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footer2.xml" ContentType="application/vnd.openxmlformats-officedocument.wordprocessingml.foot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footer3.xml" ContentType="application/vnd.openxmlformats-officedocument.wordprocessingml.foot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footer8.xml" ContentType="application/vnd.openxmlformats-officedocument.wordprocessingml.foot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527E3" w:rsidRDefault="001527E3">
      <w:pPr>
        <w:kinsoku w:val="0"/>
        <w:overflowPunct w:val="0"/>
        <w:spacing w:before="1" w:line="100" w:lineRule="exact"/>
        <w:rPr>
          <w:sz w:val="10"/>
          <w:szCs w:val="10"/>
        </w:rPr>
      </w:pPr>
      <w:bookmarkStart w:id="0" w:name="_GoBack"/>
      <w:bookmarkEnd w:id="0"/>
    </w:p>
    <w:p w:rsidR="001527E3" w:rsidRDefault="001527E3">
      <w:pPr>
        <w:kinsoku w:val="0"/>
        <w:overflowPunct w:val="0"/>
        <w:spacing w:line="276" w:lineRule="auto"/>
        <w:ind w:left="178" w:right="110"/>
        <w:rPr>
          <w:rFonts w:ascii="Calibri" w:hAnsi="Calibri" w:cs="Calibri"/>
          <w:sz w:val="56"/>
          <w:szCs w:val="56"/>
        </w:rPr>
      </w:pPr>
      <w:r>
        <w:rPr>
          <w:rFonts w:ascii="Calibri" w:hAnsi="Calibri" w:cs="Calibri"/>
          <w:sz w:val="56"/>
          <w:szCs w:val="56"/>
        </w:rPr>
        <w:t>CONST</w:t>
      </w:r>
      <w:r>
        <w:rPr>
          <w:rFonts w:ascii="Calibri" w:hAnsi="Calibri" w:cs="Calibri"/>
          <w:spacing w:val="1"/>
          <w:sz w:val="56"/>
          <w:szCs w:val="56"/>
        </w:rPr>
        <w:t>R</w:t>
      </w:r>
      <w:r>
        <w:rPr>
          <w:rFonts w:ascii="Calibri" w:hAnsi="Calibri" w:cs="Calibri"/>
          <w:sz w:val="56"/>
          <w:szCs w:val="56"/>
        </w:rPr>
        <w:t>UC</w:t>
      </w:r>
      <w:r>
        <w:rPr>
          <w:rFonts w:ascii="Calibri" w:hAnsi="Calibri" w:cs="Calibri"/>
          <w:spacing w:val="1"/>
          <w:sz w:val="56"/>
          <w:szCs w:val="56"/>
        </w:rPr>
        <w:t>T</w:t>
      </w:r>
      <w:r>
        <w:rPr>
          <w:rFonts w:ascii="Calibri" w:hAnsi="Calibri" w:cs="Calibri"/>
          <w:sz w:val="56"/>
          <w:szCs w:val="56"/>
        </w:rPr>
        <w:t>ION</w:t>
      </w:r>
      <w:r>
        <w:rPr>
          <w:rFonts w:ascii="Calibri" w:hAnsi="Calibri" w:cs="Calibri"/>
          <w:spacing w:val="-45"/>
          <w:sz w:val="56"/>
          <w:szCs w:val="56"/>
        </w:rPr>
        <w:t xml:space="preserve"> </w:t>
      </w:r>
      <w:r>
        <w:rPr>
          <w:rFonts w:ascii="Calibri" w:hAnsi="Calibri" w:cs="Calibri"/>
          <w:spacing w:val="-1"/>
          <w:sz w:val="56"/>
          <w:szCs w:val="56"/>
        </w:rPr>
        <w:t>O</w:t>
      </w:r>
      <w:r>
        <w:rPr>
          <w:rFonts w:ascii="Calibri" w:hAnsi="Calibri" w:cs="Calibri"/>
          <w:sz w:val="56"/>
          <w:szCs w:val="56"/>
        </w:rPr>
        <w:t>F</w:t>
      </w:r>
      <w:r>
        <w:rPr>
          <w:rFonts w:ascii="Calibri" w:hAnsi="Calibri" w:cs="Calibri"/>
          <w:spacing w:val="-43"/>
          <w:sz w:val="56"/>
          <w:szCs w:val="56"/>
        </w:rPr>
        <w:t xml:space="preserve"> </w:t>
      </w:r>
      <w:r>
        <w:rPr>
          <w:rFonts w:ascii="Calibri" w:hAnsi="Calibri" w:cs="Calibri"/>
          <w:sz w:val="56"/>
          <w:szCs w:val="56"/>
        </w:rPr>
        <w:t>WATER</w:t>
      </w:r>
      <w:r>
        <w:rPr>
          <w:rFonts w:ascii="Calibri" w:hAnsi="Calibri" w:cs="Calibri"/>
          <w:spacing w:val="-43"/>
          <w:sz w:val="56"/>
          <w:szCs w:val="56"/>
        </w:rPr>
        <w:t xml:space="preserve"> </w:t>
      </w:r>
      <w:r>
        <w:rPr>
          <w:rFonts w:ascii="Calibri" w:hAnsi="Calibri" w:cs="Calibri"/>
          <w:sz w:val="56"/>
          <w:szCs w:val="56"/>
        </w:rPr>
        <w:t>SU</w:t>
      </w:r>
      <w:r>
        <w:rPr>
          <w:rFonts w:ascii="Calibri" w:hAnsi="Calibri" w:cs="Calibri"/>
          <w:spacing w:val="-3"/>
          <w:sz w:val="56"/>
          <w:szCs w:val="56"/>
        </w:rPr>
        <w:t>P</w:t>
      </w:r>
      <w:r>
        <w:rPr>
          <w:rFonts w:ascii="Calibri" w:hAnsi="Calibri" w:cs="Calibri"/>
          <w:sz w:val="56"/>
          <w:szCs w:val="56"/>
        </w:rPr>
        <w:t>PLY</w:t>
      </w:r>
      <w:r>
        <w:rPr>
          <w:rFonts w:ascii="Calibri" w:hAnsi="Calibri" w:cs="Calibri"/>
          <w:spacing w:val="-45"/>
          <w:sz w:val="56"/>
          <w:szCs w:val="56"/>
        </w:rPr>
        <w:t xml:space="preserve"> </w:t>
      </w:r>
      <w:r>
        <w:rPr>
          <w:rFonts w:ascii="Calibri" w:hAnsi="Calibri" w:cs="Calibri"/>
          <w:sz w:val="56"/>
          <w:szCs w:val="56"/>
        </w:rPr>
        <w:t>AND</w:t>
      </w:r>
      <w:r>
        <w:rPr>
          <w:rFonts w:ascii="Calibri" w:hAnsi="Calibri" w:cs="Calibri"/>
          <w:w w:val="99"/>
          <w:sz w:val="56"/>
          <w:szCs w:val="56"/>
        </w:rPr>
        <w:t xml:space="preserve"> </w:t>
      </w:r>
      <w:r>
        <w:rPr>
          <w:rFonts w:ascii="Calibri" w:hAnsi="Calibri" w:cs="Calibri"/>
          <w:sz w:val="56"/>
          <w:szCs w:val="56"/>
        </w:rPr>
        <w:t>SEWERA</w:t>
      </w:r>
      <w:r>
        <w:rPr>
          <w:rFonts w:ascii="Calibri" w:hAnsi="Calibri" w:cs="Calibri"/>
          <w:spacing w:val="2"/>
          <w:sz w:val="56"/>
          <w:szCs w:val="56"/>
        </w:rPr>
        <w:t>G</w:t>
      </w:r>
      <w:r>
        <w:rPr>
          <w:rFonts w:ascii="Calibri" w:hAnsi="Calibri" w:cs="Calibri"/>
          <w:sz w:val="56"/>
          <w:szCs w:val="56"/>
        </w:rPr>
        <w:t>E</w:t>
      </w:r>
      <w:r>
        <w:rPr>
          <w:rFonts w:ascii="Calibri" w:hAnsi="Calibri" w:cs="Calibri"/>
          <w:spacing w:val="-69"/>
          <w:sz w:val="56"/>
          <w:szCs w:val="56"/>
        </w:rPr>
        <w:t xml:space="preserve"> </w:t>
      </w:r>
      <w:r>
        <w:rPr>
          <w:rFonts w:ascii="Calibri" w:hAnsi="Calibri" w:cs="Calibri"/>
          <w:sz w:val="56"/>
          <w:szCs w:val="56"/>
        </w:rPr>
        <w:t>SYS</w:t>
      </w:r>
      <w:r>
        <w:rPr>
          <w:rFonts w:ascii="Calibri" w:hAnsi="Calibri" w:cs="Calibri"/>
          <w:spacing w:val="1"/>
          <w:sz w:val="56"/>
          <w:szCs w:val="56"/>
        </w:rPr>
        <w:t>T</w:t>
      </w:r>
      <w:r>
        <w:rPr>
          <w:rFonts w:ascii="Calibri" w:hAnsi="Calibri" w:cs="Calibri"/>
          <w:sz w:val="56"/>
          <w:szCs w:val="56"/>
        </w:rPr>
        <w:t>EMS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0" w:line="280" w:lineRule="exact"/>
        <w:rPr>
          <w:sz w:val="28"/>
          <w:szCs w:val="28"/>
        </w:rPr>
      </w:pPr>
    </w:p>
    <w:p w:rsidR="001527E3" w:rsidRDefault="001527E3">
      <w:pPr>
        <w:kinsoku w:val="0"/>
        <w:overflowPunct w:val="0"/>
        <w:ind w:left="221"/>
        <w:rPr>
          <w:rFonts w:ascii="Calibri" w:hAnsi="Calibri" w:cs="Calibri"/>
          <w:sz w:val="32"/>
          <w:szCs w:val="32"/>
        </w:rPr>
      </w:pPr>
      <w:r>
        <w:rPr>
          <w:rFonts w:ascii="Calibri" w:hAnsi="Calibri" w:cs="Calibri"/>
          <w:sz w:val="32"/>
          <w:szCs w:val="32"/>
        </w:rPr>
        <w:t>PART</w:t>
      </w:r>
      <w:r>
        <w:rPr>
          <w:rFonts w:ascii="Calibri" w:hAnsi="Calibri" w:cs="Calibri"/>
          <w:spacing w:val="-16"/>
          <w:sz w:val="32"/>
          <w:szCs w:val="32"/>
        </w:rPr>
        <w:t xml:space="preserve"> </w:t>
      </w:r>
      <w:r>
        <w:rPr>
          <w:rFonts w:ascii="Calibri" w:hAnsi="Calibri" w:cs="Calibri"/>
          <w:spacing w:val="-1"/>
          <w:sz w:val="32"/>
          <w:szCs w:val="32"/>
        </w:rPr>
        <w:t>1</w:t>
      </w:r>
      <w:r>
        <w:rPr>
          <w:rFonts w:ascii="Calibri" w:hAnsi="Calibri" w:cs="Calibri"/>
          <w:sz w:val="32"/>
          <w:szCs w:val="32"/>
        </w:rPr>
        <w:t>-GEN</w:t>
      </w:r>
      <w:r>
        <w:rPr>
          <w:rFonts w:ascii="Calibri" w:hAnsi="Calibri" w:cs="Calibri"/>
          <w:spacing w:val="2"/>
          <w:sz w:val="32"/>
          <w:szCs w:val="32"/>
        </w:rPr>
        <w:t>E</w:t>
      </w:r>
      <w:r>
        <w:rPr>
          <w:rFonts w:ascii="Calibri" w:hAnsi="Calibri" w:cs="Calibri"/>
          <w:sz w:val="32"/>
          <w:szCs w:val="32"/>
        </w:rPr>
        <w:t>RAL</w:t>
      </w:r>
      <w:r>
        <w:rPr>
          <w:rFonts w:ascii="Calibri" w:hAnsi="Calibri" w:cs="Calibri"/>
          <w:spacing w:val="-15"/>
          <w:sz w:val="32"/>
          <w:szCs w:val="32"/>
        </w:rPr>
        <w:t xml:space="preserve"> </w:t>
      </w:r>
      <w:r>
        <w:rPr>
          <w:rFonts w:ascii="Calibri" w:hAnsi="Calibri" w:cs="Calibri"/>
          <w:sz w:val="32"/>
          <w:szCs w:val="32"/>
        </w:rPr>
        <w:t>W</w:t>
      </w:r>
      <w:r>
        <w:rPr>
          <w:rFonts w:ascii="Calibri" w:hAnsi="Calibri" w:cs="Calibri"/>
          <w:spacing w:val="-1"/>
          <w:sz w:val="32"/>
          <w:szCs w:val="32"/>
        </w:rPr>
        <w:t>O</w:t>
      </w:r>
      <w:r>
        <w:rPr>
          <w:rFonts w:ascii="Calibri" w:hAnsi="Calibri" w:cs="Calibri"/>
          <w:spacing w:val="1"/>
          <w:sz w:val="32"/>
          <w:szCs w:val="32"/>
        </w:rPr>
        <w:t>R</w:t>
      </w:r>
      <w:r>
        <w:rPr>
          <w:rFonts w:ascii="Calibri" w:hAnsi="Calibri" w:cs="Calibri"/>
          <w:sz w:val="32"/>
          <w:szCs w:val="32"/>
        </w:rPr>
        <w:t>KS</w:t>
      </w:r>
    </w:p>
    <w:p w:rsidR="001527E3" w:rsidRDefault="001527E3">
      <w:pPr>
        <w:kinsoku w:val="0"/>
        <w:overflowPunct w:val="0"/>
        <w:ind w:left="221"/>
        <w:rPr>
          <w:rFonts w:ascii="Calibri" w:hAnsi="Calibri" w:cs="Calibri"/>
          <w:sz w:val="32"/>
          <w:szCs w:val="32"/>
        </w:rPr>
        <w:sectPr w:rsidR="001527E3">
          <w:type w:val="continuous"/>
          <w:pgSz w:w="11900" w:h="16860"/>
          <w:pgMar w:top="1440" w:right="820" w:bottom="280" w:left="1680" w:header="720" w:footer="72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18" w:line="240" w:lineRule="exact"/>
      </w:pPr>
    </w:p>
    <w:p w:rsidR="001527E3" w:rsidRDefault="001527E3">
      <w:pPr>
        <w:pStyle w:val="Heading1"/>
        <w:kinsoku w:val="0"/>
        <w:overflowPunct w:val="0"/>
        <w:jc w:val="center"/>
        <w:rPr>
          <w:b w:val="0"/>
          <w:bCs w:val="0"/>
        </w:rPr>
      </w:pPr>
      <w:r>
        <w:t>TABLE</w:t>
      </w:r>
      <w:r>
        <w:rPr>
          <w:spacing w:val="-17"/>
        </w:rPr>
        <w:t xml:space="preserve"> </w:t>
      </w:r>
      <w:r>
        <w:t>OF</w:t>
      </w:r>
      <w:r>
        <w:rPr>
          <w:spacing w:val="-17"/>
        </w:rPr>
        <w:t xml:space="preserve"> </w:t>
      </w:r>
      <w:r>
        <w:rPr>
          <w:spacing w:val="1"/>
        </w:rPr>
        <w:t>C</w:t>
      </w:r>
      <w:r>
        <w:rPr>
          <w:spacing w:val="-2"/>
        </w:rPr>
        <w:t>O</w:t>
      </w:r>
      <w:r>
        <w:rPr>
          <w:spacing w:val="1"/>
        </w:rPr>
        <w:t>N</w:t>
      </w:r>
      <w:r>
        <w:t>TENTS</w:t>
      </w:r>
    </w:p>
    <w:p w:rsidR="001527E3" w:rsidRDefault="001527E3" w:rsidP="001527E3">
      <w:pPr>
        <w:pStyle w:val="BodyText"/>
        <w:tabs>
          <w:tab w:val="right" w:leader="dot" w:pos="8871"/>
        </w:tabs>
        <w:kinsoku w:val="0"/>
        <w:overflowPunct w:val="0"/>
        <w:spacing w:before="748"/>
        <w:ind w:left="0" w:right="16" w:firstLine="0"/>
      </w:pPr>
      <w:hyperlink w:anchor="bookmark0" w:history="1">
        <w:r>
          <w:t>SEC</w:t>
        </w:r>
        <w:r>
          <w:rPr>
            <w:spacing w:val="2"/>
          </w:rPr>
          <w:t>T</w:t>
        </w:r>
        <w:r>
          <w:rPr>
            <w:spacing w:val="-6"/>
          </w:rPr>
          <w:t>I</w:t>
        </w:r>
        <w:r>
          <w:t>ON</w:t>
        </w:r>
        <w:r>
          <w:rPr>
            <w:spacing w:val="-1"/>
          </w:rPr>
          <w:t xml:space="preserve"> </w:t>
        </w:r>
        <w:r>
          <w:t>1</w:t>
        </w:r>
        <w:r>
          <w:rPr>
            <w:spacing w:val="2"/>
          </w:rPr>
          <w:t xml:space="preserve"> </w:t>
        </w:r>
        <w:r>
          <w:t>-</w:t>
        </w:r>
        <w:r>
          <w:rPr>
            <w:spacing w:val="-1"/>
          </w:rPr>
          <w:t xml:space="preserve"> </w:t>
        </w:r>
        <w:r>
          <w:t>SCOPE OF</w:t>
        </w:r>
        <w:r>
          <w:rPr>
            <w:spacing w:val="-2"/>
          </w:rPr>
          <w:t xml:space="preserve"> </w:t>
        </w:r>
        <w:r>
          <w:rPr>
            <w:spacing w:val="1"/>
          </w:rPr>
          <w:t>W</w:t>
        </w:r>
        <w:r>
          <w:t xml:space="preserve">ORKS </w:t>
        </w:r>
        <w:r>
          <w:tab/>
          <w:t>11</w:t>
        </w:r>
      </w:hyperlink>
    </w:p>
    <w:p w:rsidR="001527E3" w:rsidRDefault="001527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45" w:firstLine="0"/>
      </w:pPr>
      <w:hyperlink w:anchor="bookmark1" w:history="1">
        <w:r>
          <w:t>S</w:t>
        </w:r>
        <w:r>
          <w:rPr>
            <w:spacing w:val="-1"/>
          </w:rPr>
          <w:t>ec</w:t>
        </w:r>
        <w:r>
          <w:t>tion 1 -</w:t>
        </w:r>
        <w:r>
          <w:rPr>
            <w:spacing w:val="-1"/>
          </w:rPr>
          <w:t xml:space="preserve"> </w:t>
        </w:r>
        <w:r>
          <w:t>S</w:t>
        </w:r>
        <w:r>
          <w:rPr>
            <w:spacing w:val="-1"/>
          </w:rPr>
          <w:t>c</w:t>
        </w:r>
        <w:r>
          <w:t>ope</w:t>
        </w:r>
        <w:r>
          <w:rPr>
            <w:spacing w:val="-1"/>
          </w:rPr>
          <w:t xml:space="preserve"> </w:t>
        </w:r>
        <w:r>
          <w:t>of Wo</w:t>
        </w:r>
        <w:r>
          <w:rPr>
            <w:spacing w:val="1"/>
          </w:rPr>
          <w:t>r</w:t>
        </w:r>
        <w:r>
          <w:t xml:space="preserve">ks </w:t>
        </w:r>
        <w:r>
          <w:tab/>
          <w:t>12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66" w:firstLine="0"/>
      </w:pPr>
      <w:r>
        <w:rPr>
          <w:noProof/>
        </w:rPr>
        <w:drawing>
          <wp:inline distT="0" distB="0" distL="0" distR="0">
            <wp:extent cx="201930" cy="106680"/>
            <wp:effectExtent l="0" t="0" r="0" b="0"/>
            <wp:docPr id="2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2" w:history="1">
        <w:r w:rsidR="001527E3">
          <w:rPr>
            <w:position w:val="1"/>
          </w:rPr>
          <w:t>S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ope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 xml:space="preserve">of Works </w:t>
        </w:r>
        <w:r w:rsidR="001527E3">
          <w:rPr>
            <w:spacing w:val="-2"/>
            <w:position w:val="1"/>
          </w:rPr>
          <w:t>f</w:t>
        </w:r>
        <w:r w:rsidR="001527E3">
          <w:rPr>
            <w:position w:val="1"/>
          </w:rPr>
          <w:t>or the</w:t>
        </w:r>
        <w:r w:rsidR="001527E3">
          <w:rPr>
            <w:spacing w:val="-2"/>
            <w:position w:val="1"/>
          </w:rPr>
          <w:t xml:space="preserve"> </w:t>
        </w:r>
        <w:r w:rsidR="001527E3">
          <w:rPr>
            <w:spacing w:val="2"/>
            <w:position w:val="1"/>
          </w:rPr>
          <w:t>s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w</w:t>
        </w:r>
        <w:r w:rsidR="001527E3">
          <w:rPr>
            <w:spacing w:val="-2"/>
            <w:position w:val="1"/>
          </w:rPr>
          <w:t>e</w:t>
        </w:r>
        <w:r w:rsidR="001527E3">
          <w:rPr>
            <w:spacing w:val="1"/>
            <w:position w:val="1"/>
          </w:rPr>
          <w:t>ra</w:t>
        </w:r>
        <w:r w:rsidR="001527E3">
          <w:rPr>
            <w:spacing w:val="-3"/>
            <w:position w:val="1"/>
          </w:rPr>
          <w:t>g</w:t>
        </w:r>
        <w:r w:rsidR="001527E3">
          <w:rPr>
            <w:position w:val="1"/>
          </w:rPr>
          <w:t>e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spacing w:val="5"/>
            <w:position w:val="1"/>
          </w:rPr>
          <w:t>S</w:t>
        </w:r>
        <w:r w:rsidR="001527E3">
          <w:rPr>
            <w:spacing w:val="-5"/>
            <w:position w:val="1"/>
          </w:rPr>
          <w:t>y</w:t>
        </w:r>
        <w:r w:rsidR="001527E3">
          <w:rPr>
            <w:position w:val="1"/>
          </w:rPr>
          <w:t xml:space="preserve">stem </w:t>
        </w:r>
        <w:r w:rsidR="001527E3">
          <w:rPr>
            <w:position w:val="1"/>
          </w:rPr>
          <w:tab/>
          <w:t>12</w:t>
        </w:r>
      </w:hyperlink>
    </w:p>
    <w:p w:rsidR="001527E3" w:rsidRDefault="001527E3" w:rsidP="00047DF1">
      <w:pPr>
        <w:pStyle w:val="BodyText"/>
        <w:numPr>
          <w:ilvl w:val="2"/>
          <w:numId w:val="75"/>
        </w:numPr>
        <w:tabs>
          <w:tab w:val="left" w:pos="1437"/>
          <w:tab w:val="right" w:leader="dot" w:pos="8977"/>
        </w:tabs>
        <w:kinsoku w:val="0"/>
        <w:overflowPunct w:val="0"/>
        <w:spacing w:before="238"/>
        <w:ind w:left="1437"/>
      </w:pPr>
      <w:hyperlink w:anchor="bookmark3" w:history="1">
        <w:r>
          <w:t>S</w:t>
        </w:r>
        <w:r>
          <w:rPr>
            <w:spacing w:val="-1"/>
          </w:rPr>
          <w:t>e</w:t>
        </w:r>
        <w:r>
          <w:t>w</w:t>
        </w:r>
        <w:r>
          <w:rPr>
            <w:spacing w:val="-2"/>
          </w:rPr>
          <w:t>e</w:t>
        </w:r>
        <w:r>
          <w:t>r R</w:t>
        </w:r>
        <w:r>
          <w:rPr>
            <w:spacing w:val="-1"/>
          </w:rPr>
          <w:t>e</w:t>
        </w:r>
        <w:r>
          <w:t>ti</w:t>
        </w:r>
        <w:r>
          <w:rPr>
            <w:spacing w:val="-1"/>
          </w:rPr>
          <w:t>c</w:t>
        </w:r>
        <w:r>
          <w:t xml:space="preserve">ulation </w:t>
        </w:r>
        <w:r>
          <w:rPr>
            <w:spacing w:val="3"/>
          </w:rPr>
          <w:t>S</w:t>
        </w:r>
        <w:r>
          <w:rPr>
            <w:spacing w:val="-5"/>
          </w:rPr>
          <w:t>y</w:t>
        </w:r>
        <w:r>
          <w:t>st</w:t>
        </w:r>
        <w:r>
          <w:rPr>
            <w:spacing w:val="1"/>
          </w:rPr>
          <w:t>e</w:t>
        </w:r>
        <w:r>
          <w:t xml:space="preserve">m </w:t>
        </w:r>
        <w:r>
          <w:tab/>
          <w:t>12</w:t>
        </w:r>
      </w:hyperlink>
    </w:p>
    <w:p w:rsidR="001527E3" w:rsidRDefault="001527E3" w:rsidP="00047DF1">
      <w:pPr>
        <w:pStyle w:val="BodyText"/>
        <w:numPr>
          <w:ilvl w:val="2"/>
          <w:numId w:val="75"/>
        </w:numPr>
        <w:tabs>
          <w:tab w:val="left" w:pos="1437"/>
          <w:tab w:val="right" w:leader="dot" w:pos="8977"/>
        </w:tabs>
        <w:kinsoku w:val="0"/>
        <w:overflowPunct w:val="0"/>
        <w:spacing w:before="237"/>
        <w:ind w:left="1437"/>
      </w:pPr>
      <w:hyperlink w:anchor="bookmark4" w:history="1">
        <w:r>
          <w:t xml:space="preserve">Pump </w:t>
        </w:r>
        <w:r>
          <w:rPr>
            <w:spacing w:val="1"/>
          </w:rPr>
          <w:t>S</w:t>
        </w:r>
        <w:r>
          <w:t>ta</w:t>
        </w:r>
        <w:r>
          <w:rPr>
            <w:spacing w:val="1"/>
          </w:rPr>
          <w:t>t</w:t>
        </w:r>
        <w:r>
          <w:t xml:space="preserve">ions </w:t>
        </w:r>
        <w:r>
          <w:tab/>
          <w:t>12</w:t>
        </w:r>
      </w:hyperlink>
    </w:p>
    <w:p w:rsidR="001527E3" w:rsidRDefault="001527E3" w:rsidP="00047DF1">
      <w:pPr>
        <w:pStyle w:val="BodyText"/>
        <w:numPr>
          <w:ilvl w:val="2"/>
          <w:numId w:val="75"/>
        </w:numPr>
        <w:tabs>
          <w:tab w:val="left" w:pos="1437"/>
          <w:tab w:val="right" w:leader="dot" w:pos="8977"/>
        </w:tabs>
        <w:kinsoku w:val="0"/>
        <w:overflowPunct w:val="0"/>
        <w:spacing w:before="238"/>
        <w:ind w:left="1437"/>
      </w:pPr>
      <w:hyperlink w:anchor="bookmark5" w:history="1">
        <w:r>
          <w:t>Administr</w:t>
        </w:r>
        <w:r>
          <w:rPr>
            <w:spacing w:val="-1"/>
          </w:rPr>
          <w:t>a</w:t>
        </w:r>
        <w:r>
          <w:t xml:space="preserve">tion </w:t>
        </w:r>
        <w:r>
          <w:rPr>
            <w:spacing w:val="-2"/>
          </w:rPr>
          <w:t>B</w:t>
        </w:r>
        <w:r>
          <w:t xml:space="preserve">uilding </w:t>
        </w:r>
        <w:r>
          <w:tab/>
          <w:t>12</w:t>
        </w:r>
      </w:hyperlink>
    </w:p>
    <w:p w:rsidR="001527E3" w:rsidRDefault="001527E3" w:rsidP="00047DF1">
      <w:pPr>
        <w:pStyle w:val="BodyText"/>
        <w:numPr>
          <w:ilvl w:val="2"/>
          <w:numId w:val="75"/>
        </w:numPr>
        <w:tabs>
          <w:tab w:val="left" w:pos="1437"/>
          <w:tab w:val="right" w:leader="dot" w:pos="8977"/>
        </w:tabs>
        <w:kinsoku w:val="0"/>
        <w:overflowPunct w:val="0"/>
        <w:spacing w:before="240"/>
        <w:ind w:left="1437"/>
      </w:pPr>
      <w:hyperlink w:anchor="bookmark6" w:history="1">
        <w:r>
          <w:t>S</w:t>
        </w:r>
        <w:r>
          <w:rPr>
            <w:spacing w:val="-1"/>
          </w:rPr>
          <w:t>e</w:t>
        </w:r>
        <w:r>
          <w:t>w</w:t>
        </w:r>
        <w:r>
          <w:rPr>
            <w:spacing w:val="-2"/>
          </w:rPr>
          <w:t>e</w:t>
        </w:r>
        <w:r>
          <w:t xml:space="preserve">r </w:t>
        </w:r>
        <w:r>
          <w:rPr>
            <w:spacing w:val="-2"/>
          </w:rPr>
          <w:t>O</w:t>
        </w:r>
        <w:r>
          <w:t>ut</w:t>
        </w:r>
        <w:r>
          <w:rPr>
            <w:spacing w:val="1"/>
          </w:rPr>
          <w:t>f</w:t>
        </w:r>
        <w:r>
          <w:rPr>
            <w:spacing w:val="-1"/>
          </w:rPr>
          <w:t>a</w:t>
        </w:r>
        <w:r>
          <w:t xml:space="preserve">ll </w:t>
        </w:r>
        <w:r>
          <w:tab/>
          <w:t>12</w:t>
        </w:r>
      </w:hyperlink>
    </w:p>
    <w:p w:rsidR="001527E3" w:rsidRDefault="001527E3" w:rsidP="00047DF1">
      <w:pPr>
        <w:pStyle w:val="BodyText"/>
        <w:numPr>
          <w:ilvl w:val="2"/>
          <w:numId w:val="75"/>
        </w:numPr>
        <w:tabs>
          <w:tab w:val="left" w:pos="1437"/>
          <w:tab w:val="right" w:leader="dot" w:pos="8977"/>
        </w:tabs>
        <w:kinsoku w:val="0"/>
        <w:overflowPunct w:val="0"/>
        <w:spacing w:before="237"/>
        <w:ind w:left="1437"/>
      </w:pPr>
      <w:hyperlink w:anchor="bookmark7" w:history="1">
        <w:r>
          <w:t>S</w:t>
        </w:r>
        <w:r>
          <w:rPr>
            <w:spacing w:val="-1"/>
          </w:rPr>
          <w:t>e</w:t>
        </w:r>
        <w:r>
          <w:t>wa</w:t>
        </w:r>
        <w:r>
          <w:rPr>
            <w:spacing w:val="-3"/>
          </w:rPr>
          <w:t>g</w:t>
        </w:r>
        <w:r>
          <w:t>e</w:t>
        </w:r>
        <w:r>
          <w:rPr>
            <w:spacing w:val="-1"/>
          </w:rPr>
          <w:t xml:space="preserve"> </w:t>
        </w:r>
        <w:r>
          <w:t>T</w:t>
        </w:r>
        <w:r>
          <w:rPr>
            <w:spacing w:val="1"/>
          </w:rPr>
          <w:t>r</w:t>
        </w:r>
        <w:r>
          <w:rPr>
            <w:spacing w:val="-1"/>
          </w:rPr>
          <w:t>ea</w:t>
        </w:r>
        <w:r>
          <w:t>tm</w:t>
        </w:r>
        <w:r>
          <w:rPr>
            <w:spacing w:val="-1"/>
          </w:rPr>
          <w:t>e</w:t>
        </w:r>
        <w:r>
          <w:t xml:space="preserve">nt </w:t>
        </w:r>
        <w:r>
          <w:rPr>
            <w:spacing w:val="1"/>
          </w:rPr>
          <w:t>P</w:t>
        </w:r>
        <w:r>
          <w:t xml:space="preserve">lant: </w:t>
        </w:r>
        <w:r>
          <w:tab/>
          <w:t>12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36"/>
        <w:ind w:left="366" w:firstLine="0"/>
      </w:pPr>
      <w:r>
        <w:rPr>
          <w:noProof/>
        </w:rPr>
        <w:drawing>
          <wp:inline distT="0" distB="0" distL="0" distR="0">
            <wp:extent cx="201930" cy="106680"/>
            <wp:effectExtent l="0" t="0" r="0" b="0"/>
            <wp:docPr id="25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8" w:history="1">
        <w:r w:rsidR="001527E3">
          <w:rPr>
            <w:position w:val="1"/>
          </w:rPr>
          <w:t>S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ope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 xml:space="preserve">of Work </w:t>
        </w:r>
        <w:r w:rsidR="001527E3">
          <w:rPr>
            <w:spacing w:val="-2"/>
            <w:position w:val="1"/>
          </w:rPr>
          <w:t>f</w:t>
        </w:r>
        <w:r w:rsidR="001527E3">
          <w:rPr>
            <w:position w:val="1"/>
          </w:rPr>
          <w:t>or the</w:t>
        </w:r>
        <w:r w:rsidR="001527E3">
          <w:rPr>
            <w:spacing w:val="-2"/>
            <w:position w:val="1"/>
          </w:rPr>
          <w:t xml:space="preserve"> </w:t>
        </w:r>
        <w:r w:rsidR="001527E3">
          <w:rPr>
            <w:spacing w:val="1"/>
            <w:position w:val="1"/>
          </w:rPr>
          <w:t>w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ter</w:t>
        </w:r>
        <w:r w:rsidR="001527E3">
          <w:rPr>
            <w:spacing w:val="-2"/>
            <w:position w:val="1"/>
          </w:rPr>
          <w:t xml:space="preserve"> </w:t>
        </w:r>
        <w:r w:rsidR="001527E3">
          <w:rPr>
            <w:position w:val="1"/>
          </w:rPr>
          <w:t xml:space="preserve">distribution </w:t>
        </w:r>
        <w:r w:rsidR="001527E3">
          <w:rPr>
            <w:spacing w:val="2"/>
            <w:position w:val="1"/>
          </w:rPr>
          <w:t>s</w:t>
        </w:r>
        <w:r w:rsidR="001527E3">
          <w:rPr>
            <w:spacing w:val="-5"/>
            <w:position w:val="1"/>
          </w:rPr>
          <w:t>y</w:t>
        </w:r>
        <w:r w:rsidR="001527E3">
          <w:rPr>
            <w:position w:val="1"/>
          </w:rPr>
          <w:t xml:space="preserve">stem </w:t>
        </w:r>
        <w:r w:rsidR="001527E3">
          <w:rPr>
            <w:position w:val="1"/>
          </w:rPr>
          <w:tab/>
          <w:t>12</w:t>
        </w:r>
      </w:hyperlink>
    </w:p>
    <w:p w:rsidR="001527E3" w:rsidRDefault="001527E3" w:rsidP="00047DF1">
      <w:pPr>
        <w:pStyle w:val="BodyText"/>
        <w:numPr>
          <w:ilvl w:val="2"/>
          <w:numId w:val="75"/>
        </w:numPr>
        <w:tabs>
          <w:tab w:val="left" w:pos="1437"/>
          <w:tab w:val="right" w:leader="dot" w:pos="8977"/>
        </w:tabs>
        <w:kinsoku w:val="0"/>
        <w:overflowPunct w:val="0"/>
        <w:spacing w:before="239"/>
        <w:ind w:left="1437"/>
      </w:pPr>
      <w:hyperlink w:anchor="bookmark9" w:history="1">
        <w:r>
          <w:t>R</w:t>
        </w:r>
        <w:r>
          <w:rPr>
            <w:spacing w:val="-1"/>
          </w:rPr>
          <w:t>e</w:t>
        </w:r>
        <w:r>
          <w:t>v</w:t>
        </w:r>
        <w:r>
          <w:rPr>
            <w:spacing w:val="-1"/>
          </w:rPr>
          <w:t>e</w:t>
        </w:r>
        <w:r>
          <w:t>rse</w:t>
        </w:r>
        <w:r>
          <w:rPr>
            <w:spacing w:val="-1"/>
          </w:rPr>
          <w:t xml:space="preserve"> </w:t>
        </w:r>
        <w:r>
          <w:t xml:space="preserve">Osmosis Plant </w:t>
        </w:r>
        <w:r>
          <w:tab/>
          <w:t>12</w:t>
        </w:r>
      </w:hyperlink>
    </w:p>
    <w:p w:rsidR="001527E3" w:rsidRDefault="001527E3" w:rsidP="00047DF1">
      <w:pPr>
        <w:pStyle w:val="BodyText"/>
        <w:numPr>
          <w:ilvl w:val="2"/>
          <w:numId w:val="75"/>
        </w:numPr>
        <w:tabs>
          <w:tab w:val="left" w:pos="1437"/>
          <w:tab w:val="right" w:leader="dot" w:pos="8977"/>
        </w:tabs>
        <w:kinsoku w:val="0"/>
        <w:overflowPunct w:val="0"/>
        <w:spacing w:before="237"/>
        <w:ind w:left="1437"/>
      </w:pPr>
      <w:hyperlink w:anchor="bookmark10" w:history="1">
        <w:r>
          <w:t>Stor</w:t>
        </w:r>
        <w:r>
          <w:rPr>
            <w:spacing w:val="-2"/>
          </w:rPr>
          <w:t>a</w:t>
        </w:r>
        <w:r>
          <w:rPr>
            <w:spacing w:val="-3"/>
          </w:rPr>
          <w:t>g</w:t>
        </w:r>
        <w:r>
          <w:t>e</w:t>
        </w:r>
        <w:r>
          <w:rPr>
            <w:spacing w:val="1"/>
          </w:rPr>
          <w:t xml:space="preserve"> </w:t>
        </w:r>
        <w:r>
          <w:t>T</w:t>
        </w:r>
        <w:r>
          <w:rPr>
            <w:spacing w:val="-2"/>
          </w:rPr>
          <w:t>a</w:t>
        </w:r>
        <w:r>
          <w:t xml:space="preserve">nks </w:t>
        </w:r>
        <w:r>
          <w:tab/>
          <w:t>12</w:t>
        </w:r>
      </w:hyperlink>
    </w:p>
    <w:p w:rsidR="001527E3" w:rsidRDefault="001527E3" w:rsidP="00047DF1">
      <w:pPr>
        <w:pStyle w:val="BodyText"/>
        <w:numPr>
          <w:ilvl w:val="2"/>
          <w:numId w:val="75"/>
        </w:numPr>
        <w:tabs>
          <w:tab w:val="left" w:pos="1437"/>
          <w:tab w:val="right" w:leader="dot" w:pos="8977"/>
        </w:tabs>
        <w:kinsoku w:val="0"/>
        <w:overflowPunct w:val="0"/>
        <w:spacing w:before="237"/>
        <w:ind w:left="1437"/>
      </w:pPr>
      <w:hyperlink w:anchor="bookmark11" w:history="1">
        <w:r>
          <w:t>R</w:t>
        </w:r>
        <w:r>
          <w:rPr>
            <w:spacing w:val="-1"/>
          </w:rPr>
          <w:t>a</w:t>
        </w:r>
        <w:r>
          <w:t>inw</w:t>
        </w:r>
        <w:r>
          <w:rPr>
            <w:spacing w:val="-1"/>
          </w:rPr>
          <w:t>a</w:t>
        </w:r>
        <w:r>
          <w:t>ter</w:t>
        </w:r>
        <w:r>
          <w:rPr>
            <w:spacing w:val="-2"/>
          </w:rPr>
          <w:t xml:space="preserve"> </w:t>
        </w:r>
        <w:r>
          <w:t>Coll</w:t>
        </w:r>
        <w:r>
          <w:rPr>
            <w:spacing w:val="-1"/>
          </w:rPr>
          <w:t>ec</w:t>
        </w:r>
        <w:r>
          <w:t xml:space="preserve">tion </w:t>
        </w:r>
        <w:r>
          <w:rPr>
            <w:spacing w:val="4"/>
          </w:rPr>
          <w:t>s</w:t>
        </w:r>
        <w:r>
          <w:rPr>
            <w:spacing w:val="-8"/>
          </w:rPr>
          <w:t>y</w:t>
        </w:r>
        <w:r>
          <w:rPr>
            <w:spacing w:val="2"/>
          </w:rPr>
          <w:t>s</w:t>
        </w:r>
        <w:r>
          <w:t xml:space="preserve">tem: </w:t>
        </w:r>
        <w:r>
          <w:tab/>
          <w:t>12</w:t>
        </w:r>
      </w:hyperlink>
    </w:p>
    <w:p w:rsidR="001527E3" w:rsidRDefault="001527E3" w:rsidP="00047DF1">
      <w:pPr>
        <w:pStyle w:val="BodyText"/>
        <w:numPr>
          <w:ilvl w:val="2"/>
          <w:numId w:val="75"/>
        </w:numPr>
        <w:tabs>
          <w:tab w:val="left" w:pos="1437"/>
          <w:tab w:val="right" w:leader="dot" w:pos="8977"/>
        </w:tabs>
        <w:kinsoku w:val="0"/>
        <w:overflowPunct w:val="0"/>
        <w:spacing w:before="240"/>
        <w:ind w:left="1437"/>
      </w:pPr>
      <w:hyperlink w:anchor="bookmark12" w:history="1">
        <w:r>
          <w:t>Chlorine</w:t>
        </w:r>
        <w:r>
          <w:rPr>
            <w:spacing w:val="-1"/>
          </w:rPr>
          <w:t xml:space="preserve"> </w:t>
        </w:r>
        <w:r>
          <w:t>Dosing</w:t>
        </w:r>
        <w:r>
          <w:rPr>
            <w:spacing w:val="-3"/>
          </w:rPr>
          <w:t xml:space="preserve"> </w:t>
        </w:r>
        <w:r>
          <w:rPr>
            <w:spacing w:val="5"/>
          </w:rPr>
          <w:t>S</w:t>
        </w:r>
        <w:r>
          <w:rPr>
            <w:spacing w:val="-8"/>
          </w:rPr>
          <w:t>y</w:t>
        </w:r>
        <w:r>
          <w:t>s</w:t>
        </w:r>
        <w:r>
          <w:rPr>
            <w:spacing w:val="2"/>
          </w:rPr>
          <w:t>t</w:t>
        </w:r>
        <w:r>
          <w:rPr>
            <w:spacing w:val="-1"/>
          </w:rPr>
          <w:t>e</w:t>
        </w:r>
        <w:r>
          <w:t xml:space="preserve">m </w:t>
        </w:r>
        <w:r>
          <w:tab/>
          <w:t>12</w:t>
        </w:r>
      </w:hyperlink>
    </w:p>
    <w:p w:rsidR="001527E3" w:rsidRDefault="001527E3" w:rsidP="00047DF1">
      <w:pPr>
        <w:pStyle w:val="BodyText"/>
        <w:numPr>
          <w:ilvl w:val="2"/>
          <w:numId w:val="75"/>
        </w:numPr>
        <w:tabs>
          <w:tab w:val="left" w:pos="1657"/>
          <w:tab w:val="right" w:leader="dot" w:pos="8977"/>
        </w:tabs>
        <w:kinsoku w:val="0"/>
        <w:overflowPunct w:val="0"/>
        <w:spacing w:before="237"/>
        <w:ind w:left="1658" w:hanging="1073"/>
      </w:pPr>
      <w:hyperlink w:anchor="bookmark13" w:history="1">
        <w:r>
          <w:t>Administr</w:t>
        </w:r>
        <w:r>
          <w:rPr>
            <w:spacing w:val="-1"/>
          </w:rPr>
          <w:t>a</w:t>
        </w:r>
        <w:r>
          <w:t>tive</w:t>
        </w:r>
        <w:r>
          <w:rPr>
            <w:spacing w:val="-1"/>
          </w:rPr>
          <w:t xml:space="preserve"> a</w:t>
        </w:r>
        <w:r>
          <w:t xml:space="preserve">nd Plant building </w:t>
        </w:r>
        <w:r>
          <w:tab/>
          <w:t>13</w:t>
        </w:r>
      </w:hyperlink>
    </w:p>
    <w:p w:rsidR="001527E3" w:rsidRDefault="001527E3" w:rsidP="00047DF1">
      <w:pPr>
        <w:pStyle w:val="BodyText"/>
        <w:numPr>
          <w:ilvl w:val="2"/>
          <w:numId w:val="75"/>
        </w:numPr>
        <w:tabs>
          <w:tab w:val="left" w:pos="1657"/>
          <w:tab w:val="right" w:leader="dot" w:pos="8977"/>
        </w:tabs>
        <w:kinsoku w:val="0"/>
        <w:overflowPunct w:val="0"/>
        <w:spacing w:before="237"/>
        <w:ind w:left="1658" w:hanging="1073"/>
      </w:pPr>
      <w:hyperlink w:anchor="bookmark14" w:history="1">
        <w:r>
          <w:rPr>
            <w:spacing w:val="1"/>
          </w:rPr>
          <w:t>W</w:t>
        </w:r>
        <w:r>
          <w:rPr>
            <w:spacing w:val="-1"/>
          </w:rPr>
          <w:t>a</w:t>
        </w:r>
        <w:r>
          <w:t>ter</w:t>
        </w:r>
        <w:r>
          <w:rPr>
            <w:spacing w:val="-2"/>
          </w:rPr>
          <w:t xml:space="preserve"> </w:t>
        </w:r>
        <w:r>
          <w:t>Distribution Pum</w:t>
        </w:r>
        <w:r>
          <w:rPr>
            <w:spacing w:val="-2"/>
          </w:rPr>
          <w:t>p</w:t>
        </w:r>
        <w:r>
          <w:t>ing</w:t>
        </w:r>
        <w:r>
          <w:rPr>
            <w:spacing w:val="-2"/>
          </w:rPr>
          <w:t xml:space="preserve"> </w:t>
        </w:r>
        <w:r>
          <w:rPr>
            <w:spacing w:val="3"/>
          </w:rPr>
          <w:t>S</w:t>
        </w:r>
        <w:r>
          <w:rPr>
            <w:spacing w:val="-5"/>
          </w:rPr>
          <w:t>y</w:t>
        </w:r>
        <w:r>
          <w:t>s</w:t>
        </w:r>
        <w:r>
          <w:rPr>
            <w:spacing w:val="2"/>
          </w:rPr>
          <w:t>t</w:t>
        </w:r>
        <w:r>
          <w:rPr>
            <w:spacing w:val="-1"/>
          </w:rPr>
          <w:t>e</w:t>
        </w:r>
        <w:r>
          <w:t xml:space="preserve">m: </w:t>
        </w:r>
        <w:r>
          <w:tab/>
          <w:t>13</w:t>
        </w:r>
      </w:hyperlink>
    </w:p>
    <w:p w:rsidR="001527E3" w:rsidRDefault="001527E3" w:rsidP="00047DF1">
      <w:pPr>
        <w:pStyle w:val="BodyText"/>
        <w:numPr>
          <w:ilvl w:val="2"/>
          <w:numId w:val="75"/>
        </w:numPr>
        <w:tabs>
          <w:tab w:val="left" w:pos="1657"/>
          <w:tab w:val="right" w:leader="dot" w:pos="8977"/>
        </w:tabs>
        <w:kinsoku w:val="0"/>
        <w:overflowPunct w:val="0"/>
        <w:spacing w:before="237"/>
        <w:ind w:left="1658" w:hanging="1073"/>
      </w:pPr>
      <w:hyperlink w:anchor="bookmark15" w:history="1">
        <w:r>
          <w:rPr>
            <w:spacing w:val="1"/>
          </w:rPr>
          <w:t>W</w:t>
        </w:r>
        <w:r>
          <w:rPr>
            <w:spacing w:val="-1"/>
          </w:rPr>
          <w:t>a</w:t>
        </w:r>
        <w:r>
          <w:t>ter</w:t>
        </w:r>
        <w:r>
          <w:rPr>
            <w:spacing w:val="-2"/>
          </w:rPr>
          <w:t xml:space="preserve"> </w:t>
        </w:r>
        <w:r>
          <w:t>R</w:t>
        </w:r>
        <w:r>
          <w:rPr>
            <w:spacing w:val="-1"/>
          </w:rPr>
          <w:t>e</w:t>
        </w:r>
        <w:r>
          <w:t>ti</w:t>
        </w:r>
        <w:r>
          <w:rPr>
            <w:spacing w:val="-1"/>
          </w:rPr>
          <w:t>c</w:t>
        </w:r>
        <w:r>
          <w:t xml:space="preserve">ulation </w:t>
        </w:r>
        <w:r>
          <w:rPr>
            <w:spacing w:val="3"/>
          </w:rPr>
          <w:t>S</w:t>
        </w:r>
        <w:r>
          <w:rPr>
            <w:spacing w:val="-5"/>
          </w:rPr>
          <w:t>y</w:t>
        </w:r>
        <w:r>
          <w:t>st</w:t>
        </w:r>
        <w:r>
          <w:rPr>
            <w:spacing w:val="1"/>
          </w:rPr>
          <w:t>e</w:t>
        </w:r>
        <w:r>
          <w:t xml:space="preserve">m </w:t>
        </w:r>
        <w:r>
          <w:tab/>
          <w:t>13</w:t>
        </w:r>
      </w:hyperlink>
    </w:p>
    <w:p w:rsidR="001527E3" w:rsidRDefault="001527E3" w:rsidP="00047DF1">
      <w:pPr>
        <w:pStyle w:val="BodyText"/>
        <w:numPr>
          <w:ilvl w:val="2"/>
          <w:numId w:val="75"/>
        </w:numPr>
        <w:tabs>
          <w:tab w:val="left" w:pos="1657"/>
          <w:tab w:val="right" w:leader="dot" w:pos="8977"/>
        </w:tabs>
        <w:kinsoku w:val="0"/>
        <w:overflowPunct w:val="0"/>
        <w:spacing w:before="237"/>
        <w:ind w:left="1658" w:hanging="1073"/>
      </w:pPr>
      <w:hyperlink w:anchor="bookmark16" w:history="1">
        <w:r>
          <w:t>Photovoltaic</w:t>
        </w:r>
        <w:r>
          <w:rPr>
            <w:spacing w:val="-1"/>
          </w:rPr>
          <w:t xml:space="preserve"> </w:t>
        </w:r>
        <w:r>
          <w:rPr>
            <w:spacing w:val="3"/>
          </w:rPr>
          <w:t>S</w:t>
        </w:r>
        <w:r>
          <w:rPr>
            <w:spacing w:val="-8"/>
          </w:rPr>
          <w:t>y</w:t>
        </w:r>
        <w:r>
          <w:t xml:space="preserve">stem </w:t>
        </w:r>
        <w:r>
          <w:tab/>
          <w:t>13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36"/>
        <w:ind w:left="366" w:firstLine="0"/>
      </w:pPr>
      <w:r>
        <w:rPr>
          <w:noProof/>
        </w:rPr>
        <w:drawing>
          <wp:inline distT="0" distB="0" distL="0" distR="0">
            <wp:extent cx="201930" cy="106680"/>
            <wp:effectExtent l="0" t="0" r="0" b="0"/>
            <wp:docPr id="25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7" w:history="1">
        <w:r w:rsidR="001527E3">
          <w:rPr>
            <w:position w:val="1"/>
          </w:rPr>
          <w:t>Summ</w:t>
        </w:r>
        <w:r w:rsidR="001527E3">
          <w:rPr>
            <w:spacing w:val="-1"/>
            <w:position w:val="1"/>
          </w:rPr>
          <w:t>a</w:t>
        </w:r>
        <w:r w:rsidR="001527E3">
          <w:rPr>
            <w:spacing w:val="1"/>
            <w:position w:val="1"/>
          </w:rPr>
          <w:t>r</w:t>
        </w:r>
        <w:r w:rsidR="001527E3">
          <w:rPr>
            <w:position w:val="1"/>
          </w:rPr>
          <w:t>y</w:t>
        </w:r>
        <w:r w:rsidR="001527E3">
          <w:rPr>
            <w:spacing w:val="-5"/>
            <w:position w:val="1"/>
          </w:rPr>
          <w:t xml:space="preserve"> </w:t>
        </w:r>
        <w:r w:rsidR="001527E3">
          <w:rPr>
            <w:position w:val="1"/>
          </w:rPr>
          <w:t>of St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nd</w:t>
        </w:r>
        <w:r w:rsidR="001527E3">
          <w:rPr>
            <w:spacing w:val="1"/>
            <w:position w:val="1"/>
          </w:rPr>
          <w:t>a</w:t>
        </w:r>
        <w:r w:rsidR="001527E3">
          <w:rPr>
            <w:position w:val="1"/>
          </w:rPr>
          <w:t xml:space="preserve">rds </w:t>
        </w:r>
        <w:r w:rsidR="001527E3">
          <w:rPr>
            <w:position w:val="1"/>
          </w:rPr>
          <w:tab/>
          <w:t>14</w:t>
        </w:r>
      </w:hyperlink>
    </w:p>
    <w:p w:rsidR="001527E3" w:rsidRDefault="001527E3">
      <w:pPr>
        <w:pStyle w:val="BodyText"/>
        <w:tabs>
          <w:tab w:val="right" w:leader="dot" w:pos="8977"/>
        </w:tabs>
        <w:kinsoku w:val="0"/>
        <w:overflowPunct w:val="0"/>
        <w:spacing w:before="240"/>
        <w:ind w:left="105" w:firstLine="0"/>
      </w:pPr>
      <w:hyperlink w:anchor="bookmark18" w:history="1">
        <w:r>
          <w:t>SEC</w:t>
        </w:r>
        <w:r>
          <w:rPr>
            <w:spacing w:val="2"/>
          </w:rPr>
          <w:t>T</w:t>
        </w:r>
        <w:r>
          <w:rPr>
            <w:spacing w:val="-6"/>
          </w:rPr>
          <w:t>I</w:t>
        </w:r>
        <w:r>
          <w:t>ON</w:t>
        </w:r>
        <w:r>
          <w:rPr>
            <w:spacing w:val="-1"/>
          </w:rPr>
          <w:t xml:space="preserve"> </w:t>
        </w:r>
        <w:r>
          <w:t>2</w:t>
        </w:r>
        <w:r>
          <w:rPr>
            <w:spacing w:val="2"/>
          </w:rPr>
          <w:t xml:space="preserve"> </w:t>
        </w:r>
        <w:r>
          <w:t>-</w:t>
        </w:r>
        <w:r>
          <w:rPr>
            <w:spacing w:val="-1"/>
          </w:rPr>
          <w:t xml:space="preserve"> </w:t>
        </w:r>
        <w:r>
          <w:t>G</w:t>
        </w:r>
        <w:r>
          <w:rPr>
            <w:spacing w:val="-1"/>
          </w:rPr>
          <w:t>E</w:t>
        </w:r>
        <w:r>
          <w:t>N</w:t>
        </w:r>
        <w:r>
          <w:rPr>
            <w:spacing w:val="-1"/>
          </w:rPr>
          <w:t>E</w:t>
        </w:r>
        <w:r>
          <w:t>R</w:t>
        </w:r>
        <w:r>
          <w:rPr>
            <w:spacing w:val="1"/>
          </w:rPr>
          <w:t>A</w:t>
        </w:r>
        <w:r>
          <w:t>L</w:t>
        </w:r>
        <w:r>
          <w:rPr>
            <w:spacing w:val="-3"/>
          </w:rPr>
          <w:t xml:space="preserve"> </w:t>
        </w:r>
        <w:r>
          <w:t>R</w:t>
        </w:r>
        <w:r>
          <w:rPr>
            <w:spacing w:val="1"/>
          </w:rPr>
          <w:t>E</w:t>
        </w:r>
        <w:r>
          <w:t>Q</w:t>
        </w:r>
        <w:r>
          <w:rPr>
            <w:spacing w:val="3"/>
          </w:rPr>
          <w:t>U</w:t>
        </w:r>
        <w:r>
          <w:rPr>
            <w:spacing w:val="-6"/>
          </w:rPr>
          <w:t>I</w:t>
        </w:r>
        <w:r>
          <w:t>REM</w:t>
        </w:r>
        <w:r>
          <w:rPr>
            <w:spacing w:val="1"/>
          </w:rPr>
          <w:t>E</w:t>
        </w:r>
        <w:r>
          <w:t>N</w:t>
        </w:r>
        <w:r>
          <w:rPr>
            <w:spacing w:val="-1"/>
          </w:rPr>
          <w:t>T</w:t>
        </w:r>
        <w:r>
          <w:t xml:space="preserve">S </w:t>
        </w:r>
        <w:r>
          <w:tab/>
          <w:t>21</w:t>
        </w:r>
      </w:hyperlink>
    </w:p>
    <w:p w:rsidR="001527E3" w:rsidRDefault="001527E3">
      <w:pPr>
        <w:pStyle w:val="BodyText"/>
        <w:tabs>
          <w:tab w:val="right" w:leader="dot" w:pos="8977"/>
        </w:tabs>
        <w:kinsoku w:val="0"/>
        <w:overflowPunct w:val="0"/>
        <w:spacing w:before="240"/>
        <w:ind w:left="105" w:firstLine="0"/>
      </w:pPr>
      <w:hyperlink w:anchor="bookmark19" w:history="1">
        <w:r>
          <w:t>S</w:t>
        </w:r>
        <w:r>
          <w:rPr>
            <w:spacing w:val="-1"/>
          </w:rPr>
          <w:t>ec</w:t>
        </w:r>
        <w:r>
          <w:t>tion 2 -</w:t>
        </w:r>
        <w:r>
          <w:rPr>
            <w:spacing w:val="-1"/>
          </w:rPr>
          <w:t xml:space="preserve"> </w:t>
        </w:r>
        <w:r>
          <w:t>G</w:t>
        </w:r>
        <w:r>
          <w:rPr>
            <w:spacing w:val="-2"/>
          </w:rPr>
          <w:t>e</w:t>
        </w:r>
        <w:r>
          <w:t>n</w:t>
        </w:r>
        <w:r>
          <w:rPr>
            <w:spacing w:val="1"/>
          </w:rPr>
          <w:t>e</w:t>
        </w:r>
        <w:r>
          <w:t>r</w:t>
        </w:r>
        <w:r>
          <w:rPr>
            <w:spacing w:val="-2"/>
          </w:rPr>
          <w:t>a</w:t>
        </w:r>
        <w:r>
          <w:t>l R</w:t>
        </w:r>
        <w:r>
          <w:rPr>
            <w:spacing w:val="-1"/>
          </w:rPr>
          <w:t>e</w:t>
        </w:r>
        <w:r>
          <w:t>q</w:t>
        </w:r>
        <w:r>
          <w:rPr>
            <w:spacing w:val="2"/>
          </w:rPr>
          <w:t>u</w:t>
        </w:r>
        <w:r>
          <w:t>ir</w:t>
        </w:r>
        <w:r>
          <w:rPr>
            <w:spacing w:val="-2"/>
          </w:rPr>
          <w:t>e</w:t>
        </w:r>
        <w:r>
          <w:t xml:space="preserve">ments </w:t>
        </w:r>
        <w:r>
          <w:tab/>
          <w:t>22</w:t>
        </w:r>
      </w:hyperlink>
    </w:p>
    <w:p w:rsidR="001527E3" w:rsidRDefault="001527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45" w:firstLine="0"/>
      </w:pPr>
      <w:hyperlink w:anchor="bookmark20" w:history="1">
        <w:r>
          <w:t>2.0</w:t>
        </w:r>
        <w:r>
          <w:rPr>
            <w:spacing w:val="60"/>
          </w:rPr>
          <w:t xml:space="preserve"> </w:t>
        </w:r>
        <w:r>
          <w:t>G</w:t>
        </w:r>
        <w:r>
          <w:rPr>
            <w:spacing w:val="-2"/>
          </w:rPr>
          <w:t>e</w:t>
        </w:r>
        <w:r>
          <w:t>n</w:t>
        </w:r>
        <w:r>
          <w:rPr>
            <w:spacing w:val="-1"/>
          </w:rPr>
          <w:t>e</w:t>
        </w:r>
        <w:r>
          <w:rPr>
            <w:spacing w:val="1"/>
          </w:rPr>
          <w:t>r</w:t>
        </w:r>
        <w:r>
          <w:rPr>
            <w:spacing w:val="-1"/>
          </w:rPr>
          <w:t>a</w:t>
        </w:r>
        <w:r>
          <w:t>l R</w:t>
        </w:r>
        <w:r>
          <w:rPr>
            <w:spacing w:val="-1"/>
          </w:rPr>
          <w:t>e</w:t>
        </w:r>
        <w:r>
          <w:t>quir</w:t>
        </w:r>
        <w:r>
          <w:rPr>
            <w:spacing w:val="-2"/>
          </w:rPr>
          <w:t>e</w:t>
        </w:r>
        <w:r>
          <w:t>me</w:t>
        </w:r>
        <w:r>
          <w:rPr>
            <w:spacing w:val="1"/>
          </w:rPr>
          <w:t>n</w:t>
        </w:r>
        <w:r>
          <w:t xml:space="preserve">ts </w:t>
        </w:r>
        <w:r>
          <w:tab/>
          <w:t>22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5"/>
        <w:ind w:left="344"/>
      </w:pPr>
      <w:r>
        <w:rPr>
          <w:noProof/>
        </w:rPr>
        <w:drawing>
          <wp:inline distT="0" distB="0" distL="0" distR="0">
            <wp:extent cx="225425" cy="106680"/>
            <wp:effectExtent l="0" t="0" r="0" b="0"/>
            <wp:docPr id="25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21" w:history="1">
        <w:r w:rsidR="001527E3">
          <w:rPr>
            <w:position w:val="1"/>
          </w:rPr>
          <w:t>G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n</w:t>
        </w:r>
        <w:r w:rsidR="001527E3">
          <w:rPr>
            <w:spacing w:val="-1"/>
            <w:position w:val="1"/>
          </w:rPr>
          <w:t>e</w:t>
        </w:r>
        <w:r w:rsidR="001527E3">
          <w:rPr>
            <w:spacing w:val="1"/>
            <w:position w:val="1"/>
          </w:rPr>
          <w:t>r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l </w:t>
        </w:r>
        <w:r w:rsidR="001527E3">
          <w:rPr>
            <w:position w:val="1"/>
          </w:rPr>
          <w:tab/>
          <w:t>22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4"/>
      </w:pPr>
      <w:r>
        <w:rPr>
          <w:noProof/>
        </w:rPr>
        <w:drawing>
          <wp:inline distT="0" distB="0" distL="0" distR="0">
            <wp:extent cx="225425" cy="106680"/>
            <wp:effectExtent l="0" t="0" r="0" b="0"/>
            <wp:docPr id="24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22" w:history="1">
        <w:r w:rsidR="001527E3">
          <w:rPr>
            <w:position w:val="1"/>
          </w:rPr>
          <w:t>Stand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 xml:space="preserve">rds 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>nd Cod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s </w:t>
        </w:r>
        <w:r w:rsidR="001527E3">
          <w:rPr>
            <w:position w:val="1"/>
          </w:rPr>
          <w:tab/>
          <w:t>22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44" w:firstLine="0"/>
      </w:pPr>
      <w:r>
        <w:rPr>
          <w:noProof/>
        </w:rPr>
        <w:drawing>
          <wp:inline distT="0" distB="0" distL="0" distR="0">
            <wp:extent cx="225425" cy="106680"/>
            <wp:effectExtent l="0" t="0" r="0" b="0"/>
            <wp:docPr id="24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23" w:history="1">
        <w:r w:rsidR="001527E3">
          <w:rPr>
            <w:position w:val="1"/>
          </w:rPr>
          <w:t>D</w:t>
        </w:r>
        <w:r w:rsidR="001527E3">
          <w:rPr>
            <w:spacing w:val="-2"/>
            <w:position w:val="1"/>
          </w:rPr>
          <w:t>r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wi</w:t>
        </w:r>
        <w:r w:rsidR="001527E3">
          <w:rPr>
            <w:spacing w:val="2"/>
            <w:position w:val="1"/>
          </w:rPr>
          <w:t>n</w:t>
        </w:r>
        <w:r w:rsidR="001527E3">
          <w:rPr>
            <w:spacing w:val="-3"/>
            <w:position w:val="1"/>
          </w:rPr>
          <w:t>g</w:t>
        </w:r>
        <w:r w:rsidR="001527E3">
          <w:rPr>
            <w:position w:val="1"/>
          </w:rPr>
          <w:t xml:space="preserve">s 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nd Sp</w:t>
        </w:r>
        <w:r w:rsidR="001527E3">
          <w:rPr>
            <w:spacing w:val="1"/>
            <w:position w:val="1"/>
          </w:rPr>
          <w:t>e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ifi</w:t>
        </w:r>
        <w:r w:rsidR="001527E3">
          <w:rPr>
            <w:spacing w:val="-1"/>
            <w:position w:val="1"/>
          </w:rPr>
          <w:t>ca</w:t>
        </w:r>
        <w:r w:rsidR="001527E3">
          <w:rPr>
            <w:position w:val="1"/>
          </w:rPr>
          <w:t>t</w:t>
        </w:r>
        <w:r w:rsidR="001527E3">
          <w:rPr>
            <w:spacing w:val="3"/>
            <w:position w:val="1"/>
          </w:rPr>
          <w:t>i</w:t>
        </w:r>
        <w:r w:rsidR="001527E3">
          <w:rPr>
            <w:position w:val="1"/>
          </w:rPr>
          <w:t xml:space="preserve">ons </w:t>
        </w:r>
        <w:r w:rsidR="001527E3">
          <w:rPr>
            <w:position w:val="1"/>
          </w:rPr>
          <w:tab/>
          <w:t>22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44" w:firstLine="0"/>
      </w:pPr>
      <w:r>
        <w:rPr>
          <w:noProof/>
        </w:rPr>
        <w:drawing>
          <wp:inline distT="0" distB="0" distL="0" distR="0">
            <wp:extent cx="225425" cy="106680"/>
            <wp:effectExtent l="0" t="0" r="0" b="0"/>
            <wp:docPr id="24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24" w:history="1">
        <w:r w:rsidR="001527E3">
          <w:rPr>
            <w:position w:val="1"/>
          </w:rPr>
          <w:t>T</w:t>
        </w:r>
        <w:r w:rsidR="001527E3">
          <w:rPr>
            <w:spacing w:val="-1"/>
            <w:position w:val="1"/>
          </w:rPr>
          <w:t>ra</w:t>
        </w:r>
        <w:r w:rsidR="001527E3">
          <w:rPr>
            <w:position w:val="1"/>
          </w:rPr>
          <w:t>nsport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tion to the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 xml:space="preserve">Site </w:t>
        </w:r>
        <w:r w:rsidR="001527E3">
          <w:rPr>
            <w:position w:val="1"/>
          </w:rPr>
          <w:tab/>
          <w:t>23</w:t>
        </w:r>
      </w:hyperlink>
    </w:p>
    <w:p w:rsidR="001527E3" w:rsidRDefault="001527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44" w:firstLine="0"/>
        <w:sectPr w:rsidR="001527E3">
          <w:headerReference w:type="default" r:id="rId14"/>
          <w:footerReference w:type="default" r:id="rId15"/>
          <w:pgSz w:w="11900" w:h="16860"/>
          <w:pgMar w:top="940" w:right="1520" w:bottom="1160" w:left="1280" w:header="759" w:footer="977" w:gutter="0"/>
          <w:pgNumType w:start="2"/>
          <w:cols w:space="720" w:equalWidth="0">
            <w:col w:w="9100"/>
          </w:cols>
          <w:noEndnote/>
        </w:sectPr>
      </w:pPr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316"/>
        <w:ind w:left="104" w:firstLine="0"/>
      </w:pPr>
      <w:r>
        <w:rPr>
          <w:noProof/>
        </w:rPr>
        <w:lastRenderedPageBreak/>
        <w:drawing>
          <wp:inline distT="0" distB="0" distL="0" distR="0">
            <wp:extent cx="225425" cy="106680"/>
            <wp:effectExtent l="0" t="0" r="0" b="0"/>
            <wp:docPr id="246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25" w:history="1">
        <w:r w:rsidR="001527E3">
          <w:rPr>
            <w:position w:val="1"/>
          </w:rPr>
          <w:t>S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h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dule 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>nd E</w:t>
        </w:r>
        <w:r w:rsidR="001527E3">
          <w:rPr>
            <w:spacing w:val="1"/>
            <w:position w:val="1"/>
          </w:rPr>
          <w:t>x</w:t>
        </w:r>
        <w:r w:rsidR="001527E3">
          <w:rPr>
            <w:spacing w:val="-1"/>
            <w:position w:val="1"/>
          </w:rPr>
          <w:t>ec</w:t>
        </w:r>
        <w:r w:rsidR="001527E3">
          <w:rPr>
            <w:position w:val="1"/>
          </w:rPr>
          <w:t xml:space="preserve">ution Plan </w:t>
        </w:r>
        <w:r w:rsidR="001527E3">
          <w:rPr>
            <w:position w:val="1"/>
          </w:rPr>
          <w:tab/>
          <w:t>23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37"/>
        <w:ind w:left="104" w:firstLine="0"/>
      </w:pPr>
      <w:r>
        <w:rPr>
          <w:noProof/>
        </w:rPr>
        <w:drawing>
          <wp:inline distT="0" distB="0" distL="0" distR="0">
            <wp:extent cx="225425" cy="106680"/>
            <wp:effectExtent l="0" t="0" r="0" b="0"/>
            <wp:docPr id="245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26" w:history="1">
        <w:r w:rsidR="001527E3">
          <w:rPr>
            <w:position w:val="1"/>
          </w:rPr>
          <w:t>R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p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iring 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nd Cor</w:t>
        </w:r>
        <w:r w:rsidR="001527E3">
          <w:rPr>
            <w:spacing w:val="-2"/>
            <w:position w:val="1"/>
          </w:rPr>
          <w:t>r</w:t>
        </w:r>
        <w:r w:rsidR="001527E3">
          <w:rPr>
            <w:spacing w:val="1"/>
            <w:position w:val="1"/>
          </w:rPr>
          <w:t>e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 xml:space="preserve">tion </w:t>
        </w:r>
        <w:r w:rsidR="001527E3">
          <w:rPr>
            <w:position w:val="1"/>
          </w:rPr>
          <w:tab/>
          <w:t>23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37"/>
        <w:ind w:left="104" w:firstLine="0"/>
      </w:pPr>
      <w:r>
        <w:rPr>
          <w:noProof/>
        </w:rPr>
        <w:drawing>
          <wp:inline distT="0" distB="0" distL="0" distR="0">
            <wp:extent cx="225425" cy="106680"/>
            <wp:effectExtent l="0" t="0" r="0" b="0"/>
            <wp:docPr id="244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27" w:history="1">
        <w:r w:rsidR="001527E3">
          <w:rPr>
            <w:position w:val="1"/>
          </w:rPr>
          <w:t>M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te</w:t>
        </w:r>
        <w:r w:rsidR="001527E3">
          <w:rPr>
            <w:spacing w:val="-2"/>
            <w:position w:val="1"/>
          </w:rPr>
          <w:t>r</w:t>
        </w:r>
        <w:r w:rsidR="001527E3">
          <w:rPr>
            <w:position w:val="1"/>
          </w:rPr>
          <w:t xml:space="preserve">ials, Goods 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nd </w:t>
        </w:r>
        <w:r w:rsidR="001527E3">
          <w:rPr>
            <w:spacing w:val="3"/>
            <w:position w:val="1"/>
          </w:rPr>
          <w:t>W</w:t>
        </w:r>
        <w:r w:rsidR="001527E3">
          <w:rPr>
            <w:position w:val="1"/>
          </w:rPr>
          <w:t>orkm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 xml:space="preserve">nship </w:t>
        </w:r>
        <w:r w:rsidR="001527E3">
          <w:rPr>
            <w:position w:val="1"/>
          </w:rPr>
          <w:tab/>
          <w:t>23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37"/>
        <w:ind w:left="104" w:firstLine="0"/>
      </w:pPr>
      <w:r>
        <w:rPr>
          <w:noProof/>
        </w:rPr>
        <w:drawing>
          <wp:inline distT="0" distB="0" distL="0" distR="0">
            <wp:extent cx="225425" cy="106680"/>
            <wp:effectExtent l="0" t="0" r="0" b="0"/>
            <wp:docPr id="243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28" w:history="1">
        <w:r w:rsidR="001527E3">
          <w:rPr>
            <w:position w:val="1"/>
          </w:rPr>
          <w:t>App</w:t>
        </w:r>
        <w:r w:rsidR="001527E3">
          <w:rPr>
            <w:spacing w:val="-2"/>
            <w:position w:val="1"/>
          </w:rPr>
          <w:t>r</w:t>
        </w:r>
        <w:r w:rsidR="001527E3">
          <w:rPr>
            <w:position w:val="1"/>
          </w:rPr>
          <w:t>ov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d M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</w:t>
        </w:r>
        <w:r w:rsidR="001527E3">
          <w:rPr>
            <w:spacing w:val="2"/>
            <w:position w:val="1"/>
          </w:rPr>
          <w:t>u</w:t>
        </w:r>
        <w:r w:rsidR="001527E3">
          <w:rPr>
            <w:position w:val="1"/>
          </w:rPr>
          <w:t>f</w:t>
        </w:r>
        <w:r w:rsidR="001527E3">
          <w:rPr>
            <w:spacing w:val="-2"/>
            <w:position w:val="1"/>
          </w:rPr>
          <w:t>a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tu</w:t>
        </w:r>
        <w:r w:rsidR="001527E3">
          <w:rPr>
            <w:spacing w:val="1"/>
            <w:position w:val="1"/>
          </w:rPr>
          <w:t>r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rs</w:t>
        </w:r>
        <w:r w:rsidR="001527E3">
          <w:rPr>
            <w:spacing w:val="1"/>
            <w:position w:val="1"/>
          </w:rPr>
          <w:t xml:space="preserve"> </w:t>
        </w:r>
        <w:r w:rsidR="001527E3">
          <w:rPr>
            <w:position w:val="1"/>
          </w:rPr>
          <w:t>&amp;</w:t>
        </w:r>
        <w:r w:rsidR="001527E3">
          <w:rPr>
            <w:spacing w:val="-2"/>
            <w:position w:val="1"/>
          </w:rPr>
          <w:t xml:space="preserve"> </w:t>
        </w:r>
        <w:r w:rsidR="001527E3">
          <w:rPr>
            <w:position w:val="1"/>
          </w:rPr>
          <w:t>M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nu</w:t>
        </w:r>
        <w:r w:rsidR="001527E3">
          <w:rPr>
            <w:spacing w:val="1"/>
            <w:position w:val="1"/>
          </w:rPr>
          <w:t>f</w:t>
        </w:r>
        <w:r w:rsidR="001527E3">
          <w:rPr>
            <w:spacing w:val="-1"/>
            <w:position w:val="1"/>
          </w:rPr>
          <w:t>ac</w:t>
        </w:r>
        <w:r w:rsidR="001527E3">
          <w:rPr>
            <w:position w:val="1"/>
          </w:rPr>
          <w:t>tu</w:t>
        </w:r>
        <w:r w:rsidR="001527E3">
          <w:rPr>
            <w:spacing w:val="1"/>
            <w:position w:val="1"/>
          </w:rPr>
          <w:t>r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r</w:t>
        </w:r>
        <w:r w:rsidR="001527E3">
          <w:rPr>
            <w:spacing w:val="-2"/>
            <w:position w:val="1"/>
          </w:rPr>
          <w:t>’</w:t>
        </w:r>
        <w:r w:rsidR="001527E3">
          <w:rPr>
            <w:position w:val="1"/>
          </w:rPr>
          <w:t>s</w:t>
        </w:r>
        <w:r w:rsidR="001527E3">
          <w:rPr>
            <w:spacing w:val="4"/>
            <w:position w:val="1"/>
          </w:rPr>
          <w:t xml:space="preserve"> </w:t>
        </w:r>
        <w:r w:rsidR="001527E3">
          <w:rPr>
            <w:spacing w:val="-4"/>
            <w:position w:val="1"/>
          </w:rPr>
          <w:t>I</w:t>
        </w:r>
        <w:r w:rsidR="001527E3">
          <w:rPr>
            <w:position w:val="1"/>
          </w:rPr>
          <w:t>nstr</w:t>
        </w:r>
        <w:r w:rsidR="001527E3">
          <w:rPr>
            <w:spacing w:val="2"/>
            <w:position w:val="1"/>
          </w:rPr>
          <w:t>u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 xml:space="preserve">tions </w:t>
        </w:r>
        <w:r w:rsidR="001527E3">
          <w:rPr>
            <w:position w:val="1"/>
          </w:rPr>
          <w:tab/>
          <w:t>24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25425" cy="106680"/>
            <wp:effectExtent l="0" t="0" r="0" b="0"/>
            <wp:docPr id="24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29" w:history="1">
        <w:r w:rsidR="001527E3">
          <w:rPr>
            <w:position w:val="1"/>
          </w:rPr>
          <w:t>S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mpl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s </w:t>
        </w:r>
        <w:r w:rsidR="001527E3">
          <w:rPr>
            <w:position w:val="1"/>
          </w:rPr>
          <w:tab/>
          <w:t>25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241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30" w:history="1">
        <w:r w:rsidR="001527E3">
          <w:rPr>
            <w:position w:val="1"/>
          </w:rPr>
          <w:t>O</w:t>
        </w:r>
        <w:r w:rsidR="001527E3">
          <w:rPr>
            <w:spacing w:val="-2"/>
            <w:position w:val="1"/>
          </w:rPr>
          <w:t>r</w:t>
        </w:r>
        <w:r w:rsidR="001527E3">
          <w:rPr>
            <w:position w:val="1"/>
          </w:rPr>
          <w:t>d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ri</w:t>
        </w:r>
        <w:r w:rsidR="001527E3">
          <w:rPr>
            <w:spacing w:val="1"/>
            <w:position w:val="1"/>
          </w:rPr>
          <w:t>n</w:t>
        </w:r>
        <w:r w:rsidR="001527E3">
          <w:rPr>
            <w:position w:val="1"/>
          </w:rPr>
          <w:t>g</w:t>
        </w:r>
        <w:r w:rsidR="001527E3">
          <w:rPr>
            <w:spacing w:val="-3"/>
            <w:position w:val="1"/>
          </w:rPr>
          <w:t xml:space="preserve"> </w:t>
        </w:r>
        <w:r w:rsidR="001527E3">
          <w:rPr>
            <w:position w:val="1"/>
          </w:rPr>
          <w:t>M</w:t>
        </w:r>
        <w:r w:rsidR="001527E3">
          <w:rPr>
            <w:spacing w:val="-1"/>
            <w:position w:val="1"/>
          </w:rPr>
          <w:t>a</w:t>
        </w:r>
        <w:r w:rsidR="001527E3">
          <w:rPr>
            <w:spacing w:val="2"/>
            <w:position w:val="1"/>
          </w:rPr>
          <w:t>t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ri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 xml:space="preserve">ls </w:t>
        </w:r>
        <w:r w:rsidR="001527E3">
          <w:rPr>
            <w:position w:val="1"/>
          </w:rPr>
          <w:tab/>
          <w:t>25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40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240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31" w:history="1">
        <w:r w:rsidR="001527E3">
          <w:rPr>
            <w:position w:val="1"/>
          </w:rPr>
          <w:t>D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fe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tive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spacing w:val="1"/>
            <w:position w:val="1"/>
          </w:rPr>
          <w:t>W</w:t>
        </w:r>
        <w:r w:rsidR="001527E3">
          <w:rPr>
            <w:position w:val="1"/>
          </w:rPr>
          <w:t xml:space="preserve">ork </w:t>
        </w:r>
        <w:r w:rsidR="001527E3">
          <w:rPr>
            <w:position w:val="1"/>
          </w:rPr>
          <w:tab/>
          <w:t>26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37"/>
        <w:ind w:left="104" w:firstLine="0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239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32" w:history="1">
        <w:r w:rsidR="001527E3">
          <w:rPr>
            <w:position w:val="1"/>
          </w:rPr>
          <w:t>Disposition of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>Existing</w:t>
        </w:r>
        <w:r w:rsidR="001527E3">
          <w:rPr>
            <w:spacing w:val="-2"/>
            <w:position w:val="1"/>
          </w:rPr>
          <w:t xml:space="preserve"> </w:t>
        </w:r>
        <w:r w:rsidR="001527E3">
          <w:rPr>
            <w:position w:val="1"/>
          </w:rPr>
          <w:t xml:space="preserve">Utilities </w:t>
        </w:r>
        <w:r w:rsidR="001527E3">
          <w:rPr>
            <w:position w:val="1"/>
          </w:rPr>
          <w:tab/>
          <w:t>26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238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33" w:history="1">
        <w:r w:rsidR="001527E3">
          <w:rPr>
            <w:position w:val="1"/>
          </w:rPr>
          <w:t>Prot</w:t>
        </w:r>
        <w:r w:rsidR="001527E3">
          <w:rPr>
            <w:spacing w:val="-2"/>
            <w:position w:val="1"/>
          </w:rPr>
          <w:t>e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 xml:space="preserve">tion </w:t>
        </w:r>
        <w:r w:rsidR="001527E3">
          <w:rPr>
            <w:position w:val="1"/>
          </w:rPr>
          <w:tab/>
          <w:t>26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23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34" w:history="1">
        <w:r w:rsidR="001527E3">
          <w:rPr>
            <w:position w:val="1"/>
          </w:rPr>
          <w:t>S</w:t>
        </w:r>
        <w:r w:rsidR="001527E3">
          <w:rPr>
            <w:spacing w:val="-1"/>
            <w:position w:val="1"/>
          </w:rPr>
          <w:t>ca</w:t>
        </w:r>
        <w:r w:rsidR="001527E3">
          <w:rPr>
            <w:position w:val="1"/>
          </w:rPr>
          <w:t>f</w:t>
        </w:r>
        <w:r w:rsidR="001527E3">
          <w:rPr>
            <w:spacing w:val="-2"/>
            <w:position w:val="1"/>
          </w:rPr>
          <w:t>f</w:t>
        </w:r>
        <w:r w:rsidR="001527E3">
          <w:rPr>
            <w:position w:val="1"/>
          </w:rPr>
          <w:t>oldi</w:t>
        </w:r>
        <w:r w:rsidR="001527E3">
          <w:rPr>
            <w:spacing w:val="2"/>
            <w:position w:val="1"/>
          </w:rPr>
          <w:t>n</w:t>
        </w:r>
        <w:r w:rsidR="001527E3">
          <w:rPr>
            <w:position w:val="1"/>
          </w:rPr>
          <w:t xml:space="preserve">g </w:t>
        </w:r>
        <w:r w:rsidR="001527E3">
          <w:rPr>
            <w:position w:val="1"/>
          </w:rPr>
          <w:tab/>
          <w:t>26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236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35" w:history="1">
        <w:r w:rsidR="001527E3">
          <w:rPr>
            <w:position w:val="1"/>
          </w:rPr>
          <w:t>Cutting</w:t>
        </w:r>
        <w:r w:rsidR="001527E3">
          <w:rPr>
            <w:spacing w:val="-2"/>
            <w:position w:val="1"/>
          </w:rPr>
          <w:t xml:space="preserve"> 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nd P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tching </w:t>
        </w:r>
        <w:r w:rsidR="001527E3">
          <w:rPr>
            <w:position w:val="1"/>
          </w:rPr>
          <w:tab/>
          <w:t>27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235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36" w:history="1">
        <w:r w:rsidR="001527E3">
          <w:rPr>
            <w:spacing w:val="1"/>
            <w:position w:val="1"/>
          </w:rPr>
          <w:t>W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ter</w:t>
        </w:r>
        <w:r w:rsidR="001527E3">
          <w:rPr>
            <w:spacing w:val="-2"/>
            <w:position w:val="1"/>
          </w:rPr>
          <w:t xml:space="preserve"> </w:t>
        </w:r>
        <w:r w:rsidR="001527E3">
          <w:rPr>
            <w:position w:val="1"/>
          </w:rPr>
          <w:t>for</w:t>
        </w:r>
        <w:r w:rsidR="001527E3">
          <w:rPr>
            <w:spacing w:val="-2"/>
            <w:position w:val="1"/>
          </w:rPr>
          <w:t xml:space="preserve"> </w:t>
        </w:r>
        <w:r w:rsidR="001527E3">
          <w:rPr>
            <w:position w:val="1"/>
          </w:rPr>
          <w:t xml:space="preserve">the Works </w:t>
        </w:r>
        <w:r w:rsidR="001527E3">
          <w:rPr>
            <w:position w:val="1"/>
          </w:rPr>
          <w:tab/>
          <w:t>27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234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37" w:history="1">
        <w:r w:rsidR="001527E3">
          <w:rPr>
            <w:position w:val="1"/>
          </w:rPr>
          <w:t>El</w:t>
        </w:r>
        <w:r w:rsidR="001527E3">
          <w:rPr>
            <w:spacing w:val="-1"/>
            <w:position w:val="1"/>
          </w:rPr>
          <w:t>ec</w:t>
        </w:r>
        <w:r w:rsidR="001527E3">
          <w:rPr>
            <w:position w:val="1"/>
          </w:rPr>
          <w:t>tri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i</w:t>
        </w:r>
        <w:r w:rsidR="001527E3">
          <w:rPr>
            <w:spacing w:val="3"/>
            <w:position w:val="1"/>
          </w:rPr>
          <w:t>t</w:t>
        </w:r>
        <w:r w:rsidR="001527E3">
          <w:rPr>
            <w:position w:val="1"/>
          </w:rPr>
          <w:t>y</w:t>
        </w:r>
        <w:r w:rsidR="001527E3">
          <w:rPr>
            <w:spacing w:val="-3"/>
            <w:position w:val="1"/>
          </w:rPr>
          <w:t xml:space="preserve"> </w:t>
        </w:r>
        <w:r w:rsidR="001527E3">
          <w:rPr>
            <w:position w:val="1"/>
          </w:rPr>
          <w:t>for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 xml:space="preserve">the Works </w:t>
        </w:r>
        <w:r w:rsidR="001527E3">
          <w:rPr>
            <w:position w:val="1"/>
          </w:rPr>
          <w:tab/>
          <w:t>27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40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233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38" w:history="1">
        <w:r w:rsidR="001527E3">
          <w:rPr>
            <w:position w:val="1"/>
          </w:rPr>
          <w:t>Constru</w:t>
        </w:r>
        <w:r w:rsidR="001527E3">
          <w:rPr>
            <w:spacing w:val="-2"/>
            <w:position w:val="1"/>
          </w:rPr>
          <w:t>c</w:t>
        </w:r>
        <w:r w:rsidR="001527E3">
          <w:rPr>
            <w:position w:val="1"/>
          </w:rPr>
          <w:t>tion M</w:t>
        </w:r>
        <w:r w:rsidR="001527E3">
          <w:rPr>
            <w:spacing w:val="-1"/>
            <w:position w:val="1"/>
          </w:rPr>
          <w:t>ac</w:t>
        </w:r>
        <w:r w:rsidR="001527E3">
          <w:rPr>
            <w:position w:val="1"/>
          </w:rPr>
          <w:t>hine</w:t>
        </w:r>
        <w:r w:rsidR="001527E3">
          <w:rPr>
            <w:spacing w:val="3"/>
            <w:position w:val="1"/>
          </w:rPr>
          <w:t>r</w:t>
        </w:r>
        <w:r w:rsidR="001527E3">
          <w:rPr>
            <w:position w:val="1"/>
          </w:rPr>
          <w:t xml:space="preserve">y </w:t>
        </w:r>
        <w:r w:rsidR="001527E3">
          <w:rPr>
            <w:position w:val="1"/>
          </w:rPr>
          <w:tab/>
          <w:t>28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37"/>
        <w:ind w:left="104" w:firstLine="0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23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39" w:history="1">
        <w:r w:rsidR="001527E3">
          <w:rPr>
            <w:position w:val="1"/>
          </w:rPr>
          <w:t>S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f</w:t>
        </w:r>
        <w:r w:rsidR="001527E3">
          <w:rPr>
            <w:spacing w:val="-2"/>
            <w:position w:val="1"/>
          </w:rPr>
          <w:t>e</w:t>
        </w:r>
        <w:r w:rsidR="001527E3">
          <w:rPr>
            <w:spacing w:val="2"/>
            <w:position w:val="1"/>
          </w:rPr>
          <w:t>t</w:t>
        </w:r>
        <w:r w:rsidR="001527E3">
          <w:rPr>
            <w:position w:val="1"/>
          </w:rPr>
          <w:t>y</w:t>
        </w:r>
        <w:r w:rsidR="001527E3">
          <w:rPr>
            <w:spacing w:val="-5"/>
            <w:position w:val="1"/>
          </w:rPr>
          <w:t xml:space="preserve"> </w:t>
        </w:r>
        <w:r w:rsidR="001527E3">
          <w:rPr>
            <w:spacing w:val="2"/>
            <w:position w:val="1"/>
          </w:rPr>
          <w:t>o</w:t>
        </w:r>
        <w:r w:rsidR="001527E3">
          <w:rPr>
            <w:position w:val="1"/>
          </w:rPr>
          <w:t xml:space="preserve">f 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>djoining</w:t>
        </w:r>
        <w:r w:rsidR="001527E3">
          <w:rPr>
            <w:spacing w:val="-2"/>
            <w:position w:val="1"/>
          </w:rPr>
          <w:t xml:space="preserve"> </w:t>
        </w:r>
        <w:r w:rsidR="001527E3">
          <w:rPr>
            <w:position w:val="1"/>
          </w:rPr>
          <w:t>E</w:t>
        </w:r>
        <w:r w:rsidR="001527E3">
          <w:rPr>
            <w:spacing w:val="1"/>
            <w:position w:val="1"/>
          </w:rPr>
          <w:t>x</w:t>
        </w:r>
        <w:r w:rsidR="001527E3">
          <w:rPr>
            <w:position w:val="1"/>
          </w:rPr>
          <w:t>isting</w:t>
        </w:r>
        <w:r w:rsidR="001527E3">
          <w:rPr>
            <w:spacing w:val="-2"/>
            <w:position w:val="1"/>
          </w:rPr>
          <w:t xml:space="preserve"> B</w:t>
        </w:r>
        <w:r w:rsidR="001527E3">
          <w:rPr>
            <w:position w:val="1"/>
          </w:rPr>
          <w:t>uildi</w:t>
        </w:r>
        <w:r w:rsidR="001527E3">
          <w:rPr>
            <w:spacing w:val="2"/>
            <w:position w:val="1"/>
          </w:rPr>
          <w:t>n</w:t>
        </w:r>
        <w:r w:rsidR="001527E3">
          <w:rPr>
            <w:spacing w:val="-3"/>
            <w:position w:val="1"/>
          </w:rPr>
          <w:t>g</w:t>
        </w:r>
        <w:r w:rsidR="001527E3">
          <w:rPr>
            <w:position w:val="1"/>
          </w:rPr>
          <w:t xml:space="preserve">s </w:t>
        </w:r>
        <w:r w:rsidR="001527E3">
          <w:rPr>
            <w:position w:val="1"/>
          </w:rPr>
          <w:tab/>
          <w:t>28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231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40" w:history="1">
        <w:r w:rsidR="001527E3">
          <w:rPr>
            <w:position w:val="1"/>
          </w:rPr>
          <w:t>D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 xml:space="preserve">molitions </w:t>
        </w:r>
        <w:r w:rsidR="001527E3">
          <w:rPr>
            <w:position w:val="1"/>
          </w:rPr>
          <w:tab/>
          <w:t>29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230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41" w:history="1">
        <w:r w:rsidR="001527E3">
          <w:rPr>
            <w:spacing w:val="-3"/>
            <w:position w:val="1"/>
          </w:rPr>
          <w:t>L</w:t>
        </w:r>
        <w:r w:rsidR="001527E3">
          <w:rPr>
            <w:spacing w:val="-1"/>
            <w:position w:val="1"/>
          </w:rPr>
          <w:t>e</w:t>
        </w:r>
        <w:r w:rsidR="001527E3">
          <w:rPr>
            <w:spacing w:val="2"/>
            <w:position w:val="1"/>
          </w:rPr>
          <w:t>v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ls and Ref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r</w:t>
        </w:r>
        <w:r w:rsidR="001527E3">
          <w:rPr>
            <w:spacing w:val="-2"/>
            <w:position w:val="1"/>
          </w:rPr>
          <w:t>e</w:t>
        </w:r>
        <w:r w:rsidR="001527E3">
          <w:rPr>
            <w:spacing w:val="2"/>
            <w:position w:val="1"/>
          </w:rPr>
          <w:t>n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e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>P</w:t>
        </w:r>
        <w:r w:rsidR="001527E3">
          <w:rPr>
            <w:spacing w:val="2"/>
            <w:position w:val="1"/>
          </w:rPr>
          <w:t>o</w:t>
        </w:r>
        <w:r w:rsidR="001527E3">
          <w:rPr>
            <w:position w:val="1"/>
          </w:rPr>
          <w:t xml:space="preserve">ints </w:t>
        </w:r>
        <w:r w:rsidR="001527E3">
          <w:rPr>
            <w:position w:val="1"/>
          </w:rPr>
          <w:tab/>
          <w:t>29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37"/>
        <w:ind w:left="104" w:firstLine="0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229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42" w:history="1">
        <w:r w:rsidR="001527E3">
          <w:rPr>
            <w:spacing w:val="-4"/>
            <w:position w:val="1"/>
          </w:rPr>
          <w:t>I</w:t>
        </w:r>
        <w:r w:rsidR="001527E3">
          <w:rPr>
            <w:position w:val="1"/>
          </w:rPr>
          <w:t>nt</w:t>
        </w:r>
        <w:r w:rsidR="001527E3">
          <w:rPr>
            <w:spacing w:val="1"/>
            <w:position w:val="1"/>
          </w:rPr>
          <w:t>e</w:t>
        </w:r>
        <w:r w:rsidR="001527E3">
          <w:rPr>
            <w:position w:val="1"/>
          </w:rPr>
          <w:t>r</w:t>
        </w:r>
        <w:r w:rsidR="001527E3">
          <w:rPr>
            <w:spacing w:val="-2"/>
            <w:position w:val="1"/>
          </w:rPr>
          <w:t>f</w:t>
        </w:r>
        <w:r w:rsidR="001527E3">
          <w:rPr>
            <w:spacing w:val="1"/>
            <w:position w:val="1"/>
          </w:rPr>
          <w:t>e</w:t>
        </w:r>
        <w:r w:rsidR="001527E3">
          <w:rPr>
            <w:position w:val="1"/>
          </w:rPr>
          <w:t>r</w:t>
        </w:r>
        <w:r w:rsidR="001527E3">
          <w:rPr>
            <w:spacing w:val="-2"/>
            <w:position w:val="1"/>
          </w:rPr>
          <w:t>e</w:t>
        </w:r>
        <w:r w:rsidR="001527E3">
          <w:rPr>
            <w:spacing w:val="2"/>
            <w:position w:val="1"/>
          </w:rPr>
          <w:t>n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e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>with A</w:t>
        </w:r>
        <w:r w:rsidR="001527E3">
          <w:rPr>
            <w:spacing w:val="1"/>
            <w:position w:val="1"/>
          </w:rPr>
          <w:t>c</w:t>
        </w:r>
        <w:r w:rsidR="001527E3">
          <w:rPr>
            <w:spacing w:val="-1"/>
            <w:position w:val="1"/>
          </w:rPr>
          <w:t>ce</w:t>
        </w:r>
        <w:r w:rsidR="001527E3">
          <w:rPr>
            <w:position w:val="1"/>
          </w:rPr>
          <w:t>ss</w:t>
        </w:r>
        <w:r w:rsidR="001527E3">
          <w:rPr>
            <w:spacing w:val="2"/>
            <w:position w:val="1"/>
          </w:rPr>
          <w:t xml:space="preserve"> </w:t>
        </w:r>
        <w:r w:rsidR="001527E3">
          <w:rPr>
            <w:position w:val="1"/>
          </w:rPr>
          <w:t xml:space="preserve">to </w:t>
        </w:r>
        <w:r w:rsidR="001527E3">
          <w:rPr>
            <w:spacing w:val="1"/>
            <w:position w:val="1"/>
          </w:rPr>
          <w:t>P</w:t>
        </w:r>
        <w:r w:rsidR="001527E3">
          <w:rPr>
            <w:position w:val="1"/>
          </w:rPr>
          <w:t>rop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rti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s 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nd Apparatus </w:t>
        </w:r>
        <w:r w:rsidR="001527E3">
          <w:rPr>
            <w:position w:val="1"/>
          </w:rPr>
          <w:tab/>
          <w:t>29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37"/>
        <w:ind w:left="104" w:firstLine="0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228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43" w:history="1">
        <w:r w:rsidR="001527E3">
          <w:rPr>
            <w:position w:val="1"/>
          </w:rPr>
          <w:t>Pro</w:t>
        </w:r>
        <w:r w:rsidR="001527E3">
          <w:rPr>
            <w:spacing w:val="-2"/>
            <w:position w:val="1"/>
          </w:rPr>
          <w:t>c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dure for</w:t>
        </w:r>
        <w:r w:rsidR="001527E3">
          <w:rPr>
            <w:spacing w:val="-2"/>
            <w:position w:val="1"/>
          </w:rPr>
          <w:t xml:space="preserve"> </w:t>
        </w:r>
        <w:r w:rsidR="001527E3">
          <w:rPr>
            <w:position w:val="1"/>
          </w:rPr>
          <w:t>Compl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ints 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nd D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>m</w:t>
        </w:r>
        <w:r w:rsidR="001527E3">
          <w:rPr>
            <w:spacing w:val="1"/>
            <w:position w:val="1"/>
          </w:rPr>
          <w:t>a</w:t>
        </w:r>
        <w:r w:rsidR="001527E3">
          <w:rPr>
            <w:spacing w:val="-3"/>
            <w:position w:val="1"/>
          </w:rPr>
          <w:t>g</w:t>
        </w:r>
        <w:r w:rsidR="001527E3">
          <w:rPr>
            <w:position w:val="1"/>
          </w:rPr>
          <w:t>e</w:t>
        </w:r>
        <w:r w:rsidR="001527E3">
          <w:rPr>
            <w:spacing w:val="1"/>
            <w:position w:val="1"/>
          </w:rPr>
          <w:t xml:space="preserve"> </w:t>
        </w:r>
        <w:r w:rsidR="001527E3">
          <w:rPr>
            <w:position w:val="1"/>
          </w:rPr>
          <w:t xml:space="preserve">Claims </w:t>
        </w:r>
        <w:r w:rsidR="001527E3">
          <w:rPr>
            <w:position w:val="1"/>
          </w:rPr>
          <w:tab/>
          <w:t>30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40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156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44" w:history="1">
        <w:r w:rsidR="001527E3">
          <w:rPr>
            <w:position w:val="1"/>
          </w:rPr>
          <w:t>Prot</w:t>
        </w:r>
        <w:r w:rsidR="001527E3">
          <w:rPr>
            <w:spacing w:val="-2"/>
            <w:position w:val="1"/>
          </w:rPr>
          <w:t>e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 xml:space="preserve">tion 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g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inst D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>m</w:t>
        </w:r>
        <w:r w:rsidR="001527E3">
          <w:rPr>
            <w:spacing w:val="1"/>
            <w:position w:val="1"/>
          </w:rPr>
          <w:t>a</w:t>
        </w:r>
        <w:r w:rsidR="001527E3">
          <w:rPr>
            <w:spacing w:val="-3"/>
            <w:position w:val="1"/>
          </w:rPr>
          <w:t>g</w:t>
        </w:r>
        <w:r w:rsidR="001527E3">
          <w:rPr>
            <w:position w:val="1"/>
          </w:rPr>
          <w:t xml:space="preserve">e </w:t>
        </w:r>
        <w:r w:rsidR="001527E3">
          <w:rPr>
            <w:position w:val="1"/>
          </w:rPr>
          <w:tab/>
          <w:t>30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37"/>
        <w:ind w:left="104" w:firstLine="0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155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45" w:history="1">
        <w:r w:rsidR="001527E3">
          <w:rPr>
            <w:position w:val="1"/>
          </w:rPr>
          <w:t>App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>r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>tus of Statuto</w:t>
        </w:r>
        <w:r w:rsidR="001527E3">
          <w:rPr>
            <w:spacing w:val="4"/>
            <w:position w:val="1"/>
          </w:rPr>
          <w:t>r</w:t>
        </w:r>
        <w:r w:rsidR="001527E3">
          <w:rPr>
            <w:position w:val="1"/>
          </w:rPr>
          <w:t>y</w:t>
        </w:r>
        <w:r w:rsidR="001527E3">
          <w:rPr>
            <w:spacing w:val="-5"/>
            <w:position w:val="1"/>
          </w:rPr>
          <w:t xml:space="preserve"> </w:t>
        </w:r>
        <w:r w:rsidR="001527E3">
          <w:rPr>
            <w:spacing w:val="1"/>
            <w:position w:val="1"/>
          </w:rPr>
          <w:t>U</w:t>
        </w:r>
        <w:r w:rsidR="001527E3">
          <w:rPr>
            <w:position w:val="1"/>
          </w:rPr>
          <w:t>nd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rt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>k</w:t>
        </w:r>
        <w:r w:rsidR="001527E3">
          <w:rPr>
            <w:spacing w:val="1"/>
            <w:position w:val="1"/>
          </w:rPr>
          <w:t>e</w:t>
        </w:r>
        <w:r w:rsidR="001527E3">
          <w:rPr>
            <w:position w:val="1"/>
          </w:rPr>
          <w:t xml:space="preserve">rs </w:t>
        </w:r>
        <w:r w:rsidR="001527E3">
          <w:rPr>
            <w:position w:val="1"/>
          </w:rPr>
          <w:tab/>
          <w:t>30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46" w:history="1">
        <w:r w:rsidR="001527E3">
          <w:rPr>
            <w:spacing w:val="1"/>
            <w:position w:val="1"/>
          </w:rPr>
          <w:t>W</w:t>
        </w:r>
        <w:r w:rsidR="001527E3">
          <w:rPr>
            <w:position w:val="1"/>
          </w:rPr>
          <w:t>ork St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nd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rd </w:t>
        </w:r>
        <w:r w:rsidR="001527E3">
          <w:rPr>
            <w:position w:val="1"/>
          </w:rPr>
          <w:tab/>
          <w:t>30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47" w:history="1">
        <w:r w:rsidR="001527E3">
          <w:rPr>
            <w:position w:val="1"/>
          </w:rPr>
          <w:t>Tidin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ss of the Site </w:t>
        </w:r>
        <w:r w:rsidR="001527E3">
          <w:rPr>
            <w:position w:val="1"/>
          </w:rPr>
          <w:tab/>
          <w:t>31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48" w:history="1">
        <w:r w:rsidR="001527E3">
          <w:rPr>
            <w:position w:val="1"/>
          </w:rPr>
          <w:t>C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re</w:t>
        </w:r>
        <w:r w:rsidR="001527E3">
          <w:rPr>
            <w:spacing w:val="-2"/>
            <w:position w:val="1"/>
          </w:rPr>
          <w:t xml:space="preserve"> </w:t>
        </w:r>
        <w:r w:rsidR="001527E3">
          <w:rPr>
            <w:position w:val="1"/>
          </w:rPr>
          <w:t xml:space="preserve">of Works </w:t>
        </w:r>
        <w:r w:rsidR="001527E3">
          <w:rPr>
            <w:position w:val="1"/>
          </w:rPr>
          <w:tab/>
          <w:t>31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49" w:history="1">
        <w:r w:rsidR="001527E3">
          <w:rPr>
            <w:position w:val="1"/>
          </w:rPr>
          <w:t>S</w:t>
        </w:r>
        <w:r w:rsidR="001527E3">
          <w:rPr>
            <w:spacing w:val="-1"/>
            <w:position w:val="1"/>
          </w:rPr>
          <w:t>ec</w:t>
        </w:r>
        <w:r w:rsidR="001527E3">
          <w:rPr>
            <w:position w:val="1"/>
          </w:rPr>
          <w:t>uri</w:t>
        </w:r>
        <w:r w:rsidR="001527E3">
          <w:rPr>
            <w:spacing w:val="2"/>
            <w:position w:val="1"/>
          </w:rPr>
          <w:t>t</w:t>
        </w:r>
        <w:r w:rsidR="001527E3">
          <w:rPr>
            <w:position w:val="1"/>
          </w:rPr>
          <w:t xml:space="preserve">y </w:t>
        </w:r>
        <w:r w:rsidR="001527E3">
          <w:rPr>
            <w:position w:val="1"/>
          </w:rPr>
          <w:tab/>
          <w:t>31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37"/>
        <w:ind w:left="104" w:firstLine="0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50" w:history="1"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s</w:t>
        </w:r>
        <w:r w:rsidR="001527E3">
          <w:rPr>
            <w:spacing w:val="-1"/>
            <w:position w:val="1"/>
          </w:rPr>
          <w:t>-</w:t>
        </w:r>
        <w:r w:rsidR="001527E3">
          <w:rPr>
            <w:spacing w:val="-2"/>
            <w:position w:val="1"/>
          </w:rPr>
          <w:t>B</w:t>
        </w:r>
        <w:r w:rsidR="001527E3">
          <w:rPr>
            <w:position w:val="1"/>
          </w:rPr>
          <w:t>uilt Drawin</w:t>
        </w:r>
        <w:r w:rsidR="001527E3">
          <w:rPr>
            <w:spacing w:val="-3"/>
            <w:position w:val="1"/>
          </w:rPr>
          <w:t>g</w:t>
        </w:r>
        <w:r w:rsidR="001527E3">
          <w:rPr>
            <w:position w:val="1"/>
          </w:rPr>
          <w:t xml:space="preserve">s / </w:t>
        </w:r>
        <w:r w:rsidR="001527E3">
          <w:rPr>
            <w:spacing w:val="1"/>
            <w:position w:val="1"/>
          </w:rPr>
          <w:t>S</w:t>
        </w:r>
        <w:r w:rsidR="001527E3">
          <w:rPr>
            <w:position w:val="1"/>
          </w:rPr>
          <w:t>h</w:t>
        </w:r>
        <w:r w:rsidR="001527E3">
          <w:rPr>
            <w:spacing w:val="2"/>
            <w:position w:val="1"/>
          </w:rPr>
          <w:t>o</w:t>
        </w:r>
        <w:r w:rsidR="001527E3">
          <w:rPr>
            <w:position w:val="1"/>
          </w:rPr>
          <w:t>p D</w:t>
        </w:r>
        <w:r w:rsidR="001527E3">
          <w:rPr>
            <w:spacing w:val="-2"/>
            <w:position w:val="1"/>
          </w:rPr>
          <w:t>r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wi</w:t>
        </w:r>
        <w:r w:rsidR="001527E3">
          <w:rPr>
            <w:spacing w:val="2"/>
            <w:position w:val="1"/>
          </w:rPr>
          <w:t>n</w:t>
        </w:r>
        <w:r w:rsidR="001527E3">
          <w:rPr>
            <w:spacing w:val="-3"/>
            <w:position w:val="1"/>
          </w:rPr>
          <w:t>g</w:t>
        </w:r>
        <w:r w:rsidR="001527E3">
          <w:rPr>
            <w:position w:val="1"/>
          </w:rPr>
          <w:t xml:space="preserve">s </w:t>
        </w:r>
        <w:r w:rsidR="001527E3">
          <w:rPr>
            <w:position w:val="1"/>
          </w:rPr>
          <w:tab/>
          <w:t>31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40"/>
        <w:ind w:left="104" w:firstLine="0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51" w:history="1">
        <w:r w:rsidR="001527E3">
          <w:rPr>
            <w:position w:val="1"/>
          </w:rPr>
          <w:t>Site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>of</w:t>
        </w:r>
        <w:r w:rsidR="001527E3">
          <w:rPr>
            <w:spacing w:val="-2"/>
            <w:position w:val="1"/>
          </w:rPr>
          <w:t>f</w:t>
        </w:r>
        <w:r w:rsidR="001527E3">
          <w:rPr>
            <w:position w:val="1"/>
          </w:rPr>
          <w:t>ice</w:t>
        </w:r>
        <w:r w:rsidR="001527E3">
          <w:rPr>
            <w:spacing w:val="-2"/>
            <w:position w:val="1"/>
          </w:rPr>
          <w:t xml:space="preserve"> </w:t>
        </w:r>
        <w:r w:rsidR="001527E3">
          <w:rPr>
            <w:position w:val="1"/>
          </w:rPr>
          <w:t>for</w:t>
        </w:r>
        <w:r w:rsidR="001527E3">
          <w:rPr>
            <w:spacing w:val="-2"/>
            <w:position w:val="1"/>
          </w:rPr>
          <w:t xml:space="preserve"> </w:t>
        </w:r>
        <w:r w:rsidR="001527E3">
          <w:rPr>
            <w:position w:val="1"/>
          </w:rPr>
          <w:t>t</w:t>
        </w:r>
        <w:r w:rsidR="001527E3">
          <w:rPr>
            <w:spacing w:val="2"/>
            <w:position w:val="1"/>
          </w:rPr>
          <w:t>h</w:t>
        </w:r>
        <w:r w:rsidR="001527E3">
          <w:rPr>
            <w:position w:val="1"/>
          </w:rPr>
          <w:t>e</w:t>
        </w:r>
        <w:r w:rsidR="001527E3">
          <w:rPr>
            <w:spacing w:val="-1"/>
            <w:position w:val="1"/>
          </w:rPr>
          <w:t xml:space="preserve"> e</w:t>
        </w:r>
        <w:r w:rsidR="001527E3">
          <w:rPr>
            <w:spacing w:val="2"/>
            <w:position w:val="1"/>
          </w:rPr>
          <w:t>n</w:t>
        </w:r>
        <w:r w:rsidR="001527E3">
          <w:rPr>
            <w:spacing w:val="-3"/>
            <w:position w:val="1"/>
          </w:rPr>
          <w:t>g</w:t>
        </w:r>
        <w:r w:rsidR="001527E3">
          <w:rPr>
            <w:position w:val="1"/>
          </w:rPr>
          <w:t>in</w:t>
        </w:r>
        <w:r w:rsidR="001527E3">
          <w:rPr>
            <w:spacing w:val="1"/>
            <w:position w:val="1"/>
          </w:rPr>
          <w:t>e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r </w:t>
        </w:r>
        <w:r w:rsidR="001527E3">
          <w:rPr>
            <w:position w:val="1"/>
          </w:rPr>
          <w:tab/>
          <w:t>33</w:t>
        </w:r>
      </w:hyperlink>
    </w:p>
    <w:p w:rsidR="001527E3" w:rsidRDefault="001527E3">
      <w:pPr>
        <w:pStyle w:val="BodyText"/>
        <w:tabs>
          <w:tab w:val="right" w:leader="dot" w:pos="8737"/>
        </w:tabs>
        <w:kinsoku w:val="0"/>
        <w:overflowPunct w:val="0"/>
        <w:spacing w:before="240"/>
        <w:ind w:left="104" w:firstLine="0"/>
        <w:sectPr w:rsidR="001527E3">
          <w:pgSz w:w="11900" w:h="16860"/>
          <w:pgMar w:top="940" w:right="1520" w:bottom="1160" w:left="1520" w:header="759" w:footer="977" w:gutter="0"/>
          <w:cols w:space="720" w:equalWidth="0">
            <w:col w:w="8860"/>
          </w:cols>
          <w:noEndnote/>
        </w:sectPr>
      </w:pPr>
    </w:p>
    <w:p w:rsidR="001527E3" w:rsidRDefault="001527E3">
      <w:pPr>
        <w:pStyle w:val="BodyText"/>
        <w:tabs>
          <w:tab w:val="left" w:pos="1417"/>
          <w:tab w:val="right" w:leader="dot" w:pos="8737"/>
        </w:tabs>
        <w:kinsoku w:val="0"/>
        <w:overflowPunct w:val="0"/>
        <w:spacing w:before="316"/>
        <w:ind w:left="345" w:firstLine="0"/>
      </w:pPr>
      <w:hyperlink w:anchor="bookmark52" w:history="1">
        <w:r>
          <w:t>2.31.1.</w:t>
        </w:r>
        <w:r>
          <w:tab/>
        </w:r>
        <w:r>
          <w:rPr>
            <w:spacing w:val="-2"/>
          </w:rPr>
          <w:t>F</w:t>
        </w:r>
        <w:r>
          <w:t>urnishing</w:t>
        </w:r>
        <w:r>
          <w:rPr>
            <w:spacing w:val="-2"/>
          </w:rPr>
          <w:t xml:space="preserve"> </w:t>
        </w:r>
        <w:r>
          <w:rPr>
            <w:spacing w:val="2"/>
          </w:rPr>
          <w:t>o</w:t>
        </w:r>
        <w:r>
          <w:t>f the</w:t>
        </w:r>
        <w:r>
          <w:rPr>
            <w:spacing w:val="-2"/>
          </w:rPr>
          <w:t xml:space="preserve"> </w:t>
        </w:r>
        <w:r>
          <w:t>Site</w:t>
        </w:r>
        <w:r>
          <w:rPr>
            <w:spacing w:val="-1"/>
          </w:rPr>
          <w:t xml:space="preserve"> </w:t>
        </w:r>
        <w:r>
          <w:t>Offi</w:t>
        </w:r>
        <w:r>
          <w:rPr>
            <w:spacing w:val="-2"/>
          </w:rPr>
          <w:t>c</w:t>
        </w:r>
        <w:r>
          <w:t>e</w:t>
        </w:r>
        <w:r>
          <w:rPr>
            <w:spacing w:val="-1"/>
          </w:rPr>
          <w:t xml:space="preserve"> </w:t>
        </w:r>
        <w:r>
          <w:t>for</w:t>
        </w:r>
        <w:r>
          <w:rPr>
            <w:spacing w:val="-2"/>
          </w:rPr>
          <w:t xml:space="preserve"> </w:t>
        </w:r>
        <w:r>
          <w:t>t</w:t>
        </w:r>
        <w:r>
          <w:rPr>
            <w:spacing w:val="2"/>
          </w:rPr>
          <w:t>h</w:t>
        </w:r>
        <w:r>
          <w:t>e</w:t>
        </w:r>
        <w:r>
          <w:rPr>
            <w:spacing w:val="-1"/>
          </w:rPr>
          <w:t xml:space="preserve"> </w:t>
        </w:r>
        <w:r>
          <w:t>E</w:t>
        </w:r>
        <w:r>
          <w:rPr>
            <w:spacing w:val="1"/>
          </w:rPr>
          <w:t>n</w:t>
        </w:r>
        <w:r>
          <w:rPr>
            <w:spacing w:val="-3"/>
          </w:rPr>
          <w:t>g</w:t>
        </w:r>
        <w:r>
          <w:t xml:space="preserve">ineer </w:t>
        </w:r>
        <w:r>
          <w:tab/>
          <w:t>33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53" w:history="1">
        <w:r w:rsidR="001527E3">
          <w:rPr>
            <w:position w:val="1"/>
          </w:rPr>
          <w:t>Surve</w:t>
        </w:r>
        <w:r w:rsidR="001527E3">
          <w:rPr>
            <w:spacing w:val="-5"/>
            <w:position w:val="1"/>
          </w:rPr>
          <w:t>y</w:t>
        </w:r>
        <w:r w:rsidR="001527E3">
          <w:rPr>
            <w:position w:val="1"/>
          </w:rPr>
          <w:t>i</w:t>
        </w:r>
        <w:r w:rsidR="001527E3">
          <w:rPr>
            <w:spacing w:val="2"/>
            <w:position w:val="1"/>
          </w:rPr>
          <w:t>n</w:t>
        </w:r>
        <w:r w:rsidR="001527E3">
          <w:rPr>
            <w:position w:val="1"/>
          </w:rPr>
          <w:t>g</w:t>
        </w:r>
        <w:r w:rsidR="001527E3">
          <w:rPr>
            <w:spacing w:val="-3"/>
            <w:position w:val="1"/>
          </w:rPr>
          <w:t xml:space="preserve"> </w:t>
        </w:r>
        <w:r w:rsidR="001527E3">
          <w:rPr>
            <w:position w:val="1"/>
          </w:rPr>
          <w:t>Equipm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nt </w:t>
        </w:r>
        <w:r w:rsidR="001527E3">
          <w:rPr>
            <w:position w:val="1"/>
          </w:rPr>
          <w:tab/>
          <w:t>34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37"/>
        <w:ind w:left="104" w:firstLine="0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54" w:history="1">
        <w:r w:rsidR="001527E3">
          <w:rPr>
            <w:spacing w:val="-3"/>
            <w:position w:val="1"/>
          </w:rPr>
          <w:t>L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b</w:t>
        </w:r>
        <w:r w:rsidR="001527E3">
          <w:rPr>
            <w:spacing w:val="2"/>
            <w:position w:val="1"/>
          </w:rPr>
          <w:t>o</w:t>
        </w:r>
        <w:r w:rsidR="001527E3">
          <w:rPr>
            <w:position w:val="1"/>
          </w:rPr>
          <w:t>r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>to</w:t>
        </w:r>
        <w:r w:rsidR="001527E3">
          <w:rPr>
            <w:spacing w:val="4"/>
            <w:position w:val="1"/>
          </w:rPr>
          <w:t>r</w:t>
        </w:r>
        <w:r w:rsidR="001527E3">
          <w:rPr>
            <w:position w:val="1"/>
          </w:rPr>
          <w:t>y</w:t>
        </w:r>
        <w:r w:rsidR="001527E3">
          <w:rPr>
            <w:spacing w:val="-3"/>
            <w:position w:val="1"/>
          </w:rPr>
          <w:t xml:space="preserve"> 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nd</w:t>
        </w:r>
        <w:r w:rsidR="001527E3">
          <w:rPr>
            <w:spacing w:val="2"/>
            <w:position w:val="1"/>
          </w:rPr>
          <w:t xml:space="preserve"> </w:t>
        </w:r>
        <w:r w:rsidR="001527E3">
          <w:rPr>
            <w:spacing w:val="-3"/>
            <w:position w:val="1"/>
          </w:rPr>
          <w:t>L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bo</w:t>
        </w:r>
        <w:r w:rsidR="001527E3">
          <w:rPr>
            <w:spacing w:val="1"/>
            <w:position w:val="1"/>
          </w:rPr>
          <w:t>r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t</w:t>
        </w:r>
        <w:r w:rsidR="001527E3">
          <w:rPr>
            <w:spacing w:val="2"/>
            <w:position w:val="1"/>
          </w:rPr>
          <w:t>o</w:t>
        </w:r>
        <w:r w:rsidR="001527E3">
          <w:rPr>
            <w:spacing w:val="1"/>
            <w:position w:val="1"/>
          </w:rPr>
          <w:t>r</w:t>
        </w:r>
        <w:r w:rsidR="001527E3">
          <w:rPr>
            <w:position w:val="1"/>
          </w:rPr>
          <w:t>y</w:t>
        </w:r>
        <w:r w:rsidR="001527E3">
          <w:rPr>
            <w:spacing w:val="-5"/>
            <w:position w:val="1"/>
          </w:rPr>
          <w:t xml:space="preserve"> </w:t>
        </w:r>
        <w:r w:rsidR="001527E3">
          <w:rPr>
            <w:spacing w:val="1"/>
            <w:position w:val="1"/>
          </w:rPr>
          <w:t>T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sting </w:t>
        </w:r>
        <w:r w:rsidR="001527E3">
          <w:rPr>
            <w:position w:val="1"/>
          </w:rPr>
          <w:tab/>
          <w:t>35</w:t>
        </w:r>
      </w:hyperlink>
    </w:p>
    <w:p w:rsidR="001527E3" w:rsidRDefault="001527E3" w:rsidP="00047DF1">
      <w:pPr>
        <w:pStyle w:val="BodyText"/>
        <w:numPr>
          <w:ilvl w:val="2"/>
          <w:numId w:val="74"/>
        </w:numPr>
        <w:tabs>
          <w:tab w:val="left" w:pos="1417"/>
          <w:tab w:val="right" w:leader="dot" w:pos="8737"/>
        </w:tabs>
        <w:kinsoku w:val="0"/>
        <w:overflowPunct w:val="0"/>
        <w:spacing w:before="238"/>
        <w:ind w:left="1418"/>
      </w:pPr>
      <w:hyperlink w:anchor="bookmark55" w:history="1">
        <w:r>
          <w:t>D</w:t>
        </w:r>
        <w:r>
          <w:rPr>
            <w:spacing w:val="-2"/>
          </w:rPr>
          <w:t>e</w:t>
        </w:r>
        <w:r>
          <w:t>s</w:t>
        </w:r>
        <w:r>
          <w:rPr>
            <w:spacing w:val="-1"/>
          </w:rPr>
          <w:t>c</w:t>
        </w:r>
        <w:r>
          <w:t xml:space="preserve">ription </w:t>
        </w:r>
        <w:r>
          <w:tab/>
          <w:t>35</w:t>
        </w:r>
      </w:hyperlink>
    </w:p>
    <w:p w:rsidR="001527E3" w:rsidRDefault="001527E3" w:rsidP="00047DF1">
      <w:pPr>
        <w:pStyle w:val="BodyText"/>
        <w:numPr>
          <w:ilvl w:val="2"/>
          <w:numId w:val="74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56" w:history="1">
        <w:r>
          <w:rPr>
            <w:spacing w:val="-3"/>
          </w:rPr>
          <w:t>L</w:t>
        </w:r>
        <w:r>
          <w:rPr>
            <w:spacing w:val="-1"/>
          </w:rPr>
          <w:t>a</w:t>
        </w:r>
        <w:r>
          <w:t>b</w:t>
        </w:r>
        <w:r>
          <w:rPr>
            <w:spacing w:val="2"/>
          </w:rPr>
          <w:t>o</w:t>
        </w:r>
        <w:r>
          <w:t>r</w:t>
        </w:r>
        <w:r>
          <w:rPr>
            <w:spacing w:val="-2"/>
          </w:rPr>
          <w:t>a</w:t>
        </w:r>
        <w:r>
          <w:t>to</w:t>
        </w:r>
        <w:r>
          <w:rPr>
            <w:spacing w:val="4"/>
          </w:rPr>
          <w:t>r</w:t>
        </w:r>
        <w:r>
          <w:t>y</w:t>
        </w:r>
        <w:r>
          <w:rPr>
            <w:spacing w:val="-3"/>
          </w:rPr>
          <w:t xml:space="preserve"> </w:t>
        </w:r>
        <w:r>
          <w:rPr>
            <w:spacing w:val="-2"/>
          </w:rPr>
          <w:t>B</w:t>
        </w:r>
        <w:r>
          <w:t xml:space="preserve">uilding </w:t>
        </w:r>
        <w:r>
          <w:tab/>
          <w:t>35</w:t>
        </w:r>
      </w:hyperlink>
    </w:p>
    <w:p w:rsidR="001527E3" w:rsidRDefault="001527E3" w:rsidP="00047DF1">
      <w:pPr>
        <w:pStyle w:val="BodyText"/>
        <w:numPr>
          <w:ilvl w:val="2"/>
          <w:numId w:val="74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57" w:history="1">
        <w:r>
          <w:t>S</w:t>
        </w:r>
        <w:r>
          <w:rPr>
            <w:spacing w:val="-1"/>
          </w:rPr>
          <w:t>a</w:t>
        </w:r>
        <w:r>
          <w:t xml:space="preserve">mple </w:t>
        </w:r>
        <w:r>
          <w:tab/>
          <w:t>36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39"/>
        <w:ind w:left="104" w:firstLine="0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58" w:history="1">
        <w:r w:rsidR="001527E3">
          <w:rPr>
            <w:position w:val="1"/>
          </w:rPr>
          <w:t>Site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>surve</w:t>
        </w:r>
        <w:r w:rsidR="001527E3">
          <w:rPr>
            <w:spacing w:val="-5"/>
            <w:position w:val="1"/>
          </w:rPr>
          <w:t>y</w:t>
        </w:r>
        <w:r w:rsidR="001527E3">
          <w:rPr>
            <w:position w:val="1"/>
          </w:rPr>
          <w:t>s, setti</w:t>
        </w:r>
        <w:r w:rsidR="001527E3">
          <w:rPr>
            <w:spacing w:val="2"/>
            <w:position w:val="1"/>
          </w:rPr>
          <w:t>n</w:t>
        </w:r>
        <w:r w:rsidR="001527E3">
          <w:rPr>
            <w:position w:val="1"/>
          </w:rPr>
          <w:t>g</w:t>
        </w:r>
        <w:r w:rsidR="001527E3">
          <w:rPr>
            <w:spacing w:val="-3"/>
            <w:position w:val="1"/>
          </w:rPr>
          <w:t xml:space="preserve"> </w:t>
        </w:r>
        <w:r w:rsidR="001527E3">
          <w:rPr>
            <w:position w:val="1"/>
          </w:rPr>
          <w:t>out</w:t>
        </w:r>
        <w:r w:rsidR="001527E3">
          <w:rPr>
            <w:spacing w:val="2"/>
            <w:position w:val="1"/>
          </w:rPr>
          <w:t xml:space="preserve"> </w:t>
        </w:r>
        <w:r w:rsidR="001527E3">
          <w:rPr>
            <w:spacing w:val="-1"/>
            <w:position w:val="1"/>
          </w:rPr>
          <w:t>a</w:t>
        </w:r>
        <w:r w:rsidR="001527E3">
          <w:rPr>
            <w:spacing w:val="2"/>
            <w:position w:val="1"/>
          </w:rPr>
          <w:t>n</w:t>
        </w:r>
        <w:r w:rsidR="001527E3">
          <w:rPr>
            <w:position w:val="1"/>
          </w:rPr>
          <w:t>d d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sign d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tailing </w:t>
        </w:r>
        <w:r w:rsidR="001527E3">
          <w:rPr>
            <w:position w:val="1"/>
          </w:rPr>
          <w:tab/>
          <w:t>37</w:t>
        </w:r>
      </w:hyperlink>
    </w:p>
    <w:p w:rsidR="001527E3" w:rsidRDefault="001527E3" w:rsidP="00047DF1">
      <w:pPr>
        <w:pStyle w:val="BodyText"/>
        <w:numPr>
          <w:ilvl w:val="2"/>
          <w:numId w:val="73"/>
        </w:numPr>
        <w:tabs>
          <w:tab w:val="left" w:pos="1417"/>
          <w:tab w:val="right" w:leader="dot" w:pos="8737"/>
        </w:tabs>
        <w:kinsoku w:val="0"/>
        <w:overflowPunct w:val="0"/>
        <w:spacing w:before="239"/>
        <w:ind w:left="1418"/>
      </w:pPr>
      <w:hyperlink w:anchor="bookmark59" w:history="1">
        <w:r>
          <w:t>D</w:t>
        </w:r>
        <w:r>
          <w:rPr>
            <w:spacing w:val="-2"/>
          </w:rPr>
          <w:t>e</w:t>
        </w:r>
        <w:r>
          <w:t>s</w:t>
        </w:r>
        <w:r>
          <w:rPr>
            <w:spacing w:val="-1"/>
          </w:rPr>
          <w:t>c</w:t>
        </w:r>
        <w:r>
          <w:t xml:space="preserve">ription </w:t>
        </w:r>
        <w:r>
          <w:tab/>
          <w:t>37</w:t>
        </w:r>
      </w:hyperlink>
    </w:p>
    <w:p w:rsidR="001527E3" w:rsidRDefault="001527E3" w:rsidP="00047DF1">
      <w:pPr>
        <w:pStyle w:val="BodyText"/>
        <w:numPr>
          <w:ilvl w:val="2"/>
          <w:numId w:val="73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60" w:history="1">
        <w:r>
          <w:t>E</w:t>
        </w:r>
        <w:r>
          <w:rPr>
            <w:spacing w:val="1"/>
          </w:rPr>
          <w:t>x</w:t>
        </w:r>
        <w:r>
          <w:t>is</w:t>
        </w:r>
        <w:r>
          <w:rPr>
            <w:spacing w:val="-2"/>
          </w:rPr>
          <w:t>t</w:t>
        </w:r>
        <w:r>
          <w:t>ing</w:t>
        </w:r>
        <w:r>
          <w:rPr>
            <w:spacing w:val="-2"/>
          </w:rPr>
          <w:t xml:space="preserve"> </w:t>
        </w:r>
        <w:r>
          <w:t>lev</w:t>
        </w:r>
        <w:r>
          <w:rPr>
            <w:spacing w:val="-2"/>
          </w:rPr>
          <w:t>e</w:t>
        </w:r>
        <w:r>
          <w:t xml:space="preserve">ls, </w:t>
        </w:r>
        <w:r>
          <w:rPr>
            <w:spacing w:val="1"/>
          </w:rPr>
          <w:t>R</w:t>
        </w:r>
        <w:r>
          <w:rPr>
            <w:spacing w:val="-1"/>
          </w:rPr>
          <w:t>ec</w:t>
        </w:r>
        <w:r>
          <w:t>laim</w:t>
        </w:r>
        <w:r>
          <w:rPr>
            <w:spacing w:val="1"/>
          </w:rPr>
          <w:t>e</w:t>
        </w:r>
        <w:r>
          <w:t>d A</w:t>
        </w:r>
        <w:r>
          <w:rPr>
            <w:spacing w:val="-2"/>
          </w:rPr>
          <w:t>r</w:t>
        </w:r>
        <w:r>
          <w:rPr>
            <w:spacing w:val="-1"/>
          </w:rPr>
          <w:t>ea</w:t>
        </w:r>
        <w:r>
          <w:t>s</w:t>
        </w:r>
        <w:r>
          <w:rPr>
            <w:spacing w:val="2"/>
          </w:rPr>
          <w:t xml:space="preserve"> </w:t>
        </w:r>
        <w:r>
          <w:rPr>
            <w:spacing w:val="-1"/>
          </w:rPr>
          <w:t>a</w:t>
        </w:r>
        <w:r>
          <w:t>nd</w:t>
        </w:r>
        <w:r>
          <w:rPr>
            <w:spacing w:val="2"/>
          </w:rPr>
          <w:t xml:space="preserve"> </w:t>
        </w:r>
        <w:r>
          <w:rPr>
            <w:spacing w:val="-3"/>
          </w:rPr>
          <w:t>L</w:t>
        </w:r>
        <w:r>
          <w:rPr>
            <w:spacing w:val="3"/>
          </w:rPr>
          <w:t>a</w:t>
        </w:r>
        <w:r>
          <w:rPr>
            <w:spacing w:val="-5"/>
          </w:rPr>
          <w:t>y</w:t>
        </w:r>
        <w:r>
          <w:t xml:space="preserve">outs </w:t>
        </w:r>
        <w:r>
          <w:tab/>
          <w:t>37</w:t>
        </w:r>
      </w:hyperlink>
    </w:p>
    <w:p w:rsidR="001527E3" w:rsidRDefault="001527E3" w:rsidP="00047DF1">
      <w:pPr>
        <w:pStyle w:val="BodyText"/>
        <w:numPr>
          <w:ilvl w:val="2"/>
          <w:numId w:val="73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61" w:history="1">
        <w:r>
          <w:rPr>
            <w:spacing w:val="-2"/>
          </w:rPr>
          <w:t>B</w:t>
        </w:r>
        <w:r>
          <w:rPr>
            <w:spacing w:val="-1"/>
          </w:rPr>
          <w:t>e</w:t>
        </w:r>
        <w:r>
          <w:t>n</w:t>
        </w:r>
        <w:r>
          <w:rPr>
            <w:spacing w:val="-1"/>
          </w:rPr>
          <w:t>c</w:t>
        </w:r>
        <w:r>
          <w:t xml:space="preserve">h </w:t>
        </w:r>
        <w:r>
          <w:rPr>
            <w:spacing w:val="2"/>
          </w:rPr>
          <w:t>M</w:t>
        </w:r>
        <w:r>
          <w:rPr>
            <w:spacing w:val="-1"/>
          </w:rPr>
          <w:t>a</w:t>
        </w:r>
        <w:r>
          <w:t xml:space="preserve">rks </w:t>
        </w:r>
        <w:r>
          <w:rPr>
            <w:spacing w:val="-2"/>
          </w:rPr>
          <w:t>a</w:t>
        </w:r>
        <w:r>
          <w:t>nd Sur</w:t>
        </w:r>
        <w:r>
          <w:rPr>
            <w:spacing w:val="1"/>
          </w:rPr>
          <w:t>v</w:t>
        </w:r>
        <w:r>
          <w:rPr>
            <w:spacing w:val="3"/>
          </w:rPr>
          <w:t>e</w:t>
        </w:r>
        <w:r>
          <w:t>y</w:t>
        </w:r>
        <w:r>
          <w:rPr>
            <w:spacing w:val="-3"/>
          </w:rPr>
          <w:t xml:space="preserve"> </w:t>
        </w:r>
        <w:r>
          <w:t xml:space="preserve">Points </w:t>
        </w:r>
        <w:r>
          <w:tab/>
          <w:t>38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36"/>
        <w:ind w:left="104" w:firstLine="0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62" w:history="1">
        <w:r w:rsidR="001527E3">
          <w:rPr>
            <w:position w:val="1"/>
          </w:rPr>
          <w:t xml:space="preserve">Soil </w:t>
        </w:r>
        <w:r w:rsidR="001527E3">
          <w:rPr>
            <w:spacing w:val="-4"/>
            <w:position w:val="1"/>
          </w:rPr>
          <w:t>I</w:t>
        </w:r>
        <w:r w:rsidR="001527E3">
          <w:rPr>
            <w:position w:val="1"/>
          </w:rPr>
          <w:t>nv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stig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tion 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nd R</w:t>
        </w:r>
        <w:r w:rsidR="001527E3">
          <w:rPr>
            <w:spacing w:val="1"/>
            <w:position w:val="1"/>
          </w:rPr>
          <w:t>e</w:t>
        </w:r>
        <w:r w:rsidR="001527E3">
          <w:rPr>
            <w:position w:val="1"/>
          </w:rPr>
          <w:t xml:space="preserve">port </w:t>
        </w:r>
        <w:r w:rsidR="001527E3">
          <w:rPr>
            <w:position w:val="1"/>
          </w:rPr>
          <w:tab/>
          <w:t>38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63" w:history="1">
        <w:r w:rsidR="001527E3">
          <w:rPr>
            <w:position w:val="1"/>
          </w:rPr>
          <w:t>Pro</w:t>
        </w:r>
        <w:r w:rsidR="001527E3">
          <w:rPr>
            <w:spacing w:val="-4"/>
            <w:position w:val="1"/>
          </w:rPr>
          <w:t>g</w:t>
        </w:r>
        <w:r w:rsidR="001527E3">
          <w:rPr>
            <w:spacing w:val="1"/>
            <w:position w:val="1"/>
          </w:rPr>
          <w:t>r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ss </w:t>
        </w:r>
        <w:r w:rsidR="001527E3">
          <w:rPr>
            <w:spacing w:val="1"/>
            <w:position w:val="1"/>
          </w:rPr>
          <w:t>P</w:t>
        </w:r>
        <w:r w:rsidR="001527E3">
          <w:rPr>
            <w:position w:val="1"/>
          </w:rPr>
          <w:t>hoto</w:t>
        </w:r>
        <w:r w:rsidR="001527E3">
          <w:rPr>
            <w:spacing w:val="-2"/>
            <w:position w:val="1"/>
          </w:rPr>
          <w:t>g</w:t>
        </w:r>
        <w:r w:rsidR="001527E3">
          <w:rPr>
            <w:spacing w:val="1"/>
            <w:position w:val="1"/>
          </w:rPr>
          <w:t>r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phs </w:t>
        </w:r>
        <w:r w:rsidR="001527E3">
          <w:rPr>
            <w:position w:val="1"/>
          </w:rPr>
          <w:tab/>
          <w:t>39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64" w:history="1">
        <w:r w:rsidR="001527E3">
          <w:rPr>
            <w:position w:val="1"/>
          </w:rPr>
          <w:t>Notice</w:t>
        </w:r>
        <w:r w:rsidR="001527E3">
          <w:rPr>
            <w:spacing w:val="-2"/>
            <w:position w:val="1"/>
          </w:rPr>
          <w:t xml:space="preserve"> B</w:t>
        </w:r>
        <w:r w:rsidR="001527E3">
          <w:rPr>
            <w:spacing w:val="2"/>
            <w:position w:val="1"/>
          </w:rPr>
          <w:t>o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rds </w:t>
        </w:r>
        <w:r w:rsidR="001527E3">
          <w:rPr>
            <w:position w:val="1"/>
          </w:rPr>
          <w:tab/>
          <w:t>39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40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65" w:history="1">
        <w:r w:rsidR="001527E3">
          <w:rPr>
            <w:position w:val="1"/>
          </w:rPr>
          <w:t>Adv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 xml:space="preserve">rtising </w:t>
        </w:r>
        <w:r w:rsidR="001527E3">
          <w:rPr>
            <w:position w:val="1"/>
          </w:rPr>
          <w:tab/>
          <w:t>39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37"/>
        <w:ind w:left="104" w:firstLine="0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66" w:history="1">
        <w:r w:rsidR="001527E3">
          <w:rPr>
            <w:position w:val="1"/>
          </w:rPr>
          <w:t>T</w:t>
        </w:r>
        <w:r w:rsidR="001527E3">
          <w:rPr>
            <w:spacing w:val="-1"/>
            <w:position w:val="1"/>
          </w:rPr>
          <w:t>ra</w:t>
        </w:r>
        <w:r w:rsidR="001527E3">
          <w:rPr>
            <w:position w:val="1"/>
          </w:rPr>
          <w:t>f</w:t>
        </w:r>
        <w:r w:rsidR="001527E3">
          <w:rPr>
            <w:spacing w:val="-2"/>
            <w:position w:val="1"/>
          </w:rPr>
          <w:t>f</w:t>
        </w:r>
        <w:r w:rsidR="001527E3">
          <w:rPr>
            <w:spacing w:val="2"/>
            <w:position w:val="1"/>
          </w:rPr>
          <w:t>i</w:t>
        </w:r>
        <w:r w:rsidR="001527E3">
          <w:rPr>
            <w:position w:val="1"/>
          </w:rPr>
          <w:t>c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>M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</w:t>
        </w:r>
        <w:r w:rsidR="001527E3">
          <w:rPr>
            <w:spacing w:val="1"/>
            <w:position w:val="1"/>
          </w:rPr>
          <w:t>a</w:t>
        </w:r>
        <w:r w:rsidR="001527E3">
          <w:rPr>
            <w:position w:val="1"/>
          </w:rPr>
          <w:t>g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ment 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nd</w:t>
        </w:r>
        <w:r w:rsidR="001527E3">
          <w:rPr>
            <w:spacing w:val="2"/>
            <w:position w:val="1"/>
          </w:rPr>
          <w:t xml:space="preserve"> </w:t>
        </w:r>
        <w:r w:rsidR="001527E3">
          <w:rPr>
            <w:position w:val="1"/>
          </w:rPr>
          <w:t>Site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>S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f</w:t>
        </w:r>
        <w:r w:rsidR="001527E3">
          <w:rPr>
            <w:spacing w:val="-2"/>
            <w:position w:val="1"/>
          </w:rPr>
          <w:t>e</w:t>
        </w:r>
        <w:r w:rsidR="001527E3">
          <w:rPr>
            <w:spacing w:val="2"/>
            <w:position w:val="1"/>
          </w:rPr>
          <w:t>t</w:t>
        </w:r>
        <w:r w:rsidR="001527E3">
          <w:rPr>
            <w:position w:val="1"/>
          </w:rPr>
          <w:t xml:space="preserve">y </w:t>
        </w:r>
        <w:r w:rsidR="001527E3">
          <w:rPr>
            <w:position w:val="1"/>
          </w:rPr>
          <w:tab/>
          <w:t>40</w:t>
        </w:r>
      </w:hyperlink>
    </w:p>
    <w:p w:rsidR="001527E3" w:rsidRDefault="001527E3" w:rsidP="00047DF1">
      <w:pPr>
        <w:pStyle w:val="BodyText"/>
        <w:numPr>
          <w:ilvl w:val="2"/>
          <w:numId w:val="72"/>
        </w:numPr>
        <w:tabs>
          <w:tab w:val="left" w:pos="1417"/>
          <w:tab w:val="right" w:leader="dot" w:pos="8737"/>
        </w:tabs>
        <w:kinsoku w:val="0"/>
        <w:overflowPunct w:val="0"/>
        <w:spacing w:before="239"/>
        <w:ind w:left="1418"/>
      </w:pPr>
      <w:hyperlink w:anchor="bookmark67" w:history="1">
        <w:r>
          <w:t>Site</w:t>
        </w:r>
        <w:r>
          <w:rPr>
            <w:spacing w:val="-1"/>
          </w:rPr>
          <w:t xml:space="preserve"> </w:t>
        </w:r>
        <w:r>
          <w:t>S</w:t>
        </w:r>
        <w:r>
          <w:rPr>
            <w:spacing w:val="-1"/>
          </w:rPr>
          <w:t>a</w:t>
        </w:r>
        <w:r>
          <w:t>f</w:t>
        </w:r>
        <w:r>
          <w:rPr>
            <w:spacing w:val="-2"/>
          </w:rPr>
          <w:t>e</w:t>
        </w:r>
        <w:r>
          <w:rPr>
            <w:spacing w:val="2"/>
          </w:rPr>
          <w:t>t</w:t>
        </w:r>
        <w:r>
          <w:t>y</w:t>
        </w:r>
        <w:r>
          <w:rPr>
            <w:spacing w:val="-5"/>
          </w:rPr>
          <w:t xml:space="preserve"> </w:t>
        </w:r>
        <w:r>
          <w:rPr>
            <w:spacing w:val="-1"/>
          </w:rPr>
          <w:t>a</w:t>
        </w:r>
        <w:r>
          <w:t>nd</w:t>
        </w:r>
        <w:r>
          <w:rPr>
            <w:spacing w:val="2"/>
          </w:rPr>
          <w:t xml:space="preserve"> </w:t>
        </w:r>
        <w:r>
          <w:t>T</w:t>
        </w:r>
        <w:r>
          <w:rPr>
            <w:spacing w:val="-1"/>
          </w:rPr>
          <w:t>r</w:t>
        </w:r>
        <w:r>
          <w:rPr>
            <w:spacing w:val="1"/>
          </w:rPr>
          <w:t>a</w:t>
        </w:r>
        <w:r>
          <w:t>f</w:t>
        </w:r>
        <w:r>
          <w:rPr>
            <w:spacing w:val="-2"/>
          </w:rPr>
          <w:t>f</w:t>
        </w:r>
        <w:r>
          <w:t xml:space="preserve">ic </w:t>
        </w:r>
        <w:r>
          <w:rPr>
            <w:spacing w:val="1"/>
          </w:rPr>
          <w:t>M</w:t>
        </w:r>
        <w:r>
          <w:rPr>
            <w:spacing w:val="-1"/>
          </w:rPr>
          <w:t>a</w:t>
        </w:r>
        <w:r>
          <w:t>n</w:t>
        </w:r>
        <w:r>
          <w:rPr>
            <w:spacing w:val="1"/>
          </w:rPr>
          <w:t>a</w:t>
        </w:r>
        <w:r>
          <w:rPr>
            <w:spacing w:val="-3"/>
          </w:rPr>
          <w:t>g</w:t>
        </w:r>
        <w:r>
          <w:rPr>
            <w:spacing w:val="-1"/>
          </w:rPr>
          <w:t>e</w:t>
        </w:r>
        <w:r>
          <w:t xml:space="preserve">ment </w:t>
        </w:r>
        <w:r>
          <w:tab/>
          <w:t>40</w:t>
        </w:r>
      </w:hyperlink>
    </w:p>
    <w:p w:rsidR="001527E3" w:rsidRDefault="001527E3" w:rsidP="00047DF1">
      <w:pPr>
        <w:pStyle w:val="BodyText"/>
        <w:numPr>
          <w:ilvl w:val="2"/>
          <w:numId w:val="72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68" w:history="1">
        <w:r>
          <w:t>S</w:t>
        </w:r>
        <w:r>
          <w:rPr>
            <w:spacing w:val="-1"/>
          </w:rPr>
          <w:t>a</w:t>
        </w:r>
        <w:r>
          <w:t>f</w:t>
        </w:r>
        <w:r>
          <w:rPr>
            <w:spacing w:val="-2"/>
          </w:rPr>
          <w:t>e</w:t>
        </w:r>
        <w:r>
          <w:rPr>
            <w:spacing w:val="2"/>
          </w:rPr>
          <w:t>t</w:t>
        </w:r>
        <w:r>
          <w:t>y</w:t>
        </w:r>
        <w:r>
          <w:rPr>
            <w:spacing w:val="-5"/>
          </w:rPr>
          <w:t xml:space="preserve"> </w:t>
        </w:r>
        <w:r>
          <w:t>on</w:t>
        </w:r>
        <w:r>
          <w:rPr>
            <w:spacing w:val="2"/>
          </w:rPr>
          <w:t xml:space="preserve"> </w:t>
        </w:r>
        <w:r>
          <w:t xml:space="preserve">Site </w:t>
        </w:r>
        <w:r>
          <w:tab/>
          <w:t>40</w:t>
        </w:r>
      </w:hyperlink>
    </w:p>
    <w:p w:rsidR="001527E3" w:rsidRDefault="001527E3" w:rsidP="00047DF1">
      <w:pPr>
        <w:pStyle w:val="BodyText"/>
        <w:numPr>
          <w:ilvl w:val="2"/>
          <w:numId w:val="72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69" w:history="1">
        <w:r>
          <w:t>T</w:t>
        </w:r>
        <w:r>
          <w:rPr>
            <w:spacing w:val="-1"/>
          </w:rPr>
          <w:t>ra</w:t>
        </w:r>
        <w:r>
          <w:t>f</w:t>
        </w:r>
        <w:r>
          <w:rPr>
            <w:spacing w:val="-2"/>
          </w:rPr>
          <w:t>f</w:t>
        </w:r>
        <w:r>
          <w:rPr>
            <w:spacing w:val="2"/>
          </w:rPr>
          <w:t>i</w:t>
        </w:r>
        <w:r>
          <w:t>c</w:t>
        </w:r>
        <w:r>
          <w:rPr>
            <w:spacing w:val="-1"/>
          </w:rPr>
          <w:t xml:space="preserve"> </w:t>
        </w:r>
        <w:r>
          <w:t>M</w:t>
        </w:r>
        <w:r>
          <w:rPr>
            <w:spacing w:val="-1"/>
          </w:rPr>
          <w:t>a</w:t>
        </w:r>
        <w:r>
          <w:t>n</w:t>
        </w:r>
        <w:r>
          <w:rPr>
            <w:spacing w:val="1"/>
          </w:rPr>
          <w:t>a</w:t>
        </w:r>
        <w:r>
          <w:t>g</w:t>
        </w:r>
        <w:r>
          <w:rPr>
            <w:spacing w:val="-1"/>
          </w:rPr>
          <w:t>e</w:t>
        </w:r>
        <w:r>
          <w:t xml:space="preserve">ment </w:t>
        </w:r>
        <w:r>
          <w:tab/>
          <w:t>42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6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70" w:history="1">
        <w:r w:rsidR="001527E3">
          <w:rPr>
            <w:position w:val="1"/>
          </w:rPr>
          <w:t>S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rvi</w:t>
        </w:r>
        <w:r w:rsidR="001527E3">
          <w:rPr>
            <w:spacing w:val="-2"/>
            <w:position w:val="1"/>
          </w:rPr>
          <w:t>c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s </w:t>
        </w:r>
        <w:r w:rsidR="001527E3">
          <w:rPr>
            <w:position w:val="1"/>
          </w:rPr>
          <w:tab/>
          <w:t>43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40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71" w:history="1">
        <w:r w:rsidR="001527E3">
          <w:rPr>
            <w:position w:val="1"/>
          </w:rPr>
          <w:t xml:space="preserve">As </w:t>
        </w:r>
        <w:r w:rsidR="001527E3">
          <w:rPr>
            <w:spacing w:val="-2"/>
            <w:position w:val="1"/>
          </w:rPr>
          <w:t>B</w:t>
        </w:r>
        <w:r w:rsidR="001527E3">
          <w:rPr>
            <w:position w:val="1"/>
          </w:rPr>
          <w:t>uilt R</w:t>
        </w:r>
        <w:r w:rsidR="001527E3">
          <w:rPr>
            <w:spacing w:val="-1"/>
            <w:position w:val="1"/>
          </w:rPr>
          <w:t>ec</w:t>
        </w:r>
        <w:r w:rsidR="001527E3">
          <w:rPr>
            <w:position w:val="1"/>
          </w:rPr>
          <w:t xml:space="preserve">ords </w:t>
        </w:r>
        <w:r w:rsidR="001527E3">
          <w:rPr>
            <w:position w:val="1"/>
          </w:rPr>
          <w:tab/>
          <w:t>43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72" w:history="1">
        <w:r w:rsidR="001527E3">
          <w:rPr>
            <w:position w:val="1"/>
          </w:rPr>
          <w:t>Pro</w:t>
        </w:r>
        <w:r w:rsidR="001527E3">
          <w:rPr>
            <w:spacing w:val="-4"/>
            <w:position w:val="1"/>
          </w:rPr>
          <w:t>g</w:t>
        </w:r>
        <w:r w:rsidR="001527E3">
          <w:rPr>
            <w:spacing w:val="1"/>
            <w:position w:val="1"/>
          </w:rPr>
          <w:t>r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mme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 xml:space="preserve">of Works </w:t>
        </w:r>
        <w:r w:rsidR="001527E3">
          <w:rPr>
            <w:position w:val="1"/>
          </w:rPr>
          <w:tab/>
          <w:t>43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37"/>
        <w:ind w:left="104" w:firstLine="0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73" w:history="1">
        <w:r w:rsidR="001527E3">
          <w:rPr>
            <w:position w:val="1"/>
          </w:rPr>
          <w:t>Contr</w:t>
        </w:r>
        <w:r w:rsidR="001527E3">
          <w:rPr>
            <w:spacing w:val="-2"/>
            <w:position w:val="1"/>
          </w:rPr>
          <w:t>a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tor</w:t>
        </w:r>
        <w:r w:rsidR="001527E3">
          <w:rPr>
            <w:spacing w:val="-1"/>
            <w:position w:val="1"/>
          </w:rPr>
          <w:t>’</w:t>
        </w:r>
        <w:r w:rsidR="001527E3">
          <w:rPr>
            <w:position w:val="1"/>
          </w:rPr>
          <w:t>s O</w:t>
        </w:r>
        <w:r w:rsidR="001527E3">
          <w:rPr>
            <w:spacing w:val="1"/>
            <w:position w:val="1"/>
          </w:rPr>
          <w:t>f</w:t>
        </w:r>
        <w:r w:rsidR="001527E3">
          <w:rPr>
            <w:position w:val="1"/>
          </w:rPr>
          <w:t>fi</w:t>
        </w:r>
        <w:r w:rsidR="001527E3">
          <w:rPr>
            <w:spacing w:val="-2"/>
            <w:position w:val="1"/>
          </w:rPr>
          <w:t>c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s, </w:t>
        </w:r>
        <w:r w:rsidR="001527E3">
          <w:rPr>
            <w:spacing w:val="1"/>
            <w:position w:val="1"/>
          </w:rPr>
          <w:t>Y</w:t>
        </w:r>
        <w:r w:rsidR="001527E3">
          <w:rPr>
            <w:spacing w:val="-1"/>
            <w:position w:val="1"/>
          </w:rPr>
          <w:t>a</w:t>
        </w:r>
        <w:r w:rsidR="001527E3">
          <w:rPr>
            <w:spacing w:val="1"/>
            <w:position w:val="1"/>
          </w:rPr>
          <w:t>r</w:t>
        </w:r>
        <w:r w:rsidR="001527E3">
          <w:rPr>
            <w:position w:val="1"/>
          </w:rPr>
          <w:t>d, Stor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 xml:space="preserve">s 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nd Plant A</w:t>
        </w:r>
        <w:r w:rsidR="001527E3">
          <w:rPr>
            <w:spacing w:val="-2"/>
            <w:position w:val="1"/>
          </w:rPr>
          <w:t>r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a </w:t>
        </w:r>
        <w:r w:rsidR="001527E3">
          <w:rPr>
            <w:position w:val="1"/>
          </w:rPr>
          <w:tab/>
          <w:t>45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74" w:history="1">
        <w:r w:rsidR="001527E3">
          <w:rPr>
            <w:position w:val="1"/>
          </w:rPr>
          <w:t>Prot</w:t>
        </w:r>
        <w:r w:rsidR="001527E3">
          <w:rPr>
            <w:spacing w:val="-2"/>
            <w:position w:val="1"/>
          </w:rPr>
          <w:t>e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tion of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>Environm</w:t>
        </w:r>
        <w:r w:rsidR="001527E3">
          <w:rPr>
            <w:spacing w:val="1"/>
            <w:position w:val="1"/>
          </w:rPr>
          <w:t>e</w:t>
        </w:r>
        <w:r w:rsidR="001527E3">
          <w:rPr>
            <w:position w:val="1"/>
          </w:rPr>
          <w:t xml:space="preserve">nt </w:t>
        </w:r>
        <w:r w:rsidR="001527E3">
          <w:rPr>
            <w:position w:val="1"/>
          </w:rPr>
          <w:tab/>
          <w:t>46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75" w:history="1">
        <w:r w:rsidR="001527E3">
          <w:rPr>
            <w:position w:val="1"/>
          </w:rPr>
          <w:t>Op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r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 xml:space="preserve">tion 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nd </w:t>
        </w:r>
        <w:r w:rsidR="001527E3">
          <w:rPr>
            <w:spacing w:val="2"/>
            <w:position w:val="1"/>
          </w:rPr>
          <w:t>M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int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n</w:t>
        </w:r>
        <w:r w:rsidR="001527E3">
          <w:rPr>
            <w:spacing w:val="-1"/>
            <w:position w:val="1"/>
          </w:rPr>
          <w:t>a</w:t>
        </w:r>
        <w:r w:rsidR="001527E3">
          <w:rPr>
            <w:spacing w:val="2"/>
            <w:position w:val="1"/>
          </w:rPr>
          <w:t>n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 xml:space="preserve">e </w:t>
        </w:r>
        <w:r w:rsidR="001527E3">
          <w:rPr>
            <w:position w:val="1"/>
          </w:rPr>
          <w:tab/>
          <w:t>46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4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76" w:history="1">
        <w:r w:rsidR="001527E3">
          <w:rPr>
            <w:position w:val="1"/>
          </w:rPr>
          <w:t>T</w:t>
        </w:r>
        <w:r w:rsidR="001527E3">
          <w:rPr>
            <w:spacing w:val="-1"/>
            <w:position w:val="1"/>
          </w:rPr>
          <w:t>ra</w:t>
        </w:r>
        <w:r w:rsidR="001527E3">
          <w:rPr>
            <w:position w:val="1"/>
          </w:rPr>
          <w:t xml:space="preserve">ining </w:t>
        </w:r>
        <w:r w:rsidR="001527E3">
          <w:rPr>
            <w:position w:val="1"/>
          </w:rPr>
          <w:tab/>
          <w:t>47</w:t>
        </w:r>
      </w:hyperlink>
    </w:p>
    <w:p w:rsidR="001527E3" w:rsidRDefault="001527E3" w:rsidP="00047DF1">
      <w:pPr>
        <w:pStyle w:val="BodyText"/>
        <w:numPr>
          <w:ilvl w:val="2"/>
          <w:numId w:val="71"/>
        </w:numPr>
        <w:tabs>
          <w:tab w:val="left" w:pos="1417"/>
          <w:tab w:val="right" w:leader="dot" w:pos="8737"/>
        </w:tabs>
        <w:kinsoku w:val="0"/>
        <w:overflowPunct w:val="0"/>
        <w:spacing w:before="240"/>
        <w:ind w:left="1418"/>
      </w:pPr>
      <w:hyperlink w:anchor="bookmark77" w:history="1">
        <w:r>
          <w:t>T</w:t>
        </w:r>
        <w:r>
          <w:rPr>
            <w:spacing w:val="-1"/>
          </w:rPr>
          <w:t>ra</w:t>
        </w:r>
        <w:r>
          <w:t>ining</w:t>
        </w:r>
        <w:r>
          <w:rPr>
            <w:spacing w:val="-1"/>
          </w:rPr>
          <w:t xml:space="preserve"> </w:t>
        </w:r>
        <w:r>
          <w:t>Obj</w:t>
        </w:r>
        <w:r>
          <w:rPr>
            <w:spacing w:val="-1"/>
          </w:rPr>
          <w:t>ec</w:t>
        </w:r>
        <w:r>
          <w:t>tiv</w:t>
        </w:r>
        <w:r>
          <w:rPr>
            <w:spacing w:val="-1"/>
          </w:rPr>
          <w:t>e</w:t>
        </w:r>
        <w:r>
          <w:t xml:space="preserve">s </w:t>
        </w:r>
        <w:r>
          <w:tab/>
          <w:t>47</w:t>
        </w:r>
      </w:hyperlink>
    </w:p>
    <w:p w:rsidR="001527E3" w:rsidRDefault="001527E3" w:rsidP="00047DF1">
      <w:pPr>
        <w:pStyle w:val="BodyText"/>
        <w:numPr>
          <w:ilvl w:val="2"/>
          <w:numId w:val="71"/>
        </w:numPr>
        <w:tabs>
          <w:tab w:val="left" w:pos="1417"/>
          <w:tab w:val="right" w:leader="dot" w:pos="8737"/>
        </w:tabs>
        <w:kinsoku w:val="0"/>
        <w:overflowPunct w:val="0"/>
        <w:spacing w:before="240"/>
        <w:ind w:left="1418"/>
      </w:pPr>
      <w:hyperlink w:anchor="bookmark78" w:history="1">
        <w:r>
          <w:t>T</w:t>
        </w:r>
        <w:r>
          <w:rPr>
            <w:spacing w:val="-1"/>
          </w:rPr>
          <w:t>ra</w:t>
        </w:r>
        <w:r>
          <w:t>ining</w:t>
        </w:r>
        <w:r>
          <w:rPr>
            <w:spacing w:val="-3"/>
          </w:rPr>
          <w:t xml:space="preserve"> </w:t>
        </w:r>
        <w:r>
          <w:t>R</w:t>
        </w:r>
        <w:r>
          <w:rPr>
            <w:spacing w:val="-1"/>
          </w:rPr>
          <w:t>e</w:t>
        </w:r>
        <w:r>
          <w:t>qu</w:t>
        </w:r>
        <w:r>
          <w:rPr>
            <w:spacing w:val="2"/>
          </w:rPr>
          <w:t>i</w:t>
        </w:r>
        <w:r>
          <w:t>r</w:t>
        </w:r>
        <w:r>
          <w:rPr>
            <w:spacing w:val="-2"/>
          </w:rPr>
          <w:t>e</w:t>
        </w:r>
        <w:r>
          <w:t xml:space="preserve">ments </w:t>
        </w:r>
        <w:r>
          <w:tab/>
          <w:t>47</w:t>
        </w:r>
      </w:hyperlink>
    </w:p>
    <w:p w:rsidR="001527E3" w:rsidRDefault="001527E3" w:rsidP="00047DF1">
      <w:pPr>
        <w:pStyle w:val="BodyText"/>
        <w:numPr>
          <w:ilvl w:val="2"/>
          <w:numId w:val="71"/>
        </w:numPr>
        <w:tabs>
          <w:tab w:val="left" w:pos="1417"/>
          <w:tab w:val="right" w:leader="dot" w:pos="8737"/>
        </w:tabs>
        <w:kinsoku w:val="0"/>
        <w:overflowPunct w:val="0"/>
        <w:spacing w:before="240"/>
        <w:ind w:left="1418"/>
        <w:sectPr w:rsidR="001527E3">
          <w:headerReference w:type="default" r:id="rId58"/>
          <w:pgSz w:w="11900" w:h="16860"/>
          <w:pgMar w:top="940" w:right="1520" w:bottom="1160" w:left="1520" w:header="759" w:footer="977" w:gutter="0"/>
          <w:cols w:space="720"/>
          <w:noEndnote/>
        </w:sectPr>
      </w:pPr>
    </w:p>
    <w:p w:rsidR="001527E3" w:rsidRDefault="00586FE3">
      <w:pPr>
        <w:tabs>
          <w:tab w:val="right" w:leader="dot" w:pos="8977"/>
        </w:tabs>
        <w:kinsoku w:val="0"/>
        <w:overflowPunct w:val="0"/>
        <w:spacing w:before="316"/>
        <w:ind w:left="344"/>
      </w:pPr>
      <w:r>
        <w:rPr>
          <w:noProof/>
        </w:rPr>
        <w:lastRenderedPageBreak/>
        <w:drawing>
          <wp:inline distT="0" distB="0" distL="0" distR="0">
            <wp:extent cx="297180" cy="106680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79" w:history="1">
        <w:r w:rsidR="001527E3">
          <w:rPr>
            <w:position w:val="1"/>
          </w:rPr>
          <w:t>T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sting</w:t>
        </w:r>
        <w:r w:rsidR="001527E3">
          <w:rPr>
            <w:spacing w:val="-3"/>
            <w:position w:val="1"/>
          </w:rPr>
          <w:t xml:space="preserve"> 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nd Commission </w:t>
        </w:r>
        <w:r w:rsidR="001527E3">
          <w:rPr>
            <w:position w:val="1"/>
          </w:rPr>
          <w:tab/>
          <w:t>48</w:t>
        </w:r>
      </w:hyperlink>
    </w:p>
    <w:p w:rsidR="001527E3" w:rsidRDefault="001527E3">
      <w:pPr>
        <w:pStyle w:val="BodyText"/>
        <w:tabs>
          <w:tab w:val="right" w:leader="dot" w:pos="8977"/>
        </w:tabs>
        <w:kinsoku w:val="0"/>
        <w:overflowPunct w:val="0"/>
        <w:spacing w:before="238"/>
        <w:ind w:left="105" w:firstLine="0"/>
      </w:pPr>
      <w:hyperlink w:anchor="bookmark80" w:history="1">
        <w:r>
          <w:t>SEC</w:t>
        </w:r>
        <w:r>
          <w:rPr>
            <w:spacing w:val="2"/>
          </w:rPr>
          <w:t>T</w:t>
        </w:r>
        <w:r>
          <w:rPr>
            <w:spacing w:val="-6"/>
          </w:rPr>
          <w:t>I</w:t>
        </w:r>
        <w:r>
          <w:t>ON</w:t>
        </w:r>
        <w:r>
          <w:rPr>
            <w:spacing w:val="-1"/>
          </w:rPr>
          <w:t xml:space="preserve"> </w:t>
        </w:r>
        <w:r>
          <w:t>3</w:t>
        </w:r>
        <w:r>
          <w:rPr>
            <w:spacing w:val="2"/>
          </w:rPr>
          <w:t xml:space="preserve"> </w:t>
        </w:r>
        <w:r>
          <w:t>-</w:t>
        </w:r>
        <w:r>
          <w:rPr>
            <w:spacing w:val="-1"/>
          </w:rPr>
          <w:t xml:space="preserve"> </w:t>
        </w:r>
        <w:r>
          <w:rPr>
            <w:spacing w:val="3"/>
          </w:rPr>
          <w:t>S</w:t>
        </w:r>
        <w:r>
          <w:rPr>
            <w:spacing w:val="-4"/>
          </w:rPr>
          <w:t>I</w:t>
        </w:r>
        <w:r>
          <w:t>TE PREPARA</w:t>
        </w:r>
        <w:r>
          <w:rPr>
            <w:spacing w:val="1"/>
          </w:rPr>
          <w:t>T</w:t>
        </w:r>
        <w:r>
          <w:rPr>
            <w:spacing w:val="-6"/>
          </w:rPr>
          <w:t>I</w:t>
        </w:r>
        <w:r>
          <w:rPr>
            <w:spacing w:val="1"/>
          </w:rPr>
          <w:t>O</w:t>
        </w:r>
        <w:r>
          <w:t xml:space="preserve">N </w:t>
        </w:r>
        <w:r>
          <w:tab/>
          <w:t>50</w:t>
        </w:r>
      </w:hyperlink>
    </w:p>
    <w:p w:rsidR="001527E3" w:rsidRDefault="001527E3">
      <w:pPr>
        <w:pStyle w:val="BodyText"/>
        <w:tabs>
          <w:tab w:val="right" w:leader="dot" w:pos="8977"/>
        </w:tabs>
        <w:kinsoku w:val="0"/>
        <w:overflowPunct w:val="0"/>
        <w:spacing w:before="237"/>
        <w:ind w:left="105" w:firstLine="0"/>
      </w:pPr>
      <w:hyperlink w:anchor="bookmark81" w:history="1">
        <w:r>
          <w:t>S</w:t>
        </w:r>
        <w:r>
          <w:rPr>
            <w:spacing w:val="-1"/>
          </w:rPr>
          <w:t>ec</w:t>
        </w:r>
        <w:r>
          <w:t>tion 3 -</w:t>
        </w:r>
        <w:r>
          <w:rPr>
            <w:spacing w:val="-1"/>
          </w:rPr>
          <w:t xml:space="preserve"> </w:t>
        </w:r>
        <w:r>
          <w:t>Site</w:t>
        </w:r>
        <w:r>
          <w:rPr>
            <w:spacing w:val="-1"/>
          </w:rPr>
          <w:t xml:space="preserve"> </w:t>
        </w:r>
        <w:r>
          <w:t>Pr</w:t>
        </w:r>
        <w:r>
          <w:rPr>
            <w:spacing w:val="-2"/>
          </w:rPr>
          <w:t>e</w:t>
        </w:r>
        <w:r>
          <w:t>p</w:t>
        </w:r>
        <w:r>
          <w:rPr>
            <w:spacing w:val="-1"/>
          </w:rPr>
          <w:t>a</w:t>
        </w:r>
        <w:r>
          <w:t>r</w:t>
        </w:r>
        <w:r>
          <w:rPr>
            <w:spacing w:val="-2"/>
          </w:rPr>
          <w:t>a</w:t>
        </w:r>
        <w:r>
          <w:t>t</w:t>
        </w:r>
        <w:r>
          <w:rPr>
            <w:spacing w:val="3"/>
          </w:rPr>
          <w:t>i</w:t>
        </w:r>
        <w:r>
          <w:t xml:space="preserve">on </w:t>
        </w:r>
        <w:r>
          <w:tab/>
          <w:t>51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9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82" w:history="1">
        <w:r w:rsidR="001527E3">
          <w:rPr>
            <w:position w:val="1"/>
          </w:rPr>
          <w:t>G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n</w:t>
        </w:r>
        <w:r w:rsidR="001527E3">
          <w:rPr>
            <w:spacing w:val="-1"/>
            <w:position w:val="1"/>
          </w:rPr>
          <w:t>e</w:t>
        </w:r>
        <w:r w:rsidR="001527E3">
          <w:rPr>
            <w:spacing w:val="1"/>
            <w:position w:val="1"/>
          </w:rPr>
          <w:t>r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l </w:t>
        </w:r>
        <w:r w:rsidR="001527E3">
          <w:rPr>
            <w:position w:val="1"/>
          </w:rPr>
          <w:tab/>
          <w:t>51</w:t>
        </w:r>
      </w:hyperlink>
    </w:p>
    <w:p w:rsidR="001527E3" w:rsidRDefault="001527E3" w:rsidP="00047DF1">
      <w:pPr>
        <w:pStyle w:val="BodyText"/>
        <w:numPr>
          <w:ilvl w:val="2"/>
          <w:numId w:val="70"/>
        </w:numPr>
        <w:tabs>
          <w:tab w:val="left" w:pos="1437"/>
          <w:tab w:val="right" w:leader="dot" w:pos="8977"/>
        </w:tabs>
        <w:kinsoku w:val="0"/>
        <w:overflowPunct w:val="0"/>
        <w:spacing w:before="238"/>
        <w:ind w:left="1437"/>
      </w:pPr>
      <w:hyperlink w:anchor="bookmark83" w:history="1">
        <w:r>
          <w:rPr>
            <w:spacing w:val="-3"/>
          </w:rPr>
          <w:t>L</w:t>
        </w:r>
        <w:r>
          <w:t>o</w:t>
        </w:r>
        <w:r>
          <w:rPr>
            <w:spacing w:val="1"/>
          </w:rPr>
          <w:t>c</w:t>
        </w:r>
        <w:r>
          <w:rPr>
            <w:spacing w:val="-1"/>
          </w:rPr>
          <w:t>a</w:t>
        </w:r>
        <w:r>
          <w:t>ting</w:t>
        </w:r>
        <w:r>
          <w:rPr>
            <w:spacing w:val="-1"/>
          </w:rPr>
          <w:t xml:space="preserve"> a</w:t>
        </w:r>
        <w:r>
          <w:t xml:space="preserve">ll </w:t>
        </w:r>
        <w:r>
          <w:rPr>
            <w:spacing w:val="-1"/>
          </w:rPr>
          <w:t>e</w:t>
        </w:r>
        <w:r>
          <w:rPr>
            <w:spacing w:val="2"/>
          </w:rPr>
          <w:t>x</w:t>
        </w:r>
        <w:r>
          <w:t>isting</w:t>
        </w:r>
        <w:r>
          <w:rPr>
            <w:spacing w:val="-2"/>
          </w:rPr>
          <w:t xml:space="preserve"> </w:t>
        </w:r>
        <w:r>
          <w:t>s</w:t>
        </w:r>
        <w:r>
          <w:rPr>
            <w:spacing w:val="-1"/>
          </w:rPr>
          <w:t>e</w:t>
        </w:r>
        <w:r>
          <w:t>r</w:t>
        </w:r>
        <w:r>
          <w:rPr>
            <w:spacing w:val="1"/>
          </w:rPr>
          <w:t>v</w:t>
        </w:r>
        <w:r>
          <w:t xml:space="preserve">ices </w:t>
        </w:r>
        <w:r>
          <w:tab/>
          <w:t>52</w:t>
        </w:r>
      </w:hyperlink>
    </w:p>
    <w:p w:rsidR="001527E3" w:rsidRDefault="001527E3" w:rsidP="00047DF1">
      <w:pPr>
        <w:pStyle w:val="BodyText"/>
        <w:numPr>
          <w:ilvl w:val="2"/>
          <w:numId w:val="70"/>
        </w:numPr>
        <w:tabs>
          <w:tab w:val="left" w:pos="1437"/>
          <w:tab w:val="right" w:leader="dot" w:pos="8977"/>
        </w:tabs>
        <w:kinsoku w:val="0"/>
        <w:overflowPunct w:val="0"/>
        <w:spacing w:before="237"/>
        <w:ind w:left="1437"/>
      </w:pPr>
      <w:hyperlink w:anchor="bookmark84" w:history="1">
        <w:r>
          <w:t>R</w:t>
        </w:r>
        <w:r>
          <w:rPr>
            <w:spacing w:val="-1"/>
          </w:rPr>
          <w:t>e</w:t>
        </w:r>
        <w:r>
          <w:t>moval of</w:t>
        </w:r>
        <w:r>
          <w:rPr>
            <w:spacing w:val="-1"/>
          </w:rPr>
          <w:t xml:space="preserve"> </w:t>
        </w:r>
        <w:r>
          <w:t>Con</w:t>
        </w:r>
        <w:r>
          <w:rPr>
            <w:spacing w:val="-1"/>
          </w:rPr>
          <w:t>c</w:t>
        </w:r>
        <w:r>
          <w:t>r</w:t>
        </w:r>
        <w:r>
          <w:rPr>
            <w:spacing w:val="-2"/>
          </w:rPr>
          <w:t>e</w:t>
        </w:r>
        <w:r>
          <w:t>te St</w:t>
        </w:r>
        <w:r>
          <w:rPr>
            <w:spacing w:val="1"/>
          </w:rPr>
          <w:t>r</w:t>
        </w:r>
        <w:r>
          <w:t>u</w:t>
        </w:r>
        <w:r>
          <w:rPr>
            <w:spacing w:val="-1"/>
          </w:rPr>
          <w:t>c</w:t>
        </w:r>
        <w:r>
          <w:t>tur</w:t>
        </w:r>
        <w:r>
          <w:rPr>
            <w:spacing w:val="-2"/>
          </w:rPr>
          <w:t>e</w:t>
        </w:r>
        <w:r>
          <w:t xml:space="preserve">s </w:t>
        </w:r>
        <w:r>
          <w:tab/>
          <w:t>52</w:t>
        </w:r>
      </w:hyperlink>
    </w:p>
    <w:p w:rsidR="001527E3" w:rsidRDefault="001527E3" w:rsidP="00047DF1">
      <w:pPr>
        <w:pStyle w:val="BodyText"/>
        <w:numPr>
          <w:ilvl w:val="2"/>
          <w:numId w:val="70"/>
        </w:numPr>
        <w:tabs>
          <w:tab w:val="left" w:pos="1437"/>
          <w:tab w:val="right" w:leader="dot" w:pos="8977"/>
        </w:tabs>
        <w:kinsoku w:val="0"/>
        <w:overflowPunct w:val="0"/>
        <w:spacing w:before="240"/>
        <w:ind w:left="1437"/>
      </w:pPr>
      <w:hyperlink w:anchor="bookmark85" w:history="1">
        <w:r>
          <w:t>b) R</w:t>
        </w:r>
        <w:r>
          <w:rPr>
            <w:spacing w:val="-1"/>
          </w:rPr>
          <w:t>e</w:t>
        </w:r>
        <w:r>
          <w:t xml:space="preserve">moval </w:t>
        </w:r>
        <w:r>
          <w:rPr>
            <w:spacing w:val="-1"/>
          </w:rPr>
          <w:t>a</w:t>
        </w:r>
        <w:r>
          <w:t>nd De</w:t>
        </w:r>
        <w:r>
          <w:rPr>
            <w:spacing w:val="-1"/>
          </w:rPr>
          <w:t>c</w:t>
        </w:r>
        <w:r>
          <w:t>o</w:t>
        </w:r>
        <w:r>
          <w:rPr>
            <w:spacing w:val="2"/>
          </w:rPr>
          <w:t>m</w:t>
        </w:r>
        <w:r>
          <w:t>missioning</w:t>
        </w:r>
        <w:r>
          <w:rPr>
            <w:spacing w:val="-2"/>
          </w:rPr>
          <w:t xml:space="preserve"> </w:t>
        </w:r>
        <w:r>
          <w:t xml:space="preserve">of </w:t>
        </w:r>
        <w:r>
          <w:rPr>
            <w:spacing w:val="-1"/>
          </w:rPr>
          <w:t>E</w:t>
        </w:r>
        <w:r>
          <w:rPr>
            <w:spacing w:val="2"/>
          </w:rPr>
          <w:t>x</w:t>
        </w:r>
        <w:r>
          <w:t>isting</w:t>
        </w:r>
        <w:r>
          <w:rPr>
            <w:spacing w:val="-2"/>
          </w:rPr>
          <w:t xml:space="preserve"> S</w:t>
        </w:r>
        <w:r>
          <w:rPr>
            <w:spacing w:val="-5"/>
          </w:rPr>
          <w:t>y</w:t>
        </w:r>
        <w:r>
          <w:rPr>
            <w:spacing w:val="2"/>
          </w:rPr>
          <w:t>s</w:t>
        </w:r>
        <w:r>
          <w:t xml:space="preserve">tem </w:t>
        </w:r>
        <w:r>
          <w:tab/>
          <w:t>53</w:t>
        </w:r>
      </w:hyperlink>
    </w:p>
    <w:p w:rsidR="001527E3" w:rsidRDefault="001527E3" w:rsidP="00047DF1">
      <w:pPr>
        <w:pStyle w:val="BodyText"/>
        <w:numPr>
          <w:ilvl w:val="2"/>
          <w:numId w:val="70"/>
        </w:numPr>
        <w:tabs>
          <w:tab w:val="left" w:pos="1437"/>
          <w:tab w:val="right" w:leader="dot" w:pos="8977"/>
        </w:tabs>
        <w:kinsoku w:val="0"/>
        <w:overflowPunct w:val="0"/>
        <w:spacing w:before="238"/>
        <w:ind w:left="1437"/>
      </w:pPr>
      <w:hyperlink w:anchor="bookmark86" w:history="1">
        <w:r>
          <w:t>Mobilising</w:t>
        </w:r>
        <w:r>
          <w:rPr>
            <w:spacing w:val="-2"/>
          </w:rPr>
          <w:t xml:space="preserve"> </w:t>
        </w:r>
        <w:r>
          <w:t xml:space="preserve">to site </w:t>
        </w:r>
        <w:r>
          <w:rPr>
            <w:spacing w:val="-2"/>
          </w:rPr>
          <w:t>a</w:t>
        </w:r>
        <w:r>
          <w:t>nd maintaining</w:t>
        </w:r>
        <w:r>
          <w:rPr>
            <w:spacing w:val="-2"/>
          </w:rPr>
          <w:t xml:space="preserve"> </w:t>
        </w:r>
        <w:r>
          <w:t>w</w:t>
        </w:r>
        <w:r>
          <w:rPr>
            <w:spacing w:val="-2"/>
          </w:rPr>
          <w:t>a</w:t>
        </w:r>
        <w:r>
          <w:t>t</w:t>
        </w:r>
        <w:r>
          <w:rPr>
            <w:spacing w:val="1"/>
          </w:rPr>
          <w:t>e</w:t>
        </w:r>
        <w:r>
          <w:t>r bo</w:t>
        </w:r>
        <w:r>
          <w:rPr>
            <w:spacing w:val="-2"/>
          </w:rPr>
          <w:t>w</w:t>
        </w:r>
        <w:r>
          <w:t>s</w:t>
        </w:r>
        <w:r>
          <w:rPr>
            <w:spacing w:val="-1"/>
          </w:rPr>
          <w:t>e</w:t>
        </w:r>
        <w:r>
          <w:t xml:space="preserve">rs </w:t>
        </w:r>
        <w:r>
          <w:tab/>
          <w:t>53</w:t>
        </w:r>
      </w:hyperlink>
    </w:p>
    <w:p w:rsidR="001527E3" w:rsidRDefault="001527E3" w:rsidP="00047DF1">
      <w:pPr>
        <w:pStyle w:val="BodyText"/>
        <w:numPr>
          <w:ilvl w:val="2"/>
          <w:numId w:val="70"/>
        </w:numPr>
        <w:tabs>
          <w:tab w:val="left" w:pos="1437"/>
          <w:tab w:val="right" w:leader="dot" w:pos="8977"/>
        </w:tabs>
        <w:kinsoku w:val="0"/>
        <w:overflowPunct w:val="0"/>
        <w:spacing w:before="237"/>
        <w:ind w:left="1437"/>
      </w:pPr>
      <w:hyperlink w:anchor="bookmark87" w:history="1">
        <w:r>
          <w:t>Pumping</w:t>
        </w:r>
        <w:r>
          <w:rPr>
            <w:spacing w:val="-3"/>
          </w:rPr>
          <w:t xml:space="preserve"> </w:t>
        </w:r>
        <w:r>
          <w:t>s</w:t>
        </w:r>
        <w:r>
          <w:rPr>
            <w:spacing w:val="-1"/>
          </w:rPr>
          <w:t>a</w:t>
        </w:r>
        <w:r>
          <w:t>line</w:t>
        </w:r>
        <w:r>
          <w:rPr>
            <w:spacing w:val="-1"/>
          </w:rPr>
          <w:t xml:space="preserve"> </w:t>
        </w:r>
        <w:r>
          <w:t>w</w:t>
        </w:r>
        <w:r>
          <w:rPr>
            <w:spacing w:val="-2"/>
          </w:rPr>
          <w:t>a</w:t>
        </w:r>
        <w:r>
          <w:t>t</w:t>
        </w:r>
        <w:r>
          <w:rPr>
            <w:spacing w:val="1"/>
          </w:rPr>
          <w:t>e</w:t>
        </w:r>
        <w:r>
          <w:t xml:space="preserve">r </w:t>
        </w:r>
        <w:r>
          <w:rPr>
            <w:spacing w:val="-2"/>
          </w:rPr>
          <w:t>f</w:t>
        </w:r>
        <w:r>
          <w:t>r</w:t>
        </w:r>
        <w:r>
          <w:rPr>
            <w:spacing w:val="1"/>
          </w:rPr>
          <w:t>o</w:t>
        </w:r>
        <w:r>
          <w:t>m tr</w:t>
        </w:r>
        <w:r>
          <w:rPr>
            <w:spacing w:val="-2"/>
          </w:rPr>
          <w:t>e</w:t>
        </w:r>
        <w:r>
          <w:t>n</w:t>
        </w:r>
        <w:r>
          <w:rPr>
            <w:spacing w:val="-1"/>
          </w:rPr>
          <w:t>c</w:t>
        </w:r>
        <w:r>
          <w:t>h</w:t>
        </w:r>
        <w:r>
          <w:rPr>
            <w:spacing w:val="-1"/>
          </w:rPr>
          <w:t>e</w:t>
        </w:r>
        <w:r>
          <w:t>s to s</w:t>
        </w:r>
        <w:r>
          <w:rPr>
            <w:spacing w:val="-1"/>
          </w:rPr>
          <w:t>e</w:t>
        </w:r>
        <w:r>
          <w:t xml:space="preserve">a </w:t>
        </w:r>
        <w:r>
          <w:tab/>
          <w:t>53</w:t>
        </w:r>
      </w:hyperlink>
    </w:p>
    <w:p w:rsidR="001527E3" w:rsidRDefault="001527E3">
      <w:pPr>
        <w:pStyle w:val="BodyText"/>
        <w:tabs>
          <w:tab w:val="right" w:leader="dot" w:pos="8977"/>
        </w:tabs>
        <w:kinsoku w:val="0"/>
        <w:overflowPunct w:val="0"/>
        <w:spacing w:before="237"/>
        <w:ind w:left="105" w:firstLine="0"/>
      </w:pPr>
      <w:hyperlink w:anchor="bookmark88" w:history="1">
        <w:r>
          <w:t>SEC</w:t>
        </w:r>
        <w:r>
          <w:rPr>
            <w:spacing w:val="2"/>
          </w:rPr>
          <w:t>T</w:t>
        </w:r>
        <w:r>
          <w:rPr>
            <w:spacing w:val="-6"/>
          </w:rPr>
          <w:t>I</w:t>
        </w:r>
        <w:r>
          <w:t>ON</w:t>
        </w:r>
        <w:r>
          <w:rPr>
            <w:spacing w:val="-1"/>
          </w:rPr>
          <w:t xml:space="preserve"> </w:t>
        </w:r>
        <w:r>
          <w:t>4</w:t>
        </w:r>
        <w:r>
          <w:rPr>
            <w:spacing w:val="2"/>
          </w:rPr>
          <w:t xml:space="preserve"> </w:t>
        </w:r>
        <w:r>
          <w:t>-</w:t>
        </w:r>
        <w:r>
          <w:rPr>
            <w:spacing w:val="-1"/>
          </w:rPr>
          <w:t xml:space="preserve"> </w:t>
        </w:r>
        <w:r>
          <w:t>E</w:t>
        </w:r>
        <w:r>
          <w:rPr>
            <w:spacing w:val="-1"/>
          </w:rPr>
          <w:t>A</w:t>
        </w:r>
        <w:r>
          <w:t>RT</w:t>
        </w:r>
        <w:r>
          <w:rPr>
            <w:spacing w:val="-1"/>
          </w:rPr>
          <w:t>H</w:t>
        </w:r>
        <w:r>
          <w:rPr>
            <w:spacing w:val="1"/>
          </w:rPr>
          <w:t>W</w:t>
        </w:r>
        <w:r>
          <w:t xml:space="preserve">ORKS </w:t>
        </w:r>
        <w:r>
          <w:tab/>
          <w:t>54</w:t>
        </w:r>
      </w:hyperlink>
    </w:p>
    <w:p w:rsidR="001527E3" w:rsidRDefault="001527E3">
      <w:pPr>
        <w:pStyle w:val="BodyText"/>
        <w:tabs>
          <w:tab w:val="right" w:leader="dot" w:pos="8977"/>
        </w:tabs>
        <w:kinsoku w:val="0"/>
        <w:overflowPunct w:val="0"/>
        <w:spacing w:before="237"/>
        <w:ind w:left="105" w:firstLine="0"/>
      </w:pPr>
      <w:hyperlink w:anchor="bookmark89" w:history="1">
        <w:r>
          <w:t>S</w:t>
        </w:r>
        <w:r>
          <w:rPr>
            <w:spacing w:val="-1"/>
          </w:rPr>
          <w:t>ec</w:t>
        </w:r>
        <w:r>
          <w:t>tion 4 -</w:t>
        </w:r>
        <w:r>
          <w:rPr>
            <w:spacing w:val="-1"/>
          </w:rPr>
          <w:t xml:space="preserve"> </w:t>
        </w:r>
        <w:r>
          <w:t>E</w:t>
        </w:r>
        <w:r>
          <w:rPr>
            <w:spacing w:val="-2"/>
          </w:rPr>
          <w:t>a</w:t>
        </w:r>
        <w:r>
          <w:t>rth</w:t>
        </w:r>
        <w:r>
          <w:rPr>
            <w:spacing w:val="-1"/>
          </w:rPr>
          <w:t>w</w:t>
        </w:r>
        <w:r>
          <w:t xml:space="preserve">orks </w:t>
        </w:r>
        <w:r>
          <w:tab/>
          <w:t>55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6"/>
        <w:ind w:left="342"/>
      </w:pPr>
      <w:r>
        <w:rPr>
          <w:noProof/>
        </w:rPr>
        <w:drawing>
          <wp:inline distT="0" distB="0" distL="0" distR="0">
            <wp:extent cx="225425" cy="106680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90" w:history="1">
        <w:r w:rsidR="001527E3">
          <w:rPr>
            <w:position w:val="1"/>
          </w:rPr>
          <w:t>S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 xml:space="preserve">ope </w:t>
        </w:r>
        <w:r w:rsidR="001527E3">
          <w:rPr>
            <w:position w:val="1"/>
          </w:rPr>
          <w:tab/>
          <w:t>55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2"/>
      </w:pPr>
      <w:r>
        <w:rPr>
          <w:noProof/>
        </w:rPr>
        <w:drawing>
          <wp:inline distT="0" distB="0" distL="0" distR="0">
            <wp:extent cx="225425" cy="106680"/>
            <wp:effectExtent l="0" t="0" r="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91" w:history="1">
        <w:r w:rsidR="001527E3">
          <w:rPr>
            <w:position w:val="1"/>
          </w:rPr>
          <w:t>D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 xml:space="preserve">finitions </w:t>
        </w:r>
        <w:r w:rsidR="001527E3">
          <w:rPr>
            <w:position w:val="1"/>
          </w:rPr>
          <w:tab/>
          <w:t>55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40"/>
        <w:ind w:left="342"/>
      </w:pPr>
      <w:r>
        <w:rPr>
          <w:noProof/>
        </w:rPr>
        <w:drawing>
          <wp:inline distT="0" distB="0" distL="0" distR="0">
            <wp:extent cx="225425" cy="106680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92" w:history="1">
        <w:r w:rsidR="001527E3">
          <w:rPr>
            <w:position w:val="1"/>
          </w:rPr>
          <w:t>R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f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r</w:t>
        </w:r>
        <w:r w:rsidR="001527E3">
          <w:rPr>
            <w:spacing w:val="-2"/>
            <w:position w:val="1"/>
          </w:rPr>
          <w:t>e</w:t>
        </w:r>
        <w:r w:rsidR="001527E3">
          <w:rPr>
            <w:spacing w:val="2"/>
            <w:position w:val="1"/>
          </w:rPr>
          <w:t>n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e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 xml:space="preserve">Standards </w:t>
        </w:r>
        <w:r w:rsidR="001527E3">
          <w:rPr>
            <w:position w:val="1"/>
          </w:rPr>
          <w:tab/>
          <w:t>55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2"/>
      </w:pPr>
      <w:r>
        <w:rPr>
          <w:noProof/>
        </w:rPr>
        <w:drawing>
          <wp:inline distT="0" distB="0" distL="0" distR="0">
            <wp:extent cx="225425" cy="106680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93" w:history="1">
        <w:r w:rsidR="001527E3">
          <w:rPr>
            <w:position w:val="1"/>
          </w:rPr>
          <w:t>E</w:t>
        </w:r>
        <w:r w:rsidR="001527E3">
          <w:rPr>
            <w:spacing w:val="1"/>
            <w:position w:val="1"/>
          </w:rPr>
          <w:t>x</w:t>
        </w:r>
        <w:r w:rsidR="001527E3">
          <w:rPr>
            <w:spacing w:val="-1"/>
            <w:position w:val="1"/>
          </w:rPr>
          <w:t>ca</w:t>
        </w:r>
        <w:r w:rsidR="001527E3">
          <w:rPr>
            <w:position w:val="1"/>
          </w:rPr>
          <w:t>v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tion </w:t>
        </w:r>
        <w:r w:rsidR="001527E3">
          <w:rPr>
            <w:position w:val="1"/>
          </w:rPr>
          <w:tab/>
          <w:t>55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42" w:firstLine="0"/>
      </w:pPr>
      <w:r>
        <w:rPr>
          <w:noProof/>
        </w:rPr>
        <w:drawing>
          <wp:inline distT="0" distB="0" distL="0" distR="0">
            <wp:extent cx="225425" cy="106680"/>
            <wp:effectExtent l="0" t="0" r="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94" w:history="1">
        <w:r w:rsidR="001527E3">
          <w:rPr>
            <w:position w:val="1"/>
          </w:rPr>
          <w:t>D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w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>t</w:t>
        </w:r>
        <w:r w:rsidR="001527E3">
          <w:rPr>
            <w:spacing w:val="1"/>
            <w:position w:val="1"/>
          </w:rPr>
          <w:t>e</w:t>
        </w:r>
        <w:r w:rsidR="001527E3">
          <w:rPr>
            <w:position w:val="1"/>
          </w:rPr>
          <w:t>rin</w:t>
        </w:r>
        <w:r w:rsidR="001527E3">
          <w:rPr>
            <w:spacing w:val="-3"/>
            <w:position w:val="1"/>
          </w:rPr>
          <w:t>g</w:t>
        </w:r>
        <w:r w:rsidR="001527E3">
          <w:rPr>
            <w:position w:val="1"/>
          </w:rPr>
          <w:t>, S</w:t>
        </w:r>
        <w:r w:rsidR="001527E3">
          <w:rPr>
            <w:spacing w:val="2"/>
            <w:position w:val="1"/>
          </w:rPr>
          <w:t>h</w:t>
        </w:r>
        <w:r w:rsidR="001527E3">
          <w:rPr>
            <w:spacing w:val="-1"/>
            <w:position w:val="1"/>
          </w:rPr>
          <w:t>ee</w:t>
        </w:r>
        <w:r w:rsidR="001527E3">
          <w:rPr>
            <w:position w:val="1"/>
          </w:rPr>
          <w:t>ting</w:t>
        </w:r>
        <w:r w:rsidR="001527E3">
          <w:rPr>
            <w:spacing w:val="-1"/>
            <w:position w:val="1"/>
          </w:rPr>
          <w:t xml:space="preserve"> a</w:t>
        </w:r>
        <w:r w:rsidR="001527E3">
          <w:rPr>
            <w:spacing w:val="2"/>
            <w:position w:val="1"/>
          </w:rPr>
          <w:t>n</w:t>
        </w:r>
        <w:r w:rsidR="001527E3">
          <w:rPr>
            <w:position w:val="1"/>
          </w:rPr>
          <w:t>d T</w:t>
        </w:r>
        <w:r w:rsidR="001527E3">
          <w:rPr>
            <w:spacing w:val="-1"/>
            <w:position w:val="1"/>
          </w:rPr>
          <w:t>re</w:t>
        </w:r>
        <w:r w:rsidR="001527E3">
          <w:rPr>
            <w:position w:val="1"/>
          </w:rPr>
          <w:t>n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hi</w:t>
        </w:r>
        <w:r w:rsidR="001527E3">
          <w:rPr>
            <w:spacing w:val="2"/>
            <w:position w:val="1"/>
          </w:rPr>
          <w:t>n</w:t>
        </w:r>
        <w:r w:rsidR="001527E3">
          <w:rPr>
            <w:position w:val="1"/>
          </w:rPr>
          <w:t xml:space="preserve">g </w:t>
        </w:r>
        <w:r w:rsidR="001527E3">
          <w:rPr>
            <w:position w:val="1"/>
          </w:rPr>
          <w:tab/>
          <w:t>59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2"/>
      </w:pPr>
      <w:r>
        <w:rPr>
          <w:noProof/>
        </w:rPr>
        <w:drawing>
          <wp:inline distT="0" distB="0" distL="0" distR="0">
            <wp:extent cx="225425" cy="106680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95" w:history="1">
        <w:r w:rsidR="001527E3">
          <w:rPr>
            <w:spacing w:val="-2"/>
            <w:position w:val="1"/>
          </w:rPr>
          <w:t>B</w:t>
        </w:r>
        <w:r w:rsidR="001527E3">
          <w:rPr>
            <w:spacing w:val="-1"/>
            <w:position w:val="1"/>
          </w:rPr>
          <w:t>ac</w:t>
        </w:r>
        <w:r w:rsidR="001527E3">
          <w:rPr>
            <w:spacing w:val="2"/>
            <w:position w:val="1"/>
          </w:rPr>
          <w:t>k</w:t>
        </w:r>
        <w:r w:rsidR="001527E3">
          <w:rPr>
            <w:position w:val="1"/>
          </w:rPr>
          <w:t xml:space="preserve">filling </w:t>
        </w:r>
        <w:r w:rsidR="001527E3">
          <w:rPr>
            <w:position w:val="1"/>
          </w:rPr>
          <w:tab/>
          <w:t>61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42" w:firstLine="0"/>
      </w:pPr>
      <w:r>
        <w:rPr>
          <w:noProof/>
        </w:rPr>
        <w:drawing>
          <wp:inline distT="0" distB="0" distL="0" distR="0">
            <wp:extent cx="225425" cy="106680"/>
            <wp:effectExtent l="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96" w:history="1">
        <w:r w:rsidR="001527E3">
          <w:rPr>
            <w:position w:val="1"/>
          </w:rPr>
          <w:t>Disposition of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>E</w:t>
        </w:r>
        <w:r w:rsidR="001527E3">
          <w:rPr>
            <w:spacing w:val="1"/>
            <w:position w:val="1"/>
          </w:rPr>
          <w:t>x</w:t>
        </w:r>
        <w:r w:rsidR="001527E3">
          <w:rPr>
            <w:spacing w:val="-1"/>
            <w:position w:val="1"/>
          </w:rPr>
          <w:t>ca</w:t>
        </w:r>
        <w:r w:rsidR="001527E3">
          <w:rPr>
            <w:position w:val="1"/>
          </w:rPr>
          <w:t>v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ted Mate</w:t>
        </w:r>
        <w:r w:rsidR="001527E3">
          <w:rPr>
            <w:spacing w:val="-2"/>
            <w:position w:val="1"/>
          </w:rPr>
          <w:t>r</w:t>
        </w:r>
        <w:r w:rsidR="001527E3">
          <w:rPr>
            <w:position w:val="1"/>
          </w:rPr>
          <w:t xml:space="preserve">ials </w:t>
        </w:r>
        <w:r w:rsidR="001527E3">
          <w:rPr>
            <w:position w:val="1"/>
          </w:rPr>
          <w:tab/>
          <w:t>64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42" w:firstLine="0"/>
      </w:pPr>
      <w:r>
        <w:rPr>
          <w:noProof/>
        </w:rPr>
        <w:drawing>
          <wp:inline distT="0" distB="0" distL="0" distR="0">
            <wp:extent cx="225425" cy="106680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97" w:history="1">
        <w:r w:rsidR="001527E3">
          <w:rPr>
            <w:position w:val="1"/>
          </w:rPr>
          <w:t>R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inst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tem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nt of T</w:t>
        </w:r>
        <w:r w:rsidR="001527E3">
          <w:rPr>
            <w:spacing w:val="-2"/>
            <w:position w:val="1"/>
          </w:rPr>
          <w:t>r</w:t>
        </w:r>
        <w:r w:rsidR="001527E3">
          <w:rPr>
            <w:spacing w:val="-1"/>
            <w:position w:val="1"/>
          </w:rPr>
          <w:t>e</w:t>
        </w:r>
        <w:r w:rsidR="001527E3">
          <w:rPr>
            <w:spacing w:val="2"/>
            <w:position w:val="1"/>
          </w:rPr>
          <w:t>n</w:t>
        </w:r>
        <w:r w:rsidR="001527E3">
          <w:rPr>
            <w:spacing w:val="-1"/>
            <w:position w:val="1"/>
          </w:rPr>
          <w:t>c</w:t>
        </w:r>
        <w:r w:rsidR="001527E3">
          <w:rPr>
            <w:spacing w:val="2"/>
            <w:position w:val="1"/>
          </w:rPr>
          <w:t>h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s 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nd Ro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d Sur</w:t>
        </w:r>
        <w:r w:rsidR="001527E3">
          <w:rPr>
            <w:spacing w:val="-2"/>
            <w:position w:val="1"/>
          </w:rPr>
          <w:t>f</w:t>
        </w:r>
        <w:r w:rsidR="001527E3">
          <w:rPr>
            <w:spacing w:val="1"/>
            <w:position w:val="1"/>
          </w:rPr>
          <w:t>a</w:t>
        </w:r>
        <w:r w:rsidR="001527E3">
          <w:rPr>
            <w:spacing w:val="-1"/>
            <w:position w:val="1"/>
          </w:rPr>
          <w:t>ce</w:t>
        </w:r>
        <w:r w:rsidR="001527E3">
          <w:rPr>
            <w:position w:val="1"/>
          </w:rPr>
          <w:t xml:space="preserve">s </w:t>
        </w:r>
        <w:r w:rsidR="001527E3">
          <w:rPr>
            <w:position w:val="1"/>
          </w:rPr>
          <w:tab/>
          <w:t>64</w:t>
        </w:r>
      </w:hyperlink>
    </w:p>
    <w:p w:rsidR="001527E3" w:rsidRDefault="001527E3">
      <w:pPr>
        <w:pStyle w:val="BodyText"/>
        <w:tabs>
          <w:tab w:val="right" w:leader="dot" w:pos="8977"/>
        </w:tabs>
        <w:kinsoku w:val="0"/>
        <w:overflowPunct w:val="0"/>
        <w:spacing w:before="242"/>
        <w:ind w:left="105" w:firstLine="0"/>
      </w:pPr>
      <w:hyperlink w:anchor="bookmark98" w:history="1">
        <w:r>
          <w:t>SEC</w:t>
        </w:r>
        <w:r>
          <w:rPr>
            <w:spacing w:val="2"/>
          </w:rPr>
          <w:t>T</w:t>
        </w:r>
        <w:r>
          <w:rPr>
            <w:spacing w:val="-6"/>
          </w:rPr>
          <w:t>I</w:t>
        </w:r>
        <w:r>
          <w:t>ON</w:t>
        </w:r>
        <w:r>
          <w:rPr>
            <w:spacing w:val="-1"/>
          </w:rPr>
          <w:t xml:space="preserve"> </w:t>
        </w:r>
        <w:r>
          <w:t>5</w:t>
        </w:r>
        <w:r>
          <w:rPr>
            <w:spacing w:val="2"/>
          </w:rPr>
          <w:t xml:space="preserve"> </w:t>
        </w:r>
        <w:r>
          <w:t>-</w:t>
        </w:r>
        <w:r>
          <w:rPr>
            <w:spacing w:val="-1"/>
          </w:rPr>
          <w:t xml:space="preserve"> </w:t>
        </w:r>
        <w:r>
          <w:t>STRUCT</w:t>
        </w:r>
        <w:r>
          <w:rPr>
            <w:spacing w:val="-1"/>
          </w:rPr>
          <w:t>U</w:t>
        </w:r>
        <w:r>
          <w:t>R</w:t>
        </w:r>
        <w:r>
          <w:rPr>
            <w:spacing w:val="1"/>
          </w:rPr>
          <w:t>A</w:t>
        </w:r>
        <w:r>
          <w:t>L</w:t>
        </w:r>
        <w:r>
          <w:rPr>
            <w:spacing w:val="-6"/>
          </w:rPr>
          <w:t xml:space="preserve"> </w:t>
        </w:r>
        <w:r>
          <w:t>SPE</w:t>
        </w:r>
        <w:r>
          <w:rPr>
            <w:spacing w:val="2"/>
          </w:rPr>
          <w:t>C</w:t>
        </w:r>
        <w:r>
          <w:rPr>
            <w:spacing w:val="-4"/>
          </w:rPr>
          <w:t>I</w:t>
        </w:r>
        <w:r>
          <w:t>F</w:t>
        </w:r>
        <w:r>
          <w:rPr>
            <w:spacing w:val="-4"/>
          </w:rPr>
          <w:t>I</w:t>
        </w:r>
        <w:r>
          <w:t>C</w:t>
        </w:r>
        <w:r>
          <w:rPr>
            <w:spacing w:val="1"/>
          </w:rPr>
          <w:t>AT</w:t>
        </w:r>
        <w:r>
          <w:rPr>
            <w:spacing w:val="-4"/>
          </w:rPr>
          <w:t>I</w:t>
        </w:r>
        <w:r>
          <w:rPr>
            <w:spacing w:val="1"/>
          </w:rPr>
          <w:t>O</w:t>
        </w:r>
        <w:r>
          <w:t xml:space="preserve">NS </w:t>
        </w:r>
        <w:r>
          <w:tab/>
          <w:t>66</w:t>
        </w:r>
      </w:hyperlink>
    </w:p>
    <w:p w:rsidR="001527E3" w:rsidRDefault="001527E3">
      <w:pPr>
        <w:pStyle w:val="BodyText"/>
        <w:tabs>
          <w:tab w:val="right" w:leader="dot" w:pos="8977"/>
        </w:tabs>
        <w:kinsoku w:val="0"/>
        <w:overflowPunct w:val="0"/>
        <w:spacing w:before="237"/>
        <w:ind w:left="105" w:firstLine="0"/>
      </w:pPr>
      <w:hyperlink w:anchor="bookmark99" w:history="1">
        <w:r>
          <w:t>S</w:t>
        </w:r>
        <w:r>
          <w:rPr>
            <w:spacing w:val="-1"/>
          </w:rPr>
          <w:t>ec</w:t>
        </w:r>
        <w:r>
          <w:t>tion</w:t>
        </w:r>
        <w:r>
          <w:rPr>
            <w:spacing w:val="-1"/>
          </w:rPr>
          <w:t>-</w:t>
        </w:r>
        <w:r>
          <w:t>5 Stru</w:t>
        </w:r>
        <w:r>
          <w:rPr>
            <w:spacing w:val="-2"/>
          </w:rPr>
          <w:t>c</w:t>
        </w:r>
        <w:r>
          <w:t>tur</w:t>
        </w:r>
        <w:r>
          <w:rPr>
            <w:spacing w:val="-2"/>
          </w:rPr>
          <w:t>a</w:t>
        </w:r>
        <w:r>
          <w:t xml:space="preserve">l </w:t>
        </w:r>
        <w:r>
          <w:rPr>
            <w:spacing w:val="1"/>
          </w:rPr>
          <w:t>S</w:t>
        </w:r>
        <w:r>
          <w:t>p</w:t>
        </w:r>
        <w:r>
          <w:rPr>
            <w:spacing w:val="-1"/>
          </w:rPr>
          <w:t>e</w:t>
        </w:r>
        <w:r>
          <w:rPr>
            <w:spacing w:val="1"/>
          </w:rPr>
          <w:t>c</w:t>
        </w:r>
        <w:r>
          <w:t>ifi</w:t>
        </w:r>
        <w:r>
          <w:rPr>
            <w:spacing w:val="-1"/>
          </w:rPr>
          <w:t>ca</w:t>
        </w:r>
        <w:r>
          <w:t xml:space="preserve">tions </w:t>
        </w:r>
        <w:r>
          <w:tab/>
          <w:t>67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6"/>
        <w:ind w:left="349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00" w:history="1">
        <w:r w:rsidR="001527E3">
          <w:rPr>
            <w:position w:val="1"/>
          </w:rPr>
          <w:t>S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 xml:space="preserve">ope </w:t>
        </w:r>
        <w:r w:rsidR="001527E3">
          <w:rPr>
            <w:position w:val="1"/>
          </w:rPr>
          <w:tab/>
          <w:t>67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9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01" w:history="1">
        <w:r w:rsidR="001527E3">
          <w:rPr>
            <w:position w:val="1"/>
          </w:rPr>
          <w:t>D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 xml:space="preserve">finitions </w:t>
        </w:r>
        <w:r w:rsidR="001527E3">
          <w:rPr>
            <w:position w:val="1"/>
          </w:rPr>
          <w:tab/>
          <w:t>67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9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02" w:history="1">
        <w:r w:rsidR="001527E3">
          <w:rPr>
            <w:position w:val="1"/>
          </w:rPr>
          <w:t>R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f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r</w:t>
        </w:r>
        <w:r w:rsidR="001527E3">
          <w:rPr>
            <w:spacing w:val="-2"/>
            <w:position w:val="1"/>
          </w:rPr>
          <w:t>e</w:t>
        </w:r>
        <w:r w:rsidR="001527E3">
          <w:rPr>
            <w:spacing w:val="2"/>
            <w:position w:val="1"/>
          </w:rPr>
          <w:t>n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e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 xml:space="preserve">Standards </w:t>
        </w:r>
        <w:r w:rsidR="001527E3">
          <w:rPr>
            <w:position w:val="1"/>
          </w:rPr>
          <w:tab/>
          <w:t>67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9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03" w:history="1">
        <w:r w:rsidR="001527E3">
          <w:rPr>
            <w:position w:val="1"/>
          </w:rPr>
          <w:t>Con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r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 xml:space="preserve">te Works </w:t>
        </w:r>
        <w:r w:rsidR="001527E3">
          <w:rPr>
            <w:position w:val="1"/>
          </w:rPr>
          <w:tab/>
          <w:t>69</w:t>
        </w:r>
      </w:hyperlink>
    </w:p>
    <w:p w:rsidR="001527E3" w:rsidRDefault="001527E3" w:rsidP="00047DF1">
      <w:pPr>
        <w:pStyle w:val="BodyText"/>
        <w:numPr>
          <w:ilvl w:val="2"/>
          <w:numId w:val="69"/>
        </w:numPr>
        <w:tabs>
          <w:tab w:val="left" w:pos="1437"/>
          <w:tab w:val="right" w:leader="dot" w:pos="8977"/>
        </w:tabs>
        <w:kinsoku w:val="0"/>
        <w:overflowPunct w:val="0"/>
        <w:spacing w:before="240"/>
        <w:ind w:left="1437"/>
      </w:pPr>
      <w:hyperlink w:anchor="bookmark104" w:history="1">
        <w:r>
          <w:t>Con</w:t>
        </w:r>
        <w:r>
          <w:rPr>
            <w:spacing w:val="-1"/>
          </w:rPr>
          <w:t>c</w:t>
        </w:r>
        <w:r>
          <w:t>r</w:t>
        </w:r>
        <w:r>
          <w:rPr>
            <w:spacing w:val="-2"/>
          </w:rPr>
          <w:t>e</w:t>
        </w:r>
        <w:r>
          <w:t xml:space="preserve">te </w:t>
        </w:r>
        <w:r>
          <w:tab/>
          <w:t>69</w:t>
        </w:r>
      </w:hyperlink>
    </w:p>
    <w:p w:rsidR="001527E3" w:rsidRDefault="001527E3" w:rsidP="00047DF1">
      <w:pPr>
        <w:pStyle w:val="BodyText"/>
        <w:numPr>
          <w:ilvl w:val="2"/>
          <w:numId w:val="69"/>
        </w:numPr>
        <w:tabs>
          <w:tab w:val="left" w:pos="1437"/>
          <w:tab w:val="right" w:leader="dot" w:pos="8977"/>
        </w:tabs>
        <w:kinsoku w:val="0"/>
        <w:overflowPunct w:val="0"/>
        <w:spacing w:before="240"/>
        <w:ind w:left="1437"/>
      </w:pPr>
      <w:hyperlink w:anchor="bookmark105" w:history="1">
        <w:r>
          <w:t>Constru</w:t>
        </w:r>
        <w:r>
          <w:rPr>
            <w:spacing w:val="-2"/>
          </w:rPr>
          <w:t>c</w:t>
        </w:r>
        <w:r>
          <w:t xml:space="preserve">tion </w:t>
        </w:r>
        <w:r>
          <w:rPr>
            <w:spacing w:val="2"/>
          </w:rPr>
          <w:t>J</w:t>
        </w:r>
        <w:r>
          <w:rPr>
            <w:spacing w:val="-3"/>
          </w:rPr>
          <w:t>o</w:t>
        </w:r>
        <w:r>
          <w:t xml:space="preserve">ints </w:t>
        </w:r>
        <w:r>
          <w:tab/>
          <w:t>83</w:t>
        </w:r>
      </w:hyperlink>
    </w:p>
    <w:p w:rsidR="001527E3" w:rsidRDefault="001527E3" w:rsidP="00047DF1">
      <w:pPr>
        <w:pStyle w:val="BodyText"/>
        <w:numPr>
          <w:ilvl w:val="2"/>
          <w:numId w:val="69"/>
        </w:numPr>
        <w:tabs>
          <w:tab w:val="left" w:pos="1437"/>
          <w:tab w:val="right" w:leader="dot" w:pos="8977"/>
        </w:tabs>
        <w:kinsoku w:val="0"/>
        <w:overflowPunct w:val="0"/>
        <w:spacing w:before="240"/>
        <w:ind w:left="1437"/>
        <w:sectPr w:rsidR="001527E3">
          <w:headerReference w:type="default" r:id="rId73"/>
          <w:pgSz w:w="11900" w:h="16860"/>
          <w:pgMar w:top="940" w:right="1520" w:bottom="1160" w:left="1280" w:header="759" w:footer="977" w:gutter="0"/>
          <w:cols w:space="720" w:equalWidth="0">
            <w:col w:w="9100"/>
          </w:cols>
          <w:noEndnote/>
        </w:sectPr>
      </w:pPr>
    </w:p>
    <w:p w:rsidR="001527E3" w:rsidRDefault="001527E3" w:rsidP="00047DF1">
      <w:pPr>
        <w:pStyle w:val="BodyText"/>
        <w:numPr>
          <w:ilvl w:val="2"/>
          <w:numId w:val="69"/>
        </w:numPr>
        <w:tabs>
          <w:tab w:val="left" w:pos="1437"/>
          <w:tab w:val="right" w:leader="dot" w:pos="8977"/>
        </w:tabs>
        <w:kinsoku w:val="0"/>
        <w:overflowPunct w:val="0"/>
        <w:spacing w:before="316"/>
        <w:ind w:left="1437"/>
      </w:pPr>
      <w:hyperlink w:anchor="bookmark106" w:history="1">
        <w:r>
          <w:t>R</w:t>
        </w:r>
        <w:r>
          <w:rPr>
            <w:spacing w:val="-1"/>
          </w:rPr>
          <w:t>e</w:t>
        </w:r>
        <w:r>
          <w:t>info</w:t>
        </w:r>
        <w:r>
          <w:rPr>
            <w:spacing w:val="-1"/>
          </w:rPr>
          <w:t>rce</w:t>
        </w:r>
        <w:r>
          <w:t xml:space="preserve">ment </w:t>
        </w:r>
        <w:r>
          <w:tab/>
          <w:t>84</w:t>
        </w:r>
      </w:hyperlink>
    </w:p>
    <w:p w:rsidR="001527E3" w:rsidRDefault="001527E3" w:rsidP="00047DF1">
      <w:pPr>
        <w:pStyle w:val="BodyText"/>
        <w:numPr>
          <w:ilvl w:val="2"/>
          <w:numId w:val="69"/>
        </w:numPr>
        <w:tabs>
          <w:tab w:val="left" w:pos="1437"/>
          <w:tab w:val="right" w:leader="dot" w:pos="8977"/>
        </w:tabs>
        <w:kinsoku w:val="0"/>
        <w:overflowPunct w:val="0"/>
        <w:spacing w:before="238"/>
        <w:ind w:left="1437"/>
      </w:pPr>
      <w:hyperlink w:anchor="bookmark107" w:history="1">
        <w:r>
          <w:t>Admi</w:t>
        </w:r>
        <w:r>
          <w:rPr>
            <w:spacing w:val="2"/>
          </w:rPr>
          <w:t>x</w:t>
        </w:r>
        <w:r>
          <w:t>tur</w:t>
        </w:r>
        <w:r>
          <w:rPr>
            <w:spacing w:val="-2"/>
          </w:rPr>
          <w:t>e</w:t>
        </w:r>
        <w:r>
          <w:t xml:space="preserve">s </w:t>
        </w:r>
        <w:r>
          <w:tab/>
          <w:t>86</w:t>
        </w:r>
      </w:hyperlink>
    </w:p>
    <w:p w:rsidR="001527E3" w:rsidRDefault="001527E3" w:rsidP="00047DF1">
      <w:pPr>
        <w:pStyle w:val="BodyText"/>
        <w:numPr>
          <w:ilvl w:val="2"/>
          <w:numId w:val="69"/>
        </w:numPr>
        <w:tabs>
          <w:tab w:val="left" w:pos="1437"/>
          <w:tab w:val="right" w:leader="dot" w:pos="8977"/>
        </w:tabs>
        <w:kinsoku w:val="0"/>
        <w:overflowPunct w:val="0"/>
        <w:spacing w:before="237"/>
        <w:ind w:left="1437"/>
      </w:pPr>
      <w:hyperlink w:anchor="bookmark108" w:history="1">
        <w:r>
          <w:rPr>
            <w:spacing w:val="1"/>
          </w:rPr>
          <w:t>W</w:t>
        </w:r>
        <w:r>
          <w:rPr>
            <w:spacing w:val="-1"/>
          </w:rPr>
          <w:t>a</w:t>
        </w:r>
        <w:r>
          <w:t>te</w:t>
        </w:r>
        <w:r>
          <w:rPr>
            <w:spacing w:val="-2"/>
          </w:rPr>
          <w:t>r</w:t>
        </w:r>
        <w:r>
          <w:t>ti</w:t>
        </w:r>
        <w:r>
          <w:rPr>
            <w:spacing w:val="-3"/>
          </w:rPr>
          <w:t>g</w:t>
        </w:r>
        <w:r>
          <w:t>ht Constru</w:t>
        </w:r>
        <w:r>
          <w:rPr>
            <w:spacing w:val="-2"/>
          </w:rPr>
          <w:t>c</w:t>
        </w:r>
        <w:r>
          <w:t xml:space="preserve">tion </w:t>
        </w:r>
        <w:r>
          <w:tab/>
          <w:t>86</w:t>
        </w:r>
      </w:hyperlink>
    </w:p>
    <w:p w:rsidR="001527E3" w:rsidRDefault="001527E3" w:rsidP="00047DF1">
      <w:pPr>
        <w:pStyle w:val="BodyText"/>
        <w:numPr>
          <w:ilvl w:val="2"/>
          <w:numId w:val="69"/>
        </w:numPr>
        <w:tabs>
          <w:tab w:val="left" w:pos="1437"/>
          <w:tab w:val="right" w:leader="dot" w:pos="8977"/>
        </w:tabs>
        <w:kinsoku w:val="0"/>
        <w:overflowPunct w:val="0"/>
        <w:spacing w:before="237"/>
        <w:ind w:left="1437"/>
      </w:pPr>
      <w:hyperlink w:anchor="bookmark109" w:history="1">
        <w:r>
          <w:t>Mort</w:t>
        </w:r>
        <w:r>
          <w:rPr>
            <w:spacing w:val="-1"/>
          </w:rPr>
          <w:t>a</w:t>
        </w:r>
        <w:r>
          <w:t xml:space="preserve">r </w:t>
        </w:r>
        <w:r>
          <w:tab/>
          <w:t>87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49" w:firstLine="0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10" w:history="1">
        <w:r w:rsidR="001527E3">
          <w:rPr>
            <w:position w:val="1"/>
          </w:rPr>
          <w:t>M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son</w:t>
        </w:r>
        <w:r w:rsidR="001527E3">
          <w:rPr>
            <w:spacing w:val="4"/>
            <w:position w:val="1"/>
          </w:rPr>
          <w:t>r</w:t>
        </w:r>
        <w:r w:rsidR="001527E3">
          <w:rPr>
            <w:position w:val="1"/>
          </w:rPr>
          <w:t>y</w:t>
        </w:r>
        <w:r w:rsidR="001527E3">
          <w:rPr>
            <w:spacing w:val="-5"/>
            <w:position w:val="1"/>
          </w:rPr>
          <w:t xml:space="preserve"> 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nd R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nd</w:t>
        </w:r>
        <w:r w:rsidR="001527E3">
          <w:rPr>
            <w:spacing w:val="1"/>
            <w:position w:val="1"/>
          </w:rPr>
          <w:t>e</w:t>
        </w:r>
        <w:r w:rsidR="001527E3">
          <w:rPr>
            <w:position w:val="1"/>
          </w:rPr>
          <w:t>ri</w:t>
        </w:r>
        <w:r w:rsidR="001527E3">
          <w:rPr>
            <w:spacing w:val="1"/>
            <w:position w:val="1"/>
          </w:rPr>
          <w:t>n</w:t>
        </w:r>
        <w:r w:rsidR="001527E3">
          <w:rPr>
            <w:position w:val="1"/>
          </w:rPr>
          <w:t xml:space="preserve">g </w:t>
        </w:r>
        <w:r w:rsidR="001527E3">
          <w:rPr>
            <w:position w:val="1"/>
          </w:rPr>
          <w:tab/>
          <w:t>89</w:t>
        </w:r>
      </w:hyperlink>
    </w:p>
    <w:p w:rsidR="001527E3" w:rsidRDefault="001527E3" w:rsidP="00047DF1">
      <w:pPr>
        <w:pStyle w:val="BodyText"/>
        <w:numPr>
          <w:ilvl w:val="2"/>
          <w:numId w:val="68"/>
        </w:numPr>
        <w:tabs>
          <w:tab w:val="left" w:pos="1437"/>
          <w:tab w:val="right" w:leader="dot" w:pos="8977"/>
        </w:tabs>
        <w:kinsoku w:val="0"/>
        <w:overflowPunct w:val="0"/>
        <w:spacing w:before="238"/>
        <w:ind w:left="1437"/>
      </w:pPr>
      <w:hyperlink w:anchor="bookmark111" w:history="1">
        <w:r>
          <w:t>M</w:t>
        </w:r>
        <w:r>
          <w:rPr>
            <w:spacing w:val="-1"/>
          </w:rPr>
          <w:t>a</w:t>
        </w:r>
        <w:r>
          <w:t>te</w:t>
        </w:r>
        <w:r>
          <w:rPr>
            <w:spacing w:val="-2"/>
          </w:rPr>
          <w:t>r</w:t>
        </w:r>
        <w:r>
          <w:t xml:space="preserve">ials </w:t>
        </w:r>
        <w:r>
          <w:tab/>
          <w:t>89</w:t>
        </w:r>
      </w:hyperlink>
    </w:p>
    <w:p w:rsidR="001527E3" w:rsidRDefault="001527E3" w:rsidP="00047DF1">
      <w:pPr>
        <w:pStyle w:val="BodyText"/>
        <w:numPr>
          <w:ilvl w:val="2"/>
          <w:numId w:val="68"/>
        </w:numPr>
        <w:tabs>
          <w:tab w:val="left" w:pos="1437"/>
          <w:tab w:val="right" w:leader="dot" w:pos="8977"/>
        </w:tabs>
        <w:kinsoku w:val="0"/>
        <w:overflowPunct w:val="0"/>
        <w:spacing w:before="240"/>
        <w:ind w:left="1437"/>
      </w:pPr>
      <w:hyperlink w:anchor="bookmark112" w:history="1">
        <w:r>
          <w:t>Mort</w:t>
        </w:r>
        <w:r>
          <w:rPr>
            <w:spacing w:val="-1"/>
          </w:rPr>
          <w:t>a</w:t>
        </w:r>
        <w:r>
          <w:t xml:space="preserve">r </w:t>
        </w:r>
        <w:r>
          <w:tab/>
          <w:t>90</w:t>
        </w:r>
      </w:hyperlink>
    </w:p>
    <w:p w:rsidR="001527E3" w:rsidRDefault="001527E3" w:rsidP="00047DF1">
      <w:pPr>
        <w:pStyle w:val="BodyText"/>
        <w:numPr>
          <w:ilvl w:val="2"/>
          <w:numId w:val="68"/>
        </w:numPr>
        <w:tabs>
          <w:tab w:val="left" w:pos="1437"/>
          <w:tab w:val="right" w:leader="dot" w:pos="8977"/>
        </w:tabs>
        <w:kinsoku w:val="0"/>
        <w:overflowPunct w:val="0"/>
        <w:spacing w:before="238"/>
        <w:ind w:left="1437"/>
      </w:pPr>
      <w:hyperlink w:anchor="bookmark113" w:history="1">
        <w:r>
          <w:rPr>
            <w:spacing w:val="1"/>
          </w:rPr>
          <w:t>W</w:t>
        </w:r>
        <w:r>
          <w:t>orkm</w:t>
        </w:r>
        <w:r>
          <w:rPr>
            <w:spacing w:val="-2"/>
          </w:rPr>
          <w:t>a</w:t>
        </w:r>
        <w:r>
          <w:t xml:space="preserve">nship </w:t>
        </w:r>
        <w:r>
          <w:tab/>
          <w:t>90</w:t>
        </w:r>
      </w:hyperlink>
    </w:p>
    <w:p w:rsidR="001527E3" w:rsidRDefault="001527E3" w:rsidP="00047DF1">
      <w:pPr>
        <w:pStyle w:val="BodyText"/>
        <w:numPr>
          <w:ilvl w:val="2"/>
          <w:numId w:val="68"/>
        </w:numPr>
        <w:tabs>
          <w:tab w:val="left" w:pos="1437"/>
          <w:tab w:val="right" w:leader="dot" w:pos="8977"/>
        </w:tabs>
        <w:kinsoku w:val="0"/>
        <w:overflowPunct w:val="0"/>
        <w:spacing w:before="237"/>
        <w:ind w:left="1437"/>
      </w:pPr>
      <w:hyperlink w:anchor="bookmark114" w:history="1">
        <w:r>
          <w:t>Prot</w:t>
        </w:r>
        <w:r>
          <w:rPr>
            <w:spacing w:val="-2"/>
          </w:rPr>
          <w:t>e</w:t>
        </w:r>
        <w:r>
          <w:rPr>
            <w:spacing w:val="-1"/>
          </w:rPr>
          <w:t>c</w:t>
        </w:r>
        <w:r>
          <w:t>tion Of</w:t>
        </w:r>
        <w:r>
          <w:rPr>
            <w:spacing w:val="-2"/>
          </w:rPr>
          <w:t xml:space="preserve"> F</w:t>
        </w:r>
        <w:r>
          <w:t>inish</w:t>
        </w:r>
        <w:r>
          <w:rPr>
            <w:spacing w:val="-1"/>
          </w:rPr>
          <w:t>e</w:t>
        </w:r>
        <w:r>
          <w:t>d</w:t>
        </w:r>
        <w:r>
          <w:rPr>
            <w:spacing w:val="2"/>
          </w:rPr>
          <w:t xml:space="preserve"> </w:t>
        </w:r>
        <w:r>
          <w:t>Block</w:t>
        </w:r>
        <w:r>
          <w:rPr>
            <w:spacing w:val="-1"/>
          </w:rPr>
          <w:t>w</w:t>
        </w:r>
        <w:r>
          <w:t xml:space="preserve">ork </w:t>
        </w:r>
        <w:r>
          <w:tab/>
          <w:t>91</w:t>
        </w:r>
      </w:hyperlink>
    </w:p>
    <w:p w:rsidR="001527E3" w:rsidRDefault="001527E3" w:rsidP="00047DF1">
      <w:pPr>
        <w:pStyle w:val="BodyText"/>
        <w:numPr>
          <w:ilvl w:val="2"/>
          <w:numId w:val="68"/>
        </w:numPr>
        <w:tabs>
          <w:tab w:val="left" w:pos="1437"/>
          <w:tab w:val="right" w:leader="dot" w:pos="8977"/>
        </w:tabs>
        <w:kinsoku w:val="0"/>
        <w:overflowPunct w:val="0"/>
        <w:spacing w:before="237"/>
        <w:ind w:left="1437"/>
      </w:pPr>
      <w:hyperlink w:anchor="bookmark115" w:history="1">
        <w:r>
          <w:t>Compr</w:t>
        </w:r>
        <w:r>
          <w:rPr>
            <w:spacing w:val="-2"/>
          </w:rPr>
          <w:t>e</w:t>
        </w:r>
        <w:r>
          <w:t xml:space="preserve">ssible </w:t>
        </w:r>
        <w:r>
          <w:rPr>
            <w:spacing w:val="1"/>
          </w:rPr>
          <w:t>J</w:t>
        </w:r>
        <w:r>
          <w:t>oi</w:t>
        </w:r>
        <w:r>
          <w:rPr>
            <w:spacing w:val="-2"/>
          </w:rPr>
          <w:t>n</w:t>
        </w:r>
        <w:r>
          <w:t xml:space="preserve">t </w:t>
        </w:r>
        <w:r>
          <w:rPr>
            <w:spacing w:val="-1"/>
          </w:rPr>
          <w:t>F</w:t>
        </w:r>
        <w:r>
          <w:t>ille</w:t>
        </w:r>
        <w:r>
          <w:rPr>
            <w:spacing w:val="-2"/>
          </w:rPr>
          <w:t>r</w:t>
        </w:r>
        <w:r>
          <w:t xml:space="preserve">s </w:t>
        </w:r>
        <w:r>
          <w:tab/>
          <w:t>92</w:t>
        </w:r>
      </w:hyperlink>
    </w:p>
    <w:p w:rsidR="001527E3" w:rsidRDefault="001527E3" w:rsidP="00047DF1">
      <w:pPr>
        <w:pStyle w:val="BodyText"/>
        <w:numPr>
          <w:ilvl w:val="2"/>
          <w:numId w:val="68"/>
        </w:numPr>
        <w:tabs>
          <w:tab w:val="left" w:pos="1437"/>
          <w:tab w:val="right" w:leader="dot" w:pos="8977"/>
        </w:tabs>
        <w:kinsoku w:val="0"/>
        <w:overflowPunct w:val="0"/>
        <w:spacing w:before="237"/>
        <w:ind w:left="1437"/>
      </w:pPr>
      <w:hyperlink w:anchor="bookmark116" w:history="1">
        <w:r>
          <w:t>Po</w:t>
        </w:r>
        <w:r>
          <w:rPr>
            <w:spacing w:val="2"/>
          </w:rPr>
          <w:t>l</w:t>
        </w:r>
        <w:r>
          <w:rPr>
            <w:spacing w:val="-8"/>
          </w:rPr>
          <w:t>y</w:t>
        </w:r>
        <w:r>
          <w:t>sulphide S</w:t>
        </w:r>
        <w:r>
          <w:rPr>
            <w:spacing w:val="1"/>
          </w:rPr>
          <w:t>e</w:t>
        </w:r>
        <w:r>
          <w:rPr>
            <w:spacing w:val="-1"/>
          </w:rPr>
          <w:t>a</w:t>
        </w:r>
        <w:r>
          <w:t xml:space="preserve">lant </w:t>
        </w:r>
        <w:r>
          <w:tab/>
          <w:t>92</w:t>
        </w:r>
      </w:hyperlink>
    </w:p>
    <w:p w:rsidR="001527E3" w:rsidRDefault="001527E3" w:rsidP="00047DF1">
      <w:pPr>
        <w:pStyle w:val="BodyText"/>
        <w:numPr>
          <w:ilvl w:val="2"/>
          <w:numId w:val="68"/>
        </w:numPr>
        <w:tabs>
          <w:tab w:val="left" w:pos="1437"/>
          <w:tab w:val="right" w:leader="dot" w:pos="8977"/>
        </w:tabs>
        <w:kinsoku w:val="0"/>
        <w:overflowPunct w:val="0"/>
        <w:spacing w:before="237"/>
        <w:ind w:left="1437"/>
      </w:pPr>
      <w:hyperlink w:anchor="bookmark117" w:history="1">
        <w:r>
          <w:rPr>
            <w:spacing w:val="-3"/>
          </w:rPr>
          <w:t>L</w:t>
        </w:r>
        <w:r>
          <w:t>int</w:t>
        </w:r>
        <w:r>
          <w:rPr>
            <w:spacing w:val="-1"/>
          </w:rPr>
          <w:t>e</w:t>
        </w:r>
        <w:r>
          <w:t xml:space="preserve">ls </w:t>
        </w:r>
        <w:r>
          <w:tab/>
          <w:t>92</w:t>
        </w:r>
      </w:hyperlink>
    </w:p>
    <w:p w:rsidR="001527E3" w:rsidRDefault="001527E3" w:rsidP="00047DF1">
      <w:pPr>
        <w:pStyle w:val="BodyText"/>
        <w:numPr>
          <w:ilvl w:val="2"/>
          <w:numId w:val="68"/>
        </w:numPr>
        <w:tabs>
          <w:tab w:val="left" w:pos="1437"/>
          <w:tab w:val="right" w:leader="dot" w:pos="8977"/>
        </w:tabs>
        <w:kinsoku w:val="0"/>
        <w:overflowPunct w:val="0"/>
        <w:spacing w:before="237"/>
        <w:ind w:left="1437"/>
      </w:pPr>
      <w:hyperlink w:anchor="bookmark118" w:history="1">
        <w:r>
          <w:t>M</w:t>
        </w:r>
        <w:r>
          <w:rPr>
            <w:spacing w:val="-1"/>
          </w:rPr>
          <w:t>e</w:t>
        </w:r>
        <w:r>
          <w:t>tal M</w:t>
        </w:r>
        <w:r>
          <w:rPr>
            <w:spacing w:val="-1"/>
          </w:rPr>
          <w:t>e</w:t>
        </w:r>
        <w:r>
          <w:t>sh</w:t>
        </w:r>
        <w:r>
          <w:rPr>
            <w:spacing w:val="2"/>
          </w:rPr>
          <w:t xml:space="preserve"> </w:t>
        </w:r>
        <w:r>
          <w:rPr>
            <w:spacing w:val="-3"/>
          </w:rPr>
          <w:t>L</w:t>
        </w:r>
        <w:r>
          <w:rPr>
            <w:spacing w:val="-1"/>
          </w:rPr>
          <w:t>a</w:t>
        </w:r>
        <w:r>
          <w:t>thi</w:t>
        </w:r>
        <w:r>
          <w:rPr>
            <w:spacing w:val="2"/>
          </w:rPr>
          <w:t>n</w:t>
        </w:r>
        <w:r>
          <w:rPr>
            <w:spacing w:val="-3"/>
          </w:rPr>
          <w:t>g</w:t>
        </w:r>
        <w:r>
          <w:t>/R</w:t>
        </w:r>
        <w:r>
          <w:rPr>
            <w:spacing w:val="-1"/>
          </w:rPr>
          <w:t>e</w:t>
        </w:r>
        <w:r>
          <w:t>info</w:t>
        </w:r>
        <w:r>
          <w:rPr>
            <w:spacing w:val="-1"/>
          </w:rPr>
          <w:t>rce</w:t>
        </w:r>
        <w:r>
          <w:rPr>
            <w:spacing w:val="2"/>
          </w:rPr>
          <w:t>m</w:t>
        </w:r>
        <w:r>
          <w:rPr>
            <w:spacing w:val="-1"/>
          </w:rPr>
          <w:t>e</w:t>
        </w:r>
        <w:r>
          <w:t>nt for</w:t>
        </w:r>
        <w:r>
          <w:rPr>
            <w:spacing w:val="-1"/>
          </w:rPr>
          <w:t xml:space="preserve"> </w:t>
        </w:r>
        <w:r>
          <w:t>Plast</w:t>
        </w:r>
        <w:r>
          <w:rPr>
            <w:spacing w:val="-1"/>
          </w:rPr>
          <w:t>e</w:t>
        </w:r>
        <w:r>
          <w:t>ri</w:t>
        </w:r>
        <w:r>
          <w:rPr>
            <w:spacing w:val="1"/>
          </w:rPr>
          <w:t>n</w:t>
        </w:r>
        <w:r>
          <w:t>g/Co</w:t>
        </w:r>
        <w:r>
          <w:rPr>
            <w:spacing w:val="-1"/>
          </w:rPr>
          <w:t>a</w:t>
        </w:r>
        <w:r>
          <w:t>tin</w:t>
        </w:r>
        <w:r>
          <w:rPr>
            <w:spacing w:val="-3"/>
          </w:rPr>
          <w:t>g</w:t>
        </w:r>
        <w:r>
          <w:t xml:space="preserve">s </w:t>
        </w:r>
        <w:r>
          <w:tab/>
          <w:t>92</w:t>
        </w:r>
      </w:hyperlink>
    </w:p>
    <w:p w:rsidR="001527E3" w:rsidRDefault="001527E3" w:rsidP="00047DF1">
      <w:pPr>
        <w:pStyle w:val="BodyText"/>
        <w:numPr>
          <w:ilvl w:val="2"/>
          <w:numId w:val="68"/>
        </w:numPr>
        <w:tabs>
          <w:tab w:val="left" w:pos="1437"/>
          <w:tab w:val="right" w:leader="dot" w:pos="8977"/>
        </w:tabs>
        <w:kinsoku w:val="0"/>
        <w:overflowPunct w:val="0"/>
        <w:spacing w:before="240"/>
        <w:ind w:left="1437"/>
      </w:pPr>
      <w:hyperlink w:anchor="bookmark119" w:history="1">
        <w:r>
          <w:t>Stor</w:t>
        </w:r>
        <w:r>
          <w:rPr>
            <w:spacing w:val="-2"/>
          </w:rPr>
          <w:t>a</w:t>
        </w:r>
        <w:r>
          <w:rPr>
            <w:spacing w:val="-3"/>
          </w:rPr>
          <w:t>g</w:t>
        </w:r>
        <w:r>
          <w:t>e</w:t>
        </w:r>
        <w:r>
          <w:rPr>
            <w:spacing w:val="-1"/>
          </w:rPr>
          <w:t xml:space="preserve"> </w:t>
        </w:r>
        <w:r>
          <w:rPr>
            <w:spacing w:val="2"/>
          </w:rPr>
          <w:t>o</w:t>
        </w:r>
        <w:r>
          <w:t>f M</w:t>
        </w:r>
        <w:r>
          <w:rPr>
            <w:spacing w:val="-2"/>
          </w:rPr>
          <w:t>a</w:t>
        </w:r>
        <w:r>
          <w:t>t</w:t>
        </w:r>
        <w:r>
          <w:rPr>
            <w:spacing w:val="1"/>
          </w:rPr>
          <w:t>e</w:t>
        </w:r>
        <w:r>
          <w:t>ri</w:t>
        </w:r>
        <w:r>
          <w:rPr>
            <w:spacing w:val="-2"/>
          </w:rPr>
          <w:t>a</w:t>
        </w:r>
        <w:r>
          <w:t xml:space="preserve">ls </w:t>
        </w:r>
        <w:r>
          <w:tab/>
          <w:t>93</w:t>
        </w:r>
      </w:hyperlink>
    </w:p>
    <w:p w:rsidR="001527E3" w:rsidRDefault="001527E3" w:rsidP="00047DF1">
      <w:pPr>
        <w:pStyle w:val="BodyText"/>
        <w:numPr>
          <w:ilvl w:val="2"/>
          <w:numId w:val="68"/>
        </w:numPr>
        <w:tabs>
          <w:tab w:val="left" w:pos="1657"/>
          <w:tab w:val="right" w:leader="dot" w:pos="8977"/>
        </w:tabs>
        <w:kinsoku w:val="0"/>
        <w:overflowPunct w:val="0"/>
        <w:spacing w:before="238"/>
        <w:ind w:left="1658" w:hanging="1073"/>
      </w:pPr>
      <w:hyperlink w:anchor="bookmark120" w:history="1">
        <w:r>
          <w:t>Pr</w:t>
        </w:r>
        <w:r>
          <w:rPr>
            <w:spacing w:val="-2"/>
          </w:rPr>
          <w:t>e</w:t>
        </w:r>
        <w:r>
          <w:t>p</w:t>
        </w:r>
        <w:r>
          <w:rPr>
            <w:spacing w:val="-1"/>
          </w:rPr>
          <w:t>a</w:t>
        </w:r>
        <w:r>
          <w:t>r</w:t>
        </w:r>
        <w:r>
          <w:rPr>
            <w:spacing w:val="-2"/>
          </w:rPr>
          <w:t>a</w:t>
        </w:r>
        <w:r>
          <w:t>tion of</w:t>
        </w:r>
        <w:r>
          <w:rPr>
            <w:spacing w:val="-1"/>
          </w:rPr>
          <w:t xml:space="preserve"> </w:t>
        </w:r>
        <w:r>
          <w:t>Su</w:t>
        </w:r>
        <w:r>
          <w:rPr>
            <w:spacing w:val="1"/>
          </w:rPr>
          <w:t>r</w:t>
        </w:r>
        <w:r>
          <w:t>f</w:t>
        </w:r>
        <w:r>
          <w:rPr>
            <w:spacing w:val="-2"/>
          </w:rPr>
          <w:t>a</w:t>
        </w:r>
        <w:r>
          <w:rPr>
            <w:spacing w:val="1"/>
          </w:rPr>
          <w:t>c</w:t>
        </w:r>
        <w:r>
          <w:rPr>
            <w:spacing w:val="-1"/>
          </w:rPr>
          <w:t>e</w:t>
        </w:r>
        <w:r>
          <w:t xml:space="preserve">s </w:t>
        </w:r>
        <w:r>
          <w:rPr>
            <w:spacing w:val="1"/>
          </w:rPr>
          <w:t>f</w:t>
        </w:r>
        <w:r>
          <w:t>or Pl</w:t>
        </w:r>
        <w:r>
          <w:rPr>
            <w:spacing w:val="-1"/>
          </w:rPr>
          <w:t>a</w:t>
        </w:r>
        <w:r>
          <w:t>ste</w:t>
        </w:r>
        <w:r>
          <w:rPr>
            <w:spacing w:val="-1"/>
          </w:rPr>
          <w:t>r</w:t>
        </w:r>
        <w:r>
          <w:t xml:space="preserve">ing </w:t>
        </w:r>
        <w:r>
          <w:tab/>
          <w:t>93</w:t>
        </w:r>
      </w:hyperlink>
    </w:p>
    <w:p w:rsidR="001527E3" w:rsidRDefault="001527E3" w:rsidP="00047DF1">
      <w:pPr>
        <w:pStyle w:val="BodyText"/>
        <w:numPr>
          <w:ilvl w:val="2"/>
          <w:numId w:val="68"/>
        </w:numPr>
        <w:tabs>
          <w:tab w:val="left" w:pos="1657"/>
          <w:tab w:val="right" w:leader="dot" w:pos="8977"/>
        </w:tabs>
        <w:kinsoku w:val="0"/>
        <w:overflowPunct w:val="0"/>
        <w:spacing w:before="237"/>
        <w:ind w:left="1658" w:hanging="1073"/>
      </w:pPr>
      <w:hyperlink w:anchor="bookmark121" w:history="1">
        <w:r>
          <w:t>Plast</w:t>
        </w:r>
        <w:r>
          <w:rPr>
            <w:spacing w:val="-1"/>
          </w:rPr>
          <w:t>e</w:t>
        </w:r>
        <w:r>
          <w:t xml:space="preserve">ring </w:t>
        </w:r>
        <w:r>
          <w:tab/>
          <w:t>94</w:t>
        </w:r>
      </w:hyperlink>
    </w:p>
    <w:p w:rsidR="001527E3" w:rsidRDefault="001527E3" w:rsidP="00047DF1">
      <w:pPr>
        <w:pStyle w:val="BodyText"/>
        <w:numPr>
          <w:ilvl w:val="2"/>
          <w:numId w:val="68"/>
        </w:numPr>
        <w:tabs>
          <w:tab w:val="left" w:pos="1657"/>
          <w:tab w:val="right" w:leader="dot" w:pos="8977"/>
        </w:tabs>
        <w:kinsoku w:val="0"/>
        <w:overflowPunct w:val="0"/>
        <w:spacing w:before="237"/>
        <w:ind w:left="1658" w:hanging="1073"/>
      </w:pPr>
      <w:hyperlink w:anchor="bookmark122" w:history="1">
        <w:r>
          <w:t>S</w:t>
        </w:r>
        <w:r>
          <w:rPr>
            <w:spacing w:val="-1"/>
          </w:rPr>
          <w:t>a</w:t>
        </w:r>
        <w:r>
          <w:t>nd C</w:t>
        </w:r>
        <w:r>
          <w:rPr>
            <w:spacing w:val="-1"/>
          </w:rPr>
          <w:t>e</w:t>
        </w:r>
        <w:r>
          <w:t>ment S</w:t>
        </w:r>
        <w:r>
          <w:rPr>
            <w:spacing w:val="-1"/>
          </w:rPr>
          <w:t>c</w:t>
        </w:r>
        <w:r>
          <w:t>r</w:t>
        </w:r>
        <w:r>
          <w:rPr>
            <w:spacing w:val="-2"/>
          </w:rPr>
          <w:t>e</w:t>
        </w:r>
        <w:r>
          <w:rPr>
            <w:spacing w:val="-1"/>
          </w:rPr>
          <w:t>e</w:t>
        </w:r>
        <w:r>
          <w:t xml:space="preserve">d </w:t>
        </w:r>
        <w:r>
          <w:tab/>
          <w:t>95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6"/>
        <w:ind w:left="349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23" w:history="1">
        <w:r w:rsidR="001527E3">
          <w:rPr>
            <w:spacing w:val="-2"/>
            <w:position w:val="1"/>
          </w:rPr>
          <w:t>F</w:t>
        </w:r>
        <w:r w:rsidR="001527E3">
          <w:rPr>
            <w:position w:val="1"/>
          </w:rPr>
          <w:t>inish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s </w:t>
        </w:r>
        <w:r w:rsidR="001527E3">
          <w:rPr>
            <w:position w:val="1"/>
          </w:rPr>
          <w:tab/>
          <w:t>97</w:t>
        </w:r>
      </w:hyperlink>
    </w:p>
    <w:p w:rsidR="001527E3" w:rsidRDefault="001527E3" w:rsidP="00047DF1">
      <w:pPr>
        <w:pStyle w:val="BodyText"/>
        <w:numPr>
          <w:ilvl w:val="2"/>
          <w:numId w:val="67"/>
        </w:numPr>
        <w:tabs>
          <w:tab w:val="left" w:pos="1437"/>
          <w:tab w:val="right" w:leader="dot" w:pos="8977"/>
        </w:tabs>
        <w:kinsoku w:val="0"/>
        <w:overflowPunct w:val="0"/>
        <w:spacing w:before="239"/>
        <w:ind w:left="1437"/>
      </w:pPr>
      <w:hyperlink w:anchor="bookmark124" w:history="1">
        <w:r>
          <w:t>C</w:t>
        </w:r>
        <w:r>
          <w:rPr>
            <w:spacing w:val="-1"/>
          </w:rPr>
          <w:t>e</w:t>
        </w:r>
        <w:r>
          <w:t xml:space="preserve">ment </w:t>
        </w:r>
        <w:r>
          <w:tab/>
          <w:t>97</w:t>
        </w:r>
      </w:hyperlink>
    </w:p>
    <w:p w:rsidR="001527E3" w:rsidRDefault="001527E3" w:rsidP="00047DF1">
      <w:pPr>
        <w:pStyle w:val="BodyText"/>
        <w:numPr>
          <w:ilvl w:val="2"/>
          <w:numId w:val="67"/>
        </w:numPr>
        <w:tabs>
          <w:tab w:val="left" w:pos="1437"/>
          <w:tab w:val="right" w:leader="dot" w:pos="8977"/>
        </w:tabs>
        <w:kinsoku w:val="0"/>
        <w:overflowPunct w:val="0"/>
        <w:spacing w:before="240"/>
        <w:ind w:left="1437"/>
      </w:pPr>
      <w:hyperlink w:anchor="bookmark125" w:history="1">
        <w:r>
          <w:rPr>
            <w:spacing w:val="1"/>
          </w:rPr>
          <w:t>W</w:t>
        </w:r>
        <w:r>
          <w:rPr>
            <w:spacing w:val="-1"/>
          </w:rPr>
          <w:t>a</w:t>
        </w:r>
        <w:r>
          <w:t xml:space="preserve">ter </w:t>
        </w:r>
        <w:r>
          <w:tab/>
          <w:t>97</w:t>
        </w:r>
      </w:hyperlink>
    </w:p>
    <w:p w:rsidR="001527E3" w:rsidRDefault="001527E3" w:rsidP="00047DF1">
      <w:pPr>
        <w:pStyle w:val="BodyText"/>
        <w:numPr>
          <w:ilvl w:val="2"/>
          <w:numId w:val="67"/>
        </w:numPr>
        <w:tabs>
          <w:tab w:val="left" w:pos="1437"/>
          <w:tab w:val="right" w:leader="dot" w:pos="8977"/>
        </w:tabs>
        <w:kinsoku w:val="0"/>
        <w:overflowPunct w:val="0"/>
        <w:spacing w:before="237"/>
        <w:ind w:left="1437"/>
      </w:pPr>
      <w:hyperlink w:anchor="bookmark126" w:history="1">
        <w:r>
          <w:t>S</w:t>
        </w:r>
        <w:r>
          <w:rPr>
            <w:spacing w:val="-1"/>
          </w:rPr>
          <w:t>a</w:t>
        </w:r>
        <w:r>
          <w:t xml:space="preserve">nd </w:t>
        </w:r>
        <w:r>
          <w:tab/>
          <w:t>97</w:t>
        </w:r>
      </w:hyperlink>
    </w:p>
    <w:p w:rsidR="001527E3" w:rsidRDefault="001527E3" w:rsidP="00047DF1">
      <w:pPr>
        <w:pStyle w:val="BodyText"/>
        <w:numPr>
          <w:ilvl w:val="2"/>
          <w:numId w:val="67"/>
        </w:numPr>
        <w:tabs>
          <w:tab w:val="left" w:pos="1437"/>
          <w:tab w:val="right" w:leader="dot" w:pos="8977"/>
        </w:tabs>
        <w:kinsoku w:val="0"/>
        <w:overflowPunct w:val="0"/>
        <w:spacing w:before="238"/>
        <w:ind w:left="1437"/>
      </w:pPr>
      <w:hyperlink w:anchor="bookmark127" w:history="1">
        <w:r>
          <w:t>Admi</w:t>
        </w:r>
        <w:r>
          <w:rPr>
            <w:spacing w:val="2"/>
          </w:rPr>
          <w:t>x</w:t>
        </w:r>
        <w:r>
          <w:t>tur</w:t>
        </w:r>
        <w:r>
          <w:rPr>
            <w:spacing w:val="-2"/>
          </w:rPr>
          <w:t>e</w:t>
        </w:r>
        <w:r>
          <w:t>s And Pl</w:t>
        </w:r>
        <w:r>
          <w:rPr>
            <w:spacing w:val="-1"/>
          </w:rPr>
          <w:t>a</w:t>
        </w:r>
        <w:r>
          <w:t>sti</w:t>
        </w:r>
        <w:r>
          <w:rPr>
            <w:spacing w:val="-1"/>
          </w:rPr>
          <w:t>c</w:t>
        </w:r>
        <w:r>
          <w:rPr>
            <w:spacing w:val="-2"/>
          </w:rPr>
          <w:t>i</w:t>
        </w:r>
        <w:r>
          <w:t>s</w:t>
        </w:r>
        <w:r>
          <w:rPr>
            <w:spacing w:val="-1"/>
          </w:rPr>
          <w:t>e</w:t>
        </w:r>
        <w:r>
          <w:t xml:space="preserve">rs </w:t>
        </w:r>
        <w:r>
          <w:tab/>
          <w:t>97</w:t>
        </w:r>
      </w:hyperlink>
    </w:p>
    <w:p w:rsidR="001527E3" w:rsidRDefault="001527E3" w:rsidP="00047DF1">
      <w:pPr>
        <w:pStyle w:val="BodyText"/>
        <w:numPr>
          <w:ilvl w:val="2"/>
          <w:numId w:val="67"/>
        </w:numPr>
        <w:tabs>
          <w:tab w:val="left" w:pos="1437"/>
          <w:tab w:val="right" w:leader="dot" w:pos="8977"/>
        </w:tabs>
        <w:kinsoku w:val="0"/>
        <w:overflowPunct w:val="0"/>
        <w:spacing w:before="237"/>
        <w:ind w:left="1437"/>
      </w:pPr>
      <w:hyperlink w:anchor="bookmark128" w:history="1">
        <w:r>
          <w:rPr>
            <w:spacing w:val="1"/>
          </w:rPr>
          <w:t>W</w:t>
        </w:r>
        <w:r>
          <w:t>orkm</w:t>
        </w:r>
        <w:r>
          <w:rPr>
            <w:spacing w:val="-2"/>
          </w:rPr>
          <w:t>a</w:t>
        </w:r>
        <w:r>
          <w:t>nship G</w:t>
        </w:r>
        <w:r>
          <w:rPr>
            <w:spacing w:val="-2"/>
          </w:rPr>
          <w:t>e</w:t>
        </w:r>
        <w:r>
          <w:t>n</w:t>
        </w:r>
        <w:r>
          <w:rPr>
            <w:spacing w:val="-1"/>
          </w:rPr>
          <w:t>e</w:t>
        </w:r>
        <w:r>
          <w:t>r</w:t>
        </w:r>
        <w:r>
          <w:rPr>
            <w:spacing w:val="-2"/>
          </w:rPr>
          <w:t>a</w:t>
        </w:r>
        <w:r>
          <w:t>l</w:t>
        </w:r>
        <w:r>
          <w:rPr>
            <w:spacing w:val="5"/>
          </w:rPr>
          <w:t>l</w:t>
        </w:r>
        <w:r>
          <w:t xml:space="preserve">y </w:t>
        </w:r>
        <w:r>
          <w:tab/>
          <w:t>97</w:t>
        </w:r>
      </w:hyperlink>
    </w:p>
    <w:p w:rsidR="001527E3" w:rsidRDefault="001527E3" w:rsidP="00047DF1">
      <w:pPr>
        <w:pStyle w:val="BodyText"/>
        <w:numPr>
          <w:ilvl w:val="2"/>
          <w:numId w:val="67"/>
        </w:numPr>
        <w:tabs>
          <w:tab w:val="left" w:pos="1437"/>
          <w:tab w:val="right" w:leader="dot" w:pos="8977"/>
        </w:tabs>
        <w:kinsoku w:val="0"/>
        <w:overflowPunct w:val="0"/>
        <w:spacing w:before="237"/>
        <w:ind w:left="1437"/>
      </w:pPr>
      <w:hyperlink w:anchor="bookmark129" w:history="1">
        <w:r>
          <w:t>D</w:t>
        </w:r>
        <w:r>
          <w:rPr>
            <w:spacing w:val="-2"/>
          </w:rPr>
          <w:t>e</w:t>
        </w:r>
        <w:r>
          <w:t>fe</w:t>
        </w:r>
        <w:r>
          <w:rPr>
            <w:spacing w:val="-1"/>
          </w:rPr>
          <w:t>c</w:t>
        </w:r>
        <w:r>
          <w:t>tiv</w:t>
        </w:r>
        <w:r>
          <w:rPr>
            <w:spacing w:val="-1"/>
          </w:rPr>
          <w:t>e</w:t>
        </w:r>
        <w:r>
          <w:t>/D</w:t>
        </w:r>
        <w:r>
          <w:rPr>
            <w:spacing w:val="-1"/>
          </w:rPr>
          <w:t>a</w:t>
        </w:r>
        <w:r>
          <w:t>m</w:t>
        </w:r>
        <w:r>
          <w:rPr>
            <w:spacing w:val="1"/>
          </w:rPr>
          <w:t>a</w:t>
        </w:r>
        <w:r>
          <w:t>g</w:t>
        </w:r>
        <w:r>
          <w:rPr>
            <w:spacing w:val="-1"/>
          </w:rPr>
          <w:t>e</w:t>
        </w:r>
        <w:r>
          <w:t xml:space="preserve">d </w:t>
        </w:r>
        <w:r>
          <w:rPr>
            <w:spacing w:val="1"/>
          </w:rPr>
          <w:t>W</w:t>
        </w:r>
        <w:r>
          <w:t xml:space="preserve">ork </w:t>
        </w:r>
        <w:r>
          <w:tab/>
          <w:t>97</w:t>
        </w:r>
      </w:hyperlink>
    </w:p>
    <w:p w:rsidR="001527E3" w:rsidRDefault="001527E3" w:rsidP="00047DF1">
      <w:pPr>
        <w:pStyle w:val="BodyText"/>
        <w:numPr>
          <w:ilvl w:val="2"/>
          <w:numId w:val="67"/>
        </w:numPr>
        <w:tabs>
          <w:tab w:val="left" w:pos="1437"/>
          <w:tab w:val="right" w:leader="dot" w:pos="8977"/>
        </w:tabs>
        <w:kinsoku w:val="0"/>
        <w:overflowPunct w:val="0"/>
        <w:spacing w:before="237"/>
        <w:ind w:left="1437"/>
      </w:pPr>
      <w:hyperlink w:anchor="bookmark130" w:history="1">
        <w:r>
          <w:t>Stor</w:t>
        </w:r>
        <w:r>
          <w:rPr>
            <w:spacing w:val="-2"/>
          </w:rPr>
          <w:t>a</w:t>
        </w:r>
        <w:r>
          <w:rPr>
            <w:spacing w:val="-3"/>
          </w:rPr>
          <w:t>g</w:t>
        </w:r>
        <w:r>
          <w:t xml:space="preserve">e </w:t>
        </w:r>
        <w:r>
          <w:tab/>
          <w:t>98</w:t>
        </w:r>
      </w:hyperlink>
    </w:p>
    <w:p w:rsidR="001527E3" w:rsidRDefault="001527E3">
      <w:pPr>
        <w:pStyle w:val="BodyText"/>
        <w:tabs>
          <w:tab w:val="right" w:leader="dot" w:pos="8977"/>
        </w:tabs>
        <w:kinsoku w:val="0"/>
        <w:overflowPunct w:val="0"/>
        <w:spacing w:before="237"/>
        <w:ind w:left="105" w:firstLine="0"/>
      </w:pPr>
      <w:hyperlink w:anchor="bookmark131" w:history="1">
        <w:r>
          <w:t>SEC</w:t>
        </w:r>
        <w:r>
          <w:rPr>
            <w:spacing w:val="2"/>
          </w:rPr>
          <w:t>T</w:t>
        </w:r>
        <w:r>
          <w:rPr>
            <w:spacing w:val="-6"/>
          </w:rPr>
          <w:t>I</w:t>
        </w:r>
        <w:r>
          <w:t>ON</w:t>
        </w:r>
        <w:r>
          <w:rPr>
            <w:spacing w:val="-1"/>
          </w:rPr>
          <w:t xml:space="preserve"> </w:t>
        </w:r>
        <w:r>
          <w:t>6</w:t>
        </w:r>
        <w:r>
          <w:rPr>
            <w:spacing w:val="2"/>
          </w:rPr>
          <w:t xml:space="preserve"> </w:t>
        </w:r>
        <w:r>
          <w:t>-</w:t>
        </w:r>
        <w:r>
          <w:rPr>
            <w:spacing w:val="-1"/>
          </w:rPr>
          <w:t xml:space="preserve"> </w:t>
        </w:r>
        <w:r>
          <w:rPr>
            <w:spacing w:val="1"/>
          </w:rPr>
          <w:t>E</w:t>
        </w:r>
        <w:r>
          <w:rPr>
            <w:spacing w:val="-3"/>
          </w:rPr>
          <w:t>L</w:t>
        </w:r>
        <w:r>
          <w:t>ECT</w:t>
        </w:r>
        <w:r>
          <w:rPr>
            <w:spacing w:val="3"/>
          </w:rPr>
          <w:t>R</w:t>
        </w:r>
        <w:r>
          <w:t>IC</w:t>
        </w:r>
        <w:r>
          <w:rPr>
            <w:spacing w:val="1"/>
          </w:rPr>
          <w:t>A</w:t>
        </w:r>
        <w:r>
          <w:t>L</w:t>
        </w:r>
        <w:r>
          <w:rPr>
            <w:spacing w:val="-6"/>
          </w:rPr>
          <w:t xml:space="preserve"> </w:t>
        </w:r>
        <w:r>
          <w:t>SPE</w:t>
        </w:r>
        <w:r>
          <w:rPr>
            <w:spacing w:val="2"/>
          </w:rPr>
          <w:t>C</w:t>
        </w:r>
        <w:r>
          <w:rPr>
            <w:spacing w:val="-4"/>
          </w:rPr>
          <w:t>I</w:t>
        </w:r>
        <w:r>
          <w:t>F</w:t>
        </w:r>
        <w:r>
          <w:rPr>
            <w:spacing w:val="-4"/>
          </w:rPr>
          <w:t>I</w:t>
        </w:r>
        <w:r>
          <w:t>CA</w:t>
        </w:r>
        <w:r>
          <w:rPr>
            <w:spacing w:val="3"/>
          </w:rPr>
          <w:t>T</w:t>
        </w:r>
        <w:r>
          <w:rPr>
            <w:spacing w:val="-4"/>
          </w:rPr>
          <w:t>I</w:t>
        </w:r>
        <w:r>
          <w:t>O</w:t>
        </w:r>
        <w:r>
          <w:rPr>
            <w:spacing w:val="-1"/>
          </w:rPr>
          <w:t>N</w:t>
        </w:r>
        <w:r>
          <w:t xml:space="preserve">S </w:t>
        </w:r>
        <w:r>
          <w:tab/>
          <w:t>99</w:t>
        </w:r>
      </w:hyperlink>
    </w:p>
    <w:p w:rsidR="001527E3" w:rsidRDefault="001527E3">
      <w:pPr>
        <w:pStyle w:val="BodyText"/>
        <w:tabs>
          <w:tab w:val="right" w:leader="dot" w:pos="8977"/>
        </w:tabs>
        <w:kinsoku w:val="0"/>
        <w:overflowPunct w:val="0"/>
        <w:spacing w:before="240"/>
        <w:ind w:left="105" w:firstLine="0"/>
      </w:pPr>
      <w:hyperlink w:anchor="bookmark132" w:history="1">
        <w:r>
          <w:t>S</w:t>
        </w:r>
        <w:r>
          <w:rPr>
            <w:spacing w:val="-1"/>
          </w:rPr>
          <w:t>ec</w:t>
        </w:r>
        <w:r>
          <w:t>tion 6 Ele</w:t>
        </w:r>
        <w:r>
          <w:rPr>
            <w:spacing w:val="-2"/>
          </w:rPr>
          <w:t>c</w:t>
        </w:r>
        <w:r>
          <w:t>tri</w:t>
        </w:r>
        <w:r>
          <w:rPr>
            <w:spacing w:val="-1"/>
          </w:rPr>
          <w:t>ca</w:t>
        </w:r>
        <w:r>
          <w:t xml:space="preserve">l </w:t>
        </w:r>
        <w:r>
          <w:rPr>
            <w:spacing w:val="1"/>
          </w:rPr>
          <w:t>S</w:t>
        </w:r>
        <w:r>
          <w:t>p</w:t>
        </w:r>
        <w:r>
          <w:rPr>
            <w:spacing w:val="-1"/>
          </w:rPr>
          <w:t>e</w:t>
        </w:r>
        <w:r>
          <w:rPr>
            <w:spacing w:val="1"/>
          </w:rPr>
          <w:t>c</w:t>
        </w:r>
        <w:r>
          <w:t>ifi</w:t>
        </w:r>
        <w:r>
          <w:rPr>
            <w:spacing w:val="-1"/>
          </w:rPr>
          <w:t>ca</w:t>
        </w:r>
        <w:r>
          <w:t xml:space="preserve">tions </w:t>
        </w:r>
        <w:r>
          <w:tab/>
          <w:t>100</w:t>
        </w:r>
      </w:hyperlink>
    </w:p>
    <w:p w:rsidR="001527E3" w:rsidRDefault="001527E3">
      <w:pPr>
        <w:pStyle w:val="BodyText"/>
        <w:tabs>
          <w:tab w:val="right" w:leader="dot" w:pos="8977"/>
        </w:tabs>
        <w:kinsoku w:val="0"/>
        <w:overflowPunct w:val="0"/>
        <w:spacing w:before="240"/>
        <w:ind w:left="105" w:firstLine="0"/>
        <w:sectPr w:rsidR="001527E3">
          <w:headerReference w:type="default" r:id="rId76"/>
          <w:pgSz w:w="11900" w:h="16860"/>
          <w:pgMar w:top="940" w:right="1520" w:bottom="1160" w:left="1280" w:header="759" w:footer="977" w:gutter="0"/>
          <w:cols w:space="720"/>
          <w:noEndnote/>
        </w:sectPr>
      </w:pPr>
    </w:p>
    <w:p w:rsidR="001527E3" w:rsidRDefault="00586FE3">
      <w:pPr>
        <w:tabs>
          <w:tab w:val="right" w:leader="dot" w:pos="8737"/>
        </w:tabs>
        <w:kinsoku w:val="0"/>
        <w:overflowPunct w:val="0"/>
        <w:spacing w:before="316"/>
        <w:ind w:left="109"/>
      </w:pPr>
      <w:r>
        <w:rPr>
          <w:noProof/>
        </w:rPr>
        <w:lastRenderedPageBreak/>
        <w:drawing>
          <wp:inline distT="0" distB="0" distL="0" distR="0">
            <wp:extent cx="213995" cy="106680"/>
            <wp:effectExtent l="0" t="0" r="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33" w:history="1">
        <w:r w:rsidR="001527E3">
          <w:rPr>
            <w:position w:val="1"/>
          </w:rPr>
          <w:t>S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 xml:space="preserve">ope </w:t>
        </w:r>
        <w:r w:rsidR="001527E3">
          <w:rPr>
            <w:position w:val="1"/>
          </w:rPr>
          <w:tab/>
          <w:t>100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9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34" w:history="1">
        <w:r w:rsidR="001527E3">
          <w:rPr>
            <w:position w:val="1"/>
          </w:rPr>
          <w:t>D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 xml:space="preserve">finitions </w:t>
        </w:r>
        <w:r w:rsidR="001527E3">
          <w:rPr>
            <w:position w:val="1"/>
          </w:rPr>
          <w:tab/>
          <w:t>100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37"/>
        <w:ind w:left="109" w:firstLine="0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35" w:history="1">
        <w:r w:rsidR="001527E3">
          <w:rPr>
            <w:position w:val="1"/>
          </w:rPr>
          <w:t>R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f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r</w:t>
        </w:r>
        <w:r w:rsidR="001527E3">
          <w:rPr>
            <w:spacing w:val="-2"/>
            <w:position w:val="1"/>
          </w:rPr>
          <w:t>e</w:t>
        </w:r>
        <w:r w:rsidR="001527E3">
          <w:rPr>
            <w:spacing w:val="2"/>
            <w:position w:val="1"/>
          </w:rPr>
          <w:t>n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e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 xml:space="preserve">Standards </w:t>
        </w:r>
        <w:r w:rsidR="001527E3">
          <w:rPr>
            <w:position w:val="1"/>
          </w:rPr>
          <w:tab/>
          <w:t>100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37"/>
        <w:ind w:left="109" w:firstLine="0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36" w:history="1">
        <w:r w:rsidR="001527E3">
          <w:rPr>
            <w:position w:val="1"/>
          </w:rPr>
          <w:t>R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quir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ment of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>Statuto</w:t>
        </w:r>
        <w:r w:rsidR="001527E3">
          <w:rPr>
            <w:spacing w:val="4"/>
            <w:position w:val="1"/>
          </w:rPr>
          <w:t>r</w:t>
        </w:r>
        <w:r w:rsidR="001527E3">
          <w:rPr>
            <w:position w:val="1"/>
          </w:rPr>
          <w:t>y</w:t>
        </w:r>
        <w:r w:rsidR="001527E3">
          <w:rPr>
            <w:spacing w:val="-3"/>
            <w:position w:val="1"/>
          </w:rPr>
          <w:t xml:space="preserve"> </w:t>
        </w:r>
        <w:r w:rsidR="001527E3">
          <w:rPr>
            <w:position w:val="1"/>
          </w:rPr>
          <w:t>Autho</w:t>
        </w:r>
        <w:r w:rsidR="001527E3">
          <w:rPr>
            <w:spacing w:val="-1"/>
            <w:position w:val="1"/>
          </w:rPr>
          <w:t>r</w:t>
        </w:r>
        <w:r w:rsidR="001527E3">
          <w:rPr>
            <w:position w:val="1"/>
          </w:rPr>
          <w:t xml:space="preserve">ities </w:t>
        </w:r>
        <w:r w:rsidR="001527E3">
          <w:rPr>
            <w:position w:val="1"/>
          </w:rPr>
          <w:tab/>
          <w:t>104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37"/>
        <w:ind w:left="109" w:firstLine="0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37" w:history="1">
        <w:r w:rsidR="001527E3">
          <w:rPr>
            <w:spacing w:val="-1"/>
            <w:position w:val="1"/>
          </w:rPr>
          <w:t>V</w:t>
        </w:r>
        <w:r w:rsidR="001527E3">
          <w:rPr>
            <w:position w:val="1"/>
          </w:rPr>
          <w:t>olt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ge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>R</w:t>
        </w:r>
        <w:r w:rsidR="001527E3">
          <w:rPr>
            <w:spacing w:val="1"/>
            <w:position w:val="1"/>
          </w:rPr>
          <w:t>e</w:t>
        </w:r>
        <w:r w:rsidR="001527E3">
          <w:rPr>
            <w:spacing w:val="-3"/>
            <w:position w:val="1"/>
          </w:rPr>
          <w:t>g</w:t>
        </w:r>
        <w:r w:rsidR="001527E3">
          <w:rPr>
            <w:position w:val="1"/>
          </w:rPr>
          <w:t>ulation and</w:t>
        </w:r>
        <w:r w:rsidR="001527E3">
          <w:rPr>
            <w:spacing w:val="1"/>
            <w:position w:val="1"/>
          </w:rPr>
          <w:t xml:space="preserve"> </w:t>
        </w:r>
        <w:r w:rsidR="001527E3">
          <w:rPr>
            <w:position w:val="1"/>
          </w:rPr>
          <w:t>Op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r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>ti</w:t>
        </w:r>
        <w:r w:rsidR="001527E3">
          <w:rPr>
            <w:spacing w:val="2"/>
            <w:position w:val="1"/>
          </w:rPr>
          <w:t>n</w:t>
        </w:r>
        <w:r w:rsidR="001527E3">
          <w:rPr>
            <w:position w:val="1"/>
          </w:rPr>
          <w:t>g</w:t>
        </w:r>
        <w:r w:rsidR="001527E3">
          <w:rPr>
            <w:spacing w:val="-3"/>
            <w:position w:val="1"/>
          </w:rPr>
          <w:t xml:space="preserve"> </w:t>
        </w:r>
        <w:r w:rsidR="001527E3">
          <w:rPr>
            <w:position w:val="1"/>
          </w:rPr>
          <w:t xml:space="preserve">Conditions </w:t>
        </w:r>
        <w:r w:rsidR="001527E3">
          <w:rPr>
            <w:position w:val="1"/>
          </w:rPr>
          <w:tab/>
          <w:t>105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9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38" w:history="1">
        <w:r w:rsidR="001527E3">
          <w:rPr>
            <w:position w:val="1"/>
          </w:rPr>
          <w:t>Pow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r Fa</w:t>
        </w:r>
        <w:r w:rsidR="001527E3">
          <w:rPr>
            <w:spacing w:val="-2"/>
            <w:position w:val="1"/>
          </w:rPr>
          <w:t>c</w:t>
        </w:r>
        <w:r w:rsidR="001527E3">
          <w:rPr>
            <w:position w:val="1"/>
          </w:rPr>
          <w:t xml:space="preserve">tor </w:t>
        </w:r>
        <w:r w:rsidR="001527E3">
          <w:rPr>
            <w:position w:val="1"/>
          </w:rPr>
          <w:tab/>
          <w:t>105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40"/>
        <w:ind w:left="109" w:firstLine="0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39" w:history="1">
        <w:r w:rsidR="001527E3">
          <w:rPr>
            <w:position w:val="1"/>
          </w:rPr>
          <w:t>1100 Volts G</w:t>
        </w:r>
        <w:r w:rsidR="001527E3">
          <w:rPr>
            <w:spacing w:val="-2"/>
            <w:position w:val="1"/>
          </w:rPr>
          <w:t>r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de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spacing w:val="1"/>
            <w:position w:val="1"/>
          </w:rPr>
          <w:t>A</w:t>
        </w:r>
        <w:r w:rsidR="001527E3">
          <w:rPr>
            <w:position w:val="1"/>
          </w:rPr>
          <w:t>rmou</w:t>
        </w:r>
        <w:r w:rsidR="001527E3">
          <w:rPr>
            <w:spacing w:val="-1"/>
            <w:position w:val="1"/>
          </w:rPr>
          <w:t>re</w:t>
        </w:r>
        <w:r w:rsidR="001527E3">
          <w:rPr>
            <w:position w:val="1"/>
          </w:rPr>
          <w:t>d</w:t>
        </w:r>
        <w:r w:rsidR="001527E3">
          <w:rPr>
            <w:spacing w:val="2"/>
            <w:position w:val="1"/>
          </w:rPr>
          <w:t xml:space="preserve"> </w:t>
        </w:r>
        <w:r w:rsidR="001527E3">
          <w:rPr>
            <w:spacing w:val="-3"/>
            <w:position w:val="1"/>
          </w:rPr>
          <w:t>L</w:t>
        </w:r>
        <w:r w:rsidR="001527E3">
          <w:rPr>
            <w:position w:val="1"/>
          </w:rPr>
          <w:t xml:space="preserve">t </w:t>
        </w:r>
        <w:r w:rsidR="001527E3">
          <w:rPr>
            <w:spacing w:val="1"/>
            <w:position w:val="1"/>
          </w:rPr>
          <w:t>P</w:t>
        </w:r>
        <w:r w:rsidR="001527E3">
          <w:rPr>
            <w:position w:val="1"/>
          </w:rPr>
          <w:t>ow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r</w:t>
        </w:r>
        <w:r w:rsidR="001527E3">
          <w:rPr>
            <w:spacing w:val="1"/>
            <w:position w:val="1"/>
          </w:rPr>
          <w:t xml:space="preserve"> 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nd Control C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bles </w:t>
        </w:r>
        <w:r w:rsidR="001527E3">
          <w:rPr>
            <w:position w:val="1"/>
          </w:rPr>
          <w:tab/>
          <w:t>105</w:t>
        </w:r>
      </w:hyperlink>
    </w:p>
    <w:p w:rsidR="001527E3" w:rsidRDefault="001527E3">
      <w:pPr>
        <w:pStyle w:val="BodyText"/>
        <w:tabs>
          <w:tab w:val="left" w:pos="1197"/>
          <w:tab w:val="right" w:leader="dot" w:pos="8737"/>
        </w:tabs>
        <w:kinsoku w:val="0"/>
        <w:overflowPunct w:val="0"/>
        <w:spacing w:before="239"/>
        <w:ind w:left="345" w:firstLine="0"/>
      </w:pPr>
      <w:hyperlink w:anchor="bookmark140" w:history="1">
        <w:r>
          <w:t>6.7.1.</w:t>
        </w:r>
        <w:r>
          <w:tab/>
          <w:t>T</w:t>
        </w:r>
        <w:r>
          <w:rPr>
            <w:spacing w:val="-2"/>
          </w:rPr>
          <w:t>e</w:t>
        </w:r>
        <w:r>
          <w:rPr>
            <w:spacing w:val="-1"/>
          </w:rPr>
          <w:t>c</w:t>
        </w:r>
        <w:r>
          <w:t>hnic</w:t>
        </w:r>
        <w:r>
          <w:rPr>
            <w:spacing w:val="-2"/>
          </w:rPr>
          <w:t>a</w:t>
        </w:r>
        <w:r>
          <w:t xml:space="preserve">l </w:t>
        </w:r>
        <w:r>
          <w:rPr>
            <w:spacing w:val="1"/>
          </w:rPr>
          <w:t>S</w:t>
        </w:r>
        <w:r>
          <w:t>p</w:t>
        </w:r>
        <w:r>
          <w:rPr>
            <w:spacing w:val="1"/>
          </w:rPr>
          <w:t>e</w:t>
        </w:r>
        <w:r>
          <w:rPr>
            <w:spacing w:val="-1"/>
          </w:rPr>
          <w:t>c</w:t>
        </w:r>
        <w:r>
          <w:t>ifi</w:t>
        </w:r>
        <w:r>
          <w:rPr>
            <w:spacing w:val="-1"/>
          </w:rPr>
          <w:t>ca</w:t>
        </w:r>
        <w:r>
          <w:t xml:space="preserve">tions </w:t>
        </w:r>
        <w:r>
          <w:tab/>
          <w:t>105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36"/>
        <w:ind w:left="109" w:firstLine="0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41" w:history="1">
        <w:r w:rsidR="001527E3">
          <w:rPr>
            <w:spacing w:val="-4"/>
            <w:position w:val="1"/>
          </w:rPr>
          <w:t>I</w:t>
        </w:r>
        <w:r w:rsidR="001527E3">
          <w:rPr>
            <w:position w:val="1"/>
          </w:rPr>
          <w:t>nstallation, T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sti</w:t>
        </w:r>
        <w:r w:rsidR="001527E3">
          <w:rPr>
            <w:spacing w:val="2"/>
            <w:position w:val="1"/>
          </w:rPr>
          <w:t>n</w:t>
        </w:r>
        <w:r w:rsidR="001527E3">
          <w:rPr>
            <w:position w:val="1"/>
          </w:rPr>
          <w:t>g</w:t>
        </w:r>
        <w:r w:rsidR="001527E3">
          <w:rPr>
            <w:spacing w:val="-3"/>
            <w:position w:val="1"/>
          </w:rPr>
          <w:t xml:space="preserve"> 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nd</w:t>
        </w:r>
        <w:r w:rsidR="001527E3">
          <w:rPr>
            <w:spacing w:val="2"/>
            <w:position w:val="1"/>
          </w:rPr>
          <w:t xml:space="preserve"> </w:t>
        </w:r>
        <w:r w:rsidR="001527E3">
          <w:rPr>
            <w:position w:val="1"/>
          </w:rPr>
          <w:t>Commissio</w:t>
        </w:r>
        <w:r w:rsidR="001527E3">
          <w:rPr>
            <w:spacing w:val="-2"/>
            <w:position w:val="1"/>
          </w:rPr>
          <w:t>n</w:t>
        </w:r>
        <w:r w:rsidR="001527E3">
          <w:rPr>
            <w:position w:val="1"/>
          </w:rPr>
          <w:t xml:space="preserve">ing </w:t>
        </w:r>
        <w:r w:rsidR="001527E3">
          <w:rPr>
            <w:position w:val="1"/>
          </w:rPr>
          <w:tab/>
          <w:t>109</w:t>
        </w:r>
      </w:hyperlink>
    </w:p>
    <w:p w:rsidR="001527E3" w:rsidRDefault="001527E3">
      <w:pPr>
        <w:pStyle w:val="BodyText"/>
        <w:tabs>
          <w:tab w:val="left" w:pos="1197"/>
          <w:tab w:val="right" w:leader="dot" w:pos="8737"/>
        </w:tabs>
        <w:kinsoku w:val="0"/>
        <w:overflowPunct w:val="0"/>
        <w:spacing w:before="239"/>
        <w:ind w:left="345" w:firstLine="0"/>
      </w:pPr>
      <w:hyperlink w:anchor="bookmark142" w:history="1">
        <w:r>
          <w:t>6.8.1.</w:t>
        </w:r>
        <w:r>
          <w:tab/>
          <w:t>G</w:t>
        </w:r>
        <w:r>
          <w:rPr>
            <w:spacing w:val="-2"/>
          </w:rPr>
          <w:t>e</w:t>
        </w:r>
        <w:r>
          <w:t>n</w:t>
        </w:r>
        <w:r>
          <w:rPr>
            <w:spacing w:val="-1"/>
          </w:rPr>
          <w:t>e</w:t>
        </w:r>
        <w:r>
          <w:rPr>
            <w:spacing w:val="1"/>
          </w:rPr>
          <w:t>r</w:t>
        </w:r>
        <w:r>
          <w:rPr>
            <w:spacing w:val="-1"/>
          </w:rPr>
          <w:t>a</w:t>
        </w:r>
        <w:r>
          <w:t xml:space="preserve">l </w:t>
        </w:r>
        <w:r>
          <w:tab/>
          <w:t>109</w:t>
        </w:r>
      </w:hyperlink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236"/>
        <w:ind w:left="109" w:firstLine="0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43" w:history="1">
        <w:r w:rsidR="001527E3">
          <w:rPr>
            <w:position w:val="1"/>
          </w:rPr>
          <w:t xml:space="preserve">Motors </w:t>
        </w:r>
        <w:r w:rsidR="001527E3">
          <w:rPr>
            <w:spacing w:val="-2"/>
            <w:position w:val="1"/>
          </w:rPr>
          <w:t>f</w:t>
        </w:r>
        <w:r w:rsidR="001527E3">
          <w:rPr>
            <w:position w:val="1"/>
          </w:rPr>
          <w:t xml:space="preserve">or </w:t>
        </w:r>
        <w:r w:rsidR="001527E3">
          <w:rPr>
            <w:spacing w:val="-2"/>
            <w:position w:val="1"/>
          </w:rPr>
          <w:t>D</w:t>
        </w:r>
        <w:r w:rsidR="001527E3">
          <w:rPr>
            <w:position w:val="1"/>
          </w:rPr>
          <w:t>istribution Pu</w:t>
        </w:r>
        <w:r w:rsidR="001527E3">
          <w:rPr>
            <w:spacing w:val="2"/>
            <w:position w:val="1"/>
          </w:rPr>
          <w:t>m</w:t>
        </w:r>
        <w:r w:rsidR="001527E3">
          <w:rPr>
            <w:position w:val="1"/>
          </w:rPr>
          <w:t xml:space="preserve">ps </w:t>
        </w:r>
        <w:r w:rsidR="001527E3">
          <w:rPr>
            <w:position w:val="1"/>
          </w:rPr>
          <w:tab/>
          <w:t>110</w:t>
        </w:r>
      </w:hyperlink>
    </w:p>
    <w:p w:rsidR="001527E3" w:rsidRDefault="001527E3" w:rsidP="00047DF1">
      <w:pPr>
        <w:pStyle w:val="BodyText"/>
        <w:numPr>
          <w:ilvl w:val="2"/>
          <w:numId w:val="66"/>
        </w:numPr>
        <w:tabs>
          <w:tab w:val="left" w:pos="1197"/>
          <w:tab w:val="right" w:leader="dot" w:pos="8737"/>
        </w:tabs>
        <w:kinsoku w:val="0"/>
        <w:overflowPunct w:val="0"/>
        <w:spacing w:before="239"/>
        <w:ind w:left="1197"/>
      </w:pPr>
      <w:hyperlink w:anchor="bookmark144" w:history="1">
        <w:r>
          <w:t>G</w:t>
        </w:r>
        <w:r>
          <w:rPr>
            <w:spacing w:val="-2"/>
          </w:rPr>
          <w:t>e</w:t>
        </w:r>
        <w:r>
          <w:t>n</w:t>
        </w:r>
        <w:r>
          <w:rPr>
            <w:spacing w:val="-1"/>
          </w:rPr>
          <w:t>e</w:t>
        </w:r>
        <w:r>
          <w:rPr>
            <w:spacing w:val="1"/>
          </w:rPr>
          <w:t>r</w:t>
        </w:r>
        <w:r>
          <w:rPr>
            <w:spacing w:val="-1"/>
          </w:rPr>
          <w:t>a</w:t>
        </w:r>
        <w:r>
          <w:t>l Ch</w:t>
        </w:r>
        <w:r>
          <w:rPr>
            <w:spacing w:val="-1"/>
          </w:rPr>
          <w:t>a</w:t>
        </w:r>
        <w:r>
          <w:t>ra</w:t>
        </w:r>
        <w:r>
          <w:rPr>
            <w:spacing w:val="-1"/>
          </w:rPr>
          <w:t>c</w:t>
        </w:r>
        <w:r>
          <w:t>te</w:t>
        </w:r>
        <w:r>
          <w:rPr>
            <w:spacing w:val="-2"/>
          </w:rPr>
          <w:t>r</w:t>
        </w:r>
        <w:r>
          <w:t xml:space="preserve">istics </w:t>
        </w:r>
        <w:r>
          <w:rPr>
            <w:spacing w:val="1"/>
          </w:rPr>
          <w:t>o</w:t>
        </w:r>
        <w:r>
          <w:t>f Moto</w:t>
        </w:r>
        <w:r>
          <w:rPr>
            <w:spacing w:val="-1"/>
          </w:rPr>
          <w:t>r</w:t>
        </w:r>
        <w:r>
          <w:t xml:space="preserve">s </w:t>
        </w:r>
        <w:r>
          <w:tab/>
          <w:t>110</w:t>
        </w:r>
      </w:hyperlink>
    </w:p>
    <w:p w:rsidR="001527E3" w:rsidRDefault="001527E3" w:rsidP="00047DF1">
      <w:pPr>
        <w:pStyle w:val="BodyText"/>
        <w:numPr>
          <w:ilvl w:val="2"/>
          <w:numId w:val="66"/>
        </w:numPr>
        <w:tabs>
          <w:tab w:val="left" w:pos="1197"/>
          <w:tab w:val="right" w:leader="dot" w:pos="8737"/>
        </w:tabs>
        <w:kinsoku w:val="0"/>
        <w:overflowPunct w:val="0"/>
        <w:spacing w:before="237"/>
        <w:ind w:left="1197"/>
      </w:pPr>
      <w:hyperlink w:anchor="bookmark145" w:history="1">
        <w:r>
          <w:t xml:space="preserve">Motor Winding </w:t>
        </w:r>
        <w:r>
          <w:tab/>
          <w:t>110</w:t>
        </w:r>
      </w:hyperlink>
    </w:p>
    <w:p w:rsidR="001527E3" w:rsidRDefault="001527E3" w:rsidP="00047DF1">
      <w:pPr>
        <w:pStyle w:val="BodyText"/>
        <w:numPr>
          <w:ilvl w:val="2"/>
          <w:numId w:val="66"/>
        </w:numPr>
        <w:tabs>
          <w:tab w:val="left" w:pos="1197"/>
          <w:tab w:val="right" w:leader="dot" w:pos="8737"/>
        </w:tabs>
        <w:kinsoku w:val="0"/>
        <w:overflowPunct w:val="0"/>
        <w:spacing w:before="240"/>
        <w:ind w:left="1197"/>
      </w:pPr>
      <w:hyperlink w:anchor="bookmark146" w:history="1">
        <w:r>
          <w:t>Sta</w:t>
        </w:r>
        <w:r>
          <w:rPr>
            <w:spacing w:val="-2"/>
          </w:rPr>
          <w:t>r</w:t>
        </w:r>
        <w:r>
          <w:t>ting</w:t>
        </w:r>
        <w:r>
          <w:rPr>
            <w:spacing w:val="-3"/>
          </w:rPr>
          <w:t xml:space="preserve"> </w:t>
        </w:r>
        <w:r>
          <w:rPr>
            <w:spacing w:val="-1"/>
          </w:rPr>
          <w:t>c</w:t>
        </w:r>
        <w:r>
          <w:t>u</w:t>
        </w:r>
        <w:r>
          <w:rPr>
            <w:spacing w:val="1"/>
          </w:rPr>
          <w:t>r</w:t>
        </w:r>
        <w:r>
          <w:t>r</w:t>
        </w:r>
        <w:r>
          <w:rPr>
            <w:spacing w:val="-2"/>
          </w:rPr>
          <w:t>e</w:t>
        </w:r>
        <w:r>
          <w:t>nt f</w:t>
        </w:r>
        <w:r>
          <w:rPr>
            <w:spacing w:val="1"/>
          </w:rPr>
          <w:t>o</w:t>
        </w:r>
        <w:r>
          <w:t>r mot</w:t>
        </w:r>
        <w:r>
          <w:rPr>
            <w:spacing w:val="2"/>
          </w:rPr>
          <w:t>o</w:t>
        </w:r>
        <w:r>
          <w:t xml:space="preserve">rs </w:t>
        </w:r>
        <w:r>
          <w:tab/>
          <w:t>110</w:t>
        </w:r>
      </w:hyperlink>
    </w:p>
    <w:p w:rsidR="001527E3" w:rsidRDefault="001527E3" w:rsidP="00047DF1">
      <w:pPr>
        <w:pStyle w:val="BodyText"/>
        <w:numPr>
          <w:ilvl w:val="2"/>
          <w:numId w:val="66"/>
        </w:numPr>
        <w:tabs>
          <w:tab w:val="left" w:pos="1197"/>
          <w:tab w:val="right" w:leader="dot" w:pos="8737"/>
        </w:tabs>
        <w:kinsoku w:val="0"/>
        <w:overflowPunct w:val="0"/>
        <w:spacing w:before="238"/>
        <w:ind w:left="1197"/>
      </w:pPr>
      <w:hyperlink w:anchor="bookmark147" w:history="1">
        <w:r>
          <w:t xml:space="preserve">Motor </w:t>
        </w:r>
        <w:r>
          <w:rPr>
            <w:spacing w:val="-2"/>
          </w:rPr>
          <w:t>e</w:t>
        </w:r>
        <w:r>
          <w:t>n</w:t>
        </w:r>
        <w:r>
          <w:rPr>
            <w:spacing w:val="-1"/>
          </w:rPr>
          <w:t>c</w:t>
        </w:r>
        <w:r>
          <w:t>losure</w:t>
        </w:r>
        <w:r>
          <w:rPr>
            <w:spacing w:val="-1"/>
          </w:rPr>
          <w:t xml:space="preserve"> </w:t>
        </w:r>
        <w:r>
          <w:t>Prote</w:t>
        </w:r>
        <w:r>
          <w:rPr>
            <w:spacing w:val="-1"/>
          </w:rPr>
          <w:t>c</w:t>
        </w:r>
        <w:r>
          <w:t xml:space="preserve">tion </w:t>
        </w:r>
        <w:r>
          <w:tab/>
          <w:t>110</w:t>
        </w:r>
      </w:hyperlink>
    </w:p>
    <w:p w:rsidR="001527E3" w:rsidRDefault="001527E3" w:rsidP="00047DF1">
      <w:pPr>
        <w:pStyle w:val="BodyText"/>
        <w:numPr>
          <w:ilvl w:val="2"/>
          <w:numId w:val="66"/>
        </w:numPr>
        <w:tabs>
          <w:tab w:val="left" w:pos="1197"/>
          <w:tab w:val="right" w:leader="dot" w:pos="8737"/>
        </w:tabs>
        <w:kinsoku w:val="0"/>
        <w:overflowPunct w:val="0"/>
        <w:spacing w:before="237"/>
        <w:ind w:left="1197"/>
      </w:pPr>
      <w:hyperlink w:anchor="bookmark148" w:history="1">
        <w:r>
          <w:t xml:space="preserve">Motor </w:t>
        </w:r>
        <w:r>
          <w:rPr>
            <w:spacing w:val="-1"/>
          </w:rPr>
          <w:t>Te</w:t>
        </w:r>
        <w:r>
          <w:t xml:space="preserve">sting </w:t>
        </w:r>
        <w:r>
          <w:tab/>
          <w:t>111</w:t>
        </w:r>
      </w:hyperlink>
    </w:p>
    <w:p w:rsidR="001527E3" w:rsidRDefault="001527E3" w:rsidP="00047DF1">
      <w:pPr>
        <w:pStyle w:val="BodyText"/>
        <w:numPr>
          <w:ilvl w:val="2"/>
          <w:numId w:val="66"/>
        </w:numPr>
        <w:tabs>
          <w:tab w:val="left" w:pos="1197"/>
          <w:tab w:val="right" w:leader="dot" w:pos="8737"/>
        </w:tabs>
        <w:kinsoku w:val="0"/>
        <w:overflowPunct w:val="0"/>
        <w:spacing w:before="237"/>
        <w:ind w:left="1197"/>
      </w:pPr>
      <w:hyperlink w:anchor="bookmark149" w:history="1">
        <w:r>
          <w:t>Motor St</w:t>
        </w:r>
        <w:r>
          <w:rPr>
            <w:spacing w:val="-1"/>
          </w:rPr>
          <w:t>a</w:t>
        </w:r>
        <w:r>
          <w:t>rting</w:t>
        </w:r>
        <w:r>
          <w:rPr>
            <w:spacing w:val="-3"/>
          </w:rPr>
          <w:t xml:space="preserve"> </w:t>
        </w:r>
        <w:r>
          <w:rPr>
            <w:spacing w:val="-1"/>
          </w:rPr>
          <w:t>a</w:t>
        </w:r>
        <w:r>
          <w:rPr>
            <w:spacing w:val="1"/>
          </w:rPr>
          <w:t>r</w:t>
        </w:r>
        <w:r>
          <w:t>r</w:t>
        </w:r>
        <w:r>
          <w:rPr>
            <w:spacing w:val="-2"/>
          </w:rPr>
          <w:t>a</w:t>
        </w:r>
        <w:r>
          <w:rPr>
            <w:spacing w:val="2"/>
          </w:rPr>
          <w:t>n</w:t>
        </w:r>
        <w:r>
          <w:rPr>
            <w:spacing w:val="-3"/>
          </w:rPr>
          <w:t>g</w:t>
        </w:r>
        <w:r>
          <w:rPr>
            <w:spacing w:val="-1"/>
          </w:rPr>
          <w:t>e</w:t>
        </w:r>
        <w:r>
          <w:rPr>
            <w:spacing w:val="2"/>
          </w:rPr>
          <w:t>m</w:t>
        </w:r>
        <w:r>
          <w:rPr>
            <w:spacing w:val="-1"/>
          </w:rPr>
          <w:t>e</w:t>
        </w:r>
        <w:r>
          <w:t xml:space="preserve">nts </w:t>
        </w:r>
        <w:r>
          <w:tab/>
          <w:t>111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6"/>
        <w:ind w:left="109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150" w:history="1">
        <w:r w:rsidR="001527E3">
          <w:rPr>
            <w:position w:val="1"/>
          </w:rPr>
          <w:t>C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bles 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>nd C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ble</w:t>
        </w:r>
        <w:r w:rsidR="001527E3">
          <w:rPr>
            <w:spacing w:val="1"/>
            <w:position w:val="1"/>
          </w:rPr>
          <w:t xml:space="preserve"> </w:t>
        </w:r>
        <w:r w:rsidR="001527E3">
          <w:rPr>
            <w:spacing w:val="-3"/>
            <w:position w:val="1"/>
          </w:rPr>
          <w:t>L</w:t>
        </w:r>
        <w:r w:rsidR="001527E3">
          <w:rPr>
            <w:spacing w:val="3"/>
            <w:position w:val="1"/>
          </w:rPr>
          <w:t>a</w:t>
        </w:r>
        <w:r w:rsidR="001527E3">
          <w:rPr>
            <w:spacing w:val="-5"/>
            <w:position w:val="1"/>
          </w:rPr>
          <w:t>y</w:t>
        </w:r>
        <w:r w:rsidR="001527E3">
          <w:rPr>
            <w:position w:val="1"/>
          </w:rPr>
          <w:t>i</w:t>
        </w:r>
        <w:r w:rsidR="001527E3">
          <w:rPr>
            <w:spacing w:val="2"/>
            <w:position w:val="1"/>
          </w:rPr>
          <w:t>n</w:t>
        </w:r>
        <w:r w:rsidR="001527E3">
          <w:rPr>
            <w:position w:val="1"/>
          </w:rPr>
          <w:t xml:space="preserve">g </w:t>
        </w:r>
        <w:r w:rsidR="001527E3">
          <w:rPr>
            <w:position w:val="1"/>
          </w:rPr>
          <w:tab/>
          <w:t>112</w:t>
        </w:r>
      </w:hyperlink>
    </w:p>
    <w:p w:rsidR="001527E3" w:rsidRDefault="001527E3" w:rsidP="00047DF1">
      <w:pPr>
        <w:pStyle w:val="BodyText"/>
        <w:numPr>
          <w:ilvl w:val="2"/>
          <w:numId w:val="65"/>
        </w:numPr>
        <w:tabs>
          <w:tab w:val="left" w:pos="1417"/>
          <w:tab w:val="right" w:leader="dot" w:pos="8737"/>
        </w:tabs>
        <w:kinsoku w:val="0"/>
        <w:overflowPunct w:val="0"/>
        <w:spacing w:before="239"/>
        <w:ind w:left="1418"/>
      </w:pPr>
      <w:hyperlink w:anchor="bookmark151" w:history="1">
        <w:r>
          <w:rPr>
            <w:spacing w:val="1"/>
          </w:rPr>
          <w:t>T</w:t>
        </w:r>
        <w:r>
          <w:rPr>
            <w:spacing w:val="-5"/>
          </w:rPr>
          <w:t>y</w:t>
        </w:r>
        <w:r>
          <w:t>p</w:t>
        </w:r>
        <w:r>
          <w:rPr>
            <w:spacing w:val="-1"/>
          </w:rPr>
          <w:t>e</w:t>
        </w:r>
        <w:r>
          <w:t xml:space="preserve">s </w:t>
        </w:r>
        <w:r>
          <w:rPr>
            <w:spacing w:val="2"/>
          </w:rPr>
          <w:t>o</w:t>
        </w:r>
        <w:r>
          <w:t xml:space="preserve">f </w:t>
        </w:r>
        <w:r>
          <w:rPr>
            <w:spacing w:val="-2"/>
          </w:rPr>
          <w:t>c</w:t>
        </w:r>
        <w:r>
          <w:rPr>
            <w:spacing w:val="-1"/>
          </w:rPr>
          <w:t>a</w:t>
        </w:r>
        <w:r>
          <w:t>b</w:t>
        </w:r>
        <w:r>
          <w:rPr>
            <w:spacing w:val="2"/>
          </w:rPr>
          <w:t>l</w:t>
        </w:r>
        <w:r>
          <w:rPr>
            <w:spacing w:val="-1"/>
          </w:rPr>
          <w:t>e</w:t>
        </w:r>
        <w:r>
          <w:t xml:space="preserve">s </w:t>
        </w:r>
        <w:r>
          <w:tab/>
          <w:t>112</w:t>
        </w:r>
      </w:hyperlink>
    </w:p>
    <w:p w:rsidR="001527E3" w:rsidRDefault="001527E3" w:rsidP="00047DF1">
      <w:pPr>
        <w:pStyle w:val="BodyText"/>
        <w:numPr>
          <w:ilvl w:val="2"/>
          <w:numId w:val="65"/>
        </w:numPr>
        <w:tabs>
          <w:tab w:val="left" w:pos="1417"/>
          <w:tab w:val="right" w:leader="dot" w:pos="8737"/>
        </w:tabs>
        <w:kinsoku w:val="0"/>
        <w:overflowPunct w:val="0"/>
        <w:spacing w:before="240"/>
        <w:ind w:left="1418"/>
      </w:pPr>
      <w:hyperlink w:anchor="bookmark152" w:history="1">
        <w:r>
          <w:t>C</w:t>
        </w:r>
        <w:r>
          <w:rPr>
            <w:spacing w:val="-1"/>
          </w:rPr>
          <w:t>a</w:t>
        </w:r>
        <w:r>
          <w:t xml:space="preserve">ble </w:t>
        </w:r>
        <w:r>
          <w:rPr>
            <w:spacing w:val="-1"/>
          </w:rPr>
          <w:t>Ac</w:t>
        </w:r>
        <w:r>
          <w:rPr>
            <w:spacing w:val="1"/>
          </w:rPr>
          <w:t>c</w:t>
        </w:r>
        <w:r>
          <w:rPr>
            <w:spacing w:val="-1"/>
          </w:rPr>
          <w:t>e</w:t>
        </w:r>
        <w:r>
          <w:t>ssori</w:t>
        </w:r>
        <w:r>
          <w:rPr>
            <w:spacing w:val="-1"/>
          </w:rPr>
          <w:t>e</w:t>
        </w:r>
        <w:r>
          <w:t xml:space="preserve">s </w:t>
        </w:r>
        <w:r>
          <w:tab/>
          <w:t>112</w:t>
        </w:r>
      </w:hyperlink>
    </w:p>
    <w:p w:rsidR="001527E3" w:rsidRDefault="001527E3" w:rsidP="00047DF1">
      <w:pPr>
        <w:pStyle w:val="BodyText"/>
        <w:numPr>
          <w:ilvl w:val="2"/>
          <w:numId w:val="65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53" w:history="1">
        <w:r>
          <w:t>C</w:t>
        </w:r>
        <w:r>
          <w:rPr>
            <w:spacing w:val="-1"/>
          </w:rPr>
          <w:t>a</w:t>
        </w:r>
        <w:r>
          <w:t>ble</w:t>
        </w:r>
        <w:r>
          <w:rPr>
            <w:spacing w:val="1"/>
          </w:rPr>
          <w:t xml:space="preserve"> </w:t>
        </w:r>
        <w:r>
          <w:rPr>
            <w:spacing w:val="-3"/>
          </w:rPr>
          <w:t>L</w:t>
        </w:r>
        <w:r>
          <w:rPr>
            <w:spacing w:val="3"/>
          </w:rPr>
          <w:t>a</w:t>
        </w:r>
        <w:r>
          <w:rPr>
            <w:spacing w:val="-5"/>
          </w:rPr>
          <w:t>y</w:t>
        </w:r>
        <w:r>
          <w:t>i</w:t>
        </w:r>
        <w:r>
          <w:rPr>
            <w:spacing w:val="2"/>
          </w:rPr>
          <w:t>n</w:t>
        </w:r>
        <w:r>
          <w:t>g</w:t>
        </w:r>
        <w:r>
          <w:rPr>
            <w:spacing w:val="-3"/>
          </w:rPr>
          <w:t xml:space="preserve"> </w:t>
        </w:r>
        <w:r>
          <w:t>methodolo</w:t>
        </w:r>
        <w:r>
          <w:rPr>
            <w:spacing w:val="2"/>
          </w:rPr>
          <w:t>g</w:t>
        </w:r>
        <w:r>
          <w:t xml:space="preserve">y </w:t>
        </w:r>
        <w:r>
          <w:tab/>
          <w:t>112</w:t>
        </w:r>
      </w:hyperlink>
    </w:p>
    <w:p w:rsidR="001527E3" w:rsidRDefault="001527E3" w:rsidP="00047DF1">
      <w:pPr>
        <w:pStyle w:val="BodyText"/>
        <w:numPr>
          <w:ilvl w:val="2"/>
          <w:numId w:val="65"/>
        </w:numPr>
        <w:tabs>
          <w:tab w:val="left" w:pos="1417"/>
          <w:tab w:val="right" w:leader="dot" w:pos="8737"/>
        </w:tabs>
        <w:kinsoku w:val="0"/>
        <w:overflowPunct w:val="0"/>
        <w:spacing w:before="238"/>
        <w:ind w:left="1418"/>
      </w:pPr>
      <w:hyperlink w:anchor="bookmark154" w:history="1">
        <w:r>
          <w:t>D</w:t>
        </w:r>
        <w:r>
          <w:rPr>
            <w:spacing w:val="-2"/>
          </w:rPr>
          <w:t>r</w:t>
        </w:r>
        <w:r>
          <w:rPr>
            <w:spacing w:val="-1"/>
          </w:rPr>
          <w:t>a</w:t>
        </w:r>
        <w:r>
          <w:t>wi</w:t>
        </w:r>
        <w:r>
          <w:rPr>
            <w:spacing w:val="2"/>
          </w:rPr>
          <w:t>n</w:t>
        </w:r>
        <w:r>
          <w:rPr>
            <w:spacing w:val="-3"/>
          </w:rPr>
          <w:t>g</w:t>
        </w:r>
        <w:r>
          <w:t xml:space="preserve">s </w:t>
        </w:r>
        <w:r>
          <w:rPr>
            <w:spacing w:val="-1"/>
          </w:rPr>
          <w:t>a</w:t>
        </w:r>
        <w:r>
          <w:t>nd S</w:t>
        </w:r>
        <w:r>
          <w:rPr>
            <w:spacing w:val="-1"/>
          </w:rPr>
          <w:t>c</w:t>
        </w:r>
        <w:r>
          <w:rPr>
            <w:spacing w:val="2"/>
          </w:rPr>
          <w:t>h</w:t>
        </w:r>
        <w:r>
          <w:rPr>
            <w:spacing w:val="-1"/>
          </w:rPr>
          <w:t>e</w:t>
        </w:r>
        <w:r>
          <w:t xml:space="preserve">dules </w:t>
        </w:r>
        <w:r>
          <w:tab/>
          <w:t>113</w:t>
        </w:r>
      </w:hyperlink>
    </w:p>
    <w:p w:rsidR="001527E3" w:rsidRDefault="001527E3" w:rsidP="00047DF1">
      <w:pPr>
        <w:pStyle w:val="BodyText"/>
        <w:numPr>
          <w:ilvl w:val="2"/>
          <w:numId w:val="65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55" w:history="1">
        <w:r>
          <w:t>Spli</w:t>
        </w:r>
        <w:r>
          <w:rPr>
            <w:spacing w:val="-1"/>
          </w:rPr>
          <w:t>c</w:t>
        </w:r>
        <w:r>
          <w:t>ing</w:t>
        </w:r>
        <w:r>
          <w:rPr>
            <w:spacing w:val="-2"/>
          </w:rPr>
          <w:t xml:space="preserve"> </w:t>
        </w:r>
        <w:r>
          <w:rPr>
            <w:spacing w:val="-1"/>
          </w:rPr>
          <w:t>a</w:t>
        </w:r>
        <w:r>
          <w:t>nd Termin</w:t>
        </w:r>
        <w:r>
          <w:rPr>
            <w:spacing w:val="-1"/>
          </w:rPr>
          <w:t>a</w:t>
        </w:r>
        <w:r>
          <w:t xml:space="preserve">tion </w:t>
        </w:r>
        <w:r>
          <w:tab/>
          <w:t>113</w:t>
        </w:r>
      </w:hyperlink>
    </w:p>
    <w:p w:rsidR="001527E3" w:rsidRDefault="001527E3" w:rsidP="00047DF1">
      <w:pPr>
        <w:pStyle w:val="BodyText"/>
        <w:numPr>
          <w:ilvl w:val="2"/>
          <w:numId w:val="65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56" w:history="1">
        <w:r>
          <w:t>T</w:t>
        </w:r>
        <w:r>
          <w:rPr>
            <w:spacing w:val="-2"/>
          </w:rPr>
          <w:t>e</w:t>
        </w:r>
        <w:r>
          <w:t xml:space="preserve">sting </w:t>
        </w:r>
        <w:r>
          <w:tab/>
          <w:t>113</w:t>
        </w:r>
      </w:hyperlink>
    </w:p>
    <w:p w:rsidR="001527E3" w:rsidRDefault="001527E3" w:rsidP="00047DF1">
      <w:pPr>
        <w:pStyle w:val="BodyText"/>
        <w:numPr>
          <w:ilvl w:val="2"/>
          <w:numId w:val="65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57" w:history="1">
        <w:r>
          <w:t>Control Switch</w:t>
        </w:r>
        <w:r>
          <w:rPr>
            <w:spacing w:val="-2"/>
          </w:rPr>
          <w:t>e</w:t>
        </w:r>
        <w:r>
          <w:t xml:space="preserve">s </w:t>
        </w:r>
        <w:r>
          <w:tab/>
          <w:t>113</w:t>
        </w:r>
      </w:hyperlink>
    </w:p>
    <w:p w:rsidR="001527E3" w:rsidRDefault="001527E3" w:rsidP="00047DF1">
      <w:pPr>
        <w:pStyle w:val="BodyText"/>
        <w:numPr>
          <w:ilvl w:val="2"/>
          <w:numId w:val="65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58" w:history="1">
        <w:r>
          <w:t xml:space="preserve">Push buttons </w:t>
        </w:r>
        <w:r>
          <w:tab/>
          <w:t>114</w:t>
        </w:r>
      </w:hyperlink>
    </w:p>
    <w:p w:rsidR="001527E3" w:rsidRDefault="001527E3" w:rsidP="00047DF1">
      <w:pPr>
        <w:pStyle w:val="BodyText"/>
        <w:numPr>
          <w:ilvl w:val="2"/>
          <w:numId w:val="65"/>
        </w:numPr>
        <w:tabs>
          <w:tab w:val="left" w:pos="1417"/>
          <w:tab w:val="right" w:leader="dot" w:pos="8737"/>
        </w:tabs>
        <w:kinsoku w:val="0"/>
        <w:overflowPunct w:val="0"/>
        <w:spacing w:before="240"/>
        <w:ind w:left="1418"/>
      </w:pPr>
      <w:hyperlink w:anchor="bookmark159" w:history="1">
        <w:r>
          <w:rPr>
            <w:spacing w:val="-4"/>
          </w:rPr>
          <w:t>I</w:t>
        </w:r>
        <w:r>
          <w:t>ndi</w:t>
        </w:r>
        <w:r>
          <w:rPr>
            <w:spacing w:val="1"/>
          </w:rPr>
          <w:t>c</w:t>
        </w:r>
        <w:r>
          <w:rPr>
            <w:spacing w:val="-1"/>
          </w:rPr>
          <w:t>a</w:t>
        </w:r>
        <w:r>
          <w:t>ting</w:t>
        </w:r>
        <w:r>
          <w:rPr>
            <w:spacing w:val="-3"/>
          </w:rPr>
          <w:t xml:space="preserve"> </w:t>
        </w:r>
        <w:r>
          <w:rPr>
            <w:spacing w:val="2"/>
          </w:rPr>
          <w:t>l</w:t>
        </w:r>
        <w:r>
          <w:rPr>
            <w:spacing w:val="-1"/>
          </w:rPr>
          <w:t>a</w:t>
        </w:r>
        <w:r>
          <w:t xml:space="preserve">mps </w:t>
        </w:r>
        <w:r>
          <w:tab/>
          <w:t>114</w:t>
        </w:r>
      </w:hyperlink>
    </w:p>
    <w:p w:rsidR="001527E3" w:rsidRDefault="001527E3" w:rsidP="00047DF1">
      <w:pPr>
        <w:pStyle w:val="BodyText"/>
        <w:numPr>
          <w:ilvl w:val="2"/>
          <w:numId w:val="65"/>
        </w:numPr>
        <w:tabs>
          <w:tab w:val="left" w:pos="1417"/>
          <w:tab w:val="right" w:leader="dot" w:pos="8737"/>
        </w:tabs>
        <w:kinsoku w:val="0"/>
        <w:overflowPunct w:val="0"/>
        <w:spacing w:before="240"/>
        <w:ind w:left="1418"/>
        <w:sectPr w:rsidR="001527E3">
          <w:headerReference w:type="default" r:id="rId87"/>
          <w:pgSz w:w="11900" w:h="16860"/>
          <w:pgMar w:top="940" w:right="1520" w:bottom="1160" w:left="1520" w:header="759" w:footer="977" w:gutter="0"/>
          <w:cols w:space="720" w:equalWidth="0">
            <w:col w:w="8860"/>
          </w:cols>
          <w:noEndnote/>
        </w:sectPr>
      </w:pPr>
    </w:p>
    <w:p w:rsidR="001527E3" w:rsidRDefault="00586FE3">
      <w:pPr>
        <w:pStyle w:val="BodyText"/>
        <w:tabs>
          <w:tab w:val="right" w:leader="dot" w:pos="8737"/>
        </w:tabs>
        <w:kinsoku w:val="0"/>
        <w:overflowPunct w:val="0"/>
        <w:spacing w:before="316"/>
        <w:ind w:left="109" w:firstLine="0"/>
      </w:pPr>
      <w:r>
        <w:rPr>
          <w:noProof/>
        </w:rPr>
        <w:lastRenderedPageBreak/>
        <w:drawing>
          <wp:inline distT="0" distB="0" distL="0" distR="0">
            <wp:extent cx="297180" cy="106680"/>
            <wp:effectExtent l="0" t="0" r="0" b="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160" w:history="1">
        <w:r w:rsidR="001527E3">
          <w:rPr>
            <w:position w:val="1"/>
          </w:rPr>
          <w:t>S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f</w:t>
        </w:r>
        <w:r w:rsidR="001527E3">
          <w:rPr>
            <w:spacing w:val="-2"/>
            <w:position w:val="1"/>
          </w:rPr>
          <w:t>e</w:t>
        </w:r>
        <w:r w:rsidR="001527E3">
          <w:rPr>
            <w:spacing w:val="2"/>
            <w:position w:val="1"/>
          </w:rPr>
          <w:t>t</w:t>
        </w:r>
        <w:r w:rsidR="001527E3">
          <w:rPr>
            <w:position w:val="1"/>
          </w:rPr>
          <w:t>y</w:t>
        </w:r>
        <w:r w:rsidR="001527E3">
          <w:rPr>
            <w:spacing w:val="-3"/>
            <w:position w:val="1"/>
          </w:rPr>
          <w:t xml:space="preserve"> </w:t>
        </w:r>
        <w:r w:rsidR="001527E3">
          <w:rPr>
            <w:position w:val="1"/>
          </w:rPr>
          <w:t>Equipm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nt to </w:t>
        </w:r>
        <w:r w:rsidR="001527E3">
          <w:rPr>
            <w:spacing w:val="-2"/>
            <w:position w:val="1"/>
          </w:rPr>
          <w:t>B</w:t>
        </w:r>
        <w:r w:rsidR="001527E3">
          <w:rPr>
            <w:position w:val="1"/>
          </w:rPr>
          <w:t>e</w:t>
        </w:r>
        <w:r w:rsidR="001527E3">
          <w:rPr>
            <w:spacing w:val="1"/>
            <w:position w:val="1"/>
          </w:rPr>
          <w:t xml:space="preserve"> </w:t>
        </w:r>
        <w:r w:rsidR="001527E3">
          <w:rPr>
            <w:position w:val="1"/>
          </w:rPr>
          <w:t>Provid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 xml:space="preserve">d </w:t>
        </w:r>
        <w:r w:rsidR="001527E3">
          <w:rPr>
            <w:position w:val="1"/>
          </w:rPr>
          <w:tab/>
          <w:t>114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7"/>
        <w:ind w:left="109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161" w:history="1">
        <w:r w:rsidR="001527E3">
          <w:rPr>
            <w:spacing w:val="-3"/>
            <w:position w:val="1"/>
          </w:rPr>
          <w:t>L</w:t>
        </w:r>
        <w:r w:rsidR="001527E3">
          <w:rPr>
            <w:spacing w:val="2"/>
            <w:position w:val="1"/>
          </w:rPr>
          <w:t>i</w:t>
        </w:r>
        <w:r w:rsidR="001527E3">
          <w:rPr>
            <w:spacing w:val="-3"/>
            <w:position w:val="1"/>
          </w:rPr>
          <w:t>g</w:t>
        </w:r>
        <w:r w:rsidR="001527E3">
          <w:rPr>
            <w:position w:val="1"/>
          </w:rPr>
          <w:t>hting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>&amp;</w:t>
        </w:r>
        <w:r w:rsidR="001527E3">
          <w:rPr>
            <w:spacing w:val="-2"/>
            <w:position w:val="1"/>
          </w:rPr>
          <w:t xml:space="preserve"> </w:t>
        </w:r>
        <w:r w:rsidR="001527E3">
          <w:rPr>
            <w:position w:val="1"/>
          </w:rPr>
          <w:t xml:space="preserve">Small </w:t>
        </w:r>
        <w:r w:rsidR="001527E3">
          <w:rPr>
            <w:spacing w:val="1"/>
            <w:position w:val="1"/>
          </w:rPr>
          <w:t>P</w:t>
        </w:r>
        <w:r w:rsidR="001527E3">
          <w:rPr>
            <w:position w:val="1"/>
          </w:rPr>
          <w:t>ow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 xml:space="preserve">r </w:t>
        </w:r>
        <w:r w:rsidR="001527E3">
          <w:rPr>
            <w:position w:val="1"/>
          </w:rPr>
          <w:tab/>
          <w:t>115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38"/>
        <w:ind w:left="1418"/>
      </w:pPr>
      <w:hyperlink w:anchor="bookmark162" w:history="1">
        <w:r>
          <w:t>D</w:t>
        </w:r>
        <w:r>
          <w:rPr>
            <w:spacing w:val="-2"/>
          </w:rPr>
          <w:t>e</w:t>
        </w:r>
        <w:r>
          <w:t xml:space="preserve">finitions </w:t>
        </w:r>
        <w:r>
          <w:rPr>
            <w:spacing w:val="-1"/>
          </w:rPr>
          <w:t>a</w:t>
        </w:r>
        <w:r>
          <w:t>nd Conv</w:t>
        </w:r>
        <w:r>
          <w:rPr>
            <w:spacing w:val="-1"/>
          </w:rPr>
          <w:t>e</w:t>
        </w:r>
        <w:r>
          <w:t>ntion</w:t>
        </w:r>
        <w:r>
          <w:rPr>
            <w:spacing w:val="-1"/>
          </w:rPr>
          <w:t>a</w:t>
        </w:r>
        <w:r>
          <w:t xml:space="preserve">l </w:t>
        </w:r>
        <w:r>
          <w:rPr>
            <w:spacing w:val="3"/>
          </w:rPr>
          <w:t>S</w:t>
        </w:r>
        <w:r>
          <w:rPr>
            <w:spacing w:val="-5"/>
          </w:rPr>
          <w:t>y</w:t>
        </w:r>
        <w:r>
          <w:t xml:space="preserve">mbols </w:t>
        </w:r>
        <w:r>
          <w:tab/>
          <w:t>115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63" w:history="1">
        <w:r>
          <w:t xml:space="preserve">Point </w:t>
        </w:r>
        <w:r>
          <w:rPr>
            <w:spacing w:val="-1"/>
          </w:rPr>
          <w:t>W</w:t>
        </w:r>
        <w:r>
          <w:t xml:space="preserve">iring </w:t>
        </w:r>
        <w:r>
          <w:tab/>
          <w:t>115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64" w:history="1">
        <w:r>
          <w:t>Cir</w:t>
        </w:r>
        <w:r>
          <w:rPr>
            <w:spacing w:val="-2"/>
          </w:rPr>
          <w:t>c</w:t>
        </w:r>
        <w:r>
          <w:t xml:space="preserve">uit wiring </w:t>
        </w:r>
        <w:r>
          <w:tab/>
          <w:t>115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65" w:history="1">
        <w:r>
          <w:rPr>
            <w:spacing w:val="3"/>
          </w:rPr>
          <w:t>S</w:t>
        </w:r>
        <w:r>
          <w:rPr>
            <w:spacing w:val="-5"/>
          </w:rPr>
          <w:t>y</w:t>
        </w:r>
        <w:r>
          <w:t xml:space="preserve">stems of Wiring </w:t>
        </w:r>
        <w:r>
          <w:tab/>
          <w:t>115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40"/>
        <w:ind w:left="1418"/>
      </w:pPr>
      <w:hyperlink w:anchor="bookmark166" w:history="1">
        <w:r>
          <w:rPr>
            <w:spacing w:val="-2"/>
          </w:rPr>
          <w:t>B</w:t>
        </w:r>
        <w:r>
          <w:rPr>
            <w:spacing w:val="-1"/>
          </w:rPr>
          <w:t>a</w:t>
        </w:r>
        <w:r>
          <w:t>la</w:t>
        </w:r>
        <w:r>
          <w:rPr>
            <w:spacing w:val="1"/>
          </w:rPr>
          <w:t>n</w:t>
        </w:r>
        <w:r>
          <w:rPr>
            <w:spacing w:val="-1"/>
          </w:rPr>
          <w:t>c</w:t>
        </w:r>
        <w:r>
          <w:t>ing</w:t>
        </w:r>
        <w:r>
          <w:rPr>
            <w:spacing w:val="-2"/>
          </w:rPr>
          <w:t xml:space="preserve"> </w:t>
        </w:r>
        <w:r>
          <w:rPr>
            <w:spacing w:val="2"/>
          </w:rPr>
          <w:t>o</w:t>
        </w:r>
        <w:r>
          <w:t>f Cir</w:t>
        </w:r>
        <w:r>
          <w:rPr>
            <w:spacing w:val="-2"/>
          </w:rPr>
          <w:t>c</w:t>
        </w:r>
        <w:r>
          <w:t xml:space="preserve">uits </w:t>
        </w:r>
        <w:r>
          <w:tab/>
          <w:t>116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38"/>
        <w:ind w:left="1418"/>
      </w:pPr>
      <w:hyperlink w:anchor="bookmark167" w:history="1">
        <w:r>
          <w:t>D</w:t>
        </w:r>
        <w:r>
          <w:rPr>
            <w:spacing w:val="-2"/>
          </w:rPr>
          <w:t>r</w:t>
        </w:r>
        <w:r>
          <w:rPr>
            <w:spacing w:val="-1"/>
          </w:rPr>
          <w:t>a</w:t>
        </w:r>
        <w:r>
          <w:t>wi</w:t>
        </w:r>
        <w:r>
          <w:rPr>
            <w:spacing w:val="2"/>
          </w:rPr>
          <w:t>n</w:t>
        </w:r>
        <w:r>
          <w:rPr>
            <w:spacing w:val="-3"/>
          </w:rPr>
          <w:t>g</w:t>
        </w:r>
        <w:r>
          <w:t xml:space="preserve">s </w:t>
        </w:r>
        <w:r>
          <w:tab/>
          <w:t>116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68" w:history="1">
        <w:r>
          <w:t>C</w:t>
        </w:r>
        <w:r>
          <w:rPr>
            <w:spacing w:val="-1"/>
          </w:rPr>
          <w:t>a</w:t>
        </w:r>
        <w:r>
          <w:t xml:space="preserve">bles </w:t>
        </w:r>
        <w:r>
          <w:tab/>
          <w:t>116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69" w:history="1">
        <w:r>
          <w:t>R</w:t>
        </w:r>
        <w:r>
          <w:rPr>
            <w:spacing w:val="-1"/>
          </w:rPr>
          <w:t>a</w:t>
        </w:r>
        <w:r>
          <w:t>ting</w:t>
        </w:r>
        <w:r>
          <w:rPr>
            <w:spacing w:val="-3"/>
          </w:rPr>
          <w:t xml:space="preserve"> </w:t>
        </w:r>
        <w:r>
          <w:t>of l</w:t>
        </w:r>
        <w:r>
          <w:rPr>
            <w:spacing w:val="-2"/>
          </w:rPr>
          <w:t>a</w:t>
        </w:r>
        <w:r>
          <w:t>mps and</w:t>
        </w:r>
        <w:r>
          <w:rPr>
            <w:spacing w:val="1"/>
          </w:rPr>
          <w:t xml:space="preserve"> </w:t>
        </w:r>
        <w:r>
          <w:t>f</w:t>
        </w:r>
        <w:r>
          <w:rPr>
            <w:spacing w:val="-2"/>
          </w:rPr>
          <w:t>a</w:t>
        </w:r>
        <w:r>
          <w:t xml:space="preserve">ns </w:t>
        </w:r>
        <w:r>
          <w:tab/>
          <w:t>118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70" w:history="1">
        <w:r>
          <w:rPr>
            <w:spacing w:val="2"/>
          </w:rPr>
          <w:t>J</w:t>
        </w:r>
        <w:r>
          <w:t>oi</w:t>
        </w:r>
        <w:r>
          <w:rPr>
            <w:spacing w:val="-2"/>
          </w:rPr>
          <w:t>n</w:t>
        </w:r>
        <w:r>
          <w:t>t and</w:t>
        </w:r>
        <w:r>
          <w:rPr>
            <w:spacing w:val="1"/>
          </w:rPr>
          <w:t xml:space="preserve"> </w:t>
        </w:r>
        <w:r>
          <w:rPr>
            <w:spacing w:val="-6"/>
          </w:rPr>
          <w:t>L</w:t>
        </w:r>
        <w:r>
          <w:t>oopi</w:t>
        </w:r>
        <w:r>
          <w:rPr>
            <w:spacing w:val="2"/>
          </w:rPr>
          <w:t>n</w:t>
        </w:r>
        <w:r>
          <w:t>g</w:t>
        </w:r>
        <w:r>
          <w:rPr>
            <w:spacing w:val="-3"/>
          </w:rPr>
          <w:t xml:space="preserve"> </w:t>
        </w:r>
        <w:r>
          <w:t>b</w:t>
        </w:r>
        <w:r>
          <w:rPr>
            <w:spacing w:val="1"/>
          </w:rPr>
          <w:t>a</w:t>
        </w:r>
        <w:r>
          <w:rPr>
            <w:spacing w:val="-1"/>
          </w:rPr>
          <w:t>c</w:t>
        </w:r>
        <w:r>
          <w:t xml:space="preserve">k </w:t>
        </w:r>
        <w:r>
          <w:tab/>
          <w:t>119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71" w:history="1">
        <w:r>
          <w:t>Control at point of supp</w:t>
        </w:r>
        <w:r>
          <w:rPr>
            <w:spacing w:val="-3"/>
          </w:rPr>
          <w:t>l</w:t>
        </w:r>
        <w:r>
          <w:t xml:space="preserve">y </w:t>
        </w:r>
        <w:r>
          <w:tab/>
          <w:t>119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72" w:history="1">
        <w:r>
          <w:t>M</w:t>
        </w:r>
        <w:r>
          <w:rPr>
            <w:spacing w:val="-1"/>
          </w:rPr>
          <w:t>a</w:t>
        </w:r>
        <w:r>
          <w:t>in switch g</w:t>
        </w:r>
        <w:r>
          <w:rPr>
            <w:spacing w:val="-2"/>
          </w:rPr>
          <w:t>e</w:t>
        </w:r>
        <w:r>
          <w:rPr>
            <w:spacing w:val="-1"/>
          </w:rPr>
          <w:t>a</w:t>
        </w:r>
        <w:r>
          <w:t>r</w:t>
        </w:r>
        <w:r>
          <w:rPr>
            <w:spacing w:val="1"/>
          </w:rPr>
          <w:t xml:space="preserve"> </w:t>
        </w:r>
        <w:r>
          <w:rPr>
            <w:spacing w:val="-1"/>
          </w:rPr>
          <w:t>a</w:t>
        </w:r>
        <w:r>
          <w:t>nd S</w:t>
        </w:r>
        <w:r>
          <w:rPr>
            <w:spacing w:val="1"/>
          </w:rPr>
          <w:t>w</w:t>
        </w:r>
        <w:r>
          <w:t>it</w:t>
        </w:r>
        <w:r>
          <w:rPr>
            <w:spacing w:val="-1"/>
          </w:rPr>
          <w:t>c</w:t>
        </w:r>
        <w:r>
          <w:t>h bo</w:t>
        </w:r>
        <w:r>
          <w:rPr>
            <w:spacing w:val="-1"/>
          </w:rPr>
          <w:t>a</w:t>
        </w:r>
        <w:r>
          <w:t xml:space="preserve">rd </w:t>
        </w:r>
        <w:r>
          <w:tab/>
          <w:t>119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40"/>
        <w:ind w:left="1418"/>
      </w:pPr>
      <w:hyperlink w:anchor="bookmark173" w:history="1">
        <w:r>
          <w:t>C</w:t>
        </w:r>
        <w:r>
          <w:rPr>
            <w:spacing w:val="-1"/>
          </w:rPr>
          <w:t>a</w:t>
        </w:r>
        <w:r>
          <w:t>p</w:t>
        </w:r>
        <w:r>
          <w:rPr>
            <w:spacing w:val="-1"/>
          </w:rPr>
          <w:t>ac</w:t>
        </w:r>
        <w:r>
          <w:t>i</w:t>
        </w:r>
        <w:r>
          <w:rPr>
            <w:spacing w:val="3"/>
          </w:rPr>
          <w:t>t</w:t>
        </w:r>
        <w:r>
          <w:t>y</w:t>
        </w:r>
        <w:r>
          <w:rPr>
            <w:spacing w:val="-5"/>
          </w:rPr>
          <w:t xml:space="preserve"> </w:t>
        </w:r>
        <w:r>
          <w:rPr>
            <w:spacing w:val="2"/>
          </w:rPr>
          <w:t>o</w:t>
        </w:r>
        <w:r>
          <w:t>f Cir</w:t>
        </w:r>
        <w:r>
          <w:rPr>
            <w:spacing w:val="-2"/>
          </w:rPr>
          <w:t>c</w:t>
        </w:r>
        <w:r>
          <w:t xml:space="preserve">uits </w:t>
        </w:r>
        <w:r>
          <w:tab/>
          <w:t>122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38"/>
        <w:ind w:left="1418"/>
      </w:pPr>
      <w:hyperlink w:anchor="bookmark174" w:history="1">
        <w:r>
          <w:rPr>
            <w:spacing w:val="1"/>
          </w:rPr>
          <w:t>W</w:t>
        </w:r>
        <w:r>
          <w:rPr>
            <w:spacing w:val="-1"/>
          </w:rPr>
          <w:t>a</w:t>
        </w:r>
        <w:r>
          <w:t>ll p</w:t>
        </w:r>
        <w:r>
          <w:rPr>
            <w:spacing w:val="-1"/>
          </w:rPr>
          <w:t>e</w:t>
        </w:r>
        <w:r>
          <w:t>n</w:t>
        </w:r>
        <w:r>
          <w:rPr>
            <w:spacing w:val="-1"/>
          </w:rPr>
          <w:t>e</w:t>
        </w:r>
        <w:r>
          <w:t>tr</w:t>
        </w:r>
        <w:r>
          <w:rPr>
            <w:spacing w:val="-2"/>
          </w:rPr>
          <w:t>a</w:t>
        </w:r>
        <w:r>
          <w:t xml:space="preserve">tions </w:t>
        </w:r>
        <w:r>
          <w:tab/>
          <w:t>122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75" w:history="1">
        <w:r>
          <w:rPr>
            <w:spacing w:val="-2"/>
          </w:rPr>
          <w:t>F</w:t>
        </w:r>
        <w:r>
          <w:t>i</w:t>
        </w:r>
        <w:r>
          <w:rPr>
            <w:spacing w:val="2"/>
          </w:rPr>
          <w:t>x</w:t>
        </w:r>
        <w:r>
          <w:t>ing</w:t>
        </w:r>
        <w:r>
          <w:rPr>
            <w:spacing w:val="-2"/>
          </w:rPr>
          <w:t xml:space="preserve"> </w:t>
        </w:r>
        <w:r>
          <w:t xml:space="preserve">to </w:t>
        </w:r>
        <w:r>
          <w:rPr>
            <w:spacing w:val="1"/>
          </w:rPr>
          <w:t>W</w:t>
        </w:r>
        <w:r>
          <w:rPr>
            <w:spacing w:val="-1"/>
          </w:rPr>
          <w:t>a</w:t>
        </w:r>
        <w:r>
          <w:t xml:space="preserve">lls </w:t>
        </w:r>
        <w:r>
          <w:rPr>
            <w:spacing w:val="-1"/>
          </w:rPr>
          <w:t>a</w:t>
        </w:r>
        <w:r>
          <w:t>nd C</w:t>
        </w:r>
        <w:r>
          <w:rPr>
            <w:spacing w:val="-1"/>
          </w:rPr>
          <w:t>e</w:t>
        </w:r>
        <w:r>
          <w:t>il</w:t>
        </w:r>
        <w:r>
          <w:rPr>
            <w:spacing w:val="-2"/>
          </w:rPr>
          <w:t>i</w:t>
        </w:r>
        <w:r>
          <w:t xml:space="preserve">ng </w:t>
        </w:r>
        <w:r>
          <w:tab/>
          <w:t>122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76" w:history="1">
        <w:r>
          <w:rPr>
            <w:spacing w:val="-1"/>
          </w:rPr>
          <w:t>Acce</w:t>
        </w:r>
        <w:r>
          <w:t>ss</w:t>
        </w:r>
        <w:r>
          <w:rPr>
            <w:spacing w:val="2"/>
          </w:rPr>
          <w:t>o</w:t>
        </w:r>
        <w:r>
          <w:t>ri</w:t>
        </w:r>
        <w:r>
          <w:rPr>
            <w:spacing w:val="-2"/>
          </w:rPr>
          <w:t>e</w:t>
        </w:r>
        <w:r>
          <w:t xml:space="preserve">s </w:t>
        </w:r>
        <w:r>
          <w:tab/>
          <w:t>123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77" w:history="1">
        <w:r>
          <w:t>So</w:t>
        </w:r>
        <w:r>
          <w:rPr>
            <w:spacing w:val="-1"/>
          </w:rPr>
          <w:t>c</w:t>
        </w:r>
        <w:r>
          <w:t>k</w:t>
        </w:r>
        <w:r>
          <w:rPr>
            <w:spacing w:val="-1"/>
          </w:rPr>
          <w:t>e</w:t>
        </w:r>
        <w:r>
          <w:t xml:space="preserve">t outlets </w:t>
        </w:r>
        <w:r>
          <w:tab/>
          <w:t>123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78" w:history="1">
        <w:r>
          <w:t>Atta</w:t>
        </w:r>
        <w:r>
          <w:rPr>
            <w:spacing w:val="-2"/>
          </w:rPr>
          <w:t>c</w:t>
        </w:r>
        <w:r>
          <w:t>hment of</w:t>
        </w:r>
        <w:r>
          <w:rPr>
            <w:spacing w:val="-1"/>
          </w:rPr>
          <w:t xml:space="preserve"> </w:t>
        </w:r>
        <w:r>
          <w:t>fittin</w:t>
        </w:r>
        <w:r>
          <w:rPr>
            <w:spacing w:val="-2"/>
          </w:rPr>
          <w:t>g</w:t>
        </w:r>
        <w:r>
          <w:t>s</w:t>
        </w:r>
        <w:r>
          <w:rPr>
            <w:spacing w:val="2"/>
          </w:rPr>
          <w:t xml:space="preserve"> </w:t>
        </w:r>
        <w:r>
          <w:rPr>
            <w:spacing w:val="-1"/>
          </w:rPr>
          <w:t>a</w:t>
        </w:r>
        <w:r>
          <w:rPr>
            <w:spacing w:val="2"/>
          </w:rPr>
          <w:t>n</w:t>
        </w:r>
        <w:r>
          <w:t xml:space="preserve">d </w:t>
        </w:r>
        <w:r>
          <w:rPr>
            <w:spacing w:val="-1"/>
          </w:rPr>
          <w:t>ac</w:t>
        </w:r>
        <w:r>
          <w:rPr>
            <w:spacing w:val="1"/>
          </w:rPr>
          <w:t>c</w:t>
        </w:r>
        <w:r>
          <w:rPr>
            <w:spacing w:val="-1"/>
          </w:rPr>
          <w:t>e</w:t>
        </w:r>
        <w:r>
          <w:t>ssori</w:t>
        </w:r>
        <w:r>
          <w:rPr>
            <w:spacing w:val="-1"/>
          </w:rPr>
          <w:t>e</w:t>
        </w:r>
        <w:r>
          <w:t xml:space="preserve">s </w:t>
        </w:r>
        <w:r>
          <w:tab/>
          <w:t>123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40"/>
        <w:ind w:left="1418"/>
      </w:pPr>
      <w:hyperlink w:anchor="bookmark179" w:history="1">
        <w:r>
          <w:t>E</w:t>
        </w:r>
        <w:r>
          <w:rPr>
            <w:spacing w:val="1"/>
          </w:rPr>
          <w:t>x</w:t>
        </w:r>
        <w:r>
          <w:t>h</w:t>
        </w:r>
        <w:r>
          <w:rPr>
            <w:spacing w:val="-1"/>
          </w:rPr>
          <w:t>a</w:t>
        </w:r>
        <w:r>
          <w:t xml:space="preserve">ust </w:t>
        </w:r>
        <w:r>
          <w:rPr>
            <w:spacing w:val="-1"/>
          </w:rPr>
          <w:t>Fa</w:t>
        </w:r>
        <w:r>
          <w:t xml:space="preserve">ns </w:t>
        </w:r>
        <w:r>
          <w:tab/>
          <w:t>123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80" w:history="1">
        <w:r>
          <w:rPr>
            <w:spacing w:val="-3"/>
          </w:rPr>
          <w:t>L</w:t>
        </w:r>
        <w:r>
          <w:t>umin</w:t>
        </w:r>
        <w:r>
          <w:rPr>
            <w:spacing w:val="-1"/>
          </w:rPr>
          <w:t>a</w:t>
        </w:r>
        <w:r>
          <w:t>r</w:t>
        </w:r>
        <w:r>
          <w:rPr>
            <w:spacing w:val="1"/>
          </w:rPr>
          <w:t>i</w:t>
        </w:r>
        <w:r>
          <w:rPr>
            <w:spacing w:val="-1"/>
          </w:rPr>
          <w:t>e</w:t>
        </w:r>
        <w:r>
          <w:t xml:space="preserve">s </w:t>
        </w:r>
        <w:r>
          <w:tab/>
          <w:t>124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38"/>
        <w:ind w:left="1418"/>
      </w:pPr>
      <w:hyperlink w:anchor="bookmark181" w:history="1">
        <w:r>
          <w:rPr>
            <w:spacing w:val="1"/>
          </w:rPr>
          <w:t>W</w:t>
        </w:r>
        <w:r>
          <w:t>iring</w:t>
        </w:r>
        <w:r>
          <w:rPr>
            <w:spacing w:val="-3"/>
          </w:rPr>
          <w:t xml:space="preserve"> </w:t>
        </w:r>
        <w:r>
          <w:rPr>
            <w:spacing w:val="3"/>
          </w:rPr>
          <w:t>S</w:t>
        </w:r>
        <w:r>
          <w:rPr>
            <w:spacing w:val="-5"/>
          </w:rPr>
          <w:t>y</w:t>
        </w:r>
        <w:r>
          <w:t xml:space="preserve">stems </w:t>
        </w:r>
        <w:r>
          <w:tab/>
          <w:t>124</w:t>
        </w:r>
      </w:hyperlink>
    </w:p>
    <w:p w:rsidR="001527E3" w:rsidRDefault="001527E3" w:rsidP="00047DF1">
      <w:pPr>
        <w:pStyle w:val="BodyText"/>
        <w:numPr>
          <w:ilvl w:val="2"/>
          <w:numId w:val="64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82" w:history="1">
        <w:r>
          <w:t>Str</w:t>
        </w:r>
        <w:r>
          <w:rPr>
            <w:spacing w:val="-2"/>
          </w:rPr>
          <w:t>e</w:t>
        </w:r>
        <w:r>
          <w:rPr>
            <w:spacing w:val="-1"/>
          </w:rPr>
          <w:t>e</w:t>
        </w:r>
        <w:r>
          <w:t>t li</w:t>
        </w:r>
        <w:r>
          <w:rPr>
            <w:spacing w:val="-2"/>
          </w:rPr>
          <w:t>g</w:t>
        </w:r>
        <w:r>
          <w:t xml:space="preserve">hting </w:t>
        </w:r>
        <w:r>
          <w:tab/>
          <w:t>126</w:t>
        </w:r>
      </w:hyperlink>
    </w:p>
    <w:p w:rsidR="001527E3" w:rsidRDefault="00586FE3">
      <w:pPr>
        <w:tabs>
          <w:tab w:val="right" w:leader="dot" w:pos="8737"/>
        </w:tabs>
        <w:kinsoku w:val="0"/>
        <w:overflowPunct w:val="0"/>
        <w:spacing w:before="235"/>
        <w:ind w:left="109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183" w:history="1">
        <w:r w:rsidR="001527E3">
          <w:rPr>
            <w:position w:val="1"/>
          </w:rPr>
          <w:t>E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 xml:space="preserve">rthing </w:t>
        </w:r>
        <w:r w:rsidR="001527E3">
          <w:rPr>
            <w:position w:val="1"/>
          </w:rPr>
          <w:tab/>
          <w:t>142</w:t>
        </w:r>
      </w:hyperlink>
    </w:p>
    <w:p w:rsidR="001527E3" w:rsidRDefault="001527E3" w:rsidP="00047DF1">
      <w:pPr>
        <w:pStyle w:val="BodyText"/>
        <w:numPr>
          <w:ilvl w:val="2"/>
          <w:numId w:val="63"/>
        </w:numPr>
        <w:tabs>
          <w:tab w:val="left" w:pos="1417"/>
          <w:tab w:val="right" w:leader="dot" w:pos="8737"/>
        </w:tabs>
        <w:kinsoku w:val="0"/>
        <w:overflowPunct w:val="0"/>
        <w:spacing w:before="240"/>
        <w:ind w:left="1418"/>
      </w:pPr>
      <w:hyperlink w:anchor="bookmark184" w:history="1">
        <w:r>
          <w:t>D</w:t>
        </w:r>
        <w:r>
          <w:rPr>
            <w:spacing w:val="-2"/>
          </w:rPr>
          <w:t>e</w:t>
        </w:r>
        <w:r>
          <w:t>s</w:t>
        </w:r>
        <w:r>
          <w:rPr>
            <w:spacing w:val="-1"/>
          </w:rPr>
          <w:t>c</w:t>
        </w:r>
        <w:r>
          <w:t xml:space="preserve">ription </w:t>
        </w:r>
        <w:r>
          <w:tab/>
          <w:t>142</w:t>
        </w:r>
      </w:hyperlink>
    </w:p>
    <w:p w:rsidR="001527E3" w:rsidRDefault="001527E3" w:rsidP="00047DF1">
      <w:pPr>
        <w:pStyle w:val="BodyText"/>
        <w:numPr>
          <w:ilvl w:val="2"/>
          <w:numId w:val="63"/>
        </w:numPr>
        <w:tabs>
          <w:tab w:val="left" w:pos="1417"/>
          <w:tab w:val="right" w:leader="dot" w:pos="8737"/>
        </w:tabs>
        <w:kinsoku w:val="0"/>
        <w:overflowPunct w:val="0"/>
        <w:spacing w:before="237"/>
        <w:ind w:left="1418"/>
      </w:pPr>
      <w:hyperlink w:anchor="bookmark185" w:history="1">
        <w:r>
          <w:t>E</w:t>
        </w:r>
        <w:r>
          <w:rPr>
            <w:spacing w:val="-2"/>
          </w:rPr>
          <w:t>a</w:t>
        </w:r>
        <w:r>
          <w:t>rthing</w:t>
        </w:r>
        <w:r>
          <w:rPr>
            <w:spacing w:val="-3"/>
          </w:rPr>
          <w:t xml:space="preserve"> </w:t>
        </w:r>
        <w:r>
          <w:rPr>
            <w:spacing w:val="2"/>
          </w:rPr>
          <w:t>o</w:t>
        </w:r>
        <w:r>
          <w:t>f</w:t>
        </w:r>
        <w:r>
          <w:rPr>
            <w:spacing w:val="1"/>
          </w:rPr>
          <w:t xml:space="preserve"> </w:t>
        </w:r>
        <w:r>
          <w:rPr>
            <w:spacing w:val="-3"/>
          </w:rPr>
          <w:t>L</w:t>
        </w:r>
        <w:r>
          <w:rPr>
            <w:spacing w:val="2"/>
          </w:rPr>
          <w:t>i</w:t>
        </w:r>
        <w:r>
          <w:rPr>
            <w:spacing w:val="-3"/>
          </w:rPr>
          <w:t>g</w:t>
        </w:r>
        <w:r>
          <w:t>hting</w:t>
        </w:r>
        <w:r>
          <w:rPr>
            <w:spacing w:val="-3"/>
          </w:rPr>
          <w:t xml:space="preserve"> </w:t>
        </w:r>
        <w:r>
          <w:t>Po</w:t>
        </w:r>
        <w:r>
          <w:rPr>
            <w:spacing w:val="2"/>
          </w:rPr>
          <w:t>l</w:t>
        </w:r>
        <w:r>
          <w:rPr>
            <w:spacing w:val="-1"/>
          </w:rPr>
          <w:t>e</w:t>
        </w:r>
        <w:r>
          <w:t xml:space="preserve">s </w:t>
        </w:r>
        <w:r>
          <w:tab/>
          <w:t>143</w:t>
        </w:r>
      </w:hyperlink>
    </w:p>
    <w:p w:rsidR="001527E3" w:rsidRDefault="001527E3" w:rsidP="00047DF1">
      <w:pPr>
        <w:pStyle w:val="BodyText"/>
        <w:numPr>
          <w:ilvl w:val="2"/>
          <w:numId w:val="63"/>
        </w:numPr>
        <w:tabs>
          <w:tab w:val="left" w:pos="1417"/>
          <w:tab w:val="right" w:leader="dot" w:pos="8737"/>
        </w:tabs>
        <w:kinsoku w:val="0"/>
        <w:overflowPunct w:val="0"/>
        <w:spacing w:before="240"/>
        <w:ind w:left="1418"/>
      </w:pPr>
      <w:hyperlink w:anchor="bookmark186" w:history="1">
        <w:r>
          <w:t>E</w:t>
        </w:r>
        <w:r>
          <w:rPr>
            <w:spacing w:val="-2"/>
          </w:rPr>
          <w:t>a</w:t>
        </w:r>
        <w:r>
          <w:t xml:space="preserve">rthing for </w:t>
        </w:r>
        <w:r>
          <w:rPr>
            <w:spacing w:val="-3"/>
          </w:rPr>
          <w:t>L</w:t>
        </w:r>
        <w:r>
          <w:rPr>
            <w:spacing w:val="2"/>
          </w:rPr>
          <w:t>i</w:t>
        </w:r>
        <w:r>
          <w:rPr>
            <w:spacing w:val="-3"/>
          </w:rPr>
          <w:t>g</w:t>
        </w:r>
        <w:r>
          <w:t>hting</w:t>
        </w:r>
        <w:r>
          <w:rPr>
            <w:spacing w:val="2"/>
          </w:rPr>
          <w:t xml:space="preserve"> </w:t>
        </w:r>
        <w:r>
          <w:rPr>
            <w:spacing w:val="-4"/>
          </w:rPr>
          <w:t>I</w:t>
        </w:r>
        <w:r>
          <w:t>n</w:t>
        </w:r>
        <w:r>
          <w:rPr>
            <w:spacing w:val="2"/>
          </w:rPr>
          <w:t>s</w:t>
        </w:r>
        <w:r>
          <w:t xml:space="preserve">tallation </w:t>
        </w:r>
        <w:r>
          <w:tab/>
          <w:t>144</w:t>
        </w:r>
      </w:hyperlink>
    </w:p>
    <w:p w:rsidR="001527E3" w:rsidRDefault="001527E3" w:rsidP="00047DF1">
      <w:pPr>
        <w:pStyle w:val="BodyText"/>
        <w:numPr>
          <w:ilvl w:val="2"/>
          <w:numId w:val="63"/>
        </w:numPr>
        <w:tabs>
          <w:tab w:val="left" w:pos="1417"/>
          <w:tab w:val="right" w:leader="dot" w:pos="8737"/>
        </w:tabs>
        <w:kinsoku w:val="0"/>
        <w:overflowPunct w:val="0"/>
        <w:spacing w:before="240"/>
        <w:ind w:left="1418"/>
        <w:sectPr w:rsidR="001527E3">
          <w:headerReference w:type="default" r:id="rId91"/>
          <w:pgSz w:w="11900" w:h="16860"/>
          <w:pgMar w:top="940" w:right="1520" w:bottom="1160" w:left="1520" w:header="759" w:footer="977" w:gutter="0"/>
          <w:cols w:space="720"/>
          <w:noEndnote/>
        </w:sectPr>
      </w:pPr>
    </w:p>
    <w:p w:rsidR="001527E3" w:rsidRDefault="001527E3" w:rsidP="00047DF1">
      <w:pPr>
        <w:pStyle w:val="BodyText"/>
        <w:numPr>
          <w:ilvl w:val="2"/>
          <w:numId w:val="63"/>
        </w:numPr>
        <w:tabs>
          <w:tab w:val="left" w:pos="1657"/>
          <w:tab w:val="right" w:leader="dot" w:pos="8977"/>
        </w:tabs>
        <w:kinsoku w:val="0"/>
        <w:overflowPunct w:val="0"/>
        <w:spacing w:before="316"/>
        <w:ind w:left="1658"/>
      </w:pPr>
      <w:hyperlink w:anchor="bookmark187" w:history="1">
        <w:r>
          <w:t>Si</w:t>
        </w:r>
        <w:r>
          <w:rPr>
            <w:spacing w:val="1"/>
          </w:rPr>
          <w:t>z</w:t>
        </w:r>
        <w:r>
          <w:rPr>
            <w:spacing w:val="-1"/>
          </w:rPr>
          <w:t>e</w:t>
        </w:r>
        <w:r>
          <w:t xml:space="preserve">s of </w:t>
        </w:r>
        <w:r>
          <w:rPr>
            <w:spacing w:val="-1"/>
          </w:rPr>
          <w:t>Ea</w:t>
        </w:r>
        <w:r>
          <w:t>rthing</w:t>
        </w:r>
        <w:r>
          <w:rPr>
            <w:spacing w:val="-3"/>
          </w:rPr>
          <w:t xml:space="preserve"> </w:t>
        </w:r>
        <w:r>
          <w:t>Condu</w:t>
        </w:r>
        <w:r>
          <w:rPr>
            <w:spacing w:val="-1"/>
          </w:rPr>
          <w:t>c</w:t>
        </w:r>
        <w:r>
          <w:t xml:space="preserve">tors </w:t>
        </w:r>
        <w:r>
          <w:tab/>
          <w:t>144</w:t>
        </w:r>
      </w:hyperlink>
    </w:p>
    <w:p w:rsidR="001527E3" w:rsidRDefault="001527E3">
      <w:pPr>
        <w:pStyle w:val="BodyText"/>
        <w:tabs>
          <w:tab w:val="right" w:leader="dot" w:pos="8977"/>
        </w:tabs>
        <w:kinsoku w:val="0"/>
        <w:overflowPunct w:val="0"/>
        <w:spacing w:before="238"/>
        <w:ind w:left="105" w:firstLine="0"/>
      </w:pPr>
      <w:hyperlink w:anchor="bookmark188" w:history="1">
        <w:r>
          <w:t>SEC</w:t>
        </w:r>
        <w:r>
          <w:rPr>
            <w:spacing w:val="2"/>
          </w:rPr>
          <w:t>T</w:t>
        </w:r>
        <w:r>
          <w:rPr>
            <w:spacing w:val="-6"/>
          </w:rPr>
          <w:t>I</w:t>
        </w:r>
        <w:r>
          <w:t>ON</w:t>
        </w:r>
        <w:r>
          <w:rPr>
            <w:spacing w:val="-1"/>
          </w:rPr>
          <w:t xml:space="preserve"> </w:t>
        </w:r>
        <w:r>
          <w:rPr>
            <w:spacing w:val="2"/>
          </w:rPr>
          <w:t>7</w:t>
        </w:r>
        <w:r>
          <w:t>-</w:t>
        </w:r>
        <w:r>
          <w:rPr>
            <w:spacing w:val="1"/>
          </w:rPr>
          <w:t xml:space="preserve"> </w:t>
        </w:r>
        <w:r>
          <w:rPr>
            <w:spacing w:val="-4"/>
          </w:rPr>
          <w:t>I</w:t>
        </w:r>
        <w:r>
          <w:t>NSTRU</w:t>
        </w:r>
        <w:r>
          <w:rPr>
            <w:spacing w:val="1"/>
          </w:rPr>
          <w:t>M</w:t>
        </w:r>
        <w:r>
          <w:t>E</w:t>
        </w:r>
        <w:r>
          <w:rPr>
            <w:spacing w:val="-1"/>
          </w:rPr>
          <w:t>N</w:t>
        </w:r>
        <w:r>
          <w:t>T</w:t>
        </w:r>
        <w:r>
          <w:rPr>
            <w:spacing w:val="-1"/>
          </w:rPr>
          <w:t>A</w:t>
        </w:r>
        <w:r>
          <w:rPr>
            <w:spacing w:val="1"/>
          </w:rPr>
          <w:t>T</w:t>
        </w:r>
        <w:r>
          <w:rPr>
            <w:spacing w:val="-4"/>
          </w:rPr>
          <w:t>I</w:t>
        </w:r>
        <w:r>
          <w:t>ON</w:t>
        </w:r>
        <w:r>
          <w:rPr>
            <w:spacing w:val="-1"/>
          </w:rPr>
          <w:t xml:space="preserve"> </w:t>
        </w:r>
        <w:r>
          <w:t>SPE</w:t>
        </w:r>
        <w:r>
          <w:rPr>
            <w:spacing w:val="2"/>
          </w:rPr>
          <w:t>C</w:t>
        </w:r>
        <w:r>
          <w:rPr>
            <w:spacing w:val="-4"/>
          </w:rPr>
          <w:t>I</w:t>
        </w:r>
        <w:r>
          <w:rPr>
            <w:spacing w:val="3"/>
          </w:rPr>
          <w:t>F</w:t>
        </w:r>
        <w:r>
          <w:rPr>
            <w:spacing w:val="-6"/>
          </w:rPr>
          <w:t>I</w:t>
        </w:r>
        <w:r>
          <w:rPr>
            <w:spacing w:val="2"/>
          </w:rPr>
          <w:t>C</w:t>
        </w:r>
        <w:r>
          <w:t>A</w:t>
        </w:r>
        <w:r>
          <w:rPr>
            <w:spacing w:val="1"/>
          </w:rPr>
          <w:t>T</w:t>
        </w:r>
        <w:r>
          <w:rPr>
            <w:spacing w:val="-4"/>
          </w:rPr>
          <w:t>I</w:t>
        </w:r>
        <w:r>
          <w:t>O</w:t>
        </w:r>
        <w:r>
          <w:rPr>
            <w:spacing w:val="-1"/>
          </w:rPr>
          <w:t>N</w:t>
        </w:r>
        <w:r>
          <w:t xml:space="preserve">S </w:t>
        </w:r>
        <w:r>
          <w:tab/>
          <w:t>146</w:t>
        </w:r>
      </w:hyperlink>
    </w:p>
    <w:p w:rsidR="001527E3" w:rsidRDefault="001527E3">
      <w:pPr>
        <w:pStyle w:val="BodyText"/>
        <w:tabs>
          <w:tab w:val="right" w:leader="dot" w:pos="8977"/>
        </w:tabs>
        <w:kinsoku w:val="0"/>
        <w:overflowPunct w:val="0"/>
        <w:spacing w:before="237"/>
        <w:ind w:left="105" w:firstLine="0"/>
      </w:pPr>
      <w:hyperlink w:anchor="bookmark189" w:history="1">
        <w:r>
          <w:t>S</w:t>
        </w:r>
        <w:r>
          <w:rPr>
            <w:spacing w:val="-1"/>
          </w:rPr>
          <w:t>ec</w:t>
        </w:r>
        <w:r>
          <w:t xml:space="preserve">tion 7 </w:t>
        </w:r>
        <w:r>
          <w:rPr>
            <w:spacing w:val="1"/>
          </w:rPr>
          <w:t>-</w:t>
        </w:r>
        <w:r>
          <w:rPr>
            <w:spacing w:val="-4"/>
          </w:rPr>
          <w:t>I</w:t>
        </w:r>
        <w:r>
          <w:t>nstrument</w:t>
        </w:r>
        <w:r>
          <w:rPr>
            <w:spacing w:val="-1"/>
          </w:rPr>
          <w:t>a</w:t>
        </w:r>
        <w:r>
          <w:t>ti</w:t>
        </w:r>
        <w:r>
          <w:rPr>
            <w:spacing w:val="2"/>
          </w:rPr>
          <w:t>o</w:t>
        </w:r>
        <w:r>
          <w:t>n Sp</w:t>
        </w:r>
        <w:r>
          <w:rPr>
            <w:spacing w:val="-1"/>
          </w:rPr>
          <w:t>ec</w:t>
        </w:r>
        <w:r>
          <w:t>ifi</w:t>
        </w:r>
        <w:r>
          <w:rPr>
            <w:spacing w:val="-1"/>
          </w:rPr>
          <w:t>ca</w:t>
        </w:r>
        <w:r>
          <w:t xml:space="preserve">tions </w:t>
        </w:r>
        <w:r>
          <w:tab/>
          <w:t>147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7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90" w:history="1">
        <w:r w:rsidR="001527E3">
          <w:rPr>
            <w:position w:val="1"/>
          </w:rPr>
          <w:t>S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 xml:space="preserve">ope </w:t>
        </w:r>
        <w:r w:rsidR="001527E3">
          <w:rPr>
            <w:position w:val="1"/>
          </w:rPr>
          <w:tab/>
          <w:t>147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7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91" w:history="1">
        <w:r w:rsidR="001527E3">
          <w:rPr>
            <w:position w:val="1"/>
          </w:rPr>
          <w:t>D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 xml:space="preserve">finitions </w:t>
        </w:r>
        <w:r w:rsidR="001527E3">
          <w:rPr>
            <w:position w:val="1"/>
          </w:rPr>
          <w:tab/>
          <w:t>147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47" w:firstLine="0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92" w:history="1">
        <w:r w:rsidR="001527E3">
          <w:rPr>
            <w:position w:val="1"/>
          </w:rPr>
          <w:t>R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f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r</w:t>
        </w:r>
        <w:r w:rsidR="001527E3">
          <w:rPr>
            <w:spacing w:val="-2"/>
            <w:position w:val="1"/>
          </w:rPr>
          <w:t>e</w:t>
        </w:r>
        <w:r w:rsidR="001527E3">
          <w:rPr>
            <w:spacing w:val="2"/>
            <w:position w:val="1"/>
          </w:rPr>
          <w:t>n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e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 xml:space="preserve">Standards </w:t>
        </w:r>
        <w:r w:rsidR="001527E3">
          <w:rPr>
            <w:position w:val="1"/>
          </w:rPr>
          <w:tab/>
          <w:t>148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40"/>
        <w:ind w:left="347" w:firstLine="0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93" w:history="1">
        <w:r w:rsidR="001527E3">
          <w:rPr>
            <w:spacing w:val="-2"/>
            <w:position w:val="1"/>
          </w:rPr>
          <w:t>F</w:t>
        </w:r>
        <w:r w:rsidR="001527E3">
          <w:rPr>
            <w:position w:val="1"/>
          </w:rPr>
          <w:t>ield Mount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d</w:t>
        </w:r>
        <w:r w:rsidR="001527E3">
          <w:rPr>
            <w:spacing w:val="2"/>
            <w:position w:val="1"/>
          </w:rPr>
          <w:t xml:space="preserve"> </w:t>
        </w:r>
        <w:r w:rsidR="001527E3">
          <w:rPr>
            <w:spacing w:val="-4"/>
            <w:position w:val="1"/>
          </w:rPr>
          <w:t>I</w:t>
        </w:r>
        <w:r w:rsidR="001527E3">
          <w:rPr>
            <w:position w:val="1"/>
          </w:rPr>
          <w:t>nstrume</w:t>
        </w:r>
        <w:r w:rsidR="001527E3">
          <w:rPr>
            <w:spacing w:val="1"/>
            <w:position w:val="1"/>
          </w:rPr>
          <w:t>n</w:t>
        </w:r>
        <w:r w:rsidR="001527E3">
          <w:rPr>
            <w:position w:val="1"/>
          </w:rPr>
          <w:t xml:space="preserve">ts </w:t>
        </w:r>
        <w:r w:rsidR="001527E3">
          <w:rPr>
            <w:position w:val="1"/>
          </w:rPr>
          <w:tab/>
          <w:t>151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47" w:firstLine="0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94" w:history="1">
        <w:r w:rsidR="001527E3">
          <w:rPr>
            <w:position w:val="1"/>
          </w:rPr>
          <w:t>P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l Moun</w:t>
        </w:r>
        <w:r w:rsidR="001527E3">
          <w:rPr>
            <w:spacing w:val="1"/>
            <w:position w:val="1"/>
          </w:rPr>
          <w:t>t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d</w:t>
        </w:r>
        <w:r w:rsidR="001527E3">
          <w:rPr>
            <w:spacing w:val="2"/>
            <w:position w:val="1"/>
          </w:rPr>
          <w:t xml:space="preserve"> </w:t>
        </w:r>
        <w:r w:rsidR="001527E3">
          <w:rPr>
            <w:spacing w:val="-4"/>
            <w:position w:val="1"/>
          </w:rPr>
          <w:t>I</w:t>
        </w:r>
        <w:r w:rsidR="001527E3">
          <w:rPr>
            <w:position w:val="1"/>
          </w:rPr>
          <w:t>nstrum</w:t>
        </w:r>
        <w:r w:rsidR="001527E3">
          <w:rPr>
            <w:spacing w:val="1"/>
            <w:position w:val="1"/>
          </w:rPr>
          <w:t>e</w:t>
        </w:r>
        <w:r w:rsidR="001527E3">
          <w:rPr>
            <w:position w:val="1"/>
          </w:rPr>
          <w:t xml:space="preserve">nts </w:t>
        </w:r>
        <w:r w:rsidR="001527E3">
          <w:rPr>
            <w:position w:val="1"/>
          </w:rPr>
          <w:tab/>
          <w:t>151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7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95" w:history="1">
        <w:r w:rsidR="001527E3">
          <w:rPr>
            <w:spacing w:val="-4"/>
            <w:position w:val="1"/>
          </w:rPr>
          <w:t>I</w:t>
        </w:r>
        <w:r w:rsidR="001527E3">
          <w:rPr>
            <w:position w:val="1"/>
          </w:rPr>
          <w:t>ndi</w:t>
        </w:r>
        <w:r w:rsidR="001527E3">
          <w:rPr>
            <w:spacing w:val="1"/>
            <w:position w:val="1"/>
          </w:rPr>
          <w:t>c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tors </w:t>
        </w:r>
        <w:r w:rsidR="001527E3">
          <w:rPr>
            <w:position w:val="1"/>
          </w:rPr>
          <w:tab/>
          <w:t>151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7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96" w:history="1">
        <w:r w:rsidR="001527E3">
          <w:rPr>
            <w:position w:val="1"/>
          </w:rPr>
          <w:t>Ch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rt Re</w:t>
        </w:r>
        <w:r w:rsidR="001527E3">
          <w:rPr>
            <w:spacing w:val="-2"/>
            <w:position w:val="1"/>
          </w:rPr>
          <w:t>c</w:t>
        </w:r>
        <w:r w:rsidR="001527E3">
          <w:rPr>
            <w:position w:val="1"/>
          </w:rPr>
          <w:t xml:space="preserve">orders </w:t>
        </w:r>
        <w:r w:rsidR="001527E3">
          <w:rPr>
            <w:position w:val="1"/>
          </w:rPr>
          <w:tab/>
          <w:t>152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7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97" w:history="1">
        <w:r w:rsidR="001527E3">
          <w:rPr>
            <w:position w:val="1"/>
          </w:rPr>
          <w:t>Di</w:t>
        </w:r>
        <w:r w:rsidR="001527E3">
          <w:rPr>
            <w:spacing w:val="-3"/>
            <w:position w:val="1"/>
          </w:rPr>
          <w:t>g</w:t>
        </w:r>
        <w:r w:rsidR="001527E3">
          <w:rPr>
            <w:position w:val="1"/>
          </w:rPr>
          <w:t>it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l</w:t>
        </w:r>
        <w:r w:rsidR="001527E3">
          <w:rPr>
            <w:spacing w:val="2"/>
            <w:position w:val="1"/>
          </w:rPr>
          <w:t xml:space="preserve"> </w:t>
        </w:r>
        <w:r w:rsidR="001527E3">
          <w:rPr>
            <w:spacing w:val="-4"/>
            <w:position w:val="1"/>
          </w:rPr>
          <w:t>I</w:t>
        </w:r>
        <w:r w:rsidR="001527E3">
          <w:rPr>
            <w:position w:val="1"/>
          </w:rPr>
          <w:t>ndi</w:t>
        </w:r>
        <w:r w:rsidR="001527E3">
          <w:rPr>
            <w:spacing w:val="1"/>
            <w:position w:val="1"/>
          </w:rPr>
          <w:t>c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tors </w:t>
        </w:r>
        <w:r w:rsidR="001527E3">
          <w:rPr>
            <w:position w:val="1"/>
          </w:rPr>
          <w:tab/>
          <w:t>152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47" w:firstLine="0"/>
      </w:pPr>
      <w:r>
        <w:rPr>
          <w:noProof/>
        </w:rPr>
        <w:drawing>
          <wp:inline distT="0" distB="0" distL="0" distR="0">
            <wp:extent cx="213995" cy="106680"/>
            <wp:effectExtent l="0" t="0" r="0" b="0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198" w:history="1">
        <w:r w:rsidR="001527E3">
          <w:rPr>
            <w:spacing w:val="-4"/>
            <w:position w:val="1"/>
          </w:rPr>
          <w:t>I</w:t>
        </w:r>
        <w:r w:rsidR="001527E3">
          <w:rPr>
            <w:position w:val="1"/>
          </w:rPr>
          <w:t>nt</w:t>
        </w:r>
        <w:r w:rsidR="001527E3">
          <w:rPr>
            <w:spacing w:val="1"/>
            <w:position w:val="1"/>
          </w:rPr>
          <w:t>e</w:t>
        </w:r>
        <w:r w:rsidR="001527E3">
          <w:rPr>
            <w:position w:val="1"/>
          </w:rPr>
          <w:t>gr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 xml:space="preserve">tors </w:t>
        </w:r>
        <w:r w:rsidR="001527E3">
          <w:rPr>
            <w:spacing w:val="1"/>
            <w:position w:val="1"/>
          </w:rPr>
          <w:t>(</w:t>
        </w:r>
        <w:r w:rsidR="001527E3">
          <w:rPr>
            <w:position w:val="1"/>
          </w:rPr>
          <w:t>Tot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li</w:t>
        </w:r>
        <w:r w:rsidR="001527E3">
          <w:rPr>
            <w:spacing w:val="1"/>
            <w:position w:val="1"/>
          </w:rPr>
          <w:t>z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rs) </w:t>
        </w:r>
        <w:r w:rsidR="001527E3">
          <w:rPr>
            <w:position w:val="1"/>
          </w:rPr>
          <w:tab/>
          <w:t>153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7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199" w:history="1">
        <w:r w:rsidR="001527E3">
          <w:rPr>
            <w:position w:val="1"/>
          </w:rPr>
          <w:t>T</w:t>
        </w:r>
        <w:r w:rsidR="001527E3">
          <w:rPr>
            <w:spacing w:val="-1"/>
            <w:position w:val="1"/>
          </w:rPr>
          <w:t>ra</w:t>
        </w:r>
        <w:r w:rsidR="001527E3">
          <w:rPr>
            <w:position w:val="1"/>
          </w:rPr>
          <w:t>nsmitt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rs </w:t>
        </w:r>
        <w:r w:rsidR="001527E3">
          <w:rPr>
            <w:position w:val="1"/>
          </w:rPr>
          <w:tab/>
          <w:t>153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40"/>
        <w:ind w:left="347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00" w:history="1">
        <w:r w:rsidR="001527E3">
          <w:rPr>
            <w:position w:val="1"/>
          </w:rPr>
          <w:t>Si</w:t>
        </w:r>
        <w:r w:rsidR="001527E3">
          <w:rPr>
            <w:spacing w:val="-2"/>
            <w:position w:val="1"/>
          </w:rPr>
          <w:t>g</w:t>
        </w:r>
        <w:r w:rsidR="001527E3">
          <w:rPr>
            <w:position w:val="1"/>
          </w:rPr>
          <w:t>n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l Modi</w:t>
        </w:r>
        <w:r w:rsidR="001527E3">
          <w:rPr>
            <w:spacing w:val="3"/>
            <w:position w:val="1"/>
          </w:rPr>
          <w:t>f</w:t>
        </w:r>
        <w:r w:rsidR="001527E3">
          <w:rPr>
            <w:spacing w:val="-8"/>
            <w:position w:val="1"/>
          </w:rPr>
          <w:t>y</w:t>
        </w:r>
        <w:r w:rsidR="001527E3">
          <w:rPr>
            <w:position w:val="1"/>
          </w:rPr>
          <w:t>i</w:t>
        </w:r>
        <w:r w:rsidR="001527E3">
          <w:rPr>
            <w:spacing w:val="2"/>
            <w:position w:val="1"/>
          </w:rPr>
          <w:t>n</w:t>
        </w:r>
        <w:r w:rsidR="001527E3">
          <w:rPr>
            <w:position w:val="1"/>
          </w:rPr>
          <w:t>g</w:t>
        </w:r>
        <w:r w:rsidR="001527E3">
          <w:rPr>
            <w:spacing w:val="-3"/>
            <w:position w:val="1"/>
          </w:rPr>
          <w:t xml:space="preserve"> </w:t>
        </w:r>
        <w:r w:rsidR="001527E3">
          <w:rPr>
            <w:position w:val="1"/>
          </w:rPr>
          <w:t>C</w:t>
        </w:r>
        <w:r w:rsidR="001527E3">
          <w:rPr>
            <w:spacing w:val="1"/>
            <w:position w:val="1"/>
          </w:rPr>
          <w:t>a</w:t>
        </w:r>
        <w:r w:rsidR="001527E3">
          <w:rPr>
            <w:position w:val="1"/>
          </w:rPr>
          <w:t xml:space="preserve">rds </w:t>
        </w:r>
        <w:r w:rsidR="001527E3">
          <w:rPr>
            <w:position w:val="1"/>
          </w:rPr>
          <w:tab/>
          <w:t>154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7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01" w:history="1">
        <w:r w:rsidR="001527E3">
          <w:rPr>
            <w:position w:val="1"/>
          </w:rPr>
          <w:t xml:space="preserve">Mimic </w:t>
        </w:r>
        <w:r w:rsidR="001527E3">
          <w:rPr>
            <w:spacing w:val="-1"/>
            <w:position w:val="1"/>
          </w:rPr>
          <w:t>D</w:t>
        </w:r>
        <w:r w:rsidR="001527E3">
          <w:rPr>
            <w:position w:val="1"/>
          </w:rPr>
          <w:t>ispl</w:t>
        </w:r>
        <w:r w:rsidR="001527E3">
          <w:rPr>
            <w:spacing w:val="1"/>
            <w:position w:val="1"/>
          </w:rPr>
          <w:t>a</w:t>
        </w:r>
        <w:r w:rsidR="001527E3">
          <w:rPr>
            <w:position w:val="1"/>
          </w:rPr>
          <w:t xml:space="preserve">y </w:t>
        </w:r>
        <w:r w:rsidR="001527E3">
          <w:rPr>
            <w:position w:val="1"/>
          </w:rPr>
          <w:tab/>
          <w:t>154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47" w:firstLine="0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02" w:history="1">
        <w:r w:rsidR="001527E3">
          <w:rPr>
            <w:spacing w:val="-4"/>
            <w:position w:val="1"/>
          </w:rPr>
          <w:t>I</w:t>
        </w:r>
        <w:r w:rsidR="001527E3">
          <w:rPr>
            <w:position w:val="1"/>
          </w:rPr>
          <w:t>ndi</w:t>
        </w:r>
        <w:r w:rsidR="001527E3">
          <w:rPr>
            <w:spacing w:val="1"/>
            <w:position w:val="1"/>
          </w:rPr>
          <w:t>c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ting</w:t>
        </w:r>
        <w:r w:rsidR="001527E3">
          <w:rPr>
            <w:spacing w:val="2"/>
            <w:position w:val="1"/>
          </w:rPr>
          <w:t xml:space="preserve"> </w:t>
        </w:r>
        <w:r w:rsidR="001527E3">
          <w:rPr>
            <w:spacing w:val="-3"/>
            <w:position w:val="1"/>
          </w:rPr>
          <w:t>L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mp T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st</w:t>
        </w:r>
        <w:r w:rsidR="001527E3">
          <w:rPr>
            <w:spacing w:val="2"/>
            <w:position w:val="1"/>
          </w:rPr>
          <w:t xml:space="preserve"> </w:t>
        </w:r>
        <w:r w:rsidR="001527E3">
          <w:rPr>
            <w:spacing w:val="-2"/>
            <w:position w:val="1"/>
          </w:rPr>
          <w:t>F</w:t>
        </w:r>
        <w:r w:rsidR="001527E3">
          <w:rPr>
            <w:spacing w:val="1"/>
            <w:position w:val="1"/>
          </w:rPr>
          <w:t>a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ili</w:t>
        </w:r>
        <w:r w:rsidR="001527E3">
          <w:rPr>
            <w:spacing w:val="3"/>
            <w:position w:val="1"/>
          </w:rPr>
          <w:t>t</w:t>
        </w:r>
        <w:r w:rsidR="001527E3">
          <w:rPr>
            <w:position w:val="1"/>
          </w:rPr>
          <w:t xml:space="preserve">y </w:t>
        </w:r>
        <w:r w:rsidR="001527E3">
          <w:rPr>
            <w:position w:val="1"/>
          </w:rPr>
          <w:tab/>
          <w:t>155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7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03" w:history="1">
        <w:r w:rsidR="001527E3">
          <w:rPr>
            <w:position w:val="1"/>
          </w:rPr>
          <w:t>Al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rm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>Annun</w:t>
        </w:r>
        <w:r w:rsidR="001527E3">
          <w:rPr>
            <w:spacing w:val="-2"/>
            <w:position w:val="1"/>
          </w:rPr>
          <w:t>c</w:t>
        </w:r>
        <w:r w:rsidR="001527E3">
          <w:rPr>
            <w:position w:val="1"/>
          </w:rPr>
          <w:t xml:space="preserve">iator </w:t>
        </w:r>
        <w:r w:rsidR="001527E3">
          <w:rPr>
            <w:position w:val="1"/>
          </w:rPr>
          <w:tab/>
          <w:t>155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7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04" w:history="1">
        <w:r w:rsidR="001527E3">
          <w:rPr>
            <w:position w:val="1"/>
          </w:rPr>
          <w:t xml:space="preserve">Clocks </w:t>
        </w:r>
        <w:r w:rsidR="001527E3">
          <w:rPr>
            <w:position w:val="1"/>
          </w:rPr>
          <w:tab/>
          <w:t>156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7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05" w:history="1">
        <w:r w:rsidR="001527E3">
          <w:rPr>
            <w:position w:val="1"/>
          </w:rPr>
          <w:t>Pushbuttons and Switch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 xml:space="preserve">s </w:t>
        </w:r>
        <w:r w:rsidR="001527E3">
          <w:rPr>
            <w:position w:val="1"/>
          </w:rPr>
          <w:tab/>
          <w:t>156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40"/>
        <w:ind w:left="347" w:firstLine="0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06" w:history="1">
        <w:r w:rsidR="001527E3">
          <w:rPr>
            <w:position w:val="1"/>
          </w:rPr>
          <w:t>M</w:t>
        </w:r>
        <w:r w:rsidR="001527E3">
          <w:rPr>
            <w:spacing w:val="-1"/>
            <w:position w:val="1"/>
          </w:rPr>
          <w:t>ec</w:t>
        </w:r>
        <w:r w:rsidR="001527E3">
          <w:rPr>
            <w:position w:val="1"/>
          </w:rPr>
          <w:t>h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ni</w:t>
        </w:r>
        <w:r w:rsidR="001527E3">
          <w:rPr>
            <w:spacing w:val="1"/>
            <w:position w:val="1"/>
          </w:rPr>
          <w:t>c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l</w:t>
        </w:r>
        <w:r w:rsidR="001527E3">
          <w:rPr>
            <w:spacing w:val="1"/>
            <w:position w:val="1"/>
          </w:rPr>
          <w:t xml:space="preserve"> </w:t>
        </w:r>
        <w:r w:rsidR="001527E3">
          <w:rPr>
            <w:position w:val="1"/>
          </w:rPr>
          <w:t xml:space="preserve">Tilt </w:t>
        </w:r>
        <w:r w:rsidR="001527E3">
          <w:rPr>
            <w:spacing w:val="-2"/>
            <w:position w:val="1"/>
          </w:rPr>
          <w:t>F</w:t>
        </w:r>
        <w:r w:rsidR="001527E3">
          <w:rPr>
            <w:position w:val="1"/>
          </w:rPr>
          <w:t>loat Switch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 xml:space="preserve">s </w:t>
        </w:r>
        <w:r w:rsidR="001527E3">
          <w:rPr>
            <w:position w:val="1"/>
          </w:rPr>
          <w:tab/>
          <w:t>157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7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07" w:history="1">
        <w:r w:rsidR="001527E3">
          <w:rPr>
            <w:position w:val="1"/>
          </w:rPr>
          <w:t>M</w:t>
        </w:r>
        <w:r w:rsidR="001527E3">
          <w:rPr>
            <w:spacing w:val="-1"/>
            <w:position w:val="1"/>
          </w:rPr>
          <w:t>a</w:t>
        </w:r>
        <w:r w:rsidR="001527E3">
          <w:rPr>
            <w:spacing w:val="-3"/>
            <w:position w:val="1"/>
          </w:rPr>
          <w:t>g</w:t>
        </w:r>
        <w:r w:rsidR="001527E3">
          <w:rPr>
            <w:spacing w:val="2"/>
            <w:position w:val="1"/>
          </w:rPr>
          <w:t>n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tic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>Switch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 xml:space="preserve">s </w:t>
        </w:r>
        <w:r w:rsidR="001527E3">
          <w:rPr>
            <w:position w:val="1"/>
          </w:rPr>
          <w:tab/>
          <w:t>157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7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08" w:history="1">
        <w:r w:rsidR="001527E3">
          <w:rPr>
            <w:position w:val="1"/>
          </w:rPr>
          <w:t>Ultr</w:t>
        </w:r>
        <w:r w:rsidR="001527E3">
          <w:rPr>
            <w:spacing w:val="-2"/>
            <w:position w:val="1"/>
          </w:rPr>
          <w:t>a</w:t>
        </w:r>
        <w:r w:rsidR="001527E3">
          <w:rPr>
            <w:spacing w:val="-1"/>
            <w:position w:val="1"/>
          </w:rPr>
          <w:t>-</w:t>
        </w:r>
        <w:r w:rsidR="001527E3">
          <w:rPr>
            <w:position w:val="1"/>
          </w:rPr>
          <w:t xml:space="preserve">Sonic 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quipm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nt </w:t>
        </w:r>
        <w:r w:rsidR="001527E3">
          <w:rPr>
            <w:position w:val="1"/>
          </w:rPr>
          <w:tab/>
          <w:t>157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47" w:firstLine="0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09" w:history="1">
        <w:r w:rsidR="001527E3">
          <w:rPr>
            <w:position w:val="1"/>
          </w:rPr>
          <w:t>Pr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ssure</w:t>
        </w:r>
        <w:r w:rsidR="001527E3">
          <w:rPr>
            <w:spacing w:val="-2"/>
            <w:position w:val="1"/>
          </w:rPr>
          <w:t xml:space="preserve"> </w:t>
        </w:r>
        <w:r w:rsidR="001527E3">
          <w:rPr>
            <w:position w:val="1"/>
          </w:rPr>
          <w:t>S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ns</w:t>
        </w:r>
        <w:r w:rsidR="001527E3">
          <w:rPr>
            <w:spacing w:val="1"/>
            <w:position w:val="1"/>
          </w:rPr>
          <w:t>o</w:t>
        </w:r>
        <w:r w:rsidR="001527E3">
          <w:rPr>
            <w:position w:val="1"/>
          </w:rPr>
          <w:t xml:space="preserve">rs </w:t>
        </w:r>
        <w:r w:rsidR="001527E3">
          <w:rPr>
            <w:spacing w:val="-2"/>
            <w:position w:val="1"/>
          </w:rPr>
          <w:t>f</w:t>
        </w:r>
        <w:r w:rsidR="001527E3">
          <w:rPr>
            <w:spacing w:val="2"/>
            <w:position w:val="1"/>
          </w:rPr>
          <w:t>o</w:t>
        </w:r>
        <w:r w:rsidR="001527E3">
          <w:rPr>
            <w:position w:val="1"/>
          </w:rPr>
          <w:t>r</w:t>
        </w:r>
        <w:r w:rsidR="001527E3">
          <w:rPr>
            <w:spacing w:val="1"/>
            <w:position w:val="1"/>
          </w:rPr>
          <w:t xml:space="preserve"> </w:t>
        </w:r>
        <w:r w:rsidR="001527E3">
          <w:rPr>
            <w:spacing w:val="-3"/>
            <w:position w:val="1"/>
          </w:rPr>
          <w:t>L</w:t>
        </w:r>
        <w:r w:rsidR="001527E3">
          <w:rPr>
            <w:spacing w:val="-1"/>
            <w:position w:val="1"/>
          </w:rPr>
          <w:t>e</w:t>
        </w:r>
        <w:r w:rsidR="001527E3">
          <w:rPr>
            <w:spacing w:val="2"/>
            <w:position w:val="1"/>
          </w:rPr>
          <w:t>v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l Me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>sur</w:t>
        </w:r>
        <w:r w:rsidR="001527E3">
          <w:rPr>
            <w:spacing w:val="-2"/>
            <w:position w:val="1"/>
          </w:rPr>
          <w:t>e</w:t>
        </w:r>
        <w:r w:rsidR="001527E3">
          <w:rPr>
            <w:spacing w:val="2"/>
            <w:position w:val="1"/>
          </w:rPr>
          <w:t>m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nt </w:t>
        </w:r>
        <w:r w:rsidR="001527E3">
          <w:rPr>
            <w:position w:val="1"/>
          </w:rPr>
          <w:tab/>
          <w:t>159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47" w:firstLine="0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10" w:history="1">
        <w:r w:rsidR="001527E3">
          <w:rPr>
            <w:position w:val="1"/>
          </w:rPr>
          <w:t>M</w:t>
        </w:r>
        <w:r w:rsidR="001527E3">
          <w:rPr>
            <w:spacing w:val="-1"/>
            <w:position w:val="1"/>
          </w:rPr>
          <w:t>a</w:t>
        </w:r>
        <w:r w:rsidR="001527E3">
          <w:rPr>
            <w:spacing w:val="-3"/>
            <w:position w:val="1"/>
          </w:rPr>
          <w:t>g</w:t>
        </w:r>
        <w:r w:rsidR="001527E3">
          <w:rPr>
            <w:spacing w:val="2"/>
            <w:position w:val="1"/>
          </w:rPr>
          <w:t>n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tic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spacing w:val="-2"/>
            <w:position w:val="1"/>
          </w:rPr>
          <w:t>F</w:t>
        </w:r>
        <w:r w:rsidR="001527E3">
          <w:rPr>
            <w:position w:val="1"/>
          </w:rPr>
          <w:t xml:space="preserve">low </w:t>
        </w:r>
        <w:r w:rsidR="001527E3">
          <w:rPr>
            <w:spacing w:val="2"/>
            <w:position w:val="1"/>
          </w:rPr>
          <w:t>M</w:t>
        </w:r>
        <w:r w:rsidR="001527E3">
          <w:rPr>
            <w:spacing w:val="-1"/>
            <w:position w:val="1"/>
          </w:rPr>
          <w:t>ea</w:t>
        </w:r>
        <w:r w:rsidR="001527E3">
          <w:rPr>
            <w:position w:val="1"/>
          </w:rPr>
          <w:t>suri</w:t>
        </w:r>
        <w:r w:rsidR="001527E3">
          <w:rPr>
            <w:spacing w:val="2"/>
            <w:position w:val="1"/>
          </w:rPr>
          <w:t>n</w:t>
        </w:r>
        <w:r w:rsidR="001527E3">
          <w:rPr>
            <w:position w:val="1"/>
          </w:rPr>
          <w:t>g</w:t>
        </w:r>
        <w:r w:rsidR="001527E3">
          <w:rPr>
            <w:spacing w:val="-3"/>
            <w:position w:val="1"/>
          </w:rPr>
          <w:t xml:space="preserve"> </w:t>
        </w:r>
        <w:r w:rsidR="001527E3">
          <w:rPr>
            <w:position w:val="1"/>
          </w:rPr>
          <w:t>Equipm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nt </w:t>
        </w:r>
        <w:r w:rsidR="001527E3">
          <w:rPr>
            <w:position w:val="1"/>
          </w:rPr>
          <w:tab/>
          <w:t>160</w:t>
        </w:r>
      </w:hyperlink>
    </w:p>
    <w:p w:rsidR="001527E3" w:rsidRDefault="001527E3" w:rsidP="00047DF1">
      <w:pPr>
        <w:pStyle w:val="BodyText"/>
        <w:numPr>
          <w:ilvl w:val="2"/>
          <w:numId w:val="62"/>
        </w:numPr>
        <w:tabs>
          <w:tab w:val="left" w:pos="1657"/>
          <w:tab w:val="right" w:leader="dot" w:pos="8977"/>
        </w:tabs>
        <w:kinsoku w:val="0"/>
        <w:overflowPunct w:val="0"/>
        <w:spacing w:before="240"/>
        <w:ind w:left="1658"/>
      </w:pPr>
      <w:hyperlink w:anchor="bookmark211" w:history="1">
        <w:r>
          <w:t>A</w:t>
        </w:r>
        <w:r>
          <w:rPr>
            <w:spacing w:val="-2"/>
          </w:rPr>
          <w:t>c</w:t>
        </w:r>
        <w:r>
          <w:rPr>
            <w:spacing w:val="-1"/>
          </w:rPr>
          <w:t>c</w:t>
        </w:r>
        <w:r>
          <w:t>u</w:t>
        </w:r>
        <w:r>
          <w:rPr>
            <w:spacing w:val="1"/>
          </w:rPr>
          <w:t>r</w:t>
        </w:r>
        <w:r>
          <w:rPr>
            <w:spacing w:val="-1"/>
          </w:rPr>
          <w:t>a</w:t>
        </w:r>
        <w:r>
          <w:rPr>
            <w:spacing w:val="3"/>
          </w:rPr>
          <w:t>c</w:t>
        </w:r>
        <w:r>
          <w:t xml:space="preserve">y </w:t>
        </w:r>
        <w:r>
          <w:tab/>
          <w:t>160</w:t>
        </w:r>
      </w:hyperlink>
    </w:p>
    <w:p w:rsidR="001527E3" w:rsidRDefault="001527E3" w:rsidP="00047DF1">
      <w:pPr>
        <w:pStyle w:val="BodyText"/>
        <w:numPr>
          <w:ilvl w:val="2"/>
          <w:numId w:val="62"/>
        </w:numPr>
        <w:tabs>
          <w:tab w:val="left" w:pos="1657"/>
          <w:tab w:val="right" w:leader="dot" w:pos="8977"/>
        </w:tabs>
        <w:kinsoku w:val="0"/>
        <w:overflowPunct w:val="0"/>
        <w:spacing w:before="237"/>
        <w:ind w:left="1658"/>
      </w:pPr>
      <w:hyperlink w:anchor="bookmark212" w:history="1">
        <w:r>
          <w:t>Si</w:t>
        </w:r>
        <w:r>
          <w:rPr>
            <w:spacing w:val="-2"/>
          </w:rPr>
          <w:t>g</w:t>
        </w:r>
        <w:r>
          <w:t>n</w:t>
        </w:r>
        <w:r>
          <w:rPr>
            <w:spacing w:val="-1"/>
          </w:rPr>
          <w:t>a</w:t>
        </w:r>
        <w:r>
          <w:t xml:space="preserve">l Output </w:t>
        </w:r>
        <w:r>
          <w:tab/>
          <w:t>161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7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13" w:history="1">
        <w:r w:rsidR="001527E3">
          <w:rPr>
            <w:position w:val="1"/>
          </w:rPr>
          <w:t>Pump Controll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 xml:space="preserve">rs </w:t>
        </w:r>
        <w:r w:rsidR="001527E3">
          <w:rPr>
            <w:position w:val="1"/>
          </w:rPr>
          <w:tab/>
          <w:t>163</w:t>
        </w:r>
      </w:hyperlink>
    </w:p>
    <w:p w:rsidR="001527E3" w:rsidRDefault="001527E3">
      <w:pPr>
        <w:tabs>
          <w:tab w:val="right" w:leader="dot" w:pos="8977"/>
        </w:tabs>
        <w:kinsoku w:val="0"/>
        <w:overflowPunct w:val="0"/>
        <w:spacing w:before="237"/>
        <w:ind w:left="347"/>
        <w:sectPr w:rsidR="001527E3">
          <w:headerReference w:type="default" r:id="rId114"/>
          <w:pgSz w:w="11900" w:h="16860"/>
          <w:pgMar w:top="940" w:right="1520" w:bottom="1160" w:left="1280" w:header="759" w:footer="977" w:gutter="0"/>
          <w:cols w:space="720" w:equalWidth="0">
            <w:col w:w="9100"/>
          </w:cols>
          <w:noEndnote/>
        </w:sectPr>
      </w:pPr>
    </w:p>
    <w:p w:rsidR="001527E3" w:rsidRDefault="00586FE3">
      <w:pPr>
        <w:tabs>
          <w:tab w:val="right" w:leader="dot" w:pos="8977"/>
        </w:tabs>
        <w:kinsoku w:val="0"/>
        <w:overflowPunct w:val="0"/>
        <w:spacing w:before="316"/>
        <w:ind w:left="347"/>
      </w:pPr>
      <w:r>
        <w:rPr>
          <w:noProof/>
        </w:rPr>
        <w:lastRenderedPageBreak/>
        <w:drawing>
          <wp:inline distT="0" distB="0" distL="0" distR="0">
            <wp:extent cx="297180" cy="106680"/>
            <wp:effectExtent l="0" t="0" r="0" b="0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14" w:history="1">
        <w:r w:rsidR="001527E3">
          <w:rPr>
            <w:spacing w:val="-4"/>
            <w:position w:val="1"/>
          </w:rPr>
          <w:t>I</w:t>
        </w:r>
        <w:r w:rsidR="001527E3">
          <w:rPr>
            <w:position w:val="1"/>
          </w:rPr>
          <w:t>ns</w:t>
        </w:r>
        <w:r w:rsidR="001527E3">
          <w:rPr>
            <w:spacing w:val="2"/>
            <w:position w:val="1"/>
          </w:rPr>
          <w:t>p</w:t>
        </w:r>
        <w:r w:rsidR="001527E3">
          <w:rPr>
            <w:spacing w:val="-1"/>
            <w:position w:val="1"/>
          </w:rPr>
          <w:t>ec</w:t>
        </w:r>
        <w:r w:rsidR="001527E3">
          <w:rPr>
            <w:position w:val="1"/>
          </w:rPr>
          <w:t xml:space="preserve">tion 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nd T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sti</w:t>
        </w:r>
        <w:r w:rsidR="001527E3">
          <w:rPr>
            <w:spacing w:val="2"/>
            <w:position w:val="1"/>
          </w:rPr>
          <w:t>n</w:t>
        </w:r>
        <w:r w:rsidR="001527E3">
          <w:rPr>
            <w:position w:val="1"/>
          </w:rPr>
          <w:t xml:space="preserve">g </w:t>
        </w:r>
        <w:r w:rsidR="001527E3">
          <w:rPr>
            <w:position w:val="1"/>
          </w:rPr>
          <w:tab/>
          <w:t>163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7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15" w:history="1">
        <w:r w:rsidR="001527E3">
          <w:rPr>
            <w:spacing w:val="1"/>
            <w:position w:val="1"/>
          </w:rPr>
          <w:t>W</w:t>
        </w:r>
        <w:r w:rsidR="001527E3">
          <w:rPr>
            <w:position w:val="1"/>
          </w:rPr>
          <w:t xml:space="preserve">orks </w:t>
        </w:r>
        <w:r w:rsidR="001527E3">
          <w:rPr>
            <w:spacing w:val="-1"/>
            <w:position w:val="1"/>
          </w:rPr>
          <w:t>Te</w:t>
        </w:r>
        <w:r w:rsidR="001527E3">
          <w:rPr>
            <w:position w:val="1"/>
          </w:rPr>
          <w:t xml:space="preserve">sts </w:t>
        </w:r>
        <w:r w:rsidR="001527E3">
          <w:rPr>
            <w:position w:val="1"/>
          </w:rPr>
          <w:tab/>
          <w:t>164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47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16" w:history="1">
        <w:r w:rsidR="001527E3">
          <w:rPr>
            <w:position w:val="1"/>
          </w:rPr>
          <w:t>Submitt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ls </w:t>
        </w:r>
        <w:r w:rsidR="001527E3">
          <w:rPr>
            <w:position w:val="1"/>
          </w:rPr>
          <w:tab/>
          <w:t>165</w:t>
        </w:r>
      </w:hyperlink>
    </w:p>
    <w:p w:rsidR="001527E3" w:rsidRDefault="001527E3">
      <w:pPr>
        <w:pStyle w:val="BodyText"/>
        <w:tabs>
          <w:tab w:val="right" w:leader="dot" w:pos="8977"/>
        </w:tabs>
        <w:kinsoku w:val="0"/>
        <w:overflowPunct w:val="0"/>
        <w:spacing w:before="238"/>
        <w:ind w:left="105" w:firstLine="0"/>
      </w:pPr>
      <w:hyperlink w:anchor="bookmark217" w:history="1">
        <w:r>
          <w:t>SEC</w:t>
        </w:r>
        <w:r>
          <w:rPr>
            <w:spacing w:val="2"/>
          </w:rPr>
          <w:t>T</w:t>
        </w:r>
        <w:r>
          <w:rPr>
            <w:spacing w:val="-6"/>
          </w:rPr>
          <w:t>I</w:t>
        </w:r>
        <w:r>
          <w:t>ON</w:t>
        </w:r>
        <w:r>
          <w:rPr>
            <w:spacing w:val="-1"/>
          </w:rPr>
          <w:t xml:space="preserve"> </w:t>
        </w:r>
        <w:r>
          <w:rPr>
            <w:spacing w:val="2"/>
          </w:rPr>
          <w:t>8</w:t>
        </w:r>
        <w:r>
          <w:t>-</w:t>
        </w:r>
        <w:r>
          <w:rPr>
            <w:spacing w:val="-1"/>
          </w:rPr>
          <w:t xml:space="preserve"> </w:t>
        </w:r>
        <w:r>
          <w:t>PH</w:t>
        </w:r>
        <w:r>
          <w:rPr>
            <w:spacing w:val="-1"/>
          </w:rPr>
          <w:t>O</w:t>
        </w:r>
        <w:r>
          <w:t>T</w:t>
        </w:r>
        <w:r>
          <w:rPr>
            <w:spacing w:val="-1"/>
          </w:rPr>
          <w:t>O</w:t>
        </w:r>
        <w:r>
          <w:rPr>
            <w:spacing w:val="1"/>
          </w:rPr>
          <w:t>VO</w:t>
        </w:r>
        <w:r>
          <w:rPr>
            <w:spacing w:val="-6"/>
          </w:rPr>
          <w:t>L</w:t>
        </w:r>
        <w:r>
          <w:rPr>
            <w:spacing w:val="1"/>
          </w:rPr>
          <w:t>TA</w:t>
        </w:r>
        <w:r>
          <w:rPr>
            <w:spacing w:val="-4"/>
          </w:rPr>
          <w:t>I</w:t>
        </w:r>
        <w:r>
          <w:t>C G</w:t>
        </w:r>
        <w:r>
          <w:rPr>
            <w:spacing w:val="2"/>
          </w:rPr>
          <w:t>R</w:t>
        </w:r>
        <w:r>
          <w:rPr>
            <w:spacing w:val="-4"/>
          </w:rPr>
          <w:t>I</w:t>
        </w:r>
        <w:r>
          <w:rPr>
            <w:spacing w:val="1"/>
          </w:rPr>
          <w:t>D</w:t>
        </w:r>
        <w:r>
          <w:rPr>
            <w:spacing w:val="-1"/>
          </w:rPr>
          <w:t>-</w:t>
        </w:r>
        <w:r>
          <w:t>C</w:t>
        </w:r>
        <w:r>
          <w:rPr>
            <w:spacing w:val="1"/>
          </w:rPr>
          <w:t>O</w:t>
        </w:r>
        <w:r>
          <w:t>N</w:t>
        </w:r>
        <w:r>
          <w:rPr>
            <w:spacing w:val="-1"/>
          </w:rPr>
          <w:t>N</w:t>
        </w:r>
        <w:r>
          <w:rPr>
            <w:spacing w:val="1"/>
          </w:rPr>
          <w:t>E</w:t>
        </w:r>
        <w:r>
          <w:t>C</w:t>
        </w:r>
        <w:r>
          <w:rPr>
            <w:spacing w:val="1"/>
          </w:rPr>
          <w:t>T</w:t>
        </w:r>
        <w:r>
          <w:rPr>
            <w:spacing w:val="-6"/>
          </w:rPr>
          <w:t>I</w:t>
        </w:r>
        <w:r>
          <w:rPr>
            <w:spacing w:val="1"/>
          </w:rPr>
          <w:t>O</w:t>
        </w:r>
        <w:r>
          <w:t>N</w:t>
        </w:r>
        <w:r>
          <w:rPr>
            <w:spacing w:val="1"/>
          </w:rPr>
          <w:t xml:space="preserve"> </w:t>
        </w:r>
        <w:r>
          <w:t>SPE</w:t>
        </w:r>
        <w:r>
          <w:rPr>
            <w:spacing w:val="2"/>
          </w:rPr>
          <w:t>C</w:t>
        </w:r>
        <w:r>
          <w:rPr>
            <w:spacing w:val="-6"/>
          </w:rPr>
          <w:t>I</w:t>
        </w:r>
        <w:r>
          <w:rPr>
            <w:spacing w:val="3"/>
          </w:rPr>
          <w:t>F</w:t>
        </w:r>
        <w:r>
          <w:rPr>
            <w:spacing w:val="-4"/>
          </w:rPr>
          <w:t>I</w:t>
        </w:r>
        <w:r>
          <w:t>CA</w:t>
        </w:r>
        <w:r>
          <w:rPr>
            <w:spacing w:val="1"/>
          </w:rPr>
          <w:t>T</w:t>
        </w:r>
        <w:r>
          <w:rPr>
            <w:spacing w:val="-4"/>
          </w:rPr>
          <w:t>I</w:t>
        </w:r>
        <w:r>
          <w:rPr>
            <w:spacing w:val="1"/>
          </w:rPr>
          <w:t>O</w:t>
        </w:r>
        <w:r>
          <w:t xml:space="preserve">NS </w:t>
        </w:r>
        <w:r>
          <w:tab/>
          <w:t>166</w:t>
        </w:r>
      </w:hyperlink>
    </w:p>
    <w:p w:rsidR="001527E3" w:rsidRDefault="001527E3">
      <w:pPr>
        <w:pStyle w:val="BodyText"/>
        <w:tabs>
          <w:tab w:val="left" w:pos="997"/>
          <w:tab w:val="right" w:leader="dot" w:pos="8977"/>
        </w:tabs>
        <w:kinsoku w:val="0"/>
        <w:overflowPunct w:val="0"/>
        <w:spacing w:before="237"/>
        <w:ind w:left="345" w:firstLine="0"/>
      </w:pPr>
      <w:hyperlink w:anchor="bookmark219" w:history="1">
        <w:r>
          <w:t>8.1</w:t>
        </w:r>
        <w:r>
          <w:tab/>
          <w:t>S</w:t>
        </w:r>
        <w:r>
          <w:rPr>
            <w:spacing w:val="-1"/>
          </w:rPr>
          <w:t>c</w:t>
        </w:r>
        <w:r>
          <w:t xml:space="preserve">ope </w:t>
        </w:r>
        <w:r>
          <w:tab/>
          <w:t>166</w:t>
        </w:r>
      </w:hyperlink>
    </w:p>
    <w:p w:rsidR="001527E3" w:rsidRDefault="00586FE3">
      <w:pPr>
        <w:pStyle w:val="BodyText"/>
        <w:kinsoku w:val="0"/>
        <w:overflowPunct w:val="0"/>
        <w:spacing w:before="237"/>
        <w:ind w:left="354" w:firstLine="0"/>
      </w:pPr>
      <w:r>
        <w:rPr>
          <w:noProof/>
        </w:rPr>
        <w:drawing>
          <wp:inline distT="0" distB="0" distL="0" distR="0">
            <wp:extent cx="297180" cy="106680"/>
            <wp:effectExtent l="0" t="0" r="0" b="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</w:t>
      </w:r>
      <w:hyperlink w:anchor="bookmark218" w:history="1">
        <w:r w:rsidR="001527E3">
          <w:rPr>
            <w:position w:val="1"/>
          </w:rPr>
          <w:t>................................................................................................................................</w:t>
        </w:r>
        <w:r w:rsidR="001527E3">
          <w:rPr>
            <w:spacing w:val="-5"/>
            <w:position w:val="1"/>
          </w:rPr>
          <w:t xml:space="preserve"> </w:t>
        </w:r>
        <w:r w:rsidR="001527E3">
          <w:rPr>
            <w:position w:val="1"/>
          </w:rPr>
          <w:t>166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40"/>
        <w:ind w:left="366"/>
      </w:pPr>
      <w:r>
        <w:rPr>
          <w:noProof/>
        </w:rPr>
        <w:drawing>
          <wp:inline distT="0" distB="0" distL="0" distR="0">
            <wp:extent cx="285115" cy="106680"/>
            <wp:effectExtent l="0" t="0" r="0" b="0"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20" w:history="1">
        <w:r w:rsidR="001527E3">
          <w:rPr>
            <w:position w:val="1"/>
          </w:rPr>
          <w:t>D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 xml:space="preserve">finitions </w:t>
        </w:r>
        <w:r w:rsidR="001527E3">
          <w:rPr>
            <w:position w:val="1"/>
          </w:rPr>
          <w:tab/>
          <w:t>166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66"/>
      </w:pPr>
      <w:r>
        <w:rPr>
          <w:noProof/>
        </w:rPr>
        <w:drawing>
          <wp:inline distT="0" distB="0" distL="0" distR="0">
            <wp:extent cx="285115" cy="106680"/>
            <wp:effectExtent l="0" t="0" r="0" b="0"/>
            <wp:docPr id="106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21" w:history="1">
        <w:r w:rsidR="001527E3">
          <w:rPr>
            <w:position w:val="1"/>
          </w:rPr>
          <w:t>R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f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r</w:t>
        </w:r>
        <w:r w:rsidR="001527E3">
          <w:rPr>
            <w:spacing w:val="-2"/>
            <w:position w:val="1"/>
          </w:rPr>
          <w:t>e</w:t>
        </w:r>
        <w:r w:rsidR="001527E3">
          <w:rPr>
            <w:spacing w:val="2"/>
            <w:position w:val="1"/>
          </w:rPr>
          <w:t>n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e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 xml:space="preserve">Standards </w:t>
        </w:r>
        <w:r w:rsidR="001527E3">
          <w:rPr>
            <w:position w:val="1"/>
          </w:rPr>
          <w:tab/>
          <w:t>166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66" w:firstLine="0"/>
      </w:pPr>
      <w:r>
        <w:rPr>
          <w:noProof/>
        </w:rPr>
        <w:drawing>
          <wp:inline distT="0" distB="0" distL="0" distR="0">
            <wp:extent cx="285115" cy="106680"/>
            <wp:effectExtent l="0" t="0" r="0" b="0"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22" w:history="1">
        <w:r w:rsidR="001527E3">
          <w:rPr>
            <w:position w:val="1"/>
          </w:rPr>
          <w:t>R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quir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ment of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>Statuto</w:t>
        </w:r>
        <w:r w:rsidR="001527E3">
          <w:rPr>
            <w:spacing w:val="4"/>
            <w:position w:val="1"/>
          </w:rPr>
          <w:t>r</w:t>
        </w:r>
        <w:r w:rsidR="001527E3">
          <w:rPr>
            <w:position w:val="1"/>
          </w:rPr>
          <w:t>y</w:t>
        </w:r>
        <w:r w:rsidR="001527E3">
          <w:rPr>
            <w:spacing w:val="-3"/>
            <w:position w:val="1"/>
          </w:rPr>
          <w:t xml:space="preserve"> </w:t>
        </w:r>
        <w:r w:rsidR="001527E3">
          <w:rPr>
            <w:position w:val="1"/>
          </w:rPr>
          <w:t>Autho</w:t>
        </w:r>
        <w:r w:rsidR="001527E3">
          <w:rPr>
            <w:spacing w:val="-1"/>
            <w:position w:val="1"/>
          </w:rPr>
          <w:t>r</w:t>
        </w:r>
        <w:r w:rsidR="001527E3">
          <w:rPr>
            <w:position w:val="1"/>
          </w:rPr>
          <w:t xml:space="preserve">ities </w:t>
        </w:r>
        <w:r w:rsidR="001527E3">
          <w:rPr>
            <w:position w:val="1"/>
          </w:rPr>
          <w:tab/>
          <w:t>171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66" w:firstLine="0"/>
      </w:pPr>
      <w:r>
        <w:rPr>
          <w:noProof/>
        </w:rPr>
        <w:drawing>
          <wp:inline distT="0" distB="0" distL="0" distR="0">
            <wp:extent cx="285115" cy="106680"/>
            <wp:effectExtent l="0" t="0" r="0" b="0"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23" w:history="1">
        <w:r w:rsidR="001527E3">
          <w:rPr>
            <w:spacing w:val="3"/>
            <w:position w:val="1"/>
          </w:rPr>
          <w:t>S</w:t>
        </w:r>
        <w:r w:rsidR="001527E3">
          <w:rPr>
            <w:spacing w:val="-5"/>
            <w:position w:val="1"/>
          </w:rPr>
          <w:t>y</w:t>
        </w:r>
        <w:r w:rsidR="001527E3">
          <w:rPr>
            <w:position w:val="1"/>
          </w:rPr>
          <w:t>stem do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ument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 xml:space="preserve">tion </w:t>
        </w:r>
        <w:r w:rsidR="001527E3">
          <w:rPr>
            <w:spacing w:val="1"/>
            <w:position w:val="1"/>
          </w:rPr>
          <w:t>re</w:t>
        </w:r>
        <w:r w:rsidR="001527E3">
          <w:rPr>
            <w:position w:val="1"/>
          </w:rPr>
          <w:t>quir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 xml:space="preserve">ments </w:t>
        </w:r>
        <w:r w:rsidR="001527E3">
          <w:rPr>
            <w:position w:val="1"/>
          </w:rPr>
          <w:tab/>
          <w:t>172</w:t>
        </w:r>
      </w:hyperlink>
    </w:p>
    <w:p w:rsidR="001527E3" w:rsidRDefault="001527E3">
      <w:pPr>
        <w:pStyle w:val="BodyText"/>
        <w:tabs>
          <w:tab w:val="left" w:pos="1437"/>
          <w:tab w:val="right" w:leader="dot" w:pos="8977"/>
        </w:tabs>
        <w:kinsoku w:val="0"/>
        <w:overflowPunct w:val="0"/>
        <w:spacing w:before="239"/>
        <w:ind w:left="585" w:firstLine="0"/>
      </w:pPr>
      <w:hyperlink w:anchor="bookmark224" w:history="1">
        <w:r>
          <w:t>8.5.1.</w:t>
        </w:r>
        <w:r>
          <w:tab/>
          <w:t>One</w:t>
        </w:r>
        <w:r>
          <w:rPr>
            <w:spacing w:val="-2"/>
          </w:rPr>
          <w:t xml:space="preserve"> </w:t>
        </w:r>
        <w:r>
          <w:t>line</w:t>
        </w:r>
        <w:r>
          <w:rPr>
            <w:spacing w:val="-1"/>
          </w:rPr>
          <w:t xml:space="preserve"> </w:t>
        </w:r>
        <w:r>
          <w:t>Di</w:t>
        </w:r>
        <w:r>
          <w:rPr>
            <w:spacing w:val="1"/>
          </w:rPr>
          <w:t>a</w:t>
        </w:r>
        <w:r>
          <w:rPr>
            <w:spacing w:val="-3"/>
          </w:rPr>
          <w:t>g</w:t>
        </w:r>
        <w:r>
          <w:rPr>
            <w:spacing w:val="1"/>
          </w:rPr>
          <w:t>r</w:t>
        </w:r>
        <w:r>
          <w:rPr>
            <w:spacing w:val="-1"/>
          </w:rPr>
          <w:t>a</w:t>
        </w:r>
        <w:r>
          <w:t xml:space="preserve">m </w:t>
        </w:r>
        <w:r>
          <w:tab/>
          <w:t>172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36"/>
        <w:ind w:left="366" w:firstLine="0"/>
      </w:pPr>
      <w:r>
        <w:rPr>
          <w:noProof/>
        </w:rPr>
        <w:drawing>
          <wp:inline distT="0" distB="0" distL="0" distR="0">
            <wp:extent cx="285115" cy="106680"/>
            <wp:effectExtent l="0" t="0" r="0" b="0"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25" w:history="1">
        <w:r w:rsidR="001527E3">
          <w:rPr>
            <w:position w:val="1"/>
          </w:rPr>
          <w:t>El</w:t>
        </w:r>
        <w:r w:rsidR="001527E3">
          <w:rPr>
            <w:spacing w:val="-1"/>
            <w:position w:val="1"/>
          </w:rPr>
          <w:t>ec</w:t>
        </w:r>
        <w:r w:rsidR="001527E3">
          <w:rPr>
            <w:position w:val="1"/>
          </w:rPr>
          <w:t>tric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spacing w:val="5"/>
            <w:position w:val="1"/>
          </w:rPr>
          <w:t>S</w:t>
        </w:r>
        <w:r w:rsidR="001527E3">
          <w:rPr>
            <w:spacing w:val="-8"/>
            <w:position w:val="1"/>
          </w:rPr>
          <w:t>y</w:t>
        </w:r>
        <w:r w:rsidR="001527E3">
          <w:rPr>
            <w:position w:val="1"/>
          </w:rPr>
          <w:t>s</w:t>
        </w:r>
        <w:r w:rsidR="001527E3">
          <w:rPr>
            <w:spacing w:val="2"/>
            <w:position w:val="1"/>
          </w:rPr>
          <w:t>t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m and oth</w:t>
        </w:r>
        <w:r w:rsidR="001527E3">
          <w:rPr>
            <w:spacing w:val="1"/>
            <w:position w:val="1"/>
          </w:rPr>
          <w:t>e</w:t>
        </w:r>
        <w:r w:rsidR="001527E3">
          <w:rPr>
            <w:position w:val="1"/>
          </w:rPr>
          <w:t>r t</w:t>
        </w:r>
        <w:r w:rsidR="001527E3">
          <w:rPr>
            <w:spacing w:val="-2"/>
            <w:position w:val="1"/>
          </w:rPr>
          <w:t>e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>hnic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>l</w:t>
        </w:r>
        <w:r w:rsidR="001527E3">
          <w:rPr>
            <w:spacing w:val="2"/>
            <w:position w:val="1"/>
          </w:rPr>
          <w:t xml:space="preserve"> </w:t>
        </w:r>
        <w:r w:rsidR="001527E3">
          <w:rPr>
            <w:position w:val="1"/>
          </w:rPr>
          <w:t>r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quir</w:t>
        </w:r>
        <w:r w:rsidR="001527E3">
          <w:rPr>
            <w:spacing w:val="-2"/>
            <w:position w:val="1"/>
          </w:rPr>
          <w:t>e</w:t>
        </w:r>
        <w:r w:rsidR="001527E3">
          <w:rPr>
            <w:spacing w:val="2"/>
            <w:position w:val="1"/>
          </w:rPr>
          <w:t>m</w:t>
        </w:r>
        <w:r w:rsidR="001527E3">
          <w:rPr>
            <w:spacing w:val="-1"/>
            <w:position w:val="1"/>
          </w:rPr>
          <w:t>e</w:t>
        </w:r>
        <w:r w:rsidR="001527E3">
          <w:rPr>
            <w:position w:val="1"/>
          </w:rPr>
          <w:t>nts for</w:t>
        </w:r>
        <w:r w:rsidR="001527E3">
          <w:rPr>
            <w:spacing w:val="-1"/>
            <w:position w:val="1"/>
          </w:rPr>
          <w:t xml:space="preserve"> </w:t>
        </w:r>
        <w:r w:rsidR="001527E3">
          <w:rPr>
            <w:position w:val="1"/>
          </w:rPr>
          <w:t>the</w:t>
        </w:r>
        <w:r w:rsidR="001527E3">
          <w:rPr>
            <w:spacing w:val="1"/>
            <w:position w:val="1"/>
          </w:rPr>
          <w:t xml:space="preserve"> </w:t>
        </w:r>
        <w:r w:rsidR="001527E3">
          <w:rPr>
            <w:spacing w:val="-3"/>
            <w:position w:val="1"/>
          </w:rPr>
          <w:t>g</w:t>
        </w:r>
        <w:r w:rsidR="001527E3">
          <w:rPr>
            <w:position w:val="1"/>
          </w:rPr>
          <w:t xml:space="preserve">rid </w:t>
        </w:r>
        <w:r w:rsidR="001527E3">
          <w:rPr>
            <w:spacing w:val="-2"/>
            <w:position w:val="1"/>
          </w:rPr>
          <w:t>c</w:t>
        </w:r>
        <w:r w:rsidR="001527E3">
          <w:rPr>
            <w:position w:val="1"/>
          </w:rPr>
          <w:t>on</w:t>
        </w:r>
        <w:r w:rsidR="001527E3">
          <w:rPr>
            <w:spacing w:val="2"/>
            <w:position w:val="1"/>
          </w:rPr>
          <w:t>n</w:t>
        </w:r>
        <w:r w:rsidR="001527E3">
          <w:rPr>
            <w:spacing w:val="-1"/>
            <w:position w:val="1"/>
          </w:rPr>
          <w:t>ec</w:t>
        </w:r>
        <w:r w:rsidR="001527E3">
          <w:rPr>
            <w:position w:val="1"/>
          </w:rPr>
          <w:t xml:space="preserve">tion </w:t>
        </w:r>
        <w:r w:rsidR="001527E3">
          <w:rPr>
            <w:position w:val="1"/>
          </w:rPr>
          <w:tab/>
          <w:t>172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7"/>
        <w:ind w:left="366"/>
      </w:pPr>
      <w:r>
        <w:rPr>
          <w:noProof/>
        </w:rPr>
        <w:drawing>
          <wp:inline distT="0" distB="0" distL="0" distR="0">
            <wp:extent cx="285115" cy="106680"/>
            <wp:effectExtent l="0" t="0" r="0" b="0"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26" w:history="1">
        <w:r w:rsidR="001527E3">
          <w:rPr>
            <w:spacing w:val="-4"/>
            <w:position w:val="1"/>
          </w:rPr>
          <w:t>I</w:t>
        </w:r>
        <w:r w:rsidR="001527E3">
          <w:rPr>
            <w:position w:val="1"/>
          </w:rPr>
          <w:t xml:space="preserve">nstallation </w:t>
        </w:r>
        <w:r w:rsidR="001527E3">
          <w:rPr>
            <w:position w:val="1"/>
          </w:rPr>
          <w:tab/>
          <w:t>173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40"/>
        <w:ind w:left="366"/>
      </w:pPr>
      <w:r>
        <w:rPr>
          <w:noProof/>
        </w:rPr>
        <w:drawing>
          <wp:inline distT="0" distB="0" distL="0" distR="0">
            <wp:extent cx="285115" cy="106680"/>
            <wp:effectExtent l="0" t="0" r="0" b="0"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27" w:history="1">
        <w:r w:rsidR="001527E3">
          <w:rPr>
            <w:position w:val="1"/>
          </w:rPr>
          <w:t>T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 xml:space="preserve">sting </w:t>
        </w:r>
        <w:r w:rsidR="001527E3">
          <w:rPr>
            <w:position w:val="1"/>
          </w:rPr>
          <w:tab/>
          <w:t>173</w:t>
        </w:r>
      </w:hyperlink>
    </w:p>
    <w:p w:rsidR="001527E3" w:rsidRDefault="001527E3" w:rsidP="00047DF1">
      <w:pPr>
        <w:pStyle w:val="BodyText"/>
        <w:numPr>
          <w:ilvl w:val="2"/>
          <w:numId w:val="61"/>
        </w:numPr>
        <w:tabs>
          <w:tab w:val="left" w:pos="1437"/>
          <w:tab w:val="right" w:leader="dot" w:pos="8977"/>
        </w:tabs>
        <w:kinsoku w:val="0"/>
        <w:overflowPunct w:val="0"/>
        <w:spacing w:before="239"/>
        <w:ind w:left="1437"/>
      </w:pPr>
      <w:hyperlink w:anchor="bookmark228" w:history="1">
        <w:r>
          <w:t>T</w:t>
        </w:r>
        <w:r>
          <w:rPr>
            <w:spacing w:val="-2"/>
          </w:rPr>
          <w:t>e</w:t>
        </w:r>
        <w:r>
          <w:t>sting</w:t>
        </w:r>
        <w:r>
          <w:rPr>
            <w:spacing w:val="-3"/>
          </w:rPr>
          <w:t xml:space="preserve"> </w:t>
        </w:r>
        <w:r>
          <w:t xml:space="preserve">on the </w:t>
        </w:r>
        <w:r>
          <w:rPr>
            <w:spacing w:val="-1"/>
          </w:rPr>
          <w:t>A</w:t>
        </w:r>
        <w:r>
          <w:t xml:space="preserve">.C. Side </w:t>
        </w:r>
        <w:r>
          <w:tab/>
          <w:t>173</w:t>
        </w:r>
      </w:hyperlink>
    </w:p>
    <w:p w:rsidR="001527E3" w:rsidRDefault="001527E3" w:rsidP="00047DF1">
      <w:pPr>
        <w:pStyle w:val="BodyText"/>
        <w:numPr>
          <w:ilvl w:val="2"/>
          <w:numId w:val="61"/>
        </w:numPr>
        <w:tabs>
          <w:tab w:val="left" w:pos="1437"/>
          <w:tab w:val="right" w:leader="dot" w:pos="8977"/>
        </w:tabs>
        <w:kinsoku w:val="0"/>
        <w:overflowPunct w:val="0"/>
        <w:spacing w:before="237"/>
        <w:ind w:left="1437"/>
      </w:pPr>
      <w:hyperlink w:anchor="bookmark229" w:history="1">
        <w:r>
          <w:t>T</w:t>
        </w:r>
        <w:r>
          <w:rPr>
            <w:spacing w:val="-2"/>
          </w:rPr>
          <w:t>e</w:t>
        </w:r>
        <w:r>
          <w:t>sting</w:t>
        </w:r>
        <w:r>
          <w:rPr>
            <w:spacing w:val="-3"/>
          </w:rPr>
          <w:t xml:space="preserve"> </w:t>
        </w:r>
        <w:r>
          <w:t xml:space="preserve">on the </w:t>
        </w:r>
        <w:r>
          <w:rPr>
            <w:spacing w:val="-1"/>
          </w:rPr>
          <w:t>D</w:t>
        </w:r>
        <w:r>
          <w:t xml:space="preserve">.C. Side </w:t>
        </w:r>
        <w:r>
          <w:tab/>
          <w:t>174</w:t>
        </w:r>
      </w:hyperlink>
    </w:p>
    <w:p w:rsidR="001527E3" w:rsidRDefault="00586FE3">
      <w:pPr>
        <w:tabs>
          <w:tab w:val="right" w:leader="dot" w:pos="8977"/>
        </w:tabs>
        <w:kinsoku w:val="0"/>
        <w:overflowPunct w:val="0"/>
        <w:spacing w:before="236"/>
        <w:ind w:left="366"/>
      </w:pPr>
      <w:r>
        <w:rPr>
          <w:noProof/>
        </w:rPr>
        <w:drawing>
          <wp:inline distT="0" distB="0" distL="0" distR="0">
            <wp:extent cx="285115" cy="106680"/>
            <wp:effectExtent l="0" t="0" r="0" b="0"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</w:t>
      </w:r>
      <w:hyperlink w:anchor="bookmark230" w:history="1">
        <w:r w:rsidR="001527E3">
          <w:rPr>
            <w:spacing w:val="-4"/>
            <w:position w:val="1"/>
          </w:rPr>
          <w:t>I</w:t>
        </w:r>
        <w:r w:rsidR="001527E3">
          <w:rPr>
            <w:position w:val="1"/>
          </w:rPr>
          <w:t>ns</w:t>
        </w:r>
        <w:r w:rsidR="001527E3">
          <w:rPr>
            <w:spacing w:val="2"/>
            <w:position w:val="1"/>
          </w:rPr>
          <w:t>p</w:t>
        </w:r>
        <w:r w:rsidR="001527E3">
          <w:rPr>
            <w:spacing w:val="-1"/>
            <w:position w:val="1"/>
          </w:rPr>
          <w:t>ec</w:t>
        </w:r>
        <w:r w:rsidR="001527E3">
          <w:rPr>
            <w:position w:val="1"/>
          </w:rPr>
          <w:t xml:space="preserve">tion </w:t>
        </w:r>
        <w:r w:rsidR="001527E3">
          <w:rPr>
            <w:position w:val="1"/>
          </w:rPr>
          <w:tab/>
          <w:t>174</w:t>
        </w:r>
      </w:hyperlink>
    </w:p>
    <w:p w:rsidR="001527E3" w:rsidRDefault="00586F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66" w:firstLine="0"/>
      </w:pPr>
      <w:r>
        <w:rPr>
          <w:noProof/>
        </w:rPr>
        <w:drawing>
          <wp:inline distT="0" distB="0" distL="0" distR="0">
            <wp:extent cx="356235" cy="106680"/>
            <wp:effectExtent l="0" t="0" r="0" b="0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</w:t>
      </w:r>
      <w:hyperlink w:anchor="bookmark231" w:history="1">
        <w:r w:rsidR="001527E3">
          <w:rPr>
            <w:position w:val="1"/>
          </w:rPr>
          <w:t>Op</w:t>
        </w:r>
        <w:r w:rsidR="001527E3">
          <w:rPr>
            <w:spacing w:val="-2"/>
            <w:position w:val="1"/>
          </w:rPr>
          <w:t>e</w:t>
        </w:r>
        <w:r w:rsidR="001527E3">
          <w:rPr>
            <w:position w:val="1"/>
          </w:rPr>
          <w:t>r</w:t>
        </w:r>
        <w:r w:rsidR="001527E3">
          <w:rPr>
            <w:spacing w:val="-2"/>
            <w:position w:val="1"/>
          </w:rPr>
          <w:t>a</w:t>
        </w:r>
        <w:r w:rsidR="001527E3">
          <w:rPr>
            <w:position w:val="1"/>
          </w:rPr>
          <w:t xml:space="preserve">tion </w:t>
        </w:r>
        <w:r w:rsidR="001527E3">
          <w:rPr>
            <w:spacing w:val="-1"/>
            <w:position w:val="1"/>
          </w:rPr>
          <w:t>a</w:t>
        </w:r>
        <w:r w:rsidR="001527E3">
          <w:rPr>
            <w:position w:val="1"/>
          </w:rPr>
          <w:t>nd mainte</w:t>
        </w:r>
        <w:r w:rsidR="001527E3">
          <w:rPr>
            <w:spacing w:val="1"/>
            <w:position w:val="1"/>
          </w:rPr>
          <w:t>n</w:t>
        </w:r>
        <w:r w:rsidR="001527E3">
          <w:rPr>
            <w:spacing w:val="-1"/>
            <w:position w:val="1"/>
          </w:rPr>
          <w:t>a</w:t>
        </w:r>
        <w:r w:rsidR="001527E3">
          <w:rPr>
            <w:spacing w:val="2"/>
            <w:position w:val="1"/>
          </w:rPr>
          <w:t>n</w:t>
        </w:r>
        <w:r w:rsidR="001527E3">
          <w:rPr>
            <w:spacing w:val="-1"/>
            <w:position w:val="1"/>
          </w:rPr>
          <w:t>c</w:t>
        </w:r>
        <w:r w:rsidR="001527E3">
          <w:rPr>
            <w:position w:val="1"/>
          </w:rPr>
          <w:t xml:space="preserve">e </w:t>
        </w:r>
        <w:r w:rsidR="001527E3">
          <w:rPr>
            <w:position w:val="1"/>
          </w:rPr>
          <w:tab/>
          <w:t>174</w:t>
        </w:r>
      </w:hyperlink>
    </w:p>
    <w:p w:rsidR="001527E3" w:rsidRDefault="001527E3">
      <w:pPr>
        <w:pStyle w:val="BodyText"/>
        <w:tabs>
          <w:tab w:val="right" w:leader="dot" w:pos="8977"/>
        </w:tabs>
        <w:kinsoku w:val="0"/>
        <w:overflowPunct w:val="0"/>
        <w:spacing w:before="237"/>
        <w:ind w:left="366" w:firstLine="0"/>
        <w:sectPr w:rsidR="001527E3">
          <w:headerReference w:type="default" r:id="rId128"/>
          <w:pgSz w:w="11900" w:h="16860"/>
          <w:pgMar w:top="940" w:right="1520" w:bottom="1160" w:left="1280" w:header="759" w:footer="977" w:gutter="0"/>
          <w:pgNumType w:start="10"/>
          <w:cols w:space="720"/>
          <w:noEndnote/>
        </w:sectPr>
      </w:pPr>
    </w:p>
    <w:p w:rsidR="001527E3" w:rsidRDefault="001527E3">
      <w:pPr>
        <w:pStyle w:val="Heading1"/>
        <w:kinsoku w:val="0"/>
        <w:overflowPunct w:val="0"/>
        <w:spacing w:before="318"/>
        <w:ind w:left="1735"/>
        <w:rPr>
          <w:b w:val="0"/>
          <w:bCs w:val="0"/>
        </w:rPr>
      </w:pPr>
      <w:bookmarkStart w:id="1" w:name="bookmark0"/>
      <w:bookmarkEnd w:id="1"/>
      <w:r>
        <w:lastRenderedPageBreak/>
        <w:t>SEC</w:t>
      </w:r>
      <w:r>
        <w:rPr>
          <w:spacing w:val="1"/>
        </w:rPr>
        <w:t>T</w:t>
      </w:r>
      <w:r>
        <w:t>ION</w:t>
      </w:r>
      <w:r>
        <w:rPr>
          <w:spacing w:val="-9"/>
        </w:rPr>
        <w:t xml:space="preserve"> </w:t>
      </w:r>
      <w:r>
        <w:t>1</w:t>
      </w:r>
      <w:r>
        <w:rPr>
          <w:spacing w:val="-8"/>
        </w:rPr>
        <w:t xml:space="preserve"> </w:t>
      </w:r>
      <w:r>
        <w:t>-</w:t>
      </w:r>
      <w:r>
        <w:rPr>
          <w:spacing w:val="-11"/>
        </w:rPr>
        <w:t xml:space="preserve"> </w:t>
      </w:r>
      <w:r>
        <w:rPr>
          <w:spacing w:val="2"/>
        </w:rPr>
        <w:t>S</w:t>
      </w:r>
      <w:r>
        <w:rPr>
          <w:spacing w:val="1"/>
        </w:rPr>
        <w:t>C</w:t>
      </w:r>
      <w:r>
        <w:rPr>
          <w:spacing w:val="-2"/>
        </w:rPr>
        <w:t>O</w:t>
      </w:r>
      <w:r>
        <w:t>PE</w:t>
      </w:r>
      <w:r>
        <w:rPr>
          <w:spacing w:val="-8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rPr>
          <w:spacing w:val="2"/>
        </w:rPr>
        <w:t>W</w:t>
      </w:r>
      <w:r>
        <w:rPr>
          <w:spacing w:val="-2"/>
        </w:rPr>
        <w:t>O</w:t>
      </w:r>
      <w:r>
        <w:rPr>
          <w:spacing w:val="1"/>
        </w:rPr>
        <w:t>R</w:t>
      </w:r>
      <w:r>
        <w:t>KS</w:t>
      </w:r>
    </w:p>
    <w:p w:rsidR="001527E3" w:rsidRDefault="001527E3">
      <w:pPr>
        <w:pStyle w:val="Heading1"/>
        <w:kinsoku w:val="0"/>
        <w:overflowPunct w:val="0"/>
        <w:spacing w:before="318"/>
        <w:ind w:left="1735"/>
        <w:rPr>
          <w:b w:val="0"/>
          <w:bCs w:val="0"/>
        </w:rPr>
        <w:sectPr w:rsidR="001527E3">
          <w:pgSz w:w="11900" w:h="16860"/>
          <w:pgMar w:top="940" w:right="1520" w:bottom="1160" w:left="1680" w:header="759" w:footer="977" w:gutter="0"/>
          <w:cols w:space="720" w:equalWidth="0">
            <w:col w:w="8700"/>
          </w:cols>
          <w:noEndnote/>
        </w:sectPr>
      </w:pPr>
    </w:p>
    <w:p w:rsidR="001527E3" w:rsidRDefault="001527E3">
      <w:pPr>
        <w:pStyle w:val="Heading3"/>
        <w:kinsoku w:val="0"/>
        <w:overflowPunct w:val="0"/>
        <w:spacing w:before="305"/>
        <w:ind w:left="3359"/>
        <w:rPr>
          <w:b w:val="0"/>
          <w:bCs w:val="0"/>
        </w:rPr>
      </w:pPr>
      <w:bookmarkStart w:id="2" w:name="bookmark1"/>
      <w:bookmarkEnd w:id="2"/>
      <w:r>
        <w:lastRenderedPageBreak/>
        <w:t>Section</w:t>
      </w:r>
      <w:r>
        <w:rPr>
          <w:spacing w:val="-7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Scope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Works</w:t>
      </w:r>
    </w:p>
    <w:p w:rsidR="001527E3" w:rsidRDefault="00586FE3">
      <w:pPr>
        <w:kinsoku w:val="0"/>
        <w:overflowPunct w:val="0"/>
        <w:spacing w:before="408"/>
        <w:ind w:left="108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237490" cy="118745"/>
            <wp:effectExtent l="0" t="0" r="0" b="0"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</w:t>
      </w:r>
      <w:bookmarkStart w:id="3" w:name="bookmark2"/>
      <w:bookmarkEnd w:id="3"/>
      <w:r w:rsidR="001527E3">
        <w:rPr>
          <w:b/>
          <w:bCs/>
          <w:position w:val="1"/>
          <w:sz w:val="26"/>
          <w:szCs w:val="26"/>
        </w:rPr>
        <w:t>Scope</w:t>
      </w:r>
      <w:r w:rsidR="001527E3">
        <w:rPr>
          <w:b/>
          <w:bCs/>
          <w:spacing w:val="-8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of</w:t>
      </w:r>
      <w:r w:rsidR="001527E3">
        <w:rPr>
          <w:b/>
          <w:bCs/>
          <w:spacing w:val="-5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Works</w:t>
      </w:r>
      <w:r w:rsidR="001527E3">
        <w:rPr>
          <w:b/>
          <w:bCs/>
          <w:spacing w:val="-8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2"/>
          <w:position w:val="1"/>
          <w:sz w:val="26"/>
          <w:szCs w:val="26"/>
        </w:rPr>
        <w:t>f</w:t>
      </w:r>
      <w:r w:rsidR="001527E3">
        <w:rPr>
          <w:b/>
          <w:bCs/>
          <w:position w:val="1"/>
          <w:sz w:val="26"/>
          <w:szCs w:val="26"/>
        </w:rPr>
        <w:t>or</w:t>
      </w:r>
      <w:r w:rsidR="001527E3">
        <w:rPr>
          <w:b/>
          <w:bCs/>
          <w:spacing w:val="-8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t</w:t>
      </w:r>
      <w:r w:rsidR="001527E3">
        <w:rPr>
          <w:b/>
          <w:bCs/>
          <w:spacing w:val="2"/>
          <w:position w:val="1"/>
          <w:sz w:val="26"/>
          <w:szCs w:val="26"/>
        </w:rPr>
        <w:t>h</w:t>
      </w:r>
      <w:r w:rsidR="001527E3">
        <w:rPr>
          <w:b/>
          <w:bCs/>
          <w:position w:val="1"/>
          <w:sz w:val="26"/>
          <w:szCs w:val="26"/>
        </w:rPr>
        <w:t>e</w:t>
      </w:r>
      <w:r w:rsidR="001527E3">
        <w:rPr>
          <w:b/>
          <w:bCs/>
          <w:spacing w:val="-8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se</w:t>
      </w:r>
      <w:r w:rsidR="001527E3">
        <w:rPr>
          <w:b/>
          <w:bCs/>
          <w:spacing w:val="4"/>
          <w:position w:val="1"/>
          <w:sz w:val="26"/>
          <w:szCs w:val="26"/>
        </w:rPr>
        <w:t>w</w:t>
      </w:r>
      <w:r w:rsidR="001527E3">
        <w:rPr>
          <w:b/>
          <w:bCs/>
          <w:position w:val="1"/>
          <w:sz w:val="26"/>
          <w:szCs w:val="26"/>
        </w:rPr>
        <w:t>erage</w:t>
      </w:r>
      <w:r w:rsidR="001527E3">
        <w:rPr>
          <w:b/>
          <w:bCs/>
          <w:spacing w:val="-7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S</w:t>
      </w:r>
      <w:r w:rsidR="001527E3">
        <w:rPr>
          <w:b/>
          <w:bCs/>
          <w:spacing w:val="2"/>
          <w:position w:val="1"/>
          <w:sz w:val="26"/>
          <w:szCs w:val="26"/>
        </w:rPr>
        <w:t>y</w:t>
      </w:r>
      <w:r w:rsidR="001527E3">
        <w:rPr>
          <w:b/>
          <w:bCs/>
          <w:position w:val="1"/>
          <w:sz w:val="26"/>
          <w:szCs w:val="26"/>
        </w:rPr>
        <w:t>stem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0" w:line="200" w:lineRule="exact"/>
        <w:rPr>
          <w:sz w:val="20"/>
          <w:szCs w:val="20"/>
        </w:rPr>
      </w:pPr>
    </w:p>
    <w:p w:rsidR="001527E3" w:rsidRDefault="001527E3" w:rsidP="00047DF1">
      <w:pPr>
        <w:pStyle w:val="BodyText"/>
        <w:numPr>
          <w:ilvl w:val="2"/>
          <w:numId w:val="60"/>
        </w:numPr>
        <w:tabs>
          <w:tab w:val="left" w:pos="1177"/>
        </w:tabs>
        <w:kinsoku w:val="0"/>
        <w:overflowPunct w:val="0"/>
        <w:spacing w:line="360" w:lineRule="auto"/>
        <w:ind w:left="961" w:right="111" w:hanging="504"/>
        <w:jc w:val="both"/>
      </w:pPr>
      <w:bookmarkStart w:id="4" w:name="bookmark3"/>
      <w:bookmarkEnd w:id="4"/>
      <w:r>
        <w:rPr>
          <w:b/>
          <w:bCs/>
          <w:sz w:val="25"/>
          <w:szCs w:val="25"/>
        </w:rPr>
        <w:t>S</w:t>
      </w:r>
      <w:r>
        <w:rPr>
          <w:b/>
          <w:bCs/>
          <w:spacing w:val="-3"/>
          <w:sz w:val="25"/>
          <w:szCs w:val="25"/>
        </w:rPr>
        <w:t>e</w:t>
      </w:r>
      <w:r>
        <w:rPr>
          <w:b/>
          <w:bCs/>
          <w:spacing w:val="4"/>
          <w:sz w:val="25"/>
          <w:szCs w:val="25"/>
        </w:rPr>
        <w:t>w</w:t>
      </w:r>
      <w:r>
        <w:rPr>
          <w:b/>
          <w:bCs/>
          <w:sz w:val="25"/>
          <w:szCs w:val="25"/>
        </w:rPr>
        <w:t>er</w:t>
      </w:r>
      <w:r>
        <w:rPr>
          <w:b/>
          <w:bCs/>
          <w:spacing w:val="9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Reticula</w:t>
      </w:r>
      <w:r>
        <w:rPr>
          <w:b/>
          <w:bCs/>
          <w:spacing w:val="1"/>
          <w:sz w:val="25"/>
          <w:szCs w:val="25"/>
        </w:rPr>
        <w:t>t</w:t>
      </w:r>
      <w:r>
        <w:rPr>
          <w:b/>
          <w:bCs/>
          <w:sz w:val="25"/>
          <w:szCs w:val="25"/>
        </w:rPr>
        <w:t>ion</w:t>
      </w:r>
      <w:r>
        <w:rPr>
          <w:b/>
          <w:bCs/>
          <w:spacing w:val="12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S</w:t>
      </w:r>
      <w:r>
        <w:rPr>
          <w:b/>
          <w:bCs/>
          <w:spacing w:val="2"/>
          <w:sz w:val="25"/>
          <w:szCs w:val="25"/>
        </w:rPr>
        <w:t>y</w:t>
      </w:r>
      <w:r>
        <w:rPr>
          <w:b/>
          <w:bCs/>
          <w:spacing w:val="-1"/>
          <w:sz w:val="25"/>
          <w:szCs w:val="25"/>
        </w:rPr>
        <w:t>s</w:t>
      </w:r>
      <w:r>
        <w:rPr>
          <w:b/>
          <w:bCs/>
          <w:sz w:val="25"/>
          <w:szCs w:val="25"/>
        </w:rPr>
        <w:t>tem</w:t>
      </w:r>
      <w:r>
        <w:rPr>
          <w:b/>
          <w:bCs/>
        </w:rPr>
        <w:t>:</w:t>
      </w:r>
      <w:r>
        <w:rPr>
          <w:b/>
          <w:bCs/>
          <w:spacing w:val="14"/>
        </w:rPr>
        <w:t xml:space="preserve"> </w:t>
      </w:r>
      <w:r>
        <w:t>Constru</w:t>
      </w:r>
      <w:r>
        <w:rPr>
          <w:spacing w:val="-2"/>
        </w:rPr>
        <w:t>c</w:t>
      </w:r>
      <w:r>
        <w:t>tion</w:t>
      </w:r>
      <w:r>
        <w:rPr>
          <w:spacing w:val="7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S</w:t>
      </w:r>
      <w:r>
        <w:rPr>
          <w:spacing w:val="-1"/>
        </w:rPr>
        <w:t>e</w:t>
      </w:r>
      <w:r>
        <w:t>w</w:t>
      </w:r>
      <w:r>
        <w:rPr>
          <w:spacing w:val="-2"/>
        </w:rPr>
        <w:t>e</w:t>
      </w:r>
      <w:r>
        <w:t>r</w:t>
      </w:r>
      <w:r>
        <w:rPr>
          <w:spacing w:val="10"/>
        </w:rPr>
        <w:t xml:space="preserve"> </w:t>
      </w:r>
      <w:r>
        <w:t>r</w:t>
      </w:r>
      <w:r>
        <w:rPr>
          <w:spacing w:val="-2"/>
        </w:rPr>
        <w:t>e</w:t>
      </w:r>
      <w:r>
        <w:t>ti</w:t>
      </w:r>
      <w:r>
        <w:rPr>
          <w:spacing w:val="-1"/>
        </w:rPr>
        <w:t>c</w:t>
      </w:r>
      <w:r>
        <w:t>ulati</w:t>
      </w:r>
      <w:r>
        <w:rPr>
          <w:spacing w:val="2"/>
        </w:rPr>
        <w:t>o</w:t>
      </w:r>
      <w:r>
        <w:t>n</w:t>
      </w:r>
      <w:r>
        <w:rPr>
          <w:spacing w:val="7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stem including</w:t>
      </w:r>
      <w:r>
        <w:rPr>
          <w:spacing w:val="-2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1"/>
        </w:rPr>
        <w:t>i</w:t>
      </w:r>
      <w:r>
        <w:t>nstallation of</w:t>
      </w:r>
      <w:r>
        <w:rPr>
          <w:spacing w:val="-1"/>
        </w:rPr>
        <w:t xml:space="preserve"> </w:t>
      </w:r>
      <w:r>
        <w:t>pipes, m</w:t>
      </w:r>
      <w:r>
        <w:rPr>
          <w:spacing w:val="-1"/>
        </w:rPr>
        <w:t>a</w:t>
      </w:r>
      <w:r>
        <w:t>nholes, other</w:t>
      </w:r>
      <w:r>
        <w:rPr>
          <w:spacing w:val="-2"/>
        </w:rPr>
        <w:t xml:space="preserve"> </w:t>
      </w:r>
      <w:r>
        <w:t>fittin</w:t>
      </w:r>
      <w:r>
        <w:rPr>
          <w:spacing w:val="-2"/>
        </w:rPr>
        <w:t>g</w:t>
      </w:r>
      <w:r>
        <w:t>s</w:t>
      </w:r>
      <w:r>
        <w:rPr>
          <w:spacing w:val="2"/>
        </w:rPr>
        <w:t xml:space="preserve"> </w:t>
      </w:r>
      <w:r>
        <w:t>&amp;</w:t>
      </w:r>
      <w:r>
        <w:rPr>
          <w:spacing w:val="-2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ials.</w:t>
      </w:r>
    </w:p>
    <w:p w:rsidR="001527E3" w:rsidRDefault="001527E3" w:rsidP="00047DF1">
      <w:pPr>
        <w:pStyle w:val="BodyText"/>
        <w:numPr>
          <w:ilvl w:val="2"/>
          <w:numId w:val="60"/>
        </w:numPr>
        <w:tabs>
          <w:tab w:val="left" w:pos="1177"/>
        </w:tabs>
        <w:kinsoku w:val="0"/>
        <w:overflowPunct w:val="0"/>
        <w:spacing w:before="3" w:line="360" w:lineRule="auto"/>
        <w:ind w:left="961" w:right="108" w:hanging="504"/>
        <w:jc w:val="both"/>
      </w:pPr>
      <w:bookmarkStart w:id="5" w:name="bookmark4"/>
      <w:bookmarkEnd w:id="5"/>
      <w:r>
        <w:rPr>
          <w:b/>
          <w:bCs/>
          <w:sz w:val="25"/>
          <w:szCs w:val="25"/>
        </w:rPr>
        <w:t>Pu</w:t>
      </w:r>
      <w:r>
        <w:rPr>
          <w:b/>
          <w:bCs/>
          <w:spacing w:val="-5"/>
          <w:sz w:val="25"/>
          <w:szCs w:val="25"/>
        </w:rPr>
        <w:t>m</w:t>
      </w:r>
      <w:r>
        <w:rPr>
          <w:b/>
          <w:bCs/>
          <w:sz w:val="25"/>
          <w:szCs w:val="25"/>
        </w:rPr>
        <w:t>p</w:t>
      </w:r>
      <w:r>
        <w:rPr>
          <w:b/>
          <w:bCs/>
          <w:spacing w:val="20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S</w:t>
      </w:r>
      <w:r>
        <w:rPr>
          <w:b/>
          <w:bCs/>
          <w:spacing w:val="1"/>
          <w:sz w:val="25"/>
          <w:szCs w:val="25"/>
        </w:rPr>
        <w:t>t</w:t>
      </w:r>
      <w:r>
        <w:rPr>
          <w:b/>
          <w:bCs/>
          <w:sz w:val="25"/>
          <w:szCs w:val="25"/>
        </w:rPr>
        <w:t>ations</w:t>
      </w:r>
      <w:r>
        <w:rPr>
          <w:b/>
          <w:bCs/>
        </w:rPr>
        <w:t>:</w:t>
      </w:r>
      <w:r>
        <w:rPr>
          <w:b/>
          <w:bCs/>
          <w:spacing w:val="10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8"/>
        </w:rPr>
        <w:t xml:space="preserve"> </w:t>
      </w:r>
      <w:r>
        <w:t>/</w:t>
      </w:r>
      <w:r>
        <w:rPr>
          <w:spacing w:val="11"/>
        </w:rPr>
        <w:t xml:space="preserve"> </w:t>
      </w:r>
      <w:r>
        <w:t>Constru</w:t>
      </w:r>
      <w:r>
        <w:rPr>
          <w:spacing w:val="-2"/>
        </w:rPr>
        <w:t>c</w:t>
      </w:r>
      <w:r>
        <w:t>tion</w:t>
      </w:r>
      <w:r>
        <w:rPr>
          <w:spacing w:val="9"/>
        </w:rPr>
        <w:t xml:space="preserve"> </w:t>
      </w:r>
      <w:r>
        <w:t>&amp;</w:t>
      </w:r>
      <w:r>
        <w:rPr>
          <w:spacing w:val="11"/>
        </w:rPr>
        <w:t xml:space="preserve"> </w:t>
      </w:r>
      <w:r>
        <w:rPr>
          <w:spacing w:val="-6"/>
        </w:rPr>
        <w:t>I</w:t>
      </w:r>
      <w:r>
        <w:t>nstal</w:t>
      </w:r>
      <w:r>
        <w:rPr>
          <w:spacing w:val="2"/>
        </w:rPr>
        <w:t>l</w:t>
      </w:r>
      <w:r>
        <w:rPr>
          <w:spacing w:val="-1"/>
        </w:rPr>
        <w:t>a</w:t>
      </w:r>
      <w:r>
        <w:t>tion</w:t>
      </w:r>
      <w:r>
        <w:rPr>
          <w:spacing w:val="10"/>
        </w:rPr>
        <w:t xml:space="preserve"> </w:t>
      </w:r>
      <w:r>
        <w:t>of</w:t>
      </w:r>
      <w:r>
        <w:rPr>
          <w:spacing w:val="14"/>
        </w:rPr>
        <w:t xml:space="preserve"> </w:t>
      </w:r>
      <w:r>
        <w:t>Pump</w:t>
      </w:r>
      <w:r>
        <w:rPr>
          <w:spacing w:val="10"/>
        </w:rPr>
        <w:t xml:space="preserve"> </w:t>
      </w:r>
      <w:r>
        <w:t>stations,</w:t>
      </w:r>
      <w:r>
        <w:rPr>
          <w:spacing w:val="10"/>
        </w:rPr>
        <w:t xml:space="preserve"> </w:t>
      </w:r>
      <w:r>
        <w:rPr>
          <w:spacing w:val="-3"/>
        </w:rPr>
        <w:t>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10"/>
        </w:rPr>
        <w:t xml:space="preserve"> </w:t>
      </w:r>
      <w:r>
        <w:t xml:space="preserve">on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 d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a</w:t>
      </w:r>
      <w:r>
        <w:t>i</w:t>
      </w:r>
      <w:r>
        <w:rPr>
          <w:spacing w:val="1"/>
        </w:rPr>
        <w:t>l</w:t>
      </w:r>
      <w:r>
        <w:rPr>
          <w:spacing w:val="-1"/>
        </w:rPr>
        <w:t>e</w:t>
      </w:r>
      <w:r>
        <w:t>d 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rPr>
          <w:spacing w:val="2"/>
        </w:rPr>
        <w:t>n</w:t>
      </w:r>
      <w:r>
        <w:t>s f</w:t>
      </w:r>
      <w:r>
        <w:rPr>
          <w:spacing w:val="-2"/>
        </w:rPr>
        <w:t>r</w:t>
      </w:r>
      <w:r>
        <w:t>om desi</w:t>
      </w:r>
      <w:r>
        <w:rPr>
          <w:spacing w:val="-3"/>
        </w:rPr>
        <w:t>g</w:t>
      </w:r>
      <w:r>
        <w:t>n p</w:t>
      </w:r>
      <w:r>
        <w:rPr>
          <w:spacing w:val="2"/>
        </w:rPr>
        <w:t>h</w:t>
      </w:r>
      <w:r>
        <w:rPr>
          <w:spacing w:val="-1"/>
        </w:rPr>
        <w:t>a</w:t>
      </w:r>
      <w:r>
        <w:t>se.</w:t>
      </w:r>
    </w:p>
    <w:p w:rsidR="001527E3" w:rsidRDefault="001527E3" w:rsidP="00047DF1">
      <w:pPr>
        <w:pStyle w:val="BodyText"/>
        <w:numPr>
          <w:ilvl w:val="2"/>
          <w:numId w:val="60"/>
        </w:numPr>
        <w:tabs>
          <w:tab w:val="left" w:pos="1177"/>
        </w:tabs>
        <w:kinsoku w:val="0"/>
        <w:overflowPunct w:val="0"/>
        <w:spacing w:before="3" w:line="360" w:lineRule="auto"/>
        <w:ind w:left="961" w:right="105" w:hanging="504"/>
        <w:jc w:val="both"/>
      </w:pPr>
      <w:bookmarkStart w:id="6" w:name="bookmark5"/>
      <w:bookmarkEnd w:id="6"/>
      <w:r>
        <w:rPr>
          <w:b/>
          <w:bCs/>
          <w:sz w:val="25"/>
          <w:szCs w:val="25"/>
        </w:rPr>
        <w:t>A</w:t>
      </w:r>
      <w:r>
        <w:rPr>
          <w:b/>
          <w:bCs/>
          <w:spacing w:val="2"/>
          <w:sz w:val="25"/>
          <w:szCs w:val="25"/>
        </w:rPr>
        <w:t>d</w:t>
      </w:r>
      <w:r>
        <w:rPr>
          <w:b/>
          <w:bCs/>
          <w:spacing w:val="-5"/>
          <w:sz w:val="25"/>
          <w:szCs w:val="25"/>
        </w:rPr>
        <w:t>m</w:t>
      </w:r>
      <w:r>
        <w:rPr>
          <w:b/>
          <w:bCs/>
          <w:sz w:val="25"/>
          <w:szCs w:val="25"/>
        </w:rPr>
        <w:t>ini</w:t>
      </w:r>
      <w:r>
        <w:rPr>
          <w:b/>
          <w:bCs/>
          <w:spacing w:val="-1"/>
          <w:sz w:val="25"/>
          <w:szCs w:val="25"/>
        </w:rPr>
        <w:t>s</w:t>
      </w:r>
      <w:r>
        <w:rPr>
          <w:b/>
          <w:bCs/>
          <w:sz w:val="25"/>
          <w:szCs w:val="25"/>
        </w:rPr>
        <w:t>tration</w:t>
      </w:r>
      <w:r>
        <w:rPr>
          <w:b/>
          <w:bCs/>
          <w:spacing w:val="13"/>
          <w:sz w:val="25"/>
          <w:szCs w:val="25"/>
        </w:rPr>
        <w:t xml:space="preserve"> </w:t>
      </w:r>
      <w:r>
        <w:rPr>
          <w:b/>
          <w:bCs/>
          <w:spacing w:val="-1"/>
          <w:sz w:val="25"/>
          <w:szCs w:val="25"/>
        </w:rPr>
        <w:t>B</w:t>
      </w:r>
      <w:r>
        <w:rPr>
          <w:b/>
          <w:bCs/>
          <w:sz w:val="25"/>
          <w:szCs w:val="25"/>
        </w:rPr>
        <w:t>uild</w:t>
      </w:r>
      <w:r>
        <w:rPr>
          <w:b/>
          <w:bCs/>
          <w:spacing w:val="2"/>
          <w:sz w:val="25"/>
          <w:szCs w:val="25"/>
        </w:rPr>
        <w:t>i</w:t>
      </w:r>
      <w:r>
        <w:rPr>
          <w:b/>
          <w:bCs/>
          <w:sz w:val="25"/>
          <w:szCs w:val="25"/>
        </w:rPr>
        <w:t>n</w:t>
      </w:r>
      <w:r>
        <w:rPr>
          <w:b/>
          <w:bCs/>
          <w:spacing w:val="3"/>
          <w:sz w:val="25"/>
          <w:szCs w:val="25"/>
        </w:rPr>
        <w:t>g</w:t>
      </w:r>
      <w:r>
        <w:rPr>
          <w:b/>
          <w:bCs/>
          <w:sz w:val="25"/>
          <w:szCs w:val="25"/>
        </w:rPr>
        <w:t>:</w:t>
      </w:r>
      <w:r>
        <w:rPr>
          <w:b/>
          <w:bCs/>
          <w:spacing w:val="1"/>
          <w:sz w:val="25"/>
          <w:szCs w:val="25"/>
        </w:rPr>
        <w:t xml:space="preserve"> </w:t>
      </w:r>
      <w:r>
        <w:t>Constru</w:t>
      </w:r>
      <w:r>
        <w:rPr>
          <w:spacing w:val="-2"/>
        </w:rPr>
        <w:t>c</w:t>
      </w:r>
      <w:r>
        <w:t>tion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d</w:t>
      </w:r>
      <w:r>
        <w:t>ministr</w:t>
      </w:r>
      <w:r>
        <w:rPr>
          <w:spacing w:val="-2"/>
        </w:rPr>
        <w:t>a</w:t>
      </w:r>
      <w:r>
        <w:t>tion</w:t>
      </w:r>
      <w:r>
        <w:rPr>
          <w:spacing w:val="6"/>
        </w:rPr>
        <w:t xml:space="preserve"> </w:t>
      </w:r>
      <w:r>
        <w:t>building</w:t>
      </w:r>
      <w:r>
        <w:rPr>
          <w:spacing w:val="5"/>
        </w:rPr>
        <w:t xml:space="preserve"> </w:t>
      </w:r>
      <w:r>
        <w:t>b</w:t>
      </w:r>
      <w:r>
        <w:rPr>
          <w:spacing w:val="1"/>
        </w:rPr>
        <w:t>a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on d</w:t>
      </w:r>
      <w:r>
        <w:rPr>
          <w:spacing w:val="-1"/>
        </w:rPr>
        <w:t>e</w:t>
      </w:r>
      <w:r>
        <w:t>tailed</w:t>
      </w:r>
      <w:r>
        <w:rPr>
          <w:spacing w:val="1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>p</w:t>
      </w:r>
      <w:r>
        <w:rPr>
          <w:spacing w:val="2"/>
        </w:rPr>
        <w:t>o</w:t>
      </w:r>
      <w:r>
        <w:t>rt</w:t>
      </w:r>
      <w:r>
        <w:rPr>
          <w:spacing w:val="3"/>
        </w:rPr>
        <w:t xml:space="preserve"> </w:t>
      </w:r>
      <w:r>
        <w:t>(</w:t>
      </w:r>
      <w:r>
        <w:rPr>
          <w:spacing w:val="-2"/>
        </w:rPr>
        <w:t>a</w:t>
      </w:r>
      <w:r>
        <w:rPr>
          <w:spacing w:val="2"/>
        </w:rPr>
        <w:t>p</w:t>
      </w:r>
      <w:r>
        <w:t>prov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2"/>
        </w:rPr>
        <w:t xml:space="preserve"> </w:t>
      </w:r>
      <w:r>
        <w:t>ph</w:t>
      </w:r>
      <w:r>
        <w:rPr>
          <w:spacing w:val="-1"/>
        </w:rPr>
        <w:t>a</w:t>
      </w:r>
      <w:r>
        <w:rPr>
          <w:spacing w:val="2"/>
        </w:rPr>
        <w:t>s</w:t>
      </w:r>
      <w:r>
        <w:rPr>
          <w:spacing w:val="-1"/>
        </w:rPr>
        <w:t>e</w:t>
      </w:r>
      <w:r>
        <w:t>),</w:t>
      </w:r>
      <w:r>
        <w:rPr>
          <w:spacing w:val="2"/>
        </w:rPr>
        <w:t xml:space="preserve"> </w:t>
      </w:r>
      <w:r>
        <w:t>dr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s,</w:t>
      </w:r>
      <w:r>
        <w:rPr>
          <w:spacing w:val="3"/>
        </w:rPr>
        <w:t xml:space="preserve"> </w:t>
      </w:r>
      <w:r>
        <w:t>including</w:t>
      </w:r>
      <w:r>
        <w:rPr>
          <w:spacing w:val="2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 of M</w:t>
      </w:r>
      <w:r>
        <w:rPr>
          <w:spacing w:val="-2"/>
        </w:rPr>
        <w:t>e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n</w:t>
      </w:r>
      <w:r>
        <w:rPr>
          <w:spacing w:val="2"/>
        </w:rPr>
        <w:t>i</w:t>
      </w:r>
      <w:r>
        <w:rPr>
          <w:spacing w:val="-1"/>
        </w:rPr>
        <w:t>ca</w:t>
      </w:r>
      <w:r>
        <w:t>l</w:t>
      </w:r>
      <w:r>
        <w:rPr>
          <w:spacing w:val="2"/>
        </w:rPr>
        <w:t xml:space="preserve"> </w:t>
      </w:r>
      <w:r>
        <w:t>&amp;</w:t>
      </w:r>
      <w:r>
        <w:rPr>
          <w:spacing w:val="-2"/>
        </w:rPr>
        <w:t xml:space="preserve"> </w:t>
      </w:r>
      <w:r>
        <w:t>El</w:t>
      </w:r>
      <w:r>
        <w:rPr>
          <w:spacing w:val="-1"/>
        </w:rPr>
        <w:t>ec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 Equipment.</w:t>
      </w:r>
    </w:p>
    <w:p w:rsidR="001527E3" w:rsidRDefault="001527E3" w:rsidP="00047DF1">
      <w:pPr>
        <w:pStyle w:val="BodyText"/>
        <w:numPr>
          <w:ilvl w:val="2"/>
          <w:numId w:val="60"/>
        </w:numPr>
        <w:tabs>
          <w:tab w:val="left" w:pos="1239"/>
        </w:tabs>
        <w:kinsoku w:val="0"/>
        <w:overflowPunct w:val="0"/>
        <w:spacing w:before="3" w:line="360" w:lineRule="auto"/>
        <w:ind w:left="961" w:right="108" w:hanging="504"/>
        <w:jc w:val="both"/>
      </w:pPr>
      <w:bookmarkStart w:id="7" w:name="bookmark6"/>
      <w:bookmarkEnd w:id="7"/>
      <w:r>
        <w:rPr>
          <w:b/>
          <w:bCs/>
          <w:sz w:val="25"/>
          <w:szCs w:val="25"/>
        </w:rPr>
        <w:t>S</w:t>
      </w:r>
      <w:r>
        <w:rPr>
          <w:b/>
          <w:bCs/>
          <w:spacing w:val="-3"/>
          <w:sz w:val="25"/>
          <w:szCs w:val="25"/>
        </w:rPr>
        <w:t>e</w:t>
      </w:r>
      <w:r>
        <w:rPr>
          <w:b/>
          <w:bCs/>
          <w:spacing w:val="4"/>
          <w:sz w:val="25"/>
          <w:szCs w:val="25"/>
        </w:rPr>
        <w:t>w</w:t>
      </w:r>
      <w:r>
        <w:rPr>
          <w:b/>
          <w:bCs/>
          <w:sz w:val="25"/>
          <w:szCs w:val="25"/>
        </w:rPr>
        <w:t>er</w:t>
      </w:r>
      <w:r>
        <w:rPr>
          <w:b/>
          <w:bCs/>
          <w:spacing w:val="16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Ou</w:t>
      </w:r>
      <w:r>
        <w:rPr>
          <w:b/>
          <w:bCs/>
          <w:spacing w:val="1"/>
          <w:sz w:val="25"/>
          <w:szCs w:val="25"/>
        </w:rPr>
        <w:t>t</w:t>
      </w:r>
      <w:r>
        <w:rPr>
          <w:b/>
          <w:bCs/>
          <w:spacing w:val="-2"/>
          <w:sz w:val="25"/>
          <w:szCs w:val="25"/>
        </w:rPr>
        <w:t>f</w:t>
      </w:r>
      <w:r>
        <w:rPr>
          <w:b/>
          <w:bCs/>
          <w:sz w:val="25"/>
          <w:szCs w:val="25"/>
        </w:rPr>
        <w:t>all:</w:t>
      </w:r>
      <w:r>
        <w:rPr>
          <w:b/>
          <w:bCs/>
          <w:spacing w:val="18"/>
          <w:sz w:val="25"/>
          <w:szCs w:val="25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7"/>
        </w:rPr>
        <w:t xml:space="preserve"> </w:t>
      </w:r>
      <w:r>
        <w:t>&amp;</w:t>
      </w:r>
      <w:r>
        <w:rPr>
          <w:spacing w:val="11"/>
        </w:rPr>
        <w:t xml:space="preserve"> </w:t>
      </w:r>
      <w:r>
        <w:rPr>
          <w:spacing w:val="-4"/>
        </w:rPr>
        <w:t>I</w:t>
      </w:r>
      <w:r>
        <w:t>ns</w:t>
      </w:r>
      <w:r>
        <w:rPr>
          <w:spacing w:val="2"/>
        </w:rPr>
        <w:t>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</w:t>
      </w:r>
      <w:r>
        <w:rPr>
          <w:spacing w:val="10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S</w:t>
      </w:r>
      <w:r>
        <w:rPr>
          <w:spacing w:val="-1"/>
        </w:rPr>
        <w:t>e</w:t>
      </w:r>
      <w:r>
        <w:t>wer</w:t>
      </w:r>
      <w:r>
        <w:rPr>
          <w:spacing w:val="11"/>
        </w:rPr>
        <w:t xml:space="preserve"> </w:t>
      </w:r>
      <w:r>
        <w:t>Outf</w:t>
      </w:r>
      <w:r>
        <w:rPr>
          <w:spacing w:val="-2"/>
        </w:rPr>
        <w:t>a</w:t>
      </w:r>
      <w:r>
        <w:t>ll</w:t>
      </w:r>
      <w:r>
        <w:rPr>
          <w:spacing w:val="15"/>
        </w:rPr>
        <w:t xml:space="preserve"> </w:t>
      </w:r>
      <w:r>
        <w:t>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10"/>
        </w:rPr>
        <w:t xml:space="preserve"> </w:t>
      </w:r>
      <w:r>
        <w:t>on</w:t>
      </w:r>
      <w:r>
        <w:rPr>
          <w:spacing w:val="10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tailed</w:t>
      </w:r>
      <w:r>
        <w:rPr>
          <w:spacing w:val="12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 r</w:t>
      </w:r>
      <w:r>
        <w:rPr>
          <w:spacing w:val="-2"/>
        </w:rPr>
        <w:t>e</w:t>
      </w:r>
      <w:r>
        <w:t>port</w:t>
      </w:r>
      <w:r>
        <w:rPr>
          <w:spacing w:val="9"/>
        </w:rPr>
        <w:t xml:space="preserve"> </w:t>
      </w:r>
      <w:r>
        <w:t>(</w:t>
      </w:r>
      <w:r>
        <w:rPr>
          <w:spacing w:val="-2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9"/>
        </w:rPr>
        <w:t xml:space="preserve"> </w:t>
      </w:r>
      <w:r>
        <w:t>d</w:t>
      </w:r>
      <w:r>
        <w:rPr>
          <w:spacing w:val="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9"/>
        </w:rPr>
        <w:t xml:space="preserve"> </w:t>
      </w:r>
      <w:r>
        <w:t>ph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),</w:t>
      </w:r>
      <w:r>
        <w:rPr>
          <w:spacing w:val="8"/>
        </w:rPr>
        <w:t xml:space="preserve"> </w:t>
      </w:r>
      <w:r>
        <w:t>d</w:t>
      </w:r>
      <w:r>
        <w:rPr>
          <w:spacing w:val="1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s,</w:t>
      </w:r>
      <w:r>
        <w:rPr>
          <w:spacing w:val="13"/>
        </w:rPr>
        <w:t xml:space="preserve"> </w:t>
      </w:r>
      <w:r>
        <w:t>including</w:t>
      </w:r>
      <w:r>
        <w:rPr>
          <w:spacing w:val="9"/>
        </w:rPr>
        <w:t xml:space="preserve"> </w:t>
      </w:r>
      <w:r>
        <w:rPr>
          <w:spacing w:val="-4"/>
        </w:rPr>
        <w:t>I</w:t>
      </w:r>
      <w:r>
        <w:t>nstallation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M</w:t>
      </w:r>
      <w:r>
        <w:rPr>
          <w:spacing w:val="-1"/>
        </w:rPr>
        <w:t>ec</w:t>
      </w:r>
      <w:r>
        <w:t>h</w:t>
      </w:r>
      <w:r>
        <w:rPr>
          <w:spacing w:val="-1"/>
        </w:rPr>
        <w:t>a</w:t>
      </w:r>
      <w:r>
        <w:t>ni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</w:p>
    <w:p w:rsidR="001527E3" w:rsidRDefault="001527E3">
      <w:pPr>
        <w:pStyle w:val="BodyText"/>
        <w:kinsoku w:val="0"/>
        <w:overflowPunct w:val="0"/>
        <w:spacing w:before="3"/>
        <w:ind w:left="961" w:firstLine="0"/>
      </w:pPr>
      <w:r>
        <w:t>&amp;</w:t>
      </w:r>
      <w:r>
        <w:rPr>
          <w:spacing w:val="-2"/>
        </w:rPr>
        <w:t xml:space="preserve"> </w:t>
      </w:r>
      <w:r>
        <w:t>El</w:t>
      </w:r>
      <w:r>
        <w:rPr>
          <w:spacing w:val="-1"/>
        </w:rPr>
        <w:t>ec</w:t>
      </w:r>
      <w:r>
        <w:rPr>
          <w:spacing w:val="2"/>
        </w:rPr>
        <w:t>t</w:t>
      </w:r>
      <w:r>
        <w:t>ri</w:t>
      </w:r>
      <w:r>
        <w:rPr>
          <w:spacing w:val="-2"/>
        </w:rPr>
        <w:t>c</w:t>
      </w:r>
      <w:r>
        <w:rPr>
          <w:spacing w:val="-1"/>
        </w:rPr>
        <w:t>a</w:t>
      </w:r>
      <w:r>
        <w:t>l Equipment.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 w:rsidP="00047DF1">
      <w:pPr>
        <w:numPr>
          <w:ilvl w:val="2"/>
          <w:numId w:val="60"/>
        </w:numPr>
        <w:tabs>
          <w:tab w:val="left" w:pos="1177"/>
        </w:tabs>
        <w:kinsoku w:val="0"/>
        <w:overflowPunct w:val="0"/>
        <w:spacing w:line="358" w:lineRule="auto"/>
        <w:ind w:left="961" w:right="108" w:hanging="504"/>
        <w:jc w:val="both"/>
      </w:pPr>
      <w:bookmarkStart w:id="8" w:name="bookmark7"/>
      <w:bookmarkEnd w:id="8"/>
      <w:r>
        <w:rPr>
          <w:b/>
          <w:bCs/>
          <w:sz w:val="25"/>
          <w:szCs w:val="25"/>
        </w:rPr>
        <w:t>S</w:t>
      </w:r>
      <w:r>
        <w:rPr>
          <w:b/>
          <w:bCs/>
          <w:spacing w:val="-3"/>
          <w:sz w:val="25"/>
          <w:szCs w:val="25"/>
        </w:rPr>
        <w:t>e</w:t>
      </w:r>
      <w:r>
        <w:rPr>
          <w:b/>
          <w:bCs/>
          <w:spacing w:val="4"/>
          <w:sz w:val="25"/>
          <w:szCs w:val="25"/>
        </w:rPr>
        <w:t>w</w:t>
      </w:r>
      <w:r>
        <w:rPr>
          <w:b/>
          <w:bCs/>
          <w:sz w:val="25"/>
          <w:szCs w:val="25"/>
        </w:rPr>
        <w:t>age</w:t>
      </w:r>
      <w:r>
        <w:rPr>
          <w:b/>
          <w:bCs/>
          <w:spacing w:val="40"/>
          <w:sz w:val="25"/>
          <w:szCs w:val="25"/>
        </w:rPr>
        <w:t xml:space="preserve"> </w:t>
      </w:r>
      <w:r>
        <w:rPr>
          <w:b/>
          <w:bCs/>
          <w:spacing w:val="-1"/>
          <w:sz w:val="25"/>
          <w:szCs w:val="25"/>
        </w:rPr>
        <w:t>T</w:t>
      </w:r>
      <w:r>
        <w:rPr>
          <w:b/>
          <w:bCs/>
          <w:sz w:val="25"/>
          <w:szCs w:val="25"/>
        </w:rPr>
        <w:t>r</w:t>
      </w:r>
      <w:r>
        <w:rPr>
          <w:b/>
          <w:bCs/>
          <w:spacing w:val="-1"/>
          <w:sz w:val="25"/>
          <w:szCs w:val="25"/>
        </w:rPr>
        <w:t>e</w:t>
      </w:r>
      <w:r>
        <w:rPr>
          <w:b/>
          <w:bCs/>
          <w:sz w:val="25"/>
          <w:szCs w:val="25"/>
        </w:rPr>
        <w:t>a</w:t>
      </w:r>
      <w:r>
        <w:rPr>
          <w:b/>
          <w:bCs/>
          <w:spacing w:val="3"/>
          <w:sz w:val="25"/>
          <w:szCs w:val="25"/>
        </w:rPr>
        <w:t>t</w:t>
      </w:r>
      <w:r>
        <w:rPr>
          <w:b/>
          <w:bCs/>
          <w:spacing w:val="-2"/>
          <w:sz w:val="25"/>
          <w:szCs w:val="25"/>
        </w:rPr>
        <w:t>m</w:t>
      </w:r>
      <w:r>
        <w:rPr>
          <w:b/>
          <w:bCs/>
          <w:sz w:val="25"/>
          <w:szCs w:val="25"/>
        </w:rPr>
        <w:t>ent</w:t>
      </w:r>
      <w:r>
        <w:rPr>
          <w:b/>
          <w:bCs/>
          <w:spacing w:val="41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Plan</w:t>
      </w:r>
      <w:r>
        <w:rPr>
          <w:b/>
          <w:bCs/>
          <w:spacing w:val="1"/>
          <w:sz w:val="25"/>
          <w:szCs w:val="25"/>
        </w:rPr>
        <w:t>t</w:t>
      </w:r>
      <w:r>
        <w:rPr>
          <w:b/>
          <w:bCs/>
          <w:sz w:val="25"/>
          <w:szCs w:val="25"/>
        </w:rPr>
        <w:t>:</w:t>
      </w:r>
      <w:r>
        <w:rPr>
          <w:b/>
          <w:bCs/>
          <w:spacing w:val="32"/>
          <w:sz w:val="25"/>
          <w:szCs w:val="25"/>
        </w:rPr>
        <w:t xml:space="preserve"> </w:t>
      </w:r>
      <w:r>
        <w:t>D</w:t>
      </w:r>
      <w:r>
        <w:rPr>
          <w:spacing w:val="-2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36"/>
        </w:rPr>
        <w:t xml:space="preserve"> </w:t>
      </w:r>
      <w:r>
        <w:t>of</w:t>
      </w:r>
      <w:r>
        <w:rPr>
          <w:spacing w:val="34"/>
        </w:rPr>
        <w:t xml:space="preserve"> </w:t>
      </w:r>
      <w:r>
        <w:t>S</w:t>
      </w:r>
      <w:r>
        <w:rPr>
          <w:spacing w:val="-1"/>
        </w:rPr>
        <w:t>e</w:t>
      </w:r>
      <w:r>
        <w:t>wa</w:t>
      </w:r>
      <w:r>
        <w:rPr>
          <w:spacing w:val="-3"/>
        </w:rPr>
        <w:t>g</w:t>
      </w:r>
      <w:r>
        <w:t>e</w:t>
      </w:r>
      <w:r>
        <w:rPr>
          <w:spacing w:val="34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ea</w:t>
      </w:r>
      <w:r>
        <w:t>tm</w:t>
      </w:r>
      <w:r>
        <w:rPr>
          <w:spacing w:val="-1"/>
        </w:rPr>
        <w:t>e</w:t>
      </w:r>
      <w:r>
        <w:t>nt</w:t>
      </w:r>
      <w:r>
        <w:rPr>
          <w:spacing w:val="35"/>
        </w:rPr>
        <w:t xml:space="preserve"> </w:t>
      </w:r>
      <w:r>
        <w:t>Plant,</w:t>
      </w:r>
      <w:r>
        <w:rPr>
          <w:spacing w:val="36"/>
        </w:rPr>
        <w:t xml:space="preserve"> </w:t>
      </w:r>
      <w:r>
        <w:t>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 xml:space="preserve">on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 xml:space="preserve">d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ce</w:t>
      </w:r>
      <w:r>
        <w:t>pt des</w:t>
      </w:r>
      <w:r>
        <w:rPr>
          <w:spacing w:val="2"/>
        </w:rPr>
        <w:t>i</w:t>
      </w:r>
      <w:r>
        <w:rPr>
          <w:spacing w:val="-3"/>
        </w:rPr>
        <w:t>g</w:t>
      </w:r>
      <w:r>
        <w:rPr>
          <w:spacing w:val="2"/>
        </w:rPr>
        <w:t>n</w:t>
      </w:r>
      <w:r>
        <w:t>s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6" w:line="240" w:lineRule="exact"/>
      </w:pPr>
    </w:p>
    <w:p w:rsidR="001527E3" w:rsidRDefault="00586FE3">
      <w:pPr>
        <w:pStyle w:val="Heading3"/>
        <w:kinsoku w:val="0"/>
        <w:overflowPunct w:val="0"/>
        <w:ind w:left="108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15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9" w:name="bookmark8"/>
      <w:bookmarkEnd w:id="9"/>
      <w:r w:rsidR="001527E3">
        <w:rPr>
          <w:position w:val="1"/>
        </w:rPr>
        <w:t>Scope</w:t>
      </w:r>
      <w:r w:rsidR="001527E3">
        <w:rPr>
          <w:spacing w:val="-8"/>
          <w:position w:val="1"/>
        </w:rPr>
        <w:t xml:space="preserve"> </w:t>
      </w:r>
      <w:r w:rsidR="001527E3">
        <w:rPr>
          <w:position w:val="1"/>
        </w:rPr>
        <w:t>of</w:t>
      </w:r>
      <w:r w:rsidR="001527E3">
        <w:rPr>
          <w:spacing w:val="-6"/>
          <w:position w:val="1"/>
        </w:rPr>
        <w:t xml:space="preserve"> </w:t>
      </w:r>
      <w:r w:rsidR="001527E3">
        <w:rPr>
          <w:position w:val="1"/>
        </w:rPr>
        <w:t>Work</w:t>
      </w:r>
      <w:r w:rsidR="001527E3">
        <w:rPr>
          <w:spacing w:val="-8"/>
          <w:position w:val="1"/>
        </w:rPr>
        <w:t xml:space="preserve"> </w:t>
      </w:r>
      <w:r w:rsidR="001527E3">
        <w:rPr>
          <w:position w:val="1"/>
        </w:rPr>
        <w:t>f</w:t>
      </w:r>
      <w:r w:rsidR="001527E3">
        <w:rPr>
          <w:spacing w:val="2"/>
          <w:position w:val="1"/>
        </w:rPr>
        <w:t>o</w:t>
      </w:r>
      <w:r w:rsidR="001527E3">
        <w:rPr>
          <w:position w:val="1"/>
        </w:rPr>
        <w:t>r</w:t>
      </w:r>
      <w:r w:rsidR="001527E3">
        <w:rPr>
          <w:spacing w:val="-8"/>
          <w:position w:val="1"/>
        </w:rPr>
        <w:t xml:space="preserve"> </w:t>
      </w:r>
      <w:r w:rsidR="001527E3">
        <w:rPr>
          <w:position w:val="1"/>
        </w:rPr>
        <w:t>the</w:t>
      </w:r>
      <w:r w:rsidR="001527E3">
        <w:rPr>
          <w:spacing w:val="-8"/>
          <w:position w:val="1"/>
        </w:rPr>
        <w:t xml:space="preserve"> </w:t>
      </w:r>
      <w:r w:rsidR="001527E3">
        <w:rPr>
          <w:spacing w:val="4"/>
          <w:position w:val="1"/>
        </w:rPr>
        <w:t>w</w:t>
      </w:r>
      <w:r w:rsidR="001527E3">
        <w:rPr>
          <w:position w:val="1"/>
        </w:rPr>
        <w:t>ater</w:t>
      </w:r>
      <w:r w:rsidR="001527E3">
        <w:rPr>
          <w:spacing w:val="-7"/>
          <w:position w:val="1"/>
        </w:rPr>
        <w:t xml:space="preserve"> </w:t>
      </w:r>
      <w:r w:rsidR="001527E3">
        <w:rPr>
          <w:position w:val="1"/>
        </w:rPr>
        <w:t>distributi</w:t>
      </w:r>
      <w:r w:rsidR="001527E3">
        <w:rPr>
          <w:spacing w:val="2"/>
          <w:position w:val="1"/>
        </w:rPr>
        <w:t>o</w:t>
      </w:r>
      <w:r w:rsidR="001527E3">
        <w:rPr>
          <w:position w:val="1"/>
        </w:rPr>
        <w:t>n</w:t>
      </w:r>
      <w:r w:rsidR="001527E3">
        <w:rPr>
          <w:spacing w:val="-8"/>
          <w:position w:val="1"/>
        </w:rPr>
        <w:t xml:space="preserve"> </w:t>
      </w:r>
      <w:r w:rsidR="001527E3">
        <w:rPr>
          <w:position w:val="1"/>
        </w:rPr>
        <w:t>s</w:t>
      </w:r>
      <w:r w:rsidR="001527E3">
        <w:rPr>
          <w:spacing w:val="2"/>
          <w:position w:val="1"/>
        </w:rPr>
        <w:t>y</w:t>
      </w:r>
      <w:r w:rsidR="001527E3">
        <w:rPr>
          <w:position w:val="1"/>
        </w:rPr>
        <w:t>st</w:t>
      </w:r>
      <w:r w:rsidR="001527E3">
        <w:rPr>
          <w:spacing w:val="2"/>
          <w:position w:val="1"/>
        </w:rPr>
        <w:t>e</w:t>
      </w:r>
      <w:r w:rsidR="001527E3">
        <w:rPr>
          <w:position w:val="1"/>
        </w:rPr>
        <w:t>m</w:t>
      </w:r>
    </w:p>
    <w:p w:rsidR="001527E3" w:rsidRDefault="001527E3">
      <w:pPr>
        <w:kinsoku w:val="0"/>
        <w:overflowPunct w:val="0"/>
        <w:spacing w:before="1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 w:rsidP="00047DF1">
      <w:pPr>
        <w:pStyle w:val="BodyText"/>
        <w:numPr>
          <w:ilvl w:val="2"/>
          <w:numId w:val="60"/>
        </w:numPr>
        <w:tabs>
          <w:tab w:val="left" w:pos="1177"/>
        </w:tabs>
        <w:kinsoku w:val="0"/>
        <w:overflowPunct w:val="0"/>
        <w:spacing w:before="67" w:line="359" w:lineRule="auto"/>
        <w:ind w:left="961" w:right="107" w:hanging="504"/>
        <w:jc w:val="both"/>
      </w:pPr>
      <w:bookmarkStart w:id="10" w:name="bookmark9"/>
      <w:bookmarkEnd w:id="10"/>
      <w:r>
        <w:rPr>
          <w:b/>
          <w:bCs/>
          <w:sz w:val="25"/>
          <w:szCs w:val="25"/>
        </w:rPr>
        <w:t>Rev</w:t>
      </w:r>
      <w:r>
        <w:rPr>
          <w:b/>
          <w:bCs/>
          <w:spacing w:val="-1"/>
          <w:sz w:val="25"/>
          <w:szCs w:val="25"/>
        </w:rPr>
        <w:t>e</w:t>
      </w:r>
      <w:r>
        <w:rPr>
          <w:b/>
          <w:bCs/>
          <w:spacing w:val="1"/>
          <w:sz w:val="25"/>
          <w:szCs w:val="25"/>
        </w:rPr>
        <w:t>r</w:t>
      </w:r>
      <w:r>
        <w:rPr>
          <w:b/>
          <w:bCs/>
          <w:spacing w:val="-1"/>
          <w:sz w:val="25"/>
          <w:szCs w:val="25"/>
        </w:rPr>
        <w:t>s</w:t>
      </w:r>
      <w:r>
        <w:rPr>
          <w:b/>
          <w:bCs/>
          <w:sz w:val="25"/>
          <w:szCs w:val="25"/>
        </w:rPr>
        <w:t>e</w:t>
      </w:r>
      <w:r>
        <w:rPr>
          <w:b/>
          <w:bCs/>
          <w:spacing w:val="30"/>
          <w:sz w:val="25"/>
          <w:szCs w:val="25"/>
        </w:rPr>
        <w:t xml:space="preserve"> </w:t>
      </w:r>
      <w:r>
        <w:rPr>
          <w:b/>
          <w:bCs/>
          <w:spacing w:val="2"/>
          <w:sz w:val="25"/>
          <w:szCs w:val="25"/>
        </w:rPr>
        <w:t>O</w:t>
      </w:r>
      <w:r>
        <w:rPr>
          <w:b/>
          <w:bCs/>
          <w:spacing w:val="1"/>
          <w:sz w:val="25"/>
          <w:szCs w:val="25"/>
        </w:rPr>
        <w:t>s</w:t>
      </w:r>
      <w:r>
        <w:rPr>
          <w:b/>
          <w:bCs/>
          <w:spacing w:val="-5"/>
          <w:sz w:val="25"/>
          <w:szCs w:val="25"/>
        </w:rPr>
        <w:t>m</w:t>
      </w:r>
      <w:r>
        <w:rPr>
          <w:b/>
          <w:bCs/>
          <w:spacing w:val="2"/>
          <w:sz w:val="25"/>
          <w:szCs w:val="25"/>
        </w:rPr>
        <w:t>o</w:t>
      </w:r>
      <w:r>
        <w:rPr>
          <w:b/>
          <w:bCs/>
          <w:spacing w:val="-1"/>
          <w:sz w:val="25"/>
          <w:szCs w:val="25"/>
        </w:rPr>
        <w:t>s</w:t>
      </w:r>
      <w:r>
        <w:rPr>
          <w:b/>
          <w:bCs/>
          <w:sz w:val="25"/>
          <w:szCs w:val="25"/>
        </w:rPr>
        <w:t>is</w:t>
      </w:r>
      <w:r>
        <w:rPr>
          <w:b/>
          <w:bCs/>
          <w:spacing w:val="31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Plan</w:t>
      </w:r>
      <w:r>
        <w:rPr>
          <w:b/>
          <w:bCs/>
          <w:spacing w:val="4"/>
          <w:sz w:val="25"/>
          <w:szCs w:val="25"/>
        </w:rPr>
        <w:t>t</w:t>
      </w:r>
      <w:r>
        <w:rPr>
          <w:b/>
          <w:bCs/>
        </w:rPr>
        <w:t>:</w:t>
      </w:r>
      <w:r>
        <w:rPr>
          <w:b/>
          <w:bCs/>
          <w:spacing w:val="30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21"/>
        </w:rPr>
        <w:t xml:space="preserve"> </w:t>
      </w:r>
      <w:r>
        <w:t>/</w:t>
      </w:r>
      <w:r>
        <w:rPr>
          <w:spacing w:val="26"/>
        </w:rPr>
        <w:t xml:space="preserve"> </w:t>
      </w:r>
      <w:r>
        <w:t>Constru</w:t>
      </w:r>
      <w:r>
        <w:rPr>
          <w:spacing w:val="-2"/>
        </w:rPr>
        <w:t>c</w:t>
      </w:r>
      <w:r>
        <w:t>tion</w:t>
      </w:r>
      <w:r>
        <w:rPr>
          <w:spacing w:val="26"/>
        </w:rPr>
        <w:t xml:space="preserve"> </w:t>
      </w:r>
      <w:r>
        <w:t>&amp;</w:t>
      </w:r>
      <w:r>
        <w:rPr>
          <w:spacing w:val="27"/>
        </w:rPr>
        <w:t xml:space="preserve"> </w:t>
      </w:r>
      <w:r>
        <w:rPr>
          <w:spacing w:val="-4"/>
        </w:rPr>
        <w:t>I</w:t>
      </w:r>
      <w:r>
        <w:t>nstallation</w:t>
      </w:r>
      <w:r>
        <w:rPr>
          <w:spacing w:val="25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R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rse Osmosis</w:t>
      </w:r>
      <w:r>
        <w:rPr>
          <w:spacing w:val="55"/>
        </w:rPr>
        <w:t xml:space="preserve"> </w:t>
      </w:r>
      <w:r>
        <w:t>plant,</w:t>
      </w:r>
      <w:r>
        <w:rPr>
          <w:spacing w:val="56"/>
        </w:rPr>
        <w:t xml:space="preserve"> </w:t>
      </w:r>
      <w:r>
        <w:t>grou</w:t>
      </w:r>
      <w:r>
        <w:rPr>
          <w:spacing w:val="-1"/>
        </w:rPr>
        <w:t>n</w:t>
      </w:r>
      <w:r>
        <w:t>d</w:t>
      </w: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54"/>
        </w:rPr>
        <w:t xml:space="preserve"> </w:t>
      </w:r>
      <w:r>
        <w:t>int</w:t>
      </w:r>
      <w:r>
        <w:rPr>
          <w:spacing w:val="-1"/>
        </w:rPr>
        <w:t>a</w:t>
      </w:r>
      <w:r>
        <w:rPr>
          <w:spacing w:val="2"/>
        </w:rPr>
        <w:t>k</w:t>
      </w:r>
      <w:r>
        <w:t>e</w:t>
      </w:r>
      <w:r>
        <w:rPr>
          <w:spacing w:val="54"/>
        </w:rPr>
        <w:t xml:space="preserve"> </w:t>
      </w:r>
      <w:r>
        <w:t>bo</w:t>
      </w:r>
      <w:r>
        <w:rPr>
          <w:spacing w:val="1"/>
        </w:rPr>
        <w:t>r</w:t>
      </w:r>
      <w:r>
        <w:rPr>
          <w:spacing w:val="-1"/>
        </w:rPr>
        <w:t>e</w:t>
      </w:r>
      <w:r>
        <w:t>holes</w:t>
      </w:r>
      <w:r>
        <w:rPr>
          <w:spacing w:val="57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ssoci</w:t>
      </w:r>
      <w:r>
        <w:rPr>
          <w:spacing w:val="-1"/>
        </w:rPr>
        <w:t>a</w:t>
      </w:r>
      <w:r>
        <w:t>ted</w:t>
      </w:r>
      <w:r>
        <w:rPr>
          <w:spacing w:val="56"/>
        </w:rPr>
        <w:t xml:space="preserve"> </w:t>
      </w:r>
      <w:r>
        <w:t>wo</w:t>
      </w:r>
      <w:r>
        <w:rPr>
          <w:spacing w:val="-2"/>
        </w:rPr>
        <w:t>r</w:t>
      </w:r>
      <w:r>
        <w:t>ks,</w:t>
      </w:r>
      <w:r>
        <w:rPr>
          <w:spacing w:val="57"/>
        </w:rPr>
        <w:t xml:space="preserve"> </w:t>
      </w:r>
      <w:r>
        <w:t>p</w:t>
      </w:r>
      <w:r>
        <w:rPr>
          <w:spacing w:val="-1"/>
        </w:rPr>
        <w:t>e</w:t>
      </w:r>
      <w:r>
        <w:rPr>
          <w:spacing w:val="1"/>
        </w:rPr>
        <w:t>r</w:t>
      </w:r>
      <w:r>
        <w:t>me</w:t>
      </w:r>
      <w:r>
        <w:rPr>
          <w:spacing w:val="-2"/>
        </w:rPr>
        <w:t>a</w:t>
      </w:r>
      <w:r>
        <w:t>te</w:t>
      </w:r>
      <w:r>
        <w:rPr>
          <w:spacing w:val="56"/>
        </w:rPr>
        <w:t xml:space="preserve"> </w:t>
      </w:r>
      <w:r>
        <w:t>&amp; brine</w:t>
      </w:r>
      <w:r>
        <w:rPr>
          <w:spacing w:val="4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je</w:t>
      </w:r>
      <w:r>
        <w:rPr>
          <w:spacing w:val="-2"/>
        </w:rPr>
        <w:t>c</w:t>
      </w:r>
      <w:r>
        <w:t>t</w:t>
      </w:r>
      <w:r>
        <w:rPr>
          <w:spacing w:val="45"/>
        </w:rPr>
        <w:t xml:space="preserve"> </w:t>
      </w:r>
      <w:r>
        <w:t>lin</w:t>
      </w:r>
      <w:r>
        <w:rPr>
          <w:spacing w:val="-1"/>
        </w:rPr>
        <w:t>e</w:t>
      </w:r>
      <w:r>
        <w:t>s,</w:t>
      </w:r>
      <w:r>
        <w:rPr>
          <w:spacing w:val="43"/>
        </w:rPr>
        <w:t xml:space="preserve"> </w:t>
      </w:r>
      <w:r>
        <w:t>b</w:t>
      </w:r>
      <w:r>
        <w:rPr>
          <w:spacing w:val="-1"/>
        </w:rPr>
        <w:t>a</w:t>
      </w:r>
      <w:r>
        <w:rPr>
          <w:spacing w:val="2"/>
        </w:rPr>
        <w:t>s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t>on</w:t>
      </w:r>
      <w:r>
        <w:rPr>
          <w:spacing w:val="45"/>
        </w:rPr>
        <w:t xml:space="preserve"> </w:t>
      </w:r>
      <w:r>
        <w:t>prod</w:t>
      </w:r>
      <w:r>
        <w:rPr>
          <w:spacing w:val="1"/>
        </w:rPr>
        <w:t>u</w:t>
      </w:r>
      <w:r>
        <w:rPr>
          <w:spacing w:val="-1"/>
        </w:rPr>
        <w:t>c</w:t>
      </w:r>
      <w:r>
        <w:t>tion</w:t>
      </w:r>
      <w:r>
        <w:rPr>
          <w:spacing w:val="42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p</w:t>
      </w:r>
      <w:r>
        <w:rPr>
          <w:spacing w:val="-1"/>
        </w:rPr>
        <w:t>ac</w:t>
      </w:r>
      <w:r>
        <w:t>i</w:t>
      </w:r>
      <w:r>
        <w:rPr>
          <w:spacing w:val="5"/>
        </w:rPr>
        <w:t>t</w:t>
      </w:r>
      <w:r>
        <w:t>y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flow</w:t>
      </w:r>
      <w:r>
        <w:rPr>
          <w:spacing w:val="45"/>
        </w:rPr>
        <w:t xml:space="preserve"> </w:t>
      </w:r>
      <w:r>
        <w:t>r</w:t>
      </w:r>
      <w:r>
        <w:rPr>
          <w:spacing w:val="-2"/>
        </w:rPr>
        <w:t>a</w:t>
      </w:r>
      <w:r>
        <w:t>tes</w:t>
      </w:r>
      <w:r>
        <w:rPr>
          <w:spacing w:val="45"/>
        </w:rPr>
        <w:t xml:space="preserve"> </w:t>
      </w:r>
      <w:r>
        <w:rPr>
          <w:spacing w:val="-3"/>
        </w:rPr>
        <w:t>g</w:t>
      </w:r>
      <w:r>
        <w:t>i</w:t>
      </w:r>
      <w:r>
        <w:rPr>
          <w:spacing w:val="2"/>
        </w:rPr>
        <w:t>v</w:t>
      </w:r>
      <w:r>
        <w:rPr>
          <w:spacing w:val="-1"/>
        </w:rPr>
        <w:t>e</w:t>
      </w:r>
      <w:r>
        <w:t>n</w:t>
      </w:r>
      <w:r>
        <w:rPr>
          <w:spacing w:val="42"/>
        </w:rPr>
        <w:t xml:space="preserve"> </w:t>
      </w:r>
      <w:r>
        <w:rPr>
          <w:spacing w:val="2"/>
        </w:rPr>
        <w:t>o</w:t>
      </w:r>
      <w:r>
        <w:t>n</w:t>
      </w:r>
      <w:r>
        <w:rPr>
          <w:spacing w:val="43"/>
        </w:rPr>
        <w:t xml:space="preserve"> </w:t>
      </w:r>
      <w:r>
        <w:t>d</w:t>
      </w:r>
      <w:r>
        <w:rPr>
          <w:spacing w:val="-1"/>
        </w:rPr>
        <w:t>e</w:t>
      </w:r>
      <w:r>
        <w:t>tailed 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52"/>
        </w:rPr>
        <w:t xml:space="preserve"> </w:t>
      </w:r>
      <w:r>
        <w:t>r</w:t>
      </w:r>
      <w:r>
        <w:rPr>
          <w:spacing w:val="-2"/>
        </w:rPr>
        <w:t>e</w:t>
      </w:r>
      <w:r>
        <w:t>port</w:t>
      </w:r>
      <w:r>
        <w:rPr>
          <w:spacing w:val="53"/>
        </w:rPr>
        <w:t xml:space="preserve"> </w:t>
      </w:r>
      <w:r>
        <w:t>(</w:t>
      </w:r>
      <w:r>
        <w:rPr>
          <w:spacing w:val="51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</w:t>
      </w:r>
      <w:r>
        <w:rPr>
          <w:spacing w:val="1"/>
        </w:rPr>
        <w:t>e</w:t>
      </w:r>
      <w:r>
        <w:t>d</w:t>
      </w:r>
      <w:r>
        <w:rPr>
          <w:spacing w:val="50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0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52"/>
        </w:rPr>
        <w:t xml:space="preserve"> </w:t>
      </w:r>
      <w:r>
        <w:t>ph</w:t>
      </w:r>
      <w:r>
        <w:rPr>
          <w:spacing w:val="-1"/>
        </w:rPr>
        <w:t>a</w:t>
      </w:r>
      <w:r>
        <w:t>s</w:t>
      </w:r>
      <w:r>
        <w:rPr>
          <w:spacing w:val="1"/>
        </w:rPr>
        <w:t>e</w:t>
      </w:r>
      <w:r>
        <w:t>),</w:t>
      </w:r>
      <w:r>
        <w:rPr>
          <w:spacing w:val="51"/>
        </w:rPr>
        <w:t xml:space="preserve"> </w:t>
      </w:r>
      <w:r>
        <w:t>dr</w:t>
      </w:r>
      <w:r>
        <w:rPr>
          <w:spacing w:val="-2"/>
        </w:rPr>
        <w:t>a</w:t>
      </w:r>
      <w:r>
        <w:rPr>
          <w:spacing w:val="2"/>
        </w:rPr>
        <w:t>w</w:t>
      </w:r>
      <w:r>
        <w:t>i</w:t>
      </w:r>
      <w:r>
        <w:rPr>
          <w:spacing w:val="2"/>
        </w:rPr>
        <w:t>n</w:t>
      </w:r>
      <w:r>
        <w:rPr>
          <w:spacing w:val="-3"/>
        </w:rPr>
        <w:t>g</w:t>
      </w:r>
      <w:r>
        <w:t>s,</w:t>
      </w:r>
      <w:r>
        <w:rPr>
          <w:spacing w:val="51"/>
        </w:rPr>
        <w:t xml:space="preserve"> </w:t>
      </w:r>
      <w:r>
        <w:t>includi</w:t>
      </w:r>
      <w:r>
        <w:rPr>
          <w:spacing w:val="2"/>
        </w:rPr>
        <w:t>n</w:t>
      </w:r>
      <w:r>
        <w:t>g</w:t>
      </w:r>
      <w:r>
        <w:rPr>
          <w:spacing w:val="50"/>
        </w:rPr>
        <w:t xml:space="preserve"> </w:t>
      </w:r>
      <w:r>
        <w:rPr>
          <w:spacing w:val="-4"/>
        </w:rPr>
        <w:t>I</w:t>
      </w:r>
      <w:r>
        <w:t>ns</w:t>
      </w:r>
      <w:r>
        <w:rPr>
          <w:spacing w:val="2"/>
        </w:rPr>
        <w:t>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</w:t>
      </w:r>
      <w:r>
        <w:rPr>
          <w:spacing w:val="50"/>
        </w:rPr>
        <w:t xml:space="preserve"> </w:t>
      </w:r>
      <w:r>
        <w:t>of M</w:t>
      </w:r>
      <w:r>
        <w:rPr>
          <w:spacing w:val="-1"/>
        </w:rPr>
        <w:t>ec</w:t>
      </w:r>
      <w:r>
        <w:t>h</w:t>
      </w:r>
      <w:r>
        <w:rPr>
          <w:spacing w:val="-1"/>
        </w:rPr>
        <w:t>a</w:t>
      </w:r>
      <w:r>
        <w:t>ni</w:t>
      </w:r>
      <w:r>
        <w:rPr>
          <w:spacing w:val="1"/>
        </w:rPr>
        <w:t>c</w:t>
      </w:r>
      <w:r>
        <w:rPr>
          <w:spacing w:val="-1"/>
        </w:rPr>
        <w:t>a</w:t>
      </w:r>
      <w:r>
        <w:t>l &amp;</w:t>
      </w:r>
      <w:r>
        <w:rPr>
          <w:spacing w:val="-2"/>
        </w:rPr>
        <w:t xml:space="preserve"> </w:t>
      </w:r>
      <w:r>
        <w:t>El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 Equipment.</w:t>
      </w:r>
    </w:p>
    <w:p w:rsidR="001527E3" w:rsidRDefault="001527E3" w:rsidP="00047DF1">
      <w:pPr>
        <w:pStyle w:val="BodyText"/>
        <w:numPr>
          <w:ilvl w:val="2"/>
          <w:numId w:val="60"/>
        </w:numPr>
        <w:tabs>
          <w:tab w:val="left" w:pos="1177"/>
        </w:tabs>
        <w:kinsoku w:val="0"/>
        <w:overflowPunct w:val="0"/>
        <w:spacing w:before="9" w:line="359" w:lineRule="auto"/>
        <w:ind w:left="961" w:right="105" w:hanging="504"/>
        <w:jc w:val="both"/>
      </w:pPr>
      <w:bookmarkStart w:id="11" w:name="bookmark10"/>
      <w:bookmarkEnd w:id="11"/>
      <w:r>
        <w:rPr>
          <w:b/>
          <w:bCs/>
          <w:sz w:val="25"/>
          <w:szCs w:val="25"/>
        </w:rPr>
        <w:t>S</w:t>
      </w:r>
      <w:r>
        <w:rPr>
          <w:b/>
          <w:bCs/>
          <w:spacing w:val="1"/>
          <w:sz w:val="25"/>
          <w:szCs w:val="25"/>
        </w:rPr>
        <w:t>t</w:t>
      </w:r>
      <w:r>
        <w:rPr>
          <w:b/>
          <w:bCs/>
          <w:sz w:val="25"/>
          <w:szCs w:val="25"/>
        </w:rPr>
        <w:t>orage</w:t>
      </w:r>
      <w:r>
        <w:rPr>
          <w:b/>
          <w:bCs/>
          <w:spacing w:val="11"/>
          <w:sz w:val="25"/>
          <w:szCs w:val="25"/>
        </w:rPr>
        <w:t xml:space="preserve"> </w:t>
      </w:r>
      <w:r>
        <w:rPr>
          <w:b/>
          <w:bCs/>
          <w:spacing w:val="-1"/>
          <w:sz w:val="25"/>
          <w:szCs w:val="25"/>
        </w:rPr>
        <w:t>T</w:t>
      </w:r>
      <w:r>
        <w:rPr>
          <w:b/>
          <w:bCs/>
          <w:sz w:val="25"/>
          <w:szCs w:val="25"/>
        </w:rPr>
        <w:t>a</w:t>
      </w:r>
      <w:r>
        <w:rPr>
          <w:b/>
          <w:bCs/>
          <w:spacing w:val="2"/>
          <w:sz w:val="25"/>
          <w:szCs w:val="25"/>
        </w:rPr>
        <w:t>n</w:t>
      </w:r>
      <w:r>
        <w:rPr>
          <w:b/>
          <w:bCs/>
          <w:sz w:val="25"/>
          <w:szCs w:val="25"/>
        </w:rPr>
        <w:t>ks</w:t>
      </w:r>
      <w:r>
        <w:rPr>
          <w:b/>
          <w:bCs/>
          <w:sz w:val="26"/>
          <w:szCs w:val="26"/>
        </w:rPr>
        <w:t>:</w:t>
      </w:r>
      <w:r>
        <w:rPr>
          <w:b/>
          <w:bCs/>
          <w:spacing w:val="25"/>
          <w:sz w:val="26"/>
          <w:szCs w:val="26"/>
        </w:rPr>
        <w:t xml:space="preserve"> </w:t>
      </w:r>
      <w:r>
        <w:t>Su</w:t>
      </w:r>
      <w:r>
        <w:rPr>
          <w:spacing w:val="2"/>
        </w:rPr>
        <w:t>p</w:t>
      </w:r>
      <w:r>
        <w:t>p</w:t>
      </w:r>
      <w:r>
        <w:rPr>
          <w:spacing w:val="2"/>
        </w:rPr>
        <w:t>l</w:t>
      </w:r>
      <w:r>
        <w:t>y</w:t>
      </w:r>
      <w:r>
        <w:rPr>
          <w:spacing w:val="3"/>
        </w:rPr>
        <w:t xml:space="preserve"> </w:t>
      </w:r>
      <w:r>
        <w:t>/</w:t>
      </w:r>
      <w:r>
        <w:rPr>
          <w:spacing w:val="7"/>
        </w:rPr>
        <w:t xml:space="preserve"> </w:t>
      </w:r>
      <w:r>
        <w:t>Constru</w:t>
      </w:r>
      <w:r>
        <w:rPr>
          <w:spacing w:val="-2"/>
        </w:rPr>
        <w:t>c</w:t>
      </w:r>
      <w:r>
        <w:t>tion</w:t>
      </w:r>
      <w:r>
        <w:rPr>
          <w:spacing w:val="8"/>
        </w:rPr>
        <w:t xml:space="preserve"> </w:t>
      </w:r>
      <w:r>
        <w:t>&amp;</w:t>
      </w:r>
      <w:r>
        <w:rPr>
          <w:spacing w:val="11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</w:t>
      </w:r>
      <w:r>
        <w:rPr>
          <w:spacing w:val="7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stor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6"/>
        </w:rPr>
        <w:t xml:space="preserve"> </w:t>
      </w:r>
      <w:r>
        <w:t>t</w:t>
      </w:r>
      <w:r>
        <w:rPr>
          <w:spacing w:val="1"/>
        </w:rPr>
        <w:t>a</w:t>
      </w:r>
      <w:r>
        <w:t>nks</w:t>
      </w:r>
      <w:r>
        <w:rPr>
          <w:spacing w:val="8"/>
        </w:rPr>
        <w:t xml:space="preserve"> </w:t>
      </w:r>
      <w:r>
        <w:t>for d</w:t>
      </w:r>
      <w:r>
        <w:rPr>
          <w:spacing w:val="-1"/>
        </w:rPr>
        <w:t>e</w:t>
      </w:r>
      <w:r>
        <w:t>s</w:t>
      </w:r>
      <w:r>
        <w:rPr>
          <w:spacing w:val="-1"/>
        </w:rPr>
        <w:t>a</w:t>
      </w:r>
      <w:r>
        <w:t>lin</w:t>
      </w:r>
      <w:r>
        <w:rPr>
          <w:spacing w:val="-1"/>
        </w:rPr>
        <w:t>a</w:t>
      </w:r>
      <w:r>
        <w:t>ted</w:t>
      </w:r>
      <w:r>
        <w:rPr>
          <w:spacing w:val="38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,</w:t>
      </w:r>
      <w:r>
        <w:rPr>
          <w:spacing w:val="40"/>
        </w:rPr>
        <w:t xml:space="preserve"> </w:t>
      </w:r>
      <w:r>
        <w:t>fe</w:t>
      </w:r>
      <w:r>
        <w:rPr>
          <w:spacing w:val="-1"/>
        </w:rPr>
        <w:t>e</w:t>
      </w:r>
      <w:r>
        <w:t>d</w:t>
      </w:r>
      <w:r>
        <w:rPr>
          <w:spacing w:val="40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rPr>
          <w:spacing w:val="2"/>
        </w:rPr>
        <w:t>b</w:t>
      </w:r>
      <w:r>
        <w:t>rin</w:t>
      </w:r>
      <w:r>
        <w:rPr>
          <w:spacing w:val="-2"/>
        </w:rPr>
        <w:t>e</w:t>
      </w:r>
      <w:r>
        <w:t>,</w:t>
      </w:r>
      <w:r>
        <w:rPr>
          <w:spacing w:val="38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40"/>
        </w:rPr>
        <w:t xml:space="preserve"> </w:t>
      </w:r>
      <w:r>
        <w:t>on</w:t>
      </w:r>
      <w:r>
        <w:rPr>
          <w:spacing w:val="38"/>
        </w:rPr>
        <w:t xml:space="preserve"> </w:t>
      </w:r>
      <w:r>
        <w:t>d</w:t>
      </w:r>
      <w:r>
        <w:rPr>
          <w:spacing w:val="-1"/>
        </w:rPr>
        <w:t>e</w:t>
      </w:r>
      <w:r>
        <w:t>tail</w:t>
      </w:r>
      <w:r>
        <w:rPr>
          <w:spacing w:val="41"/>
        </w:rPr>
        <w:t xml:space="preserve"> </w:t>
      </w:r>
      <w:r>
        <w:rPr>
          <w:spacing w:val="-3"/>
        </w:rPr>
        <w:t>g</w:t>
      </w:r>
      <w:r>
        <w:t>iven</w:t>
      </w:r>
      <w:r>
        <w:rPr>
          <w:spacing w:val="39"/>
        </w:rPr>
        <w:t xml:space="preserve"> </w:t>
      </w:r>
      <w:r>
        <w:t>on</w:t>
      </w:r>
      <w:r>
        <w:rPr>
          <w:spacing w:val="43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a</w:t>
      </w:r>
      <w:r>
        <w:t>il</w:t>
      </w:r>
      <w:r>
        <w:rPr>
          <w:spacing w:val="-1"/>
        </w:rPr>
        <w:t>e</w:t>
      </w:r>
      <w:r>
        <w:t>d</w:t>
      </w:r>
      <w:r>
        <w:rPr>
          <w:spacing w:val="38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 r</w:t>
      </w:r>
      <w:r>
        <w:rPr>
          <w:spacing w:val="-2"/>
        </w:rPr>
        <w:t>e</w:t>
      </w:r>
      <w:r>
        <w:t>port,</w:t>
      </w:r>
      <w:r>
        <w:rPr>
          <w:spacing w:val="6"/>
        </w:rPr>
        <w:t xml:space="preserve"> </w:t>
      </w:r>
      <w:r>
        <w:t>(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2"/>
        </w:rPr>
        <w:t>o</w:t>
      </w:r>
      <w:r>
        <w:t>m</w:t>
      </w:r>
      <w:r>
        <w:rPr>
          <w:spacing w:val="7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6"/>
        </w:rPr>
        <w:t xml:space="preserve"> </w:t>
      </w:r>
      <w:r>
        <w:rPr>
          <w:spacing w:val="1"/>
        </w:rPr>
        <w:t>p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),</w:t>
      </w:r>
      <w:r>
        <w:rPr>
          <w:spacing w:val="6"/>
        </w:rPr>
        <w:t xml:space="preserve"> </w:t>
      </w:r>
      <w:r>
        <w:t>d</w:t>
      </w:r>
      <w:r>
        <w:rPr>
          <w:spacing w:val="1"/>
        </w:rPr>
        <w:t>ra</w:t>
      </w:r>
      <w:r>
        <w:t>win</w:t>
      </w:r>
      <w:r>
        <w:rPr>
          <w:spacing w:val="-3"/>
        </w:rPr>
        <w:t>g</w:t>
      </w:r>
      <w:r>
        <w:t>s,</w:t>
      </w:r>
      <w:r>
        <w:rPr>
          <w:spacing w:val="8"/>
        </w:rPr>
        <w:t xml:space="preserve"> </w:t>
      </w:r>
      <w:r>
        <w:t>including</w:t>
      </w:r>
      <w:r>
        <w:rPr>
          <w:spacing w:val="7"/>
        </w:rPr>
        <w:t xml:space="preserve"> </w:t>
      </w:r>
      <w:r>
        <w:rPr>
          <w:spacing w:val="-4"/>
        </w:rPr>
        <w:t>I</w:t>
      </w:r>
      <w:r>
        <w:t>ns</w:t>
      </w:r>
      <w:r>
        <w:rPr>
          <w:spacing w:val="2"/>
        </w:rPr>
        <w:t>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</w:t>
      </w:r>
      <w:r>
        <w:rPr>
          <w:spacing w:val="6"/>
        </w:rPr>
        <w:t xml:space="preserve"> </w:t>
      </w:r>
      <w:r>
        <w:t>of M</w:t>
      </w:r>
      <w:r>
        <w:rPr>
          <w:spacing w:val="-1"/>
        </w:rPr>
        <w:t>ec</w:t>
      </w:r>
      <w:r>
        <w:t>h</w:t>
      </w:r>
      <w:r>
        <w:rPr>
          <w:spacing w:val="-1"/>
        </w:rPr>
        <w:t>a</w:t>
      </w:r>
      <w:r>
        <w:t>ni</w:t>
      </w:r>
      <w:r>
        <w:rPr>
          <w:spacing w:val="1"/>
        </w:rPr>
        <w:t>c</w:t>
      </w:r>
      <w:r>
        <w:rPr>
          <w:spacing w:val="-1"/>
        </w:rPr>
        <w:t>a</w:t>
      </w:r>
      <w:r>
        <w:t>l &amp;</w:t>
      </w:r>
      <w:r>
        <w:rPr>
          <w:spacing w:val="-2"/>
        </w:rPr>
        <w:t xml:space="preserve"> </w:t>
      </w:r>
      <w:r>
        <w:t>El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 Equipment.</w:t>
      </w:r>
    </w:p>
    <w:p w:rsidR="001527E3" w:rsidRDefault="001527E3" w:rsidP="00047DF1">
      <w:pPr>
        <w:pStyle w:val="BodyText"/>
        <w:numPr>
          <w:ilvl w:val="2"/>
          <w:numId w:val="60"/>
        </w:numPr>
        <w:tabs>
          <w:tab w:val="left" w:pos="1177"/>
        </w:tabs>
        <w:kinsoku w:val="0"/>
        <w:overflowPunct w:val="0"/>
        <w:spacing w:before="4" w:line="360" w:lineRule="auto"/>
        <w:ind w:left="961" w:right="109" w:hanging="504"/>
        <w:jc w:val="both"/>
      </w:pPr>
      <w:bookmarkStart w:id="12" w:name="bookmark11"/>
      <w:bookmarkEnd w:id="12"/>
      <w:r>
        <w:rPr>
          <w:b/>
          <w:bCs/>
          <w:sz w:val="25"/>
          <w:szCs w:val="25"/>
        </w:rPr>
        <w:t>Rai</w:t>
      </w:r>
      <w:r>
        <w:rPr>
          <w:b/>
          <w:bCs/>
          <w:spacing w:val="-2"/>
          <w:sz w:val="25"/>
          <w:szCs w:val="25"/>
        </w:rPr>
        <w:t>n</w:t>
      </w:r>
      <w:r>
        <w:rPr>
          <w:b/>
          <w:bCs/>
          <w:spacing w:val="4"/>
          <w:sz w:val="25"/>
          <w:szCs w:val="25"/>
        </w:rPr>
        <w:t>w</w:t>
      </w:r>
      <w:r>
        <w:rPr>
          <w:b/>
          <w:bCs/>
          <w:sz w:val="25"/>
          <w:szCs w:val="25"/>
        </w:rPr>
        <w:t>ater</w:t>
      </w:r>
      <w:r>
        <w:rPr>
          <w:b/>
          <w:bCs/>
          <w:spacing w:val="9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Collection</w:t>
      </w:r>
      <w:r>
        <w:rPr>
          <w:b/>
          <w:bCs/>
          <w:spacing w:val="13"/>
          <w:sz w:val="25"/>
          <w:szCs w:val="25"/>
        </w:rPr>
        <w:t xml:space="preserve"> </w:t>
      </w:r>
      <w:r>
        <w:rPr>
          <w:b/>
          <w:bCs/>
          <w:spacing w:val="-1"/>
          <w:sz w:val="25"/>
          <w:szCs w:val="25"/>
        </w:rPr>
        <w:t>s</w:t>
      </w:r>
      <w:r>
        <w:rPr>
          <w:b/>
          <w:bCs/>
          <w:spacing w:val="2"/>
          <w:sz w:val="25"/>
          <w:szCs w:val="25"/>
        </w:rPr>
        <w:t>y</w:t>
      </w:r>
      <w:r>
        <w:rPr>
          <w:b/>
          <w:bCs/>
          <w:spacing w:val="-1"/>
          <w:sz w:val="25"/>
          <w:szCs w:val="25"/>
        </w:rPr>
        <w:t>s</w:t>
      </w:r>
      <w:r>
        <w:rPr>
          <w:b/>
          <w:bCs/>
          <w:sz w:val="25"/>
          <w:szCs w:val="25"/>
        </w:rPr>
        <w:t>t</w:t>
      </w:r>
      <w:r>
        <w:rPr>
          <w:b/>
          <w:bCs/>
          <w:spacing w:val="1"/>
          <w:sz w:val="25"/>
          <w:szCs w:val="25"/>
        </w:rPr>
        <w:t>e</w:t>
      </w:r>
      <w:r>
        <w:rPr>
          <w:b/>
          <w:bCs/>
          <w:spacing w:val="-5"/>
          <w:sz w:val="25"/>
          <w:szCs w:val="25"/>
        </w:rPr>
        <w:t>m</w:t>
      </w:r>
      <w:r>
        <w:rPr>
          <w:b/>
          <w:bCs/>
          <w:sz w:val="25"/>
          <w:szCs w:val="25"/>
        </w:rPr>
        <w:t>:</w:t>
      </w:r>
      <w:r>
        <w:rPr>
          <w:b/>
          <w:bCs/>
          <w:spacing w:val="4"/>
          <w:sz w:val="25"/>
          <w:szCs w:val="25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"/>
        </w:rPr>
        <w:t xml:space="preserve"> </w:t>
      </w:r>
      <w:r>
        <w:t>Co</w:t>
      </w:r>
      <w:r>
        <w:rPr>
          <w:spacing w:val="2"/>
        </w:rPr>
        <w:t>n</w:t>
      </w:r>
      <w:r>
        <w:t>stru</w:t>
      </w:r>
      <w:r>
        <w:rPr>
          <w:spacing w:val="-1"/>
        </w:rPr>
        <w:t>c</w:t>
      </w:r>
      <w:r>
        <w:t>tion</w:t>
      </w:r>
      <w:r>
        <w:rPr>
          <w:spacing w:val="3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R</w:t>
      </w:r>
      <w:r>
        <w:rPr>
          <w:spacing w:val="-1"/>
        </w:rPr>
        <w:t>a</w:t>
      </w:r>
      <w:r>
        <w:t>inw</w:t>
      </w:r>
      <w:r>
        <w:rPr>
          <w:spacing w:val="-1"/>
        </w:rPr>
        <w:t>a</w:t>
      </w:r>
      <w:r>
        <w:t>t</w:t>
      </w:r>
      <w:r>
        <w:rPr>
          <w:spacing w:val="1"/>
        </w:rPr>
        <w:t>e</w:t>
      </w:r>
      <w:r>
        <w:t>r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ll</w:t>
      </w:r>
      <w:r>
        <w:rPr>
          <w:spacing w:val="-1"/>
        </w:rPr>
        <w:t>ec</w:t>
      </w:r>
      <w:r>
        <w:t>tion n</w:t>
      </w:r>
      <w:r>
        <w:rPr>
          <w:spacing w:val="-1"/>
        </w:rPr>
        <w:t>e</w:t>
      </w:r>
      <w:r>
        <w:t>twork</w:t>
      </w:r>
      <w:r>
        <w:rPr>
          <w:spacing w:val="-1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ll public</w:t>
      </w:r>
      <w:r>
        <w:rPr>
          <w:spacing w:val="-1"/>
        </w:rPr>
        <w:t xml:space="preserve"> </w:t>
      </w:r>
      <w:r>
        <w:t>buildin</w:t>
      </w:r>
      <w:r>
        <w:rPr>
          <w:spacing w:val="-2"/>
        </w:rPr>
        <w:t>g</w:t>
      </w:r>
      <w:r>
        <w:t>s to tr</w:t>
      </w:r>
      <w:r>
        <w:rPr>
          <w:spacing w:val="-2"/>
        </w:rPr>
        <w:t>e</w:t>
      </w:r>
      <w:r>
        <w:rPr>
          <w:spacing w:val="-1"/>
        </w:rPr>
        <w:t>a</w:t>
      </w:r>
      <w:r>
        <w:t>tm</w:t>
      </w:r>
      <w:r>
        <w:rPr>
          <w:spacing w:val="-1"/>
        </w:rPr>
        <w:t>e</w:t>
      </w:r>
      <w:r>
        <w:t>nt lo</w:t>
      </w:r>
      <w:r>
        <w:rPr>
          <w:spacing w:val="-1"/>
        </w:rPr>
        <w:t>c</w:t>
      </w:r>
      <w:r>
        <w:rPr>
          <w:spacing w:val="1"/>
        </w:rPr>
        <w:t>a</w:t>
      </w:r>
      <w:r>
        <w:t xml:space="preserve">tion </w:t>
      </w:r>
      <w:r>
        <w:rPr>
          <w:spacing w:val="-1"/>
        </w:rPr>
        <w:t>a</w:t>
      </w:r>
      <w:r>
        <w:t>s p</w:t>
      </w:r>
      <w:r>
        <w:rPr>
          <w:spacing w:val="-1"/>
        </w:rPr>
        <w:t>e</w:t>
      </w:r>
      <w:r>
        <w:t>r the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ns</w:t>
      </w:r>
    </w:p>
    <w:p w:rsidR="001527E3" w:rsidRDefault="001527E3" w:rsidP="00047DF1">
      <w:pPr>
        <w:pStyle w:val="BodyText"/>
        <w:numPr>
          <w:ilvl w:val="2"/>
          <w:numId w:val="60"/>
        </w:numPr>
        <w:tabs>
          <w:tab w:val="left" w:pos="1177"/>
        </w:tabs>
        <w:kinsoku w:val="0"/>
        <w:overflowPunct w:val="0"/>
        <w:spacing w:before="6" w:line="359" w:lineRule="auto"/>
        <w:ind w:left="961" w:right="105" w:hanging="504"/>
        <w:jc w:val="both"/>
      </w:pPr>
      <w:bookmarkStart w:id="13" w:name="bookmark12"/>
      <w:bookmarkEnd w:id="13"/>
      <w:r>
        <w:rPr>
          <w:b/>
          <w:bCs/>
          <w:sz w:val="25"/>
          <w:szCs w:val="25"/>
        </w:rPr>
        <w:t>Chlorine</w:t>
      </w:r>
      <w:r>
        <w:rPr>
          <w:b/>
          <w:bCs/>
          <w:spacing w:val="4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D</w:t>
      </w:r>
      <w:r>
        <w:rPr>
          <w:b/>
          <w:bCs/>
          <w:spacing w:val="2"/>
          <w:sz w:val="25"/>
          <w:szCs w:val="25"/>
        </w:rPr>
        <w:t>o</w:t>
      </w:r>
      <w:r>
        <w:rPr>
          <w:b/>
          <w:bCs/>
          <w:spacing w:val="-1"/>
          <w:sz w:val="25"/>
          <w:szCs w:val="25"/>
        </w:rPr>
        <w:t>s</w:t>
      </w:r>
      <w:r>
        <w:rPr>
          <w:b/>
          <w:bCs/>
          <w:sz w:val="25"/>
          <w:szCs w:val="25"/>
        </w:rPr>
        <w:t>ing</w:t>
      </w:r>
      <w:r>
        <w:rPr>
          <w:b/>
          <w:bCs/>
          <w:spacing w:val="5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S</w:t>
      </w:r>
      <w:r>
        <w:rPr>
          <w:b/>
          <w:bCs/>
          <w:spacing w:val="2"/>
          <w:sz w:val="25"/>
          <w:szCs w:val="25"/>
        </w:rPr>
        <w:t>y</w:t>
      </w:r>
      <w:r>
        <w:rPr>
          <w:b/>
          <w:bCs/>
          <w:spacing w:val="-1"/>
          <w:sz w:val="25"/>
          <w:szCs w:val="25"/>
        </w:rPr>
        <w:t>s</w:t>
      </w:r>
      <w:r>
        <w:rPr>
          <w:b/>
          <w:bCs/>
          <w:sz w:val="25"/>
          <w:szCs w:val="25"/>
        </w:rPr>
        <w:t>t</w:t>
      </w:r>
      <w:r>
        <w:rPr>
          <w:b/>
          <w:bCs/>
          <w:spacing w:val="1"/>
          <w:sz w:val="25"/>
          <w:szCs w:val="25"/>
        </w:rPr>
        <w:t>e</w:t>
      </w:r>
      <w:r>
        <w:rPr>
          <w:b/>
          <w:bCs/>
          <w:spacing w:val="-5"/>
          <w:sz w:val="25"/>
          <w:szCs w:val="25"/>
        </w:rPr>
        <w:t>m</w:t>
      </w:r>
      <w:r>
        <w:rPr>
          <w:b/>
          <w:bCs/>
          <w:sz w:val="26"/>
          <w:szCs w:val="26"/>
        </w:rPr>
        <w:t>:</w:t>
      </w:r>
      <w:r>
        <w:rPr>
          <w:b/>
          <w:bCs/>
          <w:spacing w:val="8"/>
          <w:sz w:val="26"/>
          <w:szCs w:val="26"/>
        </w:rPr>
        <w:t xml:space="preserve"> </w:t>
      </w:r>
      <w:r>
        <w:rPr>
          <w:spacing w:val="-4"/>
        </w:rPr>
        <w:t>I</w:t>
      </w:r>
      <w:r>
        <w:t>nstallation  of</w:t>
      </w:r>
      <w:r>
        <w:rPr>
          <w:spacing w:val="58"/>
        </w:rPr>
        <w:t xml:space="preserve"> </w:t>
      </w:r>
      <w:r>
        <w:t>Chlorine</w:t>
      </w:r>
      <w:r>
        <w:rPr>
          <w:spacing w:val="59"/>
        </w:rPr>
        <w:t xml:space="preserve"> </w:t>
      </w:r>
      <w:r>
        <w:t>Dosing</w:t>
      </w:r>
      <w:r>
        <w:rPr>
          <w:spacing w:val="57"/>
        </w:rPr>
        <w:t xml:space="preserve"> </w:t>
      </w:r>
      <w:r>
        <w:rPr>
          <w:spacing w:val="5"/>
        </w:rPr>
        <w:t>S</w:t>
      </w:r>
      <w:r>
        <w:rPr>
          <w:spacing w:val="-5"/>
        </w:rPr>
        <w:t>y</w:t>
      </w:r>
      <w:r>
        <w:t>stem</w:t>
      </w:r>
      <w:r>
        <w:rPr>
          <w:spacing w:val="59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d  on d</w:t>
      </w:r>
      <w:r>
        <w:rPr>
          <w:spacing w:val="-1"/>
        </w:rPr>
        <w:t>e</w:t>
      </w:r>
      <w:r>
        <w:t>tailed</w:t>
      </w:r>
      <w:r>
        <w:rPr>
          <w:spacing w:val="42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46"/>
        </w:rPr>
        <w:t xml:space="preserve"> </w:t>
      </w:r>
      <w:r>
        <w:t>(</w:t>
      </w:r>
      <w:r>
        <w:rPr>
          <w:spacing w:val="-2"/>
        </w:rPr>
        <w:t>a</w:t>
      </w:r>
      <w:r>
        <w:t>ppro</w:t>
      </w:r>
      <w:r>
        <w:rPr>
          <w:spacing w:val="1"/>
        </w:rPr>
        <w:t>ve</w:t>
      </w:r>
      <w:r>
        <w:t>d</w:t>
      </w:r>
      <w:r>
        <w:rPr>
          <w:spacing w:val="42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43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42"/>
        </w:rPr>
        <w:t xml:space="preserve"> </w:t>
      </w:r>
      <w:r>
        <w:t>ph</w:t>
      </w:r>
      <w:r>
        <w:rPr>
          <w:spacing w:val="-1"/>
        </w:rPr>
        <w:t>a</w:t>
      </w:r>
      <w:r>
        <w:rPr>
          <w:spacing w:val="2"/>
        </w:rPr>
        <w:t>s</w:t>
      </w:r>
      <w:r>
        <w:rPr>
          <w:spacing w:val="-1"/>
        </w:rPr>
        <w:t>e</w:t>
      </w:r>
      <w:r>
        <w:t>),</w:t>
      </w:r>
      <w:r>
        <w:rPr>
          <w:spacing w:val="42"/>
        </w:rPr>
        <w:t xml:space="preserve"> </w:t>
      </w:r>
      <w:r>
        <w:rPr>
          <w:spacing w:val="2"/>
        </w:rPr>
        <w:t>d</w:t>
      </w:r>
      <w:r>
        <w:t>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s,</w:t>
      </w:r>
      <w:r>
        <w:rPr>
          <w:spacing w:val="46"/>
        </w:rPr>
        <w:t xml:space="preserve"> </w:t>
      </w:r>
      <w:r>
        <w:t>including</w:t>
      </w:r>
      <w:r>
        <w:rPr>
          <w:spacing w:val="43"/>
        </w:rPr>
        <w:t xml:space="preserve"> </w:t>
      </w:r>
      <w:r>
        <w:rPr>
          <w:spacing w:val="-4"/>
        </w:rPr>
        <w:t>I</w:t>
      </w:r>
      <w:r>
        <w:t>nst</w:t>
      </w:r>
      <w:r>
        <w:rPr>
          <w:spacing w:val="1"/>
        </w:rPr>
        <w:t>a</w:t>
      </w:r>
      <w:r>
        <w:t>ll</w:t>
      </w:r>
      <w:r>
        <w:rPr>
          <w:spacing w:val="-1"/>
        </w:rPr>
        <w:t>a</w:t>
      </w:r>
      <w:r>
        <w:t>tion</w:t>
      </w:r>
      <w:r>
        <w:rPr>
          <w:spacing w:val="42"/>
        </w:rPr>
        <w:t xml:space="preserve"> </w:t>
      </w:r>
      <w:r>
        <w:t>of M</w:t>
      </w:r>
      <w:r>
        <w:rPr>
          <w:spacing w:val="-1"/>
        </w:rPr>
        <w:t>ec</w:t>
      </w:r>
      <w:r>
        <w:t>h</w:t>
      </w:r>
      <w:r>
        <w:rPr>
          <w:spacing w:val="-1"/>
        </w:rPr>
        <w:t>a</w:t>
      </w:r>
      <w:r>
        <w:t>ni</w:t>
      </w:r>
      <w:r>
        <w:rPr>
          <w:spacing w:val="1"/>
        </w:rPr>
        <w:t>c</w:t>
      </w:r>
      <w:r>
        <w:rPr>
          <w:spacing w:val="-1"/>
        </w:rPr>
        <w:t>a</w:t>
      </w:r>
      <w:r>
        <w:t>l &amp;</w:t>
      </w:r>
      <w:r>
        <w:rPr>
          <w:spacing w:val="-2"/>
        </w:rPr>
        <w:t xml:space="preserve"> </w:t>
      </w:r>
      <w:r>
        <w:t>El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 Equipment.</w:t>
      </w:r>
    </w:p>
    <w:p w:rsidR="001527E3" w:rsidRDefault="001527E3" w:rsidP="00047DF1">
      <w:pPr>
        <w:pStyle w:val="BodyText"/>
        <w:numPr>
          <w:ilvl w:val="2"/>
          <w:numId w:val="60"/>
        </w:numPr>
        <w:tabs>
          <w:tab w:val="left" w:pos="1177"/>
        </w:tabs>
        <w:kinsoku w:val="0"/>
        <w:overflowPunct w:val="0"/>
        <w:spacing w:before="6" w:line="359" w:lineRule="auto"/>
        <w:ind w:left="961" w:right="105" w:hanging="504"/>
        <w:jc w:val="both"/>
        <w:sectPr w:rsidR="001527E3">
          <w:headerReference w:type="default" r:id="rId131"/>
          <w:pgSz w:w="11900" w:h="16860"/>
          <w:pgMar w:top="940" w:right="980" w:bottom="1160" w:left="1660" w:header="759" w:footer="977" w:gutter="0"/>
          <w:pgNumType w:start="12"/>
          <w:cols w:space="720" w:equalWidth="0">
            <w:col w:w="9260"/>
          </w:cols>
          <w:noEndnote/>
        </w:sectPr>
      </w:pP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 w:rsidP="00047DF1">
      <w:pPr>
        <w:numPr>
          <w:ilvl w:val="2"/>
          <w:numId w:val="60"/>
        </w:numPr>
        <w:tabs>
          <w:tab w:val="left" w:pos="1157"/>
        </w:tabs>
        <w:kinsoku w:val="0"/>
        <w:overflowPunct w:val="0"/>
        <w:spacing w:before="67" w:line="360" w:lineRule="auto"/>
        <w:ind w:left="941" w:right="108" w:hanging="504"/>
        <w:jc w:val="both"/>
      </w:pPr>
      <w:bookmarkStart w:id="14" w:name="bookmark13"/>
      <w:bookmarkEnd w:id="14"/>
      <w:r>
        <w:rPr>
          <w:b/>
          <w:bCs/>
          <w:sz w:val="25"/>
          <w:szCs w:val="25"/>
        </w:rPr>
        <w:t>A</w:t>
      </w:r>
      <w:r>
        <w:rPr>
          <w:b/>
          <w:bCs/>
          <w:spacing w:val="2"/>
          <w:sz w:val="25"/>
          <w:szCs w:val="25"/>
        </w:rPr>
        <w:t>d</w:t>
      </w:r>
      <w:r>
        <w:rPr>
          <w:b/>
          <w:bCs/>
          <w:spacing w:val="-5"/>
          <w:sz w:val="25"/>
          <w:szCs w:val="25"/>
        </w:rPr>
        <w:t>m</w:t>
      </w:r>
      <w:r>
        <w:rPr>
          <w:b/>
          <w:bCs/>
          <w:sz w:val="25"/>
          <w:szCs w:val="25"/>
        </w:rPr>
        <w:t>ini</w:t>
      </w:r>
      <w:r>
        <w:rPr>
          <w:b/>
          <w:bCs/>
          <w:spacing w:val="-1"/>
          <w:sz w:val="25"/>
          <w:szCs w:val="25"/>
        </w:rPr>
        <w:t>s</w:t>
      </w:r>
      <w:r>
        <w:rPr>
          <w:b/>
          <w:bCs/>
          <w:sz w:val="25"/>
          <w:szCs w:val="25"/>
        </w:rPr>
        <w:t>trative</w:t>
      </w:r>
      <w:r>
        <w:rPr>
          <w:b/>
          <w:bCs/>
          <w:spacing w:val="39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and</w:t>
      </w:r>
      <w:r>
        <w:rPr>
          <w:b/>
          <w:bCs/>
          <w:spacing w:val="38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P</w:t>
      </w:r>
      <w:r>
        <w:rPr>
          <w:b/>
          <w:bCs/>
          <w:spacing w:val="2"/>
          <w:sz w:val="25"/>
          <w:szCs w:val="25"/>
        </w:rPr>
        <w:t>l</w:t>
      </w:r>
      <w:r>
        <w:rPr>
          <w:b/>
          <w:bCs/>
          <w:sz w:val="25"/>
          <w:szCs w:val="25"/>
        </w:rPr>
        <w:t>ant</w:t>
      </w:r>
      <w:r>
        <w:rPr>
          <w:b/>
          <w:bCs/>
          <w:spacing w:val="39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building:</w:t>
      </w:r>
      <w:r>
        <w:rPr>
          <w:b/>
          <w:bCs/>
          <w:spacing w:val="44"/>
          <w:sz w:val="25"/>
          <w:szCs w:val="25"/>
        </w:rPr>
        <w:t xml:space="preserve"> </w:t>
      </w:r>
      <w:r>
        <w:t>Constru</w:t>
      </w:r>
      <w:r>
        <w:rPr>
          <w:spacing w:val="-2"/>
        </w:rPr>
        <w:t>c</w:t>
      </w:r>
      <w:r>
        <w:t>tion</w:t>
      </w:r>
      <w:r>
        <w:rPr>
          <w:spacing w:val="31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dministr</w:t>
      </w:r>
      <w:r>
        <w:rPr>
          <w:spacing w:val="-2"/>
        </w:rPr>
        <w:t>a</w:t>
      </w:r>
      <w:r>
        <w:t>tive</w:t>
      </w:r>
      <w:r>
        <w:rPr>
          <w:spacing w:val="30"/>
        </w:rPr>
        <w:t xml:space="preserve"> </w:t>
      </w:r>
      <w:r>
        <w:rPr>
          <w:spacing w:val="-3"/>
        </w:rPr>
        <w:t>b</w:t>
      </w:r>
      <w:r>
        <w:t>uildin</w:t>
      </w:r>
      <w:r>
        <w:rPr>
          <w:spacing w:val="-2"/>
        </w:rPr>
        <w:t>g</w:t>
      </w:r>
      <w:r>
        <w:t xml:space="preserve">s </w:t>
      </w:r>
      <w:r>
        <w:rPr>
          <w:spacing w:val="-1"/>
        </w:rPr>
        <w:t>a</w:t>
      </w:r>
      <w:r>
        <w:t>nd l</w:t>
      </w:r>
      <w:r>
        <w:rPr>
          <w:spacing w:val="-1"/>
        </w:rPr>
        <w:t>a</w:t>
      </w:r>
      <w:r>
        <w:t>bor</w:t>
      </w:r>
      <w:r>
        <w:rPr>
          <w:spacing w:val="-2"/>
        </w:rPr>
        <w:t>a</w:t>
      </w:r>
      <w:r>
        <w:t>tor</w:t>
      </w:r>
      <w:r>
        <w:rPr>
          <w:spacing w:val="2"/>
        </w:rPr>
        <w:t>i</w:t>
      </w:r>
      <w:r>
        <w:rPr>
          <w:spacing w:val="-1"/>
        </w:rPr>
        <w:t>e</w:t>
      </w:r>
      <w:r>
        <w:t>s 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testing w</w:t>
      </w:r>
      <w:r>
        <w:rPr>
          <w:spacing w:val="-2"/>
        </w:rPr>
        <w:t>a</w:t>
      </w:r>
      <w:r>
        <w:t>ter</w:t>
      </w:r>
      <w:r>
        <w:rPr>
          <w:spacing w:val="-2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a</w:t>
      </w:r>
      <w:r>
        <w:t>mpl</w:t>
      </w:r>
      <w:r>
        <w:rPr>
          <w:spacing w:val="1"/>
        </w:rPr>
        <w:t>e</w:t>
      </w:r>
      <w:r>
        <w:t>s.</w:t>
      </w:r>
    </w:p>
    <w:p w:rsidR="001527E3" w:rsidRDefault="001527E3" w:rsidP="00047DF1">
      <w:pPr>
        <w:pStyle w:val="BodyText"/>
        <w:numPr>
          <w:ilvl w:val="2"/>
          <w:numId w:val="60"/>
        </w:numPr>
        <w:tabs>
          <w:tab w:val="left" w:pos="1157"/>
        </w:tabs>
        <w:kinsoku w:val="0"/>
        <w:overflowPunct w:val="0"/>
        <w:spacing w:before="3" w:line="359" w:lineRule="auto"/>
        <w:ind w:left="941" w:right="105" w:hanging="504"/>
        <w:jc w:val="both"/>
      </w:pPr>
      <w:bookmarkStart w:id="15" w:name="bookmark14"/>
      <w:bookmarkEnd w:id="15"/>
      <w:r>
        <w:rPr>
          <w:b/>
          <w:bCs/>
          <w:sz w:val="25"/>
          <w:szCs w:val="25"/>
        </w:rPr>
        <w:t>Water</w:t>
      </w:r>
      <w:r>
        <w:rPr>
          <w:b/>
          <w:bCs/>
          <w:spacing w:val="17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Di</w:t>
      </w:r>
      <w:r>
        <w:rPr>
          <w:b/>
          <w:bCs/>
          <w:spacing w:val="-1"/>
          <w:sz w:val="25"/>
          <w:szCs w:val="25"/>
        </w:rPr>
        <w:t>s</w:t>
      </w:r>
      <w:r>
        <w:rPr>
          <w:b/>
          <w:bCs/>
          <w:sz w:val="25"/>
          <w:szCs w:val="25"/>
        </w:rPr>
        <w:t>tribu</w:t>
      </w:r>
      <w:r>
        <w:rPr>
          <w:b/>
          <w:bCs/>
          <w:spacing w:val="1"/>
          <w:sz w:val="25"/>
          <w:szCs w:val="25"/>
        </w:rPr>
        <w:t>t</w:t>
      </w:r>
      <w:r>
        <w:rPr>
          <w:b/>
          <w:bCs/>
          <w:sz w:val="25"/>
          <w:szCs w:val="25"/>
        </w:rPr>
        <w:t>ion</w:t>
      </w:r>
      <w:r>
        <w:rPr>
          <w:b/>
          <w:bCs/>
          <w:spacing w:val="20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Pu</w:t>
      </w:r>
      <w:r>
        <w:rPr>
          <w:b/>
          <w:bCs/>
          <w:spacing w:val="-1"/>
          <w:sz w:val="25"/>
          <w:szCs w:val="25"/>
        </w:rPr>
        <w:t>m</w:t>
      </w:r>
      <w:r>
        <w:rPr>
          <w:b/>
          <w:bCs/>
          <w:sz w:val="25"/>
          <w:szCs w:val="25"/>
        </w:rPr>
        <w:t>ping</w:t>
      </w:r>
      <w:r>
        <w:rPr>
          <w:b/>
          <w:bCs/>
          <w:spacing w:val="19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S</w:t>
      </w:r>
      <w:r>
        <w:rPr>
          <w:b/>
          <w:bCs/>
          <w:spacing w:val="2"/>
          <w:sz w:val="25"/>
          <w:szCs w:val="25"/>
        </w:rPr>
        <w:t>y</w:t>
      </w:r>
      <w:r>
        <w:rPr>
          <w:b/>
          <w:bCs/>
          <w:spacing w:val="-1"/>
          <w:sz w:val="25"/>
          <w:szCs w:val="25"/>
        </w:rPr>
        <w:t>s</w:t>
      </w:r>
      <w:r>
        <w:rPr>
          <w:b/>
          <w:bCs/>
          <w:sz w:val="25"/>
          <w:szCs w:val="25"/>
        </w:rPr>
        <w:t>t</w:t>
      </w:r>
      <w:r>
        <w:rPr>
          <w:b/>
          <w:bCs/>
          <w:spacing w:val="1"/>
          <w:sz w:val="25"/>
          <w:szCs w:val="25"/>
        </w:rPr>
        <w:t>e</w:t>
      </w:r>
      <w:r>
        <w:rPr>
          <w:b/>
          <w:bCs/>
          <w:spacing w:val="-5"/>
          <w:sz w:val="25"/>
          <w:szCs w:val="25"/>
        </w:rPr>
        <w:t>m</w:t>
      </w:r>
      <w:r>
        <w:rPr>
          <w:b/>
          <w:bCs/>
          <w:sz w:val="25"/>
          <w:szCs w:val="25"/>
        </w:rPr>
        <w:t>:</w:t>
      </w:r>
      <w:r>
        <w:rPr>
          <w:b/>
          <w:bCs/>
          <w:spacing w:val="19"/>
          <w:sz w:val="25"/>
          <w:szCs w:val="25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7"/>
        </w:rPr>
        <w:t xml:space="preserve"> </w:t>
      </w:r>
      <w:r>
        <w:t>/</w:t>
      </w:r>
      <w:r>
        <w:rPr>
          <w:spacing w:val="11"/>
        </w:rPr>
        <w:t xml:space="preserve"> </w:t>
      </w:r>
      <w:r>
        <w:t>Constru</w:t>
      </w:r>
      <w:r>
        <w:rPr>
          <w:spacing w:val="-2"/>
        </w:rPr>
        <w:t>c</w:t>
      </w:r>
      <w:r>
        <w:t>tion</w:t>
      </w:r>
      <w:r>
        <w:rPr>
          <w:spacing w:val="10"/>
        </w:rPr>
        <w:t xml:space="preserve"> </w:t>
      </w:r>
      <w:r>
        <w:t>&amp;</w:t>
      </w:r>
      <w:r>
        <w:rPr>
          <w:spacing w:val="13"/>
        </w:rPr>
        <w:t xml:space="preserve"> </w:t>
      </w:r>
      <w:r>
        <w:rPr>
          <w:spacing w:val="-4"/>
        </w:rPr>
        <w:t>I</w:t>
      </w:r>
      <w:r>
        <w:t>nstall</w:t>
      </w:r>
      <w:r>
        <w:rPr>
          <w:spacing w:val="1"/>
        </w:rPr>
        <w:t>a</w:t>
      </w:r>
      <w:r>
        <w:t>tion</w:t>
      </w:r>
      <w:r>
        <w:rPr>
          <w:spacing w:val="11"/>
        </w:rPr>
        <w:t xml:space="preserve"> </w:t>
      </w:r>
      <w:r>
        <w:t xml:space="preserve">of </w:t>
      </w: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15"/>
        </w:rPr>
        <w:t xml:space="preserve"> </w:t>
      </w:r>
      <w:r>
        <w:t>Distribution</w:t>
      </w:r>
      <w:r>
        <w:rPr>
          <w:spacing w:val="16"/>
        </w:rPr>
        <w:t xml:space="preserve"> </w:t>
      </w:r>
      <w:r>
        <w:t>Pumping</w:t>
      </w:r>
      <w:r>
        <w:rPr>
          <w:spacing w:val="14"/>
        </w:rPr>
        <w:t xml:space="preserve"> </w:t>
      </w:r>
      <w:r>
        <w:rPr>
          <w:spacing w:val="5"/>
        </w:rPr>
        <w:t>S</w:t>
      </w:r>
      <w:r>
        <w:rPr>
          <w:spacing w:val="-8"/>
        </w:rPr>
        <w:t>y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m,</w:t>
      </w:r>
      <w:r>
        <w:rPr>
          <w:spacing w:val="17"/>
        </w:rPr>
        <w:t xml:space="preserve"> </w:t>
      </w:r>
      <w:r>
        <w:t>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on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18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ns</w:t>
      </w:r>
      <w:r>
        <w:rPr>
          <w:spacing w:val="18"/>
        </w:rPr>
        <w:t xml:space="preserve"> </w:t>
      </w:r>
      <w:r>
        <w:rPr>
          <w:spacing w:val="1"/>
        </w:rPr>
        <w:t>(f</w:t>
      </w:r>
      <w:r>
        <w:t>rom</w:t>
      </w:r>
      <w:r>
        <w:rPr>
          <w:spacing w:val="17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 ph</w:t>
      </w:r>
      <w:r>
        <w:rPr>
          <w:spacing w:val="-1"/>
        </w:rPr>
        <w:t>a</w:t>
      </w:r>
      <w:r>
        <w:t>s</w:t>
      </w:r>
      <w:r>
        <w:rPr>
          <w:spacing w:val="-1"/>
        </w:rPr>
        <w:t>e)</w:t>
      </w:r>
      <w:r>
        <w:t>.</w:t>
      </w:r>
      <w:r>
        <w:rPr>
          <w:spacing w:val="33"/>
        </w:rPr>
        <w:t xml:space="preserve"> </w:t>
      </w:r>
      <w:r>
        <w:t>Also</w:t>
      </w:r>
      <w:r>
        <w:rPr>
          <w:spacing w:val="33"/>
        </w:rPr>
        <w:t xml:space="preserve"> </w:t>
      </w:r>
      <w:r>
        <w:t>includ</w:t>
      </w:r>
      <w:r>
        <w:rPr>
          <w:spacing w:val="-1"/>
        </w:rPr>
        <w:t>e</w:t>
      </w:r>
      <w:r>
        <w:t>s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rPr>
          <w:spacing w:val="-4"/>
        </w:rPr>
        <w:t>I</w:t>
      </w:r>
      <w:r>
        <w:t>nstallati</w:t>
      </w:r>
      <w:r>
        <w:rPr>
          <w:spacing w:val="2"/>
        </w:rPr>
        <w:t>o</w:t>
      </w:r>
      <w:r>
        <w:t>n</w:t>
      </w:r>
      <w:r>
        <w:rPr>
          <w:spacing w:val="33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Pumps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Oth</w:t>
      </w:r>
      <w:r>
        <w:rPr>
          <w:spacing w:val="-1"/>
        </w:rPr>
        <w:t>e</w:t>
      </w:r>
      <w:r>
        <w:t>r</w:t>
      </w:r>
      <w:r>
        <w:rPr>
          <w:spacing w:val="32"/>
        </w:rPr>
        <w:t xml:space="preserve"> </w:t>
      </w:r>
      <w:r>
        <w:rPr>
          <w:spacing w:val="-1"/>
        </w:rPr>
        <w:t>acce</w:t>
      </w:r>
      <w:r>
        <w:t>ssori</w:t>
      </w:r>
      <w:r>
        <w:rPr>
          <w:spacing w:val="-1"/>
        </w:rPr>
        <w:t>e</w:t>
      </w:r>
      <w:r>
        <w:t>s including</w:t>
      </w:r>
      <w:r>
        <w:rPr>
          <w:spacing w:val="7"/>
        </w:rPr>
        <w:t xml:space="preserve"> </w:t>
      </w:r>
      <w:r>
        <w:t>Control</w:t>
      </w:r>
      <w:r>
        <w:rPr>
          <w:spacing w:val="9"/>
        </w:rPr>
        <w:t xml:space="preserve"> </w:t>
      </w:r>
      <w: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l,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9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-1"/>
        </w:rPr>
        <w:t>ac</w:t>
      </w:r>
      <w:r>
        <w:rPr>
          <w:spacing w:val="1"/>
        </w:rPr>
        <w:t>c</w:t>
      </w:r>
      <w:r>
        <w:rPr>
          <w:spacing w:val="-1"/>
        </w:rPr>
        <w:t>e</w:t>
      </w:r>
      <w:r>
        <w:t>ssori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t>including</w:t>
      </w:r>
      <w:r>
        <w:rPr>
          <w:spacing w:val="7"/>
        </w:rPr>
        <w:t xml:space="preserve"> </w:t>
      </w:r>
      <w:r>
        <w:rPr>
          <w:spacing w:val="1"/>
        </w:rPr>
        <w:t>V</w:t>
      </w:r>
      <w:r>
        <w:rPr>
          <w:spacing w:val="-1"/>
        </w:rPr>
        <w:t>a</w:t>
      </w:r>
      <w:r>
        <w:t>lves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2"/>
        </w:rPr>
        <w:t>F</w:t>
      </w:r>
      <w:r>
        <w:t>ittin</w:t>
      </w:r>
      <w:r>
        <w:rPr>
          <w:spacing w:val="-3"/>
        </w:rPr>
        <w:t>g</w:t>
      </w:r>
      <w:r>
        <w:t>s.</w:t>
      </w:r>
    </w:p>
    <w:p w:rsidR="001527E3" w:rsidRDefault="001527E3" w:rsidP="00047DF1">
      <w:pPr>
        <w:pStyle w:val="BodyText"/>
        <w:numPr>
          <w:ilvl w:val="2"/>
          <w:numId w:val="60"/>
        </w:numPr>
        <w:tabs>
          <w:tab w:val="left" w:pos="1157"/>
        </w:tabs>
        <w:kinsoku w:val="0"/>
        <w:overflowPunct w:val="0"/>
        <w:spacing w:before="9" w:line="355" w:lineRule="auto"/>
        <w:ind w:left="941" w:right="108" w:hanging="504"/>
        <w:jc w:val="both"/>
      </w:pPr>
      <w:bookmarkStart w:id="16" w:name="bookmark15"/>
      <w:bookmarkEnd w:id="16"/>
      <w:r>
        <w:rPr>
          <w:b/>
          <w:bCs/>
          <w:sz w:val="25"/>
          <w:szCs w:val="25"/>
        </w:rPr>
        <w:t>Water</w:t>
      </w:r>
      <w:r>
        <w:rPr>
          <w:b/>
          <w:bCs/>
          <w:spacing w:val="5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Reticula</w:t>
      </w:r>
      <w:r>
        <w:rPr>
          <w:b/>
          <w:bCs/>
          <w:spacing w:val="1"/>
          <w:sz w:val="25"/>
          <w:szCs w:val="25"/>
        </w:rPr>
        <w:t>t</w:t>
      </w:r>
      <w:r>
        <w:rPr>
          <w:b/>
          <w:bCs/>
          <w:sz w:val="25"/>
          <w:szCs w:val="25"/>
        </w:rPr>
        <w:t>ion</w:t>
      </w:r>
      <w:r>
        <w:rPr>
          <w:b/>
          <w:bCs/>
          <w:spacing w:val="10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S</w:t>
      </w:r>
      <w:r>
        <w:rPr>
          <w:b/>
          <w:bCs/>
          <w:spacing w:val="2"/>
          <w:sz w:val="25"/>
          <w:szCs w:val="25"/>
        </w:rPr>
        <w:t>y</w:t>
      </w:r>
      <w:r>
        <w:rPr>
          <w:b/>
          <w:bCs/>
          <w:spacing w:val="-1"/>
          <w:sz w:val="25"/>
          <w:szCs w:val="25"/>
        </w:rPr>
        <w:t>s</w:t>
      </w:r>
      <w:r>
        <w:rPr>
          <w:b/>
          <w:bCs/>
          <w:sz w:val="25"/>
          <w:szCs w:val="25"/>
        </w:rPr>
        <w:t>te</w:t>
      </w:r>
      <w:r>
        <w:rPr>
          <w:b/>
          <w:bCs/>
          <w:spacing w:val="-3"/>
          <w:sz w:val="25"/>
          <w:szCs w:val="25"/>
        </w:rPr>
        <w:t>m</w:t>
      </w:r>
      <w:r>
        <w:rPr>
          <w:b/>
          <w:bCs/>
          <w:sz w:val="26"/>
          <w:szCs w:val="26"/>
        </w:rPr>
        <w:t>:</w:t>
      </w:r>
      <w:r>
        <w:rPr>
          <w:b/>
          <w:bCs/>
          <w:spacing w:val="62"/>
          <w:sz w:val="26"/>
          <w:szCs w:val="26"/>
        </w:rPr>
        <w:t xml:space="preserve"> </w:t>
      </w:r>
      <w:r>
        <w:t>Constru</w:t>
      </w:r>
      <w:r>
        <w:rPr>
          <w:spacing w:val="-2"/>
        </w:rPr>
        <w:t>c</w:t>
      </w:r>
      <w:r>
        <w:t>tion</w:t>
      </w:r>
      <w:r>
        <w:rPr>
          <w:spacing w:val="7"/>
        </w:rPr>
        <w:t xml:space="preserve"> </w:t>
      </w:r>
      <w:r>
        <w:t>of</w:t>
      </w:r>
      <w:r>
        <w:rPr>
          <w:spacing w:val="5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4"/>
        </w:rPr>
        <w:t xml:space="preserve"> </w:t>
      </w:r>
      <w:r>
        <w:t>r</w:t>
      </w:r>
      <w:r>
        <w:rPr>
          <w:spacing w:val="-2"/>
        </w:rPr>
        <w:t>e</w:t>
      </w:r>
      <w:r>
        <w:t>ti</w:t>
      </w:r>
      <w:r>
        <w:rPr>
          <w:spacing w:val="-1"/>
        </w:rPr>
        <w:t>c</w:t>
      </w:r>
      <w:r>
        <w:t>ulation</w:t>
      </w:r>
      <w:r>
        <w:rPr>
          <w:spacing w:val="8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stem including</w:t>
      </w:r>
      <w:r>
        <w:rPr>
          <w:spacing w:val="-2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o</w:t>
      </w:r>
      <w:r>
        <w:t>f pip</w:t>
      </w:r>
      <w:r>
        <w:rPr>
          <w:spacing w:val="-2"/>
        </w:rPr>
        <w:t>e</w:t>
      </w:r>
      <w:r>
        <w:rPr>
          <w:spacing w:val="2"/>
        </w:rPr>
        <w:t>s</w:t>
      </w:r>
      <w:r>
        <w:t xml:space="preserve">, </w:t>
      </w:r>
      <w:r>
        <w:rPr>
          <w:spacing w:val="-2"/>
        </w:rPr>
        <w:t>F</w:t>
      </w:r>
      <w:r>
        <w:t>ittin</w:t>
      </w:r>
      <w:r>
        <w:rPr>
          <w:spacing w:val="-3"/>
        </w:rPr>
        <w:t>g</w:t>
      </w:r>
      <w:r>
        <w:t>s &amp;</w:t>
      </w:r>
      <w:r>
        <w:rPr>
          <w:spacing w:val="-2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ial</w:t>
      </w:r>
      <w:r>
        <w:rPr>
          <w:spacing w:val="2"/>
        </w:rPr>
        <w:t>s</w:t>
      </w:r>
      <w:r>
        <w:t>, ho</w:t>
      </w:r>
      <w:r>
        <w:rPr>
          <w:spacing w:val="2"/>
        </w:rPr>
        <w:t>u</w:t>
      </w:r>
      <w:r>
        <w:t>se</w:t>
      </w:r>
      <w:r>
        <w:rPr>
          <w:spacing w:val="-1"/>
        </w:rPr>
        <w:t xml:space="preserve"> c</w:t>
      </w:r>
      <w:r>
        <w:t>onn</w:t>
      </w:r>
      <w:r>
        <w:rPr>
          <w:spacing w:val="-1"/>
        </w:rPr>
        <w:t>ec</w:t>
      </w:r>
      <w:r>
        <w:t>tions with flow</w:t>
      </w:r>
      <w:r>
        <w:rPr>
          <w:spacing w:val="1"/>
        </w:rPr>
        <w:t xml:space="preserve"> </w:t>
      </w:r>
      <w:r>
        <w:t>met</w:t>
      </w:r>
      <w:r>
        <w:rPr>
          <w:spacing w:val="-1"/>
        </w:rPr>
        <w:t>e</w:t>
      </w:r>
      <w:r>
        <w:t>r</w:t>
      </w:r>
      <w:r>
        <w:rPr>
          <w:spacing w:val="1"/>
        </w:rPr>
        <w:t>s</w:t>
      </w:r>
      <w:r>
        <w:t>.</w:t>
      </w:r>
    </w:p>
    <w:p w:rsidR="001527E3" w:rsidRDefault="001527E3" w:rsidP="00047DF1">
      <w:pPr>
        <w:pStyle w:val="BodyText"/>
        <w:numPr>
          <w:ilvl w:val="2"/>
          <w:numId w:val="60"/>
        </w:numPr>
        <w:tabs>
          <w:tab w:val="left" w:pos="1157"/>
        </w:tabs>
        <w:kinsoku w:val="0"/>
        <w:overflowPunct w:val="0"/>
        <w:spacing w:before="14" w:line="358" w:lineRule="auto"/>
        <w:ind w:left="941" w:right="104" w:hanging="504"/>
        <w:jc w:val="both"/>
      </w:pPr>
      <w:bookmarkStart w:id="17" w:name="bookmark16"/>
      <w:bookmarkEnd w:id="17"/>
      <w:r>
        <w:rPr>
          <w:b/>
          <w:bCs/>
          <w:sz w:val="25"/>
          <w:szCs w:val="25"/>
        </w:rPr>
        <w:t>Pho</w:t>
      </w:r>
      <w:r>
        <w:rPr>
          <w:b/>
          <w:bCs/>
          <w:spacing w:val="1"/>
          <w:sz w:val="25"/>
          <w:szCs w:val="25"/>
        </w:rPr>
        <w:t>t</w:t>
      </w:r>
      <w:r>
        <w:rPr>
          <w:b/>
          <w:bCs/>
          <w:sz w:val="25"/>
          <w:szCs w:val="25"/>
        </w:rPr>
        <w:t>ovoltaic</w:t>
      </w:r>
      <w:r>
        <w:rPr>
          <w:b/>
          <w:bCs/>
          <w:spacing w:val="22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S</w:t>
      </w:r>
      <w:r>
        <w:rPr>
          <w:b/>
          <w:bCs/>
          <w:spacing w:val="2"/>
          <w:sz w:val="25"/>
          <w:szCs w:val="25"/>
        </w:rPr>
        <w:t>y</w:t>
      </w:r>
      <w:r>
        <w:rPr>
          <w:b/>
          <w:bCs/>
          <w:spacing w:val="-1"/>
          <w:sz w:val="25"/>
          <w:szCs w:val="25"/>
        </w:rPr>
        <w:t>s</w:t>
      </w:r>
      <w:r>
        <w:rPr>
          <w:b/>
          <w:bCs/>
          <w:sz w:val="25"/>
          <w:szCs w:val="25"/>
        </w:rPr>
        <w:t>te</w:t>
      </w:r>
      <w:r>
        <w:rPr>
          <w:b/>
          <w:bCs/>
          <w:spacing w:val="-5"/>
          <w:sz w:val="25"/>
          <w:szCs w:val="25"/>
        </w:rPr>
        <w:t>m</w:t>
      </w:r>
      <w:r>
        <w:rPr>
          <w:b/>
          <w:bCs/>
          <w:sz w:val="26"/>
          <w:szCs w:val="26"/>
        </w:rPr>
        <w:t>:</w:t>
      </w:r>
      <w:r>
        <w:rPr>
          <w:b/>
          <w:bCs/>
          <w:spacing w:val="8"/>
          <w:sz w:val="26"/>
          <w:szCs w:val="26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9"/>
        </w:rPr>
        <w:t xml:space="preserve"> </w:t>
      </w:r>
      <w:r>
        <w:t>/</w:t>
      </w:r>
      <w:r>
        <w:rPr>
          <w:spacing w:val="16"/>
        </w:rPr>
        <w:t xml:space="preserve"> </w:t>
      </w:r>
      <w:r>
        <w:t>Constru</w:t>
      </w:r>
      <w:r>
        <w:rPr>
          <w:spacing w:val="-2"/>
        </w:rPr>
        <w:t>c</w:t>
      </w:r>
      <w:r>
        <w:t>tion</w:t>
      </w:r>
      <w:r>
        <w:rPr>
          <w:spacing w:val="19"/>
        </w:rPr>
        <w:t xml:space="preserve"> </w:t>
      </w:r>
      <w:r>
        <w:t>&amp;</w:t>
      </w:r>
      <w:r>
        <w:rPr>
          <w:spacing w:val="16"/>
        </w:rPr>
        <w:t xml:space="preserve"> </w:t>
      </w:r>
      <w:r>
        <w:rPr>
          <w:spacing w:val="-4"/>
        </w:rPr>
        <w:t>I</w:t>
      </w:r>
      <w:r>
        <w:t>nstallation</w:t>
      </w:r>
      <w:r>
        <w:rPr>
          <w:spacing w:val="16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t>Ph</w:t>
      </w:r>
      <w:r>
        <w:rPr>
          <w:spacing w:val="2"/>
        </w:rPr>
        <w:t>o</w:t>
      </w:r>
      <w:r>
        <w:t xml:space="preserve">tovoltaic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30"/>
        </w:rPr>
        <w:t xml:space="preserve"> </w:t>
      </w:r>
      <w:r>
        <w:t>that</w:t>
      </w:r>
      <w:r>
        <w:rPr>
          <w:spacing w:val="28"/>
        </w:rPr>
        <w:t xml:space="preserve"> </w:t>
      </w:r>
      <w:r>
        <w:t>would</w:t>
      </w:r>
      <w:r>
        <w:rPr>
          <w:spacing w:val="28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29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27"/>
        </w:rPr>
        <w:t xml:space="preserve"> </w:t>
      </w:r>
      <w:r>
        <w:t>Su</w:t>
      </w:r>
      <w:r>
        <w:rPr>
          <w:spacing w:val="2"/>
        </w:rPr>
        <w:t>p</w:t>
      </w:r>
      <w:r>
        <w:t>p</w:t>
      </w:r>
      <w:r>
        <w:rPr>
          <w:spacing w:val="2"/>
        </w:rPr>
        <w:t>l</w:t>
      </w:r>
      <w:r>
        <w:t>y</w:t>
      </w:r>
      <w:r>
        <w:rPr>
          <w:spacing w:val="23"/>
        </w:rPr>
        <w:t xml:space="preserve"> </w:t>
      </w:r>
      <w:r>
        <w:t>Admin/R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r</w:t>
      </w:r>
      <w:r>
        <w:rPr>
          <w:spacing w:val="1"/>
        </w:rPr>
        <w:t>s</w:t>
      </w:r>
      <w:r>
        <w:t>e</w:t>
      </w:r>
      <w:r>
        <w:rPr>
          <w:spacing w:val="27"/>
        </w:rPr>
        <w:t xml:space="preserve"> </w:t>
      </w:r>
      <w:r>
        <w:t>Osmosis</w:t>
      </w:r>
      <w:r>
        <w:rPr>
          <w:spacing w:val="28"/>
        </w:rPr>
        <w:t xml:space="preserve"> </w:t>
      </w:r>
      <w:r>
        <w:t>Plant buildin</w:t>
      </w:r>
      <w:r>
        <w:rPr>
          <w:spacing w:val="-2"/>
        </w:rPr>
        <w:t>g</w:t>
      </w:r>
      <w:r>
        <w:t>.</w:t>
      </w:r>
    </w:p>
    <w:p w:rsidR="001527E3" w:rsidRDefault="001527E3" w:rsidP="00047DF1">
      <w:pPr>
        <w:pStyle w:val="BodyText"/>
        <w:numPr>
          <w:ilvl w:val="2"/>
          <w:numId w:val="60"/>
        </w:numPr>
        <w:tabs>
          <w:tab w:val="left" w:pos="1157"/>
        </w:tabs>
        <w:kinsoku w:val="0"/>
        <w:overflowPunct w:val="0"/>
        <w:spacing w:before="14" w:line="358" w:lineRule="auto"/>
        <w:ind w:left="941" w:right="104" w:hanging="504"/>
        <w:jc w:val="both"/>
        <w:sectPr w:rsidR="001527E3">
          <w:pgSz w:w="11900" w:h="16860"/>
          <w:pgMar w:top="940" w:right="980" w:bottom="1160" w:left="1680" w:header="759" w:footer="977" w:gutter="0"/>
          <w:cols w:space="720" w:equalWidth="0">
            <w:col w:w="9240"/>
          </w:cols>
          <w:noEndnote/>
        </w:sectPr>
      </w:pPr>
    </w:p>
    <w:p w:rsidR="001527E3" w:rsidRDefault="001527E3">
      <w:pPr>
        <w:kinsoku w:val="0"/>
        <w:overflowPunct w:val="0"/>
        <w:spacing w:before="19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spacing w:before="65"/>
        <w:ind w:left="188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8" w:name="bookmark17"/>
      <w:bookmarkEnd w:id="18"/>
      <w:r w:rsidR="001527E3">
        <w:rPr>
          <w:position w:val="1"/>
        </w:rPr>
        <w:t>S</w:t>
      </w:r>
      <w:r w:rsidR="001527E3">
        <w:rPr>
          <w:spacing w:val="1"/>
          <w:position w:val="1"/>
        </w:rPr>
        <w:t>u</w:t>
      </w:r>
      <w:r w:rsidR="001527E3">
        <w:rPr>
          <w:position w:val="1"/>
        </w:rPr>
        <w:t>m</w:t>
      </w:r>
      <w:r w:rsidR="001527E3">
        <w:rPr>
          <w:spacing w:val="-3"/>
          <w:position w:val="1"/>
        </w:rPr>
        <w:t>m</w:t>
      </w:r>
      <w:r w:rsidR="001527E3">
        <w:rPr>
          <w:position w:val="1"/>
        </w:rPr>
        <w:t>ary</w:t>
      </w:r>
      <w:r w:rsidR="001527E3">
        <w:rPr>
          <w:spacing w:val="-11"/>
          <w:position w:val="1"/>
        </w:rPr>
        <w:t xml:space="preserve"> </w:t>
      </w:r>
      <w:r w:rsidR="001527E3">
        <w:rPr>
          <w:position w:val="1"/>
        </w:rPr>
        <w:t>of</w:t>
      </w:r>
      <w:r w:rsidR="001527E3">
        <w:rPr>
          <w:spacing w:val="-13"/>
          <w:position w:val="1"/>
        </w:rPr>
        <w:t xml:space="preserve"> </w:t>
      </w:r>
      <w:r w:rsidR="001527E3">
        <w:rPr>
          <w:position w:val="1"/>
        </w:rPr>
        <w:t>St</w:t>
      </w:r>
      <w:r w:rsidR="001527E3">
        <w:rPr>
          <w:spacing w:val="2"/>
          <w:position w:val="1"/>
        </w:rPr>
        <w:t>a</w:t>
      </w:r>
      <w:r w:rsidR="001527E3">
        <w:rPr>
          <w:position w:val="1"/>
        </w:rPr>
        <w:t>nda</w:t>
      </w:r>
      <w:r w:rsidR="001527E3">
        <w:rPr>
          <w:spacing w:val="2"/>
          <w:position w:val="1"/>
        </w:rPr>
        <w:t>r</w:t>
      </w:r>
      <w:r w:rsidR="001527E3">
        <w:rPr>
          <w:position w:val="1"/>
        </w:rPr>
        <w:t>ds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/>
        <w:ind w:left="177" w:firstLine="0"/>
      </w:pPr>
      <w:r>
        <w:t>A summ</w:t>
      </w:r>
      <w:r>
        <w:rPr>
          <w:spacing w:val="-1"/>
        </w:rPr>
        <w:t>a</w:t>
      </w:r>
      <w:r>
        <w:rPr>
          <w:spacing w:val="1"/>
        </w:rPr>
        <w:t>r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o</w:t>
      </w:r>
      <w:r>
        <w:t>f st</w:t>
      </w:r>
      <w:r>
        <w:rPr>
          <w:spacing w:val="-1"/>
        </w:rPr>
        <w:t>a</w:t>
      </w:r>
      <w:r>
        <w:t>nd</w:t>
      </w:r>
      <w:r>
        <w:rPr>
          <w:spacing w:val="1"/>
        </w:rPr>
        <w:t>a</w:t>
      </w:r>
      <w:r>
        <w:t xml:space="preserve">rds </w:t>
      </w:r>
      <w:r>
        <w:rPr>
          <w:spacing w:val="-2"/>
        </w:rPr>
        <w:t>r</w:t>
      </w:r>
      <w:r>
        <w:rPr>
          <w:spacing w:val="-1"/>
        </w:rPr>
        <w:t>e</w:t>
      </w:r>
      <w:r>
        <w:t>fer</w:t>
      </w:r>
      <w:r>
        <w:rPr>
          <w:spacing w:val="-2"/>
        </w:rPr>
        <w:t>r</w:t>
      </w:r>
      <w:r>
        <w:rPr>
          <w:spacing w:val="-1"/>
        </w:rPr>
        <w:t>e</w:t>
      </w:r>
      <w:r>
        <w:t xml:space="preserve">d to </w:t>
      </w:r>
      <w:r>
        <w:rPr>
          <w:spacing w:val="2"/>
        </w:rPr>
        <w:t>i</w:t>
      </w:r>
      <w:r>
        <w:t>n v</w:t>
      </w:r>
      <w:r>
        <w:rPr>
          <w:spacing w:val="1"/>
        </w:rPr>
        <w:t>a</w:t>
      </w:r>
      <w:r>
        <w:t>rious S</w:t>
      </w:r>
      <w:r>
        <w:rPr>
          <w:spacing w:val="-1"/>
        </w:rPr>
        <w:t>e</w:t>
      </w:r>
      <w:r>
        <w:rPr>
          <w:spacing w:val="1"/>
        </w:rPr>
        <w:t>c</w:t>
      </w:r>
      <w:r>
        <w:t>tions of the</w:t>
      </w:r>
      <w:r>
        <w:rPr>
          <w:spacing w:val="-1"/>
        </w:rPr>
        <w:t xml:space="preserve"> </w:t>
      </w:r>
      <w:r>
        <w:t>T</w:t>
      </w:r>
      <w:r>
        <w:rPr>
          <w:spacing w:val="-2"/>
        </w:rPr>
        <w:t>e</w:t>
      </w:r>
      <w:r>
        <w:rPr>
          <w:spacing w:val="-1"/>
        </w:rPr>
        <w:t>c</w:t>
      </w:r>
      <w:r>
        <w:t>hnic</w:t>
      </w:r>
      <w:r>
        <w:rPr>
          <w:spacing w:val="-2"/>
        </w:rPr>
        <w:t>a</w:t>
      </w:r>
      <w:r>
        <w:t xml:space="preserve">l </w:t>
      </w:r>
      <w:r>
        <w:rPr>
          <w:spacing w:val="1"/>
        </w:rPr>
        <w:t>S</w:t>
      </w:r>
      <w:r>
        <w:rPr>
          <w:spacing w:val="2"/>
        </w:rP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tions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87"/>
        <w:gridCol w:w="5920"/>
      </w:tblGrid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82"/>
        </w:trPr>
        <w:tc>
          <w:tcPr>
            <w:tcW w:w="9007" w:type="dxa"/>
            <w:gridSpan w:val="2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585858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2490"/>
            </w:pPr>
            <w:r>
              <w:rPr>
                <w:b/>
                <w:bCs/>
                <w:color w:val="FFFFFF"/>
                <w:sz w:val="28"/>
                <w:szCs w:val="28"/>
              </w:rPr>
              <w:t>Sect</w:t>
            </w:r>
            <w:r>
              <w:rPr>
                <w:b/>
                <w:bCs/>
                <w:color w:val="FFFFFF"/>
                <w:spacing w:val="-2"/>
                <w:sz w:val="28"/>
                <w:szCs w:val="28"/>
              </w:rPr>
              <w:t>i</w:t>
            </w:r>
            <w:r>
              <w:rPr>
                <w:b/>
                <w:bCs/>
                <w:color w:val="FFFFFF"/>
                <w:sz w:val="28"/>
                <w:szCs w:val="28"/>
              </w:rPr>
              <w:t>on</w:t>
            </w:r>
            <w:r>
              <w:rPr>
                <w:b/>
                <w:bCs/>
                <w:color w:val="FFFFFF"/>
                <w:spacing w:val="-3"/>
                <w:sz w:val="28"/>
                <w:szCs w:val="28"/>
              </w:rPr>
              <w:t xml:space="preserve"> </w:t>
            </w:r>
            <w:r>
              <w:rPr>
                <w:b/>
                <w:bCs/>
                <w:color w:val="FFFFFF"/>
                <w:sz w:val="28"/>
                <w:szCs w:val="28"/>
              </w:rPr>
              <w:t>2</w:t>
            </w:r>
            <w:r>
              <w:rPr>
                <w:b/>
                <w:bCs/>
                <w:color w:val="FFFFFF"/>
                <w:spacing w:val="1"/>
                <w:sz w:val="28"/>
                <w:szCs w:val="28"/>
              </w:rPr>
              <w:t xml:space="preserve"> </w:t>
            </w:r>
            <w:r>
              <w:rPr>
                <w:b/>
                <w:bCs/>
                <w:color w:val="FFFFFF"/>
                <w:sz w:val="28"/>
                <w:szCs w:val="28"/>
              </w:rPr>
              <w:t>-</w:t>
            </w:r>
            <w:r>
              <w:rPr>
                <w:b/>
                <w:bCs/>
                <w:color w:val="FFFFFF"/>
                <w:spacing w:val="-1"/>
                <w:sz w:val="28"/>
                <w:szCs w:val="28"/>
              </w:rPr>
              <w:t xml:space="preserve"> </w:t>
            </w:r>
            <w:r>
              <w:rPr>
                <w:b/>
                <w:bCs/>
                <w:color w:val="FFFFFF"/>
                <w:sz w:val="28"/>
                <w:szCs w:val="28"/>
              </w:rPr>
              <w:t>Gene</w:t>
            </w:r>
            <w:r>
              <w:rPr>
                <w:b/>
                <w:bCs/>
                <w:color w:val="FFFFFF"/>
                <w:spacing w:val="-3"/>
                <w:sz w:val="28"/>
                <w:szCs w:val="28"/>
              </w:rPr>
              <w:t>r</w:t>
            </w:r>
            <w:r>
              <w:rPr>
                <w:b/>
                <w:bCs/>
                <w:color w:val="FFFFFF"/>
                <w:spacing w:val="-2"/>
                <w:sz w:val="28"/>
                <w:szCs w:val="28"/>
              </w:rPr>
              <w:t>a</w:t>
            </w:r>
            <w:r>
              <w:rPr>
                <w:b/>
                <w:bCs/>
                <w:color w:val="FFFFFF"/>
                <w:sz w:val="28"/>
                <w:szCs w:val="28"/>
              </w:rPr>
              <w:t>l</w:t>
            </w:r>
            <w:r>
              <w:rPr>
                <w:b/>
                <w:bCs/>
                <w:color w:val="FFFFFF"/>
                <w:spacing w:val="1"/>
                <w:sz w:val="28"/>
                <w:szCs w:val="28"/>
              </w:rPr>
              <w:t xml:space="preserve"> </w:t>
            </w:r>
            <w:r>
              <w:rPr>
                <w:b/>
                <w:bCs/>
                <w:color w:val="FFFFFF"/>
                <w:spacing w:val="-2"/>
                <w:sz w:val="28"/>
                <w:szCs w:val="28"/>
              </w:rPr>
              <w:t>R</w:t>
            </w:r>
            <w:r>
              <w:rPr>
                <w:b/>
                <w:bCs/>
                <w:color w:val="FFFFFF"/>
                <w:sz w:val="28"/>
                <w:szCs w:val="28"/>
              </w:rPr>
              <w:t>equire</w:t>
            </w:r>
            <w:r>
              <w:rPr>
                <w:b/>
                <w:bCs/>
                <w:color w:val="FFFFFF"/>
                <w:spacing w:val="-4"/>
                <w:sz w:val="28"/>
                <w:szCs w:val="28"/>
              </w:rPr>
              <w:t>m</w:t>
            </w:r>
            <w:r>
              <w:rPr>
                <w:b/>
                <w:bCs/>
                <w:color w:val="FFFFFF"/>
                <w:sz w:val="28"/>
                <w:szCs w:val="28"/>
              </w:rPr>
              <w:t>ents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28"/>
        </w:trPr>
        <w:tc>
          <w:tcPr>
            <w:tcW w:w="3087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97"/>
            </w:pPr>
            <w:r>
              <w:rPr>
                <w:b/>
                <w:bCs/>
              </w:rPr>
              <w:t xml:space="preserve">ASTM </w:t>
            </w:r>
            <w:r>
              <w:rPr>
                <w:b/>
                <w:bCs/>
                <w:spacing w:val="10"/>
              </w:rPr>
              <w:t xml:space="preserve"> </w:t>
            </w:r>
            <w:r>
              <w:rPr>
                <w:b/>
                <w:bCs/>
              </w:rPr>
              <w:t xml:space="preserve">E1417 </w:t>
            </w:r>
            <w:r>
              <w:rPr>
                <w:b/>
                <w:bCs/>
                <w:spacing w:val="11"/>
              </w:rPr>
              <w:t xml:space="preserve"> </w:t>
            </w:r>
            <w:r>
              <w:rPr>
                <w:b/>
                <w:bCs/>
              </w:rPr>
              <w:t xml:space="preserve">/ </w:t>
            </w:r>
            <w:r>
              <w:rPr>
                <w:b/>
                <w:bCs/>
                <w:spacing w:val="12"/>
              </w:rPr>
              <w:t xml:space="preserve"> </w:t>
            </w:r>
            <w:r>
              <w:rPr>
                <w:b/>
                <w:bCs/>
              </w:rPr>
              <w:t>E141</w:t>
            </w:r>
            <w:r>
              <w:rPr>
                <w:b/>
                <w:bCs/>
                <w:spacing w:val="-3"/>
              </w:rPr>
              <w:t>7</w:t>
            </w:r>
            <w:r>
              <w:rPr>
                <w:b/>
                <w:bCs/>
              </w:rPr>
              <w:t xml:space="preserve">M </w:t>
            </w:r>
            <w:r>
              <w:rPr>
                <w:b/>
                <w:bCs/>
                <w:spacing w:val="13"/>
              </w:rPr>
              <w:t xml:space="preserve"> </w:t>
            </w:r>
            <w:r>
              <w:rPr>
                <w:b/>
                <w:bCs/>
              </w:rPr>
              <w:t>-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9" w:line="130" w:lineRule="exact"/>
              <w:rPr>
                <w:sz w:val="13"/>
                <w:szCs w:val="13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97"/>
            </w:pPr>
            <w:r>
              <w:rPr>
                <w:b/>
                <w:bCs/>
              </w:rPr>
              <w:t>11</w:t>
            </w:r>
          </w:p>
        </w:tc>
        <w:tc>
          <w:tcPr>
            <w:tcW w:w="592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97"/>
            </w:pPr>
            <w:r>
              <w:t>Stand</w:t>
            </w:r>
            <w:r>
              <w:rPr>
                <w:spacing w:val="-2"/>
              </w:rPr>
              <w:t>a</w:t>
            </w:r>
            <w:r>
              <w:t>rd Pr</w:t>
            </w:r>
            <w:r>
              <w:rPr>
                <w:spacing w:val="-2"/>
              </w:rPr>
              <w:t>a</w:t>
            </w:r>
            <w:r>
              <w:rPr>
                <w:spacing w:val="-1"/>
              </w:rPr>
              <w:t>c</w:t>
            </w:r>
            <w:r>
              <w:t>ti</w:t>
            </w:r>
            <w:r>
              <w:rPr>
                <w:spacing w:val="1"/>
              </w:rPr>
              <w:t>c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 xml:space="preserve">for </w:t>
            </w:r>
            <w:r>
              <w:rPr>
                <w:spacing w:val="-3"/>
              </w:rPr>
              <w:t>L</w:t>
            </w:r>
            <w:r>
              <w:t>i</w:t>
            </w:r>
            <w:r>
              <w:rPr>
                <w:spacing w:val="2"/>
              </w:rPr>
              <w:t>q</w:t>
            </w:r>
            <w:r>
              <w:t xml:space="preserve">uid </w:t>
            </w:r>
            <w:r>
              <w:rPr>
                <w:spacing w:val="1"/>
              </w:rPr>
              <w:t>P</w:t>
            </w:r>
            <w:r>
              <w:rPr>
                <w:spacing w:val="-1"/>
              </w:rPr>
              <w:t>e</w:t>
            </w:r>
            <w:r>
              <w:t>n</w:t>
            </w:r>
            <w:r>
              <w:rPr>
                <w:spacing w:val="-1"/>
              </w:rPr>
              <w:t>e</w:t>
            </w:r>
            <w:r>
              <w:t>tr</w:t>
            </w:r>
            <w:r>
              <w:rPr>
                <w:spacing w:val="-2"/>
              </w:rPr>
              <w:t>a</w:t>
            </w:r>
            <w:r>
              <w:t>nt T</w:t>
            </w:r>
            <w:r>
              <w:rPr>
                <w:spacing w:val="-1"/>
              </w:rPr>
              <w:t>e</w:t>
            </w:r>
            <w:r>
              <w:t>sting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81"/>
        </w:trPr>
        <w:tc>
          <w:tcPr>
            <w:tcW w:w="9007" w:type="dxa"/>
            <w:gridSpan w:val="2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585858"/>
          </w:tcPr>
          <w:p w:rsidR="001527E3" w:rsidRDefault="001527E3">
            <w:pPr>
              <w:pStyle w:val="TableParagraph"/>
              <w:kinsoku w:val="0"/>
              <w:overflowPunct w:val="0"/>
              <w:spacing w:line="321" w:lineRule="exact"/>
              <w:ind w:left="35"/>
              <w:jc w:val="center"/>
            </w:pPr>
            <w:r>
              <w:rPr>
                <w:b/>
                <w:bCs/>
                <w:color w:val="FFFFFF"/>
                <w:sz w:val="28"/>
                <w:szCs w:val="28"/>
              </w:rPr>
              <w:t>Sect</w:t>
            </w:r>
            <w:r>
              <w:rPr>
                <w:b/>
                <w:bCs/>
                <w:color w:val="FFFFFF"/>
                <w:spacing w:val="-2"/>
                <w:sz w:val="28"/>
                <w:szCs w:val="28"/>
              </w:rPr>
              <w:t>i</w:t>
            </w:r>
            <w:r>
              <w:rPr>
                <w:b/>
                <w:bCs/>
                <w:color w:val="FFFFFF"/>
                <w:sz w:val="28"/>
                <w:szCs w:val="28"/>
              </w:rPr>
              <w:t>on</w:t>
            </w:r>
            <w:r>
              <w:rPr>
                <w:b/>
                <w:bCs/>
                <w:color w:val="FFFFFF"/>
                <w:spacing w:val="-3"/>
                <w:sz w:val="28"/>
                <w:szCs w:val="28"/>
              </w:rPr>
              <w:t xml:space="preserve"> </w:t>
            </w:r>
            <w:r>
              <w:rPr>
                <w:b/>
                <w:bCs/>
                <w:color w:val="FFFFFF"/>
                <w:sz w:val="28"/>
                <w:szCs w:val="28"/>
              </w:rPr>
              <w:t>4</w:t>
            </w:r>
            <w:r>
              <w:rPr>
                <w:b/>
                <w:bCs/>
                <w:color w:val="FFFFFF"/>
                <w:spacing w:val="1"/>
                <w:sz w:val="28"/>
                <w:szCs w:val="28"/>
              </w:rPr>
              <w:t xml:space="preserve"> </w:t>
            </w:r>
            <w:r>
              <w:rPr>
                <w:b/>
                <w:bCs/>
                <w:color w:val="FFFFFF"/>
                <w:sz w:val="28"/>
                <w:szCs w:val="28"/>
              </w:rPr>
              <w:t>-</w:t>
            </w:r>
            <w:r>
              <w:rPr>
                <w:b/>
                <w:bCs/>
                <w:color w:val="FFFFFF"/>
                <w:spacing w:val="-1"/>
                <w:sz w:val="28"/>
                <w:szCs w:val="28"/>
              </w:rPr>
              <w:t xml:space="preserve"> </w:t>
            </w:r>
            <w:r>
              <w:rPr>
                <w:b/>
                <w:bCs/>
                <w:color w:val="FFFFFF"/>
                <w:sz w:val="28"/>
                <w:szCs w:val="28"/>
              </w:rPr>
              <w:t>Ea</w:t>
            </w:r>
            <w:r>
              <w:rPr>
                <w:b/>
                <w:bCs/>
                <w:color w:val="FFFFFF"/>
                <w:spacing w:val="-3"/>
                <w:sz w:val="28"/>
                <w:szCs w:val="28"/>
              </w:rPr>
              <w:t>r</w:t>
            </w:r>
            <w:r>
              <w:rPr>
                <w:b/>
                <w:bCs/>
                <w:color w:val="FFFFFF"/>
                <w:sz w:val="28"/>
                <w:szCs w:val="28"/>
              </w:rPr>
              <w:t>t</w:t>
            </w:r>
            <w:r>
              <w:rPr>
                <w:b/>
                <w:bCs/>
                <w:color w:val="FFFFFF"/>
                <w:spacing w:val="-3"/>
                <w:sz w:val="28"/>
                <w:szCs w:val="28"/>
              </w:rPr>
              <w:t>h</w:t>
            </w:r>
            <w:r>
              <w:rPr>
                <w:b/>
                <w:bCs/>
                <w:color w:val="FFFFFF"/>
                <w:sz w:val="28"/>
                <w:szCs w:val="28"/>
              </w:rPr>
              <w:t>w</w:t>
            </w:r>
            <w:r>
              <w:rPr>
                <w:b/>
                <w:bCs/>
                <w:color w:val="FFFFFF"/>
                <w:spacing w:val="-2"/>
                <w:sz w:val="28"/>
                <w:szCs w:val="28"/>
              </w:rPr>
              <w:t>o</w:t>
            </w:r>
            <w:r>
              <w:rPr>
                <w:b/>
                <w:bCs/>
                <w:color w:val="FFFFFF"/>
                <w:spacing w:val="2"/>
                <w:sz w:val="28"/>
                <w:szCs w:val="28"/>
              </w:rPr>
              <w:t>r</w:t>
            </w:r>
            <w:r>
              <w:rPr>
                <w:b/>
                <w:bCs/>
                <w:color w:val="FFFFFF"/>
                <w:spacing w:val="-6"/>
                <w:sz w:val="28"/>
                <w:szCs w:val="28"/>
              </w:rPr>
              <w:t>k</w:t>
            </w:r>
            <w:r>
              <w:rPr>
                <w:b/>
                <w:bCs/>
                <w:color w:val="FFFFFF"/>
                <w:sz w:val="28"/>
                <w:szCs w:val="28"/>
              </w:rPr>
              <w:t>s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22"/>
        </w:trPr>
        <w:tc>
          <w:tcPr>
            <w:tcW w:w="3087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701" w:lineRule="exact"/>
              <w:ind w:left="97"/>
            </w:pPr>
            <w:r>
              <w:rPr>
                <w:b/>
                <w:bCs/>
              </w:rPr>
              <w:t>2013/</w:t>
            </w:r>
            <w:r>
              <w:rPr>
                <w:b/>
                <w:bCs/>
                <w:spacing w:val="-1"/>
              </w:rPr>
              <w:t>R</w:t>
            </w:r>
            <w:r>
              <w:rPr>
                <w:rFonts w:ascii="Cambria Math" w:hAnsi="Cambria Math" w:cs="Cambria Math"/>
                <w:spacing w:val="1"/>
              </w:rPr>
              <w:t>‐</w:t>
            </w:r>
            <w:r>
              <w:rPr>
                <w:b/>
                <w:bCs/>
              </w:rPr>
              <w:t>1697</w:t>
            </w:r>
          </w:p>
        </w:tc>
        <w:tc>
          <w:tcPr>
            <w:tcW w:w="592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97"/>
            </w:pPr>
            <w:r>
              <w:t xml:space="preserve">EPA </w:t>
            </w:r>
            <w:r>
              <w:rPr>
                <w:spacing w:val="-1"/>
              </w:rPr>
              <w:t>De</w:t>
            </w:r>
            <w:r>
              <w:t>w</w:t>
            </w:r>
            <w:r>
              <w:rPr>
                <w:spacing w:val="-2"/>
              </w:rPr>
              <w:t>a</w:t>
            </w:r>
            <w:r>
              <w:t>t</w:t>
            </w:r>
            <w:r>
              <w:rPr>
                <w:spacing w:val="1"/>
              </w:rPr>
              <w:t>e</w:t>
            </w:r>
            <w:r>
              <w:t>ring</w:t>
            </w:r>
            <w:r>
              <w:rPr>
                <w:spacing w:val="-1"/>
              </w:rPr>
              <w:t xml:space="preserve"> </w:t>
            </w:r>
            <w:r>
              <w:t>re</w:t>
            </w:r>
            <w:r>
              <w:rPr>
                <w:spacing w:val="-3"/>
              </w:rPr>
              <w:t>g</w:t>
            </w:r>
            <w:r>
              <w:t>ulat</w:t>
            </w:r>
            <w:r>
              <w:rPr>
                <w:spacing w:val="2"/>
              </w:rPr>
              <w:t>i</w:t>
            </w:r>
            <w:r>
              <w:t>on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13"/>
        </w:trPr>
        <w:tc>
          <w:tcPr>
            <w:tcW w:w="3087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97"/>
            </w:pPr>
            <w:r>
              <w:rPr>
                <w:b/>
                <w:bCs/>
              </w:rPr>
              <w:t>BS 6031</w:t>
            </w:r>
            <w:r>
              <w:rPr>
                <w:b/>
                <w:bCs/>
                <w:spacing w:val="-1"/>
              </w:rPr>
              <w:t>:</w:t>
            </w:r>
            <w:r>
              <w:rPr>
                <w:b/>
                <w:bCs/>
              </w:rPr>
              <w:t>2009</w:t>
            </w:r>
          </w:p>
        </w:tc>
        <w:tc>
          <w:tcPr>
            <w:tcW w:w="592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97"/>
            </w:pPr>
            <w:r>
              <w:t>Code</w:t>
            </w:r>
            <w:r>
              <w:rPr>
                <w:spacing w:val="-1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Pr</w:t>
            </w:r>
            <w:r>
              <w:rPr>
                <w:spacing w:val="-2"/>
              </w:rPr>
              <w:t>a</w:t>
            </w:r>
            <w:r>
              <w:rPr>
                <w:spacing w:val="-1"/>
              </w:rPr>
              <w:t>c</w:t>
            </w:r>
            <w:r>
              <w:t>ti</w:t>
            </w:r>
            <w:r>
              <w:rPr>
                <w:spacing w:val="-1"/>
              </w:rPr>
              <w:t>c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>for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E</w:t>
            </w:r>
            <w:r>
              <w:rPr>
                <w:spacing w:val="-1"/>
              </w:rPr>
              <w:t>a</w:t>
            </w:r>
            <w:r>
              <w:t>r</w:t>
            </w:r>
            <w:r>
              <w:rPr>
                <w:spacing w:val="1"/>
              </w:rPr>
              <w:t>t</w:t>
            </w:r>
            <w:r>
              <w:t>hwo</w:t>
            </w:r>
            <w:r>
              <w:rPr>
                <w:spacing w:val="-2"/>
              </w:rPr>
              <w:t>r</w:t>
            </w:r>
            <w:r>
              <w:t>ks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13"/>
        </w:trPr>
        <w:tc>
          <w:tcPr>
            <w:tcW w:w="3087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97"/>
            </w:pPr>
            <w:r>
              <w:rPr>
                <w:b/>
                <w:bCs/>
              </w:rPr>
              <w:t>BS 8004</w:t>
            </w:r>
            <w:r>
              <w:rPr>
                <w:b/>
                <w:bCs/>
                <w:spacing w:val="-1"/>
              </w:rPr>
              <w:t>:</w:t>
            </w:r>
            <w:r>
              <w:rPr>
                <w:b/>
                <w:bCs/>
              </w:rPr>
              <w:t>2015</w:t>
            </w:r>
          </w:p>
        </w:tc>
        <w:tc>
          <w:tcPr>
            <w:tcW w:w="592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97"/>
            </w:pPr>
            <w:r>
              <w:t>Code</w:t>
            </w:r>
            <w:r>
              <w:rPr>
                <w:spacing w:val="-1"/>
              </w:rPr>
              <w:t xml:space="preserve"> </w:t>
            </w:r>
            <w:r>
              <w:t>of Pr</w:t>
            </w:r>
            <w:r>
              <w:rPr>
                <w:spacing w:val="-2"/>
              </w:rPr>
              <w:t>a</w:t>
            </w:r>
            <w:r>
              <w:rPr>
                <w:spacing w:val="-1"/>
              </w:rPr>
              <w:t>c</w:t>
            </w:r>
            <w:r>
              <w:t>ti</w:t>
            </w:r>
            <w:r>
              <w:rPr>
                <w:spacing w:val="-1"/>
              </w:rPr>
              <w:t>c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 xml:space="preserve">for </w:t>
            </w:r>
            <w:r>
              <w:rPr>
                <w:spacing w:val="-2"/>
              </w:rPr>
              <w:t>F</w:t>
            </w:r>
            <w:r>
              <w:t>o</w:t>
            </w:r>
            <w:r>
              <w:rPr>
                <w:spacing w:val="2"/>
              </w:rPr>
              <w:t>u</w:t>
            </w:r>
            <w:r>
              <w:t>nd</w:t>
            </w:r>
            <w:r>
              <w:rPr>
                <w:spacing w:val="-1"/>
              </w:rPr>
              <w:t>a</w:t>
            </w:r>
            <w:r>
              <w:t>tions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27"/>
        </w:trPr>
        <w:tc>
          <w:tcPr>
            <w:tcW w:w="3087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97"/>
            </w:pPr>
            <w:r>
              <w:rPr>
                <w:b/>
                <w:bCs/>
              </w:rPr>
              <w:t>BS 1377</w:t>
            </w:r>
            <w:r>
              <w:rPr>
                <w:b/>
                <w:bCs/>
                <w:spacing w:val="-1"/>
              </w:rPr>
              <w:t>-</w:t>
            </w:r>
            <w:r>
              <w:rPr>
                <w:b/>
                <w:bCs/>
              </w:rPr>
              <w:t>1:19</w:t>
            </w:r>
            <w:r>
              <w:rPr>
                <w:b/>
                <w:bCs/>
                <w:spacing w:val="-1"/>
              </w:rPr>
              <w:t>9</w:t>
            </w:r>
            <w:r>
              <w:rPr>
                <w:b/>
                <w:bCs/>
              </w:rPr>
              <w:t>0</w:t>
            </w:r>
          </w:p>
        </w:tc>
        <w:tc>
          <w:tcPr>
            <w:tcW w:w="592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97"/>
            </w:pPr>
            <w:r>
              <w:t>M</w:t>
            </w:r>
            <w:r>
              <w:rPr>
                <w:spacing w:val="-1"/>
              </w:rPr>
              <w:t>e</w:t>
            </w:r>
            <w:r>
              <w:t>thods</w:t>
            </w:r>
            <w:r>
              <w:rPr>
                <w:spacing w:val="48"/>
              </w:rPr>
              <w:t xml:space="preserve"> </w:t>
            </w:r>
            <w:r>
              <w:t>of</w:t>
            </w:r>
            <w:r>
              <w:rPr>
                <w:spacing w:val="47"/>
              </w:rPr>
              <w:t xml:space="preserve"> </w:t>
            </w:r>
            <w:r>
              <w:t>test</w:t>
            </w:r>
            <w:r>
              <w:rPr>
                <w:spacing w:val="48"/>
              </w:rPr>
              <w:t xml:space="preserve"> </w:t>
            </w:r>
            <w:r>
              <w:t>for</w:t>
            </w:r>
            <w:r>
              <w:rPr>
                <w:spacing w:val="46"/>
              </w:rPr>
              <w:t xml:space="preserve"> </w:t>
            </w:r>
            <w:r>
              <w:t>soils</w:t>
            </w:r>
            <w:r>
              <w:rPr>
                <w:spacing w:val="48"/>
              </w:rPr>
              <w:t xml:space="preserve"> </w:t>
            </w:r>
            <w:r>
              <w:t>for</w:t>
            </w:r>
            <w:r>
              <w:rPr>
                <w:spacing w:val="46"/>
              </w:rPr>
              <w:t xml:space="preserve"> </w:t>
            </w:r>
            <w:r>
              <w:rPr>
                <w:spacing w:val="-1"/>
              </w:rPr>
              <w:t>c</w:t>
            </w:r>
            <w:r>
              <w:t>ivil</w:t>
            </w:r>
            <w:r>
              <w:rPr>
                <w:spacing w:val="48"/>
              </w:rPr>
              <w:t xml:space="preserve"> </w:t>
            </w:r>
            <w:r>
              <w:rPr>
                <w:spacing w:val="-1"/>
              </w:rPr>
              <w:t>e</w:t>
            </w:r>
            <w:r>
              <w:t>n</w:t>
            </w:r>
            <w:r>
              <w:rPr>
                <w:spacing w:val="-3"/>
              </w:rPr>
              <w:t>g</w:t>
            </w:r>
            <w:r>
              <w:t>i</w:t>
            </w:r>
            <w:r>
              <w:rPr>
                <w:spacing w:val="2"/>
              </w:rPr>
              <w:t>n</w:t>
            </w:r>
            <w:r>
              <w:rPr>
                <w:spacing w:val="-1"/>
              </w:rPr>
              <w:t>ee</w:t>
            </w:r>
            <w:r>
              <w:t>ri</w:t>
            </w:r>
            <w:r>
              <w:rPr>
                <w:spacing w:val="1"/>
              </w:rPr>
              <w:t>n</w:t>
            </w:r>
            <w:r>
              <w:t>g</w:t>
            </w:r>
            <w:r>
              <w:rPr>
                <w:spacing w:val="47"/>
              </w:rPr>
              <w:t xml:space="preserve"> </w:t>
            </w:r>
            <w:r>
              <w:t>purp</w:t>
            </w:r>
            <w:r>
              <w:rPr>
                <w:spacing w:val="-1"/>
              </w:rPr>
              <w:t>o</w:t>
            </w:r>
            <w:r>
              <w:t>s</w:t>
            </w:r>
            <w:r>
              <w:rPr>
                <w:spacing w:val="-1"/>
              </w:rPr>
              <w:t>e</w:t>
            </w:r>
            <w:r>
              <w:t>s.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9" w:line="130" w:lineRule="exact"/>
              <w:rPr>
                <w:sz w:val="13"/>
                <w:szCs w:val="13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97"/>
            </w:pPr>
            <w:r>
              <w:t>G</w:t>
            </w:r>
            <w:r>
              <w:rPr>
                <w:spacing w:val="-2"/>
              </w:rPr>
              <w:t>e</w:t>
            </w:r>
            <w:r>
              <w:t>n</w:t>
            </w:r>
            <w:r>
              <w:rPr>
                <w:spacing w:val="-1"/>
              </w:rPr>
              <w:t>e</w:t>
            </w:r>
            <w:r>
              <w:rPr>
                <w:spacing w:val="1"/>
              </w:rPr>
              <w:t>r</w:t>
            </w:r>
            <w:r>
              <w:rPr>
                <w:spacing w:val="-1"/>
              </w:rPr>
              <w:t>a</w:t>
            </w:r>
            <w:r>
              <w:t>l r</w:t>
            </w:r>
            <w:r>
              <w:rPr>
                <w:spacing w:val="-2"/>
              </w:rPr>
              <w:t>e</w:t>
            </w:r>
            <w:r>
              <w:t>qui</w:t>
            </w:r>
            <w:r>
              <w:rPr>
                <w:spacing w:val="1"/>
              </w:rPr>
              <w:t>r</w:t>
            </w:r>
            <w:r>
              <w:rPr>
                <w:spacing w:val="-1"/>
              </w:rPr>
              <w:t>e</w:t>
            </w:r>
            <w:r>
              <w:t xml:space="preserve">ments </w:t>
            </w:r>
            <w:r>
              <w:rPr>
                <w:spacing w:val="-1"/>
              </w:rPr>
              <w:t>a</w:t>
            </w:r>
            <w:r>
              <w:rPr>
                <w:spacing w:val="2"/>
              </w:rPr>
              <w:t>n</w:t>
            </w:r>
            <w:r>
              <w:t>d s</w:t>
            </w:r>
            <w:r>
              <w:rPr>
                <w:spacing w:val="-1"/>
              </w:rPr>
              <w:t>a</w:t>
            </w:r>
            <w:r>
              <w:t>mple</w:t>
            </w:r>
            <w:r>
              <w:rPr>
                <w:spacing w:val="-1"/>
              </w:rPr>
              <w:t xml:space="preserve"> </w:t>
            </w:r>
            <w:r>
              <w:t>pr</w:t>
            </w:r>
            <w:r>
              <w:rPr>
                <w:spacing w:val="-2"/>
              </w:rPr>
              <w:t>e</w:t>
            </w:r>
            <w:r>
              <w:t>p</w:t>
            </w:r>
            <w:r>
              <w:rPr>
                <w:spacing w:val="1"/>
              </w:rPr>
              <w:t>a</w:t>
            </w:r>
            <w:r>
              <w:t>r</w:t>
            </w:r>
            <w:r>
              <w:rPr>
                <w:spacing w:val="-2"/>
              </w:rPr>
              <w:t>a</w:t>
            </w:r>
            <w:r>
              <w:t>tion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14"/>
        </w:trPr>
        <w:tc>
          <w:tcPr>
            <w:tcW w:w="3087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97"/>
            </w:pPr>
            <w:r>
              <w:rPr>
                <w:b/>
                <w:bCs/>
              </w:rPr>
              <w:t>T147</w:t>
            </w:r>
          </w:p>
        </w:tc>
        <w:tc>
          <w:tcPr>
            <w:tcW w:w="592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97"/>
            </w:pPr>
            <w:r>
              <w:t>A</w:t>
            </w:r>
            <w:r>
              <w:rPr>
                <w:spacing w:val="-1"/>
              </w:rPr>
              <w:t>A</w:t>
            </w:r>
            <w:r>
              <w:t>SH</w:t>
            </w:r>
            <w:r>
              <w:rPr>
                <w:spacing w:val="-1"/>
              </w:rPr>
              <w:t>T</w:t>
            </w:r>
            <w:r>
              <w:t>O St</w:t>
            </w:r>
            <w:r>
              <w:rPr>
                <w:spacing w:val="-1"/>
              </w:rPr>
              <w:t>a</w:t>
            </w:r>
            <w:r>
              <w:t>nd</w:t>
            </w:r>
            <w:r>
              <w:rPr>
                <w:spacing w:val="-1"/>
              </w:rPr>
              <w:t>a</w:t>
            </w:r>
            <w:r>
              <w:t>rd M</w:t>
            </w:r>
            <w:r>
              <w:rPr>
                <w:spacing w:val="-2"/>
              </w:rPr>
              <w:t>e</w:t>
            </w:r>
            <w:r>
              <w:t>t</w:t>
            </w:r>
            <w:r>
              <w:rPr>
                <w:spacing w:val="2"/>
              </w:rPr>
              <w:t>h</w:t>
            </w:r>
            <w:r>
              <w:t>od of</w:t>
            </w:r>
            <w:r>
              <w:rPr>
                <w:spacing w:val="-1"/>
              </w:rPr>
              <w:t xml:space="preserve"> </w:t>
            </w:r>
            <w:r>
              <w:t>T</w:t>
            </w:r>
            <w:r>
              <w:rPr>
                <w:spacing w:val="-2"/>
              </w:rPr>
              <w:t>e</w:t>
            </w:r>
            <w:r>
              <w:t>st</w:t>
            </w:r>
          </w:p>
        </w:tc>
      </w:tr>
    </w:tbl>
    <w:p w:rsidR="001527E3" w:rsidRDefault="001527E3">
      <w:pPr>
        <w:sectPr w:rsidR="001527E3">
          <w:headerReference w:type="default" r:id="rId133"/>
          <w:pgSz w:w="11900" w:h="16860"/>
          <w:pgMar w:top="940" w:right="980" w:bottom="1160" w:left="1580" w:header="759" w:footer="977" w:gutter="0"/>
          <w:pgNumType w:start="14"/>
          <w:cols w:space="720" w:equalWidth="0">
            <w:col w:w="9340"/>
          </w:cols>
          <w:noEndnote/>
        </w:sectPr>
      </w:pPr>
    </w:p>
    <w:p w:rsidR="001527E3" w:rsidRDefault="001527E3">
      <w:pPr>
        <w:kinsoku w:val="0"/>
        <w:overflowPunct w:val="0"/>
        <w:spacing w:before="18" w:line="240" w:lineRule="exact"/>
      </w:pPr>
    </w:p>
    <w:p w:rsidR="001527E3" w:rsidRDefault="001527E3">
      <w:pPr>
        <w:kinsoku w:val="0"/>
        <w:overflowPunct w:val="0"/>
        <w:spacing w:before="64"/>
        <w:ind w:left="2329"/>
        <w:rPr>
          <w:color w:val="000000"/>
          <w:sz w:val="28"/>
          <w:szCs w:val="28"/>
        </w:rPr>
      </w:pPr>
      <w:r>
        <w:rPr>
          <w:b/>
          <w:bCs/>
          <w:color w:val="FFFFFF"/>
          <w:sz w:val="28"/>
          <w:szCs w:val="28"/>
        </w:rPr>
        <w:t>Sect</w:t>
      </w:r>
      <w:r>
        <w:rPr>
          <w:b/>
          <w:bCs/>
          <w:color w:val="FFFFFF"/>
          <w:spacing w:val="-2"/>
          <w:sz w:val="28"/>
          <w:szCs w:val="28"/>
        </w:rPr>
        <w:t>i</w:t>
      </w:r>
      <w:r>
        <w:rPr>
          <w:b/>
          <w:bCs/>
          <w:color w:val="FFFFFF"/>
          <w:sz w:val="28"/>
          <w:szCs w:val="28"/>
        </w:rPr>
        <w:t>on</w:t>
      </w:r>
      <w:r>
        <w:rPr>
          <w:b/>
          <w:bCs/>
          <w:color w:val="FFFFFF"/>
          <w:spacing w:val="-3"/>
          <w:sz w:val="28"/>
          <w:szCs w:val="28"/>
        </w:rPr>
        <w:t>-</w:t>
      </w:r>
      <w:r>
        <w:rPr>
          <w:b/>
          <w:bCs/>
          <w:color w:val="FFFFFF"/>
          <w:sz w:val="28"/>
          <w:szCs w:val="28"/>
        </w:rPr>
        <w:t>5 Stru</w:t>
      </w:r>
      <w:r>
        <w:rPr>
          <w:b/>
          <w:bCs/>
          <w:color w:val="FFFFFF"/>
          <w:spacing w:val="-3"/>
          <w:sz w:val="28"/>
          <w:szCs w:val="28"/>
        </w:rPr>
        <w:t>c</w:t>
      </w:r>
      <w:r>
        <w:rPr>
          <w:b/>
          <w:bCs/>
          <w:color w:val="FFFFFF"/>
          <w:sz w:val="28"/>
          <w:szCs w:val="28"/>
        </w:rPr>
        <w:t>tu</w:t>
      </w:r>
      <w:r>
        <w:rPr>
          <w:b/>
          <w:bCs/>
          <w:color w:val="FFFFFF"/>
          <w:spacing w:val="-3"/>
          <w:sz w:val="28"/>
          <w:szCs w:val="28"/>
        </w:rPr>
        <w:t>r</w:t>
      </w:r>
      <w:r>
        <w:rPr>
          <w:b/>
          <w:bCs/>
          <w:color w:val="FFFFFF"/>
          <w:sz w:val="28"/>
          <w:szCs w:val="28"/>
        </w:rPr>
        <w:t>al</w:t>
      </w:r>
      <w:r>
        <w:rPr>
          <w:b/>
          <w:bCs/>
          <w:color w:val="FFFFFF"/>
          <w:spacing w:val="-1"/>
          <w:sz w:val="28"/>
          <w:szCs w:val="28"/>
        </w:rPr>
        <w:t xml:space="preserve"> </w:t>
      </w:r>
      <w:r>
        <w:rPr>
          <w:b/>
          <w:bCs/>
          <w:color w:val="FFFFFF"/>
          <w:sz w:val="28"/>
          <w:szCs w:val="28"/>
        </w:rPr>
        <w:t>S</w:t>
      </w:r>
      <w:r>
        <w:rPr>
          <w:b/>
          <w:bCs/>
          <w:color w:val="FFFFFF"/>
          <w:spacing w:val="-1"/>
          <w:sz w:val="28"/>
          <w:szCs w:val="28"/>
        </w:rPr>
        <w:t>p</w:t>
      </w:r>
      <w:r>
        <w:rPr>
          <w:b/>
          <w:bCs/>
          <w:color w:val="FFFFFF"/>
          <w:sz w:val="28"/>
          <w:szCs w:val="28"/>
        </w:rPr>
        <w:t>ec</w:t>
      </w:r>
      <w:r>
        <w:rPr>
          <w:b/>
          <w:bCs/>
          <w:color w:val="FFFFFF"/>
          <w:spacing w:val="1"/>
          <w:sz w:val="28"/>
          <w:szCs w:val="28"/>
        </w:rPr>
        <w:t>i</w:t>
      </w:r>
      <w:r>
        <w:rPr>
          <w:b/>
          <w:bCs/>
          <w:color w:val="FFFFFF"/>
          <w:spacing w:val="-3"/>
          <w:sz w:val="28"/>
          <w:szCs w:val="28"/>
        </w:rPr>
        <w:t>f</w:t>
      </w:r>
      <w:r>
        <w:rPr>
          <w:b/>
          <w:bCs/>
          <w:color w:val="FFFFFF"/>
          <w:sz w:val="28"/>
          <w:szCs w:val="28"/>
        </w:rPr>
        <w:t>i</w:t>
      </w:r>
      <w:r>
        <w:rPr>
          <w:b/>
          <w:bCs/>
          <w:color w:val="FFFFFF"/>
          <w:spacing w:val="-3"/>
          <w:sz w:val="28"/>
          <w:szCs w:val="28"/>
        </w:rPr>
        <w:t>c</w:t>
      </w:r>
      <w:r>
        <w:rPr>
          <w:b/>
          <w:bCs/>
          <w:color w:val="FFFFFF"/>
          <w:sz w:val="28"/>
          <w:szCs w:val="28"/>
        </w:rPr>
        <w:t>at</w:t>
      </w:r>
      <w:r>
        <w:rPr>
          <w:b/>
          <w:bCs/>
          <w:color w:val="FFFFFF"/>
          <w:spacing w:val="-2"/>
          <w:sz w:val="28"/>
          <w:szCs w:val="28"/>
        </w:rPr>
        <w:t>i</w:t>
      </w:r>
      <w:r>
        <w:rPr>
          <w:b/>
          <w:bCs/>
          <w:color w:val="FFFFFF"/>
          <w:sz w:val="28"/>
          <w:szCs w:val="28"/>
        </w:rPr>
        <w:t>o</w:t>
      </w:r>
      <w:r>
        <w:rPr>
          <w:b/>
          <w:bCs/>
          <w:color w:val="FFFFFF"/>
          <w:spacing w:val="-3"/>
          <w:sz w:val="28"/>
          <w:szCs w:val="28"/>
        </w:rPr>
        <w:t>n</w:t>
      </w:r>
      <w:r>
        <w:rPr>
          <w:b/>
          <w:bCs/>
          <w:color w:val="FFFFFF"/>
          <w:sz w:val="28"/>
          <w:szCs w:val="28"/>
        </w:rPr>
        <w:t>s</w:t>
      </w:r>
    </w:p>
    <w:p w:rsidR="001527E3" w:rsidRDefault="001527E3">
      <w:pPr>
        <w:kinsoku w:val="0"/>
        <w:overflowPunct w:val="0"/>
        <w:spacing w:before="1" w:line="190" w:lineRule="exact"/>
        <w:rPr>
          <w:sz w:val="19"/>
          <w:szCs w:val="19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3231"/>
        </w:tabs>
        <w:kinsoku w:val="0"/>
        <w:overflowPunct w:val="0"/>
        <w:spacing w:before="69"/>
        <w:ind w:left="115"/>
      </w:pPr>
      <w:r>
        <w:rPr>
          <w:b/>
          <w:bCs/>
        </w:rPr>
        <w:t>BS 8500</w:t>
      </w:r>
      <w:r>
        <w:rPr>
          <w:b/>
          <w:bCs/>
          <w:spacing w:val="-1"/>
        </w:rPr>
        <w:t>-</w:t>
      </w:r>
      <w:r>
        <w:rPr>
          <w:b/>
          <w:bCs/>
        </w:rPr>
        <w:t>1:20</w:t>
      </w:r>
      <w:r>
        <w:rPr>
          <w:b/>
          <w:bCs/>
          <w:spacing w:val="-1"/>
        </w:rPr>
        <w:t>1</w:t>
      </w:r>
      <w:r>
        <w:rPr>
          <w:b/>
          <w:bCs/>
        </w:rPr>
        <w:t>5</w:t>
      </w:r>
      <w:r>
        <w:rPr>
          <w:b/>
          <w:bCs/>
        </w:rPr>
        <w:tab/>
      </w:r>
      <w:r>
        <w:t>Con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 xml:space="preserve">te. </w:t>
      </w:r>
      <w:r>
        <w:rPr>
          <w:spacing w:val="16"/>
        </w:rPr>
        <w:t xml:space="preserve"> </w:t>
      </w:r>
      <w:r>
        <w:t>Compl</w:t>
      </w:r>
      <w:r>
        <w:rPr>
          <w:spacing w:val="-1"/>
        </w:rPr>
        <w:t>e</w:t>
      </w:r>
      <w:r>
        <w:t>ment</w:t>
      </w:r>
      <w:r>
        <w:rPr>
          <w:spacing w:val="1"/>
        </w:rPr>
        <w:t>ar</w:t>
      </w:r>
      <w:r>
        <w:t xml:space="preserve">y </w:t>
      </w:r>
      <w:r>
        <w:rPr>
          <w:spacing w:val="14"/>
        </w:rPr>
        <w:t xml:space="preserve"> </w:t>
      </w:r>
      <w:r>
        <w:rPr>
          <w:spacing w:val="-2"/>
        </w:rPr>
        <w:t>B</w:t>
      </w:r>
      <w:r>
        <w:t xml:space="preserve">ritish </w:t>
      </w:r>
      <w:r>
        <w:rPr>
          <w:spacing w:val="16"/>
        </w:rPr>
        <w:t xml:space="preserve"> </w:t>
      </w:r>
      <w:r>
        <w:t>Stand</w:t>
      </w:r>
      <w:r>
        <w:rPr>
          <w:spacing w:val="-2"/>
        </w:rPr>
        <w:t>a</w:t>
      </w:r>
      <w:r>
        <w:t xml:space="preserve">rd </w:t>
      </w:r>
      <w:r>
        <w:rPr>
          <w:spacing w:val="18"/>
        </w:rPr>
        <w:t xml:space="preserve"> </w:t>
      </w:r>
      <w:r>
        <w:t xml:space="preserve">to </w:t>
      </w:r>
      <w:r>
        <w:rPr>
          <w:spacing w:val="17"/>
        </w:rPr>
        <w:t xml:space="preserve"> </w:t>
      </w:r>
      <w:r>
        <w:rPr>
          <w:spacing w:val="-2"/>
        </w:rPr>
        <w:t>B</w:t>
      </w:r>
      <w:r>
        <w:t xml:space="preserve">S </w:t>
      </w:r>
      <w:r>
        <w:rPr>
          <w:spacing w:val="17"/>
        </w:rPr>
        <w:t xml:space="preserve"> </w:t>
      </w:r>
      <w:r>
        <w:t>EN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3243" w:right="407" w:firstLine="0"/>
      </w:pPr>
      <w:r>
        <w:t>206. M</w:t>
      </w:r>
      <w:r>
        <w:rPr>
          <w:spacing w:val="-1"/>
        </w:rPr>
        <w:t>e</w:t>
      </w:r>
      <w:r>
        <w:t>thod of sp</w:t>
      </w:r>
      <w:r>
        <w:rPr>
          <w:spacing w:val="-1"/>
        </w:rPr>
        <w:t>ec</w:t>
      </w:r>
      <w:r>
        <w:t>i</w:t>
      </w:r>
      <w:r>
        <w:rPr>
          <w:spacing w:val="4"/>
        </w:rPr>
        <w:t>f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3"/>
        </w:rPr>
        <w:t>g</w:t>
      </w:r>
      <w:r>
        <w:t>ui</w:t>
      </w:r>
      <w:r>
        <w:rPr>
          <w:spacing w:val="2"/>
        </w:rPr>
        <w:t>d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 s</w:t>
      </w:r>
      <w:r>
        <w:rPr>
          <w:spacing w:val="1"/>
        </w:rP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r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tabs>
          <w:tab w:val="left" w:pos="3231"/>
        </w:tabs>
        <w:kinsoku w:val="0"/>
        <w:overflowPunct w:val="0"/>
        <w:ind w:left="115"/>
      </w:pPr>
      <w:r>
        <w:rPr>
          <w:b/>
          <w:bCs/>
        </w:rPr>
        <w:t>ASTM</w:t>
      </w:r>
      <w:r>
        <w:rPr>
          <w:b/>
          <w:bCs/>
          <w:spacing w:val="-1"/>
        </w:rPr>
        <w:t xml:space="preserve"> </w:t>
      </w:r>
      <w:r>
        <w:rPr>
          <w:b/>
          <w:bCs/>
        </w:rPr>
        <w:t>C150 / C150M</w:t>
      </w:r>
      <w:r>
        <w:rPr>
          <w:b/>
          <w:bCs/>
          <w:spacing w:val="-1"/>
        </w:rPr>
        <w:t xml:space="preserve"> </w:t>
      </w:r>
      <w:r>
        <w:rPr>
          <w:b/>
          <w:bCs/>
        </w:rPr>
        <w:t>-</w:t>
      </w:r>
      <w:r>
        <w:rPr>
          <w:b/>
          <w:bCs/>
          <w:spacing w:val="1"/>
        </w:rPr>
        <w:t xml:space="preserve"> </w:t>
      </w:r>
      <w:r>
        <w:rPr>
          <w:b/>
          <w:bCs/>
        </w:rPr>
        <w:t>15</w:t>
      </w:r>
      <w:r>
        <w:rPr>
          <w:b/>
          <w:bCs/>
        </w:rPr>
        <w:tab/>
      </w:r>
      <w:r>
        <w:t>Stand</w:t>
      </w:r>
      <w:r>
        <w:rPr>
          <w:spacing w:val="-2"/>
        </w:rPr>
        <w:t>a</w:t>
      </w:r>
      <w:r>
        <w:t>rd Spe</w:t>
      </w:r>
      <w:r>
        <w:rPr>
          <w:spacing w:val="-2"/>
        </w:rPr>
        <w:t>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>tion f</w:t>
      </w:r>
      <w:r>
        <w:rPr>
          <w:spacing w:val="-1"/>
        </w:rPr>
        <w:t>o</w:t>
      </w:r>
      <w:r>
        <w:t>r Portland Cem</w:t>
      </w:r>
      <w:r>
        <w:rPr>
          <w:spacing w:val="-2"/>
        </w:rPr>
        <w:t>e</w:t>
      </w:r>
      <w:r>
        <w:t>nt</w:t>
      </w:r>
    </w:p>
    <w:p w:rsidR="001527E3" w:rsidRDefault="001527E3">
      <w:pPr>
        <w:tabs>
          <w:tab w:val="left" w:pos="3231"/>
        </w:tabs>
        <w:kinsoku w:val="0"/>
        <w:overflowPunct w:val="0"/>
        <w:ind w:left="115"/>
        <w:sectPr w:rsidR="001527E3">
          <w:pgSz w:w="11900" w:h="16860"/>
          <w:pgMar w:top="940" w:right="980" w:bottom="1160" w:left="1680" w:header="759" w:footer="977" w:gutter="0"/>
          <w:cols w:space="720" w:equalWidth="0">
            <w:col w:w="9240"/>
          </w:cols>
          <w:noEndnote/>
        </w:sectPr>
      </w:pP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pStyle w:val="Heading5"/>
        <w:tabs>
          <w:tab w:val="left" w:pos="832"/>
          <w:tab w:val="left" w:pos="1588"/>
        </w:tabs>
        <w:kinsoku w:val="0"/>
        <w:overflowPunct w:val="0"/>
        <w:spacing w:line="360" w:lineRule="auto"/>
        <w:ind w:left="127" w:hanging="12"/>
        <w:rPr>
          <w:b w:val="0"/>
          <w:bCs w:val="0"/>
        </w:rPr>
      </w:pPr>
      <w:r>
        <w:t>BS</w:t>
      </w:r>
      <w:r>
        <w:tab/>
        <w:t>EN</w:t>
      </w:r>
      <w:r>
        <w:tab/>
        <w:t>12620</w:t>
      </w:r>
      <w:r>
        <w:rPr>
          <w:spacing w:val="-1"/>
        </w:rPr>
        <w:t>:</w:t>
      </w:r>
      <w:r>
        <w:t>2</w:t>
      </w:r>
      <w:r>
        <w:rPr>
          <w:spacing w:val="-3"/>
        </w:rPr>
        <w:t>0</w:t>
      </w:r>
      <w:r>
        <w:t>02+ A1</w:t>
      </w:r>
      <w:r>
        <w:rPr>
          <w:spacing w:val="-2"/>
        </w:rPr>
        <w:t>:</w:t>
      </w:r>
      <w:r>
        <w:t>2008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  <w:r>
        <w:br w:type="column"/>
      </w:r>
    </w:p>
    <w:p w:rsidR="001527E3" w:rsidRDefault="001527E3">
      <w:pPr>
        <w:pStyle w:val="BodyText"/>
        <w:kinsoku w:val="0"/>
        <w:overflowPunct w:val="0"/>
        <w:ind w:left="115" w:firstLine="0"/>
      </w:pPr>
      <w:r>
        <w:t>Agg</w:t>
      </w:r>
      <w:r>
        <w:rPr>
          <w:spacing w:val="-2"/>
        </w:rPr>
        <w:t>r</w:t>
      </w:r>
      <w:r>
        <w:rPr>
          <w:spacing w:val="1"/>
        </w:rPr>
        <w:t>e</w:t>
      </w:r>
      <w:r>
        <w:rPr>
          <w:spacing w:val="-3"/>
        </w:rPr>
        <w:t>g</w:t>
      </w:r>
      <w:r>
        <w:rPr>
          <w:spacing w:val="-1"/>
        </w:rPr>
        <w:t>a</w:t>
      </w:r>
      <w:r>
        <w:t>tes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</w:p>
    <w:p w:rsidR="001527E3" w:rsidRDefault="001527E3">
      <w:pPr>
        <w:pStyle w:val="BodyText"/>
        <w:kinsoku w:val="0"/>
        <w:overflowPunct w:val="0"/>
        <w:ind w:left="115" w:firstLine="0"/>
        <w:sectPr w:rsidR="001527E3">
          <w:type w:val="continuous"/>
          <w:pgSz w:w="11900" w:h="16860"/>
          <w:pgMar w:top="1440" w:right="980" w:bottom="280" w:left="1680" w:header="720" w:footer="720" w:gutter="0"/>
          <w:cols w:num="2" w:space="720" w:equalWidth="0">
            <w:col w:w="2882" w:space="234"/>
            <w:col w:w="6124"/>
          </w:cols>
          <w:noEndnote/>
        </w:sectPr>
      </w:pPr>
    </w:p>
    <w:p w:rsidR="001527E3" w:rsidRDefault="00586FE3">
      <w:pPr>
        <w:tabs>
          <w:tab w:val="left" w:pos="3231"/>
        </w:tabs>
        <w:kinsoku w:val="0"/>
        <w:overflowPunct w:val="0"/>
        <w:spacing w:before="34"/>
        <w:ind w:left="115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8240" behindDoc="1" locked="0" layoutInCell="0" allowOverlap="1">
                <wp:simplePos x="0" y="0"/>
                <wp:positionH relativeFrom="page">
                  <wp:posOffset>815975</wp:posOffset>
                </wp:positionH>
                <wp:positionV relativeFrom="page">
                  <wp:posOffset>800735</wp:posOffset>
                </wp:positionV>
                <wp:extent cx="5937250" cy="8898255"/>
                <wp:effectExtent l="0" t="0" r="0" b="0"/>
                <wp:wrapNone/>
                <wp:docPr id="1755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37250" cy="8898255"/>
                          <a:chOff x="1285" y="1261"/>
                          <a:chExt cx="9350" cy="14013"/>
                        </a:xfrm>
                      </wpg:grpSpPr>
                      <wps:wsp>
                        <wps:cNvPr id="1756" name="Rectangle 8"/>
                        <wps:cNvSpPr>
                          <a:spLocks/>
                        </wps:cNvSpPr>
                        <wps:spPr bwMode="auto">
                          <a:xfrm>
                            <a:off x="10509" y="1281"/>
                            <a:ext cx="96" cy="763"/>
                          </a:xfrm>
                          <a:prstGeom prst="rect">
                            <a:avLst/>
                          </a:prstGeom>
                          <a:solidFill>
                            <a:srgbClr val="58585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7" name="Rectangle 9"/>
                        <wps:cNvSpPr>
                          <a:spLocks/>
                        </wps:cNvSpPr>
                        <wps:spPr bwMode="auto">
                          <a:xfrm>
                            <a:off x="1558" y="1281"/>
                            <a:ext cx="98" cy="763"/>
                          </a:xfrm>
                          <a:prstGeom prst="rect">
                            <a:avLst/>
                          </a:prstGeom>
                          <a:solidFill>
                            <a:srgbClr val="58585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8" name="Rectangle 10"/>
                        <wps:cNvSpPr>
                          <a:spLocks/>
                        </wps:cNvSpPr>
                        <wps:spPr bwMode="auto">
                          <a:xfrm>
                            <a:off x="1656" y="1281"/>
                            <a:ext cx="8852" cy="763"/>
                          </a:xfrm>
                          <a:prstGeom prst="rect">
                            <a:avLst/>
                          </a:prstGeom>
                          <a:solidFill>
                            <a:srgbClr val="58585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9" name="Freeform 11"/>
                        <wps:cNvSpPr>
                          <a:spLocks/>
                        </wps:cNvSpPr>
                        <wps:spPr bwMode="auto">
                          <a:xfrm>
                            <a:off x="1538" y="1271"/>
                            <a:ext cx="9086" cy="20"/>
                          </a:xfrm>
                          <a:custGeom>
                            <a:avLst/>
                            <a:gdLst>
                              <a:gd name="T0" fmla="*/ 0 w 9086"/>
                              <a:gd name="T1" fmla="*/ 0 h 20"/>
                              <a:gd name="T2" fmla="*/ 9085 w 908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86" h="20">
                                <a:moveTo>
                                  <a:pt x="0" y="0"/>
                                </a:moveTo>
                                <a:lnTo>
                                  <a:pt x="9085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0" name="Freeform 12"/>
                        <wps:cNvSpPr>
                          <a:spLocks/>
                        </wps:cNvSpPr>
                        <wps:spPr bwMode="auto">
                          <a:xfrm>
                            <a:off x="1548" y="1281"/>
                            <a:ext cx="20" cy="1319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190"/>
                              <a:gd name="T2" fmla="*/ 0 w 20"/>
                              <a:gd name="T3" fmla="*/ 13190 h 131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190">
                                <a:moveTo>
                                  <a:pt x="0" y="0"/>
                                </a:moveTo>
                                <a:lnTo>
                                  <a:pt x="0" y="1319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1" name="Freeform 13"/>
                        <wps:cNvSpPr>
                          <a:spLocks/>
                        </wps:cNvSpPr>
                        <wps:spPr bwMode="auto">
                          <a:xfrm>
                            <a:off x="10615" y="1281"/>
                            <a:ext cx="20" cy="1319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190"/>
                              <a:gd name="T2" fmla="*/ 0 w 20"/>
                              <a:gd name="T3" fmla="*/ 13190 h 131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190">
                                <a:moveTo>
                                  <a:pt x="0" y="0"/>
                                </a:moveTo>
                                <a:lnTo>
                                  <a:pt x="0" y="1319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2" name="Rectangle 14"/>
                        <wps:cNvSpPr>
                          <a:spLocks/>
                        </wps:cNvSpPr>
                        <wps:spPr bwMode="auto">
                          <a:xfrm>
                            <a:off x="1558" y="2064"/>
                            <a:ext cx="3096" cy="8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3" name="Rectangle 15"/>
                        <wps:cNvSpPr>
                          <a:spLocks/>
                        </wps:cNvSpPr>
                        <wps:spPr bwMode="auto">
                          <a:xfrm>
                            <a:off x="1656" y="2064"/>
                            <a:ext cx="2899" cy="42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4" name="Rectangle 16"/>
                        <wps:cNvSpPr>
                          <a:spLocks/>
                        </wps:cNvSpPr>
                        <wps:spPr bwMode="auto">
                          <a:xfrm>
                            <a:off x="4673" y="2064"/>
                            <a:ext cx="5931" cy="8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5" name="Rectangle 17"/>
                        <wps:cNvSpPr>
                          <a:spLocks/>
                        </wps:cNvSpPr>
                        <wps:spPr bwMode="auto">
                          <a:xfrm>
                            <a:off x="4772" y="2064"/>
                            <a:ext cx="5737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6" name="Rectangle 18"/>
                        <wps:cNvSpPr>
                          <a:spLocks/>
                        </wps:cNvSpPr>
                        <wps:spPr bwMode="auto">
                          <a:xfrm>
                            <a:off x="4772" y="2477"/>
                            <a:ext cx="5737" cy="42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7" name="Freeform 19"/>
                        <wps:cNvSpPr>
                          <a:spLocks/>
                        </wps:cNvSpPr>
                        <wps:spPr bwMode="auto">
                          <a:xfrm>
                            <a:off x="1538" y="2054"/>
                            <a:ext cx="9086" cy="20"/>
                          </a:xfrm>
                          <a:custGeom>
                            <a:avLst/>
                            <a:gdLst>
                              <a:gd name="T0" fmla="*/ 0 w 9086"/>
                              <a:gd name="T1" fmla="*/ 0 h 20"/>
                              <a:gd name="T2" fmla="*/ 9085 w 908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86" h="20">
                                <a:moveTo>
                                  <a:pt x="0" y="0"/>
                                </a:moveTo>
                                <a:lnTo>
                                  <a:pt x="9085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8" name="Freeform 20"/>
                        <wps:cNvSpPr>
                          <a:spLocks/>
                        </wps:cNvSpPr>
                        <wps:spPr bwMode="auto">
                          <a:xfrm>
                            <a:off x="4664" y="2064"/>
                            <a:ext cx="20" cy="12407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2407"/>
                              <a:gd name="T2" fmla="*/ 0 w 20"/>
                              <a:gd name="T3" fmla="*/ 12407 h 124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2407">
                                <a:moveTo>
                                  <a:pt x="0" y="0"/>
                                </a:moveTo>
                                <a:lnTo>
                                  <a:pt x="0" y="12407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9" name="Rectangle 21"/>
                        <wps:cNvSpPr>
                          <a:spLocks/>
                        </wps:cNvSpPr>
                        <wps:spPr bwMode="auto">
                          <a:xfrm>
                            <a:off x="4556" y="2921"/>
                            <a:ext cx="98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0" name="Rectangle 22"/>
                        <wps:cNvSpPr>
                          <a:spLocks/>
                        </wps:cNvSpPr>
                        <wps:spPr bwMode="auto">
                          <a:xfrm>
                            <a:off x="1558" y="2921"/>
                            <a:ext cx="98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1" name="Rectangle 23"/>
                        <wps:cNvSpPr>
                          <a:spLocks/>
                        </wps:cNvSpPr>
                        <wps:spPr bwMode="auto">
                          <a:xfrm>
                            <a:off x="1656" y="2921"/>
                            <a:ext cx="2899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2" name="Rectangle 24"/>
                        <wps:cNvSpPr>
                          <a:spLocks/>
                        </wps:cNvSpPr>
                        <wps:spPr bwMode="auto">
                          <a:xfrm>
                            <a:off x="10509" y="2921"/>
                            <a:ext cx="96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3" name="Rectangle 25"/>
                        <wps:cNvSpPr>
                          <a:spLocks/>
                        </wps:cNvSpPr>
                        <wps:spPr bwMode="auto">
                          <a:xfrm>
                            <a:off x="4673" y="2921"/>
                            <a:ext cx="98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4" name="Rectangle 26"/>
                        <wps:cNvSpPr>
                          <a:spLocks/>
                        </wps:cNvSpPr>
                        <wps:spPr bwMode="auto">
                          <a:xfrm>
                            <a:off x="4772" y="2921"/>
                            <a:ext cx="5737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5" name="Freeform 27"/>
                        <wps:cNvSpPr>
                          <a:spLocks/>
                        </wps:cNvSpPr>
                        <wps:spPr bwMode="auto">
                          <a:xfrm>
                            <a:off x="1538" y="2911"/>
                            <a:ext cx="9086" cy="20"/>
                          </a:xfrm>
                          <a:custGeom>
                            <a:avLst/>
                            <a:gdLst>
                              <a:gd name="T0" fmla="*/ 0 w 9086"/>
                              <a:gd name="T1" fmla="*/ 0 h 20"/>
                              <a:gd name="T2" fmla="*/ 9085 w 908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86" h="20">
                                <a:moveTo>
                                  <a:pt x="0" y="0"/>
                                </a:moveTo>
                                <a:lnTo>
                                  <a:pt x="9085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6" name="Rectangle 28"/>
                        <wps:cNvSpPr>
                          <a:spLocks/>
                        </wps:cNvSpPr>
                        <wps:spPr bwMode="auto">
                          <a:xfrm>
                            <a:off x="1558" y="3365"/>
                            <a:ext cx="3096" cy="840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7" name="Rectangle 29"/>
                        <wps:cNvSpPr>
                          <a:spLocks/>
                        </wps:cNvSpPr>
                        <wps:spPr bwMode="auto">
                          <a:xfrm>
                            <a:off x="1656" y="3365"/>
                            <a:ext cx="2899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8" name="Rectangle 30"/>
                        <wps:cNvSpPr>
                          <a:spLocks/>
                        </wps:cNvSpPr>
                        <wps:spPr bwMode="auto">
                          <a:xfrm>
                            <a:off x="1656" y="3780"/>
                            <a:ext cx="2899" cy="42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9" name="Rectangle 31"/>
                        <wps:cNvSpPr>
                          <a:spLocks/>
                        </wps:cNvSpPr>
                        <wps:spPr bwMode="auto">
                          <a:xfrm>
                            <a:off x="4673" y="3365"/>
                            <a:ext cx="5931" cy="840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0" name="Rectangle 32"/>
                        <wps:cNvSpPr>
                          <a:spLocks/>
                        </wps:cNvSpPr>
                        <wps:spPr bwMode="auto">
                          <a:xfrm>
                            <a:off x="4772" y="3365"/>
                            <a:ext cx="5737" cy="42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1" name="Freeform 33"/>
                        <wps:cNvSpPr>
                          <a:spLocks/>
                        </wps:cNvSpPr>
                        <wps:spPr bwMode="auto">
                          <a:xfrm>
                            <a:off x="1538" y="3355"/>
                            <a:ext cx="9086" cy="20"/>
                          </a:xfrm>
                          <a:custGeom>
                            <a:avLst/>
                            <a:gdLst>
                              <a:gd name="T0" fmla="*/ 0 w 9086"/>
                              <a:gd name="T1" fmla="*/ 0 h 20"/>
                              <a:gd name="T2" fmla="*/ 9085 w 908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86" h="20">
                                <a:moveTo>
                                  <a:pt x="0" y="0"/>
                                </a:moveTo>
                                <a:lnTo>
                                  <a:pt x="9085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2" name="Rectangle 34"/>
                        <wps:cNvSpPr>
                          <a:spLocks/>
                        </wps:cNvSpPr>
                        <wps:spPr bwMode="auto">
                          <a:xfrm>
                            <a:off x="4556" y="4224"/>
                            <a:ext cx="98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3" name="Rectangle 35"/>
                        <wps:cNvSpPr>
                          <a:spLocks/>
                        </wps:cNvSpPr>
                        <wps:spPr bwMode="auto">
                          <a:xfrm>
                            <a:off x="1558" y="4224"/>
                            <a:ext cx="98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4" name="Rectangle 36"/>
                        <wps:cNvSpPr>
                          <a:spLocks/>
                        </wps:cNvSpPr>
                        <wps:spPr bwMode="auto">
                          <a:xfrm>
                            <a:off x="1656" y="4224"/>
                            <a:ext cx="2899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5" name="Rectangle 37"/>
                        <wps:cNvSpPr>
                          <a:spLocks/>
                        </wps:cNvSpPr>
                        <wps:spPr bwMode="auto">
                          <a:xfrm>
                            <a:off x="10509" y="4224"/>
                            <a:ext cx="96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6" name="Rectangle 38"/>
                        <wps:cNvSpPr>
                          <a:spLocks/>
                        </wps:cNvSpPr>
                        <wps:spPr bwMode="auto">
                          <a:xfrm>
                            <a:off x="4673" y="4224"/>
                            <a:ext cx="98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7" name="Rectangle 39"/>
                        <wps:cNvSpPr>
                          <a:spLocks/>
                        </wps:cNvSpPr>
                        <wps:spPr bwMode="auto">
                          <a:xfrm>
                            <a:off x="4772" y="4224"/>
                            <a:ext cx="5737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8" name="Freeform 40"/>
                        <wps:cNvSpPr>
                          <a:spLocks/>
                        </wps:cNvSpPr>
                        <wps:spPr bwMode="auto">
                          <a:xfrm>
                            <a:off x="1538" y="4214"/>
                            <a:ext cx="9086" cy="20"/>
                          </a:xfrm>
                          <a:custGeom>
                            <a:avLst/>
                            <a:gdLst>
                              <a:gd name="T0" fmla="*/ 0 w 9086"/>
                              <a:gd name="T1" fmla="*/ 0 h 20"/>
                              <a:gd name="T2" fmla="*/ 9085 w 908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86" h="20">
                                <a:moveTo>
                                  <a:pt x="0" y="0"/>
                                </a:moveTo>
                                <a:lnTo>
                                  <a:pt x="9085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9" name="Rectangle 41"/>
                        <wps:cNvSpPr>
                          <a:spLocks/>
                        </wps:cNvSpPr>
                        <wps:spPr bwMode="auto">
                          <a:xfrm>
                            <a:off x="1558" y="4668"/>
                            <a:ext cx="3096" cy="838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0" name="Rectangle 42"/>
                        <wps:cNvSpPr>
                          <a:spLocks/>
                        </wps:cNvSpPr>
                        <wps:spPr bwMode="auto">
                          <a:xfrm>
                            <a:off x="1656" y="4668"/>
                            <a:ext cx="2899" cy="42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1" name="Rectangle 43"/>
                        <wps:cNvSpPr>
                          <a:spLocks/>
                        </wps:cNvSpPr>
                        <wps:spPr bwMode="auto">
                          <a:xfrm>
                            <a:off x="4673" y="4668"/>
                            <a:ext cx="5931" cy="838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2" name="Rectangle 44"/>
                        <wps:cNvSpPr>
                          <a:spLocks/>
                        </wps:cNvSpPr>
                        <wps:spPr bwMode="auto">
                          <a:xfrm>
                            <a:off x="4772" y="4668"/>
                            <a:ext cx="5737" cy="41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3" name="Rectangle 45"/>
                        <wps:cNvSpPr>
                          <a:spLocks/>
                        </wps:cNvSpPr>
                        <wps:spPr bwMode="auto">
                          <a:xfrm>
                            <a:off x="4772" y="5081"/>
                            <a:ext cx="5737" cy="42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4" name="Freeform 46"/>
                        <wps:cNvSpPr>
                          <a:spLocks/>
                        </wps:cNvSpPr>
                        <wps:spPr bwMode="auto">
                          <a:xfrm>
                            <a:off x="1538" y="4658"/>
                            <a:ext cx="9086" cy="20"/>
                          </a:xfrm>
                          <a:custGeom>
                            <a:avLst/>
                            <a:gdLst>
                              <a:gd name="T0" fmla="*/ 0 w 9086"/>
                              <a:gd name="T1" fmla="*/ 0 h 20"/>
                              <a:gd name="T2" fmla="*/ 9085 w 908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86" h="20">
                                <a:moveTo>
                                  <a:pt x="0" y="0"/>
                                </a:moveTo>
                                <a:lnTo>
                                  <a:pt x="9085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5" name="Rectangle 47"/>
                        <wps:cNvSpPr>
                          <a:spLocks/>
                        </wps:cNvSpPr>
                        <wps:spPr bwMode="auto">
                          <a:xfrm>
                            <a:off x="1558" y="5525"/>
                            <a:ext cx="3096" cy="125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6" name="Rectangle 48"/>
                        <wps:cNvSpPr>
                          <a:spLocks/>
                        </wps:cNvSpPr>
                        <wps:spPr bwMode="auto">
                          <a:xfrm>
                            <a:off x="1656" y="5525"/>
                            <a:ext cx="2899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7" name="Rectangle 49"/>
                        <wps:cNvSpPr>
                          <a:spLocks/>
                        </wps:cNvSpPr>
                        <wps:spPr bwMode="auto">
                          <a:xfrm>
                            <a:off x="4673" y="5525"/>
                            <a:ext cx="5931" cy="125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8" name="Rectangle 50"/>
                        <wps:cNvSpPr>
                          <a:spLocks/>
                        </wps:cNvSpPr>
                        <wps:spPr bwMode="auto">
                          <a:xfrm>
                            <a:off x="4772" y="5525"/>
                            <a:ext cx="5737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9" name="Rectangle 51"/>
                        <wps:cNvSpPr>
                          <a:spLocks/>
                        </wps:cNvSpPr>
                        <wps:spPr bwMode="auto">
                          <a:xfrm>
                            <a:off x="4772" y="5940"/>
                            <a:ext cx="5737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0" name="Rectangle 52"/>
                        <wps:cNvSpPr>
                          <a:spLocks/>
                        </wps:cNvSpPr>
                        <wps:spPr bwMode="auto">
                          <a:xfrm>
                            <a:off x="4772" y="6353"/>
                            <a:ext cx="5737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1" name="Freeform 53"/>
                        <wps:cNvSpPr>
                          <a:spLocks/>
                        </wps:cNvSpPr>
                        <wps:spPr bwMode="auto">
                          <a:xfrm>
                            <a:off x="1538" y="5516"/>
                            <a:ext cx="9086" cy="20"/>
                          </a:xfrm>
                          <a:custGeom>
                            <a:avLst/>
                            <a:gdLst>
                              <a:gd name="T0" fmla="*/ 0 w 9086"/>
                              <a:gd name="T1" fmla="*/ 0 h 20"/>
                              <a:gd name="T2" fmla="*/ 9085 w 908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86" h="20">
                                <a:moveTo>
                                  <a:pt x="0" y="0"/>
                                </a:moveTo>
                                <a:lnTo>
                                  <a:pt x="9085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2" name="Rectangle 54"/>
                        <wps:cNvSpPr>
                          <a:spLocks/>
                        </wps:cNvSpPr>
                        <wps:spPr bwMode="auto">
                          <a:xfrm>
                            <a:off x="1558" y="6797"/>
                            <a:ext cx="3096" cy="8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3" name="Rectangle 55"/>
                        <wps:cNvSpPr>
                          <a:spLocks/>
                        </wps:cNvSpPr>
                        <wps:spPr bwMode="auto">
                          <a:xfrm>
                            <a:off x="1656" y="6797"/>
                            <a:ext cx="2899" cy="42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4" name="Rectangle 56"/>
                        <wps:cNvSpPr>
                          <a:spLocks/>
                        </wps:cNvSpPr>
                        <wps:spPr bwMode="auto">
                          <a:xfrm>
                            <a:off x="4673" y="6797"/>
                            <a:ext cx="5931" cy="8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5" name="Rectangle 57"/>
                        <wps:cNvSpPr>
                          <a:spLocks/>
                        </wps:cNvSpPr>
                        <wps:spPr bwMode="auto">
                          <a:xfrm>
                            <a:off x="4772" y="6797"/>
                            <a:ext cx="5737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6" name="Rectangle 58"/>
                        <wps:cNvSpPr>
                          <a:spLocks/>
                        </wps:cNvSpPr>
                        <wps:spPr bwMode="auto">
                          <a:xfrm>
                            <a:off x="4772" y="7212"/>
                            <a:ext cx="5737" cy="4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7" name="Freeform 59"/>
                        <wps:cNvSpPr>
                          <a:spLocks/>
                        </wps:cNvSpPr>
                        <wps:spPr bwMode="auto">
                          <a:xfrm>
                            <a:off x="1538" y="6788"/>
                            <a:ext cx="9086" cy="20"/>
                          </a:xfrm>
                          <a:custGeom>
                            <a:avLst/>
                            <a:gdLst>
                              <a:gd name="T0" fmla="*/ 0 w 9086"/>
                              <a:gd name="T1" fmla="*/ 0 h 20"/>
                              <a:gd name="T2" fmla="*/ 9085 w 908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86" h="20">
                                <a:moveTo>
                                  <a:pt x="0" y="0"/>
                                </a:moveTo>
                                <a:lnTo>
                                  <a:pt x="9085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8" name="Rectangle 60"/>
                        <wps:cNvSpPr>
                          <a:spLocks/>
                        </wps:cNvSpPr>
                        <wps:spPr bwMode="auto">
                          <a:xfrm>
                            <a:off x="1558" y="7656"/>
                            <a:ext cx="3096" cy="83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9" name="Rectangle 61"/>
                        <wps:cNvSpPr>
                          <a:spLocks/>
                        </wps:cNvSpPr>
                        <wps:spPr bwMode="auto">
                          <a:xfrm>
                            <a:off x="1656" y="7656"/>
                            <a:ext cx="2899" cy="4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0" name="Rectangle 62"/>
                        <wps:cNvSpPr>
                          <a:spLocks/>
                        </wps:cNvSpPr>
                        <wps:spPr bwMode="auto">
                          <a:xfrm>
                            <a:off x="4673" y="7656"/>
                            <a:ext cx="5931" cy="83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1" name="Rectangle 63"/>
                        <wps:cNvSpPr>
                          <a:spLocks/>
                        </wps:cNvSpPr>
                        <wps:spPr bwMode="auto">
                          <a:xfrm>
                            <a:off x="4772" y="7656"/>
                            <a:ext cx="5737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2" name="Rectangle 64"/>
                        <wps:cNvSpPr>
                          <a:spLocks/>
                        </wps:cNvSpPr>
                        <wps:spPr bwMode="auto">
                          <a:xfrm>
                            <a:off x="4772" y="8069"/>
                            <a:ext cx="5737" cy="42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3" name="Freeform 65"/>
                        <wps:cNvSpPr>
                          <a:spLocks/>
                        </wps:cNvSpPr>
                        <wps:spPr bwMode="auto">
                          <a:xfrm>
                            <a:off x="1538" y="7644"/>
                            <a:ext cx="9086" cy="20"/>
                          </a:xfrm>
                          <a:custGeom>
                            <a:avLst/>
                            <a:gdLst>
                              <a:gd name="T0" fmla="*/ 0 w 9086"/>
                              <a:gd name="T1" fmla="*/ 0 h 20"/>
                              <a:gd name="T2" fmla="*/ 9085 w 908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86" h="20">
                                <a:moveTo>
                                  <a:pt x="0" y="0"/>
                                </a:moveTo>
                                <a:lnTo>
                                  <a:pt x="9085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4" name="Rectangle 66"/>
                        <wps:cNvSpPr>
                          <a:spLocks/>
                        </wps:cNvSpPr>
                        <wps:spPr bwMode="auto">
                          <a:xfrm>
                            <a:off x="1558" y="8514"/>
                            <a:ext cx="3096" cy="8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5" name="Rectangle 67"/>
                        <wps:cNvSpPr>
                          <a:spLocks/>
                        </wps:cNvSpPr>
                        <wps:spPr bwMode="auto">
                          <a:xfrm>
                            <a:off x="1656" y="8514"/>
                            <a:ext cx="2899" cy="42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6" name="Rectangle 68"/>
                        <wps:cNvSpPr>
                          <a:spLocks/>
                        </wps:cNvSpPr>
                        <wps:spPr bwMode="auto">
                          <a:xfrm>
                            <a:off x="4673" y="8514"/>
                            <a:ext cx="5931" cy="8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7" name="Rectangle 69"/>
                        <wps:cNvSpPr>
                          <a:spLocks/>
                        </wps:cNvSpPr>
                        <wps:spPr bwMode="auto">
                          <a:xfrm>
                            <a:off x="4772" y="8514"/>
                            <a:ext cx="5737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8" name="Rectangle 70"/>
                        <wps:cNvSpPr>
                          <a:spLocks/>
                        </wps:cNvSpPr>
                        <wps:spPr bwMode="auto">
                          <a:xfrm>
                            <a:off x="4772" y="8929"/>
                            <a:ext cx="5737" cy="4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9" name="Freeform 71"/>
                        <wps:cNvSpPr>
                          <a:spLocks/>
                        </wps:cNvSpPr>
                        <wps:spPr bwMode="auto">
                          <a:xfrm>
                            <a:off x="1538" y="8504"/>
                            <a:ext cx="9086" cy="20"/>
                          </a:xfrm>
                          <a:custGeom>
                            <a:avLst/>
                            <a:gdLst>
                              <a:gd name="T0" fmla="*/ 0 w 9086"/>
                              <a:gd name="T1" fmla="*/ 0 h 20"/>
                              <a:gd name="T2" fmla="*/ 9085 w 908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86" h="20">
                                <a:moveTo>
                                  <a:pt x="0" y="0"/>
                                </a:moveTo>
                                <a:lnTo>
                                  <a:pt x="9085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20" name="Rectangle 72"/>
                        <wps:cNvSpPr>
                          <a:spLocks/>
                        </wps:cNvSpPr>
                        <wps:spPr bwMode="auto">
                          <a:xfrm>
                            <a:off x="4556" y="9373"/>
                            <a:ext cx="98" cy="4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21" name="Rectangle 73"/>
                        <wps:cNvSpPr>
                          <a:spLocks/>
                        </wps:cNvSpPr>
                        <wps:spPr bwMode="auto">
                          <a:xfrm>
                            <a:off x="1558" y="9373"/>
                            <a:ext cx="98" cy="4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22" name="Rectangle 74"/>
                        <wps:cNvSpPr>
                          <a:spLocks/>
                        </wps:cNvSpPr>
                        <wps:spPr bwMode="auto">
                          <a:xfrm>
                            <a:off x="1656" y="9373"/>
                            <a:ext cx="2899" cy="4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23" name="Rectangle 75"/>
                        <wps:cNvSpPr>
                          <a:spLocks/>
                        </wps:cNvSpPr>
                        <wps:spPr bwMode="auto">
                          <a:xfrm>
                            <a:off x="10509" y="9373"/>
                            <a:ext cx="96" cy="4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24" name="Rectangle 76"/>
                        <wps:cNvSpPr>
                          <a:spLocks/>
                        </wps:cNvSpPr>
                        <wps:spPr bwMode="auto">
                          <a:xfrm>
                            <a:off x="4673" y="9373"/>
                            <a:ext cx="98" cy="4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25" name="Rectangle 77"/>
                        <wps:cNvSpPr>
                          <a:spLocks/>
                        </wps:cNvSpPr>
                        <wps:spPr bwMode="auto">
                          <a:xfrm>
                            <a:off x="4772" y="9373"/>
                            <a:ext cx="5737" cy="4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26" name="Freeform 78"/>
                        <wps:cNvSpPr>
                          <a:spLocks/>
                        </wps:cNvSpPr>
                        <wps:spPr bwMode="auto">
                          <a:xfrm>
                            <a:off x="1538" y="9361"/>
                            <a:ext cx="9086" cy="20"/>
                          </a:xfrm>
                          <a:custGeom>
                            <a:avLst/>
                            <a:gdLst>
                              <a:gd name="T0" fmla="*/ 0 w 9086"/>
                              <a:gd name="T1" fmla="*/ 0 h 20"/>
                              <a:gd name="T2" fmla="*/ 9085 w 908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86" h="20">
                                <a:moveTo>
                                  <a:pt x="0" y="0"/>
                                </a:moveTo>
                                <a:lnTo>
                                  <a:pt x="9085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27" name="Rectangle 79"/>
                        <wps:cNvSpPr>
                          <a:spLocks/>
                        </wps:cNvSpPr>
                        <wps:spPr bwMode="auto">
                          <a:xfrm>
                            <a:off x="1558" y="9817"/>
                            <a:ext cx="3096" cy="8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28" name="Rectangle 80"/>
                        <wps:cNvSpPr>
                          <a:spLocks/>
                        </wps:cNvSpPr>
                        <wps:spPr bwMode="auto">
                          <a:xfrm>
                            <a:off x="1656" y="9817"/>
                            <a:ext cx="2899" cy="4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29" name="Rectangle 81"/>
                        <wps:cNvSpPr>
                          <a:spLocks/>
                        </wps:cNvSpPr>
                        <wps:spPr bwMode="auto">
                          <a:xfrm>
                            <a:off x="4673" y="9817"/>
                            <a:ext cx="5931" cy="8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30" name="Rectangle 82"/>
                        <wps:cNvSpPr>
                          <a:spLocks/>
                        </wps:cNvSpPr>
                        <wps:spPr bwMode="auto">
                          <a:xfrm>
                            <a:off x="4772" y="9817"/>
                            <a:ext cx="5737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31" name="Rectangle 83"/>
                        <wps:cNvSpPr>
                          <a:spLocks/>
                        </wps:cNvSpPr>
                        <wps:spPr bwMode="auto">
                          <a:xfrm>
                            <a:off x="4772" y="10230"/>
                            <a:ext cx="5737" cy="42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32" name="Freeform 84"/>
                        <wps:cNvSpPr>
                          <a:spLocks/>
                        </wps:cNvSpPr>
                        <wps:spPr bwMode="auto">
                          <a:xfrm>
                            <a:off x="1538" y="9805"/>
                            <a:ext cx="9086" cy="20"/>
                          </a:xfrm>
                          <a:custGeom>
                            <a:avLst/>
                            <a:gdLst>
                              <a:gd name="T0" fmla="*/ 0 w 9086"/>
                              <a:gd name="T1" fmla="*/ 0 h 20"/>
                              <a:gd name="T2" fmla="*/ 9085 w 908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86" h="20">
                                <a:moveTo>
                                  <a:pt x="0" y="0"/>
                                </a:moveTo>
                                <a:lnTo>
                                  <a:pt x="9085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33" name="Rectangle 85"/>
                        <wps:cNvSpPr>
                          <a:spLocks/>
                        </wps:cNvSpPr>
                        <wps:spPr bwMode="auto">
                          <a:xfrm>
                            <a:off x="1558" y="10674"/>
                            <a:ext cx="3096" cy="837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34" name="Rectangle 86"/>
                        <wps:cNvSpPr>
                          <a:spLocks/>
                        </wps:cNvSpPr>
                        <wps:spPr bwMode="auto">
                          <a:xfrm>
                            <a:off x="1656" y="10674"/>
                            <a:ext cx="2899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35" name="Rectangle 87"/>
                        <wps:cNvSpPr>
                          <a:spLocks/>
                        </wps:cNvSpPr>
                        <wps:spPr bwMode="auto">
                          <a:xfrm>
                            <a:off x="4673" y="10674"/>
                            <a:ext cx="5931" cy="837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36" name="Rectangle 88"/>
                        <wps:cNvSpPr>
                          <a:spLocks/>
                        </wps:cNvSpPr>
                        <wps:spPr bwMode="auto">
                          <a:xfrm>
                            <a:off x="4772" y="10674"/>
                            <a:ext cx="5737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37" name="Rectangle 89"/>
                        <wps:cNvSpPr>
                          <a:spLocks/>
                        </wps:cNvSpPr>
                        <wps:spPr bwMode="auto">
                          <a:xfrm>
                            <a:off x="4772" y="11089"/>
                            <a:ext cx="5737" cy="4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38" name="Freeform 90"/>
                        <wps:cNvSpPr>
                          <a:spLocks/>
                        </wps:cNvSpPr>
                        <wps:spPr bwMode="auto">
                          <a:xfrm>
                            <a:off x="1538" y="10664"/>
                            <a:ext cx="9086" cy="20"/>
                          </a:xfrm>
                          <a:custGeom>
                            <a:avLst/>
                            <a:gdLst>
                              <a:gd name="T0" fmla="*/ 0 w 9086"/>
                              <a:gd name="T1" fmla="*/ 0 h 20"/>
                              <a:gd name="T2" fmla="*/ 9085 w 908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86" h="20">
                                <a:moveTo>
                                  <a:pt x="0" y="0"/>
                                </a:moveTo>
                                <a:lnTo>
                                  <a:pt x="9085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39" name="Rectangle 91"/>
                        <wps:cNvSpPr>
                          <a:spLocks/>
                        </wps:cNvSpPr>
                        <wps:spPr bwMode="auto">
                          <a:xfrm>
                            <a:off x="1558" y="11533"/>
                            <a:ext cx="3096" cy="1250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0" name="Rectangle 92"/>
                        <wps:cNvSpPr>
                          <a:spLocks/>
                        </wps:cNvSpPr>
                        <wps:spPr bwMode="auto">
                          <a:xfrm>
                            <a:off x="1656" y="11533"/>
                            <a:ext cx="2899" cy="4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1" name="Rectangle 93"/>
                        <wps:cNvSpPr>
                          <a:spLocks/>
                        </wps:cNvSpPr>
                        <wps:spPr bwMode="auto">
                          <a:xfrm>
                            <a:off x="4673" y="11533"/>
                            <a:ext cx="5931" cy="1250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2" name="Rectangle 94"/>
                        <wps:cNvSpPr>
                          <a:spLocks/>
                        </wps:cNvSpPr>
                        <wps:spPr bwMode="auto">
                          <a:xfrm>
                            <a:off x="4772" y="11533"/>
                            <a:ext cx="5737" cy="41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3" name="Rectangle 95"/>
                        <wps:cNvSpPr>
                          <a:spLocks/>
                        </wps:cNvSpPr>
                        <wps:spPr bwMode="auto">
                          <a:xfrm>
                            <a:off x="4772" y="11946"/>
                            <a:ext cx="5737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4" name="Rectangle 96"/>
                        <wps:cNvSpPr>
                          <a:spLocks/>
                        </wps:cNvSpPr>
                        <wps:spPr bwMode="auto">
                          <a:xfrm>
                            <a:off x="4772" y="12362"/>
                            <a:ext cx="5737" cy="4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5" name="Freeform 97"/>
                        <wps:cNvSpPr>
                          <a:spLocks/>
                        </wps:cNvSpPr>
                        <wps:spPr bwMode="auto">
                          <a:xfrm>
                            <a:off x="1538" y="11521"/>
                            <a:ext cx="9086" cy="20"/>
                          </a:xfrm>
                          <a:custGeom>
                            <a:avLst/>
                            <a:gdLst>
                              <a:gd name="T0" fmla="*/ 0 w 9086"/>
                              <a:gd name="T1" fmla="*/ 0 h 20"/>
                              <a:gd name="T2" fmla="*/ 9085 w 908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86" h="20">
                                <a:moveTo>
                                  <a:pt x="0" y="0"/>
                                </a:moveTo>
                                <a:lnTo>
                                  <a:pt x="9085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6" name="Rectangle 98"/>
                        <wps:cNvSpPr>
                          <a:spLocks/>
                        </wps:cNvSpPr>
                        <wps:spPr bwMode="auto">
                          <a:xfrm>
                            <a:off x="1558" y="12805"/>
                            <a:ext cx="3096" cy="166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7" name="Rectangle 99"/>
                        <wps:cNvSpPr>
                          <a:spLocks/>
                        </wps:cNvSpPr>
                        <wps:spPr bwMode="auto">
                          <a:xfrm>
                            <a:off x="1656" y="12805"/>
                            <a:ext cx="2899" cy="4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8" name="Rectangle 100"/>
                        <wps:cNvSpPr>
                          <a:spLocks/>
                        </wps:cNvSpPr>
                        <wps:spPr bwMode="auto">
                          <a:xfrm>
                            <a:off x="4673" y="12805"/>
                            <a:ext cx="5931" cy="166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9" name="Rectangle 101"/>
                        <wps:cNvSpPr>
                          <a:spLocks/>
                        </wps:cNvSpPr>
                        <wps:spPr bwMode="auto">
                          <a:xfrm>
                            <a:off x="4772" y="12805"/>
                            <a:ext cx="5737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0" name="Rectangle 102"/>
                        <wps:cNvSpPr>
                          <a:spLocks/>
                        </wps:cNvSpPr>
                        <wps:spPr bwMode="auto">
                          <a:xfrm>
                            <a:off x="4772" y="13218"/>
                            <a:ext cx="5737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1" name="Rectangle 103"/>
                        <wps:cNvSpPr>
                          <a:spLocks/>
                        </wps:cNvSpPr>
                        <wps:spPr bwMode="auto">
                          <a:xfrm>
                            <a:off x="4772" y="13633"/>
                            <a:ext cx="5737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2" name="Rectangle 104"/>
                        <wps:cNvSpPr>
                          <a:spLocks/>
                        </wps:cNvSpPr>
                        <wps:spPr bwMode="auto">
                          <a:xfrm>
                            <a:off x="4772" y="14046"/>
                            <a:ext cx="5737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3" name="Freeform 105"/>
                        <wps:cNvSpPr>
                          <a:spLocks/>
                        </wps:cNvSpPr>
                        <wps:spPr bwMode="auto">
                          <a:xfrm>
                            <a:off x="1538" y="12793"/>
                            <a:ext cx="9086" cy="20"/>
                          </a:xfrm>
                          <a:custGeom>
                            <a:avLst/>
                            <a:gdLst>
                              <a:gd name="T0" fmla="*/ 0 w 9086"/>
                              <a:gd name="T1" fmla="*/ 0 h 20"/>
                              <a:gd name="T2" fmla="*/ 9085 w 908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86" h="20">
                                <a:moveTo>
                                  <a:pt x="0" y="0"/>
                                </a:moveTo>
                                <a:lnTo>
                                  <a:pt x="9085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4" name="Rectangle 106"/>
                        <wps:cNvSpPr>
                          <a:spLocks/>
                        </wps:cNvSpPr>
                        <wps:spPr bwMode="auto">
                          <a:xfrm>
                            <a:off x="10290" y="14490"/>
                            <a:ext cx="98" cy="763"/>
                          </a:xfrm>
                          <a:prstGeom prst="rect">
                            <a:avLst/>
                          </a:prstGeom>
                          <a:solidFill>
                            <a:srgbClr val="58585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5" name="Rectangle 107"/>
                        <wps:cNvSpPr>
                          <a:spLocks/>
                        </wps:cNvSpPr>
                        <wps:spPr bwMode="auto">
                          <a:xfrm>
                            <a:off x="1315" y="14490"/>
                            <a:ext cx="98" cy="763"/>
                          </a:xfrm>
                          <a:prstGeom prst="rect">
                            <a:avLst/>
                          </a:prstGeom>
                          <a:solidFill>
                            <a:srgbClr val="58585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6" name="Rectangle 108"/>
                        <wps:cNvSpPr>
                          <a:spLocks/>
                        </wps:cNvSpPr>
                        <wps:spPr bwMode="auto">
                          <a:xfrm>
                            <a:off x="1414" y="14490"/>
                            <a:ext cx="8876" cy="763"/>
                          </a:xfrm>
                          <a:prstGeom prst="rect">
                            <a:avLst/>
                          </a:prstGeom>
                          <a:solidFill>
                            <a:srgbClr val="58585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7" name="Freeform 109"/>
                        <wps:cNvSpPr>
                          <a:spLocks/>
                        </wps:cNvSpPr>
                        <wps:spPr bwMode="auto">
                          <a:xfrm>
                            <a:off x="1296" y="14481"/>
                            <a:ext cx="9328" cy="20"/>
                          </a:xfrm>
                          <a:custGeom>
                            <a:avLst/>
                            <a:gdLst>
                              <a:gd name="T0" fmla="*/ 0 w 9328"/>
                              <a:gd name="T1" fmla="*/ 0 h 20"/>
                              <a:gd name="T2" fmla="*/ 9328 w 932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28" h="20">
                                <a:moveTo>
                                  <a:pt x="0" y="0"/>
                                </a:moveTo>
                                <a:lnTo>
                                  <a:pt x="9328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8" name="Freeform 110"/>
                        <wps:cNvSpPr>
                          <a:spLocks/>
                        </wps:cNvSpPr>
                        <wps:spPr bwMode="auto">
                          <a:xfrm>
                            <a:off x="1306" y="14490"/>
                            <a:ext cx="20" cy="76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4"/>
                              <a:gd name="T2" fmla="*/ 0 w 20"/>
                              <a:gd name="T3" fmla="*/ 763 h 7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4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9" name="Freeform 111"/>
                        <wps:cNvSpPr>
                          <a:spLocks/>
                        </wps:cNvSpPr>
                        <wps:spPr bwMode="auto">
                          <a:xfrm>
                            <a:off x="1296" y="15263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0" name="Freeform 112"/>
                        <wps:cNvSpPr>
                          <a:spLocks/>
                        </wps:cNvSpPr>
                        <wps:spPr bwMode="auto">
                          <a:xfrm>
                            <a:off x="10398" y="14490"/>
                            <a:ext cx="20" cy="76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4"/>
                              <a:gd name="T2" fmla="*/ 0 w 20"/>
                              <a:gd name="T3" fmla="*/ 763 h 7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4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469A5C" id="Group 7" o:spid="_x0000_s1026" style="position:absolute;margin-left:64.25pt;margin-top:63.05pt;width:467.5pt;height:700.65pt;z-index:-251658240;mso-position-horizontal-relative:page;mso-position-vertical-relative:page" coordorigin="1285,1261" coordsize="9350,140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" o:allowincell="f">
                <v:rect id="Rectangle 8" o:spid="_x0000_s1027" style="position:absolute;left:10509;top:1281;width:96;height: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" fillcolor="#585858" stroked="f">
                  <v:path arrowok="t"/>
                </v:rect>
                <v:rect id="Rectangle 9" o:spid="_x0000_s1028" style="position:absolute;left:1558;top:1281;width:98;height: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" fillcolor="#585858" stroked="f">
                  <v:path arrowok="t"/>
                </v:rect>
                <v:rect id="Rectangle 10" o:spid="_x0000_s1029" style="position:absolute;left:1656;top:1281;width:8852;height: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" fillcolor="#585858" stroked="f">
                  <v:path arrowok="t"/>
                </v:rect>
                <v:shape id="Freeform 11" o:spid="_x0000_s1030" style="position:absolute;left:1538;top:1271;width:9086;height:20;visibility:visible;mso-wrap-style:square;v-text-anchor:top" coordsize="908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" path="m,l9085,e" filled="f" strokecolor="#bababa" strokeweight=".37392mm">
                  <v:path arrowok="t" o:connecttype="custom" o:connectlocs="0,0;9085,0" o:connectangles="0,0"/>
                </v:shape>
                <v:shape id="Freeform 12" o:spid="_x0000_s1031" style="position:absolute;left:1548;top:1281;width:20;height:13190;visibility:visible;mso-wrap-style:square;v-text-anchor:top" coordsize="20,13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" path="m,l,13190e" filled="f" strokecolor="#bababa" strokeweight="1.06pt">
                  <v:path arrowok="t" o:connecttype="custom" o:connectlocs="0,0;0,13190" o:connectangles="0,0"/>
                </v:shape>
                <v:shape id="Freeform 13" o:spid="_x0000_s1032" style="position:absolute;left:10615;top:1281;width:20;height:13190;visibility:visible;mso-wrap-style:square;v-text-anchor:top" coordsize="20,13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" path="m,l,13190e" filled="f" strokecolor="#bababa" strokeweight=".37392mm">
                  <v:path arrowok="t" o:connecttype="custom" o:connectlocs="0,0;0,13190" o:connectangles="0,0"/>
                </v:shape>
                <v:rect id="Rectangle 14" o:spid="_x0000_s1033" style="position:absolute;left:1558;top:2064;width:3096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" fillcolor="#d2d2d2" stroked="f">
                  <v:path arrowok="t"/>
                </v:rect>
                <v:rect id="Rectangle 15" o:spid="_x0000_s1034" style="position:absolute;left:1656;top:2064;width:2899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" fillcolor="#d2d2d2" stroked="f">
                  <v:path arrowok="t"/>
                </v:rect>
                <v:rect id="Rectangle 16" o:spid="_x0000_s1035" style="position:absolute;left:4673;top:2064;width:5931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" fillcolor="#d2d2d2" stroked="f">
                  <v:path arrowok="t"/>
                </v:rect>
                <v:rect id="Rectangle 17" o:spid="_x0000_s1036" style="position:absolute;left:4772;top:2064;width:573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" fillcolor="#d2d2d2" stroked="f">
                  <v:path arrowok="t"/>
                </v:rect>
                <v:rect id="Rectangle 18" o:spid="_x0000_s1037" style="position:absolute;left:4772;top:2477;width:5737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" fillcolor="#d2d2d2" stroked="f">
                  <v:path arrowok="t"/>
                </v:rect>
                <v:shape id="Freeform 19" o:spid="_x0000_s1038" style="position:absolute;left:1538;top:2054;width:9086;height:20;visibility:visible;mso-wrap-style:square;v-text-anchor:top" coordsize="908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" path="m,l9085,e" filled="f" strokecolor="#bababa" strokeweight=".37392mm">
                  <v:path arrowok="t" o:connecttype="custom" o:connectlocs="0,0;9085,0" o:connectangles="0,0"/>
                </v:shape>
                <v:shape id="Freeform 20" o:spid="_x0000_s1039" style="position:absolute;left:4664;top:2064;width:20;height:12407;visibility:visible;mso-wrap-style:square;v-text-anchor:top" coordsize="20,12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" path="m,l,12407e" filled="f" strokecolor="#bababa" strokeweight="1.06pt">
                  <v:path arrowok="t" o:connecttype="custom" o:connectlocs="0,0;0,12407" o:connectangles="0,0"/>
                </v:shape>
                <v:rect id="Rectangle 21" o:spid="_x0000_s1040" style="position:absolute;left:4556;top:2921;width:98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" fillcolor="#e8e8e8" stroked="f">
                  <v:path arrowok="t"/>
                </v:rect>
                <v:rect id="Rectangle 22" o:spid="_x0000_s1041" style="position:absolute;left:1558;top:2921;width:98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" fillcolor="#e8e8e8" stroked="f">
                  <v:path arrowok="t"/>
                </v:rect>
                <v:rect id="Rectangle 23" o:spid="_x0000_s1042" style="position:absolute;left:1656;top:2921;width:2899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" fillcolor="#e8e8e8" stroked="f">
                  <v:path arrowok="t"/>
                </v:rect>
                <v:rect id="Rectangle 24" o:spid="_x0000_s1043" style="position:absolute;left:10509;top:2921;width:96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" fillcolor="#e8e8e8" stroked="f">
                  <v:path arrowok="t"/>
                </v:rect>
                <v:rect id="Rectangle 25" o:spid="_x0000_s1044" style="position:absolute;left:4673;top:2921;width:98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" fillcolor="#e8e8e8" stroked="f">
                  <v:path arrowok="t"/>
                </v:rect>
                <v:rect id="Rectangle 26" o:spid="_x0000_s1045" style="position:absolute;left:4772;top:2921;width:5737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" fillcolor="#e8e8e8" stroked="f">
                  <v:path arrowok="t"/>
                </v:rect>
                <v:shape id="Freeform 27" o:spid="_x0000_s1046" style="position:absolute;left:1538;top:2911;width:9086;height:20;visibility:visible;mso-wrap-style:square;v-text-anchor:top" coordsize="908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" path="m,l9085,e" filled="f" strokecolor="#bababa" strokeweight=".37392mm">
                  <v:path arrowok="t" o:connecttype="custom" o:connectlocs="0,0;9085,0" o:connectangles="0,0"/>
                </v:shape>
                <v:rect id="Rectangle 28" o:spid="_x0000_s1047" style="position:absolute;left:1558;top:3365;width:3096;height: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" fillcolor="#d2d2d2" stroked="f">
                  <v:path arrowok="t"/>
                </v:rect>
                <v:rect id="Rectangle 29" o:spid="_x0000_s1048" style="position:absolute;left:1656;top:3365;width:2899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" fillcolor="#d2d2d2" stroked="f">
                  <v:path arrowok="t"/>
                </v:rect>
                <v:rect id="Rectangle 30" o:spid="_x0000_s1049" style="position:absolute;left:1656;top:3780;width:2899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" fillcolor="#d2d2d2" stroked="f">
                  <v:path arrowok="t"/>
                </v:rect>
                <v:rect id="Rectangle 31" o:spid="_x0000_s1050" style="position:absolute;left:4673;top:3365;width:5931;height: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" fillcolor="#d2d2d2" stroked="f">
                  <v:path arrowok="t"/>
                </v:rect>
                <v:rect id="Rectangle 32" o:spid="_x0000_s1051" style="position:absolute;left:4772;top:3365;width:5737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" fillcolor="#d2d2d2" stroked="f">
                  <v:path arrowok="t"/>
                </v:rect>
                <v:shape id="Freeform 33" o:spid="_x0000_s1052" style="position:absolute;left:1538;top:3355;width:9086;height:20;visibility:visible;mso-wrap-style:square;v-text-anchor:top" coordsize="908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" path="m,l9085,e" filled="f" strokecolor="#bababa" strokeweight="1.06pt">
                  <v:path arrowok="t" o:connecttype="custom" o:connectlocs="0,0;9085,0" o:connectangles="0,0"/>
                </v:shape>
                <v:rect id="Rectangle 34" o:spid="_x0000_s1053" style="position:absolute;left:4556;top:4224;width:98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" fillcolor="#e8e8e8" stroked="f">
                  <v:path arrowok="t"/>
                </v:rect>
                <v:rect id="Rectangle 35" o:spid="_x0000_s1054" style="position:absolute;left:1558;top:4224;width:98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" fillcolor="#e8e8e8" stroked="f">
                  <v:path arrowok="t"/>
                </v:rect>
                <v:rect id="Rectangle 36" o:spid="_x0000_s1055" style="position:absolute;left:1656;top:4224;width:2899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" fillcolor="#e8e8e8" stroked="f">
                  <v:path arrowok="t"/>
                </v:rect>
                <v:rect id="Rectangle 37" o:spid="_x0000_s1056" style="position:absolute;left:10509;top:4224;width:96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" fillcolor="#e8e8e8" stroked="f">
                  <v:path arrowok="t"/>
                </v:rect>
                <v:rect id="Rectangle 38" o:spid="_x0000_s1057" style="position:absolute;left:4673;top:4224;width:98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" fillcolor="#e8e8e8" stroked="f">
                  <v:path arrowok="t"/>
                </v:rect>
                <v:rect id="Rectangle 39" o:spid="_x0000_s1058" style="position:absolute;left:4772;top:4224;width:5737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" fillcolor="#e8e8e8" stroked="f">
                  <v:path arrowok="t"/>
                </v:rect>
                <v:shape id="Freeform 40" o:spid="_x0000_s1059" style="position:absolute;left:1538;top:4214;width:9086;height:20;visibility:visible;mso-wrap-style:square;v-text-anchor:top" coordsize="908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" path="m,l9085,e" filled="f" strokecolor="#bababa" strokeweight=".37392mm">
                  <v:path arrowok="t" o:connecttype="custom" o:connectlocs="0,0;9085,0" o:connectangles="0,0"/>
                </v:shape>
                <v:rect id="Rectangle 41" o:spid="_x0000_s1060" style="position:absolute;left:1558;top:4668;width:3096;height:8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" fillcolor="#d2d2d2" stroked="f">
                  <v:path arrowok="t"/>
                </v:rect>
                <v:rect id="Rectangle 42" o:spid="_x0000_s1061" style="position:absolute;left:1656;top:4668;width:2899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" fillcolor="#d2d2d2" stroked="f">
                  <v:path arrowok="t"/>
                </v:rect>
                <v:rect id="Rectangle 43" o:spid="_x0000_s1062" style="position:absolute;left:4673;top:4668;width:5931;height:8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" fillcolor="#d2d2d2" stroked="f">
                  <v:path arrowok="t"/>
                </v:rect>
                <v:rect id="Rectangle 44" o:spid="_x0000_s1063" style="position:absolute;left:4772;top:4668;width:5737;height: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" fillcolor="#d2d2d2" stroked="f">
                  <v:path arrowok="t"/>
                </v:rect>
                <v:rect id="Rectangle 45" o:spid="_x0000_s1064" style="position:absolute;left:4772;top:5081;width:5737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" fillcolor="#d2d2d2" stroked="f">
                  <v:path arrowok="t"/>
                </v:rect>
                <v:shape id="Freeform 46" o:spid="_x0000_s1065" style="position:absolute;left:1538;top:4658;width:9086;height:20;visibility:visible;mso-wrap-style:square;v-text-anchor:top" coordsize="908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" path="m,l9085,e" filled="f" strokecolor="#bababa" strokeweight=".37392mm">
                  <v:path arrowok="t" o:connecttype="custom" o:connectlocs="0,0;9085,0" o:connectangles="0,0"/>
                </v:shape>
                <v:rect id="Rectangle 47" o:spid="_x0000_s1066" style="position:absolute;left:1558;top:5525;width:3096;height:12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" fillcolor="#e8e8e8" stroked="f">
                  <v:path arrowok="t"/>
                </v:rect>
                <v:rect id="Rectangle 48" o:spid="_x0000_s1067" style="position:absolute;left:1656;top:5525;width:2899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" fillcolor="#e8e8e8" stroked="f">
                  <v:path arrowok="t"/>
                </v:rect>
                <v:rect id="Rectangle 49" o:spid="_x0000_s1068" style="position:absolute;left:4673;top:5525;width:5931;height:12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" fillcolor="#e8e8e8" stroked="f">
                  <v:path arrowok="t"/>
                </v:rect>
                <v:rect id="Rectangle 50" o:spid="_x0000_s1069" style="position:absolute;left:4772;top:5525;width:573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" fillcolor="#e8e8e8" stroked="f">
                  <v:path arrowok="t"/>
                </v:rect>
                <v:rect id="Rectangle 51" o:spid="_x0000_s1070" style="position:absolute;left:4772;top:5940;width:573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" fillcolor="#e8e8e8" stroked="f">
                  <v:path arrowok="t"/>
                </v:rect>
                <v:rect id="Rectangle 52" o:spid="_x0000_s1071" style="position:absolute;left:4772;top:6353;width:5737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" fillcolor="#e8e8e8" stroked="f">
                  <v:path arrowok="t"/>
                </v:rect>
                <v:shape id="Freeform 53" o:spid="_x0000_s1072" style="position:absolute;left:1538;top:5516;width:9086;height:20;visibility:visible;mso-wrap-style:square;v-text-anchor:top" coordsize="908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" path="m,l9085,e" filled="f" strokecolor="#bababa" strokeweight=".37392mm">
                  <v:path arrowok="t" o:connecttype="custom" o:connectlocs="0,0;9085,0" o:connectangles="0,0"/>
                </v:shape>
                <v:rect id="Rectangle 54" o:spid="_x0000_s1073" style="position:absolute;left:1558;top:6797;width:3096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" fillcolor="#d2d2d2" stroked="f">
                  <v:path arrowok="t"/>
                </v:rect>
                <v:rect id="Rectangle 55" o:spid="_x0000_s1074" style="position:absolute;left:1656;top:6797;width:2899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" fillcolor="#d2d2d2" stroked="f">
                  <v:path arrowok="t"/>
                </v:rect>
                <v:rect id="Rectangle 56" o:spid="_x0000_s1075" style="position:absolute;left:4673;top:6797;width:5931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" fillcolor="#d2d2d2" stroked="f">
                  <v:path arrowok="t"/>
                </v:rect>
                <v:rect id="Rectangle 57" o:spid="_x0000_s1076" style="position:absolute;left:4772;top:6797;width:573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" fillcolor="#d2d2d2" stroked="f">
                  <v:path arrowok="t"/>
                </v:rect>
                <v:rect id="Rectangle 58" o:spid="_x0000_s1077" style="position:absolute;left:4772;top:7212;width:5737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" fillcolor="#d2d2d2" stroked="f">
                  <v:path arrowok="t"/>
                </v:rect>
                <v:shape id="Freeform 59" o:spid="_x0000_s1078" style="position:absolute;left:1538;top:6788;width:9086;height:20;visibility:visible;mso-wrap-style:square;v-text-anchor:top" coordsize="908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" path="m,l9085,e" filled="f" strokecolor="#bababa" strokeweight=".37392mm">
                  <v:path arrowok="t" o:connecttype="custom" o:connectlocs="0,0;9085,0" o:connectangles="0,0"/>
                </v:shape>
                <v:rect id="Rectangle 60" o:spid="_x0000_s1079" style="position:absolute;left:1558;top:7656;width:3096;height:8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" fillcolor="#e8e8e8" stroked="f">
                  <v:path arrowok="t"/>
                </v:rect>
                <v:rect id="Rectangle 61" o:spid="_x0000_s1080" style="position:absolute;left:1656;top:7656;width:2899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" fillcolor="#e8e8e8" stroked="f">
                  <v:path arrowok="t"/>
                </v:rect>
                <v:rect id="Rectangle 62" o:spid="_x0000_s1081" style="position:absolute;left:4673;top:7656;width:5931;height:8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" fillcolor="#e8e8e8" stroked="f">
                  <v:path arrowok="t"/>
                </v:rect>
                <v:rect id="Rectangle 63" o:spid="_x0000_s1082" style="position:absolute;left:4772;top:7656;width:573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" fillcolor="#e8e8e8" stroked="f">
                  <v:path arrowok="t"/>
                </v:rect>
                <v:rect id="Rectangle 64" o:spid="_x0000_s1083" style="position:absolute;left:4772;top:8069;width:573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" fillcolor="#e8e8e8" stroked="f">
                  <v:path arrowok="t"/>
                </v:rect>
                <v:shape id="Freeform 65" o:spid="_x0000_s1084" style="position:absolute;left:1538;top:7644;width:9086;height:20;visibility:visible;mso-wrap-style:square;v-text-anchor:top" coordsize="908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" path="m,l9085,e" filled="f" strokecolor="#bababa" strokeweight=".37392mm">
                  <v:path arrowok="t" o:connecttype="custom" o:connectlocs="0,0;9085,0" o:connectangles="0,0"/>
                </v:shape>
                <v:rect id="Rectangle 66" o:spid="_x0000_s1085" style="position:absolute;left:1558;top:8514;width:3096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" fillcolor="#d2d2d2" stroked="f">
                  <v:path arrowok="t"/>
                </v:rect>
                <v:rect id="Rectangle 67" o:spid="_x0000_s1086" style="position:absolute;left:1656;top:8514;width:2899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" fillcolor="#d2d2d2" stroked="f">
                  <v:path arrowok="t"/>
                </v:rect>
                <v:rect id="Rectangle 68" o:spid="_x0000_s1087" style="position:absolute;left:4673;top:8514;width:5931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" fillcolor="#d2d2d2" stroked="f">
                  <v:path arrowok="t"/>
                </v:rect>
                <v:rect id="Rectangle 69" o:spid="_x0000_s1088" style="position:absolute;left:4772;top:8514;width:573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" fillcolor="#d2d2d2" stroked="f">
                  <v:path arrowok="t"/>
                </v:rect>
                <v:rect id="Rectangle 70" o:spid="_x0000_s1089" style="position:absolute;left:4772;top:8929;width:5737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" fillcolor="#d2d2d2" stroked="f">
                  <v:path arrowok="t"/>
                </v:rect>
                <v:shape id="Freeform 71" o:spid="_x0000_s1090" style="position:absolute;left:1538;top:8504;width:9086;height:20;visibility:visible;mso-wrap-style:square;v-text-anchor:top" coordsize="908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" path="m,l9085,e" filled="f" strokecolor="#bababa" strokeweight=".37392mm">
                  <v:path arrowok="t" o:connecttype="custom" o:connectlocs="0,0;9085,0" o:connectangles="0,0"/>
                </v:shape>
                <v:rect id="Rectangle 72" o:spid="_x0000_s1091" style="position:absolute;left:4556;top:9373;width:98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" fillcolor="#e8e8e8" stroked="f">
                  <v:path arrowok="t"/>
                </v:rect>
                <v:rect id="Rectangle 73" o:spid="_x0000_s1092" style="position:absolute;left:1558;top:9373;width:98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" fillcolor="#e8e8e8" stroked="f">
                  <v:path arrowok="t"/>
                </v:rect>
                <v:rect id="Rectangle 74" o:spid="_x0000_s1093" style="position:absolute;left:1656;top:9373;width:2899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" fillcolor="#e8e8e8" stroked="f">
                  <v:path arrowok="t"/>
                </v:rect>
                <v:rect id="Rectangle 75" o:spid="_x0000_s1094" style="position:absolute;left:10509;top:9373;width:96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" fillcolor="#e8e8e8" stroked="f">
                  <v:path arrowok="t"/>
                </v:rect>
                <v:rect id="Rectangle 76" o:spid="_x0000_s1095" style="position:absolute;left:4673;top:9373;width:98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" fillcolor="#e8e8e8" stroked="f">
                  <v:path arrowok="t"/>
                </v:rect>
                <v:rect id="Rectangle 77" o:spid="_x0000_s1096" style="position:absolute;left:4772;top:9373;width:5737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" fillcolor="#e8e8e8" stroked="f">
                  <v:path arrowok="t"/>
                </v:rect>
                <v:shape id="Freeform 78" o:spid="_x0000_s1097" style="position:absolute;left:1538;top:9361;width:9086;height:20;visibility:visible;mso-wrap-style:square;v-text-anchor:top" coordsize="908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" path="m,l9085,e" filled="f" strokecolor="#bababa" strokeweight=".37392mm">
                  <v:path arrowok="t" o:connecttype="custom" o:connectlocs="0,0;9085,0" o:connectangles="0,0"/>
                </v:shape>
                <v:rect id="Rectangle 79" o:spid="_x0000_s1098" style="position:absolute;left:1558;top:9817;width:3096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" fillcolor="#d2d2d2" stroked="f">
                  <v:path arrowok="t"/>
                </v:rect>
                <v:rect id="Rectangle 80" o:spid="_x0000_s1099" style="position:absolute;left:1656;top:9817;width:2899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" fillcolor="#d2d2d2" stroked="f">
                  <v:path arrowok="t"/>
                </v:rect>
                <v:rect id="Rectangle 81" o:spid="_x0000_s1100" style="position:absolute;left:4673;top:9817;width:5931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" fillcolor="#d2d2d2" stroked="f">
                  <v:path arrowok="t"/>
                </v:rect>
                <v:rect id="Rectangle 82" o:spid="_x0000_s1101" style="position:absolute;left:4772;top:9817;width:573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" fillcolor="#d2d2d2" stroked="f">
                  <v:path arrowok="t"/>
                </v:rect>
                <v:rect id="Rectangle 83" o:spid="_x0000_s1102" style="position:absolute;left:4772;top:10230;width:5737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" fillcolor="#d2d2d2" stroked="f">
                  <v:path arrowok="t"/>
                </v:rect>
                <v:shape id="Freeform 84" o:spid="_x0000_s1103" style="position:absolute;left:1538;top:9805;width:9086;height:20;visibility:visible;mso-wrap-style:square;v-text-anchor:top" coordsize="908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" path="m,l9085,e" filled="f" strokecolor="#bababa" strokeweight="1.06pt">
                  <v:path arrowok="t" o:connecttype="custom" o:connectlocs="0,0;9085,0" o:connectangles="0,0"/>
                </v:shape>
                <v:rect id="Rectangle 85" o:spid="_x0000_s1104" style="position:absolute;left:1558;top:10674;width:3096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" fillcolor="#e8e8e8" stroked="f">
                  <v:path arrowok="t"/>
                </v:rect>
                <v:rect id="Rectangle 86" o:spid="_x0000_s1105" style="position:absolute;left:1656;top:10674;width:2899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" fillcolor="#e8e8e8" stroked="f">
                  <v:path arrowok="t"/>
                </v:rect>
                <v:rect id="Rectangle 87" o:spid="_x0000_s1106" style="position:absolute;left:4673;top:10674;width:5931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" fillcolor="#e8e8e8" stroked="f">
                  <v:path arrowok="t"/>
                </v:rect>
                <v:rect id="Rectangle 88" o:spid="_x0000_s1107" style="position:absolute;left:4772;top:10674;width:573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" fillcolor="#e8e8e8" stroked="f">
                  <v:path arrowok="t"/>
                </v:rect>
                <v:rect id="Rectangle 89" o:spid="_x0000_s1108" style="position:absolute;left:4772;top:11089;width:5737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" fillcolor="#e8e8e8" stroked="f">
                  <v:path arrowok="t"/>
                </v:rect>
                <v:shape id="Freeform 90" o:spid="_x0000_s1109" style="position:absolute;left:1538;top:10664;width:9086;height:20;visibility:visible;mso-wrap-style:square;v-text-anchor:top" coordsize="908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" path="m,l9085,e" filled="f" strokecolor="#bababa" strokeweight=".37392mm">
                  <v:path arrowok="t" o:connecttype="custom" o:connectlocs="0,0;9085,0" o:connectangles="0,0"/>
                </v:shape>
                <v:rect id="Rectangle 91" o:spid="_x0000_s1110" style="position:absolute;left:1558;top:11533;width:3096;height:12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" fillcolor="#d2d2d2" stroked="f">
                  <v:path arrowok="t"/>
                </v:rect>
                <v:rect id="Rectangle 92" o:spid="_x0000_s1111" style="position:absolute;left:1656;top:11533;width:2899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" fillcolor="#d2d2d2" stroked="f">
                  <v:path arrowok="t"/>
                </v:rect>
                <v:rect id="Rectangle 93" o:spid="_x0000_s1112" style="position:absolute;left:4673;top:11533;width:5931;height:12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" fillcolor="#d2d2d2" stroked="f">
                  <v:path arrowok="t"/>
                </v:rect>
                <v:rect id="Rectangle 94" o:spid="_x0000_s1113" style="position:absolute;left:4772;top:11533;width:5737;height: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" fillcolor="#d2d2d2" stroked="f">
                  <v:path arrowok="t"/>
                </v:rect>
                <v:rect id="Rectangle 95" o:spid="_x0000_s1114" style="position:absolute;left:4772;top:11946;width:573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" fillcolor="#d2d2d2" stroked="f">
                  <v:path arrowok="t"/>
                </v:rect>
                <v:rect id="Rectangle 96" o:spid="_x0000_s1115" style="position:absolute;left:4772;top:12362;width:5737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" fillcolor="#d2d2d2" stroked="f">
                  <v:path arrowok="t"/>
                </v:rect>
                <v:shape id="Freeform 97" o:spid="_x0000_s1116" style="position:absolute;left:1538;top:11521;width:9086;height:20;visibility:visible;mso-wrap-style:square;v-text-anchor:top" coordsize="908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" path="m,l9085,e" filled="f" strokecolor="#bababa" strokeweight="1.06pt">
                  <v:path arrowok="t" o:connecttype="custom" o:connectlocs="0,0;9085,0" o:connectangles="0,0"/>
                </v:shape>
                <v:rect id="Rectangle 98" o:spid="_x0000_s1117" style="position:absolute;left:1558;top:12805;width:3096;height:16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" fillcolor="#e8e8e8" stroked="f">
                  <v:path arrowok="t"/>
                </v:rect>
                <v:rect id="Rectangle 99" o:spid="_x0000_s1118" style="position:absolute;left:1656;top:12805;width:2899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" fillcolor="#e8e8e8" stroked="f">
                  <v:path arrowok="t"/>
                </v:rect>
                <v:rect id="Rectangle 100" o:spid="_x0000_s1119" style="position:absolute;left:4673;top:12805;width:5931;height:16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" fillcolor="#e8e8e8" stroked="f">
                  <v:path arrowok="t"/>
                </v:rect>
                <v:rect id="Rectangle 101" o:spid="_x0000_s1120" style="position:absolute;left:4772;top:12805;width:573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" fillcolor="#e8e8e8" stroked="f">
                  <v:path arrowok="t"/>
                </v:rect>
                <v:rect id="Rectangle 102" o:spid="_x0000_s1121" style="position:absolute;left:4772;top:13218;width:573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" fillcolor="#e8e8e8" stroked="f">
                  <v:path arrowok="t"/>
                </v:rect>
                <v:rect id="Rectangle 103" o:spid="_x0000_s1122" style="position:absolute;left:4772;top:13633;width:573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" fillcolor="#e8e8e8" stroked="f">
                  <v:path arrowok="t"/>
                </v:rect>
                <v:rect id="Rectangle 104" o:spid="_x0000_s1123" style="position:absolute;left:4772;top:14046;width:5737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" fillcolor="#e8e8e8" stroked="f">
                  <v:path arrowok="t"/>
                </v:rect>
                <v:shape id="Freeform 105" o:spid="_x0000_s1124" style="position:absolute;left:1538;top:12793;width:9086;height:20;visibility:visible;mso-wrap-style:square;v-text-anchor:top" coordsize="908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" path="m,l9085,e" filled="f" strokecolor="#bababa" strokeweight="1.06pt">
                  <v:path arrowok="t" o:connecttype="custom" o:connectlocs="0,0;9085,0" o:connectangles="0,0"/>
                </v:shape>
                <v:rect id="Rectangle 106" o:spid="_x0000_s1125" style="position:absolute;left:10290;top:14490;width:98;height: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" fillcolor="#585858" stroked="f">
                  <v:path arrowok="t"/>
                </v:rect>
                <v:rect id="Rectangle 107" o:spid="_x0000_s1126" style="position:absolute;left:1315;top:14490;width:98;height: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" fillcolor="#585858" stroked="f">
                  <v:path arrowok="t"/>
                </v:rect>
                <v:rect id="Rectangle 108" o:spid="_x0000_s1127" style="position:absolute;left:1414;top:14490;width:8876;height: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" fillcolor="#585858" stroked="f">
                  <v:path arrowok="t"/>
                </v:rect>
                <v:shape id="Freeform 109" o:spid="_x0000_s1128" style="position:absolute;left:1296;top:14481;width:9328;height:20;visibility:visible;mso-wrap-style:square;v-text-anchor:top" coordsize="9328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" path="m,l9328,e" filled="f" strokecolor="#bababa" strokeweight="1.06pt">
                  <v:path arrowok="t" o:connecttype="custom" o:connectlocs="0,0;9328,0" o:connectangles="0,0"/>
                </v:shape>
                <v:shape id="Freeform 110" o:spid="_x0000_s1129" style="position:absolute;left:1306;top:14490;width:20;height:764;visibility:visible;mso-wrap-style:square;v-text-anchor:top" coordsize="20,7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" path="m,l,763e" filled="f" strokecolor="#bababa" strokeweight="1.06pt">
                  <v:path arrowok="t" o:connecttype="custom" o:connectlocs="0,0;0,763" o:connectangles="0,0"/>
                </v:shape>
                <v:shape id="Freeform 111" o:spid="_x0000_s1130" style="position:absolute;left:1296;top:15263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" path="m,l9111,e" filled="f" strokecolor="#bababa" strokeweight=".37392mm">
                  <v:path arrowok="t" o:connecttype="custom" o:connectlocs="0,0;9111,0" o:connectangles="0,0"/>
                </v:shape>
                <v:shape id="Freeform 112" o:spid="_x0000_s1131" style="position:absolute;left:10398;top:14490;width:20;height:764;visibility:visible;mso-wrap-style:square;v-text-anchor:top" coordsize="20,7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" path="m,l,763e" filled="f" strokecolor="#bababa" strokeweight="1.06pt">
                  <v:path arrowok="t" o:connecttype="custom" o:connectlocs="0,0;0,763" o:connectangles="0,0"/>
                </v:shape>
                <w10:wrap anchorx="page" anchory="page"/>
              </v:group>
            </w:pict>
          </mc:Fallback>
        </mc:AlternateContent>
      </w:r>
      <w:r w:rsidR="001527E3">
        <w:rPr>
          <w:b/>
          <w:bCs/>
        </w:rPr>
        <w:t>ASTM</w:t>
      </w:r>
      <w:r w:rsidR="001527E3">
        <w:rPr>
          <w:b/>
          <w:bCs/>
          <w:spacing w:val="-1"/>
        </w:rPr>
        <w:t xml:space="preserve"> </w:t>
      </w:r>
      <w:r w:rsidR="001527E3">
        <w:rPr>
          <w:b/>
          <w:bCs/>
        </w:rPr>
        <w:t>C94 / C94M</w:t>
      </w:r>
      <w:r w:rsidR="001527E3">
        <w:rPr>
          <w:b/>
          <w:bCs/>
          <w:spacing w:val="-1"/>
        </w:rPr>
        <w:t xml:space="preserve"> </w:t>
      </w:r>
      <w:r w:rsidR="001527E3">
        <w:rPr>
          <w:b/>
          <w:bCs/>
        </w:rPr>
        <w:t>-</w:t>
      </w:r>
      <w:r w:rsidR="001527E3">
        <w:rPr>
          <w:b/>
          <w:bCs/>
          <w:spacing w:val="-1"/>
        </w:rPr>
        <w:t xml:space="preserve"> </w:t>
      </w:r>
      <w:r w:rsidR="001527E3">
        <w:rPr>
          <w:b/>
          <w:bCs/>
        </w:rPr>
        <w:t>1</w:t>
      </w:r>
      <w:r w:rsidR="001527E3">
        <w:rPr>
          <w:b/>
          <w:bCs/>
          <w:spacing w:val="2"/>
        </w:rPr>
        <w:t>5</w:t>
      </w:r>
      <w:r w:rsidR="001527E3">
        <w:rPr>
          <w:b/>
          <w:bCs/>
        </w:rPr>
        <w:t>a</w:t>
      </w:r>
      <w:r w:rsidR="001527E3">
        <w:rPr>
          <w:b/>
          <w:bCs/>
        </w:rPr>
        <w:tab/>
      </w:r>
      <w:r w:rsidR="001527E3">
        <w:t>Stand</w:t>
      </w:r>
      <w:r w:rsidR="001527E3">
        <w:rPr>
          <w:spacing w:val="-2"/>
        </w:rPr>
        <w:t>a</w:t>
      </w:r>
      <w:r w:rsidR="001527E3">
        <w:t>rd Spe</w:t>
      </w:r>
      <w:r w:rsidR="001527E3">
        <w:rPr>
          <w:spacing w:val="-2"/>
        </w:rPr>
        <w:t>c</w:t>
      </w:r>
      <w:r w:rsidR="001527E3">
        <w:t>ifi</w:t>
      </w:r>
      <w:r w:rsidR="001527E3">
        <w:rPr>
          <w:spacing w:val="1"/>
        </w:rPr>
        <w:t>c</w:t>
      </w:r>
      <w:r w:rsidR="001527E3">
        <w:rPr>
          <w:spacing w:val="-1"/>
        </w:rPr>
        <w:t>a</w:t>
      </w:r>
      <w:r w:rsidR="001527E3">
        <w:t>tion f</w:t>
      </w:r>
      <w:r w:rsidR="001527E3">
        <w:rPr>
          <w:spacing w:val="-1"/>
        </w:rPr>
        <w:t>o</w:t>
      </w:r>
      <w:r w:rsidR="001527E3">
        <w:t>r R</w:t>
      </w:r>
      <w:r w:rsidR="001527E3">
        <w:rPr>
          <w:spacing w:val="-1"/>
        </w:rPr>
        <w:t>ea</w:t>
      </w:r>
      <w:r w:rsidR="001527E3">
        <w:rPr>
          <w:spacing w:val="4"/>
        </w:rPr>
        <w:t>d</w:t>
      </w:r>
      <w:r w:rsidR="001527E3">
        <w:rPr>
          <w:spacing w:val="-4"/>
        </w:rPr>
        <w:t>y</w:t>
      </w:r>
      <w:r w:rsidR="001527E3">
        <w:rPr>
          <w:spacing w:val="-1"/>
        </w:rPr>
        <w:t>-</w:t>
      </w:r>
      <w:r w:rsidR="001527E3">
        <w:t>Mi</w:t>
      </w:r>
      <w:r w:rsidR="001527E3">
        <w:rPr>
          <w:spacing w:val="2"/>
        </w:rPr>
        <w:t>x</w:t>
      </w:r>
      <w:r w:rsidR="001527E3">
        <w:rPr>
          <w:spacing w:val="-1"/>
        </w:rPr>
        <w:t>e</w:t>
      </w:r>
      <w:r w:rsidR="001527E3">
        <w:t>d Con</w:t>
      </w:r>
      <w:r w:rsidR="001527E3">
        <w:rPr>
          <w:spacing w:val="-1"/>
        </w:rPr>
        <w:t>c</w:t>
      </w:r>
      <w:r w:rsidR="001527E3">
        <w:t>r</w:t>
      </w:r>
      <w:r w:rsidR="001527E3">
        <w:rPr>
          <w:spacing w:val="-2"/>
        </w:rPr>
        <w:t>e</w:t>
      </w:r>
      <w:r w:rsidR="001527E3">
        <w:t>te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tabs>
          <w:tab w:val="left" w:pos="3231"/>
        </w:tabs>
        <w:kinsoku w:val="0"/>
        <w:overflowPunct w:val="0"/>
        <w:ind w:left="115"/>
      </w:pPr>
      <w:r>
        <w:rPr>
          <w:b/>
          <w:bCs/>
        </w:rPr>
        <w:t>BS 812</w:t>
      </w:r>
      <w:r>
        <w:rPr>
          <w:b/>
          <w:bCs/>
          <w:spacing w:val="-1"/>
        </w:rPr>
        <w:t>-</w:t>
      </w:r>
      <w:r>
        <w:rPr>
          <w:b/>
          <w:bCs/>
        </w:rPr>
        <w:t>103.2</w:t>
      </w:r>
      <w:r>
        <w:rPr>
          <w:b/>
          <w:bCs/>
          <w:spacing w:val="-1"/>
        </w:rPr>
        <w:t>:</w:t>
      </w:r>
      <w:r>
        <w:rPr>
          <w:b/>
          <w:bCs/>
        </w:rPr>
        <w:t>1989</w:t>
      </w:r>
      <w:r>
        <w:rPr>
          <w:b/>
          <w:bCs/>
        </w:rPr>
        <w:tab/>
      </w:r>
      <w:r>
        <w:t>T</w:t>
      </w:r>
      <w:r>
        <w:rPr>
          <w:spacing w:val="-2"/>
        </w:rPr>
        <w:t>e</w:t>
      </w:r>
      <w:r>
        <w:t>sting</w:t>
      </w:r>
      <w:r>
        <w:rPr>
          <w:spacing w:val="23"/>
        </w:rPr>
        <w:t xml:space="preserve"> </w:t>
      </w:r>
      <w:r>
        <w:rPr>
          <w:spacing w:val="1"/>
        </w:rPr>
        <w:t>a</w:t>
      </w:r>
      <w:r>
        <w:t>ggre</w:t>
      </w:r>
      <w:r>
        <w:rPr>
          <w:spacing w:val="-3"/>
        </w:rPr>
        <w:t>g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s.</w:t>
      </w:r>
      <w:r>
        <w:rPr>
          <w:spacing w:val="26"/>
        </w:rPr>
        <w:t xml:space="preserve"> </w:t>
      </w:r>
      <w:r>
        <w:t>M</w:t>
      </w:r>
      <w:r>
        <w:rPr>
          <w:spacing w:val="-1"/>
        </w:rPr>
        <w:t>e</w:t>
      </w:r>
      <w:r>
        <w:t>thod</w:t>
      </w:r>
      <w:r>
        <w:rPr>
          <w:spacing w:val="26"/>
        </w:rPr>
        <w:t xml:space="preserve"> </w:t>
      </w:r>
      <w:r>
        <w:t>for</w:t>
      </w:r>
      <w:r>
        <w:rPr>
          <w:spacing w:val="24"/>
        </w:rPr>
        <w:t xml:space="preserve"> </w:t>
      </w:r>
      <w:r>
        <w:t>d</w:t>
      </w:r>
      <w:r>
        <w:rPr>
          <w:spacing w:val="-1"/>
        </w:rPr>
        <w:t>e</w:t>
      </w:r>
      <w:r>
        <w:t>te</w:t>
      </w:r>
      <w:r>
        <w:rPr>
          <w:spacing w:val="-2"/>
        </w:rPr>
        <w:t>r</w:t>
      </w:r>
      <w:r>
        <w:t>min</w:t>
      </w:r>
      <w:r>
        <w:rPr>
          <w:spacing w:val="-1"/>
        </w:rPr>
        <w:t>a</w:t>
      </w:r>
      <w:r>
        <w:t>tion</w:t>
      </w:r>
      <w:r>
        <w:rPr>
          <w:spacing w:val="26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c</w:t>
      </w:r>
      <w:r>
        <w:t>le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3243" w:right="2556" w:firstLine="0"/>
        <w:jc w:val="both"/>
      </w:pPr>
      <w:r>
        <w:t>si</w:t>
      </w:r>
      <w:r>
        <w:rPr>
          <w:spacing w:val="1"/>
        </w:rPr>
        <w:t>z</w:t>
      </w:r>
      <w:r>
        <w:t>e</w:t>
      </w:r>
      <w:r>
        <w:rPr>
          <w:spacing w:val="-1"/>
        </w:rPr>
        <w:t xml:space="preserve"> </w:t>
      </w:r>
      <w:r>
        <w:t>distribution.</w:t>
      </w:r>
      <w:r>
        <w:rPr>
          <w:spacing w:val="-3"/>
        </w:rPr>
        <w:t xml:space="preserve"> </w:t>
      </w:r>
      <w:r>
        <w:t>S</w:t>
      </w:r>
      <w:r>
        <w:rPr>
          <w:spacing w:val="-1"/>
        </w:rPr>
        <w:t>e</w:t>
      </w:r>
      <w:r>
        <w:t>dim</w:t>
      </w:r>
      <w:r>
        <w:rPr>
          <w:spacing w:val="-1"/>
        </w:rPr>
        <w:t>e</w:t>
      </w:r>
      <w:r>
        <w:t>ntation t</w:t>
      </w:r>
      <w:r>
        <w:rPr>
          <w:spacing w:val="-1"/>
        </w:rPr>
        <w:t>e</w:t>
      </w:r>
      <w:r>
        <w:t>st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tabs>
          <w:tab w:val="left" w:pos="3231"/>
          <w:tab w:val="left" w:pos="3912"/>
          <w:tab w:val="left" w:pos="4886"/>
          <w:tab w:val="left" w:pos="6435"/>
          <w:tab w:val="left" w:pos="6836"/>
          <w:tab w:val="left" w:pos="7913"/>
        </w:tabs>
        <w:kinsoku w:val="0"/>
        <w:overflowPunct w:val="0"/>
        <w:ind w:left="115"/>
      </w:pPr>
      <w:r>
        <w:rPr>
          <w:b/>
          <w:bCs/>
        </w:rPr>
        <w:t>BS 4449</w:t>
      </w:r>
      <w:r>
        <w:rPr>
          <w:b/>
          <w:bCs/>
          <w:spacing w:val="-1"/>
        </w:rPr>
        <w:t>:</w:t>
      </w:r>
      <w:r>
        <w:rPr>
          <w:b/>
          <w:bCs/>
        </w:rPr>
        <w:t>2005+A2</w:t>
      </w:r>
      <w:r>
        <w:rPr>
          <w:b/>
          <w:bCs/>
          <w:spacing w:val="-2"/>
        </w:rPr>
        <w:t>:</w:t>
      </w:r>
      <w:r>
        <w:rPr>
          <w:b/>
          <w:bCs/>
        </w:rPr>
        <w:t>2009</w:t>
      </w:r>
      <w:r>
        <w:rPr>
          <w:b/>
          <w:bCs/>
        </w:rPr>
        <w:tab/>
      </w:r>
      <w:r>
        <w:t>Ste</w:t>
      </w:r>
      <w:r>
        <w:rPr>
          <w:spacing w:val="-2"/>
        </w:rPr>
        <w:t>e</w:t>
      </w:r>
      <w:r>
        <w:t>l</w:t>
      </w:r>
      <w:r>
        <w:tab/>
        <w:t xml:space="preserve">for  </w:t>
      </w:r>
      <w:r>
        <w:rPr>
          <w:spacing w:val="19"/>
        </w:rPr>
        <w:t xml:space="preserve"> </w:t>
      </w:r>
      <w:r>
        <w:t>the</w:t>
      </w:r>
      <w:r>
        <w:tab/>
      </w:r>
      <w:r>
        <w:rPr>
          <w:spacing w:val="1"/>
        </w:rPr>
        <w:t>r</w:t>
      </w:r>
      <w:r>
        <w:rPr>
          <w:spacing w:val="-1"/>
        </w:rPr>
        <w:t>e</w:t>
      </w:r>
      <w:r>
        <w:t>info</w:t>
      </w:r>
      <w:r>
        <w:rPr>
          <w:spacing w:val="1"/>
        </w:rPr>
        <w:t>rc</w:t>
      </w:r>
      <w:r>
        <w:rPr>
          <w:spacing w:val="-1"/>
        </w:rPr>
        <w:t>e</w:t>
      </w:r>
      <w:r>
        <w:t>ment</w:t>
      </w:r>
      <w:r>
        <w:tab/>
        <w:t>of</w:t>
      </w:r>
      <w:r>
        <w:tab/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rPr>
          <w:spacing w:val="-1"/>
        </w:rPr>
        <w:t>e</w:t>
      </w:r>
      <w:r>
        <w:t>.</w:t>
      </w:r>
      <w:r>
        <w:tab/>
      </w:r>
      <w:r>
        <w:rPr>
          <w:spacing w:val="1"/>
        </w:rPr>
        <w:t>W</w:t>
      </w:r>
      <w:r>
        <w:rPr>
          <w:spacing w:val="-1"/>
        </w:rPr>
        <w:t>e</w:t>
      </w:r>
      <w:r>
        <w:t>ldable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tabs>
          <w:tab w:val="left" w:pos="4524"/>
          <w:tab w:val="left" w:pos="5244"/>
          <w:tab w:val="left" w:pos="5867"/>
          <w:tab w:val="left" w:pos="6445"/>
          <w:tab w:val="left" w:pos="7009"/>
          <w:tab w:val="left" w:pos="8038"/>
        </w:tabs>
        <w:kinsoku w:val="0"/>
        <w:overflowPunct w:val="0"/>
        <w:spacing w:line="359" w:lineRule="auto"/>
        <w:ind w:left="3243" w:right="409" w:firstLine="0"/>
      </w:pPr>
      <w:r>
        <w:t>r</w:t>
      </w:r>
      <w:r>
        <w:rPr>
          <w:spacing w:val="-2"/>
        </w:rPr>
        <w:t>e</w:t>
      </w:r>
      <w:r>
        <w:t>info</w:t>
      </w:r>
      <w:r>
        <w:rPr>
          <w:spacing w:val="-1"/>
        </w:rPr>
        <w:t>rc</w:t>
      </w:r>
      <w:r>
        <w:t>i</w:t>
      </w:r>
      <w:r>
        <w:rPr>
          <w:spacing w:val="2"/>
        </w:rPr>
        <w:t>n</w:t>
      </w:r>
      <w:r>
        <w:t>g</w:t>
      </w:r>
      <w:r>
        <w:tab/>
        <w:t>ste</w:t>
      </w:r>
      <w:r>
        <w:rPr>
          <w:spacing w:val="-2"/>
        </w:rPr>
        <w:t>e</w:t>
      </w:r>
      <w:r>
        <w:t>l.</w:t>
      </w:r>
      <w:r>
        <w:tab/>
      </w:r>
      <w:r>
        <w:rPr>
          <w:spacing w:val="-2"/>
        </w:rPr>
        <w:t>B</w:t>
      </w:r>
      <w:r>
        <w:rPr>
          <w:spacing w:val="-1"/>
        </w:rPr>
        <w:t>a</w:t>
      </w:r>
      <w:r>
        <w:t>r,</w:t>
      </w:r>
      <w:r>
        <w:tab/>
      </w:r>
      <w:r>
        <w:rPr>
          <w:spacing w:val="-1"/>
        </w:rPr>
        <w:t>c</w:t>
      </w:r>
      <w:r>
        <w:t>oil</w:t>
      </w:r>
      <w:r>
        <w:tab/>
      </w:r>
      <w:r>
        <w:rPr>
          <w:spacing w:val="-1"/>
        </w:rPr>
        <w:t>a</w:t>
      </w:r>
      <w:r>
        <w:t>nd</w:t>
      </w:r>
      <w:r>
        <w:tab/>
        <w:t>d</w:t>
      </w:r>
      <w:r>
        <w:rPr>
          <w:spacing w:val="-1"/>
        </w:rPr>
        <w:t>ec</w:t>
      </w:r>
      <w:r>
        <w:t>oil</w:t>
      </w:r>
      <w:r>
        <w:rPr>
          <w:spacing w:val="-1"/>
        </w:rPr>
        <w:t>e</w:t>
      </w:r>
      <w:r>
        <w:t>d</w:t>
      </w:r>
      <w:r>
        <w:tab/>
        <w:t>prod</w:t>
      </w:r>
      <w:r>
        <w:rPr>
          <w:spacing w:val="-1"/>
        </w:rPr>
        <w:t>uc</w:t>
      </w:r>
      <w:r>
        <w:t>t. 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</w:t>
      </w:r>
    </w:p>
    <w:p w:rsidR="001527E3" w:rsidRDefault="001527E3">
      <w:pPr>
        <w:tabs>
          <w:tab w:val="left" w:pos="3231"/>
          <w:tab w:val="left" w:pos="3972"/>
          <w:tab w:val="left" w:pos="4793"/>
          <w:tab w:val="left" w:pos="5332"/>
          <w:tab w:val="left" w:pos="5889"/>
          <w:tab w:val="left" w:pos="7494"/>
          <w:tab w:val="left" w:pos="7957"/>
        </w:tabs>
        <w:kinsoku w:val="0"/>
        <w:overflowPunct w:val="0"/>
        <w:spacing w:before="36"/>
        <w:ind w:left="115"/>
      </w:pPr>
      <w:r>
        <w:rPr>
          <w:b/>
          <w:bCs/>
        </w:rPr>
        <w:t>BS 4483</w:t>
      </w:r>
      <w:r>
        <w:rPr>
          <w:b/>
          <w:bCs/>
          <w:spacing w:val="-1"/>
        </w:rPr>
        <w:t>:</w:t>
      </w:r>
      <w:r>
        <w:rPr>
          <w:b/>
          <w:bCs/>
        </w:rPr>
        <w:t>2005</w:t>
      </w:r>
      <w:r>
        <w:rPr>
          <w:b/>
          <w:bCs/>
        </w:rPr>
        <w:tab/>
      </w:r>
      <w:r>
        <w:t>Ste</w:t>
      </w:r>
      <w:r>
        <w:rPr>
          <w:spacing w:val="-2"/>
        </w:rPr>
        <w:t>e</w:t>
      </w:r>
      <w:r>
        <w:t>l</w:t>
      </w:r>
      <w:r>
        <w:tab/>
        <w:t>f</w:t>
      </w:r>
      <w:r>
        <w:rPr>
          <w:spacing w:val="-2"/>
        </w:rPr>
        <w:t>a</w:t>
      </w:r>
      <w:r>
        <w:t>bric</w:t>
      </w:r>
      <w:r>
        <w:tab/>
        <w:t>for</w:t>
      </w:r>
      <w:r>
        <w:tab/>
        <w:t>the</w:t>
      </w:r>
      <w:r>
        <w:tab/>
        <w:t>r</w:t>
      </w:r>
      <w:r>
        <w:rPr>
          <w:spacing w:val="-2"/>
        </w:rPr>
        <w:t>e</w:t>
      </w:r>
      <w:r>
        <w:t>info</w:t>
      </w:r>
      <w:r>
        <w:rPr>
          <w:spacing w:val="1"/>
        </w:rPr>
        <w:t>r</w:t>
      </w:r>
      <w:r>
        <w:rPr>
          <w:spacing w:val="-1"/>
        </w:rPr>
        <w:t>ce</w:t>
      </w:r>
      <w:r>
        <w:t>ment</w:t>
      </w:r>
      <w:r>
        <w:tab/>
        <w:t>of</w:t>
      </w:r>
      <w:r>
        <w:tab/>
      </w:r>
      <w:r>
        <w:rPr>
          <w:spacing w:val="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te.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2806" w:right="4295" w:firstLine="0"/>
        <w:jc w:val="center"/>
      </w:pP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pStyle w:val="BodyText"/>
        <w:tabs>
          <w:tab w:val="left" w:pos="3231"/>
        </w:tabs>
        <w:kinsoku w:val="0"/>
        <w:overflowPunct w:val="0"/>
        <w:ind w:left="115" w:firstLine="0"/>
      </w:pPr>
      <w:r>
        <w:rPr>
          <w:b/>
          <w:bCs/>
        </w:rPr>
        <w:t>BS 8666</w:t>
      </w:r>
      <w:r>
        <w:rPr>
          <w:b/>
          <w:bCs/>
          <w:spacing w:val="-1"/>
        </w:rPr>
        <w:t>:</w:t>
      </w:r>
      <w:r>
        <w:rPr>
          <w:b/>
          <w:bCs/>
        </w:rPr>
        <w:t>2005</w:t>
      </w:r>
      <w:r>
        <w:rPr>
          <w:b/>
          <w:bCs/>
        </w:rPr>
        <w:tab/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</w:t>
      </w:r>
      <w:r>
        <w:rPr>
          <w:spacing w:val="33"/>
        </w:rPr>
        <w:t xml:space="preserve"> </w:t>
      </w:r>
      <w:r>
        <w:t>for</w:t>
      </w:r>
      <w:r>
        <w:rPr>
          <w:spacing w:val="34"/>
        </w:rPr>
        <w:t xml:space="preserve"> </w:t>
      </w:r>
      <w:r>
        <w:t>s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d</w:t>
      </w:r>
      <w:r>
        <w:rPr>
          <w:spacing w:val="2"/>
        </w:rPr>
        <w:t>u</w:t>
      </w:r>
      <w:r>
        <w:t>lin</w:t>
      </w:r>
      <w:r>
        <w:rPr>
          <w:spacing w:val="-3"/>
        </w:rPr>
        <w:t>g</w:t>
      </w:r>
      <w:r>
        <w:t>,</w:t>
      </w:r>
      <w:r>
        <w:rPr>
          <w:spacing w:val="33"/>
        </w:rPr>
        <w:t xml:space="preserve"> </w:t>
      </w:r>
      <w:r>
        <w:t>dim</w:t>
      </w:r>
      <w:r>
        <w:rPr>
          <w:spacing w:val="-1"/>
        </w:rPr>
        <w:t>e</w:t>
      </w:r>
      <w:r>
        <w:t>nsionin</w:t>
      </w:r>
      <w:r>
        <w:rPr>
          <w:spacing w:val="-2"/>
        </w:rPr>
        <w:t>g</w:t>
      </w:r>
      <w:r>
        <w:t>,</w:t>
      </w:r>
      <w:r>
        <w:rPr>
          <w:spacing w:val="33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n</w:t>
      </w:r>
      <w:r>
        <w:rPr>
          <w:spacing w:val="2"/>
        </w:rPr>
        <w:t>d</w:t>
      </w:r>
      <w:r>
        <w:t>ing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nd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3243" w:right="1954" w:firstLine="0"/>
        <w:jc w:val="both"/>
      </w:pPr>
      <w:r>
        <w:rPr>
          <w:spacing w:val="-1"/>
        </w:rPr>
        <w:t>c</w:t>
      </w:r>
      <w:r>
        <w:t>utting</w:t>
      </w:r>
      <w:r>
        <w:rPr>
          <w:spacing w:val="-2"/>
        </w:rPr>
        <w:t xml:space="preserve"> </w:t>
      </w:r>
      <w:r>
        <w:t>of st</w:t>
      </w:r>
      <w:r>
        <w:rPr>
          <w:spacing w:val="1"/>
        </w:rPr>
        <w:t>e</w:t>
      </w:r>
      <w:r>
        <w:rPr>
          <w:spacing w:val="-1"/>
        </w:rPr>
        <w:t>e</w:t>
      </w:r>
      <w:r>
        <w:t>l r</w:t>
      </w:r>
      <w:r>
        <w:rPr>
          <w:spacing w:val="-2"/>
        </w:rPr>
        <w:t>e</w:t>
      </w:r>
      <w:r>
        <w:t>info</w:t>
      </w:r>
      <w:r>
        <w:rPr>
          <w:spacing w:val="1"/>
        </w:rPr>
        <w:t>r</w:t>
      </w:r>
      <w:r>
        <w:rPr>
          <w:spacing w:val="-1"/>
        </w:rPr>
        <w:t>c</w:t>
      </w:r>
      <w:r>
        <w:rPr>
          <w:spacing w:val="1"/>
        </w:rPr>
        <w:t>e</w:t>
      </w:r>
      <w:r>
        <w:t xml:space="preserve">ment </w:t>
      </w:r>
      <w:r>
        <w:rPr>
          <w:spacing w:val="-1"/>
        </w:rPr>
        <w:t>f</w:t>
      </w:r>
      <w:r>
        <w:t xml:space="preserve">or </w:t>
      </w:r>
      <w:r>
        <w:rPr>
          <w:spacing w:val="-2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tabs>
          <w:tab w:val="left" w:pos="3231"/>
        </w:tabs>
        <w:kinsoku w:val="0"/>
        <w:overflowPunct w:val="0"/>
        <w:ind w:left="115"/>
      </w:pPr>
      <w:r>
        <w:rPr>
          <w:b/>
          <w:bCs/>
        </w:rPr>
        <w:t>BS EN 197</w:t>
      </w:r>
      <w:r>
        <w:rPr>
          <w:b/>
          <w:bCs/>
          <w:spacing w:val="-1"/>
        </w:rPr>
        <w:t>-</w:t>
      </w:r>
      <w:r>
        <w:rPr>
          <w:b/>
          <w:bCs/>
        </w:rPr>
        <w:t>1:20</w:t>
      </w:r>
      <w:r>
        <w:rPr>
          <w:b/>
          <w:bCs/>
          <w:spacing w:val="-1"/>
        </w:rPr>
        <w:t>1</w:t>
      </w:r>
      <w:r>
        <w:rPr>
          <w:b/>
          <w:bCs/>
        </w:rPr>
        <w:t>1</w:t>
      </w:r>
      <w:r>
        <w:rPr>
          <w:b/>
          <w:bCs/>
        </w:rPr>
        <w:tab/>
      </w:r>
      <w:r>
        <w:t>C</w:t>
      </w:r>
      <w:r>
        <w:rPr>
          <w:spacing w:val="-1"/>
        </w:rPr>
        <w:t>e</w:t>
      </w:r>
      <w:r>
        <w:t xml:space="preserve">ment.  </w:t>
      </w:r>
      <w:r>
        <w:rPr>
          <w:spacing w:val="9"/>
        </w:rPr>
        <w:t xml:space="preserve"> </w:t>
      </w:r>
      <w:r>
        <w:t xml:space="preserve">Composition,  </w:t>
      </w:r>
      <w:r>
        <w:rPr>
          <w:spacing w:val="7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 xml:space="preserve">tions  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 xml:space="preserve">nd  </w:t>
      </w:r>
      <w:r>
        <w:rPr>
          <w:spacing w:val="11"/>
        </w:rPr>
        <w:t xml:space="preserve"> </w:t>
      </w:r>
      <w:r>
        <w:rPr>
          <w:spacing w:val="1"/>
        </w:rPr>
        <w:t>c</w:t>
      </w:r>
      <w:r>
        <w:t>onfo</w:t>
      </w:r>
      <w:r>
        <w:rPr>
          <w:spacing w:val="-2"/>
        </w:rPr>
        <w:t>r</w:t>
      </w:r>
      <w:r>
        <w:t>mi</w:t>
      </w:r>
      <w:r>
        <w:rPr>
          <w:spacing w:val="2"/>
        </w:rPr>
        <w:t>t</w:t>
      </w:r>
      <w:r>
        <w:t>y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10" w:firstLine="0"/>
        <w:jc w:val="center"/>
      </w:pPr>
      <w:r>
        <w:rPr>
          <w:spacing w:val="-1"/>
        </w:rPr>
        <w:t>c</w:t>
      </w:r>
      <w:r>
        <w:t>rit</w:t>
      </w:r>
      <w:r>
        <w:rPr>
          <w:spacing w:val="-1"/>
        </w:rPr>
        <w:t>e</w:t>
      </w:r>
      <w:r>
        <w:t>ria</w:t>
      </w:r>
      <w:r>
        <w:rPr>
          <w:spacing w:val="-2"/>
        </w:rPr>
        <w:t xml:space="preserve"> </w:t>
      </w:r>
      <w:r>
        <w:t>f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c</w:t>
      </w:r>
      <w:r>
        <w:t xml:space="preserve">ommon </w:t>
      </w:r>
      <w:r>
        <w:rPr>
          <w:spacing w:val="-1"/>
        </w:rPr>
        <w:t>ce</w:t>
      </w:r>
      <w:r>
        <w:rPr>
          <w:spacing w:val="2"/>
        </w:rPr>
        <w:t>m</w:t>
      </w:r>
      <w:r>
        <w:rPr>
          <w:spacing w:val="-1"/>
        </w:rPr>
        <w:t>e</w:t>
      </w:r>
      <w:r>
        <w:t>nts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tabs>
          <w:tab w:val="left" w:pos="3231"/>
        </w:tabs>
        <w:kinsoku w:val="0"/>
        <w:overflowPunct w:val="0"/>
        <w:ind w:left="115"/>
      </w:pPr>
      <w:r>
        <w:rPr>
          <w:b/>
          <w:bCs/>
        </w:rPr>
        <w:t>BS 1199 and 1200</w:t>
      </w:r>
      <w:r>
        <w:rPr>
          <w:b/>
          <w:bCs/>
          <w:spacing w:val="-1"/>
        </w:rPr>
        <w:t>:</w:t>
      </w:r>
      <w:r>
        <w:rPr>
          <w:b/>
          <w:bCs/>
        </w:rPr>
        <w:t>1976</w:t>
      </w:r>
      <w:r>
        <w:rPr>
          <w:b/>
          <w:bCs/>
        </w:rPr>
        <w:tab/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tions for</w:t>
      </w:r>
      <w:r>
        <w:rPr>
          <w:spacing w:val="-2"/>
        </w:rPr>
        <w:t xml:space="preserve"> </w:t>
      </w:r>
      <w:r>
        <w:t>buildi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s</w:t>
      </w:r>
      <w:r>
        <w:rPr>
          <w:spacing w:val="-1"/>
        </w:rPr>
        <w:t>a</w:t>
      </w:r>
      <w:r>
        <w:t>nds</w:t>
      </w:r>
      <w:r>
        <w:rPr>
          <w:spacing w:val="2"/>
        </w:rPr>
        <w:t xml:space="preserve"> </w:t>
      </w:r>
      <w:r>
        <w:t>f</w:t>
      </w:r>
      <w:r>
        <w:rPr>
          <w:spacing w:val="-2"/>
        </w:rPr>
        <w:t>r</w:t>
      </w:r>
      <w:r>
        <w:t>om natu</w:t>
      </w:r>
      <w:r>
        <w:rPr>
          <w:spacing w:val="1"/>
        </w:rPr>
        <w:t>r</w:t>
      </w:r>
      <w:r>
        <w:rPr>
          <w:spacing w:val="-1"/>
        </w:rPr>
        <w:t>a</w:t>
      </w:r>
      <w:r>
        <w:t>l sou</w:t>
      </w:r>
      <w:r>
        <w:rPr>
          <w:spacing w:val="2"/>
        </w:rPr>
        <w:t>r</w:t>
      </w:r>
      <w:r>
        <w:rPr>
          <w:spacing w:val="-1"/>
        </w:rPr>
        <w:t>ce</w:t>
      </w:r>
      <w:r>
        <w:t>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tabs>
          <w:tab w:val="left" w:pos="3231"/>
        </w:tabs>
        <w:kinsoku w:val="0"/>
        <w:overflowPunct w:val="0"/>
        <w:ind w:left="115"/>
      </w:pPr>
      <w:r>
        <w:rPr>
          <w:b/>
          <w:bCs/>
        </w:rPr>
        <w:t>BS 8000</w:t>
      </w:r>
      <w:r>
        <w:rPr>
          <w:b/>
          <w:bCs/>
          <w:spacing w:val="-1"/>
        </w:rPr>
        <w:t>-</w:t>
      </w:r>
      <w:r>
        <w:rPr>
          <w:b/>
          <w:bCs/>
        </w:rPr>
        <w:t>0:20</w:t>
      </w:r>
      <w:r>
        <w:rPr>
          <w:b/>
          <w:bCs/>
          <w:spacing w:val="-1"/>
        </w:rPr>
        <w:t>1</w:t>
      </w:r>
      <w:r>
        <w:rPr>
          <w:b/>
          <w:bCs/>
        </w:rPr>
        <w:t>4</w:t>
      </w:r>
      <w:r>
        <w:rPr>
          <w:b/>
          <w:bCs/>
        </w:rPr>
        <w:tab/>
      </w:r>
      <w:r>
        <w:rPr>
          <w:spacing w:val="1"/>
        </w:rPr>
        <w:t>W</w:t>
      </w:r>
      <w:r>
        <w:t>orkm</w:t>
      </w:r>
      <w:r>
        <w:rPr>
          <w:spacing w:val="-2"/>
        </w:rPr>
        <w:t>a</w:t>
      </w:r>
      <w:r>
        <w:t xml:space="preserve">nship </w:t>
      </w:r>
      <w:r>
        <w:rPr>
          <w:spacing w:val="38"/>
        </w:rPr>
        <w:t xml:space="preserve"> </w:t>
      </w:r>
      <w:r>
        <w:t xml:space="preserve">on 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 xml:space="preserve">tion </w:t>
      </w:r>
      <w:r>
        <w:rPr>
          <w:spacing w:val="38"/>
        </w:rPr>
        <w:t xml:space="preserve"> </w:t>
      </w:r>
      <w:r>
        <w:t>sit</w:t>
      </w:r>
      <w:r>
        <w:rPr>
          <w:spacing w:val="-1"/>
        </w:rPr>
        <w:t>e</w:t>
      </w:r>
      <w:r>
        <w:t xml:space="preserve">s. </w:t>
      </w:r>
      <w:r>
        <w:rPr>
          <w:spacing w:val="40"/>
        </w:rPr>
        <w:t xml:space="preserve"> </w:t>
      </w:r>
      <w:r>
        <w:rPr>
          <w:spacing w:val="-4"/>
        </w:rPr>
        <w:t>I</w:t>
      </w:r>
      <w:r>
        <w:t>ntrod</w:t>
      </w:r>
      <w:r>
        <w:rPr>
          <w:spacing w:val="1"/>
        </w:rPr>
        <w:t>u</w:t>
      </w:r>
      <w:r>
        <w:rPr>
          <w:spacing w:val="-1"/>
        </w:rPr>
        <w:t>c</w:t>
      </w:r>
      <w:r>
        <w:t xml:space="preserve">tion 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0" w:right="1042" w:firstLine="0"/>
        <w:jc w:val="center"/>
      </w:pP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 xml:space="preserve">l </w:t>
      </w:r>
      <w:r>
        <w:rPr>
          <w:spacing w:val="2"/>
        </w:rPr>
        <w:t>p</w:t>
      </w:r>
      <w:r>
        <w:t>rin</w:t>
      </w:r>
      <w:r>
        <w:rPr>
          <w:spacing w:val="-2"/>
        </w:rPr>
        <w:t>c</w:t>
      </w:r>
      <w:r>
        <w:t>ipl</w:t>
      </w:r>
      <w:r>
        <w:rPr>
          <w:spacing w:val="-1"/>
        </w:rPr>
        <w:t>e</w:t>
      </w:r>
      <w:r>
        <w:t>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tabs>
          <w:tab w:val="left" w:pos="3231"/>
        </w:tabs>
        <w:kinsoku w:val="0"/>
        <w:overflowPunct w:val="0"/>
        <w:ind w:left="115"/>
      </w:pPr>
      <w:r>
        <w:rPr>
          <w:b/>
          <w:bCs/>
        </w:rPr>
        <w:t>BS EN 845</w:t>
      </w:r>
      <w:r>
        <w:rPr>
          <w:b/>
          <w:bCs/>
          <w:spacing w:val="-1"/>
        </w:rPr>
        <w:t>-</w:t>
      </w:r>
      <w:r>
        <w:rPr>
          <w:b/>
          <w:bCs/>
        </w:rPr>
        <w:t>2:20</w:t>
      </w:r>
      <w:r>
        <w:rPr>
          <w:b/>
          <w:bCs/>
          <w:spacing w:val="-1"/>
        </w:rPr>
        <w:t>1</w:t>
      </w:r>
      <w:r>
        <w:rPr>
          <w:b/>
          <w:bCs/>
        </w:rPr>
        <w:t>3</w:t>
      </w:r>
      <w:r>
        <w:rPr>
          <w:b/>
          <w:bCs/>
        </w:rPr>
        <w:tab/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 xml:space="preserve">tion </w:t>
      </w:r>
      <w:r>
        <w:rPr>
          <w:spacing w:val="57"/>
        </w:rPr>
        <w:t xml:space="preserve"> </w:t>
      </w:r>
      <w:r>
        <w:t xml:space="preserve">for </w:t>
      </w:r>
      <w:r>
        <w:rPr>
          <w:spacing w:val="58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il</w:t>
      </w:r>
      <w:r>
        <w:rPr>
          <w:spacing w:val="2"/>
        </w:rPr>
        <w:t>l</w:t>
      </w:r>
      <w:r>
        <w:rPr>
          <w:spacing w:val="-1"/>
        </w:rPr>
        <w:t>a</w:t>
      </w:r>
      <w:r>
        <w:rPr>
          <w:spacing w:val="3"/>
        </w:rPr>
        <w:t>r</w:t>
      </w:r>
      <w:r>
        <w:t xml:space="preserve">y </w:t>
      </w:r>
      <w:r>
        <w:rPr>
          <w:spacing w:val="52"/>
        </w:rPr>
        <w:t xml:space="preserve"> </w:t>
      </w:r>
      <w:r>
        <w:rPr>
          <w:spacing w:val="-1"/>
        </w:rPr>
        <w:t>c</w:t>
      </w:r>
      <w:r>
        <w:t xml:space="preserve">omponents   for </w:t>
      </w:r>
      <w:r>
        <w:rPr>
          <w:spacing w:val="58"/>
        </w:rPr>
        <w:t xml:space="preserve"> </w:t>
      </w:r>
      <w:r>
        <w:t>mason</w:t>
      </w:r>
      <w:r>
        <w:rPr>
          <w:spacing w:val="1"/>
        </w:rPr>
        <w:t>r</w:t>
      </w:r>
      <w:r>
        <w:rPr>
          <w:spacing w:val="-5"/>
        </w:rPr>
        <w:t>y</w:t>
      </w:r>
      <w:r>
        <w:t>.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0" w:right="2088" w:firstLine="0"/>
        <w:jc w:val="center"/>
      </w:pPr>
      <w:r>
        <w:rPr>
          <w:spacing w:val="-3"/>
        </w:rPr>
        <w:t>L</w:t>
      </w:r>
      <w:r>
        <w:t>int</w:t>
      </w:r>
      <w:r>
        <w:rPr>
          <w:spacing w:val="-1"/>
        </w:rPr>
        <w:t>e</w:t>
      </w:r>
      <w:r>
        <w:t>ls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tabs>
          <w:tab w:val="left" w:pos="3231"/>
        </w:tabs>
        <w:kinsoku w:val="0"/>
        <w:overflowPunct w:val="0"/>
        <w:ind w:left="115"/>
      </w:pPr>
      <w:r>
        <w:rPr>
          <w:b/>
          <w:bCs/>
        </w:rPr>
        <w:t>BS EN 13914</w:t>
      </w:r>
      <w:r>
        <w:rPr>
          <w:b/>
          <w:bCs/>
          <w:spacing w:val="-1"/>
        </w:rPr>
        <w:t>-</w:t>
      </w:r>
      <w:r>
        <w:rPr>
          <w:b/>
          <w:bCs/>
        </w:rPr>
        <w:t>2:20</w:t>
      </w:r>
      <w:r>
        <w:rPr>
          <w:b/>
          <w:bCs/>
          <w:spacing w:val="-1"/>
        </w:rPr>
        <w:t>0</w:t>
      </w:r>
      <w:r>
        <w:rPr>
          <w:b/>
          <w:bCs/>
        </w:rPr>
        <w:t>5</w:t>
      </w:r>
      <w:r>
        <w:rPr>
          <w:b/>
          <w:bCs/>
        </w:rPr>
        <w:tab/>
      </w:r>
      <w:r>
        <w:t>D</w:t>
      </w:r>
      <w:r>
        <w:rPr>
          <w:spacing w:val="-2"/>
        </w:rPr>
        <w:t>e</w:t>
      </w:r>
      <w:r>
        <w:t>si</w:t>
      </w:r>
      <w:r>
        <w:rPr>
          <w:spacing w:val="-2"/>
        </w:rPr>
        <w:t>g</w:t>
      </w:r>
      <w:r>
        <w:t>n,</w:t>
      </w:r>
      <w:r>
        <w:rPr>
          <w:spacing w:val="18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2"/>
        </w:rP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ca</w:t>
      </w:r>
      <w:r>
        <w:t>tion</w:t>
      </w:r>
      <w:r>
        <w:rPr>
          <w:spacing w:val="16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nd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tabs>
          <w:tab w:val="left" w:pos="3807"/>
          <w:tab w:val="left" w:pos="4757"/>
          <w:tab w:val="left" w:pos="5980"/>
          <w:tab w:val="left" w:pos="6881"/>
          <w:tab w:val="left" w:pos="8486"/>
        </w:tabs>
        <w:kinsoku w:val="0"/>
        <w:overflowPunct w:val="0"/>
        <w:spacing w:line="360" w:lineRule="auto"/>
        <w:ind w:left="3243" w:right="407" w:firstLine="0"/>
      </w:pPr>
      <w:r>
        <w:rPr>
          <w:spacing w:val="-1"/>
        </w:rPr>
        <w:t>a</w:t>
      </w:r>
      <w:r>
        <w:t>nd</w:t>
      </w:r>
      <w:r>
        <w:tab/>
        <w:t>int</w:t>
      </w:r>
      <w:r>
        <w:rPr>
          <w:spacing w:val="-1"/>
        </w:rPr>
        <w:t>e</w:t>
      </w:r>
      <w:r>
        <w:t>rn</w:t>
      </w:r>
      <w:r>
        <w:rPr>
          <w:spacing w:val="-2"/>
        </w:rPr>
        <w:t>a</w:t>
      </w:r>
      <w:r>
        <w:t>l</w:t>
      </w:r>
      <w:r>
        <w:tab/>
        <w:t>plast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rPr>
          <w:spacing w:val="-3"/>
        </w:rPr>
        <w:t>g</w:t>
      </w:r>
      <w:r>
        <w:t>.</w:t>
      </w:r>
      <w:r>
        <w:tab/>
      </w:r>
      <w:r>
        <w:rPr>
          <w:spacing w:val="1"/>
        </w:rP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tab/>
      </w:r>
      <w:r>
        <w:rPr>
          <w:spacing w:val="-1"/>
        </w:rPr>
        <w:t>c</w:t>
      </w:r>
      <w:r>
        <w:t>onsid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tions</w:t>
      </w:r>
      <w:r>
        <w:tab/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e</w:t>
      </w:r>
      <w:r>
        <w:t>ssential p</w:t>
      </w:r>
      <w:r>
        <w:rPr>
          <w:spacing w:val="-1"/>
        </w:rPr>
        <w:t>r</w:t>
      </w:r>
      <w:r>
        <w:t xml:space="preserve">inciples </w:t>
      </w:r>
      <w:r>
        <w:rPr>
          <w:spacing w:val="-1"/>
        </w:rPr>
        <w:t>f</w:t>
      </w:r>
      <w:r>
        <w:t>or i</w:t>
      </w:r>
      <w:r>
        <w:rPr>
          <w:spacing w:val="1"/>
        </w:rPr>
        <w:t>n</w:t>
      </w:r>
      <w:r>
        <w:t>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>l pl</w:t>
      </w:r>
      <w:r>
        <w:rPr>
          <w:spacing w:val="-1"/>
        </w:rPr>
        <w:t>a</w:t>
      </w:r>
      <w:r>
        <w:t>ste</w:t>
      </w:r>
      <w:r>
        <w:rPr>
          <w:spacing w:val="-1"/>
        </w:rPr>
        <w:t>r</w:t>
      </w:r>
      <w:r>
        <w:t>i</w:t>
      </w:r>
      <w:r>
        <w:rPr>
          <w:spacing w:val="2"/>
        </w:rPr>
        <w:t>n</w:t>
      </w:r>
      <w:r>
        <w:t>g</w:t>
      </w:r>
    </w:p>
    <w:p w:rsidR="001527E3" w:rsidRDefault="001527E3">
      <w:pPr>
        <w:tabs>
          <w:tab w:val="left" w:pos="3231"/>
        </w:tabs>
        <w:kinsoku w:val="0"/>
        <w:overflowPunct w:val="0"/>
        <w:spacing w:before="34"/>
        <w:ind w:left="115"/>
      </w:pPr>
      <w:r>
        <w:rPr>
          <w:b/>
          <w:bCs/>
        </w:rPr>
        <w:t>BS EN 1008</w:t>
      </w:r>
      <w:r>
        <w:rPr>
          <w:b/>
          <w:bCs/>
          <w:spacing w:val="-2"/>
        </w:rPr>
        <w:t>:</w:t>
      </w:r>
      <w:r>
        <w:rPr>
          <w:b/>
          <w:bCs/>
        </w:rPr>
        <w:t>2002</w:t>
      </w:r>
      <w:r>
        <w:rPr>
          <w:b/>
          <w:bCs/>
        </w:rPr>
        <w:tab/>
      </w:r>
      <w:r>
        <w:t>Mixing</w:t>
      </w:r>
      <w:r>
        <w:rPr>
          <w:spacing w:val="57"/>
        </w:rPr>
        <w:t xml:space="preserve"> </w:t>
      </w:r>
      <w:r>
        <w:t>w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r</w:t>
      </w:r>
      <w:r>
        <w:rPr>
          <w:spacing w:val="59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59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te.</w:t>
      </w:r>
      <w:r>
        <w:rPr>
          <w:spacing w:val="59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>tion</w:t>
      </w:r>
      <w:r>
        <w:rPr>
          <w:spacing w:val="59"/>
        </w:rPr>
        <w:t xml:space="preserve"> </w:t>
      </w:r>
      <w:r>
        <w:t>for</w:t>
      </w:r>
      <w:r>
        <w:rPr>
          <w:spacing w:val="60"/>
        </w:rPr>
        <w:t xml:space="preserve"> </w:t>
      </w:r>
      <w:r>
        <w:t>s</w:t>
      </w:r>
      <w:r>
        <w:rPr>
          <w:spacing w:val="1"/>
        </w:rPr>
        <w:t>a</w:t>
      </w:r>
      <w:r>
        <w:t>mplin</w:t>
      </w:r>
      <w:r>
        <w:rPr>
          <w:spacing w:val="-2"/>
        </w:rPr>
        <w:t>g</w:t>
      </w:r>
      <w:r>
        <w:t>,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3243" w:right="405" w:firstLine="0"/>
        <w:jc w:val="both"/>
      </w:pPr>
      <w:r>
        <w:t>testing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ssessi</w:t>
      </w:r>
      <w:r>
        <w:rPr>
          <w:spacing w:val="2"/>
        </w:rPr>
        <w:t>n</w:t>
      </w:r>
      <w:r>
        <w:t>g</w:t>
      </w:r>
      <w:r>
        <w:rPr>
          <w:spacing w:val="4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46"/>
        </w:rPr>
        <w:t xml:space="preserve"> </w:t>
      </w:r>
      <w:r>
        <w:t>suit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t>y</w:t>
      </w:r>
      <w:r>
        <w:rPr>
          <w:spacing w:val="42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,</w:t>
      </w:r>
      <w:r>
        <w:rPr>
          <w:spacing w:val="47"/>
        </w:rPr>
        <w:t xml:space="preserve"> </w:t>
      </w:r>
      <w:r>
        <w:rPr>
          <w:spacing w:val="2"/>
        </w:rPr>
        <w:t>i</w:t>
      </w:r>
      <w:r>
        <w:t>n</w:t>
      </w:r>
      <w:r>
        <w:rPr>
          <w:spacing w:val="-1"/>
        </w:rPr>
        <w:t>c</w:t>
      </w:r>
      <w:r>
        <w:t>luding w</w:t>
      </w:r>
      <w:r>
        <w:rPr>
          <w:spacing w:val="-2"/>
        </w:rPr>
        <w:t>a</w:t>
      </w:r>
      <w:r>
        <w:t>ter</w:t>
      </w:r>
      <w:r>
        <w:rPr>
          <w:spacing w:val="2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ec</w:t>
      </w:r>
      <w:r>
        <w:t>ov</w:t>
      </w:r>
      <w:r>
        <w:rPr>
          <w:spacing w:val="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23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23"/>
        </w:rPr>
        <w:t xml:space="preserve"> </w:t>
      </w:r>
      <w:r>
        <w:t>p</w:t>
      </w:r>
      <w:r>
        <w:rPr>
          <w:spacing w:val="1"/>
        </w:rPr>
        <w:t>r</w:t>
      </w:r>
      <w:r>
        <w:t>o</w:t>
      </w:r>
      <w:r>
        <w:rPr>
          <w:spacing w:val="-1"/>
        </w:rPr>
        <w:t>ce</w:t>
      </w:r>
      <w:r>
        <w:t>sses</w:t>
      </w:r>
      <w:r>
        <w:rPr>
          <w:spacing w:val="23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27"/>
        </w:rPr>
        <w:t xml:space="preserve"> </w:t>
      </w:r>
      <w:r>
        <w:rPr>
          <w:spacing w:val="2"/>
        </w:rPr>
        <w:t>i</w:t>
      </w:r>
      <w:r>
        <w:t>ndust</w:t>
      </w:r>
      <w:r>
        <w:rPr>
          <w:spacing w:val="1"/>
        </w:rPr>
        <w:t>r</w:t>
      </w:r>
      <w:r>
        <w:rPr>
          <w:spacing w:val="-5"/>
        </w:rPr>
        <w:t>y</w:t>
      </w:r>
      <w:r>
        <w:t xml:space="preserve">, </w:t>
      </w:r>
      <w:r>
        <w:rPr>
          <w:spacing w:val="-1"/>
        </w:rPr>
        <w:t>a</w:t>
      </w:r>
      <w:r>
        <w:t>s mi</w:t>
      </w:r>
      <w:r>
        <w:rPr>
          <w:spacing w:val="2"/>
        </w:rPr>
        <w:t>x</w:t>
      </w:r>
      <w:r>
        <w:t>ing</w:t>
      </w:r>
      <w:r>
        <w:rPr>
          <w:spacing w:val="-2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-2"/>
        </w:rPr>
        <w:t xml:space="preserve"> </w:t>
      </w:r>
      <w:r>
        <w:t xml:space="preserve">for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</w:p>
    <w:p w:rsidR="001527E3" w:rsidRDefault="001527E3">
      <w:pPr>
        <w:pStyle w:val="Heading2"/>
        <w:kinsoku w:val="0"/>
        <w:overflowPunct w:val="0"/>
        <w:ind w:right="903"/>
        <w:jc w:val="center"/>
        <w:rPr>
          <w:b w:val="0"/>
          <w:bCs w:val="0"/>
          <w:color w:val="000000"/>
        </w:rPr>
      </w:pPr>
      <w:r>
        <w:rPr>
          <w:color w:val="FFFFFF"/>
        </w:rPr>
        <w:t>Sect</w:t>
      </w:r>
      <w:r>
        <w:rPr>
          <w:color w:val="FFFFFF"/>
          <w:spacing w:val="-2"/>
        </w:rPr>
        <w:t>i</w:t>
      </w:r>
      <w:r>
        <w:rPr>
          <w:color w:val="FFFFFF"/>
        </w:rPr>
        <w:t>on</w:t>
      </w:r>
      <w:r>
        <w:rPr>
          <w:color w:val="FFFFFF"/>
          <w:spacing w:val="-3"/>
        </w:rPr>
        <w:t xml:space="preserve"> </w:t>
      </w:r>
      <w:r>
        <w:rPr>
          <w:color w:val="FFFFFF"/>
        </w:rPr>
        <w:t>6</w:t>
      </w:r>
      <w:r>
        <w:rPr>
          <w:color w:val="FFFFFF"/>
          <w:spacing w:val="1"/>
        </w:rPr>
        <w:t xml:space="preserve"> </w:t>
      </w:r>
      <w:r>
        <w:rPr>
          <w:color w:val="FFFFFF"/>
        </w:rPr>
        <w:t>El</w:t>
      </w:r>
      <w:r>
        <w:rPr>
          <w:color w:val="FFFFFF"/>
          <w:spacing w:val="-2"/>
        </w:rPr>
        <w:t>e</w:t>
      </w:r>
      <w:r>
        <w:rPr>
          <w:color w:val="FFFFFF"/>
        </w:rPr>
        <w:t>ctr</w:t>
      </w:r>
      <w:r>
        <w:rPr>
          <w:color w:val="FFFFFF"/>
          <w:spacing w:val="-1"/>
        </w:rPr>
        <w:t>i</w:t>
      </w:r>
      <w:r>
        <w:rPr>
          <w:color w:val="FFFFFF"/>
        </w:rPr>
        <w:t>c</w:t>
      </w:r>
      <w:r>
        <w:rPr>
          <w:color w:val="FFFFFF"/>
          <w:spacing w:val="-2"/>
        </w:rPr>
        <w:t>a</w:t>
      </w:r>
      <w:r>
        <w:rPr>
          <w:color w:val="FFFFFF"/>
        </w:rPr>
        <w:t>l</w:t>
      </w:r>
      <w:r>
        <w:rPr>
          <w:color w:val="FFFFFF"/>
          <w:spacing w:val="-3"/>
        </w:rPr>
        <w:t xml:space="preserve"> </w:t>
      </w:r>
      <w:r>
        <w:rPr>
          <w:color w:val="FFFFFF"/>
        </w:rPr>
        <w:t>Speci</w:t>
      </w:r>
      <w:r>
        <w:rPr>
          <w:color w:val="FFFFFF"/>
          <w:spacing w:val="-3"/>
        </w:rPr>
        <w:t>f</w:t>
      </w:r>
      <w:r>
        <w:rPr>
          <w:color w:val="FFFFFF"/>
        </w:rPr>
        <w:t>i</w:t>
      </w:r>
      <w:r>
        <w:rPr>
          <w:color w:val="FFFFFF"/>
          <w:spacing w:val="-3"/>
        </w:rPr>
        <w:t>c</w:t>
      </w:r>
      <w:r>
        <w:rPr>
          <w:color w:val="FFFFFF"/>
        </w:rPr>
        <w:t>a</w:t>
      </w:r>
      <w:r>
        <w:rPr>
          <w:color w:val="FFFFFF"/>
          <w:spacing w:val="-3"/>
        </w:rPr>
        <w:t>t</w:t>
      </w:r>
      <w:r>
        <w:rPr>
          <w:color w:val="FFFFFF"/>
        </w:rPr>
        <w:t>io</w:t>
      </w:r>
      <w:r>
        <w:rPr>
          <w:color w:val="FFFFFF"/>
          <w:spacing w:val="-3"/>
        </w:rPr>
        <w:t>n</w:t>
      </w:r>
      <w:r>
        <w:rPr>
          <w:color w:val="FFFFFF"/>
        </w:rPr>
        <w:t>s</w:t>
      </w:r>
    </w:p>
    <w:p w:rsidR="001527E3" w:rsidRDefault="001527E3">
      <w:pPr>
        <w:pStyle w:val="Heading2"/>
        <w:kinsoku w:val="0"/>
        <w:overflowPunct w:val="0"/>
        <w:ind w:right="903"/>
        <w:jc w:val="center"/>
        <w:rPr>
          <w:b w:val="0"/>
          <w:bCs w:val="0"/>
          <w:color w:val="000000"/>
        </w:rPr>
        <w:sectPr w:rsidR="001527E3">
          <w:type w:val="continuous"/>
          <w:pgSz w:w="11900" w:h="16860"/>
          <w:pgMar w:top="1440" w:right="980" w:bottom="280" w:left="1680" w:header="720" w:footer="720" w:gutter="0"/>
          <w:cols w:space="720" w:equalWidth="0">
            <w:col w:w="9240"/>
          </w:cols>
          <w:noEndnote/>
        </w:sectPr>
      </w:pPr>
    </w:p>
    <w:p w:rsidR="001527E3" w:rsidRDefault="001527E3">
      <w:pPr>
        <w:kinsoku w:val="0"/>
        <w:overflowPunct w:val="0"/>
        <w:spacing w:before="12" w:line="240" w:lineRule="exact"/>
      </w:pPr>
    </w:p>
    <w:p w:rsidR="001527E3" w:rsidRDefault="001527E3">
      <w:pPr>
        <w:kinsoku w:val="0"/>
        <w:overflowPunct w:val="0"/>
        <w:spacing w:before="12" w:line="240" w:lineRule="exact"/>
        <w:sectPr w:rsidR="001527E3">
          <w:pgSz w:w="11900" w:h="16860"/>
          <w:pgMar w:top="940" w:right="980" w:bottom="1160" w:left="1340" w:header="759" w:footer="977" w:gutter="0"/>
          <w:cols w:space="720" w:equalWidth="0">
            <w:col w:w="9580"/>
          </w:cols>
          <w:noEndnote/>
        </w:sectPr>
      </w:pPr>
    </w:p>
    <w:p w:rsidR="001527E3" w:rsidRDefault="001527E3">
      <w:pPr>
        <w:pStyle w:val="Heading5"/>
        <w:kinsoku w:val="0"/>
        <w:overflowPunct w:val="0"/>
        <w:spacing w:before="69" w:line="361" w:lineRule="auto"/>
        <w:ind w:left="114" w:hanging="12"/>
        <w:jc w:val="both"/>
        <w:rPr>
          <w:b w:val="0"/>
          <w:bCs w:val="0"/>
        </w:rPr>
      </w:pPr>
      <w:r>
        <w:lastRenderedPageBreak/>
        <w:t>D</w:t>
      </w:r>
      <w:r>
        <w:rPr>
          <w:spacing w:val="-2"/>
        </w:rPr>
        <w:t>e</w:t>
      </w:r>
      <w:r>
        <w:t>sign</w:t>
      </w:r>
      <w:r>
        <w:rPr>
          <w:spacing w:val="18"/>
        </w:rPr>
        <w:t xml:space="preserve"> </w:t>
      </w:r>
      <w:r>
        <w:rPr>
          <w:spacing w:val="-1"/>
        </w:rPr>
        <w:t>cr</w:t>
      </w:r>
      <w:r>
        <w:t>ite</w:t>
      </w:r>
      <w:r>
        <w:rPr>
          <w:spacing w:val="-1"/>
        </w:rPr>
        <w:t>r</w:t>
      </w:r>
      <w:r>
        <w:t>ia</w:t>
      </w:r>
      <w:r>
        <w:rPr>
          <w:spacing w:val="17"/>
        </w:rPr>
        <w:t xml:space="preserve"> </w:t>
      </w:r>
      <w:r>
        <w:rPr>
          <w:spacing w:val="2"/>
        </w:rPr>
        <w:t>a</w:t>
      </w:r>
      <w:r>
        <w:t>nd t</w:t>
      </w:r>
      <w:r>
        <w:rPr>
          <w:spacing w:val="-2"/>
        </w:rPr>
        <w:t>e</w:t>
      </w:r>
      <w:r>
        <w:rPr>
          <w:spacing w:val="-1"/>
        </w:rPr>
        <w:t>c</w:t>
      </w:r>
      <w:r>
        <w:t>hnical</w:t>
      </w:r>
    </w:p>
    <w:p w:rsidR="001527E3" w:rsidRDefault="001527E3">
      <w:pPr>
        <w:kinsoku w:val="0"/>
        <w:overflowPunct w:val="0"/>
        <w:spacing w:before="1" w:line="280" w:lineRule="exact"/>
        <w:rPr>
          <w:sz w:val="28"/>
          <w:szCs w:val="28"/>
        </w:rPr>
      </w:pPr>
    </w:p>
    <w:p w:rsidR="001527E3" w:rsidRDefault="001527E3">
      <w:pPr>
        <w:kinsoku w:val="0"/>
        <w:overflowPunct w:val="0"/>
        <w:spacing w:line="360" w:lineRule="auto"/>
        <w:ind w:left="114" w:hanging="12"/>
        <w:jc w:val="both"/>
      </w:pPr>
      <w:r>
        <w:rPr>
          <w:b/>
          <w:bCs/>
        </w:rPr>
        <w:t>Sp</w:t>
      </w:r>
      <w:r>
        <w:rPr>
          <w:b/>
          <w:bCs/>
          <w:spacing w:val="-1"/>
        </w:rPr>
        <w:t>ec</w:t>
      </w:r>
      <w:r>
        <w:rPr>
          <w:b/>
          <w:bCs/>
        </w:rPr>
        <w:t>i</w:t>
      </w:r>
      <w:r>
        <w:rPr>
          <w:b/>
          <w:bCs/>
          <w:spacing w:val="1"/>
        </w:rPr>
        <w:t>f</w:t>
      </w:r>
      <w:r>
        <w:rPr>
          <w:b/>
          <w:bCs/>
        </w:rPr>
        <w:t>ica</w:t>
      </w:r>
      <w:r>
        <w:rPr>
          <w:b/>
          <w:bCs/>
          <w:spacing w:val="-2"/>
        </w:rPr>
        <w:t>t</w:t>
      </w:r>
      <w:r>
        <w:rPr>
          <w:b/>
          <w:bCs/>
        </w:rPr>
        <w:t>io</w:t>
      </w:r>
      <w:r>
        <w:rPr>
          <w:b/>
          <w:bCs/>
          <w:spacing w:val="1"/>
        </w:rPr>
        <w:t>n</w:t>
      </w:r>
      <w:r>
        <w:rPr>
          <w:b/>
          <w:bCs/>
        </w:rPr>
        <w:t>s</w:t>
      </w:r>
      <w:r>
        <w:rPr>
          <w:b/>
          <w:bCs/>
          <w:spacing w:val="33"/>
        </w:rPr>
        <w:t xml:space="preserve"> </w:t>
      </w:r>
      <w:r>
        <w:rPr>
          <w:b/>
          <w:bCs/>
        </w:rPr>
        <w:t>for Conventional</w:t>
      </w:r>
      <w:r>
        <w:rPr>
          <w:b/>
          <w:bCs/>
          <w:spacing w:val="50"/>
        </w:rPr>
        <w:t xml:space="preserve"> </w:t>
      </w:r>
      <w:r>
        <w:rPr>
          <w:b/>
          <w:bCs/>
          <w:spacing w:val="-2"/>
        </w:rPr>
        <w:t>G</w:t>
      </w:r>
      <w:r>
        <w:rPr>
          <w:b/>
          <w:bCs/>
          <w:spacing w:val="-1"/>
        </w:rPr>
        <w:t>r</w:t>
      </w:r>
      <w:r>
        <w:rPr>
          <w:b/>
          <w:bCs/>
        </w:rPr>
        <w:t>avity Syste</w:t>
      </w:r>
      <w:r>
        <w:rPr>
          <w:b/>
          <w:bCs/>
          <w:spacing w:val="-4"/>
        </w:rPr>
        <w:t>m</w:t>
      </w:r>
      <w:r>
        <w:rPr>
          <w:b/>
          <w:bCs/>
        </w:rPr>
        <w:t>.</w:t>
      </w:r>
    </w:p>
    <w:p w:rsidR="001527E3" w:rsidRDefault="001527E3">
      <w:pPr>
        <w:pStyle w:val="BodyText"/>
        <w:kinsoku w:val="0"/>
        <w:overflowPunct w:val="0"/>
        <w:spacing w:before="69" w:line="603" w:lineRule="auto"/>
        <w:ind w:left="102" w:right="708" w:firstLine="0"/>
      </w:pPr>
      <w:r>
        <w:br w:type="column"/>
      </w:r>
      <w:r>
        <w:rPr>
          <w:spacing w:val="1"/>
        </w:rPr>
        <w:lastRenderedPageBreak/>
        <w:t>W</w:t>
      </w:r>
      <w:r>
        <w:rPr>
          <w:spacing w:val="-1"/>
        </w:rPr>
        <w:t>a</w:t>
      </w:r>
      <w:r>
        <w:t>ter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>nd S</w:t>
      </w:r>
      <w:r>
        <w:rPr>
          <w:spacing w:val="-1"/>
        </w:rPr>
        <w:t>a</w:t>
      </w:r>
      <w:r>
        <w:t>nit</w:t>
      </w:r>
      <w:r>
        <w:rPr>
          <w:spacing w:val="-1"/>
        </w:rPr>
        <w:t>a</w:t>
      </w:r>
      <w:r>
        <w:t>tion Unit</w:t>
      </w:r>
      <w:r>
        <w:rPr>
          <w:spacing w:val="1"/>
        </w:rPr>
        <w:t xml:space="preserve"> </w:t>
      </w:r>
      <w:r>
        <w:rPr>
          <w:spacing w:val="-1"/>
        </w:rPr>
        <w:t>-</w:t>
      </w:r>
      <w:r>
        <w:t>Environm</w:t>
      </w:r>
      <w:r>
        <w:rPr>
          <w:spacing w:val="-1"/>
        </w:rPr>
        <w:t>e</w:t>
      </w:r>
      <w:r>
        <w:t>ntal Prot</w:t>
      </w:r>
      <w:r>
        <w:rPr>
          <w:spacing w:val="-2"/>
        </w:rPr>
        <w:t>e</w:t>
      </w:r>
      <w:r>
        <w:rPr>
          <w:spacing w:val="-1"/>
        </w:rPr>
        <w:t>c</w:t>
      </w:r>
      <w:r>
        <w:t>tion Ag</w:t>
      </w:r>
      <w:r>
        <w:rPr>
          <w:spacing w:val="-2"/>
        </w:rPr>
        <w:t>e</w:t>
      </w:r>
      <w:r>
        <w:t>n</w:t>
      </w:r>
      <w:r>
        <w:rPr>
          <w:spacing w:val="3"/>
        </w:rPr>
        <w:t>c</w:t>
      </w:r>
      <w:r>
        <w:t>y Minist</w:t>
      </w:r>
      <w:r>
        <w:rPr>
          <w:spacing w:val="2"/>
        </w:rPr>
        <w:t>r</w:t>
      </w:r>
      <w:r>
        <w:t>y</w:t>
      </w:r>
      <w:r>
        <w:rPr>
          <w:spacing w:val="-5"/>
        </w:rPr>
        <w:t xml:space="preserve"> </w:t>
      </w:r>
      <w:r>
        <w:t xml:space="preserve">of </w:t>
      </w:r>
      <w:r>
        <w:rPr>
          <w:spacing w:val="-1"/>
        </w:rPr>
        <w:t>E</w:t>
      </w:r>
      <w:r>
        <w:t>nvironme</w:t>
      </w:r>
      <w:r>
        <w:rPr>
          <w:spacing w:val="-1"/>
        </w:rPr>
        <w:t>n</w:t>
      </w:r>
      <w:r>
        <w:t>t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 En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2"/>
        </w:rPr>
        <w:t>g</w:t>
      </w:r>
      <w:r>
        <w:t>y</w:t>
      </w:r>
    </w:p>
    <w:p w:rsidR="001527E3" w:rsidRDefault="001527E3">
      <w:pPr>
        <w:pStyle w:val="BodyText"/>
        <w:kinsoku w:val="0"/>
        <w:overflowPunct w:val="0"/>
        <w:spacing w:before="69" w:line="603" w:lineRule="auto"/>
        <w:ind w:left="102" w:right="708" w:firstLine="0"/>
        <w:sectPr w:rsidR="001527E3">
          <w:type w:val="continuous"/>
          <w:pgSz w:w="11900" w:h="16860"/>
          <w:pgMar w:top="1440" w:right="980" w:bottom="280" w:left="1340" w:header="720" w:footer="720" w:gutter="0"/>
          <w:cols w:num="2" w:space="720" w:equalWidth="0">
            <w:col w:w="2698" w:space="137"/>
            <w:col w:w="6745"/>
          </w:cols>
          <w:noEndnote/>
        </w:sectPr>
      </w:pPr>
    </w:p>
    <w:p w:rsidR="001527E3" w:rsidRDefault="001527E3">
      <w:pPr>
        <w:kinsoku w:val="0"/>
        <w:overflowPunct w:val="0"/>
        <w:spacing w:before="8" w:line="120" w:lineRule="exact"/>
        <w:rPr>
          <w:sz w:val="12"/>
          <w:szCs w:val="12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  <w:sectPr w:rsidR="001527E3">
          <w:type w:val="continuous"/>
          <w:pgSz w:w="11900" w:h="16860"/>
          <w:pgMar w:top="1440" w:right="980" w:bottom="280" w:left="1340" w:header="720" w:footer="720" w:gutter="0"/>
          <w:cols w:space="720" w:equalWidth="0">
            <w:col w:w="9580"/>
          </w:cols>
          <w:noEndnote/>
        </w:sectPr>
      </w:pPr>
    </w:p>
    <w:p w:rsidR="001527E3" w:rsidRDefault="001527E3">
      <w:pPr>
        <w:pStyle w:val="Heading5"/>
        <w:kinsoku w:val="0"/>
        <w:overflowPunct w:val="0"/>
        <w:spacing w:before="69"/>
        <w:ind w:left="102" w:firstLine="0"/>
        <w:rPr>
          <w:b w:val="0"/>
          <w:bCs w:val="0"/>
        </w:rPr>
      </w:pPr>
      <w:r>
        <w:lastRenderedPageBreak/>
        <w:t>IEC 60502</w:t>
      </w:r>
      <w:r>
        <w:rPr>
          <w:spacing w:val="-2"/>
        </w:rPr>
        <w:t>:</w:t>
      </w:r>
      <w:r>
        <w:t>2012 SER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ind w:left="102"/>
      </w:pPr>
      <w:r>
        <w:rPr>
          <w:b/>
          <w:bCs/>
        </w:rPr>
        <w:t>S</w:t>
      </w:r>
      <w:r>
        <w:rPr>
          <w:b/>
          <w:bCs/>
          <w:spacing w:val="-1"/>
        </w:rPr>
        <w:t>er</w:t>
      </w:r>
      <w:r>
        <w:rPr>
          <w:b/>
          <w:bCs/>
        </w:rPr>
        <w:t>ies</w:t>
      </w:r>
    </w:p>
    <w:p w:rsidR="001527E3" w:rsidRDefault="001527E3">
      <w:pPr>
        <w:pStyle w:val="BodyText"/>
        <w:kinsoku w:val="0"/>
        <w:overflowPunct w:val="0"/>
        <w:spacing w:before="69" w:line="361" w:lineRule="auto"/>
        <w:ind w:left="114" w:right="628" w:hanging="12"/>
      </w:pPr>
      <w:r>
        <w:br w:type="column"/>
      </w:r>
      <w:r>
        <w:lastRenderedPageBreak/>
        <w:t>Pow</w:t>
      </w:r>
      <w:r>
        <w:rPr>
          <w:spacing w:val="-2"/>
        </w:rPr>
        <w:t>e</w:t>
      </w:r>
      <w:r>
        <w:t>r</w:t>
      </w:r>
      <w:r>
        <w:rPr>
          <w:spacing w:val="42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</w:t>
      </w:r>
      <w:r>
        <w:rPr>
          <w:spacing w:val="42"/>
        </w:rPr>
        <w:t xml:space="preserve"> </w:t>
      </w:r>
      <w:r>
        <w:t>with</w:t>
      </w:r>
      <w:r>
        <w:rPr>
          <w:spacing w:val="4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trud</w:t>
      </w:r>
      <w:r>
        <w:rPr>
          <w:spacing w:val="-2"/>
        </w:rPr>
        <w:t>e</w:t>
      </w:r>
      <w:r>
        <w:t>d</w:t>
      </w:r>
      <w:r>
        <w:rPr>
          <w:spacing w:val="42"/>
        </w:rPr>
        <w:t xml:space="preserve"> </w:t>
      </w:r>
      <w:r>
        <w:t>insul</w:t>
      </w:r>
      <w:r>
        <w:rPr>
          <w:spacing w:val="-1"/>
        </w:rPr>
        <w:t>a</w:t>
      </w:r>
      <w:r>
        <w:t>tion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t>their</w:t>
      </w:r>
      <w:r>
        <w:rPr>
          <w:spacing w:val="44"/>
        </w:rPr>
        <w:t xml:space="preserve"> </w:t>
      </w:r>
      <w:r>
        <w:rPr>
          <w:spacing w:val="-1"/>
        </w:rPr>
        <w:t>ac</w:t>
      </w:r>
      <w:r>
        <w:rPr>
          <w:spacing w:val="1"/>
        </w:rPr>
        <w:t>c</w:t>
      </w:r>
      <w:r>
        <w:rPr>
          <w:spacing w:val="-1"/>
        </w:rPr>
        <w:t>e</w:t>
      </w:r>
      <w:r>
        <w:t>ssori</w:t>
      </w:r>
      <w:r>
        <w:rPr>
          <w:spacing w:val="1"/>
        </w:rPr>
        <w:t>e</w:t>
      </w:r>
      <w:r>
        <w:t>s for</w:t>
      </w:r>
      <w:r>
        <w:rPr>
          <w:spacing w:val="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a</w:t>
      </w:r>
      <w:r>
        <w:t>ted</w:t>
      </w:r>
      <w:r>
        <w:rPr>
          <w:spacing w:val="4"/>
        </w:rPr>
        <w:t xml:space="preserve"> </w:t>
      </w:r>
      <w:r>
        <w:t>volt</w:t>
      </w:r>
      <w:r>
        <w:rPr>
          <w:spacing w:val="1"/>
        </w:rPr>
        <w:t>a</w:t>
      </w:r>
      <w:r>
        <w:t>g</w:t>
      </w:r>
      <w:r>
        <w:rPr>
          <w:spacing w:val="-1"/>
        </w:rPr>
        <w:t>e</w:t>
      </w:r>
      <w:r>
        <w:t>s</w:t>
      </w:r>
      <w:r>
        <w:rPr>
          <w:spacing w:val="4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7"/>
        </w:rPr>
        <w:t xml:space="preserve"> </w:t>
      </w:r>
      <w:r>
        <w:t>1</w:t>
      </w:r>
      <w:r>
        <w:rPr>
          <w:spacing w:val="6"/>
        </w:rPr>
        <w:t xml:space="preserve"> </w:t>
      </w:r>
      <w:r>
        <w:t>kV</w:t>
      </w:r>
      <w:r>
        <w:rPr>
          <w:spacing w:val="4"/>
        </w:rPr>
        <w:t xml:space="preserve"> </w:t>
      </w:r>
      <w:r>
        <w:t>(</w:t>
      </w:r>
      <w:r>
        <w:rPr>
          <w:spacing w:val="-2"/>
        </w:rPr>
        <w:t>U</w:t>
      </w:r>
      <w:r>
        <w:t>m</w:t>
      </w:r>
      <w:r>
        <w:rPr>
          <w:spacing w:val="7"/>
        </w:rPr>
        <w:t xml:space="preserve"> </w:t>
      </w:r>
      <w:r>
        <w:t>=</w:t>
      </w:r>
      <w:r>
        <w:rPr>
          <w:spacing w:val="3"/>
        </w:rPr>
        <w:t xml:space="preserve"> </w:t>
      </w:r>
      <w:r>
        <w:t>1,2</w:t>
      </w:r>
      <w:r>
        <w:rPr>
          <w:spacing w:val="6"/>
        </w:rPr>
        <w:t xml:space="preserve"> </w:t>
      </w:r>
      <w:r>
        <w:t>kV)</w:t>
      </w:r>
      <w:r>
        <w:rPr>
          <w:spacing w:val="5"/>
        </w:rPr>
        <w:t xml:space="preserve"> </w:t>
      </w:r>
      <w:r>
        <w:t>up</w:t>
      </w:r>
      <w:r>
        <w:rPr>
          <w:spacing w:val="4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30</w:t>
      </w:r>
      <w:r>
        <w:rPr>
          <w:spacing w:val="4"/>
        </w:rPr>
        <w:t xml:space="preserve"> </w:t>
      </w:r>
      <w:r>
        <w:t>kV</w:t>
      </w:r>
      <w:r>
        <w:rPr>
          <w:spacing w:val="6"/>
        </w:rPr>
        <w:t xml:space="preserve"> </w:t>
      </w:r>
      <w:r>
        <w:t>(</w:t>
      </w:r>
      <w:r>
        <w:rPr>
          <w:spacing w:val="-2"/>
        </w:rPr>
        <w:t>U</w:t>
      </w:r>
      <w:r>
        <w:t>m</w:t>
      </w:r>
    </w:p>
    <w:p w:rsidR="001527E3" w:rsidRDefault="001527E3">
      <w:pPr>
        <w:pStyle w:val="BodyText"/>
        <w:kinsoku w:val="0"/>
        <w:overflowPunct w:val="0"/>
        <w:spacing w:before="2"/>
        <w:ind w:left="114" w:firstLine="0"/>
      </w:pPr>
      <w:r>
        <w:t>=</w:t>
      </w:r>
      <w:r>
        <w:rPr>
          <w:spacing w:val="-1"/>
        </w:rPr>
        <w:t xml:space="preserve"> </w:t>
      </w:r>
      <w:r>
        <w:t>36 kV)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rPr>
          <w:spacing w:val="4"/>
        </w:rPr>
        <w:t>A</w:t>
      </w:r>
      <w:r>
        <w:t>LL</w:t>
      </w:r>
      <w:r>
        <w:rPr>
          <w:spacing w:val="-3"/>
        </w:rPr>
        <w:t xml:space="preserve"> </w:t>
      </w:r>
      <w:r>
        <w:t>PARTS</w:t>
      </w:r>
    </w:p>
    <w:p w:rsidR="001527E3" w:rsidRDefault="001527E3">
      <w:pPr>
        <w:pStyle w:val="BodyText"/>
        <w:kinsoku w:val="0"/>
        <w:overflowPunct w:val="0"/>
        <w:spacing w:before="2"/>
        <w:ind w:left="114" w:firstLine="0"/>
        <w:sectPr w:rsidR="001527E3">
          <w:type w:val="continuous"/>
          <w:pgSz w:w="11900" w:h="16860"/>
          <w:pgMar w:top="1440" w:right="980" w:bottom="280" w:left="1340" w:header="720" w:footer="720" w:gutter="0"/>
          <w:cols w:num="2" w:space="720" w:equalWidth="0">
            <w:col w:w="2278" w:space="557"/>
            <w:col w:w="6745"/>
          </w:cols>
          <w:noEndnote/>
        </w:sectPr>
      </w:pPr>
    </w:p>
    <w:p w:rsidR="001527E3" w:rsidRDefault="00586FE3">
      <w:pPr>
        <w:kinsoku w:val="0"/>
        <w:overflowPunct w:val="0"/>
        <w:spacing w:before="8" w:line="160" w:lineRule="exact"/>
        <w:rPr>
          <w:sz w:val="16"/>
          <w:szCs w:val="1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1" locked="0" layoutInCell="0" allowOverlap="1">
                <wp:simplePos x="0" y="0"/>
                <wp:positionH relativeFrom="page">
                  <wp:posOffset>815975</wp:posOffset>
                </wp:positionH>
                <wp:positionV relativeFrom="page">
                  <wp:posOffset>800735</wp:posOffset>
                </wp:positionV>
                <wp:extent cx="5800090" cy="9029065"/>
                <wp:effectExtent l="0" t="0" r="0" b="0"/>
                <wp:wrapNone/>
                <wp:docPr id="1671" name="Group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0090" cy="9029065"/>
                          <a:chOff x="1285" y="1261"/>
                          <a:chExt cx="9134" cy="14219"/>
                        </a:xfrm>
                      </wpg:grpSpPr>
                      <wps:wsp>
                        <wps:cNvPr id="1672" name="Rectangle 114"/>
                        <wps:cNvSpPr>
                          <a:spLocks/>
                        </wps:cNvSpPr>
                        <wps:spPr bwMode="auto">
                          <a:xfrm>
                            <a:off x="1315" y="1281"/>
                            <a:ext cx="2813" cy="33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3" name="Rectangle 115"/>
                        <wps:cNvSpPr>
                          <a:spLocks/>
                        </wps:cNvSpPr>
                        <wps:spPr bwMode="auto">
                          <a:xfrm>
                            <a:off x="1414" y="1281"/>
                            <a:ext cx="261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4" name="Rectangle 116"/>
                        <wps:cNvSpPr>
                          <a:spLocks/>
                        </wps:cNvSpPr>
                        <wps:spPr bwMode="auto">
                          <a:xfrm>
                            <a:off x="1414" y="1697"/>
                            <a:ext cx="261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5" name="Rectangle 117"/>
                        <wps:cNvSpPr>
                          <a:spLocks/>
                        </wps:cNvSpPr>
                        <wps:spPr bwMode="auto">
                          <a:xfrm>
                            <a:off x="1414" y="2388"/>
                            <a:ext cx="261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6" name="Rectangle 118"/>
                        <wps:cNvSpPr>
                          <a:spLocks/>
                        </wps:cNvSpPr>
                        <wps:spPr bwMode="auto">
                          <a:xfrm>
                            <a:off x="1414" y="2803"/>
                            <a:ext cx="261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7" name="Rectangle 119"/>
                        <wps:cNvSpPr>
                          <a:spLocks/>
                        </wps:cNvSpPr>
                        <wps:spPr bwMode="auto">
                          <a:xfrm>
                            <a:off x="1414" y="3216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8" name="Rectangle 120"/>
                        <wps:cNvSpPr>
                          <a:spLocks/>
                        </wps:cNvSpPr>
                        <wps:spPr bwMode="auto">
                          <a:xfrm>
                            <a:off x="1414" y="3909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9" name="Rectangle 121"/>
                        <wps:cNvSpPr>
                          <a:spLocks/>
                        </wps:cNvSpPr>
                        <wps:spPr bwMode="auto">
                          <a:xfrm>
                            <a:off x="4150" y="1281"/>
                            <a:ext cx="6238" cy="33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0" name="Rectangle 122"/>
                        <wps:cNvSpPr>
                          <a:spLocks/>
                        </wps:cNvSpPr>
                        <wps:spPr bwMode="auto">
                          <a:xfrm>
                            <a:off x="4248" y="1281"/>
                            <a:ext cx="6041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1" name="Rectangle 123"/>
                        <wps:cNvSpPr>
                          <a:spLocks/>
                        </wps:cNvSpPr>
                        <wps:spPr bwMode="auto">
                          <a:xfrm>
                            <a:off x="4248" y="1975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2" name="Rectangle 124"/>
                        <wps:cNvSpPr>
                          <a:spLocks/>
                        </wps:cNvSpPr>
                        <wps:spPr bwMode="auto">
                          <a:xfrm>
                            <a:off x="4248" y="2669"/>
                            <a:ext cx="6041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3" name="Freeform 125"/>
                        <wps:cNvSpPr>
                          <a:spLocks/>
                        </wps:cNvSpPr>
                        <wps:spPr bwMode="auto">
                          <a:xfrm>
                            <a:off x="1296" y="1271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4" name="Freeform 126"/>
                        <wps:cNvSpPr>
                          <a:spLocks/>
                        </wps:cNvSpPr>
                        <wps:spPr bwMode="auto">
                          <a:xfrm>
                            <a:off x="1306" y="1281"/>
                            <a:ext cx="20" cy="1417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4179"/>
                              <a:gd name="T2" fmla="*/ 0 w 20"/>
                              <a:gd name="T3" fmla="*/ 14179 h 1417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4179">
                                <a:moveTo>
                                  <a:pt x="0" y="0"/>
                                </a:moveTo>
                                <a:lnTo>
                                  <a:pt x="0" y="14179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5" name="Freeform 127"/>
                        <wps:cNvSpPr>
                          <a:spLocks/>
                        </wps:cNvSpPr>
                        <wps:spPr bwMode="auto">
                          <a:xfrm>
                            <a:off x="4141" y="1281"/>
                            <a:ext cx="20" cy="1417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4179"/>
                              <a:gd name="T2" fmla="*/ 0 w 20"/>
                              <a:gd name="T3" fmla="*/ 14179 h 1417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4179">
                                <a:moveTo>
                                  <a:pt x="0" y="0"/>
                                </a:moveTo>
                                <a:lnTo>
                                  <a:pt x="0" y="14179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6" name="Freeform 128"/>
                        <wps:cNvSpPr>
                          <a:spLocks/>
                        </wps:cNvSpPr>
                        <wps:spPr bwMode="auto">
                          <a:xfrm>
                            <a:off x="10398" y="1281"/>
                            <a:ext cx="20" cy="1417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4179"/>
                              <a:gd name="T2" fmla="*/ 0 w 20"/>
                              <a:gd name="T3" fmla="*/ 14179 h 1417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4179">
                                <a:moveTo>
                                  <a:pt x="0" y="0"/>
                                </a:moveTo>
                                <a:lnTo>
                                  <a:pt x="0" y="14179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7" name="Rectangle 129"/>
                        <wps:cNvSpPr>
                          <a:spLocks/>
                        </wps:cNvSpPr>
                        <wps:spPr bwMode="auto">
                          <a:xfrm>
                            <a:off x="1315" y="4622"/>
                            <a:ext cx="2813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8" name="Rectangle 130"/>
                        <wps:cNvSpPr>
                          <a:spLocks/>
                        </wps:cNvSpPr>
                        <wps:spPr bwMode="auto">
                          <a:xfrm>
                            <a:off x="1414" y="4622"/>
                            <a:ext cx="261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9" name="Rectangle 131"/>
                        <wps:cNvSpPr>
                          <a:spLocks/>
                        </wps:cNvSpPr>
                        <wps:spPr bwMode="auto">
                          <a:xfrm>
                            <a:off x="1414" y="5316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0" name="Rectangle 132"/>
                        <wps:cNvSpPr>
                          <a:spLocks/>
                        </wps:cNvSpPr>
                        <wps:spPr bwMode="auto">
                          <a:xfrm>
                            <a:off x="4150" y="4622"/>
                            <a:ext cx="6238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1" name="Rectangle 133"/>
                        <wps:cNvSpPr>
                          <a:spLocks/>
                        </wps:cNvSpPr>
                        <wps:spPr bwMode="auto">
                          <a:xfrm>
                            <a:off x="4248" y="4622"/>
                            <a:ext cx="6041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2" name="Rectangle 134"/>
                        <wps:cNvSpPr>
                          <a:spLocks/>
                        </wps:cNvSpPr>
                        <wps:spPr bwMode="auto">
                          <a:xfrm>
                            <a:off x="4248" y="5038"/>
                            <a:ext cx="6041" cy="41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3" name="Rectangle 135"/>
                        <wps:cNvSpPr>
                          <a:spLocks/>
                        </wps:cNvSpPr>
                        <wps:spPr bwMode="auto">
                          <a:xfrm>
                            <a:off x="4248" y="5451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4" name="Freeform 136"/>
                        <wps:cNvSpPr>
                          <a:spLocks/>
                        </wps:cNvSpPr>
                        <wps:spPr bwMode="auto">
                          <a:xfrm>
                            <a:off x="1296" y="4613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5" name="Rectangle 137"/>
                        <wps:cNvSpPr>
                          <a:spLocks/>
                        </wps:cNvSpPr>
                        <wps:spPr bwMode="auto">
                          <a:xfrm>
                            <a:off x="1315" y="6164"/>
                            <a:ext cx="2813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6" name="Rectangle 138"/>
                        <wps:cNvSpPr>
                          <a:spLocks/>
                        </wps:cNvSpPr>
                        <wps:spPr bwMode="auto">
                          <a:xfrm>
                            <a:off x="1414" y="6164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7" name="Rectangle 139"/>
                        <wps:cNvSpPr>
                          <a:spLocks/>
                        </wps:cNvSpPr>
                        <wps:spPr bwMode="auto">
                          <a:xfrm>
                            <a:off x="4150" y="6164"/>
                            <a:ext cx="6238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8" name="Rectangle 140"/>
                        <wps:cNvSpPr>
                          <a:spLocks/>
                        </wps:cNvSpPr>
                        <wps:spPr bwMode="auto">
                          <a:xfrm>
                            <a:off x="4248" y="6164"/>
                            <a:ext cx="6041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9" name="Rectangle 141"/>
                        <wps:cNvSpPr>
                          <a:spLocks/>
                        </wps:cNvSpPr>
                        <wps:spPr bwMode="auto">
                          <a:xfrm>
                            <a:off x="4248" y="6579"/>
                            <a:ext cx="6041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0" name="Rectangle 142"/>
                        <wps:cNvSpPr>
                          <a:spLocks/>
                        </wps:cNvSpPr>
                        <wps:spPr bwMode="auto">
                          <a:xfrm>
                            <a:off x="4248" y="6992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1" name="Freeform 143"/>
                        <wps:cNvSpPr>
                          <a:spLocks/>
                        </wps:cNvSpPr>
                        <wps:spPr bwMode="auto">
                          <a:xfrm>
                            <a:off x="1296" y="6154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2" name="Rectangle 144"/>
                        <wps:cNvSpPr>
                          <a:spLocks/>
                        </wps:cNvSpPr>
                        <wps:spPr bwMode="auto">
                          <a:xfrm>
                            <a:off x="4032" y="7704"/>
                            <a:ext cx="96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3" name="Rectangle 145"/>
                        <wps:cNvSpPr>
                          <a:spLocks/>
                        </wps:cNvSpPr>
                        <wps:spPr bwMode="auto">
                          <a:xfrm>
                            <a:off x="1315" y="7704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4" name="Rectangle 146"/>
                        <wps:cNvSpPr>
                          <a:spLocks/>
                        </wps:cNvSpPr>
                        <wps:spPr bwMode="auto">
                          <a:xfrm>
                            <a:off x="1414" y="7704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5" name="Rectangle 147"/>
                        <wps:cNvSpPr>
                          <a:spLocks/>
                        </wps:cNvSpPr>
                        <wps:spPr bwMode="auto">
                          <a:xfrm>
                            <a:off x="10290" y="7704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6" name="Rectangle 148"/>
                        <wps:cNvSpPr>
                          <a:spLocks/>
                        </wps:cNvSpPr>
                        <wps:spPr bwMode="auto">
                          <a:xfrm>
                            <a:off x="4150" y="7704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7" name="Rectangle 149"/>
                        <wps:cNvSpPr>
                          <a:spLocks/>
                        </wps:cNvSpPr>
                        <wps:spPr bwMode="auto">
                          <a:xfrm>
                            <a:off x="4248" y="7704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8" name="Freeform 150"/>
                        <wps:cNvSpPr>
                          <a:spLocks/>
                        </wps:cNvSpPr>
                        <wps:spPr bwMode="auto">
                          <a:xfrm>
                            <a:off x="1296" y="7695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9" name="Rectangle 151"/>
                        <wps:cNvSpPr>
                          <a:spLocks/>
                        </wps:cNvSpPr>
                        <wps:spPr bwMode="auto">
                          <a:xfrm>
                            <a:off x="1315" y="8418"/>
                            <a:ext cx="2813" cy="110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0" name="Rectangle 152"/>
                        <wps:cNvSpPr>
                          <a:spLocks/>
                        </wps:cNvSpPr>
                        <wps:spPr bwMode="auto">
                          <a:xfrm>
                            <a:off x="1414" y="8418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1" name="Rectangle 153"/>
                        <wps:cNvSpPr>
                          <a:spLocks/>
                        </wps:cNvSpPr>
                        <wps:spPr bwMode="auto">
                          <a:xfrm>
                            <a:off x="4150" y="8418"/>
                            <a:ext cx="6238" cy="110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2" name="Rectangle 154"/>
                        <wps:cNvSpPr>
                          <a:spLocks/>
                        </wps:cNvSpPr>
                        <wps:spPr bwMode="auto">
                          <a:xfrm>
                            <a:off x="4248" y="8418"/>
                            <a:ext cx="6041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3" name="Rectangle 155"/>
                        <wps:cNvSpPr>
                          <a:spLocks/>
                        </wps:cNvSpPr>
                        <wps:spPr bwMode="auto">
                          <a:xfrm>
                            <a:off x="4248" y="8833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4" name="Freeform 156"/>
                        <wps:cNvSpPr>
                          <a:spLocks/>
                        </wps:cNvSpPr>
                        <wps:spPr bwMode="auto">
                          <a:xfrm>
                            <a:off x="1296" y="8408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766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5" name="Rectangle 157"/>
                        <wps:cNvSpPr>
                          <a:spLocks/>
                        </wps:cNvSpPr>
                        <wps:spPr bwMode="auto">
                          <a:xfrm>
                            <a:off x="1315" y="9546"/>
                            <a:ext cx="2813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6" name="Rectangle 158"/>
                        <wps:cNvSpPr>
                          <a:spLocks/>
                        </wps:cNvSpPr>
                        <wps:spPr bwMode="auto">
                          <a:xfrm>
                            <a:off x="1414" y="9546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7" name="Rectangle 159"/>
                        <wps:cNvSpPr>
                          <a:spLocks/>
                        </wps:cNvSpPr>
                        <wps:spPr bwMode="auto">
                          <a:xfrm>
                            <a:off x="4150" y="9546"/>
                            <a:ext cx="6238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8" name="Rectangle 160"/>
                        <wps:cNvSpPr>
                          <a:spLocks/>
                        </wps:cNvSpPr>
                        <wps:spPr bwMode="auto">
                          <a:xfrm>
                            <a:off x="4248" y="9546"/>
                            <a:ext cx="6041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9" name="Rectangle 161"/>
                        <wps:cNvSpPr>
                          <a:spLocks/>
                        </wps:cNvSpPr>
                        <wps:spPr bwMode="auto">
                          <a:xfrm>
                            <a:off x="4248" y="9958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0" name="Freeform 162"/>
                        <wps:cNvSpPr>
                          <a:spLocks/>
                        </wps:cNvSpPr>
                        <wps:spPr bwMode="auto">
                          <a:xfrm>
                            <a:off x="1296" y="9536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1" name="Rectangle 163"/>
                        <wps:cNvSpPr>
                          <a:spLocks/>
                        </wps:cNvSpPr>
                        <wps:spPr bwMode="auto">
                          <a:xfrm>
                            <a:off x="4032" y="10671"/>
                            <a:ext cx="96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2" name="Rectangle 164"/>
                        <wps:cNvSpPr>
                          <a:spLocks/>
                        </wps:cNvSpPr>
                        <wps:spPr bwMode="auto">
                          <a:xfrm>
                            <a:off x="1315" y="10671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3" name="Rectangle 165"/>
                        <wps:cNvSpPr>
                          <a:spLocks/>
                        </wps:cNvSpPr>
                        <wps:spPr bwMode="auto">
                          <a:xfrm>
                            <a:off x="1414" y="10671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4" name="Rectangle 166"/>
                        <wps:cNvSpPr>
                          <a:spLocks/>
                        </wps:cNvSpPr>
                        <wps:spPr bwMode="auto">
                          <a:xfrm>
                            <a:off x="10290" y="10671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5" name="Rectangle 167"/>
                        <wps:cNvSpPr>
                          <a:spLocks/>
                        </wps:cNvSpPr>
                        <wps:spPr bwMode="auto">
                          <a:xfrm>
                            <a:off x="4150" y="10671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6" name="Rectangle 168"/>
                        <wps:cNvSpPr>
                          <a:spLocks/>
                        </wps:cNvSpPr>
                        <wps:spPr bwMode="auto">
                          <a:xfrm>
                            <a:off x="4248" y="10671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7" name="Freeform 169"/>
                        <wps:cNvSpPr>
                          <a:spLocks/>
                        </wps:cNvSpPr>
                        <wps:spPr bwMode="auto">
                          <a:xfrm>
                            <a:off x="1296" y="10662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8" name="Rectangle 170"/>
                        <wps:cNvSpPr>
                          <a:spLocks/>
                        </wps:cNvSpPr>
                        <wps:spPr bwMode="auto">
                          <a:xfrm>
                            <a:off x="4032" y="11384"/>
                            <a:ext cx="96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9" name="Rectangle 171"/>
                        <wps:cNvSpPr>
                          <a:spLocks/>
                        </wps:cNvSpPr>
                        <wps:spPr bwMode="auto">
                          <a:xfrm>
                            <a:off x="1315" y="11384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0" name="Rectangle 172"/>
                        <wps:cNvSpPr>
                          <a:spLocks/>
                        </wps:cNvSpPr>
                        <wps:spPr bwMode="auto">
                          <a:xfrm>
                            <a:off x="1414" y="11384"/>
                            <a:ext cx="261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1" name="Rectangle 173"/>
                        <wps:cNvSpPr>
                          <a:spLocks/>
                        </wps:cNvSpPr>
                        <wps:spPr bwMode="auto">
                          <a:xfrm>
                            <a:off x="10290" y="11384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2" name="Rectangle 174"/>
                        <wps:cNvSpPr>
                          <a:spLocks/>
                        </wps:cNvSpPr>
                        <wps:spPr bwMode="auto">
                          <a:xfrm>
                            <a:off x="4150" y="11384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3" name="Rectangle 175"/>
                        <wps:cNvSpPr>
                          <a:spLocks/>
                        </wps:cNvSpPr>
                        <wps:spPr bwMode="auto">
                          <a:xfrm>
                            <a:off x="4248" y="11384"/>
                            <a:ext cx="6041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4" name="Freeform 176"/>
                        <wps:cNvSpPr>
                          <a:spLocks/>
                        </wps:cNvSpPr>
                        <wps:spPr bwMode="auto">
                          <a:xfrm>
                            <a:off x="1296" y="11375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5" name="Rectangle 177"/>
                        <wps:cNvSpPr>
                          <a:spLocks/>
                        </wps:cNvSpPr>
                        <wps:spPr bwMode="auto">
                          <a:xfrm>
                            <a:off x="1315" y="12100"/>
                            <a:ext cx="2813" cy="138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6" name="Rectangle 178"/>
                        <wps:cNvSpPr>
                          <a:spLocks/>
                        </wps:cNvSpPr>
                        <wps:spPr bwMode="auto">
                          <a:xfrm>
                            <a:off x="1414" y="12100"/>
                            <a:ext cx="261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7" name="Rectangle 179"/>
                        <wps:cNvSpPr>
                          <a:spLocks/>
                        </wps:cNvSpPr>
                        <wps:spPr bwMode="auto">
                          <a:xfrm>
                            <a:off x="1414" y="12791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8" name="Rectangle 180"/>
                        <wps:cNvSpPr>
                          <a:spLocks/>
                        </wps:cNvSpPr>
                        <wps:spPr bwMode="auto">
                          <a:xfrm>
                            <a:off x="4150" y="12100"/>
                            <a:ext cx="6238" cy="138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9" name="Rectangle 181"/>
                        <wps:cNvSpPr>
                          <a:spLocks/>
                        </wps:cNvSpPr>
                        <wps:spPr bwMode="auto">
                          <a:xfrm>
                            <a:off x="4248" y="12100"/>
                            <a:ext cx="6041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0" name="Rectangle 182"/>
                        <wps:cNvSpPr>
                          <a:spLocks/>
                        </wps:cNvSpPr>
                        <wps:spPr bwMode="auto">
                          <a:xfrm>
                            <a:off x="4248" y="12513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1" name="Freeform 183"/>
                        <wps:cNvSpPr>
                          <a:spLocks/>
                        </wps:cNvSpPr>
                        <wps:spPr bwMode="auto">
                          <a:xfrm>
                            <a:off x="1296" y="12088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2" name="Rectangle 184"/>
                        <wps:cNvSpPr>
                          <a:spLocks/>
                        </wps:cNvSpPr>
                        <wps:spPr bwMode="auto">
                          <a:xfrm>
                            <a:off x="1315" y="13504"/>
                            <a:ext cx="2813" cy="1108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3" name="Rectangle 185"/>
                        <wps:cNvSpPr>
                          <a:spLocks/>
                        </wps:cNvSpPr>
                        <wps:spPr bwMode="auto">
                          <a:xfrm>
                            <a:off x="1414" y="13504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4" name="Rectangle 186"/>
                        <wps:cNvSpPr>
                          <a:spLocks/>
                        </wps:cNvSpPr>
                        <wps:spPr bwMode="auto">
                          <a:xfrm>
                            <a:off x="4150" y="13504"/>
                            <a:ext cx="6238" cy="1108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5" name="Rectangle 187"/>
                        <wps:cNvSpPr>
                          <a:spLocks/>
                        </wps:cNvSpPr>
                        <wps:spPr bwMode="auto">
                          <a:xfrm>
                            <a:off x="4248" y="13504"/>
                            <a:ext cx="6041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6" name="Rectangle 188"/>
                        <wps:cNvSpPr>
                          <a:spLocks/>
                        </wps:cNvSpPr>
                        <wps:spPr bwMode="auto">
                          <a:xfrm>
                            <a:off x="4248" y="13919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7" name="Freeform 189"/>
                        <wps:cNvSpPr>
                          <a:spLocks/>
                        </wps:cNvSpPr>
                        <wps:spPr bwMode="auto">
                          <a:xfrm>
                            <a:off x="1296" y="13494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8" name="Rectangle 190"/>
                        <wps:cNvSpPr>
                          <a:spLocks/>
                        </wps:cNvSpPr>
                        <wps:spPr bwMode="auto">
                          <a:xfrm>
                            <a:off x="1315" y="14632"/>
                            <a:ext cx="2813" cy="82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9" name="Rectangle 191"/>
                        <wps:cNvSpPr>
                          <a:spLocks/>
                        </wps:cNvSpPr>
                        <wps:spPr bwMode="auto">
                          <a:xfrm>
                            <a:off x="1414" y="14632"/>
                            <a:ext cx="2618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0" name="Rectangle 192"/>
                        <wps:cNvSpPr>
                          <a:spLocks/>
                        </wps:cNvSpPr>
                        <wps:spPr bwMode="auto">
                          <a:xfrm>
                            <a:off x="4150" y="14632"/>
                            <a:ext cx="6238" cy="82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1" name="Rectangle 193"/>
                        <wps:cNvSpPr>
                          <a:spLocks/>
                        </wps:cNvSpPr>
                        <wps:spPr bwMode="auto">
                          <a:xfrm>
                            <a:off x="4248" y="14632"/>
                            <a:ext cx="6041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2" name="Rectangle 194"/>
                        <wps:cNvSpPr>
                          <a:spLocks/>
                        </wps:cNvSpPr>
                        <wps:spPr bwMode="auto">
                          <a:xfrm>
                            <a:off x="4248" y="15045"/>
                            <a:ext cx="6041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3" name="Freeform 195"/>
                        <wps:cNvSpPr>
                          <a:spLocks/>
                        </wps:cNvSpPr>
                        <wps:spPr bwMode="auto">
                          <a:xfrm>
                            <a:off x="1296" y="14622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4" name="Freeform 196"/>
                        <wps:cNvSpPr>
                          <a:spLocks/>
                        </wps:cNvSpPr>
                        <wps:spPr bwMode="auto">
                          <a:xfrm>
                            <a:off x="1296" y="15470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59FBA5" id="Group 113" o:spid="_x0000_s1026" style="position:absolute;margin-left:64.25pt;margin-top:63.05pt;width:456.7pt;height:710.95pt;z-index:-251657216;mso-position-horizontal-relative:page;mso-position-vertical-relative:page" coordorigin="1285,1261" coordsize="9134,14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" o:allowincell="f">
                <v:rect id="Rectangle 114" o:spid="_x0000_s1027" style="position:absolute;left:1315;top:1281;width:2813;height:33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" fillcolor="#e8e8e8" stroked="f">
                  <v:path arrowok="t"/>
                </v:rect>
                <v:rect id="Rectangle 115" o:spid="_x0000_s1028" style="position:absolute;left:1414;top:1281;width:261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" fillcolor="#e8e8e8" stroked="f">
                  <v:path arrowok="t"/>
                </v:rect>
                <v:rect id="Rectangle 116" o:spid="_x0000_s1029" style="position:absolute;left:1414;top:1697;width:261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" fillcolor="#e8e8e8" stroked="f">
                  <v:path arrowok="t"/>
                </v:rect>
                <v:rect id="Rectangle 117" o:spid="_x0000_s1030" style="position:absolute;left:1414;top:2388;width:261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" fillcolor="#e8e8e8" stroked="f">
                  <v:path arrowok="t"/>
                </v:rect>
                <v:rect id="Rectangle 118" o:spid="_x0000_s1031" style="position:absolute;left:1414;top:2803;width:261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" fillcolor="#e8e8e8" stroked="f">
                  <v:path arrowok="t"/>
                </v:rect>
                <v:rect id="Rectangle 119" o:spid="_x0000_s1032" style="position:absolute;left:1414;top:3216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" fillcolor="#e8e8e8" stroked="f">
                  <v:path arrowok="t"/>
                </v:rect>
                <v:rect id="Rectangle 120" o:spid="_x0000_s1033" style="position:absolute;left:1414;top:3909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" fillcolor="#e8e8e8" stroked="f">
                  <v:path arrowok="t"/>
                </v:rect>
                <v:rect id="Rectangle 121" o:spid="_x0000_s1034" style="position:absolute;left:4150;top:1281;width:6238;height:33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" fillcolor="#e8e8e8" stroked="f">
                  <v:path arrowok="t"/>
                </v:rect>
                <v:rect id="Rectangle 122" o:spid="_x0000_s1035" style="position:absolute;left:4248;top:1281;width:604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" fillcolor="#e8e8e8" stroked="f">
                  <v:path arrowok="t"/>
                </v:rect>
                <v:rect id="Rectangle 123" o:spid="_x0000_s1036" style="position:absolute;left:4248;top:1975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" fillcolor="#e8e8e8" stroked="f">
                  <v:path arrowok="t"/>
                </v:rect>
                <v:rect id="Rectangle 124" o:spid="_x0000_s1037" style="position:absolute;left:4248;top:2669;width:604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" fillcolor="#e8e8e8" stroked="f">
                  <v:path arrowok="t"/>
                </v:rect>
                <v:shape id="Freeform 125" o:spid="_x0000_s1038" style="position:absolute;left:1296;top:1271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" path="m,l9111,e" filled="f" strokecolor="#bababa" strokeweight=".37392mm">
                  <v:path arrowok="t" o:connecttype="custom" o:connectlocs="0,0;9111,0" o:connectangles="0,0"/>
                </v:shape>
                <v:shape id="Freeform 126" o:spid="_x0000_s1039" style="position:absolute;left:1306;top:1281;width:20;height:14179;visibility:visible;mso-wrap-style:square;v-text-anchor:top" coordsize="20,14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" path="m,l,14179e" filled="f" strokecolor="#bababa" strokeweight="1.06pt">
                  <v:path arrowok="t" o:connecttype="custom" o:connectlocs="0,0;0,14179" o:connectangles="0,0"/>
                </v:shape>
                <v:shape id="Freeform 127" o:spid="_x0000_s1040" style="position:absolute;left:4141;top:1281;width:20;height:14179;visibility:visible;mso-wrap-style:square;v-text-anchor:top" coordsize="20,14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" path="m,l,14179e" filled="f" strokecolor="#bababa" strokeweight=".37392mm">
                  <v:path arrowok="t" o:connecttype="custom" o:connectlocs="0,0;0,14179" o:connectangles="0,0"/>
                </v:shape>
                <v:shape id="Freeform 128" o:spid="_x0000_s1041" style="position:absolute;left:10398;top:1281;width:20;height:14179;visibility:visible;mso-wrap-style:square;v-text-anchor:top" coordsize="20,14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" path="m,l,14179e" filled="f" strokecolor="#bababa" strokeweight="1.06pt">
                  <v:path arrowok="t" o:connecttype="custom" o:connectlocs="0,0;0,14179" o:connectangles="0,0"/>
                </v:shape>
                <v:rect id="Rectangle 129" o:spid="_x0000_s1042" style="position:absolute;left:1315;top:4622;width:2813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" fillcolor="#d2d2d2" stroked="f">
                  <v:path arrowok="t"/>
                </v:rect>
                <v:rect id="Rectangle 130" o:spid="_x0000_s1043" style="position:absolute;left:1414;top:4622;width:261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" fillcolor="#d2d2d2" stroked="f">
                  <v:path arrowok="t"/>
                </v:rect>
                <v:rect id="Rectangle 131" o:spid="_x0000_s1044" style="position:absolute;left:1414;top:5316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" fillcolor="#d2d2d2" stroked="f">
                  <v:path arrowok="t"/>
                </v:rect>
                <v:rect id="Rectangle 132" o:spid="_x0000_s1045" style="position:absolute;left:4150;top:4622;width:6238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" fillcolor="#d2d2d2" stroked="f">
                  <v:path arrowok="t"/>
                </v:rect>
                <v:rect id="Rectangle 133" o:spid="_x0000_s1046" style="position:absolute;left:4248;top:4622;width:604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" fillcolor="#d2d2d2" stroked="f">
                  <v:path arrowok="t"/>
                </v:rect>
                <v:rect id="Rectangle 134" o:spid="_x0000_s1047" style="position:absolute;left:4248;top:5038;width:6041;height: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" fillcolor="#d2d2d2" stroked="f">
                  <v:path arrowok="t"/>
                </v:rect>
                <v:rect id="Rectangle 135" o:spid="_x0000_s1048" style="position:absolute;left:4248;top:5451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" fillcolor="#d2d2d2" stroked="f">
                  <v:path arrowok="t"/>
                </v:rect>
                <v:shape id="Freeform 136" o:spid="_x0000_s1049" style="position:absolute;left:1296;top:4613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" path="m,l9111,e" filled="f" strokecolor="#bababa" strokeweight=".37392mm">
                  <v:path arrowok="t" o:connecttype="custom" o:connectlocs="0,0;9111,0" o:connectangles="0,0"/>
                </v:shape>
                <v:rect id="Rectangle 137" o:spid="_x0000_s1050" style="position:absolute;left:1315;top:6164;width:2813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" fillcolor="#e8e8e8" stroked="f">
                  <v:path arrowok="t"/>
                </v:rect>
                <v:rect id="Rectangle 138" o:spid="_x0000_s1051" style="position:absolute;left:1414;top:6164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" fillcolor="#e8e8e8" stroked="f">
                  <v:path arrowok="t"/>
                </v:rect>
                <v:rect id="Rectangle 139" o:spid="_x0000_s1052" style="position:absolute;left:4150;top:6164;width:6238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" fillcolor="#e8e8e8" stroked="f">
                  <v:path arrowok="t"/>
                </v:rect>
                <v:rect id="Rectangle 140" o:spid="_x0000_s1053" style="position:absolute;left:4248;top:6164;width:604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" fillcolor="#e8e8e8" stroked="f">
                  <v:path arrowok="t"/>
                </v:rect>
                <v:rect id="Rectangle 141" o:spid="_x0000_s1054" style="position:absolute;left:4248;top:6579;width:604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" fillcolor="#e8e8e8" stroked="f">
                  <v:path arrowok="t"/>
                </v:rect>
                <v:rect id="Rectangle 142" o:spid="_x0000_s1055" style="position:absolute;left:4248;top:6992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" fillcolor="#e8e8e8" stroked="f">
                  <v:path arrowok="t"/>
                </v:rect>
                <v:shape id="Freeform 143" o:spid="_x0000_s1056" style="position:absolute;left:1296;top:6154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" path="m,l9111,e" filled="f" strokecolor="#bababa" strokeweight=".37392mm">
                  <v:path arrowok="t" o:connecttype="custom" o:connectlocs="0,0;9111,0" o:connectangles="0,0"/>
                </v:shape>
                <v:rect id="Rectangle 144" o:spid="_x0000_s1057" style="position:absolute;left:4032;top:7704;width:96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" fillcolor="#d2d2d2" stroked="f">
                  <v:path arrowok="t"/>
                </v:rect>
                <v:rect id="Rectangle 145" o:spid="_x0000_s1058" style="position:absolute;left:1315;top:7704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" fillcolor="#d2d2d2" stroked="f">
                  <v:path arrowok="t"/>
                </v:rect>
                <v:rect id="Rectangle 146" o:spid="_x0000_s1059" style="position:absolute;left:1414;top:7704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" fillcolor="#d2d2d2" stroked="f">
                  <v:path arrowok="t"/>
                </v:rect>
                <v:rect id="Rectangle 147" o:spid="_x0000_s1060" style="position:absolute;left:10290;top:7704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" fillcolor="#d2d2d2" stroked="f">
                  <v:path arrowok="t"/>
                </v:rect>
                <v:rect id="Rectangle 148" o:spid="_x0000_s1061" style="position:absolute;left:4150;top:7704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" fillcolor="#d2d2d2" stroked="f">
                  <v:path arrowok="t"/>
                </v:rect>
                <v:rect id="Rectangle 149" o:spid="_x0000_s1062" style="position:absolute;left:4248;top:7704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" fillcolor="#d2d2d2" stroked="f">
                  <v:path arrowok="t"/>
                </v:rect>
                <v:shape id="Freeform 150" o:spid="_x0000_s1063" style="position:absolute;left:1296;top:7695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" path="m,l9111,e" filled="f" strokecolor="#bababa" strokeweight="1.06pt">
                  <v:path arrowok="t" o:connecttype="custom" o:connectlocs="0,0;9111,0" o:connectangles="0,0"/>
                </v:shape>
                <v:rect id="Rectangle 151" o:spid="_x0000_s1064" style="position:absolute;left:1315;top:8418;width:2813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" fillcolor="#e8e8e8" stroked="f">
                  <v:path arrowok="t"/>
                </v:rect>
                <v:rect id="Rectangle 152" o:spid="_x0000_s1065" style="position:absolute;left:1414;top:8418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" fillcolor="#e8e8e8" stroked="f">
                  <v:path arrowok="t"/>
                </v:rect>
                <v:rect id="Rectangle 153" o:spid="_x0000_s1066" style="position:absolute;left:4150;top:8418;width:6238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" fillcolor="#e8e8e8" stroked="f">
                  <v:path arrowok="t"/>
                </v:rect>
                <v:rect id="Rectangle 154" o:spid="_x0000_s1067" style="position:absolute;left:4248;top:8418;width:604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" fillcolor="#e8e8e8" stroked="f">
                  <v:path arrowok="t"/>
                </v:rect>
                <v:rect id="Rectangle 155" o:spid="_x0000_s1068" style="position:absolute;left:4248;top:8833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" fillcolor="#e8e8e8" stroked="f">
                  <v:path arrowok="t"/>
                </v:rect>
                <v:shape id="Freeform 156" o:spid="_x0000_s1069" style="position:absolute;left:1296;top:8408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" path="m,l9111,e" filled="f" strokecolor="#bababa" strokeweight=".38239mm">
                  <v:path arrowok="t" o:connecttype="custom" o:connectlocs="0,0;9111,0" o:connectangles="0,0"/>
                </v:shape>
                <v:rect id="Rectangle 157" o:spid="_x0000_s1070" style="position:absolute;left:1315;top:9546;width:2813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" fillcolor="#d2d2d2" stroked="f">
                  <v:path arrowok="t"/>
                </v:rect>
                <v:rect id="Rectangle 158" o:spid="_x0000_s1071" style="position:absolute;left:1414;top:9546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" fillcolor="#d2d2d2" stroked="f">
                  <v:path arrowok="t"/>
                </v:rect>
                <v:rect id="Rectangle 159" o:spid="_x0000_s1072" style="position:absolute;left:4150;top:9546;width:6238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" fillcolor="#d2d2d2" stroked="f">
                  <v:path arrowok="t"/>
                </v:rect>
                <v:rect id="Rectangle 160" o:spid="_x0000_s1073" style="position:absolute;left:4248;top:9546;width:604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" fillcolor="#d2d2d2" stroked="f">
                  <v:path arrowok="t"/>
                </v:rect>
                <v:rect id="Rectangle 161" o:spid="_x0000_s1074" style="position:absolute;left:4248;top:9958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" fillcolor="#d2d2d2" stroked="f">
                  <v:path arrowok="t"/>
                </v:rect>
                <v:shape id="Freeform 162" o:spid="_x0000_s1075" style="position:absolute;left:1296;top:9536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" path="m,l9111,e" filled="f" strokecolor="#bababa" strokeweight="1.06pt">
                  <v:path arrowok="t" o:connecttype="custom" o:connectlocs="0,0;9111,0" o:connectangles="0,0"/>
                </v:shape>
                <v:rect id="Rectangle 163" o:spid="_x0000_s1076" style="position:absolute;left:4032;top:10671;width:96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" fillcolor="#e8e8e8" stroked="f">
                  <v:path arrowok="t"/>
                </v:rect>
                <v:rect id="Rectangle 164" o:spid="_x0000_s1077" style="position:absolute;left:1315;top:10671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" fillcolor="#e8e8e8" stroked="f">
                  <v:path arrowok="t"/>
                </v:rect>
                <v:rect id="Rectangle 165" o:spid="_x0000_s1078" style="position:absolute;left:1414;top:10671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" fillcolor="#e8e8e8" stroked="f">
                  <v:path arrowok="t"/>
                </v:rect>
                <v:rect id="Rectangle 166" o:spid="_x0000_s1079" style="position:absolute;left:10290;top:10671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" fillcolor="#e8e8e8" stroked="f">
                  <v:path arrowok="t"/>
                </v:rect>
                <v:rect id="Rectangle 167" o:spid="_x0000_s1080" style="position:absolute;left:4150;top:10671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" fillcolor="#e8e8e8" stroked="f">
                  <v:path arrowok="t"/>
                </v:rect>
                <v:rect id="Rectangle 168" o:spid="_x0000_s1081" style="position:absolute;left:4248;top:10671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" fillcolor="#e8e8e8" stroked="f">
                  <v:path arrowok="t"/>
                </v:rect>
                <v:shape id="Freeform 169" o:spid="_x0000_s1082" style="position:absolute;left:1296;top:10662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" path="m,l9111,e" filled="f" strokecolor="#bababa" strokeweight=".37392mm">
                  <v:path arrowok="t" o:connecttype="custom" o:connectlocs="0,0;9111,0" o:connectangles="0,0"/>
                </v:shape>
                <v:rect id="Rectangle 170" o:spid="_x0000_s1083" style="position:absolute;left:4032;top:11384;width:96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" fillcolor="#d2d2d2" stroked="f">
                  <v:path arrowok="t"/>
                </v:rect>
                <v:rect id="Rectangle 171" o:spid="_x0000_s1084" style="position:absolute;left:1315;top:11384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" fillcolor="#d2d2d2" stroked="f">
                  <v:path arrowok="t"/>
                </v:rect>
                <v:rect id="Rectangle 172" o:spid="_x0000_s1085" style="position:absolute;left:1414;top:11384;width:261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" fillcolor="#d2d2d2" stroked="f">
                  <v:path arrowok="t"/>
                </v:rect>
                <v:rect id="Rectangle 173" o:spid="_x0000_s1086" style="position:absolute;left:10290;top:11384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" fillcolor="#d2d2d2" stroked="f">
                  <v:path arrowok="t"/>
                </v:rect>
                <v:rect id="Rectangle 174" o:spid="_x0000_s1087" style="position:absolute;left:4150;top:11384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" fillcolor="#d2d2d2" stroked="f">
                  <v:path arrowok="t"/>
                </v:rect>
                <v:rect id="Rectangle 175" o:spid="_x0000_s1088" style="position:absolute;left:4248;top:11384;width:604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" fillcolor="#d2d2d2" stroked="f">
                  <v:path arrowok="t"/>
                </v:rect>
                <v:shape id="Freeform 176" o:spid="_x0000_s1089" style="position:absolute;left:1296;top:11375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" path="m,l9111,e" filled="f" strokecolor="#bababa" strokeweight=".37392mm">
                  <v:path arrowok="t" o:connecttype="custom" o:connectlocs="0,0;9111,0" o:connectangles="0,0"/>
                </v:shape>
                <v:rect id="Rectangle 177" o:spid="_x0000_s1090" style="position:absolute;left:1315;top:12100;width:281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" fillcolor="#e8e8e8" stroked="f">
                  <v:path arrowok="t"/>
                </v:rect>
                <v:rect id="Rectangle 178" o:spid="_x0000_s1091" style="position:absolute;left:1414;top:12100;width:261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" fillcolor="#e8e8e8" stroked="f">
                  <v:path arrowok="t"/>
                </v:rect>
                <v:rect id="Rectangle 179" o:spid="_x0000_s1092" style="position:absolute;left:1414;top:12791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" fillcolor="#e8e8e8" stroked="f">
                  <v:path arrowok="t"/>
                </v:rect>
                <v:rect id="Rectangle 180" o:spid="_x0000_s1093" style="position:absolute;left:4150;top:12100;width:6238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" fillcolor="#e8e8e8" stroked="f">
                  <v:path arrowok="t"/>
                </v:rect>
                <v:rect id="Rectangle 181" o:spid="_x0000_s1094" style="position:absolute;left:4248;top:12100;width:604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" fillcolor="#e8e8e8" stroked="f">
                  <v:path arrowok="t"/>
                </v:rect>
                <v:rect id="Rectangle 182" o:spid="_x0000_s1095" style="position:absolute;left:4248;top:12513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" fillcolor="#e8e8e8" stroked="f">
                  <v:path arrowok="t"/>
                </v:rect>
                <v:shape id="Freeform 183" o:spid="_x0000_s1096" style="position:absolute;left:1296;top:12088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" path="m,l9111,e" filled="f" strokecolor="#bababa" strokeweight=".37392mm">
                  <v:path arrowok="t" o:connecttype="custom" o:connectlocs="0,0;9111,0" o:connectangles="0,0"/>
                </v:shape>
                <v:rect id="Rectangle 184" o:spid="_x0000_s1097" style="position:absolute;left:1315;top:13504;width:2813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" fillcolor="#d2d2d2" stroked="f">
                  <v:path arrowok="t"/>
                </v:rect>
                <v:rect id="Rectangle 185" o:spid="_x0000_s1098" style="position:absolute;left:1414;top:13504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" fillcolor="#d2d2d2" stroked="f">
                  <v:path arrowok="t"/>
                </v:rect>
                <v:rect id="Rectangle 186" o:spid="_x0000_s1099" style="position:absolute;left:4150;top:13504;width:6238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" fillcolor="#d2d2d2" stroked="f">
                  <v:path arrowok="t"/>
                </v:rect>
                <v:rect id="Rectangle 187" o:spid="_x0000_s1100" style="position:absolute;left:4248;top:13504;width:604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" fillcolor="#d2d2d2" stroked="f">
                  <v:path arrowok="t"/>
                </v:rect>
                <v:rect id="Rectangle 188" o:spid="_x0000_s1101" style="position:absolute;left:4248;top:13919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" fillcolor="#d2d2d2" stroked="f">
                  <v:path arrowok="t"/>
                </v:rect>
                <v:shape id="Freeform 189" o:spid="_x0000_s1102" style="position:absolute;left:1296;top:13494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" path="m,l9111,e" filled="f" strokecolor="#bababa" strokeweight="1.06pt">
                  <v:path arrowok="t" o:connecttype="custom" o:connectlocs="0,0;9111,0" o:connectangles="0,0"/>
                </v:shape>
                <v:rect id="Rectangle 190" o:spid="_x0000_s1103" style="position:absolute;left:1315;top:14632;width:2813;height:8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" fillcolor="#e8e8e8" stroked="f">
                  <v:path arrowok="t"/>
                </v:rect>
                <v:rect id="Rectangle 191" o:spid="_x0000_s1104" style="position:absolute;left:1414;top:14632;width:261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" fillcolor="#e8e8e8" stroked="f">
                  <v:path arrowok="t"/>
                </v:rect>
                <v:rect id="Rectangle 192" o:spid="_x0000_s1105" style="position:absolute;left:4150;top:14632;width:6238;height:8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" fillcolor="#e8e8e8" stroked="f">
                  <v:path arrowok="t"/>
                </v:rect>
                <v:rect id="Rectangle 193" o:spid="_x0000_s1106" style="position:absolute;left:4248;top:14632;width:604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" fillcolor="#e8e8e8" stroked="f">
                  <v:path arrowok="t"/>
                </v:rect>
                <v:rect id="Rectangle 194" o:spid="_x0000_s1107" style="position:absolute;left:4248;top:15045;width:604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" fillcolor="#e8e8e8" stroked="f">
                  <v:path arrowok="t"/>
                </v:rect>
                <v:shape id="Freeform 195" o:spid="_x0000_s1108" style="position:absolute;left:1296;top:14622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" path="m,l9111,e" filled="f" strokecolor="#bababa" strokeweight="1.06pt">
                  <v:path arrowok="t" o:connecttype="custom" o:connectlocs="0,0;9111,0" o:connectangles="0,0"/>
                </v:shape>
                <v:shape id="Freeform 196" o:spid="_x0000_s1109" style="position:absolute;left:1296;top:15470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" path="m,l9111,e" filled="f" strokecolor="#bababa" strokeweight="1.06pt">
                  <v:path arrowok="t" o:connecttype="custom" o:connectlocs="0,0;9111,0" o:connectangles="0,0"/>
                </v:shape>
                <w10:wrap anchorx="page" anchory="page"/>
              </v:group>
            </w:pict>
          </mc:Fallback>
        </mc:AlternateConten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tabs>
          <w:tab w:val="left" w:pos="2937"/>
        </w:tabs>
        <w:kinsoku w:val="0"/>
        <w:overflowPunct w:val="0"/>
        <w:spacing w:before="69"/>
        <w:ind w:left="102" w:firstLine="0"/>
      </w:pPr>
      <w:r>
        <w:rPr>
          <w:b/>
          <w:bCs/>
        </w:rPr>
        <w:t>BS 6004</w:t>
      </w:r>
      <w:r>
        <w:rPr>
          <w:b/>
          <w:bCs/>
          <w:spacing w:val="-1"/>
        </w:rPr>
        <w:t>:</w:t>
      </w:r>
      <w:r>
        <w:rPr>
          <w:b/>
          <w:bCs/>
        </w:rPr>
        <w:t>2012</w:t>
      </w:r>
      <w:r>
        <w:rPr>
          <w:b/>
          <w:bCs/>
        </w:rPr>
        <w:tab/>
      </w:r>
      <w:r>
        <w:t>El</w:t>
      </w:r>
      <w:r>
        <w:rPr>
          <w:spacing w:val="-1"/>
        </w:rPr>
        <w:t>ec</w:t>
      </w:r>
      <w:r>
        <w:t>tric</w:t>
      </w:r>
      <w:r>
        <w:rPr>
          <w:spacing w:val="32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bles.</w:t>
      </w:r>
      <w:r>
        <w:rPr>
          <w:spacing w:val="33"/>
        </w:rPr>
        <w:t xml:space="preserve"> </w:t>
      </w:r>
      <w:r>
        <w:t>PVC</w:t>
      </w:r>
      <w:r>
        <w:rPr>
          <w:spacing w:val="33"/>
        </w:rPr>
        <w:t xml:space="preserve"> </w:t>
      </w:r>
      <w:r>
        <w:t>insul</w:t>
      </w:r>
      <w:r>
        <w:rPr>
          <w:spacing w:val="-1"/>
        </w:rPr>
        <w:t>a</w:t>
      </w:r>
      <w:r>
        <w:t>ted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PVC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ea</w:t>
      </w:r>
      <w:r>
        <w:t>th</w:t>
      </w:r>
      <w:r>
        <w:rPr>
          <w:spacing w:val="1"/>
        </w:rPr>
        <w:t>e</w:t>
      </w:r>
      <w:r>
        <w:t>d</w:t>
      </w:r>
      <w:r>
        <w:rPr>
          <w:spacing w:val="33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33"/>
        </w:rPr>
        <w:t xml:space="preserve"> </w:t>
      </w:r>
      <w:r>
        <w:t>for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left="2949" w:right="625" w:firstLine="0"/>
      </w:pPr>
      <w:r>
        <w:t>volt</w:t>
      </w:r>
      <w:r>
        <w:rPr>
          <w:spacing w:val="-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s</w:t>
      </w:r>
      <w:r>
        <w:rPr>
          <w:spacing w:val="43"/>
        </w:rPr>
        <w:t xml:space="preserve"> </w:t>
      </w:r>
      <w:r>
        <w:t>up</w:t>
      </w:r>
      <w:r>
        <w:rPr>
          <w:spacing w:val="42"/>
        </w:rPr>
        <w:t xml:space="preserve"> </w:t>
      </w:r>
      <w:r>
        <w:t>to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t>including</w:t>
      </w:r>
      <w:r>
        <w:rPr>
          <w:spacing w:val="41"/>
        </w:rPr>
        <w:t xml:space="preserve"> </w:t>
      </w:r>
      <w:r>
        <w:t>300/500</w:t>
      </w:r>
      <w:r>
        <w:rPr>
          <w:spacing w:val="43"/>
        </w:rPr>
        <w:t xml:space="preserve"> </w:t>
      </w:r>
      <w:r>
        <w:t>V,</w:t>
      </w:r>
      <w:r>
        <w:rPr>
          <w:spacing w:val="42"/>
        </w:rPr>
        <w:t xml:space="preserve"> </w:t>
      </w:r>
      <w:r>
        <w:t>for</w:t>
      </w:r>
      <w:r>
        <w:rPr>
          <w:spacing w:val="41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tric</w:t>
      </w:r>
      <w:r>
        <w:rPr>
          <w:spacing w:val="42"/>
        </w:rPr>
        <w:t xml:space="preserve"> </w:t>
      </w:r>
      <w:r>
        <w:t xml:space="preserve">power </w:t>
      </w:r>
      <w:r>
        <w:rPr>
          <w:spacing w:val="-1"/>
        </w:rPr>
        <w:t>a</w:t>
      </w:r>
      <w:r>
        <w:t>nd li</w:t>
      </w:r>
      <w:r>
        <w:rPr>
          <w:spacing w:val="-3"/>
        </w:rPr>
        <w:t>g</w:t>
      </w:r>
      <w:r>
        <w:t>hti</w:t>
      </w:r>
      <w:r>
        <w:rPr>
          <w:spacing w:val="2"/>
        </w:rPr>
        <w:t>n</w:t>
      </w:r>
      <w:r>
        <w:t>g</w:t>
      </w: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</w:pPr>
    </w:p>
    <w:p w:rsidR="001527E3" w:rsidRDefault="001527E3">
      <w:pPr>
        <w:tabs>
          <w:tab w:val="left" w:pos="2937"/>
        </w:tabs>
        <w:kinsoku w:val="0"/>
        <w:overflowPunct w:val="0"/>
        <w:spacing w:before="69"/>
        <w:ind w:left="102"/>
      </w:pPr>
      <w:r>
        <w:rPr>
          <w:b/>
          <w:bCs/>
        </w:rPr>
        <w:t>BS EN 60228</w:t>
      </w:r>
      <w:r>
        <w:rPr>
          <w:b/>
          <w:bCs/>
          <w:spacing w:val="-2"/>
        </w:rPr>
        <w:t>:</w:t>
      </w:r>
      <w:r>
        <w:rPr>
          <w:b/>
          <w:bCs/>
        </w:rPr>
        <w:t>2005</w:t>
      </w:r>
      <w:r>
        <w:rPr>
          <w:b/>
          <w:bCs/>
        </w:rPr>
        <w:tab/>
      </w:r>
      <w:r>
        <w:t>Condu</w:t>
      </w:r>
      <w:r>
        <w:rPr>
          <w:spacing w:val="-1"/>
        </w:rPr>
        <w:t>c</w:t>
      </w:r>
      <w:r>
        <w:t>tors of</w:t>
      </w:r>
      <w:r>
        <w:rPr>
          <w:spacing w:val="-1"/>
        </w:rPr>
        <w:t xml:space="preserve"> </w:t>
      </w:r>
      <w:r>
        <w:t>insul</w:t>
      </w:r>
      <w:r>
        <w:rPr>
          <w:spacing w:val="-1"/>
        </w:rPr>
        <w:t>a</w:t>
      </w:r>
      <w:r>
        <w:t xml:space="preserve">ted </w:t>
      </w:r>
      <w:r>
        <w:rPr>
          <w:spacing w:val="-2"/>
        </w:rPr>
        <w:t>c</w:t>
      </w:r>
      <w:r>
        <w:rPr>
          <w:spacing w:val="-1"/>
        </w:rPr>
        <w:t>a</w:t>
      </w:r>
      <w:r>
        <w:t>bles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2937"/>
        </w:tabs>
        <w:kinsoku w:val="0"/>
        <w:overflowPunct w:val="0"/>
        <w:spacing w:before="69"/>
        <w:ind w:left="102"/>
      </w:pPr>
      <w:r>
        <w:rPr>
          <w:b/>
          <w:bCs/>
        </w:rPr>
        <w:t>BS 5467</w:t>
      </w:r>
      <w:r>
        <w:rPr>
          <w:b/>
          <w:bCs/>
          <w:spacing w:val="-1"/>
        </w:rPr>
        <w:t>:</w:t>
      </w:r>
      <w:r>
        <w:rPr>
          <w:b/>
          <w:bCs/>
        </w:rPr>
        <w:t>1997+A3</w:t>
      </w:r>
      <w:r>
        <w:rPr>
          <w:b/>
          <w:bCs/>
          <w:spacing w:val="-2"/>
        </w:rPr>
        <w:t>:</w:t>
      </w:r>
      <w:r>
        <w:rPr>
          <w:b/>
          <w:bCs/>
        </w:rPr>
        <w:t>2008</w:t>
      </w:r>
      <w:r>
        <w:rPr>
          <w:b/>
          <w:bCs/>
        </w:rPr>
        <w:tab/>
      </w:r>
      <w:r>
        <w:t>El</w:t>
      </w:r>
      <w:r>
        <w:rPr>
          <w:spacing w:val="-1"/>
        </w:rPr>
        <w:t>ec</w:t>
      </w:r>
      <w:r>
        <w:t>tric</w:t>
      </w:r>
      <w:r>
        <w:rPr>
          <w:spacing w:val="20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bles.</w:t>
      </w:r>
      <w:r>
        <w:rPr>
          <w:spacing w:val="21"/>
        </w:rPr>
        <w:t xml:space="preserve"> </w:t>
      </w:r>
      <w:r>
        <w:t>Th</w:t>
      </w:r>
      <w:r>
        <w:rPr>
          <w:spacing w:val="-2"/>
        </w:rPr>
        <w:t>e</w:t>
      </w:r>
      <w:r>
        <w:t>rmo</w:t>
      </w:r>
      <w:r>
        <w:rPr>
          <w:spacing w:val="2"/>
        </w:rPr>
        <w:t>s</w:t>
      </w:r>
      <w:r>
        <w:rPr>
          <w:spacing w:val="-1"/>
        </w:rPr>
        <w:t>e</w:t>
      </w:r>
      <w:r>
        <w:t>tting</w:t>
      </w:r>
      <w:r>
        <w:rPr>
          <w:spacing w:val="19"/>
        </w:rPr>
        <w:t xml:space="preserve"> </w:t>
      </w:r>
      <w:r>
        <w:t>insul</w:t>
      </w:r>
      <w:r>
        <w:rPr>
          <w:spacing w:val="-1"/>
        </w:rPr>
        <w:t>a</w:t>
      </w:r>
      <w:r>
        <w:t>ted,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rmou</w:t>
      </w:r>
      <w:r>
        <w:rPr>
          <w:spacing w:val="1"/>
        </w:rPr>
        <w:t>re</w:t>
      </w:r>
      <w:r>
        <w:t>d</w:t>
      </w:r>
      <w:r>
        <w:rPr>
          <w:spacing w:val="21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21"/>
        </w:rPr>
        <w:t xml:space="preserve"> </w:t>
      </w:r>
      <w:r>
        <w:t>for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2949" w:firstLine="0"/>
      </w:pPr>
      <w:r>
        <w:t>volt</w:t>
      </w:r>
      <w:r>
        <w:rPr>
          <w:spacing w:val="-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 xml:space="preserve">s </w:t>
      </w:r>
      <w:r>
        <w:rPr>
          <w:spacing w:val="2"/>
        </w:rPr>
        <w:t>o</w:t>
      </w:r>
      <w:r>
        <w:t>f 60</w:t>
      </w:r>
      <w:r>
        <w:rPr>
          <w:spacing w:val="-1"/>
        </w:rPr>
        <w:t>0</w:t>
      </w:r>
      <w:r>
        <w:t xml:space="preserve">/1000 V </w:t>
      </w:r>
      <w:r>
        <w:rPr>
          <w:spacing w:val="1"/>
        </w:rPr>
        <w:t>a</w:t>
      </w:r>
      <w:r>
        <w:t>nd 1900/3300 V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2937"/>
          <w:tab w:val="left" w:pos="4509"/>
          <w:tab w:val="left" w:pos="5027"/>
          <w:tab w:val="left" w:pos="6188"/>
          <w:tab w:val="left" w:pos="7661"/>
          <w:tab w:val="left" w:pos="8273"/>
        </w:tabs>
        <w:kinsoku w:val="0"/>
        <w:overflowPunct w:val="0"/>
        <w:spacing w:before="69"/>
        <w:ind w:left="102"/>
      </w:pPr>
      <w:r>
        <w:rPr>
          <w:b/>
          <w:bCs/>
        </w:rPr>
        <w:t>BS 7671</w:t>
      </w:r>
      <w:r>
        <w:rPr>
          <w:b/>
          <w:bCs/>
          <w:spacing w:val="-1"/>
        </w:rPr>
        <w:t>:</w:t>
      </w:r>
      <w:r>
        <w:rPr>
          <w:b/>
          <w:bCs/>
        </w:rPr>
        <w:t>2008+A3</w:t>
      </w:r>
      <w:r>
        <w:rPr>
          <w:b/>
          <w:bCs/>
          <w:spacing w:val="-2"/>
        </w:rPr>
        <w:t>:</w:t>
      </w:r>
      <w:r>
        <w:rPr>
          <w:b/>
          <w:bCs/>
        </w:rPr>
        <w:t>2015</w:t>
      </w:r>
      <w:r>
        <w:rPr>
          <w:b/>
          <w:bCs/>
        </w:rPr>
        <w:tab/>
      </w:r>
      <w: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tab/>
        <w:t>for</w:t>
      </w:r>
      <w:r>
        <w:tab/>
        <w:t>El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-1"/>
        </w:rPr>
        <w:t>ca</w:t>
      </w:r>
      <w:r>
        <w:t>l</w:t>
      </w:r>
      <w:r>
        <w:tab/>
      </w:r>
      <w:r>
        <w:rPr>
          <w:spacing w:val="-4"/>
        </w:rPr>
        <w:t>I</w:t>
      </w:r>
      <w:r>
        <w:t>nstallations.</w:t>
      </w:r>
      <w:r>
        <w:tab/>
        <w:t>I</w:t>
      </w:r>
      <w:r>
        <w:rPr>
          <w:spacing w:val="-1"/>
        </w:rPr>
        <w:t>E</w:t>
      </w:r>
      <w:r>
        <w:t>T</w:t>
      </w:r>
      <w:r>
        <w:tab/>
      </w:r>
      <w:r>
        <w:rPr>
          <w:spacing w:val="1"/>
        </w:rPr>
        <w:t>W</w:t>
      </w:r>
      <w:r>
        <w:t>iring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2949" w:firstLine="0"/>
      </w:pPr>
      <w:r>
        <w:t>R</w:t>
      </w:r>
      <w:r>
        <w:rPr>
          <w:spacing w:val="-1"/>
        </w:rPr>
        <w:t>e</w:t>
      </w:r>
      <w:r>
        <w:rPr>
          <w:spacing w:val="-3"/>
        </w:rPr>
        <w:t>g</w:t>
      </w:r>
      <w:r>
        <w:t>ulations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2937"/>
        </w:tabs>
        <w:kinsoku w:val="0"/>
        <w:overflowPunct w:val="0"/>
        <w:spacing w:before="69"/>
        <w:ind w:left="102"/>
      </w:pPr>
      <w:r>
        <w:rPr>
          <w:b/>
          <w:bCs/>
        </w:rPr>
        <w:t>BS EN 50363</w:t>
      </w:r>
      <w:r>
        <w:rPr>
          <w:b/>
          <w:bCs/>
          <w:spacing w:val="-1"/>
        </w:rPr>
        <w:t>-</w:t>
      </w:r>
      <w:r>
        <w:rPr>
          <w:b/>
          <w:bCs/>
        </w:rPr>
        <w:t>4</w:t>
      </w:r>
      <w:r>
        <w:rPr>
          <w:b/>
          <w:bCs/>
          <w:spacing w:val="-1"/>
        </w:rPr>
        <w:t>-</w:t>
      </w:r>
      <w:r>
        <w:rPr>
          <w:b/>
          <w:bCs/>
        </w:rPr>
        <w:t>1</w:t>
      </w:r>
      <w:r>
        <w:rPr>
          <w:b/>
          <w:bCs/>
        </w:rPr>
        <w:tab/>
      </w:r>
      <w:r>
        <w:t>P.V.C.</w:t>
      </w:r>
      <w:r>
        <w:rPr>
          <w:spacing w:val="2"/>
        </w:rPr>
        <w:t xml:space="preserve"> </w:t>
      </w:r>
      <w:r>
        <w:rPr>
          <w:spacing w:val="-6"/>
        </w:rPr>
        <w:t>I</w:t>
      </w:r>
      <w:r>
        <w:t>nsul</w:t>
      </w:r>
      <w:r>
        <w:rPr>
          <w:spacing w:val="-1"/>
        </w:rPr>
        <w:t>a</w:t>
      </w:r>
      <w:r>
        <w:t xml:space="preserve">tion </w:t>
      </w:r>
      <w:r>
        <w:rPr>
          <w:spacing w:val="-1"/>
        </w:rPr>
        <w:t>a</w:t>
      </w:r>
      <w:r>
        <w:t>nd sh</w:t>
      </w:r>
      <w:r>
        <w:rPr>
          <w:spacing w:val="1"/>
        </w:rPr>
        <w:t>e</w:t>
      </w:r>
      <w:r>
        <w:rPr>
          <w:spacing w:val="-1"/>
        </w:rPr>
        <w:t>a</w:t>
      </w:r>
      <w:r>
        <w:t xml:space="preserve">th of </w:t>
      </w:r>
      <w:r>
        <w:rPr>
          <w:spacing w:val="-2"/>
        </w:rPr>
        <w:t>e</w:t>
      </w:r>
      <w:r>
        <w:t>le</w:t>
      </w:r>
      <w:r>
        <w:rPr>
          <w:spacing w:val="-2"/>
        </w:rPr>
        <w:t>c</w:t>
      </w:r>
      <w:r>
        <w:rPr>
          <w:spacing w:val="2"/>
        </w:rPr>
        <w:t>t</w:t>
      </w:r>
      <w:r>
        <w:t>ric</w:t>
      </w:r>
      <w:r>
        <w:rPr>
          <w:spacing w:val="-2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2937"/>
        </w:tabs>
        <w:kinsoku w:val="0"/>
        <w:overflowPunct w:val="0"/>
        <w:spacing w:before="69"/>
        <w:ind w:left="102"/>
      </w:pPr>
      <w:r>
        <w:rPr>
          <w:b/>
          <w:bCs/>
        </w:rPr>
        <w:t>IEC 60228</w:t>
      </w:r>
      <w:r>
        <w:rPr>
          <w:b/>
          <w:bCs/>
          <w:spacing w:val="-2"/>
        </w:rPr>
        <w:t>:</w:t>
      </w:r>
      <w:r>
        <w:rPr>
          <w:b/>
          <w:bCs/>
        </w:rPr>
        <w:t>2004</w:t>
      </w:r>
      <w:r>
        <w:rPr>
          <w:b/>
          <w:bCs/>
        </w:rPr>
        <w:tab/>
      </w:r>
      <w:r>
        <w:t>Condu</w:t>
      </w:r>
      <w:r>
        <w:rPr>
          <w:spacing w:val="-1"/>
        </w:rPr>
        <w:t>c</w:t>
      </w:r>
      <w:r>
        <w:t>tors of</w:t>
      </w:r>
      <w:r>
        <w:rPr>
          <w:spacing w:val="-1"/>
        </w:rPr>
        <w:t xml:space="preserve"> </w:t>
      </w:r>
      <w:r>
        <w:t>insul</w:t>
      </w:r>
      <w:r>
        <w:rPr>
          <w:spacing w:val="-1"/>
        </w:rPr>
        <w:t>a</w:t>
      </w:r>
      <w:r>
        <w:t xml:space="preserve">ted </w:t>
      </w:r>
      <w:r>
        <w:rPr>
          <w:spacing w:val="-2"/>
        </w:rPr>
        <w:t>c</w:t>
      </w:r>
      <w:r>
        <w:rPr>
          <w:spacing w:val="-1"/>
        </w:rPr>
        <w:t>a</w:t>
      </w:r>
      <w:r>
        <w:t>bles</w:t>
      </w:r>
    </w:p>
    <w:p w:rsidR="001527E3" w:rsidRDefault="001527E3">
      <w:pPr>
        <w:kinsoku w:val="0"/>
        <w:overflowPunct w:val="0"/>
        <w:spacing w:before="1" w:line="170" w:lineRule="exact"/>
        <w:rPr>
          <w:sz w:val="17"/>
          <w:szCs w:val="17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2937"/>
        </w:tabs>
        <w:kinsoku w:val="0"/>
        <w:overflowPunct w:val="0"/>
        <w:spacing w:before="69"/>
        <w:ind w:left="102"/>
      </w:pPr>
      <w:r>
        <w:rPr>
          <w:b/>
          <w:bCs/>
        </w:rPr>
        <w:t>IEC 6081</w:t>
      </w:r>
      <w:r>
        <w:rPr>
          <w:b/>
          <w:bCs/>
          <w:spacing w:val="-1"/>
        </w:rPr>
        <w:t>1-</w:t>
      </w:r>
      <w:r>
        <w:rPr>
          <w:b/>
          <w:bCs/>
        </w:rPr>
        <w:t>100:</w:t>
      </w:r>
      <w:r>
        <w:rPr>
          <w:b/>
          <w:bCs/>
          <w:spacing w:val="-1"/>
        </w:rPr>
        <w:t>2</w:t>
      </w:r>
      <w:r>
        <w:rPr>
          <w:b/>
          <w:bCs/>
        </w:rPr>
        <w:t>012</w:t>
      </w:r>
      <w:r>
        <w:rPr>
          <w:b/>
          <w:bCs/>
        </w:rPr>
        <w:tab/>
      </w:r>
      <w:r>
        <w:t>El</w:t>
      </w:r>
      <w:r>
        <w:rPr>
          <w:spacing w:val="-1"/>
        </w:rPr>
        <w:t>ec</w:t>
      </w:r>
      <w:r>
        <w:t xml:space="preserve">tric 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11"/>
        </w:rPr>
        <w:t xml:space="preserve"> </w:t>
      </w:r>
      <w:r>
        <w:t>opti</w:t>
      </w:r>
      <w:r>
        <w:rPr>
          <w:spacing w:val="-1"/>
        </w:rPr>
        <w:t>ca</w:t>
      </w:r>
      <w:r>
        <w:t xml:space="preserve">l </w:t>
      </w:r>
      <w:r>
        <w:rPr>
          <w:spacing w:val="14"/>
        </w:rPr>
        <w:t xml:space="preserve"> </w:t>
      </w:r>
      <w:r>
        <w:t>fib</w:t>
      </w:r>
      <w:r>
        <w:rPr>
          <w:spacing w:val="-1"/>
        </w:rPr>
        <w:t>r</w:t>
      </w:r>
      <w:r>
        <w:t xml:space="preserve">e </w:t>
      </w:r>
      <w:r>
        <w:rPr>
          <w:spacing w:val="10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 xml:space="preserve">bles </w:t>
      </w:r>
      <w:r>
        <w:rPr>
          <w:spacing w:val="13"/>
        </w:rPr>
        <w:t xml:space="preserve"> </w:t>
      </w:r>
      <w:r>
        <w:t xml:space="preserve">- </w:t>
      </w:r>
      <w:r>
        <w:rPr>
          <w:spacing w:val="13"/>
        </w:rPr>
        <w:t xml:space="preserve"> </w:t>
      </w:r>
      <w:r>
        <w:t>T</w:t>
      </w:r>
      <w:r>
        <w:rPr>
          <w:spacing w:val="-2"/>
        </w:rPr>
        <w:t>e</w:t>
      </w:r>
      <w:r>
        <w:t xml:space="preserve">st </w:t>
      </w:r>
      <w:r>
        <w:rPr>
          <w:spacing w:val="12"/>
        </w:rPr>
        <w:t xml:space="preserve"> </w:t>
      </w:r>
      <w:r>
        <w:t>meth</w:t>
      </w:r>
      <w:r>
        <w:rPr>
          <w:spacing w:val="2"/>
        </w:rPr>
        <w:t>o</w:t>
      </w:r>
      <w:r>
        <w:t xml:space="preserve">ds </w:t>
      </w:r>
      <w:r>
        <w:rPr>
          <w:spacing w:val="12"/>
        </w:rPr>
        <w:t xml:space="preserve"> </w:t>
      </w:r>
      <w:r>
        <w:t xml:space="preserve">for </w:t>
      </w:r>
      <w:r>
        <w:rPr>
          <w:spacing w:val="11"/>
        </w:rPr>
        <w:t xml:space="preserve"> </w:t>
      </w:r>
      <w:r>
        <w:t>non-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2949" w:firstLine="0"/>
      </w:pPr>
      <w:r>
        <w:t>met</w:t>
      </w:r>
      <w:r>
        <w:rPr>
          <w:spacing w:val="-1"/>
        </w:rPr>
        <w:t>a</w:t>
      </w:r>
      <w:r>
        <w:t>llic 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 -</w:t>
      </w:r>
      <w:r>
        <w:rPr>
          <w:spacing w:val="-1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1"/>
        </w:rPr>
        <w:t xml:space="preserve"> </w:t>
      </w:r>
      <w:r>
        <w:t>100: G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6" w:line="240" w:lineRule="exact"/>
      </w:pPr>
    </w:p>
    <w:p w:rsidR="001527E3" w:rsidRDefault="001527E3">
      <w:pPr>
        <w:tabs>
          <w:tab w:val="left" w:pos="2937"/>
        </w:tabs>
        <w:kinsoku w:val="0"/>
        <w:overflowPunct w:val="0"/>
        <w:spacing w:before="69"/>
        <w:ind w:left="102"/>
      </w:pPr>
      <w:r>
        <w:rPr>
          <w:b/>
          <w:bCs/>
        </w:rPr>
        <w:t>BS EN 50525</w:t>
      </w:r>
      <w:r>
        <w:rPr>
          <w:b/>
          <w:bCs/>
          <w:spacing w:val="-1"/>
        </w:rPr>
        <w:t>-</w:t>
      </w:r>
      <w:r>
        <w:rPr>
          <w:b/>
          <w:bCs/>
        </w:rPr>
        <w:t>1:20</w:t>
      </w:r>
      <w:r>
        <w:rPr>
          <w:b/>
          <w:bCs/>
          <w:spacing w:val="-1"/>
        </w:rPr>
        <w:t>1</w:t>
      </w:r>
      <w:r>
        <w:rPr>
          <w:b/>
          <w:bCs/>
        </w:rPr>
        <w:t>1</w:t>
      </w:r>
      <w:r>
        <w:rPr>
          <w:b/>
          <w:bCs/>
        </w:rPr>
        <w:tab/>
      </w:r>
      <w:r>
        <w:t>El</w:t>
      </w:r>
      <w:r>
        <w:rPr>
          <w:spacing w:val="-1"/>
        </w:rPr>
        <w:t>ec</w:t>
      </w:r>
      <w:r>
        <w:t>tric</w:t>
      </w:r>
      <w:r>
        <w:rPr>
          <w:spacing w:val="32"/>
        </w:rPr>
        <w:t xml:space="preserve"> </w:t>
      </w:r>
      <w:r>
        <w:rPr>
          <w:spacing w:val="-1"/>
        </w:rPr>
        <w:t>ca</w:t>
      </w:r>
      <w:r>
        <w:t>bles.</w:t>
      </w:r>
      <w:r>
        <w:rPr>
          <w:spacing w:val="33"/>
        </w:rPr>
        <w:t xml:space="preserve"> </w:t>
      </w:r>
      <w:r>
        <w:rPr>
          <w:spacing w:val="-3"/>
        </w:rPr>
        <w:t>L</w:t>
      </w:r>
      <w:r>
        <w:rPr>
          <w:spacing w:val="2"/>
        </w:rPr>
        <w:t>o</w:t>
      </w:r>
      <w:r>
        <w:t>w</w:t>
      </w:r>
      <w:r>
        <w:rPr>
          <w:spacing w:val="30"/>
        </w:rPr>
        <w:t xml:space="preserve"> </w:t>
      </w:r>
      <w:r>
        <w:t>vo</w:t>
      </w:r>
      <w:r>
        <w:rPr>
          <w:spacing w:val="2"/>
        </w:rPr>
        <w:t>l</w:t>
      </w:r>
      <w:r>
        <w:t>tage</w:t>
      </w:r>
      <w:r>
        <w:rPr>
          <w:spacing w:val="29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2"/>
        </w:rPr>
        <w:t>g</w:t>
      </w:r>
      <w:r>
        <w:t>y</w:t>
      </w:r>
      <w:r>
        <w:rPr>
          <w:spacing w:val="28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30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0"/>
        </w:rPr>
        <w:t xml:space="preserve"> </w:t>
      </w:r>
      <w:r>
        <w:t>rated</w:t>
      </w:r>
      <w:r>
        <w:rPr>
          <w:spacing w:val="30"/>
        </w:rPr>
        <w:t xml:space="preserve"> </w:t>
      </w:r>
      <w:r>
        <w:t>volt</w:t>
      </w:r>
      <w:r>
        <w:rPr>
          <w:spacing w:val="-1"/>
        </w:rPr>
        <w:t>a</w:t>
      </w:r>
      <w:r>
        <w:t>g</w:t>
      </w:r>
      <w:r>
        <w:rPr>
          <w:spacing w:val="-1"/>
        </w:rPr>
        <w:t>e</w:t>
      </w:r>
      <w:r>
        <w:t>s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2949" w:firstLine="0"/>
      </w:pPr>
      <w:r>
        <w:t>up to and in</w:t>
      </w:r>
      <w:r>
        <w:rPr>
          <w:spacing w:val="-1"/>
        </w:rPr>
        <w:t>c</w:t>
      </w:r>
      <w:r>
        <w:t>luding</w:t>
      </w:r>
      <w:r>
        <w:rPr>
          <w:spacing w:val="-3"/>
        </w:rPr>
        <w:t xml:space="preserve"> </w:t>
      </w:r>
      <w:r>
        <w:t>450</w:t>
      </w:r>
      <w:r>
        <w:rPr>
          <w:spacing w:val="2"/>
        </w:rPr>
        <w:t>/</w:t>
      </w:r>
      <w:r>
        <w:t xml:space="preserve">750 V </w:t>
      </w:r>
      <w:r>
        <w:rPr>
          <w:spacing w:val="-2"/>
        </w:rPr>
        <w:t>(</w:t>
      </w:r>
      <w:r>
        <w:t>U0/U</w:t>
      </w:r>
      <w:r>
        <w:rPr>
          <w:spacing w:val="-2"/>
        </w:rPr>
        <w:t>)</w:t>
      </w:r>
      <w:r>
        <w:t xml:space="preserve">. </w:t>
      </w:r>
      <w:r>
        <w:rPr>
          <w:spacing w:val="1"/>
        </w:rPr>
        <w:t>G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 xml:space="preserve">l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2937"/>
        </w:tabs>
        <w:kinsoku w:val="0"/>
        <w:overflowPunct w:val="0"/>
        <w:spacing w:before="69"/>
        <w:ind w:left="102"/>
      </w:pPr>
      <w:r>
        <w:rPr>
          <w:b/>
          <w:bCs/>
        </w:rPr>
        <w:t>BS 6724</w:t>
      </w:r>
      <w:r>
        <w:rPr>
          <w:b/>
          <w:bCs/>
          <w:spacing w:val="-1"/>
        </w:rPr>
        <w:t>:</w:t>
      </w:r>
      <w:r>
        <w:rPr>
          <w:b/>
          <w:bCs/>
        </w:rPr>
        <w:t>1997+A3</w:t>
      </w:r>
      <w:r>
        <w:rPr>
          <w:b/>
          <w:bCs/>
          <w:spacing w:val="-2"/>
        </w:rPr>
        <w:t>:</w:t>
      </w:r>
      <w:r>
        <w:rPr>
          <w:b/>
          <w:bCs/>
        </w:rPr>
        <w:t>2008</w:t>
      </w:r>
      <w:r>
        <w:rPr>
          <w:b/>
          <w:bCs/>
        </w:rPr>
        <w:tab/>
      </w:r>
      <w:r>
        <w:t>El</w:t>
      </w:r>
      <w:r>
        <w:rPr>
          <w:spacing w:val="-1"/>
        </w:rPr>
        <w:t>ec</w:t>
      </w:r>
      <w:r>
        <w:t>tric</w:t>
      </w:r>
      <w:r>
        <w:rPr>
          <w:spacing w:val="20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bles.</w:t>
      </w:r>
      <w:r>
        <w:rPr>
          <w:spacing w:val="21"/>
        </w:rPr>
        <w:t xml:space="preserve"> </w:t>
      </w:r>
      <w:r>
        <w:t>Th</w:t>
      </w:r>
      <w:r>
        <w:rPr>
          <w:spacing w:val="-2"/>
        </w:rPr>
        <w:t>e</w:t>
      </w:r>
      <w:r>
        <w:t>rmo</w:t>
      </w:r>
      <w:r>
        <w:rPr>
          <w:spacing w:val="2"/>
        </w:rPr>
        <w:t>s</w:t>
      </w:r>
      <w:r>
        <w:rPr>
          <w:spacing w:val="-1"/>
        </w:rPr>
        <w:t>e</w:t>
      </w:r>
      <w:r>
        <w:t>tting</w:t>
      </w:r>
      <w:r>
        <w:rPr>
          <w:spacing w:val="19"/>
        </w:rPr>
        <w:t xml:space="preserve"> </w:t>
      </w:r>
      <w:r>
        <w:t>insul</w:t>
      </w:r>
      <w:r>
        <w:rPr>
          <w:spacing w:val="-1"/>
        </w:rPr>
        <w:t>a</w:t>
      </w:r>
      <w:r>
        <w:t>ted,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rmou</w:t>
      </w:r>
      <w:r>
        <w:rPr>
          <w:spacing w:val="1"/>
        </w:rPr>
        <w:t>re</w:t>
      </w:r>
      <w:r>
        <w:t>d</w:t>
      </w:r>
      <w:r>
        <w:rPr>
          <w:spacing w:val="25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21"/>
        </w:rPr>
        <w:t xml:space="preserve"> </w:t>
      </w:r>
      <w:r>
        <w:t>for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2949" w:firstLine="0"/>
      </w:pPr>
      <w:r>
        <w:t>volt</w:t>
      </w:r>
      <w:r>
        <w:rPr>
          <w:spacing w:val="-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 xml:space="preserve">s </w:t>
      </w:r>
      <w:r>
        <w:rPr>
          <w:spacing w:val="43"/>
        </w:rPr>
        <w:t xml:space="preserve"> </w:t>
      </w:r>
      <w:r>
        <w:rPr>
          <w:spacing w:val="2"/>
        </w:rPr>
        <w:t>o</w:t>
      </w:r>
      <w:r>
        <w:t xml:space="preserve">f </w:t>
      </w:r>
      <w:r>
        <w:rPr>
          <w:spacing w:val="42"/>
        </w:rPr>
        <w:t xml:space="preserve"> </w:t>
      </w:r>
      <w:r>
        <w:t xml:space="preserve">600/1000 </w:t>
      </w:r>
      <w:r>
        <w:rPr>
          <w:spacing w:val="45"/>
        </w:rPr>
        <w:t xml:space="preserve"> </w:t>
      </w:r>
      <w:r>
        <w:t xml:space="preserve">V 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42"/>
        </w:rPr>
        <w:t xml:space="preserve"> </w:t>
      </w:r>
      <w:r>
        <w:t xml:space="preserve">1900/3300 </w:t>
      </w:r>
      <w:r>
        <w:rPr>
          <w:spacing w:val="43"/>
        </w:rPr>
        <w:t xml:space="preserve"> </w:t>
      </w:r>
      <w:r>
        <w:t xml:space="preserve">V, </w:t>
      </w:r>
      <w:r>
        <w:rPr>
          <w:spacing w:val="44"/>
        </w:rPr>
        <w:t xml:space="preserve"> </w:t>
      </w:r>
      <w:r>
        <w:t>h</w:t>
      </w:r>
      <w:r>
        <w:rPr>
          <w:spacing w:val="-1"/>
        </w:rPr>
        <w:t>a</w:t>
      </w:r>
      <w:r>
        <w:t xml:space="preserve">ving </w:t>
      </w:r>
      <w:r>
        <w:rPr>
          <w:spacing w:val="41"/>
        </w:rPr>
        <w:t xml:space="preserve"> </w:t>
      </w:r>
      <w:r>
        <w:t>low</w:t>
      </w:r>
    </w:p>
    <w:p w:rsidR="001527E3" w:rsidRDefault="001527E3">
      <w:pPr>
        <w:pStyle w:val="BodyText"/>
        <w:kinsoku w:val="0"/>
        <w:overflowPunct w:val="0"/>
        <w:ind w:left="2949" w:firstLine="0"/>
        <w:sectPr w:rsidR="001527E3">
          <w:type w:val="continuous"/>
          <w:pgSz w:w="11900" w:h="16860"/>
          <w:pgMar w:top="1440" w:right="980" w:bottom="280" w:left="1340" w:header="720" w:footer="720" w:gutter="0"/>
          <w:cols w:space="720" w:equalWidth="0">
            <w:col w:w="9580"/>
          </w:cols>
          <w:noEndnote/>
        </w:sectPr>
      </w:pPr>
    </w:p>
    <w:p w:rsidR="001527E3" w:rsidRDefault="001527E3">
      <w:pPr>
        <w:kinsoku w:val="0"/>
        <w:overflowPunct w:val="0"/>
        <w:spacing w:before="12" w:line="240" w:lineRule="exact"/>
      </w:pPr>
    </w:p>
    <w:p w:rsidR="001527E3" w:rsidRDefault="001527E3">
      <w:pPr>
        <w:pStyle w:val="BodyText"/>
        <w:kinsoku w:val="0"/>
        <w:overflowPunct w:val="0"/>
        <w:spacing w:before="69"/>
        <w:ind w:left="2949" w:firstLine="0"/>
      </w:pPr>
      <w:r>
        <w:rPr>
          <w:spacing w:val="-1"/>
        </w:rPr>
        <w:t>e</w:t>
      </w:r>
      <w:r>
        <w:t>mission of</w:t>
      </w:r>
      <w:r>
        <w:rPr>
          <w:spacing w:val="-1"/>
        </w:rPr>
        <w:t xml:space="preserve"> </w:t>
      </w:r>
      <w:r>
        <w:t>smoke</w:t>
      </w:r>
      <w:r>
        <w:rPr>
          <w:spacing w:val="-1"/>
        </w:rPr>
        <w:t xml:space="preserve"> a</w:t>
      </w:r>
      <w:r>
        <w:t xml:space="preserve">nd </w:t>
      </w:r>
      <w:r>
        <w:rPr>
          <w:spacing w:val="1"/>
        </w:rPr>
        <w:t>c</w:t>
      </w:r>
      <w:r>
        <w:t>or</w:t>
      </w:r>
      <w:r>
        <w:rPr>
          <w:spacing w:val="-2"/>
        </w:rPr>
        <w:t>r</w:t>
      </w:r>
      <w:r>
        <w:t>osive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t>wh</w:t>
      </w:r>
      <w:r>
        <w:rPr>
          <w:spacing w:val="-2"/>
        </w:rPr>
        <w:t>e</w:t>
      </w:r>
      <w:r>
        <w:t xml:space="preserve">n </w:t>
      </w:r>
      <w:r>
        <w:rPr>
          <w:spacing w:val="1"/>
        </w:rPr>
        <w:t>a</w:t>
      </w:r>
      <w:r>
        <w:t>f</w:t>
      </w:r>
      <w:r>
        <w:rPr>
          <w:spacing w:val="-2"/>
        </w:rPr>
        <w:t>f</w:t>
      </w:r>
      <w:r>
        <w:rPr>
          <w:spacing w:val="1"/>
        </w:rPr>
        <w:t>e</w:t>
      </w:r>
      <w:r>
        <w:rPr>
          <w:spacing w:val="-1"/>
        </w:rPr>
        <w:t>c</w:t>
      </w:r>
      <w:r>
        <w:t xml:space="preserve">ted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fi</w:t>
      </w:r>
      <w:r>
        <w:rPr>
          <w:spacing w:val="-1"/>
        </w:rPr>
        <w:t>r</w:t>
      </w:r>
      <w:r>
        <w:t>e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2937"/>
        </w:tabs>
        <w:kinsoku w:val="0"/>
        <w:overflowPunct w:val="0"/>
        <w:spacing w:before="69"/>
        <w:ind w:left="102"/>
      </w:pPr>
      <w:r>
        <w:rPr>
          <w:b/>
          <w:bCs/>
        </w:rPr>
        <w:t>IEC 6003</w:t>
      </w:r>
      <w:r>
        <w:rPr>
          <w:b/>
          <w:bCs/>
          <w:spacing w:val="-1"/>
        </w:rPr>
        <w:t>4-</w:t>
      </w:r>
      <w:r>
        <w:rPr>
          <w:b/>
          <w:bCs/>
        </w:rPr>
        <w:t>1:20</w:t>
      </w:r>
      <w:r>
        <w:rPr>
          <w:b/>
          <w:bCs/>
          <w:spacing w:val="-1"/>
        </w:rPr>
        <w:t>1</w:t>
      </w:r>
      <w:r>
        <w:rPr>
          <w:b/>
          <w:bCs/>
        </w:rPr>
        <w:t>0</w:t>
      </w:r>
      <w:r>
        <w:rPr>
          <w:b/>
          <w:bCs/>
        </w:rPr>
        <w:tab/>
      </w:r>
      <w:r>
        <w:t>Rotating</w:t>
      </w:r>
      <w:r>
        <w:rPr>
          <w:spacing w:val="-2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rPr>
          <w:spacing w:val="2"/>
        </w:rPr>
        <w:t>t</w:t>
      </w:r>
      <w:r>
        <w:t>ri</w:t>
      </w:r>
      <w:r>
        <w:rPr>
          <w:spacing w:val="-2"/>
        </w:rPr>
        <w:t>c</w:t>
      </w:r>
      <w:r>
        <w:rPr>
          <w:spacing w:val="-1"/>
        </w:rPr>
        <w:t>a</w:t>
      </w:r>
      <w:r>
        <w:t>l m</w:t>
      </w:r>
      <w:r>
        <w:rPr>
          <w:spacing w:val="-1"/>
        </w:rPr>
        <w:t>ac</w:t>
      </w:r>
      <w:r>
        <w:t>h</w:t>
      </w:r>
      <w:r>
        <w:rPr>
          <w:spacing w:val="2"/>
        </w:rPr>
        <w:t>i</w:t>
      </w:r>
      <w:r>
        <w:t>n</w:t>
      </w:r>
      <w:r>
        <w:rPr>
          <w:spacing w:val="-1"/>
        </w:rPr>
        <w:t>e</w:t>
      </w:r>
      <w:r>
        <w:t>s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P</w:t>
      </w:r>
      <w:r>
        <w:rPr>
          <w:spacing w:val="-1"/>
        </w:rPr>
        <w:t>a</w:t>
      </w:r>
      <w:r>
        <w:t>rt 1: R</w:t>
      </w:r>
      <w:r>
        <w:rPr>
          <w:spacing w:val="-1"/>
        </w:rPr>
        <w:t>a</w:t>
      </w:r>
      <w:r>
        <w:t>ting</w:t>
      </w:r>
      <w:r>
        <w:rPr>
          <w:spacing w:val="-1"/>
        </w:rPr>
        <w:t xml:space="preserve"> a</w:t>
      </w:r>
      <w:r>
        <w:t xml:space="preserve">nd 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  <w:sectPr w:rsidR="001527E3">
          <w:pgSz w:w="11900" w:h="16860"/>
          <w:pgMar w:top="940" w:right="980" w:bottom="1160" w:left="1340" w:header="759" w:footer="977" w:gutter="0"/>
          <w:cols w:space="720"/>
          <w:noEndnote/>
        </w:sectPr>
      </w:pPr>
    </w:p>
    <w:p w:rsidR="001527E3" w:rsidRDefault="001527E3">
      <w:pPr>
        <w:pStyle w:val="Heading5"/>
        <w:kinsoku w:val="0"/>
        <w:overflowPunct w:val="0"/>
        <w:spacing w:before="69" w:line="360" w:lineRule="auto"/>
        <w:ind w:left="114" w:hanging="12"/>
        <w:rPr>
          <w:b w:val="0"/>
          <w:bCs w:val="0"/>
        </w:rPr>
      </w:pPr>
      <w:r>
        <w:lastRenderedPageBreak/>
        <w:t>BS EN 60529</w:t>
      </w:r>
      <w:r>
        <w:rPr>
          <w:spacing w:val="-1"/>
        </w:rPr>
        <w:t>:</w:t>
      </w:r>
      <w:r>
        <w:t>1992+A2</w:t>
      </w:r>
      <w:r>
        <w:rPr>
          <w:spacing w:val="-2"/>
        </w:rPr>
        <w:t>:</w:t>
      </w:r>
      <w:r>
        <w:t>2013</w:t>
      </w:r>
    </w:p>
    <w:p w:rsidR="001527E3" w:rsidRDefault="001527E3">
      <w:pPr>
        <w:pStyle w:val="BodyText"/>
        <w:kinsoku w:val="0"/>
        <w:overflowPunct w:val="0"/>
        <w:spacing w:before="69"/>
        <w:ind w:left="102" w:firstLine="0"/>
      </w:pPr>
      <w:r>
        <w:br w:type="column"/>
      </w:r>
      <w:r>
        <w:lastRenderedPageBreak/>
        <w:t>De</w:t>
      </w:r>
      <w:r>
        <w:rPr>
          <w:spacing w:val="-3"/>
        </w:rPr>
        <w:t>g</w:t>
      </w:r>
      <w:r>
        <w:t>re</w:t>
      </w:r>
      <w:r>
        <w:rPr>
          <w:spacing w:val="-1"/>
        </w:rPr>
        <w:t>e</w:t>
      </w:r>
      <w:r>
        <w:t>s of prote</w:t>
      </w:r>
      <w:r>
        <w:rPr>
          <w:spacing w:val="-1"/>
        </w:rPr>
        <w:t>c</w:t>
      </w:r>
      <w:r>
        <w:t>tion p</w:t>
      </w:r>
      <w:r>
        <w:rPr>
          <w:spacing w:val="1"/>
        </w:rPr>
        <w:t>r</w:t>
      </w:r>
      <w:r>
        <w:t xml:space="preserve">ovided </w:t>
      </w:r>
      <w:r>
        <w:rPr>
          <w:spacing w:val="1"/>
        </w:rPr>
        <w:t>b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losur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rPr>
          <w:spacing w:val="1"/>
        </w:rPr>
        <w:t>(</w:t>
      </w:r>
      <w:r>
        <w:rPr>
          <w:spacing w:val="-4"/>
        </w:rPr>
        <w:t>I</w:t>
      </w:r>
      <w:r>
        <w:t>P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od</w:t>
      </w:r>
      <w:r>
        <w:rPr>
          <w:spacing w:val="-1"/>
        </w:rPr>
        <w:t>e</w:t>
      </w:r>
      <w:r>
        <w:t>)</w:t>
      </w:r>
    </w:p>
    <w:p w:rsidR="001527E3" w:rsidRDefault="001527E3">
      <w:pPr>
        <w:pStyle w:val="BodyText"/>
        <w:kinsoku w:val="0"/>
        <w:overflowPunct w:val="0"/>
        <w:spacing w:before="69"/>
        <w:ind w:left="102" w:firstLine="0"/>
        <w:sectPr w:rsidR="001527E3">
          <w:type w:val="continuous"/>
          <w:pgSz w:w="11900" w:h="16860"/>
          <w:pgMar w:top="1440" w:right="980" w:bottom="280" w:left="1340" w:header="720" w:footer="720" w:gutter="0"/>
          <w:cols w:num="2" w:space="720" w:equalWidth="0">
            <w:col w:w="2263" w:space="572"/>
            <w:col w:w="6745"/>
          </w:cols>
          <w:noEndnote/>
        </w:sectPr>
      </w:pP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  <w:sectPr w:rsidR="001527E3">
          <w:type w:val="continuous"/>
          <w:pgSz w:w="11900" w:h="16860"/>
          <w:pgMar w:top="1440" w:right="980" w:bottom="280" w:left="1340" w:header="720" w:footer="720" w:gutter="0"/>
          <w:cols w:space="720" w:equalWidth="0">
            <w:col w:w="9580"/>
          </w:cols>
          <w:noEndnote/>
        </w:sectPr>
      </w:pPr>
    </w:p>
    <w:p w:rsidR="001527E3" w:rsidRDefault="001527E3">
      <w:pPr>
        <w:pStyle w:val="Heading5"/>
        <w:kinsoku w:val="0"/>
        <w:overflowPunct w:val="0"/>
        <w:spacing w:before="69"/>
        <w:ind w:left="102" w:firstLine="0"/>
        <w:rPr>
          <w:b w:val="0"/>
          <w:bCs w:val="0"/>
        </w:rPr>
      </w:pPr>
      <w:r>
        <w:lastRenderedPageBreak/>
        <w:t>BS EN 60034</w:t>
      </w:r>
      <w:r>
        <w:rPr>
          <w:spacing w:val="-1"/>
        </w:rPr>
        <w:t>-</w:t>
      </w:r>
      <w:r>
        <w:t>5:20</w:t>
      </w:r>
      <w:r>
        <w:rPr>
          <w:spacing w:val="-1"/>
        </w:rPr>
        <w:t>0</w:t>
      </w:r>
      <w:r>
        <w:t>1,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ind w:left="114"/>
      </w:pPr>
      <w:r>
        <w:rPr>
          <w:b/>
          <w:bCs/>
        </w:rPr>
        <w:t>IEC 6003</w:t>
      </w:r>
      <w:r>
        <w:rPr>
          <w:b/>
          <w:bCs/>
          <w:spacing w:val="-1"/>
        </w:rPr>
        <w:t>4-</w:t>
      </w:r>
      <w:r>
        <w:rPr>
          <w:b/>
          <w:bCs/>
        </w:rPr>
        <w:t>5:20</w:t>
      </w:r>
      <w:r>
        <w:rPr>
          <w:b/>
          <w:bCs/>
          <w:spacing w:val="-1"/>
        </w:rPr>
        <w:t>0</w:t>
      </w:r>
      <w:r>
        <w:rPr>
          <w:b/>
          <w:bCs/>
        </w:rPr>
        <w:t>0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114" w:right="625" w:hanging="12"/>
        <w:jc w:val="both"/>
      </w:pPr>
      <w:r>
        <w:br w:type="column"/>
      </w:r>
      <w:r>
        <w:lastRenderedPageBreak/>
        <w:t>Rotating</w:t>
      </w:r>
      <w:r>
        <w:rPr>
          <w:spacing w:val="26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rPr>
          <w:spacing w:val="2"/>
        </w:rPr>
        <w:t>t</w:t>
      </w:r>
      <w:r>
        <w:t>ri</w:t>
      </w:r>
      <w:r>
        <w:rPr>
          <w:spacing w:val="-2"/>
        </w:rPr>
        <w:t>c</w:t>
      </w:r>
      <w:r>
        <w:rPr>
          <w:spacing w:val="-1"/>
        </w:rPr>
        <w:t>a</w:t>
      </w:r>
      <w:r>
        <w:t>l</w:t>
      </w:r>
      <w:r>
        <w:rPr>
          <w:spacing w:val="29"/>
        </w:rPr>
        <w:t xml:space="preserve"> </w:t>
      </w:r>
      <w:r>
        <w:t>m</w:t>
      </w:r>
      <w:r>
        <w:rPr>
          <w:spacing w:val="1"/>
        </w:rPr>
        <w:t>a</w:t>
      </w:r>
      <w:r>
        <w:rPr>
          <w:spacing w:val="-1"/>
        </w:rPr>
        <w:t>c</w:t>
      </w:r>
      <w:r>
        <w:rPr>
          <w:spacing w:val="2"/>
        </w:rPr>
        <w:t>h</w:t>
      </w:r>
      <w:r>
        <w:t>ines.</w:t>
      </w:r>
      <w:r>
        <w:rPr>
          <w:spacing w:val="28"/>
        </w:rPr>
        <w:t xml:space="preserve"> </w:t>
      </w:r>
      <w:r>
        <w:t>De</w:t>
      </w:r>
      <w:r>
        <w:rPr>
          <w:spacing w:val="-3"/>
        </w:rPr>
        <w:t>g</w:t>
      </w:r>
      <w:r>
        <w:t>re</w:t>
      </w:r>
      <w:r>
        <w:rPr>
          <w:spacing w:val="-1"/>
        </w:rPr>
        <w:t>e</w:t>
      </w:r>
      <w:r>
        <w:t>s</w:t>
      </w:r>
      <w:r>
        <w:rPr>
          <w:spacing w:val="28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pro</w:t>
      </w:r>
      <w:r>
        <w:rPr>
          <w:spacing w:val="1"/>
        </w:rPr>
        <w:t>t</w:t>
      </w:r>
      <w:r>
        <w:rPr>
          <w:spacing w:val="-1"/>
        </w:rPr>
        <w:t>ec</w:t>
      </w:r>
      <w:r>
        <w:t>t</w:t>
      </w:r>
      <w:r>
        <w:rPr>
          <w:spacing w:val="3"/>
        </w:rPr>
        <w:t>i</w:t>
      </w:r>
      <w:r>
        <w:t>on</w:t>
      </w:r>
      <w:r>
        <w:rPr>
          <w:spacing w:val="28"/>
        </w:rPr>
        <w:t xml:space="preserve"> </w:t>
      </w:r>
      <w:r>
        <w:t>provid</w:t>
      </w:r>
      <w:r>
        <w:rPr>
          <w:spacing w:val="-2"/>
        </w:rPr>
        <w:t>e</w:t>
      </w:r>
      <w:r>
        <w:t xml:space="preserve">d </w:t>
      </w:r>
      <w:r>
        <w:rPr>
          <w:spacing w:val="2"/>
        </w:rPr>
        <w:t>b</w:t>
      </w:r>
      <w:r>
        <w:t>y</w:t>
      </w:r>
      <w:r>
        <w:rPr>
          <w:spacing w:val="11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int</w:t>
      </w:r>
      <w:r>
        <w:rPr>
          <w:spacing w:val="1"/>
        </w:rPr>
        <w:t>e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t>l</w:t>
      </w:r>
      <w:r>
        <w:rPr>
          <w:spacing w:val="17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18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rot</w:t>
      </w:r>
      <w:r>
        <w:rPr>
          <w:spacing w:val="-2"/>
        </w:rPr>
        <w:t>a</w:t>
      </w:r>
      <w:r>
        <w:t>ting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17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ac</w:t>
      </w:r>
      <w:r>
        <w:t>hines</w:t>
      </w:r>
      <w:r>
        <w:rPr>
          <w:spacing w:val="16"/>
        </w:rPr>
        <w:t xml:space="preserve"> </w:t>
      </w:r>
      <w:r>
        <w:rPr>
          <w:spacing w:val="1"/>
        </w:rPr>
        <w:t>(</w:t>
      </w:r>
      <w:r>
        <w:rPr>
          <w:spacing w:val="-4"/>
        </w:rPr>
        <w:t>I</w:t>
      </w:r>
      <w:r>
        <w:t xml:space="preserve">P </w:t>
      </w:r>
      <w:r>
        <w:rPr>
          <w:spacing w:val="-1"/>
        </w:rPr>
        <w:t>c</w:t>
      </w:r>
      <w:r>
        <w:t>od</w:t>
      </w:r>
      <w:r>
        <w:rPr>
          <w:spacing w:val="-1"/>
        </w:rPr>
        <w:t>e</w:t>
      </w:r>
      <w:r>
        <w:t>). Classifi</w:t>
      </w:r>
      <w:r>
        <w:rPr>
          <w:spacing w:val="-1"/>
        </w:rPr>
        <w:t>ca</w:t>
      </w:r>
      <w:r>
        <w:t>tion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114" w:right="625" w:hanging="12"/>
        <w:jc w:val="both"/>
        <w:sectPr w:rsidR="001527E3">
          <w:type w:val="continuous"/>
          <w:pgSz w:w="11900" w:h="16860"/>
          <w:pgMar w:top="1440" w:right="980" w:bottom="280" w:left="1340" w:header="720" w:footer="720" w:gutter="0"/>
          <w:cols w:num="2" w:space="720" w:equalWidth="0">
            <w:col w:w="2271" w:space="564"/>
            <w:col w:w="6745"/>
          </w:cols>
          <w:noEndnote/>
        </w:sectPr>
      </w:pP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  <w:sectPr w:rsidR="001527E3">
          <w:type w:val="continuous"/>
          <w:pgSz w:w="11900" w:h="16860"/>
          <w:pgMar w:top="1440" w:right="980" w:bottom="280" w:left="1340" w:header="720" w:footer="720" w:gutter="0"/>
          <w:cols w:space="720" w:equalWidth="0">
            <w:col w:w="9580"/>
          </w:cols>
          <w:noEndnote/>
        </w:sectPr>
      </w:pPr>
    </w:p>
    <w:p w:rsidR="001527E3" w:rsidRDefault="001527E3">
      <w:pPr>
        <w:pStyle w:val="Heading5"/>
        <w:kinsoku w:val="0"/>
        <w:overflowPunct w:val="0"/>
        <w:spacing w:before="69" w:line="359" w:lineRule="auto"/>
        <w:ind w:left="114" w:hanging="12"/>
        <w:rPr>
          <w:b w:val="0"/>
          <w:bCs w:val="0"/>
        </w:rPr>
      </w:pPr>
      <w:r>
        <w:lastRenderedPageBreak/>
        <w:t>IEC 6003</w:t>
      </w:r>
      <w:r>
        <w:rPr>
          <w:spacing w:val="-1"/>
        </w:rPr>
        <w:t>4</w:t>
      </w:r>
      <w:r>
        <w:t>- 5:20</w:t>
      </w:r>
      <w:r>
        <w:rPr>
          <w:spacing w:val="-1"/>
        </w:rPr>
        <w:t>0</w:t>
      </w:r>
      <w:r>
        <w:t>0+A</w:t>
      </w:r>
      <w:r>
        <w:rPr>
          <w:spacing w:val="-2"/>
        </w:rPr>
        <w:t>M</w:t>
      </w:r>
      <w:r>
        <w:t>D1</w:t>
      </w:r>
      <w:r>
        <w:rPr>
          <w:spacing w:val="-2"/>
        </w:rPr>
        <w:t>:</w:t>
      </w:r>
      <w:r>
        <w:t>2006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114" w:right="624" w:hanging="12"/>
        <w:jc w:val="both"/>
      </w:pPr>
      <w:r>
        <w:br w:type="column"/>
      </w:r>
      <w:r>
        <w:lastRenderedPageBreak/>
        <w:t>Rot</w:t>
      </w:r>
      <w:r>
        <w:rPr>
          <w:spacing w:val="-1"/>
        </w:rPr>
        <w:t>a</w:t>
      </w:r>
      <w:r>
        <w:t>ting</w:t>
      </w:r>
      <w:r>
        <w:rPr>
          <w:spacing w:val="35"/>
        </w:rPr>
        <w:t xml:space="preserve"> 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40"/>
        </w:rPr>
        <w:t xml:space="preserve"> </w:t>
      </w:r>
      <w:r>
        <w:t>ma</w:t>
      </w:r>
      <w:r>
        <w:rPr>
          <w:spacing w:val="-2"/>
        </w:rPr>
        <w:t>c</w:t>
      </w:r>
      <w:r>
        <w:rPr>
          <w:spacing w:val="2"/>
        </w:rPr>
        <w:t>h</w:t>
      </w:r>
      <w:r>
        <w:t>ines</w:t>
      </w:r>
      <w:r>
        <w:rPr>
          <w:spacing w:val="40"/>
        </w:rPr>
        <w:t xml:space="preserve"> </w:t>
      </w:r>
      <w:r>
        <w:t>-</w:t>
      </w:r>
      <w:r>
        <w:rPr>
          <w:spacing w:val="37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37"/>
        </w:rPr>
        <w:t xml:space="preserve"> </w:t>
      </w:r>
      <w:r>
        <w:t>5:</w:t>
      </w:r>
      <w:r>
        <w:rPr>
          <w:spacing w:val="40"/>
        </w:rPr>
        <w:t xml:space="preserve"> </w:t>
      </w:r>
      <w:r>
        <w:t>Degr</w:t>
      </w:r>
      <w:r>
        <w:rPr>
          <w:spacing w:val="-2"/>
        </w:rPr>
        <w:t>e</w:t>
      </w:r>
      <w:r>
        <w:rPr>
          <w:spacing w:val="-1"/>
        </w:rPr>
        <w:t>e</w:t>
      </w:r>
      <w:r>
        <w:t>s</w:t>
      </w:r>
      <w:r>
        <w:rPr>
          <w:spacing w:val="40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7"/>
        </w:rPr>
        <w:t xml:space="preserve"> </w:t>
      </w:r>
      <w:r>
        <w:t>prote</w:t>
      </w:r>
      <w:r>
        <w:rPr>
          <w:spacing w:val="-1"/>
        </w:rPr>
        <w:t>c</w:t>
      </w:r>
      <w:r>
        <w:t>tion provid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int</w:t>
      </w:r>
      <w:r>
        <w:rPr>
          <w:spacing w:val="-1"/>
        </w:rPr>
        <w:t>e</w:t>
      </w:r>
      <w:r>
        <w:t>gr</w:t>
      </w:r>
      <w:r>
        <w:rPr>
          <w:spacing w:val="-2"/>
        </w:rPr>
        <w:t>a</w:t>
      </w:r>
      <w:r>
        <w:t>l</w:t>
      </w:r>
      <w:r>
        <w:rPr>
          <w:spacing w:val="7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rot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</w:t>
      </w:r>
      <w:r>
        <w:rPr>
          <w:spacing w:val="2"/>
        </w:rPr>
        <w:t>i</w:t>
      </w:r>
      <w:r>
        <w:rPr>
          <w:spacing w:val="-1"/>
        </w:rPr>
        <w:t>ca</w:t>
      </w:r>
      <w:r>
        <w:t>l</w:t>
      </w:r>
      <w:r>
        <w:rPr>
          <w:spacing w:val="7"/>
        </w:rPr>
        <w:t xml:space="preserve"> </w:t>
      </w:r>
      <w:r>
        <w:t>ma</w:t>
      </w:r>
      <w:r>
        <w:rPr>
          <w:spacing w:val="-2"/>
        </w:rPr>
        <w:t>c</w:t>
      </w:r>
      <w:r>
        <w:t xml:space="preserve">hines </w:t>
      </w:r>
      <w:r>
        <w:rPr>
          <w:spacing w:val="1"/>
        </w:rPr>
        <w:t>(</w:t>
      </w:r>
      <w:r>
        <w:rPr>
          <w:spacing w:val="-6"/>
        </w:rPr>
        <w:t>I</w:t>
      </w:r>
      <w:r>
        <w:t>P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od</w:t>
      </w:r>
      <w:r>
        <w:rPr>
          <w:spacing w:val="-1"/>
        </w:rPr>
        <w:t>e</w:t>
      </w:r>
      <w:r>
        <w:t>)</w:t>
      </w:r>
      <w:r>
        <w:rPr>
          <w:spacing w:val="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Classifi</w:t>
      </w:r>
      <w:r>
        <w:rPr>
          <w:spacing w:val="-1"/>
        </w:rPr>
        <w:t>ca</w:t>
      </w:r>
      <w:r>
        <w:t>tion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114" w:right="624" w:hanging="12"/>
        <w:jc w:val="both"/>
        <w:sectPr w:rsidR="001527E3">
          <w:type w:val="continuous"/>
          <w:pgSz w:w="11900" w:h="16860"/>
          <w:pgMar w:top="1440" w:right="980" w:bottom="280" w:left="1340" w:header="720" w:footer="720" w:gutter="0"/>
          <w:cols w:num="2" w:space="720" w:equalWidth="0">
            <w:col w:w="2182" w:space="653"/>
            <w:col w:w="6745"/>
          </w:cols>
          <w:noEndnote/>
        </w:sectPr>
      </w:pP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pStyle w:val="BodyText"/>
        <w:tabs>
          <w:tab w:val="left" w:pos="2937"/>
        </w:tabs>
        <w:kinsoku w:val="0"/>
        <w:overflowPunct w:val="0"/>
        <w:spacing w:before="69"/>
        <w:ind w:left="102" w:firstLine="0"/>
      </w:pPr>
      <w:r>
        <w:rPr>
          <w:b/>
          <w:bCs/>
        </w:rPr>
        <w:t>IEC TS 60034</w:t>
      </w:r>
      <w:r>
        <w:rPr>
          <w:b/>
          <w:bCs/>
          <w:spacing w:val="-1"/>
        </w:rPr>
        <w:t>-</w:t>
      </w:r>
      <w:r>
        <w:rPr>
          <w:b/>
          <w:bCs/>
        </w:rPr>
        <w:t>2</w:t>
      </w:r>
      <w:r>
        <w:rPr>
          <w:b/>
          <w:bCs/>
        </w:rPr>
        <w:tab/>
      </w:r>
      <w:r>
        <w:t>Rotating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17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ac</w:t>
      </w:r>
      <w:r>
        <w:t>h</w:t>
      </w:r>
      <w:r>
        <w:rPr>
          <w:spacing w:val="2"/>
        </w:rPr>
        <w:t>i</w:t>
      </w:r>
      <w:r>
        <w:t>n</w:t>
      </w:r>
      <w:r>
        <w:rPr>
          <w:spacing w:val="-1"/>
        </w:rPr>
        <w:t>e</w:t>
      </w:r>
      <w:r>
        <w:t>s</w:t>
      </w:r>
      <w:r>
        <w:rPr>
          <w:spacing w:val="18"/>
        </w:rPr>
        <w:t xml:space="preserve"> </w:t>
      </w:r>
      <w:r>
        <w:t>-</w:t>
      </w:r>
      <w:r>
        <w:rPr>
          <w:spacing w:val="16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18"/>
        </w:rPr>
        <w:t xml:space="preserve"> </w:t>
      </w:r>
      <w:r>
        <w:t>2</w:t>
      </w:r>
      <w:r>
        <w:rPr>
          <w:spacing w:val="-1"/>
        </w:rPr>
        <w:t>-</w:t>
      </w:r>
      <w:r>
        <w:t>3:</w:t>
      </w:r>
      <w:r>
        <w:rPr>
          <w:spacing w:val="17"/>
        </w:rPr>
        <w:t xml:space="preserve"> </w:t>
      </w:r>
      <w:r>
        <w:t>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t>c</w:t>
      </w:r>
      <w:r>
        <w:rPr>
          <w:spacing w:val="15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</w:t>
      </w:r>
      <w:r>
        <w:rPr>
          <w:spacing w:val="17"/>
        </w:rPr>
        <w:t xml:space="preserve"> </w:t>
      </w:r>
      <w:r>
        <w:t>methods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2949" w:right="624" w:firstLine="0"/>
      </w:pPr>
      <w:r>
        <w:t>for  d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e</w:t>
      </w:r>
      <w:r>
        <w:t xml:space="preserve">rmining </w:t>
      </w:r>
      <w:r>
        <w:rPr>
          <w:spacing w:val="2"/>
        </w:rPr>
        <w:t xml:space="preserve"> </w:t>
      </w:r>
      <w:r>
        <w:t>loss</w:t>
      </w:r>
      <w:r>
        <w:rPr>
          <w:spacing w:val="-1"/>
        </w:rPr>
        <w:t>e</w:t>
      </w:r>
      <w:r>
        <w:t xml:space="preserve">s 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3"/>
        </w:rPr>
        <w:t>f</w:t>
      </w:r>
      <w:r>
        <w:t>fi</w:t>
      </w:r>
      <w:r>
        <w:rPr>
          <w:spacing w:val="-2"/>
        </w:rPr>
        <w:t>c</w:t>
      </w:r>
      <w:r>
        <w:t>ien</w:t>
      </w:r>
      <w:r>
        <w:rPr>
          <w:spacing w:val="3"/>
        </w:rPr>
        <w:t>c</w:t>
      </w:r>
      <w:r>
        <w:t>y</w:t>
      </w:r>
      <w:r>
        <w:rPr>
          <w:spacing w:val="59"/>
        </w:rPr>
        <w:t xml:space="preserve"> </w:t>
      </w:r>
      <w:r>
        <w:t xml:space="preserve">of 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onv</w:t>
      </w:r>
      <w:r>
        <w:rPr>
          <w:spacing w:val="1"/>
        </w:rPr>
        <w:t>e</w:t>
      </w:r>
      <w:r>
        <w:t>rt</w:t>
      </w:r>
      <w:r>
        <w:rPr>
          <w:spacing w:val="-2"/>
        </w:rPr>
        <w:t>e</w:t>
      </w:r>
      <w:r>
        <w:t>r</w:t>
      </w:r>
      <w:r>
        <w:rPr>
          <w:spacing w:val="-1"/>
        </w:rPr>
        <w:t>-</w:t>
      </w:r>
      <w:r>
        <w:rPr>
          <w:spacing w:val="1"/>
        </w:rPr>
        <w:t>f</w:t>
      </w:r>
      <w:r>
        <w:rPr>
          <w:spacing w:val="-1"/>
        </w:rPr>
        <w:t>e</w:t>
      </w:r>
      <w:r>
        <w:t xml:space="preserve">d </w:t>
      </w:r>
      <w:r>
        <w:rPr>
          <w:spacing w:val="2"/>
        </w:rPr>
        <w:t xml:space="preserve"> </w:t>
      </w:r>
      <w:r>
        <w:t>AC induction motors</w:t>
      </w: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tabs>
          <w:tab w:val="left" w:pos="2937"/>
        </w:tabs>
        <w:kinsoku w:val="0"/>
        <w:overflowPunct w:val="0"/>
        <w:spacing w:before="69"/>
        <w:ind w:left="102"/>
      </w:pPr>
      <w:r>
        <w:rPr>
          <w:b/>
          <w:bCs/>
        </w:rPr>
        <w:t>IEC 6007</w:t>
      </w:r>
      <w:r>
        <w:rPr>
          <w:b/>
          <w:bCs/>
          <w:spacing w:val="-1"/>
        </w:rPr>
        <w:t>2-</w:t>
      </w:r>
      <w:r>
        <w:rPr>
          <w:b/>
          <w:bCs/>
        </w:rPr>
        <w:t>1:19</w:t>
      </w:r>
      <w:r>
        <w:rPr>
          <w:b/>
          <w:bCs/>
          <w:spacing w:val="-1"/>
        </w:rPr>
        <w:t>9</w:t>
      </w:r>
      <w:r>
        <w:rPr>
          <w:b/>
          <w:bCs/>
        </w:rPr>
        <w:t>1</w:t>
      </w:r>
      <w:r>
        <w:rPr>
          <w:b/>
          <w:bCs/>
        </w:rPr>
        <w:tab/>
      </w:r>
      <w:r>
        <w:t>Dimensions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output</w:t>
      </w:r>
      <w:r>
        <w:rPr>
          <w:spacing w:val="19"/>
        </w:rPr>
        <w:t xml:space="preserve"> </w:t>
      </w:r>
      <w:r>
        <w:rPr>
          <w:spacing w:val="-3"/>
        </w:rPr>
        <w:t>s</w:t>
      </w:r>
      <w:r>
        <w:rPr>
          <w:spacing w:val="-1"/>
        </w:rPr>
        <w:t>e</w:t>
      </w:r>
      <w:r>
        <w:t>ri</w:t>
      </w:r>
      <w:r>
        <w:rPr>
          <w:spacing w:val="-2"/>
        </w:rPr>
        <w:t>e</w:t>
      </w:r>
      <w:r>
        <w:t>s</w:t>
      </w:r>
      <w:r>
        <w:rPr>
          <w:spacing w:val="19"/>
        </w:rPr>
        <w:t xml:space="preserve"> </w:t>
      </w:r>
      <w:r>
        <w:t>for</w:t>
      </w:r>
      <w:r>
        <w:rPr>
          <w:spacing w:val="19"/>
        </w:rPr>
        <w:t xml:space="preserve"> </w:t>
      </w:r>
      <w:r>
        <w:t>rot</w:t>
      </w:r>
      <w:r>
        <w:rPr>
          <w:spacing w:val="-2"/>
        </w:rPr>
        <w:t>a</w:t>
      </w:r>
      <w:r>
        <w:t>ting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t>ma</w:t>
      </w:r>
      <w:r>
        <w:rPr>
          <w:spacing w:val="-2"/>
        </w:rPr>
        <w:t>c</w:t>
      </w:r>
      <w:r>
        <w:t>hin</w:t>
      </w:r>
      <w:r>
        <w:rPr>
          <w:spacing w:val="1"/>
        </w:rPr>
        <w:t>e</w:t>
      </w:r>
      <w:r>
        <w:t>s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2949" w:firstLine="0"/>
      </w:pPr>
      <w:r>
        <w:t>-</w:t>
      </w:r>
      <w:r>
        <w:rPr>
          <w:spacing w:val="16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16"/>
        </w:rPr>
        <w:t xml:space="preserve"> </w:t>
      </w:r>
      <w:r>
        <w:t>1:</w:t>
      </w:r>
      <w:r>
        <w:rPr>
          <w:spacing w:val="17"/>
        </w:rPr>
        <w:t xml:space="preserve"> </w:t>
      </w:r>
      <w:r>
        <w:t>Fr</w:t>
      </w:r>
      <w:r>
        <w:rPr>
          <w:spacing w:val="-2"/>
        </w:rPr>
        <w:t>a</w:t>
      </w:r>
      <w:r>
        <w:t>me</w:t>
      </w:r>
      <w:r>
        <w:rPr>
          <w:spacing w:val="18"/>
        </w:rPr>
        <w:t xml:space="preserve"> </w:t>
      </w:r>
      <w:r>
        <w:t>numbe</w:t>
      </w:r>
      <w:r>
        <w:rPr>
          <w:spacing w:val="-2"/>
        </w:rPr>
        <w:t>r</w:t>
      </w:r>
      <w:r>
        <w:t>s</w:t>
      </w:r>
      <w:r>
        <w:rPr>
          <w:spacing w:val="18"/>
        </w:rPr>
        <w:t xml:space="preserve"> </w:t>
      </w:r>
      <w:r>
        <w:t>56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400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fl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e</w:t>
      </w:r>
      <w:r>
        <w:rPr>
          <w:spacing w:val="15"/>
        </w:rPr>
        <w:t xml:space="preserve"> </w:t>
      </w:r>
      <w:r>
        <w:t>n</w:t>
      </w:r>
      <w:r>
        <w:rPr>
          <w:spacing w:val="2"/>
        </w:rPr>
        <w:t>u</w:t>
      </w:r>
      <w:r>
        <w:t>mbe</w:t>
      </w:r>
      <w:r>
        <w:rPr>
          <w:spacing w:val="-2"/>
        </w:rPr>
        <w:t>r</w:t>
      </w:r>
      <w:r>
        <w:t>s</w:t>
      </w:r>
      <w:r>
        <w:rPr>
          <w:spacing w:val="16"/>
        </w:rPr>
        <w:t xml:space="preserve"> </w:t>
      </w:r>
      <w:r>
        <w:t>55</w:t>
      </w:r>
      <w:r>
        <w:rPr>
          <w:spacing w:val="16"/>
        </w:rPr>
        <w:t xml:space="preserve"> </w:t>
      </w:r>
      <w:r>
        <w:t>to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2949" w:firstLine="0"/>
      </w:pPr>
      <w:r>
        <w:t>1080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2937"/>
        </w:tabs>
        <w:kinsoku w:val="0"/>
        <w:overflowPunct w:val="0"/>
        <w:spacing w:before="69"/>
        <w:ind w:left="102"/>
      </w:pPr>
      <w:r>
        <w:rPr>
          <w:b/>
          <w:bCs/>
        </w:rPr>
        <w:t>IEC 61111</w:t>
      </w:r>
      <w:r>
        <w:rPr>
          <w:b/>
          <w:bCs/>
          <w:spacing w:val="-2"/>
        </w:rPr>
        <w:t>:</w:t>
      </w:r>
      <w:r>
        <w:rPr>
          <w:b/>
          <w:bCs/>
        </w:rPr>
        <w:t>2009</w:t>
      </w:r>
      <w:r>
        <w:rPr>
          <w:b/>
          <w:bCs/>
        </w:rPr>
        <w:tab/>
      </w:r>
      <w:r>
        <w:rPr>
          <w:spacing w:val="-3"/>
        </w:rPr>
        <w:t>L</w:t>
      </w:r>
      <w:r>
        <w:t xml:space="preserve">ive </w:t>
      </w:r>
      <w:r>
        <w:rPr>
          <w:spacing w:val="-1"/>
        </w:rPr>
        <w:t>w</w:t>
      </w:r>
      <w:r>
        <w:rPr>
          <w:spacing w:val="2"/>
        </w:rPr>
        <w:t>o</w:t>
      </w:r>
      <w:r>
        <w:t>rki</w:t>
      </w:r>
      <w:r>
        <w:rPr>
          <w:spacing w:val="1"/>
        </w:rPr>
        <w:t>n</w:t>
      </w:r>
      <w:r>
        <w:t>g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El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2"/>
        </w:rPr>
        <w:t xml:space="preserve"> </w:t>
      </w:r>
      <w:r>
        <w:t>insul</w:t>
      </w:r>
      <w:r>
        <w:rPr>
          <w:spacing w:val="-1"/>
        </w:rPr>
        <w:t>a</w:t>
      </w:r>
      <w:r>
        <w:t>ting</w:t>
      </w:r>
      <w:r>
        <w:rPr>
          <w:spacing w:val="-2"/>
        </w:rPr>
        <w:t xml:space="preserve"> </w:t>
      </w:r>
      <w:r>
        <w:t>matting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  <w:sectPr w:rsidR="001527E3">
          <w:type w:val="continuous"/>
          <w:pgSz w:w="11900" w:h="16860"/>
          <w:pgMar w:top="1440" w:right="980" w:bottom="280" w:left="1340" w:header="720" w:footer="720" w:gutter="0"/>
          <w:cols w:space="720" w:equalWidth="0">
            <w:col w:w="9580"/>
          </w:cols>
          <w:noEndnote/>
        </w:sectPr>
      </w:pPr>
    </w:p>
    <w:p w:rsidR="001527E3" w:rsidRDefault="001527E3">
      <w:pPr>
        <w:pStyle w:val="Heading5"/>
        <w:kinsoku w:val="0"/>
        <w:overflowPunct w:val="0"/>
        <w:spacing w:before="69" w:line="360" w:lineRule="auto"/>
        <w:ind w:left="114" w:hanging="12"/>
        <w:rPr>
          <w:b w:val="0"/>
          <w:bCs w:val="0"/>
        </w:rPr>
      </w:pPr>
      <w:r>
        <w:lastRenderedPageBreak/>
        <w:t>BS EN 3- 7:20</w:t>
      </w:r>
      <w:r>
        <w:rPr>
          <w:spacing w:val="-1"/>
        </w:rPr>
        <w:t>0</w:t>
      </w:r>
      <w:r>
        <w:t>4+A1</w:t>
      </w:r>
      <w:r>
        <w:rPr>
          <w:spacing w:val="-2"/>
        </w:rPr>
        <w:t>:</w:t>
      </w:r>
      <w:r>
        <w:t>2007</w:t>
      </w:r>
    </w:p>
    <w:p w:rsidR="001527E3" w:rsidRDefault="001527E3">
      <w:pPr>
        <w:pStyle w:val="BodyText"/>
        <w:tabs>
          <w:tab w:val="left" w:pos="1112"/>
          <w:tab w:val="left" w:pos="1657"/>
          <w:tab w:val="left" w:pos="3206"/>
          <w:tab w:val="left" w:pos="4905"/>
        </w:tabs>
        <w:kinsoku w:val="0"/>
        <w:overflowPunct w:val="0"/>
        <w:spacing w:before="69" w:line="360" w:lineRule="auto"/>
        <w:ind w:left="114" w:right="626" w:hanging="12"/>
      </w:pPr>
      <w:r>
        <w:br w:type="column"/>
      </w:r>
      <w:r>
        <w:lastRenderedPageBreak/>
        <w:t>Port</w:t>
      </w:r>
      <w:r>
        <w:rPr>
          <w:spacing w:val="-2"/>
        </w:rPr>
        <w:t>a</w:t>
      </w:r>
      <w:r>
        <w:t>ble</w:t>
      </w:r>
      <w:r>
        <w:tab/>
        <w:t>fi</w:t>
      </w:r>
      <w:r>
        <w:rPr>
          <w:spacing w:val="-1"/>
        </w:rPr>
        <w:t>r</w:t>
      </w:r>
      <w:r>
        <w:t>e</w:t>
      </w:r>
      <w:r>
        <w:tab/>
      </w:r>
      <w:r>
        <w:rPr>
          <w:spacing w:val="-1"/>
        </w:rPr>
        <w:t>e</w:t>
      </w:r>
      <w:r>
        <w:rPr>
          <w:spacing w:val="2"/>
        </w:rPr>
        <w:t>x</w:t>
      </w:r>
      <w:r>
        <w:t>tin</w:t>
      </w:r>
      <w:r>
        <w:rPr>
          <w:spacing w:val="-3"/>
        </w:rPr>
        <w:t>g</w:t>
      </w:r>
      <w:r>
        <w:t>uishe</w:t>
      </w:r>
      <w:r>
        <w:rPr>
          <w:spacing w:val="-1"/>
        </w:rPr>
        <w:t>r</w:t>
      </w:r>
      <w:r>
        <w:t>s.</w:t>
      </w:r>
      <w:r>
        <w:tab/>
        <w:t>Ch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ac</w:t>
      </w:r>
      <w:r>
        <w:t>te</w:t>
      </w:r>
      <w:r>
        <w:rPr>
          <w:spacing w:val="-2"/>
        </w:rPr>
        <w:t>r</w:t>
      </w:r>
      <w:r>
        <w:t>istics,</w:t>
      </w:r>
      <w:r>
        <w:tab/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1"/>
        </w:rPr>
        <w:t>c</w:t>
      </w:r>
      <w:r>
        <w:t>e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 xml:space="preserve">ments </w:t>
      </w:r>
      <w:r>
        <w:rPr>
          <w:spacing w:val="-1"/>
        </w:rPr>
        <w:t>a</w:t>
      </w:r>
      <w:r>
        <w:t xml:space="preserve">nd </w:t>
      </w:r>
      <w:r>
        <w:rPr>
          <w:spacing w:val="2"/>
        </w:rPr>
        <w:t>t</w:t>
      </w:r>
      <w:r>
        <w:rPr>
          <w:spacing w:val="-1"/>
        </w:rPr>
        <w:t>e</w:t>
      </w:r>
      <w:r>
        <w:t>st m</w:t>
      </w:r>
      <w:r>
        <w:rPr>
          <w:spacing w:val="1"/>
        </w:rPr>
        <w:t>e</w:t>
      </w:r>
      <w:r>
        <w:t>thods</w:t>
      </w:r>
    </w:p>
    <w:p w:rsidR="001527E3" w:rsidRDefault="001527E3">
      <w:pPr>
        <w:pStyle w:val="BodyText"/>
        <w:tabs>
          <w:tab w:val="left" w:pos="1112"/>
          <w:tab w:val="left" w:pos="1657"/>
          <w:tab w:val="left" w:pos="3206"/>
          <w:tab w:val="left" w:pos="4905"/>
        </w:tabs>
        <w:kinsoku w:val="0"/>
        <w:overflowPunct w:val="0"/>
        <w:spacing w:before="69" w:line="360" w:lineRule="auto"/>
        <w:ind w:left="114" w:right="626" w:hanging="12"/>
        <w:sectPr w:rsidR="001527E3">
          <w:type w:val="continuous"/>
          <w:pgSz w:w="11900" w:h="16860"/>
          <w:pgMar w:top="1440" w:right="980" w:bottom="280" w:left="1340" w:header="720" w:footer="720" w:gutter="0"/>
          <w:cols w:num="2" w:space="720" w:equalWidth="0">
            <w:col w:w="1783" w:space="1052"/>
            <w:col w:w="6745"/>
          </w:cols>
          <w:noEndnote/>
        </w:sectPr>
      </w:pP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tabs>
          <w:tab w:val="left" w:pos="2937"/>
        </w:tabs>
        <w:kinsoku w:val="0"/>
        <w:overflowPunct w:val="0"/>
        <w:spacing w:before="69"/>
        <w:ind w:left="102"/>
      </w:pPr>
      <w:r>
        <w:rPr>
          <w:b/>
          <w:bCs/>
        </w:rPr>
        <w:t>BS EN 60754</w:t>
      </w:r>
      <w:r>
        <w:rPr>
          <w:b/>
          <w:bCs/>
          <w:spacing w:val="-1"/>
        </w:rPr>
        <w:t>-</w:t>
      </w:r>
      <w:r>
        <w:rPr>
          <w:b/>
          <w:bCs/>
        </w:rPr>
        <w:t>1:20</w:t>
      </w:r>
      <w:r>
        <w:rPr>
          <w:b/>
          <w:bCs/>
          <w:spacing w:val="-1"/>
        </w:rPr>
        <w:t>1</w:t>
      </w:r>
      <w:r>
        <w:rPr>
          <w:b/>
          <w:bCs/>
        </w:rPr>
        <w:t>4</w:t>
      </w:r>
      <w:r>
        <w:rPr>
          <w:b/>
          <w:bCs/>
        </w:rPr>
        <w:tab/>
      </w:r>
      <w:r>
        <w:t>T</w:t>
      </w:r>
      <w:r>
        <w:rPr>
          <w:spacing w:val="-2"/>
        </w:rPr>
        <w:t>e</w:t>
      </w:r>
      <w:r>
        <w:t>st</w:t>
      </w:r>
      <w:r>
        <w:rPr>
          <w:spacing w:val="38"/>
        </w:rPr>
        <w:t xml:space="preserve"> </w:t>
      </w:r>
      <w:r>
        <w:t>on</w:t>
      </w:r>
      <w:r>
        <w:rPr>
          <w:spacing w:val="40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s</w:t>
      </w:r>
      <w:r>
        <w:rPr>
          <w:spacing w:val="40"/>
        </w:rPr>
        <w:t xml:space="preserve"> </w:t>
      </w:r>
      <w:r>
        <w:rPr>
          <w:spacing w:val="-1"/>
        </w:rPr>
        <w:t>e</w:t>
      </w:r>
      <w:r>
        <w:t>volved</w:t>
      </w:r>
      <w:r>
        <w:rPr>
          <w:spacing w:val="39"/>
        </w:rPr>
        <w:t xml:space="preserve"> </w:t>
      </w:r>
      <w:r>
        <w:rPr>
          <w:spacing w:val="2"/>
        </w:rPr>
        <w:t>d</w:t>
      </w:r>
      <w:r>
        <w:t>uring</w:t>
      </w:r>
      <w:r>
        <w:rPr>
          <w:spacing w:val="37"/>
        </w:rPr>
        <w:t xml:space="preserve"> </w:t>
      </w:r>
      <w:r>
        <w:rPr>
          <w:spacing w:val="-1"/>
        </w:rPr>
        <w:t>c</w:t>
      </w:r>
      <w:r>
        <w:t>ombustion</w:t>
      </w:r>
      <w:r>
        <w:rPr>
          <w:spacing w:val="38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m</w:t>
      </w:r>
      <w:r>
        <w:rPr>
          <w:spacing w:val="1"/>
        </w:rPr>
        <w:t>a</w:t>
      </w:r>
      <w:r>
        <w:t>te</w:t>
      </w:r>
      <w:r>
        <w:rPr>
          <w:spacing w:val="-2"/>
        </w:rPr>
        <w:t>r</w:t>
      </w:r>
      <w:r>
        <w:t>ials</w:t>
      </w:r>
      <w:r>
        <w:rPr>
          <w:spacing w:val="38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2949" w:firstLine="0"/>
      </w:pPr>
      <w:r>
        <w:rPr>
          <w:spacing w:val="-1"/>
        </w:rPr>
        <w:t>ca</w:t>
      </w:r>
      <w:r>
        <w:t xml:space="preserve">bles. </w:t>
      </w:r>
      <w:r>
        <w:rPr>
          <w:spacing w:val="-1"/>
        </w:rPr>
        <w:t>De</w:t>
      </w:r>
      <w:r>
        <w:rPr>
          <w:spacing w:val="2"/>
        </w:rPr>
        <w:t>t</w:t>
      </w:r>
      <w:r>
        <w:rPr>
          <w:spacing w:val="-1"/>
        </w:rPr>
        <w:t>e</w:t>
      </w:r>
      <w:r>
        <w:t>rmin</w:t>
      </w:r>
      <w:r>
        <w:rPr>
          <w:spacing w:val="-1"/>
        </w:rPr>
        <w:t>a</w:t>
      </w:r>
      <w:r>
        <w:t>tion of</w:t>
      </w:r>
      <w:r>
        <w:rPr>
          <w:spacing w:val="1"/>
        </w:rPr>
        <w:t xml:space="preserve"> </w:t>
      </w:r>
      <w:r>
        <w:t>the h</w:t>
      </w:r>
      <w:r>
        <w:rPr>
          <w:spacing w:val="-2"/>
        </w:rPr>
        <w:t>a</w:t>
      </w:r>
      <w:r>
        <w:t>logen a</w:t>
      </w:r>
      <w:r>
        <w:rPr>
          <w:spacing w:val="-1"/>
        </w:rPr>
        <w:t>c</w:t>
      </w:r>
      <w:r>
        <w:t xml:space="preserve">id gas </w:t>
      </w:r>
      <w:r>
        <w:rPr>
          <w:spacing w:val="-2"/>
        </w:rPr>
        <w:t>c</w:t>
      </w:r>
      <w:r>
        <w:t>on</w:t>
      </w:r>
      <w:r>
        <w:rPr>
          <w:spacing w:val="2"/>
        </w:rPr>
        <w:t>t</w:t>
      </w:r>
      <w:r>
        <w:rPr>
          <w:spacing w:val="-1"/>
        </w:rPr>
        <w:t>e</w:t>
      </w:r>
      <w:r>
        <w:t>nt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  <w:sectPr w:rsidR="001527E3">
          <w:type w:val="continuous"/>
          <w:pgSz w:w="11900" w:h="16860"/>
          <w:pgMar w:top="1440" w:right="980" w:bottom="280" w:left="1340" w:header="720" w:footer="720" w:gutter="0"/>
          <w:cols w:space="720" w:equalWidth="0">
            <w:col w:w="9580"/>
          </w:cols>
          <w:noEndnote/>
        </w:sectPr>
      </w:pPr>
    </w:p>
    <w:p w:rsidR="001527E3" w:rsidRDefault="001527E3">
      <w:pPr>
        <w:pStyle w:val="Heading5"/>
        <w:kinsoku w:val="0"/>
        <w:overflowPunct w:val="0"/>
        <w:spacing w:before="69" w:line="360" w:lineRule="auto"/>
        <w:ind w:left="114" w:hanging="12"/>
        <w:rPr>
          <w:b w:val="0"/>
          <w:bCs w:val="0"/>
        </w:rPr>
      </w:pPr>
      <w:r>
        <w:lastRenderedPageBreak/>
        <w:t>BS</w:t>
      </w:r>
      <w:r>
        <w:rPr>
          <w:spacing w:val="1"/>
        </w:rPr>
        <w:t xml:space="preserve"> </w:t>
      </w:r>
      <w:r>
        <w:t>EN 50396</w:t>
      </w:r>
      <w:r>
        <w:rPr>
          <w:spacing w:val="-1"/>
        </w:rPr>
        <w:t>:</w:t>
      </w:r>
      <w:r>
        <w:t>2005+A1</w:t>
      </w:r>
      <w:r>
        <w:rPr>
          <w:spacing w:val="-2"/>
        </w:rPr>
        <w:t>:</w:t>
      </w:r>
      <w:r>
        <w:t>2011</w:t>
      </w:r>
    </w:p>
    <w:p w:rsidR="001527E3" w:rsidRDefault="001527E3">
      <w:pPr>
        <w:pStyle w:val="BodyText"/>
        <w:kinsoku w:val="0"/>
        <w:overflowPunct w:val="0"/>
        <w:spacing w:before="69"/>
        <w:ind w:left="102" w:firstLine="0"/>
      </w:pPr>
      <w:r>
        <w:br w:type="column"/>
      </w:r>
      <w:r>
        <w:lastRenderedPageBreak/>
        <w:t xml:space="preserve">Non </w:t>
      </w:r>
      <w:r>
        <w:rPr>
          <w:spacing w:val="-2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 t</w:t>
      </w:r>
      <w:r>
        <w:rPr>
          <w:spacing w:val="-1"/>
        </w:rPr>
        <w:t>e</w:t>
      </w:r>
      <w:r>
        <w:t>st m</w:t>
      </w:r>
      <w:r>
        <w:rPr>
          <w:spacing w:val="-1"/>
        </w:rPr>
        <w:t>e</w:t>
      </w:r>
      <w:r>
        <w:t>thods for</w:t>
      </w:r>
      <w:r>
        <w:rPr>
          <w:spacing w:val="-2"/>
        </w:rPr>
        <w:t xml:space="preserve"> </w:t>
      </w:r>
      <w:r>
        <w:t>low 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e</w:t>
      </w:r>
      <w:r>
        <w:rPr>
          <w:spacing w:val="2"/>
        </w:rP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2"/>
        </w:rPr>
        <w:t>g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ca</w:t>
      </w:r>
      <w:r>
        <w:t>bles</w:t>
      </w:r>
    </w:p>
    <w:p w:rsidR="001527E3" w:rsidRDefault="001527E3">
      <w:pPr>
        <w:pStyle w:val="BodyText"/>
        <w:kinsoku w:val="0"/>
        <w:overflowPunct w:val="0"/>
        <w:spacing w:before="69"/>
        <w:ind w:left="102" w:firstLine="0"/>
        <w:sectPr w:rsidR="001527E3">
          <w:type w:val="continuous"/>
          <w:pgSz w:w="11900" w:h="16860"/>
          <w:pgMar w:top="1440" w:right="980" w:bottom="280" w:left="1340" w:header="720" w:footer="720" w:gutter="0"/>
          <w:cols w:num="2" w:space="720" w:equalWidth="0">
            <w:col w:w="2263" w:space="572"/>
            <w:col w:w="6745"/>
          </w:cols>
          <w:noEndnote/>
        </w:sectPr>
      </w:pPr>
    </w:p>
    <w:p w:rsidR="001527E3" w:rsidRDefault="00586FE3">
      <w:pPr>
        <w:kinsoku w:val="0"/>
        <w:overflowPunct w:val="0"/>
        <w:spacing w:before="14" w:line="220" w:lineRule="exact"/>
        <w:rPr>
          <w:sz w:val="22"/>
          <w:szCs w:val="22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0288" behindDoc="1" locked="0" layoutInCell="0" allowOverlap="1">
                <wp:simplePos x="0" y="0"/>
                <wp:positionH relativeFrom="page">
                  <wp:posOffset>815975</wp:posOffset>
                </wp:positionH>
                <wp:positionV relativeFrom="page">
                  <wp:posOffset>800735</wp:posOffset>
                </wp:positionV>
                <wp:extent cx="5800090" cy="8864600"/>
                <wp:effectExtent l="0" t="0" r="0" b="0"/>
                <wp:wrapNone/>
                <wp:docPr id="1586" name="Group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0090" cy="8864600"/>
                          <a:chOff x="1285" y="1261"/>
                          <a:chExt cx="9134" cy="13960"/>
                        </a:xfrm>
                      </wpg:grpSpPr>
                      <wps:wsp>
                        <wps:cNvPr id="1587" name="Rectangle 198"/>
                        <wps:cNvSpPr>
                          <a:spLocks/>
                        </wps:cNvSpPr>
                        <wps:spPr bwMode="auto">
                          <a:xfrm>
                            <a:off x="1315" y="1281"/>
                            <a:ext cx="2813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8" name="Rectangle 199"/>
                        <wps:cNvSpPr>
                          <a:spLocks/>
                        </wps:cNvSpPr>
                        <wps:spPr bwMode="auto">
                          <a:xfrm>
                            <a:off x="4150" y="1281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9" name="Rectangle 200"/>
                        <wps:cNvSpPr>
                          <a:spLocks/>
                        </wps:cNvSpPr>
                        <wps:spPr bwMode="auto">
                          <a:xfrm>
                            <a:off x="10290" y="1281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0" name="Rectangle 201"/>
                        <wps:cNvSpPr>
                          <a:spLocks/>
                        </wps:cNvSpPr>
                        <wps:spPr bwMode="auto">
                          <a:xfrm>
                            <a:off x="4248" y="1281"/>
                            <a:ext cx="6041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1" name="Freeform 202"/>
                        <wps:cNvSpPr>
                          <a:spLocks/>
                        </wps:cNvSpPr>
                        <wps:spPr bwMode="auto">
                          <a:xfrm>
                            <a:off x="1296" y="1271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2" name="Freeform 203"/>
                        <wps:cNvSpPr>
                          <a:spLocks/>
                        </wps:cNvSpPr>
                        <wps:spPr bwMode="auto">
                          <a:xfrm>
                            <a:off x="1306" y="1281"/>
                            <a:ext cx="20" cy="139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920"/>
                              <a:gd name="T2" fmla="*/ 0 w 20"/>
                              <a:gd name="T3" fmla="*/ 13920 h 139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920">
                                <a:moveTo>
                                  <a:pt x="0" y="0"/>
                                </a:moveTo>
                                <a:lnTo>
                                  <a:pt x="0" y="1392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3" name="Freeform 204"/>
                        <wps:cNvSpPr>
                          <a:spLocks/>
                        </wps:cNvSpPr>
                        <wps:spPr bwMode="auto">
                          <a:xfrm>
                            <a:off x="4141" y="1281"/>
                            <a:ext cx="20" cy="139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920"/>
                              <a:gd name="T2" fmla="*/ 0 w 20"/>
                              <a:gd name="T3" fmla="*/ 13920 h 139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920">
                                <a:moveTo>
                                  <a:pt x="0" y="0"/>
                                </a:moveTo>
                                <a:lnTo>
                                  <a:pt x="0" y="1392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4" name="Freeform 205"/>
                        <wps:cNvSpPr>
                          <a:spLocks/>
                        </wps:cNvSpPr>
                        <wps:spPr bwMode="auto">
                          <a:xfrm>
                            <a:off x="10398" y="1281"/>
                            <a:ext cx="20" cy="139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920"/>
                              <a:gd name="T2" fmla="*/ 0 w 20"/>
                              <a:gd name="T3" fmla="*/ 13920 h 139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920">
                                <a:moveTo>
                                  <a:pt x="0" y="0"/>
                                </a:moveTo>
                                <a:lnTo>
                                  <a:pt x="0" y="1392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5" name="Rectangle 206"/>
                        <wps:cNvSpPr>
                          <a:spLocks/>
                        </wps:cNvSpPr>
                        <wps:spPr bwMode="auto">
                          <a:xfrm>
                            <a:off x="4032" y="1994"/>
                            <a:ext cx="96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6" name="Rectangle 207"/>
                        <wps:cNvSpPr>
                          <a:spLocks/>
                        </wps:cNvSpPr>
                        <wps:spPr bwMode="auto">
                          <a:xfrm>
                            <a:off x="1315" y="1994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7" name="Rectangle 208"/>
                        <wps:cNvSpPr>
                          <a:spLocks/>
                        </wps:cNvSpPr>
                        <wps:spPr bwMode="auto">
                          <a:xfrm>
                            <a:off x="1414" y="1994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8" name="Rectangle 209"/>
                        <wps:cNvSpPr>
                          <a:spLocks/>
                        </wps:cNvSpPr>
                        <wps:spPr bwMode="auto">
                          <a:xfrm>
                            <a:off x="10290" y="1994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9" name="Rectangle 210"/>
                        <wps:cNvSpPr>
                          <a:spLocks/>
                        </wps:cNvSpPr>
                        <wps:spPr bwMode="auto">
                          <a:xfrm>
                            <a:off x="4150" y="1994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0" name="Rectangle 211"/>
                        <wps:cNvSpPr>
                          <a:spLocks/>
                        </wps:cNvSpPr>
                        <wps:spPr bwMode="auto">
                          <a:xfrm>
                            <a:off x="4248" y="1994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1" name="Freeform 212"/>
                        <wps:cNvSpPr>
                          <a:spLocks/>
                        </wps:cNvSpPr>
                        <wps:spPr bwMode="auto">
                          <a:xfrm>
                            <a:off x="1296" y="1985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2" name="Rectangle 213"/>
                        <wps:cNvSpPr>
                          <a:spLocks/>
                        </wps:cNvSpPr>
                        <wps:spPr bwMode="auto">
                          <a:xfrm>
                            <a:off x="1315" y="2707"/>
                            <a:ext cx="2813" cy="110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3" name="Rectangle 214"/>
                        <wps:cNvSpPr>
                          <a:spLocks/>
                        </wps:cNvSpPr>
                        <wps:spPr bwMode="auto">
                          <a:xfrm>
                            <a:off x="1414" y="2707"/>
                            <a:ext cx="261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4" name="Rectangle 215"/>
                        <wps:cNvSpPr>
                          <a:spLocks/>
                        </wps:cNvSpPr>
                        <wps:spPr bwMode="auto">
                          <a:xfrm>
                            <a:off x="1414" y="3122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5" name="Rectangle 216"/>
                        <wps:cNvSpPr>
                          <a:spLocks/>
                        </wps:cNvSpPr>
                        <wps:spPr bwMode="auto">
                          <a:xfrm>
                            <a:off x="4150" y="2707"/>
                            <a:ext cx="6238" cy="110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6" name="Rectangle 217"/>
                        <wps:cNvSpPr>
                          <a:spLocks/>
                        </wps:cNvSpPr>
                        <wps:spPr bwMode="auto">
                          <a:xfrm>
                            <a:off x="4248" y="2707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7" name="Freeform 218"/>
                        <wps:cNvSpPr>
                          <a:spLocks/>
                        </wps:cNvSpPr>
                        <wps:spPr bwMode="auto">
                          <a:xfrm>
                            <a:off x="1296" y="2697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8" name="Rectangle 219"/>
                        <wps:cNvSpPr>
                          <a:spLocks/>
                        </wps:cNvSpPr>
                        <wps:spPr bwMode="auto">
                          <a:xfrm>
                            <a:off x="1315" y="3835"/>
                            <a:ext cx="2813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9" name="Rectangle 220"/>
                        <wps:cNvSpPr>
                          <a:spLocks/>
                        </wps:cNvSpPr>
                        <wps:spPr bwMode="auto">
                          <a:xfrm>
                            <a:off x="1414" y="3835"/>
                            <a:ext cx="261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0" name="Rectangle 221"/>
                        <wps:cNvSpPr>
                          <a:spLocks/>
                        </wps:cNvSpPr>
                        <wps:spPr bwMode="auto">
                          <a:xfrm>
                            <a:off x="1414" y="4248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1" name="Rectangle 222"/>
                        <wps:cNvSpPr>
                          <a:spLocks/>
                        </wps:cNvSpPr>
                        <wps:spPr bwMode="auto">
                          <a:xfrm>
                            <a:off x="4150" y="3835"/>
                            <a:ext cx="6238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2" name="Rectangle 223"/>
                        <wps:cNvSpPr>
                          <a:spLocks/>
                        </wps:cNvSpPr>
                        <wps:spPr bwMode="auto">
                          <a:xfrm>
                            <a:off x="4248" y="3835"/>
                            <a:ext cx="6041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3" name="Rectangle 224"/>
                        <wps:cNvSpPr>
                          <a:spLocks/>
                        </wps:cNvSpPr>
                        <wps:spPr bwMode="auto">
                          <a:xfrm>
                            <a:off x="4248" y="4248"/>
                            <a:ext cx="6041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4" name="Rectangle 225"/>
                        <wps:cNvSpPr>
                          <a:spLocks/>
                        </wps:cNvSpPr>
                        <wps:spPr bwMode="auto">
                          <a:xfrm>
                            <a:off x="4248" y="4663"/>
                            <a:ext cx="6041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5" name="Freeform 226"/>
                        <wps:cNvSpPr>
                          <a:spLocks/>
                        </wps:cNvSpPr>
                        <wps:spPr bwMode="auto">
                          <a:xfrm>
                            <a:off x="1296" y="3825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6" name="Rectangle 227"/>
                        <wps:cNvSpPr>
                          <a:spLocks/>
                        </wps:cNvSpPr>
                        <wps:spPr bwMode="auto">
                          <a:xfrm>
                            <a:off x="1315" y="5376"/>
                            <a:ext cx="2813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7" name="Rectangle 228"/>
                        <wps:cNvSpPr>
                          <a:spLocks/>
                        </wps:cNvSpPr>
                        <wps:spPr bwMode="auto">
                          <a:xfrm>
                            <a:off x="1414" y="5376"/>
                            <a:ext cx="261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8" name="Rectangle 229"/>
                        <wps:cNvSpPr>
                          <a:spLocks/>
                        </wps:cNvSpPr>
                        <wps:spPr bwMode="auto">
                          <a:xfrm>
                            <a:off x="1414" y="5789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9" name="Rectangle 230"/>
                        <wps:cNvSpPr>
                          <a:spLocks/>
                        </wps:cNvSpPr>
                        <wps:spPr bwMode="auto">
                          <a:xfrm>
                            <a:off x="4150" y="5376"/>
                            <a:ext cx="6238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0" name="Rectangle 231"/>
                        <wps:cNvSpPr>
                          <a:spLocks/>
                        </wps:cNvSpPr>
                        <wps:spPr bwMode="auto">
                          <a:xfrm>
                            <a:off x="4248" y="5376"/>
                            <a:ext cx="6041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1" name="Rectangle 232"/>
                        <wps:cNvSpPr>
                          <a:spLocks/>
                        </wps:cNvSpPr>
                        <wps:spPr bwMode="auto">
                          <a:xfrm>
                            <a:off x="4248" y="5789"/>
                            <a:ext cx="6041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2" name="Rectangle 233"/>
                        <wps:cNvSpPr>
                          <a:spLocks/>
                        </wps:cNvSpPr>
                        <wps:spPr bwMode="auto">
                          <a:xfrm>
                            <a:off x="4248" y="6204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3" name="Freeform 234"/>
                        <wps:cNvSpPr>
                          <a:spLocks/>
                        </wps:cNvSpPr>
                        <wps:spPr bwMode="auto">
                          <a:xfrm>
                            <a:off x="1296" y="5367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4" name="Rectangle 235"/>
                        <wps:cNvSpPr>
                          <a:spLocks/>
                        </wps:cNvSpPr>
                        <wps:spPr bwMode="auto">
                          <a:xfrm>
                            <a:off x="1315" y="6917"/>
                            <a:ext cx="2813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5" name="Rectangle 236"/>
                        <wps:cNvSpPr>
                          <a:spLocks/>
                        </wps:cNvSpPr>
                        <wps:spPr bwMode="auto">
                          <a:xfrm>
                            <a:off x="1414" y="6917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6" name="Rectangle 237"/>
                        <wps:cNvSpPr>
                          <a:spLocks/>
                        </wps:cNvSpPr>
                        <wps:spPr bwMode="auto">
                          <a:xfrm>
                            <a:off x="4150" y="6917"/>
                            <a:ext cx="6238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7" name="Rectangle 238"/>
                        <wps:cNvSpPr>
                          <a:spLocks/>
                        </wps:cNvSpPr>
                        <wps:spPr bwMode="auto">
                          <a:xfrm>
                            <a:off x="4248" y="6917"/>
                            <a:ext cx="6041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8" name="Rectangle 239"/>
                        <wps:cNvSpPr>
                          <a:spLocks/>
                        </wps:cNvSpPr>
                        <wps:spPr bwMode="auto">
                          <a:xfrm>
                            <a:off x="4248" y="7330"/>
                            <a:ext cx="6041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9" name="Rectangle 240"/>
                        <wps:cNvSpPr>
                          <a:spLocks/>
                        </wps:cNvSpPr>
                        <wps:spPr bwMode="auto">
                          <a:xfrm>
                            <a:off x="4248" y="7745"/>
                            <a:ext cx="6041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0" name="Freeform 241"/>
                        <wps:cNvSpPr>
                          <a:spLocks/>
                        </wps:cNvSpPr>
                        <wps:spPr bwMode="auto">
                          <a:xfrm>
                            <a:off x="1296" y="6908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1" name="Rectangle 242"/>
                        <wps:cNvSpPr>
                          <a:spLocks/>
                        </wps:cNvSpPr>
                        <wps:spPr bwMode="auto">
                          <a:xfrm>
                            <a:off x="1315" y="8458"/>
                            <a:ext cx="2813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2" name="Rectangle 243"/>
                        <wps:cNvSpPr>
                          <a:spLocks/>
                        </wps:cNvSpPr>
                        <wps:spPr bwMode="auto">
                          <a:xfrm>
                            <a:off x="1414" y="8458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3" name="Rectangle 244"/>
                        <wps:cNvSpPr>
                          <a:spLocks/>
                        </wps:cNvSpPr>
                        <wps:spPr bwMode="auto">
                          <a:xfrm>
                            <a:off x="4150" y="8458"/>
                            <a:ext cx="6238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4" name="Rectangle 245"/>
                        <wps:cNvSpPr>
                          <a:spLocks/>
                        </wps:cNvSpPr>
                        <wps:spPr bwMode="auto">
                          <a:xfrm>
                            <a:off x="4248" y="8458"/>
                            <a:ext cx="6041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5" name="Rectangle 246"/>
                        <wps:cNvSpPr>
                          <a:spLocks/>
                        </wps:cNvSpPr>
                        <wps:spPr bwMode="auto">
                          <a:xfrm>
                            <a:off x="4248" y="8871"/>
                            <a:ext cx="6041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6" name="Rectangle 247"/>
                        <wps:cNvSpPr>
                          <a:spLocks/>
                        </wps:cNvSpPr>
                        <wps:spPr bwMode="auto">
                          <a:xfrm>
                            <a:off x="4248" y="9286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7" name="Freeform 248"/>
                        <wps:cNvSpPr>
                          <a:spLocks/>
                        </wps:cNvSpPr>
                        <wps:spPr bwMode="auto">
                          <a:xfrm>
                            <a:off x="1296" y="8449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8" name="Rectangle 249"/>
                        <wps:cNvSpPr>
                          <a:spLocks/>
                        </wps:cNvSpPr>
                        <wps:spPr bwMode="auto">
                          <a:xfrm>
                            <a:off x="4032" y="9999"/>
                            <a:ext cx="96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9" name="Rectangle 250"/>
                        <wps:cNvSpPr>
                          <a:spLocks/>
                        </wps:cNvSpPr>
                        <wps:spPr bwMode="auto">
                          <a:xfrm>
                            <a:off x="1315" y="9999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0" name="Rectangle 251"/>
                        <wps:cNvSpPr>
                          <a:spLocks/>
                        </wps:cNvSpPr>
                        <wps:spPr bwMode="auto">
                          <a:xfrm>
                            <a:off x="1414" y="9999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1" name="Rectangle 252"/>
                        <wps:cNvSpPr>
                          <a:spLocks/>
                        </wps:cNvSpPr>
                        <wps:spPr bwMode="auto">
                          <a:xfrm>
                            <a:off x="10290" y="9999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2" name="Rectangle 253"/>
                        <wps:cNvSpPr>
                          <a:spLocks/>
                        </wps:cNvSpPr>
                        <wps:spPr bwMode="auto">
                          <a:xfrm>
                            <a:off x="4150" y="9999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3" name="Rectangle 254"/>
                        <wps:cNvSpPr>
                          <a:spLocks/>
                        </wps:cNvSpPr>
                        <wps:spPr bwMode="auto">
                          <a:xfrm>
                            <a:off x="4248" y="9999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4" name="Freeform 255"/>
                        <wps:cNvSpPr>
                          <a:spLocks/>
                        </wps:cNvSpPr>
                        <wps:spPr bwMode="auto">
                          <a:xfrm>
                            <a:off x="1296" y="9990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5" name="Rectangle 256"/>
                        <wps:cNvSpPr>
                          <a:spLocks/>
                        </wps:cNvSpPr>
                        <wps:spPr bwMode="auto">
                          <a:xfrm>
                            <a:off x="1315" y="10712"/>
                            <a:ext cx="2813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6" name="Rectangle 257"/>
                        <wps:cNvSpPr>
                          <a:spLocks/>
                        </wps:cNvSpPr>
                        <wps:spPr bwMode="auto">
                          <a:xfrm>
                            <a:off x="1414" y="10712"/>
                            <a:ext cx="261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7" name="Rectangle 258"/>
                        <wps:cNvSpPr>
                          <a:spLocks/>
                        </wps:cNvSpPr>
                        <wps:spPr bwMode="auto">
                          <a:xfrm>
                            <a:off x="1414" y="11127"/>
                            <a:ext cx="261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8" name="Rectangle 259"/>
                        <wps:cNvSpPr>
                          <a:spLocks/>
                        </wps:cNvSpPr>
                        <wps:spPr bwMode="auto">
                          <a:xfrm>
                            <a:off x="4150" y="10712"/>
                            <a:ext cx="6238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9" name="Rectangle 260"/>
                        <wps:cNvSpPr>
                          <a:spLocks/>
                        </wps:cNvSpPr>
                        <wps:spPr bwMode="auto">
                          <a:xfrm>
                            <a:off x="4248" y="10712"/>
                            <a:ext cx="6041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0" name="Rectangle 261"/>
                        <wps:cNvSpPr>
                          <a:spLocks/>
                        </wps:cNvSpPr>
                        <wps:spPr bwMode="auto">
                          <a:xfrm>
                            <a:off x="4248" y="11127"/>
                            <a:ext cx="6041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1" name="Freeform 262"/>
                        <wps:cNvSpPr>
                          <a:spLocks/>
                        </wps:cNvSpPr>
                        <wps:spPr bwMode="auto">
                          <a:xfrm>
                            <a:off x="1296" y="10702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2" name="Rectangle 263"/>
                        <wps:cNvSpPr>
                          <a:spLocks/>
                        </wps:cNvSpPr>
                        <wps:spPr bwMode="auto">
                          <a:xfrm>
                            <a:off x="1315" y="11841"/>
                            <a:ext cx="2813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3" name="Rectangle 264"/>
                        <wps:cNvSpPr>
                          <a:spLocks/>
                        </wps:cNvSpPr>
                        <wps:spPr bwMode="auto">
                          <a:xfrm>
                            <a:off x="1414" y="11841"/>
                            <a:ext cx="2618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4" name="Rectangle 265"/>
                        <wps:cNvSpPr>
                          <a:spLocks/>
                        </wps:cNvSpPr>
                        <wps:spPr bwMode="auto">
                          <a:xfrm>
                            <a:off x="4150" y="11841"/>
                            <a:ext cx="6238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5" name="Rectangle 266"/>
                        <wps:cNvSpPr>
                          <a:spLocks/>
                        </wps:cNvSpPr>
                        <wps:spPr bwMode="auto">
                          <a:xfrm>
                            <a:off x="4248" y="11841"/>
                            <a:ext cx="6041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6" name="Rectangle 267"/>
                        <wps:cNvSpPr>
                          <a:spLocks/>
                        </wps:cNvSpPr>
                        <wps:spPr bwMode="auto">
                          <a:xfrm>
                            <a:off x="4248" y="12253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7" name="Freeform 268"/>
                        <wps:cNvSpPr>
                          <a:spLocks/>
                        </wps:cNvSpPr>
                        <wps:spPr bwMode="auto">
                          <a:xfrm>
                            <a:off x="1296" y="11829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8" name="Rectangle 269"/>
                        <wps:cNvSpPr>
                          <a:spLocks/>
                        </wps:cNvSpPr>
                        <wps:spPr bwMode="auto">
                          <a:xfrm>
                            <a:off x="1315" y="12966"/>
                            <a:ext cx="2813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9" name="Rectangle 270"/>
                        <wps:cNvSpPr>
                          <a:spLocks/>
                        </wps:cNvSpPr>
                        <wps:spPr bwMode="auto">
                          <a:xfrm>
                            <a:off x="1414" y="12966"/>
                            <a:ext cx="261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0" name="Rectangle 271"/>
                        <wps:cNvSpPr>
                          <a:spLocks/>
                        </wps:cNvSpPr>
                        <wps:spPr bwMode="auto">
                          <a:xfrm>
                            <a:off x="1414" y="13382"/>
                            <a:ext cx="261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1" name="Rectangle 272"/>
                        <wps:cNvSpPr>
                          <a:spLocks/>
                        </wps:cNvSpPr>
                        <wps:spPr bwMode="auto">
                          <a:xfrm>
                            <a:off x="4150" y="12966"/>
                            <a:ext cx="6238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2" name="Rectangle 273"/>
                        <wps:cNvSpPr>
                          <a:spLocks/>
                        </wps:cNvSpPr>
                        <wps:spPr bwMode="auto">
                          <a:xfrm>
                            <a:off x="4248" y="12966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3" name="Freeform 274"/>
                        <wps:cNvSpPr>
                          <a:spLocks/>
                        </wps:cNvSpPr>
                        <wps:spPr bwMode="auto">
                          <a:xfrm>
                            <a:off x="1296" y="12957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4" name="Rectangle 275"/>
                        <wps:cNvSpPr>
                          <a:spLocks/>
                        </wps:cNvSpPr>
                        <wps:spPr bwMode="auto">
                          <a:xfrm>
                            <a:off x="1315" y="14094"/>
                            <a:ext cx="2813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5" name="Rectangle 276"/>
                        <wps:cNvSpPr>
                          <a:spLocks/>
                        </wps:cNvSpPr>
                        <wps:spPr bwMode="auto">
                          <a:xfrm>
                            <a:off x="1414" y="14094"/>
                            <a:ext cx="2618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6" name="Rectangle 277"/>
                        <wps:cNvSpPr>
                          <a:spLocks/>
                        </wps:cNvSpPr>
                        <wps:spPr bwMode="auto">
                          <a:xfrm>
                            <a:off x="4150" y="14094"/>
                            <a:ext cx="6238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7" name="Rectangle 278"/>
                        <wps:cNvSpPr>
                          <a:spLocks/>
                        </wps:cNvSpPr>
                        <wps:spPr bwMode="auto">
                          <a:xfrm>
                            <a:off x="4248" y="14094"/>
                            <a:ext cx="6041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8" name="Rectangle 279"/>
                        <wps:cNvSpPr>
                          <a:spLocks/>
                        </wps:cNvSpPr>
                        <wps:spPr bwMode="auto">
                          <a:xfrm>
                            <a:off x="4248" y="14507"/>
                            <a:ext cx="6041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9" name="Freeform 280"/>
                        <wps:cNvSpPr>
                          <a:spLocks/>
                        </wps:cNvSpPr>
                        <wps:spPr bwMode="auto">
                          <a:xfrm>
                            <a:off x="1296" y="14082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0" name="Freeform 281"/>
                        <wps:cNvSpPr>
                          <a:spLocks/>
                        </wps:cNvSpPr>
                        <wps:spPr bwMode="auto">
                          <a:xfrm>
                            <a:off x="1296" y="15211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42C31A" id="Group 197" o:spid="_x0000_s1026" style="position:absolute;margin-left:64.25pt;margin-top:63.05pt;width:456.7pt;height:698pt;z-index:-251656192;mso-position-horizontal-relative:page;mso-position-vertical-relative:page" coordorigin="1285,1261" coordsize="9134,139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" o:allowincell="f">
                <v:rect id="Rectangle 198" o:spid="_x0000_s1027" style="position:absolute;left:1315;top:1281;width:2813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" fillcolor="#e8e8e8" stroked="f">
                  <v:path arrowok="t"/>
                </v:rect>
                <v:rect id="Rectangle 199" o:spid="_x0000_s1028" style="position:absolute;left:4150;top:1281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" fillcolor="#e8e8e8" stroked="f">
                  <v:path arrowok="t"/>
                </v:rect>
                <v:rect id="Rectangle 200" o:spid="_x0000_s1029" style="position:absolute;left:10290;top:1281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" fillcolor="#e8e8e8" stroked="f">
                  <v:path arrowok="t"/>
                </v:rect>
                <v:rect id="Rectangle 201" o:spid="_x0000_s1030" style="position:absolute;left:4248;top:1281;width:604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" fillcolor="#e8e8e8" stroked="f">
                  <v:path arrowok="t"/>
                </v:rect>
                <v:shape id="Freeform 202" o:spid="_x0000_s1031" style="position:absolute;left:1296;top:1271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" path="m,l9111,e" filled="f" strokecolor="#bababa" strokeweight=".37392mm">
                  <v:path arrowok="t" o:connecttype="custom" o:connectlocs="0,0;9111,0" o:connectangles="0,0"/>
                </v:shape>
                <v:shape id="Freeform 203" o:spid="_x0000_s1032" style="position:absolute;left:1306;top:1281;width:20;height:13920;visibility:visible;mso-wrap-style:square;v-text-anchor:top" coordsize="20,13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" path="m,l,13920e" filled="f" strokecolor="#bababa" strokeweight="1.06pt">
                  <v:path arrowok="t" o:connecttype="custom" o:connectlocs="0,0;0,13920" o:connectangles="0,0"/>
                </v:shape>
                <v:shape id="Freeform 204" o:spid="_x0000_s1033" style="position:absolute;left:4141;top:1281;width:20;height:13920;visibility:visible;mso-wrap-style:square;v-text-anchor:top" coordsize="20,13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" path="m,l,13920e" filled="f" strokecolor="#bababa" strokeweight=".37392mm">
                  <v:path arrowok="t" o:connecttype="custom" o:connectlocs="0,0;0,13920" o:connectangles="0,0"/>
                </v:shape>
                <v:shape id="Freeform 205" o:spid="_x0000_s1034" style="position:absolute;left:10398;top:1281;width:20;height:13920;visibility:visible;mso-wrap-style:square;v-text-anchor:top" coordsize="20,13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" path="m,l,13920e" filled="f" strokecolor="#bababa" strokeweight="1.06pt">
                  <v:path arrowok="t" o:connecttype="custom" o:connectlocs="0,0;0,13920" o:connectangles="0,0"/>
                </v:shape>
                <v:rect id="Rectangle 206" o:spid="_x0000_s1035" style="position:absolute;left:4032;top:1994;width:96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" fillcolor="#d2d2d2" stroked="f">
                  <v:path arrowok="t"/>
                </v:rect>
                <v:rect id="Rectangle 207" o:spid="_x0000_s1036" style="position:absolute;left:1315;top:1994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" fillcolor="#d2d2d2" stroked="f">
                  <v:path arrowok="t"/>
                </v:rect>
                <v:rect id="Rectangle 208" o:spid="_x0000_s1037" style="position:absolute;left:1414;top:1994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" fillcolor="#d2d2d2" stroked="f">
                  <v:path arrowok="t"/>
                </v:rect>
                <v:rect id="Rectangle 209" o:spid="_x0000_s1038" style="position:absolute;left:10290;top:1994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" fillcolor="#d2d2d2" stroked="f">
                  <v:path arrowok="t"/>
                </v:rect>
                <v:rect id="Rectangle 210" o:spid="_x0000_s1039" style="position:absolute;left:4150;top:1994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" fillcolor="#d2d2d2" stroked="f">
                  <v:path arrowok="t"/>
                </v:rect>
                <v:rect id="Rectangle 211" o:spid="_x0000_s1040" style="position:absolute;left:4248;top:1994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" fillcolor="#d2d2d2" stroked="f">
                  <v:path arrowok="t"/>
                </v:rect>
                <v:shape id="Freeform 212" o:spid="_x0000_s1041" style="position:absolute;left:1296;top:1985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" path="m,l9111,e" filled="f" strokecolor="#bababa" strokeweight=".37392mm">
                  <v:path arrowok="t" o:connecttype="custom" o:connectlocs="0,0;9111,0" o:connectangles="0,0"/>
                </v:shape>
                <v:rect id="Rectangle 213" o:spid="_x0000_s1042" style="position:absolute;left:1315;top:2707;width:2813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" fillcolor="#e8e8e8" stroked="f">
                  <v:path arrowok="t"/>
                </v:rect>
                <v:rect id="Rectangle 214" o:spid="_x0000_s1043" style="position:absolute;left:1414;top:2707;width:261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" fillcolor="#e8e8e8" stroked="f">
                  <v:path arrowok="t"/>
                </v:rect>
                <v:rect id="Rectangle 215" o:spid="_x0000_s1044" style="position:absolute;left:1414;top:3122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" fillcolor="#e8e8e8" stroked="f">
                  <v:path arrowok="t"/>
                </v:rect>
                <v:rect id="Rectangle 216" o:spid="_x0000_s1045" style="position:absolute;left:4150;top:2707;width:6238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" fillcolor="#e8e8e8" stroked="f">
                  <v:path arrowok="t"/>
                </v:rect>
                <v:rect id="Rectangle 217" o:spid="_x0000_s1046" style="position:absolute;left:4248;top:2707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" fillcolor="#e8e8e8" stroked="f">
                  <v:path arrowok="t"/>
                </v:rect>
                <v:shape id="Freeform 218" o:spid="_x0000_s1047" style="position:absolute;left:1296;top:2697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" path="m,l9111,e" filled="f" strokecolor="#bababa" strokeweight="1.06pt">
                  <v:path arrowok="t" o:connecttype="custom" o:connectlocs="0,0;9111,0" o:connectangles="0,0"/>
                </v:shape>
                <v:rect id="Rectangle 219" o:spid="_x0000_s1048" style="position:absolute;left:1315;top:3835;width:2813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" fillcolor="#d2d2d2" stroked="f">
                  <v:path arrowok="t"/>
                </v:rect>
                <v:rect id="Rectangle 220" o:spid="_x0000_s1049" style="position:absolute;left:1414;top:3835;width:261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" fillcolor="#d2d2d2" stroked="f">
                  <v:path arrowok="t"/>
                </v:rect>
                <v:rect id="Rectangle 221" o:spid="_x0000_s1050" style="position:absolute;left:1414;top:4248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" fillcolor="#d2d2d2" stroked="f">
                  <v:path arrowok="t"/>
                </v:rect>
                <v:rect id="Rectangle 222" o:spid="_x0000_s1051" style="position:absolute;left:4150;top:3835;width:6238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" fillcolor="#d2d2d2" stroked="f">
                  <v:path arrowok="t"/>
                </v:rect>
                <v:rect id="Rectangle 223" o:spid="_x0000_s1052" style="position:absolute;left:4248;top:3835;width:604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" fillcolor="#d2d2d2" stroked="f">
                  <v:path arrowok="t"/>
                </v:rect>
                <v:rect id="Rectangle 224" o:spid="_x0000_s1053" style="position:absolute;left:4248;top:4248;width:604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" fillcolor="#d2d2d2" stroked="f">
                  <v:path arrowok="t"/>
                </v:rect>
                <v:rect id="Rectangle 225" o:spid="_x0000_s1054" style="position:absolute;left:4248;top:4663;width:604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" fillcolor="#d2d2d2" stroked="f">
                  <v:path arrowok="t"/>
                </v:rect>
                <v:shape id="Freeform 226" o:spid="_x0000_s1055" style="position:absolute;left:1296;top:3825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" path="m,l9111,e" filled="f" strokecolor="#bababa" strokeweight=".37392mm">
                  <v:path arrowok="t" o:connecttype="custom" o:connectlocs="0,0;9111,0" o:connectangles="0,0"/>
                </v:shape>
                <v:rect id="Rectangle 227" o:spid="_x0000_s1056" style="position:absolute;left:1315;top:5376;width:2813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" fillcolor="#e8e8e8" stroked="f">
                  <v:path arrowok="t"/>
                </v:rect>
                <v:rect id="Rectangle 228" o:spid="_x0000_s1057" style="position:absolute;left:1414;top:5376;width:261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" fillcolor="#e8e8e8" stroked="f">
                  <v:path arrowok="t"/>
                </v:rect>
                <v:rect id="Rectangle 229" o:spid="_x0000_s1058" style="position:absolute;left:1414;top:5789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" fillcolor="#e8e8e8" stroked="f">
                  <v:path arrowok="t"/>
                </v:rect>
                <v:rect id="Rectangle 230" o:spid="_x0000_s1059" style="position:absolute;left:4150;top:5376;width:6238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" fillcolor="#e8e8e8" stroked="f">
                  <v:path arrowok="t"/>
                </v:rect>
                <v:rect id="Rectangle 231" o:spid="_x0000_s1060" style="position:absolute;left:4248;top:5376;width:604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" fillcolor="#e8e8e8" stroked="f">
                  <v:path arrowok="t"/>
                </v:rect>
                <v:rect id="Rectangle 232" o:spid="_x0000_s1061" style="position:absolute;left:4248;top:5789;width:604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" fillcolor="#e8e8e8" stroked="f">
                  <v:path arrowok="t"/>
                </v:rect>
                <v:rect id="Rectangle 233" o:spid="_x0000_s1062" style="position:absolute;left:4248;top:6204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" fillcolor="#e8e8e8" stroked="f">
                  <v:path arrowok="t"/>
                </v:rect>
                <v:shape id="Freeform 234" o:spid="_x0000_s1063" style="position:absolute;left:1296;top:5367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" path="m,l9111,e" filled="f" strokecolor="#bababa" strokeweight=".37392mm">
                  <v:path arrowok="t" o:connecttype="custom" o:connectlocs="0,0;9111,0" o:connectangles="0,0"/>
                </v:shape>
                <v:rect id="Rectangle 235" o:spid="_x0000_s1064" style="position:absolute;left:1315;top:6917;width:2813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" fillcolor="#d2d2d2" stroked="f">
                  <v:path arrowok="t"/>
                </v:rect>
                <v:rect id="Rectangle 236" o:spid="_x0000_s1065" style="position:absolute;left:1414;top:6917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" fillcolor="#d2d2d2" stroked="f">
                  <v:path arrowok="t"/>
                </v:rect>
                <v:rect id="Rectangle 237" o:spid="_x0000_s1066" style="position:absolute;left:4150;top:6917;width:6238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" fillcolor="#d2d2d2" stroked="f">
                  <v:path arrowok="t"/>
                </v:rect>
                <v:rect id="Rectangle 238" o:spid="_x0000_s1067" style="position:absolute;left:4248;top:6917;width:604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" fillcolor="#d2d2d2" stroked="f">
                  <v:path arrowok="t"/>
                </v:rect>
                <v:rect id="Rectangle 239" o:spid="_x0000_s1068" style="position:absolute;left:4248;top:7330;width:604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" fillcolor="#d2d2d2" stroked="f">
                  <v:path arrowok="t"/>
                </v:rect>
                <v:rect id="Rectangle 240" o:spid="_x0000_s1069" style="position:absolute;left:4248;top:7745;width:604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" fillcolor="#d2d2d2" stroked="f">
                  <v:path arrowok="t"/>
                </v:rect>
                <v:shape id="Freeform 241" o:spid="_x0000_s1070" style="position:absolute;left:1296;top:6908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" path="m,l9111,e" filled="f" strokecolor="#bababa" strokeweight=".37392mm">
                  <v:path arrowok="t" o:connecttype="custom" o:connectlocs="0,0;9111,0" o:connectangles="0,0"/>
                </v:shape>
                <v:rect id="Rectangle 242" o:spid="_x0000_s1071" style="position:absolute;left:1315;top:8458;width:2813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" fillcolor="#e8e8e8" stroked="f">
                  <v:path arrowok="t"/>
                </v:rect>
                <v:rect id="Rectangle 243" o:spid="_x0000_s1072" style="position:absolute;left:1414;top:8458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" fillcolor="#e8e8e8" stroked="f">
                  <v:path arrowok="t"/>
                </v:rect>
                <v:rect id="Rectangle 244" o:spid="_x0000_s1073" style="position:absolute;left:4150;top:8458;width:6238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" fillcolor="#e8e8e8" stroked="f">
                  <v:path arrowok="t"/>
                </v:rect>
                <v:rect id="Rectangle 245" o:spid="_x0000_s1074" style="position:absolute;left:4248;top:8458;width:604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" fillcolor="#e8e8e8" stroked="f">
                  <v:path arrowok="t"/>
                </v:rect>
                <v:rect id="Rectangle 246" o:spid="_x0000_s1075" style="position:absolute;left:4248;top:8871;width:604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" fillcolor="#e8e8e8" stroked="f">
                  <v:path arrowok="t"/>
                </v:rect>
                <v:rect id="Rectangle 247" o:spid="_x0000_s1076" style="position:absolute;left:4248;top:9286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" fillcolor="#e8e8e8" stroked="f">
                  <v:path arrowok="t"/>
                </v:rect>
                <v:shape id="Freeform 248" o:spid="_x0000_s1077" style="position:absolute;left:1296;top:8449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" path="m,l9111,e" filled="f" strokecolor="#bababa" strokeweight=".37392mm">
                  <v:path arrowok="t" o:connecttype="custom" o:connectlocs="0,0;9111,0" o:connectangles="0,0"/>
                </v:shape>
                <v:rect id="Rectangle 249" o:spid="_x0000_s1078" style="position:absolute;left:4032;top:9999;width:96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" fillcolor="#d2d2d2" stroked="f">
                  <v:path arrowok="t"/>
                </v:rect>
                <v:rect id="Rectangle 250" o:spid="_x0000_s1079" style="position:absolute;left:1315;top:9999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" fillcolor="#d2d2d2" stroked="f">
                  <v:path arrowok="t"/>
                </v:rect>
                <v:rect id="Rectangle 251" o:spid="_x0000_s1080" style="position:absolute;left:1414;top:9999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" fillcolor="#d2d2d2" stroked="f">
                  <v:path arrowok="t"/>
                </v:rect>
                <v:rect id="Rectangle 252" o:spid="_x0000_s1081" style="position:absolute;left:10290;top:9999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" fillcolor="#d2d2d2" stroked="f">
                  <v:path arrowok="t"/>
                </v:rect>
                <v:rect id="Rectangle 253" o:spid="_x0000_s1082" style="position:absolute;left:4150;top:9999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" fillcolor="#d2d2d2" stroked="f">
                  <v:path arrowok="t"/>
                </v:rect>
                <v:rect id="Rectangle 254" o:spid="_x0000_s1083" style="position:absolute;left:4248;top:9999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" fillcolor="#d2d2d2" stroked="f">
                  <v:path arrowok="t"/>
                </v:rect>
                <v:shape id="Freeform 255" o:spid="_x0000_s1084" style="position:absolute;left:1296;top:9990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" path="m,l9111,e" filled="f" strokecolor="#bababa" strokeweight=".37392mm">
                  <v:path arrowok="t" o:connecttype="custom" o:connectlocs="0,0;9111,0" o:connectangles="0,0"/>
                </v:shape>
                <v:rect id="Rectangle 256" o:spid="_x0000_s1085" style="position:absolute;left:1315;top:10712;width:2813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" fillcolor="#e8e8e8" stroked="f">
                  <v:path arrowok="t"/>
                </v:rect>
                <v:rect id="Rectangle 257" o:spid="_x0000_s1086" style="position:absolute;left:1414;top:10712;width:261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" fillcolor="#e8e8e8" stroked="f">
                  <v:path arrowok="t"/>
                </v:rect>
                <v:rect id="Rectangle 258" o:spid="_x0000_s1087" style="position:absolute;left:1414;top:11127;width:261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" fillcolor="#e8e8e8" stroked="f">
                  <v:path arrowok="t"/>
                </v:rect>
                <v:rect id="Rectangle 259" o:spid="_x0000_s1088" style="position:absolute;left:4150;top:10712;width:6238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" fillcolor="#e8e8e8" stroked="f">
                  <v:path arrowok="t"/>
                </v:rect>
                <v:rect id="Rectangle 260" o:spid="_x0000_s1089" style="position:absolute;left:4248;top:10712;width:604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" fillcolor="#e8e8e8" stroked="f">
                  <v:path arrowok="t"/>
                </v:rect>
                <v:rect id="Rectangle 261" o:spid="_x0000_s1090" style="position:absolute;left:4248;top:11127;width:604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" fillcolor="#e8e8e8" stroked="f">
                  <v:path arrowok="t"/>
                </v:rect>
                <v:shape id="Freeform 262" o:spid="_x0000_s1091" style="position:absolute;left:1296;top:10702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" path="m,l9111,e" filled="f" strokecolor="#bababa" strokeweight="1.06pt">
                  <v:path arrowok="t" o:connecttype="custom" o:connectlocs="0,0;9111,0" o:connectangles="0,0"/>
                </v:shape>
                <v:rect id="Rectangle 263" o:spid="_x0000_s1092" style="position:absolute;left:1315;top:11841;width:2813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" fillcolor="#d2d2d2" stroked="f">
                  <v:path arrowok="t"/>
                </v:rect>
                <v:rect id="Rectangle 264" o:spid="_x0000_s1093" style="position:absolute;left:1414;top:11841;width:261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" fillcolor="#d2d2d2" stroked="f">
                  <v:path arrowok="t"/>
                </v:rect>
                <v:rect id="Rectangle 265" o:spid="_x0000_s1094" style="position:absolute;left:4150;top:11841;width:6238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" fillcolor="#d2d2d2" stroked="f">
                  <v:path arrowok="t"/>
                </v:rect>
                <v:rect id="Rectangle 266" o:spid="_x0000_s1095" style="position:absolute;left:4248;top:11841;width:604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" fillcolor="#d2d2d2" stroked="f">
                  <v:path arrowok="t"/>
                </v:rect>
                <v:rect id="Rectangle 267" o:spid="_x0000_s1096" style="position:absolute;left:4248;top:12253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" fillcolor="#d2d2d2" stroked="f">
                  <v:path arrowok="t"/>
                </v:rect>
                <v:shape id="Freeform 268" o:spid="_x0000_s1097" style="position:absolute;left:1296;top:11829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" path="m,l9111,e" filled="f" strokecolor="#bababa" strokeweight="1.06pt">
                  <v:path arrowok="t" o:connecttype="custom" o:connectlocs="0,0;9111,0" o:connectangles="0,0"/>
                </v:shape>
                <v:rect id="Rectangle 269" o:spid="_x0000_s1098" style="position:absolute;left:1315;top:12966;width:2813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" fillcolor="#e8e8e8" stroked="f">
                  <v:path arrowok="t"/>
                </v:rect>
                <v:rect id="Rectangle 270" o:spid="_x0000_s1099" style="position:absolute;left:1414;top:12966;width:261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" fillcolor="#e8e8e8" stroked="f">
                  <v:path arrowok="t"/>
                </v:rect>
                <v:rect id="Rectangle 271" o:spid="_x0000_s1100" style="position:absolute;left:1414;top:13382;width:261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" fillcolor="#e8e8e8" stroked="f">
                  <v:path arrowok="t"/>
                </v:rect>
                <v:rect id="Rectangle 272" o:spid="_x0000_s1101" style="position:absolute;left:4150;top:12966;width:6238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" fillcolor="#e8e8e8" stroked="f">
                  <v:path arrowok="t"/>
                </v:rect>
                <v:rect id="Rectangle 273" o:spid="_x0000_s1102" style="position:absolute;left:4248;top:12966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" fillcolor="#e8e8e8" stroked="f">
                  <v:path arrowok="t"/>
                </v:rect>
                <v:shape id="Freeform 274" o:spid="_x0000_s1103" style="position:absolute;left:1296;top:12957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" path="m,l9111,e" filled="f" strokecolor="#bababa" strokeweight="1.06pt">
                  <v:path arrowok="t" o:connecttype="custom" o:connectlocs="0,0;9111,0" o:connectangles="0,0"/>
                </v:shape>
                <v:rect id="Rectangle 275" o:spid="_x0000_s1104" style="position:absolute;left:1315;top:14094;width:2813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" fillcolor="#d2d2d2" stroked="f">
                  <v:path arrowok="t"/>
                </v:rect>
                <v:rect id="Rectangle 276" o:spid="_x0000_s1105" style="position:absolute;left:1414;top:14094;width:261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" fillcolor="#d2d2d2" stroked="f">
                  <v:path arrowok="t"/>
                </v:rect>
                <v:rect id="Rectangle 277" o:spid="_x0000_s1106" style="position:absolute;left:4150;top:14094;width:6238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" fillcolor="#d2d2d2" stroked="f">
                  <v:path arrowok="t"/>
                </v:rect>
                <v:rect id="Rectangle 278" o:spid="_x0000_s1107" style="position:absolute;left:4248;top:14094;width:604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" fillcolor="#d2d2d2" stroked="f">
                  <v:path arrowok="t"/>
                </v:rect>
                <v:rect id="Rectangle 279" o:spid="_x0000_s1108" style="position:absolute;left:4248;top:14507;width:604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" fillcolor="#d2d2d2" stroked="f">
                  <v:path arrowok="t"/>
                </v:rect>
                <v:shape id="Freeform 280" o:spid="_x0000_s1109" style="position:absolute;left:1296;top:14082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" path="m,l9111,e" filled="f" strokecolor="#bababa" strokeweight="1.06pt">
                  <v:path arrowok="t" o:connecttype="custom" o:connectlocs="0,0;9111,0" o:connectangles="0,0"/>
                </v:shape>
                <v:shape id="Freeform 281" o:spid="_x0000_s1110" style="position:absolute;left:1296;top:15211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" path="m,l9111,e" filled="f" strokecolor="#bababa" strokeweight=".37392mm">
                  <v:path arrowok="t" o:connecttype="custom" o:connectlocs="0,0;9111,0" o:connectangles="0,0"/>
                </v:shape>
                <w10:wrap anchorx="page" anchory="page"/>
              </v:group>
            </w:pict>
          </mc:Fallback>
        </mc:AlternateContent>
      </w:r>
    </w:p>
    <w:p w:rsidR="001527E3" w:rsidRDefault="001527E3">
      <w:pPr>
        <w:tabs>
          <w:tab w:val="left" w:pos="2937"/>
        </w:tabs>
        <w:kinsoku w:val="0"/>
        <w:overflowPunct w:val="0"/>
        <w:spacing w:before="69"/>
        <w:ind w:left="102"/>
      </w:pPr>
      <w:r>
        <w:rPr>
          <w:b/>
          <w:bCs/>
        </w:rPr>
        <w:t>BS EN 60730</w:t>
      </w:r>
      <w:r>
        <w:rPr>
          <w:b/>
          <w:bCs/>
          <w:spacing w:val="-1"/>
        </w:rPr>
        <w:t>-</w:t>
      </w:r>
      <w:r>
        <w:rPr>
          <w:b/>
          <w:bCs/>
        </w:rPr>
        <w:t>1:20</w:t>
      </w:r>
      <w:r>
        <w:rPr>
          <w:b/>
          <w:bCs/>
          <w:spacing w:val="-1"/>
        </w:rPr>
        <w:t>1</w:t>
      </w:r>
      <w:r>
        <w:rPr>
          <w:b/>
          <w:bCs/>
        </w:rPr>
        <w:t>1</w:t>
      </w:r>
      <w:r>
        <w:rPr>
          <w:b/>
          <w:bCs/>
        </w:rPr>
        <w:tab/>
      </w:r>
      <w:r>
        <w:t>Automatic</w:t>
      </w:r>
      <w:r>
        <w:rPr>
          <w:spacing w:val="37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</w:t>
      </w:r>
      <w:r>
        <w:rPr>
          <w:spacing w:val="2"/>
        </w:rPr>
        <w:t>i</w:t>
      </w:r>
      <w:r>
        <w:rPr>
          <w:spacing w:val="-1"/>
        </w:rPr>
        <w:t>ca</w:t>
      </w:r>
      <w:r>
        <w:t>l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trols</w:t>
      </w:r>
      <w:r>
        <w:rPr>
          <w:spacing w:val="38"/>
        </w:rPr>
        <w:t xml:space="preserve"> </w:t>
      </w:r>
      <w:r>
        <w:t>for</w:t>
      </w:r>
      <w:r>
        <w:rPr>
          <w:spacing w:val="36"/>
        </w:rPr>
        <w:t xml:space="preserve"> </w:t>
      </w:r>
      <w:r>
        <w:t>hous</w:t>
      </w:r>
      <w:r>
        <w:rPr>
          <w:spacing w:val="-1"/>
        </w:rPr>
        <w:t>e</w:t>
      </w:r>
      <w:r>
        <w:t>hold</w:t>
      </w:r>
      <w:r>
        <w:rPr>
          <w:spacing w:val="4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0"/>
        </w:rPr>
        <w:t xml:space="preserve"> </w:t>
      </w:r>
      <w:r>
        <w:t>simil</w:t>
      </w:r>
      <w:r>
        <w:rPr>
          <w:spacing w:val="-1"/>
        </w:rPr>
        <w:t>a</w:t>
      </w:r>
      <w:r>
        <w:t>r</w:t>
      </w:r>
      <w:r>
        <w:rPr>
          <w:spacing w:val="37"/>
        </w:rPr>
        <w:t xml:space="preserve"> </w:t>
      </w:r>
      <w:r>
        <w:t>us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2949" w:firstLine="0"/>
      </w:pPr>
      <w:r>
        <w:t>G</w:t>
      </w:r>
      <w:r>
        <w:rPr>
          <w:spacing w:val="-2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l 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ments</w:t>
      </w:r>
    </w:p>
    <w:p w:rsidR="001527E3" w:rsidRDefault="001527E3">
      <w:pPr>
        <w:pStyle w:val="BodyText"/>
        <w:kinsoku w:val="0"/>
        <w:overflowPunct w:val="0"/>
        <w:ind w:left="2949" w:firstLine="0"/>
        <w:sectPr w:rsidR="001527E3">
          <w:type w:val="continuous"/>
          <w:pgSz w:w="11900" w:h="16860"/>
          <w:pgMar w:top="1440" w:right="980" w:bottom="280" w:left="1340" w:header="720" w:footer="720" w:gutter="0"/>
          <w:cols w:space="720" w:equalWidth="0">
            <w:col w:w="9580"/>
          </w:cols>
          <w:noEndnote/>
        </w:sectPr>
      </w:pPr>
    </w:p>
    <w:p w:rsidR="001527E3" w:rsidRDefault="001527E3">
      <w:pPr>
        <w:kinsoku w:val="0"/>
        <w:overflowPunct w:val="0"/>
        <w:spacing w:before="12" w:line="240" w:lineRule="exact"/>
      </w:pPr>
    </w:p>
    <w:p w:rsidR="001527E3" w:rsidRDefault="001527E3">
      <w:pPr>
        <w:tabs>
          <w:tab w:val="left" w:pos="2977"/>
          <w:tab w:val="left" w:pos="4265"/>
          <w:tab w:val="left" w:pos="4764"/>
          <w:tab w:val="left" w:pos="5618"/>
          <w:tab w:val="left" w:pos="6863"/>
          <w:tab w:val="left" w:pos="7362"/>
          <w:tab w:val="left" w:pos="7906"/>
          <w:tab w:val="left" w:pos="8318"/>
        </w:tabs>
        <w:kinsoku w:val="0"/>
        <w:overflowPunct w:val="0"/>
        <w:spacing w:before="69"/>
        <w:ind w:left="142"/>
      </w:pPr>
      <w:r>
        <w:rPr>
          <w:b/>
          <w:bCs/>
        </w:rPr>
        <w:t>BS EN 61048</w:t>
      </w:r>
      <w:r>
        <w:rPr>
          <w:b/>
          <w:bCs/>
          <w:spacing w:val="-2"/>
        </w:rPr>
        <w:t>:</w:t>
      </w:r>
      <w:r>
        <w:rPr>
          <w:b/>
          <w:bCs/>
        </w:rPr>
        <w:t>2006</w:t>
      </w:r>
      <w:r>
        <w:rPr>
          <w:b/>
          <w:bCs/>
        </w:rPr>
        <w:tab/>
      </w:r>
      <w:r>
        <w:t>Au</w:t>
      </w:r>
      <w:r>
        <w:rPr>
          <w:spacing w:val="1"/>
        </w:rPr>
        <w:t>x</w:t>
      </w:r>
      <w:r>
        <w:t>ilia</w:t>
      </w:r>
      <w:r>
        <w:rPr>
          <w:spacing w:val="-2"/>
        </w:rPr>
        <w:t>r</w:t>
      </w:r>
      <w:r>
        <w:t>ies</w:t>
      </w:r>
      <w:r>
        <w:tab/>
        <w:t>for</w:t>
      </w:r>
      <w:r>
        <w:tab/>
        <w:t>lamps.</w:t>
      </w:r>
      <w:r>
        <w:tab/>
        <w:t>C</w:t>
      </w:r>
      <w:r>
        <w:rPr>
          <w:spacing w:val="-1"/>
        </w:rPr>
        <w:t>a</w:t>
      </w:r>
      <w:r>
        <w:t>p</w:t>
      </w:r>
      <w:r>
        <w:rPr>
          <w:spacing w:val="-1"/>
        </w:rPr>
        <w:t>ac</w:t>
      </w:r>
      <w:r>
        <w:t>itors</w:t>
      </w:r>
      <w:r>
        <w:tab/>
        <w:t>for</w:t>
      </w:r>
      <w:r>
        <w:tab/>
        <w:t>u</w:t>
      </w:r>
      <w:r>
        <w:rPr>
          <w:spacing w:val="2"/>
        </w:rPr>
        <w:t>s</w:t>
      </w:r>
      <w:r>
        <w:t>e</w:t>
      </w:r>
      <w:r>
        <w:tab/>
        <w:t>in</w:t>
      </w:r>
      <w:r>
        <w:tab/>
        <w:t>tubul</w:t>
      </w:r>
      <w:r>
        <w:rPr>
          <w:spacing w:val="-1"/>
        </w:rPr>
        <w:t>a</w:t>
      </w:r>
      <w:r>
        <w:t>r</w:t>
      </w:r>
    </w:p>
    <w:p w:rsidR="001527E3" w:rsidRDefault="001527E3">
      <w:pPr>
        <w:kinsoku w:val="0"/>
        <w:overflowPunct w:val="0"/>
        <w:spacing w:before="10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left="2989" w:right="82" w:firstLine="0"/>
      </w:pPr>
      <w:r>
        <w:t>fluo</w:t>
      </w:r>
      <w:r>
        <w:rPr>
          <w:spacing w:val="-1"/>
        </w:rPr>
        <w:t>re</w:t>
      </w:r>
      <w:r>
        <w:t>s</w:t>
      </w:r>
      <w:r>
        <w:rPr>
          <w:spacing w:val="-1"/>
        </w:rPr>
        <w:t>ce</w:t>
      </w:r>
      <w:r>
        <w:t xml:space="preserve">nt  </w:t>
      </w:r>
      <w:r>
        <w:rPr>
          <w:spacing w:val="-1"/>
        </w:rPr>
        <w:t>a</w:t>
      </w:r>
      <w:r>
        <w:t>nd</w:t>
      </w:r>
      <w:r>
        <w:rPr>
          <w:spacing w:val="57"/>
        </w:rPr>
        <w:t xml:space="preserve"> </w:t>
      </w:r>
      <w:r>
        <w:t>ot</w:t>
      </w:r>
      <w:r>
        <w:rPr>
          <w:spacing w:val="2"/>
        </w:rPr>
        <w:t>h</w:t>
      </w:r>
      <w:r>
        <w:rPr>
          <w:spacing w:val="-1"/>
        </w:rPr>
        <w:t>e</w:t>
      </w:r>
      <w:r>
        <w:t>r</w:t>
      </w:r>
      <w:r>
        <w:rPr>
          <w:spacing w:val="56"/>
        </w:rPr>
        <w:t xml:space="preserve"> </w:t>
      </w:r>
      <w:r>
        <w:t>d</w:t>
      </w:r>
      <w:r>
        <w:rPr>
          <w:spacing w:val="2"/>
        </w:rPr>
        <w:t>i</w:t>
      </w:r>
      <w:r>
        <w:t>s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3"/>
        </w:rPr>
        <w:t>g</w:t>
      </w:r>
      <w:r>
        <w:t>e</w:t>
      </w:r>
      <w:r>
        <w:rPr>
          <w:spacing w:val="58"/>
        </w:rPr>
        <w:t xml:space="preserve"> </w:t>
      </w:r>
      <w:r>
        <w:t>lamp</w:t>
      </w:r>
      <w:r>
        <w:rPr>
          <w:spacing w:val="57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i</w:t>
      </w:r>
      <w:r>
        <w:t>r</w:t>
      </w:r>
      <w:r>
        <w:rPr>
          <w:spacing w:val="-2"/>
        </w:rPr>
        <w:t>c</w:t>
      </w:r>
      <w:r>
        <w:t>uits.</w:t>
      </w:r>
      <w:r>
        <w:rPr>
          <w:spacing w:val="60"/>
        </w:rPr>
        <w:t xml:space="preserve"> </w:t>
      </w:r>
      <w:r>
        <w:t>G</w:t>
      </w:r>
      <w:r>
        <w:rPr>
          <w:spacing w:val="-2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l</w:t>
      </w:r>
      <w:r>
        <w:rPr>
          <w:spacing w:val="57"/>
        </w:rPr>
        <w:t xml:space="preserve"> </w:t>
      </w:r>
      <w:r>
        <w:rPr>
          <w:spacing w:val="-1"/>
        </w:rPr>
        <w:t>a</w:t>
      </w:r>
      <w:r>
        <w:t>nd 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  <w:r>
        <w:rPr>
          <w:spacing w:val="-5"/>
        </w:rPr>
        <w:t xml:space="preserve"> </w:t>
      </w:r>
      <w:r>
        <w:t>r</w:t>
      </w:r>
      <w:r>
        <w:rPr>
          <w:spacing w:val="-2"/>
        </w:rPr>
        <w:t>e</w:t>
      </w:r>
      <w:r>
        <w:t>qu</w:t>
      </w:r>
      <w:r>
        <w:rPr>
          <w:spacing w:val="2"/>
        </w:rPr>
        <w:t>i</w:t>
      </w:r>
      <w:r>
        <w:t>r</w:t>
      </w:r>
      <w:r>
        <w:rPr>
          <w:spacing w:val="-2"/>
        </w:rPr>
        <w:t>e</w:t>
      </w:r>
      <w:r>
        <w:t>ments</w:t>
      </w: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</w:pPr>
    </w:p>
    <w:p w:rsidR="001527E3" w:rsidRDefault="001527E3">
      <w:pPr>
        <w:tabs>
          <w:tab w:val="left" w:pos="2977"/>
        </w:tabs>
        <w:kinsoku w:val="0"/>
        <w:overflowPunct w:val="0"/>
        <w:spacing w:before="69"/>
        <w:ind w:left="142"/>
      </w:pPr>
      <w:r>
        <w:rPr>
          <w:b/>
          <w:bCs/>
        </w:rPr>
        <w:t>BS EN 61049</w:t>
      </w:r>
      <w:r>
        <w:rPr>
          <w:b/>
          <w:bCs/>
          <w:spacing w:val="-2"/>
        </w:rPr>
        <w:t>:</w:t>
      </w:r>
      <w:r>
        <w:rPr>
          <w:b/>
          <w:bCs/>
        </w:rPr>
        <w:t>1993</w:t>
      </w:r>
      <w:r>
        <w:rPr>
          <w:b/>
          <w:bCs/>
        </w:rPr>
        <w:tab/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</w:t>
      </w:r>
      <w:r>
        <w:rPr>
          <w:spacing w:val="16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5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p</w:t>
      </w:r>
      <w:r>
        <w:rPr>
          <w:spacing w:val="-1"/>
        </w:rPr>
        <w:t>ac</w:t>
      </w:r>
      <w:r>
        <w:t>i</w:t>
      </w:r>
      <w:r>
        <w:rPr>
          <w:spacing w:val="3"/>
        </w:rPr>
        <w:t>t</w:t>
      </w:r>
      <w:r>
        <w:t>ors</w:t>
      </w:r>
      <w:r>
        <w:rPr>
          <w:spacing w:val="16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u</w:t>
      </w:r>
      <w:r>
        <w:rPr>
          <w:spacing w:val="2"/>
        </w:rPr>
        <w:t>s</w:t>
      </w:r>
      <w:r>
        <w:t>e</w:t>
      </w:r>
      <w:r>
        <w:rPr>
          <w:spacing w:val="15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tubul</w:t>
      </w:r>
      <w:r>
        <w:rPr>
          <w:spacing w:val="-1"/>
        </w:rPr>
        <w:t>a</w:t>
      </w:r>
      <w:r>
        <w:t>r</w:t>
      </w:r>
      <w:r>
        <w:rPr>
          <w:spacing w:val="18"/>
        </w:rPr>
        <w:t xml:space="preserve"> </w:t>
      </w:r>
      <w:r>
        <w:t>fl</w:t>
      </w:r>
      <w:r>
        <w:rPr>
          <w:spacing w:val="1"/>
        </w:rPr>
        <w:t>u</w:t>
      </w:r>
      <w:r>
        <w:t>or</w:t>
      </w:r>
      <w:r>
        <w:rPr>
          <w:spacing w:val="-2"/>
        </w:rPr>
        <w:t>e</w:t>
      </w:r>
      <w:r>
        <w:t>s</w:t>
      </w:r>
      <w:r>
        <w:rPr>
          <w:spacing w:val="-1"/>
        </w:rPr>
        <w:t>ce</w:t>
      </w:r>
      <w:r>
        <w:t>nt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2989" w:firstLine="0"/>
      </w:pPr>
      <w:r>
        <w:t>other</w:t>
      </w:r>
      <w:r>
        <w:rPr>
          <w:spacing w:val="-2"/>
        </w:rPr>
        <w:t xml:space="preserve"> </w:t>
      </w:r>
      <w:r>
        <w:t>disch</w:t>
      </w:r>
      <w:r>
        <w:rPr>
          <w:spacing w:val="-2"/>
        </w:rPr>
        <w:t>a</w:t>
      </w:r>
      <w:r>
        <w:rPr>
          <w:spacing w:val="1"/>
        </w:rPr>
        <w:t>r</w:t>
      </w:r>
      <w:r>
        <w:t>ge</w:t>
      </w:r>
      <w:r>
        <w:rPr>
          <w:spacing w:val="-1"/>
        </w:rPr>
        <w:t xml:space="preserve"> </w:t>
      </w:r>
      <w:r>
        <w:t xml:space="preserve">lamp </w:t>
      </w:r>
      <w:r>
        <w:rPr>
          <w:spacing w:val="-1"/>
        </w:rPr>
        <w:t>c</w:t>
      </w:r>
      <w:r>
        <w:t>i</w:t>
      </w:r>
      <w:r>
        <w:rPr>
          <w:spacing w:val="1"/>
        </w:rPr>
        <w:t>rc</w:t>
      </w:r>
      <w:r>
        <w:t>uits. 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re</w:t>
      </w:r>
      <w:r>
        <w:t>ments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tabs>
          <w:tab w:val="left" w:pos="2977"/>
        </w:tabs>
        <w:kinsoku w:val="0"/>
        <w:overflowPunct w:val="0"/>
        <w:spacing w:before="69"/>
        <w:ind w:left="142" w:firstLine="0"/>
      </w:pPr>
      <w:r>
        <w:rPr>
          <w:b/>
          <w:bCs/>
        </w:rPr>
        <w:t>IEC 61049</w:t>
      </w:r>
      <w:r>
        <w:rPr>
          <w:b/>
          <w:bCs/>
          <w:spacing w:val="-2"/>
        </w:rPr>
        <w:t>:</w:t>
      </w:r>
      <w:r>
        <w:rPr>
          <w:b/>
          <w:bCs/>
        </w:rPr>
        <w:t>1991</w:t>
      </w:r>
      <w:r>
        <w:rPr>
          <w:b/>
          <w:bCs/>
        </w:rPr>
        <w:tab/>
      </w:r>
      <w:r>
        <w:t>C</w:t>
      </w:r>
      <w:r>
        <w:rPr>
          <w:spacing w:val="-1"/>
        </w:rPr>
        <w:t>a</w:t>
      </w:r>
      <w:r>
        <w:t>p</w:t>
      </w:r>
      <w:r>
        <w:rPr>
          <w:spacing w:val="-1"/>
        </w:rPr>
        <w:t>ac</w:t>
      </w:r>
      <w:r>
        <w:t>itors</w:t>
      </w:r>
      <w:r>
        <w:rPr>
          <w:spacing w:val="25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26"/>
        </w:rPr>
        <w:t xml:space="preserve"> </w:t>
      </w:r>
      <w:r>
        <w:t>u</w:t>
      </w:r>
      <w:r>
        <w:rPr>
          <w:spacing w:val="2"/>
        </w:rPr>
        <w:t>s</w:t>
      </w:r>
      <w:r>
        <w:t>e</w:t>
      </w:r>
      <w:r>
        <w:rPr>
          <w:spacing w:val="25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t>t</w:t>
      </w:r>
      <w:r>
        <w:rPr>
          <w:spacing w:val="2"/>
        </w:rPr>
        <w:t>u</w:t>
      </w:r>
      <w:r>
        <w:t>bular</w:t>
      </w:r>
      <w:r>
        <w:rPr>
          <w:spacing w:val="24"/>
        </w:rPr>
        <w:t xml:space="preserve"> </w:t>
      </w:r>
      <w:r>
        <w:t>fluo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-1"/>
        </w:rPr>
        <w:t>ce</w:t>
      </w:r>
      <w:r>
        <w:t>nt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other</w:t>
      </w:r>
      <w:r>
        <w:rPr>
          <w:spacing w:val="24"/>
        </w:rPr>
        <w:t xml:space="preserve"> </w:t>
      </w:r>
      <w:r>
        <w:t>disc</w:t>
      </w:r>
      <w:r>
        <w:rPr>
          <w:spacing w:val="1"/>
        </w:rP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t>ge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2989" w:firstLine="0"/>
      </w:pPr>
      <w:r>
        <w:t xml:space="preserve">lamp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uits. 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r</w:t>
      </w:r>
      <w:r>
        <w:rPr>
          <w:spacing w:val="-2"/>
        </w:rPr>
        <w:t>e</w:t>
      </w:r>
      <w:r>
        <w:t>qu</w:t>
      </w:r>
      <w:r>
        <w:rPr>
          <w:spacing w:val="2"/>
        </w:rPr>
        <w:t>i</w:t>
      </w:r>
      <w:r>
        <w:t>r</w:t>
      </w:r>
      <w:r>
        <w:rPr>
          <w:spacing w:val="-2"/>
        </w:rPr>
        <w:t>e</w:t>
      </w:r>
      <w:r>
        <w:t>ments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2977"/>
        </w:tabs>
        <w:kinsoku w:val="0"/>
        <w:overflowPunct w:val="0"/>
        <w:spacing w:before="69"/>
        <w:ind w:left="142"/>
      </w:pPr>
      <w:r>
        <w:rPr>
          <w:b/>
          <w:bCs/>
        </w:rPr>
        <w:t>BS EN 61347</w:t>
      </w:r>
      <w:r>
        <w:rPr>
          <w:b/>
          <w:bCs/>
          <w:spacing w:val="-1"/>
        </w:rPr>
        <w:t>-</w:t>
      </w:r>
      <w:r>
        <w:rPr>
          <w:b/>
          <w:bCs/>
        </w:rPr>
        <w:t>1:20</w:t>
      </w:r>
      <w:r>
        <w:rPr>
          <w:b/>
          <w:bCs/>
          <w:spacing w:val="-1"/>
        </w:rPr>
        <w:t>1</w:t>
      </w:r>
      <w:r>
        <w:rPr>
          <w:b/>
          <w:bCs/>
        </w:rPr>
        <w:t>5</w:t>
      </w:r>
      <w:r>
        <w:rPr>
          <w:b/>
          <w:bCs/>
        </w:rPr>
        <w:tab/>
      </w:r>
      <w:r>
        <w:rPr>
          <w:spacing w:val="-3"/>
        </w:rPr>
        <w:t>L</w:t>
      </w:r>
      <w:r>
        <w:rPr>
          <w:spacing w:val="-1"/>
        </w:rPr>
        <w:t>a</w:t>
      </w:r>
      <w:r>
        <w:t>mp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ontro</w:t>
      </w:r>
      <w:r>
        <w:rPr>
          <w:spacing w:val="2"/>
        </w:rPr>
        <w:t>l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1"/>
        </w:rPr>
        <w:t>a</w:t>
      </w:r>
      <w:r>
        <w:t xml:space="preserve">r. </w:t>
      </w:r>
      <w:r>
        <w:rPr>
          <w:spacing w:val="-2"/>
        </w:rPr>
        <w:t>G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l and s</w:t>
      </w:r>
      <w:r>
        <w:rPr>
          <w:spacing w:val="-2"/>
        </w:rPr>
        <w:t>a</w:t>
      </w:r>
      <w:r>
        <w:rPr>
          <w:spacing w:val="1"/>
        </w:rPr>
        <w:t>f</w:t>
      </w:r>
      <w:r>
        <w:rPr>
          <w:spacing w:val="-1"/>
        </w:rPr>
        <w:t>e</w:t>
      </w:r>
      <w:r>
        <w:rPr>
          <w:spacing w:val="2"/>
        </w:rPr>
        <w:t>t</w:t>
      </w:r>
      <w:r>
        <w:t>y</w:t>
      </w:r>
      <w:r>
        <w:rPr>
          <w:spacing w:val="-3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men</w:t>
      </w:r>
      <w:r>
        <w:rPr>
          <w:spacing w:val="2"/>
        </w:rPr>
        <w:t>t</w:t>
      </w:r>
      <w:r>
        <w:t>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2977"/>
        </w:tabs>
        <w:kinsoku w:val="0"/>
        <w:overflowPunct w:val="0"/>
        <w:spacing w:before="69"/>
        <w:ind w:left="142"/>
      </w:pPr>
      <w:r>
        <w:rPr>
          <w:b/>
          <w:bCs/>
        </w:rPr>
        <w:t>IEC 6059</w:t>
      </w:r>
      <w:r>
        <w:rPr>
          <w:b/>
          <w:bCs/>
          <w:spacing w:val="-1"/>
        </w:rPr>
        <w:t>8-</w:t>
      </w:r>
      <w:r>
        <w:rPr>
          <w:b/>
          <w:bCs/>
        </w:rPr>
        <w:t>1:20</w:t>
      </w:r>
      <w:r>
        <w:rPr>
          <w:b/>
          <w:bCs/>
          <w:spacing w:val="-1"/>
        </w:rPr>
        <w:t>1</w:t>
      </w:r>
      <w:r>
        <w:rPr>
          <w:b/>
          <w:bCs/>
        </w:rPr>
        <w:t>4</w:t>
      </w:r>
      <w:r>
        <w:rPr>
          <w:b/>
          <w:bCs/>
        </w:rPr>
        <w:tab/>
      </w:r>
      <w:r>
        <w:rPr>
          <w:spacing w:val="-3"/>
        </w:rPr>
        <w:t>L</w:t>
      </w:r>
      <w:r>
        <w:t>umin</w:t>
      </w:r>
      <w:r>
        <w:rPr>
          <w:spacing w:val="-1"/>
        </w:rPr>
        <w:t>a</w:t>
      </w:r>
      <w:r>
        <w:t>i</w:t>
      </w:r>
      <w:r>
        <w:rPr>
          <w:spacing w:val="1"/>
        </w:rPr>
        <w:t>r</w:t>
      </w:r>
      <w:r>
        <w:rPr>
          <w:spacing w:val="-1"/>
        </w:rPr>
        <w:t>e</w:t>
      </w:r>
      <w:r>
        <w:t>s -</w:t>
      </w:r>
      <w:r>
        <w:rPr>
          <w:spacing w:val="-1"/>
        </w:rPr>
        <w:t xml:space="preserve"> </w:t>
      </w:r>
      <w:r>
        <w:t>P</w:t>
      </w:r>
      <w:r>
        <w:rPr>
          <w:spacing w:val="-1"/>
        </w:rPr>
        <w:t>a</w:t>
      </w:r>
      <w:r>
        <w:t>rt 1: G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 xml:space="preserve">l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 xml:space="preserve">ments </w:t>
      </w:r>
      <w:r>
        <w:rPr>
          <w:spacing w:val="-1"/>
        </w:rPr>
        <w:t>a</w:t>
      </w:r>
      <w:r>
        <w:t xml:space="preserve">nd </w:t>
      </w:r>
      <w:r>
        <w:rPr>
          <w:spacing w:val="2"/>
        </w:rPr>
        <w:t>t</w:t>
      </w:r>
      <w:r>
        <w:rPr>
          <w:spacing w:val="-1"/>
        </w:rPr>
        <w:t>e</w:t>
      </w:r>
      <w:r>
        <w:t>sts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2977"/>
        </w:tabs>
        <w:kinsoku w:val="0"/>
        <w:overflowPunct w:val="0"/>
        <w:spacing w:before="69"/>
        <w:ind w:left="142"/>
      </w:pPr>
      <w:r>
        <w:rPr>
          <w:b/>
          <w:bCs/>
        </w:rPr>
        <w:t>BS EN 60923</w:t>
      </w:r>
      <w:r>
        <w:rPr>
          <w:b/>
          <w:bCs/>
          <w:spacing w:val="-1"/>
        </w:rPr>
        <w:t>:</w:t>
      </w:r>
      <w:r>
        <w:rPr>
          <w:b/>
          <w:bCs/>
        </w:rPr>
        <w:t>2005</w:t>
      </w:r>
      <w:r>
        <w:rPr>
          <w:b/>
          <w:bCs/>
        </w:rPr>
        <w:tab/>
      </w:r>
      <w:r>
        <w:t>Au</w:t>
      </w:r>
      <w:r>
        <w:rPr>
          <w:spacing w:val="1"/>
        </w:rPr>
        <w:t>x</w:t>
      </w:r>
      <w:r>
        <w:t>ilia</w:t>
      </w:r>
      <w:r>
        <w:rPr>
          <w:spacing w:val="-2"/>
        </w:rPr>
        <w:t>r</w:t>
      </w:r>
      <w:r>
        <w:t>ies</w:t>
      </w:r>
      <w:r>
        <w:rPr>
          <w:spacing w:val="9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t>lamps.</w:t>
      </w:r>
      <w:r>
        <w:rPr>
          <w:spacing w:val="7"/>
        </w:rPr>
        <w:t xml:space="preserve"> </w:t>
      </w:r>
      <w:r>
        <w:rPr>
          <w:spacing w:val="-2"/>
        </w:rPr>
        <w:t>B</w:t>
      </w:r>
      <w:r>
        <w:rPr>
          <w:spacing w:val="1"/>
        </w:rPr>
        <w:t>a</w:t>
      </w:r>
      <w:r>
        <w:t>ll</w:t>
      </w:r>
      <w:r>
        <w:rPr>
          <w:spacing w:val="-1"/>
        </w:rPr>
        <w:t>a</w:t>
      </w:r>
      <w:r>
        <w:t>sts</w:t>
      </w:r>
      <w:r>
        <w:rPr>
          <w:spacing w:val="10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t>disch</w:t>
      </w:r>
      <w:r>
        <w:rPr>
          <w:spacing w:val="-2"/>
        </w:rPr>
        <w:t>a</w:t>
      </w:r>
      <w:r>
        <w:t>r</w:t>
      </w:r>
      <w:r>
        <w:rPr>
          <w:spacing w:val="-4"/>
        </w:rPr>
        <w:t>g</w:t>
      </w:r>
      <w:r>
        <w:t>e</w:t>
      </w:r>
      <w:r>
        <w:rPr>
          <w:spacing w:val="8"/>
        </w:rPr>
        <w:t xml:space="preserve"> </w:t>
      </w:r>
      <w:r>
        <w:t>lam</w:t>
      </w:r>
      <w:r>
        <w:rPr>
          <w:spacing w:val="2"/>
        </w:rPr>
        <w:t>p</w:t>
      </w:r>
      <w:r>
        <w:t>s</w:t>
      </w:r>
      <w:r>
        <w:rPr>
          <w:spacing w:val="9"/>
        </w:rPr>
        <w:t xml:space="preserve"> </w:t>
      </w:r>
      <w:r>
        <w:t>(</w:t>
      </w:r>
      <w:r>
        <w:rPr>
          <w:spacing w:val="-2"/>
        </w:rPr>
        <w:t>e</w:t>
      </w:r>
      <w:r>
        <w:rPr>
          <w:spacing w:val="2"/>
        </w:rPr>
        <w:t>x</w:t>
      </w:r>
      <w:r>
        <w:rPr>
          <w:spacing w:val="-1"/>
        </w:rPr>
        <w:t>c</w:t>
      </w:r>
      <w:r>
        <w:t>luding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2989" w:firstLine="0"/>
      </w:pPr>
      <w:r>
        <w:t>tubul</w:t>
      </w:r>
      <w:r>
        <w:rPr>
          <w:spacing w:val="-1"/>
        </w:rPr>
        <w:t>a</w:t>
      </w:r>
      <w:r>
        <w:t xml:space="preserve">r </w:t>
      </w:r>
      <w:r>
        <w:rPr>
          <w:spacing w:val="-2"/>
        </w:rPr>
        <w:t>f</w:t>
      </w:r>
      <w:r>
        <w:t>luor</w:t>
      </w:r>
      <w:r>
        <w:rPr>
          <w:spacing w:val="-2"/>
        </w:rPr>
        <w:t>e</w:t>
      </w:r>
      <w:r>
        <w:t>s</w:t>
      </w:r>
      <w:r>
        <w:rPr>
          <w:spacing w:val="1"/>
        </w:rPr>
        <w:t>c</w:t>
      </w:r>
      <w:r>
        <w:rPr>
          <w:spacing w:val="-1"/>
        </w:rPr>
        <w:t>e</w:t>
      </w:r>
      <w:r>
        <w:t>nt l</w:t>
      </w:r>
      <w:r>
        <w:rPr>
          <w:spacing w:val="-1"/>
        </w:rPr>
        <w:t>a</w:t>
      </w:r>
      <w:r>
        <w:t>mps). 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  <w:sectPr w:rsidR="001527E3">
          <w:pgSz w:w="11900" w:h="16860"/>
          <w:pgMar w:top="940" w:right="980" w:bottom="1160" w:left="1300" w:header="759" w:footer="977" w:gutter="0"/>
          <w:cols w:space="720" w:equalWidth="0">
            <w:col w:w="9620"/>
          </w:cols>
          <w:noEndnote/>
        </w:sectPr>
      </w:pPr>
    </w:p>
    <w:p w:rsidR="001527E3" w:rsidRDefault="001527E3">
      <w:pPr>
        <w:pStyle w:val="Heading5"/>
        <w:kinsoku w:val="0"/>
        <w:overflowPunct w:val="0"/>
        <w:spacing w:before="69"/>
        <w:ind w:left="142" w:firstLine="0"/>
        <w:rPr>
          <w:b w:val="0"/>
          <w:bCs w:val="0"/>
        </w:rPr>
      </w:pPr>
      <w:r>
        <w:lastRenderedPageBreak/>
        <w:t>BS EN 60269-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ind w:left="154"/>
      </w:pPr>
      <w:r>
        <w:rPr>
          <w:b/>
          <w:bCs/>
        </w:rPr>
        <w:t>1:20</w:t>
      </w:r>
      <w:r>
        <w:rPr>
          <w:b/>
          <w:bCs/>
          <w:spacing w:val="-1"/>
        </w:rPr>
        <w:t>0</w:t>
      </w:r>
      <w:r>
        <w:rPr>
          <w:b/>
          <w:bCs/>
        </w:rPr>
        <w:t>7+A2</w:t>
      </w:r>
      <w:r>
        <w:rPr>
          <w:b/>
          <w:bCs/>
          <w:spacing w:val="-2"/>
        </w:rPr>
        <w:t>:</w:t>
      </w:r>
      <w:r>
        <w:rPr>
          <w:b/>
          <w:bCs/>
        </w:rPr>
        <w:t>2014, BS 8</w:t>
      </w:r>
      <w:r>
        <w:rPr>
          <w:b/>
          <w:bCs/>
          <w:spacing w:val="1"/>
        </w:rPr>
        <w:t>8</w:t>
      </w:r>
      <w:r>
        <w:rPr>
          <w:b/>
          <w:bCs/>
        </w:rPr>
        <w:t>-</w:t>
      </w:r>
    </w:p>
    <w:p w:rsidR="001527E3" w:rsidRDefault="001527E3">
      <w:pPr>
        <w:kinsoku w:val="0"/>
        <w:overflowPunct w:val="0"/>
        <w:spacing w:before="10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ind w:left="154"/>
      </w:pPr>
      <w:r>
        <w:rPr>
          <w:b/>
          <w:bCs/>
        </w:rPr>
        <w:t>1:20</w:t>
      </w:r>
      <w:r>
        <w:rPr>
          <w:b/>
          <w:bCs/>
          <w:spacing w:val="-1"/>
        </w:rPr>
        <w:t>0</w:t>
      </w:r>
      <w:r>
        <w:rPr>
          <w:b/>
          <w:bCs/>
        </w:rPr>
        <w:t>7+A2</w:t>
      </w:r>
      <w:r>
        <w:rPr>
          <w:b/>
          <w:bCs/>
          <w:spacing w:val="-2"/>
        </w:rPr>
        <w:t>:</w:t>
      </w:r>
      <w:r>
        <w:rPr>
          <w:b/>
          <w:bCs/>
        </w:rPr>
        <w:t>2014</w:t>
      </w:r>
    </w:p>
    <w:p w:rsidR="001527E3" w:rsidRDefault="001527E3">
      <w:pPr>
        <w:pStyle w:val="BodyText"/>
        <w:kinsoku w:val="0"/>
        <w:overflowPunct w:val="0"/>
        <w:spacing w:before="69"/>
        <w:ind w:left="142" w:firstLine="0"/>
      </w:pPr>
      <w:r>
        <w:br w:type="column"/>
      </w:r>
      <w:r>
        <w:rPr>
          <w:spacing w:val="-3"/>
        </w:rPr>
        <w:lastRenderedPageBreak/>
        <w:t>L</w:t>
      </w:r>
      <w:r>
        <w:t>o</w:t>
      </w:r>
      <w:r>
        <w:rPr>
          <w:spacing w:val="1"/>
        </w:rPr>
        <w:t>w</w:t>
      </w:r>
      <w:r>
        <w:rPr>
          <w:spacing w:val="-1"/>
        </w:rPr>
        <w:t>-</w:t>
      </w:r>
      <w:r>
        <w:t>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t>fu</w:t>
      </w:r>
      <w:r>
        <w:rPr>
          <w:spacing w:val="1"/>
        </w:rPr>
        <w:t>s</w:t>
      </w:r>
      <w:r>
        <w:rPr>
          <w:spacing w:val="-1"/>
        </w:rPr>
        <w:t>e</w:t>
      </w:r>
      <w:r>
        <w:t>s. G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l 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ments</w:t>
      </w:r>
    </w:p>
    <w:p w:rsidR="001527E3" w:rsidRDefault="001527E3">
      <w:pPr>
        <w:pStyle w:val="BodyText"/>
        <w:kinsoku w:val="0"/>
        <w:overflowPunct w:val="0"/>
        <w:spacing w:before="69"/>
        <w:ind w:left="142" w:firstLine="0"/>
        <w:sectPr w:rsidR="001527E3">
          <w:type w:val="continuous"/>
          <w:pgSz w:w="11900" w:h="16860"/>
          <w:pgMar w:top="1440" w:right="980" w:bottom="280" w:left="1300" w:header="720" w:footer="720" w:gutter="0"/>
          <w:cols w:num="2" w:space="720" w:equalWidth="0">
            <w:col w:w="2619" w:space="216"/>
            <w:col w:w="6785"/>
          </w:cols>
          <w:noEndnote/>
        </w:sectPr>
      </w:pP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  <w:sectPr w:rsidR="001527E3">
          <w:type w:val="continuous"/>
          <w:pgSz w:w="11900" w:h="16860"/>
          <w:pgMar w:top="1440" w:right="980" w:bottom="280" w:left="1300" w:header="720" w:footer="720" w:gutter="0"/>
          <w:cols w:space="720" w:equalWidth="0">
            <w:col w:w="9620"/>
          </w:cols>
          <w:noEndnote/>
        </w:sectPr>
      </w:pPr>
    </w:p>
    <w:p w:rsidR="001527E3" w:rsidRDefault="001527E3">
      <w:pPr>
        <w:pStyle w:val="Heading5"/>
        <w:kinsoku w:val="0"/>
        <w:overflowPunct w:val="0"/>
        <w:spacing w:before="69" w:line="360" w:lineRule="auto"/>
        <w:ind w:left="154" w:firstLine="0"/>
        <w:rPr>
          <w:b w:val="0"/>
          <w:bCs w:val="0"/>
        </w:rPr>
      </w:pPr>
      <w:r>
        <w:lastRenderedPageBreak/>
        <w:t>IEC 6026</w:t>
      </w:r>
      <w:r>
        <w:rPr>
          <w:spacing w:val="-1"/>
        </w:rPr>
        <w:t>9</w:t>
      </w:r>
      <w:r>
        <w:t>- 1:20</w:t>
      </w:r>
      <w:r>
        <w:rPr>
          <w:spacing w:val="-1"/>
        </w:rPr>
        <w:t>0</w:t>
      </w:r>
      <w:r>
        <w:t>6+A</w:t>
      </w:r>
      <w:r>
        <w:rPr>
          <w:spacing w:val="-2"/>
        </w:rPr>
        <w:t>M</w:t>
      </w:r>
      <w:r>
        <w:t>D1</w:t>
      </w:r>
      <w:r>
        <w:rPr>
          <w:spacing w:val="-2"/>
        </w:rPr>
        <w:t>:</w:t>
      </w:r>
      <w:r>
        <w:t>2009</w:t>
      </w:r>
      <w:r>
        <w:rPr>
          <w:spacing w:val="2"/>
        </w:rPr>
        <w:t>+</w:t>
      </w:r>
      <w:r>
        <w:t xml:space="preserve">A </w:t>
      </w:r>
      <w:r>
        <w:rPr>
          <w:spacing w:val="-1"/>
        </w:rPr>
        <w:t>M</w:t>
      </w:r>
      <w:r>
        <w:t>D2</w:t>
      </w:r>
      <w:r>
        <w:rPr>
          <w:spacing w:val="-2"/>
        </w:rPr>
        <w:t>:</w:t>
      </w:r>
      <w:r>
        <w:t>2014</w:t>
      </w:r>
    </w:p>
    <w:p w:rsidR="001527E3" w:rsidRDefault="001527E3">
      <w:pPr>
        <w:pStyle w:val="BodyText"/>
        <w:kinsoku w:val="0"/>
        <w:overflowPunct w:val="0"/>
        <w:spacing w:before="69"/>
        <w:ind w:left="154" w:firstLine="0"/>
      </w:pPr>
      <w:r>
        <w:br w:type="column"/>
      </w:r>
      <w:r>
        <w:rPr>
          <w:spacing w:val="-3"/>
        </w:rPr>
        <w:lastRenderedPageBreak/>
        <w:t>L</w:t>
      </w:r>
      <w:r>
        <w:t>o</w:t>
      </w:r>
      <w:r>
        <w:rPr>
          <w:spacing w:val="1"/>
        </w:rPr>
        <w:t>w</w:t>
      </w:r>
      <w:r>
        <w:rPr>
          <w:spacing w:val="-1"/>
        </w:rPr>
        <w:t>-</w:t>
      </w:r>
      <w:r>
        <w:t>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t>fu</w:t>
      </w:r>
      <w:r>
        <w:rPr>
          <w:spacing w:val="1"/>
        </w:rPr>
        <w:t>s</w:t>
      </w:r>
      <w:r>
        <w:rPr>
          <w:spacing w:val="-1"/>
        </w:rPr>
        <w:t>e</w:t>
      </w:r>
      <w:r>
        <w:t>s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1"/>
        </w:rPr>
        <w:t xml:space="preserve"> </w:t>
      </w:r>
      <w:r>
        <w:t>1: G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nts</w:t>
      </w:r>
    </w:p>
    <w:p w:rsidR="001527E3" w:rsidRDefault="001527E3">
      <w:pPr>
        <w:pStyle w:val="BodyText"/>
        <w:kinsoku w:val="0"/>
        <w:overflowPunct w:val="0"/>
        <w:spacing w:before="69"/>
        <w:ind w:left="154" w:firstLine="0"/>
        <w:sectPr w:rsidR="001527E3">
          <w:type w:val="continuous"/>
          <w:pgSz w:w="11900" w:h="16860"/>
          <w:pgMar w:top="1440" w:right="980" w:bottom="280" w:left="1300" w:header="720" w:footer="720" w:gutter="0"/>
          <w:cols w:num="2" w:space="720" w:equalWidth="0">
            <w:col w:w="2534" w:space="289"/>
            <w:col w:w="6797"/>
          </w:cols>
          <w:noEndnote/>
        </w:sectPr>
      </w:pP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  <w:sectPr w:rsidR="001527E3">
          <w:type w:val="continuous"/>
          <w:pgSz w:w="11900" w:h="16860"/>
          <w:pgMar w:top="1440" w:right="980" w:bottom="280" w:left="1300" w:header="720" w:footer="720" w:gutter="0"/>
          <w:cols w:space="720" w:equalWidth="0">
            <w:col w:w="9620"/>
          </w:cols>
          <w:noEndnote/>
        </w:sectPr>
      </w:pPr>
    </w:p>
    <w:p w:rsidR="001527E3" w:rsidRDefault="001527E3">
      <w:pPr>
        <w:kinsoku w:val="0"/>
        <w:overflowPunct w:val="0"/>
        <w:spacing w:before="3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Heading5"/>
        <w:kinsoku w:val="0"/>
        <w:overflowPunct w:val="0"/>
        <w:ind w:left="142" w:firstLine="0"/>
        <w:rPr>
          <w:b w:val="0"/>
          <w:bCs w:val="0"/>
        </w:rPr>
      </w:pPr>
      <w:r>
        <w:t>IEC 6089</w:t>
      </w:r>
      <w:r>
        <w:rPr>
          <w:spacing w:val="-1"/>
        </w:rPr>
        <w:t>8-</w:t>
      </w:r>
      <w:r>
        <w:t>1 Ed. 2.0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154" w:right="622" w:hanging="12"/>
        <w:jc w:val="both"/>
      </w:pPr>
      <w:r>
        <w:br w:type="column"/>
      </w:r>
      <w:r>
        <w:lastRenderedPageBreak/>
        <w:t>El</w:t>
      </w:r>
      <w:r>
        <w:rPr>
          <w:spacing w:val="-1"/>
        </w:rPr>
        <w:t>ec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19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cce</w:t>
      </w:r>
      <w:r>
        <w:t>ss</w:t>
      </w:r>
      <w:r>
        <w:rPr>
          <w:spacing w:val="2"/>
        </w:rPr>
        <w:t>o</w:t>
      </w:r>
      <w:r>
        <w:t>ri</w:t>
      </w:r>
      <w:r>
        <w:rPr>
          <w:spacing w:val="-2"/>
        </w:rPr>
        <w:t>e</w:t>
      </w:r>
      <w:r>
        <w:t>s</w:t>
      </w:r>
      <w:r>
        <w:rPr>
          <w:spacing w:val="22"/>
        </w:rPr>
        <w:t xml:space="preserve"> </w:t>
      </w:r>
      <w:r>
        <w:t>-</w:t>
      </w:r>
      <w:r>
        <w:rPr>
          <w:spacing w:val="18"/>
        </w:rPr>
        <w:t xml:space="preserve"> </w:t>
      </w:r>
      <w:r>
        <w:t>Cir</w:t>
      </w:r>
      <w:r>
        <w:rPr>
          <w:spacing w:val="-2"/>
        </w:rPr>
        <w:t>c</w:t>
      </w:r>
      <w:r>
        <w:t>ui</w:t>
      </w:r>
      <w:r>
        <w:rPr>
          <w:spacing w:val="1"/>
        </w:rPr>
        <w:t>t</w:t>
      </w:r>
      <w:r>
        <w:rPr>
          <w:spacing w:val="-1"/>
        </w:rPr>
        <w:t>-</w:t>
      </w:r>
      <w:r>
        <w:t>br</w:t>
      </w:r>
      <w:r>
        <w:rPr>
          <w:spacing w:val="-2"/>
        </w:rPr>
        <w:t>e</w:t>
      </w:r>
      <w:r>
        <w:rPr>
          <w:spacing w:val="-1"/>
        </w:rPr>
        <w:t>a</w:t>
      </w:r>
      <w:r>
        <w:rPr>
          <w:spacing w:val="2"/>
        </w:rPr>
        <w:t>k</w:t>
      </w:r>
      <w:r>
        <w:rPr>
          <w:spacing w:val="-1"/>
        </w:rPr>
        <w:t>e</w:t>
      </w:r>
      <w:r>
        <w:t>rs</w:t>
      </w:r>
      <w:r>
        <w:rPr>
          <w:spacing w:val="18"/>
        </w:rPr>
        <w:t xml:space="preserve"> </w:t>
      </w:r>
      <w:r>
        <w:t>for</w:t>
      </w:r>
      <w:r>
        <w:rPr>
          <w:spacing w:val="19"/>
        </w:rPr>
        <w:t xml:space="preserve"> 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-2"/>
        </w:rPr>
        <w:t>c</w:t>
      </w:r>
      <w:r>
        <w:t>u</w:t>
      </w:r>
      <w:r>
        <w:rPr>
          <w:spacing w:val="1"/>
        </w:rPr>
        <w:t>r</w:t>
      </w:r>
      <w:r>
        <w:t>r</w:t>
      </w:r>
      <w:r>
        <w:rPr>
          <w:spacing w:val="-2"/>
        </w:rPr>
        <w:t>e</w:t>
      </w:r>
      <w:r>
        <w:t>nt prot</w:t>
      </w:r>
      <w:r>
        <w:rPr>
          <w:spacing w:val="-2"/>
        </w:rPr>
        <w:t>e</w:t>
      </w:r>
      <w:r>
        <w:rPr>
          <w:spacing w:val="-1"/>
        </w:rPr>
        <w:t>c</w:t>
      </w:r>
      <w:r>
        <w:t>tion</w:t>
      </w:r>
      <w:r>
        <w:rPr>
          <w:spacing w:val="57"/>
        </w:rPr>
        <w:t xml:space="preserve"> </w:t>
      </w:r>
      <w:r>
        <w:t>for</w:t>
      </w:r>
      <w:r>
        <w:rPr>
          <w:spacing w:val="55"/>
        </w:rPr>
        <w:t xml:space="preserve"> </w:t>
      </w:r>
      <w:r>
        <w:t>hous</w:t>
      </w:r>
      <w:r>
        <w:rPr>
          <w:spacing w:val="-1"/>
        </w:rPr>
        <w:t>e</w:t>
      </w:r>
      <w:r>
        <w:t>ho</w:t>
      </w:r>
      <w:r>
        <w:rPr>
          <w:spacing w:val="2"/>
        </w:rPr>
        <w:t>l</w:t>
      </w:r>
      <w:r>
        <w:t>d</w:t>
      </w:r>
      <w:r>
        <w:rPr>
          <w:spacing w:val="5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7"/>
        </w:rPr>
        <w:t xml:space="preserve"> </w:t>
      </w:r>
      <w:r>
        <w:t>simil</w:t>
      </w:r>
      <w:r>
        <w:rPr>
          <w:spacing w:val="-1"/>
        </w:rPr>
        <w:t>a</w:t>
      </w:r>
      <w:r>
        <w:t>r</w:t>
      </w:r>
      <w:r>
        <w:rPr>
          <w:spacing w:val="56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tions</w:t>
      </w:r>
      <w:r>
        <w:rPr>
          <w:spacing w:val="1"/>
        </w:rPr>
        <w:t xml:space="preserve"> </w:t>
      </w:r>
      <w:r>
        <w:t>-</w:t>
      </w:r>
      <w:r>
        <w:rPr>
          <w:spacing w:val="56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57"/>
        </w:rPr>
        <w:t xml:space="preserve"> </w:t>
      </w:r>
      <w:r>
        <w:t>1: Cir</w:t>
      </w:r>
      <w:r>
        <w:rPr>
          <w:spacing w:val="-2"/>
        </w:rPr>
        <w:t>c</w:t>
      </w:r>
      <w:r>
        <w:t>ui</w:t>
      </w:r>
      <w:r>
        <w:rPr>
          <w:spacing w:val="1"/>
        </w:rPr>
        <w:t>t</w:t>
      </w:r>
      <w:r>
        <w:rPr>
          <w:spacing w:val="-1"/>
        </w:rPr>
        <w:t>-</w:t>
      </w:r>
      <w:r>
        <w:t>br</w:t>
      </w:r>
      <w:r>
        <w:rPr>
          <w:spacing w:val="-2"/>
        </w:rPr>
        <w:t>e</w:t>
      </w:r>
      <w:r>
        <w:rPr>
          <w:spacing w:val="-1"/>
        </w:rPr>
        <w:t>a</w:t>
      </w:r>
      <w:r>
        <w:rPr>
          <w:spacing w:val="2"/>
        </w:rPr>
        <w:t>k</w:t>
      </w:r>
      <w:r>
        <w:rPr>
          <w:spacing w:val="-1"/>
        </w:rPr>
        <w:t>e</w:t>
      </w:r>
      <w:r>
        <w:t xml:space="preserve">rs </w:t>
      </w:r>
      <w:r>
        <w:rPr>
          <w:spacing w:val="-2"/>
        </w:rPr>
        <w:t>f</w:t>
      </w:r>
      <w:r>
        <w:t>or</w:t>
      </w:r>
      <w:r>
        <w:rPr>
          <w:spacing w:val="1"/>
        </w:rPr>
        <w:t xml:space="preserve"> </w:t>
      </w:r>
      <w:r>
        <w:t>A.C. 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154" w:right="622" w:hanging="12"/>
        <w:jc w:val="both"/>
        <w:sectPr w:rsidR="001527E3">
          <w:type w:val="continuous"/>
          <w:pgSz w:w="11900" w:h="16860"/>
          <w:pgMar w:top="1440" w:right="980" w:bottom="280" w:left="1300" w:header="720" w:footer="720" w:gutter="0"/>
          <w:cols w:num="2" w:space="720" w:equalWidth="0">
            <w:col w:w="2204" w:space="630"/>
            <w:col w:w="6786"/>
          </w:cols>
          <w:noEndnote/>
        </w:sectPr>
      </w:pPr>
    </w:p>
    <w:p w:rsidR="001527E3" w:rsidRDefault="00586FE3">
      <w:pPr>
        <w:kinsoku w:val="0"/>
        <w:overflowPunct w:val="0"/>
        <w:spacing w:before="15" w:line="220" w:lineRule="exact"/>
        <w:rPr>
          <w:sz w:val="22"/>
          <w:szCs w:val="22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1312" behindDoc="1" locked="0" layoutInCell="0" allowOverlap="1">
                <wp:simplePos x="0" y="0"/>
                <wp:positionH relativeFrom="page">
                  <wp:posOffset>815975</wp:posOffset>
                </wp:positionH>
                <wp:positionV relativeFrom="page">
                  <wp:posOffset>800735</wp:posOffset>
                </wp:positionV>
                <wp:extent cx="5800090" cy="8864600"/>
                <wp:effectExtent l="0" t="0" r="0" b="0"/>
                <wp:wrapNone/>
                <wp:docPr id="1502" name="Group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0090" cy="8864600"/>
                          <a:chOff x="1285" y="1261"/>
                          <a:chExt cx="9134" cy="13960"/>
                        </a:xfrm>
                      </wpg:grpSpPr>
                      <wps:wsp>
                        <wps:cNvPr id="1503" name="Rectangle 283"/>
                        <wps:cNvSpPr>
                          <a:spLocks/>
                        </wps:cNvSpPr>
                        <wps:spPr bwMode="auto">
                          <a:xfrm>
                            <a:off x="1315" y="1281"/>
                            <a:ext cx="2813" cy="15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4" name="Rectangle 284"/>
                        <wps:cNvSpPr>
                          <a:spLocks/>
                        </wps:cNvSpPr>
                        <wps:spPr bwMode="auto">
                          <a:xfrm>
                            <a:off x="1414" y="1281"/>
                            <a:ext cx="2618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5" name="Rectangle 285"/>
                        <wps:cNvSpPr>
                          <a:spLocks/>
                        </wps:cNvSpPr>
                        <wps:spPr bwMode="auto">
                          <a:xfrm>
                            <a:off x="4150" y="1281"/>
                            <a:ext cx="6238" cy="15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6" name="Rectangle 286"/>
                        <wps:cNvSpPr>
                          <a:spLocks/>
                        </wps:cNvSpPr>
                        <wps:spPr bwMode="auto">
                          <a:xfrm>
                            <a:off x="4248" y="1281"/>
                            <a:ext cx="6041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7" name="Rectangle 287"/>
                        <wps:cNvSpPr>
                          <a:spLocks/>
                        </wps:cNvSpPr>
                        <wps:spPr bwMode="auto">
                          <a:xfrm>
                            <a:off x="4248" y="1697"/>
                            <a:ext cx="6041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8" name="Rectangle 288"/>
                        <wps:cNvSpPr>
                          <a:spLocks/>
                        </wps:cNvSpPr>
                        <wps:spPr bwMode="auto">
                          <a:xfrm>
                            <a:off x="4248" y="2109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9" name="Freeform 289"/>
                        <wps:cNvSpPr>
                          <a:spLocks/>
                        </wps:cNvSpPr>
                        <wps:spPr bwMode="auto">
                          <a:xfrm>
                            <a:off x="1296" y="1271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0" name="Freeform 290"/>
                        <wps:cNvSpPr>
                          <a:spLocks/>
                        </wps:cNvSpPr>
                        <wps:spPr bwMode="auto">
                          <a:xfrm>
                            <a:off x="1306" y="1281"/>
                            <a:ext cx="20" cy="139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920"/>
                              <a:gd name="T2" fmla="*/ 0 w 20"/>
                              <a:gd name="T3" fmla="*/ 13920 h 139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920">
                                <a:moveTo>
                                  <a:pt x="0" y="0"/>
                                </a:moveTo>
                                <a:lnTo>
                                  <a:pt x="0" y="1392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1" name="Freeform 291"/>
                        <wps:cNvSpPr>
                          <a:spLocks/>
                        </wps:cNvSpPr>
                        <wps:spPr bwMode="auto">
                          <a:xfrm>
                            <a:off x="4141" y="1281"/>
                            <a:ext cx="20" cy="139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920"/>
                              <a:gd name="T2" fmla="*/ 0 w 20"/>
                              <a:gd name="T3" fmla="*/ 13920 h 139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920">
                                <a:moveTo>
                                  <a:pt x="0" y="0"/>
                                </a:moveTo>
                                <a:lnTo>
                                  <a:pt x="0" y="1392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2" name="Freeform 292"/>
                        <wps:cNvSpPr>
                          <a:spLocks/>
                        </wps:cNvSpPr>
                        <wps:spPr bwMode="auto">
                          <a:xfrm>
                            <a:off x="10398" y="1281"/>
                            <a:ext cx="20" cy="139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920"/>
                              <a:gd name="T2" fmla="*/ 0 w 20"/>
                              <a:gd name="T3" fmla="*/ 13920 h 139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920">
                                <a:moveTo>
                                  <a:pt x="0" y="0"/>
                                </a:moveTo>
                                <a:lnTo>
                                  <a:pt x="0" y="1392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3" name="Rectangle 293"/>
                        <wps:cNvSpPr>
                          <a:spLocks/>
                        </wps:cNvSpPr>
                        <wps:spPr bwMode="auto">
                          <a:xfrm>
                            <a:off x="1315" y="2822"/>
                            <a:ext cx="2813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4" name="Rectangle 294"/>
                        <wps:cNvSpPr>
                          <a:spLocks/>
                        </wps:cNvSpPr>
                        <wps:spPr bwMode="auto">
                          <a:xfrm>
                            <a:off x="1414" y="2822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5" name="Rectangle 295"/>
                        <wps:cNvSpPr>
                          <a:spLocks/>
                        </wps:cNvSpPr>
                        <wps:spPr bwMode="auto">
                          <a:xfrm>
                            <a:off x="4150" y="2822"/>
                            <a:ext cx="6238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6" name="Rectangle 296"/>
                        <wps:cNvSpPr>
                          <a:spLocks/>
                        </wps:cNvSpPr>
                        <wps:spPr bwMode="auto">
                          <a:xfrm>
                            <a:off x="4248" y="2822"/>
                            <a:ext cx="6041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7" name="Rectangle 297"/>
                        <wps:cNvSpPr>
                          <a:spLocks/>
                        </wps:cNvSpPr>
                        <wps:spPr bwMode="auto">
                          <a:xfrm>
                            <a:off x="4248" y="3237"/>
                            <a:ext cx="6041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8" name="Freeform 298"/>
                        <wps:cNvSpPr>
                          <a:spLocks/>
                        </wps:cNvSpPr>
                        <wps:spPr bwMode="auto">
                          <a:xfrm>
                            <a:off x="1296" y="2813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9" name="Rectangle 299"/>
                        <wps:cNvSpPr>
                          <a:spLocks/>
                        </wps:cNvSpPr>
                        <wps:spPr bwMode="auto">
                          <a:xfrm>
                            <a:off x="1315" y="3950"/>
                            <a:ext cx="2813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0" name="Rectangle 300"/>
                        <wps:cNvSpPr>
                          <a:spLocks/>
                        </wps:cNvSpPr>
                        <wps:spPr bwMode="auto">
                          <a:xfrm>
                            <a:off x="1414" y="3950"/>
                            <a:ext cx="261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1" name="Rectangle 301"/>
                        <wps:cNvSpPr>
                          <a:spLocks/>
                        </wps:cNvSpPr>
                        <wps:spPr bwMode="auto">
                          <a:xfrm>
                            <a:off x="4150" y="3950"/>
                            <a:ext cx="6238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2" name="Rectangle 302"/>
                        <wps:cNvSpPr>
                          <a:spLocks/>
                        </wps:cNvSpPr>
                        <wps:spPr bwMode="auto">
                          <a:xfrm>
                            <a:off x="4248" y="3950"/>
                            <a:ext cx="6041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3" name="Rectangle 303"/>
                        <wps:cNvSpPr>
                          <a:spLocks/>
                        </wps:cNvSpPr>
                        <wps:spPr bwMode="auto">
                          <a:xfrm>
                            <a:off x="4248" y="4363"/>
                            <a:ext cx="6041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4" name="Freeform 304"/>
                        <wps:cNvSpPr>
                          <a:spLocks/>
                        </wps:cNvSpPr>
                        <wps:spPr bwMode="auto">
                          <a:xfrm>
                            <a:off x="1296" y="3938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5" name="Rectangle 305"/>
                        <wps:cNvSpPr>
                          <a:spLocks/>
                        </wps:cNvSpPr>
                        <wps:spPr bwMode="auto">
                          <a:xfrm>
                            <a:off x="4032" y="5076"/>
                            <a:ext cx="96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6" name="Rectangle 306"/>
                        <wps:cNvSpPr>
                          <a:spLocks/>
                        </wps:cNvSpPr>
                        <wps:spPr bwMode="auto">
                          <a:xfrm>
                            <a:off x="1315" y="5076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7" name="Rectangle 307"/>
                        <wps:cNvSpPr>
                          <a:spLocks/>
                        </wps:cNvSpPr>
                        <wps:spPr bwMode="auto">
                          <a:xfrm>
                            <a:off x="1414" y="5076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8" name="Rectangle 308"/>
                        <wps:cNvSpPr>
                          <a:spLocks/>
                        </wps:cNvSpPr>
                        <wps:spPr bwMode="auto">
                          <a:xfrm>
                            <a:off x="10290" y="5076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9" name="Rectangle 309"/>
                        <wps:cNvSpPr>
                          <a:spLocks/>
                        </wps:cNvSpPr>
                        <wps:spPr bwMode="auto">
                          <a:xfrm>
                            <a:off x="4150" y="5076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0" name="Rectangle 310"/>
                        <wps:cNvSpPr>
                          <a:spLocks/>
                        </wps:cNvSpPr>
                        <wps:spPr bwMode="auto">
                          <a:xfrm>
                            <a:off x="4248" y="5076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1" name="Freeform 311"/>
                        <wps:cNvSpPr>
                          <a:spLocks/>
                        </wps:cNvSpPr>
                        <wps:spPr bwMode="auto">
                          <a:xfrm>
                            <a:off x="1296" y="5067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2" name="Rectangle 312"/>
                        <wps:cNvSpPr>
                          <a:spLocks/>
                        </wps:cNvSpPr>
                        <wps:spPr bwMode="auto">
                          <a:xfrm>
                            <a:off x="4032" y="5789"/>
                            <a:ext cx="96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3" name="Rectangle 313"/>
                        <wps:cNvSpPr>
                          <a:spLocks/>
                        </wps:cNvSpPr>
                        <wps:spPr bwMode="auto">
                          <a:xfrm>
                            <a:off x="1315" y="5789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4" name="Rectangle 314"/>
                        <wps:cNvSpPr>
                          <a:spLocks/>
                        </wps:cNvSpPr>
                        <wps:spPr bwMode="auto">
                          <a:xfrm>
                            <a:off x="1414" y="5789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5" name="Rectangle 315"/>
                        <wps:cNvSpPr>
                          <a:spLocks/>
                        </wps:cNvSpPr>
                        <wps:spPr bwMode="auto">
                          <a:xfrm>
                            <a:off x="10290" y="5789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6" name="Rectangle 316"/>
                        <wps:cNvSpPr>
                          <a:spLocks/>
                        </wps:cNvSpPr>
                        <wps:spPr bwMode="auto">
                          <a:xfrm>
                            <a:off x="4150" y="5789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7" name="Rectangle 317"/>
                        <wps:cNvSpPr>
                          <a:spLocks/>
                        </wps:cNvSpPr>
                        <wps:spPr bwMode="auto">
                          <a:xfrm>
                            <a:off x="4248" y="5789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8" name="Freeform 318"/>
                        <wps:cNvSpPr>
                          <a:spLocks/>
                        </wps:cNvSpPr>
                        <wps:spPr bwMode="auto">
                          <a:xfrm>
                            <a:off x="1296" y="5780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9" name="Rectangle 319"/>
                        <wps:cNvSpPr>
                          <a:spLocks/>
                        </wps:cNvSpPr>
                        <wps:spPr bwMode="auto">
                          <a:xfrm>
                            <a:off x="1315" y="6502"/>
                            <a:ext cx="2813" cy="1108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0" name="Rectangle 320"/>
                        <wps:cNvSpPr>
                          <a:spLocks/>
                        </wps:cNvSpPr>
                        <wps:spPr bwMode="auto">
                          <a:xfrm>
                            <a:off x="1414" y="6502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1" name="Rectangle 321"/>
                        <wps:cNvSpPr>
                          <a:spLocks/>
                        </wps:cNvSpPr>
                        <wps:spPr bwMode="auto">
                          <a:xfrm>
                            <a:off x="4150" y="6502"/>
                            <a:ext cx="6238" cy="1108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2" name="Rectangle 322"/>
                        <wps:cNvSpPr>
                          <a:spLocks/>
                        </wps:cNvSpPr>
                        <wps:spPr bwMode="auto">
                          <a:xfrm>
                            <a:off x="4248" y="6502"/>
                            <a:ext cx="6041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3" name="Rectangle 323"/>
                        <wps:cNvSpPr>
                          <a:spLocks/>
                        </wps:cNvSpPr>
                        <wps:spPr bwMode="auto">
                          <a:xfrm>
                            <a:off x="4248" y="6917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4" name="Freeform 324"/>
                        <wps:cNvSpPr>
                          <a:spLocks/>
                        </wps:cNvSpPr>
                        <wps:spPr bwMode="auto">
                          <a:xfrm>
                            <a:off x="1296" y="6492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5" name="Rectangle 325"/>
                        <wps:cNvSpPr>
                          <a:spLocks/>
                        </wps:cNvSpPr>
                        <wps:spPr bwMode="auto">
                          <a:xfrm>
                            <a:off x="1315" y="7630"/>
                            <a:ext cx="2813" cy="15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6" name="Rectangle 326"/>
                        <wps:cNvSpPr>
                          <a:spLocks/>
                        </wps:cNvSpPr>
                        <wps:spPr bwMode="auto">
                          <a:xfrm>
                            <a:off x="1414" y="7630"/>
                            <a:ext cx="261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7" name="Rectangle 327"/>
                        <wps:cNvSpPr>
                          <a:spLocks/>
                        </wps:cNvSpPr>
                        <wps:spPr bwMode="auto">
                          <a:xfrm>
                            <a:off x="1414" y="8043"/>
                            <a:ext cx="261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8" name="Rectangle 328"/>
                        <wps:cNvSpPr>
                          <a:spLocks/>
                        </wps:cNvSpPr>
                        <wps:spPr bwMode="auto">
                          <a:xfrm>
                            <a:off x="1414" y="8458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9" name="Rectangle 329"/>
                        <wps:cNvSpPr>
                          <a:spLocks/>
                        </wps:cNvSpPr>
                        <wps:spPr bwMode="auto">
                          <a:xfrm>
                            <a:off x="4150" y="7630"/>
                            <a:ext cx="6238" cy="15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0" name="Rectangle 330"/>
                        <wps:cNvSpPr>
                          <a:spLocks/>
                        </wps:cNvSpPr>
                        <wps:spPr bwMode="auto">
                          <a:xfrm>
                            <a:off x="4248" y="7630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1" name="Freeform 331"/>
                        <wps:cNvSpPr>
                          <a:spLocks/>
                        </wps:cNvSpPr>
                        <wps:spPr bwMode="auto">
                          <a:xfrm>
                            <a:off x="1296" y="7620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2" name="Rectangle 332"/>
                        <wps:cNvSpPr>
                          <a:spLocks/>
                        </wps:cNvSpPr>
                        <wps:spPr bwMode="auto">
                          <a:xfrm>
                            <a:off x="1315" y="9171"/>
                            <a:ext cx="2813" cy="152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3" name="Rectangle 333"/>
                        <wps:cNvSpPr>
                          <a:spLocks/>
                        </wps:cNvSpPr>
                        <wps:spPr bwMode="auto">
                          <a:xfrm>
                            <a:off x="1414" y="9171"/>
                            <a:ext cx="261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4" name="Rectangle 334"/>
                        <wps:cNvSpPr>
                          <a:spLocks/>
                        </wps:cNvSpPr>
                        <wps:spPr bwMode="auto">
                          <a:xfrm>
                            <a:off x="1414" y="9586"/>
                            <a:ext cx="261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5" name="Rectangle 335"/>
                        <wps:cNvSpPr>
                          <a:spLocks/>
                        </wps:cNvSpPr>
                        <wps:spPr bwMode="auto">
                          <a:xfrm>
                            <a:off x="1414" y="9999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6" name="Rectangle 336"/>
                        <wps:cNvSpPr>
                          <a:spLocks/>
                        </wps:cNvSpPr>
                        <wps:spPr bwMode="auto">
                          <a:xfrm>
                            <a:off x="4150" y="9171"/>
                            <a:ext cx="6238" cy="152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7" name="Rectangle 337"/>
                        <wps:cNvSpPr>
                          <a:spLocks/>
                        </wps:cNvSpPr>
                        <wps:spPr bwMode="auto">
                          <a:xfrm>
                            <a:off x="4248" y="9171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8" name="Freeform 338"/>
                        <wps:cNvSpPr>
                          <a:spLocks/>
                        </wps:cNvSpPr>
                        <wps:spPr bwMode="auto">
                          <a:xfrm>
                            <a:off x="1296" y="9162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9" name="Rectangle 339"/>
                        <wps:cNvSpPr>
                          <a:spLocks/>
                        </wps:cNvSpPr>
                        <wps:spPr bwMode="auto">
                          <a:xfrm>
                            <a:off x="1315" y="10712"/>
                            <a:ext cx="2813" cy="15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0" name="Rectangle 340"/>
                        <wps:cNvSpPr>
                          <a:spLocks/>
                        </wps:cNvSpPr>
                        <wps:spPr bwMode="auto">
                          <a:xfrm>
                            <a:off x="1414" y="10712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1" name="Rectangle 341"/>
                        <wps:cNvSpPr>
                          <a:spLocks/>
                        </wps:cNvSpPr>
                        <wps:spPr bwMode="auto">
                          <a:xfrm>
                            <a:off x="1414" y="11406"/>
                            <a:ext cx="2618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2" name="Rectangle 342"/>
                        <wps:cNvSpPr>
                          <a:spLocks/>
                        </wps:cNvSpPr>
                        <wps:spPr bwMode="auto">
                          <a:xfrm>
                            <a:off x="4150" y="10712"/>
                            <a:ext cx="6238" cy="15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3" name="Rectangle 343"/>
                        <wps:cNvSpPr>
                          <a:spLocks/>
                        </wps:cNvSpPr>
                        <wps:spPr bwMode="auto">
                          <a:xfrm>
                            <a:off x="4248" y="10712"/>
                            <a:ext cx="6041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4" name="Rectangle 344"/>
                        <wps:cNvSpPr>
                          <a:spLocks/>
                        </wps:cNvSpPr>
                        <wps:spPr bwMode="auto">
                          <a:xfrm>
                            <a:off x="4248" y="11127"/>
                            <a:ext cx="6041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5" name="Rectangle 345"/>
                        <wps:cNvSpPr>
                          <a:spLocks/>
                        </wps:cNvSpPr>
                        <wps:spPr bwMode="auto">
                          <a:xfrm>
                            <a:off x="4248" y="11540"/>
                            <a:ext cx="6041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6" name="Freeform 346"/>
                        <wps:cNvSpPr>
                          <a:spLocks/>
                        </wps:cNvSpPr>
                        <wps:spPr bwMode="auto">
                          <a:xfrm>
                            <a:off x="1296" y="10702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7" name="Rectangle 347"/>
                        <wps:cNvSpPr>
                          <a:spLocks/>
                        </wps:cNvSpPr>
                        <wps:spPr bwMode="auto">
                          <a:xfrm>
                            <a:off x="1315" y="12253"/>
                            <a:ext cx="2813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8" name="Rectangle 348"/>
                        <wps:cNvSpPr>
                          <a:spLocks/>
                        </wps:cNvSpPr>
                        <wps:spPr bwMode="auto">
                          <a:xfrm>
                            <a:off x="1414" y="12253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9" name="Rectangle 349"/>
                        <wps:cNvSpPr>
                          <a:spLocks/>
                        </wps:cNvSpPr>
                        <wps:spPr bwMode="auto">
                          <a:xfrm>
                            <a:off x="4150" y="12253"/>
                            <a:ext cx="6238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0" name="Rectangle 350"/>
                        <wps:cNvSpPr>
                          <a:spLocks/>
                        </wps:cNvSpPr>
                        <wps:spPr bwMode="auto">
                          <a:xfrm>
                            <a:off x="4248" y="12253"/>
                            <a:ext cx="6041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1" name="Rectangle 351"/>
                        <wps:cNvSpPr>
                          <a:spLocks/>
                        </wps:cNvSpPr>
                        <wps:spPr bwMode="auto">
                          <a:xfrm>
                            <a:off x="4248" y="12669"/>
                            <a:ext cx="6041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2" name="Freeform 352"/>
                        <wps:cNvSpPr>
                          <a:spLocks/>
                        </wps:cNvSpPr>
                        <wps:spPr bwMode="auto">
                          <a:xfrm>
                            <a:off x="1296" y="12244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3" name="Rectangle 353"/>
                        <wps:cNvSpPr>
                          <a:spLocks/>
                        </wps:cNvSpPr>
                        <wps:spPr bwMode="auto">
                          <a:xfrm>
                            <a:off x="1315" y="13382"/>
                            <a:ext cx="2813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4" name="Rectangle 354"/>
                        <wps:cNvSpPr>
                          <a:spLocks/>
                        </wps:cNvSpPr>
                        <wps:spPr bwMode="auto">
                          <a:xfrm>
                            <a:off x="1414" y="13382"/>
                            <a:ext cx="261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5" name="Rectangle 355"/>
                        <wps:cNvSpPr>
                          <a:spLocks/>
                        </wps:cNvSpPr>
                        <wps:spPr bwMode="auto">
                          <a:xfrm>
                            <a:off x="4150" y="13382"/>
                            <a:ext cx="6238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6" name="Rectangle 356"/>
                        <wps:cNvSpPr>
                          <a:spLocks/>
                        </wps:cNvSpPr>
                        <wps:spPr bwMode="auto">
                          <a:xfrm>
                            <a:off x="4248" y="13382"/>
                            <a:ext cx="6041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7" name="Rectangle 357"/>
                        <wps:cNvSpPr>
                          <a:spLocks/>
                        </wps:cNvSpPr>
                        <wps:spPr bwMode="auto">
                          <a:xfrm>
                            <a:off x="4248" y="13794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8" name="Freeform 358"/>
                        <wps:cNvSpPr>
                          <a:spLocks/>
                        </wps:cNvSpPr>
                        <wps:spPr bwMode="auto">
                          <a:xfrm>
                            <a:off x="1296" y="13369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9" name="Rectangle 359"/>
                        <wps:cNvSpPr>
                          <a:spLocks/>
                        </wps:cNvSpPr>
                        <wps:spPr bwMode="auto">
                          <a:xfrm>
                            <a:off x="4032" y="14507"/>
                            <a:ext cx="96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0" name="Rectangle 360"/>
                        <wps:cNvSpPr>
                          <a:spLocks/>
                        </wps:cNvSpPr>
                        <wps:spPr bwMode="auto">
                          <a:xfrm>
                            <a:off x="1315" y="14507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1" name="Rectangle 361"/>
                        <wps:cNvSpPr>
                          <a:spLocks/>
                        </wps:cNvSpPr>
                        <wps:spPr bwMode="auto">
                          <a:xfrm>
                            <a:off x="1414" y="14507"/>
                            <a:ext cx="261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2" name="Rectangle 362"/>
                        <wps:cNvSpPr>
                          <a:spLocks/>
                        </wps:cNvSpPr>
                        <wps:spPr bwMode="auto">
                          <a:xfrm>
                            <a:off x="4150" y="14507"/>
                            <a:ext cx="623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3" name="Rectangle 363"/>
                        <wps:cNvSpPr>
                          <a:spLocks/>
                        </wps:cNvSpPr>
                        <wps:spPr bwMode="auto">
                          <a:xfrm>
                            <a:off x="4248" y="14507"/>
                            <a:ext cx="6041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4" name="Freeform 364"/>
                        <wps:cNvSpPr>
                          <a:spLocks/>
                        </wps:cNvSpPr>
                        <wps:spPr bwMode="auto">
                          <a:xfrm>
                            <a:off x="1296" y="14497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5" name="Freeform 365"/>
                        <wps:cNvSpPr>
                          <a:spLocks/>
                        </wps:cNvSpPr>
                        <wps:spPr bwMode="auto">
                          <a:xfrm>
                            <a:off x="1296" y="15211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67B304" id="Group 282" o:spid="_x0000_s1026" style="position:absolute;margin-left:64.25pt;margin-top:63.05pt;width:456.7pt;height:698pt;z-index:-251655168;mso-position-horizontal-relative:page;mso-position-vertical-relative:page" coordorigin="1285,1261" coordsize="9134,139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" o:allowincell="f">
                <v:rect id="Rectangle 283" o:spid="_x0000_s1027" style="position:absolute;left:1315;top:1281;width:2813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" fillcolor="#e8e8e8" stroked="f">
                  <v:path arrowok="t"/>
                </v:rect>
                <v:rect id="Rectangle 284" o:spid="_x0000_s1028" style="position:absolute;left:1414;top:1281;width:261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" fillcolor="#e8e8e8" stroked="f">
                  <v:path arrowok="t"/>
                </v:rect>
                <v:rect id="Rectangle 285" o:spid="_x0000_s1029" style="position:absolute;left:4150;top:1281;width:6238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" fillcolor="#e8e8e8" stroked="f">
                  <v:path arrowok="t"/>
                </v:rect>
                <v:rect id="Rectangle 286" o:spid="_x0000_s1030" style="position:absolute;left:4248;top:1281;width:604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" fillcolor="#e8e8e8" stroked="f">
                  <v:path arrowok="t"/>
                </v:rect>
                <v:rect id="Rectangle 287" o:spid="_x0000_s1031" style="position:absolute;left:4248;top:1697;width:604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" fillcolor="#e8e8e8" stroked="f">
                  <v:path arrowok="t"/>
                </v:rect>
                <v:rect id="Rectangle 288" o:spid="_x0000_s1032" style="position:absolute;left:4248;top:2109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" fillcolor="#e8e8e8" stroked="f">
                  <v:path arrowok="t"/>
                </v:rect>
                <v:shape id="Freeform 289" o:spid="_x0000_s1033" style="position:absolute;left:1296;top:1271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" path="m,l9111,e" filled="f" strokecolor="#bababa" strokeweight=".37392mm">
                  <v:path arrowok="t" o:connecttype="custom" o:connectlocs="0,0;9111,0" o:connectangles="0,0"/>
                </v:shape>
                <v:shape id="Freeform 290" o:spid="_x0000_s1034" style="position:absolute;left:1306;top:1281;width:20;height:13920;visibility:visible;mso-wrap-style:square;v-text-anchor:top" coordsize="20,13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" path="m,l,13920e" filled="f" strokecolor="#bababa" strokeweight="1.06pt">
                  <v:path arrowok="t" o:connecttype="custom" o:connectlocs="0,0;0,13920" o:connectangles="0,0"/>
                </v:shape>
                <v:shape id="Freeform 291" o:spid="_x0000_s1035" style="position:absolute;left:4141;top:1281;width:20;height:13920;visibility:visible;mso-wrap-style:square;v-text-anchor:top" coordsize="20,13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" path="m,l,13920e" filled="f" strokecolor="#bababa" strokeweight=".37392mm">
                  <v:path arrowok="t" o:connecttype="custom" o:connectlocs="0,0;0,13920" o:connectangles="0,0"/>
                </v:shape>
                <v:shape id="Freeform 292" o:spid="_x0000_s1036" style="position:absolute;left:10398;top:1281;width:20;height:13920;visibility:visible;mso-wrap-style:square;v-text-anchor:top" coordsize="20,13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" path="m,l,13920e" filled="f" strokecolor="#bababa" strokeweight="1.06pt">
                  <v:path arrowok="t" o:connecttype="custom" o:connectlocs="0,0;0,13920" o:connectangles="0,0"/>
                </v:shape>
                <v:rect id="Rectangle 293" o:spid="_x0000_s1037" style="position:absolute;left:1315;top:2822;width:2813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" fillcolor="#d2d2d2" stroked="f">
                  <v:path arrowok="t"/>
                </v:rect>
                <v:rect id="Rectangle 294" o:spid="_x0000_s1038" style="position:absolute;left:1414;top:2822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" fillcolor="#d2d2d2" stroked="f">
                  <v:path arrowok="t"/>
                </v:rect>
                <v:rect id="Rectangle 295" o:spid="_x0000_s1039" style="position:absolute;left:4150;top:2822;width:6238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" fillcolor="#d2d2d2" stroked="f">
                  <v:path arrowok="t"/>
                </v:rect>
                <v:rect id="Rectangle 296" o:spid="_x0000_s1040" style="position:absolute;left:4248;top:2822;width:604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" fillcolor="#d2d2d2" stroked="f">
                  <v:path arrowok="t"/>
                </v:rect>
                <v:rect id="Rectangle 297" o:spid="_x0000_s1041" style="position:absolute;left:4248;top:3237;width:604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" fillcolor="#d2d2d2" stroked="f">
                  <v:path arrowok="t"/>
                </v:rect>
                <v:shape id="Freeform 298" o:spid="_x0000_s1042" style="position:absolute;left:1296;top:2813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" path="m,l9111,e" filled="f" strokecolor="#bababa" strokeweight=".37392mm">
                  <v:path arrowok="t" o:connecttype="custom" o:connectlocs="0,0;9111,0" o:connectangles="0,0"/>
                </v:shape>
                <v:rect id="Rectangle 299" o:spid="_x0000_s1043" style="position:absolute;left:1315;top:3950;width:2813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" fillcolor="#e8e8e8" stroked="f">
                  <v:path arrowok="t"/>
                </v:rect>
                <v:rect id="Rectangle 300" o:spid="_x0000_s1044" style="position:absolute;left:1414;top:3950;width:261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" fillcolor="#e8e8e8" stroked="f">
                  <v:path arrowok="t"/>
                </v:rect>
                <v:rect id="Rectangle 301" o:spid="_x0000_s1045" style="position:absolute;left:4150;top:3950;width:6238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" fillcolor="#e8e8e8" stroked="f">
                  <v:path arrowok="t"/>
                </v:rect>
                <v:rect id="Rectangle 302" o:spid="_x0000_s1046" style="position:absolute;left:4248;top:3950;width:604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" fillcolor="#e8e8e8" stroked="f">
                  <v:path arrowok="t"/>
                </v:rect>
                <v:rect id="Rectangle 303" o:spid="_x0000_s1047" style="position:absolute;left:4248;top:4363;width:604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" fillcolor="#e8e8e8" stroked="f">
                  <v:path arrowok="t"/>
                </v:rect>
                <v:shape id="Freeform 304" o:spid="_x0000_s1048" style="position:absolute;left:1296;top:3938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" path="m,l9111,e" filled="f" strokecolor="#bababa" strokeweight=".37392mm">
                  <v:path arrowok="t" o:connecttype="custom" o:connectlocs="0,0;9111,0" o:connectangles="0,0"/>
                </v:shape>
                <v:rect id="Rectangle 305" o:spid="_x0000_s1049" style="position:absolute;left:4032;top:5076;width:96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" fillcolor="#d2d2d2" stroked="f">
                  <v:path arrowok="t"/>
                </v:rect>
                <v:rect id="Rectangle 306" o:spid="_x0000_s1050" style="position:absolute;left:1315;top:5076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" fillcolor="#d2d2d2" stroked="f">
                  <v:path arrowok="t"/>
                </v:rect>
                <v:rect id="Rectangle 307" o:spid="_x0000_s1051" style="position:absolute;left:1414;top:5076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" fillcolor="#d2d2d2" stroked="f">
                  <v:path arrowok="t"/>
                </v:rect>
                <v:rect id="Rectangle 308" o:spid="_x0000_s1052" style="position:absolute;left:10290;top:5076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" fillcolor="#d2d2d2" stroked="f">
                  <v:path arrowok="t"/>
                </v:rect>
                <v:rect id="Rectangle 309" o:spid="_x0000_s1053" style="position:absolute;left:4150;top:5076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" fillcolor="#d2d2d2" stroked="f">
                  <v:path arrowok="t"/>
                </v:rect>
                <v:rect id="Rectangle 310" o:spid="_x0000_s1054" style="position:absolute;left:4248;top:5076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" fillcolor="#d2d2d2" stroked="f">
                  <v:path arrowok="t"/>
                </v:rect>
                <v:shape id="Freeform 311" o:spid="_x0000_s1055" style="position:absolute;left:1296;top:5067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" path="m,l9111,e" filled="f" strokecolor="#bababa" strokeweight="1.06pt">
                  <v:path arrowok="t" o:connecttype="custom" o:connectlocs="0,0;9111,0" o:connectangles="0,0"/>
                </v:shape>
                <v:rect id="Rectangle 312" o:spid="_x0000_s1056" style="position:absolute;left:4032;top:5789;width:96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" fillcolor="#e8e8e8" stroked="f">
                  <v:path arrowok="t"/>
                </v:rect>
                <v:rect id="Rectangle 313" o:spid="_x0000_s1057" style="position:absolute;left:1315;top:5789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" fillcolor="#e8e8e8" stroked="f">
                  <v:path arrowok="t"/>
                </v:rect>
                <v:rect id="Rectangle 314" o:spid="_x0000_s1058" style="position:absolute;left:1414;top:5789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" fillcolor="#e8e8e8" stroked="f">
                  <v:path arrowok="t"/>
                </v:rect>
                <v:rect id="Rectangle 315" o:spid="_x0000_s1059" style="position:absolute;left:10290;top:5789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" fillcolor="#e8e8e8" stroked="f">
                  <v:path arrowok="t"/>
                </v:rect>
                <v:rect id="Rectangle 316" o:spid="_x0000_s1060" style="position:absolute;left:4150;top:5789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" fillcolor="#e8e8e8" stroked="f">
                  <v:path arrowok="t"/>
                </v:rect>
                <v:rect id="Rectangle 317" o:spid="_x0000_s1061" style="position:absolute;left:4248;top:5789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" fillcolor="#e8e8e8" stroked="f">
                  <v:path arrowok="t"/>
                </v:rect>
                <v:shape id="Freeform 318" o:spid="_x0000_s1062" style="position:absolute;left:1296;top:5780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" path="m,l9111,e" filled="f" strokecolor="#bababa" strokeweight=".37392mm">
                  <v:path arrowok="t" o:connecttype="custom" o:connectlocs="0,0;9111,0" o:connectangles="0,0"/>
                </v:shape>
                <v:rect id="Rectangle 319" o:spid="_x0000_s1063" style="position:absolute;left:1315;top:6502;width:2813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" fillcolor="#d2d2d2" stroked="f">
                  <v:path arrowok="t"/>
                </v:rect>
                <v:rect id="Rectangle 320" o:spid="_x0000_s1064" style="position:absolute;left:1414;top:6502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" fillcolor="#d2d2d2" stroked="f">
                  <v:path arrowok="t"/>
                </v:rect>
                <v:rect id="Rectangle 321" o:spid="_x0000_s1065" style="position:absolute;left:4150;top:6502;width:6238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" fillcolor="#d2d2d2" stroked="f">
                  <v:path arrowok="t"/>
                </v:rect>
                <v:rect id="Rectangle 322" o:spid="_x0000_s1066" style="position:absolute;left:4248;top:6502;width:604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" fillcolor="#d2d2d2" stroked="f">
                  <v:path arrowok="t"/>
                </v:rect>
                <v:rect id="Rectangle 323" o:spid="_x0000_s1067" style="position:absolute;left:4248;top:6917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" fillcolor="#d2d2d2" stroked="f">
                  <v:path arrowok="t"/>
                </v:rect>
                <v:shape id="Freeform 324" o:spid="_x0000_s1068" style="position:absolute;left:1296;top:6492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" path="m,l9111,e" filled="f" strokecolor="#bababa" strokeweight=".37392mm">
                  <v:path arrowok="t" o:connecttype="custom" o:connectlocs="0,0;9111,0" o:connectangles="0,0"/>
                </v:shape>
                <v:rect id="Rectangle 325" o:spid="_x0000_s1069" style="position:absolute;left:1315;top:7630;width:2813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" fillcolor="#e8e8e8" stroked="f">
                  <v:path arrowok="t"/>
                </v:rect>
                <v:rect id="Rectangle 326" o:spid="_x0000_s1070" style="position:absolute;left:1414;top:7630;width:261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" fillcolor="#e8e8e8" stroked="f">
                  <v:path arrowok="t"/>
                </v:rect>
                <v:rect id="Rectangle 327" o:spid="_x0000_s1071" style="position:absolute;left:1414;top:8043;width:261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" fillcolor="#e8e8e8" stroked="f">
                  <v:path arrowok="t"/>
                </v:rect>
                <v:rect id="Rectangle 328" o:spid="_x0000_s1072" style="position:absolute;left:1414;top:8458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" fillcolor="#e8e8e8" stroked="f">
                  <v:path arrowok="t"/>
                </v:rect>
                <v:rect id="Rectangle 329" o:spid="_x0000_s1073" style="position:absolute;left:4150;top:7630;width:6238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" fillcolor="#e8e8e8" stroked="f">
                  <v:path arrowok="t"/>
                </v:rect>
                <v:rect id="Rectangle 330" o:spid="_x0000_s1074" style="position:absolute;left:4248;top:7630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" fillcolor="#e8e8e8" stroked="f">
                  <v:path arrowok="t"/>
                </v:rect>
                <v:shape id="Freeform 331" o:spid="_x0000_s1075" style="position:absolute;left:1296;top:7620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" path="m,l9111,e" filled="f" strokecolor="#bababa" strokeweight="1.06pt">
                  <v:path arrowok="t" o:connecttype="custom" o:connectlocs="0,0;9111,0" o:connectangles="0,0"/>
                </v:shape>
                <v:rect id="Rectangle 332" o:spid="_x0000_s1076" style="position:absolute;left:1315;top:9171;width:2813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" fillcolor="#d2d2d2" stroked="f">
                  <v:path arrowok="t"/>
                </v:rect>
                <v:rect id="Rectangle 333" o:spid="_x0000_s1077" style="position:absolute;left:1414;top:9171;width:261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" fillcolor="#d2d2d2" stroked="f">
                  <v:path arrowok="t"/>
                </v:rect>
                <v:rect id="Rectangle 334" o:spid="_x0000_s1078" style="position:absolute;left:1414;top:9586;width:261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" fillcolor="#d2d2d2" stroked="f">
                  <v:path arrowok="t"/>
                </v:rect>
                <v:rect id="Rectangle 335" o:spid="_x0000_s1079" style="position:absolute;left:1414;top:9999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" fillcolor="#d2d2d2" stroked="f">
                  <v:path arrowok="t"/>
                </v:rect>
                <v:rect id="Rectangle 336" o:spid="_x0000_s1080" style="position:absolute;left:4150;top:9171;width:6238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" fillcolor="#d2d2d2" stroked="f">
                  <v:path arrowok="t"/>
                </v:rect>
                <v:rect id="Rectangle 337" o:spid="_x0000_s1081" style="position:absolute;left:4248;top:9171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" fillcolor="#d2d2d2" stroked="f">
                  <v:path arrowok="t"/>
                </v:rect>
                <v:shape id="Freeform 338" o:spid="_x0000_s1082" style="position:absolute;left:1296;top:9162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" path="m,l9111,e" filled="f" strokecolor="#bababa" strokeweight=".37392mm">
                  <v:path arrowok="t" o:connecttype="custom" o:connectlocs="0,0;9111,0" o:connectangles="0,0"/>
                </v:shape>
                <v:rect id="Rectangle 339" o:spid="_x0000_s1083" style="position:absolute;left:1315;top:10712;width:2813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" fillcolor="#e8e8e8" stroked="f">
                  <v:path arrowok="t"/>
                </v:rect>
                <v:rect id="Rectangle 340" o:spid="_x0000_s1084" style="position:absolute;left:1414;top:10712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" fillcolor="#e8e8e8" stroked="f">
                  <v:path arrowok="t"/>
                </v:rect>
                <v:rect id="Rectangle 341" o:spid="_x0000_s1085" style="position:absolute;left:1414;top:11406;width:261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" fillcolor="#e8e8e8" stroked="f">
                  <v:path arrowok="t"/>
                </v:rect>
                <v:rect id="Rectangle 342" o:spid="_x0000_s1086" style="position:absolute;left:4150;top:10712;width:6238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" fillcolor="#e8e8e8" stroked="f">
                  <v:path arrowok="t"/>
                </v:rect>
                <v:rect id="Rectangle 343" o:spid="_x0000_s1087" style="position:absolute;left:4248;top:10712;width:604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" fillcolor="#e8e8e8" stroked="f">
                  <v:path arrowok="t"/>
                </v:rect>
                <v:rect id="Rectangle 344" o:spid="_x0000_s1088" style="position:absolute;left:4248;top:11127;width:604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" fillcolor="#e8e8e8" stroked="f">
                  <v:path arrowok="t"/>
                </v:rect>
                <v:rect id="Rectangle 345" o:spid="_x0000_s1089" style="position:absolute;left:4248;top:11540;width:604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" fillcolor="#e8e8e8" stroked="f">
                  <v:path arrowok="t"/>
                </v:rect>
                <v:shape id="Freeform 346" o:spid="_x0000_s1090" style="position:absolute;left:1296;top:10702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" path="m,l9111,e" filled="f" strokecolor="#bababa" strokeweight="1.06pt">
                  <v:path arrowok="t" o:connecttype="custom" o:connectlocs="0,0;9111,0" o:connectangles="0,0"/>
                </v:shape>
                <v:rect id="Rectangle 347" o:spid="_x0000_s1091" style="position:absolute;left:1315;top:12253;width:2813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" fillcolor="#d2d2d2" stroked="f">
                  <v:path arrowok="t"/>
                </v:rect>
                <v:rect id="Rectangle 348" o:spid="_x0000_s1092" style="position:absolute;left:1414;top:12253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" fillcolor="#d2d2d2" stroked="f">
                  <v:path arrowok="t"/>
                </v:rect>
                <v:rect id="Rectangle 349" o:spid="_x0000_s1093" style="position:absolute;left:4150;top:12253;width:6238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" fillcolor="#d2d2d2" stroked="f">
                  <v:path arrowok="t"/>
                </v:rect>
                <v:rect id="Rectangle 350" o:spid="_x0000_s1094" style="position:absolute;left:4248;top:12253;width:604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" fillcolor="#d2d2d2" stroked="f">
                  <v:path arrowok="t"/>
                </v:rect>
                <v:rect id="Rectangle 351" o:spid="_x0000_s1095" style="position:absolute;left:4248;top:12669;width:604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" fillcolor="#d2d2d2" stroked="f">
                  <v:path arrowok="t"/>
                </v:rect>
                <v:shape id="Freeform 352" o:spid="_x0000_s1096" style="position:absolute;left:1296;top:12244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" path="m,l9111,e" filled="f" strokecolor="#bababa" strokeweight=".37392mm">
                  <v:path arrowok="t" o:connecttype="custom" o:connectlocs="0,0;9111,0" o:connectangles="0,0"/>
                </v:shape>
                <v:rect id="Rectangle 353" o:spid="_x0000_s1097" style="position:absolute;left:1315;top:13382;width:2813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" fillcolor="#e8e8e8" stroked="f">
                  <v:path arrowok="t"/>
                </v:rect>
                <v:rect id="Rectangle 354" o:spid="_x0000_s1098" style="position:absolute;left:1414;top:13382;width:261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" fillcolor="#e8e8e8" stroked="f">
                  <v:path arrowok="t"/>
                </v:rect>
                <v:rect id="Rectangle 355" o:spid="_x0000_s1099" style="position:absolute;left:4150;top:13382;width:6238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" fillcolor="#e8e8e8" stroked="f">
                  <v:path arrowok="t"/>
                </v:rect>
                <v:rect id="Rectangle 356" o:spid="_x0000_s1100" style="position:absolute;left:4248;top:13382;width:604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" fillcolor="#e8e8e8" stroked="f">
                  <v:path arrowok="t"/>
                </v:rect>
                <v:rect id="Rectangle 357" o:spid="_x0000_s1101" style="position:absolute;left:4248;top:13794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" fillcolor="#e8e8e8" stroked="f">
                  <v:path arrowok="t"/>
                </v:rect>
                <v:shape id="Freeform 358" o:spid="_x0000_s1102" style="position:absolute;left:1296;top:13369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" path="m,l9111,e" filled="f" strokecolor="#bababa" strokeweight="1.06pt">
                  <v:path arrowok="t" o:connecttype="custom" o:connectlocs="0,0;9111,0" o:connectangles="0,0"/>
                </v:shape>
                <v:rect id="Rectangle 359" o:spid="_x0000_s1103" style="position:absolute;left:4032;top:14507;width:96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" fillcolor="#d2d2d2" stroked="f">
                  <v:path arrowok="t"/>
                </v:rect>
                <v:rect id="Rectangle 360" o:spid="_x0000_s1104" style="position:absolute;left:1315;top:14507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" fillcolor="#d2d2d2" stroked="f">
                  <v:path arrowok="t"/>
                </v:rect>
                <v:rect id="Rectangle 361" o:spid="_x0000_s1105" style="position:absolute;left:1414;top:14507;width:261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" fillcolor="#d2d2d2" stroked="f">
                  <v:path arrowok="t"/>
                </v:rect>
                <v:rect id="Rectangle 362" o:spid="_x0000_s1106" style="position:absolute;left:4150;top:14507;width:62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" fillcolor="#d2d2d2" stroked="f">
                  <v:path arrowok="t"/>
                </v:rect>
                <v:rect id="Rectangle 363" o:spid="_x0000_s1107" style="position:absolute;left:4248;top:14507;width:604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" fillcolor="#d2d2d2" stroked="f">
                  <v:path arrowok="t"/>
                </v:rect>
                <v:shape id="Freeform 364" o:spid="_x0000_s1108" style="position:absolute;left:1296;top:14497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" path="m,l9111,e" filled="f" strokecolor="#bababa" strokeweight=".37392mm">
                  <v:path arrowok="t" o:connecttype="custom" o:connectlocs="0,0;9111,0" o:connectangles="0,0"/>
                </v:shape>
                <v:shape id="Freeform 365" o:spid="_x0000_s1109" style="position:absolute;left:1296;top:15211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" path="m,l9111,e" filled="f" strokecolor="#bababa" strokeweight=".37392mm">
                  <v:path arrowok="t" o:connecttype="custom" o:connectlocs="0,0;9111,0" o:connectangles="0,0"/>
                </v:shape>
                <w10:wrap anchorx="page" anchory="page"/>
              </v:group>
            </w:pict>
          </mc:Fallback>
        </mc:AlternateContent>
      </w:r>
    </w:p>
    <w:p w:rsidR="001527E3" w:rsidRDefault="001527E3">
      <w:pPr>
        <w:tabs>
          <w:tab w:val="left" w:pos="2977"/>
          <w:tab w:val="left" w:pos="3690"/>
          <w:tab w:val="left" w:pos="4095"/>
          <w:tab w:val="left" w:pos="5061"/>
          <w:tab w:val="left" w:pos="5548"/>
          <w:tab w:val="left" w:pos="6714"/>
          <w:tab w:val="left" w:pos="7707"/>
          <w:tab w:val="left" w:pos="8113"/>
        </w:tabs>
        <w:kinsoku w:val="0"/>
        <w:overflowPunct w:val="0"/>
        <w:spacing w:before="69"/>
        <w:ind w:left="142"/>
      </w:pPr>
      <w:r>
        <w:rPr>
          <w:b/>
          <w:bCs/>
        </w:rPr>
        <w:t>BS</w:t>
      </w:r>
      <w:r>
        <w:rPr>
          <w:b/>
          <w:bCs/>
          <w:spacing w:val="1"/>
        </w:rPr>
        <w:t xml:space="preserve"> </w:t>
      </w:r>
      <w:r>
        <w:rPr>
          <w:b/>
          <w:bCs/>
        </w:rPr>
        <w:t>7430</w:t>
      </w:r>
      <w:r>
        <w:rPr>
          <w:b/>
          <w:bCs/>
          <w:spacing w:val="-1"/>
        </w:rPr>
        <w:t>:</w:t>
      </w:r>
      <w:r>
        <w:rPr>
          <w:b/>
          <w:bCs/>
        </w:rPr>
        <w:t>2011+A1</w:t>
      </w:r>
      <w:r>
        <w:rPr>
          <w:b/>
          <w:bCs/>
          <w:spacing w:val="-2"/>
        </w:rPr>
        <w:t>:</w:t>
      </w:r>
      <w:r>
        <w:rPr>
          <w:b/>
          <w:bCs/>
        </w:rPr>
        <w:t>2015</w:t>
      </w:r>
      <w:r>
        <w:rPr>
          <w:b/>
          <w:bCs/>
        </w:rPr>
        <w:tab/>
      </w:r>
      <w:r>
        <w:t>Code</w:t>
      </w:r>
      <w:r>
        <w:tab/>
        <w:t>of</w:t>
      </w:r>
      <w:r>
        <w:tab/>
        <w:t>pra</w:t>
      </w:r>
      <w:r>
        <w:rPr>
          <w:spacing w:val="-1"/>
        </w:rPr>
        <w:t>c</w:t>
      </w:r>
      <w:r>
        <w:t>ti</w:t>
      </w:r>
      <w:r>
        <w:rPr>
          <w:spacing w:val="-1"/>
        </w:rPr>
        <w:t>c</w:t>
      </w:r>
      <w:r>
        <w:t>e</w:t>
      </w:r>
      <w:r>
        <w:tab/>
        <w:t>for</w:t>
      </w:r>
      <w:r>
        <w:tab/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tive</w:t>
      </w:r>
      <w:r>
        <w:tab/>
      </w:r>
      <w:r>
        <w:rPr>
          <w:spacing w:val="-1"/>
        </w:rPr>
        <w:t>ea</w:t>
      </w:r>
      <w:r>
        <w:t>rthi</w:t>
      </w:r>
      <w:r>
        <w:rPr>
          <w:spacing w:val="2"/>
        </w:rPr>
        <w:t>n</w:t>
      </w:r>
      <w:r>
        <w:t>g</w:t>
      </w:r>
      <w:r>
        <w:tab/>
        <w:t>of</w:t>
      </w:r>
      <w:r>
        <w:tab/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</w:t>
      </w:r>
      <w:r>
        <w:rPr>
          <w:spacing w:val="2"/>
        </w:rPr>
        <w:t>i</w:t>
      </w:r>
      <w:r>
        <w:rPr>
          <w:spacing w:val="-1"/>
        </w:rPr>
        <w:t>ca</w:t>
      </w:r>
      <w:r>
        <w:t>l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2989" w:firstLine="0"/>
      </w:pP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2948"/>
          <w:tab w:val="left" w:pos="3987"/>
          <w:tab w:val="left" w:pos="4546"/>
          <w:tab w:val="left" w:pos="5508"/>
          <w:tab w:val="left" w:pos="6851"/>
          <w:tab w:val="left" w:pos="7768"/>
        </w:tabs>
        <w:kinsoku w:val="0"/>
        <w:overflowPunct w:val="0"/>
        <w:spacing w:before="69"/>
        <w:ind w:left="114"/>
      </w:pPr>
      <w:r>
        <w:rPr>
          <w:b/>
          <w:bCs/>
        </w:rPr>
        <w:t>BS EN 60921</w:t>
      </w:r>
      <w:r>
        <w:rPr>
          <w:b/>
          <w:bCs/>
          <w:spacing w:val="-2"/>
        </w:rPr>
        <w:t>:</w:t>
      </w:r>
      <w:r>
        <w:rPr>
          <w:b/>
          <w:bCs/>
        </w:rPr>
        <w:t>2004</w:t>
      </w:r>
      <w:r>
        <w:rPr>
          <w:b/>
          <w:bCs/>
        </w:rPr>
        <w:tab/>
      </w:r>
      <w:r>
        <w:rPr>
          <w:spacing w:val="-2"/>
        </w:rP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sts</w:t>
      </w:r>
      <w:r>
        <w:tab/>
        <w:t>for</w:t>
      </w:r>
      <w:r>
        <w:tab/>
        <w:t>tubul</w:t>
      </w:r>
      <w:r>
        <w:rPr>
          <w:spacing w:val="-1"/>
        </w:rPr>
        <w:t>a</w:t>
      </w:r>
      <w:r>
        <w:t>r</w:t>
      </w:r>
      <w:r>
        <w:tab/>
        <w:t>fluo</w:t>
      </w:r>
      <w:r>
        <w:rPr>
          <w:spacing w:val="-1"/>
        </w:rPr>
        <w:t>re</w:t>
      </w:r>
      <w:r>
        <w:t>s</w:t>
      </w:r>
      <w:r>
        <w:rPr>
          <w:spacing w:val="-1"/>
        </w:rPr>
        <w:t>ce</w:t>
      </w:r>
      <w:r>
        <w:t>nt</w:t>
      </w:r>
      <w:r>
        <w:tab/>
        <w:t>lamps.</w:t>
      </w:r>
      <w:r>
        <w:tab/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2949" w:right="82" w:firstLine="0"/>
      </w:pP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2948"/>
          <w:tab w:val="left" w:pos="4671"/>
          <w:tab w:val="left" w:pos="5743"/>
          <w:tab w:val="left" w:pos="6773"/>
          <w:tab w:val="left" w:pos="7768"/>
        </w:tabs>
        <w:kinsoku w:val="0"/>
        <w:overflowPunct w:val="0"/>
        <w:spacing w:before="69"/>
        <w:ind w:left="114"/>
      </w:pPr>
      <w:r>
        <w:rPr>
          <w:b/>
          <w:bCs/>
        </w:rPr>
        <w:t>BS EN 60662</w:t>
      </w:r>
      <w:r>
        <w:rPr>
          <w:b/>
          <w:bCs/>
          <w:spacing w:val="-2"/>
        </w:rPr>
        <w:t>:</w:t>
      </w:r>
      <w:r>
        <w:rPr>
          <w:b/>
          <w:bCs/>
        </w:rPr>
        <w:t>2012</w:t>
      </w:r>
      <w:r>
        <w:rPr>
          <w:b/>
          <w:bCs/>
        </w:rPr>
        <w:tab/>
      </w:r>
      <w:r>
        <w:t>Hi</w:t>
      </w:r>
      <w:r>
        <w:rPr>
          <w:spacing w:val="-3"/>
        </w:rPr>
        <w:t>g</w:t>
      </w:r>
      <w:r>
        <w:t>h</w:t>
      </w:r>
      <w:r>
        <w:rPr>
          <w:spacing w:val="-1"/>
        </w:rPr>
        <w:t>-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ssu</w:t>
      </w:r>
      <w:r>
        <w:rPr>
          <w:spacing w:val="1"/>
        </w:rPr>
        <w:t>r</w:t>
      </w:r>
      <w:r>
        <w:t>e</w:t>
      </w:r>
      <w:r>
        <w:tab/>
        <w:t>sodium</w:t>
      </w:r>
      <w:r>
        <w:tab/>
        <w:t>v</w:t>
      </w:r>
      <w:r>
        <w:rPr>
          <w:spacing w:val="-1"/>
        </w:rPr>
        <w:t>a</w:t>
      </w:r>
      <w:r>
        <w:t>pour</w:t>
      </w:r>
      <w:r>
        <w:tab/>
        <w:t>lamps.</w:t>
      </w:r>
      <w:r>
        <w:tab/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</w:p>
    <w:p w:rsidR="001527E3" w:rsidRDefault="001527E3">
      <w:pPr>
        <w:tabs>
          <w:tab w:val="left" w:pos="2948"/>
          <w:tab w:val="left" w:pos="4671"/>
          <w:tab w:val="left" w:pos="5743"/>
          <w:tab w:val="left" w:pos="6773"/>
          <w:tab w:val="left" w:pos="7768"/>
        </w:tabs>
        <w:kinsoku w:val="0"/>
        <w:overflowPunct w:val="0"/>
        <w:spacing w:before="69"/>
        <w:ind w:left="114"/>
        <w:sectPr w:rsidR="001527E3">
          <w:type w:val="continuous"/>
          <w:pgSz w:w="11900" w:h="16860"/>
          <w:pgMar w:top="1440" w:right="980" w:bottom="280" w:left="1300" w:header="720" w:footer="720" w:gutter="0"/>
          <w:cols w:space="720" w:equalWidth="0">
            <w:col w:w="9620"/>
          </w:cols>
          <w:noEndnote/>
        </w:sectPr>
      </w:pPr>
    </w:p>
    <w:p w:rsidR="001527E3" w:rsidRDefault="001527E3">
      <w:pPr>
        <w:kinsoku w:val="0"/>
        <w:overflowPunct w:val="0"/>
        <w:spacing w:before="12" w:line="240" w:lineRule="exact"/>
      </w:pPr>
    </w:p>
    <w:p w:rsidR="001527E3" w:rsidRDefault="001527E3">
      <w:pPr>
        <w:pStyle w:val="BodyText"/>
        <w:kinsoku w:val="0"/>
        <w:overflowPunct w:val="0"/>
        <w:spacing w:before="69"/>
        <w:ind w:left="2949" w:right="82" w:firstLine="0"/>
      </w:pP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  <w:sectPr w:rsidR="001527E3">
          <w:pgSz w:w="11900" w:h="16860"/>
          <w:pgMar w:top="940" w:right="980" w:bottom="1160" w:left="1300" w:header="759" w:footer="977" w:gutter="0"/>
          <w:cols w:space="720"/>
          <w:noEndnote/>
        </w:sectPr>
      </w:pPr>
    </w:p>
    <w:p w:rsidR="001527E3" w:rsidRDefault="001527E3">
      <w:pPr>
        <w:pStyle w:val="Heading5"/>
        <w:kinsoku w:val="0"/>
        <w:overflowPunct w:val="0"/>
        <w:spacing w:before="69" w:line="360" w:lineRule="auto"/>
        <w:ind w:left="114" w:firstLine="0"/>
        <w:rPr>
          <w:b w:val="0"/>
          <w:bCs w:val="0"/>
        </w:rPr>
      </w:pPr>
      <w:r>
        <w:lastRenderedPageBreak/>
        <w:t>BS</w:t>
      </w:r>
      <w:r>
        <w:rPr>
          <w:spacing w:val="58"/>
        </w:rPr>
        <w:t xml:space="preserve"> </w:t>
      </w:r>
      <w:r>
        <w:t>EN</w:t>
      </w:r>
      <w:r>
        <w:rPr>
          <w:spacing w:val="54"/>
        </w:rPr>
        <w:t xml:space="preserve"> </w:t>
      </w:r>
      <w:r>
        <w:t>60188</w:t>
      </w:r>
      <w:r>
        <w:rPr>
          <w:spacing w:val="-1"/>
        </w:rPr>
        <w:t>:</w:t>
      </w:r>
      <w:r>
        <w:t>2001,</w:t>
      </w:r>
      <w:r>
        <w:rPr>
          <w:spacing w:val="57"/>
        </w:rPr>
        <w:t xml:space="preserve"> </w:t>
      </w:r>
      <w:r>
        <w:t>I</w:t>
      </w:r>
      <w:r>
        <w:rPr>
          <w:spacing w:val="-2"/>
        </w:rPr>
        <w:t>E</w:t>
      </w:r>
      <w:r>
        <w:t>C 60188</w:t>
      </w:r>
      <w:r>
        <w:rPr>
          <w:spacing w:val="-1"/>
        </w:rPr>
        <w:t>:</w:t>
      </w:r>
      <w:r>
        <w:t>2001</w:t>
      </w:r>
    </w:p>
    <w:p w:rsidR="001527E3" w:rsidRDefault="001527E3">
      <w:pPr>
        <w:pStyle w:val="BodyText"/>
        <w:tabs>
          <w:tab w:val="left" w:pos="1812"/>
          <w:tab w:val="left" w:pos="2951"/>
          <w:tab w:val="left" w:pos="3959"/>
          <w:tab w:val="left" w:pos="4933"/>
        </w:tabs>
        <w:kinsoku w:val="0"/>
        <w:overflowPunct w:val="0"/>
        <w:spacing w:before="69" w:line="360" w:lineRule="auto"/>
        <w:ind w:left="114" w:right="626" w:firstLine="0"/>
      </w:pPr>
      <w:r>
        <w:br w:type="column"/>
      </w:r>
      <w:r>
        <w:lastRenderedPageBreak/>
        <w:t>Hi</w:t>
      </w:r>
      <w:r>
        <w:rPr>
          <w:spacing w:val="-3"/>
        </w:rPr>
        <w:t>g</w:t>
      </w:r>
      <w:r>
        <w:t>h</w:t>
      </w:r>
      <w:r>
        <w:rPr>
          <w:spacing w:val="-1"/>
        </w:rPr>
        <w:t>-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ssu</w:t>
      </w:r>
      <w:r>
        <w:rPr>
          <w:spacing w:val="1"/>
        </w:rPr>
        <w:t>r</w:t>
      </w:r>
      <w:r>
        <w:t>e</w:t>
      </w:r>
      <w:r>
        <w:tab/>
        <w:t>me</w:t>
      </w:r>
      <w:r>
        <w:rPr>
          <w:spacing w:val="-2"/>
        </w:rPr>
        <w:t>r</w:t>
      </w:r>
      <w:r>
        <w:rPr>
          <w:spacing w:val="-1"/>
        </w:rPr>
        <w:t>c</w:t>
      </w:r>
      <w:r>
        <w:rPr>
          <w:spacing w:val="2"/>
        </w:rPr>
        <w:t>u</w:t>
      </w:r>
      <w:r>
        <w:rPr>
          <w:spacing w:val="1"/>
        </w:rPr>
        <w:t>r</w:t>
      </w:r>
      <w:r>
        <w:t>y</w:t>
      </w:r>
      <w:r>
        <w:tab/>
        <w:t>v</w:t>
      </w:r>
      <w:r>
        <w:rPr>
          <w:spacing w:val="-1"/>
        </w:rPr>
        <w:t>a</w:t>
      </w:r>
      <w:r>
        <w:t>po</w:t>
      </w:r>
      <w:r>
        <w:rPr>
          <w:spacing w:val="2"/>
        </w:rPr>
        <w:t>u</w:t>
      </w:r>
      <w:r>
        <w:t>r</w:t>
      </w:r>
      <w:r>
        <w:tab/>
        <w:t>lamps.</w:t>
      </w:r>
      <w:r>
        <w:tab/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 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tions</w:t>
      </w:r>
    </w:p>
    <w:p w:rsidR="001527E3" w:rsidRDefault="001527E3">
      <w:pPr>
        <w:pStyle w:val="BodyText"/>
        <w:tabs>
          <w:tab w:val="left" w:pos="1812"/>
          <w:tab w:val="left" w:pos="2951"/>
          <w:tab w:val="left" w:pos="3959"/>
          <w:tab w:val="left" w:pos="4933"/>
        </w:tabs>
        <w:kinsoku w:val="0"/>
        <w:overflowPunct w:val="0"/>
        <w:spacing w:before="69" w:line="360" w:lineRule="auto"/>
        <w:ind w:left="114" w:right="626" w:firstLine="0"/>
        <w:sectPr w:rsidR="001527E3">
          <w:type w:val="continuous"/>
          <w:pgSz w:w="11900" w:h="16860"/>
          <w:pgMar w:top="1440" w:right="980" w:bottom="280" w:left="1300" w:header="720" w:footer="720" w:gutter="0"/>
          <w:cols w:num="2" w:space="720" w:equalWidth="0">
            <w:col w:w="2737" w:space="98"/>
            <w:col w:w="6785"/>
          </w:cols>
          <w:noEndnote/>
        </w:sectPr>
      </w:pP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  <w:sectPr w:rsidR="001527E3">
          <w:type w:val="continuous"/>
          <w:pgSz w:w="11900" w:h="16860"/>
          <w:pgMar w:top="1440" w:right="980" w:bottom="280" w:left="1300" w:header="720" w:footer="720" w:gutter="0"/>
          <w:cols w:space="720" w:equalWidth="0">
            <w:col w:w="9620"/>
          </w:cols>
          <w:noEndnote/>
        </w:sectPr>
      </w:pPr>
    </w:p>
    <w:p w:rsidR="001527E3" w:rsidRDefault="001527E3">
      <w:pPr>
        <w:pStyle w:val="Heading5"/>
        <w:tabs>
          <w:tab w:val="left" w:pos="967"/>
          <w:tab w:val="right" w:pos="2738"/>
        </w:tabs>
        <w:kinsoku w:val="0"/>
        <w:overflowPunct w:val="0"/>
        <w:spacing w:before="69"/>
        <w:ind w:left="114" w:firstLine="0"/>
        <w:rPr>
          <w:b w:val="0"/>
          <w:bCs w:val="0"/>
        </w:rPr>
      </w:pPr>
      <w:r>
        <w:lastRenderedPageBreak/>
        <w:t>BS</w:t>
      </w:r>
      <w:r>
        <w:tab/>
        <w:t xml:space="preserve">EN </w:t>
      </w:r>
      <w:r>
        <w:tab/>
        <w:t>6134</w:t>
      </w:r>
      <w:r>
        <w:rPr>
          <w:spacing w:val="1"/>
        </w:rPr>
        <w:t>7</w:t>
      </w:r>
      <w:r>
        <w:rPr>
          <w:spacing w:val="-1"/>
        </w:rPr>
        <w:t>-</w:t>
      </w:r>
      <w:r>
        <w:t>2-</w:t>
      </w:r>
    </w:p>
    <w:p w:rsidR="001527E3" w:rsidRDefault="001527E3">
      <w:pPr>
        <w:kinsoku w:val="0"/>
        <w:overflowPunct w:val="0"/>
        <w:spacing w:before="137"/>
        <w:ind w:left="114"/>
      </w:pPr>
      <w:r>
        <w:rPr>
          <w:b/>
          <w:bCs/>
        </w:rPr>
        <w:t>8:20</w:t>
      </w:r>
      <w:r>
        <w:rPr>
          <w:b/>
          <w:bCs/>
          <w:spacing w:val="-1"/>
        </w:rPr>
        <w:t>0</w:t>
      </w:r>
      <w:r>
        <w:rPr>
          <w:b/>
          <w:bCs/>
        </w:rPr>
        <w:t>1+A1</w:t>
      </w:r>
      <w:r>
        <w:rPr>
          <w:b/>
          <w:bCs/>
          <w:spacing w:val="-2"/>
        </w:rPr>
        <w:t>:</w:t>
      </w:r>
      <w:r>
        <w:rPr>
          <w:b/>
          <w:bCs/>
        </w:rPr>
        <w:t>2006</w:t>
      </w:r>
    </w:p>
    <w:p w:rsidR="001527E3" w:rsidRDefault="001527E3">
      <w:pPr>
        <w:pStyle w:val="BodyText"/>
        <w:kinsoku w:val="0"/>
        <w:overflowPunct w:val="0"/>
        <w:spacing w:before="69" w:line="359" w:lineRule="auto"/>
        <w:ind w:left="114" w:right="620" w:firstLine="0"/>
      </w:pPr>
      <w:r>
        <w:br w:type="column"/>
      </w:r>
      <w:r>
        <w:rPr>
          <w:spacing w:val="-3"/>
        </w:rPr>
        <w:lastRenderedPageBreak/>
        <w:t>L</w:t>
      </w:r>
      <w:r>
        <w:rPr>
          <w:spacing w:val="-1"/>
        </w:rPr>
        <w:t>a</w:t>
      </w:r>
      <w:r>
        <w:t xml:space="preserve">mp 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ontro</w:t>
      </w:r>
      <w:r>
        <w:rPr>
          <w:spacing w:val="2"/>
        </w:rPr>
        <w:t>l</w:t>
      </w:r>
      <w:r>
        <w:t>g</w:t>
      </w:r>
      <w:r>
        <w:rPr>
          <w:spacing w:val="-1"/>
        </w:rPr>
        <w:t>ea</w:t>
      </w:r>
      <w:r>
        <w:t xml:space="preserve">r </w:t>
      </w:r>
      <w:r>
        <w:rPr>
          <w:spacing w:val="3"/>
        </w:rPr>
        <w:t xml:space="preserve"> </w:t>
      </w:r>
      <w:r>
        <w:t xml:space="preserve">. </w:t>
      </w:r>
      <w:r>
        <w:rPr>
          <w:spacing w:val="4"/>
        </w:rPr>
        <w:t xml:space="preserve"> </w:t>
      </w:r>
      <w:r>
        <w:t>P</w:t>
      </w:r>
      <w:r>
        <w:rPr>
          <w:spacing w:val="-1"/>
        </w:rPr>
        <w:t>a</w:t>
      </w:r>
      <w:r>
        <w:rPr>
          <w:spacing w:val="1"/>
        </w:rPr>
        <w:t>r</w:t>
      </w:r>
      <w:r>
        <w:t>ti</w:t>
      </w:r>
      <w:r>
        <w:rPr>
          <w:spacing w:val="-1"/>
        </w:rPr>
        <w:t>c</w:t>
      </w:r>
      <w:r>
        <w:t xml:space="preserve">ular </w:t>
      </w:r>
      <w:r>
        <w:rPr>
          <w:spacing w:val="3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 xml:space="preserve">nts </w:t>
      </w:r>
      <w:r>
        <w:rPr>
          <w:spacing w:val="8"/>
        </w:rPr>
        <w:t xml:space="preserve"> </w:t>
      </w:r>
      <w:r>
        <w:t xml:space="preserve">for </w:t>
      </w:r>
      <w:r>
        <w:rPr>
          <w:spacing w:val="5"/>
        </w:rPr>
        <w:t xml:space="preserve"> </w:t>
      </w:r>
      <w: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 xml:space="preserve">sts </w:t>
      </w:r>
      <w:r>
        <w:rPr>
          <w:spacing w:val="5"/>
        </w:rPr>
        <w:t xml:space="preserve"> </w:t>
      </w:r>
      <w:r>
        <w:t>for fluo</w:t>
      </w:r>
      <w:r>
        <w:rPr>
          <w:spacing w:val="-1"/>
        </w:rPr>
        <w:t>re</w:t>
      </w:r>
      <w:r>
        <w:t>s</w:t>
      </w:r>
      <w:r>
        <w:rPr>
          <w:spacing w:val="-1"/>
        </w:rPr>
        <w:t>ce</w:t>
      </w:r>
      <w:r>
        <w:t>nt l</w:t>
      </w:r>
      <w:r>
        <w:rPr>
          <w:spacing w:val="-1"/>
        </w:rPr>
        <w:t>a</w:t>
      </w:r>
      <w:r>
        <w:t>mps</w:t>
      </w:r>
    </w:p>
    <w:p w:rsidR="001527E3" w:rsidRDefault="001527E3">
      <w:pPr>
        <w:pStyle w:val="BodyText"/>
        <w:kinsoku w:val="0"/>
        <w:overflowPunct w:val="0"/>
        <w:spacing w:before="69" w:line="359" w:lineRule="auto"/>
        <w:ind w:left="114" w:right="620" w:firstLine="0"/>
        <w:sectPr w:rsidR="001527E3">
          <w:type w:val="continuous"/>
          <w:pgSz w:w="11900" w:h="16860"/>
          <w:pgMar w:top="1440" w:right="980" w:bottom="280" w:left="1300" w:header="720" w:footer="720" w:gutter="0"/>
          <w:cols w:num="2" w:space="720" w:equalWidth="0">
            <w:col w:w="2739" w:space="96"/>
            <w:col w:w="6785"/>
          </w:cols>
          <w:noEndnote/>
        </w:sectPr>
      </w:pPr>
    </w:p>
    <w:p w:rsidR="001527E3" w:rsidRDefault="00586FE3">
      <w:pPr>
        <w:pStyle w:val="BodyText"/>
        <w:tabs>
          <w:tab w:val="left" w:pos="2948"/>
        </w:tabs>
        <w:kinsoku w:val="0"/>
        <w:overflowPunct w:val="0"/>
        <w:spacing w:before="305"/>
        <w:ind w:left="114" w:firstLine="0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2336" behindDoc="1" locked="0" layoutInCell="0" allowOverlap="1">
                <wp:simplePos x="0" y="0"/>
                <wp:positionH relativeFrom="page">
                  <wp:posOffset>815975</wp:posOffset>
                </wp:positionH>
                <wp:positionV relativeFrom="page">
                  <wp:posOffset>800735</wp:posOffset>
                </wp:positionV>
                <wp:extent cx="5800090" cy="3592195"/>
                <wp:effectExtent l="0" t="0" r="0" b="0"/>
                <wp:wrapNone/>
                <wp:docPr id="1465" name="Group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0090" cy="3592195"/>
                          <a:chOff x="1285" y="1261"/>
                          <a:chExt cx="9134" cy="5657"/>
                        </a:xfrm>
                      </wpg:grpSpPr>
                      <wps:wsp>
                        <wps:cNvPr id="1466" name="Rectangle 367"/>
                        <wps:cNvSpPr>
                          <a:spLocks/>
                        </wps:cNvSpPr>
                        <wps:spPr bwMode="auto">
                          <a:xfrm>
                            <a:off x="1315" y="1281"/>
                            <a:ext cx="2813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7" name="Rectangle 368"/>
                        <wps:cNvSpPr>
                          <a:spLocks/>
                        </wps:cNvSpPr>
                        <wps:spPr bwMode="auto">
                          <a:xfrm>
                            <a:off x="4150" y="1281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8" name="Rectangle 369"/>
                        <wps:cNvSpPr>
                          <a:spLocks/>
                        </wps:cNvSpPr>
                        <wps:spPr bwMode="auto">
                          <a:xfrm>
                            <a:off x="10290" y="1281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9" name="Rectangle 370"/>
                        <wps:cNvSpPr>
                          <a:spLocks/>
                        </wps:cNvSpPr>
                        <wps:spPr bwMode="auto">
                          <a:xfrm>
                            <a:off x="4249" y="1281"/>
                            <a:ext cx="6041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0" name="Freeform 371"/>
                        <wps:cNvSpPr>
                          <a:spLocks/>
                        </wps:cNvSpPr>
                        <wps:spPr bwMode="auto">
                          <a:xfrm>
                            <a:off x="1296" y="1271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1" name="Freeform 372"/>
                        <wps:cNvSpPr>
                          <a:spLocks/>
                        </wps:cNvSpPr>
                        <wps:spPr bwMode="auto">
                          <a:xfrm>
                            <a:off x="1306" y="1281"/>
                            <a:ext cx="20" cy="5617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5617"/>
                              <a:gd name="T2" fmla="*/ 0 w 20"/>
                              <a:gd name="T3" fmla="*/ 5617 h 56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5617">
                                <a:moveTo>
                                  <a:pt x="0" y="0"/>
                                </a:moveTo>
                                <a:lnTo>
                                  <a:pt x="0" y="5617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2" name="Freeform 373"/>
                        <wps:cNvSpPr>
                          <a:spLocks/>
                        </wps:cNvSpPr>
                        <wps:spPr bwMode="auto">
                          <a:xfrm>
                            <a:off x="4140" y="1281"/>
                            <a:ext cx="20" cy="5617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5617"/>
                              <a:gd name="T2" fmla="*/ 0 w 20"/>
                              <a:gd name="T3" fmla="*/ 5617 h 56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5617">
                                <a:moveTo>
                                  <a:pt x="0" y="0"/>
                                </a:moveTo>
                                <a:lnTo>
                                  <a:pt x="0" y="5617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3" name="Freeform 374"/>
                        <wps:cNvSpPr>
                          <a:spLocks/>
                        </wps:cNvSpPr>
                        <wps:spPr bwMode="auto">
                          <a:xfrm>
                            <a:off x="10398" y="1281"/>
                            <a:ext cx="20" cy="5617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5617"/>
                              <a:gd name="T2" fmla="*/ 0 w 20"/>
                              <a:gd name="T3" fmla="*/ 5617 h 56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5617">
                                <a:moveTo>
                                  <a:pt x="0" y="0"/>
                                </a:moveTo>
                                <a:lnTo>
                                  <a:pt x="0" y="5617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4" name="Rectangle 375"/>
                        <wps:cNvSpPr>
                          <a:spLocks/>
                        </wps:cNvSpPr>
                        <wps:spPr bwMode="auto">
                          <a:xfrm>
                            <a:off x="1315" y="1994"/>
                            <a:ext cx="2813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5" name="Rectangle 376"/>
                        <wps:cNvSpPr>
                          <a:spLocks/>
                        </wps:cNvSpPr>
                        <wps:spPr bwMode="auto">
                          <a:xfrm>
                            <a:off x="1414" y="1994"/>
                            <a:ext cx="261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6" name="Rectangle 377"/>
                        <wps:cNvSpPr>
                          <a:spLocks/>
                        </wps:cNvSpPr>
                        <wps:spPr bwMode="auto">
                          <a:xfrm>
                            <a:off x="1414" y="2409"/>
                            <a:ext cx="261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7" name="Rectangle 378"/>
                        <wps:cNvSpPr>
                          <a:spLocks/>
                        </wps:cNvSpPr>
                        <wps:spPr bwMode="auto">
                          <a:xfrm>
                            <a:off x="4150" y="1994"/>
                            <a:ext cx="6238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8" name="Rectangle 379"/>
                        <wps:cNvSpPr>
                          <a:spLocks/>
                        </wps:cNvSpPr>
                        <wps:spPr bwMode="auto">
                          <a:xfrm>
                            <a:off x="4249" y="1994"/>
                            <a:ext cx="6041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9" name="Rectangle 380"/>
                        <wps:cNvSpPr>
                          <a:spLocks/>
                        </wps:cNvSpPr>
                        <wps:spPr bwMode="auto">
                          <a:xfrm>
                            <a:off x="4249" y="2409"/>
                            <a:ext cx="6041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0" name="Freeform 381"/>
                        <wps:cNvSpPr>
                          <a:spLocks/>
                        </wps:cNvSpPr>
                        <wps:spPr bwMode="auto">
                          <a:xfrm>
                            <a:off x="1296" y="1985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1" name="Rectangle 382"/>
                        <wps:cNvSpPr>
                          <a:spLocks/>
                        </wps:cNvSpPr>
                        <wps:spPr bwMode="auto">
                          <a:xfrm>
                            <a:off x="1315" y="3122"/>
                            <a:ext cx="2813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2" name="Rectangle 383"/>
                        <wps:cNvSpPr>
                          <a:spLocks/>
                        </wps:cNvSpPr>
                        <wps:spPr bwMode="auto">
                          <a:xfrm>
                            <a:off x="1414" y="3122"/>
                            <a:ext cx="261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3" name="Rectangle 384"/>
                        <wps:cNvSpPr>
                          <a:spLocks/>
                        </wps:cNvSpPr>
                        <wps:spPr bwMode="auto">
                          <a:xfrm>
                            <a:off x="1414" y="3535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4" name="Rectangle 385"/>
                        <wps:cNvSpPr>
                          <a:spLocks/>
                        </wps:cNvSpPr>
                        <wps:spPr bwMode="auto">
                          <a:xfrm>
                            <a:off x="4150" y="3122"/>
                            <a:ext cx="6238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5" name="Rectangle 386"/>
                        <wps:cNvSpPr>
                          <a:spLocks/>
                        </wps:cNvSpPr>
                        <wps:spPr bwMode="auto">
                          <a:xfrm>
                            <a:off x="4249" y="3122"/>
                            <a:ext cx="6041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6" name="Rectangle 387"/>
                        <wps:cNvSpPr>
                          <a:spLocks/>
                        </wps:cNvSpPr>
                        <wps:spPr bwMode="auto">
                          <a:xfrm>
                            <a:off x="4249" y="3535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7" name="Freeform 388"/>
                        <wps:cNvSpPr>
                          <a:spLocks/>
                        </wps:cNvSpPr>
                        <wps:spPr bwMode="auto">
                          <a:xfrm>
                            <a:off x="1296" y="3110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8" name="Rectangle 389"/>
                        <wps:cNvSpPr>
                          <a:spLocks/>
                        </wps:cNvSpPr>
                        <wps:spPr bwMode="auto">
                          <a:xfrm>
                            <a:off x="1315" y="4248"/>
                            <a:ext cx="2813" cy="1109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9" name="Rectangle 390"/>
                        <wps:cNvSpPr>
                          <a:spLocks/>
                        </wps:cNvSpPr>
                        <wps:spPr bwMode="auto">
                          <a:xfrm>
                            <a:off x="1414" y="4248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0" name="Rectangle 391"/>
                        <wps:cNvSpPr>
                          <a:spLocks/>
                        </wps:cNvSpPr>
                        <wps:spPr bwMode="auto">
                          <a:xfrm>
                            <a:off x="4150" y="4248"/>
                            <a:ext cx="6238" cy="1109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1" name="Rectangle 392"/>
                        <wps:cNvSpPr>
                          <a:spLocks/>
                        </wps:cNvSpPr>
                        <wps:spPr bwMode="auto">
                          <a:xfrm>
                            <a:off x="4249" y="4248"/>
                            <a:ext cx="6041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2" name="Rectangle 393"/>
                        <wps:cNvSpPr>
                          <a:spLocks/>
                        </wps:cNvSpPr>
                        <wps:spPr bwMode="auto">
                          <a:xfrm>
                            <a:off x="4249" y="4663"/>
                            <a:ext cx="6041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3" name="Freeform 394"/>
                        <wps:cNvSpPr>
                          <a:spLocks/>
                        </wps:cNvSpPr>
                        <wps:spPr bwMode="auto">
                          <a:xfrm>
                            <a:off x="1296" y="4238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4" name="Rectangle 395"/>
                        <wps:cNvSpPr>
                          <a:spLocks/>
                        </wps:cNvSpPr>
                        <wps:spPr bwMode="auto">
                          <a:xfrm>
                            <a:off x="1315" y="5376"/>
                            <a:ext cx="2813" cy="152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5" name="Rectangle 396"/>
                        <wps:cNvSpPr>
                          <a:spLocks/>
                        </wps:cNvSpPr>
                        <wps:spPr bwMode="auto">
                          <a:xfrm>
                            <a:off x="1414" y="5376"/>
                            <a:ext cx="261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6" name="Rectangle 397"/>
                        <wps:cNvSpPr>
                          <a:spLocks/>
                        </wps:cNvSpPr>
                        <wps:spPr bwMode="auto">
                          <a:xfrm>
                            <a:off x="4150" y="5376"/>
                            <a:ext cx="6238" cy="152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7" name="Rectangle 398"/>
                        <wps:cNvSpPr>
                          <a:spLocks/>
                        </wps:cNvSpPr>
                        <wps:spPr bwMode="auto">
                          <a:xfrm>
                            <a:off x="4249" y="5376"/>
                            <a:ext cx="6041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8" name="Rectangle 399"/>
                        <wps:cNvSpPr>
                          <a:spLocks/>
                        </wps:cNvSpPr>
                        <wps:spPr bwMode="auto">
                          <a:xfrm>
                            <a:off x="4249" y="5789"/>
                            <a:ext cx="6041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9" name="Rectangle 400"/>
                        <wps:cNvSpPr>
                          <a:spLocks/>
                        </wps:cNvSpPr>
                        <wps:spPr bwMode="auto">
                          <a:xfrm>
                            <a:off x="4249" y="6204"/>
                            <a:ext cx="604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0" name="Freeform 401"/>
                        <wps:cNvSpPr>
                          <a:spLocks/>
                        </wps:cNvSpPr>
                        <wps:spPr bwMode="auto">
                          <a:xfrm>
                            <a:off x="1296" y="5367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1" name="Freeform 402"/>
                        <wps:cNvSpPr>
                          <a:spLocks/>
                        </wps:cNvSpPr>
                        <wps:spPr bwMode="auto">
                          <a:xfrm>
                            <a:off x="1296" y="6908"/>
                            <a:ext cx="9112" cy="20"/>
                          </a:xfrm>
                          <a:custGeom>
                            <a:avLst/>
                            <a:gdLst>
                              <a:gd name="T0" fmla="*/ 0 w 9112"/>
                              <a:gd name="T1" fmla="*/ 0 h 20"/>
                              <a:gd name="T2" fmla="*/ 9111 w 911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2" h="20">
                                <a:moveTo>
                                  <a:pt x="0" y="0"/>
                                </a:moveTo>
                                <a:lnTo>
                                  <a:pt x="911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03EE74" id="Group 366" o:spid="_x0000_s1026" style="position:absolute;margin-left:64.25pt;margin-top:63.05pt;width:456.7pt;height:282.85pt;z-index:-251654144;mso-position-horizontal-relative:page;mso-position-vertical-relative:page" coordorigin="1285,1261" coordsize="9134,56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" o:allowincell="f">
                <v:rect id="Rectangle 367" o:spid="_x0000_s1027" style="position:absolute;left:1315;top:1281;width:2813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" fillcolor="#d2d2d2" stroked="f">
                  <v:path arrowok="t"/>
                </v:rect>
                <v:rect id="Rectangle 368" o:spid="_x0000_s1028" style="position:absolute;left:4150;top:1281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" fillcolor="#d2d2d2" stroked="f">
                  <v:path arrowok="t"/>
                </v:rect>
                <v:rect id="Rectangle 369" o:spid="_x0000_s1029" style="position:absolute;left:10290;top:1281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" fillcolor="#d2d2d2" stroked="f">
                  <v:path arrowok="t"/>
                </v:rect>
                <v:rect id="Rectangle 370" o:spid="_x0000_s1030" style="position:absolute;left:4249;top:1281;width:604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" fillcolor="#d2d2d2" stroked="f">
                  <v:path arrowok="t"/>
                </v:rect>
                <v:shape id="Freeform 371" o:spid="_x0000_s1031" style="position:absolute;left:1296;top:1271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" path="m,l9111,e" filled="f" strokecolor="#bababa" strokeweight=".37392mm">
                  <v:path arrowok="t" o:connecttype="custom" o:connectlocs="0,0;9111,0" o:connectangles="0,0"/>
                </v:shape>
                <v:shape id="Freeform 372" o:spid="_x0000_s1032" style="position:absolute;left:1306;top:1281;width:20;height:5617;visibility:visible;mso-wrap-style:square;v-text-anchor:top" coordsize="20,5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" path="m,l,5617e" filled="f" strokecolor="#bababa" strokeweight="1.06pt">
                  <v:path arrowok="t" o:connecttype="custom" o:connectlocs="0,0;0,5617" o:connectangles="0,0"/>
                </v:shape>
                <v:shape id="Freeform 373" o:spid="_x0000_s1033" style="position:absolute;left:4140;top:1281;width:20;height:5617;visibility:visible;mso-wrap-style:square;v-text-anchor:top" coordsize="20,5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" path="m,l,5617e" filled="f" strokecolor="#bababa" strokeweight=".37392mm">
                  <v:path arrowok="t" o:connecttype="custom" o:connectlocs="0,0;0,5617" o:connectangles="0,0"/>
                </v:shape>
                <v:shape id="Freeform 374" o:spid="_x0000_s1034" style="position:absolute;left:10398;top:1281;width:20;height:5617;visibility:visible;mso-wrap-style:square;v-text-anchor:top" coordsize="20,5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" path="m,l,5617e" filled="f" strokecolor="#bababa" strokeweight="1.06pt">
                  <v:path arrowok="t" o:connecttype="custom" o:connectlocs="0,0;0,5617" o:connectangles="0,0"/>
                </v:shape>
                <v:rect id="Rectangle 375" o:spid="_x0000_s1035" style="position:absolute;left:1315;top:1994;width:2813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" fillcolor="#e8e8e8" stroked="f">
                  <v:path arrowok="t"/>
                </v:rect>
                <v:rect id="Rectangle 376" o:spid="_x0000_s1036" style="position:absolute;left:1414;top:1994;width:261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" fillcolor="#e8e8e8" stroked="f">
                  <v:path arrowok="t"/>
                </v:rect>
                <v:rect id="Rectangle 377" o:spid="_x0000_s1037" style="position:absolute;left:1414;top:2409;width:261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" fillcolor="#e8e8e8" stroked="f">
                  <v:path arrowok="t"/>
                </v:rect>
                <v:rect id="Rectangle 378" o:spid="_x0000_s1038" style="position:absolute;left:4150;top:1994;width:6238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" fillcolor="#e8e8e8" stroked="f">
                  <v:path arrowok="t"/>
                </v:rect>
                <v:rect id="Rectangle 379" o:spid="_x0000_s1039" style="position:absolute;left:4249;top:1994;width:604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" fillcolor="#e8e8e8" stroked="f">
                  <v:path arrowok="t"/>
                </v:rect>
                <v:rect id="Rectangle 380" o:spid="_x0000_s1040" style="position:absolute;left:4249;top:2409;width:604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" fillcolor="#e8e8e8" stroked="f">
                  <v:path arrowok="t"/>
                </v:rect>
                <v:shape id="Freeform 381" o:spid="_x0000_s1041" style="position:absolute;left:1296;top:1985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" path="m,l9111,e" filled="f" strokecolor="#bababa" strokeweight=".37392mm">
                  <v:path arrowok="t" o:connecttype="custom" o:connectlocs="0,0;9111,0" o:connectangles="0,0"/>
                </v:shape>
                <v:rect id="Rectangle 382" o:spid="_x0000_s1042" style="position:absolute;left:1315;top:3122;width:2813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" fillcolor="#d2d2d2" stroked="f">
                  <v:path arrowok="t"/>
                </v:rect>
                <v:rect id="Rectangle 383" o:spid="_x0000_s1043" style="position:absolute;left:1414;top:3122;width:261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" fillcolor="#d2d2d2" stroked="f">
                  <v:path arrowok="t"/>
                </v:rect>
                <v:rect id="Rectangle 384" o:spid="_x0000_s1044" style="position:absolute;left:1414;top:3535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" fillcolor="#d2d2d2" stroked="f">
                  <v:path arrowok="t"/>
                </v:rect>
                <v:rect id="Rectangle 385" o:spid="_x0000_s1045" style="position:absolute;left:4150;top:3122;width:6238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" fillcolor="#d2d2d2" stroked="f">
                  <v:path arrowok="t"/>
                </v:rect>
                <v:rect id="Rectangle 386" o:spid="_x0000_s1046" style="position:absolute;left:4249;top:3122;width:604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" fillcolor="#d2d2d2" stroked="f">
                  <v:path arrowok="t"/>
                </v:rect>
                <v:rect id="Rectangle 387" o:spid="_x0000_s1047" style="position:absolute;left:4249;top:3535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" fillcolor="#d2d2d2" stroked="f">
                  <v:path arrowok="t"/>
                </v:rect>
                <v:shape id="Freeform 388" o:spid="_x0000_s1048" style="position:absolute;left:1296;top:3110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" path="m,l9111,e" filled="f" strokecolor="#bababa" strokeweight="1.06pt">
                  <v:path arrowok="t" o:connecttype="custom" o:connectlocs="0,0;9111,0" o:connectangles="0,0"/>
                </v:shape>
                <v:rect id="Rectangle 389" o:spid="_x0000_s1049" style="position:absolute;left:1315;top:4248;width:2813;height:11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" fillcolor="#e8e8e8" stroked="f">
                  <v:path arrowok="t"/>
                </v:rect>
                <v:rect id="Rectangle 390" o:spid="_x0000_s1050" style="position:absolute;left:1414;top:4248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" fillcolor="#e8e8e8" stroked="f">
                  <v:path arrowok="t"/>
                </v:rect>
                <v:rect id="Rectangle 391" o:spid="_x0000_s1051" style="position:absolute;left:4150;top:4248;width:6238;height:11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" fillcolor="#e8e8e8" stroked="f">
                  <v:path arrowok="t"/>
                </v:rect>
                <v:rect id="Rectangle 392" o:spid="_x0000_s1052" style="position:absolute;left:4249;top:4248;width:604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" fillcolor="#e8e8e8" stroked="f">
                  <v:path arrowok="t"/>
                </v:rect>
                <v:rect id="Rectangle 393" o:spid="_x0000_s1053" style="position:absolute;left:4249;top:4663;width:604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" fillcolor="#e8e8e8" stroked="f">
                  <v:path arrowok="t"/>
                </v:rect>
                <v:shape id="Freeform 394" o:spid="_x0000_s1054" style="position:absolute;left:1296;top:4238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" path="m,l9111,e" filled="f" strokecolor="#bababa" strokeweight=".37392mm">
                  <v:path arrowok="t" o:connecttype="custom" o:connectlocs="0,0;9111,0" o:connectangles="0,0"/>
                </v:shape>
                <v:rect id="Rectangle 395" o:spid="_x0000_s1055" style="position:absolute;left:1315;top:5376;width:2813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" fillcolor="#d2d2d2" stroked="f">
                  <v:path arrowok="t"/>
                </v:rect>
                <v:rect id="Rectangle 396" o:spid="_x0000_s1056" style="position:absolute;left:1414;top:5376;width:261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" fillcolor="#d2d2d2" stroked="f">
                  <v:path arrowok="t"/>
                </v:rect>
                <v:rect id="Rectangle 397" o:spid="_x0000_s1057" style="position:absolute;left:4150;top:5376;width:6238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" fillcolor="#d2d2d2" stroked="f">
                  <v:path arrowok="t"/>
                </v:rect>
                <v:rect id="Rectangle 398" o:spid="_x0000_s1058" style="position:absolute;left:4249;top:5376;width:604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" fillcolor="#d2d2d2" stroked="f">
                  <v:path arrowok="t"/>
                </v:rect>
                <v:rect id="Rectangle 399" o:spid="_x0000_s1059" style="position:absolute;left:4249;top:5789;width:604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" fillcolor="#d2d2d2" stroked="f">
                  <v:path arrowok="t"/>
                </v:rect>
                <v:rect id="Rectangle 400" o:spid="_x0000_s1060" style="position:absolute;left:4249;top:6204;width:604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" fillcolor="#d2d2d2" stroked="f">
                  <v:path arrowok="t"/>
                </v:rect>
                <v:shape id="Freeform 401" o:spid="_x0000_s1061" style="position:absolute;left:1296;top:5367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" path="m,l9111,e" filled="f" strokecolor="#bababa" strokeweight=".37392mm">
                  <v:path arrowok="t" o:connecttype="custom" o:connectlocs="0,0;9111,0" o:connectangles="0,0"/>
                </v:shape>
                <v:shape id="Freeform 402" o:spid="_x0000_s1062" style="position:absolute;left:1296;top:6908;width:9112;height:20;visibility:visible;mso-wrap-style:square;v-text-anchor:top" coordsize="911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" path="m,l9111,e" filled="f" strokecolor="#bababa" strokeweight=".37392mm">
                  <v:path arrowok="t" o:connecttype="custom" o:connectlocs="0,0;9111,0" o:connectangles="0,0"/>
                </v:shape>
                <w10:wrap anchorx="page" anchory="page"/>
              </v:group>
            </w:pict>
          </mc:Fallback>
        </mc:AlternateContent>
      </w:r>
      <w:r w:rsidR="001527E3">
        <w:rPr>
          <w:b/>
          <w:bCs/>
        </w:rPr>
        <w:t>BS 3988</w:t>
      </w:r>
      <w:r w:rsidR="001527E3">
        <w:rPr>
          <w:b/>
          <w:bCs/>
          <w:spacing w:val="-1"/>
        </w:rPr>
        <w:t>:</w:t>
      </w:r>
      <w:r w:rsidR="001527E3">
        <w:rPr>
          <w:b/>
          <w:bCs/>
        </w:rPr>
        <w:t>1970</w:t>
      </w:r>
      <w:r w:rsidR="001527E3">
        <w:rPr>
          <w:b/>
          <w:bCs/>
        </w:rPr>
        <w:tab/>
      </w:r>
      <w:r w:rsidR="001527E3">
        <w:t>Sp</w:t>
      </w:r>
      <w:r w:rsidR="001527E3">
        <w:rPr>
          <w:spacing w:val="-1"/>
        </w:rPr>
        <w:t>ec</w:t>
      </w:r>
      <w:r w:rsidR="001527E3">
        <w:t>ifi</w:t>
      </w:r>
      <w:r w:rsidR="001527E3">
        <w:rPr>
          <w:spacing w:val="-1"/>
        </w:rPr>
        <w:t>ca</w:t>
      </w:r>
      <w:r w:rsidR="001527E3">
        <w:t>tion</w:t>
      </w:r>
      <w:r w:rsidR="001527E3">
        <w:rPr>
          <w:spacing w:val="38"/>
        </w:rPr>
        <w:t xml:space="preserve"> </w:t>
      </w:r>
      <w:r w:rsidR="001527E3">
        <w:t>for</w:t>
      </w:r>
      <w:r w:rsidR="001527E3">
        <w:rPr>
          <w:spacing w:val="36"/>
        </w:rPr>
        <w:t xml:space="preserve"> </w:t>
      </w:r>
      <w:r w:rsidR="001527E3">
        <w:rPr>
          <w:spacing w:val="1"/>
        </w:rPr>
        <w:t>w</w:t>
      </w:r>
      <w:r w:rsidR="001527E3">
        <w:t>ro</w:t>
      </w:r>
      <w:r w:rsidR="001527E3">
        <w:rPr>
          <w:spacing w:val="1"/>
        </w:rPr>
        <w:t>u</w:t>
      </w:r>
      <w:r w:rsidR="001527E3">
        <w:t>ght</w:t>
      </w:r>
      <w:r w:rsidR="001527E3">
        <w:rPr>
          <w:spacing w:val="38"/>
        </w:rPr>
        <w:t xml:space="preserve"> </w:t>
      </w:r>
      <w:r w:rsidR="001527E3">
        <w:rPr>
          <w:spacing w:val="-1"/>
        </w:rPr>
        <w:t>a</w:t>
      </w:r>
      <w:r w:rsidR="001527E3">
        <w:t>luminium</w:t>
      </w:r>
      <w:r w:rsidR="001527E3">
        <w:rPr>
          <w:spacing w:val="38"/>
        </w:rPr>
        <w:t xml:space="preserve"> </w:t>
      </w:r>
      <w:r w:rsidR="001527E3">
        <w:t>for</w:t>
      </w:r>
      <w:r w:rsidR="001527E3">
        <w:rPr>
          <w:spacing w:val="36"/>
        </w:rPr>
        <w:t xml:space="preserve"> </w:t>
      </w:r>
      <w:r w:rsidR="001527E3">
        <w:rPr>
          <w:spacing w:val="-1"/>
        </w:rPr>
        <w:t>e</w:t>
      </w:r>
      <w:r w:rsidR="001527E3">
        <w:t>le</w:t>
      </w:r>
      <w:r w:rsidR="001527E3">
        <w:rPr>
          <w:spacing w:val="-2"/>
        </w:rPr>
        <w:t>c</w:t>
      </w:r>
      <w:r w:rsidR="001527E3">
        <w:t>tri</w:t>
      </w:r>
      <w:r w:rsidR="001527E3">
        <w:rPr>
          <w:spacing w:val="-1"/>
        </w:rPr>
        <w:t>ca</w:t>
      </w:r>
      <w:r w:rsidR="001527E3">
        <w:t>l</w:t>
      </w:r>
      <w:r w:rsidR="001527E3">
        <w:rPr>
          <w:spacing w:val="38"/>
        </w:rPr>
        <w:t xml:space="preserve"> </w:t>
      </w:r>
      <w:r w:rsidR="001527E3">
        <w:t>purp</w:t>
      </w:r>
      <w:r w:rsidR="001527E3">
        <w:rPr>
          <w:spacing w:val="-1"/>
        </w:rPr>
        <w:t>o</w:t>
      </w:r>
      <w:r w:rsidR="001527E3">
        <w:t>s</w:t>
      </w:r>
      <w:r w:rsidR="001527E3">
        <w:rPr>
          <w:spacing w:val="-1"/>
        </w:rPr>
        <w:t>e</w:t>
      </w:r>
      <w:r w:rsidR="001527E3">
        <w:t>s.</w:t>
      </w:r>
    </w:p>
    <w:p w:rsidR="001527E3" w:rsidRDefault="001527E3">
      <w:pPr>
        <w:pStyle w:val="BodyText"/>
        <w:kinsoku w:val="0"/>
        <w:overflowPunct w:val="0"/>
        <w:spacing w:before="139"/>
        <w:ind w:left="2949" w:right="82" w:firstLine="0"/>
      </w:pPr>
      <w:r>
        <w:t xml:space="preserve">Solid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 xml:space="preserve">tors </w:t>
      </w:r>
      <w:r>
        <w:rPr>
          <w:spacing w:val="-1"/>
        </w:rPr>
        <w:t>f</w:t>
      </w:r>
      <w:r>
        <w:t>or insulat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ca</w:t>
      </w:r>
      <w:r>
        <w:t>bles</w:t>
      </w:r>
    </w:p>
    <w:p w:rsidR="001527E3" w:rsidRDefault="001527E3">
      <w:pPr>
        <w:tabs>
          <w:tab w:val="left" w:pos="2948"/>
        </w:tabs>
        <w:kinsoku w:val="0"/>
        <w:overflowPunct w:val="0"/>
        <w:spacing w:before="437"/>
        <w:ind w:left="114"/>
      </w:pPr>
      <w:r>
        <w:rPr>
          <w:b/>
          <w:bCs/>
        </w:rPr>
        <w:t>IEC 6081</w:t>
      </w:r>
      <w:r>
        <w:rPr>
          <w:b/>
          <w:bCs/>
          <w:spacing w:val="-1"/>
        </w:rPr>
        <w:t>1-</w:t>
      </w:r>
      <w:r>
        <w:rPr>
          <w:b/>
          <w:bCs/>
        </w:rPr>
        <w:t>409:</w:t>
      </w:r>
      <w:r>
        <w:rPr>
          <w:b/>
          <w:bCs/>
          <w:spacing w:val="-1"/>
        </w:rPr>
        <w:t>2</w:t>
      </w:r>
      <w:r>
        <w:rPr>
          <w:b/>
          <w:bCs/>
        </w:rPr>
        <w:t>012</w:t>
      </w:r>
      <w:r>
        <w:rPr>
          <w:b/>
          <w:bCs/>
        </w:rPr>
        <w:tab/>
      </w:r>
      <w:r>
        <w:t>El</w:t>
      </w:r>
      <w:r>
        <w:rPr>
          <w:spacing w:val="-1"/>
        </w:rPr>
        <w:t>ec</w:t>
      </w:r>
      <w:r>
        <w:t xml:space="preserve">tric 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16"/>
        </w:rPr>
        <w:t xml:space="preserve"> </w:t>
      </w:r>
      <w:r>
        <w:t>opti</w:t>
      </w:r>
      <w:r>
        <w:rPr>
          <w:spacing w:val="-1"/>
        </w:rPr>
        <w:t>ca</w:t>
      </w:r>
      <w:r>
        <w:t xml:space="preserve">l </w:t>
      </w:r>
      <w:r>
        <w:rPr>
          <w:spacing w:val="17"/>
        </w:rPr>
        <w:t xml:space="preserve"> </w:t>
      </w:r>
      <w:r>
        <w:t>fib</w:t>
      </w:r>
      <w:r>
        <w:rPr>
          <w:spacing w:val="-1"/>
        </w:rPr>
        <w:t>r</w:t>
      </w:r>
      <w:r>
        <w:t xml:space="preserve">e </w:t>
      </w:r>
      <w:r>
        <w:rPr>
          <w:spacing w:val="15"/>
        </w:rPr>
        <w:t xml:space="preserve"> </w:t>
      </w:r>
      <w:r>
        <w:rPr>
          <w:spacing w:val="-1"/>
        </w:rPr>
        <w:t>ca</w:t>
      </w:r>
      <w:r>
        <w:t xml:space="preserve">bles </w:t>
      </w:r>
      <w:r>
        <w:rPr>
          <w:spacing w:val="18"/>
        </w:rPr>
        <w:t xml:space="preserve"> </w:t>
      </w:r>
      <w:r>
        <w:t xml:space="preserve">- </w:t>
      </w:r>
      <w:r>
        <w:rPr>
          <w:spacing w:val="16"/>
        </w:rPr>
        <w:t xml:space="preserve"> </w:t>
      </w:r>
      <w:r>
        <w:t>T</w:t>
      </w:r>
      <w:r>
        <w:rPr>
          <w:spacing w:val="-2"/>
        </w:rPr>
        <w:t>e</w:t>
      </w:r>
      <w:r>
        <w:t xml:space="preserve">st </w:t>
      </w:r>
      <w:r>
        <w:rPr>
          <w:spacing w:val="17"/>
        </w:rPr>
        <w:t xml:space="preserve"> </w:t>
      </w:r>
      <w:r>
        <w:t xml:space="preserve">methods </w:t>
      </w:r>
      <w:r>
        <w:rPr>
          <w:spacing w:val="16"/>
        </w:rPr>
        <w:t xml:space="preserve"> </w:t>
      </w:r>
      <w:r>
        <w:t xml:space="preserve">for </w:t>
      </w:r>
      <w:r>
        <w:rPr>
          <w:spacing w:val="15"/>
        </w:rPr>
        <w:t xml:space="preserve"> </w:t>
      </w:r>
      <w:r>
        <w:t>no</w:t>
      </w:r>
      <w:r>
        <w:rPr>
          <w:spacing w:val="1"/>
        </w:rPr>
        <w:t>n</w:t>
      </w:r>
      <w:r>
        <w:t>-</w:t>
      </w:r>
    </w:p>
    <w:p w:rsidR="001527E3" w:rsidRDefault="001527E3">
      <w:pPr>
        <w:pStyle w:val="BodyText"/>
        <w:kinsoku w:val="0"/>
        <w:overflowPunct w:val="0"/>
        <w:spacing w:before="137" w:line="360" w:lineRule="auto"/>
        <w:ind w:left="2949" w:right="623" w:firstLine="0"/>
      </w:pPr>
      <w:r>
        <w:t>met</w:t>
      </w:r>
      <w:r>
        <w:rPr>
          <w:spacing w:val="-1"/>
        </w:rPr>
        <w:t>a</w:t>
      </w:r>
      <w:r>
        <w:t>llic</w:t>
      </w:r>
      <w:r>
        <w:rPr>
          <w:spacing w:val="44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47"/>
        </w:rPr>
        <w:t xml:space="preserve"> </w:t>
      </w:r>
      <w:r>
        <w:t>-</w:t>
      </w:r>
      <w:r>
        <w:rPr>
          <w:spacing w:val="47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47"/>
        </w:rPr>
        <w:t xml:space="preserve"> </w:t>
      </w:r>
      <w:r>
        <w:t>409:</w:t>
      </w:r>
      <w:r>
        <w:rPr>
          <w:spacing w:val="46"/>
        </w:rPr>
        <w:t xml:space="preserve"> </w:t>
      </w:r>
      <w:r>
        <w:t>Mis</w:t>
      </w:r>
      <w:r>
        <w:rPr>
          <w:spacing w:val="-1"/>
        </w:rPr>
        <w:t>ce</w:t>
      </w:r>
      <w:r>
        <w:t>ll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ous</w:t>
      </w:r>
      <w:r>
        <w:rPr>
          <w:spacing w:val="45"/>
        </w:rPr>
        <w:t xml:space="preserve"> </w:t>
      </w:r>
      <w:r>
        <w:t>te</w:t>
      </w:r>
      <w:r>
        <w:rPr>
          <w:spacing w:val="1"/>
        </w:rPr>
        <w:t>s</w:t>
      </w:r>
      <w:r>
        <w:t>ts</w:t>
      </w:r>
      <w:r>
        <w:rPr>
          <w:spacing w:val="47"/>
        </w:rPr>
        <w:t xml:space="preserve"> </w:t>
      </w:r>
      <w:r>
        <w:t>-</w:t>
      </w:r>
      <w:r>
        <w:rPr>
          <w:spacing w:val="47"/>
        </w:rPr>
        <w:t xml:space="preserve"> </w:t>
      </w:r>
      <w:r>
        <w:rPr>
          <w:spacing w:val="-3"/>
        </w:rPr>
        <w:t>L</w:t>
      </w:r>
      <w:r>
        <w:t>oss</w:t>
      </w:r>
      <w:r>
        <w:rPr>
          <w:spacing w:val="45"/>
        </w:rPr>
        <w:t xml:space="preserve"> </w:t>
      </w:r>
      <w:r>
        <w:t>of mass test for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>r</w:t>
      </w:r>
      <w:r>
        <w:t>mopl</w:t>
      </w:r>
      <w:r>
        <w:rPr>
          <w:spacing w:val="-1"/>
        </w:rPr>
        <w:t>a</w:t>
      </w:r>
      <w:r>
        <w:t>s</w:t>
      </w:r>
      <w:r>
        <w:rPr>
          <w:spacing w:val="2"/>
        </w:rPr>
        <w:t>t</w:t>
      </w:r>
      <w:r>
        <w:t>ic insul</w:t>
      </w:r>
      <w:r>
        <w:rPr>
          <w:spacing w:val="-1"/>
        </w:rPr>
        <w:t>a</w:t>
      </w:r>
      <w:r>
        <w:t xml:space="preserve">tions </w:t>
      </w:r>
      <w:r>
        <w:rPr>
          <w:spacing w:val="-1"/>
        </w:rPr>
        <w:t>a</w:t>
      </w:r>
      <w:r>
        <w:t>nd sh</w:t>
      </w:r>
      <w:r>
        <w:rPr>
          <w:spacing w:val="-1"/>
        </w:rPr>
        <w:t>ea</w:t>
      </w:r>
      <w:r>
        <w:t>ths</w:t>
      </w:r>
    </w:p>
    <w:p w:rsidR="001527E3" w:rsidRDefault="001527E3">
      <w:pPr>
        <w:pStyle w:val="BodyText"/>
        <w:kinsoku w:val="0"/>
        <w:overflowPunct w:val="0"/>
        <w:spacing w:before="137" w:line="360" w:lineRule="auto"/>
        <w:ind w:left="2949" w:right="623" w:firstLine="0"/>
        <w:sectPr w:rsidR="001527E3">
          <w:type w:val="continuous"/>
          <w:pgSz w:w="11900" w:h="16860"/>
          <w:pgMar w:top="1440" w:right="980" w:bottom="280" w:left="1300" w:header="720" w:footer="720" w:gutter="0"/>
          <w:cols w:space="720" w:equalWidth="0">
            <w:col w:w="9620"/>
          </w:cols>
          <w:noEndnote/>
        </w:sectPr>
      </w:pPr>
    </w:p>
    <w:p w:rsidR="001527E3" w:rsidRDefault="001527E3">
      <w:pPr>
        <w:pStyle w:val="Heading2"/>
        <w:kinsoku w:val="0"/>
        <w:overflowPunct w:val="0"/>
        <w:spacing w:before="322"/>
        <w:ind w:left="2118"/>
        <w:rPr>
          <w:b w:val="0"/>
          <w:bCs w:val="0"/>
          <w:color w:val="000000"/>
        </w:rPr>
      </w:pPr>
      <w:r>
        <w:rPr>
          <w:color w:val="FFFFFF"/>
        </w:rPr>
        <w:lastRenderedPageBreak/>
        <w:t>Sect</w:t>
      </w:r>
      <w:r>
        <w:rPr>
          <w:color w:val="FFFFFF"/>
          <w:spacing w:val="-2"/>
        </w:rPr>
        <w:t>i</w:t>
      </w:r>
      <w:r>
        <w:rPr>
          <w:color w:val="FFFFFF"/>
        </w:rPr>
        <w:t>on</w:t>
      </w:r>
      <w:r>
        <w:rPr>
          <w:color w:val="FFFFFF"/>
          <w:spacing w:val="-3"/>
        </w:rPr>
        <w:t xml:space="preserve"> </w:t>
      </w:r>
      <w:r>
        <w:rPr>
          <w:color w:val="FFFFFF"/>
        </w:rPr>
        <w:t>7</w:t>
      </w:r>
      <w:r>
        <w:rPr>
          <w:color w:val="FFFFFF"/>
          <w:spacing w:val="1"/>
        </w:rPr>
        <w:t xml:space="preserve"> </w:t>
      </w:r>
      <w:r>
        <w:rPr>
          <w:color w:val="FFFFFF"/>
        </w:rPr>
        <w:t>-I</w:t>
      </w:r>
      <w:r>
        <w:rPr>
          <w:color w:val="FFFFFF"/>
          <w:spacing w:val="-3"/>
        </w:rPr>
        <w:t>n</w:t>
      </w:r>
      <w:r>
        <w:rPr>
          <w:color w:val="FFFFFF"/>
        </w:rPr>
        <w:t>stru</w:t>
      </w:r>
      <w:r>
        <w:rPr>
          <w:color w:val="FFFFFF"/>
          <w:spacing w:val="-4"/>
        </w:rPr>
        <w:t>m</w:t>
      </w:r>
      <w:r>
        <w:rPr>
          <w:color w:val="FFFFFF"/>
        </w:rPr>
        <w:t>ent</w:t>
      </w:r>
      <w:r>
        <w:rPr>
          <w:color w:val="FFFFFF"/>
          <w:spacing w:val="1"/>
        </w:rPr>
        <w:t>a</w:t>
      </w:r>
      <w:r>
        <w:rPr>
          <w:color w:val="FFFFFF"/>
          <w:spacing w:val="-3"/>
        </w:rPr>
        <w:t>t</w:t>
      </w:r>
      <w:r>
        <w:rPr>
          <w:color w:val="FFFFFF"/>
        </w:rPr>
        <w:t xml:space="preserve">ion </w:t>
      </w:r>
      <w:r>
        <w:rPr>
          <w:color w:val="FFFFFF"/>
          <w:spacing w:val="-1"/>
        </w:rPr>
        <w:t>S</w:t>
      </w:r>
      <w:r>
        <w:rPr>
          <w:color w:val="FFFFFF"/>
          <w:spacing w:val="-3"/>
        </w:rPr>
        <w:t>p</w:t>
      </w:r>
      <w:r>
        <w:rPr>
          <w:color w:val="FFFFFF"/>
        </w:rPr>
        <w:t>ec</w:t>
      </w:r>
      <w:r>
        <w:rPr>
          <w:color w:val="FFFFFF"/>
          <w:spacing w:val="-2"/>
        </w:rPr>
        <w:t>i</w:t>
      </w:r>
      <w:r>
        <w:rPr>
          <w:color w:val="FFFFFF"/>
        </w:rPr>
        <w:t>fi</w:t>
      </w:r>
      <w:r>
        <w:rPr>
          <w:color w:val="FFFFFF"/>
          <w:spacing w:val="-3"/>
        </w:rPr>
        <w:t>c</w:t>
      </w:r>
      <w:r>
        <w:rPr>
          <w:color w:val="FFFFFF"/>
        </w:rPr>
        <w:t>a</w:t>
      </w:r>
      <w:r>
        <w:rPr>
          <w:color w:val="FFFFFF"/>
          <w:spacing w:val="-3"/>
        </w:rPr>
        <w:t>t</w:t>
      </w:r>
      <w:r>
        <w:rPr>
          <w:color w:val="FFFFFF"/>
        </w:rPr>
        <w:t>i</w:t>
      </w:r>
      <w:r>
        <w:rPr>
          <w:color w:val="FFFFFF"/>
          <w:spacing w:val="-2"/>
        </w:rPr>
        <w:t>o</w:t>
      </w:r>
      <w:r>
        <w:rPr>
          <w:color w:val="FFFFFF"/>
        </w:rPr>
        <w:t>ns</w:t>
      </w:r>
    </w:p>
    <w:p w:rsidR="001527E3" w:rsidRDefault="001527E3">
      <w:pPr>
        <w:pStyle w:val="Heading2"/>
        <w:kinsoku w:val="0"/>
        <w:overflowPunct w:val="0"/>
        <w:spacing w:before="322"/>
        <w:ind w:left="2118"/>
        <w:rPr>
          <w:b w:val="0"/>
          <w:bCs w:val="0"/>
          <w:color w:val="000000"/>
        </w:rPr>
        <w:sectPr w:rsidR="001527E3">
          <w:headerReference w:type="default" r:id="rId134"/>
          <w:pgSz w:w="11900" w:h="16860"/>
          <w:pgMar w:top="940" w:right="980" w:bottom="1160" w:left="1660" w:header="759" w:footer="977" w:gutter="0"/>
          <w:cols w:space="720" w:equalWidth="0">
            <w:col w:w="9260"/>
          </w:cols>
          <w:noEndnote/>
        </w:sectPr>
      </w:pPr>
    </w:p>
    <w:p w:rsidR="001527E3" w:rsidRDefault="001527E3">
      <w:pPr>
        <w:pStyle w:val="Heading5"/>
        <w:kinsoku w:val="0"/>
        <w:overflowPunct w:val="0"/>
        <w:spacing w:before="459" w:line="359" w:lineRule="auto"/>
        <w:ind w:left="128" w:hanging="12"/>
        <w:rPr>
          <w:b w:val="0"/>
          <w:bCs w:val="0"/>
        </w:rPr>
      </w:pPr>
      <w:r>
        <w:lastRenderedPageBreak/>
        <w:t xml:space="preserve">BS </w:t>
      </w:r>
      <w:r>
        <w:rPr>
          <w:spacing w:val="29"/>
        </w:rPr>
        <w:t xml:space="preserve"> </w:t>
      </w:r>
      <w:r>
        <w:t xml:space="preserve">EN </w:t>
      </w:r>
      <w:r>
        <w:rPr>
          <w:spacing w:val="28"/>
        </w:rPr>
        <w:t xml:space="preserve"> </w:t>
      </w:r>
      <w:r>
        <w:t>6065</w:t>
      </w:r>
      <w:r>
        <w:rPr>
          <w:spacing w:val="1"/>
        </w:rPr>
        <w:t>4</w:t>
      </w:r>
      <w:r>
        <w:rPr>
          <w:spacing w:val="-1"/>
        </w:rPr>
        <w:t>-</w:t>
      </w:r>
      <w:r>
        <w:t>1:19</w:t>
      </w:r>
      <w:r>
        <w:rPr>
          <w:spacing w:val="-1"/>
        </w:rPr>
        <w:t>9</w:t>
      </w:r>
      <w:r>
        <w:t xml:space="preserve">3, </w:t>
      </w:r>
      <w:r>
        <w:rPr>
          <w:spacing w:val="28"/>
        </w:rPr>
        <w:t xml:space="preserve"> </w:t>
      </w:r>
      <w:r>
        <w:t>IEC 6065</w:t>
      </w:r>
      <w:r>
        <w:rPr>
          <w:spacing w:val="-1"/>
        </w:rPr>
        <w:t>4-</w:t>
      </w:r>
      <w:r>
        <w:t>1:19</w:t>
      </w:r>
      <w:r>
        <w:rPr>
          <w:spacing w:val="-1"/>
        </w:rPr>
        <w:t>9</w:t>
      </w:r>
      <w:r>
        <w:t>3</w:t>
      </w:r>
    </w:p>
    <w:p w:rsidR="001527E3" w:rsidRDefault="001527E3">
      <w:pPr>
        <w:pStyle w:val="BodyText"/>
        <w:kinsoku w:val="0"/>
        <w:overflowPunct w:val="0"/>
        <w:spacing w:before="459" w:line="359" w:lineRule="auto"/>
        <w:ind w:right="251"/>
      </w:pPr>
      <w:r>
        <w:br w:type="column"/>
      </w:r>
      <w:r>
        <w:rPr>
          <w:spacing w:val="-4"/>
        </w:rPr>
        <w:lastRenderedPageBreak/>
        <w:t>I</w:t>
      </w:r>
      <w:r>
        <w:t>ndustri</w:t>
      </w:r>
      <w:r>
        <w:rPr>
          <w:spacing w:val="-2"/>
        </w:rPr>
        <w:t>a</w:t>
      </w:r>
      <w:r>
        <w:rPr>
          <w:spacing w:val="3"/>
        </w:rPr>
        <w:t>l</w:t>
      </w:r>
      <w:r>
        <w:rPr>
          <w:spacing w:val="-1"/>
        </w:rPr>
        <w:t>-</w:t>
      </w:r>
      <w:r>
        <w:t>proc</w:t>
      </w:r>
      <w:r>
        <w:rPr>
          <w:spacing w:val="-1"/>
        </w:rPr>
        <w:t>e</w:t>
      </w:r>
      <w:r>
        <w:t>ss</w:t>
      </w:r>
      <w:r>
        <w:rPr>
          <w:spacing w:val="14"/>
        </w:rPr>
        <w:t xml:space="preserve"> </w:t>
      </w:r>
      <w:r>
        <w:t>me</w:t>
      </w:r>
      <w:r>
        <w:rPr>
          <w:spacing w:val="-2"/>
        </w:rPr>
        <w:t>a</w:t>
      </w:r>
      <w:r>
        <w:t>s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ment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qui</w:t>
      </w:r>
      <w:r>
        <w:rPr>
          <w:spacing w:val="2"/>
        </w:rPr>
        <w:t>p</w:t>
      </w:r>
      <w:r>
        <w:t>ment. Op</w:t>
      </w:r>
      <w:r>
        <w:rPr>
          <w:spacing w:val="-2"/>
        </w:rPr>
        <w:t>e</w:t>
      </w:r>
      <w:r>
        <w:t>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c</w:t>
      </w:r>
      <w:r>
        <w:t>onditions.</w:t>
      </w:r>
      <w:r>
        <w:rPr>
          <w:spacing w:val="1"/>
        </w:rPr>
        <w:t xml:space="preserve"> </w:t>
      </w:r>
      <w:r>
        <w:t xml:space="preserve">Climatic </w:t>
      </w:r>
      <w:r>
        <w:rPr>
          <w:spacing w:val="-2"/>
        </w:rPr>
        <w:t>c</w:t>
      </w:r>
      <w:r>
        <w:t>onditions</w:t>
      </w:r>
    </w:p>
    <w:p w:rsidR="001527E3" w:rsidRDefault="001527E3">
      <w:pPr>
        <w:pStyle w:val="BodyText"/>
        <w:kinsoku w:val="0"/>
        <w:overflowPunct w:val="0"/>
        <w:spacing w:before="459" w:line="359" w:lineRule="auto"/>
        <w:ind w:right="251"/>
        <w:sectPr w:rsidR="001527E3">
          <w:type w:val="continuous"/>
          <w:pgSz w:w="11900" w:h="16860"/>
          <w:pgMar w:top="1440" w:right="980" w:bottom="280" w:left="1660" w:header="720" w:footer="720" w:gutter="0"/>
          <w:cols w:num="2" w:space="720" w:equalWidth="0">
            <w:col w:w="3038" w:space="457"/>
            <w:col w:w="5765"/>
          </w:cols>
          <w:noEndnote/>
        </w:sectPr>
      </w:pPr>
    </w:p>
    <w:p w:rsidR="001527E3" w:rsidRDefault="001527E3">
      <w:pPr>
        <w:tabs>
          <w:tab w:val="left" w:pos="3611"/>
        </w:tabs>
        <w:kinsoku w:val="0"/>
        <w:overflowPunct w:val="0"/>
        <w:spacing w:before="307"/>
        <w:ind w:left="116"/>
      </w:pPr>
      <w:r>
        <w:rPr>
          <w:b/>
          <w:bCs/>
        </w:rPr>
        <w:lastRenderedPageBreak/>
        <w:t>BS EN ISO 9001</w:t>
      </w:r>
      <w:r>
        <w:rPr>
          <w:b/>
          <w:bCs/>
          <w:spacing w:val="-1"/>
        </w:rPr>
        <w:t>:</w:t>
      </w:r>
      <w:r>
        <w:rPr>
          <w:b/>
          <w:bCs/>
        </w:rPr>
        <w:t>2015</w:t>
      </w:r>
      <w:r>
        <w:rPr>
          <w:b/>
          <w:bCs/>
        </w:rPr>
        <w:tab/>
      </w:r>
      <w:r>
        <w:t>Qu</w:t>
      </w:r>
      <w:r>
        <w:rPr>
          <w:spacing w:val="-2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-5"/>
        </w:rPr>
        <w:t xml:space="preserve"> </w:t>
      </w:r>
      <w:r>
        <w:t>ma</w:t>
      </w:r>
      <w:r>
        <w:rPr>
          <w:spacing w:val="1"/>
        </w:rPr>
        <w:t>na</w:t>
      </w:r>
      <w:r>
        <w:rPr>
          <w:spacing w:val="-3"/>
        </w:rPr>
        <w:t>g</w:t>
      </w:r>
      <w:r>
        <w:rPr>
          <w:spacing w:val="-1"/>
        </w:rPr>
        <w:t>e</w:t>
      </w:r>
      <w:r>
        <w:t xml:space="preserve">ment </w:t>
      </w:r>
      <w:r>
        <w:rPr>
          <w:spacing w:val="4"/>
        </w:rPr>
        <w:t>s</w:t>
      </w:r>
      <w:r>
        <w:rPr>
          <w:spacing w:val="-5"/>
        </w:rPr>
        <w:t>y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 xml:space="preserve">ms.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</w:t>
      </w:r>
    </w:p>
    <w:p w:rsidR="001527E3" w:rsidRDefault="001527E3">
      <w:pPr>
        <w:tabs>
          <w:tab w:val="left" w:pos="3611"/>
        </w:tabs>
        <w:kinsoku w:val="0"/>
        <w:overflowPunct w:val="0"/>
        <w:spacing w:before="437"/>
        <w:ind w:left="116"/>
      </w:pPr>
      <w:r>
        <w:rPr>
          <w:b/>
          <w:bCs/>
        </w:rPr>
        <w:t>BS EN 60529</w:t>
      </w:r>
      <w:r>
        <w:rPr>
          <w:b/>
          <w:bCs/>
          <w:spacing w:val="-2"/>
        </w:rPr>
        <w:t>:</w:t>
      </w:r>
      <w:r>
        <w:rPr>
          <w:b/>
          <w:bCs/>
        </w:rPr>
        <w:t>1992+A2</w:t>
      </w:r>
      <w:r>
        <w:rPr>
          <w:b/>
          <w:bCs/>
          <w:spacing w:val="-2"/>
        </w:rPr>
        <w:t>:</w:t>
      </w:r>
      <w:r>
        <w:rPr>
          <w:b/>
          <w:bCs/>
        </w:rPr>
        <w:t>2013</w:t>
      </w:r>
      <w:r>
        <w:rPr>
          <w:b/>
          <w:bCs/>
        </w:rPr>
        <w:tab/>
      </w:r>
      <w:r>
        <w:t>De</w:t>
      </w:r>
      <w:r>
        <w:rPr>
          <w:spacing w:val="-3"/>
        </w:rPr>
        <w:t>g</w:t>
      </w:r>
      <w:r>
        <w:t>re</w:t>
      </w:r>
      <w:r>
        <w:rPr>
          <w:spacing w:val="-1"/>
        </w:rPr>
        <w:t>e</w:t>
      </w:r>
      <w:r>
        <w:t>s of p</w:t>
      </w:r>
      <w:r>
        <w:rPr>
          <w:spacing w:val="-2"/>
        </w:rPr>
        <w:t>r</w:t>
      </w:r>
      <w:r>
        <w:t>ot</w:t>
      </w:r>
      <w:r>
        <w:rPr>
          <w:spacing w:val="1"/>
        </w:rPr>
        <w:t>e</w:t>
      </w:r>
      <w:r>
        <w:rPr>
          <w:spacing w:val="-1"/>
        </w:rPr>
        <w:t>c</w:t>
      </w:r>
      <w:r>
        <w:t>tion p</w:t>
      </w:r>
      <w:r>
        <w:rPr>
          <w:spacing w:val="1"/>
        </w:rPr>
        <w:t>r</w:t>
      </w:r>
      <w:r>
        <w:t xml:space="preserve">ovided </w:t>
      </w:r>
      <w:r>
        <w:rPr>
          <w:spacing w:val="1"/>
        </w:rPr>
        <w:t>b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losur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rPr>
          <w:spacing w:val="1"/>
        </w:rPr>
        <w:t>(</w:t>
      </w:r>
      <w:r>
        <w:rPr>
          <w:spacing w:val="-4"/>
        </w:rPr>
        <w:t>I</w:t>
      </w:r>
      <w:r>
        <w:t>P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od</w:t>
      </w:r>
      <w:r>
        <w:rPr>
          <w:spacing w:val="-1"/>
        </w:rPr>
        <w:t>e</w:t>
      </w:r>
      <w:r>
        <w:t>)</w:t>
      </w:r>
    </w:p>
    <w:p w:rsidR="001527E3" w:rsidRDefault="001527E3">
      <w:pPr>
        <w:tabs>
          <w:tab w:val="left" w:pos="3611"/>
        </w:tabs>
        <w:kinsoku w:val="0"/>
        <w:overflowPunct w:val="0"/>
        <w:spacing w:before="437"/>
        <w:ind w:left="116"/>
      </w:pPr>
      <w:r>
        <w:rPr>
          <w:b/>
          <w:bCs/>
          <w:spacing w:val="-3"/>
        </w:rPr>
        <w:t>P</w:t>
      </w:r>
      <w:r>
        <w:rPr>
          <w:b/>
          <w:bCs/>
        </w:rPr>
        <w:t>AS 5308</w:t>
      </w:r>
      <w:r>
        <w:rPr>
          <w:b/>
          <w:bCs/>
          <w:spacing w:val="-1"/>
        </w:rPr>
        <w:t>-</w:t>
      </w:r>
      <w:r>
        <w:rPr>
          <w:b/>
          <w:bCs/>
          <w:spacing w:val="2"/>
        </w:rPr>
        <w:t>1</w:t>
      </w:r>
      <w:r>
        <w:rPr>
          <w:b/>
          <w:bCs/>
        </w:rPr>
        <w:t>:2009</w:t>
      </w:r>
      <w:r>
        <w:rPr>
          <w:b/>
          <w:bCs/>
        </w:rPr>
        <w:tab/>
      </w:r>
      <w:r>
        <w:t xml:space="preserve">Control 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2"/>
        </w:rPr>
        <w:t xml:space="preserve"> </w:t>
      </w:r>
      <w:r>
        <w:t>in</w:t>
      </w:r>
      <w:r>
        <w:rPr>
          <w:spacing w:val="-2"/>
        </w:rPr>
        <w:t>s</w:t>
      </w:r>
      <w:r>
        <w:t>trum</w:t>
      </w:r>
      <w:r>
        <w:rPr>
          <w:spacing w:val="-1"/>
        </w:rPr>
        <w:t>e</w:t>
      </w:r>
      <w:r>
        <w:t xml:space="preserve">ntation </w:t>
      </w:r>
      <w:r>
        <w:rPr>
          <w:spacing w:val="2"/>
        </w:rPr>
        <w:t xml:space="preserve"> </w:t>
      </w:r>
      <w:r>
        <w:rPr>
          <w:spacing w:val="-1"/>
        </w:rPr>
        <w:t>ca</w:t>
      </w:r>
      <w:r>
        <w:t>bles.</w:t>
      </w:r>
      <w:r>
        <w:rPr>
          <w:spacing w:val="59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>tion</w:t>
      </w:r>
      <w:r>
        <w:rPr>
          <w:spacing w:val="59"/>
        </w:rPr>
        <w:t xml:space="preserve"> </w:t>
      </w:r>
      <w:r>
        <w:t>for</w:t>
      </w:r>
    </w:p>
    <w:p w:rsidR="001527E3" w:rsidRDefault="001527E3">
      <w:pPr>
        <w:pStyle w:val="BodyText"/>
        <w:kinsoku w:val="0"/>
        <w:overflowPunct w:val="0"/>
        <w:spacing w:before="137"/>
        <w:ind w:left="3621" w:firstLine="0"/>
      </w:pPr>
      <w:r>
        <w:t>po</w:t>
      </w:r>
      <w:r>
        <w:rPr>
          <w:spacing w:val="2"/>
        </w:rPr>
        <w:t>l</w:t>
      </w:r>
      <w:r>
        <w:rPr>
          <w:spacing w:val="-5"/>
        </w:rPr>
        <w:t>y</w:t>
      </w:r>
      <w:r>
        <w:rPr>
          <w:spacing w:val="-1"/>
        </w:rPr>
        <w:t>e</w:t>
      </w:r>
      <w:r>
        <w:t>t</w:t>
      </w:r>
      <w:r>
        <w:rPr>
          <w:spacing w:val="5"/>
        </w:rPr>
        <w:t>h</w:t>
      </w:r>
      <w:r>
        <w:rPr>
          <w:spacing w:val="-5"/>
        </w:rPr>
        <w:t>y</w:t>
      </w:r>
      <w:r>
        <w:t>le</w:t>
      </w:r>
      <w:r>
        <w:rPr>
          <w:spacing w:val="1"/>
        </w:rPr>
        <w:t>n</w:t>
      </w:r>
      <w:r>
        <w:t>e</w:t>
      </w:r>
      <w:r>
        <w:rPr>
          <w:spacing w:val="-1"/>
        </w:rPr>
        <w:t xml:space="preserve"> </w:t>
      </w:r>
      <w:r>
        <w:t>insul</w:t>
      </w:r>
      <w:r>
        <w:rPr>
          <w:spacing w:val="-1"/>
        </w:rPr>
        <w:t>a</w:t>
      </w:r>
      <w:r>
        <w:t xml:space="preserve">ted </w:t>
      </w:r>
      <w:r>
        <w:rPr>
          <w:spacing w:val="-2"/>
        </w:rPr>
        <w:t>c</w:t>
      </w:r>
      <w:r>
        <w:rPr>
          <w:spacing w:val="1"/>
        </w:rPr>
        <w:t>a</w:t>
      </w:r>
      <w:r>
        <w:t>bles</w:t>
      </w:r>
    </w:p>
    <w:p w:rsidR="001527E3" w:rsidRDefault="001527E3">
      <w:pPr>
        <w:pStyle w:val="BodyText"/>
        <w:tabs>
          <w:tab w:val="left" w:pos="3611"/>
        </w:tabs>
        <w:kinsoku w:val="0"/>
        <w:overflowPunct w:val="0"/>
        <w:spacing w:before="437" w:line="360" w:lineRule="auto"/>
        <w:ind w:left="3621" w:right="253" w:hanging="3505"/>
      </w:pPr>
      <w:r>
        <w:rPr>
          <w:b/>
          <w:bCs/>
          <w:spacing w:val="-3"/>
        </w:rPr>
        <w:t>P</w:t>
      </w:r>
      <w:r>
        <w:rPr>
          <w:b/>
          <w:bCs/>
        </w:rPr>
        <w:t>AS 5308</w:t>
      </w:r>
      <w:r>
        <w:rPr>
          <w:b/>
          <w:bCs/>
          <w:spacing w:val="-1"/>
        </w:rPr>
        <w:t>-</w:t>
      </w:r>
      <w:r>
        <w:rPr>
          <w:b/>
          <w:bCs/>
          <w:spacing w:val="2"/>
        </w:rPr>
        <w:t>2</w:t>
      </w:r>
      <w:r>
        <w:rPr>
          <w:b/>
          <w:bCs/>
        </w:rPr>
        <w:t>:2009</w:t>
      </w:r>
      <w:r>
        <w:rPr>
          <w:b/>
          <w:bCs/>
        </w:rPr>
        <w:tab/>
      </w:r>
      <w:r>
        <w:t xml:space="preserve">Control 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2"/>
        </w:rPr>
        <w:t xml:space="preserve"> </w:t>
      </w:r>
      <w:r>
        <w:t>in</w:t>
      </w:r>
      <w:r>
        <w:rPr>
          <w:spacing w:val="-2"/>
        </w:rPr>
        <w:t>s</w:t>
      </w:r>
      <w:r>
        <w:t>trum</w:t>
      </w:r>
      <w:r>
        <w:rPr>
          <w:spacing w:val="-1"/>
        </w:rPr>
        <w:t>e</w:t>
      </w:r>
      <w:r>
        <w:t xml:space="preserve">ntation </w:t>
      </w:r>
      <w:r>
        <w:rPr>
          <w:spacing w:val="2"/>
        </w:rPr>
        <w:t xml:space="preserve"> </w:t>
      </w:r>
      <w:r>
        <w:rPr>
          <w:spacing w:val="-1"/>
        </w:rPr>
        <w:t>ca</w:t>
      </w:r>
      <w:r>
        <w:t>bles.</w:t>
      </w:r>
      <w:r>
        <w:rPr>
          <w:spacing w:val="59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>tion</w:t>
      </w:r>
      <w:r>
        <w:rPr>
          <w:spacing w:val="59"/>
        </w:rPr>
        <w:t xml:space="preserve"> </w:t>
      </w:r>
      <w:r>
        <w:t>for PVC insul</w:t>
      </w:r>
      <w:r>
        <w:rPr>
          <w:spacing w:val="-1"/>
        </w:rPr>
        <w:t>a</w:t>
      </w:r>
      <w:r>
        <w:t xml:space="preserve">ted </w:t>
      </w:r>
      <w:r>
        <w:rPr>
          <w:spacing w:val="-2"/>
        </w:rPr>
        <w:t>c</w:t>
      </w:r>
      <w:r>
        <w:rPr>
          <w:spacing w:val="-1"/>
        </w:rPr>
        <w:t>a</w:t>
      </w:r>
      <w:r>
        <w:t>bles</w:t>
      </w:r>
    </w:p>
    <w:p w:rsidR="001527E3" w:rsidRDefault="001527E3">
      <w:pPr>
        <w:pStyle w:val="BodyText"/>
        <w:kinsoku w:val="0"/>
        <w:overflowPunct w:val="0"/>
        <w:spacing w:before="303" w:line="360" w:lineRule="auto"/>
        <w:ind w:left="3621" w:right="253" w:hanging="3505"/>
        <w:jc w:val="both"/>
      </w:pPr>
      <w:r>
        <w:rPr>
          <w:b/>
          <w:bCs/>
        </w:rPr>
        <w:t>BS 1646</w:t>
      </w:r>
      <w:r>
        <w:rPr>
          <w:b/>
          <w:bCs/>
          <w:spacing w:val="-1"/>
        </w:rPr>
        <w:t>-</w:t>
      </w:r>
      <w:r>
        <w:rPr>
          <w:b/>
          <w:bCs/>
        </w:rPr>
        <w:t>2:19</w:t>
      </w:r>
      <w:r>
        <w:rPr>
          <w:b/>
          <w:bCs/>
          <w:spacing w:val="-1"/>
        </w:rPr>
        <w:t>8</w:t>
      </w:r>
      <w:r>
        <w:rPr>
          <w:b/>
          <w:bCs/>
        </w:rPr>
        <w:t xml:space="preserve">3                   </w:t>
      </w:r>
      <w:r>
        <w:rPr>
          <w:b/>
          <w:bCs/>
          <w:spacing w:val="41"/>
        </w:rPr>
        <w:t xml:space="preserve"> </w:t>
      </w:r>
      <w:r>
        <w:rPr>
          <w:spacing w:val="3"/>
        </w:rPr>
        <w:t>S</w:t>
      </w:r>
      <w:r>
        <w:rPr>
          <w:spacing w:val="-8"/>
        </w:rPr>
        <w:t>y</w:t>
      </w:r>
      <w:r>
        <w:t xml:space="preserve">mbolic  </w:t>
      </w:r>
      <w:r>
        <w:rPr>
          <w:spacing w:val="30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pr</w:t>
      </w:r>
      <w:r>
        <w:rPr>
          <w:spacing w:val="-2"/>
        </w:rPr>
        <w:t>e</w:t>
      </w:r>
      <w:r>
        <w:rPr>
          <w:spacing w:val="2"/>
        </w:rPr>
        <w:t>s</w:t>
      </w:r>
      <w:r>
        <w:rPr>
          <w:spacing w:val="-1"/>
        </w:rPr>
        <w:t>e</w:t>
      </w:r>
      <w:r>
        <w:t xml:space="preserve">ntation  </w:t>
      </w:r>
      <w:r>
        <w:rPr>
          <w:spacing w:val="29"/>
        </w:rPr>
        <w:t xml:space="preserve"> </w:t>
      </w:r>
      <w:r>
        <w:t xml:space="preserve">for  </w:t>
      </w:r>
      <w:r>
        <w:rPr>
          <w:spacing w:val="29"/>
        </w:rPr>
        <w:t xml:space="preserve"> </w:t>
      </w:r>
      <w:r>
        <w:t>proc</w:t>
      </w:r>
      <w:r>
        <w:rPr>
          <w:spacing w:val="-1"/>
        </w:rPr>
        <w:t>e</w:t>
      </w:r>
      <w:r>
        <w:t xml:space="preserve">ss  </w:t>
      </w:r>
      <w:r>
        <w:rPr>
          <w:spacing w:val="29"/>
        </w:rPr>
        <w:t xml:space="preserve"> </w:t>
      </w:r>
      <w:r>
        <w:t>me</w:t>
      </w:r>
      <w:r>
        <w:rPr>
          <w:spacing w:val="-2"/>
        </w:rPr>
        <w:t>a</w:t>
      </w:r>
      <w:r>
        <w:t>s</w:t>
      </w:r>
      <w:r>
        <w:rPr>
          <w:spacing w:val="2"/>
        </w:rPr>
        <w:t>u</w:t>
      </w:r>
      <w:r>
        <w:rPr>
          <w:spacing w:val="1"/>
        </w:rPr>
        <w:t>r</w:t>
      </w:r>
      <w:r>
        <w:rPr>
          <w:spacing w:val="-1"/>
        </w:rPr>
        <w:t>e</w:t>
      </w:r>
      <w:r>
        <w:t xml:space="preserve">ment </w:t>
      </w:r>
      <w:r>
        <w:rPr>
          <w:spacing w:val="-1"/>
        </w:rPr>
        <w:t>c</w:t>
      </w:r>
      <w:r>
        <w:t>ontrol</w:t>
      </w:r>
      <w:r>
        <w:rPr>
          <w:spacing w:val="12"/>
        </w:rPr>
        <w:t xml:space="preserve"> </w:t>
      </w:r>
      <w:r>
        <w:t>fun</w:t>
      </w:r>
      <w:r>
        <w:rPr>
          <w:spacing w:val="-2"/>
        </w:rPr>
        <w:t>c</w:t>
      </w:r>
      <w:r>
        <w:t>tions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in</w:t>
      </w:r>
      <w:r>
        <w:rPr>
          <w:spacing w:val="-2"/>
        </w:rPr>
        <w:t>s</w:t>
      </w:r>
      <w:r>
        <w:t>trum</w:t>
      </w:r>
      <w:r>
        <w:rPr>
          <w:spacing w:val="-1"/>
        </w:rPr>
        <w:t>e</w:t>
      </w:r>
      <w:r>
        <w:t>ntation.</w:t>
      </w:r>
      <w:r>
        <w:rPr>
          <w:spacing w:val="12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</w:t>
      </w:r>
      <w:r>
        <w:rPr>
          <w:spacing w:val="11"/>
        </w:rPr>
        <w:t xml:space="preserve"> </w:t>
      </w:r>
      <w:r>
        <w:t xml:space="preserve">for </w:t>
      </w:r>
      <w:r>
        <w:rPr>
          <w:spacing w:val="-1"/>
        </w:rPr>
        <w:t>a</w:t>
      </w:r>
      <w:r>
        <w:t>dditional b</w:t>
      </w:r>
      <w:r>
        <w:rPr>
          <w:spacing w:val="-1"/>
        </w:rPr>
        <w:t>a</w:t>
      </w:r>
      <w:r>
        <w:t xml:space="preserve">sic </w:t>
      </w:r>
      <w:r>
        <w:rPr>
          <w:spacing w:val="-1"/>
        </w:rPr>
        <w:t>re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ments</w:t>
      </w:r>
    </w:p>
    <w:p w:rsidR="001527E3" w:rsidRDefault="001527E3">
      <w:pPr>
        <w:pStyle w:val="BodyText"/>
        <w:kinsoku w:val="0"/>
        <w:overflowPunct w:val="0"/>
        <w:spacing w:before="303" w:line="360" w:lineRule="auto"/>
        <w:ind w:left="3621" w:right="253" w:hanging="3505"/>
        <w:jc w:val="both"/>
        <w:sectPr w:rsidR="001527E3">
          <w:type w:val="continuous"/>
          <w:pgSz w:w="11900" w:h="16860"/>
          <w:pgMar w:top="1440" w:right="980" w:bottom="280" w:left="1660" w:header="720" w:footer="720" w:gutter="0"/>
          <w:cols w:space="720" w:equalWidth="0">
            <w:col w:w="9260"/>
          </w:cols>
          <w:noEndnote/>
        </w:sectPr>
      </w:pPr>
    </w:p>
    <w:p w:rsidR="001527E3" w:rsidRDefault="001527E3">
      <w:pPr>
        <w:pStyle w:val="Heading5"/>
        <w:kinsoku w:val="0"/>
        <w:overflowPunct w:val="0"/>
        <w:spacing w:before="304"/>
        <w:ind w:left="116" w:firstLine="0"/>
        <w:rPr>
          <w:b w:val="0"/>
          <w:bCs w:val="0"/>
        </w:rPr>
      </w:pPr>
      <w:r>
        <w:lastRenderedPageBreak/>
        <w:t>BS</w:t>
      </w:r>
      <w:r>
        <w:rPr>
          <w:spacing w:val="14"/>
        </w:rPr>
        <w:t xml:space="preserve"> </w:t>
      </w:r>
      <w:r>
        <w:t>5863</w:t>
      </w:r>
      <w:r>
        <w:rPr>
          <w:spacing w:val="-1"/>
        </w:rPr>
        <w:t>-</w:t>
      </w:r>
      <w:r>
        <w:t>1:19</w:t>
      </w:r>
      <w:r>
        <w:rPr>
          <w:spacing w:val="-1"/>
        </w:rPr>
        <w:t>8</w:t>
      </w:r>
      <w:r>
        <w:t>4,</w:t>
      </w:r>
      <w:r>
        <w:rPr>
          <w:spacing w:val="14"/>
        </w:rPr>
        <w:t xml:space="preserve"> </w:t>
      </w:r>
      <w:r>
        <w:t>IEC</w:t>
      </w:r>
      <w:r>
        <w:rPr>
          <w:spacing w:val="13"/>
        </w:rPr>
        <w:t xml:space="preserve"> </w:t>
      </w:r>
      <w:r>
        <w:rPr>
          <w:spacing w:val="-3"/>
        </w:rPr>
        <w:t>6</w:t>
      </w:r>
      <w:r>
        <w:t>038</w:t>
      </w:r>
      <w:r>
        <w:rPr>
          <w:spacing w:val="1"/>
        </w:rPr>
        <w:t>1</w:t>
      </w:r>
      <w:r>
        <w:t>-</w:t>
      </w:r>
    </w:p>
    <w:p w:rsidR="001527E3" w:rsidRDefault="001527E3">
      <w:pPr>
        <w:kinsoku w:val="0"/>
        <w:overflowPunct w:val="0"/>
        <w:spacing w:before="137"/>
        <w:ind w:left="128"/>
      </w:pPr>
      <w:r>
        <w:rPr>
          <w:b/>
          <w:bCs/>
        </w:rPr>
        <w:t>1:19</w:t>
      </w:r>
      <w:r>
        <w:rPr>
          <w:b/>
          <w:bCs/>
          <w:spacing w:val="-1"/>
        </w:rPr>
        <w:t>8</w:t>
      </w:r>
      <w:r>
        <w:rPr>
          <w:b/>
          <w:bCs/>
        </w:rPr>
        <w:t>2</w:t>
      </w:r>
    </w:p>
    <w:p w:rsidR="001527E3" w:rsidRDefault="001527E3">
      <w:pPr>
        <w:pStyle w:val="BodyText"/>
        <w:tabs>
          <w:tab w:val="left" w:pos="1306"/>
          <w:tab w:val="left" w:pos="2232"/>
          <w:tab w:val="left" w:pos="2773"/>
          <w:tab w:val="left" w:pos="3752"/>
          <w:tab w:val="left" w:pos="4691"/>
        </w:tabs>
        <w:kinsoku w:val="0"/>
        <w:overflowPunct w:val="0"/>
        <w:spacing w:before="304" w:line="359" w:lineRule="auto"/>
        <w:ind w:right="250"/>
      </w:pPr>
      <w:r>
        <w:br w:type="column"/>
      </w:r>
      <w:r>
        <w:lastRenderedPageBreak/>
        <w:t>An</w:t>
      </w:r>
      <w:r>
        <w:rPr>
          <w:spacing w:val="-2"/>
        </w:rPr>
        <w:t>a</w:t>
      </w:r>
      <w:r>
        <w:t>lo</w:t>
      </w:r>
      <w:r>
        <w:rPr>
          <w:spacing w:val="-2"/>
        </w:rPr>
        <w:t>g</w:t>
      </w:r>
      <w:r>
        <w:rPr>
          <w:spacing w:val="2"/>
        </w:rPr>
        <w:t>u</w:t>
      </w:r>
      <w:r>
        <w:t>e</w:t>
      </w:r>
      <w:r>
        <w:tab/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-1"/>
        </w:rPr>
        <w:t>a</w:t>
      </w:r>
      <w:r>
        <w:t>ls</w:t>
      </w:r>
      <w:r>
        <w:tab/>
        <w:t>f</w:t>
      </w:r>
      <w:r>
        <w:rPr>
          <w:spacing w:val="1"/>
        </w:rPr>
        <w:t>o</w:t>
      </w:r>
      <w:r>
        <w:t>r</w:t>
      </w:r>
      <w:r>
        <w:tab/>
        <w:t>pro</w:t>
      </w:r>
      <w:r>
        <w:rPr>
          <w:spacing w:val="-2"/>
        </w:rPr>
        <w:t>c</w:t>
      </w:r>
      <w:r>
        <w:rPr>
          <w:spacing w:val="-1"/>
        </w:rPr>
        <w:t>e</w:t>
      </w:r>
      <w:r>
        <w:t>ss</w:t>
      </w:r>
      <w:r>
        <w:tab/>
      </w:r>
      <w:r>
        <w:rPr>
          <w:spacing w:val="-1"/>
        </w:rPr>
        <w:t>c</w:t>
      </w:r>
      <w:r>
        <w:t>ontrol</w:t>
      </w:r>
      <w:r>
        <w:tab/>
      </w:r>
      <w:r>
        <w:rPr>
          <w:spacing w:val="4"/>
        </w:rPr>
        <w:t>s</w:t>
      </w:r>
      <w:r>
        <w:rPr>
          <w:spacing w:val="-3"/>
        </w:rPr>
        <w:t>y</w:t>
      </w:r>
      <w:r>
        <w:t>stems. 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 f</w:t>
      </w:r>
      <w:r>
        <w:rPr>
          <w:spacing w:val="-1"/>
        </w:rPr>
        <w:t>o</w:t>
      </w:r>
      <w:r>
        <w:t>r di</w:t>
      </w:r>
      <w:r>
        <w:rPr>
          <w:spacing w:val="1"/>
        </w:rPr>
        <w:t>r</w:t>
      </w:r>
      <w:r>
        <w:rPr>
          <w:spacing w:val="-1"/>
        </w:rPr>
        <w:t>ec</w:t>
      </w:r>
      <w:r>
        <w:t xml:space="preserve">t </w:t>
      </w:r>
      <w:r>
        <w:rPr>
          <w:spacing w:val="1"/>
        </w:rPr>
        <w:t>c</w:t>
      </w:r>
      <w:r>
        <w:t>ur</w:t>
      </w:r>
      <w:r>
        <w:rPr>
          <w:spacing w:val="-2"/>
        </w:rPr>
        <w:t>r</w:t>
      </w:r>
      <w:r>
        <w:rPr>
          <w:spacing w:val="-1"/>
        </w:rPr>
        <w:t>e</w:t>
      </w:r>
      <w:r>
        <w:t>nt sign</w:t>
      </w:r>
      <w:r>
        <w:rPr>
          <w:spacing w:val="-1"/>
        </w:rPr>
        <w:t>a</w:t>
      </w:r>
      <w:r>
        <w:t>ls</w:t>
      </w:r>
    </w:p>
    <w:p w:rsidR="001527E3" w:rsidRDefault="001527E3">
      <w:pPr>
        <w:pStyle w:val="BodyText"/>
        <w:tabs>
          <w:tab w:val="left" w:pos="1306"/>
          <w:tab w:val="left" w:pos="2232"/>
          <w:tab w:val="left" w:pos="2773"/>
          <w:tab w:val="left" w:pos="3752"/>
          <w:tab w:val="left" w:pos="4691"/>
        </w:tabs>
        <w:kinsoku w:val="0"/>
        <w:overflowPunct w:val="0"/>
        <w:spacing w:before="304" w:line="359" w:lineRule="auto"/>
        <w:ind w:right="250"/>
        <w:sectPr w:rsidR="001527E3">
          <w:type w:val="continuous"/>
          <w:pgSz w:w="11900" w:h="16860"/>
          <w:pgMar w:top="1440" w:right="980" w:bottom="280" w:left="1660" w:header="720" w:footer="720" w:gutter="0"/>
          <w:cols w:num="2" w:space="720" w:equalWidth="0">
            <w:col w:w="3039" w:space="456"/>
            <w:col w:w="5765"/>
          </w:cols>
          <w:noEndnote/>
        </w:sectPr>
      </w:pPr>
    </w:p>
    <w:p w:rsidR="001527E3" w:rsidRDefault="001527E3">
      <w:pPr>
        <w:pStyle w:val="Heading5"/>
        <w:kinsoku w:val="0"/>
        <w:overflowPunct w:val="0"/>
        <w:spacing w:before="305"/>
        <w:ind w:left="116" w:firstLine="0"/>
        <w:rPr>
          <w:b w:val="0"/>
          <w:bCs w:val="0"/>
        </w:rPr>
      </w:pPr>
      <w:r>
        <w:lastRenderedPageBreak/>
        <w:t>BS</w:t>
      </w:r>
      <w:r>
        <w:rPr>
          <w:spacing w:val="14"/>
        </w:rPr>
        <w:t xml:space="preserve"> </w:t>
      </w:r>
      <w:r>
        <w:t>5863</w:t>
      </w:r>
      <w:r>
        <w:rPr>
          <w:spacing w:val="-1"/>
        </w:rPr>
        <w:t>-</w:t>
      </w:r>
      <w:r>
        <w:t>2:19</w:t>
      </w:r>
      <w:r>
        <w:rPr>
          <w:spacing w:val="-1"/>
        </w:rPr>
        <w:t>8</w:t>
      </w:r>
      <w:r>
        <w:t>0,</w:t>
      </w:r>
      <w:r>
        <w:rPr>
          <w:spacing w:val="14"/>
        </w:rPr>
        <w:t xml:space="preserve"> </w:t>
      </w:r>
      <w:r>
        <w:t>IEC</w:t>
      </w:r>
      <w:r>
        <w:rPr>
          <w:spacing w:val="13"/>
        </w:rPr>
        <w:t xml:space="preserve"> </w:t>
      </w:r>
      <w:r>
        <w:rPr>
          <w:spacing w:val="-3"/>
        </w:rPr>
        <w:t>6</w:t>
      </w:r>
      <w:r>
        <w:t>038</w:t>
      </w:r>
      <w:r>
        <w:rPr>
          <w:spacing w:val="1"/>
        </w:rPr>
        <w:t>1</w:t>
      </w:r>
      <w:r>
        <w:t>-</w:t>
      </w:r>
    </w:p>
    <w:p w:rsidR="001527E3" w:rsidRDefault="001527E3">
      <w:pPr>
        <w:kinsoku w:val="0"/>
        <w:overflowPunct w:val="0"/>
        <w:spacing w:before="139"/>
        <w:ind w:left="128"/>
      </w:pPr>
      <w:r>
        <w:rPr>
          <w:b/>
          <w:bCs/>
        </w:rPr>
        <w:t>2:19</w:t>
      </w:r>
      <w:r>
        <w:rPr>
          <w:b/>
          <w:bCs/>
          <w:spacing w:val="-1"/>
        </w:rPr>
        <w:t>7</w:t>
      </w:r>
      <w:r>
        <w:rPr>
          <w:b/>
          <w:bCs/>
        </w:rPr>
        <w:t>8</w:t>
      </w:r>
    </w:p>
    <w:p w:rsidR="001527E3" w:rsidRDefault="001527E3">
      <w:pPr>
        <w:pStyle w:val="BodyText"/>
        <w:tabs>
          <w:tab w:val="left" w:pos="1306"/>
          <w:tab w:val="left" w:pos="2232"/>
          <w:tab w:val="left" w:pos="2773"/>
          <w:tab w:val="left" w:pos="3752"/>
          <w:tab w:val="left" w:pos="4691"/>
        </w:tabs>
        <w:kinsoku w:val="0"/>
        <w:overflowPunct w:val="0"/>
        <w:spacing w:before="305" w:line="360" w:lineRule="auto"/>
        <w:ind w:right="250"/>
      </w:pPr>
      <w:r>
        <w:br w:type="column"/>
      </w:r>
      <w:r>
        <w:lastRenderedPageBreak/>
        <w:t>An</w:t>
      </w:r>
      <w:r>
        <w:rPr>
          <w:spacing w:val="-2"/>
        </w:rPr>
        <w:t>a</w:t>
      </w:r>
      <w:r>
        <w:t>lo</w:t>
      </w:r>
      <w:r>
        <w:rPr>
          <w:spacing w:val="-2"/>
        </w:rPr>
        <w:t>g</w:t>
      </w:r>
      <w:r>
        <w:rPr>
          <w:spacing w:val="2"/>
        </w:rPr>
        <w:t>u</w:t>
      </w:r>
      <w:r>
        <w:t>e</w:t>
      </w:r>
      <w:r>
        <w:tab/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-1"/>
        </w:rPr>
        <w:t>a</w:t>
      </w:r>
      <w:r>
        <w:t>ls</w:t>
      </w:r>
      <w:r>
        <w:tab/>
        <w:t>f</w:t>
      </w:r>
      <w:r>
        <w:rPr>
          <w:spacing w:val="1"/>
        </w:rPr>
        <w:t>o</w:t>
      </w:r>
      <w:r>
        <w:t>r</w:t>
      </w:r>
      <w:r>
        <w:tab/>
        <w:t>pro</w:t>
      </w:r>
      <w:r>
        <w:rPr>
          <w:spacing w:val="-2"/>
        </w:rPr>
        <w:t>c</w:t>
      </w:r>
      <w:r>
        <w:rPr>
          <w:spacing w:val="-1"/>
        </w:rPr>
        <w:t>e</w:t>
      </w:r>
      <w:r>
        <w:t>ss</w:t>
      </w:r>
      <w:r>
        <w:tab/>
      </w:r>
      <w:r>
        <w:rPr>
          <w:spacing w:val="-1"/>
        </w:rPr>
        <w:t>c</w:t>
      </w:r>
      <w:r>
        <w:t>ontrol</w:t>
      </w:r>
      <w:r>
        <w:tab/>
      </w:r>
      <w:r>
        <w:rPr>
          <w:spacing w:val="4"/>
        </w:rPr>
        <w:t>s</w:t>
      </w:r>
      <w:r>
        <w:rPr>
          <w:spacing w:val="-3"/>
        </w:rPr>
        <w:t>y</w:t>
      </w:r>
      <w:r>
        <w:t>stems. 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 f</w:t>
      </w:r>
      <w:r>
        <w:rPr>
          <w:spacing w:val="-1"/>
        </w:rPr>
        <w:t>o</w:t>
      </w:r>
      <w:r>
        <w:t>r di</w:t>
      </w:r>
      <w:r>
        <w:rPr>
          <w:spacing w:val="1"/>
        </w:rPr>
        <w:t>r</w:t>
      </w:r>
      <w:r>
        <w:rPr>
          <w:spacing w:val="-1"/>
        </w:rPr>
        <w:t>ec</w:t>
      </w:r>
      <w:r>
        <w:t xml:space="preserve">t </w:t>
      </w:r>
      <w:r>
        <w:rPr>
          <w:spacing w:val="2"/>
        </w:rPr>
        <w:t>v</w:t>
      </w:r>
      <w:r>
        <w:t>olt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-1"/>
        </w:rPr>
        <w:t>a</w:t>
      </w:r>
      <w:r>
        <w:t>ls</w:t>
      </w:r>
    </w:p>
    <w:p w:rsidR="001527E3" w:rsidRDefault="001527E3">
      <w:pPr>
        <w:pStyle w:val="BodyText"/>
        <w:tabs>
          <w:tab w:val="left" w:pos="1306"/>
          <w:tab w:val="left" w:pos="2232"/>
          <w:tab w:val="left" w:pos="2773"/>
          <w:tab w:val="left" w:pos="3752"/>
          <w:tab w:val="left" w:pos="4691"/>
        </w:tabs>
        <w:kinsoku w:val="0"/>
        <w:overflowPunct w:val="0"/>
        <w:spacing w:before="305" w:line="360" w:lineRule="auto"/>
        <w:ind w:right="250"/>
        <w:sectPr w:rsidR="001527E3">
          <w:type w:val="continuous"/>
          <w:pgSz w:w="11900" w:h="16860"/>
          <w:pgMar w:top="1440" w:right="980" w:bottom="280" w:left="1660" w:header="720" w:footer="720" w:gutter="0"/>
          <w:cols w:num="2" w:space="720" w:equalWidth="0">
            <w:col w:w="3039" w:space="456"/>
            <w:col w:w="5765"/>
          </w:cols>
          <w:noEndnote/>
        </w:sectPr>
      </w:pPr>
    </w:p>
    <w:p w:rsidR="001527E3" w:rsidRDefault="001527E3">
      <w:pPr>
        <w:pStyle w:val="Heading5"/>
        <w:kinsoku w:val="0"/>
        <w:overflowPunct w:val="0"/>
        <w:spacing w:before="303" w:line="359" w:lineRule="auto"/>
        <w:ind w:left="128" w:hanging="12"/>
        <w:rPr>
          <w:b w:val="0"/>
          <w:bCs w:val="0"/>
        </w:rPr>
      </w:pPr>
      <w:r>
        <w:lastRenderedPageBreak/>
        <w:t xml:space="preserve">BS </w:t>
      </w:r>
      <w:r>
        <w:rPr>
          <w:spacing w:val="29"/>
        </w:rPr>
        <w:t xml:space="preserve"> </w:t>
      </w:r>
      <w:r>
        <w:t xml:space="preserve">EN </w:t>
      </w:r>
      <w:r>
        <w:rPr>
          <w:spacing w:val="28"/>
        </w:rPr>
        <w:t xml:space="preserve"> </w:t>
      </w:r>
      <w:r>
        <w:t>6005</w:t>
      </w:r>
      <w:r>
        <w:rPr>
          <w:spacing w:val="1"/>
        </w:rPr>
        <w:t>1</w:t>
      </w:r>
      <w:r>
        <w:rPr>
          <w:spacing w:val="-1"/>
        </w:rPr>
        <w:t>-</w:t>
      </w:r>
      <w:r>
        <w:t>1:19</w:t>
      </w:r>
      <w:r>
        <w:rPr>
          <w:spacing w:val="-1"/>
        </w:rPr>
        <w:t>9</w:t>
      </w:r>
      <w:r>
        <w:t xml:space="preserve">9, </w:t>
      </w:r>
      <w:r>
        <w:rPr>
          <w:spacing w:val="28"/>
        </w:rPr>
        <w:t xml:space="preserve"> </w:t>
      </w:r>
      <w:r>
        <w:t>IEC 6005</w:t>
      </w:r>
      <w:r>
        <w:rPr>
          <w:spacing w:val="-1"/>
        </w:rPr>
        <w:t>1-</w:t>
      </w:r>
      <w:r>
        <w:t>1:19</w:t>
      </w:r>
      <w:r>
        <w:rPr>
          <w:spacing w:val="-1"/>
        </w:rPr>
        <w:t>9</w:t>
      </w:r>
      <w:r>
        <w:t>7</w:t>
      </w:r>
    </w:p>
    <w:p w:rsidR="001527E3" w:rsidRDefault="001527E3">
      <w:pPr>
        <w:pStyle w:val="BodyText"/>
        <w:kinsoku w:val="0"/>
        <w:overflowPunct w:val="0"/>
        <w:spacing w:before="303" w:line="360" w:lineRule="auto"/>
        <w:ind w:right="252"/>
        <w:jc w:val="both"/>
      </w:pPr>
      <w:r>
        <w:br w:type="column"/>
      </w:r>
      <w:r>
        <w:lastRenderedPageBreak/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43"/>
        </w:rPr>
        <w:t xml:space="preserve"> </w:t>
      </w:r>
      <w:r>
        <w:rPr>
          <w:spacing w:val="-1"/>
        </w:rPr>
        <w:t>ac</w:t>
      </w:r>
      <w:r>
        <w:t>ting</w:t>
      </w:r>
      <w:r>
        <w:rPr>
          <w:spacing w:val="40"/>
        </w:rPr>
        <w:t xml:space="preserve"> </w:t>
      </w:r>
      <w:r>
        <w:t>indi</w:t>
      </w:r>
      <w:r>
        <w:rPr>
          <w:spacing w:val="-1"/>
        </w:rPr>
        <w:t>ca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2"/>
        </w:rPr>
        <w:t>o</w:t>
      </w:r>
      <w:r>
        <w:rPr>
          <w:spacing w:val="-3"/>
        </w:rPr>
        <w:t>g</w:t>
      </w:r>
      <w:r>
        <w:t>ue</w:t>
      </w:r>
      <w:r>
        <w:rPr>
          <w:spacing w:val="42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41"/>
        </w:rPr>
        <w:t xml:space="preserve"> </w:t>
      </w:r>
      <w:r>
        <w:t>me</w:t>
      </w:r>
      <w:r>
        <w:rPr>
          <w:spacing w:val="-2"/>
        </w:rPr>
        <w:t>a</w:t>
      </w:r>
      <w:r>
        <w:rPr>
          <w:spacing w:val="2"/>
        </w:rPr>
        <w:t>s</w:t>
      </w:r>
      <w:r>
        <w:t>uring instrum</w:t>
      </w:r>
      <w:r>
        <w:rPr>
          <w:spacing w:val="-2"/>
        </w:rPr>
        <w:t>e</w:t>
      </w:r>
      <w:r>
        <w:t>nts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their</w:t>
      </w:r>
      <w:r>
        <w:rPr>
          <w:spacing w:val="3"/>
        </w:rPr>
        <w:t xml:space="preserve"> </w:t>
      </w:r>
      <w:r>
        <w:rPr>
          <w:spacing w:val="-1"/>
        </w:rPr>
        <w:t>ac</w:t>
      </w:r>
      <w:r>
        <w:rPr>
          <w:spacing w:val="1"/>
        </w:rPr>
        <w:t>c</w:t>
      </w:r>
      <w:r>
        <w:rPr>
          <w:spacing w:val="-1"/>
        </w:rPr>
        <w:t>e</w:t>
      </w:r>
      <w:r>
        <w:t>ssori</w:t>
      </w:r>
      <w:r>
        <w:rPr>
          <w:spacing w:val="-1"/>
        </w:rPr>
        <w:t>e</w:t>
      </w:r>
      <w:r>
        <w:t>s.</w:t>
      </w:r>
      <w:r>
        <w:rPr>
          <w:spacing w:val="2"/>
        </w:rPr>
        <w:t xml:space="preserve"> </w:t>
      </w:r>
      <w:r>
        <w:rPr>
          <w:spacing w:val="1"/>
        </w:rPr>
        <w:t>D</w:t>
      </w:r>
      <w:r>
        <w:rPr>
          <w:spacing w:val="-1"/>
        </w:rPr>
        <w:t>e</w:t>
      </w:r>
      <w:r>
        <w:t>finitions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nts c</w:t>
      </w:r>
      <w:r>
        <w:rPr>
          <w:spacing w:val="1"/>
        </w:rPr>
        <w:t>o</w:t>
      </w:r>
      <w:r>
        <w:t>mmon to all pa</w:t>
      </w:r>
      <w:r>
        <w:rPr>
          <w:spacing w:val="-2"/>
        </w:rPr>
        <w:t>r</w:t>
      </w:r>
      <w:r>
        <w:t>ts</w:t>
      </w:r>
    </w:p>
    <w:p w:rsidR="001527E3" w:rsidRDefault="001527E3">
      <w:pPr>
        <w:pStyle w:val="BodyText"/>
        <w:kinsoku w:val="0"/>
        <w:overflowPunct w:val="0"/>
        <w:spacing w:before="303" w:line="360" w:lineRule="auto"/>
        <w:ind w:right="252"/>
        <w:jc w:val="both"/>
        <w:sectPr w:rsidR="001527E3">
          <w:type w:val="continuous"/>
          <w:pgSz w:w="11900" w:h="16860"/>
          <w:pgMar w:top="1440" w:right="980" w:bottom="280" w:left="1660" w:header="720" w:footer="720" w:gutter="0"/>
          <w:cols w:num="2" w:space="720" w:equalWidth="0">
            <w:col w:w="3038" w:space="457"/>
            <w:col w:w="5765"/>
          </w:cols>
          <w:noEndnote/>
        </w:sectPr>
      </w:pPr>
    </w:p>
    <w:p w:rsidR="001527E3" w:rsidRDefault="00586FE3">
      <w:pPr>
        <w:tabs>
          <w:tab w:val="left" w:pos="3611"/>
          <w:tab w:val="left" w:pos="4345"/>
          <w:tab w:val="left" w:pos="5387"/>
          <w:tab w:val="left" w:pos="6605"/>
          <w:tab w:val="left" w:pos="6885"/>
          <w:tab w:val="left" w:pos="8008"/>
        </w:tabs>
        <w:kinsoku w:val="0"/>
        <w:overflowPunct w:val="0"/>
        <w:spacing w:before="304"/>
        <w:ind w:left="116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3360" behindDoc="1" locked="0" layoutInCell="0" allowOverlap="1">
                <wp:simplePos x="0" y="0"/>
                <wp:positionH relativeFrom="page">
                  <wp:posOffset>1054100</wp:posOffset>
                </wp:positionH>
                <wp:positionV relativeFrom="page">
                  <wp:posOffset>800735</wp:posOffset>
                </wp:positionV>
                <wp:extent cx="5798185" cy="8866505"/>
                <wp:effectExtent l="0" t="0" r="0" b="0"/>
                <wp:wrapNone/>
                <wp:docPr id="1381" name="Group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8185" cy="8866505"/>
                          <a:chOff x="1660" y="1261"/>
                          <a:chExt cx="9131" cy="13963"/>
                        </a:xfrm>
                      </wpg:grpSpPr>
                      <wps:wsp>
                        <wps:cNvPr id="1382" name="Rectangle 405"/>
                        <wps:cNvSpPr>
                          <a:spLocks/>
                        </wps:cNvSpPr>
                        <wps:spPr bwMode="auto">
                          <a:xfrm>
                            <a:off x="10663" y="1281"/>
                            <a:ext cx="98" cy="763"/>
                          </a:xfrm>
                          <a:prstGeom prst="rect">
                            <a:avLst/>
                          </a:prstGeom>
                          <a:solidFill>
                            <a:srgbClr val="58585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3" name="Rectangle 406"/>
                        <wps:cNvSpPr>
                          <a:spLocks/>
                        </wps:cNvSpPr>
                        <wps:spPr bwMode="auto">
                          <a:xfrm>
                            <a:off x="1692" y="1281"/>
                            <a:ext cx="96" cy="763"/>
                          </a:xfrm>
                          <a:prstGeom prst="rect">
                            <a:avLst/>
                          </a:prstGeom>
                          <a:solidFill>
                            <a:srgbClr val="58585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4" name="Rectangle 407"/>
                        <wps:cNvSpPr>
                          <a:spLocks/>
                        </wps:cNvSpPr>
                        <wps:spPr bwMode="auto">
                          <a:xfrm>
                            <a:off x="1788" y="1281"/>
                            <a:ext cx="8874" cy="763"/>
                          </a:xfrm>
                          <a:prstGeom prst="rect">
                            <a:avLst/>
                          </a:prstGeom>
                          <a:solidFill>
                            <a:srgbClr val="58585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5" name="Freeform 408"/>
                        <wps:cNvSpPr>
                          <a:spLocks/>
                        </wps:cNvSpPr>
                        <wps:spPr bwMode="auto">
                          <a:xfrm>
                            <a:off x="1670" y="1271"/>
                            <a:ext cx="9110" cy="20"/>
                          </a:xfrm>
                          <a:custGeom>
                            <a:avLst/>
                            <a:gdLst>
                              <a:gd name="T0" fmla="*/ 0 w 9110"/>
                              <a:gd name="T1" fmla="*/ 0 h 20"/>
                              <a:gd name="T2" fmla="*/ 9109 w 911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0" h="20">
                                <a:moveTo>
                                  <a:pt x="0" y="0"/>
                                </a:moveTo>
                                <a:lnTo>
                                  <a:pt x="9109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6" name="Freeform 409"/>
                        <wps:cNvSpPr>
                          <a:spLocks/>
                        </wps:cNvSpPr>
                        <wps:spPr bwMode="auto">
                          <a:xfrm>
                            <a:off x="1680" y="1281"/>
                            <a:ext cx="20" cy="13922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922"/>
                              <a:gd name="T2" fmla="*/ 0 w 20"/>
                              <a:gd name="T3" fmla="*/ 13922 h 1392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922">
                                <a:moveTo>
                                  <a:pt x="0" y="0"/>
                                </a:moveTo>
                                <a:lnTo>
                                  <a:pt x="0" y="13922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7" name="Freeform 410"/>
                        <wps:cNvSpPr>
                          <a:spLocks/>
                        </wps:cNvSpPr>
                        <wps:spPr bwMode="auto">
                          <a:xfrm>
                            <a:off x="10771" y="1281"/>
                            <a:ext cx="20" cy="13922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922"/>
                              <a:gd name="T2" fmla="*/ 0 w 20"/>
                              <a:gd name="T3" fmla="*/ 13922 h 1392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922">
                                <a:moveTo>
                                  <a:pt x="0" y="0"/>
                                </a:moveTo>
                                <a:lnTo>
                                  <a:pt x="0" y="13922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8" name="Rectangle 411"/>
                        <wps:cNvSpPr>
                          <a:spLocks/>
                        </wps:cNvSpPr>
                        <wps:spPr bwMode="auto">
                          <a:xfrm>
                            <a:off x="1692" y="2064"/>
                            <a:ext cx="3101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9" name="Rectangle 412"/>
                        <wps:cNvSpPr>
                          <a:spLocks/>
                        </wps:cNvSpPr>
                        <wps:spPr bwMode="auto">
                          <a:xfrm>
                            <a:off x="1788" y="2064"/>
                            <a:ext cx="2906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0" name="Rectangle 413"/>
                        <wps:cNvSpPr>
                          <a:spLocks/>
                        </wps:cNvSpPr>
                        <wps:spPr bwMode="auto">
                          <a:xfrm>
                            <a:off x="1788" y="2477"/>
                            <a:ext cx="2906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1" name="Rectangle 414"/>
                        <wps:cNvSpPr>
                          <a:spLocks/>
                        </wps:cNvSpPr>
                        <wps:spPr bwMode="auto">
                          <a:xfrm>
                            <a:off x="4813" y="2064"/>
                            <a:ext cx="5948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2" name="Rectangle 415"/>
                        <wps:cNvSpPr>
                          <a:spLocks/>
                        </wps:cNvSpPr>
                        <wps:spPr bwMode="auto">
                          <a:xfrm>
                            <a:off x="4911" y="2064"/>
                            <a:ext cx="5751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3" name="Rectangle 416"/>
                        <wps:cNvSpPr>
                          <a:spLocks/>
                        </wps:cNvSpPr>
                        <wps:spPr bwMode="auto">
                          <a:xfrm>
                            <a:off x="4911" y="2477"/>
                            <a:ext cx="575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4" name="Freeform 417"/>
                        <wps:cNvSpPr>
                          <a:spLocks/>
                        </wps:cNvSpPr>
                        <wps:spPr bwMode="auto">
                          <a:xfrm>
                            <a:off x="1670" y="2054"/>
                            <a:ext cx="9110" cy="20"/>
                          </a:xfrm>
                          <a:custGeom>
                            <a:avLst/>
                            <a:gdLst>
                              <a:gd name="T0" fmla="*/ 0 w 9110"/>
                              <a:gd name="T1" fmla="*/ 0 h 20"/>
                              <a:gd name="T2" fmla="*/ 9109 w 911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0" h="20">
                                <a:moveTo>
                                  <a:pt x="0" y="0"/>
                                </a:moveTo>
                                <a:lnTo>
                                  <a:pt x="9109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5" name="Freeform 418"/>
                        <wps:cNvSpPr>
                          <a:spLocks/>
                        </wps:cNvSpPr>
                        <wps:spPr bwMode="auto">
                          <a:xfrm>
                            <a:off x="4803" y="2064"/>
                            <a:ext cx="20" cy="1313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139"/>
                              <a:gd name="T2" fmla="*/ 0 w 20"/>
                              <a:gd name="T3" fmla="*/ 13139 h 131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139">
                                <a:moveTo>
                                  <a:pt x="0" y="0"/>
                                </a:moveTo>
                                <a:lnTo>
                                  <a:pt x="0" y="13139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6" name="Rectangle 419"/>
                        <wps:cNvSpPr>
                          <a:spLocks/>
                        </wps:cNvSpPr>
                        <wps:spPr bwMode="auto">
                          <a:xfrm>
                            <a:off x="4695" y="3192"/>
                            <a:ext cx="9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7" name="Rectangle 420"/>
                        <wps:cNvSpPr>
                          <a:spLocks/>
                        </wps:cNvSpPr>
                        <wps:spPr bwMode="auto">
                          <a:xfrm>
                            <a:off x="1692" y="3192"/>
                            <a:ext cx="96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8" name="Rectangle 421"/>
                        <wps:cNvSpPr>
                          <a:spLocks/>
                        </wps:cNvSpPr>
                        <wps:spPr bwMode="auto">
                          <a:xfrm>
                            <a:off x="1788" y="3192"/>
                            <a:ext cx="2906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9" name="Rectangle 422"/>
                        <wps:cNvSpPr>
                          <a:spLocks/>
                        </wps:cNvSpPr>
                        <wps:spPr bwMode="auto">
                          <a:xfrm>
                            <a:off x="10663" y="3192"/>
                            <a:ext cx="9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0" name="Rectangle 423"/>
                        <wps:cNvSpPr>
                          <a:spLocks/>
                        </wps:cNvSpPr>
                        <wps:spPr bwMode="auto">
                          <a:xfrm>
                            <a:off x="4813" y="3192"/>
                            <a:ext cx="9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1" name="Rectangle 424"/>
                        <wps:cNvSpPr>
                          <a:spLocks/>
                        </wps:cNvSpPr>
                        <wps:spPr bwMode="auto">
                          <a:xfrm>
                            <a:off x="4911" y="3192"/>
                            <a:ext cx="5751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2" name="Freeform 425"/>
                        <wps:cNvSpPr>
                          <a:spLocks/>
                        </wps:cNvSpPr>
                        <wps:spPr bwMode="auto">
                          <a:xfrm>
                            <a:off x="1670" y="3180"/>
                            <a:ext cx="9110" cy="20"/>
                          </a:xfrm>
                          <a:custGeom>
                            <a:avLst/>
                            <a:gdLst>
                              <a:gd name="T0" fmla="*/ 0 w 9110"/>
                              <a:gd name="T1" fmla="*/ 0 h 20"/>
                              <a:gd name="T2" fmla="*/ 9109 w 911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0" h="20">
                                <a:moveTo>
                                  <a:pt x="0" y="0"/>
                                </a:moveTo>
                                <a:lnTo>
                                  <a:pt x="9109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3" name="Rectangle 426"/>
                        <wps:cNvSpPr>
                          <a:spLocks/>
                        </wps:cNvSpPr>
                        <wps:spPr bwMode="auto">
                          <a:xfrm>
                            <a:off x="4695" y="3905"/>
                            <a:ext cx="98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4" name="Rectangle 427"/>
                        <wps:cNvSpPr>
                          <a:spLocks/>
                        </wps:cNvSpPr>
                        <wps:spPr bwMode="auto">
                          <a:xfrm>
                            <a:off x="1692" y="3905"/>
                            <a:ext cx="96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5" name="Rectangle 428"/>
                        <wps:cNvSpPr>
                          <a:spLocks/>
                        </wps:cNvSpPr>
                        <wps:spPr bwMode="auto">
                          <a:xfrm>
                            <a:off x="1788" y="3905"/>
                            <a:ext cx="2906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6" name="Rectangle 429"/>
                        <wps:cNvSpPr>
                          <a:spLocks/>
                        </wps:cNvSpPr>
                        <wps:spPr bwMode="auto">
                          <a:xfrm>
                            <a:off x="10663" y="3905"/>
                            <a:ext cx="98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7" name="Rectangle 430"/>
                        <wps:cNvSpPr>
                          <a:spLocks/>
                        </wps:cNvSpPr>
                        <wps:spPr bwMode="auto">
                          <a:xfrm>
                            <a:off x="4813" y="3905"/>
                            <a:ext cx="98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8" name="Rectangle 431"/>
                        <wps:cNvSpPr>
                          <a:spLocks/>
                        </wps:cNvSpPr>
                        <wps:spPr bwMode="auto">
                          <a:xfrm>
                            <a:off x="4911" y="3905"/>
                            <a:ext cx="5751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9" name="Freeform 432"/>
                        <wps:cNvSpPr>
                          <a:spLocks/>
                        </wps:cNvSpPr>
                        <wps:spPr bwMode="auto">
                          <a:xfrm>
                            <a:off x="1670" y="3893"/>
                            <a:ext cx="9110" cy="20"/>
                          </a:xfrm>
                          <a:custGeom>
                            <a:avLst/>
                            <a:gdLst>
                              <a:gd name="T0" fmla="*/ 0 w 9110"/>
                              <a:gd name="T1" fmla="*/ 0 h 20"/>
                              <a:gd name="T2" fmla="*/ 9109 w 911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0" h="20">
                                <a:moveTo>
                                  <a:pt x="0" y="0"/>
                                </a:moveTo>
                                <a:lnTo>
                                  <a:pt x="9109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0" name="Rectangle 433"/>
                        <wps:cNvSpPr>
                          <a:spLocks/>
                        </wps:cNvSpPr>
                        <wps:spPr bwMode="auto">
                          <a:xfrm>
                            <a:off x="1692" y="4618"/>
                            <a:ext cx="3101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1" name="Rectangle 434"/>
                        <wps:cNvSpPr>
                          <a:spLocks/>
                        </wps:cNvSpPr>
                        <wps:spPr bwMode="auto">
                          <a:xfrm>
                            <a:off x="1788" y="4618"/>
                            <a:ext cx="2906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2" name="Rectangle 435"/>
                        <wps:cNvSpPr>
                          <a:spLocks/>
                        </wps:cNvSpPr>
                        <wps:spPr bwMode="auto">
                          <a:xfrm>
                            <a:off x="4813" y="4618"/>
                            <a:ext cx="5948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3" name="Rectangle 436"/>
                        <wps:cNvSpPr>
                          <a:spLocks/>
                        </wps:cNvSpPr>
                        <wps:spPr bwMode="auto">
                          <a:xfrm>
                            <a:off x="4911" y="4617"/>
                            <a:ext cx="5751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4" name="Rectangle 437"/>
                        <wps:cNvSpPr>
                          <a:spLocks/>
                        </wps:cNvSpPr>
                        <wps:spPr bwMode="auto">
                          <a:xfrm>
                            <a:off x="4911" y="5030"/>
                            <a:ext cx="5751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5" name="Freeform 438"/>
                        <wps:cNvSpPr>
                          <a:spLocks/>
                        </wps:cNvSpPr>
                        <wps:spPr bwMode="auto">
                          <a:xfrm>
                            <a:off x="1670" y="4605"/>
                            <a:ext cx="9110" cy="20"/>
                          </a:xfrm>
                          <a:custGeom>
                            <a:avLst/>
                            <a:gdLst>
                              <a:gd name="T0" fmla="*/ 0 w 9110"/>
                              <a:gd name="T1" fmla="*/ 0 h 20"/>
                              <a:gd name="T2" fmla="*/ 9109 w 911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0" h="20">
                                <a:moveTo>
                                  <a:pt x="0" y="0"/>
                                </a:moveTo>
                                <a:lnTo>
                                  <a:pt x="9109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6" name="Rectangle 439"/>
                        <wps:cNvSpPr>
                          <a:spLocks/>
                        </wps:cNvSpPr>
                        <wps:spPr bwMode="auto">
                          <a:xfrm>
                            <a:off x="1692" y="5744"/>
                            <a:ext cx="3101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7" name="Rectangle 440"/>
                        <wps:cNvSpPr>
                          <a:spLocks/>
                        </wps:cNvSpPr>
                        <wps:spPr bwMode="auto">
                          <a:xfrm>
                            <a:off x="1788" y="5744"/>
                            <a:ext cx="2906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8" name="Rectangle 441"/>
                        <wps:cNvSpPr>
                          <a:spLocks/>
                        </wps:cNvSpPr>
                        <wps:spPr bwMode="auto">
                          <a:xfrm>
                            <a:off x="4813" y="5744"/>
                            <a:ext cx="5948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9" name="Rectangle 442"/>
                        <wps:cNvSpPr>
                          <a:spLocks/>
                        </wps:cNvSpPr>
                        <wps:spPr bwMode="auto">
                          <a:xfrm>
                            <a:off x="4911" y="5744"/>
                            <a:ext cx="5751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0" name="Rectangle 443"/>
                        <wps:cNvSpPr>
                          <a:spLocks/>
                        </wps:cNvSpPr>
                        <wps:spPr bwMode="auto">
                          <a:xfrm>
                            <a:off x="4911" y="6159"/>
                            <a:ext cx="5751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1" name="Freeform 444"/>
                        <wps:cNvSpPr>
                          <a:spLocks/>
                        </wps:cNvSpPr>
                        <wps:spPr bwMode="auto">
                          <a:xfrm>
                            <a:off x="1670" y="5734"/>
                            <a:ext cx="9110" cy="20"/>
                          </a:xfrm>
                          <a:custGeom>
                            <a:avLst/>
                            <a:gdLst>
                              <a:gd name="T0" fmla="*/ 0 w 9110"/>
                              <a:gd name="T1" fmla="*/ 0 h 20"/>
                              <a:gd name="T2" fmla="*/ 9109 w 911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0" h="20">
                                <a:moveTo>
                                  <a:pt x="0" y="0"/>
                                </a:moveTo>
                                <a:lnTo>
                                  <a:pt x="9109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2" name="Rectangle 445"/>
                        <wps:cNvSpPr>
                          <a:spLocks/>
                        </wps:cNvSpPr>
                        <wps:spPr bwMode="auto">
                          <a:xfrm>
                            <a:off x="1692" y="6872"/>
                            <a:ext cx="3101" cy="1519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3" name="Rectangle 446"/>
                        <wps:cNvSpPr>
                          <a:spLocks/>
                        </wps:cNvSpPr>
                        <wps:spPr bwMode="auto">
                          <a:xfrm>
                            <a:off x="1788" y="6872"/>
                            <a:ext cx="2906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4" name="Rectangle 447"/>
                        <wps:cNvSpPr>
                          <a:spLocks/>
                        </wps:cNvSpPr>
                        <wps:spPr bwMode="auto">
                          <a:xfrm>
                            <a:off x="4813" y="6872"/>
                            <a:ext cx="5948" cy="1519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5" name="Rectangle 448"/>
                        <wps:cNvSpPr>
                          <a:spLocks/>
                        </wps:cNvSpPr>
                        <wps:spPr bwMode="auto">
                          <a:xfrm>
                            <a:off x="4911" y="6872"/>
                            <a:ext cx="5751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6" name="Rectangle 449"/>
                        <wps:cNvSpPr>
                          <a:spLocks/>
                        </wps:cNvSpPr>
                        <wps:spPr bwMode="auto">
                          <a:xfrm>
                            <a:off x="4911" y="7284"/>
                            <a:ext cx="5751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7" name="Rectangle 450"/>
                        <wps:cNvSpPr>
                          <a:spLocks/>
                        </wps:cNvSpPr>
                        <wps:spPr bwMode="auto">
                          <a:xfrm>
                            <a:off x="4911" y="7700"/>
                            <a:ext cx="5751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8" name="Freeform 451"/>
                        <wps:cNvSpPr>
                          <a:spLocks/>
                        </wps:cNvSpPr>
                        <wps:spPr bwMode="auto">
                          <a:xfrm>
                            <a:off x="1670" y="6860"/>
                            <a:ext cx="9110" cy="20"/>
                          </a:xfrm>
                          <a:custGeom>
                            <a:avLst/>
                            <a:gdLst>
                              <a:gd name="T0" fmla="*/ 0 w 9110"/>
                              <a:gd name="T1" fmla="*/ 0 h 20"/>
                              <a:gd name="T2" fmla="*/ 9109 w 911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0" h="20">
                                <a:moveTo>
                                  <a:pt x="0" y="0"/>
                                </a:moveTo>
                                <a:lnTo>
                                  <a:pt x="9109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9" name="Rectangle 452"/>
                        <wps:cNvSpPr>
                          <a:spLocks/>
                        </wps:cNvSpPr>
                        <wps:spPr bwMode="auto">
                          <a:xfrm>
                            <a:off x="1692" y="8412"/>
                            <a:ext cx="3101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0" name="Rectangle 453"/>
                        <wps:cNvSpPr>
                          <a:spLocks/>
                        </wps:cNvSpPr>
                        <wps:spPr bwMode="auto">
                          <a:xfrm>
                            <a:off x="1788" y="8412"/>
                            <a:ext cx="2906" cy="41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1" name="Rectangle 454"/>
                        <wps:cNvSpPr>
                          <a:spLocks/>
                        </wps:cNvSpPr>
                        <wps:spPr bwMode="auto">
                          <a:xfrm>
                            <a:off x="1788" y="8826"/>
                            <a:ext cx="2906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2" name="Rectangle 455"/>
                        <wps:cNvSpPr>
                          <a:spLocks/>
                        </wps:cNvSpPr>
                        <wps:spPr bwMode="auto">
                          <a:xfrm>
                            <a:off x="4813" y="8412"/>
                            <a:ext cx="5948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3" name="Rectangle 456"/>
                        <wps:cNvSpPr>
                          <a:spLocks/>
                        </wps:cNvSpPr>
                        <wps:spPr bwMode="auto">
                          <a:xfrm>
                            <a:off x="4911" y="8412"/>
                            <a:ext cx="5751" cy="41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4" name="Rectangle 457"/>
                        <wps:cNvSpPr>
                          <a:spLocks/>
                        </wps:cNvSpPr>
                        <wps:spPr bwMode="auto">
                          <a:xfrm>
                            <a:off x="4911" y="8826"/>
                            <a:ext cx="575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5" name="Freeform 458"/>
                        <wps:cNvSpPr>
                          <a:spLocks/>
                        </wps:cNvSpPr>
                        <wps:spPr bwMode="auto">
                          <a:xfrm>
                            <a:off x="1670" y="8400"/>
                            <a:ext cx="9110" cy="20"/>
                          </a:xfrm>
                          <a:custGeom>
                            <a:avLst/>
                            <a:gdLst>
                              <a:gd name="T0" fmla="*/ 0 w 9110"/>
                              <a:gd name="T1" fmla="*/ 0 h 20"/>
                              <a:gd name="T2" fmla="*/ 9109 w 911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0" h="20">
                                <a:moveTo>
                                  <a:pt x="0" y="0"/>
                                </a:moveTo>
                                <a:lnTo>
                                  <a:pt x="9109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6" name="Rectangle 459"/>
                        <wps:cNvSpPr>
                          <a:spLocks/>
                        </wps:cNvSpPr>
                        <wps:spPr bwMode="auto">
                          <a:xfrm>
                            <a:off x="1692" y="9538"/>
                            <a:ext cx="3101" cy="110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7" name="Rectangle 460"/>
                        <wps:cNvSpPr>
                          <a:spLocks/>
                        </wps:cNvSpPr>
                        <wps:spPr bwMode="auto">
                          <a:xfrm>
                            <a:off x="1788" y="9538"/>
                            <a:ext cx="2906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8" name="Rectangle 461"/>
                        <wps:cNvSpPr>
                          <a:spLocks/>
                        </wps:cNvSpPr>
                        <wps:spPr bwMode="auto">
                          <a:xfrm>
                            <a:off x="1788" y="9954"/>
                            <a:ext cx="2906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9" name="Rectangle 462"/>
                        <wps:cNvSpPr>
                          <a:spLocks/>
                        </wps:cNvSpPr>
                        <wps:spPr bwMode="auto">
                          <a:xfrm>
                            <a:off x="4813" y="9538"/>
                            <a:ext cx="5948" cy="110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0" name="Rectangle 463"/>
                        <wps:cNvSpPr>
                          <a:spLocks/>
                        </wps:cNvSpPr>
                        <wps:spPr bwMode="auto">
                          <a:xfrm>
                            <a:off x="4911" y="9538"/>
                            <a:ext cx="5751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1" name="Rectangle 464"/>
                        <wps:cNvSpPr>
                          <a:spLocks/>
                        </wps:cNvSpPr>
                        <wps:spPr bwMode="auto">
                          <a:xfrm>
                            <a:off x="4911" y="9954"/>
                            <a:ext cx="575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2" name="Freeform 465"/>
                        <wps:cNvSpPr>
                          <a:spLocks/>
                        </wps:cNvSpPr>
                        <wps:spPr bwMode="auto">
                          <a:xfrm>
                            <a:off x="1670" y="9529"/>
                            <a:ext cx="9110" cy="20"/>
                          </a:xfrm>
                          <a:custGeom>
                            <a:avLst/>
                            <a:gdLst>
                              <a:gd name="T0" fmla="*/ 0 w 9110"/>
                              <a:gd name="T1" fmla="*/ 0 h 20"/>
                              <a:gd name="T2" fmla="*/ 9109 w 911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0" h="20">
                                <a:moveTo>
                                  <a:pt x="0" y="0"/>
                                </a:moveTo>
                                <a:lnTo>
                                  <a:pt x="9109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3" name="Rectangle 466"/>
                        <wps:cNvSpPr>
                          <a:spLocks/>
                        </wps:cNvSpPr>
                        <wps:spPr bwMode="auto">
                          <a:xfrm>
                            <a:off x="1692" y="10667"/>
                            <a:ext cx="3101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4" name="Rectangle 467"/>
                        <wps:cNvSpPr>
                          <a:spLocks/>
                        </wps:cNvSpPr>
                        <wps:spPr bwMode="auto">
                          <a:xfrm>
                            <a:off x="1788" y="10666"/>
                            <a:ext cx="2906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5" name="Rectangle 468"/>
                        <wps:cNvSpPr>
                          <a:spLocks/>
                        </wps:cNvSpPr>
                        <wps:spPr bwMode="auto">
                          <a:xfrm>
                            <a:off x="1788" y="11079"/>
                            <a:ext cx="2906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6" name="Rectangle 469"/>
                        <wps:cNvSpPr>
                          <a:spLocks/>
                        </wps:cNvSpPr>
                        <wps:spPr bwMode="auto">
                          <a:xfrm>
                            <a:off x="4813" y="10667"/>
                            <a:ext cx="5948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7" name="Rectangle 470"/>
                        <wps:cNvSpPr>
                          <a:spLocks/>
                        </wps:cNvSpPr>
                        <wps:spPr bwMode="auto">
                          <a:xfrm>
                            <a:off x="4911" y="10666"/>
                            <a:ext cx="5751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8" name="Rectangle 471"/>
                        <wps:cNvSpPr>
                          <a:spLocks/>
                        </wps:cNvSpPr>
                        <wps:spPr bwMode="auto">
                          <a:xfrm>
                            <a:off x="4911" y="11079"/>
                            <a:ext cx="5751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9" name="Rectangle 472"/>
                        <wps:cNvSpPr>
                          <a:spLocks/>
                        </wps:cNvSpPr>
                        <wps:spPr bwMode="auto">
                          <a:xfrm>
                            <a:off x="4911" y="11495"/>
                            <a:ext cx="5751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0" name="Freeform 473"/>
                        <wps:cNvSpPr>
                          <a:spLocks/>
                        </wps:cNvSpPr>
                        <wps:spPr bwMode="auto">
                          <a:xfrm>
                            <a:off x="1670" y="10657"/>
                            <a:ext cx="9110" cy="20"/>
                          </a:xfrm>
                          <a:custGeom>
                            <a:avLst/>
                            <a:gdLst>
                              <a:gd name="T0" fmla="*/ 0 w 9110"/>
                              <a:gd name="T1" fmla="*/ 0 h 20"/>
                              <a:gd name="T2" fmla="*/ 9109 w 911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0" h="20">
                                <a:moveTo>
                                  <a:pt x="0" y="0"/>
                                </a:moveTo>
                                <a:lnTo>
                                  <a:pt x="9109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1" name="Rectangle 474"/>
                        <wps:cNvSpPr>
                          <a:spLocks/>
                        </wps:cNvSpPr>
                        <wps:spPr bwMode="auto">
                          <a:xfrm>
                            <a:off x="1692" y="12208"/>
                            <a:ext cx="3101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2" name="Rectangle 475"/>
                        <wps:cNvSpPr>
                          <a:spLocks/>
                        </wps:cNvSpPr>
                        <wps:spPr bwMode="auto">
                          <a:xfrm>
                            <a:off x="1788" y="12208"/>
                            <a:ext cx="2906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3" name="Rectangle 476"/>
                        <wps:cNvSpPr>
                          <a:spLocks/>
                        </wps:cNvSpPr>
                        <wps:spPr bwMode="auto">
                          <a:xfrm>
                            <a:off x="4813" y="12208"/>
                            <a:ext cx="5948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4" name="Rectangle 477"/>
                        <wps:cNvSpPr>
                          <a:spLocks/>
                        </wps:cNvSpPr>
                        <wps:spPr bwMode="auto">
                          <a:xfrm>
                            <a:off x="4911" y="12208"/>
                            <a:ext cx="5751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5" name="Rectangle 478"/>
                        <wps:cNvSpPr>
                          <a:spLocks/>
                        </wps:cNvSpPr>
                        <wps:spPr bwMode="auto">
                          <a:xfrm>
                            <a:off x="4911" y="12621"/>
                            <a:ext cx="5751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6" name="Rectangle 479"/>
                        <wps:cNvSpPr>
                          <a:spLocks/>
                        </wps:cNvSpPr>
                        <wps:spPr bwMode="auto">
                          <a:xfrm>
                            <a:off x="4911" y="13036"/>
                            <a:ext cx="575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7" name="Freeform 480"/>
                        <wps:cNvSpPr>
                          <a:spLocks/>
                        </wps:cNvSpPr>
                        <wps:spPr bwMode="auto">
                          <a:xfrm>
                            <a:off x="1670" y="12198"/>
                            <a:ext cx="9110" cy="20"/>
                          </a:xfrm>
                          <a:custGeom>
                            <a:avLst/>
                            <a:gdLst>
                              <a:gd name="T0" fmla="*/ 0 w 9110"/>
                              <a:gd name="T1" fmla="*/ 0 h 20"/>
                              <a:gd name="T2" fmla="*/ 9109 w 911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0" h="20">
                                <a:moveTo>
                                  <a:pt x="0" y="0"/>
                                </a:moveTo>
                                <a:lnTo>
                                  <a:pt x="9109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8" name="Rectangle 481"/>
                        <wps:cNvSpPr>
                          <a:spLocks/>
                        </wps:cNvSpPr>
                        <wps:spPr bwMode="auto">
                          <a:xfrm>
                            <a:off x="1692" y="13749"/>
                            <a:ext cx="3101" cy="145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9" name="Rectangle 482"/>
                        <wps:cNvSpPr>
                          <a:spLocks/>
                        </wps:cNvSpPr>
                        <wps:spPr bwMode="auto">
                          <a:xfrm>
                            <a:off x="1788" y="13749"/>
                            <a:ext cx="2906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0" name="Rectangle 483"/>
                        <wps:cNvSpPr>
                          <a:spLocks/>
                        </wps:cNvSpPr>
                        <wps:spPr bwMode="auto">
                          <a:xfrm>
                            <a:off x="4813" y="13749"/>
                            <a:ext cx="5948" cy="145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1" name="Rectangle 484"/>
                        <wps:cNvSpPr>
                          <a:spLocks/>
                        </wps:cNvSpPr>
                        <wps:spPr bwMode="auto">
                          <a:xfrm>
                            <a:off x="4911" y="13749"/>
                            <a:ext cx="5751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2" name="Rectangle 485"/>
                        <wps:cNvSpPr>
                          <a:spLocks/>
                        </wps:cNvSpPr>
                        <wps:spPr bwMode="auto">
                          <a:xfrm>
                            <a:off x="4911" y="14161"/>
                            <a:ext cx="575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3" name="Freeform 486"/>
                        <wps:cNvSpPr>
                          <a:spLocks/>
                        </wps:cNvSpPr>
                        <wps:spPr bwMode="auto">
                          <a:xfrm>
                            <a:off x="1670" y="13739"/>
                            <a:ext cx="9110" cy="20"/>
                          </a:xfrm>
                          <a:custGeom>
                            <a:avLst/>
                            <a:gdLst>
                              <a:gd name="T0" fmla="*/ 0 w 9110"/>
                              <a:gd name="T1" fmla="*/ 0 h 20"/>
                              <a:gd name="T2" fmla="*/ 9109 w 911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0" h="20">
                                <a:moveTo>
                                  <a:pt x="0" y="0"/>
                                </a:moveTo>
                                <a:lnTo>
                                  <a:pt x="9109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4" name="Freeform 487"/>
                        <wps:cNvSpPr>
                          <a:spLocks/>
                        </wps:cNvSpPr>
                        <wps:spPr bwMode="auto">
                          <a:xfrm>
                            <a:off x="1670" y="15213"/>
                            <a:ext cx="9110" cy="20"/>
                          </a:xfrm>
                          <a:custGeom>
                            <a:avLst/>
                            <a:gdLst>
                              <a:gd name="T0" fmla="*/ 0 w 9110"/>
                              <a:gd name="T1" fmla="*/ 0 h 20"/>
                              <a:gd name="T2" fmla="*/ 9109 w 911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110" h="20">
                                <a:moveTo>
                                  <a:pt x="0" y="0"/>
                                </a:moveTo>
                                <a:lnTo>
                                  <a:pt x="9109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F44817" id="Group 404" o:spid="_x0000_s1026" style="position:absolute;margin-left:83pt;margin-top:63.05pt;width:456.55pt;height:698.15pt;z-index:-251653120;mso-position-horizontal-relative:page;mso-position-vertical-relative:page" coordorigin="1660,1261" coordsize="9131,139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" o:allowincell="f">
                <v:rect id="Rectangle 405" o:spid="_x0000_s1027" style="position:absolute;left:10663;top:1281;width:98;height: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" fillcolor="#585858" stroked="f">
                  <v:path arrowok="t"/>
                </v:rect>
                <v:rect id="Rectangle 406" o:spid="_x0000_s1028" style="position:absolute;left:1692;top:1281;width:96;height: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" fillcolor="#585858" stroked="f">
                  <v:path arrowok="t"/>
                </v:rect>
                <v:rect id="Rectangle 407" o:spid="_x0000_s1029" style="position:absolute;left:1788;top:1281;width:8874;height: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" fillcolor="#585858" stroked="f">
                  <v:path arrowok="t"/>
                </v:rect>
                <v:shape id="Freeform 408" o:spid="_x0000_s1030" style="position:absolute;left:1670;top:1271;width:9110;height:20;visibility:visible;mso-wrap-style:square;v-text-anchor:top" coordsize="911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" path="m,l9109,e" filled="f" strokecolor="#bababa" strokeweight=".37392mm">
                  <v:path arrowok="t" o:connecttype="custom" o:connectlocs="0,0;9109,0" o:connectangles="0,0"/>
                </v:shape>
                <v:shape id="Freeform 409" o:spid="_x0000_s1031" style="position:absolute;left:1680;top:1281;width:20;height:13922;visibility:visible;mso-wrap-style:square;v-text-anchor:top" coordsize="20,13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" path="m,l,13922e" filled="f" strokecolor="#bababa" strokeweight="1.06pt">
                  <v:path arrowok="t" o:connecttype="custom" o:connectlocs="0,0;0,13922" o:connectangles="0,0"/>
                </v:shape>
                <v:shape id="Freeform 410" o:spid="_x0000_s1032" style="position:absolute;left:10771;top:1281;width:20;height:13922;visibility:visible;mso-wrap-style:square;v-text-anchor:top" coordsize="20,13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" path="m,l,13922e" filled="f" strokecolor="#bababa" strokeweight=".37392mm">
                  <v:path arrowok="t" o:connecttype="custom" o:connectlocs="0,0;0,13922" o:connectangles="0,0"/>
                </v:shape>
                <v:rect id="Rectangle 411" o:spid="_x0000_s1033" style="position:absolute;left:1692;top:2064;width:3101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" fillcolor="#d2d2d2" stroked="f">
                  <v:path arrowok="t"/>
                </v:rect>
                <v:rect id="Rectangle 412" o:spid="_x0000_s1034" style="position:absolute;left:1788;top:2064;width:2906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" fillcolor="#d2d2d2" stroked="f">
                  <v:path arrowok="t"/>
                </v:rect>
                <v:rect id="Rectangle 413" o:spid="_x0000_s1035" style="position:absolute;left:1788;top:2477;width:2906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" fillcolor="#d2d2d2" stroked="f">
                  <v:path arrowok="t"/>
                </v:rect>
                <v:rect id="Rectangle 414" o:spid="_x0000_s1036" style="position:absolute;left:4813;top:2064;width:5948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" fillcolor="#d2d2d2" stroked="f">
                  <v:path arrowok="t"/>
                </v:rect>
                <v:rect id="Rectangle 415" o:spid="_x0000_s1037" style="position:absolute;left:4911;top:2064;width:575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" fillcolor="#d2d2d2" stroked="f">
                  <v:path arrowok="t"/>
                </v:rect>
                <v:rect id="Rectangle 416" o:spid="_x0000_s1038" style="position:absolute;left:4911;top:2477;width:575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" fillcolor="#d2d2d2" stroked="f">
                  <v:path arrowok="t"/>
                </v:rect>
                <v:shape id="Freeform 417" o:spid="_x0000_s1039" style="position:absolute;left:1670;top:2054;width:9110;height:20;visibility:visible;mso-wrap-style:square;v-text-anchor:top" coordsize="911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" path="m,l9109,e" filled="f" strokecolor="#bababa" strokeweight=".37392mm">
                  <v:path arrowok="t" o:connecttype="custom" o:connectlocs="0,0;9109,0" o:connectangles="0,0"/>
                </v:shape>
                <v:shape id="Freeform 418" o:spid="_x0000_s1040" style="position:absolute;left:4803;top:2064;width:20;height:13139;visibility:visible;mso-wrap-style:square;v-text-anchor:top" coordsize="20,131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" path="m,l,13139e" filled="f" strokecolor="#bababa" strokeweight=".37392mm">
                  <v:path arrowok="t" o:connecttype="custom" o:connectlocs="0,0;0,13139" o:connectangles="0,0"/>
                </v:shape>
                <v:rect id="Rectangle 419" o:spid="_x0000_s1041" style="position:absolute;left:4695;top:3192;width:9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" fillcolor="#e8e8e8" stroked="f">
                  <v:path arrowok="t"/>
                </v:rect>
                <v:rect id="Rectangle 420" o:spid="_x0000_s1042" style="position:absolute;left:1692;top:3192;width:96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" fillcolor="#e8e8e8" stroked="f">
                  <v:path arrowok="t"/>
                </v:rect>
                <v:rect id="Rectangle 421" o:spid="_x0000_s1043" style="position:absolute;left:1788;top:3192;width:2906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" fillcolor="#e8e8e8" stroked="f">
                  <v:path arrowok="t"/>
                </v:rect>
                <v:rect id="Rectangle 422" o:spid="_x0000_s1044" style="position:absolute;left:10663;top:3192;width:9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" fillcolor="#e8e8e8" stroked="f">
                  <v:path arrowok="t"/>
                </v:rect>
                <v:rect id="Rectangle 423" o:spid="_x0000_s1045" style="position:absolute;left:4813;top:3192;width:9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" fillcolor="#e8e8e8" stroked="f">
                  <v:path arrowok="t"/>
                </v:rect>
                <v:rect id="Rectangle 424" o:spid="_x0000_s1046" style="position:absolute;left:4911;top:3192;width:575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" fillcolor="#e8e8e8" stroked="f">
                  <v:path arrowok="t"/>
                </v:rect>
                <v:shape id="Freeform 425" o:spid="_x0000_s1047" style="position:absolute;left:1670;top:3180;width:9110;height:20;visibility:visible;mso-wrap-style:square;v-text-anchor:top" coordsize="911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" path="m,l9109,e" filled="f" strokecolor="#bababa" strokeweight=".37392mm">
                  <v:path arrowok="t" o:connecttype="custom" o:connectlocs="0,0;9109,0" o:connectangles="0,0"/>
                </v:shape>
                <v:rect id="Rectangle 426" o:spid="_x0000_s1048" style="position:absolute;left:4695;top:3905;width:9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" fillcolor="#d2d2d2" stroked="f">
                  <v:path arrowok="t"/>
                </v:rect>
                <v:rect id="Rectangle 427" o:spid="_x0000_s1049" style="position:absolute;left:1692;top:3905;width:96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" fillcolor="#d2d2d2" stroked="f">
                  <v:path arrowok="t"/>
                </v:rect>
                <v:rect id="Rectangle 428" o:spid="_x0000_s1050" style="position:absolute;left:1788;top:3905;width:2906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" fillcolor="#d2d2d2" stroked="f">
                  <v:path arrowok="t"/>
                </v:rect>
                <v:rect id="Rectangle 429" o:spid="_x0000_s1051" style="position:absolute;left:10663;top:3905;width:9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" fillcolor="#d2d2d2" stroked="f">
                  <v:path arrowok="t"/>
                </v:rect>
                <v:rect id="Rectangle 430" o:spid="_x0000_s1052" style="position:absolute;left:4813;top:3905;width:9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" fillcolor="#d2d2d2" stroked="f">
                  <v:path arrowok="t"/>
                </v:rect>
                <v:rect id="Rectangle 431" o:spid="_x0000_s1053" style="position:absolute;left:4911;top:3905;width:575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" fillcolor="#d2d2d2" stroked="f">
                  <v:path arrowok="t"/>
                </v:rect>
                <v:shape id="Freeform 432" o:spid="_x0000_s1054" style="position:absolute;left:1670;top:3893;width:9110;height:20;visibility:visible;mso-wrap-style:square;v-text-anchor:top" coordsize="911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" path="m,l9109,e" filled="f" strokecolor="#bababa" strokeweight=".37392mm">
                  <v:path arrowok="t" o:connecttype="custom" o:connectlocs="0,0;9109,0" o:connectangles="0,0"/>
                </v:shape>
                <v:rect id="Rectangle 433" o:spid="_x0000_s1055" style="position:absolute;left:1692;top:4618;width:3101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" fillcolor="#e8e8e8" stroked="f">
                  <v:path arrowok="t"/>
                </v:rect>
                <v:rect id="Rectangle 434" o:spid="_x0000_s1056" style="position:absolute;left:1788;top:4618;width:2906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" fillcolor="#e8e8e8" stroked="f">
                  <v:path arrowok="t"/>
                </v:rect>
                <v:rect id="Rectangle 435" o:spid="_x0000_s1057" style="position:absolute;left:4813;top:4618;width:5948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" fillcolor="#e8e8e8" stroked="f">
                  <v:path arrowok="t"/>
                </v:rect>
                <v:rect id="Rectangle 436" o:spid="_x0000_s1058" style="position:absolute;left:4911;top:4617;width:575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" fillcolor="#e8e8e8" stroked="f">
                  <v:path arrowok="t"/>
                </v:rect>
                <v:rect id="Rectangle 437" o:spid="_x0000_s1059" style="position:absolute;left:4911;top:5030;width:575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" fillcolor="#e8e8e8" stroked="f">
                  <v:path arrowok="t"/>
                </v:rect>
                <v:shape id="Freeform 438" o:spid="_x0000_s1060" style="position:absolute;left:1670;top:4605;width:9110;height:20;visibility:visible;mso-wrap-style:square;v-text-anchor:top" coordsize="911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" path="m,l9109,e" filled="f" strokecolor="#bababa" strokeweight=".37392mm">
                  <v:path arrowok="t" o:connecttype="custom" o:connectlocs="0,0;9109,0" o:connectangles="0,0"/>
                </v:shape>
                <v:rect id="Rectangle 439" o:spid="_x0000_s1061" style="position:absolute;left:1692;top:5744;width:3101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" fillcolor="#d2d2d2" stroked="f">
                  <v:path arrowok="t"/>
                </v:rect>
                <v:rect id="Rectangle 440" o:spid="_x0000_s1062" style="position:absolute;left:1788;top:5744;width:2906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" fillcolor="#d2d2d2" stroked="f">
                  <v:path arrowok="t"/>
                </v:rect>
                <v:rect id="Rectangle 441" o:spid="_x0000_s1063" style="position:absolute;left:4813;top:5744;width:5948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" fillcolor="#d2d2d2" stroked="f">
                  <v:path arrowok="t"/>
                </v:rect>
                <v:rect id="Rectangle 442" o:spid="_x0000_s1064" style="position:absolute;left:4911;top:5744;width:575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" fillcolor="#d2d2d2" stroked="f">
                  <v:path arrowok="t"/>
                </v:rect>
                <v:rect id="Rectangle 443" o:spid="_x0000_s1065" style="position:absolute;left:4911;top:6159;width:575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" fillcolor="#d2d2d2" stroked="f">
                  <v:path arrowok="t"/>
                </v:rect>
                <v:shape id="Freeform 444" o:spid="_x0000_s1066" style="position:absolute;left:1670;top:5734;width:9110;height:20;visibility:visible;mso-wrap-style:square;v-text-anchor:top" coordsize="911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" path="m,l9109,e" filled="f" strokecolor="#bababa" strokeweight=".37392mm">
                  <v:path arrowok="t" o:connecttype="custom" o:connectlocs="0,0;9109,0" o:connectangles="0,0"/>
                </v:shape>
                <v:rect id="Rectangle 445" o:spid="_x0000_s1067" style="position:absolute;left:1692;top:6872;width:3101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" fillcolor="#e8e8e8" stroked="f">
                  <v:path arrowok="t"/>
                </v:rect>
                <v:rect id="Rectangle 446" o:spid="_x0000_s1068" style="position:absolute;left:1788;top:6872;width:2906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" fillcolor="#e8e8e8" stroked="f">
                  <v:path arrowok="t"/>
                </v:rect>
                <v:rect id="Rectangle 447" o:spid="_x0000_s1069" style="position:absolute;left:4813;top:6872;width:5948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" fillcolor="#e8e8e8" stroked="f">
                  <v:path arrowok="t"/>
                </v:rect>
                <v:rect id="Rectangle 448" o:spid="_x0000_s1070" style="position:absolute;left:4911;top:6872;width:575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" fillcolor="#e8e8e8" stroked="f">
                  <v:path arrowok="t"/>
                </v:rect>
                <v:rect id="Rectangle 449" o:spid="_x0000_s1071" style="position:absolute;left:4911;top:7284;width:575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" fillcolor="#e8e8e8" stroked="f">
                  <v:path arrowok="t"/>
                </v:rect>
                <v:rect id="Rectangle 450" o:spid="_x0000_s1072" style="position:absolute;left:4911;top:7700;width:575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" fillcolor="#e8e8e8" stroked="f">
                  <v:path arrowok="t"/>
                </v:rect>
                <v:shape id="Freeform 451" o:spid="_x0000_s1073" style="position:absolute;left:1670;top:6860;width:9110;height:20;visibility:visible;mso-wrap-style:square;v-text-anchor:top" coordsize="911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" path="m,l9109,e" filled="f" strokecolor="#bababa" strokeweight=".37392mm">
                  <v:path arrowok="t" o:connecttype="custom" o:connectlocs="0,0;9109,0" o:connectangles="0,0"/>
                </v:shape>
                <v:rect id="Rectangle 452" o:spid="_x0000_s1074" style="position:absolute;left:1692;top:8412;width:3101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" fillcolor="#d2d2d2" stroked="f">
                  <v:path arrowok="t"/>
                </v:rect>
                <v:rect id="Rectangle 453" o:spid="_x0000_s1075" style="position:absolute;left:1788;top:8412;width:2906;height: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" fillcolor="#d2d2d2" stroked="f">
                  <v:path arrowok="t"/>
                </v:rect>
                <v:rect id="Rectangle 454" o:spid="_x0000_s1076" style="position:absolute;left:1788;top:8826;width:2906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" fillcolor="#d2d2d2" stroked="f">
                  <v:path arrowok="t"/>
                </v:rect>
                <v:rect id="Rectangle 455" o:spid="_x0000_s1077" style="position:absolute;left:4813;top:8412;width:5948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" fillcolor="#d2d2d2" stroked="f">
                  <v:path arrowok="t"/>
                </v:rect>
                <v:rect id="Rectangle 456" o:spid="_x0000_s1078" style="position:absolute;left:4911;top:8412;width:5751;height: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" fillcolor="#d2d2d2" stroked="f">
                  <v:path arrowok="t"/>
                </v:rect>
                <v:rect id="Rectangle 457" o:spid="_x0000_s1079" style="position:absolute;left:4911;top:8826;width:575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" fillcolor="#d2d2d2" stroked="f">
                  <v:path arrowok="t"/>
                </v:rect>
                <v:shape id="Freeform 458" o:spid="_x0000_s1080" style="position:absolute;left:1670;top:8400;width:9110;height:20;visibility:visible;mso-wrap-style:square;v-text-anchor:top" coordsize="911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" path="m,l9109,e" filled="f" strokecolor="#bababa" strokeweight="1.06pt">
                  <v:path arrowok="t" o:connecttype="custom" o:connectlocs="0,0;9109,0" o:connectangles="0,0"/>
                </v:shape>
                <v:rect id="Rectangle 459" o:spid="_x0000_s1081" style="position:absolute;left:1692;top:9538;width:3101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" fillcolor="#e8e8e8" stroked="f">
                  <v:path arrowok="t"/>
                </v:rect>
                <v:rect id="Rectangle 460" o:spid="_x0000_s1082" style="position:absolute;left:1788;top:9538;width:2906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" fillcolor="#e8e8e8" stroked="f">
                  <v:path arrowok="t"/>
                </v:rect>
                <v:rect id="Rectangle 461" o:spid="_x0000_s1083" style="position:absolute;left:1788;top:9954;width:2906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" fillcolor="#e8e8e8" stroked="f">
                  <v:path arrowok="t"/>
                </v:rect>
                <v:rect id="Rectangle 462" o:spid="_x0000_s1084" style="position:absolute;left:4813;top:9538;width:5948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" fillcolor="#e8e8e8" stroked="f">
                  <v:path arrowok="t"/>
                </v:rect>
                <v:rect id="Rectangle 463" o:spid="_x0000_s1085" style="position:absolute;left:4911;top:9538;width:575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" fillcolor="#e8e8e8" stroked="f">
                  <v:path arrowok="t"/>
                </v:rect>
                <v:rect id="Rectangle 464" o:spid="_x0000_s1086" style="position:absolute;left:4911;top:9954;width:575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" fillcolor="#e8e8e8" stroked="f">
                  <v:path arrowok="t"/>
                </v:rect>
                <v:shape id="Freeform 465" o:spid="_x0000_s1087" style="position:absolute;left:1670;top:9529;width:9110;height:20;visibility:visible;mso-wrap-style:square;v-text-anchor:top" coordsize="911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" path="m,l9109,e" filled="f" strokecolor="#bababa" strokeweight=".37392mm">
                  <v:path arrowok="t" o:connecttype="custom" o:connectlocs="0,0;9109,0" o:connectangles="0,0"/>
                </v:shape>
                <v:rect id="Rectangle 466" o:spid="_x0000_s1088" style="position:absolute;left:1692;top:10667;width:3101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" fillcolor="#d2d2d2" stroked="f">
                  <v:path arrowok="t"/>
                </v:rect>
                <v:rect id="Rectangle 467" o:spid="_x0000_s1089" style="position:absolute;left:1788;top:10666;width:2906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" fillcolor="#d2d2d2" stroked="f">
                  <v:path arrowok="t"/>
                </v:rect>
                <v:rect id="Rectangle 468" o:spid="_x0000_s1090" style="position:absolute;left:1788;top:11079;width:2906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" fillcolor="#d2d2d2" stroked="f">
                  <v:path arrowok="t"/>
                </v:rect>
                <v:rect id="Rectangle 469" o:spid="_x0000_s1091" style="position:absolute;left:4813;top:10667;width:5948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" fillcolor="#d2d2d2" stroked="f">
                  <v:path arrowok="t"/>
                </v:rect>
                <v:rect id="Rectangle 470" o:spid="_x0000_s1092" style="position:absolute;left:4911;top:10666;width:575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" fillcolor="#d2d2d2" stroked="f">
                  <v:path arrowok="t"/>
                </v:rect>
                <v:rect id="Rectangle 471" o:spid="_x0000_s1093" style="position:absolute;left:4911;top:11079;width:575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" fillcolor="#d2d2d2" stroked="f">
                  <v:path arrowok="t"/>
                </v:rect>
                <v:rect id="Rectangle 472" o:spid="_x0000_s1094" style="position:absolute;left:4911;top:11495;width:575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" fillcolor="#d2d2d2" stroked="f">
                  <v:path arrowok="t"/>
                </v:rect>
                <v:shape id="Freeform 473" o:spid="_x0000_s1095" style="position:absolute;left:1670;top:10657;width:9110;height:20;visibility:visible;mso-wrap-style:square;v-text-anchor:top" coordsize="911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" path="m,l9109,e" filled="f" strokecolor="#bababa" strokeweight=".37392mm">
                  <v:path arrowok="t" o:connecttype="custom" o:connectlocs="0,0;9109,0" o:connectangles="0,0"/>
                </v:shape>
                <v:rect id="Rectangle 474" o:spid="_x0000_s1096" style="position:absolute;left:1692;top:12208;width:3101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" fillcolor="#e8e8e8" stroked="f">
                  <v:path arrowok="t"/>
                </v:rect>
                <v:rect id="Rectangle 475" o:spid="_x0000_s1097" style="position:absolute;left:1788;top:12208;width:2906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" fillcolor="#e8e8e8" stroked="f">
                  <v:path arrowok="t"/>
                </v:rect>
                <v:rect id="Rectangle 476" o:spid="_x0000_s1098" style="position:absolute;left:4813;top:12208;width:5948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" fillcolor="#e8e8e8" stroked="f">
                  <v:path arrowok="t"/>
                </v:rect>
                <v:rect id="Rectangle 477" o:spid="_x0000_s1099" style="position:absolute;left:4911;top:12208;width:575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" fillcolor="#e8e8e8" stroked="f">
                  <v:path arrowok="t"/>
                </v:rect>
                <v:rect id="Rectangle 478" o:spid="_x0000_s1100" style="position:absolute;left:4911;top:12621;width:575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" fillcolor="#e8e8e8" stroked="f">
                  <v:path arrowok="t"/>
                </v:rect>
                <v:rect id="Rectangle 479" o:spid="_x0000_s1101" style="position:absolute;left:4911;top:13036;width:575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" fillcolor="#e8e8e8" stroked="f">
                  <v:path arrowok="t"/>
                </v:rect>
                <v:shape id="Freeform 480" o:spid="_x0000_s1102" style="position:absolute;left:1670;top:12198;width:9110;height:20;visibility:visible;mso-wrap-style:square;v-text-anchor:top" coordsize="911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" path="m,l9109,e" filled="f" strokecolor="#bababa" strokeweight="1.06pt">
                  <v:path arrowok="t" o:connecttype="custom" o:connectlocs="0,0;9109,0" o:connectangles="0,0"/>
                </v:shape>
                <v:rect id="Rectangle 481" o:spid="_x0000_s1103" style="position:absolute;left:1692;top:13749;width:3101;height:1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" fillcolor="#d2d2d2" stroked="f">
                  <v:path arrowok="t"/>
                </v:rect>
                <v:rect id="Rectangle 482" o:spid="_x0000_s1104" style="position:absolute;left:1788;top:13749;width:2906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" fillcolor="#d2d2d2" stroked="f">
                  <v:path arrowok="t"/>
                </v:rect>
                <v:rect id="Rectangle 483" o:spid="_x0000_s1105" style="position:absolute;left:4813;top:13749;width:5948;height:1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" fillcolor="#d2d2d2" stroked="f">
                  <v:path arrowok="t"/>
                </v:rect>
                <v:rect id="Rectangle 484" o:spid="_x0000_s1106" style="position:absolute;left:4911;top:13749;width:575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" fillcolor="#d2d2d2" stroked="f">
                  <v:path arrowok="t"/>
                </v:rect>
                <v:rect id="Rectangle 485" o:spid="_x0000_s1107" style="position:absolute;left:4911;top:14161;width:575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" fillcolor="#d2d2d2" stroked="f">
                  <v:path arrowok="t"/>
                </v:rect>
                <v:shape id="Freeform 486" o:spid="_x0000_s1108" style="position:absolute;left:1670;top:13739;width:9110;height:20;visibility:visible;mso-wrap-style:square;v-text-anchor:top" coordsize="911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" path="m,l9109,e" filled="f" strokecolor="#bababa" strokeweight=".37392mm">
                  <v:path arrowok="t" o:connecttype="custom" o:connectlocs="0,0;9109,0" o:connectangles="0,0"/>
                </v:shape>
                <v:shape id="Freeform 487" o:spid="_x0000_s1109" style="position:absolute;left:1670;top:15213;width:9110;height:20;visibility:visible;mso-wrap-style:square;v-text-anchor:top" coordsize="911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" path="m,l9109,e" filled="f" strokecolor="#bababa" strokeweight="1.06pt">
                  <v:path arrowok="t" o:connecttype="custom" o:connectlocs="0,0;9109,0" o:connectangles="0,0"/>
                </v:shape>
                <w10:wrap anchorx="page" anchory="page"/>
              </v:group>
            </w:pict>
          </mc:Fallback>
        </mc:AlternateContent>
      </w:r>
      <w:r w:rsidR="001527E3">
        <w:rPr>
          <w:b/>
          <w:bCs/>
        </w:rPr>
        <w:t>DIN</w:t>
      </w:r>
      <w:r w:rsidR="001527E3">
        <w:rPr>
          <w:b/>
          <w:bCs/>
          <w:spacing w:val="-1"/>
        </w:rPr>
        <w:t xml:space="preserve"> </w:t>
      </w:r>
      <w:r w:rsidR="001527E3">
        <w:rPr>
          <w:b/>
          <w:bCs/>
        </w:rPr>
        <w:t>IEC 61554</w:t>
      </w:r>
      <w:r w:rsidR="001527E3">
        <w:rPr>
          <w:b/>
          <w:bCs/>
          <w:spacing w:val="-2"/>
        </w:rPr>
        <w:t>:</w:t>
      </w:r>
      <w:r w:rsidR="001527E3">
        <w:rPr>
          <w:b/>
          <w:bCs/>
        </w:rPr>
        <w:t>2002</w:t>
      </w:r>
      <w:r w:rsidR="001527E3">
        <w:rPr>
          <w:b/>
          <w:bCs/>
          <w:spacing w:val="-1"/>
        </w:rPr>
        <w:t>-</w:t>
      </w:r>
      <w:r w:rsidR="001527E3">
        <w:rPr>
          <w:b/>
          <w:bCs/>
          <w:spacing w:val="2"/>
        </w:rPr>
        <w:t>0</w:t>
      </w:r>
      <w:r w:rsidR="001527E3">
        <w:rPr>
          <w:b/>
          <w:bCs/>
        </w:rPr>
        <w:t>8</w:t>
      </w:r>
      <w:r w:rsidR="001527E3">
        <w:rPr>
          <w:b/>
          <w:bCs/>
        </w:rPr>
        <w:tab/>
      </w:r>
      <w:r w:rsidR="001527E3">
        <w:t>P</w:t>
      </w:r>
      <w:r w:rsidR="001527E3">
        <w:rPr>
          <w:spacing w:val="-1"/>
        </w:rPr>
        <w:t>a</w:t>
      </w:r>
      <w:r w:rsidR="001527E3">
        <w:t>n</w:t>
      </w:r>
      <w:r w:rsidR="001527E3">
        <w:rPr>
          <w:spacing w:val="-1"/>
        </w:rPr>
        <w:t>e</w:t>
      </w:r>
      <w:r w:rsidR="001527E3">
        <w:t>l</w:t>
      </w:r>
      <w:r w:rsidR="001527E3">
        <w:tab/>
      </w:r>
      <w:r w:rsidR="001527E3">
        <w:rPr>
          <w:spacing w:val="1"/>
        </w:rPr>
        <w:t>m</w:t>
      </w:r>
      <w:r w:rsidR="001527E3">
        <w:t>ounted</w:t>
      </w:r>
      <w:r w:rsidR="001527E3">
        <w:tab/>
      </w:r>
      <w:r w:rsidR="001527E3">
        <w:rPr>
          <w:spacing w:val="-1"/>
        </w:rPr>
        <w:t>e</w:t>
      </w:r>
      <w:r w:rsidR="001527E3">
        <w:t>qui</w:t>
      </w:r>
      <w:r w:rsidR="001527E3">
        <w:rPr>
          <w:spacing w:val="2"/>
        </w:rPr>
        <w:t>p</w:t>
      </w:r>
      <w:r w:rsidR="001527E3">
        <w:t>ment</w:t>
      </w:r>
      <w:r w:rsidR="001527E3">
        <w:tab/>
        <w:t>-</w:t>
      </w:r>
      <w:r w:rsidR="001527E3">
        <w:tab/>
        <w:t>El</w:t>
      </w:r>
      <w:r w:rsidR="001527E3">
        <w:rPr>
          <w:spacing w:val="1"/>
        </w:rPr>
        <w:t>e</w:t>
      </w:r>
      <w:r w:rsidR="001527E3">
        <w:rPr>
          <w:spacing w:val="-1"/>
        </w:rPr>
        <w:t>c</w:t>
      </w:r>
      <w:r w:rsidR="001527E3">
        <w:t>tri</w:t>
      </w:r>
      <w:r w:rsidR="001527E3">
        <w:rPr>
          <w:spacing w:val="-1"/>
        </w:rPr>
        <w:t>ca</w:t>
      </w:r>
      <w:r w:rsidR="001527E3">
        <w:t>l</w:t>
      </w:r>
      <w:r w:rsidR="001527E3">
        <w:tab/>
        <w:t>m</w:t>
      </w:r>
      <w:r w:rsidR="001527E3">
        <w:rPr>
          <w:spacing w:val="1"/>
        </w:rPr>
        <w:t>e</w:t>
      </w:r>
      <w:r w:rsidR="001527E3">
        <w:rPr>
          <w:spacing w:val="-1"/>
        </w:rPr>
        <w:t>a</w:t>
      </w:r>
      <w:r w:rsidR="001527E3">
        <w:t>suring</w:t>
      </w:r>
    </w:p>
    <w:p w:rsidR="001527E3" w:rsidRDefault="001527E3">
      <w:pPr>
        <w:pStyle w:val="BodyText"/>
        <w:kinsoku w:val="0"/>
        <w:overflowPunct w:val="0"/>
        <w:spacing w:before="137" w:line="360" w:lineRule="auto"/>
        <w:ind w:left="3621" w:right="254" w:firstLine="0"/>
      </w:pPr>
      <w:r>
        <w:t>instrum</w:t>
      </w:r>
      <w:r>
        <w:rPr>
          <w:spacing w:val="-2"/>
        </w:rPr>
        <w:t>e</w:t>
      </w:r>
      <w:r>
        <w:t xml:space="preserve">nts </w:t>
      </w:r>
      <w:r>
        <w:rPr>
          <w:spacing w:val="22"/>
        </w:rPr>
        <w:t xml:space="preserve"> </w:t>
      </w:r>
      <w:r>
        <w:t xml:space="preserve">- </w:t>
      </w:r>
      <w:r>
        <w:rPr>
          <w:spacing w:val="20"/>
        </w:rPr>
        <w:t xml:space="preserve"> </w:t>
      </w:r>
      <w:r>
        <w:t>Dimensi</w:t>
      </w:r>
      <w:r>
        <w:rPr>
          <w:spacing w:val="2"/>
        </w:rPr>
        <w:t>o</w:t>
      </w:r>
      <w:r>
        <w:t xml:space="preserve">ns </w:t>
      </w:r>
      <w:r>
        <w:rPr>
          <w:spacing w:val="21"/>
        </w:rPr>
        <w:t xml:space="preserve"> </w:t>
      </w:r>
      <w:r>
        <w:t xml:space="preserve">for </w:t>
      </w:r>
      <w:r>
        <w:rPr>
          <w:spacing w:val="19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 xml:space="preserve">l </w:t>
      </w:r>
      <w:r>
        <w:rPr>
          <w:spacing w:val="21"/>
        </w:rPr>
        <w:t xml:space="preserve"> </w:t>
      </w:r>
      <w:r>
        <w:t xml:space="preserve">mounting </w:t>
      </w:r>
      <w:r>
        <w:rPr>
          <w:spacing w:val="21"/>
        </w:rPr>
        <w:t xml:space="preserve"> </w:t>
      </w:r>
      <w:r>
        <w:rPr>
          <w:spacing w:val="1"/>
        </w:rPr>
        <w:t>(</w:t>
      </w:r>
      <w:r>
        <w:rPr>
          <w:spacing w:val="-4"/>
        </w:rPr>
        <w:t>I</w:t>
      </w:r>
      <w:r>
        <w:t>EC 61554:1999)</w:t>
      </w:r>
    </w:p>
    <w:p w:rsidR="001527E3" w:rsidRDefault="001527E3">
      <w:pPr>
        <w:pStyle w:val="BodyText"/>
        <w:tabs>
          <w:tab w:val="left" w:pos="3611"/>
          <w:tab w:val="left" w:pos="5086"/>
          <w:tab w:val="left" w:pos="5575"/>
          <w:tab w:val="left" w:pos="6997"/>
          <w:tab w:val="left" w:pos="8088"/>
        </w:tabs>
        <w:kinsoku w:val="0"/>
        <w:overflowPunct w:val="0"/>
        <w:spacing w:before="303" w:line="359" w:lineRule="auto"/>
        <w:ind w:left="3621" w:right="251" w:hanging="3505"/>
      </w:pPr>
      <w:r>
        <w:rPr>
          <w:b/>
          <w:bCs/>
        </w:rPr>
        <w:t>BS 90:</w:t>
      </w:r>
      <w:r>
        <w:rPr>
          <w:b/>
          <w:bCs/>
          <w:spacing w:val="-1"/>
        </w:rPr>
        <w:t>1</w:t>
      </w:r>
      <w:r>
        <w:rPr>
          <w:b/>
          <w:bCs/>
        </w:rPr>
        <w:t>975</w:t>
      </w:r>
      <w:r>
        <w:rPr>
          <w:b/>
          <w:bCs/>
        </w:rPr>
        <w:tab/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</w:t>
      </w:r>
      <w:r>
        <w:tab/>
        <w:t>for</w:t>
      </w:r>
      <w:r>
        <w:tab/>
        <w:t>dir</w:t>
      </w:r>
      <w:r>
        <w:rPr>
          <w:spacing w:val="-2"/>
        </w:rPr>
        <w:t>e</w:t>
      </w:r>
      <w:r>
        <w:rPr>
          <w:spacing w:val="1"/>
        </w:rPr>
        <w:t>c</w:t>
      </w:r>
      <w:r>
        <w:rPr>
          <w:spacing w:val="2"/>
        </w:rPr>
        <w:t>t</w:t>
      </w:r>
      <w:r>
        <w:rPr>
          <w:spacing w:val="-1"/>
        </w:rPr>
        <w:t>-ac</w:t>
      </w:r>
      <w:r>
        <w:t>ting</w:t>
      </w:r>
      <w:r>
        <w:tab/>
      </w:r>
      <w:r>
        <w:rPr>
          <w:spacing w:val="-1"/>
        </w:rPr>
        <w:t>e</w:t>
      </w:r>
      <w:r>
        <w:rPr>
          <w:spacing w:val="2"/>
        </w:rPr>
        <w:t>l</w:t>
      </w:r>
      <w:r>
        <w:rPr>
          <w:spacing w:val="-1"/>
        </w:rPr>
        <w:t>ec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tab/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rPr>
          <w:spacing w:val="2"/>
        </w:rPr>
        <w:t>o</w:t>
      </w:r>
      <w:r>
        <w:t>rding instrum</w:t>
      </w:r>
      <w:r>
        <w:rPr>
          <w:spacing w:val="-2"/>
        </w:rPr>
        <w:t>e</w:t>
      </w:r>
      <w:r>
        <w:t>nts and th</w:t>
      </w:r>
      <w:r>
        <w:rPr>
          <w:spacing w:val="-1"/>
        </w:rPr>
        <w:t>e</w:t>
      </w:r>
      <w:r>
        <w:t xml:space="preserve">ir </w:t>
      </w:r>
      <w:r>
        <w:rPr>
          <w:spacing w:val="-2"/>
        </w:rPr>
        <w:t>a</w:t>
      </w:r>
      <w:r>
        <w:rPr>
          <w:spacing w:val="1"/>
        </w:rPr>
        <w:t>cc</w:t>
      </w:r>
      <w:r>
        <w:rPr>
          <w:spacing w:val="-1"/>
        </w:rPr>
        <w:t>e</w:t>
      </w:r>
      <w:r>
        <w:t>ssori</w:t>
      </w:r>
      <w:r>
        <w:rPr>
          <w:spacing w:val="-1"/>
        </w:rPr>
        <w:t>e</w:t>
      </w:r>
      <w:r>
        <w:t>s</w:t>
      </w:r>
    </w:p>
    <w:p w:rsidR="001527E3" w:rsidRDefault="001527E3">
      <w:pPr>
        <w:pStyle w:val="BodyText"/>
        <w:tabs>
          <w:tab w:val="left" w:pos="3611"/>
          <w:tab w:val="left" w:pos="5086"/>
          <w:tab w:val="left" w:pos="5575"/>
          <w:tab w:val="left" w:pos="6997"/>
          <w:tab w:val="left" w:pos="8088"/>
        </w:tabs>
        <w:kinsoku w:val="0"/>
        <w:overflowPunct w:val="0"/>
        <w:spacing w:before="303" w:line="359" w:lineRule="auto"/>
        <w:ind w:left="3621" w:right="251" w:hanging="3505"/>
        <w:sectPr w:rsidR="001527E3">
          <w:type w:val="continuous"/>
          <w:pgSz w:w="11900" w:h="16860"/>
          <w:pgMar w:top="1440" w:right="980" w:bottom="280" w:left="1660" w:header="720" w:footer="720" w:gutter="0"/>
          <w:cols w:space="720" w:equalWidth="0">
            <w:col w:w="9260"/>
          </w:cols>
          <w:noEndnote/>
        </w:sectPr>
      </w:pPr>
    </w:p>
    <w:p w:rsidR="001527E3" w:rsidRDefault="001527E3">
      <w:pPr>
        <w:pStyle w:val="Heading1"/>
        <w:kinsoku w:val="0"/>
        <w:overflowPunct w:val="0"/>
        <w:spacing w:before="304"/>
        <w:ind w:left="1308" w:right="407"/>
        <w:rPr>
          <w:b w:val="0"/>
          <w:bCs w:val="0"/>
        </w:rPr>
      </w:pPr>
      <w:bookmarkStart w:id="19" w:name="bookmark18"/>
      <w:bookmarkEnd w:id="19"/>
      <w:r>
        <w:lastRenderedPageBreak/>
        <w:t>SEC</w:t>
      </w:r>
      <w:r>
        <w:rPr>
          <w:spacing w:val="1"/>
        </w:rPr>
        <w:t>T</w:t>
      </w:r>
      <w:r>
        <w:t>ION</w:t>
      </w:r>
      <w:r>
        <w:rPr>
          <w:spacing w:val="-14"/>
        </w:rPr>
        <w:t xml:space="preserve"> </w:t>
      </w:r>
      <w:r>
        <w:t>2</w:t>
      </w:r>
      <w:r>
        <w:rPr>
          <w:spacing w:val="-15"/>
        </w:rPr>
        <w:t xml:space="preserve"> </w:t>
      </w:r>
      <w:r>
        <w:t>-</w:t>
      </w:r>
      <w:r>
        <w:rPr>
          <w:spacing w:val="-15"/>
        </w:rPr>
        <w:t xml:space="preserve"> </w:t>
      </w:r>
      <w:r>
        <w:rPr>
          <w:spacing w:val="-2"/>
        </w:rPr>
        <w:t>G</w:t>
      </w:r>
      <w:r>
        <w:rPr>
          <w:spacing w:val="2"/>
        </w:rPr>
        <w:t>E</w:t>
      </w:r>
      <w:r>
        <w:t>NERAL</w:t>
      </w:r>
      <w:r>
        <w:rPr>
          <w:spacing w:val="-15"/>
        </w:rPr>
        <w:t xml:space="preserve"> </w:t>
      </w:r>
      <w:r>
        <w:t>R</w:t>
      </w:r>
      <w:r>
        <w:rPr>
          <w:spacing w:val="2"/>
        </w:rPr>
        <w:t>E</w:t>
      </w:r>
      <w:r>
        <w:rPr>
          <w:spacing w:val="-2"/>
        </w:rPr>
        <w:t>Q</w:t>
      </w:r>
      <w:r>
        <w:t>U</w:t>
      </w:r>
      <w:r>
        <w:rPr>
          <w:spacing w:val="2"/>
        </w:rPr>
        <w:t>I</w:t>
      </w:r>
      <w:r>
        <w:t>RE</w:t>
      </w:r>
      <w:r>
        <w:rPr>
          <w:spacing w:val="1"/>
        </w:rPr>
        <w:t>M</w:t>
      </w:r>
      <w:r>
        <w:t>ENTS</w:t>
      </w:r>
    </w:p>
    <w:p w:rsidR="001527E3" w:rsidRDefault="001527E3">
      <w:pPr>
        <w:pStyle w:val="Heading1"/>
        <w:kinsoku w:val="0"/>
        <w:overflowPunct w:val="0"/>
        <w:spacing w:before="304"/>
        <w:ind w:left="1308" w:right="407"/>
        <w:rPr>
          <w:b w:val="0"/>
          <w:bCs w:val="0"/>
        </w:rPr>
        <w:sectPr w:rsidR="001527E3">
          <w:headerReference w:type="default" r:id="rId135"/>
          <w:pgSz w:w="11900" w:h="16860"/>
          <w:pgMar w:top="940" w:right="980" w:bottom="1160" w:left="1680" w:header="759" w:footer="977" w:gutter="0"/>
          <w:pgNumType w:start="21"/>
          <w:cols w:space="720" w:equalWidth="0">
            <w:col w:w="9240"/>
          </w:cols>
          <w:noEndnote/>
        </w:sectPr>
      </w:pPr>
    </w:p>
    <w:p w:rsidR="001527E3" w:rsidRDefault="001527E3">
      <w:pPr>
        <w:kinsoku w:val="0"/>
        <w:overflowPunct w:val="0"/>
        <w:spacing w:before="304"/>
        <w:ind w:left="2167" w:right="1332"/>
        <w:rPr>
          <w:sz w:val="32"/>
          <w:szCs w:val="32"/>
        </w:rPr>
      </w:pPr>
      <w:bookmarkStart w:id="20" w:name="bookmark19"/>
      <w:bookmarkEnd w:id="20"/>
      <w:r>
        <w:rPr>
          <w:b/>
          <w:bCs/>
          <w:sz w:val="32"/>
          <w:szCs w:val="32"/>
        </w:rPr>
        <w:lastRenderedPageBreak/>
        <w:t>Section</w:t>
      </w:r>
      <w:r>
        <w:rPr>
          <w:b/>
          <w:bCs/>
          <w:spacing w:val="-12"/>
          <w:sz w:val="32"/>
          <w:szCs w:val="32"/>
        </w:rPr>
        <w:t xml:space="preserve"> </w:t>
      </w:r>
      <w:r>
        <w:rPr>
          <w:b/>
          <w:bCs/>
          <w:sz w:val="32"/>
          <w:szCs w:val="32"/>
        </w:rPr>
        <w:t>2</w:t>
      </w:r>
      <w:r>
        <w:rPr>
          <w:b/>
          <w:bCs/>
          <w:spacing w:val="-9"/>
          <w:sz w:val="32"/>
          <w:szCs w:val="32"/>
        </w:rPr>
        <w:t xml:space="preserve"> </w:t>
      </w:r>
      <w:r>
        <w:rPr>
          <w:b/>
          <w:bCs/>
          <w:sz w:val="32"/>
          <w:szCs w:val="32"/>
        </w:rPr>
        <w:t>-</w:t>
      </w:r>
      <w:r>
        <w:rPr>
          <w:b/>
          <w:bCs/>
          <w:spacing w:val="-11"/>
          <w:sz w:val="32"/>
          <w:szCs w:val="32"/>
        </w:rPr>
        <w:t xml:space="preserve"> </w:t>
      </w:r>
      <w:r>
        <w:rPr>
          <w:b/>
          <w:bCs/>
          <w:spacing w:val="-2"/>
          <w:sz w:val="32"/>
          <w:szCs w:val="32"/>
        </w:rPr>
        <w:t>G</w:t>
      </w:r>
      <w:r>
        <w:rPr>
          <w:b/>
          <w:bCs/>
          <w:sz w:val="32"/>
          <w:szCs w:val="32"/>
        </w:rPr>
        <w:t>ene</w:t>
      </w:r>
      <w:r>
        <w:rPr>
          <w:b/>
          <w:bCs/>
          <w:spacing w:val="1"/>
          <w:sz w:val="32"/>
          <w:szCs w:val="32"/>
        </w:rPr>
        <w:t>r</w:t>
      </w:r>
      <w:r>
        <w:rPr>
          <w:b/>
          <w:bCs/>
          <w:sz w:val="32"/>
          <w:szCs w:val="32"/>
        </w:rPr>
        <w:t>al</w:t>
      </w:r>
      <w:r>
        <w:rPr>
          <w:b/>
          <w:bCs/>
          <w:spacing w:val="-11"/>
          <w:sz w:val="32"/>
          <w:szCs w:val="32"/>
        </w:rPr>
        <w:t xml:space="preserve"> </w:t>
      </w:r>
      <w:r>
        <w:rPr>
          <w:b/>
          <w:bCs/>
          <w:sz w:val="32"/>
          <w:szCs w:val="32"/>
        </w:rPr>
        <w:t>Requir</w:t>
      </w:r>
      <w:r>
        <w:rPr>
          <w:b/>
          <w:bCs/>
          <w:spacing w:val="1"/>
          <w:sz w:val="32"/>
          <w:szCs w:val="32"/>
        </w:rPr>
        <w:t>e</w:t>
      </w:r>
      <w:r>
        <w:rPr>
          <w:b/>
          <w:bCs/>
          <w:spacing w:val="-2"/>
          <w:sz w:val="32"/>
          <w:szCs w:val="32"/>
        </w:rPr>
        <w:t>m</w:t>
      </w:r>
      <w:r>
        <w:rPr>
          <w:b/>
          <w:bCs/>
          <w:spacing w:val="1"/>
          <w:sz w:val="32"/>
          <w:szCs w:val="32"/>
        </w:rPr>
        <w:t>e</w:t>
      </w:r>
      <w:r>
        <w:rPr>
          <w:b/>
          <w:bCs/>
          <w:sz w:val="32"/>
          <w:szCs w:val="32"/>
        </w:rPr>
        <w:t>nts</w:t>
      </w:r>
    </w:p>
    <w:p w:rsidR="001527E3" w:rsidRDefault="001527E3" w:rsidP="00047DF1">
      <w:pPr>
        <w:pStyle w:val="Heading3"/>
        <w:numPr>
          <w:ilvl w:val="1"/>
          <w:numId w:val="59"/>
        </w:numPr>
        <w:tabs>
          <w:tab w:val="left" w:pos="638"/>
        </w:tabs>
        <w:kinsoku w:val="0"/>
        <w:overflowPunct w:val="0"/>
        <w:spacing w:before="195"/>
        <w:ind w:left="638"/>
        <w:rPr>
          <w:b w:val="0"/>
          <w:bCs w:val="0"/>
        </w:rPr>
      </w:pPr>
      <w:bookmarkStart w:id="21" w:name="bookmark20"/>
      <w:bookmarkEnd w:id="21"/>
      <w:r>
        <w:t>Gene</w:t>
      </w:r>
      <w:r>
        <w:rPr>
          <w:spacing w:val="2"/>
        </w:rPr>
        <w:t>r</w:t>
      </w:r>
      <w:r>
        <w:t>al</w:t>
      </w:r>
      <w:r>
        <w:rPr>
          <w:spacing w:val="-26"/>
        </w:rPr>
        <w:t xml:space="preserve"> </w:t>
      </w:r>
      <w:r>
        <w:t>Re</w:t>
      </w:r>
      <w:r>
        <w:rPr>
          <w:spacing w:val="2"/>
        </w:rPr>
        <w:t>q</w:t>
      </w:r>
      <w:r>
        <w:t>uir</w:t>
      </w:r>
      <w:r>
        <w:rPr>
          <w:spacing w:val="2"/>
        </w:rPr>
        <w:t>e</w:t>
      </w:r>
      <w:r>
        <w:rPr>
          <w:spacing w:val="-3"/>
        </w:rPr>
        <w:t>m</w:t>
      </w:r>
      <w:r>
        <w:rPr>
          <w:spacing w:val="2"/>
        </w:rPr>
        <w:t>e</w:t>
      </w:r>
      <w:r>
        <w:t>nts</w:t>
      </w:r>
    </w:p>
    <w:p w:rsidR="001527E3" w:rsidRDefault="00586FE3">
      <w:pPr>
        <w:kinsoku w:val="0"/>
        <w:overflowPunct w:val="0"/>
        <w:spacing w:before="408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237490" cy="118745"/>
            <wp:effectExtent l="0" t="0" r="0" b="0"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</w:t>
      </w:r>
      <w:bookmarkStart w:id="22" w:name="bookmark21"/>
      <w:bookmarkEnd w:id="22"/>
      <w:r w:rsidR="001527E3">
        <w:rPr>
          <w:b/>
          <w:bCs/>
          <w:spacing w:val="-1"/>
          <w:position w:val="1"/>
          <w:sz w:val="26"/>
          <w:szCs w:val="26"/>
        </w:rPr>
        <w:t>General</w:t>
      </w:r>
    </w:p>
    <w:p w:rsidR="001527E3" w:rsidRDefault="001527E3">
      <w:pPr>
        <w:pStyle w:val="BodyText"/>
        <w:kinsoku w:val="0"/>
        <w:overflowPunct w:val="0"/>
        <w:spacing w:before="409" w:line="360" w:lineRule="auto"/>
        <w:ind w:right="107"/>
        <w:jc w:val="both"/>
      </w:pPr>
      <w:r>
        <w:t>The</w:t>
      </w:r>
      <w:r>
        <w:rPr>
          <w:spacing w:val="17"/>
        </w:rPr>
        <w:t xml:space="preserve"> </w:t>
      </w:r>
      <w:r>
        <w:t>Conditions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Co</w:t>
      </w:r>
      <w:r>
        <w:rPr>
          <w:spacing w:val="2"/>
        </w:rPr>
        <w:t>n</w:t>
      </w:r>
      <w:r>
        <w:t>tr</w:t>
      </w:r>
      <w:r>
        <w:rPr>
          <w:spacing w:val="-2"/>
        </w:rPr>
        <w:t>a</w:t>
      </w:r>
      <w:r>
        <w:rPr>
          <w:spacing w:val="-1"/>
        </w:rPr>
        <w:t>c</w:t>
      </w:r>
      <w:r>
        <w:t>t,</w:t>
      </w:r>
      <w:r>
        <w:rPr>
          <w:spacing w:val="21"/>
        </w:rPr>
        <w:t xml:space="preserve"> </w:t>
      </w:r>
      <w:r>
        <w:t>Surv</w:t>
      </w:r>
      <w:r>
        <w:rPr>
          <w:spacing w:val="2"/>
        </w:rPr>
        <w:t>e</w:t>
      </w:r>
      <w:r>
        <w:t>y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D</w:t>
      </w:r>
      <w:r>
        <w:rPr>
          <w:spacing w:val="-2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21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ment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8"/>
        </w:rPr>
        <w:t xml:space="preserve"> </w:t>
      </w:r>
      <w:r>
        <w:t>D</w:t>
      </w:r>
      <w:r>
        <w:rPr>
          <w:spacing w:val="-2"/>
        </w:rPr>
        <w:t>e</w:t>
      </w:r>
      <w:r>
        <w:rPr>
          <w:spacing w:val="2"/>
        </w:rPr>
        <w:t>t</w:t>
      </w:r>
      <w:r>
        <w:rPr>
          <w:spacing w:val="-1"/>
        </w:rPr>
        <w:t>a</w:t>
      </w:r>
      <w:r>
        <w:t>il</w:t>
      </w:r>
      <w:r>
        <w:rPr>
          <w:spacing w:val="-1"/>
        </w:rPr>
        <w:t>e</w:t>
      </w:r>
      <w:r>
        <w:t>d</w:t>
      </w:r>
      <w:r>
        <w:rPr>
          <w:spacing w:val="20"/>
        </w:rPr>
        <w:t xml:space="preserve"> </w:t>
      </w:r>
      <w:r>
        <w:rPr>
          <w:spacing w:val="1"/>
        </w:rP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 xml:space="preserve">n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25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4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2"/>
        </w:rPr>
        <w:t xml:space="preserve"> </w:t>
      </w:r>
      <w:r>
        <w:t>initi</w:t>
      </w:r>
      <w:r>
        <w:rPr>
          <w:spacing w:val="1"/>
        </w:rPr>
        <w:t>a</w:t>
      </w:r>
      <w:r>
        <w:t>l</w:t>
      </w:r>
      <w:r>
        <w:rPr>
          <w:spacing w:val="24"/>
        </w:rPr>
        <w:t xml:space="preserve"> </w:t>
      </w:r>
      <w:r>
        <w:t>ph</w:t>
      </w:r>
      <w:r>
        <w:rPr>
          <w:spacing w:val="-1"/>
        </w:rPr>
        <w:t>a</w:t>
      </w:r>
      <w:r>
        <w:t>se</w:t>
      </w:r>
      <w:r>
        <w:rPr>
          <w:spacing w:val="25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4"/>
        </w:rPr>
        <w:t xml:space="preserve"> </w:t>
      </w:r>
      <w:r>
        <w:t>re</w:t>
      </w:r>
      <w:r>
        <w:rPr>
          <w:spacing w:val="-1"/>
        </w:rPr>
        <w:t>a</w:t>
      </w:r>
      <w:r>
        <w:t>d</w:t>
      </w:r>
      <w:r>
        <w:rPr>
          <w:spacing w:val="23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onjunction</w:t>
      </w:r>
      <w:r>
        <w:rPr>
          <w:spacing w:val="24"/>
        </w:rPr>
        <w:t xml:space="preserve"> </w:t>
      </w:r>
      <w:r>
        <w:t>with</w:t>
      </w:r>
      <w:r>
        <w:rPr>
          <w:spacing w:val="24"/>
        </w:rPr>
        <w:t xml:space="preserve"> </w:t>
      </w:r>
      <w:r>
        <w:t>the</w:t>
      </w:r>
      <w:r>
        <w:rPr>
          <w:spacing w:val="29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2"/>
        </w:rPr>
        <w:t>q</w:t>
      </w:r>
      <w:r>
        <w:t>uir</w:t>
      </w:r>
      <w:r>
        <w:rPr>
          <w:spacing w:val="-2"/>
        </w:rPr>
        <w:t>e</w:t>
      </w:r>
      <w:r>
        <w:t>ments.</w:t>
      </w:r>
      <w:r>
        <w:rPr>
          <w:spacing w:val="24"/>
        </w:rPr>
        <w:t xml:space="preserve"> </w:t>
      </w:r>
      <w:r>
        <w:t>M</w:t>
      </w:r>
      <w:r>
        <w:rPr>
          <w:spacing w:val="-1"/>
        </w:rPr>
        <w:t>a</w:t>
      </w:r>
      <w:r>
        <w:t>tt</w:t>
      </w:r>
      <w:r>
        <w:rPr>
          <w:spacing w:val="-1"/>
        </w:rPr>
        <w:t>e</w:t>
      </w:r>
      <w:r>
        <w:t>rs r</w:t>
      </w:r>
      <w:r>
        <w:rPr>
          <w:spacing w:val="-2"/>
        </w:rPr>
        <w:t>e</w:t>
      </w:r>
      <w:r>
        <w:t>fer</w:t>
      </w:r>
      <w:r>
        <w:rPr>
          <w:spacing w:val="-2"/>
        </w:rPr>
        <w:t>r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to,</w:t>
      </w:r>
      <w:r>
        <w:rPr>
          <w:spacing w:val="7"/>
        </w:rPr>
        <w:t xml:space="preserve"> </w:t>
      </w:r>
      <w:r>
        <w:t>shown</w:t>
      </w:r>
      <w:r>
        <w:rPr>
          <w:spacing w:val="6"/>
        </w:rPr>
        <w:t xml:space="preserve"> </w:t>
      </w:r>
      <w:r>
        <w:t>or</w:t>
      </w:r>
      <w:r>
        <w:rPr>
          <w:spacing w:val="6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rPr>
          <w:spacing w:val="2"/>
        </w:rPr>
        <w:t>s</w:t>
      </w:r>
      <w:r>
        <w:rPr>
          <w:spacing w:val="-1"/>
        </w:rPr>
        <w:t>c</w:t>
      </w:r>
      <w:r>
        <w:t>rib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in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4"/>
        </w:rPr>
        <w:t xml:space="preserve"> </w:t>
      </w:r>
      <w:r>
        <w:t>one</w:t>
      </w:r>
      <w:r>
        <w:rPr>
          <w:spacing w:val="6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1"/>
        </w:rPr>
        <w:t>s</w:t>
      </w:r>
      <w:r>
        <w:t>e</w:t>
      </w:r>
      <w:r>
        <w:rPr>
          <w:spacing w:val="6"/>
        </w:rPr>
        <w:t xml:space="preserve"> </w:t>
      </w:r>
      <w:r>
        <w:t>do</w:t>
      </w:r>
      <w:r>
        <w:rPr>
          <w:spacing w:val="-1"/>
        </w:rPr>
        <w:t>c</w:t>
      </w:r>
      <w:r>
        <w:t>uments</w:t>
      </w:r>
      <w:r>
        <w:rPr>
          <w:spacing w:val="7"/>
        </w:rPr>
        <w:t xml:space="preserve"> </w:t>
      </w:r>
      <w:r>
        <w:rPr>
          <w:spacing w:val="1"/>
        </w:rPr>
        <w:t>a</w:t>
      </w:r>
      <w:r>
        <w:t>re</w:t>
      </w:r>
      <w:r>
        <w:rPr>
          <w:spacing w:val="5"/>
        </w:rPr>
        <w:t xml:space="preserve"> </w:t>
      </w:r>
      <w:r>
        <w:t>not</w:t>
      </w:r>
      <w:r>
        <w:rPr>
          <w:spacing w:val="7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ec</w:t>
      </w:r>
      <w:r>
        <w:rPr>
          <w:spacing w:val="1"/>
        </w:rPr>
        <w:t>e</w:t>
      </w:r>
      <w:r>
        <w:t>ssa</w:t>
      </w:r>
      <w:r>
        <w:rPr>
          <w:spacing w:val="-2"/>
        </w:rPr>
        <w:t>r</w:t>
      </w:r>
      <w:r>
        <w:t>i</w:t>
      </w:r>
      <w:r>
        <w:rPr>
          <w:spacing w:val="3"/>
        </w:rPr>
        <w:t>l</w:t>
      </w:r>
      <w:r>
        <w:t>y</w:t>
      </w:r>
      <w:r>
        <w:rPr>
          <w:spacing w:val="4"/>
        </w:rPr>
        <w:t xml:space="preserve"> </w:t>
      </w:r>
      <w:r>
        <w:t>r</w:t>
      </w:r>
      <w:r>
        <w:rPr>
          <w:spacing w:val="-2"/>
        </w:rPr>
        <w:t>e</w:t>
      </w:r>
      <w:r>
        <w:t>p</w:t>
      </w:r>
      <w:r>
        <w:rPr>
          <w:spacing w:val="1"/>
        </w:rPr>
        <w:t>e</w:t>
      </w:r>
      <w:r>
        <w:rPr>
          <w:spacing w:val="-1"/>
        </w:rPr>
        <w:t>a</w:t>
      </w:r>
      <w:r>
        <w:t>ted</w:t>
      </w:r>
      <w:r>
        <w:rPr>
          <w:spacing w:val="6"/>
        </w:rPr>
        <w:t xml:space="preserve"> </w:t>
      </w:r>
      <w:r>
        <w:t>in othe</w:t>
      </w:r>
      <w:r>
        <w:rPr>
          <w:spacing w:val="-2"/>
        </w:rPr>
        <w:t>r</w:t>
      </w:r>
      <w:r>
        <w:t>s.</w:t>
      </w:r>
      <w:r>
        <w:rPr>
          <w:spacing w:val="19"/>
        </w:rPr>
        <w:t xml:space="preserve"> </w:t>
      </w:r>
      <w:r>
        <w:t>Notwithstanding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subdivision</w:t>
      </w:r>
      <w:r>
        <w:rPr>
          <w:spacing w:val="21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tions</w:t>
      </w:r>
      <w:r>
        <w:rPr>
          <w:spacing w:val="19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t>v</w:t>
      </w:r>
      <w:r>
        <w:rPr>
          <w:spacing w:val="1"/>
        </w:rPr>
        <w:t>a</w:t>
      </w:r>
      <w:r>
        <w:t>rious</w:t>
      </w:r>
      <w:r>
        <w:rPr>
          <w:spacing w:val="18"/>
        </w:rPr>
        <w:t xml:space="preserve"> </w:t>
      </w:r>
      <w:r>
        <w:t>h</w:t>
      </w:r>
      <w:r>
        <w:rPr>
          <w:spacing w:val="-1"/>
        </w:rPr>
        <w:t>ea</w:t>
      </w:r>
      <w:r>
        <w:t>di</w:t>
      </w:r>
      <w:r>
        <w:rPr>
          <w:spacing w:val="2"/>
        </w:rPr>
        <w:t>n</w:t>
      </w:r>
      <w:r>
        <w:rPr>
          <w:spacing w:val="-3"/>
        </w:rPr>
        <w:t>g</w:t>
      </w:r>
      <w:r>
        <w:t>s,</w:t>
      </w:r>
      <w:r>
        <w:rPr>
          <w:spacing w:val="19"/>
        </w:rPr>
        <w:t xml:space="preserve"> </w:t>
      </w:r>
      <w:r>
        <w:rPr>
          <w:spacing w:val="-1"/>
        </w:rPr>
        <w:t>e</w:t>
      </w:r>
      <w:r>
        <w:t>v</w:t>
      </w:r>
      <w:r>
        <w:rPr>
          <w:spacing w:val="1"/>
        </w:rPr>
        <w:t>e</w:t>
      </w:r>
      <w:r>
        <w:rPr>
          <w:spacing w:val="3"/>
        </w:rPr>
        <w:t>r</w:t>
      </w:r>
      <w:r>
        <w:t>y</w:t>
      </w:r>
      <w:r>
        <w:rPr>
          <w:spacing w:val="14"/>
        </w:rPr>
        <w:t xml:space="preserve"> </w:t>
      </w:r>
      <w:r>
        <w:t>p</w:t>
      </w:r>
      <w:r>
        <w:rPr>
          <w:spacing w:val="-1"/>
        </w:rPr>
        <w:t>a</w:t>
      </w:r>
      <w:r>
        <w:t>rt is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d</w:t>
      </w:r>
      <w:r>
        <w:rPr>
          <w:spacing w:val="-1"/>
        </w:rPr>
        <w:t>ee</w:t>
      </w:r>
      <w:r>
        <w:t>med</w:t>
      </w:r>
      <w:r>
        <w:rPr>
          <w:spacing w:val="11"/>
        </w:rPr>
        <w:t xml:space="preserve"> </w:t>
      </w:r>
      <w:r>
        <w:t>suppl</w:t>
      </w:r>
      <w:r>
        <w:rPr>
          <w:spacing w:val="-1"/>
        </w:rPr>
        <w:t>e</w:t>
      </w:r>
      <w:r>
        <w:t>ment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6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e</w:t>
      </w:r>
      <w:r>
        <w:t>v</w:t>
      </w:r>
      <w:r>
        <w:rPr>
          <w:spacing w:val="1"/>
        </w:rPr>
        <w:t>e</w:t>
      </w:r>
      <w:r>
        <w:rPr>
          <w:spacing w:val="3"/>
        </w:rPr>
        <w:t>r</w:t>
      </w:r>
      <w:r>
        <w:t>y</w:t>
      </w:r>
      <w:r>
        <w:rPr>
          <w:spacing w:val="6"/>
        </w:rPr>
        <w:t xml:space="preserve"> </w:t>
      </w:r>
      <w:r>
        <w:t>other</w:t>
      </w:r>
      <w:r>
        <w:rPr>
          <w:spacing w:val="10"/>
        </w:rPr>
        <w:t xml:space="preserve"> </w:t>
      </w:r>
      <w:r>
        <w:t>p</w:t>
      </w:r>
      <w:r>
        <w:rPr>
          <w:spacing w:val="1"/>
        </w:rPr>
        <w:t>ar</w:t>
      </w:r>
      <w:r>
        <w:t>t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v</w:t>
      </w:r>
      <w:r>
        <w:rPr>
          <w:spacing w:val="-1"/>
        </w:rPr>
        <w:t>a</w:t>
      </w:r>
      <w:r>
        <w:t>ri</w:t>
      </w:r>
      <w:r>
        <w:rPr>
          <w:spacing w:val="4"/>
        </w:rPr>
        <w:t>o</w:t>
      </w:r>
      <w:r>
        <w:t>us</w:t>
      </w:r>
      <w:r>
        <w:rPr>
          <w:spacing w:val="12"/>
        </w:rPr>
        <w:t xml:space="preserve"> </w:t>
      </w:r>
      <w:r>
        <w:t>p</w:t>
      </w:r>
      <w:r>
        <w:rPr>
          <w:spacing w:val="-1"/>
        </w:rPr>
        <w:t>a</w:t>
      </w:r>
      <w:r>
        <w:t>rts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10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d</w:t>
      </w:r>
      <w:r>
        <w:rPr>
          <w:spacing w:val="11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ac</w:t>
      </w:r>
      <w:r>
        <w:t>h othe</w:t>
      </w:r>
      <w:r>
        <w:rPr>
          <w:spacing w:val="-2"/>
        </w:rPr>
        <w:t>r</w:t>
      </w:r>
      <w:r>
        <w:t>, so f</w:t>
      </w:r>
      <w:r>
        <w:rPr>
          <w:spacing w:val="-2"/>
        </w:rPr>
        <w:t>a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s it m</w:t>
      </w:r>
      <w:r>
        <w:rPr>
          <w:spacing w:val="1"/>
        </w:rPr>
        <w:t>a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"/>
        </w:rPr>
        <w:t xml:space="preserve"> </w:t>
      </w:r>
      <w:r>
        <w:t>pr</w:t>
      </w:r>
      <w:r>
        <w:rPr>
          <w:spacing w:val="-2"/>
        </w:rPr>
        <w:t>a</w:t>
      </w:r>
      <w:r>
        <w:rPr>
          <w:spacing w:val="-1"/>
        </w:rPr>
        <w:t>c</w:t>
      </w:r>
      <w:r>
        <w:t>ti</w:t>
      </w:r>
      <w:r>
        <w:rPr>
          <w:spacing w:val="-1"/>
        </w:rPr>
        <w:t>ca</w:t>
      </w:r>
      <w:r>
        <w:t xml:space="preserve">l to do so or </w:t>
      </w:r>
      <w:r>
        <w:rPr>
          <w:spacing w:val="-1"/>
        </w:rPr>
        <w:t>w</w:t>
      </w:r>
      <w:r>
        <w:rPr>
          <w:spacing w:val="2"/>
        </w:rPr>
        <w:t>h</w:t>
      </w:r>
      <w:r>
        <w:rPr>
          <w:spacing w:val="1"/>
        </w:rPr>
        <w:t>e</w:t>
      </w:r>
      <w:r>
        <w:t xml:space="preserve">n the </w:t>
      </w:r>
      <w:r>
        <w:rPr>
          <w:spacing w:val="-2"/>
        </w:rPr>
        <w:t>c</w:t>
      </w:r>
      <w:r>
        <w:t>onte</w:t>
      </w:r>
      <w:r>
        <w:rPr>
          <w:spacing w:val="1"/>
        </w:rPr>
        <w:t>x</w:t>
      </w:r>
      <w:r>
        <w:t>t so w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t>nt</w:t>
      </w:r>
      <w:r>
        <w:rPr>
          <w:spacing w:val="2"/>
        </w:rPr>
        <w:t>s</w:t>
      </w:r>
      <w:r>
        <w:t>.</w:t>
      </w:r>
    </w:p>
    <w:p w:rsidR="001527E3" w:rsidRDefault="001527E3">
      <w:pPr>
        <w:pStyle w:val="BodyText"/>
        <w:kinsoku w:val="0"/>
        <w:overflowPunct w:val="0"/>
        <w:spacing w:before="284"/>
        <w:ind w:left="117" w:right="1366" w:firstLine="0"/>
        <w:jc w:val="both"/>
      </w:pPr>
      <w:r>
        <w:t>The</w:t>
      </w:r>
      <w:r>
        <w:rPr>
          <w:spacing w:val="-2"/>
        </w:rPr>
        <w:t xml:space="preserve"> </w:t>
      </w:r>
      <w:r>
        <w:t>wo</w:t>
      </w:r>
      <w:r>
        <w:rPr>
          <w:spacing w:val="-2"/>
        </w:rPr>
        <w:t>r</w:t>
      </w:r>
      <w:r>
        <w:t xml:space="preserve">ds </w:t>
      </w:r>
      <w:r>
        <w:rPr>
          <w:spacing w:val="-1"/>
        </w:rPr>
        <w:t>“</w:t>
      </w:r>
      <w:r>
        <w:t>Consultant”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“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ineer”</w:t>
      </w:r>
      <w:r>
        <w:rPr>
          <w:spacing w:val="-2"/>
        </w:rPr>
        <w:t xml:space="preserve"> </w:t>
      </w:r>
      <w:r>
        <w:t>must be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onstituted to be</w:t>
      </w:r>
      <w:r>
        <w:rPr>
          <w:spacing w:val="-1"/>
        </w:rPr>
        <w:t xml:space="preserve"> </w:t>
      </w:r>
      <w:r>
        <w:t>the s</w:t>
      </w:r>
      <w:r>
        <w:rPr>
          <w:spacing w:val="-2"/>
        </w:rPr>
        <w:t>a</w:t>
      </w:r>
      <w:r>
        <w:t>me thing</w:t>
      </w:r>
    </w:p>
    <w:p w:rsidR="001527E3" w:rsidRDefault="00586FE3">
      <w:pPr>
        <w:pStyle w:val="Heading3"/>
        <w:kinsoku w:val="0"/>
        <w:overflowPunct w:val="0"/>
        <w:spacing w:before="419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18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23" w:name="bookmark22"/>
      <w:bookmarkEnd w:id="23"/>
      <w:r w:rsidR="001527E3">
        <w:rPr>
          <w:position w:val="1"/>
        </w:rPr>
        <w:t>Standa</w:t>
      </w:r>
      <w:r w:rsidR="001527E3">
        <w:rPr>
          <w:spacing w:val="2"/>
          <w:position w:val="1"/>
        </w:rPr>
        <w:t>r</w:t>
      </w:r>
      <w:r w:rsidR="001527E3">
        <w:rPr>
          <w:position w:val="1"/>
        </w:rPr>
        <w:t>ds</w:t>
      </w:r>
      <w:r w:rsidR="001527E3">
        <w:rPr>
          <w:spacing w:val="-13"/>
          <w:position w:val="1"/>
        </w:rPr>
        <w:t xml:space="preserve"> </w:t>
      </w:r>
      <w:r w:rsidR="001527E3">
        <w:rPr>
          <w:position w:val="1"/>
        </w:rPr>
        <w:t>and</w:t>
      </w:r>
      <w:r w:rsidR="001527E3">
        <w:rPr>
          <w:spacing w:val="-10"/>
          <w:position w:val="1"/>
        </w:rPr>
        <w:t xml:space="preserve"> </w:t>
      </w:r>
      <w:r w:rsidR="001527E3">
        <w:rPr>
          <w:position w:val="1"/>
        </w:rPr>
        <w:t>Codes</w:t>
      </w:r>
    </w:p>
    <w:p w:rsidR="001527E3" w:rsidRDefault="001527E3">
      <w:pPr>
        <w:pStyle w:val="BodyText"/>
        <w:kinsoku w:val="0"/>
        <w:overflowPunct w:val="0"/>
        <w:spacing w:before="407" w:line="360" w:lineRule="auto"/>
        <w:ind w:right="109"/>
        <w:jc w:val="both"/>
      </w:pPr>
      <w:r>
        <w:rPr>
          <w:spacing w:val="-4"/>
        </w:rPr>
        <w:t>I</w:t>
      </w:r>
      <w:r>
        <w:t>n</w:t>
      </w:r>
      <w:r>
        <w:rPr>
          <w:spacing w:val="21"/>
        </w:rPr>
        <w:t xml:space="preserve"> </w:t>
      </w:r>
      <w:r>
        <w:t>v</w:t>
      </w:r>
      <w:r>
        <w:rPr>
          <w:spacing w:val="-1"/>
        </w:rPr>
        <w:t>a</w:t>
      </w:r>
      <w:r>
        <w:t>rious</w:t>
      </w:r>
      <w:r>
        <w:rPr>
          <w:spacing w:val="18"/>
        </w:rPr>
        <w:t xml:space="preserve"> </w:t>
      </w:r>
      <w:r>
        <w:t>pl</w:t>
      </w:r>
      <w:r>
        <w:rPr>
          <w:spacing w:val="1"/>
        </w:rPr>
        <w:t>a</w:t>
      </w:r>
      <w:r>
        <w:rPr>
          <w:spacing w:val="-1"/>
        </w:rPr>
        <w:t>ce</w:t>
      </w:r>
      <w:r>
        <w:t>s</w:t>
      </w:r>
      <w:r>
        <w:rPr>
          <w:spacing w:val="19"/>
        </w:rPr>
        <w:t xml:space="preserve"> </w:t>
      </w:r>
      <w:r>
        <w:t>thro</w:t>
      </w:r>
      <w:r>
        <w:rPr>
          <w:spacing w:val="1"/>
        </w:rPr>
        <w:t>u</w:t>
      </w:r>
      <w:r>
        <w:t>ghout</w:t>
      </w:r>
      <w:r>
        <w:rPr>
          <w:spacing w:val="19"/>
        </w:rPr>
        <w:t xml:space="preserve"> </w:t>
      </w:r>
      <w:r>
        <w:t>this</w:t>
      </w:r>
      <w:r>
        <w:rPr>
          <w:spacing w:val="21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</w:t>
      </w:r>
      <w:r>
        <w:rPr>
          <w:spacing w:val="-1"/>
        </w:rPr>
        <w:t>e</w:t>
      </w:r>
      <w:r>
        <w:t>nts</w:t>
      </w:r>
      <w:r>
        <w:rPr>
          <w:spacing w:val="19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19"/>
        </w:rPr>
        <w:t xml:space="preserve"> </w:t>
      </w:r>
      <w:r>
        <w:t>bidding</w:t>
      </w:r>
      <w:r>
        <w:rPr>
          <w:spacing w:val="16"/>
        </w:rPr>
        <w:t xml:space="preserve"> </w:t>
      </w:r>
      <w:r>
        <w:t>do</w:t>
      </w:r>
      <w:r>
        <w:rPr>
          <w:spacing w:val="-1"/>
        </w:rPr>
        <w:t>c</w:t>
      </w:r>
      <w:r>
        <w:t>u</w:t>
      </w:r>
      <w:r>
        <w:rPr>
          <w:spacing w:val="2"/>
        </w:rPr>
        <w:t>m</w:t>
      </w:r>
      <w:r>
        <w:rPr>
          <w:spacing w:val="-1"/>
        </w:rPr>
        <w:t>e</w:t>
      </w:r>
      <w:r>
        <w:t>nts,</w:t>
      </w:r>
      <w:r>
        <w:rPr>
          <w:spacing w:val="2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f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18"/>
        </w:rPr>
        <w:t xml:space="preserve"> </w:t>
      </w:r>
      <w:r>
        <w:t>is</w:t>
      </w:r>
      <w:r>
        <w:rPr>
          <w:spacing w:val="19"/>
        </w:rPr>
        <w:t xml:space="preserve"> </w:t>
      </w:r>
      <w:r>
        <w:t>made</w:t>
      </w:r>
      <w:r>
        <w:rPr>
          <w:spacing w:val="19"/>
        </w:rPr>
        <w:t xml:space="preserve"> </w:t>
      </w:r>
      <w:r>
        <w:t>to the</w:t>
      </w:r>
      <w:r>
        <w:rPr>
          <w:spacing w:val="52"/>
        </w:rPr>
        <w:t xml:space="preserve"> </w:t>
      </w:r>
      <w:r>
        <w:t>Stand</w:t>
      </w:r>
      <w:r>
        <w:rPr>
          <w:spacing w:val="-2"/>
        </w:rPr>
        <w:t>a</w:t>
      </w:r>
      <w:r>
        <w:t>rds,</w:t>
      </w:r>
      <w:r>
        <w:rPr>
          <w:spacing w:val="52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</w:t>
      </w:r>
      <w:r>
        <w:rPr>
          <w:spacing w:val="1"/>
        </w:rPr>
        <w:t>a</w:t>
      </w:r>
      <w:r>
        <w:t>tions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t>B</w:t>
      </w:r>
      <w:r>
        <w:rPr>
          <w:spacing w:val="-3"/>
        </w:rPr>
        <w:t>y</w:t>
      </w:r>
      <w:r>
        <w:rPr>
          <w:spacing w:val="4"/>
        </w:rPr>
        <w:t>-</w:t>
      </w:r>
      <w:r>
        <w:rPr>
          <w:spacing w:val="-3"/>
        </w:rPr>
        <w:t>L</w:t>
      </w:r>
      <w:r>
        <w:rPr>
          <w:spacing w:val="-1"/>
        </w:rPr>
        <w:t>a</w:t>
      </w:r>
      <w:r>
        <w:t>ws</w:t>
      </w:r>
      <w:r>
        <w:rPr>
          <w:spacing w:val="52"/>
        </w:rPr>
        <w:t xml:space="preserve"> </w:t>
      </w:r>
      <w:r>
        <w:t>iss</w:t>
      </w:r>
      <w:r>
        <w:rPr>
          <w:spacing w:val="2"/>
        </w:rPr>
        <w:t>u</w:t>
      </w:r>
      <w:r>
        <w:rPr>
          <w:spacing w:val="-1"/>
        </w:rPr>
        <w:t>e</w:t>
      </w:r>
      <w:r>
        <w:t>d</w:t>
      </w:r>
      <w:r>
        <w:rPr>
          <w:spacing w:val="52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47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rPr>
          <w:spacing w:val="-2"/>
        </w:rPr>
        <w:t>B</w:t>
      </w:r>
      <w:r>
        <w:t>ritish</w:t>
      </w:r>
      <w:r>
        <w:rPr>
          <w:spacing w:val="52"/>
        </w:rPr>
        <w:t xml:space="preserve"> </w:t>
      </w:r>
      <w:r>
        <w:t>Stand</w:t>
      </w:r>
      <w:r>
        <w:rPr>
          <w:spacing w:val="-2"/>
        </w:rPr>
        <w:t>a</w:t>
      </w:r>
      <w:r>
        <w:t>rds</w:t>
      </w:r>
      <w:r>
        <w:rPr>
          <w:spacing w:val="54"/>
        </w:rPr>
        <w:t xml:space="preserve"> </w:t>
      </w:r>
      <w:r>
        <w:rPr>
          <w:spacing w:val="-4"/>
        </w:rPr>
        <w:t>I</w:t>
      </w:r>
      <w:r>
        <w:t>nstitution</w:t>
      </w:r>
      <w:r>
        <w:rPr>
          <w:spacing w:val="53"/>
        </w:rPr>
        <w:t xml:space="preserve"> </w:t>
      </w:r>
      <w:r>
        <w:t>or ASTM. Th</w:t>
      </w:r>
      <w:r>
        <w:rPr>
          <w:spacing w:val="-1"/>
        </w:rPr>
        <w:t>e</w:t>
      </w:r>
      <w:r>
        <w:t>se</w:t>
      </w:r>
      <w:r>
        <w:rPr>
          <w:spacing w:val="-1"/>
        </w:rPr>
        <w:t xml:space="preserve"> </w:t>
      </w:r>
      <w:r>
        <w:t>ref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 xml:space="preserve">s shall in 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se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rPr>
          <w:spacing w:val="2"/>
        </w:rPr>
        <w:t>d</w:t>
      </w:r>
      <w:r>
        <w:rPr>
          <w:spacing w:val="1"/>
        </w:rPr>
        <w:t>e</w:t>
      </w:r>
      <w:r>
        <w:rPr>
          <w:spacing w:val="-1"/>
        </w:rPr>
        <w:t>e</w:t>
      </w:r>
      <w:r>
        <w:t>med to include</w:t>
      </w:r>
      <w:r>
        <w:rPr>
          <w:spacing w:val="-1"/>
        </w:rPr>
        <w:t xml:space="preserve"> </w:t>
      </w:r>
      <w:r>
        <w:t>the l</w:t>
      </w:r>
      <w:r>
        <w:rPr>
          <w:spacing w:val="-1"/>
        </w:rPr>
        <w:t>a</w:t>
      </w:r>
      <w:r>
        <w:t>test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dition or issue of su</w:t>
      </w:r>
      <w:r>
        <w:rPr>
          <w:spacing w:val="-1"/>
        </w:rPr>
        <w:t>c</w:t>
      </w:r>
      <w:r>
        <w:t>h</w:t>
      </w:r>
      <w:r>
        <w:rPr>
          <w:spacing w:val="26"/>
        </w:rPr>
        <w:t xml:space="preserve"> </w:t>
      </w:r>
      <w:r>
        <w:t>Stand</w:t>
      </w:r>
      <w:r>
        <w:rPr>
          <w:spacing w:val="-2"/>
        </w:rPr>
        <w:t>a</w:t>
      </w:r>
      <w:r>
        <w:t>rds.</w:t>
      </w:r>
      <w:r>
        <w:rPr>
          <w:spacing w:val="25"/>
        </w:rPr>
        <w:t xml:space="preserve"> </w:t>
      </w:r>
      <w:r>
        <w:t>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t>c</w:t>
      </w:r>
      <w:r>
        <w:rPr>
          <w:spacing w:val="-1"/>
        </w:rPr>
        <w:t>a</w:t>
      </w:r>
      <w:r>
        <w:t>tions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3"/>
        </w:rPr>
        <w:t xml:space="preserve"> </w:t>
      </w:r>
      <w:r>
        <w:rPr>
          <w:spacing w:val="-3"/>
        </w:rPr>
        <w:t>L</w:t>
      </w:r>
      <w:r>
        <w:rPr>
          <w:spacing w:val="-1"/>
        </w:rPr>
        <w:t>a</w:t>
      </w:r>
      <w:r>
        <w:t>ws</w:t>
      </w:r>
      <w:r>
        <w:rPr>
          <w:spacing w:val="28"/>
        </w:rPr>
        <w:t xml:space="preserve"> </w:t>
      </w:r>
      <w:r>
        <w:t>including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r</w:t>
      </w:r>
      <w:r>
        <w:rPr>
          <w:spacing w:val="-2"/>
        </w:rPr>
        <w:t>e</w:t>
      </w:r>
      <w:r>
        <w:t>visions,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mendm</w:t>
      </w:r>
      <w:r>
        <w:rPr>
          <w:spacing w:val="-1"/>
        </w:rPr>
        <w:t>e</w:t>
      </w:r>
      <w:r>
        <w:t>nts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dd</w:t>
      </w:r>
      <w:r>
        <w:rPr>
          <w:spacing w:val="-1"/>
        </w:rPr>
        <w:t>e</w:t>
      </w:r>
      <w:r>
        <w:t>nda</w:t>
      </w:r>
      <w:r>
        <w:rPr>
          <w:spacing w:val="22"/>
        </w:rPr>
        <w:t xml:space="preserve"> </w:t>
      </w:r>
      <w:r>
        <w:t>subseq</w:t>
      </w:r>
      <w:r>
        <w:rPr>
          <w:spacing w:val="1"/>
        </w:rPr>
        <w:t>u</w:t>
      </w:r>
      <w:r>
        <w:rPr>
          <w:spacing w:val="-1"/>
        </w:rPr>
        <w:t>e</w:t>
      </w:r>
      <w:r>
        <w:t>nt</w:t>
      </w:r>
      <w:r>
        <w:rPr>
          <w:spacing w:val="3"/>
        </w:rPr>
        <w:t>l</w:t>
      </w:r>
      <w:r>
        <w:t>y</w:t>
      </w:r>
      <w:r>
        <w:rPr>
          <w:spacing w:val="18"/>
        </w:rPr>
        <w:t xml:space="preserve"> </w:t>
      </w:r>
      <w:r>
        <w:rPr>
          <w:spacing w:val="2"/>
        </w:rPr>
        <w:t>i</w:t>
      </w:r>
      <w:r>
        <w:t>ssued.</w:t>
      </w:r>
      <w:r>
        <w:rPr>
          <w:spacing w:val="23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22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22"/>
        </w:rPr>
        <w:t xml:space="preserve"> </w:t>
      </w:r>
      <w:r>
        <w:t>not</w:t>
      </w:r>
      <w:r>
        <w:rPr>
          <w:spacing w:val="24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c</w:t>
      </w:r>
      <w:r>
        <w:t>ular Stand</w:t>
      </w:r>
      <w:r>
        <w:rPr>
          <w:spacing w:val="-2"/>
        </w:rPr>
        <w:t>a</w:t>
      </w:r>
      <w:r>
        <w:t>rds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a</w:t>
      </w:r>
      <w:r>
        <w:rPr>
          <w:spacing w:val="3"/>
        </w:rPr>
        <w:t xml:space="preserve"> </w:t>
      </w:r>
      <w:r>
        <w:rPr>
          <w:spacing w:val="-2"/>
        </w:rPr>
        <w:t>B</w:t>
      </w:r>
      <w:r>
        <w:t>ritish</w:t>
      </w:r>
      <w:r>
        <w:rPr>
          <w:spacing w:val="2"/>
        </w:rPr>
        <w:t xml:space="preserve"> o</w:t>
      </w:r>
      <w:r>
        <w:t>r</w:t>
      </w:r>
      <w:r>
        <w:rPr>
          <w:spacing w:val="1"/>
        </w:rPr>
        <w:t xml:space="preserve"> </w:t>
      </w:r>
      <w:r>
        <w:t>Am</w:t>
      </w:r>
      <w:r>
        <w:rPr>
          <w:spacing w:val="-1"/>
        </w:rPr>
        <w:t>e</w:t>
      </w:r>
      <w:r>
        <w:t>ric</w:t>
      </w:r>
      <w:r>
        <w:rPr>
          <w:spacing w:val="-1"/>
        </w:rPr>
        <w:t>a</w:t>
      </w:r>
      <w:r>
        <w:t>n</w:t>
      </w:r>
      <w:r>
        <w:rPr>
          <w:spacing w:val="2"/>
        </w:rPr>
        <w:t xml:space="preserve"> </w:t>
      </w:r>
      <w:r>
        <w:t>Standard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ists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>sp</w:t>
      </w:r>
      <w:r>
        <w:rPr>
          <w:spacing w:val="-1"/>
        </w:rPr>
        <w:t>ec</w:t>
      </w:r>
      <w:r>
        <w:t>t</w:t>
      </w:r>
      <w:r>
        <w:rPr>
          <w:spacing w:val="4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4"/>
        </w:rPr>
        <w:t xml:space="preserve"> </w:t>
      </w:r>
      <w:r>
        <w:t>mat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t>ls,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then</w:t>
      </w:r>
      <w:r>
        <w:rPr>
          <w:spacing w:val="3"/>
        </w:rPr>
        <w:t xml:space="preserve"> </w:t>
      </w:r>
      <w:r>
        <w:t>the 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5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rPr>
          <w:spacing w:val="1"/>
        </w:rPr>
        <w:t>i</w:t>
      </w:r>
      <w:r>
        <w:t>n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rPr>
          <w:spacing w:val="1"/>
        </w:rPr>
        <w:t>re</w:t>
      </w:r>
      <w:r>
        <w:t>sp</w:t>
      </w:r>
      <w:r>
        <w:rPr>
          <w:spacing w:val="-1"/>
        </w:rPr>
        <w:t>ec</w:t>
      </w:r>
      <w:r>
        <w:t>ts</w:t>
      </w:r>
      <w:r>
        <w:rPr>
          <w:spacing w:val="53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5"/>
        </w:rPr>
        <w:t>l</w:t>
      </w:r>
      <w:r>
        <w:t>y</w:t>
      </w:r>
      <w:r>
        <w:rPr>
          <w:spacing w:val="47"/>
        </w:rPr>
        <w:t xml:space="preserve"> </w:t>
      </w:r>
      <w:r>
        <w:t>with</w:t>
      </w:r>
      <w:r>
        <w:rPr>
          <w:spacing w:val="53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t>r</w:t>
      </w:r>
      <w:r>
        <w:rPr>
          <w:spacing w:val="-2"/>
        </w:rPr>
        <w:t>e</w:t>
      </w:r>
      <w:r>
        <w:t>lev</w:t>
      </w:r>
      <w:r>
        <w:rPr>
          <w:spacing w:val="-2"/>
        </w:rPr>
        <w:t>a</w:t>
      </w:r>
      <w:r>
        <w:t>nt</w:t>
      </w:r>
      <w:r>
        <w:rPr>
          <w:spacing w:val="5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4"/>
        </w:rPr>
        <w:t xml:space="preserve"> </w:t>
      </w:r>
      <w:r>
        <w:rPr>
          <w:spacing w:val="-1"/>
        </w:rPr>
        <w:t>c</w:t>
      </w:r>
      <w:r>
        <w:t>urr</w:t>
      </w:r>
      <w:r>
        <w:rPr>
          <w:spacing w:val="-1"/>
        </w:rPr>
        <w:t>e</w:t>
      </w:r>
      <w:r>
        <w:t>nt</w:t>
      </w:r>
      <w:r>
        <w:rPr>
          <w:spacing w:val="53"/>
        </w:rPr>
        <w:t xml:space="preserve"> </w:t>
      </w:r>
      <w:r>
        <w:t>British</w:t>
      </w:r>
      <w:r>
        <w:rPr>
          <w:spacing w:val="52"/>
        </w:rPr>
        <w:t xml:space="preserve"> </w:t>
      </w:r>
      <w:r>
        <w:t>or</w:t>
      </w:r>
      <w:r>
        <w:rPr>
          <w:spacing w:val="51"/>
        </w:rPr>
        <w:t xml:space="preserve"> </w:t>
      </w:r>
      <w:r>
        <w:t>Am</w:t>
      </w:r>
      <w:r>
        <w:rPr>
          <w:spacing w:val="-1"/>
        </w:rPr>
        <w:t>e</w:t>
      </w:r>
      <w:r>
        <w:t>ric</w:t>
      </w:r>
      <w:r>
        <w:rPr>
          <w:spacing w:val="-1"/>
        </w:rPr>
        <w:t>a</w:t>
      </w:r>
      <w:r>
        <w:t>n Stand</w:t>
      </w:r>
      <w:r>
        <w:rPr>
          <w:spacing w:val="-2"/>
        </w:rPr>
        <w:t>a</w:t>
      </w:r>
      <w:r>
        <w:t>rds.</w:t>
      </w:r>
      <w:r>
        <w:rPr>
          <w:spacing w:val="32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30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30"/>
        </w:rPr>
        <w:t xml:space="preserve"> </w:t>
      </w:r>
      <w:r>
        <w:rPr>
          <w:spacing w:val="-1"/>
        </w:rPr>
        <w:t>ca</w:t>
      </w:r>
      <w:r>
        <w:rPr>
          <w:spacing w:val="2"/>
        </w:rPr>
        <w:t>s</w:t>
      </w:r>
      <w:r>
        <w:rPr>
          <w:spacing w:val="-1"/>
        </w:rPr>
        <w:t>e</w:t>
      </w:r>
      <w:r>
        <w:t>s</w:t>
      </w:r>
      <w:r>
        <w:rPr>
          <w:spacing w:val="31"/>
        </w:rPr>
        <w:t xml:space="preserve"> </w:t>
      </w:r>
      <w:r>
        <w:t>wh</w:t>
      </w:r>
      <w:r>
        <w:rPr>
          <w:spacing w:val="-2"/>
        </w:rPr>
        <w:t>e</w:t>
      </w:r>
      <w:r>
        <w:t>re</w:t>
      </w:r>
      <w:r>
        <w:rPr>
          <w:spacing w:val="31"/>
        </w:rPr>
        <w:t xml:space="preserve"> </w:t>
      </w:r>
      <w:r>
        <w:rPr>
          <w:spacing w:val="-2"/>
        </w:rPr>
        <w:t>B</w:t>
      </w:r>
      <w:r>
        <w:t>ritish</w:t>
      </w:r>
      <w:r>
        <w:rPr>
          <w:spacing w:val="30"/>
        </w:rPr>
        <w:t xml:space="preserve"> </w:t>
      </w:r>
      <w:r>
        <w:t>or</w:t>
      </w:r>
      <w:r>
        <w:rPr>
          <w:spacing w:val="30"/>
        </w:rPr>
        <w:t xml:space="preserve"> </w:t>
      </w:r>
      <w:r>
        <w:t>Am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ca</w:t>
      </w:r>
      <w:r>
        <w:t>n</w:t>
      </w:r>
      <w:r>
        <w:rPr>
          <w:spacing w:val="30"/>
        </w:rPr>
        <w:t xml:space="preserve"> </w:t>
      </w:r>
      <w:r>
        <w:t>Stand</w:t>
      </w:r>
      <w:r>
        <w:rPr>
          <w:spacing w:val="-2"/>
        </w:rPr>
        <w:t>a</w:t>
      </w:r>
      <w:r>
        <w:t>rds</w:t>
      </w:r>
      <w:r>
        <w:rPr>
          <w:spacing w:val="30"/>
        </w:rPr>
        <w:t xml:space="preserve"> </w:t>
      </w:r>
      <w:r>
        <w:t>do</w:t>
      </w:r>
      <w:r>
        <w:rPr>
          <w:spacing w:val="30"/>
        </w:rPr>
        <w:t xml:space="preserve"> </w:t>
      </w:r>
      <w:r>
        <w:t>not</w:t>
      </w:r>
      <w:r>
        <w:rPr>
          <w:spacing w:val="3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ist,</w:t>
      </w:r>
      <w:r>
        <w:rPr>
          <w:spacing w:val="30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 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indi</w:t>
      </w:r>
      <w:r>
        <w:rPr>
          <w:spacing w:val="-1"/>
        </w:rPr>
        <w:t>ca</w:t>
      </w:r>
      <w:r>
        <w:t>te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r</w:t>
      </w:r>
      <w:r>
        <w:rPr>
          <w:spacing w:val="-2"/>
        </w:rPr>
        <w:t>e</w:t>
      </w:r>
      <w:r>
        <w:t>levant</w:t>
      </w:r>
      <w:r>
        <w:rPr>
          <w:spacing w:val="24"/>
        </w:rPr>
        <w:t xml:space="preserve"> </w:t>
      </w:r>
      <w:r>
        <w:t>int</w:t>
      </w:r>
      <w:r>
        <w:rPr>
          <w:spacing w:val="-1"/>
        </w:rPr>
        <w:t>e</w:t>
      </w:r>
      <w:r>
        <w:t>rn</w:t>
      </w:r>
      <w:r>
        <w:rPr>
          <w:spacing w:val="-2"/>
        </w:rPr>
        <w:t>a</w:t>
      </w:r>
      <w:r>
        <w:t>tion</w:t>
      </w:r>
      <w:r>
        <w:rPr>
          <w:spacing w:val="-1"/>
        </w:rPr>
        <w:t>a</w:t>
      </w:r>
      <w:r>
        <w:t>l</w:t>
      </w:r>
      <w:r>
        <w:rPr>
          <w:spacing w:val="24"/>
        </w:rPr>
        <w:t xml:space="preserve"> </w:t>
      </w:r>
      <w:r>
        <w:t>Stand</w:t>
      </w:r>
      <w:r>
        <w:rPr>
          <w:spacing w:val="-2"/>
        </w:rPr>
        <w:t>a</w:t>
      </w:r>
      <w:r>
        <w:t>rds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prod</w:t>
      </w:r>
      <w:r>
        <w:rPr>
          <w:spacing w:val="-1"/>
        </w:rPr>
        <w:t>uc</w:t>
      </w:r>
      <w:r>
        <w:t>e</w:t>
      </w:r>
      <w:r>
        <w:rPr>
          <w:spacing w:val="22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s</w:t>
      </w:r>
      <w:r>
        <w:rPr>
          <w:spacing w:val="-1"/>
        </w:rPr>
        <w:t>a</w:t>
      </w:r>
      <w:r>
        <w:t>me</w:t>
      </w:r>
      <w:r>
        <w:rPr>
          <w:spacing w:val="25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a</w:t>
      </w:r>
      <w:r>
        <w:t>l</w:t>
      </w:r>
      <w:r>
        <w:rPr>
          <w:spacing w:val="24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er</w:t>
      </w:r>
      <w:r>
        <w:t>.</w:t>
      </w:r>
    </w:p>
    <w:p w:rsidR="001527E3" w:rsidRDefault="00586FE3">
      <w:pPr>
        <w:pStyle w:val="Heading3"/>
        <w:kinsoku w:val="0"/>
        <w:overflowPunct w:val="0"/>
        <w:spacing w:before="283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24" w:name="bookmark23"/>
      <w:bookmarkEnd w:id="24"/>
      <w:r w:rsidR="001527E3">
        <w:rPr>
          <w:position w:val="1"/>
        </w:rPr>
        <w:t>Dra</w:t>
      </w:r>
      <w:r w:rsidR="001527E3">
        <w:rPr>
          <w:spacing w:val="4"/>
          <w:position w:val="1"/>
        </w:rPr>
        <w:t>w</w:t>
      </w:r>
      <w:r w:rsidR="001527E3">
        <w:rPr>
          <w:position w:val="1"/>
        </w:rPr>
        <w:t>ings</w:t>
      </w:r>
      <w:r w:rsidR="001527E3">
        <w:rPr>
          <w:spacing w:val="-17"/>
          <w:position w:val="1"/>
        </w:rPr>
        <w:t xml:space="preserve"> </w:t>
      </w:r>
      <w:r w:rsidR="001527E3">
        <w:rPr>
          <w:position w:val="1"/>
        </w:rPr>
        <w:t>and</w:t>
      </w:r>
      <w:r w:rsidR="001527E3">
        <w:rPr>
          <w:spacing w:val="-16"/>
          <w:position w:val="1"/>
        </w:rPr>
        <w:t xml:space="preserve"> </w:t>
      </w:r>
      <w:r w:rsidR="001527E3">
        <w:rPr>
          <w:position w:val="1"/>
        </w:rPr>
        <w:t>Specif</w:t>
      </w:r>
      <w:r w:rsidR="001527E3">
        <w:rPr>
          <w:spacing w:val="1"/>
          <w:position w:val="1"/>
        </w:rPr>
        <w:t>i</w:t>
      </w:r>
      <w:r w:rsidR="001527E3">
        <w:rPr>
          <w:position w:val="1"/>
        </w:rPr>
        <w:t>cations</w:t>
      </w:r>
    </w:p>
    <w:p w:rsidR="001527E3" w:rsidRDefault="001527E3">
      <w:pPr>
        <w:pStyle w:val="BodyText"/>
        <w:kinsoku w:val="0"/>
        <w:overflowPunct w:val="0"/>
        <w:spacing w:before="411" w:line="360" w:lineRule="auto"/>
        <w:ind w:right="107"/>
        <w:jc w:val="both"/>
      </w:pPr>
      <w:r>
        <w:rPr>
          <w:i/>
          <w:iCs/>
        </w:rPr>
        <w:t>Drawings:</w:t>
      </w:r>
      <w:r>
        <w:rPr>
          <w:i/>
          <w:iCs/>
          <w:spacing w:val="4"/>
        </w:rPr>
        <w:t xml:space="preserve"> </w:t>
      </w:r>
      <w:r>
        <w:t>D</w:t>
      </w:r>
      <w:r>
        <w:rPr>
          <w:spacing w:val="-2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</w:t>
      </w:r>
      <w:r>
        <w:rPr>
          <w:spacing w:val="4"/>
        </w:rPr>
        <w:t xml:space="preserve"> </w:t>
      </w:r>
      <w:r>
        <w:t>,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t>tivi</w:t>
      </w:r>
      <w:r>
        <w:rPr>
          <w:spacing w:val="3"/>
        </w:rPr>
        <w:t>t</w:t>
      </w:r>
      <w:r>
        <w:t>y</w:t>
      </w:r>
      <w:r>
        <w:rPr>
          <w:spacing w:val="-3"/>
        </w:rPr>
        <w:t xml:space="preserve"> </w:t>
      </w:r>
      <w:r>
        <w:t>s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e</w:t>
      </w:r>
      <w:r>
        <w:t>dule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Sp</w:t>
      </w:r>
      <w:r>
        <w:rPr>
          <w:spacing w:val="-1"/>
        </w:rPr>
        <w:t>ec</w:t>
      </w:r>
      <w:r>
        <w:rPr>
          <w:spacing w:val="2"/>
        </w:rPr>
        <w:t>i</w:t>
      </w:r>
      <w:r>
        <w:t>fi</w:t>
      </w:r>
      <w:r>
        <w:rPr>
          <w:spacing w:val="-2"/>
        </w:rPr>
        <w:t>c</w:t>
      </w:r>
      <w:r>
        <w:rPr>
          <w:spacing w:val="-1"/>
        </w:rPr>
        <w:t>a</w:t>
      </w:r>
      <w:r>
        <w:t>tions</w:t>
      </w:r>
      <w:r>
        <w:rPr>
          <w:spacing w:val="6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6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t>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rPr>
          <w:spacing w:val="1"/>
        </w:rPr>
        <w:t>r</w:t>
      </w:r>
      <w:r>
        <w:t>’s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43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39"/>
        </w:rPr>
        <w:t xml:space="preserve"> </w:t>
      </w:r>
      <w:r>
        <w:t>int</w:t>
      </w:r>
      <w:r>
        <w:rPr>
          <w:spacing w:val="-1"/>
        </w:rPr>
        <w:t>e</w:t>
      </w:r>
      <w:r>
        <w:t>nd</w:t>
      </w:r>
      <w:r>
        <w:rPr>
          <w:spacing w:val="1"/>
        </w:rPr>
        <w:t>e</w:t>
      </w:r>
      <w:r>
        <w:t>d</w:t>
      </w:r>
      <w:r>
        <w:rPr>
          <w:spacing w:val="40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ment</w:t>
      </w:r>
      <w:r>
        <w:rPr>
          <w:spacing w:val="42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</w:t>
      </w:r>
      <w:r>
        <w:rPr>
          <w:spacing w:val="42"/>
        </w:rPr>
        <w:t xml:space="preserve"> </w:t>
      </w:r>
      <w:r>
        <w:t>othe</w:t>
      </w:r>
      <w:r>
        <w:rPr>
          <w:spacing w:val="-2"/>
        </w:rPr>
        <w:t>r</w:t>
      </w:r>
      <w:r>
        <w:t>,</w:t>
      </w:r>
      <w:r>
        <w:rPr>
          <w:spacing w:val="40"/>
        </w:rPr>
        <w:t xml:space="preserve"> </w:t>
      </w:r>
      <w:r>
        <w:t>so</w:t>
      </w:r>
      <w:r>
        <w:rPr>
          <w:spacing w:val="40"/>
        </w:rPr>
        <w:t xml:space="preserve"> </w:t>
      </w:r>
      <w:r>
        <w:t>that</w:t>
      </w:r>
      <w:r>
        <w:rPr>
          <w:spacing w:val="42"/>
        </w:rPr>
        <w:t xml:space="preserve"> </w:t>
      </w:r>
      <w:r>
        <w:t>if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rPr>
          <w:spacing w:val="-8"/>
        </w:rPr>
        <w:t>y</w:t>
      </w:r>
      <w:r>
        <w:t>thi</w:t>
      </w:r>
      <w:r>
        <w:rPr>
          <w:spacing w:val="2"/>
        </w:rPr>
        <w:t>n</w:t>
      </w:r>
      <w:r>
        <w:t>g</w:t>
      </w:r>
      <w:r>
        <w:rPr>
          <w:spacing w:val="38"/>
        </w:rPr>
        <w:t xml:space="preserve"> </w:t>
      </w:r>
      <w:r>
        <w:t>is</w:t>
      </w:r>
      <w:r>
        <w:rPr>
          <w:spacing w:val="43"/>
        </w:rPr>
        <w:t xml:space="preserve"> </w:t>
      </w:r>
      <w:r>
        <w:t>shown</w:t>
      </w:r>
      <w:r>
        <w:rPr>
          <w:spacing w:val="40"/>
        </w:rPr>
        <w:t xml:space="preserve"> </w:t>
      </w:r>
      <w:r>
        <w:t>on</w:t>
      </w:r>
      <w:r>
        <w:rPr>
          <w:spacing w:val="42"/>
        </w:rPr>
        <w:t xml:space="preserve"> </w:t>
      </w:r>
      <w:r>
        <w:t>the D</w:t>
      </w:r>
      <w:r>
        <w:rPr>
          <w:spacing w:val="-2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s,</w:t>
      </w:r>
      <w:r>
        <w:rPr>
          <w:spacing w:val="7"/>
        </w:rPr>
        <w:t xml:space="preserve"> </w:t>
      </w:r>
      <w:r>
        <w:t>but</w:t>
      </w:r>
      <w:r>
        <w:rPr>
          <w:spacing w:val="7"/>
        </w:rPr>
        <w:t xml:space="preserve"> </w:t>
      </w:r>
      <w:r>
        <w:t>not</w:t>
      </w:r>
      <w:r>
        <w:rPr>
          <w:spacing w:val="7"/>
        </w:rPr>
        <w:t xml:space="preserve"> </w:t>
      </w:r>
      <w:r>
        <w:t>ment</w:t>
      </w:r>
      <w:r>
        <w:rPr>
          <w:spacing w:val="-2"/>
        </w:rPr>
        <w:t>i</w:t>
      </w:r>
      <w:r>
        <w:t>on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tions</w:t>
      </w:r>
      <w:r>
        <w:rPr>
          <w:spacing w:val="7"/>
        </w:rPr>
        <w:t xml:space="preserve"> </w:t>
      </w:r>
      <w:r>
        <w:t>or</w:t>
      </w:r>
      <w:r>
        <w:rPr>
          <w:spacing w:val="6"/>
        </w:rPr>
        <w:t xml:space="preserve"> </w:t>
      </w:r>
      <w:r>
        <w:t>vice</w:t>
      </w:r>
      <w:r>
        <w:rPr>
          <w:spacing w:val="5"/>
        </w:rPr>
        <w:t xml:space="preserve"> </w:t>
      </w:r>
      <w:r>
        <w:t>v</w:t>
      </w:r>
      <w:r>
        <w:rPr>
          <w:spacing w:val="-1"/>
        </w:rPr>
        <w:t>e</w:t>
      </w:r>
      <w:r>
        <w:t>rs</w:t>
      </w:r>
      <w:r>
        <w:rPr>
          <w:spacing w:val="-2"/>
        </w:rPr>
        <w:t>a</w:t>
      </w:r>
      <w:r>
        <w:t>,</w:t>
      </w:r>
      <w:r>
        <w:rPr>
          <w:spacing w:val="6"/>
        </w:rPr>
        <w:t xml:space="preserve"> </w:t>
      </w:r>
      <w:r>
        <w:t>it</w:t>
      </w:r>
      <w:r>
        <w:rPr>
          <w:spacing w:val="7"/>
        </w:rPr>
        <w:t xml:space="preserve"> </w:t>
      </w:r>
      <w:r>
        <w:t>is</w:t>
      </w:r>
      <w:r>
        <w:rPr>
          <w:spacing w:val="5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fu</w:t>
      </w:r>
      <w:r>
        <w:rPr>
          <w:spacing w:val="-2"/>
        </w:rPr>
        <w:t>r</w:t>
      </w:r>
      <w:r>
        <w:t>nished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 xml:space="preserve">built </w:t>
      </w:r>
      <w:r>
        <w:rPr>
          <w:spacing w:val="-1"/>
        </w:rPr>
        <w:t>a</w:t>
      </w:r>
      <w:r>
        <w:t>s</w:t>
      </w:r>
      <w:r>
        <w:rPr>
          <w:spacing w:val="60"/>
        </w:rPr>
        <w:t xml:space="preserve"> </w:t>
      </w:r>
      <w:r>
        <w:t>tho</w:t>
      </w:r>
      <w:r>
        <w:rPr>
          <w:spacing w:val="2"/>
        </w:rPr>
        <w:t>u</w:t>
      </w:r>
      <w:r>
        <w:rPr>
          <w:spacing w:val="-3"/>
        </w:rPr>
        <w:t>g</w:t>
      </w:r>
      <w:r>
        <w:t>h</w:t>
      </w:r>
      <w:r>
        <w:rPr>
          <w:spacing w:val="59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ca</w:t>
      </w:r>
      <w:r>
        <w:t>l</w:t>
      </w:r>
      <w:r>
        <w:rPr>
          <w:spacing w:val="5"/>
        </w:rPr>
        <w:t>l</w:t>
      </w:r>
      <w:r>
        <w:t>y</w:t>
      </w:r>
      <w:r>
        <w:rPr>
          <w:spacing w:val="54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</w:t>
      </w:r>
      <w:r>
        <w:t>t fo</w:t>
      </w:r>
      <w:r>
        <w:rPr>
          <w:spacing w:val="-2"/>
        </w:rPr>
        <w:t>r</w:t>
      </w:r>
      <w:r>
        <w:t>th in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ll th</w:t>
      </w:r>
      <w:r>
        <w:rPr>
          <w:spacing w:val="1"/>
        </w:rPr>
        <w:t>r</w:t>
      </w:r>
      <w:r>
        <w:rPr>
          <w:spacing w:val="-1"/>
        </w:rPr>
        <w:t>ee</w:t>
      </w:r>
      <w:r>
        <w:t>.</w:t>
      </w:r>
      <w:r>
        <w:rPr>
          <w:spacing w:val="4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54"/>
        </w:rPr>
        <w:t xml:space="preserve"> </w:t>
      </w:r>
      <w:r>
        <w:t>dis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p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ies,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t>r</w:t>
      </w:r>
      <w:r>
        <w:rPr>
          <w:spacing w:val="-2"/>
        </w:rPr>
        <w:t>r</w:t>
      </w:r>
      <w:r>
        <w:rPr>
          <w:spacing w:val="2"/>
        </w:rPr>
        <w:t>o</w:t>
      </w:r>
      <w:r>
        <w:t>rs,</w:t>
      </w:r>
      <w:r>
        <w:rPr>
          <w:spacing w:val="59"/>
        </w:rPr>
        <w:t xml:space="preserve"> </w:t>
      </w:r>
      <w:r>
        <w:rPr>
          <w:spacing w:val="-1"/>
        </w:rPr>
        <w:t>a</w:t>
      </w:r>
      <w:r>
        <w:t>mb</w:t>
      </w:r>
      <w:r>
        <w:rPr>
          <w:spacing w:val="3"/>
        </w:rPr>
        <w:t>i</w:t>
      </w:r>
      <w:r>
        <w:rPr>
          <w:spacing w:val="-3"/>
        </w:rPr>
        <w:t>g</w:t>
      </w:r>
      <w:r>
        <w:t>u</w:t>
      </w:r>
      <w:r>
        <w:rPr>
          <w:spacing w:val="8"/>
        </w:rPr>
        <w:t>i</w:t>
      </w:r>
      <w:r>
        <w:t>ti</w:t>
      </w:r>
      <w:r>
        <w:rPr>
          <w:spacing w:val="-1"/>
        </w:rPr>
        <w:t>e</w:t>
      </w:r>
      <w:r>
        <w:t>s or omissions</w:t>
      </w:r>
      <w:r>
        <w:rPr>
          <w:spacing w:val="38"/>
        </w:rPr>
        <w:t xml:space="preserve"> </w:t>
      </w:r>
      <w:r>
        <w:t>o</w:t>
      </w:r>
      <w:r>
        <w:rPr>
          <w:spacing w:val="-1"/>
        </w:rPr>
        <w:t>cc</w:t>
      </w:r>
      <w:r>
        <w:t>ur</w:t>
      </w:r>
      <w:r>
        <w:rPr>
          <w:spacing w:val="37"/>
        </w:rPr>
        <w:t xml:space="preserve"> </w:t>
      </w:r>
      <w:r>
        <w:t>in</w:t>
      </w:r>
      <w:r>
        <w:rPr>
          <w:spacing w:val="38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D</w:t>
      </w:r>
      <w:r>
        <w:rPr>
          <w:spacing w:val="-2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</w:t>
      </w:r>
      <w:r>
        <w:rPr>
          <w:spacing w:val="38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40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</w:t>
      </w:r>
      <w:r>
        <w:t>tivi</w:t>
      </w:r>
      <w:r>
        <w:rPr>
          <w:spacing w:val="3"/>
        </w:rPr>
        <w:t>t</w:t>
      </w:r>
      <w:r>
        <w:t>y</w:t>
      </w:r>
      <w:r>
        <w:rPr>
          <w:spacing w:val="33"/>
        </w:rPr>
        <w:t xml:space="preserve"> </w:t>
      </w:r>
      <w:r>
        <w:rPr>
          <w:spacing w:val="2"/>
        </w:rPr>
        <w:t>s</w:t>
      </w:r>
      <w:r>
        <w:rPr>
          <w:spacing w:val="1"/>
        </w:rPr>
        <w:t>c</w:t>
      </w:r>
      <w:r>
        <w:t>h</w:t>
      </w:r>
      <w:r>
        <w:rPr>
          <w:spacing w:val="-1"/>
        </w:rPr>
        <w:t>e</w:t>
      </w:r>
      <w:r>
        <w:t>dule</w:t>
      </w:r>
      <w:r>
        <w:rPr>
          <w:spacing w:val="39"/>
        </w:rPr>
        <w:t xml:space="preserve"> </w:t>
      </w:r>
      <w:r>
        <w:t>or</w:t>
      </w:r>
      <w:r>
        <w:rPr>
          <w:spacing w:val="39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>tions,</w:t>
      </w:r>
      <w:r>
        <w:rPr>
          <w:spacing w:val="38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s</w:t>
      </w:r>
      <w:r>
        <w:rPr>
          <w:spacing w:val="-1"/>
        </w:rPr>
        <w:t>a</w:t>
      </w:r>
      <w:r>
        <w:rPr>
          <w:spacing w:val="2"/>
        </w:rPr>
        <w:t>m</w:t>
      </w:r>
      <w:r>
        <w:t>e</w:t>
      </w:r>
      <w:r>
        <w:rPr>
          <w:spacing w:val="3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rPr>
          <w:spacing w:val="2"/>
        </w:rPr>
        <w:t>b</w:t>
      </w:r>
      <w:r>
        <w:t>e r</w:t>
      </w:r>
      <w:r>
        <w:rPr>
          <w:spacing w:val="-2"/>
        </w:rPr>
        <w:t>e</w:t>
      </w:r>
      <w:r>
        <w:t>fer</w:t>
      </w:r>
      <w:r>
        <w:rPr>
          <w:spacing w:val="-2"/>
        </w:rPr>
        <w:t>r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3"/>
        </w:rPr>
        <w:t>e</w:t>
      </w:r>
      <w:r>
        <w:t>r</w:t>
      </w:r>
      <w:r>
        <w:rPr>
          <w:spacing w:val="32"/>
        </w:rPr>
        <w:t xml:space="preserve"> </w:t>
      </w:r>
      <w:r>
        <w:t>b</w:t>
      </w:r>
      <w:r>
        <w:rPr>
          <w:spacing w:val="-1"/>
        </w:rPr>
        <w:t>e</w:t>
      </w:r>
      <w:r>
        <w:t>f</w:t>
      </w:r>
      <w:r>
        <w:rPr>
          <w:spacing w:val="1"/>
        </w:rPr>
        <w:t>o</w:t>
      </w:r>
      <w:r>
        <w:t>re</w:t>
      </w:r>
      <w:r>
        <w:rPr>
          <w:spacing w:val="31"/>
        </w:rPr>
        <w:t xml:space="preserve"> </w:t>
      </w:r>
      <w:r>
        <w:rPr>
          <w:spacing w:val="2"/>
        </w:rPr>
        <w:t>p</w:t>
      </w:r>
      <w:r>
        <w:t>roc</w:t>
      </w:r>
      <w:r>
        <w:rPr>
          <w:spacing w:val="-1"/>
        </w:rPr>
        <w:t>ee</w:t>
      </w:r>
      <w:r>
        <w:t>di</w:t>
      </w:r>
      <w:r>
        <w:rPr>
          <w:spacing w:val="2"/>
        </w:rPr>
        <w:t>n</w:t>
      </w:r>
      <w:r>
        <w:t>g</w:t>
      </w:r>
      <w:r>
        <w:rPr>
          <w:spacing w:val="30"/>
        </w:rPr>
        <w:t xml:space="preserve"> </w:t>
      </w:r>
      <w:r>
        <w:t>wi</w:t>
      </w:r>
      <w:r>
        <w:rPr>
          <w:spacing w:val="2"/>
        </w:rPr>
        <w:t>t</w:t>
      </w:r>
      <w:r>
        <w:t>h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1"/>
        </w:rPr>
        <w:t>W</w:t>
      </w:r>
      <w:r>
        <w:t>orks,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1"/>
        </w:rPr>
        <w:t>E</w:t>
      </w:r>
      <w:r>
        <w:t>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</w:t>
      </w:r>
      <w:r>
        <w:rPr>
          <w:spacing w:val="34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ineer</w:t>
      </w:r>
      <w:r>
        <w:rPr>
          <w:spacing w:val="-2"/>
        </w:rPr>
        <w:t>’</w:t>
      </w:r>
      <w:r>
        <w:t>s d</w:t>
      </w:r>
      <w:r>
        <w:rPr>
          <w:spacing w:val="-1"/>
        </w:rPr>
        <w:t>ec</w:t>
      </w:r>
      <w:r>
        <w:t>ision on su</w:t>
      </w:r>
      <w:r>
        <w:rPr>
          <w:spacing w:val="-1"/>
        </w:rPr>
        <w:t>c</w:t>
      </w:r>
      <w:r>
        <w:t>h disc</w:t>
      </w:r>
      <w:r>
        <w:rPr>
          <w:spacing w:val="-1"/>
        </w:rPr>
        <w:t>re</w:t>
      </w:r>
      <w:r>
        <w:rPr>
          <w:spacing w:val="2"/>
        </w:rP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ies, er</w:t>
      </w:r>
      <w:r>
        <w:rPr>
          <w:spacing w:val="-2"/>
        </w:rPr>
        <w:t>r</w:t>
      </w:r>
      <w:r>
        <w:t xml:space="preserve">ors, </w:t>
      </w:r>
      <w:r>
        <w:rPr>
          <w:spacing w:val="-2"/>
        </w:rPr>
        <w:t>a</w:t>
      </w:r>
      <w:r>
        <w:t>mb</w:t>
      </w:r>
      <w:r>
        <w:rPr>
          <w:spacing w:val="3"/>
        </w:rPr>
        <w:t>i</w:t>
      </w:r>
      <w:r>
        <w:rPr>
          <w:spacing w:val="-3"/>
        </w:rPr>
        <w:t>g</w:t>
      </w:r>
      <w:r>
        <w:t>uiti</w:t>
      </w:r>
      <w:r>
        <w:rPr>
          <w:spacing w:val="1"/>
        </w:rPr>
        <w:t>e</w:t>
      </w:r>
      <w:r>
        <w:t>s or omissions sh</w:t>
      </w:r>
      <w:r>
        <w:rPr>
          <w:spacing w:val="-1"/>
        </w:rPr>
        <w:t>a</w:t>
      </w:r>
      <w:r>
        <w:t>ll</w:t>
      </w:r>
      <w:r>
        <w:rPr>
          <w:spacing w:val="4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fin</w:t>
      </w:r>
      <w:r>
        <w:rPr>
          <w:spacing w:val="-2"/>
        </w:rPr>
        <w:t>a</w:t>
      </w:r>
      <w:r>
        <w:t>l.</w:t>
      </w:r>
    </w:p>
    <w:p w:rsidR="001527E3" w:rsidRDefault="001527E3">
      <w:pPr>
        <w:pStyle w:val="BodyText"/>
        <w:kinsoku w:val="0"/>
        <w:overflowPunct w:val="0"/>
        <w:spacing w:before="411" w:line="360" w:lineRule="auto"/>
        <w:ind w:right="107"/>
        <w:jc w:val="both"/>
        <w:sectPr w:rsidR="001527E3">
          <w:pgSz w:w="11900" w:h="16860"/>
          <w:pgMar w:top="940" w:right="980" w:bottom="1160" w:left="1640" w:header="759" w:footer="977" w:gutter="0"/>
          <w:cols w:space="720" w:equalWidth="0">
            <w:col w:w="9280"/>
          </w:cols>
          <w:noEndnote/>
        </w:sectPr>
      </w:pPr>
    </w:p>
    <w:p w:rsidR="001527E3" w:rsidRDefault="001527E3">
      <w:pPr>
        <w:pStyle w:val="BodyText"/>
        <w:kinsoku w:val="0"/>
        <w:overflowPunct w:val="0"/>
        <w:spacing w:before="302" w:line="360" w:lineRule="auto"/>
        <w:ind w:right="109"/>
        <w:jc w:val="both"/>
      </w:pPr>
      <w:r>
        <w:rPr>
          <w:i/>
          <w:iCs/>
        </w:rPr>
        <w:lastRenderedPageBreak/>
        <w:t>Sp</w:t>
      </w:r>
      <w:r>
        <w:rPr>
          <w:i/>
          <w:iCs/>
          <w:spacing w:val="-1"/>
        </w:rPr>
        <w:t>ec</w:t>
      </w:r>
      <w:r>
        <w:rPr>
          <w:i/>
          <w:iCs/>
        </w:rPr>
        <w:t>ifications:</w:t>
      </w:r>
      <w:r>
        <w:rPr>
          <w:i/>
          <w:iCs/>
          <w:spacing w:val="52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ddition</w:t>
      </w:r>
      <w:r>
        <w:rPr>
          <w:spacing w:val="50"/>
        </w:rPr>
        <w:t xml:space="preserve"> </w:t>
      </w:r>
      <w:r>
        <w:t>to</w:t>
      </w:r>
      <w:r>
        <w:rPr>
          <w:spacing w:val="50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D</w:t>
      </w:r>
      <w:r>
        <w:rPr>
          <w:spacing w:val="-2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s,</w:t>
      </w:r>
      <w:r>
        <w:rPr>
          <w:spacing w:val="53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</w:t>
      </w:r>
      <w:r>
        <w:t>tivi</w:t>
      </w:r>
      <w:r>
        <w:rPr>
          <w:spacing w:val="3"/>
        </w:rPr>
        <w:t>t</w:t>
      </w:r>
      <w:r>
        <w:t>y</w:t>
      </w:r>
      <w:r>
        <w:rPr>
          <w:spacing w:val="42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dule</w:t>
      </w:r>
      <w:r>
        <w:rPr>
          <w:spacing w:val="5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0"/>
        </w:rPr>
        <w:t xml:space="preserve"> </w:t>
      </w:r>
      <w:r>
        <w:t>Sp</w:t>
      </w:r>
      <w:r>
        <w:rPr>
          <w:spacing w:val="-1"/>
        </w:rPr>
        <w:t>e</w:t>
      </w:r>
      <w:r>
        <w:rPr>
          <w:spacing w:val="1"/>
        </w:rPr>
        <w:t>c</w:t>
      </w:r>
      <w:r>
        <w:t>ifi</w:t>
      </w:r>
      <w:r>
        <w:rPr>
          <w:spacing w:val="-1"/>
        </w:rPr>
        <w:t>ca</w:t>
      </w:r>
      <w:r>
        <w:t>tions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tt</w:t>
      </w:r>
      <w:r>
        <w:rPr>
          <w:spacing w:val="-1"/>
        </w:rPr>
        <w:t>ac</w:t>
      </w:r>
      <w:r>
        <w:t>h</w:t>
      </w:r>
      <w:r>
        <w:rPr>
          <w:spacing w:val="-1"/>
        </w:rPr>
        <w:t>e</w:t>
      </w:r>
      <w:r>
        <w:t>d h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to,</w:t>
      </w:r>
      <w:r>
        <w:rPr>
          <w:spacing w:val="45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44"/>
        </w:rPr>
        <w:t xml:space="preserve"> </w:t>
      </w:r>
      <w:r>
        <w:rPr>
          <w:spacing w:val="1"/>
        </w:rPr>
        <w:t>w</w:t>
      </w:r>
      <w:r>
        <w:t>ill</w:t>
      </w:r>
      <w:r>
        <w:rPr>
          <w:spacing w:val="45"/>
        </w:rPr>
        <w:t xml:space="preserve"> </w:t>
      </w:r>
      <w:r>
        <w:t>during</w:t>
      </w:r>
      <w:r>
        <w:rPr>
          <w:spacing w:val="42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2"/>
        </w:rPr>
        <w:t>p</w:t>
      </w:r>
      <w:r>
        <w:t>r</w:t>
      </w:r>
      <w:r>
        <w:rPr>
          <w:spacing w:val="1"/>
        </w:rPr>
        <w:t>o</w:t>
      </w:r>
      <w:r>
        <w:rPr>
          <w:spacing w:val="-3"/>
        </w:rPr>
        <w:t>g</w:t>
      </w:r>
      <w:r>
        <w:t>r</w:t>
      </w:r>
      <w:r>
        <w:rPr>
          <w:spacing w:val="-2"/>
        </w:rPr>
        <w:t>e</w:t>
      </w:r>
      <w:r>
        <w:t>ss</w:t>
      </w:r>
      <w:r>
        <w:rPr>
          <w:spacing w:val="48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1"/>
        </w:rPr>
        <w:t>W</w:t>
      </w:r>
      <w:r>
        <w:t>orks</w:t>
      </w:r>
      <w:r>
        <w:rPr>
          <w:spacing w:val="44"/>
        </w:rPr>
        <w:t xml:space="preserve"> </w:t>
      </w:r>
      <w:r>
        <w:t>fu</w:t>
      </w:r>
      <w:r>
        <w:rPr>
          <w:spacing w:val="-2"/>
        </w:rPr>
        <w:t>r</w:t>
      </w:r>
      <w:r>
        <w:t>nish</w:t>
      </w:r>
      <w:r>
        <w:rPr>
          <w:spacing w:val="48"/>
        </w:rPr>
        <w:t xml:space="preserve"> </w:t>
      </w:r>
      <w:r>
        <w:rPr>
          <w:spacing w:val="1"/>
        </w:rPr>
        <w:t>a</w:t>
      </w:r>
      <w:r>
        <w:t>dditional</w:t>
      </w:r>
      <w:r>
        <w:rPr>
          <w:spacing w:val="45"/>
        </w:rPr>
        <w:t xml:space="preserve"> </w:t>
      </w:r>
      <w:r>
        <w:t>D</w:t>
      </w:r>
      <w:r>
        <w:rPr>
          <w:spacing w:val="-2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s, 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tions,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inst</w:t>
      </w:r>
      <w:r>
        <w:rPr>
          <w:spacing w:val="1"/>
        </w:rPr>
        <w:t>r</w:t>
      </w:r>
      <w:r>
        <w:t>u</w:t>
      </w:r>
      <w:r>
        <w:rPr>
          <w:spacing w:val="-1"/>
        </w:rPr>
        <w:t>c</w:t>
      </w:r>
      <w:r>
        <w:t>tions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9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3"/>
        </w:rPr>
        <w:t xml:space="preserve"> </w:t>
      </w:r>
      <w:r>
        <w:t>n</w:t>
      </w:r>
      <w:r>
        <w:rPr>
          <w:spacing w:val="-1"/>
        </w:rPr>
        <w:t>e</w:t>
      </w:r>
      <w:r>
        <w:rPr>
          <w:spacing w:val="1"/>
        </w:rPr>
        <w:t>c</w:t>
      </w:r>
      <w:r>
        <w:rPr>
          <w:spacing w:val="-1"/>
        </w:rPr>
        <w:t>e</w:t>
      </w:r>
      <w:r>
        <w:rPr>
          <w:spacing w:val="2"/>
        </w:rPr>
        <w:t>s</w:t>
      </w:r>
      <w:r>
        <w:t>s</w:t>
      </w:r>
      <w:r>
        <w:rPr>
          <w:spacing w:val="-1"/>
        </w:rPr>
        <w:t>a</w:t>
      </w:r>
      <w:r>
        <w:rPr>
          <w:spacing w:val="3"/>
        </w:rPr>
        <w:t>r</w:t>
      </w:r>
      <w:r>
        <w:rPr>
          <w:spacing w:val="-5"/>
        </w:rPr>
        <w:t>y</w:t>
      </w:r>
      <w:r>
        <w:t>,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opini</w:t>
      </w:r>
      <w:r>
        <w:rPr>
          <w:spacing w:val="6"/>
        </w:rPr>
        <w:t>o</w:t>
      </w:r>
      <w:r>
        <w:t>n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r,</w:t>
      </w:r>
      <w:r>
        <w:rPr>
          <w:spacing w:val="13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t>the purp</w:t>
      </w:r>
      <w:r>
        <w:rPr>
          <w:spacing w:val="-1"/>
        </w:rPr>
        <w:t>o</w:t>
      </w:r>
      <w:r>
        <w:t>se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prop</w:t>
      </w:r>
      <w:r>
        <w:rPr>
          <w:spacing w:val="-2"/>
        </w:rPr>
        <w:t>e</w:t>
      </w:r>
      <w:r>
        <w:t>r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ec</w:t>
      </w:r>
      <w:r>
        <w:t>ution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mainten</w:t>
      </w:r>
      <w:r>
        <w:rPr>
          <w:spacing w:val="-2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1"/>
        </w:rPr>
        <w:t>W</w:t>
      </w:r>
      <w:r>
        <w:t>orks,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make</w:t>
      </w:r>
      <w:r>
        <w:rPr>
          <w:spacing w:val="31"/>
        </w:rPr>
        <w:t xml:space="preserve"> </w:t>
      </w:r>
      <w:r>
        <w:rPr>
          <w:spacing w:val="2"/>
        </w:rPr>
        <w:t>h</w:t>
      </w:r>
      <w:r>
        <w:t>is</w:t>
      </w:r>
      <w:r>
        <w:rPr>
          <w:spacing w:val="34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onfo</w:t>
      </w:r>
      <w:r>
        <w:rPr>
          <w:spacing w:val="-2"/>
        </w:rPr>
        <w:t>r</w:t>
      </w:r>
      <w:r>
        <w:t>m</w:t>
      </w:r>
      <w:r>
        <w:rPr>
          <w:spacing w:val="33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thes</w:t>
      </w:r>
      <w:r>
        <w:rPr>
          <w:spacing w:val="-2"/>
        </w:rPr>
        <w:t>e</w:t>
      </w:r>
      <w:r>
        <w:t>.</w:t>
      </w:r>
      <w:r>
        <w:rPr>
          <w:spacing w:val="33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33"/>
        </w:rPr>
        <w:t xml:space="preserve"> </w:t>
      </w:r>
      <w:r>
        <w:t>dr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i</w:t>
      </w:r>
      <w:r>
        <w:rPr>
          <w:spacing w:val="2"/>
        </w:rPr>
        <w:t>n</w:t>
      </w:r>
      <w:r>
        <w:t>stru</w:t>
      </w:r>
      <w:r>
        <w:rPr>
          <w:spacing w:val="-1"/>
        </w:rPr>
        <w:t>c</w:t>
      </w:r>
      <w:r>
        <w:t>tions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be d</w:t>
      </w:r>
      <w:r>
        <w:rPr>
          <w:spacing w:val="-1"/>
        </w:rPr>
        <w:t>ee</w:t>
      </w:r>
      <w:r>
        <w:t>med to be</w:t>
      </w:r>
      <w:r>
        <w:rPr>
          <w:spacing w:val="-1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rt of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 Do</w:t>
      </w:r>
      <w:r>
        <w:rPr>
          <w:spacing w:val="-1"/>
        </w:rPr>
        <w:t>c</w:t>
      </w:r>
      <w:r>
        <w:t>uments.</w:t>
      </w:r>
    </w:p>
    <w:p w:rsidR="001527E3" w:rsidRDefault="00586FE3">
      <w:pPr>
        <w:pStyle w:val="Heading3"/>
        <w:kinsoku w:val="0"/>
        <w:overflowPunct w:val="0"/>
        <w:spacing w:before="287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 </w:t>
      </w:r>
      <w:bookmarkStart w:id="25" w:name="bookmark24"/>
      <w:bookmarkEnd w:id="25"/>
      <w:r w:rsidR="001527E3">
        <w:rPr>
          <w:position w:val="1"/>
        </w:rPr>
        <w:t>Transp</w:t>
      </w:r>
      <w:r w:rsidR="001527E3">
        <w:rPr>
          <w:spacing w:val="1"/>
          <w:position w:val="1"/>
        </w:rPr>
        <w:t>o</w:t>
      </w:r>
      <w:r w:rsidR="001527E3">
        <w:rPr>
          <w:position w:val="1"/>
        </w:rPr>
        <w:t>rta</w:t>
      </w:r>
      <w:r w:rsidR="001527E3">
        <w:rPr>
          <w:spacing w:val="1"/>
          <w:position w:val="1"/>
        </w:rPr>
        <w:t>t</w:t>
      </w:r>
      <w:r w:rsidR="001527E3">
        <w:rPr>
          <w:position w:val="1"/>
        </w:rPr>
        <w:t>ion</w:t>
      </w:r>
      <w:r w:rsidR="001527E3">
        <w:rPr>
          <w:spacing w:val="-9"/>
          <w:position w:val="1"/>
        </w:rPr>
        <w:t xml:space="preserve"> </w:t>
      </w:r>
      <w:r w:rsidR="001527E3">
        <w:rPr>
          <w:position w:val="1"/>
        </w:rPr>
        <w:t>to</w:t>
      </w:r>
      <w:r w:rsidR="001527E3">
        <w:rPr>
          <w:spacing w:val="-9"/>
          <w:position w:val="1"/>
        </w:rPr>
        <w:t xml:space="preserve"> </w:t>
      </w:r>
      <w:r w:rsidR="001527E3">
        <w:rPr>
          <w:position w:val="1"/>
        </w:rPr>
        <w:t>t</w:t>
      </w:r>
      <w:r w:rsidR="001527E3">
        <w:rPr>
          <w:spacing w:val="2"/>
          <w:position w:val="1"/>
        </w:rPr>
        <w:t>h</w:t>
      </w:r>
      <w:r w:rsidR="001527E3">
        <w:rPr>
          <w:position w:val="1"/>
        </w:rPr>
        <w:t>e</w:t>
      </w:r>
      <w:r w:rsidR="001527E3">
        <w:rPr>
          <w:spacing w:val="-10"/>
          <w:position w:val="1"/>
        </w:rPr>
        <w:t xml:space="preserve"> </w:t>
      </w:r>
      <w:r w:rsidR="001527E3">
        <w:rPr>
          <w:position w:val="1"/>
        </w:rPr>
        <w:t>Site</w:t>
      </w:r>
    </w:p>
    <w:p w:rsidR="001527E3" w:rsidRDefault="001527E3">
      <w:pPr>
        <w:pStyle w:val="BodyText"/>
        <w:kinsoku w:val="0"/>
        <w:overflowPunct w:val="0"/>
        <w:spacing w:before="409" w:line="360" w:lineRule="auto"/>
        <w:ind w:right="106"/>
        <w:jc w:val="both"/>
      </w:pPr>
      <w:r>
        <w:t>The</w:t>
      </w:r>
      <w:r>
        <w:rPr>
          <w:spacing w:val="3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3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provide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n</w:t>
      </w:r>
      <w:r>
        <w:rPr>
          <w:spacing w:val="-1"/>
        </w:rPr>
        <w:t>ece</w:t>
      </w:r>
      <w:r>
        <w:t>s</w:t>
      </w:r>
      <w:r>
        <w:rPr>
          <w:spacing w:val="2"/>
        </w:rPr>
        <w:t>s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28"/>
        </w:rPr>
        <w:t xml:space="preserve"> </w:t>
      </w:r>
      <w:r>
        <w:t>tr</w:t>
      </w:r>
      <w:r>
        <w:rPr>
          <w:spacing w:val="-2"/>
        </w:rPr>
        <w:t>a</w:t>
      </w:r>
      <w:r>
        <w:t>ns</w:t>
      </w:r>
      <w:r>
        <w:rPr>
          <w:spacing w:val="2"/>
        </w:rPr>
        <w:t>p</w:t>
      </w:r>
      <w:r>
        <w:t>ort,</w:t>
      </w:r>
      <w:r>
        <w:rPr>
          <w:spacing w:val="33"/>
        </w:rPr>
        <w:t xml:space="preserve"> </w:t>
      </w:r>
      <w:r>
        <w:t>h</w:t>
      </w:r>
      <w:r>
        <w:rPr>
          <w:spacing w:val="-1"/>
        </w:rPr>
        <w:t>a</w:t>
      </w:r>
      <w:r>
        <w:t>ndling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stor</w:t>
      </w:r>
      <w:r>
        <w:rPr>
          <w:spacing w:val="1"/>
        </w:rPr>
        <w:t>a</w:t>
      </w:r>
      <w:r>
        <w:t>ge</w:t>
      </w:r>
      <w:r>
        <w:rPr>
          <w:spacing w:val="32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mat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 xml:space="preserve">ls, </w:t>
      </w:r>
      <w:r>
        <w:rPr>
          <w:spacing w:val="-1"/>
        </w:rPr>
        <w:t>c</w:t>
      </w:r>
      <w:r>
        <w:t>omponents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like</w:t>
      </w:r>
      <w:r>
        <w:rPr>
          <w:spacing w:val="10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their</w:t>
      </w:r>
      <w:r>
        <w:rPr>
          <w:spacing w:val="11"/>
        </w:rPr>
        <w:t xml:space="preserve"> </w:t>
      </w:r>
      <w:r>
        <w:t>points</w:t>
      </w:r>
      <w:r>
        <w:rPr>
          <w:spacing w:val="12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in</w:t>
      </w:r>
      <w:r>
        <w:rPr>
          <w:spacing w:val="-2"/>
        </w:rPr>
        <w:t>s</w:t>
      </w:r>
      <w:r>
        <w:t>tallation</w:t>
      </w:r>
      <w:r>
        <w:rPr>
          <w:spacing w:val="12"/>
        </w:rPr>
        <w:t xml:space="preserve"> </w:t>
      </w:r>
      <w:r>
        <w:t>on</w:t>
      </w:r>
      <w:r>
        <w:rPr>
          <w:spacing w:val="11"/>
        </w:rPr>
        <w:t xml:space="preserve"> </w:t>
      </w:r>
      <w:r>
        <w:t>site</w:t>
      </w:r>
      <w:r>
        <w:rPr>
          <w:spacing w:val="10"/>
        </w:rPr>
        <w:t xml:space="preserve"> </w:t>
      </w:r>
      <w:r>
        <w:t>including</w:t>
      </w:r>
      <w:r>
        <w:rPr>
          <w:spacing w:val="9"/>
        </w:rPr>
        <w:t xml:space="preserve"> </w:t>
      </w:r>
      <w:r>
        <w:t>tr</w:t>
      </w:r>
      <w:r>
        <w:rPr>
          <w:spacing w:val="-2"/>
        </w:rPr>
        <w:t>a</w:t>
      </w:r>
      <w:r>
        <w:t>nsport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f</w:t>
      </w:r>
      <w:r>
        <w:rPr>
          <w:spacing w:val="-2"/>
        </w:rPr>
        <w:t>r</w:t>
      </w:r>
      <w:r>
        <w:t>om stor</w:t>
      </w:r>
      <w:r>
        <w:rPr>
          <w:spacing w:val="-1"/>
        </w:rPr>
        <w:t>a</w:t>
      </w:r>
      <w:r>
        <w:t>g</w:t>
      </w:r>
      <w:r>
        <w:rPr>
          <w:spacing w:val="-1"/>
        </w:rPr>
        <w:t>e</w:t>
      </w:r>
      <w:r>
        <w:t>.</w:t>
      </w:r>
      <w:r>
        <w:rPr>
          <w:spacing w:val="23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provide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n</w:t>
      </w:r>
      <w:r>
        <w:rPr>
          <w:spacing w:val="-1"/>
        </w:rPr>
        <w:t>e</w:t>
      </w:r>
      <w:r>
        <w:rPr>
          <w:spacing w:val="1"/>
        </w:rPr>
        <w:t>c</w:t>
      </w:r>
      <w:r>
        <w:rPr>
          <w:spacing w:val="-1"/>
        </w:rPr>
        <w:t>e</w:t>
      </w:r>
      <w:r>
        <w:t>ss</w:t>
      </w:r>
      <w:r>
        <w:rPr>
          <w:spacing w:val="1"/>
        </w:rPr>
        <w:t>ar</w:t>
      </w:r>
      <w:r>
        <w:t>y</w:t>
      </w:r>
      <w:r>
        <w:rPr>
          <w:spacing w:val="23"/>
        </w:rPr>
        <w:t xml:space="preserve"> </w:t>
      </w:r>
      <w:r>
        <w:rPr>
          <w:spacing w:val="2"/>
        </w:rPr>
        <w:t>t</w:t>
      </w:r>
      <w:r>
        <w:t>r</w:t>
      </w:r>
      <w:r>
        <w:rPr>
          <w:spacing w:val="-2"/>
        </w:rPr>
        <w:t>a</w:t>
      </w:r>
      <w:r>
        <w:t>nsport</w:t>
      </w:r>
      <w:r>
        <w:rPr>
          <w:spacing w:val="23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a</w:t>
      </w:r>
      <w:r>
        <w:t>bour</w:t>
      </w:r>
      <w:r>
        <w:rPr>
          <w:spacing w:val="24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sit</w:t>
      </w:r>
      <w:r>
        <w:rPr>
          <w:spacing w:val="-1"/>
        </w:rPr>
        <w:t>e</w:t>
      </w:r>
      <w:r>
        <w:t>. The</w:t>
      </w:r>
      <w:r>
        <w:rPr>
          <w:spacing w:val="51"/>
        </w:rPr>
        <w:t xml:space="preserve">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use</w:t>
      </w:r>
      <w:r>
        <w:rPr>
          <w:spacing w:val="54"/>
        </w:rPr>
        <w:t xml:space="preserve"> </w:t>
      </w:r>
      <w:r>
        <w:t>rout</w:t>
      </w:r>
      <w:r>
        <w:rPr>
          <w:spacing w:val="-2"/>
        </w:rPr>
        <w:t>e</w:t>
      </w:r>
      <w:r>
        <w:t>s</w:t>
      </w:r>
      <w:r>
        <w:rPr>
          <w:spacing w:val="52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52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4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53"/>
        </w:rPr>
        <w:t xml:space="preserve"> </w:t>
      </w:r>
      <w:r>
        <w:t>isl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uthorities</w:t>
      </w:r>
      <w:r>
        <w:rPr>
          <w:spacing w:val="52"/>
        </w:rPr>
        <w:t xml:space="preserve"> </w:t>
      </w:r>
      <w:r>
        <w:t>for</w:t>
      </w:r>
      <w:r>
        <w:rPr>
          <w:spacing w:val="51"/>
        </w:rPr>
        <w:t xml:space="preserve"> </w:t>
      </w:r>
      <w:r>
        <w:rPr>
          <w:spacing w:val="-2"/>
        </w:rPr>
        <w:t>t</w:t>
      </w:r>
      <w:r>
        <w:t>r</w:t>
      </w:r>
      <w:r>
        <w:rPr>
          <w:spacing w:val="-2"/>
        </w:rPr>
        <w:t>a</w:t>
      </w:r>
      <w:r>
        <w:t>nsporti</w:t>
      </w:r>
      <w:r>
        <w:rPr>
          <w:spacing w:val="2"/>
        </w:rPr>
        <w:t>n</w:t>
      </w:r>
      <w:r>
        <w:t>g</w:t>
      </w:r>
      <w:r>
        <w:rPr>
          <w:spacing w:val="50"/>
        </w:rPr>
        <w:t xml:space="preserve"> </w:t>
      </w:r>
      <w:r>
        <w:t>h</w:t>
      </w:r>
      <w:r>
        <w:rPr>
          <w:spacing w:val="-1"/>
        </w:rPr>
        <w:t>ea</w:t>
      </w:r>
      <w:r>
        <w:rPr>
          <w:spacing w:val="4"/>
        </w:rPr>
        <w:t>v</w:t>
      </w:r>
      <w:r>
        <w:t xml:space="preserve">y </w:t>
      </w:r>
      <w:r>
        <w:rPr>
          <w:spacing w:val="-3"/>
        </w:rPr>
        <w:t>g</w:t>
      </w:r>
      <w:r>
        <w:t>oods to the site</w:t>
      </w:r>
      <w:r>
        <w:rPr>
          <w:spacing w:val="-1"/>
        </w:rPr>
        <w:t xml:space="preserve"> a</w:t>
      </w:r>
      <w:r>
        <w:t>s ment</w:t>
      </w:r>
      <w:r>
        <w:rPr>
          <w:spacing w:val="2"/>
        </w:rPr>
        <w:t>i</w:t>
      </w:r>
      <w:r>
        <w:t>on</w:t>
      </w:r>
      <w:r>
        <w:rPr>
          <w:spacing w:val="-1"/>
        </w:rPr>
        <w:t>e</w:t>
      </w:r>
      <w:r>
        <w:t>d in the</w:t>
      </w:r>
      <w:r>
        <w:rPr>
          <w:spacing w:val="-1"/>
        </w:rPr>
        <w:t xml:space="preserve"> </w:t>
      </w:r>
      <w:r>
        <w:t>Clause</w:t>
      </w:r>
      <w:r>
        <w:rPr>
          <w:spacing w:val="-2"/>
        </w:rPr>
        <w:t xml:space="preserve"> </w:t>
      </w:r>
      <w:r>
        <w:t>2</w:t>
      </w:r>
      <w:r>
        <w:rPr>
          <w:spacing w:val="1"/>
        </w:rPr>
        <w:t>.</w:t>
      </w:r>
      <w:r>
        <w:t>39</w:t>
      </w:r>
    </w:p>
    <w:p w:rsidR="001527E3" w:rsidRDefault="00586FE3">
      <w:pPr>
        <w:pStyle w:val="Heading3"/>
        <w:kinsoku w:val="0"/>
        <w:overflowPunct w:val="0"/>
        <w:spacing w:before="283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21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 </w:t>
      </w:r>
      <w:bookmarkStart w:id="26" w:name="bookmark25"/>
      <w:bookmarkEnd w:id="26"/>
      <w:r w:rsidR="001527E3">
        <w:rPr>
          <w:position w:val="1"/>
        </w:rPr>
        <w:t>Schedule</w:t>
      </w:r>
      <w:r w:rsidR="001527E3">
        <w:rPr>
          <w:spacing w:val="-10"/>
          <w:position w:val="1"/>
        </w:rPr>
        <w:t xml:space="preserve"> </w:t>
      </w:r>
      <w:r w:rsidR="001527E3">
        <w:rPr>
          <w:position w:val="1"/>
        </w:rPr>
        <w:t>and</w:t>
      </w:r>
      <w:r w:rsidR="001527E3">
        <w:rPr>
          <w:spacing w:val="-9"/>
          <w:position w:val="1"/>
        </w:rPr>
        <w:t xml:space="preserve"> </w:t>
      </w:r>
      <w:r w:rsidR="001527E3">
        <w:rPr>
          <w:position w:val="1"/>
        </w:rPr>
        <w:t>E</w:t>
      </w:r>
      <w:r w:rsidR="001527E3">
        <w:rPr>
          <w:spacing w:val="2"/>
          <w:position w:val="1"/>
        </w:rPr>
        <w:t>x</w:t>
      </w:r>
      <w:r w:rsidR="001527E3">
        <w:rPr>
          <w:position w:val="1"/>
        </w:rPr>
        <w:t>ecution</w:t>
      </w:r>
      <w:r w:rsidR="001527E3">
        <w:rPr>
          <w:spacing w:val="-11"/>
          <w:position w:val="1"/>
        </w:rPr>
        <w:t xml:space="preserve"> </w:t>
      </w:r>
      <w:r w:rsidR="001527E3">
        <w:rPr>
          <w:position w:val="1"/>
        </w:rPr>
        <w:t>Plan</w:t>
      </w:r>
    </w:p>
    <w:p w:rsidR="001527E3" w:rsidRDefault="001527E3">
      <w:pPr>
        <w:pStyle w:val="BodyText"/>
        <w:kinsoku w:val="0"/>
        <w:overflowPunct w:val="0"/>
        <w:spacing w:before="410" w:line="360" w:lineRule="auto"/>
        <w:ind w:right="109"/>
        <w:jc w:val="both"/>
      </w:pP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pr</w:t>
      </w:r>
      <w:r>
        <w:rPr>
          <w:spacing w:val="-2"/>
        </w:rPr>
        <w:t>e</w:t>
      </w:r>
      <w:r>
        <w:t>p</w:t>
      </w:r>
      <w:r>
        <w:rPr>
          <w:spacing w:val="-1"/>
        </w:rPr>
        <w:t>a</w:t>
      </w:r>
      <w:r>
        <w:t xml:space="preserve">re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submit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</w:t>
      </w:r>
      <w:r>
        <w:rPr>
          <w:spacing w:val="-2"/>
        </w:rPr>
        <w:t>h</w:t>
      </w:r>
      <w:r>
        <w:t>e</w:t>
      </w:r>
      <w:r>
        <w:rPr>
          <w:spacing w:val="1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a</w:t>
      </w:r>
      <w:r>
        <w:t>l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 s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dule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n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ec</w:t>
      </w:r>
      <w:r>
        <w:t>uti</w:t>
      </w:r>
      <w:r>
        <w:rPr>
          <w:spacing w:val="2"/>
        </w:rPr>
        <w:t>o</w:t>
      </w:r>
      <w:r>
        <w:t>n plan of tempo</w:t>
      </w:r>
      <w:r>
        <w:rPr>
          <w:spacing w:val="-1"/>
        </w:rPr>
        <w:t>r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rPr>
          <w:spacing w:val="1"/>
        </w:rPr>
        <w:t>f</w:t>
      </w:r>
      <w:r>
        <w:rPr>
          <w:spacing w:val="-1"/>
        </w:rPr>
        <w:t>ac</w:t>
      </w:r>
      <w:r>
        <w:t>ilities, stock</w:t>
      </w:r>
      <w:r>
        <w:rPr>
          <w:spacing w:val="4"/>
        </w:rPr>
        <w:t xml:space="preserve"> </w:t>
      </w:r>
      <w:r>
        <w:rPr>
          <w:spacing w:val="-5"/>
        </w:rPr>
        <w:t>y</w:t>
      </w:r>
      <w:r>
        <w:rPr>
          <w:spacing w:val="-1"/>
        </w:rPr>
        <w:t>a</w:t>
      </w:r>
      <w:r>
        <w:t>rds,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t>tc.,</w:t>
      </w:r>
      <w:r>
        <w:rPr>
          <w:spacing w:val="1"/>
        </w:rPr>
        <w:t xml:space="preserve"> </w:t>
      </w:r>
      <w:r>
        <w:t>b</w:t>
      </w:r>
      <w:r>
        <w:rPr>
          <w:spacing w:val="-1"/>
        </w:rPr>
        <w:t>e</w:t>
      </w:r>
      <w:r>
        <w:rPr>
          <w:spacing w:val="1"/>
        </w:rPr>
        <w:t>f</w:t>
      </w:r>
      <w:r>
        <w:t>ore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sta</w:t>
      </w:r>
      <w:r>
        <w:rPr>
          <w:spacing w:val="-1"/>
        </w:rPr>
        <w:t>r</w:t>
      </w:r>
      <w:r>
        <w:t xml:space="preserve">t </w:t>
      </w:r>
      <w:r>
        <w:rPr>
          <w:spacing w:val="2"/>
        </w:rPr>
        <w:t>o</w:t>
      </w:r>
      <w:r>
        <w:t xml:space="preserve">f the </w:t>
      </w:r>
      <w:r>
        <w:rPr>
          <w:spacing w:val="1"/>
        </w:rPr>
        <w:t>W</w:t>
      </w:r>
      <w:r>
        <w:t>orks.</w:t>
      </w:r>
    </w:p>
    <w:p w:rsidR="001527E3" w:rsidRDefault="00586FE3">
      <w:pPr>
        <w:pStyle w:val="Heading3"/>
        <w:kinsoku w:val="0"/>
        <w:overflowPunct w:val="0"/>
        <w:spacing w:before="285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 </w:t>
      </w:r>
      <w:bookmarkStart w:id="27" w:name="bookmark26"/>
      <w:bookmarkEnd w:id="27"/>
      <w:r w:rsidR="001527E3">
        <w:rPr>
          <w:position w:val="1"/>
        </w:rPr>
        <w:t>Repairi</w:t>
      </w:r>
      <w:r w:rsidR="001527E3">
        <w:rPr>
          <w:spacing w:val="1"/>
          <w:position w:val="1"/>
        </w:rPr>
        <w:t>n</w:t>
      </w:r>
      <w:r w:rsidR="001527E3">
        <w:rPr>
          <w:position w:val="1"/>
        </w:rPr>
        <w:t>g</w:t>
      </w:r>
      <w:r w:rsidR="001527E3">
        <w:rPr>
          <w:spacing w:val="-14"/>
          <w:position w:val="1"/>
        </w:rPr>
        <w:t xml:space="preserve"> </w:t>
      </w:r>
      <w:r w:rsidR="001527E3">
        <w:rPr>
          <w:position w:val="1"/>
        </w:rPr>
        <w:t>and</w:t>
      </w:r>
      <w:r w:rsidR="001527E3">
        <w:rPr>
          <w:spacing w:val="-12"/>
          <w:position w:val="1"/>
        </w:rPr>
        <w:t xml:space="preserve"> </w:t>
      </w:r>
      <w:r w:rsidR="001527E3">
        <w:rPr>
          <w:position w:val="1"/>
        </w:rPr>
        <w:t>Corr</w:t>
      </w:r>
      <w:r w:rsidR="001527E3">
        <w:rPr>
          <w:spacing w:val="2"/>
          <w:position w:val="1"/>
        </w:rPr>
        <w:t>e</w:t>
      </w:r>
      <w:r w:rsidR="001527E3">
        <w:rPr>
          <w:position w:val="1"/>
        </w:rPr>
        <w:t>ction</w:t>
      </w:r>
    </w:p>
    <w:p w:rsidR="001527E3" w:rsidRDefault="001527E3">
      <w:pPr>
        <w:pStyle w:val="BodyText"/>
        <w:kinsoku w:val="0"/>
        <w:overflowPunct w:val="0"/>
        <w:spacing w:before="408" w:line="360" w:lineRule="auto"/>
        <w:ind w:right="104"/>
        <w:jc w:val="both"/>
      </w:pPr>
      <w:r>
        <w:t>A</w:t>
      </w:r>
      <w:r>
        <w:rPr>
          <w:spacing w:val="1"/>
        </w:rPr>
        <w:t>n</w:t>
      </w:r>
      <w:r>
        <w:t>y</w:t>
      </w:r>
      <w:r>
        <w:rPr>
          <w:spacing w:val="-3"/>
        </w:rPr>
        <w:t xml:space="preserve"> </w:t>
      </w:r>
      <w:r>
        <w:t>b</w:t>
      </w:r>
      <w:r>
        <w:rPr>
          <w:spacing w:val="1"/>
        </w:rPr>
        <w:t>r</w:t>
      </w:r>
      <w:r>
        <w:rPr>
          <w:spacing w:val="-1"/>
        </w:rPr>
        <w:t>ea</w:t>
      </w:r>
      <w:r>
        <w:rPr>
          <w:spacing w:val="2"/>
        </w:rPr>
        <w:t>k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(</w:t>
      </w:r>
      <w:r>
        <w:rPr>
          <w:spacing w:val="1"/>
        </w:rPr>
        <w:t>s</w:t>
      </w:r>
      <w:r>
        <w:t>)</w:t>
      </w:r>
      <w:r>
        <w:rPr>
          <w:spacing w:val="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1"/>
        </w:rPr>
        <w:t>f</w:t>
      </w:r>
      <w:r>
        <w:rPr>
          <w:spacing w:val="-1"/>
        </w:rPr>
        <w:t>e</w:t>
      </w:r>
      <w:r>
        <w:rPr>
          <w:spacing w:val="1"/>
        </w:rPr>
        <w:t>c</w:t>
      </w:r>
      <w:r>
        <w:t>t(s)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isting buildin</w:t>
      </w:r>
      <w:r>
        <w:rPr>
          <w:spacing w:val="-2"/>
        </w:rPr>
        <w:t>g</w:t>
      </w:r>
      <w:r>
        <w:t>s,</w:t>
      </w:r>
      <w:r>
        <w:rPr>
          <w:spacing w:val="2"/>
        </w:rPr>
        <w:t xml:space="preserve"> </w:t>
      </w:r>
      <w:r>
        <w:t>ro</w:t>
      </w:r>
      <w:r>
        <w:rPr>
          <w:spacing w:val="-2"/>
        </w:rPr>
        <w:t>a</w:t>
      </w:r>
      <w:r>
        <w:t>ds</w:t>
      </w:r>
      <w:r>
        <w:rPr>
          <w:spacing w:val="2"/>
        </w:rPr>
        <w:t xml:space="preserve"> </w:t>
      </w:r>
      <w:r>
        <w:t>utiliti</w:t>
      </w:r>
      <w:r>
        <w:rPr>
          <w:spacing w:val="-1"/>
        </w:rPr>
        <w:t>e</w:t>
      </w:r>
      <w:r>
        <w:t>s,</w:t>
      </w:r>
      <w:r>
        <w:rPr>
          <w:spacing w:val="2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-1"/>
        </w:rPr>
        <w:t>(</w:t>
      </w:r>
      <w:r>
        <w:t>s)</w:t>
      </w:r>
      <w:r>
        <w:rPr>
          <w:spacing w:val="4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them</w:t>
      </w:r>
      <w:r>
        <w:rPr>
          <w:spacing w:val="2"/>
        </w:rPr>
        <w:t xml:space="preserve"> </w:t>
      </w:r>
      <w:r>
        <w:rPr>
          <w:spacing w:val="-1"/>
        </w:rPr>
        <w:t>ca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4"/>
        </w:rPr>
        <w:t>b</w:t>
      </w:r>
      <w:r>
        <w:t>y the</w:t>
      </w:r>
      <w:r>
        <w:rPr>
          <w:spacing w:val="4"/>
        </w:rPr>
        <w:t xml:space="preserve"> </w:t>
      </w:r>
      <w:r>
        <w:rPr>
          <w:spacing w:val="1"/>
        </w:rPr>
        <w:t>W</w:t>
      </w:r>
      <w:r>
        <w:t>orks</w:t>
      </w:r>
      <w:r>
        <w:rPr>
          <w:spacing w:val="4"/>
        </w:rPr>
        <w:t xml:space="preserve"> </w:t>
      </w:r>
      <w:r>
        <w:t>including</w:t>
      </w:r>
      <w:r>
        <w:rPr>
          <w:spacing w:val="2"/>
        </w:rPr>
        <w:t xml:space="preserve"> </w:t>
      </w:r>
      <w:r>
        <w:t>tr</w:t>
      </w:r>
      <w:r>
        <w:rPr>
          <w:spacing w:val="-2"/>
        </w:rPr>
        <w:t>a</w:t>
      </w:r>
      <w:r>
        <w:t>nsport</w:t>
      </w:r>
      <w:r>
        <w:rPr>
          <w:spacing w:val="-1"/>
        </w:rPr>
        <w:t>a</w:t>
      </w:r>
      <w:r>
        <w:t>tion</w:t>
      </w:r>
      <w:r>
        <w:rPr>
          <w:spacing w:val="4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w</w:t>
      </w:r>
      <w:r>
        <w:rPr>
          <w:spacing w:val="1"/>
        </w:rPr>
        <w:t>o</w:t>
      </w:r>
      <w:r>
        <w:t>rks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r</w:t>
      </w:r>
      <w:r>
        <w:rPr>
          <w:spacing w:val="-2"/>
        </w:rPr>
        <w:t>e</w:t>
      </w:r>
      <w:r>
        <w:t>p</w:t>
      </w:r>
      <w:r>
        <w:rPr>
          <w:spacing w:val="-1"/>
        </w:rPr>
        <w:t>a</w:t>
      </w:r>
      <w:r>
        <w:t>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orr</w:t>
      </w:r>
      <w:r>
        <w:rPr>
          <w:spacing w:val="-1"/>
        </w:rPr>
        <w:t>ec</w:t>
      </w:r>
      <w:r>
        <w:t>ted</w:t>
      </w:r>
      <w:r>
        <w:rPr>
          <w:spacing w:val="4"/>
        </w:rPr>
        <w:t xml:space="preserve"> b</w:t>
      </w:r>
      <w:r>
        <w:t>y</w:t>
      </w:r>
      <w:r>
        <w:rPr>
          <w:spacing w:val="59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 xml:space="preserve">tor </w:t>
      </w:r>
      <w:r>
        <w:rPr>
          <w:spacing w:val="-1"/>
        </w:rPr>
        <w:t>w</w:t>
      </w:r>
      <w:r>
        <w:t>ith his r</w:t>
      </w:r>
      <w:r>
        <w:rPr>
          <w:spacing w:val="-2"/>
        </w:rPr>
        <w:t>e</w:t>
      </w:r>
      <w:r>
        <w:t>sp</w:t>
      </w:r>
      <w:r>
        <w:rPr>
          <w:spacing w:val="2"/>
        </w:rPr>
        <w:t>o</w:t>
      </w:r>
      <w:r>
        <w:t>nsibili</w:t>
      </w:r>
      <w:r>
        <w:rPr>
          <w:spacing w:val="2"/>
        </w:rPr>
        <w:t>t</w:t>
      </w:r>
      <w:r>
        <w:rPr>
          <w:spacing w:val="-8"/>
        </w:rPr>
        <w:t>y</w:t>
      </w:r>
      <w:r>
        <w:t>.</w:t>
      </w:r>
    </w:p>
    <w:p w:rsidR="001527E3" w:rsidRDefault="00586FE3">
      <w:pPr>
        <w:pStyle w:val="Heading3"/>
        <w:kinsoku w:val="0"/>
        <w:overflowPunct w:val="0"/>
        <w:spacing w:before="286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1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 </w:t>
      </w:r>
      <w:bookmarkStart w:id="28" w:name="bookmark27"/>
      <w:bookmarkEnd w:id="28"/>
      <w:r w:rsidR="001527E3">
        <w:rPr>
          <w:position w:val="1"/>
        </w:rPr>
        <w:t>Materials,</w:t>
      </w:r>
      <w:r w:rsidR="001527E3">
        <w:rPr>
          <w:spacing w:val="-12"/>
          <w:position w:val="1"/>
        </w:rPr>
        <w:t xml:space="preserve"> </w:t>
      </w:r>
      <w:r w:rsidR="001527E3">
        <w:rPr>
          <w:position w:val="1"/>
        </w:rPr>
        <w:t>Goo</w:t>
      </w:r>
      <w:r w:rsidR="001527E3">
        <w:rPr>
          <w:spacing w:val="1"/>
          <w:position w:val="1"/>
        </w:rPr>
        <w:t>d</w:t>
      </w:r>
      <w:r w:rsidR="001527E3">
        <w:rPr>
          <w:position w:val="1"/>
        </w:rPr>
        <w:t>s</w:t>
      </w:r>
      <w:r w:rsidR="001527E3">
        <w:rPr>
          <w:spacing w:val="-13"/>
          <w:position w:val="1"/>
        </w:rPr>
        <w:t xml:space="preserve"> </w:t>
      </w:r>
      <w:r w:rsidR="001527E3">
        <w:rPr>
          <w:position w:val="1"/>
        </w:rPr>
        <w:t>and</w:t>
      </w:r>
      <w:r w:rsidR="001527E3">
        <w:rPr>
          <w:spacing w:val="-12"/>
          <w:position w:val="1"/>
        </w:rPr>
        <w:t xml:space="preserve"> </w:t>
      </w:r>
      <w:r w:rsidR="001527E3">
        <w:rPr>
          <w:position w:val="1"/>
        </w:rPr>
        <w:t>Wor</w:t>
      </w:r>
      <w:r w:rsidR="001527E3">
        <w:rPr>
          <w:spacing w:val="1"/>
          <w:position w:val="1"/>
        </w:rPr>
        <w:t>k</w:t>
      </w:r>
      <w:r w:rsidR="001527E3">
        <w:rPr>
          <w:spacing w:val="-3"/>
          <w:position w:val="1"/>
        </w:rPr>
        <w:t>m</w:t>
      </w:r>
      <w:r w:rsidR="001527E3">
        <w:rPr>
          <w:spacing w:val="2"/>
          <w:position w:val="1"/>
        </w:rPr>
        <w:t>a</w:t>
      </w:r>
      <w:r w:rsidR="001527E3">
        <w:rPr>
          <w:position w:val="1"/>
        </w:rPr>
        <w:t>nship</w:t>
      </w:r>
    </w:p>
    <w:p w:rsidR="001527E3" w:rsidRDefault="001527E3">
      <w:pPr>
        <w:pStyle w:val="BodyText"/>
        <w:kinsoku w:val="0"/>
        <w:overflowPunct w:val="0"/>
        <w:spacing w:before="411" w:line="359" w:lineRule="auto"/>
        <w:ind w:right="106"/>
        <w:jc w:val="both"/>
      </w:pPr>
      <w: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ials,</w:t>
      </w:r>
      <w:r>
        <w:rPr>
          <w:spacing w:val="19"/>
        </w:rPr>
        <w:t xml:space="preserve"> </w:t>
      </w:r>
      <w:r>
        <w:rPr>
          <w:spacing w:val="-3"/>
        </w:rPr>
        <w:t>g</w:t>
      </w:r>
      <w:r>
        <w:t>oods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w</w:t>
      </w:r>
      <w:r>
        <w:rPr>
          <w:spacing w:val="1"/>
        </w:rPr>
        <w:t>o</w:t>
      </w:r>
      <w:r>
        <w:t>rkm</w:t>
      </w:r>
      <w:r>
        <w:rPr>
          <w:spacing w:val="-2"/>
        </w:rPr>
        <w:t>a</w:t>
      </w:r>
      <w:r>
        <w:t>nship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</w:t>
      </w:r>
      <w:r>
        <w:rPr>
          <w:spacing w:val="-2"/>
        </w:rPr>
        <w:t>h</w:t>
      </w:r>
      <w:r>
        <w:t>e</w:t>
      </w:r>
      <w:r>
        <w:rPr>
          <w:spacing w:val="18"/>
        </w:rPr>
        <w:t xml:space="preserve"> </w:t>
      </w:r>
      <w:r>
        <w:t>b</w:t>
      </w:r>
      <w:r>
        <w:rPr>
          <w:spacing w:val="-1"/>
        </w:rPr>
        <w:t>e</w:t>
      </w:r>
      <w:r>
        <w:t>st</w:t>
      </w:r>
      <w:r>
        <w:rPr>
          <w:spacing w:val="19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1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8"/>
        </w:rPr>
        <w:t xml:space="preserve"> </w:t>
      </w:r>
      <w:r>
        <w:t>their</w:t>
      </w:r>
      <w:r>
        <w:rPr>
          <w:spacing w:val="18"/>
        </w:rPr>
        <w:t xml:space="preserve"> </w:t>
      </w:r>
      <w:r>
        <w:rPr>
          <w:spacing w:val="5"/>
        </w:rPr>
        <w:t>r</w:t>
      </w:r>
      <w:r>
        <w:rPr>
          <w:spacing w:val="1"/>
        </w:rPr>
        <w:t>e</w:t>
      </w:r>
      <w:r>
        <w:t>sp</w:t>
      </w:r>
      <w:r>
        <w:rPr>
          <w:spacing w:val="-1"/>
        </w:rPr>
        <w:t>ec</w:t>
      </w:r>
      <w:r>
        <w:t>tive</w:t>
      </w:r>
      <w:r>
        <w:rPr>
          <w:spacing w:val="18"/>
        </w:rPr>
        <w:t xml:space="preserve"> </w:t>
      </w:r>
      <w:r>
        <w:t>kinds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 xml:space="preserve">nd, </w:t>
      </w:r>
      <w:r>
        <w:rPr>
          <w:spacing w:val="-1"/>
        </w:rPr>
        <w:t>a</w:t>
      </w:r>
      <w:r>
        <w:t>s</w:t>
      </w:r>
      <w:r>
        <w:rPr>
          <w:spacing w:val="57"/>
        </w:rPr>
        <w:t xml:space="preserve"> </w:t>
      </w:r>
      <w:r>
        <w:t>f</w:t>
      </w:r>
      <w:r>
        <w:rPr>
          <w:spacing w:val="-2"/>
        </w:rPr>
        <w:t>a</w:t>
      </w:r>
      <w:r>
        <w:t>r</w:t>
      </w:r>
      <w:r>
        <w:rPr>
          <w:spacing w:val="5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57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1"/>
        </w:rPr>
        <w:t>c</w:t>
      </w:r>
      <w:r>
        <w:rPr>
          <w:spacing w:val="-1"/>
        </w:rPr>
        <w:t>a</w:t>
      </w:r>
      <w:r>
        <w:t>ble,</w:t>
      </w:r>
      <w:r>
        <w:rPr>
          <w:spacing w:val="5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58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52"/>
        </w:rPr>
        <w:t xml:space="preserve"> </w:t>
      </w:r>
      <w:r>
        <w:t>in</w:t>
      </w:r>
      <w:r>
        <w:rPr>
          <w:spacing w:val="57"/>
        </w:rPr>
        <w:t xml:space="preserve"> 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rPr>
          <w:spacing w:val="3"/>
        </w:rPr>
        <w:t>r</w:t>
      </w:r>
      <w:r>
        <w:t>y</w:t>
      </w:r>
      <w:r>
        <w:rPr>
          <w:spacing w:val="5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2"/>
        </w:rPr>
        <w:t>s</w:t>
      </w:r>
      <w:r>
        <w:t>p</w:t>
      </w:r>
      <w:r>
        <w:rPr>
          <w:spacing w:val="-1"/>
        </w:rPr>
        <w:t>ec</w:t>
      </w:r>
      <w:r>
        <w:t>t</w:t>
      </w:r>
      <w:r>
        <w:rPr>
          <w:spacing w:val="57"/>
        </w:rPr>
        <w:t xml:space="preserve"> </w:t>
      </w:r>
      <w:r>
        <w:t>with</w:t>
      </w:r>
      <w:r>
        <w:rPr>
          <w:spacing w:val="57"/>
        </w:rPr>
        <w:t xml:space="preserve"> </w:t>
      </w:r>
      <w:r>
        <w:t>the</w:t>
      </w:r>
      <w:r>
        <w:rPr>
          <w:spacing w:val="56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</w:t>
      </w:r>
      <w:r>
        <w:rPr>
          <w:spacing w:val="1"/>
        </w:rPr>
        <w:t>e</w:t>
      </w:r>
      <w:r>
        <w:t>nts</w:t>
      </w:r>
      <w:r>
        <w:rPr>
          <w:spacing w:val="58"/>
        </w:rPr>
        <w:t xml:space="preserve"> </w:t>
      </w:r>
      <w:r>
        <w:t>of</w:t>
      </w:r>
      <w:r>
        <w:rPr>
          <w:spacing w:val="56"/>
        </w:rPr>
        <w:t xml:space="preserve"> </w:t>
      </w:r>
      <w:r>
        <w:t>the</w:t>
      </w:r>
      <w:r>
        <w:rPr>
          <w:spacing w:val="56"/>
        </w:rPr>
        <w:t xml:space="preserve"> </w:t>
      </w:r>
      <w:r>
        <w:t>quoted Stand</w:t>
      </w:r>
      <w:r>
        <w:rPr>
          <w:spacing w:val="-2"/>
        </w:rPr>
        <w:t>a</w:t>
      </w:r>
      <w:r>
        <w:t>rds,</w:t>
      </w:r>
      <w:r>
        <w:rPr>
          <w:spacing w:val="13"/>
        </w:rPr>
        <w:t xml:space="preserve"> </w:t>
      </w:r>
      <w:r>
        <w:t>Cod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3"/>
        </w:rPr>
        <w:t xml:space="preserve"> </w:t>
      </w:r>
      <w:r>
        <w:t>Pra</w:t>
      </w:r>
      <w:r>
        <w:rPr>
          <w:spacing w:val="-1"/>
        </w:rPr>
        <w:t>c</w:t>
      </w:r>
      <w:r>
        <w:t>ti</w:t>
      </w:r>
      <w:r>
        <w:rPr>
          <w:spacing w:val="-1"/>
        </w:rPr>
        <w:t>c</w:t>
      </w:r>
      <w:r>
        <w:t>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Sp</w:t>
      </w:r>
      <w:r>
        <w:rPr>
          <w:spacing w:val="-1"/>
        </w:rPr>
        <w:t>ec</w:t>
      </w:r>
      <w:r>
        <w:rPr>
          <w:spacing w:val="2"/>
        </w:rPr>
        <w:t>i</w:t>
      </w:r>
      <w:r>
        <w:t>fi</w:t>
      </w:r>
      <w:r>
        <w:rPr>
          <w:spacing w:val="-2"/>
        </w:rPr>
        <w:t>c</w:t>
      </w:r>
      <w:r>
        <w:rPr>
          <w:spacing w:val="-1"/>
        </w:rPr>
        <w:t>a</w:t>
      </w:r>
      <w:r>
        <w:t>tions</w:t>
      </w:r>
      <w:r>
        <w:rPr>
          <w:spacing w:val="16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1"/>
        </w:rPr>
        <w:t xml:space="preserve"> </w:t>
      </w:r>
      <w:r>
        <w:t>other</w:t>
      </w:r>
      <w:r>
        <w:rPr>
          <w:spacing w:val="15"/>
        </w:rPr>
        <w:t xml:space="preserve"> </w:t>
      </w:r>
      <w:r>
        <w:t>N</w:t>
      </w:r>
      <w:r>
        <w:rPr>
          <w:spacing w:val="-2"/>
        </w:rPr>
        <w:t>a</w:t>
      </w:r>
      <w:r>
        <w:t>tion</w:t>
      </w:r>
      <w:r>
        <w:rPr>
          <w:spacing w:val="-1"/>
        </w:rPr>
        <w:t>a</w:t>
      </w:r>
      <w:r>
        <w:t>l</w:t>
      </w:r>
      <w:r>
        <w:rPr>
          <w:spacing w:val="14"/>
        </w:rPr>
        <w:t xml:space="preserve"> </w:t>
      </w:r>
      <w:r>
        <w:t>S</w:t>
      </w:r>
      <w:r>
        <w:rPr>
          <w:spacing w:val="2"/>
        </w:rPr>
        <w:t>t</w:t>
      </w:r>
      <w:r>
        <w:rPr>
          <w:spacing w:val="-1"/>
        </w:rPr>
        <w:t>a</w:t>
      </w:r>
      <w:r>
        <w:t>nd</w:t>
      </w:r>
      <w:r>
        <w:rPr>
          <w:spacing w:val="-1"/>
        </w:rPr>
        <w:t>a</w:t>
      </w:r>
      <w:r>
        <w:t>rd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rPr>
          <w:spacing w:val="4"/>
        </w:rPr>
        <w:t>b</w:t>
      </w:r>
      <w:r>
        <w:t>y the</w:t>
      </w:r>
      <w:r>
        <w:rPr>
          <w:spacing w:val="6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r.</w:t>
      </w:r>
      <w:r>
        <w:rPr>
          <w:spacing w:val="6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-1"/>
        </w:rPr>
        <w:t>a</w:t>
      </w:r>
      <w:r>
        <w:t>mbl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-1"/>
        </w:rPr>
        <w:t>c</w:t>
      </w:r>
      <w:r>
        <w:t>riptions</w:t>
      </w:r>
      <w:r>
        <w:rPr>
          <w:spacing w:val="7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mat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t>ls,</w:t>
      </w:r>
      <w:r>
        <w:rPr>
          <w:spacing w:val="7"/>
        </w:rPr>
        <w:t xml:space="preserve"> </w:t>
      </w:r>
      <w:r>
        <w:rPr>
          <w:spacing w:val="2"/>
        </w:rPr>
        <w:t>g</w:t>
      </w:r>
      <w:r>
        <w:t>oods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wo</w:t>
      </w:r>
      <w:r>
        <w:rPr>
          <w:spacing w:val="-2"/>
        </w:rPr>
        <w:t>r</w:t>
      </w:r>
      <w:r>
        <w:t>km</w:t>
      </w:r>
      <w:r>
        <w:rPr>
          <w:spacing w:val="1"/>
        </w:rPr>
        <w:t>a</w:t>
      </w:r>
      <w:r>
        <w:t>nship</w:t>
      </w:r>
      <w:r>
        <w:rPr>
          <w:spacing w:val="6"/>
        </w:rPr>
        <w:t xml:space="preserve"> </w:t>
      </w:r>
      <w:r>
        <w:rPr>
          <w:spacing w:val="-3"/>
        </w:rPr>
        <w:t>g</w:t>
      </w:r>
      <w:r>
        <w:t>iven</w:t>
      </w:r>
      <w:r>
        <w:rPr>
          <w:spacing w:val="6"/>
        </w:rPr>
        <w:t xml:space="preserve"> </w:t>
      </w:r>
      <w:r>
        <w:t>in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 one</w:t>
      </w:r>
      <w:r>
        <w:rPr>
          <w:spacing w:val="44"/>
        </w:rPr>
        <w:t xml:space="preserve"> </w:t>
      </w:r>
      <w:r>
        <w:t>s</w:t>
      </w:r>
      <w:r>
        <w:rPr>
          <w:spacing w:val="-1"/>
        </w:rPr>
        <w:t>ec</w:t>
      </w:r>
      <w:r>
        <w:t>tion</w:t>
      </w:r>
      <w:r>
        <w:rPr>
          <w:spacing w:val="45"/>
        </w:rPr>
        <w:t xml:space="preserve"> </w:t>
      </w:r>
      <w:r>
        <w:t>of</w:t>
      </w:r>
      <w:r>
        <w:rPr>
          <w:spacing w:val="46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ca</w:t>
      </w:r>
      <w:r>
        <w:t>tions</w:t>
      </w:r>
      <w:r>
        <w:rPr>
          <w:spacing w:val="4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>pp</w:t>
      </w:r>
      <w:r>
        <w:rPr>
          <w:spacing w:val="5"/>
        </w:rPr>
        <w:t>l</w:t>
      </w:r>
      <w:r>
        <w:t>y</w:t>
      </w:r>
      <w:r>
        <w:rPr>
          <w:spacing w:val="40"/>
        </w:rPr>
        <w:t xml:space="preserve"> </w:t>
      </w:r>
      <w:r>
        <w:t>th</w:t>
      </w:r>
      <w:r>
        <w:rPr>
          <w:spacing w:val="1"/>
        </w:rPr>
        <w:t>r</w:t>
      </w:r>
      <w:r>
        <w:t>ou</w:t>
      </w:r>
      <w:r>
        <w:rPr>
          <w:spacing w:val="-3"/>
        </w:rPr>
        <w:t>g</w:t>
      </w:r>
      <w:r>
        <w:t>hout</w:t>
      </w:r>
      <w:r>
        <w:rPr>
          <w:spacing w:val="45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whole</w:t>
      </w:r>
      <w:r>
        <w:rPr>
          <w:spacing w:val="44"/>
        </w:rPr>
        <w:t xml:space="preserve"> </w:t>
      </w:r>
      <w:r>
        <w:t>of</w:t>
      </w:r>
      <w:r>
        <w:rPr>
          <w:spacing w:val="46"/>
        </w:rPr>
        <w:t xml:space="preserve"> </w:t>
      </w:r>
      <w:r>
        <w:t>these</w:t>
      </w:r>
      <w:r>
        <w:rPr>
          <w:spacing w:val="44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ca</w:t>
      </w:r>
      <w:r>
        <w:t>tions unless</w:t>
      </w:r>
      <w:r>
        <w:rPr>
          <w:spacing w:val="26"/>
        </w:rPr>
        <w:t xml:space="preserve"> </w:t>
      </w:r>
      <w:r>
        <w:t>othe</w:t>
      </w:r>
      <w:r>
        <w:rPr>
          <w:spacing w:val="-2"/>
        </w:rPr>
        <w:t>r</w:t>
      </w:r>
      <w:r>
        <w:t>wise</w:t>
      </w:r>
      <w:r>
        <w:rPr>
          <w:spacing w:val="25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s</w:t>
      </w:r>
      <w:r>
        <w:rPr>
          <w:spacing w:val="-1"/>
        </w:rPr>
        <w:t>c</w:t>
      </w:r>
      <w:r>
        <w:t>ri</w:t>
      </w:r>
      <w:r>
        <w:rPr>
          <w:spacing w:val="1"/>
        </w:rPr>
        <w:t>b</w:t>
      </w:r>
      <w:r>
        <w:rPr>
          <w:spacing w:val="-1"/>
        </w:rPr>
        <w:t>e</w:t>
      </w:r>
      <w:r>
        <w:t>d.</w:t>
      </w:r>
      <w:r>
        <w:rPr>
          <w:spacing w:val="26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substitution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ls,</w:t>
      </w:r>
      <w:r>
        <w:rPr>
          <w:spacing w:val="29"/>
        </w:rPr>
        <w:t xml:space="preserve"> </w:t>
      </w:r>
      <w:r>
        <w:rPr>
          <w:spacing w:val="-3"/>
        </w:rPr>
        <w:t>g</w:t>
      </w:r>
      <w:r>
        <w:t>oods,</w:t>
      </w:r>
      <w:r>
        <w:rPr>
          <w:spacing w:val="26"/>
        </w:rPr>
        <w:t xml:space="preserve"> </w:t>
      </w:r>
      <w:r>
        <w:t>w</w:t>
      </w:r>
      <w:r>
        <w:rPr>
          <w:spacing w:val="1"/>
        </w:rPr>
        <w:t>o</w:t>
      </w:r>
      <w:r>
        <w:t>rkm</w:t>
      </w:r>
      <w:r>
        <w:rPr>
          <w:spacing w:val="-2"/>
        </w:rPr>
        <w:t>a</w:t>
      </w:r>
      <w:r>
        <w:t>nship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like f</w:t>
      </w:r>
      <w:r>
        <w:rPr>
          <w:spacing w:val="-2"/>
        </w:rPr>
        <w:t>r</w:t>
      </w:r>
      <w:r>
        <w:t>om th</w:t>
      </w:r>
      <w:r>
        <w:rPr>
          <w:spacing w:val="-1"/>
        </w:rPr>
        <w:t>a</w:t>
      </w:r>
      <w:r>
        <w:t>t spe</w:t>
      </w:r>
      <w:r>
        <w:rPr>
          <w:spacing w:val="-2"/>
        </w:rPr>
        <w:t>c</w:t>
      </w:r>
      <w:r>
        <w:t>ifi</w:t>
      </w:r>
      <w:r>
        <w:rPr>
          <w:spacing w:val="-1"/>
        </w:rPr>
        <w:t>e</w:t>
      </w:r>
      <w:r>
        <w:t>d s</w:t>
      </w:r>
      <w:r>
        <w:rPr>
          <w:spacing w:val="2"/>
        </w:rPr>
        <w:t>h</w:t>
      </w:r>
      <w:r>
        <w:rPr>
          <w:spacing w:val="-1"/>
        </w:rPr>
        <w:t>a</w:t>
      </w:r>
      <w:r>
        <w:t>ll on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rmi</w:t>
      </w:r>
      <w:r>
        <w:rPr>
          <w:spacing w:val="2"/>
        </w:rPr>
        <w:t>t</w:t>
      </w:r>
      <w:r>
        <w:t xml:space="preserve">ted </w:t>
      </w:r>
      <w:r>
        <w:rPr>
          <w:spacing w:val="-1"/>
        </w:rPr>
        <w:t>w</w:t>
      </w:r>
      <w:r>
        <w:t xml:space="preserve">ith the </w:t>
      </w:r>
      <w:r>
        <w:rPr>
          <w:spacing w:val="-1"/>
        </w:rPr>
        <w:t>w</w:t>
      </w:r>
      <w:r>
        <w:t xml:space="preserve">ritten </w:t>
      </w:r>
      <w:r>
        <w:rPr>
          <w:spacing w:val="-2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a</w:t>
      </w:r>
      <w:r>
        <w:t>l of the</w:t>
      </w:r>
      <w:r>
        <w:rPr>
          <w:spacing w:val="1"/>
        </w:rPr>
        <w:t xml:space="preserve"> </w:t>
      </w:r>
      <w:r>
        <w:t>Consultant.</w:t>
      </w:r>
    </w:p>
    <w:p w:rsidR="001527E3" w:rsidRDefault="001527E3">
      <w:pPr>
        <w:pStyle w:val="BodyText"/>
        <w:kinsoku w:val="0"/>
        <w:overflowPunct w:val="0"/>
        <w:spacing w:before="411" w:line="359" w:lineRule="auto"/>
        <w:ind w:right="106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2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The</w:t>
      </w:r>
      <w:r>
        <w:rPr>
          <w:spacing w:val="1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su</w:t>
      </w:r>
      <w:r>
        <w:rPr>
          <w:spacing w:val="2"/>
        </w:rPr>
        <w:t>b</w:t>
      </w:r>
      <w:r>
        <w:t>mit</w:t>
      </w:r>
      <w:r>
        <w:rPr>
          <w:spacing w:val="14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a</w:t>
      </w:r>
      <w:r>
        <w:t>l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13"/>
        </w:rPr>
        <w:t xml:space="preserve"> </w:t>
      </w:r>
      <w:r>
        <w:t>Consultant</w:t>
      </w:r>
      <w:r>
        <w:rPr>
          <w:spacing w:val="14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list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a</w:t>
      </w:r>
      <w:r>
        <w:t>mes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ddr</w:t>
      </w:r>
      <w:r>
        <w:rPr>
          <w:spacing w:val="-2"/>
        </w:rPr>
        <w:t>e</w:t>
      </w:r>
      <w:r>
        <w:t>s</w:t>
      </w:r>
      <w:r>
        <w:rPr>
          <w:spacing w:val="2"/>
        </w:rPr>
        <w:t>s</w:t>
      </w:r>
      <w:r>
        <w:rPr>
          <w:spacing w:val="-1"/>
        </w:rPr>
        <w:t>e</w:t>
      </w:r>
      <w:r>
        <w:t>s of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rs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tr</w:t>
      </w:r>
      <w:r>
        <w:rPr>
          <w:spacing w:val="-2"/>
        </w:rPr>
        <w:t>a</w:t>
      </w:r>
      <w:r>
        <w:t>d</w:t>
      </w:r>
      <w:r>
        <w:rPr>
          <w:spacing w:val="-1"/>
        </w:rPr>
        <w:t>e</w:t>
      </w:r>
      <w:r>
        <w:t>ma</w:t>
      </w:r>
      <w:r>
        <w:rPr>
          <w:spacing w:val="-2"/>
        </w:rPr>
        <w:t>r</w:t>
      </w:r>
      <w:r>
        <w:t>ks</w:t>
      </w:r>
      <w:r>
        <w:rPr>
          <w:spacing w:val="7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6"/>
        </w:rPr>
        <w:t xml:space="preserve"> </w:t>
      </w:r>
      <w:r>
        <w:t>n</w:t>
      </w:r>
      <w:r>
        <w:rPr>
          <w:spacing w:val="-1"/>
        </w:rPr>
        <w:t>a</w:t>
      </w:r>
      <w:r>
        <w:t>mes</w:t>
      </w:r>
      <w:r>
        <w:rPr>
          <w:spacing w:val="6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v</w:t>
      </w:r>
      <w:r>
        <w:rPr>
          <w:spacing w:val="-1"/>
        </w:rPr>
        <w:t>a</w:t>
      </w:r>
      <w:r>
        <w:t>rious</w:t>
      </w:r>
      <w:r>
        <w:rPr>
          <w:spacing w:val="6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rPr>
          <w:spacing w:val="-3"/>
        </w:rPr>
        <w:t>g</w:t>
      </w:r>
      <w:r>
        <w:t>oods he</w:t>
      </w:r>
      <w:r>
        <w:rPr>
          <w:spacing w:val="8"/>
        </w:rPr>
        <w:t xml:space="preserve"> </w:t>
      </w:r>
      <w:r>
        <w:t>prop</w:t>
      </w:r>
      <w:r>
        <w:rPr>
          <w:spacing w:val="-1"/>
        </w:rPr>
        <w:t>o</w:t>
      </w:r>
      <w:r>
        <w:t>s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use</w:t>
      </w:r>
      <w:r>
        <w:rPr>
          <w:spacing w:val="8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8"/>
        </w:rPr>
        <w:t xml:space="preserve"> </w:t>
      </w:r>
      <w:r>
        <w:rPr>
          <w:spacing w:val="1"/>
        </w:rPr>
        <w:t>W</w:t>
      </w:r>
      <w:r>
        <w:t>orks.</w:t>
      </w:r>
      <w:r>
        <w:rPr>
          <w:spacing w:val="8"/>
        </w:rPr>
        <w:t xml:space="preserve"> </w:t>
      </w:r>
      <w:r>
        <w:t>This</w:t>
      </w:r>
      <w:r>
        <w:rPr>
          <w:spacing w:val="9"/>
        </w:rPr>
        <w:t xml:space="preserve"> </w:t>
      </w:r>
      <w:r>
        <w:t>list</w:t>
      </w:r>
      <w:r>
        <w:rPr>
          <w:spacing w:val="1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incl</w:t>
      </w:r>
      <w:r>
        <w:rPr>
          <w:spacing w:val="-3"/>
        </w:rPr>
        <w:t>u</w:t>
      </w:r>
      <w:r>
        <w:t>de</w:t>
      </w:r>
      <w:r>
        <w:rPr>
          <w:spacing w:val="8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1"/>
        </w:rPr>
        <w:t>f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8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sp</w:t>
      </w:r>
      <w:r>
        <w:rPr>
          <w:spacing w:val="-1"/>
        </w:rPr>
        <w:t>ec</w:t>
      </w:r>
      <w:r>
        <w:rPr>
          <w:spacing w:val="2"/>
        </w:rPr>
        <w:t>i</w:t>
      </w:r>
      <w:r>
        <w:rPr>
          <w:spacing w:val="1"/>
        </w:rPr>
        <w:t>f</w:t>
      </w:r>
      <w:r>
        <w:t>ic</w:t>
      </w:r>
      <w:r>
        <w:rPr>
          <w:spacing w:val="-2"/>
        </w:rPr>
        <w:t>a</w:t>
      </w:r>
      <w:r>
        <w:t>tions</w:t>
      </w:r>
      <w:r>
        <w:rPr>
          <w:spacing w:val="9"/>
        </w:rPr>
        <w:t xml:space="preserve"> </w:t>
      </w:r>
      <w:r>
        <w:t>Clause</w:t>
      </w:r>
      <w:r>
        <w:rPr>
          <w:spacing w:val="8"/>
        </w:rPr>
        <w:t xml:space="preserve"> </w:t>
      </w:r>
      <w:r>
        <w:t>or A</w:t>
      </w:r>
      <w:r>
        <w:rPr>
          <w:spacing w:val="-2"/>
        </w:rPr>
        <w:t>r</w:t>
      </w:r>
      <w:r>
        <w:t>ti</w:t>
      </w:r>
      <w:r>
        <w:rPr>
          <w:spacing w:val="-1"/>
        </w:rPr>
        <w:t>c</w:t>
      </w:r>
      <w:r>
        <w:t>le</w:t>
      </w:r>
      <w:r>
        <w:rPr>
          <w:spacing w:val="6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6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ma</w:t>
      </w:r>
      <w:r>
        <w:rPr>
          <w:spacing w:val="2"/>
        </w:rPr>
        <w:t>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-3"/>
        </w:rPr>
        <w:t>g</w:t>
      </w:r>
      <w:r>
        <w:t>oods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pp</w:t>
      </w:r>
      <w:r>
        <w:rPr>
          <w:spacing w:val="2"/>
        </w:rPr>
        <w:t>l</w:t>
      </w:r>
      <w:r>
        <w:rPr>
          <w:spacing w:val="-5"/>
        </w:rPr>
        <w:t>y</w:t>
      </w:r>
      <w:r>
        <w:t>.</w:t>
      </w:r>
      <w:r>
        <w:rPr>
          <w:spacing w:val="11"/>
        </w:rPr>
        <w:t xml:space="preserve"> </w:t>
      </w:r>
      <w:r>
        <w:t>All</w:t>
      </w:r>
      <w:r>
        <w:rPr>
          <w:spacing w:val="7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7"/>
        </w:rPr>
        <w:t xml:space="preserve"> </w:t>
      </w:r>
      <w:r>
        <w:t>u</w:t>
      </w:r>
      <w:r>
        <w:rPr>
          <w:spacing w:val="2"/>
        </w:rPr>
        <w:t>s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1"/>
        </w:rPr>
        <w:t>W</w:t>
      </w:r>
      <w:r>
        <w:t>orks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e</w:t>
      </w:r>
      <w:r>
        <w:t xml:space="preserve">w </w:t>
      </w:r>
      <w:r>
        <w:rPr>
          <w:spacing w:val="-1"/>
        </w:rPr>
        <w:t>a</w:t>
      </w:r>
      <w:r>
        <w:t>nd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2"/>
        </w:rPr>
        <w:t>a</w:t>
      </w:r>
      <w:r>
        <w:t>p</w:t>
      </w:r>
      <w:r>
        <w:rPr>
          <w:spacing w:val="2"/>
        </w:rPr>
        <w:t>p</w:t>
      </w:r>
      <w:r>
        <w:t>rop</w:t>
      </w:r>
      <w:r>
        <w:rPr>
          <w:spacing w:val="-2"/>
        </w:rPr>
        <w:t>r</w:t>
      </w:r>
      <w:r>
        <w:t>iate</w:t>
      </w:r>
      <w:r>
        <w:rPr>
          <w:spacing w:val="-1"/>
        </w:rPr>
        <w:t xml:space="preserve"> </w:t>
      </w:r>
      <w:r>
        <w:t>q</w:t>
      </w:r>
      <w:r>
        <w:rPr>
          <w:spacing w:val="2"/>
        </w:rPr>
        <w:t>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t>ll to the</w:t>
      </w:r>
      <w:r>
        <w:rPr>
          <w:spacing w:val="-1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 xml:space="preserve">r’s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1"/>
        <w:jc w:val="both"/>
      </w:pPr>
      <w: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9"/>
        </w:rPr>
        <w:t xml:space="preserve"> </w:t>
      </w:r>
      <w:r>
        <w:t>obt</w:t>
      </w:r>
      <w:r>
        <w:rPr>
          <w:spacing w:val="1"/>
        </w:rPr>
        <w:t>a</w:t>
      </w:r>
      <w:r>
        <w:t>i</w:t>
      </w:r>
      <w:r>
        <w:rPr>
          <w:spacing w:val="2"/>
        </w:rPr>
        <w:t>n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e</w:t>
      </w:r>
      <w:r>
        <w:t>d</w:t>
      </w:r>
      <w:r>
        <w:rPr>
          <w:spacing w:val="28"/>
        </w:rPr>
        <w:t xml:space="preserve"> </w:t>
      </w:r>
      <w:r>
        <w:t>s</w:t>
      </w:r>
      <w:r>
        <w:rPr>
          <w:spacing w:val="2"/>
        </w:rPr>
        <w:t>o</w:t>
      </w:r>
      <w:r>
        <w:t>ur</w:t>
      </w:r>
      <w:r>
        <w:rPr>
          <w:spacing w:val="-2"/>
        </w:rPr>
        <w:t>c</w:t>
      </w:r>
      <w:r>
        <w:rPr>
          <w:spacing w:val="-1"/>
        </w:rPr>
        <w:t>e</w:t>
      </w:r>
      <w:r>
        <w:t>s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>in</w:t>
      </w:r>
      <w:r>
        <w:rPr>
          <w:spacing w:val="31"/>
        </w:rPr>
        <w:t xml:space="preserve"> </w:t>
      </w:r>
      <w:r>
        <w:rPr>
          <w:spacing w:val="-1"/>
        </w:rPr>
        <w:t>ac</w:t>
      </w:r>
      <w:r>
        <w:rPr>
          <w:spacing w:val="1"/>
        </w:rPr>
        <w:t>c</w:t>
      </w:r>
      <w:r>
        <w:t>ord</w:t>
      </w:r>
      <w:r>
        <w:rPr>
          <w:spacing w:val="-2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29"/>
        </w:rPr>
        <w:t xml:space="preserve"> </w:t>
      </w:r>
      <w:r>
        <w:t>with</w:t>
      </w:r>
      <w:r>
        <w:rPr>
          <w:spacing w:val="29"/>
        </w:rPr>
        <w:t xml:space="preserve"> </w:t>
      </w:r>
      <w:r>
        <w:t>the 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</w:t>
      </w:r>
      <w:r>
        <w:rPr>
          <w:spacing w:val="-2"/>
        </w:rPr>
        <w:t>’</w:t>
      </w:r>
      <w:r>
        <w:t>s</w:t>
      </w:r>
      <w:r>
        <w:rPr>
          <w:spacing w:val="4"/>
        </w:rPr>
        <w:t xml:space="preserve"> </w:t>
      </w:r>
      <w:r>
        <w:rPr>
          <w:spacing w:val="2"/>
        </w:rPr>
        <w:t>p</w:t>
      </w:r>
      <w:r>
        <w:t>rint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instru</w:t>
      </w:r>
      <w:r>
        <w:rPr>
          <w:spacing w:val="-2"/>
        </w:rPr>
        <w:t>c</w:t>
      </w:r>
      <w:r>
        <w:t>tions.</w:t>
      </w:r>
      <w:r>
        <w:rPr>
          <w:spacing w:val="7"/>
        </w:rPr>
        <w:t xml:space="preserve"> </w:t>
      </w:r>
      <w:r>
        <w:rPr>
          <w:spacing w:val="-6"/>
        </w:rPr>
        <w:t>I</w:t>
      </w:r>
      <w:r>
        <w:t>n</w:t>
      </w:r>
      <w:r>
        <w:rPr>
          <w:spacing w:val="4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bs</w:t>
      </w:r>
      <w:r>
        <w:rPr>
          <w:spacing w:val="1"/>
        </w:rPr>
        <w:t>e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3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rPr>
          <w:spacing w:val="-1"/>
        </w:rPr>
        <w:t>ca</w:t>
      </w:r>
      <w:r>
        <w:t>tion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35"/>
        </w:rPr>
        <w:t xml:space="preserve"> </w:t>
      </w:r>
      <w:r>
        <w:t>with</w:t>
      </w:r>
      <w:r>
        <w:rPr>
          <w:spacing w:val="41"/>
        </w:rPr>
        <w:t xml:space="preserve"> </w:t>
      </w:r>
      <w:r>
        <w:t>a</w:t>
      </w:r>
      <w:r>
        <w:rPr>
          <w:spacing w:val="39"/>
        </w:rPr>
        <w:t xml:space="preserve"> </w:t>
      </w:r>
      <w:r>
        <w:t>r</w:t>
      </w:r>
      <w:r>
        <w:rPr>
          <w:spacing w:val="-2"/>
        </w:rPr>
        <w:t>e</w:t>
      </w:r>
      <w:r>
        <w:t>lev</w:t>
      </w:r>
      <w:r>
        <w:rPr>
          <w:spacing w:val="-2"/>
        </w:rPr>
        <w:t>a</w:t>
      </w:r>
      <w:r>
        <w:t>nt</w:t>
      </w:r>
      <w:r>
        <w:rPr>
          <w:spacing w:val="43"/>
        </w:rPr>
        <w:t xml:space="preserve"> </w:t>
      </w:r>
      <w:r>
        <w:t>stand</w:t>
      </w:r>
      <w:r>
        <w:rPr>
          <w:spacing w:val="-2"/>
        </w:rPr>
        <w:t>a</w:t>
      </w:r>
      <w:r>
        <w:t>rd.</w:t>
      </w:r>
      <w:r>
        <w:rPr>
          <w:spacing w:val="39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t>ord</w:t>
      </w:r>
      <w:r>
        <w:rPr>
          <w:spacing w:val="-2"/>
        </w:rPr>
        <w:t>e</w:t>
      </w:r>
      <w:r>
        <w:t>r</w:t>
      </w:r>
      <w:r>
        <w:rPr>
          <w:spacing w:val="39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r</w:t>
      </w:r>
      <w:r>
        <w:rPr>
          <w:spacing w:val="-2"/>
        </w:rPr>
        <w:t>e</w:t>
      </w:r>
      <w:r>
        <w:t>moval</w:t>
      </w:r>
      <w:r>
        <w:rPr>
          <w:spacing w:val="40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35"/>
        </w:rPr>
        <w:t xml:space="preserve"> </w:t>
      </w:r>
      <w:r>
        <w:t>mat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ls, whi</w:t>
      </w:r>
      <w:r>
        <w:rPr>
          <w:spacing w:val="-1"/>
        </w:rPr>
        <w:t>c</w:t>
      </w:r>
      <w:r>
        <w:t>h he</w:t>
      </w:r>
      <w:r>
        <w:rPr>
          <w:spacing w:val="-1"/>
        </w:rPr>
        <w:t xml:space="preserve"> </w:t>
      </w:r>
      <w:r>
        <w:t>h</w:t>
      </w:r>
      <w:r>
        <w:rPr>
          <w:spacing w:val="-1"/>
        </w:rPr>
        <w:t>a</w:t>
      </w:r>
      <w:r>
        <w:t xml:space="preserve">s not </w:t>
      </w:r>
      <w:r>
        <w:rPr>
          <w:spacing w:val="-1"/>
        </w:rPr>
        <w:t>a</w:t>
      </w:r>
      <w:r>
        <w:t>p</w:t>
      </w:r>
      <w:r>
        <w:rPr>
          <w:spacing w:val="3"/>
        </w:rPr>
        <w:t>p</w:t>
      </w:r>
      <w:r>
        <w:t>roved.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3"/>
        <w:jc w:val="both"/>
      </w:pPr>
      <w:r>
        <w:t>No</w:t>
      </w:r>
      <w:r>
        <w:rPr>
          <w:spacing w:val="28"/>
        </w:rPr>
        <w:t xml:space="preserve"> </w:t>
      </w:r>
      <w:r>
        <w:t>ord</w:t>
      </w:r>
      <w:r>
        <w:rPr>
          <w:spacing w:val="-2"/>
        </w:rPr>
        <w:t>e</w:t>
      </w:r>
      <w:r>
        <w:t>rs</w:t>
      </w:r>
      <w:r>
        <w:rPr>
          <w:spacing w:val="28"/>
        </w:rPr>
        <w:t xml:space="preserve"> </w:t>
      </w:r>
      <w:r>
        <w:t>for</w:t>
      </w:r>
      <w:r>
        <w:rPr>
          <w:spacing w:val="27"/>
        </w:rPr>
        <w:t xml:space="preserve"> </w:t>
      </w:r>
      <w:r>
        <w:t>mat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rPr>
          <w:spacing w:val="-3"/>
        </w:rPr>
        <w:t>g</w:t>
      </w:r>
      <w:r>
        <w:t>oods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plac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>until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  <w:r>
        <w:rPr>
          <w:spacing w:val="29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28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28"/>
        </w:rPr>
        <w:t xml:space="preserve"> </w:t>
      </w:r>
      <w:r>
        <w:t>obtain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>for</w:t>
      </w:r>
      <w:r>
        <w:rPr>
          <w:spacing w:val="27"/>
        </w:rPr>
        <w:t xml:space="preserve"> </w:t>
      </w:r>
      <w:r>
        <w:t>the 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 and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t>oods f</w:t>
      </w:r>
      <w:r>
        <w:rPr>
          <w:spacing w:val="-2"/>
        </w:rPr>
        <w:t>r</w:t>
      </w:r>
      <w:r>
        <w:t>om</w:t>
      </w:r>
      <w:r>
        <w:rPr>
          <w:spacing w:val="2"/>
        </w:rPr>
        <w:t xml:space="preserve"> </w:t>
      </w:r>
      <w:r>
        <w:t>the Consultant.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The</w:t>
      </w:r>
      <w:r>
        <w:rPr>
          <w:spacing w:val="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9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note</w:t>
      </w:r>
      <w:r>
        <w:rPr>
          <w:spacing w:val="8"/>
        </w:rPr>
        <w:t xml:space="preserve"> </w:t>
      </w:r>
      <w:r>
        <w:t>that</w:t>
      </w:r>
      <w:r>
        <w:rPr>
          <w:spacing w:val="9"/>
        </w:rPr>
        <w:t xml:space="preserve"> </w:t>
      </w:r>
      <w:r>
        <w:t>it</w:t>
      </w:r>
      <w:r>
        <w:rPr>
          <w:spacing w:val="10"/>
        </w:rPr>
        <w:t xml:space="preserve"> </w:t>
      </w:r>
      <w:r>
        <w:t>is</w:t>
      </w:r>
      <w:r>
        <w:rPr>
          <w:spacing w:val="10"/>
        </w:rPr>
        <w:t xml:space="preserve"> </w:t>
      </w:r>
      <w:r>
        <w:t>his</w:t>
      </w:r>
      <w:r>
        <w:rPr>
          <w:spacing w:val="10"/>
        </w:rPr>
        <w:t xml:space="preserve"> </w:t>
      </w:r>
      <w:r>
        <w:t>r</w:t>
      </w:r>
      <w:r>
        <w:rPr>
          <w:spacing w:val="-2"/>
        </w:rPr>
        <w:t>e</w:t>
      </w:r>
      <w:r>
        <w:t>sponsibili</w:t>
      </w:r>
      <w:r>
        <w:rPr>
          <w:spacing w:val="3"/>
        </w:rPr>
        <w:t>t</w:t>
      </w:r>
      <w:r>
        <w:t>y</w:t>
      </w:r>
      <w:r>
        <w:rPr>
          <w:spacing w:val="4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include</w:t>
      </w:r>
      <w:r>
        <w:rPr>
          <w:spacing w:val="8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his</w:t>
      </w:r>
      <w:r>
        <w:rPr>
          <w:spacing w:val="10"/>
        </w:rPr>
        <w:t xml:space="preserve"> </w:t>
      </w:r>
      <w:r>
        <w:t>price</w:t>
      </w:r>
      <w:r>
        <w:rPr>
          <w:spacing w:val="10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ost</w:t>
      </w:r>
      <w:r>
        <w:rPr>
          <w:spacing w:val="10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8"/>
        </w:rPr>
        <w:t xml:space="preserve"> </w:t>
      </w:r>
      <w:r>
        <w:t>the 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pr</w:t>
      </w:r>
      <w:r>
        <w:rPr>
          <w:spacing w:val="-1"/>
        </w:rPr>
        <w:t>o</w:t>
      </w:r>
      <w:r>
        <w:t>du</w:t>
      </w:r>
      <w:r>
        <w:rPr>
          <w:spacing w:val="-1"/>
        </w:rPr>
        <w:t>c</w:t>
      </w:r>
      <w:r>
        <w:t>ts</w:t>
      </w:r>
      <w:r>
        <w:rPr>
          <w:spacing w:val="9"/>
        </w:rPr>
        <w:t xml:space="preserve"> </w:t>
      </w:r>
      <w:r>
        <w:rPr>
          <w:spacing w:val="1"/>
        </w:rPr>
        <w:t>a</w:t>
      </w:r>
      <w:r>
        <w:t>s</w:t>
      </w:r>
      <w:r>
        <w:rPr>
          <w:spacing w:val="7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no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djus</w:t>
      </w:r>
      <w:r>
        <w:rPr>
          <w:spacing w:val="3"/>
        </w:rPr>
        <w:t>t</w:t>
      </w:r>
      <w:r>
        <w:t>ment</w:t>
      </w:r>
      <w:r>
        <w:rPr>
          <w:spacing w:val="6"/>
        </w:rPr>
        <w:t xml:space="preserve"> </w:t>
      </w:r>
      <w:r>
        <w:t>will</w:t>
      </w:r>
      <w:r>
        <w:rPr>
          <w:spacing w:val="7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llow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sh</w:t>
      </w:r>
      <w:r>
        <w:rPr>
          <w:spacing w:val="2"/>
        </w:rPr>
        <w:t>o</w:t>
      </w:r>
      <w:r>
        <w:t>uld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lt</w:t>
      </w:r>
      <w:r>
        <w:rPr>
          <w:spacing w:val="-1"/>
        </w:rPr>
        <w:t>e</w:t>
      </w:r>
      <w:r>
        <w:t>r</w:t>
      </w:r>
      <w:r>
        <w:rPr>
          <w:spacing w:val="1"/>
        </w:rPr>
        <w:t>n</w:t>
      </w:r>
      <w:r>
        <w:rPr>
          <w:spacing w:val="-1"/>
        </w:rPr>
        <w:t>a</w:t>
      </w:r>
      <w:r>
        <w:t>tiv</w:t>
      </w:r>
      <w:r>
        <w:rPr>
          <w:spacing w:val="-1"/>
        </w:rPr>
        <w:t>e</w:t>
      </w:r>
      <w:r>
        <w:t>s be</w:t>
      </w:r>
      <w:r>
        <w:rPr>
          <w:spacing w:val="-1"/>
        </w:rPr>
        <w:t xml:space="preserve"> </w:t>
      </w:r>
      <w:r>
        <w:t>r</w:t>
      </w:r>
      <w:r>
        <w:rPr>
          <w:spacing w:val="-2"/>
        </w:rPr>
        <w:t>e</w:t>
      </w:r>
      <w:r>
        <w:t>j</w:t>
      </w:r>
      <w:r>
        <w:rPr>
          <w:spacing w:val="1"/>
        </w:rPr>
        <w:t>e</w:t>
      </w:r>
      <w:r>
        <w:rPr>
          <w:spacing w:val="-1"/>
        </w:rPr>
        <w:t>c</w:t>
      </w:r>
      <w:r>
        <w:t xml:space="preserve">ted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t>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er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All</w:t>
      </w:r>
      <w:r>
        <w:rPr>
          <w:spacing w:val="12"/>
        </w:rPr>
        <w:t xml:space="preserve"> </w:t>
      </w:r>
      <w:r>
        <w:t>wo</w:t>
      </w:r>
      <w:r>
        <w:rPr>
          <w:spacing w:val="-2"/>
        </w:rPr>
        <w:t>r</w:t>
      </w:r>
      <w:r>
        <w:t>kmanship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0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b</w:t>
      </w:r>
      <w:r>
        <w:rPr>
          <w:spacing w:val="-1"/>
        </w:rPr>
        <w:t>e</w:t>
      </w:r>
      <w:r>
        <w:t>st</w:t>
      </w:r>
      <w:r>
        <w:rPr>
          <w:spacing w:val="12"/>
        </w:rPr>
        <w:t xml:space="preserve"> </w:t>
      </w:r>
      <w:r>
        <w:t>stan</w:t>
      </w:r>
      <w:r>
        <w:rPr>
          <w:spacing w:val="1"/>
        </w:rPr>
        <w:t>d</w:t>
      </w:r>
      <w:r>
        <w:rPr>
          <w:spacing w:val="-1"/>
        </w:rPr>
        <w:t>a</w:t>
      </w:r>
      <w:r>
        <w:t>rd.</w:t>
      </w:r>
      <w:r>
        <w:rPr>
          <w:spacing w:val="11"/>
        </w:rPr>
        <w:t xml:space="preserve"> </w:t>
      </w:r>
      <w:r>
        <w:rPr>
          <w:spacing w:val="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-3"/>
        </w:rPr>
        <w:t>g</w:t>
      </w:r>
      <w:r>
        <w:t>oods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3"/>
        </w:rPr>
        <w:t xml:space="preserve"> </w:t>
      </w:r>
      <w:r>
        <w:t>mat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ls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inco</w:t>
      </w:r>
      <w:r>
        <w:rPr>
          <w:spacing w:val="-2"/>
        </w:rPr>
        <w:t>r</w:t>
      </w:r>
      <w:r>
        <w:t>p</w:t>
      </w:r>
      <w:r>
        <w:rPr>
          <w:spacing w:val="2"/>
        </w:rPr>
        <w:t>o</w:t>
      </w:r>
      <w:r>
        <w:t>r</w:t>
      </w:r>
      <w:r>
        <w:rPr>
          <w:spacing w:val="-2"/>
        </w:rPr>
        <w:t>a</w:t>
      </w:r>
      <w:r>
        <w:t>ted</w:t>
      </w:r>
      <w:r>
        <w:rPr>
          <w:spacing w:val="13"/>
        </w:rPr>
        <w:t xml:space="preserve"> </w:t>
      </w:r>
      <w:r>
        <w:t>in the</w:t>
      </w:r>
      <w:r>
        <w:rPr>
          <w:spacing w:val="32"/>
        </w:rPr>
        <w:t xml:space="preserve"> </w:t>
      </w:r>
      <w:r>
        <w:rPr>
          <w:spacing w:val="1"/>
        </w:rPr>
        <w:t>W</w:t>
      </w:r>
      <w:r>
        <w:t>orks</w:t>
      </w:r>
      <w:r>
        <w:rPr>
          <w:spacing w:val="32"/>
        </w:rPr>
        <w:t xml:space="preserve"> </w:t>
      </w:r>
      <w:r>
        <w:t>must</w:t>
      </w:r>
      <w:r>
        <w:rPr>
          <w:spacing w:val="34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e</w:t>
      </w:r>
      <w:r>
        <w:rPr>
          <w:spacing w:val="1"/>
        </w:rPr>
        <w:t>w</w:t>
      </w:r>
      <w:r>
        <w:t>,</w:t>
      </w:r>
      <w:r>
        <w:rPr>
          <w:spacing w:val="33"/>
        </w:rPr>
        <w:t xml:space="preserve"> </w:t>
      </w:r>
      <w:r>
        <w:t>unus</w:t>
      </w:r>
      <w:r>
        <w:rPr>
          <w:spacing w:val="-1"/>
        </w:rPr>
        <w:t>e</w:t>
      </w:r>
      <w:r>
        <w:t>d,</w:t>
      </w:r>
      <w:r>
        <w:rPr>
          <w:spacing w:val="3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2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most</w:t>
      </w:r>
      <w:r>
        <w:rPr>
          <w:spacing w:val="34"/>
        </w:rPr>
        <w:t xml:space="preserve"> </w:t>
      </w:r>
      <w:r>
        <w:t>re</w:t>
      </w:r>
      <w:r>
        <w:rPr>
          <w:spacing w:val="-1"/>
        </w:rPr>
        <w:t>ce</w:t>
      </w:r>
      <w:r>
        <w:t>nt</w:t>
      </w:r>
      <w:r>
        <w:rPr>
          <w:spacing w:val="33"/>
        </w:rPr>
        <w:t xml:space="preserve"> </w:t>
      </w:r>
      <w:r>
        <w:t>or</w:t>
      </w:r>
      <w:r>
        <w:rPr>
          <w:spacing w:val="34"/>
        </w:rPr>
        <w:t xml:space="preserve"> </w:t>
      </w:r>
      <w:r>
        <w:rPr>
          <w:spacing w:val="-1"/>
        </w:rPr>
        <w:t>c</w:t>
      </w:r>
      <w:r>
        <w:t>u</w:t>
      </w:r>
      <w:r>
        <w:rPr>
          <w:spacing w:val="1"/>
        </w:rPr>
        <w:t>r</w:t>
      </w:r>
      <w:r>
        <w:rPr>
          <w:spacing w:val="5"/>
        </w:rPr>
        <w:t>r</w:t>
      </w:r>
      <w:r>
        <w:rPr>
          <w:spacing w:val="-1"/>
        </w:rPr>
        <w:t>e</w:t>
      </w:r>
      <w:r>
        <w:t>nt</w:t>
      </w:r>
      <w:r>
        <w:rPr>
          <w:spacing w:val="33"/>
        </w:rPr>
        <w:t xml:space="preserve"> </w:t>
      </w:r>
      <w:r>
        <w:t>mo</w:t>
      </w:r>
      <w:r>
        <w:rPr>
          <w:spacing w:val="2"/>
        </w:rPr>
        <w:t>d</w:t>
      </w:r>
      <w:r>
        <w:rPr>
          <w:spacing w:val="-1"/>
        </w:rPr>
        <w:t>e</w:t>
      </w:r>
      <w:r>
        <w:t>ls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inco</w:t>
      </w:r>
      <w:r>
        <w:rPr>
          <w:spacing w:val="-2"/>
        </w:rPr>
        <w:t>r</w:t>
      </w:r>
      <w:r>
        <w:t>p</w:t>
      </w:r>
      <w:r>
        <w:rPr>
          <w:spacing w:val="2"/>
        </w:rPr>
        <w:t>o</w:t>
      </w:r>
      <w:r>
        <w:t>r</w:t>
      </w:r>
      <w:r>
        <w:rPr>
          <w:spacing w:val="-2"/>
        </w:rPr>
        <w:t>a</w:t>
      </w:r>
      <w:r>
        <w:t>te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ll r</w:t>
      </w:r>
      <w:r>
        <w:rPr>
          <w:spacing w:val="-2"/>
        </w:rPr>
        <w:t>e</w:t>
      </w:r>
      <w:r>
        <w:rPr>
          <w:spacing w:val="-1"/>
        </w:rPr>
        <w:t>ce</w:t>
      </w:r>
      <w:r>
        <w:t>nt impro</w:t>
      </w:r>
      <w:r>
        <w:rPr>
          <w:spacing w:val="1"/>
        </w:rPr>
        <w:t>v</w:t>
      </w:r>
      <w:r>
        <w:rPr>
          <w:spacing w:val="-1"/>
        </w:rPr>
        <w:t>e</w:t>
      </w:r>
      <w:r>
        <w:t>ments in 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 xml:space="preserve">n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 unl</w:t>
      </w:r>
      <w:r>
        <w:rPr>
          <w:spacing w:val="-1"/>
        </w:rPr>
        <w:t>e</w:t>
      </w:r>
      <w:r>
        <w:rPr>
          <w:spacing w:val="2"/>
        </w:rPr>
        <w:t>s</w:t>
      </w:r>
      <w:r>
        <w:t>s provid</w:t>
      </w:r>
      <w:r>
        <w:rPr>
          <w:spacing w:val="-1"/>
        </w:rPr>
        <w:t>e</w:t>
      </w:r>
      <w:r>
        <w:t>d othe</w:t>
      </w:r>
      <w:r>
        <w:rPr>
          <w:spacing w:val="-2"/>
        </w:rPr>
        <w:t>r</w:t>
      </w:r>
      <w:r>
        <w:t>wise</w:t>
      </w:r>
      <w:r>
        <w:rPr>
          <w:spacing w:val="-1"/>
        </w:rPr>
        <w:t xml:space="preserve"> </w:t>
      </w:r>
      <w:r>
        <w:t xml:space="preserve">in </w:t>
      </w:r>
      <w:r>
        <w:rPr>
          <w:spacing w:val="3"/>
        </w:rPr>
        <w:t>t</w:t>
      </w:r>
      <w:r>
        <w:t>he</w:t>
      </w:r>
      <w:r>
        <w:rPr>
          <w:spacing w:val="-1"/>
        </w:rPr>
        <w:t xml:space="preserve"> c</w:t>
      </w:r>
      <w:r>
        <w:t>ontra</w:t>
      </w:r>
      <w:r>
        <w:rPr>
          <w:spacing w:val="-1"/>
        </w:rPr>
        <w:t>c</w:t>
      </w:r>
      <w:r>
        <w:t>t.</w:t>
      </w:r>
    </w:p>
    <w:p w:rsidR="001527E3" w:rsidRDefault="001527E3">
      <w:pPr>
        <w:kinsoku w:val="0"/>
        <w:overflowPunct w:val="0"/>
        <w:spacing w:before="19" w:line="200" w:lineRule="exact"/>
        <w:rPr>
          <w:sz w:val="20"/>
          <w:szCs w:val="20"/>
        </w:rPr>
      </w:pPr>
    </w:p>
    <w:p w:rsidR="001527E3" w:rsidRDefault="00586FE3">
      <w:pPr>
        <w:pStyle w:val="Heading3"/>
        <w:kinsoku w:val="0"/>
        <w:overflowPunct w:val="0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 </w:t>
      </w:r>
      <w:bookmarkStart w:id="29" w:name="bookmark28"/>
      <w:bookmarkEnd w:id="29"/>
      <w:r w:rsidR="001527E3">
        <w:rPr>
          <w:position w:val="1"/>
        </w:rPr>
        <w:t>Approv</w:t>
      </w:r>
      <w:r w:rsidR="001527E3">
        <w:rPr>
          <w:spacing w:val="2"/>
          <w:position w:val="1"/>
        </w:rPr>
        <w:t>e</w:t>
      </w:r>
      <w:r w:rsidR="001527E3">
        <w:rPr>
          <w:position w:val="1"/>
        </w:rPr>
        <w:t>d</w:t>
      </w:r>
      <w:r w:rsidR="001527E3">
        <w:rPr>
          <w:spacing w:val="-17"/>
          <w:position w:val="1"/>
        </w:rPr>
        <w:t xml:space="preserve"> </w:t>
      </w:r>
      <w:r w:rsidR="001527E3">
        <w:rPr>
          <w:position w:val="1"/>
        </w:rPr>
        <w:t>Ma</w:t>
      </w:r>
      <w:r w:rsidR="001527E3">
        <w:rPr>
          <w:spacing w:val="2"/>
          <w:position w:val="1"/>
        </w:rPr>
        <w:t>n</w:t>
      </w:r>
      <w:r w:rsidR="001527E3">
        <w:rPr>
          <w:position w:val="1"/>
        </w:rPr>
        <w:t>ufac</w:t>
      </w:r>
      <w:r w:rsidR="001527E3">
        <w:rPr>
          <w:spacing w:val="2"/>
          <w:position w:val="1"/>
        </w:rPr>
        <w:t>t</w:t>
      </w:r>
      <w:r w:rsidR="001527E3">
        <w:rPr>
          <w:position w:val="1"/>
        </w:rPr>
        <w:t>urers</w:t>
      </w:r>
      <w:r w:rsidR="001527E3">
        <w:rPr>
          <w:spacing w:val="-16"/>
          <w:position w:val="1"/>
        </w:rPr>
        <w:t xml:space="preserve"> </w:t>
      </w:r>
      <w:r w:rsidR="001527E3">
        <w:rPr>
          <w:position w:val="1"/>
        </w:rPr>
        <w:t>&amp;</w:t>
      </w:r>
      <w:r w:rsidR="001527E3">
        <w:rPr>
          <w:spacing w:val="-16"/>
          <w:position w:val="1"/>
        </w:rPr>
        <w:t xml:space="preserve"> </w:t>
      </w:r>
      <w:r w:rsidR="001527E3">
        <w:rPr>
          <w:spacing w:val="2"/>
          <w:position w:val="1"/>
        </w:rPr>
        <w:t>M</w:t>
      </w:r>
      <w:r w:rsidR="001527E3">
        <w:rPr>
          <w:position w:val="1"/>
        </w:rPr>
        <w:t>anufac</w:t>
      </w:r>
      <w:r w:rsidR="001527E3">
        <w:rPr>
          <w:spacing w:val="2"/>
          <w:position w:val="1"/>
        </w:rPr>
        <w:t>t</w:t>
      </w:r>
      <w:r w:rsidR="001527E3">
        <w:rPr>
          <w:position w:val="1"/>
        </w:rPr>
        <w:t>ur</w:t>
      </w:r>
      <w:r w:rsidR="001527E3">
        <w:rPr>
          <w:spacing w:val="2"/>
          <w:position w:val="1"/>
        </w:rPr>
        <w:t>e</w:t>
      </w:r>
      <w:r w:rsidR="001527E3">
        <w:rPr>
          <w:position w:val="1"/>
        </w:rPr>
        <w:t>r’s</w:t>
      </w:r>
      <w:r w:rsidR="001527E3">
        <w:rPr>
          <w:spacing w:val="-17"/>
          <w:position w:val="1"/>
        </w:rPr>
        <w:t xml:space="preserve"> </w:t>
      </w:r>
      <w:r w:rsidR="001527E3">
        <w:rPr>
          <w:position w:val="1"/>
        </w:rPr>
        <w:t>Instr</w:t>
      </w:r>
      <w:r w:rsidR="001527E3">
        <w:rPr>
          <w:spacing w:val="2"/>
          <w:position w:val="1"/>
        </w:rPr>
        <w:t>u</w:t>
      </w:r>
      <w:r w:rsidR="001527E3">
        <w:rPr>
          <w:position w:val="1"/>
        </w:rPr>
        <w:t>ctions</w:t>
      </w:r>
    </w:p>
    <w:p w:rsidR="001527E3" w:rsidRDefault="001527E3">
      <w:pPr>
        <w:kinsoku w:val="0"/>
        <w:overflowPunct w:val="0"/>
        <w:spacing w:before="1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06"/>
        <w:jc w:val="both"/>
      </w:pPr>
      <w:r>
        <w:t>R</w:t>
      </w:r>
      <w:r>
        <w:rPr>
          <w:spacing w:val="-1"/>
        </w:rPr>
        <w:t>e</w:t>
      </w:r>
      <w:r>
        <w:t>f</w:t>
      </w:r>
      <w:r>
        <w:rPr>
          <w:spacing w:val="-2"/>
        </w:rPr>
        <w:t>e</w:t>
      </w:r>
      <w:r>
        <w:t>r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20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prop</w:t>
      </w:r>
      <w:r>
        <w:rPr>
          <w:spacing w:val="-2"/>
        </w:rPr>
        <w:t>r</w:t>
      </w:r>
      <w:r>
        <w:t>iet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18"/>
        </w:rPr>
        <w:t xml:space="preserve"> </w:t>
      </w:r>
      <w:r>
        <w:t>it</w:t>
      </w:r>
      <w:r>
        <w:rPr>
          <w:spacing w:val="-1"/>
        </w:rPr>
        <w:t>e</w:t>
      </w:r>
      <w:r>
        <w:t>ms</w:t>
      </w:r>
      <w:r>
        <w:rPr>
          <w:spacing w:val="22"/>
        </w:rPr>
        <w:t xml:space="preserve"> </w:t>
      </w:r>
      <w:r>
        <w:t>or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21"/>
        </w:rPr>
        <w:t xml:space="preserve"> </w:t>
      </w:r>
      <w:r>
        <w:t>ma</w:t>
      </w:r>
      <w:r>
        <w:rPr>
          <w:spacing w:val="-3"/>
        </w:rPr>
        <w:t>n</w:t>
      </w:r>
      <w:r>
        <w:t>uf</w:t>
      </w:r>
      <w:r>
        <w:rPr>
          <w:spacing w:val="-2"/>
        </w:rPr>
        <w:t>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rs</w:t>
      </w:r>
      <w:r>
        <w:rPr>
          <w:spacing w:val="2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e</w:t>
      </w:r>
      <w:r>
        <w:t>d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t>sta</w:t>
      </w:r>
      <w:r>
        <w:rPr>
          <w:spacing w:val="5"/>
        </w:rPr>
        <w:t>b</w:t>
      </w:r>
      <w:r>
        <w:t>lishing stand</w:t>
      </w:r>
      <w:r>
        <w:rPr>
          <w:spacing w:val="-2"/>
        </w:rPr>
        <w:t>a</w:t>
      </w:r>
      <w:r>
        <w:t>rds of</w:t>
      </w:r>
      <w:r>
        <w:rPr>
          <w:spacing w:val="-2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5"/>
        </w:rPr>
        <w:t>t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not as limiting</w:t>
      </w:r>
      <w:r>
        <w:rPr>
          <w:spacing w:val="-3"/>
        </w:rPr>
        <w:t xml:space="preserve"> </w:t>
      </w:r>
      <w:r>
        <w:rPr>
          <w:spacing w:val="-1"/>
        </w:rPr>
        <w:t>c</w:t>
      </w:r>
      <w:r>
        <w:t>ompetition.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4"/>
        <w:jc w:val="both"/>
      </w:pPr>
      <w:r>
        <w:t>The</w:t>
      </w:r>
      <w:r>
        <w:rPr>
          <w:spacing w:val="1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9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-2"/>
        </w:rPr>
        <w:t>f</w:t>
      </w:r>
      <w:r>
        <w:rPr>
          <w:spacing w:val="1"/>
        </w:rPr>
        <w:t>e</w:t>
      </w:r>
      <w:r>
        <w:t>r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lt</w:t>
      </w:r>
      <w:r>
        <w:rPr>
          <w:spacing w:val="-1"/>
        </w:rPr>
        <w:t>e</w:t>
      </w:r>
      <w:r>
        <w:t>rn</w:t>
      </w:r>
      <w:r>
        <w:rPr>
          <w:spacing w:val="-2"/>
        </w:rPr>
        <w:t>a</w:t>
      </w:r>
      <w:r>
        <w:t>tiv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17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t>that</w:t>
      </w:r>
      <w:r>
        <w:rPr>
          <w:spacing w:val="16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 me</w:t>
      </w:r>
      <w:r>
        <w:rPr>
          <w:spacing w:val="-2"/>
        </w:rPr>
        <w:t>e</w:t>
      </w:r>
      <w:r>
        <w:t>t</w:t>
      </w:r>
      <w:r>
        <w:rPr>
          <w:spacing w:val="14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cee</w:t>
      </w:r>
      <w:r>
        <w:t>d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</w:t>
      </w:r>
      <w:r>
        <w:rPr>
          <w:spacing w:val="2"/>
        </w:rPr>
        <w:t>i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t>minimum</w:t>
      </w:r>
      <w:r>
        <w:rPr>
          <w:spacing w:val="14"/>
        </w:rPr>
        <w:t xml:space="preserve"> </w:t>
      </w:r>
      <w:r>
        <w:t>stand</w:t>
      </w:r>
      <w:r>
        <w:rPr>
          <w:spacing w:val="-2"/>
        </w:rPr>
        <w:t>a</w:t>
      </w:r>
      <w:r>
        <w:t>rds.</w:t>
      </w:r>
      <w:r>
        <w:rPr>
          <w:spacing w:val="13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fin</w:t>
      </w:r>
      <w:r>
        <w:rPr>
          <w:spacing w:val="-2"/>
        </w:rPr>
        <w:t>a</w:t>
      </w:r>
      <w:r>
        <w:t>l</w:t>
      </w:r>
      <w:r>
        <w:rPr>
          <w:spacing w:val="14"/>
        </w:rPr>
        <w:t xml:space="preserve"> </w:t>
      </w:r>
      <w:r>
        <w:t>d</w:t>
      </w:r>
      <w:r>
        <w:rPr>
          <w:spacing w:val="-1"/>
        </w:rPr>
        <w:t>ec</w:t>
      </w:r>
      <w:r>
        <w:t>ision</w:t>
      </w:r>
      <w:r>
        <w:rPr>
          <w:spacing w:val="14"/>
        </w:rPr>
        <w:t xml:space="preserve"> </w:t>
      </w:r>
      <w:r>
        <w:t>on</w:t>
      </w:r>
      <w:r>
        <w:rPr>
          <w:spacing w:val="14"/>
        </w:rPr>
        <w:t xml:space="preserve"> </w:t>
      </w:r>
      <w:r>
        <w:t>this</w:t>
      </w:r>
      <w:r>
        <w:rPr>
          <w:spacing w:val="14"/>
        </w:rPr>
        <w:t xml:space="preserve"> </w:t>
      </w:r>
      <w:r>
        <w:t>matter</w:t>
      </w:r>
      <w:r>
        <w:rPr>
          <w:spacing w:val="12"/>
        </w:rPr>
        <w:t xml:space="preserve"> </w:t>
      </w:r>
      <w:r>
        <w:t>r</w:t>
      </w:r>
      <w:r>
        <w:rPr>
          <w:spacing w:val="-2"/>
        </w:rPr>
        <w:t>e</w:t>
      </w:r>
      <w:r>
        <w:t>sts</w:t>
      </w:r>
      <w:r>
        <w:rPr>
          <w:spacing w:val="14"/>
        </w:rPr>
        <w:t xml:space="preserve"> </w:t>
      </w:r>
      <w:r>
        <w:t xml:space="preserve">with the </w:t>
      </w:r>
      <w:r>
        <w:rPr>
          <w:spacing w:val="-1"/>
        </w:rPr>
        <w:t>E</w:t>
      </w:r>
      <w:r>
        <w:t>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rs.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4"/>
        <w:jc w:val="both"/>
      </w:pPr>
      <w:r>
        <w:t>All</w:t>
      </w:r>
      <w:r>
        <w:rPr>
          <w:spacing w:val="19"/>
        </w:rPr>
        <w:t xml:space="preserve"> </w:t>
      </w:r>
      <w:r>
        <w:t>it</w:t>
      </w:r>
      <w:r>
        <w:rPr>
          <w:spacing w:val="-1"/>
        </w:rPr>
        <w:t>e</w:t>
      </w:r>
      <w:r>
        <w:t>ms</w:t>
      </w:r>
      <w:r>
        <w:rPr>
          <w:spacing w:val="19"/>
        </w:rPr>
        <w:t xml:space="preserve"> </w:t>
      </w:r>
      <w:r>
        <w:t>or</w:t>
      </w:r>
      <w:r>
        <w:rPr>
          <w:spacing w:val="18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d</w:t>
      </w:r>
      <w:r>
        <w:rPr>
          <w:spacing w:val="-1"/>
        </w:rPr>
        <w:t>e</w:t>
      </w:r>
      <w:r>
        <w:t>liv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Site</w:t>
      </w:r>
      <w:r>
        <w:rPr>
          <w:spacing w:val="18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rPr>
          <w:spacing w:val="1"/>
        </w:rPr>
        <w:t>r</w:t>
      </w:r>
      <w:r>
        <w:t>’s</w:t>
      </w:r>
      <w:r>
        <w:rPr>
          <w:spacing w:val="20"/>
        </w:rPr>
        <w:t xml:space="preserve"> </w:t>
      </w:r>
      <w:r>
        <w:t>ori</w:t>
      </w:r>
      <w:r>
        <w:rPr>
          <w:spacing w:val="-3"/>
        </w:rPr>
        <w:t>g</w:t>
      </w:r>
      <w:r>
        <w:t>inal</w:t>
      </w:r>
      <w:r>
        <w:rPr>
          <w:spacing w:val="18"/>
        </w:rPr>
        <w:t xml:space="preserve"> </w:t>
      </w:r>
      <w:r>
        <w:t>uno</w:t>
      </w:r>
      <w:r>
        <w:rPr>
          <w:spacing w:val="2"/>
        </w:rPr>
        <w:t>p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c</w:t>
      </w:r>
      <w:r>
        <w:t>ontain</w:t>
      </w:r>
      <w:r>
        <w:rPr>
          <w:spacing w:val="-1"/>
        </w:rPr>
        <w:t>e</w:t>
      </w:r>
      <w:r>
        <w:t xml:space="preserve">rs </w:t>
      </w:r>
      <w:r>
        <w:rPr>
          <w:spacing w:val="-1"/>
        </w:rPr>
        <w:t>w</w:t>
      </w:r>
      <w:r>
        <w:t>ith the m</w:t>
      </w:r>
      <w:r>
        <w:rPr>
          <w:spacing w:val="-1"/>
        </w:rPr>
        <w:t>a</w:t>
      </w:r>
      <w:r>
        <w:t>n</w:t>
      </w:r>
      <w:r>
        <w:rPr>
          <w:spacing w:val="2"/>
        </w:rPr>
        <w:t>u</w:t>
      </w:r>
      <w:r>
        <w:t>f</w:t>
      </w:r>
      <w:r>
        <w:rPr>
          <w:spacing w:val="-2"/>
        </w:rPr>
        <w:t>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</w:t>
      </w:r>
      <w:r>
        <w:rPr>
          <w:spacing w:val="-2"/>
        </w:rPr>
        <w:t>’</w:t>
      </w:r>
      <w:r>
        <w:t>s b</w:t>
      </w:r>
      <w:r>
        <w:rPr>
          <w:spacing w:val="1"/>
        </w:rPr>
        <w:t>r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 xml:space="preserve">nd </w:t>
      </w:r>
      <w:r>
        <w:rPr>
          <w:spacing w:val="2"/>
        </w:rPr>
        <w:t>n</w:t>
      </w:r>
      <w:r>
        <w:rPr>
          <w:spacing w:val="-1"/>
        </w:rPr>
        <w:t>a</w:t>
      </w:r>
      <w:r>
        <w:t xml:space="preserve">me </w:t>
      </w:r>
      <w:r>
        <w:rPr>
          <w:spacing w:val="-2"/>
        </w:rPr>
        <w:t>c</w:t>
      </w:r>
      <w:r>
        <w:t>lear</w:t>
      </w:r>
      <w:r>
        <w:rPr>
          <w:spacing w:val="1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rk</w:t>
      </w:r>
      <w:r>
        <w:rPr>
          <w:spacing w:val="-2"/>
        </w:rPr>
        <w:t>e</w:t>
      </w:r>
      <w:r>
        <w:t>d th</w:t>
      </w:r>
      <w:r>
        <w:rPr>
          <w:spacing w:val="1"/>
        </w:rPr>
        <w:t>e</w:t>
      </w:r>
      <w:r>
        <w:t>r</w:t>
      </w:r>
      <w:r>
        <w:rPr>
          <w:spacing w:val="-2"/>
        </w:rPr>
        <w:t>e</w:t>
      </w:r>
      <w:r>
        <w:t>on.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All</w:t>
      </w:r>
      <w:r>
        <w:rPr>
          <w:spacing w:val="9"/>
        </w:rPr>
        <w:t xml:space="preserve"> </w:t>
      </w:r>
      <w:r>
        <w:t>it</w:t>
      </w:r>
      <w:r>
        <w:rPr>
          <w:spacing w:val="-1"/>
        </w:rPr>
        <w:t>e</w:t>
      </w:r>
      <w:r>
        <w:t>ms</w:t>
      </w:r>
      <w:r>
        <w:rPr>
          <w:spacing w:val="10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10"/>
        </w:rPr>
        <w:t xml:space="preserve"> </w:t>
      </w:r>
      <w:r>
        <w:t>s</w:t>
      </w:r>
      <w:r>
        <w:rPr>
          <w:spacing w:val="-3"/>
        </w:rPr>
        <w:t>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ssembled,</w:t>
      </w:r>
      <w:r>
        <w:rPr>
          <w:spacing w:val="8"/>
        </w:rPr>
        <w:t xml:space="preserve"> </w:t>
      </w:r>
      <w:r>
        <w:t>mi</w:t>
      </w:r>
      <w:r>
        <w:rPr>
          <w:spacing w:val="2"/>
        </w:rPr>
        <w:t>x</w:t>
      </w:r>
      <w:r>
        <w:rPr>
          <w:spacing w:val="-1"/>
        </w:rPr>
        <w:t>e</w:t>
      </w:r>
      <w:r>
        <w:t>d,</w:t>
      </w:r>
      <w:r>
        <w:rPr>
          <w:spacing w:val="6"/>
        </w:rPr>
        <w:t xml:space="preserve"> </w:t>
      </w:r>
      <w:r>
        <w:t>fi</w:t>
      </w:r>
      <w:r>
        <w:rPr>
          <w:spacing w:val="1"/>
        </w:rPr>
        <w:t>x</w:t>
      </w:r>
      <w:r>
        <w:rPr>
          <w:spacing w:val="-1"/>
        </w:rPr>
        <w:t>e</w:t>
      </w:r>
      <w:r>
        <w:t>d,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d,</w:t>
      </w:r>
      <w:r>
        <w:rPr>
          <w:spacing w:val="9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othe</w:t>
      </w:r>
      <w:r>
        <w:rPr>
          <w:spacing w:val="-2"/>
        </w:rPr>
        <w:t>r</w:t>
      </w:r>
      <w:r>
        <w:t>wise</w:t>
      </w:r>
      <w:r>
        <w:rPr>
          <w:spacing w:val="8"/>
        </w:rPr>
        <w:t xml:space="preserve"> </w:t>
      </w:r>
      <w:r>
        <w:t>i</w:t>
      </w:r>
      <w:r>
        <w:rPr>
          <w:spacing w:val="6"/>
        </w:rPr>
        <w:t>n</w:t>
      </w:r>
      <w:r>
        <w:rPr>
          <w:spacing w:val="-1"/>
        </w:rPr>
        <w:t>c</w:t>
      </w:r>
      <w:r>
        <w:t>orpo</w:t>
      </w:r>
      <w:r>
        <w:rPr>
          <w:spacing w:val="-2"/>
        </w:rPr>
        <w:t>r</w:t>
      </w:r>
      <w:r>
        <w:rPr>
          <w:spacing w:val="-1"/>
        </w:rPr>
        <w:t>a</w:t>
      </w:r>
      <w:r>
        <w:t>ted</w:t>
      </w:r>
      <w:r>
        <w:rPr>
          <w:spacing w:val="8"/>
        </w:rPr>
        <w:t xml:space="preserve"> </w:t>
      </w:r>
      <w:r>
        <w:t>in the</w:t>
      </w:r>
      <w:r>
        <w:rPr>
          <w:spacing w:val="35"/>
        </w:rPr>
        <w:t xml:space="preserve"> </w:t>
      </w:r>
      <w:r>
        <w:rPr>
          <w:spacing w:val="1"/>
        </w:rPr>
        <w:t>W</w:t>
      </w:r>
      <w:r>
        <w:t>orks</w:t>
      </w:r>
      <w:r>
        <w:rPr>
          <w:spacing w:val="35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rPr>
          <w:spacing w:val="-1"/>
        </w:rPr>
        <w:t>acc</w:t>
      </w:r>
      <w:r>
        <w:t>ord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1"/>
        </w:rPr>
        <w:t>c</w:t>
      </w:r>
      <w:r>
        <w:t>e</w:t>
      </w:r>
      <w:r>
        <w:rPr>
          <w:spacing w:val="34"/>
        </w:rPr>
        <w:t xml:space="preserve"> </w:t>
      </w:r>
      <w:r>
        <w:t>with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print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instru</w:t>
      </w:r>
      <w:r>
        <w:rPr>
          <w:spacing w:val="-2"/>
        </w:rPr>
        <w:t>c</w:t>
      </w:r>
      <w:r>
        <w:t>tions</w:t>
      </w:r>
      <w:r>
        <w:rPr>
          <w:spacing w:val="36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</w:t>
      </w:r>
      <w:r>
        <w:rPr>
          <w:spacing w:val="35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it</w:t>
      </w:r>
      <w:r>
        <w:rPr>
          <w:spacing w:val="-1"/>
        </w:rPr>
        <w:t>e</w:t>
      </w:r>
      <w:r>
        <w:t>ms</w:t>
      </w:r>
      <w:r>
        <w:rPr>
          <w:spacing w:val="36"/>
        </w:rPr>
        <w:t xml:space="preserve"> </w:t>
      </w:r>
      <w:r>
        <w:t>or 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 unl</w:t>
      </w:r>
      <w:r>
        <w:rPr>
          <w:spacing w:val="-1"/>
        </w:rPr>
        <w:t>e</w:t>
      </w:r>
      <w:r>
        <w:t>ss spe</w:t>
      </w:r>
      <w:r>
        <w:rPr>
          <w:spacing w:val="-2"/>
        </w:rPr>
        <w:t>c</w:t>
      </w:r>
      <w:r>
        <w:t>if</w:t>
      </w:r>
      <w:r>
        <w:rPr>
          <w:spacing w:val="2"/>
        </w:rPr>
        <w:t>i</w:t>
      </w:r>
      <w:r>
        <w:rPr>
          <w:spacing w:val="-1"/>
        </w:rPr>
        <w:t>c</w:t>
      </w:r>
      <w:r>
        <w:rPr>
          <w:spacing w:val="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t>instru</w:t>
      </w:r>
      <w:r>
        <w:rPr>
          <w:spacing w:val="-2"/>
        </w:rPr>
        <w:t>c</w:t>
      </w:r>
      <w:r>
        <w:t>ted oth</w:t>
      </w:r>
      <w:r>
        <w:rPr>
          <w:spacing w:val="-1"/>
        </w:rPr>
        <w:t>e</w:t>
      </w:r>
      <w:r>
        <w:rPr>
          <w:spacing w:val="1"/>
        </w:rPr>
        <w:t>r</w:t>
      </w:r>
      <w:r>
        <w:t>wise</w:t>
      </w:r>
      <w:r>
        <w:rPr>
          <w:spacing w:val="-1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-3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t>mpl</w:t>
      </w:r>
      <w:r>
        <w:rPr>
          <w:spacing w:val="4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  <w:sectPr w:rsidR="001527E3">
          <w:headerReference w:type="default" r:id="rId144"/>
          <w:pgSz w:w="11900" w:h="16860"/>
          <w:pgMar w:top="940" w:right="980" w:bottom="1160" w:left="1640" w:header="759" w:footer="977" w:gutter="0"/>
          <w:pgNumType w:start="24"/>
          <w:cols w:space="720"/>
          <w:noEndnote/>
        </w:sectPr>
      </w:pPr>
    </w:p>
    <w:p w:rsidR="001527E3" w:rsidRDefault="001527E3">
      <w:pPr>
        <w:kinsoku w:val="0"/>
        <w:overflowPunct w:val="0"/>
        <w:spacing w:before="19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spacing w:before="65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1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30" w:name="bookmark29"/>
      <w:bookmarkEnd w:id="30"/>
      <w:r w:rsidR="001527E3">
        <w:rPr>
          <w:position w:val="1"/>
        </w:rPr>
        <w:t>S</w:t>
      </w:r>
      <w:r w:rsidR="001527E3">
        <w:rPr>
          <w:spacing w:val="2"/>
          <w:position w:val="1"/>
        </w:rPr>
        <w:t>a</w:t>
      </w:r>
      <w:r w:rsidR="001527E3">
        <w:rPr>
          <w:spacing w:val="-3"/>
          <w:position w:val="1"/>
        </w:rPr>
        <w:t>m</w:t>
      </w:r>
      <w:r w:rsidR="001527E3">
        <w:rPr>
          <w:position w:val="1"/>
        </w:rPr>
        <w:t>ples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5"/>
        <w:jc w:val="both"/>
      </w:pPr>
      <w:r>
        <w:t>The</w:t>
      </w:r>
      <w:r>
        <w:rPr>
          <w:spacing w:val="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fu</w:t>
      </w:r>
      <w:r>
        <w:rPr>
          <w:spacing w:val="-2"/>
        </w:rPr>
        <w:t>r</w:t>
      </w:r>
      <w:r>
        <w:rPr>
          <w:spacing w:val="2"/>
        </w:rPr>
        <w:t>n</w:t>
      </w:r>
      <w:r>
        <w:t>ish</w:t>
      </w:r>
      <w:r>
        <w:rPr>
          <w:spacing w:val="7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  <w:r>
        <w:rPr>
          <w:spacing w:val="7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1"/>
        </w:rPr>
        <w:t>a</w:t>
      </w:r>
      <w:r>
        <w:t>son</w:t>
      </w:r>
      <w:r>
        <w:rPr>
          <w:spacing w:val="-1"/>
        </w:rPr>
        <w:t>a</w:t>
      </w:r>
      <w:r>
        <w:t>ble</w:t>
      </w:r>
      <w:r>
        <w:rPr>
          <w:spacing w:val="6"/>
        </w:rPr>
        <w:t xml:space="preserve"> </w:t>
      </w:r>
      <w:r>
        <w:t>promptness,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s</w:t>
      </w:r>
      <w:r>
        <w:rPr>
          <w:spacing w:val="4"/>
        </w:rPr>
        <w:t>a</w:t>
      </w:r>
      <w:r>
        <w:t>mpl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7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 xml:space="preserve">ted </w:t>
      </w:r>
      <w:r>
        <w:rPr>
          <w:spacing w:val="2"/>
        </w:rPr>
        <w:t>b</w:t>
      </w:r>
      <w:r>
        <w:t>y</w:t>
      </w:r>
      <w:r>
        <w:rPr>
          <w:spacing w:val="50"/>
        </w:rPr>
        <w:t xml:space="preserve"> </w:t>
      </w:r>
      <w:r>
        <w:t>the</w:t>
      </w:r>
      <w:r>
        <w:rPr>
          <w:spacing w:val="56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r.</w:t>
      </w:r>
      <w:r>
        <w:rPr>
          <w:spacing w:val="54"/>
        </w:rPr>
        <w:t xml:space="preserve"> </w:t>
      </w:r>
      <w:r>
        <w:t>The</w:t>
      </w:r>
      <w:r>
        <w:rPr>
          <w:spacing w:val="58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</w:t>
      </w:r>
      <w:r>
        <w:rPr>
          <w:spacing w:val="5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5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1"/>
        </w:rPr>
        <w:t>e</w:t>
      </w:r>
      <w:r>
        <w:rPr>
          <w:spacing w:val="-1"/>
        </w:rPr>
        <w:t>c</w:t>
      </w:r>
      <w:r>
        <w:t>k</w:t>
      </w:r>
      <w:r>
        <w:rPr>
          <w:spacing w:val="54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</w:t>
      </w:r>
      <w:r>
        <w:t>e</w:t>
      </w:r>
      <w:r>
        <w:rPr>
          <w:spacing w:val="54"/>
        </w:rPr>
        <w:t xml:space="preserve"> </w:t>
      </w:r>
      <w:r>
        <w:t>s</w:t>
      </w:r>
      <w:r>
        <w:rPr>
          <w:spacing w:val="2"/>
        </w:rPr>
        <w:t>u</w:t>
      </w:r>
      <w:r>
        <w:rPr>
          <w:spacing w:val="-1"/>
        </w:rPr>
        <w:t>c</w:t>
      </w:r>
      <w:r>
        <w:t>h</w:t>
      </w:r>
      <w:r>
        <w:rPr>
          <w:spacing w:val="54"/>
        </w:rPr>
        <w:t xml:space="preserve"> </w:t>
      </w:r>
      <w:r>
        <w:t>s</w:t>
      </w:r>
      <w:r>
        <w:rPr>
          <w:spacing w:val="-1"/>
        </w:rPr>
        <w:t>a</w:t>
      </w:r>
      <w:r>
        <w:t>mp</w:t>
      </w:r>
      <w:r>
        <w:rPr>
          <w:spacing w:val="3"/>
        </w:rPr>
        <w:t>l</w:t>
      </w:r>
      <w:r>
        <w:rPr>
          <w:spacing w:val="-1"/>
        </w:rPr>
        <w:t>e</w:t>
      </w:r>
      <w:r>
        <w:t>s</w:t>
      </w:r>
      <w:r>
        <w:rPr>
          <w:spacing w:val="55"/>
        </w:rPr>
        <w:t xml:space="preserve"> </w:t>
      </w:r>
      <w:r>
        <w:t>with</w:t>
      </w:r>
      <w:r>
        <w:rPr>
          <w:spacing w:val="55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so</w:t>
      </w:r>
      <w:r>
        <w:rPr>
          <w:spacing w:val="2"/>
        </w:rPr>
        <w:t>n</w:t>
      </w:r>
      <w:r>
        <w:rPr>
          <w:spacing w:val="-1"/>
        </w:rPr>
        <w:t>a</w:t>
      </w:r>
      <w:r>
        <w:t>ble promptness</w:t>
      </w:r>
      <w:r>
        <w:rPr>
          <w:spacing w:val="18"/>
        </w:rPr>
        <w:t xml:space="preserve"> </w:t>
      </w:r>
      <w:r>
        <w:t>on</w:t>
      </w:r>
      <w:r>
        <w:rPr>
          <w:spacing w:val="2"/>
        </w:rPr>
        <w:t>l</w:t>
      </w:r>
      <w:r>
        <w:t>y</w:t>
      </w:r>
      <w:r>
        <w:rPr>
          <w:spacing w:val="14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fo</w:t>
      </w:r>
      <w:r>
        <w:rPr>
          <w:spacing w:val="-2"/>
        </w:rPr>
        <w:t>r</w:t>
      </w:r>
      <w:r>
        <w:t>mance</w:t>
      </w:r>
      <w:r>
        <w:rPr>
          <w:spacing w:val="18"/>
        </w:rPr>
        <w:t xml:space="preserve"> </w:t>
      </w:r>
      <w:r>
        <w:t>with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d</w:t>
      </w:r>
      <w:r>
        <w:rPr>
          <w:spacing w:val="-1"/>
        </w:rPr>
        <w:t>e</w:t>
      </w:r>
      <w:r>
        <w:t>sign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ce</w:t>
      </w:r>
      <w:r>
        <w:t>pt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1"/>
        </w:rPr>
        <w:t>W</w:t>
      </w:r>
      <w:r>
        <w:t>orks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omplian</w:t>
      </w:r>
      <w:r>
        <w:rPr>
          <w:spacing w:val="-2"/>
        </w:rPr>
        <w:t>c</w:t>
      </w:r>
      <w:r>
        <w:t>e with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info</w:t>
      </w:r>
      <w:r>
        <w:rPr>
          <w:spacing w:val="-1"/>
        </w:rPr>
        <w:t>r</w:t>
      </w:r>
      <w:r>
        <w:t>mation</w:t>
      </w:r>
      <w:r>
        <w:rPr>
          <w:spacing w:val="9"/>
        </w:rPr>
        <w:t xml:space="preserve"> </w:t>
      </w:r>
      <w:r>
        <w:rPr>
          <w:spacing w:val="-3"/>
        </w:rPr>
        <w:t>g</w:t>
      </w:r>
      <w:r>
        <w:t>iven</w:t>
      </w:r>
      <w:r>
        <w:rPr>
          <w:spacing w:val="8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9"/>
        </w:rPr>
        <w:t xml:space="preserve"> </w:t>
      </w:r>
      <w:r>
        <w:t>Do</w:t>
      </w:r>
      <w:r>
        <w:rPr>
          <w:spacing w:val="-2"/>
        </w:rPr>
        <w:t>c</w:t>
      </w:r>
      <w:r>
        <w:t>uments.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in</w:t>
      </w:r>
      <w:r>
        <w:rPr>
          <w:spacing w:val="7"/>
        </w:rPr>
        <w:t xml:space="preserve"> </w:t>
      </w:r>
      <w:r>
        <w:rPr>
          <w:spacing w:val="-1"/>
        </w:rPr>
        <w:t>acc</w:t>
      </w:r>
      <w:r>
        <w:t>ord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8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t xml:space="preserve">the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 s</w:t>
      </w:r>
      <w:r>
        <w:rPr>
          <w:spacing w:val="-1"/>
        </w:rPr>
        <w:t>a</w:t>
      </w:r>
      <w:r>
        <w:t>mpl</w:t>
      </w:r>
      <w:r>
        <w:rPr>
          <w:spacing w:val="-1"/>
        </w:rPr>
        <w:t>e</w:t>
      </w:r>
      <w:r>
        <w:t>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6"/>
        <w:jc w:val="both"/>
      </w:pPr>
      <w:r>
        <w:t>All</w:t>
      </w:r>
      <w:r>
        <w:rPr>
          <w:spacing w:val="12"/>
        </w:rPr>
        <w:t xml:space="preserve"> </w:t>
      </w:r>
      <w:r>
        <w:t>s</w:t>
      </w:r>
      <w:r>
        <w:rPr>
          <w:spacing w:val="-1"/>
        </w:rPr>
        <w:t>a</w:t>
      </w:r>
      <w:r>
        <w:t>mpl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liv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0"/>
        </w:rPr>
        <w:t xml:space="preserve"> </w:t>
      </w:r>
      <w:r>
        <w:t>Empl</w:t>
      </w:r>
      <w:r>
        <w:rPr>
          <w:spacing w:val="4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rPr>
          <w:spacing w:val="1"/>
        </w:rPr>
        <w:t>w</w:t>
      </w:r>
      <w:r>
        <w:t>ith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t>g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n</w:t>
      </w:r>
      <w:r>
        <w:rPr>
          <w:spacing w:val="-1"/>
        </w:rPr>
        <w:t>ec</w:t>
      </w:r>
      <w:r>
        <w:rPr>
          <w:spacing w:val="2"/>
        </w:rPr>
        <w:t>t</w:t>
      </w:r>
      <w:r>
        <w:t>ion</w:t>
      </w:r>
      <w:r>
        <w:rPr>
          <w:spacing w:val="12"/>
        </w:rPr>
        <w:t xml:space="preserve"> </w:t>
      </w:r>
      <w:r>
        <w:t>the</w:t>
      </w:r>
      <w:r>
        <w:rPr>
          <w:spacing w:val="-2"/>
        </w:rPr>
        <w:t>r</w:t>
      </w:r>
      <w:r>
        <w:rPr>
          <w:spacing w:val="-1"/>
        </w:rPr>
        <w:t>e</w:t>
      </w:r>
      <w:r>
        <w:t>with</w:t>
      </w:r>
      <w:r>
        <w:rPr>
          <w:spacing w:val="12"/>
        </w:rPr>
        <w:t xml:space="preserve"> </w:t>
      </w:r>
      <w:r>
        <w:t>p</w:t>
      </w:r>
      <w:r>
        <w:rPr>
          <w:spacing w:val="-1"/>
        </w:rPr>
        <w:t>a</w:t>
      </w:r>
      <w:r>
        <w:t xml:space="preserve">id </w:t>
      </w:r>
      <w:r>
        <w:rPr>
          <w:spacing w:val="2"/>
        </w:rPr>
        <w:t>b</w:t>
      </w:r>
      <w:r>
        <w:t>y</w:t>
      </w:r>
      <w:r>
        <w:rPr>
          <w:spacing w:val="-5"/>
        </w:rPr>
        <w:t xml:space="preserve"> </w:t>
      </w:r>
      <w:r>
        <w:t>the Contra</w:t>
      </w:r>
      <w:r>
        <w:rPr>
          <w:spacing w:val="-1"/>
        </w:rPr>
        <w:t>c</w:t>
      </w:r>
      <w:r>
        <w:t xml:space="preserve">tor </w:t>
      </w:r>
      <w:r>
        <w:rPr>
          <w:spacing w:val="-2"/>
        </w:rPr>
        <w:t>a</w:t>
      </w:r>
      <w:r>
        <w:t xml:space="preserve">nd </w:t>
      </w:r>
      <w:r>
        <w:rPr>
          <w:spacing w:val="2"/>
        </w:rPr>
        <w:t>d</w:t>
      </w:r>
      <w:r>
        <w:rPr>
          <w:spacing w:val="1"/>
        </w:rPr>
        <w:t>e</w:t>
      </w:r>
      <w:r>
        <w:rPr>
          <w:spacing w:val="-1"/>
        </w:rPr>
        <w:t>e</w:t>
      </w:r>
      <w:r>
        <w:t>med to be</w:t>
      </w:r>
      <w:r>
        <w:rPr>
          <w:spacing w:val="-1"/>
        </w:rPr>
        <w:t xml:space="preserve"> </w:t>
      </w:r>
      <w:r>
        <w:t>includ</w:t>
      </w:r>
      <w:r>
        <w:rPr>
          <w:spacing w:val="-1"/>
        </w:rPr>
        <w:t>e</w:t>
      </w:r>
      <w:r>
        <w:t>d in 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c</w:t>
      </w:r>
      <w:r>
        <w:t>ontra</w:t>
      </w:r>
      <w:r>
        <w:rPr>
          <w:spacing w:val="-1"/>
        </w:rPr>
        <w:t>c</w:t>
      </w:r>
      <w:r>
        <w:t>t pri</w:t>
      </w:r>
      <w:r>
        <w:rPr>
          <w:spacing w:val="-1"/>
        </w:rPr>
        <w:t>ce</w:t>
      </w:r>
      <w:r>
        <w:t>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Duplic</w:t>
      </w:r>
      <w:r>
        <w:rPr>
          <w:spacing w:val="-2"/>
        </w:rPr>
        <w:t>a</w:t>
      </w:r>
      <w:r>
        <w:t>te</w:t>
      </w:r>
      <w:r>
        <w:rPr>
          <w:spacing w:val="20"/>
        </w:rPr>
        <w:t xml:space="preserve"> </w:t>
      </w:r>
      <w:r>
        <w:t>fin</w:t>
      </w:r>
      <w:r>
        <w:rPr>
          <w:spacing w:val="-2"/>
        </w:rPr>
        <w:t>a</w:t>
      </w:r>
      <w:r>
        <w:t>l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e</w:t>
      </w:r>
      <w:r>
        <w:t>d</w:t>
      </w:r>
      <w:r>
        <w:rPr>
          <w:spacing w:val="21"/>
        </w:rPr>
        <w:t xml:space="preserve"> </w:t>
      </w:r>
      <w:r>
        <w:t>s</w:t>
      </w:r>
      <w:r>
        <w:rPr>
          <w:spacing w:val="-1"/>
        </w:rPr>
        <w:t>a</w:t>
      </w:r>
      <w:r>
        <w:t>mpl</w:t>
      </w:r>
      <w:r>
        <w:rPr>
          <w:spacing w:val="-1"/>
        </w:rPr>
        <w:t>e</w:t>
      </w:r>
      <w:r>
        <w:t>s,</w:t>
      </w:r>
      <w:r>
        <w:rPr>
          <w:spacing w:val="19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ddition</w:t>
      </w:r>
      <w:r>
        <w:rPr>
          <w:spacing w:val="19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16"/>
        </w:rPr>
        <w:t xml:space="preserve"> </w:t>
      </w:r>
      <w:r>
        <w:rPr>
          <w:spacing w:val="5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21"/>
        </w:rPr>
        <w:t xml:space="preserve"> </w:t>
      </w:r>
      <w:r>
        <w:t>for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Co</w:t>
      </w:r>
      <w:r>
        <w:rPr>
          <w:spacing w:val="2"/>
        </w:rPr>
        <w:t>n</w:t>
      </w:r>
      <w:r>
        <w:t>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-1"/>
        </w:rPr>
        <w:t>’</w:t>
      </w:r>
      <w:r>
        <w:t>s</w:t>
      </w:r>
      <w:r>
        <w:rPr>
          <w:spacing w:val="21"/>
        </w:rPr>
        <w:t xml:space="preserve"> </w:t>
      </w:r>
      <w:r>
        <w:t>us</w:t>
      </w:r>
      <w:r>
        <w:rPr>
          <w:spacing w:val="-1"/>
        </w:rPr>
        <w:t>e</w:t>
      </w:r>
      <w:r>
        <w:t>,</w:t>
      </w:r>
      <w:r>
        <w:rPr>
          <w:spacing w:val="18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fu</w:t>
      </w:r>
      <w:r>
        <w:rPr>
          <w:spacing w:val="-2"/>
        </w:rPr>
        <w:t>r</w:t>
      </w:r>
      <w:r>
        <w:t>nished to the</w:t>
      </w:r>
      <w:r>
        <w:rPr>
          <w:spacing w:val="-1"/>
        </w:rPr>
        <w:t xml:space="preserve"> </w:t>
      </w:r>
      <w:r>
        <w:t>Emp</w:t>
      </w:r>
      <w:r>
        <w:rPr>
          <w:spacing w:val="2"/>
        </w:rPr>
        <w:t>lo</w:t>
      </w:r>
      <w:r>
        <w:rPr>
          <w:spacing w:val="-5"/>
        </w:rPr>
        <w:t>y</w:t>
      </w:r>
      <w:r>
        <w:rPr>
          <w:spacing w:val="1"/>
        </w:rPr>
        <w:t>e</w:t>
      </w:r>
      <w:r>
        <w:t>r, one</w:t>
      </w:r>
      <w:r>
        <w:rPr>
          <w:spacing w:val="-2"/>
        </w:rPr>
        <w:t xml:space="preserve"> </w:t>
      </w:r>
      <w:r>
        <w:t>f</w:t>
      </w:r>
      <w:r>
        <w:rPr>
          <w:spacing w:val="1"/>
        </w:rPr>
        <w:t>o</w:t>
      </w:r>
      <w:r>
        <w:t>r o</w:t>
      </w:r>
      <w:r>
        <w:rPr>
          <w:spacing w:val="-2"/>
        </w:rPr>
        <w:t>f</w:t>
      </w:r>
      <w:r>
        <w:t>fice</w:t>
      </w:r>
      <w:r>
        <w:rPr>
          <w:spacing w:val="-1"/>
        </w:rPr>
        <w:t xml:space="preserve"> </w:t>
      </w:r>
      <w:r>
        <w:t>use</w:t>
      </w:r>
      <w:r>
        <w:rPr>
          <w:spacing w:val="1"/>
        </w:rPr>
        <w:t xml:space="preserve"> a</w:t>
      </w:r>
      <w:r>
        <w:t>nd one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 Site.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4"/>
        <w:jc w:val="both"/>
      </w:pPr>
      <w:r>
        <w:t>S</w:t>
      </w:r>
      <w:r>
        <w:rPr>
          <w:spacing w:val="-1"/>
        </w:rPr>
        <w:t>a</w:t>
      </w:r>
      <w:r>
        <w:t>mpl</w:t>
      </w:r>
      <w:r>
        <w:rPr>
          <w:spacing w:val="-1"/>
        </w:rPr>
        <w:t>e</w:t>
      </w:r>
      <w:r>
        <w:t>s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fu</w:t>
      </w:r>
      <w:r>
        <w:rPr>
          <w:spacing w:val="-2"/>
        </w:rPr>
        <w:t>r</w:t>
      </w:r>
      <w:r>
        <w:t>nished</w:t>
      </w:r>
      <w:r>
        <w:rPr>
          <w:spacing w:val="18"/>
        </w:rPr>
        <w:t xml:space="preserve"> </w:t>
      </w:r>
      <w:r>
        <w:t>so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9"/>
        </w:rPr>
        <w:t xml:space="preserve"> </w:t>
      </w:r>
      <w:r>
        <w:t>not</w:t>
      </w:r>
      <w:r>
        <w:rPr>
          <w:spacing w:val="19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d</w:t>
      </w:r>
      <w:r>
        <w:rPr>
          <w:spacing w:val="-1"/>
        </w:rPr>
        <w:t>e</w:t>
      </w:r>
      <w:r>
        <w:t>l</w:t>
      </w:r>
      <w:r>
        <w:rPr>
          <w:spacing w:val="1"/>
        </w:rPr>
        <w:t>a</w:t>
      </w:r>
      <w:r>
        <w:t>y</w:t>
      </w:r>
      <w:r>
        <w:rPr>
          <w:spacing w:val="14"/>
        </w:rPr>
        <w:t xml:space="preserve"> </w:t>
      </w:r>
      <w:r>
        <w:t>f</w:t>
      </w:r>
      <w:r>
        <w:rPr>
          <w:spacing w:val="-2"/>
        </w:rPr>
        <w:t>a</w:t>
      </w:r>
      <w:r>
        <w:rPr>
          <w:spacing w:val="2"/>
        </w:rPr>
        <w:t>b</w:t>
      </w:r>
      <w:r>
        <w:t>ri</w:t>
      </w:r>
      <w:r>
        <w:rPr>
          <w:spacing w:val="-2"/>
        </w:rPr>
        <w:t>c</w:t>
      </w:r>
      <w:r>
        <w:rPr>
          <w:spacing w:val="-1"/>
        </w:rPr>
        <w:t>a</w:t>
      </w:r>
      <w:r>
        <w:t>tion,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llowing</w:t>
      </w:r>
      <w:r>
        <w:rPr>
          <w:spacing w:val="16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1"/>
        </w:rPr>
        <w:t>E</w:t>
      </w:r>
      <w:r>
        <w:t>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</w:t>
      </w:r>
      <w:r>
        <w:rPr>
          <w:spacing w:val="1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ea</w:t>
      </w:r>
      <w:r>
        <w:t>son</w:t>
      </w:r>
      <w:r>
        <w:rPr>
          <w:spacing w:val="1"/>
        </w:rPr>
        <w:t>a</w:t>
      </w:r>
      <w:r>
        <w:t xml:space="preserve">ble time </w:t>
      </w:r>
      <w:r>
        <w:rPr>
          <w:spacing w:val="-2"/>
        </w:rPr>
        <w:t>f</w:t>
      </w:r>
      <w:r>
        <w:t xml:space="preserve">or </w:t>
      </w:r>
      <w:r>
        <w:rPr>
          <w:spacing w:val="-2"/>
        </w:rPr>
        <w:t>c</w:t>
      </w:r>
      <w:r>
        <w:t>onsid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tion of</w:t>
      </w:r>
      <w:r>
        <w:rPr>
          <w:spacing w:val="-1"/>
        </w:rPr>
        <w:t xml:space="preserve"> </w:t>
      </w:r>
      <w:r>
        <w:t>s</w:t>
      </w:r>
      <w:r>
        <w:rPr>
          <w:spacing w:val="-1"/>
        </w:rPr>
        <w:t>a</w:t>
      </w:r>
      <w:r>
        <w:t>mple</w:t>
      </w:r>
      <w:r>
        <w:rPr>
          <w:spacing w:val="-1"/>
        </w:rPr>
        <w:t xml:space="preserve"> </w:t>
      </w:r>
      <w:r>
        <w:t>submitted.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E</w:t>
      </w:r>
      <w:r>
        <w:rPr>
          <w:spacing w:val="-2"/>
        </w:rPr>
        <w:t>a</w:t>
      </w:r>
      <w:r>
        <w:rPr>
          <w:spacing w:val="-1"/>
        </w:rPr>
        <w:t>c</w:t>
      </w:r>
      <w:r>
        <w:t>h</w:t>
      </w:r>
      <w:r>
        <w:rPr>
          <w:spacing w:val="38"/>
        </w:rPr>
        <w:t xml:space="preserve"> </w:t>
      </w:r>
      <w:r>
        <w:t>s</w:t>
      </w:r>
      <w:r>
        <w:rPr>
          <w:spacing w:val="-1"/>
        </w:rPr>
        <w:t>a</w:t>
      </w:r>
      <w:r>
        <w:t>mple</w:t>
      </w:r>
      <w:r>
        <w:rPr>
          <w:spacing w:val="3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t>prop</w:t>
      </w:r>
      <w:r>
        <w:rPr>
          <w:spacing w:val="-2"/>
        </w:rPr>
        <w:t>e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33"/>
        </w:rPr>
        <w:t xml:space="preserve"> </w:t>
      </w:r>
      <w:r>
        <w:t>la</w:t>
      </w:r>
      <w:r>
        <w:rPr>
          <w:spacing w:val="1"/>
        </w:rPr>
        <w:t>b</w:t>
      </w:r>
      <w:r>
        <w:rPr>
          <w:spacing w:val="-1"/>
        </w:rPr>
        <w:t>e</w:t>
      </w:r>
      <w:r>
        <w:t>ll</w:t>
      </w:r>
      <w:r>
        <w:rPr>
          <w:spacing w:val="-1"/>
        </w:rPr>
        <w:t>e</w:t>
      </w:r>
      <w:r>
        <w:t>d</w:t>
      </w:r>
      <w:r>
        <w:rPr>
          <w:spacing w:val="39"/>
        </w:rPr>
        <w:t xml:space="preserve"> </w:t>
      </w:r>
      <w:r>
        <w:t>with</w:t>
      </w:r>
      <w:r>
        <w:rPr>
          <w:spacing w:val="38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n</w:t>
      </w:r>
      <w:r>
        <w:rPr>
          <w:spacing w:val="-1"/>
        </w:rPr>
        <w:t>a</w:t>
      </w:r>
      <w:r>
        <w:t>me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33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l, 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</w:t>
      </w:r>
      <w:r>
        <w:rPr>
          <w:spacing w:val="-2"/>
        </w:rPr>
        <w:t>’</w:t>
      </w:r>
      <w:r>
        <w:t>s</w:t>
      </w:r>
      <w:r>
        <w:rPr>
          <w:spacing w:val="4"/>
        </w:rPr>
        <w:t xml:space="preserve"> </w:t>
      </w:r>
      <w:r>
        <w:t>n</w:t>
      </w:r>
      <w:r>
        <w:rPr>
          <w:spacing w:val="-1"/>
        </w:rPr>
        <w:t>a</w:t>
      </w:r>
      <w:r>
        <w:t>me,</w:t>
      </w:r>
      <w:r>
        <w:rPr>
          <w:spacing w:val="4"/>
        </w:rPr>
        <w:t xml:space="preserve"> </w:t>
      </w:r>
      <w:r>
        <w:t>n</w:t>
      </w:r>
      <w:r>
        <w:rPr>
          <w:spacing w:val="1"/>
        </w:rPr>
        <w:t>a</w:t>
      </w:r>
      <w:r>
        <w:t>me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proj</w:t>
      </w:r>
      <w:r>
        <w:rPr>
          <w:spacing w:val="-2"/>
        </w:rPr>
        <w:t>e</w:t>
      </w:r>
      <w:r>
        <w:rPr>
          <w:spacing w:val="-1"/>
        </w:rPr>
        <w:t>c</w:t>
      </w:r>
      <w:r>
        <w:t>t,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C</w:t>
      </w:r>
      <w:r>
        <w:rPr>
          <w:spacing w:val="-3"/>
        </w:rPr>
        <w:t>o</w:t>
      </w:r>
      <w:r>
        <w:t>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-1"/>
        </w:rPr>
        <w:t>’</w:t>
      </w:r>
      <w:r>
        <w:t>s</w:t>
      </w:r>
      <w:r>
        <w:rPr>
          <w:spacing w:val="4"/>
        </w:rPr>
        <w:t xml:space="preserve"> </w:t>
      </w:r>
      <w:r>
        <w:t>n</w:t>
      </w:r>
      <w:r>
        <w:rPr>
          <w:spacing w:val="-1"/>
        </w:rPr>
        <w:t>a</w:t>
      </w:r>
      <w:r>
        <w:t>me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d</w:t>
      </w:r>
      <w:r>
        <w:rPr>
          <w:spacing w:val="-1"/>
        </w:rPr>
        <w:t>a</w:t>
      </w:r>
      <w:r>
        <w:t>te</w:t>
      </w:r>
      <w:r>
        <w:rPr>
          <w:spacing w:val="6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submission,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 the sp</w:t>
      </w:r>
      <w:r>
        <w:rPr>
          <w:spacing w:val="-2"/>
        </w:rPr>
        <w:t>e</w:t>
      </w:r>
      <w:r>
        <w:rPr>
          <w:spacing w:val="-1"/>
        </w:rPr>
        <w:t>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 xml:space="preserve">tion </w:t>
      </w:r>
      <w:r>
        <w:rPr>
          <w:spacing w:val="-1"/>
        </w:rPr>
        <w:t>a</w:t>
      </w:r>
      <w:r>
        <w:t>rti</w:t>
      </w:r>
      <w:r>
        <w:rPr>
          <w:spacing w:val="-1"/>
        </w:rPr>
        <w:t>c</w:t>
      </w:r>
      <w:r>
        <w:t xml:space="preserve">le </w:t>
      </w:r>
      <w:r>
        <w:rPr>
          <w:spacing w:val="1"/>
        </w:rPr>
        <w:t>n</w:t>
      </w:r>
      <w:r>
        <w:t>umber</w:t>
      </w:r>
      <w:r>
        <w:rPr>
          <w:spacing w:val="-2"/>
        </w:rPr>
        <w:t xml:space="preserve"> </w:t>
      </w:r>
      <w:r>
        <w:t>to which the</w:t>
      </w:r>
      <w:r>
        <w:rPr>
          <w:spacing w:val="-1"/>
        </w:rPr>
        <w:t xml:space="preserve"> </w:t>
      </w:r>
      <w:r>
        <w:t>s</w:t>
      </w:r>
      <w:r>
        <w:rPr>
          <w:spacing w:val="-1"/>
        </w:rPr>
        <w:t>a</w:t>
      </w:r>
      <w:r>
        <w:t>m</w:t>
      </w:r>
      <w:r>
        <w:rPr>
          <w:spacing w:val="2"/>
        </w:rPr>
        <w:t>p</w:t>
      </w:r>
      <w:r>
        <w:t xml:space="preserve">le </w:t>
      </w:r>
      <w:r>
        <w:rPr>
          <w:spacing w:val="-2"/>
        </w:rPr>
        <w:t>r</w:t>
      </w:r>
      <w:r>
        <w:rPr>
          <w:spacing w:val="-1"/>
        </w:rPr>
        <w:t>e</w:t>
      </w:r>
      <w:r>
        <w:rPr>
          <w:spacing w:val="1"/>
        </w:rPr>
        <w:t>f</w:t>
      </w:r>
      <w:r>
        <w:rPr>
          <w:spacing w:val="-1"/>
        </w:rPr>
        <w:t>e</w:t>
      </w:r>
      <w:r>
        <w:t>rs.</w:t>
      </w:r>
    </w:p>
    <w:p w:rsidR="001527E3" w:rsidRDefault="001527E3">
      <w:pPr>
        <w:kinsoku w:val="0"/>
        <w:overflowPunct w:val="0"/>
        <w:spacing w:before="19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4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1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31" w:name="bookmark30"/>
      <w:bookmarkEnd w:id="31"/>
      <w:r w:rsidR="001527E3">
        <w:rPr>
          <w:b/>
          <w:bCs/>
          <w:spacing w:val="-1"/>
          <w:position w:val="1"/>
          <w:sz w:val="26"/>
          <w:szCs w:val="26"/>
        </w:rPr>
        <w:t>Orderin</w:t>
      </w:r>
      <w:r w:rsidR="001527E3">
        <w:rPr>
          <w:b/>
          <w:bCs/>
          <w:position w:val="1"/>
          <w:sz w:val="26"/>
          <w:szCs w:val="26"/>
        </w:rPr>
        <w:t>g</w:t>
      </w:r>
      <w:r w:rsidR="001527E3">
        <w:rPr>
          <w:b/>
          <w:bCs/>
          <w:spacing w:val="-20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-1"/>
          <w:position w:val="1"/>
          <w:sz w:val="26"/>
          <w:szCs w:val="26"/>
        </w:rPr>
        <w:t>Materi</w:t>
      </w:r>
      <w:r w:rsidR="001527E3">
        <w:rPr>
          <w:b/>
          <w:bCs/>
          <w:position w:val="1"/>
          <w:sz w:val="26"/>
          <w:szCs w:val="26"/>
        </w:rPr>
        <w:t>a</w:t>
      </w:r>
      <w:r w:rsidR="001527E3">
        <w:rPr>
          <w:b/>
          <w:bCs/>
          <w:spacing w:val="2"/>
          <w:position w:val="1"/>
          <w:sz w:val="26"/>
          <w:szCs w:val="26"/>
        </w:rPr>
        <w:t>l</w:t>
      </w:r>
      <w:r w:rsidR="001527E3">
        <w:rPr>
          <w:b/>
          <w:bCs/>
          <w:position w:val="1"/>
          <w:sz w:val="26"/>
          <w:szCs w:val="26"/>
        </w:rPr>
        <w:t>s</w:t>
      </w:r>
    </w:p>
    <w:p w:rsidR="001527E3" w:rsidRDefault="001527E3">
      <w:pPr>
        <w:kinsoku w:val="0"/>
        <w:overflowPunct w:val="0"/>
        <w:spacing w:before="1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5"/>
        <w:jc w:val="both"/>
      </w:pPr>
      <w:r>
        <w:t>The</w:t>
      </w:r>
      <w:r>
        <w:rPr>
          <w:spacing w:val="5"/>
        </w:rPr>
        <w:t xml:space="preserve"> </w:t>
      </w:r>
      <w:r>
        <w:rPr>
          <w:spacing w:val="-1"/>
        </w:rPr>
        <w:t>ac</w:t>
      </w:r>
      <w:r>
        <w:t>tivi</w:t>
      </w:r>
      <w:r>
        <w:rPr>
          <w:spacing w:val="3"/>
        </w:rPr>
        <w:t>t</w:t>
      </w:r>
      <w:r>
        <w:t>y</w:t>
      </w:r>
      <w:r>
        <w:rPr>
          <w:spacing w:val="2"/>
        </w:rPr>
        <w:t xml:space="preserve"> </w:t>
      </w:r>
      <w:r>
        <w:t>S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e</w:t>
      </w:r>
      <w:r>
        <w:t>dule</w:t>
      </w:r>
      <w:r>
        <w:rPr>
          <w:spacing w:val="8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not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7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b</w:t>
      </w:r>
      <w:r>
        <w:rPr>
          <w:spacing w:val="-1"/>
        </w:rPr>
        <w:t>a</w:t>
      </w:r>
      <w:r>
        <w:t>sis</w:t>
      </w:r>
      <w:r>
        <w:rPr>
          <w:spacing w:val="10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t>ord</w:t>
      </w:r>
      <w:r>
        <w:rPr>
          <w:spacing w:val="-2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4"/>
        </w:rPr>
        <w:t xml:space="preserve"> </w:t>
      </w:r>
      <w:r>
        <w:t>mat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7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rPr>
          <w:spacing w:val="-2"/>
        </w:rPr>
        <w:t>i</w:t>
      </w:r>
      <w:r>
        <w:t xml:space="preserve">s </w:t>
      </w:r>
      <w:r>
        <w:rPr>
          <w:spacing w:val="-1"/>
        </w:rPr>
        <w:t>e</w:t>
      </w:r>
      <w:r>
        <w:t>ntir</w:t>
      </w:r>
      <w:r>
        <w:rPr>
          <w:spacing w:val="-2"/>
        </w:rPr>
        <w:t>e</w:t>
      </w:r>
      <w:r>
        <w:rPr>
          <w:spacing w:val="2"/>
        </w:rPr>
        <w:t>l</w:t>
      </w:r>
      <w:r>
        <w:t>y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e</w:t>
      </w:r>
      <w:r>
        <w:t>sponsible</w:t>
      </w:r>
      <w:r>
        <w:rPr>
          <w:spacing w:val="16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rPr>
          <w:spacing w:val="1"/>
        </w:rPr>
        <w:t>a</w:t>
      </w:r>
      <w:r>
        <w:t>ssessing</w:t>
      </w:r>
      <w:r>
        <w:rPr>
          <w:spacing w:val="14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qu</w:t>
      </w:r>
      <w:r>
        <w:rPr>
          <w:spacing w:val="-1"/>
        </w:rPr>
        <w:t>a</w:t>
      </w:r>
      <w:r>
        <w:t>ntiti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17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ord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d.</w:t>
      </w:r>
      <w:r>
        <w:rPr>
          <w:spacing w:val="25"/>
        </w:rPr>
        <w:t xml:space="preserve"> </w:t>
      </w:r>
      <w:r>
        <w:t>Upon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tion of</w:t>
      </w:r>
      <w:r>
        <w:rPr>
          <w:spacing w:val="59"/>
        </w:rPr>
        <w:t xml:space="preserve"> </w:t>
      </w:r>
      <w:r>
        <w:t>the</w:t>
      </w:r>
      <w:r>
        <w:rPr>
          <w:spacing w:val="59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59"/>
        </w:rPr>
        <w:t xml:space="preserve"> </w:t>
      </w:r>
      <w:r>
        <w:t>p</w:t>
      </w:r>
      <w:r>
        <w:rPr>
          <w:spacing w:val="2"/>
        </w:rPr>
        <w:t>h</w:t>
      </w:r>
      <w:r>
        <w:rPr>
          <w:spacing w:val="-1"/>
        </w:rPr>
        <w:t>a</w:t>
      </w:r>
      <w:r>
        <w:t>se</w:t>
      </w:r>
      <w:r>
        <w:rPr>
          <w:spacing w:val="59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</w:t>
      </w:r>
      <w:r>
        <w:rPr>
          <w:spacing w:val="59"/>
        </w:rPr>
        <w:t xml:space="preserve"> </w:t>
      </w:r>
      <w:r>
        <w:t>should</w:t>
      </w:r>
      <w:r>
        <w:rPr>
          <w:spacing w:val="59"/>
        </w:rPr>
        <w:t xml:space="preserve"> </w:t>
      </w:r>
      <w:r>
        <w:t>pro</w:t>
      </w:r>
      <w:r>
        <w:rPr>
          <w:spacing w:val="1"/>
        </w:rPr>
        <w:t>v</w:t>
      </w:r>
      <w:r>
        <w:t>ide</w:t>
      </w:r>
      <w:r>
        <w:rPr>
          <w:spacing w:val="59"/>
        </w:rPr>
        <w:t xml:space="preserve"> </w:t>
      </w:r>
      <w:r>
        <w:t>a</w:t>
      </w:r>
      <w:r>
        <w:rPr>
          <w:spacing w:val="58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a</w:t>
      </w:r>
      <w:r>
        <w:t>il</w:t>
      </w:r>
      <w:r>
        <w:rPr>
          <w:spacing w:val="-1"/>
        </w:rPr>
        <w:t>e</w:t>
      </w:r>
      <w:r>
        <w:t>d</w:t>
      </w:r>
      <w:r>
        <w:rPr>
          <w:spacing w:val="59"/>
        </w:rPr>
        <w:t xml:space="preserve"> </w:t>
      </w:r>
      <w:r>
        <w:t>BOQ</w:t>
      </w:r>
      <w:r>
        <w:rPr>
          <w:spacing w:val="58"/>
        </w:rPr>
        <w:t xml:space="preserve"> </w:t>
      </w:r>
      <w:r>
        <w:t>b</w:t>
      </w:r>
      <w:r>
        <w:rPr>
          <w:spacing w:val="1"/>
        </w:rPr>
        <w:t>rf</w:t>
      </w:r>
      <w:r>
        <w:rPr>
          <w:spacing w:val="-1"/>
        </w:rPr>
        <w:t>ea</w:t>
      </w:r>
      <w:r>
        <w:t>ki</w:t>
      </w:r>
      <w:r>
        <w:rPr>
          <w:spacing w:val="2"/>
        </w:rPr>
        <w:t>n</w:t>
      </w:r>
      <w:r>
        <w:t>g</w:t>
      </w:r>
      <w:r>
        <w:rPr>
          <w:spacing w:val="57"/>
        </w:rPr>
        <w:t xml:space="preserve"> </w:t>
      </w:r>
      <w:r>
        <w:t>d</w:t>
      </w:r>
      <w:r>
        <w:rPr>
          <w:spacing w:val="7"/>
        </w:rPr>
        <w:t>o</w:t>
      </w:r>
      <w:r>
        <w:t>wn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 d</w:t>
      </w:r>
      <w:r>
        <w:rPr>
          <w:spacing w:val="-1"/>
        </w:rPr>
        <w:t>e</w:t>
      </w:r>
      <w:r>
        <w:t>tailing</w:t>
      </w:r>
      <w:r>
        <w:rPr>
          <w:spacing w:val="23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ac</w:t>
      </w:r>
      <w:r>
        <w:t>tivities</w:t>
      </w:r>
      <w:r>
        <w:rPr>
          <w:spacing w:val="25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ac</w:t>
      </w:r>
      <w:r>
        <w:t>tivi</w:t>
      </w:r>
      <w:r>
        <w:rPr>
          <w:spacing w:val="3"/>
        </w:rPr>
        <w:t>t</w:t>
      </w:r>
      <w:r>
        <w:t>y</w:t>
      </w:r>
      <w:r>
        <w:rPr>
          <w:spacing w:val="18"/>
        </w:rPr>
        <w:t xml:space="preserve"> </w:t>
      </w:r>
      <w:r>
        <w:t>s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e</w:t>
      </w:r>
      <w:r>
        <w:t>dule.</w:t>
      </w:r>
      <w:r>
        <w:rPr>
          <w:spacing w:val="25"/>
        </w:rPr>
        <w:t xml:space="preserve"> </w:t>
      </w:r>
      <w:r>
        <w:rPr>
          <w:spacing w:val="1"/>
        </w:rPr>
        <w:t>T</w:t>
      </w:r>
      <w:r>
        <w:t>he</w:t>
      </w:r>
      <w:r>
        <w:rPr>
          <w:spacing w:val="2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5"/>
        </w:rPr>
        <w:t xml:space="preserve"> </w:t>
      </w:r>
      <w:r>
        <w:t>should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26"/>
        </w:rPr>
        <w:t xml:space="preserve"> </w:t>
      </w:r>
      <w:r>
        <w:t>provide</w:t>
      </w:r>
      <w:r>
        <w:rPr>
          <w:spacing w:val="24"/>
        </w:rPr>
        <w:t xml:space="preserve"> </w:t>
      </w:r>
      <w:r>
        <w:t>d</w:t>
      </w:r>
      <w:r>
        <w:rPr>
          <w:spacing w:val="-1"/>
        </w:rPr>
        <w:t>e</w:t>
      </w:r>
      <w:r>
        <w:t>tailed br</w:t>
      </w:r>
      <w:r>
        <w:rPr>
          <w:spacing w:val="-2"/>
        </w:rPr>
        <w:t>e</w:t>
      </w:r>
      <w:r>
        <w:rPr>
          <w:spacing w:val="-1"/>
        </w:rPr>
        <w:t>a</w:t>
      </w:r>
      <w:r>
        <w:t>kdown</w:t>
      </w:r>
      <w:r>
        <w:rPr>
          <w:spacing w:val="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"/>
        </w:rPr>
        <w:t xml:space="preserve"> </w:t>
      </w:r>
      <w:r>
        <w:t>M</w:t>
      </w:r>
      <w:r>
        <w:rPr>
          <w:spacing w:val="-1"/>
        </w:rPr>
        <w:t>a</w:t>
      </w:r>
      <w:r>
        <w:t>ster</w:t>
      </w:r>
      <w:r>
        <w:rPr>
          <w:spacing w:val="1"/>
        </w:rPr>
        <w:t xml:space="preserve"> </w:t>
      </w:r>
      <w:r>
        <w:rPr>
          <w:spacing w:val="2"/>
        </w:rPr>
        <w:t>m</w:t>
      </w:r>
      <w:r>
        <w:rPr>
          <w:spacing w:val="1"/>
        </w:rPr>
        <w:t>a</w:t>
      </w:r>
      <w:r>
        <w:t>te</w:t>
      </w:r>
      <w:r>
        <w:rPr>
          <w:spacing w:val="-2"/>
        </w:rPr>
        <w:t>r</w:t>
      </w:r>
      <w:r>
        <w:t>ial</w:t>
      </w:r>
      <w:r>
        <w:rPr>
          <w:spacing w:val="2"/>
        </w:rPr>
        <w:t xml:space="preserve"> </w:t>
      </w:r>
      <w:r>
        <w:t>list</w:t>
      </w:r>
      <w:r>
        <w:rPr>
          <w:spacing w:val="2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"/>
        </w:rPr>
        <w:t xml:space="preserve"> </w:t>
      </w:r>
      <w:r>
        <w:t>will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v</w:t>
      </w:r>
      <w:r>
        <w:rPr>
          <w:spacing w:val="-1"/>
        </w:rPr>
        <w:t>e</w:t>
      </w:r>
      <w:r>
        <w:t>ri</w:t>
      </w:r>
      <w:r>
        <w:rPr>
          <w:spacing w:val="-1"/>
        </w:rPr>
        <w:t>f</w:t>
      </w:r>
      <w:r>
        <w:t>ied</w:t>
      </w:r>
      <w:r>
        <w:rPr>
          <w:spacing w:val="1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-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ineer.</w:t>
      </w:r>
      <w:r>
        <w:rPr>
          <w:spacing w:val="12"/>
        </w:rPr>
        <w:t xml:space="preserve"> </w:t>
      </w:r>
      <w:r>
        <w:t>Upon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1"/>
        </w:rPr>
        <w:t>c</w:t>
      </w:r>
      <w:r>
        <w:rPr>
          <w:spacing w:val="-1"/>
        </w:rPr>
        <w:t>e</w:t>
      </w:r>
      <w:r>
        <w:t>ipt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 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rPr>
          <w:spacing w:val="1"/>
        </w:rPr>
        <w:t>r</w:t>
      </w:r>
      <w:r>
        <w:t>’s</w:t>
      </w:r>
      <w:r>
        <w:rPr>
          <w:spacing w:val="8"/>
        </w:rPr>
        <w:t xml:space="preserve"> </w:t>
      </w:r>
      <w:r>
        <w:t>order</w:t>
      </w:r>
      <w:r>
        <w:rPr>
          <w:spacing w:val="8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m</w:t>
      </w:r>
      <w:r>
        <w:t>men</w:t>
      </w:r>
      <w:r>
        <w:rPr>
          <w:spacing w:val="-2"/>
        </w:rPr>
        <w:t>c</w:t>
      </w:r>
      <w:r>
        <w:t>e</w:t>
      </w:r>
      <w:r>
        <w:rPr>
          <w:spacing w:val="8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1"/>
        </w:rPr>
        <w:t>W</w:t>
      </w:r>
      <w:r>
        <w:t>orks,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5"/>
        </w:rPr>
        <w:t>l</w:t>
      </w:r>
      <w:r>
        <w:t>l</w:t>
      </w:r>
      <w:r>
        <w:rPr>
          <w:spacing w:val="9"/>
        </w:rPr>
        <w:t xml:space="preserve"> </w:t>
      </w:r>
      <w:r>
        <w:t>immedi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rPr>
          <w:spacing w:val="2"/>
        </w:rPr>
        <w:t>l</w:t>
      </w:r>
      <w:r>
        <w:t>y</w:t>
      </w:r>
      <w:r>
        <w:rPr>
          <w:spacing w:val="4"/>
        </w:rPr>
        <w:t xml:space="preserve"> </w:t>
      </w:r>
      <w:r>
        <w:t>p</w:t>
      </w:r>
      <w:r>
        <w:rPr>
          <w:spacing w:val="2"/>
        </w:rPr>
        <w:t>l</w:t>
      </w:r>
      <w:r>
        <w:rPr>
          <w:spacing w:val="-1"/>
        </w:rPr>
        <w:t>ac</w:t>
      </w:r>
      <w:r>
        <w:t>e</w:t>
      </w:r>
      <w:r>
        <w:rPr>
          <w:spacing w:val="10"/>
        </w:rPr>
        <w:t xml:space="preserve"> </w:t>
      </w:r>
      <w:r>
        <w:t>orders</w:t>
      </w:r>
      <w:r>
        <w:rPr>
          <w:spacing w:val="8"/>
        </w:rPr>
        <w:t xml:space="preserve"> </w:t>
      </w:r>
      <w:r>
        <w:t xml:space="preserve">for 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30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28"/>
        </w:rPr>
        <w:t xml:space="preserve"> </w:t>
      </w:r>
      <w:r>
        <w:t>will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h</w:t>
      </w:r>
      <w:r>
        <w:rPr>
          <w:spacing w:val="-1"/>
        </w:rPr>
        <w:t>e</w:t>
      </w:r>
      <w:r>
        <w:t>ld</w:t>
      </w:r>
      <w:r>
        <w:rPr>
          <w:spacing w:val="29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sponsible</w:t>
      </w:r>
      <w:r>
        <w:rPr>
          <w:spacing w:val="28"/>
        </w:rPr>
        <w:t xml:space="preserve"> </w:t>
      </w:r>
      <w:r>
        <w:t>for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23"/>
        </w:rPr>
        <w:t xml:space="preserve"> </w:t>
      </w:r>
      <w:r>
        <w:t>d</w:t>
      </w:r>
      <w:r>
        <w:rPr>
          <w:spacing w:val="-1"/>
        </w:rPr>
        <w:t>e</w:t>
      </w:r>
      <w:r>
        <w:t>l</w:t>
      </w:r>
      <w:r>
        <w:rPr>
          <w:spacing w:val="4"/>
        </w:rPr>
        <w:t>a</w:t>
      </w:r>
      <w:r>
        <w:rPr>
          <w:spacing w:val="-5"/>
        </w:rPr>
        <w:t>y</w:t>
      </w:r>
      <w:r>
        <w:t>s</w:t>
      </w:r>
      <w:r>
        <w:rPr>
          <w:spacing w:val="30"/>
        </w:rPr>
        <w:t xml:space="preserve"> </w:t>
      </w:r>
      <w:r>
        <w:t>o</w:t>
      </w:r>
      <w:r>
        <w:rPr>
          <w:spacing w:val="-1"/>
        </w:rPr>
        <w:t>cc</w:t>
      </w:r>
      <w:r>
        <w:rPr>
          <w:spacing w:val="2"/>
        </w:rPr>
        <w:t>u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t>ng</w:t>
      </w:r>
      <w:r>
        <w:rPr>
          <w:spacing w:val="26"/>
        </w:rPr>
        <w:t xml:space="preserve"> </w:t>
      </w:r>
      <w:r>
        <w:t>d</w:t>
      </w:r>
      <w:r>
        <w:rPr>
          <w:spacing w:val="2"/>
        </w:rPr>
        <w:t>u</w:t>
      </w:r>
      <w:r>
        <w:t>e</w:t>
      </w:r>
      <w:r>
        <w:rPr>
          <w:spacing w:val="27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la</w:t>
      </w:r>
      <w:r>
        <w:rPr>
          <w:spacing w:val="2"/>
        </w:rPr>
        <w:t>t</w:t>
      </w:r>
      <w:r>
        <w:t>e pla</w:t>
      </w:r>
      <w:r>
        <w:rPr>
          <w:spacing w:val="-2"/>
        </w:rPr>
        <w:t>c</w:t>
      </w:r>
      <w:r>
        <w:t>ing</w:t>
      </w:r>
      <w:r>
        <w:rPr>
          <w:spacing w:val="41"/>
        </w:rPr>
        <w:t xml:space="preserve"> </w:t>
      </w:r>
      <w:r>
        <w:t>of</w:t>
      </w:r>
      <w:r>
        <w:rPr>
          <w:spacing w:val="42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42"/>
        </w:rPr>
        <w:t xml:space="preserve"> </w:t>
      </w:r>
      <w:r>
        <w:t>orders.</w:t>
      </w:r>
      <w:r>
        <w:rPr>
          <w:spacing w:val="42"/>
        </w:rPr>
        <w:t xml:space="preserve"> </w:t>
      </w:r>
      <w:r>
        <w:t>Prior</w:t>
      </w:r>
      <w:r>
        <w:rPr>
          <w:spacing w:val="42"/>
        </w:rPr>
        <w:t xml:space="preserve"> </w:t>
      </w:r>
      <w:r>
        <w:t>to</w:t>
      </w:r>
      <w:r>
        <w:rPr>
          <w:spacing w:val="43"/>
        </w:rPr>
        <w:t xml:space="preserve"> </w:t>
      </w:r>
      <w:r>
        <w:t>fin</w:t>
      </w:r>
      <w:r>
        <w:rPr>
          <w:spacing w:val="-2"/>
        </w:rPr>
        <w:t>a</w:t>
      </w:r>
      <w:r>
        <w:t>l</w:t>
      </w:r>
      <w:r>
        <w:rPr>
          <w:spacing w:val="-2"/>
        </w:rPr>
        <w:t>i</w:t>
      </w:r>
      <w:r>
        <w:rPr>
          <w:spacing w:val="1"/>
        </w:rPr>
        <w:t>z</w:t>
      </w:r>
      <w:r>
        <w:t>ing</w:t>
      </w:r>
      <w:r>
        <w:rPr>
          <w:spacing w:val="41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43"/>
        </w:rPr>
        <w:t xml:space="preserve"> </w:t>
      </w:r>
      <w:r>
        <w:t>ord</w:t>
      </w:r>
      <w:r>
        <w:rPr>
          <w:spacing w:val="-2"/>
        </w:rPr>
        <w:t>e</w:t>
      </w:r>
      <w:r>
        <w:t>rs,</w:t>
      </w:r>
      <w:r>
        <w:rPr>
          <w:spacing w:val="42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rPr>
          <w:spacing w:val="-1"/>
        </w:rPr>
        <w:t>a</w:t>
      </w:r>
      <w:r>
        <w:t>dvise</w:t>
      </w:r>
      <w:r>
        <w:rPr>
          <w:spacing w:val="42"/>
        </w:rPr>
        <w:t xml:space="preserve"> </w:t>
      </w:r>
      <w:r>
        <w:t>the 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w</w:t>
      </w:r>
      <w:r>
        <w:rPr>
          <w:spacing w:val="-2"/>
        </w:rPr>
        <w:t>a</w:t>
      </w:r>
      <w:r>
        <w:t>it</w:t>
      </w:r>
      <w:r>
        <w:rPr>
          <w:spacing w:val="22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rPr>
          <w:spacing w:val="1"/>
        </w:rPr>
        <w:t>r</w:t>
      </w:r>
      <w:r>
        <w:t>’s</w:t>
      </w:r>
      <w:r>
        <w:rPr>
          <w:spacing w:val="20"/>
        </w:rPr>
        <w:t xml:space="preserve"> </w:t>
      </w:r>
      <w:r>
        <w:t>w</w:t>
      </w:r>
      <w:r>
        <w:rPr>
          <w:spacing w:val="-2"/>
        </w:rPr>
        <w:t>r</w:t>
      </w:r>
      <w:r>
        <w:t>it</w:t>
      </w:r>
      <w:r>
        <w:rPr>
          <w:spacing w:val="4"/>
        </w:rPr>
        <w:t>t</w:t>
      </w:r>
      <w:r>
        <w:rPr>
          <w:spacing w:val="-1"/>
        </w:rPr>
        <w:t>e</w:t>
      </w:r>
      <w:r>
        <w:t>n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pp</w:t>
      </w:r>
      <w:r>
        <w:rPr>
          <w:spacing w:val="1"/>
        </w:rPr>
        <w:t>r</w:t>
      </w:r>
      <w:r>
        <w:t>ov</w:t>
      </w:r>
      <w:r>
        <w:rPr>
          <w:spacing w:val="-1"/>
        </w:rPr>
        <w:t>a</w:t>
      </w:r>
      <w:r>
        <w:t>l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</w:t>
      </w:r>
      <w:r>
        <w:rPr>
          <w:spacing w:val="20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s</w:t>
      </w:r>
      <w:r>
        <w:rPr>
          <w:spacing w:val="1"/>
        </w:rPr>
        <w:t>a</w:t>
      </w:r>
      <w:r>
        <w:t>me.</w:t>
      </w:r>
      <w:r>
        <w:rPr>
          <w:spacing w:val="20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Contra</w:t>
      </w:r>
      <w:r>
        <w:rPr>
          <w:spacing w:val="-1"/>
        </w:rPr>
        <w:t>c</w:t>
      </w:r>
      <w:r>
        <w:t>tor 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p</w:t>
      </w:r>
      <w:r>
        <w:rPr>
          <w:spacing w:val="1"/>
        </w:rPr>
        <w:t>a</w:t>
      </w:r>
      <w:r>
        <w:t>y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s,</w:t>
      </w:r>
      <w:r>
        <w:rPr>
          <w:spacing w:val="38"/>
        </w:rPr>
        <w:t xml:space="preserve"> </w:t>
      </w:r>
      <w:r>
        <w:t>ta</w:t>
      </w:r>
      <w:r>
        <w:rPr>
          <w:spacing w:val="1"/>
        </w:rPr>
        <w:t>x</w:t>
      </w:r>
      <w:r>
        <w:rPr>
          <w:spacing w:val="-1"/>
        </w:rPr>
        <w:t>e</w:t>
      </w:r>
      <w:r>
        <w:t>s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t>du</w:t>
      </w:r>
      <w:r>
        <w:rPr>
          <w:spacing w:val="-1"/>
        </w:rPr>
        <w:t>e</w:t>
      </w:r>
      <w:r>
        <w:t>s</w:t>
      </w:r>
      <w:r>
        <w:rPr>
          <w:spacing w:val="38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37"/>
        </w:rPr>
        <w:t xml:space="preserve"> </w:t>
      </w:r>
      <w:r>
        <w:t>incu</w:t>
      </w:r>
      <w:r>
        <w:rPr>
          <w:spacing w:val="-2"/>
        </w:rPr>
        <w:t>r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38"/>
        </w:rPr>
        <w:t xml:space="preserve"> </w:t>
      </w:r>
      <w:r>
        <w:t>on</w:t>
      </w:r>
      <w:r>
        <w:rPr>
          <w:spacing w:val="38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pro</w:t>
      </w:r>
      <w:r>
        <w:rPr>
          <w:spacing w:val="-2"/>
        </w:rPr>
        <w:t>c</w:t>
      </w:r>
      <w:r>
        <w:t>ur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</w:t>
      </w:r>
      <w:r>
        <w:rPr>
          <w:spacing w:val="38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38"/>
        </w:rPr>
        <w:t xml:space="preserve"> </w:t>
      </w:r>
      <w:r>
        <w:t>f</w:t>
      </w:r>
      <w:r>
        <w:rPr>
          <w:spacing w:val="-2"/>
        </w:rPr>
        <w:t>r</w:t>
      </w:r>
      <w:r>
        <w:t xml:space="preserve">om </w:t>
      </w:r>
      <w:r>
        <w:rPr>
          <w:spacing w:val="-1"/>
        </w:rPr>
        <w:t>a</w:t>
      </w:r>
      <w:r>
        <w:t>bro</w:t>
      </w:r>
      <w:r>
        <w:rPr>
          <w:spacing w:val="-2"/>
        </w:rPr>
        <w:t>a</w:t>
      </w:r>
      <w:r>
        <w:t>d.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5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19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5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27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1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32" w:name="bookmark31"/>
      <w:bookmarkEnd w:id="32"/>
      <w:r w:rsidR="001527E3">
        <w:rPr>
          <w:b/>
          <w:bCs/>
          <w:position w:val="1"/>
          <w:sz w:val="26"/>
          <w:szCs w:val="26"/>
        </w:rPr>
        <w:t>Defective</w:t>
      </w:r>
      <w:r w:rsidR="001527E3">
        <w:rPr>
          <w:b/>
          <w:bCs/>
          <w:spacing w:val="-18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2"/>
          <w:position w:val="1"/>
          <w:sz w:val="26"/>
          <w:szCs w:val="26"/>
        </w:rPr>
        <w:t>W</w:t>
      </w:r>
      <w:r w:rsidR="001527E3">
        <w:rPr>
          <w:b/>
          <w:bCs/>
          <w:position w:val="1"/>
          <w:sz w:val="26"/>
          <w:szCs w:val="26"/>
        </w:rPr>
        <w:t>ork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5"/>
        <w:jc w:val="both"/>
      </w:pPr>
      <w:r>
        <w:t>A</w:t>
      </w:r>
      <w:r>
        <w:rPr>
          <w:spacing w:val="1"/>
        </w:rPr>
        <w:t>n</w:t>
      </w:r>
      <w:r>
        <w:t>y</w:t>
      </w:r>
      <w:r>
        <w:rPr>
          <w:spacing w:val="45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1"/>
        </w:rPr>
        <w:t>f</w:t>
      </w:r>
      <w:r>
        <w:rPr>
          <w:spacing w:val="-1"/>
        </w:rPr>
        <w:t>ec</w:t>
      </w:r>
      <w:r>
        <w:t>tive</w:t>
      </w:r>
      <w:r>
        <w:rPr>
          <w:spacing w:val="48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49"/>
        </w:rPr>
        <w:t xml:space="preserve"> </w:t>
      </w:r>
      <w:r>
        <w:t>m</w:t>
      </w:r>
      <w:r>
        <w:rPr>
          <w:spacing w:val="1"/>
        </w:rPr>
        <w:t>a</w:t>
      </w:r>
      <w:r>
        <w:t>te</w:t>
      </w:r>
      <w:r>
        <w:rPr>
          <w:spacing w:val="-2"/>
        </w:rPr>
        <w:t>r</w:t>
      </w:r>
      <w:r>
        <w:t>ials</w:t>
      </w:r>
      <w:r>
        <w:rPr>
          <w:spacing w:val="4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9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48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viations</w:t>
      </w:r>
      <w:r>
        <w:rPr>
          <w:spacing w:val="48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48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wo</w:t>
      </w:r>
      <w:r>
        <w:rPr>
          <w:spacing w:val="-2"/>
        </w:rPr>
        <w:t>r</w:t>
      </w:r>
      <w:r>
        <w:t>ki</w:t>
      </w:r>
      <w:r>
        <w:rPr>
          <w:spacing w:val="2"/>
        </w:rPr>
        <w:t>n</w:t>
      </w:r>
      <w:r>
        <w:t>g</w:t>
      </w:r>
      <w:r>
        <w:rPr>
          <w:spacing w:val="47"/>
        </w:rPr>
        <w:t xml:space="preserve"> </w:t>
      </w:r>
      <w:r>
        <w:t>d</w:t>
      </w:r>
      <w:r>
        <w:rPr>
          <w:spacing w:val="1"/>
        </w:rPr>
        <w:t>e</w:t>
      </w:r>
      <w:r>
        <w:t>tails</w:t>
      </w:r>
      <w:r>
        <w:rPr>
          <w:spacing w:val="48"/>
        </w:rPr>
        <w:t xml:space="preserve"> </w:t>
      </w:r>
      <w:r>
        <w:t>in</w:t>
      </w:r>
      <w:r>
        <w:rPr>
          <w:spacing w:val="48"/>
        </w:rPr>
        <w:t xml:space="preserve"> </w:t>
      </w:r>
      <w:r>
        <w:t>r</w:t>
      </w:r>
      <w:r>
        <w:rPr>
          <w:spacing w:val="-2"/>
        </w:rPr>
        <w:t>e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t</w:t>
      </w:r>
      <w:r>
        <w:rPr>
          <w:spacing w:val="48"/>
        </w:rPr>
        <w:t xml:space="preserve"> </w:t>
      </w:r>
      <w:r>
        <w:t>of s</w:t>
      </w:r>
      <w:r>
        <w:rPr>
          <w:spacing w:val="-1"/>
        </w:rPr>
        <w:t>e</w:t>
      </w:r>
      <w:r>
        <w:t>tting</w:t>
      </w:r>
      <w:r>
        <w:rPr>
          <w:spacing w:val="17"/>
        </w:rPr>
        <w:t xml:space="preserve"> </w:t>
      </w:r>
      <w:r>
        <w:t>out,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t>orr</w:t>
      </w:r>
      <w:r>
        <w:rPr>
          <w:spacing w:val="-1"/>
        </w:rPr>
        <w:t>ec</w:t>
      </w:r>
      <w:r>
        <w:t>t</w:t>
      </w:r>
      <w:r>
        <w:rPr>
          <w:spacing w:val="19"/>
        </w:rPr>
        <w:t xml:space="preserve"> </w:t>
      </w:r>
      <w:r>
        <w:t>lin</w:t>
      </w:r>
      <w:r>
        <w:rPr>
          <w:spacing w:val="-1"/>
        </w:rPr>
        <w:t>e</w:t>
      </w:r>
      <w:r>
        <w:t>s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lev</w:t>
      </w:r>
      <w:r>
        <w:rPr>
          <w:spacing w:val="-2"/>
        </w:rPr>
        <w:t>e</w:t>
      </w:r>
      <w:r>
        <w:t>ls,</w:t>
      </w:r>
      <w:r>
        <w:rPr>
          <w:spacing w:val="19"/>
        </w:rPr>
        <w:t xml:space="preserve"> </w:t>
      </w:r>
      <w:r>
        <w:t>v</w:t>
      </w:r>
      <w:r>
        <w:rPr>
          <w:spacing w:val="-1"/>
        </w:rPr>
        <w:t>e</w:t>
      </w:r>
      <w:r>
        <w:t>rti</w:t>
      </w:r>
      <w:r>
        <w:rPr>
          <w:spacing w:val="1"/>
        </w:rPr>
        <w:t>c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rPr>
          <w:spacing w:val="-5"/>
        </w:rPr>
        <w:t>y</w:t>
      </w:r>
      <w:r>
        <w:t>,</w:t>
      </w:r>
      <w:r>
        <w:rPr>
          <w:spacing w:val="18"/>
        </w:rPr>
        <w:t xml:space="preserve"> </w:t>
      </w:r>
      <w:r>
        <w:t>si</w:t>
      </w:r>
      <w:r>
        <w:rPr>
          <w:spacing w:val="1"/>
        </w:rPr>
        <w:t>z</w:t>
      </w:r>
      <w:r>
        <w:rPr>
          <w:spacing w:val="-1"/>
        </w:rPr>
        <w:t>e</w:t>
      </w:r>
      <w:r>
        <w:t>s</w:t>
      </w:r>
      <w:r>
        <w:rPr>
          <w:spacing w:val="19"/>
        </w:rPr>
        <w:t xml:space="preserve"> </w:t>
      </w:r>
      <w:r>
        <w:t>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memb</w:t>
      </w:r>
      <w:r>
        <w:rPr>
          <w:spacing w:val="-1"/>
        </w:rPr>
        <w:t>e</w:t>
      </w:r>
      <w:r>
        <w:rPr>
          <w:spacing w:val="1"/>
        </w:rPr>
        <w:t>r</w:t>
      </w:r>
      <w:r>
        <w:t>s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nd/or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4"/>
        </w:rPr>
        <w:t xml:space="preserve"> </w:t>
      </w:r>
      <w:r>
        <w:t>other dim</w:t>
      </w:r>
      <w:r>
        <w:rPr>
          <w:spacing w:val="-1"/>
        </w:rPr>
        <w:t>e</w:t>
      </w:r>
      <w:r>
        <w:t>nsion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t>v</w:t>
      </w:r>
      <w:r>
        <w:rPr>
          <w:spacing w:val="-1"/>
        </w:rPr>
        <w:t>a</w:t>
      </w:r>
      <w:r>
        <w:t>ri</w:t>
      </w:r>
      <w:r>
        <w:rPr>
          <w:spacing w:val="-2"/>
        </w:rPr>
        <w:t>a</w:t>
      </w:r>
      <w:r>
        <w:t>tion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4"/>
        </w:rPr>
        <w:t xml:space="preserve"> </w:t>
      </w:r>
      <w:r>
        <w:t>kind</w:t>
      </w:r>
      <w:r>
        <w:rPr>
          <w:spacing w:val="19"/>
        </w:rPr>
        <w:t xml:space="preserve"> </w:t>
      </w:r>
      <w:r>
        <w:t>wh</w:t>
      </w:r>
      <w:r>
        <w:rPr>
          <w:spacing w:val="-2"/>
        </w:rPr>
        <w:t>a</w:t>
      </w:r>
      <w:r>
        <w:t>tsoe</w:t>
      </w:r>
      <w:r>
        <w:rPr>
          <w:spacing w:val="1"/>
        </w:rPr>
        <w:t>v</w:t>
      </w:r>
      <w:r>
        <w:rPr>
          <w:spacing w:val="-1"/>
        </w:rPr>
        <w:t>e</w:t>
      </w:r>
      <w:r>
        <w:t>r,</w:t>
      </w:r>
      <w:r>
        <w:rPr>
          <w:spacing w:val="2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r</w:t>
      </w:r>
      <w:r>
        <w:rPr>
          <w:spacing w:val="-2"/>
        </w:rPr>
        <w:t>e</w:t>
      </w:r>
      <w:r>
        <w:t>moved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t>onstr</w:t>
      </w:r>
      <w:r>
        <w:rPr>
          <w:spacing w:val="1"/>
        </w:rPr>
        <w:t>u</w:t>
      </w:r>
      <w:r>
        <w:rPr>
          <w:spacing w:val="-1"/>
        </w:rPr>
        <w:t>c</w:t>
      </w:r>
      <w:r>
        <w:t>ted</w:t>
      </w:r>
      <w:r>
        <w:rPr>
          <w:spacing w:val="18"/>
        </w:rPr>
        <w:t xml:space="preserve"> </w:t>
      </w:r>
      <w:r>
        <w:t>or othe</w:t>
      </w:r>
      <w:r>
        <w:rPr>
          <w:spacing w:val="-2"/>
        </w:rPr>
        <w:t>r</w:t>
      </w:r>
      <w:r>
        <w:t>wise</w:t>
      </w:r>
      <w:r>
        <w:rPr>
          <w:spacing w:val="20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t>tifi</w:t>
      </w:r>
      <w:r>
        <w:rPr>
          <w:spacing w:val="-2"/>
        </w:rPr>
        <w:t>e</w:t>
      </w:r>
      <w:r>
        <w:t>d</w:t>
      </w:r>
      <w:r>
        <w:rPr>
          <w:spacing w:val="21"/>
        </w:rPr>
        <w:t xml:space="preserve"> </w:t>
      </w:r>
      <w:r>
        <w:t>with</w:t>
      </w:r>
      <w:r>
        <w:rPr>
          <w:spacing w:val="2"/>
        </w:rPr>
        <w:t>o</w:t>
      </w:r>
      <w:r>
        <w:t>ut</w:t>
      </w:r>
      <w:r>
        <w:rPr>
          <w:spacing w:val="21"/>
        </w:rPr>
        <w:t xml:space="preserve"> </w:t>
      </w:r>
      <w:r>
        <w:t>undue</w:t>
      </w:r>
      <w:r>
        <w:rPr>
          <w:spacing w:val="20"/>
        </w:rPr>
        <w:t xml:space="preserve"> </w:t>
      </w:r>
      <w:r>
        <w:t>d</w:t>
      </w:r>
      <w:r>
        <w:rPr>
          <w:spacing w:val="-1"/>
        </w:rPr>
        <w:t>e</w:t>
      </w:r>
      <w:r>
        <w:t>l</w:t>
      </w:r>
      <w:r>
        <w:rPr>
          <w:spacing w:val="1"/>
        </w:rPr>
        <w:t>a</w:t>
      </w:r>
      <w:r>
        <w:t>y</w:t>
      </w:r>
      <w:r>
        <w:rPr>
          <w:spacing w:val="14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p</w:t>
      </w:r>
      <w:r>
        <w:t>prov</w:t>
      </w:r>
      <w:r>
        <w:rPr>
          <w:spacing w:val="-2"/>
        </w:rPr>
        <w:t>a</w:t>
      </w:r>
      <w:r>
        <w:t>l</w:t>
      </w:r>
      <w:r>
        <w:rPr>
          <w:spacing w:val="21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7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 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r</w:t>
      </w:r>
      <w:r>
        <w:rPr>
          <w:spacing w:val="-2"/>
        </w:rPr>
        <w:t>e</w:t>
      </w:r>
      <w:r>
        <w:t>sponsible</w:t>
      </w:r>
      <w:r>
        <w:rPr>
          <w:spacing w:val="6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dditional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osts</w:t>
      </w:r>
      <w:r>
        <w:rPr>
          <w:spacing w:val="5"/>
        </w:rPr>
        <w:t xml:space="preserve"> </w:t>
      </w:r>
      <w:r>
        <w:t>incu</w:t>
      </w:r>
      <w:r>
        <w:rPr>
          <w:spacing w:val="-2"/>
        </w:rPr>
        <w:t>r</w:t>
      </w:r>
      <w:r>
        <w:t>red</w:t>
      </w:r>
      <w:r>
        <w:rPr>
          <w:spacing w:val="6"/>
        </w:rPr>
        <w:t xml:space="preserve"> </w:t>
      </w:r>
      <w:r>
        <w:t>due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t>tifi</w:t>
      </w:r>
      <w:r>
        <w:rPr>
          <w:spacing w:val="-2"/>
        </w:rPr>
        <w:t>c</w:t>
      </w:r>
      <w:r>
        <w:rPr>
          <w:spacing w:val="-1"/>
        </w:rPr>
        <w:t>a</w:t>
      </w:r>
      <w:r>
        <w:t>tion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2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1"/>
        </w:rPr>
        <w:t>f</w:t>
      </w:r>
      <w:r>
        <w:rPr>
          <w:spacing w:val="-1"/>
        </w:rPr>
        <w:t>ec</w:t>
      </w:r>
      <w:r>
        <w:t>t</w:t>
      </w:r>
      <w:r>
        <w:rPr>
          <w:spacing w:val="7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6"/>
        </w:rPr>
        <w:t xml:space="preserve"> </w:t>
      </w:r>
      <w:r>
        <w:t>or 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5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1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33" w:name="bookmark32"/>
      <w:bookmarkEnd w:id="33"/>
      <w:r w:rsidR="001527E3">
        <w:rPr>
          <w:b/>
          <w:bCs/>
          <w:position w:val="1"/>
          <w:sz w:val="26"/>
          <w:szCs w:val="26"/>
        </w:rPr>
        <w:t>Disposit</w:t>
      </w:r>
      <w:r w:rsidR="001527E3">
        <w:rPr>
          <w:b/>
          <w:bCs/>
          <w:spacing w:val="1"/>
          <w:position w:val="1"/>
          <w:sz w:val="26"/>
          <w:szCs w:val="26"/>
        </w:rPr>
        <w:t>i</w:t>
      </w:r>
      <w:r w:rsidR="001527E3">
        <w:rPr>
          <w:b/>
          <w:bCs/>
          <w:position w:val="1"/>
          <w:sz w:val="26"/>
          <w:szCs w:val="26"/>
        </w:rPr>
        <w:t>on</w:t>
      </w:r>
      <w:r w:rsidR="001527E3">
        <w:rPr>
          <w:b/>
          <w:bCs/>
          <w:spacing w:val="-12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of</w:t>
      </w:r>
      <w:r w:rsidR="001527E3">
        <w:rPr>
          <w:b/>
          <w:bCs/>
          <w:spacing w:val="-12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E</w:t>
      </w:r>
      <w:r w:rsidR="001527E3">
        <w:rPr>
          <w:b/>
          <w:bCs/>
          <w:spacing w:val="1"/>
          <w:position w:val="1"/>
          <w:sz w:val="26"/>
          <w:szCs w:val="26"/>
        </w:rPr>
        <w:t>x</w:t>
      </w:r>
      <w:r w:rsidR="001527E3">
        <w:rPr>
          <w:b/>
          <w:bCs/>
          <w:position w:val="1"/>
          <w:sz w:val="26"/>
          <w:szCs w:val="26"/>
        </w:rPr>
        <w:t>isti</w:t>
      </w:r>
      <w:r w:rsidR="001527E3">
        <w:rPr>
          <w:b/>
          <w:bCs/>
          <w:spacing w:val="1"/>
          <w:position w:val="1"/>
          <w:sz w:val="26"/>
          <w:szCs w:val="26"/>
        </w:rPr>
        <w:t>n</w:t>
      </w:r>
      <w:r w:rsidR="001527E3">
        <w:rPr>
          <w:b/>
          <w:bCs/>
          <w:position w:val="1"/>
          <w:sz w:val="26"/>
          <w:szCs w:val="26"/>
        </w:rPr>
        <w:t>g</w:t>
      </w:r>
      <w:r w:rsidR="001527E3">
        <w:rPr>
          <w:b/>
          <w:bCs/>
          <w:spacing w:val="-12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Utilities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7"/>
        <w:jc w:val="both"/>
      </w:pPr>
      <w:r>
        <w:rPr>
          <w:spacing w:val="-2"/>
        </w:rPr>
        <w:t>B</w:t>
      </w:r>
      <w:r>
        <w:rPr>
          <w:spacing w:val="-1"/>
        </w:rPr>
        <w:t>e</w:t>
      </w:r>
      <w:r>
        <w:t>f</w:t>
      </w:r>
      <w:r>
        <w:rPr>
          <w:spacing w:val="1"/>
        </w:rPr>
        <w:t>o</w:t>
      </w:r>
      <w:r>
        <w:t>re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ing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28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</w:t>
      </w:r>
      <w:r>
        <w:rPr>
          <w:spacing w:val="30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30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obtain</w:t>
      </w:r>
      <w:r>
        <w:rPr>
          <w:spacing w:val="30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31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rPr>
          <w:spacing w:val="6"/>
        </w:rPr>
        <w:t>r</w:t>
      </w:r>
      <w:r>
        <w:t xml:space="preserve">, </w:t>
      </w:r>
      <w:r>
        <w:rPr>
          <w:spacing w:val="-4"/>
        </w:rPr>
        <w:t>I</w:t>
      </w:r>
      <w:r>
        <w:t>sland</w:t>
      </w:r>
      <w:r>
        <w:rPr>
          <w:spacing w:val="14"/>
        </w:rPr>
        <w:t xml:space="preserve"> </w:t>
      </w:r>
      <w:r>
        <w:t>Coun</w:t>
      </w:r>
      <w:r>
        <w:rPr>
          <w:spacing w:val="-1"/>
        </w:rPr>
        <w:t>c</w:t>
      </w:r>
      <w:r>
        <w:t>il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r</w:t>
      </w:r>
      <w:r>
        <w:rPr>
          <w:spacing w:val="-2"/>
        </w:rPr>
        <w:t>e</w:t>
      </w:r>
      <w:r>
        <w:t>le</w:t>
      </w:r>
      <w:r>
        <w:rPr>
          <w:spacing w:val="1"/>
        </w:rPr>
        <w:t>v</w:t>
      </w:r>
      <w:r>
        <w:rPr>
          <w:spacing w:val="-1"/>
        </w:rPr>
        <w:t>a</w:t>
      </w:r>
      <w:r>
        <w:t>nt</w:t>
      </w:r>
      <w:r>
        <w:rPr>
          <w:spacing w:val="14"/>
        </w:rPr>
        <w:t xml:space="preserve"> </w:t>
      </w:r>
      <w:r>
        <w:t>utili</w:t>
      </w:r>
      <w:r>
        <w:rPr>
          <w:spacing w:val="2"/>
        </w:rPr>
        <w:t>t</w:t>
      </w:r>
      <w:r>
        <w:t>y</w:t>
      </w:r>
      <w:r>
        <w:rPr>
          <w:spacing w:val="8"/>
        </w:rPr>
        <w:t xml:space="preserve"> </w:t>
      </w:r>
      <w:r>
        <w:t>provide</w:t>
      </w:r>
      <w:r>
        <w:rPr>
          <w:spacing w:val="-1"/>
        </w:rPr>
        <w:t>r</w:t>
      </w:r>
      <w:r>
        <w:t>s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loc</w:t>
      </w:r>
      <w:r>
        <w:rPr>
          <w:spacing w:val="-2"/>
        </w:rPr>
        <w:t>a</w:t>
      </w:r>
      <w:r>
        <w:t>tion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isting</w:t>
      </w:r>
      <w:r>
        <w:rPr>
          <w:spacing w:val="12"/>
        </w:rPr>
        <w:t xml:space="preserve"> </w:t>
      </w:r>
      <w:r>
        <w:t>utiliti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on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2"/>
        </w:rPr>
        <w:t>S</w:t>
      </w:r>
      <w:r>
        <w:t>it</w:t>
      </w:r>
      <w:r>
        <w:rPr>
          <w:spacing w:val="-1"/>
        </w:rPr>
        <w:t>e</w:t>
      </w:r>
      <w:r>
        <w:t>. A</w:t>
      </w:r>
      <w:r>
        <w:rPr>
          <w:spacing w:val="-2"/>
        </w:rPr>
        <w:t>c</w:t>
      </w:r>
      <w:r>
        <w:t>tive</w:t>
      </w:r>
      <w:r>
        <w:rPr>
          <w:spacing w:val="10"/>
        </w:rPr>
        <w:t xml:space="preserve"> </w:t>
      </w:r>
      <w:r>
        <w:t>utiliti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t>on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s</w:t>
      </w:r>
      <w:r>
        <w:rPr>
          <w:spacing w:val="-2"/>
        </w:rPr>
        <w:t>it</w:t>
      </w:r>
      <w:r>
        <w:t>e</w:t>
      </w:r>
      <w:r>
        <w:rPr>
          <w:spacing w:val="1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ca</w:t>
      </w:r>
      <w:r>
        <w:t>reful</w:t>
      </w:r>
      <w:r>
        <w:rPr>
          <w:spacing w:val="2"/>
        </w:rPr>
        <w:t>l</w:t>
      </w:r>
      <w:r>
        <w:t>y</w:t>
      </w:r>
      <w:r>
        <w:rPr>
          <w:spacing w:val="6"/>
        </w:rPr>
        <w:t xml:space="preserve"> </w:t>
      </w:r>
      <w:r>
        <w:t>pro</w:t>
      </w:r>
      <w:r>
        <w:rPr>
          <w:spacing w:val="1"/>
        </w:rPr>
        <w:t>te</w:t>
      </w:r>
      <w:r>
        <w:rPr>
          <w:spacing w:val="-1"/>
        </w:rPr>
        <w:t>c</w:t>
      </w:r>
      <w:r>
        <w:t>ted</w:t>
      </w:r>
      <w:r>
        <w:rPr>
          <w:spacing w:val="11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2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1"/>
        </w:rPr>
        <w:t>e</w:t>
      </w:r>
      <w:r>
        <w:t>,</w:t>
      </w:r>
      <w:r>
        <w:rPr>
          <w:spacing w:val="11"/>
        </w:rPr>
        <w:t xml:space="preserve"> </w:t>
      </w:r>
      <w:r>
        <w:t>r</w:t>
      </w:r>
      <w:r>
        <w:rPr>
          <w:spacing w:val="-2"/>
        </w:rPr>
        <w:t>e</w:t>
      </w:r>
      <w:r>
        <w:t>lo</w:t>
      </w:r>
      <w:r>
        <w:rPr>
          <w:spacing w:val="1"/>
        </w:rPr>
        <w:t>c</w:t>
      </w:r>
      <w:r>
        <w:rPr>
          <w:spacing w:val="-1"/>
        </w:rPr>
        <w:t>a</w:t>
      </w:r>
      <w:r>
        <w:t>ted</w:t>
      </w:r>
      <w:r>
        <w:rPr>
          <w:spacing w:val="11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t>r</w:t>
      </w:r>
      <w:r>
        <w:rPr>
          <w:spacing w:val="-2"/>
        </w:rPr>
        <w:t>e</w:t>
      </w:r>
      <w:r>
        <w:t>moved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s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9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wo</w:t>
      </w:r>
      <w:r>
        <w:rPr>
          <w:spacing w:val="-2"/>
        </w:rPr>
        <w:t>r</w:t>
      </w:r>
      <w:r>
        <w:t>k.</w:t>
      </w:r>
      <w:r>
        <w:rPr>
          <w:spacing w:val="14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14"/>
        </w:rPr>
        <w:t xml:space="preserve"> </w:t>
      </w:r>
      <w:r>
        <w:rPr>
          <w:spacing w:val="-1"/>
        </w:rPr>
        <w:t>ac</w:t>
      </w:r>
      <w:r>
        <w:t>tive</w:t>
      </w:r>
      <w:r>
        <w:rPr>
          <w:spacing w:val="13"/>
        </w:rPr>
        <w:t xml:space="preserve"> </w:t>
      </w:r>
      <w:r>
        <w:t>utili</w:t>
      </w:r>
      <w:r>
        <w:rPr>
          <w:spacing w:val="2"/>
        </w:rPr>
        <w:t>t</w:t>
      </w:r>
      <w:r>
        <w:t>y</w:t>
      </w:r>
      <w:r>
        <w:rPr>
          <w:spacing w:val="6"/>
        </w:rPr>
        <w:t xml:space="preserve"> </w:t>
      </w:r>
      <w:r>
        <w:t>line</w:t>
      </w:r>
      <w:r>
        <w:rPr>
          <w:spacing w:val="15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pos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d</w:t>
      </w:r>
      <w:r>
        <w:rPr>
          <w:spacing w:val="5"/>
        </w:rPr>
        <w:t>u</w:t>
      </w:r>
      <w:r>
        <w:t>ring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tion,</w:t>
      </w:r>
      <w:r>
        <w:rPr>
          <w:spacing w:val="14"/>
        </w:rPr>
        <w:t xml:space="preserve"> </w:t>
      </w:r>
      <w:r>
        <w:t>its</w:t>
      </w:r>
      <w:r>
        <w:rPr>
          <w:spacing w:val="14"/>
        </w:rPr>
        <w:t xml:space="preserve"> </w:t>
      </w:r>
      <w:r>
        <w:t>loc</w:t>
      </w:r>
      <w:r>
        <w:rPr>
          <w:spacing w:val="-2"/>
        </w:rPr>
        <w:t>a</w:t>
      </w:r>
      <w:r>
        <w:t xml:space="preserve">tion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e</w:t>
      </w:r>
      <w:r>
        <w:t>lev</w:t>
      </w:r>
      <w:r>
        <w:rPr>
          <w:spacing w:val="-2"/>
        </w:rPr>
        <w:t>a</w:t>
      </w:r>
      <w:r>
        <w:t>tion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pl</w:t>
      </w:r>
      <w:r>
        <w:rPr>
          <w:spacing w:val="2"/>
        </w:rPr>
        <w:t>o</w:t>
      </w:r>
      <w:r>
        <w:t>tt</w:t>
      </w:r>
      <w:r>
        <w:rPr>
          <w:spacing w:val="-1"/>
        </w:rPr>
        <w:t>e</w:t>
      </w:r>
      <w:r>
        <w:t>d on the R</w:t>
      </w:r>
      <w:r>
        <w:rPr>
          <w:spacing w:val="-1"/>
        </w:rPr>
        <w:t>ec</w:t>
      </w:r>
      <w:r>
        <w:t xml:space="preserve">ord </w:t>
      </w:r>
      <w:r>
        <w:rPr>
          <w:spacing w:val="-2"/>
        </w:rPr>
        <w:t>D</w:t>
      </w:r>
      <w:r>
        <w:rPr>
          <w:spacing w:val="1"/>
        </w:rPr>
        <w:t>r</w:t>
      </w:r>
      <w:r>
        <w:rPr>
          <w:spacing w:val="-1"/>
        </w:rPr>
        <w:t>a</w:t>
      </w:r>
      <w:r>
        <w:t>w</w:t>
      </w:r>
      <w:r>
        <w:rPr>
          <w:spacing w:val="2"/>
        </w:rPr>
        <w:t>i</w:t>
      </w:r>
      <w:r>
        <w:t>n</w:t>
      </w:r>
      <w:r>
        <w:rPr>
          <w:spacing w:val="-3"/>
        </w:rPr>
        <w:t>g</w:t>
      </w:r>
      <w:r>
        <w:t xml:space="preserve">s </w:t>
      </w:r>
      <w:r>
        <w:rPr>
          <w:spacing w:val="-1"/>
        </w:rPr>
        <w:t>a</w:t>
      </w:r>
      <w:r>
        <w:t>nd Empl</w:t>
      </w:r>
      <w:r>
        <w:rPr>
          <w:spacing w:val="4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 notifi</w:t>
      </w:r>
      <w:r>
        <w:rPr>
          <w:spacing w:val="1"/>
        </w:rPr>
        <w:t>e</w:t>
      </w:r>
      <w:r>
        <w:t>d in w</w:t>
      </w:r>
      <w:r>
        <w:rPr>
          <w:spacing w:val="-1"/>
        </w:rPr>
        <w:t>r</w:t>
      </w:r>
      <w:r>
        <w:t>itin</w:t>
      </w:r>
      <w:r>
        <w:rPr>
          <w:spacing w:val="-2"/>
        </w:rPr>
        <w:t>g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A</w:t>
      </w:r>
      <w:r>
        <w:rPr>
          <w:spacing w:val="-2"/>
        </w:rPr>
        <w:t>c</w:t>
      </w:r>
      <w:r>
        <w:t>tive</w:t>
      </w:r>
      <w:r>
        <w:rPr>
          <w:spacing w:val="10"/>
        </w:rPr>
        <w:t xml:space="preserve"> </w:t>
      </w:r>
      <w:r>
        <w:t>utili</w:t>
      </w:r>
      <w:r>
        <w:rPr>
          <w:spacing w:val="2"/>
        </w:rPr>
        <w:t>t</w:t>
      </w:r>
      <w:r>
        <w:t>y</w:t>
      </w:r>
      <w:r>
        <w:rPr>
          <w:spacing w:val="4"/>
        </w:rPr>
        <w:t xml:space="preserve"> </w:t>
      </w:r>
      <w:r>
        <w:t>lin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duri</w:t>
      </w:r>
      <w:r>
        <w:rPr>
          <w:spacing w:val="1"/>
        </w:rPr>
        <w:t>n</w:t>
      </w:r>
      <w:r>
        <w:t>g</w:t>
      </w:r>
      <w:r>
        <w:rPr>
          <w:spacing w:val="9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our</w:t>
      </w:r>
      <w:r>
        <w:rPr>
          <w:spacing w:val="1"/>
        </w:rPr>
        <w:t>s</w:t>
      </w:r>
      <w:r>
        <w:t>e</w:t>
      </w:r>
      <w:r>
        <w:rPr>
          <w:spacing w:val="10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</w:t>
      </w:r>
      <w:r>
        <w:rPr>
          <w:spacing w:val="11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tions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r</w:t>
      </w:r>
      <w:r>
        <w:rPr>
          <w:spacing w:val="-2"/>
        </w:rPr>
        <w:t>e</w:t>
      </w:r>
      <w:r>
        <w:t>p</w:t>
      </w:r>
      <w:r>
        <w:rPr>
          <w:spacing w:val="-1"/>
        </w:rPr>
        <w:t>a</w:t>
      </w:r>
      <w:r>
        <w:t>ir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t>or r</w:t>
      </w:r>
      <w:r>
        <w:rPr>
          <w:spacing w:val="-2"/>
        </w:rPr>
        <w:t>e</w:t>
      </w:r>
      <w:r>
        <w:t>plac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"/>
        </w:rPr>
        <w:t xml:space="preserve"> </w:t>
      </w:r>
      <w:r>
        <w:t>d</w:t>
      </w:r>
      <w:r>
        <w:rPr>
          <w:spacing w:val="-1"/>
        </w:rPr>
        <w:t>e</w:t>
      </w:r>
      <w:r>
        <w:t>te</w:t>
      </w:r>
      <w:r>
        <w:rPr>
          <w:spacing w:val="-2"/>
        </w:rPr>
        <w:t>r</w:t>
      </w:r>
      <w:r>
        <w:t>min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b</w:t>
      </w:r>
      <w:r>
        <w:t>y</w:t>
      </w:r>
      <w:r>
        <w:rPr>
          <w:spacing w:val="-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6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</w:t>
      </w:r>
      <w:r>
        <w:rPr>
          <w:spacing w:val="-3"/>
        </w:rPr>
        <w:t>o</w:t>
      </w:r>
      <w:r>
        <w:t>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-1"/>
        </w:rPr>
        <w:t>’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.</w:t>
      </w:r>
      <w:r>
        <w:rPr>
          <w:spacing w:val="6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4"/>
        </w:rPr>
        <w:t xml:space="preserve"> </w:t>
      </w:r>
      <w:r>
        <w:rPr>
          <w:spacing w:val="-1"/>
        </w:rPr>
        <w:t>ac</w:t>
      </w:r>
      <w:r>
        <w:t>tive</w:t>
      </w:r>
      <w:r>
        <w:rPr>
          <w:spacing w:val="1"/>
        </w:rPr>
        <w:t xml:space="preserve"> </w:t>
      </w:r>
      <w:r>
        <w:t>utili</w:t>
      </w:r>
      <w:r>
        <w:rPr>
          <w:spacing w:val="2"/>
        </w:rPr>
        <w:t>t</w:t>
      </w:r>
      <w:r>
        <w:t>y</w:t>
      </w:r>
      <w:r>
        <w:rPr>
          <w:spacing w:val="-6"/>
        </w:rPr>
        <w:t xml:space="preserve"> </w:t>
      </w:r>
      <w:r>
        <w:t>line</w:t>
      </w:r>
      <w:r>
        <w:rPr>
          <w:spacing w:val="1"/>
        </w:rPr>
        <w:t xml:space="preserve"> </w:t>
      </w:r>
      <w:r>
        <w:t>is 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d the Contr</w:t>
      </w:r>
      <w:r>
        <w:rPr>
          <w:spacing w:val="1"/>
        </w:rPr>
        <w:t>a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 noti</w:t>
      </w:r>
      <w:r>
        <w:rPr>
          <w:spacing w:val="1"/>
        </w:rPr>
        <w:t>f</w:t>
      </w:r>
      <w:r>
        <w:t>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t>mpl</w:t>
      </w:r>
      <w:r>
        <w:rPr>
          <w:spacing w:val="4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-5"/>
        </w:rPr>
        <w:t xml:space="preserve"> </w:t>
      </w:r>
      <w:r>
        <w:t>tel</w:t>
      </w:r>
      <w:r>
        <w:rPr>
          <w:spacing w:val="-1"/>
        </w:rPr>
        <w:t>e</w:t>
      </w:r>
      <w:r>
        <w:t>pho</w:t>
      </w:r>
      <w:r>
        <w:rPr>
          <w:spacing w:val="2"/>
        </w:rPr>
        <w:t>n</w:t>
      </w:r>
      <w:r>
        <w:t>e</w:t>
      </w:r>
      <w:r>
        <w:rPr>
          <w:spacing w:val="-1"/>
        </w:rPr>
        <w:t xml:space="preserve"> a</w:t>
      </w:r>
      <w:r>
        <w:t>nd in w</w:t>
      </w:r>
      <w:r>
        <w:rPr>
          <w:spacing w:val="-1"/>
        </w:rPr>
        <w:t>r</w:t>
      </w:r>
      <w:r>
        <w:t>i</w:t>
      </w:r>
      <w:r>
        <w:rPr>
          <w:spacing w:val="3"/>
        </w:rPr>
        <w:t>t</w:t>
      </w:r>
      <w:r>
        <w:t>ing</w:t>
      </w:r>
      <w:r>
        <w:rPr>
          <w:spacing w:val="2"/>
        </w:rPr>
        <w:t xml:space="preserve"> </w:t>
      </w:r>
      <w:r>
        <w:t>imm</w:t>
      </w:r>
      <w:r>
        <w:rPr>
          <w:spacing w:val="-1"/>
        </w:rPr>
        <w:t>e</w:t>
      </w:r>
      <w:r>
        <w:t>diat</w:t>
      </w:r>
      <w:r>
        <w:rPr>
          <w:spacing w:val="-1"/>
        </w:rPr>
        <w:t>e</w:t>
      </w:r>
      <w:r>
        <w:rPr>
          <w:spacing w:val="5"/>
        </w:rPr>
        <w:t>l</w:t>
      </w:r>
      <w:r>
        <w:rPr>
          <w:spacing w:val="-5"/>
        </w:rPr>
        <w:t>y</w:t>
      </w:r>
      <w:r>
        <w:t>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4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1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34" w:name="bookmark33"/>
      <w:bookmarkEnd w:id="34"/>
      <w:r w:rsidR="001527E3">
        <w:rPr>
          <w:b/>
          <w:bCs/>
          <w:position w:val="1"/>
          <w:sz w:val="26"/>
          <w:szCs w:val="26"/>
        </w:rPr>
        <w:t>Protection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4"/>
        <w:jc w:val="both"/>
      </w:pPr>
      <w:r>
        <w:t>The</w:t>
      </w:r>
      <w:r>
        <w:rPr>
          <w:spacing w:val="5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57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58"/>
        </w:rPr>
        <w:t xml:space="preserve"> </w:t>
      </w:r>
      <w:r>
        <w:t>h</w:t>
      </w:r>
      <w:r>
        <w:rPr>
          <w:spacing w:val="1"/>
        </w:rPr>
        <w:t>a</w:t>
      </w:r>
      <w:r>
        <w:t>ve</w:t>
      </w:r>
      <w:r>
        <w:rPr>
          <w:spacing w:val="56"/>
        </w:rPr>
        <w:t xml:space="preserve"> </w:t>
      </w:r>
      <w:r>
        <w:t>the</w:t>
      </w:r>
      <w:r>
        <w:rPr>
          <w:spacing w:val="56"/>
        </w:rPr>
        <w:t xml:space="preserve"> </w:t>
      </w:r>
      <w:r>
        <w:rPr>
          <w:spacing w:val="1"/>
        </w:rPr>
        <w:t>W</w:t>
      </w:r>
      <w:r>
        <w:t>orks</w:t>
      </w:r>
      <w:r>
        <w:rPr>
          <w:spacing w:val="5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9"/>
        </w:rPr>
        <w:t xml:space="preserve"> </w:t>
      </w:r>
      <w:r>
        <w:rPr>
          <w:spacing w:val="-1"/>
        </w:rPr>
        <w:t>a</w:t>
      </w:r>
      <w:r>
        <w:t>djoining</w:t>
      </w:r>
      <w:r>
        <w:rPr>
          <w:spacing w:val="55"/>
        </w:rPr>
        <w:t xml:space="preserve"> </w:t>
      </w:r>
      <w:r>
        <w:t>properti</w:t>
      </w:r>
      <w:r>
        <w:rPr>
          <w:spacing w:val="-1"/>
        </w:rPr>
        <w:t>e</w:t>
      </w:r>
      <w:r>
        <w:t>s</w:t>
      </w:r>
      <w:r>
        <w:rPr>
          <w:spacing w:val="57"/>
        </w:rPr>
        <w:t xml:space="preserve"> </w:t>
      </w:r>
      <w:r>
        <w:t>prote</w:t>
      </w:r>
      <w:r>
        <w:rPr>
          <w:spacing w:val="-1"/>
        </w:rPr>
        <w:t>c</w:t>
      </w:r>
      <w:r>
        <w:t>ted</w:t>
      </w:r>
      <w:r>
        <w:rPr>
          <w:spacing w:val="56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7"/>
        </w:rPr>
        <w:t xml:space="preserve"> </w:t>
      </w:r>
      <w:r>
        <w:t>incl</w:t>
      </w:r>
      <w:r>
        <w:rPr>
          <w:spacing w:val="-1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 w</w:t>
      </w:r>
      <w:r>
        <w:rPr>
          <w:spacing w:val="-2"/>
        </w:rPr>
        <w:t>e</w:t>
      </w:r>
      <w:r>
        <w:rPr>
          <w:spacing w:val="-1"/>
        </w:rPr>
        <w:t>a</w:t>
      </w:r>
      <w:r>
        <w:t>the</w:t>
      </w:r>
      <w:r>
        <w:rPr>
          <w:spacing w:val="-2"/>
        </w:rPr>
        <w:t>r</w:t>
      </w:r>
      <w:r>
        <w:t>.</w:t>
      </w:r>
      <w:r>
        <w:rPr>
          <w:spacing w:val="37"/>
        </w:rPr>
        <w:t xml:space="preserve"> </w:t>
      </w:r>
      <w:r>
        <w:t>A</w:t>
      </w:r>
      <w:r>
        <w:rPr>
          <w:spacing w:val="4"/>
        </w:rPr>
        <w:t>n</w:t>
      </w:r>
      <w:r>
        <w:t>y</w:t>
      </w:r>
      <w:r>
        <w:rPr>
          <w:spacing w:val="31"/>
        </w:rPr>
        <w:t xml:space="preserve"> </w:t>
      </w:r>
      <w:r>
        <w:t>loss</w:t>
      </w:r>
      <w:r>
        <w:rPr>
          <w:spacing w:val="38"/>
        </w:rPr>
        <w:t xml:space="preserve"> </w:t>
      </w:r>
      <w:r>
        <w:t>or</w:t>
      </w:r>
      <w:r>
        <w:rPr>
          <w:spacing w:val="37"/>
        </w:rPr>
        <w:t xml:space="preserve"> </w:t>
      </w:r>
      <w:r>
        <w:t>d</w:t>
      </w:r>
      <w:r>
        <w:rPr>
          <w:spacing w:val="1"/>
        </w:rPr>
        <w:t>a</w:t>
      </w:r>
      <w:r>
        <w:t>mage</w:t>
      </w:r>
      <w:r>
        <w:rPr>
          <w:spacing w:val="34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37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0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ea</w:t>
      </w:r>
      <w:r>
        <w:t>th</w:t>
      </w:r>
      <w:r>
        <w:rPr>
          <w:spacing w:val="1"/>
        </w:rPr>
        <w:t>e</w:t>
      </w:r>
      <w:r>
        <w:t>r,</w:t>
      </w:r>
      <w:r>
        <w:rPr>
          <w:spacing w:val="35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</w:t>
      </w:r>
      <w:r>
        <w:rPr>
          <w:spacing w:val="-2"/>
        </w:rPr>
        <w:t>e</w:t>
      </w:r>
      <w:r>
        <w:t>less</w:t>
      </w:r>
      <w:r>
        <w:rPr>
          <w:spacing w:val="2"/>
        </w:rPr>
        <w:t>n</w:t>
      </w:r>
      <w:r>
        <w:rPr>
          <w:spacing w:val="-1"/>
        </w:rPr>
        <w:t>e</w:t>
      </w:r>
      <w:r>
        <w:t>ss</w:t>
      </w:r>
      <w:r>
        <w:rPr>
          <w:spacing w:val="36"/>
        </w:rPr>
        <w:t xml:space="preserve"> </w:t>
      </w:r>
      <w:r>
        <w:t>or</w:t>
      </w:r>
      <w:r>
        <w:rPr>
          <w:spacing w:val="37"/>
        </w:rPr>
        <w:t xml:space="preserve"> </w:t>
      </w:r>
      <w:r>
        <w:t>la</w:t>
      </w:r>
      <w:r>
        <w:rPr>
          <w:spacing w:val="-2"/>
        </w:rPr>
        <w:t>c</w:t>
      </w:r>
      <w:r>
        <w:t>k</w:t>
      </w:r>
      <w:r>
        <w:rPr>
          <w:spacing w:val="37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5"/>
        </w:rPr>
        <w:t xml:space="preserve"> </w:t>
      </w:r>
      <w:r>
        <w:t>skill</w:t>
      </w:r>
      <w:r>
        <w:rPr>
          <w:spacing w:val="36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1"/>
        </w:rPr>
        <w:t>e</w:t>
      </w:r>
      <w:r>
        <w:t xml:space="preserve">rs, </w:t>
      </w:r>
      <w:r>
        <w:rPr>
          <w:spacing w:val="-1"/>
        </w:rPr>
        <w:t>acc</w:t>
      </w:r>
      <w:r>
        <w:t>ident</w:t>
      </w:r>
      <w:r>
        <w:rPr>
          <w:spacing w:val="14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t>ot</w:t>
      </w:r>
      <w:r>
        <w:rPr>
          <w:spacing w:val="2"/>
        </w:rPr>
        <w:t>h</w:t>
      </w:r>
      <w:r>
        <w:rPr>
          <w:spacing w:val="-1"/>
        </w:rPr>
        <w:t>e</w:t>
      </w:r>
      <w:r>
        <w:t>r</w:t>
      </w:r>
      <w:r>
        <w:rPr>
          <w:spacing w:val="-2"/>
        </w:rPr>
        <w:t>w</w:t>
      </w:r>
      <w:r>
        <w:t>ise</w:t>
      </w:r>
      <w:r>
        <w:rPr>
          <w:spacing w:val="13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14"/>
        </w:rPr>
        <w:t xml:space="preserve"> </w:t>
      </w:r>
      <w:r>
        <w:t>pro</w:t>
      </w:r>
      <w:r>
        <w:rPr>
          <w:spacing w:val="1"/>
        </w:rPr>
        <w:t>p</w:t>
      </w:r>
      <w:r>
        <w:rPr>
          <w:spacing w:val="-1"/>
        </w:rPr>
        <w:t>e</w:t>
      </w:r>
      <w:r>
        <w:t>r</w:t>
      </w:r>
      <w:r>
        <w:rPr>
          <w:spacing w:val="4"/>
        </w:rPr>
        <w:t>t</w:t>
      </w:r>
      <w:r>
        <w:t>y</w:t>
      </w:r>
      <w:r>
        <w:rPr>
          <w:spacing w:val="9"/>
        </w:rPr>
        <w:t xml:space="preserve"> </w:t>
      </w:r>
      <w:r>
        <w:t>that</w:t>
      </w:r>
      <w:r>
        <w:rPr>
          <w:spacing w:val="14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f</w:t>
      </w:r>
      <w:r>
        <w:rPr>
          <w:spacing w:val="-2"/>
        </w:rPr>
        <w:t>f</w:t>
      </w:r>
      <w:r>
        <w:rPr>
          <w:spacing w:val="1"/>
        </w:rPr>
        <w:t>e</w:t>
      </w:r>
      <w:r>
        <w:rPr>
          <w:spacing w:val="-1"/>
        </w:rPr>
        <w:t>c</w:t>
      </w:r>
      <w:r>
        <w:t>ted.</w:t>
      </w:r>
      <w:r>
        <w:rPr>
          <w:spacing w:val="13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Con</w:t>
      </w:r>
      <w:r>
        <w:rPr>
          <w:spacing w:val="2"/>
        </w:rPr>
        <w:t>t</w:t>
      </w:r>
      <w:r>
        <w:t>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 xml:space="preserve">provide </w:t>
      </w:r>
      <w:r>
        <w:rPr>
          <w:spacing w:val="-1"/>
        </w:rPr>
        <w:t>a</w:t>
      </w:r>
      <w:r>
        <w:t>ll n</w:t>
      </w:r>
      <w:r>
        <w:rPr>
          <w:spacing w:val="-1"/>
        </w:rPr>
        <w:t>ece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dust sh</w:t>
      </w:r>
      <w:r>
        <w:rPr>
          <w:spacing w:val="-1"/>
        </w:rPr>
        <w:t>ee</w:t>
      </w:r>
      <w:r>
        <w:t>ts,</w:t>
      </w:r>
      <w:r>
        <w:rPr>
          <w:spacing w:val="2"/>
        </w:rPr>
        <w:t xml:space="preserve"> </w:t>
      </w:r>
      <w:r>
        <w:t>b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t>ie</w:t>
      </w:r>
      <w:r>
        <w:rPr>
          <w:spacing w:val="-2"/>
        </w:rPr>
        <w:t>r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3"/>
        </w:rPr>
        <w:t>g</w:t>
      </w:r>
      <w:r>
        <w:t>u</w:t>
      </w:r>
      <w:r>
        <w:rPr>
          <w:spacing w:val="-1"/>
        </w:rPr>
        <w:t>a</w:t>
      </w:r>
      <w:r>
        <w:rPr>
          <w:spacing w:val="1"/>
        </w:rPr>
        <w:t>r</w:t>
      </w:r>
      <w:r>
        <w:t>d r</w:t>
      </w:r>
      <w:r>
        <w:rPr>
          <w:spacing w:val="-2"/>
        </w:rPr>
        <w:t>a</w:t>
      </w:r>
      <w:r>
        <w:t xml:space="preserve">ils </w:t>
      </w:r>
      <w:r>
        <w:rPr>
          <w:spacing w:val="1"/>
        </w:rPr>
        <w:t>a</w:t>
      </w:r>
      <w:r>
        <w:t xml:space="preserve">nd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w</w:t>
      </w:r>
      <w:r>
        <w:rPr>
          <w:spacing w:val="3"/>
        </w:rPr>
        <w:t>a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t comple</w:t>
      </w:r>
      <w:r>
        <w:rPr>
          <w:spacing w:val="2"/>
        </w:rPr>
        <w:t>t</w:t>
      </w:r>
      <w:r>
        <w:t>ion.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4"/>
        <w:jc w:val="both"/>
      </w:pPr>
      <w:r>
        <w:t>The</w:t>
      </w:r>
      <w:r>
        <w:rPr>
          <w:spacing w:val="1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su</w:t>
      </w:r>
      <w:r>
        <w:rPr>
          <w:spacing w:val="2"/>
        </w:rPr>
        <w:t>s</w:t>
      </w:r>
      <w:r>
        <w:t>p</w:t>
      </w:r>
      <w:r>
        <w:rPr>
          <w:spacing w:val="-1"/>
        </w:rPr>
        <w:t>e</w:t>
      </w:r>
      <w:r>
        <w:t>nd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for su</w:t>
      </w:r>
      <w:r>
        <w:rPr>
          <w:spacing w:val="-1"/>
        </w:rPr>
        <w:t>c</w:t>
      </w:r>
      <w:r>
        <w:t>h</w:t>
      </w:r>
      <w:r>
        <w:rPr>
          <w:spacing w:val="2"/>
        </w:rPr>
        <w:t xml:space="preserve"> </w:t>
      </w:r>
      <w:r>
        <w:t>time</w:t>
      </w:r>
      <w:r>
        <w:rPr>
          <w:spacing w:val="1"/>
        </w:rPr>
        <w:t xml:space="preserve"> a</w:t>
      </w:r>
      <w:r>
        <w:t>s</w:t>
      </w:r>
      <w:r>
        <w:rPr>
          <w:spacing w:val="2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57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di</w:t>
      </w:r>
      <w:r>
        <w:rPr>
          <w:spacing w:val="1"/>
        </w:rPr>
        <w:t>r</w:t>
      </w:r>
      <w:r>
        <w:rPr>
          <w:spacing w:val="-1"/>
        </w:rPr>
        <w:t>ec</w:t>
      </w:r>
      <w:r>
        <w:t>ted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>/</w:t>
      </w:r>
      <w:r>
        <w:t>or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</w:t>
      </w:r>
      <w:r>
        <w:t>e</w:t>
      </w:r>
      <w:r>
        <w:rPr>
          <w:spacing w:val="1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57"/>
        </w:rPr>
        <w:t xml:space="preserve"> </w:t>
      </w:r>
      <w:r>
        <w:t>the Consultant if the</w:t>
      </w:r>
      <w:r>
        <w:rPr>
          <w:spacing w:val="-1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1"/>
        </w:rPr>
        <w:t>e</w:t>
      </w:r>
      <w:r>
        <w:t>d 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-5"/>
        </w:rPr>
        <w:t xml:space="preserve"> </w:t>
      </w:r>
      <w:r>
        <w:t xml:space="preserve">of </w:t>
      </w:r>
      <w:r>
        <w:rPr>
          <w:spacing w:val="-2"/>
        </w:rPr>
        <w:t>w</w:t>
      </w:r>
      <w:r>
        <w:rPr>
          <w:spacing w:val="2"/>
        </w:rPr>
        <w:t>o</w:t>
      </w:r>
      <w:r>
        <w:t>rk is dif</w:t>
      </w:r>
      <w:r>
        <w:rPr>
          <w:spacing w:val="-1"/>
        </w:rPr>
        <w:t>f</w:t>
      </w:r>
      <w:r>
        <w:t>icult to maintain du</w:t>
      </w:r>
      <w:r>
        <w:rPr>
          <w:spacing w:val="-1"/>
        </w:rPr>
        <w:t>r</w:t>
      </w:r>
      <w:r>
        <w:t>ing</w:t>
      </w:r>
      <w:r>
        <w:rPr>
          <w:spacing w:val="-2"/>
        </w:rPr>
        <w:t xml:space="preserve"> </w:t>
      </w:r>
      <w:r>
        <w:t>i</w:t>
      </w:r>
      <w:r>
        <w:rPr>
          <w:spacing w:val="2"/>
        </w:rPr>
        <w:t>n</w:t>
      </w:r>
      <w:r>
        <w:rPr>
          <w:spacing w:val="-1"/>
        </w:rPr>
        <w:t>c</w:t>
      </w:r>
      <w:r>
        <w:t>lem</w:t>
      </w:r>
      <w:r>
        <w:rPr>
          <w:spacing w:val="-1"/>
        </w:rPr>
        <w:t>e</w:t>
      </w:r>
      <w:r>
        <w:t>nt w</w:t>
      </w:r>
      <w:r>
        <w:rPr>
          <w:spacing w:val="1"/>
        </w:rPr>
        <w:t>e</w:t>
      </w:r>
      <w:r>
        <w:rPr>
          <w:spacing w:val="-1"/>
        </w:rPr>
        <w:t>a</w:t>
      </w:r>
      <w:r>
        <w:t>the</w:t>
      </w:r>
      <w:r>
        <w:rPr>
          <w:spacing w:val="-2"/>
        </w:rPr>
        <w:t>r</w:t>
      </w:r>
      <w:r>
        <w:t>.</w:t>
      </w:r>
    </w:p>
    <w:p w:rsidR="001527E3" w:rsidRDefault="001527E3">
      <w:pPr>
        <w:kinsoku w:val="0"/>
        <w:overflowPunct w:val="0"/>
        <w:spacing w:before="1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3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1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35" w:name="bookmark34"/>
      <w:bookmarkEnd w:id="35"/>
      <w:r w:rsidR="001527E3">
        <w:rPr>
          <w:b/>
          <w:bCs/>
          <w:position w:val="1"/>
          <w:sz w:val="26"/>
          <w:szCs w:val="26"/>
        </w:rPr>
        <w:t>Scaffold</w:t>
      </w:r>
      <w:r w:rsidR="001527E3">
        <w:rPr>
          <w:b/>
          <w:bCs/>
          <w:spacing w:val="2"/>
          <w:position w:val="1"/>
          <w:sz w:val="26"/>
          <w:szCs w:val="26"/>
        </w:rPr>
        <w:t>i</w:t>
      </w:r>
      <w:r w:rsidR="001527E3">
        <w:rPr>
          <w:b/>
          <w:bCs/>
          <w:position w:val="1"/>
          <w:sz w:val="26"/>
          <w:szCs w:val="26"/>
        </w:rPr>
        <w:t>ng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5"/>
        <w:jc w:val="both"/>
      </w:pPr>
      <w:r>
        <w:t>The</w:t>
      </w:r>
      <w:r>
        <w:rPr>
          <w:spacing w:val="3"/>
        </w:rPr>
        <w:t xml:space="preserve"> </w:t>
      </w:r>
      <w:r>
        <w:t>Contra</w:t>
      </w:r>
      <w:r>
        <w:rPr>
          <w:spacing w:val="-1"/>
        </w:rPr>
        <w:t>c</w:t>
      </w:r>
      <w:r>
        <w:t>tor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pr</w:t>
      </w:r>
      <w:r>
        <w:rPr>
          <w:spacing w:val="1"/>
        </w:rPr>
        <w:t>o</w:t>
      </w:r>
      <w:r>
        <w:t>vide,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ec</w:t>
      </w:r>
      <w:r>
        <w:t>t,</w:t>
      </w:r>
      <w:r>
        <w:rPr>
          <w:spacing w:val="5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int</w:t>
      </w:r>
      <w:r>
        <w:rPr>
          <w:spacing w:val="-1"/>
        </w:rPr>
        <w:t>a</w:t>
      </w:r>
      <w:r>
        <w:t>in,</w:t>
      </w:r>
      <w:r>
        <w:rPr>
          <w:spacing w:val="5"/>
        </w:rPr>
        <w:t xml:space="preserve"> </w:t>
      </w:r>
      <w:r>
        <w:t>di</w:t>
      </w:r>
      <w:r>
        <w:rPr>
          <w:spacing w:val="2"/>
        </w:rPr>
        <w:t>s</w:t>
      </w:r>
      <w:r>
        <w:t>mantle,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lear</w:t>
      </w:r>
      <w:r>
        <w:rPr>
          <w:spacing w:val="6"/>
        </w:rPr>
        <w:t xml:space="preserve"> </w:t>
      </w:r>
      <w:r>
        <w:rPr>
          <w:spacing w:val="5"/>
        </w:rPr>
        <w:t>a</w:t>
      </w:r>
      <w:r>
        <w:t>w</w:t>
      </w:r>
      <w:r>
        <w:rPr>
          <w:spacing w:val="3"/>
        </w:rPr>
        <w:t>a</w:t>
      </w:r>
      <w:r>
        <w:t>y</w:t>
      </w:r>
      <w:r>
        <w:rPr>
          <w:spacing w:val="2"/>
        </w:rPr>
        <w:t xml:space="preserve"> </w:t>
      </w:r>
      <w:r>
        <w:rPr>
          <w:spacing w:val="1"/>
        </w:rPr>
        <w:t>a</w:t>
      </w:r>
      <w:r>
        <w:t>t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tion</w:t>
      </w:r>
      <w:r>
        <w:rPr>
          <w:spacing w:val="4"/>
        </w:rPr>
        <w:t xml:space="preserve"> </w:t>
      </w:r>
      <w:r>
        <w:t xml:space="preserve">proper </w:t>
      </w:r>
      <w:r>
        <w:rPr>
          <w:spacing w:val="-1"/>
        </w:rPr>
        <w:t>a</w:t>
      </w:r>
      <w:r>
        <w:t>nd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40"/>
        </w:rPr>
        <w:t xml:space="preserve"> </w:t>
      </w:r>
      <w:r>
        <w:t>s</w:t>
      </w:r>
      <w:r>
        <w:rPr>
          <w:spacing w:val="1"/>
        </w:rPr>
        <w:t>c</w:t>
      </w:r>
      <w:r>
        <w:rPr>
          <w:spacing w:val="-1"/>
        </w:rPr>
        <w:t>a</w:t>
      </w:r>
      <w:r>
        <w:t>f</w:t>
      </w:r>
      <w:r>
        <w:rPr>
          <w:spacing w:val="-2"/>
        </w:rPr>
        <w:t>f</w:t>
      </w:r>
      <w:r>
        <w:t>oldi</w:t>
      </w:r>
      <w:r>
        <w:rPr>
          <w:spacing w:val="2"/>
        </w:rPr>
        <w:t>n</w:t>
      </w:r>
      <w:r>
        <w:t>g</w:t>
      </w:r>
      <w:r>
        <w:rPr>
          <w:spacing w:val="38"/>
        </w:rPr>
        <w:t xml:space="preserve"> </w:t>
      </w:r>
      <w:r>
        <w:t>including</w:t>
      </w:r>
      <w:r>
        <w:rPr>
          <w:spacing w:val="38"/>
        </w:rPr>
        <w:t xml:space="preserve"> </w:t>
      </w:r>
      <w:r>
        <w:t>that</w:t>
      </w:r>
      <w:r>
        <w:rPr>
          <w:spacing w:val="40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re</w:t>
      </w:r>
      <w:r>
        <w:t>d</w:t>
      </w:r>
      <w:r>
        <w:rPr>
          <w:spacing w:val="40"/>
        </w:rPr>
        <w:t xml:space="preserve"> </w:t>
      </w:r>
      <w:r>
        <w:t>for</w:t>
      </w:r>
      <w:r>
        <w:rPr>
          <w:spacing w:val="39"/>
        </w:rPr>
        <w:t xml:space="preserve"> </w:t>
      </w:r>
      <w:r>
        <w:t>Su</w:t>
      </w:r>
      <w:r>
        <w:rPr>
          <w:spacing w:val="4"/>
        </w:rPr>
        <w:t>b</w:t>
      </w:r>
      <w:r>
        <w:rPr>
          <w:spacing w:val="-1"/>
        </w:rPr>
        <w:t>-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40"/>
        </w:rPr>
        <w:t xml:space="preserve"> </w:t>
      </w:r>
      <w:r>
        <w:t>Suppli</w:t>
      </w:r>
      <w:r>
        <w:rPr>
          <w:spacing w:val="-1"/>
        </w:rPr>
        <w:t>e</w:t>
      </w:r>
      <w:r>
        <w:t>rs.</w:t>
      </w:r>
      <w:r>
        <w:rPr>
          <w:spacing w:val="40"/>
        </w:rPr>
        <w:t xml:space="preserve"> </w:t>
      </w:r>
      <w:r>
        <w:t>Pu</w:t>
      </w:r>
      <w:r>
        <w:rPr>
          <w:spacing w:val="-2"/>
        </w:rPr>
        <w:t>t</w:t>
      </w:r>
      <w:r>
        <w:t>log holes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made</w:t>
      </w:r>
      <w:r>
        <w:rPr>
          <w:spacing w:val="12"/>
        </w:rPr>
        <w:t xml:space="preserve"> </w:t>
      </w:r>
      <w:r>
        <w:rPr>
          <w:spacing w:val="-3"/>
        </w:rPr>
        <w:t>g</w:t>
      </w:r>
      <w:r>
        <w:t>o</w:t>
      </w:r>
      <w:r>
        <w:rPr>
          <w:spacing w:val="2"/>
        </w:rPr>
        <w:t>o</w:t>
      </w:r>
      <w:r>
        <w:t>d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mat</w:t>
      </w:r>
      <w:r>
        <w:rPr>
          <w:spacing w:val="-1"/>
        </w:rPr>
        <w:t>c</w:t>
      </w:r>
      <w:r>
        <w:t>h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djac</w:t>
      </w:r>
      <w:r>
        <w:rPr>
          <w:spacing w:val="-1"/>
        </w:rPr>
        <w:t>e</w:t>
      </w:r>
      <w:r>
        <w:t>nt</w:t>
      </w:r>
      <w:r>
        <w:rPr>
          <w:spacing w:val="12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t>e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ca</w:t>
      </w:r>
      <w:r>
        <w:rPr>
          <w:spacing w:val="1"/>
        </w:rPr>
        <w:t>f</w:t>
      </w:r>
      <w:r>
        <w:t>folding</w:t>
      </w:r>
      <w:r>
        <w:rPr>
          <w:spacing w:val="12"/>
        </w:rPr>
        <w:t xml:space="preserve"> </w:t>
      </w:r>
      <w:r>
        <w:t>is</w:t>
      </w:r>
      <w:r>
        <w:rPr>
          <w:spacing w:val="12"/>
        </w:rPr>
        <w:t xml:space="preserve"> </w:t>
      </w:r>
      <w:r>
        <w:t>dism</w:t>
      </w:r>
      <w:r>
        <w:rPr>
          <w:spacing w:val="-1"/>
        </w:rPr>
        <w:t>a</w:t>
      </w:r>
      <w:r>
        <w:t>ntl</w:t>
      </w:r>
      <w:r>
        <w:rPr>
          <w:spacing w:val="-1"/>
        </w:rPr>
        <w:t>e</w:t>
      </w:r>
      <w:r>
        <w:t>d.</w:t>
      </w:r>
      <w:r>
        <w:rPr>
          <w:spacing w:val="11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be</w:t>
      </w:r>
      <w:r>
        <w:rPr>
          <w:spacing w:val="51"/>
        </w:rPr>
        <w:t xml:space="preserve"> </w:t>
      </w:r>
      <w:r>
        <w:rPr>
          <w:spacing w:val="-1"/>
        </w:rPr>
        <w:t>e</w:t>
      </w:r>
      <w:r>
        <w:t>nt</w:t>
      </w:r>
      <w:r>
        <w:rPr>
          <w:spacing w:val="3"/>
        </w:rPr>
        <w:t>i</w:t>
      </w:r>
      <w:r>
        <w:t>r</w:t>
      </w:r>
      <w:r>
        <w:rPr>
          <w:spacing w:val="-2"/>
        </w:rPr>
        <w:t>e</w:t>
      </w:r>
      <w:r>
        <w:rPr>
          <w:spacing w:val="2"/>
        </w:rPr>
        <w:t>l</w:t>
      </w:r>
      <w:r>
        <w:t>y</w:t>
      </w:r>
      <w:r>
        <w:rPr>
          <w:spacing w:val="50"/>
        </w:rPr>
        <w:t xml:space="preserve"> </w:t>
      </w:r>
      <w:r>
        <w:t>r</w:t>
      </w:r>
      <w:r>
        <w:rPr>
          <w:spacing w:val="-2"/>
        </w:rPr>
        <w:t>e</w:t>
      </w:r>
      <w:r>
        <w:t>sponsible</w:t>
      </w:r>
      <w:r>
        <w:rPr>
          <w:spacing w:val="52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51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9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  <w:r>
        <w:rPr>
          <w:spacing w:val="47"/>
        </w:rPr>
        <w:t xml:space="preserve"> </w:t>
      </w:r>
      <w:r>
        <w:t>pre</w:t>
      </w:r>
      <w:r>
        <w:rPr>
          <w:spacing w:val="-1"/>
        </w:rPr>
        <w:t>ca</w:t>
      </w:r>
      <w:r>
        <w:t>utions</w:t>
      </w:r>
      <w:r>
        <w:rPr>
          <w:spacing w:val="52"/>
        </w:rPr>
        <w:t xml:space="preserve"> </w:t>
      </w:r>
      <w:r>
        <w:t>in</w:t>
      </w:r>
      <w:r>
        <w:rPr>
          <w:spacing w:val="53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nn</w:t>
      </w:r>
      <w:r>
        <w:rPr>
          <w:spacing w:val="-1"/>
        </w:rPr>
        <w:t>ec</w:t>
      </w:r>
      <w:r>
        <w:t>tion</w:t>
      </w:r>
      <w:r>
        <w:rPr>
          <w:spacing w:val="52"/>
        </w:rPr>
        <w:t xml:space="preserve"> </w:t>
      </w:r>
      <w:r>
        <w:t>with</w:t>
      </w:r>
      <w:r>
        <w:rPr>
          <w:spacing w:val="53"/>
        </w:rPr>
        <w:t xml:space="preserve"> </w:t>
      </w:r>
      <w:r>
        <w:t>the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5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5" w:firstLine="0"/>
        <w:jc w:val="both"/>
      </w:pPr>
      <w:r>
        <w:t>s</w:t>
      </w:r>
      <w:r>
        <w:rPr>
          <w:spacing w:val="-1"/>
        </w:rPr>
        <w:t>ca</w:t>
      </w:r>
      <w:r>
        <w:t>f</w:t>
      </w:r>
      <w:r>
        <w:rPr>
          <w:spacing w:val="-2"/>
        </w:rPr>
        <w:t>f</w:t>
      </w:r>
      <w:r>
        <w:t>oldi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t>includi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"/>
        </w:rPr>
        <w:t xml:space="preserve"> </w:t>
      </w:r>
      <w:r>
        <w:t>provision</w:t>
      </w:r>
      <w:r>
        <w:rPr>
          <w:spacing w:val="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bra</w:t>
      </w:r>
      <w:r>
        <w:rPr>
          <w:spacing w:val="-1"/>
        </w:rPr>
        <w:t>c</w:t>
      </w:r>
      <w:r>
        <w:t>in</w:t>
      </w:r>
      <w:r>
        <w:rPr>
          <w:spacing w:val="-2"/>
        </w:rPr>
        <w:t>g</w:t>
      </w:r>
      <w:r>
        <w:t>,</w:t>
      </w:r>
      <w:r>
        <w:rPr>
          <w:spacing w:val="6"/>
        </w:rPr>
        <w:t xml:space="preserve"> </w:t>
      </w:r>
      <w:r>
        <w:t>s</w:t>
      </w:r>
      <w:r>
        <w:rPr>
          <w:spacing w:val="-1"/>
        </w:rPr>
        <w:t>ca</w:t>
      </w:r>
      <w:r>
        <w:t>f</w:t>
      </w:r>
      <w:r>
        <w:rPr>
          <w:spacing w:val="-2"/>
        </w:rPr>
        <w:t>f</w:t>
      </w:r>
      <w:r>
        <w:t>old</w:t>
      </w:r>
      <w:r>
        <w:rPr>
          <w:spacing w:val="2"/>
        </w:rPr>
        <w:t xml:space="preserve"> </w:t>
      </w:r>
      <w:r>
        <w:t>b</w:t>
      </w:r>
      <w:r>
        <w:rPr>
          <w:spacing w:val="2"/>
        </w:rPr>
        <w:t>o</w:t>
      </w:r>
      <w:r>
        <w:rPr>
          <w:spacing w:val="-1"/>
        </w:rPr>
        <w:t>a</w:t>
      </w:r>
      <w:r>
        <w:t>rds,</w:t>
      </w:r>
      <w:r>
        <w:rPr>
          <w:spacing w:val="1"/>
        </w:rPr>
        <w:t xml:space="preserve"> </w:t>
      </w:r>
      <w:r>
        <w:t>t</w:t>
      </w:r>
      <w:r>
        <w:rPr>
          <w:spacing w:val="2"/>
        </w:rPr>
        <w:t>o</w:t>
      </w:r>
      <w:r>
        <w:t>e</w:t>
      </w:r>
      <w:r>
        <w:rPr>
          <w:spacing w:val="1"/>
        </w:rPr>
        <w:t xml:space="preserve"> </w:t>
      </w:r>
      <w:r>
        <w:t>bo</w:t>
      </w:r>
      <w:r>
        <w:rPr>
          <w:spacing w:val="1"/>
        </w:rPr>
        <w:t>ar</w:t>
      </w:r>
      <w:r>
        <w:t>ds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like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 for</w:t>
      </w:r>
      <w:r>
        <w:rPr>
          <w:spacing w:val="-2"/>
        </w:rPr>
        <w:t xml:space="preserve"> </w:t>
      </w:r>
      <w:r>
        <w:t xml:space="preserve">its </w:t>
      </w:r>
      <w:r>
        <w:rPr>
          <w:spacing w:val="-1"/>
        </w:rPr>
        <w:t>e</w:t>
      </w:r>
      <w:r>
        <w:t>ntire</w:t>
      </w:r>
      <w:r>
        <w:rPr>
          <w:spacing w:val="-2"/>
        </w:rPr>
        <w:t xml:space="preserve"> </w:t>
      </w:r>
      <w:r>
        <w:t>suf</w:t>
      </w:r>
      <w:r>
        <w:rPr>
          <w:spacing w:val="-2"/>
        </w:rPr>
        <w:t>f</w:t>
      </w:r>
      <w:r>
        <w:t>ic</w:t>
      </w:r>
      <w:r>
        <w:rPr>
          <w:spacing w:val="2"/>
        </w:rPr>
        <w:t>i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t>y</w:t>
      </w:r>
      <w:r>
        <w:rPr>
          <w:spacing w:val="-5"/>
        </w:rPr>
        <w:t xml:space="preserve"> </w:t>
      </w:r>
      <w:r>
        <w:rPr>
          <w:spacing w:val="1"/>
        </w:rPr>
        <w:t>f</w:t>
      </w:r>
      <w:r>
        <w:t>or the</w:t>
      </w:r>
      <w:r>
        <w:rPr>
          <w:spacing w:val="-2"/>
        </w:rPr>
        <w:t xml:space="preserve"> </w:t>
      </w:r>
      <w:r>
        <w:t>wo</w:t>
      </w:r>
      <w:r>
        <w:rPr>
          <w:spacing w:val="-2"/>
        </w:rPr>
        <w:t>r</w:t>
      </w:r>
      <w:r>
        <w:t>k.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rPr>
          <w:spacing w:val="-4"/>
        </w:rPr>
        <w:t>I</w:t>
      </w:r>
      <w:r>
        <w:t>f</w:t>
      </w:r>
      <w:r>
        <w:rPr>
          <w:spacing w:val="40"/>
        </w:rPr>
        <w:t xml:space="preserve"> </w:t>
      </w:r>
      <w:r>
        <w:t>in</w:t>
      </w:r>
      <w:r>
        <w:rPr>
          <w:spacing w:val="38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ineer</w:t>
      </w:r>
      <w:r>
        <w:rPr>
          <w:spacing w:val="-2"/>
        </w:rPr>
        <w:t>’</w:t>
      </w:r>
      <w:r>
        <w:t>s</w:t>
      </w:r>
      <w:r>
        <w:rPr>
          <w:spacing w:val="39"/>
        </w:rPr>
        <w:t xml:space="preserve"> </w:t>
      </w:r>
      <w:r>
        <w:t>op</w:t>
      </w:r>
      <w:r>
        <w:rPr>
          <w:spacing w:val="2"/>
        </w:rPr>
        <w:t>i</w:t>
      </w:r>
      <w:r>
        <w:t>nion</w:t>
      </w:r>
      <w:r>
        <w:rPr>
          <w:spacing w:val="38"/>
        </w:rPr>
        <w:t xml:space="preserve"> </w:t>
      </w:r>
      <w:r>
        <w:t>s</w:t>
      </w:r>
      <w:r>
        <w:rPr>
          <w:spacing w:val="-1"/>
        </w:rPr>
        <w:t>ca</w:t>
      </w:r>
      <w:r>
        <w:t>f</w:t>
      </w:r>
      <w:r>
        <w:rPr>
          <w:spacing w:val="-2"/>
        </w:rPr>
        <w:t>f</w:t>
      </w:r>
      <w:r>
        <w:t>oldi</w:t>
      </w:r>
      <w:r>
        <w:rPr>
          <w:spacing w:val="2"/>
        </w:rPr>
        <w:t>n</w:t>
      </w:r>
      <w:r>
        <w:t>g</w:t>
      </w:r>
      <w:r>
        <w:rPr>
          <w:spacing w:val="35"/>
        </w:rPr>
        <w:t xml:space="preserve"> </w:t>
      </w:r>
      <w:r>
        <w:t>is</w:t>
      </w:r>
      <w:r>
        <w:rPr>
          <w:spacing w:val="41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s</w:t>
      </w:r>
      <w:r>
        <w:t>ide</w:t>
      </w:r>
      <w:r>
        <w:rPr>
          <w:spacing w:val="-2"/>
        </w:rPr>
        <w:t>r</w:t>
      </w:r>
      <w:r>
        <w:rPr>
          <w:spacing w:val="-1"/>
        </w:rPr>
        <w:t>e</w:t>
      </w:r>
      <w:r>
        <w:t>d</w:t>
      </w:r>
      <w:r>
        <w:rPr>
          <w:spacing w:val="38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-1"/>
        </w:rPr>
        <w:t>e</w:t>
      </w:r>
      <w:r>
        <w:t>rous</w:t>
      </w:r>
      <w:r>
        <w:rPr>
          <w:spacing w:val="39"/>
        </w:rPr>
        <w:t xml:space="preserve"> </w:t>
      </w:r>
      <w:r>
        <w:t>then</w:t>
      </w:r>
      <w:r>
        <w:rPr>
          <w:spacing w:val="37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37"/>
        </w:rPr>
        <w:t xml:space="preserve"> </w:t>
      </w:r>
      <w:r>
        <w:rPr>
          <w:spacing w:val="5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0"/>
        </w:rPr>
        <w:t xml:space="preserve"> </w:t>
      </w:r>
      <w:r>
        <w:t>sh</w:t>
      </w:r>
      <w:r>
        <w:rPr>
          <w:spacing w:val="-1"/>
        </w:rPr>
        <w:t>a</w:t>
      </w:r>
      <w:r>
        <w:t>ll r</w:t>
      </w:r>
      <w:r>
        <w:rPr>
          <w:spacing w:val="-2"/>
        </w:rPr>
        <w:t>e</w:t>
      </w:r>
      <w:r>
        <w:rPr>
          <w:spacing w:val="-1"/>
        </w:rPr>
        <w:t>c</w:t>
      </w:r>
      <w:r>
        <w:t>ti</w:t>
      </w:r>
      <w:r>
        <w:rPr>
          <w:spacing w:val="3"/>
        </w:rPr>
        <w:t>f</w:t>
      </w:r>
      <w:r>
        <w:t>y</w:t>
      </w:r>
      <w:r>
        <w:rPr>
          <w:spacing w:val="38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s</w:t>
      </w:r>
      <w:r>
        <w:rPr>
          <w:spacing w:val="-1"/>
        </w:rPr>
        <w:t>a</w:t>
      </w:r>
      <w:r>
        <w:t>me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43"/>
        </w:rPr>
        <w:t xml:space="preserve"> </w:t>
      </w:r>
      <w:r>
        <w:t>his</w:t>
      </w:r>
      <w:r>
        <w:rPr>
          <w:spacing w:val="46"/>
        </w:rPr>
        <w:t xml:space="preserve"> </w:t>
      </w:r>
      <w:r>
        <w:t>own</w:t>
      </w:r>
      <w:r>
        <w:rPr>
          <w:spacing w:val="4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.</w:t>
      </w:r>
      <w:r>
        <w:rPr>
          <w:spacing w:val="42"/>
        </w:rPr>
        <w:t xml:space="preserve"> </w:t>
      </w:r>
      <w:r>
        <w:t>All</w:t>
      </w:r>
      <w:r>
        <w:rPr>
          <w:spacing w:val="43"/>
        </w:rPr>
        <w:t xml:space="preserve"> </w:t>
      </w:r>
      <w:r>
        <w:t>w</w:t>
      </w:r>
      <w:r>
        <w:rPr>
          <w:spacing w:val="1"/>
        </w:rPr>
        <w:t>o</w:t>
      </w:r>
      <w:r>
        <w:t>rk</w:t>
      </w:r>
      <w:r>
        <w:rPr>
          <w:spacing w:val="44"/>
        </w:rPr>
        <w:t xml:space="preserve"> </w:t>
      </w:r>
      <w:r>
        <w:t>utili</w:t>
      </w:r>
      <w:r>
        <w:rPr>
          <w:spacing w:val="1"/>
        </w:rPr>
        <w:t>z</w:t>
      </w:r>
      <w:r>
        <w:t>ing</w:t>
      </w:r>
      <w:r>
        <w:rPr>
          <w:spacing w:val="41"/>
        </w:rPr>
        <w:t xml:space="preserve"> </w:t>
      </w:r>
      <w:r>
        <w:t>s</w:t>
      </w:r>
      <w:r>
        <w:rPr>
          <w:spacing w:val="-1"/>
        </w:rPr>
        <w:t>ca</w:t>
      </w:r>
      <w:r>
        <w:t>f</w:t>
      </w:r>
      <w:r>
        <w:rPr>
          <w:spacing w:val="-2"/>
        </w:rPr>
        <w:t>f</w:t>
      </w:r>
      <w:r>
        <w:t>old</w:t>
      </w:r>
      <w:r>
        <w:rPr>
          <w:spacing w:val="43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t>h</w:t>
      </w:r>
      <w:r>
        <w:rPr>
          <w:spacing w:val="-1"/>
        </w:rPr>
        <w:t>a</w:t>
      </w:r>
      <w:r>
        <w:t>lt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t>until</w:t>
      </w:r>
      <w:r>
        <w:rPr>
          <w:spacing w:val="43"/>
        </w:rPr>
        <w:t xml:space="preserve"> </w:t>
      </w:r>
      <w:r>
        <w:t>the s</w:t>
      </w:r>
      <w:r>
        <w:rPr>
          <w:spacing w:val="-1"/>
        </w:rPr>
        <w:t>ca</w:t>
      </w:r>
      <w:r>
        <w:t>f</w:t>
      </w:r>
      <w:r>
        <w:rPr>
          <w:spacing w:val="-2"/>
        </w:rPr>
        <w:t>f</w:t>
      </w:r>
      <w:r>
        <w:t xml:space="preserve">old is </w:t>
      </w:r>
      <w:r>
        <w:rPr>
          <w:spacing w:val="-1"/>
        </w:rPr>
        <w:t>c</w:t>
      </w:r>
      <w:r>
        <w:t>o</w:t>
      </w:r>
      <w:r>
        <w:rPr>
          <w:spacing w:val="1"/>
        </w:rPr>
        <w:t>r</w:t>
      </w:r>
      <w:r>
        <w:t>re</w:t>
      </w:r>
      <w:r>
        <w:rPr>
          <w:spacing w:val="-1"/>
        </w:rPr>
        <w:t>c</w:t>
      </w:r>
      <w:r>
        <w:t xml:space="preserve">ted </w:t>
      </w:r>
      <w:r>
        <w:rPr>
          <w:spacing w:val="-2"/>
        </w:rPr>
        <w:t>a</w:t>
      </w:r>
      <w:r>
        <w:t xml:space="preserve">ll </w:t>
      </w:r>
      <w:r>
        <w:rPr>
          <w:spacing w:val="2"/>
        </w:rPr>
        <w:t>t</w:t>
      </w:r>
      <w:r>
        <w:t xml:space="preserve">o the </w:t>
      </w:r>
      <w:r>
        <w:rPr>
          <w:spacing w:val="-1"/>
        </w:rPr>
        <w:t>E</w:t>
      </w:r>
      <w:r>
        <w:t>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-2"/>
        </w:rPr>
        <w:t>’</w:t>
      </w:r>
      <w:r>
        <w:t>s w</w:t>
      </w:r>
      <w:r>
        <w:rPr>
          <w:spacing w:val="-1"/>
        </w:rPr>
        <w:t>r</w:t>
      </w:r>
      <w:r>
        <w:t>itten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4"/>
        <w:jc w:val="both"/>
      </w:pPr>
      <w:r>
        <w:t>The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t>ontra</w:t>
      </w:r>
      <w:r>
        <w:rPr>
          <w:spacing w:val="-1"/>
        </w:rPr>
        <w:t>c</w:t>
      </w:r>
      <w:r>
        <w:t>tor</w:t>
      </w:r>
      <w:r>
        <w:rPr>
          <w:spacing w:val="30"/>
        </w:rPr>
        <w:t xml:space="preserve"> </w:t>
      </w:r>
      <w:r>
        <w:t>is</w:t>
      </w:r>
      <w:r>
        <w:rPr>
          <w:spacing w:val="31"/>
        </w:rPr>
        <w:t xml:space="preserve"> </w:t>
      </w:r>
      <w:r>
        <w:t>r</w:t>
      </w:r>
      <w:r>
        <w:rPr>
          <w:spacing w:val="-2"/>
        </w:rPr>
        <w:t>e</w:t>
      </w:r>
      <w:r>
        <w:t>spo</w:t>
      </w:r>
      <w:r>
        <w:rPr>
          <w:spacing w:val="2"/>
        </w:rPr>
        <w:t>n</w:t>
      </w:r>
      <w:r>
        <w:t>sible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p</w:t>
      </w:r>
      <w:r>
        <w:rPr>
          <w:spacing w:val="1"/>
        </w:rPr>
        <w:t>a</w:t>
      </w:r>
      <w:r>
        <w:rPr>
          <w:spacing w:val="-5"/>
        </w:rPr>
        <w:t>y</w:t>
      </w:r>
      <w:r>
        <w:t>s</w:t>
      </w:r>
      <w:r>
        <w:rPr>
          <w:spacing w:val="31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ce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26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rmits</w:t>
      </w:r>
      <w:r>
        <w:rPr>
          <w:spacing w:val="31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dism</w:t>
      </w:r>
      <w:r>
        <w:rPr>
          <w:spacing w:val="-1"/>
        </w:rPr>
        <w:t>a</w:t>
      </w:r>
      <w:r>
        <w:t>ntle</w:t>
      </w:r>
      <w:r>
        <w:rPr>
          <w:spacing w:val="37"/>
        </w:rPr>
        <w:t xml:space="preserve"> </w:t>
      </w:r>
      <w:r>
        <w:t>t</w:t>
      </w:r>
      <w:r>
        <w:rPr>
          <w:spacing w:val="-2"/>
        </w:rPr>
        <w:t>h</w:t>
      </w:r>
      <w:r>
        <w:t>e s</w:t>
      </w:r>
      <w:r>
        <w:rPr>
          <w:spacing w:val="-1"/>
        </w:rPr>
        <w:t>ca</w:t>
      </w:r>
      <w:r>
        <w:t>f</w:t>
      </w:r>
      <w:r>
        <w:rPr>
          <w:spacing w:val="-2"/>
        </w:rPr>
        <w:t>f</w:t>
      </w:r>
      <w:r>
        <w:t>oldi</w:t>
      </w:r>
      <w:r>
        <w:rPr>
          <w:spacing w:val="2"/>
        </w:rPr>
        <w:t>n</w:t>
      </w:r>
      <w:r>
        <w:rPr>
          <w:spacing w:val="-3"/>
        </w:rPr>
        <w:t>g</w:t>
      </w:r>
      <w:r>
        <w:t>, use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 xml:space="preserve">f </w:t>
      </w:r>
      <w:r>
        <w:rPr>
          <w:spacing w:val="-2"/>
        </w:rPr>
        <w:t>c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 other</w:t>
      </w:r>
      <w:r>
        <w:rPr>
          <w:spacing w:val="-2"/>
        </w:rPr>
        <w:t xml:space="preserve"> </w:t>
      </w:r>
      <w:r>
        <w:t>ma</w:t>
      </w:r>
      <w:r>
        <w:rPr>
          <w:spacing w:val="-2"/>
        </w:rPr>
        <w:t>c</w:t>
      </w:r>
      <w:r>
        <w:t>hi</w:t>
      </w:r>
      <w:r>
        <w:rPr>
          <w:spacing w:val="2"/>
        </w:rPr>
        <w:t>n</w:t>
      </w:r>
      <w:r>
        <w:rPr>
          <w:spacing w:val="-1"/>
        </w:rPr>
        <w:t>e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on</w:t>
      </w:r>
      <w:r>
        <w:rPr>
          <w:spacing w:val="2"/>
        </w:rPr>
        <w:t xml:space="preserve"> </w:t>
      </w:r>
      <w:r>
        <w:t>site</w:t>
      </w:r>
      <w:r>
        <w:rPr>
          <w:spacing w:val="-1"/>
        </w:rPr>
        <w:t xml:space="preserve"> a</w:t>
      </w:r>
      <w:r>
        <w:t xml:space="preserve">nd on the </w:t>
      </w:r>
      <w:r>
        <w:rPr>
          <w:spacing w:val="-2"/>
        </w:rPr>
        <w:t>r</w:t>
      </w:r>
      <w:r>
        <w:t>o</w:t>
      </w:r>
      <w:r>
        <w:rPr>
          <w:spacing w:val="-1"/>
        </w:rPr>
        <w:t>a</w:t>
      </w:r>
      <w:r>
        <w:t xml:space="preserve">ds </w:t>
      </w:r>
      <w:r>
        <w:rPr>
          <w:spacing w:val="1"/>
        </w:rPr>
        <w:t>a</w:t>
      </w:r>
      <w:r>
        <w:t>r</w:t>
      </w:r>
      <w:r>
        <w:rPr>
          <w:spacing w:val="1"/>
        </w:rPr>
        <w:t>o</w:t>
      </w:r>
      <w:r>
        <w:t xml:space="preserve">und the </w:t>
      </w:r>
      <w:r>
        <w:rPr>
          <w:spacing w:val="-1"/>
        </w:rPr>
        <w:t>w</w:t>
      </w:r>
      <w:r>
        <w:t>ork site.</w:t>
      </w:r>
    </w:p>
    <w:p w:rsidR="001527E3" w:rsidRDefault="001527E3">
      <w:pPr>
        <w:kinsoku w:val="0"/>
        <w:overflowPunct w:val="0"/>
        <w:spacing w:before="3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4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1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36" w:name="bookmark35"/>
      <w:bookmarkEnd w:id="36"/>
      <w:r w:rsidR="001527E3">
        <w:rPr>
          <w:b/>
          <w:bCs/>
          <w:position w:val="1"/>
          <w:sz w:val="26"/>
          <w:szCs w:val="26"/>
        </w:rPr>
        <w:t>Cutting</w:t>
      </w:r>
      <w:r w:rsidR="001527E3">
        <w:rPr>
          <w:b/>
          <w:bCs/>
          <w:spacing w:val="-13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1"/>
          <w:position w:val="1"/>
          <w:sz w:val="26"/>
          <w:szCs w:val="26"/>
        </w:rPr>
        <w:t>a</w:t>
      </w:r>
      <w:r w:rsidR="001527E3">
        <w:rPr>
          <w:b/>
          <w:bCs/>
          <w:position w:val="1"/>
          <w:sz w:val="26"/>
          <w:szCs w:val="26"/>
        </w:rPr>
        <w:t>nd</w:t>
      </w:r>
      <w:r w:rsidR="001527E3">
        <w:rPr>
          <w:b/>
          <w:bCs/>
          <w:spacing w:val="-12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Pa</w:t>
      </w:r>
      <w:r w:rsidR="001527E3">
        <w:rPr>
          <w:b/>
          <w:bCs/>
          <w:spacing w:val="1"/>
          <w:position w:val="1"/>
          <w:sz w:val="26"/>
          <w:szCs w:val="26"/>
        </w:rPr>
        <w:t>t</w:t>
      </w:r>
      <w:r w:rsidR="001527E3">
        <w:rPr>
          <w:b/>
          <w:bCs/>
          <w:position w:val="1"/>
          <w:sz w:val="26"/>
          <w:szCs w:val="26"/>
        </w:rPr>
        <w:t>ching</w:t>
      </w:r>
    </w:p>
    <w:p w:rsidR="001527E3" w:rsidRDefault="001527E3">
      <w:pPr>
        <w:kinsoku w:val="0"/>
        <w:overflowPunct w:val="0"/>
        <w:spacing w:before="1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2"/>
        <w:jc w:val="both"/>
      </w:pPr>
      <w:r>
        <w:t>The</w:t>
      </w:r>
      <w:r>
        <w:rPr>
          <w:spacing w:val="3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sponsible</w:t>
      </w:r>
      <w:r>
        <w:rPr>
          <w:spacing w:val="4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utting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p</w:t>
      </w:r>
      <w:r>
        <w:rPr>
          <w:spacing w:val="-1"/>
        </w:rPr>
        <w:t>a</w:t>
      </w:r>
      <w:r>
        <w:t>tching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making</w:t>
      </w:r>
      <w:r>
        <w:rPr>
          <w:spacing w:val="4"/>
        </w:rPr>
        <w:t xml:space="preserve"> </w:t>
      </w:r>
      <w:r>
        <w:rPr>
          <w:spacing w:val="-3"/>
        </w:rPr>
        <w:t>g</w:t>
      </w:r>
      <w:r>
        <w:t>ood</w:t>
      </w:r>
      <w:r>
        <w:rPr>
          <w:spacing w:val="4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 xml:space="preserve">for 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tr</w:t>
      </w:r>
      <w:r>
        <w:rPr>
          <w:spacing w:val="-2"/>
        </w:rPr>
        <w:t>a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48"/>
        </w:rPr>
        <w:t xml:space="preserve"> </w:t>
      </w:r>
      <w:r>
        <w:t>for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5"/>
        </w:rPr>
        <w:t xml:space="preserve"> </w:t>
      </w:r>
      <w:r>
        <w:t>his</w:t>
      </w:r>
      <w:r>
        <w:rPr>
          <w:spacing w:val="46"/>
        </w:rPr>
        <w:t xml:space="preserve"> </w:t>
      </w:r>
      <w:r>
        <w:t>pric</w:t>
      </w:r>
      <w:r>
        <w:rPr>
          <w:spacing w:val="-1"/>
        </w:rPr>
        <w:t>e</w:t>
      </w:r>
      <w:r>
        <w:t>s</w:t>
      </w:r>
      <w:r>
        <w:rPr>
          <w:spacing w:val="45"/>
        </w:rPr>
        <w:t xml:space="preserve"> </w:t>
      </w:r>
      <w:r>
        <w:t>wi</w:t>
      </w:r>
      <w:r>
        <w:rPr>
          <w:spacing w:val="4"/>
        </w:rPr>
        <w:t>l</w:t>
      </w:r>
      <w:r>
        <w:t>l</w:t>
      </w:r>
      <w:r>
        <w:rPr>
          <w:spacing w:val="45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ee</w:t>
      </w:r>
      <w:r>
        <w:t>med</w:t>
      </w:r>
      <w:r>
        <w:rPr>
          <w:spacing w:val="44"/>
        </w:rPr>
        <w:t xml:space="preserve"> </w:t>
      </w:r>
      <w:r>
        <w:t>to</w:t>
      </w:r>
      <w:r>
        <w:rPr>
          <w:spacing w:val="45"/>
        </w:rPr>
        <w:t xml:space="preserve"> </w:t>
      </w:r>
      <w:r>
        <w:t>inclu</w:t>
      </w:r>
      <w:r>
        <w:rPr>
          <w:spacing w:val="2"/>
        </w:rPr>
        <w:t>d</w:t>
      </w:r>
      <w:r>
        <w:t>e</w:t>
      </w:r>
      <w:r>
        <w:rPr>
          <w:spacing w:val="44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45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t>utting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nd p</w:t>
      </w:r>
      <w:r>
        <w:rPr>
          <w:spacing w:val="-1"/>
        </w:rPr>
        <w:t>a</w:t>
      </w:r>
      <w:r>
        <w:t>tching</w:t>
      </w:r>
      <w:r>
        <w:rPr>
          <w:spacing w:val="-1"/>
        </w:rPr>
        <w:t xml:space="preserve"> a</w:t>
      </w:r>
      <w:r>
        <w:t>nd maki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rPr>
          <w:spacing w:val="-3"/>
        </w:rPr>
        <w:t>g</w:t>
      </w:r>
      <w:r>
        <w:t>o</w:t>
      </w:r>
      <w:r>
        <w:rPr>
          <w:spacing w:val="2"/>
        </w:rPr>
        <w:t>o</w:t>
      </w:r>
      <w:r>
        <w:t>d.</w:t>
      </w:r>
    </w:p>
    <w:p w:rsidR="001527E3" w:rsidRDefault="001527E3">
      <w:pPr>
        <w:kinsoku w:val="0"/>
        <w:overflowPunct w:val="0"/>
        <w:spacing w:before="19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4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1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37" w:name="bookmark36"/>
      <w:bookmarkEnd w:id="37"/>
      <w:r w:rsidR="001527E3">
        <w:rPr>
          <w:b/>
          <w:bCs/>
          <w:position w:val="1"/>
          <w:sz w:val="26"/>
          <w:szCs w:val="26"/>
        </w:rPr>
        <w:t>Water</w:t>
      </w:r>
      <w:r w:rsidR="001527E3">
        <w:rPr>
          <w:b/>
          <w:bCs/>
          <w:spacing w:val="-9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for</w:t>
      </w:r>
      <w:r w:rsidR="001527E3">
        <w:rPr>
          <w:b/>
          <w:bCs/>
          <w:spacing w:val="-8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2"/>
          <w:position w:val="1"/>
          <w:sz w:val="26"/>
          <w:szCs w:val="26"/>
        </w:rPr>
        <w:t>t</w:t>
      </w:r>
      <w:r w:rsidR="001527E3">
        <w:rPr>
          <w:b/>
          <w:bCs/>
          <w:position w:val="1"/>
          <w:sz w:val="26"/>
          <w:szCs w:val="26"/>
        </w:rPr>
        <w:t>he</w:t>
      </w:r>
      <w:r w:rsidR="001527E3">
        <w:rPr>
          <w:b/>
          <w:bCs/>
          <w:spacing w:val="-8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Wo</w:t>
      </w:r>
      <w:r w:rsidR="001527E3">
        <w:rPr>
          <w:b/>
          <w:bCs/>
          <w:spacing w:val="2"/>
          <w:position w:val="1"/>
          <w:sz w:val="26"/>
          <w:szCs w:val="26"/>
        </w:rPr>
        <w:t>r</w:t>
      </w:r>
      <w:r w:rsidR="001527E3">
        <w:rPr>
          <w:b/>
          <w:bCs/>
          <w:position w:val="1"/>
          <w:sz w:val="26"/>
          <w:szCs w:val="26"/>
        </w:rPr>
        <w:t>ks</w:t>
      </w:r>
    </w:p>
    <w:p w:rsidR="001527E3" w:rsidRDefault="001527E3">
      <w:pPr>
        <w:kinsoku w:val="0"/>
        <w:overflowPunct w:val="0"/>
        <w:spacing w:before="1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08"/>
        <w:jc w:val="both"/>
      </w:pPr>
      <w:r>
        <w:t>The</w:t>
      </w:r>
      <w:r>
        <w:rPr>
          <w:spacing w:val="27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m</w:t>
      </w:r>
      <w:r>
        <w:rPr>
          <w:spacing w:val="1"/>
        </w:rPr>
        <w:t>a</w:t>
      </w:r>
      <w:r>
        <w:t>ke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23"/>
        </w:rPr>
        <w:t xml:space="preserve"> </w:t>
      </w:r>
      <w:r>
        <w:rPr>
          <w:spacing w:val="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t>g</w:t>
      </w:r>
      <w:r>
        <w:rPr>
          <w:spacing w:val="1"/>
        </w:rPr>
        <w:t>e</w:t>
      </w:r>
      <w:r>
        <w:t>ments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provide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29"/>
        </w:rPr>
        <w:t xml:space="preserve"> </w:t>
      </w:r>
      <w:r>
        <w:t>for</w:t>
      </w:r>
      <w:r>
        <w:rPr>
          <w:spacing w:val="27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 xml:space="preserve">proper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ec</w:t>
      </w:r>
      <w:r>
        <w:t>ution</w:t>
      </w:r>
      <w:r>
        <w:rPr>
          <w:spacing w:val="21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1"/>
        </w:rPr>
        <w:t>W</w:t>
      </w:r>
      <w:r>
        <w:t>orks,</w:t>
      </w:r>
      <w:r>
        <w:rPr>
          <w:spacing w:val="20"/>
        </w:rPr>
        <w:t xml:space="preserve"> </w:t>
      </w:r>
      <w:r>
        <w:t>to</w:t>
      </w:r>
      <w:r>
        <w:rPr>
          <w:spacing w:val="-2"/>
        </w:rPr>
        <w:t>g</w:t>
      </w:r>
      <w:r>
        <w:rPr>
          <w:spacing w:val="-1"/>
        </w:rPr>
        <w:t>e</w:t>
      </w:r>
      <w:r>
        <w:t>ther</w:t>
      </w:r>
      <w:r>
        <w:rPr>
          <w:spacing w:val="20"/>
        </w:rPr>
        <w:t xml:space="preserve"> </w:t>
      </w:r>
      <w:r>
        <w:t>with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tr</w:t>
      </w:r>
      <w:r>
        <w:rPr>
          <w:spacing w:val="-2"/>
        </w:rPr>
        <w:t>a</w:t>
      </w:r>
      <w:r>
        <w:t>nsport,</w:t>
      </w:r>
      <w:r>
        <w:rPr>
          <w:spacing w:val="21"/>
        </w:rPr>
        <w:t xml:space="preserve"> </w:t>
      </w:r>
      <w:r>
        <w:t>tempo</w:t>
      </w:r>
      <w:r>
        <w:rPr>
          <w:spacing w:val="-1"/>
        </w:rPr>
        <w:t>ra</w:t>
      </w:r>
      <w:r>
        <w:rPr>
          <w:spacing w:val="3"/>
        </w:rPr>
        <w:t>r</w:t>
      </w:r>
      <w:r>
        <w:t>y</w:t>
      </w:r>
      <w:r>
        <w:rPr>
          <w:spacing w:val="14"/>
        </w:rPr>
        <w:t xml:space="preserve"> </w:t>
      </w:r>
      <w:r>
        <w:t>plu</w:t>
      </w:r>
      <w:r>
        <w:rPr>
          <w:spacing w:val="3"/>
        </w:rPr>
        <w:t>m</w:t>
      </w:r>
      <w:r>
        <w:t>bin</w:t>
      </w:r>
      <w:r>
        <w:rPr>
          <w:spacing w:val="-2"/>
        </w:rPr>
        <w:t>g</w:t>
      </w:r>
      <w:r>
        <w:t>,</w:t>
      </w:r>
      <w:r>
        <w:rPr>
          <w:spacing w:val="26"/>
        </w:rPr>
        <w:t xml:space="preserve"> </w:t>
      </w:r>
      <w:r>
        <w:t>stor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nd distribution,</w:t>
      </w:r>
      <w:r>
        <w:rPr>
          <w:spacing w:val="21"/>
        </w:rPr>
        <w:t xml:space="preserve"> </w:t>
      </w:r>
      <w:r>
        <w:t>p</w:t>
      </w:r>
      <w:r>
        <w:rPr>
          <w:spacing w:val="1"/>
        </w:rPr>
        <w:t>a</w:t>
      </w:r>
      <w:r>
        <w:t>y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1"/>
        </w:rPr>
        <w:t>ar</w:t>
      </w:r>
      <w:r>
        <w:rPr>
          <w:spacing w:val="-3"/>
        </w:rPr>
        <w:t>g</w:t>
      </w:r>
      <w:r>
        <w:rPr>
          <w:spacing w:val="-1"/>
        </w:rPr>
        <w:t>e</w:t>
      </w:r>
      <w:r>
        <w:t>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lt</w:t>
      </w:r>
      <w:r>
        <w:rPr>
          <w:spacing w:val="-1"/>
        </w:rPr>
        <w:t>e</w:t>
      </w:r>
      <w:r>
        <w:t>r,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-1"/>
        </w:rPr>
        <w:t>a</w:t>
      </w:r>
      <w:r>
        <w:t>pt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maintain</w:t>
      </w:r>
      <w:r>
        <w:rPr>
          <w:spacing w:val="21"/>
        </w:rPr>
        <w:t xml:space="preserve"> </w:t>
      </w:r>
      <w:r>
        <w:t>tempo</w:t>
      </w:r>
      <w:r>
        <w:rPr>
          <w:spacing w:val="-1"/>
        </w:rPr>
        <w:t>ra</w:t>
      </w:r>
      <w:r>
        <w:rPr>
          <w:spacing w:val="3"/>
        </w:rPr>
        <w:t>r</w:t>
      </w:r>
      <w:r>
        <w:t>y</w:t>
      </w:r>
      <w:r>
        <w:rPr>
          <w:spacing w:val="16"/>
        </w:rPr>
        <w:t xml:space="preserve"> </w:t>
      </w:r>
      <w:r>
        <w:t>work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1"/>
        </w:rPr>
        <w:t xml:space="preserve"> </w:t>
      </w:r>
      <w:r>
        <w:t>n</w:t>
      </w:r>
      <w:r>
        <w:rPr>
          <w:spacing w:val="-1"/>
        </w:rPr>
        <w:t>ece</w:t>
      </w:r>
      <w:r>
        <w:t>s</w:t>
      </w:r>
      <w:r>
        <w:rPr>
          <w:spacing w:val="2"/>
        </w:rPr>
        <w:t>s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 r</w:t>
      </w:r>
      <w:r>
        <w:rPr>
          <w:spacing w:val="-2"/>
        </w:rPr>
        <w:t>e</w:t>
      </w:r>
      <w:r>
        <w:t xml:space="preserve">move </w:t>
      </w:r>
      <w:r>
        <w:rPr>
          <w:spacing w:val="-2"/>
        </w:rPr>
        <w:t>a</w:t>
      </w:r>
      <w:r>
        <w:t>nd ma</w:t>
      </w:r>
      <w:r>
        <w:rPr>
          <w:spacing w:val="1"/>
        </w:rPr>
        <w:t>k</w:t>
      </w:r>
      <w:r>
        <w:t>e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t xml:space="preserve">ood </w:t>
      </w:r>
      <w:r>
        <w:rPr>
          <w:spacing w:val="1"/>
        </w:rPr>
        <w:t>a</w:t>
      </w:r>
      <w:r>
        <w:t>t completion.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22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ec</w:t>
      </w:r>
      <w:r>
        <w:t>ution</w:t>
      </w:r>
      <w:r>
        <w:rPr>
          <w:spacing w:val="23"/>
        </w:rPr>
        <w:t xml:space="preserve"> </w:t>
      </w:r>
      <w:r>
        <w:t>work</w:t>
      </w:r>
      <w:r>
        <w:rPr>
          <w:spacing w:val="23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4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</w:t>
      </w:r>
      <w:r>
        <w:rPr>
          <w:spacing w:val="23"/>
        </w:rPr>
        <w:t xml:space="preserve"> </w:t>
      </w:r>
      <w:r>
        <w:rPr>
          <w:spacing w:val="1"/>
        </w:rPr>
        <w:t>w</w:t>
      </w:r>
      <w:r>
        <w:t>orks,</w:t>
      </w:r>
      <w:r>
        <w:rPr>
          <w:spacing w:val="23"/>
        </w:rPr>
        <w:t xml:space="preserve"> </w:t>
      </w:r>
      <w:r>
        <w:t>Con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ti</w:t>
      </w:r>
      <w:r>
        <w:rPr>
          <w:spacing w:val="2"/>
        </w:rPr>
        <w:t>n</w:t>
      </w:r>
      <w:r>
        <w:rPr>
          <w:spacing w:val="-3"/>
        </w:rPr>
        <w:t>g</w:t>
      </w:r>
      <w:r>
        <w:t>,</w:t>
      </w:r>
      <w:r>
        <w:rPr>
          <w:spacing w:val="23"/>
        </w:rPr>
        <w:t xml:space="preserve"> </w:t>
      </w:r>
      <w:r>
        <w:t>Curing,</w:t>
      </w:r>
      <w:r>
        <w:rPr>
          <w:spacing w:val="23"/>
        </w:rPr>
        <w:t xml:space="preserve"> </w:t>
      </w:r>
      <w:r>
        <w:t>Pr</w:t>
      </w:r>
      <w:r>
        <w:rPr>
          <w:spacing w:val="-2"/>
        </w:rPr>
        <w:t>e</w:t>
      </w:r>
      <w:r>
        <w:t>ssure</w:t>
      </w:r>
      <w:r>
        <w:rPr>
          <w:spacing w:val="22"/>
        </w:rPr>
        <w:t xml:space="preserve"> </w:t>
      </w:r>
      <w:r>
        <w:t>testi</w:t>
      </w:r>
      <w:r>
        <w:rPr>
          <w:spacing w:val="2"/>
        </w:rPr>
        <w:t>n</w:t>
      </w:r>
      <w:r>
        <w:rPr>
          <w:spacing w:val="-3"/>
        </w:rPr>
        <w:t>g</w:t>
      </w:r>
      <w:r>
        <w:t xml:space="preserve">, </w:t>
      </w:r>
      <w:r>
        <w:rPr>
          <w:spacing w:val="-3"/>
        </w:rP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k</w:t>
      </w:r>
      <w:r>
        <w:rPr>
          <w:spacing w:val="21"/>
        </w:rPr>
        <w:t xml:space="preserve"> </w:t>
      </w:r>
      <w:r>
        <w:t>testi</w:t>
      </w:r>
      <w:r>
        <w:rPr>
          <w:spacing w:val="2"/>
        </w:rPr>
        <w:t>n</w:t>
      </w:r>
      <w:r>
        <w:rPr>
          <w:spacing w:val="-3"/>
        </w:rPr>
        <w:t>g</w:t>
      </w:r>
      <w:r>
        <w:t>,</w:t>
      </w:r>
      <w:r>
        <w:rPr>
          <w:spacing w:val="21"/>
        </w:rPr>
        <w:t xml:space="preserve"> </w:t>
      </w:r>
      <w:r>
        <w:t>Disin</w:t>
      </w:r>
      <w:r>
        <w:rPr>
          <w:spacing w:val="1"/>
        </w:rPr>
        <w:t>f</w:t>
      </w:r>
      <w:r>
        <w:rPr>
          <w:spacing w:val="-1"/>
        </w:rPr>
        <w:t>ec</w:t>
      </w:r>
      <w:r>
        <w:t>t</w:t>
      </w:r>
      <w:r>
        <w:rPr>
          <w:spacing w:val="2"/>
        </w:rPr>
        <w:t>io</w:t>
      </w:r>
      <w:r>
        <w:t>n,</w:t>
      </w:r>
      <w:r>
        <w:rPr>
          <w:spacing w:val="21"/>
        </w:rPr>
        <w:t xml:space="preserve"> </w:t>
      </w:r>
      <w:r>
        <w:t>Cle</w:t>
      </w:r>
      <w:r>
        <w:rPr>
          <w:spacing w:val="-2"/>
        </w:rPr>
        <w:t>a</w:t>
      </w:r>
      <w:r>
        <w:t>ning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ot</w:t>
      </w:r>
      <w:r>
        <w:rPr>
          <w:spacing w:val="2"/>
        </w:rPr>
        <w:t>h</w:t>
      </w:r>
      <w:r>
        <w:rPr>
          <w:spacing w:val="-1"/>
        </w:rPr>
        <w:t>e</w:t>
      </w:r>
      <w:r>
        <w:t>r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nstru</w:t>
      </w:r>
      <w:r>
        <w:rPr>
          <w:spacing w:val="-1"/>
        </w:rPr>
        <w:t>c</w:t>
      </w:r>
      <w:r>
        <w:t>tion</w:t>
      </w:r>
      <w:r>
        <w:rPr>
          <w:spacing w:val="21"/>
        </w:rPr>
        <w:t xml:space="preserve"> </w:t>
      </w:r>
      <w:r>
        <w:rPr>
          <w:spacing w:val="-1"/>
        </w:rPr>
        <w:t>ac</w:t>
      </w:r>
      <w:r>
        <w:t>tivities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l</w:t>
      </w:r>
      <w:r>
        <w:rPr>
          <w:spacing w:val="-1"/>
        </w:rPr>
        <w:t>ea</w:t>
      </w:r>
      <w:r>
        <w:t>n,</w:t>
      </w:r>
      <w:r>
        <w:rPr>
          <w:spacing w:val="21"/>
        </w:rPr>
        <w:t xml:space="preserve"> </w:t>
      </w:r>
      <w:r>
        <w:t>po</w:t>
      </w:r>
      <w:r>
        <w:rPr>
          <w:spacing w:val="2"/>
        </w:rPr>
        <w:t>t</w:t>
      </w:r>
      <w:r>
        <w:rPr>
          <w:spacing w:val="-1"/>
        </w:rPr>
        <w:t>a</w:t>
      </w:r>
      <w:r>
        <w:t>ble f</w:t>
      </w:r>
      <w:r>
        <w:rPr>
          <w:spacing w:val="-2"/>
        </w:rPr>
        <w:t>r</w:t>
      </w:r>
      <w:r>
        <w:rPr>
          <w:spacing w:val="-1"/>
        </w:rPr>
        <w:t>e</w:t>
      </w:r>
      <w:r>
        <w:t>sh</w:t>
      </w:r>
      <w:r>
        <w:rPr>
          <w:spacing w:val="38"/>
        </w:rPr>
        <w:t xml:space="preserve"> 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not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ontain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33"/>
        </w:rPr>
        <w:t xml:space="preserve"> </w:t>
      </w:r>
      <w:r>
        <w:t>injurious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mounts</w:t>
      </w:r>
      <w:r>
        <w:rPr>
          <w:spacing w:val="38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h</w:t>
      </w:r>
      <w:r>
        <w:rPr>
          <w:spacing w:val="-1"/>
        </w:rPr>
        <w:t>a</w:t>
      </w:r>
      <w:r>
        <w:t>rm</w:t>
      </w:r>
      <w:r>
        <w:rPr>
          <w:spacing w:val="-1"/>
        </w:rPr>
        <w:t>f</w:t>
      </w:r>
      <w:r>
        <w:t>ul</w:t>
      </w:r>
      <w:r>
        <w:rPr>
          <w:spacing w:val="38"/>
        </w:rPr>
        <w:t xml:space="preserve"> </w:t>
      </w:r>
      <w:r>
        <w:t>impuriti</w:t>
      </w:r>
      <w:r>
        <w:rPr>
          <w:spacing w:val="-1"/>
        </w:rPr>
        <w:t>e</w:t>
      </w:r>
      <w:r>
        <w:t>s</w:t>
      </w:r>
      <w:r>
        <w:rPr>
          <w:spacing w:val="38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38"/>
        </w:rPr>
        <w:t xml:space="preserve"> </w:t>
      </w:r>
      <w:r>
        <w:t>m</w:t>
      </w:r>
      <w:r>
        <w:rPr>
          <w:spacing w:val="1"/>
        </w:rPr>
        <w:t>a</w:t>
      </w:r>
      <w:r>
        <w:t xml:space="preserve">y </w:t>
      </w:r>
      <w:r>
        <w:rPr>
          <w:spacing w:val="-1"/>
        </w:rPr>
        <w:t>a</w:t>
      </w:r>
      <w:r>
        <w:t>dv</w:t>
      </w:r>
      <w:r>
        <w:rPr>
          <w:spacing w:val="-1"/>
        </w:rPr>
        <w:t>e</w:t>
      </w:r>
      <w:r>
        <w:t>rs</w:t>
      </w:r>
      <w:r>
        <w:rPr>
          <w:spacing w:val="-2"/>
        </w:rPr>
        <w:t>e</w:t>
      </w:r>
      <w:r>
        <w:rPr>
          <w:spacing w:val="5"/>
        </w:rPr>
        <w:t>l</w:t>
      </w:r>
      <w:r>
        <w:t>y</w:t>
      </w:r>
      <w:r>
        <w:rPr>
          <w:spacing w:val="-1"/>
        </w:rPr>
        <w:t xml:space="preserve"> </w:t>
      </w:r>
      <w:r>
        <w:rPr>
          <w:spacing w:val="1"/>
        </w:rPr>
        <w:t>a</w:t>
      </w:r>
      <w:r>
        <w:t>f</w:t>
      </w:r>
      <w:r>
        <w:rPr>
          <w:spacing w:val="-2"/>
        </w:rPr>
        <w:t>f</w:t>
      </w:r>
      <w:r>
        <w:rPr>
          <w:spacing w:val="1"/>
        </w:rPr>
        <w:t>e</w:t>
      </w:r>
      <w:r>
        <w:rPr>
          <w:spacing w:val="-1"/>
        </w:rPr>
        <w:t>c</w:t>
      </w:r>
      <w:r>
        <w:t>t</w:t>
      </w:r>
      <w:r>
        <w:rPr>
          <w:spacing w:val="5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6"/>
        </w:rPr>
        <w:t xml:space="preserve"> </w:t>
      </w:r>
      <w:r>
        <w:t>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t>.</w:t>
      </w:r>
      <w:r>
        <w:rPr>
          <w:spacing w:val="4"/>
        </w:rPr>
        <w:t xml:space="preserve"> </w:t>
      </w:r>
      <w:r>
        <w:t>S</w:t>
      </w:r>
      <w:r>
        <w:rPr>
          <w:spacing w:val="-1"/>
        </w:rPr>
        <w:t>a</w:t>
      </w:r>
      <w:r>
        <w:t>line</w:t>
      </w:r>
      <w:r>
        <w:rPr>
          <w:spacing w:val="3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3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5"/>
        </w:rPr>
        <w:t xml:space="preserve"> </w:t>
      </w:r>
      <w:r>
        <w:t>not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llow</w:t>
      </w:r>
      <w:r>
        <w:rPr>
          <w:spacing w:val="-2"/>
        </w:rPr>
        <w:t>e</w:t>
      </w:r>
      <w:r>
        <w:t>d</w:t>
      </w:r>
      <w:r>
        <w:rPr>
          <w:spacing w:val="4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use</w:t>
      </w:r>
      <w:r>
        <w:rPr>
          <w:spacing w:val="3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3"/>
        </w:rPr>
        <w:t xml:space="preserve"> </w:t>
      </w:r>
      <w:r>
        <w:t>purp</w:t>
      </w:r>
      <w:r>
        <w:rPr>
          <w:spacing w:val="-1"/>
        </w:rPr>
        <w:t>o</w:t>
      </w:r>
      <w:r>
        <w:t>s</w:t>
      </w:r>
      <w:r>
        <w:rPr>
          <w:spacing w:val="-1"/>
        </w:rPr>
        <w:t>e</w:t>
      </w:r>
      <w:r>
        <w:t>s.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 sh</w:t>
      </w:r>
      <w:r>
        <w:rPr>
          <w:spacing w:val="-1"/>
        </w:rPr>
        <w:t>a</w:t>
      </w:r>
      <w:r>
        <w:t>ll pro</w:t>
      </w:r>
      <w:r>
        <w:rPr>
          <w:spacing w:val="-1"/>
        </w:rPr>
        <w:t>v</w:t>
      </w:r>
      <w:r>
        <w:t>ide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2"/>
        </w:rPr>
        <w:t>a</w:t>
      </w:r>
      <w:r>
        <w:t>bo</w:t>
      </w:r>
      <w:r>
        <w:rPr>
          <w:spacing w:val="2"/>
        </w:rPr>
        <w:t>v</w:t>
      </w:r>
      <w:r>
        <w:t>e</w:t>
      </w:r>
      <w:r>
        <w:rPr>
          <w:spacing w:val="-1"/>
        </w:rPr>
        <w:t xml:space="preserve"> </w:t>
      </w:r>
      <w:r>
        <w:t>pur</w:t>
      </w:r>
      <w:r>
        <w:rPr>
          <w:spacing w:val="-1"/>
        </w:rPr>
        <w:t>p</w:t>
      </w:r>
      <w:r>
        <w:t>os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t th</w:t>
      </w:r>
      <w:r>
        <w:rPr>
          <w:spacing w:val="-1"/>
        </w:rPr>
        <w:t>e</w:t>
      </w:r>
      <w:r>
        <w:t>ir o</w:t>
      </w:r>
      <w:r>
        <w:rPr>
          <w:spacing w:val="-1"/>
        </w:rPr>
        <w:t>w</w:t>
      </w:r>
      <w:r>
        <w:t xml:space="preserve">n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s.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3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1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38" w:name="bookmark37"/>
      <w:bookmarkEnd w:id="38"/>
      <w:r w:rsidR="001527E3">
        <w:rPr>
          <w:b/>
          <w:bCs/>
          <w:position w:val="1"/>
          <w:sz w:val="26"/>
          <w:szCs w:val="26"/>
        </w:rPr>
        <w:t>Electricity</w:t>
      </w:r>
      <w:r w:rsidR="001527E3">
        <w:rPr>
          <w:b/>
          <w:bCs/>
          <w:spacing w:val="-7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for</w:t>
      </w:r>
      <w:r w:rsidR="001527E3">
        <w:rPr>
          <w:b/>
          <w:bCs/>
          <w:spacing w:val="-10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the</w:t>
      </w:r>
      <w:r w:rsidR="001527E3">
        <w:rPr>
          <w:b/>
          <w:bCs/>
          <w:spacing w:val="-6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W</w:t>
      </w:r>
      <w:r w:rsidR="001527E3">
        <w:rPr>
          <w:b/>
          <w:bCs/>
          <w:spacing w:val="2"/>
          <w:position w:val="1"/>
          <w:sz w:val="26"/>
          <w:szCs w:val="26"/>
        </w:rPr>
        <w:t>o</w:t>
      </w:r>
      <w:r w:rsidR="001527E3">
        <w:rPr>
          <w:b/>
          <w:bCs/>
          <w:position w:val="1"/>
          <w:sz w:val="26"/>
          <w:szCs w:val="26"/>
        </w:rPr>
        <w:t>rks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0"/>
        <w:jc w:val="both"/>
      </w:pPr>
      <w:r>
        <w:t>The</w:t>
      </w:r>
      <w:r>
        <w:rPr>
          <w:spacing w:val="2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</w:t>
      </w:r>
      <w:r>
        <w:rPr>
          <w:spacing w:val="2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rPr>
          <w:spacing w:val="2"/>
        </w:rPr>
        <w:t>m</w:t>
      </w:r>
      <w:r>
        <w:rPr>
          <w:spacing w:val="1"/>
        </w:rPr>
        <w:t>a</w:t>
      </w:r>
      <w:r>
        <w:t>ke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ece</w:t>
      </w:r>
      <w:r>
        <w:t>s</w:t>
      </w:r>
      <w:r>
        <w:rPr>
          <w:spacing w:val="2"/>
        </w:rPr>
        <w:t>s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rr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1"/>
        </w:rPr>
        <w:t>e</w:t>
      </w:r>
      <w:r>
        <w:t>ments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provi</w:t>
      </w:r>
      <w:r>
        <w:rPr>
          <w:spacing w:val="1"/>
        </w:rPr>
        <w:t>d</w:t>
      </w:r>
      <w:r>
        <w:t>e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tifi</w:t>
      </w:r>
      <w:r>
        <w:rPr>
          <w:spacing w:val="-2"/>
        </w:rPr>
        <w:t>c</w:t>
      </w:r>
      <w:r>
        <w:t>ial</w:t>
      </w:r>
      <w:r>
        <w:rPr>
          <w:spacing w:val="21"/>
        </w:rPr>
        <w:t xml:space="preserve"> </w:t>
      </w:r>
      <w:r>
        <w:t>li</w:t>
      </w:r>
      <w:r>
        <w:rPr>
          <w:spacing w:val="-3"/>
        </w:rPr>
        <w:t>g</w:t>
      </w:r>
      <w:r>
        <w:t>hti</w:t>
      </w:r>
      <w:r>
        <w:rPr>
          <w:spacing w:val="2"/>
        </w:rPr>
        <w:t>n</w:t>
      </w:r>
      <w:r>
        <w:t>g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 pow</w:t>
      </w:r>
      <w:r>
        <w:rPr>
          <w:spacing w:val="-2"/>
        </w:rPr>
        <w:t>e</w:t>
      </w:r>
      <w:r>
        <w:t>r</w:t>
      </w:r>
      <w:r>
        <w:rPr>
          <w:spacing w:val="39"/>
        </w:rPr>
        <w:t xml:space="preserve"> </w:t>
      </w:r>
      <w:r>
        <w:t>(</w:t>
      </w:r>
      <w:r>
        <w:rPr>
          <w:spacing w:val="1"/>
        </w:rPr>
        <w:t>m</w:t>
      </w:r>
      <w:r>
        <w:rPr>
          <w:spacing w:val="-1"/>
        </w:rPr>
        <w:t>a</w:t>
      </w:r>
      <w:r>
        <w:t>int</w:t>
      </w:r>
      <w:r>
        <w:rPr>
          <w:spacing w:val="-1"/>
        </w:rPr>
        <w:t>a</w:t>
      </w:r>
      <w:r>
        <w:t>ining</w:t>
      </w:r>
      <w:r>
        <w:rPr>
          <w:spacing w:val="40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</w:t>
      </w:r>
      <w:r>
        <w:rPr>
          <w:spacing w:val="2"/>
        </w:rPr>
        <w:t>o</w:t>
      </w:r>
      <w:r>
        <w:t>r</w:t>
      </w:r>
      <w:r>
        <w:rPr>
          <w:spacing w:val="39"/>
        </w:rPr>
        <w:t xml:space="preserve"> </w:t>
      </w:r>
      <w:r>
        <w:t>if</w:t>
      </w:r>
      <w:r>
        <w:rPr>
          <w:spacing w:val="40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rPr>
          <w:spacing w:val="-5"/>
        </w:rPr>
        <w:t>y</w:t>
      </w:r>
      <w:r>
        <w:t>)</w:t>
      </w:r>
      <w:r>
        <w:rPr>
          <w:spacing w:val="39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39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proper</w:t>
      </w:r>
      <w:r>
        <w:rPr>
          <w:spacing w:val="39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ec</w:t>
      </w:r>
      <w:r>
        <w:t>ut</w:t>
      </w:r>
      <w:r>
        <w:rPr>
          <w:spacing w:val="7"/>
        </w:rPr>
        <w:t>i</w:t>
      </w:r>
      <w:r>
        <w:t>on</w:t>
      </w:r>
      <w:r>
        <w:rPr>
          <w:spacing w:val="40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40"/>
        </w:rPr>
        <w:t xml:space="preserve"> </w:t>
      </w:r>
      <w:r>
        <w:t>s</w:t>
      </w:r>
      <w:r>
        <w:rPr>
          <w:spacing w:val="-1"/>
        </w:rPr>
        <w:t>ec</w:t>
      </w:r>
      <w:r>
        <w:t>uri</w:t>
      </w:r>
      <w:r>
        <w:rPr>
          <w:spacing w:val="4"/>
        </w:rPr>
        <w:t>t</w:t>
      </w:r>
      <w:r>
        <w:t>y</w:t>
      </w:r>
      <w:r>
        <w:rPr>
          <w:spacing w:val="35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 xml:space="preserve">the </w:t>
      </w:r>
      <w:r>
        <w:rPr>
          <w:spacing w:val="1"/>
        </w:rPr>
        <w:t>W</w:t>
      </w:r>
      <w:r>
        <w:t>orks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its</w:t>
      </w:r>
      <w:r>
        <w:rPr>
          <w:spacing w:val="16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tio</w:t>
      </w:r>
      <w:r>
        <w:rPr>
          <w:spacing w:val="-3"/>
        </w:rPr>
        <w:t>n</w:t>
      </w:r>
      <w:r>
        <w:t>,</w:t>
      </w:r>
      <w:r>
        <w:rPr>
          <w:spacing w:val="16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met</w:t>
      </w:r>
      <w:r>
        <w:rPr>
          <w:spacing w:val="-1"/>
        </w:rPr>
        <w:t>e</w:t>
      </w:r>
      <w:r>
        <w:t>rs,</w:t>
      </w:r>
      <w:r>
        <w:rPr>
          <w:spacing w:val="16"/>
        </w:rPr>
        <w:t xml:space="preserve"> </w:t>
      </w:r>
      <w:r>
        <w:t>tempo</w:t>
      </w:r>
      <w:r>
        <w:rPr>
          <w:spacing w:val="-1"/>
        </w:rPr>
        <w:t>ra</w:t>
      </w:r>
      <w:r>
        <w:rPr>
          <w:spacing w:val="3"/>
        </w:rPr>
        <w:t>r</w:t>
      </w:r>
      <w:r>
        <w:t>y</w:t>
      </w:r>
      <w:r>
        <w:rPr>
          <w:spacing w:val="11"/>
        </w:rPr>
        <w:t xml:space="preserve"> </w:t>
      </w:r>
      <w:r>
        <w:t>wiri</w:t>
      </w:r>
      <w:r>
        <w:rPr>
          <w:spacing w:val="1"/>
        </w:rPr>
        <w:t>n</w:t>
      </w:r>
      <w:r>
        <w:t>g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fittin</w:t>
      </w:r>
      <w:r>
        <w:rPr>
          <w:spacing w:val="-3"/>
        </w:rPr>
        <w:t>g</w:t>
      </w:r>
      <w:r>
        <w:t>s,</w:t>
      </w:r>
      <w:r>
        <w:rPr>
          <w:spacing w:val="16"/>
        </w:rPr>
        <w:t xml:space="preserve"> </w:t>
      </w:r>
      <w:r>
        <w:rPr>
          <w:spacing w:val="2"/>
        </w:rPr>
        <w:t>p</w:t>
      </w:r>
      <w:r>
        <w:rPr>
          <w:spacing w:val="1"/>
        </w:rPr>
        <w:t>a</w:t>
      </w:r>
      <w:r>
        <w:t>y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3"/>
        </w:rPr>
        <w:t>g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lt</w:t>
      </w:r>
      <w:r>
        <w:rPr>
          <w:spacing w:val="-1"/>
        </w:rPr>
        <w:t>e</w:t>
      </w:r>
      <w:r>
        <w:t>r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d</w:t>
      </w:r>
      <w:r>
        <w:rPr>
          <w:spacing w:val="-1"/>
        </w:rPr>
        <w:t>a</w:t>
      </w:r>
      <w:r>
        <w:t>pt</w:t>
      </w:r>
      <w:r>
        <w:rPr>
          <w:spacing w:val="4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0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int</w:t>
      </w:r>
      <w:r>
        <w:rPr>
          <w:spacing w:val="-1"/>
        </w:rPr>
        <w:t>a</w:t>
      </w:r>
      <w:r>
        <w:t>in</w:t>
      </w:r>
      <w:r>
        <w:rPr>
          <w:spacing w:val="41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tempo</w:t>
      </w:r>
      <w:r>
        <w:rPr>
          <w:spacing w:val="-1"/>
        </w:rPr>
        <w:t>r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35"/>
        </w:rPr>
        <w:t xml:space="preserve"> </w:t>
      </w:r>
      <w:r>
        <w:t>w</w:t>
      </w:r>
      <w:r>
        <w:rPr>
          <w:spacing w:val="1"/>
        </w:rPr>
        <w:t>o</w:t>
      </w:r>
      <w:r>
        <w:t>rk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2"/>
        </w:rPr>
        <w:t xml:space="preserve"> </w:t>
      </w:r>
      <w:r>
        <w:t>n</w:t>
      </w:r>
      <w:r>
        <w:rPr>
          <w:spacing w:val="-1"/>
        </w:rPr>
        <w:t>ece</w:t>
      </w:r>
      <w:r>
        <w:t>s</w:t>
      </w:r>
      <w:r>
        <w:rPr>
          <w:spacing w:val="2"/>
        </w:rPr>
        <w:t>s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0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move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0"/>
        </w:rPr>
        <w:t xml:space="preserve"> </w:t>
      </w:r>
      <w:r>
        <w:t>make</w:t>
      </w:r>
      <w:r>
        <w:rPr>
          <w:spacing w:val="43"/>
        </w:rPr>
        <w:t xml:space="preserve"> </w:t>
      </w:r>
      <w:r>
        <w:rPr>
          <w:spacing w:val="-3"/>
        </w:rPr>
        <w:t>g</w:t>
      </w:r>
      <w:r>
        <w:t>ood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 xml:space="preserve">t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tion.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0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19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5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1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39" w:name="bookmark38"/>
      <w:bookmarkEnd w:id="39"/>
      <w:r w:rsidR="001527E3">
        <w:rPr>
          <w:b/>
          <w:bCs/>
          <w:position w:val="1"/>
          <w:sz w:val="26"/>
          <w:szCs w:val="26"/>
        </w:rPr>
        <w:t>Construc</w:t>
      </w:r>
      <w:r w:rsidR="001527E3">
        <w:rPr>
          <w:b/>
          <w:bCs/>
          <w:spacing w:val="1"/>
          <w:position w:val="1"/>
          <w:sz w:val="26"/>
          <w:szCs w:val="26"/>
        </w:rPr>
        <w:t>t</w:t>
      </w:r>
      <w:r w:rsidR="001527E3">
        <w:rPr>
          <w:b/>
          <w:bCs/>
          <w:position w:val="1"/>
          <w:sz w:val="26"/>
          <w:szCs w:val="26"/>
        </w:rPr>
        <w:t>ion</w:t>
      </w:r>
      <w:r w:rsidR="001527E3">
        <w:rPr>
          <w:b/>
          <w:bCs/>
          <w:spacing w:val="-28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M</w:t>
      </w:r>
      <w:r w:rsidR="001527E3">
        <w:rPr>
          <w:b/>
          <w:bCs/>
          <w:spacing w:val="1"/>
          <w:position w:val="1"/>
          <w:sz w:val="26"/>
          <w:szCs w:val="26"/>
        </w:rPr>
        <w:t>a</w:t>
      </w:r>
      <w:r w:rsidR="001527E3">
        <w:rPr>
          <w:b/>
          <w:bCs/>
          <w:position w:val="1"/>
          <w:sz w:val="26"/>
          <w:szCs w:val="26"/>
        </w:rPr>
        <w:t>chi</w:t>
      </w:r>
      <w:r w:rsidR="001527E3">
        <w:rPr>
          <w:b/>
          <w:bCs/>
          <w:spacing w:val="1"/>
          <w:position w:val="1"/>
          <w:sz w:val="26"/>
          <w:szCs w:val="26"/>
        </w:rPr>
        <w:t>n</w:t>
      </w:r>
      <w:r w:rsidR="001527E3">
        <w:rPr>
          <w:b/>
          <w:bCs/>
          <w:position w:val="1"/>
          <w:sz w:val="26"/>
          <w:szCs w:val="26"/>
        </w:rPr>
        <w:t>ery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9"/>
        <w:jc w:val="both"/>
      </w:pPr>
      <w:r>
        <w:t>All</w:t>
      </w:r>
      <w:r>
        <w:rPr>
          <w:spacing w:val="12"/>
        </w:rPr>
        <w:t xml:space="preserve"> </w:t>
      </w:r>
      <w:r>
        <w:t>n</w:t>
      </w:r>
      <w:r>
        <w:rPr>
          <w:spacing w:val="-1"/>
        </w:rPr>
        <w:t>ece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onstr</w:t>
      </w:r>
      <w:r>
        <w:rPr>
          <w:spacing w:val="1"/>
        </w:rPr>
        <w:t>u</w:t>
      </w:r>
      <w:r>
        <w:rPr>
          <w:spacing w:val="-1"/>
        </w:rPr>
        <w:t>c</w:t>
      </w:r>
      <w:r>
        <w:t>tion</w:t>
      </w:r>
      <w:r>
        <w:rPr>
          <w:spacing w:val="11"/>
        </w:rPr>
        <w:t xml:space="preserve"> </w:t>
      </w:r>
      <w:r>
        <w:t>ma</w:t>
      </w:r>
      <w:r>
        <w:rPr>
          <w:spacing w:val="-2"/>
        </w:rPr>
        <w:t>c</w:t>
      </w:r>
      <w:r>
        <w:t>hines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0"/>
        </w:rPr>
        <w:t xml:space="preserve"> </w:t>
      </w:r>
      <w:r>
        <w:t>pro</w:t>
      </w:r>
      <w:r>
        <w:rPr>
          <w:spacing w:val="1"/>
        </w:rPr>
        <w:t>v</w:t>
      </w:r>
      <w:r>
        <w:t>ided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maintain</w:t>
      </w:r>
      <w:r>
        <w:rPr>
          <w:spacing w:val="-1"/>
        </w:rPr>
        <w:t>e</w:t>
      </w:r>
      <w:r>
        <w:t>d</w:t>
      </w:r>
      <w:r>
        <w:rPr>
          <w:spacing w:val="13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6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1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a</w:t>
      </w:r>
      <w:r>
        <w:t>ppro</w:t>
      </w:r>
      <w:r>
        <w:rPr>
          <w:spacing w:val="1"/>
        </w:rPr>
        <w:t>v</w:t>
      </w:r>
      <w:r>
        <w:rPr>
          <w:spacing w:val="-1"/>
        </w:rPr>
        <w:t>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r.</w:t>
      </w:r>
      <w:r>
        <w:rPr>
          <w:spacing w:val="3"/>
        </w:rPr>
        <w:t xml:space="preserve"> </w:t>
      </w:r>
      <w:r>
        <w:t>Prior</w:t>
      </w:r>
      <w:r>
        <w:rPr>
          <w:spacing w:val="-1"/>
        </w:rPr>
        <w:t xml:space="preserve"> </w:t>
      </w:r>
      <w:r>
        <w:t>to com</w:t>
      </w:r>
      <w:r>
        <w:rPr>
          <w:spacing w:val="2"/>
        </w:rPr>
        <w:t>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 xml:space="preserve">ment </w:t>
      </w:r>
      <w:r>
        <w:rPr>
          <w:spacing w:val="2"/>
        </w:rPr>
        <w:t>o</w:t>
      </w:r>
      <w:r>
        <w:t xml:space="preserve">f </w:t>
      </w:r>
      <w:r>
        <w:rPr>
          <w:spacing w:val="-2"/>
        </w:rPr>
        <w:t>w</w:t>
      </w:r>
      <w:r>
        <w:t>orks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ont</w:t>
      </w:r>
      <w:r>
        <w:rPr>
          <w:spacing w:val="1"/>
        </w:rPr>
        <w:t>r</w:t>
      </w:r>
      <w:r>
        <w:rPr>
          <w:spacing w:val="-1"/>
        </w:rPr>
        <w:t>ac</w:t>
      </w:r>
      <w:r>
        <w:t>tor must pro</w:t>
      </w:r>
      <w:r>
        <w:rPr>
          <w:spacing w:val="-1"/>
        </w:rPr>
        <w:t>v</w:t>
      </w:r>
      <w:r>
        <w:t xml:space="preserve">ide the </w:t>
      </w:r>
      <w:r>
        <w:rPr>
          <w:spacing w:val="-2"/>
        </w:rPr>
        <w:t>e</w:t>
      </w:r>
      <w:r>
        <w:t>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 xml:space="preserve">r </w:t>
      </w:r>
      <w:r>
        <w:rPr>
          <w:spacing w:val="-2"/>
        </w:rPr>
        <w:t>w</w:t>
      </w:r>
      <w:r>
        <w:t>ith mast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t>ma</w:t>
      </w:r>
      <w:r>
        <w:rPr>
          <w:spacing w:val="-2"/>
        </w:rPr>
        <w:t>c</w:t>
      </w:r>
      <w:r>
        <w:t>hine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list whi</w:t>
      </w:r>
      <w:r>
        <w:rPr>
          <w:spacing w:val="-1"/>
        </w:rPr>
        <w:t>c</w:t>
      </w:r>
      <w:r>
        <w:t>h wi</w:t>
      </w:r>
      <w:r>
        <w:rPr>
          <w:spacing w:val="2"/>
        </w:rPr>
        <w:t>l</w:t>
      </w:r>
      <w:r>
        <w:t>l be us</w:t>
      </w:r>
      <w:r>
        <w:rPr>
          <w:spacing w:val="-2"/>
        </w:rPr>
        <w:t>e</w:t>
      </w:r>
      <w:r>
        <w:t>d du</w:t>
      </w:r>
      <w:r>
        <w:rPr>
          <w:spacing w:val="-1"/>
        </w:rPr>
        <w:t>r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implem</w:t>
      </w:r>
      <w:r>
        <w:rPr>
          <w:spacing w:val="1"/>
        </w:rPr>
        <w:t>e</w:t>
      </w:r>
      <w:r>
        <w:t>ntati</w:t>
      </w:r>
      <w:r>
        <w:rPr>
          <w:spacing w:val="4"/>
        </w:rPr>
        <w:t>o</w:t>
      </w:r>
      <w:r>
        <w:t>n.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5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1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40" w:name="bookmark39"/>
      <w:bookmarkEnd w:id="40"/>
      <w:r w:rsidR="001527E3">
        <w:rPr>
          <w:b/>
          <w:bCs/>
          <w:position w:val="1"/>
          <w:sz w:val="26"/>
          <w:szCs w:val="26"/>
        </w:rPr>
        <w:t>Safety</w:t>
      </w:r>
      <w:r w:rsidR="001527E3">
        <w:rPr>
          <w:b/>
          <w:bCs/>
          <w:spacing w:val="-9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of</w:t>
      </w:r>
      <w:r w:rsidR="001527E3">
        <w:rPr>
          <w:b/>
          <w:bCs/>
          <w:spacing w:val="-11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Adjoin</w:t>
      </w:r>
      <w:r w:rsidR="001527E3">
        <w:rPr>
          <w:b/>
          <w:bCs/>
          <w:spacing w:val="2"/>
          <w:position w:val="1"/>
          <w:sz w:val="26"/>
          <w:szCs w:val="26"/>
        </w:rPr>
        <w:t>i</w:t>
      </w:r>
      <w:r w:rsidR="001527E3">
        <w:rPr>
          <w:b/>
          <w:bCs/>
          <w:position w:val="1"/>
          <w:sz w:val="26"/>
          <w:szCs w:val="26"/>
        </w:rPr>
        <w:t>ng</w:t>
      </w:r>
      <w:r w:rsidR="001527E3">
        <w:rPr>
          <w:b/>
          <w:bCs/>
          <w:spacing w:val="-11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1"/>
          <w:position w:val="1"/>
          <w:sz w:val="26"/>
          <w:szCs w:val="26"/>
        </w:rPr>
        <w:t>E</w:t>
      </w:r>
      <w:r w:rsidR="001527E3">
        <w:rPr>
          <w:b/>
          <w:bCs/>
          <w:spacing w:val="2"/>
          <w:position w:val="1"/>
          <w:sz w:val="26"/>
          <w:szCs w:val="26"/>
        </w:rPr>
        <w:t>x</w:t>
      </w:r>
      <w:r w:rsidR="001527E3">
        <w:rPr>
          <w:b/>
          <w:bCs/>
          <w:position w:val="1"/>
          <w:sz w:val="26"/>
          <w:szCs w:val="26"/>
        </w:rPr>
        <w:t>isting</w:t>
      </w:r>
      <w:r w:rsidR="001527E3">
        <w:rPr>
          <w:b/>
          <w:bCs/>
          <w:spacing w:val="-10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Buildi</w:t>
      </w:r>
      <w:r w:rsidR="001527E3">
        <w:rPr>
          <w:b/>
          <w:bCs/>
          <w:spacing w:val="1"/>
          <w:position w:val="1"/>
          <w:sz w:val="26"/>
          <w:szCs w:val="26"/>
        </w:rPr>
        <w:t>n</w:t>
      </w:r>
      <w:r w:rsidR="001527E3">
        <w:rPr>
          <w:b/>
          <w:bCs/>
          <w:position w:val="1"/>
          <w:sz w:val="26"/>
          <w:szCs w:val="26"/>
        </w:rPr>
        <w:t>gs</w:t>
      </w:r>
    </w:p>
    <w:p w:rsidR="001527E3" w:rsidRDefault="001527E3">
      <w:pPr>
        <w:kinsoku w:val="0"/>
        <w:overflowPunct w:val="0"/>
        <w:spacing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9"/>
        <w:jc w:val="both"/>
      </w:pPr>
      <w:r>
        <w:t>The</w:t>
      </w:r>
      <w:r>
        <w:rPr>
          <w:spacing w:val="5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t</w:t>
      </w:r>
      <w:r>
        <w:rPr>
          <w:spacing w:val="1"/>
        </w:rPr>
        <w:t>a</w:t>
      </w:r>
      <w:r>
        <w:t>ke</w:t>
      </w:r>
      <w:r>
        <w:rPr>
          <w:spacing w:val="51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n</w:t>
      </w:r>
      <w:r>
        <w:rPr>
          <w:spacing w:val="-1"/>
        </w:rPr>
        <w:t>ece</w:t>
      </w:r>
      <w:r>
        <w:t>s</w:t>
      </w:r>
      <w:r>
        <w:rPr>
          <w:spacing w:val="2"/>
        </w:rPr>
        <w:t>s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47"/>
        </w:rPr>
        <w:t xml:space="preserve"> </w:t>
      </w:r>
      <w:r>
        <w:t>p</w:t>
      </w:r>
      <w:r>
        <w:rPr>
          <w:spacing w:val="1"/>
        </w:rPr>
        <w:t>r</w:t>
      </w:r>
      <w:r>
        <w:rPr>
          <w:spacing w:val="-1"/>
        </w:rPr>
        <w:t>eca</w:t>
      </w:r>
      <w:r>
        <w:t>u</w:t>
      </w:r>
      <w:r>
        <w:rPr>
          <w:spacing w:val="2"/>
        </w:rPr>
        <w:t>t</w:t>
      </w:r>
      <w:r>
        <w:t>ions</w:t>
      </w:r>
      <w:r>
        <w:rPr>
          <w:spacing w:val="53"/>
        </w:rPr>
        <w:t xml:space="preserve"> </w:t>
      </w:r>
      <w:r>
        <w:t>during</w:t>
      </w:r>
      <w:r>
        <w:rPr>
          <w:spacing w:val="49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rPr>
          <w:spacing w:val="2"/>
        </w:rPr>
        <w:t>t</w:t>
      </w:r>
      <w:r>
        <w:t>ion</w:t>
      </w:r>
      <w:r>
        <w:rPr>
          <w:spacing w:val="53"/>
        </w:rPr>
        <w:t xml:space="preserve"> </w:t>
      </w:r>
      <w:r>
        <w:t>for</w:t>
      </w:r>
      <w:r>
        <w:rPr>
          <w:spacing w:val="51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rPr>
          <w:spacing w:val="1"/>
        </w:rPr>
        <w:t>W</w:t>
      </w:r>
      <w:r>
        <w:t>orks p</w:t>
      </w:r>
      <w:r>
        <w:rPr>
          <w:spacing w:val="-1"/>
        </w:rPr>
        <w:t>a</w:t>
      </w:r>
      <w:r>
        <w:t>rti</w:t>
      </w:r>
      <w:r>
        <w:rPr>
          <w:spacing w:val="-1"/>
        </w:rPr>
        <w:t>c</w:t>
      </w:r>
      <w:r>
        <w:t>ula</w:t>
      </w:r>
      <w:r>
        <w:rPr>
          <w:spacing w:val="-2"/>
        </w:rPr>
        <w:t>r</w:t>
      </w:r>
      <w:r>
        <w:rPr>
          <w:spacing w:val="5"/>
        </w:rPr>
        <w:t>l</w:t>
      </w:r>
      <w:r>
        <w:t>y</w:t>
      </w:r>
      <w:r>
        <w:rPr>
          <w:spacing w:val="30"/>
        </w:rPr>
        <w:t xml:space="preserve"> </w:t>
      </w:r>
      <w:r>
        <w:t>those</w:t>
      </w:r>
      <w:r>
        <w:rPr>
          <w:spacing w:val="3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35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34"/>
        </w:rPr>
        <w:t xml:space="preserve"> </w:t>
      </w:r>
      <w:r>
        <w:rPr>
          <w:spacing w:val="-1"/>
        </w:rPr>
        <w:t>a</w:t>
      </w:r>
      <w:r>
        <w:t>djoining</w:t>
      </w:r>
      <w:r>
        <w:rPr>
          <w:spacing w:val="3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isting</w:t>
      </w:r>
      <w:r>
        <w:rPr>
          <w:spacing w:val="33"/>
        </w:rPr>
        <w:t xml:space="preserve"> </w:t>
      </w:r>
      <w:r>
        <w:t>buildin</w:t>
      </w:r>
      <w:r>
        <w:rPr>
          <w:spacing w:val="-2"/>
        </w:rPr>
        <w:t>g</w:t>
      </w:r>
      <w:r>
        <w:t>s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36"/>
        </w:rPr>
        <w:t xml:space="preserve"> </w:t>
      </w:r>
      <w:r>
        <w:t>su</w:t>
      </w:r>
      <w:r>
        <w:rPr>
          <w:spacing w:val="-1"/>
        </w:rPr>
        <w:t>c</w:t>
      </w:r>
      <w:r>
        <w:t>h buildin</w:t>
      </w:r>
      <w:r>
        <w:rPr>
          <w:spacing w:val="-2"/>
        </w:rPr>
        <w:t>g</w:t>
      </w:r>
      <w:r>
        <w:t>s</w:t>
      </w:r>
      <w:r>
        <w:rPr>
          <w:spacing w:val="14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6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2"/>
        </w:rPr>
        <w:t>d</w:t>
      </w:r>
      <w:r>
        <w:rPr>
          <w:spacing w:val="1"/>
        </w:rPr>
        <w:t>a</w:t>
      </w:r>
      <w:r>
        <w:t>mage</w:t>
      </w:r>
      <w:r>
        <w:rPr>
          <w:spacing w:val="12"/>
        </w:rPr>
        <w:t xml:space="preserve"> </w:t>
      </w:r>
      <w:r>
        <w:t>or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ol</w:t>
      </w:r>
      <w:r>
        <w:rPr>
          <w:spacing w:val="3"/>
        </w:rPr>
        <w:t>l</w:t>
      </w:r>
      <w:r>
        <w:rPr>
          <w:spacing w:val="-1"/>
        </w:rPr>
        <w:t>a</w:t>
      </w:r>
      <w:r>
        <w:t>pse</w:t>
      </w:r>
      <w:r>
        <w:rPr>
          <w:spacing w:val="15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1"/>
        </w:rPr>
        <w:t xml:space="preserve"> </w:t>
      </w:r>
      <w:r>
        <w:t>me</w:t>
      </w:r>
      <w:r>
        <w:rPr>
          <w:spacing w:val="-2"/>
        </w:rPr>
        <w:t>a</w:t>
      </w:r>
      <w:r>
        <w:t>ns</w:t>
      </w:r>
      <w:r>
        <w:rPr>
          <w:spacing w:val="14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tempo</w:t>
      </w:r>
      <w:r>
        <w:rPr>
          <w:spacing w:val="-1"/>
        </w:rPr>
        <w:t>r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9"/>
        </w:rPr>
        <w:t xml:space="preserve"> </w:t>
      </w:r>
      <w:r>
        <w:t>or</w:t>
      </w:r>
      <w:r>
        <w:rPr>
          <w:spacing w:val="15"/>
        </w:rPr>
        <w:t xml:space="preserve"> </w:t>
      </w:r>
      <w:r>
        <w:t>p</w:t>
      </w:r>
      <w:r>
        <w:rPr>
          <w:spacing w:val="-1"/>
        </w:rPr>
        <w:t>e</w:t>
      </w:r>
      <w:r>
        <w:t>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e</w:t>
      </w:r>
      <w:r>
        <w:t>nt</w:t>
      </w:r>
      <w:r>
        <w:rPr>
          <w:spacing w:val="14"/>
        </w:rPr>
        <w:t xml:space="preserve"> </w:t>
      </w:r>
      <w:r>
        <w:t>shori</w:t>
      </w:r>
      <w:r>
        <w:rPr>
          <w:spacing w:val="2"/>
        </w:rPr>
        <w:t>n</w:t>
      </w:r>
      <w:r>
        <w:rPr>
          <w:spacing w:val="-3"/>
        </w:rPr>
        <w:t>g</w:t>
      </w:r>
      <w:r>
        <w:t>, struttin</w:t>
      </w:r>
      <w:r>
        <w:rPr>
          <w:spacing w:val="-2"/>
        </w:rPr>
        <w:t>g</w:t>
      </w:r>
      <w:r>
        <w:t>,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ee</w:t>
      </w:r>
      <w:r>
        <w:t>t</w:t>
      </w:r>
      <w:r>
        <w:rPr>
          <w:spacing w:val="12"/>
        </w:rPr>
        <w:t xml:space="preserve"> </w:t>
      </w:r>
      <w:r>
        <w:t>piling</w:t>
      </w:r>
      <w:r>
        <w:rPr>
          <w:spacing w:val="9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t>und</w:t>
      </w:r>
      <w:r>
        <w:rPr>
          <w:spacing w:val="-1"/>
        </w:rPr>
        <w:t>e</w:t>
      </w:r>
      <w:r>
        <w:t>rpinning</w:t>
      </w:r>
      <w:r>
        <w:rPr>
          <w:spacing w:val="9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11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short</w:t>
      </w:r>
      <w:r>
        <w:rPr>
          <w:spacing w:val="11"/>
        </w:rPr>
        <w:t xml:space="preserve"> </w:t>
      </w:r>
      <w:r>
        <w:t>len</w:t>
      </w:r>
      <w:r>
        <w:rPr>
          <w:spacing w:val="-3"/>
        </w:rPr>
        <w:t>g</w:t>
      </w:r>
      <w:r>
        <w:t>ths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nd/or</w:t>
      </w:r>
      <w:r>
        <w:rPr>
          <w:spacing w:val="11"/>
        </w:rPr>
        <w:t xml:space="preserve"> </w:t>
      </w:r>
      <w:r>
        <w:t>other</w:t>
      </w:r>
      <w:r>
        <w:rPr>
          <w:spacing w:val="10"/>
        </w:rPr>
        <w:t xml:space="preserve"> </w:t>
      </w:r>
      <w:r>
        <w:t>methods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s he</w:t>
      </w:r>
      <w:r>
        <w:rPr>
          <w:spacing w:val="58"/>
        </w:rPr>
        <w:t xml:space="preserve"> </w:t>
      </w:r>
      <w:r>
        <w:t>d</w:t>
      </w:r>
      <w:r>
        <w:rPr>
          <w:spacing w:val="1"/>
        </w:rPr>
        <w:t>e</w:t>
      </w:r>
      <w:r>
        <w:rPr>
          <w:spacing w:val="-1"/>
        </w:rPr>
        <w:t>e</w:t>
      </w:r>
      <w:r>
        <w:t>ms</w:t>
      </w:r>
      <w:r>
        <w:rPr>
          <w:spacing w:val="60"/>
        </w:rPr>
        <w:t xml:space="preserve"> </w:t>
      </w:r>
      <w:r>
        <w:t xml:space="preserve">fit </w:t>
      </w:r>
      <w:r>
        <w:rPr>
          <w:spacing w:val="-1"/>
        </w:rPr>
        <w:t>a</w:t>
      </w:r>
      <w:r>
        <w:t>lso</w:t>
      </w:r>
      <w:r>
        <w:rPr>
          <w:spacing w:val="2"/>
        </w:rPr>
        <w:t xml:space="preserve"> </w:t>
      </w:r>
      <w:r>
        <w:t>he</w:t>
      </w:r>
      <w:r>
        <w:rPr>
          <w:spacing w:val="58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 prop</w:t>
      </w:r>
      <w:r>
        <w:rPr>
          <w:spacing w:val="-2"/>
        </w:rPr>
        <w:t>e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54"/>
        </w:rPr>
        <w:t xml:space="preserve"> </w:t>
      </w:r>
      <w:r>
        <w:rPr>
          <w:spacing w:val="2"/>
        </w:rPr>
        <w:t>s</w:t>
      </w:r>
      <w:r>
        <w:t>uppo</w:t>
      </w:r>
      <w:r>
        <w:rPr>
          <w:spacing w:val="-1"/>
        </w:rPr>
        <w:t>r</w:t>
      </w:r>
      <w:r>
        <w:t xml:space="preserve">t </w:t>
      </w:r>
      <w:r>
        <w:rPr>
          <w:spacing w:val="-1"/>
        </w:rPr>
        <w:t>a</w:t>
      </w:r>
      <w:r>
        <w:rPr>
          <w:spacing w:val="2"/>
        </w:rPr>
        <w:t>l</w:t>
      </w:r>
      <w:r>
        <w:t>l foun</w:t>
      </w:r>
      <w:r>
        <w:rPr>
          <w:spacing w:val="-1"/>
        </w:rPr>
        <w:t>da</w:t>
      </w:r>
      <w:r>
        <w:t>tions, tr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s,</w:t>
      </w:r>
      <w:r>
        <w:rPr>
          <w:spacing w:val="2"/>
        </w:rPr>
        <w:t xml:space="preserve"> </w:t>
      </w:r>
      <w:r>
        <w:t>w</w:t>
      </w:r>
      <w:r>
        <w:rPr>
          <w:spacing w:val="-2"/>
        </w:rPr>
        <w:t>a</w:t>
      </w:r>
      <w:r>
        <w:t>lls, floo</w:t>
      </w:r>
      <w:r>
        <w:rPr>
          <w:spacing w:val="-1"/>
        </w:rPr>
        <w:t>r</w:t>
      </w:r>
      <w:r>
        <w:t>s,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t xml:space="preserve">tc. </w:t>
      </w:r>
      <w:r>
        <w:rPr>
          <w:spacing w:val="-1"/>
        </w:rPr>
        <w:t>a</w:t>
      </w:r>
      <w:r>
        <w:t>f</w:t>
      </w:r>
      <w:r>
        <w:rPr>
          <w:spacing w:val="-2"/>
        </w:rPr>
        <w:t>f</w:t>
      </w:r>
      <w:r>
        <w:rPr>
          <w:spacing w:val="1"/>
        </w:rPr>
        <w:t>e</w:t>
      </w:r>
      <w:r>
        <w:rPr>
          <w:spacing w:val="-1"/>
        </w:rPr>
        <w:t>c</w:t>
      </w:r>
      <w:r>
        <w:t>ting</w:t>
      </w:r>
      <w:r>
        <w:rPr>
          <w:spacing w:val="-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s</w:t>
      </w:r>
      <w:r>
        <w:rPr>
          <w:spacing w:val="-1"/>
        </w:rPr>
        <w:t>a</w:t>
      </w:r>
      <w:r>
        <w:rPr>
          <w:spacing w:val="1"/>
        </w:rPr>
        <w:t>f</w:t>
      </w:r>
      <w:r>
        <w:rPr>
          <w:spacing w:val="-1"/>
        </w:rPr>
        <w:t>e</w:t>
      </w:r>
      <w:r>
        <w:rPr>
          <w:spacing w:val="2"/>
        </w:rPr>
        <w:t>t</w:t>
      </w:r>
      <w:r>
        <w:t>y</w:t>
      </w:r>
      <w:r>
        <w:rPr>
          <w:spacing w:val="-4"/>
        </w:rPr>
        <w:t xml:space="preserve"> </w:t>
      </w:r>
      <w:r>
        <w:rPr>
          <w:spacing w:val="2"/>
        </w:rPr>
        <w:t>o</w:t>
      </w:r>
      <w:r>
        <w:t xml:space="preserve">f the </w:t>
      </w:r>
      <w:r>
        <w:rPr>
          <w:spacing w:val="-1"/>
        </w:rPr>
        <w:t>a</w:t>
      </w:r>
      <w:r>
        <w:t>djoining</w:t>
      </w:r>
      <w:r>
        <w:rPr>
          <w:spacing w:val="-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isting</w:t>
      </w:r>
      <w:r>
        <w:rPr>
          <w:spacing w:val="-2"/>
        </w:rPr>
        <w:t xml:space="preserve"> </w:t>
      </w:r>
      <w:r>
        <w:t>buildin</w:t>
      </w:r>
      <w:r>
        <w:rPr>
          <w:spacing w:val="-2"/>
        </w:rPr>
        <w:t>g</w:t>
      </w:r>
      <w:r>
        <w:t>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1"/>
        <w:jc w:val="both"/>
      </w:pPr>
      <w:r>
        <w:t>The</w:t>
      </w:r>
      <w:r>
        <w:rPr>
          <w:spacing w:val="1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lt</w:t>
      </w:r>
      <w:r>
        <w:rPr>
          <w:spacing w:val="1"/>
        </w:rPr>
        <w:t>e</w:t>
      </w:r>
      <w:r>
        <w:t>r,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dopt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maintain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16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2"/>
        </w:rPr>
        <w:t>s</w:t>
      </w:r>
      <w:r>
        <w:rPr>
          <w:spacing w:val="-1"/>
        </w:rPr>
        <w:t>c</w:t>
      </w:r>
      <w:r>
        <w:t>rib</w:t>
      </w:r>
      <w:r>
        <w:rPr>
          <w:spacing w:val="-2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1"/>
        </w:rPr>
        <w:t>a</w:t>
      </w:r>
      <w:r>
        <w:t>bove</w:t>
      </w:r>
      <w:r>
        <w:rPr>
          <w:spacing w:val="15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whole p</w:t>
      </w:r>
      <w:r>
        <w:rPr>
          <w:spacing w:val="-1"/>
        </w:rPr>
        <w:t>e</w:t>
      </w:r>
      <w:r>
        <w:t>riod of</w:t>
      </w:r>
      <w:r>
        <w:rPr>
          <w:spacing w:val="-1"/>
        </w:rPr>
        <w:t xml:space="preserve"> </w:t>
      </w:r>
      <w:r>
        <w:t>the Contra</w:t>
      </w:r>
      <w:r>
        <w:rPr>
          <w:spacing w:val="-1"/>
        </w:rPr>
        <w:t>c</w:t>
      </w:r>
      <w:r>
        <w:t>t a</w:t>
      </w:r>
      <w:r>
        <w:rPr>
          <w:spacing w:val="1"/>
        </w:rPr>
        <w:t>n</w:t>
      </w:r>
      <w:r>
        <w:t>d sh</w:t>
      </w:r>
      <w:r>
        <w:rPr>
          <w:spacing w:val="-1"/>
        </w:rPr>
        <w:t>a</w:t>
      </w:r>
      <w:r>
        <w:t>ll fin</w:t>
      </w:r>
      <w:r>
        <w:rPr>
          <w:spacing w:val="-2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l</w:t>
      </w:r>
      <w:r>
        <w:rPr>
          <w:spacing w:val="-1"/>
        </w:rPr>
        <w:t>ea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w</w:t>
      </w:r>
      <w:r>
        <w:rPr>
          <w:spacing w:val="3"/>
        </w:rPr>
        <w:t>a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 xml:space="preserve">nd make </w:t>
      </w:r>
      <w:r>
        <w:rPr>
          <w:spacing w:val="-3"/>
        </w:rPr>
        <w:t>g</w:t>
      </w:r>
      <w:r>
        <w:t xml:space="preserve">ood </w:t>
      </w:r>
      <w:r>
        <w:rPr>
          <w:spacing w:val="-1"/>
        </w:rPr>
        <w:t>a</w:t>
      </w:r>
      <w:r>
        <w:t>ll d</w:t>
      </w:r>
      <w:r>
        <w:rPr>
          <w:spacing w:val="-1"/>
        </w:rPr>
        <w:t>a</w:t>
      </w:r>
      <w:r>
        <w:rPr>
          <w:spacing w:val="2"/>
        </w:rP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s do</w:t>
      </w:r>
      <w:r>
        <w:rPr>
          <w:spacing w:val="2"/>
        </w:rPr>
        <w:t>n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The</w:t>
      </w:r>
      <w:r>
        <w:rPr>
          <w:spacing w:val="32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rPr>
          <w:spacing w:val="-1"/>
        </w:rPr>
        <w:t>e</w:t>
      </w:r>
      <w:r>
        <w:t>ffici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t>y</w:t>
      </w:r>
      <w:r>
        <w:rPr>
          <w:spacing w:val="26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2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sho</w:t>
      </w:r>
      <w:r>
        <w:rPr>
          <w:spacing w:val="3"/>
        </w:rPr>
        <w:t>r</w:t>
      </w:r>
      <w:r>
        <w:t>in</w:t>
      </w:r>
      <w:r>
        <w:rPr>
          <w:spacing w:val="-2"/>
        </w:rPr>
        <w:t>g</w:t>
      </w:r>
      <w:r>
        <w:t>,</w:t>
      </w:r>
      <w:r>
        <w:rPr>
          <w:spacing w:val="35"/>
        </w:rPr>
        <w:t xml:space="preserve"> </w:t>
      </w:r>
      <w:r>
        <w:t>und</w:t>
      </w:r>
      <w:r>
        <w:rPr>
          <w:spacing w:val="-1"/>
        </w:rPr>
        <w:t>e</w:t>
      </w:r>
      <w:r>
        <w:t>rpinnin</w:t>
      </w:r>
      <w:r>
        <w:rPr>
          <w:spacing w:val="-3"/>
        </w:rPr>
        <w:t>g</w:t>
      </w:r>
      <w:r>
        <w:t>,</w:t>
      </w:r>
      <w:r>
        <w:rPr>
          <w:spacing w:val="33"/>
        </w:rPr>
        <w:t xml:space="preserve"> </w:t>
      </w:r>
      <w:r>
        <w:t>strutting</w:t>
      </w:r>
      <w:r>
        <w:rPr>
          <w:spacing w:val="31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like</w:t>
      </w:r>
      <w:r>
        <w:rPr>
          <w:spacing w:val="32"/>
        </w:rPr>
        <w:t xml:space="preserve"> </w:t>
      </w:r>
      <w:r>
        <w:t>for</w:t>
      </w:r>
      <w:r>
        <w:rPr>
          <w:spacing w:val="31"/>
        </w:rPr>
        <w:t xml:space="preserve"> </w:t>
      </w:r>
      <w:r>
        <w:t>t</w:t>
      </w:r>
      <w:r>
        <w:rPr>
          <w:spacing w:val="-2"/>
        </w:rPr>
        <w:t>h</w:t>
      </w:r>
      <w:r>
        <w:t>e purp</w:t>
      </w:r>
      <w:r>
        <w:rPr>
          <w:spacing w:val="-1"/>
        </w:rPr>
        <w:t>o</w:t>
      </w:r>
      <w:r>
        <w:t>se</w:t>
      </w:r>
      <w:r>
        <w:rPr>
          <w:spacing w:val="51"/>
        </w:rPr>
        <w:t xml:space="preserve"> </w:t>
      </w:r>
      <w:r>
        <w:t>for</w:t>
      </w:r>
      <w:r>
        <w:rPr>
          <w:spacing w:val="53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52"/>
        </w:rPr>
        <w:t xml:space="preserve"> </w:t>
      </w:r>
      <w:r>
        <w:t>it</w:t>
      </w:r>
      <w:r>
        <w:rPr>
          <w:spacing w:val="53"/>
        </w:rPr>
        <w:t xml:space="preserve"> </w:t>
      </w:r>
      <w:r>
        <w:t>is</w:t>
      </w:r>
      <w:r>
        <w:rPr>
          <w:spacing w:val="55"/>
        </w:rPr>
        <w:t xml:space="preserve"> </w:t>
      </w:r>
      <w:r>
        <w:rPr>
          <w:spacing w:val="-1"/>
        </w:rPr>
        <w:t>e</w:t>
      </w:r>
      <w:r>
        <w:t>re</w:t>
      </w:r>
      <w:r>
        <w:rPr>
          <w:spacing w:val="-1"/>
        </w:rPr>
        <w:t>c</w:t>
      </w:r>
      <w:r>
        <w:t>ted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51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rPr>
          <w:spacing w:val="1"/>
        </w:rPr>
        <w:t>re</w:t>
      </w:r>
      <w:r>
        <w:t>sponsibili</w:t>
      </w:r>
      <w:r>
        <w:rPr>
          <w:spacing w:val="3"/>
        </w:rPr>
        <w:t>t</w:t>
      </w:r>
      <w:r>
        <w:t>y</w:t>
      </w:r>
      <w:r>
        <w:rPr>
          <w:spacing w:val="45"/>
        </w:rPr>
        <w:t xml:space="preserve"> </w:t>
      </w:r>
      <w:r>
        <w:t>of</w:t>
      </w:r>
      <w:r>
        <w:rPr>
          <w:spacing w:val="54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tor,</w:t>
      </w:r>
      <w:r>
        <w:rPr>
          <w:spacing w:val="52"/>
        </w:rPr>
        <w:t xml:space="preserve"> </w:t>
      </w:r>
      <w:r>
        <w:t>should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 subsid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22"/>
        </w:rPr>
        <w:t xml:space="preserve"> </w:t>
      </w:r>
      <w:r>
        <w:t>or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8"/>
        </w:rPr>
        <w:t xml:space="preserve"> </w:t>
      </w:r>
      <w:r>
        <w:t>oth</w:t>
      </w:r>
      <w:r>
        <w:rPr>
          <w:spacing w:val="1"/>
        </w:rPr>
        <w:t>e</w:t>
      </w:r>
      <w:r>
        <w:t>r</w:t>
      </w:r>
      <w:r>
        <w:rPr>
          <w:spacing w:val="23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22"/>
        </w:rPr>
        <w:t xml:space="preserve"> </w:t>
      </w:r>
      <w:r>
        <w:t>o</w:t>
      </w:r>
      <w:r>
        <w:rPr>
          <w:spacing w:val="1"/>
        </w:rPr>
        <w:t>c</w:t>
      </w:r>
      <w:r>
        <w:rPr>
          <w:spacing w:val="-1"/>
        </w:rPr>
        <w:t>c</w:t>
      </w:r>
      <w:r>
        <w:t>ur</w:t>
      </w:r>
      <w:r>
        <w:rPr>
          <w:spacing w:val="23"/>
        </w:rPr>
        <w:t xml:space="preserve"> </w:t>
      </w:r>
      <w:r>
        <w:t>due</w:t>
      </w:r>
      <w:r>
        <w:rPr>
          <w:spacing w:val="22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ine</w:t>
      </w:r>
      <w:r>
        <w:rPr>
          <w:spacing w:val="-2"/>
        </w:rPr>
        <w:t>f</w:t>
      </w:r>
      <w:r>
        <w:t>fi</w:t>
      </w:r>
      <w:r>
        <w:rPr>
          <w:spacing w:val="-2"/>
        </w:rPr>
        <w:t>c</w:t>
      </w:r>
      <w:r>
        <w:t>ien</w:t>
      </w:r>
      <w:r>
        <w:rPr>
          <w:spacing w:val="3"/>
        </w:rPr>
        <w:t>c</w:t>
      </w:r>
      <w:r>
        <w:t>y</w:t>
      </w:r>
      <w:r>
        <w:rPr>
          <w:spacing w:val="18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shorin</w:t>
      </w:r>
      <w:r>
        <w:rPr>
          <w:spacing w:val="-3"/>
        </w:rPr>
        <w:t>g</w:t>
      </w:r>
      <w:r>
        <w:t>,</w:t>
      </w:r>
      <w:r>
        <w:rPr>
          <w:spacing w:val="23"/>
        </w:rPr>
        <w:t xml:space="preserve"> </w:t>
      </w:r>
      <w:r>
        <w:t>und</w:t>
      </w:r>
      <w:r>
        <w:rPr>
          <w:spacing w:val="1"/>
        </w:rPr>
        <w:t>e</w:t>
      </w:r>
      <w:r>
        <w:t>rpinnin</w:t>
      </w:r>
      <w:r>
        <w:rPr>
          <w:spacing w:val="-3"/>
        </w:rPr>
        <w:t>g</w:t>
      </w:r>
      <w:r>
        <w:t>, strutting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5"/>
        </w:rPr>
        <w:t xml:space="preserve"> </w:t>
      </w:r>
      <w:r>
        <w:t>like</w:t>
      </w:r>
      <w:r>
        <w:rPr>
          <w:spacing w:val="15"/>
        </w:rPr>
        <w:t xml:space="preserve"> </w:t>
      </w:r>
      <w:r>
        <w:t>or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14"/>
        </w:rPr>
        <w:t xml:space="preserve"> </w:t>
      </w:r>
      <w:r>
        <w:t>other</w:t>
      </w:r>
      <w:r>
        <w:rPr>
          <w:spacing w:val="15"/>
        </w:rPr>
        <w:t xml:space="preserve"> </w:t>
      </w:r>
      <w:r>
        <w:t>supp</w:t>
      </w:r>
      <w:r>
        <w:rPr>
          <w:spacing w:val="2"/>
        </w:rPr>
        <w:t>o</w:t>
      </w:r>
      <w:r>
        <w:t>rt</w:t>
      </w:r>
      <w:r>
        <w:rPr>
          <w:spacing w:val="16"/>
        </w:rPr>
        <w:t xml:space="preserve"> </w:t>
      </w:r>
      <w:r>
        <w:t>provi</w:t>
      </w:r>
      <w:r>
        <w:rPr>
          <w:spacing w:val="1"/>
        </w:rPr>
        <w:t>d</w:t>
      </w:r>
      <w:r>
        <w:rPr>
          <w:spacing w:val="-1"/>
        </w:rPr>
        <w:t>e</w:t>
      </w:r>
      <w:r>
        <w:t>d.</w:t>
      </w:r>
      <w:r>
        <w:rPr>
          <w:spacing w:val="16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1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7"/>
        </w:rPr>
        <w:t xml:space="preserve"> </w:t>
      </w:r>
      <w:r>
        <w:t>made</w:t>
      </w:r>
      <w:r>
        <w:rPr>
          <w:spacing w:val="17"/>
        </w:rPr>
        <w:t xml:space="preserve"> </w:t>
      </w:r>
      <w:r>
        <w:rPr>
          <w:spacing w:val="-3"/>
        </w:rPr>
        <w:t>g</w:t>
      </w:r>
      <w:r>
        <w:t>ood</w:t>
      </w:r>
      <w:r>
        <w:rPr>
          <w:spacing w:val="16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4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 xml:space="preserve">tor </w:t>
      </w:r>
      <w:r>
        <w:rPr>
          <w:spacing w:val="-2"/>
        </w:rPr>
        <w:t>a</w:t>
      </w:r>
      <w:r>
        <w:t xml:space="preserve">t his own </w:t>
      </w:r>
      <w:r>
        <w:rPr>
          <w:spacing w:val="-2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nse</w:t>
      </w:r>
      <w:r>
        <w:rPr>
          <w:spacing w:val="-1"/>
        </w:rPr>
        <w:t xml:space="preserve"> a</w:t>
      </w:r>
      <w:r>
        <w:t xml:space="preserve">nd </w:t>
      </w:r>
      <w:r>
        <w:rPr>
          <w:spacing w:val="1"/>
        </w:rPr>
        <w:t>r</w:t>
      </w:r>
      <w:r>
        <w:rPr>
          <w:spacing w:val="-1"/>
        </w:rPr>
        <w:t>e</w:t>
      </w:r>
      <w:r>
        <w:t>sponsibili</w:t>
      </w:r>
      <w:r>
        <w:rPr>
          <w:spacing w:val="3"/>
        </w:rPr>
        <w:t>t</w:t>
      </w:r>
      <w:r>
        <w:rPr>
          <w:spacing w:val="-5"/>
        </w:rPr>
        <w:t>y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The</w:t>
      </w:r>
      <w:r>
        <w:rPr>
          <w:spacing w:val="15"/>
        </w:rPr>
        <w:t xml:space="preserve"> </w:t>
      </w:r>
      <w:r>
        <w:t>shori</w:t>
      </w:r>
      <w:r>
        <w:rPr>
          <w:spacing w:val="2"/>
        </w:rPr>
        <w:t>n</w:t>
      </w:r>
      <w:r>
        <w:rPr>
          <w:spacing w:val="-3"/>
        </w:rPr>
        <w:t>g</w:t>
      </w:r>
      <w:r>
        <w:t>,</w:t>
      </w:r>
      <w:r>
        <w:rPr>
          <w:spacing w:val="16"/>
        </w:rPr>
        <w:t xml:space="preserve"> </w:t>
      </w:r>
      <w:r>
        <w:t>struttin</w:t>
      </w:r>
      <w:r>
        <w:rPr>
          <w:spacing w:val="-2"/>
        </w:rPr>
        <w:t>g</w:t>
      </w:r>
      <w:r>
        <w:t>,</w:t>
      </w:r>
      <w:r>
        <w:rPr>
          <w:spacing w:val="18"/>
        </w:rPr>
        <w:t xml:space="preserve"> </w:t>
      </w:r>
      <w:r>
        <w:t>p</w:t>
      </w:r>
      <w:r>
        <w:rPr>
          <w:spacing w:val="2"/>
        </w:rPr>
        <w:t>i</w:t>
      </w:r>
      <w:r>
        <w:t>ling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lik</w:t>
      </w:r>
      <w:r>
        <w:rPr>
          <w:spacing w:val="-1"/>
        </w:rPr>
        <w:t>e</w:t>
      </w:r>
      <w:r>
        <w:t>,</w:t>
      </w:r>
      <w:r>
        <w:rPr>
          <w:spacing w:val="1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ec</w:t>
      </w:r>
      <w:r>
        <w:t>uted</w:t>
      </w:r>
      <w:r>
        <w:rPr>
          <w:spacing w:val="16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s</w:t>
      </w:r>
      <w:r>
        <w:rPr>
          <w:spacing w:val="2"/>
        </w:rPr>
        <w:t>u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m</w:t>
      </w:r>
      <w:r>
        <w:rPr>
          <w:spacing w:val="1"/>
        </w:rPr>
        <w:t>a</w:t>
      </w:r>
      <w:r>
        <w:t>nn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8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rPr>
          <w:spacing w:val="-1"/>
        </w:rPr>
        <w:t>ca</w:t>
      </w:r>
      <w:r>
        <w:t>u</w:t>
      </w:r>
      <w:r>
        <w:rPr>
          <w:spacing w:val="2"/>
        </w:rPr>
        <w:t>s</w:t>
      </w:r>
      <w:r>
        <w:t>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s little</w:t>
      </w:r>
      <w:r>
        <w:rPr>
          <w:spacing w:val="11"/>
        </w:rPr>
        <w:t xml:space="preserve"> </w:t>
      </w:r>
      <w:r>
        <w:t>inconv</w:t>
      </w:r>
      <w:r>
        <w:rPr>
          <w:spacing w:val="-2"/>
        </w:rPr>
        <w:t>e</w:t>
      </w:r>
      <w:r>
        <w:t>nien</w:t>
      </w:r>
      <w:r>
        <w:rPr>
          <w:spacing w:val="-2"/>
        </w:rPr>
        <w:t>c</w:t>
      </w:r>
      <w:r>
        <w:t>e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rPr>
          <w:spacing w:val="2"/>
        </w:rPr>
        <w:t>p</w:t>
      </w:r>
      <w:r>
        <w:t>ossible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djoining</w:t>
      </w:r>
      <w:r>
        <w:rPr>
          <w:spacing w:val="13"/>
        </w:rPr>
        <w:t xml:space="preserve"> </w:t>
      </w:r>
      <w:r>
        <w:t>own</w:t>
      </w:r>
      <w:r>
        <w:rPr>
          <w:spacing w:val="-2"/>
        </w:rPr>
        <w:t>e</w:t>
      </w:r>
      <w:r>
        <w:t>rs</w:t>
      </w:r>
      <w:r>
        <w:rPr>
          <w:spacing w:val="11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public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 r</w:t>
      </w:r>
      <w:r>
        <w:rPr>
          <w:spacing w:val="-2"/>
        </w:rPr>
        <w:t>e</w:t>
      </w:r>
      <w:r>
        <w:t>sponsible</w:t>
      </w:r>
      <w:r>
        <w:rPr>
          <w:spacing w:val="20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20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3"/>
        </w:rPr>
        <w:t>g</w:t>
      </w:r>
      <w:r>
        <w:t>oti</w:t>
      </w:r>
      <w:r>
        <w:rPr>
          <w:spacing w:val="-1"/>
        </w:rPr>
        <w:t>a</w:t>
      </w:r>
      <w:r>
        <w:t>t</w:t>
      </w:r>
      <w:r>
        <w:rPr>
          <w:spacing w:val="3"/>
        </w:rPr>
        <w:t>i</w:t>
      </w:r>
      <w:r>
        <w:t>ng</w:t>
      </w:r>
      <w:r>
        <w:rPr>
          <w:spacing w:val="21"/>
        </w:rPr>
        <w:t xml:space="preserve"> </w:t>
      </w:r>
      <w:r>
        <w:t>with</w:t>
      </w:r>
      <w:r>
        <w:rPr>
          <w:spacing w:val="21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djoining</w:t>
      </w:r>
      <w:r>
        <w:rPr>
          <w:spacing w:val="21"/>
        </w:rPr>
        <w:t xml:space="preserve"> </w:t>
      </w:r>
      <w:r>
        <w:rPr>
          <w:spacing w:val="2"/>
        </w:rPr>
        <w:t>o</w:t>
      </w:r>
      <w:r>
        <w:t>wn</w:t>
      </w:r>
      <w:r>
        <w:rPr>
          <w:spacing w:val="-2"/>
        </w:rPr>
        <w:t>e</w:t>
      </w:r>
      <w:r>
        <w:t>rs</w:t>
      </w:r>
      <w:r>
        <w:rPr>
          <w:spacing w:val="20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a</w:t>
      </w:r>
      <w:r>
        <w:t>ns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a</w:t>
      </w:r>
      <w:r>
        <w:t>fe</w:t>
      </w:r>
      <w:r>
        <w:rPr>
          <w:spacing w:val="-3"/>
        </w:rPr>
        <w:t>g</w:t>
      </w:r>
      <w:r>
        <w:t>u</w:t>
      </w:r>
      <w:r>
        <w:rPr>
          <w:spacing w:val="1"/>
        </w:rPr>
        <w:t>a</w:t>
      </w:r>
      <w:r>
        <w:t>rd</w:t>
      </w:r>
      <w:r>
        <w:rPr>
          <w:spacing w:val="20"/>
        </w:rPr>
        <w:t xml:space="preserve"> </w:t>
      </w:r>
      <w:r>
        <w:t>their</w:t>
      </w:r>
      <w:r>
        <w:rPr>
          <w:spacing w:val="22"/>
        </w:rPr>
        <w:t xml:space="preserve"> </w:t>
      </w:r>
      <w:r>
        <w:t>pro</w:t>
      </w:r>
      <w:r>
        <w:rPr>
          <w:spacing w:val="1"/>
        </w:rPr>
        <w:t>p</w:t>
      </w:r>
      <w:r>
        <w:rPr>
          <w:spacing w:val="-1"/>
        </w:rPr>
        <w:t>e</w:t>
      </w:r>
      <w:r>
        <w:t>r</w:t>
      </w:r>
      <w:r>
        <w:rPr>
          <w:spacing w:val="4"/>
        </w:rPr>
        <w:t>t</w:t>
      </w:r>
      <w:r>
        <w:t xml:space="preserve">y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3"/>
        </w:rPr>
        <w:t xml:space="preserve"> </w:t>
      </w:r>
      <w:r>
        <w:t>use</w:t>
      </w:r>
      <w:r>
        <w:rPr>
          <w:spacing w:val="1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9"/>
        </w:rPr>
        <w:t xml:space="preserve"> </w:t>
      </w:r>
      <w:r>
        <w:rPr>
          <w:spacing w:val="2"/>
        </w:rPr>
        <w:t>p</w:t>
      </w:r>
      <w:r>
        <w:t>ortion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their</w:t>
      </w:r>
      <w:r>
        <w:rPr>
          <w:spacing w:val="13"/>
        </w:rPr>
        <w:t xml:space="preserve"> </w:t>
      </w:r>
      <w:r>
        <w:t>land</w:t>
      </w:r>
      <w:r>
        <w:rPr>
          <w:spacing w:val="15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13"/>
        </w:rPr>
        <w:t xml:space="preserve"> </w:t>
      </w:r>
      <w:r>
        <w:t>purp</w:t>
      </w:r>
      <w:r>
        <w:rPr>
          <w:spacing w:val="-1"/>
        </w:rPr>
        <w:t>o</w:t>
      </w:r>
      <w:r>
        <w:t>se</w:t>
      </w:r>
      <w:r>
        <w:rPr>
          <w:spacing w:val="1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ec</w:t>
      </w:r>
      <w:r>
        <w:t>uti</w:t>
      </w:r>
      <w:r>
        <w:rPr>
          <w:spacing w:val="2"/>
        </w:rPr>
        <w:t>n</w:t>
      </w:r>
      <w:r>
        <w:t>g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 xml:space="preserve">nd no </w:t>
      </w:r>
      <w:r>
        <w:rPr>
          <w:spacing w:val="-1"/>
        </w:rPr>
        <w:t>c</w:t>
      </w:r>
      <w:r>
        <w:t xml:space="preserve">laims submitted on </w:t>
      </w:r>
      <w:r>
        <w:rPr>
          <w:spacing w:val="-2"/>
        </w:rPr>
        <w:t>t</w:t>
      </w:r>
      <w:r>
        <w:t xml:space="preserve">his </w:t>
      </w:r>
      <w:r>
        <w:rPr>
          <w:spacing w:val="-2"/>
        </w:rPr>
        <w:t>g</w:t>
      </w:r>
      <w:r>
        <w:t>round</w:t>
      </w:r>
      <w:r>
        <w:rPr>
          <w:spacing w:val="-1"/>
        </w:rPr>
        <w:t xml:space="preserve"> </w:t>
      </w:r>
      <w:r>
        <w:t>will be</w:t>
      </w:r>
      <w:r>
        <w:rPr>
          <w:spacing w:val="-1"/>
        </w:rPr>
        <w:t xml:space="preserve"> e</w:t>
      </w:r>
      <w:r>
        <w:t>n</w:t>
      </w:r>
      <w:r>
        <w:rPr>
          <w:spacing w:val="2"/>
        </w:rPr>
        <w:t>t</w:t>
      </w:r>
      <w:r>
        <w:rPr>
          <w:spacing w:val="-1"/>
        </w:rPr>
        <w:t>e</w:t>
      </w:r>
      <w:r>
        <w:t>rtained.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h</w:t>
      </w:r>
      <w:r>
        <w:rPr>
          <w:spacing w:val="-1"/>
        </w:rPr>
        <w:t>e</w:t>
      </w:r>
      <w:r>
        <w:t>ld</w:t>
      </w:r>
      <w:r>
        <w:rPr>
          <w:spacing w:val="2"/>
        </w:rPr>
        <w:t xml:space="preserve"> </w:t>
      </w:r>
      <w:r>
        <w:t>sole</w:t>
      </w:r>
      <w:r>
        <w:rPr>
          <w:spacing w:val="2"/>
        </w:rPr>
        <w:t>l</w:t>
      </w:r>
      <w:r>
        <w:t>y</w:t>
      </w:r>
      <w:r>
        <w:rPr>
          <w:spacing w:val="57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sponsible</w:t>
      </w:r>
      <w:r>
        <w:rPr>
          <w:spacing w:val="3"/>
        </w:rPr>
        <w:t xml:space="preserve"> </w:t>
      </w:r>
      <w:r>
        <w:t>for the</w:t>
      </w:r>
      <w:r>
        <w:rPr>
          <w:spacing w:val="1"/>
        </w:rPr>
        <w:t xml:space="preserve"> </w:t>
      </w:r>
      <w:r>
        <w:t>s</w:t>
      </w:r>
      <w:r>
        <w:rPr>
          <w:spacing w:val="-1"/>
        </w:rPr>
        <w:t>a</w:t>
      </w:r>
      <w:r>
        <w:rPr>
          <w:spacing w:val="1"/>
        </w:rPr>
        <w:t>f</w:t>
      </w:r>
      <w:r>
        <w:rPr>
          <w:spacing w:val="-1"/>
        </w:rPr>
        <w:t>e</w:t>
      </w:r>
      <w:r>
        <w:rPr>
          <w:spacing w:val="5"/>
        </w:rPr>
        <w:t>t</w:t>
      </w:r>
      <w:r>
        <w:t>y</w:t>
      </w:r>
      <w:r>
        <w:rPr>
          <w:spacing w:val="54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 xml:space="preserve">djoining </w:t>
      </w:r>
      <w:r>
        <w:rPr>
          <w:spacing w:val="-1"/>
        </w:rPr>
        <w:t>e</w:t>
      </w:r>
      <w:r>
        <w:rPr>
          <w:spacing w:val="2"/>
        </w:rPr>
        <w:t>x</w:t>
      </w:r>
      <w:r>
        <w:t>isting buildin</w:t>
      </w:r>
      <w:r>
        <w:rPr>
          <w:spacing w:val="-2"/>
        </w:rPr>
        <w:t>g</w:t>
      </w:r>
      <w:r>
        <w:t>s,</w:t>
      </w:r>
      <w:r>
        <w:rPr>
          <w:spacing w:val="31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suf</w:t>
      </w:r>
      <w:r>
        <w:rPr>
          <w:spacing w:val="-2"/>
        </w:rPr>
        <w:t>f</w:t>
      </w:r>
      <w:r>
        <w:t>ic</w:t>
      </w:r>
      <w:r>
        <w:rPr>
          <w:spacing w:val="2"/>
        </w:rPr>
        <w:t>i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t>y</w:t>
      </w:r>
      <w:r>
        <w:rPr>
          <w:spacing w:val="28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tempo</w:t>
      </w:r>
      <w:r>
        <w:rPr>
          <w:spacing w:val="-1"/>
        </w:rPr>
        <w:t>r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26"/>
        </w:rPr>
        <w:t xml:space="preserve"> </w:t>
      </w:r>
      <w:r>
        <w:t>or</w:t>
      </w:r>
      <w:r>
        <w:rPr>
          <w:spacing w:val="30"/>
        </w:rPr>
        <w:t xml:space="preserve"> </w:t>
      </w:r>
      <w:r>
        <w:t>p</w:t>
      </w:r>
      <w:r>
        <w:rPr>
          <w:spacing w:val="1"/>
        </w:rPr>
        <w:t>e</w:t>
      </w:r>
      <w:r>
        <w:t>rm</w:t>
      </w:r>
      <w:r>
        <w:rPr>
          <w:spacing w:val="-2"/>
        </w:rPr>
        <w:t>a</w:t>
      </w:r>
      <w:r>
        <w:t>n</w:t>
      </w:r>
      <w:r>
        <w:rPr>
          <w:spacing w:val="-1"/>
        </w:rPr>
        <w:t>e</w:t>
      </w:r>
      <w:r>
        <w:t>nt</w:t>
      </w:r>
      <w:r>
        <w:rPr>
          <w:spacing w:val="31"/>
        </w:rPr>
        <w:t xml:space="preserve"> </w:t>
      </w:r>
      <w:r>
        <w:t>shori</w:t>
      </w:r>
      <w:r>
        <w:rPr>
          <w:spacing w:val="2"/>
        </w:rPr>
        <w:t>n</w:t>
      </w:r>
      <w:r>
        <w:rPr>
          <w:spacing w:val="-3"/>
        </w:rPr>
        <w:t>g</w:t>
      </w:r>
      <w:r>
        <w:t>,</w:t>
      </w:r>
      <w:r>
        <w:rPr>
          <w:spacing w:val="30"/>
        </w:rPr>
        <w:t xml:space="preserve"> </w:t>
      </w:r>
      <w:r>
        <w:t>und</w:t>
      </w:r>
      <w:r>
        <w:rPr>
          <w:spacing w:val="1"/>
        </w:rPr>
        <w:t>e</w:t>
      </w:r>
      <w:r>
        <w:t>r</w:t>
      </w:r>
      <w:r>
        <w:rPr>
          <w:spacing w:val="1"/>
        </w:rPr>
        <w:t>p</w:t>
      </w:r>
      <w:r>
        <w:t>innin</w:t>
      </w:r>
      <w:r>
        <w:rPr>
          <w:spacing w:val="-3"/>
        </w:rPr>
        <w:t>g</w:t>
      </w:r>
      <w:r>
        <w:t>,</w:t>
      </w:r>
      <w:r>
        <w:rPr>
          <w:spacing w:val="30"/>
        </w:rPr>
        <w:t xml:space="preserve"> </w:t>
      </w:r>
      <w:r>
        <w:t>pilin</w:t>
      </w:r>
      <w:r>
        <w:rPr>
          <w:spacing w:val="-2"/>
        </w:rPr>
        <w:t>g</w:t>
      </w:r>
      <w:r>
        <w:t>,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nd the like.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rPr>
          <w:spacing w:val="2"/>
        </w:rPr>
        <w:t>k</w:t>
      </w:r>
      <w:r>
        <w:rPr>
          <w:spacing w:val="-1"/>
        </w:rPr>
        <w:t>ee</w:t>
      </w:r>
      <w:r>
        <w:t>p</w:t>
      </w:r>
      <w:r>
        <w:rPr>
          <w:spacing w:val="30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30"/>
        </w:rPr>
        <w:t xml:space="preserve"> </w:t>
      </w:r>
      <w:r>
        <w:t>info</w:t>
      </w:r>
      <w:r>
        <w:rPr>
          <w:spacing w:val="-1"/>
        </w:rPr>
        <w:t>r</w:t>
      </w:r>
      <w:r>
        <w:t>med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0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manner</w:t>
      </w:r>
      <w:r>
        <w:rPr>
          <w:spacing w:val="27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t>wh</w:t>
      </w:r>
      <w:r>
        <w:rPr>
          <w:spacing w:val="2"/>
        </w:rPr>
        <w:t>i</w:t>
      </w:r>
      <w:r>
        <w:rPr>
          <w:spacing w:val="5"/>
        </w:rPr>
        <w:t>c</w:t>
      </w:r>
      <w:r>
        <w:t>h</w:t>
      </w:r>
      <w:r>
        <w:rPr>
          <w:spacing w:val="28"/>
        </w:rPr>
        <w:t xml:space="preserve"> </w:t>
      </w:r>
      <w:r>
        <w:t>he</w:t>
      </w:r>
      <w:r>
        <w:rPr>
          <w:spacing w:val="32"/>
        </w:rPr>
        <w:t xml:space="preserve"> </w:t>
      </w:r>
      <w:r>
        <w:t>int</w:t>
      </w:r>
      <w:r>
        <w:rPr>
          <w:spacing w:val="-1"/>
        </w:rPr>
        <w:t>e</w:t>
      </w:r>
      <w:r>
        <w:t>nds</w:t>
      </w:r>
      <w:r>
        <w:rPr>
          <w:spacing w:val="28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proc</w:t>
      </w:r>
      <w:r>
        <w:rPr>
          <w:spacing w:val="-1"/>
        </w:rPr>
        <w:t>ee</w:t>
      </w:r>
      <w:r>
        <w:t>d with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ec</w:t>
      </w:r>
      <w:r>
        <w:t>ution</w:t>
      </w:r>
      <w:r>
        <w:rPr>
          <w:spacing w:val="23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5"/>
        </w:rPr>
        <w:t xml:space="preserve"> </w:t>
      </w:r>
      <w:r>
        <w:t>obtain</w:t>
      </w:r>
      <w:r>
        <w:rPr>
          <w:spacing w:val="25"/>
        </w:rPr>
        <w:t xml:space="preserve"> </w:t>
      </w:r>
      <w:r>
        <w:t>his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l.</w:t>
      </w:r>
      <w:r>
        <w:rPr>
          <w:spacing w:val="26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rPr>
          <w:spacing w:val="1"/>
        </w:rPr>
        <w:t>r</w:t>
      </w:r>
      <w:r>
        <w:t>ov</w:t>
      </w:r>
      <w:r>
        <w:rPr>
          <w:spacing w:val="-1"/>
        </w:rPr>
        <w:t>a</w:t>
      </w:r>
      <w:r>
        <w:t>l</w:t>
      </w:r>
      <w:r>
        <w:rPr>
          <w:spacing w:val="24"/>
        </w:rPr>
        <w:t xml:space="preserve"> </w:t>
      </w:r>
      <w:r>
        <w:t>if</w:t>
      </w:r>
      <w:r>
        <w:rPr>
          <w:spacing w:val="25"/>
        </w:rPr>
        <w:t xml:space="preserve"> </w:t>
      </w:r>
      <w:r>
        <w:rPr>
          <w:spacing w:val="-3"/>
        </w:rPr>
        <w:t>g</w:t>
      </w:r>
      <w:r>
        <w:t>iven</w:t>
      </w:r>
      <w:r>
        <w:rPr>
          <w:spacing w:val="23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 not absolve</w:t>
      </w:r>
      <w:r>
        <w:rPr>
          <w:spacing w:val="-1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rPr>
          <w:spacing w:val="2"/>
        </w:rPr>
        <w:t>t</w:t>
      </w:r>
      <w:r>
        <w:t>or of</w:t>
      </w:r>
      <w:r>
        <w:rPr>
          <w:spacing w:val="-2"/>
        </w:rPr>
        <w:t xml:space="preserve"> </w:t>
      </w:r>
      <w:r>
        <w:t>his r</w:t>
      </w:r>
      <w:r>
        <w:rPr>
          <w:spacing w:val="-1"/>
        </w:rPr>
        <w:t>e</w:t>
      </w:r>
      <w:r>
        <w:t>sponsibili</w:t>
      </w:r>
      <w:r>
        <w:rPr>
          <w:spacing w:val="3"/>
        </w:rPr>
        <w:t>t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u</w:t>
      </w:r>
      <w:r>
        <w:t>nd</w:t>
      </w:r>
      <w:r>
        <w:rPr>
          <w:spacing w:val="-1"/>
        </w:rPr>
        <w:t>e</w:t>
      </w:r>
      <w:r>
        <w:t>r this Claus</w:t>
      </w:r>
      <w:r>
        <w:rPr>
          <w:spacing w:val="-2"/>
        </w:rPr>
        <w:t>e</w:t>
      </w:r>
      <w:r>
        <w:t>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5"/>
        <w:jc w:val="both"/>
      </w:pPr>
      <w:r>
        <w:t>The</w:t>
      </w:r>
      <w:r>
        <w:rPr>
          <w:spacing w:val="4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s</w:t>
      </w:r>
      <w:r>
        <w:rPr>
          <w:spacing w:val="-1"/>
        </w:rPr>
        <w:t>a</w:t>
      </w:r>
      <w:r>
        <w:t>ve</w:t>
      </w:r>
      <w:r>
        <w:rPr>
          <w:spacing w:val="44"/>
        </w:rPr>
        <w:t xml:space="preserve"> </w:t>
      </w:r>
      <w:r>
        <w:t>h</w:t>
      </w:r>
      <w:r>
        <w:rPr>
          <w:spacing w:val="-1"/>
        </w:rPr>
        <w:t>a</w:t>
      </w:r>
      <w:r>
        <w:t>rml</w:t>
      </w:r>
      <w:r>
        <w:rPr>
          <w:spacing w:val="-1"/>
        </w:rPr>
        <w:t>e</w:t>
      </w:r>
      <w:r>
        <w:t>ss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5"/>
        </w:rPr>
        <w:t xml:space="preserve"> </w:t>
      </w:r>
      <w:r>
        <w:t>indemni</w:t>
      </w:r>
      <w:r>
        <w:rPr>
          <w:spacing w:val="1"/>
        </w:rPr>
        <w:t>f</w:t>
      </w:r>
      <w:r>
        <w:t>y</w:t>
      </w:r>
      <w:r>
        <w:rPr>
          <w:spacing w:val="40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44"/>
        </w:rPr>
        <w:t xml:space="preserve"> </w:t>
      </w:r>
      <w:r>
        <w:t>in</w:t>
      </w:r>
      <w:r>
        <w:rPr>
          <w:spacing w:val="45"/>
        </w:rPr>
        <w:t xml:space="preserve"> </w:t>
      </w:r>
      <w:r>
        <w:t>r</w:t>
      </w:r>
      <w:r>
        <w:rPr>
          <w:spacing w:val="-2"/>
        </w:rPr>
        <w:t>e</w:t>
      </w:r>
      <w:r>
        <w:t>sp</w:t>
      </w:r>
      <w:r>
        <w:rPr>
          <w:spacing w:val="-1"/>
        </w:rPr>
        <w:t>ec</w:t>
      </w:r>
      <w:r>
        <w:t>t</w:t>
      </w:r>
      <w:r>
        <w:rPr>
          <w:spacing w:val="51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rPr>
          <w:spacing w:val="-1"/>
        </w:rPr>
        <w:t>c</w:t>
      </w:r>
      <w:r>
        <w:t>laim</w:t>
      </w:r>
      <w:r>
        <w:rPr>
          <w:spacing w:val="-2"/>
        </w:rPr>
        <w:t>s</w:t>
      </w:r>
      <w:r>
        <w:t>, d</w:t>
      </w:r>
      <w:r>
        <w:rPr>
          <w:spacing w:val="-1"/>
        </w:rPr>
        <w:t>e</w:t>
      </w:r>
      <w:r>
        <w:t>mands,</w:t>
      </w:r>
      <w:r>
        <w:rPr>
          <w:spacing w:val="13"/>
        </w:rPr>
        <w:t xml:space="preserve"> </w:t>
      </w:r>
      <w:r>
        <w:t>pro</w:t>
      </w:r>
      <w:r>
        <w:rPr>
          <w:spacing w:val="-2"/>
        </w:rPr>
        <w:t>c</w:t>
      </w:r>
      <w:r>
        <w:rPr>
          <w:spacing w:val="1"/>
        </w:rPr>
        <w:t>e</w:t>
      </w:r>
      <w:r>
        <w:rPr>
          <w:spacing w:val="-1"/>
        </w:rPr>
        <w:t>e</w:t>
      </w:r>
      <w:r>
        <w:t>di</w:t>
      </w:r>
      <w:r>
        <w:rPr>
          <w:spacing w:val="2"/>
        </w:rPr>
        <w:t>n</w:t>
      </w:r>
      <w:r>
        <w:rPr>
          <w:spacing w:val="-3"/>
        </w:rPr>
        <w:t>g</w:t>
      </w:r>
      <w:r>
        <w:t>s,</w:t>
      </w:r>
      <w:r>
        <w:rPr>
          <w:spacing w:val="14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s,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osts,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1"/>
        </w:rPr>
        <w:t>ar</w:t>
      </w:r>
      <w:r>
        <w:rPr>
          <w:spacing w:val="-3"/>
        </w:rPr>
        <w:t>g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wh</w:t>
      </w:r>
      <w:r>
        <w:rPr>
          <w:spacing w:val="-2"/>
        </w:rPr>
        <w:t>a</w:t>
      </w:r>
      <w:r>
        <w:t>tsoev</w:t>
      </w:r>
      <w:r>
        <w:rPr>
          <w:spacing w:val="-2"/>
        </w:rPr>
        <w:t>e</w:t>
      </w:r>
      <w:r>
        <w:t>r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rising</w:t>
      </w:r>
      <w:r>
        <w:rPr>
          <w:spacing w:val="12"/>
        </w:rPr>
        <w:t xml:space="preserve"> </w:t>
      </w:r>
      <w:r>
        <w:t>out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t>in r</w:t>
      </w:r>
      <w:r>
        <w:rPr>
          <w:spacing w:val="-2"/>
        </w:rPr>
        <w:t>e</w:t>
      </w:r>
      <w:r>
        <w:t xml:space="preserve">lation to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-5"/>
        </w:rPr>
        <w:t xml:space="preserve"> </w:t>
      </w:r>
      <w:r>
        <w:t>su</w:t>
      </w:r>
      <w:r>
        <w:rPr>
          <w:spacing w:val="-1"/>
        </w:rPr>
        <w:t>c</w:t>
      </w:r>
      <w:r>
        <w:t>h mat</w:t>
      </w:r>
      <w:r>
        <w:rPr>
          <w:spacing w:val="2"/>
        </w:rPr>
        <w:t>t</w:t>
      </w:r>
      <w:r>
        <w:rPr>
          <w:spacing w:val="-1"/>
        </w:rPr>
        <w:t>e</w:t>
      </w:r>
      <w:r>
        <w:t>rs in so f</w:t>
      </w:r>
      <w:r>
        <w:rPr>
          <w:spacing w:val="-2"/>
        </w:rPr>
        <w:t>a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s the Contra</w:t>
      </w:r>
      <w:r>
        <w:rPr>
          <w:spacing w:val="-1"/>
        </w:rPr>
        <w:t>c</w:t>
      </w:r>
      <w:r>
        <w:t>tor is r</w:t>
      </w:r>
      <w:r>
        <w:rPr>
          <w:spacing w:val="-2"/>
        </w:rPr>
        <w:t>e</w:t>
      </w:r>
      <w:r>
        <w:t>sponsible und</w:t>
      </w:r>
      <w:r>
        <w:rPr>
          <w:spacing w:val="-2"/>
        </w:rPr>
        <w:t>e</w:t>
      </w:r>
      <w:r>
        <w:t>r</w:t>
      </w:r>
      <w:r>
        <w:rPr>
          <w:spacing w:val="1"/>
        </w:rPr>
        <w:t xml:space="preserve"> </w:t>
      </w:r>
      <w:r>
        <w:t>this Claus</w:t>
      </w:r>
      <w:r>
        <w:rPr>
          <w:spacing w:val="-2"/>
        </w:rPr>
        <w:t>e</w:t>
      </w:r>
      <w:r>
        <w:t>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5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1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41" w:name="bookmark40"/>
      <w:bookmarkEnd w:id="41"/>
      <w:r w:rsidR="001527E3">
        <w:rPr>
          <w:b/>
          <w:bCs/>
          <w:position w:val="1"/>
          <w:sz w:val="26"/>
          <w:szCs w:val="26"/>
        </w:rPr>
        <w:t>D</w:t>
      </w:r>
      <w:r w:rsidR="001527E3">
        <w:rPr>
          <w:b/>
          <w:bCs/>
          <w:spacing w:val="2"/>
          <w:position w:val="1"/>
          <w:sz w:val="26"/>
          <w:szCs w:val="26"/>
        </w:rPr>
        <w:t>e</w:t>
      </w:r>
      <w:r w:rsidR="001527E3">
        <w:rPr>
          <w:b/>
          <w:bCs/>
          <w:spacing w:val="-3"/>
          <w:position w:val="1"/>
          <w:sz w:val="26"/>
          <w:szCs w:val="26"/>
        </w:rPr>
        <w:t>m</w:t>
      </w:r>
      <w:r w:rsidR="001527E3">
        <w:rPr>
          <w:b/>
          <w:bCs/>
          <w:position w:val="1"/>
          <w:sz w:val="26"/>
          <w:szCs w:val="26"/>
        </w:rPr>
        <w:t>oliti</w:t>
      </w:r>
      <w:r w:rsidR="001527E3">
        <w:rPr>
          <w:b/>
          <w:bCs/>
          <w:spacing w:val="2"/>
          <w:position w:val="1"/>
          <w:sz w:val="26"/>
          <w:szCs w:val="26"/>
        </w:rPr>
        <w:t>o</w:t>
      </w:r>
      <w:r w:rsidR="001527E3">
        <w:rPr>
          <w:b/>
          <w:bCs/>
          <w:position w:val="1"/>
          <w:sz w:val="26"/>
          <w:szCs w:val="26"/>
        </w:rPr>
        <w:t>ns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2"/>
        <w:jc w:val="both"/>
      </w:pPr>
      <w:r>
        <w:t>D</w:t>
      </w:r>
      <w:r>
        <w:rPr>
          <w:spacing w:val="-2"/>
        </w:rPr>
        <w:t>e</w:t>
      </w:r>
      <w:r>
        <w:t>molition</w:t>
      </w:r>
      <w:r>
        <w:rPr>
          <w:spacing w:val="26"/>
        </w:rPr>
        <w:t xml:space="preserve"> </w:t>
      </w:r>
      <w:r>
        <w:t>includ</w:t>
      </w:r>
      <w:r>
        <w:rPr>
          <w:spacing w:val="-1"/>
        </w:rPr>
        <w:t>e</w:t>
      </w:r>
      <w:r>
        <w:t>s</w:t>
      </w:r>
      <w:r>
        <w:rPr>
          <w:spacing w:val="26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</w:t>
      </w:r>
      <w:r>
        <w:rPr>
          <w:spacing w:val="25"/>
        </w:rPr>
        <w:t xml:space="preserve"> </w:t>
      </w:r>
      <w:r>
        <w:t>d</w:t>
      </w:r>
      <w:r>
        <w:rPr>
          <w:spacing w:val="-1"/>
        </w:rPr>
        <w:t>e</w:t>
      </w:r>
      <w:r>
        <w:t>molition</w:t>
      </w:r>
      <w:r>
        <w:rPr>
          <w:spacing w:val="26"/>
        </w:rPr>
        <w:t xml:space="preserve"> </w:t>
      </w:r>
      <w:r>
        <w:t>i</w:t>
      </w:r>
      <w:r>
        <w:rPr>
          <w:spacing w:val="3"/>
        </w:rPr>
        <w:t>n</w:t>
      </w:r>
      <w:r>
        <w:rPr>
          <w:spacing w:val="-1"/>
        </w:rPr>
        <w:t>c</w:t>
      </w:r>
      <w:r>
        <w:rPr>
          <w:spacing w:val="2"/>
        </w:rPr>
        <w:t>l</w:t>
      </w:r>
      <w:r>
        <w:t>uding</w:t>
      </w:r>
      <w:r>
        <w:rPr>
          <w:spacing w:val="26"/>
        </w:rPr>
        <w:t xml:space="preserve"> </w:t>
      </w:r>
      <w:r>
        <w:t>grub</w:t>
      </w:r>
      <w:r>
        <w:rPr>
          <w:spacing w:val="-1"/>
        </w:rPr>
        <w:t>b</w:t>
      </w:r>
      <w:r>
        <w:t>ing</w:t>
      </w:r>
      <w:r>
        <w:rPr>
          <w:spacing w:val="26"/>
        </w:rPr>
        <w:t xml:space="preserve"> </w:t>
      </w:r>
      <w:r>
        <w:t>up</w:t>
      </w:r>
      <w:r>
        <w:rPr>
          <w:spacing w:val="26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5"/>
        </w:rPr>
        <w:t xml:space="preserve"> </w:t>
      </w:r>
      <w:r>
        <w:t>f</w:t>
      </w:r>
      <w:r>
        <w:rPr>
          <w:spacing w:val="1"/>
        </w:rPr>
        <w:t>o</w:t>
      </w:r>
      <w:r>
        <w:t>und</w:t>
      </w:r>
      <w:r>
        <w:rPr>
          <w:spacing w:val="-1"/>
        </w:rPr>
        <w:t>a</w:t>
      </w:r>
      <w:r>
        <w:t>tions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the prop</w:t>
      </w:r>
      <w:r>
        <w:rPr>
          <w:spacing w:val="-2"/>
        </w:rPr>
        <w:t>e</w:t>
      </w:r>
      <w:r>
        <w:t>r</w:t>
      </w:r>
      <w:r>
        <w:rPr>
          <w:spacing w:val="39"/>
        </w:rPr>
        <w:t xml:space="preserve"> </w:t>
      </w:r>
      <w:r>
        <w:t>te</w:t>
      </w:r>
      <w:r>
        <w:rPr>
          <w:spacing w:val="-2"/>
        </w:rPr>
        <w:t>r</w:t>
      </w:r>
      <w:r>
        <w:t>min</w:t>
      </w:r>
      <w:r>
        <w:rPr>
          <w:spacing w:val="-1"/>
        </w:rPr>
        <w:t>a</w:t>
      </w:r>
      <w:r>
        <w:t>tion</w:t>
      </w:r>
      <w:r>
        <w:rPr>
          <w:spacing w:val="40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41"/>
        </w:rPr>
        <w:t xml:space="preserve"> </w:t>
      </w:r>
      <w:r>
        <w:t>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rPr>
          <w:spacing w:val="-1"/>
        </w:rPr>
        <w:t>e</w:t>
      </w:r>
      <w:r>
        <w:t>s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0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40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3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9"/>
        </w:rPr>
        <w:t xml:space="preserve"> </w:t>
      </w:r>
      <w:r>
        <w:t>D</w:t>
      </w:r>
      <w:r>
        <w:rPr>
          <w:spacing w:val="-2"/>
        </w:rPr>
        <w:t>r</w:t>
      </w:r>
      <w:r>
        <w:rPr>
          <w:spacing w:val="1"/>
        </w:rPr>
        <w:t>a</w:t>
      </w:r>
      <w:r>
        <w:t>win</w:t>
      </w:r>
      <w:r>
        <w:rPr>
          <w:spacing w:val="-3"/>
        </w:rPr>
        <w:t>g</w:t>
      </w:r>
      <w:r>
        <w:t>s</w:t>
      </w:r>
      <w:r>
        <w:rPr>
          <w:spacing w:val="40"/>
        </w:rPr>
        <w:t xml:space="preserve"> </w:t>
      </w:r>
      <w:r>
        <w:t>includi</w:t>
      </w:r>
      <w:r>
        <w:rPr>
          <w:spacing w:val="2"/>
        </w:rPr>
        <w:t>n</w:t>
      </w:r>
      <w:r>
        <w:t>g</w:t>
      </w:r>
      <w:r>
        <w:rPr>
          <w:spacing w:val="38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r</w:t>
      </w:r>
      <w:r>
        <w:rPr>
          <w:spacing w:val="-2"/>
        </w:rPr>
        <w:t>e</w:t>
      </w:r>
      <w:r>
        <w:t>moval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nd dispos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d</w:t>
      </w:r>
      <w:r>
        <w:rPr>
          <w:spacing w:val="-1"/>
        </w:rPr>
        <w:t>e</w:t>
      </w:r>
      <w:r>
        <w:t>molished</w:t>
      </w:r>
      <w:r>
        <w:rPr>
          <w:spacing w:val="18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ls.</w:t>
      </w:r>
      <w:r>
        <w:rPr>
          <w:spacing w:val="19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t>d</w:t>
      </w:r>
      <w:r>
        <w:rPr>
          <w:spacing w:val="-1"/>
        </w:rPr>
        <w:t>e</w:t>
      </w:r>
      <w:r>
        <w:t>molition</w:t>
      </w:r>
      <w:r>
        <w:rPr>
          <w:spacing w:val="19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ec</w:t>
      </w:r>
      <w:r>
        <w:t>uted</w:t>
      </w:r>
      <w:r>
        <w:rPr>
          <w:spacing w:val="18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t>a</w:t>
      </w:r>
      <w:r>
        <w:rPr>
          <w:spacing w:val="18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stem</w:t>
      </w:r>
      <w:r>
        <w:rPr>
          <w:spacing w:val="-1"/>
        </w:rPr>
        <w:t>a</w:t>
      </w:r>
      <w:r>
        <w:t>tic mann</w:t>
      </w:r>
      <w:r>
        <w:rPr>
          <w:spacing w:val="-2"/>
        </w:rPr>
        <w:t>e</w:t>
      </w:r>
      <w:r>
        <w:t>r.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D</w:t>
      </w:r>
      <w:r>
        <w:rPr>
          <w:spacing w:val="-2"/>
        </w:rPr>
        <w:t>e</w:t>
      </w:r>
      <w:r>
        <w:t>molition</w:t>
      </w:r>
      <w:r>
        <w:rPr>
          <w:spacing w:val="43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tions</w:t>
      </w:r>
      <w:r>
        <w:rPr>
          <w:spacing w:val="43"/>
        </w:rPr>
        <w:t xml:space="preserve"> </w:t>
      </w:r>
      <w:r>
        <w:rPr>
          <w:spacing w:val="1"/>
        </w:rPr>
        <w:t>an</w:t>
      </w:r>
      <w:r>
        <w:t>d</w:t>
      </w:r>
      <w:r>
        <w:rPr>
          <w:spacing w:val="42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r</w:t>
      </w:r>
      <w:r>
        <w:rPr>
          <w:spacing w:val="-2"/>
        </w:rPr>
        <w:t>e</w:t>
      </w:r>
      <w:r>
        <w:t>mo</w:t>
      </w:r>
      <w:r>
        <w:rPr>
          <w:spacing w:val="2"/>
        </w:rPr>
        <w:t>v</w:t>
      </w:r>
      <w:r>
        <w:rPr>
          <w:spacing w:val="-1"/>
        </w:rPr>
        <w:t>a</w:t>
      </w:r>
      <w:r>
        <w:t>l</w:t>
      </w:r>
      <w:r>
        <w:rPr>
          <w:spacing w:val="43"/>
        </w:rPr>
        <w:t xml:space="preserve"> </w:t>
      </w:r>
      <w:r>
        <w:t>of</w:t>
      </w:r>
      <w:r>
        <w:rPr>
          <w:spacing w:val="42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br</w:t>
      </w:r>
      <w:r>
        <w:rPr>
          <w:spacing w:val="1"/>
        </w:rPr>
        <w:t>i</w:t>
      </w:r>
      <w:r>
        <w:t>s</w:t>
      </w:r>
      <w:r>
        <w:rPr>
          <w:spacing w:val="4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t>out</w:t>
      </w:r>
      <w:r>
        <w:rPr>
          <w:spacing w:val="43"/>
        </w:rPr>
        <w:t xml:space="preserve"> </w:t>
      </w:r>
      <w:r>
        <w:t>to</w:t>
      </w:r>
      <w:r>
        <w:rPr>
          <w:spacing w:val="45"/>
        </w:rPr>
        <w:t xml:space="preserve"> </w:t>
      </w:r>
      <w:r>
        <w:rPr>
          <w:spacing w:val="-1"/>
        </w:rPr>
        <w:t>e</w:t>
      </w:r>
      <w:r>
        <w:t>nsure</w:t>
      </w:r>
      <w:r>
        <w:rPr>
          <w:spacing w:val="43"/>
        </w:rPr>
        <w:t xml:space="preserve"> </w:t>
      </w:r>
      <w:r>
        <w:t>minim</w:t>
      </w:r>
      <w:r>
        <w:rPr>
          <w:spacing w:val="-3"/>
        </w:rPr>
        <w:t>u</w:t>
      </w:r>
      <w:r>
        <w:t>m int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t>with ro</w:t>
      </w:r>
      <w:r>
        <w:rPr>
          <w:spacing w:val="-2"/>
        </w:rPr>
        <w:t>a</w:t>
      </w:r>
      <w:r>
        <w:t xml:space="preserve">ds, </w:t>
      </w:r>
      <w:r>
        <w:rPr>
          <w:spacing w:val="2"/>
        </w:rPr>
        <w:t>s</w:t>
      </w:r>
      <w:r>
        <w:t>tr</w:t>
      </w:r>
      <w:r>
        <w:rPr>
          <w:spacing w:val="-2"/>
        </w:rPr>
        <w:t>e</w:t>
      </w:r>
      <w:r>
        <w:rPr>
          <w:spacing w:val="-1"/>
        </w:rPr>
        <w:t>e</w:t>
      </w:r>
      <w:r>
        <w:t xml:space="preserve">ts, footpaths </w:t>
      </w:r>
      <w:r>
        <w:rPr>
          <w:spacing w:val="-1"/>
        </w:rPr>
        <w:t>a</w:t>
      </w:r>
      <w:r>
        <w:t>nd oth</w:t>
      </w:r>
      <w:r>
        <w:rPr>
          <w:spacing w:val="1"/>
        </w:rPr>
        <w:t>e</w:t>
      </w:r>
      <w:r>
        <w:t xml:space="preserve">r </w:t>
      </w:r>
      <w:r>
        <w:rPr>
          <w:spacing w:val="-2"/>
        </w:rPr>
        <w:t>a</w:t>
      </w:r>
      <w:r>
        <w:t>djac</w:t>
      </w:r>
      <w:r>
        <w:rPr>
          <w:spacing w:val="-1"/>
        </w:rPr>
        <w:t>e</w:t>
      </w:r>
      <w:r>
        <w:t>nt oc</w:t>
      </w:r>
      <w:r>
        <w:rPr>
          <w:spacing w:val="-2"/>
        </w:rPr>
        <w:t>c</w:t>
      </w:r>
      <w:r>
        <w:t xml:space="preserve">upied </w:t>
      </w:r>
      <w:r>
        <w:rPr>
          <w:spacing w:val="1"/>
        </w:rPr>
        <w:t>o</w:t>
      </w:r>
      <w:r>
        <w:t>r u</w:t>
      </w:r>
      <w:r>
        <w:rPr>
          <w:spacing w:val="1"/>
        </w:rPr>
        <w:t>s</w:t>
      </w:r>
      <w:r>
        <w:rPr>
          <w:spacing w:val="-1"/>
        </w:rPr>
        <w:t>e</w:t>
      </w:r>
      <w:r>
        <w:t>d f</w:t>
      </w:r>
      <w:r>
        <w:rPr>
          <w:spacing w:val="-2"/>
        </w:rPr>
        <w:t>a</w:t>
      </w:r>
      <w:r>
        <w:rPr>
          <w:spacing w:val="-1"/>
        </w:rPr>
        <w:t>c</w:t>
      </w:r>
      <w:r>
        <w:t>ilities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7"/>
        <w:jc w:val="both"/>
      </w:pPr>
      <w:r>
        <w:t>The</w:t>
      </w:r>
      <w:r>
        <w:rPr>
          <w:spacing w:val="5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59"/>
        </w:rPr>
        <w:t xml:space="preserve"> </w:t>
      </w:r>
      <w:r>
        <w:rPr>
          <w:spacing w:val="-1"/>
        </w:rPr>
        <w:t>a</w:t>
      </w:r>
      <w:r>
        <w:t>t his own</w:t>
      </w:r>
      <w:r>
        <w:rPr>
          <w:spacing w:val="59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nse</w:t>
      </w:r>
      <w:r>
        <w:rPr>
          <w:spacing w:val="59"/>
        </w:rPr>
        <w:t xml:space="preserve"> </w:t>
      </w:r>
      <w:r>
        <w:t>sh</w:t>
      </w:r>
      <w:r>
        <w:rPr>
          <w:spacing w:val="-1"/>
        </w:rPr>
        <w:t>a</w:t>
      </w:r>
      <w:r>
        <w:t>ll r</w:t>
      </w:r>
      <w:r>
        <w:rPr>
          <w:spacing w:val="-2"/>
        </w:rPr>
        <w:t>e</w:t>
      </w:r>
      <w:r>
        <w:t>p</w:t>
      </w:r>
      <w:r>
        <w:rPr>
          <w:spacing w:val="-1"/>
        </w:rPr>
        <w:t>a</w:t>
      </w:r>
      <w:r>
        <w:t>ir</w:t>
      </w:r>
      <w:r>
        <w:rPr>
          <w:spacing w:val="1"/>
        </w:rPr>
        <w:t xml:space="preserve"> </w:t>
      </w:r>
      <w:r>
        <w:t>d</w:t>
      </w:r>
      <w:r>
        <w:rPr>
          <w:spacing w:val="-1"/>
        </w:rPr>
        <w:t>a</w:t>
      </w:r>
      <w:r>
        <w:t>mage</w:t>
      </w:r>
      <w:r>
        <w:rPr>
          <w:spacing w:val="58"/>
        </w:rPr>
        <w:t xml:space="preserve"> </w:t>
      </w:r>
      <w:r>
        <w:rPr>
          <w:spacing w:val="-1"/>
        </w:rPr>
        <w:t>ca</w:t>
      </w:r>
      <w:r>
        <w:t>u</w:t>
      </w:r>
      <w:r>
        <w:rPr>
          <w:spacing w:val="2"/>
        </w:rPr>
        <w:t>s</w:t>
      </w:r>
      <w:r>
        <w:rPr>
          <w:spacing w:val="-1"/>
        </w:rPr>
        <w:t>e</w:t>
      </w:r>
      <w:r>
        <w:t>d</w:t>
      </w:r>
      <w:r>
        <w:rPr>
          <w:spacing w:val="59"/>
        </w:rPr>
        <w:t xml:space="preserve"> </w:t>
      </w:r>
      <w:r>
        <w:t xml:space="preserve">to </w:t>
      </w:r>
      <w:r>
        <w:rPr>
          <w:spacing w:val="-1"/>
        </w:rPr>
        <w:t>a</w:t>
      </w:r>
      <w:r>
        <w:t>dja</w:t>
      </w:r>
      <w:r>
        <w:rPr>
          <w:spacing w:val="-2"/>
        </w:rPr>
        <w:t>c</w:t>
      </w:r>
      <w:r>
        <w:rPr>
          <w:spacing w:val="-1"/>
        </w:rPr>
        <w:t>e</w:t>
      </w:r>
      <w:r>
        <w:t>nt fa</w:t>
      </w:r>
      <w:r>
        <w:rPr>
          <w:spacing w:val="-1"/>
        </w:rPr>
        <w:t>c</w:t>
      </w:r>
      <w:r>
        <w:t>ilities</w:t>
      </w:r>
      <w:r>
        <w:rPr>
          <w:spacing w:val="59"/>
        </w:rPr>
        <w:t xml:space="preserve"> </w:t>
      </w:r>
      <w:r>
        <w:rPr>
          <w:spacing w:val="2"/>
        </w:rPr>
        <w:t>b</w:t>
      </w:r>
      <w:r>
        <w:t>y d</w:t>
      </w:r>
      <w:r>
        <w:rPr>
          <w:spacing w:val="-1"/>
        </w:rPr>
        <w:t>e</w:t>
      </w:r>
      <w:r>
        <w:t>molition</w:t>
      </w:r>
      <w:r>
        <w:rPr>
          <w:spacing w:val="12"/>
        </w:rPr>
        <w:t xml:space="preserve"> </w:t>
      </w:r>
      <w:r>
        <w:t>op</w:t>
      </w:r>
      <w:r>
        <w:rPr>
          <w:spacing w:val="-1"/>
        </w:rPr>
        <w:t>era</w:t>
      </w:r>
      <w:r>
        <w:t>tions.</w:t>
      </w:r>
      <w:r>
        <w:rPr>
          <w:spacing w:val="12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p</w:t>
      </w:r>
      <w:r>
        <w:rPr>
          <w:spacing w:val="3"/>
        </w:rPr>
        <w:t>a</w:t>
      </w:r>
      <w:r>
        <w:t>y</w:t>
      </w:r>
      <w:r>
        <w:rPr>
          <w:spacing w:val="9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disc</w:t>
      </w:r>
      <w:r>
        <w:rPr>
          <w:spacing w:val="1"/>
        </w:rPr>
        <w:t>o</w:t>
      </w:r>
      <w:r>
        <w:t>nn</w:t>
      </w:r>
      <w:r>
        <w:rPr>
          <w:spacing w:val="-1"/>
        </w:rPr>
        <w:t>ec</w:t>
      </w:r>
      <w:r>
        <w:t>tin</w:t>
      </w:r>
      <w:r>
        <w:rPr>
          <w:spacing w:val="-3"/>
        </w:rPr>
        <w:t>g</w:t>
      </w:r>
      <w:r>
        <w:t>,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e</w:t>
      </w:r>
      <w:r>
        <w:t>movi</w:t>
      </w:r>
      <w:r>
        <w:rPr>
          <w:spacing w:val="2"/>
        </w:rPr>
        <w:t>n</w:t>
      </w:r>
      <w:r>
        <w:t xml:space="preserve">g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ca</w:t>
      </w:r>
      <w:r>
        <w:t>ppi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of utili</w:t>
      </w:r>
      <w:r>
        <w:rPr>
          <w:spacing w:val="3"/>
        </w:rPr>
        <w:t>t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</w:t>
      </w:r>
      <w:r>
        <w:rPr>
          <w:spacing w:val="1"/>
        </w:rPr>
        <w:t>r</w:t>
      </w:r>
      <w:r>
        <w:t>vic</w:t>
      </w:r>
      <w:r>
        <w:rPr>
          <w:spacing w:val="-2"/>
        </w:rPr>
        <w:t>e</w:t>
      </w:r>
      <w:r>
        <w:t>s, noti</w:t>
      </w:r>
      <w:r>
        <w:rPr>
          <w:spacing w:val="1"/>
        </w:rPr>
        <w:t>f</w:t>
      </w:r>
      <w:r>
        <w:t>y</w:t>
      </w:r>
      <w:r>
        <w:rPr>
          <w:spacing w:val="-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a</w:t>
      </w:r>
      <w:r>
        <w:rPr>
          <w:spacing w:val="1"/>
        </w:rPr>
        <w:t>f</w:t>
      </w:r>
      <w:r>
        <w:t>f</w:t>
      </w:r>
      <w:r>
        <w:rPr>
          <w:spacing w:val="-2"/>
        </w:rPr>
        <w:t>e</w:t>
      </w:r>
      <w:r>
        <w:rPr>
          <w:spacing w:val="-1"/>
        </w:rPr>
        <w:t>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utili</w:t>
      </w:r>
      <w:r>
        <w:rPr>
          <w:spacing w:val="2"/>
        </w:rPr>
        <w:t>t</w:t>
      </w:r>
      <w:r>
        <w:t>y</w:t>
      </w:r>
      <w:r>
        <w:rPr>
          <w:spacing w:val="-8"/>
        </w:rPr>
        <w:t xml:space="preserve"> </w:t>
      </w:r>
      <w:r>
        <w:rPr>
          <w:spacing w:val="1"/>
        </w:rPr>
        <w:t>a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t>y</w:t>
      </w:r>
      <w:r>
        <w:rPr>
          <w:spacing w:val="-5"/>
        </w:rPr>
        <w:t xml:space="preserve"> </w:t>
      </w:r>
      <w:r>
        <w:t>in ad</w:t>
      </w:r>
      <w:r>
        <w:rPr>
          <w:spacing w:val="1"/>
        </w:rPr>
        <w:t>v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 obtain w</w:t>
      </w:r>
      <w:r>
        <w:rPr>
          <w:spacing w:val="-2"/>
        </w:rPr>
        <w:t>r</w:t>
      </w:r>
      <w:r>
        <w:t xml:space="preserve">itten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 b</w:t>
      </w:r>
      <w:r>
        <w:rPr>
          <w:spacing w:val="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ing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rk.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4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1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42" w:name="bookmark41"/>
      <w:bookmarkEnd w:id="42"/>
      <w:r w:rsidR="001527E3">
        <w:rPr>
          <w:b/>
          <w:bCs/>
          <w:position w:val="1"/>
          <w:sz w:val="26"/>
          <w:szCs w:val="26"/>
        </w:rPr>
        <w:t>Levels</w:t>
      </w:r>
      <w:r w:rsidR="001527E3">
        <w:rPr>
          <w:b/>
          <w:bCs/>
          <w:spacing w:val="-11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a</w:t>
      </w:r>
      <w:r w:rsidR="001527E3">
        <w:rPr>
          <w:b/>
          <w:bCs/>
          <w:spacing w:val="2"/>
          <w:position w:val="1"/>
          <w:sz w:val="26"/>
          <w:szCs w:val="26"/>
        </w:rPr>
        <w:t>n</w:t>
      </w:r>
      <w:r w:rsidR="001527E3">
        <w:rPr>
          <w:b/>
          <w:bCs/>
          <w:position w:val="1"/>
          <w:sz w:val="26"/>
          <w:szCs w:val="26"/>
        </w:rPr>
        <w:t>d</w:t>
      </w:r>
      <w:r w:rsidR="001527E3">
        <w:rPr>
          <w:b/>
          <w:bCs/>
          <w:spacing w:val="-11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Refer</w:t>
      </w:r>
      <w:r w:rsidR="001527E3">
        <w:rPr>
          <w:b/>
          <w:bCs/>
          <w:spacing w:val="2"/>
          <w:position w:val="1"/>
          <w:sz w:val="26"/>
          <w:szCs w:val="26"/>
        </w:rPr>
        <w:t>e</w:t>
      </w:r>
      <w:r w:rsidR="001527E3">
        <w:rPr>
          <w:b/>
          <w:bCs/>
          <w:position w:val="1"/>
          <w:sz w:val="26"/>
          <w:szCs w:val="26"/>
        </w:rPr>
        <w:t>nce</w:t>
      </w:r>
      <w:r w:rsidR="001527E3">
        <w:rPr>
          <w:b/>
          <w:bCs/>
          <w:spacing w:val="-8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Points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1"/>
        <w:jc w:val="both"/>
      </w:pPr>
      <w:r>
        <w:t>The</w:t>
      </w:r>
      <w:r>
        <w:rPr>
          <w:spacing w:val="2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8"/>
        </w:rPr>
        <w:t xml:space="preserve"> </w:t>
      </w:r>
      <w:r>
        <w:t>s</w:t>
      </w:r>
      <w:r>
        <w:rPr>
          <w:spacing w:val="-1"/>
        </w:rPr>
        <w:t>a</w:t>
      </w:r>
      <w:r>
        <w:t>tis</w:t>
      </w:r>
      <w:r>
        <w:rPr>
          <w:spacing w:val="1"/>
        </w:rPr>
        <w:t>f</w:t>
      </w:r>
      <w:r>
        <w:t>y</w:t>
      </w:r>
      <w:r>
        <w:rPr>
          <w:spacing w:val="21"/>
        </w:rPr>
        <w:t xml:space="preserve"> </w:t>
      </w:r>
      <w:r>
        <w:t>hims</w:t>
      </w:r>
      <w:r>
        <w:rPr>
          <w:spacing w:val="-1"/>
        </w:rPr>
        <w:t>e</w:t>
      </w:r>
      <w:r>
        <w:t>lf</w:t>
      </w:r>
      <w:r>
        <w:rPr>
          <w:spacing w:val="25"/>
        </w:rPr>
        <w:t xml:space="preserve"> </w:t>
      </w:r>
      <w:r>
        <w:t>that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</w:t>
      </w:r>
      <w:r>
        <w:rPr>
          <w:spacing w:val="-2"/>
        </w:rPr>
        <w:t>s</w:t>
      </w:r>
      <w:r>
        <w:t>ting</w:t>
      </w:r>
      <w:r>
        <w:rPr>
          <w:spacing w:val="23"/>
        </w:rPr>
        <w:t xml:space="preserve"> </w:t>
      </w:r>
      <w:r>
        <w:rPr>
          <w:spacing w:val="-3"/>
        </w:rPr>
        <w:t>g</w:t>
      </w:r>
      <w:r>
        <w:t>round</w:t>
      </w:r>
      <w:r>
        <w:rPr>
          <w:spacing w:val="25"/>
        </w:rPr>
        <w:t xml:space="preserve"> </w:t>
      </w:r>
      <w:r>
        <w:t>le</w:t>
      </w:r>
      <w:r>
        <w:rPr>
          <w:spacing w:val="1"/>
        </w:rPr>
        <w:t>v</w:t>
      </w:r>
      <w:r>
        <w:rPr>
          <w:spacing w:val="-1"/>
        </w:rPr>
        <w:t>e</w:t>
      </w:r>
      <w:r>
        <w:t>ls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6"/>
        </w:rPr>
        <w:t xml:space="preserve"> </w:t>
      </w:r>
      <w:r>
        <w:t>indi</w:t>
      </w:r>
      <w:r>
        <w:rPr>
          <w:spacing w:val="-1"/>
        </w:rPr>
        <w:t>ca</w:t>
      </w:r>
      <w:r>
        <w:t>ted</w:t>
      </w:r>
      <w:r>
        <w:rPr>
          <w:spacing w:val="25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4"/>
        </w:rPr>
        <w:t>c</w:t>
      </w:r>
      <w:r>
        <w:t xml:space="preserve">t </w:t>
      </w:r>
      <w:r>
        <w:rPr>
          <w:spacing w:val="-1"/>
        </w:rPr>
        <w:t>a</w:t>
      </w:r>
      <w:r>
        <w:t>re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r</w:t>
      </w:r>
      <w:r>
        <w:rPr>
          <w:spacing w:val="-2"/>
        </w:rPr>
        <w:t>r</w:t>
      </w:r>
      <w:r>
        <w:rPr>
          <w:spacing w:val="1"/>
        </w:rPr>
        <w:t>e</w:t>
      </w:r>
      <w:r>
        <w:rPr>
          <w:spacing w:val="-1"/>
        </w:rPr>
        <w:t>c</w:t>
      </w:r>
      <w:r>
        <w:t>t.</w:t>
      </w:r>
      <w:r>
        <w:rPr>
          <w:spacing w:val="19"/>
        </w:rPr>
        <w:t xml:space="preserve"> </w:t>
      </w:r>
      <w:r>
        <w:t>Should</w:t>
      </w:r>
      <w:r>
        <w:rPr>
          <w:spacing w:val="19"/>
        </w:rPr>
        <w:t xml:space="preserve"> </w:t>
      </w:r>
      <w:r>
        <w:t>the</w:t>
      </w:r>
      <w:r>
        <w:rPr>
          <w:spacing w:val="-2"/>
        </w:rPr>
        <w:t>r</w:t>
      </w:r>
      <w:r>
        <w:t>e</w:t>
      </w:r>
      <w:r>
        <w:rPr>
          <w:spacing w:val="18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14"/>
        </w:rPr>
        <w:t xml:space="preserve"> </w:t>
      </w:r>
      <w:r>
        <w:t>dispute</w:t>
      </w:r>
      <w:r>
        <w:rPr>
          <w:spacing w:val="18"/>
        </w:rPr>
        <w:t xml:space="preserve"> </w:t>
      </w:r>
      <w:r>
        <w:t>reg</w:t>
      </w:r>
      <w:r>
        <w:rPr>
          <w:spacing w:val="-1"/>
        </w:rPr>
        <w:t>a</w:t>
      </w:r>
      <w:r>
        <w:t>rdi</w:t>
      </w:r>
      <w:r>
        <w:rPr>
          <w:spacing w:val="1"/>
        </w:rPr>
        <w:t>n</w:t>
      </w:r>
      <w:r>
        <w:t>g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4"/>
        </w:rPr>
        <w:t xml:space="preserve"> </w:t>
      </w:r>
      <w:r>
        <w:t>lev</w:t>
      </w:r>
      <w:r>
        <w:rPr>
          <w:spacing w:val="-2"/>
        </w:rPr>
        <w:t>e</w:t>
      </w:r>
      <w:r>
        <w:t>ls,</w:t>
      </w:r>
      <w:r>
        <w:rPr>
          <w:spacing w:val="19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submit</w:t>
      </w:r>
      <w:r>
        <w:rPr>
          <w:spacing w:val="17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the 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</w:t>
      </w:r>
      <w:r>
        <w:rPr>
          <w:spacing w:val="47"/>
        </w:rPr>
        <w:t xml:space="preserve"> </w:t>
      </w:r>
      <w:r>
        <w:t>a</w:t>
      </w:r>
      <w:r>
        <w:rPr>
          <w:spacing w:val="44"/>
        </w:rPr>
        <w:t xml:space="preserve"> </w:t>
      </w:r>
      <w:r>
        <w:t>s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e</w:t>
      </w:r>
      <w:r>
        <w:t>dule</w:t>
      </w:r>
      <w:r>
        <w:rPr>
          <w:spacing w:val="44"/>
        </w:rPr>
        <w:t xml:space="preserve"> </w:t>
      </w:r>
      <w:r>
        <w:t>of</w:t>
      </w:r>
      <w:r>
        <w:rPr>
          <w:spacing w:val="46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lev</w:t>
      </w:r>
      <w:r>
        <w:rPr>
          <w:spacing w:val="-2"/>
        </w:rPr>
        <w:t>e</w:t>
      </w:r>
      <w:r>
        <w:t>ls</w:t>
      </w:r>
      <w:r>
        <w:rPr>
          <w:spacing w:val="46"/>
        </w:rPr>
        <w:t xml:space="preserve"> </w:t>
      </w:r>
      <w:r>
        <w:rPr>
          <w:spacing w:val="-1"/>
        </w:rPr>
        <w:t>c</w:t>
      </w:r>
      <w:r>
        <w:t>onsid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45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in</w:t>
      </w:r>
      <w:r>
        <w:rPr>
          <w:spacing w:val="45"/>
        </w:rPr>
        <w:t xml:space="preserve"> </w:t>
      </w:r>
      <w:r>
        <w:rPr>
          <w:spacing w:val="-1"/>
        </w:rPr>
        <w:t>e</w:t>
      </w:r>
      <w:r>
        <w:t>r</w:t>
      </w:r>
      <w:r>
        <w:rPr>
          <w:spacing w:val="-2"/>
        </w:rPr>
        <w:t>r</w:t>
      </w:r>
      <w:r>
        <w:rPr>
          <w:spacing w:val="2"/>
        </w:rPr>
        <w:t>o</w:t>
      </w:r>
      <w:r>
        <w:t>r,</w:t>
      </w:r>
      <w:r>
        <w:rPr>
          <w:spacing w:val="44"/>
        </w:rPr>
        <w:t xml:space="preserve"> </w:t>
      </w:r>
      <w:r>
        <w:t>t</w:t>
      </w:r>
      <w:r>
        <w:rPr>
          <w:spacing w:val="2"/>
        </w:rPr>
        <w:t>o</w:t>
      </w:r>
      <w:r>
        <w:rPr>
          <w:spacing w:val="-3"/>
        </w:rPr>
        <w:t>g</w:t>
      </w:r>
      <w:r>
        <w:rPr>
          <w:spacing w:val="-1"/>
        </w:rPr>
        <w:t>e</w:t>
      </w:r>
      <w:r>
        <w:t>ther</w:t>
      </w:r>
      <w:r>
        <w:rPr>
          <w:spacing w:val="48"/>
        </w:rPr>
        <w:t xml:space="preserve"> </w:t>
      </w:r>
      <w:r>
        <w:t>with</w:t>
      </w:r>
      <w:r>
        <w:rPr>
          <w:spacing w:val="45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v</w:t>
      </w:r>
      <w:r>
        <w:rPr>
          <w:spacing w:val="-1"/>
        </w:rPr>
        <w:t>a</w:t>
      </w:r>
      <w:r>
        <w:t>lues</w:t>
      </w:r>
      <w:r>
        <w:rPr>
          <w:spacing w:val="45"/>
        </w:rPr>
        <w:t xml:space="preserve"> </w:t>
      </w:r>
      <w:r>
        <w:t>he b</w:t>
      </w:r>
      <w:r>
        <w:rPr>
          <w:spacing w:val="-1"/>
        </w:rPr>
        <w:t>e</w:t>
      </w:r>
      <w:r>
        <w:t>li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orr</w:t>
      </w:r>
      <w:r>
        <w:rPr>
          <w:spacing w:val="-1"/>
        </w:rPr>
        <w:t>ec</w:t>
      </w:r>
      <w:r>
        <w:t>t.</w:t>
      </w:r>
      <w:r>
        <w:rPr>
          <w:spacing w:val="14"/>
        </w:rPr>
        <w:t xml:space="preserve"> </w:t>
      </w:r>
      <w:r>
        <w:rPr>
          <w:spacing w:val="1"/>
        </w:rPr>
        <w:t>T</w:t>
      </w:r>
      <w:r>
        <w:t>he</w:t>
      </w:r>
      <w:r>
        <w:rPr>
          <w:spacing w:val="15"/>
        </w:rPr>
        <w:t xml:space="preserve"> </w:t>
      </w:r>
      <w:r>
        <w:rPr>
          <w:spacing w:val="-3"/>
        </w:rPr>
        <w:t>g</w:t>
      </w:r>
      <w:r>
        <w:t>round</w:t>
      </w:r>
      <w:r>
        <w:rPr>
          <w:spacing w:val="1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lev</w:t>
      </w:r>
      <w:r>
        <w:rPr>
          <w:spacing w:val="-2"/>
        </w:rPr>
        <w:t>a</w:t>
      </w:r>
      <w:r>
        <w:t>nt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3"/>
        </w:rPr>
        <w:t xml:space="preserve"> </w:t>
      </w:r>
      <w:r>
        <w:t>disputed</w:t>
      </w:r>
      <w:r>
        <w:rPr>
          <w:spacing w:val="13"/>
        </w:rPr>
        <w:t xml:space="preserve"> </w:t>
      </w:r>
      <w:r>
        <w:t>lev</w:t>
      </w:r>
      <w:r>
        <w:rPr>
          <w:spacing w:val="-2"/>
        </w:rPr>
        <w:t>e</w:t>
      </w:r>
      <w:r>
        <w:t>ls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2"/>
        </w:rPr>
        <w:t>n</w:t>
      </w:r>
      <w:r>
        <w:t>ot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disturb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t xml:space="preserve">until the </w:t>
      </w:r>
      <w:r>
        <w:rPr>
          <w:spacing w:val="-1"/>
        </w:rPr>
        <w:t>E</w:t>
      </w:r>
      <w:r>
        <w:t>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er</w:t>
      </w:r>
      <w:r>
        <w:rPr>
          <w:spacing w:val="-3"/>
        </w:rPr>
        <w:t>'</w:t>
      </w:r>
      <w:r>
        <w:t>s d</w:t>
      </w:r>
      <w:r>
        <w:rPr>
          <w:spacing w:val="-1"/>
        </w:rPr>
        <w:t>ec</w:t>
      </w:r>
      <w:r>
        <w:t>ision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s to the</w:t>
      </w:r>
      <w:r>
        <w:rPr>
          <w:spacing w:val="-1"/>
        </w:rPr>
        <w:t xml:space="preserve"> c</w:t>
      </w:r>
      <w:r>
        <w:t>orr</w:t>
      </w:r>
      <w:r>
        <w:rPr>
          <w:spacing w:val="-1"/>
        </w:rPr>
        <w:t>ec</w:t>
      </w:r>
      <w:r>
        <w:t>t l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ls is</w:t>
      </w:r>
      <w:r>
        <w:rPr>
          <w:spacing w:val="2"/>
        </w:rPr>
        <w:t xml:space="preserve"> </w:t>
      </w:r>
      <w:r>
        <w:rPr>
          <w:spacing w:val="-3"/>
        </w:rPr>
        <w:t>g</w:t>
      </w:r>
      <w:r>
        <w:t>iven.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The</w:t>
      </w:r>
      <w:r>
        <w:rPr>
          <w:spacing w:val="1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9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Empl</w:t>
      </w:r>
      <w:r>
        <w:rPr>
          <w:spacing w:val="4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t>d</w:t>
      </w:r>
      <w:r>
        <w:rPr>
          <w:spacing w:val="-1"/>
        </w:rPr>
        <w:t>e</w:t>
      </w:r>
      <w:r>
        <w:t>tails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v</w:t>
      </w:r>
      <w:r>
        <w:rPr>
          <w:spacing w:val="-1"/>
        </w:rPr>
        <w:t>a</w:t>
      </w:r>
      <w:r>
        <w:t>lue</w:t>
      </w:r>
      <w:r>
        <w:rPr>
          <w:spacing w:val="16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14"/>
        </w:rPr>
        <w:t xml:space="preserve"> </w:t>
      </w:r>
      <w:r>
        <w:t>loc</w:t>
      </w:r>
      <w:r>
        <w:rPr>
          <w:spacing w:val="-2"/>
        </w:rPr>
        <w:t>a</w:t>
      </w:r>
      <w:r>
        <w:t>tion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 tempo</w:t>
      </w:r>
      <w:r>
        <w:rPr>
          <w:spacing w:val="-1"/>
        </w:rPr>
        <w:t>ra</w:t>
      </w:r>
      <w:r>
        <w:rPr>
          <w:spacing w:val="3"/>
        </w:rPr>
        <w:t>r</w:t>
      </w:r>
      <w:r>
        <w:t>y</w:t>
      </w:r>
      <w:r>
        <w:rPr>
          <w:spacing w:val="23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hm</w:t>
      </w:r>
      <w:r>
        <w:rPr>
          <w:spacing w:val="1"/>
        </w:rPr>
        <w:t>a</w:t>
      </w:r>
      <w:r>
        <w:t>rks</w:t>
      </w:r>
      <w:r>
        <w:rPr>
          <w:spacing w:val="28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28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1"/>
        </w:rPr>
        <w:t>f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29"/>
        </w:rPr>
        <w:t xml:space="preserve"> </w:t>
      </w:r>
      <w:r>
        <w:t>points</w:t>
      </w:r>
      <w:r>
        <w:rPr>
          <w:spacing w:val="28"/>
        </w:rPr>
        <w:t xml:space="preserve"> </w:t>
      </w:r>
      <w:r>
        <w:t>he</w:t>
      </w:r>
      <w:r>
        <w:rPr>
          <w:spacing w:val="27"/>
        </w:rPr>
        <w:t xml:space="preserve"> </w:t>
      </w:r>
      <w:r>
        <w:rPr>
          <w:spacing w:val="2"/>
        </w:rPr>
        <w:t>p</w:t>
      </w:r>
      <w:r>
        <w:t>ropos</w:t>
      </w:r>
      <w:r>
        <w:rPr>
          <w:spacing w:val="-2"/>
        </w:rPr>
        <w:t>e</w:t>
      </w:r>
      <w:r>
        <w:t>s</w:t>
      </w:r>
      <w:r>
        <w:rPr>
          <w:spacing w:val="28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us</w:t>
      </w:r>
      <w:r>
        <w:rPr>
          <w:spacing w:val="-1"/>
        </w:rPr>
        <w:t>e</w:t>
      </w:r>
      <w:r>
        <w:t>.</w:t>
      </w:r>
      <w:r>
        <w:rPr>
          <w:spacing w:val="35"/>
        </w:rPr>
        <w:t xml:space="preserve"> </w:t>
      </w:r>
      <w:r>
        <w:t>T</w:t>
      </w:r>
      <w:r>
        <w:rPr>
          <w:spacing w:val="-2"/>
        </w:rPr>
        <w:t>e</w:t>
      </w:r>
      <w:r>
        <w:t>mpo</w:t>
      </w:r>
      <w:r>
        <w:rPr>
          <w:spacing w:val="1"/>
        </w:rPr>
        <w:t>rar</w:t>
      </w:r>
      <w:r>
        <w:t>y</w:t>
      </w:r>
      <w:r>
        <w:rPr>
          <w:spacing w:val="26"/>
        </w:rPr>
        <w:t xml:space="preserve"> </w:t>
      </w:r>
      <w:r>
        <w:t>b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30"/>
        </w:rPr>
        <w:t xml:space="preserve"> </w:t>
      </w:r>
      <w:r>
        <w:t>ma</w:t>
      </w:r>
      <w:r>
        <w:rPr>
          <w:spacing w:val="-2"/>
        </w:rPr>
        <w:t>r</w:t>
      </w:r>
      <w:r>
        <w:t>ki</w:t>
      </w:r>
      <w:r>
        <w:rPr>
          <w:spacing w:val="2"/>
        </w:rPr>
        <w:t>n</w:t>
      </w:r>
      <w:r>
        <w:t>g should be</w:t>
      </w:r>
      <w:r>
        <w:rPr>
          <w:spacing w:val="-1"/>
        </w:rPr>
        <w:t xml:space="preserve"> ca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 within the line of</w:t>
      </w:r>
      <w:r>
        <w:rPr>
          <w:spacing w:val="-2"/>
        </w:rPr>
        <w:t xml:space="preserve"> </w:t>
      </w:r>
      <w:r>
        <w:t>si</w:t>
      </w:r>
      <w:r>
        <w:rPr>
          <w:spacing w:val="-2"/>
        </w:rPr>
        <w:t>g</w:t>
      </w:r>
      <w:r>
        <w:t>ht.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spacing w:before="63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320675" cy="118745"/>
            <wp:effectExtent l="0" t="0" r="0" b="0"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1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          </w:t>
      </w:r>
      <w:bookmarkStart w:id="43" w:name="bookmark42"/>
      <w:bookmarkEnd w:id="43"/>
      <w:r w:rsidR="001527E3">
        <w:rPr>
          <w:spacing w:val="-1"/>
          <w:position w:val="1"/>
        </w:rPr>
        <w:t>Interfer</w:t>
      </w:r>
      <w:r w:rsidR="001527E3">
        <w:rPr>
          <w:position w:val="1"/>
        </w:rPr>
        <w:t>e</w:t>
      </w:r>
      <w:r w:rsidR="001527E3">
        <w:rPr>
          <w:spacing w:val="-1"/>
          <w:position w:val="1"/>
        </w:rPr>
        <w:t>nc</w:t>
      </w:r>
      <w:r w:rsidR="001527E3">
        <w:rPr>
          <w:position w:val="1"/>
        </w:rPr>
        <w:t>e</w:t>
      </w:r>
      <w:r w:rsidR="001527E3">
        <w:rPr>
          <w:spacing w:val="-8"/>
          <w:position w:val="1"/>
        </w:rPr>
        <w:t xml:space="preserve"> </w:t>
      </w:r>
      <w:r w:rsidR="001527E3">
        <w:rPr>
          <w:spacing w:val="4"/>
          <w:position w:val="1"/>
        </w:rPr>
        <w:t>w</w:t>
      </w:r>
      <w:r w:rsidR="001527E3">
        <w:rPr>
          <w:spacing w:val="-1"/>
          <w:position w:val="1"/>
        </w:rPr>
        <w:t>it</w:t>
      </w:r>
      <w:r w:rsidR="001527E3">
        <w:rPr>
          <w:position w:val="1"/>
        </w:rPr>
        <w:t>h</w:t>
      </w:r>
      <w:r w:rsidR="001527E3">
        <w:rPr>
          <w:spacing w:val="-10"/>
          <w:position w:val="1"/>
        </w:rPr>
        <w:t xml:space="preserve"> </w:t>
      </w:r>
      <w:r w:rsidR="001527E3">
        <w:rPr>
          <w:spacing w:val="-1"/>
          <w:position w:val="1"/>
        </w:rPr>
        <w:t>Acces</w:t>
      </w:r>
      <w:r w:rsidR="001527E3">
        <w:rPr>
          <w:position w:val="1"/>
        </w:rPr>
        <w:t>s</w:t>
      </w:r>
      <w:r w:rsidR="001527E3">
        <w:rPr>
          <w:spacing w:val="-10"/>
          <w:position w:val="1"/>
        </w:rPr>
        <w:t xml:space="preserve"> </w:t>
      </w:r>
      <w:r w:rsidR="001527E3">
        <w:rPr>
          <w:spacing w:val="-1"/>
          <w:position w:val="1"/>
        </w:rPr>
        <w:t>t</w:t>
      </w:r>
      <w:r w:rsidR="001527E3">
        <w:rPr>
          <w:position w:val="1"/>
        </w:rPr>
        <w:t>o</w:t>
      </w:r>
      <w:r w:rsidR="001527E3">
        <w:rPr>
          <w:spacing w:val="-11"/>
          <w:position w:val="1"/>
        </w:rPr>
        <w:t xml:space="preserve"> </w:t>
      </w:r>
      <w:r w:rsidR="001527E3">
        <w:rPr>
          <w:position w:val="1"/>
        </w:rPr>
        <w:t>P</w:t>
      </w:r>
      <w:r w:rsidR="001527E3">
        <w:rPr>
          <w:spacing w:val="-1"/>
          <w:position w:val="1"/>
        </w:rPr>
        <w:t>r</w:t>
      </w:r>
      <w:r w:rsidR="001527E3">
        <w:rPr>
          <w:spacing w:val="2"/>
          <w:position w:val="1"/>
        </w:rPr>
        <w:t>o</w:t>
      </w:r>
      <w:r w:rsidR="001527E3">
        <w:rPr>
          <w:spacing w:val="-1"/>
          <w:position w:val="1"/>
        </w:rPr>
        <w:t>pertie</w:t>
      </w:r>
      <w:r w:rsidR="001527E3">
        <w:rPr>
          <w:position w:val="1"/>
        </w:rPr>
        <w:t>s</w:t>
      </w:r>
      <w:r w:rsidR="001527E3">
        <w:rPr>
          <w:spacing w:val="-10"/>
          <w:position w:val="1"/>
        </w:rPr>
        <w:t xml:space="preserve"> </w:t>
      </w:r>
      <w:r w:rsidR="001527E3">
        <w:rPr>
          <w:spacing w:val="2"/>
          <w:position w:val="1"/>
        </w:rPr>
        <w:t>a</w:t>
      </w:r>
      <w:r w:rsidR="001527E3">
        <w:rPr>
          <w:spacing w:val="-1"/>
          <w:position w:val="1"/>
        </w:rPr>
        <w:t>n</w:t>
      </w:r>
      <w:r w:rsidR="001527E3">
        <w:rPr>
          <w:position w:val="1"/>
        </w:rPr>
        <w:t>d</w:t>
      </w:r>
      <w:r w:rsidR="001527E3">
        <w:rPr>
          <w:spacing w:val="-8"/>
          <w:position w:val="1"/>
        </w:rPr>
        <w:t xml:space="preserve"> </w:t>
      </w:r>
      <w:r w:rsidR="001527E3">
        <w:rPr>
          <w:spacing w:val="-1"/>
          <w:position w:val="1"/>
        </w:rPr>
        <w:t>Appara</w:t>
      </w:r>
      <w:r w:rsidR="001527E3">
        <w:rPr>
          <w:spacing w:val="2"/>
          <w:position w:val="1"/>
        </w:rPr>
        <w:t>t</w:t>
      </w:r>
      <w:r w:rsidR="001527E3">
        <w:rPr>
          <w:spacing w:val="-1"/>
          <w:position w:val="1"/>
        </w:rPr>
        <w:t>us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</w:pPr>
      <w:r>
        <w:rPr>
          <w:spacing w:val="-2"/>
        </w:rPr>
        <w:t>B</w:t>
      </w:r>
      <w:r>
        <w:rPr>
          <w:spacing w:val="-1"/>
        </w:rPr>
        <w:t>e</w:t>
      </w:r>
      <w:r>
        <w:t>f</w:t>
      </w:r>
      <w:r>
        <w:rPr>
          <w:spacing w:val="1"/>
        </w:rPr>
        <w:t>o</w:t>
      </w:r>
      <w:r>
        <w:t>re</w:t>
      </w:r>
      <w:r>
        <w:rPr>
          <w:spacing w:val="2"/>
        </w:rPr>
        <w:t xml:space="preserve"> </w:t>
      </w:r>
      <w:r>
        <w:t>int</w:t>
      </w:r>
      <w:r>
        <w:rPr>
          <w:spacing w:val="1"/>
        </w:rPr>
        <w:t>e</w:t>
      </w:r>
      <w:r>
        <w:t>r</w:t>
      </w:r>
      <w:r>
        <w:rPr>
          <w:spacing w:val="-2"/>
        </w:rPr>
        <w:t>f</w:t>
      </w:r>
      <w:r>
        <w:rPr>
          <w:spacing w:val="1"/>
        </w:rPr>
        <w:t>e</w:t>
      </w:r>
      <w:r>
        <w:t>ring</w:t>
      </w:r>
      <w:r>
        <w:rPr>
          <w:spacing w:val="4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cce</w:t>
      </w:r>
      <w:r>
        <w:t>ss</w:t>
      </w:r>
      <w:r>
        <w:rPr>
          <w:spacing w:val="5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-1"/>
        </w:rPr>
        <w:t xml:space="preserve"> </w:t>
      </w:r>
      <w:r>
        <w:t>pro</w:t>
      </w:r>
      <w:r>
        <w:rPr>
          <w:spacing w:val="1"/>
        </w:rPr>
        <w:t>p</w:t>
      </w:r>
      <w:r>
        <w:rPr>
          <w:spacing w:val="-1"/>
        </w:rPr>
        <w:t>e</w:t>
      </w:r>
      <w:r>
        <w:t>r</w:t>
      </w:r>
      <w:r>
        <w:rPr>
          <w:spacing w:val="4"/>
        </w:rPr>
        <w:t>t</w:t>
      </w:r>
      <w:r>
        <w:rPr>
          <w:spacing w:val="-5"/>
        </w:rPr>
        <w:t>y</w:t>
      </w:r>
      <w:r>
        <w:t>,</w:t>
      </w:r>
      <w:r>
        <w:rPr>
          <w:spacing w:val="4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make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lt</w:t>
      </w:r>
      <w:r>
        <w:rPr>
          <w:spacing w:val="7"/>
        </w:rPr>
        <w:t>e</w:t>
      </w:r>
      <w:r>
        <w:t>r</w:t>
      </w:r>
      <w:r>
        <w:rPr>
          <w:spacing w:val="1"/>
        </w:rPr>
        <w:t>n</w:t>
      </w:r>
      <w:r>
        <w:rPr>
          <w:spacing w:val="-1"/>
        </w:rPr>
        <w:t>a</w:t>
      </w:r>
      <w:r>
        <w:t xml:space="preserve">tive 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t>g</w:t>
      </w:r>
      <w:r>
        <w:rPr>
          <w:spacing w:val="-1"/>
        </w:rPr>
        <w:t>e</w:t>
      </w:r>
      <w:r>
        <w:t>ments for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1"/>
        </w:rPr>
        <w:t>o</w:t>
      </w:r>
      <w:r>
        <w:rPr>
          <w:spacing w:val="-1"/>
        </w:rPr>
        <w:t>c</w:t>
      </w:r>
      <w:r>
        <w:rPr>
          <w:spacing w:val="1"/>
        </w:rPr>
        <w:t>c</w:t>
      </w:r>
      <w:r>
        <w:t>upie</w:t>
      </w:r>
      <w:r>
        <w:rPr>
          <w:spacing w:val="-2"/>
        </w:rPr>
        <w:t>r</w:t>
      </w:r>
      <w:r>
        <w:t>s.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ind w:left="117" w:firstLine="0"/>
      </w:pPr>
      <w:r>
        <w:t>The</w:t>
      </w:r>
      <w:r>
        <w:rPr>
          <w:spacing w:val="-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 sh</w:t>
      </w:r>
      <w:r>
        <w:rPr>
          <w:spacing w:val="-1"/>
        </w:rPr>
        <w:t>a</w:t>
      </w:r>
      <w:r>
        <w:t>ll not</w:t>
      </w:r>
      <w:r>
        <w:rPr>
          <w:spacing w:val="2"/>
        </w:rPr>
        <w:t xml:space="preserve"> </w:t>
      </w:r>
      <w:r>
        <w:t>obstru</w:t>
      </w:r>
      <w:r>
        <w:rPr>
          <w:spacing w:val="-2"/>
        </w:rPr>
        <w:t>c</w:t>
      </w:r>
      <w:r>
        <w:t>t a</w:t>
      </w:r>
      <w:r>
        <w:rPr>
          <w:spacing w:val="-2"/>
        </w:rPr>
        <w:t>c</w:t>
      </w:r>
      <w:r>
        <w:rPr>
          <w:spacing w:val="1"/>
        </w:rPr>
        <w:t>c</w:t>
      </w:r>
      <w:r>
        <w:rPr>
          <w:spacing w:val="-1"/>
        </w:rPr>
        <w:t>e</w:t>
      </w:r>
      <w:r>
        <w:t xml:space="preserve">ss to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p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t>tus or utiliti</w:t>
      </w:r>
      <w:r>
        <w:rPr>
          <w:spacing w:val="-1"/>
        </w:rPr>
        <w:t>e</w:t>
      </w:r>
      <w:r>
        <w:t xml:space="preserve">s of </w:t>
      </w:r>
      <w:r>
        <w:rPr>
          <w:spacing w:val="-2"/>
        </w:rPr>
        <w:t>a</w:t>
      </w:r>
      <w:r>
        <w:rPr>
          <w:spacing w:val="4"/>
        </w:rPr>
        <w:t>n</w:t>
      </w:r>
      <w:r>
        <w:t>y</w:t>
      </w:r>
      <w:r>
        <w:rPr>
          <w:spacing w:val="-3"/>
        </w:rPr>
        <w:t xml:space="preserve"> </w:t>
      </w:r>
      <w:r>
        <w:t>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t>e</w:t>
      </w:r>
      <w:r>
        <w:rPr>
          <w:spacing w:val="-1"/>
        </w:rPr>
        <w:t xml:space="preserve"> </w:t>
      </w:r>
      <w:r>
        <w:t>or utili</w:t>
      </w:r>
      <w:r>
        <w:rPr>
          <w:spacing w:val="3"/>
        </w:rPr>
        <w:t>t</w:t>
      </w:r>
      <w:r>
        <w:rPr>
          <w:spacing w:val="-5"/>
        </w:rPr>
        <w:t>y</w:t>
      </w:r>
      <w:r>
        <w:t>.</w:t>
      </w:r>
    </w:p>
    <w:p w:rsidR="001527E3" w:rsidRDefault="001527E3">
      <w:pPr>
        <w:pStyle w:val="BodyText"/>
        <w:kinsoku w:val="0"/>
        <w:overflowPunct w:val="0"/>
        <w:ind w:left="117" w:firstLine="0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19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5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1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44" w:name="bookmark43"/>
      <w:bookmarkEnd w:id="44"/>
      <w:r w:rsidR="001527E3">
        <w:rPr>
          <w:b/>
          <w:bCs/>
          <w:position w:val="1"/>
          <w:sz w:val="26"/>
          <w:szCs w:val="26"/>
        </w:rPr>
        <w:t>Procedure</w:t>
      </w:r>
      <w:r w:rsidR="001527E3">
        <w:rPr>
          <w:b/>
          <w:bCs/>
          <w:spacing w:val="-11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2"/>
          <w:position w:val="1"/>
          <w:sz w:val="26"/>
          <w:szCs w:val="26"/>
        </w:rPr>
        <w:t>f</w:t>
      </w:r>
      <w:r w:rsidR="001527E3">
        <w:rPr>
          <w:b/>
          <w:bCs/>
          <w:position w:val="1"/>
          <w:sz w:val="26"/>
          <w:szCs w:val="26"/>
        </w:rPr>
        <w:t>or</w:t>
      </w:r>
      <w:r w:rsidR="001527E3">
        <w:rPr>
          <w:b/>
          <w:bCs/>
          <w:spacing w:val="-11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C</w:t>
      </w:r>
      <w:r w:rsidR="001527E3">
        <w:rPr>
          <w:b/>
          <w:bCs/>
          <w:spacing w:val="2"/>
          <w:position w:val="1"/>
          <w:sz w:val="26"/>
          <w:szCs w:val="26"/>
        </w:rPr>
        <w:t>o</w:t>
      </w:r>
      <w:r w:rsidR="001527E3">
        <w:rPr>
          <w:b/>
          <w:bCs/>
          <w:position w:val="1"/>
          <w:sz w:val="26"/>
          <w:szCs w:val="26"/>
        </w:rPr>
        <w:t>mp</w:t>
      </w:r>
      <w:r w:rsidR="001527E3">
        <w:rPr>
          <w:b/>
          <w:bCs/>
          <w:spacing w:val="2"/>
          <w:position w:val="1"/>
          <w:sz w:val="26"/>
          <w:szCs w:val="26"/>
        </w:rPr>
        <w:t>l</w:t>
      </w:r>
      <w:r w:rsidR="001527E3">
        <w:rPr>
          <w:b/>
          <w:bCs/>
          <w:position w:val="1"/>
          <w:sz w:val="26"/>
          <w:szCs w:val="26"/>
        </w:rPr>
        <w:t>aints</w:t>
      </w:r>
      <w:r w:rsidR="001527E3">
        <w:rPr>
          <w:b/>
          <w:bCs/>
          <w:spacing w:val="-11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a</w:t>
      </w:r>
      <w:r w:rsidR="001527E3">
        <w:rPr>
          <w:b/>
          <w:bCs/>
          <w:spacing w:val="1"/>
          <w:position w:val="1"/>
          <w:sz w:val="26"/>
          <w:szCs w:val="26"/>
        </w:rPr>
        <w:t>n</w:t>
      </w:r>
      <w:r w:rsidR="001527E3">
        <w:rPr>
          <w:b/>
          <w:bCs/>
          <w:position w:val="1"/>
          <w:sz w:val="26"/>
          <w:szCs w:val="26"/>
        </w:rPr>
        <w:t>d</w:t>
      </w:r>
      <w:r w:rsidR="001527E3">
        <w:rPr>
          <w:b/>
          <w:bCs/>
          <w:spacing w:val="-11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D</w:t>
      </w:r>
      <w:r w:rsidR="001527E3">
        <w:rPr>
          <w:b/>
          <w:bCs/>
          <w:spacing w:val="2"/>
          <w:position w:val="1"/>
          <w:sz w:val="26"/>
          <w:szCs w:val="26"/>
        </w:rPr>
        <w:t>a</w:t>
      </w:r>
      <w:r w:rsidR="001527E3">
        <w:rPr>
          <w:b/>
          <w:bCs/>
          <w:spacing w:val="-3"/>
          <w:position w:val="1"/>
          <w:sz w:val="26"/>
          <w:szCs w:val="26"/>
        </w:rPr>
        <w:t>m</w:t>
      </w:r>
      <w:r w:rsidR="001527E3">
        <w:rPr>
          <w:b/>
          <w:bCs/>
          <w:spacing w:val="2"/>
          <w:position w:val="1"/>
          <w:sz w:val="26"/>
          <w:szCs w:val="26"/>
        </w:rPr>
        <w:t>a</w:t>
      </w:r>
      <w:r w:rsidR="001527E3">
        <w:rPr>
          <w:b/>
          <w:bCs/>
          <w:position w:val="1"/>
          <w:sz w:val="26"/>
          <w:szCs w:val="26"/>
        </w:rPr>
        <w:t>ge</w:t>
      </w:r>
      <w:r w:rsidR="001527E3">
        <w:rPr>
          <w:b/>
          <w:bCs/>
          <w:spacing w:val="-10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Cl</w:t>
      </w:r>
      <w:r w:rsidR="001527E3">
        <w:rPr>
          <w:b/>
          <w:bCs/>
          <w:spacing w:val="2"/>
          <w:position w:val="1"/>
          <w:sz w:val="26"/>
          <w:szCs w:val="26"/>
        </w:rPr>
        <w:t>a</w:t>
      </w:r>
      <w:r w:rsidR="001527E3">
        <w:rPr>
          <w:b/>
          <w:bCs/>
          <w:position w:val="1"/>
          <w:sz w:val="26"/>
          <w:szCs w:val="26"/>
        </w:rPr>
        <w:t>ims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8"/>
        <w:jc w:val="both"/>
      </w:pPr>
      <w:r>
        <w:t>D</w:t>
      </w:r>
      <w:r>
        <w:rPr>
          <w:spacing w:val="-2"/>
        </w:rPr>
        <w:t>e</w:t>
      </w:r>
      <w:r>
        <w:t>tails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a</w:t>
      </w:r>
      <w:r>
        <w:t>ints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ce</w:t>
      </w:r>
      <w:r>
        <w:t>ived</w:t>
      </w:r>
      <w:r>
        <w:rPr>
          <w:spacing w:val="1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a</w:t>
      </w:r>
      <w:r>
        <w:t>s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t>sult</w:t>
      </w:r>
      <w:r>
        <w:rPr>
          <w:spacing w:val="3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2"/>
        </w:rPr>
        <w:t xml:space="preserve"> </w:t>
      </w:r>
      <w:r>
        <w:t>he</w:t>
      </w:r>
      <w:r>
        <w:rPr>
          <w:spacing w:val="1"/>
        </w:rPr>
        <w:t xml:space="preserve"> </w:t>
      </w:r>
      <w:r>
        <w:t>is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rPr>
          <w:spacing w:val="-4"/>
        </w:rPr>
        <w:t>a</w:t>
      </w:r>
      <w:r>
        <w:t>r</w:t>
      </w:r>
      <w:r>
        <w:rPr>
          <w:spacing w:val="3"/>
        </w:rPr>
        <w:t>r</w:t>
      </w:r>
      <w:r>
        <w:rPr>
          <w:spacing w:val="-8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t>out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 p</w:t>
      </w:r>
      <w:r>
        <w:rPr>
          <w:spacing w:val="-1"/>
        </w:rPr>
        <w:t>a</w:t>
      </w:r>
      <w:r>
        <w:t>ssed</w:t>
      </w:r>
      <w:r>
        <w:rPr>
          <w:spacing w:val="3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8"/>
        </w:rPr>
        <w:t>y</w:t>
      </w:r>
      <w:r>
        <w:rPr>
          <w:spacing w:val="1"/>
        </w:rPr>
        <w:t>e</w:t>
      </w:r>
      <w:r>
        <w:t>r</w:t>
      </w:r>
      <w:r>
        <w:rPr>
          <w:spacing w:val="30"/>
        </w:rPr>
        <w:t xml:space="preserve"> </w:t>
      </w:r>
      <w:r>
        <w:t>without</w:t>
      </w:r>
      <w:r>
        <w:rPr>
          <w:spacing w:val="31"/>
        </w:rPr>
        <w:t xml:space="preserve"> </w:t>
      </w:r>
      <w:r>
        <w:t>d</w:t>
      </w:r>
      <w:r>
        <w:rPr>
          <w:spacing w:val="-1"/>
        </w:rPr>
        <w:t>e</w:t>
      </w:r>
      <w:r>
        <w:t>l</w:t>
      </w:r>
      <w:r>
        <w:rPr>
          <w:spacing w:val="1"/>
        </w:rPr>
        <w:t>a</w:t>
      </w:r>
      <w:r>
        <w:rPr>
          <w:spacing w:val="-5"/>
        </w:rPr>
        <w:t>y</w:t>
      </w:r>
      <w:r>
        <w:t>.</w:t>
      </w:r>
      <w:r>
        <w:rPr>
          <w:spacing w:val="30"/>
        </w:rPr>
        <w:t xml:space="preserve"> </w:t>
      </w:r>
      <w:r>
        <w:t>The</w:t>
      </w:r>
      <w:r>
        <w:rPr>
          <w:spacing w:val="29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</w:t>
      </w:r>
      <w:r>
        <w:rPr>
          <w:spacing w:val="3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lik</w:t>
      </w:r>
      <w:r>
        <w:rPr>
          <w:spacing w:val="-1"/>
        </w:rPr>
        <w:t>e</w:t>
      </w:r>
      <w:r>
        <w:t>wise</w:t>
      </w:r>
      <w:r>
        <w:rPr>
          <w:spacing w:val="30"/>
        </w:rPr>
        <w:t xml:space="preserve"> </w:t>
      </w:r>
      <w:r>
        <w:t>p</w:t>
      </w:r>
      <w:r>
        <w:rPr>
          <w:spacing w:val="-1"/>
        </w:rPr>
        <w:t>a</w:t>
      </w:r>
      <w:r>
        <w:t>ss</w:t>
      </w:r>
      <w:r>
        <w:rPr>
          <w:spacing w:val="33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 d</w:t>
      </w:r>
      <w:r>
        <w:rPr>
          <w:spacing w:val="-1"/>
        </w:rPr>
        <w:t>e</w:t>
      </w:r>
      <w:r>
        <w:t xml:space="preserve">tails of </w:t>
      </w:r>
      <w:r>
        <w:rPr>
          <w:spacing w:val="-2"/>
        </w:rPr>
        <w:t>c</w:t>
      </w:r>
      <w:r>
        <w:t>ompl</w:t>
      </w:r>
      <w:r>
        <w:rPr>
          <w:spacing w:val="-1"/>
        </w:rPr>
        <w:t>a</w:t>
      </w:r>
      <w:r>
        <w:t>ints, whi</w:t>
      </w:r>
      <w:r>
        <w:rPr>
          <w:spacing w:val="-1"/>
        </w:rPr>
        <w:t>c</w:t>
      </w:r>
      <w:r>
        <w:t>h m</w:t>
      </w:r>
      <w:r>
        <w:rPr>
          <w:spacing w:val="1"/>
        </w:rPr>
        <w:t>a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-1"/>
        </w:rPr>
        <w:t xml:space="preserve"> </w:t>
      </w:r>
      <w:r>
        <w:t>submitted di</w:t>
      </w:r>
      <w:r>
        <w:rPr>
          <w:spacing w:val="-1"/>
        </w:rPr>
        <w:t>rec</w:t>
      </w:r>
      <w:r>
        <w:t>t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t>to him.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5"/>
        <w:jc w:val="both"/>
      </w:pPr>
      <w:r>
        <w:t>A</w:t>
      </w:r>
      <w:r>
        <w:rPr>
          <w:spacing w:val="1"/>
        </w:rPr>
        <w:t xml:space="preserve"> </w:t>
      </w:r>
      <w:r>
        <w:t>simil</w:t>
      </w:r>
      <w:r>
        <w:rPr>
          <w:spacing w:val="-1"/>
        </w:rPr>
        <w:t>a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e</w:t>
      </w:r>
      <w:r>
        <w:rPr>
          <w:spacing w:val="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"/>
        </w:rPr>
        <w:t xml:space="preserve"> </w:t>
      </w:r>
      <w:r>
        <w:t>i</w:t>
      </w:r>
      <w:r>
        <w:rPr>
          <w:spacing w:val="2"/>
        </w:rPr>
        <w:t>n</w:t>
      </w:r>
      <w:r>
        <w:t>fo</w:t>
      </w:r>
      <w:r>
        <w:rPr>
          <w:spacing w:val="-2"/>
        </w:rPr>
        <w:t>r</w:t>
      </w:r>
      <w:r>
        <w:t>mation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de</w:t>
      </w:r>
      <w:r>
        <w:rPr>
          <w:spacing w:val="3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>lation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laims</w:t>
      </w:r>
      <w:r>
        <w:rPr>
          <w:spacing w:val="5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2"/>
        </w:rPr>
        <w:t xml:space="preserve"> </w:t>
      </w:r>
      <w:r>
        <w:t>int</w:t>
      </w:r>
      <w:r>
        <w:rPr>
          <w:spacing w:val="6"/>
        </w:rPr>
        <w:t>e</w:t>
      </w:r>
      <w:r>
        <w:t>nd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laims, whi</w:t>
      </w:r>
      <w:r>
        <w:rPr>
          <w:spacing w:val="-1"/>
        </w:rPr>
        <w:t>c</w:t>
      </w:r>
      <w:r>
        <w:t>h m</w:t>
      </w:r>
      <w:r>
        <w:rPr>
          <w:spacing w:val="4"/>
        </w:rPr>
        <w:t>a</w:t>
      </w:r>
      <w:r>
        <w:t>y</w:t>
      </w:r>
      <w:r>
        <w:rPr>
          <w:spacing w:val="-5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ece</w:t>
      </w:r>
      <w:r>
        <w:t>i</w:t>
      </w:r>
      <w:r>
        <w:rPr>
          <w:spacing w:val="2"/>
        </w:rPr>
        <w:t>v</w:t>
      </w:r>
      <w:r>
        <w:rPr>
          <w:spacing w:val="-1"/>
        </w:rPr>
        <w:t>e</w:t>
      </w:r>
      <w:r>
        <w:t>d.</w:t>
      </w: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5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1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45" w:name="bookmark44"/>
      <w:bookmarkEnd w:id="45"/>
      <w:r w:rsidR="001527E3">
        <w:rPr>
          <w:b/>
          <w:bCs/>
          <w:position w:val="1"/>
          <w:sz w:val="26"/>
          <w:szCs w:val="26"/>
        </w:rPr>
        <w:t>Protection</w:t>
      </w:r>
      <w:r w:rsidR="001527E3">
        <w:rPr>
          <w:b/>
          <w:bCs/>
          <w:spacing w:val="-14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against</w:t>
      </w:r>
      <w:r w:rsidR="001527E3">
        <w:rPr>
          <w:b/>
          <w:bCs/>
          <w:spacing w:val="-13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D</w:t>
      </w:r>
      <w:r w:rsidR="001527E3">
        <w:rPr>
          <w:b/>
          <w:bCs/>
          <w:spacing w:val="2"/>
          <w:position w:val="1"/>
          <w:sz w:val="26"/>
          <w:szCs w:val="26"/>
        </w:rPr>
        <w:t>a</w:t>
      </w:r>
      <w:r w:rsidR="001527E3">
        <w:rPr>
          <w:b/>
          <w:bCs/>
          <w:spacing w:val="-3"/>
          <w:position w:val="1"/>
          <w:sz w:val="26"/>
          <w:szCs w:val="26"/>
        </w:rPr>
        <w:t>m</w:t>
      </w:r>
      <w:r w:rsidR="001527E3">
        <w:rPr>
          <w:b/>
          <w:bCs/>
          <w:spacing w:val="2"/>
          <w:position w:val="1"/>
          <w:sz w:val="26"/>
          <w:szCs w:val="26"/>
        </w:rPr>
        <w:t>a</w:t>
      </w:r>
      <w:r w:rsidR="001527E3">
        <w:rPr>
          <w:b/>
          <w:bCs/>
          <w:position w:val="1"/>
          <w:sz w:val="26"/>
          <w:szCs w:val="26"/>
        </w:rPr>
        <w:t>ge</w:t>
      </w:r>
    </w:p>
    <w:p w:rsidR="001527E3" w:rsidRDefault="001527E3">
      <w:pPr>
        <w:kinsoku w:val="0"/>
        <w:overflowPunct w:val="0"/>
        <w:spacing w:before="1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3"/>
        <w:jc w:val="both"/>
      </w:pPr>
      <w:r>
        <w:t>The</w:t>
      </w:r>
      <w:r>
        <w:rPr>
          <w:spacing w:val="1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v</w:t>
      </w:r>
      <w:r>
        <w:rPr>
          <w:spacing w:val="2"/>
        </w:rPr>
        <w:t>o</w:t>
      </w:r>
      <w:r>
        <w:t>id</w:t>
      </w:r>
      <w:r>
        <w:rPr>
          <w:spacing w:val="14"/>
        </w:rPr>
        <w:t xml:space="preserve"> </w:t>
      </w:r>
      <w:r>
        <w:rPr>
          <w:spacing w:val="-1"/>
        </w:rPr>
        <w:t>ca</w:t>
      </w:r>
      <w:r>
        <w:t>using</w:t>
      </w:r>
      <w:r>
        <w:rPr>
          <w:spacing w:val="12"/>
        </w:rPr>
        <w:t xml:space="preserve"> </w:t>
      </w:r>
      <w:r>
        <w:t>un</w:t>
      </w:r>
      <w:r>
        <w:rPr>
          <w:spacing w:val="1"/>
        </w:rPr>
        <w:t>w</w:t>
      </w:r>
      <w:r>
        <w:rPr>
          <w:spacing w:val="-1"/>
        </w:rPr>
        <w:t>a</w:t>
      </w:r>
      <w:r>
        <w:t>rr</w:t>
      </w:r>
      <w:r>
        <w:rPr>
          <w:spacing w:val="-1"/>
        </w:rPr>
        <w:t>a</w:t>
      </w:r>
      <w:r>
        <w:t>nted</w:t>
      </w:r>
      <w:r>
        <w:rPr>
          <w:spacing w:val="16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13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str</w:t>
      </w:r>
      <w:r>
        <w:rPr>
          <w:spacing w:val="-1"/>
        </w:rPr>
        <w:t>ee</w:t>
      </w:r>
      <w:r>
        <w:t>ts,</w:t>
      </w:r>
      <w:r>
        <w:rPr>
          <w:spacing w:val="14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th</w:t>
      </w:r>
      <w:r>
        <w:rPr>
          <w:spacing w:val="2"/>
        </w:rPr>
        <w:t>w</w:t>
      </w:r>
      <w:r>
        <w:rPr>
          <w:spacing w:val="1"/>
        </w:rPr>
        <w:t>a</w:t>
      </w:r>
      <w:r>
        <w:rPr>
          <w:spacing w:val="-5"/>
        </w:rPr>
        <w:t>y</w:t>
      </w:r>
      <w:r>
        <w:t>s,</w:t>
      </w:r>
      <w:r>
        <w:rPr>
          <w:spacing w:val="14"/>
        </w:rPr>
        <w:t xml:space="preserve"> </w:t>
      </w:r>
      <w:r>
        <w:t>land,</w:t>
      </w:r>
      <w:r>
        <w:rPr>
          <w:spacing w:val="13"/>
        </w:rPr>
        <w:t xml:space="preserve"> </w:t>
      </w:r>
      <w:r>
        <w:rPr>
          <w:spacing w:val="2"/>
        </w:rPr>
        <w:t>p</w:t>
      </w:r>
      <w:r>
        <w:t>rop</w:t>
      </w:r>
      <w:r>
        <w:rPr>
          <w:spacing w:val="-2"/>
        </w:rPr>
        <w:t>e</w:t>
      </w:r>
      <w:r>
        <w:t>r</w:t>
      </w:r>
      <w:r>
        <w:rPr>
          <w:spacing w:val="4"/>
        </w:rPr>
        <w:t>t</w:t>
      </w:r>
      <w:r>
        <w:rPr>
          <w:spacing w:val="-5"/>
        </w:rPr>
        <w:t>y</w:t>
      </w:r>
      <w:r>
        <w:t>, tr</w:t>
      </w:r>
      <w:r>
        <w:rPr>
          <w:spacing w:val="-2"/>
        </w:rPr>
        <w:t>e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other</w:t>
      </w:r>
      <w:r>
        <w:rPr>
          <w:spacing w:val="12"/>
        </w:rPr>
        <w:t xml:space="preserve"> </w:t>
      </w:r>
      <w:r>
        <w:t>f</w:t>
      </w:r>
      <w:r>
        <w:rPr>
          <w:spacing w:val="-2"/>
        </w:rPr>
        <w:t>e</w:t>
      </w:r>
      <w:r>
        <w:rPr>
          <w:spacing w:val="-1"/>
        </w:rPr>
        <w:t>a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2"/>
        </w:rPr>
        <w:t>s</w:t>
      </w:r>
      <w:r>
        <w:t>.</w:t>
      </w:r>
      <w:r>
        <w:rPr>
          <w:spacing w:val="14"/>
        </w:rPr>
        <w:t xml:space="preserve"> </w:t>
      </w:r>
      <w:r>
        <w:t>He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d</w:t>
      </w:r>
      <w:r>
        <w:rPr>
          <w:spacing w:val="-1"/>
        </w:rPr>
        <w:t>ea</w:t>
      </w:r>
      <w:r>
        <w:t>l</w:t>
      </w:r>
      <w:r>
        <w:rPr>
          <w:spacing w:val="14"/>
        </w:rPr>
        <w:t xml:space="preserve"> </w:t>
      </w:r>
      <w:r>
        <w:t>promp</w:t>
      </w:r>
      <w:r>
        <w:rPr>
          <w:spacing w:val="-3"/>
        </w:rPr>
        <w:t>t</w:t>
      </w:r>
      <w:r>
        <w:rPr>
          <w:spacing w:val="2"/>
        </w:rPr>
        <w:t>l</w:t>
      </w:r>
      <w:r>
        <w:t>y</w:t>
      </w:r>
      <w:r>
        <w:rPr>
          <w:spacing w:val="9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a</w:t>
      </w:r>
      <w:r>
        <w:t>ints</w:t>
      </w:r>
      <w:r>
        <w:rPr>
          <w:spacing w:val="14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4"/>
        </w:rPr>
        <w:t xml:space="preserve"> </w:t>
      </w:r>
      <w:r>
        <w:t>own</w:t>
      </w:r>
      <w:r>
        <w:rPr>
          <w:spacing w:val="-2"/>
        </w:rPr>
        <w:t>e</w:t>
      </w:r>
      <w:r>
        <w:t>rs</w:t>
      </w:r>
      <w:r>
        <w:rPr>
          <w:spacing w:val="13"/>
        </w:rPr>
        <w:t xml:space="preserve"> </w:t>
      </w:r>
      <w:r>
        <w:t>or o</w:t>
      </w:r>
      <w:r>
        <w:rPr>
          <w:spacing w:val="-1"/>
        </w:rPr>
        <w:t>cc</w:t>
      </w:r>
      <w:r>
        <w:t>upie</w:t>
      </w:r>
      <w:r>
        <w:rPr>
          <w:spacing w:val="-2"/>
        </w:rPr>
        <w:t>r</w:t>
      </w:r>
      <w:r>
        <w:t>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t>The</w:t>
      </w:r>
      <w:r>
        <w:rPr>
          <w:spacing w:val="3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7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v</w:t>
      </w:r>
      <w:r>
        <w:t>oid</w:t>
      </w:r>
      <w:r>
        <w:rPr>
          <w:spacing w:val="38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37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a</w:t>
      </w:r>
      <w:r>
        <w:t>tus</w:t>
      </w:r>
      <w:r>
        <w:rPr>
          <w:spacing w:val="38"/>
        </w:rPr>
        <w:t xml:space="preserve"> </w:t>
      </w:r>
      <w:r>
        <w:t>or</w:t>
      </w:r>
      <w:r>
        <w:rPr>
          <w:spacing w:val="37"/>
        </w:rPr>
        <w:t xml:space="preserve"> </w:t>
      </w:r>
      <w:r>
        <w:t>utiliti</w:t>
      </w:r>
      <w:r>
        <w:rPr>
          <w:spacing w:val="-1"/>
        </w:rPr>
        <w:t>e</w:t>
      </w:r>
      <w:r>
        <w:t>s</w:t>
      </w:r>
      <w:r>
        <w:rPr>
          <w:spacing w:val="38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other</w:t>
      </w:r>
      <w:r>
        <w:rPr>
          <w:spacing w:val="43"/>
        </w:rPr>
        <w:t xml:space="preserve"> </w:t>
      </w:r>
      <w:r>
        <w:t>u</w:t>
      </w:r>
      <w:r>
        <w:rPr>
          <w:spacing w:val="2"/>
        </w:rPr>
        <w:t>n</w:t>
      </w:r>
      <w:r>
        <w:t>d</w:t>
      </w:r>
      <w:r>
        <w:rPr>
          <w:spacing w:val="-1"/>
        </w:rPr>
        <w:t>e</w:t>
      </w:r>
      <w:r>
        <w:t>rt</w:t>
      </w:r>
      <w:r>
        <w:rPr>
          <w:spacing w:val="-2"/>
        </w:rPr>
        <w:t>a</w:t>
      </w:r>
      <w:r>
        <w:t>k</w:t>
      </w:r>
      <w:r>
        <w:rPr>
          <w:spacing w:val="1"/>
        </w:rPr>
        <w:t>e</w:t>
      </w:r>
      <w:r>
        <w:t>rs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9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 tempo</w:t>
      </w:r>
      <w:r>
        <w:rPr>
          <w:spacing w:val="-1"/>
        </w:rPr>
        <w:t>ra</w:t>
      </w:r>
      <w:r>
        <w:t>ri</w:t>
      </w:r>
      <w:r>
        <w:rPr>
          <w:spacing w:val="4"/>
        </w:rPr>
        <w:t>l</w:t>
      </w:r>
      <w:r>
        <w:t>y</w:t>
      </w:r>
      <w:r>
        <w:rPr>
          <w:spacing w:val="9"/>
        </w:rPr>
        <w:t xml:space="preserve"> </w:t>
      </w:r>
      <w:r>
        <w:t>support</w:t>
      </w:r>
      <w:r>
        <w:rPr>
          <w:spacing w:val="16"/>
        </w:rPr>
        <w:t xml:space="preserve"> </w:t>
      </w:r>
      <w:r>
        <w:t>or</w:t>
      </w:r>
      <w:r>
        <w:rPr>
          <w:spacing w:val="15"/>
        </w:rPr>
        <w:t xml:space="preserve"> </w:t>
      </w:r>
      <w:r>
        <w:rPr>
          <w:spacing w:val="1"/>
        </w:rPr>
        <w:t>w</w:t>
      </w:r>
      <w:r>
        <w:t>ork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round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9"/>
        </w:rPr>
        <w:t xml:space="preserve"> </w:t>
      </w:r>
      <w:r>
        <w:t>s</w:t>
      </w:r>
      <w:r>
        <w:rPr>
          <w:spacing w:val="2"/>
        </w:rPr>
        <w:t>u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t>tus,</w:t>
      </w:r>
      <w:r>
        <w:rPr>
          <w:spacing w:val="17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ross</w:t>
      </w:r>
      <w:r>
        <w:rPr>
          <w:spacing w:val="-2"/>
        </w:rPr>
        <w:t>e</w:t>
      </w:r>
      <w:r>
        <w:t>s</w:t>
      </w:r>
      <w:r>
        <w:rPr>
          <w:spacing w:val="16"/>
        </w:rPr>
        <w:t xml:space="preserve"> </w:t>
      </w:r>
      <w:r>
        <w:t>or</w:t>
      </w:r>
      <w:r>
        <w:rPr>
          <w:spacing w:val="18"/>
        </w:rPr>
        <w:t xml:space="preserve"> </w:t>
      </w:r>
      <w:r>
        <w:t>runs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lon</w:t>
      </w:r>
      <w:r>
        <w:rPr>
          <w:spacing w:val="-2"/>
        </w:rPr>
        <w:t>g</w:t>
      </w:r>
      <w:r>
        <w:t>side</w:t>
      </w:r>
      <w:r>
        <w:rPr>
          <w:spacing w:val="16"/>
        </w:rPr>
        <w:t xml:space="preserve"> </w:t>
      </w:r>
      <w:r>
        <w:t>his wo</w:t>
      </w:r>
      <w:r>
        <w:rPr>
          <w:spacing w:val="-2"/>
        </w:rPr>
        <w:t>r</w:t>
      </w:r>
      <w:r>
        <w:t>ks.</w:t>
      </w:r>
      <w:r>
        <w:rPr>
          <w:spacing w:val="2"/>
        </w:rPr>
        <w:t xml:space="preserve"> </w:t>
      </w:r>
      <w:r>
        <w:rPr>
          <w:spacing w:val="-4"/>
        </w:rPr>
        <w:t>I</w:t>
      </w:r>
      <w:r>
        <w:t xml:space="preserve">n the </w:t>
      </w:r>
      <w:r>
        <w:rPr>
          <w:spacing w:val="-2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>nt of damag</w:t>
      </w:r>
      <w:r>
        <w:rPr>
          <w:spacing w:val="-2"/>
        </w:rPr>
        <w:t>e</w:t>
      </w:r>
      <w:r>
        <w:t>, 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 s</w:t>
      </w:r>
      <w:r>
        <w:rPr>
          <w:spacing w:val="2"/>
        </w:rPr>
        <w:t>h</w:t>
      </w:r>
      <w:r>
        <w:rPr>
          <w:spacing w:val="1"/>
        </w:rPr>
        <w:t>a</w:t>
      </w:r>
      <w:r>
        <w:t>ll noti</w:t>
      </w:r>
      <w:r>
        <w:rPr>
          <w:spacing w:val="1"/>
        </w:rPr>
        <w:t>f</w:t>
      </w:r>
      <w:r>
        <w:t>y</w:t>
      </w:r>
      <w:r>
        <w:rPr>
          <w:spacing w:val="-8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 xml:space="preserve">r </w:t>
      </w:r>
      <w:r>
        <w:rPr>
          <w:spacing w:val="-2"/>
        </w:rPr>
        <w:t>a</w:t>
      </w:r>
      <w:r>
        <w:rPr>
          <w:spacing w:val="2"/>
        </w:rPr>
        <w:t>n</w:t>
      </w:r>
      <w:r>
        <w:t xml:space="preserve">d the </w:t>
      </w:r>
      <w:r>
        <w:rPr>
          <w:spacing w:val="3"/>
        </w:rPr>
        <w:t>U</w:t>
      </w:r>
      <w:r>
        <w:t>nd</w:t>
      </w:r>
      <w:r>
        <w:rPr>
          <w:spacing w:val="-1"/>
        </w:rPr>
        <w:t>e</w:t>
      </w:r>
      <w:r>
        <w:t>rt</w:t>
      </w:r>
      <w:r>
        <w:rPr>
          <w:spacing w:val="-2"/>
        </w:rPr>
        <w:t>a</w:t>
      </w:r>
      <w:r>
        <w:rPr>
          <w:spacing w:val="2"/>
        </w:rPr>
        <w:t>k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20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4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1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46" w:name="bookmark45"/>
      <w:bookmarkEnd w:id="46"/>
      <w:r w:rsidR="001527E3">
        <w:rPr>
          <w:b/>
          <w:bCs/>
          <w:position w:val="1"/>
          <w:sz w:val="26"/>
          <w:szCs w:val="26"/>
        </w:rPr>
        <w:t>Appara</w:t>
      </w:r>
      <w:r w:rsidR="001527E3">
        <w:rPr>
          <w:b/>
          <w:bCs/>
          <w:spacing w:val="2"/>
          <w:position w:val="1"/>
          <w:sz w:val="26"/>
          <w:szCs w:val="26"/>
        </w:rPr>
        <w:t>t</w:t>
      </w:r>
      <w:r w:rsidR="001527E3">
        <w:rPr>
          <w:b/>
          <w:bCs/>
          <w:position w:val="1"/>
          <w:sz w:val="26"/>
          <w:szCs w:val="26"/>
        </w:rPr>
        <w:t>us</w:t>
      </w:r>
      <w:r w:rsidR="001527E3">
        <w:rPr>
          <w:b/>
          <w:bCs/>
          <w:spacing w:val="-14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of</w:t>
      </w:r>
      <w:r w:rsidR="001527E3">
        <w:rPr>
          <w:b/>
          <w:bCs/>
          <w:spacing w:val="-14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S</w:t>
      </w:r>
      <w:r w:rsidR="001527E3">
        <w:rPr>
          <w:b/>
          <w:bCs/>
          <w:spacing w:val="2"/>
          <w:position w:val="1"/>
          <w:sz w:val="26"/>
          <w:szCs w:val="26"/>
        </w:rPr>
        <w:t>t</w:t>
      </w:r>
      <w:r w:rsidR="001527E3">
        <w:rPr>
          <w:b/>
          <w:bCs/>
          <w:position w:val="1"/>
          <w:sz w:val="26"/>
          <w:szCs w:val="26"/>
        </w:rPr>
        <w:t>atuto</w:t>
      </w:r>
      <w:r w:rsidR="001527E3">
        <w:rPr>
          <w:b/>
          <w:bCs/>
          <w:spacing w:val="2"/>
          <w:position w:val="1"/>
          <w:sz w:val="26"/>
          <w:szCs w:val="26"/>
        </w:rPr>
        <w:t>r</w:t>
      </w:r>
      <w:r w:rsidR="001527E3">
        <w:rPr>
          <w:b/>
          <w:bCs/>
          <w:position w:val="1"/>
          <w:sz w:val="26"/>
          <w:szCs w:val="26"/>
        </w:rPr>
        <w:t>y</w:t>
      </w:r>
      <w:r w:rsidR="001527E3">
        <w:rPr>
          <w:b/>
          <w:bCs/>
          <w:spacing w:val="-12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Undertakers</w:t>
      </w:r>
    </w:p>
    <w:p w:rsidR="001527E3" w:rsidRDefault="001527E3">
      <w:pPr>
        <w:kinsoku w:val="0"/>
        <w:overflowPunct w:val="0"/>
        <w:spacing w:before="1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0"/>
        <w:jc w:val="both"/>
      </w:pPr>
      <w:r>
        <w:t>The</w:t>
      </w:r>
      <w:r>
        <w:rPr>
          <w:spacing w:val="3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li</w:t>
      </w:r>
      <w:r>
        <w:rPr>
          <w:spacing w:val="-1"/>
        </w:rPr>
        <w:t>a</w:t>
      </w:r>
      <w:r>
        <w:rPr>
          <w:spacing w:val="-2"/>
        </w:rPr>
        <w:t>i</w:t>
      </w:r>
      <w:r>
        <w:t>se</w:t>
      </w:r>
      <w:r>
        <w:rPr>
          <w:spacing w:val="35"/>
        </w:rPr>
        <w:t xml:space="preserve"> </w:t>
      </w:r>
      <w:r>
        <w:t>with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r</w:t>
      </w:r>
      <w:r>
        <w:rPr>
          <w:spacing w:val="-2"/>
        </w:rPr>
        <w:t>e</w:t>
      </w:r>
      <w:r>
        <w:t>lev</w:t>
      </w:r>
      <w:r>
        <w:rPr>
          <w:spacing w:val="-2"/>
        </w:rPr>
        <w:t>a</w:t>
      </w:r>
      <w:r>
        <w:t>nt</w:t>
      </w:r>
      <w:r>
        <w:rPr>
          <w:spacing w:val="36"/>
        </w:rPr>
        <w:t xml:space="preserve"> </w:t>
      </w:r>
      <w:r>
        <w:t>sta</w:t>
      </w:r>
      <w:r>
        <w:rPr>
          <w:spacing w:val="-3"/>
        </w:rPr>
        <w:t>t</w:t>
      </w:r>
      <w:r>
        <w:t>uto</w:t>
      </w:r>
      <w:r>
        <w:rPr>
          <w:spacing w:val="1"/>
        </w:rPr>
        <w:t>r</w:t>
      </w:r>
      <w:r>
        <w:t>y</w:t>
      </w:r>
      <w:r>
        <w:rPr>
          <w:spacing w:val="30"/>
        </w:rPr>
        <w:t xml:space="preserve"> </w:t>
      </w:r>
      <w:r>
        <w:t>Undert</w:t>
      </w:r>
      <w:r>
        <w:rPr>
          <w:spacing w:val="-2"/>
        </w:rPr>
        <w:t>a</w:t>
      </w:r>
      <w:r>
        <w:t>k</w:t>
      </w:r>
      <w:r>
        <w:rPr>
          <w:spacing w:val="-1"/>
        </w:rPr>
        <w:t>e</w:t>
      </w:r>
      <w:r>
        <w:t>rs</w:t>
      </w:r>
      <w:r>
        <w:rPr>
          <w:spacing w:val="35"/>
        </w:rPr>
        <w:t xml:space="preserve"> </w:t>
      </w:r>
      <w:r>
        <w:t>b</w:t>
      </w:r>
      <w:r>
        <w:rPr>
          <w:spacing w:val="1"/>
        </w:rPr>
        <w:t>e</w:t>
      </w:r>
      <w:r>
        <w:t>fore</w:t>
      </w:r>
      <w:r>
        <w:rPr>
          <w:spacing w:val="34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 xml:space="preserve">y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tions,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s</w:t>
      </w:r>
      <w:r>
        <w:rPr>
          <w:spacing w:val="-1"/>
        </w:rPr>
        <w:t>a</w:t>
      </w:r>
      <w:r>
        <w:t>tis</w:t>
      </w:r>
      <w:r>
        <w:rPr>
          <w:spacing w:val="1"/>
        </w:rPr>
        <w:t>f</w:t>
      </w:r>
      <w:r>
        <w:t>y</w:t>
      </w:r>
      <w:r>
        <w:rPr>
          <w:spacing w:val="11"/>
        </w:rPr>
        <w:t xml:space="preserve"> </w:t>
      </w:r>
      <w:r>
        <w:t>hims</w:t>
      </w:r>
      <w:r>
        <w:rPr>
          <w:spacing w:val="-1"/>
        </w:rPr>
        <w:t>e</w:t>
      </w:r>
      <w:r>
        <w:t>lf</w:t>
      </w:r>
      <w:r>
        <w:rPr>
          <w:spacing w:val="16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ac</w:t>
      </w:r>
      <w:r>
        <w:t>t</w:t>
      </w:r>
      <w:r>
        <w:rPr>
          <w:spacing w:val="19"/>
        </w:rPr>
        <w:t xml:space="preserve"> </w:t>
      </w:r>
      <w:r>
        <w:t>position</w:t>
      </w:r>
      <w:r>
        <w:rPr>
          <w:spacing w:val="16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rPr>
          <w:spacing w:val="-4"/>
        </w:rPr>
        <w:t>e</w:t>
      </w:r>
      <w:r>
        <w:rPr>
          <w:spacing w:val="2"/>
        </w:rPr>
        <w:t>x</w:t>
      </w:r>
      <w:r>
        <w:t>isting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pp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t>tus,</w:t>
      </w:r>
      <w:r>
        <w:rPr>
          <w:spacing w:val="17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m</w:t>
      </w:r>
      <w:r>
        <w:rPr>
          <w:spacing w:val="4"/>
        </w:rPr>
        <w:t>a</w:t>
      </w:r>
      <w:r>
        <w:t>y be</w:t>
      </w:r>
      <w:r>
        <w:rPr>
          <w:spacing w:val="-1"/>
        </w:rPr>
        <w:t xml:space="preserve"> a</w:t>
      </w:r>
      <w:r>
        <w:t>ff</w:t>
      </w:r>
      <w:r>
        <w:rPr>
          <w:spacing w:val="-1"/>
        </w:rPr>
        <w:t>ec</w:t>
      </w:r>
      <w:r>
        <w:t xml:space="preserve">ted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wo</w:t>
      </w:r>
      <w:r>
        <w:rPr>
          <w:spacing w:val="-2"/>
        </w:rPr>
        <w:t>r</w:t>
      </w:r>
      <w:r>
        <w:t>ks.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4"/>
        <w:jc w:val="both"/>
      </w:pP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noti</w:t>
      </w:r>
      <w:r>
        <w:rPr>
          <w:spacing w:val="1"/>
        </w:rPr>
        <w:t>f</w:t>
      </w:r>
      <w:r>
        <w:t>y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Empl</w:t>
      </w:r>
      <w:r>
        <w:rPr>
          <w:spacing w:val="4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1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dv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-3"/>
        </w:rPr>
        <w:t xml:space="preserve"> </w:t>
      </w:r>
      <w:r>
        <w:t>div</w:t>
      </w:r>
      <w:r>
        <w:rPr>
          <w:spacing w:val="1"/>
        </w:rPr>
        <w:t>e</w:t>
      </w:r>
      <w:r>
        <w:t>rsion</w:t>
      </w:r>
      <w:r>
        <w:rPr>
          <w:spacing w:val="2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removal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pp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a</w:t>
      </w:r>
      <w:r>
        <w:t>tus or</w:t>
      </w:r>
      <w:r>
        <w:rPr>
          <w:spacing w:val="59"/>
        </w:rPr>
        <w:t xml:space="preserve"> </w:t>
      </w:r>
      <w:r>
        <w:t>utiliti</w:t>
      </w:r>
      <w:r>
        <w:rPr>
          <w:spacing w:val="-1"/>
        </w:rPr>
        <w:t>e</w:t>
      </w:r>
      <w:r>
        <w:t>s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59"/>
        </w:rPr>
        <w:t xml:space="preserve"> </w:t>
      </w:r>
      <w:r>
        <w:t>for</w:t>
      </w:r>
      <w:r>
        <w:rPr>
          <w:spacing w:val="58"/>
        </w:rPr>
        <w:t xml:space="preserve"> </w:t>
      </w:r>
      <w:r>
        <w:t>his own</w:t>
      </w:r>
      <w:r>
        <w:rPr>
          <w:spacing w:val="59"/>
        </w:rPr>
        <w:t xml:space="preserve"> </w:t>
      </w:r>
      <w:r>
        <w:rPr>
          <w:spacing w:val="-1"/>
        </w:rPr>
        <w:t>c</w:t>
      </w:r>
      <w:r>
        <w:t>onv</w:t>
      </w:r>
      <w:r>
        <w:rPr>
          <w:spacing w:val="-1"/>
        </w:rPr>
        <w:t>e</w:t>
      </w:r>
      <w:r>
        <w:t>nien</w:t>
      </w:r>
      <w:r>
        <w:rPr>
          <w:spacing w:val="-2"/>
        </w:rPr>
        <w:t>c</w:t>
      </w:r>
      <w:r>
        <w:t>e</w:t>
      </w:r>
      <w:r>
        <w:rPr>
          <w:spacing w:val="1"/>
        </w:rPr>
        <w:t xml:space="preserve"> </w:t>
      </w:r>
      <w:r>
        <w:t>or</w:t>
      </w:r>
      <w:r>
        <w:rPr>
          <w:spacing w:val="59"/>
        </w:rPr>
        <w:t xml:space="preserve"> </w:t>
      </w:r>
      <w:r>
        <w:t>prop</w:t>
      </w:r>
      <w:r>
        <w:rPr>
          <w:spacing w:val="-1"/>
        </w:rPr>
        <w:t>o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59"/>
        </w:rPr>
        <w:t xml:space="preserve"> </w:t>
      </w:r>
      <w:r>
        <w:t>method</w:t>
      </w:r>
      <w:r>
        <w:rPr>
          <w:spacing w:val="59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wo</w:t>
      </w:r>
      <w:r>
        <w:rPr>
          <w:spacing w:val="-2"/>
        </w:rPr>
        <w:t>r</w:t>
      </w:r>
      <w:r>
        <w:t>king</w:t>
      </w:r>
      <w:r>
        <w:rPr>
          <w:spacing w:val="5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9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t>with a</w:t>
      </w:r>
      <w:r>
        <w:rPr>
          <w:spacing w:val="4"/>
        </w:rPr>
        <w:t>n</w:t>
      </w:r>
      <w:r>
        <w:t>y</w:t>
      </w:r>
      <w:r>
        <w:rPr>
          <w:spacing w:val="-5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quirements of the</w:t>
      </w:r>
      <w:r>
        <w:rPr>
          <w:spacing w:val="-1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 with r</w:t>
      </w:r>
      <w:r>
        <w:rPr>
          <w:spacing w:val="-2"/>
        </w:rPr>
        <w:t>e</w:t>
      </w:r>
      <w:r>
        <w:t>sp</w:t>
      </w:r>
      <w:r>
        <w:rPr>
          <w:spacing w:val="-1"/>
        </w:rPr>
        <w:t>ec</w:t>
      </w:r>
      <w:r>
        <w:t>t to them.</w:t>
      </w:r>
    </w:p>
    <w:p w:rsidR="001527E3" w:rsidRDefault="001527E3">
      <w:pPr>
        <w:kinsoku w:val="0"/>
        <w:overflowPunct w:val="0"/>
        <w:spacing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3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1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47" w:name="bookmark46"/>
      <w:bookmarkEnd w:id="47"/>
      <w:r w:rsidR="001527E3">
        <w:rPr>
          <w:b/>
          <w:bCs/>
          <w:position w:val="1"/>
          <w:sz w:val="26"/>
          <w:szCs w:val="26"/>
        </w:rPr>
        <w:t>Work</w:t>
      </w:r>
      <w:r w:rsidR="001527E3">
        <w:rPr>
          <w:b/>
          <w:bCs/>
          <w:spacing w:val="-18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St</w:t>
      </w:r>
      <w:r w:rsidR="001527E3">
        <w:rPr>
          <w:b/>
          <w:bCs/>
          <w:spacing w:val="2"/>
          <w:position w:val="1"/>
          <w:sz w:val="26"/>
          <w:szCs w:val="26"/>
        </w:rPr>
        <w:t>a</w:t>
      </w:r>
      <w:r w:rsidR="001527E3">
        <w:rPr>
          <w:b/>
          <w:bCs/>
          <w:position w:val="1"/>
          <w:sz w:val="26"/>
          <w:szCs w:val="26"/>
        </w:rPr>
        <w:t>ndard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1"/>
        <w:jc w:val="both"/>
      </w:pPr>
      <w:r>
        <w:rPr>
          <w:spacing w:val="1"/>
        </w:rPr>
        <w:t>W</w:t>
      </w:r>
      <w:r>
        <w:t>orks</w:t>
      </w:r>
      <w:r>
        <w:rPr>
          <w:spacing w:val="11"/>
        </w:rPr>
        <w:t xml:space="preserve"> </w:t>
      </w:r>
      <w:r>
        <w:t>should</w:t>
      </w:r>
      <w:r>
        <w:rPr>
          <w:spacing w:val="11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</w:t>
      </w:r>
      <w:r>
        <w:t>ri</w:t>
      </w:r>
      <w:r>
        <w:rPr>
          <w:spacing w:val="-2"/>
        </w:rPr>
        <w:t>e</w:t>
      </w:r>
      <w:r>
        <w:t>d</w:t>
      </w:r>
      <w:r>
        <w:rPr>
          <w:spacing w:val="13"/>
        </w:rPr>
        <w:t xml:space="preserve"> </w:t>
      </w:r>
      <w:r>
        <w:t>out</w:t>
      </w:r>
      <w:r>
        <w:rPr>
          <w:spacing w:val="12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</w:t>
      </w:r>
      <w:r>
        <w:t>ordi</w:t>
      </w:r>
      <w:r>
        <w:rPr>
          <w:spacing w:val="1"/>
        </w:rPr>
        <w:t>n</w:t>
      </w:r>
      <w:r>
        <w:t>g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prof</w:t>
      </w:r>
      <w:r>
        <w:rPr>
          <w:spacing w:val="-1"/>
        </w:rPr>
        <w:t>e</w:t>
      </w:r>
      <w:r>
        <w:t>s</w:t>
      </w:r>
      <w:r>
        <w:rPr>
          <w:spacing w:val="2"/>
        </w:rPr>
        <w:t>s</w:t>
      </w:r>
      <w:r>
        <w:t>ional</w:t>
      </w:r>
      <w:r>
        <w:rPr>
          <w:spacing w:val="11"/>
        </w:rPr>
        <w:t xml:space="preserve"> </w:t>
      </w:r>
      <w:r>
        <w:t>stand</w:t>
      </w:r>
      <w:r>
        <w:rPr>
          <w:spacing w:val="-2"/>
        </w:rPr>
        <w:t>a</w:t>
      </w:r>
      <w:r>
        <w:t>rd</w:t>
      </w:r>
      <w:r>
        <w:rPr>
          <w:spacing w:val="13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cce</w:t>
      </w:r>
      <w:r>
        <w:t>ptab</w:t>
      </w:r>
      <w:r>
        <w:rPr>
          <w:spacing w:val="2"/>
        </w:rPr>
        <w:t>l</w:t>
      </w:r>
      <w:r>
        <w:t>e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r.</w:t>
      </w:r>
      <w:r>
        <w:rPr>
          <w:spacing w:val="13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5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imbu</w:t>
      </w:r>
      <w:r>
        <w:rPr>
          <w:spacing w:val="1"/>
        </w:rPr>
        <w:t>r</w:t>
      </w:r>
      <w:r>
        <w:t>se</w:t>
      </w:r>
      <w:r>
        <w:rPr>
          <w:spacing w:val="56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56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56"/>
        </w:rPr>
        <w:t xml:space="preserve"> </w:t>
      </w:r>
      <w:r>
        <w:rPr>
          <w:spacing w:val="-1"/>
        </w:rPr>
        <w:t>c</w:t>
      </w:r>
      <w:r>
        <w:t>ost</w:t>
      </w:r>
      <w:r>
        <w:rPr>
          <w:spacing w:val="58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56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 lost</w:t>
      </w:r>
      <w:r>
        <w:rPr>
          <w:spacing w:val="58"/>
        </w:rPr>
        <w:t xml:space="preserve"> </w:t>
      </w:r>
      <w:r>
        <w:t>or</w:t>
      </w:r>
      <w:r>
        <w:rPr>
          <w:spacing w:val="56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d</w:t>
      </w:r>
      <w:r>
        <w:rPr>
          <w:spacing w:val="59"/>
        </w:rPr>
        <w:t xml:space="preserve"> </w:t>
      </w:r>
      <w:r>
        <w:t>due</w:t>
      </w:r>
      <w:r>
        <w:rPr>
          <w:spacing w:val="58"/>
        </w:rPr>
        <w:t xml:space="preserve"> </w:t>
      </w:r>
      <w:r>
        <w:t>to</w:t>
      </w:r>
      <w:r>
        <w:rPr>
          <w:spacing w:val="57"/>
        </w:rPr>
        <w:t xml:space="preserve"> </w:t>
      </w:r>
      <w:r>
        <w:t>f</w:t>
      </w:r>
      <w:r>
        <w:rPr>
          <w:spacing w:val="-2"/>
        </w:rPr>
        <w:t>a</w:t>
      </w:r>
      <w:r>
        <w:t>ul</w:t>
      </w:r>
      <w:r>
        <w:rPr>
          <w:spacing w:val="5"/>
        </w:rPr>
        <w:t>t</w:t>
      </w:r>
      <w:r>
        <w:t>y 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</w:t>
      </w:r>
      <w:r>
        <w:rPr>
          <w:spacing w:val="3"/>
        </w:rPr>
        <w:t>r</w:t>
      </w:r>
      <w:r>
        <w:rPr>
          <w:spacing w:val="-5"/>
        </w:rPr>
        <w:t>y</w:t>
      </w:r>
      <w:r>
        <w:t>out</w:t>
      </w:r>
      <w:r>
        <w:rPr>
          <w:spacing w:val="17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1"/>
        </w:rPr>
        <w:t>W</w:t>
      </w:r>
      <w:r>
        <w:t>orks</w:t>
      </w:r>
      <w:r>
        <w:rPr>
          <w:spacing w:val="16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a</w:t>
      </w:r>
      <w:r>
        <w:rPr>
          <w:spacing w:val="15"/>
        </w:rPr>
        <w:t xml:space="preserve"> </w:t>
      </w:r>
      <w:r>
        <w:rPr>
          <w:spacing w:val="2"/>
        </w:rPr>
        <w:t>h</w:t>
      </w:r>
      <w:r>
        <w:rPr>
          <w:spacing w:val="-5"/>
        </w:rPr>
        <w:t>y</w:t>
      </w:r>
      <w:r>
        <w:rPr>
          <w:spacing w:val="-3"/>
        </w:rPr>
        <w:t>g</w:t>
      </w:r>
      <w:r>
        <w:rPr>
          <w:spacing w:val="2"/>
        </w:rPr>
        <w:t>i</w:t>
      </w:r>
      <w:r>
        <w:rPr>
          <w:spacing w:val="-1"/>
        </w:rPr>
        <w:t>e</w:t>
      </w:r>
      <w:r>
        <w:t>nic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pro</w:t>
      </w:r>
      <w:r>
        <w:rPr>
          <w:spacing w:val="-2"/>
        </w:rPr>
        <w:t>f</w:t>
      </w:r>
      <w:r>
        <w:rPr>
          <w:spacing w:val="-1"/>
        </w:rPr>
        <w:t>e</w:t>
      </w:r>
      <w:r>
        <w:rPr>
          <w:spacing w:val="5"/>
        </w:rPr>
        <w:t>s</w:t>
      </w:r>
      <w:r>
        <w:t>sional</w:t>
      </w:r>
      <w:r>
        <w:rPr>
          <w:spacing w:val="16"/>
        </w:rPr>
        <w:t xml:space="preserve"> </w:t>
      </w:r>
      <w:r>
        <w:t>manner</w:t>
      </w:r>
      <w:r>
        <w:rPr>
          <w:spacing w:val="15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rPr>
          <w:spacing w:val="-1"/>
        </w:rPr>
        <w:t>e</w:t>
      </w:r>
      <w:r>
        <w:t>nsure</w:t>
      </w:r>
      <w:r>
        <w:rPr>
          <w:spacing w:val="15"/>
        </w:rPr>
        <w:t xml:space="preserve"> </w:t>
      </w:r>
      <w:r>
        <w:t>that</w:t>
      </w:r>
      <w:r>
        <w:rPr>
          <w:spacing w:val="16"/>
        </w:rPr>
        <w:t xml:space="preserve"> </w:t>
      </w:r>
      <w:r>
        <w:t>no le</w:t>
      </w:r>
      <w:r>
        <w:rPr>
          <w:spacing w:val="-2"/>
        </w:rPr>
        <w:t>a</w:t>
      </w:r>
      <w:r>
        <w:t>k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s</w:t>
      </w:r>
      <w:r>
        <w:rPr>
          <w:spacing w:val="-1"/>
        </w:rPr>
        <w:t>e</w:t>
      </w:r>
      <w:r>
        <w:rPr>
          <w:spacing w:val="1"/>
        </w:rPr>
        <w:t>wa</w:t>
      </w:r>
      <w:r>
        <w:rPr>
          <w:spacing w:val="-3"/>
        </w:rPr>
        <w:t>g</w:t>
      </w:r>
      <w:r>
        <w:t>e</w:t>
      </w:r>
      <w:r>
        <w:rPr>
          <w:spacing w:val="1"/>
        </w:rPr>
        <w:t xml:space="preserve"> </w:t>
      </w:r>
      <w:r>
        <w:t>to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3"/>
        </w:rPr>
        <w:t>g</w:t>
      </w:r>
      <w:r>
        <w:t>round</w:t>
      </w:r>
      <w:r>
        <w:rPr>
          <w:spacing w:val="3"/>
        </w:rPr>
        <w:t xml:space="preserve"> </w:t>
      </w:r>
      <w:r>
        <w:t>tak</w:t>
      </w:r>
      <w:r>
        <w:rPr>
          <w:spacing w:val="-2"/>
        </w:rPr>
        <w:t>e</w:t>
      </w:r>
      <w:r>
        <w:t>s</w:t>
      </w:r>
      <w:r>
        <w:rPr>
          <w:spacing w:val="4"/>
        </w:rPr>
        <w:t xml:space="preserve"> </w:t>
      </w:r>
      <w:r>
        <w:t>plac</w:t>
      </w:r>
      <w:r>
        <w:rPr>
          <w:spacing w:val="-1"/>
        </w:rPr>
        <w:t>e</w:t>
      </w:r>
      <w:r>
        <w:t>.</w:t>
      </w:r>
      <w:r>
        <w:rPr>
          <w:spacing w:val="6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2"/>
        </w:rPr>
        <w:t xml:space="preserve"> </w:t>
      </w:r>
      <w:r>
        <w:rPr>
          <w:spacing w:val="1"/>
        </w:rPr>
        <w:t>ca</w:t>
      </w:r>
      <w:r>
        <w:t>se</w:t>
      </w:r>
      <w:r>
        <w:rPr>
          <w:spacing w:val="1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grou</w:t>
      </w:r>
      <w:r>
        <w:rPr>
          <w:spacing w:val="-1"/>
        </w:rPr>
        <w:t>n</w:t>
      </w:r>
      <w:r>
        <w:t>d</w:t>
      </w:r>
      <w:r>
        <w:rPr>
          <w:spacing w:val="2"/>
        </w:rPr>
        <w:t xml:space="preserve"> </w:t>
      </w:r>
      <w:r>
        <w:t>is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ontam</w:t>
      </w:r>
      <w:r>
        <w:rPr>
          <w:spacing w:val="2"/>
        </w:rPr>
        <w:t>i</w:t>
      </w:r>
      <w:r>
        <w:t>n</w:t>
      </w:r>
      <w:r>
        <w:rPr>
          <w:spacing w:val="-1"/>
        </w:rPr>
        <w:t>a</w:t>
      </w:r>
      <w:r>
        <w:t>ted</w:t>
      </w:r>
      <w:r>
        <w:rPr>
          <w:spacing w:val="1"/>
        </w:rPr>
        <w:t xml:space="preserve"> </w:t>
      </w:r>
      <w:r>
        <w:t>with</w:t>
      </w:r>
      <w:r>
        <w:rPr>
          <w:spacing w:val="2"/>
        </w:rPr>
        <w:t xml:space="preserve"> s</w:t>
      </w:r>
      <w:r>
        <w:rPr>
          <w:spacing w:val="-1"/>
        </w:rPr>
        <w:t>e</w:t>
      </w:r>
      <w:r>
        <w:t>wag</w:t>
      </w:r>
      <w:r>
        <w:rPr>
          <w:spacing w:val="8"/>
        </w:rPr>
        <w:t>e</w:t>
      </w:r>
      <w:r>
        <w:t>, the</w:t>
      </w:r>
      <w:r>
        <w:rPr>
          <w:spacing w:val="-1"/>
        </w:rPr>
        <w:t xml:space="preserve"> a</w:t>
      </w:r>
      <w:r>
        <w:t>ff</w:t>
      </w:r>
      <w:r>
        <w:rPr>
          <w:spacing w:val="-1"/>
        </w:rPr>
        <w:t>ec</w:t>
      </w:r>
      <w:r>
        <w:t>ted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rea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hlorin</w:t>
      </w:r>
      <w:r>
        <w:rPr>
          <w:spacing w:val="-1"/>
        </w:rPr>
        <w:t>a</w:t>
      </w:r>
      <w:r>
        <w:t>ted</w:t>
      </w:r>
      <w:r>
        <w:rPr>
          <w:spacing w:val="1"/>
        </w:rPr>
        <w:t xml:space="preserve"> </w:t>
      </w:r>
      <w:r>
        <w:t>&amp;</w:t>
      </w:r>
      <w:r>
        <w:rPr>
          <w:spacing w:val="-2"/>
        </w:rPr>
        <w:t xml:space="preserve"> </w:t>
      </w:r>
      <w:r>
        <w:t>d</w:t>
      </w:r>
      <w:r>
        <w:rPr>
          <w:spacing w:val="-1"/>
        </w:rPr>
        <w:t>ec</w:t>
      </w:r>
      <w:r>
        <w:t>on</w:t>
      </w:r>
      <w:r>
        <w:rPr>
          <w:spacing w:val="2"/>
        </w:rPr>
        <w:t>t</w:t>
      </w:r>
      <w:r>
        <w:rPr>
          <w:spacing w:val="-1"/>
        </w:rPr>
        <w:t>a</w:t>
      </w:r>
      <w:r>
        <w:t>min</w:t>
      </w:r>
      <w:r>
        <w:rPr>
          <w:spacing w:val="-1"/>
        </w:rPr>
        <w:t>a</w:t>
      </w:r>
      <w:r>
        <w:t>ted.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  <w:sectPr w:rsidR="001527E3">
          <w:headerReference w:type="default" r:id="rId163"/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19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5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1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48" w:name="bookmark47"/>
      <w:bookmarkEnd w:id="48"/>
      <w:r w:rsidR="001527E3">
        <w:rPr>
          <w:b/>
          <w:bCs/>
          <w:position w:val="1"/>
          <w:sz w:val="26"/>
          <w:szCs w:val="26"/>
        </w:rPr>
        <w:t>Tidiness</w:t>
      </w:r>
      <w:r w:rsidR="001527E3">
        <w:rPr>
          <w:b/>
          <w:bCs/>
          <w:spacing w:val="-6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of</w:t>
      </w:r>
      <w:r w:rsidR="001527E3">
        <w:rPr>
          <w:b/>
          <w:bCs/>
          <w:spacing w:val="-7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the</w:t>
      </w:r>
      <w:r w:rsidR="001527E3">
        <w:rPr>
          <w:b/>
          <w:bCs/>
          <w:spacing w:val="-5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Site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2"/>
        <w:jc w:val="both"/>
      </w:pP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b</w:t>
      </w:r>
      <w:r>
        <w:t>e</w:t>
      </w:r>
      <w:r>
        <w:rPr>
          <w:spacing w:val="1"/>
        </w:rPr>
        <w:t xml:space="preserve"> r</w:t>
      </w:r>
      <w:r>
        <w:rPr>
          <w:spacing w:val="-1"/>
        </w:rPr>
        <w:t>e</w:t>
      </w:r>
      <w:r>
        <w:t>sponsible</w:t>
      </w:r>
      <w:r>
        <w:rPr>
          <w:spacing w:val="1"/>
        </w:rPr>
        <w:t xml:space="preserve"> </w:t>
      </w:r>
      <w:r>
        <w:t>for</w:t>
      </w:r>
      <w:r>
        <w:rPr>
          <w:spacing w:val="2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2"/>
        </w:rPr>
        <w:t>p</w:t>
      </w:r>
      <w:r>
        <w:t>rop</w:t>
      </w:r>
      <w:r>
        <w:rPr>
          <w:spacing w:val="-2"/>
        </w:rPr>
        <w:t>e</w:t>
      </w:r>
      <w:r>
        <w:t>r</w:t>
      </w:r>
      <w:r>
        <w:rPr>
          <w:spacing w:val="3"/>
        </w:rPr>
        <w:t xml:space="preserve"> </w:t>
      </w:r>
      <w:r>
        <w:t>up</w:t>
      </w:r>
      <w:r>
        <w:rPr>
          <w:spacing w:val="2"/>
        </w:rPr>
        <w:t xml:space="preserve"> </w:t>
      </w:r>
      <w:r>
        <w:t>k</w:t>
      </w:r>
      <w:r>
        <w:rPr>
          <w:spacing w:val="1"/>
        </w:rPr>
        <w:t>e</w:t>
      </w:r>
      <w:r>
        <w:rPr>
          <w:spacing w:val="-1"/>
        </w:rPr>
        <w:t>e</w:t>
      </w:r>
      <w:r>
        <w:t>ping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mainte</w:t>
      </w:r>
      <w:r>
        <w:rPr>
          <w:spacing w:val="1"/>
        </w:rPr>
        <w:t>n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3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"/>
        </w:rPr>
        <w:t xml:space="preserve"> </w:t>
      </w:r>
      <w:r>
        <w:t>site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nd the</w:t>
      </w:r>
      <w:r>
        <w:rPr>
          <w:spacing w:val="4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r</w:t>
      </w:r>
      <w:r>
        <w:rPr>
          <w:spacing w:val="-2"/>
        </w:rPr>
        <w:t>e</w:t>
      </w:r>
      <w:r>
        <w:t>move</w:t>
      </w:r>
      <w:r>
        <w:rPr>
          <w:spacing w:val="4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site</w:t>
      </w:r>
      <w:r>
        <w:rPr>
          <w:spacing w:val="3"/>
        </w:rPr>
        <w:t xml:space="preserve"> </w:t>
      </w:r>
      <w:r>
        <w:t>rubbish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other</w:t>
      </w:r>
      <w:r>
        <w:rPr>
          <w:spacing w:val="3"/>
        </w:rPr>
        <w:t xml:space="preserve"> </w:t>
      </w:r>
      <w:r>
        <w:t>w</w:t>
      </w:r>
      <w:r>
        <w:rPr>
          <w:spacing w:val="-2"/>
        </w:rPr>
        <w:t>a</w:t>
      </w:r>
      <w:r>
        <w:t>ste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"/>
        </w:rPr>
        <w:t xml:space="preserve"> </w:t>
      </w:r>
      <w:r>
        <w:t>it</w:t>
      </w:r>
      <w:r>
        <w:rPr>
          <w:spacing w:val="5"/>
        </w:rPr>
        <w:t xml:space="preserve"> </w:t>
      </w:r>
      <w:r>
        <w:rPr>
          <w:spacing w:val="-1"/>
        </w:rPr>
        <w:t>ac</w:t>
      </w:r>
      <w:r>
        <w:rPr>
          <w:spacing w:val="1"/>
        </w:rPr>
        <w:t>c</w:t>
      </w:r>
      <w:r>
        <w:t>umul</w:t>
      </w:r>
      <w:r>
        <w:rPr>
          <w:spacing w:val="-1"/>
        </w:rPr>
        <w:t>a</w:t>
      </w:r>
      <w:r>
        <w:t>tes.</w:t>
      </w:r>
      <w:r>
        <w:rPr>
          <w:spacing w:val="4"/>
        </w:rPr>
        <w:t xml:space="preserve"> </w:t>
      </w:r>
      <w: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 xml:space="preserve">ials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 shall be</w:t>
      </w:r>
      <w:r>
        <w:rPr>
          <w:spacing w:val="-1"/>
        </w:rPr>
        <w:t xml:space="preserve"> </w:t>
      </w:r>
      <w:r>
        <w:rPr>
          <w:spacing w:val="2"/>
        </w:rPr>
        <w:t>p</w:t>
      </w:r>
      <w:r>
        <w:t>ositioned, stor</w:t>
      </w:r>
      <w:r>
        <w:rPr>
          <w:spacing w:val="-2"/>
        </w:rPr>
        <w:t>e</w:t>
      </w:r>
      <w:r>
        <w:t xml:space="preserve">d </w:t>
      </w:r>
      <w:r>
        <w:rPr>
          <w:spacing w:val="-1"/>
        </w:rPr>
        <w:t>a</w:t>
      </w:r>
      <w:r>
        <w:t>nd st</w:t>
      </w:r>
      <w:r>
        <w:rPr>
          <w:spacing w:val="-1"/>
        </w:rPr>
        <w:t>a</w:t>
      </w:r>
      <w:r>
        <w:rPr>
          <w:spacing w:val="1"/>
        </w:rPr>
        <w:t>c</w:t>
      </w:r>
      <w:r>
        <w:t>k</w:t>
      </w:r>
      <w:r>
        <w:rPr>
          <w:spacing w:val="-1"/>
        </w:rPr>
        <w:t>e</w:t>
      </w:r>
      <w:r>
        <w:t>d in an o</w:t>
      </w:r>
      <w:r>
        <w:rPr>
          <w:spacing w:val="-2"/>
        </w:rPr>
        <w:t>r</w:t>
      </w:r>
      <w:r>
        <w:t>d</w:t>
      </w:r>
      <w:r>
        <w:rPr>
          <w:spacing w:val="1"/>
        </w:rPr>
        <w:t>e</w:t>
      </w:r>
      <w:r>
        <w:t>r</w:t>
      </w:r>
      <w:r>
        <w:rPr>
          <w:spacing w:val="1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nn</w:t>
      </w:r>
      <w:r>
        <w:rPr>
          <w:spacing w:val="-1"/>
        </w:rPr>
        <w:t>e</w:t>
      </w:r>
      <w:r>
        <w:rPr>
          <w:spacing w:val="1"/>
        </w:rPr>
        <w:t>r</w:t>
      </w:r>
      <w:r>
        <w:t>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5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1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49" w:name="bookmark48"/>
      <w:bookmarkEnd w:id="49"/>
      <w:r w:rsidR="001527E3">
        <w:rPr>
          <w:b/>
          <w:bCs/>
          <w:position w:val="1"/>
          <w:sz w:val="26"/>
          <w:szCs w:val="26"/>
        </w:rPr>
        <w:t>Care</w:t>
      </w:r>
      <w:r w:rsidR="001527E3">
        <w:rPr>
          <w:b/>
          <w:bCs/>
          <w:spacing w:val="-9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of</w:t>
      </w:r>
      <w:r w:rsidR="001527E3">
        <w:rPr>
          <w:b/>
          <w:bCs/>
          <w:spacing w:val="-8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2"/>
          <w:position w:val="1"/>
          <w:sz w:val="26"/>
          <w:szCs w:val="26"/>
        </w:rPr>
        <w:t>W</w:t>
      </w:r>
      <w:r w:rsidR="001527E3">
        <w:rPr>
          <w:b/>
          <w:bCs/>
          <w:position w:val="1"/>
          <w:sz w:val="26"/>
          <w:szCs w:val="26"/>
        </w:rPr>
        <w:t>orks</w:t>
      </w:r>
    </w:p>
    <w:p w:rsidR="001527E3" w:rsidRDefault="001527E3">
      <w:pPr>
        <w:kinsoku w:val="0"/>
        <w:overflowPunct w:val="0"/>
        <w:spacing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0"/>
        <w:jc w:val="both"/>
      </w:pPr>
      <w:r>
        <w:t>The</w:t>
      </w:r>
      <w:r>
        <w:rPr>
          <w:spacing w:val="4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t</w:t>
      </w:r>
      <w:r>
        <w:rPr>
          <w:spacing w:val="1"/>
        </w:rPr>
        <w:t>a</w:t>
      </w:r>
      <w:r>
        <w:t>ke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5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1"/>
        </w:rPr>
        <w:t>a</w:t>
      </w:r>
      <w:r>
        <w:t>son</w:t>
      </w:r>
      <w:r>
        <w:rPr>
          <w:spacing w:val="-1"/>
        </w:rPr>
        <w:t>a</w:t>
      </w:r>
      <w:r>
        <w:t>ble</w:t>
      </w:r>
      <w:r>
        <w:rPr>
          <w:spacing w:val="42"/>
        </w:rPr>
        <w:t xml:space="preserve"> </w:t>
      </w:r>
      <w:r>
        <w:t>pre</w:t>
      </w:r>
      <w:r>
        <w:rPr>
          <w:spacing w:val="-1"/>
        </w:rPr>
        <w:t>ca</w:t>
      </w:r>
      <w:r>
        <w:t>utions</w:t>
      </w:r>
      <w:r>
        <w:rPr>
          <w:spacing w:val="43"/>
        </w:rPr>
        <w:t xml:space="preserve"> </w:t>
      </w:r>
      <w:r>
        <w:t>to</w:t>
      </w:r>
      <w:r>
        <w:rPr>
          <w:spacing w:val="45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43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isting utiliti</w:t>
      </w:r>
      <w:r>
        <w:rPr>
          <w:spacing w:val="-1"/>
        </w:rPr>
        <w:t>e</w:t>
      </w:r>
      <w:r>
        <w:t>s,</w:t>
      </w:r>
      <w:r>
        <w:rPr>
          <w:spacing w:val="31"/>
        </w:rPr>
        <w:t xml:space="preserve"> </w:t>
      </w:r>
      <w:r>
        <w:t>prop</w:t>
      </w:r>
      <w:r>
        <w:rPr>
          <w:spacing w:val="-2"/>
        </w:rPr>
        <w:t>e</w:t>
      </w:r>
      <w:r>
        <w:t>rti</w:t>
      </w:r>
      <w:r>
        <w:rPr>
          <w:spacing w:val="-1"/>
        </w:rPr>
        <w:t>e</w:t>
      </w:r>
      <w:r>
        <w:t>s,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stru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s</w:t>
      </w:r>
      <w:r>
        <w:rPr>
          <w:spacing w:val="36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30"/>
        </w:rPr>
        <w:t xml:space="preserve"> </w:t>
      </w:r>
      <w:r>
        <w:t>in</w:t>
      </w:r>
      <w:r>
        <w:rPr>
          <w:spacing w:val="33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33"/>
        </w:rPr>
        <w:t xml:space="preserve"> </w:t>
      </w:r>
      <w:r>
        <w:t>his</w:t>
      </w:r>
      <w:r>
        <w:rPr>
          <w:spacing w:val="31"/>
        </w:rPr>
        <w:t xml:space="preserve"> </w:t>
      </w:r>
      <w:r>
        <w:t>is</w:t>
      </w:r>
      <w:r>
        <w:rPr>
          <w:spacing w:val="31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</w:t>
      </w:r>
      <w:r>
        <w:rPr>
          <w:spacing w:val="3"/>
        </w:rPr>
        <w:t>r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28"/>
        </w:rPr>
        <w:t xml:space="preserve"> </w:t>
      </w:r>
      <w:r>
        <w:t>out</w:t>
      </w:r>
      <w:r>
        <w:rPr>
          <w:spacing w:val="31"/>
        </w:rPr>
        <w:t xml:space="preserve"> </w:t>
      </w:r>
      <w:r>
        <w:t>his</w:t>
      </w:r>
      <w:r>
        <w:rPr>
          <w:spacing w:val="34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</w:t>
      </w:r>
      <w:r>
        <w:t>tivities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ma</w:t>
      </w:r>
      <w:r>
        <w:rPr>
          <w:spacing w:val="1"/>
        </w:rPr>
        <w:t>k</w:t>
      </w:r>
      <w:r>
        <w:t xml:space="preserve">e </w:t>
      </w:r>
      <w:r>
        <w:rPr>
          <w:spacing w:val="-3"/>
        </w:rPr>
        <w:t>g</w:t>
      </w:r>
      <w:r>
        <w:t xml:space="preserve">ood, </w:t>
      </w:r>
      <w:r>
        <w:rPr>
          <w:spacing w:val="-1"/>
        </w:rPr>
        <w:t>a</w:t>
      </w:r>
      <w:r>
        <w:t>t his own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ost, a</w:t>
      </w:r>
      <w:r>
        <w:rPr>
          <w:spacing w:val="1"/>
        </w:rPr>
        <w:t>n</w:t>
      </w:r>
      <w:r>
        <w:t>y</w:t>
      </w:r>
      <w:r>
        <w:rPr>
          <w:spacing w:val="-3"/>
        </w:rPr>
        <w:t xml:space="preserve"> </w:t>
      </w:r>
      <w:r>
        <w:t>loss or d</w:t>
      </w:r>
      <w:r>
        <w:rPr>
          <w:spacing w:val="-2"/>
        </w:rPr>
        <w:t>a</w:t>
      </w:r>
      <w:r>
        <w:rPr>
          <w:spacing w:val="2"/>
        </w:rP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t>that he</w:t>
      </w:r>
      <w:r>
        <w:rPr>
          <w:spacing w:val="1"/>
        </w:rPr>
        <w:t xml:space="preserve"> </w:t>
      </w:r>
      <w:r>
        <w:t>mi</w:t>
      </w:r>
      <w:r>
        <w:rPr>
          <w:spacing w:val="-3"/>
        </w:rPr>
        <w:t>g</w:t>
      </w:r>
      <w:r>
        <w:t>ht c</w:t>
      </w:r>
      <w:r>
        <w:rPr>
          <w:spacing w:val="-2"/>
        </w:rPr>
        <w:t>a</w:t>
      </w:r>
      <w:r>
        <w:t>us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19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4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45" name="Picture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1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50" w:name="bookmark49"/>
      <w:bookmarkEnd w:id="50"/>
      <w:r w:rsidR="001527E3">
        <w:rPr>
          <w:b/>
          <w:bCs/>
          <w:position w:val="1"/>
          <w:sz w:val="26"/>
          <w:szCs w:val="26"/>
        </w:rPr>
        <w:t>Security</w:t>
      </w:r>
    </w:p>
    <w:p w:rsidR="001527E3" w:rsidRDefault="001527E3">
      <w:pPr>
        <w:kinsoku w:val="0"/>
        <w:overflowPunct w:val="0"/>
        <w:spacing w:before="1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1"/>
        <w:jc w:val="both"/>
      </w:pPr>
      <w:r>
        <w:t>The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t>ns</w:t>
      </w:r>
      <w:r>
        <w:rPr>
          <w:spacing w:val="2"/>
        </w:rPr>
        <w:t>u</w:t>
      </w:r>
      <w:r>
        <w:t>re</w:t>
      </w:r>
      <w:r>
        <w:rPr>
          <w:spacing w:val="2"/>
        </w:rPr>
        <w:t xml:space="preserve"> </w:t>
      </w:r>
      <w:r>
        <w:t>that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site</w:t>
      </w:r>
      <w:r>
        <w:rPr>
          <w:spacing w:val="3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s</w:t>
      </w:r>
      <w:r>
        <w:rPr>
          <w:spacing w:val="-1"/>
        </w:rPr>
        <w:t>ec</w:t>
      </w:r>
      <w:r>
        <w:t>ure</w:t>
      </w:r>
      <w:r>
        <w:rPr>
          <w:spacing w:val="2"/>
        </w:rPr>
        <w:t xml:space="preserve"> </w:t>
      </w:r>
      <w:r>
        <w:t>during</w:t>
      </w:r>
      <w:r>
        <w:rPr>
          <w:spacing w:val="1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p</w:t>
      </w:r>
      <w:r>
        <w:rPr>
          <w:spacing w:val="-1"/>
        </w:rPr>
        <w:t>e</w:t>
      </w:r>
      <w:r>
        <w:t>riod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li</w:t>
      </w:r>
      <w:r>
        <w:rPr>
          <w:spacing w:val="-1"/>
        </w:rPr>
        <w:t>a</w:t>
      </w:r>
      <w:r>
        <w:t>b</w:t>
      </w:r>
      <w:r>
        <w:rPr>
          <w:spacing w:val="-2"/>
        </w:rPr>
        <w:t>l</w:t>
      </w:r>
      <w:r>
        <w:t>e for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-5"/>
        </w:rPr>
        <w:t xml:space="preserve"> </w:t>
      </w:r>
      <w:r>
        <w:t>loss or d</w:t>
      </w:r>
      <w:r>
        <w:rPr>
          <w:spacing w:val="-2"/>
        </w:rPr>
        <w:t>a</w:t>
      </w:r>
      <w:r>
        <w:rPr>
          <w:spacing w:val="2"/>
        </w:rP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s</w:t>
      </w:r>
      <w:r>
        <w:t>ustain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a</w:t>
      </w:r>
      <w:r>
        <w:t>s a</w:t>
      </w:r>
      <w:r>
        <w:rPr>
          <w:spacing w:val="-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 xml:space="preserve">sult of their </w:t>
      </w:r>
      <w:r>
        <w:rPr>
          <w:spacing w:val="-1"/>
        </w:rPr>
        <w:t>fa</w:t>
      </w:r>
      <w:r>
        <w:t>ilure</w:t>
      </w:r>
      <w:r>
        <w:rPr>
          <w:spacing w:val="-2"/>
        </w:rPr>
        <w:t xml:space="preserve"> </w:t>
      </w:r>
      <w:r>
        <w:t>to comp</w:t>
      </w:r>
      <w:r>
        <w:rPr>
          <w:spacing w:val="5"/>
        </w:rPr>
        <w:t>l</w:t>
      </w:r>
      <w:r>
        <w:t>y</w:t>
      </w:r>
      <w:r>
        <w:rPr>
          <w:spacing w:val="-5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t xml:space="preserve">this </w:t>
      </w:r>
      <w:r>
        <w:rPr>
          <w:spacing w:val="-1"/>
        </w:rPr>
        <w:t>c</w:t>
      </w:r>
      <w:r>
        <w:t>ondition.</w:t>
      </w:r>
    </w:p>
    <w:p w:rsidR="001527E3" w:rsidRDefault="001527E3">
      <w:pPr>
        <w:kinsoku w:val="0"/>
        <w:overflowPunct w:val="0"/>
        <w:spacing w:before="1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26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26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t>lose</w:t>
      </w:r>
      <w:r>
        <w:rPr>
          <w:spacing w:val="28"/>
        </w:rPr>
        <w:t xml:space="preserve"> </w:t>
      </w:r>
      <w:r>
        <w:t>pro</w:t>
      </w:r>
      <w:r>
        <w:rPr>
          <w:spacing w:val="1"/>
        </w:rPr>
        <w:t>x</w:t>
      </w:r>
      <w:r>
        <w:t>imi</w:t>
      </w:r>
      <w:r>
        <w:rPr>
          <w:spacing w:val="3"/>
        </w:rPr>
        <w:t>t</w:t>
      </w:r>
      <w:r>
        <w:t>y</w:t>
      </w:r>
      <w:r>
        <w:rPr>
          <w:spacing w:val="21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build</w:t>
      </w:r>
      <w:r>
        <w:rPr>
          <w:spacing w:val="-2"/>
        </w:rPr>
        <w:t>i</w:t>
      </w:r>
      <w:r>
        <w:t>n</w:t>
      </w:r>
      <w:r>
        <w:rPr>
          <w:spacing w:val="-3"/>
        </w:rPr>
        <w:t>g</w:t>
      </w:r>
      <w:r>
        <w:t>s,</w:t>
      </w:r>
      <w:r>
        <w:rPr>
          <w:spacing w:val="28"/>
        </w:rPr>
        <w:t xml:space="preserve"> </w:t>
      </w:r>
      <w:r>
        <w:t>w</w:t>
      </w:r>
      <w:r>
        <w:rPr>
          <w:spacing w:val="-2"/>
        </w:rPr>
        <w:t>a</w:t>
      </w:r>
      <w:r>
        <w:t>lls</w:t>
      </w:r>
      <w:r>
        <w:rPr>
          <w:spacing w:val="28"/>
        </w:rPr>
        <w:t xml:space="preserve"> </w:t>
      </w:r>
      <w:r>
        <w:t>or</w:t>
      </w:r>
      <w:r>
        <w:rPr>
          <w:spacing w:val="32"/>
        </w:rPr>
        <w:t xml:space="preserve"> </w:t>
      </w:r>
      <w:r>
        <w:t>other</w:t>
      </w:r>
      <w:r>
        <w:rPr>
          <w:spacing w:val="27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</w:t>
      </w:r>
      <w:r>
        <w:rPr>
          <w:spacing w:val="-2"/>
        </w:rPr>
        <w:t>t</w:t>
      </w:r>
      <w:r>
        <w:t>ing</w:t>
      </w:r>
      <w:r>
        <w:rPr>
          <w:spacing w:val="26"/>
        </w:rPr>
        <w:t xml:space="preserve"> </w:t>
      </w:r>
      <w:r>
        <w:t>stru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s,</w:t>
      </w:r>
      <w:r>
        <w:rPr>
          <w:spacing w:val="28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take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6"/>
        </w:rPr>
        <w:t xml:space="preserve"> </w:t>
      </w:r>
      <w:r>
        <w:t>me</w:t>
      </w:r>
      <w:r>
        <w:rPr>
          <w:spacing w:val="-2"/>
        </w:rPr>
        <w:t>a</w:t>
      </w:r>
      <w:r>
        <w:t>su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pr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rPr>
          <w:spacing w:val="2"/>
        </w:rPr>
        <w:t>n</w:t>
      </w:r>
      <w:r>
        <w:t>t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2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t>ge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6"/>
        </w:rPr>
        <w:t xml:space="preserve"> </w:t>
      </w:r>
      <w:r>
        <w:t>stru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s.</w:t>
      </w:r>
      <w:r>
        <w:rPr>
          <w:spacing w:val="9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ddition b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t>work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submit</w:t>
      </w:r>
      <w:r>
        <w:rPr>
          <w:spacing w:val="7"/>
        </w:rPr>
        <w:t xml:space="preserve"> </w:t>
      </w:r>
      <w:r>
        <w:t>d</w:t>
      </w:r>
      <w:r>
        <w:rPr>
          <w:spacing w:val="-1"/>
        </w:rPr>
        <w:t>e</w:t>
      </w:r>
      <w:r>
        <w:t>tails</w:t>
      </w:r>
      <w:r>
        <w:rPr>
          <w:spacing w:val="7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w</w:t>
      </w:r>
      <w:r>
        <w:rPr>
          <w:spacing w:val="-2"/>
        </w:rPr>
        <w:t>r</w:t>
      </w:r>
      <w:r>
        <w:t>iting</w:t>
      </w:r>
      <w:r>
        <w:rPr>
          <w:spacing w:val="5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his prop</w:t>
      </w:r>
      <w:r>
        <w:rPr>
          <w:spacing w:val="-1"/>
        </w:rPr>
        <w:t>o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method</w:t>
      </w:r>
      <w:r>
        <w:rPr>
          <w:spacing w:val="37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rr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35"/>
        </w:rPr>
        <w:t xml:space="preserve"> </w:t>
      </w:r>
      <w:r>
        <w:t>out</w:t>
      </w:r>
      <w:r>
        <w:rPr>
          <w:spacing w:val="36"/>
        </w:rPr>
        <w:t xml:space="preserve"> </w:t>
      </w:r>
      <w:r>
        <w:t>these</w:t>
      </w:r>
      <w:r>
        <w:rPr>
          <w:spacing w:val="39"/>
        </w:rPr>
        <w:t xml:space="preserve"> </w:t>
      </w:r>
      <w:r>
        <w:t>me</w:t>
      </w:r>
      <w:r>
        <w:rPr>
          <w:spacing w:val="-2"/>
        </w:rPr>
        <w:t>a</w:t>
      </w:r>
      <w:r>
        <w:t>s</w:t>
      </w:r>
      <w:r>
        <w:rPr>
          <w:spacing w:val="2"/>
        </w:rPr>
        <w:t>u</w:t>
      </w:r>
      <w:r>
        <w:t>res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not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34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tions</w:t>
      </w:r>
      <w:r>
        <w:rPr>
          <w:spacing w:val="36"/>
        </w:rPr>
        <w:t xml:space="preserve"> </w:t>
      </w:r>
      <w:r>
        <w:t>until these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-1"/>
        </w:rPr>
        <w:t xml:space="preserve"> a</w:t>
      </w:r>
      <w:r>
        <w:t>ppro</w:t>
      </w:r>
      <w:r>
        <w:rPr>
          <w:spacing w:val="1"/>
        </w:rPr>
        <w:t>v</w:t>
      </w:r>
      <w:r>
        <w:rPr>
          <w:spacing w:val="-1"/>
        </w:rPr>
        <w:t>e</w:t>
      </w:r>
      <w:r>
        <w:t>d in w</w:t>
      </w:r>
      <w:r>
        <w:rPr>
          <w:spacing w:val="-1"/>
        </w:rPr>
        <w:t>r</w:t>
      </w:r>
      <w:r>
        <w:rPr>
          <w:spacing w:val="2"/>
        </w:rPr>
        <w:t>i</w:t>
      </w:r>
      <w:r>
        <w:t>tin</w:t>
      </w:r>
      <w:r>
        <w:rPr>
          <w:spacing w:val="-3"/>
        </w:rPr>
        <w:t>g</w:t>
      </w:r>
      <w:r>
        <w:t>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4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46" name="Pictur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1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51" w:name="bookmark50"/>
      <w:bookmarkEnd w:id="51"/>
      <w:r w:rsidR="001527E3">
        <w:rPr>
          <w:b/>
          <w:bCs/>
          <w:position w:val="1"/>
          <w:sz w:val="26"/>
          <w:szCs w:val="26"/>
        </w:rPr>
        <w:t>A</w:t>
      </w:r>
      <w:r w:rsidR="001527E3">
        <w:rPr>
          <w:b/>
          <w:bCs/>
          <w:spacing w:val="-1"/>
          <w:position w:val="1"/>
          <w:sz w:val="26"/>
          <w:szCs w:val="26"/>
        </w:rPr>
        <w:t>s</w:t>
      </w:r>
      <w:r w:rsidR="001527E3">
        <w:rPr>
          <w:b/>
          <w:bCs/>
          <w:position w:val="1"/>
          <w:sz w:val="26"/>
          <w:szCs w:val="26"/>
        </w:rPr>
        <w:t>-</w:t>
      </w:r>
      <w:r w:rsidR="001527E3">
        <w:rPr>
          <w:b/>
          <w:bCs/>
          <w:spacing w:val="-1"/>
          <w:position w:val="1"/>
          <w:sz w:val="26"/>
          <w:szCs w:val="26"/>
        </w:rPr>
        <w:t>Buil</w:t>
      </w:r>
      <w:r w:rsidR="001527E3">
        <w:rPr>
          <w:b/>
          <w:bCs/>
          <w:position w:val="1"/>
          <w:sz w:val="26"/>
          <w:szCs w:val="26"/>
        </w:rPr>
        <w:t>t</w:t>
      </w:r>
      <w:r w:rsidR="001527E3">
        <w:rPr>
          <w:b/>
          <w:bCs/>
          <w:spacing w:val="-8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Dra</w:t>
      </w:r>
      <w:r w:rsidR="001527E3">
        <w:rPr>
          <w:b/>
          <w:bCs/>
          <w:spacing w:val="4"/>
          <w:position w:val="1"/>
          <w:sz w:val="26"/>
          <w:szCs w:val="26"/>
        </w:rPr>
        <w:t>w</w:t>
      </w:r>
      <w:r w:rsidR="001527E3">
        <w:rPr>
          <w:b/>
          <w:bCs/>
          <w:position w:val="1"/>
          <w:sz w:val="26"/>
          <w:szCs w:val="26"/>
        </w:rPr>
        <w:t>ings</w:t>
      </w:r>
      <w:r w:rsidR="001527E3">
        <w:rPr>
          <w:b/>
          <w:bCs/>
          <w:spacing w:val="-10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/</w:t>
      </w:r>
      <w:r w:rsidR="001527E3">
        <w:rPr>
          <w:b/>
          <w:bCs/>
          <w:spacing w:val="-10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-1"/>
          <w:position w:val="1"/>
          <w:sz w:val="26"/>
          <w:szCs w:val="26"/>
        </w:rPr>
        <w:t>Sho</w:t>
      </w:r>
      <w:r w:rsidR="001527E3">
        <w:rPr>
          <w:b/>
          <w:bCs/>
          <w:position w:val="1"/>
          <w:sz w:val="26"/>
          <w:szCs w:val="26"/>
        </w:rPr>
        <w:t>p</w:t>
      </w:r>
      <w:r w:rsidR="001527E3">
        <w:rPr>
          <w:b/>
          <w:bCs/>
          <w:spacing w:val="-10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-1"/>
          <w:position w:val="1"/>
          <w:sz w:val="26"/>
          <w:szCs w:val="26"/>
        </w:rPr>
        <w:t>Dra</w:t>
      </w:r>
      <w:r w:rsidR="001527E3">
        <w:rPr>
          <w:b/>
          <w:bCs/>
          <w:spacing w:val="4"/>
          <w:position w:val="1"/>
          <w:sz w:val="26"/>
          <w:szCs w:val="26"/>
        </w:rPr>
        <w:t>w</w:t>
      </w:r>
      <w:r w:rsidR="001527E3">
        <w:rPr>
          <w:b/>
          <w:bCs/>
          <w:spacing w:val="-1"/>
          <w:position w:val="1"/>
          <w:sz w:val="26"/>
          <w:szCs w:val="26"/>
        </w:rPr>
        <w:t>ings</w:t>
      </w:r>
    </w:p>
    <w:p w:rsidR="001527E3" w:rsidRDefault="001527E3">
      <w:pPr>
        <w:kinsoku w:val="0"/>
        <w:overflowPunct w:val="0"/>
        <w:spacing w:before="1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4"/>
        <w:jc w:val="both"/>
      </w:pPr>
      <w:r>
        <w:t>The</w:t>
      </w:r>
      <w:r>
        <w:rPr>
          <w:spacing w:val="1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should</w:t>
      </w:r>
      <w:r>
        <w:rPr>
          <w:spacing w:val="14"/>
        </w:rPr>
        <w:t xml:space="preserve"> </w:t>
      </w:r>
      <w:r>
        <w:rPr>
          <w:spacing w:val="2"/>
        </w:rPr>
        <w:t>n</w:t>
      </w:r>
      <w:r>
        <w:t>ote</w:t>
      </w:r>
      <w:r>
        <w:rPr>
          <w:spacing w:val="13"/>
        </w:rPr>
        <w:t xml:space="preserve"> </w:t>
      </w:r>
      <w:r>
        <w:t>that</w:t>
      </w:r>
      <w:r>
        <w:rPr>
          <w:spacing w:val="14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D</w:t>
      </w:r>
      <w:r>
        <w:rPr>
          <w:spacing w:val="-2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14"/>
        </w:rPr>
        <w:t xml:space="preserve"> </w:t>
      </w:r>
      <w:r>
        <w:t>Qu</w:t>
      </w:r>
      <w:r>
        <w:rPr>
          <w:spacing w:val="-2"/>
        </w:rPr>
        <w:t>a</w:t>
      </w:r>
      <w:r>
        <w:t>ntiti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1"/>
        </w:rPr>
        <w:t>T</w:t>
      </w:r>
      <w:r>
        <w:rPr>
          <w:spacing w:val="-1"/>
        </w:rPr>
        <w:t>e</w:t>
      </w:r>
      <w:r>
        <w:t>n</w:t>
      </w:r>
      <w:r>
        <w:rPr>
          <w:spacing w:val="2"/>
        </w:rPr>
        <w:t>d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t>D</w:t>
      </w:r>
      <w:r>
        <w:rPr>
          <w:spacing w:val="1"/>
        </w:rPr>
        <w:t>o</w:t>
      </w:r>
      <w:r>
        <w:rPr>
          <w:spacing w:val="-1"/>
        </w:rPr>
        <w:t>c</w:t>
      </w:r>
      <w:r>
        <w:t>uments</w:t>
      </w:r>
      <w:r>
        <w:rPr>
          <w:spacing w:val="21"/>
        </w:rPr>
        <w:t xml:space="preserve"> </w:t>
      </w:r>
      <w:r>
        <w:t>h</w:t>
      </w:r>
      <w:r>
        <w:rPr>
          <w:spacing w:val="-1"/>
        </w:rPr>
        <w:t>a</w:t>
      </w:r>
      <w:r>
        <w:rPr>
          <w:spacing w:val="2"/>
        </w:rPr>
        <w:t>v</w:t>
      </w:r>
      <w:r>
        <w:t>e to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onsid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pr</w:t>
      </w:r>
      <w:r>
        <w:rPr>
          <w:spacing w:val="-2"/>
        </w:rPr>
        <w:t>e</w:t>
      </w:r>
      <w:r>
        <w:t>limin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5"/>
        </w:rPr>
        <w:t>y</w:t>
      </w:r>
      <w:r>
        <w:t>,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on</w:t>
      </w:r>
      <w:r>
        <w:rPr>
          <w:spacing w:val="5"/>
        </w:rPr>
        <w:t>l</w:t>
      </w:r>
      <w:r>
        <w:t>y</w:t>
      </w:r>
      <w:r>
        <w:rPr>
          <w:spacing w:val="9"/>
        </w:rPr>
        <w:t xml:space="preserve"> </w:t>
      </w:r>
      <w:r>
        <w:t>provi</w:t>
      </w:r>
      <w:r>
        <w:rPr>
          <w:spacing w:val="1"/>
        </w:rPr>
        <w:t>d</w:t>
      </w:r>
      <w:r>
        <w:t>e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16"/>
        </w:rPr>
        <w:t xml:space="preserve"> </w:t>
      </w:r>
      <w:r>
        <w:t>indi</w:t>
      </w:r>
      <w:r>
        <w:rPr>
          <w:spacing w:val="-1"/>
        </w:rPr>
        <w:t>ca</w:t>
      </w:r>
      <w:r>
        <w:t>tion</w:t>
      </w:r>
      <w:r>
        <w:rPr>
          <w:spacing w:val="16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l</w:t>
      </w:r>
      <w:r>
        <w:rPr>
          <w:spacing w:val="-2"/>
        </w:rPr>
        <w:t>o</w:t>
      </w:r>
      <w:r>
        <w:rPr>
          <w:spacing w:val="-1"/>
        </w:rPr>
        <w:t>ca</w:t>
      </w:r>
      <w:r>
        <w:t>tions,</w:t>
      </w:r>
      <w:r>
        <w:rPr>
          <w:spacing w:val="16"/>
        </w:rPr>
        <w:t xml:space="preserve"> </w:t>
      </w:r>
      <w:r>
        <w:t>l</w:t>
      </w:r>
      <w:r>
        <w:rPr>
          <w:spacing w:val="1"/>
        </w:rPr>
        <w:t>a</w:t>
      </w:r>
      <w:r>
        <w:rPr>
          <w:spacing w:val="-5"/>
        </w:rPr>
        <w:t>y</w:t>
      </w:r>
      <w:r>
        <w:t>outs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 s</w:t>
      </w:r>
      <w:r>
        <w:rPr>
          <w:spacing w:val="-1"/>
        </w:rPr>
        <w:t>c</w:t>
      </w:r>
      <w:r>
        <w:t>ope</w:t>
      </w:r>
      <w:r>
        <w:rPr>
          <w:spacing w:val="25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wo</w:t>
      </w:r>
      <w:r>
        <w:rPr>
          <w:spacing w:val="-2"/>
        </w:rPr>
        <w:t>r</w:t>
      </w:r>
      <w:r>
        <w:t>ks.</w:t>
      </w:r>
      <w:r>
        <w:rPr>
          <w:spacing w:val="29"/>
        </w:rPr>
        <w:t xml:space="preserve"> </w:t>
      </w:r>
      <w:r>
        <w:t>D</w:t>
      </w:r>
      <w:r>
        <w:rPr>
          <w:spacing w:val="-2"/>
        </w:rPr>
        <w:t>e</w:t>
      </w:r>
      <w:r>
        <w:t>tail</w:t>
      </w:r>
      <w:r>
        <w:rPr>
          <w:spacing w:val="26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26"/>
        </w:rPr>
        <w:t xml:space="preserve"> </w:t>
      </w:r>
      <w:r>
        <w:rPr>
          <w:spacing w:val="2"/>
        </w:rPr>
        <w:t>d</w:t>
      </w:r>
      <w:r>
        <w:t>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</w:t>
      </w:r>
      <w:r>
        <w:rPr>
          <w:spacing w:val="26"/>
        </w:rPr>
        <w:t xml:space="preserve"> </w:t>
      </w:r>
      <w:r>
        <w:t>must</w:t>
      </w:r>
      <w:r>
        <w:rPr>
          <w:spacing w:val="27"/>
        </w:rPr>
        <w:t xml:space="preserve"> </w:t>
      </w:r>
      <w:r>
        <w:t>in</w:t>
      </w:r>
      <w:r>
        <w:rPr>
          <w:spacing w:val="1"/>
        </w:rPr>
        <w:t>c</w:t>
      </w:r>
      <w:r>
        <w:t>lude</w:t>
      </w:r>
      <w:r>
        <w:rPr>
          <w:spacing w:val="25"/>
        </w:rPr>
        <w:t xml:space="preserve"> </w:t>
      </w:r>
      <w:r>
        <w:t>lon</w:t>
      </w:r>
      <w:r>
        <w:rPr>
          <w:spacing w:val="-2"/>
        </w:rPr>
        <w:t>g</w:t>
      </w:r>
      <w:r>
        <w:t>itudinal</w:t>
      </w:r>
      <w:r>
        <w:rPr>
          <w:spacing w:val="26"/>
        </w:rPr>
        <w:t xml:space="preserve"> </w:t>
      </w:r>
      <w:r>
        <w:t>s</w:t>
      </w:r>
      <w:r>
        <w:rPr>
          <w:spacing w:val="1"/>
        </w:rPr>
        <w:t>e</w:t>
      </w:r>
      <w:r>
        <w:rPr>
          <w:spacing w:val="-1"/>
        </w:rPr>
        <w:t>c</w:t>
      </w:r>
      <w:r>
        <w:t>tions</w:t>
      </w:r>
      <w:r>
        <w:rPr>
          <w:spacing w:val="26"/>
        </w:rPr>
        <w:t xml:space="preserve"> </w:t>
      </w:r>
      <w:r>
        <w:t>showing</w:t>
      </w:r>
      <w:r>
        <w:rPr>
          <w:spacing w:val="26"/>
        </w:rPr>
        <w:t xml:space="preserve"> </w:t>
      </w:r>
      <w:r>
        <w:t>grou</w:t>
      </w:r>
      <w:r>
        <w:rPr>
          <w:spacing w:val="-1"/>
        </w:rPr>
        <w:t>n</w:t>
      </w:r>
      <w:r>
        <w:t>d lev</w:t>
      </w:r>
      <w:r>
        <w:rPr>
          <w:spacing w:val="-2"/>
        </w:rPr>
        <w:t>e</w:t>
      </w:r>
      <w:r>
        <w:t>l,</w:t>
      </w:r>
      <w:r>
        <w:rPr>
          <w:spacing w:val="50"/>
        </w:rPr>
        <w:t xml:space="preserve"> </w:t>
      </w:r>
      <w:r>
        <w:t>me</w:t>
      </w:r>
      <w:r>
        <w:rPr>
          <w:spacing w:val="-2"/>
        </w:rPr>
        <w:t>a</w:t>
      </w:r>
      <w:r>
        <w:t>n</w:t>
      </w:r>
      <w:r>
        <w:rPr>
          <w:spacing w:val="50"/>
        </w:rPr>
        <w:t xml:space="preserve"> </w:t>
      </w:r>
      <w:r>
        <w:t>s</w:t>
      </w:r>
      <w:r>
        <w:rPr>
          <w:spacing w:val="1"/>
        </w:rPr>
        <w:t>e</w:t>
      </w:r>
      <w:r>
        <w:t>a</w:t>
      </w:r>
      <w:r>
        <w:rPr>
          <w:spacing w:val="50"/>
        </w:rPr>
        <w:t xml:space="preserve"> </w:t>
      </w:r>
      <w:r>
        <w:t>lev</w:t>
      </w:r>
      <w:r>
        <w:rPr>
          <w:spacing w:val="-2"/>
        </w:rPr>
        <w:t>e</w:t>
      </w:r>
      <w:r>
        <w:t>l</w:t>
      </w:r>
      <w:r>
        <w:rPr>
          <w:spacing w:val="50"/>
        </w:rPr>
        <w:t xml:space="preserve"> </w:t>
      </w:r>
      <w:r>
        <w:rPr>
          <w:spacing w:val="2"/>
        </w:rPr>
        <w:t>{</w:t>
      </w:r>
      <w:r>
        <w:t>M</w:t>
      </w:r>
      <w:r>
        <w:rPr>
          <w:spacing w:val="3"/>
        </w:rPr>
        <w:t>S</w:t>
      </w:r>
      <w:r>
        <w:rPr>
          <w:spacing w:val="-6"/>
        </w:rPr>
        <w:t>L</w:t>
      </w:r>
      <w:r>
        <w:t>),</w:t>
      </w:r>
      <w:r>
        <w:rPr>
          <w:spacing w:val="49"/>
        </w:rPr>
        <w:t xml:space="preserve"> </w:t>
      </w:r>
      <w:r>
        <w:t>pipe</w:t>
      </w:r>
      <w:r>
        <w:rPr>
          <w:spacing w:val="49"/>
        </w:rPr>
        <w:t xml:space="preserve"> </w:t>
      </w:r>
      <w:r>
        <w:t>inv</w:t>
      </w:r>
      <w:r>
        <w:rPr>
          <w:spacing w:val="1"/>
        </w:rPr>
        <w:t>e</w:t>
      </w:r>
      <w:r>
        <w:t>rt</w:t>
      </w:r>
      <w:r>
        <w:rPr>
          <w:spacing w:val="49"/>
        </w:rPr>
        <w:t xml:space="preserve"> </w:t>
      </w:r>
      <w:r>
        <w:t>lev</w:t>
      </w:r>
      <w:r>
        <w:rPr>
          <w:spacing w:val="-2"/>
        </w:rPr>
        <w:t>e</w:t>
      </w:r>
      <w:r>
        <w:rPr>
          <w:spacing w:val="2"/>
        </w:rPr>
        <w:t>l</w:t>
      </w:r>
      <w:r>
        <w:t>,</w:t>
      </w:r>
      <w:r>
        <w:rPr>
          <w:spacing w:val="50"/>
        </w:rPr>
        <w:t xml:space="preserve"> </w:t>
      </w:r>
      <w:r>
        <w:t>d</w:t>
      </w:r>
      <w:r>
        <w:rPr>
          <w:spacing w:val="-1"/>
        </w:rPr>
        <w:t>e</w:t>
      </w:r>
      <w:r>
        <w:t>pth</w:t>
      </w:r>
      <w:r>
        <w:rPr>
          <w:spacing w:val="50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t>pipe,</w:t>
      </w:r>
      <w:r>
        <w:rPr>
          <w:spacing w:val="49"/>
        </w:rPr>
        <w:t xml:space="preserve"> </w:t>
      </w:r>
      <w:r>
        <w:t>slope,</w:t>
      </w:r>
      <w:r>
        <w:rPr>
          <w:spacing w:val="52"/>
        </w:rPr>
        <w:t xml:space="preserve"> </w:t>
      </w:r>
      <w:r>
        <w:t>manhol</w:t>
      </w:r>
      <w:r>
        <w:rPr>
          <w:spacing w:val="-1"/>
        </w:rPr>
        <w:t>e</w:t>
      </w:r>
      <w:r>
        <w:t>s,</w:t>
      </w:r>
      <w:r>
        <w:rPr>
          <w:spacing w:val="50"/>
        </w:rPr>
        <w:t xml:space="preserve"> </w:t>
      </w:r>
      <w:r>
        <w:t>dist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 b</w:t>
      </w:r>
      <w:r>
        <w:rPr>
          <w:spacing w:val="-1"/>
        </w:rPr>
        <w:t>e</w:t>
      </w:r>
      <w:r>
        <w:t>tw</w:t>
      </w:r>
      <w:r>
        <w:rPr>
          <w:spacing w:val="-1"/>
        </w:rPr>
        <w:t>ee</w:t>
      </w:r>
      <w:r>
        <w:t>n</w:t>
      </w:r>
      <w:r>
        <w:rPr>
          <w:spacing w:val="14"/>
        </w:rPr>
        <w:t xml:space="preserve"> </w:t>
      </w:r>
      <w:r>
        <w:t>manhol</w:t>
      </w:r>
      <w:r>
        <w:rPr>
          <w:spacing w:val="-1"/>
        </w:rPr>
        <w:t>e</w:t>
      </w:r>
      <w:r>
        <w:t>s,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rPr>
          <w:spacing w:val="1"/>
        </w:rPr>
        <w:t>c</w:t>
      </w:r>
      <w:r>
        <w:t>h</w:t>
      </w:r>
      <w:r>
        <w:rPr>
          <w:spacing w:val="-1"/>
        </w:rPr>
        <w:t>a</w:t>
      </w:r>
      <w:r>
        <w:t>ng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slo</w:t>
      </w:r>
      <w:r>
        <w:rPr>
          <w:spacing w:val="1"/>
        </w:rPr>
        <w:t>p</w:t>
      </w:r>
      <w:r>
        <w:t>e</w:t>
      </w:r>
      <w:r>
        <w:rPr>
          <w:spacing w:val="13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p</w:t>
      </w:r>
      <w:r>
        <w:rPr>
          <w:spacing w:val="2"/>
        </w:rPr>
        <w:t>i</w:t>
      </w:r>
      <w:r>
        <w:t>p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n</w:t>
      </w:r>
      <w:r>
        <w:rPr>
          <w:spacing w:val="-1"/>
        </w:rPr>
        <w:t>e</w:t>
      </w:r>
      <w:r>
        <w:t>twor</w:t>
      </w:r>
      <w:r>
        <w:rPr>
          <w:spacing w:val="2"/>
        </w:rPr>
        <w:t>k</w:t>
      </w:r>
      <w:r>
        <w:t>.</w:t>
      </w:r>
      <w:r>
        <w:rPr>
          <w:spacing w:val="28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should prod</w:t>
      </w:r>
      <w:r>
        <w:rPr>
          <w:spacing w:val="-1"/>
        </w:rPr>
        <w:t>uc</w:t>
      </w:r>
      <w:r>
        <w:t>e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r</w:t>
      </w:r>
      <w:r>
        <w:rPr>
          <w:spacing w:val="-2"/>
        </w:rPr>
        <w:t>e</w:t>
      </w:r>
      <w:r>
        <w:t>lev</w:t>
      </w:r>
      <w:r>
        <w:rPr>
          <w:spacing w:val="-2"/>
        </w:rPr>
        <w:t>a</w:t>
      </w:r>
      <w:r>
        <w:t>nt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3"/>
        </w:rPr>
        <w:t xml:space="preserve"> </w:t>
      </w:r>
      <w:r>
        <w:t>built</w:t>
      </w:r>
      <w:r>
        <w:rPr>
          <w:spacing w:val="33"/>
        </w:rPr>
        <w:t xml:space="preserve"> </w:t>
      </w:r>
      <w:r>
        <w:t>dr</w:t>
      </w:r>
      <w:r>
        <w:rPr>
          <w:spacing w:val="-2"/>
        </w:rPr>
        <w:t>a</w:t>
      </w:r>
      <w:r>
        <w:t>win</w:t>
      </w:r>
      <w:r>
        <w:rPr>
          <w:spacing w:val="-3"/>
        </w:rPr>
        <w:t>g</w:t>
      </w:r>
      <w:r>
        <w:t>s</w:t>
      </w:r>
      <w:r>
        <w:rPr>
          <w:spacing w:val="33"/>
        </w:rPr>
        <w:t xml:space="preserve"> </w:t>
      </w:r>
      <w:r>
        <w:t>including</w:t>
      </w:r>
      <w:r>
        <w:rPr>
          <w:spacing w:val="31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pro</w:t>
      </w:r>
      <w:r>
        <w:rPr>
          <w:spacing w:val="-2"/>
        </w:rPr>
        <w:t>f</w:t>
      </w:r>
      <w:r>
        <w:t>il</w:t>
      </w:r>
      <w:r>
        <w:rPr>
          <w:spacing w:val="-1"/>
        </w:rPr>
        <w:t>e</w:t>
      </w:r>
      <w:r>
        <w:t>s.</w:t>
      </w:r>
      <w:r>
        <w:rPr>
          <w:spacing w:val="38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lo</w:t>
      </w:r>
      <w:r>
        <w:rPr>
          <w:spacing w:val="1"/>
        </w:rPr>
        <w:t>c</w:t>
      </w:r>
      <w:r>
        <w:rPr>
          <w:spacing w:val="-1"/>
        </w:rPr>
        <w:t>a</w:t>
      </w:r>
      <w:r>
        <w:t>tions,</w:t>
      </w:r>
      <w:r>
        <w:rPr>
          <w:spacing w:val="33"/>
        </w:rPr>
        <w:t xml:space="preserve"> </w:t>
      </w:r>
      <w:r>
        <w:t>l</w:t>
      </w:r>
      <w:r>
        <w:rPr>
          <w:spacing w:val="1"/>
        </w:rPr>
        <w:t>a</w:t>
      </w:r>
      <w:r>
        <w:rPr>
          <w:spacing w:val="-5"/>
        </w:rPr>
        <w:t>y</w:t>
      </w:r>
      <w:r>
        <w:t>out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nd s</w:t>
      </w:r>
      <w:r>
        <w:rPr>
          <w:spacing w:val="-1"/>
        </w:rPr>
        <w:t>c</w:t>
      </w:r>
      <w:r>
        <w:t>ope</w:t>
      </w:r>
      <w:r>
        <w:rPr>
          <w:spacing w:val="20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21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16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lt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21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s</w:t>
      </w:r>
      <w:r>
        <w:rPr>
          <w:spacing w:val="1"/>
        </w:rPr>
        <w:t>e</w:t>
      </w:r>
      <w:r>
        <w:t>s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not</w:t>
      </w:r>
      <w:r>
        <w:rPr>
          <w:spacing w:val="21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-1"/>
        </w:rPr>
        <w:t>e</w:t>
      </w:r>
      <w:r>
        <w:t>ntitl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 xml:space="preserve">y </w:t>
      </w:r>
      <w:r>
        <w:rPr>
          <w:spacing w:val="-1"/>
        </w:rPr>
        <w:t>c</w:t>
      </w:r>
      <w:r>
        <w:t>laim wh</w:t>
      </w:r>
      <w:r>
        <w:rPr>
          <w:spacing w:val="-2"/>
        </w:rPr>
        <w:t>a</w:t>
      </w:r>
      <w:r>
        <w:t>tsoev</w:t>
      </w:r>
      <w:r>
        <w:rPr>
          <w:spacing w:val="-2"/>
        </w:rPr>
        <w:t>e</w:t>
      </w:r>
      <w:r>
        <w:t>r f</w:t>
      </w:r>
      <w:r>
        <w:rPr>
          <w:spacing w:val="1"/>
        </w:rPr>
        <w:t>o</w:t>
      </w:r>
      <w:r>
        <w:t>r</w:t>
      </w:r>
      <w:r>
        <w:rPr>
          <w:spacing w:val="59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59"/>
        </w:rPr>
        <w:t xml:space="preserve"> </w:t>
      </w:r>
      <w:r>
        <w:rPr>
          <w:spacing w:val="-1"/>
        </w:rPr>
        <w:t>a</w:t>
      </w:r>
      <w:r>
        <w:t>lt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tions ov</w:t>
      </w:r>
      <w:r>
        <w:rPr>
          <w:spacing w:val="-1"/>
        </w:rPr>
        <w:t>e</w:t>
      </w:r>
      <w:r>
        <w:t>r</w:t>
      </w:r>
      <w:r>
        <w:rPr>
          <w:spacing w:val="59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59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58"/>
        </w:rPr>
        <w:t xml:space="preserve"> </w:t>
      </w:r>
      <w:r>
        <w:t>the</w:t>
      </w:r>
      <w:r>
        <w:rPr>
          <w:spacing w:val="59"/>
        </w:rPr>
        <w:t xml:space="preserve"> </w:t>
      </w:r>
      <w:r>
        <w:t>me</w:t>
      </w:r>
      <w:r>
        <w:rPr>
          <w:spacing w:val="-2"/>
        </w:rPr>
        <w:t>a</w:t>
      </w:r>
      <w:r>
        <w:t>su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59"/>
        </w:rPr>
        <w:t xml:space="preserve"> </w:t>
      </w:r>
      <w:r>
        <w:t>wo</w:t>
      </w:r>
      <w:r>
        <w:rPr>
          <w:spacing w:val="-2"/>
        </w:rPr>
        <w:t>r</w:t>
      </w:r>
      <w:r>
        <w:t>ks or</w:t>
      </w:r>
      <w:r>
        <w:rPr>
          <w:spacing w:val="59"/>
        </w:rPr>
        <w:t xml:space="preserve"> </w:t>
      </w:r>
      <w:r>
        <w:t>me</w:t>
      </w:r>
      <w:r>
        <w:rPr>
          <w:spacing w:val="-2"/>
        </w:rPr>
        <w:t>a</w:t>
      </w:r>
      <w:r>
        <w:t>su</w:t>
      </w:r>
      <w:r>
        <w:rPr>
          <w:spacing w:val="1"/>
        </w:rPr>
        <w:t>r</w:t>
      </w:r>
      <w:r>
        <w:rPr>
          <w:spacing w:val="-1"/>
        </w:rPr>
        <w:t>e</w:t>
      </w:r>
      <w:r>
        <w:t>d v</w:t>
      </w:r>
      <w:r>
        <w:rPr>
          <w:spacing w:val="-1"/>
        </w:rPr>
        <w:t>a</w:t>
      </w:r>
      <w:r>
        <w:t>ri</w:t>
      </w:r>
      <w:r>
        <w:rPr>
          <w:spacing w:val="-2"/>
        </w:rPr>
        <w:t>a</w:t>
      </w:r>
      <w:r>
        <w:t>tions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tend</w:t>
      </w:r>
      <w:r>
        <w:rPr>
          <w:spacing w:val="-2"/>
        </w:rPr>
        <w:t>e</w:t>
      </w:r>
      <w:r>
        <w:t>red</w:t>
      </w:r>
      <w:r>
        <w:rPr>
          <w:spacing w:val="18"/>
        </w:rPr>
        <w:t xml:space="preserve"> </w:t>
      </w:r>
      <w:r>
        <w:t>r</w:t>
      </w:r>
      <w:r>
        <w:rPr>
          <w:spacing w:val="-2"/>
        </w:rPr>
        <w:t>a</w:t>
      </w:r>
      <w:r>
        <w:t>tes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</w:t>
      </w:r>
      <w:r>
        <w:t>pt</w:t>
      </w:r>
      <w:r>
        <w:rPr>
          <w:spacing w:val="19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rPr>
          <w:spacing w:val="-1"/>
        </w:rPr>
        <w:t>acc</w:t>
      </w:r>
      <w:r>
        <w:t>ordan</w:t>
      </w:r>
      <w:r>
        <w:rPr>
          <w:spacing w:val="-1"/>
        </w:rPr>
        <w:t>c</w:t>
      </w:r>
      <w:r>
        <w:t>e</w:t>
      </w:r>
      <w:r>
        <w:rPr>
          <w:spacing w:val="18"/>
        </w:rPr>
        <w:t xml:space="preserve"> </w:t>
      </w:r>
      <w:r>
        <w:t>with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provisions</w:t>
      </w:r>
      <w:r>
        <w:rPr>
          <w:spacing w:val="17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r</w:t>
      </w:r>
      <w:r>
        <w:rPr>
          <w:spacing w:val="-2"/>
        </w:rPr>
        <w:t>e</w:t>
      </w:r>
      <w:r>
        <w:t>lev</w:t>
      </w:r>
      <w:r>
        <w:rPr>
          <w:spacing w:val="-2"/>
        </w:rPr>
        <w:t>a</w:t>
      </w:r>
      <w:r>
        <w:t>nt</w:t>
      </w:r>
      <w:r>
        <w:rPr>
          <w:spacing w:val="19"/>
        </w:rPr>
        <w:t xml:space="preserve"> </w:t>
      </w:r>
      <w:r>
        <w:t>Claus</w:t>
      </w:r>
      <w:r>
        <w:rPr>
          <w:spacing w:val="-2"/>
        </w:rPr>
        <w:t>e</w:t>
      </w:r>
      <w:r>
        <w:t>s of the</w:t>
      </w:r>
      <w:r>
        <w:rPr>
          <w:spacing w:val="-2"/>
        </w:rPr>
        <w:t xml:space="preserve"> </w:t>
      </w:r>
      <w:r>
        <w:t>Conditions of Con</w:t>
      </w:r>
      <w:r>
        <w:rPr>
          <w:spacing w:val="-2"/>
        </w:rPr>
        <w:t>t</w:t>
      </w:r>
      <w:r>
        <w:t>r</w:t>
      </w:r>
      <w:r>
        <w:rPr>
          <w:spacing w:val="-2"/>
        </w:rPr>
        <w:t>a</w:t>
      </w:r>
      <w:r>
        <w:rPr>
          <w:spacing w:val="-1"/>
        </w:rPr>
        <w:t>c</w:t>
      </w:r>
      <w:r>
        <w:t>t.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4"/>
        <w:jc w:val="both"/>
        <w:sectPr w:rsidR="001527E3">
          <w:headerReference w:type="default" r:id="rId168"/>
          <w:pgSz w:w="11900" w:h="16860"/>
          <w:pgMar w:top="940" w:right="980" w:bottom="1160" w:left="1640" w:header="759" w:footer="977" w:gutter="0"/>
          <w:pgNumType w:start="31"/>
          <w:cols w:space="720"/>
          <w:noEndnote/>
        </w:sect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7"/>
        <w:jc w:val="both"/>
      </w:pPr>
      <w:r>
        <w:t>Subje</w:t>
      </w:r>
      <w:r>
        <w:rPr>
          <w:spacing w:val="-2"/>
        </w:rPr>
        <w:t>c</w:t>
      </w:r>
      <w:r>
        <w:t>t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13"/>
        </w:rPr>
        <w:t xml:space="preserve"> </w:t>
      </w:r>
      <w:r>
        <w:t>lim</w:t>
      </w:r>
      <w:r>
        <w:rPr>
          <w:spacing w:val="-2"/>
        </w:rPr>
        <w:t>i</w:t>
      </w:r>
      <w:r>
        <w:t>tation,</w:t>
      </w:r>
      <w:r>
        <w:rPr>
          <w:spacing w:val="14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14"/>
        </w:rPr>
        <w:t xml:space="preserve"> </w:t>
      </w:r>
      <w:r>
        <w:t>d</w:t>
      </w:r>
      <w:r>
        <w:rPr>
          <w:spacing w:val="-1"/>
        </w:rPr>
        <w:t>e</w:t>
      </w:r>
      <w:r>
        <w:t>tail</w:t>
      </w:r>
      <w:r>
        <w:rPr>
          <w:spacing w:val="14"/>
        </w:rPr>
        <w:t xml:space="preserve"> </w:t>
      </w:r>
      <w:r>
        <w:t>will</w:t>
      </w:r>
      <w:r>
        <w:rPr>
          <w:spacing w:val="12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provid</w:t>
      </w:r>
      <w:r>
        <w:rPr>
          <w:spacing w:val="2"/>
        </w:rPr>
        <w:t>e</w:t>
      </w:r>
      <w:r>
        <w:t>d</w:t>
      </w:r>
      <w:r>
        <w:rPr>
          <w:spacing w:val="14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9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rPr>
          <w:spacing w:val="2"/>
        </w:rPr>
        <w:t>i</w:t>
      </w:r>
      <w:r>
        <w:t>n</w:t>
      </w:r>
      <w:r>
        <w:rPr>
          <w:spacing w:val="-1"/>
        </w:rPr>
        <w:t>ee</w:t>
      </w:r>
      <w:r>
        <w:t>r</w:t>
      </w:r>
      <w:r>
        <w:rPr>
          <w:spacing w:val="13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dv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13"/>
        </w:rPr>
        <w:t xml:space="preserve"> </w:t>
      </w:r>
      <w:r>
        <w:t>of the</w:t>
      </w:r>
      <w:r>
        <w:rPr>
          <w:spacing w:val="1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</w:t>
      </w:r>
      <w:r>
        <w:rPr>
          <w:spacing w:val="1"/>
        </w:rPr>
        <w:t>r</w:t>
      </w:r>
      <w:r>
        <w:t>’s</w:t>
      </w:r>
      <w:r>
        <w:rPr>
          <w:spacing w:val="16"/>
        </w:rPr>
        <w:t xml:space="preserve"> </w:t>
      </w:r>
      <w:r>
        <w:t>int</w:t>
      </w:r>
      <w:r>
        <w:rPr>
          <w:spacing w:val="-1"/>
        </w:rPr>
        <w:t>e</w:t>
      </w:r>
      <w:r>
        <w:t>n</w:t>
      </w:r>
      <w:r>
        <w:rPr>
          <w:spacing w:val="2"/>
        </w:rPr>
        <w:t>d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ce</w:t>
      </w:r>
      <w:r>
        <w:t>ment</w:t>
      </w:r>
      <w:r>
        <w:rPr>
          <w:spacing w:val="16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8"/>
        </w:rPr>
        <w:t xml:space="preserve"> </w:t>
      </w:r>
      <w:r>
        <w:t>indi</w:t>
      </w:r>
      <w:r>
        <w:rPr>
          <w:spacing w:val="-1"/>
        </w:rPr>
        <w:t>ca</w:t>
      </w:r>
      <w:r>
        <w:t>t</w:t>
      </w:r>
      <w:r>
        <w:rPr>
          <w:spacing w:val="1"/>
        </w:rPr>
        <w:t>e</w:t>
      </w:r>
      <w:r>
        <w:t>d</w:t>
      </w:r>
      <w:r>
        <w:rPr>
          <w:spacing w:val="16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his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e</w:t>
      </w:r>
      <w:r>
        <w:t xml:space="preserve">d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 p</w:t>
      </w:r>
      <w:r>
        <w:rPr>
          <w:spacing w:val="-1"/>
        </w:rPr>
        <w:t>r</w:t>
      </w:r>
      <w:r>
        <w:rPr>
          <w:spacing w:val="2"/>
        </w:rPr>
        <w:t>o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t>mme</w:t>
      </w:r>
      <w:r>
        <w:rPr>
          <w:spacing w:val="1"/>
        </w:rPr>
        <w:t xml:space="preserve"> </w:t>
      </w:r>
      <w:r>
        <w:t xml:space="preserve">or </w:t>
      </w:r>
      <w:r>
        <w:rPr>
          <w:spacing w:val="-2"/>
        </w:rPr>
        <w:t>a</w:t>
      </w:r>
      <w:r>
        <w:t>s oth</w:t>
      </w:r>
      <w:r>
        <w:rPr>
          <w:spacing w:val="-1"/>
        </w:rPr>
        <w:t>e</w:t>
      </w:r>
      <w:r>
        <w:t>r</w:t>
      </w:r>
      <w:r>
        <w:rPr>
          <w:spacing w:val="-2"/>
        </w:rPr>
        <w:t>w</w:t>
      </w:r>
      <w:r>
        <w:t>ise</w:t>
      </w:r>
      <w:r>
        <w:rPr>
          <w:spacing w:val="1"/>
        </w:rPr>
        <w:t xml:space="preserve"> a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ee</w:t>
      </w:r>
      <w:r>
        <w:t>d w</w:t>
      </w:r>
      <w:r>
        <w:rPr>
          <w:spacing w:val="2"/>
        </w:rPr>
        <w:t>i</w:t>
      </w:r>
      <w:r>
        <w:t>th the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Should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21"/>
        </w:rPr>
        <w:t xml:space="preserve"> </w:t>
      </w:r>
      <w:r>
        <w:t>Contra</w:t>
      </w:r>
      <w:r>
        <w:rPr>
          <w:spacing w:val="-1"/>
        </w:rPr>
        <w:t>c</w:t>
      </w:r>
      <w:r>
        <w:t>tor</w:t>
      </w:r>
      <w:r>
        <w:rPr>
          <w:spacing w:val="1"/>
        </w:rPr>
        <w:t>’</w:t>
      </w:r>
      <w:r>
        <w:t>s</w:t>
      </w:r>
      <w:r>
        <w:rPr>
          <w:spacing w:val="26"/>
        </w:rPr>
        <w:t xml:space="preserve"> </w:t>
      </w:r>
      <w:r>
        <w:t>prop</w:t>
      </w:r>
      <w:r>
        <w:rPr>
          <w:spacing w:val="-1"/>
        </w:rPr>
        <w:t>o</w:t>
      </w:r>
      <w:r>
        <w:t>s</w:t>
      </w:r>
      <w:r>
        <w:rPr>
          <w:spacing w:val="-1"/>
        </w:rPr>
        <w:t>a</w:t>
      </w:r>
      <w:r>
        <w:t>ls</w:t>
      </w:r>
      <w:r>
        <w:rPr>
          <w:spacing w:val="26"/>
        </w:rPr>
        <w:t xml:space="preserve"> </w:t>
      </w:r>
      <w:r>
        <w:t>for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23"/>
        </w:rPr>
        <w:t xml:space="preserve"> </w:t>
      </w:r>
      <w:r>
        <w:t>s</w:t>
      </w:r>
      <w:r>
        <w:rPr>
          <w:spacing w:val="2"/>
        </w:rPr>
        <w:t>p</w:t>
      </w:r>
      <w:r>
        <w:rPr>
          <w:spacing w:val="-1"/>
        </w:rPr>
        <w:t>ec</w:t>
      </w:r>
      <w:r>
        <w:t>ialised</w:t>
      </w:r>
      <w:r>
        <w:rPr>
          <w:spacing w:val="25"/>
        </w:rPr>
        <w:t xml:space="preserve"> </w:t>
      </w:r>
      <w:r>
        <w:t>it</w:t>
      </w:r>
      <w:r>
        <w:rPr>
          <w:spacing w:val="-1"/>
        </w:rPr>
        <w:t>e</w:t>
      </w:r>
      <w:r>
        <w:t>ms</w:t>
      </w:r>
      <w:r>
        <w:rPr>
          <w:spacing w:val="26"/>
        </w:rPr>
        <w:t xml:space="preserve"> </w:t>
      </w:r>
      <w:r>
        <w:t>di</w:t>
      </w:r>
      <w:r>
        <w:rPr>
          <w:spacing w:val="1"/>
        </w:rPr>
        <w:t>f</w:t>
      </w:r>
      <w:r>
        <w:t>f</w:t>
      </w:r>
      <w:r>
        <w:rPr>
          <w:spacing w:val="-2"/>
        </w:rPr>
        <w:t>e</w:t>
      </w:r>
      <w:r>
        <w:t>r</w:t>
      </w:r>
      <w:r>
        <w:rPr>
          <w:spacing w:val="25"/>
        </w:rPr>
        <w:t xml:space="preserve"> </w:t>
      </w:r>
      <w:r>
        <w:t>in</w:t>
      </w:r>
      <w:r>
        <w:rPr>
          <w:spacing w:val="35"/>
        </w:rPr>
        <w:t xml:space="preserve"> </w:t>
      </w:r>
      <w:r>
        <w:rPr>
          <w:spacing w:val="-1"/>
        </w:rPr>
        <w:t>e</w:t>
      </w:r>
      <w:r>
        <w:t>ntir</w:t>
      </w:r>
      <w:r>
        <w:rPr>
          <w:spacing w:val="-2"/>
        </w:rPr>
        <w:t>e</w:t>
      </w:r>
      <w:r>
        <w:rPr>
          <w:spacing w:val="5"/>
        </w:rPr>
        <w:t>l</w:t>
      </w:r>
      <w:r>
        <w:t>y</w:t>
      </w:r>
      <w:r>
        <w:rPr>
          <w:spacing w:val="21"/>
        </w:rPr>
        <w:t xml:space="preserve"> </w:t>
      </w:r>
      <w:r>
        <w:t>or subst</w:t>
      </w:r>
      <w:r>
        <w:rPr>
          <w:spacing w:val="-1"/>
        </w:rPr>
        <w:t>a</w:t>
      </w:r>
      <w:r>
        <w:t>nti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-1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-1"/>
        </w:rPr>
        <w:t>a</w:t>
      </w:r>
      <w:r>
        <w:t>t</w:t>
      </w:r>
      <w:r>
        <w:rPr>
          <w:spacing w:val="5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ineer</w:t>
      </w:r>
      <w:r>
        <w:rPr>
          <w:spacing w:val="-2"/>
        </w:rPr>
        <w:t>’</w:t>
      </w:r>
      <w:r>
        <w:t>s</w:t>
      </w:r>
      <w:r>
        <w:rPr>
          <w:spacing w:val="4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should</w:t>
      </w:r>
      <w:r>
        <w:rPr>
          <w:spacing w:val="6"/>
        </w:rPr>
        <w:t xml:space="preserve"> </w:t>
      </w:r>
      <w:r>
        <w:t>it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f</w:t>
      </w:r>
      <w:r>
        <w:rPr>
          <w:spacing w:val="-2"/>
        </w:rPr>
        <w:t>f</w:t>
      </w:r>
      <w:r>
        <w:rPr>
          <w:spacing w:val="1"/>
        </w:rPr>
        <w:t>e</w:t>
      </w:r>
      <w:r>
        <w:rPr>
          <w:spacing w:val="-1"/>
        </w:rPr>
        <w:t>c</w:t>
      </w:r>
      <w:r>
        <w:t>t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noth</w:t>
      </w:r>
      <w:r>
        <w:rPr>
          <w:spacing w:val="1"/>
        </w:rPr>
        <w:t>e</w:t>
      </w:r>
      <w:r>
        <w:t>r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ompo</w:t>
      </w:r>
      <w:r>
        <w:rPr>
          <w:spacing w:val="2"/>
        </w:rPr>
        <w:t>n</w:t>
      </w:r>
      <w:r>
        <w:rPr>
          <w:spacing w:val="-1"/>
        </w:rPr>
        <w:t>e</w:t>
      </w:r>
      <w:r>
        <w:t>nt</w:t>
      </w:r>
      <w:r>
        <w:rPr>
          <w:spacing w:val="5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t>lem</w:t>
      </w:r>
      <w:r>
        <w:rPr>
          <w:spacing w:val="-1"/>
        </w:rPr>
        <w:t>e</w:t>
      </w:r>
      <w:r>
        <w:t>nt or</w:t>
      </w:r>
      <w:r>
        <w:rPr>
          <w:spacing w:val="18"/>
        </w:rPr>
        <w:t xml:space="preserve"> </w:t>
      </w:r>
      <w:r>
        <w:t>it</w:t>
      </w:r>
      <w:r>
        <w:rPr>
          <w:spacing w:val="-1"/>
        </w:rPr>
        <w:t>e</w:t>
      </w:r>
      <w:r>
        <w:t>m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18"/>
        </w:rPr>
        <w:t xml:space="preserve"> </w:t>
      </w:r>
      <w:r>
        <w:rPr>
          <w:spacing w:val="2"/>
        </w:rPr>
        <w:t>b</w:t>
      </w:r>
      <w:r>
        <w:rPr>
          <w:spacing w:val="3"/>
        </w:rPr>
        <w:t>e</w:t>
      </w:r>
      <w:r>
        <w:rPr>
          <w:spacing w:val="-5"/>
        </w:rPr>
        <w:t>y</w:t>
      </w:r>
      <w:r>
        <w:t>ond</w:t>
      </w:r>
      <w:r>
        <w:rPr>
          <w:spacing w:val="21"/>
        </w:rPr>
        <w:t xml:space="preserve"> </w:t>
      </w:r>
      <w:r>
        <w:t>p</w:t>
      </w:r>
      <w:r>
        <w:rPr>
          <w:spacing w:val="-1"/>
        </w:rPr>
        <w:t>e</w:t>
      </w:r>
      <w:r>
        <w:t>rmissible</w:t>
      </w:r>
      <w:r>
        <w:rPr>
          <w:spacing w:val="18"/>
        </w:rPr>
        <w:t xml:space="preserve"> </w:t>
      </w:r>
      <w:r>
        <w:t>v</w:t>
      </w:r>
      <w:r>
        <w:rPr>
          <w:spacing w:val="-1"/>
        </w:rPr>
        <w:t>a</w:t>
      </w:r>
      <w:r>
        <w:t>ri</w:t>
      </w:r>
      <w:r>
        <w:rPr>
          <w:spacing w:val="-2"/>
        </w:rPr>
        <w:t>a</w:t>
      </w:r>
      <w:r>
        <w:t>tions</w:t>
      </w:r>
      <w:r>
        <w:rPr>
          <w:spacing w:val="19"/>
        </w:rPr>
        <w:t xml:space="preserve"> </w:t>
      </w:r>
      <w:r>
        <w:t>from</w:t>
      </w:r>
      <w:r>
        <w:rPr>
          <w:spacing w:val="19"/>
        </w:rPr>
        <w:t xml:space="preserve"> </w:t>
      </w:r>
      <w:r>
        <w:t>it,</w:t>
      </w:r>
      <w:r>
        <w:rPr>
          <w:spacing w:val="18"/>
        </w:rPr>
        <w:t xml:space="preserve"> </w:t>
      </w:r>
      <w:r>
        <w:t>then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rPr>
          <w:spacing w:val="2"/>
        </w:rPr>
        <w:t>t</w:t>
      </w:r>
      <w:r>
        <w:t>or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ll,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9"/>
        </w:rPr>
        <w:t xml:space="preserve"> </w:t>
      </w:r>
      <w:r>
        <w:t>his</w:t>
      </w:r>
      <w:r>
        <w:rPr>
          <w:spacing w:val="19"/>
        </w:rPr>
        <w:t xml:space="preserve"> </w:t>
      </w:r>
      <w:r>
        <w:t xml:space="preserve">own </w:t>
      </w:r>
      <w:r>
        <w:rPr>
          <w:spacing w:val="-1"/>
        </w:rPr>
        <w:t>c</w:t>
      </w:r>
      <w:r>
        <w:t>ost,</w:t>
      </w:r>
      <w:r>
        <w:rPr>
          <w:spacing w:val="12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r</w:t>
      </w:r>
      <w:r>
        <w:rPr>
          <w:spacing w:val="-2"/>
        </w:rPr>
        <w:t>e</w:t>
      </w:r>
      <w:r>
        <w:t>sponsible</w:t>
      </w:r>
      <w:r>
        <w:rPr>
          <w:spacing w:val="11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13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provi</w:t>
      </w:r>
      <w:r>
        <w:rPr>
          <w:spacing w:val="1"/>
        </w:rPr>
        <w:t>d</w:t>
      </w:r>
      <w:r>
        <w:t>e</w:t>
      </w:r>
      <w:r>
        <w:rPr>
          <w:spacing w:val="10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mpl</w:t>
      </w:r>
      <w:r>
        <w:rPr>
          <w:spacing w:val="-1"/>
        </w:rPr>
        <w:t>e</w:t>
      </w:r>
      <w:r>
        <w:t>te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ce</w:t>
      </w:r>
      <w:r>
        <w:t>ptable</w:t>
      </w:r>
      <w:r>
        <w:rPr>
          <w:spacing w:val="12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</w:t>
      </w:r>
      <w:r>
        <w:rPr>
          <w:spacing w:val="1"/>
        </w:rPr>
        <w:t>e</w:t>
      </w:r>
      <w:r>
        <w:t>m</w:t>
      </w:r>
      <w:r>
        <w:rPr>
          <w:spacing w:val="12"/>
        </w:rPr>
        <w:t xml:space="preserve"> </w:t>
      </w:r>
      <w:r>
        <w:t>b</w:t>
      </w:r>
      <w:r>
        <w:rPr>
          <w:spacing w:val="-1"/>
        </w:rPr>
        <w:t>e</w:t>
      </w:r>
      <w:r>
        <w:t>fore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a</w:t>
      </w:r>
      <w:r>
        <w:t>l</w:t>
      </w:r>
      <w:r>
        <w:rPr>
          <w:spacing w:val="12"/>
        </w:rPr>
        <w:t xml:space="preserve"> </w:t>
      </w:r>
      <w:r>
        <w:t xml:space="preserve">of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54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59"/>
        </w:rPr>
        <w:t xml:space="preserve"> </w:t>
      </w:r>
      <w:r>
        <w:t>ther</w:t>
      </w:r>
      <w:r>
        <w:rPr>
          <w:spacing w:val="-1"/>
        </w:rPr>
        <w:t>e</w:t>
      </w:r>
      <w:r>
        <w:t>of.</w:t>
      </w:r>
      <w:r>
        <w:rPr>
          <w:spacing w:val="59"/>
        </w:rPr>
        <w:t xml:space="preserve"> </w:t>
      </w:r>
      <w:r>
        <w:rPr>
          <w:spacing w:val="-2"/>
        </w:rPr>
        <w:t>F</w:t>
      </w:r>
      <w:r>
        <w:t>or</w:t>
      </w:r>
      <w:r>
        <w:rPr>
          <w:spacing w:val="58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57"/>
        </w:rPr>
        <w:t xml:space="preserve"> </w:t>
      </w:r>
      <w:r>
        <w:t>wo</w:t>
      </w:r>
      <w:r>
        <w:rPr>
          <w:spacing w:val="-2"/>
        </w:rPr>
        <w:t>r</w:t>
      </w:r>
      <w:r>
        <w:t>ks,</w:t>
      </w:r>
      <w:r>
        <w:rPr>
          <w:spacing w:val="59"/>
        </w:rPr>
        <w:t xml:space="preserve"> </w:t>
      </w:r>
      <w:r>
        <w:t>the</w:t>
      </w:r>
      <w:r>
        <w:rPr>
          <w:spacing w:val="56"/>
        </w:rPr>
        <w:t xml:space="preserve"> </w:t>
      </w:r>
      <w:r>
        <w:t>Contra</w:t>
      </w:r>
      <w:r>
        <w:rPr>
          <w:spacing w:val="1"/>
        </w:rPr>
        <w:t>c</w:t>
      </w:r>
      <w:r>
        <w:t>tor</w:t>
      </w:r>
      <w:r>
        <w:rPr>
          <w:spacing w:val="5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8"/>
        </w:rPr>
        <w:t xml:space="preserve"> </w:t>
      </w:r>
      <w:r>
        <w:t>fu</w:t>
      </w:r>
      <w:r>
        <w:rPr>
          <w:spacing w:val="-2"/>
        </w:rPr>
        <w:t>r</w:t>
      </w:r>
      <w:r>
        <w:t xml:space="preserve">nish, </w:t>
      </w:r>
      <w:r>
        <w:rPr>
          <w:spacing w:val="-1"/>
        </w:rPr>
        <w:t>a</w:t>
      </w:r>
      <w:r>
        <w:t>t</w:t>
      </w:r>
      <w:r>
        <w:rPr>
          <w:spacing w:val="57"/>
        </w:rPr>
        <w:t xml:space="preserve"> </w:t>
      </w:r>
      <w:r>
        <w:t>his own</w:t>
      </w:r>
      <w:r>
        <w:rPr>
          <w:spacing w:val="5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,</w:t>
      </w:r>
      <w:r>
        <w:rPr>
          <w:spacing w:val="57"/>
        </w:rPr>
        <w:t xml:space="preserve"> </w:t>
      </w:r>
      <w:r>
        <w:t>t</w:t>
      </w:r>
      <w:r>
        <w:rPr>
          <w:spacing w:val="2"/>
        </w:rPr>
        <w:t>h</w:t>
      </w:r>
      <w:r>
        <w:t>e 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opies</w:t>
      </w:r>
      <w:r>
        <w:rPr>
          <w:spacing w:val="6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6"/>
        </w:rPr>
        <w:t xml:space="preserve"> </w:t>
      </w:r>
      <w:r>
        <w:rPr>
          <w:spacing w:val="-1"/>
        </w:rPr>
        <w:t>ca</w:t>
      </w:r>
      <w:r>
        <w:rPr>
          <w:spacing w:val="2"/>
        </w:rPr>
        <w:t>l</w:t>
      </w:r>
      <w:r>
        <w:rPr>
          <w:spacing w:val="-1"/>
        </w:rPr>
        <w:t>c</w:t>
      </w:r>
      <w:r>
        <w:t>ulation,</w:t>
      </w:r>
      <w:r>
        <w:rPr>
          <w:spacing w:val="7"/>
        </w:rPr>
        <w:t xml:space="preserve"> </w:t>
      </w:r>
      <w:r>
        <w:t>sk</w:t>
      </w:r>
      <w:r>
        <w:rPr>
          <w:spacing w:val="-1"/>
        </w:rPr>
        <w:t>e</w:t>
      </w:r>
      <w:r>
        <w:t>tch</w:t>
      </w:r>
      <w:r>
        <w:rPr>
          <w:spacing w:val="-2"/>
        </w:rPr>
        <w:t>e</w:t>
      </w:r>
      <w:r>
        <w:t>s,</w:t>
      </w:r>
      <w:r>
        <w:rPr>
          <w:spacing w:val="7"/>
        </w:rPr>
        <w:t xml:space="preserve"> </w:t>
      </w:r>
      <w:r>
        <w:t>wo</w:t>
      </w:r>
      <w:r>
        <w:rPr>
          <w:spacing w:val="-2"/>
        </w:rPr>
        <w:t>r</w:t>
      </w:r>
      <w:r>
        <w:t>ki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t>drawin</w:t>
      </w:r>
      <w:r>
        <w:rPr>
          <w:spacing w:val="-3"/>
        </w:rPr>
        <w:t>g</w:t>
      </w:r>
      <w:r>
        <w:t>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simil</w:t>
      </w:r>
      <w:r>
        <w:rPr>
          <w:spacing w:val="-1"/>
        </w:rPr>
        <w:t>a</w:t>
      </w:r>
      <w:r>
        <w:t>r info</w:t>
      </w:r>
      <w:r>
        <w:rPr>
          <w:spacing w:val="-1"/>
        </w:rPr>
        <w:t>r</w:t>
      </w:r>
      <w:r>
        <w:t>mation</w:t>
      </w:r>
      <w:r>
        <w:rPr>
          <w:spacing w:val="7"/>
        </w:rPr>
        <w:t xml:space="preserve"> </w:t>
      </w:r>
      <w:r>
        <w:t>in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7"/>
        </w:rPr>
        <w:t xml:space="preserve"> </w:t>
      </w:r>
      <w:r>
        <w:t>m</w:t>
      </w:r>
      <w:r>
        <w:rPr>
          <w:spacing w:val="2"/>
        </w:rPr>
        <w:t>u</w:t>
      </w:r>
      <w:r>
        <w:rPr>
          <w:spacing w:val="-1"/>
        </w:rPr>
        <w:t>c</w:t>
      </w:r>
      <w:r>
        <w:t>h</w:t>
      </w:r>
      <w:r>
        <w:rPr>
          <w:spacing w:val="6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tail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7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</w:t>
      </w:r>
      <w:r>
        <w:rPr>
          <w:spacing w:val="4"/>
        </w:rPr>
        <w:t>e</w:t>
      </w:r>
      <w:r>
        <w:t>r</w:t>
      </w:r>
      <w:r>
        <w:rPr>
          <w:spacing w:val="6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4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ea</w:t>
      </w:r>
      <w:r>
        <w:t>so</w:t>
      </w:r>
      <w:r>
        <w:rPr>
          <w:spacing w:val="2"/>
        </w:rPr>
        <w:t>n</w:t>
      </w:r>
      <w:r>
        <w:rPr>
          <w:spacing w:val="-1"/>
        </w:rPr>
        <w:t>a</w:t>
      </w:r>
      <w:r>
        <w:t>ble</w:t>
      </w:r>
      <w:r>
        <w:rPr>
          <w:spacing w:val="8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t>e</w:t>
      </w:r>
      <w:r>
        <w:rPr>
          <w:spacing w:val="6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8"/>
        </w:rPr>
        <w:t xml:space="preserve"> </w:t>
      </w:r>
      <w:r>
        <w:t>his</w:t>
      </w:r>
      <w:r>
        <w:rPr>
          <w:spacing w:val="7"/>
        </w:rPr>
        <w:t xml:space="preserve"> </w:t>
      </w:r>
      <w:r>
        <w:t>full</w:t>
      </w:r>
      <w:r>
        <w:rPr>
          <w:spacing w:val="7"/>
        </w:rPr>
        <w:t xml:space="preserve"> </w:t>
      </w:r>
      <w:r>
        <w:t>info</w:t>
      </w:r>
      <w:r>
        <w:rPr>
          <w:spacing w:val="-1"/>
        </w:rPr>
        <w:t>r</w:t>
      </w:r>
      <w:r>
        <w:t xml:space="preserve">mation </w:t>
      </w:r>
      <w:r>
        <w:rPr>
          <w:spacing w:val="-1"/>
        </w:rPr>
        <w:t>a</w:t>
      </w:r>
      <w:r>
        <w:t>nd subsequ</w:t>
      </w:r>
      <w:r>
        <w:rPr>
          <w:spacing w:val="-2"/>
        </w:rPr>
        <w:t>e</w:t>
      </w:r>
      <w:r>
        <w:t>nt ap</w:t>
      </w:r>
      <w:r>
        <w:rPr>
          <w:spacing w:val="1"/>
        </w:rPr>
        <w:t>p</w:t>
      </w:r>
      <w:r>
        <w:t>rov</w:t>
      </w:r>
      <w:r>
        <w:rPr>
          <w:spacing w:val="-2"/>
        </w:rPr>
        <w:t>a</w:t>
      </w:r>
      <w:r>
        <w:t>l.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4"/>
        <w:jc w:val="both"/>
      </w:pPr>
      <w:r>
        <w:t>Su</w:t>
      </w:r>
      <w:r>
        <w:rPr>
          <w:spacing w:val="-1"/>
        </w:rPr>
        <w:t>c</w:t>
      </w:r>
      <w:r>
        <w:t>h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a</w:t>
      </w:r>
      <w:r>
        <w:t>l</w:t>
      </w:r>
      <w:r>
        <w:rPr>
          <w:spacing w:val="38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7"/>
        </w:rPr>
        <w:t xml:space="preserve"> </w:t>
      </w:r>
      <w:r>
        <w:rPr>
          <w:spacing w:val="2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-1"/>
        </w:rPr>
        <w:t>’</w:t>
      </w:r>
      <w:r>
        <w:t>s</w:t>
      </w:r>
      <w:r>
        <w:rPr>
          <w:spacing w:val="40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3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t>not</w:t>
      </w:r>
      <w:r>
        <w:rPr>
          <w:spacing w:val="38"/>
        </w:rPr>
        <w:t xml:space="preserve"> </w:t>
      </w:r>
      <w:r>
        <w:t>r</w:t>
      </w:r>
      <w:r>
        <w:rPr>
          <w:spacing w:val="-2"/>
        </w:rPr>
        <w:t>e</w:t>
      </w:r>
      <w:r>
        <w:t>li</w:t>
      </w:r>
      <w:r>
        <w:rPr>
          <w:spacing w:val="-1"/>
        </w:rPr>
        <w:t>e</w:t>
      </w:r>
      <w:r>
        <w:t>ve</w:t>
      </w:r>
      <w:r>
        <w:rPr>
          <w:spacing w:val="39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Contra</w:t>
      </w:r>
      <w:r>
        <w:rPr>
          <w:spacing w:val="-1"/>
        </w:rPr>
        <w:t>c</w:t>
      </w:r>
      <w:r>
        <w:rPr>
          <w:spacing w:val="2"/>
        </w:rPr>
        <w:t>t</w:t>
      </w:r>
      <w:r>
        <w:t>or</w:t>
      </w:r>
      <w:r>
        <w:rPr>
          <w:spacing w:val="37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41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3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7"/>
        </w:rPr>
        <w:t xml:space="preserve"> </w:t>
      </w:r>
      <w:r>
        <w:t>his duti</w:t>
      </w:r>
      <w:r>
        <w:rPr>
          <w:spacing w:val="-1"/>
        </w:rPr>
        <w:t>e</w:t>
      </w:r>
      <w:r>
        <w:t>s, r</w:t>
      </w:r>
      <w:r>
        <w:rPr>
          <w:spacing w:val="-2"/>
        </w:rPr>
        <w:t>e</w:t>
      </w:r>
      <w:r>
        <w:t>sponsibilities or</w:t>
      </w:r>
      <w:r>
        <w:rPr>
          <w:spacing w:val="-1"/>
        </w:rPr>
        <w:t xml:space="preserve"> </w:t>
      </w:r>
      <w:r>
        <w:t>obli</w:t>
      </w:r>
      <w:r>
        <w:rPr>
          <w:spacing w:val="-3"/>
        </w:rPr>
        <w:t>g</w:t>
      </w:r>
      <w:r>
        <w:rPr>
          <w:spacing w:val="-1"/>
        </w:rPr>
        <w:t>a</w:t>
      </w:r>
      <w:r>
        <w:t>tions und</w:t>
      </w:r>
      <w:r>
        <w:rPr>
          <w:spacing w:val="-1"/>
        </w:rPr>
        <w:t>e</w:t>
      </w:r>
      <w:r>
        <w:t>r the</w:t>
      </w:r>
      <w:r>
        <w:rPr>
          <w:spacing w:val="-2"/>
        </w:rPr>
        <w:t xml:space="preserve"> </w:t>
      </w:r>
      <w:r>
        <w:t>C</w:t>
      </w:r>
      <w:r>
        <w:rPr>
          <w:spacing w:val="2"/>
        </w:rPr>
        <w:t>o</w:t>
      </w:r>
      <w:r>
        <w:t>ntr</w:t>
      </w:r>
      <w:r>
        <w:rPr>
          <w:spacing w:val="-2"/>
        </w:rPr>
        <w:t>a</w:t>
      </w:r>
      <w:r>
        <w:rPr>
          <w:spacing w:val="-1"/>
        </w:rPr>
        <w:t>c</w:t>
      </w:r>
      <w:r>
        <w:t>t.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8"/>
        <w:jc w:val="both"/>
      </w:pPr>
      <w:r>
        <w:t>The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8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9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und</w:t>
      </w:r>
      <w:r>
        <w:rPr>
          <w:spacing w:val="-1"/>
        </w:rPr>
        <w:t>e</w:t>
      </w:r>
      <w:r>
        <w:t>rt</w:t>
      </w:r>
      <w:r>
        <w:rPr>
          <w:spacing w:val="-2"/>
        </w:rPr>
        <w:t>a</w:t>
      </w:r>
      <w:r>
        <w:t>k</w:t>
      </w:r>
      <w:r>
        <w:rPr>
          <w:spacing w:val="-1"/>
        </w:rPr>
        <w:t>e</w:t>
      </w:r>
      <w:r>
        <w:t>n</w:t>
      </w:r>
      <w:r>
        <w:rPr>
          <w:spacing w:val="9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rPr>
          <w:spacing w:val="2"/>
        </w:rPr>
        <w:t>t</w:t>
      </w:r>
      <w:r>
        <w:t>or</w:t>
      </w:r>
      <w:r>
        <w:rPr>
          <w:spacing w:val="8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his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9"/>
        </w:rPr>
        <w:t xml:space="preserve"> </w:t>
      </w:r>
      <w:r>
        <w:t>sub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 xml:space="preserve">in </w:t>
      </w:r>
      <w:r>
        <w:rPr>
          <w:spacing w:val="-1"/>
        </w:rPr>
        <w:t>acc</w:t>
      </w:r>
      <w:r>
        <w:t>or</w:t>
      </w:r>
      <w:r>
        <w:rPr>
          <w:spacing w:val="1"/>
        </w:rPr>
        <w:t>d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6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u</w:t>
      </w:r>
      <w:r>
        <w:rPr>
          <w:spacing w:val="1"/>
        </w:rPr>
        <w:t>r</w:t>
      </w:r>
      <w:r>
        <w:t>r</w:t>
      </w:r>
      <w:r>
        <w:rPr>
          <w:spacing w:val="-2"/>
        </w:rPr>
        <w:t>e</w:t>
      </w:r>
      <w:r>
        <w:t>nt</w:t>
      </w:r>
      <w:r>
        <w:rPr>
          <w:spacing w:val="9"/>
        </w:rPr>
        <w:t xml:space="preserve"> </w:t>
      </w:r>
      <w:r>
        <w:t>pr</w:t>
      </w:r>
      <w:r>
        <w:rPr>
          <w:spacing w:val="-2"/>
        </w:rPr>
        <w:t>a</w:t>
      </w:r>
      <w:r>
        <w:rPr>
          <w:spacing w:val="-1"/>
        </w:rPr>
        <w:t>c</w:t>
      </w:r>
      <w:r>
        <w:t>ti</w:t>
      </w:r>
      <w:r>
        <w:rPr>
          <w:spacing w:val="-1"/>
        </w:rPr>
        <w:t>c</w:t>
      </w:r>
      <w:r>
        <w:t>e</w:t>
      </w:r>
      <w:r>
        <w:rPr>
          <w:spacing w:val="10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t>n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l</w:t>
      </w:r>
      <w:r>
        <w:rPr>
          <w:spacing w:val="5"/>
        </w:rPr>
        <w:t>l</w:t>
      </w:r>
      <w:r>
        <w:t>y</w:t>
      </w:r>
      <w:r>
        <w:rPr>
          <w:spacing w:val="2"/>
        </w:rPr>
        <w:t xml:space="preserve"> </w:t>
      </w:r>
      <w:r>
        <w:t>using</w:t>
      </w:r>
      <w:r>
        <w:rPr>
          <w:spacing w:val="7"/>
        </w:rPr>
        <w:t xml:space="preserve"> </w:t>
      </w:r>
      <w:r>
        <w:rPr>
          <w:spacing w:val="-1"/>
        </w:rPr>
        <w:t>ac</w:t>
      </w:r>
      <w:r>
        <w:rPr>
          <w:spacing w:val="1"/>
        </w:rPr>
        <w:t>c</w:t>
      </w:r>
      <w:r>
        <w:rPr>
          <w:spacing w:val="-1"/>
        </w:rPr>
        <w:t>e</w:t>
      </w:r>
      <w:r>
        <w:t>pted</w:t>
      </w:r>
      <w:r>
        <w:rPr>
          <w:spacing w:val="6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6"/>
        </w:rPr>
        <w:t xml:space="preserve"> </w:t>
      </w:r>
      <w:r>
        <w:t>t</w:t>
      </w:r>
      <w:r>
        <w:rPr>
          <w:spacing w:val="1"/>
        </w:rPr>
        <w:t>e</w:t>
      </w:r>
      <w:r>
        <w:rPr>
          <w:spacing w:val="-1"/>
        </w:rPr>
        <w:t>c</w:t>
      </w:r>
      <w:r>
        <w:t>hniques</w:t>
      </w:r>
      <w:r>
        <w:rPr>
          <w:spacing w:val="6"/>
        </w:rPr>
        <w:t xml:space="preserve"> </w:t>
      </w:r>
      <w:r>
        <w:t>in</w:t>
      </w:r>
      <w:r>
        <w:rPr>
          <w:spacing w:val="7"/>
        </w:rPr>
        <w:t xml:space="preserve"> </w:t>
      </w:r>
      <w:r>
        <w:rPr>
          <w:spacing w:val="-1"/>
        </w:rPr>
        <w:t>acc</w:t>
      </w:r>
      <w:r>
        <w:rPr>
          <w:spacing w:val="2"/>
        </w:rPr>
        <w:t>o</w:t>
      </w:r>
      <w:r>
        <w:t>rd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6"/>
        </w:rPr>
        <w:t xml:space="preserve"> </w:t>
      </w:r>
      <w:r>
        <w:t>to int</w:t>
      </w:r>
      <w:r>
        <w:rPr>
          <w:spacing w:val="-1"/>
        </w:rPr>
        <w:t>e</w:t>
      </w:r>
      <w:r>
        <w:t>rn</w:t>
      </w:r>
      <w:r>
        <w:rPr>
          <w:spacing w:val="-2"/>
        </w:rPr>
        <w:t>a</w:t>
      </w:r>
      <w:r>
        <w:t>tion</w:t>
      </w:r>
      <w:r>
        <w:rPr>
          <w:spacing w:val="-1"/>
        </w:rPr>
        <w:t>a</w:t>
      </w:r>
      <w:r>
        <w:t>l</w:t>
      </w:r>
      <w:r>
        <w:rPr>
          <w:spacing w:val="9"/>
        </w:rPr>
        <w:t xml:space="preserve"> </w:t>
      </w:r>
      <w:r>
        <w:t>stand</w:t>
      </w:r>
      <w:r>
        <w:rPr>
          <w:spacing w:val="-2"/>
        </w:rPr>
        <w:t>a</w:t>
      </w:r>
      <w:r>
        <w:t>rds</w:t>
      </w:r>
      <w:r>
        <w:rPr>
          <w:spacing w:val="8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9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r</w:t>
      </w:r>
      <w:r>
        <w:rPr>
          <w:spacing w:val="-2"/>
        </w:rPr>
        <w:t>e</w:t>
      </w:r>
      <w:r>
        <w:t>le</w:t>
      </w:r>
      <w:r>
        <w:rPr>
          <w:spacing w:val="1"/>
        </w:rPr>
        <w:t>v</w:t>
      </w:r>
      <w:r>
        <w:rPr>
          <w:spacing w:val="-1"/>
        </w:rPr>
        <w:t>a</w:t>
      </w:r>
      <w:r>
        <w:t>nt</w:t>
      </w:r>
      <w:r>
        <w:rPr>
          <w:spacing w:val="9"/>
        </w:rPr>
        <w:t xml:space="preserve"> </w:t>
      </w:r>
      <w:r>
        <w:t>T</w:t>
      </w:r>
      <w:r>
        <w:rPr>
          <w:spacing w:val="-2"/>
        </w:rPr>
        <w:t>e</w:t>
      </w:r>
      <w:r>
        <w:t>nd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t>D</w:t>
      </w:r>
      <w:r>
        <w:rPr>
          <w:spacing w:val="1"/>
        </w:rPr>
        <w:t>o</w:t>
      </w:r>
      <w:r>
        <w:rPr>
          <w:spacing w:val="-1"/>
        </w:rPr>
        <w:t>c</w:t>
      </w:r>
      <w:r>
        <w:t>ument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  <w:r>
        <w:rPr>
          <w:spacing w:val="9"/>
        </w:rPr>
        <w:t xml:space="preserve"> </w:t>
      </w:r>
      <w:r>
        <w:t xml:space="preserve">of the </w:t>
      </w:r>
      <w:r>
        <w:rPr>
          <w:spacing w:val="-1"/>
        </w:rPr>
        <w:t>E</w:t>
      </w:r>
      <w: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p</w:t>
      </w:r>
      <w:r>
        <w:rPr>
          <w:spacing w:val="1"/>
        </w:rPr>
        <w:t>a</w:t>
      </w:r>
      <w:r>
        <w:t>re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wo</w:t>
      </w:r>
      <w:r>
        <w:rPr>
          <w:spacing w:val="-2"/>
        </w:rPr>
        <w:t>r</w:t>
      </w:r>
      <w:r>
        <w:t>ki</w:t>
      </w:r>
      <w:r>
        <w:rPr>
          <w:spacing w:val="2"/>
        </w:rPr>
        <w:t>n</w:t>
      </w:r>
      <w:r>
        <w:t>g</w:t>
      </w:r>
      <w:r>
        <w:rPr>
          <w:spacing w:val="2"/>
        </w:rPr>
        <w:t xml:space="preserve"> d</w:t>
      </w:r>
      <w:r>
        <w:t>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</w:t>
      </w:r>
      <w:r>
        <w:rPr>
          <w:spacing w:val="2"/>
        </w:rPr>
        <w:t>/</w:t>
      </w:r>
      <w:r>
        <w:t>shop</w:t>
      </w:r>
      <w:r>
        <w:rPr>
          <w:spacing w:val="4"/>
        </w:rPr>
        <w:t xml:space="preserve"> </w:t>
      </w:r>
      <w:r>
        <w:t>dr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do</w:t>
      </w:r>
      <w:r>
        <w:rPr>
          <w:spacing w:val="1"/>
        </w:rPr>
        <w:t>c</w:t>
      </w:r>
      <w:r>
        <w:t>uments,</w:t>
      </w:r>
      <w:r>
        <w:rPr>
          <w:spacing w:val="4"/>
        </w:rPr>
        <w:t xml:space="preserve"> </w:t>
      </w:r>
      <w:r>
        <w:t>including dia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ms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e</w:t>
      </w:r>
      <w:r>
        <w:t>dules</w:t>
      </w:r>
      <w:r>
        <w:rPr>
          <w:spacing w:val="1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show</w:t>
      </w:r>
      <w:r>
        <w:rPr>
          <w:spacing w:val="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d</w:t>
      </w:r>
      <w:r>
        <w:rPr>
          <w:spacing w:val="-1"/>
        </w:rPr>
        <w:t>e</w:t>
      </w:r>
      <w:r>
        <w:t>tails</w:t>
      </w:r>
      <w:r>
        <w:rPr>
          <w:spacing w:val="2"/>
        </w:rPr>
        <w:t xml:space="preserve"> o</w:t>
      </w:r>
      <w:r>
        <w:t>f</w:t>
      </w:r>
      <w:r>
        <w:rPr>
          <w:spacing w:val="1"/>
        </w:rPr>
        <w:t xml:space="preserve"> </w:t>
      </w:r>
      <w:r>
        <w:rPr>
          <w:spacing w:val="2"/>
        </w:rPr>
        <w:t>p</w:t>
      </w:r>
      <w:r>
        <w:t>ropos</w:t>
      </w:r>
      <w:r>
        <w:rPr>
          <w:spacing w:val="-2"/>
        </w:rPr>
        <w:t>a</w:t>
      </w:r>
      <w:r>
        <w:t>ls</w:t>
      </w:r>
      <w:r>
        <w:rPr>
          <w:spacing w:val="2"/>
        </w:rPr>
        <w:t xml:space="preserve"> </w:t>
      </w:r>
      <w:r>
        <w:t>for</w:t>
      </w:r>
      <w:r>
        <w:rPr>
          <w:spacing w:val="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ec</w:t>
      </w:r>
      <w:r>
        <w:t>ution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 sh</w:t>
      </w:r>
      <w:r>
        <w:rPr>
          <w:spacing w:val="-1"/>
        </w:rPr>
        <w:t>a</w:t>
      </w:r>
      <w:r>
        <w:t>ll include</w:t>
      </w:r>
      <w:r>
        <w:rPr>
          <w:spacing w:val="-1"/>
        </w:rPr>
        <w:t xml:space="preserve"> e</w:t>
      </w:r>
      <w:r>
        <w:t>v</w:t>
      </w:r>
      <w:r>
        <w:rPr>
          <w:spacing w:val="-1"/>
        </w:rPr>
        <w:t>e</w:t>
      </w:r>
      <w:r>
        <w:rPr>
          <w:spacing w:val="3"/>
        </w:rPr>
        <w:t>r</w:t>
      </w:r>
      <w:r>
        <w:rPr>
          <w:spacing w:val="-5"/>
        </w:rPr>
        <w:t>y</w:t>
      </w:r>
      <w:r>
        <w:t>thi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t>n</w:t>
      </w:r>
      <w:r>
        <w:rPr>
          <w:spacing w:val="-1"/>
        </w:rPr>
        <w:t>ece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for the</w:t>
      </w:r>
      <w:r>
        <w:rPr>
          <w:spacing w:val="1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pur</w:t>
      </w:r>
      <w:r>
        <w:rPr>
          <w:spacing w:val="-1"/>
        </w:rPr>
        <w:t>p</w:t>
      </w:r>
      <w:r>
        <w:t>o</w:t>
      </w:r>
      <w:r>
        <w:rPr>
          <w:spacing w:val="2"/>
        </w:rPr>
        <w:t>s</w:t>
      </w:r>
      <w:r>
        <w:rPr>
          <w:spacing w:val="-1"/>
        </w:rPr>
        <w:t>e</w:t>
      </w:r>
      <w:r>
        <w:t>s:</w:t>
      </w:r>
    </w:p>
    <w:p w:rsidR="001527E3" w:rsidRDefault="001527E3">
      <w:pPr>
        <w:kinsoku w:val="0"/>
        <w:overflowPunct w:val="0"/>
        <w:spacing w:before="3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spacing w:line="356" w:lineRule="auto"/>
        <w:ind w:left="837" w:right="115"/>
      </w:pPr>
      <w:r>
        <w:t>To</w:t>
      </w:r>
      <w:r>
        <w:rPr>
          <w:spacing w:val="47"/>
        </w:rPr>
        <w:t xml:space="preserve"> </w:t>
      </w:r>
      <w:r>
        <w:t>illustr</w:t>
      </w:r>
      <w:r>
        <w:rPr>
          <w:spacing w:val="-2"/>
        </w:rPr>
        <w:t>a</w:t>
      </w:r>
      <w:r>
        <w:t>te</w:t>
      </w:r>
      <w:r>
        <w:rPr>
          <w:spacing w:val="47"/>
        </w:rPr>
        <w:t xml:space="preserve"> </w:t>
      </w:r>
      <w:r>
        <w:t>in</w:t>
      </w:r>
      <w:r>
        <w:rPr>
          <w:spacing w:val="48"/>
        </w:rPr>
        <w:t xml:space="preserve"> </w:t>
      </w:r>
      <w:r>
        <w:t>d</w:t>
      </w:r>
      <w:r>
        <w:rPr>
          <w:spacing w:val="-1"/>
        </w:rPr>
        <w:t>e</w:t>
      </w:r>
      <w:r>
        <w:t>tail</w:t>
      </w:r>
      <w:r>
        <w:rPr>
          <w:spacing w:val="48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r</w:t>
      </w:r>
      <w:r>
        <w:rPr>
          <w:spacing w:val="-2"/>
        </w:rPr>
        <w:t>a</w:t>
      </w:r>
      <w:r>
        <w:rPr>
          <w:spacing w:val="2"/>
        </w:rPr>
        <w:t>n</w:t>
      </w:r>
      <w:r>
        <w:t>g</w:t>
      </w:r>
      <w:r>
        <w:rPr>
          <w:spacing w:val="-1"/>
        </w:rPr>
        <w:t>e</w:t>
      </w:r>
      <w:r>
        <w:t>ment</w:t>
      </w:r>
      <w:r>
        <w:rPr>
          <w:spacing w:val="47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rPr>
          <w:spacing w:val="2"/>
        </w:rPr>
        <w:t>v</w:t>
      </w:r>
      <w:r>
        <w:rPr>
          <w:spacing w:val="-1"/>
        </w:rPr>
        <w:t>a</w:t>
      </w:r>
      <w:r>
        <w:t>rious</w:t>
      </w:r>
      <w:r>
        <w:rPr>
          <w:spacing w:val="47"/>
        </w:rPr>
        <w:t xml:space="preserve"> </w:t>
      </w:r>
      <w:r>
        <w:t>s</w:t>
      </w:r>
      <w:r>
        <w:rPr>
          <w:spacing w:val="-1"/>
        </w:rPr>
        <w:t>ec</w:t>
      </w:r>
      <w:r>
        <w:t>tion</w:t>
      </w:r>
      <w:r>
        <w:rPr>
          <w:spacing w:val="47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47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1"/>
        </w:rPr>
        <w:t>w</w:t>
      </w:r>
      <w:r>
        <w:t>orks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to identi</w:t>
      </w:r>
      <w:r>
        <w:rPr>
          <w:spacing w:val="1"/>
        </w:rPr>
        <w:t>f</w:t>
      </w:r>
      <w:r>
        <w:t>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1"/>
        </w:rPr>
        <w:t>v</w:t>
      </w:r>
      <w:r>
        <w:rPr>
          <w:spacing w:val="-1"/>
        </w:rPr>
        <w:t>a</w:t>
      </w:r>
      <w:r>
        <w:t xml:space="preserve">rious </w:t>
      </w:r>
      <w:r>
        <w:rPr>
          <w:spacing w:val="-1"/>
        </w:rPr>
        <w:t>c</w:t>
      </w:r>
      <w:r>
        <w:t>o</w:t>
      </w:r>
      <w:r>
        <w:rPr>
          <w:spacing w:val="2"/>
        </w:rPr>
        <w:t>m</w:t>
      </w:r>
      <w:r>
        <w:t>pon</w:t>
      </w:r>
      <w:r>
        <w:rPr>
          <w:spacing w:val="-1"/>
        </w:rPr>
        <w:t>e</w:t>
      </w:r>
      <w:r>
        <w:t>nts.</w:t>
      </w: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spacing w:before="29"/>
        <w:ind w:left="837"/>
      </w:pPr>
      <w:r>
        <w:t>To int</w:t>
      </w:r>
      <w:r>
        <w:rPr>
          <w:spacing w:val="-1"/>
        </w:rPr>
        <w:t>e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te the</w:t>
      </w:r>
      <w:r>
        <w:rPr>
          <w:spacing w:val="-1"/>
        </w:rPr>
        <w:t xml:space="preserve"> </w:t>
      </w:r>
      <w:r>
        <w:rPr>
          <w:spacing w:val="2"/>
        </w:rPr>
        <w:t>v</w:t>
      </w:r>
      <w:r>
        <w:rPr>
          <w:spacing w:val="-1"/>
        </w:rPr>
        <w:t>a</w:t>
      </w:r>
      <w:r>
        <w:t>rious s</w:t>
      </w:r>
      <w:r>
        <w:rPr>
          <w:spacing w:val="-1"/>
        </w:rPr>
        <w:t>ec</w:t>
      </w:r>
      <w:r>
        <w:t>tions of the</w:t>
      </w:r>
      <w:r>
        <w:rPr>
          <w:spacing w:val="-1"/>
        </w:rPr>
        <w:t xml:space="preserve"> </w:t>
      </w:r>
      <w:r>
        <w:t>wo</w:t>
      </w:r>
      <w:r>
        <w:rPr>
          <w:spacing w:val="-2"/>
        </w:rPr>
        <w:t>r</w:t>
      </w:r>
      <w:r>
        <w:t>ks.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ind w:left="117" w:right="1774" w:firstLine="0"/>
        <w:jc w:val="both"/>
      </w:pPr>
      <w:r>
        <w:t>The</w:t>
      </w:r>
      <w:r>
        <w:rPr>
          <w:spacing w:val="-2"/>
        </w:rPr>
        <w:t xml:space="preserve"> </w:t>
      </w:r>
      <w:r>
        <w:t>shop dr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 xml:space="preserve">s </w:t>
      </w:r>
      <w:r>
        <w:rPr>
          <w:spacing w:val="1"/>
        </w:rPr>
        <w:t>r</w:t>
      </w:r>
      <w:r>
        <w:rPr>
          <w:spacing w:val="-1"/>
        </w:rPr>
        <w:t>e</w:t>
      </w:r>
      <w:r>
        <w:t>qu</w:t>
      </w:r>
      <w:r>
        <w:rPr>
          <w:spacing w:val="2"/>
        </w:rPr>
        <w:t>i</w:t>
      </w:r>
      <w:r>
        <w:t>r</w:t>
      </w:r>
      <w:r>
        <w:rPr>
          <w:spacing w:val="-2"/>
        </w:rPr>
        <w:t>e</w:t>
      </w:r>
      <w:r>
        <w:t>d sh</w:t>
      </w:r>
      <w:r>
        <w:rPr>
          <w:spacing w:val="-1"/>
        </w:rPr>
        <w:t>a</w:t>
      </w:r>
      <w:r>
        <w:t>ll include</w:t>
      </w:r>
      <w:r>
        <w:rPr>
          <w:spacing w:val="-1"/>
        </w:rPr>
        <w:t xml:space="preserve"> </w:t>
      </w:r>
      <w:r>
        <w:t>but not</w:t>
      </w:r>
      <w:r>
        <w:rPr>
          <w:spacing w:val="2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 xml:space="preserve">limited to </w:t>
      </w:r>
      <w:r>
        <w:rPr>
          <w:spacing w:val="3"/>
        </w:rPr>
        <w:t>t</w:t>
      </w:r>
      <w:r>
        <w:t>he</w:t>
      </w:r>
      <w:r>
        <w:rPr>
          <w:spacing w:val="-1"/>
        </w:rPr>
        <w:t xml:space="preserve"> </w:t>
      </w:r>
      <w:r>
        <w:t>followin</w:t>
      </w:r>
      <w:r>
        <w:rPr>
          <w:spacing w:val="-3"/>
        </w:rPr>
        <w:t>g</w:t>
      </w:r>
      <w:r>
        <w:t>: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 w:rsidP="00047DF1">
      <w:pPr>
        <w:pStyle w:val="BodyText"/>
        <w:numPr>
          <w:ilvl w:val="0"/>
          <w:numId w:val="58"/>
        </w:numPr>
        <w:tabs>
          <w:tab w:val="left" w:pos="1917"/>
        </w:tabs>
        <w:kinsoku w:val="0"/>
        <w:overflowPunct w:val="0"/>
        <w:spacing w:line="352" w:lineRule="auto"/>
        <w:ind w:left="1005" w:right="115" w:hanging="12"/>
        <w:jc w:val="both"/>
      </w:pPr>
      <w:r>
        <w:rPr>
          <w:spacing w:val="-3"/>
        </w:rPr>
        <w:t>L</w:t>
      </w:r>
      <w:r>
        <w:rPr>
          <w:spacing w:val="3"/>
        </w:rPr>
        <w:t>a</w:t>
      </w:r>
      <w:r>
        <w:rPr>
          <w:spacing w:val="-5"/>
        </w:rPr>
        <w:t>y</w:t>
      </w:r>
      <w:r>
        <w:t>out</w:t>
      </w:r>
      <w:r>
        <w:rPr>
          <w:spacing w:val="52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t>hou</w:t>
      </w:r>
      <w:r>
        <w:rPr>
          <w:spacing w:val="2"/>
        </w:rPr>
        <w:t>s</w:t>
      </w:r>
      <w:r>
        <w:t>e</w:t>
      </w:r>
      <w:r>
        <w:rPr>
          <w:spacing w:val="49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n</w:t>
      </w:r>
      <w:r>
        <w:rPr>
          <w:spacing w:val="-1"/>
        </w:rPr>
        <w:t>e</w:t>
      </w:r>
      <w:r>
        <w:rPr>
          <w:spacing w:val="1"/>
        </w:rPr>
        <w:t>c</w:t>
      </w:r>
      <w:r>
        <w:t>tions</w:t>
      </w:r>
      <w:r>
        <w:rPr>
          <w:spacing w:val="50"/>
        </w:rPr>
        <w:t xml:space="preserve"> </w:t>
      </w:r>
      <w:r>
        <w:t>showing</w:t>
      </w:r>
      <w:r>
        <w:rPr>
          <w:spacing w:val="48"/>
        </w:rPr>
        <w:t xml:space="preserve"> </w:t>
      </w:r>
      <w:r>
        <w:t>lo</w:t>
      </w:r>
      <w:r>
        <w:rPr>
          <w:spacing w:val="1"/>
        </w:rPr>
        <w:t>c</w:t>
      </w:r>
      <w:r>
        <w:rPr>
          <w:spacing w:val="-1"/>
        </w:rPr>
        <w:t>a</w:t>
      </w:r>
      <w:r>
        <w:t>tions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5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5"/>
        </w:rPr>
        <w:t xml:space="preserve"> </w:t>
      </w:r>
      <w:r>
        <w:t>the</w:t>
      </w:r>
      <w:r>
        <w:rPr>
          <w:spacing w:val="51"/>
        </w:rPr>
        <w:t xml:space="preserve"> </w:t>
      </w:r>
      <w:r>
        <w:t>house own</w:t>
      </w:r>
      <w:r>
        <w:rPr>
          <w:spacing w:val="-2"/>
        </w:rPr>
        <w:t>e</w:t>
      </w:r>
      <w:r>
        <w:t>r</w:t>
      </w:r>
    </w:p>
    <w:p w:rsidR="001527E3" w:rsidRDefault="001527E3" w:rsidP="00047DF1">
      <w:pPr>
        <w:pStyle w:val="BodyText"/>
        <w:numPr>
          <w:ilvl w:val="0"/>
          <w:numId w:val="58"/>
        </w:numPr>
        <w:tabs>
          <w:tab w:val="left" w:pos="1917"/>
        </w:tabs>
        <w:kinsoku w:val="0"/>
        <w:overflowPunct w:val="0"/>
        <w:spacing w:before="12" w:line="356" w:lineRule="auto"/>
        <w:ind w:left="1005" w:right="105" w:hanging="12"/>
        <w:jc w:val="both"/>
      </w:pPr>
      <w:r>
        <w:t>D</w:t>
      </w:r>
      <w:r>
        <w:rPr>
          <w:spacing w:val="-2"/>
        </w:rPr>
        <w:t>e</w:t>
      </w:r>
      <w:r>
        <w:t>tailed</w:t>
      </w:r>
      <w:r>
        <w:rPr>
          <w:spacing w:val="32"/>
        </w:rPr>
        <w:t xml:space="preserve"> </w:t>
      </w:r>
      <w:r>
        <w:t>l</w:t>
      </w:r>
      <w:r>
        <w:rPr>
          <w:spacing w:val="4"/>
        </w:rPr>
        <w:t>a</w:t>
      </w:r>
      <w:r>
        <w:rPr>
          <w:spacing w:val="-5"/>
        </w:rPr>
        <w:t>y</w:t>
      </w:r>
      <w:r>
        <w:t>out</w:t>
      </w:r>
      <w:r>
        <w:rPr>
          <w:spacing w:val="33"/>
        </w:rPr>
        <w:t xml:space="preserve"> </w:t>
      </w:r>
      <w:r>
        <w:t>dr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t>gs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pump</w:t>
      </w:r>
      <w:r>
        <w:rPr>
          <w:spacing w:val="34"/>
        </w:rPr>
        <w:t xml:space="preserve"> </w:t>
      </w:r>
      <w:r>
        <w:rPr>
          <w:spacing w:val="-3"/>
        </w:rPr>
        <w:t>s</w:t>
      </w:r>
      <w:r>
        <w:t>tations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tr</w:t>
      </w:r>
      <w:r>
        <w:rPr>
          <w:spacing w:val="-2"/>
        </w:rPr>
        <w:t>e</w:t>
      </w:r>
      <w:r>
        <w:rPr>
          <w:spacing w:val="-1"/>
        </w:rPr>
        <w:t>a</w:t>
      </w:r>
      <w:r>
        <w:t>tm</w:t>
      </w:r>
      <w:r>
        <w:rPr>
          <w:spacing w:val="-1"/>
        </w:rPr>
        <w:t>e</w:t>
      </w:r>
      <w:r>
        <w:t>nt</w:t>
      </w:r>
      <w:r>
        <w:rPr>
          <w:spacing w:val="33"/>
        </w:rPr>
        <w:t xml:space="preserve"> </w:t>
      </w:r>
      <w:r>
        <w:t>plan</w:t>
      </w:r>
      <w:r>
        <w:rPr>
          <w:spacing w:val="1"/>
        </w:rPr>
        <w:t>t</w:t>
      </w:r>
      <w:r>
        <w:t>,</w:t>
      </w:r>
      <w:r>
        <w:rPr>
          <w:spacing w:val="33"/>
        </w:rPr>
        <w:t xml:space="preserve"> </w:t>
      </w:r>
      <w:r>
        <w:t>showing the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tion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c</w:t>
      </w:r>
      <w:r>
        <w:t>h</w:t>
      </w:r>
      <w:r>
        <w:rPr>
          <w:spacing w:val="1"/>
        </w:rPr>
        <w:t>a</w:t>
      </w:r>
      <w:r>
        <w:t>nic</w:t>
      </w:r>
      <w:r>
        <w:rPr>
          <w:spacing w:val="-2"/>
        </w:rPr>
        <w:t>a</w:t>
      </w:r>
      <w:r>
        <w:t>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2"/>
        </w:rPr>
        <w:t xml:space="preserve"> </w:t>
      </w:r>
      <w:r>
        <w:t>s</w:t>
      </w:r>
      <w:r>
        <w:rPr>
          <w:spacing w:val="-1"/>
        </w:rPr>
        <w:t>e</w:t>
      </w:r>
      <w:r>
        <w:t>rv</w:t>
      </w:r>
      <w:r>
        <w:rPr>
          <w:spacing w:val="1"/>
        </w:rPr>
        <w:t>ic</w:t>
      </w:r>
      <w:r>
        <w:rPr>
          <w:spacing w:val="-1"/>
        </w:rPr>
        <w:t>e</w:t>
      </w:r>
      <w:r>
        <w:t>s,</w:t>
      </w:r>
      <w:r>
        <w:rPr>
          <w:spacing w:val="2"/>
        </w:rPr>
        <w:t xml:space="preserve"> </w:t>
      </w:r>
      <w:r>
        <w:t>du</w:t>
      </w:r>
      <w:r>
        <w:rPr>
          <w:spacing w:val="-1"/>
        </w:rPr>
        <w:t>c</w:t>
      </w:r>
      <w:r>
        <w:t>tin</w:t>
      </w:r>
      <w:r>
        <w:rPr>
          <w:spacing w:val="-3"/>
        </w:rPr>
        <w:t>g</w:t>
      </w:r>
      <w:r>
        <w:t>,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duit,</w:t>
      </w:r>
      <w:r>
        <w:rPr>
          <w:spacing w:val="2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1"/>
        </w:rPr>
        <w:t xml:space="preserve"> </w:t>
      </w:r>
      <w:r>
        <w:t>tr</w:t>
      </w:r>
      <w:r>
        <w:rPr>
          <w:spacing w:val="3"/>
        </w:rPr>
        <w:t>a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nd trunking</w:t>
      </w:r>
      <w:r>
        <w:rPr>
          <w:spacing w:val="-3"/>
        </w:rPr>
        <w:t xml:space="preserve"> </w:t>
      </w:r>
      <w:r>
        <w:t>t</w:t>
      </w:r>
      <w:r>
        <w:rPr>
          <w:spacing w:val="2"/>
        </w:rPr>
        <w:t>o</w:t>
      </w:r>
      <w:r>
        <w:rPr>
          <w:spacing w:val="-3"/>
        </w:rPr>
        <w:t>g</w:t>
      </w:r>
      <w:r>
        <w:rPr>
          <w:spacing w:val="-1"/>
        </w:rPr>
        <w:t>e</w:t>
      </w:r>
      <w:r>
        <w:t>th</w:t>
      </w:r>
      <w:r>
        <w:rPr>
          <w:spacing w:val="1"/>
        </w:rPr>
        <w:t>e</w:t>
      </w:r>
      <w:r>
        <w:t xml:space="preserve">r </w:t>
      </w:r>
      <w:r>
        <w:rPr>
          <w:spacing w:val="-2"/>
        </w:rPr>
        <w:t>w</w:t>
      </w:r>
      <w:r>
        <w:t xml:space="preserve">ith </w:t>
      </w:r>
      <w:r>
        <w:rPr>
          <w:spacing w:val="-1"/>
        </w:rPr>
        <w:t>e</w:t>
      </w:r>
      <w:r>
        <w:rPr>
          <w:spacing w:val="1"/>
        </w:rPr>
        <w:t>a</w:t>
      </w:r>
      <w:r>
        <w:t>rthing</w:t>
      </w:r>
      <w:r>
        <w:rPr>
          <w:spacing w:val="-3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</w:t>
      </w:r>
    </w:p>
    <w:p w:rsidR="001527E3" w:rsidRDefault="001527E3" w:rsidP="00047DF1">
      <w:pPr>
        <w:pStyle w:val="BodyText"/>
        <w:numPr>
          <w:ilvl w:val="0"/>
          <w:numId w:val="58"/>
        </w:numPr>
        <w:tabs>
          <w:tab w:val="left" w:pos="1917"/>
        </w:tabs>
        <w:kinsoku w:val="0"/>
        <w:overflowPunct w:val="0"/>
        <w:spacing w:before="12" w:line="356" w:lineRule="auto"/>
        <w:ind w:left="1005" w:right="105" w:hanging="12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 w:rsidP="00047DF1">
      <w:pPr>
        <w:pStyle w:val="BodyText"/>
        <w:numPr>
          <w:ilvl w:val="0"/>
          <w:numId w:val="58"/>
        </w:numPr>
        <w:tabs>
          <w:tab w:val="left" w:pos="1917"/>
        </w:tabs>
        <w:kinsoku w:val="0"/>
        <w:overflowPunct w:val="0"/>
        <w:spacing w:before="67" w:line="352" w:lineRule="auto"/>
        <w:ind w:left="1005" w:right="110" w:hanging="12"/>
      </w:pPr>
      <w:r>
        <w:t>D</w:t>
      </w:r>
      <w:r>
        <w:rPr>
          <w:spacing w:val="-2"/>
        </w:rPr>
        <w:t>e</w:t>
      </w:r>
      <w:r>
        <w:t>tailed</w:t>
      </w:r>
      <w:r>
        <w:rPr>
          <w:spacing w:val="30"/>
        </w:rPr>
        <w:t xml:space="preserve"> </w:t>
      </w:r>
      <w:r>
        <w:t>l</w:t>
      </w:r>
      <w:r>
        <w:rPr>
          <w:spacing w:val="4"/>
        </w:rPr>
        <w:t>a</w:t>
      </w:r>
      <w:r>
        <w:rPr>
          <w:spacing w:val="-5"/>
        </w:rPr>
        <w:t>y</w:t>
      </w:r>
      <w:r>
        <w:t>out</w:t>
      </w:r>
      <w:r>
        <w:rPr>
          <w:spacing w:val="31"/>
        </w:rPr>
        <w:t xml:space="preserve"> </w:t>
      </w:r>
      <w:r>
        <w:t>dr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t>gs</w:t>
      </w:r>
      <w:r>
        <w:rPr>
          <w:spacing w:val="31"/>
        </w:rPr>
        <w:t xml:space="preserve"> </w:t>
      </w:r>
      <w:r>
        <w:t>showing</w:t>
      </w:r>
      <w:r>
        <w:rPr>
          <w:spacing w:val="28"/>
        </w:rPr>
        <w:t xml:space="preserve"> </w:t>
      </w:r>
      <w:r>
        <w:t>s</w:t>
      </w:r>
      <w:r>
        <w:rPr>
          <w:spacing w:val="-1"/>
        </w:rPr>
        <w:t>ec</w:t>
      </w:r>
      <w:r>
        <w:t>tions</w:t>
      </w:r>
      <w:r>
        <w:rPr>
          <w:spacing w:val="31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1"/>
        </w:rPr>
        <w:t xml:space="preserve"> </w:t>
      </w:r>
      <w:r>
        <w:t>throu</w:t>
      </w:r>
      <w:r>
        <w:rPr>
          <w:spacing w:val="-3"/>
        </w:rPr>
        <w:t>g</w:t>
      </w:r>
      <w:r>
        <w:t>h</w:t>
      </w:r>
      <w:r>
        <w:rPr>
          <w:spacing w:val="30"/>
        </w:rPr>
        <w:t xml:space="preserve"> </w:t>
      </w:r>
      <w:r>
        <w:rPr>
          <w:spacing w:val="-1"/>
        </w:rPr>
        <w:t>ce</w:t>
      </w:r>
      <w:r>
        <w:t>ili</w:t>
      </w:r>
      <w:r>
        <w:rPr>
          <w:spacing w:val="2"/>
        </w:rPr>
        <w:t>n</w:t>
      </w:r>
      <w:r>
        <w:t>g</w:t>
      </w:r>
      <w:r>
        <w:rPr>
          <w:spacing w:val="28"/>
        </w:rPr>
        <w:t xml:space="preserve"> </w:t>
      </w:r>
      <w:r>
        <w:t xml:space="preserve">voids </w:t>
      </w:r>
      <w:r>
        <w:rPr>
          <w:spacing w:val="-1"/>
        </w:rPr>
        <w:t>a</w:t>
      </w:r>
      <w:r>
        <w:t>nd v</w:t>
      </w:r>
      <w:r>
        <w:rPr>
          <w:spacing w:val="-1"/>
        </w:rPr>
        <w:t>e</w:t>
      </w:r>
      <w:r>
        <w:t>rti</w:t>
      </w:r>
      <w:r>
        <w:rPr>
          <w:spacing w:val="-1"/>
        </w:rPr>
        <w:t>ca</w:t>
      </w:r>
      <w:r>
        <w:t>l s</w:t>
      </w:r>
      <w:r>
        <w:rPr>
          <w:spacing w:val="2"/>
        </w:rPr>
        <w:t>h</w:t>
      </w:r>
      <w:r>
        <w:rPr>
          <w:spacing w:val="-1"/>
        </w:rPr>
        <w:t>a</w:t>
      </w:r>
      <w:r>
        <w:t>fts.</w:t>
      </w:r>
    </w:p>
    <w:p w:rsidR="001527E3" w:rsidRDefault="001527E3" w:rsidP="00047DF1">
      <w:pPr>
        <w:pStyle w:val="BodyText"/>
        <w:numPr>
          <w:ilvl w:val="0"/>
          <w:numId w:val="58"/>
        </w:numPr>
        <w:tabs>
          <w:tab w:val="left" w:pos="1917"/>
        </w:tabs>
        <w:kinsoku w:val="0"/>
        <w:overflowPunct w:val="0"/>
        <w:spacing w:before="14" w:line="352" w:lineRule="auto"/>
        <w:ind w:left="1005" w:right="113" w:hanging="12"/>
      </w:pPr>
      <w:r>
        <w:rPr>
          <w:spacing w:val="3"/>
        </w:rPr>
        <w:t>S</w:t>
      </w:r>
      <w:r>
        <w:rPr>
          <w:spacing w:val="-5"/>
        </w:rPr>
        <w:t>y</w:t>
      </w:r>
      <w:r>
        <w:t>stem</w:t>
      </w:r>
      <w:r>
        <w:rPr>
          <w:spacing w:val="4"/>
        </w:rPr>
        <w:t xml:space="preserve"> </w:t>
      </w:r>
      <w:r>
        <w:t>di</w:t>
      </w:r>
      <w:r>
        <w:rPr>
          <w:spacing w:val="1"/>
        </w:rPr>
        <w:t>a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t>ms,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i</w:t>
      </w:r>
      <w:r>
        <w:rPr>
          <w:spacing w:val="1"/>
        </w:rPr>
        <w:t>r</w:t>
      </w:r>
      <w:r>
        <w:rPr>
          <w:spacing w:val="-1"/>
        </w:rPr>
        <w:t>c</w:t>
      </w:r>
      <w:r>
        <w:t>uit</w:t>
      </w:r>
      <w:r>
        <w:rPr>
          <w:spacing w:val="5"/>
        </w:rPr>
        <w:t xml:space="preserve"> </w:t>
      </w:r>
      <w:r>
        <w:t>dia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ms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wiri</w:t>
      </w:r>
      <w:r>
        <w:rPr>
          <w:spacing w:val="1"/>
        </w:rPr>
        <w:t>n</w:t>
      </w:r>
      <w:r>
        <w:t>g</w:t>
      </w:r>
      <w:r>
        <w:rPr>
          <w:spacing w:val="2"/>
        </w:rPr>
        <w:t xml:space="preserve"> </w:t>
      </w:r>
      <w:r>
        <w:t>di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ms</w:t>
      </w:r>
      <w:r>
        <w:rPr>
          <w:spacing w:val="5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 xml:space="preserve">tions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nt.</w:t>
      </w:r>
    </w:p>
    <w:p w:rsidR="001527E3" w:rsidRDefault="001527E3" w:rsidP="00047DF1">
      <w:pPr>
        <w:pStyle w:val="BodyText"/>
        <w:numPr>
          <w:ilvl w:val="0"/>
          <w:numId w:val="58"/>
        </w:numPr>
        <w:tabs>
          <w:tab w:val="left" w:pos="1917"/>
        </w:tabs>
        <w:kinsoku w:val="0"/>
        <w:overflowPunct w:val="0"/>
        <w:spacing w:before="15" w:line="352" w:lineRule="auto"/>
        <w:ind w:left="1005" w:right="107" w:hanging="12"/>
      </w:pPr>
      <w:r>
        <w:t>The</w:t>
      </w:r>
      <w:r>
        <w:rPr>
          <w:spacing w:val="34"/>
        </w:rPr>
        <w:t xml:space="preserve"> </w:t>
      </w:r>
      <w:r>
        <w:t>dr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s,</w:t>
      </w:r>
      <w:r>
        <w:rPr>
          <w:spacing w:val="36"/>
        </w:rPr>
        <w:t xml:space="preserve"> </w:t>
      </w:r>
      <w:r>
        <w:t>s</w:t>
      </w:r>
      <w:r>
        <w:rPr>
          <w:spacing w:val="2"/>
        </w:rPr>
        <w:t>p</w:t>
      </w:r>
      <w:r>
        <w:rPr>
          <w:spacing w:val="-1"/>
        </w:rPr>
        <w:t>ec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>tions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te</w:t>
      </w:r>
      <w:r>
        <w:rPr>
          <w:spacing w:val="-2"/>
        </w:rPr>
        <w:t>c</w:t>
      </w:r>
      <w:r>
        <w:rPr>
          <w:spacing w:val="2"/>
        </w:rPr>
        <w:t>h</w:t>
      </w:r>
      <w:r>
        <w:t>nic</w:t>
      </w:r>
      <w:r>
        <w:rPr>
          <w:spacing w:val="-2"/>
        </w:rPr>
        <w:t>a</w:t>
      </w:r>
      <w:r>
        <w:t>l</w:t>
      </w:r>
      <w:r>
        <w:rPr>
          <w:spacing w:val="36"/>
        </w:rPr>
        <w:t xml:space="preserve"> </w:t>
      </w:r>
      <w:r>
        <w:t>inf</w:t>
      </w:r>
      <w:r>
        <w:rPr>
          <w:spacing w:val="1"/>
        </w:rPr>
        <w:t>or</w:t>
      </w:r>
      <w:r>
        <w:t>mation</w:t>
      </w:r>
      <w:r>
        <w:rPr>
          <w:spacing w:val="36"/>
        </w:rPr>
        <w:t xml:space="preserve"> </w:t>
      </w:r>
      <w:r>
        <w:t>for</w:t>
      </w:r>
      <w:r>
        <w:rPr>
          <w:spacing w:val="34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 xml:space="preserve">d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 of building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 xml:space="preserve">mponents such </w:t>
      </w:r>
      <w:r>
        <w:rPr>
          <w:spacing w:val="-2"/>
        </w:rPr>
        <w:t>a</w:t>
      </w:r>
      <w:r>
        <w:t>s doors,</w:t>
      </w:r>
      <w:r>
        <w:rPr>
          <w:spacing w:val="1"/>
        </w:rPr>
        <w:t xml:space="preserve"> </w:t>
      </w:r>
      <w:r>
        <w:t xml:space="preserve">windows </w:t>
      </w:r>
      <w:r>
        <w:rPr>
          <w:spacing w:val="-2"/>
        </w:rPr>
        <w:t>e</w:t>
      </w:r>
      <w:r>
        <w:t>tc.</w:t>
      </w:r>
    </w:p>
    <w:p w:rsidR="001527E3" w:rsidRDefault="001527E3">
      <w:pPr>
        <w:kinsoku w:val="0"/>
        <w:overflowPunct w:val="0"/>
        <w:spacing w:before="13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5"/>
        <w:jc w:val="both"/>
      </w:pPr>
      <w:r>
        <w:rPr>
          <w:spacing w:val="1"/>
        </w:rPr>
        <w:t>W</w:t>
      </w:r>
      <w:r>
        <w:t>orking</w:t>
      </w:r>
      <w:r>
        <w:rPr>
          <w:spacing w:val="57"/>
        </w:rPr>
        <w:t xml:space="preserve"> </w:t>
      </w:r>
      <w:r>
        <w:t>dr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 xml:space="preserve">s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do</w:t>
      </w:r>
      <w:r>
        <w:rPr>
          <w:spacing w:val="-1"/>
        </w:rPr>
        <w:t>c</w:t>
      </w:r>
      <w:r>
        <w:t>uments sh</w:t>
      </w:r>
      <w:r>
        <w:rPr>
          <w:spacing w:val="-1"/>
        </w:rPr>
        <w:t>a</w:t>
      </w:r>
      <w:r>
        <w:t>ll be</w:t>
      </w:r>
      <w:r>
        <w:rPr>
          <w:spacing w:val="58"/>
        </w:rPr>
        <w:t xml:space="preserve"> </w:t>
      </w:r>
      <w:r>
        <w:t>made</w:t>
      </w:r>
      <w:r>
        <w:rPr>
          <w:spacing w:val="58"/>
        </w:rPr>
        <w:t xml:space="preserve"> </w:t>
      </w:r>
      <w:r>
        <w:rPr>
          <w:spacing w:val="-1"/>
        </w:rPr>
        <w:t>a</w:t>
      </w:r>
      <w:r>
        <w:t>v</w:t>
      </w:r>
      <w:r>
        <w:rPr>
          <w:spacing w:val="-1"/>
        </w:rPr>
        <w:t>a</w:t>
      </w:r>
      <w:r>
        <w:t>il</w:t>
      </w:r>
      <w:r>
        <w:rPr>
          <w:spacing w:val="-1"/>
        </w:rPr>
        <w:t>a</w:t>
      </w:r>
      <w:r>
        <w:t>ble</w:t>
      </w:r>
      <w:r>
        <w:rPr>
          <w:spacing w:val="3"/>
        </w:rPr>
        <w:t xml:space="preserve"> </w:t>
      </w:r>
      <w:r>
        <w:t>suf</w:t>
      </w:r>
      <w:r>
        <w:rPr>
          <w:spacing w:val="-2"/>
        </w:rPr>
        <w:t>f</w:t>
      </w:r>
      <w:r>
        <w:t>ic</w:t>
      </w:r>
      <w:r>
        <w:rPr>
          <w:spacing w:val="2"/>
        </w:rPr>
        <w:t>i</w:t>
      </w:r>
      <w:r>
        <w:rPr>
          <w:spacing w:val="-1"/>
        </w:rPr>
        <w:t>e</w:t>
      </w:r>
      <w:r>
        <w:t>nt</w:t>
      </w:r>
      <w:r>
        <w:rPr>
          <w:spacing w:val="3"/>
        </w:rPr>
        <w:t>l</w:t>
      </w:r>
      <w:r>
        <w:t>y</w:t>
      </w:r>
      <w:r>
        <w:rPr>
          <w:spacing w:val="58"/>
        </w:rPr>
        <w:t xml:space="preserve"> </w:t>
      </w:r>
      <w:r>
        <w:rPr>
          <w:spacing w:val="-1"/>
        </w:rPr>
        <w:t>ea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52"/>
        </w:rPr>
        <w:t xml:space="preserve"> </w:t>
      </w:r>
      <w:r>
        <w:t>so that</w:t>
      </w:r>
      <w:r>
        <w:rPr>
          <w:spacing w:val="59"/>
        </w:rPr>
        <w:t xml:space="preserve"> </w:t>
      </w:r>
      <w:r>
        <w:t>the 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t>ts</w:t>
      </w:r>
      <w:r>
        <w:rPr>
          <w:spacing w:val="1"/>
        </w:rPr>
        <w:t xml:space="preserve"> </w:t>
      </w:r>
      <w:r>
        <w:t>su</w:t>
      </w:r>
      <w:r>
        <w:rPr>
          <w:spacing w:val="1"/>
        </w:rPr>
        <w:t>f</w:t>
      </w:r>
      <w:r>
        <w:t>fi</w:t>
      </w:r>
      <w:r>
        <w:rPr>
          <w:spacing w:val="-2"/>
        </w:rPr>
        <w:t>c</w:t>
      </w:r>
      <w:r>
        <w:t xml:space="preserve">ient </w:t>
      </w:r>
      <w:r>
        <w:rPr>
          <w:spacing w:val="2"/>
        </w:rPr>
        <w:t>t</w:t>
      </w:r>
      <w:r>
        <w:t>ime</w:t>
      </w:r>
      <w:r>
        <w:rPr>
          <w:spacing w:val="-1"/>
        </w:rPr>
        <w:t xml:space="preserve"> </w:t>
      </w:r>
      <w:r>
        <w:t>to ch</w:t>
      </w:r>
      <w:r>
        <w:rPr>
          <w:spacing w:val="-2"/>
        </w:rPr>
        <w:t>e</w:t>
      </w:r>
      <w:r>
        <w:rPr>
          <w:spacing w:val="-1"/>
        </w:rPr>
        <w:t>c</w:t>
      </w:r>
      <w:r>
        <w:t xml:space="preserve">k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orr</w:t>
      </w:r>
      <w:r>
        <w:rPr>
          <w:spacing w:val="-1"/>
        </w:rPr>
        <w:t>ec</w:t>
      </w:r>
      <w:r>
        <w:t>t</w:t>
      </w:r>
      <w:r>
        <w:rPr>
          <w:spacing w:val="2"/>
        </w:rPr>
        <w:t xml:space="preserve"> </w:t>
      </w:r>
      <w:r>
        <w:t>them.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The</w:t>
      </w:r>
      <w:r>
        <w:rPr>
          <w:spacing w:val="1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2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li</w:t>
      </w:r>
      <w:r>
        <w:rPr>
          <w:spacing w:val="-1"/>
        </w:rPr>
        <w:t>a</w:t>
      </w:r>
      <w:r>
        <w:t>ise</w:t>
      </w:r>
      <w:r>
        <w:rPr>
          <w:spacing w:val="11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ineer</w:t>
      </w:r>
      <w:r>
        <w:rPr>
          <w:spacing w:val="11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p</w:t>
      </w:r>
      <w:r>
        <w:rPr>
          <w:spacing w:val="-1"/>
        </w:rPr>
        <w:t>e</w:t>
      </w:r>
      <w:r>
        <w:t>riod</w:t>
      </w:r>
      <w:r>
        <w:rPr>
          <w:spacing w:val="1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1"/>
        </w:rPr>
        <w:t xml:space="preserve"> </w:t>
      </w:r>
      <w:r>
        <w:rPr>
          <w:spacing w:val="1"/>
        </w:rPr>
        <w:t>a</w:t>
      </w:r>
      <w:r>
        <w:rPr>
          <w:spacing w:val="2"/>
        </w:rPr>
        <w:t>n</w:t>
      </w:r>
      <w:r>
        <w:t>y</w:t>
      </w:r>
      <w:r>
        <w:rPr>
          <w:spacing w:val="6"/>
        </w:rPr>
        <w:t xml:space="preserve"> </w:t>
      </w:r>
      <w:r>
        <w:rPr>
          <w:spacing w:val="1"/>
        </w:rPr>
        <w:t>a</w:t>
      </w:r>
      <w:r>
        <w:t>ppro</w:t>
      </w:r>
      <w:r>
        <w:rPr>
          <w:spacing w:val="-1"/>
        </w:rPr>
        <w:t>va</w:t>
      </w:r>
      <w:r>
        <w:t>l,</w:t>
      </w:r>
      <w:r>
        <w:rPr>
          <w:spacing w:val="12"/>
        </w:rPr>
        <w:t xml:space="preserve"> </w:t>
      </w:r>
      <w:r>
        <w:t>whi</w:t>
      </w:r>
      <w:r>
        <w:rPr>
          <w:spacing w:val="1"/>
        </w:rPr>
        <w:t>c</w:t>
      </w:r>
      <w:r>
        <w:t>h 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</w:t>
      </w:r>
      <w:r>
        <w:rPr>
          <w:spacing w:val="-3"/>
        </w:rPr>
        <w:t>a</w:t>
      </w:r>
      <w:r>
        <w:rPr>
          <w:spacing w:val="2"/>
        </w:rPr>
        <w:t>x</w:t>
      </w:r>
      <w:r>
        <w:t>imum of</w:t>
      </w:r>
      <w:r>
        <w:rPr>
          <w:spacing w:val="1"/>
        </w:rPr>
        <w:t xml:space="preserve"> </w:t>
      </w:r>
      <w:r>
        <w:rPr>
          <w:spacing w:val="-2"/>
        </w:rPr>
        <w:t>t</w:t>
      </w:r>
      <w:r>
        <w:t>wo</w:t>
      </w:r>
      <w:r>
        <w:rPr>
          <w:spacing w:val="1"/>
        </w:rPr>
        <w:t xml:space="preserve"> </w:t>
      </w:r>
      <w:r>
        <w:t>w</w:t>
      </w:r>
      <w:r>
        <w:rPr>
          <w:spacing w:val="-2"/>
        </w:rPr>
        <w:t>e</w:t>
      </w:r>
      <w:r>
        <w:rPr>
          <w:spacing w:val="-1"/>
        </w:rPr>
        <w:t>e</w:t>
      </w:r>
      <w:r>
        <w:t>ks.</w:t>
      </w:r>
      <w:r>
        <w:rPr>
          <w:spacing w:val="2"/>
        </w:rPr>
        <w:t xml:space="preserve"> </w:t>
      </w:r>
      <w:r>
        <w:t>D</w:t>
      </w:r>
      <w:r>
        <w:rPr>
          <w:spacing w:val="-2"/>
        </w:rPr>
        <w:t>e</w:t>
      </w:r>
      <w:r>
        <w:t>l</w:t>
      </w:r>
      <w:r>
        <w:rPr>
          <w:spacing w:val="4"/>
        </w:rPr>
        <w:t>a</w:t>
      </w:r>
      <w:r>
        <w:t>y</w:t>
      </w:r>
      <w:r>
        <w:rPr>
          <w:spacing w:val="-3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 xml:space="preserve">obtaining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wo</w:t>
      </w:r>
      <w:r>
        <w:rPr>
          <w:spacing w:val="-2"/>
        </w:rPr>
        <w:t>r</w:t>
      </w:r>
      <w:r>
        <w:t>ki</w:t>
      </w:r>
      <w:r>
        <w:rPr>
          <w:spacing w:val="2"/>
        </w:rPr>
        <w:t>n</w:t>
      </w:r>
      <w:r>
        <w:t>g</w:t>
      </w:r>
      <w:r>
        <w:rPr>
          <w:spacing w:val="2"/>
        </w:rPr>
        <w:t xml:space="preserve"> </w:t>
      </w:r>
      <w:r>
        <w:t>dr</w:t>
      </w:r>
      <w:r>
        <w:rPr>
          <w:spacing w:val="-2"/>
        </w:rPr>
        <w:t>a</w:t>
      </w:r>
      <w:r>
        <w:t>win</w:t>
      </w:r>
      <w:r>
        <w:rPr>
          <w:spacing w:val="-3"/>
        </w:rPr>
        <w:t>g</w:t>
      </w:r>
      <w:r>
        <w:t>s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not be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</w:t>
      </w:r>
      <w:r>
        <w:rPr>
          <w:spacing w:val="-1"/>
        </w:rPr>
        <w:t>a</w:t>
      </w:r>
      <w:r>
        <w:t>son for r</w:t>
      </w:r>
      <w:r>
        <w:rPr>
          <w:spacing w:val="-2"/>
        </w:rPr>
        <w:t>e</w:t>
      </w:r>
      <w:r>
        <w:t>qu</w:t>
      </w:r>
      <w:r>
        <w:rPr>
          <w:spacing w:val="-1"/>
        </w:rPr>
        <w:t>e</w:t>
      </w:r>
      <w:r>
        <w:t>sti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tension of tim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The</w:t>
      </w:r>
      <w:r>
        <w:rPr>
          <w:spacing w:val="1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rPr>
          <w:spacing w:val="-1"/>
        </w:rPr>
        <w:t>e</w:t>
      </w:r>
      <w:r>
        <w:t>nsure</w:t>
      </w:r>
      <w:r>
        <w:rPr>
          <w:spacing w:val="12"/>
        </w:rPr>
        <w:t xml:space="preserve"> </w:t>
      </w:r>
      <w:r>
        <w:t>that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3"/>
        </w:rPr>
        <w:t>i</w:t>
      </w:r>
      <w:r>
        <w:t>tems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rPr>
          <w:spacing w:val="2"/>
        </w:rPr>
        <w:t>o</w:t>
      </w:r>
      <w:r>
        <w:t>rd</w:t>
      </w:r>
      <w:r>
        <w:rPr>
          <w:spacing w:val="-2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9"/>
        </w:rPr>
        <w:t xml:space="preserve"> </w:t>
      </w:r>
      <w:r>
        <w:t>him</w:t>
      </w:r>
      <w:r>
        <w:rPr>
          <w:spacing w:val="14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n</w:t>
      </w:r>
      <w:r>
        <w:rPr>
          <w:spacing w:val="1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3"/>
        </w:rPr>
        <w:t xml:space="preserve"> </w:t>
      </w:r>
      <w:r>
        <w:rPr>
          <w:spacing w:val="1"/>
        </w:rPr>
        <w:t>ac</w:t>
      </w:r>
      <w:r>
        <w:rPr>
          <w:spacing w:val="-1"/>
        </w:rPr>
        <w:t>c</w:t>
      </w:r>
      <w:r>
        <w:t>ommod</w:t>
      </w:r>
      <w:r>
        <w:rPr>
          <w:spacing w:val="-1"/>
        </w:rPr>
        <w:t>a</w:t>
      </w:r>
      <w:r>
        <w:t>ted</w:t>
      </w:r>
      <w:r>
        <w:rPr>
          <w:spacing w:val="13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the positions</w:t>
      </w:r>
      <w:r>
        <w:rPr>
          <w:spacing w:val="2"/>
        </w:rPr>
        <w:t xml:space="preserve"> </w:t>
      </w:r>
      <w:r>
        <w:t>shown</w:t>
      </w:r>
      <w:r>
        <w:rPr>
          <w:spacing w:val="-1"/>
        </w:rPr>
        <w:t xml:space="preserve"> </w:t>
      </w:r>
      <w:r>
        <w:t>on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3"/>
        </w:rPr>
        <w:t>d</w:t>
      </w:r>
      <w:r>
        <w:t>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for taking</w:t>
      </w:r>
      <w:r>
        <w:rPr>
          <w:spacing w:val="-1"/>
        </w:rPr>
        <w:t xml:space="preserve"> a</w:t>
      </w:r>
      <w:r>
        <w:rPr>
          <w:spacing w:val="2"/>
        </w:rPr>
        <w:t>l</w:t>
      </w:r>
      <w:r>
        <w:t>l</w:t>
      </w:r>
      <w:r>
        <w:rPr>
          <w:spacing w:val="2"/>
        </w:rPr>
        <w:t xml:space="preserve"> </w:t>
      </w:r>
      <w:r>
        <w:t>n</w:t>
      </w:r>
      <w:r>
        <w:rPr>
          <w:spacing w:val="-1"/>
        </w:rPr>
        <w:t>ece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-3"/>
        </w:rPr>
        <w:t xml:space="preserve"> </w:t>
      </w:r>
      <w:r>
        <w:t>dim</w:t>
      </w:r>
      <w:r>
        <w:rPr>
          <w:spacing w:val="-1"/>
        </w:rPr>
        <w:t>e</w:t>
      </w:r>
      <w:r>
        <w:t>nsions</w:t>
      </w:r>
      <w:r>
        <w:rPr>
          <w:spacing w:val="2"/>
        </w:rPr>
        <w:t xml:space="preserve"> </w:t>
      </w:r>
      <w:r>
        <w:t>on</w:t>
      </w:r>
      <w:r>
        <w:rPr>
          <w:spacing w:val="2"/>
        </w:rPr>
        <w:t xml:space="preserve"> </w:t>
      </w:r>
      <w:r>
        <w:t>site</w:t>
      </w:r>
      <w:r>
        <w:rPr>
          <w:spacing w:val="1"/>
        </w:rPr>
        <w:t xml:space="preserve"> </w:t>
      </w:r>
      <w:r>
        <w:t>to</w:t>
      </w:r>
      <w:r>
        <w:rPr>
          <w:spacing w:val="-2"/>
        </w:rPr>
        <w:t>g</w:t>
      </w:r>
      <w:r>
        <w:rPr>
          <w:spacing w:val="-1"/>
        </w:rPr>
        <w:t>e</w:t>
      </w:r>
      <w:r>
        <w:t xml:space="preserve">ther with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-5"/>
        </w:rPr>
        <w:t xml:space="preserve"> </w:t>
      </w:r>
      <w:r>
        <w:t>supp</w:t>
      </w:r>
      <w:r>
        <w:rPr>
          <w:spacing w:val="2"/>
        </w:rPr>
        <w:t>o</w:t>
      </w:r>
      <w:r>
        <w:t>rting</w:t>
      </w:r>
      <w:r>
        <w:rPr>
          <w:spacing w:val="-3"/>
        </w:rPr>
        <w:t xml:space="preserve"> </w:t>
      </w:r>
      <w:r>
        <w:t>inf</w:t>
      </w:r>
      <w:r>
        <w:rPr>
          <w:spacing w:val="1"/>
        </w:rPr>
        <w:t>o</w:t>
      </w:r>
      <w:r>
        <w:t>rm</w:t>
      </w:r>
      <w:r>
        <w:rPr>
          <w:spacing w:val="-2"/>
        </w:rPr>
        <w:t>a</w:t>
      </w:r>
      <w:r>
        <w:t>tion whi</w:t>
      </w:r>
      <w:r>
        <w:rPr>
          <w:spacing w:val="-1"/>
        </w:rPr>
        <w:t>c</w:t>
      </w:r>
      <w:r>
        <w:t>h m</w:t>
      </w:r>
      <w:r>
        <w:rPr>
          <w:spacing w:val="4"/>
        </w:rPr>
        <w:t>a</w:t>
      </w:r>
      <w:r>
        <w:t>y</w:t>
      </w:r>
      <w:r>
        <w:rPr>
          <w:spacing w:val="-5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ce</w:t>
      </w:r>
      <w:r>
        <w:t>ss</w:t>
      </w:r>
      <w:r>
        <w:rPr>
          <w:spacing w:val="1"/>
        </w:rPr>
        <w:t>ar</w:t>
      </w:r>
      <w:r>
        <w:t>y</w:t>
      </w:r>
      <w:r>
        <w:rPr>
          <w:spacing w:val="-3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p</w:t>
      </w:r>
      <w:r>
        <w:rPr>
          <w:spacing w:val="1"/>
        </w:rPr>
        <w:t>r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</w:t>
      </w:r>
      <w:r>
        <w:t>rking</w:t>
      </w:r>
      <w:r>
        <w:rPr>
          <w:spacing w:val="-1"/>
        </w:rPr>
        <w:t xml:space="preserve"> </w:t>
      </w:r>
      <w:r>
        <w:t>dr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s.</w:t>
      </w:r>
    </w:p>
    <w:p w:rsidR="001527E3" w:rsidRDefault="001527E3">
      <w:pPr>
        <w:kinsoku w:val="0"/>
        <w:overflowPunct w:val="0"/>
        <w:spacing w:before="3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</w:t>
      </w:r>
      <w:r>
        <w:rPr>
          <w:spacing w:val="19"/>
        </w:rPr>
        <w:t xml:space="preserve"> </w:t>
      </w:r>
      <w:r>
        <w:t>or</w:t>
      </w:r>
      <w:r>
        <w:rPr>
          <w:spacing w:val="20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21"/>
        </w:rPr>
        <w:t xml:space="preserve"> </w:t>
      </w:r>
      <w:r>
        <w:t>sh</w:t>
      </w:r>
      <w:r>
        <w:rPr>
          <w:spacing w:val="1"/>
        </w:rPr>
        <w:t>a</w:t>
      </w:r>
      <w:r>
        <w:t>ll</w:t>
      </w:r>
      <w:r>
        <w:rPr>
          <w:spacing w:val="19"/>
        </w:rPr>
        <w:t xml:space="preserve"> </w:t>
      </w:r>
      <w:r>
        <w:t>not</w:t>
      </w:r>
      <w:r>
        <w:rPr>
          <w:spacing w:val="19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order</w:t>
      </w:r>
      <w:r>
        <w:rPr>
          <w:spacing w:val="-2"/>
        </w:rPr>
        <w:t>e</w:t>
      </w:r>
      <w:r>
        <w:t>d</w:t>
      </w:r>
      <w:r>
        <w:rPr>
          <w:spacing w:val="18"/>
        </w:rPr>
        <w:t xml:space="preserve"> </w:t>
      </w:r>
      <w:r>
        <w:t>n</w:t>
      </w:r>
      <w:r>
        <w:rPr>
          <w:spacing w:val="2"/>
        </w:rPr>
        <w:t>o</w:t>
      </w:r>
      <w:r>
        <w:t>r</w:t>
      </w:r>
      <w:r>
        <w:rPr>
          <w:spacing w:val="20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onstr</w:t>
      </w:r>
      <w:r>
        <w:rPr>
          <w:spacing w:val="1"/>
        </w:rPr>
        <w:t>u</w:t>
      </w:r>
      <w:r>
        <w:rPr>
          <w:spacing w:val="-1"/>
        </w:rPr>
        <w:t>c</w:t>
      </w:r>
      <w:r>
        <w:t>tion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s</w:t>
      </w:r>
      <w:r>
        <w:t>so</w:t>
      </w:r>
      <w:r>
        <w:rPr>
          <w:spacing w:val="-1"/>
        </w:rPr>
        <w:t>c</w:t>
      </w:r>
      <w:r>
        <w:t>iat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t>w</w:t>
      </w:r>
      <w:r>
        <w:rPr>
          <w:spacing w:val="1"/>
        </w:rPr>
        <w:t>o</w:t>
      </w:r>
      <w:r>
        <w:t>rks</w:t>
      </w:r>
      <w:r>
        <w:rPr>
          <w:spacing w:val="18"/>
        </w:rPr>
        <w:t xml:space="preserve"> </w:t>
      </w:r>
      <w:r>
        <w:t xml:space="preserve">be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 xml:space="preserve">d until such </w:t>
      </w:r>
      <w:r>
        <w:rPr>
          <w:spacing w:val="-2"/>
        </w:rPr>
        <w:t>a</w:t>
      </w:r>
      <w:r>
        <w:rPr>
          <w:spacing w:val="2"/>
        </w:rPr>
        <w:t>p</w:t>
      </w:r>
      <w:r>
        <w:t>prov</w:t>
      </w:r>
      <w:r>
        <w:rPr>
          <w:spacing w:val="-2"/>
        </w:rPr>
        <w:t>a</w:t>
      </w:r>
      <w:r>
        <w:t>l has be</w:t>
      </w:r>
      <w:r>
        <w:rPr>
          <w:spacing w:val="-1"/>
        </w:rPr>
        <w:t>e</w:t>
      </w:r>
      <w:r>
        <w:t>n obtain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f</w:t>
      </w:r>
      <w:r>
        <w:rPr>
          <w:spacing w:val="-2"/>
        </w:rPr>
        <w:t>r</w:t>
      </w:r>
      <w:r>
        <w:t>om the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ineer.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9"/>
        <w:jc w:val="both"/>
      </w:pPr>
      <w:r>
        <w:t>The</w:t>
      </w:r>
      <w:r>
        <w:rPr>
          <w:spacing w:val="4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be</w:t>
      </w:r>
      <w:r>
        <w:rPr>
          <w:spacing w:val="46"/>
        </w:rPr>
        <w:t xml:space="preserve"> </w:t>
      </w:r>
      <w:r>
        <w:t>d</w:t>
      </w:r>
      <w:r>
        <w:rPr>
          <w:spacing w:val="-1"/>
        </w:rPr>
        <w:t>ee</w:t>
      </w:r>
      <w:r>
        <w:t>med</w:t>
      </w:r>
      <w:r>
        <w:rPr>
          <w:spacing w:val="47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46"/>
        </w:rPr>
        <w:t xml:space="preserve"> </w:t>
      </w:r>
      <w:r>
        <w:t>obtain</w:t>
      </w:r>
      <w:r>
        <w:rPr>
          <w:spacing w:val="-1"/>
        </w:rPr>
        <w:t>e</w:t>
      </w:r>
      <w:r>
        <w:t>d</w:t>
      </w:r>
      <w:r>
        <w:rPr>
          <w:spacing w:val="47"/>
        </w:rPr>
        <w:t xml:space="preserve"> </w:t>
      </w:r>
      <w:r>
        <w:t>a</w:t>
      </w:r>
      <w:r>
        <w:rPr>
          <w:spacing w:val="46"/>
        </w:rPr>
        <w:t xml:space="preserve"> </w:t>
      </w:r>
      <w:r>
        <w:t>full</w:t>
      </w:r>
      <w:r>
        <w:rPr>
          <w:spacing w:val="4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prop</w:t>
      </w:r>
      <w:r>
        <w:rPr>
          <w:spacing w:val="-2"/>
        </w:rPr>
        <w:t>e</w:t>
      </w:r>
      <w:r>
        <w:t>r</w:t>
      </w:r>
      <w:r>
        <w:rPr>
          <w:spacing w:val="47"/>
        </w:rPr>
        <w:t xml:space="preserve"> </w:t>
      </w:r>
      <w:r>
        <w:t>und</w:t>
      </w:r>
      <w:r>
        <w:rPr>
          <w:spacing w:val="-1"/>
        </w:rPr>
        <w:t>e</w:t>
      </w:r>
      <w:r>
        <w:t>rst</w:t>
      </w:r>
      <w:r>
        <w:rPr>
          <w:spacing w:val="-1"/>
        </w:rPr>
        <w:t>a</w:t>
      </w:r>
      <w:r>
        <w:t>ndi</w:t>
      </w:r>
      <w:r>
        <w:rPr>
          <w:spacing w:val="2"/>
        </w:rPr>
        <w:t>n</w:t>
      </w:r>
      <w:r>
        <w:t>g</w:t>
      </w:r>
      <w:r>
        <w:rPr>
          <w:spacing w:val="45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t>the 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-2"/>
        </w:rPr>
        <w:t>’</w:t>
      </w:r>
      <w:r>
        <w:t>s</w:t>
      </w:r>
      <w:r>
        <w:rPr>
          <w:spacing w:val="31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30"/>
        </w:rPr>
        <w:t xml:space="preserve"> </w:t>
      </w:r>
      <w:r>
        <w:t>int</w:t>
      </w:r>
      <w:r>
        <w:rPr>
          <w:spacing w:val="-1"/>
        </w:rPr>
        <w:t>e</w:t>
      </w:r>
      <w:r>
        <w:t>nts</w:t>
      </w:r>
      <w:r>
        <w:rPr>
          <w:spacing w:val="3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h</w:t>
      </w:r>
      <w:r>
        <w:rPr>
          <w:spacing w:val="-1"/>
        </w:rPr>
        <w:t>a</w:t>
      </w:r>
      <w:r>
        <w:rPr>
          <w:spacing w:val="2"/>
        </w:rPr>
        <w:t>v</w:t>
      </w:r>
      <w:r>
        <w:t>e</w:t>
      </w:r>
      <w:r>
        <w:rPr>
          <w:spacing w:val="30"/>
        </w:rPr>
        <w:t xml:space="preserve"> </w:t>
      </w:r>
      <w:r>
        <w:t>s</w:t>
      </w:r>
      <w:r>
        <w:rPr>
          <w:spacing w:val="-1"/>
        </w:rPr>
        <w:t>a</w:t>
      </w:r>
      <w:r>
        <w:t>tisfi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hims</w:t>
      </w:r>
      <w:r>
        <w:rPr>
          <w:spacing w:val="-1"/>
        </w:rPr>
        <w:t>e</w:t>
      </w:r>
      <w:r>
        <w:t>lf</w:t>
      </w:r>
      <w:r>
        <w:rPr>
          <w:spacing w:val="33"/>
        </w:rPr>
        <w:t xml:space="preserve"> </w:t>
      </w:r>
      <w:r>
        <w:t>with</w:t>
      </w:r>
      <w:r>
        <w:rPr>
          <w:spacing w:val="31"/>
        </w:rPr>
        <w:t xml:space="preserve"> </w:t>
      </w:r>
      <w:r>
        <w:t>their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ura</w:t>
      </w:r>
      <w:r>
        <w:rPr>
          <w:spacing w:val="3"/>
        </w:rPr>
        <w:t>c</w:t>
      </w:r>
      <w:r>
        <w:t>y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 suit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rPr>
          <w:spacing w:val="-8"/>
        </w:rPr>
        <w:t>y</w:t>
      </w:r>
      <w:r>
        <w:t>.</w:t>
      </w:r>
      <w:r>
        <w:rPr>
          <w:spacing w:val="9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4"/>
        </w:rPr>
        <w:t xml:space="preserve"> </w:t>
      </w:r>
      <w:r>
        <w:t>this</w:t>
      </w:r>
      <w:r>
        <w:rPr>
          <w:spacing w:val="4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t,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t>will</w:t>
      </w:r>
      <w:r>
        <w:rPr>
          <w:spacing w:val="5"/>
        </w:rPr>
        <w:t xml:space="preserve"> </w:t>
      </w:r>
      <w:r>
        <w:t>me</w:t>
      </w:r>
      <w:r>
        <w:rPr>
          <w:spacing w:val="-2"/>
        </w:rPr>
        <w:t>e</w:t>
      </w:r>
      <w:r>
        <w:t>t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so</w:t>
      </w:r>
      <w:r>
        <w:rPr>
          <w:spacing w:val="2"/>
        </w:rPr>
        <w:t>n</w:t>
      </w:r>
      <w:r>
        <w:rPr>
          <w:spacing w:val="-1"/>
        </w:rPr>
        <w:t>a</w:t>
      </w:r>
      <w:r>
        <w:t>ble</w:t>
      </w:r>
      <w:r>
        <w:rPr>
          <w:spacing w:val="4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</w:t>
      </w:r>
      <w:r>
        <w:rPr>
          <w:spacing w:val="1"/>
        </w:rPr>
        <w:t>e</w:t>
      </w:r>
      <w:r>
        <w:t>sts</w:t>
      </w:r>
      <w:r>
        <w:rPr>
          <w:spacing w:val="5"/>
        </w:rPr>
        <w:t xml:space="preserve"> </w:t>
      </w:r>
      <w:r>
        <w:rPr>
          <w:spacing w:val="8"/>
        </w:rPr>
        <w:t>m</w:t>
      </w:r>
      <w:r>
        <w:rPr>
          <w:spacing w:val="-1"/>
        </w:rPr>
        <w:t>a</w:t>
      </w:r>
      <w:r>
        <w:t>de</w:t>
      </w:r>
      <w:r>
        <w:rPr>
          <w:spacing w:val="3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59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52"/>
        </w:rPr>
        <w:t xml:space="preserve"> </w:t>
      </w:r>
      <w:r>
        <w:t>in</w:t>
      </w:r>
      <w:r>
        <w:rPr>
          <w:spacing w:val="55"/>
        </w:rPr>
        <w:t xml:space="preserve"> </w:t>
      </w:r>
      <w:r>
        <w:t>fu</w:t>
      </w:r>
      <w:r>
        <w:rPr>
          <w:spacing w:val="-2"/>
        </w:rPr>
        <w:t>r</w:t>
      </w:r>
      <w:r>
        <w:t>nishing</w:t>
      </w:r>
      <w:r>
        <w:rPr>
          <w:spacing w:val="52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52"/>
        </w:rPr>
        <w:t xml:space="preserve"> </w:t>
      </w:r>
      <w:r>
        <w:t>info</w:t>
      </w:r>
      <w:r>
        <w:rPr>
          <w:spacing w:val="-1"/>
        </w:rPr>
        <w:t>r</w:t>
      </w:r>
      <w:r>
        <w:rPr>
          <w:spacing w:val="2"/>
        </w:rPr>
        <w:t>m</w:t>
      </w:r>
      <w:r>
        <w:rPr>
          <w:spacing w:val="-1"/>
        </w:rPr>
        <w:t>a</w:t>
      </w:r>
      <w:r>
        <w:t>tion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8"/>
        </w:rPr>
        <w:t xml:space="preserve"> </w:t>
      </w:r>
      <w:r>
        <w:t>other</w:t>
      </w:r>
      <w:r>
        <w:rPr>
          <w:spacing w:val="51"/>
        </w:rPr>
        <w:t xml:space="preserve"> </w:t>
      </w:r>
      <w:r>
        <w:t>inf</w:t>
      </w:r>
      <w:r>
        <w:rPr>
          <w:spacing w:val="1"/>
        </w:rPr>
        <w:t>o</w:t>
      </w:r>
      <w:r>
        <w:t>rm</w:t>
      </w:r>
      <w:r>
        <w:rPr>
          <w:spacing w:val="-2"/>
        </w:rPr>
        <w:t>a</w:t>
      </w:r>
      <w:r>
        <w:t>tion</w:t>
      </w:r>
      <w:r>
        <w:rPr>
          <w:spacing w:val="54"/>
        </w:rPr>
        <w:t xml:space="preserve"> </w:t>
      </w:r>
      <w:r>
        <w:t>to</w:t>
      </w:r>
      <w:r>
        <w:rPr>
          <w:spacing w:val="5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5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r.</w:t>
      </w:r>
      <w:r>
        <w:rPr>
          <w:spacing w:val="53"/>
        </w:rPr>
        <w:t xml:space="preserve"> </w:t>
      </w:r>
      <w:r>
        <w:t xml:space="preserve">No </w:t>
      </w:r>
      <w:r>
        <w:rPr>
          <w:spacing w:val="-1"/>
        </w:rPr>
        <w:t>c</w:t>
      </w:r>
      <w:r>
        <w:t>laim in r</w:t>
      </w:r>
      <w:r>
        <w:rPr>
          <w:spacing w:val="-2"/>
        </w:rPr>
        <w:t>e</w:t>
      </w:r>
      <w:r>
        <w:t>sp</w:t>
      </w:r>
      <w:r>
        <w:rPr>
          <w:spacing w:val="-1"/>
        </w:rPr>
        <w:t>ec</w:t>
      </w:r>
      <w:r>
        <w:t xml:space="preserve">t of </w:t>
      </w:r>
      <w:r>
        <w:rPr>
          <w:spacing w:val="2"/>
        </w:rPr>
        <w:t>l</w:t>
      </w:r>
      <w:r>
        <w:rPr>
          <w:spacing w:val="-1"/>
        </w:rPr>
        <w:t>ac</w:t>
      </w:r>
      <w:r>
        <w:t xml:space="preserve">k </w:t>
      </w:r>
      <w:r>
        <w:rPr>
          <w:spacing w:val="2"/>
        </w:rPr>
        <w:t>o</w:t>
      </w:r>
      <w:r>
        <w:t>f kn</w:t>
      </w:r>
      <w:r>
        <w:rPr>
          <w:spacing w:val="-1"/>
        </w:rPr>
        <w:t>o</w:t>
      </w:r>
      <w:r>
        <w:t>wl</w:t>
      </w:r>
      <w:r>
        <w:rPr>
          <w:spacing w:val="-1"/>
        </w:rPr>
        <w:t>e</w:t>
      </w:r>
      <w:r>
        <w:rPr>
          <w:spacing w:val="2"/>
        </w:rPr>
        <w:t>d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t>will be</w:t>
      </w:r>
      <w:r>
        <w:rPr>
          <w:spacing w:val="-1"/>
        </w:rPr>
        <w:t xml:space="preserve"> a</w:t>
      </w:r>
      <w:r>
        <w:t>dm</w:t>
      </w:r>
      <w:r>
        <w:rPr>
          <w:spacing w:val="3"/>
        </w:rPr>
        <w:t>i</w:t>
      </w:r>
      <w:r>
        <w:t>ssible.</w:t>
      </w:r>
    </w:p>
    <w:p w:rsidR="001527E3" w:rsidRDefault="001527E3">
      <w:pPr>
        <w:kinsoku w:val="0"/>
        <w:overflowPunct w:val="0"/>
        <w:spacing w:before="3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3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47" name="Pictur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/>
                    <pic:cNvPicPr>
                      <a:picLocks noChangeAspect="1" noChangeArrowheads="1"/>
                    </pic:cNvPicPr>
                  </pic:nvPicPr>
                  <pic:blipFill>
                    <a:blip r:embed="rId1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52" w:name="bookmark51"/>
      <w:bookmarkEnd w:id="52"/>
      <w:r w:rsidR="001527E3">
        <w:rPr>
          <w:b/>
          <w:bCs/>
          <w:position w:val="1"/>
          <w:sz w:val="26"/>
          <w:szCs w:val="26"/>
        </w:rPr>
        <w:t>Site</w:t>
      </w:r>
      <w:r w:rsidR="001527E3">
        <w:rPr>
          <w:b/>
          <w:bCs/>
          <w:spacing w:val="-8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office</w:t>
      </w:r>
      <w:r w:rsidR="001527E3">
        <w:rPr>
          <w:b/>
          <w:bCs/>
          <w:spacing w:val="-8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2"/>
          <w:position w:val="1"/>
          <w:sz w:val="26"/>
          <w:szCs w:val="26"/>
        </w:rPr>
        <w:t>f</w:t>
      </w:r>
      <w:r w:rsidR="001527E3">
        <w:rPr>
          <w:b/>
          <w:bCs/>
          <w:position w:val="1"/>
          <w:sz w:val="26"/>
          <w:szCs w:val="26"/>
        </w:rPr>
        <w:t>or</w:t>
      </w:r>
      <w:r w:rsidR="001527E3">
        <w:rPr>
          <w:b/>
          <w:bCs/>
          <w:spacing w:val="-7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the</w:t>
      </w:r>
      <w:r w:rsidR="001527E3">
        <w:rPr>
          <w:b/>
          <w:bCs/>
          <w:spacing w:val="-8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2"/>
          <w:position w:val="1"/>
          <w:sz w:val="26"/>
          <w:szCs w:val="26"/>
        </w:rPr>
        <w:t>e</w:t>
      </w:r>
      <w:r w:rsidR="001527E3">
        <w:rPr>
          <w:b/>
          <w:bCs/>
          <w:position w:val="1"/>
          <w:sz w:val="26"/>
          <w:szCs w:val="26"/>
        </w:rPr>
        <w:t>ng</w:t>
      </w:r>
      <w:r w:rsidR="001527E3">
        <w:rPr>
          <w:b/>
          <w:bCs/>
          <w:spacing w:val="2"/>
          <w:position w:val="1"/>
          <w:sz w:val="26"/>
          <w:szCs w:val="26"/>
        </w:rPr>
        <w:t>i</w:t>
      </w:r>
      <w:r w:rsidR="001527E3">
        <w:rPr>
          <w:b/>
          <w:bCs/>
          <w:position w:val="1"/>
          <w:sz w:val="26"/>
          <w:szCs w:val="26"/>
        </w:rPr>
        <w:t>neer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/>
        <w:ind w:left="117" w:right="1217" w:firstLine="0"/>
        <w:jc w:val="both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>ontra</w:t>
      </w:r>
      <w:r>
        <w:rPr>
          <w:spacing w:val="-1"/>
        </w:rPr>
        <w:t>c</w:t>
      </w:r>
      <w:r>
        <w:t>tor sh</w:t>
      </w:r>
      <w:r>
        <w:rPr>
          <w:spacing w:val="-1"/>
        </w:rPr>
        <w:t>a</w:t>
      </w:r>
      <w:r>
        <w:t>ll pro</w:t>
      </w:r>
      <w:r>
        <w:rPr>
          <w:spacing w:val="1"/>
        </w:rPr>
        <w:t>v</w:t>
      </w:r>
      <w:r>
        <w:t>ide a</w:t>
      </w:r>
      <w:r>
        <w:rPr>
          <w:spacing w:val="-2"/>
        </w:rPr>
        <w:t xml:space="preserve"> </w:t>
      </w:r>
      <w:r>
        <w:t>site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>f</w:t>
      </w:r>
      <w:r>
        <w:t>i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 u</w:t>
      </w:r>
      <w:r>
        <w:rPr>
          <w:spacing w:val="1"/>
        </w:rPr>
        <w:t>s</w:t>
      </w:r>
      <w:r>
        <w:t>e</w:t>
      </w:r>
      <w:r>
        <w:rPr>
          <w:spacing w:val="-1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</w:t>
      </w:r>
      <w:r>
        <w:rPr>
          <w:spacing w:val="4"/>
        </w:rPr>
        <w:t>e</w:t>
      </w:r>
      <w:r>
        <w:rPr>
          <w:spacing w:val="-1"/>
        </w:rPr>
        <w:t>e</w:t>
      </w:r>
      <w:r>
        <w:t xml:space="preserve">r inside </w:t>
      </w:r>
      <w:r>
        <w:rPr>
          <w:spacing w:val="2"/>
        </w:rPr>
        <w:t>t</w:t>
      </w:r>
      <w:r>
        <w:t>he</w:t>
      </w:r>
      <w:r>
        <w:rPr>
          <w:spacing w:val="-1"/>
        </w:rPr>
        <w:t xml:space="preserve"> </w:t>
      </w:r>
      <w:r>
        <w:t>sit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Heading4"/>
        <w:kinsoku w:val="0"/>
        <w:overflowPunct w:val="0"/>
        <w:ind w:left="477" w:firstLine="0"/>
        <w:rPr>
          <w:b w:val="0"/>
          <w:bCs w:val="0"/>
        </w:rPr>
      </w:pPr>
      <w:bookmarkStart w:id="53" w:name="bookmark52"/>
      <w:bookmarkEnd w:id="53"/>
      <w:r>
        <w:t>2.31.1.</w:t>
      </w:r>
      <w:r>
        <w:rPr>
          <w:spacing w:val="-33"/>
        </w:rPr>
        <w:t xml:space="preserve"> </w:t>
      </w:r>
      <w:r>
        <w:t>Furnishing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Si</w:t>
      </w:r>
      <w:r>
        <w:rPr>
          <w:spacing w:val="1"/>
        </w:rPr>
        <w:t>t</w:t>
      </w:r>
      <w:r>
        <w:t>e</w:t>
      </w:r>
      <w:r>
        <w:rPr>
          <w:spacing w:val="-6"/>
        </w:rPr>
        <w:t xml:space="preserve"> </w:t>
      </w:r>
      <w:r>
        <w:t>O</w:t>
      </w:r>
      <w:r>
        <w:rPr>
          <w:spacing w:val="-2"/>
        </w:rPr>
        <w:t>ff</w:t>
      </w:r>
      <w:r>
        <w:rPr>
          <w:spacing w:val="2"/>
        </w:rPr>
        <w:t>i</w:t>
      </w:r>
      <w:r>
        <w:t>ce</w:t>
      </w:r>
      <w:r>
        <w:rPr>
          <w:spacing w:val="-6"/>
        </w:rPr>
        <w:t xml:space="preserve"> </w:t>
      </w:r>
      <w:r>
        <w:rPr>
          <w:spacing w:val="-2"/>
        </w:rPr>
        <w:t>f</w:t>
      </w:r>
      <w:r>
        <w:t>or</w:t>
      </w:r>
      <w:r>
        <w:rPr>
          <w:spacing w:val="-8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2"/>
        </w:rPr>
        <w:t>E</w:t>
      </w:r>
      <w:r>
        <w:t>ngin</w:t>
      </w:r>
      <w:r>
        <w:rPr>
          <w:spacing w:val="1"/>
        </w:rPr>
        <w:t>ee</w:t>
      </w:r>
      <w:r>
        <w:t>r</w:t>
      </w:r>
    </w:p>
    <w:p w:rsidR="001527E3" w:rsidRDefault="001527E3">
      <w:pPr>
        <w:kinsoku w:val="0"/>
        <w:overflowPunct w:val="0"/>
        <w:spacing w:before="13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3"/>
        <w:jc w:val="both"/>
      </w:pPr>
      <w:r>
        <w:t>The</w:t>
      </w:r>
      <w:r>
        <w:rPr>
          <w:spacing w:val="20"/>
        </w:rPr>
        <w:t xml:space="preserve"> </w:t>
      </w:r>
      <w:r>
        <w:t>of</w:t>
      </w:r>
      <w:r>
        <w:rPr>
          <w:spacing w:val="-2"/>
        </w:rPr>
        <w:t>f</w:t>
      </w:r>
      <w:r>
        <w:t>ic</w:t>
      </w:r>
      <w:r>
        <w:rPr>
          <w:spacing w:val="-2"/>
        </w:rPr>
        <w:t>e</w:t>
      </w:r>
      <w:r>
        <w:t>s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fully</w:t>
      </w:r>
      <w:r>
        <w:rPr>
          <w:spacing w:val="19"/>
        </w:rPr>
        <w:t xml:space="preserve"> </w:t>
      </w:r>
      <w:r>
        <w:t>fu</w:t>
      </w:r>
      <w:r>
        <w:rPr>
          <w:spacing w:val="-2"/>
        </w:rPr>
        <w:t>r</w:t>
      </w:r>
      <w:r>
        <w:t>nished</w:t>
      </w:r>
      <w:r>
        <w:rPr>
          <w:spacing w:val="21"/>
        </w:rPr>
        <w:t xml:space="preserve"> </w:t>
      </w:r>
      <w:r>
        <w:t>with</w:t>
      </w:r>
      <w:r>
        <w:rPr>
          <w:spacing w:val="21"/>
        </w:rPr>
        <w:t xml:space="preserve"> </w:t>
      </w:r>
      <w:r>
        <w:t>n</w:t>
      </w:r>
      <w:r>
        <w:rPr>
          <w:spacing w:val="-1"/>
        </w:rPr>
        <w:t>e</w:t>
      </w:r>
      <w:r>
        <w:t>w,</w:t>
      </w:r>
      <w:r>
        <w:rPr>
          <w:spacing w:val="23"/>
        </w:rPr>
        <w:t xml:space="preserve"> </w:t>
      </w:r>
      <w:r>
        <w:t>good</w:t>
      </w:r>
      <w:r>
        <w:rPr>
          <w:spacing w:val="21"/>
        </w:rPr>
        <w:t xml:space="preserve"> </w:t>
      </w:r>
      <w:r>
        <w:t>stand</w:t>
      </w:r>
      <w:r>
        <w:rPr>
          <w:spacing w:val="-2"/>
        </w:rPr>
        <w:t>a</w:t>
      </w:r>
      <w:r>
        <w:t>rd</w:t>
      </w:r>
      <w:r>
        <w:rPr>
          <w:spacing w:val="20"/>
        </w:rPr>
        <w:t xml:space="preserve"> </w:t>
      </w:r>
      <w:r>
        <w:t>of</w:t>
      </w:r>
      <w:r>
        <w:rPr>
          <w:spacing w:val="-2"/>
        </w:rPr>
        <w:t>f</w:t>
      </w:r>
      <w:r>
        <w:t>ice</w:t>
      </w:r>
      <w:r>
        <w:rPr>
          <w:spacing w:val="19"/>
        </w:rPr>
        <w:t xml:space="preserve"> </w:t>
      </w:r>
      <w:r>
        <w:t>f</w:t>
      </w:r>
      <w:r>
        <w:rPr>
          <w:spacing w:val="1"/>
        </w:rPr>
        <w:t>u</w:t>
      </w:r>
      <w:r>
        <w:t>rniture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 xml:space="preserve">nt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37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0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35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35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sole</w:t>
      </w:r>
      <w:r>
        <w:rPr>
          <w:spacing w:val="35"/>
        </w:rPr>
        <w:t xml:space="preserve"> </w:t>
      </w:r>
      <w:r>
        <w:t>u</w:t>
      </w:r>
      <w:r>
        <w:rPr>
          <w:spacing w:val="2"/>
        </w:rPr>
        <w:t>s</w:t>
      </w:r>
      <w:r>
        <w:t>e</w:t>
      </w:r>
      <w:r>
        <w:rPr>
          <w:spacing w:val="34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h</w:t>
      </w:r>
      <w:r>
        <w:rPr>
          <w:spacing w:val="2"/>
        </w:rPr>
        <w:t>i</w:t>
      </w:r>
      <w:r>
        <w:t>s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oth</w:t>
      </w:r>
      <w:r>
        <w:rPr>
          <w:spacing w:val="1"/>
        </w:rPr>
        <w:t>e</w:t>
      </w:r>
      <w:r>
        <w:t>r</w:t>
      </w:r>
      <w:r>
        <w:rPr>
          <w:spacing w:val="35"/>
        </w:rPr>
        <w:t xml:space="preserve"> </w:t>
      </w:r>
      <w:r>
        <w:t>site</w:t>
      </w:r>
      <w:r>
        <w:rPr>
          <w:spacing w:val="34"/>
        </w:rPr>
        <w:t xml:space="preserve"> </w:t>
      </w:r>
      <w:r>
        <w:t>su</w:t>
      </w:r>
      <w:r>
        <w:rPr>
          <w:spacing w:val="2"/>
        </w:rPr>
        <w:t>p</w:t>
      </w:r>
      <w:r>
        <w:rPr>
          <w:spacing w:val="-1"/>
        </w:rPr>
        <w:t>e</w:t>
      </w:r>
      <w:r>
        <w:t>rvi</w:t>
      </w:r>
      <w:r>
        <w:rPr>
          <w:spacing w:val="2"/>
        </w:rPr>
        <w:t>s</w:t>
      </w:r>
      <w:r>
        <w:t>o</w:t>
      </w:r>
      <w:r>
        <w:rPr>
          <w:spacing w:val="1"/>
        </w:rPr>
        <w:t>r</w:t>
      </w:r>
      <w:r>
        <w:t>y</w:t>
      </w:r>
      <w:r>
        <w:rPr>
          <w:spacing w:val="33"/>
        </w:rPr>
        <w:t xml:space="preserve"> </w:t>
      </w:r>
      <w:r>
        <w:t>sta</w:t>
      </w:r>
      <w:r>
        <w:rPr>
          <w:spacing w:val="-1"/>
        </w:rPr>
        <w:t>f</w:t>
      </w:r>
      <w:r>
        <w:t>f</w:t>
      </w:r>
      <w:r>
        <w:rPr>
          <w:spacing w:val="37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35"/>
        </w:rPr>
        <w:t xml:space="preserve"> </w:t>
      </w:r>
      <w:r>
        <w:t xml:space="preserve">their </w:t>
      </w:r>
      <w:r>
        <w:rPr>
          <w:spacing w:val="-1"/>
        </w:rPr>
        <w:t>e</w:t>
      </w:r>
      <w:r>
        <w:t>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t>nt o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13"/>
        <w:jc w:val="both"/>
        <w:sectPr w:rsidR="001527E3">
          <w:headerReference w:type="default" r:id="rId170"/>
          <w:pgSz w:w="11900" w:h="16860"/>
          <w:pgMar w:top="940" w:right="980" w:bottom="1160" w:left="1640" w:header="759" w:footer="977" w:gutter="0"/>
          <w:pgNumType w:start="33"/>
          <w:cols w:space="720"/>
          <w:noEndnote/>
        </w:sect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</w:pPr>
      <w:r>
        <w:t xml:space="preserve">Providing 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23"/>
        </w:rPr>
        <w:t xml:space="preserve"> </w:t>
      </w:r>
      <w:r>
        <w:t>fu</w:t>
      </w:r>
      <w:r>
        <w:rPr>
          <w:spacing w:val="-2"/>
        </w:rPr>
        <w:t>r</w:t>
      </w:r>
      <w:r>
        <w:t xml:space="preserve">nishing </w:t>
      </w:r>
      <w:r>
        <w:rPr>
          <w:spacing w:val="21"/>
        </w:rPr>
        <w:t xml:space="preserve"> </w:t>
      </w:r>
      <w:r>
        <w:t xml:space="preserve">the </w:t>
      </w:r>
      <w:r>
        <w:rPr>
          <w:spacing w:val="23"/>
        </w:rPr>
        <w:t xml:space="preserve"> </w:t>
      </w:r>
      <w:r>
        <w:t xml:space="preserve">site </w:t>
      </w:r>
      <w:r>
        <w:rPr>
          <w:spacing w:val="22"/>
        </w:rPr>
        <w:t xml:space="preserve"> </w:t>
      </w:r>
      <w:r>
        <w:t>of</w:t>
      </w:r>
      <w:r>
        <w:rPr>
          <w:spacing w:val="-2"/>
        </w:rPr>
        <w:t>f</w:t>
      </w:r>
      <w:r>
        <w:t xml:space="preserve">ice </w:t>
      </w:r>
      <w:r>
        <w:rPr>
          <w:spacing w:val="22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</w:t>
      </w:r>
      <w:r>
        <w:rPr>
          <w:spacing w:val="24"/>
        </w:rPr>
        <w:t xml:space="preserve"> </w:t>
      </w:r>
      <w:r>
        <w:t xml:space="preserve">be 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 xml:space="preserve">ted </w:t>
      </w:r>
      <w:r>
        <w:rPr>
          <w:spacing w:val="23"/>
        </w:rPr>
        <w:t xml:space="preserve"> </w:t>
      </w:r>
      <w:r>
        <w:t xml:space="preserve">within </w:t>
      </w:r>
      <w:r>
        <w:rPr>
          <w:spacing w:val="21"/>
        </w:rPr>
        <w:t xml:space="preserve"> </w:t>
      </w:r>
      <w:r>
        <w:t xml:space="preserve">30 </w:t>
      </w:r>
      <w:r>
        <w:rPr>
          <w:spacing w:val="23"/>
        </w:rPr>
        <w:t xml:space="preserve"> </w:t>
      </w:r>
      <w:r>
        <w:t>d</w:t>
      </w:r>
      <w:r>
        <w:rPr>
          <w:spacing w:val="1"/>
        </w:rPr>
        <w:t>a</w:t>
      </w:r>
      <w:r>
        <w:rPr>
          <w:spacing w:val="-5"/>
        </w:rPr>
        <w:t>y</w:t>
      </w:r>
      <w:r>
        <w:t xml:space="preserve">s </w:t>
      </w:r>
      <w:r>
        <w:rPr>
          <w:spacing w:val="24"/>
        </w:rPr>
        <w:t xml:space="preserve"> </w:t>
      </w:r>
      <w:r>
        <w:t>f</w:t>
      </w:r>
      <w:r>
        <w:rPr>
          <w:spacing w:val="-2"/>
        </w:rPr>
        <w:t>r</w:t>
      </w:r>
      <w:r>
        <w:t xml:space="preserve">om </w:t>
      </w:r>
      <w:r>
        <w:rPr>
          <w:spacing w:val="24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ment of</w:t>
      </w:r>
      <w:r>
        <w:rPr>
          <w:spacing w:val="-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c</w:t>
      </w:r>
      <w:r>
        <w:rPr>
          <w:spacing w:val="2"/>
        </w:rPr>
        <w:t>o</w:t>
      </w:r>
      <w:r>
        <w:t>ntr</w:t>
      </w:r>
      <w:r>
        <w:rPr>
          <w:spacing w:val="-2"/>
        </w:rPr>
        <w:t>a</w:t>
      </w:r>
      <w:r>
        <w:rPr>
          <w:spacing w:val="-1"/>
        </w:rPr>
        <w:t>c</w:t>
      </w:r>
      <w:r>
        <w:t>t.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</w:pPr>
      <w:r>
        <w:t>The</w:t>
      </w:r>
      <w:r>
        <w:rPr>
          <w:spacing w:val="41"/>
        </w:rPr>
        <w:t xml:space="preserve"> </w:t>
      </w:r>
      <w:r>
        <w:t>of</w:t>
      </w:r>
      <w:r>
        <w:rPr>
          <w:spacing w:val="-2"/>
        </w:rPr>
        <w:t>f</w:t>
      </w:r>
      <w:r>
        <w:t>ice</w:t>
      </w:r>
      <w:r>
        <w:rPr>
          <w:spacing w:val="4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t>k</w:t>
      </w:r>
      <w:r>
        <w:rPr>
          <w:spacing w:val="-1"/>
        </w:rPr>
        <w:t>e</w:t>
      </w:r>
      <w:r>
        <w:t>pt</w:t>
      </w:r>
      <w:r>
        <w:rPr>
          <w:spacing w:val="43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n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5"/>
        </w:rPr>
        <w:t xml:space="preserve"> </w:t>
      </w:r>
      <w:r>
        <w:rPr>
          <w:spacing w:val="-3"/>
        </w:rPr>
        <w:t>g</w:t>
      </w:r>
      <w:r>
        <w:t>u</w:t>
      </w:r>
      <w:r>
        <w:rPr>
          <w:spacing w:val="1"/>
        </w:rPr>
        <w:t>a</w:t>
      </w:r>
      <w:r>
        <w:t>rd</w:t>
      </w:r>
      <w:r>
        <w:rPr>
          <w:spacing w:val="-2"/>
        </w:rPr>
        <w:t>e</w:t>
      </w:r>
      <w:r>
        <w:t>d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43"/>
        </w:rPr>
        <w:t xml:space="preserve"> </w:t>
      </w:r>
      <w:r>
        <w:rPr>
          <w:spacing w:val="1"/>
        </w:rPr>
        <w:t>a</w:t>
      </w:r>
      <w:r>
        <w:t>ll</w:t>
      </w:r>
      <w:r>
        <w:rPr>
          <w:spacing w:val="43"/>
        </w:rPr>
        <w:t xml:space="preserve"> </w:t>
      </w:r>
      <w:r>
        <w:t>times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t>s</w:t>
      </w:r>
      <w:r>
        <w:rPr>
          <w:spacing w:val="-3"/>
        </w:rPr>
        <w:t>u</w:t>
      </w:r>
      <w:r>
        <w:t>ppli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t>with</w:t>
      </w:r>
      <w:r>
        <w:rPr>
          <w:spacing w:val="43"/>
        </w:rPr>
        <w:t xml:space="preserve"> </w:t>
      </w:r>
      <w:r>
        <w:t>of</w:t>
      </w:r>
      <w:r>
        <w:rPr>
          <w:spacing w:val="-2"/>
        </w:rPr>
        <w:t>f</w:t>
      </w:r>
      <w:r>
        <w:t>ice statione</w:t>
      </w:r>
      <w:r>
        <w:rPr>
          <w:spacing w:val="1"/>
        </w:rPr>
        <w:t>r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e</w:t>
      </w:r>
      <w:r>
        <w:t xml:space="preserve">tc. </w:t>
      </w:r>
      <w:r>
        <w:rPr>
          <w:spacing w:val="-2"/>
        </w:rPr>
        <w:t>a</w:t>
      </w:r>
      <w:r>
        <w:t>s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 xml:space="preserve">quired </w:t>
      </w:r>
      <w:r>
        <w:rPr>
          <w:spacing w:val="2"/>
        </w:rPr>
        <w:t>b</w:t>
      </w:r>
      <w:r>
        <w:t>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5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48" name="Picture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1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54" w:name="bookmark53"/>
      <w:bookmarkEnd w:id="54"/>
      <w:r w:rsidR="001527E3">
        <w:rPr>
          <w:b/>
          <w:bCs/>
          <w:position w:val="1"/>
          <w:sz w:val="26"/>
          <w:szCs w:val="26"/>
        </w:rPr>
        <w:t>Surve</w:t>
      </w:r>
      <w:r w:rsidR="001527E3">
        <w:rPr>
          <w:b/>
          <w:bCs/>
          <w:spacing w:val="2"/>
          <w:position w:val="1"/>
          <w:sz w:val="26"/>
          <w:szCs w:val="26"/>
        </w:rPr>
        <w:t>y</w:t>
      </w:r>
      <w:r w:rsidR="001527E3">
        <w:rPr>
          <w:b/>
          <w:bCs/>
          <w:position w:val="1"/>
          <w:sz w:val="26"/>
          <w:szCs w:val="26"/>
        </w:rPr>
        <w:t>ing</w:t>
      </w:r>
      <w:r w:rsidR="001527E3">
        <w:rPr>
          <w:b/>
          <w:bCs/>
          <w:spacing w:val="-25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Eq</w:t>
      </w:r>
      <w:r w:rsidR="001527E3">
        <w:rPr>
          <w:b/>
          <w:bCs/>
          <w:spacing w:val="1"/>
          <w:position w:val="1"/>
          <w:sz w:val="26"/>
          <w:szCs w:val="26"/>
        </w:rPr>
        <w:t>u</w:t>
      </w:r>
      <w:r w:rsidR="001527E3">
        <w:rPr>
          <w:b/>
          <w:bCs/>
          <w:position w:val="1"/>
          <w:sz w:val="26"/>
          <w:szCs w:val="26"/>
        </w:rPr>
        <w:t>i</w:t>
      </w:r>
      <w:r w:rsidR="001527E3">
        <w:rPr>
          <w:b/>
          <w:bCs/>
          <w:spacing w:val="2"/>
          <w:position w:val="1"/>
          <w:sz w:val="26"/>
          <w:szCs w:val="26"/>
        </w:rPr>
        <w:t>p</w:t>
      </w:r>
      <w:r w:rsidR="001527E3">
        <w:rPr>
          <w:b/>
          <w:bCs/>
          <w:spacing w:val="-3"/>
          <w:position w:val="1"/>
          <w:sz w:val="26"/>
          <w:szCs w:val="26"/>
        </w:rPr>
        <w:t>m</w:t>
      </w:r>
      <w:r w:rsidR="001527E3">
        <w:rPr>
          <w:b/>
          <w:bCs/>
          <w:position w:val="1"/>
          <w:sz w:val="26"/>
          <w:szCs w:val="26"/>
        </w:rPr>
        <w:t>ent</w:t>
      </w:r>
    </w:p>
    <w:p w:rsidR="001527E3" w:rsidRDefault="001527E3">
      <w:pPr>
        <w:kinsoku w:val="0"/>
        <w:overflowPunct w:val="0"/>
        <w:spacing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06"/>
        <w:jc w:val="both"/>
      </w:pPr>
      <w:r>
        <w:t>The</w:t>
      </w:r>
      <w:r>
        <w:rPr>
          <w:spacing w:val="2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pr</w:t>
      </w:r>
      <w:r>
        <w:rPr>
          <w:spacing w:val="1"/>
        </w:rPr>
        <w:t>o</w:t>
      </w:r>
      <w:r>
        <w:t>vide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4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sit</w:t>
      </w:r>
      <w:r>
        <w:rPr>
          <w:spacing w:val="-1"/>
        </w:rPr>
        <w:t>e</w:t>
      </w:r>
      <w:r>
        <w:t>,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4"/>
        </w:rPr>
        <w:t xml:space="preserve"> </w:t>
      </w:r>
      <w:r>
        <w:t>his</w:t>
      </w:r>
      <w:r>
        <w:rPr>
          <w:spacing w:val="24"/>
        </w:rPr>
        <w:t xml:space="preserve"> </w:t>
      </w:r>
      <w:r>
        <w:t>own</w:t>
      </w:r>
      <w:r>
        <w:rPr>
          <w:spacing w:val="2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,</w:t>
      </w:r>
      <w:r>
        <w:rPr>
          <w:spacing w:val="23"/>
        </w:rPr>
        <w:t xml:space="preserve"> </w:t>
      </w:r>
      <w:r>
        <w:t>one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ppr</w:t>
      </w:r>
      <w:r>
        <w:rPr>
          <w:spacing w:val="2"/>
        </w:rPr>
        <w:t>ov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s</w:t>
      </w:r>
      <w:r>
        <w:rPr>
          <w:spacing w:val="-1"/>
        </w:rPr>
        <w:t>e</w:t>
      </w:r>
      <w:r>
        <w:t>t</w:t>
      </w:r>
      <w:r>
        <w:rPr>
          <w:spacing w:val="24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surv</w:t>
      </w:r>
      <w:r>
        <w:rPr>
          <w:spacing w:val="3"/>
        </w:rPr>
        <w:t>e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 xml:space="preserve">g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me</w:t>
      </w:r>
      <w:r>
        <w:rPr>
          <w:spacing w:val="-2"/>
        </w:rPr>
        <w:t>a</w:t>
      </w:r>
      <w:r>
        <w:t>su</w:t>
      </w:r>
      <w:r>
        <w:rPr>
          <w:spacing w:val="-1"/>
        </w:rPr>
        <w:t>r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rPr>
          <w:spacing w:val="2"/>
        </w:rPr>
        <w:t>n</w:t>
      </w:r>
      <w:r>
        <w:t>t.</w:t>
      </w:r>
      <w:r>
        <w:rPr>
          <w:spacing w:val="7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s</w:t>
      </w:r>
      <w:r>
        <w:rPr>
          <w:spacing w:val="-1"/>
        </w:rPr>
        <w:t>e</w:t>
      </w:r>
      <w:r>
        <w:t>t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u</w:t>
      </w:r>
      <w:r>
        <w:rPr>
          <w:spacing w:val="2"/>
        </w:rPr>
        <w:t>s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4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t>tor</w:t>
      </w:r>
      <w:r>
        <w:rPr>
          <w:spacing w:val="9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</w:t>
      </w:r>
      <w:r>
        <w:rPr>
          <w:spacing w:val="2"/>
        </w:rPr>
        <w:t>u</w:t>
      </w:r>
      <w:r>
        <w:t>ir</w:t>
      </w:r>
      <w:r>
        <w:rPr>
          <w:spacing w:val="-2"/>
        </w:rPr>
        <w:t>e</w:t>
      </w:r>
      <w:r>
        <w:t>ment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7"/>
        </w:rPr>
        <w:t xml:space="preserve"> </w:t>
      </w:r>
      <w:r>
        <w:t>site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 be</w:t>
      </w:r>
      <w:r>
        <w:rPr>
          <w:spacing w:val="-1"/>
        </w:rPr>
        <w:t xml:space="preserve"> </w:t>
      </w:r>
      <w:r>
        <w:t xml:space="preserve">made </w:t>
      </w:r>
      <w:r>
        <w:rPr>
          <w:spacing w:val="-1"/>
        </w:rPr>
        <w:t>a</w:t>
      </w:r>
      <w:r>
        <w:t>v</w:t>
      </w:r>
      <w:r>
        <w:rPr>
          <w:spacing w:val="-1"/>
        </w:rPr>
        <w:t>a</w:t>
      </w:r>
      <w:r>
        <w:t>il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-1"/>
        </w:rPr>
        <w:t xml:space="preserve"> </w:t>
      </w:r>
      <w:r>
        <w:rPr>
          <w:spacing w:val="1"/>
        </w:rPr>
        <w:t>f</w:t>
      </w:r>
      <w:r>
        <w:t xml:space="preserve">rom </w:t>
      </w:r>
      <w:r>
        <w:rPr>
          <w:spacing w:val="2"/>
        </w:rPr>
        <w:t>t</w:t>
      </w:r>
      <w:r>
        <w:t>he</w:t>
      </w:r>
      <w:r>
        <w:rPr>
          <w:spacing w:val="-1"/>
        </w:rPr>
        <w:t xml:space="preserve"> c</w:t>
      </w:r>
      <w:r>
        <w:t>omm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ce</w:t>
      </w:r>
      <w:r>
        <w:t xml:space="preserve">ment </w:t>
      </w:r>
      <w:r>
        <w:rPr>
          <w:spacing w:val="2"/>
        </w:rPr>
        <w:t>o</w:t>
      </w:r>
      <w:r>
        <w:t xml:space="preserve">f </w:t>
      </w:r>
      <w:r>
        <w:rPr>
          <w:spacing w:val="-2"/>
        </w:rPr>
        <w:t>c</w:t>
      </w:r>
      <w:r>
        <w:rPr>
          <w:spacing w:val="2"/>
        </w:rPr>
        <w:t>o</w:t>
      </w:r>
      <w:r>
        <w:t>ntr</w:t>
      </w:r>
      <w:r>
        <w:rPr>
          <w:spacing w:val="-2"/>
        </w:rPr>
        <w:t>a</w:t>
      </w:r>
      <w:r>
        <w:rPr>
          <w:spacing w:val="-1"/>
        </w:rPr>
        <w:t>c</w:t>
      </w:r>
      <w:r>
        <w:t>t f</w:t>
      </w:r>
      <w:r>
        <w:rPr>
          <w:spacing w:val="1"/>
        </w:rPr>
        <w:t>o</w:t>
      </w:r>
      <w:r>
        <w:t>r the use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>f th</w:t>
      </w:r>
      <w:r>
        <w:rPr>
          <w:spacing w:val="-2"/>
        </w:rPr>
        <w:t>e</w:t>
      </w:r>
      <w:r>
        <w:t>.</w:t>
      </w:r>
      <w:r>
        <w:rPr>
          <w:spacing w:val="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</w:t>
      </w:r>
      <w:r>
        <w:rPr>
          <w:spacing w:val="-1"/>
        </w:rPr>
        <w:t>e</w:t>
      </w:r>
      <w:r>
        <w:t>t s</w:t>
      </w:r>
      <w:r>
        <w:rPr>
          <w:spacing w:val="2"/>
        </w:rPr>
        <w:t>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c</w:t>
      </w:r>
      <w:r>
        <w:t>onsist of 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instruments: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tbl>
      <w:tblPr>
        <w:tblW w:w="0" w:type="auto"/>
        <w:tblInd w:w="131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088"/>
        <w:gridCol w:w="2280"/>
      </w:tblGrid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54"/>
        </w:trPr>
        <w:tc>
          <w:tcPr>
            <w:tcW w:w="4088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517"/>
            </w:pPr>
            <w:r>
              <w:rPr>
                <w:b/>
                <w:bCs/>
              </w:rPr>
              <w:t>ITE</w:t>
            </w:r>
            <w:r>
              <w:rPr>
                <w:b/>
                <w:bCs/>
                <w:spacing w:val="-1"/>
              </w:rPr>
              <w:t>M</w:t>
            </w:r>
            <w:r>
              <w:rPr>
                <w:b/>
                <w:bCs/>
              </w:rPr>
              <w:t>S</w:t>
            </w:r>
          </w:p>
        </w:tc>
        <w:tc>
          <w:tcPr>
            <w:tcW w:w="228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517"/>
            </w:pPr>
            <w:r>
              <w:rPr>
                <w:b/>
                <w:bCs/>
              </w:rPr>
              <w:t>QUA</w:t>
            </w:r>
            <w:r>
              <w:rPr>
                <w:b/>
                <w:bCs/>
                <w:spacing w:val="-1"/>
              </w:rPr>
              <w:t>N</w:t>
            </w:r>
            <w:r>
              <w:rPr>
                <w:b/>
                <w:bCs/>
              </w:rPr>
              <w:t>TITY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54"/>
        </w:trPr>
        <w:tc>
          <w:tcPr>
            <w:tcW w:w="4088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457"/>
            </w:pPr>
            <w:r>
              <w:rPr>
                <w:b/>
                <w:bCs/>
              </w:rPr>
              <w:t>Total Sta</w:t>
            </w:r>
            <w:r>
              <w:rPr>
                <w:b/>
                <w:bCs/>
                <w:spacing w:val="-2"/>
              </w:rPr>
              <w:t>t</w:t>
            </w:r>
            <w:r>
              <w:rPr>
                <w:b/>
                <w:bCs/>
              </w:rPr>
              <w:t>ion</w:t>
            </w:r>
          </w:p>
        </w:tc>
        <w:tc>
          <w:tcPr>
            <w:tcW w:w="228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517"/>
            </w:pPr>
            <w:r>
              <w:t>1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55"/>
        </w:trPr>
        <w:tc>
          <w:tcPr>
            <w:tcW w:w="4088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457"/>
            </w:pPr>
            <w:r>
              <w:rPr>
                <w:b/>
                <w:bCs/>
                <w:spacing w:val="-3"/>
              </w:rPr>
              <w:t>P</w:t>
            </w:r>
            <w:r>
              <w:rPr>
                <w:b/>
                <w:bCs/>
              </w:rPr>
              <w:t xml:space="preserve">ogo </w:t>
            </w:r>
            <w:r>
              <w:rPr>
                <w:b/>
                <w:bCs/>
                <w:spacing w:val="1"/>
              </w:rPr>
              <w:t>w</w:t>
            </w:r>
            <w:r>
              <w:rPr>
                <w:b/>
                <w:bCs/>
              </w:rPr>
              <w:t>ith R</w:t>
            </w:r>
            <w:r>
              <w:rPr>
                <w:b/>
                <w:bCs/>
                <w:spacing w:val="-2"/>
              </w:rPr>
              <w:t>e</w:t>
            </w:r>
            <w:r>
              <w:rPr>
                <w:b/>
                <w:bCs/>
                <w:spacing w:val="1"/>
              </w:rPr>
              <w:t>f</w:t>
            </w:r>
            <w:r>
              <w:rPr>
                <w:b/>
                <w:bCs/>
              </w:rPr>
              <w:t>le</w:t>
            </w:r>
            <w:r>
              <w:rPr>
                <w:b/>
                <w:bCs/>
                <w:spacing w:val="-2"/>
              </w:rPr>
              <w:t>c</w:t>
            </w:r>
            <w:r>
              <w:rPr>
                <w:b/>
                <w:bCs/>
              </w:rPr>
              <w:t>tor</w:t>
            </w:r>
          </w:p>
        </w:tc>
        <w:tc>
          <w:tcPr>
            <w:tcW w:w="228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517"/>
            </w:pPr>
            <w:r>
              <w:t>1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54"/>
        </w:trPr>
        <w:tc>
          <w:tcPr>
            <w:tcW w:w="4088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457"/>
            </w:pPr>
            <w:r>
              <w:rPr>
                <w:b/>
                <w:bCs/>
              </w:rPr>
              <w:t>Big T</w:t>
            </w:r>
            <w:r>
              <w:rPr>
                <w:b/>
                <w:bCs/>
                <w:spacing w:val="-1"/>
              </w:rPr>
              <w:t>r</w:t>
            </w:r>
            <w:r>
              <w:rPr>
                <w:b/>
                <w:bCs/>
              </w:rPr>
              <w:t>i</w:t>
            </w:r>
            <w:r>
              <w:rPr>
                <w:b/>
                <w:bCs/>
                <w:spacing w:val="1"/>
              </w:rPr>
              <w:t>p</w:t>
            </w:r>
            <w:r>
              <w:rPr>
                <w:b/>
                <w:bCs/>
              </w:rPr>
              <w:t>od</w:t>
            </w:r>
          </w:p>
        </w:tc>
        <w:tc>
          <w:tcPr>
            <w:tcW w:w="228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517"/>
            </w:pPr>
            <w:r>
              <w:t>1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54"/>
        </w:trPr>
        <w:tc>
          <w:tcPr>
            <w:tcW w:w="4088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457"/>
            </w:pPr>
            <w:r>
              <w:rPr>
                <w:b/>
                <w:bCs/>
              </w:rPr>
              <w:t>S</w:t>
            </w:r>
            <w:r>
              <w:rPr>
                <w:b/>
                <w:bCs/>
                <w:spacing w:val="-4"/>
              </w:rPr>
              <w:t>m</w:t>
            </w:r>
            <w:r>
              <w:rPr>
                <w:b/>
                <w:bCs/>
              </w:rPr>
              <w:t>all T</w:t>
            </w:r>
            <w:r>
              <w:rPr>
                <w:b/>
                <w:bCs/>
                <w:spacing w:val="-1"/>
              </w:rPr>
              <w:t>r</w:t>
            </w:r>
            <w:r>
              <w:rPr>
                <w:b/>
                <w:bCs/>
              </w:rPr>
              <w:t>i</w:t>
            </w:r>
            <w:r>
              <w:rPr>
                <w:b/>
                <w:bCs/>
                <w:spacing w:val="1"/>
              </w:rPr>
              <w:t>p</w:t>
            </w:r>
            <w:r>
              <w:rPr>
                <w:b/>
                <w:bCs/>
              </w:rPr>
              <w:t>od</w:t>
            </w:r>
          </w:p>
        </w:tc>
        <w:tc>
          <w:tcPr>
            <w:tcW w:w="228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517"/>
            </w:pPr>
            <w:r>
              <w:t>1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54"/>
        </w:trPr>
        <w:tc>
          <w:tcPr>
            <w:tcW w:w="4088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5" w:lineRule="exact"/>
              <w:ind w:left="457"/>
            </w:pPr>
            <w:r>
              <w:rPr>
                <w:b/>
                <w:bCs/>
                <w:spacing w:val="-3"/>
              </w:rPr>
              <w:t>F</w:t>
            </w:r>
            <w:r>
              <w:rPr>
                <w:b/>
                <w:bCs/>
              </w:rPr>
              <w:t>i</w:t>
            </w:r>
            <w:r>
              <w:rPr>
                <w:b/>
                <w:bCs/>
                <w:spacing w:val="1"/>
              </w:rPr>
              <w:t>b</w:t>
            </w:r>
            <w:r>
              <w:rPr>
                <w:b/>
                <w:bCs/>
                <w:spacing w:val="-1"/>
              </w:rPr>
              <w:t>r</w:t>
            </w:r>
            <w:r>
              <w:rPr>
                <w:b/>
                <w:bCs/>
              </w:rPr>
              <w:t>e</w:t>
            </w:r>
            <w:r>
              <w:rPr>
                <w:b/>
                <w:bCs/>
                <w:spacing w:val="-1"/>
              </w:rPr>
              <w:t xml:space="preserve"> </w:t>
            </w:r>
            <w:r>
              <w:rPr>
                <w:b/>
                <w:bCs/>
              </w:rPr>
              <w:t>glass type</w:t>
            </w:r>
            <w:r>
              <w:rPr>
                <w:b/>
                <w:bCs/>
                <w:spacing w:val="1"/>
              </w:rPr>
              <w:t xml:space="preserve"> </w:t>
            </w:r>
            <w:r>
              <w:rPr>
                <w:b/>
                <w:bCs/>
              </w:rPr>
              <w:t>(</w:t>
            </w:r>
            <w:r>
              <w:rPr>
                <w:b/>
                <w:bCs/>
                <w:spacing w:val="-2"/>
              </w:rPr>
              <w:t>C</w:t>
            </w:r>
            <w:r>
              <w:rPr>
                <w:b/>
                <w:bCs/>
              </w:rPr>
              <w:t>as</w:t>
            </w:r>
            <w:r>
              <w:rPr>
                <w:b/>
                <w:bCs/>
                <w:spacing w:val="-1"/>
              </w:rPr>
              <w:t>e</w:t>
            </w:r>
            <w:r>
              <w:rPr>
                <w:b/>
                <w:bCs/>
              </w:rPr>
              <w:t>d</w:t>
            </w:r>
            <w:r>
              <w:rPr>
                <w:b/>
                <w:bCs/>
                <w:spacing w:val="2"/>
              </w:rPr>
              <w:t xml:space="preserve"> </w:t>
            </w:r>
            <w:r>
              <w:rPr>
                <w:b/>
                <w:bCs/>
              </w:rPr>
              <w:t>30</w:t>
            </w:r>
            <w:r>
              <w:rPr>
                <w:b/>
                <w:bCs/>
                <w:spacing w:val="-1"/>
              </w:rPr>
              <w:t>m</w:t>
            </w:r>
            <w:r>
              <w:rPr>
                <w:b/>
                <w:bCs/>
              </w:rPr>
              <w:t>)</w:t>
            </w:r>
          </w:p>
        </w:tc>
        <w:tc>
          <w:tcPr>
            <w:tcW w:w="228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5" w:lineRule="exact"/>
              <w:ind w:left="517"/>
            </w:pPr>
            <w:r>
              <w:t>2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54"/>
        </w:trPr>
        <w:tc>
          <w:tcPr>
            <w:tcW w:w="4088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457"/>
            </w:pPr>
            <w:r>
              <w:rPr>
                <w:b/>
                <w:bCs/>
              </w:rPr>
              <w:t>St</w:t>
            </w:r>
            <w:r>
              <w:rPr>
                <w:b/>
                <w:bCs/>
                <w:spacing w:val="-2"/>
              </w:rPr>
              <w:t>e</w:t>
            </w:r>
            <w:r>
              <w:rPr>
                <w:b/>
                <w:bCs/>
                <w:spacing w:val="-1"/>
              </w:rPr>
              <w:t>e</w:t>
            </w:r>
            <w:r>
              <w:rPr>
                <w:b/>
                <w:bCs/>
              </w:rPr>
              <w:t>l</w:t>
            </w:r>
            <w:r>
              <w:rPr>
                <w:b/>
                <w:bCs/>
                <w:spacing w:val="2"/>
              </w:rPr>
              <w:t xml:space="preserve"> </w:t>
            </w:r>
            <w:r>
              <w:rPr>
                <w:b/>
                <w:bCs/>
                <w:spacing w:val="-3"/>
              </w:rPr>
              <w:t>P</w:t>
            </w:r>
            <w:r>
              <w:rPr>
                <w:b/>
                <w:bCs/>
              </w:rPr>
              <w:t>o</w:t>
            </w:r>
            <w:r>
              <w:rPr>
                <w:b/>
                <w:bCs/>
                <w:spacing w:val="-1"/>
              </w:rPr>
              <w:t>c</w:t>
            </w:r>
            <w:r>
              <w:rPr>
                <w:b/>
                <w:bCs/>
              </w:rPr>
              <w:t>k</w:t>
            </w:r>
            <w:r>
              <w:rPr>
                <w:b/>
                <w:bCs/>
                <w:spacing w:val="-1"/>
              </w:rPr>
              <w:t>e</w:t>
            </w:r>
            <w:r>
              <w:rPr>
                <w:b/>
                <w:bCs/>
              </w:rPr>
              <w:t>t Tap</w:t>
            </w:r>
            <w:r>
              <w:rPr>
                <w:b/>
                <w:bCs/>
                <w:spacing w:val="-1"/>
              </w:rPr>
              <w:t>e</w:t>
            </w:r>
            <w:r>
              <w:rPr>
                <w:b/>
                <w:bCs/>
              </w:rPr>
              <w:t xml:space="preserve">, </w:t>
            </w:r>
            <w:r>
              <w:rPr>
                <w:b/>
                <w:bCs/>
                <w:spacing w:val="2"/>
              </w:rPr>
              <w:t>3</w:t>
            </w:r>
            <w:r>
              <w:rPr>
                <w:b/>
                <w:bCs/>
              </w:rPr>
              <w:t>m</w:t>
            </w:r>
          </w:p>
        </w:tc>
        <w:tc>
          <w:tcPr>
            <w:tcW w:w="228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517"/>
            </w:pPr>
            <w:r>
              <w:t>4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54"/>
        </w:trPr>
        <w:tc>
          <w:tcPr>
            <w:tcW w:w="4088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457"/>
            </w:pPr>
            <w:r>
              <w:rPr>
                <w:b/>
                <w:bCs/>
              </w:rPr>
              <w:t>Su</w:t>
            </w:r>
            <w:r>
              <w:rPr>
                <w:b/>
                <w:bCs/>
                <w:spacing w:val="-1"/>
              </w:rPr>
              <w:t>r</w:t>
            </w:r>
            <w:r>
              <w:rPr>
                <w:b/>
                <w:bCs/>
              </w:rPr>
              <w:t>v</w:t>
            </w:r>
            <w:r>
              <w:rPr>
                <w:b/>
                <w:bCs/>
                <w:spacing w:val="-1"/>
              </w:rPr>
              <w:t>e</w:t>
            </w:r>
            <w:r>
              <w:rPr>
                <w:b/>
                <w:bCs/>
              </w:rPr>
              <w:t>yi</w:t>
            </w:r>
            <w:r>
              <w:rPr>
                <w:b/>
                <w:bCs/>
                <w:spacing w:val="1"/>
              </w:rPr>
              <w:t>n</w:t>
            </w:r>
            <w:r>
              <w:rPr>
                <w:b/>
                <w:bCs/>
              </w:rPr>
              <w:t>g U</w:t>
            </w:r>
            <w:r>
              <w:rPr>
                <w:b/>
                <w:bCs/>
                <w:spacing w:val="-4"/>
              </w:rPr>
              <w:t>m</w:t>
            </w:r>
            <w:r>
              <w:rPr>
                <w:b/>
                <w:bCs/>
              </w:rPr>
              <w:t>b</w:t>
            </w:r>
            <w:r>
              <w:rPr>
                <w:b/>
                <w:bCs/>
                <w:spacing w:val="-1"/>
              </w:rPr>
              <w:t>re</w:t>
            </w:r>
            <w:r>
              <w:rPr>
                <w:b/>
                <w:bCs/>
              </w:rPr>
              <w:t>llas</w:t>
            </w:r>
          </w:p>
        </w:tc>
        <w:tc>
          <w:tcPr>
            <w:tcW w:w="228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517"/>
            </w:pPr>
            <w:r>
              <w:t>2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55"/>
        </w:trPr>
        <w:tc>
          <w:tcPr>
            <w:tcW w:w="4088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457"/>
            </w:pPr>
            <w:r>
              <w:rPr>
                <w:b/>
                <w:bCs/>
              </w:rPr>
              <w:t xml:space="preserve">Ranging </w:t>
            </w:r>
            <w:r>
              <w:rPr>
                <w:b/>
                <w:bCs/>
                <w:spacing w:val="-3"/>
              </w:rPr>
              <w:t>P</w:t>
            </w:r>
            <w:r>
              <w:rPr>
                <w:b/>
                <w:bCs/>
              </w:rPr>
              <w:t>oles, 2.</w:t>
            </w:r>
            <w:r>
              <w:rPr>
                <w:b/>
                <w:bCs/>
                <w:spacing w:val="1"/>
              </w:rPr>
              <w:t>5</w:t>
            </w:r>
            <w:r>
              <w:rPr>
                <w:b/>
                <w:bCs/>
              </w:rPr>
              <w:t>m</w:t>
            </w:r>
            <w:r>
              <w:rPr>
                <w:b/>
                <w:bCs/>
                <w:spacing w:val="-4"/>
              </w:rPr>
              <w:t xml:space="preserve"> </w:t>
            </w:r>
            <w:r>
              <w:rPr>
                <w:b/>
                <w:bCs/>
              </w:rPr>
              <w:t>Long</w:t>
            </w:r>
          </w:p>
        </w:tc>
        <w:tc>
          <w:tcPr>
            <w:tcW w:w="228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517"/>
            </w:pPr>
            <w:r>
              <w:t>10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54"/>
        </w:trPr>
        <w:tc>
          <w:tcPr>
            <w:tcW w:w="4088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457"/>
            </w:pPr>
            <w:r>
              <w:rPr>
                <w:b/>
                <w:bCs/>
              </w:rPr>
              <w:t>L</w:t>
            </w:r>
            <w:r>
              <w:rPr>
                <w:b/>
                <w:bCs/>
                <w:spacing w:val="-1"/>
              </w:rPr>
              <w:t>e</w:t>
            </w:r>
            <w:r>
              <w:rPr>
                <w:b/>
                <w:bCs/>
              </w:rPr>
              <w:t>v</w:t>
            </w:r>
            <w:r>
              <w:rPr>
                <w:b/>
                <w:bCs/>
                <w:spacing w:val="-1"/>
              </w:rPr>
              <w:t>e</w:t>
            </w:r>
            <w:r>
              <w:rPr>
                <w:b/>
                <w:bCs/>
              </w:rPr>
              <w:t>l Books</w:t>
            </w:r>
            <w:r>
              <w:rPr>
                <w:b/>
                <w:bCs/>
                <w:spacing w:val="1"/>
              </w:rPr>
              <w:t xml:space="preserve"> </w:t>
            </w:r>
            <w:r>
              <w:rPr>
                <w:b/>
                <w:bCs/>
              </w:rPr>
              <w:t xml:space="preserve">– as </w:t>
            </w:r>
            <w:r>
              <w:rPr>
                <w:b/>
                <w:bCs/>
                <w:spacing w:val="-1"/>
              </w:rPr>
              <w:t>re</w:t>
            </w:r>
            <w:r>
              <w:rPr>
                <w:b/>
                <w:bCs/>
              </w:rPr>
              <w:t>quir</w:t>
            </w:r>
            <w:r>
              <w:rPr>
                <w:b/>
                <w:bCs/>
                <w:spacing w:val="-2"/>
              </w:rPr>
              <w:t>e</w:t>
            </w:r>
            <w:r>
              <w:rPr>
                <w:b/>
                <w:bCs/>
              </w:rPr>
              <w:t>d</w:t>
            </w:r>
          </w:p>
        </w:tc>
        <w:tc>
          <w:tcPr>
            <w:tcW w:w="228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54"/>
        </w:trPr>
        <w:tc>
          <w:tcPr>
            <w:tcW w:w="4088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457"/>
            </w:pPr>
            <w:r>
              <w:rPr>
                <w:b/>
                <w:bCs/>
                <w:spacing w:val="-3"/>
              </w:rPr>
              <w:t>F</w:t>
            </w:r>
            <w:r>
              <w:rPr>
                <w:b/>
                <w:bCs/>
              </w:rPr>
              <w:t>ield Books</w:t>
            </w:r>
            <w:r>
              <w:rPr>
                <w:b/>
                <w:bCs/>
                <w:spacing w:val="1"/>
              </w:rPr>
              <w:t xml:space="preserve"> </w:t>
            </w:r>
            <w:r>
              <w:rPr>
                <w:b/>
                <w:bCs/>
              </w:rPr>
              <w:t xml:space="preserve">– as </w:t>
            </w:r>
            <w:r>
              <w:rPr>
                <w:b/>
                <w:bCs/>
                <w:spacing w:val="-1"/>
              </w:rPr>
              <w:t>re</w:t>
            </w:r>
            <w:r>
              <w:rPr>
                <w:b/>
                <w:bCs/>
              </w:rPr>
              <w:t>quir</w:t>
            </w:r>
            <w:r>
              <w:rPr>
                <w:b/>
                <w:bCs/>
                <w:spacing w:val="-2"/>
              </w:rPr>
              <w:t>e</w:t>
            </w:r>
            <w:r>
              <w:rPr>
                <w:b/>
                <w:bCs/>
              </w:rPr>
              <w:t>d</w:t>
            </w:r>
          </w:p>
        </w:tc>
        <w:tc>
          <w:tcPr>
            <w:tcW w:w="228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/>
        </w:tc>
      </w:tr>
    </w:tbl>
    <w:p w:rsidR="001527E3" w:rsidRDefault="001527E3">
      <w:pPr>
        <w:kinsoku w:val="0"/>
        <w:overflowPunct w:val="0"/>
        <w:spacing w:before="4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1" w:firstLine="0"/>
        <w:jc w:val="both"/>
      </w:pPr>
      <w:r>
        <w:t>All</w:t>
      </w:r>
      <w:r>
        <w:rPr>
          <w:spacing w:val="7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-3"/>
        </w:rPr>
        <w:t>s</w:t>
      </w:r>
      <w:r>
        <w:t>uppli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their</w:t>
      </w:r>
      <w:r>
        <w:rPr>
          <w:spacing w:val="6"/>
        </w:rPr>
        <w:t xml:space="preserve"> </w:t>
      </w:r>
      <w:r>
        <w:t>tripod</w:t>
      </w:r>
      <w:r>
        <w:rPr>
          <w:spacing w:val="-2"/>
        </w:rPr>
        <w:t>s</w:t>
      </w:r>
      <w:r>
        <w:t>,</w:t>
      </w:r>
      <w:r>
        <w:rPr>
          <w:spacing w:val="6"/>
        </w:rPr>
        <w:t xml:space="preserve"> </w:t>
      </w:r>
      <w:r>
        <w:t>sta</w:t>
      </w:r>
      <w:r>
        <w:rPr>
          <w:spacing w:val="-1"/>
        </w:rPr>
        <w:t>f</w:t>
      </w:r>
      <w:r>
        <w:t>f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6"/>
        </w:rPr>
        <w:t xml:space="preserve"> </w:t>
      </w:r>
      <w:r>
        <w:t>other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t>q</w:t>
      </w:r>
      <w:r>
        <w:rPr>
          <w:spacing w:val="2"/>
        </w:rPr>
        <w:t>u</w:t>
      </w:r>
      <w:r>
        <w:t>ipm</w:t>
      </w:r>
      <w:r>
        <w:rPr>
          <w:spacing w:val="-1"/>
        </w:rPr>
        <w:t>e</w:t>
      </w:r>
      <w:r>
        <w:t>nt/it</w:t>
      </w:r>
      <w:r>
        <w:rPr>
          <w:spacing w:val="-1"/>
        </w:rPr>
        <w:t>e</w:t>
      </w:r>
      <w:r>
        <w:t>m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7"/>
        </w:rPr>
        <w:t xml:space="preserve"> </w:t>
      </w:r>
      <w:r>
        <w:t>the 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 m</w:t>
      </w:r>
      <w:r>
        <w:rPr>
          <w:spacing w:val="3"/>
        </w:rPr>
        <w:t>a</w:t>
      </w:r>
      <w:r>
        <w:t>y</w:t>
      </w:r>
      <w:r>
        <w:rPr>
          <w:spacing w:val="-5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quire for the m</w:t>
      </w:r>
      <w:r>
        <w:rPr>
          <w:spacing w:val="-1"/>
        </w:rPr>
        <w:t>ea</w:t>
      </w:r>
      <w:r>
        <w:t>suri</w:t>
      </w:r>
      <w:r>
        <w:rPr>
          <w:spacing w:val="2"/>
        </w:rPr>
        <w:t>n</w:t>
      </w:r>
      <w:r>
        <w:rPr>
          <w:spacing w:val="-3"/>
        </w:rPr>
        <w:t>g</w:t>
      </w:r>
      <w:r>
        <w:t>, or s</w:t>
      </w:r>
      <w:r>
        <w:rPr>
          <w:spacing w:val="-2"/>
        </w:rPr>
        <w:t>e</w:t>
      </w:r>
      <w:r>
        <w:t>tti</w:t>
      </w:r>
      <w:r>
        <w:rPr>
          <w:spacing w:val="2"/>
        </w:rPr>
        <w:t>n</w:t>
      </w:r>
      <w:r>
        <w:t>g</w:t>
      </w:r>
      <w:r>
        <w:rPr>
          <w:spacing w:val="2"/>
        </w:rPr>
        <w:t xml:space="preserve"> </w:t>
      </w:r>
      <w:r>
        <w:rPr>
          <w:spacing w:val="-1"/>
        </w:rPr>
        <w:t>-</w:t>
      </w:r>
      <w:r>
        <w:t>out of the</w:t>
      </w:r>
      <w:r>
        <w:rPr>
          <w:spacing w:val="-1"/>
        </w:rPr>
        <w:t xml:space="preserve"> </w:t>
      </w:r>
      <w:r>
        <w:t>wo</w:t>
      </w:r>
      <w:r>
        <w:rPr>
          <w:spacing w:val="-2"/>
        </w:rPr>
        <w:t>r</w:t>
      </w:r>
      <w:r>
        <w:t>k.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5"/>
        <w:jc w:val="both"/>
      </w:pPr>
      <w:r>
        <w:t>The</w:t>
      </w:r>
      <w:r>
        <w:rPr>
          <w:spacing w:val="29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sole</w:t>
      </w:r>
      <w:r>
        <w:rPr>
          <w:spacing w:val="2"/>
        </w:rPr>
        <w:t>l</w:t>
      </w:r>
      <w:r>
        <w:t>y</w:t>
      </w:r>
      <w:r>
        <w:rPr>
          <w:spacing w:val="26"/>
        </w:rPr>
        <w:t xml:space="preserve"> </w:t>
      </w:r>
      <w:r>
        <w:t>r</w:t>
      </w:r>
      <w:r>
        <w:rPr>
          <w:spacing w:val="-2"/>
        </w:rPr>
        <w:t>e</w:t>
      </w:r>
      <w:r>
        <w:t>sponsible</w:t>
      </w:r>
      <w:r>
        <w:rPr>
          <w:spacing w:val="30"/>
        </w:rPr>
        <w:t xml:space="preserve"> </w:t>
      </w:r>
      <w:r>
        <w:t>for</w:t>
      </w:r>
      <w:r>
        <w:rPr>
          <w:spacing w:val="29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0"/>
        </w:rPr>
        <w:t xml:space="preserve"> </w:t>
      </w:r>
      <w:r>
        <w:t>mainten</w:t>
      </w:r>
      <w:r>
        <w:rPr>
          <w:spacing w:val="-2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30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30"/>
        </w:rPr>
        <w:t xml:space="preserve"> </w:t>
      </w:r>
      <w:r>
        <w:t>instrum</w:t>
      </w:r>
      <w:r>
        <w:rPr>
          <w:spacing w:val="-2"/>
        </w:rPr>
        <w:t>e</w:t>
      </w:r>
      <w:r>
        <w:t>nts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t>sure</w:t>
      </w:r>
      <w:r>
        <w:rPr>
          <w:spacing w:val="10"/>
        </w:rPr>
        <w:t xml:space="preserve"> </w:t>
      </w:r>
      <w:r>
        <w:t>th</w:t>
      </w:r>
      <w:r>
        <w:rPr>
          <w:spacing w:val="4"/>
        </w:rPr>
        <w:t>e</w:t>
      </w:r>
      <w:r>
        <w:t>y</w:t>
      </w:r>
      <w:r>
        <w:rPr>
          <w:spacing w:val="6"/>
        </w:rPr>
        <w:t xml:space="preserve"> </w:t>
      </w:r>
      <w:r>
        <w:rPr>
          <w:spacing w:val="1"/>
        </w:rPr>
        <w:t>a</w:t>
      </w:r>
      <w:r>
        <w:t>r</w:t>
      </w:r>
      <w:r>
        <w:rPr>
          <w:spacing w:val="-2"/>
        </w:rPr>
        <w:t>e</w:t>
      </w:r>
      <w:r>
        <w:t>,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times,</w:t>
      </w:r>
      <w:r>
        <w:rPr>
          <w:spacing w:val="11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rPr>
          <w:spacing w:val="-3"/>
        </w:rPr>
        <w:t>g</w:t>
      </w:r>
      <w:r>
        <w:t>ood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e</w:t>
      </w:r>
      <w:r>
        <w:t>p</w:t>
      </w:r>
      <w:r>
        <w:rPr>
          <w:spacing w:val="-1"/>
        </w:rPr>
        <w:t>a</w:t>
      </w:r>
      <w:r>
        <w:rPr>
          <w:spacing w:val="2"/>
        </w:rPr>
        <w:t>i</w:t>
      </w:r>
      <w:r>
        <w:t>r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djustment.</w:t>
      </w:r>
      <w:r>
        <w:rPr>
          <w:spacing w:val="11"/>
        </w:rPr>
        <w:t xml:space="preserve"> </w:t>
      </w:r>
      <w:r>
        <w:t xml:space="preserve">All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12"/>
        </w:rPr>
        <w:t xml:space="preserve"> </w:t>
      </w:r>
      <w:r>
        <w:t>other</w:t>
      </w:r>
      <w:r>
        <w:rPr>
          <w:spacing w:val="10"/>
        </w:rPr>
        <w:t xml:space="preserve"> </w:t>
      </w:r>
      <w:r>
        <w:t>than</w:t>
      </w:r>
      <w:r>
        <w:rPr>
          <w:spacing w:val="1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nd</w:t>
      </w:r>
      <w:r>
        <w:rPr>
          <w:spacing w:val="-1"/>
        </w:rPr>
        <w:t>a</w:t>
      </w:r>
      <w:r>
        <w:t>ble</w:t>
      </w:r>
      <w:r>
        <w:rPr>
          <w:spacing w:val="11"/>
        </w:rPr>
        <w:t xml:space="preserve"> </w:t>
      </w:r>
      <w:r>
        <w:t>it</w:t>
      </w:r>
      <w:r>
        <w:rPr>
          <w:spacing w:val="-1"/>
        </w:rPr>
        <w:t>e</w:t>
      </w:r>
      <w:r>
        <w:t>ms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>rt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up</w:t>
      </w:r>
      <w:r>
        <w:rPr>
          <w:spacing w:val="2"/>
        </w:rPr>
        <w:t>o</w:t>
      </w:r>
      <w:r>
        <w:t>n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7"/>
        </w:rPr>
        <w:t>l</w:t>
      </w:r>
      <w:r>
        <w:rPr>
          <w:spacing w:val="-1"/>
        </w:rPr>
        <w:t>e</w:t>
      </w:r>
      <w:r>
        <w:t>tion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 wo</w:t>
      </w:r>
      <w:r>
        <w:rPr>
          <w:spacing w:val="-2"/>
        </w:rPr>
        <w:t>r</w:t>
      </w:r>
      <w:r>
        <w:t>ks.</w:t>
      </w:r>
    </w:p>
    <w:p w:rsidR="001527E3" w:rsidRDefault="001527E3">
      <w:pPr>
        <w:pStyle w:val="BodyText"/>
        <w:kinsoku w:val="0"/>
        <w:overflowPunct w:val="0"/>
        <w:spacing w:line="359" w:lineRule="auto"/>
        <w:ind w:right="105"/>
        <w:jc w:val="both"/>
        <w:sectPr w:rsidR="001527E3">
          <w:headerReference w:type="default" r:id="rId172"/>
          <w:pgSz w:w="11900" w:h="16860"/>
          <w:pgMar w:top="940" w:right="980" w:bottom="1160" w:left="1640" w:header="759" w:footer="977" w:gutter="0"/>
          <w:pgNumType w:start="34"/>
          <w:cols w:space="720"/>
          <w:noEndnote/>
        </w:sect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9"/>
        <w:jc w:val="both"/>
      </w:pPr>
      <w:r>
        <w:t>The</w:t>
      </w:r>
      <w:r>
        <w:rPr>
          <w:spacing w:val="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pr</w:t>
      </w:r>
      <w:r>
        <w:rPr>
          <w:spacing w:val="1"/>
        </w:rPr>
        <w:t>o</w:t>
      </w:r>
      <w:r>
        <w:t>vide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r,</w:t>
      </w:r>
      <w:r>
        <w:rPr>
          <w:spacing w:val="6"/>
        </w:rPr>
        <w:t xml:space="preserve"> </w:t>
      </w:r>
      <w:r>
        <w:t>thro</w:t>
      </w:r>
      <w:r>
        <w:rPr>
          <w:spacing w:val="1"/>
        </w:rPr>
        <w:t>u</w:t>
      </w:r>
      <w:r>
        <w:rPr>
          <w:spacing w:val="-3"/>
        </w:rPr>
        <w:t>g</w:t>
      </w:r>
      <w:r>
        <w:t>hout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7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ri</w:t>
      </w:r>
      <w:r>
        <w:rPr>
          <w:spacing w:val="1"/>
        </w:rPr>
        <w:t>o</w:t>
      </w:r>
      <w:r>
        <w:t>d,</w:t>
      </w:r>
      <w:r>
        <w:rPr>
          <w:spacing w:val="6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n</w:t>
      </w:r>
      <w:r>
        <w:rPr>
          <w:spacing w:val="-1"/>
        </w:rPr>
        <w:t>ece</w:t>
      </w:r>
      <w:r>
        <w:t>ssa</w:t>
      </w:r>
      <w:r>
        <w:rPr>
          <w:spacing w:val="3"/>
        </w:rPr>
        <w:t>r</w:t>
      </w:r>
      <w:r>
        <w:t xml:space="preserve">y </w:t>
      </w:r>
      <w:r>
        <w:rPr>
          <w:spacing w:val="-1"/>
        </w:rPr>
        <w:t>a</w:t>
      </w:r>
      <w:r>
        <w:t>ssistants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a</w:t>
      </w:r>
      <w:r>
        <w:t>inm</w:t>
      </w:r>
      <w:r>
        <w:rPr>
          <w:spacing w:val="-1"/>
        </w:rPr>
        <w:t>e</w:t>
      </w:r>
      <w:r>
        <w:t>n</w:t>
      </w:r>
      <w:r>
        <w:rPr>
          <w:spacing w:val="33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ssist</w:t>
      </w:r>
      <w:r>
        <w:rPr>
          <w:spacing w:val="31"/>
        </w:rPr>
        <w:t xml:space="preserve"> </w:t>
      </w:r>
      <w:r>
        <w:t>with</w:t>
      </w:r>
      <w:r>
        <w:rPr>
          <w:spacing w:val="31"/>
        </w:rPr>
        <w:t xml:space="preserve"> </w:t>
      </w:r>
      <w:r>
        <w:t>sur</w:t>
      </w:r>
      <w:r>
        <w:rPr>
          <w:spacing w:val="1"/>
        </w:rPr>
        <w:t>v</w:t>
      </w:r>
      <w:r>
        <w:rPr>
          <w:spacing w:val="3"/>
        </w:rPr>
        <w:t>e</w:t>
      </w:r>
      <w:r>
        <w:rPr>
          <w:spacing w:val="-8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30"/>
        </w:rPr>
        <w:t xml:space="preserve"> </w:t>
      </w:r>
      <w:r>
        <w:t>wo</w:t>
      </w:r>
      <w:r>
        <w:rPr>
          <w:spacing w:val="-2"/>
        </w:rPr>
        <w:t>r</w:t>
      </w:r>
      <w:r>
        <w:t>k.</w:t>
      </w:r>
      <w:r>
        <w:rPr>
          <w:spacing w:val="30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ssistant</w:t>
      </w:r>
      <w:r>
        <w:rPr>
          <w:spacing w:val="31"/>
        </w:rPr>
        <w:t xml:space="preserve"> </w:t>
      </w:r>
      <w:r>
        <w:t>sh</w:t>
      </w:r>
      <w:r>
        <w:rPr>
          <w:spacing w:val="1"/>
        </w:rPr>
        <w:t>a</w:t>
      </w:r>
      <w:r>
        <w:t>ll</w:t>
      </w:r>
      <w:r>
        <w:rPr>
          <w:spacing w:val="31"/>
        </w:rPr>
        <w:t xml:space="preserve"> </w:t>
      </w:r>
      <w:r>
        <w:t>k</w:t>
      </w:r>
      <w:r>
        <w:rPr>
          <w:spacing w:val="-1"/>
        </w:rPr>
        <w:t>ee</w:t>
      </w:r>
      <w:r>
        <w:t>p</w:t>
      </w:r>
      <w:r>
        <w:rPr>
          <w:spacing w:val="30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surv</w:t>
      </w:r>
      <w:r>
        <w:rPr>
          <w:spacing w:val="3"/>
        </w:rPr>
        <w:t>e</w:t>
      </w:r>
      <w:r>
        <w:t xml:space="preserve">y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 xml:space="preserve">nt in </w:t>
      </w:r>
      <w:r>
        <w:rPr>
          <w:spacing w:val="-3"/>
        </w:rPr>
        <w:t>g</w:t>
      </w:r>
      <w:r>
        <w:t>ood o</w:t>
      </w:r>
      <w:r>
        <w:rPr>
          <w:spacing w:val="-1"/>
        </w:rPr>
        <w:t>r</w:t>
      </w:r>
      <w:r>
        <w:rPr>
          <w:spacing w:val="2"/>
        </w:rPr>
        <w:t>d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5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49" name="Picture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1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  </w:t>
      </w:r>
      <w:bookmarkStart w:id="55" w:name="bookmark54"/>
      <w:bookmarkEnd w:id="55"/>
      <w:r w:rsidR="001527E3">
        <w:rPr>
          <w:b/>
          <w:bCs/>
          <w:position w:val="1"/>
          <w:sz w:val="26"/>
          <w:szCs w:val="26"/>
        </w:rPr>
        <w:t>Laborat</w:t>
      </w:r>
      <w:r w:rsidR="001527E3">
        <w:rPr>
          <w:b/>
          <w:bCs/>
          <w:spacing w:val="2"/>
          <w:position w:val="1"/>
          <w:sz w:val="26"/>
          <w:szCs w:val="26"/>
        </w:rPr>
        <w:t>o</w:t>
      </w:r>
      <w:r w:rsidR="001527E3">
        <w:rPr>
          <w:b/>
          <w:bCs/>
          <w:position w:val="1"/>
          <w:sz w:val="26"/>
          <w:szCs w:val="26"/>
        </w:rPr>
        <w:t>ry</w:t>
      </w:r>
      <w:r w:rsidR="001527E3">
        <w:rPr>
          <w:b/>
          <w:bCs/>
          <w:spacing w:val="-11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and</w:t>
      </w:r>
      <w:r w:rsidR="001527E3">
        <w:rPr>
          <w:b/>
          <w:bCs/>
          <w:spacing w:val="-13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La</w:t>
      </w:r>
      <w:r w:rsidR="001527E3">
        <w:rPr>
          <w:b/>
          <w:bCs/>
          <w:spacing w:val="1"/>
          <w:position w:val="1"/>
          <w:sz w:val="26"/>
          <w:szCs w:val="26"/>
        </w:rPr>
        <w:t>b</w:t>
      </w:r>
      <w:r w:rsidR="001527E3">
        <w:rPr>
          <w:b/>
          <w:bCs/>
          <w:position w:val="1"/>
          <w:sz w:val="26"/>
          <w:szCs w:val="26"/>
        </w:rPr>
        <w:t>oratory</w:t>
      </w:r>
      <w:r w:rsidR="001527E3">
        <w:rPr>
          <w:b/>
          <w:bCs/>
          <w:spacing w:val="-11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Testing</w:t>
      </w:r>
    </w:p>
    <w:p w:rsidR="001527E3" w:rsidRDefault="001527E3">
      <w:pPr>
        <w:kinsoku w:val="0"/>
        <w:overflowPunct w:val="0"/>
        <w:spacing w:before="10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 w:rsidP="00047DF1">
      <w:pPr>
        <w:pStyle w:val="Heading4"/>
        <w:numPr>
          <w:ilvl w:val="2"/>
          <w:numId w:val="57"/>
        </w:numPr>
        <w:tabs>
          <w:tab w:val="left" w:pos="1259"/>
        </w:tabs>
        <w:kinsoku w:val="0"/>
        <w:overflowPunct w:val="0"/>
        <w:spacing w:before="67"/>
        <w:ind w:left="1259"/>
        <w:rPr>
          <w:b w:val="0"/>
          <w:bCs w:val="0"/>
        </w:rPr>
      </w:pPr>
      <w:bookmarkStart w:id="56" w:name="bookmark55"/>
      <w:bookmarkEnd w:id="56"/>
      <w:r>
        <w:t>De</w:t>
      </w:r>
      <w:r>
        <w:rPr>
          <w:spacing w:val="-2"/>
        </w:rPr>
        <w:t>s</w:t>
      </w:r>
      <w:r>
        <w:rPr>
          <w:spacing w:val="1"/>
        </w:rPr>
        <w:t>c</w:t>
      </w:r>
      <w:r>
        <w:t>ription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10"/>
        <w:jc w:val="both"/>
      </w:pPr>
      <w:r>
        <w:t>T</w:t>
      </w:r>
      <w:r>
        <w:rPr>
          <w:spacing w:val="-2"/>
        </w:rPr>
        <w:t>e</w:t>
      </w:r>
      <w:r>
        <w:t>sting</w:t>
      </w:r>
      <w:r>
        <w:rPr>
          <w:spacing w:val="11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ted</w:t>
      </w:r>
      <w:r>
        <w:rPr>
          <w:spacing w:val="13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</w:t>
      </w:r>
      <w:r>
        <w:t>ri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t>out</w:t>
      </w:r>
      <w:r>
        <w:rPr>
          <w:spacing w:val="14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1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site</w:t>
      </w:r>
      <w:r>
        <w:rPr>
          <w:spacing w:val="13"/>
        </w:rPr>
        <w:t xml:space="preserve"> </w:t>
      </w:r>
      <w:r>
        <w:t>labo</w:t>
      </w:r>
      <w:r>
        <w:rPr>
          <w:spacing w:val="-2"/>
        </w:rPr>
        <w:t>r</w:t>
      </w:r>
      <w:r>
        <w:rPr>
          <w:spacing w:val="-1"/>
        </w:rPr>
        <w:t>a</w:t>
      </w:r>
      <w:r>
        <w:t>to</w:t>
      </w:r>
      <w:r>
        <w:rPr>
          <w:spacing w:val="4"/>
        </w:rPr>
        <w:t>r</w:t>
      </w:r>
      <w:r>
        <w:t>y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t>stablish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llo</w:t>
      </w:r>
      <w:r>
        <w:rPr>
          <w:spacing w:val="-1"/>
        </w:rPr>
        <w:t>ca</w:t>
      </w:r>
      <w:r>
        <w:t>ted</w:t>
      </w:r>
      <w:r>
        <w:rPr>
          <w:spacing w:val="1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</w:t>
      </w:r>
      <w:r>
        <w:t>lusiv</w:t>
      </w:r>
      <w:r>
        <w:rPr>
          <w:spacing w:val="-1"/>
        </w:rPr>
        <w:t>e</w:t>
      </w:r>
      <w:r>
        <w:rPr>
          <w:spacing w:val="2"/>
        </w:rPr>
        <w:t>l</w:t>
      </w:r>
      <w:r>
        <w:t>y</w:t>
      </w:r>
      <w:r>
        <w:rPr>
          <w:spacing w:val="11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t>that</w:t>
      </w:r>
      <w:r>
        <w:rPr>
          <w:spacing w:val="17"/>
        </w:rPr>
        <w:t xml:space="preserve"> </w:t>
      </w:r>
      <w:r>
        <w:t>purp</w:t>
      </w:r>
      <w:r>
        <w:rPr>
          <w:spacing w:val="-1"/>
        </w:rPr>
        <w:t>o</w:t>
      </w:r>
      <w:r>
        <w:rPr>
          <w:spacing w:val="2"/>
        </w:rPr>
        <w:t>s</w:t>
      </w:r>
      <w:r>
        <w:rPr>
          <w:spacing w:val="-1"/>
        </w:rPr>
        <w:t>e</w:t>
      </w:r>
      <w:r>
        <w:t>;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tes</w:t>
      </w:r>
      <w:r>
        <w:rPr>
          <w:spacing w:val="2"/>
        </w:rPr>
        <w:t>t</w:t>
      </w:r>
      <w:r>
        <w:t>ing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r</w:t>
      </w:r>
      <w:r>
        <w:rPr>
          <w:spacing w:val="-2"/>
        </w:rPr>
        <w:t>r</w:t>
      </w:r>
      <w:r>
        <w:t>ied</w:t>
      </w:r>
      <w:r>
        <w:rPr>
          <w:spacing w:val="13"/>
        </w:rPr>
        <w:t xml:space="preserve"> </w:t>
      </w:r>
      <w:r>
        <w:t>out</w:t>
      </w:r>
      <w:r>
        <w:rPr>
          <w:spacing w:val="14"/>
        </w:rPr>
        <w:t xml:space="preserve"> </w:t>
      </w:r>
      <w:r>
        <w:rPr>
          <w:spacing w:val="2"/>
        </w:rPr>
        <w:t>u</w:t>
      </w:r>
      <w:r>
        <w:t>nd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di</w:t>
      </w:r>
      <w:r>
        <w:rPr>
          <w:spacing w:val="1"/>
        </w:rPr>
        <w:t>r</w:t>
      </w:r>
      <w:r>
        <w:rPr>
          <w:spacing w:val="-1"/>
        </w:rPr>
        <w:t>ec</w:t>
      </w:r>
      <w:r>
        <w:t xml:space="preserve">tion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sup</w:t>
      </w:r>
      <w:r>
        <w:rPr>
          <w:spacing w:val="-1"/>
        </w:rPr>
        <w:t>e</w:t>
      </w:r>
      <w:r>
        <w:t>rvision</w:t>
      </w:r>
      <w:r>
        <w:rPr>
          <w:spacing w:val="9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8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1"/>
        </w:rPr>
        <w:t>E</w:t>
      </w:r>
      <w: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-2"/>
        </w:rPr>
        <w:t>’</w:t>
      </w:r>
      <w:r>
        <w:t>s</w:t>
      </w:r>
      <w:r>
        <w:rPr>
          <w:spacing w:val="9"/>
        </w:rPr>
        <w:t xml:space="preserve"> </w:t>
      </w:r>
      <w:r>
        <w:t>s</w:t>
      </w:r>
      <w:r>
        <w:rPr>
          <w:spacing w:val="2"/>
        </w:rPr>
        <w:t>t</w:t>
      </w:r>
      <w:r>
        <w:rPr>
          <w:spacing w:val="-1"/>
        </w:rPr>
        <w:t>a</w:t>
      </w:r>
      <w:r>
        <w:rPr>
          <w:spacing w:val="1"/>
        </w:rPr>
        <w:t>f</w:t>
      </w:r>
      <w:r>
        <w:t>f.</w:t>
      </w:r>
      <w:r>
        <w:rPr>
          <w:spacing w:val="10"/>
        </w:rPr>
        <w:t xml:space="preserve"> </w:t>
      </w:r>
      <w:r>
        <w:t>All</w:t>
      </w:r>
      <w:r>
        <w:rPr>
          <w:spacing w:val="9"/>
        </w:rPr>
        <w:t xml:space="preserve"> </w:t>
      </w:r>
      <w:r>
        <w:t>tests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p</w:t>
      </w:r>
      <w:r>
        <w:rPr>
          <w:spacing w:val="1"/>
        </w:rPr>
        <w:t>e</w:t>
      </w:r>
      <w:r>
        <w:t>r</w:t>
      </w:r>
      <w:r>
        <w:rPr>
          <w:spacing w:val="-2"/>
        </w:rPr>
        <w:t>f</w:t>
      </w:r>
      <w:r>
        <w:t>ormed</w:t>
      </w:r>
      <w:r>
        <w:rPr>
          <w:spacing w:val="9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str</w:t>
      </w:r>
      <w:r>
        <w:rPr>
          <w:spacing w:val="2"/>
        </w:rPr>
        <w:t>i</w:t>
      </w:r>
      <w:r>
        <w:rPr>
          <w:spacing w:val="-1"/>
        </w:rPr>
        <w:t>c</w:t>
      </w:r>
      <w:r>
        <w:t>t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ord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10"/>
        </w:rPr>
        <w:t xml:space="preserve"> </w:t>
      </w:r>
      <w:r>
        <w:t xml:space="preserve">with the </w:t>
      </w:r>
      <w:r>
        <w:rPr>
          <w:spacing w:val="-2"/>
        </w:rPr>
        <w:t>a</w:t>
      </w:r>
      <w:r>
        <w:t>ppro</w:t>
      </w:r>
      <w:r>
        <w:rPr>
          <w:spacing w:val="-1"/>
        </w:rPr>
        <w:t>p</w:t>
      </w:r>
      <w:r>
        <w:t>ri</w:t>
      </w:r>
      <w:r>
        <w:rPr>
          <w:spacing w:val="-2"/>
        </w:rPr>
        <w:t>a</w:t>
      </w:r>
      <w:r>
        <w:rPr>
          <w:spacing w:val="2"/>
        </w:rPr>
        <w:t>t</w:t>
      </w:r>
      <w:r>
        <w:t>e</w:t>
      </w:r>
      <w:r>
        <w:rPr>
          <w:spacing w:val="-1"/>
        </w:rPr>
        <w:t xml:space="preserve"> </w:t>
      </w:r>
      <w:r>
        <w:t>British S</w:t>
      </w:r>
      <w:r>
        <w:rPr>
          <w:spacing w:val="-2"/>
        </w:rPr>
        <w:t>t</w:t>
      </w:r>
      <w:r>
        <w:rPr>
          <w:spacing w:val="-1"/>
        </w:rPr>
        <w:t>a</w:t>
      </w:r>
      <w:r>
        <w:t>nd</w:t>
      </w:r>
      <w:r>
        <w:rPr>
          <w:spacing w:val="-1"/>
        </w:rPr>
        <w:t>a</w:t>
      </w:r>
      <w:r>
        <w:t>rds or</w:t>
      </w:r>
      <w:r>
        <w:rPr>
          <w:spacing w:val="-2"/>
        </w:rPr>
        <w:t xml:space="preserve"> </w:t>
      </w:r>
      <w:r>
        <w:t>ot</w:t>
      </w:r>
      <w:r>
        <w:rPr>
          <w:spacing w:val="2"/>
        </w:rPr>
        <w:t>h</w:t>
      </w:r>
      <w:r>
        <w:rPr>
          <w:spacing w:val="-1"/>
        </w:rPr>
        <w:t>e</w:t>
      </w:r>
      <w:r>
        <w:t>r st</w:t>
      </w:r>
      <w:r>
        <w:rPr>
          <w:spacing w:val="-1"/>
        </w:rPr>
        <w:t>a</w:t>
      </w:r>
      <w:r>
        <w:t>nd</w:t>
      </w:r>
      <w:r>
        <w:rPr>
          <w:spacing w:val="1"/>
        </w:rPr>
        <w:t>a</w:t>
      </w:r>
      <w:r>
        <w:t>r</w:t>
      </w:r>
      <w:r>
        <w:rPr>
          <w:spacing w:val="1"/>
        </w:rPr>
        <w:t>d</w:t>
      </w:r>
      <w:r>
        <w:t xml:space="preserve">s </w:t>
      </w:r>
      <w:r>
        <w:rPr>
          <w:spacing w:val="-1"/>
        </w:rPr>
        <w:t>a</w:t>
      </w:r>
      <w:r>
        <w:t xml:space="preserve">s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>n</w:t>
      </w:r>
      <w:r>
        <w:t>gine</w:t>
      </w:r>
      <w:r>
        <w:rPr>
          <w:spacing w:val="-2"/>
        </w:rPr>
        <w:t>e</w:t>
      </w:r>
      <w:r>
        <w:t>r.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A</w:t>
      </w:r>
      <w:r>
        <w:rPr>
          <w:spacing w:val="1"/>
        </w:rPr>
        <w:t>n</w:t>
      </w:r>
      <w:r>
        <w:t>y</w:t>
      </w:r>
      <w:r>
        <w:rPr>
          <w:spacing w:val="6"/>
        </w:rPr>
        <w:t xml:space="preserve"> </w:t>
      </w:r>
      <w:r>
        <w:t>testi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t>r</w:t>
      </w:r>
      <w:r>
        <w:rPr>
          <w:spacing w:val="-2"/>
        </w:rPr>
        <w:t>e</w:t>
      </w:r>
      <w:r>
        <w:t>lati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t</w:t>
      </w:r>
      <w:r>
        <w:rPr>
          <w:spacing w:val="-2"/>
        </w:rPr>
        <w:t>h</w:t>
      </w:r>
      <w:r>
        <w:t>e</w:t>
      </w:r>
      <w:r>
        <w:rPr>
          <w:spacing w:val="10"/>
        </w:rPr>
        <w:t xml:space="preserve"> </w:t>
      </w:r>
      <w:r>
        <w:rPr>
          <w:spacing w:val="1"/>
        </w:rPr>
        <w:t>W</w:t>
      </w:r>
      <w:r>
        <w:t>orks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6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11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11"/>
        </w:rPr>
        <w:t xml:space="preserve"> </w:t>
      </w:r>
      <w:r>
        <w:rPr>
          <w:spacing w:val="-1"/>
        </w:rPr>
        <w:t>ca</w:t>
      </w:r>
      <w:r>
        <w:t>n</w:t>
      </w:r>
      <w:r>
        <w:rPr>
          <w:spacing w:val="2"/>
        </w:rPr>
        <w:t>n</w:t>
      </w:r>
      <w:r>
        <w:t>ot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rPr>
          <w:spacing w:val="5"/>
        </w:rPr>
        <w:t>a</w:t>
      </w:r>
      <w:r>
        <w:t>r</w:t>
      </w:r>
      <w:r>
        <w:rPr>
          <w:spacing w:val="-2"/>
        </w:rPr>
        <w:t>r</w:t>
      </w:r>
      <w:r>
        <w:t>ied</w:t>
      </w:r>
      <w:r>
        <w:rPr>
          <w:spacing w:val="11"/>
        </w:rPr>
        <w:t xml:space="preserve"> </w:t>
      </w:r>
      <w:r>
        <w:t>out</w:t>
      </w:r>
      <w:r>
        <w:rPr>
          <w:spacing w:val="12"/>
        </w:rPr>
        <w:t xml:space="preserve"> </w:t>
      </w:r>
      <w:r>
        <w:t>in the</w:t>
      </w:r>
      <w:r>
        <w:rPr>
          <w:spacing w:val="11"/>
        </w:rPr>
        <w:t xml:space="preserve"> </w:t>
      </w:r>
      <w:r>
        <w:t>site</w:t>
      </w:r>
      <w:r>
        <w:rPr>
          <w:spacing w:val="10"/>
        </w:rPr>
        <w:t xml:space="preserve"> </w:t>
      </w:r>
      <w:r>
        <w:t>labo</w:t>
      </w:r>
      <w:r>
        <w:rPr>
          <w:spacing w:val="-2"/>
        </w:rPr>
        <w:t>r</w:t>
      </w:r>
      <w:r>
        <w:rPr>
          <w:spacing w:val="-1"/>
        </w:rPr>
        <w:t>a</w:t>
      </w:r>
      <w:r>
        <w:t>to</w:t>
      </w:r>
      <w:r>
        <w:rPr>
          <w:spacing w:val="3"/>
        </w:rPr>
        <w:t>r</w:t>
      </w:r>
      <w:r>
        <w:t>y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-2"/>
        </w:rPr>
        <w:t>r</w:t>
      </w:r>
      <w:r>
        <w:t>ied</w:t>
      </w:r>
      <w:r>
        <w:rPr>
          <w:spacing w:val="11"/>
        </w:rPr>
        <w:t xml:space="preserve"> </w:t>
      </w:r>
      <w:r>
        <w:t>out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-1"/>
        </w:rPr>
        <w:t>’</w:t>
      </w:r>
      <w:r>
        <w:t>s</w:t>
      </w:r>
      <w:r>
        <w:rPr>
          <w:spacing w:val="1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,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11"/>
        </w:rPr>
        <w:t xml:space="preserve"> </w:t>
      </w:r>
      <w:r>
        <w:t>indep</w:t>
      </w:r>
      <w:r>
        <w:rPr>
          <w:spacing w:val="-2"/>
        </w:rPr>
        <w:t>e</w:t>
      </w:r>
      <w:r>
        <w:t>nd</w:t>
      </w:r>
      <w:r>
        <w:rPr>
          <w:spacing w:val="-1"/>
        </w:rPr>
        <w:t>e</w:t>
      </w:r>
      <w:r>
        <w:t>nt labo</w:t>
      </w:r>
      <w:r>
        <w:rPr>
          <w:spacing w:val="-2"/>
        </w:rPr>
        <w:t>r</w:t>
      </w:r>
      <w:r>
        <w:rPr>
          <w:spacing w:val="-1"/>
        </w:rPr>
        <w:t>a</w:t>
      </w:r>
      <w:r>
        <w:t>to</w:t>
      </w:r>
      <w:r>
        <w:rPr>
          <w:spacing w:val="4"/>
        </w:rPr>
        <w:t>r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ee</w:t>
      </w:r>
      <w:r>
        <w:t>r.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t>The</w:t>
      </w:r>
      <w:r>
        <w:rPr>
          <w:spacing w:val="12"/>
        </w:rPr>
        <w:t xml:space="preserve"> </w:t>
      </w:r>
      <w:r>
        <w:t>provision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labor</w:t>
      </w:r>
      <w:r>
        <w:rPr>
          <w:spacing w:val="-1"/>
        </w:rPr>
        <w:t>a</w:t>
      </w:r>
      <w:r>
        <w:rPr>
          <w:spacing w:val="2"/>
        </w:rPr>
        <w:t>t</w:t>
      </w:r>
      <w:r>
        <w:t>o</w:t>
      </w:r>
      <w:r>
        <w:rPr>
          <w:spacing w:val="1"/>
        </w:rPr>
        <w:t>r</w:t>
      </w:r>
      <w:r>
        <w:t>y</w:t>
      </w:r>
      <w:r>
        <w:rPr>
          <w:spacing w:val="11"/>
        </w:rPr>
        <w:t xml:space="preserve"> </w:t>
      </w:r>
      <w:r>
        <w:t>f</w:t>
      </w:r>
      <w:r>
        <w:rPr>
          <w:spacing w:val="-2"/>
        </w:rPr>
        <w:t>a</w:t>
      </w:r>
      <w:r>
        <w:rPr>
          <w:spacing w:val="-1"/>
        </w:rPr>
        <w:t>c</w:t>
      </w:r>
      <w:r>
        <w:t>ilities</w:t>
      </w:r>
      <w:r>
        <w:rPr>
          <w:spacing w:val="13"/>
        </w:rPr>
        <w:t xml:space="preserve"> </w:t>
      </w:r>
      <w:r>
        <w:t>on</w:t>
      </w:r>
      <w:r>
        <w:rPr>
          <w:spacing w:val="14"/>
        </w:rPr>
        <w:t xml:space="preserve"> </w:t>
      </w:r>
      <w:r>
        <w:t>sit</w:t>
      </w:r>
      <w:r>
        <w:rPr>
          <w:spacing w:val="-1"/>
        </w:rPr>
        <w:t>e</w:t>
      </w:r>
      <w:r>
        <w:t>,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rPr>
          <w:spacing w:val="2"/>
        </w:rPr>
        <w:t>s</w:t>
      </w:r>
      <w: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d,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no</w:t>
      </w:r>
      <w:r>
        <w:rPr>
          <w:spacing w:val="14"/>
        </w:rPr>
        <w:t xml:space="preserve"> </w:t>
      </w:r>
      <w:r>
        <w:rPr>
          <w:spacing w:val="1"/>
        </w:rPr>
        <w:t>w</w:t>
      </w:r>
      <w:r>
        <w:rPr>
          <w:spacing w:val="3"/>
        </w:rPr>
        <w:t>a</w:t>
      </w:r>
      <w:r>
        <w:t>y</w:t>
      </w:r>
      <w:r>
        <w:rPr>
          <w:spacing w:val="11"/>
        </w:rPr>
        <w:t xml:space="preserve"> </w:t>
      </w:r>
      <w:r>
        <w:t>r</w:t>
      </w:r>
      <w:r>
        <w:rPr>
          <w:spacing w:val="-2"/>
        </w:rPr>
        <w:t>e</w:t>
      </w:r>
      <w:r>
        <w:t>li</w:t>
      </w:r>
      <w:r>
        <w:rPr>
          <w:spacing w:val="-1"/>
        </w:rPr>
        <w:t>e</w:t>
      </w:r>
      <w:r>
        <w:t>ve</w:t>
      </w:r>
      <w:r>
        <w:rPr>
          <w:spacing w:val="13"/>
        </w:rPr>
        <w:t xml:space="preserve"> </w:t>
      </w:r>
      <w:r>
        <w:t>Contra</w:t>
      </w:r>
      <w:r>
        <w:rPr>
          <w:spacing w:val="-1"/>
        </w:rPr>
        <w:t>c</w:t>
      </w:r>
      <w:r>
        <w:t>tor 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r</w:t>
      </w:r>
      <w:r>
        <w:rPr>
          <w:spacing w:val="-1"/>
        </w:rPr>
        <w:t>e</w:t>
      </w:r>
      <w:r>
        <w:t>sponsibili</w:t>
      </w:r>
      <w:r>
        <w:rPr>
          <w:spacing w:val="3"/>
        </w:rPr>
        <w:t>t</w:t>
      </w:r>
      <w:r>
        <w:t>y</w:t>
      </w:r>
      <w:r>
        <w:rPr>
          <w:spacing w:val="57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t>providing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dditional</w:t>
      </w:r>
      <w:r>
        <w:rPr>
          <w:spacing w:val="2"/>
        </w:rPr>
        <w:t xml:space="preserve"> </w:t>
      </w:r>
      <w:r>
        <w:t>l</w:t>
      </w:r>
      <w:r>
        <w:rPr>
          <w:spacing w:val="1"/>
        </w:rPr>
        <w:t>a</w:t>
      </w:r>
      <w:r>
        <w:t>bor</w:t>
      </w:r>
      <w:r>
        <w:rPr>
          <w:spacing w:val="-2"/>
        </w:rPr>
        <w:t>a</w:t>
      </w:r>
      <w:r>
        <w:t>t</w:t>
      </w:r>
      <w:r>
        <w:rPr>
          <w:spacing w:val="1"/>
        </w:rPr>
        <w:t>o</w:t>
      </w:r>
      <w:r>
        <w:rPr>
          <w:spacing w:val="4"/>
        </w:rPr>
        <w:t>r</w:t>
      </w:r>
      <w:r>
        <w:t>y</w:t>
      </w:r>
      <w:r>
        <w:rPr>
          <w:spacing w:val="57"/>
        </w:rPr>
        <w:t xml:space="preserve"> </w:t>
      </w:r>
      <w:r>
        <w:t>sp</w:t>
      </w:r>
      <w:r>
        <w:rPr>
          <w:spacing w:val="1"/>
        </w:rPr>
        <w:t>a</w:t>
      </w:r>
      <w:r>
        <w:rPr>
          <w:spacing w:val="-1"/>
        </w:rPr>
        <w:t>c</w:t>
      </w:r>
      <w:r>
        <w:t>e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tes</w:t>
      </w:r>
      <w:r>
        <w:rPr>
          <w:spacing w:val="2"/>
        </w:rPr>
        <w:t>t</w:t>
      </w:r>
      <w:r>
        <w:t xml:space="preserve">ing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s n</w:t>
      </w:r>
      <w:r>
        <w:rPr>
          <w:spacing w:val="-1"/>
        </w:rPr>
        <w:t>ece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-6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or</w:t>
      </w:r>
      <w:r>
        <w:rPr>
          <w:spacing w:val="1"/>
        </w:rPr>
        <w:t>d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trol</w:t>
      </w:r>
      <w:r>
        <w:rPr>
          <w:spacing w:val="2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"/>
        </w:rPr>
        <w:t xml:space="preserve"> </w:t>
      </w:r>
      <w:r>
        <w:t>m</w:t>
      </w:r>
      <w:r>
        <w:rPr>
          <w:spacing w:val="-2"/>
        </w:rPr>
        <w:t>i</w:t>
      </w:r>
      <w:r>
        <w:rPr>
          <w:spacing w:val="2"/>
        </w:rPr>
        <w:t>x</w:t>
      </w:r>
      <w:r>
        <w:t>ing plants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lse</w:t>
      </w:r>
      <w:r>
        <w:rPr>
          <w:spacing w:val="-1"/>
        </w:rPr>
        <w:t>w</w:t>
      </w:r>
      <w:r>
        <w:t>h</w:t>
      </w:r>
      <w:r>
        <w:rPr>
          <w:spacing w:val="-1"/>
        </w:rPr>
        <w:t>e</w:t>
      </w:r>
      <w:r>
        <w:rPr>
          <w:spacing w:val="1"/>
        </w:rPr>
        <w:t>r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a</w:t>
      </w:r>
      <w:r>
        <w:t>ble</w:t>
      </w:r>
      <w:r>
        <w:rPr>
          <w:spacing w:val="1"/>
        </w:rPr>
        <w:t xml:space="preserve"> </w:t>
      </w:r>
      <w:r>
        <w:t>him</w:t>
      </w:r>
      <w:r>
        <w:rPr>
          <w:spacing w:val="2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ful</w:t>
      </w:r>
      <w:r>
        <w:rPr>
          <w:spacing w:val="-1"/>
        </w:rPr>
        <w:t>f</w:t>
      </w:r>
      <w:r>
        <w:t>il his obli</w:t>
      </w:r>
      <w:r>
        <w:rPr>
          <w:spacing w:val="-3"/>
        </w:rPr>
        <w:t>g</w:t>
      </w:r>
      <w:r>
        <w:rPr>
          <w:spacing w:val="-1"/>
        </w:rPr>
        <w:t>a</w:t>
      </w:r>
      <w:r>
        <w:t>tions und</w:t>
      </w:r>
      <w:r>
        <w:rPr>
          <w:spacing w:val="-1"/>
        </w:rPr>
        <w:t>e</w:t>
      </w:r>
      <w:r>
        <w:t>r 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4"/>
        <w:jc w:val="both"/>
      </w:pPr>
      <w:r>
        <w:rPr>
          <w:spacing w:val="-4"/>
        </w:rPr>
        <w:t>I</w:t>
      </w:r>
      <w:r>
        <w:t>f</w:t>
      </w:r>
      <w:r>
        <w:rPr>
          <w:spacing w:val="37"/>
        </w:rPr>
        <w:t xml:space="preserve"> </w:t>
      </w:r>
      <w:r>
        <w:t>for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30"/>
        </w:rPr>
        <w:t xml:space="preserve"> </w:t>
      </w:r>
      <w:r>
        <w:t>v</w:t>
      </w:r>
      <w:r>
        <w:rPr>
          <w:spacing w:val="-1"/>
        </w:rPr>
        <w:t>e</w:t>
      </w:r>
      <w:r>
        <w:t>rsion</w:t>
      </w:r>
      <w:r>
        <w:rPr>
          <w:spacing w:val="35"/>
        </w:rPr>
        <w:t xml:space="preserve"> </w:t>
      </w:r>
      <w:r>
        <w:t>a</w:t>
      </w:r>
      <w:r>
        <w:rPr>
          <w:spacing w:val="34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a</w:t>
      </w:r>
      <w:r>
        <w:rPr>
          <w:spacing w:val="2"/>
        </w:rPr>
        <w:t>b</w:t>
      </w:r>
      <w:r>
        <w:t>or</w:t>
      </w:r>
      <w:r>
        <w:rPr>
          <w:spacing w:val="-2"/>
        </w:rPr>
        <w:t>a</w:t>
      </w:r>
      <w:r>
        <w:t>to</w:t>
      </w:r>
      <w:r>
        <w:rPr>
          <w:spacing w:val="4"/>
        </w:rPr>
        <w:t>r</w:t>
      </w:r>
      <w:r>
        <w:t>y</w:t>
      </w:r>
      <w:r>
        <w:rPr>
          <w:spacing w:val="30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nnot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s</w:t>
      </w:r>
      <w:r>
        <w:rPr>
          <w:spacing w:val="-1"/>
        </w:rPr>
        <w:t>e</w:t>
      </w:r>
      <w:r>
        <w:t>tup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6"/>
        </w:rPr>
        <w:t xml:space="preserve"> </w:t>
      </w:r>
      <w:r>
        <w:t>sit</w:t>
      </w:r>
      <w:r>
        <w:rPr>
          <w:spacing w:val="-1"/>
        </w:rPr>
        <w:t>e</w:t>
      </w:r>
      <w:r>
        <w:t>,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tests</w:t>
      </w:r>
      <w:r>
        <w:rPr>
          <w:spacing w:val="3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rPr>
          <w:spacing w:val="-3"/>
        </w:rPr>
        <w:t>g</w:t>
      </w:r>
      <w:r>
        <w:t>ot</w:t>
      </w:r>
      <w:r>
        <w:rPr>
          <w:spacing w:val="36"/>
        </w:rPr>
        <w:t xml:space="preserve"> </w:t>
      </w:r>
      <w:r>
        <w:t>done</w:t>
      </w:r>
      <w:r>
        <w:rPr>
          <w:spacing w:val="42"/>
        </w:rPr>
        <w:t xml:space="preserve"> </w:t>
      </w:r>
      <w:r>
        <w:t>in</w:t>
      </w:r>
      <w:r>
        <w:rPr>
          <w:spacing w:val="38"/>
        </w:rPr>
        <w:t xml:space="preserve"> </w:t>
      </w:r>
      <w:r>
        <w:t>a labo</w:t>
      </w:r>
      <w:r>
        <w:rPr>
          <w:spacing w:val="-2"/>
        </w:rPr>
        <w:t>r</w:t>
      </w:r>
      <w:r>
        <w:rPr>
          <w:spacing w:val="-1"/>
        </w:rPr>
        <w:t>a</w:t>
      </w:r>
      <w:r>
        <w:t>to</w:t>
      </w:r>
      <w:r>
        <w:rPr>
          <w:spacing w:val="4"/>
        </w:rPr>
        <w:t>r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ee</w:t>
      </w:r>
      <w:r>
        <w:t>r.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 w:rsidP="00047DF1">
      <w:pPr>
        <w:pStyle w:val="Heading4"/>
        <w:numPr>
          <w:ilvl w:val="2"/>
          <w:numId w:val="57"/>
        </w:numPr>
        <w:tabs>
          <w:tab w:val="left" w:pos="1197"/>
        </w:tabs>
        <w:kinsoku w:val="0"/>
        <w:overflowPunct w:val="0"/>
        <w:ind w:hanging="720"/>
        <w:rPr>
          <w:b w:val="0"/>
          <w:bCs w:val="0"/>
        </w:rPr>
      </w:pPr>
      <w:bookmarkStart w:id="57" w:name="bookmark56"/>
      <w:bookmarkEnd w:id="57"/>
      <w:r>
        <w:rPr>
          <w:spacing w:val="-1"/>
        </w:rPr>
        <w:t>L</w:t>
      </w:r>
      <w:r>
        <w:t>aboratory</w:t>
      </w:r>
      <w:r>
        <w:rPr>
          <w:spacing w:val="-21"/>
        </w:rPr>
        <w:t xml:space="preserve"> </w:t>
      </w:r>
      <w:r>
        <w:rPr>
          <w:spacing w:val="-1"/>
        </w:rPr>
        <w:t>B</w:t>
      </w:r>
      <w:r>
        <w:t>uilding</w:t>
      </w:r>
    </w:p>
    <w:p w:rsidR="001527E3" w:rsidRDefault="001527E3">
      <w:pPr>
        <w:pStyle w:val="BodyText"/>
        <w:kinsoku w:val="0"/>
        <w:overflowPunct w:val="0"/>
        <w:spacing w:before="2" w:line="359" w:lineRule="auto"/>
        <w:ind w:right="108"/>
        <w:jc w:val="both"/>
      </w:pP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pr</w:t>
      </w:r>
      <w:r>
        <w:rPr>
          <w:spacing w:val="1"/>
        </w:rPr>
        <w:t>o</w:t>
      </w:r>
      <w:r>
        <w:t>vide,</w:t>
      </w:r>
      <w:r>
        <w:rPr>
          <w:spacing w:val="1"/>
        </w:rPr>
        <w:t xml:space="preserve"> </w:t>
      </w:r>
      <w:r>
        <w:t>fu</w:t>
      </w:r>
      <w:r>
        <w:rPr>
          <w:spacing w:val="-2"/>
        </w:rPr>
        <w:t>r</w:t>
      </w:r>
      <w:r>
        <w:t>nish,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quip,</w:t>
      </w:r>
      <w:r>
        <w:rPr>
          <w:spacing w:val="2"/>
        </w:rPr>
        <w:t xml:space="preserve"> </w:t>
      </w:r>
      <w:r>
        <w:t>k</w:t>
      </w:r>
      <w:r>
        <w:rPr>
          <w:spacing w:val="-1"/>
        </w:rPr>
        <w:t>ee</w:t>
      </w:r>
      <w:r>
        <w:t>p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maintain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</w:t>
      </w:r>
      <w:r>
        <w:rPr>
          <w:spacing w:val="-2"/>
        </w:rPr>
        <w:t>h</w:t>
      </w:r>
      <w:r>
        <w:t>e</w:t>
      </w:r>
      <w:r>
        <w:rPr>
          <w:spacing w:val="1"/>
        </w:rPr>
        <w:t xml:space="preserve"> </w:t>
      </w:r>
      <w:r>
        <w:t>s</w:t>
      </w:r>
      <w:r>
        <w:rPr>
          <w:spacing w:val="-1"/>
        </w:rPr>
        <w:t>a</w:t>
      </w:r>
      <w:r>
        <w:t>tisf</w:t>
      </w:r>
      <w:r>
        <w:rPr>
          <w:spacing w:val="-2"/>
        </w:rPr>
        <w:t>a</w:t>
      </w:r>
      <w:r>
        <w:rPr>
          <w:spacing w:val="-1"/>
        </w:rPr>
        <w:t>c</w:t>
      </w:r>
      <w:r>
        <w:t>tion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 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27"/>
        </w:rPr>
        <w:t xml:space="preserve"> </w:t>
      </w:r>
      <w:r>
        <w:t>a</w:t>
      </w:r>
      <w:r>
        <w:rPr>
          <w:spacing w:val="27"/>
        </w:rPr>
        <w:t xml:space="preserve"> </w:t>
      </w:r>
      <w:r>
        <w:t>lab</w:t>
      </w:r>
      <w:r>
        <w:rPr>
          <w:spacing w:val="1"/>
        </w:rPr>
        <w:t>o</w:t>
      </w:r>
      <w:r>
        <w:t>r</w:t>
      </w:r>
      <w:r>
        <w:rPr>
          <w:spacing w:val="-2"/>
        </w:rPr>
        <w:t>a</w:t>
      </w:r>
      <w:r>
        <w:t>to</w:t>
      </w:r>
      <w:r>
        <w:rPr>
          <w:spacing w:val="4"/>
        </w:rPr>
        <w:t>r</w:t>
      </w:r>
      <w:r>
        <w:t>y</w:t>
      </w:r>
      <w:r>
        <w:rPr>
          <w:spacing w:val="23"/>
        </w:rPr>
        <w:t xml:space="preserve"> </w:t>
      </w:r>
      <w:r>
        <w:rPr>
          <w:spacing w:val="2"/>
        </w:rPr>
        <w:t>b</w:t>
      </w:r>
      <w:r>
        <w:t>uilding</w:t>
      </w:r>
      <w:r>
        <w:rPr>
          <w:spacing w:val="26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a</w:t>
      </w:r>
      <w:r>
        <w:rPr>
          <w:spacing w:val="27"/>
        </w:rPr>
        <w:t xml:space="preserve"> </w:t>
      </w:r>
      <w:r>
        <w:t>floor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rea</w:t>
      </w:r>
      <w:r>
        <w:rPr>
          <w:spacing w:val="27"/>
        </w:rPr>
        <w:t xml:space="preserve"> </w:t>
      </w:r>
      <w:r>
        <w:rPr>
          <w:spacing w:val="2"/>
        </w:rPr>
        <w:t>n</w:t>
      </w:r>
      <w:r>
        <w:t>ot</w:t>
      </w:r>
      <w:r>
        <w:rPr>
          <w:spacing w:val="29"/>
        </w:rPr>
        <w:t xml:space="preserve"> </w:t>
      </w:r>
      <w:r>
        <w:t>less</w:t>
      </w:r>
      <w:r>
        <w:rPr>
          <w:spacing w:val="28"/>
        </w:rPr>
        <w:t xml:space="preserve"> </w:t>
      </w:r>
      <w:r>
        <w:t>than</w:t>
      </w:r>
      <w:r>
        <w:rPr>
          <w:spacing w:val="28"/>
        </w:rPr>
        <w:t xml:space="preserve"> </w:t>
      </w:r>
      <w:r>
        <w:t>30</w:t>
      </w:r>
      <w:r>
        <w:rPr>
          <w:spacing w:val="34"/>
        </w:rPr>
        <w:t xml:space="preserve"> </w:t>
      </w:r>
      <w:r>
        <w:t>sq.m.</w:t>
      </w:r>
      <w:r>
        <w:rPr>
          <w:spacing w:val="28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building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 pro</w:t>
      </w:r>
      <w:r>
        <w:rPr>
          <w:spacing w:val="-1"/>
        </w:rPr>
        <w:t>v</w:t>
      </w:r>
      <w:r>
        <w:t>ided</w:t>
      </w:r>
      <w:r>
        <w:rPr>
          <w:spacing w:val="6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7"/>
        </w:rPr>
        <w:t xml:space="preserve"> </w:t>
      </w:r>
      <w:r>
        <w:t>pow</w:t>
      </w:r>
      <w:r>
        <w:rPr>
          <w:spacing w:val="-2"/>
        </w:rPr>
        <w:t>e</w:t>
      </w:r>
      <w:r>
        <w:t>r,</w:t>
      </w:r>
      <w:r>
        <w:rPr>
          <w:spacing w:val="6"/>
        </w:rPr>
        <w:t xml:space="preserve"> </w:t>
      </w:r>
      <w:r>
        <w:t>potable</w:t>
      </w:r>
      <w:r>
        <w:rPr>
          <w:spacing w:val="6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,</w:t>
      </w:r>
      <w:r>
        <w:rPr>
          <w:spacing w:val="6"/>
        </w:rPr>
        <w:t xml:space="preserve"> </w:t>
      </w:r>
      <w:r>
        <w:t>d</w:t>
      </w:r>
      <w:r>
        <w:rPr>
          <w:spacing w:val="1"/>
        </w:rPr>
        <w:t>r</w:t>
      </w:r>
      <w:r>
        <w:rPr>
          <w:spacing w:val="-1"/>
        </w:rPr>
        <w:t>a</w:t>
      </w:r>
      <w:r>
        <w:t>in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,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6"/>
        </w:rPr>
        <w:t xml:space="preserve"> </w:t>
      </w:r>
      <w:r>
        <w:t>d</w:t>
      </w:r>
      <w:r>
        <w:rPr>
          <w:spacing w:val="3"/>
        </w:rPr>
        <w:t>a</w:t>
      </w:r>
      <w:r>
        <w:rPr>
          <w:spacing w:val="-5"/>
        </w:rPr>
        <w:t>y</w:t>
      </w:r>
      <w:r>
        <w:t>l</w:t>
      </w:r>
      <w:r>
        <w:rPr>
          <w:spacing w:val="3"/>
        </w:rPr>
        <w:t>i</w:t>
      </w:r>
      <w:r>
        <w:rPr>
          <w:spacing w:val="-3"/>
        </w:rPr>
        <w:t>g</w:t>
      </w:r>
      <w:r>
        <w:t>ht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rtifi</w:t>
      </w:r>
      <w:r>
        <w:rPr>
          <w:spacing w:val="-1"/>
        </w:rPr>
        <w:t>c</w:t>
      </w:r>
      <w:r>
        <w:t>ial li</w:t>
      </w:r>
      <w:r>
        <w:rPr>
          <w:spacing w:val="-3"/>
        </w:rPr>
        <w:t>g</w:t>
      </w:r>
      <w:r>
        <w:t>hti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The</w:t>
      </w:r>
      <w:r>
        <w:rPr>
          <w:spacing w:val="24"/>
        </w:rPr>
        <w:t xml:space="preserve"> </w:t>
      </w:r>
      <w:r>
        <w:rPr>
          <w:spacing w:val="-3"/>
        </w:rPr>
        <w:t>L</w:t>
      </w:r>
      <w:r>
        <w:rPr>
          <w:spacing w:val="-1"/>
        </w:rPr>
        <w:t>a</w:t>
      </w:r>
      <w:r>
        <w:t>bo</w:t>
      </w:r>
      <w:r>
        <w:rPr>
          <w:spacing w:val="1"/>
        </w:rPr>
        <w:t>r</w:t>
      </w:r>
      <w:r>
        <w:rPr>
          <w:spacing w:val="-1"/>
        </w:rPr>
        <w:t>a</w:t>
      </w:r>
      <w:r>
        <w:t>to</w:t>
      </w:r>
      <w:r>
        <w:rPr>
          <w:spacing w:val="4"/>
        </w:rPr>
        <w:t>r</w:t>
      </w:r>
      <w:r>
        <w:t>y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4"/>
        </w:rPr>
        <w:t>l</w:t>
      </w:r>
      <w:r>
        <w:t>y</w:t>
      </w:r>
      <w:r>
        <w:rPr>
          <w:spacing w:val="18"/>
        </w:rPr>
        <w:t xml:space="preserve"> </w:t>
      </w:r>
      <w:r>
        <w:t>sta</w:t>
      </w:r>
      <w:r>
        <w:rPr>
          <w:spacing w:val="1"/>
        </w:rPr>
        <w:t>f</w:t>
      </w:r>
      <w:r>
        <w:t>f</w:t>
      </w:r>
      <w:r>
        <w:rPr>
          <w:spacing w:val="-2"/>
        </w:rPr>
        <w:t>e</w:t>
      </w:r>
      <w:r>
        <w:t>d</w:t>
      </w:r>
      <w:r>
        <w:rPr>
          <w:spacing w:val="23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8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2"/>
        </w:rPr>
        <w:t xml:space="preserve"> </w:t>
      </w:r>
      <w:r>
        <w:rPr>
          <w:spacing w:val="-1"/>
        </w:rPr>
        <w:t>c</w:t>
      </w:r>
      <w:r>
        <w:t>ontra</w:t>
      </w:r>
      <w:r>
        <w:rPr>
          <w:spacing w:val="-1"/>
        </w:rPr>
        <w:t>c</w:t>
      </w:r>
      <w:r>
        <w:t>tor</w:t>
      </w:r>
      <w:r>
        <w:rPr>
          <w:spacing w:val="23"/>
        </w:rPr>
        <w:t xml:space="preserve"> </w:t>
      </w:r>
      <w:r>
        <w:t>with</w:t>
      </w:r>
      <w:r>
        <w:rPr>
          <w:spacing w:val="24"/>
        </w:rPr>
        <w:t xml:space="preserve"> </w:t>
      </w:r>
      <w:r>
        <w:t>mat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ls</w:t>
      </w:r>
      <w:r>
        <w:rPr>
          <w:spacing w:val="24"/>
        </w:rPr>
        <w:t xml:space="preserve"> </w:t>
      </w:r>
      <w:r>
        <w:t>te</w:t>
      </w:r>
      <w:r>
        <w:rPr>
          <w:spacing w:val="-2"/>
        </w:rPr>
        <w:t>c</w:t>
      </w:r>
      <w:r>
        <w:t>hnici</w:t>
      </w:r>
      <w:r>
        <w:rPr>
          <w:spacing w:val="-1"/>
        </w:rPr>
        <w:t>a</w:t>
      </w:r>
      <w:r>
        <w:t>ns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ssistants</w:t>
      </w:r>
      <w:r>
        <w:rPr>
          <w:spacing w:val="3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numb</w:t>
      </w:r>
      <w:r>
        <w:rPr>
          <w:spacing w:val="1"/>
        </w:rPr>
        <w:t>e</w:t>
      </w:r>
      <w:r>
        <w:t>rs</w:t>
      </w:r>
      <w:r>
        <w:rPr>
          <w:spacing w:val="1"/>
        </w:rPr>
        <w:t xml:space="preserve"> </w:t>
      </w:r>
      <w:r>
        <w:t>d</w:t>
      </w:r>
      <w:r>
        <w:rPr>
          <w:spacing w:val="-1"/>
        </w:rPr>
        <w:t>ee</w:t>
      </w:r>
      <w:r>
        <w:rPr>
          <w:spacing w:val="2"/>
        </w:rPr>
        <w:t>m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n</w:t>
      </w:r>
      <w:r>
        <w:rPr>
          <w:spacing w:val="-1"/>
        </w:rPr>
        <w:t>ece</w:t>
      </w:r>
      <w:r>
        <w:t>s</w:t>
      </w:r>
      <w:r>
        <w:rPr>
          <w:spacing w:val="2"/>
        </w:rPr>
        <w:t>s</w:t>
      </w:r>
      <w:r>
        <w:rPr>
          <w:spacing w:val="-1"/>
        </w:rPr>
        <w:t>a</w:t>
      </w:r>
      <w:r>
        <w:rPr>
          <w:spacing w:val="3"/>
        </w:rPr>
        <w:t>r</w:t>
      </w:r>
      <w:r>
        <w:t xml:space="preserve">y </w:t>
      </w:r>
      <w:r>
        <w:rPr>
          <w:spacing w:val="2"/>
        </w:rPr>
        <w:t>b</w:t>
      </w:r>
      <w:r>
        <w:t>y</w:t>
      </w:r>
      <w:r>
        <w:rPr>
          <w:spacing w:val="59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"/>
        </w:rPr>
        <w:t xml:space="preserve"> </w:t>
      </w:r>
      <w:r>
        <w:t>E</w:t>
      </w:r>
      <w:r>
        <w:rPr>
          <w:spacing w:val="3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3"/>
        </w:rPr>
        <w:t xml:space="preserve"> </w:t>
      </w:r>
      <w:r>
        <w:t>so</w:t>
      </w:r>
      <w:r>
        <w:rPr>
          <w:spacing w:val="2"/>
        </w:rPr>
        <w:t xml:space="preserve"> </w:t>
      </w:r>
      <w:r>
        <w:t>that</w:t>
      </w:r>
      <w:r>
        <w:rPr>
          <w:spacing w:val="4"/>
        </w:rPr>
        <w:t xml:space="preserve"> </w:t>
      </w:r>
      <w:r>
        <w:t>no</w:t>
      </w:r>
      <w:r>
        <w:rPr>
          <w:spacing w:val="2"/>
        </w:rPr>
        <w:t xml:space="preserve"> </w:t>
      </w:r>
      <w:r>
        <w:t>int</w:t>
      </w:r>
      <w:r>
        <w:rPr>
          <w:spacing w:val="-1"/>
        </w:rPr>
        <w:t>e</w:t>
      </w:r>
      <w:r>
        <w:rPr>
          <w:spacing w:val="1"/>
        </w:rPr>
        <w:t>r</w:t>
      </w:r>
      <w:r>
        <w:t>ruption</w:t>
      </w:r>
      <w:r>
        <w:rPr>
          <w:spacing w:val="2"/>
        </w:rPr>
        <w:t xml:space="preserve"> </w:t>
      </w:r>
      <w:r>
        <w:t>of unn</w:t>
      </w:r>
      <w:r>
        <w:rPr>
          <w:spacing w:val="-1"/>
        </w:rPr>
        <w:t>ece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11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l</w:t>
      </w:r>
      <w:r>
        <w:rPr>
          <w:spacing w:val="4"/>
        </w:rPr>
        <w:t>a</w:t>
      </w:r>
      <w:r>
        <w:t>y</w:t>
      </w:r>
      <w:r>
        <w:rPr>
          <w:spacing w:val="1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o</w:t>
      </w:r>
      <w:r>
        <w:rPr>
          <w:spacing w:val="-1"/>
        </w:rPr>
        <w:t>cc</w:t>
      </w:r>
      <w:r>
        <w:t>ur</w:t>
      </w:r>
      <w:r>
        <w:rPr>
          <w:spacing w:val="18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onstr</w:t>
      </w:r>
      <w:r>
        <w:rPr>
          <w:spacing w:val="1"/>
        </w:rPr>
        <w:t>u</w:t>
      </w:r>
      <w:r>
        <w:rPr>
          <w:spacing w:val="-1"/>
        </w:rPr>
        <w:t>c</w:t>
      </w:r>
      <w:r>
        <w:t>tion</w:t>
      </w:r>
      <w:r>
        <w:rPr>
          <w:spacing w:val="16"/>
        </w:rPr>
        <w:t xml:space="preserve"> </w:t>
      </w:r>
      <w:r>
        <w:rPr>
          <w:spacing w:val="-1"/>
        </w:rPr>
        <w:t>ac</w:t>
      </w:r>
      <w:r>
        <w:rPr>
          <w:spacing w:val="2"/>
        </w:rPr>
        <w:t>t</w:t>
      </w:r>
      <w:r>
        <w:t>iviti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t>due</w:t>
      </w:r>
      <w:r>
        <w:rPr>
          <w:spacing w:val="15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2"/>
        </w:rPr>
        <w:t>l</w:t>
      </w:r>
      <w:r>
        <w:rPr>
          <w:spacing w:val="3"/>
        </w:rPr>
        <w:t>a</w:t>
      </w:r>
      <w:r>
        <w:rPr>
          <w:spacing w:val="-5"/>
        </w:rPr>
        <w:t>y</w:t>
      </w:r>
      <w:r>
        <w:t>s</w:t>
      </w:r>
      <w:r>
        <w:rPr>
          <w:spacing w:val="16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a</w:t>
      </w:r>
      <w:r>
        <w:t>mpling</w:t>
      </w:r>
      <w:r>
        <w:rPr>
          <w:spacing w:val="14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15"/>
        </w:rPr>
        <w:t xml:space="preserve"> </w:t>
      </w:r>
      <w:r>
        <w:t>testi</w:t>
      </w:r>
      <w:r>
        <w:rPr>
          <w:spacing w:val="2"/>
        </w:rPr>
        <w:t>n</w:t>
      </w:r>
      <w:r>
        <w:rPr>
          <w:spacing w:val="-3"/>
        </w:rPr>
        <w:t>g</w:t>
      </w:r>
      <w:r>
        <w:t>, in</w:t>
      </w:r>
      <w:r>
        <w:rPr>
          <w:spacing w:val="-1"/>
        </w:rPr>
        <w:t>-</w:t>
      </w:r>
      <w:r>
        <w:t>site</w:t>
      </w:r>
      <w:r>
        <w:rPr>
          <w:spacing w:val="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labor</w:t>
      </w:r>
      <w:r>
        <w:rPr>
          <w:spacing w:val="-1"/>
        </w:rPr>
        <w:t>a</w:t>
      </w:r>
      <w:r>
        <w:t>to</w:t>
      </w:r>
      <w:r>
        <w:rPr>
          <w:spacing w:val="1"/>
        </w:rPr>
        <w:t>r</w:t>
      </w:r>
      <w:r>
        <w:rPr>
          <w:spacing w:val="-5"/>
        </w:rPr>
        <w:t>y</w:t>
      </w:r>
      <w:r>
        <w:t>,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</w:t>
      </w:r>
      <w:r>
        <w:rPr>
          <w:spacing w:val="2"/>
        </w:rPr>
        <w:t>n</w:t>
      </w:r>
      <w:r>
        <w:t>tr</w:t>
      </w:r>
      <w:r>
        <w:rPr>
          <w:spacing w:val="-2"/>
        </w:rPr>
        <w:t>a</w:t>
      </w:r>
      <w:r>
        <w:rPr>
          <w:spacing w:val="-1"/>
        </w:rPr>
        <w:t>c</w:t>
      </w:r>
      <w:r>
        <w:t>t.</w:t>
      </w:r>
      <w:r>
        <w:rPr>
          <w:spacing w:val="2"/>
        </w:rPr>
        <w:t xml:space="preserve"> </w:t>
      </w:r>
      <w:r>
        <w:t xml:space="preserve">The </w:t>
      </w:r>
      <w:r>
        <w:rPr>
          <w:spacing w:val="2"/>
        </w:rPr>
        <w:t>t</w:t>
      </w:r>
      <w:r>
        <w:rPr>
          <w:spacing w:val="-1"/>
        </w:rPr>
        <w:t>e</w:t>
      </w:r>
      <w:r>
        <w:t>sting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2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the labo</w:t>
      </w:r>
      <w:r>
        <w:rPr>
          <w:spacing w:val="-2"/>
        </w:rPr>
        <w:t>r</w:t>
      </w:r>
      <w:r>
        <w:rPr>
          <w:spacing w:val="-1"/>
        </w:rPr>
        <w:t>a</w:t>
      </w:r>
      <w:r>
        <w:t>to</w:t>
      </w:r>
      <w:r>
        <w:rPr>
          <w:spacing w:val="4"/>
        </w:rPr>
        <w:t>r</w:t>
      </w:r>
      <w:r>
        <w:t>y</w:t>
      </w:r>
      <w:r>
        <w:rPr>
          <w:spacing w:val="-5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su</w:t>
      </w:r>
      <w:r>
        <w:rPr>
          <w:spacing w:val="1"/>
        </w:rPr>
        <w:t>f</w:t>
      </w:r>
      <w:r>
        <w:t>ficient</w:t>
      </w:r>
      <w:r>
        <w:rPr>
          <w:spacing w:val="1"/>
        </w:rPr>
        <w:t xml:space="preserve"> </w:t>
      </w:r>
      <w:r>
        <w:t>to c</w:t>
      </w:r>
      <w:r>
        <w:rPr>
          <w:spacing w:val="-2"/>
        </w:rPr>
        <w:t>a</w:t>
      </w:r>
      <w:r>
        <w:t>r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out the</w:t>
      </w:r>
      <w:r>
        <w:rPr>
          <w:spacing w:val="-1"/>
        </w:rPr>
        <w:t xml:space="preserve"> </w:t>
      </w:r>
      <w:r>
        <w:t>foll</w:t>
      </w:r>
      <w:r>
        <w:rPr>
          <w:spacing w:val="2"/>
        </w:rPr>
        <w:t>o</w:t>
      </w:r>
      <w:r>
        <w:t>wing</w:t>
      </w:r>
      <w:r>
        <w:rPr>
          <w:spacing w:val="-3"/>
        </w:rPr>
        <w:t xml:space="preserve"> </w:t>
      </w:r>
      <w:r>
        <w:t>tests;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 w:rsidP="00047DF1">
      <w:pPr>
        <w:pStyle w:val="BodyText"/>
        <w:numPr>
          <w:ilvl w:val="3"/>
          <w:numId w:val="57"/>
        </w:numPr>
        <w:tabs>
          <w:tab w:val="left" w:pos="1917"/>
        </w:tabs>
        <w:kinsoku w:val="0"/>
        <w:overflowPunct w:val="0"/>
        <w:ind w:left="1917"/>
      </w:pPr>
      <w:r>
        <w:t>Modifi</w:t>
      </w:r>
      <w:r>
        <w:rPr>
          <w:spacing w:val="-1"/>
        </w:rPr>
        <w:t>e</w:t>
      </w:r>
      <w:r>
        <w:t>d Pro</w:t>
      </w:r>
      <w:r>
        <w:rPr>
          <w:spacing w:val="-2"/>
        </w:rPr>
        <w:t>c</w:t>
      </w:r>
      <w:r>
        <w:t xml:space="preserve">tor </w:t>
      </w:r>
      <w:r>
        <w:rPr>
          <w:spacing w:val="-2"/>
        </w:rPr>
        <w:t>c</w:t>
      </w:r>
      <w:r>
        <w:t>omp</w:t>
      </w:r>
      <w:r>
        <w:rPr>
          <w:spacing w:val="1"/>
        </w:rPr>
        <w:t>a</w:t>
      </w:r>
      <w:r>
        <w:rPr>
          <w:spacing w:val="-1"/>
        </w:rPr>
        <w:t>c</w:t>
      </w:r>
      <w:r>
        <w:t>tion tests</w:t>
      </w:r>
    </w:p>
    <w:p w:rsidR="001527E3" w:rsidRDefault="001527E3">
      <w:pPr>
        <w:kinsoku w:val="0"/>
        <w:overflowPunct w:val="0"/>
        <w:spacing w:before="5" w:line="130" w:lineRule="exact"/>
        <w:rPr>
          <w:sz w:val="13"/>
          <w:szCs w:val="13"/>
        </w:rPr>
      </w:pPr>
    </w:p>
    <w:p w:rsidR="001527E3" w:rsidRDefault="001527E3" w:rsidP="00047DF1">
      <w:pPr>
        <w:pStyle w:val="BodyText"/>
        <w:numPr>
          <w:ilvl w:val="3"/>
          <w:numId w:val="57"/>
        </w:numPr>
        <w:tabs>
          <w:tab w:val="left" w:pos="1917"/>
        </w:tabs>
        <w:kinsoku w:val="0"/>
        <w:overflowPunct w:val="0"/>
        <w:ind w:left="1917"/>
      </w:pPr>
      <w:r>
        <w:rPr>
          <w:spacing w:val="-2"/>
        </w:rPr>
        <w:t>F</w:t>
      </w:r>
      <w:r>
        <w:t>ield D</w:t>
      </w:r>
      <w:r>
        <w:rPr>
          <w:spacing w:val="-2"/>
        </w:rPr>
        <w:t>e</w:t>
      </w:r>
      <w:r>
        <w:t>nsi</w:t>
      </w:r>
      <w:r>
        <w:rPr>
          <w:spacing w:val="5"/>
        </w:rPr>
        <w:t>t</w:t>
      </w:r>
      <w:r>
        <w:t>y</w:t>
      </w:r>
      <w:r>
        <w:rPr>
          <w:spacing w:val="-5"/>
        </w:rPr>
        <w:t xml:space="preserve"> </w:t>
      </w:r>
      <w:r>
        <w:t>tests using</w:t>
      </w:r>
      <w:r>
        <w:rPr>
          <w:spacing w:val="-1"/>
        </w:rPr>
        <w:t xml:space="preserve"> c</w:t>
      </w:r>
      <w:r>
        <w:t>ore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>utt</w:t>
      </w:r>
      <w:r>
        <w:rPr>
          <w:spacing w:val="1"/>
        </w:rPr>
        <w:t>e</w:t>
      </w:r>
      <w:r>
        <w:t xml:space="preserve">r </w:t>
      </w:r>
      <w:r>
        <w:rPr>
          <w:spacing w:val="-2"/>
        </w:rPr>
        <w:t>a</w:t>
      </w:r>
      <w:r>
        <w:t>nd s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>p</w:t>
      </w:r>
      <w:r>
        <w:rPr>
          <w:spacing w:val="2"/>
        </w:rPr>
        <w:t>l</w:t>
      </w:r>
      <w:r>
        <w:rPr>
          <w:spacing w:val="-1"/>
        </w:rPr>
        <w:t>ace</w:t>
      </w:r>
      <w:r>
        <w:t>ment methods</w:t>
      </w:r>
    </w:p>
    <w:p w:rsidR="001527E3" w:rsidRDefault="001527E3" w:rsidP="00047DF1">
      <w:pPr>
        <w:pStyle w:val="BodyText"/>
        <w:numPr>
          <w:ilvl w:val="3"/>
          <w:numId w:val="57"/>
        </w:numPr>
        <w:tabs>
          <w:tab w:val="left" w:pos="1917"/>
        </w:tabs>
        <w:kinsoku w:val="0"/>
        <w:overflowPunct w:val="0"/>
        <w:ind w:left="1917"/>
        <w:sectPr w:rsidR="001527E3">
          <w:headerReference w:type="default" r:id="rId174"/>
          <w:pgSz w:w="11900" w:h="16860"/>
          <w:pgMar w:top="940" w:right="980" w:bottom="1160" w:left="1640" w:header="759" w:footer="977" w:gutter="0"/>
          <w:pgNumType w:start="35"/>
          <w:cols w:space="720"/>
          <w:noEndnote/>
        </w:sectPr>
      </w:pP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 w:rsidP="00047DF1">
      <w:pPr>
        <w:pStyle w:val="BodyText"/>
        <w:numPr>
          <w:ilvl w:val="3"/>
          <w:numId w:val="57"/>
        </w:numPr>
        <w:tabs>
          <w:tab w:val="left" w:pos="1917"/>
        </w:tabs>
        <w:kinsoku w:val="0"/>
        <w:overflowPunct w:val="0"/>
        <w:spacing w:before="67"/>
        <w:ind w:left="1917"/>
      </w:pPr>
      <w:r>
        <w:t>Crushing</w:t>
      </w:r>
      <w:r>
        <w:rPr>
          <w:spacing w:val="-3"/>
        </w:rPr>
        <w:t xml:space="preserve"> </w:t>
      </w:r>
      <w:r>
        <w:t>str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th of 15</w:t>
      </w:r>
      <w:r>
        <w:rPr>
          <w:spacing w:val="1"/>
        </w:rPr>
        <w:t>0</w:t>
      </w:r>
      <w:r>
        <w:t>mm si</w:t>
      </w:r>
      <w:r>
        <w:rPr>
          <w:spacing w:val="1"/>
        </w:rPr>
        <w:t>z</w:t>
      </w:r>
      <w:r>
        <w:t>e</w:t>
      </w:r>
      <w:r>
        <w:rPr>
          <w:spacing w:val="-1"/>
        </w:rPr>
        <w:t xml:space="preserve"> 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 xml:space="preserve">te </w:t>
      </w:r>
      <w:r>
        <w:rPr>
          <w:spacing w:val="-2"/>
        </w:rPr>
        <w:t>c</w:t>
      </w:r>
      <w:r>
        <w:t>ub</w:t>
      </w:r>
      <w:r>
        <w:rPr>
          <w:spacing w:val="-1"/>
        </w:rPr>
        <w:t>e</w:t>
      </w:r>
      <w:r>
        <w:t>s.</w:t>
      </w:r>
    </w:p>
    <w:p w:rsidR="001527E3" w:rsidRDefault="001527E3">
      <w:pPr>
        <w:kinsoku w:val="0"/>
        <w:overflowPunct w:val="0"/>
        <w:spacing w:before="5" w:line="130" w:lineRule="exact"/>
        <w:rPr>
          <w:sz w:val="13"/>
          <w:szCs w:val="13"/>
        </w:rPr>
      </w:pPr>
    </w:p>
    <w:p w:rsidR="001527E3" w:rsidRDefault="001527E3" w:rsidP="00047DF1">
      <w:pPr>
        <w:pStyle w:val="BodyText"/>
        <w:numPr>
          <w:ilvl w:val="3"/>
          <w:numId w:val="57"/>
        </w:numPr>
        <w:tabs>
          <w:tab w:val="left" w:pos="1917"/>
        </w:tabs>
        <w:kinsoku w:val="0"/>
        <w:overflowPunct w:val="0"/>
        <w:ind w:left="1917"/>
      </w:pPr>
      <w:r>
        <w:t>Sieve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-1"/>
        </w:rPr>
        <w:t>a</w:t>
      </w:r>
      <w:r>
        <w:rPr>
          <w:spacing w:val="5"/>
        </w:rPr>
        <w:t>l</w:t>
      </w:r>
      <w:r>
        <w:rPr>
          <w:spacing w:val="-5"/>
        </w:rPr>
        <w:t>y</w:t>
      </w:r>
      <w:r>
        <w:t>sis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4"/>
        <w:jc w:val="both"/>
      </w:pPr>
      <w:r>
        <w:t>The</w:t>
      </w:r>
      <w:r>
        <w:rPr>
          <w:spacing w:val="39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ll,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43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Comm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ment</w:t>
      </w:r>
      <w:r>
        <w:rPr>
          <w:spacing w:val="40"/>
        </w:rPr>
        <w:t xml:space="preserve"> </w:t>
      </w:r>
      <w:r>
        <w:t>of</w:t>
      </w:r>
      <w:r>
        <w:rPr>
          <w:spacing w:val="42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t,</w:t>
      </w:r>
      <w:r>
        <w:rPr>
          <w:spacing w:val="41"/>
        </w:rPr>
        <w:t xml:space="preserve"> </w:t>
      </w:r>
      <w:r>
        <w:t>submit</w:t>
      </w:r>
      <w:r>
        <w:rPr>
          <w:spacing w:val="41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d</w:t>
      </w:r>
      <w:r>
        <w:rPr>
          <w:spacing w:val="-1"/>
        </w:rPr>
        <w:t>e</w:t>
      </w:r>
      <w:r>
        <w:t>tailed</w:t>
      </w:r>
      <w:r>
        <w:rPr>
          <w:spacing w:val="40"/>
        </w:rPr>
        <w:t xml:space="preserve"> </w:t>
      </w:r>
      <w:r>
        <w:t>list</w:t>
      </w:r>
      <w:r>
        <w:rPr>
          <w:spacing w:val="41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57"/>
        </w:rPr>
        <w:t xml:space="preserve"> </w:t>
      </w:r>
      <w:r>
        <w:t>he</w:t>
      </w:r>
      <w:r>
        <w:rPr>
          <w:spacing w:val="56"/>
        </w:rPr>
        <w:t xml:space="preserve"> </w:t>
      </w:r>
      <w:r>
        <w:t>is</w:t>
      </w:r>
      <w:r>
        <w:rPr>
          <w:spacing w:val="58"/>
        </w:rPr>
        <w:t xml:space="preserve"> </w:t>
      </w:r>
      <w:r>
        <w:t>prop</w:t>
      </w:r>
      <w:r>
        <w:rPr>
          <w:spacing w:val="-1"/>
        </w:rPr>
        <w:t>o</w:t>
      </w:r>
      <w:r>
        <w:t>sing</w:t>
      </w:r>
      <w:r>
        <w:rPr>
          <w:spacing w:val="55"/>
        </w:rPr>
        <w:t xml:space="preserve"> </w:t>
      </w:r>
      <w:r>
        <w:t>to</w:t>
      </w:r>
      <w:r>
        <w:rPr>
          <w:spacing w:val="57"/>
        </w:rPr>
        <w:t xml:space="preserve"> </w:t>
      </w:r>
      <w:r>
        <w:t>provide</w:t>
      </w:r>
      <w:r>
        <w:rPr>
          <w:spacing w:val="56"/>
        </w:rPr>
        <w:t xml:space="preserve"> </w:t>
      </w:r>
      <w:r>
        <w:t>showing</w:t>
      </w:r>
      <w:r>
        <w:rPr>
          <w:spacing w:val="57"/>
        </w:rPr>
        <w:t xml:space="preserve"> </w:t>
      </w:r>
      <w:r>
        <w:t>for</w:t>
      </w:r>
      <w:r>
        <w:rPr>
          <w:spacing w:val="55"/>
        </w:rPr>
        <w:t xml:space="preserve"> </w:t>
      </w:r>
      <w:r>
        <w:rPr>
          <w:spacing w:val="-1"/>
        </w:rPr>
        <w:t>eac</w:t>
      </w:r>
      <w:r>
        <w:t>h</w:t>
      </w:r>
      <w:r>
        <w:rPr>
          <w:spacing w:val="57"/>
        </w:rPr>
        <w:t xml:space="preserve"> </w:t>
      </w:r>
      <w:r>
        <w:t>it</w:t>
      </w:r>
      <w:r>
        <w:rPr>
          <w:spacing w:val="-1"/>
        </w:rPr>
        <w:t>e</w:t>
      </w:r>
      <w:r>
        <w:t>m</w:t>
      </w:r>
      <w:r>
        <w:rPr>
          <w:spacing w:val="57"/>
        </w:rPr>
        <w:t xml:space="preserve"> </w:t>
      </w:r>
      <w:r>
        <w:t>its</w:t>
      </w:r>
      <w:r>
        <w:rPr>
          <w:spacing w:val="57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5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7"/>
        </w:rPr>
        <w:t xml:space="preserve"> </w:t>
      </w:r>
      <w:r>
        <w:t>model,</w:t>
      </w:r>
      <w:r>
        <w:rPr>
          <w:spacing w:val="57"/>
        </w:rPr>
        <w:t xml:space="preserve"> </w:t>
      </w:r>
      <w:r>
        <w:t>s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 numbe</w:t>
      </w:r>
      <w:r>
        <w:rPr>
          <w:spacing w:val="-2"/>
        </w:rPr>
        <w:t>r</w:t>
      </w:r>
      <w:r>
        <w:t>, 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turer</w:t>
      </w:r>
      <w:r>
        <w:rPr>
          <w:spacing w:val="-2"/>
        </w:rPr>
        <w:t>’</w:t>
      </w:r>
      <w:r>
        <w:t>s</w:t>
      </w:r>
      <w:r>
        <w:rPr>
          <w:spacing w:val="2"/>
        </w:rPr>
        <w:t xml:space="preserve"> </w:t>
      </w:r>
      <w:r>
        <w:t>n</w:t>
      </w:r>
      <w:r>
        <w:rPr>
          <w:spacing w:val="-1"/>
        </w:rPr>
        <w:t>a</w:t>
      </w:r>
      <w:r>
        <w:t xml:space="preserve">me </w:t>
      </w:r>
      <w:r>
        <w:rPr>
          <w:spacing w:val="-2"/>
        </w:rPr>
        <w:t>a</w:t>
      </w:r>
      <w:r>
        <w:t>nd</w:t>
      </w:r>
      <w:r>
        <w:rPr>
          <w:spacing w:val="4"/>
        </w:rPr>
        <w:t xml:space="preserve"> </w:t>
      </w:r>
      <w:r>
        <w:rPr>
          <w:spacing w:val="-5"/>
        </w:rPr>
        <w:t>y</w:t>
      </w:r>
      <w:r>
        <w:rPr>
          <w:spacing w:val="1"/>
        </w:rPr>
        <w:t>e</w:t>
      </w:r>
      <w:r>
        <w:rPr>
          <w:spacing w:val="-1"/>
        </w:rPr>
        <w:t>a</w:t>
      </w:r>
      <w:r>
        <w:t>r of</w:t>
      </w:r>
      <w:r>
        <w:rPr>
          <w:spacing w:val="-2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nufa</w:t>
      </w:r>
      <w:r>
        <w:rPr>
          <w:spacing w:val="-1"/>
        </w:rPr>
        <w:t>c</w:t>
      </w:r>
      <w:r>
        <w:t>ture</w:t>
      </w:r>
      <w:r>
        <w:rPr>
          <w:spacing w:val="-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ineer</w:t>
      </w:r>
      <w:r>
        <w:rPr>
          <w:spacing w:val="-2"/>
        </w:rPr>
        <w:t>’</w:t>
      </w:r>
      <w:r>
        <w:t xml:space="preserve">s </w:t>
      </w:r>
      <w:r>
        <w:rPr>
          <w:spacing w:val="1"/>
        </w:rPr>
        <w:t>a</w:t>
      </w:r>
      <w:r>
        <w:t>ppro</w:t>
      </w:r>
      <w:r>
        <w:rPr>
          <w:spacing w:val="-1"/>
        </w:rPr>
        <w:t>va</w:t>
      </w:r>
      <w:r>
        <w:t>l.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5"/>
        <w:jc w:val="both"/>
      </w:pPr>
      <w:r>
        <w:t>The</w:t>
      </w:r>
      <w:r>
        <w:rPr>
          <w:spacing w:val="53"/>
        </w:rPr>
        <w:t xml:space="preserve"> </w:t>
      </w:r>
      <w:r>
        <w:t>testing</w:t>
      </w:r>
      <w:r>
        <w:rPr>
          <w:spacing w:val="53"/>
        </w:rPr>
        <w:t xml:space="preserve"> </w:t>
      </w:r>
      <w:r>
        <w:t>of</w:t>
      </w:r>
      <w:r>
        <w:rPr>
          <w:spacing w:val="54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t>w</w:t>
      </w:r>
      <w:r>
        <w:rPr>
          <w:spacing w:val="1"/>
        </w:rPr>
        <w:t>or</w:t>
      </w:r>
      <w:r>
        <w:t>ks</w:t>
      </w:r>
      <w:r>
        <w:rPr>
          <w:spacing w:val="55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50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ineer,</w:t>
      </w:r>
      <w:r>
        <w:rPr>
          <w:spacing w:val="54"/>
        </w:rPr>
        <w:t xml:space="preserve"> </w:t>
      </w:r>
      <w:r>
        <w:t>in</w:t>
      </w:r>
      <w:r>
        <w:rPr>
          <w:spacing w:val="55"/>
        </w:rPr>
        <w:t xml:space="preserve"> </w:t>
      </w:r>
      <w:r>
        <w:t>no</w:t>
      </w:r>
      <w:r>
        <w:rPr>
          <w:spacing w:val="54"/>
        </w:rPr>
        <w:t xml:space="preserve"> </w:t>
      </w:r>
      <w:r>
        <w:t>w</w:t>
      </w:r>
      <w:r>
        <w:rPr>
          <w:spacing w:val="3"/>
        </w:rPr>
        <w:t>a</w:t>
      </w:r>
      <w:r>
        <w:rPr>
          <w:spacing w:val="-5"/>
        </w:rPr>
        <w:t>y</w:t>
      </w:r>
      <w:r>
        <w:t>,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bsolv</w:t>
      </w:r>
      <w:r>
        <w:rPr>
          <w:spacing w:val="-1"/>
        </w:rPr>
        <w:t>e</w:t>
      </w:r>
      <w:r>
        <w:t>s</w:t>
      </w:r>
      <w:r>
        <w:rPr>
          <w:spacing w:val="55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54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5"/>
        </w:rPr>
        <w:t xml:space="preserve"> </w:t>
      </w:r>
      <w:r>
        <w:t>his r</w:t>
      </w:r>
      <w:r>
        <w:rPr>
          <w:spacing w:val="-2"/>
        </w:rPr>
        <w:t>e</w:t>
      </w:r>
      <w:r>
        <w:t xml:space="preserve">sponsibilities to </w:t>
      </w:r>
      <w:r>
        <w:rPr>
          <w:spacing w:val="-1"/>
        </w:rPr>
        <w:t>ca</w:t>
      </w:r>
      <w:r>
        <w:t>r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o</w:t>
      </w:r>
      <w:r>
        <w:t>ut his own t</w:t>
      </w:r>
      <w:r>
        <w:rPr>
          <w:spacing w:val="-1"/>
        </w:rPr>
        <w:t>e</w:t>
      </w:r>
      <w:r>
        <w:t>sting</w:t>
      </w:r>
      <w:r>
        <w:rPr>
          <w:spacing w:val="-3"/>
        </w:rPr>
        <w:t xml:space="preserve"> </w:t>
      </w:r>
      <w:r>
        <w:t>of the 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-5"/>
        </w:rPr>
        <w:t xml:space="preserve"> </w:t>
      </w:r>
      <w:r>
        <w:t>of his wo</w:t>
      </w:r>
      <w:r>
        <w:rPr>
          <w:spacing w:val="-2"/>
        </w:rPr>
        <w:t>r</w:t>
      </w:r>
      <w:r>
        <w:t>ks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 the 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 used.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t>The</w:t>
      </w:r>
      <w:r>
        <w:rPr>
          <w:spacing w:val="17"/>
        </w:rPr>
        <w:t xml:space="preserve"> </w:t>
      </w:r>
      <w:r>
        <w:t>labo</w:t>
      </w:r>
      <w:r>
        <w:rPr>
          <w:spacing w:val="-2"/>
        </w:rPr>
        <w:t>r</w:t>
      </w:r>
      <w:r>
        <w:rPr>
          <w:spacing w:val="-1"/>
        </w:rPr>
        <w:t>a</w:t>
      </w:r>
      <w:r>
        <w:t>to</w:t>
      </w:r>
      <w:r>
        <w:rPr>
          <w:spacing w:val="4"/>
        </w:rPr>
        <w:t>r</w:t>
      </w:r>
      <w:r>
        <w:t>y</w:t>
      </w:r>
      <w:r>
        <w:rPr>
          <w:spacing w:val="16"/>
        </w:rPr>
        <w:t xml:space="preserve"> </w:t>
      </w:r>
      <w:r>
        <w:t>building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</w:t>
      </w:r>
      <w:r>
        <w:t>lusiv</w:t>
      </w:r>
      <w:r>
        <w:rPr>
          <w:spacing w:val="-1"/>
        </w:rPr>
        <w:t>e</w:t>
      </w:r>
      <w:r>
        <w:rPr>
          <w:spacing w:val="2"/>
        </w:rPr>
        <w:t>l</w:t>
      </w:r>
      <w:r>
        <w:t>y</w:t>
      </w:r>
      <w:r>
        <w:rPr>
          <w:spacing w:val="14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t>t</w:t>
      </w:r>
      <w:r>
        <w:rPr>
          <w:spacing w:val="8"/>
        </w:rPr>
        <w:t>h</w:t>
      </w:r>
      <w:r>
        <w:t>e</w:t>
      </w:r>
      <w:r>
        <w:rPr>
          <w:spacing w:val="20"/>
        </w:rPr>
        <w:t xml:space="preserve"> </w:t>
      </w:r>
      <w:r>
        <w:t>purp</w:t>
      </w:r>
      <w:r>
        <w:rPr>
          <w:spacing w:val="-1"/>
        </w:rPr>
        <w:t>o</w:t>
      </w:r>
      <w:r>
        <w:t>s</w:t>
      </w:r>
      <w:r>
        <w:rPr>
          <w:spacing w:val="-1"/>
        </w:rPr>
        <w:t>e</w:t>
      </w:r>
      <w:r>
        <w:t>s</w:t>
      </w:r>
      <w:r>
        <w:rPr>
          <w:spacing w:val="19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t>wh</w:t>
      </w:r>
      <w:r>
        <w:rPr>
          <w:spacing w:val="2"/>
        </w:rPr>
        <w:t>i</w:t>
      </w:r>
      <w:r>
        <w:rPr>
          <w:spacing w:val="-1"/>
        </w:rPr>
        <w:t>c</w:t>
      </w:r>
      <w:r>
        <w:t>h th</w:t>
      </w:r>
      <w:r>
        <w:rPr>
          <w:spacing w:val="1"/>
        </w:rPr>
        <w:t>e</w:t>
      </w:r>
      <w:r>
        <w:t>y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12"/>
        </w:rPr>
        <w:t xml:space="preserve"> </w:t>
      </w:r>
      <w:r>
        <w:t>int</w:t>
      </w:r>
      <w:r>
        <w:rPr>
          <w:spacing w:val="-1"/>
        </w:rPr>
        <w:t>e</w:t>
      </w:r>
      <w:r>
        <w:t>n</w:t>
      </w:r>
      <w:r>
        <w:rPr>
          <w:spacing w:val="2"/>
        </w:rPr>
        <w:t>d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ll,</w:t>
      </w:r>
      <w:r>
        <w:rPr>
          <w:spacing w:val="14"/>
        </w:rPr>
        <w:t xml:space="preserve"> </w:t>
      </w:r>
      <w:r>
        <w:t>to</w:t>
      </w:r>
      <w:r>
        <w:rPr>
          <w:spacing w:val="-2"/>
        </w:rPr>
        <w:t>g</w:t>
      </w:r>
      <w:r>
        <w:rPr>
          <w:spacing w:val="-1"/>
        </w:rPr>
        <w:t>e</w:t>
      </w:r>
      <w:r>
        <w:t>th</w:t>
      </w:r>
      <w:r>
        <w:rPr>
          <w:spacing w:val="1"/>
        </w:rPr>
        <w:t>e</w:t>
      </w:r>
      <w:r>
        <w:t>r</w:t>
      </w:r>
      <w:r>
        <w:rPr>
          <w:spacing w:val="13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q</w:t>
      </w:r>
      <w:r>
        <w:rPr>
          <w:spacing w:val="2"/>
        </w:rPr>
        <w:t>u</w:t>
      </w:r>
      <w:r>
        <w:t>ipm</w:t>
      </w:r>
      <w:r>
        <w:rPr>
          <w:spacing w:val="-1"/>
        </w:rPr>
        <w:t>e</w:t>
      </w:r>
      <w:r>
        <w:t>nt,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s</w:t>
      </w:r>
      <w:r>
        <w:rPr>
          <w:spacing w:val="-1"/>
        </w:rPr>
        <w:t>a</w:t>
      </w:r>
      <w:r>
        <w:t>mpl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t>ords,</w:t>
      </w:r>
      <w:r>
        <w:rPr>
          <w:spacing w:val="13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3"/>
        </w:rPr>
        <w:t xml:space="preserve"> </w:t>
      </w:r>
      <w:r>
        <w:t>op</w:t>
      </w:r>
      <w:r>
        <w:rPr>
          <w:spacing w:val="-1"/>
        </w:rPr>
        <w:t>e</w:t>
      </w:r>
      <w:r>
        <w:t>n</w:t>
      </w:r>
      <w:r>
        <w:rPr>
          <w:spacing w:val="14"/>
        </w:rPr>
        <w:t xml:space="preserve"> </w:t>
      </w:r>
      <w:r>
        <w:t>to inspe</w:t>
      </w:r>
      <w:r>
        <w:rPr>
          <w:spacing w:val="-2"/>
        </w:rPr>
        <w:t>c</w:t>
      </w:r>
      <w:r>
        <w:t xml:space="preserve">tion </w:t>
      </w:r>
      <w:r>
        <w:rPr>
          <w:spacing w:val="2"/>
        </w:rPr>
        <w:t>b</w:t>
      </w:r>
      <w:r>
        <w:t>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1"/>
        </w:rPr>
        <w:t>e</w:t>
      </w:r>
      <w:r>
        <w:rPr>
          <w:spacing w:val="-1"/>
        </w:rPr>
        <w:t>e</w:t>
      </w:r>
      <w:r>
        <w:t>r du</w:t>
      </w:r>
      <w:r>
        <w:rPr>
          <w:spacing w:val="-2"/>
        </w:rPr>
        <w:t>r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ll wo</w:t>
      </w:r>
      <w:r>
        <w:rPr>
          <w:spacing w:val="-2"/>
        </w:rPr>
        <w:t>r</w:t>
      </w:r>
      <w:r>
        <w:t>ki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ho</w:t>
      </w:r>
      <w:r>
        <w:rPr>
          <w:spacing w:val="2"/>
        </w:rPr>
        <w:t>u</w:t>
      </w:r>
      <w:r>
        <w:t>rs.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5"/>
        <w:jc w:val="both"/>
      </w:pPr>
      <w:r>
        <w:t>The</w:t>
      </w:r>
      <w:r>
        <w:rPr>
          <w:spacing w:val="22"/>
        </w:rPr>
        <w:t xml:space="preserve"> </w:t>
      </w:r>
      <w:r>
        <w:t>labor</w:t>
      </w:r>
      <w:r>
        <w:rPr>
          <w:spacing w:val="-1"/>
        </w:rPr>
        <w:t>a</w:t>
      </w:r>
      <w:r>
        <w:t>to</w:t>
      </w:r>
      <w:r>
        <w:rPr>
          <w:spacing w:val="4"/>
        </w:rPr>
        <w:t>r</w:t>
      </w:r>
      <w:r>
        <w:t>y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ful</w:t>
      </w:r>
      <w:r>
        <w:rPr>
          <w:spacing w:val="2"/>
        </w:rPr>
        <w:t>l</w:t>
      </w:r>
      <w:r>
        <w:t>y</w:t>
      </w:r>
      <w:r>
        <w:rPr>
          <w:spacing w:val="18"/>
        </w:rPr>
        <w:t xml:space="preserve"> </w:t>
      </w:r>
      <w:r>
        <w:t>op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-1"/>
        </w:rPr>
        <w:t>a</w:t>
      </w:r>
      <w:r>
        <w:t>l</w:t>
      </w:r>
      <w:r>
        <w:rPr>
          <w:spacing w:val="24"/>
        </w:rPr>
        <w:t xml:space="preserve"> </w:t>
      </w:r>
      <w:r>
        <w:t>within</w:t>
      </w:r>
      <w:r>
        <w:rPr>
          <w:spacing w:val="26"/>
        </w:rPr>
        <w:t xml:space="preserve"> </w:t>
      </w:r>
      <w:r>
        <w:t>15</w:t>
      </w:r>
      <w:r>
        <w:rPr>
          <w:spacing w:val="23"/>
        </w:rPr>
        <w:t xml:space="preserve"> </w:t>
      </w:r>
      <w:r>
        <w:t>d</w:t>
      </w:r>
      <w:r>
        <w:rPr>
          <w:spacing w:val="3"/>
        </w:rPr>
        <w:t>a</w:t>
      </w:r>
      <w:r>
        <w:rPr>
          <w:spacing w:val="-5"/>
        </w:rPr>
        <w:t>y</w:t>
      </w:r>
      <w:r>
        <w:t>s</w:t>
      </w:r>
      <w:r>
        <w:rPr>
          <w:spacing w:val="24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rPr>
          <w:spacing w:val="2"/>
        </w:rPr>
        <w:t>m</w:t>
      </w:r>
      <w:r>
        <w:rPr>
          <w:spacing w:val="-1"/>
        </w:rPr>
        <w:t>e</w:t>
      </w:r>
      <w:r>
        <w:t>nt</w:t>
      </w:r>
      <w:r>
        <w:rPr>
          <w:spacing w:val="24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rPr>
          <w:spacing w:val="7"/>
        </w:rPr>
        <w:t>n</w:t>
      </w:r>
      <w:r>
        <w:t>d r</w:t>
      </w:r>
      <w:r>
        <w:rPr>
          <w:spacing w:val="-2"/>
        </w:rPr>
        <w:t>e</w:t>
      </w:r>
      <w:r>
        <w:t>main</w:t>
      </w:r>
      <w:r>
        <w:rPr>
          <w:spacing w:val="18"/>
        </w:rPr>
        <w:t xml:space="preserve"> </w:t>
      </w:r>
      <w:r>
        <w:t>so</w:t>
      </w:r>
      <w:r>
        <w:rPr>
          <w:spacing w:val="19"/>
        </w:rPr>
        <w:t xml:space="preserve"> </w:t>
      </w:r>
      <w:r>
        <w:t>until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w</w:t>
      </w:r>
      <w:r>
        <w:rPr>
          <w:spacing w:val="1"/>
        </w:rPr>
        <w:t>o</w:t>
      </w:r>
      <w:r>
        <w:t>rk</w:t>
      </w:r>
      <w:r>
        <w:rPr>
          <w:spacing w:val="18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opinion</w:t>
      </w:r>
      <w:r>
        <w:rPr>
          <w:spacing w:val="18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18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ineer</w:t>
      </w:r>
      <w:r>
        <w:rPr>
          <w:spacing w:val="18"/>
        </w:rPr>
        <w:t xml:space="preserve"> </w:t>
      </w:r>
      <w:r>
        <w:t>is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e</w:t>
      </w:r>
      <w:r>
        <w:t>.</w:t>
      </w:r>
      <w:r>
        <w:rPr>
          <w:spacing w:val="18"/>
        </w:rPr>
        <w:t xml:space="preserve"> </w:t>
      </w:r>
      <w:r>
        <w:t>At</w:t>
      </w:r>
      <w:r>
        <w:rPr>
          <w:spacing w:val="18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e</w:t>
      </w:r>
      <w:r>
        <w:t>nd</w:t>
      </w:r>
      <w:r>
        <w:rPr>
          <w:spacing w:val="18"/>
        </w:rPr>
        <w:t xml:space="preserve"> </w:t>
      </w:r>
      <w:r>
        <w:rPr>
          <w:spacing w:val="2"/>
        </w:rPr>
        <w:t>o</w:t>
      </w:r>
      <w:r>
        <w:t>f Constru</w:t>
      </w:r>
      <w:r>
        <w:rPr>
          <w:spacing w:val="-2"/>
        </w:rPr>
        <w:t>c</w:t>
      </w:r>
      <w:r>
        <w:t>tion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labo</w:t>
      </w:r>
      <w:r>
        <w:rPr>
          <w:spacing w:val="-2"/>
        </w:rPr>
        <w:t>r</w:t>
      </w:r>
      <w:r>
        <w:rPr>
          <w:spacing w:val="-1"/>
        </w:rPr>
        <w:t>a</w:t>
      </w:r>
      <w:r>
        <w:t>to</w:t>
      </w:r>
      <w:r>
        <w:rPr>
          <w:spacing w:val="1"/>
        </w:rPr>
        <w:t>r</w:t>
      </w:r>
      <w:r>
        <w:t>y</w:t>
      </w:r>
      <w:r>
        <w:rPr>
          <w:spacing w:val="21"/>
        </w:rPr>
        <w:t xml:space="preserve"> </w:t>
      </w:r>
      <w:r>
        <w:t>building</w:t>
      </w:r>
      <w:r>
        <w:rPr>
          <w:spacing w:val="24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t>fu</w:t>
      </w:r>
      <w:r>
        <w:rPr>
          <w:spacing w:val="-2"/>
        </w:rPr>
        <w:t>r</w:t>
      </w:r>
      <w:r>
        <w:rPr>
          <w:spacing w:val="2"/>
        </w:rPr>
        <w:t>n</w:t>
      </w:r>
      <w:r>
        <w:t>iture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rt</w:t>
      </w:r>
      <w:r>
        <w:rPr>
          <w:spacing w:val="25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tor.</w:t>
      </w:r>
      <w:r>
        <w:rPr>
          <w:spacing w:val="1"/>
        </w:rPr>
        <w:t xml:space="preserve"> </w:t>
      </w:r>
      <w:r>
        <w:t>The labo</w:t>
      </w:r>
      <w:r>
        <w:rPr>
          <w:spacing w:val="-2"/>
        </w:rPr>
        <w:t>r</w:t>
      </w:r>
      <w:r>
        <w:rPr>
          <w:spacing w:val="-1"/>
        </w:rPr>
        <w:t>a</w:t>
      </w:r>
      <w:r>
        <w:t>to</w:t>
      </w:r>
      <w:r>
        <w:rPr>
          <w:spacing w:val="1"/>
        </w:rPr>
        <w:t>r</w:t>
      </w:r>
      <w:r>
        <w:t>y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not,</w:t>
      </w:r>
      <w:r>
        <w:rPr>
          <w:spacing w:val="2"/>
        </w:rPr>
        <w:t xml:space="preserve"> </w:t>
      </w:r>
      <w:r>
        <w:t>how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r,</w:t>
      </w:r>
      <w:r>
        <w:rPr>
          <w:spacing w:val="1"/>
        </w:rPr>
        <w:t xml:space="preserve"> </w:t>
      </w:r>
      <w:r>
        <w:t>be</w:t>
      </w:r>
      <w:r>
        <w:rPr>
          <w:spacing w:val="1"/>
        </w:rPr>
        <w:t xml:space="preserve"> r</w:t>
      </w:r>
      <w:r>
        <w:rPr>
          <w:spacing w:val="-1"/>
        </w:rPr>
        <w:t>e</w:t>
      </w:r>
      <w:r>
        <w:t>moved</w:t>
      </w:r>
      <w:r>
        <w:rPr>
          <w:spacing w:val="1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"/>
        </w:rPr>
        <w:t xml:space="preserve"> </w:t>
      </w:r>
      <w:r>
        <w:t>site</w:t>
      </w:r>
      <w:r>
        <w:rPr>
          <w:spacing w:val="1"/>
        </w:rPr>
        <w:t xml:space="preserve"> </w:t>
      </w:r>
      <w:r>
        <w:t>without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prior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ons</w:t>
      </w:r>
      <w:r>
        <w:rPr>
          <w:spacing w:val="-1"/>
        </w:rPr>
        <w:t>e</w:t>
      </w:r>
      <w:r>
        <w:t>nt of the</w:t>
      </w:r>
      <w:r>
        <w:rPr>
          <w:spacing w:val="-2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rPr>
          <w:spacing w:val="-4"/>
        </w:rPr>
        <w:t>I</w:t>
      </w:r>
      <w:r>
        <w:t>f</w:t>
      </w:r>
      <w:r>
        <w:rPr>
          <w:spacing w:val="49"/>
        </w:rPr>
        <w:t xml:space="preserve"> </w:t>
      </w:r>
      <w:r>
        <w:t>in</w:t>
      </w:r>
      <w:r>
        <w:rPr>
          <w:spacing w:val="50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se</w:t>
      </w:r>
      <w:r>
        <w:rPr>
          <w:spacing w:val="49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tests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50"/>
        </w:rPr>
        <w:t xml:space="preserve"> </w:t>
      </w:r>
      <w:r>
        <w:t>to</w:t>
      </w:r>
      <w:r>
        <w:rPr>
          <w:spacing w:val="50"/>
        </w:rPr>
        <w:t xml:space="preserve"> </w:t>
      </w:r>
      <w:r>
        <w:t>be</w:t>
      </w:r>
      <w:r>
        <w:rPr>
          <w:spacing w:val="49"/>
        </w:rPr>
        <w:t xml:space="preserve"> </w:t>
      </w:r>
      <w:r>
        <w:t>done</w:t>
      </w:r>
      <w:r>
        <w:rPr>
          <w:spacing w:val="49"/>
        </w:rPr>
        <w:t xml:space="preserve"> </w:t>
      </w:r>
      <w:r>
        <w:t>in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50"/>
        </w:rPr>
        <w:t xml:space="preserve"> </w:t>
      </w:r>
      <w:r>
        <w:t>labo</w:t>
      </w:r>
      <w:r>
        <w:rPr>
          <w:spacing w:val="-2"/>
        </w:rPr>
        <w:t>r</w:t>
      </w:r>
      <w:r>
        <w:rPr>
          <w:spacing w:val="-1"/>
        </w:rPr>
        <w:t>a</w:t>
      </w:r>
      <w:r>
        <w:t>to</w:t>
      </w:r>
      <w:r>
        <w:rPr>
          <w:spacing w:val="4"/>
        </w:rPr>
        <w:t>r</w:t>
      </w:r>
      <w:r>
        <w:rPr>
          <w:spacing w:val="-5"/>
        </w:rPr>
        <w:t>y</w:t>
      </w:r>
      <w:r>
        <w:t>,</w:t>
      </w:r>
      <w:r>
        <w:rPr>
          <w:spacing w:val="50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  <w:r>
        <w:rPr>
          <w:spacing w:val="5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t>be obtain</w:t>
      </w:r>
      <w:r>
        <w:rPr>
          <w:spacing w:val="-1"/>
        </w:rPr>
        <w:t>e</w:t>
      </w:r>
      <w:r>
        <w:t>d f</w:t>
      </w:r>
      <w:r>
        <w:rPr>
          <w:spacing w:val="-2"/>
        </w:rPr>
        <w:t>r</w:t>
      </w:r>
      <w:r>
        <w:t>om the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w</w:t>
      </w:r>
      <w:r>
        <w:t>ithin 15 d</w:t>
      </w:r>
      <w:r>
        <w:rPr>
          <w:spacing w:val="4"/>
        </w:rPr>
        <w:t>a</w:t>
      </w:r>
      <w:r>
        <w:rPr>
          <w:spacing w:val="-5"/>
        </w:rPr>
        <w:t>y</w:t>
      </w:r>
      <w:r>
        <w:t xml:space="preserve">s of </w:t>
      </w:r>
      <w:r>
        <w:rPr>
          <w:spacing w:val="-2"/>
        </w:rPr>
        <w:t>c</w:t>
      </w:r>
      <w:r>
        <w:t>o</w:t>
      </w:r>
      <w:r>
        <w:rPr>
          <w:spacing w:val="2"/>
        </w:rPr>
        <w:t>m</w:t>
      </w:r>
      <w:r>
        <w:t>men</w:t>
      </w:r>
      <w:r>
        <w:rPr>
          <w:spacing w:val="-2"/>
        </w:rPr>
        <w:t>c</w:t>
      </w:r>
      <w:r>
        <w:rPr>
          <w:spacing w:val="-1"/>
        </w:rPr>
        <w:t>e</w:t>
      </w:r>
      <w:r>
        <w:t>ment of</w:t>
      </w:r>
      <w:r>
        <w:rPr>
          <w:spacing w:val="-1"/>
        </w:rPr>
        <w:t xml:space="preserve"> </w:t>
      </w:r>
      <w:r>
        <w:t>Contra</w:t>
      </w:r>
      <w:r>
        <w:rPr>
          <w:spacing w:val="-1"/>
        </w:rPr>
        <w:t>c</w:t>
      </w:r>
      <w:r>
        <w:rPr>
          <w:spacing w:val="3"/>
        </w:rPr>
        <w:t>t</w:t>
      </w:r>
      <w:r>
        <w:t>.</w:t>
      </w:r>
    </w:p>
    <w:p w:rsidR="001527E3" w:rsidRDefault="001527E3">
      <w:pPr>
        <w:kinsoku w:val="0"/>
        <w:overflowPunct w:val="0"/>
        <w:spacing w:before="1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V</w:t>
      </w:r>
      <w:r>
        <w:rPr>
          <w:spacing w:val="-2"/>
        </w:rPr>
        <w:t>e</w:t>
      </w:r>
      <w:r>
        <w:t>rni</w:t>
      </w:r>
      <w:r>
        <w:rPr>
          <w:spacing w:val="-2"/>
        </w:rPr>
        <w:t>e</w:t>
      </w:r>
      <w:r>
        <w:t>r</w:t>
      </w:r>
      <w:r>
        <w:rPr>
          <w:spacing w:val="39"/>
        </w:rPr>
        <w:t xml:space="preserve"> </w:t>
      </w:r>
      <w:r>
        <w:t>C</w:t>
      </w:r>
      <w:r>
        <w:rPr>
          <w:spacing w:val="-1"/>
        </w:rPr>
        <w:t>a</w:t>
      </w:r>
      <w:r>
        <w:t>llipe</w:t>
      </w:r>
      <w:r>
        <w:rPr>
          <w:spacing w:val="-2"/>
        </w:rPr>
        <w:t>r</w:t>
      </w:r>
      <w:r>
        <w:t>s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t>2</w:t>
      </w:r>
      <w:r>
        <w:rPr>
          <w:spacing w:val="40"/>
        </w:rPr>
        <w:t xml:space="preserve"> </w:t>
      </w:r>
      <w:r>
        <w:t>S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w</w:t>
      </w:r>
      <w:r>
        <w:rPr>
          <w:spacing w:val="40"/>
        </w:rPr>
        <w:t xml:space="preserve"> </w:t>
      </w:r>
      <w:r>
        <w:t>G</w:t>
      </w:r>
      <w:r>
        <w:rPr>
          <w:spacing w:val="-2"/>
        </w:rPr>
        <w:t>a</w:t>
      </w:r>
      <w:r>
        <w:rPr>
          <w:spacing w:val="2"/>
        </w:rPr>
        <w:t>u</w:t>
      </w:r>
      <w:r>
        <w:rPr>
          <w:spacing w:val="-3"/>
        </w:rPr>
        <w:t>g</w:t>
      </w:r>
      <w:r>
        <w:rPr>
          <w:spacing w:val="-1"/>
        </w:rPr>
        <w:t>e</w:t>
      </w:r>
      <w:r>
        <w:t>s</w:t>
      </w:r>
      <w:r>
        <w:rPr>
          <w:spacing w:val="38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a</w:t>
      </w:r>
      <w:r>
        <w:t>vi</w:t>
      </w:r>
      <w:r>
        <w:rPr>
          <w:spacing w:val="2"/>
        </w:rPr>
        <w:t>n</w:t>
      </w:r>
      <w:r>
        <w:t>g</w:t>
      </w:r>
      <w:r>
        <w:rPr>
          <w:spacing w:val="38"/>
        </w:rPr>
        <w:t xml:space="preserve"> </w:t>
      </w:r>
      <w:r>
        <w:t>0.01</w:t>
      </w:r>
      <w:r>
        <w:rPr>
          <w:spacing w:val="38"/>
        </w:rPr>
        <w:t xml:space="preserve"> </w:t>
      </w:r>
      <w:r>
        <w:t>mm</w:t>
      </w:r>
      <w:r>
        <w:rPr>
          <w:spacing w:val="38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ount</w:t>
      </w:r>
      <w:r>
        <w:rPr>
          <w:spacing w:val="38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45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made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lw</w:t>
      </w:r>
      <w:r>
        <w:rPr>
          <w:spacing w:val="3"/>
        </w:rPr>
        <w:t>a</w:t>
      </w:r>
      <w:r>
        <w:rPr>
          <w:spacing w:val="-5"/>
        </w:rPr>
        <w:t>y</w:t>
      </w:r>
      <w:r>
        <w:t xml:space="preserve">s </w:t>
      </w:r>
      <w:r>
        <w:rPr>
          <w:spacing w:val="-1"/>
        </w:rPr>
        <w:t>a</w:t>
      </w:r>
      <w:r>
        <w:t>v</w:t>
      </w:r>
      <w:r>
        <w:rPr>
          <w:spacing w:val="-1"/>
        </w:rPr>
        <w:t>a</w:t>
      </w:r>
      <w:r>
        <w:t>il</w:t>
      </w:r>
      <w:r>
        <w:rPr>
          <w:spacing w:val="-1"/>
        </w:rPr>
        <w:t>a</w:t>
      </w:r>
      <w:r>
        <w:t xml:space="preserve">ble </w:t>
      </w:r>
      <w:r>
        <w:rPr>
          <w:spacing w:val="-2"/>
        </w:rPr>
        <w:t>a</w:t>
      </w:r>
      <w:r>
        <w:t xml:space="preserve">t site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2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A</w:t>
      </w:r>
      <w:r>
        <w:rPr>
          <w:spacing w:val="-2"/>
        </w:rPr>
        <w:t>f</w:t>
      </w:r>
      <w:r>
        <w:t>ter</w:t>
      </w:r>
      <w:r>
        <w:rPr>
          <w:spacing w:val="39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moval</w:t>
      </w:r>
      <w:r>
        <w:rPr>
          <w:spacing w:val="40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l</w:t>
      </w:r>
      <w:r>
        <w:rPr>
          <w:spacing w:val="1"/>
        </w:rPr>
        <w:t>a</w:t>
      </w:r>
      <w:r>
        <w:t>bor</w:t>
      </w:r>
      <w:r>
        <w:rPr>
          <w:spacing w:val="-2"/>
        </w:rPr>
        <w:t>a</w:t>
      </w:r>
      <w:r>
        <w:t>to</w:t>
      </w:r>
      <w:r>
        <w:rPr>
          <w:spacing w:val="4"/>
        </w:rPr>
        <w:t>r</w:t>
      </w:r>
      <w:r>
        <w:t>y</w:t>
      </w:r>
      <w:r>
        <w:rPr>
          <w:spacing w:val="35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n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0"/>
        </w:rPr>
        <w:t xml:space="preserve"> </w:t>
      </w:r>
      <w:r>
        <w:t>lev</w:t>
      </w:r>
      <w:r>
        <w:rPr>
          <w:spacing w:val="-2"/>
        </w:rPr>
        <w:t>e</w:t>
      </w:r>
      <w:r>
        <w:t>l</w:t>
      </w:r>
      <w:r>
        <w:rPr>
          <w:spacing w:val="4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9"/>
        </w:rPr>
        <w:t xml:space="preserve"> </w:t>
      </w:r>
      <w:r>
        <w:t>site</w:t>
      </w:r>
      <w:r>
        <w:rPr>
          <w:spacing w:val="39"/>
        </w:rPr>
        <w:t xml:space="preserve"> </w:t>
      </w:r>
      <w:r>
        <w:t>r</w:t>
      </w:r>
      <w:r>
        <w:rPr>
          <w:spacing w:val="-2"/>
        </w:rPr>
        <w:t>e</w:t>
      </w:r>
      <w:r>
        <w:t>moving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ll foun</w:t>
      </w:r>
      <w:r>
        <w:rPr>
          <w:spacing w:val="-1"/>
        </w:rPr>
        <w:t>da</w:t>
      </w:r>
      <w:r>
        <w:t>tions,</w:t>
      </w:r>
      <w:r>
        <w:rPr>
          <w:spacing w:val="26"/>
        </w:rPr>
        <w:t xml:space="preserve"> </w:t>
      </w:r>
      <w:r>
        <w:t>dr</w:t>
      </w:r>
      <w:r>
        <w:rPr>
          <w:spacing w:val="-2"/>
        </w:rPr>
        <w:t>a</w:t>
      </w:r>
      <w:r>
        <w:t>in</w:t>
      </w:r>
      <w:r>
        <w:rPr>
          <w:spacing w:val="26"/>
        </w:rPr>
        <w:t xml:space="preserve"> 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</w:t>
      </w:r>
      <w:r>
        <w:rPr>
          <w:spacing w:val="27"/>
        </w:rPr>
        <w:t xml:space="preserve"> </w:t>
      </w:r>
      <w:r>
        <w:t>pipes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other</w:t>
      </w:r>
      <w:r>
        <w:rPr>
          <w:spacing w:val="24"/>
        </w:rPr>
        <w:t xml:space="preserve"> </w:t>
      </w:r>
      <w:r>
        <w:t>s</w:t>
      </w:r>
      <w:r>
        <w:rPr>
          <w:spacing w:val="-1"/>
        </w:rPr>
        <w:t>e</w:t>
      </w:r>
      <w:r>
        <w:t>rvic</w:t>
      </w:r>
      <w:r>
        <w:rPr>
          <w:spacing w:val="1"/>
        </w:rPr>
        <w:t>e</w:t>
      </w:r>
      <w:r>
        <w:t>s</w:t>
      </w:r>
      <w:r>
        <w:rPr>
          <w:spacing w:val="26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for</w:t>
      </w:r>
      <w:r>
        <w:rPr>
          <w:spacing w:val="24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labo</w:t>
      </w:r>
      <w:r>
        <w:rPr>
          <w:spacing w:val="-2"/>
        </w:rPr>
        <w:t>r</w:t>
      </w:r>
      <w:r>
        <w:rPr>
          <w:spacing w:val="1"/>
        </w:rPr>
        <w:t>a</w:t>
      </w:r>
      <w:r>
        <w:t>to</w:t>
      </w:r>
      <w:r>
        <w:rPr>
          <w:spacing w:val="1"/>
        </w:rPr>
        <w:t>r</w:t>
      </w:r>
      <w:r>
        <w:t>y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r</w:t>
      </w:r>
      <w:r>
        <w:rPr>
          <w:spacing w:val="-2"/>
        </w:rPr>
        <w:t>e</w:t>
      </w:r>
      <w:r>
        <w:t>turn</w:t>
      </w:r>
      <w:r>
        <w:rPr>
          <w:spacing w:val="25"/>
        </w:rPr>
        <w:t xml:space="preserve"> </w:t>
      </w:r>
      <w:r>
        <w:t xml:space="preserve">the </w:t>
      </w:r>
      <w:r>
        <w:rPr>
          <w:spacing w:val="-3"/>
        </w:rPr>
        <w:t>g</w:t>
      </w:r>
      <w:r>
        <w:t>round</w:t>
      </w:r>
      <w:r>
        <w:rPr>
          <w:spacing w:val="-1"/>
        </w:rPr>
        <w:t xml:space="preserve"> </w:t>
      </w:r>
      <w:r>
        <w:t>to its or</w:t>
      </w:r>
      <w:r>
        <w:rPr>
          <w:spacing w:val="3"/>
        </w:rPr>
        <w:t>i</w:t>
      </w:r>
      <w:r>
        <w:rPr>
          <w:spacing w:val="-3"/>
        </w:rPr>
        <w:t>g</w:t>
      </w:r>
      <w:r>
        <w:t xml:space="preserve">inal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dition.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 w:rsidP="00047DF1">
      <w:pPr>
        <w:pStyle w:val="Heading4"/>
        <w:numPr>
          <w:ilvl w:val="2"/>
          <w:numId w:val="57"/>
        </w:numPr>
        <w:tabs>
          <w:tab w:val="left" w:pos="1197"/>
        </w:tabs>
        <w:kinsoku w:val="0"/>
        <w:overflowPunct w:val="0"/>
        <w:ind w:hanging="720"/>
        <w:rPr>
          <w:b w:val="0"/>
          <w:bCs w:val="0"/>
        </w:rPr>
      </w:pPr>
      <w:bookmarkStart w:id="58" w:name="bookmark57"/>
      <w:bookmarkEnd w:id="58"/>
      <w:r>
        <w:t>S</w:t>
      </w:r>
      <w:r>
        <w:rPr>
          <w:spacing w:val="2"/>
        </w:rPr>
        <w:t>a</w:t>
      </w:r>
      <w:r>
        <w:rPr>
          <w:spacing w:val="-5"/>
        </w:rPr>
        <w:t>m</w:t>
      </w:r>
      <w:r>
        <w:t>ple</w:t>
      </w:r>
    </w:p>
    <w:p w:rsidR="001527E3" w:rsidRDefault="001527E3">
      <w:pPr>
        <w:pStyle w:val="BodyText"/>
        <w:kinsoku w:val="0"/>
        <w:overflowPunct w:val="0"/>
        <w:spacing w:before="5" w:line="359" w:lineRule="auto"/>
        <w:ind w:right="113"/>
        <w:jc w:val="both"/>
      </w:pPr>
      <w:r>
        <w:t>The</w:t>
      </w:r>
      <w:r>
        <w:rPr>
          <w:spacing w:val="1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su</w:t>
      </w:r>
      <w:r>
        <w:rPr>
          <w:spacing w:val="2"/>
        </w:rPr>
        <w:t>b</w:t>
      </w:r>
      <w:r>
        <w:t>mit</w:t>
      </w:r>
      <w:r>
        <w:rPr>
          <w:spacing w:val="14"/>
        </w:rPr>
        <w:t xml:space="preserve"> </w:t>
      </w:r>
      <w:r>
        <w:t>s</w:t>
      </w:r>
      <w:r>
        <w:rPr>
          <w:spacing w:val="-1"/>
        </w:rPr>
        <w:t>a</w:t>
      </w:r>
      <w:r>
        <w:t>mpl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mat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rPr>
          <w:spacing w:val="-3"/>
        </w:rPr>
        <w:t>g</w:t>
      </w:r>
      <w:r>
        <w:t>oods</w:t>
      </w:r>
      <w:r>
        <w:rPr>
          <w:spacing w:val="14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3"/>
        </w:rPr>
        <w:t xml:space="preserve"> </w:t>
      </w:r>
      <w:r>
        <w:t>inclus</w:t>
      </w:r>
      <w:r>
        <w:rPr>
          <w:spacing w:val="2"/>
        </w:rPr>
        <w:t>i</w:t>
      </w:r>
      <w:r>
        <w:t>on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14"/>
        </w:rPr>
        <w:t xml:space="preserve"> </w:t>
      </w:r>
      <w:r>
        <w:t>to the</w:t>
      </w:r>
      <w:r>
        <w:rPr>
          <w:spacing w:val="11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on</w:t>
      </w:r>
      <w:r>
        <w:rPr>
          <w:spacing w:val="5"/>
        </w:rPr>
        <w:t>l</w:t>
      </w:r>
      <w:r>
        <w:t>y</w:t>
      </w:r>
      <w:r>
        <w:rPr>
          <w:spacing w:val="9"/>
        </w:rPr>
        <w:t xml:space="preserve"> </w:t>
      </w:r>
      <w:r>
        <w:t>those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11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6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0"/>
        </w:rPr>
        <w:t xml:space="preserve"> </w:t>
      </w:r>
      <w:r>
        <w:t>En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ee</w:t>
      </w:r>
      <w:r>
        <w:t>r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stand</w:t>
      </w:r>
      <w:r>
        <w:rPr>
          <w:spacing w:val="-2"/>
        </w:rPr>
        <w:t>a</w:t>
      </w:r>
      <w:r>
        <w:t>rds</w:t>
      </w:r>
      <w:r>
        <w:rPr>
          <w:spacing w:val="11"/>
        </w:rPr>
        <w:t xml:space="preserve"> </w:t>
      </w:r>
      <w:r>
        <w:t>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e</w:t>
      </w:r>
      <w:r>
        <w:t>lse</w:t>
      </w:r>
      <w:r>
        <w:rPr>
          <w:spacing w:val="-1"/>
        </w:rPr>
        <w:t>w</w:t>
      </w:r>
      <w:r>
        <w:t>h</w:t>
      </w:r>
      <w:r>
        <w:rPr>
          <w:spacing w:val="-1"/>
        </w:rPr>
        <w:t>e</w:t>
      </w:r>
      <w:r>
        <w:rPr>
          <w:spacing w:val="1"/>
        </w:rPr>
        <w:t>r</w:t>
      </w:r>
      <w:r>
        <w:t>e</w:t>
      </w:r>
      <w:r>
        <w:rPr>
          <w:spacing w:val="3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1"/>
        </w:rPr>
        <w:t>c</w:t>
      </w:r>
      <w:r>
        <w:t>t</w:t>
      </w:r>
      <w:r>
        <w:rPr>
          <w:spacing w:val="5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2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2"/>
        </w:rPr>
        <w:t>o</w:t>
      </w:r>
      <w:r>
        <w:t>rd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su</w:t>
      </w:r>
      <w:r>
        <w:rPr>
          <w:spacing w:val="2"/>
        </w:rPr>
        <w:t>p</w:t>
      </w:r>
      <w:r>
        <w:t>p</w:t>
      </w:r>
      <w:r>
        <w:rPr>
          <w:spacing w:val="2"/>
        </w:rPr>
        <w:t>l</w:t>
      </w:r>
      <w:r>
        <w:rPr>
          <w:spacing w:val="-5"/>
        </w:rPr>
        <w:t>y</w:t>
      </w:r>
      <w:r>
        <w:t>.</w:t>
      </w:r>
      <w:r>
        <w:rPr>
          <w:spacing w:val="4"/>
        </w:rPr>
        <w:t xml:space="preserve"> </w:t>
      </w:r>
      <w:r>
        <w:rPr>
          <w:spacing w:val="6"/>
        </w:rPr>
        <w:t>S</w:t>
      </w:r>
      <w:r>
        <w:rPr>
          <w:spacing w:val="-1"/>
        </w:rPr>
        <w:t>a</w:t>
      </w:r>
      <w:r>
        <w:t>mpl</w:t>
      </w:r>
      <w:r>
        <w:rPr>
          <w:spacing w:val="-1"/>
        </w:rPr>
        <w:t>e</w:t>
      </w:r>
      <w:r>
        <w:t>s</w:t>
      </w:r>
      <w:r>
        <w:rPr>
          <w:spacing w:val="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su</w:t>
      </w:r>
      <w:r>
        <w:rPr>
          <w:spacing w:val="2"/>
        </w:rPr>
        <w:t>b</w:t>
      </w:r>
      <w:r>
        <w:t>mitt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prompt</w:t>
      </w:r>
      <w:r>
        <w:rPr>
          <w:spacing w:val="2"/>
        </w:rPr>
        <w:t>l</w:t>
      </w:r>
      <w:r>
        <w:t>y</w:t>
      </w:r>
      <w:r>
        <w:rPr>
          <w:spacing w:val="-1"/>
        </w:rPr>
        <w:t xml:space="preserve"> </w:t>
      </w:r>
      <w:r>
        <w:t>in ord</w:t>
      </w:r>
      <w:r>
        <w:rPr>
          <w:spacing w:val="-2"/>
        </w:rPr>
        <w:t>e</w:t>
      </w:r>
      <w:r>
        <w:t>r not to d</w:t>
      </w:r>
      <w:r>
        <w:rPr>
          <w:spacing w:val="-1"/>
        </w:rPr>
        <w:t>e</w:t>
      </w:r>
      <w:r>
        <w:t>l</w:t>
      </w:r>
      <w:r>
        <w:rPr>
          <w:spacing w:val="4"/>
        </w:rPr>
        <w:t>a</w:t>
      </w:r>
      <w:r>
        <w:t>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w</w:t>
      </w:r>
      <w:r>
        <w:rPr>
          <w:spacing w:val="1"/>
        </w:rPr>
        <w:t>o</w:t>
      </w:r>
      <w:r>
        <w:t>rks.</w:t>
      </w:r>
    </w:p>
    <w:p w:rsidR="001527E3" w:rsidRDefault="001527E3">
      <w:pPr>
        <w:pStyle w:val="BodyText"/>
        <w:kinsoku w:val="0"/>
        <w:overflowPunct w:val="0"/>
        <w:spacing w:before="5" w:line="359" w:lineRule="auto"/>
        <w:ind w:right="113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4"/>
        <w:jc w:val="both"/>
      </w:pPr>
      <w:r>
        <w:t>All</w:t>
      </w:r>
      <w:r>
        <w:rPr>
          <w:spacing w:val="14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ec</w:t>
      </w:r>
      <w:r>
        <w:t>uted</w:t>
      </w:r>
      <w:r>
        <w:rPr>
          <w:spacing w:val="1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l</w:t>
      </w:r>
      <w:r>
        <w:rPr>
          <w:spacing w:val="14"/>
        </w:rPr>
        <w:t xml:space="preserve"> </w:t>
      </w:r>
      <w:r>
        <w:t>stan</w:t>
      </w:r>
      <w:r>
        <w:rPr>
          <w:spacing w:val="1"/>
        </w:rPr>
        <w:t>d</w:t>
      </w:r>
      <w:r>
        <w:rPr>
          <w:spacing w:val="-1"/>
        </w:rPr>
        <w:t>a</w:t>
      </w:r>
      <w:r>
        <w:t>rd</w:t>
      </w:r>
      <w:r>
        <w:rPr>
          <w:spacing w:val="15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rPr>
          <w:spacing w:val="1"/>
        </w:rPr>
        <w:t>a</w:t>
      </w:r>
      <w:r>
        <w:t>ll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e</w:t>
      </w:r>
      <w:r>
        <w:t>sp</w:t>
      </w:r>
      <w:r>
        <w:rPr>
          <w:spacing w:val="-1"/>
        </w:rPr>
        <w:t>ec</w:t>
      </w:r>
      <w:r>
        <w:t>ts</w:t>
      </w:r>
      <w:r>
        <w:rPr>
          <w:spacing w:val="14"/>
        </w:rPr>
        <w:t xml:space="preserve"> </w:t>
      </w:r>
      <w:r>
        <w:t>to</w:t>
      </w:r>
      <w:r>
        <w:rPr>
          <w:spacing w:val="16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s</w:t>
      </w:r>
      <w:r>
        <w:rPr>
          <w:spacing w:val="-1"/>
        </w:rPr>
        <w:t>a</w:t>
      </w:r>
      <w:r>
        <w:t>mpl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the 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39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35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je</w:t>
      </w:r>
      <w:r>
        <w:rPr>
          <w:spacing w:val="-2"/>
        </w:rPr>
        <w:t>c</w:t>
      </w:r>
      <w:r>
        <w:t>t</w:t>
      </w:r>
      <w:r>
        <w:rPr>
          <w:spacing w:val="41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38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40"/>
        </w:rPr>
        <w:t xml:space="preserve"> </w:t>
      </w:r>
      <w:r>
        <w:t>wh</w:t>
      </w:r>
      <w:r>
        <w:rPr>
          <w:spacing w:val="2"/>
        </w:rPr>
        <w:t>i</w:t>
      </w:r>
      <w:r>
        <w:rPr>
          <w:spacing w:val="-1"/>
        </w:rPr>
        <w:t>c</w:t>
      </w:r>
      <w:r>
        <w:t>h,</w:t>
      </w:r>
      <w:r>
        <w:rPr>
          <w:spacing w:val="40"/>
        </w:rPr>
        <w:t xml:space="preserve"> </w:t>
      </w:r>
      <w:r>
        <w:t>in</w:t>
      </w:r>
      <w:r>
        <w:rPr>
          <w:spacing w:val="41"/>
        </w:rPr>
        <w:t xml:space="preserve"> </w:t>
      </w:r>
      <w:r>
        <w:t>his</w:t>
      </w:r>
      <w:r>
        <w:rPr>
          <w:spacing w:val="41"/>
        </w:rPr>
        <w:t xml:space="preserve"> </w:t>
      </w:r>
      <w:r>
        <w:t>opinion,</w:t>
      </w:r>
      <w:r>
        <w:rPr>
          <w:spacing w:val="40"/>
        </w:rPr>
        <w:t xml:space="preserve"> </w:t>
      </w:r>
      <w:r>
        <w:t>do</w:t>
      </w:r>
      <w:r>
        <w:rPr>
          <w:spacing w:val="-1"/>
        </w:rPr>
        <w:t>e</w:t>
      </w:r>
      <w:r>
        <w:t>s</w:t>
      </w:r>
      <w:r>
        <w:rPr>
          <w:spacing w:val="40"/>
        </w:rPr>
        <w:t xml:space="preserve"> </w:t>
      </w:r>
      <w:r>
        <w:t>not</w:t>
      </w:r>
      <w:r>
        <w:rPr>
          <w:spacing w:val="41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35"/>
        </w:rPr>
        <w:t xml:space="preserve"> </w:t>
      </w:r>
      <w:r>
        <w:t>with</w:t>
      </w:r>
      <w:r>
        <w:rPr>
          <w:spacing w:val="41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 s</w:t>
      </w:r>
      <w:r>
        <w:rPr>
          <w:spacing w:val="-1"/>
        </w:rPr>
        <w:t>a</w:t>
      </w:r>
      <w:r>
        <w:t>mpl</w:t>
      </w:r>
      <w:r>
        <w:rPr>
          <w:spacing w:val="-1"/>
        </w:rPr>
        <w:t>e</w:t>
      </w:r>
      <w:r>
        <w:t>s.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spacing w:before="65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320675" cy="118745"/>
            <wp:effectExtent l="0" t="0" r="0" b="0"/>
            <wp:docPr id="150" name="Picture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1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          </w:t>
      </w:r>
      <w:bookmarkStart w:id="59" w:name="bookmark58"/>
      <w:bookmarkEnd w:id="59"/>
      <w:r w:rsidR="001527E3">
        <w:rPr>
          <w:position w:val="1"/>
        </w:rPr>
        <w:t>Site</w:t>
      </w:r>
      <w:r w:rsidR="001527E3">
        <w:rPr>
          <w:spacing w:val="-9"/>
          <w:position w:val="1"/>
        </w:rPr>
        <w:t xml:space="preserve"> </w:t>
      </w:r>
      <w:r w:rsidR="001527E3">
        <w:rPr>
          <w:position w:val="1"/>
        </w:rPr>
        <w:t>surve</w:t>
      </w:r>
      <w:r w:rsidR="001527E3">
        <w:rPr>
          <w:spacing w:val="2"/>
          <w:position w:val="1"/>
        </w:rPr>
        <w:t>y</w:t>
      </w:r>
      <w:r w:rsidR="001527E3">
        <w:rPr>
          <w:position w:val="1"/>
        </w:rPr>
        <w:t>s,</w:t>
      </w:r>
      <w:r w:rsidR="001527E3">
        <w:rPr>
          <w:spacing w:val="-8"/>
          <w:position w:val="1"/>
        </w:rPr>
        <w:t xml:space="preserve"> </w:t>
      </w:r>
      <w:r w:rsidR="001527E3">
        <w:rPr>
          <w:position w:val="1"/>
        </w:rPr>
        <w:t>sett</w:t>
      </w:r>
      <w:r w:rsidR="001527E3">
        <w:rPr>
          <w:spacing w:val="2"/>
          <w:position w:val="1"/>
        </w:rPr>
        <w:t>i</w:t>
      </w:r>
      <w:r w:rsidR="001527E3">
        <w:rPr>
          <w:position w:val="1"/>
        </w:rPr>
        <w:t>ng</w:t>
      </w:r>
      <w:r w:rsidR="001527E3">
        <w:rPr>
          <w:spacing w:val="-9"/>
          <w:position w:val="1"/>
        </w:rPr>
        <w:t xml:space="preserve"> </w:t>
      </w:r>
      <w:r w:rsidR="001527E3">
        <w:rPr>
          <w:spacing w:val="2"/>
          <w:position w:val="1"/>
        </w:rPr>
        <w:t>o</w:t>
      </w:r>
      <w:r w:rsidR="001527E3">
        <w:rPr>
          <w:position w:val="1"/>
        </w:rPr>
        <w:t>ut</w:t>
      </w:r>
      <w:r w:rsidR="001527E3">
        <w:rPr>
          <w:spacing w:val="-8"/>
          <w:position w:val="1"/>
        </w:rPr>
        <w:t xml:space="preserve"> </w:t>
      </w:r>
      <w:r w:rsidR="001527E3">
        <w:rPr>
          <w:position w:val="1"/>
        </w:rPr>
        <w:t>and</w:t>
      </w:r>
      <w:r w:rsidR="001527E3">
        <w:rPr>
          <w:spacing w:val="-9"/>
          <w:position w:val="1"/>
        </w:rPr>
        <w:t xml:space="preserve"> </w:t>
      </w:r>
      <w:r w:rsidR="001527E3">
        <w:rPr>
          <w:spacing w:val="1"/>
          <w:position w:val="1"/>
        </w:rPr>
        <w:t>d</w:t>
      </w:r>
      <w:r w:rsidR="001527E3">
        <w:rPr>
          <w:position w:val="1"/>
        </w:rPr>
        <w:t>esign</w:t>
      </w:r>
      <w:r w:rsidR="001527E3">
        <w:rPr>
          <w:spacing w:val="-7"/>
          <w:position w:val="1"/>
        </w:rPr>
        <w:t xml:space="preserve"> </w:t>
      </w:r>
      <w:r w:rsidR="001527E3">
        <w:rPr>
          <w:position w:val="1"/>
        </w:rPr>
        <w:t>detaili</w:t>
      </w:r>
      <w:r w:rsidR="001527E3">
        <w:rPr>
          <w:spacing w:val="1"/>
          <w:position w:val="1"/>
        </w:rPr>
        <w:t>n</w:t>
      </w:r>
      <w:r w:rsidR="001527E3">
        <w:rPr>
          <w:position w:val="1"/>
        </w:rPr>
        <w:t>g</w:t>
      </w:r>
    </w:p>
    <w:p w:rsidR="001527E3" w:rsidRDefault="001527E3">
      <w:pPr>
        <w:kinsoku w:val="0"/>
        <w:overflowPunct w:val="0"/>
        <w:spacing w:before="10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 w:rsidP="00047DF1">
      <w:pPr>
        <w:pStyle w:val="Heading4"/>
        <w:numPr>
          <w:ilvl w:val="2"/>
          <w:numId w:val="56"/>
        </w:numPr>
        <w:tabs>
          <w:tab w:val="left" w:pos="1259"/>
        </w:tabs>
        <w:kinsoku w:val="0"/>
        <w:overflowPunct w:val="0"/>
        <w:spacing w:before="67"/>
        <w:ind w:left="1259"/>
        <w:rPr>
          <w:b w:val="0"/>
          <w:bCs w:val="0"/>
        </w:rPr>
      </w:pPr>
      <w:bookmarkStart w:id="60" w:name="bookmark59"/>
      <w:bookmarkEnd w:id="60"/>
      <w:r>
        <w:t>De</w:t>
      </w:r>
      <w:r>
        <w:rPr>
          <w:spacing w:val="-2"/>
        </w:rPr>
        <w:t>s</w:t>
      </w:r>
      <w:r>
        <w:rPr>
          <w:spacing w:val="1"/>
        </w:rPr>
        <w:t>c</w:t>
      </w:r>
      <w:r>
        <w:t>ription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07"/>
        <w:jc w:val="both"/>
      </w:pP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r</w:t>
      </w:r>
      <w:r>
        <w:rPr>
          <w:spacing w:val="-1"/>
        </w:rPr>
        <w:t>e</w:t>
      </w:r>
      <w:r>
        <w:t>sponsible</w:t>
      </w:r>
      <w:r>
        <w:rPr>
          <w:spacing w:val="1"/>
        </w:rPr>
        <w:t xml:space="preserve"> </w:t>
      </w:r>
      <w:r>
        <w:t>for the</w:t>
      </w:r>
      <w:r>
        <w:rPr>
          <w:spacing w:val="1"/>
        </w:rPr>
        <w:t xml:space="preserve"> </w:t>
      </w:r>
      <w:r>
        <w:t>tr</w:t>
      </w:r>
      <w:r>
        <w:rPr>
          <w:spacing w:val="1"/>
        </w:rPr>
        <w:t>u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2"/>
        </w:rPr>
        <w:t xml:space="preserve"> </w:t>
      </w:r>
      <w:r>
        <w:t>prop</w:t>
      </w:r>
      <w:r>
        <w:rPr>
          <w:spacing w:val="-2"/>
        </w:rPr>
        <w:t>e</w:t>
      </w:r>
      <w:r>
        <w:t>r</w:t>
      </w:r>
      <w:r>
        <w:rPr>
          <w:spacing w:val="1"/>
        </w:rPr>
        <w:t xml:space="preserve"> </w:t>
      </w:r>
      <w:r>
        <w:t>s</w:t>
      </w:r>
      <w:r>
        <w:rPr>
          <w:spacing w:val="-1"/>
        </w:rPr>
        <w:t>e</w:t>
      </w:r>
      <w:r>
        <w:t>tti</w:t>
      </w:r>
      <w:r>
        <w:rPr>
          <w:spacing w:val="2"/>
        </w:rPr>
        <w:t>n</w:t>
      </w:r>
      <w:r>
        <w:rPr>
          <w:spacing w:val="3"/>
        </w:rPr>
        <w:t>g</w:t>
      </w:r>
      <w:r>
        <w:rPr>
          <w:spacing w:val="-1"/>
        </w:rPr>
        <w:t>-</w:t>
      </w:r>
      <w:r>
        <w:t>out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2"/>
        </w:rPr>
        <w:t>l</w:t>
      </w:r>
      <w:r>
        <w:rPr>
          <w:spacing w:val="-1"/>
        </w:rPr>
        <w:t>a</w:t>
      </w:r>
      <w:r>
        <w:t>tion to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lin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lev</w:t>
      </w:r>
      <w:r>
        <w:rPr>
          <w:spacing w:val="-2"/>
        </w:rPr>
        <w:t>e</w:t>
      </w:r>
      <w:r>
        <w:t>ls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r</w:t>
      </w:r>
      <w:r>
        <w:rPr>
          <w:spacing w:val="-2"/>
        </w:rPr>
        <w:t>e</w:t>
      </w:r>
      <w:r>
        <w:t>fer</w:t>
      </w:r>
      <w:r>
        <w:rPr>
          <w:spacing w:val="-2"/>
        </w:rPr>
        <w:t>e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15"/>
        </w:rPr>
        <w:t xml:space="preserve"> </w:t>
      </w:r>
      <w:r>
        <w:rPr>
          <w:spacing w:val="-3"/>
        </w:rPr>
        <w:t>g</w:t>
      </w:r>
      <w:r>
        <w:t>iven</w:t>
      </w:r>
      <w:r>
        <w:rPr>
          <w:spacing w:val="13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9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t>shown</w:t>
      </w:r>
      <w:r>
        <w:rPr>
          <w:spacing w:val="13"/>
        </w:rPr>
        <w:t xml:space="preserve"> </w:t>
      </w:r>
      <w:r>
        <w:t>on</w:t>
      </w:r>
      <w:r>
        <w:rPr>
          <w:spacing w:val="14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3"/>
        </w:rPr>
        <w:t xml:space="preserve"> </w:t>
      </w:r>
      <w:r>
        <w:t>D</w:t>
      </w:r>
      <w:r>
        <w:rPr>
          <w:spacing w:val="-2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for the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or</w:t>
      </w:r>
      <w:r>
        <w:rPr>
          <w:spacing w:val="-2"/>
        </w:rPr>
        <w:t>r</w:t>
      </w:r>
      <w:r>
        <w:rPr>
          <w:spacing w:val="1"/>
        </w:rPr>
        <w:t>e</w:t>
      </w:r>
      <w:r>
        <w:rPr>
          <w:spacing w:val="-1"/>
        </w:rPr>
        <w:t>c</w:t>
      </w:r>
      <w:r>
        <w:t>tness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position,</w:t>
      </w:r>
      <w:r>
        <w:rPr>
          <w:spacing w:val="6"/>
        </w:rPr>
        <w:t xml:space="preserve"> </w:t>
      </w:r>
      <w:r>
        <w:t>lev</w:t>
      </w:r>
      <w:r>
        <w:rPr>
          <w:spacing w:val="-2"/>
        </w:rPr>
        <w:t>e</w:t>
      </w:r>
      <w:r>
        <w:t>ls,</w:t>
      </w:r>
      <w:r>
        <w:rPr>
          <w:spacing w:val="7"/>
        </w:rPr>
        <w:t xml:space="preserve"> </w:t>
      </w:r>
      <w:r>
        <w:t>d</w:t>
      </w:r>
      <w:r>
        <w:rPr>
          <w:spacing w:val="-2"/>
        </w:rPr>
        <w:t>i</w:t>
      </w:r>
      <w:r>
        <w:t>mensions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li</w:t>
      </w:r>
      <w:r>
        <w:rPr>
          <w:spacing w:val="-3"/>
        </w:rPr>
        <w:t>g</w:t>
      </w:r>
      <w:r>
        <w:t>nment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p</w:t>
      </w:r>
      <w:r>
        <w:rPr>
          <w:spacing w:val="-1"/>
        </w:rPr>
        <w:t>a</w:t>
      </w:r>
      <w:r>
        <w:t>rts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 for</w:t>
      </w:r>
      <w:r>
        <w:rPr>
          <w:spacing w:val="51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rPr>
          <w:spacing w:val="2"/>
        </w:rPr>
        <w:t>p</w:t>
      </w:r>
      <w:r>
        <w:t>rovision</w:t>
      </w:r>
      <w:r>
        <w:rPr>
          <w:spacing w:val="53"/>
        </w:rPr>
        <w:t xml:space="preserve"> </w:t>
      </w:r>
      <w:r>
        <w:t>of</w:t>
      </w:r>
      <w:r>
        <w:rPr>
          <w:spacing w:val="51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5"/>
        </w:rPr>
        <w:t xml:space="preserve"> </w:t>
      </w:r>
      <w:r>
        <w:t>n</w:t>
      </w:r>
      <w:r>
        <w:rPr>
          <w:spacing w:val="-1"/>
        </w:rPr>
        <w:t>ece</w:t>
      </w:r>
      <w:r>
        <w:t>s</w:t>
      </w:r>
      <w:r>
        <w:rPr>
          <w:spacing w:val="2"/>
        </w:rPr>
        <w:t>s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47"/>
        </w:rPr>
        <w:t xml:space="preserve"> </w:t>
      </w:r>
      <w:r>
        <w:t>instrum</w:t>
      </w:r>
      <w:r>
        <w:rPr>
          <w:spacing w:val="-2"/>
        </w:rPr>
        <w:t>e</w:t>
      </w:r>
      <w:r>
        <w:t>nts,</w:t>
      </w:r>
      <w:r>
        <w:rPr>
          <w:spacing w:val="55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a</w:t>
      </w:r>
      <w:r>
        <w:t>n</w:t>
      </w:r>
      <w:r>
        <w:rPr>
          <w:spacing w:val="-1"/>
        </w:rPr>
        <w:t>ce</w:t>
      </w:r>
      <w:r>
        <w:t>s</w:t>
      </w:r>
      <w:r>
        <w:rPr>
          <w:spacing w:val="5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t>labour</w:t>
      </w:r>
      <w:r>
        <w:rPr>
          <w:spacing w:val="53"/>
        </w:rPr>
        <w:t xml:space="preserve"> </w:t>
      </w:r>
      <w:r>
        <w:rPr>
          <w:spacing w:val="2"/>
        </w:rPr>
        <w:t>u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52"/>
        </w:rPr>
        <w:t xml:space="preserve"> </w:t>
      </w:r>
      <w:r>
        <w:t>in</w:t>
      </w:r>
      <w:r>
        <w:rPr>
          <w:spacing w:val="53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1"/>
        </w:rPr>
        <w:t>e</w:t>
      </w:r>
      <w:r>
        <w:rPr>
          <w:spacing w:val="-1"/>
        </w:rPr>
        <w:t>c</w:t>
      </w:r>
      <w:r>
        <w:t>tion the</w:t>
      </w:r>
      <w:r>
        <w:rPr>
          <w:spacing w:val="-2"/>
        </w:rPr>
        <w:t>r</w:t>
      </w:r>
      <w:r>
        <w:rPr>
          <w:spacing w:val="-1"/>
        </w:rPr>
        <w:t>e</w:t>
      </w:r>
      <w:r>
        <w:t>with.</w:t>
      </w:r>
      <w:r>
        <w:rPr>
          <w:spacing w:val="34"/>
        </w:rPr>
        <w:t xml:space="preserve"> </w:t>
      </w:r>
      <w:r>
        <w:t>This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46"/>
        </w:rPr>
        <w:t xml:space="preserve"> </w:t>
      </w:r>
      <w:r>
        <w:t>i</w:t>
      </w:r>
      <w:r>
        <w:rPr>
          <w:spacing w:val="2"/>
        </w:rPr>
        <w:t>n</w:t>
      </w:r>
      <w:r>
        <w:rPr>
          <w:spacing w:val="-1"/>
        </w:rPr>
        <w:t>c</w:t>
      </w:r>
      <w:r>
        <w:t>ludes</w:t>
      </w:r>
      <w:r>
        <w:rPr>
          <w:spacing w:val="45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surv</w:t>
      </w:r>
      <w:r>
        <w:rPr>
          <w:spacing w:val="3"/>
        </w:rPr>
        <w:t>e</w:t>
      </w:r>
      <w:r>
        <w:t>y</w:t>
      </w:r>
      <w:r>
        <w:rPr>
          <w:spacing w:val="42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</w:t>
      </w:r>
      <w:r>
        <w:rPr>
          <w:spacing w:val="45"/>
        </w:rPr>
        <w:t xml:space="preserve"> </w:t>
      </w:r>
      <w:r>
        <w:t>plot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2"/>
        </w:rP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47"/>
        </w:rPr>
        <w:t xml:space="preserve"> </w:t>
      </w:r>
      <w:r>
        <w:t>of</w:t>
      </w:r>
      <w:r>
        <w:rPr>
          <w:spacing w:val="51"/>
        </w:rPr>
        <w:t xml:space="preserve"> </w:t>
      </w:r>
      <w:r>
        <w:t>site</w:t>
      </w:r>
      <w:r>
        <w:rPr>
          <w:spacing w:val="46"/>
        </w:rPr>
        <w:t xml:space="preserve"> </w:t>
      </w:r>
      <w:r>
        <w:t>l</w:t>
      </w:r>
      <w:r>
        <w:rPr>
          <w:spacing w:val="4"/>
        </w:rPr>
        <w:t>a</w:t>
      </w:r>
      <w:r>
        <w:rPr>
          <w:spacing w:val="-5"/>
        </w:rPr>
        <w:t>y</w:t>
      </w:r>
      <w:r>
        <w:t>out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nd identi</w:t>
      </w:r>
      <w:r>
        <w:rPr>
          <w:spacing w:val="1"/>
        </w:rPr>
        <w:t>f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t>hous</w:t>
      </w:r>
      <w:r>
        <w:rPr>
          <w:spacing w:val="-1"/>
        </w:rPr>
        <w:t>e</w:t>
      </w:r>
      <w:r>
        <w:t>hold</w:t>
      </w:r>
      <w:r>
        <w:rPr>
          <w:spacing w:val="12"/>
        </w:rPr>
        <w:t xml:space="preserve"> </w:t>
      </w:r>
      <w:r>
        <w:rPr>
          <w:spacing w:val="1"/>
        </w:rPr>
        <w:t>ca</w:t>
      </w:r>
      <w:r>
        <w:t>tchpits,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obtaining</w:t>
      </w:r>
      <w:r>
        <w:rPr>
          <w:spacing w:val="9"/>
        </w:rPr>
        <w:t xml:space="preserve"> </w:t>
      </w:r>
      <w:r>
        <w:rPr>
          <w:spacing w:val="1"/>
        </w:rPr>
        <w:t>H</w:t>
      </w:r>
      <w:r>
        <w:t>omeo</w:t>
      </w:r>
      <w:r>
        <w:rPr>
          <w:spacing w:val="-1"/>
        </w:rPr>
        <w:t>w</w:t>
      </w:r>
      <w:r>
        <w:t>n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t>&amp;</w:t>
      </w:r>
      <w:r>
        <w:rPr>
          <w:spacing w:val="9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gr</w:t>
      </w:r>
      <w:r>
        <w:rPr>
          <w:spacing w:val="-2"/>
        </w:rPr>
        <w:t>e</w:t>
      </w:r>
      <w:r>
        <w:rPr>
          <w:spacing w:val="-1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</w:t>
      </w:r>
      <w:r>
        <w:rPr>
          <w:spacing w:val="12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ac</w:t>
      </w:r>
      <w:r>
        <w:t>h hous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The</w:t>
      </w:r>
      <w:r>
        <w:rPr>
          <w:spacing w:val="1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-1"/>
        </w:rPr>
        <w:t>ca</w:t>
      </w:r>
      <w:r>
        <w:t>rry</w:t>
      </w:r>
      <w:r>
        <w:rPr>
          <w:spacing w:val="11"/>
        </w:rPr>
        <w:t xml:space="preserve"> </w:t>
      </w:r>
      <w:r>
        <w:t>out</w:t>
      </w:r>
      <w:r>
        <w:rPr>
          <w:spacing w:val="14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d</w:t>
      </w:r>
      <w:r>
        <w:rPr>
          <w:spacing w:val="-1"/>
        </w:rPr>
        <w:t>e</w:t>
      </w:r>
      <w:r>
        <w:t>tailed</w:t>
      </w:r>
      <w:r>
        <w:rPr>
          <w:spacing w:val="13"/>
        </w:rPr>
        <w:t xml:space="preserve"> </w:t>
      </w:r>
      <w:r>
        <w:t>survey</w:t>
      </w:r>
      <w:r>
        <w:rPr>
          <w:spacing w:val="9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site</w:t>
      </w:r>
      <w:r>
        <w:rPr>
          <w:spacing w:val="13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dv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3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his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ment of</w:t>
      </w:r>
      <w:r>
        <w:rPr>
          <w:spacing w:val="3"/>
        </w:rPr>
        <w:t xml:space="preserve"> </w:t>
      </w:r>
      <w:r>
        <w:t>Constru</w:t>
      </w:r>
      <w:r>
        <w:rPr>
          <w:spacing w:val="-2"/>
        </w:rPr>
        <w:t>c</w:t>
      </w:r>
      <w:r>
        <w:t>tion</w:t>
      </w:r>
      <w:r>
        <w:rPr>
          <w:spacing w:val="4"/>
        </w:rPr>
        <w:t xml:space="preserve"> </w:t>
      </w:r>
      <w:r>
        <w:t>wo</w:t>
      </w:r>
      <w:r>
        <w:rPr>
          <w:spacing w:val="-2"/>
        </w:rPr>
        <w:t>r</w:t>
      </w:r>
      <w:r>
        <w:t>k,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supp</w:t>
      </w:r>
      <w:r>
        <w:rPr>
          <w:spacing w:val="5"/>
        </w:rPr>
        <w:t>l</w:t>
      </w:r>
      <w:r>
        <w:t>y</w:t>
      </w:r>
      <w:r>
        <w:rPr>
          <w:spacing w:val="59"/>
        </w:rPr>
        <w:t xml:space="preserve"> </w:t>
      </w:r>
      <w:r>
        <w:t>full</w:t>
      </w:r>
      <w:r>
        <w:rPr>
          <w:spacing w:val="4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tails</w:t>
      </w:r>
      <w:r>
        <w:rPr>
          <w:spacing w:val="9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"/>
        </w:rPr>
        <w:t xml:space="preserve"> </w:t>
      </w:r>
      <w:r>
        <w:t>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the following</w:t>
      </w:r>
      <w:r>
        <w:rPr>
          <w:spacing w:val="-3"/>
        </w:rPr>
        <w:t xml:space="preserve"> </w:t>
      </w:r>
      <w:r>
        <w:t xml:space="preserve">sub </w:t>
      </w:r>
      <w:r>
        <w:rPr>
          <w:spacing w:val="-1"/>
        </w:rPr>
        <w:t>c</w:t>
      </w:r>
      <w:r>
        <w:t>lau</w:t>
      </w:r>
      <w:r>
        <w:rPr>
          <w:spacing w:val="1"/>
        </w:rPr>
        <w:t>s</w:t>
      </w:r>
      <w:r>
        <w:rPr>
          <w:spacing w:val="-1"/>
        </w:rPr>
        <w:t>e</w:t>
      </w:r>
      <w:r>
        <w:t>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8"/>
        <w:jc w:val="both"/>
      </w:pPr>
      <w:r>
        <w:t>All</w:t>
      </w:r>
      <w:r>
        <w:rPr>
          <w:spacing w:val="43"/>
        </w:rPr>
        <w:t xml:space="preserve"> </w:t>
      </w:r>
      <w:r>
        <w:t>s</w:t>
      </w:r>
      <w:r>
        <w:rPr>
          <w:spacing w:val="-1"/>
        </w:rPr>
        <w:t>e</w:t>
      </w:r>
      <w:r>
        <w:t>tting</w:t>
      </w:r>
      <w:r>
        <w:rPr>
          <w:spacing w:val="41"/>
        </w:rPr>
        <w:t xml:space="preserve"> </w:t>
      </w:r>
      <w:r>
        <w:t>out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4"/>
        </w:rPr>
        <w:t xml:space="preserve"> </w:t>
      </w:r>
      <w:r>
        <w:t>levelling</w:t>
      </w:r>
      <w:r>
        <w:rPr>
          <w:spacing w:val="4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t>on</w:t>
      </w:r>
      <w:r>
        <w:rPr>
          <w:spacing w:val="45"/>
        </w:rPr>
        <w:t xml:space="preserve"> </w:t>
      </w:r>
      <w:r>
        <w:t>p</w:t>
      </w:r>
      <w:r>
        <w:rPr>
          <w:spacing w:val="-1"/>
        </w:rPr>
        <w:t>e</w:t>
      </w:r>
      <w:r>
        <w:t>rm</w:t>
      </w:r>
      <w:r>
        <w:rPr>
          <w:spacing w:val="-2"/>
        </w:rPr>
        <w:t>a</w:t>
      </w:r>
      <w:r>
        <w:t>n</w:t>
      </w:r>
      <w:r>
        <w:rPr>
          <w:spacing w:val="-1"/>
        </w:rPr>
        <w:t>e</w:t>
      </w:r>
      <w:r>
        <w:t>nt</w:t>
      </w:r>
      <w:r>
        <w:rPr>
          <w:spacing w:val="45"/>
        </w:rPr>
        <w:t xml:space="preserve"> </w:t>
      </w:r>
      <w:r>
        <w:rPr>
          <w:spacing w:val="-2"/>
        </w:rPr>
        <w:t>B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hma</w:t>
      </w:r>
      <w:r>
        <w:rPr>
          <w:spacing w:val="-2"/>
        </w:rPr>
        <w:t>r</w:t>
      </w:r>
      <w:r>
        <w:t>ks</w:t>
      </w:r>
      <w:r>
        <w:rPr>
          <w:spacing w:val="47"/>
        </w:rPr>
        <w:t xml:space="preserve"> </w:t>
      </w:r>
      <w:r>
        <w:t>obtain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43"/>
        </w:rPr>
        <w:t xml:space="preserve"> </w:t>
      </w:r>
      <w:r>
        <w:t>t</w:t>
      </w:r>
      <w:r>
        <w:rPr>
          <w:spacing w:val="2"/>
        </w:rPr>
        <w:t>h</w:t>
      </w:r>
      <w:r>
        <w:t xml:space="preserve">e </w:t>
      </w:r>
      <w:r>
        <w:rPr>
          <w:spacing w:val="-3"/>
        </w:rPr>
        <w:t>L</w:t>
      </w:r>
      <w:r>
        <w:t>o</w:t>
      </w:r>
      <w:r>
        <w:rPr>
          <w:spacing w:val="1"/>
        </w:rPr>
        <w:t>c</w:t>
      </w:r>
      <w:r>
        <w:rPr>
          <w:spacing w:val="-1"/>
        </w:rPr>
        <w:t>a</w:t>
      </w:r>
      <w:r>
        <w:t>l Authori</w:t>
      </w:r>
      <w:r>
        <w:rPr>
          <w:spacing w:val="5"/>
        </w:rPr>
        <w:t>t</w:t>
      </w:r>
      <w:r>
        <w:rPr>
          <w:spacing w:val="-5"/>
        </w:rPr>
        <w:t>y</w:t>
      </w:r>
      <w:r>
        <w:t>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 w:rsidP="00047DF1">
      <w:pPr>
        <w:pStyle w:val="Heading4"/>
        <w:numPr>
          <w:ilvl w:val="2"/>
          <w:numId w:val="56"/>
        </w:numPr>
        <w:tabs>
          <w:tab w:val="left" w:pos="1197"/>
        </w:tabs>
        <w:kinsoku w:val="0"/>
        <w:overflowPunct w:val="0"/>
        <w:ind w:hanging="720"/>
        <w:rPr>
          <w:b w:val="0"/>
          <w:bCs w:val="0"/>
        </w:rPr>
      </w:pPr>
      <w:bookmarkStart w:id="61" w:name="bookmark60"/>
      <w:bookmarkEnd w:id="61"/>
      <w:r>
        <w:rPr>
          <w:spacing w:val="-1"/>
        </w:rPr>
        <w:t>E</w:t>
      </w:r>
      <w:r>
        <w:t>xi</w:t>
      </w:r>
      <w:r>
        <w:rPr>
          <w:spacing w:val="-1"/>
        </w:rPr>
        <w:t>s</w:t>
      </w:r>
      <w:r>
        <w:t>ting</w:t>
      </w:r>
      <w:r>
        <w:rPr>
          <w:spacing w:val="-10"/>
        </w:rPr>
        <w:t xml:space="preserve"> </w:t>
      </w:r>
      <w:r>
        <w:t>lev</w:t>
      </w:r>
      <w:r>
        <w:rPr>
          <w:spacing w:val="-1"/>
        </w:rPr>
        <w:t>e</w:t>
      </w:r>
      <w:r>
        <w:rPr>
          <w:spacing w:val="2"/>
        </w:rPr>
        <w:t>l</w:t>
      </w:r>
      <w:r>
        <w:t>s,</w:t>
      </w:r>
      <w:r>
        <w:rPr>
          <w:spacing w:val="-10"/>
        </w:rPr>
        <w:t xml:space="preserve"> </w:t>
      </w:r>
      <w:r>
        <w:t>R</w:t>
      </w:r>
      <w:r>
        <w:rPr>
          <w:spacing w:val="1"/>
        </w:rPr>
        <w:t>e</w:t>
      </w:r>
      <w:r>
        <w:t>cla</w:t>
      </w:r>
      <w:r>
        <w:rPr>
          <w:spacing w:val="2"/>
        </w:rPr>
        <w:t>i</w:t>
      </w:r>
      <w:r>
        <w:rPr>
          <w:spacing w:val="-2"/>
        </w:rPr>
        <w:t>m</w:t>
      </w:r>
      <w:r>
        <w:t>ed</w:t>
      </w:r>
      <w:r>
        <w:rPr>
          <w:spacing w:val="-10"/>
        </w:rPr>
        <w:t xml:space="preserve"> </w:t>
      </w:r>
      <w:r>
        <w:t>A</w:t>
      </w:r>
      <w:r>
        <w:rPr>
          <w:spacing w:val="1"/>
        </w:rPr>
        <w:t>r</w:t>
      </w:r>
      <w:r>
        <w:t>eas</w:t>
      </w:r>
      <w:r>
        <w:rPr>
          <w:spacing w:val="-10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rPr>
          <w:spacing w:val="-1"/>
        </w:rPr>
        <w:t>L</w:t>
      </w:r>
      <w:r>
        <w:t>a</w:t>
      </w:r>
      <w:r>
        <w:rPr>
          <w:spacing w:val="2"/>
        </w:rPr>
        <w:t>y</w:t>
      </w:r>
      <w:r>
        <w:t>ou</w:t>
      </w:r>
      <w:r>
        <w:rPr>
          <w:spacing w:val="1"/>
        </w:rPr>
        <w:t>t</w:t>
      </w:r>
      <w:r>
        <w:t>s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07"/>
        <w:jc w:val="both"/>
      </w:pPr>
      <w:r>
        <w:rPr>
          <w:spacing w:val="-2"/>
        </w:rPr>
        <w:t>B</w:t>
      </w:r>
      <w:r>
        <w:rPr>
          <w:spacing w:val="-1"/>
        </w:rPr>
        <w:t>e</w:t>
      </w:r>
      <w:r>
        <w:t>f</w:t>
      </w:r>
      <w:r>
        <w:rPr>
          <w:spacing w:val="1"/>
        </w:rPr>
        <w:t>o</w:t>
      </w:r>
      <w:r>
        <w:t>re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33"/>
        </w:rPr>
        <w:t xml:space="preserve"> </w:t>
      </w:r>
      <w:r>
        <w:t>op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tions</w:t>
      </w:r>
      <w:r>
        <w:rPr>
          <w:spacing w:val="36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30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ec</w:t>
      </w:r>
      <w:r>
        <w:t>tion</w:t>
      </w:r>
      <w:r>
        <w:rPr>
          <w:spacing w:val="35"/>
        </w:rPr>
        <w:t xml:space="preserve"> </w:t>
      </w:r>
      <w:r>
        <w:rPr>
          <w:spacing w:val="6"/>
        </w:rPr>
        <w:t>o</w:t>
      </w:r>
      <w:r>
        <w:t>f</w:t>
      </w:r>
      <w:r>
        <w:rPr>
          <w:spacing w:val="35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39"/>
        </w:rPr>
        <w:t xml:space="preserve"> </w:t>
      </w:r>
      <w:r>
        <w:t>including</w:t>
      </w:r>
      <w:r>
        <w:rPr>
          <w:spacing w:val="36"/>
        </w:rPr>
        <w:t xml:space="preserve"> </w:t>
      </w:r>
      <w:r>
        <w:t>re</w:t>
      </w:r>
      <w:r>
        <w:rPr>
          <w:spacing w:val="-1"/>
        </w:rPr>
        <w:t>c</w:t>
      </w:r>
      <w:r>
        <w:t>laimed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ea</w:t>
      </w:r>
      <w:r>
        <w:rPr>
          <w:spacing w:val="1"/>
        </w:rPr>
        <w:t>s</w:t>
      </w:r>
      <w:r>
        <w:t>,</w:t>
      </w:r>
      <w:r>
        <w:rPr>
          <w:spacing w:val="35"/>
        </w:rPr>
        <w:t xml:space="preserve"> </w:t>
      </w:r>
      <w:r>
        <w:t>t</w:t>
      </w:r>
      <w:r>
        <w:rPr>
          <w:spacing w:val="2"/>
        </w:rPr>
        <w:t>h</w:t>
      </w:r>
      <w:r>
        <w:t>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 sh</w:t>
      </w:r>
      <w:r>
        <w:rPr>
          <w:spacing w:val="-1"/>
        </w:rPr>
        <w:t>a</w:t>
      </w:r>
      <w:r>
        <w:t>ll</w:t>
      </w:r>
      <w:r>
        <w:rPr>
          <w:spacing w:val="3"/>
        </w:rPr>
        <w:t xml:space="preserve"> </w:t>
      </w:r>
      <w:r>
        <w:t>surv</w:t>
      </w:r>
      <w:r>
        <w:rPr>
          <w:spacing w:val="3"/>
        </w:rPr>
        <w:t>e</w:t>
      </w:r>
      <w:r>
        <w:t>y</w:t>
      </w:r>
      <w:r>
        <w:rPr>
          <w:spacing w:val="-3"/>
        </w:rPr>
        <w:t xml:space="preserve"> </w:t>
      </w:r>
      <w:r>
        <w:rPr>
          <w:spacing w:val="1"/>
        </w:rPr>
        <w:t>a</w:t>
      </w:r>
      <w:r>
        <w:t xml:space="preserve">ll </w:t>
      </w:r>
      <w:r>
        <w:rPr>
          <w:spacing w:val="-1"/>
        </w:rPr>
        <w:t>e</w:t>
      </w:r>
      <w:r>
        <w:rPr>
          <w:spacing w:val="2"/>
        </w:rPr>
        <w:t>x</w:t>
      </w:r>
      <w:r>
        <w:t>isting</w:t>
      </w:r>
      <w:r>
        <w:rPr>
          <w:spacing w:val="-2"/>
        </w:rPr>
        <w:t xml:space="preserve"> </w:t>
      </w:r>
      <w:r>
        <w:t>d</w:t>
      </w:r>
      <w:r>
        <w:rPr>
          <w:spacing w:val="-1"/>
        </w:rPr>
        <w:t>e</w:t>
      </w:r>
      <w:r>
        <w:t>tail in that</w:t>
      </w:r>
      <w:r>
        <w:rPr>
          <w:spacing w:val="2"/>
        </w:rPr>
        <w:t xml:space="preserve"> </w:t>
      </w:r>
      <w:r>
        <w:t>s</w:t>
      </w:r>
      <w:r>
        <w:rPr>
          <w:spacing w:val="-1"/>
        </w:rPr>
        <w:t>ec</w:t>
      </w:r>
      <w:r>
        <w:t>tion, in pl</w:t>
      </w:r>
      <w:r>
        <w:rPr>
          <w:spacing w:val="-1"/>
        </w:rPr>
        <w:t>a</w:t>
      </w:r>
      <w:r>
        <w:t>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in l</w:t>
      </w:r>
      <w:r>
        <w:rPr>
          <w:spacing w:val="-1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>l and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 plot the r</w:t>
      </w:r>
      <w:r>
        <w:rPr>
          <w:spacing w:val="-2"/>
        </w:rPr>
        <w:t>e</w:t>
      </w:r>
      <w:r>
        <w:t>sults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14"/>
        </w:rPr>
        <w:t xml:space="preserve"> </w:t>
      </w:r>
      <w:r>
        <w:t>d</w:t>
      </w:r>
      <w:r>
        <w:rPr>
          <w:spacing w:val="-1"/>
        </w:rPr>
        <w:t>e</w:t>
      </w:r>
      <w:r>
        <w:t>tail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14"/>
        </w:rPr>
        <w:t xml:space="preserve"> </w:t>
      </w:r>
      <w:r>
        <w:t>s</w:t>
      </w:r>
      <w:r>
        <w:rPr>
          <w:spacing w:val="-1"/>
        </w:rPr>
        <w:t>ca</w:t>
      </w:r>
      <w:r>
        <w:t>les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s</w:t>
      </w:r>
      <w:r>
        <w:rPr>
          <w:spacing w:val="-1"/>
        </w:rPr>
        <w:t>a</w:t>
      </w:r>
      <w:r>
        <w:t>tisf</w:t>
      </w:r>
      <w:r>
        <w:rPr>
          <w:spacing w:val="-2"/>
        </w:rPr>
        <w:t>a</w:t>
      </w:r>
      <w:r>
        <w:rPr>
          <w:spacing w:val="-1"/>
        </w:rPr>
        <w:t>c</w:t>
      </w:r>
      <w:r>
        <w:t>tion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3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r.</w:t>
      </w:r>
      <w:r>
        <w:rPr>
          <w:spacing w:val="15"/>
        </w:rPr>
        <w:t xml:space="preserve"> </w:t>
      </w:r>
      <w:r>
        <w:t>Th</w:t>
      </w:r>
      <w:r>
        <w:rPr>
          <w:spacing w:val="-2"/>
        </w:rPr>
        <w:t>e</w:t>
      </w:r>
      <w:r>
        <w:t>se surv</w:t>
      </w:r>
      <w:r>
        <w:rPr>
          <w:spacing w:val="3"/>
        </w:rPr>
        <w:t>e</w:t>
      </w:r>
      <w:r>
        <w:t>y</w:t>
      </w:r>
      <w:r>
        <w:rPr>
          <w:spacing w:val="60"/>
        </w:rPr>
        <w:t xml:space="preserve"> </w:t>
      </w:r>
      <w:r>
        <w:t>plots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2"/>
        </w:rPr>
        <w:t>s</w:t>
      </w:r>
      <w:r>
        <w:t>uppli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5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5"/>
        </w:rPr>
        <w:t xml:space="preserve"> </w:t>
      </w:r>
      <w:r>
        <w:t>fo</w:t>
      </w:r>
      <w:r>
        <w:rPr>
          <w:spacing w:val="1"/>
        </w:rPr>
        <w:t>u</w:t>
      </w:r>
      <w:r>
        <w:t>r</w:t>
      </w:r>
      <w:r>
        <w:rPr>
          <w:spacing w:val="3"/>
        </w:rPr>
        <w:t xml:space="preserve"> </w:t>
      </w:r>
      <w:r>
        <w:t>we</w:t>
      </w:r>
      <w:r>
        <w:rPr>
          <w:spacing w:val="-1"/>
        </w:rPr>
        <w:t>e</w:t>
      </w:r>
      <w:r>
        <w:t>ks</w:t>
      </w:r>
      <w:r>
        <w:rPr>
          <w:spacing w:val="4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int</w:t>
      </w:r>
      <w:r>
        <w:rPr>
          <w:spacing w:val="-1"/>
        </w:rPr>
        <w:t>e</w:t>
      </w:r>
      <w:r>
        <w:t>nd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ment</w:t>
      </w:r>
      <w:r>
        <w:rPr>
          <w:spacing w:val="2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nstru</w:t>
      </w:r>
      <w:r>
        <w:rPr>
          <w:spacing w:val="-1"/>
        </w:rPr>
        <w:t>c</w:t>
      </w:r>
      <w:r>
        <w:t>tion</w:t>
      </w:r>
      <w:r>
        <w:rPr>
          <w:spacing w:val="23"/>
        </w:rPr>
        <w:t xml:space="preserve"> </w:t>
      </w:r>
      <w:r>
        <w:t>on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ec</w:t>
      </w:r>
      <w:r>
        <w:t>tion.</w:t>
      </w:r>
      <w:r>
        <w:rPr>
          <w:spacing w:val="26"/>
        </w:rPr>
        <w:t xml:space="preserve"> </w:t>
      </w:r>
      <w:r>
        <w:t>Unl</w:t>
      </w:r>
      <w:r>
        <w:rPr>
          <w:spacing w:val="-1"/>
        </w:rPr>
        <w:t>e</w:t>
      </w:r>
      <w:r>
        <w:t>ss</w:t>
      </w:r>
      <w:r>
        <w:rPr>
          <w:spacing w:val="24"/>
        </w:rPr>
        <w:t xml:space="preserve"> </w:t>
      </w:r>
      <w:r>
        <w:t>othe</w:t>
      </w:r>
      <w:r>
        <w:rPr>
          <w:spacing w:val="-2"/>
        </w:rPr>
        <w:t>r</w:t>
      </w:r>
      <w:r>
        <w:t>wise</w:t>
      </w:r>
      <w:r>
        <w:rPr>
          <w:spacing w:val="25"/>
        </w:rPr>
        <w:t xml:space="preserve"> </w:t>
      </w:r>
      <w:r>
        <w:t>instructed</w:t>
      </w:r>
      <w:r>
        <w:rPr>
          <w:spacing w:val="23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8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 the d</w:t>
      </w:r>
      <w:r>
        <w:rPr>
          <w:spacing w:val="-2"/>
        </w:rPr>
        <w:t>e</w:t>
      </w:r>
      <w:r>
        <w:t>tailed su</w:t>
      </w:r>
      <w:r>
        <w:rPr>
          <w:spacing w:val="-1"/>
        </w:rPr>
        <w:t>r</w:t>
      </w:r>
      <w:r>
        <w:t>v</w:t>
      </w:r>
      <w:r>
        <w:rPr>
          <w:spacing w:val="3"/>
        </w:rPr>
        <w:t>e</w:t>
      </w:r>
      <w:r>
        <w:t>y</w:t>
      </w:r>
      <w:r>
        <w:rPr>
          <w:spacing w:val="-5"/>
        </w:rPr>
        <w:t xml:space="preserve"> </w:t>
      </w:r>
      <w:r>
        <w:t>plots</w:t>
      </w:r>
      <w:r>
        <w:rPr>
          <w:spacing w:val="2"/>
        </w:rPr>
        <w:t xml:space="preserve"> </w:t>
      </w:r>
      <w:r>
        <w:t>will be</w:t>
      </w:r>
      <w:r>
        <w:rPr>
          <w:spacing w:val="-1"/>
        </w:rPr>
        <w:t xml:space="preserve"> </w:t>
      </w:r>
      <w:r>
        <w:t>supplied in 1:200</w:t>
      </w:r>
      <w:r>
        <w:rPr>
          <w:spacing w:val="-2"/>
        </w:rPr>
        <w:t xml:space="preserve"> </w:t>
      </w:r>
      <w:r>
        <w:t>s</w:t>
      </w:r>
      <w:r>
        <w:rPr>
          <w:spacing w:val="-1"/>
        </w:rPr>
        <w:t>ca</w:t>
      </w:r>
      <w:r>
        <w:t>l</w:t>
      </w:r>
      <w:r>
        <w:rPr>
          <w:spacing w:val="1"/>
        </w:rPr>
        <w:t>e</w:t>
      </w:r>
      <w:r>
        <w:t>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rPr>
          <w:spacing w:val="-4"/>
        </w:rPr>
        <w:t>I</w:t>
      </w:r>
      <w:r>
        <w:t>n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ddition</w:t>
      </w:r>
      <w:r>
        <w:rPr>
          <w:spacing w:val="9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bov</w:t>
      </w:r>
      <w:r>
        <w:rPr>
          <w:spacing w:val="-1"/>
        </w:rPr>
        <w:t>e</w:t>
      </w:r>
      <w:r>
        <w:t>,</w:t>
      </w:r>
      <w:r>
        <w:rPr>
          <w:spacing w:val="9"/>
        </w:rPr>
        <w:t xml:space="preserve"> </w:t>
      </w:r>
      <w:r>
        <w:t>horizontal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9"/>
        </w:rPr>
        <w:t xml:space="preserve"> </w:t>
      </w:r>
      <w:r>
        <w:t>lin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ma</w:t>
      </w:r>
      <w:r>
        <w:rPr>
          <w:spacing w:val="-2"/>
        </w:rPr>
        <w:t>r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out</w:t>
      </w:r>
      <w:r>
        <w:rPr>
          <w:spacing w:val="9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4"/>
        </w:rPr>
        <w:t xml:space="preserve"> </w:t>
      </w:r>
      <w:r>
        <w:t>p</w:t>
      </w:r>
      <w:r>
        <w:rPr>
          <w:spacing w:val="1"/>
        </w:rPr>
        <w:t>e</w:t>
      </w:r>
      <w:r>
        <w:rPr>
          <w:spacing w:val="-3"/>
        </w:rPr>
        <w:t>g</w:t>
      </w:r>
      <w:r>
        <w:t>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t int</w:t>
      </w:r>
      <w:r>
        <w:rPr>
          <w:spacing w:val="-1"/>
        </w:rPr>
        <w:t>e</w:t>
      </w:r>
      <w:r>
        <w:t>rv</w:t>
      </w:r>
      <w:r>
        <w:rPr>
          <w:spacing w:val="-2"/>
        </w:rPr>
        <w:t>a</w:t>
      </w:r>
      <w:r>
        <w:t>ls</w:t>
      </w:r>
      <w:r>
        <w:rPr>
          <w:spacing w:val="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t>more</w:t>
      </w:r>
      <w:r>
        <w:rPr>
          <w:spacing w:val="3"/>
        </w:rPr>
        <w:t xml:space="preserve"> </w:t>
      </w:r>
      <w:r>
        <w:t>th</w:t>
      </w:r>
      <w:r>
        <w:rPr>
          <w:spacing w:val="1"/>
        </w:rPr>
        <w:t>a</w:t>
      </w:r>
      <w:r>
        <w:t>n</w:t>
      </w:r>
      <w:r>
        <w:rPr>
          <w:spacing w:val="2"/>
        </w:rPr>
        <w:t xml:space="preserve"> </w:t>
      </w:r>
      <w:r>
        <w:t>20m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lin</w:t>
      </w:r>
      <w:r>
        <w:rPr>
          <w:spacing w:val="-1"/>
        </w:rPr>
        <w:t>e</w:t>
      </w:r>
      <w:r>
        <w:t>s</w:t>
      </w:r>
      <w:r>
        <w:rPr>
          <w:spacing w:val="4"/>
        </w:rPr>
        <w:t xml:space="preserve"> </w:t>
      </w:r>
      <w:r>
        <w:t>tr</w:t>
      </w:r>
      <w:r>
        <w:rPr>
          <w:spacing w:val="-2"/>
        </w:rPr>
        <w:t>a</w:t>
      </w:r>
      <w:r>
        <w:t>v</w:t>
      </w:r>
      <w:r>
        <w:rPr>
          <w:spacing w:val="1"/>
        </w:rPr>
        <w:t>e</w:t>
      </w:r>
      <w:r>
        <w:t>rs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"/>
        </w:rPr>
        <w:t xml:space="preserve"> </w:t>
      </w:r>
      <w:r>
        <w:t>theodolit</w:t>
      </w:r>
      <w:r>
        <w:rPr>
          <w:spacing w:val="-1"/>
        </w:rPr>
        <w:t>e</w:t>
      </w:r>
      <w:r>
        <w:t>,</w:t>
      </w:r>
      <w:r>
        <w:rPr>
          <w:spacing w:val="4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-3"/>
        </w:rPr>
        <w:t xml:space="preserve"> </w:t>
      </w:r>
      <w:r>
        <w:t>s</w:t>
      </w:r>
      <w:r>
        <w:rPr>
          <w:spacing w:val="2"/>
        </w:rPr>
        <w:t>t</w:t>
      </w:r>
      <w:r>
        <w:rPr>
          <w:spacing w:val="-1"/>
        </w:rPr>
        <w:t>ee</w:t>
      </w:r>
      <w:r>
        <w:t>l</w:t>
      </w:r>
      <w:r>
        <w:rPr>
          <w:spacing w:val="2"/>
        </w:rPr>
        <w:t xml:space="preserve"> b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or</w:t>
      </w:r>
      <w:r>
        <w:rPr>
          <w:spacing w:val="3"/>
        </w:rPr>
        <w:t xml:space="preserve"> </w:t>
      </w:r>
      <w:r>
        <w:rPr>
          <w:spacing w:val="4"/>
        </w:rPr>
        <w:t>b</w:t>
      </w:r>
      <w:r>
        <w:t xml:space="preserve">y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9"/>
        </w:rPr>
        <w:t xml:space="preserve"> </w:t>
      </w:r>
      <w:r>
        <w:t>other</w:t>
      </w:r>
      <w:r>
        <w:rPr>
          <w:spacing w:val="12"/>
        </w:rPr>
        <w:t xml:space="preserve"> </w:t>
      </w:r>
      <w:r>
        <w:t>method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ce</w:t>
      </w:r>
      <w:r>
        <w:t>p</w:t>
      </w:r>
      <w:r>
        <w:rPr>
          <w:spacing w:val="2"/>
        </w:rPr>
        <w:t>t</w:t>
      </w:r>
      <w:r>
        <w:rPr>
          <w:spacing w:val="-1"/>
        </w:rPr>
        <w:t>a</w:t>
      </w:r>
      <w:r>
        <w:t>ble</w:t>
      </w:r>
      <w:r>
        <w:rPr>
          <w:spacing w:val="13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En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r.</w:t>
      </w:r>
      <w:r>
        <w:rPr>
          <w:spacing w:val="13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li</w:t>
      </w:r>
      <w:r>
        <w:rPr>
          <w:spacing w:val="-3"/>
        </w:rPr>
        <w:t>g</w:t>
      </w:r>
      <w:r>
        <w:t>nments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sta</w:t>
      </w:r>
      <w:r>
        <w:rPr>
          <w:spacing w:val="4"/>
        </w:rPr>
        <w:t>b</w:t>
      </w:r>
      <w:r>
        <w:t>lish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r</w:t>
      </w:r>
      <w:r>
        <w:rPr>
          <w:spacing w:val="-2"/>
        </w:rPr>
        <w:t>e</w:t>
      </w:r>
      <w:r>
        <w:t>f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 xml:space="preserve">d </w:t>
      </w:r>
      <w:r>
        <w:rPr>
          <w:spacing w:val="2"/>
        </w:rPr>
        <w:t>b</w:t>
      </w:r>
      <w:r>
        <w:t>y</w:t>
      </w:r>
      <w:r>
        <w:rPr>
          <w:spacing w:val="18"/>
        </w:rPr>
        <w:t xml:space="preserve"> </w:t>
      </w:r>
      <w:r>
        <w:rPr>
          <w:spacing w:val="2"/>
        </w:rPr>
        <w:t>p</w:t>
      </w:r>
      <w:r>
        <w:rPr>
          <w:spacing w:val="1"/>
        </w:rPr>
        <w:t>e</w:t>
      </w:r>
      <w:r>
        <w:rPr>
          <w:spacing w:val="-3"/>
        </w:rPr>
        <w:t>g</w:t>
      </w:r>
      <w:r>
        <w:t>s</w:t>
      </w:r>
      <w:r>
        <w:rPr>
          <w:spacing w:val="24"/>
        </w:rPr>
        <w:t xml:space="preserve"> </w:t>
      </w:r>
      <w:r>
        <w:t>of</w:t>
      </w:r>
      <w:r>
        <w:rPr>
          <w:spacing w:val="-2"/>
        </w:rPr>
        <w:t>f</w:t>
      </w:r>
      <w:r>
        <w:rPr>
          <w:spacing w:val="2"/>
        </w:rPr>
        <w:t>s</w:t>
      </w:r>
      <w:r>
        <w:rPr>
          <w:spacing w:val="-1"/>
        </w:rPr>
        <w:t>e</w:t>
      </w:r>
      <w:r>
        <w:t>t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4"/>
        </w:rPr>
        <w:t xml:space="preserve"> </w:t>
      </w:r>
      <w:r>
        <w:t>suit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22"/>
        </w:rPr>
        <w:t xml:space="preserve"> </w:t>
      </w:r>
      <w:r>
        <w:t>dist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22"/>
        </w:rPr>
        <w:t xml:space="preserve"> </w:t>
      </w:r>
      <w:r>
        <w:t>on</w:t>
      </w:r>
      <w:r>
        <w:rPr>
          <w:spacing w:val="25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</w:t>
      </w:r>
      <w:r>
        <w:rPr>
          <w:spacing w:val="23"/>
        </w:rPr>
        <w:t xml:space="preserve"> </w:t>
      </w:r>
      <w:r>
        <w:t>side</w:t>
      </w:r>
      <w:r>
        <w:rPr>
          <w:spacing w:val="25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horizontal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26"/>
        </w:rPr>
        <w:t xml:space="preserve"> </w:t>
      </w:r>
      <w:r>
        <w:t>lin</w:t>
      </w:r>
      <w:r>
        <w:rPr>
          <w:spacing w:val="-1"/>
        </w:rPr>
        <w:t>e</w:t>
      </w:r>
      <w:r>
        <w:t>s.</w:t>
      </w:r>
      <w:r>
        <w:rPr>
          <w:spacing w:val="24"/>
        </w:rPr>
        <w:t xml:space="preserve"> </w:t>
      </w:r>
      <w:r>
        <w:t>Th</w:t>
      </w:r>
      <w:r>
        <w:rPr>
          <w:spacing w:val="-2"/>
        </w:rPr>
        <w:t>e</w:t>
      </w:r>
      <w:r>
        <w:t>se</w:t>
      </w:r>
      <w:r>
        <w:rPr>
          <w:spacing w:val="2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-2"/>
        </w:rPr>
        <w:t>f</w:t>
      </w:r>
      <w:r>
        <w:t>s</w:t>
      </w:r>
      <w:r>
        <w:rPr>
          <w:spacing w:val="-1"/>
        </w:rPr>
        <w:t>e</w:t>
      </w:r>
      <w:r>
        <w:t>t p</w:t>
      </w:r>
      <w:r>
        <w:rPr>
          <w:spacing w:val="-1"/>
        </w:rPr>
        <w:t>e</w:t>
      </w:r>
      <w:r>
        <w:rPr>
          <w:spacing w:val="-3"/>
        </w:rPr>
        <w:t>g</w:t>
      </w:r>
      <w:r>
        <w:t>s 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p</w:t>
      </w:r>
      <w:r>
        <w:rPr>
          <w:spacing w:val="-1"/>
        </w:rPr>
        <w:t>a</w:t>
      </w:r>
      <w:r>
        <w:t>int</w:t>
      </w:r>
      <w:r>
        <w:rPr>
          <w:spacing w:val="-1"/>
        </w:rPr>
        <w:t>e</w:t>
      </w:r>
      <w:r>
        <w:t>d in a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onspi</w:t>
      </w:r>
      <w:r>
        <w:rPr>
          <w:spacing w:val="-1"/>
        </w:rPr>
        <w:t>c</w:t>
      </w:r>
      <w:r>
        <w:t xml:space="preserve">uous </w:t>
      </w:r>
      <w:r>
        <w:rPr>
          <w:spacing w:val="-1"/>
        </w:rPr>
        <w:t>c</w:t>
      </w:r>
      <w:r>
        <w:t>olour.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6"/>
        <w:jc w:val="both"/>
      </w:pPr>
      <w:r>
        <w:t>Cross</w:t>
      </w:r>
      <w:r>
        <w:rPr>
          <w:spacing w:val="13"/>
        </w:rPr>
        <w:t xml:space="preserve"> </w:t>
      </w:r>
      <w:r>
        <w:t>s</w:t>
      </w:r>
      <w:r>
        <w:rPr>
          <w:spacing w:val="-1"/>
        </w:rPr>
        <w:t>ec</w:t>
      </w:r>
      <w:r>
        <w:t>tions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isting</w:t>
      </w:r>
      <w:r>
        <w:rPr>
          <w:spacing w:val="14"/>
        </w:rPr>
        <w:t xml:space="preserve"> </w:t>
      </w:r>
      <w:r>
        <w:rPr>
          <w:spacing w:val="-3"/>
        </w:rPr>
        <w:t>g</w:t>
      </w:r>
      <w:r>
        <w:t>round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3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3"/>
        </w:rPr>
        <w:t>g</w:t>
      </w:r>
      <w:r>
        <w:t>round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fter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tion</w:t>
      </w:r>
      <w:r>
        <w:rPr>
          <w:spacing w:val="16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-1"/>
        </w:rPr>
        <w:t>ea</w:t>
      </w:r>
      <w:r>
        <w:t>rth</w:t>
      </w:r>
      <w:r>
        <w:rPr>
          <w:spacing w:val="-1"/>
        </w:rPr>
        <w:t>w</w:t>
      </w:r>
      <w:r>
        <w:rPr>
          <w:spacing w:val="2"/>
        </w:rPr>
        <w:t>o</w:t>
      </w:r>
      <w:r>
        <w:t>rks</w:t>
      </w:r>
      <w:r>
        <w:rPr>
          <w:spacing w:val="20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6"/>
        </w:rPr>
        <w:t xml:space="preserve"> </w:t>
      </w:r>
      <w:r>
        <w:t>tak</w:t>
      </w:r>
      <w:r>
        <w:rPr>
          <w:spacing w:val="-2"/>
        </w:rPr>
        <w:t>e</w:t>
      </w:r>
      <w:r>
        <w:t>n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7"/>
        </w:rPr>
        <w:t xml:space="preserve"> </w:t>
      </w:r>
      <w:r>
        <w:t>int</w:t>
      </w:r>
      <w:r>
        <w:rPr>
          <w:spacing w:val="-1"/>
        </w:rPr>
        <w:t>e</w:t>
      </w:r>
      <w:r>
        <w:t>r</w:t>
      </w:r>
      <w:r>
        <w:rPr>
          <w:spacing w:val="1"/>
        </w:rPr>
        <w:t>v</w:t>
      </w:r>
      <w:r>
        <w:rPr>
          <w:spacing w:val="-1"/>
        </w:rPr>
        <w:t>a</w:t>
      </w:r>
      <w:r>
        <w:t>ls</w:t>
      </w:r>
      <w:r>
        <w:rPr>
          <w:spacing w:val="7"/>
        </w:rPr>
        <w:t xml:space="preserve"> </w:t>
      </w:r>
      <w:r>
        <w:t>not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cee</w:t>
      </w:r>
      <w:r>
        <w:t>ding</w:t>
      </w:r>
      <w:r>
        <w:rPr>
          <w:spacing w:val="5"/>
        </w:rPr>
        <w:t xml:space="preserve"> </w:t>
      </w:r>
      <w:r>
        <w:t>20m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lo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horizontal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7"/>
        </w:rPr>
        <w:t xml:space="preserve"> </w:t>
      </w:r>
      <w:r>
        <w:t>lin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ac</w:t>
      </w:r>
      <w:r>
        <w:rPr>
          <w:spacing w:val="1"/>
        </w:rPr>
        <w:t>c</w:t>
      </w:r>
      <w:r>
        <w:rPr>
          <w:spacing w:val="-1"/>
        </w:rPr>
        <w:t>e</w:t>
      </w:r>
      <w:r>
        <w:t>ptable</w:t>
      </w:r>
      <w:r>
        <w:rPr>
          <w:spacing w:val="-1"/>
        </w:rPr>
        <w:t xml:space="preserve"> </w:t>
      </w:r>
      <w:r>
        <w:t>manner.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ind w:left="117" w:right="205" w:firstLine="0"/>
        <w:jc w:val="both"/>
      </w:pPr>
      <w:r>
        <w:t>D</w:t>
      </w:r>
      <w:r>
        <w:rPr>
          <w:spacing w:val="-2"/>
        </w:rPr>
        <w:t>e</w:t>
      </w:r>
      <w:r>
        <w:t>ma</w:t>
      </w:r>
      <w:r>
        <w:rPr>
          <w:spacing w:val="-2"/>
        </w:rPr>
        <w:t>r</w:t>
      </w:r>
      <w:r>
        <w:rPr>
          <w:spacing w:val="1"/>
        </w:rPr>
        <w:t>c</w:t>
      </w:r>
      <w:r>
        <w:rPr>
          <w:spacing w:val="-1"/>
        </w:rPr>
        <w:t>a</w:t>
      </w:r>
      <w:r>
        <w:t>tion of</w:t>
      </w:r>
      <w:r>
        <w:rPr>
          <w:spacing w:val="-1"/>
        </w:rPr>
        <w:t xml:space="preserve"> </w:t>
      </w:r>
      <w:r>
        <w:t>ro</w:t>
      </w:r>
      <w:r>
        <w:rPr>
          <w:spacing w:val="-2"/>
        </w:rPr>
        <w:t>a</w:t>
      </w:r>
      <w:r>
        <w:t>ds</w:t>
      </w:r>
      <w:r>
        <w:rPr>
          <w:spacing w:val="1"/>
        </w:rPr>
        <w:t xml:space="preserve"> </w:t>
      </w:r>
      <w:r>
        <w:t>on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t>laimed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-1"/>
        </w:rPr>
        <w:t>a</w:t>
      </w:r>
      <w:r>
        <w:t>s sh</w:t>
      </w:r>
      <w:r>
        <w:rPr>
          <w:spacing w:val="-1"/>
        </w:rPr>
        <w:t>a</w:t>
      </w:r>
      <w:r>
        <w:t>ll be</w:t>
      </w:r>
      <w:r>
        <w:rPr>
          <w:spacing w:val="1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 with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ssistan</w:t>
      </w:r>
      <w:r>
        <w:rPr>
          <w:spacing w:val="-2"/>
        </w:rPr>
        <w:t>c</w:t>
      </w:r>
      <w:r>
        <w:t>e</w:t>
      </w:r>
      <w:r>
        <w:rPr>
          <w:spacing w:val="1"/>
        </w:rPr>
        <w:t xml:space="preserve"> </w:t>
      </w:r>
      <w:r>
        <w:t xml:space="preserve">from island </w:t>
      </w:r>
      <w:r>
        <w:rPr>
          <w:spacing w:val="-2"/>
        </w:rPr>
        <w:t>c</w:t>
      </w:r>
      <w:r>
        <w:t>oun</w:t>
      </w:r>
      <w:r>
        <w:rPr>
          <w:spacing w:val="-1"/>
        </w:rPr>
        <w:t>c</w:t>
      </w:r>
      <w:r>
        <w:t>il.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117" w:right="109" w:firstLine="0"/>
        <w:jc w:val="both"/>
      </w:pPr>
      <w:r>
        <w:rPr>
          <w:spacing w:val="-2"/>
        </w:rPr>
        <w:t>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on</w:t>
      </w:r>
      <w:r>
        <w:rPr>
          <w:spacing w:val="21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lev</w:t>
      </w:r>
      <w:r>
        <w:rPr>
          <w:spacing w:val="-2"/>
        </w:rPr>
        <w:t>e</w:t>
      </w:r>
      <w:r>
        <w:t>ls</w:t>
      </w:r>
      <w:r>
        <w:rPr>
          <w:spacing w:val="24"/>
        </w:rPr>
        <w:t xml:space="preserve"> </w:t>
      </w:r>
      <w:r>
        <w:t>of</w:t>
      </w:r>
      <w:r>
        <w:rPr>
          <w:spacing w:val="22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20"/>
        </w:rPr>
        <w:t xml:space="preserve"> </w:t>
      </w:r>
      <w:r>
        <w:t>re</w:t>
      </w:r>
      <w:r>
        <w:rPr>
          <w:spacing w:val="-1"/>
        </w:rPr>
        <w:t>c</w:t>
      </w:r>
      <w:r>
        <w:t>laimed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r</w:t>
      </w:r>
      <w:r>
        <w:rPr>
          <w:spacing w:val="2"/>
        </w:rPr>
        <w:t>e</w:t>
      </w:r>
      <w:r>
        <w:rPr>
          <w:spacing w:val="-1"/>
        </w:rPr>
        <w:t>a</w:t>
      </w:r>
      <w:r>
        <w:t>,</w:t>
      </w:r>
      <w:r>
        <w:rPr>
          <w:spacing w:val="22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t>tor</w:t>
      </w:r>
      <w:r>
        <w:rPr>
          <w:spacing w:val="21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18"/>
        </w:rPr>
        <w:t xml:space="preserve"> </w:t>
      </w:r>
      <w:r>
        <w:t>n</w:t>
      </w:r>
      <w:r>
        <w:rPr>
          <w:spacing w:val="-1"/>
        </w:rPr>
        <w:t>ee</w:t>
      </w:r>
      <w:r>
        <w:t>d</w:t>
      </w:r>
      <w:r>
        <w:rPr>
          <w:spacing w:val="23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vise</w:t>
      </w:r>
      <w:r>
        <w:rPr>
          <w:spacing w:val="23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ns</w:t>
      </w:r>
      <w:r>
        <w:rPr>
          <w:spacing w:val="2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0"/>
        </w:rPr>
        <w:t xml:space="preserve"> </w:t>
      </w:r>
      <w:r>
        <w:t>the r</w:t>
      </w:r>
      <w:r>
        <w:rPr>
          <w:spacing w:val="-2"/>
        </w:rPr>
        <w:t>e</w:t>
      </w:r>
      <w:r>
        <w:rPr>
          <w:spacing w:val="-1"/>
        </w:rPr>
        <w:t>c</w:t>
      </w:r>
      <w:r>
        <w:t>laimed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-1"/>
        </w:rPr>
        <w:t>a</w:t>
      </w:r>
      <w:r>
        <w:t xml:space="preserve">s </w:t>
      </w:r>
      <w:r>
        <w:rPr>
          <w:spacing w:val="-1"/>
        </w:rPr>
        <w:t>a</w:t>
      </w:r>
      <w:r>
        <w:t>nd sho</w:t>
      </w:r>
      <w:r>
        <w:rPr>
          <w:spacing w:val="2"/>
        </w:rPr>
        <w:t>u</w:t>
      </w:r>
      <w:r>
        <w:t>ld be submitted to En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 xml:space="preserve">r </w:t>
      </w:r>
      <w:r>
        <w:rPr>
          <w:spacing w:val="-2"/>
        </w:rPr>
        <w:t>f</w:t>
      </w:r>
      <w:r>
        <w:rPr>
          <w:spacing w:val="2"/>
        </w:rPr>
        <w:t>o</w:t>
      </w:r>
      <w:r>
        <w:t xml:space="preserve">r </w:t>
      </w:r>
      <w:r>
        <w:rPr>
          <w:spacing w:val="-2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a</w:t>
      </w:r>
      <w:r>
        <w:t>l.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9" w:line="260" w:lineRule="exact"/>
        <w:rPr>
          <w:sz w:val="26"/>
          <w:szCs w:val="26"/>
        </w:rPr>
      </w:pPr>
    </w:p>
    <w:p w:rsidR="001527E3" w:rsidRDefault="001527E3" w:rsidP="00047DF1">
      <w:pPr>
        <w:pStyle w:val="Heading4"/>
        <w:numPr>
          <w:ilvl w:val="2"/>
          <w:numId w:val="56"/>
        </w:numPr>
        <w:tabs>
          <w:tab w:val="left" w:pos="1197"/>
        </w:tabs>
        <w:kinsoku w:val="0"/>
        <w:overflowPunct w:val="0"/>
        <w:ind w:hanging="720"/>
        <w:rPr>
          <w:b w:val="0"/>
          <w:bCs w:val="0"/>
        </w:rPr>
      </w:pPr>
      <w:bookmarkStart w:id="62" w:name="bookmark61"/>
      <w:bookmarkEnd w:id="62"/>
      <w:r>
        <w:rPr>
          <w:spacing w:val="-1"/>
        </w:rPr>
        <w:t>B</w:t>
      </w:r>
      <w:r>
        <w:t>ench</w:t>
      </w:r>
      <w:r>
        <w:rPr>
          <w:spacing w:val="-9"/>
        </w:rPr>
        <w:t xml:space="preserve"> </w:t>
      </w:r>
      <w:r>
        <w:t>M</w:t>
      </w:r>
      <w:r>
        <w:rPr>
          <w:spacing w:val="1"/>
        </w:rPr>
        <w:t>a</w:t>
      </w:r>
      <w:r>
        <w:t>rks</w:t>
      </w:r>
      <w:r>
        <w:rPr>
          <w:spacing w:val="-10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t>Su</w:t>
      </w:r>
      <w:r>
        <w:rPr>
          <w:spacing w:val="1"/>
        </w:rPr>
        <w:t>r</w:t>
      </w:r>
      <w:r>
        <w:t>vey</w:t>
      </w:r>
      <w:r>
        <w:rPr>
          <w:spacing w:val="-7"/>
        </w:rPr>
        <w:t xml:space="preserve"> </w:t>
      </w:r>
      <w:r>
        <w:t>Poin</w:t>
      </w:r>
      <w:r>
        <w:rPr>
          <w:spacing w:val="1"/>
        </w:rPr>
        <w:t>t</w:t>
      </w:r>
      <w:r>
        <w:t>s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07"/>
        <w:jc w:val="both"/>
      </w:pPr>
      <w:r>
        <w:t>As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33"/>
        </w:rPr>
        <w:t xml:space="preserve"> </w:t>
      </w:r>
      <w:r>
        <w:t>pr</w:t>
      </w:r>
      <w:r>
        <w:rPr>
          <w:spacing w:val="1"/>
        </w:rPr>
        <w:t>o</w:t>
      </w:r>
      <w:r>
        <w:rPr>
          <w:spacing w:val="-1"/>
        </w:rPr>
        <w:t>cee</w:t>
      </w:r>
      <w:r>
        <w:t>ds,</w:t>
      </w:r>
      <w:r>
        <w:rPr>
          <w:spacing w:val="35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-1"/>
        </w:rPr>
        <w:t>c</w:t>
      </w:r>
      <w:r>
        <w:t>ontra</w:t>
      </w:r>
      <w:r>
        <w:rPr>
          <w:spacing w:val="-1"/>
        </w:rPr>
        <w:t>c</w:t>
      </w:r>
      <w:r>
        <w:t>tor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rPr>
          <w:spacing w:val="1"/>
        </w:rPr>
        <w:t>e</w:t>
      </w:r>
      <w:r>
        <w:t>stablish,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3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32"/>
        </w:rPr>
        <w:t xml:space="preserve"> </w:t>
      </w:r>
      <w:r>
        <w:t>loc</w:t>
      </w:r>
      <w:r>
        <w:rPr>
          <w:spacing w:val="-2"/>
        </w:rPr>
        <w:t>a</w:t>
      </w:r>
      <w:r>
        <w:t>tion,</w:t>
      </w:r>
      <w:r>
        <w:rPr>
          <w:spacing w:val="33"/>
        </w:rPr>
        <w:t xml:space="preserve"> </w:t>
      </w:r>
      <w:r>
        <w:t>subst</w:t>
      </w:r>
      <w:r>
        <w:rPr>
          <w:spacing w:val="-1"/>
        </w:rPr>
        <w:t>a</w:t>
      </w:r>
      <w:r>
        <w:t>nti</w:t>
      </w:r>
      <w:r>
        <w:rPr>
          <w:spacing w:val="-1"/>
        </w:rPr>
        <w:t>a</w:t>
      </w:r>
      <w:r>
        <w:t>l p</w:t>
      </w:r>
      <w:r>
        <w:rPr>
          <w:spacing w:val="-1"/>
        </w:rPr>
        <w:t>e</w:t>
      </w:r>
      <w:r>
        <w:t>rm</w:t>
      </w:r>
      <w:r>
        <w:rPr>
          <w:spacing w:val="-2"/>
        </w:rPr>
        <w:t>a</w:t>
      </w:r>
      <w:r>
        <w:t>n</w:t>
      </w:r>
      <w:r>
        <w:rPr>
          <w:spacing w:val="-1"/>
        </w:rPr>
        <w:t>e</w:t>
      </w:r>
      <w:r>
        <w:t>nt</w:t>
      </w:r>
      <w:r>
        <w:rPr>
          <w:spacing w:val="5"/>
        </w:rPr>
        <w:t xml:space="preserve"> </w:t>
      </w:r>
      <w:r>
        <w:t>b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hmarks,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r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w</w:t>
      </w:r>
      <w:r>
        <w:rPr>
          <w:spacing w:val="1"/>
        </w:rPr>
        <w:t>o</w:t>
      </w:r>
      <w:r>
        <w:t>rks,</w:t>
      </w:r>
      <w:r>
        <w:rPr>
          <w:spacing w:val="4"/>
        </w:rPr>
        <w:t xml:space="preserve"> </w:t>
      </w:r>
      <w:r>
        <w:t>from</w:t>
      </w:r>
      <w:r>
        <w:rPr>
          <w:spacing w:val="5"/>
        </w:rPr>
        <w:t xml:space="preserve"> </w:t>
      </w:r>
      <w:r>
        <w:t>whi</w:t>
      </w:r>
      <w:r>
        <w:rPr>
          <w:spacing w:val="-1"/>
        </w:rPr>
        <w:t>c</w:t>
      </w:r>
      <w:r>
        <w:t>h,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subsequ</w:t>
      </w:r>
      <w:r>
        <w:rPr>
          <w:spacing w:val="-2"/>
        </w:rPr>
        <w:t>e</w:t>
      </w:r>
      <w:r>
        <w:t>nt</w:t>
      </w:r>
      <w:r>
        <w:rPr>
          <w:spacing w:val="5"/>
        </w:rPr>
        <w:t xml:space="preserve"> </w:t>
      </w:r>
      <w:r>
        <w:t>s</w:t>
      </w:r>
      <w:r>
        <w:rPr>
          <w:spacing w:val="-1"/>
        </w:rPr>
        <w:t>e</w:t>
      </w:r>
      <w:r>
        <w:t>tting</w:t>
      </w:r>
      <w:r>
        <w:rPr>
          <w:spacing w:val="2"/>
        </w:rPr>
        <w:t xml:space="preserve"> </w:t>
      </w:r>
      <w:r>
        <w:t>out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nd lev</w:t>
      </w:r>
      <w:r>
        <w:rPr>
          <w:spacing w:val="-2"/>
        </w:rPr>
        <w:t>e</w:t>
      </w:r>
      <w:r>
        <w:t>lling</w:t>
      </w:r>
      <w:r>
        <w:rPr>
          <w:spacing w:val="2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>out.</w:t>
      </w:r>
      <w:r>
        <w:rPr>
          <w:spacing w:val="26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t>loc</w:t>
      </w:r>
      <w:r>
        <w:rPr>
          <w:spacing w:val="-2"/>
        </w:rPr>
        <w:t>a</w:t>
      </w:r>
      <w:r>
        <w:t>tion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b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hma</w:t>
      </w:r>
      <w:r>
        <w:rPr>
          <w:spacing w:val="-2"/>
        </w:rPr>
        <w:t>r</w:t>
      </w:r>
      <w:r>
        <w:t>ks,</w:t>
      </w:r>
      <w:r>
        <w:rPr>
          <w:spacing w:val="26"/>
        </w:rPr>
        <w:t xml:space="preserve"> </w:t>
      </w:r>
      <w:r>
        <w:t>one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6"/>
        </w:rPr>
        <w:t xml:space="preserve"> </w:t>
      </w:r>
      <w:r>
        <w:rPr>
          <w:spacing w:val="-1"/>
        </w:rPr>
        <w:t>e</w:t>
      </w:r>
      <w:r>
        <w:t>v</w:t>
      </w:r>
      <w:r>
        <w:rPr>
          <w:spacing w:val="1"/>
        </w:rPr>
        <w:t>er</w:t>
      </w:r>
      <w:r>
        <w:t>y</w:t>
      </w:r>
      <w:r>
        <w:rPr>
          <w:spacing w:val="28"/>
        </w:rPr>
        <w:t xml:space="preserve"> </w:t>
      </w:r>
      <w:r>
        <w:t>200m,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 xml:space="preserve">be </w:t>
      </w:r>
      <w:r>
        <w:rPr>
          <w:spacing w:val="-1"/>
        </w:rPr>
        <w:t>a</w:t>
      </w:r>
      <w:r>
        <w:t>gr</w:t>
      </w:r>
      <w:r>
        <w:rPr>
          <w:spacing w:val="-2"/>
        </w:rPr>
        <w:t>e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with the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</w:t>
      </w:r>
      <w:r>
        <w:rPr>
          <w:spacing w:val="1"/>
        </w:rPr>
        <w:t xml:space="preserve"> </w:t>
      </w:r>
      <w:r>
        <w:t>b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-1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3"/>
        </w:rPr>
        <w:t>e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-1"/>
        </w:rPr>
        <w:t xml:space="preserve"> e</w:t>
      </w:r>
      <w:r>
        <w:t>stablis</w:t>
      </w:r>
      <w:r>
        <w:rPr>
          <w:spacing w:val="2"/>
        </w:rPr>
        <w:t>h</w:t>
      </w:r>
      <w:r>
        <w:rPr>
          <w:spacing w:val="-1"/>
        </w:rPr>
        <w:t>e</w:t>
      </w:r>
      <w:r>
        <w:t>d.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rPr>
          <w:spacing w:val="-2"/>
        </w:rPr>
        <w:t>B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2"/>
        </w:rPr>
        <w:t>m</w:t>
      </w:r>
      <w:r>
        <w:rPr>
          <w:spacing w:val="-1"/>
        </w:rPr>
        <w:t>a</w:t>
      </w:r>
      <w:r>
        <w:t>rks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stru</w:t>
      </w:r>
      <w:r>
        <w:rPr>
          <w:spacing w:val="-1"/>
        </w:rPr>
        <w:t>c</w:t>
      </w:r>
      <w:r>
        <w:t>ted</w:t>
      </w:r>
      <w:r>
        <w:rPr>
          <w:spacing w:val="11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lass</w:t>
      </w:r>
      <w:r>
        <w:rPr>
          <w:spacing w:val="14"/>
        </w:rPr>
        <w:t xml:space="preserve"> </w:t>
      </w:r>
      <w:r>
        <w:t>20/20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te,</w:t>
      </w:r>
      <w:r>
        <w:rPr>
          <w:spacing w:val="11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t>minimum</w:t>
      </w:r>
      <w:r>
        <w:rPr>
          <w:spacing w:val="9"/>
        </w:rPr>
        <w:t xml:space="preserve"> </w:t>
      </w:r>
      <w:r>
        <w:t>dim</w:t>
      </w:r>
      <w:r>
        <w:rPr>
          <w:spacing w:val="-1"/>
        </w:rPr>
        <w:t>e</w:t>
      </w:r>
      <w:r>
        <w:t>nsions</w:t>
      </w:r>
      <w:r>
        <w:rPr>
          <w:spacing w:val="12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0.</w:t>
      </w:r>
      <w:r>
        <w:rPr>
          <w:spacing w:val="-3"/>
        </w:rPr>
        <w:t>3</w:t>
      </w:r>
      <w:r>
        <w:t>m x</w:t>
      </w:r>
      <w:r>
        <w:rPr>
          <w:spacing w:val="11"/>
        </w:rPr>
        <w:t xml:space="preserve"> </w:t>
      </w:r>
      <w:r>
        <w:t>0.3m,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upp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t>e</w:t>
      </w:r>
      <w:r>
        <w:rPr>
          <w:spacing w:val="8"/>
        </w:rPr>
        <w:t xml:space="preserve"> </w:t>
      </w:r>
      <w:r>
        <w:t>b</w:t>
      </w:r>
      <w:r>
        <w:rPr>
          <w:spacing w:val="-1"/>
        </w:rPr>
        <w:t>e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x</w:t>
      </w:r>
      <w:r>
        <w:t>im</w:t>
      </w:r>
      <w:r>
        <w:rPr>
          <w:spacing w:val="-1"/>
        </w:rPr>
        <w:t>a</w:t>
      </w:r>
      <w:r>
        <w:t>te</w:t>
      </w:r>
      <w:r>
        <w:rPr>
          <w:spacing w:val="2"/>
        </w:rPr>
        <w:t>l</w:t>
      </w:r>
      <w:r>
        <w:t>y</w:t>
      </w:r>
      <w:r>
        <w:rPr>
          <w:spacing w:val="4"/>
        </w:rPr>
        <w:t xml:space="preserve"> </w:t>
      </w:r>
      <w:r>
        <w:rPr>
          <w:spacing w:val="2"/>
        </w:rPr>
        <w:t>5</w:t>
      </w:r>
      <w:r>
        <w:t>0mm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8"/>
        </w:rPr>
        <w:t xml:space="preserve"> </w:t>
      </w:r>
      <w:r>
        <w:t>grou</w:t>
      </w:r>
      <w:r>
        <w:rPr>
          <w:spacing w:val="-1"/>
        </w:rPr>
        <w:t>n</w:t>
      </w:r>
      <w:r>
        <w:t>d</w:t>
      </w:r>
      <w:r>
        <w:rPr>
          <w:spacing w:val="9"/>
        </w:rPr>
        <w:t xml:space="preserve"> </w:t>
      </w:r>
      <w:r>
        <w:t>lev</w:t>
      </w:r>
      <w:r>
        <w:rPr>
          <w:spacing w:val="-2"/>
        </w:rPr>
        <w:t>e</w:t>
      </w:r>
      <w:r>
        <w:rPr>
          <w:spacing w:val="2"/>
        </w:rPr>
        <w:t>l</w:t>
      </w:r>
      <w:r>
        <w:t>.</w:t>
      </w:r>
      <w:r>
        <w:rPr>
          <w:spacing w:val="9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20mm</w:t>
      </w:r>
      <w:r>
        <w:rPr>
          <w:spacing w:val="10"/>
        </w:rPr>
        <w:t xml:space="preserve"> </w:t>
      </w:r>
      <w:r>
        <w:t>diam</w:t>
      </w:r>
      <w:r>
        <w:rPr>
          <w:spacing w:val="-1"/>
        </w:rPr>
        <w:t>e</w:t>
      </w:r>
      <w:r>
        <w:t>ter mild</w:t>
      </w:r>
      <w:r>
        <w:rPr>
          <w:spacing w:val="2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2"/>
        </w:rPr>
        <w:t xml:space="preserve"> </w:t>
      </w:r>
      <w:r>
        <w:t>rod,</w:t>
      </w:r>
      <w:r>
        <w:rPr>
          <w:spacing w:val="1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t>less</w:t>
      </w:r>
      <w:r>
        <w:rPr>
          <w:spacing w:val="2"/>
        </w:rPr>
        <w:t xml:space="preserve"> </w:t>
      </w:r>
      <w:r>
        <w:t>than</w:t>
      </w:r>
      <w:r>
        <w:rPr>
          <w:spacing w:val="1"/>
        </w:rPr>
        <w:t xml:space="preserve"> </w:t>
      </w:r>
      <w:r>
        <w:t>300mm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len</w:t>
      </w:r>
      <w:r>
        <w:rPr>
          <w:spacing w:val="-3"/>
        </w:rPr>
        <w:t>g</w:t>
      </w:r>
      <w:r>
        <w:t>th,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-1"/>
        </w:rPr>
        <w:t>ca</w:t>
      </w:r>
      <w:r>
        <w:t>st</w:t>
      </w:r>
      <w:r>
        <w:rPr>
          <w:spacing w:val="2"/>
        </w:rPr>
        <w:t xml:space="preserve"> </w:t>
      </w:r>
      <w:r>
        <w:t>into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1"/>
        </w:rPr>
        <w:t xml:space="preserve"> </w:t>
      </w:r>
      <w:r>
        <w:t>so</w:t>
      </w:r>
      <w:r>
        <w:rPr>
          <w:spacing w:val="2"/>
        </w:rPr>
        <w:t xml:space="preserve"> </w:t>
      </w:r>
      <w:r>
        <w:t>that</w:t>
      </w:r>
      <w:r>
        <w:rPr>
          <w:spacing w:val="2"/>
        </w:rPr>
        <w:t xml:space="preserve"> </w:t>
      </w:r>
      <w:r>
        <w:t>it</w:t>
      </w:r>
      <w:r>
        <w:rPr>
          <w:spacing w:val="2"/>
        </w:rPr>
        <w:t xml:space="preserve"> </w:t>
      </w:r>
      <w:r>
        <w:t>proj</w:t>
      </w:r>
      <w:r>
        <w:rPr>
          <w:spacing w:val="-2"/>
        </w:rPr>
        <w:t>e</w:t>
      </w:r>
      <w:r>
        <w:rPr>
          <w:spacing w:val="-1"/>
        </w:rPr>
        <w:t>c</w:t>
      </w:r>
      <w:r>
        <w:t xml:space="preserve">ts </w:t>
      </w:r>
      <w:r>
        <w:rPr>
          <w:spacing w:val="-1"/>
        </w:rPr>
        <w:t>a</w:t>
      </w:r>
      <w:r>
        <w:t>bout</w:t>
      </w:r>
      <w:r>
        <w:rPr>
          <w:spacing w:val="29"/>
        </w:rPr>
        <w:t xml:space="preserve"> </w:t>
      </w:r>
      <w:r>
        <w:t>10mm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27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c</w:t>
      </w:r>
      <w:r>
        <w:rPr>
          <w:spacing w:val="-1"/>
        </w:rPr>
        <w:t>e</w:t>
      </w:r>
      <w:r>
        <w:t>ntre</w:t>
      </w:r>
      <w:r>
        <w:rPr>
          <w:spacing w:val="27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7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su</w:t>
      </w:r>
      <w:r>
        <w:rPr>
          <w:spacing w:val="1"/>
        </w:rPr>
        <w:t>r</w:t>
      </w:r>
      <w:r>
        <w:t>f</w:t>
      </w:r>
      <w:r>
        <w:rPr>
          <w:spacing w:val="-2"/>
        </w:rPr>
        <w:t>a</w:t>
      </w:r>
      <w:r>
        <w:rPr>
          <w:spacing w:val="1"/>
        </w:rPr>
        <w:t>c</w:t>
      </w:r>
      <w:r>
        <w:t>e</w:t>
      </w:r>
      <w:r>
        <w:rPr>
          <w:spacing w:val="27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te.</w:t>
      </w:r>
      <w:r>
        <w:rPr>
          <w:spacing w:val="28"/>
        </w:rPr>
        <w:t xml:space="preserve"> </w:t>
      </w:r>
      <w:r>
        <w:t>The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rete</w:t>
      </w:r>
      <w:r>
        <w:rPr>
          <w:spacing w:val="28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e</w:t>
      </w:r>
      <w:r>
        <w:rPr>
          <w:spacing w:val="2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 xml:space="preserve">be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1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rPr>
          <w:spacing w:val="2"/>
        </w:rPr>
        <w:t>v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3"/>
        </w:rPr>
        <w:t xml:space="preserve"> </w:t>
      </w:r>
      <w:r>
        <w:t>ref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5"/>
        </w:rPr>
        <w:t xml:space="preserve"> </w:t>
      </w:r>
      <w:r>
        <w:t>number</w:t>
      </w:r>
      <w:r>
        <w:rPr>
          <w:spacing w:val="12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3"/>
        </w:rPr>
        <w:t xml:space="preserve"> </w:t>
      </w:r>
      <w:r>
        <w:t>b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2"/>
        </w:rPr>
        <w:t>m</w:t>
      </w:r>
      <w:r>
        <w:rPr>
          <w:spacing w:val="-1"/>
        </w:rPr>
        <w:t>a</w:t>
      </w:r>
      <w:r>
        <w:t>rk.</w:t>
      </w:r>
      <w:r>
        <w:rPr>
          <w:spacing w:val="13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rPr>
          <w:spacing w:val="8"/>
        </w:rPr>
        <w:t>o</w:t>
      </w:r>
      <w:r>
        <w:rPr>
          <w:spacing w:val="-1"/>
        </w:rPr>
        <w:t>-</w:t>
      </w:r>
      <w:r>
        <w:t>o</w:t>
      </w:r>
      <w:r>
        <w:rPr>
          <w:spacing w:val="1"/>
        </w:rPr>
        <w:t>r</w:t>
      </w:r>
      <w:r>
        <w:t>dinat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le</w:t>
      </w:r>
      <w:r>
        <w:rPr>
          <w:spacing w:val="1"/>
        </w:rPr>
        <w:t>v</w:t>
      </w:r>
      <w:r>
        <w:rPr>
          <w:spacing w:val="-1"/>
        </w:rPr>
        <w:t>e</w:t>
      </w:r>
      <w:r>
        <w:t>l</w:t>
      </w:r>
      <w:r>
        <w:rPr>
          <w:spacing w:val="14"/>
        </w:rPr>
        <w:t xml:space="preserve"> </w:t>
      </w:r>
      <w:r>
        <w:t xml:space="preserve">of </w:t>
      </w:r>
      <w:r>
        <w:rPr>
          <w:spacing w:val="-1"/>
        </w:rPr>
        <w:t>eac</w:t>
      </w:r>
      <w:r>
        <w:t xml:space="preserve">h </w:t>
      </w:r>
      <w:r>
        <w:rPr>
          <w:spacing w:val="2"/>
        </w:rPr>
        <w:t>b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hma</w:t>
      </w:r>
      <w:r>
        <w:rPr>
          <w:spacing w:val="-2"/>
        </w:rPr>
        <w:t>r</w:t>
      </w:r>
      <w:r>
        <w:t>k 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1"/>
        </w:rPr>
        <w:t xml:space="preserve"> </w:t>
      </w:r>
      <w:r>
        <w:t>d</w:t>
      </w:r>
      <w:r>
        <w:rPr>
          <w:spacing w:val="-1"/>
        </w:rPr>
        <w:t>e</w:t>
      </w:r>
      <w:r>
        <w:t>te</w:t>
      </w:r>
      <w:r>
        <w:rPr>
          <w:spacing w:val="-2"/>
        </w:rPr>
        <w:t>r</w:t>
      </w:r>
      <w:r>
        <w:t>min</w:t>
      </w:r>
      <w:r>
        <w:rPr>
          <w:spacing w:val="-1"/>
        </w:rPr>
        <w:t>e</w:t>
      </w:r>
      <w:r>
        <w:t>d in m</w:t>
      </w:r>
      <w:r>
        <w:rPr>
          <w:spacing w:val="-1"/>
        </w:rPr>
        <w:t>e</w:t>
      </w:r>
      <w:r>
        <w:t>tr</w:t>
      </w:r>
      <w:r>
        <w:rPr>
          <w:spacing w:val="-2"/>
        </w:rPr>
        <w:t>e</w:t>
      </w:r>
      <w:r>
        <w:t>s to 3</w:t>
      </w:r>
      <w:r>
        <w:rPr>
          <w:spacing w:val="2"/>
        </w:rPr>
        <w:t xml:space="preserve"> </w:t>
      </w:r>
      <w:r>
        <w:t>d</w:t>
      </w:r>
      <w:r>
        <w:rPr>
          <w:spacing w:val="-1"/>
        </w:rPr>
        <w:t>ec</w:t>
      </w:r>
      <w:r>
        <w:t>im</w:t>
      </w:r>
      <w:r>
        <w:rPr>
          <w:spacing w:val="-1"/>
        </w:rPr>
        <w:t>a</w:t>
      </w:r>
      <w:r>
        <w:t>l pl</w:t>
      </w:r>
      <w:r>
        <w:rPr>
          <w:spacing w:val="-1"/>
        </w:rPr>
        <w:t>ace</w:t>
      </w:r>
      <w:r>
        <w:t>s.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2"/>
        <w:jc w:val="both"/>
      </w:pPr>
      <w:r>
        <w:t>The</w:t>
      </w:r>
      <w:r>
        <w:rPr>
          <w:spacing w:val="2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1"/>
        </w:rPr>
        <w:t>e</w:t>
      </w:r>
      <w:r>
        <w:rPr>
          <w:spacing w:val="-1"/>
        </w:rPr>
        <w:t>c</w:t>
      </w:r>
      <w:r>
        <w:t>k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rPr>
          <w:spacing w:val="-1"/>
        </w:rPr>
        <w:t>-</w:t>
      </w:r>
      <w:r>
        <w:rPr>
          <w:spacing w:val="2"/>
        </w:rPr>
        <w:t>o</w:t>
      </w:r>
      <w:r>
        <w:t>rdin</w:t>
      </w:r>
      <w:r>
        <w:rPr>
          <w:spacing w:val="-2"/>
        </w:rPr>
        <w:t>a</w:t>
      </w:r>
      <w:r>
        <w:t>tes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levels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b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2"/>
        </w:rPr>
        <w:t>m</w:t>
      </w:r>
      <w:r>
        <w:rPr>
          <w:spacing w:val="-1"/>
        </w:rPr>
        <w:t>a</w:t>
      </w:r>
      <w:r>
        <w:t>rks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6"/>
        </w:rPr>
        <w:t xml:space="preserve"> </w:t>
      </w:r>
      <w:r>
        <w:t>m</w:t>
      </w:r>
      <w:r>
        <w:rPr>
          <w:spacing w:val="2"/>
        </w:rPr>
        <w:t>o</w:t>
      </w:r>
      <w:r>
        <w:t>nth</w:t>
      </w:r>
      <w:r>
        <w:rPr>
          <w:spacing w:val="3"/>
        </w:rPr>
        <w:t>l</w:t>
      </w:r>
      <w:r>
        <w:t>y</w:t>
      </w:r>
      <w:r>
        <w:rPr>
          <w:spacing w:val="21"/>
        </w:rPr>
        <w:t xml:space="preserve"> </w:t>
      </w:r>
      <w:r>
        <w:t>int</w:t>
      </w:r>
      <w:r>
        <w:rPr>
          <w:spacing w:val="-1"/>
        </w:rPr>
        <w:t>e</w:t>
      </w:r>
      <w:r>
        <w:t>r</w:t>
      </w:r>
      <w:r>
        <w:rPr>
          <w:spacing w:val="1"/>
        </w:rPr>
        <w:t>v</w:t>
      </w:r>
      <w:r>
        <w:rPr>
          <w:spacing w:val="-1"/>
        </w:rPr>
        <w:t>a</w:t>
      </w:r>
      <w:r>
        <w:t>ls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 immedi</w:t>
      </w:r>
      <w:r>
        <w:rPr>
          <w:spacing w:val="-1"/>
        </w:rPr>
        <w:t>a</w:t>
      </w:r>
      <w:r>
        <w:t>te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noti</w:t>
      </w:r>
      <w:r>
        <w:rPr>
          <w:spacing w:val="3"/>
        </w:rPr>
        <w:t>f</w:t>
      </w:r>
      <w:r>
        <w:t>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1"/>
        </w:rPr>
        <w:t>E</w:t>
      </w:r>
      <w: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 xml:space="preserve">r of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-5"/>
        </w:rPr>
        <w:t xml:space="preserve"> </w:t>
      </w:r>
      <w:r>
        <w:t>disc</w:t>
      </w:r>
      <w:r>
        <w:rPr>
          <w:spacing w:val="-1"/>
        </w:rPr>
        <w:t>re</w:t>
      </w:r>
      <w:r>
        <w:rPr>
          <w:spacing w:val="2"/>
        </w:rPr>
        <w:t>p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ies.</w:t>
      </w:r>
    </w:p>
    <w:p w:rsidR="001527E3" w:rsidRDefault="001527E3">
      <w:pPr>
        <w:kinsoku w:val="0"/>
        <w:overflowPunct w:val="0"/>
        <w:spacing w:before="3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3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51" name="Picture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1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63" w:name="bookmark62"/>
      <w:bookmarkEnd w:id="63"/>
      <w:r w:rsidR="001527E3">
        <w:rPr>
          <w:b/>
          <w:bCs/>
          <w:spacing w:val="-1"/>
          <w:position w:val="1"/>
          <w:sz w:val="26"/>
          <w:szCs w:val="26"/>
        </w:rPr>
        <w:t>Soi</w:t>
      </w:r>
      <w:r w:rsidR="001527E3">
        <w:rPr>
          <w:b/>
          <w:bCs/>
          <w:position w:val="1"/>
          <w:sz w:val="26"/>
          <w:szCs w:val="26"/>
        </w:rPr>
        <w:t>l</w:t>
      </w:r>
      <w:r w:rsidR="001527E3">
        <w:rPr>
          <w:b/>
          <w:bCs/>
          <w:spacing w:val="-11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-1"/>
          <w:position w:val="1"/>
          <w:sz w:val="26"/>
          <w:szCs w:val="26"/>
        </w:rPr>
        <w:t>Inv</w:t>
      </w:r>
      <w:r w:rsidR="001527E3">
        <w:rPr>
          <w:b/>
          <w:bCs/>
          <w:spacing w:val="2"/>
          <w:position w:val="1"/>
          <w:sz w:val="26"/>
          <w:szCs w:val="26"/>
        </w:rPr>
        <w:t>e</w:t>
      </w:r>
      <w:r w:rsidR="001527E3">
        <w:rPr>
          <w:b/>
          <w:bCs/>
          <w:spacing w:val="-1"/>
          <w:position w:val="1"/>
          <w:sz w:val="26"/>
          <w:szCs w:val="26"/>
        </w:rPr>
        <w:t>stiga</w:t>
      </w:r>
      <w:r w:rsidR="001527E3">
        <w:rPr>
          <w:b/>
          <w:bCs/>
          <w:position w:val="1"/>
          <w:sz w:val="26"/>
          <w:szCs w:val="26"/>
        </w:rPr>
        <w:t>t</w:t>
      </w:r>
      <w:r w:rsidR="001527E3">
        <w:rPr>
          <w:b/>
          <w:bCs/>
          <w:spacing w:val="-1"/>
          <w:position w:val="1"/>
          <w:sz w:val="26"/>
          <w:szCs w:val="26"/>
        </w:rPr>
        <w:t>i</w:t>
      </w:r>
      <w:r w:rsidR="001527E3">
        <w:rPr>
          <w:b/>
          <w:bCs/>
          <w:spacing w:val="2"/>
          <w:position w:val="1"/>
          <w:sz w:val="26"/>
          <w:szCs w:val="26"/>
        </w:rPr>
        <w:t>o</w:t>
      </w:r>
      <w:r w:rsidR="001527E3">
        <w:rPr>
          <w:b/>
          <w:bCs/>
          <w:position w:val="1"/>
          <w:sz w:val="26"/>
          <w:szCs w:val="26"/>
        </w:rPr>
        <w:t>n</w:t>
      </w:r>
      <w:r w:rsidR="001527E3">
        <w:rPr>
          <w:b/>
          <w:bCs/>
          <w:spacing w:val="-10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and</w:t>
      </w:r>
      <w:r w:rsidR="001527E3">
        <w:rPr>
          <w:b/>
          <w:bCs/>
          <w:spacing w:val="-9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Report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3"/>
        <w:jc w:val="both"/>
      </w:pPr>
      <w:r>
        <w:t>limited</w:t>
      </w:r>
      <w:r>
        <w:rPr>
          <w:spacing w:val="18"/>
        </w:rPr>
        <w:t xml:space="preserve"> </w:t>
      </w:r>
      <w:r>
        <w:t>so</w:t>
      </w:r>
      <w:r>
        <w:rPr>
          <w:spacing w:val="-2"/>
        </w:rPr>
        <w:t>i</w:t>
      </w:r>
      <w:r>
        <w:t>l</w:t>
      </w:r>
      <w:r>
        <w:rPr>
          <w:spacing w:val="19"/>
        </w:rPr>
        <w:t xml:space="preserve"> </w:t>
      </w:r>
      <w:r>
        <w:t>investi</w:t>
      </w:r>
      <w:r>
        <w:rPr>
          <w:spacing w:val="-3"/>
        </w:rPr>
        <w:t>g</w:t>
      </w:r>
      <w:r>
        <w:rPr>
          <w:spacing w:val="-1"/>
        </w:rPr>
        <w:t>a</w:t>
      </w:r>
      <w:r>
        <w:t>tion</w:t>
      </w:r>
      <w:r>
        <w:rPr>
          <w:spacing w:val="18"/>
        </w:rPr>
        <w:t xml:space="preserve"> </w:t>
      </w:r>
      <w:r>
        <w:t>is</w:t>
      </w:r>
      <w:r>
        <w:rPr>
          <w:spacing w:val="19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18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t>D</w:t>
      </w:r>
      <w:r>
        <w:rPr>
          <w:spacing w:val="-2"/>
        </w:rPr>
        <w:t>e</w:t>
      </w:r>
      <w:r>
        <w:t>sign</w:t>
      </w:r>
      <w:r>
        <w:rPr>
          <w:spacing w:val="19"/>
        </w:rPr>
        <w:t xml:space="preserve"> </w:t>
      </w:r>
      <w:r>
        <w:t>ph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.</w:t>
      </w:r>
      <w:r>
        <w:rPr>
          <w:spacing w:val="21"/>
        </w:rPr>
        <w:t xml:space="preserve"> </w:t>
      </w:r>
      <w:r>
        <w:rPr>
          <w:spacing w:val="-6"/>
        </w:rPr>
        <w:t>I</w:t>
      </w:r>
      <w:r>
        <w:t>f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ontra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</w:t>
      </w:r>
      <w:r>
        <w:rPr>
          <w:spacing w:val="18"/>
        </w:rPr>
        <w:t xml:space="preserve"> </w:t>
      </w:r>
      <w:r>
        <w:t>int</w:t>
      </w:r>
      <w:r>
        <w:rPr>
          <w:spacing w:val="-1"/>
        </w:rPr>
        <w:t>e</w:t>
      </w:r>
      <w:r>
        <w:t>nds</w:t>
      </w:r>
      <w:r>
        <w:rPr>
          <w:spacing w:val="19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do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 fu</w:t>
      </w:r>
      <w:r>
        <w:rPr>
          <w:spacing w:val="-2"/>
        </w:rPr>
        <w:t>r</w:t>
      </w:r>
      <w:r>
        <w:t>ther</w:t>
      </w:r>
      <w:r>
        <w:rPr>
          <w:spacing w:val="56"/>
        </w:rPr>
        <w:t xml:space="preserve"> </w:t>
      </w:r>
      <w:r>
        <w:t>invest</w:t>
      </w:r>
      <w:r>
        <w:rPr>
          <w:spacing w:val="2"/>
        </w:rPr>
        <w:t>i</w:t>
      </w:r>
      <w:r>
        <w:rPr>
          <w:spacing w:val="-3"/>
        </w:rPr>
        <w:t>g</w:t>
      </w:r>
      <w:r>
        <w:rPr>
          <w:spacing w:val="-1"/>
        </w:rPr>
        <w:t>a</w:t>
      </w:r>
      <w:r>
        <w:t>tion,</w:t>
      </w:r>
      <w:r>
        <w:rPr>
          <w:spacing w:val="57"/>
        </w:rPr>
        <w:t xml:space="preserve"> </w:t>
      </w:r>
      <w:r>
        <w:t>then</w:t>
      </w:r>
      <w:r>
        <w:rPr>
          <w:spacing w:val="56"/>
        </w:rPr>
        <w:t xml:space="preserve"> </w:t>
      </w:r>
      <w:r>
        <w:t>he</w:t>
      </w:r>
      <w:r>
        <w:rPr>
          <w:spacing w:val="56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57"/>
        </w:rPr>
        <w:t xml:space="preserve"> </w:t>
      </w:r>
      <w:r>
        <w:t>to</w:t>
      </w:r>
      <w:r>
        <w:rPr>
          <w:spacing w:val="57"/>
        </w:rPr>
        <w:t xml:space="preserve"> </w:t>
      </w:r>
      <w:r>
        <w:t>info</w:t>
      </w:r>
      <w:r>
        <w:rPr>
          <w:spacing w:val="-1"/>
        </w:rPr>
        <w:t>r</w:t>
      </w:r>
      <w:r>
        <w:t>m</w:t>
      </w:r>
      <w:r>
        <w:rPr>
          <w:spacing w:val="57"/>
        </w:rPr>
        <w:t xml:space="preserve"> </w:t>
      </w:r>
      <w:r>
        <w:t>the</w:t>
      </w:r>
      <w:r>
        <w:rPr>
          <w:spacing w:val="56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56"/>
        </w:rPr>
        <w:t xml:space="preserve"> </w:t>
      </w:r>
      <w:r>
        <w:t>so</w:t>
      </w:r>
      <w:r>
        <w:rPr>
          <w:spacing w:val="57"/>
        </w:rPr>
        <w:t xml:space="preserve"> </w:t>
      </w:r>
      <w:r>
        <w:t>that</w:t>
      </w:r>
      <w:r>
        <w:rPr>
          <w:spacing w:val="57"/>
        </w:rPr>
        <w:t xml:space="preserve"> </w:t>
      </w:r>
      <w:r>
        <w:t>the</w:t>
      </w:r>
      <w:r>
        <w:rPr>
          <w:spacing w:val="56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  <w:r>
        <w:rPr>
          <w:spacing w:val="57"/>
        </w:rPr>
        <w:t xml:space="preserve"> </w:t>
      </w:r>
      <w:r>
        <w:t>of</w:t>
      </w:r>
      <w:r>
        <w:rPr>
          <w:spacing w:val="59"/>
        </w:rPr>
        <w:t xml:space="preserve"> </w:t>
      </w:r>
      <w:r>
        <w:rPr>
          <w:spacing w:val="-4"/>
        </w:rPr>
        <w:t>I</w:t>
      </w:r>
      <w:r>
        <w:t>sland Autho</w:t>
      </w:r>
      <w:r>
        <w:rPr>
          <w:spacing w:val="-1"/>
        </w:rPr>
        <w:t>r</w:t>
      </w:r>
      <w:r>
        <w:t xml:space="preserve">ities </w:t>
      </w:r>
      <w:r>
        <w:rPr>
          <w:spacing w:val="-2"/>
        </w:rPr>
        <w:t>c</w:t>
      </w:r>
      <w:r>
        <w:t>ould be obt</w:t>
      </w:r>
      <w:r>
        <w:rPr>
          <w:spacing w:val="1"/>
        </w:rPr>
        <w:t>a</w:t>
      </w:r>
      <w:r>
        <w:t>ined.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3"/>
        <w:jc w:val="both"/>
        <w:sectPr w:rsidR="001527E3">
          <w:headerReference w:type="default" r:id="rId177"/>
          <w:pgSz w:w="11900" w:h="16860"/>
          <w:pgMar w:top="940" w:right="980" w:bottom="1160" w:left="1640" w:header="759" w:footer="977" w:gutter="0"/>
          <w:pgNumType w:start="38"/>
          <w:cols w:space="720"/>
          <w:noEndnote/>
        </w:sectPr>
      </w:pPr>
    </w:p>
    <w:p w:rsidR="001527E3" w:rsidRDefault="001527E3">
      <w:pPr>
        <w:kinsoku w:val="0"/>
        <w:overflowPunct w:val="0"/>
        <w:spacing w:before="19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5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52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1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64" w:name="bookmark63"/>
      <w:bookmarkEnd w:id="64"/>
      <w:r w:rsidR="001527E3">
        <w:rPr>
          <w:b/>
          <w:bCs/>
          <w:position w:val="1"/>
          <w:sz w:val="26"/>
          <w:szCs w:val="26"/>
        </w:rPr>
        <w:t>Progress</w:t>
      </w:r>
      <w:r w:rsidR="001527E3">
        <w:rPr>
          <w:b/>
          <w:bCs/>
          <w:spacing w:val="-25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2"/>
          <w:position w:val="1"/>
          <w:sz w:val="26"/>
          <w:szCs w:val="26"/>
        </w:rPr>
        <w:t>P</w:t>
      </w:r>
      <w:r w:rsidR="001527E3">
        <w:rPr>
          <w:b/>
          <w:bCs/>
          <w:position w:val="1"/>
          <w:sz w:val="26"/>
          <w:szCs w:val="26"/>
        </w:rPr>
        <w:t>hotogr</w:t>
      </w:r>
      <w:r w:rsidR="001527E3">
        <w:rPr>
          <w:b/>
          <w:bCs/>
          <w:spacing w:val="2"/>
          <w:position w:val="1"/>
          <w:sz w:val="26"/>
          <w:szCs w:val="26"/>
        </w:rPr>
        <w:t>a</w:t>
      </w:r>
      <w:r w:rsidR="001527E3">
        <w:rPr>
          <w:b/>
          <w:bCs/>
          <w:position w:val="1"/>
          <w:sz w:val="26"/>
          <w:szCs w:val="26"/>
        </w:rPr>
        <w:t>phs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7"/>
        <w:jc w:val="both"/>
      </w:pPr>
      <w:r>
        <w:t>The</w:t>
      </w:r>
      <w:r>
        <w:rPr>
          <w:spacing w:val="2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submit</w:t>
      </w:r>
      <w:r>
        <w:rPr>
          <w:spacing w:val="24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En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</w:t>
      </w:r>
      <w:r>
        <w:rPr>
          <w:spacing w:val="26"/>
        </w:rPr>
        <w:t xml:space="preserve"> </w:t>
      </w:r>
      <w:r>
        <w:t>b</w:t>
      </w:r>
      <w:r>
        <w:rPr>
          <w:spacing w:val="-1"/>
        </w:rPr>
        <w:t>e</w:t>
      </w:r>
      <w:r>
        <w:t>f</w:t>
      </w:r>
      <w:r>
        <w:rPr>
          <w:spacing w:val="1"/>
        </w:rPr>
        <w:t>o</w:t>
      </w:r>
      <w:r>
        <w:t>re</w:t>
      </w:r>
      <w:r>
        <w:rPr>
          <w:spacing w:val="22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fi</w:t>
      </w:r>
      <w:r>
        <w:rPr>
          <w:spacing w:val="-1"/>
        </w:rPr>
        <w:t>f</w:t>
      </w:r>
      <w:r>
        <w:t>th</w:t>
      </w:r>
      <w:r>
        <w:rPr>
          <w:spacing w:val="24"/>
        </w:rPr>
        <w:t xml:space="preserve"> </w:t>
      </w:r>
      <w:r>
        <w:t>d</w:t>
      </w:r>
      <w:r>
        <w:rPr>
          <w:spacing w:val="3"/>
        </w:rPr>
        <w:t>a</w:t>
      </w:r>
      <w:r>
        <w:t>y</w:t>
      </w:r>
      <w:r>
        <w:rPr>
          <w:spacing w:val="18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ac</w:t>
      </w:r>
      <w:r>
        <w:t>h</w:t>
      </w:r>
      <w:r>
        <w:rPr>
          <w:spacing w:val="26"/>
        </w:rPr>
        <w:t xml:space="preserve"> </w:t>
      </w:r>
      <w:r>
        <w:t>month,</w:t>
      </w:r>
      <w:r>
        <w:rPr>
          <w:spacing w:val="23"/>
        </w:rPr>
        <w:t xml:space="preserve"> </w:t>
      </w:r>
      <w:r>
        <w:t>throu</w:t>
      </w:r>
      <w:r>
        <w:rPr>
          <w:spacing w:val="-3"/>
        </w:rPr>
        <w:t>g</w:t>
      </w:r>
      <w:r>
        <w:t>hout the</w:t>
      </w:r>
      <w:r>
        <w:rPr>
          <w:spacing w:val="4"/>
        </w:rPr>
        <w:t xml:space="preserve"> </w:t>
      </w:r>
      <w:r>
        <w:t>p</w:t>
      </w:r>
      <w:r>
        <w:rPr>
          <w:spacing w:val="-1"/>
        </w:rPr>
        <w:t>e</w:t>
      </w:r>
      <w:r>
        <w:t>riod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1"/>
        </w:rPr>
        <w:t>c</w:t>
      </w:r>
      <w:r>
        <w:t>t,</w:t>
      </w:r>
      <w:r>
        <w:rPr>
          <w:spacing w:val="5"/>
        </w:rPr>
        <w:t xml:space="preserve"> </w:t>
      </w:r>
      <w:r>
        <w:t>one</w:t>
      </w:r>
      <w:r>
        <w:rPr>
          <w:spacing w:val="3"/>
        </w:rPr>
        <w:t xml:space="preserve"> </w:t>
      </w:r>
      <w:r>
        <w:t>s</w:t>
      </w:r>
      <w:r>
        <w:rPr>
          <w:spacing w:val="-1"/>
        </w:rPr>
        <w:t>e</w:t>
      </w:r>
      <w:r>
        <w:t>t</w:t>
      </w:r>
      <w:r>
        <w:rPr>
          <w:spacing w:val="5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"/>
        </w:rPr>
        <w:t xml:space="preserve"> </w:t>
      </w:r>
      <w:r>
        <w:t>pro</w:t>
      </w:r>
      <w:r>
        <w:rPr>
          <w:spacing w:val="-4"/>
        </w:rPr>
        <w:t>g</w:t>
      </w:r>
      <w:r>
        <w:t>r</w:t>
      </w:r>
      <w:r>
        <w:rPr>
          <w:spacing w:val="-2"/>
        </w:rPr>
        <w:t>e</w:t>
      </w:r>
      <w:r>
        <w:t>ss</w:t>
      </w:r>
      <w:r>
        <w:rPr>
          <w:spacing w:val="5"/>
        </w:rPr>
        <w:t xml:space="preserve"> </w:t>
      </w:r>
      <w:r>
        <w:t>ph</w:t>
      </w:r>
      <w:r>
        <w:rPr>
          <w:spacing w:val="2"/>
        </w:rPr>
        <w:t>o</w:t>
      </w:r>
      <w:r>
        <w:t>to</w:t>
      </w:r>
      <w:r>
        <w:rPr>
          <w:spacing w:val="-2"/>
        </w:rPr>
        <w:t>g</w:t>
      </w:r>
      <w:r>
        <w:t>r</w:t>
      </w:r>
      <w:r>
        <w:rPr>
          <w:spacing w:val="-2"/>
        </w:rPr>
        <w:t>a</w:t>
      </w:r>
      <w:r>
        <w:t>phs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omprising</w:t>
      </w:r>
      <w:r>
        <w:rPr>
          <w:spacing w:val="2"/>
        </w:rPr>
        <w:t xml:space="preserve"> </w:t>
      </w:r>
      <w:r>
        <w:t>2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pies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12</w:t>
      </w:r>
      <w:r>
        <w:rPr>
          <w:spacing w:val="4"/>
        </w:rPr>
        <w:t xml:space="preserve"> </w:t>
      </w:r>
      <w:r>
        <w:t>A4</w:t>
      </w:r>
      <w:r>
        <w:rPr>
          <w:spacing w:val="4"/>
        </w:rPr>
        <w:t xml:space="preserve"> </w:t>
      </w:r>
      <w:r>
        <w:t>size photo</w:t>
      </w:r>
      <w:r>
        <w:rPr>
          <w:spacing w:val="-2"/>
        </w:rPr>
        <w:t>g</w:t>
      </w:r>
      <w:r>
        <w:t>raphs</w:t>
      </w:r>
      <w:r>
        <w:rPr>
          <w:spacing w:val="14"/>
        </w:rPr>
        <w:t xml:space="preserve"> </w:t>
      </w:r>
      <w:r>
        <w:t>s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ted</w:t>
      </w:r>
      <w:r>
        <w:rPr>
          <w:spacing w:val="13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9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En</w:t>
      </w:r>
      <w:r>
        <w:rPr>
          <w:spacing w:val="-3"/>
        </w:rPr>
        <w:t>g</w:t>
      </w:r>
      <w:r>
        <w:t>ineer</w:t>
      </w:r>
      <w:r>
        <w:rPr>
          <w:spacing w:val="13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4"/>
        </w:rPr>
        <w:t xml:space="preserve"> </w:t>
      </w:r>
      <w:r>
        <w:t>not</w:t>
      </w:r>
      <w:r>
        <w:rPr>
          <w:spacing w:val="14"/>
        </w:rPr>
        <w:t xml:space="preserve"> </w:t>
      </w:r>
      <w:r>
        <w:t>less</w:t>
      </w:r>
      <w:r>
        <w:rPr>
          <w:spacing w:val="14"/>
        </w:rPr>
        <w:t xml:space="preserve"> </w:t>
      </w:r>
      <w:r>
        <w:t>than</w:t>
      </w:r>
      <w:r>
        <w:rPr>
          <w:spacing w:val="13"/>
        </w:rPr>
        <w:t xml:space="preserve"> </w:t>
      </w:r>
      <w:r>
        <w:t>24</w:t>
      </w:r>
      <w:r>
        <w:rPr>
          <w:spacing w:val="14"/>
        </w:rPr>
        <w:t xml:space="preserve"> </w:t>
      </w:r>
      <w:r>
        <w:rPr>
          <w:spacing w:val="-4"/>
        </w:rPr>
        <w:t>e</w:t>
      </w:r>
      <w:r>
        <w:rPr>
          <w:spacing w:val="2"/>
        </w:rPr>
        <w:t>x</w:t>
      </w:r>
      <w:r>
        <w:t>posur</w:t>
      </w:r>
      <w:r>
        <w:rPr>
          <w:spacing w:val="-2"/>
        </w:rPr>
        <w:t>e</w:t>
      </w:r>
      <w:r>
        <w:t>s</w:t>
      </w:r>
      <w:r>
        <w:rPr>
          <w:spacing w:val="14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vie</w:t>
      </w:r>
      <w:r>
        <w:rPr>
          <w:spacing w:val="-1"/>
        </w:rPr>
        <w:t>w</w:t>
      </w:r>
      <w:r>
        <w:t>s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wo</w:t>
      </w:r>
      <w:r>
        <w:rPr>
          <w:spacing w:val="-2"/>
        </w:rPr>
        <w:t>r</w:t>
      </w:r>
      <w:r>
        <w:t>ks tak</w:t>
      </w:r>
      <w:r>
        <w:rPr>
          <w:spacing w:val="-2"/>
        </w:rPr>
        <w:t>e</w:t>
      </w:r>
      <w:r>
        <w:t>n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6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tion</w:t>
      </w:r>
      <w:r>
        <w:rPr>
          <w:spacing w:val="35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ineer.</w:t>
      </w:r>
      <w:r>
        <w:rPr>
          <w:spacing w:val="35"/>
        </w:rPr>
        <w:t xml:space="preserve"> </w:t>
      </w:r>
      <w:r>
        <w:t>The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rr</w:t>
      </w:r>
      <w:r>
        <w:rPr>
          <w:spacing w:val="1"/>
        </w:rPr>
        <w:t>a</w:t>
      </w:r>
      <w:r>
        <w:t>n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nts</w:t>
      </w:r>
      <w:r>
        <w:rPr>
          <w:spacing w:val="36"/>
        </w:rPr>
        <w:t xml:space="preserve"> </w:t>
      </w:r>
      <w:r>
        <w:t>for</w:t>
      </w:r>
      <w:r>
        <w:rPr>
          <w:spacing w:val="34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pr</w:t>
      </w:r>
      <w:r>
        <w:rPr>
          <w:spacing w:val="1"/>
        </w:rPr>
        <w:t>o</w:t>
      </w:r>
      <w:r>
        <w:rPr>
          <w:spacing w:val="-3"/>
        </w:rPr>
        <w:t>g</w:t>
      </w:r>
      <w:r>
        <w:rPr>
          <w:spacing w:val="1"/>
        </w:rPr>
        <w:t>re</w:t>
      </w:r>
      <w:r>
        <w:t>ss</w:t>
      </w:r>
      <w:r>
        <w:rPr>
          <w:spacing w:val="36"/>
        </w:rPr>
        <w:t xml:space="preserve"> </w:t>
      </w:r>
      <w:r>
        <w:t>photo</w:t>
      </w:r>
      <w:r>
        <w:rPr>
          <w:spacing w:val="-2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phs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 subj</w:t>
      </w:r>
      <w:r>
        <w:rPr>
          <w:spacing w:val="-1"/>
        </w:rPr>
        <w:t>ec</w:t>
      </w:r>
      <w:r>
        <w:t>t</w:t>
      </w:r>
      <w:r>
        <w:rPr>
          <w:spacing w:val="5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pprov</w:t>
      </w:r>
      <w:r>
        <w:rPr>
          <w:spacing w:val="-2"/>
        </w:rPr>
        <w:t>a</w:t>
      </w:r>
      <w:r>
        <w:t>l</w:t>
      </w:r>
      <w:r>
        <w:rPr>
          <w:spacing w:val="5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discuss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7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t>r</w:t>
      </w:r>
      <w:r>
        <w:rPr>
          <w:spacing w:val="1"/>
        </w:rPr>
        <w:t>l</w:t>
      </w:r>
      <w:r>
        <w:t>y</w:t>
      </w:r>
      <w:r>
        <w:rPr>
          <w:spacing w:val="2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d</w:t>
      </w:r>
      <w:r>
        <w:rPr>
          <w:spacing w:val="-1"/>
        </w:rPr>
        <w:t>a</w:t>
      </w:r>
      <w:r>
        <w:t>te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"/>
        </w:rPr>
        <w:t xml:space="preserve"> </w:t>
      </w:r>
      <w:r>
        <w:t>possible</w:t>
      </w:r>
      <w:r>
        <w:rPr>
          <w:spacing w:val="4"/>
        </w:rPr>
        <w:t xml:space="preserve"> </w:t>
      </w:r>
      <w:r>
        <w:t xml:space="preserve">so that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 xml:space="preserve">te </w:t>
      </w:r>
      <w:r>
        <w:rPr>
          <w:spacing w:val="-2"/>
        </w:rPr>
        <w:t>c</w:t>
      </w:r>
      <w:r>
        <w:t>ov</w:t>
      </w:r>
      <w:r>
        <w:rPr>
          <w:spacing w:val="1"/>
        </w:rPr>
        <w:t>e</w:t>
      </w:r>
      <w:r>
        <w:t>ra</w:t>
      </w:r>
      <w:r>
        <w:rPr>
          <w:spacing w:val="-3"/>
        </w:rPr>
        <w:t>g</w:t>
      </w:r>
      <w:r>
        <w:t>e</w:t>
      </w:r>
      <w:r>
        <w:rPr>
          <w:spacing w:val="1"/>
        </w:rPr>
        <w:t xml:space="preserve"> c</w:t>
      </w:r>
      <w:r>
        <w:rPr>
          <w:spacing w:val="-1"/>
        </w:rPr>
        <w:t>a</w:t>
      </w:r>
      <w:r>
        <w:t>n be</w:t>
      </w:r>
      <w:r>
        <w:rPr>
          <w:spacing w:val="-1"/>
        </w:rPr>
        <w:t xml:space="preserve"> a</w:t>
      </w:r>
      <w:r>
        <w:t>ssu</w:t>
      </w:r>
      <w:r>
        <w:rPr>
          <w:spacing w:val="1"/>
        </w:rPr>
        <w:t>r</w:t>
      </w:r>
      <w:r>
        <w:rPr>
          <w:spacing w:val="-1"/>
        </w:rPr>
        <w:t>e</w:t>
      </w:r>
      <w:r>
        <w:t>d.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The</w:t>
      </w:r>
      <w:r>
        <w:rPr>
          <w:spacing w:val="39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t>submit</w:t>
      </w:r>
      <w:r>
        <w:rPr>
          <w:spacing w:val="41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En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</w:t>
      </w:r>
      <w:r>
        <w:rPr>
          <w:spacing w:val="39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</w:t>
      </w:r>
      <w:r>
        <w:rPr>
          <w:spacing w:val="40"/>
        </w:rPr>
        <w:t xml:space="preserve"> </w:t>
      </w:r>
      <w:r>
        <w:t>mont</w:t>
      </w:r>
      <w:r>
        <w:rPr>
          <w:spacing w:val="4"/>
        </w:rPr>
        <w:t>h</w:t>
      </w:r>
      <w:r>
        <w:t>,</w:t>
      </w:r>
      <w:r>
        <w:rPr>
          <w:spacing w:val="40"/>
        </w:rPr>
        <w:t xml:space="preserve"> </w:t>
      </w:r>
      <w:r>
        <w:t>a</w:t>
      </w:r>
      <w:r>
        <w:rPr>
          <w:spacing w:val="39"/>
        </w:rPr>
        <w:t xml:space="preserve"> </w:t>
      </w:r>
      <w:r>
        <w:t>video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t>ph</w:t>
      </w:r>
      <w:r>
        <w:rPr>
          <w:spacing w:val="44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pro</w:t>
      </w:r>
      <w:r>
        <w:rPr>
          <w:spacing w:val="-4"/>
        </w:rPr>
        <w:t>g</w:t>
      </w:r>
      <w:r>
        <w:t>r</w:t>
      </w:r>
      <w:r>
        <w:rPr>
          <w:spacing w:val="-2"/>
        </w:rPr>
        <w:t>e</w:t>
      </w:r>
      <w:r>
        <w:t>ss</w:t>
      </w:r>
      <w:r>
        <w:rPr>
          <w:spacing w:val="41"/>
        </w:rPr>
        <w:t xml:space="preserve"> </w:t>
      </w:r>
      <w:r>
        <w:t>of wo</w:t>
      </w:r>
      <w:r>
        <w:rPr>
          <w:spacing w:val="-2"/>
        </w:rPr>
        <w:t>r</w:t>
      </w:r>
      <w:r>
        <w:t>ks,</w:t>
      </w:r>
      <w:r>
        <w:rPr>
          <w:spacing w:val="14"/>
        </w:rPr>
        <w:t xml:space="preserve"> </w:t>
      </w:r>
      <w:r>
        <w:t>one</w:t>
      </w:r>
      <w:r>
        <w:rPr>
          <w:spacing w:val="13"/>
        </w:rPr>
        <w:t xml:space="preserve"> </w:t>
      </w:r>
      <w:r>
        <w:t>video</w:t>
      </w:r>
      <w:r>
        <w:rPr>
          <w:spacing w:val="13"/>
        </w:rPr>
        <w:t xml:space="preserve"> </w:t>
      </w:r>
      <w:r>
        <w:t>tape</w:t>
      </w:r>
      <w:r>
        <w:rPr>
          <w:spacing w:val="12"/>
        </w:rPr>
        <w:t xml:space="preserve"> </w:t>
      </w:r>
      <w:r>
        <w:t>not</w:t>
      </w:r>
      <w:r>
        <w:rPr>
          <w:spacing w:val="14"/>
        </w:rPr>
        <w:t xml:space="preserve"> </w:t>
      </w:r>
      <w:r>
        <w:t>more</w:t>
      </w:r>
      <w:r>
        <w:rPr>
          <w:spacing w:val="12"/>
        </w:rPr>
        <w:t xml:space="preserve"> </w:t>
      </w:r>
      <w:r>
        <w:t>than</w:t>
      </w:r>
      <w:r>
        <w:rPr>
          <w:spacing w:val="13"/>
        </w:rPr>
        <w:t xml:space="preserve"> </w:t>
      </w:r>
      <w:r>
        <w:t>30</w:t>
      </w:r>
      <w:r>
        <w:rPr>
          <w:spacing w:val="11"/>
        </w:rPr>
        <w:t xml:space="preserve"> </w:t>
      </w:r>
      <w:r>
        <w:t>minutes</w:t>
      </w:r>
      <w:r>
        <w:rPr>
          <w:spacing w:val="11"/>
        </w:rPr>
        <w:t xml:space="preserve"> </w:t>
      </w:r>
      <w:r>
        <w:t>dur</w:t>
      </w:r>
      <w:r>
        <w:rPr>
          <w:spacing w:val="-2"/>
        </w:rPr>
        <w:t>a</w:t>
      </w:r>
      <w:r>
        <w:t>tion</w:t>
      </w:r>
      <w:r>
        <w:rPr>
          <w:spacing w:val="14"/>
        </w:rPr>
        <w:t xml:space="preserve"> </w:t>
      </w:r>
      <w:r>
        <w:t>showing</w:t>
      </w:r>
      <w:r>
        <w:rPr>
          <w:spacing w:val="12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pro</w:t>
      </w:r>
      <w:r>
        <w:rPr>
          <w:spacing w:val="-4"/>
        </w:rPr>
        <w:t>g</w:t>
      </w:r>
      <w:r>
        <w:rPr>
          <w:spacing w:val="1"/>
        </w:rPr>
        <w:t>r</w:t>
      </w:r>
      <w:r>
        <w:rPr>
          <w:spacing w:val="-1"/>
        </w:rPr>
        <w:t>e</w:t>
      </w:r>
      <w:r>
        <w:t>ss</w:t>
      </w:r>
      <w:r>
        <w:rPr>
          <w:spacing w:val="14"/>
        </w:rPr>
        <w:t xml:space="preserve"> </w:t>
      </w:r>
      <w:r>
        <w:t>during</w:t>
      </w:r>
      <w:r>
        <w:rPr>
          <w:spacing w:val="11"/>
        </w:rPr>
        <w:t xml:space="preserve"> </w:t>
      </w:r>
      <w:r>
        <w:rPr>
          <w:spacing w:val="-1"/>
        </w:rPr>
        <w:t>e</w:t>
      </w:r>
      <w:r>
        <w:t>v</w:t>
      </w:r>
      <w:r>
        <w:rPr>
          <w:spacing w:val="1"/>
        </w:rPr>
        <w:t>e</w:t>
      </w:r>
      <w:r>
        <w:rPr>
          <w:spacing w:val="3"/>
        </w:rPr>
        <w:t>r</w:t>
      </w:r>
      <w:r>
        <w:t>y month.</w:t>
      </w:r>
    </w:p>
    <w:p w:rsidR="001527E3" w:rsidRDefault="001527E3">
      <w:pPr>
        <w:kinsoku w:val="0"/>
        <w:overflowPunct w:val="0"/>
        <w:spacing w:before="19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4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53" name="Picture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1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65" w:name="bookmark64"/>
      <w:bookmarkEnd w:id="65"/>
      <w:r w:rsidR="001527E3">
        <w:rPr>
          <w:b/>
          <w:bCs/>
          <w:position w:val="1"/>
          <w:sz w:val="26"/>
          <w:szCs w:val="26"/>
        </w:rPr>
        <w:t>Notice</w:t>
      </w:r>
      <w:r w:rsidR="001527E3">
        <w:rPr>
          <w:b/>
          <w:bCs/>
          <w:spacing w:val="-17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Bo</w:t>
      </w:r>
      <w:r w:rsidR="001527E3">
        <w:rPr>
          <w:b/>
          <w:bCs/>
          <w:spacing w:val="1"/>
          <w:position w:val="1"/>
          <w:sz w:val="26"/>
          <w:szCs w:val="26"/>
        </w:rPr>
        <w:t>a</w:t>
      </w:r>
      <w:r w:rsidR="001527E3">
        <w:rPr>
          <w:b/>
          <w:bCs/>
          <w:position w:val="1"/>
          <w:sz w:val="26"/>
          <w:szCs w:val="26"/>
        </w:rPr>
        <w:t>rds</w:t>
      </w:r>
    </w:p>
    <w:p w:rsidR="001527E3" w:rsidRDefault="001527E3">
      <w:pPr>
        <w:kinsoku w:val="0"/>
        <w:overflowPunct w:val="0"/>
        <w:spacing w:before="1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06"/>
        <w:jc w:val="both"/>
      </w:pPr>
      <w:r>
        <w:t>The</w:t>
      </w:r>
      <w:r>
        <w:rPr>
          <w:spacing w:val="46"/>
        </w:rPr>
        <w:t xml:space="preserve"> </w:t>
      </w:r>
      <w:r>
        <w:t>Contra</w:t>
      </w:r>
      <w:r>
        <w:rPr>
          <w:spacing w:val="-1"/>
        </w:rPr>
        <w:t>c</w:t>
      </w:r>
      <w:r>
        <w:t>tor</w:t>
      </w:r>
      <w:r>
        <w:rPr>
          <w:spacing w:val="4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rPr>
          <w:spacing w:val="2"/>
        </w:rPr>
        <w:t>p</w:t>
      </w:r>
      <w:r>
        <w:rPr>
          <w:spacing w:val="1"/>
        </w:rPr>
        <w:t>r</w:t>
      </w:r>
      <w:r>
        <w:t>ovide,</w:t>
      </w:r>
      <w:r>
        <w:rPr>
          <w:spacing w:val="47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ec</w:t>
      </w:r>
      <w:r>
        <w:t>t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mainta</w:t>
      </w:r>
      <w:r>
        <w:rPr>
          <w:spacing w:val="2"/>
        </w:rPr>
        <w:t>i</w:t>
      </w:r>
      <w:r>
        <w:t>n</w:t>
      </w:r>
      <w:r>
        <w:rPr>
          <w:spacing w:val="47"/>
        </w:rPr>
        <w:t xml:space="preserve"> </w:t>
      </w:r>
      <w:r>
        <w:t>for</w:t>
      </w:r>
      <w:r>
        <w:rPr>
          <w:spacing w:val="48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du</w:t>
      </w:r>
      <w:r>
        <w:rPr>
          <w:spacing w:val="1"/>
        </w:rPr>
        <w:t>r</w:t>
      </w:r>
      <w:r>
        <w:rPr>
          <w:spacing w:val="-1"/>
        </w:rPr>
        <w:t>a</w:t>
      </w:r>
      <w:r>
        <w:t>tion</w:t>
      </w:r>
      <w:r>
        <w:rPr>
          <w:spacing w:val="47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rPr>
          <w:spacing w:val="-1"/>
        </w:rPr>
        <w:t>c</w:t>
      </w:r>
      <w:r>
        <w:t>ont</w:t>
      </w:r>
      <w:r>
        <w:rPr>
          <w:spacing w:val="1"/>
        </w:rPr>
        <w:t>r</w:t>
      </w:r>
      <w:r>
        <w:rPr>
          <w:spacing w:val="-1"/>
        </w:rPr>
        <w:t>ac</w:t>
      </w:r>
      <w:r>
        <w:t>t,</w:t>
      </w:r>
      <w:r>
        <w:rPr>
          <w:spacing w:val="58"/>
        </w:rPr>
        <w:t xml:space="preserve"> </w:t>
      </w:r>
      <w:r>
        <w:t xml:space="preserve">Notice </w:t>
      </w:r>
      <w:r>
        <w:rPr>
          <w:spacing w:val="-2"/>
        </w:rPr>
        <w:t>B</w:t>
      </w:r>
      <w:r>
        <w:t>o</w:t>
      </w:r>
      <w:r>
        <w:rPr>
          <w:spacing w:val="-1"/>
        </w:rPr>
        <w:t>a</w:t>
      </w:r>
      <w:r>
        <w:t>rds</w:t>
      </w:r>
      <w:r>
        <w:rPr>
          <w:spacing w:val="23"/>
        </w:rPr>
        <w:t xml:space="preserve"> </w:t>
      </w:r>
      <w:r>
        <w:t>3m</w:t>
      </w:r>
      <w:r>
        <w:rPr>
          <w:spacing w:val="21"/>
        </w:rPr>
        <w:t xml:space="preserve"> </w:t>
      </w:r>
      <w:r>
        <w:t>x</w:t>
      </w:r>
      <w:r>
        <w:rPr>
          <w:spacing w:val="23"/>
        </w:rPr>
        <w:t xml:space="preserve"> </w:t>
      </w:r>
      <w:r>
        <w:t>4m</w:t>
      </w:r>
      <w:r>
        <w:rPr>
          <w:spacing w:val="21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1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20"/>
        </w:rPr>
        <w:t xml:space="preserve"> </w:t>
      </w:r>
      <w:r>
        <w:t>d</w:t>
      </w:r>
      <w:r>
        <w:rPr>
          <w:spacing w:val="1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t>g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rPr>
          <w:spacing w:val="-1"/>
        </w:rPr>
        <w:t>ca</w:t>
      </w:r>
      <w:r>
        <w:t>tion</w:t>
      </w:r>
      <w:r>
        <w:rPr>
          <w:spacing w:val="21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t>a</w:t>
      </w:r>
      <w:r>
        <w:rPr>
          <w:spacing w:val="20"/>
        </w:rPr>
        <w:t xml:space="preserve"> </w:t>
      </w:r>
      <w:r>
        <w:t>lo</w:t>
      </w:r>
      <w:r>
        <w:rPr>
          <w:spacing w:val="1"/>
        </w:rPr>
        <w:t>c</w:t>
      </w:r>
      <w:r>
        <w:rPr>
          <w:spacing w:val="-1"/>
        </w:rPr>
        <w:t>a</w:t>
      </w:r>
      <w:r>
        <w:t>tion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pp</w:t>
      </w:r>
      <w:r>
        <w:rPr>
          <w:spacing w:val="1"/>
        </w:rPr>
        <w:t>r</w:t>
      </w:r>
      <w:r>
        <w:t>ov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6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4"/>
        </w:rPr>
        <w:t>I</w:t>
      </w:r>
      <w:r>
        <w:t>s</w:t>
      </w:r>
      <w:r>
        <w:rPr>
          <w:spacing w:val="2"/>
        </w:rPr>
        <w:t>l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uthorities</w:t>
      </w:r>
      <w:r>
        <w:rPr>
          <w:spacing w:val="28"/>
        </w:rPr>
        <w:t xml:space="preserve"> </w:t>
      </w:r>
      <w:r>
        <w:t>/</w:t>
      </w:r>
      <w:r>
        <w:rPr>
          <w:spacing w:val="29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En</w:t>
      </w:r>
      <w:r>
        <w:rPr>
          <w:spacing w:val="-3"/>
        </w:rPr>
        <w:t>g</w:t>
      </w:r>
      <w:r>
        <w:t>ineer,</w:t>
      </w:r>
      <w:r>
        <w:rPr>
          <w:spacing w:val="27"/>
        </w:rPr>
        <w:t xml:space="preserve"> </w:t>
      </w:r>
      <w:r>
        <w:t>including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</w:t>
      </w:r>
      <w:r>
        <w:rPr>
          <w:spacing w:val="28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st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rPr>
          <w:spacing w:val="-1"/>
        </w:rPr>
        <w:t>c</w:t>
      </w:r>
      <w:r>
        <w:t>onv</w:t>
      </w:r>
      <w:r>
        <w:rPr>
          <w:spacing w:val="1"/>
        </w:rPr>
        <w:t>e</w:t>
      </w:r>
      <w:r>
        <w:rPr>
          <w:spacing w:val="-5"/>
        </w:rPr>
        <w:t>y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27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 xml:space="preserve">labour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3"/>
        </w:rPr>
        <w:t>g</w:t>
      </w:r>
      <w:r>
        <w:rPr>
          <w:spacing w:val="-1"/>
        </w:rPr>
        <w:t>e</w:t>
      </w:r>
      <w:r>
        <w:t>s,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4"/>
        <w:jc w:val="both"/>
      </w:pPr>
      <w:r>
        <w:t>Notice</w:t>
      </w:r>
      <w:r>
        <w:rPr>
          <w:spacing w:val="10"/>
        </w:rPr>
        <w:t xml:space="preserve"> </w:t>
      </w:r>
      <w:r>
        <w:rPr>
          <w:spacing w:val="-2"/>
        </w:rPr>
        <w:t>B</w:t>
      </w:r>
      <w:r>
        <w:rPr>
          <w:spacing w:val="2"/>
        </w:rPr>
        <w:t>o</w:t>
      </w:r>
      <w:r>
        <w:rPr>
          <w:spacing w:val="-1"/>
        </w:rPr>
        <w:t>a</w:t>
      </w:r>
      <w:r>
        <w:t>rds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12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block</w:t>
      </w:r>
      <w:r>
        <w:rPr>
          <w:spacing w:val="11"/>
        </w:rPr>
        <w:t xml:space="preserve"> </w:t>
      </w:r>
      <w:r>
        <w:t>bo</w:t>
      </w:r>
      <w:r>
        <w:rPr>
          <w:spacing w:val="-1"/>
        </w:rPr>
        <w:t>a</w:t>
      </w:r>
      <w:r>
        <w:t>rd</w:t>
      </w:r>
      <w:r>
        <w:rPr>
          <w:spacing w:val="11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</w:t>
      </w:r>
      <w:r>
        <w:rPr>
          <w:spacing w:val="12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10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round</w:t>
      </w:r>
      <w:r>
        <w:rPr>
          <w:spacing w:val="11"/>
        </w:rPr>
        <w:t xml:space="preserve"> </w:t>
      </w:r>
      <w:r>
        <w:t>3m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a</w:t>
      </w:r>
      <w:r>
        <w:t>il</w:t>
      </w:r>
      <w:r>
        <w:rPr>
          <w:spacing w:val="1"/>
        </w:rPr>
        <w:t>e</w:t>
      </w:r>
      <w:r>
        <w:t>d</w:t>
      </w:r>
      <w:r>
        <w:rPr>
          <w:spacing w:val="11"/>
        </w:rPr>
        <w:t xml:space="preserve"> </w:t>
      </w:r>
      <w:r>
        <w:t>on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D</w:t>
      </w:r>
      <w:r>
        <w:rPr>
          <w:spacing w:val="-2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 or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l</w:t>
      </w:r>
      <w:r>
        <w:rPr>
          <w:spacing w:val="5"/>
        </w:rPr>
        <w:t>l</w:t>
      </w:r>
      <w:r>
        <w:t>y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d.</w:t>
      </w:r>
      <w:r>
        <w:rPr>
          <w:spacing w:val="21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1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0"/>
        </w:rPr>
        <w:t xml:space="preserve"> </w:t>
      </w:r>
      <w:r>
        <w:t>is</w:t>
      </w:r>
      <w:r>
        <w:rPr>
          <w:spacing w:val="19"/>
        </w:rPr>
        <w:t xml:space="preserve"> </w:t>
      </w:r>
      <w:r>
        <w:t>r</w:t>
      </w:r>
      <w:r>
        <w:rPr>
          <w:spacing w:val="-2"/>
        </w:rPr>
        <w:t>e</w:t>
      </w:r>
      <w:r>
        <w:t>sponsi</w:t>
      </w:r>
      <w:r>
        <w:rPr>
          <w:spacing w:val="2"/>
        </w:rPr>
        <w:t>b</w:t>
      </w:r>
      <w:r>
        <w:t>le</w:t>
      </w:r>
      <w:r>
        <w:rPr>
          <w:spacing w:val="18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t>ob</w:t>
      </w:r>
      <w:r>
        <w:rPr>
          <w:spacing w:val="2"/>
        </w:rPr>
        <w:t>t</w:t>
      </w:r>
      <w:r>
        <w:rPr>
          <w:spacing w:val="-1"/>
        </w:rPr>
        <w:t>a</w:t>
      </w:r>
      <w:r>
        <w:t>ining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ce</w:t>
      </w:r>
      <w:r>
        <w:rPr>
          <w:spacing w:val="2"/>
        </w:rPr>
        <w:t>s</w:t>
      </w:r>
      <w:r>
        <w:t>s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a</w:t>
      </w:r>
      <w:r>
        <w:t>ls</w:t>
      </w:r>
      <w:r>
        <w:rPr>
          <w:spacing w:val="19"/>
        </w:rPr>
        <w:t xml:space="preserve"> </w:t>
      </w:r>
      <w:r>
        <w:t>f</w:t>
      </w:r>
      <w:r>
        <w:rPr>
          <w:spacing w:val="1"/>
        </w:rPr>
        <w:t>o</w:t>
      </w:r>
      <w:r>
        <w:t xml:space="preserve">r the </w:t>
      </w:r>
      <w:r>
        <w:rPr>
          <w:spacing w:val="-2"/>
        </w:rPr>
        <w:t>e</w:t>
      </w:r>
      <w:r>
        <w:t>re</w:t>
      </w:r>
      <w:r>
        <w:rPr>
          <w:spacing w:val="-1"/>
        </w:rPr>
        <w:t>c</w:t>
      </w:r>
      <w:r>
        <w:t>tion of</w:t>
      </w:r>
      <w:r>
        <w:rPr>
          <w:spacing w:val="-1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not</w:t>
      </w:r>
      <w:r>
        <w:rPr>
          <w:spacing w:val="3"/>
        </w:rPr>
        <w:t>i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bo</w:t>
      </w:r>
      <w:r>
        <w:rPr>
          <w:spacing w:val="-1"/>
        </w:rPr>
        <w:t>a</w:t>
      </w:r>
      <w:r>
        <w:t>rds.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2"/>
        <w:jc w:val="both"/>
      </w:pPr>
      <w:r>
        <w:t>Und</w:t>
      </w:r>
      <w:r>
        <w:rPr>
          <w:spacing w:val="-2"/>
        </w:rPr>
        <w:t>e</w:t>
      </w:r>
      <w:r>
        <w:t>r</w:t>
      </w:r>
      <w:r>
        <w:rPr>
          <w:spacing w:val="15"/>
        </w:rPr>
        <w:t xml:space="preserve"> </w:t>
      </w:r>
      <w:r>
        <w:t>no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i</w:t>
      </w:r>
      <w:r>
        <w:rPr>
          <w:spacing w:val="1"/>
        </w:rPr>
        <w:t>r</w:t>
      </w:r>
      <w:r>
        <w:rPr>
          <w:spacing w:val="-1"/>
        </w:rPr>
        <w:t>c</w:t>
      </w:r>
      <w:r>
        <w:t>umst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rPr>
          <w:spacing w:val="1"/>
        </w:rPr>
        <w:t>e</w:t>
      </w:r>
      <w:r>
        <w:t>s,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su</w:t>
      </w:r>
      <w:r>
        <w:rPr>
          <w:spacing w:val="2"/>
        </w:rPr>
        <w:t>b</w:t>
      </w:r>
      <w:r>
        <w:rPr>
          <w:spacing w:val="-1"/>
        </w:rPr>
        <w:t>-c</w:t>
      </w:r>
      <w:r>
        <w:t>ont</w:t>
      </w:r>
      <w:r>
        <w:rPr>
          <w:spacing w:val="1"/>
        </w:rPr>
        <w:t>r</w:t>
      </w:r>
      <w:r>
        <w:rPr>
          <w:spacing w:val="-1"/>
        </w:rPr>
        <w:t>ac</w:t>
      </w:r>
      <w:r>
        <w:t>to</w:t>
      </w:r>
      <w:r>
        <w:rPr>
          <w:spacing w:val="1"/>
        </w:rPr>
        <w:t>r</w:t>
      </w:r>
      <w:r>
        <w:t>’s</w:t>
      </w:r>
      <w:r>
        <w:rPr>
          <w:spacing w:val="18"/>
        </w:rPr>
        <w:t xml:space="preserve"> </w:t>
      </w:r>
      <w:r>
        <w:t>or</w:t>
      </w:r>
      <w:r>
        <w:rPr>
          <w:spacing w:val="15"/>
        </w:rPr>
        <w:t xml:space="preserve"> </w:t>
      </w:r>
      <w:r>
        <w:t>supplier’s</w:t>
      </w:r>
      <w:r>
        <w:rPr>
          <w:spacing w:val="16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a</w:t>
      </w:r>
      <w:r>
        <w:t>me</w:t>
      </w:r>
      <w:r>
        <w:rPr>
          <w:spacing w:val="16"/>
        </w:rPr>
        <w:t xml:space="preserve"> </w:t>
      </w:r>
      <w:r>
        <w:rPr>
          <w:spacing w:val="2"/>
        </w:rPr>
        <w:t>b</w:t>
      </w:r>
      <w:r>
        <w:t>o</w:t>
      </w:r>
      <w:r>
        <w:rPr>
          <w:spacing w:val="-1"/>
        </w:rPr>
        <w:t>a</w:t>
      </w:r>
      <w:r>
        <w:t>rds</w:t>
      </w:r>
      <w:r>
        <w:rPr>
          <w:spacing w:val="16"/>
        </w:rPr>
        <w:t xml:space="preserve"> </w:t>
      </w:r>
      <w:r>
        <w:t>be</w:t>
      </w:r>
      <w:r>
        <w:rPr>
          <w:spacing w:val="17"/>
        </w:rPr>
        <w:t xml:space="preserve"> </w:t>
      </w:r>
      <w:r>
        <w:t>fi</w:t>
      </w:r>
      <w:r>
        <w:rPr>
          <w:spacing w:val="1"/>
        </w:rPr>
        <w:t>x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on ho</w:t>
      </w:r>
      <w:r>
        <w:rPr>
          <w:spacing w:val="-1"/>
        </w:rPr>
        <w:t>a</w:t>
      </w:r>
      <w:r>
        <w:t>rding</w:t>
      </w:r>
      <w:r>
        <w:rPr>
          <w:spacing w:val="-1"/>
        </w:rPr>
        <w:t xml:space="preserve"> </w:t>
      </w:r>
      <w:r>
        <w:t xml:space="preserve">or </w:t>
      </w:r>
      <w:r>
        <w:rPr>
          <w:spacing w:val="-2"/>
        </w:rPr>
        <w:t>e</w:t>
      </w:r>
      <w:r>
        <w:t>ls</w:t>
      </w:r>
      <w:r>
        <w:rPr>
          <w:spacing w:val="1"/>
        </w:rPr>
        <w:t>e</w:t>
      </w:r>
      <w:r>
        <w:t>wh</w:t>
      </w:r>
      <w:r>
        <w:rPr>
          <w:spacing w:val="-2"/>
        </w:rPr>
        <w:t>e</w:t>
      </w:r>
      <w:r>
        <w:rPr>
          <w:spacing w:val="1"/>
        </w:rPr>
        <w:t>r</w:t>
      </w:r>
      <w:r>
        <w:t>e</w:t>
      </w:r>
      <w:r>
        <w:rPr>
          <w:spacing w:val="-1"/>
        </w:rPr>
        <w:t xml:space="preserve"> </w:t>
      </w:r>
      <w:r>
        <w:t>on</w:t>
      </w:r>
      <w:r>
        <w:rPr>
          <w:spacing w:val="2"/>
        </w:rPr>
        <w:t xml:space="preserve"> </w:t>
      </w:r>
      <w:r>
        <w:t>sit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3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4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54" name="Picture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1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66" w:name="bookmark65"/>
      <w:bookmarkEnd w:id="66"/>
      <w:r w:rsidR="001527E3">
        <w:rPr>
          <w:b/>
          <w:bCs/>
          <w:position w:val="1"/>
          <w:sz w:val="26"/>
          <w:szCs w:val="26"/>
        </w:rPr>
        <w:t>Advertis</w:t>
      </w:r>
      <w:r w:rsidR="001527E3">
        <w:rPr>
          <w:b/>
          <w:bCs/>
          <w:spacing w:val="1"/>
          <w:position w:val="1"/>
          <w:sz w:val="26"/>
          <w:szCs w:val="26"/>
        </w:rPr>
        <w:t>i</w:t>
      </w:r>
      <w:r w:rsidR="001527E3">
        <w:rPr>
          <w:b/>
          <w:bCs/>
          <w:position w:val="1"/>
          <w:sz w:val="26"/>
          <w:szCs w:val="26"/>
        </w:rPr>
        <w:t>ng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</w:pPr>
      <w:r>
        <w:t>N</w:t>
      </w:r>
      <w:r>
        <w:rPr>
          <w:spacing w:val="-2"/>
        </w:rPr>
        <w:t>e</w:t>
      </w:r>
      <w:r>
        <w:t>ith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t>tor</w:t>
      </w:r>
      <w:r>
        <w:rPr>
          <w:spacing w:val="9"/>
        </w:rPr>
        <w:t xml:space="preserve"> </w:t>
      </w:r>
      <w:r>
        <w:rPr>
          <w:spacing w:val="2"/>
        </w:rPr>
        <w:t>n</w:t>
      </w:r>
      <w:r>
        <w:t>or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4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those</w:t>
      </w:r>
      <w:r>
        <w:rPr>
          <w:spacing w:val="9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his</w:t>
      </w:r>
      <w:r>
        <w:rPr>
          <w:spacing w:val="10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m</w:t>
      </w:r>
      <w:r>
        <w:t>pl</w:t>
      </w:r>
      <w:r>
        <w:rPr>
          <w:spacing w:val="2"/>
        </w:rPr>
        <w:t>o</w:t>
      </w:r>
      <w:r>
        <w:rPr>
          <w:spacing w:val="-5"/>
        </w:rPr>
        <w:t>y</w:t>
      </w:r>
      <w:r>
        <w:t>ment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-3"/>
        </w:rPr>
        <w:t>g</w:t>
      </w:r>
      <w:r>
        <w:t>ive</w:t>
      </w:r>
      <w:r>
        <w:rPr>
          <w:spacing w:val="8"/>
        </w:rPr>
        <w:t xml:space="preserve"> </w:t>
      </w:r>
      <w:r>
        <w:t>inf</w:t>
      </w:r>
      <w:r>
        <w:rPr>
          <w:spacing w:val="1"/>
        </w:rPr>
        <w:t>or</w:t>
      </w:r>
      <w:r>
        <w:t>mation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ce</w:t>
      </w:r>
      <w:r>
        <w:t>rni</w:t>
      </w:r>
      <w:r>
        <w:rPr>
          <w:spacing w:val="1"/>
        </w:rPr>
        <w:t>n</w:t>
      </w:r>
      <w:r>
        <w:t xml:space="preserve">g the </w:t>
      </w:r>
      <w:r>
        <w:rPr>
          <w:spacing w:val="-1"/>
        </w:rPr>
        <w:t>w</w:t>
      </w:r>
      <w:r>
        <w:t xml:space="preserve">orks </w:t>
      </w:r>
      <w:r>
        <w:rPr>
          <w:spacing w:val="-2"/>
        </w:rPr>
        <w:t>f</w:t>
      </w:r>
      <w:r>
        <w:t>or p</w:t>
      </w:r>
      <w:r>
        <w:rPr>
          <w:spacing w:val="-1"/>
        </w:rPr>
        <w:t>u</w:t>
      </w:r>
      <w:r>
        <w:t>bli</w:t>
      </w:r>
      <w:r>
        <w:rPr>
          <w:spacing w:val="1"/>
        </w:rPr>
        <w:t>c</w:t>
      </w:r>
      <w:r>
        <w:rPr>
          <w:spacing w:val="-1"/>
        </w:rPr>
        <w:t>a</w:t>
      </w:r>
      <w:r>
        <w:t>tion in a</w:t>
      </w:r>
      <w:r>
        <w:rPr>
          <w:spacing w:val="1"/>
        </w:rPr>
        <w:t>n</w:t>
      </w:r>
      <w:r>
        <w:t>y</w:t>
      </w:r>
      <w:r>
        <w:rPr>
          <w:spacing w:val="-5"/>
        </w:rPr>
        <w:t xml:space="preserve"> </w:t>
      </w:r>
      <w:r>
        <w:t>f</w:t>
      </w:r>
      <w:r>
        <w:rPr>
          <w:spacing w:val="1"/>
        </w:rPr>
        <w:t>o</w:t>
      </w:r>
      <w:r>
        <w:t xml:space="preserve">rm </w:t>
      </w:r>
      <w:r>
        <w:rPr>
          <w:spacing w:val="-1"/>
        </w:rPr>
        <w:t>w</w:t>
      </w:r>
      <w:r>
        <w:t>ithout the</w:t>
      </w:r>
      <w:r>
        <w:rPr>
          <w:spacing w:val="-1"/>
        </w:rPr>
        <w:t xml:space="preserve"> </w:t>
      </w:r>
      <w:r>
        <w:t>w</w:t>
      </w:r>
      <w:r>
        <w:rPr>
          <w:spacing w:val="-2"/>
        </w:rPr>
        <w:t>r</w:t>
      </w:r>
      <w:r>
        <w:t xml:space="preserve">itten </w:t>
      </w:r>
      <w:r>
        <w:rPr>
          <w:spacing w:val="-2"/>
        </w:rPr>
        <w:t>a</w:t>
      </w:r>
      <w:r>
        <w:t>ppro</w:t>
      </w:r>
      <w:r>
        <w:rPr>
          <w:spacing w:val="-1"/>
        </w:rPr>
        <w:t>va</w:t>
      </w:r>
      <w:r>
        <w:t>l of 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rPr>
          <w:spacing w:val="1"/>
        </w:rPr>
        <w:t>E</w:t>
      </w:r>
      <w: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6"/>
      </w:pPr>
      <w:r>
        <w:t>N</w:t>
      </w:r>
      <w:r>
        <w:rPr>
          <w:spacing w:val="-2"/>
        </w:rPr>
        <w:t>e</w:t>
      </w:r>
      <w:r>
        <w:t>ith</w:t>
      </w:r>
      <w:r>
        <w:rPr>
          <w:spacing w:val="-1"/>
        </w:rPr>
        <w:t>e</w:t>
      </w:r>
      <w:r>
        <w:t>r</w:t>
      </w:r>
      <w:r>
        <w:rPr>
          <w:spacing w:val="25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5"/>
        </w:rPr>
        <w:t xml:space="preserve"> </w:t>
      </w:r>
      <w:r>
        <w:rPr>
          <w:spacing w:val="2"/>
        </w:rPr>
        <w:t>n</w:t>
      </w:r>
      <w:r>
        <w:t>or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8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5"/>
        </w:rPr>
        <w:t xml:space="preserve"> </w:t>
      </w:r>
      <w:r>
        <w:t>his</w:t>
      </w:r>
      <w:r>
        <w:rPr>
          <w:spacing w:val="26"/>
        </w:rPr>
        <w:t xml:space="preserve"> </w:t>
      </w:r>
      <w:r>
        <w:t>su</w:t>
      </w:r>
      <w:r>
        <w:rPr>
          <w:spacing w:val="4"/>
        </w:rPr>
        <w:t>b</w:t>
      </w:r>
      <w:r>
        <w:rPr>
          <w:spacing w:val="-1"/>
        </w:rPr>
        <w:t>-c</w:t>
      </w:r>
      <w:r>
        <w:t>ontra</w:t>
      </w:r>
      <w:r>
        <w:rPr>
          <w:spacing w:val="-1"/>
        </w:rPr>
        <w:t>c</w:t>
      </w:r>
      <w:r>
        <w:t>tors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26"/>
        </w:rPr>
        <w:t xml:space="preserve"> </w:t>
      </w:r>
      <w:r>
        <w:t>pl</w:t>
      </w:r>
      <w:r>
        <w:rPr>
          <w:spacing w:val="1"/>
        </w:rPr>
        <w:t>a</w:t>
      </w:r>
      <w:r>
        <w:rPr>
          <w:spacing w:val="-1"/>
        </w:rPr>
        <w:t>ca</w:t>
      </w:r>
      <w:r>
        <w:t>rds</w:t>
      </w:r>
      <w:r>
        <w:rPr>
          <w:spacing w:val="27"/>
        </w:rPr>
        <w:t xml:space="preserve"> </w:t>
      </w:r>
      <w:r>
        <w:t>or</w:t>
      </w:r>
      <w:r>
        <w:rPr>
          <w:spacing w:val="25"/>
        </w:rPr>
        <w:t xml:space="preserve"> </w:t>
      </w:r>
      <w:r>
        <w:rPr>
          <w:spacing w:val="1"/>
        </w:rPr>
        <w:t>a</w:t>
      </w:r>
      <w:r>
        <w:t>dv</w:t>
      </w:r>
      <w:r>
        <w:rPr>
          <w:spacing w:val="-1"/>
        </w:rPr>
        <w:t>e</w:t>
      </w:r>
      <w:r>
        <w:t>rtisem</w:t>
      </w:r>
      <w:r>
        <w:rPr>
          <w:spacing w:val="-1"/>
        </w:rPr>
        <w:t>e</w:t>
      </w:r>
      <w:r>
        <w:t>nts within the site oth</w:t>
      </w:r>
      <w:r>
        <w:rPr>
          <w:spacing w:val="-1"/>
        </w:rPr>
        <w:t>e</w:t>
      </w:r>
      <w:r>
        <w:t>r th</w:t>
      </w:r>
      <w:r>
        <w:rPr>
          <w:spacing w:val="-2"/>
        </w:rPr>
        <w:t>a</w:t>
      </w:r>
      <w:r>
        <w:t>n the notice</w:t>
      </w:r>
      <w:r>
        <w:rPr>
          <w:spacing w:val="-2"/>
        </w:rPr>
        <w:t xml:space="preserve"> </w:t>
      </w:r>
      <w:r>
        <w:t>bo</w:t>
      </w:r>
      <w:r>
        <w:rPr>
          <w:spacing w:val="-1"/>
        </w:rPr>
        <w:t>a</w:t>
      </w:r>
      <w:r>
        <w:t>rds menti</w:t>
      </w:r>
      <w:r>
        <w:rPr>
          <w:spacing w:val="2"/>
        </w:rPr>
        <w:t>o</w:t>
      </w:r>
      <w:r>
        <w:t>n</w:t>
      </w:r>
      <w:r>
        <w:rPr>
          <w:spacing w:val="-1"/>
        </w:rPr>
        <w:t>e</w:t>
      </w:r>
      <w:r>
        <w:t>d b</w:t>
      </w:r>
      <w:r>
        <w:rPr>
          <w:spacing w:val="-1"/>
        </w:rPr>
        <w:t>e</w:t>
      </w:r>
      <w:r>
        <w:t>fore</w:t>
      </w:r>
    </w:p>
    <w:p w:rsidR="001527E3" w:rsidRDefault="001527E3">
      <w:pPr>
        <w:pStyle w:val="BodyText"/>
        <w:kinsoku w:val="0"/>
        <w:overflowPunct w:val="0"/>
        <w:spacing w:line="359" w:lineRule="auto"/>
        <w:ind w:right="106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 w:rsidP="00047DF1">
      <w:pPr>
        <w:pStyle w:val="Heading4"/>
        <w:numPr>
          <w:ilvl w:val="2"/>
          <w:numId w:val="55"/>
        </w:numPr>
        <w:tabs>
          <w:tab w:val="left" w:pos="1259"/>
        </w:tabs>
        <w:kinsoku w:val="0"/>
        <w:overflowPunct w:val="0"/>
        <w:spacing w:before="67"/>
        <w:ind w:left="1259"/>
        <w:rPr>
          <w:b w:val="0"/>
          <w:bCs w:val="0"/>
        </w:rPr>
      </w:pPr>
      <w:bookmarkStart w:id="67" w:name="bookmark66"/>
      <w:bookmarkStart w:id="68" w:name="bookmark67"/>
      <w:bookmarkEnd w:id="67"/>
      <w:bookmarkEnd w:id="68"/>
      <w:r>
        <w:t>Si</w:t>
      </w:r>
      <w:r>
        <w:rPr>
          <w:spacing w:val="1"/>
        </w:rPr>
        <w:t>t</w:t>
      </w:r>
      <w:r>
        <w:t>e</w:t>
      </w:r>
      <w:r>
        <w:rPr>
          <w:spacing w:val="-10"/>
        </w:rPr>
        <w:t xml:space="preserve"> </w:t>
      </w:r>
      <w:r>
        <w:t>Sa</w:t>
      </w:r>
      <w:r>
        <w:rPr>
          <w:spacing w:val="-2"/>
        </w:rPr>
        <w:t>f</w:t>
      </w:r>
      <w:r>
        <w:t>ety</w:t>
      </w:r>
      <w:r>
        <w:rPr>
          <w:spacing w:val="-8"/>
        </w:rPr>
        <w:t xml:space="preserve"> </w:t>
      </w:r>
      <w:r>
        <w:t>and</w:t>
      </w:r>
      <w:r>
        <w:rPr>
          <w:spacing w:val="-9"/>
        </w:rPr>
        <w:t xml:space="preserve"> </w:t>
      </w:r>
      <w:r>
        <w:rPr>
          <w:spacing w:val="-1"/>
        </w:rPr>
        <w:t>T</w:t>
      </w:r>
      <w:r>
        <w:t>raf</w:t>
      </w:r>
      <w:r>
        <w:rPr>
          <w:spacing w:val="-1"/>
        </w:rPr>
        <w:t>f</w:t>
      </w:r>
      <w:r>
        <w:rPr>
          <w:spacing w:val="2"/>
        </w:rPr>
        <w:t>i</w:t>
      </w:r>
      <w:r>
        <w:t>c</w:t>
      </w:r>
      <w:r>
        <w:rPr>
          <w:spacing w:val="-10"/>
        </w:rPr>
        <w:t xml:space="preserve"> </w:t>
      </w:r>
      <w:r>
        <w:rPr>
          <w:spacing w:val="-1"/>
        </w:rPr>
        <w:t>M</w:t>
      </w:r>
      <w:r>
        <w:t>anag</w:t>
      </w:r>
      <w:r>
        <w:rPr>
          <w:spacing w:val="2"/>
        </w:rPr>
        <w:t>e</w:t>
      </w:r>
      <w:r>
        <w:rPr>
          <w:spacing w:val="-2"/>
        </w:rPr>
        <w:t>m</w:t>
      </w:r>
      <w:r>
        <w:t>ent</w:t>
      </w:r>
    </w:p>
    <w:p w:rsidR="001527E3" w:rsidRDefault="001527E3">
      <w:pPr>
        <w:kinsoku w:val="0"/>
        <w:overflowPunct w:val="0"/>
        <w:spacing w:before="1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rPr>
          <w:spacing w:val="-4"/>
        </w:rPr>
        <w:t>I</w:t>
      </w:r>
      <w:r>
        <w:t>n</w:t>
      </w:r>
      <w:r>
        <w:rPr>
          <w:spacing w:val="2"/>
        </w:rPr>
        <w:t xml:space="preserve"> o</w:t>
      </w:r>
      <w:r>
        <w:t>rd</w:t>
      </w:r>
      <w:r>
        <w:rPr>
          <w:spacing w:val="-2"/>
        </w:rPr>
        <w:t>e</w:t>
      </w:r>
      <w:r>
        <w:t>r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improve the</w:t>
      </w:r>
      <w:r>
        <w:rPr>
          <w:spacing w:val="4"/>
        </w:rPr>
        <w:t xml:space="preserve"> 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</w:t>
      </w:r>
      <w:r>
        <w:rPr>
          <w:spacing w:val="2"/>
        </w:rPr>
        <w:t xml:space="preserve"> v</w:t>
      </w:r>
      <w:r>
        <w:rPr>
          <w:spacing w:val="-1"/>
        </w:rPr>
        <w:t>e</w:t>
      </w:r>
      <w:r>
        <w:t>hicul</w:t>
      </w:r>
      <w:r>
        <w:rPr>
          <w:spacing w:val="-1"/>
        </w:rPr>
        <w:t>a</w:t>
      </w:r>
      <w:r>
        <w:t>r</w:t>
      </w:r>
      <w:r>
        <w:rPr>
          <w:spacing w:val="1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a</w:t>
      </w:r>
      <w:r>
        <w:t>f</w:t>
      </w:r>
      <w:r>
        <w:rPr>
          <w:spacing w:val="-2"/>
        </w:rPr>
        <w:t>f</w:t>
      </w:r>
      <w:r>
        <w:t>ic</w:t>
      </w:r>
      <w:r>
        <w:rPr>
          <w:spacing w:val="4"/>
        </w:rPr>
        <w:t xml:space="preserve"> </w:t>
      </w:r>
      <w:r>
        <w:rPr>
          <w:spacing w:val="1"/>
        </w:rPr>
        <w:t>c</w:t>
      </w:r>
      <w:r>
        <w:t>ondition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3"/>
        </w:rPr>
        <w:t>g</w:t>
      </w:r>
      <w:r>
        <w:t>u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a</w:t>
      </w:r>
      <w:r>
        <w:t>ntee</w:t>
      </w:r>
      <w:r>
        <w:rPr>
          <w:spacing w:val="2"/>
        </w:rPr>
        <w:t xml:space="preserve"> </w:t>
      </w:r>
      <w:r>
        <w:t>public</w:t>
      </w:r>
      <w:r>
        <w:rPr>
          <w:spacing w:val="1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  <w:r>
        <w:rPr>
          <w:spacing w:val="-3"/>
        </w:rPr>
        <w:t xml:space="preserve"> </w:t>
      </w:r>
      <w:r>
        <w:t>f</w:t>
      </w:r>
      <w:r>
        <w:rPr>
          <w:spacing w:val="-2"/>
        </w:rPr>
        <w:t>r</w:t>
      </w:r>
      <w:r>
        <w:t xml:space="preserve">om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rPr>
          <w:spacing w:val="-1"/>
        </w:rPr>
        <w:t>ar</w:t>
      </w:r>
      <w:r>
        <w:t>ound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9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provide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labou</w:t>
      </w:r>
      <w:r>
        <w:rPr>
          <w:spacing w:val="-2"/>
        </w:rPr>
        <w:t>r</w:t>
      </w:r>
      <w:r>
        <w:t>,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ls,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 maintain</w:t>
      </w:r>
      <w:r>
        <w:rPr>
          <w:spacing w:val="26"/>
        </w:rPr>
        <w:t xml:space="preserve"> </w:t>
      </w:r>
      <w:r>
        <w:t>tempo</w:t>
      </w:r>
      <w:r>
        <w:rPr>
          <w:spacing w:val="-1"/>
        </w:rPr>
        <w:t>ra</w:t>
      </w:r>
      <w:r>
        <w:rPr>
          <w:spacing w:val="3"/>
        </w:rPr>
        <w:t>r</w:t>
      </w:r>
      <w:r>
        <w:t>y</w:t>
      </w:r>
      <w:r>
        <w:rPr>
          <w:spacing w:val="21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a</w:t>
      </w:r>
      <w:r>
        <w:t>ffic</w:t>
      </w:r>
      <w:r>
        <w:rPr>
          <w:spacing w:val="25"/>
        </w:rPr>
        <w:t xml:space="preserve"> </w:t>
      </w:r>
      <w:r>
        <w:t>dive</w:t>
      </w:r>
      <w:r>
        <w:rPr>
          <w:spacing w:val="-2"/>
        </w:rPr>
        <w:t>r</w:t>
      </w:r>
      <w:r>
        <w:t>sions</w:t>
      </w:r>
      <w:r>
        <w:rPr>
          <w:spacing w:val="29"/>
        </w:rPr>
        <w:t xml:space="preserve"> </w:t>
      </w:r>
      <w:r>
        <w:t>thro</w:t>
      </w:r>
      <w:r>
        <w:rPr>
          <w:spacing w:val="1"/>
        </w:rPr>
        <w:t>u</w:t>
      </w:r>
      <w:r>
        <w:rPr>
          <w:spacing w:val="-3"/>
        </w:rPr>
        <w:t>g</w:t>
      </w:r>
      <w:r>
        <w:t>hout</w:t>
      </w:r>
      <w:r>
        <w:rPr>
          <w:spacing w:val="27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</w:t>
      </w:r>
      <w:r>
        <w:rPr>
          <w:spacing w:val="26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</w:t>
      </w:r>
      <w:r>
        <w:t>tivities,</w:t>
      </w:r>
      <w:r>
        <w:rPr>
          <w:spacing w:val="25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 xml:space="preserve">tive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  <w:r>
        <w:rPr>
          <w:spacing w:val="5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En</w:t>
      </w:r>
      <w:r>
        <w:rPr>
          <w:spacing w:val="-3"/>
        </w:rPr>
        <w:t>g</w:t>
      </w:r>
      <w:r>
        <w:rPr>
          <w:spacing w:val="2"/>
        </w:rPr>
        <w:t>i</w:t>
      </w:r>
      <w:r>
        <w:t>n</w:t>
      </w:r>
      <w:r>
        <w:rPr>
          <w:spacing w:val="-1"/>
        </w:rPr>
        <w:t>ee</w:t>
      </w:r>
      <w:r>
        <w:t>r.</w:t>
      </w:r>
      <w:r>
        <w:rPr>
          <w:spacing w:val="6"/>
        </w:rPr>
        <w:t xml:space="preserve"> </w:t>
      </w:r>
      <w:r>
        <w:rPr>
          <w:spacing w:val="-4"/>
        </w:rPr>
        <w:t>I</w:t>
      </w:r>
      <w:r>
        <w:t>t</w:t>
      </w:r>
      <w:r>
        <w:rPr>
          <w:spacing w:val="5"/>
        </w:rPr>
        <w:t xml:space="preserve"> </w:t>
      </w:r>
      <w:r>
        <w:t>is</w:t>
      </w:r>
      <w:r>
        <w:rPr>
          <w:spacing w:val="5"/>
        </w:rPr>
        <w:t xml:space="preserve"> </w:t>
      </w:r>
      <w:r>
        <w:t>the</w:t>
      </w:r>
      <w:r>
        <w:rPr>
          <w:spacing w:val="-2"/>
        </w:rPr>
        <w:t>r</w:t>
      </w:r>
      <w:r>
        <w:rPr>
          <w:spacing w:val="-1"/>
        </w:rPr>
        <w:t>e</w:t>
      </w:r>
      <w:r>
        <w:t>fore</w:t>
      </w:r>
      <w:r>
        <w:rPr>
          <w:spacing w:val="3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rPr>
          <w:spacing w:val="2"/>
        </w:rPr>
        <w:t>o</w:t>
      </w:r>
      <w:r>
        <w:t>gnised</w:t>
      </w:r>
      <w:r>
        <w:rPr>
          <w:spacing w:val="4"/>
        </w:rPr>
        <w:t xml:space="preserve"> </w:t>
      </w:r>
      <w:r>
        <w:t>that</w:t>
      </w:r>
      <w:r>
        <w:rPr>
          <w:spacing w:val="4"/>
        </w:rPr>
        <w:t xml:space="preserve"> </w:t>
      </w:r>
      <w:r>
        <w:t>the</w:t>
      </w:r>
      <w:r>
        <w:rPr>
          <w:spacing w:val="-2"/>
        </w:rPr>
        <w:t>r</w:t>
      </w:r>
      <w:r>
        <w:t>e</w:t>
      </w:r>
      <w:r>
        <w:rPr>
          <w:spacing w:val="3"/>
        </w:rPr>
        <w:t xml:space="preserve"> </w:t>
      </w:r>
      <w:r>
        <w:t>is</w:t>
      </w:r>
      <w:r>
        <w:rPr>
          <w:spacing w:val="5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-3"/>
        </w:rPr>
        <w:t>i</w:t>
      </w:r>
      <w:r>
        <w:rPr>
          <w:spacing w:val="-1"/>
        </w:rPr>
        <w:t>c</w:t>
      </w:r>
      <w:r>
        <w:t>ular</w:t>
      </w:r>
      <w:r>
        <w:rPr>
          <w:spacing w:val="3"/>
        </w:rPr>
        <w:t xml:space="preserve"> </w:t>
      </w:r>
      <w:r>
        <w:t>r</w:t>
      </w:r>
      <w:r>
        <w:rPr>
          <w:spacing w:val="-2"/>
        </w:rPr>
        <w:t>e</w:t>
      </w:r>
      <w:r>
        <w:t>sponsibili</w:t>
      </w:r>
      <w:r>
        <w:rPr>
          <w:spacing w:val="3"/>
        </w:rPr>
        <w:t>t</w:t>
      </w:r>
      <w:r>
        <w:t>y pla</w:t>
      </w:r>
      <w:r>
        <w:rPr>
          <w:spacing w:val="-2"/>
        </w:rPr>
        <w:t>c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upon</w:t>
      </w:r>
      <w:r>
        <w:rPr>
          <w:spacing w:val="18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Contra</w:t>
      </w:r>
      <w:r>
        <w:rPr>
          <w:spacing w:val="1"/>
        </w:rPr>
        <w:t>c</w:t>
      </w:r>
      <w:r>
        <w:t>tor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take</w:t>
      </w:r>
      <w:r>
        <w:rPr>
          <w:spacing w:val="15"/>
        </w:rPr>
        <w:t xml:space="preserve"> </w:t>
      </w:r>
      <w:r>
        <w:t>s</w:t>
      </w:r>
      <w:r>
        <w:rPr>
          <w:spacing w:val="2"/>
        </w:rPr>
        <w:t>p</w:t>
      </w:r>
      <w:r>
        <w:rPr>
          <w:spacing w:val="-1"/>
        </w:rPr>
        <w:t>ec</w:t>
      </w:r>
      <w:r>
        <w:t>ial</w:t>
      </w:r>
      <w:r>
        <w:rPr>
          <w:spacing w:val="16"/>
        </w:rPr>
        <w:t xml:space="preserve"> </w:t>
      </w:r>
      <w:r>
        <w:rPr>
          <w:spacing w:val="2"/>
        </w:rPr>
        <w:t>p</w:t>
      </w:r>
      <w:r>
        <w:t>re</w:t>
      </w:r>
      <w:r>
        <w:rPr>
          <w:spacing w:val="-1"/>
        </w:rPr>
        <w:t>c</w:t>
      </w:r>
      <w:r>
        <w:rPr>
          <w:spacing w:val="1"/>
        </w:rPr>
        <w:t>a</w:t>
      </w:r>
      <w:r>
        <w:t>utions</w:t>
      </w:r>
      <w:r>
        <w:rPr>
          <w:spacing w:val="16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public</w:t>
      </w:r>
      <w:r>
        <w:rPr>
          <w:spacing w:val="15"/>
        </w:rPr>
        <w:t xml:space="preserve"> </w:t>
      </w:r>
      <w:r>
        <w:t>s</w:t>
      </w:r>
      <w:r>
        <w:rPr>
          <w:spacing w:val="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minimise</w:t>
      </w:r>
      <w:r>
        <w:rPr>
          <w:spacing w:val="16"/>
        </w:rPr>
        <w:t xml:space="preserve"> </w:t>
      </w:r>
      <w:r>
        <w:t>the s</w:t>
      </w:r>
      <w:r>
        <w:rPr>
          <w:spacing w:val="-1"/>
        </w:rPr>
        <w:t>ca</w:t>
      </w:r>
      <w:r>
        <w:t>le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tent</w:t>
      </w:r>
      <w:r>
        <w:rPr>
          <w:spacing w:val="16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disr</w:t>
      </w:r>
      <w:r>
        <w:rPr>
          <w:spacing w:val="2"/>
        </w:rPr>
        <w:t>u</w:t>
      </w:r>
      <w:r>
        <w:t>ption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public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r</w:t>
      </w:r>
      <w:r>
        <w:rPr>
          <w:spacing w:val="-2"/>
        </w:rPr>
        <w:t>c</w:t>
      </w:r>
      <w:r>
        <w:t>ial</w:t>
      </w:r>
      <w:r>
        <w:rPr>
          <w:spacing w:val="16"/>
        </w:rPr>
        <w:t xml:space="preserve"> </w:t>
      </w:r>
      <w:r>
        <w:t>lif</w:t>
      </w:r>
      <w:r>
        <w:rPr>
          <w:spacing w:val="-2"/>
        </w:rPr>
        <w:t>e</w:t>
      </w:r>
      <w:r>
        <w:t>.</w:t>
      </w:r>
      <w:r>
        <w:rPr>
          <w:spacing w:val="16"/>
        </w:rPr>
        <w:t xml:space="preserve"> </w:t>
      </w:r>
      <w:r>
        <w:t>Plans</w:t>
      </w:r>
      <w:r>
        <w:rPr>
          <w:spacing w:val="18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a</w:t>
      </w:r>
      <w:r>
        <w:t>f</w:t>
      </w:r>
      <w:r>
        <w:rPr>
          <w:spacing w:val="-2"/>
        </w:rPr>
        <w:t>f</w:t>
      </w:r>
      <w:r>
        <w:t>ic</w:t>
      </w:r>
      <w:r>
        <w:rPr>
          <w:spacing w:val="16"/>
        </w:rPr>
        <w:t xml:space="preserve"> </w:t>
      </w:r>
      <w:r>
        <w:t>div</w:t>
      </w:r>
      <w:r>
        <w:rPr>
          <w:spacing w:val="1"/>
        </w:rPr>
        <w:t>e</w:t>
      </w:r>
      <w:r>
        <w:t>rsion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a</w:t>
      </w:r>
      <w:r>
        <w:t>lw</w:t>
      </w:r>
      <w:r>
        <w:rPr>
          <w:spacing w:val="3"/>
        </w:rPr>
        <w:t>a</w:t>
      </w:r>
      <w:r>
        <w:rPr>
          <w:spacing w:val="-5"/>
        </w:rPr>
        <w:t>y</w:t>
      </w:r>
      <w:r>
        <w:t>s be</w:t>
      </w:r>
      <w:r>
        <w:rPr>
          <w:spacing w:val="-1"/>
        </w:rPr>
        <w:t xml:space="preserve"> </w:t>
      </w:r>
      <w:r>
        <w:t>submitted to the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ee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1"/>
        </w:rPr>
        <w:t>t</w:t>
      </w:r>
      <w:r>
        <w:t>o the t</w:t>
      </w:r>
      <w:r>
        <w:rPr>
          <w:spacing w:val="-1"/>
        </w:rPr>
        <w:t>r</w:t>
      </w:r>
      <w:r>
        <w:rPr>
          <w:spacing w:val="1"/>
        </w:rPr>
        <w:t>a</w:t>
      </w:r>
      <w:r>
        <w:rPr>
          <w:spacing w:val="2"/>
        </w:rPr>
        <w:t>f</w:t>
      </w:r>
      <w:r>
        <w:t>fic</w:t>
      </w:r>
      <w:r>
        <w:rPr>
          <w:spacing w:val="-2"/>
        </w:rPr>
        <w:t xml:space="preserve"> </w:t>
      </w:r>
      <w:r>
        <w:t>poli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-1"/>
        </w:rPr>
        <w:t>e</w:t>
      </w:r>
      <w:r>
        <w:t>ir p</w:t>
      </w:r>
      <w:r>
        <w:rPr>
          <w:spacing w:val="-1"/>
        </w:rPr>
        <w:t>r</w:t>
      </w:r>
      <w:r>
        <w:t>ior</w:t>
      </w:r>
      <w:r>
        <w:rPr>
          <w:spacing w:val="1"/>
        </w:rPr>
        <w:t xml:space="preserve"> a</w:t>
      </w:r>
      <w:r>
        <w:t>ppro</w:t>
      </w:r>
      <w:r>
        <w:rPr>
          <w:spacing w:val="-1"/>
        </w:rPr>
        <w:t>va</w:t>
      </w:r>
      <w:r>
        <w:t>l.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 w:rsidP="00047DF1">
      <w:pPr>
        <w:pStyle w:val="Heading4"/>
        <w:numPr>
          <w:ilvl w:val="2"/>
          <w:numId w:val="55"/>
        </w:numPr>
        <w:tabs>
          <w:tab w:val="left" w:pos="1197"/>
        </w:tabs>
        <w:kinsoku w:val="0"/>
        <w:overflowPunct w:val="0"/>
        <w:ind w:hanging="720"/>
        <w:rPr>
          <w:b w:val="0"/>
          <w:bCs w:val="0"/>
        </w:rPr>
      </w:pPr>
      <w:bookmarkStart w:id="69" w:name="bookmark68"/>
      <w:bookmarkEnd w:id="69"/>
      <w:r>
        <w:t>Sa</w:t>
      </w:r>
      <w:r>
        <w:rPr>
          <w:spacing w:val="-1"/>
        </w:rPr>
        <w:t>f</w:t>
      </w:r>
      <w:r>
        <w:t>ety</w:t>
      </w:r>
      <w:r>
        <w:rPr>
          <w:spacing w:val="-5"/>
        </w:rPr>
        <w:t xml:space="preserve"> </w:t>
      </w:r>
      <w:r>
        <w:t>on</w:t>
      </w:r>
      <w:r>
        <w:rPr>
          <w:spacing w:val="-8"/>
        </w:rPr>
        <w:t xml:space="preserve"> </w:t>
      </w:r>
      <w:r>
        <w:t>Site</w:t>
      </w:r>
    </w:p>
    <w:p w:rsidR="001527E3" w:rsidRDefault="001527E3">
      <w:pPr>
        <w:kinsoku w:val="0"/>
        <w:overflowPunct w:val="0"/>
        <w:spacing w:before="13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3"/>
        <w:jc w:val="both"/>
      </w:pPr>
      <w:r>
        <w:t>The</w:t>
      </w:r>
      <w:r>
        <w:rPr>
          <w:spacing w:val="3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7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t>sure</w:t>
      </w:r>
      <w:r>
        <w:rPr>
          <w:spacing w:val="36"/>
        </w:rPr>
        <w:t xml:space="preserve"> </w:t>
      </w:r>
      <w:r>
        <w:t>that</w:t>
      </w:r>
      <w:r>
        <w:rPr>
          <w:spacing w:val="38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39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38"/>
        </w:rPr>
        <w:t xml:space="preserve"> </w:t>
      </w:r>
      <w:r>
        <w:t>out</w:t>
      </w:r>
      <w:r>
        <w:rPr>
          <w:spacing w:val="38"/>
        </w:rPr>
        <w:t xml:space="preserve"> </w:t>
      </w:r>
      <w:r>
        <w:t>in</w:t>
      </w:r>
      <w:r>
        <w:rPr>
          <w:spacing w:val="38"/>
        </w:rPr>
        <w:t xml:space="preserve"> </w:t>
      </w:r>
      <w:r>
        <w:t>a</w:t>
      </w:r>
      <w:r>
        <w:rPr>
          <w:spacing w:val="37"/>
        </w:rPr>
        <w:t xml:space="preserve"> </w:t>
      </w:r>
      <w:r>
        <w:t>s</w:t>
      </w:r>
      <w:r>
        <w:rPr>
          <w:spacing w:val="-1"/>
        </w:rPr>
        <w:t>a</w:t>
      </w:r>
      <w:r>
        <w:rPr>
          <w:spacing w:val="1"/>
        </w:rPr>
        <w:t>f</w:t>
      </w:r>
      <w:r>
        <w:t>e</w:t>
      </w:r>
      <w:r>
        <w:rPr>
          <w:spacing w:val="37"/>
        </w:rPr>
        <w:t xml:space="preserve"> </w:t>
      </w:r>
      <w:r>
        <w:t>m</w:t>
      </w:r>
      <w:r>
        <w:rPr>
          <w:spacing w:val="1"/>
        </w:rPr>
        <w:t>a</w:t>
      </w:r>
      <w:r>
        <w:t>nn</w:t>
      </w:r>
      <w:r>
        <w:rPr>
          <w:spacing w:val="-1"/>
        </w:rPr>
        <w:t>e</w:t>
      </w:r>
      <w:r>
        <w:t>r,</w:t>
      </w:r>
      <w:r>
        <w:rPr>
          <w:spacing w:val="37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</w:t>
      </w:r>
      <w:r>
        <w:t>ordi</w:t>
      </w:r>
      <w:r>
        <w:rPr>
          <w:spacing w:val="1"/>
        </w:rPr>
        <w:t>n</w:t>
      </w:r>
      <w:r>
        <w:t>g</w:t>
      </w:r>
      <w:r>
        <w:rPr>
          <w:spacing w:val="35"/>
        </w:rPr>
        <w:t xml:space="preserve"> </w:t>
      </w:r>
      <w:r>
        <w:t>to int</w:t>
      </w:r>
      <w:r>
        <w:rPr>
          <w:spacing w:val="-1"/>
        </w:rPr>
        <w:t>e</w:t>
      </w:r>
      <w:r>
        <w:t>rn</w:t>
      </w:r>
      <w:r>
        <w:rPr>
          <w:spacing w:val="-2"/>
        </w:rPr>
        <w:t>a</w:t>
      </w:r>
      <w:r>
        <w:t>tion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ce</w:t>
      </w:r>
      <w:r>
        <w:t>pted</w:t>
      </w:r>
      <w:r>
        <w:rPr>
          <w:spacing w:val="18"/>
        </w:rPr>
        <w:t xml:space="preserve"> </w:t>
      </w:r>
      <w:r>
        <w:rPr>
          <w:spacing w:val="-3"/>
        </w:rPr>
        <w:t>g</w:t>
      </w:r>
      <w:r>
        <w:t>uidelines</w:t>
      </w:r>
      <w:r>
        <w:rPr>
          <w:spacing w:val="16"/>
        </w:rPr>
        <w:t xml:space="preserve"> </w:t>
      </w:r>
      <w:r>
        <w:t>on</w:t>
      </w:r>
      <w:r>
        <w:rPr>
          <w:spacing w:val="16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a</w:t>
      </w:r>
      <w:r>
        <w:t>fe</w:t>
      </w:r>
      <w:r>
        <w:rPr>
          <w:spacing w:val="17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2"/>
        </w:rPr>
        <w:t>i</w:t>
      </w:r>
      <w:r>
        <w:t>ng</w:t>
      </w:r>
      <w:r>
        <w:rPr>
          <w:spacing w:val="14"/>
        </w:rPr>
        <w:t xml:space="preserve"> </w:t>
      </w:r>
      <w:r>
        <w:rPr>
          <w:spacing w:val="2"/>
        </w:rPr>
        <w:t>p</w:t>
      </w:r>
      <w:r>
        <w:t>ro</w:t>
      </w:r>
      <w:r>
        <w:rPr>
          <w:spacing w:val="-2"/>
        </w:rPr>
        <w:t>c</w:t>
      </w:r>
      <w:r>
        <w:rPr>
          <w:spacing w:val="-1"/>
        </w:rPr>
        <w:t>e</w:t>
      </w:r>
      <w:r>
        <w:t>d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s</w:t>
      </w:r>
      <w:r>
        <w:rPr>
          <w:spacing w:val="-1"/>
        </w:rPr>
        <w:t>a</w:t>
      </w:r>
      <w:r>
        <w:t>tisf</w:t>
      </w:r>
      <w:r>
        <w:rPr>
          <w:spacing w:val="-2"/>
        </w:rPr>
        <w:t>a</w:t>
      </w:r>
      <w:r>
        <w:rPr>
          <w:spacing w:val="-1"/>
        </w:rPr>
        <w:t>c</w:t>
      </w:r>
      <w:r>
        <w:t>tion</w:t>
      </w:r>
      <w:r>
        <w:rPr>
          <w:spacing w:val="16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</w:t>
      </w:r>
      <w:r>
        <w:rPr>
          <w:spacing w:val="2"/>
        </w:rPr>
        <w:t>h</w:t>
      </w:r>
      <w:r>
        <w:t>e 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ind w:left="117" w:right="2439" w:firstLine="0"/>
        <w:jc w:val="both"/>
      </w:pPr>
      <w:r>
        <w:t>The</w:t>
      </w:r>
      <w:r>
        <w:rPr>
          <w:spacing w:val="-2"/>
        </w:rPr>
        <w:t xml:space="preserve"> </w:t>
      </w:r>
      <w:r>
        <w:t>following 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</w:t>
      </w:r>
      <w:r>
        <w:rPr>
          <w:spacing w:val="1"/>
        </w:rPr>
        <w:t>e</w:t>
      </w:r>
      <w:r>
        <w:t>nts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c</w:t>
      </w:r>
      <w:r>
        <w:t xml:space="preserve">omplied </w:t>
      </w:r>
      <w:r>
        <w:rPr>
          <w:spacing w:val="-1"/>
        </w:rPr>
        <w:t>w</w:t>
      </w:r>
      <w:r>
        <w:t xml:space="preserve">ith </w:t>
      </w:r>
      <w:r>
        <w:rPr>
          <w:spacing w:val="2"/>
        </w:rPr>
        <w:t>b</w:t>
      </w:r>
      <w:r>
        <w:t>y</w:t>
      </w:r>
      <w:r>
        <w:rPr>
          <w:spacing w:val="-5"/>
        </w:rPr>
        <w:t xml:space="preserve"> </w:t>
      </w:r>
      <w:r>
        <w:t>the Contra</w:t>
      </w:r>
      <w:r>
        <w:rPr>
          <w:spacing w:val="-1"/>
        </w:rPr>
        <w:t>c</w:t>
      </w:r>
      <w:r>
        <w:t>tor: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 w:rsidP="00047DF1">
      <w:pPr>
        <w:pStyle w:val="BodyText"/>
        <w:numPr>
          <w:ilvl w:val="3"/>
          <w:numId w:val="55"/>
        </w:numPr>
        <w:tabs>
          <w:tab w:val="left" w:pos="1917"/>
        </w:tabs>
        <w:kinsoku w:val="0"/>
        <w:overflowPunct w:val="0"/>
        <w:spacing w:line="356" w:lineRule="auto"/>
        <w:ind w:left="1005" w:right="114" w:hanging="12"/>
        <w:jc w:val="both"/>
      </w:pPr>
      <w:r>
        <w:t>E</w:t>
      </w:r>
      <w:r>
        <w:rPr>
          <w:spacing w:val="1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22"/>
        </w:rPr>
        <w:t xml:space="preserve"> </w:t>
      </w:r>
      <w:r>
        <w:t>-</w:t>
      </w:r>
      <w:r>
        <w:rPr>
          <w:spacing w:val="20"/>
        </w:rPr>
        <w:t xml:space="preserve"> </w:t>
      </w:r>
      <w:r>
        <w:t>All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rPr>
          <w:spacing w:val="-3"/>
        </w:rPr>
        <w:t>v</w:t>
      </w:r>
      <w:r>
        <w:rPr>
          <w:spacing w:val="-1"/>
        </w:rPr>
        <w:t>a</w:t>
      </w:r>
      <w:r>
        <w:t>tions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2"/>
        </w:rPr>
        <w:t>l</w:t>
      </w:r>
      <w:r>
        <w:t>y</w:t>
      </w:r>
      <w:r>
        <w:rPr>
          <w:spacing w:val="16"/>
        </w:rPr>
        <w:t xml:space="preserve"> </w:t>
      </w:r>
      <w:r>
        <w:t>support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 xml:space="preserve">void </w:t>
      </w:r>
      <w:r>
        <w:rPr>
          <w:spacing w:val="-1"/>
        </w:rPr>
        <w:t>c</w:t>
      </w:r>
      <w:r>
        <w:t>oll</w:t>
      </w:r>
      <w:r>
        <w:rPr>
          <w:spacing w:val="-1"/>
        </w:rPr>
        <w:t>a</w:t>
      </w:r>
      <w:r>
        <w:t>ps</w:t>
      </w:r>
      <w:r>
        <w:rPr>
          <w:spacing w:val="-1"/>
        </w:rPr>
        <w:t>e</w:t>
      </w:r>
      <w:r>
        <w:t>s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f</w:t>
      </w:r>
      <w:r>
        <w:t>fe</w:t>
      </w:r>
      <w:r>
        <w:rPr>
          <w:spacing w:val="-1"/>
        </w:rPr>
        <w:t>c</w:t>
      </w:r>
      <w:r>
        <w:t>tive</w:t>
      </w:r>
      <w:r>
        <w:rPr>
          <w:spacing w:val="3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  <w:r>
        <w:rPr>
          <w:spacing w:val="59"/>
        </w:rPr>
        <w:t xml:space="preserve"> </w:t>
      </w:r>
      <w:r>
        <w:t>b</w:t>
      </w:r>
      <w:r>
        <w:rPr>
          <w:spacing w:val="-1"/>
        </w:rPr>
        <w:t>a</w:t>
      </w:r>
      <w:r>
        <w:rPr>
          <w:spacing w:val="1"/>
        </w:rPr>
        <w:t>r</w:t>
      </w:r>
      <w:r>
        <w:t>ri</w:t>
      </w:r>
      <w:r>
        <w:rPr>
          <w:spacing w:val="-2"/>
        </w:rPr>
        <w:t>e</w:t>
      </w:r>
      <w:r>
        <w:t>rs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w</w:t>
      </w:r>
      <w:r>
        <w:rPr>
          <w:spacing w:val="-2"/>
        </w:rPr>
        <w:t>a</w:t>
      </w:r>
      <w:r>
        <w:t>rni</w:t>
      </w:r>
      <w:r>
        <w:rPr>
          <w:spacing w:val="1"/>
        </w:rPr>
        <w:t>n</w:t>
      </w:r>
      <w:r>
        <w:t>g</w:t>
      </w:r>
      <w:r>
        <w:rPr>
          <w:spacing w:val="4"/>
        </w:rPr>
        <w:t xml:space="preserve"> </w:t>
      </w:r>
      <w:r>
        <w:t>si</w:t>
      </w:r>
      <w:r>
        <w:rPr>
          <w:spacing w:val="-2"/>
        </w:rPr>
        <w:t>g</w:t>
      </w:r>
      <w:r>
        <w:t>ns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 d</w:t>
      </w:r>
      <w:r>
        <w:rPr>
          <w:spacing w:val="-1"/>
        </w:rPr>
        <w:t>e</w:t>
      </w:r>
      <w:r>
        <w:t xml:space="preserve">vises </w:t>
      </w:r>
      <w:r>
        <w:rPr>
          <w:spacing w:val="-1"/>
        </w:rPr>
        <w:t>a</w:t>
      </w:r>
      <w:r>
        <w:t>round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ll op</w:t>
      </w:r>
      <w:r>
        <w:rPr>
          <w:spacing w:val="-1"/>
        </w:rPr>
        <w:t>e</w:t>
      </w:r>
      <w:r>
        <w:t xml:space="preserve">n </w:t>
      </w:r>
      <w:r>
        <w:rPr>
          <w:spacing w:val="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tions to the s</w:t>
      </w:r>
      <w:r>
        <w:rPr>
          <w:spacing w:val="-2"/>
        </w:rPr>
        <w:t>a</w:t>
      </w:r>
      <w:r>
        <w:t>tisf</w:t>
      </w:r>
      <w:r>
        <w:rPr>
          <w:spacing w:val="-2"/>
        </w:rPr>
        <w:t>a</w:t>
      </w:r>
      <w:r>
        <w:rPr>
          <w:spacing w:val="1"/>
        </w:rPr>
        <w:t>c</w:t>
      </w:r>
      <w:r>
        <w:t>tion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1034" w:right="111" w:hanging="12"/>
        <w:jc w:val="both"/>
      </w:pPr>
      <w:r>
        <w:t>Struts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w</w:t>
      </w:r>
      <w:r>
        <w:rPr>
          <w:spacing w:val="-2"/>
        </w:rPr>
        <w:t>a</w:t>
      </w:r>
      <w:r>
        <w:t>lling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not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u</w:t>
      </w:r>
      <w:r>
        <w:rPr>
          <w:spacing w:val="3"/>
        </w:rPr>
        <w:t>s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lad</w:t>
      </w:r>
      <w:r>
        <w:rPr>
          <w:spacing w:val="1"/>
        </w:rPr>
        <w:t>d</w:t>
      </w:r>
      <w:r>
        <w:rPr>
          <w:spacing w:val="-1"/>
        </w:rPr>
        <w:t>e</w:t>
      </w:r>
      <w:r>
        <w:t>rs</w:t>
      </w:r>
      <w:r>
        <w:rPr>
          <w:spacing w:val="16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16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purp</w:t>
      </w:r>
      <w:r>
        <w:rPr>
          <w:spacing w:val="-1"/>
        </w:rPr>
        <w:t>o</w:t>
      </w:r>
      <w:r>
        <w:rPr>
          <w:spacing w:val="2"/>
        </w:rPr>
        <w:t>s</w:t>
      </w:r>
      <w:r>
        <w:t>e</w:t>
      </w:r>
      <w:r>
        <w:rPr>
          <w:spacing w:val="15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rPr>
          <w:spacing w:val="1"/>
        </w:rPr>
        <w:t>ac</w:t>
      </w:r>
      <w:r>
        <w:rPr>
          <w:spacing w:val="-1"/>
        </w:rPr>
        <w:t>ce</w:t>
      </w:r>
      <w:r>
        <w:t>ss</w:t>
      </w:r>
      <w:r>
        <w:rPr>
          <w:spacing w:val="17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the b</w:t>
      </w:r>
      <w:r>
        <w:rPr>
          <w:spacing w:val="-1"/>
        </w:rPr>
        <w:t>a</w:t>
      </w:r>
      <w:r>
        <w:t>se</w:t>
      </w:r>
      <w:r>
        <w:rPr>
          <w:spacing w:val="3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4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prov</w:t>
      </w:r>
      <w:r>
        <w:rPr>
          <w:spacing w:val="1"/>
        </w:rPr>
        <w:t>i</w:t>
      </w:r>
      <w:r>
        <w:t>de</w:t>
      </w:r>
      <w:r>
        <w:rPr>
          <w:spacing w:val="3"/>
        </w:rPr>
        <w:t xml:space="preserve"> </w:t>
      </w:r>
      <w:r>
        <w:t>proper</w:t>
      </w:r>
      <w:r>
        <w:rPr>
          <w:spacing w:val="3"/>
        </w:rPr>
        <w:t xml:space="preserve"> </w:t>
      </w:r>
      <w:r>
        <w:t>lad</w:t>
      </w:r>
      <w:r>
        <w:rPr>
          <w:spacing w:val="1"/>
        </w:rPr>
        <w:t>d</w:t>
      </w:r>
      <w:r>
        <w:rPr>
          <w:spacing w:val="-1"/>
        </w:rPr>
        <w:t>e</w:t>
      </w:r>
      <w:r>
        <w:t>rs</w:t>
      </w:r>
      <w:r>
        <w:rPr>
          <w:spacing w:val="4"/>
        </w:rPr>
        <w:t xml:space="preserve"> </w:t>
      </w:r>
      <w:r>
        <w:t>whi</w:t>
      </w:r>
      <w:r>
        <w:rPr>
          <w:spacing w:val="1"/>
        </w:rPr>
        <w:t>c</w:t>
      </w:r>
      <w:r>
        <w:t>h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 suit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s</w:t>
      </w:r>
      <w:r>
        <w:rPr>
          <w:spacing w:val="-1"/>
        </w:rPr>
        <w:t>ec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d.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1034" w:right="107" w:hanging="12"/>
        <w:jc w:val="both"/>
      </w:pPr>
      <w:r>
        <w:t>R</w:t>
      </w:r>
      <w:r>
        <w:rPr>
          <w:spacing w:val="-1"/>
        </w:rPr>
        <w:t>e</w:t>
      </w:r>
      <w:r>
        <w:t>fl</w:t>
      </w:r>
      <w:r>
        <w:rPr>
          <w:spacing w:val="-2"/>
        </w:rPr>
        <w:t>e</w:t>
      </w:r>
      <w:r>
        <w:rPr>
          <w:spacing w:val="-1"/>
        </w:rPr>
        <w:t>c</w:t>
      </w:r>
      <w:r>
        <w:t>tive</w:t>
      </w:r>
      <w:r>
        <w:rPr>
          <w:spacing w:val="37"/>
        </w:rPr>
        <w:t xml:space="preserve"> </w:t>
      </w:r>
      <w:r>
        <w:t>we</w:t>
      </w:r>
      <w:r>
        <w:rPr>
          <w:spacing w:val="-1"/>
        </w:rPr>
        <w:t>a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wo</w:t>
      </w:r>
      <w:r>
        <w:rPr>
          <w:spacing w:val="-2"/>
        </w:rPr>
        <w:t>r</w:t>
      </w:r>
      <w:r>
        <w:t>n</w:t>
      </w:r>
      <w:r>
        <w:rPr>
          <w:spacing w:val="38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wo</w:t>
      </w:r>
      <w:r>
        <w:rPr>
          <w:spacing w:val="-2"/>
        </w:rPr>
        <w:t>r</w:t>
      </w:r>
      <w:r>
        <w:t>kmen</w:t>
      </w:r>
      <w:r>
        <w:rPr>
          <w:spacing w:val="37"/>
        </w:rPr>
        <w:t xml:space="preserve"> </w:t>
      </w:r>
      <w:r>
        <w:t>on</w:t>
      </w:r>
      <w:r>
        <w:rPr>
          <w:spacing w:val="38"/>
        </w:rPr>
        <w:t xml:space="preserve"> </w:t>
      </w:r>
      <w:r>
        <w:t>or</w:t>
      </w:r>
      <w:r>
        <w:rPr>
          <w:spacing w:val="37"/>
        </w:rPr>
        <w:t xml:space="preserve"> </w:t>
      </w:r>
      <w:r>
        <w:rPr>
          <w:spacing w:val="-1"/>
        </w:rPr>
        <w:t>c</w:t>
      </w:r>
      <w:r>
        <w:t>lose</w:t>
      </w:r>
      <w:r>
        <w:rPr>
          <w:spacing w:val="37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t>a</w:t>
      </w:r>
      <w:r>
        <w:rPr>
          <w:spacing w:val="37"/>
        </w:rPr>
        <w:t xml:space="preserve"> </w:t>
      </w:r>
      <w:r>
        <w:t>highw</w:t>
      </w:r>
      <w:r>
        <w:rPr>
          <w:spacing w:val="3"/>
        </w:rPr>
        <w:t>a</w:t>
      </w:r>
      <w:r>
        <w:t>y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nd, wh</w:t>
      </w:r>
      <w:r>
        <w:rPr>
          <w:spacing w:val="-2"/>
        </w:rPr>
        <w:t>e</w:t>
      </w:r>
      <w:r>
        <w:t>re</w:t>
      </w:r>
      <w:r>
        <w:rPr>
          <w:spacing w:val="10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rPr>
          <w:spacing w:val="-5"/>
        </w:rPr>
        <w:t>y</w:t>
      </w:r>
      <w:r>
        <w:t>,</w:t>
      </w:r>
      <w:r>
        <w:rPr>
          <w:spacing w:val="11"/>
        </w:rPr>
        <w:t xml:space="preserve"> </w:t>
      </w:r>
      <w:r>
        <w:t>tempo</w:t>
      </w:r>
      <w:r>
        <w:rPr>
          <w:spacing w:val="-1"/>
        </w:rPr>
        <w:t>ra</w:t>
      </w:r>
      <w:r>
        <w:rPr>
          <w:spacing w:val="5"/>
        </w:rPr>
        <w:t>r</w:t>
      </w:r>
      <w:r>
        <w:t>y</w:t>
      </w:r>
      <w:r>
        <w:rPr>
          <w:spacing w:val="6"/>
        </w:rPr>
        <w:t xml:space="preserve"> </w:t>
      </w:r>
      <w:r>
        <w:t>ro</w:t>
      </w:r>
      <w:r>
        <w:rPr>
          <w:spacing w:val="-2"/>
        </w:rPr>
        <w:t>a</w:t>
      </w:r>
      <w:r>
        <w:t>d</w:t>
      </w:r>
      <w:r>
        <w:rPr>
          <w:spacing w:val="11"/>
        </w:rPr>
        <w:t xml:space="preserve"> </w:t>
      </w:r>
      <w:r>
        <w:t>si</w:t>
      </w:r>
      <w:r>
        <w:rPr>
          <w:spacing w:val="-2"/>
        </w:rPr>
        <w:t>g</w:t>
      </w:r>
      <w:r>
        <w:t>ns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3"/>
        </w:rPr>
        <w:t>s</w:t>
      </w:r>
      <w:r>
        <w:t>ure</w:t>
      </w:r>
      <w:r>
        <w:rPr>
          <w:spacing w:val="10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s</w:t>
      </w:r>
      <w:r>
        <w:rPr>
          <w:spacing w:val="-1"/>
        </w:rPr>
        <w:t>a</w:t>
      </w:r>
      <w:r>
        <w:t>fe wo</w:t>
      </w:r>
      <w:r>
        <w:rPr>
          <w:spacing w:val="-2"/>
        </w:rPr>
        <w:t>r</w:t>
      </w:r>
      <w:r>
        <w:t xml:space="preserve">king </w:t>
      </w:r>
      <w:r>
        <w:rPr>
          <w:spacing w:val="-1"/>
        </w:rPr>
        <w:t>a</w:t>
      </w:r>
      <w:r>
        <w:t>re</w:t>
      </w:r>
      <w:r>
        <w:rPr>
          <w:spacing w:val="-1"/>
        </w:rPr>
        <w:t>a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 w:rsidP="00047DF1">
      <w:pPr>
        <w:pStyle w:val="BodyText"/>
        <w:numPr>
          <w:ilvl w:val="3"/>
          <w:numId w:val="55"/>
        </w:numPr>
        <w:tabs>
          <w:tab w:val="left" w:pos="1917"/>
        </w:tabs>
        <w:kinsoku w:val="0"/>
        <w:overflowPunct w:val="0"/>
        <w:spacing w:line="357" w:lineRule="auto"/>
        <w:ind w:left="1005" w:right="105" w:hanging="12"/>
        <w:jc w:val="both"/>
      </w:pP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tive</w:t>
      </w:r>
      <w:r>
        <w:rPr>
          <w:spacing w:val="8"/>
        </w:rPr>
        <w:t xml:space="preserve"> </w:t>
      </w:r>
      <w:r>
        <w:t>Clothing</w:t>
      </w:r>
      <w:r>
        <w:rPr>
          <w:spacing w:val="11"/>
        </w:rPr>
        <w:t xml:space="preserve"> </w:t>
      </w:r>
      <w:r>
        <w:t>-</w:t>
      </w:r>
      <w:r>
        <w:rPr>
          <w:spacing w:val="8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rPr>
          <w:spacing w:val="-1"/>
        </w:rPr>
        <w:t>e</w:t>
      </w:r>
      <w:r>
        <w:t>ns</w:t>
      </w:r>
      <w:r>
        <w:rPr>
          <w:spacing w:val="2"/>
        </w:rPr>
        <w:t>u</w:t>
      </w:r>
      <w:r>
        <w:t>re</w:t>
      </w:r>
      <w:r>
        <w:rPr>
          <w:spacing w:val="9"/>
        </w:rPr>
        <w:t xml:space="preserve"> </w:t>
      </w:r>
      <w:r>
        <w:t>that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p</w:t>
      </w:r>
      <w:r>
        <w:rPr>
          <w:spacing w:val="1"/>
        </w:rPr>
        <w:t>e</w:t>
      </w:r>
      <w:r>
        <w:t>rsonn</w:t>
      </w:r>
      <w:r>
        <w:rPr>
          <w:spacing w:val="-2"/>
        </w:rPr>
        <w:t>e</w:t>
      </w:r>
      <w:r>
        <w:t>l</w:t>
      </w:r>
      <w:r>
        <w:rPr>
          <w:spacing w:val="9"/>
        </w:rPr>
        <w:t xml:space="preserve"> </w:t>
      </w:r>
      <w:r>
        <w:t>on</w:t>
      </w:r>
      <w:r>
        <w:rPr>
          <w:spacing w:val="11"/>
        </w:rPr>
        <w:t xml:space="preserve"> </w:t>
      </w:r>
      <w:r>
        <w:t xml:space="preserve">site </w:t>
      </w:r>
      <w:r>
        <w:rPr>
          <w:spacing w:val="-1"/>
        </w:rPr>
        <w:t>a</w:t>
      </w:r>
      <w:r>
        <w:t>re</w:t>
      </w:r>
      <w:r>
        <w:rPr>
          <w:spacing w:val="14"/>
        </w:rPr>
        <w:t xml:space="preserve"> </w:t>
      </w:r>
      <w:r>
        <w:t>supplied</w:t>
      </w:r>
      <w:r>
        <w:rPr>
          <w:spacing w:val="16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n</w:t>
      </w:r>
      <w:r>
        <w:rPr>
          <w:spacing w:val="-1"/>
        </w:rPr>
        <w:t>ece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11"/>
        </w:rPr>
        <w:t xml:space="preserve"> </w:t>
      </w:r>
      <w:r>
        <w:t>prote</w:t>
      </w:r>
      <w:r>
        <w:rPr>
          <w:spacing w:val="-1"/>
        </w:rPr>
        <w:t>c</w:t>
      </w:r>
      <w:r>
        <w:t>tive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lothing</w:t>
      </w:r>
      <w:r>
        <w:rPr>
          <w:spacing w:val="14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s</w:t>
      </w:r>
      <w:r>
        <w:rPr>
          <w:spacing w:val="-1"/>
        </w:rPr>
        <w:t>a</w:t>
      </w:r>
      <w:r>
        <w:rPr>
          <w:spacing w:val="1"/>
        </w:rPr>
        <w:t>f</w:t>
      </w:r>
      <w:r>
        <w:rPr>
          <w:spacing w:val="-1"/>
        </w:rPr>
        <w:t>e</w:t>
      </w:r>
      <w:r>
        <w:rPr>
          <w:spacing w:val="2"/>
        </w:rPr>
        <w:t>t</w:t>
      </w:r>
      <w:r>
        <w:t>y</w:t>
      </w:r>
      <w:r>
        <w:rPr>
          <w:spacing w:val="11"/>
        </w:rPr>
        <w:t xml:space="preserve"> </w:t>
      </w:r>
      <w:r>
        <w:t>h</w:t>
      </w:r>
      <w:r>
        <w:rPr>
          <w:spacing w:val="-1"/>
        </w:rPr>
        <w:t>e</w:t>
      </w:r>
      <w:r>
        <w:t>lm</w:t>
      </w:r>
      <w:r>
        <w:rPr>
          <w:spacing w:val="-1"/>
        </w:rPr>
        <w:t>e</w:t>
      </w:r>
      <w:r>
        <w:rPr>
          <w:spacing w:val="2"/>
        </w:rPr>
        <w:t>t</w:t>
      </w:r>
      <w:r>
        <w:t>s,</w:t>
      </w:r>
      <w:r>
        <w:rPr>
          <w:spacing w:val="16"/>
        </w:rPr>
        <w:t xml:space="preserve"> </w:t>
      </w:r>
      <w:r>
        <w:rPr>
          <w:spacing w:val="-3"/>
        </w:rPr>
        <w:t>g</w:t>
      </w:r>
      <w:r>
        <w:rPr>
          <w:spacing w:val="2"/>
        </w:rPr>
        <w:t>o</w:t>
      </w:r>
      <w:r>
        <w:t>g</w:t>
      </w:r>
      <w:r>
        <w:rPr>
          <w:spacing w:val="-3"/>
        </w:rPr>
        <w:t>g</w:t>
      </w:r>
      <w:r>
        <w:t>les, f</w:t>
      </w:r>
      <w:r>
        <w:rPr>
          <w:spacing w:val="-2"/>
        </w:rPr>
        <w:t>a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t>masks,</w:t>
      </w:r>
      <w:r>
        <w:rPr>
          <w:spacing w:val="2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1"/>
        </w:rPr>
        <w:t xml:space="preserve"> </w:t>
      </w:r>
      <w:r>
        <w:t>muffs,</w:t>
      </w:r>
      <w:r>
        <w:rPr>
          <w:spacing w:val="4"/>
        </w:rPr>
        <w:t xml:space="preserve"> </w:t>
      </w:r>
      <w:r>
        <w:rPr>
          <w:spacing w:val="-3"/>
        </w:rPr>
        <w:t>g</w:t>
      </w:r>
      <w:r>
        <w:rPr>
          <w:spacing w:val="2"/>
        </w:rPr>
        <w:t>l</w:t>
      </w:r>
      <w:r>
        <w:t>ov</w:t>
      </w:r>
      <w:r>
        <w:rPr>
          <w:spacing w:val="-1"/>
        </w:rPr>
        <w:t>e</w:t>
      </w:r>
      <w:r>
        <w:t>s,</w:t>
      </w:r>
      <w:r>
        <w:rPr>
          <w:spacing w:val="2"/>
        </w:rPr>
        <w:t xml:space="preserve"> </w:t>
      </w:r>
      <w:r>
        <w:t>boots,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1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rPr>
          <w:spacing w:val="3"/>
        </w:rPr>
        <w:t>r</w:t>
      </w:r>
      <w:r>
        <w:t>e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</w:t>
      </w:r>
      <w:r>
        <w:rPr>
          <w:spacing w:val="3"/>
        </w:rPr>
        <w:t>i</w:t>
      </w:r>
      <w:r>
        <w:t>ons</w:t>
      </w:r>
      <w:r>
        <w:rPr>
          <w:spacing w:val="2"/>
        </w:rPr>
        <w:t xml:space="preserve"> </w:t>
      </w:r>
      <w:r>
        <w:t>b</w:t>
      </w:r>
      <w:r>
        <w:rPr>
          <w:spacing w:val="-1"/>
        </w:rPr>
        <w:t>e</w:t>
      </w:r>
      <w:r>
        <w:t>ing 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e</w:t>
      </w:r>
      <w:r>
        <w:t>d.</w:t>
      </w:r>
    </w:p>
    <w:p w:rsidR="001527E3" w:rsidRDefault="001527E3" w:rsidP="00047DF1">
      <w:pPr>
        <w:pStyle w:val="BodyText"/>
        <w:numPr>
          <w:ilvl w:val="3"/>
          <w:numId w:val="55"/>
        </w:numPr>
        <w:tabs>
          <w:tab w:val="left" w:pos="1917"/>
        </w:tabs>
        <w:kinsoku w:val="0"/>
        <w:overflowPunct w:val="0"/>
        <w:spacing w:line="357" w:lineRule="auto"/>
        <w:ind w:left="1005" w:right="105" w:hanging="12"/>
        <w:jc w:val="both"/>
        <w:sectPr w:rsidR="001527E3">
          <w:headerReference w:type="default" r:id="rId181"/>
          <w:pgSz w:w="11900" w:h="16860"/>
          <w:pgMar w:top="1540" w:right="980" w:bottom="1160" w:left="1640" w:header="760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 w:rsidP="00047DF1">
      <w:pPr>
        <w:pStyle w:val="BodyText"/>
        <w:numPr>
          <w:ilvl w:val="3"/>
          <w:numId w:val="55"/>
        </w:numPr>
        <w:tabs>
          <w:tab w:val="left" w:pos="1917"/>
        </w:tabs>
        <w:kinsoku w:val="0"/>
        <w:overflowPunct w:val="0"/>
        <w:spacing w:before="67" w:line="356" w:lineRule="auto"/>
        <w:ind w:left="1005" w:right="109" w:hanging="12"/>
        <w:jc w:val="both"/>
      </w:pPr>
      <w:r>
        <w:t>S</w:t>
      </w:r>
      <w:r>
        <w:rPr>
          <w:spacing w:val="-1"/>
        </w:rPr>
        <w:t>ca</w:t>
      </w:r>
      <w:r>
        <w:t>f</w:t>
      </w:r>
      <w:r>
        <w:rPr>
          <w:spacing w:val="-2"/>
        </w:rPr>
        <w:t>f</w:t>
      </w:r>
      <w:r>
        <w:t>oldi</w:t>
      </w:r>
      <w:r>
        <w:rPr>
          <w:spacing w:val="2"/>
        </w:rPr>
        <w:t>n</w:t>
      </w:r>
      <w:r>
        <w:t>g</w:t>
      </w:r>
      <w:r>
        <w:rPr>
          <w:spacing w:val="19"/>
        </w:rPr>
        <w:t xml:space="preserve"> </w:t>
      </w:r>
      <w:r>
        <w:t>-</w:t>
      </w:r>
      <w:r>
        <w:rPr>
          <w:spacing w:val="20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suf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t>nt</w:t>
      </w:r>
      <w:r>
        <w:rPr>
          <w:spacing w:val="21"/>
        </w:rPr>
        <w:t xml:space="preserve"> </w:t>
      </w:r>
      <w:r>
        <w:t>s</w:t>
      </w:r>
      <w:r>
        <w:rPr>
          <w:spacing w:val="-1"/>
        </w:rPr>
        <w:t>c</w:t>
      </w:r>
      <w:r>
        <w:rPr>
          <w:spacing w:val="1"/>
        </w:rPr>
        <w:t>a</w:t>
      </w:r>
      <w:r>
        <w:t>f</w:t>
      </w:r>
      <w:r>
        <w:rPr>
          <w:spacing w:val="-2"/>
        </w:rPr>
        <w:t>f</w:t>
      </w:r>
      <w:r>
        <w:t>olds</w:t>
      </w:r>
      <w:r>
        <w:rPr>
          <w:spacing w:val="2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 prop</w:t>
      </w:r>
      <w:r>
        <w:rPr>
          <w:spacing w:val="-2"/>
        </w:rPr>
        <w:t>e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-6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int</w:t>
      </w:r>
      <w:r>
        <w:rPr>
          <w:spacing w:val="-1"/>
        </w:rPr>
        <w:t>a</w:t>
      </w:r>
      <w:r>
        <w:t>ined</w:t>
      </w:r>
      <w:r>
        <w:rPr>
          <w:spacing w:val="1"/>
        </w:rPr>
        <w:t xml:space="preserve"> </w:t>
      </w:r>
      <w:r>
        <w:t xml:space="preserve">for </w:t>
      </w:r>
      <w:r>
        <w:rPr>
          <w:spacing w:val="1"/>
        </w:rPr>
        <w:t>a</w:t>
      </w:r>
      <w:r>
        <w:t>ll</w:t>
      </w:r>
      <w:r>
        <w:rPr>
          <w:spacing w:val="2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2"/>
        </w:rPr>
        <w:t xml:space="preserve"> </w:t>
      </w:r>
      <w:r>
        <w:t>that</w:t>
      </w:r>
      <w:r>
        <w:rPr>
          <w:spacing w:val="2"/>
        </w:rPr>
        <w:t xml:space="preserve"> </w:t>
      </w:r>
      <w:r>
        <w:rPr>
          <w:spacing w:val="-1"/>
        </w:rPr>
        <w:t>ca</w:t>
      </w:r>
      <w:r>
        <w:t>nnot</w:t>
      </w:r>
      <w:r>
        <w:rPr>
          <w:spacing w:val="2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2"/>
        </w:rPr>
        <w:t>l</w:t>
      </w:r>
      <w:r>
        <w:t>y</w:t>
      </w:r>
      <w:r>
        <w:rPr>
          <w:spacing w:val="-1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-2"/>
        </w:rPr>
        <w:t>r</w:t>
      </w:r>
      <w:r>
        <w:t>ied</w:t>
      </w:r>
      <w:r>
        <w:rPr>
          <w:spacing w:val="1"/>
        </w:rPr>
        <w:t xml:space="preserve"> </w:t>
      </w:r>
      <w:r>
        <w:t>out</w:t>
      </w:r>
      <w:r>
        <w:rPr>
          <w:spacing w:val="2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grou</w:t>
      </w:r>
      <w:r>
        <w:rPr>
          <w:spacing w:val="-1"/>
        </w:rPr>
        <w:t>n</w:t>
      </w:r>
      <w:r>
        <w:t>d</w:t>
      </w:r>
      <w:r>
        <w:rPr>
          <w:spacing w:val="2"/>
        </w:rPr>
        <w:t xml:space="preserve"> </w:t>
      </w:r>
      <w:r>
        <w:t>or f</w:t>
      </w:r>
      <w:r>
        <w:rPr>
          <w:spacing w:val="-2"/>
        </w:rPr>
        <w:t>r</w:t>
      </w:r>
      <w:r>
        <w:t>om pa</w:t>
      </w:r>
      <w:r>
        <w:rPr>
          <w:spacing w:val="-2"/>
        </w:rPr>
        <w:t>r</w:t>
      </w:r>
      <w:r>
        <w:t>t of the</w:t>
      </w:r>
      <w:r>
        <w:rPr>
          <w:spacing w:val="-1"/>
        </w:rPr>
        <w:t xml:space="preserve"> </w:t>
      </w:r>
      <w:r>
        <w:t>str</w:t>
      </w:r>
      <w:r>
        <w:rPr>
          <w:spacing w:val="2"/>
        </w:rPr>
        <w:t>u</w:t>
      </w:r>
      <w:r>
        <w:rPr>
          <w:spacing w:val="-1"/>
        </w:rPr>
        <w:t>c</w:t>
      </w:r>
      <w:r>
        <w:t>ture</w:t>
      </w:r>
      <w:r>
        <w:rPr>
          <w:spacing w:val="2"/>
        </w:rPr>
        <w:t xml:space="preserve"> </w:t>
      </w:r>
      <w:r>
        <w:t xml:space="preserve">or </w:t>
      </w:r>
      <w:r>
        <w:rPr>
          <w:spacing w:val="-2"/>
        </w:rPr>
        <w:t>f</w:t>
      </w:r>
      <w:r>
        <w:t>rom a</w:t>
      </w:r>
      <w:r>
        <w:rPr>
          <w:spacing w:val="-2"/>
        </w:rPr>
        <w:t xml:space="preserve"> </w:t>
      </w:r>
      <w:r>
        <w:t>lad</w:t>
      </w:r>
      <w:r>
        <w:rPr>
          <w:spacing w:val="1"/>
        </w:rPr>
        <w:t>d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1034" w:right="105" w:firstLine="0"/>
        <w:jc w:val="both"/>
      </w:pPr>
      <w:r>
        <w:t>Ev</w:t>
      </w:r>
      <w:r>
        <w:rPr>
          <w:spacing w:val="-2"/>
        </w:rPr>
        <w:t>e</w:t>
      </w:r>
      <w:r>
        <w:rPr>
          <w:spacing w:val="3"/>
        </w:rPr>
        <w:t>r</w:t>
      </w:r>
      <w:r>
        <w:t>y</w:t>
      </w:r>
      <w:r>
        <w:rPr>
          <w:spacing w:val="9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ca</w:t>
      </w:r>
      <w:r>
        <w:rPr>
          <w:spacing w:val="1"/>
        </w:rPr>
        <w:t>f</w:t>
      </w:r>
      <w:r>
        <w:t>fold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rPr>
          <w:spacing w:val="-3"/>
        </w:rPr>
        <w:t>g</w:t>
      </w:r>
      <w:r>
        <w:t>ood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tion,</w:t>
      </w:r>
      <w:r>
        <w:rPr>
          <w:spacing w:val="16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sound</w:t>
      </w:r>
      <w:r>
        <w:rPr>
          <w:spacing w:val="16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 xml:space="preserve">of 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1"/>
        </w:rPr>
        <w:t xml:space="preserve"> </w:t>
      </w:r>
      <w:r>
        <w:t>st</w:t>
      </w:r>
      <w:r>
        <w:rPr>
          <w:spacing w:val="2"/>
        </w:rPr>
        <w:t>r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th</w:t>
      </w:r>
      <w:r>
        <w:rPr>
          <w:spacing w:val="2"/>
        </w:rPr>
        <w:t xml:space="preserve"> </w:t>
      </w:r>
      <w:r>
        <w:t xml:space="preserve">for </w:t>
      </w:r>
      <w:r>
        <w:rPr>
          <w:spacing w:val="2"/>
        </w:rPr>
        <w:t>t</w:t>
      </w:r>
      <w:r>
        <w:t>he</w:t>
      </w:r>
      <w:r>
        <w:rPr>
          <w:spacing w:val="1"/>
        </w:rPr>
        <w:t xml:space="preserve"> </w:t>
      </w:r>
      <w:r>
        <w:t>purp</w:t>
      </w:r>
      <w:r>
        <w:rPr>
          <w:spacing w:val="-1"/>
        </w:rPr>
        <w:t>o</w:t>
      </w:r>
      <w:r>
        <w:t>se</w:t>
      </w:r>
      <w:r>
        <w:rPr>
          <w:spacing w:val="1"/>
        </w:rPr>
        <w:t xml:space="preserve"> </w:t>
      </w:r>
      <w:r>
        <w:t>for wh</w:t>
      </w:r>
      <w:r>
        <w:rPr>
          <w:spacing w:val="2"/>
        </w:rPr>
        <w:t>i</w:t>
      </w:r>
      <w:r>
        <w:rPr>
          <w:spacing w:val="-1"/>
        </w:rPr>
        <w:t>c</w:t>
      </w:r>
      <w:r>
        <w:t>h</w:t>
      </w:r>
      <w:r>
        <w:rPr>
          <w:spacing w:val="2"/>
        </w:rPr>
        <w:t xml:space="preserve"> </w:t>
      </w:r>
      <w:r>
        <w:t>it</w:t>
      </w:r>
      <w:r>
        <w:rPr>
          <w:spacing w:val="2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us</w:t>
      </w:r>
      <w:r>
        <w:rPr>
          <w:spacing w:val="-1"/>
        </w:rPr>
        <w:t>e</w:t>
      </w:r>
      <w:r>
        <w:t>d.</w:t>
      </w:r>
      <w:r>
        <w:rPr>
          <w:spacing w:val="2"/>
        </w:rPr>
        <w:t xml:space="preserve"> </w:t>
      </w:r>
      <w:r>
        <w:t>Unl</w:t>
      </w:r>
      <w:r>
        <w:rPr>
          <w:spacing w:val="-1"/>
        </w:rPr>
        <w:t>e</w:t>
      </w:r>
      <w:r>
        <w:t>ss</w:t>
      </w:r>
      <w:r>
        <w:rPr>
          <w:spacing w:val="2"/>
        </w:rPr>
        <w:t xml:space="preserve"> </w:t>
      </w:r>
      <w:r>
        <w:t>d</w:t>
      </w:r>
      <w:r>
        <w:rPr>
          <w:spacing w:val="-1"/>
        </w:rPr>
        <w:t>e</w:t>
      </w:r>
      <w:r>
        <w:t>signed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 indep</w:t>
      </w:r>
      <w:r>
        <w:rPr>
          <w:spacing w:val="-2"/>
        </w:rPr>
        <w:t>e</w:t>
      </w:r>
      <w:r>
        <w:t>nd</w:t>
      </w:r>
      <w:r>
        <w:rPr>
          <w:spacing w:val="-1"/>
        </w:rPr>
        <w:t>e</w:t>
      </w:r>
      <w:r>
        <w:t>nt</w:t>
      </w:r>
      <w:r>
        <w:rPr>
          <w:spacing w:val="48"/>
        </w:rPr>
        <w:t xml:space="preserve"> </w:t>
      </w:r>
      <w:r>
        <w:t>str</w:t>
      </w:r>
      <w:r>
        <w:rPr>
          <w:spacing w:val="2"/>
        </w:rPr>
        <w:t>u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,</w:t>
      </w:r>
      <w:r>
        <w:rPr>
          <w:spacing w:val="50"/>
        </w:rPr>
        <w:t xml:space="preserve"> </w:t>
      </w:r>
      <w:r>
        <w:rPr>
          <w:spacing w:val="1"/>
        </w:rPr>
        <w:t>e</w:t>
      </w:r>
      <w:r>
        <w:t>v</w:t>
      </w:r>
      <w:r>
        <w:rPr>
          <w:spacing w:val="-1"/>
        </w:rPr>
        <w:t>e</w:t>
      </w:r>
      <w:r>
        <w:rPr>
          <w:spacing w:val="3"/>
        </w:rPr>
        <w:t>r</w:t>
      </w:r>
      <w:r>
        <w:t>y</w:t>
      </w:r>
      <w:r>
        <w:rPr>
          <w:spacing w:val="42"/>
        </w:rPr>
        <w:t xml:space="preserve"> </w:t>
      </w:r>
      <w:r>
        <w:t>s</w:t>
      </w:r>
      <w:r>
        <w:rPr>
          <w:spacing w:val="1"/>
        </w:rPr>
        <w:t>c</w:t>
      </w:r>
      <w:r>
        <w:rPr>
          <w:spacing w:val="-1"/>
        </w:rPr>
        <w:t>a</w:t>
      </w:r>
      <w:r>
        <w:t>f</w:t>
      </w:r>
      <w:r>
        <w:rPr>
          <w:spacing w:val="-2"/>
        </w:rPr>
        <w:t>f</w:t>
      </w:r>
      <w:r>
        <w:t>old</w:t>
      </w:r>
      <w:r>
        <w:rPr>
          <w:spacing w:val="5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be</w:t>
      </w:r>
      <w:r>
        <w:rPr>
          <w:spacing w:val="48"/>
        </w:rPr>
        <w:t xml:space="preserve"> </w:t>
      </w:r>
      <w:r>
        <w:rPr>
          <w:spacing w:val="1"/>
        </w:rPr>
        <w:t>r</w:t>
      </w:r>
      <w:r>
        <w:t>i</w:t>
      </w:r>
      <w:r>
        <w:rPr>
          <w:spacing w:val="-2"/>
        </w:rPr>
        <w:t>g</w:t>
      </w:r>
      <w:r>
        <w:t>id</w:t>
      </w:r>
      <w:r>
        <w:rPr>
          <w:spacing w:val="3"/>
        </w:rPr>
        <w:t>l</w:t>
      </w:r>
      <w:r>
        <w:t>y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n</w:t>
      </w:r>
      <w:r>
        <w:rPr>
          <w:spacing w:val="-1"/>
        </w:rPr>
        <w:t>ec</w:t>
      </w:r>
      <w:r>
        <w:t>ted</w:t>
      </w:r>
      <w:r>
        <w:rPr>
          <w:spacing w:val="49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t>a</w:t>
      </w:r>
      <w:r>
        <w:rPr>
          <w:spacing w:val="48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rt</w:t>
      </w:r>
      <w:r>
        <w:rPr>
          <w:spacing w:val="54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t>the stru</w:t>
      </w:r>
      <w:r>
        <w:rPr>
          <w:spacing w:val="-1"/>
        </w:rPr>
        <w:t>c</w:t>
      </w:r>
      <w:r>
        <w:t>ture</w:t>
      </w:r>
      <w:r>
        <w:rPr>
          <w:spacing w:val="20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1"/>
        </w:rPr>
        <w:t xml:space="preserve"> </w:t>
      </w:r>
      <w:r>
        <w:t>is</w:t>
      </w:r>
      <w:r>
        <w:rPr>
          <w:spacing w:val="22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su</w:t>
      </w:r>
      <w:r>
        <w:rPr>
          <w:spacing w:val="1"/>
        </w:rPr>
        <w:t>f</w:t>
      </w:r>
      <w:r>
        <w:t>fi</w:t>
      </w:r>
      <w:r>
        <w:rPr>
          <w:spacing w:val="-2"/>
        </w:rPr>
        <w:t>c</w:t>
      </w:r>
      <w:r>
        <w:t>ient</w:t>
      </w:r>
      <w:r>
        <w:rPr>
          <w:spacing w:val="21"/>
        </w:rPr>
        <w:t xml:space="preserve"> </w:t>
      </w:r>
      <w:r>
        <w:t>str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th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f</w:t>
      </w:r>
      <w:r>
        <w:rPr>
          <w:spacing w:val="-2"/>
        </w:rPr>
        <w:t>f</w:t>
      </w:r>
      <w:r>
        <w:t>ord</w:t>
      </w:r>
      <w:r>
        <w:rPr>
          <w:spacing w:val="22"/>
        </w:rPr>
        <w:t xml:space="preserve"> </w:t>
      </w:r>
      <w:r>
        <w:t>s</w:t>
      </w:r>
      <w:r>
        <w:rPr>
          <w:spacing w:val="-1"/>
        </w:rPr>
        <w:t>a</w:t>
      </w:r>
      <w:r>
        <w:t>fe</w:t>
      </w:r>
      <w:r>
        <w:rPr>
          <w:spacing w:val="19"/>
        </w:rPr>
        <w:t xml:space="preserve"> </w:t>
      </w:r>
      <w:r>
        <w:t>support.</w:t>
      </w:r>
      <w:r>
        <w:rPr>
          <w:spacing w:val="21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tive</w:t>
      </w:r>
      <w:r>
        <w:rPr>
          <w:spacing w:val="22"/>
        </w:rPr>
        <w:t xml:space="preserve"> </w:t>
      </w:r>
      <w:r>
        <w:t>h</w:t>
      </w:r>
      <w:r>
        <w:rPr>
          <w:spacing w:val="-1"/>
        </w:rPr>
        <w:t>ea</w:t>
      </w:r>
      <w:r>
        <w:rPr>
          <w:spacing w:val="2"/>
        </w:rPr>
        <w:t>d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1"/>
        </w:rPr>
        <w:t>a</w:t>
      </w:r>
      <w:r>
        <w:t>r sh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a</w:t>
      </w:r>
      <w:r>
        <w:t>lw</w:t>
      </w:r>
      <w:r>
        <w:rPr>
          <w:spacing w:val="3"/>
        </w:rPr>
        <w:t>a</w:t>
      </w:r>
      <w:r>
        <w:rPr>
          <w:spacing w:val="-5"/>
        </w:rPr>
        <w:t>y</w:t>
      </w:r>
      <w:r>
        <w:t>s be</w:t>
      </w:r>
      <w:r>
        <w:rPr>
          <w:spacing w:val="-1"/>
        </w:rPr>
        <w:t xml:space="preserve"> </w:t>
      </w:r>
      <w:r>
        <w:t>w</w:t>
      </w:r>
      <w:r>
        <w:rPr>
          <w:spacing w:val="1"/>
        </w:rPr>
        <w:t>o</w:t>
      </w:r>
      <w:r>
        <w:t>rn.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 w:rsidP="00047DF1">
      <w:pPr>
        <w:pStyle w:val="BodyText"/>
        <w:numPr>
          <w:ilvl w:val="3"/>
          <w:numId w:val="55"/>
        </w:numPr>
        <w:tabs>
          <w:tab w:val="left" w:pos="1917"/>
        </w:tabs>
        <w:kinsoku w:val="0"/>
        <w:overflowPunct w:val="0"/>
        <w:spacing w:line="358" w:lineRule="auto"/>
        <w:ind w:left="1005" w:right="106" w:hanging="12"/>
        <w:jc w:val="both"/>
      </w:pPr>
      <w:r>
        <w:rPr>
          <w:spacing w:val="-3"/>
        </w:rPr>
        <w:t>L</w:t>
      </w:r>
      <w:r>
        <w:t>ifti</w:t>
      </w:r>
      <w:r>
        <w:rPr>
          <w:spacing w:val="2"/>
        </w:rPr>
        <w:t>n</w:t>
      </w:r>
      <w:r>
        <w:t>g</w:t>
      </w:r>
      <w:r>
        <w:rPr>
          <w:spacing w:val="42"/>
        </w:rPr>
        <w:t xml:space="preserve"> </w:t>
      </w:r>
      <w:r>
        <w:t>D</w:t>
      </w:r>
      <w:r>
        <w:rPr>
          <w:spacing w:val="-2"/>
        </w:rPr>
        <w:t>e</w:t>
      </w:r>
      <w:r>
        <w:t>vice</w:t>
      </w:r>
      <w:r>
        <w:rPr>
          <w:spacing w:val="44"/>
        </w:rPr>
        <w:t xml:space="preserve"> </w:t>
      </w:r>
      <w:r>
        <w:t>-</w:t>
      </w:r>
      <w:r>
        <w:rPr>
          <w:spacing w:val="44"/>
        </w:rPr>
        <w:t xml:space="preserve"> </w:t>
      </w:r>
      <w:r>
        <w:t>Eve</w:t>
      </w:r>
      <w:r>
        <w:rPr>
          <w:spacing w:val="3"/>
        </w:rPr>
        <w:t>r</w:t>
      </w:r>
      <w:r>
        <w:t>y</w:t>
      </w:r>
      <w:r>
        <w:rPr>
          <w:spacing w:val="40"/>
        </w:rPr>
        <w:t xml:space="preserve"> </w:t>
      </w:r>
      <w:r>
        <w:t>rop</w:t>
      </w:r>
      <w:r>
        <w:rPr>
          <w:spacing w:val="-2"/>
        </w:rPr>
        <w:t>e</w:t>
      </w:r>
      <w:r>
        <w:t>,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in,</w:t>
      </w:r>
      <w:r>
        <w:rPr>
          <w:spacing w:val="45"/>
        </w:rPr>
        <w:t xml:space="preserve"> </w:t>
      </w:r>
      <w:r>
        <w:t>pull</w:t>
      </w:r>
      <w:r>
        <w:rPr>
          <w:spacing w:val="1"/>
        </w:rPr>
        <w:t>e</w:t>
      </w:r>
      <w:r>
        <w:rPr>
          <w:spacing w:val="-5"/>
        </w:rPr>
        <w:t>y</w:t>
      </w:r>
      <w:r>
        <w:t>,</w:t>
      </w:r>
      <w:r>
        <w:rPr>
          <w:spacing w:val="45"/>
        </w:rPr>
        <w:t xml:space="preserve"> </w:t>
      </w:r>
      <w:r>
        <w:t>blo</w:t>
      </w:r>
      <w:r>
        <w:rPr>
          <w:spacing w:val="1"/>
        </w:rPr>
        <w:t>c</w:t>
      </w:r>
      <w:r>
        <w:t>,</w:t>
      </w:r>
      <w:r>
        <w:rPr>
          <w:spacing w:val="45"/>
        </w:rPr>
        <w:t xml:space="preserve"> </w:t>
      </w:r>
      <w:r>
        <w:t>hook,</w:t>
      </w:r>
      <w:r>
        <w:rPr>
          <w:spacing w:val="45"/>
        </w:rPr>
        <w:t xml:space="preserve"> </w:t>
      </w:r>
      <w:r>
        <w:t>win</w:t>
      </w:r>
      <w:r>
        <w:rPr>
          <w:spacing w:val="-1"/>
        </w:rPr>
        <w:t>c</w:t>
      </w:r>
      <w:r>
        <w:t>h,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t>r</w:t>
      </w:r>
      <w:r>
        <w:rPr>
          <w:spacing w:val="-2"/>
        </w:rPr>
        <w:t>a</w:t>
      </w:r>
      <w:r>
        <w:t>ne</w:t>
      </w:r>
      <w:r>
        <w:rPr>
          <w:spacing w:val="44"/>
        </w:rPr>
        <w:t xml:space="preserve"> </w:t>
      </w:r>
      <w:r>
        <w:t>or other</w:t>
      </w:r>
      <w:r>
        <w:rPr>
          <w:spacing w:val="34"/>
        </w:rPr>
        <w:t xml:space="preserve"> </w:t>
      </w:r>
      <w:r>
        <w:t>lifting</w:t>
      </w:r>
      <w:r>
        <w:rPr>
          <w:spacing w:val="36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35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rPr>
          <w:spacing w:val="1"/>
        </w:rPr>
        <w:t>f</w:t>
      </w:r>
      <w:r>
        <w:t>or</w:t>
      </w:r>
      <w:r>
        <w:rPr>
          <w:spacing w:val="35"/>
        </w:rPr>
        <w:t xml:space="preserve"> </w:t>
      </w:r>
      <w:r>
        <w:t>r</w:t>
      </w:r>
      <w:r>
        <w:rPr>
          <w:spacing w:val="-2"/>
        </w:rPr>
        <w:t>a</w:t>
      </w:r>
      <w:r>
        <w:t>ising</w:t>
      </w:r>
      <w:r>
        <w:rPr>
          <w:spacing w:val="33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35"/>
        </w:rPr>
        <w:t xml:space="preserve"> </w:t>
      </w:r>
      <w:r>
        <w:t>low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33"/>
        </w:rPr>
        <w:t xml:space="preserve"> </w:t>
      </w:r>
      <w:r>
        <w:rPr>
          <w:spacing w:val="2"/>
        </w:rPr>
        <w:t>l</w:t>
      </w:r>
      <w:r>
        <w:t>o</w:t>
      </w:r>
      <w:r>
        <w:rPr>
          <w:spacing w:val="-1"/>
        </w:rPr>
        <w:t>a</w:t>
      </w:r>
      <w:r>
        <w:t>ds</w:t>
      </w:r>
      <w:r>
        <w:rPr>
          <w:spacing w:val="36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6"/>
        </w:rPr>
        <w:t xml:space="preserve"> </w:t>
      </w:r>
      <w:r>
        <w:t>a</w:t>
      </w:r>
      <w:r>
        <w:rPr>
          <w:spacing w:val="34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a</w:t>
      </w:r>
      <w:r>
        <w:t>ns</w:t>
      </w:r>
      <w:r>
        <w:rPr>
          <w:spacing w:val="42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rPr>
          <w:spacing w:val="2"/>
        </w:rPr>
        <w:t>s</w:t>
      </w:r>
      <w:r>
        <w:t>usp</w:t>
      </w:r>
      <w:r>
        <w:rPr>
          <w:spacing w:val="-1"/>
        </w:rPr>
        <w:t>e</w:t>
      </w:r>
      <w:r>
        <w:t>nding them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-3"/>
        </w:rPr>
        <w:t>g</w:t>
      </w:r>
      <w:r>
        <w:t>ood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nstru</w:t>
      </w:r>
      <w:r>
        <w:rPr>
          <w:spacing w:val="-1"/>
        </w:rPr>
        <w:t>c</w:t>
      </w:r>
      <w:r>
        <w:t>tion,</w:t>
      </w:r>
      <w:r>
        <w:rPr>
          <w:spacing w:val="9"/>
        </w:rPr>
        <w:t xml:space="preserve"> </w:t>
      </w:r>
      <w:r>
        <w:t>sound</w:t>
      </w:r>
      <w:r>
        <w:rPr>
          <w:spacing w:val="9"/>
        </w:rPr>
        <w:t xml:space="preserve"> </w:t>
      </w:r>
      <w:r>
        <w:t>mat</w:t>
      </w:r>
      <w:r>
        <w:rPr>
          <w:spacing w:val="1"/>
        </w:rPr>
        <w:t>e</w:t>
      </w:r>
      <w:r>
        <w:t>rial,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rPr>
          <w:spacing w:val="2"/>
        </w:rPr>
        <w:t>t</w:t>
      </w:r>
      <w:r>
        <w:t>e</w:t>
      </w:r>
      <w:r>
        <w:rPr>
          <w:spacing w:val="8"/>
        </w:rPr>
        <w:t xml:space="preserve"> </w:t>
      </w:r>
      <w:r>
        <w:t>st</w:t>
      </w:r>
      <w:r>
        <w:rPr>
          <w:spacing w:val="2"/>
        </w:rPr>
        <w:t>r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th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3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e</w:t>
      </w:r>
      <w:r>
        <w:t>e</w:t>
      </w:r>
      <w:r>
        <w:rPr>
          <w:spacing w:val="10"/>
        </w:rPr>
        <w:t xml:space="preserve"> </w:t>
      </w:r>
      <w:r>
        <w:t>f</w:t>
      </w:r>
      <w:r>
        <w:rPr>
          <w:spacing w:val="-2"/>
        </w:rPr>
        <w:t>r</w:t>
      </w:r>
      <w:r>
        <w:t>om d</w:t>
      </w:r>
      <w:r>
        <w:rPr>
          <w:spacing w:val="-1"/>
        </w:rPr>
        <w:t>e</w:t>
      </w:r>
      <w:r>
        <w:t>f</w:t>
      </w:r>
      <w:r>
        <w:rPr>
          <w:spacing w:val="-2"/>
        </w:rPr>
        <w:t>e</w:t>
      </w:r>
      <w:r>
        <w:rPr>
          <w:spacing w:val="-1"/>
        </w:rPr>
        <w:t>c</w:t>
      </w:r>
      <w:r>
        <w:t>ts. T</w:t>
      </w:r>
      <w:r>
        <w:rPr>
          <w:spacing w:val="1"/>
        </w:rPr>
        <w:t>h</w:t>
      </w:r>
      <w:r>
        <w:rPr>
          <w:spacing w:val="3"/>
        </w:rPr>
        <w:t>e</w:t>
      </w:r>
      <w:r>
        <w:t>y</w:t>
      </w:r>
      <w:r>
        <w:rPr>
          <w:spacing w:val="54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1"/>
        </w:rPr>
        <w:t xml:space="preserve"> </w:t>
      </w:r>
      <w:r>
        <w:t>prop</w:t>
      </w:r>
      <w:r>
        <w:rPr>
          <w:spacing w:val="-2"/>
        </w:rPr>
        <w:t>e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54"/>
        </w:rPr>
        <w:t xml:space="preserve"> </w:t>
      </w:r>
      <w:r>
        <w:t>maintain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59"/>
        </w:rPr>
        <w:t xml:space="preserve"> </w:t>
      </w:r>
      <w:r>
        <w:t>test</w:t>
      </w:r>
      <w:r>
        <w:rPr>
          <w:spacing w:val="-1"/>
        </w:rPr>
        <w:t>e</w:t>
      </w:r>
      <w:r>
        <w:t>d</w:t>
      </w:r>
      <w:r>
        <w:rPr>
          <w:spacing w:val="59"/>
        </w:rPr>
        <w:t xml:space="preserve"> </w:t>
      </w:r>
      <w:r>
        <w:rPr>
          <w:spacing w:val="-1"/>
        </w:rPr>
        <w:t>a</w:t>
      </w:r>
      <w:r>
        <w:t>t re</w:t>
      </w:r>
      <w:r>
        <w:rPr>
          <w:spacing w:val="-3"/>
        </w:rPr>
        <w:t>g</w:t>
      </w:r>
      <w:r>
        <w:t>u</w:t>
      </w:r>
      <w:r>
        <w:rPr>
          <w:spacing w:val="2"/>
        </w:rPr>
        <w:t>l</w:t>
      </w:r>
      <w:r>
        <w:rPr>
          <w:spacing w:val="-1"/>
        </w:rPr>
        <w:t>a</w:t>
      </w:r>
      <w:r>
        <w:t>r</w:t>
      </w:r>
      <w:r>
        <w:rPr>
          <w:spacing w:val="59"/>
        </w:rPr>
        <w:t xml:space="preserve"> </w:t>
      </w:r>
      <w:r>
        <w:t>int</w:t>
      </w:r>
      <w:r>
        <w:rPr>
          <w:spacing w:val="-1"/>
        </w:rPr>
        <w:t>e</w:t>
      </w:r>
      <w:r>
        <w:rPr>
          <w:spacing w:val="1"/>
        </w:rPr>
        <w:t>r</w:t>
      </w:r>
      <w:r>
        <w:t>v</w:t>
      </w:r>
      <w:r>
        <w:rPr>
          <w:spacing w:val="-1"/>
        </w:rPr>
        <w:t>a</w:t>
      </w:r>
      <w:r>
        <w:t xml:space="preserve">ls </w:t>
      </w:r>
      <w:r>
        <w:rPr>
          <w:spacing w:val="2"/>
        </w:rPr>
        <w:t>b</w:t>
      </w:r>
      <w:r>
        <w:t>y</w:t>
      </w:r>
      <w:r>
        <w:rPr>
          <w:spacing w:val="57"/>
        </w:rPr>
        <w:t xml:space="preserve"> </w:t>
      </w:r>
      <w:r>
        <w:t xml:space="preserve">a </w:t>
      </w:r>
      <w:r>
        <w:rPr>
          <w:spacing w:val="-1"/>
        </w:rPr>
        <w:t>c</w:t>
      </w:r>
      <w:r>
        <w:t>ompet</w:t>
      </w:r>
      <w:r>
        <w:rPr>
          <w:spacing w:val="-1"/>
        </w:rPr>
        <w:t>e</w:t>
      </w:r>
      <w:r>
        <w:t>nt pe</w:t>
      </w:r>
      <w:r>
        <w:rPr>
          <w:spacing w:val="-2"/>
        </w:rPr>
        <w:t>r</w:t>
      </w:r>
      <w:r>
        <w:t xml:space="preserve">son, who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a</w:t>
      </w:r>
      <w:r>
        <w:t>ppro</w:t>
      </w:r>
      <w:r>
        <w:rPr>
          <w:spacing w:val="-1"/>
        </w:rPr>
        <w:t>va</w:t>
      </w:r>
      <w:r>
        <w:t xml:space="preserve">l </w:t>
      </w:r>
      <w:r>
        <w:rPr>
          <w:spacing w:val="2"/>
        </w:rPr>
        <w:t>o</w:t>
      </w:r>
      <w:r>
        <w:t>f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</w:p>
    <w:p w:rsidR="001527E3" w:rsidRDefault="001527E3" w:rsidP="00047DF1">
      <w:pPr>
        <w:pStyle w:val="BodyText"/>
        <w:numPr>
          <w:ilvl w:val="3"/>
          <w:numId w:val="55"/>
        </w:numPr>
        <w:tabs>
          <w:tab w:val="left" w:pos="1917"/>
        </w:tabs>
        <w:kinsoku w:val="0"/>
        <w:overflowPunct w:val="0"/>
        <w:spacing w:before="6" w:line="358" w:lineRule="auto"/>
        <w:ind w:left="1005" w:right="106" w:hanging="12"/>
        <w:jc w:val="both"/>
      </w:pPr>
      <w:r>
        <w:rPr>
          <w:spacing w:val="1"/>
        </w:rPr>
        <w:t>W</w:t>
      </w:r>
      <w:r>
        <w:t>orking</w:t>
      </w:r>
      <w:r>
        <w:rPr>
          <w:spacing w:val="25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t>manhol</w:t>
      </w:r>
      <w:r>
        <w:rPr>
          <w:spacing w:val="-1"/>
        </w:rPr>
        <w:t>e</w:t>
      </w:r>
      <w:r>
        <w:t>s</w:t>
      </w:r>
      <w:r>
        <w:rPr>
          <w:spacing w:val="3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c</w:t>
      </w:r>
      <w:r>
        <w:t>.</w:t>
      </w:r>
      <w:r>
        <w:rPr>
          <w:spacing w:val="28"/>
        </w:rPr>
        <w:t xml:space="preserve"> </w:t>
      </w:r>
      <w:r>
        <w:t>,</w:t>
      </w:r>
      <w:r>
        <w:rPr>
          <w:spacing w:val="30"/>
        </w:rPr>
        <w:t xml:space="preserve"> </w:t>
      </w:r>
      <w:r>
        <w:t>-</w:t>
      </w:r>
      <w:r>
        <w:rPr>
          <w:spacing w:val="30"/>
        </w:rPr>
        <w:t xml:space="preserve"> </w:t>
      </w:r>
      <w:r>
        <w:t>Ch</w:t>
      </w:r>
      <w:r>
        <w:rPr>
          <w:spacing w:val="-1"/>
        </w:rPr>
        <w:t>ec</w:t>
      </w:r>
      <w:r>
        <w:t>ks</w:t>
      </w:r>
      <w:r>
        <w:rPr>
          <w:spacing w:val="28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rPr>
          <w:spacing w:val="1"/>
        </w:rPr>
        <w:t>ca</w:t>
      </w:r>
      <w:r>
        <w:t>r</w:t>
      </w:r>
      <w:r>
        <w:rPr>
          <w:spacing w:val="-2"/>
        </w:rPr>
        <w:t>r</w:t>
      </w:r>
      <w:r>
        <w:t>ied</w:t>
      </w:r>
      <w:r>
        <w:rPr>
          <w:spacing w:val="28"/>
        </w:rPr>
        <w:t xml:space="preserve"> </w:t>
      </w:r>
      <w:r>
        <w:t>out</w:t>
      </w:r>
      <w:r>
        <w:rPr>
          <w:spacing w:val="29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fore</w:t>
      </w:r>
      <w:r>
        <w:rPr>
          <w:spacing w:val="27"/>
        </w:rPr>
        <w:t xml:space="preserve"> </w:t>
      </w:r>
      <w:r>
        <w:rPr>
          <w:spacing w:val="-1"/>
        </w:rPr>
        <w:t>e</w:t>
      </w:r>
      <w:r>
        <w:t>nt</w:t>
      </w:r>
      <w:r>
        <w:rPr>
          <w:spacing w:val="7"/>
        </w:rPr>
        <w:t>r</w:t>
      </w:r>
      <w:r>
        <w:t>y</w:t>
      </w:r>
      <w:r>
        <w:rPr>
          <w:spacing w:val="23"/>
        </w:rPr>
        <w:t xml:space="preserve"> </w:t>
      </w:r>
      <w:r>
        <w:t xml:space="preserve">to </w:t>
      </w:r>
      <w:r>
        <w:rPr>
          <w:spacing w:val="-1"/>
        </w:rPr>
        <w:t>e</w:t>
      </w:r>
      <w:r>
        <w:t>nsure</w:t>
      </w:r>
      <w:r>
        <w:rPr>
          <w:spacing w:val="43"/>
        </w:rPr>
        <w:t xml:space="preserve"> </w:t>
      </w:r>
      <w:r>
        <w:t>that</w:t>
      </w:r>
      <w:r>
        <w:rPr>
          <w:spacing w:val="47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>tmosp</w:t>
      </w:r>
      <w:r>
        <w:rPr>
          <w:spacing w:val="2"/>
        </w:rPr>
        <w:t>h</w:t>
      </w:r>
      <w:r>
        <w:rPr>
          <w:spacing w:val="-1"/>
        </w:rPr>
        <w:t>e</w:t>
      </w:r>
      <w:r>
        <w:t>re</w:t>
      </w:r>
      <w:r>
        <w:rPr>
          <w:spacing w:val="43"/>
        </w:rPr>
        <w:t xml:space="preserve"> </w:t>
      </w:r>
      <w:r>
        <w:t>is</w:t>
      </w:r>
      <w:r>
        <w:rPr>
          <w:spacing w:val="48"/>
        </w:rPr>
        <w:t xml:space="preserve"> </w:t>
      </w:r>
      <w:r>
        <w:t>f</w:t>
      </w:r>
      <w:r>
        <w:rPr>
          <w:spacing w:val="2"/>
        </w:rPr>
        <w:t>i</w:t>
      </w:r>
      <w:r>
        <w:t>t</w:t>
      </w:r>
      <w:r>
        <w:rPr>
          <w:spacing w:val="46"/>
        </w:rPr>
        <w:t xml:space="preserve"> </w:t>
      </w:r>
      <w:r>
        <w:t>for</w:t>
      </w:r>
      <w:r>
        <w:rPr>
          <w:spacing w:val="46"/>
        </w:rPr>
        <w:t xml:space="preserve"> </w:t>
      </w:r>
      <w:r>
        <w:t>r</w:t>
      </w:r>
      <w:r>
        <w:rPr>
          <w:spacing w:val="-2"/>
        </w:rPr>
        <w:t>e</w:t>
      </w:r>
      <w:r>
        <w:t>spi</w:t>
      </w:r>
      <w:r>
        <w:rPr>
          <w:spacing w:val="2"/>
        </w:rPr>
        <w:t>r</w:t>
      </w:r>
      <w:r>
        <w:rPr>
          <w:spacing w:val="-1"/>
        </w:rPr>
        <w:t>a</w:t>
      </w:r>
      <w:r>
        <w:t>tion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5"/>
        </w:rPr>
        <w:t xml:space="preserve"> </w:t>
      </w:r>
      <w:r>
        <w:t>no</w:t>
      </w:r>
      <w:r>
        <w:rPr>
          <w:spacing w:val="45"/>
        </w:rPr>
        <w:t xml:space="preserve"> </w:t>
      </w:r>
      <w:r>
        <w:t>smoki</w:t>
      </w:r>
      <w:r>
        <w:rPr>
          <w:spacing w:val="2"/>
        </w:rPr>
        <w:t>n</w:t>
      </w:r>
      <w:r>
        <w:t>g</w:t>
      </w:r>
      <w:r>
        <w:rPr>
          <w:spacing w:val="42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a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47"/>
        </w:rPr>
        <w:t xml:space="preserve"> </w:t>
      </w:r>
      <w:r>
        <w:t>li</w:t>
      </w:r>
      <w:r>
        <w:rPr>
          <w:spacing w:val="-3"/>
        </w:rPr>
        <w:t>g</w:t>
      </w:r>
      <w:r>
        <w:t>hts</w:t>
      </w:r>
      <w:r>
        <w:rPr>
          <w:spacing w:val="46"/>
        </w:rPr>
        <w:t xml:space="preserve"> </w:t>
      </w:r>
      <w:r>
        <w:t>or fl</w:t>
      </w:r>
      <w:r>
        <w:rPr>
          <w:spacing w:val="-2"/>
        </w:rPr>
        <w:t>a</w:t>
      </w:r>
      <w:r>
        <w:t>mes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19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rmitt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16"/>
        </w:rPr>
        <w:t xml:space="preserve"> </w:t>
      </w:r>
      <w:r>
        <w:t>s</w:t>
      </w:r>
      <w:r>
        <w:rPr>
          <w:spacing w:val="1"/>
        </w:rPr>
        <w:t>e</w:t>
      </w:r>
      <w:r>
        <w:t>w</w:t>
      </w:r>
      <w:r>
        <w:rPr>
          <w:spacing w:val="-2"/>
        </w:rPr>
        <w:t>e</w:t>
      </w:r>
      <w:r>
        <w:t>r,</w:t>
      </w:r>
      <w:r>
        <w:rPr>
          <w:spacing w:val="20"/>
        </w:rPr>
        <w:t xml:space="preserve"> </w:t>
      </w:r>
      <w:r>
        <w:t>manho</w:t>
      </w:r>
      <w:r>
        <w:rPr>
          <w:spacing w:val="2"/>
        </w:rPr>
        <w:t>l</w:t>
      </w:r>
      <w:r>
        <w:t>e</w:t>
      </w:r>
      <w:r>
        <w:rPr>
          <w:spacing w:val="20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mb</w:t>
      </w:r>
      <w:r>
        <w:rPr>
          <w:spacing w:val="1"/>
        </w:rPr>
        <w:t>e</w:t>
      </w:r>
      <w:r>
        <w:t>rs</w:t>
      </w:r>
      <w:r>
        <w:rPr>
          <w:spacing w:val="20"/>
        </w:rPr>
        <w:t xml:space="preserve"> </w:t>
      </w:r>
      <w:r>
        <w:t>or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dja</w:t>
      </w:r>
      <w:r>
        <w:rPr>
          <w:spacing w:val="6"/>
        </w:rPr>
        <w:t>c</w:t>
      </w:r>
      <w:r>
        <w:rPr>
          <w:spacing w:val="1"/>
        </w:rPr>
        <w:t>e</w:t>
      </w:r>
      <w:r>
        <w:t>nt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th</w:t>
      </w:r>
      <w:r>
        <w:rPr>
          <w:spacing w:val="-3"/>
        </w:rPr>
        <w:t>e</w:t>
      </w:r>
      <w:r>
        <w:t>m wh</w:t>
      </w:r>
      <w:r>
        <w:rPr>
          <w:spacing w:val="-2"/>
        </w:rPr>
        <w:t>e</w:t>
      </w:r>
      <w:r>
        <w:t>n these</w:t>
      </w:r>
      <w:r>
        <w:rPr>
          <w:spacing w:val="-2"/>
        </w:rPr>
        <w:t xml:space="preserve"> </w:t>
      </w:r>
      <w:r>
        <w:rPr>
          <w:spacing w:val="1"/>
        </w:rPr>
        <w:t>a</w:t>
      </w:r>
      <w:r>
        <w:t>re</w:t>
      </w:r>
      <w:r>
        <w:rPr>
          <w:spacing w:val="-2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n.</w:t>
      </w:r>
    </w:p>
    <w:p w:rsidR="001527E3" w:rsidRDefault="001527E3">
      <w:pPr>
        <w:kinsoku w:val="0"/>
        <w:overflowPunct w:val="0"/>
        <w:spacing w:before="7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ind w:left="117" w:firstLine="0"/>
      </w:pPr>
      <w:r>
        <w:t>The</w:t>
      </w:r>
      <w:r>
        <w:rPr>
          <w:spacing w:val="-2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 w</w:t>
      </w:r>
      <w:r>
        <w:rPr>
          <w:spacing w:val="2"/>
        </w:rPr>
        <w:t>h</w:t>
      </w:r>
      <w:r>
        <w:t>ich sh</w:t>
      </w:r>
      <w:r>
        <w:rPr>
          <w:spacing w:val="-2"/>
        </w:rPr>
        <w:t>a</w:t>
      </w:r>
      <w:r>
        <w:t>ll be</w:t>
      </w:r>
      <w:r>
        <w:rPr>
          <w:spacing w:val="-1"/>
        </w:rPr>
        <w:t xml:space="preserve"> </w:t>
      </w:r>
      <w:r>
        <w:t>made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v</w:t>
      </w:r>
      <w:r>
        <w:rPr>
          <w:spacing w:val="-1"/>
        </w:rPr>
        <w:t>a</w:t>
      </w:r>
      <w:r>
        <w:t>il</w:t>
      </w:r>
      <w:r>
        <w:rPr>
          <w:spacing w:val="-1"/>
        </w:rPr>
        <w:t>a</w:t>
      </w:r>
      <w:r>
        <w:rPr>
          <w:spacing w:val="2"/>
        </w:rPr>
        <w:t>b</w:t>
      </w:r>
      <w:r>
        <w:t>le sh</w:t>
      </w:r>
      <w:r>
        <w:rPr>
          <w:spacing w:val="-2"/>
        </w:rPr>
        <w:t>a</w:t>
      </w:r>
      <w:r>
        <w:t>ll include</w:t>
      </w:r>
      <w:r>
        <w:rPr>
          <w:spacing w:val="-1"/>
        </w:rPr>
        <w:t xml:space="preserve"> </w:t>
      </w:r>
      <w:r>
        <w:t>but not limited to: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ind w:left="837"/>
      </w:pPr>
      <w:r>
        <w:t>G</w:t>
      </w:r>
      <w:r>
        <w:rPr>
          <w:spacing w:val="-2"/>
        </w:rPr>
        <w:t>a</w:t>
      </w:r>
      <w:r>
        <w:t>s d</w:t>
      </w:r>
      <w:r>
        <w:rPr>
          <w:spacing w:val="-1"/>
        </w:rPr>
        <w:t>e</w:t>
      </w:r>
      <w:r>
        <w:t>te</w:t>
      </w:r>
      <w:r>
        <w:rPr>
          <w:spacing w:val="-2"/>
        </w:rPr>
        <w:t>c</w:t>
      </w:r>
      <w:r>
        <w:t>t</w:t>
      </w:r>
      <w:r>
        <w:rPr>
          <w:spacing w:val="2"/>
        </w:rPr>
        <w:t>o</w:t>
      </w:r>
      <w:r>
        <w:t>r l</w:t>
      </w:r>
      <w:r>
        <w:rPr>
          <w:spacing w:val="-2"/>
        </w:rPr>
        <w:t>a</w:t>
      </w:r>
      <w:r>
        <w:t>mps with l</w:t>
      </w:r>
      <w:r>
        <w:rPr>
          <w:spacing w:val="-1"/>
        </w:rPr>
        <w:t>ea</w:t>
      </w:r>
      <w:r>
        <w:t xml:space="preserve">d </w:t>
      </w:r>
      <w:r>
        <w:rPr>
          <w:spacing w:val="1"/>
        </w:rPr>
        <w:t>a</w:t>
      </w:r>
      <w:r>
        <w:rPr>
          <w:spacing w:val="-1"/>
        </w:rPr>
        <w:t>ce</w:t>
      </w:r>
      <w:r>
        <w:t>tate</w:t>
      </w:r>
      <w:r>
        <w:rPr>
          <w:spacing w:val="-1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p</w:t>
      </w:r>
      <w:r>
        <w:rPr>
          <w:spacing w:val="-1"/>
        </w:rPr>
        <w:t>e</w:t>
      </w:r>
      <w:r>
        <w:t>rs.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ind w:left="837"/>
      </w:pPr>
      <w:r>
        <w:rPr>
          <w:spacing w:val="-3"/>
        </w:rPr>
        <w:t>L</w:t>
      </w:r>
      <w:r>
        <w:t>ifti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h</w:t>
      </w:r>
      <w:r>
        <w:rPr>
          <w:spacing w:val="-1"/>
        </w:rPr>
        <w:t>a</w:t>
      </w:r>
      <w:r>
        <w:t>r</w:t>
      </w:r>
      <w:r>
        <w:rPr>
          <w:spacing w:val="1"/>
        </w:rPr>
        <w:t>n</w:t>
      </w:r>
      <w:r>
        <w:rPr>
          <w:spacing w:val="-1"/>
        </w:rPr>
        <w:t>e</w:t>
      </w:r>
      <w:r>
        <w:t>ss with ro</w:t>
      </w:r>
      <w:r>
        <w:rPr>
          <w:spacing w:val="-1"/>
        </w:rPr>
        <w:t>p</w:t>
      </w:r>
      <w:r>
        <w:rPr>
          <w:spacing w:val="1"/>
        </w:rPr>
        <w:t>e</w:t>
      </w:r>
      <w:r>
        <w:t>s</w:t>
      </w:r>
      <w:r>
        <w:rPr>
          <w:spacing w:val="1"/>
        </w:rPr>
        <w:t xml:space="preserve"> </w:t>
      </w:r>
      <w:r>
        <w:t>H</w:t>
      </w:r>
      <w:r>
        <w:rPr>
          <w:spacing w:val="-2"/>
        </w:rPr>
        <w:t>a</w:t>
      </w:r>
      <w:r>
        <w:t>nd lamps with sp</w:t>
      </w:r>
      <w:r>
        <w:rPr>
          <w:spacing w:val="-1"/>
        </w:rPr>
        <w:t>a</w:t>
      </w:r>
      <w:r>
        <w:t>re b</w:t>
      </w:r>
      <w:r>
        <w:rPr>
          <w:spacing w:val="-1"/>
        </w:rPr>
        <w:t>a</w:t>
      </w:r>
      <w:r>
        <w:t>tt</w:t>
      </w:r>
      <w:r>
        <w:rPr>
          <w:spacing w:val="-1"/>
        </w:rPr>
        <w:t>e</w:t>
      </w:r>
      <w:r>
        <w:t>ri</w:t>
      </w:r>
      <w:r>
        <w:rPr>
          <w:spacing w:val="-2"/>
        </w:rPr>
        <w:t>e</w:t>
      </w:r>
      <w:r>
        <w:t>s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ind w:left="837"/>
      </w:pP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tive</w:t>
      </w:r>
      <w:r>
        <w:rPr>
          <w:spacing w:val="-1"/>
        </w:rPr>
        <w:t xml:space="preserve"> </w:t>
      </w:r>
      <w:r>
        <w:t>h</w:t>
      </w:r>
      <w:r>
        <w:rPr>
          <w:spacing w:val="-1"/>
        </w:rPr>
        <w:t>ea</w:t>
      </w:r>
      <w:r>
        <w:t>d</w:t>
      </w:r>
      <w:r>
        <w:rPr>
          <w:spacing w:val="2"/>
        </w:rPr>
        <w:t xml:space="preserve"> </w:t>
      </w:r>
      <w:r>
        <w:t>g</w:t>
      </w:r>
      <w:r>
        <w:rPr>
          <w:spacing w:val="-1"/>
        </w:rPr>
        <w:t>ea</w:t>
      </w:r>
      <w:r>
        <w:t>r.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ind w:left="837"/>
      </w:pPr>
      <w:r>
        <w:t>Rubb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G</w:t>
      </w:r>
      <w:r>
        <w:t>loves.</w:t>
      </w:r>
    </w:p>
    <w:p w:rsidR="001527E3" w:rsidRDefault="001527E3">
      <w:pPr>
        <w:kinsoku w:val="0"/>
        <w:overflowPunct w:val="0"/>
        <w:spacing w:before="6" w:line="150" w:lineRule="exact"/>
        <w:rPr>
          <w:sz w:val="15"/>
          <w:szCs w:val="15"/>
        </w:rPr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ind w:left="837"/>
      </w:pPr>
      <w:r>
        <w:rPr>
          <w:spacing w:val="-2"/>
        </w:rPr>
        <w:t>B</w:t>
      </w:r>
      <w:r>
        <w:t>re</w:t>
      </w:r>
      <w:r>
        <w:rPr>
          <w:spacing w:val="-1"/>
        </w:rPr>
        <w:t>a</w:t>
      </w:r>
      <w:r>
        <w:t>thing</w:t>
      </w:r>
      <w:r>
        <w:rPr>
          <w:spacing w:val="-1"/>
        </w:rPr>
        <w:t xml:space="preserve"> a</w:t>
      </w:r>
      <w:r>
        <w:t>pp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a</w:t>
      </w:r>
      <w:r>
        <w:t>tus.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ind w:left="837"/>
      </w:pPr>
      <w:r>
        <w:rPr>
          <w:spacing w:val="1"/>
        </w:rPr>
        <w:t>W</w:t>
      </w:r>
      <w:r>
        <w:t>ood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F</w:t>
      </w:r>
      <w:r>
        <w:t xml:space="preserve">irst Aid </w:t>
      </w:r>
      <w:r>
        <w:rPr>
          <w:spacing w:val="-2"/>
        </w:rPr>
        <w:t>B</w:t>
      </w:r>
      <w:r>
        <w:t>o</w:t>
      </w:r>
      <w:r>
        <w:rPr>
          <w:spacing w:val="2"/>
        </w:rPr>
        <w:t>x</w:t>
      </w:r>
      <w:r>
        <w:rPr>
          <w:spacing w:val="-1"/>
        </w:rPr>
        <w:t>e</w:t>
      </w:r>
      <w:r>
        <w:t>s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ind w:left="837"/>
      </w:pPr>
      <w:r>
        <w:rPr>
          <w:spacing w:val="-2"/>
        </w:rPr>
        <w:t>F</w:t>
      </w:r>
      <w:r>
        <w:t xml:space="preserve">ire </w:t>
      </w:r>
      <w:r>
        <w:rPr>
          <w:spacing w:val="-2"/>
        </w:rPr>
        <w:t>B</w:t>
      </w:r>
      <w:r>
        <w:t>u</w:t>
      </w:r>
      <w:r>
        <w:rPr>
          <w:spacing w:val="-1"/>
        </w:rPr>
        <w:t>c</w:t>
      </w:r>
      <w:r>
        <w:rPr>
          <w:spacing w:val="2"/>
        </w:rPr>
        <w:t>k</w:t>
      </w:r>
      <w:r>
        <w:rPr>
          <w:spacing w:val="-1"/>
        </w:rPr>
        <w:t>e</w:t>
      </w:r>
      <w:r>
        <w:t xml:space="preserve">t sand </w:t>
      </w:r>
      <w:r>
        <w:rPr>
          <w:spacing w:val="-1"/>
        </w:rPr>
        <w:t>w</w:t>
      </w:r>
      <w:r>
        <w:t>ith r</w:t>
      </w:r>
      <w:r>
        <w:rPr>
          <w:spacing w:val="1"/>
        </w:rPr>
        <w:t>o</w:t>
      </w:r>
      <w:r>
        <w:t>und bottom buck</w:t>
      </w:r>
      <w:r>
        <w:rPr>
          <w:spacing w:val="-2"/>
        </w:rPr>
        <w:t>e</w:t>
      </w:r>
      <w:r>
        <w:t>ts.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ind w:left="837"/>
      </w:pPr>
      <w:r>
        <w:t>Rubb</w:t>
      </w:r>
      <w:r>
        <w:rPr>
          <w:spacing w:val="-1"/>
        </w:rPr>
        <w:t>e</w:t>
      </w:r>
      <w:r>
        <w:t>r m</w:t>
      </w:r>
      <w:r>
        <w:rPr>
          <w:spacing w:val="-2"/>
        </w:rPr>
        <w:t>a</w:t>
      </w:r>
      <w:r>
        <w:t>t of 1.1kV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ra</w:t>
      </w:r>
      <w:r>
        <w:t>de</w:t>
      </w:r>
      <w:r>
        <w:rPr>
          <w:spacing w:val="-1"/>
        </w:rPr>
        <w:t xml:space="preserve"> </w:t>
      </w:r>
      <w:r>
        <w:t>of si</w:t>
      </w:r>
      <w:r>
        <w:rPr>
          <w:spacing w:val="1"/>
        </w:rPr>
        <w:t>z</w:t>
      </w:r>
      <w:r>
        <w:t>e</w:t>
      </w:r>
      <w:r>
        <w:rPr>
          <w:spacing w:val="-1"/>
        </w:rPr>
        <w:t xml:space="preserve"> </w:t>
      </w:r>
      <w:r>
        <w:t>6mm 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ind w:left="837"/>
      </w:pPr>
      <w:r>
        <w:rPr>
          <w:spacing w:val="-2"/>
        </w:rPr>
        <w:t>F</w:t>
      </w:r>
      <w:r>
        <w:t>ire</w:t>
      </w:r>
      <w:r>
        <w:rPr>
          <w:spacing w:val="-2"/>
        </w:rPr>
        <w:t xml:space="preserve"> </w:t>
      </w:r>
      <w:r>
        <w:t>S</w:t>
      </w:r>
      <w:r>
        <w:rPr>
          <w:spacing w:val="-1"/>
        </w:rPr>
        <w:t>a</w:t>
      </w:r>
      <w:r>
        <w:rPr>
          <w:spacing w:val="1"/>
        </w:rPr>
        <w:t>f</w:t>
      </w:r>
      <w:r>
        <w:rPr>
          <w:spacing w:val="-1"/>
        </w:rPr>
        <w:t>e</w:t>
      </w:r>
      <w:r>
        <w:rPr>
          <w:spacing w:val="5"/>
        </w:rPr>
        <w:t>t</w:t>
      </w:r>
      <w:r>
        <w:t>y</w:t>
      </w:r>
      <w:r>
        <w:rPr>
          <w:spacing w:val="-5"/>
        </w:rPr>
        <w:t xml:space="preserve"> </w:t>
      </w:r>
      <w:r>
        <w:t xml:space="preserve">Rules </w:t>
      </w:r>
      <w:r>
        <w:rPr>
          <w:spacing w:val="-2"/>
        </w:rPr>
        <w:t>c</w:t>
      </w:r>
      <w:r>
        <w:t>h</w:t>
      </w:r>
      <w:r>
        <w:rPr>
          <w:spacing w:val="-1"/>
        </w:rPr>
        <w:t>a</w:t>
      </w:r>
      <w:r>
        <w:t>rts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ind w:left="837"/>
      </w:pPr>
      <w:r>
        <w:t>Sho</w:t>
      </w:r>
      <w:r>
        <w:rPr>
          <w:spacing w:val="-1"/>
        </w:rPr>
        <w:t>c</w:t>
      </w:r>
      <w:r>
        <w:t>k T</w:t>
      </w:r>
      <w:r>
        <w:rPr>
          <w:spacing w:val="-1"/>
        </w:rPr>
        <w:t>rea</w:t>
      </w:r>
      <w:r>
        <w:t>tm</w:t>
      </w:r>
      <w:r>
        <w:rPr>
          <w:spacing w:val="-1"/>
        </w:rPr>
        <w:t>e</w:t>
      </w:r>
      <w:r>
        <w:t>nt Ch</w:t>
      </w:r>
      <w:r>
        <w:rPr>
          <w:spacing w:val="-1"/>
        </w:rPr>
        <w:t>a</w:t>
      </w:r>
      <w:r>
        <w:t>rts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</w:pPr>
      <w:r>
        <w:t>Th</w:t>
      </w:r>
      <w:r>
        <w:rPr>
          <w:spacing w:val="-1"/>
        </w:rPr>
        <w:t>r</w:t>
      </w:r>
      <w:r>
        <w:t>ou</w:t>
      </w:r>
      <w:r>
        <w:rPr>
          <w:spacing w:val="-3"/>
        </w:rPr>
        <w:t>g</w:t>
      </w:r>
      <w:r>
        <w:t>hout</w:t>
      </w:r>
      <w:r>
        <w:rPr>
          <w:spacing w:val="19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8"/>
        </w:rPr>
        <w:t xml:space="preserve"> </w:t>
      </w:r>
      <w:r>
        <w:t>p</w:t>
      </w:r>
      <w:r>
        <w:rPr>
          <w:spacing w:val="1"/>
        </w:rPr>
        <w:t>e</w:t>
      </w:r>
      <w:r>
        <w:t>riod</w:t>
      </w:r>
      <w:r>
        <w:rPr>
          <w:spacing w:val="18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Contra</w:t>
      </w:r>
      <w:r>
        <w:rPr>
          <w:spacing w:val="-1"/>
        </w:rPr>
        <w:t>c</w:t>
      </w:r>
      <w:r>
        <w:t>t,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t>tor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rPr>
          <w:spacing w:val="2"/>
        </w:rPr>
        <w:t>p</w:t>
      </w:r>
      <w:r>
        <w:t>rovide</w:t>
      </w:r>
      <w:r>
        <w:rPr>
          <w:spacing w:val="17"/>
        </w:rPr>
        <w:t xml:space="preserve"> </w:t>
      </w:r>
      <w:r>
        <w:t>s</w:t>
      </w:r>
      <w:r>
        <w:rPr>
          <w:spacing w:val="1"/>
        </w:rPr>
        <w:t>a</w:t>
      </w:r>
      <w:r>
        <w:t>f</w:t>
      </w:r>
      <w:r>
        <w:rPr>
          <w:spacing w:val="-2"/>
        </w:rPr>
        <w:t>e</w:t>
      </w:r>
      <w:r>
        <w:rPr>
          <w:spacing w:val="2"/>
        </w:rPr>
        <w:t>t</w:t>
      </w:r>
      <w:r>
        <w:t>y</w:t>
      </w:r>
      <w:r>
        <w:rPr>
          <w:spacing w:val="16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e</w:t>
      </w:r>
      <w:r>
        <w:t>lm</w:t>
      </w:r>
      <w:r>
        <w:rPr>
          <w:spacing w:val="-1"/>
        </w:rPr>
        <w:t>e</w:t>
      </w:r>
      <w:r>
        <w:t>ts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h</w:t>
      </w:r>
      <w:r>
        <w:rPr>
          <w:spacing w:val="2"/>
        </w:rPr>
        <w:t>i</w:t>
      </w:r>
      <w:r>
        <w:rPr>
          <w:spacing w:val="-3"/>
        </w:rPr>
        <w:t>g</w:t>
      </w:r>
      <w:r>
        <w:t>h r</w:t>
      </w:r>
      <w:r>
        <w:rPr>
          <w:spacing w:val="-2"/>
        </w:rPr>
        <w:t>e</w:t>
      </w:r>
      <w:r>
        <w:t>f</w:t>
      </w:r>
      <w:r>
        <w:rPr>
          <w:spacing w:val="-1"/>
        </w:rP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tivi</w:t>
      </w:r>
      <w:r>
        <w:rPr>
          <w:spacing w:val="3"/>
        </w:rPr>
        <w:t>t</w:t>
      </w:r>
      <w:r>
        <w:t>y</w:t>
      </w:r>
      <w:r>
        <w:rPr>
          <w:spacing w:val="42"/>
        </w:rPr>
        <w:t xml:space="preserve"> </w:t>
      </w:r>
      <w:r>
        <w:t>ja</w:t>
      </w:r>
      <w:r>
        <w:rPr>
          <w:spacing w:val="-2"/>
        </w:rPr>
        <w:t>c</w:t>
      </w:r>
      <w:r>
        <w:rPr>
          <w:spacing w:val="2"/>
        </w:rPr>
        <w:t>k</w:t>
      </w:r>
      <w:r>
        <w:rPr>
          <w:spacing w:val="-1"/>
        </w:rPr>
        <w:t>e</w:t>
      </w:r>
      <w:r>
        <w:t>ts</w:t>
      </w:r>
      <w:r>
        <w:rPr>
          <w:spacing w:val="48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Consultant’s</w:t>
      </w:r>
      <w:r>
        <w:rPr>
          <w:spacing w:val="47"/>
        </w:rPr>
        <w:t xml:space="preserve"> </w:t>
      </w:r>
      <w:r>
        <w:t>sta</w:t>
      </w:r>
      <w:r>
        <w:rPr>
          <w:spacing w:val="-1"/>
        </w:rPr>
        <w:t>f</w:t>
      </w:r>
      <w:r>
        <w:t>f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visitor</w:t>
      </w:r>
      <w:r>
        <w:rPr>
          <w:spacing w:val="4"/>
        </w:rPr>
        <w:t>s</w:t>
      </w:r>
      <w:r>
        <w:t>.</w:t>
      </w:r>
      <w:r>
        <w:rPr>
          <w:spacing w:val="47"/>
        </w:rPr>
        <w:t xml:space="preserve"> </w:t>
      </w:r>
      <w:r>
        <w:rPr>
          <w:spacing w:val="-2"/>
        </w:rPr>
        <w:t>B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t>ie</w:t>
      </w:r>
      <w:r>
        <w:rPr>
          <w:spacing w:val="-1"/>
        </w:rPr>
        <w:t>r</w:t>
      </w:r>
      <w:r>
        <w:t>s</w:t>
      </w:r>
      <w:r>
        <w:rPr>
          <w:spacing w:val="48"/>
        </w:rPr>
        <w:t xml:space="preserve"> </w:t>
      </w:r>
      <w:r>
        <w:t>must</w:t>
      </w:r>
      <w:r>
        <w:rPr>
          <w:spacing w:val="51"/>
        </w:rPr>
        <w:t xml:space="preserve"> </w:t>
      </w:r>
      <w:r>
        <w:t>be</w:t>
      </w:r>
      <w:r>
        <w:rPr>
          <w:spacing w:val="46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47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rPr>
          <w:spacing w:val="-1"/>
        </w:rPr>
        <w:t>a</w:t>
      </w:r>
      <w:r>
        <w:t>ll</w:t>
      </w:r>
    </w:p>
    <w:p w:rsidR="001527E3" w:rsidRDefault="001527E3">
      <w:pPr>
        <w:pStyle w:val="BodyText"/>
        <w:kinsoku w:val="0"/>
        <w:overflowPunct w:val="0"/>
        <w:spacing w:line="360" w:lineRule="auto"/>
        <w:sectPr w:rsidR="001527E3">
          <w:headerReference w:type="default" r:id="rId182"/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4" w:firstLine="0"/>
        <w:jc w:val="both"/>
      </w:pP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tions</w:t>
      </w:r>
      <w:r>
        <w:rPr>
          <w:spacing w:val="2"/>
        </w:rPr>
        <w:t xml:space="preserve"> </w:t>
      </w:r>
      <w:r>
        <w:t>for the</w:t>
      </w:r>
      <w:r>
        <w:rPr>
          <w:spacing w:val="1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2"/>
        </w:rPr>
        <w:t>t</w:t>
      </w:r>
      <w:r>
        <w:t>y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public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fla</w:t>
      </w:r>
      <w:r>
        <w:rPr>
          <w:spacing w:val="-3"/>
        </w:rPr>
        <w:t>g</w:t>
      </w:r>
      <w:r>
        <w:rPr>
          <w:spacing w:val="2"/>
        </w:rPr>
        <w:t>m</w:t>
      </w:r>
      <w:r>
        <w:rPr>
          <w:spacing w:val="-1"/>
        </w:rPr>
        <w:t>e</w:t>
      </w:r>
      <w:r>
        <w:t>n</w:t>
      </w:r>
      <w:r>
        <w:rPr>
          <w:spacing w:val="2"/>
        </w:rPr>
        <w:t xml:space="preserve"> </w:t>
      </w:r>
      <w:r>
        <w:t>must</w:t>
      </w:r>
      <w:r>
        <w:rPr>
          <w:spacing w:val="3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 xml:space="preserve">for 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i</w:t>
      </w:r>
      <w:r>
        <w:rPr>
          <w:spacing w:val="-2"/>
        </w:rPr>
        <w:t>t</w:t>
      </w:r>
      <w:r>
        <w:rPr>
          <w:spacing w:val="-1"/>
        </w:rPr>
        <w:t>e</w:t>
      </w:r>
      <w:r>
        <w:t>ms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plant</w:t>
      </w:r>
      <w:r>
        <w:rPr>
          <w:spacing w:val="2"/>
        </w:rPr>
        <w:t xml:space="preserve"> </w:t>
      </w:r>
      <w:r>
        <w:t>for the 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  <w:r>
        <w:rPr>
          <w:spacing w:val="-5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tiv</w:t>
      </w:r>
      <w:r>
        <w:rPr>
          <w:spacing w:val="-1"/>
        </w:rPr>
        <w:t>e</w:t>
      </w:r>
      <w:r>
        <w:t xml:space="preserve">s, </w:t>
      </w:r>
      <w:r>
        <w:rPr>
          <w:spacing w:val="2"/>
        </w:rPr>
        <w:t>s</w:t>
      </w:r>
      <w:r>
        <w:t>up</w:t>
      </w:r>
      <w:r>
        <w:rPr>
          <w:spacing w:val="-1"/>
        </w:rPr>
        <w:t>e</w:t>
      </w:r>
      <w:r>
        <w:t>rvision sta</w:t>
      </w:r>
      <w:r>
        <w:rPr>
          <w:spacing w:val="-2"/>
        </w:rPr>
        <w:t>f</w:t>
      </w:r>
      <w:r>
        <w:t xml:space="preserve">f </w:t>
      </w:r>
      <w:r>
        <w:rPr>
          <w:spacing w:val="-2"/>
        </w:rPr>
        <w:t>a</w:t>
      </w:r>
      <w:r>
        <w:t>nd me</w:t>
      </w:r>
      <w:r>
        <w:rPr>
          <w:spacing w:val="2"/>
        </w:rPr>
        <w:t>m</w:t>
      </w:r>
      <w:r>
        <w:t>b</w:t>
      </w:r>
      <w:r>
        <w:rPr>
          <w:spacing w:val="-1"/>
        </w:rPr>
        <w:t>e</w:t>
      </w:r>
      <w:r>
        <w:t>rs of</w:t>
      </w:r>
      <w:r>
        <w:rPr>
          <w:spacing w:val="-2"/>
        </w:rPr>
        <w:t xml:space="preserve"> </w:t>
      </w:r>
      <w:r>
        <w:t>the publi</w:t>
      </w:r>
      <w:r>
        <w:rPr>
          <w:spacing w:val="2"/>
        </w:rPr>
        <w:t>c</w:t>
      </w:r>
      <w:r>
        <w:t>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 w:rsidP="00047DF1">
      <w:pPr>
        <w:pStyle w:val="Heading4"/>
        <w:numPr>
          <w:ilvl w:val="2"/>
          <w:numId w:val="55"/>
        </w:numPr>
        <w:tabs>
          <w:tab w:val="left" w:pos="1197"/>
        </w:tabs>
        <w:kinsoku w:val="0"/>
        <w:overflowPunct w:val="0"/>
        <w:ind w:hanging="720"/>
        <w:rPr>
          <w:b w:val="0"/>
          <w:bCs w:val="0"/>
        </w:rPr>
      </w:pPr>
      <w:bookmarkStart w:id="70" w:name="bookmark69"/>
      <w:bookmarkEnd w:id="70"/>
      <w:r>
        <w:rPr>
          <w:spacing w:val="-1"/>
        </w:rPr>
        <w:t>T</w:t>
      </w:r>
      <w:r>
        <w:t>raf</w:t>
      </w:r>
      <w:r>
        <w:rPr>
          <w:spacing w:val="-1"/>
        </w:rPr>
        <w:t>f</w:t>
      </w:r>
      <w:r>
        <w:t>ic</w:t>
      </w:r>
      <w:r>
        <w:rPr>
          <w:spacing w:val="-21"/>
        </w:rPr>
        <w:t xml:space="preserve"> </w:t>
      </w:r>
      <w:r>
        <w:t>Manag</w:t>
      </w:r>
      <w:r>
        <w:rPr>
          <w:spacing w:val="1"/>
        </w:rPr>
        <w:t>e</w:t>
      </w:r>
      <w:r>
        <w:rPr>
          <w:spacing w:val="-2"/>
        </w:rPr>
        <w:t>m</w:t>
      </w:r>
      <w:r>
        <w:t>ent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06"/>
        <w:jc w:val="both"/>
      </w:pPr>
      <w:r>
        <w:rPr>
          <w:spacing w:val="-2"/>
        </w:rPr>
        <w:t>B</w:t>
      </w:r>
      <w:r>
        <w:rPr>
          <w:spacing w:val="-1"/>
        </w:rPr>
        <w:t>e</w:t>
      </w:r>
      <w:r>
        <w:t>f</w:t>
      </w:r>
      <w:r>
        <w:rPr>
          <w:spacing w:val="1"/>
        </w:rPr>
        <w:t>o</w:t>
      </w:r>
      <w:r>
        <w:t>re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ing</w:t>
      </w:r>
      <w:r>
        <w:rPr>
          <w:spacing w:val="12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wo</w:t>
      </w:r>
      <w:r>
        <w:rPr>
          <w:spacing w:val="-2"/>
        </w:rPr>
        <w:t>r</w:t>
      </w:r>
      <w:r>
        <w:t>ks,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onsult</w:t>
      </w:r>
      <w:r>
        <w:rPr>
          <w:spacing w:val="14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obt</w:t>
      </w:r>
      <w:r>
        <w:rPr>
          <w:spacing w:val="-3"/>
        </w:rPr>
        <w:t>a</w:t>
      </w:r>
      <w:r>
        <w:t>in</w:t>
      </w:r>
      <w:r>
        <w:rPr>
          <w:spacing w:val="14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T</w:t>
      </w:r>
      <w:r>
        <w:rPr>
          <w:spacing w:val="-1"/>
        </w:rPr>
        <w:t>ra</w:t>
      </w:r>
      <w:r>
        <w:t>f</w:t>
      </w:r>
      <w:r>
        <w:rPr>
          <w:spacing w:val="-2"/>
        </w:rPr>
        <w:t>f</w:t>
      </w:r>
      <w:r>
        <w:t>ic Poli</w:t>
      </w:r>
      <w:r>
        <w:rPr>
          <w:spacing w:val="-1"/>
        </w:rPr>
        <w:t>ce</w:t>
      </w:r>
      <w:r>
        <w:t>,</w:t>
      </w:r>
      <w:r>
        <w:rPr>
          <w:spacing w:val="6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ineer</w:t>
      </w:r>
      <w:r>
        <w:rPr>
          <w:spacing w:val="9"/>
        </w:rPr>
        <w:t xml:space="preserve"> </w:t>
      </w:r>
      <w:r>
        <w:t>their</w:t>
      </w:r>
      <w:r>
        <w:rPr>
          <w:spacing w:val="8"/>
        </w:rPr>
        <w:t xml:space="preserve"> </w:t>
      </w:r>
      <w:r>
        <w:t>r</w:t>
      </w:r>
      <w:r>
        <w:rPr>
          <w:spacing w:val="-2"/>
        </w:rPr>
        <w:t>e</w:t>
      </w:r>
      <w:r>
        <w:t>qu</w:t>
      </w:r>
      <w:r>
        <w:rPr>
          <w:spacing w:val="2"/>
        </w:rPr>
        <w:t>i</w:t>
      </w:r>
      <w:r>
        <w:t>r</w:t>
      </w:r>
      <w:r>
        <w:rPr>
          <w:spacing w:val="-2"/>
        </w:rPr>
        <w:t>e</w:t>
      </w:r>
      <w:r>
        <w:t>ments</w:t>
      </w:r>
      <w:r>
        <w:rPr>
          <w:spacing w:val="7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t>tempo</w:t>
      </w:r>
      <w:r>
        <w:rPr>
          <w:spacing w:val="-1"/>
        </w:rPr>
        <w:t>r</w:t>
      </w:r>
      <w:r>
        <w:rPr>
          <w:spacing w:val="1"/>
        </w:rPr>
        <w:t>a</w:t>
      </w:r>
      <w:r>
        <w:rPr>
          <w:spacing w:val="6"/>
        </w:rPr>
        <w:t>r</w:t>
      </w:r>
      <w:r>
        <w:t>y</w:t>
      </w:r>
      <w:r>
        <w:rPr>
          <w:spacing w:val="4"/>
        </w:rPr>
        <w:t xml:space="preserve"> </w:t>
      </w:r>
      <w:r>
        <w:t>tr</w:t>
      </w:r>
      <w:r>
        <w:rPr>
          <w:spacing w:val="-2"/>
        </w:rPr>
        <w:t>a</w:t>
      </w:r>
      <w:r>
        <w:t>f</w:t>
      </w:r>
      <w:r>
        <w:rPr>
          <w:spacing w:val="-2"/>
        </w:rPr>
        <w:t>f</w:t>
      </w:r>
      <w:r>
        <w:t>ic</w:t>
      </w:r>
      <w:r>
        <w:rPr>
          <w:spacing w:val="8"/>
        </w:rPr>
        <w:t xml:space="preserve"> </w:t>
      </w:r>
      <w:r>
        <w:t>si</w:t>
      </w:r>
      <w:r>
        <w:rPr>
          <w:spacing w:val="-2"/>
        </w:rPr>
        <w:t>g</w:t>
      </w:r>
      <w:r>
        <w:t>ns,</w:t>
      </w:r>
      <w:r>
        <w:rPr>
          <w:spacing w:val="9"/>
        </w:rPr>
        <w:t xml:space="preserve"> </w:t>
      </w:r>
      <w:r>
        <w:t>ro</w:t>
      </w:r>
      <w:r>
        <w:rPr>
          <w:spacing w:val="-2"/>
        </w:rPr>
        <w:t>a</w:t>
      </w:r>
      <w:r>
        <w:t>d ma</w:t>
      </w:r>
      <w:r>
        <w:rPr>
          <w:spacing w:val="-2"/>
        </w:rPr>
        <w:t>r</w:t>
      </w:r>
      <w:r>
        <w:t>kin</w:t>
      </w:r>
      <w:r>
        <w:rPr>
          <w:spacing w:val="-2"/>
        </w:rPr>
        <w:t>g</w:t>
      </w:r>
      <w:r>
        <w:t>s,</w:t>
      </w:r>
      <w:r>
        <w:rPr>
          <w:spacing w:val="52"/>
        </w:rPr>
        <w:t xml:space="preserve"> </w:t>
      </w:r>
      <w:r>
        <w:t>l</w:t>
      </w:r>
      <w:r>
        <w:rPr>
          <w:spacing w:val="3"/>
        </w:rPr>
        <w:t>i</w:t>
      </w:r>
      <w:r>
        <w:rPr>
          <w:spacing w:val="-3"/>
        </w:rPr>
        <w:t>g</w:t>
      </w:r>
      <w:r>
        <w:t>hti</w:t>
      </w:r>
      <w:r>
        <w:rPr>
          <w:spacing w:val="2"/>
        </w:rPr>
        <w:t>n</w:t>
      </w:r>
      <w:r>
        <w:t>g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4"/>
        </w:rPr>
        <w:t xml:space="preserve"> </w:t>
      </w:r>
      <w:r>
        <w:t>other</w:t>
      </w:r>
      <w:r>
        <w:rPr>
          <w:spacing w:val="51"/>
        </w:rPr>
        <w:t xml:space="preserve"> </w:t>
      </w:r>
      <w:r>
        <w:t>me</w:t>
      </w:r>
      <w:r>
        <w:rPr>
          <w:spacing w:val="-2"/>
        </w:rPr>
        <w:t>a</w:t>
      </w:r>
      <w:r>
        <w:t>su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52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ce</w:t>
      </w:r>
      <w:r>
        <w:t>ss</w:t>
      </w:r>
      <w:r>
        <w:rPr>
          <w:spacing w:val="1"/>
        </w:rPr>
        <w:t>ar</w:t>
      </w:r>
      <w:r>
        <w:t>y</w:t>
      </w:r>
      <w:r>
        <w:rPr>
          <w:spacing w:val="50"/>
        </w:rPr>
        <w:t xml:space="preserve"> </w:t>
      </w:r>
      <w:r>
        <w:t>to</w:t>
      </w:r>
      <w:r>
        <w:rPr>
          <w:spacing w:val="55"/>
        </w:rPr>
        <w:t xml:space="preserve"> </w:t>
      </w:r>
      <w:r>
        <w:rPr>
          <w:spacing w:val="-1"/>
        </w:rPr>
        <w:t>e</w:t>
      </w:r>
      <w:r>
        <w:t>nsu</w:t>
      </w:r>
      <w:r>
        <w:rPr>
          <w:spacing w:val="3"/>
        </w:rPr>
        <w:t>r</w:t>
      </w:r>
      <w:r>
        <w:t>e</w:t>
      </w:r>
      <w:r>
        <w:rPr>
          <w:spacing w:val="5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51"/>
        </w:rPr>
        <w:t xml:space="preserve"> </w:t>
      </w:r>
      <w:r>
        <w:t>s</w:t>
      </w:r>
      <w:r>
        <w:rPr>
          <w:spacing w:val="-1"/>
        </w:rPr>
        <w:t>a</w:t>
      </w:r>
      <w:r>
        <w:rPr>
          <w:spacing w:val="1"/>
        </w:rPr>
        <w:t>f</w:t>
      </w:r>
      <w:r>
        <w:rPr>
          <w:spacing w:val="-1"/>
        </w:rPr>
        <w:t>e</w:t>
      </w:r>
      <w:r>
        <w:rPr>
          <w:spacing w:val="5"/>
        </w:rPr>
        <w:t>t</w:t>
      </w:r>
      <w:r>
        <w:t>y</w:t>
      </w:r>
      <w:r>
        <w:rPr>
          <w:spacing w:val="50"/>
        </w:rPr>
        <w:t xml:space="preserve"> </w:t>
      </w:r>
      <w:r>
        <w:t>of</w:t>
      </w:r>
      <w:r>
        <w:rPr>
          <w:spacing w:val="51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publi</w:t>
      </w:r>
      <w:r>
        <w:rPr>
          <w:spacing w:val="1"/>
        </w:rPr>
        <w:t>c</w:t>
      </w:r>
      <w:r>
        <w:t>.</w:t>
      </w:r>
      <w:r>
        <w:rPr>
          <w:spacing w:val="52"/>
        </w:rPr>
        <w:t xml:space="preserve"> </w:t>
      </w:r>
      <w:r>
        <w:t>T</w:t>
      </w:r>
      <w:r>
        <w:rPr>
          <w:spacing w:val="1"/>
        </w:rPr>
        <w:t>h</w:t>
      </w:r>
      <w:r>
        <w:t>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50"/>
        </w:rPr>
        <w:t xml:space="preserve"> </w:t>
      </w:r>
      <w:r>
        <w:t>t</w:t>
      </w:r>
      <w:r>
        <w:rPr>
          <w:spacing w:val="1"/>
        </w:rPr>
        <w:t>a</w:t>
      </w:r>
      <w:r>
        <w:t>ke</w:t>
      </w:r>
      <w:r>
        <w:rPr>
          <w:spacing w:val="49"/>
        </w:rPr>
        <w:t xml:space="preserve"> </w:t>
      </w:r>
      <w:r>
        <w:t>a</w:t>
      </w:r>
      <w:r>
        <w:rPr>
          <w:spacing w:val="49"/>
        </w:rPr>
        <w:t xml:space="preserve"> </w:t>
      </w:r>
      <w:r>
        <w:t>No</w:t>
      </w:r>
      <w:r>
        <w:rPr>
          <w:spacing w:val="51"/>
        </w:rPr>
        <w:t xml:space="preserve"> </w:t>
      </w:r>
      <w:r>
        <w:t>Obj</w:t>
      </w:r>
      <w:r>
        <w:rPr>
          <w:spacing w:val="-1"/>
        </w:rPr>
        <w:t>ec</w:t>
      </w:r>
      <w:r>
        <w:t>tion</w:t>
      </w:r>
      <w:r>
        <w:rPr>
          <w:spacing w:val="50"/>
        </w:rPr>
        <w:t xml:space="preserve"> </w:t>
      </w:r>
      <w:r>
        <w:t>C</w:t>
      </w:r>
      <w:r>
        <w:rPr>
          <w:spacing w:val="1"/>
        </w:rPr>
        <w:t>e</w:t>
      </w:r>
      <w:r>
        <w:t>rtifi</w:t>
      </w:r>
      <w:r>
        <w:rPr>
          <w:spacing w:val="-1"/>
        </w:rPr>
        <w:t>ca</w:t>
      </w:r>
      <w:r>
        <w:t>te</w:t>
      </w:r>
      <w:r>
        <w:rPr>
          <w:spacing w:val="49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49"/>
        </w:rPr>
        <w:t xml:space="preserve"> </w:t>
      </w:r>
      <w:r>
        <w:t>Consultants</w:t>
      </w:r>
      <w:r>
        <w:rPr>
          <w:spacing w:val="50"/>
        </w:rPr>
        <w:t xml:space="preserve"> </w:t>
      </w:r>
      <w:r>
        <w:t>sup</w:t>
      </w:r>
      <w:r>
        <w:rPr>
          <w:spacing w:val="-1"/>
        </w:rPr>
        <w:t>e</w:t>
      </w:r>
      <w:r>
        <w:t>rvising</w:t>
      </w:r>
      <w:r>
        <w:rPr>
          <w:spacing w:val="50"/>
        </w:rPr>
        <w:t xml:space="preserve"> </w:t>
      </w:r>
      <w:r>
        <w:t>other Contr</w:t>
      </w:r>
      <w:r>
        <w:rPr>
          <w:spacing w:val="-2"/>
        </w:rPr>
        <w:t>a</w:t>
      </w:r>
      <w:r>
        <w:rPr>
          <w:spacing w:val="-1"/>
        </w:rPr>
        <w:t>c</w:t>
      </w:r>
      <w:r>
        <w:t>ts</w:t>
      </w:r>
      <w:r>
        <w:rPr>
          <w:spacing w:val="12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,</w:t>
      </w:r>
      <w:r>
        <w:rPr>
          <w:spacing w:val="14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t>t</w:t>
      </w:r>
      <w:r>
        <w:rPr>
          <w:spacing w:val="14"/>
        </w:rPr>
        <w:t xml:space="preserve"> </w:t>
      </w:r>
      <w:r>
        <w:t>d</w:t>
      </w:r>
      <w:r>
        <w:rPr>
          <w:spacing w:val="-1"/>
        </w:rPr>
        <w:t>e</w:t>
      </w:r>
      <w:r>
        <w:t>tails</w:t>
      </w:r>
      <w:r>
        <w:rPr>
          <w:spacing w:val="12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n</w:t>
      </w:r>
      <w:r>
        <w:rPr>
          <w:spacing w:val="-1"/>
        </w:rPr>
        <w:t>e</w:t>
      </w:r>
      <w:r>
        <w:t>w</w:t>
      </w:r>
      <w:r>
        <w:rPr>
          <w:spacing w:val="2"/>
        </w:rPr>
        <w:t>l</w:t>
      </w:r>
      <w:r>
        <w:t>y</w:t>
      </w:r>
      <w:r>
        <w:rPr>
          <w:spacing w:val="6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1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tempo</w:t>
      </w:r>
      <w:r>
        <w:rPr>
          <w:spacing w:val="-1"/>
        </w:rPr>
        <w:t>ra</w:t>
      </w:r>
      <w:r>
        <w:rPr>
          <w:spacing w:val="3"/>
        </w:rPr>
        <w:t>r</w:t>
      </w:r>
      <w:r>
        <w:t>y</w:t>
      </w:r>
      <w:r>
        <w:rPr>
          <w:spacing w:val="6"/>
        </w:rPr>
        <w:t xml:space="preserve"> </w:t>
      </w:r>
      <w:r>
        <w:t>s</w:t>
      </w:r>
      <w:r>
        <w:rPr>
          <w:spacing w:val="-1"/>
        </w:rPr>
        <w:t>e</w:t>
      </w:r>
      <w:r>
        <w:t>rvic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obtain</w:t>
      </w:r>
      <w:r>
        <w:rPr>
          <w:spacing w:val="11"/>
        </w:rPr>
        <w:t xml:space="preserve"> </w:t>
      </w:r>
      <w:r>
        <w:rPr>
          <w:spacing w:val="-1"/>
        </w:rPr>
        <w:t>acce</w:t>
      </w:r>
      <w:r>
        <w:t>ss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 f</w:t>
      </w:r>
      <w:r>
        <w:rPr>
          <w:spacing w:val="1"/>
        </w:rPr>
        <w:t>o</w:t>
      </w:r>
      <w:r>
        <w:t>r oth</w:t>
      </w:r>
      <w:r>
        <w:rPr>
          <w:spacing w:val="-2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ntr</w:t>
      </w:r>
      <w:r>
        <w:rPr>
          <w:spacing w:val="-2"/>
        </w:rPr>
        <w:t>a</w:t>
      </w:r>
      <w:r>
        <w:rPr>
          <w:spacing w:val="-1"/>
        </w:rPr>
        <w:t>c</w:t>
      </w:r>
      <w:r>
        <w:t>tors.</w:t>
      </w:r>
    </w:p>
    <w:p w:rsidR="001527E3" w:rsidRDefault="001527E3">
      <w:pPr>
        <w:kinsoku w:val="0"/>
        <w:overflowPunct w:val="0"/>
        <w:spacing w:before="3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The</w:t>
      </w:r>
      <w:r>
        <w:rPr>
          <w:spacing w:val="29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d</w:t>
      </w:r>
      <w:r>
        <w:rPr>
          <w:spacing w:val="-1"/>
        </w:rPr>
        <w:t>e</w:t>
      </w:r>
      <w:r>
        <w:t>pl</w:t>
      </w:r>
      <w:r>
        <w:rPr>
          <w:spacing w:val="2"/>
        </w:rPr>
        <w:t>o</w:t>
      </w:r>
      <w:r>
        <w:rPr>
          <w:spacing w:val="-5"/>
        </w:rPr>
        <w:t>y</w:t>
      </w:r>
      <w:r>
        <w:t>,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1"/>
        </w:rPr>
        <w:t xml:space="preserve"> </w:t>
      </w:r>
      <w:r>
        <w:t>a</w:t>
      </w:r>
      <w:r>
        <w:rPr>
          <w:spacing w:val="30"/>
        </w:rPr>
        <w:t xml:space="preserve"> </w:t>
      </w:r>
      <w:r>
        <w:t>full</w:t>
      </w:r>
      <w:r>
        <w:rPr>
          <w:spacing w:val="31"/>
        </w:rPr>
        <w:t xml:space="preserve"> </w:t>
      </w:r>
      <w:r>
        <w:t>time</w:t>
      </w:r>
      <w:r>
        <w:rPr>
          <w:spacing w:val="30"/>
        </w:rPr>
        <w:t xml:space="preserve"> </w:t>
      </w:r>
      <w:r>
        <w:t>m</w:t>
      </w:r>
      <w:r>
        <w:rPr>
          <w:spacing w:val="-3"/>
        </w:rPr>
        <w:t>e</w:t>
      </w:r>
      <w:r>
        <w:t>mber</w:t>
      </w:r>
      <w:r>
        <w:rPr>
          <w:spacing w:val="29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his</w:t>
      </w:r>
      <w:r>
        <w:rPr>
          <w:spacing w:val="31"/>
        </w:rPr>
        <w:t xml:space="preserve"> </w:t>
      </w:r>
      <w:r>
        <w:t>site</w:t>
      </w:r>
      <w:r>
        <w:rPr>
          <w:spacing w:val="27"/>
        </w:rPr>
        <w:t xml:space="preserve"> </w:t>
      </w:r>
      <w:r>
        <w:t>sta</w:t>
      </w:r>
      <w:r>
        <w:rPr>
          <w:spacing w:val="-1"/>
        </w:rPr>
        <w:t>f</w:t>
      </w:r>
      <w:r>
        <w:t>f</w:t>
      </w:r>
      <w:r>
        <w:rPr>
          <w:spacing w:val="30"/>
        </w:rPr>
        <w:t xml:space="preserve"> </w:t>
      </w:r>
      <w:r>
        <w:t>for</w:t>
      </w:r>
      <w:r>
        <w:rPr>
          <w:spacing w:val="29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dur</w:t>
      </w:r>
      <w:r>
        <w:rPr>
          <w:spacing w:val="-2"/>
        </w:rPr>
        <w:t>a</w:t>
      </w:r>
      <w:r>
        <w:t>tion</w:t>
      </w:r>
      <w:r>
        <w:rPr>
          <w:spacing w:val="30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t</w:t>
      </w:r>
      <w:r>
        <w:rPr>
          <w:spacing w:val="-2"/>
        </w:rPr>
        <w:t>h</w:t>
      </w:r>
      <w:r>
        <w:t xml:space="preserve">e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t,</w:t>
      </w:r>
      <w:r>
        <w:rPr>
          <w:spacing w:val="2"/>
        </w:rPr>
        <w:t xml:space="preserve"> </w:t>
      </w:r>
      <w:r>
        <w:t>whose</w:t>
      </w:r>
      <w:r>
        <w:rPr>
          <w:spacing w:val="-2"/>
        </w:rPr>
        <w:t xml:space="preserve"> </w:t>
      </w:r>
      <w:r>
        <w:t>duti</w:t>
      </w:r>
      <w:r>
        <w:rPr>
          <w:spacing w:val="-1"/>
        </w:rPr>
        <w:t>e</w:t>
      </w:r>
      <w:r>
        <w:t>s s</w:t>
      </w:r>
      <w:r>
        <w:rPr>
          <w:spacing w:val="2"/>
        </w:rPr>
        <w:t>h</w:t>
      </w:r>
      <w:r>
        <w:rPr>
          <w:spacing w:val="-1"/>
        </w:rPr>
        <w:t>a</w:t>
      </w:r>
      <w:r>
        <w:t>ll include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1"/>
        </w:rPr>
        <w:t>p</w:t>
      </w:r>
      <w:r>
        <w:t>rodu</w:t>
      </w:r>
      <w:r>
        <w:rPr>
          <w:spacing w:val="-2"/>
        </w:rPr>
        <w:t>c</w:t>
      </w:r>
      <w:r>
        <w:t>ti</w:t>
      </w:r>
      <w:r>
        <w:rPr>
          <w:spacing w:val="2"/>
        </w:rPr>
        <w:t>o</w:t>
      </w:r>
      <w:r>
        <w:t xml:space="preserve">n </w:t>
      </w:r>
      <w:r>
        <w:rPr>
          <w:spacing w:val="-1"/>
        </w:rPr>
        <w:t>a</w:t>
      </w:r>
      <w:r>
        <w:t>nd implem</w:t>
      </w:r>
      <w:r>
        <w:rPr>
          <w:spacing w:val="-1"/>
        </w:rPr>
        <w:t>e</w:t>
      </w:r>
      <w:r>
        <w:t>ntation of</w:t>
      </w:r>
      <w:r>
        <w:rPr>
          <w:spacing w:val="1"/>
        </w:rPr>
        <w:t xml:space="preserve"> </w:t>
      </w:r>
      <w:r>
        <w:t>tr</w:t>
      </w:r>
      <w:r>
        <w:rPr>
          <w:spacing w:val="-2"/>
        </w:rPr>
        <w:t>a</w:t>
      </w:r>
      <w:r>
        <w:t>f</w:t>
      </w:r>
      <w:r>
        <w:rPr>
          <w:spacing w:val="-2"/>
        </w:rPr>
        <w:t>f</w:t>
      </w:r>
      <w:r>
        <w:t>ic</w:t>
      </w:r>
      <w:r>
        <w:rPr>
          <w:spacing w:val="1"/>
        </w:rPr>
        <w:t xml:space="preserve"> </w:t>
      </w:r>
      <w:r>
        <w:t>mana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 s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mes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  <w:r>
        <w:rPr>
          <w:spacing w:val="-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"/>
        </w:rPr>
        <w:t xml:space="preserve"> </w:t>
      </w:r>
      <w:r>
        <w:t>v</w:t>
      </w:r>
      <w:r>
        <w:rPr>
          <w:spacing w:val="-1"/>
        </w:rPr>
        <w:t>e</w:t>
      </w:r>
      <w:r>
        <w:t>hicul</w:t>
      </w:r>
      <w:r>
        <w:rPr>
          <w:spacing w:val="-1"/>
        </w:rPr>
        <w:t>a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p</w:t>
      </w:r>
      <w:r>
        <w:rPr>
          <w:spacing w:val="-1"/>
        </w:rPr>
        <w:t>e</w:t>
      </w:r>
      <w:r>
        <w:rPr>
          <w:spacing w:val="2"/>
        </w:rPr>
        <w:t>d</w:t>
      </w:r>
      <w:r>
        <w:rPr>
          <w:spacing w:val="-1"/>
        </w:rPr>
        <w:t>e</w:t>
      </w:r>
      <w:r>
        <w:t>stri</w:t>
      </w:r>
      <w:r>
        <w:rPr>
          <w:spacing w:val="1"/>
        </w:rPr>
        <w:t>a</w:t>
      </w:r>
      <w:r>
        <w:t>n</w:t>
      </w:r>
      <w:r>
        <w:rPr>
          <w:spacing w:val="2"/>
        </w:rPr>
        <w:t xml:space="preserve"> </w:t>
      </w:r>
      <w:r>
        <w:t>tr</w:t>
      </w:r>
      <w:r>
        <w:rPr>
          <w:spacing w:val="-2"/>
        </w:rPr>
        <w:t>a</w:t>
      </w:r>
      <w:r>
        <w:t>f</w:t>
      </w:r>
      <w:r>
        <w:rPr>
          <w:spacing w:val="-2"/>
        </w:rPr>
        <w:t>f</w:t>
      </w:r>
      <w:r>
        <w:t>ic.</w:t>
      </w:r>
      <w:r>
        <w:rPr>
          <w:spacing w:val="1"/>
        </w:rPr>
        <w:t xml:space="preserve"> </w:t>
      </w:r>
      <w:r>
        <w:t>Qu</w:t>
      </w:r>
      <w:r>
        <w:rPr>
          <w:spacing w:val="-2"/>
        </w:rPr>
        <w:t>a</w:t>
      </w:r>
      <w:r>
        <w:t>lific</w:t>
      </w:r>
      <w:r>
        <w:rPr>
          <w:spacing w:val="-1"/>
        </w:rPr>
        <w:t>a</w:t>
      </w:r>
      <w:r>
        <w:rPr>
          <w:spacing w:val="5"/>
        </w:rPr>
        <w:t>t</w:t>
      </w:r>
      <w:r>
        <w:t>ion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ri</w:t>
      </w:r>
      <w:r>
        <w:rPr>
          <w:spacing w:val="-2"/>
        </w:rPr>
        <w:t>e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 tr</w:t>
      </w:r>
      <w:r>
        <w:rPr>
          <w:spacing w:val="-2"/>
        </w:rPr>
        <w:t>a</w:t>
      </w:r>
      <w:r>
        <w:t>f</w:t>
      </w:r>
      <w:r>
        <w:rPr>
          <w:spacing w:val="-2"/>
        </w:rPr>
        <w:t>f</w:t>
      </w:r>
      <w:r>
        <w:t>ic m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ment st</w:t>
      </w:r>
      <w:r>
        <w:rPr>
          <w:spacing w:val="1"/>
        </w:rPr>
        <w:t>a</w:t>
      </w:r>
      <w:r>
        <w:t>ff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subj</w:t>
      </w:r>
      <w:r>
        <w:rPr>
          <w:spacing w:val="-1"/>
        </w:rPr>
        <w:t>ec</w:t>
      </w:r>
      <w:r>
        <w:t xml:space="preserve">t to the </w:t>
      </w:r>
      <w:r>
        <w:rPr>
          <w:spacing w:val="-2"/>
        </w:rPr>
        <w:t>a</w:t>
      </w:r>
      <w:r>
        <w:rPr>
          <w:spacing w:val="2"/>
        </w:rPr>
        <w:t>p</w:t>
      </w:r>
      <w:r>
        <w:t>prov</w:t>
      </w:r>
      <w:r>
        <w:rPr>
          <w:spacing w:val="-2"/>
        </w:rPr>
        <w:t>a</w:t>
      </w:r>
      <w:r>
        <w:t>l of the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Th</w:t>
      </w:r>
      <w:r>
        <w:rPr>
          <w:spacing w:val="-1"/>
        </w:rPr>
        <w:t>r</w:t>
      </w:r>
      <w:r>
        <w:t>ou</w:t>
      </w:r>
      <w:r>
        <w:rPr>
          <w:spacing w:val="-3"/>
        </w:rPr>
        <w:t>g</w:t>
      </w:r>
      <w:r>
        <w:t>hout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rPr>
          <w:spacing w:val="2"/>
        </w:rPr>
        <w:t>t</w:t>
      </w:r>
      <w:r>
        <w:t>,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m</w:t>
      </w:r>
      <w:r>
        <w:rPr>
          <w:spacing w:val="1"/>
        </w:rPr>
        <w:t>a</w:t>
      </w:r>
      <w:r>
        <w:t>int</w:t>
      </w:r>
      <w:r>
        <w:rPr>
          <w:spacing w:val="-1"/>
        </w:rPr>
        <w:t>a</w:t>
      </w:r>
      <w:r>
        <w:t>in</w:t>
      </w:r>
      <w:r>
        <w:rPr>
          <w:spacing w:val="12"/>
        </w:rPr>
        <w:t xml:space="preserve"> </w:t>
      </w:r>
      <w:r>
        <w:t>v</w:t>
      </w:r>
      <w:r>
        <w:rPr>
          <w:spacing w:val="-1"/>
        </w:rPr>
        <w:t>e</w:t>
      </w:r>
      <w:r>
        <w:t>hicul</w:t>
      </w:r>
      <w:r>
        <w:rPr>
          <w:spacing w:val="-1"/>
        </w:rPr>
        <w:t>a</w:t>
      </w:r>
      <w:r>
        <w:t>r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d</w:t>
      </w:r>
      <w:r>
        <w:rPr>
          <w:spacing w:val="1"/>
        </w:rPr>
        <w:t>e</w:t>
      </w:r>
      <w:r>
        <w:t>strian</w:t>
      </w:r>
      <w:r>
        <w:rPr>
          <w:spacing w:val="11"/>
        </w:rPr>
        <w:t xml:space="preserve"> </w:t>
      </w:r>
      <w:r>
        <w:rPr>
          <w:spacing w:val="-1"/>
        </w:rPr>
        <w:t>ac</w:t>
      </w:r>
      <w:r>
        <w:rPr>
          <w:spacing w:val="1"/>
        </w:rPr>
        <w:t>c</w:t>
      </w:r>
      <w:r>
        <w:rPr>
          <w:spacing w:val="-1"/>
        </w:rPr>
        <w:t>e</w:t>
      </w:r>
      <w:r>
        <w:t>ss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ll prop</w:t>
      </w:r>
      <w:r>
        <w:rPr>
          <w:spacing w:val="-2"/>
        </w:rPr>
        <w:t>e</w:t>
      </w:r>
      <w:r>
        <w:t>rti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2"/>
        </w:rPr>
        <w:t>j</w:t>
      </w:r>
      <w:r>
        <w:rPr>
          <w:spacing w:val="-1"/>
        </w:rPr>
        <w:t>ace</w:t>
      </w:r>
      <w:r>
        <w:t>nt</w:t>
      </w:r>
      <w:r>
        <w:rPr>
          <w:spacing w:val="17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16"/>
        </w:rPr>
        <w:t xml:space="preserve"> </w:t>
      </w:r>
      <w:r>
        <w:t>within</w:t>
      </w:r>
      <w:r>
        <w:rPr>
          <w:spacing w:val="16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site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t</w:t>
      </w:r>
      <w:r>
        <w:rPr>
          <w:spacing w:val="3"/>
        </w:rPr>
        <w:t>i</w:t>
      </w:r>
      <w:r>
        <w:t>me.</w:t>
      </w:r>
      <w:r>
        <w:rPr>
          <w:spacing w:val="16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8"/>
        </w:rPr>
        <w:t xml:space="preserve"> </w:t>
      </w:r>
      <w:r>
        <w:t>is</w:t>
      </w:r>
      <w:r>
        <w:rPr>
          <w:spacing w:val="17"/>
        </w:rPr>
        <w:t xml:space="preserve"> </w:t>
      </w:r>
      <w:r>
        <w:t>sole</w:t>
      </w:r>
      <w:r>
        <w:rPr>
          <w:spacing w:val="2"/>
        </w:rPr>
        <w:t>l</w:t>
      </w:r>
      <w:r>
        <w:t>y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e</w:t>
      </w:r>
      <w:r>
        <w:t>sponsible</w:t>
      </w:r>
      <w:r>
        <w:rPr>
          <w:spacing w:val="16"/>
        </w:rPr>
        <w:t xml:space="preserve"> </w:t>
      </w:r>
      <w:r>
        <w:t>f</w:t>
      </w:r>
      <w:r>
        <w:rPr>
          <w:spacing w:val="1"/>
        </w:rPr>
        <w:t>o</w:t>
      </w:r>
      <w:r>
        <w:t>r obtaining</w:t>
      </w:r>
      <w:r>
        <w:rPr>
          <w:spacing w:val="2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n</w:t>
      </w:r>
      <w:r>
        <w:rPr>
          <w:spacing w:val="-1"/>
        </w:rPr>
        <w:t>e</w:t>
      </w:r>
      <w:r>
        <w:rPr>
          <w:spacing w:val="1"/>
        </w:rPr>
        <w:t>c</w:t>
      </w:r>
      <w:r>
        <w:rPr>
          <w:spacing w:val="-1"/>
        </w:rPr>
        <w:t>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-1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rmissions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ls</w:t>
      </w:r>
      <w:r>
        <w:rPr>
          <w:spacing w:val="7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T</w:t>
      </w:r>
      <w:r>
        <w:rPr>
          <w:spacing w:val="-1"/>
        </w:rPr>
        <w:t>ra</w:t>
      </w:r>
      <w:r>
        <w:t>f</w:t>
      </w:r>
      <w:r>
        <w:rPr>
          <w:spacing w:val="-2"/>
        </w:rPr>
        <w:t>f</w:t>
      </w:r>
      <w:r>
        <w:t>ic</w:t>
      </w:r>
      <w:r>
        <w:rPr>
          <w:spacing w:val="4"/>
        </w:rPr>
        <w:t xml:space="preserve"> </w:t>
      </w:r>
      <w:r>
        <w:t>Poli</w:t>
      </w:r>
      <w:r>
        <w:rPr>
          <w:spacing w:val="-1"/>
        </w:rPr>
        <w:t>ce</w:t>
      </w:r>
      <w:r>
        <w:t>,</w:t>
      </w:r>
      <w:r>
        <w:rPr>
          <w:spacing w:val="6"/>
        </w:rPr>
        <w:t xml:space="preserve"> </w:t>
      </w:r>
      <w:r>
        <w:t>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t>e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 xml:space="preserve">uthorities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other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rPr>
          <w:spacing w:val="-1"/>
        </w:rPr>
        <w:t>e</w:t>
      </w:r>
      <w:r>
        <w:t>rn</w:t>
      </w:r>
      <w:r>
        <w:rPr>
          <w:spacing w:val="-2"/>
        </w:rPr>
        <w:t>e</w:t>
      </w:r>
      <w:r>
        <w:t>d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uthorities</w:t>
      </w:r>
      <w:r>
        <w:rPr>
          <w:spacing w:val="21"/>
        </w:rPr>
        <w:t xml:space="preserve"> </w:t>
      </w:r>
      <w:r>
        <w:t>for</w:t>
      </w:r>
      <w:r>
        <w:rPr>
          <w:spacing w:val="19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dive</w:t>
      </w:r>
      <w:r>
        <w:rPr>
          <w:spacing w:val="-2"/>
        </w:rPr>
        <w:t>r</w:t>
      </w:r>
      <w:r>
        <w:rPr>
          <w:spacing w:val="2"/>
        </w:rPr>
        <w:t>s</w:t>
      </w:r>
      <w:r>
        <w:t>ions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t>losure</w:t>
      </w:r>
      <w:r>
        <w:rPr>
          <w:spacing w:val="20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s</w:t>
      </w:r>
      <w:r>
        <w:rPr>
          <w:spacing w:val="1"/>
        </w:rPr>
        <w:t>e</w:t>
      </w:r>
      <w:r>
        <w:rPr>
          <w:spacing w:val="-1"/>
        </w:rPr>
        <w:t>c</w:t>
      </w:r>
      <w:r>
        <w:t>tions</w:t>
      </w:r>
      <w:r>
        <w:rPr>
          <w:spacing w:val="21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isting ro</w:t>
      </w:r>
      <w:r>
        <w:rPr>
          <w:spacing w:val="-2"/>
        </w:rPr>
        <w:t>a</w:t>
      </w:r>
      <w:r>
        <w:t>ds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footp</w:t>
      </w:r>
      <w:r>
        <w:rPr>
          <w:spacing w:val="-2"/>
        </w:rPr>
        <w:t>a</w:t>
      </w:r>
      <w:r>
        <w:t>ths.</w:t>
      </w:r>
      <w:r>
        <w:rPr>
          <w:spacing w:val="31"/>
        </w:rPr>
        <w:t xml:space="preserve"> </w:t>
      </w:r>
      <w:r>
        <w:t>D</w:t>
      </w:r>
      <w:r>
        <w:rPr>
          <w:spacing w:val="-2"/>
        </w:rPr>
        <w:t>e</w:t>
      </w:r>
      <w:r>
        <w:t>tails</w:t>
      </w:r>
      <w:r>
        <w:rPr>
          <w:spacing w:val="33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prop</w:t>
      </w:r>
      <w:r>
        <w:rPr>
          <w:spacing w:val="-1"/>
        </w:rPr>
        <w:t>o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tr</w:t>
      </w:r>
      <w:r>
        <w:rPr>
          <w:spacing w:val="-2"/>
        </w:rPr>
        <w:t>a</w:t>
      </w:r>
      <w:r>
        <w:t>f</w:t>
      </w:r>
      <w:r>
        <w:rPr>
          <w:spacing w:val="-2"/>
        </w:rPr>
        <w:t>f</w:t>
      </w:r>
      <w:r>
        <w:t>ic</w:t>
      </w:r>
      <w:r>
        <w:rPr>
          <w:spacing w:val="30"/>
        </w:rPr>
        <w:t xml:space="preserve"> </w:t>
      </w:r>
      <w:r>
        <w:t>man</w:t>
      </w:r>
      <w:r>
        <w:rPr>
          <w:spacing w:val="-2"/>
        </w:rPr>
        <w:t>a</w:t>
      </w:r>
      <w:r>
        <w:t>g</w:t>
      </w:r>
      <w:r>
        <w:rPr>
          <w:spacing w:val="-1"/>
        </w:rPr>
        <w:t>e</w:t>
      </w:r>
      <w:r>
        <w:t>ment</w:t>
      </w:r>
      <w:r>
        <w:rPr>
          <w:spacing w:val="30"/>
        </w:rPr>
        <w:t xml:space="preserve"> </w:t>
      </w:r>
      <w:r>
        <w:t>s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mes</w:t>
      </w:r>
      <w:r>
        <w:rPr>
          <w:spacing w:val="3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pr</w:t>
      </w:r>
      <w:r>
        <w:rPr>
          <w:spacing w:val="-2"/>
        </w:rPr>
        <w:t>e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e</w:t>
      </w:r>
      <w:r>
        <w:t>d w</w:t>
      </w:r>
      <w:r>
        <w:rPr>
          <w:spacing w:val="-2"/>
        </w:rPr>
        <w:t>e</w:t>
      </w:r>
      <w:r>
        <w:t>ll</w:t>
      </w:r>
      <w:r>
        <w:rPr>
          <w:spacing w:val="12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dv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12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2"/>
        </w:rPr>
        <w:t>i</w:t>
      </w:r>
      <w:r>
        <w:t>r</w:t>
      </w:r>
      <w:r>
        <w:rPr>
          <w:spacing w:val="13"/>
        </w:rPr>
        <w:t xml:space="preserve"> </w:t>
      </w:r>
      <w:r>
        <w:t>int</w:t>
      </w:r>
      <w:r>
        <w:rPr>
          <w:spacing w:val="-1"/>
        </w:rPr>
        <w:t>e</w:t>
      </w:r>
      <w:r>
        <w:t>nd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implem</w:t>
      </w:r>
      <w:r>
        <w:rPr>
          <w:spacing w:val="-1"/>
        </w:rPr>
        <w:t>e</w:t>
      </w:r>
      <w:r>
        <w:t>ntation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0"/>
        </w:rPr>
        <w:t xml:space="preserve"> </w:t>
      </w:r>
      <w:r>
        <w:t>submitted</w:t>
      </w:r>
      <w:r>
        <w:rPr>
          <w:spacing w:val="11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 to oth</w:t>
      </w:r>
      <w:r>
        <w:rPr>
          <w:spacing w:val="-1"/>
        </w:rPr>
        <w:t>e</w:t>
      </w:r>
      <w:r>
        <w:t>r int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sted parti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a</w:t>
      </w:r>
      <w:r>
        <w:t>l.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App</w:t>
      </w:r>
      <w:r>
        <w:rPr>
          <w:spacing w:val="-2"/>
        </w:rPr>
        <w:t>r</w:t>
      </w:r>
      <w:r>
        <w:t>ov</w:t>
      </w:r>
      <w:r>
        <w:rPr>
          <w:spacing w:val="-1"/>
        </w:rPr>
        <w:t>a</w:t>
      </w:r>
      <w:r>
        <w:t>l</w:t>
      </w:r>
      <w:r>
        <w:rPr>
          <w:spacing w:val="1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6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0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e</w:t>
      </w:r>
      <w:r>
        <w:rPr>
          <w:spacing w:val="1"/>
        </w:rPr>
        <w:t>e</w:t>
      </w:r>
      <w:r>
        <w:t>r</w:t>
      </w:r>
      <w:r>
        <w:rPr>
          <w:spacing w:val="11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me</w:t>
      </w:r>
      <w:r>
        <w:rPr>
          <w:spacing w:val="13"/>
        </w:rPr>
        <w:t xml:space="preserve"> </w:t>
      </w:r>
      <w:r>
        <w:t>will</w:t>
      </w:r>
      <w:r>
        <w:rPr>
          <w:spacing w:val="12"/>
        </w:rPr>
        <w:t xml:space="preserve"> </w:t>
      </w:r>
      <w:r>
        <w:t>not</w:t>
      </w:r>
      <w:r>
        <w:rPr>
          <w:spacing w:val="12"/>
        </w:rPr>
        <w:t xml:space="preserve"> </w:t>
      </w:r>
      <w:r>
        <w:rPr>
          <w:spacing w:val="1"/>
        </w:rPr>
        <w:t>re</w:t>
      </w:r>
      <w:r>
        <w:t>li</w:t>
      </w:r>
      <w:r>
        <w:rPr>
          <w:spacing w:val="-1"/>
        </w:rPr>
        <w:t>e</w:t>
      </w:r>
      <w:r>
        <w:t>ve</w:t>
      </w:r>
      <w:r>
        <w:rPr>
          <w:spacing w:val="10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C</w:t>
      </w:r>
      <w:r>
        <w:rPr>
          <w:spacing w:val="6"/>
        </w:rPr>
        <w:t>o</w:t>
      </w:r>
      <w:r>
        <w:t>nt</w:t>
      </w:r>
      <w:r>
        <w:rPr>
          <w:spacing w:val="1"/>
        </w:rPr>
        <w:t>r</w:t>
      </w:r>
      <w:r>
        <w:rPr>
          <w:spacing w:val="-1"/>
        </w:rPr>
        <w:t>ac</w:t>
      </w:r>
      <w:r>
        <w:t>tor</w:t>
      </w:r>
      <w:r>
        <w:rPr>
          <w:spacing w:val="13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2"/>
        </w:rPr>
        <w:t>h</w:t>
      </w:r>
      <w:r>
        <w:t>is</w:t>
      </w:r>
      <w:r>
        <w:rPr>
          <w:spacing w:val="12"/>
        </w:rPr>
        <w:t xml:space="preserve"> </w:t>
      </w:r>
      <w:r>
        <w:t>r</w:t>
      </w:r>
      <w:r>
        <w:rPr>
          <w:spacing w:val="-2"/>
        </w:rPr>
        <w:t>e</w:t>
      </w:r>
      <w:r>
        <w:t>sponsibili</w:t>
      </w:r>
      <w:r>
        <w:rPr>
          <w:spacing w:val="3"/>
        </w:rPr>
        <w:t>t</w:t>
      </w:r>
      <w:r>
        <w:t>y</w:t>
      </w:r>
      <w:r>
        <w:rPr>
          <w:spacing w:val="6"/>
        </w:rPr>
        <w:t xml:space="preserve"> </w:t>
      </w:r>
      <w:r>
        <w:t xml:space="preserve">to </w:t>
      </w:r>
      <w:r>
        <w:rPr>
          <w:spacing w:val="-3"/>
        </w:rPr>
        <w:t>g</w:t>
      </w:r>
      <w:r>
        <w:rPr>
          <w:spacing w:val="-1"/>
        </w:rPr>
        <w:t>a</w:t>
      </w:r>
      <w:r>
        <w:t>in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a</w:t>
      </w:r>
      <w:r>
        <w:t>l</w:t>
      </w:r>
      <w:r>
        <w:rPr>
          <w:spacing w:val="5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5"/>
        </w:rPr>
        <w:t xml:space="preserve"> </w:t>
      </w:r>
      <w:r>
        <w:t>T</w:t>
      </w:r>
      <w:r>
        <w:rPr>
          <w:spacing w:val="-1"/>
        </w:rPr>
        <w:t>ra</w:t>
      </w:r>
      <w:r>
        <w:rPr>
          <w:spacing w:val="1"/>
        </w:rPr>
        <w:t>f</w:t>
      </w:r>
      <w:r>
        <w:t>fic</w:t>
      </w:r>
      <w:r>
        <w:rPr>
          <w:spacing w:val="3"/>
        </w:rPr>
        <w:t xml:space="preserve"> </w:t>
      </w:r>
      <w:r>
        <w:t>Poli</w:t>
      </w:r>
      <w:r>
        <w:rPr>
          <w:spacing w:val="-1"/>
        </w:rPr>
        <w:t>c</w:t>
      </w:r>
      <w:r>
        <w:t>e</w:t>
      </w:r>
      <w:r>
        <w:rPr>
          <w:spacing w:val="5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oth</w:t>
      </w:r>
      <w:r>
        <w:rPr>
          <w:spacing w:val="1"/>
        </w:rPr>
        <w:t>e</w:t>
      </w:r>
      <w:r>
        <w:t>r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rPr>
          <w:spacing w:val="-1"/>
        </w:rPr>
        <w:t>e</w:t>
      </w:r>
      <w:r>
        <w:t>r</w:t>
      </w:r>
      <w:r>
        <w:rPr>
          <w:spacing w:val="1"/>
        </w:rPr>
        <w:t>n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uthorities.</w:t>
      </w:r>
      <w:r>
        <w:rPr>
          <w:spacing w:val="8"/>
        </w:rPr>
        <w:t xml:space="preserve"> </w:t>
      </w:r>
      <w:r>
        <w:rPr>
          <w:spacing w:val="-4"/>
        </w:rPr>
        <w:t>I</w:t>
      </w:r>
      <w:r>
        <w:t>gnor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 r</w:t>
      </w:r>
      <w:r>
        <w:rPr>
          <w:spacing w:val="-2"/>
        </w:rPr>
        <w:t>e</w:t>
      </w:r>
      <w:r>
        <w:t>strictions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1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t</w:t>
      </w:r>
      <w:r>
        <w:rPr>
          <w:spacing w:val="-2"/>
        </w:rPr>
        <w:t>im</w:t>
      </w:r>
      <w:r>
        <w:t>ing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/or</w:t>
      </w:r>
      <w:r>
        <w:rPr>
          <w:spacing w:val="30"/>
        </w:rPr>
        <w:t xml:space="preserve"> </w:t>
      </w:r>
      <w:r>
        <w:t>pla</w:t>
      </w:r>
      <w:r>
        <w:rPr>
          <w:spacing w:val="-2"/>
        </w:rPr>
        <w:t>c</w:t>
      </w:r>
      <w:r>
        <w:t>ing</w:t>
      </w:r>
      <w:r>
        <w:rPr>
          <w:spacing w:val="29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rPr>
          <w:spacing w:val="2"/>
        </w:rPr>
        <w:t>d</w:t>
      </w:r>
      <w:r>
        <w:t>ive</w:t>
      </w:r>
      <w:r>
        <w:rPr>
          <w:spacing w:val="-2"/>
        </w:rPr>
        <w:t>r</w:t>
      </w:r>
      <w:r>
        <w:t>sions</w:t>
      </w:r>
      <w:r>
        <w:rPr>
          <w:spacing w:val="31"/>
        </w:rPr>
        <w:t xml:space="preserve"> </w:t>
      </w:r>
      <w:r>
        <w:t>impos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0"/>
        </w:rPr>
        <w:t xml:space="preserve"> </w:t>
      </w:r>
      <w:r>
        <w:t>T</w:t>
      </w:r>
      <w:r>
        <w:rPr>
          <w:spacing w:val="-1"/>
        </w:rPr>
        <w:t>ra</w:t>
      </w:r>
      <w:r>
        <w:t>f</w:t>
      </w:r>
      <w:r>
        <w:rPr>
          <w:spacing w:val="-2"/>
        </w:rPr>
        <w:t>f</w:t>
      </w:r>
      <w:r>
        <w:rPr>
          <w:spacing w:val="2"/>
        </w:rPr>
        <w:t>i</w:t>
      </w:r>
      <w:r>
        <w:t>c</w:t>
      </w:r>
      <w:r>
        <w:rPr>
          <w:spacing w:val="30"/>
        </w:rPr>
        <w:t xml:space="preserve"> </w:t>
      </w:r>
      <w:r>
        <w:t>Poli</w:t>
      </w:r>
      <w:r>
        <w:rPr>
          <w:spacing w:val="-1"/>
        </w:rPr>
        <w:t>c</w:t>
      </w:r>
      <w:r>
        <w:t>e</w:t>
      </w:r>
      <w:r>
        <w:rPr>
          <w:spacing w:val="30"/>
        </w:rPr>
        <w:t xml:space="preserve"> </w:t>
      </w:r>
      <w:r>
        <w:t>or other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>uthorities</w:t>
      </w:r>
      <w:r>
        <w:rPr>
          <w:spacing w:val="45"/>
        </w:rPr>
        <w:t xml:space="preserve"> </w:t>
      </w:r>
      <w:r>
        <w:t>will</w:t>
      </w:r>
      <w:r>
        <w:rPr>
          <w:spacing w:val="46"/>
        </w:rPr>
        <w:t xml:space="preserve"> </w:t>
      </w:r>
      <w:r>
        <w:t>n</w:t>
      </w:r>
      <w:r>
        <w:rPr>
          <w:spacing w:val="-3"/>
        </w:rPr>
        <w:t>o</w:t>
      </w:r>
      <w:r>
        <w:t>t</w:t>
      </w:r>
      <w:r>
        <w:rPr>
          <w:spacing w:val="45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rPr>
          <w:spacing w:val="-1"/>
        </w:rPr>
        <w:t>acce</w:t>
      </w:r>
      <w:r>
        <w:t>pted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8"/>
        </w:rPr>
        <w:t xml:space="preserve"> </w:t>
      </w:r>
      <w:r>
        <w:t>a</w:t>
      </w:r>
      <w:r>
        <w:rPr>
          <w:spacing w:val="44"/>
        </w:rPr>
        <w:t xml:space="preserve"> </w:t>
      </w:r>
      <w:r>
        <w:t>b</w:t>
      </w:r>
      <w:r>
        <w:rPr>
          <w:spacing w:val="-1"/>
        </w:rPr>
        <w:t>a</w:t>
      </w:r>
      <w:r>
        <w:t>sis</w:t>
      </w:r>
      <w:r>
        <w:rPr>
          <w:spacing w:val="46"/>
        </w:rPr>
        <w:t xml:space="preserve"> </w:t>
      </w:r>
      <w:r>
        <w:t>for</w:t>
      </w:r>
      <w:r>
        <w:rPr>
          <w:spacing w:val="43"/>
        </w:rPr>
        <w:t xml:space="preserve"> </w:t>
      </w:r>
      <w:r>
        <w:rPr>
          <w:spacing w:val="-1"/>
        </w:rPr>
        <w:t>c</w:t>
      </w:r>
      <w:r>
        <w:t>laims</w:t>
      </w:r>
      <w:r>
        <w:rPr>
          <w:spacing w:val="45"/>
        </w:rPr>
        <w:t xml:space="preserve"> </w:t>
      </w:r>
      <w:r>
        <w:t>for</w:t>
      </w:r>
      <w:r>
        <w:rPr>
          <w:spacing w:val="43"/>
        </w:rPr>
        <w:t xml:space="preserve"> </w:t>
      </w:r>
      <w:r>
        <w:rPr>
          <w:spacing w:val="-1"/>
        </w:rPr>
        <w:t>a</w:t>
      </w:r>
      <w:r>
        <w:t>dditio</w:t>
      </w:r>
      <w:r>
        <w:rPr>
          <w:spacing w:val="-2"/>
        </w:rPr>
        <w:t>n</w:t>
      </w:r>
      <w:r>
        <w:rPr>
          <w:spacing w:val="-1"/>
        </w:rPr>
        <w:t>a</w:t>
      </w:r>
      <w:r>
        <w:t>l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t>osts</w:t>
      </w:r>
      <w:r>
        <w:rPr>
          <w:spacing w:val="46"/>
        </w:rPr>
        <w:t xml:space="preserve"> </w:t>
      </w:r>
      <w:r>
        <w:t>or</w:t>
      </w:r>
      <w:r>
        <w:rPr>
          <w:spacing w:val="44"/>
        </w:rPr>
        <w:t xml:space="preserve"> </w:t>
      </w:r>
      <w:r>
        <w:t>d</w:t>
      </w:r>
      <w:r>
        <w:rPr>
          <w:spacing w:val="-1"/>
        </w:rPr>
        <w:t>e</w:t>
      </w:r>
      <w:r>
        <w:t>l</w:t>
      </w:r>
      <w:r>
        <w:rPr>
          <w:spacing w:val="1"/>
        </w:rPr>
        <w:t>a</w:t>
      </w:r>
      <w:r>
        <w:rPr>
          <w:spacing w:val="-5"/>
        </w:rPr>
        <w:t>y</w:t>
      </w:r>
      <w:r>
        <w:t xml:space="preserve">s </w:t>
      </w:r>
      <w:r>
        <w:rPr>
          <w:spacing w:val="-1"/>
        </w:rPr>
        <w:t>a</w:t>
      </w:r>
      <w:r>
        <w:t>rising</w:t>
      </w:r>
      <w:r>
        <w:rPr>
          <w:spacing w:val="2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4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4"/>
        </w:rPr>
        <w:t xml:space="preserve"> </w:t>
      </w:r>
      <w:r>
        <w:t>r</w:t>
      </w:r>
      <w:r>
        <w:rPr>
          <w:spacing w:val="-2"/>
        </w:rPr>
        <w:t>e</w:t>
      </w:r>
      <w:r>
        <w:t>str</w:t>
      </w:r>
      <w:r>
        <w:rPr>
          <w:spacing w:val="2"/>
        </w:rPr>
        <w:t>i</w:t>
      </w:r>
      <w:r>
        <w:rPr>
          <w:spacing w:val="-1"/>
        </w:rPr>
        <w:t>c</w:t>
      </w:r>
      <w:r>
        <w:t>tions.</w:t>
      </w:r>
      <w:r>
        <w:rPr>
          <w:spacing w:val="4"/>
        </w:rPr>
        <w:t xml:space="preserve"> </w:t>
      </w:r>
      <w:r>
        <w:t>Ad</w:t>
      </w:r>
      <w:r>
        <w:rPr>
          <w:spacing w:val="-2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4"/>
        </w:rPr>
        <w:t xml:space="preserve"> </w:t>
      </w:r>
      <w:r>
        <w:t>warming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di</w:t>
      </w:r>
      <w:r>
        <w:rPr>
          <w:spacing w:val="1"/>
        </w:rPr>
        <w:t>r</w:t>
      </w:r>
      <w:r>
        <w:rPr>
          <w:spacing w:val="-1"/>
        </w:rPr>
        <w:t>ec</w:t>
      </w:r>
      <w:r>
        <w:t>tion</w:t>
      </w:r>
      <w:r>
        <w:rPr>
          <w:spacing w:val="4"/>
        </w:rPr>
        <w:t xml:space="preserve"> </w:t>
      </w:r>
      <w:r>
        <w:t>si</w:t>
      </w:r>
      <w:r>
        <w:rPr>
          <w:spacing w:val="-2"/>
        </w:rPr>
        <w:t>g</w:t>
      </w:r>
      <w:r>
        <w:t>ns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2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1"/>
        </w:rPr>
        <w:t>e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t>ted wh</w:t>
      </w:r>
      <w:r>
        <w:rPr>
          <w:spacing w:val="-2"/>
        </w:rPr>
        <w:t>e</w:t>
      </w:r>
      <w:r>
        <w:t>r</w:t>
      </w:r>
      <w:r>
        <w:rPr>
          <w:spacing w:val="-2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e</w:t>
      </w:r>
      <w:r>
        <w:rPr>
          <w:spacing w:val="1"/>
        </w:rPr>
        <w:t>c</w:t>
      </w:r>
      <w:r>
        <w:rPr>
          <w:spacing w:val="-1"/>
        </w:rPr>
        <w:t>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-1"/>
        </w:rPr>
        <w:t xml:space="preserve"> a</w:t>
      </w:r>
      <w:r>
        <w:t>nd</w:t>
      </w:r>
      <w:r>
        <w:rPr>
          <w:spacing w:val="4"/>
        </w:rPr>
        <w:t xml:space="preserve"> </w:t>
      </w:r>
      <w:r>
        <w:t>dive</w:t>
      </w:r>
      <w:r>
        <w:rPr>
          <w:spacing w:val="-2"/>
        </w:rPr>
        <w:t>r</w:t>
      </w:r>
      <w:r>
        <w:t>sions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b</w:t>
      </w:r>
      <w:r>
        <w:t>e</w:t>
      </w:r>
      <w:r>
        <w:rPr>
          <w:spacing w:val="1"/>
        </w:rPr>
        <w:t xml:space="preserve"> </w:t>
      </w:r>
      <w:r>
        <w:t>mai</w:t>
      </w:r>
      <w:r>
        <w:rPr>
          <w:spacing w:val="2"/>
        </w:rPr>
        <w:t>n</w:t>
      </w:r>
      <w:r>
        <w:t>tain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in</w:t>
      </w:r>
      <w:r>
        <w:rPr>
          <w:spacing w:val="5"/>
        </w:rPr>
        <w:t xml:space="preserve"> </w:t>
      </w:r>
      <w:r>
        <w:rPr>
          <w:spacing w:val="-3"/>
        </w:rPr>
        <w:t>g</w:t>
      </w:r>
      <w:r>
        <w:t>od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ondition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</w:t>
      </w:r>
      <w:r>
        <w:rPr>
          <w:spacing w:val="-1"/>
        </w:rPr>
        <w:t>a</w:t>
      </w:r>
      <w:r>
        <w:t>tisfa</w:t>
      </w:r>
      <w:r>
        <w:rPr>
          <w:spacing w:val="-1"/>
        </w:rPr>
        <w:t>c</w:t>
      </w:r>
      <w:r>
        <w:t>tion</w:t>
      </w:r>
      <w:r>
        <w:rPr>
          <w:spacing w:val="2"/>
        </w:rPr>
        <w:t xml:space="preserve"> </w:t>
      </w:r>
      <w:r>
        <w:t xml:space="preserve">of the </w:t>
      </w:r>
      <w:r>
        <w:rPr>
          <w:spacing w:val="-1"/>
        </w:rPr>
        <w:t>E</w:t>
      </w:r>
      <w: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T</w:t>
      </w:r>
      <w:r>
        <w:rPr>
          <w:spacing w:val="-2"/>
        </w:rPr>
        <w:t>e</w:t>
      </w:r>
      <w:r>
        <w:t>mpor</w:t>
      </w:r>
      <w:r>
        <w:rPr>
          <w:spacing w:val="-2"/>
        </w:rPr>
        <w:t>a</w:t>
      </w:r>
      <w:r>
        <w:rPr>
          <w:spacing w:val="3"/>
        </w:rPr>
        <w:t>r</w:t>
      </w:r>
      <w:r>
        <w:t>y</w:t>
      </w:r>
      <w:r>
        <w:rPr>
          <w:spacing w:val="7"/>
        </w:rPr>
        <w:t xml:space="preserve"> </w:t>
      </w:r>
      <w:r>
        <w:t>div</w:t>
      </w:r>
      <w:r>
        <w:rPr>
          <w:spacing w:val="1"/>
        </w:rPr>
        <w:t>e</w:t>
      </w:r>
      <w:r>
        <w:t>rsions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ted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int</w:t>
      </w:r>
      <w:r>
        <w:rPr>
          <w:spacing w:val="-1"/>
        </w:rPr>
        <w:t>a</w:t>
      </w:r>
      <w:r>
        <w:t>ined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stand</w:t>
      </w:r>
      <w:r>
        <w:rPr>
          <w:spacing w:val="-2"/>
        </w:rPr>
        <w:t>a</w:t>
      </w:r>
      <w:r>
        <w:t>r</w:t>
      </w:r>
      <w:r>
        <w:rPr>
          <w:spacing w:val="1"/>
        </w:rPr>
        <w:t>d</w:t>
      </w:r>
      <w:r>
        <w:t>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11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"/>
        </w:rPr>
        <w:t xml:space="preserve"> </w:t>
      </w:r>
      <w:r>
        <w:t>both the</w:t>
      </w:r>
      <w:r>
        <w:rPr>
          <w:spacing w:val="6"/>
        </w:rPr>
        <w:t xml:space="preserve"> </w:t>
      </w:r>
      <w:r>
        <w:t>T</w:t>
      </w:r>
      <w:r>
        <w:rPr>
          <w:spacing w:val="-1"/>
        </w:rPr>
        <w:t>ra</w:t>
      </w:r>
      <w:r>
        <w:t>f</w:t>
      </w:r>
      <w:r>
        <w:rPr>
          <w:spacing w:val="-2"/>
        </w:rPr>
        <w:t>f</w:t>
      </w:r>
      <w:r>
        <w:t>ic</w:t>
      </w:r>
      <w:r>
        <w:rPr>
          <w:spacing w:val="6"/>
        </w:rPr>
        <w:t xml:space="preserve"> </w:t>
      </w:r>
      <w:r>
        <w:t>Poli</w:t>
      </w:r>
      <w:r>
        <w:rPr>
          <w:spacing w:val="-1"/>
        </w:rPr>
        <w:t>c</w:t>
      </w:r>
      <w:r>
        <w:t>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  <w:r>
        <w:rPr>
          <w:spacing w:val="6"/>
        </w:rPr>
        <w:t xml:space="preserve"> </w:t>
      </w:r>
      <w:r>
        <w:t>Upon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tion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P</w:t>
      </w:r>
      <w:r>
        <w:rPr>
          <w:spacing w:val="-1"/>
        </w:rPr>
        <w:t>e</w:t>
      </w:r>
      <w:r>
        <w:t>rm</w:t>
      </w:r>
      <w:r>
        <w:rPr>
          <w:spacing w:val="-2"/>
        </w:rPr>
        <w:t>a</w:t>
      </w:r>
      <w:r>
        <w:t>n</w:t>
      </w:r>
      <w:r>
        <w:rPr>
          <w:spacing w:val="-1"/>
        </w:rPr>
        <w:t>e</w:t>
      </w:r>
      <w:r>
        <w:t>nt</w:t>
      </w:r>
      <w:r>
        <w:rPr>
          <w:spacing w:val="7"/>
        </w:rPr>
        <w:t xml:space="preserve"> </w:t>
      </w:r>
      <w:r>
        <w:t>wo</w:t>
      </w:r>
      <w:r>
        <w:rPr>
          <w:spacing w:val="-2"/>
        </w:rPr>
        <w:t>r</w:t>
      </w:r>
      <w:r>
        <w:t>ks,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tempo</w:t>
      </w:r>
      <w:r>
        <w:rPr>
          <w:spacing w:val="-1"/>
        </w:rPr>
        <w:t>ra</w:t>
      </w:r>
      <w:r>
        <w:rPr>
          <w:spacing w:val="3"/>
        </w:rPr>
        <w:t>r</w:t>
      </w:r>
      <w:r>
        <w:t>y dive</w:t>
      </w:r>
      <w:r>
        <w:rPr>
          <w:spacing w:val="-2"/>
        </w:rPr>
        <w:t>r</w:t>
      </w:r>
      <w:r>
        <w:t>sions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r</w:t>
      </w:r>
      <w:r>
        <w:rPr>
          <w:spacing w:val="-2"/>
        </w:rPr>
        <w:t>e</w:t>
      </w:r>
      <w:r>
        <w:t>m</w:t>
      </w:r>
      <w:r>
        <w:rPr>
          <w:spacing w:val="2"/>
        </w:rPr>
        <w:t>o</w:t>
      </w:r>
      <w:r>
        <w:t>v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a</w:t>
      </w:r>
      <w:r>
        <w:t>nd the site</w:t>
      </w:r>
      <w:r>
        <w:rPr>
          <w:spacing w:val="-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stor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s</w:t>
      </w:r>
      <w:r>
        <w:rPr>
          <w:spacing w:val="-1"/>
        </w:rPr>
        <w:t>a</w:t>
      </w:r>
      <w:r>
        <w:t>tisf</w:t>
      </w:r>
      <w:r>
        <w:rPr>
          <w:spacing w:val="-2"/>
        </w:rPr>
        <w:t>a</w:t>
      </w:r>
      <w:r>
        <w:rPr>
          <w:spacing w:val="-1"/>
        </w:rPr>
        <w:t>c</w:t>
      </w:r>
      <w:r>
        <w:t>tion of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5"/>
        </w:rPr>
        <w:t>e</w:t>
      </w:r>
      <w:r>
        <w:rPr>
          <w:spacing w:val="-1"/>
        </w:rPr>
        <w:t>e</w:t>
      </w:r>
      <w:r>
        <w:t>r.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  <w:sectPr w:rsidR="001527E3">
          <w:headerReference w:type="default" r:id="rId183"/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3"/>
        <w:jc w:val="both"/>
      </w:pPr>
      <w:r>
        <w:t>The</w:t>
      </w:r>
      <w:r>
        <w:rPr>
          <w:spacing w:val="1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rr</w:t>
      </w:r>
      <w:r>
        <w:rPr>
          <w:spacing w:val="1"/>
        </w:rPr>
        <w:t>a</w:t>
      </w:r>
      <w:r>
        <w:t>n</w:t>
      </w:r>
      <w:r>
        <w:rPr>
          <w:spacing w:val="-3"/>
        </w:rPr>
        <w:t>g</w:t>
      </w:r>
      <w:r>
        <w:t>e</w:t>
      </w:r>
      <w:r>
        <w:rPr>
          <w:spacing w:val="10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p</w:t>
      </w:r>
      <w:r>
        <w:t>ri</w:t>
      </w:r>
      <w:r>
        <w:rPr>
          <w:spacing w:val="-2"/>
        </w:rPr>
        <w:t>a</w:t>
      </w:r>
      <w:r>
        <w:t>te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uthorities</w:t>
      </w:r>
      <w:r>
        <w:rPr>
          <w:spacing w:val="11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dditional</w:t>
      </w:r>
      <w:r>
        <w:rPr>
          <w:spacing w:val="11"/>
        </w:rPr>
        <w:t xml:space="preserve"> </w:t>
      </w:r>
      <w:r>
        <w:t>land</w:t>
      </w:r>
      <w:r>
        <w:rPr>
          <w:spacing w:val="11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 for</w:t>
      </w:r>
      <w:r>
        <w:rPr>
          <w:spacing w:val="-2"/>
        </w:rPr>
        <w:t xml:space="preserve"> </w:t>
      </w:r>
      <w:r>
        <w:t>tempo</w:t>
      </w:r>
      <w:r>
        <w:rPr>
          <w:spacing w:val="-1"/>
        </w:rPr>
        <w:t>r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dive</w:t>
      </w:r>
      <w:r>
        <w:rPr>
          <w:spacing w:val="-2"/>
        </w:rPr>
        <w:t>r</w:t>
      </w:r>
      <w:r>
        <w:t>sions.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All</w:t>
      </w:r>
      <w:r>
        <w:rPr>
          <w:spacing w:val="2"/>
        </w:rPr>
        <w:t xml:space="preserve"> </w:t>
      </w:r>
      <w:r>
        <w:t>tr</w:t>
      </w:r>
      <w:r>
        <w:rPr>
          <w:spacing w:val="-2"/>
        </w:rPr>
        <w:t>a</w:t>
      </w:r>
      <w:r>
        <w:t>f</w:t>
      </w:r>
      <w:r>
        <w:rPr>
          <w:spacing w:val="-2"/>
        </w:rPr>
        <w:t>f</w:t>
      </w:r>
      <w:r>
        <w:t>ic</w:t>
      </w:r>
      <w:r>
        <w:rPr>
          <w:spacing w:val="1"/>
        </w:rPr>
        <w:t xml:space="preserve"> </w:t>
      </w:r>
      <w:r>
        <w:t>dive</w:t>
      </w:r>
      <w:r>
        <w:rPr>
          <w:spacing w:val="-2"/>
        </w:rPr>
        <w:t>r</w:t>
      </w:r>
      <w:r>
        <w:t>sions</w:t>
      </w:r>
      <w:r>
        <w:rPr>
          <w:spacing w:val="2"/>
        </w:rPr>
        <w:t xml:space="preserve"> </w:t>
      </w:r>
      <w:r>
        <w:t>must</w:t>
      </w:r>
      <w:r>
        <w:rPr>
          <w:spacing w:val="3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ted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maintain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hi</w:t>
      </w:r>
      <w:r>
        <w:rPr>
          <w:spacing w:val="-2"/>
        </w:rPr>
        <w:t>g</w:t>
      </w:r>
      <w:r>
        <w:t>h</w:t>
      </w:r>
      <w:r>
        <w:rPr>
          <w:spacing w:val="-1"/>
        </w:rPr>
        <w:t>e</w:t>
      </w:r>
      <w:r>
        <w:t>st</w:t>
      </w:r>
      <w:r>
        <w:rPr>
          <w:spacing w:val="2"/>
        </w:rPr>
        <w:t xml:space="preserve"> </w:t>
      </w:r>
      <w:r>
        <w:t>stand</w:t>
      </w:r>
      <w:r>
        <w:rPr>
          <w:spacing w:val="-2"/>
        </w:rPr>
        <w:t>a</w:t>
      </w:r>
      <w:r>
        <w:t xml:space="preserve">rds </w:t>
      </w:r>
      <w:r>
        <w:rPr>
          <w:spacing w:val="1"/>
        </w:rPr>
        <w:t xml:space="preserve"> </w:t>
      </w:r>
      <w:r>
        <w:t>wi</w:t>
      </w:r>
      <w:r>
        <w:rPr>
          <w:spacing w:val="-2"/>
        </w:rPr>
        <w:t>t</w:t>
      </w:r>
      <w:r>
        <w:t>h re</w:t>
      </w:r>
      <w:r>
        <w:rPr>
          <w:spacing w:val="-3"/>
        </w:rPr>
        <w:t>g</w:t>
      </w:r>
      <w:r>
        <w:t>ular</w:t>
      </w:r>
      <w:r>
        <w:rPr>
          <w:spacing w:val="51"/>
        </w:rPr>
        <w:t xml:space="preserve"> </w:t>
      </w:r>
      <w:r>
        <w:t>w</w:t>
      </w:r>
      <w:r>
        <w:rPr>
          <w:spacing w:val="-2"/>
        </w:rPr>
        <w:t>a</w:t>
      </w:r>
      <w:r>
        <w:t>shi</w:t>
      </w:r>
      <w:r>
        <w:rPr>
          <w:spacing w:val="2"/>
        </w:rPr>
        <w:t>n</w:t>
      </w:r>
      <w:r>
        <w:t>g</w:t>
      </w:r>
      <w:r>
        <w:rPr>
          <w:spacing w:val="50"/>
        </w:rPr>
        <w:t xml:space="preserve"> </w:t>
      </w:r>
      <w:r>
        <w:t>of</w:t>
      </w:r>
      <w:r>
        <w:rPr>
          <w:spacing w:val="51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e</w:t>
      </w:r>
      <w:r>
        <w:t>s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t>d</w:t>
      </w:r>
      <w:r>
        <w:rPr>
          <w:spacing w:val="-1"/>
        </w:rPr>
        <w:t>a</w:t>
      </w:r>
      <w:r>
        <w:t>i</w:t>
      </w:r>
      <w:r>
        <w:rPr>
          <w:spacing w:val="3"/>
        </w:rPr>
        <w:t>l</w:t>
      </w:r>
      <w:r>
        <w:t>y</w:t>
      </w:r>
      <w:r>
        <w:rPr>
          <w:spacing w:val="45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int</w:t>
      </w:r>
      <w:r>
        <w:rPr>
          <w:spacing w:val="2"/>
        </w:rPr>
        <w:t>e</w:t>
      </w:r>
      <w:r>
        <w:t>n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51"/>
        </w:rPr>
        <w:t xml:space="preserve"> </w:t>
      </w:r>
      <w:r>
        <w:t>of</w:t>
      </w:r>
      <w:r>
        <w:rPr>
          <w:spacing w:val="51"/>
        </w:rPr>
        <w:t xml:space="preserve"> </w:t>
      </w:r>
      <w:r>
        <w:t>fl</w:t>
      </w:r>
      <w:r>
        <w:rPr>
          <w:spacing w:val="-2"/>
        </w:rPr>
        <w:t>a</w:t>
      </w:r>
      <w:r>
        <w:t>shing</w:t>
      </w:r>
      <w:r>
        <w:rPr>
          <w:spacing w:val="50"/>
        </w:rPr>
        <w:t xml:space="preserve"> </w:t>
      </w:r>
      <w:r>
        <w:t>l</w:t>
      </w:r>
      <w:r>
        <w:rPr>
          <w:spacing w:val="3"/>
        </w:rPr>
        <w:t>i</w:t>
      </w:r>
      <w:r>
        <w:rPr>
          <w:spacing w:val="-3"/>
        </w:rPr>
        <w:t>g</w:t>
      </w:r>
      <w:r>
        <w:t>hts.</w:t>
      </w:r>
      <w:r>
        <w:rPr>
          <w:spacing w:val="53"/>
        </w:rPr>
        <w:t xml:space="preserve"> </w:t>
      </w:r>
      <w:r>
        <w:t>The</w:t>
      </w:r>
      <w:r>
        <w:rPr>
          <w:spacing w:val="51"/>
        </w:rPr>
        <w:t xml:space="preserve"> </w:t>
      </w:r>
      <w:r>
        <w:t>si</w:t>
      </w:r>
      <w:r>
        <w:rPr>
          <w:spacing w:val="-2"/>
        </w:rPr>
        <w:t>g</w:t>
      </w:r>
      <w:r>
        <w:t>ns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e</w:t>
      </w:r>
      <w:r>
        <w:t>s should</w:t>
      </w:r>
      <w:r>
        <w:rPr>
          <w:spacing w:val="40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t>s</w:t>
      </w:r>
      <w:r>
        <w:rPr>
          <w:spacing w:val="-1"/>
        </w:rPr>
        <w:t>e</w:t>
      </w:r>
      <w:r>
        <w:t>lf</w:t>
      </w:r>
      <w:r>
        <w:rPr>
          <w:spacing w:val="-1"/>
        </w:rPr>
        <w:t>-</w:t>
      </w:r>
      <w:r>
        <w:t>stabilisin</w:t>
      </w:r>
      <w:r>
        <w:rPr>
          <w:spacing w:val="-2"/>
        </w:rPr>
        <w:t>g</w:t>
      </w:r>
      <w:r>
        <w:t>,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0"/>
        </w:rPr>
        <w:t xml:space="preserve"> </w:t>
      </w:r>
      <w:r>
        <w:t>if</w:t>
      </w:r>
      <w:r>
        <w:rPr>
          <w:spacing w:val="40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tra</w:t>
      </w:r>
      <w:r>
        <w:rPr>
          <w:spacing w:val="39"/>
        </w:rPr>
        <w:t xml:space="preserve"> </w:t>
      </w:r>
      <w:r>
        <w:t>stabili</w:t>
      </w:r>
      <w:r>
        <w:rPr>
          <w:spacing w:val="2"/>
        </w:rPr>
        <w:t>t</w:t>
      </w:r>
      <w:r>
        <w:t>y</w:t>
      </w:r>
      <w:r>
        <w:rPr>
          <w:spacing w:val="38"/>
        </w:rPr>
        <w:t xml:space="preserve"> </w:t>
      </w:r>
      <w:r>
        <w:t>is</w:t>
      </w:r>
      <w:r>
        <w:rPr>
          <w:spacing w:val="41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40"/>
        </w:rPr>
        <w:t xml:space="preserve"> </w:t>
      </w:r>
      <w:r>
        <w:t>on</w:t>
      </w:r>
      <w:r>
        <w:rPr>
          <w:spacing w:val="2"/>
        </w:rPr>
        <w:t>l</w:t>
      </w:r>
      <w:r>
        <w:t>y</w:t>
      </w:r>
      <w:r>
        <w:rPr>
          <w:spacing w:val="35"/>
        </w:rPr>
        <w:t xml:space="preserve"> </w:t>
      </w:r>
      <w:r>
        <w:t>small</w:t>
      </w:r>
      <w:r>
        <w:rPr>
          <w:spacing w:val="41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a</w:t>
      </w:r>
      <w:r>
        <w:t>ndb</w:t>
      </w:r>
      <w:r>
        <w:rPr>
          <w:spacing w:val="1"/>
        </w:rPr>
        <w:t>a</w:t>
      </w:r>
      <w:r>
        <w:rPr>
          <w:spacing w:val="-3"/>
        </w:rPr>
        <w:t>g</w:t>
      </w:r>
      <w:r>
        <w:t>s</w:t>
      </w:r>
      <w:r>
        <w:rPr>
          <w:spacing w:val="40"/>
        </w:rPr>
        <w:t xml:space="preserve"> </w:t>
      </w:r>
      <w:r>
        <w:t>should</w:t>
      </w:r>
      <w:r>
        <w:rPr>
          <w:spacing w:val="40"/>
        </w:rPr>
        <w:t xml:space="preserve"> </w:t>
      </w:r>
      <w:r>
        <w:t>be us</w:t>
      </w:r>
      <w:r>
        <w:rPr>
          <w:spacing w:val="-1"/>
        </w:rPr>
        <w:t>e</w:t>
      </w:r>
      <w:r>
        <w:t>d.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4"/>
        <w:jc w:val="both"/>
      </w:pPr>
      <w:r>
        <w:t>All</w:t>
      </w:r>
      <w:r>
        <w:rPr>
          <w:spacing w:val="45"/>
        </w:rPr>
        <w:t xml:space="preserve"> </w:t>
      </w:r>
      <w:r>
        <w:t>stockpil</w:t>
      </w:r>
      <w:r>
        <w:rPr>
          <w:spacing w:val="-1"/>
        </w:rPr>
        <w:t>e</w:t>
      </w:r>
      <w:r>
        <w:t>s</w:t>
      </w:r>
      <w:r>
        <w:rPr>
          <w:spacing w:val="45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t>mat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</w:t>
      </w:r>
      <w:r>
        <w:rPr>
          <w:spacing w:val="45"/>
        </w:rPr>
        <w:t xml:space="preserve"> </w:t>
      </w:r>
      <w:r>
        <w:t>to</w:t>
      </w:r>
      <w:r>
        <w:rPr>
          <w:spacing w:val="45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t>in</w:t>
      </w:r>
      <w:r>
        <w:rPr>
          <w:spacing w:val="4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44"/>
        </w:rPr>
        <w:t xml:space="preserve"> </w:t>
      </w:r>
      <w:r>
        <w:t>w</w:t>
      </w:r>
      <w:r>
        <w:rPr>
          <w:spacing w:val="1"/>
        </w:rPr>
        <w:t>o</w:t>
      </w:r>
      <w:r>
        <w:t>rks</w:t>
      </w:r>
      <w:r>
        <w:rPr>
          <w:spacing w:val="44"/>
        </w:rPr>
        <w:t xml:space="preserve"> </w:t>
      </w:r>
      <w:r>
        <w:t>must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f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ce</w:t>
      </w:r>
      <w:r>
        <w:t>d</w:t>
      </w:r>
      <w:r>
        <w:rPr>
          <w:spacing w:val="45"/>
        </w:rPr>
        <w:t xml:space="preserve"> </w:t>
      </w:r>
      <w:r>
        <w:rPr>
          <w:spacing w:val="2"/>
        </w:rPr>
        <w:t>o</w:t>
      </w:r>
      <w:r>
        <w:t>ff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unsuitable 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 xml:space="preserve">l must be </w:t>
      </w:r>
      <w:r>
        <w:rPr>
          <w:spacing w:val="-1"/>
        </w:rPr>
        <w:t>re</w:t>
      </w:r>
      <w:r>
        <w:t>m</w:t>
      </w:r>
      <w:r>
        <w:rPr>
          <w:spacing w:val="1"/>
        </w:rPr>
        <w:t>o</w:t>
      </w:r>
      <w:r>
        <w:t>v</w:t>
      </w:r>
      <w:r>
        <w:rPr>
          <w:spacing w:val="1"/>
        </w:rPr>
        <w:t>e</w:t>
      </w:r>
      <w:r>
        <w:t>d f</w:t>
      </w:r>
      <w:r>
        <w:rPr>
          <w:spacing w:val="-2"/>
        </w:rPr>
        <w:t>r</w:t>
      </w:r>
      <w:r>
        <w:t>om site on a</w:t>
      </w:r>
      <w:r>
        <w:rPr>
          <w:spacing w:val="-2"/>
        </w:rPr>
        <w:t xml:space="preserve"> </w:t>
      </w:r>
      <w:r>
        <w:t>d</w:t>
      </w:r>
      <w:r>
        <w:rPr>
          <w:spacing w:val="-1"/>
        </w:rPr>
        <w:t>a</w:t>
      </w:r>
      <w:r>
        <w:t>i</w:t>
      </w:r>
      <w:r>
        <w:rPr>
          <w:spacing w:val="5"/>
        </w:rPr>
        <w:t>l</w:t>
      </w:r>
      <w:r>
        <w:t>y</w:t>
      </w:r>
      <w:r>
        <w:rPr>
          <w:spacing w:val="-5"/>
        </w:rPr>
        <w:t xml:space="preserve"> </w:t>
      </w:r>
      <w:r>
        <w:t>b</w:t>
      </w:r>
      <w:r>
        <w:rPr>
          <w:spacing w:val="-1"/>
        </w:rPr>
        <w:t>a</w:t>
      </w:r>
      <w:r>
        <w:rPr>
          <w:spacing w:val="2"/>
        </w:rPr>
        <w:t>s</w:t>
      </w:r>
      <w:r>
        <w:t>is and not sto</w:t>
      </w:r>
      <w:r>
        <w:rPr>
          <w:spacing w:val="-1"/>
        </w:rPr>
        <w:t>c</w:t>
      </w:r>
      <w:r>
        <w:t>kpil</w:t>
      </w:r>
      <w:r>
        <w:rPr>
          <w:spacing w:val="-1"/>
        </w:rPr>
        <w:t>e</w:t>
      </w:r>
      <w:r>
        <w:t>d on site.</w:t>
      </w:r>
    </w:p>
    <w:p w:rsidR="001527E3" w:rsidRDefault="001527E3">
      <w:pPr>
        <w:kinsoku w:val="0"/>
        <w:overflowPunct w:val="0"/>
        <w:spacing w:before="19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4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58" name="Picture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/>
                    <pic:cNvPicPr>
                      <a:picLocks noChangeAspect="1" noChangeArrowheads="1"/>
                    </pic:cNvPicPr>
                  </pic:nvPicPr>
                  <pic:blipFill>
                    <a:blip r:embed="rId1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71" w:name="bookmark70"/>
      <w:bookmarkEnd w:id="71"/>
      <w:r w:rsidR="001527E3">
        <w:rPr>
          <w:b/>
          <w:bCs/>
          <w:position w:val="1"/>
          <w:sz w:val="26"/>
          <w:szCs w:val="26"/>
        </w:rPr>
        <w:t>Services</w:t>
      </w:r>
    </w:p>
    <w:p w:rsidR="001527E3" w:rsidRDefault="001527E3">
      <w:pPr>
        <w:kinsoku w:val="0"/>
        <w:overflowPunct w:val="0"/>
        <w:spacing w:before="1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2"/>
        <w:jc w:val="both"/>
      </w:pPr>
      <w:r>
        <w:rPr>
          <w:spacing w:val="-2"/>
        </w:rPr>
        <w:t>B</w:t>
      </w:r>
      <w:r>
        <w:rPr>
          <w:spacing w:val="-1"/>
        </w:rPr>
        <w:t>e</w:t>
      </w:r>
      <w:r>
        <w:t>f</w:t>
      </w:r>
      <w:r>
        <w:rPr>
          <w:spacing w:val="1"/>
        </w:rPr>
        <w:t>o</w:t>
      </w:r>
      <w:r>
        <w:t>re</w:t>
      </w:r>
      <w:r>
        <w:rPr>
          <w:spacing w:val="53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57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50"/>
        </w:rPr>
        <w:t xml:space="preserve"> </w:t>
      </w:r>
      <w:r>
        <w:t>proc</w:t>
      </w:r>
      <w:r>
        <w:rPr>
          <w:spacing w:val="-1"/>
        </w:rPr>
        <w:t>ee</w:t>
      </w:r>
      <w:r>
        <w:t>d</w:t>
      </w:r>
      <w:r>
        <w:rPr>
          <w:spacing w:val="54"/>
        </w:rPr>
        <w:t xml:space="preserve"> </w:t>
      </w:r>
      <w:r>
        <w:t>with</w:t>
      </w:r>
      <w:r>
        <w:rPr>
          <w:spacing w:val="55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rPr>
          <w:spacing w:val="1"/>
        </w:rPr>
        <w:t>W</w:t>
      </w:r>
      <w:r>
        <w:t>orks</w:t>
      </w:r>
      <w:r>
        <w:rPr>
          <w:spacing w:val="54"/>
        </w:rPr>
        <w:t xml:space="preserve"> </w:t>
      </w:r>
      <w:r>
        <w:t>in</w:t>
      </w:r>
      <w:r>
        <w:rPr>
          <w:spacing w:val="53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50"/>
        </w:rPr>
        <w:t xml:space="preserve"> </w:t>
      </w:r>
      <w:r>
        <w:rPr>
          <w:spacing w:val="-3"/>
        </w:rPr>
        <w:t>g</w:t>
      </w:r>
      <w:r>
        <w:t>i</w:t>
      </w:r>
      <w:r>
        <w:rPr>
          <w:spacing w:val="2"/>
        </w:rPr>
        <w:t>v</w:t>
      </w:r>
      <w:r>
        <w:rPr>
          <w:spacing w:val="-1"/>
        </w:rPr>
        <w:t>e</w:t>
      </w:r>
      <w:r>
        <w:t>n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rea</w:t>
      </w:r>
      <w:r>
        <w:rPr>
          <w:spacing w:val="54"/>
        </w:rPr>
        <w:t xml:space="preserve"> </w:t>
      </w:r>
      <w:r>
        <w:t>he</w:t>
      </w:r>
      <w:r>
        <w:rPr>
          <w:spacing w:val="54"/>
        </w:rPr>
        <w:t xml:space="preserve"> </w:t>
      </w:r>
      <w:r>
        <w:t>is</w:t>
      </w:r>
      <w:r>
        <w:rPr>
          <w:spacing w:val="55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54"/>
        </w:rPr>
        <w:t xml:space="preserve"> </w:t>
      </w:r>
      <w:r>
        <w:rPr>
          <w:spacing w:val="-2"/>
        </w:rPr>
        <w:t>t</w:t>
      </w:r>
      <w:r>
        <w:t xml:space="preserve">o </w:t>
      </w:r>
      <w:r>
        <w:rPr>
          <w:spacing w:val="-1"/>
        </w:rPr>
        <w:t>e</w:t>
      </w:r>
      <w:r>
        <w:t>stablish the p</w:t>
      </w:r>
      <w:r>
        <w:rPr>
          <w:spacing w:val="-2"/>
        </w:rPr>
        <w:t>r</w:t>
      </w:r>
      <w:r>
        <w:rPr>
          <w:spacing w:val="-1"/>
        </w:rPr>
        <w:t>ec</w:t>
      </w:r>
      <w:r>
        <w:t>ise l</w:t>
      </w:r>
      <w:r>
        <w:rPr>
          <w:spacing w:val="2"/>
        </w:rPr>
        <w:t>o</w:t>
      </w:r>
      <w:r>
        <w:rPr>
          <w:spacing w:val="-1"/>
        </w:rPr>
        <w:t>c</w:t>
      </w:r>
      <w:r>
        <w:rPr>
          <w:spacing w:val="1"/>
        </w:rPr>
        <w:t>a</w:t>
      </w:r>
      <w:r>
        <w:t>tion of</w:t>
      </w:r>
      <w:r>
        <w:rPr>
          <w:spacing w:val="-1"/>
        </w:rPr>
        <w:t xml:space="preserve"> a</w:t>
      </w:r>
      <w:r>
        <w:t>ll s</w:t>
      </w:r>
      <w:r>
        <w:rPr>
          <w:spacing w:val="-1"/>
        </w:rPr>
        <w:t>e</w:t>
      </w:r>
      <w:r>
        <w:t>rvic</w:t>
      </w:r>
      <w:r>
        <w:rPr>
          <w:spacing w:val="-2"/>
        </w:rPr>
        <w:t>e</w:t>
      </w:r>
      <w:r>
        <w:t>s in th</w:t>
      </w:r>
      <w:r>
        <w:rPr>
          <w:spacing w:val="-1"/>
        </w:rPr>
        <w:t>a</w:t>
      </w:r>
      <w:r>
        <w:t>t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.</w:t>
      </w:r>
    </w:p>
    <w:p w:rsidR="001527E3" w:rsidRDefault="001527E3">
      <w:pPr>
        <w:kinsoku w:val="0"/>
        <w:overflowPunct w:val="0"/>
        <w:spacing w:before="1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The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1"/>
        </w:rPr>
        <w:t xml:space="preserve"> </w:t>
      </w:r>
      <w:r>
        <w:t>will</w:t>
      </w:r>
      <w:r>
        <w:rPr>
          <w:spacing w:val="12"/>
        </w:rPr>
        <w:t xml:space="preserve"> </w:t>
      </w:r>
      <w:r>
        <w:t>the</w:t>
      </w:r>
      <w:r>
        <w:rPr>
          <w:spacing w:val="-2"/>
        </w:rPr>
        <w:t>r</w:t>
      </w:r>
      <w:r>
        <w:rPr>
          <w:spacing w:val="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10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d,</w:t>
      </w:r>
      <w:r>
        <w:rPr>
          <w:spacing w:val="11"/>
        </w:rPr>
        <w:t xml:space="preserve"> </w:t>
      </w:r>
      <w:r>
        <w:rPr>
          <w:spacing w:val="-1"/>
        </w:rPr>
        <w:t>ac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strict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rPr>
          <w:spacing w:val="4"/>
        </w:rPr>
        <w:t>o</w:t>
      </w:r>
      <w:r>
        <w:rPr>
          <w:spacing w:val="-1"/>
        </w:rPr>
        <w:t>-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11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En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r,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 other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rPr>
          <w:spacing w:val="-1"/>
        </w:rPr>
        <w:t>e</w:t>
      </w:r>
      <w:r>
        <w:t>rn</w:t>
      </w:r>
      <w:r>
        <w:rPr>
          <w:spacing w:val="-2"/>
        </w:rPr>
        <w:t>e</w:t>
      </w:r>
      <w:r>
        <w:t>d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uthorities,</w:t>
      </w:r>
      <w:r>
        <w:rPr>
          <w:spacing w:val="18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op</w:t>
      </w:r>
      <w:r>
        <w:rPr>
          <w:spacing w:val="-1"/>
        </w:rPr>
        <w:t>e</w:t>
      </w:r>
      <w:r>
        <w:t>n</w:t>
      </w:r>
      <w:r>
        <w:rPr>
          <w:spacing w:val="18"/>
        </w:rPr>
        <w:t xml:space="preserve"> </w:t>
      </w:r>
      <w:r>
        <w:t>up</w:t>
      </w:r>
      <w:r>
        <w:rPr>
          <w:spacing w:val="18"/>
        </w:rPr>
        <w:t xml:space="preserve"> </w:t>
      </w:r>
      <w:r>
        <w:t>h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</w:t>
      </w:r>
      <w:r>
        <w:rPr>
          <w:spacing w:val="1"/>
        </w:rPr>
        <w:t>a</w:t>
      </w:r>
      <w:r>
        <w:t>v</w:t>
      </w:r>
      <w:r>
        <w:rPr>
          <w:spacing w:val="-1"/>
        </w:rPr>
        <w:t>a</w:t>
      </w:r>
      <w:r>
        <w:t>tions,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9"/>
        </w:rPr>
        <w:t xml:space="preserve"> </w:t>
      </w:r>
      <w:r>
        <w:t>points</w:t>
      </w:r>
      <w:r>
        <w:rPr>
          <w:spacing w:val="19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ee</w:t>
      </w:r>
      <w:r>
        <w:t>d,</w:t>
      </w:r>
      <w:r>
        <w:rPr>
          <w:spacing w:val="18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t>or</w:t>
      </w:r>
      <w:r>
        <w:rPr>
          <w:spacing w:val="1"/>
        </w:rPr>
        <w:t>d</w:t>
      </w:r>
      <w:r>
        <w:rPr>
          <w:spacing w:val="-1"/>
        </w:rPr>
        <w:t>e</w:t>
      </w:r>
      <w:r>
        <w:t>r</w:t>
      </w:r>
      <w:r>
        <w:rPr>
          <w:spacing w:val="18"/>
        </w:rPr>
        <w:t xml:space="preserve"> </w:t>
      </w:r>
      <w:r>
        <w:t xml:space="preserve">to </w:t>
      </w:r>
      <w:r>
        <w:rPr>
          <w:spacing w:val="-1"/>
        </w:rPr>
        <w:t>e</w:t>
      </w:r>
      <w:r>
        <w:t>stablish</w:t>
      </w:r>
      <w:r>
        <w:rPr>
          <w:spacing w:val="40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-1"/>
        </w:rPr>
        <w:t>c</w:t>
      </w:r>
      <w:r>
        <w:t>ise</w:t>
      </w:r>
      <w:r>
        <w:rPr>
          <w:spacing w:val="40"/>
        </w:rPr>
        <w:t xml:space="preserve"> </w:t>
      </w:r>
      <w:r>
        <w:t>lo</w:t>
      </w:r>
      <w:r>
        <w:rPr>
          <w:spacing w:val="1"/>
        </w:rPr>
        <w:t>c</w:t>
      </w:r>
      <w:r>
        <w:rPr>
          <w:spacing w:val="-1"/>
        </w:rPr>
        <w:t>a</w:t>
      </w:r>
      <w:r>
        <w:t>tion</w:t>
      </w:r>
      <w:r>
        <w:rPr>
          <w:spacing w:val="40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isting</w:t>
      </w:r>
      <w:r>
        <w:rPr>
          <w:spacing w:val="38"/>
        </w:rPr>
        <w:t xml:space="preserve"> </w:t>
      </w:r>
      <w:r>
        <w:t>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rPr>
          <w:spacing w:val="-1"/>
        </w:rPr>
        <w:t>e</w:t>
      </w:r>
      <w:r>
        <w:t>s.</w:t>
      </w:r>
      <w:r>
        <w:rPr>
          <w:spacing w:val="40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t>Cont</w:t>
      </w:r>
      <w:r>
        <w:rPr>
          <w:spacing w:val="4"/>
        </w:rPr>
        <w:t>r</w:t>
      </w:r>
      <w:r>
        <w:rPr>
          <w:spacing w:val="-1"/>
        </w:rPr>
        <w:t>ac</w:t>
      </w:r>
      <w:r>
        <w:t>tor</w:t>
      </w:r>
      <w:r>
        <w:rPr>
          <w:spacing w:val="40"/>
        </w:rPr>
        <w:t xml:space="preserve"> </w:t>
      </w:r>
      <w:r>
        <w:t>is</w:t>
      </w:r>
      <w:r>
        <w:rPr>
          <w:spacing w:val="43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40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t xml:space="preserve">make 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llow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34"/>
        </w:rPr>
        <w:t xml:space="preserve"> </w:t>
      </w:r>
      <w:r>
        <w:t>in</w:t>
      </w:r>
      <w:r>
        <w:rPr>
          <w:spacing w:val="33"/>
        </w:rPr>
        <w:t xml:space="preserve"> </w:t>
      </w:r>
      <w:r>
        <w:rPr>
          <w:spacing w:val="2"/>
        </w:rPr>
        <w:t>h</w:t>
      </w:r>
      <w:r>
        <w:t>is</w:t>
      </w:r>
      <w:r>
        <w:rPr>
          <w:spacing w:val="34"/>
        </w:rPr>
        <w:t xml:space="preserve"> </w:t>
      </w:r>
      <w:r>
        <w:t>pr</w:t>
      </w:r>
      <w:r>
        <w:rPr>
          <w:spacing w:val="1"/>
        </w:rPr>
        <w:t>o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t>mmi</w:t>
      </w:r>
      <w:r>
        <w:rPr>
          <w:spacing w:val="2"/>
        </w:rPr>
        <w:t>n</w:t>
      </w:r>
      <w:r>
        <w:t>g</w:t>
      </w:r>
      <w:r>
        <w:rPr>
          <w:spacing w:val="30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32"/>
        </w:rPr>
        <w:t xml:space="preserve"> </w:t>
      </w:r>
      <w:r>
        <w:t>this</w:t>
      </w:r>
      <w:r>
        <w:rPr>
          <w:spacing w:val="35"/>
        </w:rPr>
        <w:t xml:space="preserve"> </w:t>
      </w:r>
      <w:r>
        <w:t>pr</w:t>
      </w:r>
      <w:r>
        <w:rPr>
          <w:spacing w:val="4"/>
        </w:rPr>
        <w:t>o</w:t>
      </w:r>
      <w:r>
        <w:rPr>
          <w:spacing w:val="1"/>
        </w:rPr>
        <w:t>c</w:t>
      </w:r>
      <w:r>
        <w:rPr>
          <w:spacing w:val="-1"/>
        </w:rPr>
        <w:t>e</w:t>
      </w:r>
      <w:r>
        <w:t>ss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28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4"/>
        </w:rPr>
        <w:t xml:space="preserve"> </w:t>
      </w:r>
      <w:r>
        <w:rPr>
          <w:spacing w:val="1"/>
        </w:rPr>
        <w:t>re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33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-1"/>
        </w:rPr>
        <w:t>a</w:t>
      </w:r>
      <w:r>
        <w:t>pt</w:t>
      </w:r>
      <w:r>
        <w:rPr>
          <w:spacing w:val="33"/>
        </w:rPr>
        <w:t xml:space="preserve"> </w:t>
      </w:r>
      <w:r>
        <w:t>his prog</w:t>
      </w:r>
      <w:r>
        <w:rPr>
          <w:spacing w:val="-2"/>
        </w:rPr>
        <w:t>r</w:t>
      </w:r>
      <w:r>
        <w:rPr>
          <w:spacing w:val="-1"/>
        </w:rPr>
        <w:t>a</w:t>
      </w:r>
      <w:r>
        <w:t>mme</w:t>
      </w:r>
      <w:r>
        <w:rPr>
          <w:spacing w:val="44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rPr>
          <w:spacing w:val="-1"/>
        </w:rPr>
        <w:t>acc</w:t>
      </w:r>
      <w:r>
        <w:t>omm</w:t>
      </w:r>
      <w:r>
        <w:rPr>
          <w:spacing w:val="2"/>
        </w:rPr>
        <w:t>o</w:t>
      </w:r>
      <w:r>
        <w:t>d</w:t>
      </w:r>
      <w:r>
        <w:rPr>
          <w:spacing w:val="-1"/>
        </w:rPr>
        <w:t>a</w:t>
      </w:r>
      <w:r>
        <w:t>te</w:t>
      </w:r>
      <w:r>
        <w:rPr>
          <w:spacing w:val="44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t>e</w:t>
      </w:r>
      <w:r>
        <w:rPr>
          <w:spacing w:val="46"/>
        </w:rPr>
        <w:t xml:space="preserve"> </w:t>
      </w:r>
      <w:r>
        <w:t>prote</w:t>
      </w:r>
      <w:r>
        <w:rPr>
          <w:spacing w:val="-1"/>
        </w:rPr>
        <w:t>c</w:t>
      </w:r>
      <w:r>
        <w:t>tion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5"/>
        </w:rPr>
        <w:t xml:space="preserve"> </w:t>
      </w:r>
      <w:r>
        <w:t>/or</w:t>
      </w:r>
      <w:r>
        <w:rPr>
          <w:spacing w:val="47"/>
        </w:rPr>
        <w:t xml:space="preserve"> </w:t>
      </w:r>
      <w:r>
        <w:t>r</w:t>
      </w:r>
      <w:r>
        <w:rPr>
          <w:spacing w:val="-2"/>
        </w:rPr>
        <w:t>e</w:t>
      </w:r>
      <w:r>
        <w:t>loc</w:t>
      </w:r>
      <w:r>
        <w:rPr>
          <w:spacing w:val="-2"/>
        </w:rPr>
        <w:t>a</w:t>
      </w:r>
      <w:r>
        <w:t>tion</w:t>
      </w:r>
      <w:r>
        <w:rPr>
          <w:spacing w:val="47"/>
        </w:rPr>
        <w:t xml:space="preserve"> </w:t>
      </w:r>
      <w:r>
        <w:rPr>
          <w:spacing w:val="1"/>
        </w:rPr>
        <w:t>w</w:t>
      </w:r>
      <w:r>
        <w:t>orks</w:t>
      </w:r>
      <w:r>
        <w:rPr>
          <w:spacing w:val="44"/>
        </w:rPr>
        <w:t xml:space="preserve"> </w:t>
      </w:r>
      <w:r>
        <w:t>ord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7"/>
        </w:rPr>
        <w:t xml:space="preserve"> </w:t>
      </w:r>
      <w:r>
        <w:t>a r</w:t>
      </w:r>
      <w:r>
        <w:rPr>
          <w:spacing w:val="-2"/>
        </w:rPr>
        <w:t>e</w:t>
      </w:r>
      <w:r>
        <w:t>sult of th</w:t>
      </w:r>
      <w:r>
        <w:rPr>
          <w:spacing w:val="-2"/>
        </w:rPr>
        <w:t>e</w:t>
      </w:r>
      <w:r>
        <w:t>se</w:t>
      </w:r>
      <w:r>
        <w:rPr>
          <w:spacing w:val="-1"/>
        </w:rPr>
        <w:t xml:space="preserve"> </w:t>
      </w:r>
      <w:r>
        <w:t>invest</w:t>
      </w:r>
      <w:r>
        <w:rPr>
          <w:spacing w:val="2"/>
        </w:rPr>
        <w:t>i</w:t>
      </w:r>
      <w:r>
        <w:rPr>
          <w:spacing w:val="-3"/>
        </w:rPr>
        <w:t>g</w:t>
      </w:r>
      <w:r>
        <w:rPr>
          <w:spacing w:val="-1"/>
        </w:rPr>
        <w:t>a</w:t>
      </w:r>
      <w:r>
        <w:t>t</w:t>
      </w:r>
      <w:r>
        <w:rPr>
          <w:spacing w:val="3"/>
        </w:rPr>
        <w:t>i</w:t>
      </w:r>
      <w:r>
        <w:t>ons.</w:t>
      </w:r>
    </w:p>
    <w:p w:rsidR="001527E3" w:rsidRDefault="001527E3">
      <w:pPr>
        <w:kinsoku w:val="0"/>
        <w:overflowPunct w:val="0"/>
        <w:spacing w:before="19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4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59" name="Picture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1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72" w:name="bookmark71"/>
      <w:bookmarkEnd w:id="72"/>
      <w:r w:rsidR="001527E3">
        <w:rPr>
          <w:b/>
          <w:bCs/>
          <w:position w:val="1"/>
          <w:sz w:val="26"/>
          <w:szCs w:val="26"/>
        </w:rPr>
        <w:t>As</w:t>
      </w:r>
      <w:r w:rsidR="001527E3">
        <w:rPr>
          <w:b/>
          <w:bCs/>
          <w:spacing w:val="-10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Built</w:t>
      </w:r>
      <w:r w:rsidR="001527E3">
        <w:rPr>
          <w:b/>
          <w:bCs/>
          <w:spacing w:val="-8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Records</w:t>
      </w:r>
    </w:p>
    <w:p w:rsidR="001527E3" w:rsidRDefault="001527E3">
      <w:pPr>
        <w:kinsoku w:val="0"/>
        <w:overflowPunct w:val="0"/>
        <w:spacing w:before="1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4"/>
        <w:jc w:val="both"/>
      </w:pPr>
      <w:r>
        <w:t>Upon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tion</w:t>
      </w:r>
      <w:r>
        <w:rPr>
          <w:spacing w:val="6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work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7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st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Pro</w:t>
      </w:r>
      <w:r>
        <w:rPr>
          <w:spacing w:val="-4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mme</w:t>
      </w:r>
      <w:r>
        <w:rPr>
          <w:spacing w:val="6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1"/>
        </w:rPr>
        <w:t>W</w:t>
      </w:r>
      <w:r>
        <w:t>orks,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9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dire</w:t>
      </w:r>
      <w:r>
        <w:rPr>
          <w:spacing w:val="-1"/>
        </w:rPr>
        <w:t>c</w:t>
      </w:r>
      <w:r>
        <w:t>tion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</w:t>
      </w:r>
      <w:r>
        <w:rPr>
          <w:spacing w:val="2"/>
        </w:rPr>
        <w:t>h</w:t>
      </w:r>
      <w:r>
        <w:t>e 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r,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pr</w:t>
      </w:r>
      <w:r>
        <w:rPr>
          <w:spacing w:val="-2"/>
        </w:rPr>
        <w:t>e</w:t>
      </w:r>
      <w:r>
        <w:t>p</w:t>
      </w:r>
      <w:r>
        <w:rPr>
          <w:spacing w:val="-1"/>
        </w:rPr>
        <w:t>a</w:t>
      </w:r>
      <w:r>
        <w:t>re</w:t>
      </w:r>
      <w:r>
        <w:rPr>
          <w:spacing w:val="2"/>
        </w:rPr>
        <w:t xml:space="preserve"> </w:t>
      </w:r>
      <w:r>
        <w:t>d</w:t>
      </w:r>
      <w:r>
        <w:rPr>
          <w:spacing w:val="-1"/>
        </w:rPr>
        <w:t>e</w:t>
      </w:r>
      <w:r>
        <w:t>tailed</w:t>
      </w:r>
      <w:r>
        <w:rPr>
          <w:spacing w:val="4"/>
        </w:rPr>
        <w:t xml:space="preserve"> </w:t>
      </w:r>
      <w:r>
        <w:t>drawin</w:t>
      </w:r>
      <w:r>
        <w:rPr>
          <w:spacing w:val="-3"/>
        </w:rPr>
        <w:t>g</w:t>
      </w:r>
      <w:r>
        <w:t>s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other</w:t>
      </w:r>
      <w:r>
        <w:rPr>
          <w:spacing w:val="3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rPr>
          <w:spacing w:val="2"/>
        </w:rPr>
        <w:t>o</w:t>
      </w:r>
      <w:r>
        <w:t>rds,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d,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 wo</w:t>
      </w:r>
      <w:r>
        <w:rPr>
          <w:spacing w:val="-2"/>
        </w:rPr>
        <w:t>r</w:t>
      </w:r>
      <w:r>
        <w:t>ks</w:t>
      </w:r>
      <w:r>
        <w:rPr>
          <w:spacing w:val="40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ec</w:t>
      </w:r>
      <w:r>
        <w:t>uted.</w:t>
      </w:r>
      <w:r>
        <w:rPr>
          <w:spacing w:val="40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t>C</w:t>
      </w:r>
      <w:r>
        <w:rPr>
          <w:spacing w:val="2"/>
        </w:rPr>
        <w:t>o</w:t>
      </w:r>
      <w:r>
        <w:t>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0"/>
        </w:rPr>
        <w:t xml:space="preserve"> </w:t>
      </w:r>
      <w:r>
        <w:t>is</w:t>
      </w:r>
      <w:r>
        <w:rPr>
          <w:spacing w:val="41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40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t>submit</w:t>
      </w:r>
      <w:r>
        <w:rPr>
          <w:spacing w:val="41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soft</w:t>
      </w:r>
      <w:r>
        <w:rPr>
          <w:spacing w:val="40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p</w:t>
      </w:r>
      <w:r>
        <w:t>y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3"/>
        </w:rPr>
        <w:t xml:space="preserve"> </w:t>
      </w:r>
      <w:r>
        <w:t>w</w:t>
      </w:r>
      <w:r>
        <w:rPr>
          <w:spacing w:val="-2"/>
        </w:rPr>
        <w:t>e</w:t>
      </w:r>
      <w:r>
        <w:rPr>
          <w:spacing w:val="6"/>
        </w:rPr>
        <w:t>l</w:t>
      </w:r>
      <w:r>
        <w:t>l</w:t>
      </w:r>
      <w:r>
        <w:rPr>
          <w:spacing w:val="41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1"/>
        </w:rPr>
        <w:t xml:space="preserve"> </w:t>
      </w:r>
      <w:r>
        <w:t>thr</w:t>
      </w:r>
      <w:r>
        <w:rPr>
          <w:spacing w:val="-2"/>
        </w:rPr>
        <w:t>e</w:t>
      </w:r>
      <w:r>
        <w:t>e</w:t>
      </w:r>
      <w:r>
        <w:rPr>
          <w:spacing w:val="39"/>
        </w:rPr>
        <w:t xml:space="preserve"> </w:t>
      </w:r>
      <w:r>
        <w:t>h</w:t>
      </w:r>
      <w:r>
        <w:rPr>
          <w:spacing w:val="1"/>
        </w:rPr>
        <w:t>a</w:t>
      </w:r>
      <w:r>
        <w:t xml:space="preserve">rd </w:t>
      </w:r>
      <w:r>
        <w:rPr>
          <w:spacing w:val="-1"/>
        </w:rPr>
        <w:t>c</w:t>
      </w:r>
      <w:r>
        <w:t>opies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2"/>
        </w:rPr>
        <w:t>a</w:t>
      </w:r>
      <w:r>
        <w:t>s built re</w:t>
      </w:r>
      <w:r>
        <w:rPr>
          <w:spacing w:val="1"/>
        </w:rPr>
        <w:t>c</w:t>
      </w:r>
      <w:r>
        <w:t>ords to the s</w:t>
      </w:r>
      <w:r>
        <w:rPr>
          <w:spacing w:val="-2"/>
        </w:rPr>
        <w:t>c</w:t>
      </w:r>
      <w:r>
        <w:rPr>
          <w:spacing w:val="-1"/>
        </w:rPr>
        <w:t>a</w:t>
      </w:r>
      <w:r>
        <w:t xml:space="preserve">le </w:t>
      </w:r>
      <w:r>
        <w:rPr>
          <w:spacing w:val="-2"/>
        </w:rPr>
        <w:t>a</w:t>
      </w:r>
      <w:r>
        <w:t>dvi</w:t>
      </w:r>
      <w:r>
        <w:rPr>
          <w:spacing w:val="2"/>
        </w:rPr>
        <w:t>s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b</w:t>
      </w:r>
      <w:r>
        <w:t>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19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3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60" name="Picture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>
                    <a:blip r:embed="rId1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73" w:name="bookmark72"/>
      <w:bookmarkEnd w:id="73"/>
      <w:r w:rsidR="001527E3">
        <w:rPr>
          <w:b/>
          <w:bCs/>
          <w:position w:val="1"/>
          <w:sz w:val="26"/>
          <w:szCs w:val="26"/>
        </w:rPr>
        <w:t>Progr</w:t>
      </w:r>
      <w:r w:rsidR="001527E3">
        <w:rPr>
          <w:b/>
          <w:bCs/>
          <w:spacing w:val="2"/>
          <w:position w:val="1"/>
          <w:sz w:val="26"/>
          <w:szCs w:val="26"/>
        </w:rPr>
        <w:t>a</w:t>
      </w:r>
      <w:r w:rsidR="001527E3">
        <w:rPr>
          <w:b/>
          <w:bCs/>
          <w:position w:val="1"/>
          <w:sz w:val="26"/>
          <w:szCs w:val="26"/>
        </w:rPr>
        <w:t>m</w:t>
      </w:r>
      <w:r w:rsidR="001527E3">
        <w:rPr>
          <w:b/>
          <w:bCs/>
          <w:spacing w:val="-3"/>
          <w:position w:val="1"/>
          <w:sz w:val="26"/>
          <w:szCs w:val="26"/>
        </w:rPr>
        <w:t>m</w:t>
      </w:r>
      <w:r w:rsidR="001527E3">
        <w:rPr>
          <w:b/>
          <w:bCs/>
          <w:position w:val="1"/>
          <w:sz w:val="26"/>
          <w:szCs w:val="26"/>
        </w:rPr>
        <w:t>e</w:t>
      </w:r>
      <w:r w:rsidR="001527E3">
        <w:rPr>
          <w:b/>
          <w:bCs/>
          <w:spacing w:val="-9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of</w:t>
      </w:r>
      <w:r w:rsidR="001527E3">
        <w:rPr>
          <w:b/>
          <w:bCs/>
          <w:spacing w:val="-12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Wo</w:t>
      </w:r>
      <w:r w:rsidR="001527E3">
        <w:rPr>
          <w:b/>
          <w:bCs/>
          <w:spacing w:val="2"/>
          <w:position w:val="1"/>
          <w:sz w:val="26"/>
          <w:szCs w:val="26"/>
        </w:rPr>
        <w:t>r</w:t>
      </w:r>
      <w:r w:rsidR="001527E3">
        <w:rPr>
          <w:b/>
          <w:bCs/>
          <w:position w:val="1"/>
          <w:sz w:val="26"/>
          <w:szCs w:val="26"/>
        </w:rPr>
        <w:t>ks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/>
        <w:ind w:left="117" w:firstLine="0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s</w:t>
      </w:r>
      <w:r>
        <w:rPr>
          <w:spacing w:val="2"/>
        </w:rPr>
        <w:t>p</w:t>
      </w:r>
      <w:r>
        <w:rPr>
          <w:spacing w:val="-1"/>
        </w:rPr>
        <w:t>ec</w:t>
      </w:r>
      <w:r>
        <w:t>ific</w:t>
      </w:r>
      <w:r>
        <w:rPr>
          <w:spacing w:val="1"/>
        </w:rPr>
        <w:t xml:space="preserve"> </w:t>
      </w:r>
      <w:r>
        <w:t>requir</w:t>
      </w:r>
      <w:r>
        <w:rPr>
          <w:spacing w:val="-2"/>
        </w:rPr>
        <w:t>e</w:t>
      </w:r>
      <w:r>
        <w:t>ments shall app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 Pro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mme</w:t>
      </w:r>
      <w:r>
        <w:rPr>
          <w:spacing w:val="-1"/>
        </w:rPr>
        <w:t xml:space="preserve"> </w:t>
      </w:r>
      <w:r>
        <w:t>of Work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ind w:left="117" w:firstLine="0"/>
      </w:pPr>
      <w:r>
        <w:t>The</w:t>
      </w:r>
      <w:r>
        <w:rPr>
          <w:spacing w:val="-2"/>
        </w:rPr>
        <w:t xml:space="preserve"> </w:t>
      </w:r>
      <w:r>
        <w:t>wo</w:t>
      </w:r>
      <w:r>
        <w:rPr>
          <w:spacing w:val="-2"/>
        </w:rPr>
        <w:t>r</w:t>
      </w:r>
      <w:r>
        <w:t xml:space="preserve">ks shall be </w:t>
      </w:r>
      <w:r>
        <w:rPr>
          <w:spacing w:val="1"/>
        </w:rPr>
        <w:t>p</w:t>
      </w:r>
      <w:r>
        <w:t>r</w:t>
      </w:r>
      <w:r>
        <w:rPr>
          <w:spacing w:val="1"/>
        </w:rPr>
        <w:t>o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mm</w:t>
      </w:r>
      <w:r>
        <w:rPr>
          <w:spacing w:val="-1"/>
        </w:rPr>
        <w:t>e</w:t>
      </w:r>
      <w:r>
        <w:t>d in su</w:t>
      </w:r>
      <w:r>
        <w:rPr>
          <w:spacing w:val="-1"/>
        </w:rPr>
        <w:t>c</w:t>
      </w:r>
      <w:r>
        <w:t>h a</w:t>
      </w:r>
      <w:r>
        <w:rPr>
          <w:spacing w:val="-1"/>
        </w:rPr>
        <w:t xml:space="preserve"> </w:t>
      </w:r>
      <w:r>
        <w:t>w</w:t>
      </w:r>
      <w:r>
        <w:rPr>
          <w:spacing w:val="3"/>
        </w:rPr>
        <w:t>a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"/>
        </w:rPr>
        <w:t xml:space="preserve"> </w:t>
      </w:r>
      <w:r>
        <w:t>to minimise</w:t>
      </w:r>
      <w:r>
        <w:rPr>
          <w:spacing w:val="-1"/>
        </w:rPr>
        <w:t xml:space="preserve"> </w:t>
      </w:r>
      <w:r>
        <w:t>disruption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pub</w:t>
      </w:r>
      <w:r>
        <w:rPr>
          <w:spacing w:val="4"/>
        </w:rPr>
        <w:t>l</w:t>
      </w:r>
      <w:r>
        <w:t>ic tr</w:t>
      </w:r>
      <w:r>
        <w:rPr>
          <w:spacing w:val="-2"/>
        </w:rPr>
        <w:t>a</w:t>
      </w:r>
      <w:r>
        <w:t>f</w:t>
      </w:r>
      <w:r>
        <w:rPr>
          <w:spacing w:val="-2"/>
        </w:rPr>
        <w:t>f</w:t>
      </w:r>
      <w:r>
        <w:t>ic</w:t>
      </w:r>
    </w:p>
    <w:p w:rsidR="001527E3" w:rsidRDefault="001527E3">
      <w:pPr>
        <w:pStyle w:val="BodyText"/>
        <w:kinsoku w:val="0"/>
        <w:overflowPunct w:val="0"/>
        <w:ind w:left="117" w:firstLine="0"/>
        <w:sectPr w:rsidR="001527E3">
          <w:headerReference w:type="default" r:id="rId187"/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2" w:firstLine="110"/>
        <w:jc w:val="both"/>
      </w:pPr>
      <w:r>
        <w:rPr>
          <w:spacing w:val="1"/>
        </w:rPr>
        <w:t>W</w:t>
      </w:r>
      <w:r>
        <w:t>orks</w:t>
      </w:r>
      <w:r>
        <w:rPr>
          <w:spacing w:val="4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t>not</w:t>
      </w:r>
      <w:r>
        <w:rPr>
          <w:spacing w:val="50"/>
        </w:rPr>
        <w:t xml:space="preserve"> </w:t>
      </w:r>
      <w:r>
        <w:t>be</w:t>
      </w:r>
      <w:r>
        <w:rPr>
          <w:spacing w:val="51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r</w:t>
      </w:r>
      <w:r>
        <w:rPr>
          <w:spacing w:val="-2"/>
        </w:rPr>
        <w:t>r</w:t>
      </w:r>
      <w:r>
        <w:t>ied</w:t>
      </w:r>
      <w:r>
        <w:rPr>
          <w:spacing w:val="49"/>
        </w:rPr>
        <w:t xml:space="preserve"> </w:t>
      </w:r>
      <w:r>
        <w:t>out</w:t>
      </w:r>
      <w:r>
        <w:rPr>
          <w:spacing w:val="50"/>
        </w:rPr>
        <w:t xml:space="preserve"> </w:t>
      </w:r>
      <w:r>
        <w:t>simult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ous</w:t>
      </w:r>
      <w:r>
        <w:rPr>
          <w:spacing w:val="5"/>
        </w:rPr>
        <w:t>l</w:t>
      </w:r>
      <w:r>
        <w:t>y</w:t>
      </w:r>
      <w:r>
        <w:rPr>
          <w:spacing w:val="47"/>
        </w:rPr>
        <w:t xml:space="preserve"> 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51"/>
        </w:rPr>
        <w:t xml:space="preserve"> </w:t>
      </w:r>
      <w:r>
        <w:t>lar</w:t>
      </w:r>
      <w:r>
        <w:rPr>
          <w:spacing w:val="-3"/>
        </w:rPr>
        <w:t>g</w:t>
      </w:r>
      <w:r>
        <w:t>e</w:t>
      </w:r>
      <w:r>
        <w:rPr>
          <w:spacing w:val="51"/>
        </w:rPr>
        <w:t xml:space="preserve"> </w:t>
      </w:r>
      <w:r>
        <w:rPr>
          <w:spacing w:val="1"/>
        </w:rPr>
        <w:t>a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s</w:t>
      </w:r>
      <w:r>
        <w:rPr>
          <w:spacing w:val="52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51"/>
        </w:rPr>
        <w:t xml:space="preserve"> </w:t>
      </w:r>
      <w:r>
        <w:t>site</w:t>
      </w:r>
      <w:r>
        <w:rPr>
          <w:spacing w:val="49"/>
        </w:rPr>
        <w:t xml:space="preserve"> </w:t>
      </w:r>
      <w:r>
        <w:t>but</w:t>
      </w:r>
      <w:r>
        <w:rPr>
          <w:spacing w:val="5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rPr>
          <w:spacing w:val="2"/>
        </w:rPr>
        <w:t>b</w:t>
      </w:r>
      <w:r>
        <w:t>e s</w:t>
      </w:r>
      <w:r>
        <w:rPr>
          <w:spacing w:val="-1"/>
        </w:rPr>
        <w:t>e</w:t>
      </w:r>
      <w:r>
        <w:t>qu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d</w:t>
      </w:r>
      <w:r>
        <w:rPr>
          <w:spacing w:val="2"/>
        </w:rPr>
        <w:t xml:space="preserve"> </w:t>
      </w:r>
      <w:r>
        <w:t>so</w:t>
      </w:r>
      <w:r>
        <w:rPr>
          <w:spacing w:val="2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-1"/>
        </w:rPr>
        <w:t>a</w:t>
      </w:r>
      <w:r>
        <w:t>t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op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tions</w:t>
      </w:r>
      <w:r>
        <w:rPr>
          <w:spacing w:val="2"/>
        </w:rPr>
        <w:t xml:space="preserve"> </w:t>
      </w:r>
      <w:r>
        <w:t>lik</w:t>
      </w:r>
      <w:r>
        <w:rPr>
          <w:spacing w:val="-1"/>
        </w:rPr>
        <w:t>e</w:t>
      </w:r>
      <w:r>
        <w:rPr>
          <w:spacing w:val="2"/>
        </w:rPr>
        <w:t>l</w:t>
      </w:r>
      <w:r>
        <w:t>y</w:t>
      </w:r>
      <w:r>
        <w:rPr>
          <w:spacing w:val="-3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1"/>
        </w:rPr>
        <w:t>ca</w:t>
      </w:r>
      <w:r>
        <w:t>u</w:t>
      </w:r>
      <w:r>
        <w:rPr>
          <w:spacing w:val="2"/>
        </w:rPr>
        <w:t>s</w:t>
      </w:r>
      <w:r>
        <w:t>e</w:t>
      </w:r>
      <w:r>
        <w:rPr>
          <w:spacing w:val="1"/>
        </w:rPr>
        <w:t xml:space="preserve"> </w:t>
      </w:r>
      <w:r>
        <w:t>di</w:t>
      </w:r>
      <w:r>
        <w:rPr>
          <w:spacing w:val="2"/>
        </w:rPr>
        <w:t>s</w:t>
      </w:r>
      <w:r>
        <w:t>ruption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public</w:t>
      </w:r>
      <w:r>
        <w:rPr>
          <w:spacing w:val="1"/>
        </w:rPr>
        <w:t xml:space="preserve"> </w:t>
      </w:r>
      <w:r>
        <w:t>tr</w:t>
      </w:r>
      <w:r>
        <w:rPr>
          <w:spacing w:val="-2"/>
        </w:rPr>
        <w:t>a</w:t>
      </w:r>
      <w:r>
        <w:t>f</w:t>
      </w:r>
      <w:r>
        <w:rPr>
          <w:spacing w:val="-2"/>
        </w:rPr>
        <w:t>f</w:t>
      </w:r>
      <w:r>
        <w:t>ic</w:t>
      </w:r>
      <w:r>
        <w:rPr>
          <w:spacing w:val="1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und</w:t>
      </w:r>
      <w:r>
        <w:rPr>
          <w:spacing w:val="-1"/>
        </w:rPr>
        <w:t>e</w:t>
      </w:r>
      <w:r>
        <w:t>rt</w:t>
      </w:r>
      <w:r>
        <w:rPr>
          <w:spacing w:val="-2"/>
        </w:rPr>
        <w:t>a</w:t>
      </w:r>
      <w:r>
        <w:rPr>
          <w:spacing w:val="2"/>
        </w:rPr>
        <w:t>k</w:t>
      </w:r>
      <w:r>
        <w:rPr>
          <w:spacing w:val="-1"/>
        </w:rPr>
        <w:t>e</w:t>
      </w:r>
      <w:r>
        <w:t xml:space="preserve">n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ted in dis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 xml:space="preserve">te </w:t>
      </w:r>
      <w:r>
        <w:rPr>
          <w:spacing w:val="-2"/>
        </w:rPr>
        <w:t>a</w:t>
      </w:r>
      <w:r>
        <w:t>rea</w:t>
      </w:r>
      <w:r>
        <w:rPr>
          <w:spacing w:val="-1"/>
        </w:rPr>
        <w:t xml:space="preserve"> </w:t>
      </w:r>
      <w:r>
        <w:t>b</w:t>
      </w:r>
      <w:r>
        <w:rPr>
          <w:spacing w:val="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rPr>
          <w:spacing w:val="1"/>
        </w:rPr>
        <w:t>e</w:t>
      </w:r>
      <w:r>
        <w:t>ment of</w:t>
      </w:r>
      <w:r>
        <w:rPr>
          <w:spacing w:val="-1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tions in other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ea</w:t>
      </w:r>
      <w:r>
        <w:t>s.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7"/>
        <w:jc w:val="both"/>
      </w:pPr>
      <w:r>
        <w:rPr>
          <w:spacing w:val="1"/>
        </w:rPr>
        <w:t>W</w:t>
      </w:r>
      <w:r>
        <w:t>orks</w:t>
      </w:r>
      <w:r>
        <w:rPr>
          <w:spacing w:val="42"/>
        </w:rPr>
        <w:t xml:space="preserve"> </w:t>
      </w:r>
      <w:r>
        <w:t>whi</w:t>
      </w:r>
      <w:r>
        <w:rPr>
          <w:spacing w:val="-1"/>
        </w:rPr>
        <w:t>c</w:t>
      </w:r>
      <w:r>
        <w:t>h,</w:t>
      </w:r>
      <w:r>
        <w:rPr>
          <w:spacing w:val="42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38"/>
        </w:rPr>
        <w:t xml:space="preserve"> </w:t>
      </w:r>
      <w:r>
        <w:t>their</w:t>
      </w:r>
      <w:r>
        <w:rPr>
          <w:spacing w:val="44"/>
        </w:rPr>
        <w:t xml:space="preserve"> </w:t>
      </w:r>
      <w:r>
        <w:t>n</w:t>
      </w:r>
      <w:r>
        <w:rPr>
          <w:spacing w:val="-1"/>
        </w:rPr>
        <w:t>a</w:t>
      </w:r>
      <w:r>
        <w:t>tur</w:t>
      </w:r>
      <w:r>
        <w:rPr>
          <w:spacing w:val="-2"/>
        </w:rPr>
        <w:t>e</w:t>
      </w:r>
      <w:r>
        <w:t>,</w:t>
      </w:r>
      <w:r>
        <w:rPr>
          <w:spacing w:val="42"/>
        </w:rPr>
        <w:t xml:space="preserve"> </w:t>
      </w:r>
      <w:r>
        <w:t>will</w:t>
      </w:r>
      <w:r>
        <w:rPr>
          <w:spacing w:val="43"/>
        </w:rPr>
        <w:t xml:space="preserve"> </w:t>
      </w:r>
      <w:r>
        <w:rPr>
          <w:spacing w:val="-1"/>
        </w:rPr>
        <w:t>c</w:t>
      </w:r>
      <w:r>
        <w:t>re</w:t>
      </w:r>
      <w:r>
        <w:rPr>
          <w:spacing w:val="-1"/>
        </w:rPr>
        <w:t>a</w:t>
      </w:r>
      <w:r>
        <w:t>te</w:t>
      </w:r>
      <w:r>
        <w:rPr>
          <w:spacing w:val="42"/>
        </w:rPr>
        <w:t xml:space="preserve"> </w:t>
      </w:r>
      <w:r>
        <w:t>disr</w:t>
      </w:r>
      <w:r>
        <w:rPr>
          <w:spacing w:val="2"/>
        </w:rPr>
        <w:t>u</w:t>
      </w:r>
      <w:r>
        <w:t>ption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t>/</w:t>
      </w:r>
      <w:r>
        <w:rPr>
          <w:spacing w:val="43"/>
        </w:rPr>
        <w:t xml:space="preserve"> </w:t>
      </w:r>
      <w:r>
        <w:t>or</w:t>
      </w:r>
      <w:r>
        <w:rPr>
          <w:spacing w:val="42"/>
        </w:rPr>
        <w:t xml:space="preserve"> </w:t>
      </w:r>
      <w:r>
        <w:t>obstru</w:t>
      </w:r>
      <w:r>
        <w:rPr>
          <w:spacing w:val="-2"/>
        </w:rPr>
        <w:t>c</w:t>
      </w:r>
      <w:r>
        <w:t>tions</w:t>
      </w:r>
      <w:r>
        <w:rPr>
          <w:spacing w:val="43"/>
        </w:rPr>
        <w:t xml:space="preserve"> </w:t>
      </w:r>
      <w:r>
        <w:t>to</w:t>
      </w:r>
      <w:r>
        <w:rPr>
          <w:spacing w:val="43"/>
        </w:rPr>
        <w:t xml:space="preserve"> </w:t>
      </w:r>
      <w:r>
        <w:t>v</w:t>
      </w:r>
      <w:r>
        <w:rPr>
          <w:spacing w:val="-1"/>
        </w:rPr>
        <w:t>e</w:t>
      </w:r>
      <w:r>
        <w:t>hicul</w:t>
      </w:r>
      <w:r>
        <w:rPr>
          <w:spacing w:val="-1"/>
        </w:rPr>
        <w:t>a</w:t>
      </w:r>
      <w:r>
        <w:t>r</w:t>
      </w:r>
      <w:r>
        <w:rPr>
          <w:spacing w:val="42"/>
        </w:rPr>
        <w:t xml:space="preserve"> </w:t>
      </w:r>
      <w:r>
        <w:t>or p</w:t>
      </w:r>
      <w:r>
        <w:rPr>
          <w:spacing w:val="-1"/>
        </w:rPr>
        <w:t>e</w:t>
      </w:r>
      <w:r>
        <w:t>d</w:t>
      </w:r>
      <w:r>
        <w:rPr>
          <w:spacing w:val="-1"/>
        </w:rPr>
        <w:t>e</w:t>
      </w:r>
      <w:r>
        <w:t>strian</w:t>
      </w:r>
      <w:r>
        <w:rPr>
          <w:spacing w:val="20"/>
        </w:rPr>
        <w:t xml:space="preserve"> </w:t>
      </w:r>
      <w:r>
        <w:t>traf</w:t>
      </w:r>
      <w:r>
        <w:rPr>
          <w:spacing w:val="-2"/>
        </w:rPr>
        <w:t>f</w:t>
      </w:r>
      <w:r>
        <w:t>ic,</w:t>
      </w:r>
      <w:r>
        <w:rPr>
          <w:spacing w:val="20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21"/>
        </w:rPr>
        <w:t xml:space="preserve"> </w:t>
      </w:r>
      <w:r>
        <w:rPr>
          <w:spacing w:val="1"/>
        </w:rPr>
        <w:t>a</w:t>
      </w:r>
      <w:r>
        <w:t>s</w:t>
      </w:r>
      <w:r>
        <w:rPr>
          <w:spacing w:val="21"/>
        </w:rPr>
        <w:t xml:space="preserve"> </w:t>
      </w:r>
      <w:r>
        <w:t>p</w:t>
      </w:r>
      <w:r>
        <w:rPr>
          <w:spacing w:val="-1"/>
        </w:rPr>
        <w:t>a</w:t>
      </w:r>
      <w:r>
        <w:t>v</w:t>
      </w:r>
      <w:r>
        <w:rPr>
          <w:spacing w:val="-1"/>
        </w:rPr>
        <w:t>e</w:t>
      </w:r>
      <w:r>
        <w:t>ment</w:t>
      </w:r>
      <w:r>
        <w:rPr>
          <w:spacing w:val="21"/>
        </w:rPr>
        <w:t xml:space="preserve"> </w:t>
      </w:r>
      <w:r>
        <w:t>r</w:t>
      </w:r>
      <w:r>
        <w:rPr>
          <w:spacing w:val="-2"/>
        </w:rPr>
        <w:t>e</w:t>
      </w:r>
      <w:r>
        <w:t>h</w:t>
      </w:r>
      <w:r>
        <w:rPr>
          <w:spacing w:val="-1"/>
        </w:rPr>
        <w:t>a</w:t>
      </w:r>
      <w:r>
        <w:t>bilit</w:t>
      </w:r>
      <w:r>
        <w:rPr>
          <w:spacing w:val="-1"/>
        </w:rPr>
        <w:t>a</w:t>
      </w:r>
      <w:r>
        <w:t>tion</w:t>
      </w:r>
      <w:r>
        <w:rPr>
          <w:spacing w:val="21"/>
        </w:rPr>
        <w:t xml:space="preserve"> </w:t>
      </w:r>
      <w:r>
        <w:t>or</w:t>
      </w:r>
      <w:r>
        <w:rPr>
          <w:spacing w:val="20"/>
        </w:rPr>
        <w:t xml:space="preserve"> </w:t>
      </w:r>
      <w:r>
        <w:t>tr</w:t>
      </w:r>
      <w:r>
        <w:rPr>
          <w:spacing w:val="-2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25"/>
        </w:rPr>
        <w:t xml:space="preserve"> </w:t>
      </w:r>
      <w:r>
        <w:t>–</w:t>
      </w:r>
      <w:r>
        <w:rPr>
          <w:spacing w:val="21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prog</w:t>
      </w:r>
      <w:r>
        <w:rPr>
          <w:spacing w:val="-2"/>
        </w:rPr>
        <w:t>r</w:t>
      </w:r>
      <w:r>
        <w:rPr>
          <w:spacing w:val="-1"/>
        </w:rPr>
        <w:t>a</w:t>
      </w:r>
      <w:r>
        <w:t>mm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to be</w:t>
      </w:r>
      <w:r>
        <w:rPr>
          <w:spacing w:val="18"/>
        </w:rPr>
        <w:t xml:space="preserve"> </w:t>
      </w:r>
      <w:r>
        <w:t>und</w:t>
      </w:r>
      <w:r>
        <w:rPr>
          <w:spacing w:val="-1"/>
        </w:rPr>
        <w:t>e</w:t>
      </w:r>
      <w:r>
        <w:t>r</w:t>
      </w:r>
      <w:r>
        <w:rPr>
          <w:spacing w:val="1"/>
        </w:rPr>
        <w:t>t</w:t>
      </w:r>
      <w:r>
        <w:rPr>
          <w:spacing w:val="-1"/>
        </w:rPr>
        <w:t>a</w:t>
      </w:r>
      <w:r>
        <w:t>k</w:t>
      </w:r>
      <w:r>
        <w:rPr>
          <w:spacing w:val="-1"/>
        </w:rPr>
        <w:t>e</w:t>
      </w:r>
      <w:r>
        <w:t>n</w:t>
      </w:r>
      <w:r>
        <w:rPr>
          <w:spacing w:val="18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t>a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ntinu</w:t>
      </w:r>
      <w:r>
        <w:rPr>
          <w:spacing w:val="-1"/>
        </w:rPr>
        <w:t>e</w:t>
      </w:r>
      <w:r>
        <w:t>s</w:t>
      </w:r>
      <w:r>
        <w:rPr>
          <w:spacing w:val="19"/>
        </w:rPr>
        <w:t xml:space="preserve"> </w:t>
      </w:r>
      <w:r>
        <w:t>s</w:t>
      </w:r>
      <w:r>
        <w:rPr>
          <w:spacing w:val="-1"/>
        </w:rPr>
        <w:t>e</w:t>
      </w:r>
      <w:r>
        <w:t>qu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18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>nts</w:t>
      </w:r>
      <w:r>
        <w:rPr>
          <w:spacing w:val="23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9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initi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t>disruption</w:t>
      </w:r>
      <w:r>
        <w:rPr>
          <w:spacing w:val="18"/>
        </w:rPr>
        <w:t xml:space="preserve"> </w:t>
      </w:r>
      <w:r>
        <w:t>until</w:t>
      </w:r>
      <w:r>
        <w:rPr>
          <w:spacing w:val="19"/>
        </w:rPr>
        <w:t xml:space="preserve"> </w:t>
      </w:r>
      <w:r>
        <w:t>the r</w:t>
      </w:r>
      <w:r>
        <w:rPr>
          <w:spacing w:val="-2"/>
        </w:rPr>
        <w:t>e</w:t>
      </w:r>
      <w:r>
        <w:t>stor</w:t>
      </w:r>
      <w:r>
        <w:rPr>
          <w:spacing w:val="-1"/>
        </w:rPr>
        <w:t>a</w:t>
      </w:r>
      <w:r>
        <w:t>tion of</w:t>
      </w:r>
      <w:r>
        <w:rPr>
          <w:spacing w:val="-1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</w:t>
      </w:r>
      <w:r>
        <w:rPr>
          <w:spacing w:val="1"/>
        </w:rPr>
        <w:t>c</w:t>
      </w:r>
      <w:r>
        <w:rPr>
          <w:spacing w:val="-1"/>
        </w:rPr>
        <w:t>e</w:t>
      </w:r>
      <w:r>
        <w:t>ss without and si</w:t>
      </w:r>
      <w:r>
        <w:rPr>
          <w:spacing w:val="-3"/>
        </w:rPr>
        <w:t>g</w:t>
      </w:r>
      <w:r>
        <w:t>nifi</w:t>
      </w:r>
      <w:r>
        <w:rPr>
          <w:spacing w:val="1"/>
        </w:rPr>
        <w:t>c</w:t>
      </w:r>
      <w:r>
        <w:rPr>
          <w:spacing w:val="-1"/>
        </w:rPr>
        <w:t>a</w:t>
      </w:r>
      <w:r>
        <w:t>nt del</w:t>
      </w:r>
      <w:r>
        <w:rPr>
          <w:spacing w:val="3"/>
        </w:rPr>
        <w:t>a</w:t>
      </w:r>
      <w:r>
        <w:t>y</w:t>
      </w:r>
      <w:r>
        <w:rPr>
          <w:spacing w:val="-3"/>
        </w:rPr>
        <w:t xml:space="preserve"> </w:t>
      </w:r>
      <w:r>
        <w:t>b</w:t>
      </w:r>
      <w:r>
        <w:rPr>
          <w:spacing w:val="-1"/>
        </w:rPr>
        <w:t>e</w:t>
      </w:r>
      <w:r>
        <w:t>tw</w:t>
      </w:r>
      <w:r>
        <w:rPr>
          <w:spacing w:val="-1"/>
        </w:rPr>
        <w:t>ee</w:t>
      </w:r>
      <w:r>
        <w:t>n o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9" w:firstLine="50"/>
        <w:jc w:val="both"/>
      </w:pPr>
      <w:r>
        <w:t>The</w:t>
      </w:r>
      <w:r>
        <w:rPr>
          <w:spacing w:val="36"/>
        </w:rPr>
        <w:t xml:space="preserve"> </w:t>
      </w:r>
      <w:r>
        <w:t>pr</w:t>
      </w:r>
      <w:r>
        <w:rPr>
          <w:spacing w:val="1"/>
        </w:rPr>
        <w:t>o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t>mme</w:t>
      </w:r>
      <w:r>
        <w:rPr>
          <w:spacing w:val="37"/>
        </w:rPr>
        <w:t xml:space="preserve"> </w:t>
      </w:r>
      <w:r>
        <w:t>submi</w:t>
      </w:r>
      <w:r>
        <w:rPr>
          <w:spacing w:val="2"/>
        </w:rPr>
        <w:t>s</w:t>
      </w:r>
      <w:r>
        <w:t>sion</w:t>
      </w:r>
      <w:r>
        <w:rPr>
          <w:spacing w:val="3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rPr>
          <w:spacing w:val="-1"/>
        </w:rPr>
        <w:t>acc</w:t>
      </w:r>
      <w:r>
        <w:t>ompan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38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33"/>
        </w:rPr>
        <w:t xml:space="preserve"> </w:t>
      </w:r>
      <w:r>
        <w:t>outline</w:t>
      </w:r>
      <w:r>
        <w:rPr>
          <w:spacing w:val="37"/>
        </w:rPr>
        <w:t xml:space="preserve"> </w:t>
      </w:r>
      <w:r>
        <w:t>tr</w:t>
      </w:r>
      <w:r>
        <w:rPr>
          <w:spacing w:val="-2"/>
        </w:rPr>
        <w:t>a</w:t>
      </w:r>
      <w:r>
        <w:rPr>
          <w:spacing w:val="1"/>
        </w:rPr>
        <w:t>f</w:t>
      </w:r>
      <w:r>
        <w:t>fic</w:t>
      </w:r>
      <w:r>
        <w:rPr>
          <w:spacing w:val="36"/>
        </w:rPr>
        <w:t xml:space="preserve"> </w:t>
      </w:r>
      <w:r>
        <w:t>m</w:t>
      </w:r>
      <w:r>
        <w:rPr>
          <w:spacing w:val="1"/>
        </w:rPr>
        <w:t>a</w:t>
      </w:r>
      <w:r>
        <w:t>n</w:t>
      </w:r>
      <w:r>
        <w:rPr>
          <w:spacing w:val="-1"/>
        </w:rPr>
        <w:t>a</w:t>
      </w:r>
      <w:r>
        <w:t>g</w:t>
      </w:r>
      <w:r>
        <w:rPr>
          <w:spacing w:val="-1"/>
        </w:rPr>
        <w:t>e</w:t>
      </w:r>
      <w:r>
        <w:t>ment</w:t>
      </w:r>
      <w:r>
        <w:rPr>
          <w:spacing w:val="38"/>
        </w:rPr>
        <w:t xml:space="preserve"> </w:t>
      </w:r>
      <w:r>
        <w:t>plans</w:t>
      </w:r>
      <w:r>
        <w:rPr>
          <w:spacing w:val="37"/>
        </w:rPr>
        <w:t xml:space="preserve"> </w:t>
      </w:r>
      <w:r>
        <w:rPr>
          <w:spacing w:val="-2"/>
        </w:rPr>
        <w:t>i</w:t>
      </w:r>
      <w:r>
        <w:t>n suf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t>nt</w:t>
      </w:r>
      <w:r>
        <w:rPr>
          <w:spacing w:val="14"/>
        </w:rPr>
        <w:t xml:space="preserve"> </w:t>
      </w:r>
      <w:r>
        <w:t>d</w:t>
      </w:r>
      <w:r>
        <w:rPr>
          <w:spacing w:val="-1"/>
        </w:rPr>
        <w:t>e</w:t>
      </w:r>
      <w:r>
        <w:t>tail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indi</w:t>
      </w:r>
      <w:r>
        <w:rPr>
          <w:spacing w:val="-1"/>
        </w:rPr>
        <w:t>ca</w:t>
      </w:r>
      <w:r>
        <w:t>te</w:t>
      </w:r>
      <w:r>
        <w:rPr>
          <w:spacing w:val="13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En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</w:t>
      </w:r>
      <w:r>
        <w:rPr>
          <w:spacing w:val="13"/>
        </w:rPr>
        <w:t xml:space="preserve"> </w:t>
      </w:r>
      <w:r>
        <w:t>that</w:t>
      </w:r>
      <w:r>
        <w:rPr>
          <w:spacing w:val="14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3"/>
        </w:rPr>
        <w:t xml:space="preserve"> </w:t>
      </w:r>
      <w:r>
        <w:t>Co</w:t>
      </w:r>
      <w:r>
        <w:rPr>
          <w:spacing w:val="3"/>
        </w:rPr>
        <w:t>n</w:t>
      </w:r>
      <w:r>
        <w:t>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onsid</w:t>
      </w:r>
      <w:r>
        <w:rPr>
          <w:spacing w:val="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t>this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sp</w:t>
      </w:r>
      <w:r>
        <w:rPr>
          <w:spacing w:val="-1"/>
        </w:rPr>
        <w:t>ec</w:t>
      </w:r>
      <w:r>
        <w:t>t</w:t>
      </w:r>
      <w:r>
        <w:rPr>
          <w:spacing w:val="14"/>
        </w:rPr>
        <w:t xml:space="preserve"> </w:t>
      </w:r>
      <w:r>
        <w:t>the wo</w:t>
      </w:r>
      <w:r>
        <w:rPr>
          <w:spacing w:val="-2"/>
        </w:rPr>
        <w:t>r</w:t>
      </w:r>
      <w:r>
        <w:t>k</w:t>
      </w:r>
      <w:r>
        <w:rPr>
          <w:spacing w:val="26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t>his</w:t>
      </w:r>
      <w:r>
        <w:rPr>
          <w:spacing w:val="26"/>
        </w:rPr>
        <w:t xml:space="preserve"> </w:t>
      </w:r>
      <w:r>
        <w:t>pro</w:t>
      </w:r>
      <w:r>
        <w:rPr>
          <w:spacing w:val="-4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mm</w:t>
      </w:r>
      <w:r>
        <w:rPr>
          <w:spacing w:val="-1"/>
        </w:rPr>
        <w:t>e</w:t>
      </w:r>
      <w:r>
        <w:t>.</w:t>
      </w:r>
      <w:r>
        <w:rPr>
          <w:spacing w:val="28"/>
        </w:rPr>
        <w:t xml:space="preserve"> </w:t>
      </w:r>
      <w:r>
        <w:t>Not</w:t>
      </w:r>
      <w:r>
        <w:rPr>
          <w:spacing w:val="26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t>standin</w:t>
      </w:r>
      <w:r>
        <w:rPr>
          <w:spacing w:val="-3"/>
        </w:rPr>
        <w:t>g</w:t>
      </w:r>
      <w:r>
        <w:t>,</w:t>
      </w:r>
      <w:r>
        <w:rPr>
          <w:spacing w:val="26"/>
        </w:rPr>
        <w:t xml:space="preserve"> </w:t>
      </w:r>
      <w:r>
        <w:rPr>
          <w:spacing w:val="-1"/>
        </w:rPr>
        <w:t>ac</w:t>
      </w:r>
      <w:r>
        <w:rPr>
          <w:spacing w:val="1"/>
        </w:rPr>
        <w:t>ce</w:t>
      </w:r>
      <w:r>
        <w:t>ptan</w:t>
      </w:r>
      <w:r>
        <w:rPr>
          <w:spacing w:val="-2"/>
        </w:rPr>
        <w:t>c</w:t>
      </w:r>
      <w:r>
        <w:t>e</w:t>
      </w:r>
      <w:r>
        <w:rPr>
          <w:spacing w:val="25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Contra</w:t>
      </w:r>
      <w:r>
        <w:rPr>
          <w:spacing w:val="-1"/>
        </w:rPr>
        <w:t>c</w:t>
      </w:r>
      <w:r>
        <w:t>to</w:t>
      </w:r>
      <w:r>
        <w:rPr>
          <w:spacing w:val="1"/>
        </w:rPr>
        <w:t>r</w:t>
      </w:r>
      <w:r>
        <w:t>’s</w:t>
      </w:r>
      <w:r>
        <w:rPr>
          <w:spacing w:val="25"/>
        </w:rPr>
        <w:t xml:space="preserve"> </w:t>
      </w:r>
      <w:r>
        <w:t>prog</w:t>
      </w:r>
      <w:r>
        <w:rPr>
          <w:spacing w:val="-2"/>
        </w:rPr>
        <w:t>r</w:t>
      </w:r>
      <w:r>
        <w:rPr>
          <w:spacing w:val="-1"/>
        </w:rPr>
        <w:t>a</w:t>
      </w:r>
      <w:r>
        <w:t>mme</w:t>
      </w:r>
      <w:r>
        <w:rPr>
          <w:spacing w:val="25"/>
        </w:rPr>
        <w:t xml:space="preserve"> </w:t>
      </w:r>
      <w:r>
        <w:t xml:space="preserve">will not in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-5"/>
        </w:rPr>
        <w:t xml:space="preserve"> </w:t>
      </w:r>
      <w:r>
        <w:rPr>
          <w:spacing w:val="1"/>
        </w:rPr>
        <w:t>w</w:t>
      </w:r>
      <w:r>
        <w:rPr>
          <w:spacing w:val="3"/>
        </w:rPr>
        <w:t>a</w:t>
      </w:r>
      <w:r>
        <w:t>y</w:t>
      </w:r>
      <w:r>
        <w:rPr>
          <w:spacing w:val="-5"/>
        </w:rPr>
        <w:t xml:space="preserve"> </w:t>
      </w:r>
      <w:r>
        <w:t>r</w:t>
      </w:r>
      <w:r>
        <w:rPr>
          <w:spacing w:val="-2"/>
        </w:rPr>
        <w:t>e</w:t>
      </w:r>
      <w:r>
        <w:t>li</w:t>
      </w:r>
      <w:r>
        <w:rPr>
          <w:spacing w:val="-1"/>
        </w:rPr>
        <w:t>e</w:t>
      </w:r>
      <w:r>
        <w:rPr>
          <w:spacing w:val="2"/>
        </w:rPr>
        <w:t>v</w:t>
      </w:r>
      <w:r>
        <w:t>e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his r</w:t>
      </w:r>
      <w:r>
        <w:rPr>
          <w:spacing w:val="-1"/>
        </w:rPr>
        <w:t>e</w:t>
      </w:r>
      <w:r>
        <w:t>spon</w:t>
      </w:r>
      <w:r>
        <w:rPr>
          <w:spacing w:val="2"/>
        </w:rPr>
        <w:t>s</w:t>
      </w:r>
      <w:r>
        <w:t>ibiliti</w:t>
      </w:r>
      <w:r>
        <w:rPr>
          <w:spacing w:val="-1"/>
        </w:rPr>
        <w:t>e</w:t>
      </w:r>
      <w:r>
        <w:t>s for</w:t>
      </w:r>
      <w:r>
        <w:rPr>
          <w:spacing w:val="-2"/>
        </w:rPr>
        <w:t xml:space="preserve"> </w:t>
      </w:r>
      <w:r>
        <w:t>tr</w:t>
      </w:r>
      <w:r>
        <w:rPr>
          <w:spacing w:val="-2"/>
        </w:rPr>
        <w:t>a</w:t>
      </w:r>
      <w:r>
        <w:t>f</w:t>
      </w:r>
      <w:r>
        <w:rPr>
          <w:spacing w:val="-2"/>
        </w:rPr>
        <w:t>f</w:t>
      </w:r>
      <w:r>
        <w:t>ic m</w:t>
      </w:r>
      <w:r>
        <w:rPr>
          <w:spacing w:val="-1"/>
        </w:rPr>
        <w:t>a</w:t>
      </w:r>
      <w:r>
        <w:t>n</w:t>
      </w:r>
      <w:r>
        <w:rPr>
          <w:spacing w:val="1"/>
        </w:rPr>
        <w:t>a</w:t>
      </w:r>
      <w:r>
        <w:t>g</w:t>
      </w:r>
      <w:r>
        <w:rPr>
          <w:spacing w:val="-1"/>
        </w:rPr>
        <w:t>e</w:t>
      </w:r>
      <w:r>
        <w:t>men</w:t>
      </w:r>
      <w:r>
        <w:rPr>
          <w:spacing w:val="1"/>
        </w:rPr>
        <w:t>t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9"/>
        <w:jc w:val="both"/>
      </w:pPr>
      <w:r>
        <w:t>The</w:t>
      </w:r>
      <w:r>
        <w:rPr>
          <w:spacing w:val="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</w:t>
      </w:r>
      <w:r>
        <w:rPr>
          <w:spacing w:val="1"/>
        </w:rPr>
        <w:t>r</w:t>
      </w:r>
      <w:r>
        <w:t>’s</w:t>
      </w:r>
      <w:r>
        <w:rPr>
          <w:spacing w:val="8"/>
        </w:rPr>
        <w:t xml:space="preserve"> </w:t>
      </w:r>
      <w:r>
        <w:t>Prog</w:t>
      </w:r>
      <w:r>
        <w:rPr>
          <w:spacing w:val="-2"/>
        </w:rPr>
        <w:t>r</w:t>
      </w:r>
      <w:r>
        <w:rPr>
          <w:spacing w:val="1"/>
        </w:rPr>
        <w:t>a</w:t>
      </w:r>
      <w:r>
        <w:t>mme</w:t>
      </w:r>
      <w:r>
        <w:rPr>
          <w:spacing w:val="8"/>
        </w:rPr>
        <w:t xml:space="preserve"> </w:t>
      </w:r>
      <w:r>
        <w:t>sh</w:t>
      </w:r>
      <w:r>
        <w:rPr>
          <w:spacing w:val="-1"/>
        </w:rPr>
        <w:t>a</w:t>
      </w:r>
      <w:r>
        <w:t>ll,</w:t>
      </w:r>
      <w:r>
        <w:rPr>
          <w:spacing w:val="9"/>
        </w:rPr>
        <w:t xml:space="preserve"> </w:t>
      </w:r>
      <w:r>
        <w:t>insof</w:t>
      </w:r>
      <w:r>
        <w:rPr>
          <w:spacing w:val="-1"/>
        </w:rPr>
        <w:t>a</w:t>
      </w:r>
      <w:r>
        <w:t>r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9"/>
        </w:rPr>
        <w:t xml:space="preserve"> </w:t>
      </w:r>
      <w:r>
        <w:t>it</w:t>
      </w:r>
      <w:r>
        <w:rPr>
          <w:spacing w:val="10"/>
        </w:rPr>
        <w:t xml:space="preserve"> </w:t>
      </w:r>
      <w:r>
        <w:rPr>
          <w:spacing w:val="2"/>
        </w:rPr>
        <w:t>i</w:t>
      </w:r>
      <w:r>
        <w:t>s</w:t>
      </w:r>
      <w:r>
        <w:rPr>
          <w:spacing w:val="9"/>
        </w:rPr>
        <w:t xml:space="preserve"> </w:t>
      </w:r>
      <w:r>
        <w:t>pr</w:t>
      </w:r>
      <w:r>
        <w:rPr>
          <w:spacing w:val="-2"/>
        </w:rPr>
        <w:t>a</w:t>
      </w:r>
      <w:r>
        <w:rPr>
          <w:spacing w:val="-1"/>
        </w:rPr>
        <w:t>c</w:t>
      </w:r>
      <w:r>
        <w:t>ti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8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do</w:t>
      </w:r>
      <w:r>
        <w:rPr>
          <w:spacing w:val="9"/>
        </w:rPr>
        <w:t xml:space="preserve"> </w:t>
      </w:r>
      <w:r>
        <w:t>so,</w:t>
      </w:r>
      <w:r>
        <w:rPr>
          <w:spacing w:val="9"/>
        </w:rPr>
        <w:t xml:space="preserve"> </w:t>
      </w:r>
      <w:r>
        <w:t>into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onsid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9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r</w:t>
      </w:r>
      <w:r>
        <w:rPr>
          <w:spacing w:val="-2"/>
        </w:rPr>
        <w:t>c</w:t>
      </w:r>
      <w:r>
        <w:t>ial</w:t>
      </w:r>
      <w:r>
        <w:rPr>
          <w:spacing w:val="16"/>
        </w:rPr>
        <w:t xml:space="preserve"> </w:t>
      </w:r>
      <w:r>
        <w:t>int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st</w:t>
      </w:r>
      <w:r>
        <w:rPr>
          <w:spacing w:val="17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i</w:t>
      </w:r>
      <w:r>
        <w:rPr>
          <w:spacing w:val="2"/>
        </w:rPr>
        <w:t>n</w:t>
      </w:r>
      <w:r>
        <w:t>dividu</w:t>
      </w:r>
      <w:r>
        <w:rPr>
          <w:spacing w:val="-1"/>
        </w:rPr>
        <w:t>a</w:t>
      </w:r>
      <w:r>
        <w:t>l</w:t>
      </w:r>
      <w:r>
        <w:rPr>
          <w:spacing w:val="17"/>
        </w:rPr>
        <w:t xml:space="preserve"> </w:t>
      </w:r>
      <w:r>
        <w:t>shopk</w:t>
      </w:r>
      <w:r>
        <w:rPr>
          <w:spacing w:val="-1"/>
        </w:rPr>
        <w:t>ee</w:t>
      </w:r>
      <w:r>
        <w:t>p</w:t>
      </w:r>
      <w:r>
        <w:rPr>
          <w:spacing w:val="-1"/>
        </w:rPr>
        <w:t>e</w:t>
      </w:r>
      <w:r>
        <w:t>rs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.</w:t>
      </w:r>
      <w:r>
        <w:t>g.</w:t>
      </w:r>
      <w:r>
        <w:rPr>
          <w:spacing w:val="16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tions</w:t>
      </w:r>
      <w:r>
        <w:rPr>
          <w:spacing w:val="16"/>
        </w:rPr>
        <w:t xml:space="preserve"> </w:t>
      </w:r>
      <w:r>
        <w:t>should</w:t>
      </w:r>
      <w:r>
        <w:rPr>
          <w:spacing w:val="16"/>
        </w:rPr>
        <w:t xml:space="preserve"> </w:t>
      </w:r>
      <w:r>
        <w:t>not</w:t>
      </w:r>
      <w:r>
        <w:rPr>
          <w:spacing w:val="17"/>
        </w:rPr>
        <w:t xml:space="preserve"> </w:t>
      </w:r>
      <w:r>
        <w:rPr>
          <w:spacing w:val="-3"/>
        </w:rPr>
        <w:t>b</w:t>
      </w:r>
      <w:r>
        <w:t>e</w:t>
      </w:r>
      <w:r>
        <w:rPr>
          <w:spacing w:val="15"/>
        </w:rPr>
        <w:t xml:space="preserve"> </w:t>
      </w:r>
      <w:r>
        <w:t>s</w:t>
      </w:r>
      <w:r>
        <w:rPr>
          <w:spacing w:val="-1"/>
        </w:rPr>
        <w:t>e</w:t>
      </w:r>
      <w:r>
        <w:t>qu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so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 to</w:t>
      </w:r>
      <w:r>
        <w:rPr>
          <w:spacing w:val="36"/>
        </w:rPr>
        <w:t xml:space="preserve"> </w:t>
      </w:r>
      <w:r>
        <w:t>disrupt</w:t>
      </w:r>
      <w:r>
        <w:rPr>
          <w:spacing w:val="36"/>
        </w:rPr>
        <w:t xml:space="preserve"> </w:t>
      </w:r>
      <w:r>
        <w:rPr>
          <w:spacing w:val="-1"/>
        </w:rPr>
        <w:t>acce</w:t>
      </w:r>
      <w:r>
        <w:t>ss</w:t>
      </w:r>
      <w:r>
        <w:rPr>
          <w:spacing w:val="36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tho</w:t>
      </w:r>
      <w:r>
        <w:rPr>
          <w:spacing w:val="-2"/>
        </w:rPr>
        <w:t>s</w:t>
      </w:r>
      <w:r>
        <w:t>e</w:t>
      </w:r>
      <w:r>
        <w:rPr>
          <w:spacing w:val="34"/>
        </w:rPr>
        <w:t xml:space="preserve"> </w:t>
      </w:r>
      <w:r>
        <w:t>individual</w:t>
      </w:r>
      <w:r>
        <w:rPr>
          <w:spacing w:val="35"/>
        </w:rPr>
        <w:t xml:space="preserve"> </w:t>
      </w:r>
      <w:r>
        <w:t>shops</w:t>
      </w:r>
      <w:r>
        <w:rPr>
          <w:spacing w:val="36"/>
        </w:rPr>
        <w:t xml:space="preserve"> </w:t>
      </w:r>
      <w:r>
        <w:t>h</w:t>
      </w:r>
      <w:r>
        <w:rPr>
          <w:spacing w:val="-1"/>
        </w:rPr>
        <w:t>a</w:t>
      </w:r>
      <w:r>
        <w:t>vi</w:t>
      </w:r>
      <w:r>
        <w:rPr>
          <w:spacing w:val="-2"/>
        </w:rPr>
        <w:t>n</w:t>
      </w:r>
      <w:r>
        <w:t>g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ce</w:t>
      </w:r>
      <w:r>
        <w:t>ss</w:t>
      </w:r>
      <w:r>
        <w:rPr>
          <w:spacing w:val="36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36"/>
        </w:rPr>
        <w:t xml:space="preserve"> </w:t>
      </w:r>
      <w:r>
        <w:t>more</w:t>
      </w:r>
      <w:r>
        <w:rPr>
          <w:spacing w:val="39"/>
        </w:rPr>
        <w:t xml:space="preserve"> </w:t>
      </w:r>
      <w:r>
        <w:t>th</w:t>
      </w:r>
      <w:r>
        <w:rPr>
          <w:spacing w:val="1"/>
        </w:rPr>
        <w:t>a</w:t>
      </w:r>
      <w:r>
        <w:t>n</w:t>
      </w:r>
      <w:r>
        <w:rPr>
          <w:spacing w:val="35"/>
        </w:rPr>
        <w:t xml:space="preserve"> </w:t>
      </w:r>
      <w:r>
        <w:t>one</w:t>
      </w:r>
      <w:r>
        <w:rPr>
          <w:spacing w:val="34"/>
        </w:rPr>
        <w:t xml:space="preserve"> </w:t>
      </w:r>
      <w:r>
        <w:t>str</w:t>
      </w:r>
      <w:r>
        <w:rPr>
          <w:spacing w:val="-1"/>
        </w:rPr>
        <w:t>ee</w:t>
      </w:r>
      <w:r>
        <w:t>t,</w:t>
      </w:r>
      <w:r>
        <w:rPr>
          <w:spacing w:val="36"/>
        </w:rPr>
        <w:t xml:space="preserve"> </w:t>
      </w:r>
      <w:r>
        <w:t>f</w:t>
      </w:r>
      <w:r>
        <w:rPr>
          <w:spacing w:val="-2"/>
        </w:rPr>
        <w:t>r</w:t>
      </w:r>
      <w:r>
        <w:t>om more</w:t>
      </w:r>
      <w:r>
        <w:rPr>
          <w:spacing w:val="-2"/>
        </w:rPr>
        <w:t xml:space="preserve"> </w:t>
      </w:r>
      <w:r>
        <w:t>than one</w:t>
      </w:r>
      <w:r>
        <w:rPr>
          <w:spacing w:val="-2"/>
        </w:rPr>
        <w:t xml:space="preserve"> </w:t>
      </w:r>
      <w:r>
        <w:t>of those</w:t>
      </w:r>
      <w:r>
        <w:rPr>
          <w:spacing w:val="-1"/>
        </w:rPr>
        <w:t xml:space="preserve"> </w:t>
      </w:r>
      <w:r>
        <w:t>s</w:t>
      </w:r>
      <w:r>
        <w:rPr>
          <w:spacing w:val="2"/>
        </w:rPr>
        <w:t>t</w:t>
      </w:r>
      <w:r>
        <w:t>r</w:t>
      </w:r>
      <w:r>
        <w:rPr>
          <w:spacing w:val="-2"/>
        </w:rPr>
        <w:t>e</w:t>
      </w:r>
      <w:r>
        <w:rPr>
          <w:spacing w:val="-1"/>
        </w:rPr>
        <w:t>e</w:t>
      </w:r>
      <w:r>
        <w:t>ts at a</w:t>
      </w:r>
      <w:r>
        <w:rPr>
          <w:spacing w:val="-1"/>
        </w:rPr>
        <w:t xml:space="preserve"> </w:t>
      </w:r>
      <w:r>
        <w:t>time.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 w:firstLine="110"/>
        <w:jc w:val="both"/>
      </w:pPr>
      <w:r>
        <w:rPr>
          <w:spacing w:val="1"/>
        </w:rPr>
        <w:t>W</w:t>
      </w:r>
      <w:r>
        <w:rPr>
          <w:spacing w:val="-1"/>
        </w:rPr>
        <w:t>ee</w:t>
      </w:r>
      <w:r>
        <w:t>k</w:t>
      </w:r>
      <w:r>
        <w:rPr>
          <w:spacing w:val="2"/>
        </w:rPr>
        <w:t>l</w:t>
      </w:r>
      <w:r>
        <w:t>y</w:t>
      </w:r>
      <w:r>
        <w:rPr>
          <w:spacing w:val="9"/>
        </w:rPr>
        <w:t xml:space="preserve"> </w:t>
      </w:r>
      <w:r>
        <w:t>pr</w:t>
      </w:r>
      <w:r>
        <w:rPr>
          <w:spacing w:val="1"/>
        </w:rPr>
        <w:t>o</w:t>
      </w:r>
      <w:r>
        <w:t>gr</w:t>
      </w:r>
      <w:r>
        <w:rPr>
          <w:spacing w:val="-2"/>
        </w:rPr>
        <w:t>a</w:t>
      </w:r>
      <w:r>
        <w:t>mm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p</w:t>
      </w:r>
      <w:r>
        <w:rPr>
          <w:spacing w:val="1"/>
        </w:rPr>
        <w:t>a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4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14"/>
        </w:rPr>
        <w:t xml:space="preserve"> </w:t>
      </w:r>
      <w:r>
        <w:t>one</w:t>
      </w:r>
      <w:r>
        <w:rPr>
          <w:spacing w:val="13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ee</w:t>
      </w:r>
      <w:r>
        <w:t>k</w:t>
      </w:r>
      <w:r>
        <w:rPr>
          <w:spacing w:val="14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2"/>
        </w:rPr>
        <w:t>v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submitted to the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 xml:space="preserve">r, </w:t>
      </w:r>
      <w:r>
        <w:rPr>
          <w:spacing w:val="-2"/>
        </w:rPr>
        <w:t>w</w:t>
      </w:r>
      <w:r>
        <w:t>ho will</w:t>
      </w:r>
      <w:r>
        <w:rPr>
          <w:spacing w:val="3"/>
        </w:rPr>
        <w:t xml:space="preserve"> </w:t>
      </w:r>
      <w:r>
        <w:t xml:space="preserve">in turn </w:t>
      </w:r>
      <w:r>
        <w:rPr>
          <w:spacing w:val="-1"/>
        </w:rPr>
        <w:t>b</w:t>
      </w:r>
      <w:r>
        <w:t>ri</w:t>
      </w:r>
      <w:r>
        <w:rPr>
          <w:spacing w:val="-2"/>
        </w:rPr>
        <w:t>e</w:t>
      </w:r>
      <w:r>
        <w:t xml:space="preserve">f the </w:t>
      </w:r>
      <w:r>
        <w:rPr>
          <w:spacing w:val="-4"/>
        </w:rPr>
        <w:t>I</w:t>
      </w:r>
      <w:r>
        <w:t>sland</w:t>
      </w:r>
      <w:r>
        <w:rPr>
          <w:spacing w:val="1"/>
        </w:rPr>
        <w:t xml:space="preserve"> a</w:t>
      </w:r>
      <w:r>
        <w:t>uthorities.</w:t>
      </w:r>
    </w:p>
    <w:p w:rsidR="001527E3" w:rsidRDefault="001527E3">
      <w:pPr>
        <w:kinsoku w:val="0"/>
        <w:overflowPunct w:val="0"/>
        <w:spacing w:before="1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The</w:t>
      </w:r>
      <w:r>
        <w:rPr>
          <w:spacing w:val="53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</w:t>
      </w:r>
      <w:r>
        <w:rPr>
          <w:spacing w:val="-2"/>
        </w:rPr>
        <w:t>’</w:t>
      </w:r>
      <w:r>
        <w:t>s</w:t>
      </w:r>
      <w:r>
        <w:rPr>
          <w:spacing w:val="55"/>
        </w:rPr>
        <w:t xml:space="preserve"> </w:t>
      </w:r>
      <w:r>
        <w:t>Pr</w:t>
      </w:r>
      <w:r>
        <w:rPr>
          <w:spacing w:val="1"/>
        </w:rPr>
        <w:t>o</w:t>
      </w:r>
      <w:r>
        <w:rPr>
          <w:spacing w:val="-3"/>
        </w:rPr>
        <w:t>g</w:t>
      </w:r>
      <w:r>
        <w:rPr>
          <w:spacing w:val="1"/>
        </w:rPr>
        <w:t>ra</w:t>
      </w:r>
      <w:r>
        <w:t>mme</w:t>
      </w:r>
      <w:r>
        <w:rPr>
          <w:spacing w:val="54"/>
        </w:rPr>
        <w:t xml:space="preserve"> </w:t>
      </w:r>
      <w:r>
        <w:t>of</w:t>
      </w:r>
      <w:r>
        <w:rPr>
          <w:spacing w:val="54"/>
        </w:rPr>
        <w:t xml:space="preserve"> </w:t>
      </w:r>
      <w:r>
        <w:rPr>
          <w:spacing w:val="1"/>
        </w:rPr>
        <w:t>W</w:t>
      </w:r>
      <w:r>
        <w:t>orks,</w:t>
      </w:r>
      <w:r>
        <w:rPr>
          <w:spacing w:val="58"/>
        </w:rPr>
        <w:t xml:space="preserve"> </w:t>
      </w:r>
      <w:r>
        <w:t>submitted</w:t>
      </w:r>
      <w:r>
        <w:rPr>
          <w:spacing w:val="54"/>
        </w:rPr>
        <w:t xml:space="preserve"> </w:t>
      </w:r>
      <w:r>
        <w:t>in</w:t>
      </w:r>
      <w:r>
        <w:rPr>
          <w:spacing w:val="55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</w:t>
      </w:r>
      <w:r>
        <w:t>or</w:t>
      </w:r>
      <w:r>
        <w:rPr>
          <w:spacing w:val="1"/>
        </w:rPr>
        <w:t>d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54"/>
        </w:rPr>
        <w:t xml:space="preserve"> </w:t>
      </w:r>
      <w:r>
        <w:t>with</w:t>
      </w:r>
      <w:r>
        <w:rPr>
          <w:spacing w:val="55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54"/>
        </w:rPr>
        <w:t xml:space="preserve"> </w:t>
      </w:r>
      <w:r>
        <w:t>Conditions</w:t>
      </w:r>
      <w:r>
        <w:rPr>
          <w:spacing w:val="55"/>
        </w:rPr>
        <w:t xml:space="preserve"> </w:t>
      </w:r>
      <w:r>
        <w:t>of Contr</w:t>
      </w:r>
      <w:r>
        <w:rPr>
          <w:spacing w:val="-2"/>
        </w:rPr>
        <w:t>a</w:t>
      </w:r>
      <w:r>
        <w:rPr>
          <w:spacing w:val="-1"/>
        </w:rPr>
        <w:t>c</w:t>
      </w:r>
      <w:r>
        <w:t>t,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subj</w:t>
      </w:r>
      <w:r>
        <w:rPr>
          <w:spacing w:val="-1"/>
        </w:rPr>
        <w:t>ec</w:t>
      </w:r>
      <w:r>
        <w:t>t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r,</w:t>
      </w:r>
      <w:r>
        <w:rPr>
          <w:spacing w:val="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</w:t>
      </w:r>
      <w:r>
        <w:t>h</w:t>
      </w:r>
      <w:r>
        <w:rPr>
          <w:spacing w:val="-1"/>
        </w:rPr>
        <w:t>a</w:t>
      </w:r>
      <w:r>
        <w:t>s not</w:t>
      </w:r>
      <w:r>
        <w:rPr>
          <w:spacing w:val="9"/>
        </w:rPr>
        <w:t xml:space="preserve"> </w:t>
      </w:r>
      <w:r>
        <w:t>prop</w:t>
      </w:r>
      <w:r>
        <w:rPr>
          <w:spacing w:val="-2"/>
        </w:rPr>
        <w:t>e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4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</w:t>
      </w:r>
      <w:r>
        <w:t>hiev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8"/>
        </w:rPr>
        <w:t xml:space="preserve"> </w:t>
      </w:r>
      <w:r>
        <w:t>obje</w:t>
      </w:r>
      <w:r>
        <w:rPr>
          <w:spacing w:val="-2"/>
        </w:rPr>
        <w:t>c</w:t>
      </w:r>
      <w:r>
        <w:t>tiv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8"/>
        </w:rPr>
        <w:t xml:space="preserve"> </w:t>
      </w:r>
      <w:r>
        <w:t>pr</w:t>
      </w:r>
      <w:r>
        <w:rPr>
          <w:spacing w:val="1"/>
        </w:rPr>
        <w:t>o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mm</w:t>
      </w:r>
      <w:r>
        <w:rPr>
          <w:spacing w:val="-1"/>
        </w:rPr>
        <w:t>e</w:t>
      </w:r>
      <w:r>
        <w:t>,</w:t>
      </w:r>
      <w:r>
        <w:rPr>
          <w:spacing w:val="9"/>
        </w:rPr>
        <w:t xml:space="preserve"> </w:t>
      </w:r>
      <w:r>
        <w:t>then</w:t>
      </w:r>
      <w:r>
        <w:rPr>
          <w:spacing w:val="8"/>
        </w:rPr>
        <w:t xml:space="preserve"> </w:t>
      </w:r>
      <w:r>
        <w:t>th</w:t>
      </w:r>
      <w:r>
        <w:rPr>
          <w:spacing w:val="4"/>
        </w:rPr>
        <w:t>e</w:t>
      </w:r>
      <w:r>
        <w:t>y</w:t>
      </w:r>
      <w:r>
        <w:rPr>
          <w:spacing w:val="4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6"/>
        </w:rPr>
        <w:t xml:space="preserve"> </w:t>
      </w:r>
      <w:r>
        <w:t>require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 to</w:t>
      </w:r>
      <w:r>
        <w:rPr>
          <w:spacing w:val="5"/>
        </w:rPr>
        <w:t xml:space="preserve"> </w:t>
      </w:r>
      <w:r>
        <w:t>r</w:t>
      </w:r>
      <w:r>
        <w:rPr>
          <w:spacing w:val="-2"/>
        </w:rPr>
        <w:t>e</w:t>
      </w:r>
      <w:r>
        <w:t>vise</w:t>
      </w:r>
      <w:r>
        <w:rPr>
          <w:spacing w:val="4"/>
        </w:rPr>
        <w:t xml:space="preserve"> </w:t>
      </w:r>
      <w:r>
        <w:t>his</w:t>
      </w:r>
      <w:r>
        <w:rPr>
          <w:spacing w:val="7"/>
        </w:rPr>
        <w:t xml:space="preserve"> </w:t>
      </w:r>
      <w:r>
        <w:t>Prog</w:t>
      </w:r>
      <w:r>
        <w:rPr>
          <w:spacing w:val="-2"/>
        </w:rPr>
        <w:t>r</w:t>
      </w:r>
      <w:r>
        <w:rPr>
          <w:spacing w:val="-1"/>
        </w:rPr>
        <w:t>a</w:t>
      </w:r>
      <w:r>
        <w:t>m</w:t>
      </w:r>
      <w:r>
        <w:rPr>
          <w:spacing w:val="2"/>
        </w:rPr>
        <w:t>m</w:t>
      </w:r>
      <w:r>
        <w:t>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t>tor</w:t>
      </w:r>
      <w:r>
        <w:rPr>
          <w:spacing w:val="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do</w:t>
      </w:r>
      <w:r>
        <w:rPr>
          <w:spacing w:val="4"/>
        </w:rPr>
        <w:t xml:space="preserve"> </w:t>
      </w:r>
      <w:r>
        <w:t>so</w:t>
      </w:r>
      <w:r>
        <w:rPr>
          <w:spacing w:val="4"/>
        </w:rPr>
        <w:t xml:space="preserve"> </w:t>
      </w:r>
      <w:r>
        <w:t>fo</w:t>
      </w:r>
      <w:r>
        <w:rPr>
          <w:spacing w:val="-2"/>
        </w:rPr>
        <w:t>r</w:t>
      </w:r>
      <w:r>
        <w:t>th,</w:t>
      </w:r>
      <w:r>
        <w:rPr>
          <w:spacing w:val="7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t>this</w:t>
      </w:r>
      <w:r>
        <w:rPr>
          <w:spacing w:val="4"/>
        </w:rPr>
        <w:t xml:space="preserve"> </w:t>
      </w:r>
      <w:r>
        <w:t>re</w:t>
      </w:r>
      <w:r>
        <w:rPr>
          <w:spacing w:val="-1"/>
        </w:rPr>
        <w:t>a</w:t>
      </w:r>
      <w:r>
        <w:t>s</w:t>
      </w:r>
      <w:r>
        <w:rPr>
          <w:spacing w:val="2"/>
        </w:rPr>
        <w:t>o</w:t>
      </w:r>
      <w:r>
        <w:t>n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Contra</w:t>
      </w:r>
      <w:r>
        <w:rPr>
          <w:spacing w:val="-1"/>
        </w:rPr>
        <w:t>c</w:t>
      </w:r>
      <w:r>
        <w:t>tor</w:t>
      </w:r>
      <w:r>
        <w:rPr>
          <w:spacing w:val="4"/>
        </w:rPr>
        <w:t xml:space="preserve"> </w:t>
      </w:r>
      <w:r>
        <w:t xml:space="preserve">is </w:t>
      </w:r>
      <w:r>
        <w:rPr>
          <w:spacing w:val="-1"/>
        </w:rPr>
        <w:t>a</w:t>
      </w:r>
      <w:r>
        <w:t>dvised to liaise</w:t>
      </w:r>
      <w:r>
        <w:rPr>
          <w:spacing w:val="-1"/>
        </w:rPr>
        <w:t xml:space="preserve"> c</w:t>
      </w:r>
      <w:r>
        <w:t>lose</w:t>
      </w:r>
      <w:r>
        <w:rPr>
          <w:spacing w:val="4"/>
        </w:rPr>
        <w:t>l</w:t>
      </w:r>
      <w:r>
        <w:t>y</w:t>
      </w:r>
      <w:r>
        <w:rPr>
          <w:spacing w:val="-3"/>
        </w:rPr>
        <w:t xml:space="preserve"> </w:t>
      </w:r>
      <w:r>
        <w:t>with the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 du</w:t>
      </w:r>
      <w:r>
        <w:rPr>
          <w:spacing w:val="-2"/>
        </w:rPr>
        <w:t>r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t>the p</w:t>
      </w:r>
      <w:r>
        <w:rPr>
          <w:spacing w:val="-2"/>
        </w:rPr>
        <w:t>r</w:t>
      </w:r>
      <w:r>
        <w:t>odu</w:t>
      </w:r>
      <w:r>
        <w:rPr>
          <w:spacing w:val="-1"/>
        </w:rPr>
        <w:t>c</w:t>
      </w:r>
      <w:r>
        <w:t>tion of</w:t>
      </w:r>
      <w:r>
        <w:rPr>
          <w:spacing w:val="-1"/>
        </w:rPr>
        <w:t xml:space="preserve"> </w:t>
      </w:r>
      <w:r>
        <w:t xml:space="preserve">his </w:t>
      </w:r>
      <w:r>
        <w:rPr>
          <w:spacing w:val="1"/>
        </w:rPr>
        <w:t>P</w:t>
      </w:r>
      <w:r>
        <w:t>ro</w:t>
      </w:r>
      <w:r>
        <w:rPr>
          <w:spacing w:val="-4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mm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3"/>
        <w:jc w:val="both"/>
      </w:pP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</w:t>
      </w:r>
      <w:r>
        <w:t>should</w:t>
      </w:r>
      <w:r>
        <w:rPr>
          <w:spacing w:val="2"/>
        </w:rPr>
        <w:t xml:space="preserve"> </w:t>
      </w:r>
      <w:r>
        <w:t>note</w:t>
      </w:r>
      <w:r>
        <w:rPr>
          <w:spacing w:val="1"/>
        </w:rPr>
        <w:t xml:space="preserve"> </w:t>
      </w:r>
      <w:r>
        <w:t>that</w:t>
      </w:r>
      <w:r>
        <w:rPr>
          <w:spacing w:val="2"/>
        </w:rPr>
        <w:t xml:space="preserve"> </w:t>
      </w:r>
      <w:r>
        <w:t>wh</w:t>
      </w:r>
      <w:r>
        <w:rPr>
          <w:spacing w:val="-2"/>
        </w:rPr>
        <w:t>e</w:t>
      </w:r>
      <w:r>
        <w:t>n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ph</w:t>
      </w:r>
      <w:r>
        <w:rPr>
          <w:spacing w:val="-1"/>
        </w:rPr>
        <w:t>a</w:t>
      </w:r>
      <w:r>
        <w:t>se</w:t>
      </w:r>
      <w:r>
        <w:rPr>
          <w:spacing w:val="1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ph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2"/>
        </w:rPr>
        <w:t xml:space="preserve"> </w:t>
      </w:r>
      <w:r>
        <w:t>is/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1"/>
        </w:rPr>
        <w:t xml:space="preserve"> </w:t>
      </w:r>
      <w:r>
        <w:t>pr</w:t>
      </w:r>
      <w:r>
        <w:rPr>
          <w:spacing w:val="1"/>
        </w:rPr>
        <w:t>o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t>mm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 xml:space="preserve">be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ted</w:t>
      </w:r>
      <w:r>
        <w:rPr>
          <w:spacing w:val="13"/>
        </w:rPr>
        <w:t xml:space="preserve"> </w:t>
      </w:r>
      <w:r>
        <w:t>b</w:t>
      </w:r>
      <w:r>
        <w:rPr>
          <w:spacing w:val="-1"/>
        </w:rPr>
        <w:t>e</w:t>
      </w:r>
      <w:r>
        <w:t>fore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om</w:t>
      </w:r>
      <w:r>
        <w:rPr>
          <w:spacing w:val="3"/>
        </w:rPr>
        <w:t>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ment</w:t>
      </w:r>
      <w:r>
        <w:rPr>
          <w:spacing w:val="14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nother</w:t>
      </w:r>
      <w:r>
        <w:rPr>
          <w:spacing w:val="12"/>
        </w:rPr>
        <w:t xml:space="preserve"> </w:t>
      </w:r>
      <w:r>
        <w:t>ph</w:t>
      </w:r>
      <w:r>
        <w:rPr>
          <w:spacing w:val="1"/>
        </w:rPr>
        <w:t>a</w:t>
      </w:r>
      <w:r>
        <w:t>s</w:t>
      </w:r>
      <w:r>
        <w:rPr>
          <w:spacing w:val="-1"/>
        </w:rPr>
        <w:t>e</w:t>
      </w:r>
      <w:r>
        <w:t>,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9"/>
        </w:rPr>
        <w:t xml:space="preserve"> </w:t>
      </w:r>
      <w:r>
        <w:rPr>
          <w:spacing w:val="2"/>
        </w:rPr>
        <w:t>n</w:t>
      </w:r>
      <w:r>
        <w:t>ot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3"/>
        </w:rPr>
        <w:t xml:space="preserve"> </w:t>
      </w:r>
      <w:r>
        <w:t>wo</w:t>
      </w:r>
      <w:r>
        <w:rPr>
          <w:spacing w:val="-2"/>
        </w:rPr>
        <w:t>r</w:t>
      </w:r>
      <w:r>
        <w:t>k on</w:t>
      </w:r>
      <w:r>
        <w:rPr>
          <w:spacing w:val="16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lat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t>ph</w:t>
      </w:r>
      <w:r>
        <w:rPr>
          <w:spacing w:val="-1"/>
        </w:rPr>
        <w:t>a</w:t>
      </w:r>
      <w:r>
        <w:t>se</w:t>
      </w:r>
      <w:r>
        <w:rPr>
          <w:spacing w:val="15"/>
        </w:rPr>
        <w:t xml:space="preserve"> </w:t>
      </w:r>
      <w:r>
        <w:t>until</w:t>
      </w:r>
      <w:r>
        <w:rPr>
          <w:spacing w:val="17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fo</w:t>
      </w:r>
      <w:r>
        <w:rPr>
          <w:spacing w:val="-2"/>
        </w:rPr>
        <w:t>r</w:t>
      </w:r>
      <w:r>
        <w:t>mer</w:t>
      </w:r>
      <w:r>
        <w:rPr>
          <w:spacing w:val="15"/>
        </w:rPr>
        <w:t xml:space="preserve"> </w:t>
      </w:r>
      <w:r>
        <w:t>p</w:t>
      </w:r>
      <w:r>
        <w:rPr>
          <w:spacing w:val="2"/>
        </w:rPr>
        <w:t>h</w:t>
      </w:r>
      <w:r>
        <w:rPr>
          <w:spacing w:val="-1"/>
        </w:rPr>
        <w:t>a</w:t>
      </w:r>
      <w:r>
        <w:t>se</w:t>
      </w:r>
      <w:r>
        <w:rPr>
          <w:spacing w:val="15"/>
        </w:rPr>
        <w:t xml:space="preserve"> </w:t>
      </w:r>
      <w:r>
        <w:t>is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om</w:t>
      </w:r>
      <w:r>
        <w:rPr>
          <w:spacing w:val="2"/>
        </w:rPr>
        <w:t>p</w:t>
      </w:r>
      <w:r>
        <w:t>let</w:t>
      </w:r>
      <w:r>
        <w:rPr>
          <w:spacing w:val="-1"/>
        </w:rPr>
        <w:t>e</w:t>
      </w:r>
      <w:r>
        <w:t>d,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n</w:t>
      </w:r>
      <w:r>
        <w:rPr>
          <w:spacing w:val="16"/>
        </w:rPr>
        <w:t xml:space="preserve"> </w:t>
      </w:r>
      <w:r>
        <w:t>if</w:t>
      </w:r>
      <w:r>
        <w:rPr>
          <w:spacing w:val="16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fo</w:t>
      </w:r>
      <w:r>
        <w:rPr>
          <w:spacing w:val="-2"/>
        </w:rPr>
        <w:t>r</w:t>
      </w:r>
      <w:r>
        <w:t>mer</w:t>
      </w:r>
      <w:r>
        <w:rPr>
          <w:spacing w:val="17"/>
        </w:rPr>
        <w:t xml:space="preserve"> </w:t>
      </w:r>
      <w:r>
        <w:t>ph</w:t>
      </w:r>
      <w:r>
        <w:rPr>
          <w:spacing w:val="-1"/>
        </w:rPr>
        <w:t>a</w:t>
      </w:r>
      <w:r>
        <w:t>se</w:t>
      </w:r>
      <w:r>
        <w:rPr>
          <w:spacing w:val="15"/>
        </w:rPr>
        <w:t xml:space="preserve"> </w:t>
      </w:r>
      <w:r>
        <w:t>ov</w:t>
      </w:r>
      <w:r>
        <w:rPr>
          <w:spacing w:val="-1"/>
        </w:rPr>
        <w:t>e</w:t>
      </w:r>
      <w:r>
        <w:rPr>
          <w:spacing w:val="1"/>
        </w:rPr>
        <w:t>r</w:t>
      </w:r>
      <w:r>
        <w:t>runs</w:t>
      </w:r>
      <w:r>
        <w:rPr>
          <w:spacing w:val="16"/>
        </w:rPr>
        <w:t xml:space="preserve"> </w:t>
      </w:r>
      <w:r>
        <w:t xml:space="preserve">its </w:t>
      </w:r>
      <w:r>
        <w:rPr>
          <w:spacing w:val="-1"/>
        </w:rPr>
        <w:t>a</w:t>
      </w:r>
      <w:r>
        <w:t>llo</w:t>
      </w:r>
      <w:r>
        <w:rPr>
          <w:spacing w:val="-1"/>
        </w:rPr>
        <w:t>ca</w:t>
      </w:r>
      <w:r>
        <w:t xml:space="preserve">ted </w:t>
      </w:r>
      <w:r>
        <w:rPr>
          <w:spacing w:val="-2"/>
        </w:rPr>
        <w:t>c</w:t>
      </w:r>
      <w:r>
        <w:t>onstr</w:t>
      </w:r>
      <w:r>
        <w:rPr>
          <w:spacing w:val="1"/>
        </w:rPr>
        <w:t>u</w:t>
      </w:r>
      <w:r>
        <w:rPr>
          <w:spacing w:val="-1"/>
        </w:rPr>
        <w:t>c</w:t>
      </w:r>
      <w:r>
        <w:t xml:space="preserve">tion time, </w:t>
      </w:r>
      <w:r>
        <w:rPr>
          <w:spacing w:val="-1"/>
        </w:rPr>
        <w:t>w</w:t>
      </w:r>
      <w:r>
        <w:t>ithout the</w:t>
      </w:r>
      <w:r>
        <w:rPr>
          <w:spacing w:val="-1"/>
        </w:rPr>
        <w:t xml:space="preserve"> </w:t>
      </w:r>
      <w:r>
        <w:t>sp</w:t>
      </w:r>
      <w:r>
        <w:rPr>
          <w:spacing w:val="-1"/>
        </w:rPr>
        <w:t>ec</w:t>
      </w:r>
      <w:r>
        <w:t>ific</w:t>
      </w:r>
      <w:r>
        <w:rPr>
          <w:spacing w:val="1"/>
        </w:rPr>
        <w:t xml:space="preserve"> </w:t>
      </w:r>
      <w:r>
        <w:t>p</w:t>
      </w:r>
      <w:r>
        <w:rPr>
          <w:spacing w:val="-1"/>
        </w:rPr>
        <w:t>e</w:t>
      </w:r>
      <w:r>
        <w:t>rmission of the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rPr>
          <w:spacing w:val="-4"/>
        </w:rPr>
        <w:t>I</w:t>
      </w:r>
      <w:r>
        <w:t>n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ddition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1"/>
        </w:rPr>
        <w:t>W</w:t>
      </w:r>
      <w:r>
        <w:rPr>
          <w:spacing w:val="-3"/>
        </w:rPr>
        <w:t>o</w:t>
      </w:r>
      <w:r>
        <w:t>rks</w:t>
      </w:r>
      <w:r>
        <w:rPr>
          <w:spacing w:val="25"/>
        </w:rPr>
        <w:t xml:space="preserve"> </w:t>
      </w:r>
      <w:r>
        <w:t>Pro</w:t>
      </w:r>
      <w:r>
        <w:rPr>
          <w:spacing w:val="-4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mme</w:t>
      </w:r>
      <w:r>
        <w:rPr>
          <w:spacing w:val="25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quired</w:t>
      </w:r>
      <w:r>
        <w:rPr>
          <w:spacing w:val="26"/>
        </w:rPr>
        <w:t xml:space="preserve"> </w:t>
      </w:r>
      <w:r>
        <w:t>und</w:t>
      </w:r>
      <w:r>
        <w:rPr>
          <w:spacing w:val="-1"/>
        </w:rPr>
        <w:t>e</w:t>
      </w:r>
      <w:r>
        <w:t>r</w:t>
      </w:r>
      <w:r>
        <w:rPr>
          <w:spacing w:val="25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Conditions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t,</w:t>
      </w:r>
      <w:r>
        <w:rPr>
          <w:spacing w:val="26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 sh</w:t>
      </w:r>
      <w:r>
        <w:rPr>
          <w:spacing w:val="-1"/>
        </w:rPr>
        <w:t>a</w:t>
      </w:r>
      <w:r>
        <w:t xml:space="preserve">ll </w:t>
      </w:r>
      <w:r>
        <w:rPr>
          <w:spacing w:val="2"/>
        </w:rPr>
        <w:t>p</w:t>
      </w:r>
      <w:r>
        <w:t>roduce</w:t>
      </w:r>
      <w:r>
        <w:rPr>
          <w:spacing w:val="1"/>
        </w:rPr>
        <w:t xml:space="preserve"> </w:t>
      </w:r>
      <w:r>
        <w:t>individual p</w:t>
      </w:r>
      <w:r>
        <w:rPr>
          <w:spacing w:val="-1"/>
        </w:rPr>
        <w:t>r</w:t>
      </w:r>
      <w:r>
        <w:t>ogr</w:t>
      </w:r>
      <w:r>
        <w:rPr>
          <w:spacing w:val="-2"/>
        </w:rPr>
        <w:t>a</w:t>
      </w:r>
      <w:r>
        <w:t>mm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rPr>
          <w:spacing w:val="1"/>
        </w:rPr>
        <w:t>f</w:t>
      </w:r>
      <w:r>
        <w:t>or e</w:t>
      </w:r>
      <w:r>
        <w:rPr>
          <w:spacing w:val="-1"/>
        </w:rPr>
        <w:t>ac</w:t>
      </w:r>
      <w:r>
        <w:t>h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lem</w:t>
      </w:r>
      <w:r>
        <w:rPr>
          <w:spacing w:val="-1"/>
        </w:rPr>
        <w:t>e</w:t>
      </w:r>
      <w:r>
        <w:t xml:space="preserve">nt </w:t>
      </w:r>
      <w:r>
        <w:rPr>
          <w:spacing w:val="2"/>
        </w:rPr>
        <w:t>o</w:t>
      </w:r>
      <w:r>
        <w:t xml:space="preserve">f the </w:t>
      </w:r>
      <w:r>
        <w:rPr>
          <w:spacing w:val="1"/>
        </w:rPr>
        <w:t>w</w:t>
      </w:r>
      <w:r>
        <w:t>orks like</w:t>
      </w:r>
      <w:r>
        <w:rPr>
          <w:spacing w:val="2"/>
        </w:rPr>
        <w:t>l</w:t>
      </w:r>
      <w:r>
        <w:t>y</w:t>
      </w:r>
      <w:r>
        <w:rPr>
          <w:spacing w:val="-3"/>
        </w:rPr>
        <w:t xml:space="preserve"> </w:t>
      </w:r>
      <w:r>
        <w:t xml:space="preserve">to </w:t>
      </w:r>
      <w:r>
        <w:rPr>
          <w:spacing w:val="1"/>
        </w:rPr>
        <w:t>c</w:t>
      </w:r>
      <w:r>
        <w:rPr>
          <w:spacing w:val="-1"/>
        </w:rPr>
        <w:t>a</w:t>
      </w:r>
      <w:r>
        <w:t>use si</w:t>
      </w:r>
      <w:r>
        <w:rPr>
          <w:spacing w:val="-2"/>
        </w:rPr>
        <w:t>g</w:t>
      </w:r>
      <w:r>
        <w:t>nifi</w:t>
      </w:r>
      <w:r>
        <w:rPr>
          <w:spacing w:val="-1"/>
        </w:rPr>
        <w:t>ca</w:t>
      </w:r>
      <w:r>
        <w:t>nt</w:t>
      </w:r>
      <w:r>
        <w:rPr>
          <w:spacing w:val="38"/>
        </w:rPr>
        <w:t xml:space="preserve"> </w:t>
      </w:r>
      <w:r>
        <w:t>disruption</w:t>
      </w:r>
      <w:r>
        <w:rPr>
          <w:spacing w:val="38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t>public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t>v</w:t>
      </w:r>
      <w:r>
        <w:rPr>
          <w:spacing w:val="-1"/>
        </w:rPr>
        <w:t>e</w:t>
      </w:r>
      <w:r>
        <w:t>hicul</w:t>
      </w:r>
      <w:r>
        <w:rPr>
          <w:spacing w:val="-1"/>
        </w:rPr>
        <w:t>a</w:t>
      </w:r>
      <w:r>
        <w:t>r</w:t>
      </w:r>
      <w:r>
        <w:rPr>
          <w:spacing w:val="37"/>
        </w:rPr>
        <w:t xml:space="preserve"> </w:t>
      </w:r>
      <w:r>
        <w:t>tr</w:t>
      </w:r>
      <w:r>
        <w:rPr>
          <w:spacing w:val="-2"/>
        </w:rPr>
        <w:t>a</w:t>
      </w:r>
      <w:r>
        <w:t>f</w:t>
      </w:r>
      <w:r>
        <w:rPr>
          <w:spacing w:val="-2"/>
        </w:rPr>
        <w:t>f</w:t>
      </w:r>
      <w:r>
        <w:t>ic,</w:t>
      </w:r>
      <w:r>
        <w:rPr>
          <w:spacing w:val="37"/>
        </w:rPr>
        <w:t xml:space="preserve"> </w:t>
      </w:r>
      <w:r>
        <w:t>for</w:t>
      </w:r>
      <w:r>
        <w:rPr>
          <w:spacing w:val="36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a</w:t>
      </w:r>
      <w:r>
        <w:t>l</w:t>
      </w:r>
      <w:r>
        <w:rPr>
          <w:spacing w:val="38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En</w:t>
      </w:r>
      <w:r>
        <w:rPr>
          <w:spacing w:val="-3"/>
        </w:rPr>
        <w:t>g</w:t>
      </w:r>
      <w:r>
        <w:rPr>
          <w:spacing w:val="5"/>
        </w:rPr>
        <w:t>i</w:t>
      </w:r>
      <w:r>
        <w:t>n</w:t>
      </w:r>
      <w:r>
        <w:rPr>
          <w:spacing w:val="-1"/>
        </w:rPr>
        <w:t>e</w:t>
      </w:r>
      <w:r>
        <w:rPr>
          <w:spacing w:val="1"/>
        </w:rPr>
        <w:t>e</w:t>
      </w:r>
      <w:r>
        <w:t>r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nd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  <w:sectPr w:rsidR="001527E3">
          <w:headerReference w:type="default" r:id="rId188"/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3" w:firstLine="0"/>
        <w:jc w:val="both"/>
      </w:pPr>
      <w:r>
        <w:t>prior</w:t>
      </w:r>
      <w:r>
        <w:rPr>
          <w:spacing w:val="49"/>
        </w:rPr>
        <w:t xml:space="preserve"> </w:t>
      </w:r>
      <w:r>
        <w:t>to</w:t>
      </w:r>
      <w:r>
        <w:rPr>
          <w:spacing w:val="50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>ment</w:t>
      </w:r>
      <w:r>
        <w:rPr>
          <w:spacing w:val="52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l</w:t>
      </w:r>
      <w:r>
        <w:rPr>
          <w:spacing w:val="-1"/>
        </w:rPr>
        <w:t>e</w:t>
      </w:r>
      <w:r>
        <w:t>ment</w:t>
      </w:r>
      <w:r>
        <w:rPr>
          <w:spacing w:val="50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wo</w:t>
      </w:r>
      <w:r>
        <w:rPr>
          <w:spacing w:val="-2"/>
        </w:rPr>
        <w:t>r</w:t>
      </w:r>
      <w:r>
        <w:t>ks,</w:t>
      </w:r>
      <w:r>
        <w:rPr>
          <w:spacing w:val="50"/>
        </w:rPr>
        <w:t xml:space="preserve"> </w:t>
      </w:r>
      <w:r>
        <w:rPr>
          <w:spacing w:val="-1"/>
        </w:rPr>
        <w:t>c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45"/>
        </w:rPr>
        <w:t xml:space="preserve"> </w:t>
      </w:r>
      <w:r>
        <w:t>showi</w:t>
      </w:r>
      <w:r>
        <w:rPr>
          <w:spacing w:val="2"/>
        </w:rPr>
        <w:t>n</w:t>
      </w:r>
      <w:r>
        <w:t>g</w:t>
      </w:r>
      <w:r>
        <w:rPr>
          <w:spacing w:val="50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s</w:t>
      </w:r>
      <w:r>
        <w:rPr>
          <w:spacing w:val="-1"/>
        </w:rPr>
        <w:t>e</w:t>
      </w:r>
      <w:r>
        <w:t>qu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7"/>
        </w:rPr>
        <w:t xml:space="preserve"> </w:t>
      </w:r>
      <w:r>
        <w:rPr>
          <w:spacing w:val="2"/>
        </w:rPr>
        <w:t>o</w:t>
      </w:r>
      <w:r>
        <w:t xml:space="preserve">f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 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 xml:space="preserve">tions </w:t>
      </w:r>
      <w:r>
        <w:rPr>
          <w:spacing w:val="4"/>
        </w:rPr>
        <w:t>i</w:t>
      </w:r>
      <w:r>
        <w:t>n su</w:t>
      </w:r>
      <w:r>
        <w:rPr>
          <w:spacing w:val="-1"/>
        </w:rPr>
        <w:t>c</w:t>
      </w:r>
      <w:r>
        <w:t>h a</w:t>
      </w:r>
      <w:r>
        <w:rPr>
          <w:spacing w:val="-1"/>
        </w:rPr>
        <w:t xml:space="preserve"> </w:t>
      </w:r>
      <w:r>
        <w:t xml:space="preserve">manner </w:t>
      </w:r>
      <w:r>
        <w:rPr>
          <w:spacing w:val="-2"/>
        </w:rPr>
        <w:t>a</w:t>
      </w:r>
      <w:r>
        <w:t>s to minimise</w:t>
      </w:r>
      <w:r>
        <w:rPr>
          <w:spacing w:val="-1"/>
        </w:rPr>
        <w:t xml:space="preserve"> </w:t>
      </w:r>
      <w:r>
        <w:t>the du</w:t>
      </w:r>
      <w:r>
        <w:rPr>
          <w:spacing w:val="-2"/>
        </w:rPr>
        <w:t>r</w:t>
      </w:r>
      <w:r>
        <w:rPr>
          <w:spacing w:val="-1"/>
        </w:rPr>
        <w:t>a</w:t>
      </w:r>
      <w:r>
        <w:t>tion of</w:t>
      </w:r>
      <w:r>
        <w:rPr>
          <w:spacing w:val="-1"/>
        </w:rPr>
        <w:t xml:space="preserve"> </w:t>
      </w:r>
      <w:r>
        <w:t>the disruption.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3"/>
        <w:jc w:val="both"/>
      </w:pPr>
      <w:r>
        <w:t>The</w:t>
      </w:r>
      <w:r>
        <w:rPr>
          <w:spacing w:val="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no</w:t>
      </w:r>
      <w:r>
        <w:rPr>
          <w:spacing w:val="2"/>
        </w:rPr>
        <w:t>t</w:t>
      </w:r>
      <w:r>
        <w:t>e</w:t>
      </w:r>
      <w:r>
        <w:rPr>
          <w:spacing w:val="6"/>
        </w:rPr>
        <w:t xml:space="preserve"> </w:t>
      </w:r>
      <w:r>
        <w:t>that</w:t>
      </w:r>
      <w:r>
        <w:rPr>
          <w:spacing w:val="6"/>
        </w:rPr>
        <w:t xml:space="preserve"> </w:t>
      </w:r>
      <w:r>
        <w:t>dif</w:t>
      </w:r>
      <w:r>
        <w:rPr>
          <w:spacing w:val="-1"/>
        </w:rPr>
        <w:t>fe</w:t>
      </w:r>
      <w:r>
        <w:rPr>
          <w:spacing w:val="1"/>
        </w:rPr>
        <w:t>r</w:t>
      </w:r>
      <w:r>
        <w:rPr>
          <w:spacing w:val="-1"/>
        </w:rPr>
        <w:t>e</w:t>
      </w:r>
      <w:r>
        <w:t>nt</w:t>
      </w:r>
      <w:r>
        <w:rPr>
          <w:spacing w:val="7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6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v</w:t>
      </w:r>
      <w:r>
        <w:rPr>
          <w:spacing w:val="-1"/>
        </w:rPr>
        <w:t>a</w:t>
      </w:r>
      <w:r>
        <w:t>rious</w:t>
      </w:r>
      <w:r>
        <w:rPr>
          <w:spacing w:val="6"/>
        </w:rPr>
        <w:t xml:space="preserve"> </w:t>
      </w:r>
      <w:r>
        <w:t>p</w:t>
      </w:r>
      <w:r>
        <w:rPr>
          <w:spacing w:val="-1"/>
        </w:rPr>
        <w:t>a</w:t>
      </w:r>
      <w:r>
        <w:t>rts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site</w:t>
      </w:r>
      <w:r>
        <w:rPr>
          <w:spacing w:val="6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8"/>
        </w:rPr>
        <w:t xml:space="preserve"> </w:t>
      </w:r>
      <w:r>
        <w:t>other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ontra</w:t>
      </w:r>
      <w:r>
        <w:rPr>
          <w:spacing w:val="-1"/>
        </w:rPr>
        <w:t>c</w:t>
      </w:r>
      <w:r>
        <w:t>tors</w:t>
      </w:r>
      <w:r>
        <w:rPr>
          <w:spacing w:val="6"/>
        </w:rPr>
        <w:t xml:space="preserve"> </w:t>
      </w:r>
      <w:r>
        <w:t>m</w:t>
      </w:r>
      <w:r>
        <w:rPr>
          <w:spacing w:val="4"/>
        </w:rPr>
        <w:t>a</w:t>
      </w:r>
      <w:r>
        <w:t>y be</w:t>
      </w:r>
      <w:r>
        <w:rPr>
          <w:spacing w:val="44"/>
        </w:rPr>
        <w:t xml:space="preserve"> </w:t>
      </w:r>
      <w:r>
        <w:t>in</w:t>
      </w:r>
      <w:r>
        <w:rPr>
          <w:spacing w:val="45"/>
        </w:rPr>
        <w:t xml:space="preserve"> </w:t>
      </w:r>
      <w:r>
        <w:t>pr</w:t>
      </w:r>
      <w:r>
        <w:rPr>
          <w:spacing w:val="1"/>
        </w:rPr>
        <w:t>o</w:t>
      </w:r>
      <w:r>
        <w:t>gr</w:t>
      </w:r>
      <w:r>
        <w:rPr>
          <w:spacing w:val="-2"/>
        </w:rPr>
        <w:t>e</w:t>
      </w:r>
      <w:r>
        <w:t>ss</w:t>
      </w:r>
      <w:r>
        <w:rPr>
          <w:spacing w:val="45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44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46"/>
        </w:rPr>
        <w:t xml:space="preserve"> </w:t>
      </w:r>
      <w:r>
        <w:t>duri</w:t>
      </w:r>
      <w:r>
        <w:rPr>
          <w:spacing w:val="1"/>
        </w:rPr>
        <w:t>n</w:t>
      </w:r>
      <w:r>
        <w:t>g</w:t>
      </w:r>
      <w:r>
        <w:rPr>
          <w:spacing w:val="42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45"/>
        </w:rPr>
        <w:t xml:space="preserve"> </w:t>
      </w:r>
      <w:r>
        <w:t>P</w:t>
      </w:r>
      <w:r>
        <w:rPr>
          <w:spacing w:val="-1"/>
        </w:rPr>
        <w:t>e</w:t>
      </w:r>
      <w:r>
        <w:t>riod.</w:t>
      </w:r>
      <w:r>
        <w:rPr>
          <w:spacing w:val="49"/>
        </w:rPr>
        <w:t xml:space="preserve"> </w:t>
      </w:r>
      <w:r>
        <w:rPr>
          <w:spacing w:val="-4"/>
        </w:rPr>
        <w:t>I</w:t>
      </w:r>
      <w:r>
        <w:t>t</w:t>
      </w:r>
      <w:r>
        <w:rPr>
          <w:spacing w:val="45"/>
        </w:rPr>
        <w:t xml:space="preserve"> </w:t>
      </w:r>
      <w:r>
        <w:t>will</w:t>
      </w:r>
      <w:r>
        <w:rPr>
          <w:spacing w:val="46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44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t>tor</w:t>
      </w:r>
      <w:r>
        <w:rPr>
          <w:spacing w:val="-1"/>
        </w:rPr>
        <w:t>’</w:t>
      </w:r>
      <w:r>
        <w:t>s r</w:t>
      </w:r>
      <w:r>
        <w:rPr>
          <w:spacing w:val="-2"/>
        </w:rPr>
        <w:t>e</w:t>
      </w:r>
      <w:r>
        <w:t>sponsibili</w:t>
      </w:r>
      <w:r>
        <w:rPr>
          <w:spacing w:val="3"/>
        </w:rPr>
        <w:t>t</w:t>
      </w:r>
      <w:r>
        <w:t>y</w:t>
      </w:r>
      <w:r>
        <w:rPr>
          <w:spacing w:val="-3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li</w:t>
      </w:r>
      <w:r>
        <w:rPr>
          <w:spacing w:val="-1"/>
        </w:rPr>
        <w:t>a</w:t>
      </w:r>
      <w:r>
        <w:t>ise</w:t>
      </w:r>
      <w:r>
        <w:rPr>
          <w:spacing w:val="1"/>
        </w:rPr>
        <w:t xml:space="preserve"> </w:t>
      </w:r>
      <w:r>
        <w:t>w</w:t>
      </w:r>
      <w:r>
        <w:rPr>
          <w:spacing w:val="2"/>
        </w:rPr>
        <w:t>i</w:t>
      </w:r>
      <w:r>
        <w:t>th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tors</w:t>
      </w:r>
      <w:r>
        <w:rPr>
          <w:spacing w:val="2"/>
        </w:rPr>
        <w:t xml:space="preserve"> </w:t>
      </w:r>
      <w:r>
        <w:t>on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dj</w:t>
      </w:r>
      <w:r>
        <w:rPr>
          <w:spacing w:val="1"/>
        </w:rPr>
        <w:t>a</w:t>
      </w:r>
      <w:r>
        <w:rPr>
          <w:spacing w:val="-1"/>
        </w:rPr>
        <w:t>ce</w:t>
      </w:r>
      <w:r>
        <w:rPr>
          <w:spacing w:val="2"/>
        </w:rPr>
        <w:t>n</w:t>
      </w:r>
      <w:r>
        <w:t>t</w:t>
      </w:r>
      <w:r>
        <w:rPr>
          <w:spacing w:val="2"/>
        </w:rPr>
        <w:t xml:space="preserve"> </w:t>
      </w:r>
      <w:r>
        <w:t>sit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ord</w:t>
      </w:r>
      <w:r>
        <w:rPr>
          <w:spacing w:val="-2"/>
        </w:rPr>
        <w:t>e</w:t>
      </w:r>
      <w:r>
        <w:t>r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ns</w:t>
      </w:r>
      <w:r>
        <w:rPr>
          <w:spacing w:val="2"/>
        </w:rPr>
        <w:t>u</w:t>
      </w:r>
      <w:r>
        <w:t xml:space="preserve">re </w:t>
      </w:r>
      <w:r>
        <w:rPr>
          <w:spacing w:val="2"/>
        </w:rPr>
        <w:t>t</w:t>
      </w:r>
      <w:r>
        <w:t>he</w:t>
      </w:r>
      <w:r>
        <w:rPr>
          <w:spacing w:val="1"/>
        </w:rPr>
        <w:t xml:space="preserve"> </w:t>
      </w:r>
      <w:r>
        <w:t>d</w:t>
      </w:r>
      <w:r>
        <w:rPr>
          <w:spacing w:val="-1"/>
        </w:rPr>
        <w:t>e</w:t>
      </w:r>
      <w:r>
        <w:t>tail</w:t>
      </w:r>
      <w:r>
        <w:rPr>
          <w:spacing w:val="2"/>
        </w:rPr>
        <w:t xml:space="preserve"> </w:t>
      </w:r>
      <w:r>
        <w:t>pr</w:t>
      </w:r>
      <w:r>
        <w:rPr>
          <w:spacing w:val="1"/>
        </w:rPr>
        <w:t>o</w:t>
      </w:r>
      <w:r>
        <w:t>gr</w:t>
      </w:r>
      <w:r>
        <w:rPr>
          <w:spacing w:val="-2"/>
        </w:rPr>
        <w:t>e</w:t>
      </w:r>
      <w:r>
        <w:t>ss. The</w:t>
      </w:r>
      <w:r>
        <w:rPr>
          <w:spacing w:val="1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</w:t>
      </w:r>
      <w:r>
        <w:rPr>
          <w:spacing w:val="1"/>
        </w:rPr>
        <w:t>r</w:t>
      </w:r>
      <w:r>
        <w:t>’s</w:t>
      </w:r>
      <w:r>
        <w:rPr>
          <w:spacing w:val="13"/>
        </w:rPr>
        <w:t xml:space="preserve"> </w:t>
      </w:r>
      <w:r>
        <w:t>Pr</w:t>
      </w:r>
      <w:r>
        <w:rPr>
          <w:spacing w:val="1"/>
        </w:rPr>
        <w:t>o</w:t>
      </w:r>
      <w:r>
        <w:rPr>
          <w:spacing w:val="-3"/>
        </w:rPr>
        <w:t>g</w:t>
      </w:r>
      <w:r>
        <w:rPr>
          <w:spacing w:val="1"/>
        </w:rPr>
        <w:t>ra</w:t>
      </w:r>
      <w:r>
        <w:t>mme</w:t>
      </w:r>
      <w:r>
        <w:rPr>
          <w:spacing w:val="13"/>
        </w:rPr>
        <w:t xml:space="preserve"> </w:t>
      </w:r>
      <w:r>
        <w:t>will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ph</w:t>
      </w:r>
      <w:r>
        <w:rPr>
          <w:spacing w:val="-1"/>
        </w:rPr>
        <w:t>a</w:t>
      </w:r>
      <w:r>
        <w:rPr>
          <w:spacing w:val="2"/>
        </w:rPr>
        <w:t>s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will</w:t>
      </w:r>
      <w:r>
        <w:rPr>
          <w:spacing w:val="14"/>
        </w:rPr>
        <w:t xml:space="preserve"> </w:t>
      </w:r>
      <w:r>
        <w:t>make</w:t>
      </w:r>
      <w:r>
        <w:rPr>
          <w:spacing w:val="12"/>
        </w:rPr>
        <w:t xml:space="preserve"> </w:t>
      </w:r>
      <w:r>
        <w:t>full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llow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13"/>
        </w:rPr>
        <w:t xml:space="preserve"> </w:t>
      </w:r>
      <w:r>
        <w:t>for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 xml:space="preserve">a </w:t>
      </w:r>
      <w:r>
        <w:rPr>
          <w:spacing w:val="-1"/>
        </w:rPr>
        <w:t>c</w:t>
      </w:r>
      <w:r>
        <w:t>o</w:t>
      </w:r>
      <w:r>
        <w:rPr>
          <w:spacing w:val="-1"/>
        </w:rPr>
        <w:t>-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tive</w:t>
      </w:r>
      <w:r>
        <w:rPr>
          <w:spacing w:val="-1"/>
        </w:rPr>
        <w:t xml:space="preserve"> </w:t>
      </w:r>
      <w:r>
        <w:t>timing</w:t>
      </w:r>
      <w:r>
        <w:rPr>
          <w:spacing w:val="-3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dja</w:t>
      </w:r>
      <w:r>
        <w:rPr>
          <w:spacing w:val="-2"/>
        </w:rPr>
        <w:t>c</w:t>
      </w:r>
      <w:r>
        <w:rPr>
          <w:spacing w:val="-1"/>
        </w:rPr>
        <w:t>e</w:t>
      </w:r>
      <w:r>
        <w:t>nt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tors.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spacing w:before="65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320675" cy="118745"/>
            <wp:effectExtent l="0" t="0" r="0" b="0"/>
            <wp:docPr id="161" name="Picture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1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          </w:t>
      </w:r>
      <w:bookmarkStart w:id="74" w:name="bookmark73"/>
      <w:bookmarkEnd w:id="74"/>
      <w:r w:rsidR="001527E3">
        <w:rPr>
          <w:position w:val="1"/>
        </w:rPr>
        <w:t>Contracto</w:t>
      </w:r>
      <w:r w:rsidR="001527E3">
        <w:rPr>
          <w:spacing w:val="2"/>
          <w:position w:val="1"/>
        </w:rPr>
        <w:t>r</w:t>
      </w:r>
      <w:r w:rsidR="001527E3">
        <w:rPr>
          <w:position w:val="1"/>
        </w:rPr>
        <w:t>’s</w:t>
      </w:r>
      <w:r w:rsidR="001527E3">
        <w:rPr>
          <w:spacing w:val="-10"/>
          <w:position w:val="1"/>
        </w:rPr>
        <w:t xml:space="preserve"> </w:t>
      </w:r>
      <w:r w:rsidR="001527E3">
        <w:rPr>
          <w:position w:val="1"/>
        </w:rPr>
        <w:t>Offic</w:t>
      </w:r>
      <w:r w:rsidR="001527E3">
        <w:rPr>
          <w:spacing w:val="2"/>
          <w:position w:val="1"/>
        </w:rPr>
        <w:t>e</w:t>
      </w:r>
      <w:r w:rsidR="001527E3">
        <w:rPr>
          <w:position w:val="1"/>
        </w:rPr>
        <w:t>s,</w:t>
      </w:r>
      <w:r w:rsidR="001527E3">
        <w:rPr>
          <w:spacing w:val="-8"/>
          <w:position w:val="1"/>
        </w:rPr>
        <w:t xml:space="preserve"> </w:t>
      </w:r>
      <w:r w:rsidR="001527E3">
        <w:rPr>
          <w:position w:val="1"/>
        </w:rPr>
        <w:t>Yard,</w:t>
      </w:r>
      <w:r w:rsidR="001527E3">
        <w:rPr>
          <w:spacing w:val="-9"/>
          <w:position w:val="1"/>
        </w:rPr>
        <w:t xml:space="preserve"> </w:t>
      </w:r>
      <w:r w:rsidR="001527E3">
        <w:rPr>
          <w:position w:val="1"/>
        </w:rPr>
        <w:t>St</w:t>
      </w:r>
      <w:r w:rsidR="001527E3">
        <w:rPr>
          <w:spacing w:val="1"/>
          <w:position w:val="1"/>
        </w:rPr>
        <w:t>o</w:t>
      </w:r>
      <w:r w:rsidR="001527E3">
        <w:rPr>
          <w:position w:val="1"/>
        </w:rPr>
        <w:t>res</w:t>
      </w:r>
      <w:r w:rsidR="001527E3">
        <w:rPr>
          <w:spacing w:val="-7"/>
          <w:position w:val="1"/>
        </w:rPr>
        <w:t xml:space="preserve"> </w:t>
      </w:r>
      <w:r w:rsidR="001527E3">
        <w:rPr>
          <w:position w:val="1"/>
        </w:rPr>
        <w:t>a</w:t>
      </w:r>
      <w:r w:rsidR="001527E3">
        <w:rPr>
          <w:spacing w:val="2"/>
          <w:position w:val="1"/>
        </w:rPr>
        <w:t>n</w:t>
      </w:r>
      <w:r w:rsidR="001527E3">
        <w:rPr>
          <w:position w:val="1"/>
        </w:rPr>
        <w:t>d</w:t>
      </w:r>
      <w:r w:rsidR="001527E3">
        <w:rPr>
          <w:spacing w:val="-10"/>
          <w:position w:val="1"/>
        </w:rPr>
        <w:t xml:space="preserve"> </w:t>
      </w:r>
      <w:r w:rsidR="001527E3">
        <w:rPr>
          <w:position w:val="1"/>
        </w:rPr>
        <w:t>Pla</w:t>
      </w:r>
      <w:r w:rsidR="001527E3">
        <w:rPr>
          <w:spacing w:val="2"/>
          <w:position w:val="1"/>
        </w:rPr>
        <w:t>n</w:t>
      </w:r>
      <w:r w:rsidR="001527E3">
        <w:rPr>
          <w:position w:val="1"/>
        </w:rPr>
        <w:t>t</w:t>
      </w:r>
      <w:r w:rsidR="001527E3">
        <w:rPr>
          <w:spacing w:val="-9"/>
          <w:position w:val="1"/>
        </w:rPr>
        <w:t xml:space="preserve"> </w:t>
      </w:r>
      <w:r w:rsidR="001527E3">
        <w:rPr>
          <w:position w:val="1"/>
        </w:rPr>
        <w:t>Area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7"/>
        <w:jc w:val="both"/>
      </w:pPr>
      <w:r>
        <w:t>The</w:t>
      </w:r>
      <w:r>
        <w:rPr>
          <w:spacing w:val="2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-1"/>
        </w:rPr>
        <w:t>’</w:t>
      </w:r>
      <w:r>
        <w:t>s</w:t>
      </w:r>
      <w:r>
        <w:rPr>
          <w:spacing w:val="21"/>
        </w:rPr>
        <w:t xml:space="preserve"> </w:t>
      </w:r>
      <w:r>
        <w:t>main</w:t>
      </w:r>
      <w:r>
        <w:rPr>
          <w:spacing w:val="2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-2"/>
        </w:rPr>
        <w:t>f</w:t>
      </w:r>
      <w:r>
        <w:t>ice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lo</w:t>
      </w:r>
      <w:r>
        <w:rPr>
          <w:spacing w:val="1"/>
        </w:rPr>
        <w:t>c</w:t>
      </w:r>
      <w:r>
        <w:rPr>
          <w:spacing w:val="-1"/>
        </w:rPr>
        <w:t>a</w:t>
      </w:r>
      <w:r>
        <w:t>ted</w:t>
      </w:r>
      <w:r>
        <w:rPr>
          <w:spacing w:val="20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rea</w:t>
      </w:r>
      <w:r>
        <w:rPr>
          <w:spacing w:val="20"/>
        </w:rPr>
        <w:t xml:space="preserve"> </w:t>
      </w:r>
      <w:r>
        <w:t>identifi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6"/>
        </w:rPr>
        <w:t>I</w:t>
      </w:r>
      <w:r>
        <w:t>sland</w:t>
      </w:r>
      <w:r>
        <w:rPr>
          <w:spacing w:val="21"/>
        </w:rPr>
        <w:t xml:space="preserve"> </w:t>
      </w:r>
      <w:r>
        <w:t>Autho</w:t>
      </w:r>
      <w:r>
        <w:rPr>
          <w:spacing w:val="-1"/>
        </w:rPr>
        <w:t>r</w:t>
      </w:r>
      <w:r>
        <w:t>ities for</w:t>
      </w:r>
      <w:r>
        <w:rPr>
          <w:spacing w:val="7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purp</w:t>
      </w:r>
      <w:r>
        <w:rPr>
          <w:spacing w:val="-1"/>
        </w:rPr>
        <w:t>o</w:t>
      </w:r>
      <w:r>
        <w:t>s</w:t>
      </w:r>
      <w:r>
        <w:rPr>
          <w:spacing w:val="-1"/>
        </w:rPr>
        <w:t>e</w:t>
      </w:r>
      <w:r>
        <w:t>.</w:t>
      </w:r>
      <w:r>
        <w:rPr>
          <w:spacing w:val="9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1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-1"/>
        </w:rPr>
        <w:t>’</w:t>
      </w:r>
      <w:r>
        <w:t>s</w:t>
      </w:r>
      <w:r>
        <w:rPr>
          <w:spacing w:val="9"/>
        </w:rPr>
        <w:t xml:space="preserve"> </w:t>
      </w:r>
      <w:r>
        <w:t>main</w:t>
      </w:r>
      <w:r>
        <w:rPr>
          <w:spacing w:val="9"/>
        </w:rPr>
        <w:t xml:space="preserve"> </w:t>
      </w:r>
      <w:r>
        <w:t>o</w:t>
      </w:r>
      <w:r>
        <w:rPr>
          <w:spacing w:val="1"/>
        </w:rPr>
        <w:t>f</w:t>
      </w:r>
      <w:r>
        <w:t>fi</w:t>
      </w:r>
      <w:r>
        <w:rPr>
          <w:spacing w:val="-2"/>
        </w:rPr>
        <w:t>c</w:t>
      </w:r>
      <w:r>
        <w:t>e</w:t>
      </w:r>
      <w:r>
        <w:rPr>
          <w:spacing w:val="8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purp</w:t>
      </w:r>
      <w:r>
        <w:rPr>
          <w:spacing w:val="-1"/>
        </w:rPr>
        <w:t>o</w:t>
      </w:r>
      <w:r>
        <w:rPr>
          <w:spacing w:val="2"/>
        </w:rPr>
        <w:t>s</w:t>
      </w:r>
      <w:r>
        <w:rPr>
          <w:spacing w:val="1"/>
        </w:rPr>
        <w:t>e</w:t>
      </w:r>
      <w:r>
        <w:t>s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dminist</w:t>
      </w:r>
      <w:r>
        <w:rPr>
          <w:spacing w:val="-1"/>
        </w:rPr>
        <w:t>e</w:t>
      </w:r>
      <w:r>
        <w:t>ring the</w:t>
      </w:r>
      <w:r>
        <w:rPr>
          <w:spacing w:val="40"/>
        </w:rPr>
        <w:t xml:space="preserve"> </w:t>
      </w:r>
      <w:r>
        <w:t>Proj</w:t>
      </w:r>
      <w:r>
        <w:rPr>
          <w:spacing w:val="-2"/>
        </w:rPr>
        <w:t>e</w:t>
      </w:r>
      <w:r>
        <w:rPr>
          <w:spacing w:val="-1"/>
        </w:rPr>
        <w:t>c</w:t>
      </w:r>
      <w:r>
        <w:t>t.</w:t>
      </w:r>
      <w:r>
        <w:rPr>
          <w:spacing w:val="41"/>
        </w:rPr>
        <w:t xml:space="preserve"> </w:t>
      </w:r>
      <w:r>
        <w:t>An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djo</w:t>
      </w:r>
      <w:r>
        <w:rPr>
          <w:spacing w:val="2"/>
        </w:rPr>
        <w:t>i</w:t>
      </w:r>
      <w:r>
        <w:t>ni</w:t>
      </w:r>
      <w:r>
        <w:rPr>
          <w:spacing w:val="2"/>
        </w:rPr>
        <w:t>n</w:t>
      </w:r>
      <w:r>
        <w:t>g</w:t>
      </w:r>
      <w:r>
        <w:rPr>
          <w:spacing w:val="38"/>
        </w:rPr>
        <w:t xml:space="preserve"> </w:t>
      </w:r>
      <w:r>
        <w:rPr>
          <w:spacing w:val="1"/>
        </w:rPr>
        <w:t>a</w:t>
      </w:r>
      <w:r>
        <w:t>rea</w:t>
      </w:r>
      <w:r>
        <w:rPr>
          <w:spacing w:val="39"/>
        </w:rPr>
        <w:t xml:space="preserve"> </w:t>
      </w:r>
      <w:r>
        <w:rPr>
          <w:spacing w:val="-1"/>
        </w:rPr>
        <w:t>c</w:t>
      </w:r>
      <w:r>
        <w:t>ould</w:t>
      </w:r>
      <w:r>
        <w:rPr>
          <w:spacing w:val="41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llo</w:t>
      </w:r>
      <w:r>
        <w:rPr>
          <w:spacing w:val="-1"/>
        </w:rPr>
        <w:t>ca</w:t>
      </w:r>
      <w:r>
        <w:t>t</w:t>
      </w:r>
      <w:r>
        <w:rPr>
          <w:spacing w:val="1"/>
        </w:rPr>
        <w:t>e</w:t>
      </w:r>
      <w:r>
        <w:t>d</w:t>
      </w:r>
      <w:r>
        <w:rPr>
          <w:spacing w:val="40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35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-4"/>
        </w:rPr>
        <w:t>I</w:t>
      </w:r>
      <w:r>
        <w:t>sland</w:t>
      </w:r>
      <w:r>
        <w:rPr>
          <w:spacing w:val="44"/>
        </w:rPr>
        <w:t xml:space="preserve"> </w:t>
      </w:r>
      <w:r>
        <w:t>Autho</w:t>
      </w:r>
      <w:r>
        <w:rPr>
          <w:spacing w:val="-1"/>
        </w:rPr>
        <w:t>r</w:t>
      </w:r>
      <w:r>
        <w:rPr>
          <w:spacing w:val="2"/>
        </w:rPr>
        <w:t>i</w:t>
      </w:r>
      <w:r>
        <w:t>ti</w:t>
      </w:r>
      <w:r>
        <w:rPr>
          <w:spacing w:val="-1"/>
        </w:rPr>
        <w:t>e</w:t>
      </w:r>
      <w:r>
        <w:t>s</w:t>
      </w:r>
      <w:r>
        <w:rPr>
          <w:spacing w:val="41"/>
        </w:rPr>
        <w:t xml:space="preserve"> </w:t>
      </w:r>
      <w:r>
        <w:t>for</w:t>
      </w:r>
      <w:r>
        <w:rPr>
          <w:spacing w:val="39"/>
        </w:rPr>
        <w:t xml:space="preserve"> </w:t>
      </w:r>
      <w:r>
        <w:t>stor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39"/>
        </w:rPr>
        <w:t xml:space="preserve"> </w:t>
      </w:r>
      <w:r>
        <w:rPr>
          <w:spacing w:val="2"/>
        </w:rPr>
        <w:t>o</w:t>
      </w:r>
      <w:r>
        <w:t>f 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0"/>
        <w:jc w:val="both"/>
      </w:pPr>
      <w:r>
        <w:t>The</w:t>
      </w:r>
      <w:r>
        <w:rPr>
          <w:spacing w:val="2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</w:t>
      </w:r>
      <w:r>
        <w:rPr>
          <w:spacing w:val="1"/>
        </w:rPr>
        <w:t>r</w:t>
      </w:r>
      <w:r>
        <w:t>’s</w:t>
      </w:r>
      <w:r>
        <w:rPr>
          <w:spacing w:val="23"/>
        </w:rPr>
        <w:t xml:space="preserve"> </w:t>
      </w:r>
      <w:r>
        <w:t>other</w:t>
      </w:r>
      <w:r>
        <w:rPr>
          <w:spacing w:val="24"/>
        </w:rPr>
        <w:t xml:space="preserve"> </w:t>
      </w:r>
      <w:r>
        <w:t>of</w:t>
      </w:r>
      <w:r>
        <w:rPr>
          <w:spacing w:val="-2"/>
        </w:rPr>
        <w:t>f</w:t>
      </w:r>
      <w:r>
        <w:t>ic</w:t>
      </w:r>
      <w:r>
        <w:rPr>
          <w:spacing w:val="-2"/>
        </w:rPr>
        <w:t>e</w:t>
      </w:r>
      <w:r>
        <w:t>s,</w:t>
      </w:r>
      <w:r>
        <w:rPr>
          <w:spacing w:val="28"/>
        </w:rPr>
        <w:t xml:space="preserve"> </w:t>
      </w:r>
      <w:r>
        <w:rPr>
          <w:spacing w:val="-5"/>
        </w:rPr>
        <w:t>y</w:t>
      </w:r>
      <w:r>
        <w:rPr>
          <w:spacing w:val="1"/>
        </w:rPr>
        <w:t>a</w:t>
      </w:r>
      <w:r>
        <w:t>rd,</w:t>
      </w:r>
      <w:r>
        <w:rPr>
          <w:spacing w:val="23"/>
        </w:rPr>
        <w:t xml:space="preserve"> </w:t>
      </w:r>
      <w:r>
        <w:t>sto</w:t>
      </w:r>
      <w:r>
        <w:rPr>
          <w:spacing w:val="2"/>
        </w:rPr>
        <w:t>r</w:t>
      </w:r>
      <w:r>
        <w:rPr>
          <w:spacing w:val="-1"/>
        </w:rPr>
        <w:t>e</w:t>
      </w:r>
      <w:r>
        <w:t>s</w:t>
      </w:r>
      <w:r>
        <w:rPr>
          <w:spacing w:val="24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23"/>
        </w:rPr>
        <w:t xml:space="preserve"> </w:t>
      </w:r>
      <w:r>
        <w:t>plant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rea</w:t>
      </w:r>
      <w:r>
        <w:rPr>
          <w:spacing w:val="2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4"/>
        </w:rPr>
        <w:t xml:space="preserve"> </w:t>
      </w:r>
      <w:r>
        <w:t>provid</w:t>
      </w:r>
      <w:r>
        <w:rPr>
          <w:spacing w:val="-2"/>
        </w:rPr>
        <w:t>e</w:t>
      </w:r>
      <w:r>
        <w:t>d,</w:t>
      </w:r>
      <w:r>
        <w:rPr>
          <w:spacing w:val="30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8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tor,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6"/>
        </w:rPr>
        <w:t xml:space="preserve"> </w:t>
      </w:r>
      <w:r>
        <w:t>loc</w:t>
      </w:r>
      <w:r>
        <w:rPr>
          <w:spacing w:val="-2"/>
        </w:rPr>
        <w:t>a</w:t>
      </w:r>
      <w:r>
        <w:t>tion(s)</w:t>
      </w:r>
      <w:r>
        <w:rPr>
          <w:spacing w:val="34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  <w:r>
        <w:rPr>
          <w:spacing w:val="36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8"/>
        </w:rPr>
        <w:t>y</w:t>
      </w:r>
      <w:r>
        <w:rPr>
          <w:spacing w:val="1"/>
        </w:rPr>
        <w:t>e</w:t>
      </w:r>
      <w:r>
        <w:t>r.</w:t>
      </w:r>
      <w:r>
        <w:rPr>
          <w:spacing w:val="35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 r</w:t>
      </w:r>
      <w:r>
        <w:rPr>
          <w:spacing w:val="-2"/>
        </w:rPr>
        <w:t>e</w:t>
      </w:r>
      <w:r>
        <w:t>sponsible</w:t>
      </w:r>
      <w:r>
        <w:rPr>
          <w:spacing w:val="13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ssoc</w:t>
      </w:r>
      <w:r>
        <w:rPr>
          <w:spacing w:val="2"/>
        </w:rPr>
        <w:t>i</w:t>
      </w:r>
      <w:r>
        <w:rPr>
          <w:spacing w:val="-1"/>
        </w:rPr>
        <w:t>a</w:t>
      </w:r>
      <w:r>
        <w:t>ted</w:t>
      </w:r>
      <w:r>
        <w:rPr>
          <w:spacing w:val="1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includi</w:t>
      </w:r>
      <w:r>
        <w:rPr>
          <w:spacing w:val="2"/>
        </w:rPr>
        <w:t>n</w:t>
      </w:r>
      <w:r>
        <w:t>g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e</w:t>
      </w:r>
      <w:r>
        <w:t>nts,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ssessments</w:t>
      </w:r>
      <w:r>
        <w:rPr>
          <w:spacing w:val="14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rPr>
          <w:spacing w:val="2"/>
        </w:rPr>
        <w:t>t</w:t>
      </w:r>
      <w:r>
        <w:rPr>
          <w:spacing w:val="1"/>
        </w:rPr>
        <w:t>e</w:t>
      </w:r>
      <w:r>
        <w:t>mpor</w:t>
      </w:r>
      <w:r>
        <w:rPr>
          <w:spacing w:val="-2"/>
        </w:rPr>
        <w:t>a</w:t>
      </w:r>
      <w:r>
        <w:rPr>
          <w:spacing w:val="3"/>
        </w:rPr>
        <w:t>r</w:t>
      </w:r>
      <w:r>
        <w:t>y</w:t>
      </w:r>
      <w:r>
        <w:rPr>
          <w:spacing w:val="9"/>
        </w:rPr>
        <w:t xml:space="preserve"> </w:t>
      </w:r>
      <w:r>
        <w:t>o</w:t>
      </w:r>
      <w:r>
        <w:rPr>
          <w:spacing w:val="1"/>
        </w:rPr>
        <w:t>c</w:t>
      </w:r>
      <w:r>
        <w:rPr>
          <w:spacing w:val="-1"/>
        </w:rPr>
        <w:t>c</w:t>
      </w:r>
      <w:r>
        <w:t>up</w:t>
      </w:r>
      <w:r>
        <w:rPr>
          <w:spacing w:val="-1"/>
        </w:rPr>
        <w:t>a</w:t>
      </w:r>
      <w:r>
        <w:t>tion li</w:t>
      </w:r>
      <w:r>
        <w:rPr>
          <w:spacing w:val="-1"/>
        </w:rPr>
        <w:t>ce</w:t>
      </w:r>
      <w:r>
        <w:t>nse</w:t>
      </w:r>
      <w:r>
        <w:rPr>
          <w:spacing w:val="6"/>
        </w:rPr>
        <w:t xml:space="preserve"> </w:t>
      </w:r>
      <w:r>
        <w:rPr>
          <w:spacing w:val="1"/>
        </w:rPr>
        <w:t>f</w:t>
      </w:r>
      <w:r>
        <w:rPr>
          <w:spacing w:val="-1"/>
        </w:rPr>
        <w:t>ee</w:t>
      </w:r>
      <w:r>
        <w:t>s,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t>stablishm</w:t>
      </w:r>
      <w:r>
        <w:rPr>
          <w:spacing w:val="1"/>
        </w:rPr>
        <w:t>e</w:t>
      </w:r>
      <w:r>
        <w:t>nt,</w:t>
      </w:r>
      <w:r>
        <w:rPr>
          <w:spacing w:val="7"/>
        </w:rPr>
        <w:t xml:space="preserve"> </w:t>
      </w:r>
      <w:r>
        <w:t>running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maintenan</w:t>
      </w:r>
      <w:r>
        <w:rPr>
          <w:spacing w:val="-1"/>
        </w:rPr>
        <w:t>c</w:t>
      </w:r>
      <w:r>
        <w:t>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osts,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supp</w:t>
      </w:r>
      <w:r>
        <w:rPr>
          <w:spacing w:val="5"/>
        </w:rPr>
        <w:t>l</w:t>
      </w:r>
      <w:r>
        <w:t>y</w:t>
      </w:r>
      <w:r>
        <w:rPr>
          <w:spacing w:val="2"/>
        </w:rPr>
        <w:t xml:space="preserve"> </w:t>
      </w:r>
      <w:r>
        <w:rPr>
          <w:spacing w:val="8"/>
        </w:rPr>
        <w:t>o</w:t>
      </w:r>
      <w:r>
        <w:t>f</w:t>
      </w:r>
      <w:r>
        <w:rPr>
          <w:spacing w:val="6"/>
        </w:rPr>
        <w:t xml:space="preserve"> </w:t>
      </w:r>
      <w:r>
        <w:rPr>
          <w:spacing w:val="1"/>
        </w:rPr>
        <w:t>a</w:t>
      </w:r>
      <w:r>
        <w:t>ll</w:t>
      </w:r>
      <w:r>
        <w:rPr>
          <w:spacing w:val="7"/>
        </w:rPr>
        <w:t xml:space="preserve"> </w:t>
      </w:r>
      <w:r>
        <w:t>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rPr>
          <w:spacing w:val="-1"/>
        </w:rPr>
        <w:t>e</w:t>
      </w:r>
      <w:r>
        <w:t>s,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7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</w:t>
      </w:r>
      <w:r>
        <w:t xml:space="preserve">ll </w:t>
      </w:r>
      <w:r>
        <w:rPr>
          <w:spacing w:val="-1"/>
        </w:rPr>
        <w:t>a</w:t>
      </w:r>
      <w:r>
        <w:t>s the obt</w:t>
      </w:r>
      <w:r>
        <w:rPr>
          <w:spacing w:val="-1"/>
        </w:rPr>
        <w:t>a</w:t>
      </w:r>
      <w:r>
        <w:t>ining</w:t>
      </w:r>
      <w:r>
        <w:rPr>
          <w:spacing w:val="-3"/>
        </w:rPr>
        <w:t xml:space="preserve"> </w:t>
      </w:r>
      <w:r>
        <w:rPr>
          <w:spacing w:val="2"/>
        </w:rPr>
        <w:t>o</w:t>
      </w:r>
      <w:r>
        <w:t xml:space="preserve">f </w:t>
      </w:r>
      <w:r>
        <w:rPr>
          <w:spacing w:val="-2"/>
        </w:rPr>
        <w:t>a</w:t>
      </w:r>
      <w:r>
        <w:rPr>
          <w:spacing w:val="4"/>
        </w:rPr>
        <w:t>n</w:t>
      </w:r>
      <w:r>
        <w:t>y</w:t>
      </w:r>
      <w:r>
        <w:rPr>
          <w:spacing w:val="-5"/>
        </w:rPr>
        <w:t xml:space="preserve"> </w:t>
      </w:r>
      <w:r>
        <w:rPr>
          <w:spacing w:val="1"/>
        </w:rPr>
        <w:t>a</w:t>
      </w:r>
      <w:r>
        <w:t>ppro</w:t>
      </w:r>
      <w:r>
        <w:rPr>
          <w:spacing w:val="-1"/>
        </w:rPr>
        <w:t>p</w:t>
      </w:r>
      <w:r>
        <w:t>ri</w:t>
      </w:r>
      <w:r>
        <w:rPr>
          <w:spacing w:val="-2"/>
        </w:rPr>
        <w:t>a</w:t>
      </w:r>
      <w:r>
        <w:t xml:space="preserve">te </w:t>
      </w:r>
      <w:r>
        <w:rPr>
          <w:spacing w:val="-1"/>
        </w:rPr>
        <w:t>N</w:t>
      </w:r>
      <w:r>
        <w:t>o Ob</w:t>
      </w:r>
      <w:r>
        <w:rPr>
          <w:spacing w:val="2"/>
        </w:rPr>
        <w:t>j</w:t>
      </w:r>
      <w:r>
        <w:rPr>
          <w:spacing w:val="-1"/>
        </w:rPr>
        <w:t>ec</w:t>
      </w:r>
      <w:r>
        <w:t>tion</w:t>
      </w:r>
      <w:r>
        <w:rPr>
          <w:spacing w:val="2"/>
        </w:rPr>
        <w:t xml:space="preserve"> </w:t>
      </w:r>
      <w:r>
        <w:t>C</w:t>
      </w:r>
      <w:r>
        <w:rPr>
          <w:spacing w:val="-1"/>
        </w:rPr>
        <w:t>e</w:t>
      </w:r>
      <w:r>
        <w:t>rtifi</w:t>
      </w:r>
      <w:r>
        <w:rPr>
          <w:spacing w:val="-1"/>
        </w:rPr>
        <w:t>ca</w:t>
      </w:r>
      <w:r>
        <w:t>tes.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rPr>
          <w:spacing w:val="1"/>
        </w:rPr>
        <w:t>W</w:t>
      </w:r>
      <w:r>
        <w:t>ithin 7</w:t>
      </w:r>
      <w:r>
        <w:rPr>
          <w:spacing w:val="2"/>
        </w:rPr>
        <w:t xml:space="preserve"> </w:t>
      </w:r>
      <w:r>
        <w:t>d</w:t>
      </w:r>
      <w:r>
        <w:rPr>
          <w:spacing w:val="1"/>
        </w:rPr>
        <w:t>a</w:t>
      </w:r>
      <w:r>
        <w:rPr>
          <w:spacing w:val="-8"/>
        </w:rPr>
        <w:t>y</w:t>
      </w:r>
      <w:r>
        <w:t>s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</w:t>
      </w:r>
      <w:r>
        <w:rPr>
          <w:spacing w:val="2"/>
        </w:rPr>
        <w:t>o</w:t>
      </w:r>
      <w:r>
        <w:t>mm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ment</w:t>
      </w:r>
      <w:r>
        <w:rPr>
          <w:spacing w:val="2"/>
        </w:rPr>
        <w:t xml:space="preserve"> </w:t>
      </w:r>
      <w:r>
        <w:t>d</w:t>
      </w:r>
      <w:r>
        <w:rPr>
          <w:spacing w:val="-1"/>
        </w:rPr>
        <w:t>a</w:t>
      </w:r>
      <w:r>
        <w:t>te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t,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submit,</w:t>
      </w:r>
      <w:r>
        <w:rPr>
          <w:spacing w:val="2"/>
        </w:rPr>
        <w:t xml:space="preserve"> </w:t>
      </w:r>
      <w:r>
        <w:t>for t</w:t>
      </w:r>
      <w:r>
        <w:rPr>
          <w:spacing w:val="-2"/>
        </w:rPr>
        <w:t>h</w:t>
      </w:r>
      <w:r>
        <w:t xml:space="preserve">e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  <w:r>
        <w:rPr>
          <w:spacing w:val="21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</w:t>
      </w:r>
      <w:r>
        <w:rPr>
          <w:spacing w:val="1"/>
        </w:rPr>
        <w:t>r</w:t>
      </w:r>
      <w:r>
        <w:t>,</w:t>
      </w:r>
      <w:r>
        <w:rPr>
          <w:spacing w:val="21"/>
        </w:rPr>
        <w:t xml:space="preserve"> </w:t>
      </w:r>
      <w:r>
        <w:t>a</w:t>
      </w:r>
      <w:r>
        <w:rPr>
          <w:spacing w:val="20"/>
        </w:rPr>
        <w:t xml:space="preserve"> </w:t>
      </w:r>
      <w:r>
        <w:t>dr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t>g</w:t>
      </w:r>
      <w:r>
        <w:rPr>
          <w:spacing w:val="18"/>
        </w:rPr>
        <w:t xml:space="preserve"> </w:t>
      </w:r>
      <w:r>
        <w:t>showing</w:t>
      </w:r>
      <w:r>
        <w:rPr>
          <w:spacing w:val="19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a</w:t>
      </w:r>
      <w:r>
        <w:t>il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plans</w:t>
      </w:r>
      <w:r>
        <w:rPr>
          <w:spacing w:val="21"/>
        </w:rPr>
        <w:t xml:space="preserve"> </w:t>
      </w:r>
      <w:r>
        <w:t>for</w:t>
      </w:r>
      <w:r>
        <w:rPr>
          <w:spacing w:val="24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t>of</w:t>
      </w:r>
      <w:r>
        <w:rPr>
          <w:spacing w:val="-2"/>
        </w:rPr>
        <w:t>f</w:t>
      </w:r>
      <w:r>
        <w:t>ices,</w:t>
      </w:r>
      <w:r>
        <w:rPr>
          <w:spacing w:val="24"/>
        </w:rPr>
        <w:t xml:space="preserve"> </w:t>
      </w:r>
      <w:r>
        <w:rPr>
          <w:spacing w:val="-5"/>
        </w:rPr>
        <w:t>y</w:t>
      </w:r>
      <w:r>
        <w:rPr>
          <w:spacing w:val="-1"/>
        </w:rPr>
        <w:t>a</w:t>
      </w:r>
      <w:r>
        <w:t>rd,</w:t>
      </w:r>
      <w:r>
        <w:rPr>
          <w:spacing w:val="20"/>
        </w:rPr>
        <w:t xml:space="preserve"> </w:t>
      </w:r>
      <w:r>
        <w:t>stor</w:t>
      </w:r>
      <w:r>
        <w:rPr>
          <w:spacing w:val="-1"/>
        </w:rPr>
        <w:t>e</w:t>
      </w:r>
      <w:r>
        <w:t>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 plant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-1"/>
        </w:rPr>
        <w:t>a</w:t>
      </w:r>
      <w:r>
        <w:t>,</w:t>
      </w:r>
      <w:r>
        <w:rPr>
          <w:spacing w:val="2"/>
        </w:rPr>
        <w:t xml:space="preserve"> </w:t>
      </w:r>
      <w:r>
        <w:t>t</w:t>
      </w:r>
      <w:r>
        <w:rPr>
          <w:spacing w:val="2"/>
        </w:rPr>
        <w:t>o</w:t>
      </w:r>
      <w:r>
        <w:rPr>
          <w:spacing w:val="-3"/>
        </w:rPr>
        <w:t>g</w:t>
      </w:r>
      <w:r>
        <w:rPr>
          <w:spacing w:val="-1"/>
        </w:rPr>
        <w:t>e</w:t>
      </w:r>
      <w:r>
        <w:t>th</w:t>
      </w:r>
      <w:r>
        <w:rPr>
          <w:spacing w:val="1"/>
        </w:rPr>
        <w:t>e</w:t>
      </w:r>
      <w:r>
        <w:t>r</w:t>
      </w:r>
      <w:r>
        <w:rPr>
          <w:spacing w:val="1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rPr>
          <w:spacing w:val="1"/>
        </w:rPr>
        <w:t>a</w:t>
      </w:r>
      <w:r>
        <w:t>ll</w:t>
      </w:r>
      <w:r>
        <w:rPr>
          <w:spacing w:val="2"/>
        </w:rPr>
        <w:t xml:space="preserve"> </w:t>
      </w:r>
      <w:r>
        <w:t>s</w:t>
      </w:r>
      <w:r>
        <w:rPr>
          <w:spacing w:val="-1"/>
        </w:rPr>
        <w:t>a</w:t>
      </w:r>
      <w:r>
        <w:t>nit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-3"/>
        </w:rPr>
        <w:t xml:space="preserve"> </w:t>
      </w:r>
      <w:r>
        <w:rPr>
          <w:spacing w:val="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t>g</w:t>
      </w:r>
      <w:r>
        <w:rPr>
          <w:spacing w:val="-1"/>
        </w:rPr>
        <w:t>e</w:t>
      </w:r>
      <w:r>
        <w:t>ment</w:t>
      </w:r>
      <w:r>
        <w:rPr>
          <w:spacing w:val="2"/>
        </w:rPr>
        <w:t>s</w:t>
      </w:r>
      <w:r>
        <w:t>,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for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supp</w:t>
      </w:r>
      <w:r>
        <w:rPr>
          <w:spacing w:val="5"/>
        </w:rPr>
        <w:t>l</w:t>
      </w:r>
      <w:r>
        <w:t>y</w:t>
      </w:r>
      <w:r>
        <w:rPr>
          <w:spacing w:val="-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 xml:space="preserve">ter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-1"/>
        </w:rPr>
        <w:t>c</w:t>
      </w:r>
      <w:r>
        <w:t>i</w:t>
      </w:r>
      <w:r>
        <w:rPr>
          <w:spacing w:val="3"/>
        </w:rPr>
        <w:t>t</w:t>
      </w:r>
      <w:r>
        <w:rPr>
          <w:spacing w:val="-5"/>
        </w:rPr>
        <w:t>y</w:t>
      </w:r>
      <w:r>
        <w:t>. Until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En</w:t>
      </w:r>
      <w:r>
        <w:rPr>
          <w:spacing w:val="-3"/>
        </w:rPr>
        <w:t>g</w:t>
      </w:r>
      <w:r>
        <w:t>ineer</w:t>
      </w:r>
      <w:r>
        <w:rPr>
          <w:spacing w:val="23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26"/>
        </w:rPr>
        <w:t xml:space="preserve"> </w:t>
      </w:r>
      <w:r>
        <w:rPr>
          <w:spacing w:val="-3"/>
        </w:rPr>
        <w:t>g</w:t>
      </w:r>
      <w:r>
        <w:t>iven</w:t>
      </w:r>
      <w:r>
        <w:rPr>
          <w:spacing w:val="23"/>
        </w:rPr>
        <w:t xml:space="preserve"> </w:t>
      </w:r>
      <w:r>
        <w:t>his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a</w:t>
      </w:r>
      <w:r>
        <w:t>l</w:t>
      </w:r>
      <w:r>
        <w:rPr>
          <w:spacing w:val="24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t>w</w:t>
      </w:r>
      <w:r>
        <w:rPr>
          <w:spacing w:val="-2"/>
        </w:rPr>
        <w:t>r</w:t>
      </w:r>
      <w:r>
        <w:t>itin</w:t>
      </w:r>
      <w:r>
        <w:rPr>
          <w:spacing w:val="-2"/>
        </w:rPr>
        <w:t>g</w:t>
      </w:r>
      <w:r>
        <w:t>,</w:t>
      </w:r>
      <w:r>
        <w:rPr>
          <w:spacing w:val="23"/>
        </w:rPr>
        <w:t xml:space="preserve"> </w:t>
      </w:r>
      <w:r>
        <w:t>no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</w:t>
      </w:r>
      <w:r>
        <w:rPr>
          <w:spacing w:val="3"/>
        </w:rPr>
        <w:t>i</w:t>
      </w:r>
      <w:r>
        <w:t>on</w:t>
      </w:r>
      <w:r>
        <w:rPr>
          <w:spacing w:val="23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6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3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-1"/>
        </w:rPr>
        <w:t>’</w:t>
      </w:r>
      <w:r>
        <w:t>s</w:t>
      </w:r>
      <w:r>
        <w:rPr>
          <w:spacing w:val="9"/>
        </w:rPr>
        <w:t xml:space="preserve"> </w:t>
      </w:r>
      <w:r>
        <w:t>buildin</w:t>
      </w:r>
      <w:r>
        <w:rPr>
          <w:spacing w:val="-2"/>
        </w:rPr>
        <w:t>g</w:t>
      </w:r>
      <w:r>
        <w:t>s,</w:t>
      </w:r>
      <w:r>
        <w:rPr>
          <w:spacing w:val="9"/>
        </w:rPr>
        <w:t xml:space="preserve"> </w:t>
      </w:r>
      <w:r>
        <w:rPr>
          <w:spacing w:val="1"/>
        </w:rPr>
        <w:t>f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s,</w:t>
      </w:r>
      <w:r>
        <w:rPr>
          <w:spacing w:val="9"/>
        </w:rPr>
        <w:t xml:space="preserve"> </w:t>
      </w:r>
      <w:r>
        <w:t>s</w:t>
      </w:r>
      <w:r>
        <w:rPr>
          <w:spacing w:val="-1"/>
        </w:rPr>
        <w:t>e</w:t>
      </w:r>
      <w:r>
        <w:t>rv</w:t>
      </w:r>
      <w:r>
        <w:rPr>
          <w:spacing w:val="1"/>
        </w:rPr>
        <w:t>i</w:t>
      </w:r>
      <w:r>
        <w:rPr>
          <w:spacing w:val="-1"/>
        </w:rPr>
        <w:t>ce</w:t>
      </w:r>
      <w:r>
        <w:t>s</w:t>
      </w:r>
      <w:r>
        <w:rPr>
          <w:spacing w:val="9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ro</w:t>
      </w:r>
      <w:r>
        <w:rPr>
          <w:spacing w:val="-2"/>
        </w:rPr>
        <w:t>a</w:t>
      </w:r>
      <w:r>
        <w:t>ds</w:t>
      </w:r>
      <w:r>
        <w:rPr>
          <w:spacing w:val="9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.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e</w:t>
      </w:r>
      <w:r>
        <w:t>a</w:t>
      </w:r>
      <w:r>
        <w:rPr>
          <w:spacing w:val="1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f</w:t>
      </w:r>
      <w:r>
        <w:rPr>
          <w:spacing w:val="-2"/>
        </w:rPr>
        <w:t>e</w:t>
      </w:r>
      <w:r>
        <w:t>n</w:t>
      </w:r>
      <w:r>
        <w:rPr>
          <w:spacing w:val="-1"/>
        </w:rPr>
        <w:t>ce</w:t>
      </w:r>
      <w:r>
        <w:t>d</w:t>
      </w:r>
      <w:r>
        <w:rPr>
          <w:spacing w:val="9"/>
        </w:rPr>
        <w:t xml:space="preserve"> </w:t>
      </w:r>
      <w:r>
        <w:t xml:space="preserve">in </w:t>
      </w:r>
      <w:r>
        <w:rPr>
          <w:spacing w:val="-1"/>
        </w:rPr>
        <w:t>acc</w:t>
      </w:r>
      <w:r>
        <w:t>or</w:t>
      </w:r>
      <w:r>
        <w:rPr>
          <w:spacing w:val="1"/>
        </w:rPr>
        <w:t>d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t>with Municip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-5"/>
        </w:rPr>
        <w:t xml:space="preserve"> </w:t>
      </w:r>
      <w:r>
        <w:t>re</w:t>
      </w:r>
      <w:r>
        <w:rPr>
          <w:spacing w:val="-3"/>
        </w:rPr>
        <w:t>g</w:t>
      </w:r>
      <w:r>
        <w:t>u</w:t>
      </w:r>
      <w:r>
        <w:rPr>
          <w:spacing w:val="2"/>
        </w:rPr>
        <w:t>l</w:t>
      </w:r>
      <w:r>
        <w:rPr>
          <w:spacing w:val="-1"/>
        </w:rPr>
        <w:t>a</w:t>
      </w:r>
      <w:r>
        <w:t>tions.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The</w:t>
      </w:r>
      <w:r>
        <w:rPr>
          <w:spacing w:val="39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t>n</w:t>
      </w:r>
      <w:r>
        <w:rPr>
          <w:spacing w:val="2"/>
        </w:rPr>
        <w:t>o</w:t>
      </w:r>
      <w:r>
        <w:t>t</w:t>
      </w:r>
      <w:r>
        <w:rPr>
          <w:spacing w:val="41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t>p</w:t>
      </w:r>
      <w:r>
        <w:rPr>
          <w:spacing w:val="1"/>
        </w:rPr>
        <w:t>e</w:t>
      </w:r>
      <w:r>
        <w:t>rmitt</w:t>
      </w:r>
      <w:r>
        <w:rPr>
          <w:spacing w:val="-1"/>
        </w:rPr>
        <w:t>e</w:t>
      </w:r>
      <w:r>
        <w:t>d</w:t>
      </w:r>
      <w:r>
        <w:rPr>
          <w:spacing w:val="40"/>
        </w:rPr>
        <w:t xml:space="preserve"> </w:t>
      </w:r>
      <w:r>
        <w:t>to</w:t>
      </w:r>
      <w:r>
        <w:rPr>
          <w:spacing w:val="43"/>
        </w:rPr>
        <w:t xml:space="preserve"> </w:t>
      </w:r>
      <w:r>
        <w:rPr>
          <w:spacing w:val="-1"/>
        </w:rPr>
        <w:t>e</w:t>
      </w:r>
      <w:r>
        <w:t>re</w:t>
      </w:r>
      <w:r>
        <w:rPr>
          <w:spacing w:val="-1"/>
        </w:rPr>
        <w:t>c</w:t>
      </w:r>
      <w:r>
        <w:t>t</w:t>
      </w:r>
      <w:r>
        <w:rPr>
          <w:spacing w:val="4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mpor</w:t>
      </w:r>
      <w:r>
        <w:rPr>
          <w:spacing w:val="-2"/>
        </w:rPr>
        <w:t>a</w:t>
      </w:r>
      <w:r>
        <w:rPr>
          <w:spacing w:val="5"/>
        </w:rPr>
        <w:t>r</w:t>
      </w:r>
      <w:r>
        <w:t>y</w:t>
      </w:r>
      <w:r>
        <w:rPr>
          <w:spacing w:val="35"/>
        </w:rPr>
        <w:t xml:space="preserve"> </w:t>
      </w:r>
      <w:r>
        <w:t>buildi</w:t>
      </w:r>
      <w:r>
        <w:rPr>
          <w:spacing w:val="2"/>
        </w:rPr>
        <w:t>n</w:t>
      </w:r>
      <w:r>
        <w:t>g</w:t>
      </w:r>
      <w:r>
        <w:rPr>
          <w:spacing w:val="38"/>
        </w:rPr>
        <w:t xml:space="preserve"> </w:t>
      </w:r>
      <w:r>
        <w:t>or</w:t>
      </w:r>
      <w:r>
        <w:rPr>
          <w:spacing w:val="42"/>
        </w:rPr>
        <w:t xml:space="preserve"> </w:t>
      </w:r>
      <w:r>
        <w:t>stru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s</w:t>
      </w:r>
      <w:r>
        <w:rPr>
          <w:spacing w:val="43"/>
        </w:rPr>
        <w:t xml:space="preserve"> </w:t>
      </w:r>
      <w:r>
        <w:rPr>
          <w:spacing w:val="-1"/>
        </w:rPr>
        <w:t>e</w:t>
      </w:r>
      <w:r>
        <w:t>lse</w:t>
      </w:r>
      <w:r>
        <w:rPr>
          <w:spacing w:val="-1"/>
        </w:rPr>
        <w:t>w</w:t>
      </w:r>
      <w:r>
        <w:t>h</w:t>
      </w:r>
      <w:r>
        <w:rPr>
          <w:spacing w:val="1"/>
        </w:rPr>
        <w:t>e</w:t>
      </w:r>
      <w:r>
        <w:t>re without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sp</w:t>
      </w:r>
      <w:r>
        <w:rPr>
          <w:spacing w:val="-1"/>
        </w:rPr>
        <w:t>ec</w:t>
      </w:r>
      <w:r>
        <w:t>ific</w:t>
      </w:r>
      <w:r>
        <w:rPr>
          <w:spacing w:val="20"/>
        </w:rPr>
        <w:t xml:space="preserve"> </w:t>
      </w:r>
      <w:r>
        <w:t>p</w:t>
      </w:r>
      <w:r>
        <w:rPr>
          <w:spacing w:val="1"/>
        </w:rPr>
        <w:t>e</w:t>
      </w:r>
      <w:r>
        <w:t>rmission</w:t>
      </w:r>
      <w:r>
        <w:rPr>
          <w:spacing w:val="19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t>w</w:t>
      </w:r>
      <w:r>
        <w:rPr>
          <w:spacing w:val="-2"/>
        </w:rPr>
        <w:t>r</w:t>
      </w:r>
      <w:r>
        <w:t>iting</w:t>
      </w:r>
      <w:r>
        <w:rPr>
          <w:spacing w:val="17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ineer,</w:t>
      </w:r>
      <w:r>
        <w:rPr>
          <w:spacing w:val="18"/>
        </w:rPr>
        <w:t xml:space="preserve"> </w:t>
      </w:r>
      <w:r>
        <w:t>includi</w:t>
      </w:r>
      <w:r>
        <w:rPr>
          <w:spacing w:val="2"/>
        </w:rPr>
        <w:t>n</w:t>
      </w:r>
      <w:r>
        <w:t>g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  <w:r>
        <w:rPr>
          <w:spacing w:val="21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the dim</w:t>
      </w:r>
      <w:r>
        <w:rPr>
          <w:spacing w:val="-1"/>
        </w:rPr>
        <w:t>e</w:t>
      </w:r>
      <w:r>
        <w:t xml:space="preserve">nsions </w:t>
      </w:r>
      <w:r>
        <w:rPr>
          <w:spacing w:val="-1"/>
        </w:rPr>
        <w:t>a</w:t>
      </w:r>
      <w:r>
        <w:t>nd sp</w:t>
      </w:r>
      <w:r>
        <w:rPr>
          <w:spacing w:val="-1"/>
        </w:rPr>
        <w:t>ec</w:t>
      </w:r>
      <w:r>
        <w:t>ifi</w:t>
      </w:r>
      <w:r>
        <w:rPr>
          <w:spacing w:val="-1"/>
        </w:rPr>
        <w:t>c</w:t>
      </w:r>
      <w:r>
        <w:rPr>
          <w:spacing w:val="1"/>
        </w:rPr>
        <w:t>a</w:t>
      </w:r>
      <w:r>
        <w:t>tions of su</w:t>
      </w:r>
      <w:r>
        <w:rPr>
          <w:spacing w:val="-2"/>
        </w:rPr>
        <w:t>c</w:t>
      </w:r>
      <w:r>
        <w:t>h buildin</w:t>
      </w:r>
      <w:r>
        <w:rPr>
          <w:spacing w:val="-2"/>
        </w:rPr>
        <w:t>g</w:t>
      </w:r>
      <w:r>
        <w:t>s or</w:t>
      </w:r>
      <w:r>
        <w:rPr>
          <w:spacing w:val="1"/>
        </w:rPr>
        <w:t xml:space="preserve"> </w:t>
      </w:r>
      <w:r>
        <w:t>stru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 xml:space="preserve">s </w:t>
      </w:r>
      <w:r>
        <w:rPr>
          <w:spacing w:val="-1"/>
        </w:rPr>
        <w:t>a</w:t>
      </w:r>
      <w:r>
        <w:t>nd their</w:t>
      </w:r>
      <w:r>
        <w:rPr>
          <w:spacing w:val="-1"/>
        </w:rPr>
        <w:t xml:space="preserve"> </w:t>
      </w:r>
      <w:r>
        <w:t>l</w:t>
      </w:r>
      <w:r>
        <w:rPr>
          <w:spacing w:val="2"/>
        </w:rPr>
        <w:t>o</w:t>
      </w:r>
      <w:r>
        <w:rPr>
          <w:spacing w:val="-1"/>
        </w:rPr>
        <w:t>ca</w:t>
      </w:r>
      <w:r>
        <w:rPr>
          <w:spacing w:val="2"/>
        </w:rPr>
        <w:t>t</w:t>
      </w:r>
      <w:r>
        <w:t>ion.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5"/>
        <w:jc w:val="both"/>
      </w:pPr>
      <w:r>
        <w:t>The</w:t>
      </w:r>
      <w:r>
        <w:rPr>
          <w:spacing w:val="4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take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steps</w:t>
      </w:r>
      <w:r>
        <w:rPr>
          <w:spacing w:val="47"/>
        </w:rPr>
        <w:t xml:space="preserve"> </w:t>
      </w:r>
      <w:r>
        <w:t>n</w:t>
      </w:r>
      <w:r>
        <w:rPr>
          <w:spacing w:val="-1"/>
        </w:rPr>
        <w:t>ece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42"/>
        </w:rPr>
        <w:t xml:space="preserve"> </w:t>
      </w:r>
      <w:r>
        <w:rPr>
          <w:spacing w:val="1"/>
        </w:rPr>
        <w:t>a</w:t>
      </w:r>
      <w:r>
        <w:t>s</w:t>
      </w:r>
      <w:r>
        <w:rPr>
          <w:spacing w:val="48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ted</w:t>
      </w:r>
      <w:r>
        <w:rPr>
          <w:spacing w:val="47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42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</w:t>
      </w:r>
      <w:r>
        <w:rPr>
          <w:spacing w:val="47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t>minimise</w:t>
      </w:r>
      <w:r>
        <w:rPr>
          <w:spacing w:val="47"/>
        </w:rPr>
        <w:t xml:space="preserve"> </w:t>
      </w:r>
      <w:r>
        <w:rPr>
          <w:spacing w:val="-3"/>
        </w:rPr>
        <w:t>o</w:t>
      </w:r>
      <w:r>
        <w:t xml:space="preserve">r </w:t>
      </w:r>
      <w:r>
        <w:rPr>
          <w:spacing w:val="-1"/>
        </w:rPr>
        <w:t>e</w:t>
      </w:r>
      <w:r>
        <w:t>limin</w:t>
      </w:r>
      <w:r>
        <w:rPr>
          <w:spacing w:val="-1"/>
        </w:rPr>
        <w:t>a</w:t>
      </w:r>
      <w:r>
        <w:t>te</w:t>
      </w:r>
      <w:r>
        <w:rPr>
          <w:spacing w:val="32"/>
        </w:rPr>
        <w:t xml:space="preserve"> </w:t>
      </w:r>
      <w:r>
        <w:t>dust,</w:t>
      </w:r>
      <w:r>
        <w:rPr>
          <w:spacing w:val="33"/>
        </w:rPr>
        <w:t xml:space="preserve"> </w:t>
      </w:r>
      <w:r>
        <w:t>noise</w:t>
      </w:r>
      <w:r>
        <w:rPr>
          <w:spacing w:val="33"/>
        </w:rPr>
        <w:t xml:space="preserve"> </w:t>
      </w:r>
      <w:r>
        <w:t>or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28"/>
        </w:rPr>
        <w:t xml:space="preserve"> </w:t>
      </w:r>
      <w:r>
        <w:t>oth</w:t>
      </w:r>
      <w:r>
        <w:rPr>
          <w:spacing w:val="1"/>
        </w:rPr>
        <w:t>e</w:t>
      </w:r>
      <w:r>
        <w:t>r</w:t>
      </w:r>
      <w:r>
        <w:rPr>
          <w:spacing w:val="32"/>
        </w:rPr>
        <w:t xml:space="preserve"> </w:t>
      </w:r>
      <w:r>
        <w:t>nuisan</w:t>
      </w:r>
      <w:r>
        <w:rPr>
          <w:spacing w:val="-2"/>
        </w:rPr>
        <w:t>c</w:t>
      </w:r>
      <w:r>
        <w:rPr>
          <w:spacing w:val="-1"/>
        </w:rPr>
        <w:t>e</w:t>
      </w:r>
      <w:r>
        <w:t>,</w:t>
      </w:r>
      <w:r>
        <w:rPr>
          <w:spacing w:val="35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33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28"/>
        </w:rPr>
        <w:t xml:space="preserve"> </w:t>
      </w:r>
      <w:r>
        <w:rPr>
          <w:spacing w:val="2"/>
        </w:rPr>
        <w:t>o</w:t>
      </w:r>
      <w:r>
        <w:rPr>
          <w:spacing w:val="-1"/>
        </w:rPr>
        <w:t>cc</w:t>
      </w:r>
      <w:r>
        <w:t>ur.</w:t>
      </w:r>
      <w:r>
        <w:rPr>
          <w:spacing w:val="32"/>
        </w:rPr>
        <w:t xml:space="preserve"> </w:t>
      </w:r>
      <w:r>
        <w:t>Plant</w:t>
      </w:r>
      <w:r>
        <w:rPr>
          <w:spacing w:val="3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m</w:t>
      </w:r>
      <w:r>
        <w:t>itting</w:t>
      </w:r>
      <w:r>
        <w:rPr>
          <w:spacing w:val="30"/>
        </w:rPr>
        <w:t xml:space="preserve"> </w:t>
      </w:r>
      <w:r>
        <w:t>dust,</w:t>
      </w:r>
      <w:r>
        <w:rPr>
          <w:spacing w:val="40"/>
        </w:rPr>
        <w:t xml:space="preserve"> </w:t>
      </w:r>
      <w:r>
        <w:t>smok</w:t>
      </w:r>
      <w:r>
        <w:rPr>
          <w:spacing w:val="-1"/>
        </w:rPr>
        <w:t>e</w:t>
      </w:r>
      <w:r>
        <w:t xml:space="preserve">,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</w:t>
      </w:r>
      <w:r>
        <w:t>ssive</w:t>
      </w:r>
      <w:r>
        <w:rPr>
          <w:spacing w:val="1"/>
        </w:rPr>
        <w:t xml:space="preserve"> </w:t>
      </w:r>
      <w:r>
        <w:t>noise</w:t>
      </w:r>
      <w:r>
        <w:rPr>
          <w:spacing w:val="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other</w:t>
      </w:r>
      <w:r>
        <w:rPr>
          <w:spacing w:val="-2"/>
        </w:rPr>
        <w:t xml:space="preserve"> </w:t>
      </w:r>
      <w:r>
        <w:t>nuisan</w:t>
      </w:r>
      <w:r>
        <w:rPr>
          <w:spacing w:val="-2"/>
        </w:rPr>
        <w:t>c</w:t>
      </w:r>
      <w:r>
        <w:t>e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p</w:t>
      </w:r>
      <w:r>
        <w:rPr>
          <w:spacing w:val="-1"/>
        </w:rPr>
        <w:t>e</w:t>
      </w:r>
      <w:r>
        <w:t>rmitt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to be</w:t>
      </w:r>
      <w:r>
        <w:rPr>
          <w:spacing w:val="1"/>
        </w:rPr>
        <w:t xml:space="preserve"> </w:t>
      </w:r>
      <w:r>
        <w:t>sit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 xml:space="preserve">t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-6"/>
        </w:rPr>
        <w:t xml:space="preserve"> </w:t>
      </w:r>
      <w:r>
        <w:rPr>
          <w:spacing w:val="2"/>
        </w:rPr>
        <w:t>l</w:t>
      </w:r>
      <w:r>
        <w:t>o</w:t>
      </w:r>
      <w:r>
        <w:rPr>
          <w:spacing w:val="-1"/>
        </w:rPr>
        <w:t>ca</w:t>
      </w:r>
      <w:r>
        <w:t>tion</w:t>
      </w:r>
      <w:r>
        <w:rPr>
          <w:spacing w:val="2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5"/>
        <w:jc w:val="both"/>
        <w:sectPr w:rsidR="001527E3">
          <w:headerReference w:type="default" r:id="rId190"/>
          <w:pgSz w:w="11900" w:h="16860"/>
          <w:pgMar w:top="940" w:right="980" w:bottom="1160" w:left="1640" w:header="759" w:footer="977" w:gutter="0"/>
          <w:pgNumType w:start="45"/>
          <w:cols w:space="720"/>
          <w:noEndnote/>
        </w:sect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6" w:firstLine="0"/>
        <w:jc w:val="both"/>
      </w:pPr>
      <w:r>
        <w:rPr>
          <w:spacing w:val="-1"/>
        </w:rPr>
        <w:t>ca</w:t>
      </w:r>
      <w:r>
        <w:t>use</w:t>
      </w:r>
      <w:r>
        <w:rPr>
          <w:spacing w:val="11"/>
        </w:rPr>
        <w:t xml:space="preserve"> </w:t>
      </w:r>
      <w:r>
        <w:t>nui</w:t>
      </w:r>
      <w:r>
        <w:rPr>
          <w:spacing w:val="2"/>
        </w:rPr>
        <w:t>s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6"/>
        </w:rPr>
        <w:t xml:space="preserve"> </w:t>
      </w:r>
      <w:r>
        <w:t>b</w:t>
      </w:r>
      <w:r>
        <w:rPr>
          <w:spacing w:val="2"/>
        </w:rPr>
        <w:t>u</w:t>
      </w:r>
      <w:r>
        <w:t>ilding</w:t>
      </w:r>
      <w:r>
        <w:rPr>
          <w:spacing w:val="9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t>ot</w:t>
      </w:r>
      <w:r>
        <w:rPr>
          <w:spacing w:val="2"/>
        </w:rPr>
        <w:t>h</w:t>
      </w:r>
      <w:r>
        <w:rPr>
          <w:spacing w:val="-1"/>
        </w:rPr>
        <w:t>e</w:t>
      </w:r>
      <w:r>
        <w:t>r</w:t>
      </w:r>
      <w:r>
        <w:rPr>
          <w:spacing w:val="11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</w:t>
      </w:r>
      <w:r>
        <w:rPr>
          <w:spacing w:val="2"/>
        </w:rPr>
        <w:t>o</w:t>
      </w:r>
      <w:r>
        <w:t>n,</w:t>
      </w:r>
      <w:r>
        <w:rPr>
          <w:spacing w:val="11"/>
        </w:rPr>
        <w:t xml:space="preserve"> </w:t>
      </w:r>
      <w:r>
        <w:t>wh</w:t>
      </w:r>
      <w:r>
        <w:rPr>
          <w:spacing w:val="-2"/>
        </w:rPr>
        <w:t>e</w:t>
      </w:r>
      <w:r>
        <w:t>ther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</w:t>
      </w:r>
      <w:r>
        <w:rPr>
          <w:spacing w:val="13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rPr>
          <w:spacing w:val="2"/>
        </w:rPr>
        <w:t>u</w:t>
      </w:r>
      <w:r>
        <w:t>nd</w:t>
      </w:r>
      <w:r>
        <w:rPr>
          <w:spacing w:val="-1"/>
        </w:rPr>
        <w:t>e</w:t>
      </w:r>
      <w:r>
        <w:t>r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onstr</w:t>
      </w:r>
      <w:r>
        <w:rPr>
          <w:spacing w:val="1"/>
        </w:rPr>
        <w:t>u</w:t>
      </w:r>
      <w:r>
        <w:rPr>
          <w:spacing w:val="-1"/>
        </w:rPr>
        <w:t>c</w:t>
      </w:r>
      <w:r>
        <w:t>tion, site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>f</w:t>
      </w:r>
      <w:r>
        <w:t>ic</w:t>
      </w:r>
      <w:r>
        <w:rPr>
          <w:spacing w:val="-2"/>
        </w:rPr>
        <w:t>e</w:t>
      </w:r>
      <w:r>
        <w:t xml:space="preserve">s, </w:t>
      </w:r>
      <w:r>
        <w:rPr>
          <w:spacing w:val="1"/>
        </w:rPr>
        <w:t>c</w:t>
      </w:r>
      <w:r>
        <w:rPr>
          <w:spacing w:val="-1"/>
        </w:rPr>
        <w:t>a</w:t>
      </w:r>
      <w:r>
        <w:t>mps, or o</w:t>
      </w:r>
      <w:r>
        <w:rPr>
          <w:spacing w:val="1"/>
        </w:rPr>
        <w:t>t</w:t>
      </w:r>
      <w:r>
        <w:t>h</w:t>
      </w:r>
      <w:r>
        <w:rPr>
          <w:spacing w:val="-1"/>
        </w:rPr>
        <w:t>e</w:t>
      </w:r>
      <w:r>
        <w:t>r similar</w:t>
      </w:r>
      <w:r>
        <w:rPr>
          <w:spacing w:val="-2"/>
        </w:rPr>
        <w:t xml:space="preserve"> </w:t>
      </w:r>
      <w:r>
        <w:t>buildin</w:t>
      </w:r>
      <w:r>
        <w:rPr>
          <w:spacing w:val="-2"/>
        </w:rPr>
        <w:t>g</w:t>
      </w:r>
      <w:r>
        <w:t>s.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Und</w:t>
      </w:r>
      <w:r>
        <w:rPr>
          <w:spacing w:val="-2"/>
        </w:rPr>
        <w:t>e</w:t>
      </w:r>
      <w:r>
        <w:t>r</w:t>
      </w:r>
      <w:r>
        <w:rPr>
          <w:spacing w:val="18"/>
        </w:rPr>
        <w:t xml:space="preserve"> </w:t>
      </w:r>
      <w:r>
        <w:t>no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t>i</w:t>
      </w:r>
      <w:r>
        <w:rPr>
          <w:spacing w:val="1"/>
        </w:rPr>
        <w:t>r</w:t>
      </w:r>
      <w:r>
        <w:rPr>
          <w:spacing w:val="-1"/>
        </w:rPr>
        <w:t>c</w:t>
      </w:r>
      <w:r>
        <w:t>umst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ov</w:t>
      </w:r>
      <w:r>
        <w:rPr>
          <w:spacing w:val="-1"/>
        </w:rPr>
        <w:t>e</w:t>
      </w:r>
      <w:r>
        <w:t>rni</w:t>
      </w:r>
      <w:r>
        <w:rPr>
          <w:spacing w:val="-3"/>
        </w:rPr>
        <w:t>g</w:t>
      </w:r>
      <w:r>
        <w:t>ht</w:t>
      </w:r>
      <w:r>
        <w:rPr>
          <w:spacing w:val="21"/>
        </w:rPr>
        <w:t xml:space="preserve"> </w:t>
      </w:r>
      <w:r>
        <w:rPr>
          <w:spacing w:val="-1"/>
        </w:rPr>
        <w:t>acc</w:t>
      </w:r>
      <w:r>
        <w:t>om</w:t>
      </w:r>
      <w:r>
        <w:rPr>
          <w:spacing w:val="3"/>
        </w:rPr>
        <w:t>m</w:t>
      </w:r>
      <w:r>
        <w:t>od</w:t>
      </w:r>
      <w:r>
        <w:rPr>
          <w:spacing w:val="-1"/>
        </w:rPr>
        <w:t>a</w:t>
      </w:r>
      <w:r>
        <w:t>tion</w:t>
      </w:r>
      <w:r>
        <w:rPr>
          <w:spacing w:val="18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p</w:t>
      </w:r>
      <w:r>
        <w:rPr>
          <w:spacing w:val="-1"/>
        </w:rPr>
        <w:t>e</w:t>
      </w:r>
      <w:r>
        <w:t>rmitt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t>on</w:t>
      </w:r>
      <w:r>
        <w:rPr>
          <w:spacing w:val="21"/>
        </w:rPr>
        <w:t xml:space="preserve"> </w:t>
      </w:r>
      <w:r>
        <w:t>site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</w:t>
      </w:r>
      <w:r>
        <w:t>pt</w:t>
      </w:r>
      <w:r>
        <w:rPr>
          <w:spacing w:val="19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t>Site w</w:t>
      </w:r>
      <w:r>
        <w:rPr>
          <w:spacing w:val="-2"/>
        </w:rPr>
        <w:t>a</w:t>
      </w:r>
      <w:r>
        <w:t>tchm</w:t>
      </w:r>
      <w:r>
        <w:rPr>
          <w:spacing w:val="-1"/>
        </w:rPr>
        <w:t>a</w:t>
      </w:r>
      <w:r>
        <w:t xml:space="preserve">n in </w:t>
      </w:r>
      <w:r>
        <w:rPr>
          <w:spacing w:val="1"/>
        </w:rPr>
        <w:t>c</w:t>
      </w:r>
      <w:r>
        <w:rPr>
          <w:spacing w:val="-1"/>
        </w:rPr>
        <w:t>a</w:t>
      </w:r>
      <w:r>
        <w:t>r</w:t>
      </w:r>
      <w:r>
        <w:rPr>
          <w:spacing w:val="3"/>
        </w:rPr>
        <w:t>r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o</w:t>
      </w:r>
      <w:r>
        <w:rPr>
          <w:spacing w:val="2"/>
        </w:rPr>
        <w:t>u</w:t>
      </w:r>
      <w:r>
        <w:t>t th</w:t>
      </w:r>
      <w:r>
        <w:rPr>
          <w:spacing w:val="-1"/>
        </w:rPr>
        <w:t>e</w:t>
      </w:r>
      <w:r>
        <w:t>ir duti</w:t>
      </w:r>
      <w:r>
        <w:rPr>
          <w:spacing w:val="-1"/>
        </w:rPr>
        <w:t>e</w:t>
      </w:r>
      <w:r>
        <w:t>s.</w:t>
      </w:r>
    </w:p>
    <w:p w:rsidR="001527E3" w:rsidRDefault="001527E3">
      <w:pPr>
        <w:kinsoku w:val="0"/>
        <w:overflowPunct w:val="0"/>
        <w:spacing w:before="1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Th</w:t>
      </w:r>
      <w:r>
        <w:rPr>
          <w:spacing w:val="-1"/>
        </w:rPr>
        <w:t>r</w:t>
      </w:r>
      <w:r>
        <w:t>ou</w:t>
      </w:r>
      <w:r>
        <w:rPr>
          <w:spacing w:val="-3"/>
        </w:rPr>
        <w:t>g</w:t>
      </w:r>
      <w:r>
        <w:t>hout</w:t>
      </w:r>
      <w:r>
        <w:rPr>
          <w:spacing w:val="7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p</w:t>
      </w:r>
      <w:r>
        <w:rPr>
          <w:spacing w:val="-1"/>
        </w:rPr>
        <w:t>e</w:t>
      </w:r>
      <w:r>
        <w:t>riod</w:t>
      </w:r>
      <w:r>
        <w:rPr>
          <w:spacing w:val="6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t,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Contra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maintain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1"/>
        </w:rPr>
        <w:t>ar</w:t>
      </w:r>
      <w:r>
        <w:rPr>
          <w:spacing w:val="-1"/>
        </w:rPr>
        <w:t>e</w:t>
      </w:r>
      <w:r>
        <w:t>a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his</w:t>
      </w:r>
      <w:r>
        <w:rPr>
          <w:spacing w:val="7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 within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li</w:t>
      </w:r>
      <w:r>
        <w:rPr>
          <w:spacing w:val="-2"/>
        </w:rPr>
        <w:t>m</w:t>
      </w:r>
      <w:r>
        <w:t>its</w:t>
      </w:r>
      <w:r>
        <w:rPr>
          <w:spacing w:val="12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3"/>
        </w:rPr>
        <w:t>s</w:t>
      </w:r>
      <w:r>
        <w:t>ite</w:t>
      </w:r>
      <w:r>
        <w:rPr>
          <w:spacing w:val="10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1"/>
        </w:rPr>
        <w:t>a</w:t>
      </w:r>
      <w:r>
        <w:t>n,</w:t>
      </w:r>
      <w:r>
        <w:rPr>
          <w:spacing w:val="11"/>
        </w:rPr>
        <w:t xml:space="preserve"> </w:t>
      </w:r>
      <w:r>
        <w:t>ti</w:t>
      </w:r>
      <w:r>
        <w:rPr>
          <w:spacing w:val="2"/>
        </w:rPr>
        <w:t>d</w:t>
      </w:r>
      <w:r>
        <w:t>y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s</w:t>
      </w:r>
      <w:r>
        <w:rPr>
          <w:spacing w:val="1"/>
        </w:rPr>
        <w:t>a</w:t>
      </w:r>
      <w:r>
        <w:t>fe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ondition</w:t>
      </w:r>
      <w:r>
        <w:rPr>
          <w:spacing w:val="12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r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t>mat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the like</w:t>
      </w:r>
      <w:r>
        <w:rPr>
          <w:spacing w:val="18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18"/>
        </w:rPr>
        <w:t xml:space="preserve"> </w:t>
      </w:r>
      <w:r>
        <w:t>or</w:t>
      </w:r>
      <w:r>
        <w:rPr>
          <w:spacing w:val="1"/>
        </w:rPr>
        <w:t>d</w:t>
      </w:r>
      <w:r>
        <w:rPr>
          <w:spacing w:val="-1"/>
        </w:rPr>
        <w:t>e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14"/>
        </w:rPr>
        <w:t xml:space="preserve"> </w:t>
      </w:r>
      <w:r>
        <w:t>ma</w:t>
      </w:r>
      <w:r>
        <w:rPr>
          <w:spacing w:val="1"/>
        </w:rPr>
        <w:t>n</w:t>
      </w:r>
      <w:r>
        <w:t>n</w:t>
      </w:r>
      <w:r>
        <w:rPr>
          <w:spacing w:val="-1"/>
        </w:rPr>
        <w:t>e</w:t>
      </w:r>
      <w:r>
        <w:t>r.</w:t>
      </w:r>
      <w:r>
        <w:rPr>
          <w:spacing w:val="18"/>
        </w:rPr>
        <w:t xml:space="preserve"> </w:t>
      </w:r>
      <w:r>
        <w:t>All</w:t>
      </w:r>
      <w:r>
        <w:rPr>
          <w:spacing w:val="19"/>
        </w:rPr>
        <w:t xml:space="preserve"> </w:t>
      </w:r>
      <w:r>
        <w:t>rubbish,</w:t>
      </w:r>
      <w:r>
        <w:rPr>
          <w:spacing w:val="18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br</w:t>
      </w:r>
      <w:r>
        <w:rPr>
          <w:spacing w:val="1"/>
        </w:rPr>
        <w:t>i</w:t>
      </w:r>
      <w:r>
        <w:t>s,</w:t>
      </w:r>
      <w:r>
        <w:rPr>
          <w:spacing w:val="19"/>
        </w:rPr>
        <w:t xml:space="preserve"> </w:t>
      </w:r>
      <w:r>
        <w:t>w</w:t>
      </w:r>
      <w:r>
        <w:rPr>
          <w:spacing w:val="-2"/>
        </w:rPr>
        <w:t>a</w:t>
      </w:r>
      <w:r>
        <w:t>ste</w:t>
      </w:r>
      <w:r>
        <w:rPr>
          <w:spacing w:val="18"/>
        </w:rPr>
        <w:t xml:space="preserve"> </w:t>
      </w:r>
      <w:r>
        <w:t>ma</w:t>
      </w:r>
      <w:r>
        <w:rPr>
          <w:spacing w:val="2"/>
        </w:rPr>
        <w:t>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like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rPr>
          <w:spacing w:val="2"/>
        </w:rPr>
        <w:t>b</w:t>
      </w:r>
      <w:r>
        <w:t xml:space="preserve">e </w:t>
      </w:r>
      <w:r>
        <w:rPr>
          <w:spacing w:val="2"/>
        </w:rPr>
        <w:t>s</w:t>
      </w:r>
      <w:r>
        <w:rPr>
          <w:spacing w:val="-5"/>
        </w:rPr>
        <w:t>y</w:t>
      </w:r>
      <w:r>
        <w:t>stem</w:t>
      </w:r>
      <w:r>
        <w:rPr>
          <w:spacing w:val="-1"/>
        </w:rPr>
        <w:t>a</w:t>
      </w:r>
      <w:r>
        <w:t>ti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rPr>
          <w:spacing w:val="1"/>
        </w:rPr>
        <w:t>r</w:t>
      </w:r>
      <w:r>
        <w:rPr>
          <w:spacing w:val="-1"/>
        </w:rPr>
        <w:t>e</w:t>
      </w:r>
      <w:r>
        <w:t>d from the</w:t>
      </w:r>
      <w:r>
        <w:rPr>
          <w:spacing w:val="-1"/>
        </w:rPr>
        <w:t xml:space="preserve"> </w:t>
      </w:r>
      <w:r>
        <w:t>site</w:t>
      </w:r>
      <w:r>
        <w:rPr>
          <w:spacing w:val="-1"/>
        </w:rPr>
        <w:t xml:space="preserve"> a</w:t>
      </w:r>
      <w:r>
        <w:t xml:space="preserve">s it </w:t>
      </w:r>
      <w:r>
        <w:rPr>
          <w:spacing w:val="-1"/>
        </w:rPr>
        <w:t>acc</w:t>
      </w:r>
      <w:r>
        <w:t>umul</w:t>
      </w:r>
      <w:r>
        <w:rPr>
          <w:spacing w:val="-1"/>
        </w:rPr>
        <w:t>a</w:t>
      </w:r>
      <w:r>
        <w:t>tes.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The</w:t>
      </w:r>
      <w:r>
        <w:rPr>
          <w:spacing w:val="2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s</w:t>
      </w:r>
      <w:r>
        <w:rPr>
          <w:spacing w:val="-1"/>
        </w:rPr>
        <w:t>a</w:t>
      </w:r>
      <w:r>
        <w:t>t</w:t>
      </w:r>
      <w:r>
        <w:rPr>
          <w:spacing w:val="3"/>
        </w:rPr>
        <w:t>i</w:t>
      </w:r>
      <w:r>
        <w:t>s</w:t>
      </w:r>
      <w:r>
        <w:rPr>
          <w:spacing w:val="1"/>
        </w:rPr>
        <w:t>f</w:t>
      </w:r>
      <w:r>
        <w:t>y</w:t>
      </w:r>
      <w:r>
        <w:rPr>
          <w:spacing w:val="21"/>
        </w:rPr>
        <w:t xml:space="preserve"> </w:t>
      </w:r>
      <w:r>
        <w:t>hims</w:t>
      </w:r>
      <w:r>
        <w:rPr>
          <w:spacing w:val="-1"/>
        </w:rPr>
        <w:t>e</w:t>
      </w:r>
      <w:r>
        <w:t>lf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a</w:t>
      </w:r>
      <w:r>
        <w:t>ns</w:t>
      </w:r>
      <w:r>
        <w:rPr>
          <w:spacing w:val="26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ce</w:t>
      </w:r>
      <w:r>
        <w:t>ss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site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other</w:t>
      </w:r>
      <w:r>
        <w:rPr>
          <w:spacing w:val="24"/>
        </w:rPr>
        <w:t xml:space="preserve"> </w:t>
      </w:r>
      <w:r>
        <w:t>r</w:t>
      </w:r>
      <w:r>
        <w:rPr>
          <w:spacing w:val="-2"/>
        </w:rPr>
        <w:t>e</w:t>
      </w:r>
      <w:r>
        <w:t>lative it</w:t>
      </w:r>
      <w:r>
        <w:rPr>
          <w:spacing w:val="-1"/>
        </w:rPr>
        <w:t>e</w:t>
      </w:r>
      <w:r>
        <w:t>ms a</w:t>
      </w:r>
      <w:r>
        <w:rPr>
          <w:spacing w:val="-1"/>
        </w:rPr>
        <w:t>f</w:t>
      </w:r>
      <w:r>
        <w:t>f</w:t>
      </w:r>
      <w:r>
        <w:rPr>
          <w:spacing w:val="-2"/>
        </w:rPr>
        <w:t>e</w:t>
      </w:r>
      <w:r>
        <w:rPr>
          <w:spacing w:val="-1"/>
        </w:rPr>
        <w:t>c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him, his su</w:t>
      </w:r>
      <w:r>
        <w:rPr>
          <w:spacing w:val="1"/>
        </w:rPr>
        <w:t>b</w:t>
      </w:r>
      <w:r>
        <w:rPr>
          <w:spacing w:val="-1"/>
        </w:rPr>
        <w:t>-c</w:t>
      </w:r>
      <w:r>
        <w:t>ontra</w:t>
      </w:r>
      <w:r>
        <w:rPr>
          <w:spacing w:val="-1"/>
        </w:rPr>
        <w:t>c</w:t>
      </w:r>
      <w:r>
        <w:t xml:space="preserve">tors </w:t>
      </w:r>
      <w:r>
        <w:rPr>
          <w:spacing w:val="-1"/>
        </w:rPr>
        <w:t>a</w:t>
      </w:r>
      <w:r>
        <w:t>nd supplie</w:t>
      </w:r>
      <w:r>
        <w:rPr>
          <w:spacing w:val="-2"/>
        </w:rPr>
        <w:t>r</w:t>
      </w:r>
      <w:r>
        <w:t>s.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8"/>
        <w:jc w:val="both"/>
      </w:pPr>
      <w:r>
        <w:t>Upon</w:t>
      </w:r>
      <w:r>
        <w:rPr>
          <w:spacing w:val="47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tion</w:t>
      </w:r>
      <w:r>
        <w:rPr>
          <w:spacing w:val="47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t,</w:t>
      </w:r>
      <w:r>
        <w:rPr>
          <w:spacing w:val="48"/>
        </w:rPr>
        <w:t xml:space="preserve"> </w:t>
      </w:r>
      <w:r>
        <w:t>or,</w:t>
      </w:r>
      <w:r>
        <w:rPr>
          <w:spacing w:val="49"/>
        </w:rPr>
        <w:t xml:space="preserve"> </w:t>
      </w:r>
      <w:r>
        <w:t>in</w:t>
      </w:r>
      <w:r>
        <w:rPr>
          <w:spacing w:val="48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se</w:t>
      </w:r>
      <w:r>
        <w:rPr>
          <w:spacing w:val="47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t>f</w:t>
      </w:r>
      <w:r>
        <w:rPr>
          <w:spacing w:val="-2"/>
        </w:rPr>
        <w:t>a</w:t>
      </w:r>
      <w:r>
        <w:rPr>
          <w:spacing w:val="-1"/>
        </w:rPr>
        <w:t>c</w:t>
      </w:r>
      <w:r>
        <w:t>ilities</w:t>
      </w:r>
      <w:r>
        <w:rPr>
          <w:spacing w:val="47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49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45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Contra</w:t>
      </w:r>
      <w:r>
        <w:rPr>
          <w:spacing w:val="-1"/>
        </w:rPr>
        <w:t>c</w:t>
      </w:r>
      <w:r>
        <w:t>tor during</w:t>
      </w:r>
      <w:r>
        <w:rPr>
          <w:spacing w:val="1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P</w:t>
      </w:r>
      <w:r>
        <w:rPr>
          <w:spacing w:val="-1"/>
        </w:rPr>
        <w:t>e</w:t>
      </w:r>
      <w:r>
        <w:t>riod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rPr>
          <w:spacing w:val="2"/>
        </w:rPr>
        <w:t>i</w:t>
      </w:r>
      <w:r>
        <w:t>nten</w:t>
      </w:r>
      <w:r>
        <w:rPr>
          <w:spacing w:val="-2"/>
        </w:rPr>
        <w:t>a</w:t>
      </w:r>
      <w:r>
        <w:t>n</w:t>
      </w:r>
      <w:r>
        <w:rPr>
          <w:spacing w:val="-1"/>
        </w:rPr>
        <w:t>ce</w:t>
      </w:r>
      <w:r>
        <w:t>,</w:t>
      </w:r>
      <w:r>
        <w:rPr>
          <w:spacing w:val="4"/>
        </w:rPr>
        <w:t xml:space="preserve"> </w:t>
      </w:r>
      <w:r>
        <w:t>on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tion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p</w:t>
      </w:r>
      <w:r>
        <w:rPr>
          <w:spacing w:val="-1"/>
        </w:rPr>
        <w:t>e</w:t>
      </w:r>
      <w:r>
        <w:t>riod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main</w:t>
      </w:r>
      <w:r>
        <w:rPr>
          <w:spacing w:val="5"/>
        </w:rPr>
        <w:t>t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 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r</w:t>
      </w:r>
      <w:r>
        <w:rPr>
          <w:spacing w:val="-2"/>
        </w:rPr>
        <w:t>e</w:t>
      </w:r>
      <w:r>
        <w:t>move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buildin</w:t>
      </w:r>
      <w:r>
        <w:rPr>
          <w:spacing w:val="-2"/>
        </w:rPr>
        <w:t>g</w:t>
      </w:r>
      <w:r>
        <w:t>s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t>oth</w:t>
      </w:r>
      <w:r>
        <w:rPr>
          <w:spacing w:val="1"/>
        </w:rPr>
        <w:t>e</w:t>
      </w:r>
      <w:r>
        <w:t>r</w:t>
      </w:r>
      <w:r>
        <w:rPr>
          <w:spacing w:val="42"/>
        </w:rPr>
        <w:t xml:space="preserve"> </w:t>
      </w:r>
      <w:r>
        <w:rPr>
          <w:spacing w:val="1"/>
        </w:rPr>
        <w:t>f</w:t>
      </w:r>
      <w:r>
        <w:rPr>
          <w:spacing w:val="-1"/>
        </w:rPr>
        <w:t>ac</w:t>
      </w:r>
      <w:r>
        <w:t>ilities</w:t>
      </w:r>
      <w:r>
        <w:rPr>
          <w:spacing w:val="42"/>
        </w:rPr>
        <w:t xml:space="preserve"> </w:t>
      </w:r>
      <w:r>
        <w:t>from</w:t>
      </w:r>
      <w:r>
        <w:rPr>
          <w:spacing w:val="43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site</w:t>
      </w:r>
      <w:r>
        <w:rPr>
          <w:spacing w:val="42"/>
        </w:rPr>
        <w:t xml:space="preserve"> </w:t>
      </w:r>
      <w:r>
        <w:t>includi</w:t>
      </w:r>
      <w:r>
        <w:rPr>
          <w:spacing w:val="2"/>
        </w:rPr>
        <w:t>n</w:t>
      </w:r>
      <w:r>
        <w:t>g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43"/>
        </w:rPr>
        <w:t xml:space="preserve"> </w:t>
      </w:r>
      <w:r>
        <w:t>foun</w:t>
      </w:r>
      <w:r>
        <w:rPr>
          <w:spacing w:val="-1"/>
        </w:rPr>
        <w:t>da</w:t>
      </w:r>
      <w:r>
        <w:t>tions</w:t>
      </w:r>
      <w:r>
        <w:rPr>
          <w:spacing w:val="43"/>
        </w:rPr>
        <w:t xml:space="preserve"> </w:t>
      </w:r>
      <w:r>
        <w:rPr>
          <w:spacing w:val="-1"/>
        </w:rPr>
        <w:t>a</w:t>
      </w:r>
      <w:r>
        <w:t>nd 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rPr>
          <w:spacing w:val="-1"/>
        </w:rPr>
        <w:t>e</w:t>
      </w:r>
      <w:r>
        <w:t xml:space="preserve">s, </w:t>
      </w:r>
      <w:r>
        <w:rPr>
          <w:spacing w:val="-1"/>
        </w:rPr>
        <w:t>c</w:t>
      </w:r>
      <w:r>
        <w:rPr>
          <w:spacing w:val="2"/>
        </w:rPr>
        <w:t>l</w:t>
      </w:r>
      <w:r>
        <w:rPr>
          <w:spacing w:val="-1"/>
        </w:rPr>
        <w:t>ea</w:t>
      </w:r>
      <w:r>
        <w:t xml:space="preserve">n </w:t>
      </w:r>
      <w:r>
        <w:rPr>
          <w:spacing w:val="-1"/>
        </w:rPr>
        <w:t>a</w:t>
      </w:r>
      <w:r>
        <w:t xml:space="preserve">nd </w:t>
      </w:r>
      <w:r>
        <w:rPr>
          <w:spacing w:val="2"/>
        </w:rPr>
        <w:t>l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l</w:t>
      </w:r>
      <w:r>
        <w:rPr>
          <w:spacing w:val="2"/>
        </w:rPr>
        <w:t xml:space="preserve"> </w:t>
      </w:r>
      <w:r>
        <w:t>the site</w:t>
      </w:r>
      <w:r>
        <w:rPr>
          <w:spacing w:val="-1"/>
        </w:rPr>
        <w:t xml:space="preserve"> a</w:t>
      </w:r>
      <w:r>
        <w:t>nd r</w:t>
      </w:r>
      <w:r>
        <w:rPr>
          <w:spacing w:val="-2"/>
        </w:rPr>
        <w:t>e</w:t>
      </w:r>
      <w:r>
        <w:t>sto</w:t>
      </w:r>
      <w:r>
        <w:rPr>
          <w:spacing w:val="2"/>
        </w:rPr>
        <w:t>r</w:t>
      </w:r>
      <w:r>
        <w:t>e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r</w:t>
      </w:r>
      <w:r>
        <w:t>ound to its ori</w:t>
      </w:r>
      <w:r>
        <w:rPr>
          <w:spacing w:val="-2"/>
        </w:rPr>
        <w:t>g</w:t>
      </w:r>
      <w:r>
        <w:t xml:space="preserve">inal </w:t>
      </w:r>
      <w:r>
        <w:rPr>
          <w:spacing w:val="-1"/>
        </w:rPr>
        <w:t>c</w:t>
      </w:r>
      <w:r>
        <w:t>ond</w:t>
      </w:r>
      <w:r>
        <w:rPr>
          <w:spacing w:val="2"/>
        </w:rPr>
        <w:t>i</w:t>
      </w:r>
      <w:r>
        <w:t>tion.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4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1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75" w:name="bookmark74"/>
      <w:bookmarkEnd w:id="75"/>
      <w:r w:rsidR="001527E3">
        <w:rPr>
          <w:b/>
          <w:bCs/>
          <w:position w:val="1"/>
          <w:sz w:val="26"/>
          <w:szCs w:val="26"/>
        </w:rPr>
        <w:t>Protection</w:t>
      </w:r>
      <w:r w:rsidR="001527E3">
        <w:rPr>
          <w:b/>
          <w:bCs/>
          <w:spacing w:val="-14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of</w:t>
      </w:r>
      <w:r w:rsidR="001527E3">
        <w:rPr>
          <w:b/>
          <w:bCs/>
          <w:spacing w:val="-15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En</w:t>
      </w:r>
      <w:r w:rsidR="001527E3">
        <w:rPr>
          <w:b/>
          <w:bCs/>
          <w:spacing w:val="1"/>
          <w:position w:val="1"/>
          <w:sz w:val="26"/>
          <w:szCs w:val="26"/>
        </w:rPr>
        <w:t>v</w:t>
      </w:r>
      <w:r w:rsidR="001527E3">
        <w:rPr>
          <w:b/>
          <w:bCs/>
          <w:position w:val="1"/>
          <w:sz w:val="26"/>
          <w:szCs w:val="26"/>
        </w:rPr>
        <w:t>iro</w:t>
      </w:r>
      <w:r w:rsidR="001527E3">
        <w:rPr>
          <w:b/>
          <w:bCs/>
          <w:spacing w:val="2"/>
          <w:position w:val="1"/>
          <w:sz w:val="26"/>
          <w:szCs w:val="26"/>
        </w:rPr>
        <w:t>n</w:t>
      </w:r>
      <w:r w:rsidR="001527E3">
        <w:rPr>
          <w:b/>
          <w:bCs/>
          <w:spacing w:val="-3"/>
          <w:position w:val="1"/>
          <w:sz w:val="26"/>
          <w:szCs w:val="26"/>
        </w:rPr>
        <w:t>m</w:t>
      </w:r>
      <w:r w:rsidR="001527E3">
        <w:rPr>
          <w:b/>
          <w:bCs/>
          <w:spacing w:val="2"/>
          <w:position w:val="1"/>
          <w:sz w:val="26"/>
          <w:szCs w:val="26"/>
        </w:rPr>
        <w:t>e</w:t>
      </w:r>
      <w:r w:rsidR="001527E3">
        <w:rPr>
          <w:b/>
          <w:bCs/>
          <w:position w:val="1"/>
          <w:sz w:val="26"/>
          <w:szCs w:val="26"/>
        </w:rPr>
        <w:t>nt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9"/>
        <w:jc w:val="both"/>
      </w:pPr>
      <w:r>
        <w:t>The</w:t>
      </w:r>
      <w:r>
        <w:rPr>
          <w:spacing w:val="41"/>
        </w:rPr>
        <w:t xml:space="preserve"> </w:t>
      </w:r>
      <w:r>
        <w:rPr>
          <w:spacing w:val="-1"/>
        </w:rPr>
        <w:t>c</w:t>
      </w:r>
      <w:r>
        <w:t>ontra</w:t>
      </w:r>
      <w:r>
        <w:rPr>
          <w:spacing w:val="-1"/>
        </w:rPr>
        <w:t>c</w:t>
      </w:r>
      <w:r>
        <w:t>tor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ll,</w:t>
      </w:r>
      <w:r>
        <w:rPr>
          <w:spacing w:val="42"/>
        </w:rPr>
        <w:t xml:space="preserve"> </w:t>
      </w:r>
      <w:r>
        <w:t>in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t>omplian</w:t>
      </w:r>
      <w:r>
        <w:rPr>
          <w:spacing w:val="-2"/>
        </w:rPr>
        <w:t>c</w:t>
      </w:r>
      <w:r>
        <w:t>e</w:t>
      </w:r>
      <w:r>
        <w:rPr>
          <w:spacing w:val="42"/>
        </w:rPr>
        <w:t xml:space="preserve"> </w:t>
      </w:r>
      <w:r>
        <w:t>with</w:t>
      </w:r>
      <w:r>
        <w:rPr>
          <w:spacing w:val="43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rPr>
          <w:spacing w:val="1"/>
        </w:rPr>
        <w:t>E</w:t>
      </w:r>
      <w:r>
        <w:rPr>
          <w:spacing w:val="-4"/>
        </w:rPr>
        <w:t>I</w:t>
      </w:r>
      <w:r>
        <w:t>A</w:t>
      </w:r>
      <w:r>
        <w:rPr>
          <w:spacing w:val="44"/>
        </w:rPr>
        <w:t xml:space="preserve"> </w:t>
      </w:r>
      <w:r>
        <w:t>r</w:t>
      </w:r>
      <w:r>
        <w:rPr>
          <w:spacing w:val="-2"/>
        </w:rPr>
        <w:t>e</w:t>
      </w:r>
      <w:r>
        <w:t>port</w:t>
      </w:r>
      <w:r>
        <w:rPr>
          <w:spacing w:val="42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42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proje</w:t>
      </w:r>
      <w:r>
        <w:rPr>
          <w:spacing w:val="1"/>
        </w:rPr>
        <w:t>c</w:t>
      </w:r>
      <w:r>
        <w:t>t</w:t>
      </w:r>
      <w:r>
        <w:rPr>
          <w:spacing w:val="4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t>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t>on</w:t>
      </w:r>
      <w:r>
        <w:rPr>
          <w:spacing w:val="42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t>nvironme</w:t>
      </w:r>
      <w:r>
        <w:rPr>
          <w:spacing w:val="-1"/>
        </w:rPr>
        <w:t>n</w:t>
      </w:r>
      <w:r>
        <w:t>tal</w:t>
      </w:r>
      <w:r>
        <w:rPr>
          <w:spacing w:val="33"/>
        </w:rPr>
        <w:t xml:space="preserve"> </w:t>
      </w:r>
      <w:r>
        <w:t>manag</w:t>
      </w:r>
      <w:r>
        <w:rPr>
          <w:spacing w:val="-1"/>
        </w:rPr>
        <w:t>e</w:t>
      </w:r>
      <w:r>
        <w:t>ment</w:t>
      </w:r>
      <w:r>
        <w:rPr>
          <w:spacing w:val="33"/>
        </w:rPr>
        <w:t xml:space="preserve"> </w:t>
      </w:r>
      <w:r>
        <w:t>plan</w:t>
      </w:r>
      <w:r>
        <w:rPr>
          <w:spacing w:val="32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-1"/>
        </w:rPr>
        <w:t>c</w:t>
      </w:r>
      <w:r>
        <w:t>rib</w:t>
      </w:r>
      <w:r>
        <w:rPr>
          <w:spacing w:val="-2"/>
        </w:rPr>
        <w:t>e</w:t>
      </w:r>
      <w:r>
        <w:t>d</w:t>
      </w:r>
      <w:r>
        <w:rPr>
          <w:spacing w:val="33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2"/>
        </w:rPr>
        <w:t>i</w:t>
      </w:r>
      <w:r>
        <w:t>n,</w:t>
      </w:r>
      <w:r>
        <w:rPr>
          <w:spacing w:val="33"/>
        </w:rPr>
        <w:t xml:space="preserve"> </w:t>
      </w:r>
      <w:r>
        <w:t>pr</w:t>
      </w:r>
      <w:r>
        <w:rPr>
          <w:spacing w:val="-2"/>
        </w:rPr>
        <w:t>e</w:t>
      </w:r>
      <w:r>
        <w:t>p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33"/>
        </w:rPr>
        <w:t xml:space="preserve"> </w:t>
      </w:r>
      <w:r>
        <w:t>Environ</w:t>
      </w:r>
      <w:r>
        <w:rPr>
          <w:spacing w:val="2"/>
        </w:rPr>
        <w:t>m</w:t>
      </w:r>
      <w:r>
        <w:rPr>
          <w:spacing w:val="-1"/>
        </w:rPr>
        <w:t>e</w:t>
      </w:r>
      <w:r>
        <w:t>ntal</w:t>
      </w:r>
      <w:r>
        <w:rPr>
          <w:spacing w:val="33"/>
        </w:rPr>
        <w:t xml:space="preserve"> </w:t>
      </w:r>
      <w:r>
        <w:t>M</w:t>
      </w:r>
      <w:r>
        <w:rPr>
          <w:spacing w:val="-1"/>
        </w:rPr>
        <w:t>a</w:t>
      </w:r>
      <w:r>
        <w:t>n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 Plan p</w:t>
      </w:r>
      <w:r>
        <w:rPr>
          <w:spacing w:val="-2"/>
        </w:rPr>
        <w:t>r</w:t>
      </w:r>
      <w:r>
        <w:t xml:space="preserve">ior to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rPr>
          <w:spacing w:val="1"/>
        </w:rPr>
        <w:t>e</w:t>
      </w:r>
      <w:r>
        <w:t>ment of</w:t>
      </w:r>
      <w:r>
        <w:rPr>
          <w:spacing w:val="-1"/>
        </w:rPr>
        <w:t xml:space="preserve"> </w:t>
      </w:r>
      <w:r>
        <w:t>wo</w:t>
      </w:r>
      <w:r>
        <w:rPr>
          <w:spacing w:val="-2"/>
        </w:rPr>
        <w:t>r</w:t>
      </w:r>
      <w:r>
        <w:t xml:space="preserve">k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g</w:t>
      </w:r>
      <w:r>
        <w:rPr>
          <w:spacing w:val="-1"/>
        </w:rPr>
        <w:t>e</w:t>
      </w:r>
      <w:r>
        <w:t>t the</w:t>
      </w:r>
      <w:r>
        <w:rPr>
          <w:spacing w:val="1"/>
        </w:rPr>
        <w:t xml:space="preserve"> </w:t>
      </w:r>
      <w:r>
        <w:t>s</w:t>
      </w:r>
      <w:r>
        <w:rPr>
          <w:spacing w:val="-1"/>
        </w:rPr>
        <w:t>a</w:t>
      </w:r>
      <w:r>
        <w:t xml:space="preserve">me </w:t>
      </w:r>
      <w:r>
        <w:rPr>
          <w:spacing w:val="-2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1"/>
        </w:rPr>
        <w:t>E</w:t>
      </w:r>
      <w: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The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2"/>
        </w:rPr>
        <w:t>p</w:t>
      </w:r>
      <w:r>
        <w:t>onsible</w:t>
      </w:r>
      <w:r>
        <w:rPr>
          <w:spacing w:val="6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tion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t>nvironme</w:t>
      </w:r>
      <w:r>
        <w:rPr>
          <w:spacing w:val="-1"/>
        </w:rPr>
        <w:t>n</w:t>
      </w:r>
      <w:r>
        <w:t>t</w:t>
      </w:r>
      <w:r>
        <w:rPr>
          <w:spacing w:val="7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r</w:t>
      </w:r>
      <w:r>
        <w:rPr>
          <w:spacing w:val="-2"/>
        </w:rPr>
        <w:t>e</w:t>
      </w:r>
      <w:r>
        <w:t>a</w:t>
      </w:r>
      <w:r>
        <w:rPr>
          <w:spacing w:val="6"/>
        </w:rPr>
        <w:t xml:space="preserve"> </w:t>
      </w:r>
      <w:r>
        <w:t>wh</w:t>
      </w:r>
      <w:r>
        <w:rPr>
          <w:spacing w:val="-2"/>
        </w:rPr>
        <w:t>e</w:t>
      </w:r>
      <w:r>
        <w:rPr>
          <w:spacing w:val="1"/>
        </w:rPr>
        <w:t>r</w:t>
      </w:r>
      <w:r>
        <w:t>e</w:t>
      </w:r>
      <w:r>
        <w:rPr>
          <w:spacing w:val="6"/>
        </w:rPr>
        <w:t xml:space="preserve"> </w:t>
      </w:r>
      <w:r>
        <w:t>he wo</w:t>
      </w:r>
      <w:r>
        <w:rPr>
          <w:spacing w:val="-2"/>
        </w:rPr>
        <w:t>r</w:t>
      </w:r>
      <w:r>
        <w:t>ks.</w:t>
      </w:r>
      <w:r>
        <w:rPr>
          <w:spacing w:val="36"/>
        </w:rPr>
        <w:t xml:space="preserve"> </w:t>
      </w:r>
      <w:r>
        <w:t>All</w:t>
      </w:r>
      <w:r>
        <w:rPr>
          <w:spacing w:val="36"/>
        </w:rPr>
        <w:t xml:space="preserve"> </w:t>
      </w:r>
      <w:r>
        <w:t>miti</w:t>
      </w:r>
      <w:r>
        <w:rPr>
          <w:spacing w:val="-3"/>
        </w:rPr>
        <w:t>g</w:t>
      </w:r>
      <w:r>
        <w:rPr>
          <w:spacing w:val="-1"/>
        </w:rPr>
        <w:t>a</w:t>
      </w:r>
      <w:r>
        <w:t>tion</w:t>
      </w:r>
      <w:r>
        <w:rPr>
          <w:spacing w:val="35"/>
        </w:rPr>
        <w:t xml:space="preserve"> </w:t>
      </w:r>
      <w:r>
        <w:t>me</w:t>
      </w:r>
      <w:r>
        <w:rPr>
          <w:spacing w:val="-2"/>
        </w:rPr>
        <w:t>a</w:t>
      </w:r>
      <w:r>
        <w:t>sur</w:t>
      </w:r>
      <w:r>
        <w:rPr>
          <w:spacing w:val="-2"/>
        </w:rPr>
        <w:t>e</w:t>
      </w:r>
      <w:r>
        <w:t>s</w:t>
      </w:r>
      <w:r>
        <w:rPr>
          <w:spacing w:val="36"/>
        </w:rPr>
        <w:t xml:space="preserve"> </w:t>
      </w:r>
      <w:r>
        <w:t>identifi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t>his</w:t>
      </w:r>
      <w:r>
        <w:rPr>
          <w:spacing w:val="38"/>
        </w:rPr>
        <w:t xml:space="preserve"> </w:t>
      </w:r>
      <w:r>
        <w:t>Environm</w:t>
      </w:r>
      <w:r>
        <w:rPr>
          <w:spacing w:val="-1"/>
        </w:rPr>
        <w:t>e</w:t>
      </w:r>
      <w:r>
        <w:t>ntal</w:t>
      </w:r>
      <w:r>
        <w:rPr>
          <w:spacing w:val="35"/>
        </w:rPr>
        <w:t xml:space="preserve"> </w:t>
      </w:r>
      <w:r>
        <w:t>M</w:t>
      </w:r>
      <w:r>
        <w:rPr>
          <w:spacing w:val="-1"/>
        </w:rPr>
        <w:t>a</w:t>
      </w:r>
      <w:r>
        <w:t>n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1"/>
        </w:rPr>
        <w:t>e</w:t>
      </w:r>
      <w:r>
        <w:t>ment</w:t>
      </w:r>
      <w:r>
        <w:rPr>
          <w:spacing w:val="35"/>
        </w:rPr>
        <w:t xml:space="preserve"> </w:t>
      </w:r>
      <w:r>
        <w:t>plan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 strict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2"/>
        </w:rPr>
        <w:t>h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 xml:space="preserve">d to </w:t>
      </w:r>
      <w:r>
        <w:rPr>
          <w:spacing w:val="5"/>
        </w:rPr>
        <w:t>b</w:t>
      </w:r>
      <w:r>
        <w:t>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 du</w:t>
      </w:r>
      <w:r>
        <w:rPr>
          <w:spacing w:val="-1"/>
        </w:rPr>
        <w:t>r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the pe</w:t>
      </w:r>
      <w:r>
        <w:rPr>
          <w:spacing w:val="1"/>
        </w:rPr>
        <w:t>r</w:t>
      </w:r>
      <w:r>
        <w:t xml:space="preserve">iod of </w:t>
      </w:r>
      <w:r>
        <w:rPr>
          <w:spacing w:val="-2"/>
        </w:rPr>
        <w:t>c</w:t>
      </w:r>
      <w:r>
        <w:t>onstru</w:t>
      </w:r>
      <w:r>
        <w:rPr>
          <w:spacing w:val="-2"/>
        </w:rPr>
        <w:t>c</w:t>
      </w:r>
      <w:r>
        <w:t>tion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3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63" name="Picture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1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76" w:name="bookmark75"/>
      <w:bookmarkEnd w:id="76"/>
      <w:r w:rsidR="001527E3">
        <w:rPr>
          <w:b/>
          <w:bCs/>
          <w:spacing w:val="-1"/>
          <w:position w:val="1"/>
          <w:sz w:val="26"/>
          <w:szCs w:val="26"/>
        </w:rPr>
        <w:t>Operatio</w:t>
      </w:r>
      <w:r w:rsidR="001527E3">
        <w:rPr>
          <w:b/>
          <w:bCs/>
          <w:position w:val="1"/>
          <w:sz w:val="26"/>
          <w:szCs w:val="26"/>
        </w:rPr>
        <w:t>n</w:t>
      </w:r>
      <w:r w:rsidR="001527E3">
        <w:rPr>
          <w:b/>
          <w:bCs/>
          <w:spacing w:val="-14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a</w:t>
      </w:r>
      <w:r w:rsidR="001527E3">
        <w:rPr>
          <w:b/>
          <w:bCs/>
          <w:spacing w:val="-1"/>
          <w:position w:val="1"/>
          <w:sz w:val="26"/>
          <w:szCs w:val="26"/>
        </w:rPr>
        <w:t>n</w:t>
      </w:r>
      <w:r w:rsidR="001527E3">
        <w:rPr>
          <w:b/>
          <w:bCs/>
          <w:position w:val="1"/>
          <w:sz w:val="26"/>
          <w:szCs w:val="26"/>
        </w:rPr>
        <w:t>d</w:t>
      </w:r>
      <w:r w:rsidR="001527E3">
        <w:rPr>
          <w:b/>
          <w:bCs/>
          <w:spacing w:val="-13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Main</w:t>
      </w:r>
      <w:r w:rsidR="001527E3">
        <w:rPr>
          <w:b/>
          <w:bCs/>
          <w:spacing w:val="2"/>
          <w:position w:val="1"/>
          <w:sz w:val="26"/>
          <w:szCs w:val="26"/>
        </w:rPr>
        <w:t>t</w:t>
      </w:r>
      <w:r w:rsidR="001527E3">
        <w:rPr>
          <w:b/>
          <w:bCs/>
          <w:position w:val="1"/>
          <w:sz w:val="26"/>
          <w:szCs w:val="26"/>
        </w:rPr>
        <w:t>enance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05"/>
        <w:jc w:val="both"/>
      </w:pPr>
      <w:r>
        <w:t>The</w:t>
      </w:r>
      <w:r>
        <w:rPr>
          <w:spacing w:val="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t>will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1"/>
        </w:rPr>
        <w:t>re</w:t>
      </w:r>
      <w:r>
        <w:t>sponsible</w:t>
      </w:r>
      <w:r>
        <w:rPr>
          <w:spacing w:val="6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</w:t>
      </w:r>
      <w:r>
        <w:rPr>
          <w:spacing w:val="3"/>
        </w:rPr>
        <w:t>i</w:t>
      </w:r>
      <w:r>
        <w:t>on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mainten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6"/>
        </w:rPr>
        <w:t xml:space="preserve"> </w:t>
      </w:r>
      <w:r>
        <w:t>s</w:t>
      </w:r>
      <w:r>
        <w:rPr>
          <w:spacing w:val="-1"/>
        </w:rPr>
        <w:t>e</w:t>
      </w:r>
      <w:r>
        <w:t>wera</w:t>
      </w:r>
      <w:r>
        <w:rPr>
          <w:spacing w:val="-3"/>
        </w:rPr>
        <w:t>g</w:t>
      </w:r>
      <w:r>
        <w:t>e</w:t>
      </w:r>
      <w:r>
        <w:rPr>
          <w:spacing w:val="6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 xml:space="preserve">stem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its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omponents</w:t>
      </w:r>
      <w:r>
        <w:rPr>
          <w:spacing w:val="26"/>
        </w:rPr>
        <w:t xml:space="preserve"> </w:t>
      </w:r>
      <w:r>
        <w:rPr>
          <w:spacing w:val="-4"/>
        </w:rPr>
        <w:t>f</w:t>
      </w:r>
      <w:r>
        <w:t>or</w:t>
      </w:r>
      <w:r>
        <w:rPr>
          <w:spacing w:val="25"/>
        </w:rPr>
        <w:t xml:space="preserve"> </w:t>
      </w:r>
      <w:r>
        <w:t>a</w:t>
      </w:r>
      <w:r>
        <w:rPr>
          <w:spacing w:val="25"/>
        </w:rPr>
        <w:t xml:space="preserve"> </w:t>
      </w:r>
      <w:r>
        <w:t>p</w:t>
      </w:r>
      <w:r>
        <w:rPr>
          <w:spacing w:val="-1"/>
        </w:rPr>
        <w:t>e</w:t>
      </w:r>
      <w:r>
        <w:t>riod</w:t>
      </w:r>
      <w:r>
        <w:rPr>
          <w:spacing w:val="25"/>
        </w:rPr>
        <w:t xml:space="preserve"> </w:t>
      </w:r>
      <w:r>
        <w:t>of</w:t>
      </w:r>
      <w:r>
        <w:rPr>
          <w:spacing w:val="28"/>
        </w:rPr>
        <w:t xml:space="preserve"> </w:t>
      </w:r>
      <w:r>
        <w:t>365</w:t>
      </w:r>
      <w:r>
        <w:rPr>
          <w:spacing w:val="26"/>
        </w:rPr>
        <w:t xml:space="preserve"> </w:t>
      </w:r>
      <w:r>
        <w:t>d</w:t>
      </w:r>
      <w:r>
        <w:rPr>
          <w:spacing w:val="1"/>
        </w:rPr>
        <w:t>a</w:t>
      </w:r>
      <w:r>
        <w:rPr>
          <w:spacing w:val="-5"/>
        </w:rPr>
        <w:t>y</w:t>
      </w:r>
      <w:r>
        <w:t>s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ft</w:t>
      </w:r>
      <w:r>
        <w:rPr>
          <w:spacing w:val="-2"/>
        </w:rPr>
        <w:t>e</w:t>
      </w:r>
      <w:r>
        <w:t>r</w:t>
      </w:r>
      <w:r>
        <w:rPr>
          <w:spacing w:val="25"/>
        </w:rPr>
        <w:t xml:space="preserve"> </w:t>
      </w:r>
      <w:r>
        <w:t>its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tion</w:t>
      </w:r>
      <w:r>
        <w:rPr>
          <w:spacing w:val="28"/>
        </w:rPr>
        <w:t xml:space="preserve"> </w:t>
      </w:r>
      <w:r>
        <w:t>if</w:t>
      </w:r>
      <w:r>
        <w:rPr>
          <w:spacing w:val="25"/>
        </w:rPr>
        <w:t xml:space="preserve"> </w:t>
      </w:r>
      <w:r>
        <w:t>it</w:t>
      </w:r>
      <w:r>
        <w:rPr>
          <w:spacing w:val="22"/>
        </w:rPr>
        <w:t xml:space="preserve"> </w:t>
      </w:r>
      <w:r>
        <w:t>is</w:t>
      </w:r>
      <w:r>
        <w:rPr>
          <w:spacing w:val="26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t>the S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dule</w:t>
      </w:r>
      <w:r>
        <w:rPr>
          <w:spacing w:val="47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rPr>
          <w:spacing w:val="-1"/>
        </w:rPr>
        <w:t>ac</w:t>
      </w:r>
      <w:r>
        <w:t>tivitie</w:t>
      </w:r>
      <w:r>
        <w:rPr>
          <w:spacing w:val="1"/>
        </w:rPr>
        <w:t>s</w:t>
      </w:r>
      <w:r>
        <w:t>.</w:t>
      </w:r>
      <w:r>
        <w:rPr>
          <w:spacing w:val="48"/>
        </w:rPr>
        <w:t xml:space="preserve"> </w:t>
      </w:r>
      <w:r>
        <w:t>Ho</w:t>
      </w:r>
      <w:r>
        <w:rPr>
          <w:spacing w:val="-1"/>
        </w:rPr>
        <w:t>we</w:t>
      </w:r>
      <w:r>
        <w:t>v</w:t>
      </w:r>
      <w:r>
        <w:rPr>
          <w:spacing w:val="1"/>
        </w:rPr>
        <w:t>e</w:t>
      </w:r>
      <w:r>
        <w:t>r,</w:t>
      </w:r>
      <w:r>
        <w:rPr>
          <w:spacing w:val="47"/>
        </w:rPr>
        <w:t xml:space="preserve"> </w:t>
      </w:r>
      <w:r>
        <w:t>The</w:t>
      </w:r>
      <w:r>
        <w:rPr>
          <w:spacing w:val="46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rPr>
          <w:spacing w:val="2"/>
        </w:rPr>
        <w:t>t</w:t>
      </w:r>
      <w:r>
        <w:t>or</w:t>
      </w:r>
      <w:r>
        <w:rPr>
          <w:spacing w:val="47"/>
        </w:rPr>
        <w:t xml:space="preserve"> </w:t>
      </w:r>
      <w:r>
        <w:t>must</w:t>
      </w:r>
      <w:r>
        <w:rPr>
          <w:spacing w:val="48"/>
        </w:rPr>
        <w:t xml:space="preserve"> </w:t>
      </w:r>
      <w:r>
        <w:t>su</w:t>
      </w:r>
      <w:r>
        <w:rPr>
          <w:spacing w:val="2"/>
        </w:rPr>
        <w:t>b</w:t>
      </w:r>
      <w:r>
        <w:t>mit</w:t>
      </w:r>
      <w:r>
        <w:rPr>
          <w:spacing w:val="48"/>
        </w:rPr>
        <w:t xml:space="preserve"> </w:t>
      </w:r>
      <w:r>
        <w:t>the</w:t>
      </w:r>
      <w:r>
        <w:rPr>
          <w:spacing w:val="48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47"/>
        </w:rPr>
        <w:t xml:space="preserve"> </w:t>
      </w:r>
      <w:r>
        <w:t>manu</w:t>
      </w:r>
      <w:r>
        <w:rPr>
          <w:spacing w:val="-2"/>
        </w:rPr>
        <w:t>a</w:t>
      </w:r>
      <w:r>
        <w:t>l</w:t>
      </w:r>
      <w:r>
        <w:rPr>
          <w:spacing w:val="48"/>
        </w:rPr>
        <w:t xml:space="preserve"> </w:t>
      </w:r>
      <w:r>
        <w:t xml:space="preserve">upon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tion of</w:t>
      </w:r>
      <w:r>
        <w:rPr>
          <w:spacing w:val="-1"/>
        </w:rPr>
        <w:t xml:space="preserve"> </w:t>
      </w:r>
      <w:r>
        <w:t>the Works for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a</w:t>
      </w:r>
      <w:r>
        <w:t xml:space="preserve">l </w:t>
      </w:r>
      <w:r>
        <w:rPr>
          <w:spacing w:val="5"/>
        </w:rPr>
        <w:t>b</w:t>
      </w:r>
      <w:r>
        <w:t>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ee</w:t>
      </w:r>
      <w:r>
        <w:t>r.</w:t>
      </w:r>
    </w:p>
    <w:p w:rsidR="001527E3" w:rsidRDefault="001527E3">
      <w:pPr>
        <w:pStyle w:val="BodyText"/>
        <w:kinsoku w:val="0"/>
        <w:overflowPunct w:val="0"/>
        <w:spacing w:before="69" w:line="359" w:lineRule="auto"/>
        <w:ind w:right="105"/>
        <w:jc w:val="both"/>
        <w:sectPr w:rsidR="001527E3">
          <w:headerReference w:type="default" r:id="rId193"/>
          <w:pgSz w:w="11900" w:h="16860"/>
          <w:pgMar w:top="940" w:right="980" w:bottom="1160" w:left="1640" w:header="759" w:footer="977" w:gutter="0"/>
          <w:pgNumType w:start="46"/>
          <w:cols w:space="720"/>
          <w:noEndnote/>
        </w:sectPr>
      </w:pPr>
    </w:p>
    <w:p w:rsidR="001527E3" w:rsidRDefault="001527E3">
      <w:pPr>
        <w:kinsoku w:val="0"/>
        <w:overflowPunct w:val="0"/>
        <w:spacing w:before="19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5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64" name="Picture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/>
                    <pic:cNvPicPr>
                      <a:picLocks noChangeAspect="1" noChangeArrowheads="1"/>
                    </pic:cNvPicPr>
                  </pic:nvPicPr>
                  <pic:blipFill>
                    <a:blip r:embed="rId1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77" w:name="bookmark76"/>
      <w:bookmarkEnd w:id="77"/>
      <w:r w:rsidR="001527E3">
        <w:rPr>
          <w:b/>
          <w:bCs/>
          <w:position w:val="1"/>
          <w:sz w:val="26"/>
          <w:szCs w:val="26"/>
        </w:rPr>
        <w:t>Training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7" w:firstLine="50"/>
        <w:jc w:val="both"/>
      </w:pPr>
      <w:r>
        <w:t>The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ont</w:t>
      </w:r>
      <w:r>
        <w:rPr>
          <w:spacing w:val="1"/>
        </w:rPr>
        <w:t>r</w:t>
      </w:r>
      <w:r>
        <w:rPr>
          <w:spacing w:val="-1"/>
        </w:rPr>
        <w:t>ac</w:t>
      </w:r>
      <w:r>
        <w:t>tor</w:t>
      </w:r>
      <w:r>
        <w:rPr>
          <w:spacing w:val="6"/>
        </w:rPr>
        <w:t xml:space="preserve"> </w:t>
      </w:r>
      <w:r>
        <w:t>must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l</w:t>
      </w:r>
      <w:r>
        <w:rPr>
          <w:spacing w:val="2"/>
        </w:rPr>
        <w:t>s</w:t>
      </w:r>
      <w:r>
        <w:t>o</w:t>
      </w:r>
      <w:r>
        <w:rPr>
          <w:spacing w:val="6"/>
        </w:rPr>
        <w:t xml:space="preserve"> </w:t>
      </w:r>
      <w:r>
        <w:t>provide</w:t>
      </w:r>
      <w:r>
        <w:rPr>
          <w:spacing w:val="5"/>
        </w:rPr>
        <w:t xml:space="preserve"> </w:t>
      </w:r>
      <w:r>
        <w:t>tr</w:t>
      </w:r>
      <w:r>
        <w:rPr>
          <w:spacing w:val="-2"/>
        </w:rPr>
        <w:t>a</w:t>
      </w:r>
      <w:r>
        <w:t>ini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instru</w:t>
      </w:r>
      <w:r>
        <w:rPr>
          <w:spacing w:val="-2"/>
        </w:rPr>
        <w:t>c</w:t>
      </w:r>
      <w:r>
        <w:t>tions</w:t>
      </w:r>
      <w:r>
        <w:rPr>
          <w:spacing w:val="7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</w:t>
      </w:r>
      <w:r>
        <w:rPr>
          <w:spacing w:val="3"/>
        </w:rPr>
        <w:t>i</w:t>
      </w:r>
      <w:r>
        <w:t>on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mainten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 of</w:t>
      </w:r>
      <w:r>
        <w:rPr>
          <w:spacing w:val="15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p</w:t>
      </w:r>
      <w:r>
        <w:rPr>
          <w:spacing w:val="2"/>
        </w:rPr>
        <w:t>l</w:t>
      </w:r>
      <w:r>
        <w:rPr>
          <w:spacing w:val="-1"/>
        </w:rPr>
        <w:t>a</w:t>
      </w:r>
      <w:r>
        <w:t>n</w:t>
      </w:r>
      <w:r>
        <w:rPr>
          <w:spacing w:val="1"/>
        </w:rPr>
        <w:t>t</w:t>
      </w:r>
      <w:r>
        <w:t>s</w:t>
      </w:r>
      <w:r>
        <w:rPr>
          <w:spacing w:val="17"/>
        </w:rPr>
        <w:t xml:space="preserve"> </w:t>
      </w:r>
      <w:r>
        <w:t>including</w:t>
      </w:r>
      <w:r>
        <w:rPr>
          <w:spacing w:val="17"/>
        </w:rPr>
        <w:t xml:space="preserve"> </w:t>
      </w:r>
      <w:r>
        <w:rPr>
          <w:spacing w:val="1"/>
        </w:rPr>
        <w:t>a</w:t>
      </w:r>
      <w:r>
        <w:t>ll</w:t>
      </w:r>
      <w:r>
        <w:rPr>
          <w:spacing w:val="17"/>
        </w:rPr>
        <w:t xml:space="preserve"> </w:t>
      </w:r>
      <w:r>
        <w:t>me</w:t>
      </w:r>
      <w:r>
        <w:rPr>
          <w:spacing w:val="-2"/>
        </w:rPr>
        <w:t>c</w:t>
      </w:r>
      <w:r>
        <w:t>h</w:t>
      </w:r>
      <w:r>
        <w:rPr>
          <w:spacing w:val="-1"/>
        </w:rPr>
        <w:t>a</w:t>
      </w:r>
      <w:r>
        <w:t>ni</w:t>
      </w:r>
      <w:r>
        <w:rPr>
          <w:spacing w:val="1"/>
        </w:rPr>
        <w:t>c</w:t>
      </w:r>
      <w:r>
        <w:rPr>
          <w:spacing w:val="-1"/>
        </w:rPr>
        <w:t>a</w:t>
      </w:r>
      <w:r>
        <w:t>l/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17"/>
        </w:rPr>
        <w:t xml:space="preserve"> </w:t>
      </w:r>
      <w:r>
        <w:rPr>
          <w:spacing w:val="1"/>
        </w:rPr>
        <w:t>c</w:t>
      </w:r>
      <w:r>
        <w:t>omponents.</w:t>
      </w:r>
      <w:r>
        <w:rPr>
          <w:spacing w:val="16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2"/>
        </w:rPr>
        <w:t>s</w:t>
      </w:r>
      <w:r>
        <w:rPr>
          <w:spacing w:val="3"/>
        </w:rPr>
        <w:t>c</w:t>
      </w:r>
      <w:r>
        <w:t>ope</w:t>
      </w:r>
      <w:r>
        <w:rPr>
          <w:spacing w:val="15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5"/>
        </w:rPr>
        <w:t xml:space="preserve"> </w:t>
      </w:r>
      <w:r>
        <w:t>tr</w:t>
      </w:r>
      <w:r>
        <w:rPr>
          <w:spacing w:val="-2"/>
        </w:rPr>
        <w:t>a</w:t>
      </w:r>
      <w:r>
        <w:t>ini</w:t>
      </w:r>
      <w:r>
        <w:rPr>
          <w:spacing w:val="2"/>
        </w:rPr>
        <w:t>n</w:t>
      </w:r>
      <w:r>
        <w:t>g</w:t>
      </w:r>
      <w:r>
        <w:rPr>
          <w:spacing w:val="1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f</w:t>
      </w:r>
      <w:r>
        <w:rPr>
          <w:spacing w:val="-2"/>
        </w:rPr>
        <w:t>a</w:t>
      </w:r>
      <w:r>
        <w:t>ll into</w:t>
      </w:r>
      <w:r>
        <w:rPr>
          <w:spacing w:val="18"/>
        </w:rPr>
        <w:t xml:space="preserve"> </w:t>
      </w:r>
      <w:r>
        <w:t>two</w:t>
      </w:r>
      <w:r>
        <w:rPr>
          <w:spacing w:val="18"/>
        </w:rPr>
        <w:t xml:space="preserve"> </w:t>
      </w:r>
      <w:r>
        <w:t>main</w:t>
      </w:r>
      <w:r>
        <w:rPr>
          <w:spacing w:val="18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rPr>
          <w:spacing w:val="-1"/>
        </w:rPr>
        <w:t>e</w:t>
      </w:r>
      <w:r>
        <w:t>s</w:t>
      </w:r>
      <w:r>
        <w:rPr>
          <w:spacing w:val="19"/>
        </w:rPr>
        <w:t xml:space="preserve"> </w:t>
      </w:r>
      <w:r>
        <w:t>wh</w:t>
      </w:r>
      <w:r>
        <w:rPr>
          <w:spacing w:val="2"/>
        </w:rPr>
        <w:t>i</w:t>
      </w:r>
      <w:r>
        <w:rPr>
          <w:spacing w:val="-1"/>
        </w:rPr>
        <w:t>c</w:t>
      </w:r>
      <w:r>
        <w:t>h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20"/>
        </w:rPr>
        <w:t xml:space="preserve"> </w:t>
      </w:r>
      <w:r>
        <w:rPr>
          <w:spacing w:val="-3"/>
        </w:rPr>
        <w:t>'</w:t>
      </w:r>
      <w:r>
        <w:t>o</w:t>
      </w:r>
      <w:r>
        <w:rPr>
          <w:spacing w:val="1"/>
        </w:rPr>
        <w:t>f</w:t>
      </w:r>
      <w:r>
        <w:t>f</w:t>
      </w:r>
      <w:r>
        <w:rPr>
          <w:spacing w:val="18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job'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'on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jo</w:t>
      </w:r>
      <w:r>
        <w:rPr>
          <w:spacing w:val="2"/>
        </w:rPr>
        <w:t>b</w:t>
      </w:r>
      <w:r>
        <w:rPr>
          <w:spacing w:val="-3"/>
        </w:rPr>
        <w:t>'</w:t>
      </w:r>
      <w:r>
        <w:t>.</w:t>
      </w:r>
      <w:r>
        <w:rPr>
          <w:spacing w:val="44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18"/>
        </w:rPr>
        <w:t xml:space="preserve"> </w:t>
      </w:r>
      <w:r>
        <w:t>Contra</w:t>
      </w:r>
      <w:r>
        <w:rPr>
          <w:spacing w:val="-1"/>
        </w:rPr>
        <w:t>c</w:t>
      </w:r>
      <w:r>
        <w:t>tor</w:t>
      </w:r>
      <w:r>
        <w:rPr>
          <w:spacing w:val="18"/>
        </w:rPr>
        <w:t xml:space="preserve"> </w:t>
      </w:r>
      <w:r>
        <w:t>must</w:t>
      </w:r>
      <w:r>
        <w:rPr>
          <w:spacing w:val="19"/>
        </w:rPr>
        <w:t xml:space="preserve"> </w:t>
      </w:r>
      <w:r>
        <w:t>provide</w:t>
      </w:r>
      <w:r>
        <w:rPr>
          <w:spacing w:val="20"/>
        </w:rPr>
        <w:t xml:space="preserve"> </w:t>
      </w:r>
      <w:r>
        <w:t>a d</w:t>
      </w:r>
      <w:r>
        <w:rPr>
          <w:spacing w:val="-1"/>
        </w:rPr>
        <w:t>e</w:t>
      </w:r>
      <w:r>
        <w:t>tailed</w:t>
      </w:r>
      <w:r>
        <w:rPr>
          <w:spacing w:val="16"/>
        </w:rPr>
        <w:t xml:space="preserve"> </w:t>
      </w:r>
      <w:r>
        <w:t>plan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d</w:t>
      </w:r>
      <w:r>
        <w:rPr>
          <w:spacing w:val="2"/>
        </w:rPr>
        <w:t>o</w:t>
      </w:r>
      <w:r>
        <w:rPr>
          <w:spacing w:val="-1"/>
        </w:rPr>
        <w:t>c</w:t>
      </w:r>
      <w:r>
        <w:t>ument</w:t>
      </w:r>
      <w:r>
        <w:rPr>
          <w:spacing w:val="-1"/>
        </w:rPr>
        <w:t>a</w:t>
      </w:r>
      <w:r>
        <w:t>tion</w:t>
      </w:r>
      <w:r>
        <w:rPr>
          <w:spacing w:val="18"/>
        </w:rPr>
        <w:t xml:space="preserve"> </w:t>
      </w:r>
      <w:r>
        <w:t>including</w:t>
      </w:r>
      <w:r>
        <w:rPr>
          <w:spacing w:val="15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a</w:t>
      </w:r>
      <w:r>
        <w:t>ining</w:t>
      </w:r>
      <w:r>
        <w:rPr>
          <w:spacing w:val="14"/>
        </w:rPr>
        <w:t xml:space="preserve"> </w:t>
      </w:r>
      <w:r>
        <w:t>pr</w:t>
      </w:r>
      <w:r>
        <w:rPr>
          <w:spacing w:val="1"/>
        </w:rPr>
        <w:t>o</w:t>
      </w:r>
      <w:r>
        <w:t>gr</w:t>
      </w:r>
      <w:r>
        <w:rPr>
          <w:spacing w:val="-2"/>
        </w:rPr>
        <w:t>a</w:t>
      </w:r>
      <w:r>
        <w:t>mme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9"/>
        </w:rPr>
        <w:t xml:space="preserve"> </w:t>
      </w:r>
      <w:r>
        <w:rPr>
          <w:spacing w:val="2"/>
        </w:rPr>
        <w:t>p</w:t>
      </w:r>
      <w:r>
        <w:t>rovision</w:t>
      </w:r>
      <w:r>
        <w:rPr>
          <w:spacing w:val="17"/>
        </w:rPr>
        <w:t xml:space="preserve"> </w:t>
      </w:r>
      <w:r>
        <w:t>of</w:t>
      </w:r>
      <w:r>
        <w:rPr>
          <w:spacing w:val="16"/>
        </w:rPr>
        <w:t xml:space="preserve"> </w:t>
      </w:r>
      <w:r>
        <w:t>tr</w:t>
      </w:r>
      <w:r>
        <w:rPr>
          <w:spacing w:val="-2"/>
        </w:rPr>
        <w:t>a</w:t>
      </w:r>
      <w:r>
        <w:t>ining p</w:t>
      </w:r>
      <w:r>
        <w:rPr>
          <w:spacing w:val="-1"/>
        </w:rPr>
        <w:t>e</w:t>
      </w:r>
      <w:r>
        <w:t>rsonn</w:t>
      </w:r>
      <w:r>
        <w:rPr>
          <w:spacing w:val="-2"/>
        </w:rPr>
        <w:t>e</w:t>
      </w:r>
      <w:r>
        <w:t>l.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 w:rsidP="00047DF1">
      <w:pPr>
        <w:pStyle w:val="Heading4"/>
        <w:numPr>
          <w:ilvl w:val="2"/>
          <w:numId w:val="54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78" w:name="bookmark77"/>
      <w:bookmarkEnd w:id="78"/>
      <w:r>
        <w:rPr>
          <w:spacing w:val="-1"/>
        </w:rPr>
        <w:t>T</w:t>
      </w:r>
      <w:r>
        <w:t>raining</w:t>
      </w:r>
      <w:r>
        <w:rPr>
          <w:spacing w:val="-22"/>
        </w:rPr>
        <w:t xml:space="preserve"> </w:t>
      </w:r>
      <w:r>
        <w:t>Ob</w:t>
      </w:r>
      <w:r>
        <w:rPr>
          <w:spacing w:val="1"/>
        </w:rPr>
        <w:t>j</w:t>
      </w:r>
      <w:r>
        <w:t>e</w:t>
      </w:r>
      <w:r>
        <w:rPr>
          <w:spacing w:val="-1"/>
        </w:rPr>
        <w:t>c</w:t>
      </w:r>
      <w:r>
        <w:t>tives</w:t>
      </w: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spacing w:before="21"/>
        <w:ind w:left="837"/>
      </w:pPr>
      <w:r>
        <w:t>providing</w:t>
      </w:r>
      <w:r>
        <w:rPr>
          <w:spacing w:val="-3"/>
        </w:rPr>
        <w:t xml:space="preserve"> </w:t>
      </w:r>
      <w:r>
        <w:t>tr</w:t>
      </w:r>
      <w:r>
        <w:rPr>
          <w:spacing w:val="-2"/>
        </w:rPr>
        <w:t>a</w:t>
      </w:r>
      <w:r>
        <w:t>ini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f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a</w:t>
      </w:r>
      <w:r>
        <w:t>ll</w:t>
      </w:r>
      <w:r>
        <w:rPr>
          <w:spacing w:val="2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p</w:t>
      </w:r>
      <w:r>
        <w:rPr>
          <w:spacing w:val="-1"/>
        </w:rPr>
        <w:t>e</w:t>
      </w:r>
      <w:r>
        <w:t>rson</w:t>
      </w:r>
      <w:r>
        <w:rPr>
          <w:spacing w:val="1"/>
        </w:rPr>
        <w:t>n</w:t>
      </w:r>
      <w:r>
        <w:rPr>
          <w:spacing w:val="-1"/>
        </w:rPr>
        <w:t>e</w:t>
      </w:r>
      <w:r>
        <w:t>l</w:t>
      </w:r>
    </w:p>
    <w:p w:rsidR="001527E3" w:rsidRDefault="001527E3">
      <w:pPr>
        <w:kinsoku w:val="0"/>
        <w:overflowPunct w:val="0"/>
        <w:spacing w:before="6" w:line="150" w:lineRule="exact"/>
        <w:rPr>
          <w:sz w:val="15"/>
          <w:szCs w:val="15"/>
        </w:rPr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ind w:left="837"/>
      </w:pPr>
      <w:r>
        <w:t xml:space="preserve">the </w:t>
      </w:r>
      <w:r>
        <w:rPr>
          <w:spacing w:val="-2"/>
        </w:rPr>
        <w:t>c</w:t>
      </w:r>
      <w:r>
        <w:t>h</w:t>
      </w:r>
      <w:r>
        <w:rPr>
          <w:spacing w:val="-1"/>
        </w:rPr>
        <w:t>e</w:t>
      </w:r>
      <w:r>
        <w:t>mist</w:t>
      </w:r>
      <w:r>
        <w:rPr>
          <w:spacing w:val="4"/>
        </w:rPr>
        <w:t>r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t>nd p</w:t>
      </w:r>
      <w:r>
        <w:rPr>
          <w:spacing w:val="-1"/>
        </w:rPr>
        <w:t>r</w:t>
      </w:r>
      <w:r>
        <w:rPr>
          <w:spacing w:val="2"/>
        </w:rPr>
        <w:t>o</w:t>
      </w:r>
      <w:r>
        <w:rPr>
          <w:spacing w:val="-1"/>
        </w:rPr>
        <w:t>ce</w:t>
      </w:r>
      <w:r>
        <w:rPr>
          <w:spacing w:val="2"/>
        </w:rPr>
        <w:t>s</w:t>
      </w:r>
      <w:r>
        <w:t>s</w:t>
      </w:r>
      <w:r>
        <w:rPr>
          <w:spacing w:val="-1"/>
        </w:rPr>
        <w:t>e</w:t>
      </w:r>
      <w:r>
        <w:t>s involved in the op</w:t>
      </w:r>
      <w:r>
        <w:rPr>
          <w:spacing w:val="-2"/>
        </w:rPr>
        <w:t>e</w:t>
      </w:r>
      <w:r>
        <w:t>r</w:t>
      </w:r>
      <w:r>
        <w:rPr>
          <w:spacing w:val="-2"/>
        </w:rPr>
        <w:t>a</w:t>
      </w:r>
      <w:r>
        <w:rPr>
          <w:spacing w:val="2"/>
        </w:rPr>
        <w:t>t</w:t>
      </w:r>
      <w:r>
        <w:t>ion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spacing w:line="356" w:lineRule="auto"/>
        <w:ind w:left="837" w:right="103"/>
      </w:pPr>
      <w:r>
        <w:t>r</w:t>
      </w:r>
      <w:r>
        <w:rPr>
          <w:spacing w:val="-2"/>
        </w:rPr>
        <w:t>a</w:t>
      </w:r>
      <w:r>
        <w:t xml:space="preserve">ise 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w</w:t>
      </w:r>
      <w:r>
        <w:rPr>
          <w:spacing w:val="-2"/>
        </w:rPr>
        <w:t>a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t xml:space="preserve">ss 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 xml:space="preserve">bout </w:t>
      </w:r>
      <w:r>
        <w:rPr>
          <w:spacing w:val="29"/>
        </w:rPr>
        <w:t xml:space="preserve"> </w:t>
      </w:r>
      <w:r>
        <w:t>o</w:t>
      </w:r>
      <w:r>
        <w:rPr>
          <w:spacing w:val="-1"/>
        </w:rPr>
        <w:t>cc</w:t>
      </w:r>
      <w:r>
        <w:t>up</w:t>
      </w:r>
      <w:r>
        <w:rPr>
          <w:spacing w:val="-1"/>
        </w:rPr>
        <w:t>a</w:t>
      </w:r>
      <w:r>
        <w:t>tion</w:t>
      </w:r>
      <w:r>
        <w:rPr>
          <w:spacing w:val="-1"/>
        </w:rPr>
        <w:t>a</w:t>
      </w:r>
      <w:r>
        <w:t xml:space="preserve">l </w:t>
      </w:r>
      <w:r>
        <w:rPr>
          <w:spacing w:val="26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ea</w:t>
      </w:r>
      <w:r>
        <w:t xml:space="preserve">lth 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28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 xml:space="preserve">y </w:t>
      </w:r>
      <w:r>
        <w:rPr>
          <w:spacing w:val="21"/>
        </w:rPr>
        <w:t xml:space="preserve"> </w:t>
      </w:r>
      <w:r>
        <w:t>s</w:t>
      </w:r>
      <w:r>
        <w:rPr>
          <w:spacing w:val="2"/>
        </w:rPr>
        <w:t>t</w:t>
      </w:r>
      <w:r>
        <w:rPr>
          <w:spacing w:val="-1"/>
        </w:rPr>
        <w:t>a</w:t>
      </w:r>
      <w:r>
        <w:t>nd</w:t>
      </w:r>
      <w:r>
        <w:rPr>
          <w:spacing w:val="-1"/>
        </w:rPr>
        <w:t>a</w:t>
      </w:r>
      <w:r>
        <w:t xml:space="preserve">rds 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28"/>
        </w:rPr>
        <w:t xml:space="preserve"> </w:t>
      </w:r>
      <w:r>
        <w:rPr>
          <w:spacing w:val="-1"/>
        </w:rPr>
        <w:t>e</w:t>
      </w:r>
      <w:r>
        <w:t>mer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3"/>
        </w:rPr>
        <w:t>c</w:t>
      </w:r>
      <w:r>
        <w:t>y pro</w:t>
      </w:r>
      <w:r>
        <w:rPr>
          <w:spacing w:val="-2"/>
        </w:rPr>
        <w:t>c</w:t>
      </w:r>
      <w:r>
        <w:rPr>
          <w:spacing w:val="-1"/>
        </w:rPr>
        <w:t>e</w:t>
      </w:r>
      <w:r>
        <w:t>du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</w:p>
    <w:p w:rsidR="001527E3" w:rsidRDefault="001527E3">
      <w:pPr>
        <w:kinsoku w:val="0"/>
        <w:overflowPunct w:val="0"/>
        <w:spacing w:before="9" w:line="280" w:lineRule="exact"/>
        <w:rPr>
          <w:sz w:val="28"/>
          <w:szCs w:val="28"/>
        </w:rPr>
      </w:pPr>
    </w:p>
    <w:p w:rsidR="001527E3" w:rsidRDefault="001527E3" w:rsidP="00047DF1">
      <w:pPr>
        <w:pStyle w:val="Heading4"/>
        <w:numPr>
          <w:ilvl w:val="2"/>
          <w:numId w:val="54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79" w:name="bookmark78"/>
      <w:bookmarkEnd w:id="79"/>
      <w:r>
        <w:rPr>
          <w:spacing w:val="-1"/>
        </w:rPr>
        <w:t>T</w:t>
      </w:r>
      <w:r>
        <w:t>raining</w:t>
      </w:r>
      <w:r>
        <w:rPr>
          <w:spacing w:val="-25"/>
        </w:rPr>
        <w:t xml:space="preserve"> </w:t>
      </w:r>
      <w:r>
        <w:t>Requir</w:t>
      </w:r>
      <w:r>
        <w:rPr>
          <w:spacing w:val="1"/>
        </w:rPr>
        <w:t>e</w:t>
      </w:r>
      <w:r>
        <w:rPr>
          <w:spacing w:val="-2"/>
        </w:rPr>
        <w:t>m</w:t>
      </w:r>
      <w:r>
        <w:t>en</w:t>
      </w:r>
      <w:r>
        <w:rPr>
          <w:spacing w:val="3"/>
        </w:rPr>
        <w:t>t</w:t>
      </w:r>
      <w:r>
        <w:t>s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04"/>
        <w:jc w:val="both"/>
      </w:pPr>
      <w:r>
        <w:t>The</w:t>
      </w:r>
      <w:r>
        <w:rPr>
          <w:spacing w:val="56"/>
        </w:rPr>
        <w:t xml:space="preserve"> </w:t>
      </w:r>
      <w:r>
        <w:t>prog</w:t>
      </w:r>
      <w:r>
        <w:rPr>
          <w:spacing w:val="-2"/>
        </w:rPr>
        <w:t>r</w:t>
      </w:r>
      <w:r>
        <w:rPr>
          <w:spacing w:val="-1"/>
        </w:rPr>
        <w:t>a</w:t>
      </w:r>
      <w:r>
        <w:t>mme</w:t>
      </w:r>
      <w:r>
        <w:rPr>
          <w:spacing w:val="56"/>
        </w:rPr>
        <w:t xml:space="preserve"> </w:t>
      </w:r>
      <w:r>
        <w:t>should</w:t>
      </w:r>
      <w:r>
        <w:rPr>
          <w:spacing w:val="57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56"/>
        </w:rPr>
        <w:t xml:space="preserve"> </w:t>
      </w:r>
      <w:r>
        <w:t>tr</w:t>
      </w:r>
      <w:r>
        <w:rPr>
          <w:spacing w:val="-2"/>
        </w:rPr>
        <w:t>a</w:t>
      </w:r>
      <w:r>
        <w:t>ining</w:t>
      </w:r>
      <w:r>
        <w:rPr>
          <w:spacing w:val="54"/>
        </w:rPr>
        <w:t xml:space="preserve"> </w:t>
      </w:r>
      <w:r>
        <w:t>proc</w:t>
      </w:r>
      <w:r>
        <w:rPr>
          <w:spacing w:val="-1"/>
        </w:rPr>
        <w:t>e</w:t>
      </w:r>
      <w:r>
        <w:t>d</w:t>
      </w:r>
      <w:r>
        <w:rPr>
          <w:spacing w:val="2"/>
        </w:rPr>
        <w:t>ur</w:t>
      </w:r>
      <w:r>
        <w:rPr>
          <w:spacing w:val="-1"/>
        </w:rPr>
        <w:t>e</w:t>
      </w:r>
      <w:r>
        <w:t>s</w:t>
      </w:r>
      <w:r>
        <w:rPr>
          <w:spacing w:val="57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57"/>
        </w:rPr>
        <w:t xml:space="preserve"> </w:t>
      </w:r>
      <w:r>
        <w:t>w</w:t>
      </w:r>
      <w:r>
        <w:rPr>
          <w:spacing w:val="-2"/>
        </w:rPr>
        <w:t>e</w:t>
      </w:r>
      <w:r>
        <w:t>ll</w:t>
      </w:r>
      <w:r>
        <w:rPr>
          <w:spacing w:val="5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57"/>
        </w:rPr>
        <w:t xml:space="preserve"> </w:t>
      </w:r>
      <w:r>
        <w:t>on</w:t>
      </w:r>
      <w:r>
        <w:rPr>
          <w:spacing w:val="57"/>
        </w:rPr>
        <w:t xml:space="preserve"> </w:t>
      </w:r>
      <w:r>
        <w:t>the</w:t>
      </w:r>
      <w:r>
        <w:rPr>
          <w:spacing w:val="56"/>
        </w:rPr>
        <w:t xml:space="preserve"> </w:t>
      </w:r>
      <w:r>
        <w:rPr>
          <w:spacing w:val="-2"/>
        </w:rPr>
        <w:t>j</w:t>
      </w:r>
      <w:r>
        <w:t>ob</w:t>
      </w:r>
      <w:r>
        <w:rPr>
          <w:spacing w:val="57"/>
        </w:rPr>
        <w:t xml:space="preserve"> </w:t>
      </w:r>
      <w:r>
        <w:t>tr</w:t>
      </w:r>
      <w:r>
        <w:rPr>
          <w:spacing w:val="-2"/>
        </w:rPr>
        <w:t>a</w:t>
      </w:r>
      <w:r>
        <w:t>ining</w:t>
      </w:r>
      <w:r>
        <w:rPr>
          <w:spacing w:val="57"/>
        </w:rPr>
        <w:t xml:space="preserve"> </w:t>
      </w:r>
      <w:r>
        <w:t>for</w:t>
      </w:r>
      <w:r>
        <w:rPr>
          <w:spacing w:val="55"/>
        </w:rPr>
        <w:t xml:space="preserve"> </w:t>
      </w:r>
      <w:r>
        <w:t>the following</w:t>
      </w:r>
      <w:r>
        <w:rPr>
          <w:spacing w:val="-3"/>
        </w:rPr>
        <w:t xml:space="preserve"> </w:t>
      </w:r>
      <w:r>
        <w:t>p</w:t>
      </w:r>
      <w:r>
        <w:rPr>
          <w:spacing w:val="1"/>
        </w:rPr>
        <w:t>e</w:t>
      </w:r>
      <w:r>
        <w:t>rsonn</w:t>
      </w:r>
      <w:r>
        <w:rPr>
          <w:spacing w:val="-2"/>
        </w:rPr>
        <w:t>e</w:t>
      </w:r>
      <w:r>
        <w:rPr>
          <w:spacing w:val="1"/>
        </w:rPr>
        <w:t>l</w:t>
      </w:r>
      <w:r>
        <w:t>:</w:t>
      </w:r>
    </w:p>
    <w:p w:rsidR="001527E3" w:rsidRDefault="001527E3">
      <w:pPr>
        <w:kinsoku w:val="0"/>
        <w:overflowPunct w:val="0"/>
        <w:spacing w:before="2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ind w:left="837"/>
      </w:pPr>
      <w:r>
        <w:t>Op</w:t>
      </w:r>
      <w:r>
        <w:rPr>
          <w:spacing w:val="-2"/>
        </w:rPr>
        <w:t>e</w:t>
      </w:r>
      <w:r>
        <w:t>r</w:t>
      </w:r>
      <w:r>
        <w:rPr>
          <w:spacing w:val="-2"/>
        </w:rPr>
        <w:t>a</w:t>
      </w:r>
      <w:r>
        <w:t>tors</w:t>
      </w:r>
    </w:p>
    <w:p w:rsidR="001527E3" w:rsidRDefault="001527E3">
      <w:pPr>
        <w:kinsoku w:val="0"/>
        <w:overflowPunct w:val="0"/>
        <w:spacing w:before="5" w:line="130" w:lineRule="exact"/>
        <w:rPr>
          <w:sz w:val="13"/>
          <w:szCs w:val="13"/>
        </w:rPr>
      </w:pP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spacing w:line="347" w:lineRule="auto"/>
        <w:ind w:left="1557" w:right="107"/>
        <w:jc w:val="both"/>
      </w:pPr>
      <w:r>
        <w:t>on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individual</w:t>
      </w:r>
      <w:r>
        <w:rPr>
          <w:spacing w:val="9"/>
        </w:rPr>
        <w:t xml:space="preserve"> </w:t>
      </w:r>
      <w:r>
        <w:t>it</w:t>
      </w:r>
      <w:r>
        <w:rPr>
          <w:spacing w:val="-1"/>
        </w:rPr>
        <w:t>e</w:t>
      </w:r>
      <w:r>
        <w:t>ms</w:t>
      </w:r>
      <w:r>
        <w:rPr>
          <w:spacing w:val="10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plant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s</w:t>
      </w:r>
      <w:r>
        <w:rPr>
          <w:spacing w:val="-1"/>
        </w:rPr>
        <w:t>ec</w:t>
      </w:r>
      <w:r>
        <w:t>tions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1"/>
        </w:rPr>
        <w:t>W</w:t>
      </w:r>
      <w:r>
        <w:t>orks including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utom</w:t>
      </w:r>
      <w:r>
        <w:rPr>
          <w:spacing w:val="-1"/>
        </w:rPr>
        <w:t>a</w:t>
      </w:r>
      <w:r>
        <w:t>tic</w:t>
      </w:r>
      <w:r>
        <w:rPr>
          <w:spacing w:val="15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manu</w:t>
      </w:r>
      <w:r>
        <w:rPr>
          <w:spacing w:val="-2"/>
        </w:rPr>
        <w:t>a</w:t>
      </w:r>
      <w:r>
        <w:t>l</w:t>
      </w:r>
      <w:r>
        <w:rPr>
          <w:spacing w:val="19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16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>nt</w:t>
      </w:r>
      <w:r>
        <w:rPr>
          <w:spacing w:val="17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s</w:t>
      </w:r>
      <w:r>
        <w:rPr>
          <w:spacing w:val="3"/>
        </w:rPr>
        <w:t>a</w:t>
      </w:r>
      <w:r>
        <w:t xml:space="preserve">y </w:t>
      </w:r>
      <w:r>
        <w:rPr>
          <w:spacing w:val="-1"/>
        </w:rPr>
        <w:t>a</w:t>
      </w:r>
      <w:r>
        <w:t>utom</w:t>
      </w:r>
      <w:r>
        <w:rPr>
          <w:spacing w:val="-1"/>
        </w:rPr>
        <w:t>a</w:t>
      </w:r>
      <w:r>
        <w:t>tic</w:t>
      </w:r>
      <w:r>
        <w:rPr>
          <w:spacing w:val="-1"/>
        </w:rPr>
        <w:t xml:space="preserve"> c</w:t>
      </w:r>
      <w:r>
        <w:t>ontrol f</w:t>
      </w:r>
      <w:r>
        <w:rPr>
          <w:spacing w:val="-2"/>
        </w:rPr>
        <w:t>a</w:t>
      </w:r>
      <w:r>
        <w:t>ilu</w:t>
      </w:r>
      <w:r>
        <w:rPr>
          <w:spacing w:val="1"/>
        </w:rPr>
        <w:t>r</w:t>
      </w:r>
      <w:r>
        <w:rPr>
          <w:spacing w:val="-1"/>
        </w:rPr>
        <w:t>e</w:t>
      </w:r>
      <w:r>
        <w:t>;</w:t>
      </w: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spacing w:before="20"/>
        <w:ind w:left="1557"/>
      </w:pPr>
      <w:r>
        <w:t>on the d</w:t>
      </w:r>
      <w:r>
        <w:rPr>
          <w:spacing w:val="3"/>
        </w:rPr>
        <w:t>a</w:t>
      </w:r>
      <w:r>
        <w:t>y</w:t>
      </w:r>
      <w:r>
        <w:rPr>
          <w:spacing w:val="-4"/>
        </w:rPr>
        <w:t xml:space="preserve"> </w:t>
      </w:r>
      <w:r>
        <w:t>to d</w:t>
      </w:r>
      <w:r>
        <w:rPr>
          <w:spacing w:val="4"/>
        </w:rPr>
        <w:t>a</w:t>
      </w:r>
      <w:r>
        <w:t>y</w:t>
      </w:r>
      <w:r>
        <w:rPr>
          <w:spacing w:val="-5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tion of</w:t>
      </w:r>
      <w:r>
        <w:rPr>
          <w:spacing w:val="-1"/>
        </w:rPr>
        <w:t xml:space="preserve"> </w:t>
      </w:r>
      <w:r>
        <w:t xml:space="preserve">the Works </w:t>
      </w:r>
      <w:r>
        <w:rPr>
          <w:spacing w:val="-2"/>
        </w:rPr>
        <w:t>a</w:t>
      </w:r>
      <w:r>
        <w:t>nd p</w:t>
      </w:r>
      <w:r>
        <w:rPr>
          <w:spacing w:val="-1"/>
        </w:rPr>
        <w:t>r</w:t>
      </w:r>
      <w:r>
        <w:t>o</w:t>
      </w:r>
      <w:r>
        <w:rPr>
          <w:spacing w:val="1"/>
        </w:rPr>
        <w:t>c</w:t>
      </w:r>
      <w:r>
        <w:rPr>
          <w:spacing w:val="-1"/>
        </w:rPr>
        <w:t>e</w:t>
      </w:r>
      <w:r>
        <w:t>dur</w:t>
      </w:r>
      <w:r>
        <w:rPr>
          <w:spacing w:val="-2"/>
        </w:rPr>
        <w:t>e</w:t>
      </w:r>
      <w:r>
        <w:t>s;</w:t>
      </w:r>
    </w:p>
    <w:p w:rsidR="001527E3" w:rsidRDefault="001527E3">
      <w:pPr>
        <w:kinsoku w:val="0"/>
        <w:overflowPunct w:val="0"/>
        <w:spacing w:before="7" w:line="110" w:lineRule="exact"/>
        <w:rPr>
          <w:sz w:val="11"/>
          <w:szCs w:val="11"/>
        </w:rPr>
      </w:pP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spacing w:line="347" w:lineRule="auto"/>
        <w:ind w:left="1557" w:right="110"/>
        <w:jc w:val="both"/>
      </w:pPr>
      <w:r>
        <w:t>on</w:t>
      </w:r>
      <w:r>
        <w:rPr>
          <w:spacing w:val="35"/>
        </w:rPr>
        <w:t xml:space="preserve"> </w:t>
      </w:r>
      <w:r>
        <w:t>a</w:t>
      </w:r>
      <w:r>
        <w:rPr>
          <w:spacing w:val="34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1"/>
        </w:rPr>
        <w:t>r</w:t>
      </w:r>
      <w:r>
        <w:rPr>
          <w:spacing w:val="-1"/>
        </w:rPr>
        <w:t>e</w:t>
      </w:r>
      <w:r>
        <w:t>h</w:t>
      </w:r>
      <w:r>
        <w:rPr>
          <w:spacing w:val="-1"/>
        </w:rPr>
        <w:t>e</w:t>
      </w:r>
      <w:r>
        <w:t>nsive</w:t>
      </w:r>
      <w:r>
        <w:rPr>
          <w:spacing w:val="35"/>
        </w:rPr>
        <w:t xml:space="preserve"> </w:t>
      </w:r>
      <w:r>
        <w:t>list</w:t>
      </w:r>
      <w:r>
        <w:rPr>
          <w:spacing w:val="38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rPr>
          <w:spacing w:val="-3"/>
        </w:rPr>
        <w:t>'</w:t>
      </w:r>
      <w:r>
        <w:t>wh</w:t>
      </w:r>
      <w:r>
        <w:rPr>
          <w:spacing w:val="-2"/>
        </w:rPr>
        <w:t>a</w:t>
      </w:r>
      <w:r>
        <w:t>t</w:t>
      </w:r>
      <w:r>
        <w:rPr>
          <w:spacing w:val="36"/>
        </w:rPr>
        <w:t xml:space="preserve"> </w:t>
      </w:r>
      <w:r>
        <w:t>if</w:t>
      </w:r>
      <w:r>
        <w:rPr>
          <w:spacing w:val="37"/>
        </w:rPr>
        <w:t xml:space="preserve"> </w:t>
      </w:r>
      <w:r>
        <w:t>s</w:t>
      </w:r>
      <w:r>
        <w:rPr>
          <w:spacing w:val="-1"/>
        </w:rPr>
        <w:t>ce</w:t>
      </w:r>
      <w:r>
        <w:rPr>
          <w:spacing w:val="2"/>
        </w:rPr>
        <w:t>n</w:t>
      </w:r>
      <w:r>
        <w:rPr>
          <w:spacing w:val="-1"/>
        </w:rPr>
        <w:t>a</w:t>
      </w:r>
      <w:r>
        <w:t>rios</w:t>
      </w:r>
      <w:r>
        <w:rPr>
          <w:spacing w:val="35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ea</w:t>
      </w:r>
      <w:r>
        <w:t>ling</w:t>
      </w:r>
      <w:r>
        <w:rPr>
          <w:spacing w:val="35"/>
        </w:rPr>
        <w:t xml:space="preserve"> </w:t>
      </w:r>
      <w:r>
        <w:t>with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</w:t>
      </w:r>
      <w:r>
        <w:t>tions</w:t>
      </w:r>
      <w:r>
        <w:rPr>
          <w:spacing w:val="36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be tak</w:t>
      </w:r>
      <w:r>
        <w:rPr>
          <w:spacing w:val="-2"/>
        </w:rPr>
        <w:t>e</w:t>
      </w:r>
      <w:r>
        <w:t>n</w:t>
      </w:r>
      <w:r>
        <w:rPr>
          <w:spacing w:val="28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nt</w:t>
      </w:r>
      <w:r>
        <w:rPr>
          <w:spacing w:val="29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potential</w:t>
      </w:r>
      <w:r>
        <w:rPr>
          <w:spacing w:val="28"/>
        </w:rPr>
        <w:t xml:space="preserve"> </w:t>
      </w:r>
      <w:r>
        <w:t>pro</w:t>
      </w:r>
      <w:r>
        <w:rPr>
          <w:spacing w:val="-2"/>
        </w:rPr>
        <w:t>c</w:t>
      </w:r>
      <w:r>
        <w:rPr>
          <w:spacing w:val="-1"/>
        </w:rPr>
        <w:t>e</w:t>
      </w:r>
      <w:r>
        <w:t>ss</w:t>
      </w:r>
      <w:r>
        <w:rPr>
          <w:spacing w:val="29"/>
        </w:rPr>
        <w:t xml:space="preserve"> </w:t>
      </w:r>
      <w:r>
        <w:t>pro</w:t>
      </w:r>
      <w:r>
        <w:rPr>
          <w:spacing w:val="1"/>
        </w:rPr>
        <w:t>b</w:t>
      </w:r>
      <w:r>
        <w:t>lems,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la</w:t>
      </w:r>
      <w:r>
        <w:rPr>
          <w:spacing w:val="-2"/>
        </w:rPr>
        <w:t>r</w:t>
      </w:r>
      <w:r>
        <w:t>ms,</w:t>
      </w:r>
      <w:r>
        <w:rPr>
          <w:spacing w:val="29"/>
        </w:rPr>
        <w:t xml:space="preserve"> </w:t>
      </w:r>
      <w:r>
        <w:t>plant</w:t>
      </w:r>
      <w:r>
        <w:rPr>
          <w:spacing w:val="28"/>
        </w:rPr>
        <w:t xml:space="preserve"> </w:t>
      </w:r>
      <w:r>
        <w:t>f</w:t>
      </w:r>
      <w:r>
        <w:rPr>
          <w:spacing w:val="-2"/>
        </w:rPr>
        <w:t>a</w:t>
      </w:r>
      <w:r>
        <w:t>ilur</w:t>
      </w:r>
      <w:r>
        <w:rPr>
          <w:spacing w:val="-2"/>
        </w:rPr>
        <w:t>e</w:t>
      </w:r>
      <w:r>
        <w:t>s ov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lows, po</w:t>
      </w:r>
      <w:r>
        <w:rPr>
          <w:spacing w:val="1"/>
        </w:rPr>
        <w:t>w</w:t>
      </w:r>
      <w:r>
        <w:rPr>
          <w:spacing w:val="-1"/>
        </w:rPr>
        <w:t>e</w:t>
      </w:r>
      <w:r>
        <w:t>r f</w:t>
      </w:r>
      <w:r>
        <w:rPr>
          <w:spacing w:val="-1"/>
        </w:rPr>
        <w:t>a</w:t>
      </w:r>
      <w:r>
        <w:t xml:space="preserve">ilures </w:t>
      </w:r>
      <w:r>
        <w:rPr>
          <w:spacing w:val="-1"/>
        </w:rPr>
        <w:t>e</w:t>
      </w:r>
      <w:r>
        <w:t>tc.;</w:t>
      </w: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spacing w:before="20"/>
        <w:ind w:left="1557"/>
      </w:pPr>
      <w:r>
        <w:t>on fi</w:t>
      </w:r>
      <w:r>
        <w:rPr>
          <w:spacing w:val="-1"/>
        </w:rPr>
        <w:t>r</w:t>
      </w:r>
      <w:r>
        <w:t>st line m</w:t>
      </w:r>
      <w:r>
        <w:rPr>
          <w:spacing w:val="-1"/>
        </w:rPr>
        <w:t>ec</w:t>
      </w:r>
      <w:r>
        <w:t>h</w:t>
      </w:r>
      <w:r>
        <w:rPr>
          <w:spacing w:val="-1"/>
        </w:rPr>
        <w:t>a</w:t>
      </w:r>
      <w:r>
        <w:t>ni</w:t>
      </w:r>
      <w:r>
        <w:rPr>
          <w:spacing w:val="1"/>
        </w:rPr>
        <w:t>c</w:t>
      </w:r>
      <w:r>
        <w:rPr>
          <w:spacing w:val="-1"/>
        </w:rPr>
        <w:t>a</w:t>
      </w:r>
      <w:r>
        <w:t>l m</w:t>
      </w:r>
      <w:r>
        <w:rPr>
          <w:spacing w:val="-1"/>
        </w:rPr>
        <w:t>a</w:t>
      </w:r>
      <w:r>
        <w:rPr>
          <w:spacing w:val="2"/>
        </w:rPr>
        <w:t>i</w:t>
      </w:r>
      <w:r>
        <w:t>nten</w:t>
      </w:r>
      <w:r>
        <w:rPr>
          <w:spacing w:val="-2"/>
        </w:rPr>
        <w:t>a</w:t>
      </w:r>
      <w:r>
        <w:t>n</w:t>
      </w:r>
      <w:r>
        <w:rPr>
          <w:spacing w:val="-1"/>
        </w:rPr>
        <w:t>ce</w:t>
      </w:r>
      <w:r>
        <w:t>;</w:t>
      </w:r>
    </w:p>
    <w:p w:rsidR="001527E3" w:rsidRDefault="001527E3">
      <w:pPr>
        <w:kinsoku w:val="0"/>
        <w:overflowPunct w:val="0"/>
        <w:spacing w:before="7" w:line="110" w:lineRule="exact"/>
        <w:rPr>
          <w:sz w:val="11"/>
          <w:szCs w:val="11"/>
        </w:rPr>
      </w:pP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ind w:left="1557"/>
      </w:pPr>
      <w:r>
        <w:t>s</w:t>
      </w:r>
      <w:r>
        <w:rPr>
          <w:spacing w:val="-1"/>
        </w:rPr>
        <w:t>a</w:t>
      </w:r>
      <w:r>
        <w:t>fe</w:t>
      </w:r>
      <w:r>
        <w:rPr>
          <w:spacing w:val="-2"/>
        </w:rPr>
        <w:t xml:space="preserve"> </w:t>
      </w:r>
      <w:r>
        <w:t xml:space="preserve">methods of </w:t>
      </w:r>
      <w:r>
        <w:rPr>
          <w:spacing w:val="-1"/>
        </w:rPr>
        <w:t>w</w:t>
      </w:r>
      <w:r>
        <w:rPr>
          <w:spacing w:val="2"/>
        </w:rPr>
        <w:t>o</w:t>
      </w:r>
      <w:r>
        <w:t>rk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e</w:t>
      </w:r>
      <w: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l;</w:t>
      </w:r>
    </w:p>
    <w:p w:rsidR="001527E3" w:rsidRDefault="001527E3">
      <w:pPr>
        <w:kinsoku w:val="0"/>
        <w:overflowPunct w:val="0"/>
        <w:spacing w:before="9" w:line="110" w:lineRule="exact"/>
        <w:rPr>
          <w:sz w:val="11"/>
          <w:szCs w:val="11"/>
        </w:rPr>
      </w:pP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spacing w:line="334" w:lineRule="auto"/>
        <w:ind w:left="1557" w:right="110"/>
        <w:jc w:val="both"/>
      </w:pPr>
      <w:r>
        <w:t>on</w:t>
      </w:r>
      <w:r>
        <w:rPr>
          <w:spacing w:val="6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2"/>
        </w:rPr>
        <w:t>t</w:t>
      </w:r>
      <w:r>
        <w:t>y</w:t>
      </w:r>
      <w:r>
        <w:rPr>
          <w:spacing w:val="2"/>
        </w:rPr>
        <w:t xml:space="preserve"> </w:t>
      </w:r>
      <w:r>
        <w:t>pr</w:t>
      </w:r>
      <w:r>
        <w:rPr>
          <w:spacing w:val="1"/>
        </w:rPr>
        <w:t>o</w:t>
      </w:r>
      <w:r>
        <w:rPr>
          <w:spacing w:val="-1"/>
        </w:rPr>
        <w:t>ce</w:t>
      </w:r>
      <w:r>
        <w:t>d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s</w:t>
      </w:r>
      <w:r>
        <w:rPr>
          <w:spacing w:val="7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follow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tin</w:t>
      </w:r>
      <w:r>
        <w:rPr>
          <w:spacing w:val="-3"/>
        </w:rPr>
        <w:t>g</w:t>
      </w:r>
      <w:r>
        <w:t>,</w:t>
      </w:r>
      <w:r>
        <w:rPr>
          <w:spacing w:val="9"/>
        </w:rPr>
        <w:t xml:space="preserve"> </w:t>
      </w:r>
      <w:r>
        <w:t>maintaining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ni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t>the plant;</w:t>
      </w: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spacing w:before="34" w:line="347" w:lineRule="auto"/>
        <w:ind w:left="1557" w:right="107"/>
        <w:jc w:val="both"/>
      </w:pPr>
      <w:r>
        <w:t>und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-1"/>
        </w:rPr>
        <w:t>a</w:t>
      </w:r>
      <w:r>
        <w:t>l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onditions</w:t>
      </w:r>
      <w:r>
        <w:rPr>
          <w:spacing w:val="14"/>
        </w:rPr>
        <w:t xml:space="preserve"> </w:t>
      </w:r>
      <w:r>
        <w:t>on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tion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2"/>
        </w:rPr>
        <w:t>i</w:t>
      </w:r>
      <w:r>
        <w:t>ndividu</w:t>
      </w:r>
      <w:r>
        <w:rPr>
          <w:spacing w:val="-1"/>
        </w:rPr>
        <w:t>a</w:t>
      </w:r>
      <w:r>
        <w:t>l</w:t>
      </w:r>
      <w:r>
        <w:rPr>
          <w:spacing w:val="14"/>
        </w:rPr>
        <w:t xml:space="preserve"> </w:t>
      </w:r>
      <w:r>
        <w:t>it</w:t>
      </w:r>
      <w:r>
        <w:rPr>
          <w:spacing w:val="-1"/>
        </w:rPr>
        <w:t>e</w:t>
      </w:r>
      <w:r>
        <w:t>ms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plant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 s</w:t>
      </w:r>
      <w:r>
        <w:rPr>
          <w:spacing w:val="-1"/>
        </w:rPr>
        <w:t>ec</w:t>
      </w:r>
      <w:r>
        <w:t>tions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8"/>
        </w:rPr>
        <w:t xml:space="preserve"> </w:t>
      </w:r>
      <w:r>
        <w:rPr>
          <w:spacing w:val="1"/>
        </w:rPr>
        <w:t>W</w:t>
      </w:r>
      <w:r>
        <w:t>orks</w:t>
      </w:r>
      <w:r>
        <w:rPr>
          <w:spacing w:val="18"/>
        </w:rPr>
        <w:t xml:space="preserve"> </w:t>
      </w:r>
      <w:r>
        <w:t>i</w:t>
      </w:r>
      <w:r>
        <w:rPr>
          <w:spacing w:val="2"/>
        </w:rPr>
        <w:t>n</w:t>
      </w:r>
      <w:r>
        <w:rPr>
          <w:spacing w:val="-1"/>
        </w:rPr>
        <w:t>c</w:t>
      </w:r>
      <w:r>
        <w:t>luding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utom</w:t>
      </w:r>
      <w:r>
        <w:rPr>
          <w:spacing w:val="-1"/>
        </w:rPr>
        <w:t>a</w:t>
      </w:r>
      <w:r>
        <w:t>tic</w:t>
      </w:r>
      <w:r>
        <w:rPr>
          <w:spacing w:val="18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rPr>
          <w:spacing w:val="2"/>
        </w:rPr>
        <w:t>t</w:t>
      </w:r>
      <w:r>
        <w:t>ion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man</w:t>
      </w:r>
      <w:r>
        <w:rPr>
          <w:spacing w:val="1"/>
        </w:rPr>
        <w:t>u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t>op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ti</w:t>
      </w:r>
      <w:r>
        <w:rPr>
          <w:spacing w:val="2"/>
        </w:rPr>
        <w:t>o</w:t>
      </w:r>
      <w:r>
        <w:t>n</w:t>
      </w:r>
      <w:r>
        <w:rPr>
          <w:spacing w:val="18"/>
        </w:rPr>
        <w:t xml:space="preserve"> </w:t>
      </w:r>
      <w:r>
        <w:t xml:space="preserve">in the 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nt of s</w:t>
      </w:r>
      <w:r>
        <w:rPr>
          <w:spacing w:val="3"/>
        </w:rPr>
        <w:t>a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utom</w:t>
      </w:r>
      <w:r>
        <w:rPr>
          <w:spacing w:val="-1"/>
        </w:rPr>
        <w:t>a</w:t>
      </w:r>
      <w:r>
        <w:t>tic</w:t>
      </w:r>
      <w:r>
        <w:rPr>
          <w:spacing w:val="-1"/>
        </w:rPr>
        <w:t xml:space="preserve"> c</w:t>
      </w:r>
      <w:r>
        <w:t>ontrol f</w:t>
      </w:r>
      <w:r>
        <w:rPr>
          <w:spacing w:val="-2"/>
        </w:rPr>
        <w:t>a</w:t>
      </w:r>
      <w:r>
        <w:t>ilu</w:t>
      </w:r>
      <w:r>
        <w:rPr>
          <w:spacing w:val="1"/>
        </w:rPr>
        <w:t>r</w:t>
      </w:r>
      <w:r>
        <w:rPr>
          <w:spacing w:val="-1"/>
        </w:rPr>
        <w:t>e</w:t>
      </w:r>
      <w:r>
        <w:t>;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1" w:line="240" w:lineRule="exact"/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ind w:left="837"/>
      </w:pPr>
      <w:r>
        <w:t>El</w:t>
      </w:r>
      <w:r>
        <w:rPr>
          <w:spacing w:val="-1"/>
        </w:rPr>
        <w:t>ec</w:t>
      </w:r>
      <w:r>
        <w:t>tri</w:t>
      </w:r>
      <w:r>
        <w:rPr>
          <w:spacing w:val="-1"/>
        </w:rPr>
        <w:t>ca</w:t>
      </w:r>
      <w:r>
        <w:t>l Maint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t>Sta</w:t>
      </w:r>
      <w:r>
        <w:rPr>
          <w:spacing w:val="-2"/>
        </w:rPr>
        <w:t>f</w:t>
      </w:r>
      <w:r>
        <w:t>f</w:t>
      </w:r>
    </w:p>
    <w:p w:rsidR="001527E3" w:rsidRDefault="001527E3">
      <w:pPr>
        <w:kinsoku w:val="0"/>
        <w:overflowPunct w:val="0"/>
        <w:spacing w:before="5" w:line="130" w:lineRule="exact"/>
        <w:rPr>
          <w:sz w:val="13"/>
          <w:szCs w:val="13"/>
        </w:rPr>
      </w:pP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ind w:left="1557"/>
      </w:pPr>
      <w:r>
        <w:t xml:space="preserve">on the </w:t>
      </w:r>
      <w:r>
        <w:rPr>
          <w:spacing w:val="-2"/>
        </w:rPr>
        <w:t>c</w:t>
      </w:r>
      <w:r>
        <w:t>onf</w:t>
      </w:r>
      <w:r>
        <w:rPr>
          <w:spacing w:val="1"/>
        </w:rPr>
        <w:t>i</w:t>
      </w:r>
      <w:r>
        <w:rPr>
          <w:spacing w:val="-3"/>
        </w:rPr>
        <w:t>g</w:t>
      </w:r>
      <w:r>
        <w:t>ur</w:t>
      </w:r>
      <w:r>
        <w:rPr>
          <w:spacing w:val="-2"/>
        </w:rPr>
        <w:t>a</w:t>
      </w:r>
      <w:r>
        <w:t xml:space="preserve">tion,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stru</w:t>
      </w:r>
      <w:r>
        <w:rPr>
          <w:spacing w:val="-1"/>
        </w:rPr>
        <w:t>c</w:t>
      </w:r>
      <w:r>
        <w:t xml:space="preserve">tion </w:t>
      </w:r>
      <w:r>
        <w:rPr>
          <w:spacing w:val="-1"/>
        </w:rPr>
        <w:t>a</w:t>
      </w:r>
      <w:r>
        <w:t>nd 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 xml:space="preserve">tion </w:t>
      </w:r>
      <w:r>
        <w:rPr>
          <w:spacing w:val="2"/>
        </w:rPr>
        <w:t>o</w:t>
      </w:r>
      <w:r>
        <w:t>f the</w:t>
      </w:r>
      <w:r>
        <w:rPr>
          <w:spacing w:val="-2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rPr>
          <w:spacing w:val="2"/>
        </w:rPr>
        <w:t>t</w:t>
      </w:r>
      <w:r>
        <w:t>ri</w:t>
      </w:r>
      <w:r>
        <w:rPr>
          <w:spacing w:val="-2"/>
        </w:rPr>
        <w:t>c</w:t>
      </w:r>
      <w:r>
        <w:rPr>
          <w:spacing w:val="-1"/>
        </w:rPr>
        <w:t>a</w:t>
      </w:r>
      <w:r>
        <w:t xml:space="preserve">l </w:t>
      </w:r>
      <w:r>
        <w:rPr>
          <w:spacing w:val="1"/>
        </w:rPr>
        <w:t>P</w:t>
      </w:r>
      <w:r>
        <w:t>lant;</w:t>
      </w: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ind w:left="1557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spacing w:before="69"/>
        <w:ind w:left="1557"/>
      </w:pPr>
      <w:r>
        <w:t xml:space="preserve">on the </w:t>
      </w:r>
      <w:r>
        <w:rPr>
          <w:spacing w:val="-2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 m</w:t>
      </w:r>
      <w:r>
        <w:rPr>
          <w:spacing w:val="-1"/>
        </w:rPr>
        <w:t>a</w:t>
      </w:r>
      <w:r>
        <w:t>int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nts of the</w:t>
      </w:r>
      <w:r>
        <w:rPr>
          <w:spacing w:val="1"/>
        </w:rPr>
        <w:t xml:space="preserve"> W</w:t>
      </w:r>
      <w:r>
        <w:t>orks;</w:t>
      </w:r>
    </w:p>
    <w:p w:rsidR="001527E3" w:rsidRDefault="001527E3">
      <w:pPr>
        <w:kinsoku w:val="0"/>
        <w:overflowPunct w:val="0"/>
        <w:spacing w:before="7" w:line="110" w:lineRule="exact"/>
        <w:rPr>
          <w:sz w:val="11"/>
          <w:szCs w:val="11"/>
        </w:rPr>
      </w:pP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ind w:left="1557"/>
      </w:pPr>
      <w:r>
        <w:t>on the switching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2"/>
        </w:rPr>
        <w:t>s</w:t>
      </w:r>
      <w:r>
        <w:rPr>
          <w:spacing w:val="-1"/>
        </w:rPr>
        <w:t>a</w:t>
      </w:r>
      <w:r>
        <w:t>fe</w:t>
      </w:r>
      <w:r>
        <w:rPr>
          <w:spacing w:val="2"/>
        </w:rPr>
        <w:t>t</w:t>
      </w:r>
      <w:r>
        <w:t>y</w:t>
      </w:r>
      <w:r>
        <w:rPr>
          <w:spacing w:val="-5"/>
        </w:rPr>
        <w:t xml:space="preserve"> </w:t>
      </w:r>
      <w:r>
        <w:t>proc</w:t>
      </w:r>
      <w:r>
        <w:rPr>
          <w:spacing w:val="-1"/>
        </w:rPr>
        <w:t>e</w:t>
      </w:r>
      <w:r>
        <w:t>du</w:t>
      </w:r>
      <w:r>
        <w:rPr>
          <w:spacing w:val="1"/>
        </w:rPr>
        <w:t>r</w:t>
      </w:r>
      <w:r>
        <w:rPr>
          <w:spacing w:val="-1"/>
        </w:rPr>
        <w:t>e</w:t>
      </w:r>
      <w:r>
        <w:t>s to be</w:t>
      </w:r>
      <w:r>
        <w:rPr>
          <w:spacing w:val="-1"/>
        </w:rPr>
        <w:t xml:space="preserve"> </w:t>
      </w:r>
      <w:r>
        <w:t>foll</w:t>
      </w:r>
      <w:r>
        <w:rPr>
          <w:spacing w:val="2"/>
        </w:rPr>
        <w:t>o</w:t>
      </w:r>
      <w:r>
        <w:t>w</w:t>
      </w:r>
      <w:r>
        <w:rPr>
          <w:spacing w:val="-2"/>
        </w:rPr>
        <w:t>e</w:t>
      </w:r>
      <w:r>
        <w:t>d;</w:t>
      </w:r>
    </w:p>
    <w:p w:rsidR="001527E3" w:rsidRDefault="001527E3">
      <w:pPr>
        <w:kinsoku w:val="0"/>
        <w:overflowPunct w:val="0"/>
        <w:spacing w:before="9" w:line="110" w:lineRule="exact"/>
        <w:rPr>
          <w:sz w:val="11"/>
          <w:szCs w:val="11"/>
        </w:rPr>
      </w:pP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ind w:left="1557"/>
      </w:pPr>
      <w:r>
        <w:t>s</w:t>
      </w:r>
      <w:r>
        <w:rPr>
          <w:spacing w:val="-1"/>
        </w:rPr>
        <w:t>a</w:t>
      </w:r>
      <w:r>
        <w:t>fe</w:t>
      </w:r>
      <w:r>
        <w:rPr>
          <w:spacing w:val="-2"/>
        </w:rPr>
        <w:t xml:space="preserve"> </w:t>
      </w:r>
      <w:r>
        <w:t xml:space="preserve">methods of </w:t>
      </w:r>
      <w:r>
        <w:rPr>
          <w:spacing w:val="-1"/>
        </w:rPr>
        <w:t>w</w:t>
      </w:r>
      <w:r>
        <w:rPr>
          <w:spacing w:val="2"/>
        </w:rPr>
        <w:t>o</w:t>
      </w:r>
      <w:r>
        <w:t>rki</w:t>
      </w:r>
      <w:r>
        <w:rPr>
          <w:spacing w:val="1"/>
        </w:rPr>
        <w:t>n</w:t>
      </w:r>
      <w:r>
        <w:rPr>
          <w:spacing w:val="-3"/>
        </w:rPr>
        <w:t>g</w:t>
      </w:r>
      <w:r>
        <w:t>;</w:t>
      </w:r>
    </w:p>
    <w:p w:rsidR="001527E3" w:rsidRDefault="001527E3">
      <w:pPr>
        <w:kinsoku w:val="0"/>
        <w:overflowPunct w:val="0"/>
        <w:spacing w:before="7" w:line="110" w:lineRule="exact"/>
        <w:rPr>
          <w:sz w:val="11"/>
          <w:szCs w:val="11"/>
        </w:rPr>
      </w:pP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ind w:left="1557"/>
      </w:pPr>
      <w:r>
        <w:t>on f</w:t>
      </w:r>
      <w:r>
        <w:rPr>
          <w:spacing w:val="-2"/>
        </w:rPr>
        <w:t>a</w:t>
      </w:r>
      <w:r>
        <w:t xml:space="preserve">ult finding </w:t>
      </w:r>
      <w:r>
        <w:rPr>
          <w:spacing w:val="-1"/>
        </w:rPr>
        <w:t>a</w:t>
      </w:r>
      <w:r>
        <w:t>nd r</w:t>
      </w:r>
      <w:r>
        <w:rPr>
          <w:spacing w:val="-2"/>
        </w:rPr>
        <w:t>e</w:t>
      </w:r>
      <w:r>
        <w:rPr>
          <w:spacing w:val="2"/>
        </w:rPr>
        <w:t>p</w:t>
      </w:r>
      <w:r>
        <w:rPr>
          <w:spacing w:val="-1"/>
        </w:rPr>
        <w:t>a</w:t>
      </w:r>
      <w:r>
        <w:t>ir p</w:t>
      </w:r>
      <w:r>
        <w:rPr>
          <w:spacing w:val="-1"/>
        </w:rPr>
        <w:t>r</w:t>
      </w:r>
      <w:r>
        <w:t>o</w:t>
      </w:r>
      <w:r>
        <w:rPr>
          <w:spacing w:val="-1"/>
        </w:rPr>
        <w:t>ce</w:t>
      </w:r>
      <w:r>
        <w:t>d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s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ind w:left="837"/>
      </w:pPr>
      <w:r>
        <w:t>Control and</w:t>
      </w:r>
      <w:r>
        <w:rPr>
          <w:spacing w:val="1"/>
        </w:rPr>
        <w:t xml:space="preserve"> </w:t>
      </w:r>
      <w:r>
        <w:rPr>
          <w:spacing w:val="-6"/>
        </w:rPr>
        <w:t>I</w:t>
      </w:r>
      <w:r>
        <w:t>nstrumen</w:t>
      </w:r>
      <w:r>
        <w:rPr>
          <w:spacing w:val="2"/>
        </w:rPr>
        <w:t>t</w:t>
      </w:r>
      <w:r>
        <w:rPr>
          <w:spacing w:val="-1"/>
        </w:rPr>
        <w:t>a</w:t>
      </w:r>
      <w:r>
        <w:t>tion M</w:t>
      </w:r>
      <w:r>
        <w:rPr>
          <w:spacing w:val="-1"/>
        </w:rPr>
        <w:t>a</w:t>
      </w:r>
      <w:r>
        <w:t>int</w:t>
      </w:r>
      <w:r>
        <w:rPr>
          <w:spacing w:val="-1"/>
        </w:rPr>
        <w:t>e</w:t>
      </w:r>
      <w:r>
        <w:t>n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Staff</w:t>
      </w:r>
    </w:p>
    <w:p w:rsidR="001527E3" w:rsidRDefault="001527E3">
      <w:pPr>
        <w:kinsoku w:val="0"/>
        <w:overflowPunct w:val="0"/>
        <w:spacing w:before="4" w:line="130" w:lineRule="exact"/>
        <w:rPr>
          <w:sz w:val="13"/>
          <w:szCs w:val="13"/>
        </w:rPr>
      </w:pP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ind w:left="1557"/>
      </w:pPr>
      <w:r>
        <w:t xml:space="preserve">on the </w:t>
      </w:r>
      <w:r>
        <w:rPr>
          <w:spacing w:val="-2"/>
        </w:rPr>
        <w:t>c</w:t>
      </w:r>
      <w:r>
        <w:t>onf</w:t>
      </w:r>
      <w:r>
        <w:rPr>
          <w:spacing w:val="1"/>
        </w:rPr>
        <w:t>i</w:t>
      </w:r>
      <w:r>
        <w:rPr>
          <w:spacing w:val="-3"/>
        </w:rPr>
        <w:t>g</w:t>
      </w:r>
      <w:r>
        <w:t>ur</w:t>
      </w:r>
      <w:r>
        <w:rPr>
          <w:spacing w:val="-2"/>
        </w:rPr>
        <w:t>a</w:t>
      </w:r>
      <w:r>
        <w:t xml:space="preserve">tion,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stru</w:t>
      </w:r>
      <w:r>
        <w:rPr>
          <w:spacing w:val="-1"/>
        </w:rPr>
        <w:t>c</w:t>
      </w:r>
      <w:r>
        <w:t xml:space="preserve">tion </w:t>
      </w:r>
      <w:r>
        <w:rPr>
          <w:spacing w:val="-1"/>
        </w:rPr>
        <w:t>a</w:t>
      </w:r>
      <w:r>
        <w:t>nd 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 xml:space="preserve">tion </w:t>
      </w:r>
      <w:r>
        <w:rPr>
          <w:spacing w:val="2"/>
        </w:rPr>
        <w:t>o</w:t>
      </w:r>
      <w:r>
        <w:t>f the</w:t>
      </w:r>
      <w:r>
        <w:rPr>
          <w:spacing w:val="-2"/>
        </w:rPr>
        <w:t xml:space="preserve"> </w:t>
      </w:r>
      <w:r>
        <w:t>Plant;</w:t>
      </w:r>
    </w:p>
    <w:p w:rsidR="001527E3" w:rsidRDefault="001527E3">
      <w:pPr>
        <w:kinsoku w:val="0"/>
        <w:overflowPunct w:val="0"/>
        <w:spacing w:before="9" w:line="110" w:lineRule="exact"/>
        <w:rPr>
          <w:sz w:val="11"/>
          <w:szCs w:val="11"/>
        </w:rPr>
      </w:pP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ind w:left="1557"/>
      </w:pPr>
      <w:r>
        <w:t xml:space="preserve">on the </w:t>
      </w:r>
      <w:r>
        <w:rPr>
          <w:spacing w:val="-2"/>
        </w:rPr>
        <w:t>c</w:t>
      </w:r>
      <w:r>
        <w:t>ontrol and</w:t>
      </w:r>
      <w:r>
        <w:rPr>
          <w:spacing w:val="-1"/>
        </w:rPr>
        <w:t xml:space="preserve"> </w:t>
      </w:r>
      <w:r>
        <w:t>instr</w:t>
      </w:r>
      <w:r>
        <w:rPr>
          <w:spacing w:val="1"/>
        </w:rPr>
        <w:t>u</w:t>
      </w:r>
      <w:r>
        <w:t>ment</w:t>
      </w:r>
      <w:r>
        <w:rPr>
          <w:spacing w:val="-1"/>
        </w:rPr>
        <w:t>a</w:t>
      </w:r>
      <w:r>
        <w:t>tion mainten</w:t>
      </w:r>
      <w:r>
        <w:rPr>
          <w:spacing w:val="-2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re</w:t>
      </w:r>
      <w:r>
        <w:t>quir</w:t>
      </w:r>
      <w:r>
        <w:rPr>
          <w:spacing w:val="-2"/>
        </w:rPr>
        <w:t>e</w:t>
      </w:r>
      <w:r>
        <w:t>ments of the</w:t>
      </w:r>
      <w:r>
        <w:rPr>
          <w:spacing w:val="-1"/>
        </w:rPr>
        <w:t xml:space="preserve"> </w:t>
      </w:r>
      <w:r>
        <w:rPr>
          <w:spacing w:val="1"/>
        </w:rPr>
        <w:t>W</w:t>
      </w:r>
      <w:r>
        <w:t>or</w:t>
      </w:r>
      <w:r>
        <w:rPr>
          <w:spacing w:val="1"/>
        </w:rPr>
        <w:t>k</w:t>
      </w:r>
      <w:r>
        <w:t>s;</w:t>
      </w:r>
    </w:p>
    <w:p w:rsidR="001527E3" w:rsidRDefault="001527E3">
      <w:pPr>
        <w:kinsoku w:val="0"/>
        <w:overflowPunct w:val="0"/>
        <w:spacing w:before="7" w:line="110" w:lineRule="exact"/>
        <w:rPr>
          <w:sz w:val="11"/>
          <w:szCs w:val="11"/>
        </w:rPr>
      </w:pP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ind w:left="1557"/>
      </w:pPr>
      <w:r>
        <w:t>on f</w:t>
      </w:r>
      <w:r>
        <w:rPr>
          <w:spacing w:val="-2"/>
        </w:rPr>
        <w:t>a</w:t>
      </w:r>
      <w:r>
        <w:t xml:space="preserve">ult finding </w:t>
      </w:r>
      <w:r>
        <w:rPr>
          <w:spacing w:val="-1"/>
        </w:rPr>
        <w:t>a</w:t>
      </w:r>
      <w:r>
        <w:t>nd r</w:t>
      </w:r>
      <w:r>
        <w:rPr>
          <w:spacing w:val="-2"/>
        </w:rPr>
        <w:t>e</w:t>
      </w:r>
      <w:r>
        <w:rPr>
          <w:spacing w:val="2"/>
        </w:rPr>
        <w:t>p</w:t>
      </w:r>
      <w:r>
        <w:rPr>
          <w:spacing w:val="-1"/>
        </w:rPr>
        <w:t>a</w:t>
      </w:r>
      <w:r>
        <w:t>ir p</w:t>
      </w:r>
      <w:r>
        <w:rPr>
          <w:spacing w:val="-1"/>
        </w:rPr>
        <w:t>r</w:t>
      </w:r>
      <w:r>
        <w:t>o</w:t>
      </w:r>
      <w:r>
        <w:rPr>
          <w:spacing w:val="-1"/>
        </w:rPr>
        <w:t>ce</w:t>
      </w:r>
      <w:r>
        <w:t>d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s;</w:t>
      </w:r>
    </w:p>
    <w:p w:rsidR="001527E3" w:rsidRDefault="001527E3">
      <w:pPr>
        <w:kinsoku w:val="0"/>
        <w:overflowPunct w:val="0"/>
        <w:spacing w:before="9" w:line="110" w:lineRule="exact"/>
        <w:rPr>
          <w:sz w:val="11"/>
          <w:szCs w:val="11"/>
        </w:rPr>
      </w:pP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ind w:left="1557"/>
      </w:pPr>
      <w:r>
        <w:t>s</w:t>
      </w:r>
      <w:r>
        <w:rPr>
          <w:spacing w:val="-1"/>
        </w:rPr>
        <w:t>a</w:t>
      </w:r>
      <w:r>
        <w:t>fe</w:t>
      </w:r>
      <w:r>
        <w:rPr>
          <w:spacing w:val="-2"/>
        </w:rPr>
        <w:t xml:space="preserve"> </w:t>
      </w:r>
      <w:r>
        <w:t xml:space="preserve">methods of </w:t>
      </w:r>
      <w:r>
        <w:rPr>
          <w:spacing w:val="-1"/>
        </w:rPr>
        <w:t>w</w:t>
      </w:r>
      <w:r>
        <w:rPr>
          <w:spacing w:val="2"/>
        </w:rPr>
        <w:t>o</w:t>
      </w:r>
      <w:r>
        <w:t>rki</w:t>
      </w:r>
      <w:r>
        <w:rPr>
          <w:spacing w:val="1"/>
        </w:rPr>
        <w:t>n</w:t>
      </w:r>
      <w:r>
        <w:rPr>
          <w:spacing w:val="-3"/>
        </w:rPr>
        <w:t>g</w:t>
      </w:r>
      <w:r>
        <w:t>;</w:t>
      </w:r>
    </w:p>
    <w:p w:rsidR="001527E3" w:rsidRDefault="001527E3">
      <w:pPr>
        <w:kinsoku w:val="0"/>
        <w:overflowPunct w:val="0"/>
        <w:spacing w:before="5" w:line="130" w:lineRule="exact"/>
        <w:rPr>
          <w:sz w:val="13"/>
          <w:szCs w:val="13"/>
        </w:rPr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ind w:left="837"/>
      </w:pPr>
      <w:r>
        <w:t>M</w:t>
      </w:r>
      <w:r>
        <w:rPr>
          <w:spacing w:val="-1"/>
        </w:rPr>
        <w:t>ec</w:t>
      </w:r>
      <w:r>
        <w:t>h</w:t>
      </w:r>
      <w:r>
        <w:rPr>
          <w:spacing w:val="-1"/>
        </w:rPr>
        <w:t>a</w:t>
      </w:r>
      <w:r>
        <w:t>ni</w:t>
      </w:r>
      <w:r>
        <w:rPr>
          <w:spacing w:val="1"/>
        </w:rPr>
        <w:t>c</w:t>
      </w:r>
      <w:r>
        <w:rPr>
          <w:spacing w:val="-1"/>
        </w:rPr>
        <w:t>a</w:t>
      </w:r>
      <w:r>
        <w:t>l Maint</w:t>
      </w:r>
      <w:r>
        <w:rPr>
          <w:spacing w:val="-1"/>
        </w:rPr>
        <w:t>e</w:t>
      </w:r>
      <w:r>
        <w:t>n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t>Sta</w:t>
      </w:r>
      <w:r>
        <w:rPr>
          <w:spacing w:val="-2"/>
        </w:rPr>
        <w:t>f</w:t>
      </w:r>
      <w:r>
        <w:t>f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ind w:left="1557"/>
      </w:pPr>
      <w:r>
        <w:t xml:space="preserve">on the </w:t>
      </w:r>
      <w:r>
        <w:rPr>
          <w:spacing w:val="-2"/>
        </w:rPr>
        <w:t>r</w:t>
      </w:r>
      <w:r>
        <w:t>outine</w:t>
      </w:r>
      <w:r>
        <w:rPr>
          <w:spacing w:val="-1"/>
        </w:rPr>
        <w:t xml:space="preserve"> </w:t>
      </w:r>
      <w:r>
        <w:t>me</w:t>
      </w:r>
      <w:r>
        <w:rPr>
          <w:spacing w:val="-2"/>
        </w:rPr>
        <w:t>c</w:t>
      </w:r>
      <w:r>
        <w:t>h</w:t>
      </w:r>
      <w:r>
        <w:rPr>
          <w:spacing w:val="-1"/>
        </w:rPr>
        <w:t>a</w:t>
      </w:r>
      <w:r>
        <w:t>n</w:t>
      </w:r>
      <w:r>
        <w:rPr>
          <w:spacing w:val="2"/>
        </w:rPr>
        <w:t>i</w:t>
      </w:r>
      <w:r>
        <w:rPr>
          <w:spacing w:val="-1"/>
        </w:rPr>
        <w:t>c</w:t>
      </w:r>
      <w:r>
        <w:rPr>
          <w:spacing w:val="1"/>
        </w:rPr>
        <w:t>a</w:t>
      </w:r>
      <w:r>
        <w:t>l m</w:t>
      </w:r>
      <w:r>
        <w:rPr>
          <w:spacing w:val="-1"/>
        </w:rPr>
        <w:t>a</w:t>
      </w:r>
      <w:r>
        <w:t>int</w:t>
      </w:r>
      <w:r>
        <w:rPr>
          <w:spacing w:val="-1"/>
        </w:rPr>
        <w:t>e</w:t>
      </w:r>
      <w:r>
        <w:t>n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</w:t>
      </w:r>
      <w:r>
        <w:rPr>
          <w:spacing w:val="1"/>
        </w:rPr>
        <w:t>e</w:t>
      </w:r>
      <w:r>
        <w:t>nts of the Works;</w:t>
      </w:r>
    </w:p>
    <w:p w:rsidR="001527E3" w:rsidRDefault="001527E3">
      <w:pPr>
        <w:kinsoku w:val="0"/>
        <w:overflowPunct w:val="0"/>
        <w:spacing w:before="9" w:line="110" w:lineRule="exact"/>
        <w:rPr>
          <w:sz w:val="11"/>
          <w:szCs w:val="11"/>
        </w:rPr>
      </w:pP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ind w:left="1557"/>
      </w:pPr>
      <w:r>
        <w:t>on lubri</w:t>
      </w:r>
      <w:r>
        <w:rPr>
          <w:spacing w:val="-1"/>
        </w:rPr>
        <w:t>ca</w:t>
      </w:r>
      <w:r>
        <w:t>tion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1"/>
        </w:rPr>
        <w:t>e</w:t>
      </w:r>
      <w:r>
        <w:t>nts of the Works;</w:t>
      </w:r>
    </w:p>
    <w:p w:rsidR="001527E3" w:rsidRDefault="001527E3">
      <w:pPr>
        <w:kinsoku w:val="0"/>
        <w:overflowPunct w:val="0"/>
        <w:spacing w:before="7" w:line="110" w:lineRule="exact"/>
        <w:rPr>
          <w:sz w:val="11"/>
          <w:szCs w:val="11"/>
        </w:rPr>
      </w:pP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ind w:left="1557"/>
      </w:pPr>
      <w:r>
        <w:t>on f</w:t>
      </w:r>
      <w:r>
        <w:rPr>
          <w:spacing w:val="-2"/>
        </w:rPr>
        <w:t>a</w:t>
      </w:r>
      <w:r>
        <w:t>ult findin</w:t>
      </w:r>
      <w:r>
        <w:rPr>
          <w:spacing w:val="-3"/>
        </w:rPr>
        <w:t>g</w:t>
      </w:r>
      <w:r>
        <w:t xml:space="preserve">, </w:t>
      </w:r>
      <w:r>
        <w:rPr>
          <w:spacing w:val="1"/>
        </w:rPr>
        <w:t>r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t>ir</w:t>
      </w:r>
      <w:r>
        <w:rPr>
          <w:spacing w:val="1"/>
        </w:rPr>
        <w:t xml:space="preserve"> a</w:t>
      </w:r>
      <w:r>
        <w:t xml:space="preserve">nd </w:t>
      </w:r>
      <w:r>
        <w:rPr>
          <w:spacing w:val="1"/>
        </w:rPr>
        <w:t>o</w:t>
      </w:r>
      <w:r>
        <w:t>v</w:t>
      </w:r>
      <w:r>
        <w:rPr>
          <w:spacing w:val="-1"/>
        </w:rPr>
        <w:t>e</w:t>
      </w:r>
      <w:r>
        <w:t>rh</w:t>
      </w:r>
      <w:r>
        <w:rPr>
          <w:spacing w:val="-2"/>
        </w:rPr>
        <w:t>a</w:t>
      </w:r>
      <w:r>
        <w:t>ul pr</w:t>
      </w:r>
      <w:r>
        <w:rPr>
          <w:spacing w:val="1"/>
        </w:rPr>
        <w:t>o</w:t>
      </w:r>
      <w:r>
        <w:rPr>
          <w:spacing w:val="-1"/>
        </w:rPr>
        <w:t>ce</w:t>
      </w:r>
      <w:r>
        <w:t>du</w:t>
      </w:r>
      <w:r>
        <w:rPr>
          <w:spacing w:val="1"/>
        </w:rPr>
        <w:t>r</w:t>
      </w:r>
      <w:r>
        <w:rPr>
          <w:spacing w:val="-1"/>
        </w:rPr>
        <w:t>e</w:t>
      </w:r>
      <w:r>
        <w:t>s;</w:t>
      </w:r>
    </w:p>
    <w:p w:rsidR="001527E3" w:rsidRDefault="001527E3">
      <w:pPr>
        <w:kinsoku w:val="0"/>
        <w:overflowPunct w:val="0"/>
        <w:spacing w:before="7" w:line="110" w:lineRule="exact"/>
        <w:rPr>
          <w:sz w:val="11"/>
          <w:szCs w:val="11"/>
        </w:rPr>
      </w:pPr>
    </w:p>
    <w:p w:rsidR="001527E3" w:rsidRDefault="001527E3" w:rsidP="00047DF1">
      <w:pPr>
        <w:pStyle w:val="BodyText"/>
        <w:numPr>
          <w:ilvl w:val="3"/>
          <w:numId w:val="59"/>
        </w:numPr>
        <w:tabs>
          <w:tab w:val="left" w:pos="1557"/>
        </w:tabs>
        <w:kinsoku w:val="0"/>
        <w:overflowPunct w:val="0"/>
        <w:ind w:left="1557"/>
      </w:pPr>
      <w:r>
        <w:t>s</w:t>
      </w:r>
      <w:r>
        <w:rPr>
          <w:spacing w:val="-1"/>
        </w:rPr>
        <w:t>a</w:t>
      </w:r>
      <w:r>
        <w:t>fe</w:t>
      </w:r>
      <w:r>
        <w:rPr>
          <w:spacing w:val="-2"/>
        </w:rPr>
        <w:t xml:space="preserve"> </w:t>
      </w:r>
      <w:r>
        <w:t xml:space="preserve">methods of </w:t>
      </w:r>
      <w:r>
        <w:rPr>
          <w:spacing w:val="-1"/>
        </w:rPr>
        <w:t>w</w:t>
      </w:r>
      <w:r>
        <w:rPr>
          <w:spacing w:val="2"/>
        </w:rPr>
        <w:t>o</w:t>
      </w:r>
      <w:r>
        <w:t>rki</w:t>
      </w:r>
      <w:r>
        <w:rPr>
          <w:spacing w:val="1"/>
        </w:rPr>
        <w:t>n</w:t>
      </w:r>
      <w:r>
        <w:rPr>
          <w:spacing w:val="-3"/>
        </w:rPr>
        <w:t>g</w:t>
      </w:r>
      <w:r>
        <w:t>.</w:t>
      </w:r>
    </w:p>
    <w:p w:rsidR="001527E3" w:rsidRDefault="001527E3">
      <w:pPr>
        <w:kinsoku w:val="0"/>
        <w:overflowPunct w:val="0"/>
        <w:spacing w:before="10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4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65" name="Pictur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1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80" w:name="bookmark79"/>
      <w:bookmarkEnd w:id="80"/>
      <w:r w:rsidR="001527E3">
        <w:rPr>
          <w:b/>
          <w:bCs/>
          <w:position w:val="1"/>
          <w:sz w:val="26"/>
          <w:szCs w:val="26"/>
        </w:rPr>
        <w:t>Testing</w:t>
      </w:r>
      <w:r w:rsidR="001527E3">
        <w:rPr>
          <w:b/>
          <w:bCs/>
          <w:spacing w:val="-15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2"/>
          <w:position w:val="1"/>
          <w:sz w:val="26"/>
          <w:szCs w:val="26"/>
        </w:rPr>
        <w:t>a</w:t>
      </w:r>
      <w:r w:rsidR="001527E3">
        <w:rPr>
          <w:b/>
          <w:bCs/>
          <w:position w:val="1"/>
          <w:sz w:val="26"/>
          <w:szCs w:val="26"/>
        </w:rPr>
        <w:t>nd</w:t>
      </w:r>
      <w:r w:rsidR="001527E3">
        <w:rPr>
          <w:b/>
          <w:bCs/>
          <w:spacing w:val="-14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C</w:t>
      </w:r>
      <w:r w:rsidR="001527E3">
        <w:rPr>
          <w:b/>
          <w:bCs/>
          <w:spacing w:val="2"/>
          <w:position w:val="1"/>
          <w:sz w:val="26"/>
          <w:szCs w:val="26"/>
        </w:rPr>
        <w:t>o</w:t>
      </w:r>
      <w:r w:rsidR="001527E3">
        <w:rPr>
          <w:b/>
          <w:bCs/>
          <w:position w:val="1"/>
          <w:sz w:val="26"/>
          <w:szCs w:val="26"/>
        </w:rPr>
        <w:t>mmis</w:t>
      </w:r>
      <w:r w:rsidR="001527E3">
        <w:rPr>
          <w:b/>
          <w:bCs/>
          <w:spacing w:val="2"/>
          <w:position w:val="1"/>
          <w:sz w:val="26"/>
          <w:szCs w:val="26"/>
        </w:rPr>
        <w:t>s</w:t>
      </w:r>
      <w:r w:rsidR="001527E3">
        <w:rPr>
          <w:b/>
          <w:bCs/>
          <w:position w:val="1"/>
          <w:sz w:val="26"/>
          <w:szCs w:val="26"/>
        </w:rPr>
        <w:t>ion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6"/>
        <w:jc w:val="both"/>
      </w:pPr>
      <w:r>
        <w:t>T</w:t>
      </w:r>
      <w:r>
        <w:rPr>
          <w:spacing w:val="-2"/>
        </w:rPr>
        <w:t>e</w:t>
      </w:r>
      <w:r>
        <w:t>sting</w:t>
      </w:r>
      <w:r>
        <w:rPr>
          <w:spacing w:val="5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9"/>
        </w:rPr>
        <w:t xml:space="preserve"> </w:t>
      </w:r>
      <w:r>
        <w:t>Commissioning</w:t>
      </w:r>
      <w:r>
        <w:rPr>
          <w:spacing w:val="57"/>
        </w:rPr>
        <w:t xml:space="preserve"> </w:t>
      </w:r>
      <w:r>
        <w:t>of</w:t>
      </w:r>
      <w:r>
        <w:rPr>
          <w:spacing w:val="59"/>
        </w:rPr>
        <w:t xml:space="preserve"> </w:t>
      </w:r>
      <w:r>
        <w:t>the</w:t>
      </w:r>
      <w:r>
        <w:rPr>
          <w:spacing w:val="59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stems must be</w:t>
      </w:r>
      <w:r>
        <w:rPr>
          <w:spacing w:val="58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-2"/>
        </w:rPr>
        <w:t>r</w:t>
      </w:r>
      <w:r>
        <w:t>ied</w:t>
      </w:r>
      <w:r>
        <w:rPr>
          <w:spacing w:val="59"/>
        </w:rPr>
        <w:t xml:space="preserve"> </w:t>
      </w:r>
      <w:r>
        <w:t xml:space="preserve">out </w:t>
      </w:r>
      <w:r>
        <w:rPr>
          <w:spacing w:val="4"/>
        </w:rPr>
        <w:t>b</w:t>
      </w:r>
      <w:r>
        <w:t>y</w:t>
      </w:r>
      <w:r>
        <w:rPr>
          <w:spacing w:val="54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5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tor.</w:t>
      </w:r>
      <w:r>
        <w:rPr>
          <w:spacing w:val="6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must</w:t>
      </w:r>
      <w:r>
        <w:rPr>
          <w:spacing w:val="15"/>
        </w:rPr>
        <w:t xml:space="preserve"> </w:t>
      </w:r>
      <w:r>
        <w:t>submit</w:t>
      </w:r>
      <w:r>
        <w:rPr>
          <w:spacing w:val="14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-1"/>
        </w:rPr>
        <w:t>-c</w:t>
      </w:r>
      <w:r>
        <w:t>ommissioning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ommissioning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ec</w:t>
      </w:r>
      <w:r>
        <w:t>k</w:t>
      </w:r>
      <w:r>
        <w:rPr>
          <w:spacing w:val="14"/>
        </w:rPr>
        <w:t xml:space="preserve"> </w:t>
      </w:r>
      <w:r>
        <w:t>list</w:t>
      </w:r>
      <w:r>
        <w:rPr>
          <w:spacing w:val="14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14"/>
        </w:rPr>
        <w:t xml:space="preserve"> </w:t>
      </w:r>
      <w:r>
        <w:t>provid</w:t>
      </w:r>
      <w:r>
        <w:rPr>
          <w:spacing w:val="-2"/>
        </w:rPr>
        <w:t>e</w:t>
      </w:r>
      <w:r>
        <w:t>s</w:t>
      </w:r>
      <w:r>
        <w:rPr>
          <w:spacing w:val="14"/>
        </w:rPr>
        <w:t xml:space="preserve"> </w:t>
      </w:r>
      <w:r>
        <w:t xml:space="preserve">a </w:t>
      </w:r>
      <w:r>
        <w:rPr>
          <w:spacing w:val="-1"/>
        </w:rPr>
        <w:t>c</w:t>
      </w:r>
      <w:r>
        <w:t>ompr</w:t>
      </w:r>
      <w:r>
        <w:rPr>
          <w:spacing w:val="-2"/>
        </w:rPr>
        <w:t>e</w:t>
      </w:r>
      <w:r>
        <w:t>h</w:t>
      </w:r>
      <w:r>
        <w:rPr>
          <w:spacing w:val="-1"/>
        </w:rPr>
        <w:t>e</w:t>
      </w:r>
      <w:r>
        <w:t>nsive</w:t>
      </w:r>
      <w:r>
        <w:rPr>
          <w:spacing w:val="30"/>
        </w:rPr>
        <w:t xml:space="preserve"> </w:t>
      </w:r>
      <w:r>
        <w:t>list</w:t>
      </w:r>
      <w:r>
        <w:rPr>
          <w:spacing w:val="29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t>tions</w:t>
      </w:r>
      <w:r>
        <w:rPr>
          <w:spacing w:val="28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tak</w:t>
      </w:r>
      <w:r>
        <w:rPr>
          <w:spacing w:val="-2"/>
        </w:rPr>
        <w:t>e</w:t>
      </w:r>
      <w:r>
        <w:t>n</w:t>
      </w:r>
      <w:r>
        <w:rPr>
          <w:spacing w:val="30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23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tor.</w:t>
      </w:r>
      <w:r>
        <w:rPr>
          <w:spacing w:val="31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list</w:t>
      </w:r>
      <w:r>
        <w:rPr>
          <w:spacing w:val="29"/>
        </w:rPr>
        <w:t xml:space="preserve"> </w:t>
      </w:r>
      <w:r>
        <w:t>m</w:t>
      </w:r>
      <w:r>
        <w:rPr>
          <w:spacing w:val="2"/>
        </w:rPr>
        <w:t>u</w:t>
      </w:r>
      <w:r>
        <w:t>st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29"/>
        </w:rPr>
        <w:t xml:space="preserve"> </w:t>
      </w:r>
      <w:r>
        <w:t>include</w:t>
      </w:r>
      <w:r>
        <w:rPr>
          <w:spacing w:val="29"/>
        </w:rPr>
        <w:t xml:space="preserve"> </w:t>
      </w:r>
      <w:r>
        <w:t>t</w:t>
      </w:r>
      <w:r>
        <w:rPr>
          <w:spacing w:val="2"/>
        </w:rPr>
        <w:t>h</w:t>
      </w:r>
      <w:r>
        <w:t>e following</w:t>
      </w:r>
      <w:r>
        <w:rPr>
          <w:spacing w:val="-3"/>
        </w:rPr>
        <w:t xml:space="preserve"> </w:t>
      </w:r>
      <w:r>
        <w:t>test proc</w:t>
      </w:r>
      <w:r>
        <w:rPr>
          <w:spacing w:val="-1"/>
        </w:rPr>
        <w:t>e</w:t>
      </w:r>
      <w:r>
        <w:t>du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1"/>
        </w:rPr>
        <w:t>s</w:t>
      </w:r>
      <w:r>
        <w:t>:</w:t>
      </w:r>
    </w:p>
    <w:p w:rsidR="001527E3" w:rsidRDefault="001527E3">
      <w:pPr>
        <w:kinsoku w:val="0"/>
        <w:overflowPunct w:val="0"/>
        <w:spacing w:before="2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ind w:left="837"/>
      </w:pPr>
      <w:r>
        <w:t>Pr</w:t>
      </w:r>
      <w:r>
        <w:rPr>
          <w:spacing w:val="-2"/>
        </w:rPr>
        <w:t>e</w:t>
      </w:r>
      <w:r>
        <w:t>ssure</w:t>
      </w:r>
      <w:r>
        <w:rPr>
          <w:spacing w:val="-2"/>
        </w:rPr>
        <w:t xml:space="preserve"> </w:t>
      </w:r>
      <w:r>
        <w:t>testi</w:t>
      </w:r>
      <w:r>
        <w:rPr>
          <w:spacing w:val="2"/>
        </w:rPr>
        <w:t>n</w:t>
      </w:r>
      <w:r>
        <w:t>g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ind w:left="837"/>
      </w:pPr>
      <w:r>
        <w:rPr>
          <w:spacing w:val="-3"/>
        </w:rP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k T</w:t>
      </w:r>
      <w:r>
        <w:rPr>
          <w:spacing w:val="-2"/>
        </w:rPr>
        <w:t>e</w:t>
      </w:r>
      <w:r>
        <w:t>sti</w:t>
      </w:r>
      <w:r>
        <w:rPr>
          <w:spacing w:val="2"/>
        </w:rPr>
        <w:t>n</w:t>
      </w:r>
      <w:r>
        <w:t>g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 w:rsidP="00047DF1">
      <w:pPr>
        <w:pStyle w:val="BodyText"/>
        <w:numPr>
          <w:ilvl w:val="2"/>
          <w:numId w:val="59"/>
        </w:numPr>
        <w:tabs>
          <w:tab w:val="left" w:pos="837"/>
        </w:tabs>
        <w:kinsoku w:val="0"/>
        <w:overflowPunct w:val="0"/>
        <w:ind w:left="837"/>
      </w:pPr>
      <w:r>
        <w:rPr>
          <w:spacing w:val="1"/>
        </w:rPr>
        <w:t>H</w:t>
      </w:r>
      <w:r>
        <w:rPr>
          <w:spacing w:val="-5"/>
        </w:rPr>
        <w:t>y</w:t>
      </w:r>
      <w:r>
        <w:rPr>
          <w:spacing w:val="2"/>
        </w:rPr>
        <w:t>d</w:t>
      </w:r>
      <w:r>
        <w:t>r</w:t>
      </w:r>
      <w:r>
        <w:rPr>
          <w:spacing w:val="-2"/>
        </w:rPr>
        <w:t>a</w:t>
      </w:r>
      <w:r>
        <w:t>ulic</w:t>
      </w:r>
      <w:r>
        <w:rPr>
          <w:spacing w:val="-1"/>
        </w:rPr>
        <w:t xml:space="preserve"> </w:t>
      </w:r>
      <w:r>
        <w:t>T</w:t>
      </w:r>
      <w:r>
        <w:rPr>
          <w:spacing w:val="-2"/>
        </w:rPr>
        <w:t>e</w:t>
      </w:r>
      <w:r>
        <w:t>sti</w:t>
      </w:r>
      <w:r>
        <w:rPr>
          <w:spacing w:val="2"/>
        </w:rPr>
        <w:t>n</w:t>
      </w:r>
      <w:r>
        <w:t>g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6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</w:pPr>
      <w:r>
        <w:t>The</w:t>
      </w:r>
      <w:r>
        <w:rPr>
          <w:spacing w:val="-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 must pr</w:t>
      </w:r>
      <w:r>
        <w:rPr>
          <w:spacing w:val="1"/>
        </w:rPr>
        <w:t>o</w:t>
      </w:r>
      <w:r>
        <w:t xml:space="preserve">vide </w:t>
      </w:r>
      <w:r>
        <w:rPr>
          <w:spacing w:val="-1"/>
        </w:rPr>
        <w:t>Q</w:t>
      </w:r>
      <w:r>
        <w:t>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-4"/>
        </w:rPr>
        <w:t xml:space="preserve"> </w:t>
      </w:r>
      <w:r>
        <w:t>Ass</w:t>
      </w:r>
      <w:r>
        <w:rPr>
          <w:spacing w:val="2"/>
        </w:rPr>
        <w:t>u</w:t>
      </w:r>
      <w:r>
        <w:t>r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1"/>
        </w:rPr>
        <w:t xml:space="preserve"> </w:t>
      </w:r>
      <w:r>
        <w:t>C</w:t>
      </w:r>
      <w:r>
        <w:rPr>
          <w:spacing w:val="-1"/>
        </w:rPr>
        <w:t>e</w:t>
      </w:r>
      <w:r>
        <w:t>rtifi</w:t>
      </w:r>
      <w:r>
        <w:rPr>
          <w:spacing w:val="-1"/>
        </w:rPr>
        <w:t>ca</w:t>
      </w:r>
      <w:r>
        <w:t xml:space="preserve">tes, </w:t>
      </w:r>
      <w:r>
        <w:rPr>
          <w:spacing w:val="-2"/>
        </w:rPr>
        <w:t>e</w:t>
      </w:r>
      <w:r>
        <w:t>stablish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acc</w:t>
      </w:r>
      <w:r>
        <w:t>ordi</w:t>
      </w:r>
      <w:r>
        <w:rPr>
          <w:spacing w:val="1"/>
        </w:rPr>
        <w:t>n</w:t>
      </w:r>
      <w:r>
        <w:t>g</w:t>
      </w:r>
      <w:r>
        <w:rPr>
          <w:spacing w:val="-3"/>
        </w:rPr>
        <w:t xml:space="preserve"> </w:t>
      </w:r>
      <w:r>
        <w:t>to the Qu</w:t>
      </w:r>
      <w:r>
        <w:rPr>
          <w:spacing w:val="-2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-5"/>
        </w:rPr>
        <w:t xml:space="preserve"> </w:t>
      </w:r>
      <w:r>
        <w:t>Assu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rPr>
          <w:spacing w:val="3"/>
        </w:rPr>
        <w:t>S</w:t>
      </w:r>
      <w:r>
        <w:rPr>
          <w:spacing w:val="-5"/>
        </w:rPr>
        <w:t>y</w:t>
      </w:r>
      <w:r>
        <w:t>st</w:t>
      </w:r>
      <w:r>
        <w:rPr>
          <w:spacing w:val="1"/>
        </w:rPr>
        <w:t>e</w:t>
      </w:r>
      <w:r>
        <w:t>m of the inte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>tion</w:t>
      </w:r>
      <w:r>
        <w:rPr>
          <w:spacing w:val="-1"/>
        </w:rPr>
        <w:t>a</w:t>
      </w:r>
      <w:r>
        <w:t>l st</w:t>
      </w:r>
      <w:r>
        <w:rPr>
          <w:spacing w:val="1"/>
        </w:rPr>
        <w:t>a</w:t>
      </w:r>
      <w:r>
        <w:t>nd</w:t>
      </w:r>
      <w:r>
        <w:rPr>
          <w:spacing w:val="-1"/>
        </w:rPr>
        <w:t>a</w:t>
      </w:r>
      <w:r>
        <w:t>rd s</w:t>
      </w:r>
      <w:r>
        <w:rPr>
          <w:spacing w:val="-2"/>
        </w:rPr>
        <w:t>e</w:t>
      </w:r>
      <w:r>
        <w:t>ri</w:t>
      </w:r>
      <w:r>
        <w:rPr>
          <w:spacing w:val="-2"/>
        </w:rPr>
        <w:t>e</w:t>
      </w:r>
      <w:r>
        <w:t>s</w:t>
      </w:r>
      <w:r>
        <w:rPr>
          <w:spacing w:val="4"/>
        </w:rPr>
        <w:t xml:space="preserve"> </w:t>
      </w:r>
      <w:r>
        <w:rPr>
          <w:spacing w:val="-6"/>
        </w:rPr>
        <w:t>I</w:t>
      </w:r>
      <w:r>
        <w:rPr>
          <w:spacing w:val="3"/>
        </w:rPr>
        <w:t>S</w:t>
      </w:r>
      <w:r>
        <w:t>O 9001/2 or</w:t>
      </w:r>
      <w:r>
        <w:rPr>
          <w:spacing w:val="-1"/>
        </w:rPr>
        <w:t xml:space="preserve"> e</w:t>
      </w:r>
      <w:r>
        <w:t>quival</w:t>
      </w:r>
      <w:r>
        <w:rPr>
          <w:spacing w:val="-1"/>
        </w:rPr>
        <w:t>e</w:t>
      </w:r>
      <w:r>
        <w:t>nt, for the supp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it</w:t>
      </w:r>
      <w:r>
        <w:rPr>
          <w:spacing w:val="-1"/>
        </w:rPr>
        <w:t>e</w:t>
      </w:r>
      <w:r>
        <w:t>ms have</w:t>
      </w:r>
      <w:r>
        <w:rPr>
          <w:spacing w:val="-2"/>
        </w:rPr>
        <w:t xml:space="preserve"> </w:t>
      </w:r>
      <w:r>
        <w:rPr>
          <w:spacing w:val="2"/>
        </w:rP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 subj</w:t>
      </w:r>
      <w:r>
        <w:rPr>
          <w:spacing w:val="-1"/>
        </w:rPr>
        <w:t>ec</w:t>
      </w:r>
      <w:r>
        <w:t>ted to the t</w:t>
      </w:r>
      <w:r>
        <w:rPr>
          <w:spacing w:val="-1"/>
        </w:rPr>
        <w:t>e</w:t>
      </w:r>
      <w:r>
        <w:t>sts</w:t>
      </w:r>
      <w:r>
        <w:rPr>
          <w:spacing w:val="2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s p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</w:t>
      </w:r>
      <w:r>
        <w:rPr>
          <w:spacing w:val="1"/>
        </w:rPr>
        <w:t>a</w:t>
      </w:r>
      <w:r>
        <w:t>ble st</w:t>
      </w:r>
      <w:r>
        <w:rPr>
          <w:spacing w:val="-1"/>
        </w:rPr>
        <w:t>a</w:t>
      </w:r>
      <w:r>
        <w:t>nd</w:t>
      </w:r>
      <w:r>
        <w:rPr>
          <w:spacing w:val="-1"/>
        </w:rPr>
        <w:t>a</w:t>
      </w:r>
      <w:r>
        <w:t xml:space="preserve">rds. </w:t>
      </w:r>
      <w:r>
        <w:rPr>
          <w:spacing w:val="-1"/>
        </w:rPr>
        <w:t>T</w:t>
      </w:r>
      <w:r>
        <w:t xml:space="preserve">he </w:t>
      </w:r>
      <w:r>
        <w:rPr>
          <w:spacing w:val="-1"/>
        </w:rPr>
        <w:t>ce</w:t>
      </w:r>
      <w:r>
        <w:t>rtifi</w:t>
      </w:r>
      <w:r>
        <w:rPr>
          <w:spacing w:val="1"/>
        </w:rPr>
        <w:t>c</w:t>
      </w:r>
      <w:r>
        <w:rPr>
          <w:spacing w:val="-1"/>
        </w:rPr>
        <w:t>a</w:t>
      </w:r>
      <w:r>
        <w:t>te sh</w:t>
      </w:r>
      <w:r>
        <w:rPr>
          <w:spacing w:val="-2"/>
        </w:rPr>
        <w:t>a</w:t>
      </w:r>
      <w:r>
        <w:t>ll</w:t>
      </w:r>
      <w:r>
        <w:rPr>
          <w:spacing w:val="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v</w:t>
      </w:r>
      <w:r>
        <w:rPr>
          <w:spacing w:val="-1"/>
        </w:rPr>
        <w:t>a</w:t>
      </w:r>
      <w:r>
        <w:t xml:space="preserve">lid </w:t>
      </w:r>
      <w:r>
        <w:rPr>
          <w:spacing w:val="1"/>
        </w:rPr>
        <w:t>f</w:t>
      </w:r>
      <w:r>
        <w:t>or a</w:t>
      </w:r>
      <w:r>
        <w:rPr>
          <w:spacing w:val="-2"/>
        </w:rPr>
        <w:t xml:space="preserve"> </w:t>
      </w:r>
      <w:r>
        <w:t>p</w:t>
      </w:r>
      <w:r>
        <w:rPr>
          <w:spacing w:val="-1"/>
        </w:rPr>
        <w:t>e</w:t>
      </w:r>
      <w:r>
        <w:t>riod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t>e</w:t>
      </w:r>
      <w:r>
        <w:rPr>
          <w:spacing w:val="-1"/>
        </w:rPr>
        <w:t xml:space="preserve"> </w:t>
      </w:r>
      <w:r>
        <w:t xml:space="preserve">of the </w:t>
      </w:r>
      <w:r>
        <w:rPr>
          <w:spacing w:val="-1"/>
        </w:rPr>
        <w:t>ce</w:t>
      </w:r>
      <w:r>
        <w:t>rtif</w:t>
      </w:r>
      <w:r>
        <w:rPr>
          <w:spacing w:val="2"/>
        </w:rPr>
        <w:t>i</w:t>
      </w:r>
      <w:r>
        <w:rPr>
          <w:spacing w:val="-1"/>
        </w:rPr>
        <w:t>e</w:t>
      </w:r>
      <w:r>
        <w:t>d it</w:t>
      </w:r>
      <w:r>
        <w:rPr>
          <w:spacing w:val="-1"/>
        </w:rPr>
        <w:t>e</w:t>
      </w:r>
      <w:r>
        <w:t>ms.</w:t>
      </w:r>
      <w:r>
        <w:rPr>
          <w:spacing w:val="2"/>
        </w:rPr>
        <w:t xml:space="preserve"> </w:t>
      </w:r>
      <w:r>
        <w:rPr>
          <w:spacing w:val="-4"/>
        </w:rPr>
        <w:t>I</w:t>
      </w:r>
      <w:r>
        <w:t>f 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 is not the m</w:t>
      </w:r>
      <w:r>
        <w:rPr>
          <w:spacing w:val="-1"/>
        </w:rPr>
        <w:t>a</w:t>
      </w:r>
      <w:r>
        <w:rPr>
          <w:spacing w:val="2"/>
        </w:rPr>
        <w:t>n</w:t>
      </w:r>
      <w:r>
        <w:t>uf</w:t>
      </w:r>
      <w:r>
        <w:rPr>
          <w:spacing w:val="-2"/>
        </w:rPr>
        <w:t>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r, the</w:t>
      </w:r>
      <w:r>
        <w:rPr>
          <w:spacing w:val="-2"/>
        </w:rPr>
        <w:t xml:space="preserve"> </w:t>
      </w:r>
      <w:r>
        <w:t>Contra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</w:t>
      </w:r>
      <w:r>
        <w:t>will pro</w:t>
      </w:r>
      <w:r>
        <w:rPr>
          <w:spacing w:val="-1"/>
        </w:rPr>
        <w:t>v</w:t>
      </w:r>
      <w:r>
        <w:t>ide the</w:t>
      </w:r>
      <w:r>
        <w:rPr>
          <w:spacing w:val="-1"/>
        </w:rPr>
        <w:t xml:space="preserve"> </w:t>
      </w:r>
      <w:r>
        <w:t>Qu</w:t>
      </w:r>
      <w:r>
        <w:rPr>
          <w:spacing w:val="-2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-3"/>
        </w:rPr>
        <w:t xml:space="preserve"> </w:t>
      </w:r>
      <w:r>
        <w:t>Assu</w:t>
      </w:r>
      <w:r>
        <w:rPr>
          <w:spacing w:val="-1"/>
        </w:rPr>
        <w:t>ra</w:t>
      </w:r>
      <w:r>
        <w:t>n</w:t>
      </w:r>
      <w:r>
        <w:rPr>
          <w:spacing w:val="1"/>
        </w:rPr>
        <w:t>c</w:t>
      </w:r>
      <w:r>
        <w:t>e C</w:t>
      </w:r>
      <w:r>
        <w:rPr>
          <w:spacing w:val="-1"/>
        </w:rPr>
        <w:t>e</w:t>
      </w:r>
      <w:r>
        <w:t>rtifi</w:t>
      </w:r>
      <w:r>
        <w:rPr>
          <w:spacing w:val="-1"/>
        </w:rPr>
        <w:t>ca</w:t>
      </w:r>
      <w:r>
        <w:t>tes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1"/>
        </w:rPr>
        <w:t>o</w:t>
      </w:r>
      <w:r>
        <w:t>r</w:t>
      </w:r>
      <w:r>
        <w:rPr>
          <w:spacing w:val="1"/>
        </w:rPr>
        <w:t>i</w:t>
      </w:r>
      <w:r>
        <w:rPr>
          <w:spacing w:val="-3"/>
        </w:rPr>
        <w:t>g</w:t>
      </w:r>
      <w:r>
        <w:t>inal manu</w:t>
      </w:r>
      <w:r>
        <w:rPr>
          <w:spacing w:val="-2"/>
        </w:rPr>
        <w:t>f</w:t>
      </w:r>
      <w:r>
        <w:rPr>
          <w:spacing w:val="-1"/>
        </w:rPr>
        <w:t>ac</w:t>
      </w:r>
      <w:r>
        <w:t>t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 xml:space="preserve">r. </w:t>
      </w:r>
      <w:r>
        <w:rPr>
          <w:spacing w:val="-1"/>
        </w:rP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ma</w:t>
      </w:r>
      <w:r>
        <w:rPr>
          <w:spacing w:val="2"/>
        </w:rPr>
        <w:t>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suitab</w:t>
      </w:r>
      <w:r>
        <w:rPr>
          <w:spacing w:val="4"/>
        </w:rPr>
        <w:t>l</w:t>
      </w:r>
      <w:r>
        <w:t>y</w:t>
      </w:r>
      <w:r>
        <w:rPr>
          <w:spacing w:val="-5"/>
        </w:rPr>
        <w:t xml:space="preserve"> </w:t>
      </w:r>
      <w:r>
        <w:t>ma</w:t>
      </w:r>
      <w:r>
        <w:rPr>
          <w:spacing w:val="-2"/>
        </w:rPr>
        <w:t>r</w:t>
      </w:r>
      <w:r>
        <w:t>k</w:t>
      </w:r>
      <w:r>
        <w:rPr>
          <w:spacing w:val="-1"/>
        </w:rPr>
        <w:t>e</w:t>
      </w:r>
      <w:r>
        <w:t>d to e</w:t>
      </w:r>
      <w:r>
        <w:rPr>
          <w:spacing w:val="1"/>
        </w:rPr>
        <w:t>n</w:t>
      </w:r>
      <w:r>
        <w:rPr>
          <w:spacing w:val="-1"/>
        </w:rPr>
        <w:t>a</w:t>
      </w:r>
      <w:r>
        <w:t>ble them to be id</w:t>
      </w:r>
      <w:r>
        <w:rPr>
          <w:spacing w:val="-1"/>
        </w:rPr>
        <w:t>e</w:t>
      </w:r>
      <w:r>
        <w:t>ntifi</w:t>
      </w:r>
      <w:r>
        <w:rPr>
          <w:spacing w:val="-2"/>
        </w:rPr>
        <w:t>e</w:t>
      </w:r>
      <w:r>
        <w:t>d f</w:t>
      </w:r>
      <w:r>
        <w:rPr>
          <w:spacing w:val="-2"/>
        </w:rPr>
        <w:t>r</w:t>
      </w:r>
      <w:r>
        <w:rPr>
          <w:spacing w:val="2"/>
        </w:rPr>
        <w:t>o</w:t>
      </w:r>
      <w:r>
        <w:t>m r</w:t>
      </w:r>
      <w:r>
        <w:rPr>
          <w:spacing w:val="-2"/>
        </w:rPr>
        <w:t>e</w:t>
      </w:r>
      <w:r>
        <w:t>f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>s on the</w:t>
      </w:r>
      <w:r>
        <w:rPr>
          <w:spacing w:val="-1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rti</w:t>
      </w:r>
      <w:r>
        <w:rPr>
          <w:spacing w:val="1"/>
        </w:rPr>
        <w:t>f</w:t>
      </w:r>
      <w:r>
        <w:t>ic</w:t>
      </w:r>
      <w:r>
        <w:rPr>
          <w:spacing w:val="-2"/>
        </w:rPr>
        <w:t>a</w:t>
      </w:r>
      <w:r>
        <w:t>tes.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sectPr w:rsidR="001527E3">
          <w:headerReference w:type="default" r:id="rId196"/>
          <w:pgSz w:w="11900" w:h="16860"/>
          <w:pgMar w:top="940" w:right="980" w:bottom="1160" w:left="1640" w:header="759" w:footer="977" w:gutter="0"/>
          <w:pgNumType w:start="48"/>
          <w:cols w:space="720"/>
          <w:noEndnote/>
        </w:sect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8"/>
        <w:jc w:val="both"/>
      </w:pPr>
      <w:r>
        <w:rPr>
          <w:spacing w:val="-4"/>
        </w:rPr>
        <w:t>I</w:t>
      </w:r>
      <w:r>
        <w:t>f</w:t>
      </w:r>
      <w:r>
        <w:rPr>
          <w:spacing w:val="44"/>
        </w:rPr>
        <w:t xml:space="preserve"> </w:t>
      </w:r>
      <w:r>
        <w:t>C</w:t>
      </w:r>
      <w:r>
        <w:rPr>
          <w:spacing w:val="1"/>
        </w:rPr>
        <w:t>e</w:t>
      </w:r>
      <w:r>
        <w:t>rtifi</w:t>
      </w:r>
      <w:r>
        <w:rPr>
          <w:spacing w:val="-1"/>
        </w:rPr>
        <w:t>ca</w:t>
      </w:r>
      <w:r>
        <w:t>tes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44"/>
        </w:rPr>
        <w:t xml:space="preserve"> </w:t>
      </w:r>
      <w:r>
        <w:t>not</w:t>
      </w:r>
      <w:r>
        <w:rPr>
          <w:spacing w:val="45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45"/>
        </w:rPr>
        <w:t xml:space="preserve"> </w:t>
      </w:r>
      <w:r>
        <w:t>or</w:t>
      </w:r>
      <w:r>
        <w:rPr>
          <w:spacing w:val="44"/>
        </w:rPr>
        <w:t xml:space="preserve"> </w:t>
      </w:r>
      <w:r>
        <w:t>if</w:t>
      </w:r>
      <w:r>
        <w:rPr>
          <w:spacing w:val="45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En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</w:t>
      </w:r>
      <w:r>
        <w:rPr>
          <w:spacing w:val="44"/>
        </w:rPr>
        <w:t xml:space="preserve"> </w:t>
      </w:r>
      <w:r>
        <w:t>d</w:t>
      </w:r>
      <w:r>
        <w:rPr>
          <w:spacing w:val="-1"/>
        </w:rPr>
        <w:t>e</w:t>
      </w:r>
      <w:r>
        <w:t>t</w:t>
      </w:r>
      <w:r>
        <w:rPr>
          <w:spacing w:val="1"/>
        </w:rPr>
        <w:t>e</w:t>
      </w:r>
      <w:r>
        <w:t>rmin</w:t>
      </w:r>
      <w:r>
        <w:rPr>
          <w:spacing w:val="-1"/>
        </w:rPr>
        <w:t>e</w:t>
      </w:r>
      <w:r>
        <w:t>s</w:t>
      </w:r>
      <w:r>
        <w:rPr>
          <w:spacing w:val="45"/>
        </w:rPr>
        <w:t xml:space="preserve"> </w:t>
      </w:r>
      <w:r>
        <w:t>that</w:t>
      </w:r>
      <w:r>
        <w:rPr>
          <w:spacing w:val="45"/>
        </w:rPr>
        <w:t xml:space="preserve"> </w:t>
      </w:r>
      <w:r>
        <w:t>test</w:t>
      </w:r>
      <w:r>
        <w:rPr>
          <w:spacing w:val="-2"/>
        </w:rPr>
        <w:t>i</w:t>
      </w:r>
      <w:r>
        <w:t>ng</w:t>
      </w:r>
      <w:r>
        <w:rPr>
          <w:spacing w:val="42"/>
        </w:rPr>
        <w:t xml:space="preserve"> </w:t>
      </w:r>
      <w:r>
        <w:t>is</w:t>
      </w:r>
      <w:r>
        <w:rPr>
          <w:spacing w:val="46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d,</w:t>
      </w:r>
      <w:r>
        <w:rPr>
          <w:spacing w:val="45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rr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e</w:t>
      </w:r>
      <w:r>
        <w:rPr>
          <w:spacing w:val="20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insp</w:t>
      </w:r>
      <w:r>
        <w:rPr>
          <w:spacing w:val="1"/>
        </w:rPr>
        <w:t>e</w:t>
      </w:r>
      <w:r>
        <w:rPr>
          <w:spacing w:val="-1"/>
        </w:rPr>
        <w:t>c</w:t>
      </w:r>
      <w:r>
        <w:t>tion,</w:t>
      </w:r>
      <w:r>
        <w:rPr>
          <w:spacing w:val="16"/>
        </w:rPr>
        <w:t xml:space="preserve"> </w:t>
      </w:r>
      <w:r>
        <w:t>testing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16"/>
        </w:rPr>
        <w:t xml:space="preserve"> </w:t>
      </w:r>
      <w:r>
        <w:t>obtaining</w:t>
      </w:r>
      <w:r>
        <w:rPr>
          <w:spacing w:val="17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s</w:t>
      </w:r>
      <w:r>
        <w:rPr>
          <w:spacing w:val="2"/>
        </w:rPr>
        <w:t>u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inf</w:t>
      </w:r>
      <w:r>
        <w:rPr>
          <w:spacing w:val="1"/>
        </w:rPr>
        <w:t>or</w:t>
      </w:r>
      <w:r>
        <w:t>mation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14"/>
        </w:rPr>
        <w:t xml:space="preserve"> </w:t>
      </w:r>
      <w:r>
        <w:t>be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</w:t>
      </w:r>
      <w:r>
        <w:t>ri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o</w:t>
      </w:r>
      <w:r>
        <w:rPr>
          <w:spacing w:val="2"/>
        </w:rPr>
        <w:t>u</w:t>
      </w:r>
      <w:r>
        <w:t>t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pla</w:t>
      </w:r>
      <w:r>
        <w:rPr>
          <w:spacing w:val="-2"/>
        </w:rPr>
        <w:t>c</w:t>
      </w:r>
      <w:r>
        <w:t>e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man</w:t>
      </w:r>
      <w:r>
        <w:rPr>
          <w:spacing w:val="1"/>
        </w:rPr>
        <w:t>u</w:t>
      </w:r>
      <w:r>
        <w:t>f</w:t>
      </w:r>
      <w:r>
        <w:rPr>
          <w:spacing w:val="-2"/>
        </w:rPr>
        <w:t>a</w:t>
      </w:r>
      <w:r>
        <w:rPr>
          <w:spacing w:val="1"/>
        </w:rPr>
        <w:t>c</w:t>
      </w:r>
      <w:r>
        <w:t>ture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ordi</w:t>
      </w:r>
      <w:r>
        <w:rPr>
          <w:spacing w:val="1"/>
        </w:rPr>
        <w:t>n</w:t>
      </w:r>
      <w:r>
        <w:t>g</w:t>
      </w:r>
      <w:r>
        <w:rPr>
          <w:spacing w:val="6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this</w:t>
      </w:r>
      <w:r>
        <w:rPr>
          <w:spacing w:val="9"/>
        </w:rPr>
        <w:t xml:space="preserve"> </w:t>
      </w:r>
      <w:r>
        <w:t>S</w:t>
      </w:r>
      <w:r>
        <w:rPr>
          <w:spacing w:val="-3"/>
        </w:rP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tion.</w:t>
      </w:r>
      <w:r>
        <w:rPr>
          <w:spacing w:val="11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8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-1"/>
        </w:rPr>
        <w:t>e</w:t>
      </w:r>
      <w:r>
        <w:t xml:space="preserve">re </w:t>
      </w:r>
      <w:r>
        <w:rPr>
          <w:spacing w:val="-1"/>
        </w:rPr>
        <w:t>a</w:t>
      </w:r>
      <w:r>
        <w:t>re</w:t>
      </w:r>
      <w:r>
        <w:rPr>
          <w:spacing w:val="5"/>
        </w:rPr>
        <w:t xml:space="preserve"> </w:t>
      </w:r>
      <w:r>
        <w:t>no</w:t>
      </w:r>
      <w:r>
        <w:rPr>
          <w:spacing w:val="9"/>
        </w:rPr>
        <w:t xml:space="preserve"> </w:t>
      </w:r>
      <w:r>
        <w:t>fa</w:t>
      </w:r>
      <w:r>
        <w:rPr>
          <w:spacing w:val="-1"/>
        </w:rPr>
        <w:t>c</w:t>
      </w:r>
      <w:r>
        <w:t>ilities</w:t>
      </w:r>
      <w:r>
        <w:rPr>
          <w:spacing w:val="6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M</w:t>
      </w:r>
      <w:r>
        <w:rPr>
          <w:spacing w:val="-1"/>
        </w:rPr>
        <w:t>a</w:t>
      </w:r>
      <w:r>
        <w:t>ldiv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r</w:t>
      </w:r>
      <w:r>
        <w:rPr>
          <w:spacing w:val="3"/>
        </w:rPr>
        <w:t>r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t>out</w:t>
      </w:r>
      <w:r>
        <w:rPr>
          <w:spacing w:val="7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pr</w:t>
      </w:r>
      <w:r>
        <w:rPr>
          <w:spacing w:val="-2"/>
        </w:rPr>
        <w:t>e</w:t>
      </w:r>
      <w:r>
        <w:t>s</w:t>
      </w:r>
      <w:r>
        <w:rPr>
          <w:spacing w:val="-1"/>
        </w:rPr>
        <w:t>c</w:t>
      </w:r>
      <w:r>
        <w:t>rib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tests</w:t>
      </w:r>
      <w:r>
        <w:rPr>
          <w:spacing w:val="7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6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ost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c</w:t>
      </w:r>
      <w:r>
        <w:rPr>
          <w:spacing w:val="-1"/>
        </w:rPr>
        <w:t>a</w:t>
      </w:r>
      <w:r>
        <w:t>r</w:t>
      </w:r>
      <w:r>
        <w:rPr>
          <w:spacing w:val="3"/>
        </w:rPr>
        <w:t>r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t>out</w:t>
      </w:r>
      <w:r>
        <w:rPr>
          <w:spacing w:val="4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sts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lse</w:t>
      </w:r>
      <w:r>
        <w:rPr>
          <w:spacing w:val="-1"/>
        </w:rPr>
        <w:t>w</w:t>
      </w:r>
      <w:r>
        <w:t>h</w:t>
      </w:r>
      <w:r>
        <w:rPr>
          <w:spacing w:val="1"/>
        </w:rPr>
        <w:t>e</w:t>
      </w:r>
      <w:r>
        <w:t>re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"/>
        </w:rPr>
        <w:t xml:space="preserve"> </w:t>
      </w:r>
      <w:r>
        <w:t>no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 xml:space="preserve">tra </w:t>
      </w:r>
      <w:r>
        <w:rPr>
          <w:spacing w:val="-1"/>
        </w:rPr>
        <w:t>c</w:t>
      </w:r>
      <w:r>
        <w:t>ost.</w:t>
      </w:r>
      <w:r>
        <w:rPr>
          <w:spacing w:val="2"/>
        </w:rPr>
        <w:t xml:space="preserve"> </w:t>
      </w:r>
      <w:r>
        <w:t>A</w:t>
      </w:r>
      <w:r>
        <w:rPr>
          <w:spacing w:val="4"/>
        </w:rPr>
        <w:t>n</w:t>
      </w:r>
      <w:r>
        <w:t>y</w:t>
      </w:r>
      <w:r>
        <w:rPr>
          <w:spacing w:val="-3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</w:t>
      </w:r>
      <w:r>
        <w:rPr>
          <w:spacing w:val="9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3"/>
        </w:rPr>
        <w:t xml:space="preserve"> </w:t>
      </w:r>
      <w:r>
        <w:t>wo</w:t>
      </w:r>
      <w:r>
        <w:rPr>
          <w:spacing w:val="-2"/>
        </w:rPr>
        <w:t>r</w:t>
      </w:r>
      <w:r>
        <w:t>kmanship</w:t>
      </w:r>
      <w:r>
        <w:rPr>
          <w:spacing w:val="2"/>
        </w:rPr>
        <w:t xml:space="preserve"> </w:t>
      </w:r>
      <w:r>
        <w:t>whi</w:t>
      </w:r>
      <w:r>
        <w:rPr>
          <w:spacing w:val="-1"/>
        </w:rPr>
        <w:t>c</w:t>
      </w:r>
      <w:r>
        <w:t>h is</w:t>
      </w:r>
      <w:r>
        <w:rPr>
          <w:spacing w:val="26"/>
        </w:rPr>
        <w:t xml:space="preserve"> </w:t>
      </w:r>
      <w:r>
        <w:t>shown</w:t>
      </w:r>
      <w:r>
        <w:rPr>
          <w:spacing w:val="25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1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26"/>
        </w:rPr>
        <w:t xml:space="preserve"> </w:t>
      </w:r>
      <w:r>
        <w:t>tests</w:t>
      </w:r>
      <w:r>
        <w:rPr>
          <w:spacing w:val="26"/>
        </w:rPr>
        <w:t xml:space="preserve"> </w:t>
      </w:r>
      <w:r>
        <w:rPr>
          <w:spacing w:val="2"/>
        </w:rPr>
        <w:t>n</w:t>
      </w:r>
      <w:r>
        <w:t>ot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rPr>
          <w:spacing w:val="-1"/>
        </w:rPr>
        <w:t>acc</w:t>
      </w:r>
      <w:r>
        <w:t>ord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27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tions</w:t>
      </w:r>
      <w:r>
        <w:rPr>
          <w:spacing w:val="26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r</w:t>
      </w:r>
      <w:r>
        <w:rPr>
          <w:spacing w:val="-2"/>
        </w:rPr>
        <w:t>e</w:t>
      </w:r>
      <w:r>
        <w:t>je</w:t>
      </w:r>
      <w:r>
        <w:rPr>
          <w:spacing w:val="-2"/>
        </w:rPr>
        <w:t>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not withstanding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4"/>
        </w:rPr>
        <w:t xml:space="preserve"> 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vi</w:t>
      </w:r>
      <w:r>
        <w:rPr>
          <w:spacing w:val="2"/>
        </w:rPr>
        <w:t>o</w:t>
      </w:r>
      <w:r>
        <w:t>us</w:t>
      </w:r>
      <w:r>
        <w:rPr>
          <w:spacing w:val="21"/>
        </w:rPr>
        <w:t xml:space="preserve"> </w:t>
      </w:r>
      <w:r>
        <w:rPr>
          <w:spacing w:val="-1"/>
        </w:rPr>
        <w:t>ce</w:t>
      </w:r>
      <w:r>
        <w:t>rtifi</w:t>
      </w:r>
      <w:r>
        <w:rPr>
          <w:spacing w:val="-1"/>
        </w:rPr>
        <w:t>ca</w:t>
      </w:r>
      <w:r>
        <w:t>tes,</w:t>
      </w:r>
      <w:r>
        <w:rPr>
          <w:spacing w:val="21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1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18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20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21"/>
        </w:rPr>
        <w:t xml:space="preserve"> </w:t>
      </w:r>
      <w:r>
        <w:t>provid</w:t>
      </w:r>
      <w:r>
        <w:rPr>
          <w:spacing w:val="-2"/>
        </w:rPr>
        <w:t>e</w:t>
      </w:r>
      <w:r>
        <w:t>d.</w:t>
      </w:r>
      <w:r>
        <w:rPr>
          <w:spacing w:val="21"/>
        </w:rPr>
        <w:t xml:space="preserve"> </w:t>
      </w:r>
      <w:r>
        <w:rPr>
          <w:spacing w:val="1"/>
        </w:rPr>
        <w:t>N</w:t>
      </w:r>
      <w:r>
        <w:t>otwithstanding</w:t>
      </w:r>
      <w:r>
        <w:rPr>
          <w:spacing w:val="19"/>
        </w:rPr>
        <w:t xml:space="preserve"> </w:t>
      </w:r>
      <w:r>
        <w:t xml:space="preserve">the </w:t>
      </w:r>
      <w:r>
        <w:rPr>
          <w:spacing w:val="-1"/>
        </w:rPr>
        <w:t>a</w:t>
      </w:r>
      <w:r>
        <w:t>bov</w:t>
      </w:r>
      <w:r>
        <w:rPr>
          <w:spacing w:val="-1"/>
        </w:rPr>
        <w:t>e</w:t>
      </w:r>
      <w:r>
        <w:t>,</w:t>
      </w:r>
      <w:r>
        <w:rPr>
          <w:spacing w:val="33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5"/>
        </w:rPr>
        <w:t xml:space="preserve"> </w:t>
      </w:r>
      <w:r>
        <w:rPr>
          <w:spacing w:val="1"/>
        </w:rPr>
        <w:t>w</w:t>
      </w:r>
      <w:r>
        <w:t>ill</w:t>
      </w:r>
      <w:r>
        <w:rPr>
          <w:spacing w:val="33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33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ec</w:t>
      </w:r>
      <w:r>
        <w:t>ti</w:t>
      </w:r>
      <w:r>
        <w:rPr>
          <w:spacing w:val="3"/>
        </w:rPr>
        <w:t>f</w:t>
      </w:r>
      <w:r>
        <w:t>y</w:t>
      </w:r>
      <w:r>
        <w:rPr>
          <w:spacing w:val="30"/>
        </w:rPr>
        <w:t xml:space="preserve"> </w:t>
      </w:r>
      <w:r>
        <w:rPr>
          <w:spacing w:val="4"/>
        </w:rPr>
        <w:t>an</w:t>
      </w:r>
      <w:r>
        <w:t>y</w:t>
      </w:r>
      <w:r>
        <w:rPr>
          <w:spacing w:val="28"/>
        </w:rPr>
        <w:t xml:space="preserve"> </w:t>
      </w:r>
      <w:r>
        <w:t>d</w:t>
      </w:r>
      <w:r>
        <w:rPr>
          <w:spacing w:val="1"/>
        </w:rPr>
        <w:t>e</w:t>
      </w:r>
      <w:r>
        <w:t>fi</w:t>
      </w:r>
      <w:r>
        <w:rPr>
          <w:spacing w:val="-2"/>
        </w:rPr>
        <w:t>c</w:t>
      </w:r>
      <w:r>
        <w:t>ie</w:t>
      </w:r>
      <w:r>
        <w:rPr>
          <w:spacing w:val="1"/>
        </w:rPr>
        <w:t>n</w:t>
      </w:r>
      <w:r>
        <w:rPr>
          <w:spacing w:val="-1"/>
        </w:rPr>
        <w:t>c</w:t>
      </w:r>
      <w:r>
        <w:t>ies</w:t>
      </w:r>
      <w:r>
        <w:rPr>
          <w:spacing w:val="33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ttribut</w:t>
      </w:r>
      <w:r>
        <w:rPr>
          <w:spacing w:val="-1"/>
        </w:rPr>
        <w:t>a</w:t>
      </w:r>
      <w:r>
        <w:t>ble</w:t>
      </w:r>
      <w:r>
        <w:rPr>
          <w:spacing w:val="35"/>
        </w:rPr>
        <w:t xml:space="preserve"> </w:t>
      </w:r>
      <w:r>
        <w:t>to d</w:t>
      </w:r>
      <w:r>
        <w:rPr>
          <w:spacing w:val="-1"/>
        </w:rPr>
        <w:t>e</w:t>
      </w:r>
      <w:r>
        <w:t>f</w:t>
      </w:r>
      <w:r>
        <w:rPr>
          <w:spacing w:val="-2"/>
        </w:rPr>
        <w:t>e</w:t>
      </w:r>
      <w:r>
        <w:rPr>
          <w:spacing w:val="-1"/>
        </w:rPr>
        <w:t>c</w:t>
      </w:r>
      <w:r>
        <w:t>ts</w:t>
      </w:r>
      <w:r>
        <w:rPr>
          <w:spacing w:val="38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w</w:t>
      </w:r>
      <w:r>
        <w:rPr>
          <w:spacing w:val="1"/>
        </w:rPr>
        <w:t>o</w:t>
      </w:r>
      <w:r>
        <w:t>rkm</w:t>
      </w:r>
      <w:r>
        <w:rPr>
          <w:spacing w:val="-2"/>
        </w:rPr>
        <w:t>a</w:t>
      </w:r>
      <w:r>
        <w:t>n</w:t>
      </w:r>
      <w:r>
        <w:rPr>
          <w:spacing w:val="2"/>
        </w:rPr>
        <w:t>s</w:t>
      </w:r>
      <w:r>
        <w:t>hip</w:t>
      </w:r>
      <w:r>
        <w:rPr>
          <w:spacing w:val="36"/>
        </w:rPr>
        <w:t xml:space="preserve"> </w:t>
      </w:r>
      <w:r>
        <w:t>or</w:t>
      </w:r>
      <w:r>
        <w:rPr>
          <w:spacing w:val="35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5"/>
        </w:rPr>
        <w:t>t</w:t>
      </w:r>
      <w:r>
        <w:t>y</w:t>
      </w:r>
      <w:r>
        <w:rPr>
          <w:spacing w:val="34"/>
        </w:rPr>
        <w:t xml:space="preserve"> </w:t>
      </w:r>
      <w:r>
        <w:t>duri</w:t>
      </w:r>
      <w:r>
        <w:rPr>
          <w:spacing w:val="1"/>
        </w:rPr>
        <w:t>n</w:t>
      </w:r>
      <w:r>
        <w:t>g</w:t>
      </w:r>
      <w:r>
        <w:rPr>
          <w:spacing w:val="34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4"/>
        </w:rPr>
        <w:t xml:space="preserve"> </w:t>
      </w:r>
      <w:r>
        <w:t>Def</w:t>
      </w:r>
      <w:r>
        <w:rPr>
          <w:spacing w:val="-2"/>
        </w:rPr>
        <w:t>e</w:t>
      </w:r>
      <w:r>
        <w:rPr>
          <w:spacing w:val="-1"/>
        </w:rPr>
        <w:t>c</w:t>
      </w:r>
      <w:r>
        <w:t>ts</w:t>
      </w:r>
      <w:r>
        <w:rPr>
          <w:spacing w:val="41"/>
        </w:rPr>
        <w:t xml:space="preserve"> </w:t>
      </w:r>
      <w:r>
        <w:rPr>
          <w:spacing w:val="-6"/>
        </w:rPr>
        <w:t>L</w:t>
      </w:r>
      <w:r>
        <w:rPr>
          <w:spacing w:val="2"/>
        </w:rPr>
        <w:t>i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t>y</w:t>
      </w:r>
      <w:r>
        <w:rPr>
          <w:spacing w:val="30"/>
        </w:rPr>
        <w:t xml:space="preserve"> </w:t>
      </w:r>
      <w:r>
        <w:t>P</w:t>
      </w:r>
      <w:r>
        <w:rPr>
          <w:spacing w:val="1"/>
        </w:rPr>
        <w:t>e</w:t>
      </w:r>
      <w:r>
        <w:t>riod</w:t>
      </w:r>
      <w:r>
        <w:rPr>
          <w:spacing w:val="35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37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t.</w:t>
      </w:r>
      <w:r>
        <w:rPr>
          <w:spacing w:val="60"/>
        </w:rPr>
        <w:t xml:space="preserve"> </w:t>
      </w:r>
      <w:r>
        <w:rPr>
          <w:spacing w:val="1"/>
        </w:rPr>
        <w:t>T</w:t>
      </w:r>
      <w:r>
        <w:rPr>
          <w:spacing w:val="-1"/>
        </w:rPr>
        <w:t>e</w:t>
      </w:r>
      <w:r>
        <w:t>sting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pi</w:t>
      </w:r>
      <w:r>
        <w:rPr>
          <w:spacing w:val="2"/>
        </w:rPr>
        <w:t>p</w:t>
      </w:r>
      <w:r>
        <w:rPr>
          <w:spacing w:val="1"/>
        </w:rPr>
        <w:t>e</w:t>
      </w:r>
      <w:r>
        <w:t xml:space="preserve">s should </w:t>
      </w:r>
      <w:r>
        <w:rPr>
          <w:spacing w:val="-1"/>
        </w:rPr>
        <w:t>a</w:t>
      </w:r>
      <w:r>
        <w:t>dh</w:t>
      </w:r>
      <w:r>
        <w:rPr>
          <w:spacing w:val="-1"/>
        </w:rPr>
        <w:t>e</w:t>
      </w:r>
      <w:r>
        <w:t>re</w:t>
      </w:r>
      <w:r>
        <w:rPr>
          <w:spacing w:val="-2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st</w:t>
      </w:r>
      <w:r>
        <w:rPr>
          <w:spacing w:val="1"/>
        </w:rPr>
        <w:t>a</w:t>
      </w:r>
      <w:r>
        <w:t>nd</w:t>
      </w:r>
      <w:r>
        <w:rPr>
          <w:spacing w:val="-1"/>
        </w:rPr>
        <w:t>a</w:t>
      </w:r>
      <w:r>
        <w:t xml:space="preserve">rd </w:t>
      </w:r>
      <w:r>
        <w:rPr>
          <w:spacing w:val="-2"/>
        </w:rPr>
        <w:t>A</w:t>
      </w:r>
      <w:r>
        <w:t>STM E1417 / E</w:t>
      </w:r>
      <w:r>
        <w:rPr>
          <w:spacing w:val="2"/>
        </w:rPr>
        <w:t>1</w:t>
      </w:r>
      <w:r>
        <w:t>417M</w:t>
      </w:r>
      <w:r>
        <w:rPr>
          <w:spacing w:val="2"/>
        </w:rPr>
        <w:t xml:space="preserve"> </w:t>
      </w:r>
      <w:r>
        <w:t>– 11.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8" w:firstLine="50"/>
        <w:jc w:val="both"/>
      </w:pPr>
      <w:r>
        <w:t>The</w:t>
      </w:r>
      <w:r>
        <w:rPr>
          <w:spacing w:val="1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must</w:t>
      </w:r>
      <w:r>
        <w:rPr>
          <w:spacing w:val="15"/>
        </w:rPr>
        <w:t xml:space="preserve"> </w:t>
      </w:r>
      <w:r>
        <w:t>s</w:t>
      </w:r>
      <w:r>
        <w:rPr>
          <w:spacing w:val="2"/>
        </w:rPr>
        <w:t>u</w:t>
      </w:r>
      <w:r>
        <w:t>bmit</w:t>
      </w:r>
      <w:r>
        <w:rPr>
          <w:spacing w:val="14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-1"/>
        </w:rPr>
        <w:t>-c</w:t>
      </w:r>
      <w:r>
        <w:t>ommissioning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ommissioning</w:t>
      </w:r>
      <w:r>
        <w:rPr>
          <w:spacing w:val="11"/>
        </w:rPr>
        <w:t xml:space="preserve"> </w:t>
      </w:r>
      <w:r>
        <w:rPr>
          <w:spacing w:val="1"/>
        </w:rPr>
        <w:t>c</w:t>
      </w:r>
      <w:r>
        <w:t>h</w:t>
      </w:r>
      <w:r>
        <w:rPr>
          <w:spacing w:val="-1"/>
        </w:rPr>
        <w:t>ec</w:t>
      </w:r>
      <w:r>
        <w:t>ks</w:t>
      </w:r>
      <w:r>
        <w:rPr>
          <w:spacing w:val="14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 xml:space="preserve">l 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t>instru</w:t>
      </w:r>
      <w:r>
        <w:rPr>
          <w:spacing w:val="-2"/>
        </w:rPr>
        <w:t>c</w:t>
      </w:r>
      <w:r>
        <w:t>ted</w:t>
      </w:r>
      <w:r>
        <w:rPr>
          <w:spacing w:val="11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6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rPr>
          <w:spacing w:val="2"/>
        </w:rPr>
        <w:t>i</w:t>
      </w:r>
      <w:r>
        <w:t>n</w:t>
      </w:r>
      <w:r>
        <w:rPr>
          <w:spacing w:val="-1"/>
        </w:rPr>
        <w:t>ee</w:t>
      </w:r>
      <w:r>
        <w:rPr>
          <w:spacing w:val="1"/>
        </w:rPr>
        <w:t>r</w:t>
      </w:r>
      <w:r>
        <w:t>.</w:t>
      </w:r>
      <w:r>
        <w:rPr>
          <w:spacing w:val="1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ommissioning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stem</w:t>
      </w:r>
      <w:r>
        <w:rPr>
          <w:spacing w:val="12"/>
        </w:rPr>
        <w:t xml:space="preserve"> </w:t>
      </w:r>
      <w:r>
        <w:t>should</w:t>
      </w:r>
      <w:r>
        <w:rPr>
          <w:spacing w:val="11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within</w:t>
      </w:r>
      <w:r>
        <w:rPr>
          <w:spacing w:val="11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14"/>
        </w:rPr>
        <w:t xml:space="preserve"> </w:t>
      </w:r>
      <w:r>
        <w:t>p</w:t>
      </w:r>
      <w:r>
        <w:rPr>
          <w:spacing w:val="-1"/>
        </w:rPr>
        <w:t>e</w:t>
      </w:r>
      <w:r>
        <w:t>riod</w:t>
      </w:r>
      <w:r>
        <w:rPr>
          <w:spacing w:val="13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d</w:t>
      </w:r>
      <w:r>
        <w:rPr>
          <w:spacing w:val="-1"/>
        </w:rPr>
        <w:t>e</w:t>
      </w:r>
      <w:r>
        <w:t>monstr</w:t>
      </w:r>
      <w:r>
        <w:rPr>
          <w:spacing w:val="-2"/>
        </w:rPr>
        <w:t>a</w:t>
      </w:r>
      <w:r>
        <w:t>te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su</w:t>
      </w:r>
      <w:r>
        <w:rPr>
          <w:spacing w:val="-1"/>
        </w:rPr>
        <w:t>cce</w:t>
      </w:r>
      <w:r>
        <w:t>ssful</w:t>
      </w:r>
      <w:r>
        <w:rPr>
          <w:spacing w:val="14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tion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2"/>
        </w:rPr>
        <w:t>s</w:t>
      </w:r>
      <w:r>
        <w:rPr>
          <w:spacing w:val="-8"/>
        </w:rPr>
        <w:t>y</w:t>
      </w:r>
      <w:r>
        <w:t>stem</w:t>
      </w:r>
      <w:r>
        <w:rPr>
          <w:spacing w:val="14"/>
        </w:rPr>
        <w:t xml:space="preserve"> </w:t>
      </w:r>
      <w:r>
        <w:t>b</w:t>
      </w:r>
      <w:r>
        <w:rPr>
          <w:spacing w:val="-1"/>
        </w:rPr>
        <w:t>e</w:t>
      </w:r>
      <w:r>
        <w:t>f</w:t>
      </w:r>
      <w:r>
        <w:rPr>
          <w:spacing w:val="1"/>
        </w:rPr>
        <w:t>or</w:t>
      </w:r>
      <w:r>
        <w:t>e</w:t>
      </w:r>
      <w:r>
        <w:rPr>
          <w:spacing w:val="13"/>
        </w:rPr>
        <w:t xml:space="preserve"> </w:t>
      </w:r>
      <w:r>
        <w:t>h</w:t>
      </w:r>
      <w:r>
        <w:rPr>
          <w:spacing w:val="-1"/>
        </w:rPr>
        <w:t>a</w:t>
      </w:r>
      <w:r>
        <w:t>ndov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 xml:space="preserve">the </w:t>
      </w:r>
      <w:r>
        <w:rPr>
          <w:spacing w:val="2"/>
        </w:rPr>
        <w:t>s</w:t>
      </w:r>
      <w:r>
        <w:rPr>
          <w:spacing w:val="-5"/>
        </w:rPr>
        <w:t>y</w:t>
      </w:r>
      <w:r>
        <w:t xml:space="preserve">stem to </w:t>
      </w:r>
      <w:r>
        <w:rPr>
          <w:spacing w:val="-1"/>
        </w:rPr>
        <w:t>c</w:t>
      </w:r>
      <w:r>
        <w:t>li</w:t>
      </w:r>
      <w:r>
        <w:rPr>
          <w:spacing w:val="-1"/>
        </w:rPr>
        <w:t>e</w:t>
      </w:r>
      <w:r>
        <w:t>nt.</w:t>
      </w:r>
    </w:p>
    <w:p w:rsidR="001527E3" w:rsidRDefault="001527E3">
      <w:pPr>
        <w:pStyle w:val="BodyText"/>
        <w:kinsoku w:val="0"/>
        <w:overflowPunct w:val="0"/>
        <w:spacing w:line="359" w:lineRule="auto"/>
        <w:ind w:right="108" w:firstLine="50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4" w:line="240" w:lineRule="exact"/>
      </w:pPr>
    </w:p>
    <w:p w:rsidR="001527E3" w:rsidRDefault="001527E3">
      <w:pPr>
        <w:pStyle w:val="Heading1"/>
        <w:kinsoku w:val="0"/>
        <w:overflowPunct w:val="0"/>
        <w:ind w:left="1877"/>
        <w:rPr>
          <w:b w:val="0"/>
          <w:bCs w:val="0"/>
        </w:rPr>
      </w:pPr>
      <w:bookmarkStart w:id="81" w:name="bookmark80"/>
      <w:bookmarkEnd w:id="81"/>
      <w:r>
        <w:t>SECTI</w:t>
      </w:r>
      <w:r>
        <w:rPr>
          <w:spacing w:val="-2"/>
        </w:rPr>
        <w:t>O</w:t>
      </w:r>
      <w:r>
        <w:t>N</w:t>
      </w:r>
      <w:r>
        <w:rPr>
          <w:spacing w:val="-12"/>
        </w:rPr>
        <w:t xml:space="preserve"> </w:t>
      </w:r>
      <w:r>
        <w:t>3</w:t>
      </w:r>
      <w:r>
        <w:rPr>
          <w:spacing w:val="-12"/>
        </w:rPr>
        <w:t xml:space="preserve"> </w:t>
      </w:r>
      <w:r>
        <w:t>-</w:t>
      </w:r>
      <w:r>
        <w:rPr>
          <w:spacing w:val="-13"/>
        </w:rPr>
        <w:t xml:space="preserve"> </w:t>
      </w:r>
      <w:r>
        <w:t>S</w:t>
      </w:r>
      <w:r>
        <w:rPr>
          <w:spacing w:val="2"/>
        </w:rPr>
        <w:t>I</w:t>
      </w:r>
      <w:r>
        <w:t>TE</w:t>
      </w:r>
      <w:r>
        <w:rPr>
          <w:spacing w:val="-12"/>
        </w:rPr>
        <w:t xml:space="preserve"> </w:t>
      </w:r>
      <w:r>
        <w:rPr>
          <w:spacing w:val="-2"/>
        </w:rPr>
        <w:t>P</w:t>
      </w:r>
      <w:r>
        <w:t>RE</w:t>
      </w:r>
      <w:r>
        <w:rPr>
          <w:spacing w:val="2"/>
        </w:rPr>
        <w:t>P</w:t>
      </w:r>
      <w:r>
        <w:t>ARAT</w:t>
      </w:r>
      <w:r>
        <w:rPr>
          <w:spacing w:val="3"/>
        </w:rPr>
        <w:t>I</w:t>
      </w:r>
      <w:r>
        <w:rPr>
          <w:spacing w:val="-2"/>
        </w:rPr>
        <w:t>O</w:t>
      </w:r>
      <w:r>
        <w:t>N</w:t>
      </w:r>
    </w:p>
    <w:p w:rsidR="001527E3" w:rsidRDefault="001527E3">
      <w:pPr>
        <w:pStyle w:val="Heading1"/>
        <w:kinsoku w:val="0"/>
        <w:overflowPunct w:val="0"/>
        <w:ind w:left="1877"/>
        <w:rPr>
          <w:b w:val="0"/>
          <w:bCs w:val="0"/>
        </w:rPr>
        <w:sectPr w:rsidR="001527E3">
          <w:headerReference w:type="default" r:id="rId197"/>
          <w:pgSz w:w="11900" w:h="16860"/>
          <w:pgMar w:top="940" w:right="980" w:bottom="1160" w:left="1680" w:header="759" w:footer="977" w:gutter="0"/>
          <w:cols w:space="720" w:equalWidth="0">
            <w:col w:w="9240"/>
          </w:cols>
          <w:noEndnote/>
        </w:sectPr>
      </w:pPr>
    </w:p>
    <w:p w:rsidR="001527E3" w:rsidRDefault="001527E3">
      <w:pPr>
        <w:kinsoku w:val="0"/>
        <w:overflowPunct w:val="0"/>
        <w:spacing w:before="4" w:line="240" w:lineRule="exact"/>
      </w:pPr>
    </w:p>
    <w:p w:rsidR="001527E3" w:rsidRDefault="001527E3">
      <w:pPr>
        <w:kinsoku w:val="0"/>
        <w:overflowPunct w:val="0"/>
        <w:spacing w:before="4" w:line="240" w:lineRule="exact"/>
        <w:sectPr w:rsidR="001527E3">
          <w:headerReference w:type="default" r:id="rId198"/>
          <w:pgSz w:w="11900" w:h="16860"/>
          <w:pgMar w:top="940" w:right="980" w:bottom="1160" w:left="1640" w:header="759" w:footer="977" w:gutter="0"/>
          <w:pgNumType w:start="51"/>
          <w:cols w:space="720" w:equalWidth="0">
            <w:col w:w="9280"/>
          </w:cols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ind w:left="114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249555" cy="118745"/>
            <wp:effectExtent l="0" t="0" r="0" b="0"/>
            <wp:docPr id="166" name="Picture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1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</w:t>
      </w:r>
      <w:bookmarkStart w:id="82" w:name="bookmark81"/>
      <w:bookmarkStart w:id="83" w:name="bookmark82"/>
      <w:bookmarkEnd w:id="82"/>
      <w:bookmarkEnd w:id="83"/>
      <w:r w:rsidR="001527E3">
        <w:rPr>
          <w:b/>
          <w:bCs/>
          <w:spacing w:val="-1"/>
          <w:position w:val="1"/>
          <w:sz w:val="26"/>
          <w:szCs w:val="26"/>
        </w:rPr>
        <w:t>General</w:t>
      </w:r>
    </w:p>
    <w:p w:rsidR="001527E3" w:rsidRDefault="001527E3">
      <w:pPr>
        <w:pStyle w:val="Heading1"/>
        <w:kinsoku w:val="0"/>
        <w:overflowPunct w:val="0"/>
        <w:ind w:left="114"/>
        <w:rPr>
          <w:b w:val="0"/>
          <w:bCs w:val="0"/>
        </w:rPr>
      </w:pPr>
      <w:r>
        <w:rPr>
          <w:b w:val="0"/>
          <w:bCs w:val="0"/>
          <w:sz w:val="24"/>
          <w:szCs w:val="24"/>
        </w:rPr>
        <w:br w:type="column"/>
      </w:r>
      <w:r>
        <w:lastRenderedPageBreak/>
        <w:t>Section</w:t>
      </w:r>
      <w:r>
        <w:rPr>
          <w:spacing w:val="-10"/>
        </w:rPr>
        <w:t xml:space="preserve"> </w:t>
      </w:r>
      <w:r>
        <w:t>3</w:t>
      </w:r>
      <w:r>
        <w:rPr>
          <w:spacing w:val="-7"/>
        </w:rPr>
        <w:t xml:space="preserve"> </w:t>
      </w:r>
      <w:r>
        <w:t>-</w:t>
      </w:r>
      <w:r>
        <w:rPr>
          <w:spacing w:val="-10"/>
        </w:rPr>
        <w:t xml:space="preserve"> </w:t>
      </w:r>
      <w:r>
        <w:t>S</w:t>
      </w:r>
      <w:r>
        <w:rPr>
          <w:spacing w:val="2"/>
        </w:rPr>
        <w:t>i</w:t>
      </w:r>
      <w:r>
        <w:t>te</w:t>
      </w:r>
      <w:r>
        <w:rPr>
          <w:spacing w:val="-11"/>
        </w:rPr>
        <w:t xml:space="preserve"> </w:t>
      </w:r>
      <w:r>
        <w:rPr>
          <w:spacing w:val="1"/>
        </w:rPr>
        <w:t>Pr</w:t>
      </w:r>
      <w:r>
        <w:t>eparation</w:t>
      </w:r>
    </w:p>
    <w:p w:rsidR="001527E3" w:rsidRDefault="001527E3">
      <w:pPr>
        <w:pStyle w:val="Heading1"/>
        <w:kinsoku w:val="0"/>
        <w:overflowPunct w:val="0"/>
        <w:ind w:left="114"/>
        <w:rPr>
          <w:b w:val="0"/>
          <w:bCs w:val="0"/>
        </w:rPr>
        <w:sectPr w:rsidR="001527E3">
          <w:type w:val="continuous"/>
          <w:pgSz w:w="11900" w:h="16860"/>
          <w:pgMar w:top="1440" w:right="980" w:bottom="280" w:left="1640" w:header="720" w:footer="720" w:gutter="0"/>
          <w:cols w:num="2" w:space="720" w:equalWidth="0">
            <w:col w:w="1507" w:space="971"/>
            <w:col w:w="6802"/>
          </w:cols>
          <w:noEndnote/>
        </w:sectPr>
      </w:pPr>
    </w:p>
    <w:p w:rsidR="001527E3" w:rsidRDefault="001527E3">
      <w:pPr>
        <w:kinsoku w:val="0"/>
        <w:overflowPunct w:val="0"/>
        <w:spacing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0"/>
        <w:jc w:val="both"/>
      </w:pPr>
      <w:r>
        <w:t>The</w:t>
      </w:r>
      <w:r>
        <w:rPr>
          <w:spacing w:val="1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maintain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lose</w:t>
      </w:r>
      <w:r>
        <w:rPr>
          <w:spacing w:val="11"/>
        </w:rPr>
        <w:t xml:space="preserve"> </w:t>
      </w:r>
      <w:r>
        <w:t>li</w:t>
      </w:r>
      <w:r>
        <w:rPr>
          <w:spacing w:val="-1"/>
        </w:rPr>
        <w:t>a</w:t>
      </w:r>
      <w:r>
        <w:t>ison</w:t>
      </w:r>
      <w:r>
        <w:rPr>
          <w:spacing w:val="12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t>e</w:t>
      </w:r>
      <w:r>
        <w:rPr>
          <w:spacing w:val="10"/>
        </w:rPr>
        <w:t xml:space="preserve"> </w:t>
      </w:r>
      <w:r>
        <w:t>Autho</w:t>
      </w:r>
      <w:r>
        <w:rPr>
          <w:spacing w:val="-1"/>
        </w:rPr>
        <w:t>r</w:t>
      </w:r>
      <w:r>
        <w:t>ities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obtain</w:t>
      </w:r>
      <w:r>
        <w:rPr>
          <w:spacing w:val="9"/>
        </w:rPr>
        <w:t xml:space="preserve"> </w:t>
      </w:r>
      <w:r>
        <w:t>the</w:t>
      </w:r>
      <w:r>
        <w:rPr>
          <w:spacing w:val="-3"/>
        </w:rPr>
        <w:t>i</w:t>
      </w:r>
      <w:r>
        <w:t xml:space="preserve">r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  <w:r>
        <w:rPr>
          <w:spacing w:val="26"/>
        </w:rPr>
        <w:t xml:space="preserve"> </w:t>
      </w:r>
      <w:r>
        <w:rPr>
          <w:spacing w:val="2"/>
        </w:rPr>
        <w:t>p</w:t>
      </w:r>
      <w:r>
        <w:t>rior</w:t>
      </w:r>
      <w:r>
        <w:rPr>
          <w:spacing w:val="25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mo</w:t>
      </w:r>
      <w:r>
        <w:rPr>
          <w:spacing w:val="2"/>
        </w:rPr>
        <w:t>v</w:t>
      </w:r>
      <w:r>
        <w:rPr>
          <w:spacing w:val="-1"/>
        </w:rPr>
        <w:t>a</w:t>
      </w:r>
      <w:r>
        <w:t>l</w:t>
      </w:r>
      <w:r>
        <w:rPr>
          <w:spacing w:val="26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21"/>
        </w:rPr>
        <w:t xml:space="preserve"> </w:t>
      </w:r>
      <w:r>
        <w:t>s</w:t>
      </w:r>
      <w:r>
        <w:rPr>
          <w:spacing w:val="1"/>
        </w:rPr>
        <w:t>e</w:t>
      </w:r>
      <w:r>
        <w:t>rvi</w:t>
      </w:r>
      <w:r>
        <w:rPr>
          <w:spacing w:val="-2"/>
        </w:rPr>
        <w:t>c</w:t>
      </w:r>
      <w:r>
        <w:t>e</w:t>
      </w:r>
      <w:r>
        <w:rPr>
          <w:spacing w:val="27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tion.</w:t>
      </w:r>
      <w:r>
        <w:rPr>
          <w:spacing w:val="26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24"/>
        </w:rPr>
        <w:t xml:space="preserve"> </w:t>
      </w:r>
      <w:r>
        <w:t>S</w:t>
      </w:r>
      <w:r>
        <w:rPr>
          <w:spacing w:val="-1"/>
        </w:rPr>
        <w:t>e</w:t>
      </w:r>
      <w:r>
        <w:t>rvice</w:t>
      </w:r>
      <w:r>
        <w:rPr>
          <w:spacing w:val="25"/>
        </w:rPr>
        <w:t xml:space="preserve"> </w:t>
      </w:r>
      <w:r>
        <w:t>Au</w:t>
      </w:r>
      <w:r>
        <w:rPr>
          <w:spacing w:val="2"/>
        </w:rPr>
        <w:t>t</w:t>
      </w:r>
      <w:r>
        <w:t>hori</w:t>
      </w:r>
      <w:r>
        <w:rPr>
          <w:spacing w:val="2"/>
        </w:rPr>
        <w:t>t</w:t>
      </w:r>
      <w:r>
        <w:t>y</w:t>
      </w:r>
      <w:r>
        <w:rPr>
          <w:spacing w:val="21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 xml:space="preserve">tions </w:t>
      </w:r>
      <w:r>
        <w:rPr>
          <w:spacing w:val="-1"/>
        </w:rPr>
        <w:t>a</w:t>
      </w:r>
      <w:r>
        <w:t>re</w:t>
      </w:r>
      <w:r>
        <w:rPr>
          <w:spacing w:val="7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moved,</w:t>
      </w:r>
      <w:r>
        <w:rPr>
          <w:spacing w:val="8"/>
        </w:rPr>
        <w:t xml:space="preserve"> </w:t>
      </w:r>
      <w:r>
        <w:t>th</w:t>
      </w:r>
      <w:r>
        <w:rPr>
          <w:spacing w:val="4"/>
        </w:rPr>
        <w:t>e</w:t>
      </w:r>
      <w:r>
        <w:t>y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moved</w:t>
      </w:r>
      <w:r>
        <w:rPr>
          <w:spacing w:val="8"/>
        </w:rPr>
        <w:t xml:space="preserve"> </w:t>
      </w:r>
      <w:r>
        <w:rPr>
          <w:spacing w:val="1"/>
        </w:rPr>
        <w:t>a</w:t>
      </w:r>
      <w:r>
        <w:t>ft</w:t>
      </w:r>
      <w:r>
        <w:rPr>
          <w:spacing w:val="-2"/>
        </w:rPr>
        <w:t>e</w:t>
      </w:r>
      <w:r>
        <w:t>r</w:t>
      </w:r>
      <w:r>
        <w:rPr>
          <w:spacing w:val="8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isting</w:t>
      </w:r>
      <w:r>
        <w:rPr>
          <w:spacing w:val="7"/>
        </w:rPr>
        <w:t xml:space="preserve"> </w:t>
      </w:r>
      <w:r>
        <w:t>fa</w:t>
      </w:r>
      <w:r>
        <w:rPr>
          <w:spacing w:val="-1"/>
        </w:rPr>
        <w:t>c</w:t>
      </w:r>
      <w:r>
        <w:t>ili</w:t>
      </w:r>
      <w:r>
        <w:rPr>
          <w:spacing w:val="7"/>
        </w:rPr>
        <w:t>t</w:t>
      </w:r>
      <w:r>
        <w:t>ies</w:t>
      </w:r>
      <w:r>
        <w:rPr>
          <w:spacing w:val="9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10"/>
        </w:rPr>
        <w:t xml:space="preserve"> </w:t>
      </w:r>
      <w:r>
        <w:t>b</w:t>
      </w:r>
      <w:r>
        <w:rPr>
          <w:spacing w:val="-1"/>
        </w:rPr>
        <w:t>ee</w:t>
      </w:r>
      <w:r>
        <w:t>n</w:t>
      </w:r>
      <w:r>
        <w:rPr>
          <w:spacing w:val="9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loc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c</w:t>
      </w:r>
      <w:r>
        <w:t>ommissioned</w:t>
      </w:r>
      <w:r>
        <w:rPr>
          <w:spacing w:val="40"/>
        </w:rPr>
        <w:t xml:space="preserve"> </w:t>
      </w:r>
      <w:r>
        <w:t>or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t>ft</w:t>
      </w:r>
      <w:r>
        <w:rPr>
          <w:spacing w:val="-2"/>
        </w:rPr>
        <w:t>e</w:t>
      </w:r>
      <w:r>
        <w:t>r</w:t>
      </w:r>
      <w:r>
        <w:rPr>
          <w:spacing w:val="42"/>
        </w:rPr>
        <w:t xml:space="preserve"> </w:t>
      </w:r>
      <w:r>
        <w:t>th</w:t>
      </w:r>
      <w:r>
        <w:rPr>
          <w:spacing w:val="1"/>
        </w:rPr>
        <w:t>e</w:t>
      </w:r>
      <w:r>
        <w:t>y</w:t>
      </w:r>
      <w:r>
        <w:rPr>
          <w:spacing w:val="38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39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ee</w:t>
      </w:r>
      <w:r>
        <w:t>n</w:t>
      </w:r>
      <w:r>
        <w:rPr>
          <w:spacing w:val="42"/>
        </w:rPr>
        <w:t xml:space="preserve"> </w:t>
      </w:r>
      <w:r>
        <w:t>r</w:t>
      </w:r>
      <w:r>
        <w:rPr>
          <w:spacing w:val="-2"/>
        </w:rPr>
        <w:t>e</w:t>
      </w:r>
      <w:r>
        <w:t>dund</w:t>
      </w:r>
      <w:r>
        <w:rPr>
          <w:spacing w:val="-1"/>
        </w:rPr>
        <w:t>a</w:t>
      </w:r>
      <w:r>
        <w:rPr>
          <w:spacing w:val="2"/>
        </w:rPr>
        <w:t>n</w:t>
      </w:r>
      <w:r>
        <w:t>t</w:t>
      </w:r>
      <w:r>
        <w:rPr>
          <w:spacing w:val="4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fter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38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ca</w:t>
      </w:r>
      <w:r>
        <w:t>l</w:t>
      </w:r>
      <w:r>
        <w:rPr>
          <w:spacing w:val="41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35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40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ee</w:t>
      </w:r>
      <w:r>
        <w:t>n made</w:t>
      </w:r>
      <w:r>
        <w:rPr>
          <w:spacing w:val="-2"/>
        </w:rPr>
        <w:t xml:space="preserve"> </w:t>
      </w:r>
      <w:r>
        <w:t>s</w:t>
      </w:r>
      <w:r>
        <w:rPr>
          <w:spacing w:val="-1"/>
        </w:rPr>
        <w:t>a</w:t>
      </w:r>
      <w:r>
        <w:rPr>
          <w:spacing w:val="1"/>
        </w:rPr>
        <w:t>f</w:t>
      </w:r>
      <w:r>
        <w:t>e</w:t>
      </w:r>
      <w:r>
        <w:rPr>
          <w:spacing w:val="-1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-1"/>
        </w:rPr>
        <w:t>A</w:t>
      </w:r>
      <w:r>
        <w:t>uthor</w:t>
      </w:r>
      <w:r>
        <w:rPr>
          <w:spacing w:val="2"/>
        </w:rPr>
        <w:t>it</w:t>
      </w:r>
      <w:r>
        <w:t>y</w:t>
      </w:r>
      <w:r>
        <w:rPr>
          <w:spacing w:val="-5"/>
        </w:rPr>
        <w:t xml:space="preserve"> </w:t>
      </w:r>
      <w:r>
        <w:t>or the</w:t>
      </w:r>
      <w:r>
        <w:rPr>
          <w:spacing w:val="-2"/>
        </w:rPr>
        <w:t xml:space="preserve"> </w:t>
      </w:r>
      <w:r>
        <w:t>Contra</w:t>
      </w:r>
      <w:r>
        <w:rPr>
          <w:spacing w:val="-1"/>
        </w:rPr>
        <w:t>c</w:t>
      </w:r>
      <w:r>
        <w:t xml:space="preserve">tor </w:t>
      </w:r>
      <w:r>
        <w:rPr>
          <w:spacing w:val="-1"/>
        </w:rPr>
        <w:t>w</w:t>
      </w:r>
      <w:r>
        <w:t>hi</w:t>
      </w:r>
      <w:r>
        <w:rPr>
          <w:spacing w:val="1"/>
        </w:rPr>
        <w:t>c</w:t>
      </w:r>
      <w:r>
        <w:t>h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 xml:space="preserve">r is </w:t>
      </w:r>
      <w:r>
        <w:rPr>
          <w:spacing w:val="-1"/>
        </w:rPr>
        <w:t>a</w:t>
      </w:r>
      <w:r>
        <w:t>ppr</w:t>
      </w:r>
      <w:r>
        <w:rPr>
          <w:spacing w:val="1"/>
        </w:rPr>
        <w:t>o</w:t>
      </w:r>
      <w:r>
        <w:t>pri</w:t>
      </w:r>
      <w:r>
        <w:rPr>
          <w:spacing w:val="-2"/>
        </w:rPr>
        <w:t>a</w:t>
      </w:r>
      <w:r>
        <w:t>te.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rPr>
          <w:spacing w:val="-1"/>
        </w:rPr>
        <w:t>“</w:t>
      </w:r>
      <w:r>
        <w:t>Site</w:t>
      </w:r>
      <w:r>
        <w:rPr>
          <w:spacing w:val="58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>”</w:t>
      </w:r>
      <w:r>
        <w:rPr>
          <w:spacing w:val="58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</w:t>
      </w:r>
      <w:r>
        <w:rPr>
          <w:spacing w:val="2"/>
        </w:rPr>
        <w:t>i</w:t>
      </w:r>
      <w:r>
        <w:t>n</w:t>
      </w:r>
      <w:r>
        <w:rPr>
          <w:spacing w:val="-1"/>
        </w:rPr>
        <w:t>c</w:t>
      </w:r>
      <w:r>
        <w:t>lude</w:t>
      </w:r>
      <w:r>
        <w:rPr>
          <w:spacing w:val="59"/>
        </w:rPr>
        <w:t xml:space="preserve"> </w:t>
      </w:r>
      <w:r>
        <w:t>the</w:t>
      </w:r>
      <w:r>
        <w:rPr>
          <w:spacing w:val="59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molition/r</w:t>
      </w:r>
      <w:r>
        <w:rPr>
          <w:spacing w:val="-2"/>
        </w:rPr>
        <w:t>e</w:t>
      </w:r>
      <w:r>
        <w:t>moval</w:t>
      </w:r>
      <w:r>
        <w:rPr>
          <w:spacing w:val="59"/>
        </w:rPr>
        <w:t xml:space="preserve"> </w:t>
      </w:r>
      <w:r>
        <w:t>of</w:t>
      </w:r>
      <w:r>
        <w:rPr>
          <w:spacing w:val="59"/>
        </w:rPr>
        <w:t xml:space="preserve"> </w:t>
      </w:r>
      <w:r>
        <w:rPr>
          <w:spacing w:val="-1"/>
        </w:rPr>
        <w:t>a</w:t>
      </w:r>
      <w:r>
        <w:t>ll plants,</w:t>
      </w:r>
      <w:r>
        <w:rPr>
          <w:spacing w:val="6"/>
        </w:rPr>
        <w:t xml:space="preserve"> </w:t>
      </w:r>
      <w:r>
        <w:rPr>
          <w:spacing w:val="2"/>
        </w:rPr>
        <w:t>b</w:t>
      </w:r>
      <w:r>
        <w:t>ush</w:t>
      </w:r>
      <w:r>
        <w:rPr>
          <w:spacing w:val="-1"/>
        </w:rPr>
        <w:t>e</w:t>
      </w:r>
      <w:r>
        <w:t>s, und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g</w:t>
      </w:r>
      <w:r>
        <w:t>round stru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,</w:t>
      </w:r>
      <w:r>
        <w:rPr>
          <w:spacing w:val="35"/>
        </w:rPr>
        <w:t xml:space="preserve"> </w:t>
      </w:r>
      <w:r>
        <w:t>foun</w:t>
      </w:r>
      <w:r>
        <w:rPr>
          <w:spacing w:val="1"/>
        </w:rPr>
        <w:t>d</w:t>
      </w:r>
      <w:r>
        <w:rPr>
          <w:spacing w:val="-1"/>
        </w:rPr>
        <w:t>a</w:t>
      </w:r>
      <w:r>
        <w:t>tions,</w:t>
      </w:r>
      <w:r>
        <w:rPr>
          <w:spacing w:val="36"/>
        </w:rPr>
        <w:t xml:space="preserve"> </w:t>
      </w:r>
      <w:r>
        <w:t>manhol</w:t>
      </w:r>
      <w:r>
        <w:rPr>
          <w:spacing w:val="-1"/>
        </w:rPr>
        <w:t>e</w:t>
      </w:r>
      <w:r>
        <w:t>s,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mb</w:t>
      </w:r>
      <w:r>
        <w:rPr>
          <w:spacing w:val="1"/>
        </w:rPr>
        <w:t>e</w:t>
      </w:r>
      <w:r>
        <w:t>rs,</w:t>
      </w:r>
      <w:r>
        <w:rPr>
          <w:spacing w:val="35"/>
        </w:rPr>
        <w:t xml:space="preserve"> </w:t>
      </w:r>
      <w:r>
        <w:rPr>
          <w:spacing w:val="2"/>
        </w:rPr>
        <w:t>d</w:t>
      </w:r>
      <w:r>
        <w:t>r</w:t>
      </w:r>
      <w:r>
        <w:rPr>
          <w:spacing w:val="-2"/>
        </w:rPr>
        <w:t>a</w:t>
      </w:r>
      <w:r>
        <w:t>ins,</w:t>
      </w:r>
      <w:r>
        <w:rPr>
          <w:spacing w:val="36"/>
        </w:rPr>
        <w:t xml:space="preserve"> </w:t>
      </w:r>
      <w:r>
        <w:t>s</w:t>
      </w:r>
      <w:r>
        <w:rPr>
          <w:spacing w:val="-1"/>
        </w:rPr>
        <w:t>e</w:t>
      </w:r>
      <w:r>
        <w:t>ptic</w:t>
      </w:r>
      <w:r>
        <w:rPr>
          <w:spacing w:val="34"/>
        </w:rPr>
        <w:t xml:space="preserve"> </w:t>
      </w:r>
      <w:r>
        <w:t>tanks,</w:t>
      </w:r>
      <w:r>
        <w:rPr>
          <w:spacing w:val="35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rPr>
          <w:spacing w:val="2"/>
        </w:rPr>
        <w:t>s</w:t>
      </w:r>
      <w:r>
        <w:t>spits,</w:t>
      </w:r>
      <w:r>
        <w:rPr>
          <w:spacing w:val="36"/>
        </w:rPr>
        <w:t xml:space="preserve"> </w:t>
      </w:r>
      <w:r>
        <w:t>so</w:t>
      </w:r>
      <w:r>
        <w:rPr>
          <w:spacing w:val="-1"/>
        </w:rPr>
        <w:t>a</w:t>
      </w:r>
      <w:r>
        <w:t>k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w</w:t>
      </w:r>
      <w:r>
        <w:rPr>
          <w:spacing w:val="3"/>
        </w:rPr>
        <w:t>a</w:t>
      </w:r>
      <w:r>
        <w:rPr>
          <w:spacing w:val="-5"/>
        </w:rPr>
        <w:t>y</w:t>
      </w:r>
      <w:r>
        <w:t>, pipelines,</w:t>
      </w:r>
      <w:r>
        <w:rPr>
          <w:spacing w:val="40"/>
        </w:rPr>
        <w:t xml:space="preserve"> </w:t>
      </w:r>
      <w:r>
        <w:t>und</w:t>
      </w:r>
      <w:r>
        <w:rPr>
          <w:spacing w:val="-1"/>
        </w:rPr>
        <w:t>e</w:t>
      </w:r>
      <w:r>
        <w:t>r</w:t>
      </w:r>
      <w:r>
        <w:rPr>
          <w:spacing w:val="42"/>
        </w:rPr>
        <w:t xml:space="preserve"> </w:t>
      </w:r>
      <w:r>
        <w:rPr>
          <w:spacing w:val="-3"/>
        </w:rPr>
        <w:t>g</w:t>
      </w:r>
      <w:r>
        <w:t>ro</w:t>
      </w:r>
      <w:r>
        <w:rPr>
          <w:spacing w:val="-2"/>
        </w:rPr>
        <w:t>w</w:t>
      </w:r>
      <w:r>
        <w:t>th,</w:t>
      </w:r>
      <w:r>
        <w:rPr>
          <w:spacing w:val="43"/>
        </w:rPr>
        <w:t xml:space="preserve"> </w:t>
      </w:r>
      <w:r>
        <w:t>tr</w:t>
      </w:r>
      <w:r>
        <w:rPr>
          <w:spacing w:val="-2"/>
        </w:rPr>
        <w:t>e</w:t>
      </w:r>
      <w:r>
        <w:rPr>
          <w:spacing w:val="-1"/>
        </w:rPr>
        <w:t>e</w:t>
      </w:r>
      <w:r>
        <w:t>s</w:t>
      </w:r>
      <w:r>
        <w:rPr>
          <w:spacing w:val="40"/>
        </w:rPr>
        <w:t xml:space="preserve"> </w:t>
      </w:r>
      <w:r>
        <w:t>(of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38"/>
        </w:rPr>
        <w:t xml:space="preserve"> </w:t>
      </w:r>
      <w:r>
        <w:rPr>
          <w:spacing w:val="-3"/>
        </w:rPr>
        <w:t>g</w:t>
      </w:r>
      <w:r>
        <w:t>irth),</w:t>
      </w:r>
      <w:r>
        <w:rPr>
          <w:spacing w:val="40"/>
        </w:rPr>
        <w:t xml:space="preserve"> </w:t>
      </w:r>
      <w:r>
        <w:t>t</w:t>
      </w:r>
      <w:r>
        <w:rPr>
          <w:spacing w:val="1"/>
        </w:rPr>
        <w:t>re</w:t>
      </w:r>
      <w:r>
        <w:t>e</w:t>
      </w:r>
      <w:r>
        <w:rPr>
          <w:spacing w:val="39"/>
        </w:rPr>
        <w:t xml:space="preserve"> </w:t>
      </w:r>
      <w:r>
        <w:t>stumps,</w:t>
      </w:r>
      <w:r>
        <w:rPr>
          <w:spacing w:val="40"/>
        </w:rPr>
        <w:t xml:space="preserve"> </w:t>
      </w:r>
      <w:r>
        <w:t>buildin</w:t>
      </w:r>
      <w:r>
        <w:rPr>
          <w:spacing w:val="-2"/>
        </w:rPr>
        <w:t>g</w:t>
      </w:r>
      <w:r>
        <w:t>s,</w:t>
      </w:r>
      <w:r>
        <w:rPr>
          <w:spacing w:val="40"/>
        </w:rPr>
        <w:t xml:space="preserve"> </w:t>
      </w:r>
      <w:r>
        <w:t>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rPr>
          <w:spacing w:val="-1"/>
        </w:rPr>
        <w:t>e</w:t>
      </w:r>
      <w:r>
        <w:t>s,</w:t>
      </w:r>
      <w:r>
        <w:rPr>
          <w:spacing w:val="40"/>
        </w:rPr>
        <w:t xml:space="preserve"> </w:t>
      </w:r>
      <w:r>
        <w:t>rubbish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nd d</w:t>
      </w:r>
      <w:r>
        <w:rPr>
          <w:spacing w:val="-1"/>
        </w:rPr>
        <w:t>e</w:t>
      </w:r>
      <w:r>
        <w:t>bris</w:t>
      </w:r>
      <w:r>
        <w:rPr>
          <w:spacing w:val="14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14"/>
        </w:rPr>
        <w:t xml:space="preserve"> </w:t>
      </w:r>
      <w:r>
        <w:rPr>
          <w:spacing w:val="1"/>
        </w:rPr>
        <w:t>a</w:t>
      </w:r>
      <w:r>
        <w:t>re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re</w:t>
      </w:r>
      <w:r>
        <w:t>d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onst</w:t>
      </w:r>
      <w:r>
        <w:rPr>
          <w:spacing w:val="1"/>
        </w:rPr>
        <w:t>r</w:t>
      </w:r>
      <w:r>
        <w:t>u</w:t>
      </w:r>
      <w:r>
        <w:rPr>
          <w:spacing w:val="-1"/>
        </w:rPr>
        <w:t>c</w:t>
      </w:r>
      <w:r>
        <w:t>t</w:t>
      </w:r>
      <w:r>
        <w:rPr>
          <w:spacing w:val="14"/>
        </w:rPr>
        <w:t xml:space="preserve"> </w:t>
      </w:r>
      <w:r>
        <w:t>t</w:t>
      </w:r>
      <w:r>
        <w:rPr>
          <w:spacing w:val="5"/>
        </w:rPr>
        <w:t>h</w:t>
      </w:r>
      <w:r>
        <w:t>e</w:t>
      </w:r>
      <w:r>
        <w:rPr>
          <w:spacing w:val="13"/>
        </w:rPr>
        <w:t xml:space="preserve"> </w:t>
      </w:r>
      <w:r>
        <w:rPr>
          <w:spacing w:val="1"/>
        </w:rPr>
        <w:t>W</w:t>
      </w:r>
      <w:r>
        <w:t>orks.</w:t>
      </w:r>
      <w:r>
        <w:rPr>
          <w:spacing w:val="13"/>
        </w:rPr>
        <w:t xml:space="preserve"> </w:t>
      </w:r>
      <w:r>
        <w:t>Site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dire</w:t>
      </w:r>
      <w:r>
        <w:rPr>
          <w:spacing w:val="-1"/>
        </w:rPr>
        <w:t>c</w:t>
      </w:r>
      <w:r>
        <w:t>ted</w:t>
      </w:r>
      <w:r>
        <w:rPr>
          <w:spacing w:val="13"/>
        </w:rPr>
        <w:t xml:space="preserve"> </w:t>
      </w:r>
      <w:r>
        <w:rPr>
          <w:spacing w:val="4"/>
        </w:rPr>
        <w:t>b</w:t>
      </w:r>
      <w:r>
        <w:t>y the</w:t>
      </w:r>
      <w:r>
        <w:rPr>
          <w:spacing w:val="11"/>
        </w:rPr>
        <w:t xml:space="preserve"> </w:t>
      </w:r>
      <w:r>
        <w:t>En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ee</w:t>
      </w:r>
      <w:r>
        <w:t>r</w:t>
      </w:r>
      <w:r>
        <w:rPr>
          <w:spacing w:val="1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inclu</w:t>
      </w:r>
      <w:r>
        <w:rPr>
          <w:spacing w:val="2"/>
        </w:rPr>
        <w:t>d</w:t>
      </w:r>
      <w:r>
        <w:t>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grub</w:t>
      </w:r>
      <w:r>
        <w:rPr>
          <w:spacing w:val="-1"/>
        </w:rPr>
        <w:t>b</w:t>
      </w:r>
      <w:r>
        <w:t>ing</w:t>
      </w:r>
      <w:r>
        <w:rPr>
          <w:spacing w:val="14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r</w:t>
      </w:r>
      <w:r>
        <w:rPr>
          <w:spacing w:val="1"/>
        </w:rPr>
        <w:t>o</w:t>
      </w:r>
      <w:r>
        <w:rPr>
          <w:spacing w:val="-1"/>
        </w:rPr>
        <w:t>a</w:t>
      </w:r>
      <w:r>
        <w:t>d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r</w:t>
      </w:r>
      <w:r>
        <w:rPr>
          <w:spacing w:val="-2"/>
        </w:rPr>
        <w:t>r</w:t>
      </w:r>
      <w:r>
        <w:t>idor.</w:t>
      </w:r>
      <w:r>
        <w:rPr>
          <w:spacing w:val="11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10"/>
        </w:rPr>
        <w:t xml:space="preserve"> </w:t>
      </w:r>
      <w:r>
        <w:t>r</w:t>
      </w:r>
      <w:r>
        <w:rPr>
          <w:spacing w:val="-2"/>
        </w:rPr>
        <w:t>a</w:t>
      </w:r>
      <w:r>
        <w:t>te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include for</w:t>
      </w:r>
      <w:r>
        <w:rPr>
          <w:spacing w:val="31"/>
        </w:rPr>
        <w:t xml:space="preserve"> </w:t>
      </w:r>
      <w:r>
        <w:t>b</w:t>
      </w:r>
      <w:r>
        <w:rPr>
          <w:spacing w:val="-1"/>
        </w:rPr>
        <w:t>ac</w:t>
      </w:r>
      <w:r>
        <w:t>kfilli</w:t>
      </w:r>
      <w:r>
        <w:rPr>
          <w:spacing w:val="2"/>
        </w:rPr>
        <w:t>n</w:t>
      </w:r>
      <w:r>
        <w:t>g</w:t>
      </w:r>
      <w:r>
        <w:rPr>
          <w:spacing w:val="30"/>
        </w:rPr>
        <w:t xml:space="preserve"> </w:t>
      </w:r>
      <w:r>
        <w:t>with</w:t>
      </w:r>
      <w:r>
        <w:rPr>
          <w:spacing w:val="33"/>
        </w:rPr>
        <w:t xml:space="preserve"> </w:t>
      </w:r>
      <w:r>
        <w:t>sui</w:t>
      </w:r>
      <w:r>
        <w:rPr>
          <w:spacing w:val="-2"/>
        </w:rPr>
        <w:t>t</w:t>
      </w:r>
      <w:r>
        <w:rPr>
          <w:spacing w:val="-1"/>
        </w:rPr>
        <w:t>a</w:t>
      </w:r>
      <w:r>
        <w:t>ble</w:t>
      </w:r>
      <w:r>
        <w:rPr>
          <w:spacing w:val="32"/>
        </w:rPr>
        <w:t xml:space="preserve"> </w:t>
      </w:r>
      <w:r>
        <w:t>ma</w:t>
      </w:r>
      <w:r>
        <w:rPr>
          <w:spacing w:val="1"/>
        </w:rPr>
        <w:t>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voids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ted</w:t>
      </w:r>
      <w:r>
        <w:rPr>
          <w:spacing w:val="3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28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r</w:t>
      </w:r>
      <w:r>
        <w:rPr>
          <w:spacing w:val="-2"/>
        </w:rPr>
        <w:t>e</w:t>
      </w:r>
      <w:r>
        <w:t>moval</w:t>
      </w:r>
      <w:r>
        <w:rPr>
          <w:spacing w:val="34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32"/>
        </w:rPr>
        <w:t xml:space="preserve"> </w:t>
      </w:r>
      <w:r>
        <w:t>mentioned it</w:t>
      </w:r>
      <w:r>
        <w:rPr>
          <w:spacing w:val="-1"/>
        </w:rPr>
        <w:t>e</w:t>
      </w:r>
      <w:r>
        <w:t>ms.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All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s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Site</w:t>
      </w:r>
      <w:r>
        <w:rPr>
          <w:spacing w:val="3"/>
        </w:rPr>
        <w:t xml:space="preserve"> </w:t>
      </w:r>
      <w:r>
        <w:rPr>
          <w:spacing w:val="2"/>
        </w:rPr>
        <w:t>s</w:t>
      </w:r>
      <w: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3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2"/>
        </w:rPr>
        <w:t>o</w:t>
      </w:r>
      <w:r>
        <w:t>m</w:t>
      </w:r>
      <w:r>
        <w:rPr>
          <w:spacing w:val="5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4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5"/>
        </w:rPr>
        <w:t xml:space="preserve"> </w:t>
      </w:r>
      <w:r>
        <w:t>is</w:t>
      </w:r>
      <w:r>
        <w:rPr>
          <w:spacing w:val="5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ted</w:t>
      </w:r>
      <w:r>
        <w:rPr>
          <w:spacing w:val="4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up</w:t>
      </w:r>
      <w:r>
        <w:rPr>
          <w:spacing w:val="-3"/>
        </w:rPr>
        <w:t>o</w:t>
      </w:r>
      <w:r>
        <w:t>n whi</w:t>
      </w:r>
      <w:r>
        <w:rPr>
          <w:spacing w:val="-1"/>
        </w:rPr>
        <w:t>c</w:t>
      </w:r>
      <w:r>
        <w:t>h</w:t>
      </w:r>
      <w:r>
        <w:rPr>
          <w:spacing w:val="35"/>
        </w:rPr>
        <w:t xml:space="preserve"> </w:t>
      </w:r>
      <w:r>
        <w:t>filling</w:t>
      </w:r>
      <w:r>
        <w:rPr>
          <w:spacing w:val="33"/>
        </w:rPr>
        <w:t xml:space="preserve"> </w:t>
      </w:r>
      <w:r>
        <w:t>is</w:t>
      </w:r>
      <w:r>
        <w:rPr>
          <w:spacing w:val="36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rPr>
          <w:spacing w:val="2"/>
        </w:rPr>
        <w:t>d</w:t>
      </w:r>
      <w:r>
        <w:rPr>
          <w:spacing w:val="1"/>
        </w:rPr>
        <w:t>e</w:t>
      </w:r>
      <w:r>
        <w:t>posited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rPr>
          <w:spacing w:val="-1"/>
        </w:rPr>
        <w:t>c</w:t>
      </w:r>
      <w:r>
        <w:t>lear</w:t>
      </w:r>
      <w:r>
        <w:rPr>
          <w:spacing w:val="-2"/>
        </w:rPr>
        <w:t>e</w:t>
      </w:r>
      <w:r>
        <w:t>d</w:t>
      </w:r>
      <w:r>
        <w:rPr>
          <w:spacing w:val="38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obstru</w:t>
      </w:r>
      <w:r>
        <w:rPr>
          <w:spacing w:val="-2"/>
        </w:rPr>
        <w:t>c</w:t>
      </w:r>
      <w:r>
        <w:t>tions</w:t>
      </w:r>
      <w:r>
        <w:rPr>
          <w:spacing w:val="36"/>
        </w:rPr>
        <w:t xml:space="preserve"> </w:t>
      </w:r>
      <w:r>
        <w:t>w</w:t>
      </w:r>
      <w:r>
        <w:rPr>
          <w:spacing w:val="-2"/>
        </w:rPr>
        <w:t>a</w:t>
      </w:r>
      <w:r>
        <w:t>lls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like</w:t>
      </w:r>
      <w:r>
        <w:rPr>
          <w:spacing w:val="34"/>
        </w:rPr>
        <w:t xml:space="preserve"> </w:t>
      </w:r>
      <w:r>
        <w:rPr>
          <w:spacing w:val="-1"/>
        </w:rPr>
        <w:t>a</w:t>
      </w:r>
      <w:r>
        <w:t>nd bush</w:t>
      </w:r>
      <w:r>
        <w:rPr>
          <w:spacing w:val="-1"/>
        </w:rPr>
        <w:t>e</w:t>
      </w:r>
      <w:r>
        <w:t>s, h</w:t>
      </w:r>
      <w:r>
        <w:rPr>
          <w:spacing w:val="-1"/>
        </w:rPr>
        <w:t>e</w:t>
      </w:r>
      <w:r>
        <w:rPr>
          <w:spacing w:val="2"/>
        </w:rPr>
        <w:t>d</w:t>
      </w:r>
      <w:r>
        <w:rPr>
          <w:spacing w:val="-3"/>
        </w:rPr>
        <w:t>g</w:t>
      </w:r>
      <w:r>
        <w:rPr>
          <w:spacing w:val="-1"/>
        </w:rPr>
        <w:t>e</w:t>
      </w:r>
      <w:r>
        <w:t xml:space="preserve">s, </w:t>
      </w:r>
      <w:r>
        <w:rPr>
          <w:spacing w:val="-1"/>
        </w:rPr>
        <w:t>a</w:t>
      </w:r>
      <w:r>
        <w:t>nd 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lik</w:t>
      </w:r>
      <w:r>
        <w:rPr>
          <w:spacing w:val="-1"/>
        </w:rPr>
        <w:t>e</w:t>
      </w:r>
      <w:r>
        <w:t>. The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>ont</w:t>
      </w:r>
      <w:r>
        <w:rPr>
          <w:spacing w:val="1"/>
        </w:rPr>
        <w:t>r</w:t>
      </w:r>
      <w:r>
        <w:rPr>
          <w:spacing w:val="-1"/>
        </w:rPr>
        <w:t>ac</w:t>
      </w:r>
      <w:r>
        <w:t>tor s</w:t>
      </w:r>
      <w:r>
        <w:rPr>
          <w:spacing w:val="2"/>
        </w:rPr>
        <w:t>h</w:t>
      </w:r>
      <w:r>
        <w:rPr>
          <w:spacing w:val="-1"/>
        </w:rPr>
        <w:t>a</w:t>
      </w:r>
      <w:r>
        <w:t>ll r</w:t>
      </w:r>
      <w:r>
        <w:rPr>
          <w:spacing w:val="-2"/>
        </w:rPr>
        <w:t>e</w:t>
      </w:r>
      <w:r>
        <w:t>move 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 so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rPr>
          <w:spacing w:val="1"/>
        </w:rPr>
        <w:t>re</w:t>
      </w:r>
      <w:r>
        <w:t>d f</w:t>
      </w:r>
      <w:r>
        <w:rPr>
          <w:spacing w:val="-2"/>
        </w:rPr>
        <w:t>r</w:t>
      </w:r>
      <w:r>
        <w:t xml:space="preserve">om </w:t>
      </w:r>
      <w:r>
        <w:rPr>
          <w:spacing w:val="1"/>
        </w:rPr>
        <w:t>S</w:t>
      </w:r>
      <w:r>
        <w:t>it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rPr>
          <w:spacing w:val="-1"/>
        </w:rPr>
        <w:t>T</w:t>
      </w:r>
      <w:r>
        <w:t>he</w:t>
      </w:r>
      <w:r>
        <w:rPr>
          <w:spacing w:val="49"/>
        </w:rPr>
        <w:t xml:space="preserve"> </w:t>
      </w:r>
      <w:r>
        <w:t>Site</w:t>
      </w:r>
      <w:r>
        <w:rPr>
          <w:spacing w:val="4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t>be</w:t>
      </w:r>
      <w:r>
        <w:rPr>
          <w:spacing w:val="49"/>
        </w:rPr>
        <w:t xml:space="preserve"> </w:t>
      </w:r>
      <w:r>
        <w:rPr>
          <w:spacing w:val="-1"/>
        </w:rPr>
        <w:t>c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red</w:t>
      </w:r>
      <w:r>
        <w:rPr>
          <w:spacing w:val="50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t>v</w:t>
      </w:r>
      <w:r>
        <w:rPr>
          <w:spacing w:val="1"/>
        </w:rPr>
        <w:t>e</w:t>
      </w:r>
      <w:r>
        <w:rPr>
          <w:spacing w:val="-3"/>
        </w:rPr>
        <w:t>g</w:t>
      </w:r>
      <w:r>
        <w:rPr>
          <w:spacing w:val="-1"/>
        </w:rPr>
        <w:t>e</w:t>
      </w:r>
      <w:r>
        <w:t>tation,</w:t>
      </w:r>
      <w:r>
        <w:rPr>
          <w:spacing w:val="50"/>
        </w:rPr>
        <w:t xml:space="preserve"> </w:t>
      </w:r>
      <w:r>
        <w:t>r</w:t>
      </w:r>
      <w:r>
        <w:rPr>
          <w:spacing w:val="1"/>
        </w:rPr>
        <w:t>oc</w:t>
      </w:r>
      <w:r>
        <w:t>k,</w:t>
      </w:r>
      <w:r>
        <w:rPr>
          <w:spacing w:val="50"/>
        </w:rPr>
        <w:t xml:space="preserve"> </w:t>
      </w:r>
      <w:r>
        <w:t>boulde</w:t>
      </w:r>
      <w:r>
        <w:rPr>
          <w:spacing w:val="-2"/>
        </w:rPr>
        <w:t>r</w:t>
      </w:r>
      <w:r>
        <w:t>s,</w:t>
      </w:r>
      <w:r>
        <w:rPr>
          <w:spacing w:val="50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0"/>
        </w:rPr>
        <w:t xml:space="preserve"> </w:t>
      </w:r>
      <w:r>
        <w:t>s</w:t>
      </w:r>
      <w:r>
        <w:rPr>
          <w:spacing w:val="2"/>
        </w:rPr>
        <w:t>u</w:t>
      </w:r>
      <w:r>
        <w:t>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t>e</w:t>
      </w:r>
      <w:r>
        <w:rPr>
          <w:spacing w:val="49"/>
        </w:rPr>
        <w:t xml:space="preserve"> </w:t>
      </w:r>
      <w:r>
        <w:t>soil</w:t>
      </w:r>
      <w:r>
        <w:rPr>
          <w:spacing w:val="5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t>be r</w:t>
      </w:r>
      <w:r>
        <w:rPr>
          <w:spacing w:val="-2"/>
        </w:rPr>
        <w:t>e</w:t>
      </w:r>
      <w:r>
        <w:t>moved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dire</w:t>
      </w:r>
      <w:r>
        <w:rPr>
          <w:spacing w:val="-1"/>
        </w:rPr>
        <w:t>c</w:t>
      </w:r>
      <w:r>
        <w:t>ted</w:t>
      </w:r>
      <w:r>
        <w:rPr>
          <w:spacing w:val="13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6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13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r.</w:t>
      </w:r>
      <w:r>
        <w:rPr>
          <w:spacing w:val="13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tr</w:t>
      </w:r>
      <w:r>
        <w:rPr>
          <w:spacing w:val="-2"/>
        </w:rPr>
        <w:t>e</w:t>
      </w:r>
      <w:r>
        <w:rPr>
          <w:spacing w:val="-1"/>
        </w:rPr>
        <w:t>e</w:t>
      </w:r>
      <w:r>
        <w:t>s,</w:t>
      </w:r>
      <w:r>
        <w:rPr>
          <w:spacing w:val="16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12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rPr>
          <w:spacing w:val="-1"/>
        </w:rPr>
        <w:t>a</w:t>
      </w:r>
      <w:r>
        <w:t>ined,</w:t>
      </w:r>
      <w:r>
        <w:rPr>
          <w:spacing w:val="1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ted f</w:t>
      </w:r>
      <w:r>
        <w:rPr>
          <w:spacing w:val="-2"/>
        </w:rPr>
        <w:t>r</w:t>
      </w:r>
      <w:r>
        <w:t>om dam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Spr</w:t>
      </w:r>
      <w:r>
        <w:rPr>
          <w:spacing w:val="-2"/>
        </w:rPr>
        <w:t>e</w:t>
      </w:r>
      <w:r>
        <w:rPr>
          <w:spacing w:val="-1"/>
        </w:rPr>
        <w:t>a</w:t>
      </w:r>
      <w:r>
        <w:t>di</w:t>
      </w:r>
      <w:r>
        <w:rPr>
          <w:spacing w:val="2"/>
        </w:rPr>
        <w:t>n</w:t>
      </w:r>
      <w:r>
        <w:rPr>
          <w:spacing w:val="-3"/>
        </w:rPr>
        <w:t>g</w:t>
      </w:r>
      <w:r>
        <w:t>,</w:t>
      </w:r>
      <w:r>
        <w:rPr>
          <w:spacing w:val="35"/>
        </w:rPr>
        <w:t xml:space="preserve"> </w:t>
      </w:r>
      <w:r>
        <w:t>lev</w:t>
      </w:r>
      <w:r>
        <w:rPr>
          <w:spacing w:val="-2"/>
        </w:rPr>
        <w:t>e</w:t>
      </w:r>
      <w:r>
        <w:t>lling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7"/>
        </w:rPr>
        <w:t xml:space="preserve"> </w:t>
      </w:r>
      <w:r>
        <w:rPr>
          <w:spacing w:val="-1"/>
        </w:rPr>
        <w:t>c</w:t>
      </w:r>
      <w:r>
        <w:t>onsolidating</w:t>
      </w:r>
      <w:r>
        <w:rPr>
          <w:spacing w:val="33"/>
        </w:rPr>
        <w:t xml:space="preserve"> </w:t>
      </w:r>
      <w:r>
        <w:t>on</w:t>
      </w:r>
      <w:r>
        <w:rPr>
          <w:spacing w:val="35"/>
        </w:rPr>
        <w:t xml:space="preserve"> </w:t>
      </w:r>
      <w:r>
        <w:t>site</w:t>
      </w:r>
      <w:r>
        <w:rPr>
          <w:spacing w:val="34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34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</w:t>
      </w:r>
      <w:r>
        <w:rPr>
          <w:spacing w:val="4"/>
        </w:rPr>
        <w:t>r</w:t>
      </w:r>
      <w:r>
        <w:rPr>
          <w:spacing w:val="-1"/>
        </w:rPr>
        <w:t>e</w:t>
      </w:r>
      <w:r>
        <w:t>d,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made</w:t>
      </w:r>
      <w:r>
        <w:rPr>
          <w:spacing w:val="34"/>
        </w:rPr>
        <w:t xml:space="preserve"> </w:t>
      </w:r>
      <w:r>
        <w:t>with</w:t>
      </w:r>
      <w:r>
        <w:rPr>
          <w:spacing w:val="36"/>
        </w:rPr>
        <w:t xml:space="preserve"> </w:t>
      </w:r>
      <w:r>
        <w:t>suit</w:t>
      </w:r>
      <w:r>
        <w:rPr>
          <w:spacing w:val="-1"/>
        </w:rPr>
        <w:t>a</w:t>
      </w:r>
      <w:r>
        <w:t>ble surplus</w:t>
      </w:r>
      <w:r>
        <w:rPr>
          <w:spacing w:val="4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ted</w:t>
      </w:r>
      <w:r>
        <w:rPr>
          <w:spacing w:val="44"/>
        </w:rPr>
        <w:t xml:space="preserve"> </w:t>
      </w:r>
      <w:r>
        <w:t>mat</w:t>
      </w:r>
      <w:r>
        <w:rPr>
          <w:spacing w:val="-1"/>
        </w:rPr>
        <w:t>e</w:t>
      </w:r>
      <w:r>
        <w:rPr>
          <w:spacing w:val="1"/>
        </w:rPr>
        <w:t>r</w:t>
      </w:r>
      <w:r>
        <w:t>ial</w:t>
      </w:r>
      <w:r>
        <w:rPr>
          <w:spacing w:val="45"/>
        </w:rPr>
        <w:t xml:space="preserve"> </w:t>
      </w:r>
      <w:r>
        <w:t>obtain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45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Sit</w:t>
      </w:r>
      <w:r>
        <w:rPr>
          <w:spacing w:val="-1"/>
        </w:rPr>
        <w:t>e</w:t>
      </w:r>
      <w:r>
        <w:t>.</w:t>
      </w:r>
      <w:r>
        <w:rPr>
          <w:spacing w:val="47"/>
        </w:rPr>
        <w:t xml:space="preserve"> </w:t>
      </w:r>
      <w:r>
        <w:rPr>
          <w:spacing w:val="-6"/>
        </w:rPr>
        <w:t>I</w:t>
      </w:r>
      <w:r>
        <w:t>mp</w:t>
      </w:r>
      <w:r>
        <w:rPr>
          <w:spacing w:val="2"/>
        </w:rPr>
        <w:t>o</w:t>
      </w:r>
      <w:r>
        <w:t>rt</w:t>
      </w:r>
      <w:r>
        <w:rPr>
          <w:spacing w:val="-2"/>
        </w:rPr>
        <w:t>e</w:t>
      </w:r>
      <w:r>
        <w:t>d</w:t>
      </w:r>
      <w:r>
        <w:rPr>
          <w:spacing w:val="45"/>
        </w:rPr>
        <w:t xml:space="preserve"> </w:t>
      </w:r>
      <w:r>
        <w:t>soil</w:t>
      </w:r>
      <w:r>
        <w:rPr>
          <w:spacing w:val="46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rPr>
          <w:spacing w:val="1"/>
        </w:rPr>
        <w:t>f</w:t>
      </w:r>
      <w:r>
        <w:t>or</w:t>
      </w:r>
      <w:r>
        <w:rPr>
          <w:spacing w:val="44"/>
        </w:rPr>
        <w:t xml:space="preserve"> </w:t>
      </w:r>
      <w:r>
        <w:t>filling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 xml:space="preserve">be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t>mpl</w:t>
      </w:r>
      <w:r>
        <w:rPr>
          <w:spacing w:val="4"/>
        </w:rPr>
        <w:t>o</w:t>
      </w:r>
      <w:r>
        <w:rPr>
          <w:spacing w:val="-3"/>
        </w:rPr>
        <w:t>y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The</w:t>
      </w:r>
      <w:r>
        <w:rPr>
          <w:spacing w:val="29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di</w:t>
      </w:r>
      <w:r>
        <w:rPr>
          <w:spacing w:val="2"/>
        </w:rPr>
        <w:t>s</w:t>
      </w:r>
      <w:r>
        <w:t>pose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unsuitable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surplus</w:t>
      </w:r>
      <w:r>
        <w:rPr>
          <w:spacing w:val="3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ted</w:t>
      </w:r>
      <w:r>
        <w:rPr>
          <w:spacing w:val="30"/>
        </w:rPr>
        <w:t xml:space="preserve"> </w:t>
      </w:r>
      <w:r>
        <w:t>ma</w:t>
      </w:r>
      <w:r>
        <w:rPr>
          <w:spacing w:val="2"/>
        </w:rPr>
        <w:t>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l.</w:t>
      </w:r>
      <w:r>
        <w:rPr>
          <w:spacing w:val="31"/>
        </w:rPr>
        <w:t xml:space="preserve"> </w:t>
      </w:r>
      <w:r>
        <w:t>The</w:t>
      </w:r>
      <w:r>
        <w:rPr>
          <w:spacing w:val="29"/>
        </w:rPr>
        <w:t xml:space="preserve"> </w:t>
      </w:r>
      <w:r>
        <w:t>Contra</w:t>
      </w:r>
      <w:r>
        <w:rPr>
          <w:spacing w:val="-1"/>
        </w:rPr>
        <w:t>c</w:t>
      </w:r>
      <w:r>
        <w:t>tor 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ti</w:t>
      </w:r>
      <w:r>
        <w:rPr>
          <w:spacing w:val="2"/>
        </w:rPr>
        <w:t>d</w:t>
      </w:r>
      <w:r>
        <w:t>y</w:t>
      </w:r>
      <w:r>
        <w:rPr>
          <w:spacing w:val="38"/>
        </w:rPr>
        <w:t xml:space="preserve"> </w:t>
      </w:r>
      <w:r>
        <w:t>up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n</w:t>
      </w:r>
      <w:r>
        <w:t>d</w:t>
      </w:r>
      <w:r>
        <w:rPr>
          <w:spacing w:val="45"/>
        </w:rPr>
        <w:t xml:space="preserve"> </w:t>
      </w:r>
      <w:r>
        <w:t>le</w:t>
      </w:r>
      <w:r>
        <w:rPr>
          <w:spacing w:val="-2"/>
        </w:rPr>
        <w:t>a</w:t>
      </w:r>
      <w:r>
        <w:rPr>
          <w:spacing w:val="2"/>
        </w:rPr>
        <w:t>v</w:t>
      </w:r>
      <w:r>
        <w:t>e</w:t>
      </w:r>
      <w:r>
        <w:rPr>
          <w:spacing w:val="46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Site</w:t>
      </w:r>
      <w:r>
        <w:rPr>
          <w:spacing w:val="44"/>
        </w:rPr>
        <w:t xml:space="preserve"> </w:t>
      </w:r>
      <w:r>
        <w:t>in</w:t>
      </w:r>
      <w:r>
        <w:rPr>
          <w:spacing w:val="45"/>
        </w:rPr>
        <w:t xml:space="preserve"> </w:t>
      </w:r>
      <w:r>
        <w:t>a</w:t>
      </w:r>
      <w:r>
        <w:rPr>
          <w:spacing w:val="44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n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s</w:t>
      </w:r>
      <w:r>
        <w:rPr>
          <w:spacing w:val="-1"/>
        </w:rPr>
        <w:t>a</w:t>
      </w:r>
      <w:r>
        <w:t>nit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40"/>
        </w:rPr>
        <w:t xml:space="preserve"> </w:t>
      </w:r>
      <w:r>
        <w:rPr>
          <w:spacing w:val="-1"/>
        </w:rPr>
        <w:t>c</w:t>
      </w:r>
      <w:r>
        <w:t>ondition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times</w:t>
      </w:r>
      <w:r>
        <w:rPr>
          <w:spacing w:val="45"/>
        </w:rPr>
        <w:t xml:space="preserve"> </w:t>
      </w:r>
      <w:r>
        <w:t>during</w:t>
      </w:r>
      <w:r>
        <w:rPr>
          <w:spacing w:val="42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ec</w:t>
      </w:r>
      <w:r>
        <w:t>ution of</w:t>
      </w:r>
      <w:r>
        <w:rPr>
          <w:spacing w:val="-1"/>
        </w:rPr>
        <w:t xml:space="preserve"> </w:t>
      </w:r>
      <w:r>
        <w:t>the Works.</w:t>
      </w:r>
    </w:p>
    <w:p w:rsidR="001527E3" w:rsidRDefault="001527E3">
      <w:pPr>
        <w:kinsoku w:val="0"/>
        <w:overflowPunct w:val="0"/>
        <w:spacing w:before="6" w:line="170" w:lineRule="exact"/>
        <w:rPr>
          <w:sz w:val="17"/>
          <w:szCs w:val="17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1" w:lineRule="auto"/>
        <w:ind w:right="106"/>
        <w:jc w:val="both"/>
      </w:pPr>
      <w:r>
        <w:rPr>
          <w:spacing w:val="-4"/>
        </w:rPr>
        <w:t>I</w:t>
      </w:r>
      <w:r>
        <w:t>t</w:t>
      </w:r>
      <w:r>
        <w:rPr>
          <w:spacing w:val="33"/>
        </w:rPr>
        <w:t xml:space="preserve"> </w:t>
      </w:r>
      <w:r>
        <w:t>is</w:t>
      </w:r>
      <w:r>
        <w:rPr>
          <w:spacing w:val="34"/>
        </w:rPr>
        <w:t xml:space="preserve"> </w:t>
      </w:r>
      <w:r>
        <w:t>d</w:t>
      </w:r>
      <w:r>
        <w:rPr>
          <w:spacing w:val="-1"/>
        </w:rPr>
        <w:t>ee</w:t>
      </w:r>
      <w:r>
        <w:t>med</w:t>
      </w:r>
      <w:r>
        <w:rPr>
          <w:spacing w:val="32"/>
        </w:rPr>
        <w:t xml:space="preserve"> </w:t>
      </w:r>
      <w:r>
        <w:t>that</w:t>
      </w:r>
      <w:r>
        <w:rPr>
          <w:spacing w:val="3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</w:t>
      </w:r>
      <w:r>
        <w:t>pt</w:t>
      </w:r>
      <w:r>
        <w:rPr>
          <w:spacing w:val="36"/>
        </w:rPr>
        <w:t xml:space="preserve"> </w:t>
      </w:r>
      <w:r>
        <w:t>for</w:t>
      </w:r>
      <w:r>
        <w:rPr>
          <w:spacing w:val="31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it</w:t>
      </w:r>
      <w:r>
        <w:rPr>
          <w:spacing w:val="-1"/>
        </w:rPr>
        <w:t>e</w:t>
      </w:r>
      <w:r>
        <w:t>ms</w:t>
      </w:r>
      <w:r>
        <w:rPr>
          <w:spacing w:val="34"/>
        </w:rPr>
        <w:t xml:space="preserve"> </w:t>
      </w:r>
      <w:r>
        <w:t>mentioned</w:t>
      </w:r>
      <w:r>
        <w:rPr>
          <w:spacing w:val="32"/>
        </w:rPr>
        <w:t xml:space="preserve"> </w:t>
      </w:r>
      <w:r>
        <w:t>in</w:t>
      </w:r>
      <w:r>
        <w:rPr>
          <w:spacing w:val="37"/>
        </w:rPr>
        <w:t xml:space="preserve"> </w:t>
      </w:r>
      <w:r>
        <w:t>this</w:t>
      </w:r>
      <w:r>
        <w:rPr>
          <w:spacing w:val="33"/>
        </w:rPr>
        <w:t xml:space="preserve"> </w:t>
      </w:r>
      <w:r>
        <w:t>te</w:t>
      </w:r>
      <w:r>
        <w:rPr>
          <w:spacing w:val="-2"/>
        </w:rPr>
        <w:t>c</w:t>
      </w:r>
      <w:r>
        <w:t>hnic</w:t>
      </w:r>
      <w:r>
        <w:rPr>
          <w:spacing w:val="-2"/>
        </w:rPr>
        <w:t>a</w:t>
      </w:r>
      <w:r>
        <w:t>l</w:t>
      </w:r>
      <w:r>
        <w:rPr>
          <w:spacing w:val="33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</w:t>
      </w:r>
      <w:r>
        <w:rPr>
          <w:spacing w:val="1"/>
        </w:rPr>
        <w:t>n</w:t>
      </w:r>
      <w:r>
        <w:t>,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ost</w:t>
      </w:r>
      <w:r>
        <w:rPr>
          <w:spacing w:val="34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ll other</w:t>
      </w:r>
      <w:r>
        <w:rPr>
          <w:spacing w:val="-2"/>
        </w:rPr>
        <w:t xml:space="preserve"> </w:t>
      </w:r>
      <w:r>
        <w:t>wo</w:t>
      </w:r>
      <w:r>
        <w:rPr>
          <w:spacing w:val="-2"/>
        </w:rPr>
        <w:t>r</w:t>
      </w:r>
      <w:r>
        <w:t xml:space="preserve">ks in </w:t>
      </w:r>
      <w:r>
        <w:rPr>
          <w:spacing w:val="-1"/>
        </w:rPr>
        <w:t>c</w:t>
      </w:r>
      <w:r>
        <w:t>on</w:t>
      </w:r>
      <w:r>
        <w:rPr>
          <w:spacing w:val="2"/>
        </w:rPr>
        <w:t>n</w:t>
      </w:r>
      <w:r>
        <w:rPr>
          <w:spacing w:val="-1"/>
        </w:rPr>
        <w:t>ec</w:t>
      </w:r>
      <w:r>
        <w:t>tion with site</w:t>
      </w:r>
      <w:r>
        <w:rPr>
          <w:spacing w:val="-1"/>
        </w:rPr>
        <w:t xml:space="preserve"> c</w:t>
      </w:r>
      <w:r>
        <w:t>le</w:t>
      </w:r>
      <w:r>
        <w:rPr>
          <w:spacing w:val="-2"/>
        </w:rPr>
        <w:t>a</w:t>
      </w:r>
      <w:r>
        <w:t>r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is</w:t>
      </w:r>
      <w:r>
        <w:rPr>
          <w:spacing w:val="3"/>
        </w:rPr>
        <w:t xml:space="preserve"> </w:t>
      </w:r>
      <w:r>
        <w:t>i</w:t>
      </w:r>
      <w:r>
        <w:rPr>
          <w:spacing w:val="2"/>
        </w:rPr>
        <w:t>n</w:t>
      </w:r>
      <w:r>
        <w:rPr>
          <w:spacing w:val="-1"/>
        </w:rPr>
        <w:t>c</w:t>
      </w:r>
      <w:r>
        <w:t>luded in v</w:t>
      </w:r>
      <w:r>
        <w:rPr>
          <w:spacing w:val="-1"/>
        </w:rPr>
        <w:t>a</w:t>
      </w:r>
      <w:r>
        <w:t>rious p</w:t>
      </w:r>
      <w:r>
        <w:rPr>
          <w:spacing w:val="3"/>
        </w:rPr>
        <w:t>a</w:t>
      </w:r>
      <w:r>
        <w:t>y</w:t>
      </w:r>
      <w:r>
        <w:rPr>
          <w:spacing w:val="-5"/>
        </w:rPr>
        <w:t xml:space="preserve"> </w:t>
      </w:r>
      <w:r>
        <w:t>it</w:t>
      </w:r>
      <w:r>
        <w:rPr>
          <w:spacing w:val="1"/>
        </w:rPr>
        <w:t>e</w:t>
      </w:r>
      <w:r>
        <w:t>ms of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3"/>
        </w:rPr>
        <w:t>B</w:t>
      </w:r>
      <w:r>
        <w:t>O</w:t>
      </w:r>
      <w:r>
        <w:rPr>
          <w:spacing w:val="-1"/>
        </w:rPr>
        <w:t>Q</w:t>
      </w:r>
      <w:r>
        <w:t>.</w:t>
      </w:r>
    </w:p>
    <w:p w:rsidR="001527E3" w:rsidRDefault="001527E3">
      <w:pPr>
        <w:pStyle w:val="BodyText"/>
        <w:kinsoku w:val="0"/>
        <w:overflowPunct w:val="0"/>
        <w:spacing w:line="361" w:lineRule="auto"/>
        <w:ind w:right="106"/>
        <w:jc w:val="both"/>
        <w:sectPr w:rsidR="001527E3">
          <w:type w:val="continuous"/>
          <w:pgSz w:w="11900" w:h="16860"/>
          <w:pgMar w:top="1440" w:right="980" w:bottom="280" w:left="1640" w:header="720" w:footer="720" w:gutter="0"/>
          <w:cols w:space="720" w:equalWidth="0">
            <w:col w:w="9280"/>
          </w:cols>
          <w:noEndnote/>
        </w:sectPr>
      </w:pP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 w:rsidP="00047DF1">
      <w:pPr>
        <w:pStyle w:val="Heading4"/>
        <w:numPr>
          <w:ilvl w:val="2"/>
          <w:numId w:val="53"/>
        </w:numPr>
        <w:tabs>
          <w:tab w:val="left" w:pos="1197"/>
        </w:tabs>
        <w:kinsoku w:val="0"/>
        <w:overflowPunct w:val="0"/>
        <w:spacing w:before="67"/>
        <w:rPr>
          <w:b w:val="0"/>
          <w:bCs w:val="0"/>
        </w:rPr>
      </w:pPr>
      <w:bookmarkStart w:id="84" w:name="bookmark83"/>
      <w:bookmarkEnd w:id="84"/>
      <w:r>
        <w:rPr>
          <w:spacing w:val="-1"/>
        </w:rPr>
        <w:t>L</w:t>
      </w:r>
      <w:r>
        <w:t>ocating</w:t>
      </w:r>
      <w:r>
        <w:rPr>
          <w:spacing w:val="-11"/>
        </w:rPr>
        <w:t xml:space="preserve"> </w:t>
      </w:r>
      <w:r>
        <w:t>all</w:t>
      </w:r>
      <w:r>
        <w:rPr>
          <w:spacing w:val="-10"/>
        </w:rPr>
        <w:t xml:space="preserve"> </w:t>
      </w:r>
      <w:r>
        <w:t>exi</w:t>
      </w:r>
      <w:r>
        <w:rPr>
          <w:spacing w:val="-1"/>
        </w:rPr>
        <w:t>s</w:t>
      </w:r>
      <w:r>
        <w:t>ting</w:t>
      </w:r>
      <w:r>
        <w:rPr>
          <w:spacing w:val="-8"/>
        </w:rPr>
        <w:t xml:space="preserve"> </w:t>
      </w:r>
      <w:r>
        <w:rPr>
          <w:spacing w:val="-1"/>
        </w:rPr>
        <w:t>s</w:t>
      </w:r>
      <w:r>
        <w:rPr>
          <w:spacing w:val="1"/>
        </w:rPr>
        <w:t>e</w:t>
      </w:r>
      <w:r>
        <w:t>rvic</w:t>
      </w:r>
      <w:r>
        <w:rPr>
          <w:spacing w:val="-1"/>
        </w:rPr>
        <w:t>e</w:t>
      </w:r>
      <w:r>
        <w:t>s</w:t>
      </w:r>
    </w:p>
    <w:p w:rsidR="001527E3" w:rsidRDefault="001527E3">
      <w:pPr>
        <w:kinsoku w:val="0"/>
        <w:overflowPunct w:val="0"/>
        <w:spacing w:before="13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The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ont</w:t>
      </w:r>
      <w:r>
        <w:rPr>
          <w:spacing w:val="1"/>
        </w:rPr>
        <w:t>r</w:t>
      </w:r>
      <w:r>
        <w:rPr>
          <w:spacing w:val="-1"/>
        </w:rPr>
        <w:t>ac</w:t>
      </w:r>
      <w:r>
        <w:t>tor,</w:t>
      </w:r>
      <w:r>
        <w:rPr>
          <w:spacing w:val="14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ssistan</w:t>
      </w:r>
      <w:r>
        <w:rPr>
          <w:spacing w:val="-2"/>
        </w:rPr>
        <w:t>c</w:t>
      </w:r>
      <w:r>
        <w:t>e</w:t>
      </w:r>
      <w:r>
        <w:rPr>
          <w:spacing w:val="10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utili</w:t>
      </w:r>
      <w:r>
        <w:rPr>
          <w:spacing w:val="2"/>
        </w:rPr>
        <w:t>t</w:t>
      </w:r>
      <w:r>
        <w:t>y</w:t>
      </w:r>
      <w:r>
        <w:rPr>
          <w:spacing w:val="6"/>
        </w:rPr>
        <w:t xml:space="preserve"> </w:t>
      </w:r>
      <w:r>
        <w:t>s</w:t>
      </w:r>
      <w:r>
        <w:rPr>
          <w:spacing w:val="1"/>
        </w:rPr>
        <w:t>e</w:t>
      </w:r>
      <w:r>
        <w:t>rvi</w:t>
      </w:r>
      <w:r>
        <w:rPr>
          <w:spacing w:val="-2"/>
        </w:rPr>
        <w:t>c</w:t>
      </w:r>
      <w:r>
        <w:t>e</w:t>
      </w:r>
      <w:r>
        <w:rPr>
          <w:spacing w:val="10"/>
        </w:rPr>
        <w:t xml:space="preserve"> </w:t>
      </w:r>
      <w:r>
        <w:t>provi</w:t>
      </w:r>
      <w:r>
        <w:rPr>
          <w:spacing w:val="1"/>
        </w:rPr>
        <w:t>d</w:t>
      </w:r>
      <w:r>
        <w:rPr>
          <w:spacing w:val="-1"/>
        </w:rPr>
        <w:t>e</w:t>
      </w:r>
      <w:r>
        <w:t>rs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3"/>
        </w:rPr>
        <w:t xml:space="preserve"> </w:t>
      </w:r>
      <w:r>
        <w:t>isl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1"/>
        </w:rPr>
        <w:t>c</w:t>
      </w:r>
      <w:r>
        <w:t>oun</w:t>
      </w:r>
      <w:r>
        <w:rPr>
          <w:spacing w:val="-1"/>
        </w:rPr>
        <w:t>c</w:t>
      </w:r>
      <w:r>
        <w:t>il</w:t>
      </w:r>
      <w:r>
        <w:rPr>
          <w:spacing w:val="19"/>
        </w:rPr>
        <w:t xml:space="preserve"> </w:t>
      </w:r>
      <w:r>
        <w:t>must</w:t>
      </w:r>
      <w:r>
        <w:rPr>
          <w:spacing w:val="13"/>
        </w:rPr>
        <w:t xml:space="preserve"> </w:t>
      </w:r>
      <w:r>
        <w:t>loc</w:t>
      </w:r>
      <w:r>
        <w:rPr>
          <w:spacing w:val="-2"/>
        </w:rPr>
        <w:t>a</w:t>
      </w:r>
      <w:r>
        <w:t xml:space="preserve">te 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isting 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rPr>
          <w:spacing w:val="-1"/>
        </w:rPr>
        <w:t>e</w:t>
      </w:r>
      <w:r>
        <w:t>s</w:t>
      </w:r>
      <w:r>
        <w:rPr>
          <w:spacing w:val="4"/>
        </w:rPr>
        <w:t xml:space="preserve"> b</w:t>
      </w:r>
      <w:r>
        <w:t>y</w:t>
      </w:r>
      <w:r>
        <w:rPr>
          <w:spacing w:val="-3"/>
        </w:rPr>
        <w:t xml:space="preserve"> </w:t>
      </w:r>
      <w:r>
        <w:rPr>
          <w:spacing w:val="1"/>
        </w:rPr>
        <w:t>c</w:t>
      </w:r>
      <w:r>
        <w:t>utting tr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s</w:t>
      </w:r>
      <w:r>
        <w:rPr>
          <w:spacing w:val="4"/>
        </w:rPr>
        <w:t xml:space="preserve"> </w:t>
      </w:r>
      <w:r>
        <w:rPr>
          <w:spacing w:val="-1"/>
        </w:rPr>
        <w:t>ac</w:t>
      </w:r>
      <w:r>
        <w:t>ross</w:t>
      </w:r>
      <w:r>
        <w:rPr>
          <w:spacing w:val="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"/>
        </w:rPr>
        <w:t xml:space="preserve"> </w:t>
      </w:r>
      <w:r>
        <w:t>ro</w:t>
      </w:r>
      <w:r>
        <w:rPr>
          <w:spacing w:val="-2"/>
        </w:rPr>
        <w:t>a</w:t>
      </w:r>
      <w:r>
        <w:t>d’s</w:t>
      </w:r>
      <w:r>
        <w:rPr>
          <w:spacing w:val="3"/>
        </w:rPr>
        <w:t xml:space="preserve"> </w:t>
      </w:r>
      <w:r>
        <w:t>r</w:t>
      </w:r>
      <w:r>
        <w:rPr>
          <w:spacing w:val="1"/>
        </w:rPr>
        <w:t>i</w:t>
      </w:r>
      <w:r>
        <w:rPr>
          <w:spacing w:val="-3"/>
        </w:rPr>
        <w:t>g</w:t>
      </w:r>
      <w:r>
        <w:t>ht</w:t>
      </w:r>
      <w:r>
        <w:rPr>
          <w:spacing w:val="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w</w:t>
      </w:r>
      <w:r>
        <w:rPr>
          <w:spacing w:val="3"/>
        </w:rPr>
        <w:t>a</w:t>
      </w:r>
      <w:r>
        <w:t>y</w:t>
      </w:r>
      <w:r>
        <w:rPr>
          <w:spacing w:val="-1"/>
        </w:rPr>
        <w:t xml:space="preserve"> a</w:t>
      </w:r>
      <w:r>
        <w:t>t</w:t>
      </w:r>
      <w:r>
        <w:rPr>
          <w:spacing w:val="2"/>
        </w:rPr>
        <w:t xml:space="preserve"> 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st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13"/>
        </w:rPr>
        <w:t xml:space="preserve"> </w:t>
      </w:r>
      <w:r>
        <w:t>int</w:t>
      </w:r>
      <w:r>
        <w:rPr>
          <w:spacing w:val="-1"/>
        </w:rPr>
        <w:t>e</w:t>
      </w:r>
      <w:r>
        <w:t>rv</w:t>
      </w:r>
      <w:r>
        <w:rPr>
          <w:spacing w:val="-2"/>
        </w:rPr>
        <w:t>a</w:t>
      </w:r>
      <w:r>
        <w:t>l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s r</w:t>
      </w:r>
      <w:r>
        <w:rPr>
          <w:spacing w:val="-2"/>
        </w:rPr>
        <w:t>e</w:t>
      </w:r>
      <w:r>
        <w:rPr>
          <w:spacing w:val="-1"/>
        </w:rPr>
        <w:t>a</w:t>
      </w:r>
      <w:r>
        <w:t>son</w:t>
      </w:r>
      <w:r>
        <w:rPr>
          <w:spacing w:val="-1"/>
        </w:rPr>
        <w:t>a</w:t>
      </w:r>
      <w:r>
        <w:t>b</w:t>
      </w:r>
      <w:r>
        <w:rPr>
          <w:spacing w:val="5"/>
        </w:rPr>
        <w:t>l</w:t>
      </w:r>
      <w:r>
        <w:t>y</w:t>
      </w:r>
      <w:r>
        <w:rPr>
          <w:spacing w:val="4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or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1"/>
        </w:rPr>
        <w:t xml:space="preserve"> </w:t>
      </w:r>
      <w:r>
        <w:t>instru</w:t>
      </w:r>
      <w:r>
        <w:rPr>
          <w:spacing w:val="-2"/>
        </w:rPr>
        <w:t>c</w:t>
      </w:r>
      <w:r>
        <w:t>ted</w:t>
      </w:r>
      <w:r>
        <w:rPr>
          <w:spacing w:val="8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8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rPr>
          <w:spacing w:val="3"/>
        </w:rPr>
        <w:t>r</w:t>
      </w:r>
      <w:r>
        <w:t>.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tr</w:t>
      </w:r>
      <w:r>
        <w:rPr>
          <w:spacing w:val="-2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ted</w:t>
      </w:r>
      <w:r>
        <w:rPr>
          <w:spacing w:val="8"/>
        </w:rPr>
        <w:t xml:space="preserve"> </w:t>
      </w:r>
      <w:r>
        <w:t>manu</w:t>
      </w:r>
      <w:r>
        <w:rPr>
          <w:spacing w:val="-2"/>
        </w:rPr>
        <w:t>a</w:t>
      </w:r>
      <w:r>
        <w:t>l</w:t>
      </w:r>
      <w:r>
        <w:rPr>
          <w:spacing w:val="3"/>
        </w:rPr>
        <w:t>l</w:t>
      </w:r>
      <w:r>
        <w:t>y without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use</w:t>
      </w:r>
      <w:r>
        <w:rPr>
          <w:spacing w:val="11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t>ma</w:t>
      </w:r>
      <w:r>
        <w:rPr>
          <w:spacing w:val="-2"/>
        </w:rPr>
        <w:t>c</w:t>
      </w:r>
      <w:r>
        <w:t>hine</w:t>
      </w:r>
      <w:r>
        <w:rPr>
          <w:spacing w:val="3"/>
        </w:rPr>
        <w:t>r</w:t>
      </w:r>
      <w:r>
        <w:rPr>
          <w:spacing w:val="-5"/>
        </w:rPr>
        <w:t>y</w:t>
      </w:r>
      <w:r>
        <w:t>,</w:t>
      </w:r>
      <w:r>
        <w:rPr>
          <w:spacing w:val="11"/>
        </w:rPr>
        <w:t xml:space="preserve"> </w:t>
      </w:r>
      <w:r>
        <w:t>so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t>not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t>ge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6"/>
        </w:rPr>
        <w:t xml:space="preserve"> </w:t>
      </w:r>
      <w:r>
        <w:t>s</w:t>
      </w:r>
      <w:r>
        <w:rPr>
          <w:spacing w:val="-1"/>
        </w:rPr>
        <w:t>e</w:t>
      </w:r>
      <w:r>
        <w:t>rvic</w:t>
      </w:r>
      <w:r>
        <w:rPr>
          <w:spacing w:val="-1"/>
        </w:rPr>
        <w:t>e</w:t>
      </w:r>
      <w:r>
        <w:t>.</w:t>
      </w:r>
      <w:r>
        <w:rPr>
          <w:spacing w:val="1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width</w:t>
      </w:r>
      <w:r>
        <w:rPr>
          <w:spacing w:val="14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tr</w:t>
      </w:r>
      <w:r>
        <w:rPr>
          <w:spacing w:val="-2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18"/>
        </w:rPr>
        <w:t xml:space="preserve"> </w:t>
      </w:r>
      <w:r>
        <w:t>d</w:t>
      </w:r>
      <w:r>
        <w:rPr>
          <w:spacing w:val="-1"/>
        </w:rPr>
        <w:t>ec</w:t>
      </w:r>
      <w:r>
        <w:t>ided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9"/>
        </w:rPr>
        <w:t xml:space="preserve"> </w:t>
      </w:r>
      <w:r>
        <w:t>sit</w:t>
      </w:r>
      <w:r>
        <w:rPr>
          <w:spacing w:val="-1"/>
        </w:rPr>
        <w:t>e</w:t>
      </w:r>
      <w:r>
        <w:t>.</w:t>
      </w:r>
      <w:r>
        <w:rPr>
          <w:spacing w:val="18"/>
        </w:rPr>
        <w:t xml:space="preserve"> </w:t>
      </w:r>
      <w:r>
        <w:t>On</w:t>
      </w:r>
      <w:r>
        <w:rPr>
          <w:spacing w:val="-2"/>
        </w:rPr>
        <w:t>c</w:t>
      </w:r>
      <w:r>
        <w:t>e</w:t>
      </w:r>
      <w:r>
        <w:rPr>
          <w:spacing w:val="20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t>e</w:t>
      </w:r>
      <w:r>
        <w:rPr>
          <w:spacing w:val="18"/>
        </w:rPr>
        <w:t xml:space="preserve"> </w:t>
      </w:r>
      <w:r>
        <w:t>is</w:t>
      </w:r>
      <w:r>
        <w:rPr>
          <w:spacing w:val="19"/>
        </w:rPr>
        <w:t xml:space="preserve"> </w:t>
      </w:r>
      <w:r>
        <w:t>lo</w:t>
      </w:r>
      <w:r>
        <w:rPr>
          <w:spacing w:val="1"/>
        </w:rPr>
        <w:t>c</w:t>
      </w:r>
      <w:r>
        <w:rPr>
          <w:spacing w:val="-1"/>
        </w:rPr>
        <w:t>a</w:t>
      </w:r>
      <w:r>
        <w:t>ted,</w:t>
      </w:r>
      <w:r>
        <w:rPr>
          <w:spacing w:val="18"/>
        </w:rPr>
        <w:t xml:space="preserve"> </w:t>
      </w:r>
      <w:r>
        <w:t>its</w:t>
      </w:r>
      <w:r>
        <w:rPr>
          <w:spacing w:val="19"/>
        </w:rPr>
        <w:t xml:space="preserve"> </w:t>
      </w:r>
      <w:r>
        <w:t>posi</w:t>
      </w:r>
      <w:r>
        <w:rPr>
          <w:spacing w:val="4"/>
        </w:rPr>
        <w:t>t</w:t>
      </w:r>
      <w:r>
        <w:t>ion,</w:t>
      </w:r>
      <w:r>
        <w:rPr>
          <w:spacing w:val="19"/>
        </w:rPr>
        <w:t xml:space="preserve"> </w:t>
      </w:r>
      <w:r>
        <w:t>loc</w:t>
      </w:r>
      <w:r>
        <w:rPr>
          <w:spacing w:val="-2"/>
        </w:rPr>
        <w:t>a</w:t>
      </w:r>
      <w:r>
        <w:t>tion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d</w:t>
      </w:r>
      <w:r>
        <w:rPr>
          <w:spacing w:val="-1"/>
        </w:rPr>
        <w:t>e</w:t>
      </w:r>
      <w:r>
        <w:t>pth</w:t>
      </w:r>
      <w:r>
        <w:rPr>
          <w:spacing w:val="19"/>
        </w:rPr>
        <w:t xml:space="preserve"> </w:t>
      </w:r>
      <w:r>
        <w:t>to</w:t>
      </w:r>
      <w:r>
        <w:rPr>
          <w:spacing w:val="-2"/>
        </w:rPr>
        <w:t>g</w:t>
      </w:r>
      <w:r>
        <w:rPr>
          <w:spacing w:val="-1"/>
        </w:rPr>
        <w:t>e</w:t>
      </w:r>
      <w:r>
        <w:t>t</w:t>
      </w:r>
      <w:r>
        <w:rPr>
          <w:spacing w:val="2"/>
        </w:rPr>
        <w:t>h</w:t>
      </w:r>
      <w:r>
        <w:rPr>
          <w:spacing w:val="-1"/>
        </w:rPr>
        <w:t>e</w:t>
      </w:r>
      <w:r>
        <w:t>r</w:t>
      </w:r>
      <w:r>
        <w:rPr>
          <w:spacing w:val="18"/>
        </w:rPr>
        <w:t xml:space="preserve"> </w:t>
      </w:r>
      <w:r>
        <w:t xml:space="preserve">with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59"/>
        </w:rPr>
        <w:t xml:space="preserve"> </w:t>
      </w:r>
      <w:r>
        <w:t>oth</w:t>
      </w:r>
      <w:r>
        <w:rPr>
          <w:spacing w:val="1"/>
        </w:rPr>
        <w:t>e</w:t>
      </w:r>
      <w:r>
        <w:t>r</w:t>
      </w:r>
      <w:r>
        <w:rPr>
          <w:spacing w:val="3"/>
        </w:rPr>
        <w:t xml:space="preserve"> </w:t>
      </w:r>
      <w:r>
        <w:t>si</w:t>
      </w:r>
      <w:r>
        <w:rPr>
          <w:spacing w:val="-2"/>
        </w:rPr>
        <w:t>g</w:t>
      </w:r>
      <w:r>
        <w:t>nifi</w:t>
      </w:r>
      <w:r>
        <w:rPr>
          <w:spacing w:val="1"/>
        </w:rPr>
        <w:t>c</w:t>
      </w:r>
      <w:r>
        <w:rPr>
          <w:spacing w:val="-1"/>
        </w:rPr>
        <w:t>a</w:t>
      </w:r>
      <w:r>
        <w:t>nt</w:t>
      </w:r>
      <w:r>
        <w:rPr>
          <w:spacing w:val="5"/>
        </w:rPr>
        <w:t xml:space="preserve"> </w:t>
      </w:r>
      <w:r>
        <w:t>d</w:t>
      </w:r>
      <w:r>
        <w:rPr>
          <w:spacing w:val="1"/>
        </w:rPr>
        <w:t>e</w:t>
      </w:r>
      <w:r>
        <w:t>tails,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ma</w:t>
      </w:r>
      <w:r>
        <w:rPr>
          <w:spacing w:val="-2"/>
        </w:rPr>
        <w:t>r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up</w:t>
      </w:r>
      <w:r>
        <w:rPr>
          <w:spacing w:val="4"/>
        </w:rPr>
        <w:t xml:space="preserve"> </w:t>
      </w:r>
      <w:r>
        <w:t>on</w:t>
      </w:r>
      <w:r>
        <w:rPr>
          <w:spacing w:val="4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l</w:t>
      </w:r>
      <w:r>
        <w:rPr>
          <w:spacing w:val="1"/>
        </w:rPr>
        <w:t>a</w:t>
      </w:r>
      <w:r>
        <w:rPr>
          <w:spacing w:val="-5"/>
        </w:rPr>
        <w:t>y</w:t>
      </w:r>
      <w:r>
        <w:t>out</w:t>
      </w:r>
      <w:r>
        <w:rPr>
          <w:spacing w:val="5"/>
        </w:rPr>
        <w:t xml:space="preserve"> </w:t>
      </w:r>
      <w:r>
        <w:t>dr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,</w:t>
      </w:r>
      <w:r>
        <w:rPr>
          <w:spacing w:val="4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10"/>
        </w:rPr>
        <w:t xml:space="preserve"> </w:t>
      </w:r>
      <w:r>
        <w:t>to</w:t>
      </w:r>
      <w:r>
        <w:rPr>
          <w:spacing w:val="4"/>
        </w:rPr>
        <w:t xml:space="preserve"> </w:t>
      </w:r>
      <w:r>
        <w:t>the 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r,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rPr>
          <w:spacing w:val="-3"/>
        </w:rPr>
        <w:t>g</w:t>
      </w:r>
      <w:r>
        <w:t>ot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ppr</w:t>
      </w:r>
      <w:r>
        <w:rPr>
          <w:spacing w:val="1"/>
        </w:rPr>
        <w:t>o</w:t>
      </w:r>
      <w:r>
        <w:t>v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8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ineer.</w:t>
      </w:r>
      <w:r>
        <w:rPr>
          <w:spacing w:val="23"/>
        </w:rPr>
        <w:t xml:space="preserve"> </w:t>
      </w:r>
      <w:r>
        <w:t>After</w:t>
      </w:r>
      <w:r>
        <w:rPr>
          <w:spacing w:val="22"/>
        </w:rPr>
        <w:t xml:space="preserve"> </w:t>
      </w:r>
      <w:r>
        <w:rPr>
          <w:spacing w:val="-1"/>
        </w:rPr>
        <w:t>c</w:t>
      </w:r>
      <w:r>
        <w:t>oll</w:t>
      </w:r>
      <w:r>
        <w:rPr>
          <w:spacing w:val="-1"/>
        </w:rPr>
        <w:t>ec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21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d</w:t>
      </w:r>
      <w:r>
        <w:rPr>
          <w:spacing w:val="-1"/>
        </w:rPr>
        <w:t>e</w:t>
      </w:r>
      <w:r>
        <w:t>tails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tr</w:t>
      </w:r>
      <w:r>
        <w:rPr>
          <w:spacing w:val="-2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 b</w:t>
      </w:r>
      <w:r>
        <w:rPr>
          <w:spacing w:val="-1"/>
        </w:rPr>
        <w:t>ac</w:t>
      </w:r>
      <w:r>
        <w:t>kfilled</w:t>
      </w:r>
      <w:r>
        <w:rPr>
          <w:spacing w:val="13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p</w:t>
      </w:r>
      <w:r>
        <w:rPr>
          <w:spacing w:val="-1"/>
        </w:rPr>
        <w:t>e</w:t>
      </w:r>
      <w:r>
        <w:t>rmission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En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r.</w:t>
      </w:r>
      <w:r>
        <w:rPr>
          <w:spacing w:val="13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b</w:t>
      </w:r>
      <w:r>
        <w:rPr>
          <w:spacing w:val="-1"/>
        </w:rPr>
        <w:t>ac</w:t>
      </w:r>
      <w:r>
        <w:t>kfilling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follow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 for</w:t>
      </w:r>
      <w:r>
        <w:rPr>
          <w:spacing w:val="-2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t>rth</w:t>
      </w:r>
      <w:r>
        <w:rPr>
          <w:spacing w:val="-1"/>
        </w:rPr>
        <w:t>w</w:t>
      </w:r>
      <w:r>
        <w:t xml:space="preserve">ork </w:t>
      </w:r>
      <w:r>
        <w:rPr>
          <w:spacing w:val="-2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rPr>
          <w:spacing w:val="2"/>
        </w:rPr>
        <w:t>v</w:t>
      </w:r>
      <w:r>
        <w:rPr>
          <w:spacing w:val="-1"/>
        </w:rPr>
        <w:t>a</w:t>
      </w:r>
      <w:r>
        <w:t>tion.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3"/>
        <w:jc w:val="both"/>
      </w:pPr>
      <w:r>
        <w:rPr>
          <w:spacing w:val="-3"/>
        </w:rPr>
        <w:t>L</w:t>
      </w:r>
      <w:r>
        <w:t>o</w:t>
      </w:r>
      <w:r>
        <w:rPr>
          <w:spacing w:val="1"/>
        </w:rPr>
        <w:t>c</w:t>
      </w:r>
      <w:r>
        <w:rPr>
          <w:spacing w:val="-1"/>
        </w:rPr>
        <w:t>a</w:t>
      </w:r>
      <w:r>
        <w:t>ting</w:t>
      </w:r>
      <w:r>
        <w:rPr>
          <w:spacing w:val="35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s</w:t>
      </w:r>
      <w:r>
        <w:rPr>
          <w:spacing w:val="1"/>
        </w:rPr>
        <w:t>e</w:t>
      </w:r>
      <w:r>
        <w:t>rvi</w:t>
      </w:r>
      <w:r>
        <w:rPr>
          <w:spacing w:val="-2"/>
        </w:rPr>
        <w:t>c</w:t>
      </w:r>
      <w:r>
        <w:rPr>
          <w:spacing w:val="-1"/>
        </w:rPr>
        <w:t>e</w:t>
      </w:r>
      <w:r>
        <w:t>s</w:t>
      </w:r>
      <w:r>
        <w:rPr>
          <w:spacing w:val="40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38"/>
        </w:rPr>
        <w:t xml:space="preserve"> </w:t>
      </w:r>
      <w:r>
        <w:t>a</w:t>
      </w:r>
      <w:r>
        <w:rPr>
          <w:spacing w:val="37"/>
        </w:rPr>
        <w:t xml:space="preserve"> </w:t>
      </w:r>
      <w:r>
        <w:t>b</w:t>
      </w:r>
      <w:r>
        <w:rPr>
          <w:spacing w:val="-1"/>
        </w:rPr>
        <w:t>ea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35"/>
        </w:rPr>
        <w:t xml:space="preserve"> </w:t>
      </w:r>
      <w:r>
        <w:t>on</w:t>
      </w:r>
      <w:r>
        <w:rPr>
          <w:spacing w:val="38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subsequ</w:t>
      </w:r>
      <w:r>
        <w:rPr>
          <w:spacing w:val="-2"/>
        </w:rPr>
        <w:t>e</w:t>
      </w:r>
      <w:r>
        <w:t>nt</w:t>
      </w:r>
      <w:r>
        <w:rPr>
          <w:spacing w:val="38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l</w:t>
      </w:r>
      <w:r>
        <w:t>so</w:t>
      </w:r>
      <w:r>
        <w:rPr>
          <w:spacing w:val="38"/>
        </w:rPr>
        <w:t xml:space="preserve"> </w:t>
      </w:r>
      <w:r>
        <w:t>on</w:t>
      </w:r>
      <w:r>
        <w:rPr>
          <w:spacing w:val="38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2"/>
        </w:rPr>
        <w:t>t</w:t>
      </w:r>
      <w:r>
        <w:t>y</w:t>
      </w:r>
      <w:r>
        <w:rPr>
          <w:spacing w:val="33"/>
        </w:rPr>
        <w:t xml:space="preserve"> </w:t>
      </w:r>
      <w:r>
        <w:t>of 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rPr>
          <w:spacing w:val="-1"/>
        </w:rPr>
        <w:t>e</w:t>
      </w:r>
      <w:r>
        <w:t>s duri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c</w:t>
      </w:r>
      <w:r>
        <w:t>onstru</w:t>
      </w:r>
      <w:r>
        <w:rPr>
          <w:spacing w:val="-2"/>
        </w:rPr>
        <w:t>c</w:t>
      </w:r>
      <w:r>
        <w:rPr>
          <w:spacing w:val="2"/>
        </w:rPr>
        <w:t>t</w:t>
      </w:r>
      <w:r>
        <w:t>ion of the</w:t>
      </w:r>
      <w:r>
        <w:rPr>
          <w:spacing w:val="-1"/>
        </w:rPr>
        <w:t xml:space="preserve"> </w:t>
      </w:r>
      <w:r>
        <w:t>proj</w:t>
      </w:r>
      <w:r>
        <w:rPr>
          <w:spacing w:val="-2"/>
        </w:rPr>
        <w:t>e</w:t>
      </w:r>
      <w:r>
        <w:rPr>
          <w:spacing w:val="-1"/>
        </w:rPr>
        <w:t>c</w:t>
      </w:r>
      <w:r>
        <w:t xml:space="preserve">t </w:t>
      </w:r>
      <w:r>
        <w:rPr>
          <w:spacing w:val="5"/>
        </w:rPr>
        <w:t>b</w:t>
      </w:r>
      <w:r>
        <w:t>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The</w:t>
      </w:r>
      <w:r>
        <w:rPr>
          <w:spacing w:val="5"/>
        </w:rPr>
        <w:t xml:space="preserve"> </w:t>
      </w:r>
      <w:r>
        <w:rPr>
          <w:spacing w:val="-4"/>
        </w:rPr>
        <w:t>I</w:t>
      </w:r>
      <w:r>
        <w:t>tem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ea</w:t>
      </w:r>
      <w:r>
        <w:t>s</w:t>
      </w:r>
      <w:r>
        <w:rPr>
          <w:spacing w:val="2"/>
        </w:rPr>
        <w:t>u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b</w:t>
      </w:r>
      <w:r>
        <w:t>y</w:t>
      </w:r>
      <w:r>
        <w:rPr>
          <w:spacing w:val="-1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volume</w:t>
      </w:r>
      <w:r>
        <w:rPr>
          <w:spacing w:val="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"/>
        </w:rPr>
        <w:t xml:space="preserve"> </w:t>
      </w:r>
      <w:r>
        <w:t>tr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h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ted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r</w:t>
      </w:r>
      <w:r>
        <w:rPr>
          <w:spacing w:val="-2"/>
        </w:rPr>
        <w:t>a</w:t>
      </w:r>
      <w:r>
        <w:t>te</w:t>
      </w:r>
      <w:r>
        <w:rPr>
          <w:spacing w:val="6"/>
        </w:rPr>
        <w:t xml:space="preserve"> </w:t>
      </w:r>
      <w:r>
        <w:t>would</w:t>
      </w:r>
      <w:r>
        <w:rPr>
          <w:spacing w:val="4"/>
        </w:rPr>
        <w:t xml:space="preserve"> </w:t>
      </w:r>
      <w:r>
        <w:t>include</w:t>
      </w:r>
      <w:r>
        <w:rPr>
          <w:spacing w:val="3"/>
        </w:rPr>
        <w:t xml:space="preserve"> </w:t>
      </w:r>
      <w:r>
        <w:t>f</w:t>
      </w:r>
      <w:r>
        <w:rPr>
          <w:spacing w:val="1"/>
        </w:rPr>
        <w:t>o</w:t>
      </w:r>
      <w:r>
        <w:t xml:space="preserve">r obtaining </w:t>
      </w:r>
      <w:r>
        <w:rPr>
          <w:spacing w:val="2"/>
        </w:rPr>
        <w:t>p</w:t>
      </w:r>
      <w:r>
        <w:rPr>
          <w:spacing w:val="-1"/>
        </w:rPr>
        <w:t>e</w:t>
      </w:r>
      <w:r>
        <w:t>rmission</w:t>
      </w:r>
      <w:r>
        <w:rPr>
          <w:spacing w:val="2"/>
        </w:rPr>
        <w:t xml:space="preserve"> </w:t>
      </w:r>
      <w:r>
        <w:t>from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v</w:t>
      </w:r>
      <w:r>
        <w:rPr>
          <w:spacing w:val="-1"/>
        </w:rPr>
        <w:t>a</w:t>
      </w:r>
      <w:r>
        <w:t>rious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uthori</w:t>
      </w:r>
      <w:r>
        <w:rPr>
          <w:spacing w:val="2"/>
        </w:rPr>
        <w:t>t</w:t>
      </w:r>
      <w:r>
        <w:t>ies</w:t>
      </w:r>
      <w:r>
        <w:rPr>
          <w:spacing w:val="1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posing</w:t>
      </w:r>
      <w:r>
        <w:rPr>
          <w:spacing w:val="59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2"/>
        </w:rPr>
        <w:t>s</w:t>
      </w:r>
      <w:r>
        <w:rPr>
          <w:spacing w:val="1"/>
        </w:rPr>
        <w:t>e</w:t>
      </w:r>
      <w:r>
        <w:t>rvi</w:t>
      </w:r>
      <w:r>
        <w:rPr>
          <w:spacing w:val="-2"/>
        </w:rPr>
        <w:t>c</w:t>
      </w:r>
      <w:r>
        <w:rPr>
          <w:spacing w:val="-1"/>
        </w:rPr>
        <w:t>e</w:t>
      </w:r>
      <w:r>
        <w:t>s,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tion, b</w:t>
      </w:r>
      <w:r>
        <w:rPr>
          <w:spacing w:val="-1"/>
        </w:rPr>
        <w:t>ac</w:t>
      </w:r>
      <w:r>
        <w:t>kfilling</w:t>
      </w:r>
      <w:r>
        <w:rPr>
          <w:spacing w:val="-1"/>
        </w:rPr>
        <w:t xml:space="preserve"> a</w:t>
      </w:r>
      <w:r>
        <w:t>nd pr</w:t>
      </w:r>
      <w:r>
        <w:rPr>
          <w:spacing w:val="-2"/>
        </w:rPr>
        <w:t>e</w:t>
      </w:r>
      <w:r>
        <w:rPr>
          <w:spacing w:val="2"/>
        </w:rP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t>t</w:t>
      </w:r>
      <w:r>
        <w:rPr>
          <w:spacing w:val="3"/>
        </w:rPr>
        <w:t>i</w:t>
      </w:r>
      <w:r>
        <w:t>on</w:t>
      </w:r>
      <w:r>
        <w:rPr>
          <w:spacing w:val="1"/>
        </w:rPr>
        <w:t xml:space="preserve"> </w:t>
      </w:r>
      <w:r>
        <w:t>of d</w:t>
      </w:r>
      <w:r>
        <w:rPr>
          <w:spacing w:val="-2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 w:rsidP="00047DF1">
      <w:pPr>
        <w:pStyle w:val="Heading4"/>
        <w:numPr>
          <w:ilvl w:val="2"/>
          <w:numId w:val="53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85" w:name="bookmark84"/>
      <w:bookmarkEnd w:id="85"/>
      <w:r>
        <w:t>R</w:t>
      </w:r>
      <w:r>
        <w:rPr>
          <w:spacing w:val="1"/>
        </w:rPr>
        <w:t>e</w:t>
      </w:r>
      <w:r>
        <w:rPr>
          <w:spacing w:val="-5"/>
        </w:rPr>
        <w:t>m</w:t>
      </w:r>
      <w:r>
        <w:t>o</w:t>
      </w:r>
      <w:r>
        <w:rPr>
          <w:spacing w:val="2"/>
        </w:rPr>
        <w:t>v</w:t>
      </w:r>
      <w:r>
        <w:t>al</w:t>
      </w:r>
      <w:r>
        <w:rPr>
          <w:spacing w:val="-12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>Concr</w:t>
      </w:r>
      <w:r>
        <w:rPr>
          <w:spacing w:val="-1"/>
        </w:rPr>
        <w:t>e</w:t>
      </w:r>
      <w:r>
        <w:t>te</w:t>
      </w:r>
      <w:r>
        <w:rPr>
          <w:spacing w:val="-11"/>
        </w:rPr>
        <w:t xml:space="preserve"> </w:t>
      </w:r>
      <w:r>
        <w:rPr>
          <w:spacing w:val="2"/>
        </w:rPr>
        <w:t>S</w:t>
      </w:r>
      <w:r>
        <w:t>tructur</w:t>
      </w:r>
      <w:r>
        <w:rPr>
          <w:spacing w:val="-1"/>
        </w:rPr>
        <w:t>e</w:t>
      </w:r>
      <w:r>
        <w:t>s</w:t>
      </w:r>
    </w:p>
    <w:p w:rsidR="001527E3" w:rsidRDefault="001527E3">
      <w:pPr>
        <w:kinsoku w:val="0"/>
        <w:overflowPunct w:val="0"/>
        <w:spacing w:before="13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ind w:left="287" w:firstLine="0"/>
      </w:pPr>
      <w:r>
        <w:rPr>
          <w:spacing w:val="-1"/>
        </w:rPr>
        <w:t>A</w:t>
      </w:r>
      <w:r>
        <w:t xml:space="preserve">) </w:t>
      </w:r>
      <w:r>
        <w:rPr>
          <w:spacing w:val="-2"/>
        </w:rPr>
        <w:t>G</w:t>
      </w:r>
      <w:r>
        <w:rPr>
          <w:spacing w:val="-1"/>
        </w:rPr>
        <w:t>e</w:t>
      </w:r>
      <w:r>
        <w:rPr>
          <w:spacing w:val="2"/>
          <w:u w:val="single"/>
        </w:rPr>
        <w:t>n</w:t>
      </w:r>
      <w:r>
        <w:rPr>
          <w:spacing w:val="-1"/>
          <w:u w:val="single"/>
        </w:rPr>
        <w:t>e</w:t>
      </w:r>
      <w:r>
        <w:rPr>
          <w:u w:val="single"/>
        </w:rPr>
        <w:t>r</w:t>
      </w:r>
      <w:r>
        <w:rPr>
          <w:spacing w:val="-2"/>
          <w:u w:val="single"/>
        </w:rPr>
        <w:t>a</w:t>
      </w:r>
      <w:r>
        <w:rPr>
          <w:u w:val="single"/>
        </w:rPr>
        <w:t>l</w:t>
      </w:r>
    </w:p>
    <w:p w:rsidR="001527E3" w:rsidRDefault="001527E3">
      <w:pPr>
        <w:kinsoku w:val="0"/>
        <w:overflowPunct w:val="0"/>
        <w:spacing w:before="9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8"/>
        <w:jc w:val="both"/>
      </w:pPr>
      <w:r>
        <w:t>The</w:t>
      </w:r>
      <w:r>
        <w:rPr>
          <w:spacing w:val="4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5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remove</w:t>
      </w:r>
      <w:r>
        <w:rPr>
          <w:spacing w:val="44"/>
        </w:rPr>
        <w:t xml:space="preserve"> </w:t>
      </w:r>
      <w:r>
        <w:t>whol</w:t>
      </w:r>
      <w:r>
        <w:rPr>
          <w:spacing w:val="2"/>
        </w:rPr>
        <w:t>l</w:t>
      </w:r>
      <w:r>
        <w:t>y</w:t>
      </w:r>
      <w:r>
        <w:rPr>
          <w:spacing w:val="40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44"/>
        </w:rPr>
        <w:t xml:space="preserve"> </w:t>
      </w:r>
      <w:r>
        <w:t>in</w:t>
      </w:r>
      <w:r>
        <w:rPr>
          <w:spacing w:val="45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5"/>
        </w:rPr>
        <w:t xml:space="preserve"> </w:t>
      </w:r>
      <w:r>
        <w:t>s</w:t>
      </w:r>
      <w:r>
        <w:rPr>
          <w:spacing w:val="-1"/>
        </w:rPr>
        <w:t>a</w:t>
      </w:r>
      <w:r>
        <w:t>tisfa</w:t>
      </w:r>
      <w:r>
        <w:rPr>
          <w:spacing w:val="-1"/>
        </w:rPr>
        <w:t>c</w:t>
      </w:r>
      <w:r>
        <w:t>tori</w:t>
      </w:r>
      <w:r>
        <w:rPr>
          <w:spacing w:val="2"/>
        </w:rPr>
        <w:t>l</w:t>
      </w:r>
      <w:r>
        <w:t>y</w:t>
      </w:r>
      <w:r>
        <w:rPr>
          <w:spacing w:val="40"/>
        </w:rPr>
        <w:t xml:space="preserve"> </w:t>
      </w:r>
      <w:r>
        <w:t>disp</w:t>
      </w:r>
      <w:r>
        <w:rPr>
          <w:spacing w:val="2"/>
        </w:rPr>
        <w:t>o</w:t>
      </w:r>
      <w:r>
        <w:t>se</w:t>
      </w:r>
      <w:r>
        <w:rPr>
          <w:spacing w:val="44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stru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s (m</w:t>
      </w:r>
      <w:r>
        <w:rPr>
          <w:spacing w:val="-2"/>
        </w:rPr>
        <w:t>a</w:t>
      </w:r>
      <w:r>
        <w:t>nhole,</w:t>
      </w:r>
      <w:r>
        <w:rPr>
          <w:spacing w:val="8"/>
        </w:rPr>
        <w:t xml:space="preserve"> </w:t>
      </w:r>
      <w:r>
        <w:t>slabs,</w:t>
      </w:r>
      <w:r>
        <w:rPr>
          <w:spacing w:val="9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lls,</w:t>
      </w:r>
      <w:r>
        <w:rPr>
          <w:spacing w:val="9"/>
        </w:rPr>
        <w:t xml:space="preserve"> </w:t>
      </w:r>
      <w:r>
        <w:rPr>
          <w:spacing w:val="2"/>
        </w:rPr>
        <w:t>b</w:t>
      </w:r>
      <w:r>
        <w:t>uildings,</w:t>
      </w:r>
      <w:r>
        <w:rPr>
          <w:spacing w:val="9"/>
        </w:rPr>
        <w:t xml:space="preserve"> </w:t>
      </w:r>
      <w:r>
        <w:t>pilla</w:t>
      </w:r>
      <w:r>
        <w:rPr>
          <w:spacing w:val="-2"/>
        </w:rPr>
        <w:t>r</w:t>
      </w:r>
      <w:r>
        <w:t>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6"/>
        </w:rPr>
        <w:t xml:space="preserve"> </w:t>
      </w:r>
      <w:r>
        <w:t>other</w:t>
      </w:r>
      <w:r>
        <w:rPr>
          <w:spacing w:val="8"/>
        </w:rPr>
        <w:t xml:space="preserve"> </w:t>
      </w:r>
      <w:r>
        <w:t>stru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t>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onstr</w:t>
      </w:r>
      <w:r>
        <w:rPr>
          <w:spacing w:val="1"/>
        </w:rPr>
        <w:t>u</w:t>
      </w:r>
      <w:r>
        <w:rPr>
          <w:spacing w:val="-1"/>
        </w:rPr>
        <w:t>c</w:t>
      </w:r>
      <w:r>
        <w:t>ted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2"/>
        </w:rPr>
        <w:t>b</w:t>
      </w:r>
      <w:r>
        <w:t>ri</w:t>
      </w:r>
      <w:r>
        <w:rPr>
          <w:spacing w:val="-2"/>
        </w:rPr>
        <w:t>c</w:t>
      </w:r>
      <w:r>
        <w:t>k</w:t>
      </w:r>
      <w:r>
        <w:rPr>
          <w:spacing w:val="9"/>
        </w:rPr>
        <w:t xml:space="preserve"> </w:t>
      </w:r>
      <w:r>
        <w:t>or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1"/>
        </w:rPr>
        <w:t>r</w:t>
      </w:r>
      <w:r>
        <w:rPr>
          <w:spacing w:val="-1"/>
        </w:rPr>
        <w:t>a</w:t>
      </w:r>
      <w:r>
        <w:t>l stone</w:t>
      </w:r>
      <w:r>
        <w:rPr>
          <w:spacing w:val="6"/>
        </w:rPr>
        <w:t xml:space="preserve"> </w:t>
      </w:r>
      <w:r>
        <w:t>mason</w:t>
      </w:r>
      <w:r>
        <w:rPr>
          <w:spacing w:val="3"/>
        </w:rPr>
        <w:t>r</w:t>
      </w:r>
      <w:r>
        <w:t>y</w:t>
      </w:r>
      <w:r>
        <w:rPr>
          <w:spacing w:val="2"/>
        </w:rPr>
        <w:t xml:space="preserve"> </w:t>
      </w:r>
      <w:r>
        <w:t>or</w:t>
      </w:r>
      <w:r>
        <w:rPr>
          <w:spacing w:val="8"/>
        </w:rPr>
        <w:t xml:space="preserve"> </w:t>
      </w:r>
      <w:r>
        <w:rPr>
          <w:spacing w:val="-1"/>
        </w:rPr>
        <w:t>ce</w:t>
      </w:r>
      <w:r>
        <w:t>ment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</w:t>
      </w:r>
      <w:r>
        <w:rPr>
          <w:spacing w:val="1"/>
        </w:rPr>
        <w:t>e</w:t>
      </w:r>
      <w:r>
        <w:t>)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7"/>
        </w:rPr>
        <w:t xml:space="preserve"> </w:t>
      </w:r>
      <w:r>
        <w:t>indi</w:t>
      </w:r>
      <w:r>
        <w:rPr>
          <w:spacing w:val="-1"/>
        </w:rPr>
        <w:t>ca</w:t>
      </w:r>
      <w:r>
        <w:t>ted</w:t>
      </w:r>
      <w:r>
        <w:rPr>
          <w:spacing w:val="8"/>
        </w:rPr>
        <w:t xml:space="preserve"> </w:t>
      </w:r>
      <w:r>
        <w:rPr>
          <w:spacing w:val="2"/>
        </w:rPr>
        <w:t>o</w:t>
      </w:r>
      <w:r>
        <w:t>n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D</w:t>
      </w:r>
      <w:r>
        <w:rPr>
          <w:spacing w:val="-2"/>
        </w:rPr>
        <w:t>r</w:t>
      </w:r>
      <w:r>
        <w:rPr>
          <w:spacing w:val="1"/>
        </w:rPr>
        <w:t>a</w:t>
      </w:r>
      <w:r>
        <w:t>win</w:t>
      </w:r>
      <w:r>
        <w:rPr>
          <w:spacing w:val="-3"/>
        </w:rPr>
        <w:t>g</w:t>
      </w:r>
      <w:r>
        <w:t>s</w:t>
      </w:r>
      <w:r>
        <w:rPr>
          <w:spacing w:val="9"/>
        </w:rPr>
        <w:t xml:space="preserve"> </w:t>
      </w:r>
      <w:r>
        <w:t>or</w:t>
      </w:r>
      <w:r>
        <w:rPr>
          <w:spacing w:val="6"/>
        </w:rPr>
        <w:t xml:space="preserve"> </w:t>
      </w:r>
      <w:r>
        <w:t>di</w:t>
      </w:r>
      <w:r>
        <w:rPr>
          <w:spacing w:val="1"/>
        </w:rPr>
        <w:t>r</w:t>
      </w:r>
      <w:r>
        <w:rPr>
          <w:spacing w:val="-1"/>
        </w:rPr>
        <w:t>ec</w:t>
      </w:r>
      <w:r>
        <w:rPr>
          <w:spacing w:val="7"/>
        </w:rPr>
        <w:t>t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2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 xml:space="preserve">r,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3"/>
        </w:rPr>
        <w:t xml:space="preserve"> </w:t>
      </w:r>
      <w:r>
        <w:rPr>
          <w:spacing w:val="1"/>
        </w:rPr>
        <w:t>a</w:t>
      </w:r>
      <w:r>
        <w:t>re</w:t>
      </w:r>
      <w:r>
        <w:rPr>
          <w:spacing w:val="22"/>
        </w:rPr>
        <w:t xml:space="preserve"> </w:t>
      </w:r>
      <w:r>
        <w:t>not</w:t>
      </w:r>
      <w:r>
        <w:rPr>
          <w:spacing w:val="24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</w:t>
      </w:r>
      <w:r>
        <w:rPr>
          <w:spacing w:val="1"/>
        </w:rPr>
        <w:t>f</w:t>
      </w:r>
      <w:r>
        <w:t>ic</w:t>
      </w:r>
      <w:r>
        <w:rPr>
          <w:spacing w:val="-2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18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s</w:t>
      </w:r>
      <w:r>
        <w:rPr>
          <w:spacing w:val="-1"/>
        </w:rPr>
        <w:t>c</w:t>
      </w:r>
      <w:r>
        <w:t>rib</w:t>
      </w:r>
      <w:r>
        <w:rPr>
          <w:spacing w:val="-2"/>
        </w:rPr>
        <w:t>e</w:t>
      </w:r>
      <w:r>
        <w:t>d</w:t>
      </w:r>
      <w:r>
        <w:rPr>
          <w:spacing w:val="23"/>
        </w:rPr>
        <w:t xml:space="preserve"> </w:t>
      </w:r>
      <w:r>
        <w:t>un</w:t>
      </w:r>
      <w:r>
        <w:rPr>
          <w:spacing w:val="2"/>
        </w:rPr>
        <w:t>d</w:t>
      </w:r>
      <w:r>
        <w:rPr>
          <w:spacing w:val="-1"/>
        </w:rPr>
        <w:t>e</w:t>
      </w:r>
      <w:r>
        <w:t>r</w:t>
      </w:r>
      <w:r>
        <w:rPr>
          <w:spacing w:val="25"/>
        </w:rPr>
        <w:t xml:space="preserve"> </w:t>
      </w:r>
      <w:r>
        <w:t>a</w:t>
      </w:r>
      <w:r>
        <w:rPr>
          <w:spacing w:val="25"/>
        </w:rPr>
        <w:t xml:space="preserve"> </w:t>
      </w:r>
      <w:r>
        <w:t>s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rPr>
          <w:spacing w:val="2"/>
        </w:rPr>
        <w:t>t</w:t>
      </w:r>
      <w:r>
        <w:t>e</w:t>
      </w:r>
      <w:r>
        <w:rPr>
          <w:spacing w:val="22"/>
        </w:rPr>
        <w:t xml:space="preserve"> </w:t>
      </w:r>
      <w:r>
        <w:t>Clause</w:t>
      </w:r>
      <w:r>
        <w:rPr>
          <w:spacing w:val="22"/>
        </w:rPr>
        <w:t xml:space="preserve"> </w:t>
      </w:r>
      <w:r>
        <w:t>of</w:t>
      </w:r>
      <w:r>
        <w:rPr>
          <w:spacing w:val="29"/>
        </w:rPr>
        <w:t xml:space="preserve"> </w:t>
      </w:r>
      <w:r>
        <w:t>this</w:t>
      </w:r>
      <w:r>
        <w:rPr>
          <w:spacing w:val="24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tion.</w:t>
      </w:r>
      <w:r>
        <w:rPr>
          <w:spacing w:val="24"/>
        </w:rPr>
        <w:t xml:space="preserve"> </w:t>
      </w:r>
      <w:r>
        <w:t>This s</w:t>
      </w:r>
      <w:r>
        <w:rPr>
          <w:spacing w:val="-1"/>
        </w:rPr>
        <w:t>ec</w:t>
      </w:r>
      <w:r>
        <w:t>tion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2"/>
        </w:rPr>
        <w:t xml:space="preserve"> </w:t>
      </w:r>
      <w:r>
        <w:t>involv</w:t>
      </w:r>
      <w:r>
        <w:rPr>
          <w:spacing w:val="-1"/>
        </w:rPr>
        <w:t>e</w:t>
      </w:r>
      <w:r>
        <w:t>s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ring</w:t>
      </w:r>
      <w:r>
        <w:rPr>
          <w:spacing w:val="4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ss,</w:t>
      </w:r>
      <w:r>
        <w:rPr>
          <w:spacing w:val="2"/>
        </w:rPr>
        <w:t xml:space="preserve"> </w:t>
      </w:r>
      <w:r>
        <w:t>bush</w:t>
      </w:r>
      <w:r>
        <w:rPr>
          <w:spacing w:val="-1"/>
        </w:rPr>
        <w:t>e</w:t>
      </w:r>
      <w:r>
        <w:t>s,</w:t>
      </w:r>
      <w:r>
        <w:rPr>
          <w:spacing w:val="4"/>
        </w:rPr>
        <w:t xml:space="preserve"> </w:t>
      </w:r>
      <w:r>
        <w:t>shr</w:t>
      </w:r>
      <w:r>
        <w:rPr>
          <w:spacing w:val="1"/>
        </w:rPr>
        <w:t>u</w:t>
      </w:r>
      <w:r>
        <w:t>bs,</w:t>
      </w:r>
      <w:r>
        <w:rPr>
          <w:spacing w:val="2"/>
        </w:rPr>
        <w:t xml:space="preserve"> </w:t>
      </w:r>
      <w:r>
        <w:t>s</w:t>
      </w:r>
      <w:r>
        <w:rPr>
          <w:spacing w:val="-1"/>
        </w:rPr>
        <w:t>a</w:t>
      </w:r>
      <w:r>
        <w:t>plin</w:t>
      </w:r>
      <w:r>
        <w:rPr>
          <w:spacing w:val="-3"/>
        </w:rPr>
        <w:t>g</w:t>
      </w:r>
      <w:r>
        <w:t>s,</w:t>
      </w:r>
      <w:r>
        <w:rPr>
          <w:spacing w:val="4"/>
        </w:rPr>
        <w:t xml:space="preserve"> </w:t>
      </w:r>
      <w:r>
        <w:t>upro</w:t>
      </w:r>
      <w:r>
        <w:rPr>
          <w:spacing w:val="-1"/>
        </w:rPr>
        <w:t>o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rPr>
          <w:spacing w:val="1"/>
        </w:rPr>
        <w:t>ra</w:t>
      </w:r>
      <w:r>
        <w:t>nk</w:t>
      </w:r>
      <w:r>
        <w:rPr>
          <w:spacing w:val="2"/>
        </w:rPr>
        <w:t xml:space="preserve"> </w:t>
      </w:r>
      <w:r>
        <w:t>v</w:t>
      </w:r>
      <w:r>
        <w:rPr>
          <w:spacing w:val="1"/>
        </w:rPr>
        <w:t>e</w:t>
      </w:r>
      <w:r>
        <w:rPr>
          <w:spacing w:val="-3"/>
        </w:rPr>
        <w:t>g</w:t>
      </w:r>
      <w:r>
        <w:rPr>
          <w:spacing w:val="-1"/>
        </w:rPr>
        <w:t>e</w:t>
      </w:r>
      <w:r>
        <w:t>tation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lo</w:t>
      </w:r>
      <w:r>
        <w:rPr>
          <w:spacing w:val="2"/>
        </w:rPr>
        <w:t>n</w:t>
      </w:r>
      <w:r>
        <w:t>g the</w:t>
      </w:r>
      <w:r>
        <w:rPr>
          <w:spacing w:val="8"/>
        </w:rPr>
        <w:t xml:space="preserve"> </w:t>
      </w:r>
      <w:r>
        <w:t>pipeline</w:t>
      </w:r>
      <w:r>
        <w:rPr>
          <w:spacing w:val="8"/>
        </w:rPr>
        <w:t xml:space="preserve"> </w:t>
      </w:r>
      <w:r>
        <w:t>route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rPr>
          <w:spacing w:val="1"/>
        </w:rPr>
        <w:t>re</w:t>
      </w:r>
      <w:r>
        <w:t>moval</w:t>
      </w:r>
      <w:r>
        <w:rPr>
          <w:spacing w:val="9"/>
        </w:rPr>
        <w:t xml:space="preserve"> </w:t>
      </w:r>
      <w:r>
        <w:t>&amp;</w:t>
      </w:r>
      <w:r>
        <w:rPr>
          <w:spacing w:val="7"/>
        </w:rPr>
        <w:t xml:space="preserve"> </w:t>
      </w:r>
      <w:r>
        <w:t>dispos</w:t>
      </w:r>
      <w:r>
        <w:rPr>
          <w:spacing w:val="-1"/>
        </w:rPr>
        <w:t>a</w:t>
      </w:r>
      <w:r>
        <w:t>l</w:t>
      </w:r>
      <w:r>
        <w:rPr>
          <w:spacing w:val="9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r</w:t>
      </w:r>
      <w:r>
        <w:rPr>
          <w:spacing w:val="3"/>
        </w:rPr>
        <w:t>u</w:t>
      </w:r>
      <w:r>
        <w:rPr>
          <w:spacing w:val="2"/>
        </w:rPr>
        <w:t>b</w:t>
      </w:r>
      <w:r>
        <w:t>bish</w:t>
      </w:r>
      <w:r>
        <w:rPr>
          <w:spacing w:val="10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10"/>
        </w:rPr>
        <w:t xml:space="preserve"> </w:t>
      </w:r>
      <w:r>
        <w:t>dispos</w:t>
      </w:r>
      <w:r>
        <w:rPr>
          <w:spacing w:val="1"/>
        </w:rPr>
        <w:t>a</w:t>
      </w:r>
      <w:r>
        <w:t>l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rPr>
          <w:spacing w:val="-5"/>
        </w:rPr>
        <w:t>y</w:t>
      </w:r>
      <w:r>
        <w:t>w</w:t>
      </w:r>
      <w:r>
        <w:rPr>
          <w:spacing w:val="1"/>
        </w:rPr>
        <w:t>h</w:t>
      </w:r>
      <w:r>
        <w:rPr>
          <w:spacing w:val="-1"/>
        </w:rPr>
        <w:t>e</w:t>
      </w:r>
      <w:r>
        <w:t>re</w:t>
      </w:r>
      <w:r>
        <w:rPr>
          <w:spacing w:val="7"/>
        </w:rPr>
        <w:t xml:space="preserve"> </w:t>
      </w:r>
      <w:r>
        <w:t>in</w:t>
      </w:r>
    </w:p>
    <w:p w:rsidR="001527E3" w:rsidRDefault="001527E3">
      <w:pPr>
        <w:pStyle w:val="BodyText"/>
        <w:kinsoku w:val="0"/>
        <w:overflowPunct w:val="0"/>
        <w:spacing w:line="780" w:lineRule="exact"/>
        <w:ind w:right="4529" w:firstLine="0"/>
        <w:jc w:val="both"/>
      </w:pPr>
      <w:r>
        <w:t>the isl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s dir</w:t>
      </w:r>
      <w:r>
        <w:rPr>
          <w:spacing w:val="-2"/>
        </w:rPr>
        <w:t>e</w:t>
      </w:r>
      <w:r>
        <w:rPr>
          <w:spacing w:val="-1"/>
        </w:rPr>
        <w:t>c</w:t>
      </w:r>
      <w:r>
        <w:t xml:space="preserve">ted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ee</w:t>
      </w:r>
      <w:r>
        <w:t>r i</w:t>
      </w:r>
      <w:r>
        <w:rPr>
          <w:spacing w:val="1"/>
        </w:rPr>
        <w:t>n</w:t>
      </w:r>
      <w:r>
        <w:rPr>
          <w:rFonts w:ascii="Cambria Math" w:hAnsi="Cambria Math" w:cs="Cambria Math"/>
          <w:spacing w:val="1"/>
        </w:rPr>
        <w:t>‐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t>g</w:t>
      </w:r>
      <w:r>
        <w:rPr>
          <w:spacing w:val="-1"/>
        </w:rPr>
        <w:t>e</w:t>
      </w:r>
      <w:r>
        <w:t>.</w:t>
      </w:r>
    </w:p>
    <w:p w:rsidR="001527E3" w:rsidRDefault="001527E3">
      <w:pPr>
        <w:pStyle w:val="BodyText"/>
        <w:kinsoku w:val="0"/>
        <w:overflowPunct w:val="0"/>
        <w:spacing w:line="201" w:lineRule="exact"/>
        <w:ind w:left="117" w:right="111" w:firstLine="0"/>
        <w:jc w:val="both"/>
      </w:pPr>
      <w:r>
        <w:t>All</w:t>
      </w:r>
      <w:r>
        <w:rPr>
          <w:spacing w:val="36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36"/>
        </w:rPr>
        <w:t xml:space="preserve"> </w:t>
      </w:r>
      <w:r>
        <w:t>r</w:t>
      </w:r>
      <w:r>
        <w:rPr>
          <w:spacing w:val="-2"/>
        </w:rPr>
        <w:t>e</w:t>
      </w:r>
      <w:r>
        <w:t>moved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stru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s</w:t>
      </w:r>
      <w:r>
        <w:rPr>
          <w:spacing w:val="36"/>
        </w:rPr>
        <w:t xml:space="preserve"> </w:t>
      </w:r>
      <w:r>
        <w:t>d</w:t>
      </w:r>
      <w:r>
        <w:rPr>
          <w:spacing w:val="-1"/>
        </w:rPr>
        <w:t>e</w:t>
      </w:r>
      <w:r>
        <w:t>moli</w:t>
      </w:r>
      <w:r>
        <w:rPr>
          <w:spacing w:val="-2"/>
        </w:rPr>
        <w:t>s</w:t>
      </w:r>
      <w:r>
        <w:t>h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r</w:t>
      </w:r>
      <w:r>
        <w:rPr>
          <w:spacing w:val="-2"/>
        </w:rPr>
        <w:t>e</w:t>
      </w:r>
      <w:r>
        <w:t>moved</w:t>
      </w:r>
      <w:r>
        <w:rPr>
          <w:spacing w:val="35"/>
        </w:rPr>
        <w:t xml:space="preserve"> </w:t>
      </w:r>
      <w:r>
        <w:t>from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spacing w:val="1"/>
        </w:rPr>
        <w:t>W</w:t>
      </w:r>
      <w:r>
        <w:t>ork</w:t>
      </w:r>
      <w:r>
        <w:rPr>
          <w:spacing w:val="32"/>
        </w:rPr>
        <w:t xml:space="preserve"> </w:t>
      </w:r>
      <w:r>
        <w:t>Sit</w:t>
      </w:r>
      <w:r>
        <w:rPr>
          <w:spacing w:val="-4"/>
        </w:rPr>
        <w:t>e</w:t>
      </w:r>
      <w:r>
        <w:t>,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6" w:firstLine="0"/>
        <w:jc w:val="both"/>
      </w:pPr>
      <w:r>
        <w:t>h</w:t>
      </w:r>
      <w:r>
        <w:rPr>
          <w:spacing w:val="-1"/>
        </w:rPr>
        <w:t>a</w:t>
      </w:r>
      <w:r>
        <w:t>uled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w</w:t>
      </w:r>
      <w:r>
        <w:rPr>
          <w:spacing w:val="3"/>
        </w:rPr>
        <w:t>a</w:t>
      </w:r>
      <w:r>
        <w:t>y</w:t>
      </w:r>
      <w:r>
        <w:rPr>
          <w:spacing w:val="-1"/>
        </w:rPr>
        <w:t xml:space="preserve"> a</w:t>
      </w:r>
      <w:r>
        <w:t>nd</w:t>
      </w:r>
      <w:r>
        <w:rPr>
          <w:spacing w:val="4"/>
        </w:rPr>
        <w:t xml:space="preserve"> </w:t>
      </w:r>
      <w:r>
        <w:t>dispos</w:t>
      </w:r>
      <w:r>
        <w:rPr>
          <w:spacing w:val="1"/>
        </w:rPr>
        <w:t>e</w:t>
      </w:r>
      <w:r>
        <w:t>d</w:t>
      </w:r>
      <w:r>
        <w:rPr>
          <w:spacing w:val="7"/>
        </w:rPr>
        <w:t xml:space="preserve"> </w:t>
      </w:r>
      <w:r>
        <w:t>of</w:t>
      </w:r>
      <w:r>
        <w:rPr>
          <w:spacing w:val="4"/>
        </w:rPr>
        <w:t xml:space="preserve"> </w:t>
      </w:r>
      <w:r>
        <w:t>in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4"/>
        </w:rPr>
        <w:t xml:space="preserve"> </w:t>
      </w:r>
      <w:r>
        <w:t>dispos</w:t>
      </w:r>
      <w:r>
        <w:rPr>
          <w:spacing w:val="-1"/>
        </w:rPr>
        <w:t>a</w:t>
      </w:r>
      <w:r>
        <w:t>l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rea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6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6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En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ee</w:t>
      </w:r>
      <w:r>
        <w:t>r.</w:t>
      </w:r>
      <w:r>
        <w:rPr>
          <w:spacing w:val="4"/>
        </w:rPr>
        <w:t xml:space="preserve"> </w:t>
      </w:r>
      <w:r>
        <w:t>T</w:t>
      </w:r>
      <w:r>
        <w:rPr>
          <w:spacing w:val="1"/>
        </w:rPr>
        <w:t>h</w:t>
      </w:r>
      <w:r>
        <w:t>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0"/>
        </w:rPr>
        <w:t xml:space="preserve"> </w:t>
      </w:r>
      <w:r>
        <w:t>will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31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3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3"/>
        </w:rPr>
        <w:t>r</w:t>
      </w:r>
      <w:r>
        <w:t>y</w:t>
      </w:r>
      <w:r>
        <w:rPr>
          <w:spacing w:val="26"/>
        </w:rPr>
        <w:t xml:space="preserve"> </w:t>
      </w:r>
      <w:r>
        <w:t>out</w:t>
      </w:r>
      <w:r>
        <w:rPr>
          <w:spacing w:val="31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utti</w:t>
      </w:r>
      <w:r>
        <w:rPr>
          <w:spacing w:val="2"/>
        </w:rPr>
        <w:t>n</w:t>
      </w:r>
      <w:r>
        <w:t>g</w:t>
      </w:r>
      <w:r>
        <w:rPr>
          <w:spacing w:val="28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ee</w:t>
      </w:r>
      <w:r>
        <w:t>s,</w:t>
      </w:r>
      <w:r>
        <w:rPr>
          <w:spacing w:val="31"/>
        </w:rPr>
        <w:t xml:space="preserve"> </w:t>
      </w:r>
      <w:r>
        <w:t>includi</w:t>
      </w:r>
      <w:r>
        <w:rPr>
          <w:spacing w:val="2"/>
        </w:rPr>
        <w:t>n</w:t>
      </w:r>
      <w:r>
        <w:t>g</w:t>
      </w:r>
      <w:r>
        <w:rPr>
          <w:spacing w:val="28"/>
        </w:rPr>
        <w:t xml:space="preserve"> </w:t>
      </w:r>
      <w:r>
        <w:t>tr</w:t>
      </w:r>
      <w:r>
        <w:rPr>
          <w:spacing w:val="1"/>
        </w:rPr>
        <w:t>u</w:t>
      </w:r>
      <w:r>
        <w:t>nks,</w:t>
      </w:r>
      <w:r>
        <w:rPr>
          <w:spacing w:val="31"/>
        </w:rPr>
        <w:t xml:space="preserve"> </w:t>
      </w:r>
      <w:r>
        <w:t>br</w:t>
      </w:r>
      <w:r>
        <w:rPr>
          <w:spacing w:val="-2"/>
        </w:rPr>
        <w:t>a</w:t>
      </w:r>
      <w:r>
        <w:t>n</w:t>
      </w:r>
      <w:r>
        <w:rPr>
          <w:spacing w:val="-1"/>
        </w:rPr>
        <w:t>c</w:t>
      </w:r>
      <w:r>
        <w:t>hi</w:t>
      </w:r>
      <w:r>
        <w:rPr>
          <w:spacing w:val="2"/>
        </w:rPr>
        <w:t>n</w:t>
      </w:r>
      <w:r>
        <w:t>g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 r</w:t>
      </w:r>
      <w:r>
        <w:rPr>
          <w:spacing w:val="-2"/>
        </w:rPr>
        <w:t>e</w:t>
      </w:r>
      <w:r>
        <w:t>moval</w:t>
      </w:r>
      <w:r>
        <w:rPr>
          <w:spacing w:val="30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stumps,</w:t>
      </w:r>
      <w:r>
        <w:rPr>
          <w:spacing w:val="31"/>
        </w:rPr>
        <w:t xml:space="preserve"> </w:t>
      </w:r>
      <w:r>
        <w:t>roots,</w:t>
      </w:r>
      <w:r>
        <w:rPr>
          <w:spacing w:val="30"/>
        </w:rPr>
        <w:t xml:space="preserve"> </w:t>
      </w:r>
      <w:r>
        <w:t>sta</w:t>
      </w:r>
      <w:r>
        <w:rPr>
          <w:spacing w:val="-2"/>
        </w:rPr>
        <w:t>c</w:t>
      </w:r>
      <w:r>
        <w:t>king</w:t>
      </w:r>
      <w:r>
        <w:rPr>
          <w:spacing w:val="29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</w:t>
      </w:r>
      <w:r>
        <w:t>rvic</w:t>
      </w:r>
      <w:r>
        <w:rPr>
          <w:spacing w:val="-1"/>
        </w:rPr>
        <w:t>ea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30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31"/>
        </w:rPr>
        <w:t xml:space="preserve"> </w:t>
      </w:r>
      <w:r>
        <w:t>with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lifts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up</w:t>
      </w:r>
      <w:r>
        <w:rPr>
          <w:spacing w:val="3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le</w:t>
      </w:r>
      <w:r>
        <w:rPr>
          <w:spacing w:val="-2"/>
        </w:rPr>
        <w:t>a</w:t>
      </w:r>
      <w:r>
        <w:t>d within pr</w:t>
      </w:r>
      <w:r>
        <w:rPr>
          <w:spacing w:val="-1"/>
        </w:rPr>
        <w:t>o</w:t>
      </w:r>
      <w:r>
        <w:t>je</w:t>
      </w:r>
      <w:r>
        <w:rPr>
          <w:spacing w:val="-2"/>
        </w:rPr>
        <w:t>c</w:t>
      </w:r>
      <w:r>
        <w:t>t a</w:t>
      </w:r>
      <w:r>
        <w:rPr>
          <w:spacing w:val="-2"/>
        </w:rPr>
        <w:t>r</w:t>
      </w:r>
      <w:r>
        <w:rPr>
          <w:spacing w:val="1"/>
        </w:rPr>
        <w:t>e</w:t>
      </w:r>
      <w:r>
        <w:t>a</w:t>
      </w:r>
      <w:r>
        <w:rPr>
          <w:spacing w:val="-1"/>
        </w:rPr>
        <w:t xml:space="preserve"> a</w:t>
      </w:r>
      <w:r>
        <w:t>nd</w:t>
      </w:r>
      <w:r>
        <w:rPr>
          <w:spacing w:val="2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t xml:space="preserve">rth </w:t>
      </w:r>
      <w:r>
        <w:rPr>
          <w:spacing w:val="-1"/>
        </w:rPr>
        <w:t>f</w:t>
      </w:r>
      <w:r>
        <w:t>illing</w:t>
      </w:r>
      <w:r>
        <w:rPr>
          <w:spacing w:val="-3"/>
        </w:rPr>
        <w:t xml:space="preserve"> </w:t>
      </w:r>
      <w:r>
        <w:t>in the</w:t>
      </w:r>
      <w:r>
        <w:rPr>
          <w:spacing w:val="1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s</w:t>
      </w:r>
      <w:r>
        <w:rPr>
          <w:spacing w:val="2"/>
        </w:rPr>
        <w:t>s</w:t>
      </w:r>
      <w:r>
        <w:t>ion/pit, including</w:t>
      </w:r>
      <w:r>
        <w:rPr>
          <w:spacing w:val="-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 &amp;</w:t>
      </w:r>
      <w:r>
        <w:rPr>
          <w:spacing w:val="-2"/>
        </w:rPr>
        <w:t xml:space="preserve"> </w:t>
      </w:r>
      <w:r>
        <w:t>b</w:t>
      </w:r>
      <w:r>
        <w:rPr>
          <w:spacing w:val="-1"/>
        </w:rPr>
        <w:t>ac</w:t>
      </w:r>
      <w:r>
        <w:rPr>
          <w:spacing w:val="2"/>
        </w:rPr>
        <w:t>k</w:t>
      </w:r>
      <w:r>
        <w:t>filling.</w:t>
      </w:r>
    </w:p>
    <w:p w:rsidR="001527E3" w:rsidRDefault="001527E3">
      <w:pPr>
        <w:pStyle w:val="BodyText"/>
        <w:kinsoku w:val="0"/>
        <w:overflowPunct w:val="0"/>
        <w:spacing w:line="359" w:lineRule="auto"/>
        <w:ind w:right="106" w:firstLine="0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7"/>
        <w:jc w:val="both"/>
      </w:pPr>
      <w:r>
        <w:t>The voids</w:t>
      </w:r>
      <w:r>
        <w:rPr>
          <w:spacing w:val="2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d</w:t>
      </w:r>
      <w:r>
        <w:rPr>
          <w:spacing w:val="-1"/>
        </w:rPr>
        <w:t>e</w:t>
      </w:r>
      <w:r>
        <w:t>pr</w:t>
      </w:r>
      <w:r>
        <w:rPr>
          <w:spacing w:val="-2"/>
        </w:rPr>
        <w:t>e</w:t>
      </w:r>
      <w:r>
        <w:t>ssion</w:t>
      </w:r>
      <w:r>
        <w:rPr>
          <w:spacing w:val="2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re the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t>sult</w:t>
      </w:r>
      <w:r>
        <w:rPr>
          <w:spacing w:val="3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d</w:t>
      </w:r>
      <w:r>
        <w:rPr>
          <w:spacing w:val="-1"/>
        </w:rPr>
        <w:t>e</w:t>
      </w:r>
      <w:r>
        <w:t>molition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stru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s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b</w:t>
      </w:r>
      <w:r>
        <w:rPr>
          <w:spacing w:val="-1"/>
        </w:rPr>
        <w:t>ac</w:t>
      </w:r>
      <w:r>
        <w:t>kfilled with</w:t>
      </w:r>
      <w:r>
        <w:rPr>
          <w:spacing w:val="33"/>
        </w:rPr>
        <w:t xml:space="preserve"> </w:t>
      </w:r>
      <w:r>
        <w:t>bor</w:t>
      </w:r>
      <w:r>
        <w:rPr>
          <w:spacing w:val="-2"/>
        </w:rPr>
        <w:t>r</w:t>
      </w:r>
      <w:r>
        <w:t>ow</w:t>
      </w:r>
      <w:r>
        <w:rPr>
          <w:spacing w:val="32"/>
        </w:rPr>
        <w:t xml:space="preserve"> </w:t>
      </w:r>
      <w:r>
        <w:t>ma</w:t>
      </w:r>
      <w:r>
        <w:rPr>
          <w:spacing w:val="2"/>
        </w:rPr>
        <w:t>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35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28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r.</w:t>
      </w:r>
      <w:r>
        <w:rPr>
          <w:spacing w:val="35"/>
        </w:rPr>
        <w:t xml:space="preserve"> </w:t>
      </w:r>
      <w:r>
        <w:t>B</w:t>
      </w:r>
      <w:r>
        <w:rPr>
          <w:spacing w:val="-1"/>
        </w:rPr>
        <w:t>ac</w:t>
      </w:r>
      <w:r>
        <w:t>kfilling</w:t>
      </w:r>
      <w:r>
        <w:rPr>
          <w:spacing w:val="33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3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pl</w:t>
      </w:r>
      <w:r>
        <w:rPr>
          <w:spacing w:val="1"/>
        </w:rPr>
        <w:t>a</w:t>
      </w:r>
      <w:r>
        <w:rPr>
          <w:spacing w:val="-1"/>
        </w:rPr>
        <w:t>ce</w:t>
      </w:r>
      <w:r>
        <w:t>d</w:t>
      </w:r>
      <w:r>
        <w:rPr>
          <w:spacing w:val="35"/>
        </w:rPr>
        <w:t xml:space="preserve"> </w:t>
      </w:r>
      <w:r>
        <w:t>in horizontal</w:t>
      </w:r>
      <w:r>
        <w:rPr>
          <w:spacing w:val="6"/>
        </w:rPr>
        <w:t xml:space="preserve"> </w:t>
      </w:r>
      <w:r>
        <w:t>l</w:t>
      </w:r>
      <w:r>
        <w:rPr>
          <w:spacing w:val="1"/>
        </w:rPr>
        <w:t>a</w:t>
      </w:r>
      <w:r>
        <w:rPr>
          <w:spacing w:val="-5"/>
        </w:rPr>
        <w:t>y</w:t>
      </w:r>
      <w:r>
        <w:rPr>
          <w:spacing w:val="-1"/>
        </w:rPr>
        <w:t>er</w:t>
      </w:r>
      <w:r>
        <w:t>s</w:t>
      </w:r>
      <w:r>
        <w:rPr>
          <w:spacing w:val="7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ov</w:t>
      </w:r>
      <w:r>
        <w:rPr>
          <w:spacing w:val="1"/>
        </w:rPr>
        <w:t>e</w:t>
      </w:r>
      <w:r>
        <w:t>r</w:t>
      </w:r>
      <w:r>
        <w:rPr>
          <w:spacing w:val="6"/>
        </w:rPr>
        <w:t xml:space="preserve"> </w:t>
      </w:r>
      <w:r>
        <w:t>15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m</w:t>
      </w:r>
      <w:r>
        <w:rPr>
          <w:spacing w:val="7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d</w:t>
      </w:r>
      <w:r>
        <w:rPr>
          <w:spacing w:val="-1"/>
        </w:rPr>
        <w:t>e</w:t>
      </w:r>
      <w:r>
        <w:t>pth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ompa</w:t>
      </w:r>
      <w:r>
        <w:rPr>
          <w:spacing w:val="-2"/>
        </w:rPr>
        <w:t>c</w:t>
      </w:r>
      <w:r>
        <w:t>ted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not</w:t>
      </w:r>
      <w:r>
        <w:rPr>
          <w:spacing w:val="7"/>
        </w:rPr>
        <w:t xml:space="preserve"> </w:t>
      </w:r>
      <w:r>
        <w:t>less</w:t>
      </w:r>
      <w:r>
        <w:rPr>
          <w:spacing w:val="6"/>
        </w:rPr>
        <w:t xml:space="preserve"> </w:t>
      </w:r>
      <w:r>
        <w:t>than</w:t>
      </w:r>
      <w:r>
        <w:rPr>
          <w:spacing w:val="6"/>
        </w:rPr>
        <w:t xml:space="preserve"> </w:t>
      </w:r>
      <w:r>
        <w:t>98</w:t>
      </w:r>
      <w:r>
        <w:rPr>
          <w:spacing w:val="-1"/>
        </w:rPr>
        <w:t>%</w:t>
      </w:r>
      <w:r>
        <w:t>.</w:t>
      </w:r>
      <w:r>
        <w:rPr>
          <w:spacing w:val="12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 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2"/>
        </w:rPr>
        <w:t xml:space="preserve"> </w:t>
      </w:r>
      <w:r>
        <w:t>sort</w:t>
      </w:r>
      <w:r>
        <w:rPr>
          <w:spacing w:val="2"/>
        </w:rPr>
        <w:t xml:space="preserve"> </w:t>
      </w:r>
      <w:r>
        <w:t>out</w:t>
      </w:r>
      <w:r>
        <w:rPr>
          <w:spacing w:val="2"/>
        </w:rPr>
        <w:t xml:space="preserve"> </w:t>
      </w:r>
      <w:r>
        <w:t>di</w:t>
      </w:r>
      <w:r>
        <w:rPr>
          <w:spacing w:val="2"/>
        </w:rPr>
        <w:t>s</w:t>
      </w:r>
      <w:r>
        <w:t>mantled</w:t>
      </w:r>
      <w:r>
        <w:rPr>
          <w:spacing w:val="1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l,</w:t>
      </w:r>
      <w:r>
        <w:rPr>
          <w:spacing w:val="4"/>
        </w:rPr>
        <w:t xml:space="preserve"> </w:t>
      </w:r>
      <w:r>
        <w:t>dispo</w:t>
      </w:r>
      <w:r>
        <w:rPr>
          <w:spacing w:val="3"/>
        </w:rPr>
        <w:t>s</w:t>
      </w:r>
      <w:r>
        <w:t>e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un</w:t>
      </w:r>
      <w:r>
        <w:rPr>
          <w:spacing w:val="2"/>
        </w:rPr>
        <w:t>s</w:t>
      </w:r>
      <w:r>
        <w:rPr>
          <w:spacing w:val="-1"/>
        </w:rPr>
        <w:t>e</w:t>
      </w:r>
      <w:r>
        <w:t>rvic</w:t>
      </w:r>
      <w:r>
        <w:rPr>
          <w:spacing w:val="-1"/>
        </w:rPr>
        <w:t>ea</w:t>
      </w:r>
      <w:r>
        <w:t>ble</w:t>
      </w:r>
      <w:r>
        <w:rPr>
          <w:spacing w:val="3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sta</w:t>
      </w:r>
      <w:r>
        <w:rPr>
          <w:spacing w:val="-2"/>
        </w:rPr>
        <w:t>c</w:t>
      </w:r>
      <w:r>
        <w:t>k</w:t>
      </w:r>
      <w:r>
        <w:rPr>
          <w:spacing w:val="7"/>
        </w:rPr>
        <w:t xml:space="preserve"> </w:t>
      </w:r>
      <w:r>
        <w:t>the 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rPr>
          <w:spacing w:val="1"/>
        </w:rPr>
        <w:t>e</w:t>
      </w:r>
      <w:r>
        <w:rPr>
          <w:spacing w:val="-1"/>
        </w:rPr>
        <w:t>a</w:t>
      </w:r>
      <w:r>
        <w:t>ble 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a</w:t>
      </w:r>
      <w:r>
        <w:rPr>
          <w:spacing w:val="1"/>
        </w:rPr>
        <w:t>l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 w:rsidP="00047DF1">
      <w:pPr>
        <w:pStyle w:val="Heading4"/>
        <w:numPr>
          <w:ilvl w:val="2"/>
          <w:numId w:val="53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86" w:name="bookmark85"/>
      <w:bookmarkEnd w:id="86"/>
      <w:r>
        <w:t>b)</w:t>
      </w:r>
      <w:r>
        <w:rPr>
          <w:spacing w:val="-8"/>
        </w:rPr>
        <w:t xml:space="preserve"> </w:t>
      </w:r>
      <w:r>
        <w:t>R</w:t>
      </w:r>
      <w:r>
        <w:rPr>
          <w:spacing w:val="1"/>
        </w:rPr>
        <w:t>e</w:t>
      </w:r>
      <w:r>
        <w:rPr>
          <w:spacing w:val="-5"/>
        </w:rPr>
        <w:t>m</w:t>
      </w:r>
      <w:r>
        <w:t>oval</w:t>
      </w:r>
      <w:r>
        <w:rPr>
          <w:spacing w:val="-8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rPr>
          <w:spacing w:val="2"/>
        </w:rPr>
        <w:t>D</w:t>
      </w:r>
      <w:r>
        <w:t>e</w:t>
      </w:r>
      <w:r>
        <w:rPr>
          <w:spacing w:val="-1"/>
        </w:rPr>
        <w:t>c</w:t>
      </w:r>
      <w:r>
        <w:rPr>
          <w:spacing w:val="2"/>
        </w:rPr>
        <w:t>o</w:t>
      </w:r>
      <w:r>
        <w:t>m</w:t>
      </w:r>
      <w:r>
        <w:rPr>
          <w:spacing w:val="-5"/>
        </w:rPr>
        <w:t>m</w:t>
      </w:r>
      <w:r>
        <w:rPr>
          <w:spacing w:val="2"/>
        </w:rPr>
        <w:t>i</w:t>
      </w:r>
      <w:r>
        <w:rPr>
          <w:spacing w:val="1"/>
        </w:rPr>
        <w:t>s</w:t>
      </w:r>
      <w:r>
        <w:rPr>
          <w:spacing w:val="-1"/>
        </w:rPr>
        <w:t>s</w:t>
      </w:r>
      <w:r>
        <w:t>ioning</w:t>
      </w:r>
      <w:r>
        <w:rPr>
          <w:spacing w:val="-9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rPr>
          <w:spacing w:val="-1"/>
        </w:rPr>
        <w:t>E</w:t>
      </w:r>
      <w:r>
        <w:t>xi</w:t>
      </w:r>
      <w:r>
        <w:rPr>
          <w:spacing w:val="-1"/>
        </w:rPr>
        <w:t>s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-9"/>
        </w:rPr>
        <w:t xml:space="preserve"> </w:t>
      </w:r>
      <w:r>
        <w:t>S</w:t>
      </w:r>
      <w:r>
        <w:rPr>
          <w:spacing w:val="2"/>
        </w:rPr>
        <w:t>y</w:t>
      </w:r>
      <w:r>
        <w:rPr>
          <w:spacing w:val="-1"/>
        </w:rPr>
        <w:t>s</w:t>
      </w:r>
      <w:r>
        <w:t>tem</w:t>
      </w:r>
    </w:p>
    <w:p w:rsidR="001527E3" w:rsidRDefault="001527E3">
      <w:pPr>
        <w:kinsoku w:val="0"/>
        <w:overflowPunct w:val="0"/>
        <w:spacing w:before="13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t>The</w:t>
      </w:r>
      <w:r>
        <w:rPr>
          <w:spacing w:val="1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shall</w:t>
      </w:r>
      <w:r>
        <w:rPr>
          <w:spacing w:val="1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move</w:t>
      </w:r>
      <w:r>
        <w:rPr>
          <w:spacing w:val="11"/>
        </w:rPr>
        <w:t xml:space="preserve"> </w:t>
      </w:r>
      <w:r>
        <w:t>whol</w:t>
      </w:r>
      <w:r>
        <w:rPr>
          <w:spacing w:val="2"/>
        </w:rPr>
        <w:t>l</w:t>
      </w:r>
      <w:r>
        <w:t>y</w:t>
      </w:r>
      <w:r>
        <w:rPr>
          <w:spacing w:val="9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rt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11"/>
        </w:rPr>
        <w:t xml:space="preserve"> </w:t>
      </w:r>
      <w:r>
        <w:t>s</w:t>
      </w:r>
      <w:r>
        <w:rPr>
          <w:spacing w:val="-1"/>
        </w:rPr>
        <w:t>a</w:t>
      </w:r>
      <w:r>
        <w:t>tisf</w:t>
      </w:r>
      <w:r>
        <w:rPr>
          <w:spacing w:val="-2"/>
        </w:rPr>
        <w:t>a</w:t>
      </w:r>
      <w:r>
        <w:rPr>
          <w:spacing w:val="-1"/>
        </w:rPr>
        <w:t>c</w:t>
      </w:r>
      <w:r>
        <w:t>tori</w:t>
      </w:r>
      <w:r>
        <w:rPr>
          <w:spacing w:val="5"/>
        </w:rPr>
        <w:t>l</w:t>
      </w:r>
      <w:r>
        <w:t>y</w:t>
      </w:r>
      <w:r>
        <w:rPr>
          <w:spacing w:val="6"/>
        </w:rPr>
        <w:t xml:space="preserve"> </w:t>
      </w:r>
      <w:r>
        <w:t>dispose</w:t>
      </w:r>
      <w:r>
        <w:rPr>
          <w:spacing w:val="16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isting</w:t>
      </w:r>
      <w:r>
        <w:rPr>
          <w:spacing w:val="11"/>
        </w:rPr>
        <w:t xml:space="preserve"> </w:t>
      </w:r>
      <w:r>
        <w:t>w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r supp</w:t>
      </w:r>
      <w:r>
        <w:rPr>
          <w:spacing w:val="2"/>
        </w:rPr>
        <w:t>l</w:t>
      </w:r>
      <w:r>
        <w:t>y</w:t>
      </w:r>
      <w:r>
        <w:rPr>
          <w:spacing w:val="38"/>
        </w:rPr>
        <w:t xml:space="preserve"> </w:t>
      </w:r>
      <w:r>
        <w:t>or</w:t>
      </w:r>
      <w:r>
        <w:rPr>
          <w:spacing w:val="44"/>
        </w:rPr>
        <w:t xml:space="preserve"> </w:t>
      </w:r>
      <w:r>
        <w:t>s</w:t>
      </w:r>
      <w:r>
        <w:rPr>
          <w:spacing w:val="-1"/>
        </w:rPr>
        <w:t>e</w:t>
      </w:r>
      <w:r>
        <w:t>wer</w:t>
      </w:r>
      <w:r>
        <w:rPr>
          <w:spacing w:val="43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</w:t>
      </w:r>
      <w:r>
        <w:rPr>
          <w:spacing w:val="2"/>
        </w:rPr>
        <w:t>m</w:t>
      </w:r>
      <w:r>
        <w:t>(if</w:t>
      </w:r>
      <w:r>
        <w:rPr>
          <w:spacing w:val="43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isting</w:t>
      </w:r>
      <w:r>
        <w:rPr>
          <w:spacing w:val="41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</w:t>
      </w:r>
      <w:r>
        <w:rPr>
          <w:spacing w:val="45"/>
        </w:rPr>
        <w:t xml:space="preserve"> </w:t>
      </w:r>
      <w:r>
        <w:t>b</w:t>
      </w:r>
      <w:r>
        <w:rPr>
          <w:spacing w:val="-1"/>
        </w:rPr>
        <w:t>ec</w:t>
      </w:r>
      <w:r>
        <w:t>omes</w:t>
      </w:r>
      <w:r>
        <w:rPr>
          <w:spacing w:val="4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dund</w:t>
      </w:r>
      <w:r>
        <w:rPr>
          <w:spacing w:val="-1"/>
        </w:rPr>
        <w:t>a</w:t>
      </w:r>
      <w:r>
        <w:t>nt)</w:t>
      </w:r>
      <w:r>
        <w:rPr>
          <w:spacing w:val="31"/>
        </w:rPr>
        <w:t xml:space="preserve"> </w:t>
      </w:r>
      <w:r>
        <w:t>u</w:t>
      </w:r>
      <w:r>
        <w:rPr>
          <w:spacing w:val="2"/>
        </w:rPr>
        <w:t>p</w:t>
      </w:r>
      <w:r>
        <w:t>on</w:t>
      </w:r>
      <w:r>
        <w:rPr>
          <w:spacing w:val="42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tion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nd testing</w:t>
      </w:r>
      <w:r>
        <w:rPr>
          <w:spacing w:val="4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rPr>
          <w:spacing w:val="-1"/>
        </w:rPr>
        <w:t>c</w:t>
      </w:r>
      <w:r>
        <w:t>ommissioning</w:t>
      </w:r>
      <w:r>
        <w:rPr>
          <w:spacing w:val="49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49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e</w:t>
      </w:r>
      <w:r>
        <w:t>w</w:t>
      </w:r>
      <w:r>
        <w:rPr>
          <w:spacing w:val="50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stem.</w:t>
      </w:r>
      <w:r>
        <w:rPr>
          <w:spacing w:val="51"/>
        </w:rPr>
        <w:t xml:space="preserve"> </w:t>
      </w:r>
      <w:r>
        <w:t>This</w:t>
      </w:r>
      <w:r>
        <w:rPr>
          <w:spacing w:val="52"/>
        </w:rPr>
        <w:t xml:space="preserve"> </w:t>
      </w:r>
      <w:r>
        <w:t>will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52"/>
        </w:rPr>
        <w:t xml:space="preserve"> </w:t>
      </w:r>
      <w:r>
        <w:t>include</w:t>
      </w:r>
      <w:r>
        <w:rPr>
          <w:spacing w:val="52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moval</w:t>
      </w:r>
      <w:r>
        <w:rPr>
          <w:spacing w:val="50"/>
        </w:rPr>
        <w:t xml:space="preserve"> </w:t>
      </w:r>
      <w:r>
        <w:t>of</w:t>
      </w:r>
      <w:r>
        <w:rPr>
          <w:spacing w:val="51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rPr>
          <w:spacing w:val="2"/>
        </w:rPr>
        <w:t>x</w:t>
      </w:r>
      <w:r>
        <w:t>isting</w:t>
      </w:r>
      <w:r>
        <w:rPr>
          <w:spacing w:val="16"/>
        </w:rPr>
        <w:t xml:space="preserve"> </w:t>
      </w:r>
      <w:r>
        <w:t>slud</w:t>
      </w:r>
      <w:r>
        <w:rPr>
          <w:spacing w:val="-2"/>
        </w:rPr>
        <w:t>g</w:t>
      </w:r>
      <w:r>
        <w:t>e</w:t>
      </w:r>
      <w:r>
        <w:rPr>
          <w:spacing w:val="18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18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s</w:t>
      </w:r>
      <w:r>
        <w:rPr>
          <w:spacing w:val="-1"/>
        </w:rPr>
        <w:t>e</w:t>
      </w:r>
      <w:r>
        <w:t>ptic</w:t>
      </w:r>
      <w:r>
        <w:rPr>
          <w:spacing w:val="18"/>
        </w:rPr>
        <w:t xml:space="preserve"> </w:t>
      </w:r>
      <w:r>
        <w:t>tanks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s</w:t>
      </w:r>
      <w:r>
        <w:rPr>
          <w:spacing w:val="2"/>
        </w:rPr>
        <w:t>o</w:t>
      </w:r>
      <w:r>
        <w:rPr>
          <w:spacing w:val="-1"/>
        </w:rPr>
        <w:t>a</w:t>
      </w:r>
      <w:r>
        <w:t>k</w:t>
      </w:r>
      <w:r>
        <w:rPr>
          <w:spacing w:val="18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</w:t>
      </w:r>
      <w:r>
        <w:t>lls</w:t>
      </w:r>
      <w:r>
        <w:rPr>
          <w:spacing w:val="19"/>
        </w:rPr>
        <w:t xml:space="preserve"> </w:t>
      </w:r>
      <w:r>
        <w:t>using</w:t>
      </w:r>
      <w:r>
        <w:rPr>
          <w:spacing w:val="17"/>
        </w:rPr>
        <w:t xml:space="preserve"> </w:t>
      </w:r>
      <w:r>
        <w:t>pro</w:t>
      </w:r>
      <w:r>
        <w:rPr>
          <w:spacing w:val="1"/>
        </w:rPr>
        <w:t>p</w:t>
      </w:r>
      <w:r>
        <w:rPr>
          <w:spacing w:val="-1"/>
        </w:rPr>
        <w:t>e</w:t>
      </w:r>
      <w:r>
        <w:t>r</w:t>
      </w:r>
      <w:r>
        <w:rPr>
          <w:spacing w:val="23"/>
        </w:rPr>
        <w:t xml:space="preserve"> </w:t>
      </w:r>
      <w:r>
        <w:rPr>
          <w:spacing w:val="-1"/>
        </w:rPr>
        <w:t>e</w:t>
      </w:r>
      <w:r>
        <w:t>quip</w:t>
      </w:r>
      <w:r>
        <w:rPr>
          <w:spacing w:val="3"/>
        </w:rPr>
        <w:t>m</w:t>
      </w:r>
      <w:r>
        <w:rPr>
          <w:spacing w:val="-1"/>
        </w:rPr>
        <w:t>e</w:t>
      </w:r>
      <w:r>
        <w:t>nt</w:t>
      </w:r>
      <w:r>
        <w:rPr>
          <w:spacing w:val="19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9"/>
        </w:rPr>
        <w:t xml:space="preserve"> </w:t>
      </w:r>
      <w:r>
        <w:t>su</w:t>
      </w:r>
      <w:r>
        <w:rPr>
          <w:spacing w:val="-1"/>
        </w:rPr>
        <w:t>c</w:t>
      </w:r>
      <w:r>
        <w:rPr>
          <w:spacing w:val="2"/>
        </w:rPr>
        <w:t>k</w:t>
      </w:r>
      <w:r>
        <w:rPr>
          <w:spacing w:val="-1"/>
        </w:rPr>
        <w:t>e</w:t>
      </w:r>
      <w:r>
        <w:t>r tru</w:t>
      </w:r>
      <w:r>
        <w:rPr>
          <w:spacing w:val="-2"/>
        </w:rPr>
        <w:t>c</w:t>
      </w:r>
      <w:r>
        <w:t>k;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a</w:t>
      </w:r>
      <w:r>
        <w:t>nsfer</w:t>
      </w:r>
      <w:r>
        <w:rPr>
          <w:spacing w:val="15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1"/>
        </w:rPr>
        <w:t>c</w:t>
      </w:r>
      <w:r>
        <w:t>ontents</w:t>
      </w:r>
      <w:r>
        <w:rPr>
          <w:spacing w:val="16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s</w:t>
      </w:r>
      <w:r>
        <w:rPr>
          <w:spacing w:val="-1"/>
        </w:rPr>
        <w:t>e</w:t>
      </w:r>
      <w:r>
        <w:rPr>
          <w:spacing w:val="1"/>
        </w:rPr>
        <w:t>wa</w:t>
      </w:r>
      <w:r>
        <w:rPr>
          <w:spacing w:val="-3"/>
        </w:rPr>
        <w:t>g</w:t>
      </w:r>
      <w:r>
        <w:t>e</w:t>
      </w:r>
      <w:r>
        <w:rPr>
          <w:spacing w:val="15"/>
        </w:rPr>
        <w:t xml:space="preserve"> </w:t>
      </w:r>
      <w:r>
        <w:t>t</w:t>
      </w:r>
      <w:r>
        <w:rPr>
          <w:spacing w:val="1"/>
        </w:rPr>
        <w:t>re</w:t>
      </w:r>
      <w:r>
        <w:rPr>
          <w:spacing w:val="-1"/>
        </w:rPr>
        <w:t>a</w:t>
      </w:r>
      <w:r>
        <w:t>tm</w:t>
      </w:r>
      <w:r>
        <w:rPr>
          <w:spacing w:val="-1"/>
        </w:rPr>
        <w:t>e</w:t>
      </w:r>
      <w:r>
        <w:t>nt</w:t>
      </w:r>
      <w:r>
        <w:rPr>
          <w:spacing w:val="17"/>
        </w:rPr>
        <w:t xml:space="preserve"> </w:t>
      </w:r>
      <w:r>
        <w:t>plan</w:t>
      </w:r>
      <w:r>
        <w:rPr>
          <w:spacing w:val="2"/>
        </w:rPr>
        <w:t>t</w:t>
      </w:r>
      <w:r>
        <w:t>.</w:t>
      </w:r>
      <w:r>
        <w:rPr>
          <w:spacing w:val="16"/>
        </w:rPr>
        <w:t xml:space="preserve"> </w:t>
      </w:r>
      <w:r>
        <w:t>Once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ontent</w:t>
      </w:r>
      <w:r>
        <w:rPr>
          <w:spacing w:val="16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 thorou</w:t>
      </w:r>
      <w:r>
        <w:rPr>
          <w:spacing w:val="-3"/>
        </w:rPr>
        <w:t>g</w:t>
      </w:r>
      <w:r>
        <w:t>h</w:t>
      </w:r>
      <w:r>
        <w:rPr>
          <w:spacing w:val="5"/>
        </w:rPr>
        <w:t>l</w:t>
      </w:r>
      <w:r>
        <w:t>y</w:t>
      </w:r>
      <w:r>
        <w:rPr>
          <w:spacing w:val="16"/>
        </w:rPr>
        <w:t xml:space="preserve"> </w:t>
      </w:r>
      <w:r>
        <w:t>r</w:t>
      </w:r>
      <w:r>
        <w:rPr>
          <w:spacing w:val="-2"/>
        </w:rPr>
        <w:t>e</w:t>
      </w:r>
      <w:r>
        <w:t>mo</w:t>
      </w:r>
      <w:r>
        <w:rPr>
          <w:spacing w:val="2"/>
        </w:rPr>
        <w:t>v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s</w:t>
      </w:r>
      <w:r>
        <w:rPr>
          <w:spacing w:val="-1"/>
        </w:rPr>
        <w:t>e</w:t>
      </w:r>
      <w:r>
        <w:t>ptic</w:t>
      </w:r>
      <w:r>
        <w:rPr>
          <w:spacing w:val="20"/>
        </w:rPr>
        <w:t xml:space="preserve"> </w:t>
      </w:r>
      <w:r>
        <w:t>tanks</w:t>
      </w:r>
      <w:r>
        <w:rPr>
          <w:spacing w:val="21"/>
        </w:rPr>
        <w:t xml:space="preserve"> </w:t>
      </w:r>
      <w:r>
        <w:t>should</w:t>
      </w:r>
      <w:r>
        <w:rPr>
          <w:spacing w:val="21"/>
        </w:rPr>
        <w:t xml:space="preserve"> </w:t>
      </w:r>
      <w:r>
        <w:t>be</w:t>
      </w:r>
      <w:r>
        <w:rPr>
          <w:spacing w:val="23"/>
        </w:rPr>
        <w:t xml:space="preserve"> </w:t>
      </w:r>
      <w:r>
        <w:t>b</w:t>
      </w:r>
      <w:r>
        <w:rPr>
          <w:spacing w:val="-1"/>
        </w:rPr>
        <w:t>ac</w:t>
      </w:r>
      <w:r>
        <w:t>kfilled</w:t>
      </w:r>
      <w:r>
        <w:rPr>
          <w:spacing w:val="21"/>
        </w:rPr>
        <w:t xml:space="preserve"> </w:t>
      </w:r>
      <w:r>
        <w:t>with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20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c</w:t>
      </w:r>
      <w:r>
        <w:t>ompa</w:t>
      </w:r>
      <w:r>
        <w:rPr>
          <w:spacing w:val="-2"/>
        </w:rPr>
        <w:t>c</w:t>
      </w:r>
      <w:r>
        <w:t>te</w:t>
      </w:r>
      <w:r>
        <w:rPr>
          <w:spacing w:val="-1"/>
        </w:rPr>
        <w:t>d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 w:rsidP="00047DF1">
      <w:pPr>
        <w:pStyle w:val="Heading4"/>
        <w:numPr>
          <w:ilvl w:val="2"/>
          <w:numId w:val="53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87" w:name="bookmark86"/>
      <w:bookmarkEnd w:id="87"/>
      <w:r>
        <w:t>Mobilising</w:t>
      </w:r>
      <w:r>
        <w:rPr>
          <w:spacing w:val="-10"/>
        </w:rPr>
        <w:t xml:space="preserve"> </w:t>
      </w:r>
      <w:r>
        <w:t>to</w:t>
      </w:r>
      <w:r>
        <w:rPr>
          <w:spacing w:val="-9"/>
        </w:rPr>
        <w:t xml:space="preserve"> </w:t>
      </w:r>
      <w:r>
        <w:rPr>
          <w:spacing w:val="-1"/>
        </w:rPr>
        <w:t>s</w:t>
      </w:r>
      <w:r>
        <w:t>ite</w:t>
      </w:r>
      <w:r>
        <w:rPr>
          <w:spacing w:val="-9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rPr>
          <w:spacing w:val="-2"/>
        </w:rPr>
        <w:t>m</w:t>
      </w:r>
      <w:r>
        <w:t>ain</w:t>
      </w:r>
      <w:r>
        <w:rPr>
          <w:spacing w:val="1"/>
        </w:rPr>
        <w:t>t</w:t>
      </w:r>
      <w:r>
        <w:t>aining</w:t>
      </w:r>
      <w:r>
        <w:rPr>
          <w:spacing w:val="-9"/>
        </w:rPr>
        <w:t xml:space="preserve"> </w:t>
      </w:r>
      <w:r>
        <w:rPr>
          <w:spacing w:val="4"/>
        </w:rPr>
        <w:t>w</w:t>
      </w:r>
      <w:r>
        <w:rPr>
          <w:spacing w:val="-3"/>
        </w:rPr>
        <w:t>a</w:t>
      </w:r>
      <w:r>
        <w:t>ter</w:t>
      </w:r>
      <w:r>
        <w:rPr>
          <w:spacing w:val="-9"/>
        </w:rPr>
        <w:t xml:space="preserve"> </w:t>
      </w:r>
      <w:r>
        <w:t>bo</w:t>
      </w:r>
      <w:r>
        <w:rPr>
          <w:spacing w:val="4"/>
        </w:rPr>
        <w:t>w</w:t>
      </w:r>
      <w:r>
        <w:rPr>
          <w:spacing w:val="-1"/>
        </w:rPr>
        <w:t>s</w:t>
      </w:r>
      <w:r>
        <w:t>e</w:t>
      </w:r>
      <w:r>
        <w:rPr>
          <w:spacing w:val="-1"/>
        </w:rPr>
        <w:t>r</w:t>
      </w:r>
      <w:r>
        <w:t>s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08"/>
        <w:jc w:val="both"/>
      </w:pPr>
      <w:r>
        <w:t>The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ontra</w:t>
      </w:r>
      <w:r>
        <w:rPr>
          <w:spacing w:val="-1"/>
        </w:rPr>
        <w:t>c</w:t>
      </w:r>
      <w:r>
        <w:t>tor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mobilise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5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5"/>
        </w:rPr>
        <w:t xml:space="preserve"> </w:t>
      </w:r>
      <w:r>
        <w:t>two</w:t>
      </w:r>
      <w:r>
        <w:rPr>
          <w:spacing w:val="4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3"/>
        </w:rPr>
        <w:t xml:space="preserve"> </w:t>
      </w:r>
      <w:r>
        <w:t>bows</w:t>
      </w:r>
      <w:r>
        <w:rPr>
          <w:spacing w:val="-2"/>
        </w:rPr>
        <w:t>e</w:t>
      </w:r>
      <w:r>
        <w:t>rs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3000</w:t>
      </w:r>
      <w:r>
        <w:rPr>
          <w:spacing w:val="4"/>
        </w:rPr>
        <w:t xml:space="preserve"> </w:t>
      </w:r>
      <w:r>
        <w:t>litre</w:t>
      </w:r>
      <w:r>
        <w:rPr>
          <w:spacing w:val="3"/>
        </w:rPr>
        <w:t xml:space="preserve"> </w:t>
      </w:r>
      <w:r>
        <w:rPr>
          <w:spacing w:val="-1"/>
        </w:rPr>
        <w:t>ca</w:t>
      </w:r>
      <w:r>
        <w:rPr>
          <w:spacing w:val="2"/>
        </w:rPr>
        <w:t>p</w:t>
      </w:r>
      <w:r>
        <w:rPr>
          <w:spacing w:val="1"/>
        </w:rPr>
        <w:t>a</w:t>
      </w:r>
      <w:r>
        <w:rPr>
          <w:spacing w:val="-1"/>
        </w:rPr>
        <w:t>c</w:t>
      </w:r>
      <w:r>
        <w:t>i</w:t>
      </w:r>
      <w:r>
        <w:rPr>
          <w:spacing w:val="3"/>
        </w:rPr>
        <w:t>t</w:t>
      </w:r>
      <w:r>
        <w:t>y</w:t>
      </w:r>
      <w:r>
        <w:rPr>
          <w:spacing w:val="-1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isl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 xml:space="preserve">to </w:t>
      </w:r>
      <w:r>
        <w:rPr>
          <w:spacing w:val="-1"/>
        </w:rPr>
        <w:t>ca</w:t>
      </w:r>
      <w:r>
        <w:t>ter</w:t>
      </w:r>
      <w:r>
        <w:rPr>
          <w:spacing w:val="8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n</w:t>
      </w:r>
      <w:r>
        <w:rPr>
          <w:spacing w:val="-1"/>
        </w:rPr>
        <w:t>ee</w:t>
      </w:r>
      <w:r>
        <w:t>ds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ommuni</w:t>
      </w:r>
      <w:r>
        <w:rPr>
          <w:spacing w:val="3"/>
        </w:rPr>
        <w:t>t</w:t>
      </w:r>
      <w:r>
        <w:t>y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f</w:t>
      </w:r>
      <w:r>
        <w:t>f</w:t>
      </w:r>
      <w:r>
        <w:rPr>
          <w:spacing w:val="-2"/>
        </w:rPr>
        <w:t>e</w:t>
      </w:r>
      <w:r>
        <w:rPr>
          <w:spacing w:val="-1"/>
        </w:rPr>
        <w:t>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4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d</w:t>
      </w:r>
      <w:r>
        <w:rPr>
          <w:spacing w:val="-1"/>
        </w:rPr>
        <w:t>e</w:t>
      </w:r>
      <w:r>
        <w:t>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tr</w:t>
      </w:r>
      <w:r>
        <w:rPr>
          <w:spacing w:val="-2"/>
        </w:rPr>
        <w:t>e</w:t>
      </w:r>
      <w:r>
        <w:t>n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1"/>
        </w:rPr>
        <w:t>e</w:t>
      </w:r>
      <w:r>
        <w:t>s</w:t>
      </w:r>
      <w:r>
        <w:rPr>
          <w:spacing w:val="9"/>
        </w:rPr>
        <w:t xml:space="preserve"> </w:t>
      </w:r>
      <w:r>
        <w:rPr>
          <w:spacing w:val="6"/>
        </w:rPr>
        <w:t>f</w:t>
      </w:r>
      <w:r>
        <w:t>or</w:t>
      </w:r>
      <w:r>
        <w:rPr>
          <w:spacing w:val="8"/>
        </w:rPr>
        <w:t xml:space="preserve"> </w:t>
      </w:r>
      <w:r>
        <w:t>s</w:t>
      </w:r>
      <w:r>
        <w:rPr>
          <w:spacing w:val="-1"/>
        </w:rPr>
        <w:t>e</w:t>
      </w:r>
      <w:r>
        <w:t>w</w:t>
      </w:r>
      <w:r>
        <w:rPr>
          <w:spacing w:val="-2"/>
        </w:rPr>
        <w:t>e</w:t>
      </w:r>
      <w:r>
        <w:t>r</w:t>
      </w:r>
      <w:r>
        <w:rPr>
          <w:spacing w:val="8"/>
        </w:rPr>
        <w:t xml:space="preserve"> </w:t>
      </w:r>
      <w:r>
        <w:t>mains. The</w:t>
      </w:r>
      <w:r>
        <w:rPr>
          <w:spacing w:val="34"/>
        </w:rPr>
        <w:t xml:space="preserve"> 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</w:t>
      </w:r>
      <w:r>
        <w:rPr>
          <w:spacing w:val="35"/>
        </w:rPr>
        <w:t xml:space="preserve"> </w:t>
      </w:r>
      <w:r>
        <w:t>bows</w:t>
      </w:r>
      <w:r>
        <w:rPr>
          <w:spacing w:val="-2"/>
        </w:rPr>
        <w:t>e</w:t>
      </w:r>
      <w:r>
        <w:t>r</w:t>
      </w:r>
      <w:r>
        <w:rPr>
          <w:spacing w:val="35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34"/>
        </w:rPr>
        <w:t xml:space="preserve"> </w:t>
      </w:r>
      <w:r>
        <w:t>a</w:t>
      </w:r>
      <w:r>
        <w:rPr>
          <w:spacing w:val="34"/>
        </w:rPr>
        <w:t xml:space="preserve"> </w:t>
      </w:r>
      <w:r>
        <w:t>pumpi</w:t>
      </w:r>
      <w:r>
        <w:rPr>
          <w:spacing w:val="2"/>
        </w:rPr>
        <w:t>n</w:t>
      </w:r>
      <w:r>
        <w:t>g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r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1"/>
        </w:rPr>
        <w:t>e</w:t>
      </w:r>
      <w:r>
        <w:t>ment</w:t>
      </w:r>
      <w:r>
        <w:rPr>
          <w:spacing w:val="35"/>
        </w:rPr>
        <w:t xml:space="preserve"> </w:t>
      </w:r>
      <w:r>
        <w:t>for</w:t>
      </w:r>
      <w:r>
        <w:rPr>
          <w:spacing w:val="34"/>
        </w:rPr>
        <w:t xml:space="preserve"> </w:t>
      </w:r>
      <w:r>
        <w:t>pumping</w:t>
      </w:r>
      <w:r>
        <w:rPr>
          <w:spacing w:val="33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36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tempo</w:t>
      </w:r>
      <w:r>
        <w:rPr>
          <w:spacing w:val="-1"/>
        </w:rPr>
        <w:t>ra</w:t>
      </w:r>
      <w:r>
        <w:rPr>
          <w:spacing w:val="3"/>
        </w:rPr>
        <w:t>r</w:t>
      </w:r>
      <w:r>
        <w:t>y sump</w:t>
      </w:r>
      <w:r>
        <w:rPr>
          <w:spacing w:val="29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rPr>
          <w:spacing w:val="-1"/>
        </w:rPr>
        <w:t>eac</w:t>
      </w:r>
      <w:r>
        <w:t>h</w:t>
      </w:r>
      <w:r>
        <w:rPr>
          <w:spacing w:val="28"/>
        </w:rPr>
        <w:t xml:space="preserve"> </w:t>
      </w:r>
      <w:r>
        <w:t>hous</w:t>
      </w:r>
      <w:r>
        <w:rPr>
          <w:spacing w:val="-1"/>
        </w:rPr>
        <w:t>e</w:t>
      </w:r>
      <w:r>
        <w:t>hol</w:t>
      </w:r>
      <w:r>
        <w:rPr>
          <w:spacing w:val="2"/>
        </w:rPr>
        <w:t>d</w:t>
      </w:r>
      <w:r>
        <w:t>.</w:t>
      </w:r>
      <w:r>
        <w:rPr>
          <w:spacing w:val="28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pump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hose</w:t>
      </w:r>
      <w:r>
        <w:rPr>
          <w:spacing w:val="27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28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f</w:t>
      </w:r>
      <w:r>
        <w:rPr>
          <w:spacing w:val="-2"/>
        </w:rPr>
        <w:t>f</w:t>
      </w:r>
      <w:r>
        <w:rPr>
          <w:spacing w:val="1"/>
        </w:rPr>
        <w:t>e</w:t>
      </w:r>
      <w:r>
        <w:rPr>
          <w:spacing w:val="-1"/>
        </w:rPr>
        <w:t>c</w:t>
      </w:r>
      <w:r>
        <w:t>ted</w:t>
      </w:r>
      <w:r>
        <w:rPr>
          <w:spacing w:val="28"/>
        </w:rPr>
        <w:t xml:space="preserve"> </w:t>
      </w:r>
      <w:r>
        <w:t>hous</w:t>
      </w:r>
      <w:r>
        <w:rPr>
          <w:spacing w:val="-1"/>
        </w:rPr>
        <w:t>e</w:t>
      </w:r>
      <w:r>
        <w:t>s f</w:t>
      </w:r>
      <w:r>
        <w:rPr>
          <w:spacing w:val="-2"/>
        </w:rPr>
        <w:t>r</w:t>
      </w:r>
      <w:r>
        <w:t xml:space="preserve">om an </w:t>
      </w:r>
      <w:r>
        <w:rPr>
          <w:spacing w:val="-2"/>
        </w:rPr>
        <w:t>a</w:t>
      </w:r>
      <w:r>
        <w:t>djoini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ro</w:t>
      </w:r>
      <w:r>
        <w:rPr>
          <w:spacing w:val="-2"/>
        </w:rPr>
        <w:t>a</w:t>
      </w:r>
      <w:r>
        <w:t>d.</w:t>
      </w:r>
      <w:r>
        <w:rPr>
          <w:spacing w:val="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</w:t>
      </w:r>
      <w:r>
        <w:rPr>
          <w:spacing w:val="-2"/>
        </w:rPr>
        <w:t>a</w:t>
      </w:r>
      <w:r>
        <w:t>te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 item sh</w:t>
      </w:r>
      <w:r>
        <w:rPr>
          <w:spacing w:val="-1"/>
        </w:rPr>
        <w:t>a</w:t>
      </w:r>
      <w:r>
        <w:rPr>
          <w:spacing w:val="2"/>
        </w:rPr>
        <w:t>l</w:t>
      </w:r>
      <w:r>
        <w:t>l en</w:t>
      </w:r>
      <w:r>
        <w:rPr>
          <w:spacing w:val="-2"/>
        </w:rPr>
        <w:t>c</w:t>
      </w:r>
      <w:r>
        <w:t xml:space="preserve">ompass </w:t>
      </w:r>
      <w:r>
        <w:rPr>
          <w:spacing w:val="-1"/>
        </w:rPr>
        <w:t>a</w:t>
      </w:r>
      <w:r>
        <w:t>ll</w:t>
      </w:r>
      <w:r>
        <w:rPr>
          <w:spacing w:val="3"/>
        </w:rPr>
        <w:t xml:space="preserve"> </w:t>
      </w:r>
      <w:r>
        <w:rPr>
          <w:spacing w:val="-1"/>
        </w:rPr>
        <w:t>ac</w:t>
      </w:r>
      <w:r>
        <w:t>tivities</w:t>
      </w:r>
      <w:r>
        <w:rPr>
          <w:spacing w:val="1"/>
        </w:rPr>
        <w:t xml:space="preserve"> </w:t>
      </w:r>
      <w:r>
        <w:t xml:space="preserve">mentioned </w:t>
      </w:r>
      <w:r>
        <w:rPr>
          <w:spacing w:val="-2"/>
        </w:rPr>
        <w:t>a</w:t>
      </w:r>
      <w:r>
        <w:t>bove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 w:rsidP="00047DF1">
      <w:pPr>
        <w:pStyle w:val="Heading4"/>
        <w:numPr>
          <w:ilvl w:val="2"/>
          <w:numId w:val="53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88" w:name="bookmark87"/>
      <w:bookmarkEnd w:id="88"/>
      <w:r>
        <w:t>Pu</w:t>
      </w:r>
      <w:r>
        <w:rPr>
          <w:spacing w:val="-5"/>
        </w:rPr>
        <w:t>m</w:t>
      </w:r>
      <w:r>
        <w:t>ping</w:t>
      </w:r>
      <w:r>
        <w:rPr>
          <w:spacing w:val="-6"/>
        </w:rPr>
        <w:t xml:space="preserve"> </w:t>
      </w:r>
      <w:r>
        <w:rPr>
          <w:spacing w:val="-1"/>
        </w:rPr>
        <w:t>s</w:t>
      </w:r>
      <w:r>
        <w:t>aline</w:t>
      </w:r>
      <w:r>
        <w:rPr>
          <w:spacing w:val="-8"/>
        </w:rPr>
        <w:t xml:space="preserve"> </w:t>
      </w:r>
      <w:r>
        <w:rPr>
          <w:spacing w:val="4"/>
        </w:rPr>
        <w:t>w</w:t>
      </w:r>
      <w:r>
        <w:t>ater</w:t>
      </w:r>
      <w:r>
        <w:rPr>
          <w:spacing w:val="-7"/>
        </w:rPr>
        <w:t xml:space="preserve"> </w:t>
      </w:r>
      <w:r>
        <w:rPr>
          <w:spacing w:val="-2"/>
        </w:rPr>
        <w:t>f</w:t>
      </w:r>
      <w:r>
        <w:t>r</w:t>
      </w:r>
      <w:r>
        <w:rPr>
          <w:spacing w:val="1"/>
        </w:rPr>
        <w:t>o</w:t>
      </w:r>
      <w:r>
        <w:t>m</w:t>
      </w:r>
      <w:r>
        <w:rPr>
          <w:spacing w:val="-9"/>
        </w:rPr>
        <w:t xml:space="preserve"> </w:t>
      </w:r>
      <w:r>
        <w:t>tr</w:t>
      </w:r>
      <w:r>
        <w:rPr>
          <w:spacing w:val="-1"/>
        </w:rPr>
        <w:t>e</w:t>
      </w:r>
      <w:r>
        <w:t>nch</w:t>
      </w:r>
      <w:r>
        <w:rPr>
          <w:spacing w:val="2"/>
        </w:rPr>
        <w:t>e</w:t>
      </w:r>
      <w:r>
        <w:t>s</w:t>
      </w:r>
      <w:r>
        <w:rPr>
          <w:spacing w:val="-9"/>
        </w:rPr>
        <w:t xml:space="preserve"> </w:t>
      </w:r>
      <w:r>
        <w:t>to</w:t>
      </w:r>
      <w:r>
        <w:rPr>
          <w:spacing w:val="-8"/>
        </w:rPr>
        <w:t xml:space="preserve"> </w:t>
      </w:r>
      <w:r>
        <w:rPr>
          <w:spacing w:val="1"/>
        </w:rPr>
        <w:t>s</w:t>
      </w:r>
      <w:r>
        <w:t>ea.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06"/>
        <w:jc w:val="both"/>
      </w:pPr>
      <w:r>
        <w:t>The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ontra</w:t>
      </w:r>
      <w:r>
        <w:rPr>
          <w:spacing w:val="-1"/>
        </w:rPr>
        <w:t>c</w:t>
      </w:r>
      <w:r>
        <w:t>tor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maintain</w:t>
      </w:r>
      <w:r>
        <w:rPr>
          <w:spacing w:val="9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lose</w:t>
      </w:r>
      <w:r>
        <w:rPr>
          <w:spacing w:val="9"/>
        </w:rPr>
        <w:t xml:space="preserve"> </w:t>
      </w:r>
      <w:r>
        <w:t>w</w:t>
      </w:r>
      <w:r>
        <w:rPr>
          <w:spacing w:val="-2"/>
        </w:rPr>
        <w:t>a</w:t>
      </w:r>
      <w:r>
        <w:t>tch</w:t>
      </w:r>
      <w:r>
        <w:rPr>
          <w:spacing w:val="8"/>
        </w:rPr>
        <w:t xml:space="preserve"> </w:t>
      </w:r>
      <w:r>
        <w:t>on</w:t>
      </w:r>
      <w:r>
        <w:rPr>
          <w:spacing w:val="9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8"/>
        </w:rPr>
        <w:t xml:space="preserve"> </w:t>
      </w:r>
      <w:r>
        <w:t>s</w:t>
      </w:r>
      <w:r>
        <w:rPr>
          <w:spacing w:val="-1"/>
        </w:rPr>
        <w:t>a</w:t>
      </w:r>
      <w:r>
        <w:t>lini</w:t>
      </w:r>
      <w:r>
        <w:rPr>
          <w:spacing w:val="3"/>
        </w:rPr>
        <w:t>t</w:t>
      </w:r>
      <w:r>
        <w:t>y</w:t>
      </w:r>
      <w:r>
        <w:rPr>
          <w:spacing w:val="4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w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-1"/>
        </w:rPr>
        <w:t>a</w:t>
      </w:r>
      <w:r>
        <w:t>t</w:t>
      </w:r>
      <w:r>
        <w:rPr>
          <w:spacing w:val="9"/>
        </w:rPr>
        <w:t xml:space="preserve"> </w:t>
      </w:r>
      <w:r>
        <w:t>is</w:t>
      </w:r>
      <w:r>
        <w:rPr>
          <w:spacing w:val="10"/>
        </w:rPr>
        <w:t xml:space="preserve"> </w:t>
      </w:r>
      <w:r>
        <w:t>pumped</w:t>
      </w:r>
      <w:r>
        <w:rPr>
          <w:spacing w:val="8"/>
        </w:rPr>
        <w:t xml:space="preserve"> </w:t>
      </w:r>
      <w:r>
        <w:t>out</w:t>
      </w:r>
      <w:r>
        <w:rPr>
          <w:spacing w:val="9"/>
        </w:rPr>
        <w:t xml:space="preserve"> </w:t>
      </w:r>
      <w:r>
        <w:rPr>
          <w:spacing w:val="-3"/>
        </w:rPr>
        <w:t>o</w:t>
      </w:r>
      <w:r>
        <w:t>f the</w:t>
      </w:r>
      <w:r>
        <w:rPr>
          <w:spacing w:val="6"/>
        </w:rPr>
        <w:t xml:space="preserve"> </w:t>
      </w:r>
      <w:r>
        <w:t>tr</w:t>
      </w:r>
      <w:r>
        <w:rPr>
          <w:spacing w:val="-2"/>
        </w:rPr>
        <w:t>e</w:t>
      </w:r>
      <w:r>
        <w:t>n</w:t>
      </w:r>
      <w:r>
        <w:rPr>
          <w:spacing w:val="-1"/>
        </w:rPr>
        <w:t>c</w:t>
      </w:r>
      <w:r>
        <w:t>h.</w:t>
      </w:r>
      <w:r>
        <w:rPr>
          <w:spacing w:val="9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a</w:t>
      </w:r>
      <w:r>
        <w:t>lini</w:t>
      </w:r>
      <w:r>
        <w:rPr>
          <w:spacing w:val="3"/>
        </w:rPr>
        <w:t>t</w:t>
      </w:r>
      <w:r>
        <w:t>y</w:t>
      </w:r>
      <w:r>
        <w:rPr>
          <w:spacing w:val="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eac</w:t>
      </w:r>
      <w:r>
        <w:rPr>
          <w:spacing w:val="2"/>
        </w:rPr>
        <w:t>h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2000</w:t>
      </w:r>
      <w:r>
        <w:rPr>
          <w:spacing w:val="11"/>
        </w:rPr>
        <w:t xml:space="preserve"> </w:t>
      </w:r>
      <w:r>
        <w:t>mi</w:t>
      </w:r>
      <w:r>
        <w:rPr>
          <w:spacing w:val="1"/>
        </w:rPr>
        <w:t>c</w:t>
      </w:r>
      <w:r>
        <w:t>ro</w:t>
      </w:r>
      <w:r>
        <w:rPr>
          <w:spacing w:val="8"/>
        </w:rPr>
        <w:t xml:space="preserve"> </w:t>
      </w:r>
      <w:r>
        <w:t>Siem</w:t>
      </w:r>
      <w:r>
        <w:rPr>
          <w:spacing w:val="-1"/>
        </w:rPr>
        <w:t>e</w:t>
      </w:r>
      <w:r>
        <w:t>n</w:t>
      </w:r>
      <w:r>
        <w:rPr>
          <w:spacing w:val="1"/>
        </w:rPr>
        <w:t>s</w:t>
      </w:r>
      <w:r>
        <w:t>,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w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t>is</w:t>
      </w:r>
      <w:r>
        <w:rPr>
          <w:spacing w:val="7"/>
        </w:rPr>
        <w:t xml:space="preserve"> </w:t>
      </w:r>
      <w:r>
        <w:t>no</w:t>
      </w:r>
      <w:r>
        <w:rPr>
          <w:spacing w:val="11"/>
        </w:rPr>
        <w:t xml:space="preserve"> </w:t>
      </w:r>
      <w:r>
        <w:t>lon</w:t>
      </w:r>
      <w:r>
        <w:rPr>
          <w:spacing w:val="-2"/>
        </w:rPr>
        <w:t>g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12"/>
        </w:rPr>
        <w:t xml:space="preserve"> </w:t>
      </w:r>
      <w:r>
        <w:t>for r</w:t>
      </w:r>
      <w:r>
        <w:rPr>
          <w:spacing w:val="-2"/>
        </w:rPr>
        <w:t>e</w:t>
      </w:r>
      <w:r>
        <w:rPr>
          <w:spacing w:val="-1"/>
        </w:rPr>
        <w:t>c</w:t>
      </w:r>
      <w:r>
        <w:t>h</w:t>
      </w:r>
      <w:r>
        <w:rPr>
          <w:spacing w:val="1"/>
        </w:rPr>
        <w:t>ar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  <w:r>
        <w:rPr>
          <w:spacing w:val="21"/>
        </w:rPr>
        <w:t xml:space="preserve"> </w:t>
      </w:r>
      <w:r>
        <w:rPr>
          <w:spacing w:val="-6"/>
        </w:rPr>
        <w:t>I</w:t>
      </w:r>
      <w:r>
        <w:t>t</w:t>
      </w:r>
      <w:r>
        <w:rPr>
          <w:spacing w:val="19"/>
        </w:rPr>
        <w:t xml:space="preserve"> </w:t>
      </w:r>
      <w:r>
        <w:t>should</w:t>
      </w:r>
      <w:r>
        <w:rPr>
          <w:spacing w:val="18"/>
        </w:rPr>
        <w:t xml:space="preserve"> </w:t>
      </w:r>
      <w:r>
        <w:t>th</w:t>
      </w:r>
      <w:r>
        <w:rPr>
          <w:spacing w:val="1"/>
        </w:rPr>
        <w:t>e</w:t>
      </w:r>
      <w:r>
        <w:t>n</w:t>
      </w:r>
      <w:r>
        <w:rPr>
          <w:spacing w:val="18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ted</w:t>
      </w:r>
      <w:r>
        <w:rPr>
          <w:spacing w:val="18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s</w:t>
      </w:r>
      <w:r>
        <w:rPr>
          <w:spacing w:val="-1"/>
        </w:rPr>
        <w:t>ea</w:t>
      </w:r>
      <w:r>
        <w:t>.</w:t>
      </w:r>
      <w:r>
        <w:rPr>
          <w:spacing w:val="18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8"/>
        </w:rPr>
        <w:t xml:space="preserve"> </w:t>
      </w:r>
      <w:r>
        <w:t>should</w:t>
      </w:r>
      <w:r>
        <w:rPr>
          <w:spacing w:val="18"/>
        </w:rPr>
        <w:t xml:space="preserve"> </w:t>
      </w:r>
      <w:r>
        <w:t>mobilise</w:t>
      </w:r>
      <w:r>
        <w:rPr>
          <w:spacing w:val="18"/>
        </w:rPr>
        <w:t xml:space="preserve"> </w:t>
      </w:r>
      <w:r>
        <w:t>hose</w:t>
      </w:r>
      <w:r>
        <w:rPr>
          <w:spacing w:val="18"/>
        </w:rPr>
        <w:t xml:space="preserve"> </w:t>
      </w:r>
      <w:r>
        <w:t>pipes long</w:t>
      </w:r>
      <w:r>
        <w:rPr>
          <w:spacing w:val="45"/>
        </w:rPr>
        <w:t xml:space="preserve"> </w:t>
      </w:r>
      <w:r>
        <w:rPr>
          <w:spacing w:val="-1"/>
        </w:rPr>
        <w:t>e</w:t>
      </w:r>
      <w:r>
        <w:t>no</w:t>
      </w:r>
      <w:r>
        <w:rPr>
          <w:spacing w:val="2"/>
        </w:rPr>
        <w:t>u</w:t>
      </w:r>
      <w:r>
        <w:rPr>
          <w:spacing w:val="-3"/>
        </w:rPr>
        <w:t>g</w:t>
      </w:r>
      <w:r>
        <w:t>h</w:t>
      </w:r>
      <w:r>
        <w:rPr>
          <w:spacing w:val="47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</w:t>
      </w:r>
      <w:r>
        <w:rPr>
          <w:spacing w:val="47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s</w:t>
      </w:r>
      <w:r>
        <w:rPr>
          <w:spacing w:val="-1"/>
        </w:rPr>
        <w:t>e</w:t>
      </w:r>
      <w:r>
        <w:t>a</w:t>
      </w:r>
      <w:r>
        <w:rPr>
          <w:spacing w:val="46"/>
        </w:rPr>
        <w:t xml:space="preserve"> </w:t>
      </w:r>
      <w:r>
        <w:t>for</w:t>
      </w:r>
      <w:r>
        <w:rPr>
          <w:spacing w:val="46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</w:t>
      </w:r>
      <w:r>
        <w:rPr>
          <w:spacing w:val="3"/>
        </w:rPr>
        <w:t>r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5"/>
        </w:rPr>
        <w:t xml:space="preserve"> </w:t>
      </w:r>
      <w:r>
        <w:t>out</w:t>
      </w:r>
      <w:r>
        <w:rPr>
          <w:spacing w:val="48"/>
        </w:rPr>
        <w:t xml:space="preserve"> </w:t>
      </w:r>
      <w:r>
        <w:t>this</w:t>
      </w:r>
      <w:r>
        <w:rPr>
          <w:spacing w:val="48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tion.</w:t>
      </w:r>
      <w:r>
        <w:rPr>
          <w:spacing w:val="47"/>
        </w:rPr>
        <w:t xml:space="preserve"> </w:t>
      </w:r>
      <w:r>
        <w:t>The</w:t>
      </w:r>
      <w:r>
        <w:rPr>
          <w:spacing w:val="46"/>
        </w:rPr>
        <w:t xml:space="preserve"> </w:t>
      </w:r>
      <w:r>
        <w:t>r</w:t>
      </w:r>
      <w:r>
        <w:rPr>
          <w:spacing w:val="-2"/>
        </w:rPr>
        <w:t>a</w:t>
      </w:r>
      <w:r>
        <w:t>te</w:t>
      </w:r>
      <w:r>
        <w:rPr>
          <w:spacing w:val="49"/>
        </w:rPr>
        <w:t xml:space="preserve"> </w:t>
      </w:r>
      <w:r>
        <w:t>for</w:t>
      </w:r>
      <w:r>
        <w:rPr>
          <w:spacing w:val="46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it</w:t>
      </w:r>
      <w:r>
        <w:rPr>
          <w:spacing w:val="-1"/>
        </w:rPr>
        <w:t>e</w:t>
      </w:r>
      <w:r>
        <w:t>m</w:t>
      </w:r>
      <w:r>
        <w:rPr>
          <w:spacing w:val="48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 xml:space="preserve">ompass </w:t>
      </w:r>
      <w:r>
        <w:rPr>
          <w:spacing w:val="-1"/>
        </w:rPr>
        <w:t>a</w:t>
      </w:r>
      <w:r>
        <w:t xml:space="preserve">ll </w:t>
      </w:r>
      <w:r>
        <w:rPr>
          <w:spacing w:val="1"/>
        </w:rPr>
        <w:t>a</w:t>
      </w:r>
      <w:r>
        <w:rPr>
          <w:spacing w:val="-1"/>
        </w:rPr>
        <w:t>c</w:t>
      </w:r>
      <w:r>
        <w:t>tivities m</w:t>
      </w:r>
      <w:r>
        <w:rPr>
          <w:spacing w:val="-1"/>
        </w:rPr>
        <w:t>e</w:t>
      </w:r>
      <w:r>
        <w:t>ntion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a</w:t>
      </w:r>
      <w:r>
        <w:t>bov</w:t>
      </w:r>
      <w:r>
        <w:rPr>
          <w:spacing w:val="-1"/>
        </w:rPr>
        <w:t>e</w:t>
      </w:r>
      <w:r>
        <w:t>.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06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pStyle w:val="Heading1"/>
        <w:kinsoku w:val="0"/>
        <w:overflowPunct w:val="0"/>
        <w:spacing w:before="52"/>
        <w:ind w:left="2271"/>
        <w:rPr>
          <w:b w:val="0"/>
          <w:bCs w:val="0"/>
        </w:rPr>
      </w:pPr>
      <w:bookmarkStart w:id="89" w:name="bookmark88"/>
      <w:bookmarkEnd w:id="89"/>
      <w:r>
        <w:lastRenderedPageBreak/>
        <w:t>SEC</w:t>
      </w:r>
      <w:r>
        <w:rPr>
          <w:spacing w:val="1"/>
        </w:rPr>
        <w:t>T</w:t>
      </w:r>
      <w:r>
        <w:t>I</w:t>
      </w:r>
      <w:r>
        <w:rPr>
          <w:spacing w:val="-2"/>
        </w:rPr>
        <w:t>O</w:t>
      </w:r>
      <w:r>
        <w:t>N</w:t>
      </w:r>
      <w:r>
        <w:rPr>
          <w:spacing w:val="-13"/>
        </w:rPr>
        <w:t xml:space="preserve"> </w:t>
      </w:r>
      <w:r>
        <w:t>4</w:t>
      </w:r>
      <w:r>
        <w:rPr>
          <w:spacing w:val="-14"/>
        </w:rPr>
        <w:t xml:space="preserve"> </w:t>
      </w:r>
      <w:r>
        <w:t>-</w:t>
      </w:r>
      <w:r>
        <w:rPr>
          <w:spacing w:val="-15"/>
        </w:rPr>
        <w:t xml:space="preserve"> </w:t>
      </w:r>
      <w:r>
        <w:rPr>
          <w:spacing w:val="2"/>
        </w:rPr>
        <w:t>E</w:t>
      </w:r>
      <w:r>
        <w:rPr>
          <w:spacing w:val="1"/>
        </w:rPr>
        <w:t>A</w:t>
      </w:r>
      <w:r>
        <w:t>RTH</w:t>
      </w:r>
      <w:r>
        <w:rPr>
          <w:spacing w:val="1"/>
        </w:rPr>
        <w:t>W</w:t>
      </w:r>
      <w:r>
        <w:rPr>
          <w:spacing w:val="-2"/>
        </w:rPr>
        <w:t>O</w:t>
      </w:r>
      <w:r>
        <w:rPr>
          <w:spacing w:val="1"/>
        </w:rPr>
        <w:t>R</w:t>
      </w:r>
      <w:r>
        <w:rPr>
          <w:spacing w:val="-2"/>
        </w:rPr>
        <w:t>K</w:t>
      </w:r>
      <w:r>
        <w:t>S</w:t>
      </w:r>
    </w:p>
    <w:p w:rsidR="001527E3" w:rsidRDefault="001527E3">
      <w:pPr>
        <w:pStyle w:val="Heading1"/>
        <w:kinsoku w:val="0"/>
        <w:overflowPunct w:val="0"/>
        <w:spacing w:before="52"/>
        <w:ind w:left="2271"/>
        <w:rPr>
          <w:b w:val="0"/>
          <w:bCs w:val="0"/>
        </w:rPr>
        <w:sectPr w:rsidR="001527E3">
          <w:headerReference w:type="default" r:id="rId200"/>
          <w:footerReference w:type="default" r:id="rId201"/>
          <w:pgSz w:w="11900" w:h="16860"/>
          <w:pgMar w:top="1480" w:right="1680" w:bottom="280" w:left="1680" w:header="0" w:footer="0" w:gutter="0"/>
          <w:cols w:space="720" w:equalWidth="0">
            <w:col w:w="8540"/>
          </w:cols>
          <w:noEndnote/>
        </w:sectPr>
      </w:pPr>
    </w:p>
    <w:p w:rsidR="001527E3" w:rsidRDefault="001527E3">
      <w:pPr>
        <w:kinsoku w:val="0"/>
        <w:overflowPunct w:val="0"/>
        <w:spacing w:before="5" w:line="110" w:lineRule="exact"/>
        <w:rPr>
          <w:sz w:val="11"/>
          <w:szCs w:val="11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  <w:sectPr w:rsidR="001527E3">
          <w:headerReference w:type="default" r:id="rId202"/>
          <w:pgSz w:w="11900" w:h="16860"/>
          <w:pgMar w:top="940" w:right="980" w:bottom="1160" w:left="1640" w:header="759" w:footer="0" w:gutter="0"/>
          <w:pgNumType w:start="55"/>
          <w:cols w:space="720" w:equalWidth="0">
            <w:col w:w="9280"/>
          </w:cols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7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spacing w:before="0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67" name="Picture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/>
                    <pic:cNvPicPr>
                      <a:picLocks noChangeAspect="1" noChangeArrowheads="1"/>
                    </pic:cNvPicPr>
                  </pic:nvPicPr>
                  <pic:blipFill>
                    <a:blip r:embed="rId2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90" w:name="bookmark89"/>
      <w:bookmarkStart w:id="91" w:name="bookmark90"/>
      <w:bookmarkEnd w:id="90"/>
      <w:bookmarkEnd w:id="91"/>
      <w:r w:rsidR="001527E3">
        <w:rPr>
          <w:w w:val="95"/>
          <w:position w:val="1"/>
        </w:rPr>
        <w:t>Scope</w:t>
      </w:r>
    </w:p>
    <w:p w:rsidR="001527E3" w:rsidRDefault="001527E3">
      <w:pPr>
        <w:kinsoku w:val="0"/>
        <w:overflowPunct w:val="0"/>
        <w:spacing w:before="58"/>
        <w:ind w:left="116"/>
        <w:rPr>
          <w:sz w:val="32"/>
          <w:szCs w:val="32"/>
        </w:rPr>
      </w:pPr>
      <w:r>
        <w:br w:type="column"/>
      </w:r>
      <w:r>
        <w:rPr>
          <w:b/>
          <w:bCs/>
          <w:sz w:val="32"/>
          <w:szCs w:val="32"/>
        </w:rPr>
        <w:lastRenderedPageBreak/>
        <w:t>Section</w:t>
      </w:r>
      <w:r>
        <w:rPr>
          <w:b/>
          <w:bCs/>
          <w:spacing w:val="-11"/>
          <w:sz w:val="32"/>
          <w:szCs w:val="32"/>
        </w:rPr>
        <w:t xml:space="preserve"> </w:t>
      </w:r>
      <w:r>
        <w:rPr>
          <w:b/>
          <w:bCs/>
          <w:sz w:val="32"/>
          <w:szCs w:val="32"/>
        </w:rPr>
        <w:t>4</w:t>
      </w:r>
      <w:r>
        <w:rPr>
          <w:b/>
          <w:bCs/>
          <w:spacing w:val="-8"/>
          <w:sz w:val="32"/>
          <w:szCs w:val="32"/>
        </w:rPr>
        <w:t xml:space="preserve"> </w:t>
      </w:r>
      <w:r>
        <w:rPr>
          <w:b/>
          <w:bCs/>
          <w:sz w:val="32"/>
          <w:szCs w:val="32"/>
        </w:rPr>
        <w:t>-</w:t>
      </w:r>
      <w:r>
        <w:rPr>
          <w:b/>
          <w:bCs/>
          <w:spacing w:val="-11"/>
          <w:sz w:val="32"/>
          <w:szCs w:val="32"/>
        </w:rPr>
        <w:t xml:space="preserve"> </w:t>
      </w:r>
      <w:r>
        <w:rPr>
          <w:b/>
          <w:bCs/>
          <w:sz w:val="32"/>
          <w:szCs w:val="32"/>
        </w:rPr>
        <w:t>E</w:t>
      </w:r>
      <w:r>
        <w:rPr>
          <w:b/>
          <w:bCs/>
          <w:spacing w:val="1"/>
          <w:sz w:val="32"/>
          <w:szCs w:val="32"/>
        </w:rPr>
        <w:t>a</w:t>
      </w:r>
      <w:r>
        <w:rPr>
          <w:b/>
          <w:bCs/>
          <w:sz w:val="32"/>
          <w:szCs w:val="32"/>
        </w:rPr>
        <w:t>rt</w:t>
      </w:r>
      <w:r>
        <w:rPr>
          <w:b/>
          <w:bCs/>
          <w:spacing w:val="1"/>
          <w:sz w:val="32"/>
          <w:szCs w:val="32"/>
        </w:rPr>
        <w:t>hw</w:t>
      </w:r>
      <w:r>
        <w:rPr>
          <w:b/>
          <w:bCs/>
          <w:sz w:val="32"/>
          <w:szCs w:val="32"/>
        </w:rPr>
        <w:t>or</w:t>
      </w:r>
      <w:r>
        <w:rPr>
          <w:b/>
          <w:bCs/>
          <w:spacing w:val="-3"/>
          <w:sz w:val="32"/>
          <w:szCs w:val="32"/>
        </w:rPr>
        <w:t>k</w:t>
      </w:r>
      <w:r>
        <w:rPr>
          <w:b/>
          <w:bCs/>
          <w:sz w:val="32"/>
          <w:szCs w:val="32"/>
        </w:rPr>
        <w:t>s</w:t>
      </w:r>
    </w:p>
    <w:p w:rsidR="001527E3" w:rsidRDefault="001527E3">
      <w:pPr>
        <w:kinsoku w:val="0"/>
        <w:overflowPunct w:val="0"/>
        <w:spacing w:before="58"/>
        <w:ind w:left="116"/>
        <w:rPr>
          <w:sz w:val="32"/>
          <w:szCs w:val="32"/>
        </w:rPr>
        <w:sectPr w:rsidR="001527E3">
          <w:type w:val="continuous"/>
          <w:pgSz w:w="11900" w:h="16860"/>
          <w:pgMar w:top="1440" w:right="980" w:bottom="280" w:left="1640" w:header="720" w:footer="720" w:gutter="0"/>
          <w:cols w:num="2" w:space="720" w:equalWidth="0">
            <w:col w:w="1198" w:space="1585"/>
            <w:col w:w="6497"/>
          </w:cols>
          <w:noEndnote/>
        </w:sectPr>
      </w:pPr>
    </w:p>
    <w:p w:rsidR="001527E3" w:rsidRDefault="001527E3">
      <w:pPr>
        <w:kinsoku w:val="0"/>
        <w:overflowPunct w:val="0"/>
        <w:spacing w:before="7" w:line="160" w:lineRule="exact"/>
        <w:rPr>
          <w:sz w:val="16"/>
          <w:szCs w:val="16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</w:pPr>
      <w:r>
        <w:t>This</w:t>
      </w:r>
      <w:r>
        <w:rPr>
          <w:spacing w:val="17"/>
        </w:rPr>
        <w:t xml:space="preserve"> </w:t>
      </w:r>
      <w:r>
        <w:t>s</w:t>
      </w:r>
      <w:r>
        <w:rPr>
          <w:spacing w:val="-1"/>
        </w:rPr>
        <w:t>ec</w:t>
      </w:r>
      <w:r>
        <w:t>tion</w:t>
      </w:r>
      <w:r>
        <w:rPr>
          <w:spacing w:val="16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5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ments</w:t>
      </w:r>
      <w:r>
        <w:rPr>
          <w:spacing w:val="16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rPr>
          <w:spacing w:val="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tion,</w:t>
      </w:r>
      <w:r>
        <w:rPr>
          <w:spacing w:val="16"/>
        </w:rPr>
        <w:t xml:space="preserve"> </w:t>
      </w:r>
      <w:r>
        <w:t>d</w:t>
      </w:r>
      <w:r>
        <w:rPr>
          <w:spacing w:val="-1"/>
        </w:rPr>
        <w:t>e</w:t>
      </w:r>
      <w:r>
        <w:t>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t>i</w:t>
      </w:r>
      <w:r>
        <w:rPr>
          <w:spacing w:val="2"/>
        </w:rPr>
        <w:t>n</w:t>
      </w:r>
      <w:r>
        <w:rPr>
          <w:spacing w:val="-3"/>
        </w:rPr>
        <w:t>g</w:t>
      </w:r>
      <w:r>
        <w:t>,</w:t>
      </w:r>
      <w:r>
        <w:rPr>
          <w:spacing w:val="18"/>
        </w:rPr>
        <w:t xml:space="preserve"> </w:t>
      </w:r>
      <w:r>
        <w:t>B</w:t>
      </w:r>
      <w:r>
        <w:rPr>
          <w:spacing w:val="-1"/>
        </w:rPr>
        <w:t>ac</w:t>
      </w:r>
      <w:r>
        <w:t>kfilling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 xml:space="preserve">other </w:t>
      </w:r>
      <w:r>
        <w:rPr>
          <w:spacing w:val="-1"/>
        </w:rPr>
        <w:t>ea</w:t>
      </w:r>
      <w:r>
        <w:t xml:space="preserve">rth </w:t>
      </w:r>
      <w:r>
        <w:rPr>
          <w:spacing w:val="-1"/>
        </w:rPr>
        <w:t>w</w:t>
      </w:r>
      <w:r>
        <w:t>ork</w:t>
      </w:r>
      <w:r>
        <w:rPr>
          <w:spacing w:val="-1"/>
        </w:rPr>
        <w:t>s</w:t>
      </w:r>
      <w:r>
        <w:t>.</w:t>
      </w:r>
    </w:p>
    <w:p w:rsidR="001527E3" w:rsidRDefault="001527E3">
      <w:pPr>
        <w:kinsoku w:val="0"/>
        <w:overflowPunct w:val="0"/>
        <w:spacing w:before="1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spacing w:before="65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68" name="Pictur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2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92" w:name="bookmark91"/>
      <w:bookmarkEnd w:id="92"/>
      <w:r w:rsidR="001527E3">
        <w:rPr>
          <w:position w:val="1"/>
        </w:rPr>
        <w:t>Definitio</w:t>
      </w:r>
      <w:r w:rsidR="001527E3">
        <w:rPr>
          <w:spacing w:val="1"/>
          <w:position w:val="1"/>
        </w:rPr>
        <w:t>n</w:t>
      </w:r>
      <w:r w:rsidR="001527E3">
        <w:rPr>
          <w:position w:val="1"/>
        </w:rPr>
        <w:t>s</w:t>
      </w:r>
    </w:p>
    <w:p w:rsidR="001527E3" w:rsidRDefault="001527E3">
      <w:pPr>
        <w:kinsoku w:val="0"/>
        <w:overflowPunct w:val="0"/>
        <w:spacing w:before="7" w:line="160" w:lineRule="exact"/>
        <w:rPr>
          <w:sz w:val="16"/>
          <w:szCs w:val="16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6"/>
      </w:pPr>
      <w:r>
        <w:t>The</w:t>
      </w:r>
      <w:r>
        <w:rPr>
          <w:spacing w:val="3"/>
        </w:rPr>
        <w:t xml:space="preserve"> </w:t>
      </w:r>
      <w:r>
        <w:t>d</w:t>
      </w:r>
      <w:r>
        <w:rPr>
          <w:spacing w:val="1"/>
        </w:rPr>
        <w:t>e</w:t>
      </w:r>
      <w:r>
        <w:t>finitions</w:t>
      </w:r>
      <w:r>
        <w:rPr>
          <w:spacing w:val="4"/>
        </w:rPr>
        <w:t xml:space="preserve"> </w:t>
      </w:r>
      <w:r>
        <w:rPr>
          <w:spacing w:val="-3"/>
        </w:rPr>
        <w:t>g</w:t>
      </w:r>
      <w:r>
        <w:t>iven</w:t>
      </w:r>
      <w:r>
        <w:rPr>
          <w:spacing w:val="4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2"/>
        </w:rPr>
        <w:t>l</w:t>
      </w:r>
      <w:r>
        <w:rPr>
          <w:spacing w:val="-1"/>
        </w:rPr>
        <w:t>e</w:t>
      </w:r>
      <w:r>
        <w:t>v</w:t>
      </w:r>
      <w:r>
        <w:rPr>
          <w:spacing w:val="-1"/>
        </w:rPr>
        <w:t>a</w:t>
      </w:r>
      <w:r>
        <w:t>nt</w:t>
      </w:r>
      <w:r>
        <w:rPr>
          <w:spacing w:val="5"/>
        </w:rPr>
        <w:t xml:space="preserve"> </w:t>
      </w:r>
      <w:r>
        <w:t>stan</w:t>
      </w:r>
      <w:r>
        <w:rPr>
          <w:spacing w:val="1"/>
        </w:rPr>
        <w:t>d</w:t>
      </w:r>
      <w:r>
        <w:rPr>
          <w:spacing w:val="-1"/>
        </w:rPr>
        <w:t>a</w:t>
      </w:r>
      <w:r>
        <w:t>rds</w:t>
      </w:r>
      <w:r>
        <w:rPr>
          <w:spacing w:val="4"/>
        </w:rPr>
        <w:t xml:space="preserve"> </w:t>
      </w:r>
      <w:r>
        <w:t>w</w:t>
      </w:r>
      <w:r>
        <w:rPr>
          <w:spacing w:val="1"/>
        </w:rPr>
        <w:t>h</w:t>
      </w:r>
      <w:r>
        <w:t>ich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fer</w:t>
      </w:r>
      <w:r>
        <w:rPr>
          <w:spacing w:val="-2"/>
        </w:rPr>
        <w:t>r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tion,</w:t>
      </w:r>
      <w:r>
        <w:rPr>
          <w:spacing w:val="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a</w:t>
      </w:r>
      <w:r>
        <w:t>pp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f</w:t>
      </w:r>
      <w:r>
        <w:rPr>
          <w:spacing w:val="1"/>
        </w:rPr>
        <w:t>o</w:t>
      </w:r>
      <w:r>
        <w:t>r the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>r</w:t>
      </w:r>
      <w:r>
        <w:t>ms us</w:t>
      </w:r>
      <w:r>
        <w:rPr>
          <w:spacing w:val="-1"/>
        </w:rPr>
        <w:t>e</w:t>
      </w:r>
      <w:r>
        <w:t xml:space="preserve">d </w:t>
      </w:r>
      <w:r>
        <w:rPr>
          <w:spacing w:val="2"/>
        </w:rPr>
        <w:t>i</w:t>
      </w:r>
      <w:r>
        <w:t>n this spe</w:t>
      </w:r>
      <w:r>
        <w:rPr>
          <w:spacing w:val="-2"/>
        </w:rPr>
        <w:t>c</w:t>
      </w:r>
      <w:r>
        <w:t>ifi</w:t>
      </w:r>
      <w:r>
        <w:rPr>
          <w:spacing w:val="-1"/>
        </w:rPr>
        <w:t>ca</w:t>
      </w:r>
      <w:r>
        <w:t>tion.</w:t>
      </w:r>
    </w:p>
    <w:p w:rsidR="001527E3" w:rsidRDefault="001527E3">
      <w:pPr>
        <w:kinsoku w:val="0"/>
        <w:overflowPunct w:val="0"/>
        <w:spacing w:before="19" w:line="200" w:lineRule="exact"/>
        <w:rPr>
          <w:sz w:val="20"/>
          <w:szCs w:val="20"/>
        </w:rPr>
      </w:pPr>
    </w:p>
    <w:p w:rsidR="001527E3" w:rsidRDefault="00586FE3">
      <w:pPr>
        <w:pStyle w:val="Heading3"/>
        <w:kinsoku w:val="0"/>
        <w:overflowPunct w:val="0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69" name="Pictur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2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93" w:name="bookmark92"/>
      <w:bookmarkEnd w:id="93"/>
      <w:r w:rsidR="001527E3">
        <w:rPr>
          <w:position w:val="1"/>
        </w:rPr>
        <w:t>Reference</w:t>
      </w:r>
      <w:r w:rsidR="001527E3">
        <w:rPr>
          <w:spacing w:val="-24"/>
          <w:position w:val="1"/>
        </w:rPr>
        <w:t xml:space="preserve"> </w:t>
      </w:r>
      <w:r w:rsidR="001527E3">
        <w:rPr>
          <w:spacing w:val="2"/>
          <w:position w:val="1"/>
        </w:rPr>
        <w:t>S</w:t>
      </w:r>
      <w:r w:rsidR="001527E3">
        <w:rPr>
          <w:position w:val="1"/>
        </w:rPr>
        <w:t>tanda</w:t>
      </w:r>
      <w:r w:rsidR="001527E3">
        <w:rPr>
          <w:spacing w:val="1"/>
          <w:position w:val="1"/>
        </w:rPr>
        <w:t>r</w:t>
      </w:r>
      <w:r w:rsidR="001527E3">
        <w:rPr>
          <w:position w:val="1"/>
        </w:rPr>
        <w:t>ds</w:t>
      </w:r>
    </w:p>
    <w:p w:rsidR="001527E3" w:rsidRDefault="001527E3">
      <w:pPr>
        <w:kinsoku w:val="0"/>
        <w:overflowPunct w:val="0"/>
        <w:spacing w:line="170" w:lineRule="exact"/>
        <w:rPr>
          <w:sz w:val="17"/>
          <w:szCs w:val="17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</w:pPr>
      <w:r>
        <w:t>The</w:t>
      </w:r>
      <w:r>
        <w:rPr>
          <w:spacing w:val="51"/>
        </w:rPr>
        <w:t xml:space="preserve"> </w:t>
      </w:r>
      <w:r>
        <w:t>following</w:t>
      </w:r>
      <w:r>
        <w:rPr>
          <w:spacing w:val="50"/>
        </w:rPr>
        <w:t xml:space="preserve"> </w:t>
      </w:r>
      <w:r>
        <w:t>stand</w:t>
      </w:r>
      <w:r>
        <w:rPr>
          <w:spacing w:val="-2"/>
        </w:rPr>
        <w:t>a</w:t>
      </w:r>
      <w:r>
        <w:t>rds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50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1"/>
        </w:rPr>
        <w:t>f</w:t>
      </w:r>
      <w:r>
        <w:rPr>
          <w:spacing w:val="-1"/>
        </w:rPr>
        <w:t>e</w:t>
      </w:r>
      <w:r>
        <w:t>rr</w:t>
      </w:r>
      <w:r>
        <w:rPr>
          <w:spacing w:val="-1"/>
        </w:rPr>
        <w:t>e</w:t>
      </w:r>
      <w:r>
        <w:t>d</w:t>
      </w:r>
      <w:r>
        <w:rPr>
          <w:spacing w:val="52"/>
        </w:rPr>
        <w:t xml:space="preserve"> </w:t>
      </w:r>
      <w:r>
        <w:t>to</w:t>
      </w:r>
      <w:r>
        <w:rPr>
          <w:spacing w:val="53"/>
        </w:rPr>
        <w:t xml:space="preserve"> </w:t>
      </w:r>
      <w:r>
        <w:t>in</w:t>
      </w:r>
      <w:r>
        <w:rPr>
          <w:spacing w:val="53"/>
        </w:rPr>
        <w:t xml:space="preserve"> </w:t>
      </w:r>
      <w:r>
        <w:t>t</w:t>
      </w:r>
      <w:r>
        <w:rPr>
          <w:spacing w:val="-2"/>
        </w:rPr>
        <w:t>h</w:t>
      </w:r>
      <w:r>
        <w:t>is</w:t>
      </w:r>
      <w:r>
        <w:rPr>
          <w:spacing w:val="50"/>
        </w:rPr>
        <w:t xml:space="preserve"> </w:t>
      </w:r>
      <w:r>
        <w:t>s</w:t>
      </w:r>
      <w:r>
        <w:rPr>
          <w:spacing w:val="-1"/>
        </w:rPr>
        <w:t>ec</w:t>
      </w:r>
      <w:r>
        <w:t>tion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dr</w:t>
      </w:r>
      <w:r>
        <w:rPr>
          <w:spacing w:val="-2"/>
        </w:rPr>
        <w:t>a</w:t>
      </w:r>
      <w:r>
        <w:t>wings</w:t>
      </w:r>
      <w:r>
        <w:rPr>
          <w:spacing w:val="52"/>
        </w:rPr>
        <w:t xml:space="preserve"> </w:t>
      </w:r>
      <w:r>
        <w:t>r</w:t>
      </w:r>
      <w:r>
        <w:rPr>
          <w:spacing w:val="-2"/>
        </w:rPr>
        <w:t>e</w:t>
      </w:r>
      <w:r>
        <w:t>lev</w:t>
      </w:r>
      <w:r>
        <w:rPr>
          <w:spacing w:val="-2"/>
        </w:rPr>
        <w:t>a</w:t>
      </w:r>
      <w:r>
        <w:t>nt</w:t>
      </w:r>
      <w:r>
        <w:rPr>
          <w:spacing w:val="53"/>
        </w:rPr>
        <w:t xml:space="preserve"> </w:t>
      </w:r>
      <w:r>
        <w:t>to</w:t>
      </w:r>
      <w:r>
        <w:rPr>
          <w:spacing w:val="53"/>
        </w:rPr>
        <w:t xml:space="preserve"> </w:t>
      </w:r>
      <w:r>
        <w:t>th</w:t>
      </w:r>
      <w:r>
        <w:rPr>
          <w:spacing w:val="-2"/>
        </w:rPr>
        <w:t>i</w:t>
      </w:r>
      <w:r>
        <w:t>s s</w:t>
      </w:r>
      <w:r>
        <w:rPr>
          <w:spacing w:val="-1"/>
        </w:rPr>
        <w:t>ec</w:t>
      </w:r>
      <w:r>
        <w:t>tion;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tbl>
      <w:tblPr>
        <w:tblW w:w="0" w:type="auto"/>
        <w:tblInd w:w="18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84"/>
        <w:gridCol w:w="6775"/>
      </w:tblGrid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22"/>
        </w:trPr>
        <w:tc>
          <w:tcPr>
            <w:tcW w:w="2184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701" w:lineRule="exact"/>
              <w:ind w:left="97"/>
            </w:pPr>
            <w:r>
              <w:rPr>
                <w:b/>
                <w:bCs/>
              </w:rPr>
              <w:t>2013/</w:t>
            </w:r>
            <w:r>
              <w:rPr>
                <w:b/>
                <w:bCs/>
                <w:spacing w:val="-1"/>
              </w:rPr>
              <w:t>R</w:t>
            </w:r>
            <w:r>
              <w:rPr>
                <w:rFonts w:ascii="Cambria Math" w:hAnsi="Cambria Math" w:cs="Cambria Math"/>
                <w:spacing w:val="1"/>
              </w:rPr>
              <w:t>‐</w:t>
            </w:r>
            <w:r>
              <w:rPr>
                <w:b/>
                <w:bCs/>
              </w:rPr>
              <w:t>1697</w:t>
            </w:r>
          </w:p>
        </w:tc>
        <w:tc>
          <w:tcPr>
            <w:tcW w:w="6775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97"/>
            </w:pPr>
            <w:r>
              <w:t xml:space="preserve">EPA </w:t>
            </w:r>
            <w:r>
              <w:rPr>
                <w:spacing w:val="-1"/>
              </w:rPr>
              <w:t>De</w:t>
            </w:r>
            <w:r>
              <w:t>w</w:t>
            </w:r>
            <w:r>
              <w:rPr>
                <w:spacing w:val="-2"/>
              </w:rPr>
              <w:t>a</w:t>
            </w:r>
            <w:r>
              <w:t>t</w:t>
            </w:r>
            <w:r>
              <w:rPr>
                <w:spacing w:val="1"/>
              </w:rPr>
              <w:t>e</w:t>
            </w:r>
            <w:r>
              <w:t>ring</w:t>
            </w:r>
            <w:r>
              <w:rPr>
                <w:spacing w:val="-1"/>
              </w:rPr>
              <w:t xml:space="preserve"> </w:t>
            </w:r>
            <w:r>
              <w:t>re</w:t>
            </w:r>
            <w:r>
              <w:rPr>
                <w:spacing w:val="-3"/>
              </w:rPr>
              <w:t>g</w:t>
            </w:r>
            <w:r>
              <w:t>ulat</w:t>
            </w:r>
            <w:r>
              <w:rPr>
                <w:spacing w:val="2"/>
              </w:rPr>
              <w:t>i</w:t>
            </w:r>
            <w:r>
              <w:t>on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13"/>
        </w:trPr>
        <w:tc>
          <w:tcPr>
            <w:tcW w:w="2184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97"/>
            </w:pPr>
            <w:r>
              <w:rPr>
                <w:b/>
                <w:bCs/>
              </w:rPr>
              <w:t>BS 6031</w:t>
            </w:r>
            <w:r>
              <w:rPr>
                <w:b/>
                <w:bCs/>
                <w:spacing w:val="-1"/>
              </w:rPr>
              <w:t>:</w:t>
            </w:r>
            <w:r>
              <w:rPr>
                <w:b/>
                <w:bCs/>
              </w:rPr>
              <w:t>2009</w:t>
            </w:r>
          </w:p>
        </w:tc>
        <w:tc>
          <w:tcPr>
            <w:tcW w:w="6775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97"/>
            </w:pPr>
            <w:r>
              <w:t>Code</w:t>
            </w:r>
            <w:r>
              <w:rPr>
                <w:spacing w:val="-1"/>
              </w:rPr>
              <w:t xml:space="preserve"> </w:t>
            </w:r>
            <w:r>
              <w:t>of Pr</w:t>
            </w:r>
            <w:r>
              <w:rPr>
                <w:spacing w:val="-2"/>
              </w:rPr>
              <w:t>a</w:t>
            </w:r>
            <w:r>
              <w:rPr>
                <w:spacing w:val="-1"/>
              </w:rPr>
              <w:t>c</w:t>
            </w:r>
            <w:r>
              <w:t>ti</w:t>
            </w:r>
            <w:r>
              <w:rPr>
                <w:spacing w:val="-1"/>
              </w:rPr>
              <w:t>c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>for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E</w:t>
            </w:r>
            <w:r>
              <w:rPr>
                <w:spacing w:val="-1"/>
              </w:rPr>
              <w:t>a</w:t>
            </w:r>
            <w:r>
              <w:t>r</w:t>
            </w:r>
            <w:r>
              <w:rPr>
                <w:spacing w:val="1"/>
              </w:rPr>
              <w:t>t</w:t>
            </w:r>
            <w:r>
              <w:t>hwo</w:t>
            </w:r>
            <w:r>
              <w:rPr>
                <w:spacing w:val="-2"/>
              </w:rPr>
              <w:t>r</w:t>
            </w:r>
            <w:r>
              <w:t>ks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13"/>
        </w:trPr>
        <w:tc>
          <w:tcPr>
            <w:tcW w:w="2184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5" w:lineRule="exact"/>
              <w:ind w:left="97"/>
            </w:pPr>
            <w:r>
              <w:rPr>
                <w:b/>
                <w:bCs/>
              </w:rPr>
              <w:t>BS 8004</w:t>
            </w:r>
            <w:r>
              <w:rPr>
                <w:b/>
                <w:bCs/>
                <w:spacing w:val="-1"/>
              </w:rPr>
              <w:t>:</w:t>
            </w:r>
            <w:r>
              <w:rPr>
                <w:b/>
                <w:bCs/>
              </w:rPr>
              <w:t>2015</w:t>
            </w:r>
          </w:p>
        </w:tc>
        <w:tc>
          <w:tcPr>
            <w:tcW w:w="6775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5" w:lineRule="exact"/>
              <w:ind w:left="97"/>
            </w:pPr>
            <w:r>
              <w:t>Code</w:t>
            </w:r>
            <w:r>
              <w:rPr>
                <w:spacing w:val="-1"/>
              </w:rPr>
              <w:t xml:space="preserve"> </w:t>
            </w:r>
            <w:r>
              <w:t>of Pr</w:t>
            </w:r>
            <w:r>
              <w:rPr>
                <w:spacing w:val="-2"/>
              </w:rPr>
              <w:t>a</w:t>
            </w:r>
            <w:r>
              <w:rPr>
                <w:spacing w:val="-1"/>
              </w:rPr>
              <w:t>c</w:t>
            </w:r>
            <w:r>
              <w:t>ti</w:t>
            </w:r>
            <w:r>
              <w:rPr>
                <w:spacing w:val="-1"/>
              </w:rPr>
              <w:t>c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 xml:space="preserve">for </w:t>
            </w:r>
            <w:r>
              <w:rPr>
                <w:spacing w:val="-2"/>
              </w:rPr>
              <w:t>F</w:t>
            </w:r>
            <w:r>
              <w:t>o</w:t>
            </w:r>
            <w:r>
              <w:rPr>
                <w:spacing w:val="2"/>
              </w:rPr>
              <w:t>u</w:t>
            </w:r>
            <w:r>
              <w:t>nd</w:t>
            </w:r>
            <w:r>
              <w:rPr>
                <w:spacing w:val="-1"/>
              </w:rPr>
              <w:t>a</w:t>
            </w:r>
            <w:r>
              <w:t>tions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26"/>
        </w:trPr>
        <w:tc>
          <w:tcPr>
            <w:tcW w:w="2184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97"/>
            </w:pPr>
            <w:r>
              <w:rPr>
                <w:b/>
                <w:bCs/>
              </w:rPr>
              <w:t>BS 1377</w:t>
            </w:r>
            <w:r>
              <w:rPr>
                <w:b/>
                <w:bCs/>
                <w:spacing w:val="-1"/>
              </w:rPr>
              <w:t>-</w:t>
            </w:r>
            <w:r>
              <w:rPr>
                <w:b/>
                <w:bCs/>
              </w:rPr>
              <w:t>1:19</w:t>
            </w:r>
            <w:r>
              <w:rPr>
                <w:b/>
                <w:bCs/>
                <w:spacing w:val="-1"/>
              </w:rPr>
              <w:t>9</w:t>
            </w:r>
            <w:r>
              <w:rPr>
                <w:b/>
                <w:bCs/>
              </w:rPr>
              <w:t>0</w:t>
            </w:r>
          </w:p>
        </w:tc>
        <w:tc>
          <w:tcPr>
            <w:tcW w:w="6775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97"/>
            </w:pPr>
            <w:r>
              <w:t>M</w:t>
            </w:r>
            <w:r>
              <w:rPr>
                <w:spacing w:val="-1"/>
              </w:rPr>
              <w:t>e</w:t>
            </w:r>
            <w:r>
              <w:t>thods</w:t>
            </w:r>
            <w:r>
              <w:rPr>
                <w:spacing w:val="45"/>
              </w:rPr>
              <w:t xml:space="preserve"> </w:t>
            </w:r>
            <w:r>
              <w:t>of</w:t>
            </w:r>
            <w:r>
              <w:rPr>
                <w:spacing w:val="44"/>
              </w:rPr>
              <w:t xml:space="preserve"> </w:t>
            </w:r>
            <w:r>
              <w:t>test</w:t>
            </w:r>
            <w:r>
              <w:rPr>
                <w:spacing w:val="45"/>
              </w:rPr>
              <w:t xml:space="preserve"> </w:t>
            </w:r>
            <w:r>
              <w:t>f</w:t>
            </w:r>
            <w:r>
              <w:rPr>
                <w:spacing w:val="1"/>
              </w:rPr>
              <w:t>o</w:t>
            </w:r>
            <w:r>
              <w:t>r</w:t>
            </w:r>
            <w:r>
              <w:rPr>
                <w:spacing w:val="44"/>
              </w:rPr>
              <w:t xml:space="preserve"> </w:t>
            </w:r>
            <w:r>
              <w:t>soi</w:t>
            </w:r>
            <w:r>
              <w:rPr>
                <w:spacing w:val="3"/>
              </w:rPr>
              <w:t>l</w:t>
            </w:r>
            <w:r>
              <w:t>s</w:t>
            </w:r>
            <w:r>
              <w:rPr>
                <w:spacing w:val="45"/>
              </w:rPr>
              <w:t xml:space="preserve"> </w:t>
            </w:r>
            <w:r>
              <w:t>for</w:t>
            </w:r>
            <w:r>
              <w:rPr>
                <w:spacing w:val="46"/>
              </w:rPr>
              <w:t xml:space="preserve"> </w:t>
            </w:r>
            <w:r>
              <w:rPr>
                <w:spacing w:val="-1"/>
              </w:rPr>
              <w:t>c</w:t>
            </w:r>
            <w:r>
              <w:t>ivil</w:t>
            </w:r>
            <w:r>
              <w:rPr>
                <w:spacing w:val="45"/>
              </w:rPr>
              <w:t xml:space="preserve"> </w:t>
            </w:r>
            <w:r>
              <w:rPr>
                <w:spacing w:val="-1"/>
              </w:rPr>
              <w:t>e</w:t>
            </w:r>
            <w:r>
              <w:rPr>
                <w:spacing w:val="2"/>
              </w:rPr>
              <w:t>n</w:t>
            </w:r>
            <w:r>
              <w:rPr>
                <w:spacing w:val="-3"/>
              </w:rPr>
              <w:t>g</w:t>
            </w:r>
            <w:r>
              <w:t>ine</w:t>
            </w:r>
            <w:r>
              <w:rPr>
                <w:spacing w:val="-2"/>
              </w:rPr>
              <w:t>e</w:t>
            </w:r>
            <w:r>
              <w:t>ri</w:t>
            </w:r>
            <w:r>
              <w:rPr>
                <w:spacing w:val="1"/>
              </w:rPr>
              <w:t>n</w:t>
            </w:r>
            <w:r>
              <w:t>g</w:t>
            </w:r>
            <w:r>
              <w:rPr>
                <w:spacing w:val="47"/>
              </w:rPr>
              <w:t xml:space="preserve"> </w:t>
            </w:r>
            <w:r>
              <w:t>purp</w:t>
            </w:r>
            <w:r>
              <w:rPr>
                <w:spacing w:val="-1"/>
              </w:rPr>
              <w:t>o</w:t>
            </w:r>
            <w:r>
              <w:t>s</w:t>
            </w:r>
            <w:r>
              <w:rPr>
                <w:spacing w:val="-1"/>
              </w:rPr>
              <w:t>e</w:t>
            </w:r>
            <w:r>
              <w:t>s.</w:t>
            </w:r>
            <w:r>
              <w:rPr>
                <w:spacing w:val="45"/>
              </w:rPr>
              <w:t xml:space="preserve"> </w:t>
            </w:r>
            <w:r>
              <w:t>G</w:t>
            </w:r>
            <w:r>
              <w:rPr>
                <w:spacing w:val="-2"/>
              </w:rPr>
              <w:t>e</w:t>
            </w:r>
            <w:r>
              <w:rPr>
                <w:spacing w:val="2"/>
              </w:rPr>
              <w:t>n</w:t>
            </w:r>
            <w:r>
              <w:rPr>
                <w:spacing w:val="-1"/>
              </w:rPr>
              <w:t>e</w:t>
            </w:r>
            <w:r>
              <w:rPr>
                <w:spacing w:val="1"/>
              </w:rPr>
              <w:t>r</w:t>
            </w:r>
            <w:r>
              <w:rPr>
                <w:spacing w:val="-1"/>
              </w:rPr>
              <w:t>a</w:t>
            </w:r>
            <w:r>
              <w:t>l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9" w:line="130" w:lineRule="exact"/>
              <w:rPr>
                <w:sz w:val="13"/>
                <w:szCs w:val="13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97"/>
            </w:pPr>
            <w:r>
              <w:t>r</w:t>
            </w:r>
            <w:r>
              <w:rPr>
                <w:spacing w:val="-2"/>
              </w:rPr>
              <w:t>e</w:t>
            </w:r>
            <w:r>
              <w:t>quir</w:t>
            </w:r>
            <w:r>
              <w:rPr>
                <w:spacing w:val="-2"/>
              </w:rPr>
              <w:t>e</w:t>
            </w:r>
            <w:r>
              <w:t xml:space="preserve">ments </w:t>
            </w:r>
            <w:r>
              <w:rPr>
                <w:spacing w:val="-1"/>
              </w:rPr>
              <w:t>a</w:t>
            </w:r>
            <w:r>
              <w:t xml:space="preserve">nd </w:t>
            </w:r>
            <w:r>
              <w:rPr>
                <w:spacing w:val="2"/>
              </w:rPr>
              <w:t>s</w:t>
            </w:r>
            <w:r>
              <w:rPr>
                <w:spacing w:val="-1"/>
              </w:rPr>
              <w:t>a</w:t>
            </w:r>
            <w:r>
              <w:t>mple</w:t>
            </w:r>
            <w:r>
              <w:rPr>
                <w:spacing w:val="2"/>
              </w:rPr>
              <w:t xml:space="preserve"> </w:t>
            </w:r>
            <w:r>
              <w:t>pr</w:t>
            </w:r>
            <w:r>
              <w:rPr>
                <w:spacing w:val="-2"/>
              </w:rPr>
              <w:t>e</w:t>
            </w:r>
            <w:r>
              <w:t>p</w:t>
            </w:r>
            <w:r>
              <w:rPr>
                <w:spacing w:val="-1"/>
              </w:rPr>
              <w:t>a</w:t>
            </w:r>
            <w:r>
              <w:rPr>
                <w:spacing w:val="1"/>
              </w:rPr>
              <w:t>r</w:t>
            </w:r>
            <w:r>
              <w:rPr>
                <w:spacing w:val="-1"/>
              </w:rPr>
              <w:t>a</w:t>
            </w:r>
            <w:r>
              <w:t>tion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14"/>
        </w:trPr>
        <w:tc>
          <w:tcPr>
            <w:tcW w:w="2184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97"/>
            </w:pPr>
            <w:r>
              <w:rPr>
                <w:b/>
                <w:bCs/>
              </w:rPr>
              <w:t>T147</w:t>
            </w:r>
          </w:p>
        </w:tc>
        <w:tc>
          <w:tcPr>
            <w:tcW w:w="6775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97"/>
            </w:pPr>
            <w:r>
              <w:t>A</w:t>
            </w:r>
            <w:r>
              <w:rPr>
                <w:spacing w:val="-1"/>
              </w:rPr>
              <w:t>A</w:t>
            </w:r>
            <w:r>
              <w:t>SH</w:t>
            </w:r>
            <w:r>
              <w:rPr>
                <w:spacing w:val="-1"/>
              </w:rPr>
              <w:t>T</w:t>
            </w:r>
            <w:r>
              <w:t>O</w:t>
            </w:r>
            <w:r>
              <w:rPr>
                <w:spacing w:val="-1"/>
              </w:rPr>
              <w:t xml:space="preserve"> </w:t>
            </w:r>
            <w:r>
              <w:t>Stand</w:t>
            </w:r>
            <w:r>
              <w:rPr>
                <w:spacing w:val="-2"/>
              </w:rPr>
              <w:t>a</w:t>
            </w:r>
            <w:r>
              <w:t>rd M</w:t>
            </w:r>
            <w:r>
              <w:rPr>
                <w:spacing w:val="-2"/>
              </w:rPr>
              <w:t>e</w:t>
            </w:r>
            <w:r>
              <w:t>t</w:t>
            </w:r>
            <w:r>
              <w:rPr>
                <w:spacing w:val="2"/>
              </w:rPr>
              <w:t>h</w:t>
            </w:r>
            <w:r>
              <w:t>od of</w:t>
            </w:r>
            <w:r>
              <w:rPr>
                <w:spacing w:val="-1"/>
              </w:rPr>
              <w:t xml:space="preserve"> </w:t>
            </w:r>
            <w:r>
              <w:t>T</w:t>
            </w:r>
            <w:r>
              <w:rPr>
                <w:spacing w:val="-2"/>
              </w:rPr>
              <w:t>e</w:t>
            </w:r>
            <w:r>
              <w:t>st</w:t>
            </w:r>
          </w:p>
        </w:tc>
      </w:tr>
    </w:tbl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8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spacing w:before="63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70" name="Picture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2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 </w:t>
      </w:r>
      <w:bookmarkStart w:id="94" w:name="bookmark93"/>
      <w:bookmarkEnd w:id="94"/>
      <w:r w:rsidR="001527E3">
        <w:rPr>
          <w:position w:val="1"/>
        </w:rPr>
        <w:t>E</w:t>
      </w:r>
      <w:r w:rsidR="001527E3">
        <w:rPr>
          <w:spacing w:val="2"/>
          <w:position w:val="1"/>
        </w:rPr>
        <w:t>x</w:t>
      </w:r>
      <w:r w:rsidR="001527E3">
        <w:rPr>
          <w:position w:val="1"/>
        </w:rPr>
        <w:t>cavation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05"/>
        <w:jc w:val="both"/>
      </w:pPr>
      <w:r>
        <w:t>E</w:t>
      </w:r>
      <w:r>
        <w:rPr>
          <w:spacing w:val="1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28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r</w:t>
      </w:r>
      <w:r>
        <w:rPr>
          <w:spacing w:val="-2"/>
        </w:rPr>
        <w:t>r</w:t>
      </w:r>
      <w:r>
        <w:t>ied</w:t>
      </w:r>
      <w:r>
        <w:rPr>
          <w:spacing w:val="28"/>
        </w:rPr>
        <w:t xml:space="preserve"> </w:t>
      </w:r>
      <w:r>
        <w:t>out</w:t>
      </w:r>
      <w:r>
        <w:rPr>
          <w:spacing w:val="29"/>
        </w:rPr>
        <w:t xml:space="preserve"> </w:t>
      </w:r>
      <w:r>
        <w:t>in</w:t>
      </w:r>
      <w:r>
        <w:rPr>
          <w:spacing w:val="31"/>
        </w:rPr>
        <w:t xml:space="preserve"> </w:t>
      </w:r>
      <w:r>
        <w:t>a</w:t>
      </w:r>
      <w:r>
        <w:rPr>
          <w:spacing w:val="30"/>
        </w:rPr>
        <w:t xml:space="preserve"> </w:t>
      </w:r>
      <w:r>
        <w:t>s</w:t>
      </w:r>
      <w:r>
        <w:rPr>
          <w:spacing w:val="-1"/>
        </w:rPr>
        <w:t>a</w:t>
      </w:r>
      <w:r>
        <w:t>fe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proper</w:t>
      </w:r>
      <w:r>
        <w:rPr>
          <w:spacing w:val="27"/>
        </w:rPr>
        <w:t xml:space="preserve"> </w:t>
      </w:r>
      <w:r>
        <w:t>manner</w:t>
      </w:r>
      <w:r>
        <w:rPr>
          <w:spacing w:val="27"/>
        </w:rPr>
        <w:t xml:space="preserve"> </w:t>
      </w:r>
      <w:r>
        <w:t>with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p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te pr</w:t>
      </w:r>
      <w:r>
        <w:rPr>
          <w:spacing w:val="-2"/>
        </w:rPr>
        <w:t>e</w:t>
      </w:r>
      <w:r>
        <w:rPr>
          <w:spacing w:val="-1"/>
        </w:rPr>
        <w:t>ca</w:t>
      </w:r>
      <w:r>
        <w:t>utions</w:t>
      </w:r>
      <w:r>
        <w:rPr>
          <w:spacing w:val="4"/>
        </w:rPr>
        <w:t xml:space="preserve"> </w:t>
      </w:r>
      <w:r>
        <w:t>b</w:t>
      </w:r>
      <w:r>
        <w:rPr>
          <w:spacing w:val="-1"/>
        </w:rPr>
        <w:t>e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2"/>
        </w:rPr>
        <w:t xml:space="preserve"> </w:t>
      </w:r>
      <w:r>
        <w:t>tak</w:t>
      </w:r>
      <w:r>
        <w:rPr>
          <w:spacing w:val="-2"/>
        </w:rPr>
        <w:t>e</w:t>
      </w:r>
      <w:r>
        <w:t>n</w:t>
      </w:r>
      <w:r>
        <w:rPr>
          <w:spacing w:val="4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4"/>
        </w:rPr>
        <w:t xml:space="preserve"> </w:t>
      </w:r>
      <w:r>
        <w:t>s</w:t>
      </w:r>
      <w:r>
        <w:rPr>
          <w:spacing w:val="-1"/>
        </w:rPr>
        <w:t>a</w:t>
      </w:r>
      <w:r>
        <w:t>fe</w:t>
      </w:r>
      <w:r>
        <w:rPr>
          <w:spacing w:val="2"/>
        </w:rPr>
        <w:t xml:space="preserve"> </w:t>
      </w:r>
      <w:r>
        <w:rPr>
          <w:spacing w:val="-3"/>
        </w:rPr>
        <w:t>g</w:t>
      </w:r>
      <w:r>
        <w:rPr>
          <w:spacing w:val="2"/>
        </w:rPr>
        <w:t>u</w:t>
      </w:r>
      <w:r>
        <w:rPr>
          <w:spacing w:val="-1"/>
        </w:rPr>
        <w:t>a</w:t>
      </w:r>
      <w:r>
        <w:t>rd</w:t>
      </w:r>
      <w:r>
        <w:rPr>
          <w:spacing w:val="3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2"/>
        </w:rPr>
        <w:t>m</w:t>
      </w:r>
      <w:r>
        <w:rPr>
          <w:spacing w:val="-1"/>
        </w:rPr>
        <w:t>e</w:t>
      </w:r>
      <w:r>
        <w:t>n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</w:t>
      </w:r>
      <w:r>
        <w:rPr>
          <w:spacing w:val="-2"/>
        </w:rPr>
        <w:t>t</w:t>
      </w:r>
      <w:r>
        <w:t>ing</w:t>
      </w:r>
      <w:r>
        <w:rPr>
          <w:spacing w:val="2"/>
        </w:rPr>
        <w:t xml:space="preserve"> </w:t>
      </w:r>
      <w:r>
        <w:t>stru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s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utiliti</w:t>
      </w:r>
      <w:r>
        <w:rPr>
          <w:spacing w:val="-1"/>
        </w:rPr>
        <w:t>e</w:t>
      </w:r>
      <w:r>
        <w:t>s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rPr>
          <w:spacing w:val="-3"/>
        </w:rPr>
        <w:t>g</w:t>
      </w:r>
      <w:r>
        <w:rPr>
          <w:spacing w:val="-1"/>
        </w:rPr>
        <w:t>a</w:t>
      </w:r>
      <w:r>
        <w:t>inst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rPr>
          <w:spacing w:val="-2"/>
        </w:rPr>
        <w:t>l</w:t>
      </w:r>
      <w:r>
        <w:t>l h</w:t>
      </w:r>
      <w:r>
        <w:rPr>
          <w:spacing w:val="-1"/>
        </w:rPr>
        <w:t>a</w:t>
      </w:r>
      <w:r>
        <w:rPr>
          <w:spacing w:val="1"/>
        </w:rPr>
        <w:t>z</w:t>
      </w:r>
      <w:r>
        <w:rPr>
          <w:spacing w:val="-1"/>
        </w:rPr>
        <w:t>a</w:t>
      </w:r>
      <w:r>
        <w:t>rds.</w:t>
      </w:r>
      <w:r>
        <w:rPr>
          <w:spacing w:val="44"/>
        </w:rPr>
        <w:t xml:space="preserve"> </w:t>
      </w:r>
      <w:r>
        <w:t>Notwithstanding</w:t>
      </w:r>
      <w:r>
        <w:rPr>
          <w:spacing w:val="42"/>
        </w:rPr>
        <w:t xml:space="preserve"> </w:t>
      </w:r>
      <w:r>
        <w:t>these</w:t>
      </w:r>
      <w:r>
        <w:rPr>
          <w:spacing w:val="44"/>
        </w:rPr>
        <w:t xml:space="preserve"> </w:t>
      </w:r>
      <w:r>
        <w:t>provisions,</w:t>
      </w:r>
      <w:r>
        <w:rPr>
          <w:spacing w:val="45"/>
        </w:rPr>
        <w:t xml:space="preserve"> </w:t>
      </w:r>
      <w:r>
        <w:t>if</w:t>
      </w:r>
      <w:r>
        <w:rPr>
          <w:spacing w:val="45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44"/>
        </w:rPr>
        <w:t xml:space="preserve"> </w:t>
      </w:r>
      <w:r>
        <w:t>to</w:t>
      </w:r>
      <w:r>
        <w:rPr>
          <w:spacing w:val="4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isting</w:t>
      </w:r>
      <w:r>
        <w:rPr>
          <w:spacing w:val="43"/>
        </w:rPr>
        <w:t xml:space="preserve"> </w:t>
      </w:r>
      <w:r>
        <w:t>uti</w:t>
      </w:r>
      <w:r>
        <w:rPr>
          <w:spacing w:val="-2"/>
        </w:rPr>
        <w:t>l</w:t>
      </w:r>
      <w:r>
        <w:t>it</w:t>
      </w:r>
      <w:r>
        <w:rPr>
          <w:spacing w:val="-2"/>
        </w:rPr>
        <w:t>i</w:t>
      </w:r>
      <w:r>
        <w:rPr>
          <w:spacing w:val="-1"/>
        </w:rPr>
        <w:t>e</w:t>
      </w:r>
      <w:r>
        <w:t>s</w:t>
      </w:r>
      <w:r>
        <w:rPr>
          <w:spacing w:val="45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5"/>
        </w:rPr>
        <w:t>s</w:t>
      </w:r>
      <w:r>
        <w:t>ults</w:t>
      </w:r>
      <w:r>
        <w:rPr>
          <w:spacing w:val="45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45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</w:t>
      </w:r>
      <w:r>
        <w:rPr>
          <w:spacing w:val="1"/>
        </w:rPr>
        <w:t>r</w:t>
      </w:r>
      <w:r>
        <w:t>’s</w:t>
      </w:r>
      <w:r>
        <w:rPr>
          <w:spacing w:val="42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tions,</w:t>
      </w:r>
      <w:r>
        <w:rPr>
          <w:spacing w:val="43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42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t>r</w:t>
      </w:r>
      <w:r>
        <w:rPr>
          <w:spacing w:val="-2"/>
        </w:rPr>
        <w:t>e</w:t>
      </w:r>
      <w:r>
        <w:t>p</w:t>
      </w:r>
      <w:r>
        <w:rPr>
          <w:spacing w:val="-1"/>
        </w:rPr>
        <w:t>a</w:t>
      </w:r>
      <w:r>
        <w:t>ir</w:t>
      </w:r>
      <w:r>
        <w:rPr>
          <w:spacing w:val="-2"/>
        </w:rPr>
        <w:t>e</w:t>
      </w:r>
      <w:r>
        <w:t>d</w:t>
      </w:r>
      <w:r>
        <w:rPr>
          <w:spacing w:val="42"/>
        </w:rPr>
        <w:t xml:space="preserve"> </w:t>
      </w:r>
      <w:r>
        <w:t>without</w:t>
      </w:r>
      <w:r>
        <w:rPr>
          <w:spacing w:val="43"/>
        </w:rPr>
        <w:t xml:space="preserve"> </w:t>
      </w:r>
      <w:r>
        <w:t>d</w:t>
      </w:r>
      <w:r>
        <w:rPr>
          <w:spacing w:val="-1"/>
        </w:rPr>
        <w:t>e</w:t>
      </w:r>
      <w:r>
        <w:t>l</w:t>
      </w:r>
      <w:r>
        <w:rPr>
          <w:spacing w:val="4"/>
        </w:rPr>
        <w:t>a</w:t>
      </w:r>
      <w:r>
        <w:t>y</w:t>
      </w:r>
      <w:r>
        <w:rPr>
          <w:spacing w:val="35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38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42"/>
        </w:rPr>
        <w:t xml:space="preserve"> </w:t>
      </w:r>
      <w:r>
        <w:rPr>
          <w:spacing w:val="-1"/>
        </w:rPr>
        <w:t>c</w:t>
      </w:r>
      <w:r>
        <w:t>ontra</w:t>
      </w:r>
      <w:r>
        <w:rPr>
          <w:spacing w:val="-1"/>
        </w:rPr>
        <w:t>c</w:t>
      </w:r>
      <w:r>
        <w:t>tor</w:t>
      </w:r>
      <w:r>
        <w:rPr>
          <w:spacing w:val="42"/>
        </w:rPr>
        <w:t xml:space="preserve"> </w:t>
      </w:r>
      <w:r>
        <w:t>or some</w:t>
      </w:r>
      <w:r>
        <w:rPr>
          <w:spacing w:val="18"/>
        </w:rPr>
        <w:t xml:space="preserve"> </w:t>
      </w:r>
      <w:r>
        <w:t>other</w:t>
      </w:r>
      <w:r>
        <w:rPr>
          <w:spacing w:val="17"/>
        </w:rPr>
        <w:t xml:space="preserve"> 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3"/>
        </w:rPr>
        <w:t>c</w:t>
      </w:r>
      <w:r>
        <w:t>y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pp</w:t>
      </w:r>
      <w:r>
        <w:rPr>
          <w:spacing w:val="1"/>
        </w:rPr>
        <w:t>r</w:t>
      </w:r>
      <w:r>
        <w:t>ov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4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r,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ost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1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t>i</w:t>
      </w:r>
      <w:r>
        <w:rPr>
          <w:spacing w:val="1"/>
        </w:rPr>
        <w:t>r</w:t>
      </w:r>
      <w:r>
        <w:t>s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borne</w:t>
      </w:r>
      <w:r>
        <w:rPr>
          <w:spacing w:val="17"/>
        </w:rPr>
        <w:t xml:space="preserve"> </w:t>
      </w:r>
      <w:r>
        <w:rPr>
          <w:spacing w:val="4"/>
        </w:rPr>
        <w:t>b</w:t>
      </w:r>
      <w:r>
        <w:t xml:space="preserve">y the </w:t>
      </w:r>
      <w:r>
        <w:rPr>
          <w:spacing w:val="-2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r.</w:t>
      </w:r>
    </w:p>
    <w:p w:rsidR="001527E3" w:rsidRDefault="001527E3">
      <w:pPr>
        <w:pStyle w:val="BodyText"/>
        <w:kinsoku w:val="0"/>
        <w:overflowPunct w:val="0"/>
        <w:spacing w:before="69" w:line="359" w:lineRule="auto"/>
        <w:ind w:right="105"/>
        <w:jc w:val="both"/>
        <w:sectPr w:rsidR="001527E3">
          <w:type w:val="continuous"/>
          <w:pgSz w:w="11900" w:h="16860"/>
          <w:pgMar w:top="1440" w:right="980" w:bottom="280" w:left="1640" w:header="720" w:footer="720" w:gutter="0"/>
          <w:cols w:space="720" w:equalWidth="0">
            <w:col w:w="9280"/>
          </w:cols>
          <w:noEndnote/>
        </w:sectPr>
      </w:pPr>
    </w:p>
    <w:p w:rsidR="001527E3" w:rsidRDefault="001527E3">
      <w:pPr>
        <w:kinsoku w:val="0"/>
        <w:overflowPunct w:val="0"/>
        <w:spacing w:before="6" w:line="190" w:lineRule="exact"/>
        <w:rPr>
          <w:sz w:val="19"/>
          <w:szCs w:val="19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4"/>
        <w:jc w:val="both"/>
      </w:pPr>
      <w:r>
        <w:rPr>
          <w:i/>
          <w:iCs/>
        </w:rPr>
        <w:t>Equipm</w:t>
      </w:r>
      <w:r>
        <w:rPr>
          <w:i/>
          <w:iCs/>
          <w:spacing w:val="-2"/>
        </w:rPr>
        <w:t>e</w:t>
      </w:r>
      <w:r>
        <w:rPr>
          <w:i/>
          <w:iCs/>
        </w:rPr>
        <w:t>nt:</w:t>
      </w:r>
      <w:r>
        <w:rPr>
          <w:i/>
          <w:iCs/>
          <w:spacing w:val="23"/>
        </w:rPr>
        <w:t xml:space="preserve"> </w:t>
      </w:r>
      <w:r>
        <w:t>M</w:t>
      </w:r>
      <w:r>
        <w:rPr>
          <w:spacing w:val="-1"/>
        </w:rPr>
        <w:t>ec</w:t>
      </w:r>
      <w:r>
        <w:rPr>
          <w:spacing w:val="2"/>
        </w:rPr>
        <w:t>h</w:t>
      </w:r>
      <w:r>
        <w:rPr>
          <w:spacing w:val="-1"/>
        </w:rPr>
        <w:t>a</w:t>
      </w:r>
      <w:r>
        <w:t>nic</w:t>
      </w:r>
      <w:r>
        <w:rPr>
          <w:spacing w:val="-2"/>
        </w:rPr>
        <w:t>a</w:t>
      </w:r>
      <w:r>
        <w:t>l</w:t>
      </w:r>
      <w:r>
        <w:rPr>
          <w:spacing w:val="26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2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not</w:t>
      </w:r>
      <w:r>
        <w:rPr>
          <w:spacing w:val="26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t>loc</w:t>
      </w:r>
      <w:r>
        <w:rPr>
          <w:spacing w:val="-2"/>
        </w:rPr>
        <w:t>a</w:t>
      </w:r>
      <w:r>
        <w:t>tions</w:t>
      </w:r>
      <w:r>
        <w:rPr>
          <w:spacing w:val="24"/>
        </w:rPr>
        <w:t xml:space="preserve"> </w:t>
      </w:r>
      <w:r>
        <w:t>wh</w:t>
      </w:r>
      <w:r>
        <w:rPr>
          <w:spacing w:val="-2"/>
        </w:rPr>
        <w:t>e</w:t>
      </w:r>
      <w:r>
        <w:t>re</w:t>
      </w:r>
      <w:r>
        <w:rPr>
          <w:spacing w:val="22"/>
        </w:rPr>
        <w:t xml:space="preserve"> </w:t>
      </w:r>
      <w:r>
        <w:t>its</w:t>
      </w:r>
      <w:r>
        <w:rPr>
          <w:spacing w:val="24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23"/>
        </w:rPr>
        <w:t xml:space="preserve"> </w:t>
      </w:r>
      <w:r>
        <w:t xml:space="preserve">would </w:t>
      </w:r>
      <w:r>
        <w:rPr>
          <w:spacing w:val="-1"/>
        </w:rPr>
        <w:t>ca</w:t>
      </w:r>
      <w:r>
        <w:t>use</w:t>
      </w:r>
      <w:r>
        <w:rPr>
          <w:spacing w:val="30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t>g</w:t>
      </w:r>
      <w:r>
        <w:rPr>
          <w:spacing w:val="-1"/>
        </w:rPr>
        <w:t>e</w:t>
      </w:r>
      <w:r>
        <w:t>s</w:t>
      </w:r>
      <w:r>
        <w:rPr>
          <w:spacing w:val="28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ee</w:t>
      </w:r>
      <w:r>
        <w:t>s,</w:t>
      </w:r>
      <w:r>
        <w:rPr>
          <w:spacing w:val="31"/>
        </w:rPr>
        <w:t xml:space="preserve"> </w:t>
      </w:r>
      <w:r>
        <w:t>buildin</w:t>
      </w:r>
      <w:r>
        <w:rPr>
          <w:spacing w:val="-2"/>
        </w:rPr>
        <w:t>g</w:t>
      </w:r>
      <w:r>
        <w:t>s,</w:t>
      </w:r>
      <w:r>
        <w:rPr>
          <w:spacing w:val="28"/>
        </w:rPr>
        <w:t xml:space="preserve"> </w:t>
      </w:r>
      <w:r>
        <w:rPr>
          <w:spacing w:val="-1"/>
        </w:rPr>
        <w:t>c</w:t>
      </w:r>
      <w:r>
        <w:t>ulv</w:t>
      </w:r>
      <w:r>
        <w:rPr>
          <w:spacing w:val="1"/>
        </w:rPr>
        <w:t>e</w:t>
      </w:r>
      <w:r>
        <w:t>rts</w:t>
      </w:r>
      <w:r>
        <w:rPr>
          <w:spacing w:val="28"/>
        </w:rPr>
        <w:t xml:space="preserve"> </w:t>
      </w:r>
      <w:r>
        <w:t>or</w:t>
      </w:r>
      <w:r>
        <w:rPr>
          <w:spacing w:val="30"/>
        </w:rPr>
        <w:t xml:space="preserve"> </w:t>
      </w:r>
      <w:r>
        <w:t>other</w:t>
      </w:r>
      <w:r>
        <w:rPr>
          <w:spacing w:val="29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isting</w:t>
      </w:r>
      <w:r>
        <w:rPr>
          <w:spacing w:val="26"/>
        </w:rPr>
        <w:t xml:space="preserve"> </w:t>
      </w:r>
      <w:r>
        <w:t>prop</w:t>
      </w:r>
      <w:r>
        <w:rPr>
          <w:spacing w:val="-2"/>
        </w:rPr>
        <w:t>e</w:t>
      </w:r>
      <w:r>
        <w:t>r</w:t>
      </w:r>
      <w:r>
        <w:rPr>
          <w:spacing w:val="4"/>
        </w:rPr>
        <w:t>t</w:t>
      </w:r>
      <w:r>
        <w:rPr>
          <w:spacing w:val="-5"/>
        </w:rPr>
        <w:t>y</w:t>
      </w:r>
      <w:r>
        <w:t>,</w:t>
      </w:r>
      <w:r>
        <w:rPr>
          <w:spacing w:val="30"/>
        </w:rPr>
        <w:t xml:space="preserve"> </w:t>
      </w:r>
      <w:r>
        <w:t>utiliti</w:t>
      </w:r>
      <w:r>
        <w:rPr>
          <w:spacing w:val="-1"/>
        </w:rPr>
        <w:t>e</w:t>
      </w:r>
      <w:r>
        <w:t>s</w:t>
      </w:r>
      <w:r>
        <w:rPr>
          <w:spacing w:val="28"/>
        </w:rPr>
        <w:t xml:space="preserve"> </w:t>
      </w:r>
      <w:r>
        <w:t>or</w:t>
      </w:r>
      <w:r>
        <w:rPr>
          <w:spacing w:val="27"/>
        </w:rPr>
        <w:t xml:space="preserve"> </w:t>
      </w:r>
      <w:r>
        <w:t>stru</w:t>
      </w:r>
      <w:r>
        <w:rPr>
          <w:spacing w:val="-1"/>
        </w:rPr>
        <w:t>c</w:t>
      </w:r>
      <w:r>
        <w:t xml:space="preserve">tures </w:t>
      </w:r>
      <w:r>
        <w:rPr>
          <w:spacing w:val="-1"/>
        </w:rPr>
        <w:t>a</w:t>
      </w:r>
      <w:r>
        <w:t>bove</w:t>
      </w:r>
      <w:r>
        <w:rPr>
          <w:spacing w:val="13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13"/>
        </w:rPr>
        <w:t xml:space="preserve"> </w:t>
      </w:r>
      <w:r>
        <w:t>b</w:t>
      </w:r>
      <w:r>
        <w:rPr>
          <w:spacing w:val="-1"/>
        </w:rPr>
        <w:t>e</w:t>
      </w:r>
      <w:r>
        <w:t>low</w:t>
      </w:r>
      <w:r>
        <w:rPr>
          <w:spacing w:val="18"/>
        </w:rPr>
        <w:t xml:space="preserve"> </w:t>
      </w:r>
      <w:r>
        <w:rPr>
          <w:spacing w:val="-3"/>
        </w:rPr>
        <w:t>g</w:t>
      </w:r>
      <w:r>
        <w:t>roun</w:t>
      </w:r>
      <w:r>
        <w:rPr>
          <w:spacing w:val="-1"/>
        </w:rPr>
        <w:t>d</w:t>
      </w:r>
      <w:r>
        <w:t>.</w:t>
      </w:r>
      <w:r>
        <w:rPr>
          <w:spacing w:val="16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loc</w:t>
      </w:r>
      <w:r>
        <w:rPr>
          <w:spacing w:val="-2"/>
        </w:rPr>
        <w:t>a</w:t>
      </w:r>
      <w:r>
        <w:t>tions</w:t>
      </w:r>
      <w:r>
        <w:rPr>
          <w:spacing w:val="14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4"/>
        </w:rPr>
        <w:t>d</w:t>
      </w:r>
      <w:r>
        <w:rPr>
          <w:spacing w:val="-1"/>
        </w:rPr>
        <w:t>-e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ting</w:t>
      </w:r>
      <w:r>
        <w:rPr>
          <w:spacing w:val="14"/>
        </w:rPr>
        <w:t xml:space="preserve"> </w:t>
      </w:r>
      <w:r>
        <w:t>methods</w:t>
      </w:r>
      <w:r>
        <w:rPr>
          <w:spacing w:val="1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us</w:t>
      </w:r>
      <w:r>
        <w:rPr>
          <w:spacing w:val="-1"/>
        </w:rPr>
        <w:t>e</w:t>
      </w:r>
      <w:r>
        <w:t>d.</w:t>
      </w:r>
      <w:r>
        <w:rPr>
          <w:spacing w:val="16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 n</w:t>
      </w:r>
      <w:r>
        <w:rPr>
          <w:spacing w:val="-1"/>
        </w:rPr>
        <w:t>ece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2"/>
        </w:rPr>
        <w:t xml:space="preserve"> </w:t>
      </w:r>
      <w:r>
        <w:t>use</w:t>
      </w:r>
      <w:r>
        <w:rPr>
          <w:spacing w:val="1"/>
        </w:rPr>
        <w:t xml:space="preserve"> </w:t>
      </w:r>
      <w:r>
        <w:t>h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tools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rPr>
          <w:spacing w:val="2"/>
        </w:rPr>
        <w:t>v</w:t>
      </w:r>
      <w:r>
        <w:rPr>
          <w:spacing w:val="-1"/>
        </w:rPr>
        <w:t>a</w:t>
      </w:r>
      <w:r>
        <w:t>te</w:t>
      </w:r>
      <w:r>
        <w:rPr>
          <w:spacing w:val="1"/>
        </w:rPr>
        <w:t xml:space="preserve"> </w:t>
      </w:r>
      <w:r>
        <w:t>test</w:t>
      </w:r>
      <w:r>
        <w:rPr>
          <w:spacing w:val="2"/>
        </w:rPr>
        <w:t xml:space="preserve"> </w:t>
      </w:r>
      <w:r>
        <w:t>pits</w:t>
      </w:r>
      <w:r>
        <w:rPr>
          <w:spacing w:val="2"/>
        </w:rPr>
        <w:t xml:space="preserve"> </w:t>
      </w:r>
      <w:r>
        <w:t>pri</w:t>
      </w:r>
      <w:r>
        <w:rPr>
          <w:spacing w:val="1"/>
        </w:rPr>
        <w:t>o</w:t>
      </w:r>
      <w:r>
        <w:t>r</w:t>
      </w:r>
      <w:r>
        <w:rPr>
          <w:spacing w:val="1"/>
        </w:rPr>
        <w:t xml:space="preserve"> </w:t>
      </w:r>
      <w:r>
        <w:t>to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d</w:t>
      </w:r>
      <w:r>
        <w:rPr>
          <w:spacing w:val="-1"/>
        </w:rPr>
        <w:t>e</w:t>
      </w:r>
      <w:r>
        <w:t>te</w:t>
      </w:r>
      <w:r>
        <w:rPr>
          <w:spacing w:val="-2"/>
        </w:rPr>
        <w:t>r</w:t>
      </w:r>
      <w:r>
        <w:t>mine the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ac</w:t>
      </w:r>
      <w:r>
        <w:t>t</w:t>
      </w:r>
      <w:r>
        <w:rPr>
          <w:spacing w:val="2"/>
        </w:rPr>
        <w:t xml:space="preserve"> </w:t>
      </w:r>
      <w:r>
        <w:t>loc</w:t>
      </w:r>
      <w:r>
        <w:rPr>
          <w:spacing w:val="-2"/>
        </w:rPr>
        <w:t>a</w:t>
      </w:r>
      <w:r>
        <w:t>tion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2"/>
        </w:rPr>
        <w:t>i</w:t>
      </w:r>
      <w:r>
        <w:rPr>
          <w:spacing w:val="-3"/>
        </w:rPr>
        <w:t>s</w:t>
      </w:r>
      <w:r>
        <w:t>ting</w:t>
      </w:r>
      <w:r>
        <w:rPr>
          <w:spacing w:val="-1"/>
        </w:rPr>
        <w:t xml:space="preserve"> </w:t>
      </w:r>
      <w:r>
        <w:t>utiliti</w:t>
      </w:r>
      <w:r>
        <w:rPr>
          <w:spacing w:val="-1"/>
        </w:rPr>
        <w:t>e</w:t>
      </w:r>
      <w:r>
        <w:t>s.</w:t>
      </w:r>
      <w:r>
        <w:rPr>
          <w:spacing w:val="2"/>
        </w:rPr>
        <w:t xml:space="preserve"> </w:t>
      </w:r>
      <w:r>
        <w:t>T</w:t>
      </w:r>
      <w:r>
        <w:rPr>
          <w:spacing w:val="-2"/>
        </w:rPr>
        <w:t>e</w:t>
      </w:r>
      <w:r>
        <w:t>st</w:t>
      </w:r>
      <w:r>
        <w:rPr>
          <w:spacing w:val="2"/>
        </w:rPr>
        <w:t xml:space="preserve"> </w:t>
      </w:r>
      <w:r>
        <w:t>p</w:t>
      </w:r>
      <w:r>
        <w:rPr>
          <w:spacing w:val="-2"/>
        </w:rPr>
        <w:t>i</w:t>
      </w:r>
      <w:r>
        <w:t>ts</w:t>
      </w:r>
      <w:r>
        <w:rPr>
          <w:spacing w:val="2"/>
        </w:rPr>
        <w:t xml:space="preserve"> </w:t>
      </w:r>
      <w:r>
        <w:t>s</w:t>
      </w:r>
      <w:r>
        <w:rPr>
          <w:spacing w:val="-3"/>
        </w:rPr>
        <w:t>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t>filled</w:t>
      </w:r>
      <w:r>
        <w:rPr>
          <w:spacing w:val="1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-3"/>
        </w:rPr>
        <w:t xml:space="preserve"> </w:t>
      </w:r>
      <w:r>
        <w:t>h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"/>
        </w:rPr>
        <w:t xml:space="preserve"> </w:t>
      </w:r>
      <w:r>
        <w:t>soon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"/>
        </w:rPr>
        <w:t xml:space="preserve"> </w:t>
      </w:r>
      <w:r>
        <w:t>pr</w:t>
      </w:r>
      <w:r>
        <w:rPr>
          <w:spacing w:val="-2"/>
        </w:rPr>
        <w:t>a</w:t>
      </w:r>
      <w:r>
        <w:rPr>
          <w:spacing w:val="-1"/>
        </w:rPr>
        <w:t>c</w:t>
      </w:r>
      <w:r>
        <w:t>ti</w:t>
      </w:r>
      <w:r>
        <w:rPr>
          <w:spacing w:val="-1"/>
        </w:rPr>
        <w:t>ca</w:t>
      </w:r>
      <w:r>
        <w:t xml:space="preserve">ble </w:t>
      </w:r>
      <w:r>
        <w:rPr>
          <w:spacing w:val="-1"/>
        </w:rPr>
        <w:t>a</w:t>
      </w:r>
      <w:r>
        <w:t>ft</w:t>
      </w:r>
      <w:r>
        <w:rPr>
          <w:spacing w:val="-2"/>
        </w:rPr>
        <w:t>e</w:t>
      </w:r>
      <w:r>
        <w:t>r</w:t>
      </w:r>
      <w:r>
        <w:rPr>
          <w:spacing w:val="32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n</w:t>
      </w:r>
      <w:r>
        <w:rPr>
          <w:spacing w:val="-1"/>
        </w:rPr>
        <w:t>e</w:t>
      </w:r>
      <w:r>
        <w:rPr>
          <w:spacing w:val="1"/>
        </w:rPr>
        <w:t>c</w:t>
      </w:r>
      <w:r>
        <w:rPr>
          <w:spacing w:val="-1"/>
        </w:rPr>
        <w:t>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28"/>
        </w:rPr>
        <w:t xml:space="preserve"> </w:t>
      </w:r>
      <w:r>
        <w:t>info</w:t>
      </w:r>
      <w:r>
        <w:rPr>
          <w:spacing w:val="1"/>
        </w:rPr>
        <w:t>r</w:t>
      </w:r>
      <w:r>
        <w:t>mation</w:t>
      </w:r>
      <w:r>
        <w:rPr>
          <w:spacing w:val="33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33"/>
        </w:rPr>
        <w:t xml:space="preserve"> </w:t>
      </w:r>
      <w:r>
        <w:t>b</w:t>
      </w:r>
      <w:r>
        <w:rPr>
          <w:spacing w:val="-1"/>
        </w:rPr>
        <w:t>ee</w:t>
      </w:r>
      <w:r>
        <w:t>n</w:t>
      </w:r>
      <w:r>
        <w:rPr>
          <w:spacing w:val="33"/>
        </w:rPr>
        <w:t xml:space="preserve"> </w:t>
      </w:r>
      <w:r>
        <w:t>obtain</w:t>
      </w:r>
      <w:r>
        <w:rPr>
          <w:spacing w:val="-1"/>
        </w:rPr>
        <w:t>e</w:t>
      </w:r>
      <w:r>
        <w:t>d.</w:t>
      </w:r>
      <w:r>
        <w:rPr>
          <w:spacing w:val="33"/>
        </w:rPr>
        <w:t xml:space="preserve"> </w:t>
      </w:r>
      <w:r>
        <w:t>No</w:t>
      </w:r>
      <w:r>
        <w:rPr>
          <w:spacing w:val="32"/>
        </w:rPr>
        <w:t xml:space="preserve"> </w:t>
      </w:r>
      <w:r>
        <w:rPr>
          <w:spacing w:val="-1"/>
        </w:rPr>
        <w:t>e</w:t>
      </w:r>
      <w:r>
        <w:t>xtra</w:t>
      </w:r>
      <w:r>
        <w:rPr>
          <w:spacing w:val="32"/>
        </w:rPr>
        <w:t xml:space="preserve"> </w:t>
      </w:r>
      <w:r>
        <w:t>p</w:t>
      </w:r>
      <w:r>
        <w:rPr>
          <w:spacing w:val="1"/>
        </w:rPr>
        <w:t>a</w:t>
      </w:r>
      <w:r>
        <w:rPr>
          <w:spacing w:val="-5"/>
        </w:rPr>
        <w:t>y</w:t>
      </w:r>
      <w:r>
        <w:t>ment</w:t>
      </w:r>
      <w:r>
        <w:rPr>
          <w:spacing w:val="33"/>
        </w:rPr>
        <w:t xml:space="preserve"> </w:t>
      </w:r>
      <w:r>
        <w:t>will</w:t>
      </w:r>
      <w:r>
        <w:rPr>
          <w:spacing w:val="34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made</w:t>
      </w:r>
      <w:r>
        <w:rPr>
          <w:spacing w:val="37"/>
        </w:rPr>
        <w:t xml:space="preserve"> </w:t>
      </w:r>
      <w:r>
        <w:t>for</w:t>
      </w:r>
      <w:r>
        <w:rPr>
          <w:spacing w:val="31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 of</w:t>
      </w:r>
      <w:r>
        <w:rPr>
          <w:spacing w:val="-1"/>
        </w:rPr>
        <w:t xml:space="preserve"> </w:t>
      </w:r>
      <w:r>
        <w:t>test pits.</w:t>
      </w:r>
    </w:p>
    <w:p w:rsidR="001527E3" w:rsidRDefault="001527E3">
      <w:pPr>
        <w:kinsoku w:val="0"/>
        <w:overflowPunct w:val="0"/>
        <w:spacing w:before="9" w:line="170" w:lineRule="exact"/>
        <w:rPr>
          <w:sz w:val="17"/>
          <w:szCs w:val="17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rPr>
          <w:i/>
          <w:iCs/>
        </w:rPr>
        <w:t>Adjoining</w:t>
      </w:r>
      <w:r>
        <w:rPr>
          <w:i/>
          <w:iCs/>
          <w:spacing w:val="29"/>
        </w:rPr>
        <w:t xml:space="preserve"> </w:t>
      </w:r>
      <w:r>
        <w:rPr>
          <w:i/>
          <w:iCs/>
        </w:rPr>
        <w:t>Structures:</w:t>
      </w:r>
      <w:r>
        <w:rPr>
          <w:i/>
          <w:iCs/>
          <w:spacing w:val="28"/>
        </w:rPr>
        <w:t xml:space="preserve"> </w:t>
      </w:r>
      <w:r>
        <w:rPr>
          <w:spacing w:val="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p</w:t>
      </w:r>
      <w:r>
        <w:rPr>
          <w:spacing w:val="1"/>
        </w:rPr>
        <w:t>e</w:t>
      </w:r>
      <w:r>
        <w:t>r</w:t>
      </w:r>
      <w:r>
        <w:rPr>
          <w:spacing w:val="-2"/>
        </w:rPr>
        <w:t>f</w:t>
      </w:r>
      <w:r>
        <w:rPr>
          <w:spacing w:val="2"/>
        </w:rPr>
        <w:t>o</w:t>
      </w:r>
      <w:r>
        <w:t>rm</w:t>
      </w:r>
      <w:r>
        <w:rPr>
          <w:spacing w:val="-2"/>
        </w:rPr>
        <w:t>e</w:t>
      </w:r>
      <w:r>
        <w:t>d</w:t>
      </w:r>
      <w:r>
        <w:rPr>
          <w:spacing w:val="28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>d</w:t>
      </w:r>
      <w:r>
        <w:rPr>
          <w:spacing w:val="1"/>
        </w:rPr>
        <w:t>e</w:t>
      </w:r>
      <w:r>
        <w:t>pth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8"/>
        </w:rPr>
        <w:t xml:space="preserve"> </w:t>
      </w:r>
      <w:r>
        <w:t>shown</w:t>
      </w:r>
      <w:r>
        <w:rPr>
          <w:spacing w:val="28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t>the D</w:t>
      </w:r>
      <w:r>
        <w:rPr>
          <w:spacing w:val="-2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s.</w:t>
      </w:r>
      <w:r>
        <w:rPr>
          <w:spacing w:val="2"/>
        </w:rPr>
        <w:t xml:space="preserve"> </w:t>
      </w:r>
      <w:r>
        <w:t>E</w:t>
      </w:r>
      <w:r>
        <w:rPr>
          <w:spacing w:val="1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e</w:t>
      </w:r>
      <w:r>
        <w:t>a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prote</w:t>
      </w:r>
      <w:r>
        <w:rPr>
          <w:spacing w:val="-1"/>
        </w:rPr>
        <w:t>c</w:t>
      </w:r>
      <w:r>
        <w:t>ted</w:t>
      </w:r>
      <w:r>
        <w:rPr>
          <w:spacing w:val="1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2"/>
        </w:rPr>
        <w:t>o</w:t>
      </w:r>
      <w:r>
        <w:t>m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-3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ter flo</w:t>
      </w:r>
      <w:r>
        <w:rPr>
          <w:spacing w:val="-1"/>
        </w:rPr>
        <w:t>w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t>in.</w:t>
      </w:r>
      <w:r>
        <w:rPr>
          <w:spacing w:val="5"/>
        </w:rPr>
        <w:t xml:space="preserve"> </w:t>
      </w:r>
      <w:r>
        <w:t>Sides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tions 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shor</w:t>
      </w:r>
      <w:r>
        <w:rPr>
          <w:spacing w:val="-2"/>
        </w:rPr>
        <w:t>e</w:t>
      </w:r>
      <w:r>
        <w:t>d</w:t>
      </w:r>
      <w:r>
        <w:rPr>
          <w:spacing w:val="26"/>
        </w:rPr>
        <w:t xml:space="preserve"> </w:t>
      </w:r>
      <w:r>
        <w:t>or</w:t>
      </w:r>
      <w:r>
        <w:rPr>
          <w:spacing w:val="25"/>
        </w:rPr>
        <w:t xml:space="preserve"> </w:t>
      </w:r>
      <w:r>
        <w:t>inclined</w:t>
      </w:r>
      <w:r>
        <w:rPr>
          <w:spacing w:val="25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r</w:t>
      </w:r>
      <w:r>
        <w:rPr>
          <w:spacing w:val="-2"/>
        </w:rPr>
        <w:t>e</w:t>
      </w:r>
      <w:r>
        <w:t>tain</w:t>
      </w:r>
      <w:r>
        <w:rPr>
          <w:spacing w:val="2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26"/>
        </w:rPr>
        <w:t xml:space="preserve"> </w:t>
      </w:r>
      <w:r>
        <w:t>unless</w:t>
      </w:r>
      <w:r>
        <w:rPr>
          <w:spacing w:val="26"/>
        </w:rPr>
        <w:t xml:space="preserve"> </w:t>
      </w:r>
      <w:r>
        <w:t>othe</w:t>
      </w:r>
      <w:r>
        <w:rPr>
          <w:spacing w:val="-2"/>
        </w:rPr>
        <w:t>r</w:t>
      </w:r>
      <w:r>
        <w:t>wise</w:t>
      </w:r>
      <w:r>
        <w:rPr>
          <w:spacing w:val="25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1"/>
        </w:rPr>
        <w:t>e</w:t>
      </w:r>
      <w:r>
        <w:t>d.</w:t>
      </w:r>
      <w:r>
        <w:rPr>
          <w:spacing w:val="26"/>
        </w:rPr>
        <w:t xml:space="preserve"> </w:t>
      </w:r>
      <w:r>
        <w:t>E</w:t>
      </w:r>
      <w:r>
        <w:rPr>
          <w:spacing w:val="1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26"/>
        </w:rPr>
        <w:t xml:space="preserve"> </w:t>
      </w:r>
      <w:r>
        <w:t>n</w:t>
      </w:r>
      <w:r>
        <w:rPr>
          <w:spacing w:val="-1"/>
        </w:rPr>
        <w:t>ea</w:t>
      </w:r>
      <w:r>
        <w:t xml:space="preserve">r </w:t>
      </w:r>
      <w:r>
        <w:rPr>
          <w:spacing w:val="-1"/>
        </w:rPr>
        <w:t>a</w:t>
      </w:r>
      <w:r>
        <w:t>djoining</w:t>
      </w:r>
      <w:r>
        <w:rPr>
          <w:spacing w:val="31"/>
        </w:rPr>
        <w:t xml:space="preserve"> </w:t>
      </w:r>
      <w:r>
        <w:t>stru</w:t>
      </w:r>
      <w:r>
        <w:rPr>
          <w:spacing w:val="-1"/>
        </w:rPr>
        <w:t>c</w:t>
      </w:r>
      <w:r>
        <w:t>t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s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33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ec</w:t>
      </w:r>
      <w:r>
        <w:t>uted</w:t>
      </w:r>
      <w:r>
        <w:rPr>
          <w:spacing w:val="35"/>
        </w:rPr>
        <w:t xml:space="preserve"> </w:t>
      </w:r>
      <w:r>
        <w:t>with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re</w:t>
      </w:r>
      <w:r>
        <w:rPr>
          <w:spacing w:val="34"/>
        </w:rPr>
        <w:t xml:space="preserve"> </w:t>
      </w:r>
      <w:r>
        <w:t>so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3"/>
        </w:rPr>
        <w:t xml:space="preserve"> </w:t>
      </w:r>
      <w:r>
        <w:t>not</w:t>
      </w:r>
      <w:r>
        <w:rPr>
          <w:spacing w:val="33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d</w:t>
      </w:r>
      <w:r>
        <w:rPr>
          <w:spacing w:val="-1"/>
        </w:rPr>
        <w:t>a</w:t>
      </w:r>
      <w:r>
        <w:rPr>
          <w:spacing w:val="2"/>
        </w:rP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32"/>
        </w:rPr>
        <w:t xml:space="preserve"> </w:t>
      </w:r>
      <w:r>
        <w:t>th</w:t>
      </w:r>
      <w:r>
        <w:rPr>
          <w:spacing w:val="2"/>
        </w:rPr>
        <w:t>o</w:t>
      </w:r>
      <w:r>
        <w:t>se</w:t>
      </w:r>
      <w:r>
        <w:rPr>
          <w:spacing w:val="32"/>
        </w:rPr>
        <w:t xml:space="preserve"> </w:t>
      </w:r>
      <w:r>
        <w:t>stru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s.</w:t>
      </w:r>
      <w:r>
        <w:rPr>
          <w:spacing w:val="35"/>
        </w:rPr>
        <w:t xml:space="preserve"> </w:t>
      </w:r>
      <w:r>
        <w:t>The method</w:t>
      </w:r>
      <w:r>
        <w:rPr>
          <w:spacing w:val="28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26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djoining</w:t>
      </w:r>
      <w:r>
        <w:rPr>
          <w:spacing w:val="26"/>
        </w:rPr>
        <w:t xml:space="preserve"> </w:t>
      </w:r>
      <w:r>
        <w:t>stru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28"/>
        </w:rPr>
        <w:t xml:space="preserve"> </w:t>
      </w:r>
      <w:r>
        <w:t>sh</w:t>
      </w:r>
      <w:r>
        <w:rPr>
          <w:spacing w:val="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prop</w:t>
      </w:r>
      <w:r>
        <w:rPr>
          <w:spacing w:val="-1"/>
        </w:rPr>
        <w:t>o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t>w</w:t>
      </w:r>
      <w:r>
        <w:rPr>
          <w:spacing w:val="-2"/>
        </w:rPr>
        <w:t>r</w:t>
      </w:r>
      <w:r>
        <w:t>iting</w:t>
      </w:r>
      <w:r>
        <w:rPr>
          <w:spacing w:val="26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 xml:space="preserve">r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e</w:t>
      </w:r>
      <w:r>
        <w:t>d</w:t>
      </w:r>
      <w:r>
        <w:rPr>
          <w:spacing w:val="5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7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53"/>
        </w:rPr>
        <w:t xml:space="preserve"> </w:t>
      </w:r>
      <w:r>
        <w:rPr>
          <w:spacing w:val="1"/>
        </w:rPr>
        <w:t>E</w:t>
      </w:r>
      <w:r>
        <w:t>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</w:t>
      </w:r>
      <w:r>
        <w:rPr>
          <w:spacing w:val="54"/>
        </w:rPr>
        <w:t xml:space="preserve"> </w:t>
      </w:r>
      <w:r>
        <w:t>b</w:t>
      </w:r>
      <w:r>
        <w:rPr>
          <w:spacing w:val="-1"/>
        </w:rPr>
        <w:t>e</w:t>
      </w:r>
      <w:r>
        <w:t>f</w:t>
      </w:r>
      <w:r>
        <w:rPr>
          <w:spacing w:val="1"/>
        </w:rPr>
        <w:t>o</w:t>
      </w:r>
      <w:r>
        <w:t>re</w:t>
      </w:r>
      <w:r>
        <w:rPr>
          <w:spacing w:val="50"/>
        </w:rPr>
        <w:t xml:space="preserve"> </w:t>
      </w:r>
      <w:r>
        <w:t>st</w:t>
      </w:r>
      <w:r>
        <w:rPr>
          <w:spacing w:val="1"/>
        </w:rPr>
        <w:t>a</w:t>
      </w:r>
      <w:r>
        <w:t>rting</w:t>
      </w:r>
      <w:r>
        <w:rPr>
          <w:spacing w:val="5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tion.</w:t>
      </w:r>
      <w:r>
        <w:rPr>
          <w:spacing w:val="52"/>
        </w:rPr>
        <w:t xml:space="preserve"> </w:t>
      </w:r>
      <w:r>
        <w:t>The</w:t>
      </w:r>
      <w:r>
        <w:rPr>
          <w:spacing w:val="53"/>
        </w:rPr>
        <w:t xml:space="preserve"> </w:t>
      </w:r>
      <w:r>
        <w:rPr>
          <w:spacing w:val="-1"/>
        </w:rPr>
        <w:t>c</w:t>
      </w:r>
      <w:r>
        <w:t>ontra</w:t>
      </w:r>
      <w:r>
        <w:rPr>
          <w:spacing w:val="-1"/>
        </w:rPr>
        <w:t>c</w:t>
      </w:r>
      <w:r>
        <w:t>tor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d</w:t>
      </w:r>
      <w:r>
        <w:rPr>
          <w:spacing w:val="-1"/>
        </w:rPr>
        <w:t>e</w:t>
      </w:r>
      <w:r>
        <w:t>vi</w:t>
      </w:r>
      <w:r>
        <w:rPr>
          <w:spacing w:val="1"/>
        </w:rPr>
        <w:t>c</w:t>
      </w:r>
      <w:r>
        <w:t>e</w:t>
      </w:r>
      <w:r>
        <w:rPr>
          <w:spacing w:val="51"/>
        </w:rPr>
        <w:t xml:space="preserve"> </w:t>
      </w:r>
      <w:r>
        <w:t>a method</w:t>
      </w:r>
      <w:r>
        <w:rPr>
          <w:spacing w:val="16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disposing</w:t>
      </w:r>
      <w:r>
        <w:rPr>
          <w:spacing w:val="14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</w:t>
      </w:r>
      <w:r>
        <w:t>ss</w:t>
      </w:r>
      <w:r>
        <w:rPr>
          <w:spacing w:val="17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15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rPr>
          <w:spacing w:val="2"/>
        </w:rPr>
        <w:t>v</w:t>
      </w:r>
      <w:r>
        <w:rPr>
          <w:spacing w:val="-1"/>
        </w:rPr>
        <w:t>a</w:t>
      </w:r>
      <w:r>
        <w:t>tion.</w:t>
      </w:r>
      <w:r>
        <w:rPr>
          <w:spacing w:val="16"/>
        </w:rPr>
        <w:t xml:space="preserve"> </w:t>
      </w:r>
      <w:r>
        <w:t>App</w:t>
      </w:r>
      <w:r>
        <w:rPr>
          <w:spacing w:val="-2"/>
        </w:rPr>
        <w:t>r</w:t>
      </w:r>
      <w:r>
        <w:t>ov</w:t>
      </w:r>
      <w:r>
        <w:rPr>
          <w:spacing w:val="-1"/>
        </w:rPr>
        <w:t>a</w:t>
      </w:r>
      <w:r>
        <w:t>l</w:t>
      </w:r>
      <w:r>
        <w:rPr>
          <w:spacing w:val="17"/>
        </w:rPr>
        <w:t xml:space="preserve"> </w:t>
      </w:r>
      <w:r>
        <w:t>must</w:t>
      </w:r>
      <w:r>
        <w:rPr>
          <w:spacing w:val="17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obtain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7"/>
        </w:rPr>
        <w:t xml:space="preserve"> </w:t>
      </w:r>
      <w:r>
        <w:t>the 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 the r</w:t>
      </w:r>
      <w:r>
        <w:rPr>
          <w:spacing w:val="-1"/>
        </w:rPr>
        <w:t>e</w:t>
      </w:r>
      <w:r>
        <w:t>levant lo</w:t>
      </w:r>
      <w:r>
        <w:rPr>
          <w:spacing w:val="-1"/>
        </w:rPr>
        <w:t>ca</w:t>
      </w:r>
      <w:r>
        <w:t>l autho</w:t>
      </w:r>
      <w:r>
        <w:rPr>
          <w:spacing w:val="-1"/>
        </w:rPr>
        <w:t>r</w:t>
      </w:r>
      <w:r>
        <w:t>i</w:t>
      </w:r>
      <w:r>
        <w:rPr>
          <w:spacing w:val="3"/>
        </w:rPr>
        <w:t>t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fore</w:t>
      </w:r>
      <w:r>
        <w:rPr>
          <w:spacing w:val="-1"/>
        </w:rPr>
        <w:t xml:space="preserve"> </w:t>
      </w:r>
      <w:r>
        <w:t>the be</w:t>
      </w:r>
      <w:r>
        <w:rPr>
          <w:spacing w:val="-3"/>
        </w:rPr>
        <w:t>g</w:t>
      </w:r>
      <w:r>
        <w:t>inning</w:t>
      </w:r>
      <w:r>
        <w:rPr>
          <w:spacing w:val="-3"/>
        </w:rPr>
        <w:t xml:space="preserve"> </w:t>
      </w:r>
      <w:r>
        <w:rPr>
          <w:spacing w:val="2"/>
        </w:rPr>
        <w:t>o</w:t>
      </w:r>
      <w:r>
        <w:t xml:space="preserve">f </w:t>
      </w:r>
      <w:r>
        <w:rPr>
          <w:spacing w:val="-2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</w:t>
      </w:r>
      <w:r>
        <w:rPr>
          <w:spacing w:val="3"/>
        </w:rPr>
        <w:t>i</w:t>
      </w:r>
      <w:r>
        <w:t>on.</w:t>
      </w:r>
    </w:p>
    <w:p w:rsidR="001527E3" w:rsidRDefault="001527E3">
      <w:pPr>
        <w:kinsoku w:val="0"/>
        <w:overflowPunct w:val="0"/>
        <w:spacing w:before="8" w:line="170" w:lineRule="exact"/>
        <w:rPr>
          <w:sz w:val="17"/>
          <w:szCs w:val="17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rPr>
          <w:i/>
          <w:iCs/>
        </w:rPr>
        <w:t>E</w:t>
      </w:r>
      <w:r>
        <w:rPr>
          <w:i/>
          <w:iCs/>
          <w:spacing w:val="-2"/>
        </w:rPr>
        <w:t>x</w:t>
      </w:r>
      <w:r>
        <w:rPr>
          <w:i/>
          <w:iCs/>
          <w:spacing w:val="-1"/>
        </w:rPr>
        <w:t>c</w:t>
      </w:r>
      <w:r>
        <w:rPr>
          <w:i/>
          <w:iCs/>
        </w:rPr>
        <w:t>a</w:t>
      </w:r>
      <w:r>
        <w:rPr>
          <w:i/>
          <w:iCs/>
          <w:spacing w:val="-1"/>
        </w:rPr>
        <w:t>v</w:t>
      </w:r>
      <w:r>
        <w:rPr>
          <w:i/>
          <w:iCs/>
        </w:rPr>
        <w:t>ated</w:t>
      </w:r>
      <w:r>
        <w:rPr>
          <w:i/>
          <w:iCs/>
          <w:spacing w:val="47"/>
        </w:rPr>
        <w:t xml:space="preserve"> </w:t>
      </w:r>
      <w:r>
        <w:rPr>
          <w:i/>
          <w:iCs/>
        </w:rPr>
        <w:t>mat</w:t>
      </w:r>
      <w:r>
        <w:rPr>
          <w:i/>
          <w:iCs/>
          <w:spacing w:val="-1"/>
        </w:rPr>
        <w:t>e</w:t>
      </w:r>
      <w:r>
        <w:rPr>
          <w:i/>
          <w:iCs/>
        </w:rPr>
        <w:t>rial</w:t>
      </w:r>
      <w:r>
        <w:rPr>
          <w:i/>
          <w:iCs/>
          <w:spacing w:val="47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45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d</w:t>
      </w:r>
      <w:r>
        <w:rPr>
          <w:spacing w:val="-1"/>
        </w:rPr>
        <w:t>e</w:t>
      </w:r>
      <w:r>
        <w:t>posited</w:t>
      </w:r>
      <w:r>
        <w:rPr>
          <w:spacing w:val="44"/>
        </w:rPr>
        <w:t xml:space="preserve"> </w:t>
      </w:r>
      <w:r>
        <w:t>within</w:t>
      </w:r>
      <w:r>
        <w:rPr>
          <w:spacing w:val="45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-1"/>
        </w:rPr>
        <w:t>a</w:t>
      </w:r>
      <w:r>
        <w:t>s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5"/>
        </w:rPr>
        <w:t xml:space="preserve"> </w:t>
      </w:r>
      <w:r>
        <w:t>di</w:t>
      </w:r>
      <w:r>
        <w:rPr>
          <w:spacing w:val="1"/>
        </w:rPr>
        <w:t>r</w:t>
      </w:r>
      <w:r>
        <w:rPr>
          <w:spacing w:val="-1"/>
        </w:rPr>
        <w:t>ec</w:t>
      </w:r>
      <w:r>
        <w:t>t</w:t>
      </w:r>
      <w:r>
        <w:rPr>
          <w:spacing w:val="1"/>
        </w:rPr>
        <w:t>e</w:t>
      </w:r>
      <w:r>
        <w:t>d</w:t>
      </w:r>
      <w:r>
        <w:rPr>
          <w:spacing w:val="45"/>
        </w:rPr>
        <w:t xml:space="preserve"> </w:t>
      </w:r>
      <w:r>
        <w:t>unless</w:t>
      </w:r>
      <w:r>
        <w:rPr>
          <w:spacing w:val="45"/>
        </w:rPr>
        <w:t xml:space="preserve"> </w:t>
      </w:r>
      <w:r>
        <w:t>othe</w:t>
      </w:r>
      <w:r>
        <w:rPr>
          <w:spacing w:val="-2"/>
        </w:rPr>
        <w:t>r</w:t>
      </w:r>
      <w:r>
        <w:t>wise 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d.</w:t>
      </w:r>
      <w:r>
        <w:rPr>
          <w:spacing w:val="28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t>t</w:t>
      </w:r>
      <w:r>
        <w:rPr>
          <w:spacing w:val="2"/>
        </w:rPr>
        <w:t>o</w:t>
      </w:r>
      <w:r>
        <w:t>r</w:t>
      </w:r>
      <w:r>
        <w:rPr>
          <w:spacing w:val="27"/>
        </w:rPr>
        <w:t xml:space="preserve"> </w:t>
      </w:r>
      <w:r>
        <w:t>is</w:t>
      </w:r>
      <w:r>
        <w:rPr>
          <w:spacing w:val="29"/>
        </w:rPr>
        <w:t xml:space="preserve"> </w:t>
      </w:r>
      <w:r>
        <w:t>d</w:t>
      </w:r>
      <w:r>
        <w:rPr>
          <w:spacing w:val="-1"/>
        </w:rPr>
        <w:t>ee</w:t>
      </w:r>
      <w:r>
        <w:t>med</w:t>
      </w:r>
      <w:r>
        <w:rPr>
          <w:spacing w:val="28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27"/>
        </w:rPr>
        <w:t xml:space="preserve"> </w:t>
      </w:r>
      <w:r>
        <w:t>in</w:t>
      </w:r>
      <w:r>
        <w:rPr>
          <w:spacing w:val="2"/>
        </w:rPr>
        <w:t>s</w:t>
      </w:r>
      <w:r>
        <w:t>p</w:t>
      </w:r>
      <w:r>
        <w:rPr>
          <w:spacing w:val="-1"/>
        </w:rPr>
        <w:t>ec</w:t>
      </w:r>
      <w:r>
        <w:t>ted</w:t>
      </w:r>
      <w:r>
        <w:rPr>
          <w:spacing w:val="28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site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ve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"/>
        </w:rPr>
        <w:t>c</w:t>
      </w:r>
      <w:r>
        <w:rPr>
          <w:spacing w:val="-1"/>
        </w:rPr>
        <w:t>e</w:t>
      </w:r>
      <w:r>
        <w:t>rt</w:t>
      </w:r>
      <w:r>
        <w:rPr>
          <w:spacing w:val="-2"/>
        </w:rPr>
        <w:t>a</w:t>
      </w:r>
      <w:r>
        <w:t>ined</w:t>
      </w:r>
      <w:r>
        <w:rPr>
          <w:spacing w:val="30"/>
        </w:rPr>
        <w:t xml:space="preserve"> </w:t>
      </w:r>
      <w:r>
        <w:t>for hims</w:t>
      </w:r>
      <w:r>
        <w:rPr>
          <w:spacing w:val="-1"/>
        </w:rPr>
        <w:t>e</w:t>
      </w:r>
      <w:r>
        <w:t>lf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6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a</w:t>
      </w:r>
      <w:r>
        <w:t>ture</w:t>
      </w:r>
      <w:r>
        <w:rPr>
          <w:spacing w:val="36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soil,</w:t>
      </w:r>
      <w:r>
        <w:rPr>
          <w:spacing w:val="38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l</w:t>
      </w:r>
      <w:r>
        <w:rPr>
          <w:spacing w:val="2"/>
        </w:rPr>
        <w:t>s</w:t>
      </w:r>
      <w:r>
        <w:t>o</w:t>
      </w:r>
      <w:r>
        <w:rPr>
          <w:spacing w:val="35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ea</w:t>
      </w:r>
      <w:r>
        <w:t>s</w:t>
      </w:r>
      <w:r>
        <w:rPr>
          <w:spacing w:val="38"/>
        </w:rPr>
        <w:t xml:space="preserve"> </w:t>
      </w:r>
      <w:r>
        <w:t>wh</w:t>
      </w:r>
      <w:r>
        <w:rPr>
          <w:spacing w:val="-2"/>
        </w:rPr>
        <w:t>e</w:t>
      </w:r>
      <w:r>
        <w:rPr>
          <w:spacing w:val="1"/>
        </w:rPr>
        <w:t>r</w:t>
      </w:r>
      <w:r>
        <w:t>e</w:t>
      </w:r>
      <w:r>
        <w:rPr>
          <w:spacing w:val="34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7"/>
        </w:rPr>
        <w:t>l</w:t>
      </w:r>
      <w:r>
        <w:t>le</w:t>
      </w:r>
      <w:r>
        <w:rPr>
          <w:spacing w:val="-2"/>
        </w:rPr>
        <w:t>c</w:t>
      </w:r>
      <w:r>
        <w:t>t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st</w:t>
      </w:r>
      <w:r>
        <w:rPr>
          <w:spacing w:val="1"/>
        </w:rPr>
        <w:t>a</w:t>
      </w:r>
      <w:r>
        <w:rPr>
          <w:spacing w:val="-1"/>
        </w:rPr>
        <w:t>c</w:t>
      </w:r>
      <w:r>
        <w:t>k</w:t>
      </w:r>
      <w:r>
        <w:rPr>
          <w:spacing w:val="35"/>
        </w:rPr>
        <w:t xml:space="preserve"> </w:t>
      </w:r>
      <w:r>
        <w:t>the 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14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3"/>
        </w:rPr>
        <w:t xml:space="preserve"> </w:t>
      </w:r>
      <w:r>
        <w:t>wh</w:t>
      </w:r>
      <w:r>
        <w:rPr>
          <w:spacing w:val="2"/>
        </w:rPr>
        <w:t>i</w:t>
      </w:r>
      <w:r>
        <w:rPr>
          <w:spacing w:val="-1"/>
        </w:rPr>
        <w:t>c</w:t>
      </w:r>
      <w:r>
        <w:t>h</w:t>
      </w:r>
      <w:r>
        <w:rPr>
          <w:spacing w:val="14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c</w:t>
      </w:r>
      <w:r>
        <w:rPr>
          <w:spacing w:val="1"/>
        </w:rPr>
        <w:t>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9"/>
        </w:rPr>
        <w:t xml:space="preserve"> </w:t>
      </w:r>
      <w:r>
        <w:t>site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lear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13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15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ma</w:t>
      </w:r>
      <w:r>
        <w:rPr>
          <w:spacing w:val="1"/>
        </w:rPr>
        <w:t>d</w:t>
      </w:r>
      <w:r>
        <w:t>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6"/>
        </w:rPr>
        <w:t xml:space="preserve"> </w:t>
      </w:r>
      <w:r>
        <w:t>his</w:t>
      </w:r>
      <w:r>
        <w:rPr>
          <w:spacing w:val="17"/>
        </w:rPr>
        <w:t xml:space="preserve"> </w:t>
      </w:r>
      <w:r>
        <w:t>own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ost.</w:t>
      </w:r>
      <w:r>
        <w:rPr>
          <w:spacing w:val="14"/>
        </w:rPr>
        <w:t xml:space="preserve"> </w:t>
      </w:r>
      <w:r>
        <w:t>St</w:t>
      </w:r>
      <w:r>
        <w:rPr>
          <w:spacing w:val="1"/>
        </w:rPr>
        <w:t>a</w:t>
      </w:r>
      <w:r>
        <w:rPr>
          <w:spacing w:val="-1"/>
        </w:rPr>
        <w:t>c</w:t>
      </w:r>
      <w:r>
        <w:t>king or</w:t>
      </w:r>
      <w:r>
        <w:rPr>
          <w:spacing w:val="3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ted</w:t>
      </w:r>
      <w:r>
        <w:rPr>
          <w:spacing w:val="35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3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done</w:t>
      </w:r>
      <w:r>
        <w:rPr>
          <w:spacing w:val="34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6"/>
        </w:rPr>
        <w:t xml:space="preserve"> </w:t>
      </w:r>
      <w:r>
        <w:t>pla</w:t>
      </w:r>
      <w:r>
        <w:rPr>
          <w:spacing w:val="-2"/>
        </w:rPr>
        <w:t>c</w:t>
      </w:r>
      <w:r>
        <w:rPr>
          <w:spacing w:val="-1"/>
        </w:rPr>
        <w:t>e</w:t>
      </w:r>
      <w:r>
        <w:t>s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35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30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3"/>
        </w:rPr>
        <w:t>y</w:t>
      </w:r>
      <w:r>
        <w:rPr>
          <w:spacing w:val="-1"/>
        </w:rPr>
        <w:t>e</w:t>
      </w:r>
      <w:r>
        <w:t>r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ori</w:t>
      </w:r>
      <w:r>
        <w:rPr>
          <w:spacing w:val="-3"/>
        </w:rPr>
        <w:t>g</w:t>
      </w:r>
      <w:r>
        <w:t xml:space="preserve">inal </w:t>
      </w:r>
      <w:r>
        <w:rPr>
          <w:spacing w:val="-3"/>
        </w:rPr>
        <w:t>g</w:t>
      </w:r>
      <w:r>
        <w:t>round</w:t>
      </w:r>
      <w:r>
        <w:rPr>
          <w:spacing w:val="37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ls</w:t>
      </w:r>
      <w:r>
        <w:rPr>
          <w:spacing w:val="38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38"/>
        </w:rPr>
        <w:t xml:space="preserve"> </w:t>
      </w:r>
      <w:r>
        <w:rPr>
          <w:spacing w:val="2"/>
        </w:rPr>
        <w:t>p</w:t>
      </w:r>
      <w:r>
        <w:t>la</w:t>
      </w:r>
      <w:r>
        <w:rPr>
          <w:spacing w:val="-2"/>
        </w:rPr>
        <w:t>c</w:t>
      </w:r>
      <w:r>
        <w:rPr>
          <w:spacing w:val="-1"/>
        </w:rPr>
        <w:t>e</w:t>
      </w:r>
      <w:r>
        <w:t>s</w:t>
      </w:r>
      <w:r>
        <w:rPr>
          <w:spacing w:val="3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h</w:t>
      </w:r>
      <w:r>
        <w:rPr>
          <w:spacing w:val="-1"/>
        </w:rPr>
        <w:t>a</w:t>
      </w:r>
      <w:r>
        <w:rPr>
          <w:spacing w:val="2"/>
        </w:rPr>
        <w:t>v</w:t>
      </w:r>
      <w:r>
        <w:t>e</w:t>
      </w:r>
      <w:r>
        <w:rPr>
          <w:spacing w:val="37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38"/>
        </w:rPr>
        <w:t xml:space="preserve"> </w:t>
      </w:r>
      <w:r>
        <w:t>re</w:t>
      </w:r>
      <w:r>
        <w:rPr>
          <w:spacing w:val="-1"/>
        </w:rPr>
        <w:t>c</w:t>
      </w:r>
      <w:r>
        <w:t>ord</w:t>
      </w:r>
      <w:r>
        <w:rPr>
          <w:spacing w:val="-2"/>
        </w:rPr>
        <w:t>e</w:t>
      </w:r>
      <w:r>
        <w:t>d</w:t>
      </w:r>
      <w:r>
        <w:rPr>
          <w:spacing w:val="38"/>
        </w:rPr>
        <w:t xml:space="preserve"> </w:t>
      </w:r>
      <w:r>
        <w:rPr>
          <w:spacing w:val="9"/>
        </w:rPr>
        <w:t>b</w:t>
      </w:r>
      <w:r>
        <w:t>y</w:t>
      </w:r>
      <w:r>
        <w:rPr>
          <w:spacing w:val="33"/>
        </w:rPr>
        <w:t xml:space="preserve"> </w:t>
      </w:r>
      <w:r>
        <w:t>him</w:t>
      </w:r>
      <w:r>
        <w:rPr>
          <w:spacing w:val="38"/>
        </w:rPr>
        <w:t xml:space="preserve"> </w:t>
      </w:r>
      <w:r>
        <w:t>joint</w:t>
      </w:r>
      <w:r>
        <w:rPr>
          <w:spacing w:val="3"/>
        </w:rPr>
        <w:t>l</w:t>
      </w:r>
      <w:r>
        <w:t>y</w:t>
      </w:r>
      <w:r>
        <w:rPr>
          <w:spacing w:val="35"/>
        </w:rPr>
        <w:t xml:space="preserve"> </w:t>
      </w:r>
      <w:r>
        <w:t>with</w:t>
      </w:r>
      <w:r>
        <w:rPr>
          <w:spacing w:val="38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 b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37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>ment</w:t>
      </w:r>
      <w:r>
        <w:rPr>
          <w:spacing w:val="35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5"/>
        </w:rPr>
        <w:t xml:space="preserve"> </w:t>
      </w:r>
      <w:r>
        <w:t>sta</w:t>
      </w:r>
      <w:r>
        <w:rPr>
          <w:spacing w:val="-2"/>
        </w:rPr>
        <w:t>c</w:t>
      </w:r>
      <w:r>
        <w:t>ki</w:t>
      </w:r>
      <w:r>
        <w:rPr>
          <w:spacing w:val="2"/>
        </w:rPr>
        <w:t>n</w:t>
      </w:r>
      <w:r>
        <w:t>g</w:t>
      </w:r>
      <w:r>
        <w:rPr>
          <w:spacing w:val="33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tion.</w:t>
      </w:r>
      <w:r>
        <w:rPr>
          <w:spacing w:val="35"/>
        </w:rPr>
        <w:t xml:space="preserve"> </w:t>
      </w:r>
      <w:r>
        <w:t>Extra</w:t>
      </w:r>
      <w:r>
        <w:rPr>
          <w:spacing w:val="3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llied</w:t>
      </w:r>
      <w:r>
        <w:rPr>
          <w:spacing w:val="35"/>
        </w:rPr>
        <w:t xml:space="preserve"> </w:t>
      </w:r>
      <w:r>
        <w:t>le</w:t>
      </w:r>
      <w:r>
        <w:rPr>
          <w:spacing w:val="-2"/>
        </w:rPr>
        <w:t>a</w:t>
      </w:r>
      <w:r>
        <w:t>d/lift</w:t>
      </w:r>
      <w:r>
        <w:rPr>
          <w:spacing w:val="36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 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l</w:t>
      </w:r>
      <w:r>
        <w:rPr>
          <w:spacing w:val="5"/>
        </w:rPr>
        <w:t>l</w:t>
      </w:r>
      <w:r>
        <w:t>y</w:t>
      </w:r>
      <w:r>
        <w:rPr>
          <w:spacing w:val="11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5"/>
        </w:rPr>
        <w:t xml:space="preserve"> </w:t>
      </w:r>
      <w:r>
        <w:t>providi</w:t>
      </w:r>
      <w:r>
        <w:rPr>
          <w:spacing w:val="2"/>
        </w:rPr>
        <w:t>n</w:t>
      </w:r>
      <w:r>
        <w:t>g</w:t>
      </w:r>
      <w:r>
        <w:rPr>
          <w:spacing w:val="14"/>
        </w:rPr>
        <w:t xml:space="preserve"> </w:t>
      </w:r>
      <w:r>
        <w:t>w</w:t>
      </w:r>
      <w:r>
        <w:rPr>
          <w:spacing w:val="1"/>
        </w:rPr>
        <w:t>o</w:t>
      </w:r>
      <w:r>
        <w:t>rking</w:t>
      </w:r>
      <w:r>
        <w:rPr>
          <w:spacing w:val="13"/>
        </w:rPr>
        <w:t xml:space="preserve"> </w:t>
      </w:r>
      <w:r>
        <w:t>s</w:t>
      </w:r>
      <w:r>
        <w:rPr>
          <w:spacing w:val="2"/>
        </w:rPr>
        <w:t>p</w:t>
      </w:r>
      <w:r>
        <w:rPr>
          <w:spacing w:val="-1"/>
        </w:rPr>
        <w:t>a</w:t>
      </w:r>
      <w:r>
        <w:rPr>
          <w:spacing w:val="1"/>
        </w:rPr>
        <w:t>c</w:t>
      </w:r>
      <w:r>
        <w:t>e</w:t>
      </w:r>
      <w:r>
        <w:rPr>
          <w:spacing w:val="15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wo</w:t>
      </w:r>
      <w:r>
        <w:rPr>
          <w:spacing w:val="-2"/>
        </w:rPr>
        <w:t>r</w:t>
      </w:r>
      <w:r>
        <w:rPr>
          <w:spacing w:val="2"/>
        </w:rPr>
        <w:t>k</w:t>
      </w:r>
      <w:r>
        <w:t>men</w:t>
      </w:r>
      <w:r>
        <w:rPr>
          <w:spacing w:val="16"/>
        </w:rPr>
        <w:t xml:space="preserve"> </w:t>
      </w:r>
      <w:r>
        <w:t>or</w:t>
      </w:r>
      <w:r>
        <w:rPr>
          <w:spacing w:val="15"/>
        </w:rPr>
        <w:t xml:space="preserve"> </w:t>
      </w:r>
      <w:r>
        <w:t>shutte</w:t>
      </w:r>
      <w:r>
        <w:rPr>
          <w:spacing w:val="-2"/>
        </w:rPr>
        <w:t>r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14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w</w:t>
      </w:r>
      <w:r>
        <w:rPr>
          <w:spacing w:val="-2"/>
        </w:rPr>
        <w:t>a</w:t>
      </w:r>
      <w:r>
        <w:rPr>
          <w:spacing w:val="2"/>
        </w:rPr>
        <w:t>l</w:t>
      </w:r>
      <w:r>
        <w:t>ls</w:t>
      </w:r>
      <w:r>
        <w:rPr>
          <w:spacing w:val="17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ment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t>tc. 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me</w:t>
      </w:r>
      <w:r>
        <w:rPr>
          <w:spacing w:val="-2"/>
        </w:rPr>
        <w:t>a</w:t>
      </w:r>
      <w:r>
        <w:t>s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40"/>
        </w:rPr>
        <w:t xml:space="preserve"> </w:t>
      </w:r>
      <w:r>
        <w:t>for</w:t>
      </w:r>
      <w:r>
        <w:rPr>
          <w:spacing w:val="36"/>
        </w:rPr>
        <w:t xml:space="preserve"> </w:t>
      </w:r>
      <w:r>
        <w:rPr>
          <w:spacing w:val="2"/>
        </w:rPr>
        <w:t>p</w:t>
      </w:r>
      <w:r>
        <w:rPr>
          <w:spacing w:val="1"/>
        </w:rPr>
        <w:t>a</w:t>
      </w:r>
      <w:r>
        <w:rPr>
          <w:spacing w:val="-5"/>
        </w:rPr>
        <w:t>y</w:t>
      </w:r>
      <w:r>
        <w:rPr>
          <w:spacing w:val="2"/>
        </w:rPr>
        <w:t>m</w:t>
      </w:r>
      <w:r>
        <w:rPr>
          <w:spacing w:val="-1"/>
        </w:rPr>
        <w:t>e</w:t>
      </w:r>
      <w:r>
        <w:t>nt,</w:t>
      </w:r>
      <w:r>
        <w:rPr>
          <w:spacing w:val="38"/>
        </w:rPr>
        <w:t xml:space="preserve"> </w:t>
      </w:r>
      <w:r>
        <w:t>no</w:t>
      </w:r>
      <w:r>
        <w:rPr>
          <w:spacing w:val="3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tra</w:t>
      </w:r>
      <w:r>
        <w:rPr>
          <w:spacing w:val="41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l</w:t>
      </w:r>
      <w:r>
        <w:rPr>
          <w:spacing w:val="-1"/>
        </w:rPr>
        <w:t>a</w:t>
      </w:r>
      <w:r>
        <w:t>im</w:t>
      </w:r>
      <w:r>
        <w:rPr>
          <w:spacing w:val="38"/>
        </w:rPr>
        <w:t xml:space="preserve"> </w:t>
      </w:r>
      <w:r>
        <w:t>b</w:t>
      </w:r>
      <w:r>
        <w:rPr>
          <w:spacing w:val="-1"/>
        </w:rPr>
        <w:t>e</w:t>
      </w:r>
      <w:r>
        <w:t>ing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llow</w:t>
      </w:r>
      <w:r>
        <w:rPr>
          <w:spacing w:val="-2"/>
        </w:rPr>
        <w:t>e</w:t>
      </w:r>
      <w:r>
        <w:t>d</w:t>
      </w:r>
      <w:r>
        <w:rPr>
          <w:spacing w:val="40"/>
        </w:rPr>
        <w:t xml:space="preserve"> </w:t>
      </w:r>
      <w:r>
        <w:t>for</w:t>
      </w:r>
      <w:r>
        <w:rPr>
          <w:spacing w:val="36"/>
        </w:rPr>
        <w:t xml:space="preserve"> </w:t>
      </w:r>
      <w:r>
        <w:t>s</w:t>
      </w:r>
      <w:r>
        <w:rPr>
          <w:spacing w:val="2"/>
        </w:rPr>
        <w:t>u</w:t>
      </w:r>
      <w:r>
        <w:rPr>
          <w:spacing w:val="-1"/>
        </w:rPr>
        <w:t>c</w:t>
      </w:r>
      <w:r>
        <w:t>h</w:t>
      </w:r>
      <w:r>
        <w:rPr>
          <w:spacing w:val="40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38"/>
        </w:rPr>
        <w:t xml:space="preserve"> </w:t>
      </w:r>
      <w:r>
        <w:t>incid</w:t>
      </w:r>
      <w:r>
        <w:rPr>
          <w:spacing w:val="-1"/>
        </w:rPr>
        <w:t>e</w:t>
      </w:r>
      <w:r>
        <w:t>ntal</w:t>
      </w:r>
      <w:r>
        <w:rPr>
          <w:spacing w:val="38"/>
        </w:rPr>
        <w:t xml:space="preserve"> </w:t>
      </w:r>
      <w:r>
        <w:t>to d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lopm</w:t>
      </w:r>
      <w:r>
        <w:rPr>
          <w:spacing w:val="-1"/>
        </w:rPr>
        <w:t>e</w:t>
      </w:r>
      <w:r>
        <w:t>nt</w:t>
      </w:r>
      <w:r>
        <w:rPr>
          <w:spacing w:val="5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7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ec</w:t>
      </w:r>
      <w:r>
        <w:t>u</w:t>
      </w:r>
      <w:r>
        <w:rPr>
          <w:spacing w:val="2"/>
        </w:rPr>
        <w:t>t</w:t>
      </w:r>
      <w:r>
        <w:t>ions</w:t>
      </w:r>
      <w:r>
        <w:rPr>
          <w:spacing w:val="55"/>
        </w:rPr>
        <w:t xml:space="preserve"> </w:t>
      </w:r>
      <w:r>
        <w:t>of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llied</w:t>
      </w:r>
      <w:r>
        <w:rPr>
          <w:spacing w:val="56"/>
        </w:rPr>
        <w:t xml:space="preserve"> </w:t>
      </w:r>
      <w:r>
        <w:t>jobs.</w:t>
      </w:r>
      <w:r>
        <w:rPr>
          <w:spacing w:val="55"/>
        </w:rPr>
        <w:t xml:space="preserve"> </w:t>
      </w:r>
      <w:r>
        <w:t>On</w:t>
      </w:r>
      <w:r>
        <w:rPr>
          <w:spacing w:val="2"/>
        </w:rPr>
        <w:t>l</w:t>
      </w:r>
      <w:r>
        <w:t>y</w:t>
      </w:r>
      <w:r>
        <w:rPr>
          <w:spacing w:val="52"/>
        </w:rPr>
        <w:t xml:space="preserve"> </w:t>
      </w:r>
      <w:r>
        <w:rPr>
          <w:spacing w:val="1"/>
        </w:rPr>
        <w:t>a</w:t>
      </w:r>
      <w:r>
        <w:t>uthori</w:t>
      </w:r>
      <w:r>
        <w:rPr>
          <w:spacing w:val="1"/>
        </w:rPr>
        <w:t>z</w:t>
      </w:r>
      <w:r>
        <w:rPr>
          <w:spacing w:val="-1"/>
        </w:rPr>
        <w:t>e</w:t>
      </w:r>
      <w:r>
        <w:t>d</w:t>
      </w:r>
      <w:r>
        <w:rPr>
          <w:spacing w:val="5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rPr>
          <w:spacing w:val="2"/>
        </w:rPr>
        <w:t>v</w:t>
      </w:r>
      <w:r>
        <w:rPr>
          <w:spacing w:val="-1"/>
        </w:rPr>
        <w:t>a</w:t>
      </w:r>
      <w:r>
        <w:t>tion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e</w:t>
      </w:r>
      <w:r>
        <w:t>d</w:t>
      </w:r>
      <w:r>
        <w:rPr>
          <w:spacing w:val="54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50"/>
        </w:rPr>
        <w:t xml:space="preserve"> </w:t>
      </w:r>
      <w:r>
        <w:t>t</w:t>
      </w:r>
      <w:r>
        <w:rPr>
          <w:spacing w:val="2"/>
        </w:rPr>
        <w:t>h</w:t>
      </w:r>
      <w:r>
        <w:t>e 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 s</w:t>
      </w:r>
      <w:r>
        <w:rPr>
          <w:spacing w:val="1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p</w:t>
      </w:r>
      <w:r>
        <w:rPr>
          <w:spacing w:val="-1"/>
        </w:rPr>
        <w:t>a</w:t>
      </w:r>
      <w:r>
        <w:t xml:space="preserve">id </w:t>
      </w:r>
      <w:r>
        <w:rPr>
          <w:spacing w:val="1"/>
        </w:rPr>
        <w:t>f</w:t>
      </w:r>
      <w:r>
        <w:t>or.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08"/>
        <w:jc w:val="both"/>
      </w:pPr>
      <w:r>
        <w:t>E</w:t>
      </w:r>
      <w:r>
        <w:rPr>
          <w:spacing w:val="1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ted</w:t>
      </w:r>
      <w:r>
        <w:rPr>
          <w:spacing w:val="1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2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pil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long sides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tions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mann</w:t>
      </w:r>
      <w:r>
        <w:rPr>
          <w:spacing w:val="-2"/>
        </w:rPr>
        <w:t>e</w:t>
      </w:r>
      <w:r>
        <w:t>r</w:t>
      </w:r>
      <w:r>
        <w:rPr>
          <w:spacing w:val="1"/>
        </w:rPr>
        <w:t xml:space="preserve"> </w:t>
      </w:r>
      <w:r>
        <w:t xml:space="preserve">that </w:t>
      </w:r>
      <w:r>
        <w:rPr>
          <w:spacing w:val="2"/>
        </w:rPr>
        <w:t xml:space="preserve"> </w:t>
      </w:r>
      <w:r>
        <w:t>will ov</w:t>
      </w:r>
      <w:r>
        <w:rPr>
          <w:spacing w:val="-1"/>
        </w:rPr>
        <w:t>e</w:t>
      </w:r>
      <w:r>
        <w:t>rl</w:t>
      </w:r>
      <w:r>
        <w:rPr>
          <w:spacing w:val="-1"/>
        </w:rPr>
        <w:t>oa</w:t>
      </w:r>
      <w:r>
        <w:t>d</w:t>
      </w:r>
      <w:r>
        <w:rPr>
          <w:spacing w:val="21"/>
        </w:rPr>
        <w:t xml:space="preserve"> </w:t>
      </w:r>
      <w:r>
        <w:t>or</w:t>
      </w:r>
      <w:r>
        <w:rPr>
          <w:spacing w:val="22"/>
        </w:rPr>
        <w:t xml:space="preserve"> </w:t>
      </w:r>
      <w:r>
        <w:t>incr</w:t>
      </w:r>
      <w:r>
        <w:rPr>
          <w:spacing w:val="-1"/>
        </w:rPr>
        <w:t>ea</w:t>
      </w:r>
      <w:r>
        <w:t>se</w:t>
      </w:r>
      <w:r>
        <w:rPr>
          <w:spacing w:val="20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1"/>
        </w:rPr>
        <w:t>e</w:t>
      </w:r>
      <w:r>
        <w:t>r</w:t>
      </w:r>
      <w:r>
        <w:rPr>
          <w:spacing w:val="20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oll</w:t>
      </w:r>
      <w:r>
        <w:rPr>
          <w:spacing w:val="-1"/>
        </w:rPr>
        <w:t>a</w:t>
      </w:r>
      <w:r>
        <w:t>pse</w:t>
      </w:r>
      <w:r>
        <w:rPr>
          <w:spacing w:val="20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0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rPr>
          <w:spacing w:val="2"/>
        </w:rPr>
        <w:t>v</w:t>
      </w:r>
      <w:r>
        <w:rPr>
          <w:spacing w:val="-1"/>
        </w:rPr>
        <w:t>a</w:t>
      </w:r>
      <w:r>
        <w:t>tion</w:t>
      </w:r>
      <w:r>
        <w:rPr>
          <w:spacing w:val="21"/>
        </w:rPr>
        <w:t xml:space="preserve"> </w:t>
      </w:r>
      <w:r>
        <w:t>sides.</w:t>
      </w:r>
      <w:r>
        <w:rPr>
          <w:spacing w:val="21"/>
        </w:rPr>
        <w:t xml:space="preserve"> </w:t>
      </w:r>
      <w:r>
        <w:t>All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</w:t>
      </w:r>
      <w:r>
        <w:rPr>
          <w:spacing w:val="1"/>
        </w:rPr>
        <w:t>e</w:t>
      </w:r>
      <w:r>
        <w:t>d</w:t>
      </w:r>
      <w:r>
        <w:rPr>
          <w:spacing w:val="21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rPr>
          <w:spacing w:val="2"/>
        </w:rPr>
        <w:t>b</w:t>
      </w:r>
      <w:r>
        <w:t>e n</w:t>
      </w:r>
      <w:r>
        <w:rPr>
          <w:spacing w:val="-1"/>
        </w:rPr>
        <w:t>ea</w:t>
      </w:r>
      <w:r>
        <w:t>t</w:t>
      </w:r>
      <w:r>
        <w:rPr>
          <w:spacing w:val="3"/>
        </w:rPr>
        <w:t>l</w:t>
      </w:r>
      <w:r>
        <w:t>y</w:t>
      </w:r>
      <w:r>
        <w:rPr>
          <w:spacing w:val="33"/>
        </w:rPr>
        <w:t xml:space="preserve"> </w:t>
      </w:r>
      <w:r>
        <w:t>pil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t>stockpil</w:t>
      </w:r>
      <w:r>
        <w:rPr>
          <w:spacing w:val="1"/>
        </w:rPr>
        <w:t>e</w:t>
      </w:r>
      <w:r>
        <w:t>s</w:t>
      </w:r>
      <w:r>
        <w:rPr>
          <w:spacing w:val="36"/>
        </w:rPr>
        <w:t xml:space="preserve"> </w:t>
      </w:r>
      <w:r>
        <w:t>but</w:t>
      </w:r>
      <w:r>
        <w:rPr>
          <w:spacing w:val="36"/>
        </w:rPr>
        <w:t xml:space="preserve"> </w:t>
      </w:r>
      <w:r>
        <w:t>wh</w:t>
      </w:r>
      <w:r>
        <w:rPr>
          <w:spacing w:val="-2"/>
        </w:rPr>
        <w:t>e</w:t>
      </w:r>
      <w:r>
        <w:rPr>
          <w:spacing w:val="1"/>
        </w:rPr>
        <w:t>r</w:t>
      </w:r>
      <w:r>
        <w:t>e</w:t>
      </w:r>
      <w:r>
        <w:rPr>
          <w:spacing w:val="34"/>
        </w:rPr>
        <w:t xml:space="preserve"> </w:t>
      </w:r>
      <w:r>
        <w:t>this</w:t>
      </w:r>
      <w:r>
        <w:rPr>
          <w:spacing w:val="36"/>
        </w:rPr>
        <w:t xml:space="preserve"> </w:t>
      </w:r>
      <w:r>
        <w:t>is</w:t>
      </w:r>
      <w:r>
        <w:rPr>
          <w:spacing w:val="36"/>
        </w:rPr>
        <w:t xml:space="preserve"> </w:t>
      </w:r>
      <w:r>
        <w:t>not</w:t>
      </w:r>
      <w:r>
        <w:rPr>
          <w:spacing w:val="38"/>
        </w:rPr>
        <w:t xml:space="preserve"> </w:t>
      </w:r>
      <w:r>
        <w:t>pr</w:t>
      </w:r>
      <w:r>
        <w:rPr>
          <w:spacing w:val="-2"/>
        </w:rPr>
        <w:t>a</w:t>
      </w:r>
      <w:r>
        <w:rPr>
          <w:spacing w:val="-1"/>
        </w:rPr>
        <w:t>c</w:t>
      </w:r>
      <w:r>
        <w:t>ti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34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</w:t>
      </w:r>
      <w:r>
        <w:rPr>
          <w:spacing w:val="1"/>
        </w:rPr>
        <w:t>e</w:t>
      </w:r>
      <w:r>
        <w:t>d</w:t>
      </w:r>
      <w:r>
        <w:rPr>
          <w:spacing w:val="35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3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 r</w:t>
      </w:r>
      <w:r>
        <w:rPr>
          <w:spacing w:val="-2"/>
        </w:rPr>
        <w:t>e</w:t>
      </w:r>
      <w:r>
        <w:t>moved</w:t>
      </w:r>
      <w:r>
        <w:rPr>
          <w:spacing w:val="6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7"/>
        </w:rPr>
        <w:t xml:space="preserve"> </w:t>
      </w:r>
      <w:r>
        <w:t>sit</w:t>
      </w:r>
      <w:r>
        <w:rPr>
          <w:spacing w:val="-1"/>
        </w:rPr>
        <w:t>e</w:t>
      </w:r>
      <w:r>
        <w:t>.</w:t>
      </w:r>
      <w:r>
        <w:rPr>
          <w:spacing w:val="6"/>
        </w:rPr>
        <w:t xml:space="preserve"> </w:t>
      </w:r>
      <w:r>
        <w:t>E</w:t>
      </w:r>
      <w:r>
        <w:rPr>
          <w:spacing w:val="1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ted</w:t>
      </w:r>
      <w:r>
        <w:rPr>
          <w:spacing w:val="6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s</w:t>
      </w:r>
      <w:r>
        <w:rPr>
          <w:spacing w:val="1"/>
        </w:rPr>
        <w:t>e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t>ted</w:t>
      </w:r>
      <w:r>
        <w:rPr>
          <w:spacing w:val="6"/>
        </w:rPr>
        <w:t xml:space="preserve"> </w:t>
      </w:r>
      <w:r>
        <w:t>into</w:t>
      </w:r>
      <w:r>
        <w:rPr>
          <w:spacing w:val="6"/>
        </w:rPr>
        <w:t xml:space="preserve"> </w:t>
      </w:r>
      <w:r>
        <w:t>those</w:t>
      </w:r>
      <w:r>
        <w:rPr>
          <w:spacing w:val="6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12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t>fill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those unsuitable</w:t>
      </w:r>
      <w:r>
        <w:rPr>
          <w:spacing w:val="25"/>
        </w:rPr>
        <w:t xml:space="preserve"> </w:t>
      </w:r>
      <w:r>
        <w:t>for</w:t>
      </w:r>
      <w:r>
        <w:rPr>
          <w:spacing w:val="24"/>
        </w:rPr>
        <w:t xml:space="preserve"> </w:t>
      </w:r>
      <w:r>
        <w:t>fill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6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ted</w:t>
      </w:r>
      <w:r>
        <w:rPr>
          <w:spacing w:val="25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21"/>
        </w:rPr>
        <w:t xml:space="preserve"> </w:t>
      </w:r>
      <w:r>
        <w:t>tile</w:t>
      </w:r>
      <w:r>
        <w:rPr>
          <w:spacing w:val="28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</w:t>
      </w:r>
      <w:r>
        <w:rPr>
          <w:spacing w:val="28"/>
        </w:rPr>
        <w:t xml:space="preserve"> </w:t>
      </w:r>
      <w: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</w:t>
      </w:r>
      <w:r>
        <w:rPr>
          <w:spacing w:val="26"/>
        </w:rPr>
        <w:t xml:space="preserve"> </w:t>
      </w:r>
      <w:r>
        <w:t>unsuitable</w:t>
      </w:r>
      <w:r>
        <w:rPr>
          <w:spacing w:val="25"/>
        </w:rPr>
        <w:t xml:space="preserve"> </w:t>
      </w:r>
      <w:r>
        <w:t>for</w:t>
      </w:r>
      <w:r>
        <w:rPr>
          <w:spacing w:val="27"/>
        </w:rPr>
        <w:t xml:space="preserve"> </w:t>
      </w:r>
      <w:r>
        <w:t>fill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ll,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6"/>
        </w:rPr>
        <w:t xml:space="preserve"> </w:t>
      </w:r>
      <w:r>
        <w:t>soon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s pr</w:t>
      </w:r>
      <w:r>
        <w:rPr>
          <w:spacing w:val="-2"/>
        </w:rPr>
        <w:t>a</w:t>
      </w:r>
      <w:r>
        <w:rPr>
          <w:spacing w:val="-1"/>
        </w:rPr>
        <w:t>c</w:t>
      </w:r>
      <w:r>
        <w:t>ti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, be</w:t>
      </w:r>
      <w:r>
        <w:rPr>
          <w:spacing w:val="-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moved from sit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3"/>
        <w:jc w:val="both"/>
      </w:pPr>
      <w:r>
        <w:t>Suf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t>nt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lear</w:t>
      </w:r>
      <w:r>
        <w:rPr>
          <w:spacing w:val="3"/>
        </w:rPr>
        <w:t xml:space="preserve"> </w:t>
      </w:r>
      <w:r>
        <w:t>wo</w:t>
      </w:r>
      <w:r>
        <w:rPr>
          <w:spacing w:val="-2"/>
        </w:rPr>
        <w:t>r</w:t>
      </w:r>
      <w:r>
        <w:t>ki</w:t>
      </w:r>
      <w:r>
        <w:rPr>
          <w:spacing w:val="2"/>
        </w:rPr>
        <w:t>n</w:t>
      </w:r>
      <w:r>
        <w:t>g</w:t>
      </w:r>
      <w:r>
        <w:rPr>
          <w:spacing w:val="2"/>
        </w:rPr>
        <w:t xml:space="preserve"> </w:t>
      </w:r>
      <w:r>
        <w:t>sp</w:t>
      </w:r>
      <w:r>
        <w:rPr>
          <w:spacing w:val="1"/>
        </w:rPr>
        <w:t>a</w:t>
      </w:r>
      <w:r>
        <w:rPr>
          <w:spacing w:val="-1"/>
        </w:rPr>
        <w:t>c</w:t>
      </w:r>
      <w:r>
        <w:t>e</w:t>
      </w:r>
      <w:r>
        <w:rPr>
          <w:spacing w:val="3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le</w:t>
      </w:r>
      <w:r>
        <w:rPr>
          <w:spacing w:val="-2"/>
        </w:rPr>
        <w:t>f</w:t>
      </w:r>
      <w:r>
        <w:t>t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round</w:t>
      </w:r>
      <w:r>
        <w:rPr>
          <w:spacing w:val="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ted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re</w:t>
      </w:r>
      <w:r>
        <w:rPr>
          <w:spacing w:val="-1"/>
        </w:rPr>
        <w:t>a</w:t>
      </w:r>
      <w:r>
        <w:t>.</w:t>
      </w:r>
      <w:r>
        <w:rPr>
          <w:spacing w:val="4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dispos</w:t>
      </w:r>
      <w:r>
        <w:rPr>
          <w:spacing w:val="-1"/>
        </w:rPr>
        <w:t>a</w:t>
      </w:r>
      <w:r>
        <w:t>l</w:t>
      </w:r>
      <w:r>
        <w:rPr>
          <w:spacing w:val="5"/>
        </w:rPr>
        <w:t xml:space="preserve"> </w:t>
      </w:r>
      <w:r>
        <w:t>of w</w:t>
      </w:r>
      <w:r>
        <w:rPr>
          <w:spacing w:val="-2"/>
        </w:rPr>
        <w:t>a</w:t>
      </w:r>
      <w:r>
        <w:t>ste/unse</w:t>
      </w:r>
      <w:r>
        <w:rPr>
          <w:spacing w:val="-2"/>
        </w:rPr>
        <w:t>r</w:t>
      </w:r>
      <w:r>
        <w:t>vi</w:t>
      </w:r>
      <w:r>
        <w:rPr>
          <w:spacing w:val="1"/>
        </w:rPr>
        <w:t>c</w:t>
      </w:r>
      <w:r>
        <w:rPr>
          <w:spacing w:val="-1"/>
        </w:rPr>
        <w:t>ea</w:t>
      </w:r>
      <w:r>
        <w:t>ble</w:t>
      </w:r>
      <w:r>
        <w:rPr>
          <w:spacing w:val="11"/>
        </w:rPr>
        <w:t xml:space="preserve"> </w:t>
      </w:r>
      <w:r>
        <w:t>ma</w:t>
      </w:r>
      <w:r>
        <w:rPr>
          <w:spacing w:val="2"/>
        </w:rPr>
        <w:t>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10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6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filling</w:t>
      </w:r>
      <w:r>
        <w:rPr>
          <w:spacing w:val="9"/>
        </w:rPr>
        <w:t xml:space="preserve"> </w:t>
      </w:r>
      <w:r>
        <w:rPr>
          <w:spacing w:val="1"/>
        </w:rPr>
        <w:t>a</w:t>
      </w:r>
      <w:r>
        <w:t>nd/or</w:t>
      </w:r>
      <w:r>
        <w:rPr>
          <w:spacing w:val="9"/>
        </w:rPr>
        <w:t xml:space="preserve"> </w:t>
      </w:r>
      <w:r>
        <w:t>in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t>mbankm</w:t>
      </w:r>
      <w:r>
        <w:rPr>
          <w:spacing w:val="-1"/>
        </w:rPr>
        <w:t>e</w:t>
      </w:r>
      <w:r>
        <w:t>nt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ording</w:t>
      </w:r>
      <w:r>
        <w:rPr>
          <w:spacing w:val="9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a</w:t>
      </w:r>
      <w:r>
        <w:t>ture</w:t>
      </w:r>
      <w:r>
        <w:rPr>
          <w:spacing w:val="8"/>
        </w:rPr>
        <w:t xml:space="preserve"> </w:t>
      </w:r>
      <w:r>
        <w:rPr>
          <w:spacing w:val="2"/>
        </w:rPr>
        <w:t>o</w:t>
      </w:r>
      <w:r>
        <w:t>f pla</w:t>
      </w:r>
      <w:r>
        <w:rPr>
          <w:spacing w:val="-2"/>
        </w:rPr>
        <w:t>c</w:t>
      </w:r>
      <w:r>
        <w:t>e</w:t>
      </w:r>
      <w:r>
        <w:rPr>
          <w:spacing w:val="-1"/>
        </w:rPr>
        <w:t xml:space="preserve"> </w:t>
      </w:r>
      <w:r>
        <w:t>of dispos</w:t>
      </w:r>
      <w:r>
        <w:rPr>
          <w:spacing w:val="-1"/>
        </w:rPr>
        <w:t>a</w:t>
      </w:r>
      <w:r>
        <w:t>l. 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a</w:t>
      </w:r>
      <w:r>
        <w:rPr>
          <w:spacing w:val="2"/>
        </w:rPr>
        <w:t>p</w:t>
      </w:r>
      <w:r>
        <w:t>prop</w:t>
      </w:r>
      <w:r>
        <w:rPr>
          <w:spacing w:val="-2"/>
        </w:rPr>
        <w:t>r</w:t>
      </w:r>
      <w:r>
        <w:t>iate</w:t>
      </w:r>
      <w:r>
        <w:rPr>
          <w:spacing w:val="-1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ca</w:t>
      </w:r>
      <w:r>
        <w:t xml:space="preserve">tions </w:t>
      </w:r>
      <w:r>
        <w:rPr>
          <w:spacing w:val="1"/>
        </w:rPr>
        <w:t>f</w:t>
      </w:r>
      <w:r>
        <w:t xml:space="preserve">or </w:t>
      </w:r>
      <w:r>
        <w:rPr>
          <w:spacing w:val="-2"/>
        </w:rPr>
        <w:t>f</w:t>
      </w:r>
      <w:r>
        <w:t>illing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nd/or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t>mban</w:t>
      </w:r>
      <w:r>
        <w:rPr>
          <w:spacing w:val="1"/>
        </w:rPr>
        <w:t>k</w:t>
      </w:r>
      <w:r>
        <w:t>ment sh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a</w:t>
      </w:r>
      <w:r>
        <w:t>pp</w:t>
      </w:r>
      <w:r>
        <w:rPr>
          <w:spacing w:val="2"/>
        </w:rPr>
        <w:t>l</w:t>
      </w:r>
      <w:r>
        <w:rPr>
          <w:spacing w:val="-5"/>
        </w:rPr>
        <w:t>y</w:t>
      </w:r>
      <w:r>
        <w:t>.</w:t>
      </w:r>
    </w:p>
    <w:p w:rsidR="001527E3" w:rsidRDefault="001527E3">
      <w:pPr>
        <w:kinsoku w:val="0"/>
        <w:overflowPunct w:val="0"/>
        <w:spacing w:before="6" w:line="170" w:lineRule="exact"/>
        <w:rPr>
          <w:sz w:val="17"/>
          <w:szCs w:val="17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rPr>
          <w:i/>
          <w:iCs/>
        </w:rPr>
        <w:t>D</w:t>
      </w:r>
      <w:r>
        <w:rPr>
          <w:i/>
          <w:iCs/>
          <w:spacing w:val="-2"/>
        </w:rPr>
        <w:t>e</w:t>
      </w:r>
      <w:r>
        <w:rPr>
          <w:i/>
          <w:iCs/>
        </w:rPr>
        <w:t>pth</w:t>
      </w:r>
      <w:r>
        <w:rPr>
          <w:i/>
          <w:iCs/>
          <w:spacing w:val="5"/>
        </w:rPr>
        <w:t xml:space="preserve"> </w:t>
      </w:r>
      <w:r>
        <w:rPr>
          <w:i/>
          <w:iCs/>
        </w:rPr>
        <w:t>of</w:t>
      </w:r>
      <w:r>
        <w:rPr>
          <w:i/>
          <w:iCs/>
          <w:spacing w:val="5"/>
        </w:rPr>
        <w:t xml:space="preserve"> </w:t>
      </w:r>
      <w:r>
        <w:rPr>
          <w:i/>
          <w:iCs/>
        </w:rPr>
        <w:t>E</w:t>
      </w:r>
      <w:r>
        <w:rPr>
          <w:i/>
          <w:iCs/>
          <w:spacing w:val="-2"/>
        </w:rPr>
        <w:t>x</w:t>
      </w:r>
      <w:r>
        <w:rPr>
          <w:i/>
          <w:iCs/>
          <w:spacing w:val="-1"/>
        </w:rPr>
        <w:t>c</w:t>
      </w:r>
      <w:r>
        <w:rPr>
          <w:i/>
          <w:iCs/>
          <w:spacing w:val="2"/>
        </w:rPr>
        <w:t>a</w:t>
      </w:r>
      <w:r>
        <w:rPr>
          <w:i/>
          <w:iCs/>
          <w:spacing w:val="-1"/>
        </w:rPr>
        <w:t>v</w:t>
      </w:r>
      <w:r>
        <w:rPr>
          <w:i/>
          <w:iCs/>
        </w:rPr>
        <w:t>ation:</w:t>
      </w:r>
      <w:r>
        <w:rPr>
          <w:i/>
          <w:iCs/>
          <w:spacing w:val="5"/>
        </w:rPr>
        <w:t xml:space="preserve"> </w:t>
      </w:r>
      <w:r>
        <w:t>All</w:t>
      </w:r>
      <w:r>
        <w:rPr>
          <w:spacing w:val="7"/>
        </w:rPr>
        <w:t xml:space="preserve"> </w:t>
      </w:r>
      <w:r>
        <w:t>foun</w:t>
      </w:r>
      <w:r>
        <w:rPr>
          <w:spacing w:val="-1"/>
        </w:rPr>
        <w:t>da</w:t>
      </w:r>
      <w:r>
        <w:t>tion</w:t>
      </w:r>
      <w:r>
        <w:rPr>
          <w:spacing w:val="4"/>
        </w:rPr>
        <w:t xml:space="preserve"> </w:t>
      </w:r>
      <w:r>
        <w:t>tr</w:t>
      </w:r>
      <w:r>
        <w:rPr>
          <w:spacing w:val="-2"/>
        </w:rPr>
        <w:t>e</w:t>
      </w:r>
      <w:r>
        <w:t>n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e</w:t>
      </w:r>
      <w:r>
        <w:t>s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ted</w:t>
      </w:r>
      <w:r>
        <w:rPr>
          <w:spacing w:val="4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full</w:t>
      </w:r>
      <w:r>
        <w:rPr>
          <w:spacing w:val="4"/>
        </w:rPr>
        <w:t xml:space="preserve"> </w:t>
      </w:r>
      <w:r>
        <w:t>widths</w:t>
      </w:r>
      <w:r>
        <w:rPr>
          <w:spacing w:val="5"/>
        </w:rPr>
        <w:t xml:space="preserve"> </w:t>
      </w:r>
      <w:r>
        <w:rPr>
          <w:spacing w:val="3"/>
        </w:rPr>
        <w:t>a</w:t>
      </w:r>
      <w:r>
        <w:t>nd</w:t>
      </w:r>
      <w:r>
        <w:rPr>
          <w:spacing w:val="4"/>
        </w:rPr>
        <w:t xml:space="preserve"> </w:t>
      </w:r>
      <w:r>
        <w:t>d</w:t>
      </w:r>
      <w:r>
        <w:rPr>
          <w:spacing w:val="-1"/>
        </w:rPr>
        <w:t>e</w:t>
      </w:r>
      <w:r>
        <w:t>pths shown</w:t>
      </w:r>
      <w:r>
        <w:rPr>
          <w:spacing w:val="9"/>
        </w:rPr>
        <w:t xml:space="preserve"> </w:t>
      </w:r>
      <w:r>
        <w:t>on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dr</w:t>
      </w:r>
      <w:r>
        <w:rPr>
          <w:spacing w:val="-2"/>
        </w:rPr>
        <w:t>a</w:t>
      </w:r>
      <w:r>
        <w:t>win</w:t>
      </w:r>
      <w:r>
        <w:rPr>
          <w:spacing w:val="-3"/>
        </w:rPr>
        <w:t>g</w:t>
      </w:r>
      <w:r>
        <w:t>s</w:t>
      </w:r>
      <w:r>
        <w:rPr>
          <w:spacing w:val="9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9"/>
        </w:rPr>
        <w:t xml:space="preserve"> </w:t>
      </w:r>
      <w:r>
        <w:rPr>
          <w:spacing w:val="-3"/>
        </w:rPr>
        <w:t>g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t</w:t>
      </w:r>
      <w:r>
        <w:rPr>
          <w:spacing w:val="1"/>
        </w:rPr>
        <w:t>e</w:t>
      </w:r>
      <w:r>
        <w:t>r</w:t>
      </w:r>
      <w:r>
        <w:rPr>
          <w:spacing w:val="8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smaller</w:t>
      </w:r>
      <w:r>
        <w:rPr>
          <w:spacing w:val="8"/>
        </w:rPr>
        <w:t xml:space="preserve"> </w:t>
      </w:r>
      <w:r>
        <w:t>d</w:t>
      </w:r>
      <w:r>
        <w:rPr>
          <w:spacing w:val="-1"/>
        </w:rPr>
        <w:t>e</w:t>
      </w:r>
      <w:r>
        <w:t>pths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9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4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fou</w:t>
      </w:r>
      <w:r>
        <w:rPr>
          <w:spacing w:val="1"/>
        </w:rPr>
        <w:t>n</w:t>
      </w:r>
      <w:r>
        <w:t>d</w:t>
      </w:r>
      <w:r>
        <w:rPr>
          <w:spacing w:val="9"/>
        </w:rPr>
        <w:t xml:space="preserve"> </w:t>
      </w:r>
      <w:r>
        <w:t>n</w:t>
      </w:r>
      <w:r>
        <w:rPr>
          <w:spacing w:val="-1"/>
        </w:rPr>
        <w:t>ece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4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the opinion</w:t>
      </w:r>
      <w:r>
        <w:rPr>
          <w:spacing w:val="33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</w:t>
      </w:r>
      <w:r>
        <w:rPr>
          <w:spacing w:val="3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so</w:t>
      </w:r>
      <w:r>
        <w:rPr>
          <w:spacing w:val="33"/>
        </w:rPr>
        <w:t xml:space="preserve"> </w:t>
      </w:r>
      <w:r>
        <w:t>ord</w:t>
      </w:r>
      <w:r>
        <w:rPr>
          <w:spacing w:val="-2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33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2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er</w:t>
      </w:r>
      <w:r>
        <w:t>.</w:t>
      </w:r>
      <w:r>
        <w:rPr>
          <w:spacing w:val="33"/>
        </w:rPr>
        <w:t xml:space="preserve"> </w:t>
      </w:r>
      <w:r>
        <w:t>Should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28"/>
        </w:rPr>
        <w:t xml:space="preserve"> </w:t>
      </w:r>
      <w:r>
        <w:rPr>
          <w:spacing w:val="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33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tak</w:t>
      </w:r>
      <w:r>
        <w:rPr>
          <w:spacing w:val="-2"/>
        </w:rPr>
        <w:t>e</w:t>
      </w:r>
      <w:r>
        <w:t>n down</w:t>
      </w:r>
      <w:r>
        <w:rPr>
          <w:spacing w:val="18"/>
        </w:rPr>
        <w:t xml:space="preserve"> </w:t>
      </w:r>
      <w:r>
        <w:t>b</w:t>
      </w:r>
      <w:r>
        <w:rPr>
          <w:spacing w:val="-1"/>
        </w:rPr>
        <w:t>e</w:t>
      </w:r>
      <w:r>
        <w:t>low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1"/>
        </w:rPr>
        <w:t>e</w:t>
      </w:r>
      <w:r>
        <w:t>d</w:t>
      </w:r>
      <w:r>
        <w:rPr>
          <w:spacing w:val="18"/>
        </w:rPr>
        <w:t xml:space="preserve"> </w:t>
      </w:r>
      <w:r>
        <w:t>lev</w:t>
      </w:r>
      <w:r>
        <w:rPr>
          <w:spacing w:val="-2"/>
        </w:rPr>
        <w:t>e</w:t>
      </w:r>
      <w:r>
        <w:t>ls,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fill</w:t>
      </w:r>
      <w:r>
        <w:rPr>
          <w:spacing w:val="17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23"/>
        </w:rPr>
        <w:t xml:space="preserve"> </w:t>
      </w:r>
      <w:r>
        <w:rPr>
          <w:spacing w:val="-4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9"/>
        </w:rPr>
        <w:t xml:space="preserve"> </w:t>
      </w:r>
      <w:r>
        <w:t>his</w:t>
      </w:r>
      <w:r>
        <w:rPr>
          <w:spacing w:val="17"/>
        </w:rPr>
        <w:t xml:space="preserve"> </w:t>
      </w:r>
      <w:r>
        <w:t>own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ost with</w:t>
      </w:r>
      <w:r>
        <w:rPr>
          <w:spacing w:val="5"/>
        </w:rPr>
        <w:t xml:space="preserve"> </w:t>
      </w:r>
      <w:r>
        <w:rPr>
          <w:spacing w:val="-1"/>
        </w:rPr>
        <w:t>ce</w:t>
      </w:r>
      <w:r>
        <w:t>ment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4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foun</w:t>
      </w:r>
      <w:r>
        <w:rPr>
          <w:spacing w:val="-1"/>
        </w:rPr>
        <w:t>da</w:t>
      </w:r>
      <w:r>
        <w:t>tions,</w:t>
      </w:r>
      <w:r>
        <w:rPr>
          <w:spacing w:val="4"/>
        </w:rPr>
        <w:t xml:space="preserve"> </w:t>
      </w:r>
      <w:r>
        <w:t>w</w:t>
      </w:r>
      <w:r>
        <w:rPr>
          <w:spacing w:val="-2"/>
        </w:rPr>
        <w:t>e</w:t>
      </w:r>
      <w:r>
        <w:t>ll</w:t>
      </w:r>
      <w:r>
        <w:rPr>
          <w:spacing w:val="5"/>
        </w:rPr>
        <w:t xml:space="preserve"> </w:t>
      </w:r>
      <w:r>
        <w:t>r</w:t>
      </w:r>
      <w:r>
        <w:rPr>
          <w:spacing w:val="-2"/>
        </w:rPr>
        <w:t>a</w:t>
      </w:r>
      <w:r>
        <w:t>mm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posi</w:t>
      </w:r>
      <w:r>
        <w:rPr>
          <w:spacing w:val="-2"/>
        </w:rPr>
        <w:t>t</w:t>
      </w:r>
      <w:r>
        <w:t>ion</w:t>
      </w:r>
      <w:r>
        <w:rPr>
          <w:spacing w:val="5"/>
        </w:rPr>
        <w:t xml:space="preserve"> </w:t>
      </w:r>
      <w:r>
        <w:rPr>
          <w:spacing w:val="-3"/>
        </w:rPr>
        <w:t>u</w:t>
      </w:r>
      <w:r>
        <w:t>ntil</w:t>
      </w:r>
      <w:r>
        <w:rPr>
          <w:spacing w:val="5"/>
        </w:rPr>
        <w:t xml:space="preserve"> </w:t>
      </w:r>
      <w:r>
        <w:t>it</w:t>
      </w:r>
      <w:r>
        <w:rPr>
          <w:spacing w:val="3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brou</w:t>
      </w:r>
      <w:r>
        <w:rPr>
          <w:spacing w:val="-4"/>
        </w:rPr>
        <w:t>g</w:t>
      </w:r>
      <w:r>
        <w:t>ht</w:t>
      </w:r>
      <w:r>
        <w:rPr>
          <w:spacing w:val="5"/>
        </w:rPr>
        <w:t xml:space="preserve"> </w:t>
      </w:r>
      <w:r>
        <w:t>up to the</w:t>
      </w:r>
      <w:r>
        <w:rPr>
          <w:spacing w:val="-1"/>
        </w:rPr>
        <w:t xml:space="preserve"> </w:t>
      </w:r>
      <w:r>
        <w:t>lev</w:t>
      </w:r>
      <w:r>
        <w:rPr>
          <w:spacing w:val="-2"/>
        </w:rPr>
        <w:t>e</w:t>
      </w:r>
      <w:r>
        <w:t>l.</w:t>
      </w:r>
    </w:p>
    <w:p w:rsidR="001527E3" w:rsidRDefault="001527E3">
      <w:pPr>
        <w:kinsoku w:val="0"/>
        <w:overflowPunct w:val="0"/>
        <w:spacing w:before="6" w:line="170" w:lineRule="exact"/>
        <w:rPr>
          <w:sz w:val="17"/>
          <w:szCs w:val="17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rPr>
          <w:i/>
          <w:iCs/>
        </w:rPr>
        <w:t>After</w:t>
      </w:r>
      <w:r>
        <w:rPr>
          <w:i/>
          <w:iCs/>
          <w:spacing w:val="21"/>
        </w:rPr>
        <w:t xml:space="preserve"> </w:t>
      </w:r>
      <w:r>
        <w:rPr>
          <w:i/>
          <w:iCs/>
        </w:rPr>
        <w:t>E</w:t>
      </w:r>
      <w:r>
        <w:rPr>
          <w:i/>
          <w:iCs/>
          <w:spacing w:val="-2"/>
        </w:rPr>
        <w:t>x</w:t>
      </w:r>
      <w:r>
        <w:rPr>
          <w:i/>
          <w:iCs/>
          <w:spacing w:val="-1"/>
        </w:rPr>
        <w:t>c</w:t>
      </w:r>
      <w:r>
        <w:rPr>
          <w:i/>
          <w:iCs/>
        </w:rPr>
        <w:t>a</w:t>
      </w:r>
      <w:r>
        <w:rPr>
          <w:i/>
          <w:iCs/>
          <w:spacing w:val="-1"/>
        </w:rPr>
        <w:t>v</w:t>
      </w:r>
      <w:r>
        <w:rPr>
          <w:i/>
          <w:iCs/>
        </w:rPr>
        <w:t>ation:</w:t>
      </w:r>
      <w:r>
        <w:rPr>
          <w:i/>
          <w:iCs/>
          <w:spacing w:val="19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2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noti</w:t>
      </w:r>
      <w:r>
        <w:rPr>
          <w:spacing w:val="1"/>
        </w:rPr>
        <w:t>f</w:t>
      </w:r>
      <w:r>
        <w:t>y</w:t>
      </w:r>
      <w:r>
        <w:rPr>
          <w:spacing w:val="16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Empl</w:t>
      </w:r>
      <w:r>
        <w:rPr>
          <w:spacing w:val="4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22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21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21"/>
        </w:rPr>
        <w:t xml:space="preserve"> </w:t>
      </w:r>
      <w:r>
        <w:t>wh</w:t>
      </w:r>
      <w:r>
        <w:rPr>
          <w:spacing w:val="-2"/>
        </w:rPr>
        <w:t>e</w:t>
      </w:r>
      <w:r>
        <w:t>n</w:t>
      </w:r>
      <w:r>
        <w:rPr>
          <w:spacing w:val="21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38"/>
        </w:rPr>
        <w:t xml:space="preserve"> </w:t>
      </w:r>
      <w:r>
        <w:t>is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ted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t>no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37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37"/>
        </w:rPr>
        <w:t xml:space="preserve"> </w:t>
      </w:r>
      <w:r>
        <w:t>m</w:t>
      </w:r>
      <w:r>
        <w:rPr>
          <w:spacing w:val="1"/>
        </w:rPr>
        <w:t>a</w:t>
      </w:r>
      <w:r>
        <w:t>son</w:t>
      </w:r>
      <w:r>
        <w:rPr>
          <w:spacing w:val="1"/>
        </w:rPr>
        <w:t>r</w:t>
      </w:r>
      <w:r>
        <w:t>y</w:t>
      </w:r>
      <w:r>
        <w:rPr>
          <w:spacing w:val="33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laid</w:t>
      </w:r>
      <w:r>
        <w:rPr>
          <w:spacing w:val="38"/>
        </w:rPr>
        <w:t xml:space="preserve"> </w:t>
      </w:r>
      <w:r>
        <w:t>until</w:t>
      </w:r>
      <w:r>
        <w:rPr>
          <w:spacing w:val="38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37"/>
        </w:rPr>
        <w:t xml:space="preserve"> </w:t>
      </w:r>
      <w:r>
        <w:t>h</w:t>
      </w:r>
      <w:r>
        <w:rPr>
          <w:spacing w:val="-1"/>
        </w:rPr>
        <w:t>a</w:t>
      </w:r>
      <w:r>
        <w:t xml:space="preserve">s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28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soil</w:t>
      </w:r>
      <w:r>
        <w:rPr>
          <w:spacing w:val="29"/>
        </w:rPr>
        <w:t xml:space="preserve"> </w:t>
      </w:r>
      <w:r>
        <w:t>for</w:t>
      </w:r>
      <w:r>
        <w:rPr>
          <w:spacing w:val="27"/>
        </w:rPr>
        <w:t xml:space="preserve"> </w:t>
      </w:r>
      <w:r>
        <w:rPr>
          <w:spacing w:val="-1"/>
        </w:rPr>
        <w:t>eac</w:t>
      </w:r>
      <w:r>
        <w:t>h</w:t>
      </w:r>
      <w:r>
        <w:rPr>
          <w:spacing w:val="28"/>
        </w:rPr>
        <w:t xml:space="preserve"> </w:t>
      </w:r>
      <w:r>
        <w:t>individual</w:t>
      </w:r>
      <w:r>
        <w:rPr>
          <w:spacing w:val="28"/>
        </w:rPr>
        <w:t xml:space="preserve"> </w:t>
      </w:r>
      <w:r>
        <w:t>footin</w:t>
      </w:r>
      <w:r>
        <w:rPr>
          <w:spacing w:val="-3"/>
        </w:rPr>
        <w:t>g</w:t>
      </w:r>
      <w:r>
        <w:t>.</w:t>
      </w:r>
      <w:r>
        <w:rPr>
          <w:spacing w:val="30"/>
        </w:rPr>
        <w:t xml:space="preserve"> </w:t>
      </w:r>
      <w:r>
        <w:t>All</w:t>
      </w:r>
      <w:r>
        <w:rPr>
          <w:spacing w:val="29"/>
        </w:rPr>
        <w:t xml:space="preserve"> </w:t>
      </w:r>
      <w:r>
        <w:t>foun</w:t>
      </w:r>
      <w:r>
        <w:rPr>
          <w:spacing w:val="-1"/>
        </w:rPr>
        <w:t>da</w:t>
      </w:r>
      <w:r>
        <w:t>tion</w:t>
      </w:r>
      <w:r>
        <w:rPr>
          <w:spacing w:val="28"/>
        </w:rPr>
        <w:t xml:space="preserve"> </w:t>
      </w:r>
      <w:r>
        <w:t>pits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7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r</w:t>
      </w:r>
      <w:r>
        <w:rPr>
          <w:spacing w:val="-2"/>
        </w:rPr>
        <w:t>e</w:t>
      </w:r>
      <w:r>
        <w:t>filled</w:t>
      </w:r>
      <w:r>
        <w:rPr>
          <w:spacing w:val="28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the ori</w:t>
      </w:r>
      <w:r>
        <w:rPr>
          <w:spacing w:val="-3"/>
        </w:rPr>
        <w:t>g</w:t>
      </w:r>
      <w:r>
        <w:t>inal</w:t>
      </w:r>
      <w:r>
        <w:rPr>
          <w:spacing w:val="23"/>
        </w:rPr>
        <w:t xml:space="preserve"> </w:t>
      </w:r>
      <w:r>
        <w:t>surf</w:t>
      </w:r>
      <w:r>
        <w:rPr>
          <w:spacing w:val="-1"/>
        </w:rPr>
        <w:t>ac</w:t>
      </w:r>
      <w:r>
        <w:t>e</w:t>
      </w:r>
      <w:r>
        <w:rPr>
          <w:spacing w:val="22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grou</w:t>
      </w:r>
      <w:r>
        <w:rPr>
          <w:spacing w:val="-1"/>
        </w:rPr>
        <w:t>n</w:t>
      </w:r>
      <w:r>
        <w:t>d</w:t>
      </w:r>
      <w:r>
        <w:rPr>
          <w:spacing w:val="23"/>
        </w:rPr>
        <w:t xml:space="preserve"> </w:t>
      </w:r>
      <w:r>
        <w:t>with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23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ls,</w:t>
      </w:r>
      <w:r>
        <w:rPr>
          <w:spacing w:val="24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w</w:t>
      </w:r>
      <w:r>
        <w:rPr>
          <w:spacing w:val="-2"/>
        </w:rPr>
        <w:t>e</w:t>
      </w:r>
      <w:r>
        <w:t>ll</w:t>
      </w:r>
      <w:r>
        <w:rPr>
          <w:spacing w:val="24"/>
        </w:rPr>
        <w:t xml:space="preserve"> </w:t>
      </w:r>
      <w:r>
        <w:rPr>
          <w:spacing w:val="-1"/>
        </w:rPr>
        <w:t>c</w:t>
      </w:r>
      <w:r>
        <w:t>onsolidat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s dir</w:t>
      </w:r>
      <w:r>
        <w:rPr>
          <w:spacing w:val="-2"/>
        </w:rPr>
        <w:t>e</w:t>
      </w:r>
      <w:r>
        <w:rPr>
          <w:spacing w:val="-1"/>
        </w:rPr>
        <w:t>c</w:t>
      </w:r>
      <w:r>
        <w:t>ted</w:t>
      </w:r>
      <w:r>
        <w:rPr>
          <w:spacing w:val="13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9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Emplo</w:t>
      </w:r>
      <w:r>
        <w:rPr>
          <w:spacing w:val="-5"/>
        </w:rPr>
        <w:t>y</w:t>
      </w:r>
      <w:r>
        <w:rPr>
          <w:spacing w:val="1"/>
        </w:rPr>
        <w:t>er</w:t>
      </w:r>
      <w:r>
        <w:t>.</w:t>
      </w:r>
      <w:r>
        <w:rPr>
          <w:spacing w:val="14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t>tor</w:t>
      </w:r>
      <w:r>
        <w:rPr>
          <w:spacing w:val="13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re</w:t>
      </w:r>
      <w:r>
        <w:rPr>
          <w:spacing w:val="-1"/>
        </w:rPr>
        <w:t>c</w:t>
      </w:r>
      <w:r>
        <w:t>t</w:t>
      </w:r>
      <w:r>
        <w:rPr>
          <w:spacing w:val="14"/>
        </w:rPr>
        <w:t xml:space="preserve"> </w:t>
      </w:r>
      <w:r>
        <w:t>tempo</w:t>
      </w:r>
      <w:r>
        <w:rPr>
          <w:spacing w:val="-1"/>
        </w:rPr>
        <w:t>ra</w:t>
      </w:r>
      <w:r>
        <w:rPr>
          <w:spacing w:val="3"/>
        </w:rPr>
        <w:t>r</w:t>
      </w:r>
      <w:r>
        <w:t>y</w:t>
      </w:r>
      <w:r>
        <w:rPr>
          <w:spacing w:val="9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a</w:t>
      </w:r>
      <w:r>
        <w:rPr>
          <w:spacing w:val="1"/>
        </w:rPr>
        <w:t>r</w:t>
      </w:r>
      <w:r>
        <w:t>ri</w:t>
      </w:r>
      <w:r>
        <w:rPr>
          <w:spacing w:val="-2"/>
        </w:rPr>
        <w:t>c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round</w:t>
      </w:r>
      <w:r>
        <w:rPr>
          <w:spacing w:val="13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 xml:space="preserve">tions </w:t>
      </w:r>
      <w:r>
        <w:rPr>
          <w:spacing w:val="-1"/>
        </w:rPr>
        <w:t>a</w:t>
      </w:r>
      <w:r>
        <w:t>nd if n</w:t>
      </w:r>
      <w:r>
        <w:rPr>
          <w:spacing w:val="-2"/>
        </w:rPr>
        <w:t>e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2"/>
        </w:rPr>
        <w:t>s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make</w:t>
      </w:r>
      <w:r>
        <w:rPr>
          <w:spacing w:val="-2"/>
        </w:rPr>
        <w:t xml:space="preserve"> </w:t>
      </w:r>
      <w:r>
        <w:rPr>
          <w:spacing w:val="2"/>
        </w:rPr>
        <w:t>p</w:t>
      </w:r>
      <w:r>
        <w:t xml:space="preserve">rovisions of </w:t>
      </w:r>
      <w:r>
        <w:rPr>
          <w:spacing w:val="-2"/>
        </w:rPr>
        <w:t>r</w:t>
      </w:r>
      <w:r>
        <w:rPr>
          <w:spacing w:val="1"/>
        </w:rPr>
        <w:t>e</w:t>
      </w:r>
      <w:r>
        <w:t>d lamps (</w:t>
      </w:r>
      <w:r>
        <w:rPr>
          <w:spacing w:val="-1"/>
        </w:rPr>
        <w:t>wa</w:t>
      </w:r>
      <w:r>
        <w:t>rni</w:t>
      </w:r>
      <w:r>
        <w:rPr>
          <w:spacing w:val="1"/>
        </w:rPr>
        <w:t>n</w:t>
      </w:r>
      <w:r>
        <w:t>g</w:t>
      </w:r>
      <w:r>
        <w:rPr>
          <w:spacing w:val="-1"/>
        </w:rPr>
        <w:t xml:space="preserve"> </w:t>
      </w:r>
      <w:r>
        <w:rPr>
          <w:spacing w:val="-3"/>
        </w:rPr>
        <w:t>L</w:t>
      </w:r>
      <w:r>
        <w:rPr>
          <w:spacing w:val="-1"/>
        </w:rPr>
        <w:t>a</w:t>
      </w:r>
      <w:r>
        <w:t>mp)</w:t>
      </w:r>
    </w:p>
    <w:p w:rsidR="001527E3" w:rsidRDefault="001527E3">
      <w:pPr>
        <w:kinsoku w:val="0"/>
        <w:overflowPunct w:val="0"/>
        <w:spacing w:before="6" w:line="170" w:lineRule="exact"/>
        <w:rPr>
          <w:sz w:val="17"/>
          <w:szCs w:val="17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3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rPr>
          <w:spacing w:val="1"/>
        </w:rPr>
        <w:t>N</w:t>
      </w:r>
      <w:r>
        <w:rPr>
          <w:spacing w:val="-1"/>
        </w:rPr>
        <w:t>e</w:t>
      </w:r>
      <w:r>
        <w:rPr>
          <w:spacing w:val="1"/>
        </w:rPr>
        <w:t>c</w:t>
      </w:r>
      <w:r>
        <w:rPr>
          <w:spacing w:val="-1"/>
        </w:rPr>
        <w:t>e</w:t>
      </w:r>
      <w:r>
        <w:t>ssa</w:t>
      </w:r>
      <w:r>
        <w:rPr>
          <w:spacing w:val="3"/>
        </w:rPr>
        <w:t>r</w:t>
      </w:r>
      <w:r>
        <w:rPr>
          <w:spacing w:val="-5"/>
        </w:rPr>
        <w:t>y</w:t>
      </w:r>
      <w:r>
        <w:t>,</w:t>
      </w:r>
      <w:r>
        <w:rPr>
          <w:spacing w:val="14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3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2"/>
        </w:rPr>
        <w:t>m</w:t>
      </w:r>
      <w:r>
        <w:t>ov</w:t>
      </w:r>
      <w:r>
        <w:rPr>
          <w:spacing w:val="-1"/>
        </w:rPr>
        <w:t>e</w:t>
      </w:r>
      <w:r>
        <w:t>/m</w:t>
      </w:r>
      <w:r>
        <w:rPr>
          <w:spacing w:val="-1"/>
        </w:rPr>
        <w:t>a</w:t>
      </w:r>
      <w:r>
        <w:t>int</w:t>
      </w:r>
      <w:r>
        <w:rPr>
          <w:spacing w:val="-1"/>
        </w:rPr>
        <w:t>a</w:t>
      </w:r>
      <w:r>
        <w:t>in/r</w:t>
      </w:r>
      <w:r>
        <w:rPr>
          <w:spacing w:val="-2"/>
        </w:rPr>
        <w:t>e</w:t>
      </w:r>
      <w:r>
        <w:t>store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t>e</w:t>
      </w:r>
      <w:r>
        <w:rPr>
          <w:spacing w:val="13"/>
        </w:rPr>
        <w:t xml:space="preserve"> </w:t>
      </w:r>
      <w:r>
        <w:t>lin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like tel</w:t>
      </w:r>
      <w:r>
        <w:rPr>
          <w:spacing w:val="-1"/>
        </w:rPr>
        <w:t>e</w:t>
      </w:r>
      <w:r>
        <w:t>phon</w:t>
      </w:r>
      <w:r>
        <w:rPr>
          <w:spacing w:val="-1"/>
        </w:rPr>
        <w:t>e</w:t>
      </w:r>
      <w:r>
        <w:t>, w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r supp</w:t>
      </w:r>
      <w:r>
        <w:rPr>
          <w:spacing w:val="5"/>
        </w:rPr>
        <w:t>l</w:t>
      </w:r>
      <w:r>
        <w:rPr>
          <w:spacing w:val="-5"/>
        </w:rPr>
        <w:t>y</w:t>
      </w:r>
      <w:r>
        <w:t>,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-1"/>
        </w:rPr>
        <w:t>c</w:t>
      </w:r>
      <w:r>
        <w:t>i</w:t>
      </w:r>
      <w:r>
        <w:rPr>
          <w:spacing w:val="5"/>
        </w:rPr>
        <w:t>t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1"/>
        </w:rPr>
        <w:t xml:space="preserve"> </w:t>
      </w:r>
      <w:r>
        <w:t xml:space="preserve">without </w:t>
      </w:r>
      <w:r>
        <w:rPr>
          <w:spacing w:val="-1"/>
        </w:rPr>
        <w:t>a</w:t>
      </w:r>
      <w:r>
        <w:t>ny</w:t>
      </w:r>
      <w:r>
        <w:rPr>
          <w:spacing w:val="-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tra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3"/>
        </w:rPr>
        <w:t>g</w:t>
      </w:r>
      <w:r>
        <w:rPr>
          <w:spacing w:val="-1"/>
        </w:rPr>
        <w:t>e</w:t>
      </w:r>
      <w:r>
        <w:t>s.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13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9"/>
        <w:jc w:val="both"/>
      </w:pPr>
      <w:r>
        <w:rPr>
          <w:i/>
          <w:iCs/>
        </w:rPr>
        <w:t>Adh</w:t>
      </w:r>
      <w:r>
        <w:rPr>
          <w:i/>
          <w:iCs/>
          <w:spacing w:val="-2"/>
        </w:rPr>
        <w:t>e</w:t>
      </w:r>
      <w:r>
        <w:rPr>
          <w:i/>
          <w:iCs/>
        </w:rPr>
        <w:t>re</w:t>
      </w:r>
      <w:r>
        <w:rPr>
          <w:i/>
          <w:iCs/>
          <w:spacing w:val="37"/>
        </w:rPr>
        <w:t xml:space="preserve"> </w:t>
      </w:r>
      <w:r>
        <w:rPr>
          <w:i/>
          <w:iCs/>
        </w:rPr>
        <w:t>to</w:t>
      </w:r>
      <w:r>
        <w:rPr>
          <w:i/>
          <w:iCs/>
          <w:spacing w:val="38"/>
        </w:rPr>
        <w:t xml:space="preserve"> </w:t>
      </w:r>
      <w:r>
        <w:rPr>
          <w:i/>
          <w:iCs/>
        </w:rPr>
        <w:t>drawings:</w:t>
      </w:r>
      <w:r>
        <w:rPr>
          <w:i/>
          <w:iCs/>
          <w:spacing w:val="39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37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7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rPr>
          <w:spacing w:val="2"/>
        </w:rPr>
        <w:t>o</w:t>
      </w:r>
      <w:r>
        <w:t>rm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2"/>
        </w:rPr>
        <w:t>q</w:t>
      </w:r>
      <w:r>
        <w:t>uir</w:t>
      </w:r>
      <w:r>
        <w:rPr>
          <w:spacing w:val="-2"/>
        </w:rPr>
        <w:t>e</w:t>
      </w:r>
      <w:r>
        <w:t>d</w:t>
      </w:r>
      <w:r>
        <w:rPr>
          <w:spacing w:val="38"/>
        </w:rPr>
        <w:t xml:space="preserve"> </w:t>
      </w:r>
      <w:r>
        <w:t>for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wo</w:t>
      </w:r>
      <w:r>
        <w:rPr>
          <w:spacing w:val="-2"/>
        </w:rPr>
        <w:t>r</w:t>
      </w:r>
      <w:r>
        <w:t>k und</w:t>
      </w:r>
      <w:r>
        <w:rPr>
          <w:spacing w:val="-1"/>
        </w:rPr>
        <w:t>e</w:t>
      </w:r>
      <w:r>
        <w:t>r</w:t>
      </w:r>
      <w:r>
        <w:rPr>
          <w:spacing w:val="23"/>
        </w:rPr>
        <w:t xml:space="preserve"> </w:t>
      </w:r>
      <w:r>
        <w:t>this</w:t>
      </w:r>
      <w:r>
        <w:rPr>
          <w:spacing w:val="24"/>
        </w:rPr>
        <w:t xml:space="preserve"> </w:t>
      </w:r>
      <w:r>
        <w:rPr>
          <w:spacing w:val="-1"/>
        </w:rPr>
        <w:t>c</w:t>
      </w:r>
      <w:r>
        <w:t>ont</w:t>
      </w:r>
      <w:r>
        <w:rPr>
          <w:spacing w:val="1"/>
        </w:rPr>
        <w:t>r</w:t>
      </w:r>
      <w:r>
        <w:rPr>
          <w:spacing w:val="-1"/>
        </w:rPr>
        <w:t>ac</w:t>
      </w:r>
      <w:r>
        <w:t>t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4"/>
        </w:rPr>
        <w:t xml:space="preserve"> </w:t>
      </w:r>
      <w:r>
        <w:t>i</w:t>
      </w:r>
      <w:r>
        <w:rPr>
          <w:spacing w:val="2"/>
        </w:rPr>
        <w:t>n</w:t>
      </w:r>
      <w:r>
        <w:t>dic</w:t>
      </w:r>
      <w:r>
        <w:rPr>
          <w:spacing w:val="-2"/>
        </w:rPr>
        <w:t>a</w:t>
      </w:r>
      <w:r>
        <w:t>ted</w:t>
      </w:r>
      <w:r>
        <w:rPr>
          <w:spacing w:val="23"/>
        </w:rPr>
        <w:t xml:space="preserve"> </w:t>
      </w:r>
      <w:r>
        <w:t>on</w:t>
      </w:r>
      <w:r>
        <w:rPr>
          <w:spacing w:val="2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2"/>
        </w:rPr>
        <w:t xml:space="preserve"> </w:t>
      </w:r>
      <w:r>
        <w:t>d</w:t>
      </w:r>
      <w:r>
        <w:rPr>
          <w:spacing w:val="1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  <w:r>
        <w:rPr>
          <w:spacing w:val="26"/>
        </w:rPr>
        <w:t xml:space="preserve"> </w:t>
      </w:r>
      <w:r>
        <w:t>No</w:t>
      </w:r>
      <w:r>
        <w:rPr>
          <w:spacing w:val="23"/>
        </w:rPr>
        <w:t xml:space="preserve"> </w:t>
      </w:r>
      <w:r>
        <w:rPr>
          <w:spacing w:val="-2"/>
        </w:rPr>
        <w:t>B</w:t>
      </w:r>
      <w:r>
        <w:t>lasti</w:t>
      </w:r>
      <w:r>
        <w:rPr>
          <w:spacing w:val="2"/>
        </w:rPr>
        <w:t>n</w:t>
      </w:r>
      <w:r>
        <w:t>g</w:t>
      </w:r>
      <w:r>
        <w:rPr>
          <w:spacing w:val="2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21"/>
        </w:rPr>
        <w:t xml:space="preserve"> </w:t>
      </w:r>
      <w:r>
        <w:t>kind</w:t>
      </w:r>
      <w:r>
        <w:rPr>
          <w:spacing w:val="26"/>
        </w:rPr>
        <w:t xml:space="preserve"> </w:t>
      </w:r>
      <w:r>
        <w:t>will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p</w:t>
      </w:r>
      <w:r>
        <w:rPr>
          <w:spacing w:val="1"/>
        </w:rPr>
        <w:t>e</w:t>
      </w:r>
      <w:r>
        <w:t>rmitt</w:t>
      </w:r>
      <w:r>
        <w:rPr>
          <w:spacing w:val="-1"/>
        </w:rPr>
        <w:t>e</w:t>
      </w:r>
      <w:r>
        <w:t xml:space="preserve">d. </w:t>
      </w:r>
      <w:r>
        <w:rPr>
          <w:spacing w:val="-2"/>
        </w:rPr>
        <w:t>F</w:t>
      </w:r>
      <w:r>
        <w:t>ootin</w:t>
      </w:r>
      <w:r>
        <w:rPr>
          <w:spacing w:val="-3"/>
        </w:rPr>
        <w:t>g</w:t>
      </w:r>
      <w:r>
        <w:t>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foun</w:t>
      </w:r>
      <w:r>
        <w:rPr>
          <w:spacing w:val="1"/>
        </w:rPr>
        <w:t>d</w:t>
      </w:r>
      <w:r>
        <w:rPr>
          <w:spacing w:val="-1"/>
        </w:rPr>
        <w:t>a</w:t>
      </w:r>
      <w:r>
        <w:t>tions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r</w:t>
      </w:r>
      <w:r>
        <w:rPr>
          <w:spacing w:val="-2"/>
        </w:rPr>
        <w:t>e</w:t>
      </w:r>
      <w:r>
        <w:t>st</w:t>
      </w:r>
      <w:r>
        <w:rPr>
          <w:spacing w:val="7"/>
        </w:rPr>
        <w:t xml:space="preserve"> </w:t>
      </w:r>
      <w:r>
        <w:t>on</w:t>
      </w:r>
      <w:r>
        <w:rPr>
          <w:spacing w:val="6"/>
        </w:rPr>
        <w:t xml:space="preserve"> </w:t>
      </w:r>
      <w:r>
        <w:t>fi</w:t>
      </w:r>
      <w:r>
        <w:rPr>
          <w:spacing w:val="-1"/>
        </w:rPr>
        <w:t>r</w:t>
      </w:r>
      <w:r>
        <w:t>m</w:t>
      </w:r>
      <w:r>
        <w:rPr>
          <w:spacing w:val="7"/>
        </w:rPr>
        <w:t xml:space="preserve"> </w:t>
      </w:r>
      <w:r>
        <w:t>undis</w:t>
      </w:r>
      <w:r>
        <w:rPr>
          <w:spacing w:val="-2"/>
        </w:rPr>
        <w:t>t</w:t>
      </w:r>
      <w:r>
        <w:t>urb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soil</w:t>
      </w:r>
      <w:r>
        <w:rPr>
          <w:spacing w:val="7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7"/>
        </w:rPr>
        <w:t xml:space="preserve"> </w:t>
      </w:r>
      <w:r>
        <w:t>loose</w:t>
      </w:r>
      <w:r>
        <w:rPr>
          <w:spacing w:val="6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ls.</w:t>
      </w:r>
      <w:r>
        <w:rPr>
          <w:spacing w:val="7"/>
        </w:rPr>
        <w:t xml:space="preserve"> </w:t>
      </w:r>
      <w:r>
        <w:t>E</w:t>
      </w:r>
      <w:r>
        <w:rPr>
          <w:spacing w:val="1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 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out</w:t>
      </w:r>
      <w:r>
        <w:rPr>
          <w:spacing w:val="28"/>
        </w:rPr>
        <w:t xml:space="preserve"> </w:t>
      </w:r>
      <w:r>
        <w:t>usi</w:t>
      </w:r>
      <w:r>
        <w:rPr>
          <w:spacing w:val="2"/>
        </w:rPr>
        <w:t>n</w:t>
      </w:r>
      <w:r>
        <w:t>g</w:t>
      </w:r>
      <w:r>
        <w:rPr>
          <w:spacing w:val="24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23"/>
        </w:rPr>
        <w:t xml:space="preserve"> </w:t>
      </w:r>
      <w:r>
        <w:t>wh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r</w:t>
      </w:r>
      <w:r>
        <w:rPr>
          <w:spacing w:val="25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ea</w:t>
      </w:r>
      <w:r>
        <w:t>ns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26"/>
        </w:rPr>
        <w:t xml:space="preserve"> </w:t>
      </w:r>
      <w:r>
        <w:t>n</w:t>
      </w:r>
      <w:r>
        <w:rPr>
          <w:spacing w:val="-1"/>
        </w:rPr>
        <w:t>e</w:t>
      </w:r>
      <w:r>
        <w:rPr>
          <w:spacing w:val="1"/>
        </w:rPr>
        <w:t>c</w:t>
      </w:r>
      <w:r>
        <w:rPr>
          <w:spacing w:val="-1"/>
        </w:rPr>
        <w:t>e</w:t>
      </w:r>
      <w:r>
        <w:t>ssary</w:t>
      </w:r>
      <w:r>
        <w:rPr>
          <w:spacing w:val="23"/>
        </w:rPr>
        <w:t xml:space="preserve"> </w:t>
      </w:r>
      <w:r>
        <w:rPr>
          <w:spacing w:val="1"/>
        </w:rPr>
        <w:t>ac</w:t>
      </w:r>
      <w:r>
        <w:rPr>
          <w:spacing w:val="-1"/>
        </w:rPr>
        <w:t>c</w:t>
      </w:r>
      <w:r>
        <w:t>ur</w:t>
      </w:r>
      <w:r>
        <w:rPr>
          <w:spacing w:val="-2"/>
        </w:rPr>
        <w:t>a</w:t>
      </w:r>
      <w:r>
        <w:t>te</w:t>
      </w:r>
      <w:r>
        <w:rPr>
          <w:spacing w:val="4"/>
        </w:rPr>
        <w:t>l</w:t>
      </w:r>
      <w:r>
        <w:t>y</w:t>
      </w:r>
      <w:r>
        <w:rPr>
          <w:spacing w:val="21"/>
        </w:rPr>
        <w:t xml:space="preserve"> </w:t>
      </w:r>
      <w:r>
        <w:t>to</w:t>
      </w:r>
      <w:r>
        <w:rPr>
          <w:spacing w:val="28"/>
        </w:rPr>
        <w:t xml:space="preserve"> </w:t>
      </w:r>
      <w:r>
        <w:t>the lin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a</w:t>
      </w:r>
      <w:r>
        <w:t>nd lev</w:t>
      </w:r>
      <w:r>
        <w:rPr>
          <w:spacing w:val="-2"/>
        </w:rPr>
        <w:t>e</w:t>
      </w:r>
      <w:r>
        <w:t xml:space="preserve">ls shown </w:t>
      </w:r>
      <w:r>
        <w:rPr>
          <w:spacing w:val="1"/>
        </w:rPr>
        <w:t>o</w:t>
      </w:r>
      <w:r>
        <w:t xml:space="preserve">n the </w:t>
      </w:r>
      <w:r>
        <w:rPr>
          <w:spacing w:val="-1"/>
        </w:rPr>
        <w:t>D</w:t>
      </w:r>
      <w:r>
        <w:t>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s, or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s or</w:t>
      </w:r>
      <w:r>
        <w:rPr>
          <w:spacing w:val="1"/>
        </w:rPr>
        <w:t>d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t>mpl</w:t>
      </w:r>
      <w:r>
        <w:rPr>
          <w:spacing w:val="4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ind w:left="117" w:right="2977" w:firstLine="0"/>
        <w:jc w:val="both"/>
      </w:pPr>
      <w:r>
        <w:t>E</w:t>
      </w:r>
      <w:r>
        <w:rPr>
          <w:spacing w:val="1"/>
        </w:rPr>
        <w:t>x</w:t>
      </w:r>
      <w:r>
        <w:rPr>
          <w:spacing w:val="-1"/>
        </w:rPr>
        <w:t>ce</w:t>
      </w:r>
      <w:r>
        <w:t>pt wh</w:t>
      </w:r>
      <w:r>
        <w:rPr>
          <w:spacing w:val="-1"/>
        </w:rPr>
        <w:t>e</w:t>
      </w:r>
      <w:r>
        <w:t>re</w:t>
      </w:r>
      <w:r>
        <w:rPr>
          <w:spacing w:val="-2"/>
        </w:rPr>
        <w:t xml:space="preserve"> </w:t>
      </w:r>
      <w:r>
        <w:t>indi</w:t>
      </w:r>
      <w:r>
        <w:rPr>
          <w:spacing w:val="-1"/>
        </w:rPr>
        <w:t>ca</w:t>
      </w:r>
      <w:r>
        <w:t>t</w:t>
      </w:r>
      <w:r>
        <w:rPr>
          <w:spacing w:val="1"/>
        </w:rPr>
        <w:t>ed</w:t>
      </w:r>
      <w:r>
        <w:t>, the d</w:t>
      </w:r>
      <w:r>
        <w:rPr>
          <w:spacing w:val="-2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 xml:space="preserve">s </w:t>
      </w:r>
      <w:r>
        <w:rPr>
          <w:spacing w:val="1"/>
        </w:rPr>
        <w:t>a</w:t>
      </w:r>
      <w:r>
        <w:t>re</w:t>
      </w:r>
      <w:r>
        <w:rPr>
          <w:spacing w:val="-2"/>
        </w:rPr>
        <w:t xml:space="preserve"> </w:t>
      </w:r>
      <w:r>
        <w:t xml:space="preserve">to </w:t>
      </w:r>
      <w:r>
        <w:rPr>
          <w:spacing w:val="1"/>
        </w:rPr>
        <w:t>r</w:t>
      </w:r>
      <w:r>
        <w:rPr>
          <w:spacing w:val="-1"/>
        </w:rPr>
        <w:t>e</w:t>
      </w:r>
      <w:r>
        <w:t>ma</w:t>
      </w:r>
      <w:r>
        <w:rPr>
          <w:spacing w:val="2"/>
        </w:rPr>
        <w:t>i</w:t>
      </w:r>
      <w:r>
        <w:t>n undisturb</w:t>
      </w:r>
      <w:r>
        <w:rPr>
          <w:spacing w:val="-2"/>
        </w:rPr>
        <w:t>e</w:t>
      </w:r>
      <w:r>
        <w:t>d.</w:t>
      </w:r>
    </w:p>
    <w:p w:rsidR="001527E3" w:rsidRDefault="001527E3">
      <w:pPr>
        <w:kinsoku w:val="0"/>
        <w:overflowPunct w:val="0"/>
        <w:spacing w:before="2" w:line="110" w:lineRule="exact"/>
        <w:rPr>
          <w:sz w:val="11"/>
          <w:szCs w:val="11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rPr>
          <w:i/>
          <w:iCs/>
        </w:rPr>
        <w:t>E</w:t>
      </w:r>
      <w:r>
        <w:rPr>
          <w:i/>
          <w:iCs/>
          <w:spacing w:val="-2"/>
        </w:rPr>
        <w:t>x</w:t>
      </w:r>
      <w:r>
        <w:rPr>
          <w:i/>
          <w:iCs/>
        </w:rPr>
        <w:t>tension</w:t>
      </w:r>
      <w:r>
        <w:rPr>
          <w:i/>
          <w:iCs/>
          <w:spacing w:val="31"/>
        </w:rPr>
        <w:t xml:space="preserve"> </w:t>
      </w:r>
      <w:r>
        <w:rPr>
          <w:i/>
          <w:iCs/>
        </w:rPr>
        <w:t>of</w:t>
      </w:r>
      <w:r>
        <w:rPr>
          <w:i/>
          <w:iCs/>
          <w:spacing w:val="31"/>
        </w:rPr>
        <w:t xml:space="preserve"> </w:t>
      </w:r>
      <w:r>
        <w:rPr>
          <w:i/>
          <w:iCs/>
        </w:rPr>
        <w:t>E</w:t>
      </w:r>
      <w:r>
        <w:rPr>
          <w:i/>
          <w:iCs/>
          <w:spacing w:val="-2"/>
        </w:rPr>
        <w:t>x</w:t>
      </w:r>
      <w:r>
        <w:rPr>
          <w:i/>
          <w:iCs/>
          <w:spacing w:val="-1"/>
        </w:rPr>
        <w:t>c</w:t>
      </w:r>
      <w:r>
        <w:rPr>
          <w:i/>
          <w:iCs/>
          <w:spacing w:val="2"/>
        </w:rPr>
        <w:t>a</w:t>
      </w:r>
      <w:r>
        <w:rPr>
          <w:i/>
          <w:iCs/>
          <w:spacing w:val="-1"/>
        </w:rPr>
        <w:t>v</w:t>
      </w:r>
      <w:r>
        <w:rPr>
          <w:i/>
          <w:iCs/>
        </w:rPr>
        <w:t>ation:</w:t>
      </w:r>
      <w:r>
        <w:rPr>
          <w:i/>
          <w:iCs/>
          <w:spacing w:val="31"/>
        </w:rPr>
        <w:t xml:space="preserve"> </w:t>
      </w:r>
      <w:r>
        <w:t>The</w:t>
      </w:r>
      <w:r>
        <w:rPr>
          <w:spacing w:val="29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0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move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topsoil,</w:t>
      </w:r>
      <w:r>
        <w:rPr>
          <w:spacing w:val="30"/>
        </w:rPr>
        <w:t xml:space="preserve"> </w:t>
      </w:r>
      <w:r>
        <w:t>plants,</w:t>
      </w:r>
      <w:r>
        <w:rPr>
          <w:spacing w:val="31"/>
        </w:rPr>
        <w:t xml:space="preserve"> </w:t>
      </w:r>
      <w:r>
        <w:t>roots,</w:t>
      </w:r>
      <w:r>
        <w:rPr>
          <w:spacing w:val="30"/>
        </w:rPr>
        <w:t xml:space="preserve"> </w:t>
      </w:r>
      <w:r>
        <w:t>v</w:t>
      </w:r>
      <w:r>
        <w:rPr>
          <w:spacing w:val="-1"/>
        </w:rPr>
        <w:t>e</w:t>
      </w:r>
      <w:r>
        <w:t>g</w:t>
      </w:r>
      <w:r>
        <w:rPr>
          <w:spacing w:val="-1"/>
        </w:rPr>
        <w:t>e</w:t>
      </w:r>
      <w:r>
        <w:t>tation, rubbish,</w:t>
      </w:r>
      <w:r>
        <w:rPr>
          <w:spacing w:val="11"/>
        </w:rPr>
        <w:t xml:space="preserve"> </w:t>
      </w:r>
      <w:r>
        <w:t>ro</w:t>
      </w:r>
      <w:r>
        <w:rPr>
          <w:spacing w:val="-2"/>
        </w:rPr>
        <w:t>c</w:t>
      </w:r>
      <w:r>
        <w:t>ks,</w:t>
      </w:r>
      <w:r>
        <w:rPr>
          <w:spacing w:val="12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12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rPr>
          <w:spacing w:val="5"/>
        </w:rPr>
        <w:t>l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t>within</w:t>
      </w:r>
      <w:r>
        <w:rPr>
          <w:spacing w:val="11"/>
        </w:rPr>
        <w:t xml:space="preserve"> </w:t>
      </w:r>
      <w:r>
        <w:t>limits</w:t>
      </w:r>
      <w:r>
        <w:rPr>
          <w:spacing w:val="10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stru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ea</w:t>
      </w:r>
      <w:r>
        <w:t>s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1"/>
        </w:rPr>
        <w:t>c</w:t>
      </w:r>
      <w:r>
        <w:rPr>
          <w:spacing w:val="-1"/>
        </w:rPr>
        <w:t>e</w:t>
      </w:r>
      <w:r>
        <w:t>ive</w:t>
      </w:r>
      <w:r>
        <w:rPr>
          <w:spacing w:val="11"/>
        </w:rPr>
        <w:t xml:space="preserve"> </w:t>
      </w:r>
      <w:r>
        <w:t xml:space="preserve">fill, </w:t>
      </w:r>
      <w:r>
        <w:rPr>
          <w:spacing w:val="-1"/>
        </w:rPr>
        <w:t>e</w:t>
      </w:r>
      <w:r>
        <w:t>mbankm</w:t>
      </w:r>
      <w:r>
        <w:rPr>
          <w:spacing w:val="-1"/>
        </w:rPr>
        <w:t>e</w:t>
      </w:r>
      <w:r>
        <w:t>nt,</w:t>
      </w:r>
      <w:r>
        <w:rPr>
          <w:spacing w:val="33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ac</w:t>
      </w:r>
      <w:r>
        <w:t>i</w:t>
      </w:r>
      <w:r>
        <w:rPr>
          <w:spacing w:val="2"/>
        </w:rPr>
        <w:t>n</w:t>
      </w:r>
      <w:r>
        <w:rPr>
          <w:spacing w:val="-3"/>
        </w:rPr>
        <w:t>g</w:t>
      </w:r>
      <w:r>
        <w:t>,</w:t>
      </w:r>
      <w:r>
        <w:rPr>
          <w:spacing w:val="35"/>
        </w:rPr>
        <w:t xml:space="preserve"> </w:t>
      </w:r>
      <w:r>
        <w:t>ro</w:t>
      </w:r>
      <w:r>
        <w:rPr>
          <w:spacing w:val="-2"/>
        </w:rPr>
        <w:t>a</w:t>
      </w:r>
      <w:r>
        <w:t>d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tion,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32"/>
        </w:rPr>
        <w:t xml:space="preserve"> </w:t>
      </w:r>
      <w:r>
        <w:t>or</w:t>
      </w:r>
      <w:r>
        <w:rPr>
          <w:spacing w:val="32"/>
        </w:rPr>
        <w:t xml:space="preserve"> </w:t>
      </w:r>
      <w:r>
        <w:t>other</w:t>
      </w:r>
      <w:r>
        <w:rPr>
          <w:spacing w:val="32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</w:t>
      </w:r>
      <w:r>
        <w:rPr>
          <w:spacing w:val="2"/>
        </w:rPr>
        <w:t>n</w:t>
      </w:r>
      <w:r>
        <w:t>.</w:t>
      </w:r>
      <w:r>
        <w:rPr>
          <w:spacing w:val="33"/>
        </w:rPr>
        <w:t xml:space="preserve"> </w:t>
      </w:r>
      <w:r>
        <w:t>E</w:t>
      </w:r>
      <w:r>
        <w:rPr>
          <w:spacing w:val="1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-2"/>
        </w:rPr>
        <w:t>l</w:t>
      </w:r>
      <w:r>
        <w:t xml:space="preserve">l </w:t>
      </w:r>
      <w:r>
        <w:rPr>
          <w:spacing w:val="-1"/>
        </w:rPr>
        <w:t>e</w:t>
      </w:r>
      <w:r>
        <w:rPr>
          <w:spacing w:val="2"/>
        </w:rPr>
        <w:t>x</w:t>
      </w:r>
      <w:r>
        <w:t>tend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suf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t>nt</w:t>
      </w:r>
      <w:r>
        <w:rPr>
          <w:spacing w:val="2"/>
        </w:rPr>
        <w:t xml:space="preserve"> </w:t>
      </w:r>
      <w:r>
        <w:t>dist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f</w:t>
      </w:r>
      <w:r>
        <w:t>rom</w:t>
      </w:r>
      <w:r>
        <w:rPr>
          <w:spacing w:val="1"/>
        </w:rPr>
        <w:t xml:space="preserve"> </w:t>
      </w:r>
      <w:r>
        <w:t>w</w:t>
      </w:r>
      <w:r>
        <w:rPr>
          <w:spacing w:val="-2"/>
        </w:rPr>
        <w:t>a</w:t>
      </w:r>
      <w:r>
        <w:t>lls,</w:t>
      </w:r>
      <w:r>
        <w:rPr>
          <w:spacing w:val="2"/>
        </w:rPr>
        <w:t xml:space="preserve"> </w:t>
      </w:r>
      <w:r>
        <w:t>footi</w:t>
      </w:r>
      <w:r>
        <w:rPr>
          <w:spacing w:val="2"/>
        </w:rPr>
        <w:t>n</w:t>
      </w:r>
      <w:r>
        <w:rPr>
          <w:spacing w:val="-3"/>
        </w:rPr>
        <w:t>g</w:t>
      </w:r>
      <w:r>
        <w:t>s,</w:t>
      </w:r>
      <w:r>
        <w:rPr>
          <w:spacing w:val="6"/>
        </w:rPr>
        <w:t xml:space="preserve"> </w:t>
      </w:r>
      <w:r>
        <w:rPr>
          <w:spacing w:val="1"/>
        </w:rPr>
        <w:t>e</w:t>
      </w:r>
      <w:r>
        <w:t>tc.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llow</w:t>
      </w:r>
      <w:r>
        <w:rPr>
          <w:spacing w:val="1"/>
        </w:rPr>
        <w:t xml:space="preserve"> </w:t>
      </w:r>
      <w:r>
        <w:t>sp</w:t>
      </w:r>
      <w:r>
        <w:rPr>
          <w:spacing w:val="-1"/>
        </w:rPr>
        <w:t>a</w:t>
      </w:r>
      <w:r>
        <w:rPr>
          <w:spacing w:val="1"/>
        </w:rPr>
        <w:t>c</w:t>
      </w:r>
      <w:r>
        <w:t>e</w:t>
      </w:r>
      <w:r>
        <w:rPr>
          <w:spacing w:val="1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"/>
        </w:rPr>
        <w:t xml:space="preserve"> </w:t>
      </w:r>
      <w:r>
        <w:t>pl</w:t>
      </w:r>
      <w:r>
        <w:rPr>
          <w:spacing w:val="1"/>
        </w:rPr>
        <w:t>a</w:t>
      </w:r>
      <w:r>
        <w:rPr>
          <w:spacing w:val="-1"/>
        </w:rPr>
        <w:t>c</w:t>
      </w:r>
      <w:r>
        <w:t>ing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moving shoring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fo</w:t>
      </w:r>
      <w:r>
        <w:rPr>
          <w:spacing w:val="-2"/>
        </w:rPr>
        <w:t>r</w:t>
      </w:r>
      <w:r>
        <w:t>mw</w:t>
      </w:r>
      <w:r>
        <w:rPr>
          <w:spacing w:val="2"/>
        </w:rPr>
        <w:t>o</w:t>
      </w:r>
      <w:r>
        <w:t>rk,</w:t>
      </w:r>
      <w:r>
        <w:rPr>
          <w:spacing w:val="20"/>
        </w:rPr>
        <w:t xml:space="preserve"> </w:t>
      </w:r>
      <w:r>
        <w:rPr>
          <w:spacing w:val="1"/>
        </w:rPr>
        <w:t>f</w:t>
      </w:r>
      <w:r>
        <w:t>or</w:t>
      </w:r>
      <w:r>
        <w:rPr>
          <w:spacing w:val="20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rPr>
          <w:spacing w:val="2"/>
        </w:rPr>
        <w:t>o</w:t>
      </w:r>
      <w:r>
        <w:t>rming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21"/>
        </w:rPr>
        <w:t xml:space="preserve"> </w:t>
      </w:r>
      <w:r>
        <w:rPr>
          <w:spacing w:val="2"/>
        </w:rPr>
        <w:t>i</w:t>
      </w:r>
      <w:r>
        <w:t>n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tions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20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inspe</w:t>
      </w:r>
      <w:r>
        <w:rPr>
          <w:spacing w:val="-2"/>
        </w:rPr>
        <w:t>c</w:t>
      </w:r>
      <w:r>
        <w:t>tion</w:t>
      </w:r>
      <w:r>
        <w:rPr>
          <w:spacing w:val="21"/>
        </w:rPr>
        <w:t xml:space="preserve"> </w:t>
      </w:r>
      <w:r>
        <w:t>of s</w:t>
      </w:r>
      <w:r>
        <w:rPr>
          <w:spacing w:val="-1"/>
        </w:rPr>
        <w:t>a</w:t>
      </w:r>
      <w:r>
        <w:t>me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ontra</w:t>
      </w:r>
      <w:r>
        <w:rPr>
          <w:spacing w:val="-1"/>
        </w:rPr>
        <w:t>c</w:t>
      </w:r>
      <w:r>
        <w:t>tor</w:t>
      </w:r>
      <w:r>
        <w:rPr>
          <w:spacing w:val="-1"/>
        </w:rPr>
        <w:t>’</w:t>
      </w:r>
      <w:r>
        <w:t>s</w:t>
      </w:r>
      <w:r>
        <w:rPr>
          <w:spacing w:val="19"/>
        </w:rPr>
        <w:t xml:space="preserve"> </w:t>
      </w:r>
      <w:r>
        <w:t>own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s.</w:t>
      </w:r>
      <w:r>
        <w:rPr>
          <w:spacing w:val="16"/>
        </w:rPr>
        <w:t xml:space="preserve"> </w:t>
      </w:r>
      <w:r>
        <w:t>Slopes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16"/>
        </w:rPr>
        <w:t xml:space="preserve"> </w:t>
      </w:r>
      <w:r>
        <w:t>fo</w:t>
      </w:r>
      <w:r>
        <w:rPr>
          <w:spacing w:val="-2"/>
        </w:rPr>
        <w:t>r</w:t>
      </w:r>
      <w:r>
        <w:t>mation</w:t>
      </w:r>
      <w:r>
        <w:rPr>
          <w:spacing w:val="17"/>
        </w:rPr>
        <w:t xml:space="preserve"> </w:t>
      </w:r>
      <w:r>
        <w:t>s</w:t>
      </w:r>
      <w:r>
        <w:rPr>
          <w:spacing w:val="2"/>
        </w:rPr>
        <w:t>u</w:t>
      </w:r>
      <w:r>
        <w:t>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ce</w:t>
      </w:r>
      <w:r>
        <w:t>s</w:t>
      </w:r>
      <w:r>
        <w:rPr>
          <w:spacing w:val="1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trimm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tr</w:t>
      </w:r>
      <w:r>
        <w:rPr>
          <w:spacing w:val="1"/>
        </w:rPr>
        <w:t>u</w:t>
      </w:r>
      <w:r>
        <w:t>e to</w:t>
      </w:r>
      <w:r>
        <w:rPr>
          <w:spacing w:val="2"/>
        </w:rPr>
        <w:t xml:space="preserve"> </w:t>
      </w:r>
      <w:r>
        <w:t>line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t>quired</w:t>
      </w:r>
      <w:r>
        <w:rPr>
          <w:spacing w:val="2"/>
        </w:rPr>
        <w:t xml:space="preserve"> </w:t>
      </w:r>
      <w:r>
        <w:t>pro</w:t>
      </w:r>
      <w:r>
        <w:rPr>
          <w:spacing w:val="-2"/>
        </w:rPr>
        <w:t>f</w:t>
      </w:r>
      <w:r>
        <w:t>il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le</w:t>
      </w:r>
      <w:r>
        <w:rPr>
          <w:spacing w:val="-2"/>
        </w:rPr>
        <w:t>f</w:t>
      </w:r>
      <w:r>
        <w:t>t</w:t>
      </w:r>
      <w:r>
        <w:rPr>
          <w:spacing w:val="4"/>
        </w:rPr>
        <w:t xml:space="preserve"> </w:t>
      </w:r>
      <w:r>
        <w:t>w</w:t>
      </w:r>
      <w:r>
        <w:rPr>
          <w:spacing w:val="-2"/>
        </w:rPr>
        <w:t>e</w:t>
      </w:r>
      <w:r>
        <w:t>ll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onsolidat</w:t>
      </w:r>
      <w:r>
        <w:rPr>
          <w:spacing w:val="-1"/>
        </w:rPr>
        <w:t>e</w:t>
      </w:r>
      <w:r>
        <w:rPr>
          <w:spacing w:val="5"/>
        </w:rPr>
        <w:t>d</w:t>
      </w:r>
      <w:r>
        <w:t>,</w:t>
      </w:r>
      <w:r>
        <w:rPr>
          <w:spacing w:val="2"/>
        </w:rPr>
        <w:t xml:space="preserve"> </w:t>
      </w:r>
      <w:r>
        <w:t>n</w:t>
      </w:r>
      <w:r>
        <w:rPr>
          <w:spacing w:val="-1"/>
        </w:rPr>
        <w:t>ea</w:t>
      </w:r>
      <w:r>
        <w:t>t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smooth.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>n</w:t>
      </w:r>
      <w:r>
        <w:t xml:space="preserve">y </w:t>
      </w:r>
      <w:r>
        <w:rPr>
          <w:spacing w:val="-1"/>
        </w:rPr>
        <w:t>a</w:t>
      </w:r>
      <w:r>
        <w:t>dditional</w:t>
      </w:r>
      <w:r>
        <w:rPr>
          <w:spacing w:val="40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40"/>
        </w:rPr>
        <w:t xml:space="preserve"> </w:t>
      </w:r>
      <w:r>
        <w:t>o</w:t>
      </w:r>
      <w:r>
        <w:rPr>
          <w:spacing w:val="-1"/>
        </w:rPr>
        <w:t>cca</w:t>
      </w:r>
      <w:r>
        <w:t>sioned</w:t>
      </w:r>
      <w:r>
        <w:rPr>
          <w:spacing w:val="40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5"/>
        </w:rPr>
        <w:t xml:space="preserve"> </w:t>
      </w:r>
      <w:r>
        <w:t>slips,</w:t>
      </w:r>
      <w:r>
        <w:rPr>
          <w:spacing w:val="40"/>
        </w:rPr>
        <w:t xml:space="preserve"> </w:t>
      </w:r>
      <w:r>
        <w:t>f</w:t>
      </w:r>
      <w:r>
        <w:rPr>
          <w:spacing w:val="-2"/>
        </w:rPr>
        <w:t>a</w:t>
      </w:r>
      <w:r>
        <w:t>lls,</w:t>
      </w:r>
      <w:r>
        <w:rPr>
          <w:spacing w:val="40"/>
        </w:rPr>
        <w:t xml:space="preserve"> </w:t>
      </w:r>
      <w:r>
        <w:t>w</w:t>
      </w:r>
      <w:r>
        <w:rPr>
          <w:spacing w:val="-2"/>
        </w:rPr>
        <w:t>a</w:t>
      </w:r>
      <w:r>
        <w:t>s</w:t>
      </w:r>
      <w:r>
        <w:rPr>
          <w:spacing w:val="4"/>
        </w:rPr>
        <w:t>h</w:t>
      </w:r>
      <w:r>
        <w:rPr>
          <w:spacing w:val="-1"/>
        </w:rPr>
        <w:t>-</w:t>
      </w:r>
      <w:r>
        <w:t>ins,</w:t>
      </w:r>
      <w:r>
        <w:rPr>
          <w:spacing w:val="41"/>
        </w:rPr>
        <w:t xml:space="preserve"> </w:t>
      </w:r>
      <w:r>
        <w:rPr>
          <w:spacing w:val="-1"/>
        </w:rPr>
        <w:t>e</w:t>
      </w:r>
      <w:r>
        <w:t>tc.,</w:t>
      </w:r>
      <w:r>
        <w:rPr>
          <w:spacing w:val="4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t>made</w:t>
      </w:r>
      <w:r>
        <w:rPr>
          <w:spacing w:val="39"/>
        </w:rPr>
        <w:t xml:space="preserve"> </w:t>
      </w:r>
      <w:r>
        <w:rPr>
          <w:spacing w:val="-3"/>
        </w:rPr>
        <w:t>g</w:t>
      </w:r>
      <w:r>
        <w:t>ood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41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</w:t>
      </w:r>
      <w:r>
        <w:rPr>
          <w:spacing w:val="1"/>
        </w:rPr>
        <w:t>r</w:t>
      </w:r>
      <w:r>
        <w:rPr>
          <w:spacing w:val="-3"/>
        </w:rPr>
        <w:t>'</w:t>
      </w:r>
      <w:r>
        <w:t>s</w:t>
      </w:r>
      <w:r>
        <w:rPr>
          <w:spacing w:val="5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nse</w:t>
      </w:r>
      <w:r>
        <w:rPr>
          <w:spacing w:val="54"/>
        </w:rPr>
        <w:t xml:space="preserve"> </w:t>
      </w:r>
      <w:r>
        <w:t>with</w:t>
      </w:r>
      <w:r>
        <w:rPr>
          <w:spacing w:val="53"/>
        </w:rPr>
        <w:t xml:space="preserve"> </w:t>
      </w:r>
      <w:r>
        <w:t>mass</w:t>
      </w:r>
      <w:r>
        <w:rPr>
          <w:spacing w:val="52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54"/>
        </w:rPr>
        <w:t xml:space="preserve"> </w:t>
      </w:r>
      <w:r>
        <w:t>or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p</w:t>
      </w:r>
      <w:r>
        <w:t>prov</w:t>
      </w:r>
      <w:r>
        <w:rPr>
          <w:spacing w:val="-2"/>
        </w:rPr>
        <w:t>e</w:t>
      </w:r>
      <w:r>
        <w:t>d</w:t>
      </w:r>
      <w:r>
        <w:rPr>
          <w:spacing w:val="52"/>
        </w:rPr>
        <w:t xml:space="preserve"> </w:t>
      </w:r>
      <w:r>
        <w:t>filli</w:t>
      </w:r>
      <w:r>
        <w:rPr>
          <w:spacing w:val="2"/>
        </w:rPr>
        <w:t>n</w:t>
      </w:r>
      <w:r>
        <w:t>g</w:t>
      </w:r>
      <w:r>
        <w:rPr>
          <w:spacing w:val="50"/>
        </w:rPr>
        <w:t xml:space="preserve"> </w:t>
      </w:r>
      <w:r>
        <w:t>mat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5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52"/>
        </w:rPr>
        <w:t xml:space="preserve"> </w:t>
      </w:r>
      <w:r>
        <w:t>or</w:t>
      </w:r>
      <w:r>
        <w:rPr>
          <w:spacing w:val="1"/>
        </w:rPr>
        <w:t>d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54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7"/>
        </w:rPr>
        <w:t xml:space="preserve"> </w:t>
      </w:r>
      <w:r>
        <w:t>the 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er</w:t>
      </w:r>
      <w:r>
        <w:t>.</w:t>
      </w:r>
    </w:p>
    <w:p w:rsidR="001527E3" w:rsidRDefault="001527E3">
      <w:pPr>
        <w:kinsoku w:val="0"/>
        <w:overflowPunct w:val="0"/>
        <w:spacing w:before="8" w:line="170" w:lineRule="exact"/>
        <w:rPr>
          <w:sz w:val="17"/>
          <w:szCs w:val="17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5"/>
        <w:jc w:val="both"/>
      </w:pPr>
      <w:r>
        <w:rPr>
          <w:i/>
          <w:iCs/>
        </w:rPr>
        <w:t>Insp</w:t>
      </w:r>
      <w:r>
        <w:rPr>
          <w:i/>
          <w:iCs/>
          <w:spacing w:val="-2"/>
        </w:rPr>
        <w:t>e</w:t>
      </w:r>
      <w:r>
        <w:rPr>
          <w:i/>
          <w:iCs/>
          <w:spacing w:val="-1"/>
        </w:rPr>
        <w:t>c</w:t>
      </w:r>
      <w:r>
        <w:rPr>
          <w:i/>
          <w:iCs/>
        </w:rPr>
        <w:t>tion:</w:t>
      </w:r>
      <w:r>
        <w:rPr>
          <w:i/>
          <w:iCs/>
          <w:spacing w:val="25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ineer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inspe</w:t>
      </w:r>
      <w:r>
        <w:rPr>
          <w:spacing w:val="-2"/>
        </w:rPr>
        <w:t>c</w:t>
      </w:r>
      <w:r>
        <w:t>t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tions</w:t>
      </w:r>
      <w:r>
        <w:rPr>
          <w:spacing w:val="26"/>
        </w:rPr>
        <w:t xml:space="preserve"> </w:t>
      </w:r>
      <w:r>
        <w:t>b</w:t>
      </w:r>
      <w:r>
        <w:rPr>
          <w:spacing w:val="-1"/>
        </w:rPr>
        <w:t>e</w:t>
      </w:r>
      <w:r>
        <w:t>f</w:t>
      </w:r>
      <w:r>
        <w:rPr>
          <w:spacing w:val="1"/>
        </w:rPr>
        <w:t>o</w:t>
      </w:r>
      <w:r>
        <w:t>re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1"/>
        </w:rPr>
        <w:t>e</w:t>
      </w:r>
      <w:r>
        <w:t>n</w:t>
      </w:r>
      <w:r>
        <w:rPr>
          <w:spacing w:val="-1"/>
        </w:rPr>
        <w:t>ce</w:t>
      </w:r>
      <w:r>
        <w:t>ment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f</w:t>
      </w:r>
      <w:r>
        <w:rPr>
          <w:spacing w:val="1"/>
        </w:rPr>
        <w:t>u</w:t>
      </w:r>
      <w:r>
        <w:t>rth</w:t>
      </w:r>
      <w:r>
        <w:rPr>
          <w:spacing w:val="-2"/>
        </w:rPr>
        <w:t>e</w:t>
      </w:r>
      <w:r>
        <w:t>r wo</w:t>
      </w:r>
      <w:r>
        <w:rPr>
          <w:spacing w:val="-2"/>
        </w:rPr>
        <w:t>r</w:t>
      </w:r>
      <w:r>
        <w:t>k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noti</w:t>
      </w:r>
      <w:r>
        <w:rPr>
          <w:spacing w:val="1"/>
        </w:rPr>
        <w:t>f</w:t>
      </w:r>
      <w:r>
        <w:t>y</w:t>
      </w:r>
      <w:r>
        <w:rPr>
          <w:spacing w:val="2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12"/>
        </w:rPr>
        <w:t xml:space="preserve"> </w:t>
      </w:r>
      <w:r>
        <w:t>wh</w:t>
      </w:r>
      <w:r>
        <w:rPr>
          <w:spacing w:val="-2"/>
        </w:rPr>
        <w:t>e</w:t>
      </w:r>
      <w:r>
        <w:t>n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7"/>
        </w:rPr>
        <w:t xml:space="preserve"> </w:t>
      </w:r>
      <w:r>
        <w:t>re</w:t>
      </w:r>
      <w:r>
        <w:rPr>
          <w:spacing w:val="-1"/>
        </w:rPr>
        <w:t>a</w:t>
      </w:r>
      <w:r>
        <w:rPr>
          <w:spacing w:val="2"/>
        </w:rPr>
        <w:t>d</w:t>
      </w:r>
      <w:r>
        <w:t>y</w:t>
      </w:r>
      <w:r>
        <w:rPr>
          <w:spacing w:val="4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8"/>
        </w:rPr>
        <w:t xml:space="preserve"> </w:t>
      </w:r>
      <w:r>
        <w:t>inspe</w:t>
      </w:r>
      <w:r>
        <w:rPr>
          <w:spacing w:val="-2"/>
        </w:rPr>
        <w:t>c</w:t>
      </w:r>
      <w:r>
        <w:t>tion. The</w:t>
      </w:r>
      <w:r>
        <w:rPr>
          <w:spacing w:val="3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4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-3"/>
        </w:rPr>
        <w:t xml:space="preserve"> </w:t>
      </w:r>
      <w:r>
        <w:t>instr</w:t>
      </w:r>
      <w:r>
        <w:rPr>
          <w:spacing w:val="1"/>
        </w:rPr>
        <w:t>u</w:t>
      </w:r>
      <w:r>
        <w:rPr>
          <w:spacing w:val="-1"/>
        </w:rPr>
        <w:t>c</w:t>
      </w:r>
      <w:r>
        <w:t>t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test</w:t>
      </w:r>
      <w:r>
        <w:rPr>
          <w:spacing w:val="2"/>
        </w:rPr>
        <w:t xml:space="preserve"> </w:t>
      </w:r>
      <w:r>
        <w:rPr>
          <w:spacing w:val="-2"/>
        </w:rPr>
        <w:t>t</w:t>
      </w:r>
      <w:r>
        <w:t>he</w:t>
      </w:r>
      <w:r>
        <w:rPr>
          <w:spacing w:val="3"/>
        </w:rPr>
        <w:t xml:space="preserve"> </w:t>
      </w:r>
      <w:r>
        <w:t>b</w:t>
      </w:r>
      <w:r>
        <w:rPr>
          <w:spacing w:val="-1"/>
        </w:rPr>
        <w:t>ea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2"/>
        </w:rPr>
        <w:t xml:space="preserve"> </w:t>
      </w:r>
      <w:r>
        <w:rPr>
          <w:spacing w:val="-1"/>
        </w:rPr>
        <w:t>ca</w:t>
      </w:r>
      <w:r>
        <w:rPr>
          <w:spacing w:val="2"/>
        </w:rPr>
        <w:t>p</w:t>
      </w:r>
      <w:r>
        <w:rPr>
          <w:spacing w:val="-1"/>
        </w:rPr>
        <w:t>ac</w:t>
      </w:r>
      <w:r>
        <w:t>i</w:t>
      </w:r>
      <w:r>
        <w:rPr>
          <w:spacing w:val="5"/>
        </w:rPr>
        <w:t>t</w:t>
      </w:r>
      <w:r>
        <w:t>y</w:t>
      </w:r>
      <w:r>
        <w:rPr>
          <w:spacing w:val="-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"/>
        </w:rPr>
        <w:t xml:space="preserve"> </w:t>
      </w:r>
      <w:r>
        <w:t>soil</w:t>
      </w:r>
      <w:r>
        <w:rPr>
          <w:spacing w:val="5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bott</w:t>
      </w:r>
      <w:r>
        <w:rPr>
          <w:spacing w:val="-3"/>
        </w:rPr>
        <w:t>o</w:t>
      </w:r>
      <w:r>
        <w:t>m of</w:t>
      </w:r>
      <w:r>
        <w:rPr>
          <w:spacing w:val="37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tions.</w:t>
      </w:r>
      <w:r>
        <w:rPr>
          <w:spacing w:val="38"/>
        </w:rPr>
        <w:t xml:space="preserve"> </w:t>
      </w:r>
      <w:r>
        <w:rPr>
          <w:spacing w:val="1"/>
        </w:rPr>
        <w:t>U</w:t>
      </w:r>
      <w:r>
        <w:t>pon</w:t>
      </w:r>
      <w:r>
        <w:rPr>
          <w:spacing w:val="38"/>
        </w:rPr>
        <w:t xml:space="preserve"> </w:t>
      </w:r>
      <w:r>
        <w:t>re</w:t>
      </w:r>
      <w:r>
        <w:rPr>
          <w:spacing w:val="-1"/>
        </w:rPr>
        <w:t>ce</w:t>
      </w:r>
      <w:r>
        <w:t>ipt</w:t>
      </w:r>
      <w:r>
        <w:rPr>
          <w:spacing w:val="38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38"/>
        </w:rPr>
        <w:t xml:space="preserve"> </w:t>
      </w:r>
      <w:r>
        <w:t>instru</w:t>
      </w:r>
      <w:r>
        <w:rPr>
          <w:spacing w:val="-2"/>
        </w:rPr>
        <w:t>c</w:t>
      </w:r>
      <w:r>
        <w:t>tio</w:t>
      </w:r>
      <w:r>
        <w:rPr>
          <w:spacing w:val="2"/>
        </w:rPr>
        <w:t>n</w:t>
      </w:r>
      <w:r>
        <w:t>s,</w:t>
      </w:r>
      <w:r>
        <w:rPr>
          <w:spacing w:val="38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rPr>
          <w:spacing w:val="1"/>
        </w:rPr>
        <w:t>f</w:t>
      </w:r>
      <w:r>
        <w:t>orth</w:t>
      </w:r>
      <w:r>
        <w:rPr>
          <w:spacing w:val="-1"/>
        </w:rPr>
        <w:t>w</w:t>
      </w:r>
      <w:r>
        <w:t>ith</w:t>
      </w:r>
      <w:r>
        <w:rPr>
          <w:spacing w:val="38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3"/>
        </w:rPr>
        <w:t>r</w:t>
      </w:r>
      <w:r>
        <w:t>y</w:t>
      </w:r>
      <w:r>
        <w:rPr>
          <w:spacing w:val="33"/>
        </w:rPr>
        <w:t xml:space="preserve"> </w:t>
      </w:r>
      <w:r>
        <w:t>out su</w:t>
      </w:r>
      <w:r>
        <w:rPr>
          <w:spacing w:val="-1"/>
        </w:rPr>
        <w:t>c</w:t>
      </w:r>
      <w:r>
        <w:t>h</w:t>
      </w:r>
      <w:r>
        <w:rPr>
          <w:spacing w:val="28"/>
        </w:rPr>
        <w:t xml:space="preserve"> </w:t>
      </w:r>
      <w:r>
        <w:t>tests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8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28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23"/>
        </w:rPr>
        <w:t xml:space="preserve"> </w:t>
      </w:r>
      <w:r>
        <w:t>instru</w:t>
      </w:r>
      <w:r>
        <w:rPr>
          <w:spacing w:val="-2"/>
        </w:rPr>
        <w:t>c</w:t>
      </w:r>
      <w:r>
        <w:t>t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9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-1"/>
        </w:rPr>
        <w:t>’</w:t>
      </w:r>
      <w:r>
        <w:t>s</w:t>
      </w:r>
      <w:r>
        <w:rPr>
          <w:spacing w:val="2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.</w:t>
      </w:r>
      <w:r>
        <w:rPr>
          <w:spacing w:val="28"/>
        </w:rPr>
        <w:t xml:space="preserve"> </w:t>
      </w:r>
      <w:r>
        <w:t>Sh</w:t>
      </w:r>
      <w:r>
        <w:rPr>
          <w:spacing w:val="2"/>
        </w:rPr>
        <w:t>o</w:t>
      </w:r>
      <w:r>
        <w:t>uld</w:t>
      </w:r>
      <w:r>
        <w:rPr>
          <w:spacing w:val="29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bottoms</w:t>
      </w:r>
      <w:r>
        <w:rPr>
          <w:spacing w:val="29"/>
        </w:rPr>
        <w:t xml:space="preserve"> </w:t>
      </w:r>
      <w:r>
        <w:t xml:space="preserve">of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4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found</w:t>
      </w:r>
      <w:r>
        <w:rPr>
          <w:spacing w:val="3"/>
        </w:rPr>
        <w:t xml:space="preserve"> </w:t>
      </w:r>
      <w:r>
        <w:t>to</w:t>
      </w:r>
      <w:r>
        <w:rPr>
          <w:spacing w:val="5"/>
        </w:rPr>
        <w:t xml:space="preserve"> </w:t>
      </w:r>
      <w:r>
        <w:rPr>
          <w:spacing w:val="-3"/>
        </w:rPr>
        <w:t>b</w:t>
      </w:r>
      <w:r>
        <w:t>e</w:t>
      </w:r>
      <w:r>
        <w:rPr>
          <w:spacing w:val="3"/>
        </w:rPr>
        <w:t xml:space="preserve"> </w:t>
      </w:r>
      <w:r>
        <w:t>unsuitable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"/>
        </w:rPr>
        <w:t xml:space="preserve"> </w:t>
      </w:r>
      <w:r>
        <w:t>b</w:t>
      </w:r>
      <w:r>
        <w:rPr>
          <w:spacing w:val="-1"/>
        </w:rPr>
        <w:t>ea</w:t>
      </w:r>
      <w:r>
        <w:t>ring</w:t>
      </w:r>
      <w:r>
        <w:rPr>
          <w:spacing w:val="1"/>
        </w:rPr>
        <w:t xml:space="preserve"> </w:t>
      </w:r>
      <w:r>
        <w:rPr>
          <w:spacing w:val="2"/>
        </w:rPr>
        <w:t>s</w:t>
      </w:r>
      <w:r>
        <w:t>ur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r</w:t>
      </w:r>
      <w:r>
        <w:rPr>
          <w:spacing w:val="-2"/>
        </w:rPr>
        <w:t>e</w:t>
      </w:r>
      <w:r>
        <w:t>sult</w:t>
      </w:r>
      <w:r>
        <w:rPr>
          <w:spacing w:val="5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4"/>
        </w:rPr>
        <w:t xml:space="preserve"> </w:t>
      </w:r>
      <w:r>
        <w:t>tests</w:t>
      </w:r>
      <w:r>
        <w:rPr>
          <w:spacing w:val="5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ins</w:t>
      </w:r>
      <w:r>
        <w:rPr>
          <w:spacing w:val="7"/>
        </w:rPr>
        <w:t>p</w:t>
      </w:r>
      <w:r>
        <w:rPr>
          <w:spacing w:val="-1"/>
        </w:rPr>
        <w:t>ec</w:t>
      </w:r>
      <w:r>
        <w:t>ti</w:t>
      </w:r>
      <w:r>
        <w:rPr>
          <w:spacing w:val="-3"/>
        </w:rPr>
        <w:t>o</w:t>
      </w:r>
      <w:r>
        <w:t xml:space="preserve">n </w:t>
      </w:r>
      <w:r>
        <w:rPr>
          <w:spacing w:val="2"/>
        </w:rPr>
        <w:t>b</w:t>
      </w:r>
      <w:r>
        <w:t>y</w:t>
      </w:r>
      <w:r>
        <w:rPr>
          <w:spacing w:val="42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rPr>
          <w:spacing w:val="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4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7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</w:t>
      </w:r>
      <w:r>
        <w:rPr>
          <w:spacing w:val="47"/>
        </w:rPr>
        <w:t xml:space="preserve"> </w:t>
      </w:r>
      <w:r>
        <w:t>fu</w:t>
      </w:r>
      <w:r>
        <w:rPr>
          <w:spacing w:val="-2"/>
        </w:rPr>
        <w:t>r</w:t>
      </w:r>
      <w:r>
        <w:t>th</w:t>
      </w:r>
      <w:r>
        <w:rPr>
          <w:spacing w:val="1"/>
        </w:rPr>
        <w:t>e</w:t>
      </w:r>
      <w:r>
        <w:t>r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8"/>
        </w:rPr>
        <w:t xml:space="preserve"> </w:t>
      </w:r>
      <w:r>
        <w:t>di</w:t>
      </w:r>
      <w:r>
        <w:rPr>
          <w:spacing w:val="1"/>
        </w:rPr>
        <w:t>r</w:t>
      </w:r>
      <w:r>
        <w:rPr>
          <w:spacing w:val="-1"/>
        </w:rPr>
        <w:t>ec</w:t>
      </w:r>
      <w:r>
        <w:t>ted</w:t>
      </w:r>
      <w:r>
        <w:rPr>
          <w:spacing w:val="49"/>
        </w:rPr>
        <w:t xml:space="preserve"> </w:t>
      </w:r>
      <w:r>
        <w:t>until</w:t>
      </w:r>
      <w:r>
        <w:rPr>
          <w:spacing w:val="48"/>
        </w:rPr>
        <w:t xml:space="preserve"> </w:t>
      </w:r>
      <w:r>
        <w:t>a</w:t>
      </w:r>
      <w:r>
        <w:rPr>
          <w:spacing w:val="46"/>
        </w:rPr>
        <w:t xml:space="preserve"> </w:t>
      </w:r>
      <w:r>
        <w:t>s</w:t>
      </w:r>
      <w:r>
        <w:rPr>
          <w:spacing w:val="-1"/>
        </w:rPr>
        <w:t>a</w:t>
      </w:r>
      <w:r>
        <w:t>tisf</w:t>
      </w:r>
      <w:r>
        <w:rPr>
          <w:spacing w:val="-2"/>
        </w:rPr>
        <w:t>a</w:t>
      </w:r>
      <w:r>
        <w:rPr>
          <w:spacing w:val="-1"/>
        </w:rPr>
        <w:t>c</w:t>
      </w:r>
      <w:r>
        <w:t>to</w:t>
      </w:r>
      <w:r>
        <w:rPr>
          <w:spacing w:val="4"/>
        </w:rPr>
        <w:t>r</w:t>
      </w:r>
      <w:r>
        <w:t>y b</w:t>
      </w:r>
      <w:r>
        <w:rPr>
          <w:spacing w:val="-1"/>
        </w:rPr>
        <w:t>ea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16"/>
        </w:rPr>
        <w:t xml:space="preserve"> </w:t>
      </w:r>
      <w:r>
        <w:t>su</w:t>
      </w:r>
      <w:r>
        <w:rPr>
          <w:spacing w:val="1"/>
        </w:rPr>
        <w:t>r</w:t>
      </w:r>
      <w:r>
        <w:t>fa</w:t>
      </w:r>
      <w:r>
        <w:rPr>
          <w:spacing w:val="-1"/>
        </w:rPr>
        <w:t>c</w:t>
      </w:r>
      <w:r>
        <w:t>e</w:t>
      </w:r>
      <w:r>
        <w:rPr>
          <w:spacing w:val="18"/>
        </w:rPr>
        <w:t xml:space="preserve"> </w:t>
      </w:r>
      <w:r>
        <w:t>is</w:t>
      </w:r>
      <w:r>
        <w:rPr>
          <w:spacing w:val="22"/>
        </w:rPr>
        <w:t xml:space="preserve"> </w:t>
      </w:r>
      <w:r>
        <w:rPr>
          <w:spacing w:val="-1"/>
        </w:rPr>
        <w:t>ac</w:t>
      </w:r>
      <w:r>
        <w:t>h</w:t>
      </w:r>
      <w:r>
        <w:rPr>
          <w:spacing w:val="2"/>
        </w:rPr>
        <w:t>i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d.</w:t>
      </w:r>
      <w:r>
        <w:rPr>
          <w:spacing w:val="18"/>
        </w:rPr>
        <w:t xml:space="preserve"> </w:t>
      </w:r>
      <w:r>
        <w:t>No</w:t>
      </w:r>
      <w:r>
        <w:rPr>
          <w:spacing w:val="20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18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filled</w:t>
      </w:r>
      <w:r>
        <w:rPr>
          <w:spacing w:val="18"/>
        </w:rPr>
        <w:t xml:space="preserve"> </w:t>
      </w:r>
      <w:r>
        <w:t>nor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16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e</w:t>
      </w:r>
      <w:r>
        <w:t>nt</w:t>
      </w:r>
      <w:r>
        <w:rPr>
          <w:spacing w:val="19"/>
        </w:rPr>
        <w:t xml:space="preserve"> </w:t>
      </w:r>
      <w:r>
        <w:t>wo</w:t>
      </w:r>
      <w:r>
        <w:rPr>
          <w:spacing w:val="-2"/>
        </w:rPr>
        <w:t>r</w:t>
      </w:r>
      <w:r>
        <w:t xml:space="preserve">k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d</w:t>
      </w:r>
      <w:r>
        <w:rPr>
          <w:spacing w:val="37"/>
        </w:rPr>
        <w:t xml:space="preserve"> </w:t>
      </w:r>
      <w:r>
        <w:t>until</w:t>
      </w:r>
      <w:r>
        <w:rPr>
          <w:spacing w:val="36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f</w:t>
      </w:r>
      <w:r>
        <w:rPr>
          <w:spacing w:val="1"/>
        </w:rPr>
        <w:t>o</w:t>
      </w:r>
      <w:r>
        <w:t>rm</w:t>
      </w:r>
      <w:r>
        <w:rPr>
          <w:spacing w:val="-2"/>
        </w:rPr>
        <w:t>a</w:t>
      </w:r>
      <w:r>
        <w:t>tion</w:t>
      </w:r>
      <w:r>
        <w:rPr>
          <w:spacing w:val="35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36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ee</w:t>
      </w:r>
      <w:r>
        <w:t>n</w:t>
      </w:r>
      <w:r>
        <w:rPr>
          <w:spacing w:val="35"/>
        </w:rPr>
        <w:t xml:space="preserve"> </w:t>
      </w:r>
      <w:r>
        <w:t>insp</w:t>
      </w:r>
      <w:r>
        <w:rPr>
          <w:spacing w:val="1"/>
        </w:rPr>
        <w:t>ec</w:t>
      </w:r>
      <w:r>
        <w:t>ted</w:t>
      </w:r>
      <w:r>
        <w:rPr>
          <w:spacing w:val="35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0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7"/>
        </w:rPr>
        <w:t xml:space="preserve"> </w:t>
      </w:r>
      <w:r>
        <w:t>his</w:t>
      </w:r>
      <w:r>
        <w:rPr>
          <w:spacing w:val="36"/>
        </w:rPr>
        <w:t xml:space="preserve"> </w:t>
      </w:r>
      <w:r>
        <w:t>p</w:t>
      </w:r>
      <w:r>
        <w:rPr>
          <w:spacing w:val="-1"/>
        </w:rPr>
        <w:t>e</w:t>
      </w:r>
      <w:r>
        <w:t>rmission</w:t>
      </w:r>
      <w:r>
        <w:rPr>
          <w:spacing w:val="36"/>
        </w:rPr>
        <w:t xml:space="preserve"> </w:t>
      </w:r>
      <w:r>
        <w:t>to pro</w:t>
      </w:r>
      <w:r>
        <w:rPr>
          <w:spacing w:val="-2"/>
        </w:rPr>
        <w:t>c</w:t>
      </w:r>
      <w:r>
        <w:rPr>
          <w:spacing w:val="-1"/>
        </w:rPr>
        <w:t>ee</w:t>
      </w:r>
      <w:r>
        <w:t>d</w:t>
      </w:r>
      <w:r>
        <w:rPr>
          <w:spacing w:val="42"/>
        </w:rPr>
        <w:t xml:space="preserve"> </w:t>
      </w:r>
      <w:r>
        <w:rPr>
          <w:spacing w:val="-3"/>
        </w:rPr>
        <w:t>g</w:t>
      </w:r>
      <w:r>
        <w:t>iven.</w:t>
      </w:r>
      <w:r>
        <w:rPr>
          <w:spacing w:val="42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42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40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35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ineer</w:t>
      </w:r>
      <w:r>
        <w:rPr>
          <w:spacing w:val="40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bottom</w:t>
      </w:r>
      <w:r>
        <w:rPr>
          <w:spacing w:val="41"/>
        </w:rPr>
        <w:t xml:space="preserve"> </w:t>
      </w:r>
      <w:r>
        <w:t>150mm</w:t>
      </w:r>
      <w:r>
        <w:rPr>
          <w:spacing w:val="39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</w:t>
      </w:r>
      <w:r>
        <w:rPr>
          <w:spacing w:val="-4"/>
        </w:rPr>
        <w:t>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4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t>not</w:t>
      </w:r>
      <w:r>
        <w:rPr>
          <w:spacing w:val="41"/>
        </w:rPr>
        <w:t xml:space="preserve"> </w:t>
      </w:r>
      <w:r>
        <w:t>be r</w:t>
      </w:r>
      <w:r>
        <w:rPr>
          <w:spacing w:val="-2"/>
        </w:rPr>
        <w:t>e</w:t>
      </w:r>
      <w:r>
        <w:t>moved until just b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2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m</w:t>
      </w:r>
      <w:r>
        <w:rPr>
          <w:spacing w:val="1"/>
        </w:rPr>
        <w:t>e</w:t>
      </w:r>
      <w:r>
        <w:t>nt of constru</w:t>
      </w:r>
      <w:r>
        <w:rPr>
          <w:spacing w:val="-2"/>
        </w:rPr>
        <w:t>c</w:t>
      </w:r>
      <w:r>
        <w:t>tion of</w:t>
      </w:r>
      <w:r>
        <w:rPr>
          <w:spacing w:val="-1"/>
        </w:rPr>
        <w:t xml:space="preserve"> </w:t>
      </w:r>
      <w:r>
        <w:t>p</w:t>
      </w:r>
      <w:r>
        <w:rPr>
          <w:spacing w:val="-1"/>
        </w:rPr>
        <w:t>e</w:t>
      </w:r>
      <w:r>
        <w:t>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e</w:t>
      </w:r>
      <w:r>
        <w:t>nt wo</w:t>
      </w:r>
      <w:r>
        <w:rPr>
          <w:spacing w:val="-1"/>
        </w:rPr>
        <w:t>r</w:t>
      </w:r>
      <w:r>
        <w:t>k.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5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5"/>
        <w:jc w:val="both"/>
      </w:pPr>
      <w: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</w:t>
      </w:r>
      <w:r>
        <w:rPr>
          <w:spacing w:val="45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44"/>
        </w:rPr>
        <w:t xml:space="preserve"> </w:t>
      </w:r>
      <w:r>
        <w:t>for</w:t>
      </w:r>
      <w:r>
        <w:rPr>
          <w:spacing w:val="43"/>
        </w:rPr>
        <w:t xml:space="preserve"> </w:t>
      </w:r>
      <w:r>
        <w:t>fill</w:t>
      </w:r>
      <w:r>
        <w:rPr>
          <w:spacing w:val="4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put</w:t>
      </w:r>
      <w:r>
        <w:rPr>
          <w:spacing w:val="43"/>
        </w:rPr>
        <w:t xml:space="preserve"> </w:t>
      </w:r>
      <w:r>
        <w:t>to</w:t>
      </w:r>
      <w:r>
        <w:rPr>
          <w:spacing w:val="43"/>
        </w:rPr>
        <w:t xml:space="preserve"> </w:t>
      </w:r>
      <w:r>
        <w:t>immed</w:t>
      </w:r>
      <w:r>
        <w:rPr>
          <w:spacing w:val="-3"/>
        </w:rPr>
        <w:t>i</w:t>
      </w:r>
      <w:r>
        <w:rPr>
          <w:spacing w:val="-1"/>
        </w:rPr>
        <w:t>a</w:t>
      </w:r>
      <w:r>
        <w:t>te</w:t>
      </w:r>
      <w:r>
        <w:rPr>
          <w:spacing w:val="44"/>
        </w:rPr>
        <w:t xml:space="preserve"> </w:t>
      </w:r>
      <w:r>
        <w:t>use</w:t>
      </w:r>
      <w:r>
        <w:rPr>
          <w:spacing w:val="44"/>
        </w:rPr>
        <w:t xml:space="preserve"> </w:t>
      </w:r>
      <w:r>
        <w:t>or</w:t>
      </w:r>
      <w:r>
        <w:rPr>
          <w:spacing w:val="44"/>
        </w:rPr>
        <w:t xml:space="preserve"> </w:t>
      </w:r>
      <w:r>
        <w:t>stockp</w:t>
      </w:r>
      <w:r>
        <w:rPr>
          <w:spacing w:val="5"/>
        </w:rPr>
        <w:t>i</w:t>
      </w:r>
      <w:r>
        <w:t>led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43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option</w:t>
      </w:r>
      <w:r>
        <w:rPr>
          <w:spacing w:val="42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t>t</w:t>
      </w:r>
      <w:r>
        <w:rPr>
          <w:spacing w:val="-2"/>
        </w:rPr>
        <w:t>h</w:t>
      </w:r>
      <w:r>
        <w:t>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tor.</w:t>
      </w:r>
      <w:r>
        <w:rPr>
          <w:spacing w:val="30"/>
        </w:rPr>
        <w:t xml:space="preserve"> </w:t>
      </w:r>
      <w:r>
        <w:t>Und</w:t>
      </w:r>
      <w:r>
        <w:rPr>
          <w:spacing w:val="-2"/>
        </w:rPr>
        <w:t>e</w:t>
      </w:r>
      <w:r>
        <w:t>r</w:t>
      </w:r>
      <w:r>
        <w:rPr>
          <w:spacing w:val="30"/>
        </w:rPr>
        <w:t xml:space="preserve"> </w:t>
      </w:r>
      <w:r>
        <w:t>no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i</w:t>
      </w:r>
      <w:r>
        <w:rPr>
          <w:spacing w:val="1"/>
        </w:rPr>
        <w:t>r</w:t>
      </w:r>
      <w:r>
        <w:rPr>
          <w:spacing w:val="-1"/>
        </w:rPr>
        <w:t>c</w:t>
      </w:r>
      <w:r>
        <w:t>umst</w:t>
      </w:r>
      <w:r>
        <w:rPr>
          <w:spacing w:val="-1"/>
        </w:rPr>
        <w:t>a</w:t>
      </w:r>
      <w:r>
        <w:t>n</w:t>
      </w:r>
      <w:r>
        <w:rPr>
          <w:spacing w:val="-1"/>
        </w:rPr>
        <w:t>ce</w:t>
      </w:r>
      <w:r>
        <w:t>s</w:t>
      </w:r>
      <w:r>
        <w:rPr>
          <w:spacing w:val="3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mat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</w:t>
      </w:r>
      <w:r>
        <w:rPr>
          <w:spacing w:val="31"/>
        </w:rPr>
        <w:t xml:space="preserve"> </w:t>
      </w:r>
      <w:r>
        <w:t>d</w:t>
      </w:r>
      <w:r>
        <w:rPr>
          <w:spacing w:val="-1"/>
        </w:rPr>
        <w:t>ec</w:t>
      </w:r>
      <w:r>
        <w:t>la</w:t>
      </w:r>
      <w:r>
        <w:rPr>
          <w:spacing w:val="-2"/>
        </w:rPr>
        <w:t>r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30"/>
        </w:rPr>
        <w:t xml:space="preserve"> </w:t>
      </w:r>
      <w:r>
        <w:t>for</w:t>
      </w:r>
      <w:r>
        <w:rPr>
          <w:spacing w:val="29"/>
        </w:rPr>
        <w:t xml:space="preserve"> </w:t>
      </w:r>
      <w:r>
        <w:t>fill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stor</w:t>
      </w:r>
      <w:r>
        <w:rPr>
          <w:spacing w:val="-1"/>
        </w:rPr>
        <w:t>e</w:t>
      </w:r>
      <w:r>
        <w:t>d n</w:t>
      </w:r>
      <w:r>
        <w:rPr>
          <w:spacing w:val="-1"/>
        </w:rPr>
        <w:t>e</w:t>
      </w:r>
      <w:r>
        <w:rPr>
          <w:spacing w:val="2"/>
        </w:rPr>
        <w:t>x</w:t>
      </w:r>
      <w:r>
        <w:t>t</w:t>
      </w:r>
      <w:r>
        <w:rPr>
          <w:spacing w:val="36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36"/>
        </w:rPr>
        <w:t xml:space="preserve"> </w:t>
      </w:r>
      <w:r>
        <w:t>d</w:t>
      </w:r>
      <w:r>
        <w:rPr>
          <w:spacing w:val="-1"/>
        </w:rPr>
        <w:t>ec</w:t>
      </w:r>
      <w:r>
        <w:t>lar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unsuitable</w:t>
      </w:r>
      <w:r>
        <w:rPr>
          <w:spacing w:val="34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37"/>
        </w:rPr>
        <w:t xml:space="preserve"> </w:t>
      </w:r>
      <w:r>
        <w:t>fill.</w:t>
      </w:r>
      <w:r>
        <w:rPr>
          <w:spacing w:val="36"/>
        </w:rPr>
        <w:t xml:space="preserve"> </w:t>
      </w:r>
      <w:r>
        <w:t>Stockpiles</w:t>
      </w:r>
      <w:r>
        <w:rPr>
          <w:spacing w:val="35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36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35"/>
        </w:rPr>
        <w:t xml:space="preserve"> </w:t>
      </w:r>
      <w:r>
        <w:t>for</w:t>
      </w:r>
      <w:r>
        <w:rPr>
          <w:spacing w:val="34"/>
        </w:rPr>
        <w:t xml:space="preserve"> </w:t>
      </w:r>
      <w:r>
        <w:t>fill 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loc</w:t>
      </w:r>
      <w:r>
        <w:rPr>
          <w:spacing w:val="-2"/>
        </w:rPr>
        <w:t>a</w:t>
      </w:r>
      <w:r>
        <w:t>ted</w:t>
      </w:r>
      <w:r>
        <w:rPr>
          <w:spacing w:val="1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ea</w:t>
      </w:r>
      <w:r>
        <w:t>s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-3"/>
        </w:rPr>
        <w:t xml:space="preserve"> </w:t>
      </w:r>
      <w:r>
        <w:rPr>
          <w:spacing w:val="3"/>
        </w:rPr>
        <w:t>t</w:t>
      </w:r>
      <w:r>
        <w:t>he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ee</w:t>
      </w:r>
      <w:r>
        <w:t>r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tile</w:t>
      </w:r>
      <w:r>
        <w:rPr>
          <w:spacing w:val="1"/>
        </w:rPr>
        <w:t xml:space="preserve"> </w:t>
      </w:r>
      <w:r>
        <w:t>vicini</w:t>
      </w:r>
      <w:r>
        <w:rPr>
          <w:spacing w:val="3"/>
        </w:rPr>
        <w:t>t</w:t>
      </w:r>
      <w:r>
        <w:t>y</w:t>
      </w:r>
      <w:r>
        <w:rPr>
          <w:spacing w:val="-3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wo</w:t>
      </w:r>
      <w:r>
        <w:rPr>
          <w:spacing w:val="-2"/>
        </w:rPr>
        <w:t>r</w:t>
      </w:r>
      <w:r>
        <w:t>k,</w:t>
      </w:r>
      <w:r>
        <w:rPr>
          <w:spacing w:val="2"/>
        </w:rPr>
        <w:t xml:space="preserve"> </w:t>
      </w:r>
      <w:r>
        <w:t>loc</w:t>
      </w:r>
      <w:r>
        <w:rPr>
          <w:spacing w:val="-2"/>
        </w:rPr>
        <w:t>a</w:t>
      </w:r>
      <w:r>
        <w:t>ted</w:t>
      </w:r>
      <w:r>
        <w:rPr>
          <w:spacing w:val="1"/>
        </w:rPr>
        <w:t xml:space="preserve"> </w:t>
      </w:r>
      <w:r>
        <w:t>so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s not</w:t>
      </w:r>
      <w:r>
        <w:rPr>
          <w:spacing w:val="7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int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rPr>
          <w:spacing w:val="-1"/>
        </w:rPr>
        <w:t>e</w:t>
      </w:r>
      <w:r>
        <w:t>re</w:t>
      </w:r>
      <w:r>
        <w:rPr>
          <w:spacing w:val="7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prog</w:t>
      </w:r>
      <w:r>
        <w:rPr>
          <w:spacing w:val="-2"/>
        </w:rPr>
        <w:t>r</w:t>
      </w:r>
      <w:r>
        <w:rPr>
          <w:spacing w:val="-1"/>
        </w:rPr>
        <w:t>e</w:t>
      </w:r>
      <w:r>
        <w:t>ss</w:t>
      </w:r>
      <w:r>
        <w:rPr>
          <w:spacing w:val="7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6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7"/>
        </w:rPr>
        <w:t xml:space="preserve"> </w:t>
      </w:r>
      <w:r>
        <w:t>S</w:t>
      </w:r>
      <w:r>
        <w:rPr>
          <w:spacing w:val="2"/>
        </w:rPr>
        <w:t>t</w:t>
      </w:r>
      <w:r>
        <w:t>o</w:t>
      </w:r>
      <w:r>
        <w:rPr>
          <w:spacing w:val="-1"/>
        </w:rPr>
        <w:t>c</w:t>
      </w:r>
      <w:r>
        <w:t>kpil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k</w:t>
      </w:r>
      <w:r>
        <w:rPr>
          <w:spacing w:val="-1"/>
        </w:rPr>
        <w:t>e</w:t>
      </w:r>
      <w:r>
        <w:t>pt</w:t>
      </w:r>
      <w:r>
        <w:rPr>
          <w:spacing w:val="7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n</w:t>
      </w:r>
      <w:r>
        <w:rPr>
          <w:spacing w:val="-1"/>
        </w:rPr>
        <w:t>ea</w:t>
      </w:r>
      <w:r>
        <w:t>t,</w:t>
      </w:r>
      <w:r>
        <w:rPr>
          <w:spacing w:val="7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</w:t>
      </w:r>
      <w:r>
        <w:t>ll</w:t>
      </w:r>
      <w:r>
        <w:rPr>
          <w:spacing w:val="7"/>
        </w:rPr>
        <w:t xml:space="preserve"> </w:t>
      </w:r>
      <w:r>
        <w:t>dr</w:t>
      </w:r>
      <w:r>
        <w:rPr>
          <w:spacing w:val="-2"/>
        </w:rPr>
        <w:t>a</w:t>
      </w:r>
      <w:r>
        <w:t>ined wo</w:t>
      </w:r>
      <w:r>
        <w:rPr>
          <w:spacing w:val="-2"/>
        </w:rPr>
        <w:t>r</w:t>
      </w:r>
      <w:r>
        <w:t>k</w:t>
      </w:r>
      <w:r>
        <w:rPr>
          <w:spacing w:val="-1"/>
        </w:rPr>
        <w:t>a</w:t>
      </w:r>
      <w:r>
        <w:t>ble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ndition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time</w:t>
      </w:r>
      <w:r>
        <w:rPr>
          <w:spacing w:val="2"/>
        </w:rPr>
        <w:t>s</w:t>
      </w:r>
      <w:r>
        <w:t>.</w:t>
      </w:r>
      <w:r>
        <w:rPr>
          <w:spacing w:val="16"/>
        </w:rPr>
        <w:t xml:space="preserve"> </w:t>
      </w:r>
      <w:r>
        <w:rPr>
          <w:spacing w:val="-2"/>
        </w:rPr>
        <w:t>F</w:t>
      </w:r>
      <w:r>
        <w:t>ootin</w:t>
      </w:r>
      <w:r>
        <w:rPr>
          <w:spacing w:val="-3"/>
        </w:rPr>
        <w:t>g</w:t>
      </w:r>
      <w:r>
        <w:t>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fo</w:t>
      </w:r>
      <w:r>
        <w:rPr>
          <w:spacing w:val="1"/>
        </w:rPr>
        <w:t>u</w:t>
      </w:r>
      <w:r>
        <w:t>nd</w:t>
      </w:r>
      <w:r>
        <w:rPr>
          <w:spacing w:val="-1"/>
        </w:rPr>
        <w:t>a</w:t>
      </w:r>
      <w:r>
        <w:t>tions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r</w:t>
      </w:r>
      <w:r>
        <w:rPr>
          <w:spacing w:val="-2"/>
        </w:rPr>
        <w:t>e</w:t>
      </w:r>
      <w:r>
        <w:t>st</w:t>
      </w:r>
      <w:r>
        <w:rPr>
          <w:spacing w:val="17"/>
        </w:rPr>
        <w:t xml:space="preserve"> </w:t>
      </w:r>
      <w:r>
        <w:t>on</w:t>
      </w:r>
      <w:r>
        <w:rPr>
          <w:spacing w:val="16"/>
        </w:rPr>
        <w:t xml:space="preserve"> </w:t>
      </w:r>
      <w:r>
        <w:t>fi</w:t>
      </w:r>
      <w:r>
        <w:rPr>
          <w:spacing w:val="1"/>
        </w:rPr>
        <w:t>r</w:t>
      </w:r>
      <w:r>
        <w:t>m</w:t>
      </w:r>
      <w:r>
        <w:rPr>
          <w:spacing w:val="17"/>
        </w:rPr>
        <w:t xml:space="preserve"> </w:t>
      </w:r>
      <w:r>
        <w:t>undisturb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t>so</w:t>
      </w:r>
      <w:r>
        <w:rPr>
          <w:spacing w:val="-2"/>
        </w:rPr>
        <w:t>i</w:t>
      </w:r>
      <w:r>
        <w:t>l f</w:t>
      </w:r>
      <w:r>
        <w:rPr>
          <w:spacing w:val="-2"/>
        </w:rPr>
        <w:t>r</w:t>
      </w:r>
      <w:r>
        <w:rPr>
          <w:spacing w:val="-1"/>
        </w:rPr>
        <w:t>e</w:t>
      </w:r>
      <w:r>
        <w:t>e</w:t>
      </w:r>
      <w:r>
        <w:rPr>
          <w:spacing w:val="36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36"/>
        </w:rPr>
        <w:t xml:space="preserve"> </w:t>
      </w:r>
      <w:r>
        <w:t>loose</w:t>
      </w:r>
      <w:r>
        <w:rPr>
          <w:spacing w:val="35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</w:t>
      </w:r>
      <w:r>
        <w:rPr>
          <w:spacing w:val="2"/>
        </w:rPr>
        <w:t>l</w:t>
      </w:r>
      <w:r>
        <w:t>s.</w:t>
      </w:r>
      <w:r>
        <w:rPr>
          <w:spacing w:val="36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t>bottom</w:t>
      </w:r>
      <w:r>
        <w:rPr>
          <w:spacing w:val="36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rPr>
          <w:spacing w:val="2"/>
        </w:rPr>
        <w:t>v</w:t>
      </w:r>
      <w:r>
        <w:rPr>
          <w:spacing w:val="-1"/>
        </w:rPr>
        <w:t>a</w:t>
      </w:r>
      <w:r>
        <w:t>tions</w:t>
      </w:r>
      <w:r>
        <w:rPr>
          <w:spacing w:val="3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thoro</w:t>
      </w:r>
      <w:r>
        <w:rPr>
          <w:spacing w:val="1"/>
        </w:rPr>
        <w:t>u</w:t>
      </w:r>
      <w:r>
        <w:rPr>
          <w:spacing w:val="-3"/>
        </w:rPr>
        <w:t>g</w:t>
      </w:r>
      <w:r>
        <w:rPr>
          <w:spacing w:val="2"/>
        </w:rPr>
        <w:t>hl</w:t>
      </w:r>
      <w:r>
        <w:t>y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om</w:t>
      </w:r>
      <w:r>
        <w:rPr>
          <w:spacing w:val="2"/>
        </w:rPr>
        <w:t>p</w:t>
      </w:r>
      <w:r>
        <w:rPr>
          <w:spacing w:val="-1"/>
        </w:rPr>
        <w:t>ac</w:t>
      </w:r>
      <w:r>
        <w:t>ted</w:t>
      </w:r>
      <w:r>
        <w:rPr>
          <w:spacing w:val="35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3"/>
        </w:rPr>
        <w:t xml:space="preserve"> </w:t>
      </w:r>
      <w:r>
        <w:t>a me</w:t>
      </w:r>
      <w:r>
        <w:rPr>
          <w:spacing w:val="-2"/>
        </w:rPr>
        <w:t>c</w:t>
      </w:r>
      <w:r>
        <w:t>h</w:t>
      </w:r>
      <w:r>
        <w:rPr>
          <w:spacing w:val="-1"/>
        </w:rPr>
        <w:t>a</w:t>
      </w:r>
      <w:r>
        <w:t>ni</w:t>
      </w:r>
      <w:r>
        <w:rPr>
          <w:spacing w:val="1"/>
        </w:rPr>
        <w:t>c</w:t>
      </w:r>
      <w:r>
        <w:rPr>
          <w:spacing w:val="-1"/>
        </w:rPr>
        <w:t>a</w:t>
      </w:r>
      <w:r>
        <w:t>l comp</w:t>
      </w:r>
      <w:r>
        <w:rPr>
          <w:spacing w:val="-1"/>
        </w:rPr>
        <w:t>ac</w:t>
      </w:r>
      <w:r>
        <w:t>tor.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71" name="Pictur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2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95" w:name="bookmark94"/>
      <w:bookmarkEnd w:id="95"/>
      <w:r w:rsidR="001527E3">
        <w:rPr>
          <w:position w:val="1"/>
        </w:rPr>
        <w:t>De</w:t>
      </w:r>
      <w:r w:rsidR="001527E3">
        <w:rPr>
          <w:spacing w:val="4"/>
          <w:position w:val="1"/>
        </w:rPr>
        <w:t>w</w:t>
      </w:r>
      <w:r w:rsidR="001527E3">
        <w:rPr>
          <w:position w:val="1"/>
        </w:rPr>
        <w:t>atering,</w:t>
      </w:r>
      <w:r w:rsidR="001527E3">
        <w:rPr>
          <w:spacing w:val="-14"/>
          <w:position w:val="1"/>
        </w:rPr>
        <w:t xml:space="preserve"> </w:t>
      </w:r>
      <w:r w:rsidR="001527E3">
        <w:rPr>
          <w:position w:val="1"/>
        </w:rPr>
        <w:t>Sheeting</w:t>
      </w:r>
      <w:r w:rsidR="001527E3">
        <w:rPr>
          <w:spacing w:val="-11"/>
          <w:position w:val="1"/>
        </w:rPr>
        <w:t xml:space="preserve"> </w:t>
      </w:r>
      <w:r w:rsidR="001527E3">
        <w:rPr>
          <w:position w:val="1"/>
        </w:rPr>
        <w:t>and</w:t>
      </w:r>
      <w:r w:rsidR="001527E3">
        <w:rPr>
          <w:spacing w:val="-13"/>
          <w:position w:val="1"/>
        </w:rPr>
        <w:t xml:space="preserve"> </w:t>
      </w:r>
      <w:r w:rsidR="001527E3">
        <w:rPr>
          <w:position w:val="1"/>
        </w:rPr>
        <w:t>Tre</w:t>
      </w:r>
      <w:r w:rsidR="001527E3">
        <w:rPr>
          <w:spacing w:val="1"/>
          <w:position w:val="1"/>
        </w:rPr>
        <w:t>n</w:t>
      </w:r>
      <w:r w:rsidR="001527E3">
        <w:rPr>
          <w:position w:val="1"/>
        </w:rPr>
        <w:t>ching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7"/>
        <w:jc w:val="both"/>
      </w:pPr>
      <w:r>
        <w:rPr>
          <w:i/>
          <w:iCs/>
        </w:rPr>
        <w:t>Sh</w:t>
      </w:r>
      <w:r>
        <w:rPr>
          <w:i/>
          <w:iCs/>
          <w:spacing w:val="-1"/>
        </w:rPr>
        <w:t>ee</w:t>
      </w:r>
      <w:r>
        <w:rPr>
          <w:i/>
          <w:iCs/>
        </w:rPr>
        <w:t>ting:</w:t>
      </w:r>
      <w:r>
        <w:rPr>
          <w:i/>
          <w:iCs/>
          <w:spacing w:val="52"/>
        </w:rPr>
        <w:t xml:space="preserve"> </w:t>
      </w:r>
      <w:r>
        <w:t>E</w:t>
      </w:r>
      <w:r>
        <w:rPr>
          <w:spacing w:val="1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54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51"/>
        </w:rPr>
        <w:t xml:space="preserve"> </w:t>
      </w:r>
      <w:r>
        <w:t>foun</w:t>
      </w:r>
      <w:r>
        <w:rPr>
          <w:spacing w:val="-1"/>
        </w:rPr>
        <w:t>da</w:t>
      </w:r>
      <w:r>
        <w:t>tion</w:t>
      </w:r>
      <w:r>
        <w:rPr>
          <w:spacing w:val="52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51"/>
        </w:rPr>
        <w:t xml:space="preserve"> </w:t>
      </w:r>
      <w:r>
        <w:t>tr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h</w:t>
      </w:r>
      <w:r>
        <w:rPr>
          <w:spacing w:val="1"/>
        </w:rPr>
        <w:t>e</w:t>
      </w:r>
      <w:r>
        <w:t>s</w:t>
      </w:r>
      <w:r>
        <w:rPr>
          <w:spacing w:val="52"/>
        </w:rPr>
        <w:t xml:space="preserve"> </w:t>
      </w:r>
      <w:r>
        <w:t>or</w:t>
      </w:r>
      <w:r>
        <w:rPr>
          <w:spacing w:val="51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51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50"/>
        </w:rPr>
        <w:t xml:space="preserve"> </w:t>
      </w:r>
      <w:r>
        <w:t>other</w:t>
      </w:r>
      <w:r>
        <w:rPr>
          <w:spacing w:val="53"/>
        </w:rPr>
        <w:t xml:space="preserve"> </w:t>
      </w:r>
      <w:r>
        <w:t>work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be</w:t>
      </w:r>
      <w:r>
        <w:rPr>
          <w:spacing w:val="5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ee</w:t>
      </w:r>
      <w:r>
        <w:t>ted, br</w:t>
      </w:r>
      <w:r>
        <w:rPr>
          <w:spacing w:val="-2"/>
        </w:rPr>
        <w:t>a</w:t>
      </w:r>
      <w:r>
        <w:rPr>
          <w:spacing w:val="-1"/>
        </w:rPr>
        <w:t>ce</w:t>
      </w:r>
      <w:r>
        <w:t>d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shor</w:t>
      </w:r>
      <w:r>
        <w:rPr>
          <w:spacing w:val="-2"/>
        </w:rPr>
        <w:t>e</w:t>
      </w:r>
      <w:r>
        <w:t>d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1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ce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28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p</w:t>
      </w:r>
      <w:r>
        <w:rPr>
          <w:spacing w:val="1"/>
        </w:rPr>
        <w:t>r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nt</w:t>
      </w:r>
      <w:r>
        <w:rPr>
          <w:spacing w:val="31"/>
        </w:rPr>
        <w:t xml:space="preserve"> </w:t>
      </w:r>
      <w:r>
        <w:rPr>
          <w:spacing w:val="-1"/>
        </w:rPr>
        <w:t>ca</w:t>
      </w:r>
      <w:r>
        <w:t>vi</w:t>
      </w:r>
      <w:r>
        <w:rPr>
          <w:spacing w:val="2"/>
        </w:rPr>
        <w:t>n</w:t>
      </w:r>
      <w:r>
        <w:t>g</w:t>
      </w:r>
      <w:r>
        <w:rPr>
          <w:spacing w:val="28"/>
        </w:rPr>
        <w:t xml:space="preserve"> </w:t>
      </w:r>
      <w:r>
        <w:t>or</w:t>
      </w:r>
      <w:r>
        <w:rPr>
          <w:spacing w:val="30"/>
        </w:rPr>
        <w:t xml:space="preserve"> </w:t>
      </w:r>
      <w:r>
        <w:t>sliding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rPr>
          <w:spacing w:val="-1"/>
        </w:rPr>
        <w:t>e</w:t>
      </w:r>
      <w:r>
        <w:t>ns</w:t>
      </w:r>
      <w:r>
        <w:rPr>
          <w:spacing w:val="2"/>
        </w:rPr>
        <w:t>u</w:t>
      </w:r>
      <w:r>
        <w:t>re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</w:t>
      </w:r>
      <w:r>
        <w:rPr>
          <w:spacing w:val="30"/>
        </w:rPr>
        <w:t xml:space="preserve"> </w:t>
      </w:r>
      <w:r>
        <w:t>s</w:t>
      </w:r>
      <w:r>
        <w:rPr>
          <w:spacing w:val="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 xml:space="preserve">y </w:t>
      </w:r>
      <w:r>
        <w:rPr>
          <w:spacing w:val="-1"/>
        </w:rPr>
        <w:t>a</w:t>
      </w:r>
      <w:r>
        <w:t>g</w:t>
      </w:r>
      <w:r>
        <w:rPr>
          <w:spacing w:val="-1"/>
        </w:rPr>
        <w:t>a</w:t>
      </w:r>
      <w:r>
        <w:t>inst</w:t>
      </w:r>
      <w:r>
        <w:rPr>
          <w:spacing w:val="43"/>
        </w:rPr>
        <w:t xml:space="preserve"> </w:t>
      </w:r>
      <w:r>
        <w:rPr>
          <w:spacing w:val="-1"/>
        </w:rPr>
        <w:t>c</w:t>
      </w:r>
      <w:r>
        <w:t>oll</w:t>
      </w:r>
      <w:r>
        <w:rPr>
          <w:spacing w:val="-1"/>
        </w:rPr>
        <w:t>a</w:t>
      </w:r>
      <w:r>
        <w:t>pse</w:t>
      </w:r>
      <w:r>
        <w:rPr>
          <w:spacing w:val="42"/>
        </w:rPr>
        <w:t xml:space="preserve"> </w:t>
      </w:r>
      <w:r>
        <w:t>of</w:t>
      </w:r>
      <w:r>
        <w:rPr>
          <w:spacing w:val="42"/>
        </w:rPr>
        <w:t xml:space="preserve"> </w:t>
      </w:r>
      <w:r>
        <w:t>soil</w:t>
      </w:r>
      <w:r>
        <w:rPr>
          <w:spacing w:val="41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43"/>
        </w:rPr>
        <w:t xml:space="preserve"> </w:t>
      </w:r>
      <w:r>
        <w:t>side</w:t>
      </w:r>
      <w:r>
        <w:rPr>
          <w:spacing w:val="42"/>
        </w:rPr>
        <w:t xml:space="preserve"> </w:t>
      </w:r>
      <w:r>
        <w:t>of</w:t>
      </w:r>
      <w:r>
        <w:rPr>
          <w:spacing w:val="4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t>to</w:t>
      </w:r>
      <w:r>
        <w:rPr>
          <w:spacing w:val="43"/>
        </w:rPr>
        <w:t xml:space="preserve"> </w:t>
      </w:r>
      <w:r>
        <w:t>pr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nt</w:t>
      </w:r>
      <w:r>
        <w:rPr>
          <w:spacing w:val="43"/>
        </w:rPr>
        <w:t xml:space="preserve"> </w:t>
      </w:r>
      <w:r>
        <w:t>d</w:t>
      </w:r>
      <w:r>
        <w:rPr>
          <w:spacing w:val="-1"/>
        </w:rPr>
        <w:t>a</w:t>
      </w:r>
      <w:r>
        <w:t>mage</w:t>
      </w:r>
      <w:r>
        <w:rPr>
          <w:spacing w:val="41"/>
        </w:rPr>
        <w:t xml:space="preserve"> </w:t>
      </w:r>
      <w:r>
        <w:t>to</w:t>
      </w:r>
      <w:r>
        <w:rPr>
          <w:spacing w:val="43"/>
        </w:rPr>
        <w:t xml:space="preserve"> </w:t>
      </w:r>
      <w:r>
        <w:rPr>
          <w:spacing w:val="-1"/>
        </w:rPr>
        <w:t>a</w:t>
      </w:r>
      <w:r>
        <w:t>dja</w:t>
      </w:r>
      <w:r>
        <w:rPr>
          <w:spacing w:val="-2"/>
        </w:rPr>
        <w:t>c</w:t>
      </w:r>
      <w:r>
        <w:rPr>
          <w:spacing w:val="-1"/>
        </w:rPr>
        <w:t>e</w:t>
      </w:r>
      <w:r>
        <w:t>nt</w:t>
      </w:r>
      <w:r>
        <w:rPr>
          <w:spacing w:val="43"/>
        </w:rPr>
        <w:t xml:space="preserve"> </w:t>
      </w:r>
      <w:r>
        <w:t>prop</w:t>
      </w:r>
      <w:r>
        <w:rPr>
          <w:spacing w:val="-2"/>
        </w:rPr>
        <w:t>e</w:t>
      </w:r>
      <w:r>
        <w:t>r</w:t>
      </w:r>
      <w:r>
        <w:rPr>
          <w:spacing w:val="4"/>
        </w:rPr>
        <w:t>t</w:t>
      </w:r>
      <w:r>
        <w:t>y stru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s, p</w:t>
      </w:r>
      <w:r>
        <w:rPr>
          <w:spacing w:val="-1"/>
        </w:rPr>
        <w:t>a</w:t>
      </w:r>
      <w:r>
        <w:t>vi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nd ut</w:t>
      </w:r>
      <w:r>
        <w:rPr>
          <w:spacing w:val="3"/>
        </w:rPr>
        <w:t>i</w:t>
      </w:r>
      <w:r>
        <w:t>liti</w:t>
      </w:r>
      <w:r>
        <w:rPr>
          <w:spacing w:val="-1"/>
        </w:rPr>
        <w:t>e</w:t>
      </w:r>
      <w:r>
        <w:t>s.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4"/>
        <w:jc w:val="both"/>
      </w:pPr>
      <w:r>
        <w:rPr>
          <w:i/>
          <w:iCs/>
        </w:rPr>
        <w:t>D</w:t>
      </w:r>
      <w:r>
        <w:rPr>
          <w:i/>
          <w:iCs/>
          <w:spacing w:val="-2"/>
        </w:rPr>
        <w:t>e</w:t>
      </w:r>
      <w:r>
        <w:rPr>
          <w:i/>
          <w:iCs/>
        </w:rPr>
        <w:t>watering:</w:t>
      </w:r>
      <w:r>
        <w:rPr>
          <w:i/>
          <w:iCs/>
          <w:spacing w:val="33"/>
        </w:rPr>
        <w:t xml:space="preserve"> </w:t>
      </w:r>
      <w:r>
        <w:t>This</w:t>
      </w:r>
      <w:r>
        <w:rPr>
          <w:spacing w:val="33"/>
        </w:rPr>
        <w:t xml:space="preserve"> </w:t>
      </w:r>
      <w:r>
        <w:t>s</w:t>
      </w:r>
      <w:r>
        <w:rPr>
          <w:spacing w:val="1"/>
        </w:rPr>
        <w:t>e</w:t>
      </w:r>
      <w:r>
        <w:rPr>
          <w:spacing w:val="-1"/>
        </w:rPr>
        <w:t>c</w:t>
      </w:r>
      <w:r>
        <w:t>tion</w:t>
      </w:r>
      <w:r>
        <w:rPr>
          <w:spacing w:val="33"/>
        </w:rPr>
        <w:t xml:space="preserve"> </w:t>
      </w:r>
      <w:r>
        <w:t>includ</w:t>
      </w:r>
      <w:r>
        <w:rPr>
          <w:spacing w:val="-1"/>
        </w:rPr>
        <w:t>e</w:t>
      </w:r>
      <w:r>
        <w:t>s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2"/>
        </w:rPr>
        <w:t>p</w:t>
      </w:r>
      <w:r>
        <w:t>rovision</w:t>
      </w:r>
      <w:r>
        <w:rPr>
          <w:spacing w:val="33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labo</w:t>
      </w:r>
      <w:r>
        <w:rPr>
          <w:spacing w:val="1"/>
        </w:rPr>
        <w:t>u</w:t>
      </w:r>
      <w:r>
        <w:t>rs,</w:t>
      </w:r>
      <w:r>
        <w:rPr>
          <w:spacing w:val="32"/>
        </w:rPr>
        <w:t xml:space="preserve"> </w:t>
      </w:r>
      <w:r>
        <w:t>mat</w:t>
      </w:r>
      <w:r>
        <w:rPr>
          <w:spacing w:val="-1"/>
        </w:rPr>
        <w:t>e</w:t>
      </w:r>
      <w:r>
        <w:t>r</w:t>
      </w:r>
      <w:r>
        <w:rPr>
          <w:spacing w:val="6"/>
        </w:rPr>
        <w:t>i</w:t>
      </w:r>
      <w:r>
        <w:rPr>
          <w:spacing w:val="-1"/>
        </w:rPr>
        <w:t>a</w:t>
      </w:r>
      <w:r>
        <w:t>ls,</w:t>
      </w:r>
      <w:r>
        <w:rPr>
          <w:spacing w:val="34"/>
        </w:rPr>
        <w:t xml:space="preserve"> </w:t>
      </w:r>
      <w:r>
        <w:t>plant,</w:t>
      </w:r>
      <w:r>
        <w:rPr>
          <w:spacing w:val="33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 xml:space="preserve">nt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a</w:t>
      </w:r>
      <w:r>
        <w:t>n</w:t>
      </w:r>
      <w:r>
        <w:rPr>
          <w:spacing w:val="-1"/>
        </w:rPr>
        <w:t>ce</w:t>
      </w:r>
      <w:r>
        <w:t>s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p</w:t>
      </w:r>
      <w:r>
        <w:rPr>
          <w:spacing w:val="-1"/>
        </w:rPr>
        <w:t>e</w:t>
      </w:r>
      <w:r>
        <w:rPr>
          <w:spacing w:val="1"/>
        </w:rPr>
        <w:t>r</w:t>
      </w:r>
      <w:r>
        <w:t>f</w:t>
      </w:r>
      <w:r>
        <w:rPr>
          <w:spacing w:val="1"/>
        </w:rPr>
        <w:t>o</w:t>
      </w:r>
      <w:r>
        <w:t>rm</w:t>
      </w:r>
      <w:r>
        <w:rPr>
          <w:spacing w:val="-2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20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n</w:t>
      </w:r>
      <w:r>
        <w:rPr>
          <w:spacing w:val="-1"/>
        </w:rPr>
        <w:t>ece</w:t>
      </w:r>
      <w:r>
        <w:t>s</w:t>
      </w:r>
      <w:r>
        <w:rPr>
          <w:spacing w:val="2"/>
        </w:rPr>
        <w:t>s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18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tions</w:t>
      </w:r>
      <w:r>
        <w:rPr>
          <w:spacing w:val="21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ec</w:t>
      </w:r>
      <w:r>
        <w:t>ute</w:t>
      </w:r>
      <w:r>
        <w:rPr>
          <w:spacing w:val="20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21"/>
        </w:rPr>
        <w:t xml:space="preserve"> </w:t>
      </w:r>
      <w:r>
        <w:t>of this</w:t>
      </w:r>
      <w:r>
        <w:rPr>
          <w:spacing w:val="28"/>
        </w:rPr>
        <w:t xml:space="preserve"> </w:t>
      </w:r>
      <w:r>
        <w:t>s</w:t>
      </w:r>
      <w:r>
        <w:rPr>
          <w:spacing w:val="-1"/>
        </w:rPr>
        <w:t>ec</w:t>
      </w:r>
      <w:r>
        <w:t>tion.</w:t>
      </w:r>
      <w:r>
        <w:rPr>
          <w:spacing w:val="28"/>
        </w:rPr>
        <w:t xml:space="preserve"> </w:t>
      </w:r>
      <w:r>
        <w:t>All</w:t>
      </w:r>
      <w:r>
        <w:rPr>
          <w:spacing w:val="26"/>
        </w:rPr>
        <w:t xml:space="preserve"> </w:t>
      </w:r>
      <w:r>
        <w:t>D</w:t>
      </w:r>
      <w:r>
        <w:rPr>
          <w:spacing w:val="-2"/>
        </w:rPr>
        <w:t>e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ring</w:t>
      </w:r>
      <w:r>
        <w:rPr>
          <w:spacing w:val="25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28"/>
        </w:rPr>
        <w:t xml:space="preserve"> </w:t>
      </w:r>
      <w:r>
        <w:t>und</w:t>
      </w:r>
      <w:r>
        <w:rPr>
          <w:spacing w:val="1"/>
        </w:rPr>
        <w:t>e</w:t>
      </w:r>
      <w:r>
        <w:t>rt</w:t>
      </w:r>
      <w:r>
        <w:rPr>
          <w:spacing w:val="-2"/>
        </w:rPr>
        <w:t>a</w:t>
      </w:r>
      <w:r>
        <w:t>k</w:t>
      </w:r>
      <w:r>
        <w:rPr>
          <w:spacing w:val="-1"/>
        </w:rPr>
        <w:t>e</w:t>
      </w:r>
      <w:r>
        <w:t>n</w:t>
      </w:r>
      <w:r>
        <w:rPr>
          <w:spacing w:val="28"/>
        </w:rPr>
        <w:t xml:space="preserve"> </w:t>
      </w:r>
      <w:r>
        <w:t>must</w:t>
      </w:r>
      <w:r>
        <w:rPr>
          <w:spacing w:val="29"/>
        </w:rPr>
        <w:t xml:space="preserve"> </w:t>
      </w:r>
      <w:r>
        <w:t>follow</w:t>
      </w:r>
      <w:r>
        <w:rPr>
          <w:spacing w:val="28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3"/>
        </w:rPr>
        <w:t>E</w:t>
      </w:r>
      <w:r>
        <w:t>PA</w:t>
      </w:r>
      <w:r>
        <w:rPr>
          <w:spacing w:val="28"/>
        </w:rPr>
        <w:t xml:space="preserve"> </w:t>
      </w:r>
      <w:r>
        <w:rPr>
          <w:spacing w:val="-3"/>
        </w:rPr>
        <w:t>g</w:t>
      </w:r>
      <w:r>
        <w:t>uidelines,</w:t>
      </w:r>
      <w:r>
        <w:rPr>
          <w:spacing w:val="28"/>
        </w:rPr>
        <w:t xml:space="preserve"> </w:t>
      </w:r>
      <w:r>
        <w:t>D</w:t>
      </w:r>
      <w:r>
        <w:rPr>
          <w:spacing w:val="-2"/>
        </w:rPr>
        <w:t>e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ring re</w:t>
      </w:r>
      <w:r>
        <w:rPr>
          <w:spacing w:val="-3"/>
        </w:rPr>
        <w:t>g</w:t>
      </w:r>
      <w:r>
        <w:t>ulation</w:t>
      </w:r>
      <w:r>
        <w:rPr>
          <w:spacing w:val="36"/>
        </w:rPr>
        <w:t xml:space="preserve"> </w:t>
      </w:r>
      <w:r>
        <w:t>(R</w:t>
      </w:r>
      <w:r>
        <w:rPr>
          <w:spacing w:val="1"/>
        </w:rPr>
        <w:t>e</w:t>
      </w:r>
      <w:r>
        <w:rPr>
          <w:spacing w:val="-3"/>
        </w:rPr>
        <w:t>g</w:t>
      </w:r>
      <w:r>
        <w:t>ulation</w:t>
      </w:r>
      <w:r>
        <w:rPr>
          <w:spacing w:val="38"/>
        </w:rPr>
        <w:t xml:space="preserve"> </w:t>
      </w:r>
      <w:r>
        <w:t>no:</w:t>
      </w:r>
      <w:r>
        <w:rPr>
          <w:spacing w:val="36"/>
        </w:rPr>
        <w:t xml:space="preserve"> </w:t>
      </w:r>
      <w:r>
        <w:t>2013/</w:t>
      </w:r>
      <w:r>
        <w:rPr>
          <w:spacing w:val="2"/>
        </w:rPr>
        <w:t>R</w:t>
      </w:r>
      <w:r>
        <w:rPr>
          <w:spacing w:val="-1"/>
        </w:rPr>
        <w:t>-</w:t>
      </w:r>
      <w:r>
        <w:t>1697</w:t>
      </w:r>
      <w:r>
        <w:rPr>
          <w:spacing w:val="-1"/>
        </w:rPr>
        <w:t>)</w:t>
      </w:r>
      <w:r>
        <w:t>,</w:t>
      </w:r>
      <w:r>
        <w:rPr>
          <w:spacing w:val="35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33"/>
        </w:rPr>
        <w:t xml:space="preserve"> </w:t>
      </w:r>
      <w:r>
        <w:rPr>
          <w:spacing w:val="-1"/>
        </w:rPr>
        <w:t>e</w:t>
      </w:r>
      <w:r>
        <w:t>nsuring</w:t>
      </w:r>
      <w:r>
        <w:rPr>
          <w:spacing w:val="33"/>
        </w:rPr>
        <w:t xml:space="preserve"> </w:t>
      </w:r>
      <w:r>
        <w:t>t</w:t>
      </w:r>
      <w:r>
        <w:rPr>
          <w:spacing w:val="4"/>
        </w:rPr>
        <w:t>h</w:t>
      </w:r>
      <w:r>
        <w:rPr>
          <w:spacing w:val="-1"/>
        </w:rPr>
        <w:t>a</w:t>
      </w:r>
      <w:r>
        <w:t>t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36"/>
        </w:rPr>
        <w:t xml:space="preserve"> </w:t>
      </w:r>
      <w:r>
        <w:t>r</w:t>
      </w:r>
      <w:r>
        <w:rPr>
          <w:spacing w:val="-2"/>
        </w:rPr>
        <w:t>e</w:t>
      </w:r>
      <w:r>
        <w:t>moved</w:t>
      </w:r>
      <w:r>
        <w:rPr>
          <w:spacing w:val="35"/>
        </w:rPr>
        <w:t xml:space="preserve"> </w:t>
      </w:r>
      <w:r>
        <w:t>duri</w:t>
      </w:r>
      <w:r>
        <w:rPr>
          <w:spacing w:val="1"/>
        </w:rPr>
        <w:t>n</w:t>
      </w:r>
      <w:r>
        <w:t xml:space="preserve">g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6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t>tr</w:t>
      </w:r>
      <w:r>
        <w:rPr>
          <w:spacing w:val="-2"/>
        </w:rPr>
        <w:t>e</w:t>
      </w:r>
      <w:r>
        <w:t>n</w:t>
      </w:r>
      <w:r>
        <w:rPr>
          <w:spacing w:val="-1"/>
        </w:rPr>
        <w:t>c</w:t>
      </w:r>
      <w:r>
        <w:t>hi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onstr</w:t>
      </w:r>
      <w:r>
        <w:rPr>
          <w:spacing w:val="1"/>
        </w:rPr>
        <w:t>u</w:t>
      </w:r>
      <w:r>
        <w:rPr>
          <w:spacing w:val="-1"/>
        </w:rPr>
        <w:t>c</w:t>
      </w:r>
      <w:r>
        <w:t>tion</w:t>
      </w:r>
      <w:r>
        <w:rPr>
          <w:spacing w:val="6"/>
        </w:rPr>
        <w:t xml:space="preserve"> </w:t>
      </w:r>
      <w:r>
        <w:t>should</w:t>
      </w:r>
      <w:r>
        <w:rPr>
          <w:spacing w:val="9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dispos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6"/>
        </w:rPr>
        <w:t xml:space="preserve"> </w:t>
      </w:r>
      <w:r>
        <w:t>inl</w:t>
      </w:r>
      <w:r>
        <w:rPr>
          <w:spacing w:val="-1"/>
        </w:rPr>
        <w:t>a</w:t>
      </w:r>
      <w:r>
        <w:t>nd</w:t>
      </w:r>
      <w:r>
        <w:rPr>
          <w:spacing w:val="15"/>
        </w:rPr>
        <w:t xml:space="preserve"> </w:t>
      </w:r>
      <w:r>
        <w:rPr>
          <w:spacing w:val="-3"/>
        </w:rPr>
        <w:t>g</w:t>
      </w:r>
      <w:r>
        <w:t>i</w:t>
      </w:r>
      <w:r>
        <w:rPr>
          <w:spacing w:val="2"/>
        </w:rPr>
        <w:t>v</w:t>
      </w:r>
      <w:r>
        <w:rPr>
          <w:spacing w:val="-1"/>
        </w:rPr>
        <w:t>e</w:t>
      </w:r>
      <w:r>
        <w:t>n</w:t>
      </w:r>
      <w:r>
        <w:rPr>
          <w:spacing w:val="6"/>
        </w:rPr>
        <w:t xml:space="preserve"> </w:t>
      </w:r>
      <w:r>
        <w:t>that</w:t>
      </w:r>
      <w:r>
        <w:rPr>
          <w:spacing w:val="6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s</w:t>
      </w:r>
      <w:r>
        <w:rPr>
          <w:spacing w:val="-1"/>
        </w:rPr>
        <w:t>a</w:t>
      </w:r>
      <w:r>
        <w:t>lini</w:t>
      </w:r>
      <w:r>
        <w:rPr>
          <w:spacing w:val="3"/>
        </w:rPr>
        <w:t>t</w:t>
      </w:r>
      <w:r>
        <w:t xml:space="preserve">y of </w:t>
      </w:r>
      <w:r>
        <w:rPr>
          <w:spacing w:val="-2"/>
        </w:rPr>
        <w:t>w</w:t>
      </w:r>
      <w:r>
        <w:rPr>
          <w:spacing w:val="-1"/>
        </w:rPr>
        <w:t>a</w:t>
      </w:r>
      <w:r>
        <w:t>ter</w:t>
      </w:r>
      <w:r>
        <w:rPr>
          <w:spacing w:val="-2"/>
        </w:rPr>
        <w:t xml:space="preserve"> </w:t>
      </w:r>
      <w:r>
        <w:t>is not abo</w:t>
      </w:r>
      <w:r>
        <w:rPr>
          <w:spacing w:val="1"/>
        </w:rPr>
        <w:t>v</w:t>
      </w:r>
      <w:r>
        <w:t>e</w:t>
      </w:r>
      <w:r>
        <w:rPr>
          <w:spacing w:val="-1"/>
        </w:rPr>
        <w:t xml:space="preserve"> </w:t>
      </w:r>
      <w:r>
        <w:t>20</w:t>
      </w:r>
      <w:r>
        <w:rPr>
          <w:spacing w:val="2"/>
        </w:rPr>
        <w:t>0</w:t>
      </w:r>
      <w:r>
        <w:t>0 mi</w:t>
      </w:r>
      <w:r>
        <w:rPr>
          <w:spacing w:val="-1"/>
        </w:rPr>
        <w:t>c</w:t>
      </w:r>
      <w:r>
        <w:t>rosi</w:t>
      </w:r>
      <w:r>
        <w:rPr>
          <w:spacing w:val="-1"/>
        </w:rPr>
        <w:t>e</w:t>
      </w:r>
      <w:r>
        <w:t>mens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0"/>
        <w:jc w:val="both"/>
      </w:pPr>
      <w:r>
        <w:t>The</w:t>
      </w:r>
      <w:r>
        <w:rPr>
          <w:spacing w:val="20"/>
        </w:rPr>
        <w:t xml:space="preserve"> </w:t>
      </w:r>
      <w:r>
        <w:t>D</w:t>
      </w:r>
      <w:r>
        <w:rPr>
          <w:spacing w:val="-2"/>
        </w:rPr>
        <w:t>e</w:t>
      </w:r>
      <w:r>
        <w:rPr>
          <w:spacing w:val="1"/>
        </w:rPr>
        <w:t>w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1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a</w:t>
      </w:r>
      <w:r>
        <w:t>te</w:t>
      </w:r>
      <w:r>
        <w:rPr>
          <w:spacing w:val="20"/>
        </w:rPr>
        <w:t xml:space="preserve"> </w:t>
      </w:r>
      <w:r>
        <w:t>m</w:t>
      </w:r>
      <w:r>
        <w:rPr>
          <w:spacing w:val="2"/>
        </w:rPr>
        <w:t>u</w:t>
      </w:r>
      <w:r>
        <w:t>st</w:t>
      </w:r>
      <w:r>
        <w:rPr>
          <w:spacing w:val="22"/>
        </w:rPr>
        <w:t xml:space="preserve"> </w:t>
      </w:r>
      <w:r>
        <w:t>include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3"/>
        </w:rPr>
        <w:t>g</w:t>
      </w:r>
      <w:r>
        <w:rPr>
          <w:spacing w:val="-1"/>
        </w:rPr>
        <w:t>e</w:t>
      </w:r>
      <w:r>
        <w:t>s</w:t>
      </w:r>
      <w:r>
        <w:rPr>
          <w:spacing w:val="21"/>
        </w:rPr>
        <w:t xml:space="preserve"> </w:t>
      </w:r>
      <w:r>
        <w:t>l</w:t>
      </w:r>
      <w:r>
        <w:rPr>
          <w:spacing w:val="1"/>
        </w:rPr>
        <w:t>e</w:t>
      </w:r>
      <w:r>
        <w:t>vied</w:t>
      </w:r>
      <w:r>
        <w:rPr>
          <w:spacing w:val="20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6"/>
        </w:rPr>
        <w:t xml:space="preserve"> </w:t>
      </w:r>
      <w:r>
        <w:rPr>
          <w:spacing w:val="1"/>
        </w:rPr>
        <w:t>re</w:t>
      </w:r>
      <w:r>
        <w:rPr>
          <w:spacing w:val="-3"/>
        </w:rPr>
        <w:t>g</w:t>
      </w:r>
      <w:r>
        <w:t>ulato</w:t>
      </w:r>
      <w:r>
        <w:rPr>
          <w:spacing w:val="3"/>
        </w:rPr>
        <w:t>r</w:t>
      </w:r>
      <w:r>
        <w:t>y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uth</w:t>
      </w:r>
      <w:r>
        <w:rPr>
          <w:spacing w:val="2"/>
        </w:rPr>
        <w:t>o</w:t>
      </w:r>
      <w:r>
        <w:t>rities</w:t>
      </w:r>
      <w:r>
        <w:rPr>
          <w:spacing w:val="21"/>
        </w:rPr>
        <w:t xml:space="preserve"> </w:t>
      </w:r>
      <w:r>
        <w:t>including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 xml:space="preserve">y </w:t>
      </w:r>
      <w:r>
        <w:rPr>
          <w:spacing w:val="-1"/>
        </w:rPr>
        <w:t>c</w:t>
      </w:r>
      <w:r>
        <w:t>ost for</w:t>
      </w:r>
      <w:r>
        <w:rPr>
          <w:spacing w:val="-1"/>
        </w:rPr>
        <w:t xml:space="preserve"> </w:t>
      </w:r>
      <w:r>
        <w:t>supp</w:t>
      </w:r>
      <w:r>
        <w:rPr>
          <w:spacing w:val="2"/>
        </w:rPr>
        <w:t>l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-2"/>
        </w:rPr>
        <w:t xml:space="preserve"> </w:t>
      </w:r>
      <w:r>
        <w:rPr>
          <w:spacing w:val="2"/>
        </w:rPr>
        <w:t>t</w:t>
      </w:r>
      <w:r>
        <w:t xml:space="preserve">o </w:t>
      </w:r>
      <w:r>
        <w:rPr>
          <w:spacing w:val="-1"/>
        </w:rPr>
        <w:t>a</w:t>
      </w:r>
      <w:r>
        <w:t>f</w:t>
      </w:r>
      <w:r>
        <w:rPr>
          <w:spacing w:val="-2"/>
        </w:rPr>
        <w:t>f</w:t>
      </w:r>
      <w:r>
        <w:rPr>
          <w:spacing w:val="1"/>
        </w:rPr>
        <w:t>e</w:t>
      </w:r>
      <w:r>
        <w:rPr>
          <w:spacing w:val="-1"/>
        </w:rPr>
        <w:t>c</w:t>
      </w:r>
      <w:r>
        <w:t>ted hous</w:t>
      </w:r>
      <w:r>
        <w:rPr>
          <w:spacing w:val="-2"/>
        </w:rPr>
        <w:t>e</w:t>
      </w:r>
      <w:r>
        <w:t>holds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The</w:t>
      </w:r>
      <w:r>
        <w:rPr>
          <w:spacing w:val="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tions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times</w:t>
      </w:r>
      <w:r>
        <w:rPr>
          <w:spacing w:val="9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k</w:t>
      </w:r>
      <w:r>
        <w:rPr>
          <w:spacing w:val="-1"/>
        </w:rPr>
        <w:t>e</w:t>
      </w:r>
      <w:r>
        <w:t>pt</w:t>
      </w:r>
      <w:r>
        <w:rPr>
          <w:spacing w:val="9"/>
        </w:rPr>
        <w:t xml:space="preserve"> </w:t>
      </w:r>
      <w:r>
        <w:rPr>
          <w:spacing w:val="1"/>
        </w:rPr>
        <w:t>f</w:t>
      </w:r>
      <w:r>
        <w:t>r</w:t>
      </w:r>
      <w:r>
        <w:rPr>
          <w:spacing w:val="-2"/>
        </w:rPr>
        <w:t>e</w:t>
      </w:r>
      <w:r>
        <w:t>e</w:t>
      </w:r>
      <w:r>
        <w:rPr>
          <w:spacing w:val="10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2"/>
        </w:rPr>
        <w:t>o</w:t>
      </w:r>
      <w:r>
        <w:t>m</w:t>
      </w:r>
      <w:r>
        <w:rPr>
          <w:spacing w:val="9"/>
        </w:rPr>
        <w:t xml:space="preserve"> </w:t>
      </w:r>
      <w:r>
        <w:t>storm</w:t>
      </w:r>
      <w:r>
        <w:rPr>
          <w:spacing w:val="9"/>
        </w:rPr>
        <w:t xml:space="preserve"> </w:t>
      </w:r>
      <w:r>
        <w:t>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t>,</w:t>
      </w:r>
      <w:r>
        <w:rPr>
          <w:spacing w:val="9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c</w:t>
      </w:r>
      <w:r>
        <w:t>o</w:t>
      </w:r>
      <w:r>
        <w:rPr>
          <w:spacing w:val="2"/>
        </w:rPr>
        <w:t>l</w:t>
      </w:r>
      <w:r>
        <w:rPr>
          <w:spacing w:val="-1"/>
        </w:rPr>
        <w:t>a</w:t>
      </w:r>
      <w:r>
        <w:t>ting</w:t>
      </w:r>
      <w:r>
        <w:rPr>
          <w:spacing w:val="6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10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subsoil w</w:t>
      </w:r>
      <w:r>
        <w:rPr>
          <w:spacing w:val="-2"/>
        </w:rPr>
        <w:t>a</w:t>
      </w:r>
      <w:r>
        <w:t>ter</w:t>
      </w:r>
      <w:r>
        <w:rPr>
          <w:spacing w:val="36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33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a</w:t>
      </w:r>
      <w:r>
        <w:t>ns</w:t>
      </w:r>
      <w:r>
        <w:rPr>
          <w:spacing w:val="38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ce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33"/>
        </w:rPr>
        <w:t xml:space="preserve"> </w:t>
      </w:r>
      <w:r>
        <w:t>.T</w:t>
      </w:r>
      <w:r>
        <w:rPr>
          <w:spacing w:val="1"/>
        </w:rPr>
        <w:t>h</w:t>
      </w:r>
      <w:r>
        <w:t>e</w:t>
      </w:r>
      <w:r>
        <w:rPr>
          <w:spacing w:val="37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provid</w:t>
      </w:r>
      <w:r>
        <w:rPr>
          <w:spacing w:val="-2"/>
        </w:rPr>
        <w:t>e</w:t>
      </w:r>
      <w:r>
        <w:t>,</w:t>
      </w:r>
      <w:r>
        <w:rPr>
          <w:spacing w:val="38"/>
        </w:rPr>
        <w:t xml:space="preserve"> </w:t>
      </w:r>
      <w:r>
        <w:t>maintain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r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t>w</w:t>
      </w:r>
      <w:r>
        <w:rPr>
          <w:spacing w:val="3"/>
        </w:rPr>
        <w:t>a</w:t>
      </w:r>
      <w:r>
        <w:t>y</w:t>
      </w:r>
      <w:r>
        <w:rPr>
          <w:spacing w:val="33"/>
        </w:rPr>
        <w:t xml:space="preserve"> </w:t>
      </w:r>
      <w:r>
        <w:t xml:space="preserve">on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tion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1"/>
        </w:rPr>
        <w:t>e</w:t>
      </w:r>
      <w:r>
        <w:t>nt</w:t>
      </w:r>
      <w:r>
        <w:rPr>
          <w:spacing w:val="21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16"/>
        </w:rPr>
        <w:t xml:space="preserve"> </w:t>
      </w:r>
      <w:r>
        <w:t>t</w:t>
      </w:r>
      <w:r>
        <w:rPr>
          <w:spacing w:val="2"/>
        </w:rPr>
        <w:t>o</w:t>
      </w:r>
      <w:r>
        <w:rPr>
          <w:spacing w:val="-3"/>
        </w:rPr>
        <w:t>g</w:t>
      </w:r>
      <w:r>
        <w:rPr>
          <w:spacing w:val="-1"/>
        </w:rPr>
        <w:t>e</w:t>
      </w:r>
      <w:r>
        <w:t>th</w:t>
      </w:r>
      <w:r>
        <w:rPr>
          <w:spacing w:val="1"/>
        </w:rPr>
        <w:t>e</w:t>
      </w:r>
      <w:r>
        <w:t>r</w:t>
      </w:r>
      <w:r>
        <w:rPr>
          <w:spacing w:val="20"/>
        </w:rPr>
        <w:t xml:space="preserve"> </w:t>
      </w:r>
      <w:r>
        <w:t>w</w:t>
      </w:r>
      <w:r>
        <w:rPr>
          <w:spacing w:val="2"/>
        </w:rPr>
        <w:t>i</w:t>
      </w:r>
      <w:r>
        <w:t>th</w:t>
      </w:r>
      <w:r>
        <w:rPr>
          <w:spacing w:val="21"/>
        </w:rPr>
        <w:t xml:space="preserve"> </w:t>
      </w:r>
      <w:r>
        <w:t>tempo</w:t>
      </w:r>
      <w:r>
        <w:rPr>
          <w:spacing w:val="-1"/>
        </w:rPr>
        <w:t>ra</w:t>
      </w:r>
      <w:r>
        <w:rPr>
          <w:spacing w:val="3"/>
        </w:rPr>
        <w:t>r</w:t>
      </w:r>
      <w:r>
        <w:t>y</w:t>
      </w:r>
      <w:r>
        <w:rPr>
          <w:spacing w:val="16"/>
        </w:rPr>
        <w:t xml:space="preserve"> </w:t>
      </w:r>
      <w:r>
        <w:rPr>
          <w:spacing w:val="2"/>
        </w:rPr>
        <w:t>d</w:t>
      </w:r>
      <w:r>
        <w:t>r</w:t>
      </w:r>
      <w:r>
        <w:rPr>
          <w:spacing w:val="-2"/>
        </w:rPr>
        <w:t>a</w:t>
      </w:r>
      <w:r>
        <w:t>ins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5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lik</w:t>
      </w:r>
      <w:r>
        <w:rPr>
          <w:spacing w:val="-1"/>
        </w:rPr>
        <w:t>e</w:t>
      </w:r>
      <w:r>
        <w:t>.</w:t>
      </w:r>
      <w:r>
        <w:rPr>
          <w:spacing w:val="21"/>
        </w:rPr>
        <w:t xml:space="preserve"> </w:t>
      </w:r>
      <w:r>
        <w:t>Under</w:t>
      </w:r>
      <w:r>
        <w:rPr>
          <w:spacing w:val="20"/>
        </w:rPr>
        <w:t xml:space="preserve"> </w:t>
      </w:r>
      <w:r>
        <w:t xml:space="preserve">no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umst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28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pou</w:t>
      </w:r>
      <w:r>
        <w:rPr>
          <w:spacing w:val="1"/>
        </w:rPr>
        <w:t>r</w:t>
      </w:r>
      <w:r>
        <w:rPr>
          <w:spacing w:val="-1"/>
        </w:rPr>
        <w:t>e</w:t>
      </w:r>
      <w:r>
        <w:t>d,</w:t>
      </w:r>
      <w:r>
        <w:rPr>
          <w:spacing w:val="28"/>
        </w:rPr>
        <w:t xml:space="preserve"> </w:t>
      </w:r>
      <w:r>
        <w:t>fill</w:t>
      </w:r>
      <w:r>
        <w:rPr>
          <w:spacing w:val="29"/>
        </w:rPr>
        <w:t xml:space="preserve"> </w:t>
      </w:r>
      <w:r>
        <w:t>pla</w:t>
      </w:r>
      <w:r>
        <w:rPr>
          <w:spacing w:val="-2"/>
        </w:rPr>
        <w:t>c</w:t>
      </w:r>
      <w:r>
        <w:rPr>
          <w:spacing w:val="1"/>
        </w:rPr>
        <w:t>e</w:t>
      </w:r>
      <w:r>
        <w:t>d,</w:t>
      </w:r>
      <w:r>
        <w:rPr>
          <w:spacing w:val="28"/>
        </w:rPr>
        <w:t xml:space="preserve"> </w:t>
      </w:r>
      <w:r>
        <w:t>pipes</w:t>
      </w:r>
      <w:r>
        <w:rPr>
          <w:spacing w:val="28"/>
        </w:rPr>
        <w:t xml:space="preserve"> </w:t>
      </w:r>
      <w:r>
        <w:t>laid</w:t>
      </w:r>
      <w:r>
        <w:rPr>
          <w:spacing w:val="28"/>
        </w:rPr>
        <w:t xml:space="preserve"> </w:t>
      </w:r>
      <w:r>
        <w:t>or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ppurt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a</w:t>
      </w:r>
      <w:r>
        <w:t>n</w:t>
      </w:r>
      <w:r>
        <w:rPr>
          <w:spacing w:val="-1"/>
        </w:rPr>
        <w:t>ce</w:t>
      </w:r>
      <w:r>
        <w:t>s</w:t>
      </w:r>
      <w:r>
        <w:rPr>
          <w:spacing w:val="28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 xml:space="preserve">in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 xml:space="preserve">tions </w:t>
      </w:r>
      <w:r>
        <w:rPr>
          <w:spacing w:val="-1"/>
        </w:rPr>
        <w:t>c</w:t>
      </w:r>
      <w:r>
        <w:t>ontaining</w:t>
      </w:r>
      <w:r>
        <w:rPr>
          <w:spacing w:val="-2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6"/>
        <w:jc w:val="both"/>
      </w:pPr>
      <w:r>
        <w:t>The</w:t>
      </w:r>
      <w:r>
        <w:rPr>
          <w:spacing w:val="10"/>
        </w:rPr>
        <w:t xml:space="preserve"> </w:t>
      </w:r>
      <w:r>
        <w:t>tr</w:t>
      </w:r>
      <w:r>
        <w:rPr>
          <w:spacing w:val="-2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k</w:t>
      </w:r>
      <w:r>
        <w:rPr>
          <w:spacing w:val="-1"/>
        </w:rPr>
        <w:t>e</w:t>
      </w:r>
      <w:r>
        <w:t>pt</w:t>
      </w:r>
      <w:r>
        <w:rPr>
          <w:spacing w:val="12"/>
        </w:rPr>
        <w:t xml:space="preserve"> </w:t>
      </w:r>
      <w:r>
        <w:t>d</w:t>
      </w:r>
      <w:r>
        <w:rPr>
          <w:spacing w:val="1"/>
        </w:rPr>
        <w:t>r</w:t>
      </w:r>
      <w:r>
        <w:t>y</w:t>
      </w:r>
      <w:r>
        <w:rPr>
          <w:spacing w:val="6"/>
        </w:rPr>
        <w:t xml:space="preserve"> </w:t>
      </w:r>
      <w:r>
        <w:t>duri</w:t>
      </w:r>
      <w:r>
        <w:rPr>
          <w:spacing w:val="1"/>
        </w:rPr>
        <w:t>n</w:t>
      </w:r>
      <w:r>
        <w:t>g</w:t>
      </w:r>
      <w:r>
        <w:rPr>
          <w:spacing w:val="9"/>
        </w:rPr>
        <w:t xml:space="preserve"> </w:t>
      </w:r>
      <w:r>
        <w:t>su</w:t>
      </w:r>
      <w:r>
        <w:rPr>
          <w:spacing w:val="3"/>
        </w:rPr>
        <w:t>b</w:t>
      </w:r>
      <w:r>
        <w:rPr>
          <w:spacing w:val="1"/>
        </w:rPr>
        <w:t>-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de</w:t>
      </w:r>
      <w:r>
        <w:rPr>
          <w:spacing w:val="10"/>
        </w:rPr>
        <w:t xml:space="preserve"> </w:t>
      </w:r>
      <w:r>
        <w:t>prep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onti</w:t>
      </w:r>
      <w:r>
        <w:rPr>
          <w:spacing w:val="2"/>
        </w:rPr>
        <w:t>n</w:t>
      </w:r>
      <w:r>
        <w:t>u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9"/>
        </w:rPr>
        <w:t xml:space="preserve"> </w:t>
      </w:r>
      <w:r>
        <w:t>the</w:t>
      </w:r>
      <w:r>
        <w:rPr>
          <w:spacing w:val="-2"/>
        </w:rPr>
        <w:t>r</w:t>
      </w:r>
      <w:r>
        <w:rPr>
          <w:spacing w:val="-1"/>
        </w:rPr>
        <w:t>e</w:t>
      </w:r>
      <w:r>
        <w:rPr>
          <w:spacing w:val="1"/>
        </w:rPr>
        <w:t>a</w:t>
      </w:r>
      <w:r>
        <w:t>ft</w:t>
      </w:r>
      <w:r>
        <w:rPr>
          <w:spacing w:val="-2"/>
        </w:rPr>
        <w:t>e</w:t>
      </w:r>
      <w:r>
        <w:t>r</w:t>
      </w:r>
      <w:r>
        <w:rPr>
          <w:spacing w:val="11"/>
        </w:rPr>
        <w:t xml:space="preserve"> </w:t>
      </w:r>
      <w:r>
        <w:t>until</w:t>
      </w:r>
      <w:r>
        <w:rPr>
          <w:spacing w:val="12"/>
        </w:rPr>
        <w:t xml:space="preserve"> </w:t>
      </w:r>
      <w:r>
        <w:t>the pipe</w:t>
      </w:r>
      <w:r>
        <w:rPr>
          <w:spacing w:val="52"/>
        </w:rPr>
        <w:t xml:space="preserve"> </w:t>
      </w:r>
      <w:r>
        <w:t>to</w:t>
      </w:r>
      <w:r>
        <w:rPr>
          <w:spacing w:val="53"/>
        </w:rPr>
        <w:t xml:space="preserve"> </w:t>
      </w:r>
      <w:r>
        <w:t>be</w:t>
      </w:r>
      <w:r>
        <w:rPr>
          <w:spacing w:val="51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</w:t>
      </w:r>
      <w:r>
        <w:rPr>
          <w:spacing w:val="52"/>
        </w:rPr>
        <w:t xml:space="preserve"> </w:t>
      </w:r>
      <w:r>
        <w:t>the</w:t>
      </w:r>
      <w:r>
        <w:rPr>
          <w:spacing w:val="-2"/>
        </w:rPr>
        <w:t>r</w:t>
      </w:r>
      <w:r>
        <w:rPr>
          <w:spacing w:val="-1"/>
        </w:rPr>
        <w:t>e</w:t>
      </w:r>
      <w:r>
        <w:t>in,</w:t>
      </w:r>
      <w:r>
        <w:rPr>
          <w:spacing w:val="53"/>
        </w:rPr>
        <w:t xml:space="preserve"> </w:t>
      </w:r>
      <w:r>
        <w:t>is</w:t>
      </w:r>
      <w:r>
        <w:rPr>
          <w:spacing w:val="53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ted</w:t>
      </w:r>
      <w:r>
        <w:rPr>
          <w:spacing w:val="52"/>
        </w:rPr>
        <w:t xml:space="preserve"> </w:t>
      </w:r>
      <w:r>
        <w:t>to</w:t>
      </w:r>
      <w:r>
        <w:rPr>
          <w:spacing w:val="53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tent</w:t>
      </w:r>
      <w:r>
        <w:rPr>
          <w:spacing w:val="52"/>
        </w:rPr>
        <w:t xml:space="preserve"> </w:t>
      </w:r>
      <w:r>
        <w:t>that</w:t>
      </w:r>
      <w:r>
        <w:rPr>
          <w:spacing w:val="52"/>
        </w:rPr>
        <w:t xml:space="preserve"> </w:t>
      </w:r>
      <w:r>
        <w:t>no</w:t>
      </w:r>
      <w:r>
        <w:rPr>
          <w:spacing w:val="52"/>
        </w:rPr>
        <w:t xml:space="preserve"> </w:t>
      </w:r>
      <w:r>
        <w:t>d</w:t>
      </w:r>
      <w:r>
        <w:rPr>
          <w:spacing w:val="-1"/>
        </w:rPr>
        <w:t>a</w:t>
      </w:r>
      <w:r>
        <w:t>mage</w:t>
      </w:r>
      <w:r>
        <w:rPr>
          <w:spacing w:val="51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3"/>
        </w:rPr>
        <w:t xml:space="preserve"> </w:t>
      </w:r>
      <w:r>
        <w:rPr>
          <w:spacing w:val="2"/>
        </w:rPr>
        <w:t>h</w:t>
      </w:r>
      <w:r>
        <w:rPr>
          <w:spacing w:val="-5"/>
        </w:rPr>
        <w:t>y</w:t>
      </w:r>
      <w:r>
        <w:rPr>
          <w:spacing w:val="2"/>
        </w:rPr>
        <w:t>d</w:t>
      </w:r>
      <w:r>
        <w:t>rost</w:t>
      </w:r>
      <w:r>
        <w:rPr>
          <w:spacing w:val="-1"/>
        </w:rPr>
        <w:t>a</w:t>
      </w:r>
      <w:r>
        <w:t>tic</w:t>
      </w:r>
    </w:p>
    <w:p w:rsidR="001527E3" w:rsidRDefault="001527E3">
      <w:pPr>
        <w:pStyle w:val="BodyText"/>
        <w:kinsoku w:val="0"/>
        <w:overflowPunct w:val="0"/>
        <w:spacing w:line="359" w:lineRule="auto"/>
        <w:ind w:right="106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0" w:firstLine="0"/>
        <w:jc w:val="both"/>
      </w:pPr>
      <w:r>
        <w:t>pr</w:t>
      </w:r>
      <w:r>
        <w:rPr>
          <w:spacing w:val="-2"/>
        </w:rPr>
        <w:t>e</w:t>
      </w:r>
      <w:r>
        <w:t>ssur</w:t>
      </w:r>
      <w:r>
        <w:rPr>
          <w:spacing w:val="-2"/>
        </w:rPr>
        <w:t>e</w:t>
      </w:r>
      <w:r>
        <w:t>,</w:t>
      </w:r>
      <w:r>
        <w:rPr>
          <w:spacing w:val="9"/>
        </w:rPr>
        <w:t xml:space="preserve"> </w:t>
      </w:r>
      <w:r>
        <w:t>flo</w:t>
      </w:r>
      <w:r>
        <w:rPr>
          <w:spacing w:val="-2"/>
        </w:rPr>
        <w:t>a</w:t>
      </w:r>
      <w:r>
        <w:t>tation,</w:t>
      </w:r>
      <w:r>
        <w:rPr>
          <w:spacing w:val="7"/>
        </w:rPr>
        <w:t xml:space="preserve"> </w:t>
      </w:r>
      <w:r>
        <w:t>or</w:t>
      </w:r>
      <w:r>
        <w:rPr>
          <w:spacing w:val="6"/>
        </w:rPr>
        <w:t xml:space="preserve"> </w:t>
      </w:r>
      <w:r>
        <w:t>o</w:t>
      </w:r>
      <w:r>
        <w:rPr>
          <w:spacing w:val="2"/>
        </w:rPr>
        <w:t>t</w:t>
      </w:r>
      <w:r>
        <w:t>h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use</w:t>
      </w:r>
      <w:r>
        <w:rPr>
          <w:spacing w:val="6"/>
        </w:rPr>
        <w:t xml:space="preserve"> </w:t>
      </w:r>
      <w:r>
        <w:t>will</w:t>
      </w:r>
      <w:r>
        <w:rPr>
          <w:spacing w:val="7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sult.</w:t>
      </w:r>
      <w:r>
        <w:rPr>
          <w:spacing w:val="6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</w:t>
      </w:r>
      <w:r>
        <w:rPr>
          <w:spacing w:val="6"/>
        </w:rPr>
        <w:t xml:space="preserve"> </w:t>
      </w:r>
      <w:r>
        <w:t>is</w:t>
      </w:r>
      <w:r>
        <w:rPr>
          <w:spacing w:val="7"/>
        </w:rPr>
        <w:t xml:space="preserve"> </w:t>
      </w:r>
      <w:r>
        <w:t>w</w:t>
      </w:r>
      <w:r>
        <w:rPr>
          <w:spacing w:val="-2"/>
        </w:rPr>
        <w:t>e</w:t>
      </w:r>
      <w:r>
        <w:t>lco</w:t>
      </w:r>
      <w:r>
        <w:rPr>
          <w:spacing w:val="2"/>
        </w:rPr>
        <w:t>m</w:t>
      </w:r>
      <w:r>
        <w:t>e</w:t>
      </w:r>
      <w:r>
        <w:rPr>
          <w:spacing w:val="6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6"/>
        </w:rPr>
        <w:t xml:space="preserve"> </w:t>
      </w:r>
      <w:r>
        <w:t>prop</w:t>
      </w:r>
      <w:r>
        <w:rPr>
          <w:spacing w:val="-1"/>
        </w:rPr>
        <w:t>o</w:t>
      </w:r>
      <w:r>
        <w:t>se</w:t>
      </w:r>
      <w:r>
        <w:rPr>
          <w:spacing w:val="6"/>
        </w:rPr>
        <w:t xml:space="preserve"> </w:t>
      </w:r>
      <w:r>
        <w:t>methods of</w:t>
      </w:r>
      <w:r>
        <w:rPr>
          <w:spacing w:val="6"/>
        </w:rPr>
        <w:t xml:space="preserve"> </w:t>
      </w:r>
      <w:r>
        <w:t>l</w:t>
      </w:r>
      <w:r>
        <w:rPr>
          <w:spacing w:val="4"/>
        </w:rPr>
        <w:t>a</w:t>
      </w:r>
      <w:r>
        <w:rPr>
          <w:spacing w:val="-8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t>pipelines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6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dient</w:t>
      </w:r>
      <w:r>
        <w:rPr>
          <w:spacing w:val="10"/>
        </w:rPr>
        <w:t xml:space="preserve"> </w:t>
      </w:r>
      <w:r>
        <w:t>w</w:t>
      </w:r>
      <w:r>
        <w:rPr>
          <w:spacing w:val="2"/>
        </w:rPr>
        <w:t>i</w:t>
      </w:r>
      <w:r>
        <w:t>thout</w:t>
      </w:r>
      <w:r>
        <w:rPr>
          <w:spacing w:val="7"/>
        </w:rPr>
        <w:t xml:space="preserve"> </w:t>
      </w:r>
      <w:r>
        <w:t>d</w:t>
      </w:r>
      <w:r>
        <w:rPr>
          <w:spacing w:val="-1"/>
        </w:rPr>
        <w:t>e</w:t>
      </w:r>
      <w:r>
        <w:t>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6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mount</w:t>
      </w:r>
      <w:r>
        <w:rPr>
          <w:spacing w:val="7"/>
        </w:rPr>
        <w:t xml:space="preserve"> </w:t>
      </w:r>
      <w:r>
        <w:t>of d</w:t>
      </w:r>
      <w:r>
        <w:rPr>
          <w:spacing w:val="-1"/>
        </w:rPr>
        <w:t>e</w:t>
      </w:r>
      <w:r>
        <w:t>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t>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3"/>
        <w:jc w:val="both"/>
      </w:pPr>
      <w:r>
        <w:t>All</w:t>
      </w:r>
      <w:r>
        <w:rPr>
          <w:spacing w:val="33"/>
        </w:rPr>
        <w:t xml:space="preserve"> </w:t>
      </w:r>
      <w:r>
        <w:t>s</w:t>
      </w:r>
      <w:r>
        <w:rPr>
          <w:spacing w:val="-1"/>
        </w:rPr>
        <w:t>a</w:t>
      </w:r>
      <w:r>
        <w:t>line</w:t>
      </w:r>
      <w:r>
        <w:rPr>
          <w:spacing w:val="32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32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-1"/>
        </w:rPr>
        <w:t>e</w:t>
      </w:r>
      <w:r>
        <w:t>d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pumped</w:t>
      </w:r>
      <w:r>
        <w:rPr>
          <w:spacing w:val="32"/>
        </w:rPr>
        <w:t xml:space="preserve"> </w:t>
      </w:r>
      <w:r>
        <w:t>out</w:t>
      </w:r>
      <w:r>
        <w:rPr>
          <w:spacing w:val="33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s</w:t>
      </w:r>
      <w:r>
        <w:rPr>
          <w:spacing w:val="-1"/>
        </w:rPr>
        <w:t>ea</w:t>
      </w:r>
      <w:r>
        <w:t>.</w:t>
      </w:r>
      <w:r>
        <w:rPr>
          <w:spacing w:val="33"/>
        </w:rPr>
        <w:t xml:space="preserve"> </w:t>
      </w:r>
      <w:r>
        <w:t>Und</w:t>
      </w:r>
      <w:r>
        <w:rPr>
          <w:spacing w:val="-2"/>
        </w:rPr>
        <w:t>e</w:t>
      </w:r>
      <w:r>
        <w:t>r</w:t>
      </w:r>
      <w:r>
        <w:rPr>
          <w:spacing w:val="32"/>
        </w:rPr>
        <w:t xml:space="preserve"> </w:t>
      </w:r>
      <w:r>
        <w:t>no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i</w:t>
      </w:r>
      <w:r>
        <w:rPr>
          <w:spacing w:val="1"/>
        </w:rPr>
        <w:t>r</w:t>
      </w:r>
      <w:r>
        <w:rPr>
          <w:spacing w:val="-1"/>
        </w:rPr>
        <w:t>c</w:t>
      </w:r>
      <w:r>
        <w:t>umst</w:t>
      </w:r>
      <w:r>
        <w:rPr>
          <w:spacing w:val="-1"/>
        </w:rPr>
        <w:t>a</w:t>
      </w:r>
      <w:r>
        <w:t>n</w:t>
      </w:r>
      <w:r>
        <w:rPr>
          <w:spacing w:val="-1"/>
        </w:rPr>
        <w:t>ce</w:t>
      </w:r>
      <w:r>
        <w:t>s</w:t>
      </w:r>
      <w:r>
        <w:rPr>
          <w:spacing w:val="33"/>
        </w:rPr>
        <w:t xml:space="preserve"> </w:t>
      </w:r>
      <w:r>
        <w:t>s</w:t>
      </w:r>
      <w:r>
        <w:rPr>
          <w:spacing w:val="-1"/>
        </w:rPr>
        <w:t>a</w:t>
      </w:r>
      <w:r>
        <w:t>line w</w:t>
      </w:r>
      <w:r>
        <w:rPr>
          <w:spacing w:val="-2"/>
        </w:rPr>
        <w:t>a</w:t>
      </w:r>
      <w:r>
        <w:t>ter</w:t>
      </w:r>
      <w:r>
        <w:rPr>
          <w:spacing w:val="3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t>llow</w:t>
      </w:r>
      <w:r>
        <w:rPr>
          <w:spacing w:val="-2"/>
        </w:rPr>
        <w:t>e</w:t>
      </w:r>
      <w:r>
        <w:t>d</w:t>
      </w:r>
      <w:r>
        <w:rPr>
          <w:spacing w:val="38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38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3"/>
        </w:rPr>
        <w:t>g</w:t>
      </w:r>
      <w:r>
        <w:t>e</w:t>
      </w:r>
      <w:r>
        <w:rPr>
          <w:spacing w:val="39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e</w:t>
      </w:r>
      <w:r>
        <w:t>sh</w:t>
      </w:r>
      <w:r>
        <w:rPr>
          <w:spacing w:val="40"/>
        </w:rPr>
        <w:t xml:space="preserve"> </w:t>
      </w:r>
      <w:r>
        <w:t>gr</w:t>
      </w:r>
      <w:r>
        <w:rPr>
          <w:spacing w:val="1"/>
        </w:rPr>
        <w:t>o</w:t>
      </w:r>
      <w:r>
        <w:t>und</w:t>
      </w:r>
      <w:r>
        <w:rPr>
          <w:spacing w:val="38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t>qui</w:t>
      </w:r>
      <w:r>
        <w:rPr>
          <w:spacing w:val="1"/>
        </w:rPr>
        <w:t>f</w:t>
      </w:r>
      <w:r>
        <w:rPr>
          <w:spacing w:val="-1"/>
        </w:rPr>
        <w:t>e</w:t>
      </w:r>
      <w:r>
        <w:t>r.</w:t>
      </w:r>
      <w:r>
        <w:rPr>
          <w:spacing w:val="37"/>
        </w:rPr>
        <w:t xml:space="preserve"> </w:t>
      </w:r>
      <w:r>
        <w:t>Surf</w:t>
      </w:r>
      <w:r>
        <w:rPr>
          <w:spacing w:val="1"/>
        </w:rPr>
        <w:t>a</w:t>
      </w:r>
      <w:r>
        <w:rPr>
          <w:spacing w:val="-1"/>
        </w:rPr>
        <w:t>c</w:t>
      </w:r>
      <w:r>
        <w:t>e</w:t>
      </w:r>
      <w:r>
        <w:rPr>
          <w:spacing w:val="37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3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 dive</w:t>
      </w:r>
      <w:r>
        <w:rPr>
          <w:spacing w:val="-2"/>
        </w:rPr>
        <w:t>r</w:t>
      </w:r>
      <w:r>
        <w:t>ted</w:t>
      </w:r>
      <w:r>
        <w:rPr>
          <w:spacing w:val="42"/>
        </w:rPr>
        <w:t xml:space="preserve"> </w:t>
      </w:r>
      <w:r>
        <w:t>or</w:t>
      </w:r>
      <w:r>
        <w:rPr>
          <w:spacing w:val="44"/>
        </w:rPr>
        <w:t xml:space="preserve"> </w:t>
      </w:r>
      <w:r>
        <w:t>othe</w:t>
      </w:r>
      <w:r>
        <w:rPr>
          <w:spacing w:val="-2"/>
        </w:rPr>
        <w:t>r</w:t>
      </w:r>
      <w:r>
        <w:t>wise</w:t>
      </w:r>
      <w:r>
        <w:rPr>
          <w:spacing w:val="46"/>
        </w:rPr>
        <w:t xml:space="preserve"> </w:t>
      </w:r>
      <w:r>
        <w:t>p</w:t>
      </w:r>
      <w:r>
        <w:rPr>
          <w:spacing w:val="1"/>
        </w:rPr>
        <w:t>r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nted</w:t>
      </w:r>
      <w:r>
        <w:rPr>
          <w:spacing w:val="44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43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2"/>
        </w:rPr>
        <w:t>t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40"/>
        </w:rPr>
        <w:t xml:space="preserve"> </w:t>
      </w:r>
      <w:r>
        <w:rPr>
          <w:spacing w:val="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ted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ea</w:t>
      </w:r>
      <w:r>
        <w:t>s</w:t>
      </w:r>
      <w:r>
        <w:rPr>
          <w:spacing w:val="43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42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t>h</w:t>
      </w:r>
      <w:r>
        <w:rPr>
          <w:spacing w:val="-1"/>
        </w:rPr>
        <w:t>e</w:t>
      </w:r>
      <w:r>
        <w:t>s</w:t>
      </w:r>
      <w:r>
        <w:rPr>
          <w:spacing w:val="43"/>
        </w:rPr>
        <w:t xml:space="preserve"> </w:t>
      </w:r>
      <w:r>
        <w:t>to</w:t>
      </w:r>
      <w:r>
        <w:rPr>
          <w:spacing w:val="43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gr</w:t>
      </w:r>
      <w:r>
        <w:rPr>
          <w:spacing w:val="-2"/>
        </w:rPr>
        <w:t>e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 xml:space="preserve">st </w:t>
      </w:r>
      <w:r>
        <w:rPr>
          <w:spacing w:val="-1"/>
        </w:rPr>
        <w:t>e</w:t>
      </w:r>
      <w:r>
        <w:rPr>
          <w:spacing w:val="2"/>
        </w:rPr>
        <w:t>x</w:t>
      </w:r>
      <w:r>
        <w:t>tent p</w:t>
      </w:r>
      <w:r>
        <w:rPr>
          <w:spacing w:val="-1"/>
        </w:rPr>
        <w:t>rac</w:t>
      </w:r>
      <w:r>
        <w:t>ti</w:t>
      </w:r>
      <w:r>
        <w:rPr>
          <w:spacing w:val="-1"/>
        </w:rPr>
        <w:t>ca</w:t>
      </w:r>
      <w:r>
        <w:t xml:space="preserve">ble </w:t>
      </w:r>
      <w:r>
        <w:rPr>
          <w:spacing w:val="-1"/>
        </w:rPr>
        <w:t>w</w:t>
      </w:r>
      <w:r>
        <w:t>itho</w:t>
      </w:r>
      <w:r>
        <w:rPr>
          <w:spacing w:val="2"/>
        </w:rPr>
        <w:t>u</w:t>
      </w:r>
      <w:r>
        <w:t>t c</w:t>
      </w:r>
      <w:r>
        <w:rPr>
          <w:spacing w:val="-2"/>
        </w:rPr>
        <w:t>a</w:t>
      </w:r>
      <w:r>
        <w:t>using</w:t>
      </w:r>
      <w:r>
        <w:rPr>
          <w:spacing w:val="-2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s to the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dja</w:t>
      </w:r>
      <w:r>
        <w:rPr>
          <w:spacing w:val="-2"/>
        </w:rPr>
        <w:t>c</w:t>
      </w:r>
      <w:r>
        <w:rPr>
          <w:spacing w:val="-1"/>
        </w:rPr>
        <w:t>e</w:t>
      </w:r>
      <w:r>
        <w:t>nt pro</w:t>
      </w:r>
      <w:r>
        <w:rPr>
          <w:spacing w:val="1"/>
        </w:rPr>
        <w:t>p</w:t>
      </w:r>
      <w:r>
        <w:rPr>
          <w:spacing w:val="-1"/>
        </w:rPr>
        <w:t>e</w:t>
      </w:r>
      <w:r>
        <w:t>r</w:t>
      </w:r>
      <w:r>
        <w:rPr>
          <w:spacing w:val="4"/>
        </w:rPr>
        <w:t>t</w:t>
      </w:r>
      <w:r>
        <w:rPr>
          <w:spacing w:val="-5"/>
        </w:rPr>
        <w:t>y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2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46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47"/>
        </w:rPr>
        <w:t xml:space="preserve"> </w:t>
      </w:r>
      <w:r>
        <w:rPr>
          <w:spacing w:val="-2"/>
        </w:rPr>
        <w:t>l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l</w:t>
      </w:r>
      <w:r>
        <w:rPr>
          <w:spacing w:val="48"/>
        </w:rPr>
        <w:t xml:space="preserve"> </w:t>
      </w:r>
      <w:r>
        <w:t>is</w:t>
      </w:r>
      <w:r>
        <w:rPr>
          <w:spacing w:val="48"/>
        </w:rPr>
        <w:t xml:space="preserve"> </w:t>
      </w:r>
      <w:r>
        <w:t>b</w:t>
      </w:r>
      <w:r>
        <w:rPr>
          <w:spacing w:val="-1"/>
        </w:rPr>
        <w:t>e</w:t>
      </w:r>
      <w:r>
        <w:t>low</w:t>
      </w:r>
      <w:r>
        <w:rPr>
          <w:spacing w:val="47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n</w:t>
      </w:r>
      <w:r>
        <w:rPr>
          <w:spacing w:val="-1"/>
        </w:rPr>
        <w:t>a</w:t>
      </w:r>
      <w:r>
        <w:t>tur</w:t>
      </w:r>
      <w:r>
        <w:rPr>
          <w:spacing w:val="-2"/>
        </w:rPr>
        <w:t>a</w:t>
      </w:r>
      <w:r>
        <w:t>l</w:t>
      </w:r>
      <w:r>
        <w:rPr>
          <w:spacing w:val="48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46"/>
        </w:rPr>
        <w:t xml:space="preserve"> </w:t>
      </w:r>
      <w:r>
        <w:t>table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it</w:t>
      </w:r>
      <w:r>
        <w:rPr>
          <w:spacing w:val="48"/>
        </w:rPr>
        <w:t xml:space="preserve"> </w:t>
      </w:r>
      <w:r>
        <w:t>is</w:t>
      </w:r>
      <w:r>
        <w:rPr>
          <w:spacing w:val="46"/>
        </w:rPr>
        <w:t xml:space="preserve"> </w:t>
      </w:r>
      <w:r>
        <w:t>n</w:t>
      </w:r>
      <w:r>
        <w:rPr>
          <w:spacing w:val="-1"/>
        </w:rPr>
        <w:t>ece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40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t xml:space="preserve">pump </w:t>
      </w:r>
      <w:r>
        <w:rPr>
          <w:spacing w:val="-1"/>
        </w:rPr>
        <w:t>c</w:t>
      </w:r>
      <w:r>
        <w:t>ontinuous</w:t>
      </w:r>
      <w:r>
        <w:rPr>
          <w:spacing w:val="2"/>
        </w:rPr>
        <w:t>l</w:t>
      </w:r>
      <w:r>
        <w:t>y</w:t>
      </w:r>
      <w:r>
        <w:rPr>
          <w:spacing w:val="42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48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rPr>
          <w:spacing w:val="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1"/>
        </w:rPr>
        <w:t>a</w:t>
      </w:r>
      <w:r>
        <w:t>tion</w:t>
      </w:r>
      <w:r>
        <w:rPr>
          <w:spacing w:val="47"/>
        </w:rPr>
        <w:t xml:space="preserve"> </w:t>
      </w:r>
      <w:r>
        <w:t>or</w:t>
      </w:r>
      <w:r>
        <w:rPr>
          <w:spacing w:val="47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t>in</w:t>
      </w:r>
      <w:r>
        <w:rPr>
          <w:spacing w:val="-2"/>
        </w:rPr>
        <w:t>s</w:t>
      </w:r>
      <w:r>
        <w:t>tall</w:t>
      </w:r>
      <w:r>
        <w:rPr>
          <w:spacing w:val="48"/>
        </w:rPr>
        <w:t xml:space="preserve"> </w:t>
      </w:r>
      <w:r>
        <w:t>a</w:t>
      </w:r>
      <w:r>
        <w:rPr>
          <w:spacing w:val="44"/>
        </w:rPr>
        <w:t xml:space="preserve"> </w:t>
      </w:r>
      <w:r>
        <w:t>sp</w:t>
      </w:r>
      <w:r>
        <w:rPr>
          <w:spacing w:val="-1"/>
        </w:rPr>
        <w:t>ec</w:t>
      </w:r>
      <w:r>
        <w:t>ialist</w:t>
      </w:r>
      <w:r>
        <w:rPr>
          <w:spacing w:val="48"/>
        </w:rPr>
        <w:t xml:space="preserve"> </w:t>
      </w:r>
      <w:r>
        <w:t>fo</w:t>
      </w:r>
      <w:r>
        <w:rPr>
          <w:spacing w:val="-2"/>
        </w:rPr>
        <w:t>r</w:t>
      </w:r>
      <w:r>
        <w:t>m</w:t>
      </w:r>
      <w:r>
        <w:rPr>
          <w:spacing w:val="48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t>d</w:t>
      </w:r>
      <w:r>
        <w:rPr>
          <w:spacing w:val="-1"/>
        </w:rPr>
        <w:t>e</w:t>
      </w:r>
      <w:r>
        <w:t>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5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 xml:space="preserve">nt </w:t>
      </w:r>
      <w:r>
        <w:rPr>
          <w:spacing w:val="-1"/>
        </w:rPr>
        <w:t>a</w:t>
      </w:r>
      <w:r>
        <w:t>round</w:t>
      </w:r>
      <w:r>
        <w:rPr>
          <w:spacing w:val="3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p</w:t>
      </w:r>
      <w:r>
        <w:rPr>
          <w:spacing w:val="-1"/>
        </w:rPr>
        <w:t>e</w:t>
      </w:r>
      <w:r>
        <w:t>rim</w:t>
      </w:r>
      <w:r>
        <w:rPr>
          <w:spacing w:val="-1"/>
        </w:rPr>
        <w:t>e</w:t>
      </w:r>
      <w:r>
        <w:t>t</w:t>
      </w:r>
      <w:r>
        <w:rPr>
          <w:spacing w:val="1"/>
        </w:rPr>
        <w:t>e</w:t>
      </w:r>
      <w:r>
        <w:t>r</w:t>
      </w:r>
      <w:r>
        <w:rPr>
          <w:spacing w:val="3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3"/>
        </w:rPr>
        <w:t xml:space="preserve"> </w:t>
      </w:r>
      <w:r>
        <w:t>site</w:t>
      </w:r>
      <w:r>
        <w:rPr>
          <w:spacing w:val="3"/>
        </w:rPr>
        <w:t xml:space="preserve"> </w:t>
      </w:r>
      <w:r>
        <w:t>or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tion,</w:t>
      </w:r>
      <w:r>
        <w:rPr>
          <w:spacing w:val="4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t>will</w:t>
      </w:r>
      <w:r>
        <w:rPr>
          <w:spacing w:val="5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r</w:t>
      </w:r>
      <w:r>
        <w:rPr>
          <w:spacing w:val="-2"/>
        </w:rPr>
        <w:t>e</w:t>
      </w:r>
      <w:r>
        <w:t>sp</w:t>
      </w:r>
      <w:r>
        <w:rPr>
          <w:spacing w:val="2"/>
        </w:rPr>
        <w:t>o</w:t>
      </w:r>
      <w:r>
        <w:t>nsible</w:t>
      </w:r>
      <w:r>
        <w:rPr>
          <w:spacing w:val="3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t>nsuri</w:t>
      </w:r>
      <w:r>
        <w:rPr>
          <w:spacing w:val="2"/>
        </w:rPr>
        <w:t>n</w:t>
      </w:r>
      <w:r>
        <w:t>g the</w:t>
      </w:r>
      <w:r>
        <w:rPr>
          <w:spacing w:val="37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0"/>
        </w:rPr>
        <w:t xml:space="preserve"> </w:t>
      </w:r>
      <w:r>
        <w:t>stabili</w:t>
      </w:r>
      <w:r>
        <w:rPr>
          <w:spacing w:val="2"/>
        </w:rPr>
        <w:t>t</w:t>
      </w:r>
      <w:r>
        <w:t>y</w:t>
      </w:r>
      <w:r>
        <w:rPr>
          <w:spacing w:val="35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djoining</w:t>
      </w:r>
      <w:r>
        <w:rPr>
          <w:spacing w:val="36"/>
        </w:rPr>
        <w:t xml:space="preserve"> </w:t>
      </w:r>
      <w:r>
        <w:t>str</w:t>
      </w:r>
      <w:r>
        <w:rPr>
          <w:spacing w:val="2"/>
        </w:rPr>
        <w:t>u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t>s</w:t>
      </w:r>
      <w:r>
        <w:rPr>
          <w:spacing w:val="-1"/>
        </w:rPr>
        <w:t>e</w:t>
      </w:r>
      <w:r>
        <w:t>rv</w:t>
      </w:r>
      <w:r>
        <w:rPr>
          <w:spacing w:val="1"/>
        </w:rPr>
        <w:t>i</w:t>
      </w:r>
      <w:r>
        <w:rPr>
          <w:spacing w:val="-1"/>
        </w:rPr>
        <w:t>ce</w:t>
      </w:r>
      <w:r>
        <w:t>s</w:t>
      </w:r>
      <w:r>
        <w:rPr>
          <w:spacing w:val="38"/>
        </w:rPr>
        <w:t xml:space="preserve"> </w:t>
      </w:r>
      <w:r>
        <w:t>or</w:t>
      </w:r>
      <w:r>
        <w:rPr>
          <w:spacing w:val="37"/>
        </w:rPr>
        <w:t xml:space="preserve"> </w:t>
      </w:r>
      <w:r>
        <w:t>utiliti</w:t>
      </w:r>
      <w:r>
        <w:rPr>
          <w:spacing w:val="-1"/>
        </w:rPr>
        <w:t>e</w:t>
      </w:r>
      <w:r>
        <w:t>s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37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37"/>
        </w:rPr>
        <w:t xml:space="preserve"> </w:t>
      </w:r>
      <w:r>
        <w:t>b</w:t>
      </w:r>
      <w:r>
        <w:rPr>
          <w:spacing w:val="-1"/>
        </w:rPr>
        <w:t>e</w:t>
      </w:r>
      <w:r>
        <w:t xml:space="preserve">low </w:t>
      </w:r>
      <w:r>
        <w:rPr>
          <w:spacing w:val="-3"/>
        </w:rPr>
        <w:t>g</w:t>
      </w:r>
      <w:r>
        <w:t>rou</w:t>
      </w:r>
      <w:r>
        <w:rPr>
          <w:spacing w:val="-1"/>
        </w:rPr>
        <w:t>n</w:t>
      </w:r>
      <w:r>
        <w:t>d</w:t>
      </w:r>
      <w:r>
        <w:rPr>
          <w:spacing w:val="23"/>
        </w:rPr>
        <w:t xml:space="preserve"> </w:t>
      </w:r>
      <w:r>
        <w:t>le</w:t>
      </w:r>
      <w:r>
        <w:rPr>
          <w:spacing w:val="1"/>
        </w:rPr>
        <w:t>v</w:t>
      </w:r>
      <w:r>
        <w:rPr>
          <w:spacing w:val="-1"/>
        </w:rPr>
        <w:t>e</w:t>
      </w:r>
      <w:r>
        <w:t>l</w:t>
      </w:r>
      <w:r>
        <w:rPr>
          <w:spacing w:val="26"/>
        </w:rPr>
        <w:t xml:space="preserve"> </w:t>
      </w:r>
      <w:r>
        <w:rPr>
          <w:spacing w:val="-6"/>
        </w:rPr>
        <w:t>I</w:t>
      </w:r>
      <w:r>
        <w:t>t</w:t>
      </w:r>
      <w:r>
        <w:rPr>
          <w:spacing w:val="24"/>
        </w:rPr>
        <w:t xml:space="preserve"> </w:t>
      </w:r>
      <w:r>
        <w:t>will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r</w:t>
      </w:r>
      <w:r>
        <w:rPr>
          <w:spacing w:val="-2"/>
        </w:rPr>
        <w:t>e</w:t>
      </w:r>
      <w:r>
        <w:t>sponsibili</w:t>
      </w:r>
      <w:r>
        <w:rPr>
          <w:spacing w:val="3"/>
        </w:rPr>
        <w:t>t</w:t>
      </w:r>
      <w:r>
        <w:t>y</w:t>
      </w:r>
      <w:r>
        <w:rPr>
          <w:spacing w:val="1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3"/>
        </w:rPr>
        <w:t xml:space="preserve"> </w:t>
      </w:r>
      <w:r>
        <w:t>that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24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 sh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e</w:t>
      </w:r>
      <w:r>
        <w:t>nsure</w:t>
      </w:r>
      <w:r>
        <w:rPr>
          <w:spacing w:val="-2"/>
        </w:rPr>
        <w:t xml:space="preserve"> </w:t>
      </w:r>
      <w:r>
        <w:t xml:space="preserve">that the </w:t>
      </w:r>
      <w:r>
        <w:rPr>
          <w:spacing w:val="-2"/>
        </w:rPr>
        <w:t>e</w:t>
      </w:r>
      <w:r>
        <w:rPr>
          <w:spacing w:val="2"/>
        </w:rPr>
        <w:t>x</w:t>
      </w:r>
      <w:r>
        <w:rPr>
          <w:spacing w:val="-1"/>
        </w:rPr>
        <w:t>c</w:t>
      </w:r>
      <w:r>
        <w:rPr>
          <w:spacing w:val="1"/>
        </w:rPr>
        <w:t>a</w:t>
      </w:r>
      <w:r>
        <w:t>v</w:t>
      </w:r>
      <w:r>
        <w:rPr>
          <w:spacing w:val="-1"/>
        </w:rPr>
        <w:t>a</w:t>
      </w:r>
      <w:r>
        <w:t xml:space="preserve">tion </w:t>
      </w:r>
      <w:r>
        <w:rPr>
          <w:spacing w:val="-1"/>
        </w:rPr>
        <w:t>a</w:t>
      </w:r>
      <w:r>
        <w:t>nd subsequ</w:t>
      </w:r>
      <w:r>
        <w:rPr>
          <w:spacing w:val="-2"/>
        </w:rPr>
        <w:t>e</w:t>
      </w:r>
      <w:r>
        <w:t>nt c</w:t>
      </w:r>
      <w:r>
        <w:rPr>
          <w:spacing w:val="1"/>
        </w:rPr>
        <w:t>o</w:t>
      </w:r>
      <w:r>
        <w:t>nstru</w:t>
      </w:r>
      <w:r>
        <w:rPr>
          <w:spacing w:val="-1"/>
        </w:rPr>
        <w:t>c</w:t>
      </w:r>
      <w:r>
        <w:t xml:space="preserve">tion is </w:t>
      </w:r>
      <w:r>
        <w:rPr>
          <w:spacing w:val="-1"/>
        </w:rPr>
        <w:t>ca</w:t>
      </w:r>
      <w:r>
        <w:t>r</w:t>
      </w:r>
      <w:r>
        <w:rPr>
          <w:spacing w:val="-2"/>
        </w:rPr>
        <w:t>r</w:t>
      </w:r>
      <w:r>
        <w:t xml:space="preserve">ied out </w:t>
      </w:r>
      <w:r>
        <w:rPr>
          <w:spacing w:val="2"/>
        </w:rPr>
        <w:t>i</w:t>
      </w:r>
      <w:r>
        <w:t>n d</w:t>
      </w:r>
      <w:r>
        <w:rPr>
          <w:spacing w:val="1"/>
        </w:rPr>
        <w:t>r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c</w:t>
      </w:r>
      <w:r>
        <w:t>onditions.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ind w:left="117" w:right="3052" w:firstLine="0"/>
        <w:jc w:val="both"/>
      </w:pPr>
      <w:r>
        <w:t>The</w:t>
      </w:r>
      <w:r>
        <w:rPr>
          <w:spacing w:val="-2"/>
        </w:rPr>
        <w:t xml:space="preserve"> </w:t>
      </w:r>
      <w:r>
        <w:t>E</w:t>
      </w:r>
      <w:r>
        <w:rPr>
          <w:spacing w:val="1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 p</w:t>
      </w:r>
      <w:r>
        <w:rPr>
          <w:spacing w:val="-1"/>
        </w:rPr>
        <w:t>r</w:t>
      </w:r>
      <w:r>
        <w:t>o</w:t>
      </w:r>
      <w:r>
        <w:rPr>
          <w:spacing w:val="-1"/>
        </w:rPr>
        <w:t>ce</w:t>
      </w:r>
      <w:r>
        <w:t xml:space="preserve">ss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 follow the</w:t>
      </w:r>
      <w:r>
        <w:rPr>
          <w:spacing w:val="-1"/>
        </w:rPr>
        <w:t xml:space="preserve"> </w:t>
      </w:r>
      <w:r>
        <w:t>stand</w:t>
      </w:r>
      <w:r>
        <w:rPr>
          <w:spacing w:val="-2"/>
        </w:rPr>
        <w:t>a</w:t>
      </w:r>
      <w:r>
        <w:t>rds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t xml:space="preserve">iven </w:t>
      </w:r>
      <w:r>
        <w:rPr>
          <w:spacing w:val="1"/>
        </w:rPr>
        <w:t>b</w:t>
      </w:r>
      <w:r>
        <w:rPr>
          <w:spacing w:val="-1"/>
        </w:rPr>
        <w:t>e</w:t>
      </w:r>
      <w:r>
        <w:t>low.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Heading5"/>
        <w:kinsoku w:val="0"/>
        <w:overflowPunct w:val="0"/>
        <w:spacing w:line="601" w:lineRule="auto"/>
        <w:ind w:left="117" w:right="4097" w:firstLine="0"/>
        <w:rPr>
          <w:b w:val="0"/>
          <w:bCs w:val="0"/>
        </w:rPr>
      </w:pPr>
      <w:r>
        <w:t>BS 6031:2009</w:t>
      </w:r>
      <w:r>
        <w:rPr>
          <w:spacing w:val="-1"/>
        </w:rPr>
        <w:t xml:space="preserve"> </w:t>
      </w:r>
      <w:r>
        <w:t xml:space="preserve">Code of </w:t>
      </w:r>
      <w:r>
        <w:rPr>
          <w:spacing w:val="-3"/>
        </w:rPr>
        <w:t>P</w:t>
      </w:r>
      <w:r>
        <w:rPr>
          <w:spacing w:val="-1"/>
        </w:rPr>
        <w:t>r</w:t>
      </w:r>
      <w:r>
        <w:t>a</w:t>
      </w:r>
      <w:r>
        <w:rPr>
          <w:spacing w:val="-1"/>
        </w:rPr>
        <w:t>c</w:t>
      </w:r>
      <w:r>
        <w:t>tice</w:t>
      </w:r>
      <w:r>
        <w:rPr>
          <w:spacing w:val="-1"/>
        </w:rPr>
        <w:t xml:space="preserve"> </w:t>
      </w:r>
      <w:r>
        <w:rPr>
          <w:spacing w:val="1"/>
        </w:rPr>
        <w:t>f</w:t>
      </w:r>
      <w:r>
        <w:t>or</w:t>
      </w:r>
      <w:r>
        <w:rPr>
          <w:spacing w:val="-1"/>
        </w:rPr>
        <w:t xml:space="preserve"> </w:t>
      </w:r>
      <w:r>
        <w:t>Ea</w:t>
      </w:r>
      <w:r>
        <w:rPr>
          <w:spacing w:val="-1"/>
        </w:rPr>
        <w:t>r</w:t>
      </w:r>
      <w:r>
        <w:t>th</w:t>
      </w:r>
      <w:r>
        <w:rPr>
          <w:spacing w:val="1"/>
        </w:rPr>
        <w:t>w</w:t>
      </w:r>
      <w:r>
        <w:t>o</w:t>
      </w:r>
      <w:r>
        <w:rPr>
          <w:spacing w:val="-1"/>
        </w:rPr>
        <w:t>r</w:t>
      </w:r>
      <w:r>
        <w:t>ks BS</w:t>
      </w:r>
      <w:r>
        <w:rPr>
          <w:spacing w:val="1"/>
        </w:rPr>
        <w:t xml:space="preserve"> </w:t>
      </w:r>
      <w:r>
        <w:t>8004</w:t>
      </w:r>
      <w:r>
        <w:rPr>
          <w:spacing w:val="-1"/>
        </w:rPr>
        <w:t>:</w:t>
      </w:r>
      <w:r>
        <w:t>2015 Code of</w:t>
      </w:r>
      <w:r>
        <w:rPr>
          <w:spacing w:val="1"/>
        </w:rPr>
        <w:t xml:space="preserve"> </w:t>
      </w:r>
      <w:r>
        <w:rPr>
          <w:spacing w:val="-3"/>
        </w:rPr>
        <w:t>P</w:t>
      </w:r>
      <w:r>
        <w:rPr>
          <w:spacing w:val="-1"/>
        </w:rPr>
        <w:t>r</w:t>
      </w:r>
      <w:r>
        <w:t>a</w:t>
      </w:r>
      <w:r>
        <w:rPr>
          <w:spacing w:val="-1"/>
        </w:rPr>
        <w:t>c</w:t>
      </w:r>
      <w:r>
        <w:t>tice</w:t>
      </w:r>
      <w:r>
        <w:rPr>
          <w:spacing w:val="-1"/>
        </w:rPr>
        <w:t xml:space="preserve"> </w:t>
      </w:r>
      <w:r>
        <w:rPr>
          <w:spacing w:val="1"/>
        </w:rPr>
        <w:t>f</w:t>
      </w:r>
      <w:r>
        <w:t>or</w:t>
      </w:r>
      <w:r>
        <w:rPr>
          <w:spacing w:val="-1"/>
        </w:rPr>
        <w:t xml:space="preserve"> </w:t>
      </w:r>
      <w:r>
        <w:rPr>
          <w:spacing w:val="-3"/>
        </w:rPr>
        <w:t>F</w:t>
      </w:r>
      <w:r>
        <w:t>oundations.</w:t>
      </w:r>
    </w:p>
    <w:p w:rsidR="001527E3" w:rsidRDefault="001527E3">
      <w:pPr>
        <w:pStyle w:val="BodyText"/>
        <w:kinsoku w:val="0"/>
        <w:overflowPunct w:val="0"/>
        <w:spacing w:before="17" w:line="360" w:lineRule="auto"/>
        <w:ind w:right="105"/>
        <w:jc w:val="both"/>
      </w:pPr>
      <w:r>
        <w:t>Continuous</w:t>
      </w:r>
      <w:r>
        <w:rPr>
          <w:spacing w:val="2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p</w:t>
      </w:r>
      <w:r>
        <w:rPr>
          <w:spacing w:val="-1"/>
        </w:rPr>
        <w:t>e</w:t>
      </w:r>
      <w:r>
        <w:t>rm</w:t>
      </w:r>
      <w:r>
        <w:rPr>
          <w:spacing w:val="-2"/>
        </w:rPr>
        <w:t>a</w:t>
      </w:r>
      <w:r>
        <w:t>n</w:t>
      </w:r>
      <w:r>
        <w:rPr>
          <w:spacing w:val="-1"/>
        </w:rPr>
        <w:t>e</w:t>
      </w:r>
      <w:r>
        <w:t>nt</w:t>
      </w:r>
      <w:r>
        <w:rPr>
          <w:spacing w:val="4"/>
        </w:rPr>
        <w:t xml:space="preserve"> </w:t>
      </w:r>
      <w:r>
        <w:t>d</w:t>
      </w:r>
      <w:r>
        <w:rPr>
          <w:spacing w:val="-1"/>
        </w:rPr>
        <w:t>e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ring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rPr>
          <w:spacing w:val="2"/>
        </w:rPr>
        <w:t>v</w:t>
      </w:r>
      <w:r>
        <w:rPr>
          <w:spacing w:val="-1"/>
        </w:rPr>
        <w:t>a</w:t>
      </w:r>
      <w:r>
        <w:t>tion</w:t>
      </w:r>
      <w:r>
        <w:rPr>
          <w:spacing w:val="2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Site</w:t>
      </w:r>
      <w:r>
        <w:rPr>
          <w:spacing w:val="1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-3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und</w:t>
      </w:r>
      <w:r>
        <w:rPr>
          <w:spacing w:val="-1"/>
        </w:rPr>
        <w:t>e</w:t>
      </w:r>
      <w:r>
        <w:t>rt</w:t>
      </w:r>
      <w:r>
        <w:rPr>
          <w:spacing w:val="-2"/>
        </w:rPr>
        <w:t>a</w:t>
      </w:r>
      <w:r>
        <w:t>k</w:t>
      </w:r>
      <w:r>
        <w:rPr>
          <w:spacing w:val="-1"/>
        </w:rPr>
        <w:t>e</w:t>
      </w:r>
      <w:r>
        <w:t>n</w:t>
      </w:r>
      <w:r>
        <w:rPr>
          <w:spacing w:val="4"/>
        </w:rPr>
        <w:t xml:space="preserve"> </w:t>
      </w:r>
      <w:r>
        <w:t xml:space="preserve">without the </w:t>
      </w:r>
      <w:r>
        <w:rPr>
          <w:spacing w:val="-1"/>
        </w:rPr>
        <w:t>w</w:t>
      </w:r>
      <w:r>
        <w:t xml:space="preserve">ritten </w:t>
      </w:r>
      <w:r>
        <w:rPr>
          <w:spacing w:val="-2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a</w:t>
      </w:r>
      <w:r>
        <w:t>l of 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 to the</w:t>
      </w:r>
      <w:r>
        <w:rPr>
          <w:spacing w:val="1"/>
        </w:rPr>
        <w:t xml:space="preserve"> </w:t>
      </w:r>
      <w:r>
        <w:t>wo</w:t>
      </w:r>
      <w:r>
        <w:rPr>
          <w:spacing w:val="-2"/>
        </w:rPr>
        <w:t>r</w:t>
      </w:r>
      <w:r>
        <w:t xml:space="preserve">k </w:t>
      </w:r>
      <w:r>
        <w:rPr>
          <w:spacing w:val="1"/>
        </w:rPr>
        <w:t>a</w:t>
      </w:r>
      <w:r>
        <w:t>nd the m</w:t>
      </w:r>
      <w:r>
        <w:rPr>
          <w:spacing w:val="-1"/>
        </w:rPr>
        <w:t>e</w:t>
      </w:r>
      <w:r>
        <w:t xml:space="preserve">thods to be </w:t>
      </w:r>
      <w:r>
        <w:rPr>
          <w:spacing w:val="-2"/>
        </w:rPr>
        <w:t>e</w:t>
      </w:r>
      <w:r>
        <w:rPr>
          <w:spacing w:val="2"/>
        </w:rPr>
        <w:t>m</w:t>
      </w:r>
      <w:r>
        <w:t>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whi</w:t>
      </w:r>
      <w:r>
        <w:rPr>
          <w:spacing w:val="-1"/>
        </w:rPr>
        <w:t>c</w:t>
      </w:r>
      <w:r>
        <w:t>h sh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a</w:t>
      </w:r>
      <w:r>
        <w:t>lso</w:t>
      </w:r>
      <w:r>
        <w:rPr>
          <w:spacing w:val="34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28"/>
        </w:rPr>
        <w:t xml:space="preserve"> </w:t>
      </w:r>
      <w:r>
        <w:t>with</w:t>
      </w:r>
      <w:r>
        <w:rPr>
          <w:spacing w:val="33"/>
        </w:rPr>
        <w:t xml:space="preserve"> </w:t>
      </w:r>
      <w:r>
        <w:t>Cod</w:t>
      </w:r>
      <w:r>
        <w:rPr>
          <w:spacing w:val="-1"/>
        </w:rPr>
        <w:t>e</w:t>
      </w:r>
      <w:r>
        <w:t>s</w:t>
      </w:r>
      <w:r>
        <w:rPr>
          <w:spacing w:val="35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Pr</w:t>
      </w:r>
      <w:r>
        <w:rPr>
          <w:spacing w:val="-2"/>
        </w:rPr>
        <w:t>a</w:t>
      </w:r>
      <w:r>
        <w:rPr>
          <w:spacing w:val="-1"/>
        </w:rPr>
        <w:t>c</w:t>
      </w:r>
      <w:r>
        <w:t>ti</w:t>
      </w:r>
      <w:r>
        <w:rPr>
          <w:spacing w:val="-1"/>
        </w:rPr>
        <w:t>c</w:t>
      </w:r>
      <w:r>
        <w:t>e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rPr>
          <w:spacing w:val="-3"/>
        </w:rPr>
        <w:t>L</w:t>
      </w:r>
      <w:r>
        <w:rPr>
          <w:spacing w:val="2"/>
        </w:rPr>
        <w:t>o</w:t>
      </w:r>
      <w:r>
        <w:rPr>
          <w:spacing w:val="-1"/>
        </w:rPr>
        <w:t>ca</w:t>
      </w:r>
      <w:r>
        <w:t>l</w:t>
      </w:r>
      <w:r>
        <w:rPr>
          <w:spacing w:val="36"/>
        </w:rPr>
        <w:t xml:space="preserve"> </w:t>
      </w:r>
      <w:r>
        <w:t>Autho</w:t>
      </w:r>
      <w:r>
        <w:rPr>
          <w:spacing w:val="-1"/>
        </w:rPr>
        <w:t>r</w:t>
      </w:r>
      <w:r>
        <w:t>i</w:t>
      </w:r>
      <w:r>
        <w:rPr>
          <w:spacing w:val="3"/>
        </w:rPr>
        <w:t>t</w:t>
      </w:r>
      <w:r>
        <w:t>y</w:t>
      </w:r>
      <w:r>
        <w:rPr>
          <w:spacing w:val="28"/>
        </w:rPr>
        <w:t xml:space="preserve"> </w:t>
      </w:r>
      <w:r>
        <w:t>r</w:t>
      </w:r>
      <w:r>
        <w:rPr>
          <w:spacing w:val="-2"/>
        </w:rPr>
        <w:t>e</w:t>
      </w:r>
      <w:r>
        <w:t>qu</w:t>
      </w:r>
      <w:r>
        <w:rPr>
          <w:spacing w:val="2"/>
        </w:rPr>
        <w:t>i</w:t>
      </w:r>
      <w:r>
        <w:t>r</w:t>
      </w:r>
      <w:r>
        <w:rPr>
          <w:spacing w:val="-2"/>
        </w:rPr>
        <w:t>e</w:t>
      </w:r>
      <w:r>
        <w:t>ments.</w:t>
      </w:r>
      <w:r>
        <w:rPr>
          <w:spacing w:val="36"/>
        </w:rPr>
        <w:t xml:space="preserve"> </w:t>
      </w:r>
      <w:r>
        <w:t>The</w:t>
      </w:r>
      <w:r>
        <w:rPr>
          <w:spacing w:val="38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32"/>
        </w:rPr>
        <w:t xml:space="preserve"> </w:t>
      </w:r>
      <w:r>
        <w:t>pum</w:t>
      </w:r>
      <w:r>
        <w:rPr>
          <w:spacing w:val="2"/>
        </w:rPr>
        <w:t>p</w:t>
      </w:r>
      <w:r>
        <w:rPr>
          <w:spacing w:val="-1"/>
        </w:rPr>
        <w:t>e</w:t>
      </w:r>
      <w:r>
        <w:t>d f</w:t>
      </w:r>
      <w:r>
        <w:rPr>
          <w:spacing w:val="-2"/>
        </w:rPr>
        <w:t>r</w:t>
      </w:r>
      <w:r>
        <w:t>om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tions</w:t>
      </w:r>
      <w:r>
        <w:rPr>
          <w:spacing w:val="2"/>
        </w:rPr>
        <w:t xml:space="preserve"> </w:t>
      </w:r>
      <w:r>
        <w:rPr>
          <w:spacing w:val="-3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pumped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3"/>
        </w:rPr>
        <w:t>d</w:t>
      </w:r>
      <w:r>
        <w:t>is</w:t>
      </w:r>
      <w:r>
        <w:rPr>
          <w:spacing w:val="-2"/>
        </w:rPr>
        <w:t>p</w:t>
      </w:r>
      <w:r>
        <w:t>os</w:t>
      </w:r>
      <w:r>
        <w:rPr>
          <w:spacing w:val="-1"/>
        </w:rPr>
        <w:t>a</w:t>
      </w:r>
      <w:r>
        <w:t>l</w:t>
      </w:r>
      <w:r>
        <w:rPr>
          <w:spacing w:val="2"/>
        </w:rPr>
        <w:t xml:space="preserve"> </w:t>
      </w:r>
      <w:r>
        <w:t>points</w:t>
      </w:r>
      <w:r>
        <w:rPr>
          <w:spacing w:val="2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s</w:t>
      </w:r>
      <w:r>
        <w:rPr>
          <w:spacing w:val="-3"/>
        </w:rPr>
        <w:t>u</w:t>
      </w:r>
      <w:r>
        <w:t>mps</w:t>
      </w:r>
      <w:r>
        <w:rPr>
          <w:spacing w:val="2"/>
        </w:rPr>
        <w:t xml:space="preserve"> </w:t>
      </w:r>
      <w:r>
        <w:rPr>
          <w:spacing w:val="-4"/>
        </w:rPr>
        <w:t>a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2"/>
        </w:rPr>
        <w:t xml:space="preserve"> b</w:t>
      </w:r>
      <w:r>
        <w:t>y</w:t>
      </w:r>
      <w:r>
        <w:rPr>
          <w:spacing w:val="57"/>
        </w:rPr>
        <w:t xml:space="preserve"> </w:t>
      </w:r>
      <w:r>
        <w:t>the 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nd/or</w:t>
      </w:r>
      <w:r>
        <w:rPr>
          <w:spacing w:val="23"/>
        </w:rPr>
        <w:t xml:space="preserve"> </w:t>
      </w:r>
      <w:r>
        <w:rPr>
          <w:spacing w:val="-3"/>
        </w:rPr>
        <w:t>L</w:t>
      </w:r>
      <w:r>
        <w:t>o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21"/>
        </w:rPr>
        <w:t xml:space="preserve"> </w:t>
      </w:r>
      <w:r>
        <w:t>Autho</w:t>
      </w:r>
      <w:r>
        <w:rPr>
          <w:spacing w:val="-1"/>
        </w:rPr>
        <w:t>r</w:t>
      </w:r>
      <w:r>
        <w:t>i</w:t>
      </w:r>
      <w:r>
        <w:rPr>
          <w:spacing w:val="3"/>
        </w:rPr>
        <w:t>t</w:t>
      </w:r>
      <w:r>
        <w:t>y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if</w:t>
      </w:r>
      <w:r>
        <w:rPr>
          <w:spacing w:val="21"/>
        </w:rPr>
        <w:t xml:space="preserve"> </w:t>
      </w:r>
      <w:r>
        <w:t>so</w:t>
      </w:r>
      <w:r>
        <w:rPr>
          <w:spacing w:val="2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</w:t>
      </w:r>
      <w:r>
        <w:rPr>
          <w:spacing w:val="2"/>
        </w:rPr>
        <w:t>u</w:t>
      </w:r>
      <w:r>
        <w:t>ir</w:t>
      </w:r>
      <w:r>
        <w:rPr>
          <w:spacing w:val="-2"/>
        </w:rPr>
        <w:t>e</w:t>
      </w:r>
      <w:r>
        <w:t>d</w:t>
      </w:r>
      <w:r>
        <w:rPr>
          <w:spacing w:val="21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p</w:t>
      </w:r>
      <w:r>
        <w:rPr>
          <w:spacing w:val="-1"/>
        </w:rPr>
        <w:t>a</w:t>
      </w:r>
      <w:r>
        <w:t>ssed</w:t>
      </w:r>
      <w:r>
        <w:rPr>
          <w:spacing w:val="20"/>
        </w:rPr>
        <w:t xml:space="preserve"> </w:t>
      </w:r>
      <w:r>
        <w:t>thro</w:t>
      </w:r>
      <w:r>
        <w:rPr>
          <w:spacing w:val="1"/>
        </w:rPr>
        <w:t>u</w:t>
      </w:r>
      <w:r>
        <w:t>gh</w:t>
      </w:r>
      <w:r>
        <w:rPr>
          <w:spacing w:val="21"/>
        </w:rPr>
        <w:t xml:space="preserve"> </w:t>
      </w:r>
      <w:r>
        <w:t>s</w:t>
      </w:r>
      <w:r>
        <w:rPr>
          <w:spacing w:val="-1"/>
        </w:rPr>
        <w:t>e</w:t>
      </w:r>
      <w:r>
        <w:t>ttling</w:t>
      </w:r>
      <w:r>
        <w:rPr>
          <w:spacing w:val="18"/>
        </w:rPr>
        <w:t xml:space="preserve"> </w:t>
      </w:r>
      <w:r>
        <w:t>tanks</w:t>
      </w:r>
      <w:r>
        <w:rPr>
          <w:spacing w:val="21"/>
        </w:rPr>
        <w:t xml:space="preserve"> </w:t>
      </w:r>
      <w:r>
        <w:t>b</w:t>
      </w:r>
      <w:r>
        <w:rPr>
          <w:spacing w:val="-1"/>
        </w:rPr>
        <w:t>e</w:t>
      </w:r>
      <w:r>
        <w:t>f</w:t>
      </w:r>
      <w:r>
        <w:rPr>
          <w:spacing w:val="1"/>
        </w:rPr>
        <w:t>o</w:t>
      </w:r>
      <w:r>
        <w:t>re dispos</w:t>
      </w:r>
      <w:r>
        <w:rPr>
          <w:spacing w:val="-1"/>
        </w:rPr>
        <w:t>a</w:t>
      </w:r>
      <w:r>
        <w:t>l.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The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pr</w:t>
      </w:r>
      <w:r>
        <w:rPr>
          <w:spacing w:val="1"/>
        </w:rPr>
        <w:t>o</w:t>
      </w:r>
      <w:r>
        <w:t>vide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t>maintain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37"/>
        </w:rPr>
        <w:t xml:space="preserve"> </w:t>
      </w:r>
      <w:r>
        <w:t>d</w:t>
      </w:r>
      <w:r>
        <w:rPr>
          <w:spacing w:val="2"/>
        </w:rPr>
        <w:t>e</w:t>
      </w:r>
      <w:r>
        <w:rPr>
          <w:spacing w:val="-1"/>
        </w:rPr>
        <w:t>-</w:t>
      </w:r>
      <w:r>
        <w:t>w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35"/>
        </w:rPr>
        <w:t xml:space="preserve"> </w:t>
      </w:r>
      <w:r>
        <w:rPr>
          <w:spacing w:val="-1"/>
        </w:rPr>
        <w:t>e</w:t>
      </w:r>
      <w:r>
        <w:t>qui</w:t>
      </w:r>
      <w:r>
        <w:rPr>
          <w:spacing w:val="2"/>
        </w:rPr>
        <w:t>p</w:t>
      </w:r>
      <w:r>
        <w:t>ment</w:t>
      </w:r>
      <w:r>
        <w:rPr>
          <w:spacing w:val="38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t>r</w:t>
      </w:r>
      <w:r>
        <w:rPr>
          <w:spacing w:val="-2"/>
        </w:rPr>
        <w:t>e</w:t>
      </w:r>
      <w:r>
        <w:t>move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rPr>
          <w:spacing w:val="-3"/>
        </w:rPr>
        <w:t>n</w:t>
      </w:r>
      <w:r>
        <w:t>d dispose</w:t>
      </w:r>
      <w:r>
        <w:rPr>
          <w:spacing w:val="30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e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grou</w:t>
      </w:r>
      <w:r>
        <w:rPr>
          <w:spacing w:val="-1"/>
        </w:rPr>
        <w:t>n</w:t>
      </w:r>
      <w:r>
        <w:t>d</w:t>
      </w:r>
      <w:r>
        <w:rPr>
          <w:spacing w:val="30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29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32"/>
        </w:rPr>
        <w:t xml:space="preserve"> </w:t>
      </w:r>
      <w:r>
        <w:t>s</w:t>
      </w:r>
      <w:r>
        <w:rPr>
          <w:spacing w:val="-1"/>
        </w:rPr>
        <w:t>ea</w:t>
      </w: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31"/>
        </w:rPr>
        <w:t xml:space="preserve"> </w:t>
      </w:r>
      <w:r>
        <w:rPr>
          <w:spacing w:val="-1"/>
        </w:rPr>
        <w:t>e</w:t>
      </w:r>
      <w:r>
        <w:t>nte</w:t>
      </w:r>
      <w:r>
        <w:rPr>
          <w:spacing w:val="-2"/>
        </w:rPr>
        <w:t>r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30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tions.</w:t>
      </w:r>
      <w:r>
        <w:rPr>
          <w:spacing w:val="31"/>
        </w:rPr>
        <w:t xml:space="preserve"> </w:t>
      </w:r>
      <w:r>
        <w:t>Ho</w:t>
      </w:r>
      <w:r>
        <w:rPr>
          <w:spacing w:val="1"/>
        </w:rPr>
        <w:t>w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 xml:space="preserve">r,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1"/>
        </w:rPr>
        <w:t xml:space="preserve"> </w:t>
      </w:r>
      <w:r>
        <w:t>is</w:t>
      </w:r>
      <w:r>
        <w:rPr>
          <w:spacing w:val="12"/>
        </w:rPr>
        <w:t xml:space="preserve"> </w:t>
      </w:r>
      <w:r>
        <w:t>r</w:t>
      </w:r>
      <w:r>
        <w:rPr>
          <w:spacing w:val="-2"/>
        </w:rPr>
        <w:t>e</w:t>
      </w:r>
      <w:r>
        <w:t>strict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minim</w:t>
      </w:r>
      <w:r>
        <w:rPr>
          <w:spacing w:val="-2"/>
        </w:rPr>
        <w:t>i</w:t>
      </w:r>
      <w:r>
        <w:rPr>
          <w:spacing w:val="1"/>
        </w:rPr>
        <w:t>z</w:t>
      </w:r>
      <w:r>
        <w:t>e</w:t>
      </w:r>
      <w:r>
        <w:rPr>
          <w:spacing w:val="10"/>
        </w:rPr>
        <w:t xml:space="preserve"> </w:t>
      </w:r>
      <w:r>
        <w:t>d</w:t>
      </w:r>
      <w:r>
        <w:rPr>
          <w:spacing w:val="-1"/>
        </w:rPr>
        <w:t>e</w:t>
      </w:r>
      <w:r>
        <w:t>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t>ing</w:t>
      </w:r>
      <w:r>
        <w:rPr>
          <w:spacing w:val="9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tr</w:t>
      </w:r>
      <w:r>
        <w:rPr>
          <w:spacing w:val="-2"/>
        </w:rPr>
        <w:t>a</w:t>
      </w:r>
      <w:r>
        <w:rPr>
          <w:spacing w:val="-1"/>
        </w:rPr>
        <w:t>c</w:t>
      </w:r>
      <w:r>
        <w:t>tion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-3"/>
        </w:rPr>
        <w:t>g</w:t>
      </w:r>
      <w:r>
        <w:t>round</w:t>
      </w:r>
      <w:r>
        <w:rPr>
          <w:spacing w:val="11"/>
        </w:rPr>
        <w:t xml:space="preserve"> </w:t>
      </w:r>
      <w:r>
        <w:t>wate</w:t>
      </w:r>
      <w:r>
        <w:rPr>
          <w:spacing w:val="-2"/>
        </w:rPr>
        <w:t>r</w:t>
      </w:r>
      <w:r>
        <w:t>.</w:t>
      </w:r>
      <w:r>
        <w:rPr>
          <w:spacing w:val="11"/>
        </w:rPr>
        <w:t xml:space="preserve"> </w:t>
      </w:r>
      <w:r>
        <w:t>A</w:t>
      </w:r>
      <w:r>
        <w:rPr>
          <w:spacing w:val="1"/>
        </w:rPr>
        <w:t>n</w:t>
      </w:r>
      <w:r>
        <w:t>y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tr</w:t>
      </w:r>
      <w:r>
        <w:rPr>
          <w:spacing w:val="-2"/>
        </w:rPr>
        <w:t>a</w:t>
      </w:r>
      <w:r>
        <w:rPr>
          <w:spacing w:val="-1"/>
        </w:rPr>
        <w:t>c</w:t>
      </w:r>
      <w:r>
        <w:t>tion or</w:t>
      </w:r>
      <w:r>
        <w:rPr>
          <w:spacing w:val="11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1"/>
        </w:rPr>
        <w:t>w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3"/>
        </w:rPr>
        <w:t xml:space="preserve"> </w:t>
      </w:r>
      <w:r>
        <w:rPr>
          <w:spacing w:val="-3"/>
        </w:rPr>
        <w:t>g</w:t>
      </w:r>
      <w:r>
        <w:t>rou</w:t>
      </w:r>
      <w:r>
        <w:rPr>
          <w:spacing w:val="1"/>
        </w:rPr>
        <w:t>n</w:t>
      </w:r>
      <w:r>
        <w:t>d</w:t>
      </w:r>
      <w:r>
        <w:rPr>
          <w:spacing w:val="11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ould</w:t>
      </w:r>
      <w:r>
        <w:rPr>
          <w:spacing w:val="12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0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o</w:t>
      </w:r>
      <w:r>
        <w:rPr>
          <w:spacing w:val="4"/>
        </w:rPr>
        <w:t>u</w:t>
      </w:r>
      <w:r>
        <w:t>t,</w:t>
      </w:r>
      <w:r>
        <w:rPr>
          <w:spacing w:val="12"/>
        </w:rPr>
        <w:t xml:space="preserve"> </w:t>
      </w:r>
      <w:r>
        <w:t>on</w:t>
      </w:r>
      <w:r>
        <w:rPr>
          <w:spacing w:val="5"/>
        </w:rPr>
        <w:t>l</w:t>
      </w:r>
      <w:r>
        <w:t>y</w:t>
      </w:r>
      <w:r>
        <w:rPr>
          <w:spacing w:val="6"/>
        </w:rPr>
        <w:t xml:space="preserve"> </w:t>
      </w:r>
      <w:r>
        <w:t>if</w:t>
      </w:r>
      <w:r>
        <w:rPr>
          <w:spacing w:val="13"/>
        </w:rPr>
        <w:t xml:space="preserve"> </w:t>
      </w:r>
      <w:r>
        <w:t>Emplo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e</w:t>
      </w:r>
      <w:r>
        <w:t>d.</w:t>
      </w:r>
      <w:r>
        <w:rPr>
          <w:spacing w:val="14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 xml:space="preserve">tor must </w:t>
      </w:r>
      <w:r>
        <w:rPr>
          <w:spacing w:val="-1"/>
        </w:rPr>
        <w:t>a</w:t>
      </w:r>
      <w:r>
        <w:t>lso pro</w:t>
      </w:r>
      <w:r>
        <w:rPr>
          <w:spacing w:val="2"/>
        </w:rPr>
        <w:t>v</w:t>
      </w:r>
      <w:r>
        <w:t xml:space="preserve">ide </w:t>
      </w:r>
      <w:r>
        <w:rPr>
          <w:spacing w:val="-2"/>
        </w:rPr>
        <w:t>a</w:t>
      </w:r>
      <w:r>
        <w:t xml:space="preserve">ll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 n</w:t>
      </w:r>
      <w:r>
        <w:rPr>
          <w:spacing w:val="1"/>
        </w:rPr>
        <w:t>e</w:t>
      </w:r>
      <w:r>
        <w:rPr>
          <w:spacing w:val="-1"/>
        </w:rPr>
        <w:t>ce</w:t>
      </w:r>
      <w:r>
        <w:t>s</w:t>
      </w:r>
      <w:r>
        <w:rPr>
          <w:spacing w:val="2"/>
        </w:rPr>
        <w:t>s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 site</w:t>
      </w:r>
      <w:r>
        <w:rPr>
          <w:spacing w:val="-1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w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rPr>
          <w:spacing w:val="-3"/>
        </w:rPr>
        <w:t>g</w:t>
      </w:r>
      <w:r>
        <w:t>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  <w:sectPr w:rsidR="001527E3">
          <w:headerReference w:type="default" r:id="rId208"/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5"/>
        <w:jc w:val="both"/>
      </w:pPr>
      <w:r>
        <w:t>The</w:t>
      </w:r>
      <w:r>
        <w:rPr>
          <w:spacing w:val="4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5"/>
        </w:rPr>
        <w:t xml:space="preserve"> </w:t>
      </w:r>
      <w:r>
        <w:t>is</w:t>
      </w:r>
      <w:r>
        <w:rPr>
          <w:spacing w:val="46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sp</w:t>
      </w:r>
      <w:r>
        <w:rPr>
          <w:spacing w:val="2"/>
        </w:rPr>
        <w:t>o</w:t>
      </w:r>
      <w:r>
        <w:t>nsible</w:t>
      </w:r>
      <w:r>
        <w:rPr>
          <w:spacing w:val="44"/>
        </w:rPr>
        <w:t xml:space="preserve"> </w:t>
      </w:r>
      <w:r>
        <w:t>for</w:t>
      </w:r>
      <w:r>
        <w:rPr>
          <w:spacing w:val="43"/>
        </w:rPr>
        <w:t xml:space="preserve"> </w:t>
      </w:r>
      <w:r>
        <w:t>followi</w:t>
      </w:r>
      <w:r>
        <w:rPr>
          <w:spacing w:val="2"/>
        </w:rPr>
        <w:t>n</w:t>
      </w:r>
      <w:r>
        <w:t>g</w:t>
      </w:r>
      <w:r>
        <w:rPr>
          <w:spacing w:val="42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shop</w:t>
      </w:r>
      <w:r>
        <w:rPr>
          <w:spacing w:val="45"/>
        </w:rPr>
        <w:t xml:space="preserve"> </w:t>
      </w:r>
      <w:r>
        <w:t>dr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roved</w:t>
      </w:r>
      <w:r>
        <w:rPr>
          <w:spacing w:val="45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40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 while</w:t>
      </w:r>
      <w:r>
        <w:rPr>
          <w:spacing w:val="42"/>
        </w:rPr>
        <w:t xml:space="preserve"> </w:t>
      </w:r>
      <w:r>
        <w:t>inst</w:t>
      </w:r>
      <w:r>
        <w:rPr>
          <w:spacing w:val="-1"/>
        </w:rPr>
        <w:t>a</w:t>
      </w:r>
      <w:r>
        <w:t>lling</w:t>
      </w:r>
      <w:r>
        <w:rPr>
          <w:spacing w:val="41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1"/>
        </w:rPr>
        <w:t>w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0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stems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5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2"/>
        </w:rPr>
        <w:t>s</w:t>
      </w:r>
      <w:r>
        <w:t>uring</w:t>
      </w:r>
      <w:r>
        <w:rPr>
          <w:spacing w:val="40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-1"/>
        </w:rPr>
        <w:t>a</w:t>
      </w:r>
      <w:r>
        <w:t>t</w:t>
      </w:r>
      <w:r>
        <w:rPr>
          <w:spacing w:val="45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ee</w:t>
      </w:r>
      <w:r>
        <w:t>r</w:t>
      </w:r>
      <w:r>
        <w:rPr>
          <w:spacing w:val="46"/>
        </w:rPr>
        <w:t xml:space="preserve"> </w:t>
      </w:r>
      <w:r>
        <w:t>is</w:t>
      </w:r>
      <w:r>
        <w:rPr>
          <w:spacing w:val="43"/>
        </w:rPr>
        <w:t xml:space="preserve"> </w:t>
      </w:r>
      <w:r>
        <w:t>notifi</w:t>
      </w:r>
      <w:r>
        <w:rPr>
          <w:spacing w:val="-2"/>
        </w:rPr>
        <w:t>e</w:t>
      </w:r>
      <w:r>
        <w:t>d</w:t>
      </w:r>
      <w:r>
        <w:rPr>
          <w:spacing w:val="42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 modifi</w:t>
      </w:r>
      <w:r>
        <w:rPr>
          <w:spacing w:val="-2"/>
        </w:rPr>
        <w:t>c</w:t>
      </w:r>
      <w:r>
        <w:rPr>
          <w:spacing w:val="-1"/>
        </w:rPr>
        <w:t>a</w:t>
      </w:r>
      <w:r>
        <w:t>tions m</w:t>
      </w:r>
      <w:r>
        <w:rPr>
          <w:spacing w:val="-1"/>
        </w:rPr>
        <w:t>a</w:t>
      </w:r>
      <w:r>
        <w:t>de to the</w:t>
      </w:r>
      <w:r>
        <w:rPr>
          <w:spacing w:val="-1"/>
        </w:rPr>
        <w:t xml:space="preserve"> </w:t>
      </w:r>
      <w:r>
        <w:t>shop dr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rPr>
          <w:i/>
          <w:iCs/>
        </w:rPr>
        <w:t>Obs</w:t>
      </w:r>
      <w:r>
        <w:rPr>
          <w:i/>
          <w:iCs/>
          <w:spacing w:val="-2"/>
        </w:rPr>
        <w:t>e</w:t>
      </w:r>
      <w:r>
        <w:rPr>
          <w:i/>
          <w:iCs/>
        </w:rPr>
        <w:t>r</w:t>
      </w:r>
      <w:r>
        <w:rPr>
          <w:i/>
          <w:iCs/>
          <w:spacing w:val="-1"/>
        </w:rPr>
        <w:t>v</w:t>
      </w:r>
      <w:r>
        <w:rPr>
          <w:i/>
          <w:iCs/>
        </w:rPr>
        <w:t>ation</w:t>
      </w:r>
      <w:r>
        <w:rPr>
          <w:i/>
          <w:iCs/>
          <w:spacing w:val="21"/>
        </w:rPr>
        <w:t xml:space="preserve"> </w:t>
      </w:r>
      <w:r>
        <w:rPr>
          <w:i/>
          <w:iCs/>
        </w:rPr>
        <w:t>and</w:t>
      </w:r>
      <w:r>
        <w:rPr>
          <w:i/>
          <w:iCs/>
          <w:spacing w:val="21"/>
        </w:rPr>
        <w:t xml:space="preserve"> </w:t>
      </w:r>
      <w:r>
        <w:rPr>
          <w:i/>
          <w:iCs/>
          <w:spacing w:val="-1"/>
        </w:rPr>
        <w:t>M</w:t>
      </w:r>
      <w:r>
        <w:rPr>
          <w:i/>
          <w:iCs/>
        </w:rPr>
        <w:t>oni</w:t>
      </w:r>
      <w:r>
        <w:rPr>
          <w:i/>
          <w:iCs/>
          <w:spacing w:val="-2"/>
        </w:rPr>
        <w:t>t</w:t>
      </w:r>
      <w:r>
        <w:rPr>
          <w:i/>
          <w:iCs/>
        </w:rPr>
        <w:t>orin</w:t>
      </w:r>
      <w:r>
        <w:rPr>
          <w:i/>
          <w:iCs/>
          <w:spacing w:val="1"/>
        </w:rPr>
        <w:t>g</w:t>
      </w:r>
      <w:r>
        <w:rPr>
          <w:i/>
          <w:iCs/>
        </w:rPr>
        <w:t>:</w:t>
      </w:r>
      <w:r>
        <w:rPr>
          <w:i/>
          <w:iCs/>
          <w:spacing w:val="20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3"/>
        </w:rPr>
        <w:t xml:space="preserve"> </w:t>
      </w:r>
      <w:r>
        <w:t>must</w:t>
      </w:r>
      <w:r>
        <w:rPr>
          <w:spacing w:val="19"/>
        </w:rPr>
        <w:t xml:space="preserve"> </w:t>
      </w:r>
      <w:r>
        <w:rPr>
          <w:spacing w:val="-1"/>
        </w:rPr>
        <w:t>e</w:t>
      </w:r>
      <w:r>
        <w:t>nsure</w:t>
      </w:r>
      <w:r>
        <w:rPr>
          <w:spacing w:val="17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-1"/>
        </w:rPr>
        <w:t>a</w:t>
      </w:r>
      <w:r>
        <w:t>t</w:t>
      </w:r>
      <w:r>
        <w:rPr>
          <w:spacing w:val="19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monitoring</w:t>
      </w:r>
      <w:r>
        <w:rPr>
          <w:spacing w:val="16"/>
        </w:rPr>
        <w:t xml:space="preserve"> </w:t>
      </w:r>
      <w:r>
        <w:t>pr</w:t>
      </w:r>
      <w:r>
        <w:rPr>
          <w:spacing w:val="1"/>
        </w:rPr>
        <w:t>o</w:t>
      </w:r>
      <w:r>
        <w:rPr>
          <w:spacing w:val="-1"/>
        </w:rPr>
        <w:t>ce</w:t>
      </w:r>
      <w:r>
        <w:t>ss involv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t>obs</w:t>
      </w:r>
      <w:r>
        <w:rPr>
          <w:spacing w:val="-1"/>
        </w:rPr>
        <w:t>e</w:t>
      </w:r>
      <w:r>
        <w:t>rving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3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t>ordi</w:t>
      </w:r>
      <w:r>
        <w:rPr>
          <w:spacing w:val="1"/>
        </w:rPr>
        <w:t>n</w:t>
      </w:r>
      <w:r>
        <w:t>g</w:t>
      </w:r>
      <w:r>
        <w:rPr>
          <w:spacing w:val="9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dr</w:t>
      </w:r>
      <w:r>
        <w:rPr>
          <w:spacing w:val="-2"/>
        </w:rPr>
        <w:t>a</w:t>
      </w:r>
      <w:r>
        <w:t>wd</w:t>
      </w:r>
      <w:r>
        <w:rPr>
          <w:spacing w:val="1"/>
        </w:rPr>
        <w:t>o</w:t>
      </w:r>
      <w:r>
        <w:t>wn</w:t>
      </w:r>
      <w:r>
        <w:rPr>
          <w:spacing w:val="11"/>
        </w:rPr>
        <w:t xml:space="preserve"> </w:t>
      </w:r>
      <w:r>
        <w:t>lev</w:t>
      </w:r>
      <w:r>
        <w:rPr>
          <w:spacing w:val="-2"/>
        </w:rPr>
        <w:t>e</w:t>
      </w:r>
      <w:r>
        <w:t>ls</w:t>
      </w:r>
      <w:r>
        <w:rPr>
          <w:spacing w:val="12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stand</w:t>
      </w:r>
      <w:r>
        <w:rPr>
          <w:spacing w:val="11"/>
        </w:rPr>
        <w:t xml:space="preserve"> </w:t>
      </w:r>
      <w:r>
        <w:rPr>
          <w:spacing w:val="-3"/>
        </w:rPr>
        <w:t>p</w:t>
      </w:r>
      <w:r>
        <w:t>i</w:t>
      </w:r>
      <w:r>
        <w:rPr>
          <w:spacing w:val="-2"/>
        </w:rPr>
        <w:t>p</w:t>
      </w:r>
      <w:r>
        <w:rPr>
          <w:spacing w:val="-1"/>
        </w:rPr>
        <w:t>e</w:t>
      </w:r>
      <w:r>
        <w:t>s,</w:t>
      </w:r>
      <w:r>
        <w:rPr>
          <w:spacing w:val="12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10"/>
        </w:rPr>
        <w:t xml:space="preserve"> </w:t>
      </w:r>
      <w:r>
        <w:t>disch</w:t>
      </w:r>
      <w:r>
        <w:rPr>
          <w:spacing w:val="-2"/>
        </w:rPr>
        <w:t>a</w:t>
      </w:r>
      <w:r>
        <w:rPr>
          <w:spacing w:val="1"/>
        </w:rPr>
        <w:t>r</w:t>
      </w:r>
      <w:r>
        <w:t>ge qu</w:t>
      </w:r>
      <w:r>
        <w:rPr>
          <w:spacing w:val="-1"/>
        </w:rPr>
        <w:t>a</w:t>
      </w:r>
      <w:r>
        <w:t>ntiti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a</w:t>
      </w:r>
      <w:r>
        <w:t xml:space="preserve">nd the </w:t>
      </w:r>
      <w:r>
        <w:rPr>
          <w:spacing w:val="-2"/>
        </w:rPr>
        <w:t>e</w:t>
      </w:r>
      <w:r>
        <w:t>ff</w:t>
      </w:r>
      <w:r>
        <w:rPr>
          <w:spacing w:val="-1"/>
        </w:rPr>
        <w:t>ec</w:t>
      </w:r>
      <w:r>
        <w:t>ts</w:t>
      </w:r>
      <w:r>
        <w:rPr>
          <w:spacing w:val="2"/>
        </w:rPr>
        <w:t xml:space="preserve"> </w:t>
      </w:r>
      <w:r>
        <w:t>of d</w:t>
      </w:r>
      <w:r>
        <w:rPr>
          <w:spacing w:val="-2"/>
        </w:rPr>
        <w:t>e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-3"/>
        </w:rPr>
        <w:t xml:space="preserve"> </w:t>
      </w:r>
      <w:r>
        <w:t xml:space="preserve">on </w:t>
      </w:r>
      <w:r>
        <w:rPr>
          <w:spacing w:val="-1"/>
        </w:rPr>
        <w:t>e</w:t>
      </w:r>
      <w:r>
        <w:rPr>
          <w:spacing w:val="2"/>
        </w:rPr>
        <w:t>x</w:t>
      </w:r>
      <w:r>
        <w:t>isting</w:t>
      </w:r>
      <w:r>
        <w:rPr>
          <w:spacing w:val="-2"/>
        </w:rPr>
        <w:t xml:space="preserve"> </w:t>
      </w:r>
      <w:r>
        <w:t>stru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s.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5"/>
        <w:ind w:left="116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237490" cy="118745"/>
            <wp:effectExtent l="0" t="0" r="0" b="0"/>
            <wp:docPr id="172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2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   </w:t>
      </w:r>
      <w:bookmarkStart w:id="96" w:name="bookmark95"/>
      <w:bookmarkEnd w:id="96"/>
      <w:r w:rsidR="001527E3">
        <w:rPr>
          <w:b/>
          <w:bCs/>
          <w:position w:val="1"/>
          <w:sz w:val="26"/>
          <w:szCs w:val="26"/>
        </w:rPr>
        <w:t>Backfill</w:t>
      </w:r>
      <w:r w:rsidR="001527E3">
        <w:rPr>
          <w:b/>
          <w:bCs/>
          <w:spacing w:val="1"/>
          <w:position w:val="1"/>
          <w:sz w:val="26"/>
          <w:szCs w:val="26"/>
        </w:rPr>
        <w:t>i</w:t>
      </w:r>
      <w:r w:rsidR="001527E3">
        <w:rPr>
          <w:b/>
          <w:bCs/>
          <w:position w:val="1"/>
          <w:sz w:val="26"/>
          <w:szCs w:val="26"/>
        </w:rPr>
        <w:t>ng</w:t>
      </w:r>
    </w:p>
    <w:p w:rsidR="001527E3" w:rsidRDefault="001527E3">
      <w:pPr>
        <w:kinsoku w:val="0"/>
        <w:overflowPunct w:val="0"/>
        <w:spacing w:before="1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1"/>
        <w:jc w:val="both"/>
      </w:pPr>
      <w:r>
        <w:rPr>
          <w:spacing w:val="-2"/>
        </w:rPr>
        <w:t>B</w:t>
      </w:r>
      <w:r>
        <w:rPr>
          <w:spacing w:val="-1"/>
        </w:rPr>
        <w:t>ac</w:t>
      </w:r>
      <w:r>
        <w:rPr>
          <w:spacing w:val="2"/>
        </w:rPr>
        <w:t>k</w:t>
      </w:r>
      <w:r>
        <w:t>filling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un</w:t>
      </w:r>
      <w:r>
        <w:rPr>
          <w:spacing w:val="2"/>
        </w:rPr>
        <w:t>d</w:t>
      </w:r>
      <w:r>
        <w:rPr>
          <w:spacing w:val="1"/>
        </w:rPr>
        <w:t>e</w:t>
      </w:r>
      <w:r>
        <w:t>rt</w:t>
      </w:r>
      <w:r>
        <w:rPr>
          <w:spacing w:val="-2"/>
        </w:rPr>
        <w:t>a</w:t>
      </w:r>
      <w:r>
        <w:t>k</w:t>
      </w:r>
      <w:r>
        <w:rPr>
          <w:spacing w:val="-1"/>
        </w:rPr>
        <w:t>e</w:t>
      </w:r>
      <w:r>
        <w:t>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"/>
        </w:rPr>
        <w:t xml:space="preserve"> </w:t>
      </w:r>
      <w:r>
        <w:t>soon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"/>
        </w:rPr>
        <w:t xml:space="preserve"> </w:t>
      </w:r>
      <w:r>
        <w:t>pra</w:t>
      </w:r>
      <w:r>
        <w:rPr>
          <w:spacing w:val="-1"/>
        </w:rPr>
        <w:t>c</w:t>
      </w:r>
      <w:r>
        <w:t>ti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ft</w:t>
      </w:r>
      <w:r>
        <w:rPr>
          <w:spacing w:val="-2"/>
        </w:rPr>
        <w:t>e</w:t>
      </w:r>
      <w:r>
        <w:t>r</w:t>
      </w:r>
      <w:r>
        <w:rPr>
          <w:spacing w:val="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"/>
        </w:rPr>
        <w:t xml:space="preserve"> </w:t>
      </w:r>
      <w:r>
        <w:t>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tions</w:t>
      </w:r>
      <w:r>
        <w:rPr>
          <w:spacing w:val="2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-1"/>
        </w:rPr>
        <w:t>ce</w:t>
      </w:r>
      <w:r>
        <w:t>di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t>it, h</w:t>
      </w:r>
      <w:r>
        <w:rPr>
          <w:spacing w:val="-1"/>
        </w:rPr>
        <w:t>a</w:t>
      </w:r>
      <w:r>
        <w:t>ve</w:t>
      </w:r>
      <w:r>
        <w:rPr>
          <w:spacing w:val="30"/>
        </w:rPr>
        <w:t xml:space="preserve"> </w:t>
      </w:r>
      <w:r>
        <w:t>b</w:t>
      </w:r>
      <w:r>
        <w:rPr>
          <w:spacing w:val="-1"/>
        </w:rPr>
        <w:t>ee</w:t>
      </w:r>
      <w:r>
        <w:t>n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ted.</w:t>
      </w:r>
      <w:r>
        <w:rPr>
          <w:spacing w:val="32"/>
        </w:rPr>
        <w:t xml:space="preserve"> </w:t>
      </w:r>
      <w:r>
        <w:t>B</w:t>
      </w:r>
      <w:r>
        <w:rPr>
          <w:spacing w:val="-1"/>
        </w:rPr>
        <w:t>ac</w:t>
      </w:r>
      <w:r>
        <w:t>kfilling</w:t>
      </w:r>
      <w:r>
        <w:rPr>
          <w:spacing w:val="28"/>
        </w:rPr>
        <w:t xml:space="preserve"> </w:t>
      </w:r>
      <w:r>
        <w:t>should</w:t>
      </w:r>
      <w:r>
        <w:rPr>
          <w:spacing w:val="30"/>
        </w:rPr>
        <w:t xml:space="preserve"> </w:t>
      </w:r>
      <w:r>
        <w:t>not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d</w:t>
      </w:r>
      <w:r>
        <w:rPr>
          <w:spacing w:val="30"/>
        </w:rPr>
        <w:t xml:space="preserve"> </w:t>
      </w:r>
      <w:r>
        <w:t>until</w:t>
      </w:r>
      <w:r>
        <w:rPr>
          <w:spacing w:val="31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31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d h</w:t>
      </w:r>
      <w:r>
        <w:rPr>
          <w:spacing w:val="-1"/>
        </w:rPr>
        <w:t>a</w:t>
      </w:r>
      <w:r>
        <w:t>ve</w:t>
      </w:r>
      <w:r>
        <w:rPr>
          <w:spacing w:val="-2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 xml:space="preserve">n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 xml:space="preserve">ted to </w:t>
      </w:r>
      <w:r>
        <w:rPr>
          <w:spacing w:val="2"/>
        </w:rPr>
        <w:t>t</w:t>
      </w:r>
      <w:r>
        <w:t>he</w:t>
      </w:r>
      <w:r>
        <w:rPr>
          <w:spacing w:val="-1"/>
        </w:rPr>
        <w:t xml:space="preserve"> e</w:t>
      </w:r>
      <w:r>
        <w:rPr>
          <w:spacing w:val="2"/>
        </w:rPr>
        <w:t>x</w:t>
      </w:r>
      <w:r>
        <w:t xml:space="preserve">tent </w:t>
      </w:r>
      <w:r>
        <w:rPr>
          <w:spacing w:val="-1"/>
        </w:rPr>
        <w:t>re</w:t>
      </w:r>
      <w:r>
        <w:t>quir</w:t>
      </w:r>
      <w:r>
        <w:rPr>
          <w:spacing w:val="-2"/>
        </w:rPr>
        <w:t>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 w:firstLine="50"/>
        <w:jc w:val="both"/>
      </w:pPr>
      <w:r>
        <w:rPr>
          <w:i/>
          <w:iCs/>
        </w:rPr>
        <w:t>Compa</w:t>
      </w:r>
      <w:r>
        <w:rPr>
          <w:i/>
          <w:iCs/>
          <w:spacing w:val="-2"/>
        </w:rPr>
        <w:t>c</w:t>
      </w:r>
      <w:r>
        <w:rPr>
          <w:i/>
          <w:iCs/>
        </w:rPr>
        <w:t>ted</w:t>
      </w:r>
      <w:r>
        <w:rPr>
          <w:i/>
          <w:iCs/>
          <w:spacing w:val="20"/>
        </w:rPr>
        <w:t xml:space="preserve"> </w:t>
      </w:r>
      <w:r>
        <w:rPr>
          <w:i/>
          <w:iCs/>
        </w:rPr>
        <w:t>ba</w:t>
      </w:r>
      <w:r>
        <w:rPr>
          <w:i/>
          <w:iCs/>
          <w:spacing w:val="-1"/>
        </w:rPr>
        <w:t>ck</w:t>
      </w:r>
      <w:r>
        <w:rPr>
          <w:i/>
          <w:iCs/>
        </w:rPr>
        <w:t>filling</w:t>
      </w:r>
      <w:r>
        <w:rPr>
          <w:i/>
          <w:iCs/>
          <w:spacing w:val="21"/>
        </w:rPr>
        <w:t xml:space="preserve"> </w:t>
      </w:r>
      <w:r>
        <w:t>will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21"/>
        </w:rPr>
        <w:t xml:space="preserve"> </w:t>
      </w:r>
      <w:r>
        <w:t>for</w:t>
      </w:r>
      <w:r>
        <w:rPr>
          <w:spacing w:val="19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1"/>
        </w:rPr>
        <w:t>f</w:t>
      </w:r>
      <w:r>
        <w:t>ull</w:t>
      </w:r>
      <w:r>
        <w:rPr>
          <w:spacing w:val="19"/>
        </w:rPr>
        <w:t xml:space="preserve"> </w:t>
      </w:r>
      <w:r>
        <w:t>d</w:t>
      </w:r>
      <w:r>
        <w:rPr>
          <w:spacing w:val="-1"/>
        </w:rPr>
        <w:t>e</w:t>
      </w:r>
      <w:r>
        <w:t>pth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8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rPr>
          <w:spacing w:val="2"/>
        </w:rPr>
        <w:t>s</w:t>
      </w:r>
      <w:r>
        <w:t>.</w:t>
      </w:r>
      <w:r>
        <w:rPr>
          <w:spacing w:val="18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ac</w:t>
      </w:r>
      <w:r>
        <w:t>kfill</w:t>
      </w:r>
      <w:r>
        <w:rPr>
          <w:spacing w:val="19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c</w:t>
      </w:r>
      <w:r>
        <w:t>onsist</w:t>
      </w:r>
      <w:r>
        <w:rPr>
          <w:spacing w:val="58"/>
        </w:rPr>
        <w:t xml:space="preserve"> </w:t>
      </w:r>
      <w:r>
        <w:t>of</w:t>
      </w:r>
      <w:r>
        <w:rPr>
          <w:spacing w:val="56"/>
        </w:rPr>
        <w:t xml:space="preserve"> </w:t>
      </w:r>
      <w:r>
        <w:t>unifo</w:t>
      </w:r>
      <w:r>
        <w:rPr>
          <w:spacing w:val="-1"/>
        </w:rPr>
        <w:t>r</w:t>
      </w:r>
      <w:r>
        <w:t>m,</w:t>
      </w:r>
      <w:r>
        <w:rPr>
          <w:spacing w:val="57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1"/>
        </w:rPr>
        <w:t>a</w:t>
      </w:r>
      <w:r>
        <w:t>di</w:t>
      </w:r>
      <w:r>
        <w:rPr>
          <w:spacing w:val="3"/>
        </w:rPr>
        <w:t>l</w:t>
      </w:r>
      <w:r>
        <w:t>y</w:t>
      </w:r>
      <w:r>
        <w:rPr>
          <w:spacing w:val="52"/>
        </w:rPr>
        <w:t xml:space="preserve"> </w:t>
      </w:r>
      <w:r>
        <w:rPr>
          <w:spacing w:val="-1"/>
        </w:rPr>
        <w:t>c</w:t>
      </w:r>
      <w:r>
        <w:t>ompatible</w:t>
      </w:r>
      <w:r>
        <w:rPr>
          <w:spacing w:val="56"/>
        </w:rPr>
        <w:t xml:space="preserve"> </w:t>
      </w:r>
      <w:r>
        <w:t>mat</w:t>
      </w:r>
      <w:r>
        <w:rPr>
          <w:spacing w:val="1"/>
        </w:rPr>
        <w:t>e</w:t>
      </w:r>
      <w:r>
        <w:t>rials</w:t>
      </w:r>
      <w:r>
        <w:rPr>
          <w:spacing w:val="5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8"/>
        </w:rPr>
        <w:t xml:space="preserve"> </w:t>
      </w:r>
      <w:r>
        <w:t>not</w:t>
      </w:r>
      <w:r>
        <w:rPr>
          <w:spacing w:val="57"/>
        </w:rPr>
        <w:t xml:space="preserve"> </w:t>
      </w:r>
      <w:r>
        <w:rPr>
          <w:spacing w:val="-1"/>
        </w:rPr>
        <w:t>c</w:t>
      </w:r>
      <w:r>
        <w:t>ontain</w:t>
      </w:r>
      <w:r>
        <w:rPr>
          <w:spacing w:val="57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58"/>
        </w:rPr>
        <w:t xml:space="preserve"> </w:t>
      </w:r>
      <w:r>
        <w:t>d</w:t>
      </w:r>
      <w:r>
        <w:rPr>
          <w:spacing w:val="-1"/>
        </w:rPr>
        <w:t>ee</w:t>
      </w:r>
      <w:r>
        <w:t>med unsuitable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di</w:t>
      </w:r>
      <w:r>
        <w:rPr>
          <w:spacing w:val="1"/>
        </w:rPr>
        <w:t>r</w:t>
      </w:r>
      <w:r>
        <w:rPr>
          <w:spacing w:val="-1"/>
        </w:rPr>
        <w:t>ec</w:t>
      </w:r>
      <w:r>
        <w:t>ted</w:t>
      </w:r>
      <w:r>
        <w:rPr>
          <w:spacing w:val="16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4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  <w:r>
        <w:rPr>
          <w:spacing w:val="18"/>
        </w:rPr>
        <w:t xml:space="preserve"> </w:t>
      </w:r>
      <w:r>
        <w:t>At</w:t>
      </w:r>
      <w:r>
        <w:rPr>
          <w:spacing w:val="16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17"/>
        </w:rPr>
        <w:t xml:space="preserve"> </w:t>
      </w:r>
      <w:r>
        <w:rPr>
          <w:spacing w:val="2"/>
        </w:rPr>
        <w:t>u</w:t>
      </w:r>
      <w:r>
        <w:t>p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300mm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17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2"/>
        </w:rPr>
        <w:t>t</w:t>
      </w:r>
      <w:r>
        <w:t>op</w:t>
      </w:r>
      <w:r>
        <w:rPr>
          <w:spacing w:val="16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pipe</w:t>
      </w:r>
      <w:r>
        <w:rPr>
          <w:spacing w:val="16"/>
        </w:rPr>
        <w:t xml:space="preserve"> </w:t>
      </w:r>
      <w:r>
        <w:t>on</w:t>
      </w:r>
      <w:r>
        <w:rPr>
          <w:spacing w:val="5"/>
        </w:rPr>
        <w:t>l</w:t>
      </w:r>
      <w:r>
        <w:t>y s</w:t>
      </w:r>
      <w:r>
        <w:rPr>
          <w:spacing w:val="-1"/>
        </w:rPr>
        <w:t>e</w:t>
      </w:r>
      <w:r>
        <w:t>l</w:t>
      </w:r>
      <w:r>
        <w:rPr>
          <w:spacing w:val="-1"/>
        </w:rPr>
        <w:t>ec</w:t>
      </w:r>
      <w:r>
        <w:t>ted</w:t>
      </w:r>
      <w:r>
        <w:rPr>
          <w:spacing w:val="18"/>
        </w:rPr>
        <w:t xml:space="preserve"> </w:t>
      </w:r>
      <w:r>
        <w:t>soil</w:t>
      </w:r>
      <w:r>
        <w:rPr>
          <w:spacing w:val="19"/>
        </w:rPr>
        <w:t xml:space="preserve"> </w:t>
      </w:r>
      <w:r>
        <w:t>or</w:t>
      </w:r>
      <w:r>
        <w:rPr>
          <w:spacing w:val="18"/>
        </w:rPr>
        <w:t xml:space="preserve"> </w:t>
      </w:r>
      <w:r>
        <w:t>fill</w:t>
      </w:r>
      <w:r>
        <w:rPr>
          <w:spacing w:val="19"/>
        </w:rPr>
        <w:t xml:space="preserve"> </w:t>
      </w:r>
      <w:r>
        <w:t>mat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d</w:t>
      </w:r>
      <w:r>
        <w:rPr>
          <w:spacing w:val="-1"/>
        </w:rPr>
        <w:t>e</w:t>
      </w:r>
      <w:r>
        <w:t>posited</w:t>
      </w:r>
      <w:r>
        <w:rPr>
          <w:spacing w:val="18"/>
        </w:rPr>
        <w:t xml:space="preserve"> </w:t>
      </w:r>
      <w:r>
        <w:rPr>
          <w:spacing w:val="2"/>
        </w:rPr>
        <w:t>i</w:t>
      </w:r>
      <w:r>
        <w:t>n</w:t>
      </w:r>
      <w:r>
        <w:rPr>
          <w:spacing w:val="18"/>
        </w:rPr>
        <w:t xml:space="preserve"> </w:t>
      </w:r>
      <w:r>
        <w:t>150mm</w:t>
      </w:r>
      <w:r>
        <w:rPr>
          <w:spacing w:val="19"/>
        </w:rPr>
        <w:t xml:space="preserve"> </w:t>
      </w:r>
      <w:r>
        <w:t>l</w:t>
      </w:r>
      <w:r>
        <w:rPr>
          <w:spacing w:val="1"/>
        </w:rPr>
        <w:t>a</w:t>
      </w:r>
      <w:r>
        <w:rPr>
          <w:spacing w:val="-5"/>
        </w:rPr>
        <w:t>y</w:t>
      </w:r>
      <w:r>
        <w:rPr>
          <w:spacing w:val="1"/>
        </w:rPr>
        <w:t>e</w:t>
      </w:r>
      <w:r>
        <w:t>rs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th</w:t>
      </w:r>
      <w:r>
        <w:rPr>
          <w:spacing w:val="2"/>
        </w:rPr>
        <w:t>o</w:t>
      </w:r>
      <w:r>
        <w:t>rou</w:t>
      </w:r>
      <w:r>
        <w:rPr>
          <w:spacing w:val="-4"/>
        </w:rPr>
        <w:t>g</w:t>
      </w:r>
      <w:r>
        <w:t>h</w:t>
      </w:r>
      <w:r>
        <w:rPr>
          <w:spacing w:val="5"/>
        </w:rPr>
        <w:t>l</w:t>
      </w:r>
      <w:r>
        <w:t>y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ompa</w:t>
      </w:r>
      <w:r>
        <w:rPr>
          <w:spacing w:val="-2"/>
        </w:rPr>
        <w:t>c</w:t>
      </w:r>
      <w:r>
        <w:t>ted using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rop</w:t>
      </w:r>
      <w:r>
        <w:rPr>
          <w:spacing w:val="-2"/>
        </w:rPr>
        <w:t>r</w:t>
      </w:r>
      <w:r>
        <w:t>iate</w:t>
      </w:r>
      <w:r>
        <w:rPr>
          <w:spacing w:val="18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nic</w:t>
      </w:r>
      <w:r>
        <w:rPr>
          <w:spacing w:val="-2"/>
        </w:rPr>
        <w:t>a</w:t>
      </w:r>
      <w:r>
        <w:t>l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t>om</w:t>
      </w:r>
      <w:r>
        <w:rPr>
          <w:spacing w:val="2"/>
        </w:rPr>
        <w:t>p</w:t>
      </w:r>
      <w:r>
        <w:rPr>
          <w:spacing w:val="-1"/>
        </w:rPr>
        <w:t>ac</w:t>
      </w:r>
      <w:r>
        <w:t>tor.</w:t>
      </w:r>
      <w:r>
        <w:rPr>
          <w:spacing w:val="18"/>
        </w:rPr>
        <w:t xml:space="preserve"> 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1"/>
        </w:rPr>
        <w:t>t</w:t>
      </w:r>
      <w:r>
        <w:t>icul</w:t>
      </w:r>
      <w:r>
        <w:rPr>
          <w:spacing w:val="-1"/>
        </w:rPr>
        <w:t>a</w:t>
      </w:r>
      <w:r>
        <w:t>r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re</w:t>
      </w:r>
      <w:r>
        <w:rPr>
          <w:spacing w:val="1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ta</w:t>
      </w:r>
      <w:r>
        <w:rPr>
          <w:spacing w:val="1"/>
        </w:rPr>
        <w:t>ke</w:t>
      </w:r>
      <w:r>
        <w:t>n</w:t>
      </w:r>
      <w:r>
        <w:rPr>
          <w:spacing w:val="18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void</w:t>
      </w:r>
      <w:r>
        <w:rPr>
          <w:spacing w:val="19"/>
        </w:rPr>
        <w:t xml:space="preserve"> </w:t>
      </w:r>
      <w:r>
        <w:t>d</w:t>
      </w:r>
      <w:r>
        <w:rPr>
          <w:spacing w:val="-1"/>
        </w:rPr>
        <w:t>a</w:t>
      </w:r>
      <w:r>
        <w:t>mag</w:t>
      </w:r>
      <w:r>
        <w:rPr>
          <w:spacing w:val="-2"/>
        </w:rPr>
        <w:t>e</w:t>
      </w:r>
      <w:r>
        <w:t>s to</w:t>
      </w:r>
      <w:r>
        <w:rPr>
          <w:spacing w:val="38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pipe.</w:t>
      </w:r>
      <w:r>
        <w:rPr>
          <w:spacing w:val="37"/>
        </w:rPr>
        <w:t xml:space="preserve"> </w:t>
      </w:r>
      <w:r>
        <w:t>The</w:t>
      </w:r>
      <w:r>
        <w:rPr>
          <w:spacing w:val="36"/>
        </w:rPr>
        <w:t xml:space="preserve"> </w:t>
      </w:r>
      <w:r>
        <w:t>r</w:t>
      </w:r>
      <w:r>
        <w:rPr>
          <w:spacing w:val="-2"/>
        </w:rPr>
        <w:t>e</w:t>
      </w:r>
      <w:r>
        <w:t>min</w:t>
      </w:r>
      <w:r>
        <w:rPr>
          <w:spacing w:val="2"/>
        </w:rPr>
        <w:t>d</w:t>
      </w:r>
      <w:r>
        <w:rPr>
          <w:spacing w:val="-1"/>
        </w:rPr>
        <w:t>e</w:t>
      </w:r>
      <w:r>
        <w:t>r</w:t>
      </w:r>
      <w:r>
        <w:rPr>
          <w:spacing w:val="37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filling</w:t>
      </w:r>
      <w:r>
        <w:rPr>
          <w:spacing w:val="35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35"/>
        </w:rPr>
        <w:t xml:space="preserve"> </w:t>
      </w:r>
      <w:r>
        <w:rPr>
          <w:spacing w:val="-1"/>
        </w:rPr>
        <w:t>c</w:t>
      </w:r>
      <w:r>
        <w:t>onsist</w:t>
      </w:r>
      <w:r>
        <w:rPr>
          <w:spacing w:val="38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rPr>
          <w:spacing w:val="-1"/>
        </w:rPr>
        <w:t>c</w:t>
      </w:r>
      <w:r>
        <w:t>ourse</w:t>
      </w:r>
      <w:r>
        <w:rPr>
          <w:spacing w:val="36"/>
        </w:rPr>
        <w:t xml:space="preserve"> </w:t>
      </w:r>
      <w:r>
        <w:t>mat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t>ls,</w:t>
      </w:r>
      <w:r>
        <w:rPr>
          <w:spacing w:val="45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3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 spr</w:t>
      </w:r>
      <w:r>
        <w:rPr>
          <w:spacing w:val="-2"/>
        </w:rPr>
        <w:t>e</w:t>
      </w:r>
      <w:r>
        <w:rPr>
          <w:spacing w:val="-1"/>
        </w:rPr>
        <w:t>a</w:t>
      </w:r>
      <w:r>
        <w:t>d</w:t>
      </w:r>
      <w:r>
        <w:rPr>
          <w:spacing w:val="28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t>l</w:t>
      </w:r>
      <w:r>
        <w:rPr>
          <w:spacing w:val="1"/>
        </w:rPr>
        <w:t>a</w:t>
      </w:r>
      <w:r>
        <w:rPr>
          <w:spacing w:val="-5"/>
        </w:rPr>
        <w:t>y</w:t>
      </w:r>
      <w:r>
        <w:rPr>
          <w:spacing w:val="1"/>
        </w:rPr>
        <w:t>e</w:t>
      </w:r>
      <w:r>
        <w:t>rs</w:t>
      </w:r>
      <w:r>
        <w:rPr>
          <w:spacing w:val="28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not</w:t>
      </w:r>
      <w:r>
        <w:rPr>
          <w:spacing w:val="26"/>
        </w:rPr>
        <w:t xml:space="preserve"> </w:t>
      </w:r>
      <w:r>
        <w:t>more</w:t>
      </w:r>
      <w:r>
        <w:rPr>
          <w:spacing w:val="27"/>
        </w:rPr>
        <w:t xml:space="preserve"> </w:t>
      </w:r>
      <w:r>
        <w:t>than</w:t>
      </w:r>
      <w:r>
        <w:rPr>
          <w:spacing w:val="28"/>
        </w:rPr>
        <w:t xml:space="preserve"> </w:t>
      </w:r>
      <w:r>
        <w:t>250mm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rPr>
          <w:spacing w:val="-4"/>
        </w:rPr>
        <w:t>c</w:t>
      </w:r>
      <w:r>
        <w:t>ompa</w:t>
      </w:r>
      <w:r>
        <w:rPr>
          <w:spacing w:val="-2"/>
        </w:rPr>
        <w:t>c</w:t>
      </w:r>
      <w:r>
        <w:t>ted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bov</w:t>
      </w:r>
      <w:r>
        <w:rPr>
          <w:spacing w:val="-1"/>
        </w:rPr>
        <w:t>e</w:t>
      </w:r>
      <w:r>
        <w:t>.</w:t>
      </w:r>
      <w:r>
        <w:rPr>
          <w:spacing w:val="28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26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tions h</w:t>
      </w:r>
      <w:r>
        <w:rPr>
          <w:spacing w:val="-1"/>
        </w:rPr>
        <w:t>a</w:t>
      </w:r>
      <w:r>
        <w:t>ve</w:t>
      </w:r>
      <w:r>
        <w:rPr>
          <w:spacing w:val="46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47"/>
        </w:rPr>
        <w:t xml:space="preserve"> </w:t>
      </w:r>
      <w:r>
        <w:t>support</w:t>
      </w:r>
      <w:r>
        <w:rPr>
          <w:spacing w:val="-1"/>
        </w:rPr>
        <w:t>e</w:t>
      </w:r>
      <w:r>
        <w:t>d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supports</w:t>
      </w:r>
      <w:r>
        <w:rPr>
          <w:spacing w:val="4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t>be</w:t>
      </w:r>
      <w:r>
        <w:rPr>
          <w:spacing w:val="46"/>
        </w:rPr>
        <w:t xml:space="preserve"> </w:t>
      </w:r>
      <w:r>
        <w:t>r</w:t>
      </w:r>
      <w:r>
        <w:rPr>
          <w:spacing w:val="-2"/>
        </w:rPr>
        <w:t>e</w:t>
      </w:r>
      <w:r>
        <w:t>mo</w:t>
      </w:r>
      <w:r>
        <w:rPr>
          <w:spacing w:val="2"/>
        </w:rPr>
        <w:t>v</w:t>
      </w:r>
      <w:r>
        <w:rPr>
          <w:spacing w:val="-1"/>
        </w:rPr>
        <w:t>e</w:t>
      </w:r>
      <w:r>
        <w:t>d</w:t>
      </w:r>
      <w:r>
        <w:rPr>
          <w:spacing w:val="47"/>
        </w:rPr>
        <w:t xml:space="preserve"> </w:t>
      </w:r>
      <w:r>
        <w:t>these</w:t>
      </w:r>
      <w:r>
        <w:rPr>
          <w:spacing w:val="4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be</w:t>
      </w:r>
      <w:r>
        <w:rPr>
          <w:spacing w:val="46"/>
        </w:rPr>
        <w:t xml:space="preserve"> </w:t>
      </w:r>
      <w:r>
        <w:t>withdr</w:t>
      </w:r>
      <w:r>
        <w:rPr>
          <w:spacing w:val="-2"/>
        </w:rPr>
        <w:t>a</w:t>
      </w:r>
      <w:r>
        <w:t>wn prog</w:t>
      </w:r>
      <w:r>
        <w:rPr>
          <w:spacing w:val="-2"/>
        </w:rPr>
        <w:t>r</w:t>
      </w:r>
      <w:r>
        <w:rPr>
          <w:spacing w:val="-1"/>
        </w:rPr>
        <w:t>e</w:t>
      </w:r>
      <w:r>
        <w:t>ssiv</w:t>
      </w:r>
      <w:r>
        <w:rPr>
          <w:spacing w:val="-1"/>
        </w:rPr>
        <w:t>e</w:t>
      </w:r>
      <w:r>
        <w:rPr>
          <w:spacing w:val="5"/>
        </w:rPr>
        <w:t>l</w:t>
      </w:r>
      <w:r>
        <w:t>y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52"/>
        </w:rPr>
        <w:t xml:space="preserve"> </w:t>
      </w:r>
      <w:r>
        <w:t>b</w:t>
      </w:r>
      <w:r>
        <w:rPr>
          <w:spacing w:val="-1"/>
        </w:rPr>
        <w:t>ac</w:t>
      </w:r>
      <w:r>
        <w:rPr>
          <w:spacing w:val="2"/>
        </w:rPr>
        <w:t>k</w:t>
      </w:r>
      <w:r>
        <w:t>filling</w:t>
      </w:r>
      <w:r>
        <w:rPr>
          <w:spacing w:val="47"/>
        </w:rPr>
        <w:t xml:space="preserve"> </w:t>
      </w:r>
      <w:r>
        <w:t>pr</w:t>
      </w:r>
      <w:r>
        <w:rPr>
          <w:spacing w:val="1"/>
        </w:rPr>
        <w:t>o</w:t>
      </w:r>
      <w:r>
        <w:rPr>
          <w:spacing w:val="-1"/>
        </w:rPr>
        <w:t>ce</w:t>
      </w:r>
      <w:r>
        <w:rPr>
          <w:spacing w:val="1"/>
        </w:rPr>
        <w:t>e</w:t>
      </w:r>
      <w:r>
        <w:t>ds</w:t>
      </w:r>
      <w:r>
        <w:rPr>
          <w:spacing w:val="50"/>
        </w:rPr>
        <w:t xml:space="preserve"> </w:t>
      </w:r>
      <w:r>
        <w:t>in</w:t>
      </w:r>
      <w:r>
        <w:rPr>
          <w:spacing w:val="50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52"/>
        </w:rPr>
        <w:t xml:space="preserve"> </w:t>
      </w:r>
      <w:r>
        <w:t>a</w:t>
      </w:r>
      <w:r>
        <w:rPr>
          <w:spacing w:val="51"/>
        </w:rPr>
        <w:t xml:space="preserve"> </w:t>
      </w:r>
      <w:r>
        <w:t>mann</w:t>
      </w:r>
      <w:r>
        <w:rPr>
          <w:spacing w:val="-2"/>
        </w:rPr>
        <w:t>e</w:t>
      </w:r>
      <w:r>
        <w:t>r</w:t>
      </w:r>
      <w:r>
        <w:rPr>
          <w:spacing w:val="49"/>
        </w:rPr>
        <w:t xml:space="preserve"> </w:t>
      </w:r>
      <w:r>
        <w:t>so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50"/>
        </w:rPr>
        <w:t xml:space="preserve"> </w:t>
      </w:r>
      <w:r>
        <w:t>to</w:t>
      </w:r>
      <w:r>
        <w:rPr>
          <w:spacing w:val="50"/>
        </w:rPr>
        <w:t xml:space="preserve"> </w:t>
      </w:r>
      <w:r>
        <w:t>minimi</w:t>
      </w:r>
      <w:r>
        <w:rPr>
          <w:spacing w:val="1"/>
        </w:rPr>
        <w:t>z</w:t>
      </w:r>
      <w:r>
        <w:t>e</w:t>
      </w:r>
      <w:r>
        <w:rPr>
          <w:spacing w:val="49"/>
        </w:rPr>
        <w:t xml:space="preserve"> </w:t>
      </w:r>
      <w:r>
        <w:t>the</w:t>
      </w:r>
      <w:r>
        <w:rPr>
          <w:spacing w:val="56"/>
        </w:rPr>
        <w:t xml:space="preserve"> </w:t>
      </w:r>
      <w:r>
        <w:t>d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-1"/>
        </w:rPr>
        <w:t>e</w:t>
      </w:r>
      <w:r>
        <w:t>r</w:t>
      </w:r>
      <w:r>
        <w:rPr>
          <w:spacing w:val="51"/>
        </w:rPr>
        <w:t xml:space="preserve"> </w:t>
      </w:r>
      <w:r>
        <w:t xml:space="preserve">of </w:t>
      </w:r>
      <w:r>
        <w:rPr>
          <w:spacing w:val="-1"/>
        </w:rPr>
        <w:t>c</w:t>
      </w:r>
      <w:r>
        <w:t>oll</w:t>
      </w:r>
      <w:r>
        <w:rPr>
          <w:spacing w:val="-1"/>
        </w:rPr>
        <w:t>a</w:t>
      </w:r>
      <w:r>
        <w:t>ps</w:t>
      </w:r>
      <w:r>
        <w:rPr>
          <w:spacing w:val="-1"/>
        </w:rPr>
        <w:t>e</w:t>
      </w:r>
      <w:r>
        <w:t>. All voids b</w:t>
      </w:r>
      <w:r>
        <w:rPr>
          <w:spacing w:val="-1"/>
        </w:rPr>
        <w:t>e</w:t>
      </w:r>
      <w:r>
        <w:t>hind the</w:t>
      </w:r>
      <w:r>
        <w:rPr>
          <w:spacing w:val="-1"/>
        </w:rPr>
        <w:t xml:space="preserve"> </w:t>
      </w:r>
      <w:r>
        <w:t xml:space="preserve">supports shall be </w:t>
      </w:r>
      <w:r>
        <w:rPr>
          <w:spacing w:val="-2"/>
        </w:rPr>
        <w:t>f</w:t>
      </w:r>
      <w:r>
        <w:t xml:space="preserve">illed </w:t>
      </w:r>
      <w:r>
        <w:rPr>
          <w:spacing w:val="-2"/>
        </w:rPr>
        <w:t>a</w:t>
      </w:r>
      <w:r>
        <w:t xml:space="preserve">nd </w:t>
      </w:r>
      <w:r>
        <w:rPr>
          <w:spacing w:val="-1"/>
        </w:rPr>
        <w:t>c</w:t>
      </w:r>
      <w:r>
        <w:t>omp</w:t>
      </w:r>
      <w:r>
        <w:rPr>
          <w:spacing w:val="1"/>
        </w:rPr>
        <w:t>a</w:t>
      </w:r>
      <w:r>
        <w:rPr>
          <w:spacing w:val="-1"/>
        </w:rPr>
        <w:t>c</w:t>
      </w:r>
      <w:r>
        <w:t>ted.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rPr>
          <w:i/>
          <w:iCs/>
        </w:rPr>
        <w:t>Com</w:t>
      </w:r>
      <w:r>
        <w:rPr>
          <w:i/>
          <w:iCs/>
          <w:spacing w:val="-1"/>
        </w:rPr>
        <w:t>me</w:t>
      </w:r>
      <w:r>
        <w:rPr>
          <w:i/>
          <w:iCs/>
        </w:rPr>
        <w:t>n</w:t>
      </w:r>
      <w:r>
        <w:rPr>
          <w:i/>
          <w:iCs/>
          <w:spacing w:val="-1"/>
        </w:rPr>
        <w:t>c</w:t>
      </w:r>
      <w:r>
        <w:rPr>
          <w:i/>
          <w:iCs/>
          <w:spacing w:val="1"/>
        </w:rPr>
        <w:t>e</w:t>
      </w:r>
      <w:r>
        <w:rPr>
          <w:i/>
          <w:iCs/>
        </w:rPr>
        <w:t>m</w:t>
      </w:r>
      <w:r>
        <w:rPr>
          <w:i/>
          <w:iCs/>
          <w:spacing w:val="-2"/>
        </w:rPr>
        <w:t>e</w:t>
      </w:r>
      <w:r>
        <w:rPr>
          <w:i/>
          <w:iCs/>
        </w:rPr>
        <w:t>nt:</w:t>
      </w:r>
      <w:r>
        <w:rPr>
          <w:i/>
          <w:iCs/>
          <w:spacing w:val="19"/>
        </w:rPr>
        <w:t xml:space="preserve"> </w:t>
      </w:r>
      <w:r>
        <w:t>B</w:t>
      </w:r>
      <w:r>
        <w:rPr>
          <w:spacing w:val="-1"/>
        </w:rPr>
        <w:t>ac</w:t>
      </w:r>
      <w:r>
        <w:t>k</w:t>
      </w:r>
      <w:r>
        <w:rPr>
          <w:spacing w:val="1"/>
        </w:rPr>
        <w:t>f</w:t>
      </w:r>
      <w:r>
        <w:t>illing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9"/>
        </w:rPr>
        <w:t xml:space="preserve"> </w:t>
      </w:r>
      <w:r>
        <w:t>soon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</w:t>
      </w:r>
      <w:r>
        <w:rPr>
          <w:spacing w:val="2"/>
        </w:rPr>
        <w:t>n</w:t>
      </w:r>
      <w:r>
        <w:t xml:space="preserve">g </w:t>
      </w:r>
      <w:r>
        <w:rPr>
          <w:spacing w:val="6"/>
        </w:rPr>
        <w:t xml:space="preserve"> </w:t>
      </w:r>
      <w:r>
        <w:t>the pipeline</w:t>
      </w:r>
      <w:r>
        <w:rPr>
          <w:spacing w:val="44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45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ee</w:t>
      </w:r>
      <w:r>
        <w:t>n</w:t>
      </w:r>
      <w:r>
        <w:rPr>
          <w:spacing w:val="47"/>
        </w:rPr>
        <w:t xml:space="preserve"> </w:t>
      </w:r>
      <w:r>
        <w:rPr>
          <w:spacing w:val="-1"/>
        </w:rPr>
        <w:t>c</w:t>
      </w:r>
      <w:r>
        <w:t>om</w:t>
      </w:r>
      <w:r>
        <w:rPr>
          <w:spacing w:val="2"/>
        </w:rPr>
        <w:t>p</w:t>
      </w:r>
      <w:r>
        <w:t>let</w:t>
      </w:r>
      <w:r>
        <w:rPr>
          <w:spacing w:val="-1"/>
        </w:rPr>
        <w:t>e</w:t>
      </w:r>
      <w:r>
        <w:t>d,</w:t>
      </w:r>
      <w:r>
        <w:rPr>
          <w:spacing w:val="45"/>
        </w:rPr>
        <w:t xml:space="preserve"> </w:t>
      </w:r>
      <w:r>
        <w:t>but</w:t>
      </w:r>
      <w:r>
        <w:rPr>
          <w:spacing w:val="45"/>
        </w:rPr>
        <w:t xml:space="preserve"> </w:t>
      </w:r>
      <w:r>
        <w:t>not</w:t>
      </w:r>
      <w:r>
        <w:rPr>
          <w:spacing w:val="45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fore</w:t>
      </w:r>
      <w:r>
        <w:rPr>
          <w:spacing w:val="44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44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47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47"/>
        </w:rPr>
        <w:t xml:space="preserve"> </w:t>
      </w:r>
      <w:r>
        <w:rPr>
          <w:spacing w:val="-1"/>
        </w:rPr>
        <w:t>ac</w:t>
      </w:r>
      <w:r>
        <w:t>h</w:t>
      </w:r>
      <w:r>
        <w:rPr>
          <w:spacing w:val="2"/>
        </w:rPr>
        <w:t>i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t>s</w:t>
      </w:r>
      <w:r>
        <w:rPr>
          <w:spacing w:val="2"/>
        </w:rPr>
        <w:t>u</w:t>
      </w:r>
      <w:r>
        <w:t>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t>nt</w:t>
      </w:r>
      <w:r>
        <w:rPr>
          <w:spacing w:val="45"/>
        </w:rPr>
        <w:t xml:space="preserve"> </w:t>
      </w:r>
      <w:r>
        <w:t>st</w:t>
      </w:r>
      <w:r>
        <w:rPr>
          <w:spacing w:val="2"/>
        </w:rPr>
        <w:t>r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th</w:t>
      </w:r>
      <w:r>
        <w:rPr>
          <w:spacing w:val="45"/>
        </w:rPr>
        <w:t xml:space="preserve"> </w:t>
      </w:r>
      <w:r>
        <w:t>to withstand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loads</w:t>
      </w:r>
      <w:r>
        <w:rPr>
          <w:spacing w:val="4"/>
        </w:rPr>
        <w:t xml:space="preserve"> </w:t>
      </w:r>
      <w:r>
        <w:t>impos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b</w:t>
      </w:r>
      <w:r>
        <w:t>y</w:t>
      </w:r>
      <w:r>
        <w:rPr>
          <w:spacing w:val="-1"/>
        </w:rPr>
        <w:t xml:space="preserve"> </w:t>
      </w:r>
      <w:r>
        <w:t>b</w:t>
      </w:r>
      <w:r>
        <w:rPr>
          <w:spacing w:val="1"/>
        </w:rPr>
        <w:t>a</w:t>
      </w:r>
      <w:r>
        <w:rPr>
          <w:spacing w:val="-1"/>
        </w:rPr>
        <w:t>c</w:t>
      </w:r>
      <w:r>
        <w:t>kfillin</w:t>
      </w:r>
      <w:r>
        <w:rPr>
          <w:spacing w:val="-3"/>
        </w:rPr>
        <w:t>g</w:t>
      </w:r>
      <w:r>
        <w:t>.</w:t>
      </w:r>
      <w:r>
        <w:rPr>
          <w:spacing w:val="6"/>
        </w:rPr>
        <w:t xml:space="preserve"> </w:t>
      </w:r>
      <w:r>
        <w:t>All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b</w:t>
      </w:r>
      <w:r>
        <w:rPr>
          <w:spacing w:val="1"/>
        </w:rPr>
        <w:t>a</w:t>
      </w:r>
      <w:r>
        <w:rPr>
          <w:spacing w:val="-1"/>
        </w:rPr>
        <w:t>c</w:t>
      </w:r>
      <w:r>
        <w:t>kfilling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o</w:t>
      </w:r>
      <w:r>
        <w:t>rdin</w:t>
      </w:r>
      <w:r>
        <w:rPr>
          <w:spacing w:val="-2"/>
        </w:rPr>
        <w:t>a</w:t>
      </w:r>
      <w:r>
        <w:t>te with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</w:t>
      </w:r>
      <w:r>
        <w:rPr>
          <w:spacing w:val="45"/>
        </w:rPr>
        <w:t xml:space="preserve"> </w:t>
      </w:r>
      <w:r>
        <w:t>of</w:t>
      </w:r>
      <w:r>
        <w:rPr>
          <w:spacing w:val="46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pipeline</w:t>
      </w:r>
      <w:r>
        <w:rPr>
          <w:spacing w:val="44"/>
        </w:rPr>
        <w:t xml:space="preserve"> </w:t>
      </w:r>
      <w:r>
        <w:t>so</w:t>
      </w:r>
      <w:r>
        <w:rPr>
          <w:spacing w:val="4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5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dite</w:t>
      </w:r>
      <w:r>
        <w:rPr>
          <w:spacing w:val="44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tion</w:t>
      </w:r>
      <w:r>
        <w:rPr>
          <w:spacing w:val="45"/>
        </w:rPr>
        <w:t xml:space="preserve"> </w:t>
      </w:r>
      <w:r>
        <w:t>with</w:t>
      </w:r>
      <w:r>
        <w:rPr>
          <w:spacing w:val="45"/>
        </w:rPr>
        <w:t xml:space="preserve"> </w:t>
      </w:r>
      <w:r>
        <w:t>minimum</w:t>
      </w:r>
      <w:r>
        <w:rPr>
          <w:spacing w:val="45"/>
        </w:rPr>
        <w:t xml:space="preserve"> </w:t>
      </w:r>
      <w:r>
        <w:t xml:space="preserve">disruption. </w:t>
      </w:r>
      <w:r>
        <w:rPr>
          <w:spacing w:val="-2"/>
        </w:rPr>
        <w:t>B</w:t>
      </w:r>
      <w:r>
        <w:rPr>
          <w:spacing w:val="-1"/>
        </w:rPr>
        <w:t>ac</w:t>
      </w:r>
      <w:r>
        <w:rPr>
          <w:spacing w:val="2"/>
        </w:rPr>
        <w:t>k</w:t>
      </w:r>
      <w:r>
        <w:t>filling</w:t>
      </w:r>
      <w:r>
        <w:rPr>
          <w:spacing w:val="35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7"/>
        </w:rPr>
        <w:t xml:space="preserve"> </w:t>
      </w:r>
      <w:r>
        <w:t>a</w:t>
      </w:r>
      <w:r>
        <w:rPr>
          <w:spacing w:val="39"/>
        </w:rPr>
        <w:t xml:space="preserve"> </w:t>
      </w:r>
      <w:r>
        <w:t>tr</w:t>
      </w:r>
      <w:r>
        <w:rPr>
          <w:spacing w:val="-2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t>ied</w:t>
      </w:r>
      <w:r>
        <w:rPr>
          <w:spacing w:val="39"/>
        </w:rPr>
        <w:t xml:space="preserve"> </w:t>
      </w:r>
      <w:r>
        <w:t>out</w:t>
      </w:r>
      <w:r>
        <w:rPr>
          <w:spacing w:val="38"/>
        </w:rPr>
        <w:t xml:space="preserve"> </w:t>
      </w:r>
      <w:r>
        <w:rPr>
          <w:spacing w:val="1"/>
        </w:rPr>
        <w:t>a</w:t>
      </w:r>
      <w:r>
        <w:t>fter</w:t>
      </w:r>
      <w:r>
        <w:rPr>
          <w:spacing w:val="37"/>
        </w:rPr>
        <w:t xml:space="preserve"> </w:t>
      </w:r>
      <w:r>
        <w:t>inspe</w:t>
      </w:r>
      <w:r>
        <w:rPr>
          <w:spacing w:val="-2"/>
        </w:rPr>
        <w:t>c</w:t>
      </w:r>
      <w:r>
        <w:t>tion</w:t>
      </w:r>
      <w:r>
        <w:rPr>
          <w:spacing w:val="38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7"/>
        </w:rPr>
        <w:t>n</w:t>
      </w:r>
      <w:r>
        <w:rPr>
          <w:spacing w:val="1"/>
        </w:rPr>
        <w:t>c</w:t>
      </w:r>
      <w:r>
        <w:t>h</w:t>
      </w:r>
      <w:r>
        <w:rPr>
          <w:spacing w:val="38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3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7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 (</w:t>
      </w:r>
      <w:r>
        <w:rPr>
          <w:spacing w:val="-1"/>
        </w:rPr>
        <w:t>E</w:t>
      </w:r>
      <w:r>
        <w:t>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-2"/>
        </w:rPr>
        <w:t>)</w:t>
      </w:r>
      <w:r>
        <w:t>.</w:t>
      </w:r>
      <w:r>
        <w:rPr>
          <w:spacing w:val="45"/>
        </w:rPr>
        <w:t xml:space="preserve"> </w:t>
      </w:r>
      <w:r>
        <w:rPr>
          <w:spacing w:val="-2"/>
        </w:rPr>
        <w:t>F</w:t>
      </w:r>
      <w:r>
        <w:t>or</w:t>
      </w:r>
      <w:r>
        <w:rPr>
          <w:spacing w:val="20"/>
        </w:rPr>
        <w:t xml:space="preserve"> </w:t>
      </w:r>
      <w:r>
        <w:t>pipes</w:t>
      </w:r>
      <w:r>
        <w:rPr>
          <w:spacing w:val="21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dd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on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21"/>
        </w:rPr>
        <w:t xml:space="preserve"> </w:t>
      </w:r>
      <w:r>
        <w:t>bot</w:t>
      </w:r>
      <w:r>
        <w:rPr>
          <w:spacing w:val="3"/>
        </w:rPr>
        <w:t>t</w:t>
      </w:r>
      <w:r>
        <w:t>om,</w:t>
      </w:r>
      <w:r>
        <w:rPr>
          <w:spacing w:val="21"/>
        </w:rPr>
        <w:t xml:space="preserve"> </w:t>
      </w:r>
      <w:r>
        <w:t>or</w:t>
      </w:r>
      <w:r>
        <w:rPr>
          <w:spacing w:val="20"/>
        </w:rPr>
        <w:t xml:space="preserve"> </w:t>
      </w:r>
      <w:r>
        <w:t>on</w:t>
      </w:r>
      <w:r>
        <w:rPr>
          <w:spacing w:val="21"/>
        </w:rPr>
        <w:t xml:space="preserve"> </w:t>
      </w:r>
      <w:r>
        <w:t>a</w:t>
      </w:r>
      <w:r>
        <w:rPr>
          <w:spacing w:val="20"/>
        </w:rPr>
        <w:t xml:space="preserve"> </w:t>
      </w:r>
      <w:r>
        <w:t>s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or</w:t>
      </w:r>
      <w:r>
        <w:rPr>
          <w:spacing w:val="23"/>
        </w:rPr>
        <w:t xml:space="preserve"> </w:t>
      </w:r>
      <w:r>
        <w:t>granular</w:t>
      </w:r>
      <w:r>
        <w:rPr>
          <w:spacing w:val="20"/>
        </w:rPr>
        <w:t xml:space="preserve"> </w:t>
      </w:r>
      <w:r>
        <w:t>b</w:t>
      </w:r>
      <w:r>
        <w:rPr>
          <w:spacing w:val="-1"/>
        </w:rPr>
        <w:t>e</w:t>
      </w:r>
      <w:r>
        <w:t>d,</w:t>
      </w:r>
      <w:r>
        <w:rPr>
          <w:spacing w:val="21"/>
        </w:rPr>
        <w:t xml:space="preserve"> </w:t>
      </w:r>
      <w:r>
        <w:t>s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ted b</w:t>
      </w:r>
      <w:r>
        <w:rPr>
          <w:spacing w:val="-1"/>
        </w:rPr>
        <w:t>ac</w:t>
      </w:r>
      <w:r>
        <w:t>kfill</w:t>
      </w:r>
      <w:r>
        <w:rPr>
          <w:spacing w:val="19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19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1"/>
        </w:rPr>
        <w:t>e</w:t>
      </w:r>
      <w:r>
        <w:t>e</w:t>
      </w:r>
      <w:r>
        <w:rPr>
          <w:spacing w:val="18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2"/>
        </w:rPr>
        <w:t>o</w:t>
      </w:r>
      <w:r>
        <w:t>m</w:t>
      </w:r>
      <w:r>
        <w:rPr>
          <w:spacing w:val="19"/>
        </w:rPr>
        <w:t xml:space="preserve"> </w:t>
      </w:r>
      <w:r>
        <w:t>v</w:t>
      </w:r>
      <w:r>
        <w:rPr>
          <w:spacing w:val="-1"/>
        </w:rPr>
        <w:t>e</w:t>
      </w:r>
      <w:r>
        <w:rPr>
          <w:spacing w:val="-3"/>
        </w:rPr>
        <w:t>g</w:t>
      </w:r>
      <w:r>
        <w:rPr>
          <w:spacing w:val="-1"/>
        </w:rPr>
        <w:t>e</w:t>
      </w:r>
      <w:r>
        <w:t>tab</w:t>
      </w:r>
      <w:r>
        <w:rPr>
          <w:spacing w:val="2"/>
        </w:rPr>
        <w:t>l</w:t>
      </w:r>
      <w:r>
        <w:t>e</w:t>
      </w:r>
      <w:r>
        <w:rPr>
          <w:spacing w:val="18"/>
        </w:rPr>
        <w:t xml:space="preserve"> </w:t>
      </w:r>
      <w:r>
        <w:t>matte</w:t>
      </w:r>
      <w:r>
        <w:rPr>
          <w:spacing w:val="-2"/>
        </w:rPr>
        <w:t>r</w:t>
      </w:r>
      <w:r>
        <w:t>,</w:t>
      </w:r>
      <w:r>
        <w:rPr>
          <w:spacing w:val="18"/>
        </w:rPr>
        <w:t xml:space="preserve"> </w:t>
      </w:r>
      <w:r>
        <w:t>building</w:t>
      </w:r>
      <w:r>
        <w:rPr>
          <w:spacing w:val="17"/>
        </w:rPr>
        <w:t xml:space="preserve"> </w:t>
      </w:r>
      <w:r>
        <w:t>rubbish,</w:t>
      </w:r>
      <w:r>
        <w:rPr>
          <w:spacing w:val="18"/>
        </w:rPr>
        <w:t xml:space="preserve"> </w:t>
      </w:r>
      <w:r>
        <w:t>stones,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2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pla</w:t>
      </w:r>
      <w:r>
        <w:rPr>
          <w:spacing w:val="-2"/>
        </w:rPr>
        <w:t>c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t>in un</w:t>
      </w:r>
      <w:r>
        <w:rPr>
          <w:spacing w:val="-1"/>
        </w:rPr>
        <w:t>c</w:t>
      </w:r>
      <w:r>
        <w:t>onsolidat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l</w:t>
      </w:r>
      <w:r>
        <w:rPr>
          <w:spacing w:val="4"/>
        </w:rPr>
        <w:t>a</w:t>
      </w:r>
      <w:r>
        <w:rPr>
          <w:spacing w:val="-5"/>
        </w:rPr>
        <w:t>y</w:t>
      </w:r>
      <w:r>
        <w:rPr>
          <w:spacing w:val="1"/>
        </w:rPr>
        <w:t>e</w:t>
      </w:r>
      <w:r>
        <w:t>rs</w:t>
      </w:r>
      <w:r>
        <w:rPr>
          <w:spacing w:val="30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150</w:t>
      </w:r>
      <w:r>
        <w:rPr>
          <w:spacing w:val="30"/>
        </w:rPr>
        <w:t xml:space="preserve"> </w:t>
      </w:r>
      <w:r>
        <w:t>mm</w:t>
      </w:r>
      <w:r>
        <w:rPr>
          <w:spacing w:val="31"/>
        </w:rPr>
        <w:t xml:space="preserve"> </w:t>
      </w:r>
      <w:r>
        <w:t>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ss,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th</w:t>
      </w:r>
      <w:r>
        <w:rPr>
          <w:spacing w:val="3"/>
        </w:rPr>
        <w:t>e</w:t>
      </w:r>
      <w:r>
        <w:t>n</w:t>
      </w:r>
      <w:r>
        <w:rPr>
          <w:spacing w:val="30"/>
        </w:rPr>
        <w:t xml:space="preserve"> </w:t>
      </w:r>
      <w:r>
        <w:t>unifo</w:t>
      </w:r>
      <w:r>
        <w:rPr>
          <w:spacing w:val="-1"/>
        </w:rPr>
        <w:t>r</w:t>
      </w:r>
      <w:r>
        <w:t>m</w:t>
      </w:r>
      <w:r>
        <w:rPr>
          <w:spacing w:val="5"/>
        </w:rPr>
        <w:t>l</w:t>
      </w:r>
      <w:r>
        <w:t>y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1"/>
        </w:rPr>
        <w:t>ac</w:t>
      </w:r>
      <w:r>
        <w:t xml:space="preserve">ted.  </w:t>
      </w:r>
      <w:r>
        <w:rPr>
          <w:spacing w:val="1"/>
        </w:rPr>
        <w:t xml:space="preserve"> </w:t>
      </w:r>
      <w:r>
        <w:t>B</w:t>
      </w:r>
      <w:r>
        <w:rPr>
          <w:spacing w:val="-1"/>
        </w:rPr>
        <w:t>ac</w:t>
      </w:r>
      <w:r>
        <w:t>kfill</w:t>
      </w:r>
      <w:r>
        <w:rPr>
          <w:spacing w:val="31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  <w:sectPr w:rsidR="001527E3">
          <w:headerReference w:type="default" r:id="rId210"/>
          <w:pgSz w:w="11900" w:h="16860"/>
          <w:pgMar w:top="940" w:right="980" w:bottom="1160" w:left="1640" w:header="759" w:footer="0" w:gutter="0"/>
          <w:pgNumType w:start="61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4" w:firstLine="0"/>
        <w:jc w:val="both"/>
      </w:pPr>
      <w:r>
        <w:rPr>
          <w:spacing w:val="-1"/>
        </w:rPr>
        <w:t>a</w:t>
      </w:r>
      <w:r>
        <w:t>bove</w:t>
      </w:r>
      <w:r>
        <w:rPr>
          <w:spacing w:val="10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s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ted</w:t>
      </w:r>
      <w:r>
        <w:rPr>
          <w:spacing w:val="11"/>
        </w:rPr>
        <w:t xml:space="preserve"> </w:t>
      </w:r>
      <w:r>
        <w:t>b</w:t>
      </w:r>
      <w:r>
        <w:rPr>
          <w:spacing w:val="1"/>
        </w:rPr>
        <w:t>a</w:t>
      </w:r>
      <w:r>
        <w:rPr>
          <w:spacing w:val="-1"/>
        </w:rPr>
        <w:t>c</w:t>
      </w:r>
      <w:r>
        <w:t>kf</w:t>
      </w:r>
      <w:r>
        <w:rPr>
          <w:spacing w:val="1"/>
        </w:rPr>
        <w:t>i</w:t>
      </w:r>
      <w:r>
        <w:t>ll</w:t>
      </w:r>
      <w:r>
        <w:rPr>
          <w:spacing w:val="12"/>
        </w:rPr>
        <w:t xml:space="preserve"> </w:t>
      </w:r>
      <w:r>
        <w:t>l</w:t>
      </w:r>
      <w:r>
        <w:rPr>
          <w:spacing w:val="1"/>
        </w:rPr>
        <w:t>a</w:t>
      </w:r>
      <w:r>
        <w:rPr>
          <w:spacing w:val="-5"/>
        </w:rPr>
        <w:t>y</w:t>
      </w:r>
      <w:r>
        <w:rPr>
          <w:spacing w:val="-1"/>
        </w:rPr>
        <w:t>e</w:t>
      </w:r>
      <w:r>
        <w:t>r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  <w:r>
        <w:rPr>
          <w:spacing w:val="12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R</w:t>
      </w:r>
      <w:r>
        <w:rPr>
          <w:spacing w:val="-1"/>
        </w:rPr>
        <w:t>e</w:t>
      </w:r>
      <w:r>
        <w:t>lev</w:t>
      </w:r>
      <w:r>
        <w:rPr>
          <w:spacing w:val="-2"/>
        </w:rPr>
        <w:t>a</w:t>
      </w:r>
      <w:r>
        <w:t>nt</w:t>
      </w:r>
      <w:r>
        <w:rPr>
          <w:spacing w:val="12"/>
        </w:rPr>
        <w:t xml:space="preserve"> </w:t>
      </w:r>
      <w:r>
        <w:t>Autho</w:t>
      </w:r>
      <w:r>
        <w:rPr>
          <w:spacing w:val="-1"/>
        </w:rPr>
        <w:t>r</w:t>
      </w:r>
      <w:r>
        <w:t>i</w:t>
      </w:r>
      <w:r>
        <w:rPr>
          <w:spacing w:val="3"/>
        </w:rPr>
        <w:t>t</w:t>
      </w:r>
      <w:r>
        <w:rPr>
          <w:spacing w:val="-5"/>
        </w:rPr>
        <w:t>y</w:t>
      </w:r>
      <w:r>
        <w:t>,</w:t>
      </w:r>
      <w:r>
        <w:rPr>
          <w:spacing w:val="11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t>othe</w:t>
      </w:r>
      <w:r>
        <w:rPr>
          <w:spacing w:val="-2"/>
        </w:rPr>
        <w:t>r</w:t>
      </w:r>
      <w:r>
        <w:t>s r</w:t>
      </w:r>
      <w:r>
        <w:rPr>
          <w:spacing w:val="-2"/>
        </w:rPr>
        <w:t>e</w:t>
      </w:r>
      <w:r>
        <w:t xml:space="preserve">sponsible </w:t>
      </w:r>
      <w:r>
        <w:rPr>
          <w:spacing w:val="-2"/>
        </w:rPr>
        <w:t>f</w:t>
      </w:r>
      <w:r>
        <w:t>or the</w:t>
      </w:r>
      <w:r>
        <w:rPr>
          <w:spacing w:val="-2"/>
        </w:rPr>
        <w:t xml:space="preserve"> </w:t>
      </w:r>
      <w:r>
        <w:t>up</w:t>
      </w:r>
      <w:r>
        <w:rPr>
          <w:spacing w:val="2"/>
        </w:rPr>
        <w:t>k</w:t>
      </w:r>
      <w:r>
        <w:rPr>
          <w:spacing w:val="-1"/>
        </w:rPr>
        <w:t>e</w:t>
      </w:r>
      <w:r>
        <w:rPr>
          <w:spacing w:val="1"/>
        </w:rPr>
        <w:t>e</w:t>
      </w:r>
      <w:r>
        <w:t xml:space="preserve">p of </w:t>
      </w:r>
      <w:r>
        <w:rPr>
          <w:spacing w:val="-2"/>
        </w:rPr>
        <w:t>r</w:t>
      </w:r>
      <w:r>
        <w:t>o</w:t>
      </w:r>
      <w:r>
        <w:rPr>
          <w:spacing w:val="-1"/>
        </w:rPr>
        <w:t>a</w:t>
      </w:r>
      <w:r>
        <w:t xml:space="preserve">ds,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will usu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ted m</w:t>
      </w:r>
      <w:r>
        <w:rPr>
          <w:spacing w:val="-1"/>
        </w:rPr>
        <w:t>a</w:t>
      </w:r>
      <w:r>
        <w:t>t</w:t>
      </w:r>
      <w:r>
        <w:rPr>
          <w:spacing w:val="1"/>
        </w:rPr>
        <w:t>er</w:t>
      </w:r>
      <w:r>
        <w:t>ial.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1"/>
        <w:jc w:val="both"/>
      </w:pPr>
      <w:r>
        <w:rPr>
          <w:i/>
          <w:iCs/>
        </w:rPr>
        <w:t>Insp</w:t>
      </w:r>
      <w:r>
        <w:rPr>
          <w:i/>
          <w:iCs/>
          <w:spacing w:val="-2"/>
        </w:rPr>
        <w:t>e</w:t>
      </w:r>
      <w:r>
        <w:rPr>
          <w:i/>
          <w:iCs/>
          <w:spacing w:val="-1"/>
        </w:rPr>
        <w:t>c</w:t>
      </w:r>
      <w:r>
        <w:rPr>
          <w:i/>
          <w:iCs/>
        </w:rPr>
        <w:t>tion:</w:t>
      </w:r>
      <w:r>
        <w:rPr>
          <w:i/>
          <w:iCs/>
          <w:spacing w:val="47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</w:t>
      </w:r>
      <w:r>
        <w:t>ll</w:t>
      </w:r>
      <w:r>
        <w:rPr>
          <w:spacing w:val="48"/>
        </w:rPr>
        <w:t xml:space="preserve"> </w:t>
      </w:r>
      <w:r>
        <w:rPr>
          <w:spacing w:val="-1"/>
        </w:rPr>
        <w:t>c</w:t>
      </w:r>
      <w:r>
        <w:t>ompa</w:t>
      </w:r>
      <w:r>
        <w:rPr>
          <w:spacing w:val="-2"/>
        </w:rPr>
        <w:t>c</w:t>
      </w:r>
      <w:r>
        <w:t>ted</w:t>
      </w:r>
      <w:r>
        <w:rPr>
          <w:spacing w:val="47"/>
        </w:rPr>
        <w:t xml:space="preserve"> </w:t>
      </w:r>
      <w:r>
        <w:t>b</w:t>
      </w:r>
      <w:r>
        <w:rPr>
          <w:spacing w:val="-1"/>
        </w:rPr>
        <w:t>ac</w:t>
      </w:r>
      <w:r>
        <w:t>k</w:t>
      </w:r>
      <w:r>
        <w:rPr>
          <w:spacing w:val="47"/>
        </w:rPr>
        <w:t xml:space="preserve"> </w:t>
      </w:r>
      <w:r>
        <w:t>filling</w:t>
      </w:r>
      <w:r>
        <w:rPr>
          <w:spacing w:val="4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ac</w:t>
      </w:r>
      <w:r>
        <w:t>h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48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48"/>
        </w:rPr>
        <w:t xml:space="preserve"> </w:t>
      </w:r>
      <w:r>
        <w:t>95</w:t>
      </w:r>
      <w:r>
        <w:rPr>
          <w:spacing w:val="1"/>
        </w:rPr>
        <w:t>%</w:t>
      </w:r>
      <w:r>
        <w:t>-</w:t>
      </w:r>
      <w:r>
        <w:rPr>
          <w:spacing w:val="47"/>
        </w:rPr>
        <w:t xml:space="preserve"> </w:t>
      </w:r>
      <w:r>
        <w:t>98%</w:t>
      </w:r>
      <w:r>
        <w:rPr>
          <w:spacing w:val="49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t>maximum</w:t>
      </w:r>
      <w:r>
        <w:rPr>
          <w:spacing w:val="48"/>
        </w:rPr>
        <w:t xml:space="preserve"> </w:t>
      </w:r>
      <w:r>
        <w:t>d</w:t>
      </w:r>
      <w:r>
        <w:rPr>
          <w:spacing w:val="1"/>
        </w:rPr>
        <w:t>r</w:t>
      </w:r>
      <w:r>
        <w:t>y d</w:t>
      </w:r>
      <w:r>
        <w:rPr>
          <w:spacing w:val="-1"/>
        </w:rPr>
        <w:t>e</w:t>
      </w:r>
      <w:r>
        <w:t>nsi</w:t>
      </w:r>
      <w:r>
        <w:rPr>
          <w:spacing w:val="3"/>
        </w:rPr>
        <w:t>t</w:t>
      </w:r>
      <w:r>
        <w:rPr>
          <w:spacing w:val="-5"/>
        </w:rPr>
        <w:t>y</w:t>
      </w:r>
      <w:r>
        <w:t>.</w:t>
      </w:r>
      <w:r>
        <w:rPr>
          <w:spacing w:val="33"/>
        </w:rPr>
        <w:t xml:space="preserve"> </w:t>
      </w:r>
      <w:r>
        <w:t>All</w:t>
      </w:r>
      <w:r>
        <w:rPr>
          <w:spacing w:val="33"/>
        </w:rPr>
        <w:t xml:space="preserve"> </w:t>
      </w:r>
      <w:r>
        <w:t>pipes</w:t>
      </w:r>
      <w:r>
        <w:rPr>
          <w:spacing w:val="35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n</w:t>
      </w:r>
      <w:r>
        <w:rPr>
          <w:spacing w:val="1"/>
        </w:rPr>
        <w:t>e</w:t>
      </w:r>
      <w:r>
        <w:rPr>
          <w:spacing w:val="-1"/>
        </w:rPr>
        <w:t>c</w:t>
      </w:r>
      <w:r>
        <w:t>ting</w:t>
      </w:r>
      <w:r>
        <w:rPr>
          <w:spacing w:val="30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33"/>
        </w:rPr>
        <w:t xml:space="preserve"> </w:t>
      </w:r>
      <w:r>
        <w:t>insp</w:t>
      </w:r>
      <w:r>
        <w:rPr>
          <w:spacing w:val="1"/>
        </w:rPr>
        <w:t>e</w:t>
      </w:r>
      <w:r>
        <w:rPr>
          <w:spacing w:val="-1"/>
        </w:rPr>
        <w:t>c</w:t>
      </w:r>
      <w:r>
        <w:t>tion</w:t>
      </w:r>
      <w:r>
        <w:rPr>
          <w:spacing w:val="33"/>
        </w:rPr>
        <w:t xml:space="preserve"> </w:t>
      </w:r>
      <w:r>
        <w:rPr>
          <w:spacing w:val="1"/>
        </w:rPr>
        <w:t>c</w:t>
      </w:r>
      <w:r>
        <w:t>h</w:t>
      </w:r>
      <w:r>
        <w:rPr>
          <w:spacing w:val="-1"/>
        </w:rPr>
        <w:t>a</w:t>
      </w:r>
      <w:r>
        <w:t>mber</w:t>
      </w:r>
      <w:r>
        <w:rPr>
          <w:spacing w:val="3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2"/>
        </w:rPr>
        <w:t xml:space="preserve"> </w:t>
      </w:r>
      <w:r>
        <w:t>pro</w:t>
      </w:r>
      <w:r>
        <w:rPr>
          <w:spacing w:val="1"/>
        </w:rPr>
        <w:t>p</w:t>
      </w:r>
      <w:r>
        <w:rPr>
          <w:spacing w:val="-1"/>
        </w:rPr>
        <w:t>e</w:t>
      </w:r>
      <w:r>
        <w:t>r</w:t>
      </w:r>
      <w:r>
        <w:rPr>
          <w:spacing w:val="1"/>
        </w:rPr>
        <w:t>l</w:t>
      </w:r>
      <w:r>
        <w:t>y</w:t>
      </w:r>
      <w:r>
        <w:rPr>
          <w:spacing w:val="30"/>
        </w:rPr>
        <w:t xml:space="preserve"> </w:t>
      </w:r>
      <w:r>
        <w:rPr>
          <w:spacing w:val="1"/>
        </w:rPr>
        <w:t>c</w:t>
      </w:r>
      <w:r>
        <w:t>ov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33"/>
        </w:rPr>
        <w:t xml:space="preserve"> </w:t>
      </w:r>
      <w:r>
        <w:t>with</w:t>
      </w:r>
      <w:r>
        <w:rPr>
          <w:spacing w:val="33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or</w:t>
      </w:r>
      <w:r>
        <w:rPr>
          <w:spacing w:val="-2"/>
        </w:rPr>
        <w:t>r</w:t>
      </w:r>
      <w:r>
        <w:rPr>
          <w:spacing w:val="1"/>
        </w:rPr>
        <w:t>e</w:t>
      </w:r>
      <w:r>
        <w:rPr>
          <w:spacing w:val="-1"/>
        </w:rPr>
        <w:t>c</w:t>
      </w:r>
      <w:r>
        <w:t>t</w:t>
      </w:r>
      <w:r>
        <w:rPr>
          <w:spacing w:val="24"/>
        </w:rPr>
        <w:t xml:space="preserve"> </w:t>
      </w:r>
      <w:r>
        <w:t>s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ted</w:t>
      </w:r>
      <w:r>
        <w:rPr>
          <w:spacing w:val="23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</w:t>
      </w:r>
      <w:r>
        <w:rPr>
          <w:spacing w:val="25"/>
        </w:rPr>
        <w:t xml:space="preserve"> </w:t>
      </w:r>
      <w:r>
        <w:t>up</w:t>
      </w:r>
      <w:r>
        <w:rPr>
          <w:spacing w:val="23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</w:t>
      </w:r>
      <w:r>
        <w:rPr>
          <w:spacing w:val="24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rPr>
          <w:spacing w:val="2"/>
        </w:rPr>
        <w:t>3</w:t>
      </w:r>
      <w:r>
        <w:t>00</w:t>
      </w:r>
      <w:r>
        <w:rPr>
          <w:spacing w:val="23"/>
        </w:rPr>
        <w:t xml:space="preserve"> </w:t>
      </w:r>
      <w:r>
        <w:t>mm</w:t>
      </w:r>
      <w:r>
        <w:rPr>
          <w:spacing w:val="24"/>
        </w:rPr>
        <w:t xml:space="preserve"> </w:t>
      </w:r>
      <w:r>
        <w:rPr>
          <w:spacing w:val="-1"/>
        </w:rPr>
        <w:t>c</w:t>
      </w:r>
      <w:r>
        <w:t>ompa</w:t>
      </w:r>
      <w:r>
        <w:rPr>
          <w:spacing w:val="-2"/>
        </w:rPr>
        <w:t>c</w:t>
      </w:r>
      <w:r>
        <w:t>t</w:t>
      </w:r>
      <w:r>
        <w:rPr>
          <w:spacing w:val="1"/>
        </w:rPr>
        <w:t>e</w:t>
      </w:r>
      <w:r>
        <w:t>d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bo</w:t>
      </w:r>
      <w:r>
        <w:rPr>
          <w:spacing w:val="2"/>
        </w:rPr>
        <w:t>v</w:t>
      </w:r>
      <w:r>
        <w:t>e</w:t>
      </w:r>
      <w:r>
        <w:rPr>
          <w:spacing w:val="22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ro</w:t>
      </w:r>
      <w:r>
        <w:rPr>
          <w:spacing w:val="-2"/>
        </w:rPr>
        <w:t>w</w:t>
      </w:r>
      <w:r>
        <w:t>n</w:t>
      </w:r>
      <w:r>
        <w:rPr>
          <w:spacing w:val="25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</w:t>
      </w:r>
      <w:r>
        <w:rPr>
          <w:spacing w:val="2"/>
        </w:rPr>
        <w:t>h</w:t>
      </w:r>
      <w:r>
        <w:t>e pipe,</w:t>
      </w:r>
      <w:r>
        <w:rPr>
          <w:spacing w:val="42"/>
        </w:rPr>
        <w:t xml:space="preserve"> </w:t>
      </w:r>
      <w:r>
        <w:t>or</w:t>
      </w:r>
      <w:r>
        <w:rPr>
          <w:spacing w:val="42"/>
        </w:rPr>
        <w:t xml:space="preserve"> </w:t>
      </w:r>
      <w:r>
        <w:t>oth</w:t>
      </w:r>
      <w:r>
        <w:rPr>
          <w:spacing w:val="1"/>
        </w:rPr>
        <w:t>e</w:t>
      </w:r>
      <w:r>
        <w:t>r</w:t>
      </w:r>
      <w:r>
        <w:rPr>
          <w:spacing w:val="-2"/>
        </w:rPr>
        <w:t>w</w:t>
      </w:r>
      <w:r>
        <w:t>ise</w:t>
      </w:r>
      <w:r>
        <w:rPr>
          <w:spacing w:val="42"/>
        </w:rPr>
        <w:t xml:space="preserve"> </w:t>
      </w:r>
      <w:r>
        <w:rPr>
          <w:spacing w:val="2"/>
        </w:rPr>
        <w:t>p</w:t>
      </w:r>
      <w:r>
        <w:t>rote</w:t>
      </w:r>
      <w:r>
        <w:rPr>
          <w:spacing w:val="-1"/>
        </w:rPr>
        <w:t>c</w:t>
      </w:r>
      <w:r>
        <w:t>ted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8"/>
        </w:rPr>
        <w:t xml:space="preserve"> </w:t>
      </w:r>
      <w:r>
        <w:t>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t>in</w:t>
      </w:r>
      <w:r>
        <w:rPr>
          <w:spacing w:val="43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>tion</w:t>
      </w:r>
      <w:r>
        <w:rPr>
          <w:spacing w:val="42"/>
        </w:rPr>
        <w:t xml:space="preserve"> </w:t>
      </w:r>
      <w:r>
        <w:t>or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3"/>
        </w:rPr>
        <w:t xml:space="preserve"> </w:t>
      </w:r>
      <w:r>
        <w:t>di</w:t>
      </w:r>
      <w:r>
        <w:rPr>
          <w:spacing w:val="1"/>
        </w:rPr>
        <w:t>re</w:t>
      </w:r>
      <w:r>
        <w:rPr>
          <w:spacing w:val="-1"/>
        </w:rPr>
        <w:t>c</w:t>
      </w:r>
      <w:r>
        <w:t>ted</w:t>
      </w:r>
      <w:r>
        <w:rPr>
          <w:spacing w:val="4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8"/>
        </w:rPr>
        <w:t xml:space="preserve"> </w:t>
      </w:r>
      <w:r>
        <w:t>Empl</w:t>
      </w:r>
      <w:r>
        <w:rPr>
          <w:spacing w:val="4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 xml:space="preserve">r. </w:t>
      </w:r>
      <w:r>
        <w:rPr>
          <w:spacing w:val="-2"/>
        </w:rPr>
        <w:t>B</w:t>
      </w:r>
      <w:r>
        <w:rPr>
          <w:spacing w:val="-1"/>
        </w:rPr>
        <w:t>ac</w:t>
      </w:r>
      <w:r>
        <w:rPr>
          <w:spacing w:val="2"/>
        </w:rPr>
        <w:t>k</w:t>
      </w:r>
      <w:r>
        <w:t>filling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round</w:t>
      </w:r>
      <w:r>
        <w:rPr>
          <w:spacing w:val="15"/>
        </w:rPr>
        <w:t xml:space="preserve"> </w:t>
      </w:r>
      <w:r>
        <w:t>man</w:t>
      </w:r>
      <w:r>
        <w:rPr>
          <w:spacing w:val="1"/>
        </w:rPr>
        <w:t>h</w:t>
      </w:r>
      <w:r>
        <w:t>oles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inspe</w:t>
      </w:r>
      <w:r>
        <w:rPr>
          <w:spacing w:val="-2"/>
        </w:rPr>
        <w:t>c</w:t>
      </w:r>
      <w:r>
        <w:t>tion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1"/>
        </w:rPr>
        <w:t>a</w:t>
      </w:r>
      <w:r>
        <w:t>mbe</w:t>
      </w:r>
      <w:r>
        <w:rPr>
          <w:spacing w:val="-2"/>
        </w:rPr>
        <w:t>r</w:t>
      </w:r>
      <w:r>
        <w:t>s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un</w:t>
      </w:r>
      <w:r>
        <w:rPr>
          <w:spacing w:val="2"/>
        </w:rPr>
        <w:t>d</w:t>
      </w:r>
      <w:r>
        <w:rPr>
          <w:spacing w:val="-1"/>
        </w:rPr>
        <w:t>e</w:t>
      </w:r>
      <w:r>
        <w:t>rt</w:t>
      </w:r>
      <w:r>
        <w:rPr>
          <w:spacing w:val="-2"/>
        </w:rPr>
        <w:t>a</w:t>
      </w:r>
      <w:r>
        <w:t>k</w:t>
      </w:r>
      <w:r>
        <w:rPr>
          <w:spacing w:val="1"/>
        </w:rPr>
        <w:t>e</w:t>
      </w:r>
      <w:r>
        <w:t>n</w:t>
      </w:r>
      <w:r>
        <w:rPr>
          <w:spacing w:val="16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man</w:t>
      </w:r>
      <w:r>
        <w:rPr>
          <w:spacing w:val="1"/>
        </w:rPr>
        <w:t>n</w:t>
      </w:r>
      <w:r>
        <w:rPr>
          <w:spacing w:val="-1"/>
        </w:rPr>
        <w:t>e</w:t>
      </w:r>
      <w:r>
        <w:t>r that</w:t>
      </w:r>
      <w:r>
        <w:rPr>
          <w:spacing w:val="9"/>
        </w:rPr>
        <w:t xml:space="preserve"> </w:t>
      </w:r>
      <w:r>
        <w:t>will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void</w:t>
      </w:r>
      <w:r>
        <w:rPr>
          <w:spacing w:val="9"/>
        </w:rPr>
        <w:t xml:space="preserve"> </w:t>
      </w:r>
      <w:r>
        <w:t>d</w:t>
      </w:r>
      <w:r>
        <w:rPr>
          <w:spacing w:val="-1"/>
        </w:rPr>
        <w:t>a</w:t>
      </w:r>
      <w:r>
        <w:t>ma</w:t>
      </w:r>
      <w:r>
        <w:rPr>
          <w:spacing w:val="-3"/>
        </w:rPr>
        <w:t>g</w:t>
      </w:r>
      <w:r>
        <w:t>e</w:t>
      </w:r>
      <w:r>
        <w:rPr>
          <w:spacing w:val="10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un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n</w:t>
      </w:r>
      <w:r>
        <w:rPr>
          <w:spacing w:val="9"/>
        </w:rPr>
        <w:t xml:space="preserve"> </w:t>
      </w:r>
      <w:r>
        <w:t>loadi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  <w:r>
        <w:rPr>
          <w:spacing w:val="9"/>
        </w:rPr>
        <w:t xml:space="preserve"> </w:t>
      </w:r>
      <w:r>
        <w:t>B</w:t>
      </w:r>
      <w:r>
        <w:rPr>
          <w:spacing w:val="-1"/>
        </w:rPr>
        <w:t>ac</w:t>
      </w:r>
      <w:r>
        <w:t>kfilling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und</w:t>
      </w:r>
      <w:r>
        <w:rPr>
          <w:spacing w:val="1"/>
        </w:rPr>
        <w:t>e</w:t>
      </w:r>
      <w:r>
        <w:t>rt</w:t>
      </w:r>
      <w:r>
        <w:rPr>
          <w:spacing w:val="-2"/>
        </w:rPr>
        <w:t>a</w:t>
      </w:r>
      <w:r>
        <w:t>k</w:t>
      </w:r>
      <w:r>
        <w:rPr>
          <w:spacing w:val="-1"/>
        </w:rPr>
        <w:t>e</w:t>
      </w:r>
      <w:r>
        <w:t>n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9"/>
        </w:rPr>
        <w:t xml:space="preserve"> </w:t>
      </w:r>
      <w:r>
        <w:t>soon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s pr</w:t>
      </w:r>
      <w:r>
        <w:rPr>
          <w:spacing w:val="-2"/>
        </w:rPr>
        <w:t>a</w:t>
      </w:r>
      <w:r>
        <w:rPr>
          <w:spacing w:val="-1"/>
        </w:rPr>
        <w:t>c</w:t>
      </w:r>
      <w:r>
        <w:t>ti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58"/>
        </w:rPr>
        <w:t xml:space="preserve"> </w:t>
      </w:r>
      <w:r>
        <w:rPr>
          <w:spacing w:val="1"/>
        </w:rPr>
        <w:t>a</w:t>
      </w:r>
      <w:r>
        <w:t>ft</w:t>
      </w:r>
      <w:r>
        <w:rPr>
          <w:spacing w:val="-2"/>
        </w:rPr>
        <w:t>e</w:t>
      </w:r>
      <w:r>
        <w:t>r</w:t>
      </w:r>
      <w:r>
        <w:rPr>
          <w:spacing w:val="59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"/>
        </w:rPr>
        <w:t xml:space="preserve"> </w:t>
      </w:r>
      <w:r>
        <w:t>s</w:t>
      </w:r>
      <w:r>
        <w:rPr>
          <w:spacing w:val="2"/>
        </w:rP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59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 xml:space="preserve">tions 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rPr>
          <w:spacing w:val="1"/>
        </w:rPr>
        <w:t>ce</w:t>
      </w:r>
      <w:r>
        <w:t>ding</w:t>
      </w:r>
      <w:r>
        <w:rPr>
          <w:spacing w:val="57"/>
        </w:rPr>
        <w:t xml:space="preserve"> </w:t>
      </w:r>
      <w:r>
        <w:t>it,</w:t>
      </w:r>
      <w:r>
        <w:rPr>
          <w:spacing w:val="59"/>
        </w:rPr>
        <w:t xml:space="preserve"> </w:t>
      </w:r>
      <w:r>
        <w:t>h</w:t>
      </w:r>
      <w:r>
        <w:rPr>
          <w:spacing w:val="-1"/>
        </w:rPr>
        <w:t>a</w:t>
      </w:r>
      <w:r>
        <w:rPr>
          <w:spacing w:val="2"/>
        </w:rPr>
        <w:t>v</w:t>
      </w:r>
      <w:r>
        <w:t>e</w:t>
      </w:r>
      <w:r>
        <w:rPr>
          <w:spacing w:val="58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ee</w:t>
      </w:r>
      <w:r>
        <w:t>n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ted.</w:t>
      </w:r>
      <w:r>
        <w:rPr>
          <w:spacing w:val="59"/>
        </w:rPr>
        <w:t xml:space="preserve"> </w:t>
      </w:r>
      <w:r>
        <w:t>B</w:t>
      </w:r>
      <w:r>
        <w:rPr>
          <w:spacing w:val="-1"/>
        </w:rPr>
        <w:t>ac</w:t>
      </w:r>
      <w:r>
        <w:t>kfilli</w:t>
      </w:r>
      <w:r>
        <w:rPr>
          <w:spacing w:val="2"/>
        </w:rPr>
        <w:t>n</w:t>
      </w:r>
      <w:r>
        <w:t>g should</w:t>
      </w:r>
      <w:r>
        <w:rPr>
          <w:spacing w:val="23"/>
        </w:rPr>
        <w:t xml:space="preserve"> </w:t>
      </w:r>
      <w:r>
        <w:t>not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d</w:t>
      </w:r>
      <w:r>
        <w:rPr>
          <w:spacing w:val="23"/>
        </w:rPr>
        <w:t xml:space="preserve"> </w:t>
      </w:r>
      <w:r>
        <w:t>until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24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23"/>
        </w:rPr>
        <w:t xml:space="preserve"> </w:t>
      </w:r>
      <w:r>
        <w:t>h</w:t>
      </w:r>
      <w:r>
        <w:rPr>
          <w:spacing w:val="-1"/>
        </w:rPr>
        <w:t>a</w:t>
      </w:r>
      <w:r>
        <w:rPr>
          <w:spacing w:val="2"/>
        </w:rPr>
        <w:t>v</w:t>
      </w:r>
      <w:r>
        <w:t>e</w:t>
      </w:r>
      <w:r>
        <w:rPr>
          <w:spacing w:val="22"/>
        </w:rPr>
        <w:t xml:space="preserve"> </w:t>
      </w:r>
      <w:r>
        <w:t>b</w:t>
      </w:r>
      <w:r>
        <w:rPr>
          <w:spacing w:val="-1"/>
        </w:rPr>
        <w:t>ee</w:t>
      </w:r>
      <w:r>
        <w:t>n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m</w:t>
      </w:r>
      <w:r>
        <w:t>plet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e</w:t>
      </w:r>
      <w:r>
        <w:t>xte</w:t>
      </w:r>
      <w:r>
        <w:rPr>
          <w:spacing w:val="-3"/>
        </w:rPr>
        <w:t>n</w:t>
      </w:r>
      <w:r>
        <w:t>t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t>mpl</w:t>
      </w:r>
      <w:r>
        <w:rPr>
          <w:spacing w:val="4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t>All</w:t>
      </w:r>
      <w:r>
        <w:rPr>
          <w:spacing w:val="12"/>
        </w:rPr>
        <w:t xml:space="preserve"> </w:t>
      </w:r>
      <w:r>
        <w:rPr>
          <w:spacing w:val="-1"/>
        </w:rPr>
        <w:t>ea</w:t>
      </w:r>
      <w:r>
        <w:t>rth</w:t>
      </w:r>
      <w:r>
        <w:rPr>
          <w:spacing w:val="11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t>filling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unless</w:t>
      </w:r>
      <w:r>
        <w:rPr>
          <w:spacing w:val="11"/>
        </w:rPr>
        <w:t xml:space="preserve"> </w:t>
      </w:r>
      <w:r>
        <w:t>othe</w:t>
      </w:r>
      <w:r>
        <w:rPr>
          <w:spacing w:val="-2"/>
        </w:rPr>
        <w:t>r</w:t>
      </w:r>
      <w:r>
        <w:t>wise</w:t>
      </w:r>
      <w:r>
        <w:rPr>
          <w:spacing w:val="11"/>
        </w:rPr>
        <w:t xml:space="preserve"> </w:t>
      </w:r>
      <w:r>
        <w:t>s</w:t>
      </w:r>
      <w:r>
        <w:rPr>
          <w:spacing w:val="-2"/>
        </w:rPr>
        <w:t>t</w:t>
      </w:r>
      <w:r>
        <w:rPr>
          <w:spacing w:val="-1"/>
        </w:rPr>
        <w:t>a</w:t>
      </w:r>
      <w:r>
        <w:t>ted,</w:t>
      </w:r>
      <w:r>
        <w:rPr>
          <w:spacing w:val="11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s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ted</w:t>
      </w:r>
      <w:r>
        <w:rPr>
          <w:spacing w:val="11"/>
        </w:rPr>
        <w:t xml:space="preserve"> </w:t>
      </w:r>
      <w:r>
        <w:t>h</w:t>
      </w:r>
      <w:r>
        <w:rPr>
          <w:spacing w:val="3"/>
        </w:rPr>
        <w:t>a</w:t>
      </w:r>
      <w:r>
        <w:t>rd</w:t>
      </w:r>
      <w:r>
        <w:rPr>
          <w:spacing w:val="11"/>
        </w:rPr>
        <w:t xml:space="preserve"> </w:t>
      </w:r>
      <w:r>
        <w:t>d</w:t>
      </w:r>
      <w:r>
        <w:rPr>
          <w:spacing w:val="1"/>
        </w:rPr>
        <w:t>r</w:t>
      </w:r>
      <w:r>
        <w:t>y</w:t>
      </w:r>
      <w:r>
        <w:rPr>
          <w:spacing w:val="6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</w:t>
      </w:r>
      <w:r>
        <w:rPr>
          <w:spacing w:val="11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2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tion.</w:t>
      </w:r>
      <w:r>
        <w:rPr>
          <w:spacing w:val="38"/>
        </w:rPr>
        <w:t xml:space="preserve"> </w:t>
      </w:r>
      <w:r>
        <w:t>The</w:t>
      </w:r>
      <w:r>
        <w:rPr>
          <w:spacing w:val="36"/>
        </w:rPr>
        <w:t xml:space="preserve"> </w:t>
      </w:r>
      <w:r>
        <w:t>b</w:t>
      </w:r>
      <w:r>
        <w:rPr>
          <w:spacing w:val="1"/>
        </w:rPr>
        <w:t>a</w:t>
      </w:r>
      <w:r>
        <w:rPr>
          <w:spacing w:val="-1"/>
        </w:rPr>
        <w:t>c</w:t>
      </w:r>
      <w:r>
        <w:t>kfill</w:t>
      </w:r>
      <w:r>
        <w:rPr>
          <w:spacing w:val="41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tions</w:t>
      </w:r>
      <w:r>
        <w:rPr>
          <w:spacing w:val="3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9"/>
        </w:rPr>
        <w:t xml:space="preserve"> </w:t>
      </w:r>
      <w:r>
        <w:t>pla</w:t>
      </w:r>
      <w:r>
        <w:rPr>
          <w:spacing w:val="-2"/>
        </w:rPr>
        <w:t>c</w:t>
      </w:r>
      <w:r>
        <w:rPr>
          <w:spacing w:val="-1"/>
        </w:rPr>
        <w:t>e</w:t>
      </w:r>
      <w:r>
        <w:t>d</w:t>
      </w:r>
      <w:r>
        <w:rPr>
          <w:spacing w:val="38"/>
        </w:rPr>
        <w:t xml:space="preserve"> </w:t>
      </w:r>
      <w:r>
        <w:t>in</w:t>
      </w:r>
      <w:r>
        <w:rPr>
          <w:spacing w:val="38"/>
        </w:rPr>
        <w:t xml:space="preserve"> </w:t>
      </w:r>
      <w:r>
        <w:t>h</w:t>
      </w:r>
      <w:r>
        <w:rPr>
          <w:spacing w:val="2"/>
        </w:rPr>
        <w:t>o</w:t>
      </w:r>
      <w:r>
        <w:t>rizontal</w:t>
      </w:r>
      <w:r>
        <w:rPr>
          <w:spacing w:val="38"/>
        </w:rPr>
        <w:t xml:space="preserve"> </w:t>
      </w:r>
      <w:r>
        <w:t>la</w:t>
      </w:r>
      <w:r>
        <w:rPr>
          <w:spacing w:val="-6"/>
        </w:rPr>
        <w:t>y</w:t>
      </w:r>
      <w:r>
        <w:rPr>
          <w:spacing w:val="1"/>
        </w:rPr>
        <w:t>er</w:t>
      </w:r>
      <w:r>
        <w:t>s</w:t>
      </w:r>
      <w:r>
        <w:rPr>
          <w:spacing w:val="38"/>
        </w:rPr>
        <w:t xml:space="preserve"> </w:t>
      </w:r>
      <w:r>
        <w:t>not</w:t>
      </w:r>
      <w:r>
        <w:rPr>
          <w:spacing w:val="3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cee</w:t>
      </w:r>
      <w:r>
        <w:t>di</w:t>
      </w:r>
      <w:r>
        <w:rPr>
          <w:spacing w:val="2"/>
        </w:rPr>
        <w:t>n</w:t>
      </w:r>
      <w:r>
        <w:t>g 150mm in thickn</w:t>
      </w:r>
      <w:r>
        <w:rPr>
          <w:spacing w:val="-2"/>
        </w:rPr>
        <w:t>e</w:t>
      </w:r>
      <w:r>
        <w:t>ss. E</w:t>
      </w:r>
      <w:r>
        <w:rPr>
          <w:spacing w:val="-1"/>
        </w:rPr>
        <w:t>a</w:t>
      </w:r>
      <w:r>
        <w:rPr>
          <w:spacing w:val="1"/>
        </w:rPr>
        <w:t>c</w:t>
      </w:r>
      <w:r>
        <w:t>h l</w:t>
      </w:r>
      <w:r>
        <w:rPr>
          <w:spacing w:val="1"/>
        </w:rPr>
        <w:t>a</w:t>
      </w:r>
      <w:r>
        <w:rPr>
          <w:spacing w:val="-5"/>
        </w:rPr>
        <w:t>y</w:t>
      </w:r>
      <w:r>
        <w:rPr>
          <w:spacing w:val="1"/>
        </w:rPr>
        <w:t>e</w:t>
      </w:r>
      <w:r>
        <w:t>r s</w:t>
      </w:r>
      <w:r>
        <w:rPr>
          <w:spacing w:val="1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c</w:t>
      </w:r>
      <w:r>
        <w:t>om</w:t>
      </w:r>
      <w:r>
        <w:rPr>
          <w:spacing w:val="2"/>
        </w:rPr>
        <w:t>p</w:t>
      </w:r>
      <w:r>
        <w:rPr>
          <w:spacing w:val="-1"/>
        </w:rPr>
        <w:t>ac</w:t>
      </w:r>
      <w:r>
        <w:t>t</w:t>
      </w:r>
      <w:r>
        <w:rPr>
          <w:spacing w:val="1"/>
        </w:rPr>
        <w:t>e</w:t>
      </w:r>
      <w:r>
        <w:t xml:space="preserve">d </w:t>
      </w:r>
      <w:r>
        <w:rPr>
          <w:spacing w:val="2"/>
        </w:rPr>
        <w:t>b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a</w:t>
      </w:r>
      <w:r>
        <w:t>nd or</w:t>
      </w:r>
      <w:r>
        <w:rPr>
          <w:spacing w:val="1"/>
        </w:rPr>
        <w:t xml:space="preserve"> </w:t>
      </w:r>
      <w:r>
        <w:t>other</w:t>
      </w:r>
      <w:r>
        <w:rPr>
          <w:spacing w:val="-2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c</w:t>
      </w:r>
      <w:r>
        <w:t>h</w:t>
      </w:r>
      <w:r>
        <w:rPr>
          <w:spacing w:val="1"/>
        </w:rPr>
        <w:t>a</w:t>
      </w:r>
      <w:r>
        <w:t>nic</w:t>
      </w:r>
      <w:r>
        <w:rPr>
          <w:spacing w:val="-2"/>
        </w:rPr>
        <w:t>a</w:t>
      </w:r>
      <w:r>
        <w:t>l m</w:t>
      </w:r>
      <w:r>
        <w:rPr>
          <w:spacing w:val="-1"/>
        </w:rPr>
        <w:t>ea</w:t>
      </w:r>
      <w:r>
        <w:t>ns to the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4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nsi</w:t>
      </w:r>
      <w:r>
        <w:rPr>
          <w:spacing w:val="3"/>
        </w:rPr>
        <w:t>t</w:t>
      </w:r>
      <w:r>
        <w:t>y</w:t>
      </w:r>
      <w:r>
        <w:rPr>
          <w:spacing w:val="-1"/>
        </w:rPr>
        <w:t xml:space="preserve"> </w:t>
      </w:r>
      <w:r>
        <w:t>b</w:t>
      </w:r>
      <w:r>
        <w:rPr>
          <w:spacing w:val="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3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3"/>
        </w:rPr>
        <w:t xml:space="preserve"> </w:t>
      </w:r>
      <w:r>
        <w:t>n</w:t>
      </w:r>
      <w:r>
        <w:rPr>
          <w:spacing w:val="-1"/>
        </w:rPr>
        <w:t>e</w:t>
      </w:r>
      <w:r>
        <w:rPr>
          <w:spacing w:val="2"/>
        </w:rPr>
        <w:t>x</w:t>
      </w:r>
      <w:r>
        <w:t>t</w:t>
      </w:r>
      <w:r>
        <w:rPr>
          <w:spacing w:val="5"/>
        </w:rPr>
        <w:t xml:space="preserve"> </w:t>
      </w:r>
      <w:r>
        <w:t>l</w:t>
      </w:r>
      <w:r>
        <w:rPr>
          <w:spacing w:val="1"/>
        </w:rPr>
        <w:t>a</w:t>
      </w:r>
      <w:r>
        <w:rPr>
          <w:spacing w:val="-5"/>
        </w:rPr>
        <w:t>y</w:t>
      </w:r>
      <w:r>
        <w:rPr>
          <w:spacing w:val="-1"/>
        </w:rPr>
        <w:t>e</w:t>
      </w:r>
      <w:r>
        <w:t>r</w:t>
      </w:r>
      <w:r>
        <w:rPr>
          <w:spacing w:val="3"/>
        </w:rPr>
        <w:t xml:space="preserve"> </w:t>
      </w:r>
      <w:r>
        <w:t>is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2"/>
        </w:rPr>
        <w:t>d</w:t>
      </w:r>
      <w:r>
        <w:rPr>
          <w:spacing w:val="-1"/>
        </w:rPr>
        <w:t>e</w:t>
      </w:r>
      <w:r>
        <w:t>d.</w:t>
      </w:r>
      <w:r>
        <w:rPr>
          <w:spacing w:val="9"/>
        </w:rPr>
        <w:t xml:space="preserve"> </w:t>
      </w:r>
      <w:r>
        <w:rPr>
          <w:spacing w:val="1"/>
        </w:rPr>
        <w:t>T</w:t>
      </w:r>
      <w:r>
        <w:t>he</w:t>
      </w:r>
      <w:r>
        <w:rPr>
          <w:spacing w:val="3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d</w:t>
      </w:r>
      <w:r>
        <w:rPr>
          <w:spacing w:val="1"/>
        </w:rPr>
        <w:t>e-w</w:t>
      </w:r>
      <w:r>
        <w:rPr>
          <w:spacing w:val="-1"/>
        </w:rPr>
        <w:t>a</w:t>
      </w:r>
      <w:r>
        <w:t>ter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rPr>
          <w:spacing w:val="2"/>
        </w:rPr>
        <w:t>v</w:t>
      </w:r>
      <w:r>
        <w:rPr>
          <w:spacing w:val="-1"/>
        </w:rPr>
        <w:t>a</w:t>
      </w:r>
      <w:r>
        <w:t xml:space="preserve">tions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maintain</w:t>
      </w:r>
      <w:r>
        <w:rPr>
          <w:spacing w:val="2"/>
        </w:rPr>
        <w:t xml:space="preserve"> </w:t>
      </w:r>
      <w:r>
        <w:t>them</w:t>
      </w:r>
      <w:r>
        <w:rPr>
          <w:spacing w:val="2"/>
        </w:rPr>
        <w:t xml:space="preserve"> d</w:t>
      </w:r>
      <w:r>
        <w:rPr>
          <w:spacing w:val="3"/>
        </w:rPr>
        <w:t>r</w:t>
      </w:r>
      <w:r>
        <w:t>y</w:t>
      </w:r>
      <w:r>
        <w:rPr>
          <w:spacing w:val="-3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"/>
        </w:rPr>
        <w:t xml:space="preserve"> </w:t>
      </w:r>
      <w:r>
        <w:t>stabili</w:t>
      </w:r>
      <w:r>
        <w:rPr>
          <w:spacing w:val="2"/>
        </w:rPr>
        <w:t>t</w:t>
      </w:r>
      <w:r>
        <w:t>y</w:t>
      </w:r>
      <w:r>
        <w:rPr>
          <w:spacing w:val="-1"/>
        </w:rPr>
        <w:t xml:space="preserve"> 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s</w:t>
      </w:r>
      <w:r>
        <w:rPr>
          <w:spacing w:val="2"/>
        </w:rPr>
        <w:t>p</w:t>
      </w:r>
      <w:r>
        <w:rPr>
          <w:spacing w:val="-1"/>
        </w:rPr>
        <w:t>ec</w:t>
      </w:r>
      <w:r>
        <w:t>ial</w:t>
      </w:r>
      <w:r>
        <w:rPr>
          <w:spacing w:val="5"/>
        </w:rPr>
        <w:t>l</w:t>
      </w:r>
      <w:r>
        <w:t>y</w:t>
      </w:r>
      <w:r>
        <w:rPr>
          <w:spacing w:val="-1"/>
        </w:rPr>
        <w:t xml:space="preserve"> a</w:t>
      </w:r>
      <w:r>
        <w:t>t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time</w:t>
      </w:r>
      <w:r>
        <w:rPr>
          <w:spacing w:val="1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b</w:t>
      </w:r>
      <w:r>
        <w:rPr>
          <w:spacing w:val="-1"/>
        </w:rPr>
        <w:t>ac</w:t>
      </w:r>
      <w:r>
        <w:rPr>
          <w:spacing w:val="2"/>
        </w:rPr>
        <w:t>k</w:t>
      </w:r>
      <w:r>
        <w:t>fillin</w:t>
      </w:r>
      <w:r>
        <w:rPr>
          <w:spacing w:val="-3"/>
        </w:rPr>
        <w:t>g</w:t>
      </w:r>
      <w:r>
        <w:t>,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ting</w:t>
      </w:r>
      <w:r>
        <w:rPr>
          <w:spacing w:val="2"/>
        </w:rPr>
        <w:t xml:space="preserve"> </w:t>
      </w:r>
      <w:r>
        <w:t>or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 other</w:t>
      </w:r>
      <w:r>
        <w:rPr>
          <w:spacing w:val="44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</w:t>
      </w:r>
      <w:r>
        <w:rPr>
          <w:spacing w:val="45"/>
        </w:rPr>
        <w:t xml:space="preserve"> </w:t>
      </w:r>
      <w:r>
        <w:t>wo</w:t>
      </w:r>
      <w:r>
        <w:rPr>
          <w:spacing w:val="-2"/>
        </w:rPr>
        <w:t>r</w:t>
      </w:r>
      <w:r>
        <w:t>k.</w:t>
      </w:r>
      <w:r>
        <w:rPr>
          <w:spacing w:val="47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s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me</w:t>
      </w:r>
      <w:r>
        <w:rPr>
          <w:spacing w:val="44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t>d</w:t>
      </w:r>
      <w:r>
        <w:rPr>
          <w:spacing w:val="2"/>
        </w:rPr>
        <w:t>e</w:t>
      </w:r>
      <w:r>
        <w:rPr>
          <w:spacing w:val="1"/>
        </w:rPr>
        <w:t>-</w:t>
      </w:r>
      <w:r>
        <w:t>w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ring</w:t>
      </w:r>
      <w:r>
        <w:rPr>
          <w:spacing w:val="42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47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40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 xml:space="preserve">r. </w:t>
      </w:r>
      <w:r>
        <w:rPr>
          <w:spacing w:val="-2"/>
        </w:rPr>
        <w:t>B</w:t>
      </w:r>
      <w:r>
        <w:rPr>
          <w:spacing w:val="-1"/>
        </w:rPr>
        <w:t>a</w:t>
      </w:r>
      <w:r>
        <w:t>ilin</w:t>
      </w:r>
      <w:r>
        <w:rPr>
          <w:spacing w:val="-2"/>
        </w:rPr>
        <w:t>g</w:t>
      </w:r>
      <w:r>
        <w:t>,</w:t>
      </w:r>
      <w:r>
        <w:rPr>
          <w:spacing w:val="23"/>
        </w:rPr>
        <w:t xml:space="preserve"> </w:t>
      </w:r>
      <w:r>
        <w:t>pumpi</w:t>
      </w:r>
      <w:r>
        <w:rPr>
          <w:spacing w:val="2"/>
        </w:rPr>
        <w:t>n</w:t>
      </w:r>
      <w:r>
        <w:t>g</w:t>
      </w:r>
      <w:r>
        <w:rPr>
          <w:spacing w:val="21"/>
        </w:rPr>
        <w:t xml:space="preserve"> </w:t>
      </w:r>
      <w:r>
        <w:t>out</w:t>
      </w:r>
      <w:r>
        <w:rPr>
          <w:spacing w:val="24"/>
        </w:rPr>
        <w:t xml:space="preserve"> </w:t>
      </w:r>
      <w:r>
        <w:t>or</w:t>
      </w:r>
      <w:r>
        <w:rPr>
          <w:spacing w:val="23"/>
        </w:rPr>
        <w:t xml:space="preserve"> </w:t>
      </w:r>
      <w:r>
        <w:t>ot</w:t>
      </w:r>
      <w:r>
        <w:rPr>
          <w:spacing w:val="2"/>
        </w:rPr>
        <w:t>h</w:t>
      </w:r>
      <w:r>
        <w:rPr>
          <w:spacing w:val="-1"/>
        </w:rPr>
        <w:t>e</w:t>
      </w:r>
      <w:r>
        <w:t>r</w:t>
      </w:r>
      <w:r>
        <w:rPr>
          <w:spacing w:val="-2"/>
        </w:rPr>
        <w:t>w</w:t>
      </w:r>
      <w:r>
        <w:t>ise</w:t>
      </w:r>
      <w:r>
        <w:rPr>
          <w:spacing w:val="23"/>
        </w:rPr>
        <w:t xml:space="preserve"> </w:t>
      </w:r>
      <w:r>
        <w:t>r</w:t>
      </w:r>
      <w:r>
        <w:rPr>
          <w:spacing w:val="-2"/>
        </w:rPr>
        <w:t>e</w:t>
      </w:r>
      <w:r>
        <w:t>movi</w:t>
      </w:r>
      <w:r>
        <w:rPr>
          <w:spacing w:val="2"/>
        </w:rPr>
        <w:t>n</w:t>
      </w:r>
      <w:r>
        <w:t>g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22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3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21"/>
        </w:rPr>
        <w:t xml:space="preserve"> </w:t>
      </w:r>
      <w:r>
        <w:rPr>
          <w:spacing w:val="-1"/>
        </w:rPr>
        <w:t>acc</w:t>
      </w:r>
      <w:r>
        <w:t>umul</w:t>
      </w:r>
      <w:r>
        <w:rPr>
          <w:spacing w:val="-1"/>
        </w:rPr>
        <w:t>a</w:t>
      </w:r>
      <w:r>
        <w:t>te</w:t>
      </w:r>
      <w:r>
        <w:rPr>
          <w:spacing w:val="23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30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rPr>
          <w:spacing w:val="-1"/>
        </w:rPr>
        <w:t>ca</w:t>
      </w:r>
      <w:r>
        <w:t>u</w:t>
      </w:r>
      <w:r>
        <w:rPr>
          <w:spacing w:val="2"/>
        </w:rPr>
        <w:t>s</w:t>
      </w:r>
      <w:r>
        <w:rPr>
          <w:spacing w:val="-1"/>
        </w:rPr>
        <w:t>e</w:t>
      </w:r>
      <w:r>
        <w:t>s.</w:t>
      </w:r>
      <w:r>
        <w:rPr>
          <w:spacing w:val="31"/>
        </w:rPr>
        <w:t xml:space="preserve"> </w:t>
      </w:r>
      <w:r>
        <w:t>Provision</w:t>
      </w:r>
      <w:r>
        <w:rPr>
          <w:spacing w:val="31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rPr>
          <w:spacing w:val="2"/>
        </w:rPr>
        <w:t>t</w:t>
      </w:r>
      <w:r>
        <w:t>e</w:t>
      </w:r>
      <w:r>
        <w:rPr>
          <w:spacing w:val="30"/>
        </w:rPr>
        <w:t xml:space="preserve"> </w:t>
      </w:r>
      <w:r>
        <w:t>b</w:t>
      </w:r>
      <w:r>
        <w:rPr>
          <w:spacing w:val="-1"/>
        </w:rPr>
        <w:t>a</w:t>
      </w:r>
      <w:r>
        <w:rPr>
          <w:spacing w:val="1"/>
        </w:rPr>
        <w:t>r</w:t>
      </w:r>
      <w:r>
        <w:t>ri</w:t>
      </w:r>
      <w:r>
        <w:rPr>
          <w:spacing w:val="-2"/>
        </w:rPr>
        <w:t>e</w:t>
      </w:r>
      <w:r>
        <w:t>rs,</w:t>
      </w:r>
      <w:r>
        <w:rPr>
          <w:spacing w:val="32"/>
        </w:rPr>
        <w:t xml:space="preserve"> </w:t>
      </w:r>
      <w:r>
        <w:t>li</w:t>
      </w:r>
      <w:r>
        <w:rPr>
          <w:spacing w:val="-3"/>
        </w:rPr>
        <w:t>g</w:t>
      </w:r>
      <w:r>
        <w:t>hti</w:t>
      </w:r>
      <w:r>
        <w:rPr>
          <w:spacing w:val="2"/>
        </w:rPr>
        <w:t>n</w:t>
      </w:r>
      <w:r>
        <w:rPr>
          <w:spacing w:val="-3"/>
        </w:rPr>
        <w:t>g</w:t>
      </w:r>
      <w:r>
        <w:t>,</w:t>
      </w:r>
      <w:r>
        <w:rPr>
          <w:spacing w:val="33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a</w:t>
      </w:r>
      <w:r>
        <w:rPr>
          <w:spacing w:val="2"/>
        </w:rPr>
        <w:t>n</w:t>
      </w:r>
      <w:r>
        <w:t>gw</w:t>
      </w:r>
      <w:r>
        <w:rPr>
          <w:spacing w:val="3"/>
        </w:rPr>
        <w:t>a</w:t>
      </w:r>
      <w:r>
        <w:rPr>
          <w:spacing w:val="-5"/>
        </w:rPr>
        <w:t>y</w:t>
      </w:r>
      <w:r>
        <w:t>s</w:t>
      </w:r>
      <w:r>
        <w:rPr>
          <w:spacing w:val="31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</w:t>
      </w:r>
      <w:r>
        <w:t>ross</w:t>
      </w:r>
      <w:r>
        <w:rPr>
          <w:spacing w:val="30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n tr</w:t>
      </w:r>
      <w:r>
        <w:rPr>
          <w:spacing w:val="-2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s,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13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rPr>
          <w:spacing w:val="2"/>
        </w:rPr>
        <w:t>p</w:t>
      </w:r>
      <w:r>
        <w:t>rote</w:t>
      </w:r>
      <w:r>
        <w:rPr>
          <w:spacing w:val="-1"/>
        </w:rPr>
        <w:t>c</w:t>
      </w:r>
      <w:r>
        <w:t>tion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wo</w:t>
      </w:r>
      <w:r>
        <w:rPr>
          <w:spacing w:val="-2"/>
        </w:rPr>
        <w:t>r</w:t>
      </w:r>
      <w:r>
        <w:t>kmen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publi</w:t>
      </w:r>
      <w:r>
        <w:rPr>
          <w:spacing w:val="-1"/>
        </w:rPr>
        <w:t>c</w:t>
      </w:r>
      <w:r>
        <w:t>.</w:t>
      </w:r>
      <w:r>
        <w:rPr>
          <w:spacing w:val="18"/>
        </w:rPr>
        <w:t xml:space="preserve"> </w:t>
      </w:r>
      <w:r>
        <w:rPr>
          <w:i/>
          <w:iCs/>
        </w:rPr>
        <w:t>Filling</w:t>
      </w:r>
      <w:r>
        <w:rPr>
          <w:i/>
          <w:iCs/>
          <w:spacing w:val="14"/>
        </w:rPr>
        <w:t xml:space="preserve"> </w:t>
      </w:r>
      <w:r>
        <w:rPr>
          <w:i/>
          <w:iCs/>
        </w:rPr>
        <w:t>mat</w:t>
      </w:r>
      <w:r>
        <w:rPr>
          <w:i/>
          <w:iCs/>
          <w:spacing w:val="-1"/>
        </w:rPr>
        <w:t>e</w:t>
      </w:r>
      <w:r>
        <w:rPr>
          <w:i/>
          <w:iCs/>
        </w:rPr>
        <w:t>r</w:t>
      </w:r>
      <w:r>
        <w:rPr>
          <w:i/>
          <w:iCs/>
          <w:spacing w:val="-2"/>
        </w:rPr>
        <w:t>i</w:t>
      </w:r>
      <w:r>
        <w:rPr>
          <w:i/>
          <w:iCs/>
        </w:rPr>
        <w:t>al</w:t>
      </w:r>
      <w:r>
        <w:rPr>
          <w:i/>
          <w:iCs/>
          <w:spacing w:val="1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ontain</w:t>
      </w:r>
      <w:r>
        <w:rPr>
          <w:spacing w:val="14"/>
        </w:rPr>
        <w:t xml:space="preserve"> </w:t>
      </w:r>
      <w:r>
        <w:t>no p</w:t>
      </w:r>
      <w:r>
        <w:rPr>
          <w:spacing w:val="-1"/>
        </w:rPr>
        <w:t>e</w:t>
      </w:r>
      <w:r>
        <w:t>rish</w:t>
      </w:r>
      <w:r>
        <w:rPr>
          <w:spacing w:val="-1"/>
        </w:rPr>
        <w:t>a</w:t>
      </w:r>
      <w:r>
        <w:t>ble</w:t>
      </w:r>
      <w:r>
        <w:rPr>
          <w:spacing w:val="18"/>
        </w:rPr>
        <w:t xml:space="preserve"> </w:t>
      </w:r>
      <w:r>
        <w:t>or</w:t>
      </w:r>
      <w:r>
        <w:rPr>
          <w:spacing w:val="20"/>
        </w:rPr>
        <w:t xml:space="preserve"> </w:t>
      </w:r>
      <w:r>
        <w:t>o</w:t>
      </w:r>
      <w:r>
        <w:rPr>
          <w:spacing w:val="1"/>
        </w:rPr>
        <w:t>r</w:t>
      </w:r>
      <w:r>
        <w:rPr>
          <w:spacing w:val="-3"/>
        </w:rPr>
        <w:t>g</w:t>
      </w:r>
      <w:r>
        <w:rPr>
          <w:spacing w:val="-1"/>
        </w:rPr>
        <w:t>a</w:t>
      </w:r>
      <w:r>
        <w:t>nic</w:t>
      </w:r>
      <w:r>
        <w:rPr>
          <w:spacing w:val="20"/>
        </w:rPr>
        <w:t xml:space="preserve"> </w:t>
      </w:r>
      <w:r>
        <w:rPr>
          <w:spacing w:val="1"/>
        </w:rPr>
        <w:t>r</w:t>
      </w:r>
      <w:r>
        <w:rPr>
          <w:spacing w:val="2"/>
        </w:rPr>
        <w:t>u</w:t>
      </w:r>
      <w:r>
        <w:t>bbish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no</w:t>
      </w:r>
      <w:r>
        <w:rPr>
          <w:spacing w:val="18"/>
        </w:rPr>
        <w:t xml:space="preserve"> </w:t>
      </w:r>
      <w: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c</w:t>
      </w:r>
      <w:r>
        <w:t>l</w:t>
      </w:r>
      <w:r>
        <w:rPr>
          <w:spacing w:val="1"/>
        </w:rPr>
        <w:t>e</w:t>
      </w:r>
      <w:r>
        <w:t>s</w:t>
      </w:r>
      <w:r>
        <w:rPr>
          <w:spacing w:val="19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</w:t>
      </w:r>
      <w:r>
        <w:t>ss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100mm</w:t>
      </w:r>
      <w:r>
        <w:rPr>
          <w:spacing w:val="19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t>diam</w:t>
      </w:r>
      <w:r>
        <w:rPr>
          <w:spacing w:val="-1"/>
        </w:rPr>
        <w:t>e</w:t>
      </w:r>
      <w:r>
        <w:t>te</w:t>
      </w:r>
      <w:r>
        <w:rPr>
          <w:spacing w:val="-2"/>
        </w:rPr>
        <w:t>r</w:t>
      </w:r>
      <w:r>
        <w:t>.</w:t>
      </w:r>
      <w:r>
        <w:rPr>
          <w:spacing w:val="18"/>
        </w:rPr>
        <w:t xml:space="preserve"> </w:t>
      </w:r>
      <w:r>
        <w:t>The ma</w:t>
      </w:r>
      <w:r>
        <w:rPr>
          <w:spacing w:val="1"/>
        </w:rPr>
        <w:t>x</w:t>
      </w:r>
      <w:r>
        <w:t>imum</w:t>
      </w:r>
      <w:r>
        <w:rPr>
          <w:spacing w:val="21"/>
        </w:rPr>
        <w:t xml:space="preserve"> </w:t>
      </w:r>
      <w:r>
        <w:t>d</w:t>
      </w:r>
      <w:r>
        <w:rPr>
          <w:spacing w:val="1"/>
        </w:rPr>
        <w:t>r</w:t>
      </w:r>
      <w:r>
        <w:t>y</w:t>
      </w:r>
      <w:r>
        <w:rPr>
          <w:spacing w:val="14"/>
        </w:rPr>
        <w:t xml:space="preserve"> </w:t>
      </w:r>
      <w:r>
        <w:t>d</w:t>
      </w:r>
      <w:r>
        <w:rPr>
          <w:spacing w:val="-1"/>
        </w:rPr>
        <w:t>e</w:t>
      </w:r>
      <w:r>
        <w:t>nsi</w:t>
      </w:r>
      <w:r>
        <w:rPr>
          <w:spacing w:val="5"/>
        </w:rPr>
        <w:t>t</w:t>
      </w:r>
      <w:r>
        <w:t>y</w:t>
      </w:r>
      <w:r>
        <w:rPr>
          <w:spacing w:val="16"/>
        </w:rPr>
        <w:t xml:space="preserve"> </w:t>
      </w:r>
      <w:r>
        <w:t>of</w:t>
      </w:r>
      <w:r>
        <w:rPr>
          <w:spacing w:val="22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n</w:t>
      </w:r>
      <w:r>
        <w:rPr>
          <w:spacing w:val="2"/>
        </w:rPr>
        <w:t>o</w:t>
      </w:r>
      <w:r>
        <w:t>t</w:t>
      </w:r>
      <w:r>
        <w:rPr>
          <w:spacing w:val="21"/>
        </w:rPr>
        <w:t xml:space="preserve"> </w:t>
      </w:r>
      <w:r>
        <w:t>less</w:t>
      </w:r>
      <w:r>
        <w:rPr>
          <w:spacing w:val="21"/>
        </w:rPr>
        <w:t xml:space="preserve"> </w:t>
      </w:r>
      <w:r>
        <w:t>than</w:t>
      </w:r>
      <w:r>
        <w:rPr>
          <w:spacing w:val="20"/>
        </w:rPr>
        <w:t xml:space="preserve"> </w:t>
      </w:r>
      <w:r>
        <w:t>1600</w:t>
      </w:r>
      <w:r>
        <w:rPr>
          <w:spacing w:val="21"/>
        </w:rPr>
        <w:t xml:space="preserve"> </w:t>
      </w:r>
      <w:r>
        <w:t>k</w:t>
      </w:r>
      <w:r>
        <w:rPr>
          <w:spacing w:val="-3"/>
        </w:rPr>
        <w:t>g</w:t>
      </w:r>
      <w:r>
        <w:t>/m3.</w:t>
      </w:r>
      <w:r>
        <w:rPr>
          <w:spacing w:val="23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e</w:t>
      </w:r>
      <w:r>
        <w:rPr>
          <w:spacing w:val="20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0"/>
        </w:rPr>
        <w:t xml:space="preserve"> </w:t>
      </w:r>
      <w:r>
        <w:t>the sub</w:t>
      </w:r>
      <w:r>
        <w:rPr>
          <w:spacing w:val="-1"/>
        </w:rPr>
        <w:t>-</w:t>
      </w:r>
      <w:r>
        <w:t>gr</w:t>
      </w:r>
      <w:r>
        <w:rPr>
          <w:spacing w:val="-2"/>
        </w:rPr>
        <w:t>a</w:t>
      </w:r>
      <w:r>
        <w:t>de</w:t>
      </w:r>
      <w:r>
        <w:rPr>
          <w:spacing w:val="1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om</w:t>
      </w:r>
      <w:r>
        <w:rPr>
          <w:spacing w:val="2"/>
        </w:rPr>
        <w:t>p</w:t>
      </w:r>
      <w:r>
        <w:rPr>
          <w:spacing w:val="-1"/>
        </w:rPr>
        <w:t>ac</w:t>
      </w:r>
      <w:r>
        <w:t>ted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9"/>
        </w:rPr>
        <w:t xml:space="preserve"> </w:t>
      </w:r>
      <w:r>
        <w:t>optimum</w:t>
      </w:r>
      <w:r>
        <w:rPr>
          <w:spacing w:val="10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ontent</w:t>
      </w:r>
      <w:r>
        <w:rPr>
          <w:spacing w:val="9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a</w:t>
      </w:r>
      <w:r>
        <w:t>me</w:t>
      </w:r>
      <w:r>
        <w:rPr>
          <w:spacing w:val="8"/>
        </w:rPr>
        <w:t xml:space="preserve"> </w:t>
      </w:r>
      <w:r>
        <w:t>p</w:t>
      </w:r>
      <w:r>
        <w:rPr>
          <w:spacing w:val="1"/>
        </w:rPr>
        <w:t>e</w:t>
      </w:r>
      <w:r>
        <w:t>rc</w:t>
      </w:r>
      <w:r>
        <w:rPr>
          <w:spacing w:val="-1"/>
        </w:rPr>
        <w:t>e</w:t>
      </w:r>
      <w:r>
        <w:t>nt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8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8"/>
        </w:rPr>
        <w:t xml:space="preserve"> </w:t>
      </w:r>
      <w:r>
        <w:t>ma</w:t>
      </w:r>
      <w:r>
        <w:rPr>
          <w:spacing w:val="1"/>
        </w:rPr>
        <w:t>x</w:t>
      </w:r>
      <w:r>
        <w:t>im</w:t>
      </w:r>
      <w:r>
        <w:rPr>
          <w:spacing w:val="-3"/>
        </w:rPr>
        <w:t>u</w:t>
      </w:r>
      <w:r>
        <w:t>m d</w:t>
      </w:r>
      <w:r>
        <w:rPr>
          <w:spacing w:val="1"/>
        </w:rPr>
        <w:t>r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nsi</w:t>
      </w:r>
      <w:r>
        <w:rPr>
          <w:spacing w:val="3"/>
        </w:rPr>
        <w:t>t</w:t>
      </w:r>
      <w:r>
        <w:t>y</w:t>
      </w:r>
      <w:r>
        <w:rPr>
          <w:spacing w:val="-3"/>
        </w:rPr>
        <w:t xml:space="preserve"> </w:t>
      </w:r>
      <w:r>
        <w:t>r</w:t>
      </w:r>
      <w:r>
        <w:rPr>
          <w:spacing w:val="-2"/>
        </w:rPr>
        <w:t>e</w:t>
      </w:r>
      <w:r>
        <w:t xml:space="preserve">quired </w:t>
      </w:r>
      <w:r>
        <w:rPr>
          <w:spacing w:val="2"/>
        </w:rPr>
        <w:t>o</w:t>
      </w:r>
      <w:r>
        <w:t xml:space="preserve">f </w:t>
      </w:r>
      <w:r>
        <w:rPr>
          <w:spacing w:val="1"/>
        </w:rPr>
        <w:t>s</w:t>
      </w:r>
      <w:r>
        <w:t>ubs</w:t>
      </w:r>
      <w:r>
        <w:rPr>
          <w:spacing w:val="-1"/>
        </w:rPr>
        <w:t>e</w:t>
      </w:r>
      <w:r>
        <w:t>qu</w:t>
      </w:r>
      <w:r>
        <w:rPr>
          <w:spacing w:val="-1"/>
        </w:rPr>
        <w:t>e</w:t>
      </w:r>
      <w:r>
        <w:t>nt l</w:t>
      </w:r>
      <w:r>
        <w:rPr>
          <w:spacing w:val="3"/>
        </w:rPr>
        <w:t>a</w:t>
      </w:r>
      <w:r>
        <w:rPr>
          <w:spacing w:val="-5"/>
        </w:rPr>
        <w:t>y</w:t>
      </w:r>
      <w:r>
        <w:rPr>
          <w:spacing w:val="-1"/>
        </w:rPr>
        <w:t>e</w:t>
      </w:r>
      <w:r>
        <w:t>rs.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rPr>
          <w:spacing w:val="-2"/>
        </w:rPr>
        <w:t>F</w:t>
      </w:r>
      <w:r>
        <w:t>illing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t>b</w:t>
      </w:r>
      <w:r>
        <w:rPr>
          <w:spacing w:val="-1"/>
        </w:rPr>
        <w:t>ac</w:t>
      </w:r>
      <w:r>
        <w:rPr>
          <w:spacing w:val="2"/>
        </w:rPr>
        <w:t>k</w:t>
      </w:r>
      <w:r>
        <w:t>filling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t>pla</w:t>
      </w:r>
      <w:r>
        <w:rPr>
          <w:spacing w:val="-2"/>
        </w:rPr>
        <w:t>c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t>in</w:t>
      </w:r>
      <w:r>
        <w:rPr>
          <w:spacing w:val="43"/>
        </w:rPr>
        <w:t xml:space="preserve"> </w:t>
      </w:r>
      <w:r>
        <w:rPr>
          <w:spacing w:val="-2"/>
        </w:rPr>
        <w:t>l</w:t>
      </w:r>
      <w:r>
        <w:rPr>
          <w:spacing w:val="1"/>
        </w:rPr>
        <w:t>a</w:t>
      </w:r>
      <w:r>
        <w:rPr>
          <w:spacing w:val="-5"/>
        </w:rPr>
        <w:t>y</w:t>
      </w:r>
      <w:r>
        <w:rPr>
          <w:spacing w:val="1"/>
        </w:rPr>
        <w:t>e</w:t>
      </w:r>
      <w:r>
        <w:t>rs</w:t>
      </w:r>
      <w:r>
        <w:rPr>
          <w:spacing w:val="42"/>
        </w:rPr>
        <w:t xml:space="preserve"> </w:t>
      </w:r>
      <w:r>
        <w:t>not</w:t>
      </w:r>
      <w:r>
        <w:rPr>
          <w:spacing w:val="4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cee</w:t>
      </w:r>
      <w:r>
        <w:t>di</w:t>
      </w:r>
      <w:r>
        <w:rPr>
          <w:spacing w:val="2"/>
        </w:rPr>
        <w:t>n</w:t>
      </w:r>
      <w:r>
        <w:t>g</w:t>
      </w:r>
      <w:r>
        <w:rPr>
          <w:spacing w:val="40"/>
        </w:rPr>
        <w:t xml:space="preserve"> </w:t>
      </w:r>
      <w:r>
        <w:t>150mm</w:t>
      </w:r>
      <w:r>
        <w:rPr>
          <w:spacing w:val="43"/>
        </w:rPr>
        <w:t xml:space="preserve"> </w:t>
      </w:r>
      <w:r>
        <w:t>thi</w:t>
      </w:r>
      <w:r>
        <w:rPr>
          <w:spacing w:val="-1"/>
        </w:rPr>
        <w:t>c</w:t>
      </w:r>
      <w:r>
        <w:t>k</w:t>
      </w:r>
      <w:r>
        <w:rPr>
          <w:spacing w:val="42"/>
        </w:rPr>
        <w:t xml:space="preserve"> </w:t>
      </w:r>
      <w:r>
        <w:t>(</w:t>
      </w:r>
      <w:r>
        <w:rPr>
          <w:spacing w:val="-2"/>
        </w:rPr>
        <w:t>a</w:t>
      </w:r>
      <w:r>
        <w:t>ft</w:t>
      </w:r>
      <w:r>
        <w:rPr>
          <w:spacing w:val="-2"/>
        </w:rPr>
        <w:t>e</w:t>
      </w:r>
      <w:r>
        <w:t xml:space="preserve">r </w:t>
      </w:r>
      <w:r>
        <w:rPr>
          <w:spacing w:val="-1"/>
        </w:rPr>
        <w:t>c</w:t>
      </w:r>
      <w:r>
        <w:t>ompa</w:t>
      </w:r>
      <w:r>
        <w:rPr>
          <w:spacing w:val="-2"/>
        </w:rPr>
        <w:t>c</w:t>
      </w:r>
      <w:r>
        <w:t xml:space="preserve">tion).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 l</w:t>
      </w:r>
      <w:r>
        <w:rPr>
          <w:spacing w:val="4"/>
        </w:rPr>
        <w:t>a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unifo</w:t>
      </w:r>
      <w:r>
        <w:rPr>
          <w:spacing w:val="-1"/>
        </w:rPr>
        <w:t>r</w:t>
      </w:r>
      <w:r>
        <w:t>m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t>s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moisten</w:t>
      </w:r>
      <w:r>
        <w:rPr>
          <w:spacing w:val="-2"/>
        </w:rPr>
        <w:t>e</w:t>
      </w:r>
      <w:r>
        <w:t xml:space="preserve">d </w:t>
      </w:r>
      <w:r>
        <w:rPr>
          <w:spacing w:val="2"/>
        </w:rPr>
        <w:t>o</w:t>
      </w:r>
      <w:r>
        <w:t>r d</w:t>
      </w:r>
      <w:r>
        <w:rPr>
          <w:spacing w:val="-2"/>
        </w:rPr>
        <w:t>r</w:t>
      </w:r>
      <w:r>
        <w:t xml:space="preserve">ied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 wh</w:t>
      </w:r>
      <w:r>
        <w:rPr>
          <w:spacing w:val="-2"/>
        </w:rPr>
        <w:t>e</w:t>
      </w:r>
      <w:r>
        <w:t>n</w:t>
      </w:r>
      <w:r>
        <w:rPr>
          <w:spacing w:val="35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rPr>
          <w:spacing w:val="-1"/>
        </w:rPr>
        <w:t>e</w:t>
      </w:r>
      <w:r>
        <w:t>nsure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optimum</w:t>
      </w:r>
      <w:r>
        <w:rPr>
          <w:spacing w:val="36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34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tent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1"/>
        </w:rPr>
        <w:t>a</w:t>
      </w:r>
      <w:r>
        <w:rPr>
          <w:spacing w:val="-1"/>
        </w:rPr>
        <w:t>c</w:t>
      </w:r>
      <w:r>
        <w:t>ted</w:t>
      </w:r>
      <w:r>
        <w:rPr>
          <w:spacing w:val="35"/>
        </w:rPr>
        <w:t xml:space="preserve"> </w:t>
      </w:r>
      <w:r>
        <w:t>unifo</w:t>
      </w:r>
      <w:r>
        <w:rPr>
          <w:spacing w:val="-1"/>
        </w:rPr>
        <w:t>r</w:t>
      </w:r>
      <w:r>
        <w:t>m</w:t>
      </w:r>
      <w:r>
        <w:rPr>
          <w:spacing w:val="5"/>
        </w:rPr>
        <w:t>l</w:t>
      </w:r>
      <w:r>
        <w:t>y</w:t>
      </w:r>
      <w:r>
        <w:rPr>
          <w:spacing w:val="28"/>
        </w:rPr>
        <w:t xml:space="preserve"> </w:t>
      </w:r>
      <w:r>
        <w:rPr>
          <w:spacing w:val="4"/>
        </w:rPr>
        <w:t>b</w:t>
      </w:r>
      <w:r>
        <w:t>y h</w:t>
      </w:r>
      <w:r>
        <w:rPr>
          <w:spacing w:val="-1"/>
        </w:rPr>
        <w:t>a</w:t>
      </w:r>
      <w:r>
        <w:t>nd or</w:t>
      </w:r>
      <w:r>
        <w:rPr>
          <w:spacing w:val="-1"/>
        </w:rPr>
        <w:t xml:space="preserve"> </w:t>
      </w:r>
      <w:r>
        <w:t>ma</w:t>
      </w:r>
      <w:r>
        <w:rPr>
          <w:spacing w:val="-2"/>
        </w:rPr>
        <w:t>c</w:t>
      </w:r>
      <w:r>
        <w:t xml:space="preserve">hine </w:t>
      </w:r>
      <w:r>
        <w:rPr>
          <w:spacing w:val="2"/>
        </w:rPr>
        <w:t>m</w:t>
      </w:r>
      <w:r>
        <w:rPr>
          <w:spacing w:val="-1"/>
        </w:rPr>
        <w:t>e</w:t>
      </w:r>
      <w:r>
        <w:t>thods of sp</w:t>
      </w:r>
      <w:r>
        <w:rPr>
          <w:spacing w:val="-2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e</w:t>
      </w:r>
      <w:r>
        <w:t xml:space="preserve">d </w:t>
      </w:r>
      <w:r>
        <w:rPr>
          <w:spacing w:val="2"/>
        </w:rPr>
        <w:t>d</w:t>
      </w:r>
      <w:r>
        <w:rPr>
          <w:spacing w:val="-1"/>
        </w:rPr>
        <w:t>e</w:t>
      </w:r>
      <w:r>
        <w:t>nsi</w:t>
      </w:r>
      <w:r>
        <w:rPr>
          <w:spacing w:val="3"/>
        </w:rPr>
        <w:t>t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"/>
        </w:rPr>
        <w:t xml:space="preserve"> </w:t>
      </w:r>
      <w:r>
        <w:rPr>
          <w:spacing w:val="1"/>
        </w:rPr>
        <w:t>f</w:t>
      </w:r>
      <w:r>
        <w:t>ollows: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4" w:line="120" w:lineRule="exact"/>
        <w:rPr>
          <w:sz w:val="12"/>
          <w:szCs w:val="12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left="897"/>
        <w:jc w:val="center"/>
      </w:pPr>
      <w:r>
        <w:rPr>
          <w:spacing w:val="-2"/>
        </w:rPr>
        <w:lastRenderedPageBreak/>
        <w:t>F</w:t>
      </w:r>
      <w:r>
        <w:t>illing</w:t>
      </w:r>
      <w:r>
        <w:rPr>
          <w:spacing w:val="-3"/>
        </w:rPr>
        <w:t xml:space="preserve"> </w:t>
      </w:r>
      <w:r>
        <w:t>und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t>footin</w:t>
      </w:r>
      <w:r>
        <w:rPr>
          <w:spacing w:val="-3"/>
        </w:rPr>
        <w:t>g</w:t>
      </w:r>
      <w:r>
        <w:t xml:space="preserve">s </w:t>
      </w:r>
      <w:r>
        <w:rPr>
          <w:spacing w:val="2"/>
        </w:rPr>
        <w:t>o</w:t>
      </w:r>
      <w:r>
        <w:t>f</w:t>
      </w:r>
      <w:r>
        <w:rPr>
          <w:spacing w:val="1"/>
        </w:rPr>
        <w:t xml:space="preserve"> </w:t>
      </w:r>
      <w:r>
        <w:t>w</w:t>
      </w:r>
      <w:r>
        <w:rPr>
          <w:spacing w:val="-2"/>
        </w:rPr>
        <w:t>a</w:t>
      </w:r>
      <w:r>
        <w:t xml:space="preserve">ter tanks, </w:t>
      </w:r>
      <w:r>
        <w:rPr>
          <w:spacing w:val="-2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 B</w:t>
      </w:r>
      <w:r>
        <w:rPr>
          <w:spacing w:val="-1"/>
        </w:rPr>
        <w:t>e</w:t>
      </w:r>
      <w:r>
        <w:t>ds, sid</w:t>
      </w:r>
      <w:r>
        <w:rPr>
          <w:spacing w:val="-1"/>
        </w:rPr>
        <w:t>e</w:t>
      </w:r>
      <w:r>
        <w:t>w</w:t>
      </w:r>
      <w:r>
        <w:rPr>
          <w:spacing w:val="-2"/>
        </w:rPr>
        <w:t>a</w:t>
      </w:r>
      <w:r>
        <w:t>lks and other</w:t>
      </w:r>
      <w:r>
        <w:rPr>
          <w:spacing w:val="-2"/>
        </w:rPr>
        <w:t xml:space="preserve"> </w:t>
      </w:r>
      <w:r>
        <w:t>b</w:t>
      </w:r>
      <w:r>
        <w:rPr>
          <w:spacing w:val="-1"/>
        </w:rPr>
        <w:t>e</w:t>
      </w:r>
      <w:r>
        <w:rPr>
          <w:spacing w:val="1"/>
        </w:rPr>
        <w:t>a</w:t>
      </w:r>
      <w:r>
        <w:t>ring</w:t>
      </w:r>
      <w:r>
        <w:rPr>
          <w:spacing w:val="-3"/>
        </w:rPr>
        <w:t xml:space="preserve"> </w:t>
      </w:r>
      <w:r>
        <w:t>situ</w:t>
      </w:r>
      <w:r>
        <w:rPr>
          <w:spacing w:val="-1"/>
        </w:rPr>
        <w:t>a</w:t>
      </w:r>
      <w:r>
        <w:t>tion.</w:t>
      </w:r>
    </w:p>
    <w:p w:rsidR="001527E3" w:rsidRDefault="001527E3">
      <w:pPr>
        <w:pStyle w:val="BodyText"/>
        <w:kinsoku w:val="0"/>
        <w:overflowPunct w:val="0"/>
        <w:spacing w:before="69"/>
        <w:ind w:left="551" w:firstLine="0"/>
      </w:pPr>
      <w:r>
        <w:br w:type="column"/>
      </w:r>
      <w:r>
        <w:lastRenderedPageBreak/>
        <w:t>At le</w:t>
      </w:r>
      <w:r>
        <w:rPr>
          <w:spacing w:val="-2"/>
        </w:rPr>
        <w:t>a</w:t>
      </w:r>
      <w:r>
        <w:t>st 98% ma</w:t>
      </w:r>
      <w:r>
        <w:rPr>
          <w:spacing w:val="1"/>
        </w:rPr>
        <w:t>x</w:t>
      </w:r>
      <w:r>
        <w:t xml:space="preserve">imum </w:t>
      </w:r>
      <w:r>
        <w:rPr>
          <w:spacing w:val="-2"/>
        </w:rPr>
        <w:t>d</w:t>
      </w:r>
      <w:r>
        <w:rPr>
          <w:spacing w:val="1"/>
        </w:rPr>
        <w:t>r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nsi</w:t>
      </w:r>
      <w:r>
        <w:rPr>
          <w:spacing w:val="3"/>
        </w:rPr>
        <w:t>t</w:t>
      </w:r>
      <w:r>
        <w:rPr>
          <w:spacing w:val="-5"/>
        </w:rPr>
        <w:t>y</w:t>
      </w:r>
      <w:r>
        <w:t>.</w:t>
      </w:r>
    </w:p>
    <w:p w:rsidR="001527E3" w:rsidRDefault="001527E3">
      <w:pPr>
        <w:pStyle w:val="BodyText"/>
        <w:kinsoku w:val="0"/>
        <w:overflowPunct w:val="0"/>
        <w:spacing w:before="69"/>
        <w:ind w:left="551" w:firstLine="0"/>
        <w:sectPr w:rsidR="001527E3">
          <w:type w:val="continuous"/>
          <w:pgSz w:w="11900" w:h="16860"/>
          <w:pgMar w:top="1440" w:right="980" w:bottom="280" w:left="1640" w:header="720" w:footer="720" w:gutter="0"/>
          <w:cols w:num="2" w:space="720" w:equalWidth="0">
            <w:col w:w="4346" w:space="40"/>
            <w:col w:w="4894"/>
          </w:cols>
          <w:noEndnote/>
        </w:sectPr>
      </w:pPr>
    </w:p>
    <w:p w:rsidR="001527E3" w:rsidRDefault="001527E3">
      <w:pPr>
        <w:kinsoku w:val="0"/>
        <w:overflowPunct w:val="0"/>
        <w:spacing w:before="17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17" w:line="220" w:lineRule="exact"/>
        <w:rPr>
          <w:sz w:val="22"/>
          <w:szCs w:val="22"/>
        </w:rPr>
        <w:sectPr w:rsidR="001527E3">
          <w:type w:val="continuous"/>
          <w:pgSz w:w="11900" w:h="16860"/>
          <w:pgMar w:top="1440" w:right="980" w:bottom="280" w:left="1640" w:header="720" w:footer="720" w:gutter="0"/>
          <w:cols w:space="720" w:equalWidth="0">
            <w:col w:w="9280"/>
          </w:cols>
          <w:noEndnote/>
        </w:sect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left="1019"/>
        <w:jc w:val="center"/>
      </w:pPr>
      <w:r>
        <w:rPr>
          <w:spacing w:val="-2"/>
        </w:rPr>
        <w:lastRenderedPageBreak/>
        <w:t>F</w:t>
      </w:r>
      <w:r>
        <w:t>ill within 300mm; me</w:t>
      </w:r>
      <w:r>
        <w:rPr>
          <w:spacing w:val="-2"/>
        </w:rPr>
        <w:t>a</w:t>
      </w:r>
      <w:r>
        <w:rPr>
          <w:spacing w:val="-3"/>
        </w:rPr>
        <w:t>s</w:t>
      </w:r>
      <w:r>
        <w:t>ure horizontal</w:t>
      </w:r>
      <w:r>
        <w:rPr>
          <w:spacing w:val="2"/>
        </w:rPr>
        <w:t>l</w:t>
      </w:r>
      <w:r>
        <w:rPr>
          <w:spacing w:val="-8"/>
        </w:rPr>
        <w:t>y</w:t>
      </w:r>
      <w:r>
        <w:t xml:space="preserve">, </w:t>
      </w:r>
      <w:r>
        <w:rPr>
          <w:spacing w:val="2"/>
        </w:rPr>
        <w:t>o</w:t>
      </w:r>
      <w:r>
        <w:t xml:space="preserve">f </w:t>
      </w:r>
      <w:r>
        <w:rPr>
          <w:spacing w:val="-2"/>
        </w:rPr>
        <w:t>f</w:t>
      </w:r>
      <w:r>
        <w:t>ound</w:t>
      </w:r>
      <w:r>
        <w:rPr>
          <w:spacing w:val="-1"/>
        </w:rPr>
        <w:t>a</w:t>
      </w:r>
      <w:r>
        <w:t>t</w:t>
      </w:r>
      <w:r>
        <w:rPr>
          <w:spacing w:val="3"/>
        </w:rPr>
        <w:t>i</w:t>
      </w:r>
      <w:r>
        <w:t>on w</w:t>
      </w:r>
      <w:r>
        <w:rPr>
          <w:spacing w:val="-2"/>
        </w:rPr>
        <w:t>a</w:t>
      </w:r>
      <w:r>
        <w:t>lls, r</w:t>
      </w:r>
      <w:r>
        <w:rPr>
          <w:spacing w:val="-2"/>
        </w:rPr>
        <w:t>e</w:t>
      </w:r>
      <w:r>
        <w:t>taining w</w:t>
      </w:r>
      <w:r>
        <w:rPr>
          <w:spacing w:val="-2"/>
        </w:rPr>
        <w:t>a</w:t>
      </w:r>
      <w:r>
        <w:t xml:space="preserve">lls,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e</w:t>
      </w:r>
      <w:r>
        <w:rPr>
          <w:spacing w:val="2"/>
        </w:rPr>
        <w:t>d</w:t>
      </w:r>
      <w:r>
        <w:t>g</w:t>
      </w:r>
      <w:r>
        <w:rPr>
          <w:spacing w:val="1"/>
        </w:rPr>
        <w:t>e</w:t>
      </w:r>
      <w:r>
        <w:t>s of footin</w:t>
      </w:r>
      <w:r>
        <w:rPr>
          <w:spacing w:val="-3"/>
        </w:rPr>
        <w:t>g</w:t>
      </w:r>
      <w:r>
        <w:t xml:space="preserve">s, </w:t>
      </w:r>
      <w:r>
        <w:rPr>
          <w:spacing w:val="-1"/>
        </w:rPr>
        <w:t>a</w:t>
      </w:r>
      <w:r>
        <w:t>nd oth</w:t>
      </w:r>
      <w:r>
        <w:rPr>
          <w:spacing w:val="1"/>
        </w:rPr>
        <w:t>e</w:t>
      </w:r>
      <w:r>
        <w:t>r b</w:t>
      </w:r>
      <w:r>
        <w:rPr>
          <w:spacing w:val="-2"/>
        </w:rPr>
        <w:t>e</w:t>
      </w:r>
      <w:r>
        <w:t>low</w:t>
      </w:r>
      <w:r>
        <w:rPr>
          <w:spacing w:val="2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de v</w:t>
      </w:r>
      <w:r>
        <w:rPr>
          <w:spacing w:val="-1"/>
        </w:rPr>
        <w:t>e</w:t>
      </w:r>
      <w:r>
        <w:t>rti</w:t>
      </w:r>
      <w:r>
        <w:rPr>
          <w:spacing w:val="-1"/>
        </w:rPr>
        <w:t>ca</w:t>
      </w:r>
      <w:r>
        <w:t>l sur</w:t>
      </w:r>
      <w:r>
        <w:rPr>
          <w:spacing w:val="1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 xml:space="preserve">.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 ma</w:t>
      </w:r>
      <w:r>
        <w:rPr>
          <w:spacing w:val="-2"/>
        </w:rPr>
        <w:t>c</w:t>
      </w:r>
      <w:r>
        <w:t xml:space="preserve">hine </w:t>
      </w:r>
      <w:r>
        <w:rPr>
          <w:spacing w:val="-1"/>
        </w:rPr>
        <w:t>c</w:t>
      </w:r>
      <w:r>
        <w:t>ompa</w:t>
      </w:r>
      <w:r>
        <w:rPr>
          <w:spacing w:val="-2"/>
        </w:rPr>
        <w:t>c</w:t>
      </w:r>
      <w:r>
        <w:t>ted,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ompa</w:t>
      </w:r>
      <w:r>
        <w:rPr>
          <w:spacing w:val="-2"/>
        </w:rPr>
        <w:t>c</w:t>
      </w:r>
      <w:r>
        <w:t xml:space="preserve">tion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 be</w:t>
      </w:r>
    </w:p>
    <w:p w:rsidR="001527E3" w:rsidRDefault="001527E3">
      <w:pPr>
        <w:pStyle w:val="BodyText"/>
        <w:kinsoku w:val="0"/>
        <w:overflowPunct w:val="0"/>
        <w:spacing w:before="69"/>
        <w:ind w:left="672" w:firstLine="0"/>
      </w:pPr>
      <w:r>
        <w:br w:type="column"/>
      </w:r>
      <w:r>
        <w:lastRenderedPageBreak/>
        <w:t>At le</w:t>
      </w:r>
      <w:r>
        <w:rPr>
          <w:spacing w:val="-2"/>
        </w:rPr>
        <w:t>a</w:t>
      </w:r>
      <w:r>
        <w:t>st 95% ma</w:t>
      </w:r>
      <w:r>
        <w:rPr>
          <w:spacing w:val="1"/>
        </w:rPr>
        <w:t>x</w:t>
      </w:r>
      <w:r>
        <w:t xml:space="preserve">imum </w:t>
      </w:r>
      <w:r>
        <w:rPr>
          <w:spacing w:val="-2"/>
        </w:rPr>
        <w:t>d</w:t>
      </w:r>
      <w:r>
        <w:rPr>
          <w:spacing w:val="1"/>
        </w:rPr>
        <w:t>r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nsi</w:t>
      </w:r>
      <w:r>
        <w:rPr>
          <w:spacing w:val="3"/>
        </w:rPr>
        <w:t>t</w:t>
      </w:r>
      <w:r>
        <w:rPr>
          <w:spacing w:val="-5"/>
        </w:rPr>
        <w:t>y</w:t>
      </w:r>
      <w:r>
        <w:t>.</w:t>
      </w:r>
    </w:p>
    <w:p w:rsidR="001527E3" w:rsidRDefault="001527E3">
      <w:pPr>
        <w:pStyle w:val="BodyText"/>
        <w:kinsoku w:val="0"/>
        <w:overflowPunct w:val="0"/>
        <w:spacing w:before="69"/>
        <w:ind w:left="672" w:firstLine="0"/>
        <w:sectPr w:rsidR="001527E3">
          <w:type w:val="continuous"/>
          <w:pgSz w:w="11900" w:h="16860"/>
          <w:pgMar w:top="1440" w:right="980" w:bottom="280" w:left="1640" w:header="720" w:footer="720" w:gutter="0"/>
          <w:cols w:num="2" w:space="720" w:equalWidth="0">
            <w:col w:w="4225" w:space="40"/>
            <w:col w:w="5015"/>
          </w:cols>
          <w:noEndnote/>
        </w:sectPr>
      </w:pP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pStyle w:val="BodyText"/>
        <w:tabs>
          <w:tab w:val="left" w:pos="5304"/>
        </w:tabs>
        <w:kinsoku w:val="0"/>
        <w:overflowPunct w:val="0"/>
        <w:spacing w:before="69" w:line="360" w:lineRule="auto"/>
        <w:ind w:left="6300" w:right="1238" w:hanging="4497"/>
      </w:pPr>
      <w:r>
        <w:rPr>
          <w:spacing w:val="-2"/>
        </w:rPr>
        <w:t>F</w:t>
      </w:r>
      <w:r>
        <w:t>illing</w:t>
      </w:r>
      <w:r>
        <w:rPr>
          <w:spacing w:val="-3"/>
        </w:rPr>
        <w:t xml:space="preserve"> </w:t>
      </w:r>
      <w:r>
        <w:t>in Tr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h</w:t>
      </w:r>
      <w:r>
        <w:tab/>
        <w:t>At le</w:t>
      </w:r>
      <w:r>
        <w:rPr>
          <w:spacing w:val="-2"/>
        </w:rPr>
        <w:t>a</w:t>
      </w:r>
      <w:r>
        <w:t>st 95% M</w:t>
      </w:r>
      <w:r>
        <w:rPr>
          <w:spacing w:val="-1"/>
        </w:rPr>
        <w:t>a</w:t>
      </w:r>
      <w:r>
        <w:rPr>
          <w:spacing w:val="2"/>
        </w:rPr>
        <w:t>x</w:t>
      </w:r>
      <w:r>
        <w:t>imum</w:t>
      </w:r>
      <w:r>
        <w:rPr>
          <w:spacing w:val="-2"/>
        </w:rPr>
        <w:t xml:space="preserve"> </w:t>
      </w:r>
      <w:r>
        <w:t>D</w:t>
      </w:r>
      <w:r>
        <w:rPr>
          <w:spacing w:val="3"/>
        </w:rPr>
        <w:t>r</w:t>
      </w:r>
      <w:r>
        <w:t>y D</w:t>
      </w:r>
      <w:r>
        <w:rPr>
          <w:spacing w:val="-2"/>
        </w:rPr>
        <w:t>e</w:t>
      </w:r>
      <w:r>
        <w:t>nsi</w:t>
      </w:r>
      <w:r>
        <w:rPr>
          <w:spacing w:val="3"/>
        </w:rPr>
        <w:t>t</w:t>
      </w:r>
      <w:r>
        <w:t>y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" w:line="220" w:lineRule="exact"/>
        <w:rPr>
          <w:sz w:val="22"/>
          <w:szCs w:val="22"/>
        </w:rPr>
      </w:pPr>
    </w:p>
    <w:p w:rsidR="001527E3" w:rsidRDefault="00586FE3">
      <w:pPr>
        <w:pStyle w:val="BodyText"/>
        <w:kinsoku w:val="0"/>
        <w:overflowPunct w:val="0"/>
        <w:spacing w:before="69" w:line="360" w:lineRule="auto"/>
        <w:ind w:right="104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1" locked="0" layoutInCell="0" allowOverlap="1">
                <wp:simplePos x="0" y="0"/>
                <wp:positionH relativeFrom="page">
                  <wp:posOffset>1288415</wp:posOffset>
                </wp:positionH>
                <wp:positionV relativeFrom="paragraph">
                  <wp:posOffset>-3550285</wp:posOffset>
                </wp:positionV>
                <wp:extent cx="5172075" cy="3476625"/>
                <wp:effectExtent l="0" t="0" r="0" b="0"/>
                <wp:wrapNone/>
                <wp:docPr id="1353" name="Group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72075" cy="3476625"/>
                          <a:chOff x="2029" y="-5591"/>
                          <a:chExt cx="8145" cy="5475"/>
                        </a:xfrm>
                      </wpg:grpSpPr>
                      <wps:wsp>
                        <wps:cNvPr id="1354" name="Rectangle 498"/>
                        <wps:cNvSpPr>
                          <a:spLocks/>
                        </wps:cNvSpPr>
                        <wps:spPr bwMode="auto">
                          <a:xfrm>
                            <a:off x="2059" y="-5571"/>
                            <a:ext cx="4030" cy="15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5" name="Rectangle 499"/>
                        <wps:cNvSpPr>
                          <a:spLocks/>
                        </wps:cNvSpPr>
                        <wps:spPr bwMode="auto">
                          <a:xfrm>
                            <a:off x="2157" y="-5571"/>
                            <a:ext cx="3833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6" name="Rectangle 500"/>
                        <wps:cNvSpPr>
                          <a:spLocks/>
                        </wps:cNvSpPr>
                        <wps:spPr bwMode="auto">
                          <a:xfrm>
                            <a:off x="2157" y="-5155"/>
                            <a:ext cx="3833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7" name="Rectangle 501"/>
                        <wps:cNvSpPr>
                          <a:spLocks/>
                        </wps:cNvSpPr>
                        <wps:spPr bwMode="auto">
                          <a:xfrm>
                            <a:off x="2157" y="-4742"/>
                            <a:ext cx="3833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8" name="Rectangle 502"/>
                        <wps:cNvSpPr>
                          <a:spLocks/>
                        </wps:cNvSpPr>
                        <wps:spPr bwMode="auto">
                          <a:xfrm>
                            <a:off x="6109" y="-5571"/>
                            <a:ext cx="4034" cy="15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9" name="Rectangle 503"/>
                        <wps:cNvSpPr>
                          <a:spLocks/>
                        </wps:cNvSpPr>
                        <wps:spPr bwMode="auto">
                          <a:xfrm>
                            <a:off x="6207" y="-5571"/>
                            <a:ext cx="3837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0" name="Freeform 504"/>
                        <wps:cNvSpPr>
                          <a:spLocks/>
                        </wps:cNvSpPr>
                        <wps:spPr bwMode="auto">
                          <a:xfrm>
                            <a:off x="2040" y="-5580"/>
                            <a:ext cx="8123" cy="20"/>
                          </a:xfrm>
                          <a:custGeom>
                            <a:avLst/>
                            <a:gdLst>
                              <a:gd name="T0" fmla="*/ 0 w 8123"/>
                              <a:gd name="T1" fmla="*/ 0 h 20"/>
                              <a:gd name="T2" fmla="*/ 8123 w 812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123" h="20">
                                <a:moveTo>
                                  <a:pt x="0" y="0"/>
                                </a:moveTo>
                                <a:lnTo>
                                  <a:pt x="812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1" name="Freeform 505"/>
                        <wps:cNvSpPr>
                          <a:spLocks/>
                        </wps:cNvSpPr>
                        <wps:spPr bwMode="auto">
                          <a:xfrm>
                            <a:off x="2049" y="-5571"/>
                            <a:ext cx="20" cy="543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5435"/>
                              <a:gd name="T2" fmla="*/ 0 w 20"/>
                              <a:gd name="T3" fmla="*/ 5434 h 54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5435">
                                <a:moveTo>
                                  <a:pt x="0" y="0"/>
                                </a:moveTo>
                                <a:lnTo>
                                  <a:pt x="0" y="5434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2" name="Freeform 506"/>
                        <wps:cNvSpPr>
                          <a:spLocks/>
                        </wps:cNvSpPr>
                        <wps:spPr bwMode="auto">
                          <a:xfrm>
                            <a:off x="6099" y="-5571"/>
                            <a:ext cx="20" cy="543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5435"/>
                              <a:gd name="T2" fmla="*/ 0 w 20"/>
                              <a:gd name="T3" fmla="*/ 5434 h 54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5435">
                                <a:moveTo>
                                  <a:pt x="0" y="0"/>
                                </a:moveTo>
                                <a:lnTo>
                                  <a:pt x="0" y="5434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3" name="Freeform 507"/>
                        <wps:cNvSpPr>
                          <a:spLocks/>
                        </wps:cNvSpPr>
                        <wps:spPr bwMode="auto">
                          <a:xfrm>
                            <a:off x="10153" y="-5571"/>
                            <a:ext cx="20" cy="543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5435"/>
                              <a:gd name="T2" fmla="*/ 0 w 20"/>
                              <a:gd name="T3" fmla="*/ 5434 h 54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5435">
                                <a:moveTo>
                                  <a:pt x="0" y="0"/>
                                </a:moveTo>
                                <a:lnTo>
                                  <a:pt x="0" y="5434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4" name="Rectangle 508"/>
                        <wps:cNvSpPr>
                          <a:spLocks/>
                        </wps:cNvSpPr>
                        <wps:spPr bwMode="auto">
                          <a:xfrm>
                            <a:off x="2059" y="-4027"/>
                            <a:ext cx="4030" cy="276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5" name="Rectangle 509"/>
                        <wps:cNvSpPr>
                          <a:spLocks/>
                        </wps:cNvSpPr>
                        <wps:spPr bwMode="auto">
                          <a:xfrm>
                            <a:off x="2157" y="-4027"/>
                            <a:ext cx="3833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6" name="Rectangle 510"/>
                        <wps:cNvSpPr>
                          <a:spLocks/>
                        </wps:cNvSpPr>
                        <wps:spPr bwMode="auto">
                          <a:xfrm>
                            <a:off x="2157" y="-3614"/>
                            <a:ext cx="3833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7" name="Rectangle 511"/>
                        <wps:cNvSpPr>
                          <a:spLocks/>
                        </wps:cNvSpPr>
                        <wps:spPr bwMode="auto">
                          <a:xfrm>
                            <a:off x="2157" y="-3199"/>
                            <a:ext cx="3833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8" name="Rectangle 512"/>
                        <wps:cNvSpPr>
                          <a:spLocks/>
                        </wps:cNvSpPr>
                        <wps:spPr bwMode="auto">
                          <a:xfrm>
                            <a:off x="2157" y="-2786"/>
                            <a:ext cx="3833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9" name="Rectangle 513"/>
                        <wps:cNvSpPr>
                          <a:spLocks/>
                        </wps:cNvSpPr>
                        <wps:spPr bwMode="auto">
                          <a:xfrm>
                            <a:off x="2157" y="-2373"/>
                            <a:ext cx="3833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0" name="Rectangle 514"/>
                        <wps:cNvSpPr>
                          <a:spLocks/>
                        </wps:cNvSpPr>
                        <wps:spPr bwMode="auto">
                          <a:xfrm>
                            <a:off x="2157" y="-1958"/>
                            <a:ext cx="3833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1" name="Rectangle 515"/>
                        <wps:cNvSpPr>
                          <a:spLocks/>
                        </wps:cNvSpPr>
                        <wps:spPr bwMode="auto">
                          <a:xfrm>
                            <a:off x="6109" y="-4027"/>
                            <a:ext cx="4034" cy="276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2" name="Rectangle 516"/>
                        <wps:cNvSpPr>
                          <a:spLocks/>
                        </wps:cNvSpPr>
                        <wps:spPr bwMode="auto">
                          <a:xfrm>
                            <a:off x="6207" y="-4027"/>
                            <a:ext cx="3837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3" name="Freeform 517"/>
                        <wps:cNvSpPr>
                          <a:spLocks/>
                        </wps:cNvSpPr>
                        <wps:spPr bwMode="auto">
                          <a:xfrm>
                            <a:off x="2040" y="-4039"/>
                            <a:ext cx="8123" cy="20"/>
                          </a:xfrm>
                          <a:custGeom>
                            <a:avLst/>
                            <a:gdLst>
                              <a:gd name="T0" fmla="*/ 0 w 8123"/>
                              <a:gd name="T1" fmla="*/ 0 h 20"/>
                              <a:gd name="T2" fmla="*/ 8123 w 812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123" h="20">
                                <a:moveTo>
                                  <a:pt x="0" y="0"/>
                                </a:moveTo>
                                <a:lnTo>
                                  <a:pt x="812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4" name="Rectangle 518"/>
                        <wps:cNvSpPr>
                          <a:spLocks/>
                        </wps:cNvSpPr>
                        <wps:spPr bwMode="auto">
                          <a:xfrm>
                            <a:off x="2059" y="-1245"/>
                            <a:ext cx="4030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5" name="Rectangle 519"/>
                        <wps:cNvSpPr>
                          <a:spLocks/>
                        </wps:cNvSpPr>
                        <wps:spPr bwMode="auto">
                          <a:xfrm>
                            <a:off x="2157" y="-1245"/>
                            <a:ext cx="3833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6" name="Rectangle 520"/>
                        <wps:cNvSpPr>
                          <a:spLocks/>
                        </wps:cNvSpPr>
                        <wps:spPr bwMode="auto">
                          <a:xfrm>
                            <a:off x="6109" y="-1245"/>
                            <a:ext cx="4034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7" name="Rectangle 521"/>
                        <wps:cNvSpPr>
                          <a:spLocks/>
                        </wps:cNvSpPr>
                        <wps:spPr bwMode="auto">
                          <a:xfrm>
                            <a:off x="6207" y="-1245"/>
                            <a:ext cx="3837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8" name="Rectangle 522"/>
                        <wps:cNvSpPr>
                          <a:spLocks/>
                        </wps:cNvSpPr>
                        <wps:spPr bwMode="auto">
                          <a:xfrm>
                            <a:off x="6207" y="-830"/>
                            <a:ext cx="3837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9" name="Freeform 523"/>
                        <wps:cNvSpPr>
                          <a:spLocks/>
                        </wps:cNvSpPr>
                        <wps:spPr bwMode="auto">
                          <a:xfrm>
                            <a:off x="2040" y="-1254"/>
                            <a:ext cx="8123" cy="20"/>
                          </a:xfrm>
                          <a:custGeom>
                            <a:avLst/>
                            <a:gdLst>
                              <a:gd name="T0" fmla="*/ 0 w 8123"/>
                              <a:gd name="T1" fmla="*/ 0 h 20"/>
                              <a:gd name="T2" fmla="*/ 8123 w 812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123" h="20">
                                <a:moveTo>
                                  <a:pt x="0" y="0"/>
                                </a:moveTo>
                                <a:lnTo>
                                  <a:pt x="812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0" name="Freeform 524"/>
                        <wps:cNvSpPr>
                          <a:spLocks/>
                        </wps:cNvSpPr>
                        <wps:spPr bwMode="auto">
                          <a:xfrm>
                            <a:off x="2040" y="-126"/>
                            <a:ext cx="8123" cy="20"/>
                          </a:xfrm>
                          <a:custGeom>
                            <a:avLst/>
                            <a:gdLst>
                              <a:gd name="T0" fmla="*/ 0 w 8123"/>
                              <a:gd name="T1" fmla="*/ 0 h 20"/>
                              <a:gd name="T2" fmla="*/ 8123 w 812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123" h="20">
                                <a:moveTo>
                                  <a:pt x="0" y="0"/>
                                </a:moveTo>
                                <a:lnTo>
                                  <a:pt x="812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58ECB5" id="Group 497" o:spid="_x0000_s1026" style="position:absolute;margin-left:101.45pt;margin-top:-279.55pt;width:407.25pt;height:273.75pt;z-index:-251652096;mso-position-horizontal-relative:page" coordorigin="2029,-5591" coordsize="8145,54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" o:allowincell="f">
                <v:rect id="Rectangle 498" o:spid="_x0000_s1027" style="position:absolute;left:2059;top:-5571;width:4030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" fillcolor="#e8e8e8" stroked="f">
                  <v:path arrowok="t"/>
                </v:rect>
                <v:rect id="Rectangle 499" o:spid="_x0000_s1028" style="position:absolute;left:2157;top:-5571;width:3833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" fillcolor="#e8e8e8" stroked="f">
                  <v:path arrowok="t"/>
                </v:rect>
                <v:rect id="Rectangle 500" o:spid="_x0000_s1029" style="position:absolute;left:2157;top:-5155;width:3833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" fillcolor="#e8e8e8" stroked="f">
                  <v:path arrowok="t"/>
                </v:rect>
                <v:rect id="Rectangle 501" o:spid="_x0000_s1030" style="position:absolute;left:2157;top:-4742;width:3833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" fillcolor="#e8e8e8" stroked="f">
                  <v:path arrowok="t"/>
                </v:rect>
                <v:rect id="Rectangle 502" o:spid="_x0000_s1031" style="position:absolute;left:6109;top:-5571;width:4034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" fillcolor="#e8e8e8" stroked="f">
                  <v:path arrowok="t"/>
                </v:rect>
                <v:rect id="Rectangle 503" o:spid="_x0000_s1032" style="position:absolute;left:6207;top:-5571;width:3837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" fillcolor="#e8e8e8" stroked="f">
                  <v:path arrowok="t"/>
                </v:rect>
                <v:shape id="Freeform 504" o:spid="_x0000_s1033" style="position:absolute;left:2040;top:-5580;width:8123;height:20;visibility:visible;mso-wrap-style:square;v-text-anchor:top" coordsize="812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" path="m,l8123,e" filled="f" strokecolor="#bababa" strokeweight=".37392mm">
                  <v:path arrowok="t" o:connecttype="custom" o:connectlocs="0,0;8123,0" o:connectangles="0,0"/>
                </v:shape>
                <v:shape id="Freeform 505" o:spid="_x0000_s1034" style="position:absolute;left:2049;top:-5571;width:20;height:5435;visibility:visible;mso-wrap-style:square;v-text-anchor:top" coordsize="20,54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" path="m,l,5434e" filled="f" strokecolor="#bababa" strokeweight="1.06pt">
                  <v:path arrowok="t" o:connecttype="custom" o:connectlocs="0,0;0,5434" o:connectangles="0,0"/>
                </v:shape>
                <v:shape id="Freeform 506" o:spid="_x0000_s1035" style="position:absolute;left:6099;top:-5571;width:20;height:5435;visibility:visible;mso-wrap-style:square;v-text-anchor:top" coordsize="20,54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" path="m,l,5434e" filled="f" strokecolor="#bababa" strokeweight="1.06pt">
                  <v:path arrowok="t" o:connecttype="custom" o:connectlocs="0,0;0,5434" o:connectangles="0,0"/>
                </v:shape>
                <v:shape id="Freeform 507" o:spid="_x0000_s1036" style="position:absolute;left:10153;top:-5571;width:20;height:5435;visibility:visible;mso-wrap-style:square;v-text-anchor:top" coordsize="20,54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" path="m,l,5434e" filled="f" strokecolor="#bababa" strokeweight=".37392mm">
                  <v:path arrowok="t" o:connecttype="custom" o:connectlocs="0,0;0,5434" o:connectangles="0,0"/>
                </v:shape>
                <v:rect id="Rectangle 508" o:spid="_x0000_s1037" style="position:absolute;left:2059;top:-4027;width:4030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" fillcolor="#d2d2d2" stroked="f">
                  <v:path arrowok="t"/>
                </v:rect>
                <v:rect id="Rectangle 509" o:spid="_x0000_s1038" style="position:absolute;left:2157;top:-4027;width:3833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" fillcolor="#d2d2d2" stroked="f">
                  <v:path arrowok="t"/>
                </v:rect>
                <v:rect id="Rectangle 510" o:spid="_x0000_s1039" style="position:absolute;left:2157;top:-3614;width:3833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" fillcolor="#d2d2d2" stroked="f">
                  <v:path arrowok="t"/>
                </v:rect>
                <v:rect id="Rectangle 511" o:spid="_x0000_s1040" style="position:absolute;left:2157;top:-3199;width:3833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" fillcolor="#d2d2d2" stroked="f">
                  <v:path arrowok="t"/>
                </v:rect>
                <v:rect id="Rectangle 512" o:spid="_x0000_s1041" style="position:absolute;left:2157;top:-2786;width:3833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" fillcolor="#d2d2d2" stroked="f">
                  <v:path arrowok="t"/>
                </v:rect>
                <v:rect id="Rectangle 513" o:spid="_x0000_s1042" style="position:absolute;left:2157;top:-2373;width:3833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" fillcolor="#d2d2d2" stroked="f">
                  <v:path arrowok="t"/>
                </v:rect>
                <v:rect id="Rectangle 514" o:spid="_x0000_s1043" style="position:absolute;left:2157;top:-1958;width:3833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" fillcolor="#d2d2d2" stroked="f">
                  <v:path arrowok="t"/>
                </v:rect>
                <v:rect id="Rectangle 515" o:spid="_x0000_s1044" style="position:absolute;left:6109;top:-4027;width:4034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" fillcolor="#d2d2d2" stroked="f">
                  <v:path arrowok="t"/>
                </v:rect>
                <v:rect id="Rectangle 516" o:spid="_x0000_s1045" style="position:absolute;left:6207;top:-4027;width:3837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" fillcolor="#d2d2d2" stroked="f">
                  <v:path arrowok="t"/>
                </v:rect>
                <v:shape id="Freeform 517" o:spid="_x0000_s1046" style="position:absolute;left:2040;top:-4039;width:8123;height:20;visibility:visible;mso-wrap-style:square;v-text-anchor:top" coordsize="812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" path="m,l8123,e" filled="f" strokecolor="#bababa" strokeweight=".37392mm">
                  <v:path arrowok="t" o:connecttype="custom" o:connectlocs="0,0;8123,0" o:connectangles="0,0"/>
                </v:shape>
                <v:rect id="Rectangle 518" o:spid="_x0000_s1047" style="position:absolute;left:2059;top:-1245;width:4030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" fillcolor="#e8e8e8" stroked="f">
                  <v:path arrowok="t"/>
                </v:rect>
                <v:rect id="Rectangle 519" o:spid="_x0000_s1048" style="position:absolute;left:2157;top:-1245;width:3833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" fillcolor="#e8e8e8" stroked="f">
                  <v:path arrowok="t"/>
                </v:rect>
                <v:rect id="Rectangle 520" o:spid="_x0000_s1049" style="position:absolute;left:6109;top:-1245;width:4034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" fillcolor="#e8e8e8" stroked="f">
                  <v:path arrowok="t"/>
                </v:rect>
                <v:rect id="Rectangle 521" o:spid="_x0000_s1050" style="position:absolute;left:6207;top:-1245;width:383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" fillcolor="#e8e8e8" stroked="f">
                  <v:path arrowok="t"/>
                </v:rect>
                <v:rect id="Rectangle 522" o:spid="_x0000_s1051" style="position:absolute;left:6207;top:-830;width:3837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" fillcolor="#e8e8e8" stroked="f">
                  <v:path arrowok="t"/>
                </v:rect>
                <v:shape id="Freeform 523" o:spid="_x0000_s1052" style="position:absolute;left:2040;top:-1254;width:8123;height:20;visibility:visible;mso-wrap-style:square;v-text-anchor:top" coordsize="812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" path="m,l8123,e" filled="f" strokecolor="#bababa" strokeweight=".37392mm">
                  <v:path arrowok="t" o:connecttype="custom" o:connectlocs="0,0;8123,0" o:connectangles="0,0"/>
                </v:shape>
                <v:shape id="Freeform 524" o:spid="_x0000_s1053" style="position:absolute;left:2040;top:-126;width:8123;height:20;visibility:visible;mso-wrap-style:square;v-text-anchor:top" coordsize="812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" path="m,l8123,e" filled="f" strokecolor="#bababa" strokeweight=".37392mm">
                  <v:path arrowok="t" o:connecttype="custom" o:connectlocs="0,0;8123,0" o:connectangles="0,0"/>
                </v:shape>
                <w10:wrap anchorx="page"/>
              </v:group>
            </w:pict>
          </mc:Fallback>
        </mc:AlternateContent>
      </w:r>
      <w:r w:rsidR="001527E3">
        <w:rPr>
          <w:i/>
          <w:iCs/>
        </w:rPr>
        <w:t>D</w:t>
      </w:r>
      <w:r w:rsidR="001527E3">
        <w:rPr>
          <w:i/>
          <w:iCs/>
          <w:spacing w:val="-2"/>
        </w:rPr>
        <w:t>e</w:t>
      </w:r>
      <w:r w:rsidR="001527E3">
        <w:rPr>
          <w:i/>
          <w:iCs/>
          <w:spacing w:val="-1"/>
        </w:rPr>
        <w:t>v</w:t>
      </w:r>
      <w:r w:rsidR="001527E3">
        <w:rPr>
          <w:i/>
          <w:iCs/>
        </w:rPr>
        <w:t>i</w:t>
      </w:r>
      <w:r w:rsidR="001527E3">
        <w:rPr>
          <w:i/>
          <w:iCs/>
          <w:spacing w:val="1"/>
        </w:rPr>
        <w:t>c</w:t>
      </w:r>
      <w:r w:rsidR="001527E3">
        <w:rPr>
          <w:i/>
          <w:iCs/>
          <w:spacing w:val="-1"/>
        </w:rPr>
        <w:t>e</w:t>
      </w:r>
      <w:r w:rsidR="001527E3">
        <w:rPr>
          <w:i/>
          <w:iCs/>
        </w:rPr>
        <w:t>s:</w:t>
      </w:r>
      <w:r w:rsidR="001527E3">
        <w:rPr>
          <w:i/>
          <w:iCs/>
          <w:spacing w:val="28"/>
        </w:rPr>
        <w:t xml:space="preserve"> </w:t>
      </w:r>
      <w:r w:rsidR="001527E3">
        <w:t>The</w:t>
      </w:r>
      <w:r w:rsidR="001527E3">
        <w:rPr>
          <w:spacing w:val="30"/>
        </w:rPr>
        <w:t xml:space="preserve"> </w:t>
      </w:r>
      <w:r w:rsidR="001527E3">
        <w:t>E</w:t>
      </w:r>
      <w:r w:rsidR="001527E3">
        <w:rPr>
          <w:spacing w:val="1"/>
        </w:rPr>
        <w:t>n</w:t>
      </w:r>
      <w:r w:rsidR="001527E3">
        <w:rPr>
          <w:spacing w:val="-3"/>
        </w:rPr>
        <w:t>g</w:t>
      </w:r>
      <w:r w:rsidR="001527E3">
        <w:t>ineer</w:t>
      </w:r>
      <w:r w:rsidR="001527E3">
        <w:rPr>
          <w:spacing w:val="31"/>
        </w:rPr>
        <w:t xml:space="preserve"> </w:t>
      </w:r>
      <w:r w:rsidR="001527E3">
        <w:t>sh</w:t>
      </w:r>
      <w:r w:rsidR="001527E3">
        <w:rPr>
          <w:spacing w:val="-1"/>
        </w:rPr>
        <w:t>a</w:t>
      </w:r>
      <w:r w:rsidR="001527E3">
        <w:t>ll</w:t>
      </w:r>
      <w:r w:rsidR="001527E3">
        <w:rPr>
          <w:spacing w:val="29"/>
        </w:rPr>
        <w:t xml:space="preserve"> </w:t>
      </w:r>
      <w:r w:rsidR="001527E3">
        <w:t>h</w:t>
      </w:r>
      <w:r w:rsidR="001527E3">
        <w:rPr>
          <w:spacing w:val="-1"/>
        </w:rPr>
        <w:t>a</w:t>
      </w:r>
      <w:r w:rsidR="001527E3">
        <w:t>ve</w:t>
      </w:r>
      <w:r w:rsidR="001527E3">
        <w:rPr>
          <w:spacing w:val="27"/>
        </w:rPr>
        <w:t xml:space="preserve"> </w:t>
      </w:r>
      <w:r w:rsidR="001527E3">
        <w:t>the</w:t>
      </w:r>
      <w:r w:rsidR="001527E3">
        <w:rPr>
          <w:spacing w:val="30"/>
        </w:rPr>
        <w:t xml:space="preserve"> </w:t>
      </w:r>
      <w:r w:rsidR="001527E3">
        <w:t>r</w:t>
      </w:r>
      <w:r w:rsidR="001527E3">
        <w:rPr>
          <w:spacing w:val="1"/>
        </w:rPr>
        <w:t>i</w:t>
      </w:r>
      <w:r w:rsidR="001527E3">
        <w:rPr>
          <w:spacing w:val="-3"/>
        </w:rPr>
        <w:t>g</w:t>
      </w:r>
      <w:r w:rsidR="001527E3">
        <w:t>ht</w:t>
      </w:r>
      <w:r w:rsidR="001527E3">
        <w:rPr>
          <w:spacing w:val="31"/>
        </w:rPr>
        <w:t xml:space="preserve"> </w:t>
      </w:r>
      <w:r w:rsidR="001527E3">
        <w:t>to</w:t>
      </w:r>
      <w:r w:rsidR="001527E3">
        <w:rPr>
          <w:spacing w:val="29"/>
        </w:rPr>
        <w:t xml:space="preserve"> </w:t>
      </w:r>
      <w:r w:rsidR="001527E3">
        <w:t>disapp</w:t>
      </w:r>
      <w:r w:rsidR="001527E3">
        <w:rPr>
          <w:spacing w:val="-1"/>
        </w:rPr>
        <w:t>r</w:t>
      </w:r>
      <w:r w:rsidR="001527E3">
        <w:t>ove</w:t>
      </w:r>
      <w:r w:rsidR="001527E3">
        <w:rPr>
          <w:spacing w:val="27"/>
        </w:rPr>
        <w:t xml:space="preserve"> </w:t>
      </w:r>
      <w:r w:rsidR="001527E3">
        <w:rPr>
          <w:spacing w:val="-1"/>
        </w:rPr>
        <w:t>a</w:t>
      </w:r>
      <w:r w:rsidR="001527E3">
        <w:t>nd</w:t>
      </w:r>
      <w:r w:rsidR="001527E3">
        <w:rPr>
          <w:spacing w:val="30"/>
        </w:rPr>
        <w:t xml:space="preserve"> </w:t>
      </w:r>
      <w:r w:rsidR="001527E3">
        <w:rPr>
          <w:spacing w:val="-1"/>
        </w:rPr>
        <w:t>c</w:t>
      </w:r>
      <w:r w:rsidR="001527E3">
        <w:t>o</w:t>
      </w:r>
      <w:r w:rsidR="001527E3">
        <w:rPr>
          <w:spacing w:val="2"/>
        </w:rPr>
        <w:t>m</w:t>
      </w:r>
      <w:r w:rsidR="001527E3">
        <w:t>p</w:t>
      </w:r>
      <w:r w:rsidR="001527E3">
        <w:rPr>
          <w:spacing w:val="-1"/>
        </w:rPr>
        <w:t>ac</w:t>
      </w:r>
      <w:r w:rsidR="001527E3">
        <w:t>ting</w:t>
      </w:r>
      <w:r w:rsidR="001527E3">
        <w:rPr>
          <w:spacing w:val="28"/>
        </w:rPr>
        <w:t xml:space="preserve"> </w:t>
      </w:r>
      <w:r w:rsidR="001527E3">
        <w:t>d</w:t>
      </w:r>
      <w:r w:rsidR="001527E3">
        <w:rPr>
          <w:spacing w:val="-1"/>
        </w:rPr>
        <w:t>e</w:t>
      </w:r>
      <w:r w:rsidR="001527E3">
        <w:t>vi</w:t>
      </w:r>
      <w:r w:rsidR="001527E3">
        <w:rPr>
          <w:spacing w:val="1"/>
        </w:rPr>
        <w:t>c</w:t>
      </w:r>
      <w:r w:rsidR="001527E3">
        <w:t>e</w:t>
      </w:r>
      <w:r w:rsidR="001527E3">
        <w:rPr>
          <w:spacing w:val="27"/>
        </w:rPr>
        <w:t xml:space="preserve"> </w:t>
      </w:r>
      <w:r w:rsidR="001527E3">
        <w:t>of inad</w:t>
      </w:r>
      <w:r w:rsidR="001527E3">
        <w:rPr>
          <w:spacing w:val="-2"/>
        </w:rPr>
        <w:t>e</w:t>
      </w:r>
      <w:r w:rsidR="001527E3">
        <w:t>qu</w:t>
      </w:r>
      <w:r w:rsidR="001527E3">
        <w:rPr>
          <w:spacing w:val="-1"/>
        </w:rPr>
        <w:t>a</w:t>
      </w:r>
      <w:r w:rsidR="001527E3">
        <w:t>te</w:t>
      </w:r>
      <w:r w:rsidR="001527E3">
        <w:rPr>
          <w:spacing w:val="16"/>
        </w:rPr>
        <w:t xml:space="preserve"> </w:t>
      </w:r>
      <w:r w:rsidR="001527E3">
        <w:rPr>
          <w:spacing w:val="1"/>
        </w:rPr>
        <w:t>c</w:t>
      </w:r>
      <w:r w:rsidR="001527E3">
        <w:rPr>
          <w:spacing w:val="-1"/>
        </w:rPr>
        <w:t>a</w:t>
      </w:r>
      <w:r w:rsidR="001527E3">
        <w:t>p</w:t>
      </w:r>
      <w:r w:rsidR="001527E3">
        <w:rPr>
          <w:spacing w:val="1"/>
        </w:rPr>
        <w:t>a</w:t>
      </w:r>
      <w:r w:rsidR="001527E3">
        <w:rPr>
          <w:spacing w:val="-1"/>
        </w:rPr>
        <w:t>c</w:t>
      </w:r>
      <w:r w:rsidR="001527E3">
        <w:t>i</w:t>
      </w:r>
      <w:r w:rsidR="001527E3">
        <w:rPr>
          <w:spacing w:val="3"/>
        </w:rPr>
        <w:t>t</w:t>
      </w:r>
      <w:r w:rsidR="001527E3">
        <w:t>y</w:t>
      </w:r>
      <w:r w:rsidR="001527E3">
        <w:rPr>
          <w:spacing w:val="11"/>
        </w:rPr>
        <w:t xml:space="preserve"> </w:t>
      </w:r>
      <w:r w:rsidR="001527E3">
        <w:t>or</w:t>
      </w:r>
      <w:r w:rsidR="001527E3">
        <w:rPr>
          <w:spacing w:val="15"/>
        </w:rPr>
        <w:t xml:space="preserve"> </w:t>
      </w:r>
      <w:r w:rsidR="001527E3">
        <w:t>in</w:t>
      </w:r>
      <w:r w:rsidR="001527E3">
        <w:rPr>
          <w:spacing w:val="19"/>
        </w:rPr>
        <w:t xml:space="preserve"> </w:t>
      </w:r>
      <w:r w:rsidR="001527E3">
        <w:t>his</w:t>
      </w:r>
      <w:r w:rsidR="001527E3">
        <w:rPr>
          <w:spacing w:val="17"/>
        </w:rPr>
        <w:t xml:space="preserve"> </w:t>
      </w:r>
      <w:r w:rsidR="001527E3">
        <w:t>opinion,</w:t>
      </w:r>
      <w:r w:rsidR="001527E3">
        <w:rPr>
          <w:spacing w:val="16"/>
        </w:rPr>
        <w:t xml:space="preserve"> </w:t>
      </w:r>
      <w:r w:rsidR="001527E3">
        <w:t>of</w:t>
      </w:r>
      <w:r w:rsidR="001527E3">
        <w:rPr>
          <w:spacing w:val="15"/>
        </w:rPr>
        <w:t xml:space="preserve"> </w:t>
      </w:r>
      <w:r w:rsidR="001527E3">
        <w:rPr>
          <w:spacing w:val="2"/>
        </w:rPr>
        <w:t>t</w:t>
      </w:r>
      <w:r w:rsidR="001527E3">
        <w:rPr>
          <w:spacing w:val="-8"/>
        </w:rPr>
        <w:t>y</w:t>
      </w:r>
      <w:r w:rsidR="001527E3">
        <w:t>pe</w:t>
      </w:r>
      <w:r w:rsidR="001527E3">
        <w:rPr>
          <w:spacing w:val="15"/>
        </w:rPr>
        <w:t xml:space="preserve"> </w:t>
      </w:r>
      <w:r w:rsidR="001527E3">
        <w:t>un</w:t>
      </w:r>
      <w:r w:rsidR="001527E3">
        <w:rPr>
          <w:spacing w:val="2"/>
        </w:rPr>
        <w:t>s</w:t>
      </w:r>
      <w:r w:rsidR="001527E3">
        <w:t>uit</w:t>
      </w:r>
      <w:r w:rsidR="001527E3">
        <w:rPr>
          <w:spacing w:val="-1"/>
        </w:rPr>
        <w:t>e</w:t>
      </w:r>
      <w:r w:rsidR="001527E3">
        <w:t>d</w:t>
      </w:r>
      <w:r w:rsidR="001527E3">
        <w:rPr>
          <w:spacing w:val="16"/>
        </w:rPr>
        <w:t xml:space="preserve"> </w:t>
      </w:r>
      <w:r w:rsidR="001527E3">
        <w:t>to</w:t>
      </w:r>
      <w:r w:rsidR="001527E3">
        <w:rPr>
          <w:spacing w:val="17"/>
        </w:rPr>
        <w:t xml:space="preserve"> </w:t>
      </w:r>
      <w:r w:rsidR="001527E3">
        <w:t>the</w:t>
      </w:r>
      <w:r w:rsidR="001527E3">
        <w:rPr>
          <w:spacing w:val="16"/>
        </w:rPr>
        <w:t xml:space="preserve"> </w:t>
      </w:r>
      <w:r w:rsidR="001527E3">
        <w:rPr>
          <w:spacing w:val="-1"/>
        </w:rPr>
        <w:t>c</w:t>
      </w:r>
      <w:r w:rsidR="001527E3">
        <w:t>h</w:t>
      </w:r>
      <w:r w:rsidR="001527E3">
        <w:rPr>
          <w:spacing w:val="-1"/>
        </w:rPr>
        <w:t>a</w:t>
      </w:r>
      <w:r w:rsidR="001527E3">
        <w:t>r</w:t>
      </w:r>
      <w:r w:rsidR="001527E3">
        <w:rPr>
          <w:spacing w:val="-2"/>
        </w:rPr>
        <w:t>a</w:t>
      </w:r>
      <w:r w:rsidR="001527E3">
        <w:rPr>
          <w:spacing w:val="-1"/>
        </w:rPr>
        <w:t>c</w:t>
      </w:r>
      <w:r w:rsidR="001527E3">
        <w:rPr>
          <w:spacing w:val="2"/>
        </w:rPr>
        <w:t>t</w:t>
      </w:r>
      <w:r w:rsidR="001527E3">
        <w:rPr>
          <w:spacing w:val="-1"/>
        </w:rPr>
        <w:t>e</w:t>
      </w:r>
      <w:r w:rsidR="001527E3">
        <w:t>r</w:t>
      </w:r>
      <w:r w:rsidR="001527E3">
        <w:rPr>
          <w:spacing w:val="15"/>
        </w:rPr>
        <w:t xml:space="preserve"> </w:t>
      </w:r>
      <w:r w:rsidR="001527E3">
        <w:t>of</w:t>
      </w:r>
      <w:r w:rsidR="001527E3">
        <w:rPr>
          <w:spacing w:val="18"/>
        </w:rPr>
        <w:t xml:space="preserve"> </w:t>
      </w:r>
      <w:r w:rsidR="001527E3">
        <w:t>the</w:t>
      </w:r>
      <w:r w:rsidR="001527E3">
        <w:rPr>
          <w:spacing w:val="16"/>
        </w:rPr>
        <w:t xml:space="preserve"> </w:t>
      </w:r>
      <w:r w:rsidR="001527E3">
        <w:t>mat</w:t>
      </w:r>
      <w:r w:rsidR="001527E3">
        <w:rPr>
          <w:spacing w:val="-1"/>
        </w:rPr>
        <w:t>e</w:t>
      </w:r>
      <w:r w:rsidR="001527E3">
        <w:t>ri</w:t>
      </w:r>
      <w:r w:rsidR="001527E3">
        <w:rPr>
          <w:spacing w:val="-2"/>
        </w:rPr>
        <w:t>a</w:t>
      </w:r>
      <w:r w:rsidR="001527E3">
        <w:t>l</w:t>
      </w:r>
      <w:r w:rsidR="001527E3">
        <w:rPr>
          <w:spacing w:val="17"/>
        </w:rPr>
        <w:t xml:space="preserve"> </w:t>
      </w:r>
      <w:r w:rsidR="001527E3">
        <w:t>b</w:t>
      </w:r>
      <w:r w:rsidR="001527E3">
        <w:rPr>
          <w:spacing w:val="-1"/>
        </w:rPr>
        <w:t>e</w:t>
      </w:r>
      <w:r w:rsidR="001527E3">
        <w:t>i</w:t>
      </w:r>
      <w:r w:rsidR="001527E3">
        <w:rPr>
          <w:spacing w:val="2"/>
        </w:rPr>
        <w:t>n</w:t>
      </w:r>
      <w:r w:rsidR="001527E3">
        <w:t xml:space="preserve">g </w:t>
      </w:r>
      <w:r w:rsidR="001527E3">
        <w:rPr>
          <w:spacing w:val="-1"/>
        </w:rPr>
        <w:t>c</w:t>
      </w:r>
      <w:r w:rsidR="001527E3">
        <w:t>ompa</w:t>
      </w:r>
      <w:r w:rsidR="001527E3">
        <w:rPr>
          <w:spacing w:val="-2"/>
        </w:rPr>
        <w:t>c</w:t>
      </w:r>
      <w:r w:rsidR="001527E3">
        <w:t>ted.</w:t>
      </w:r>
      <w:r w:rsidR="001527E3">
        <w:rPr>
          <w:spacing w:val="47"/>
        </w:rPr>
        <w:t xml:space="preserve"> </w:t>
      </w:r>
      <w:r w:rsidR="001527E3">
        <w:t>He</w:t>
      </w:r>
      <w:r w:rsidR="001527E3">
        <w:rPr>
          <w:spacing w:val="-1"/>
        </w:rPr>
        <w:t>a</w:t>
      </w:r>
      <w:r w:rsidR="001527E3">
        <w:rPr>
          <w:spacing w:val="4"/>
        </w:rPr>
        <w:t>v</w:t>
      </w:r>
      <w:r w:rsidR="001527E3">
        <w:t>y</w:t>
      </w:r>
      <w:r w:rsidR="001527E3">
        <w:rPr>
          <w:spacing w:val="40"/>
        </w:rPr>
        <w:t xml:space="preserve"> </w:t>
      </w:r>
      <w:r w:rsidR="001527E3">
        <w:rPr>
          <w:spacing w:val="-1"/>
        </w:rPr>
        <w:t>e</w:t>
      </w:r>
      <w:r w:rsidR="001527E3">
        <w:t>qu</w:t>
      </w:r>
      <w:r w:rsidR="001527E3">
        <w:rPr>
          <w:spacing w:val="2"/>
        </w:rPr>
        <w:t>i</w:t>
      </w:r>
      <w:r w:rsidR="001527E3">
        <w:t>pment</w:t>
      </w:r>
      <w:r w:rsidR="001527E3">
        <w:rPr>
          <w:spacing w:val="45"/>
        </w:rPr>
        <w:t xml:space="preserve"> </w:t>
      </w:r>
      <w:r w:rsidR="001527E3">
        <w:t>for</w:t>
      </w:r>
      <w:r w:rsidR="001527E3">
        <w:rPr>
          <w:spacing w:val="43"/>
        </w:rPr>
        <w:t xml:space="preserve"> </w:t>
      </w:r>
      <w:r w:rsidR="001527E3">
        <w:t>s</w:t>
      </w:r>
      <w:r w:rsidR="001527E3">
        <w:rPr>
          <w:spacing w:val="2"/>
        </w:rPr>
        <w:t>p</w:t>
      </w:r>
      <w:r w:rsidR="001527E3">
        <w:t>r</w:t>
      </w:r>
      <w:r w:rsidR="001527E3">
        <w:rPr>
          <w:spacing w:val="-2"/>
        </w:rPr>
        <w:t>e</w:t>
      </w:r>
      <w:r w:rsidR="001527E3">
        <w:rPr>
          <w:spacing w:val="-1"/>
        </w:rPr>
        <w:t>a</w:t>
      </w:r>
      <w:r w:rsidR="001527E3">
        <w:t>di</w:t>
      </w:r>
      <w:r w:rsidR="001527E3">
        <w:rPr>
          <w:spacing w:val="2"/>
        </w:rPr>
        <w:t>n</w:t>
      </w:r>
      <w:r w:rsidR="001527E3">
        <w:t>g</w:t>
      </w:r>
      <w:r w:rsidR="001527E3">
        <w:rPr>
          <w:spacing w:val="45"/>
        </w:rPr>
        <w:t xml:space="preserve"> </w:t>
      </w:r>
      <w:r w:rsidR="001527E3">
        <w:rPr>
          <w:spacing w:val="-1"/>
        </w:rPr>
        <w:t>a</w:t>
      </w:r>
      <w:r w:rsidR="001527E3">
        <w:rPr>
          <w:spacing w:val="2"/>
        </w:rPr>
        <w:t>n</w:t>
      </w:r>
      <w:r w:rsidR="001527E3">
        <w:t>d</w:t>
      </w:r>
      <w:r w:rsidR="001527E3">
        <w:rPr>
          <w:spacing w:val="45"/>
        </w:rPr>
        <w:t xml:space="preserve"> </w:t>
      </w:r>
      <w:r w:rsidR="001527E3">
        <w:rPr>
          <w:spacing w:val="-1"/>
        </w:rPr>
        <w:t>c</w:t>
      </w:r>
      <w:r w:rsidR="001527E3">
        <w:t>ompa</w:t>
      </w:r>
      <w:r w:rsidR="001527E3">
        <w:rPr>
          <w:spacing w:val="-2"/>
        </w:rPr>
        <w:t>c</w:t>
      </w:r>
      <w:r w:rsidR="001527E3">
        <w:t>ti</w:t>
      </w:r>
      <w:r w:rsidR="001527E3">
        <w:rPr>
          <w:spacing w:val="2"/>
        </w:rPr>
        <w:t>n</w:t>
      </w:r>
      <w:r w:rsidR="001527E3">
        <w:t>g</w:t>
      </w:r>
      <w:r w:rsidR="001527E3">
        <w:rPr>
          <w:spacing w:val="50"/>
        </w:rPr>
        <w:t xml:space="preserve"> </w:t>
      </w:r>
      <w:r w:rsidR="001527E3">
        <w:t>fill</w:t>
      </w:r>
      <w:r w:rsidR="001527E3">
        <w:rPr>
          <w:spacing w:val="46"/>
        </w:rPr>
        <w:t xml:space="preserve"> </w:t>
      </w:r>
      <w:r w:rsidR="001527E3">
        <w:rPr>
          <w:spacing w:val="-1"/>
        </w:rPr>
        <w:t>a</w:t>
      </w:r>
      <w:r w:rsidR="001527E3">
        <w:t>nd</w:t>
      </w:r>
      <w:r w:rsidR="001527E3">
        <w:rPr>
          <w:spacing w:val="45"/>
        </w:rPr>
        <w:t xml:space="preserve"> </w:t>
      </w:r>
      <w:r w:rsidR="001527E3">
        <w:rPr>
          <w:spacing w:val="2"/>
        </w:rPr>
        <w:t>b</w:t>
      </w:r>
      <w:r w:rsidR="001527E3">
        <w:rPr>
          <w:spacing w:val="-1"/>
        </w:rPr>
        <w:t>ac</w:t>
      </w:r>
      <w:r w:rsidR="001527E3">
        <w:t>kfill</w:t>
      </w:r>
      <w:r w:rsidR="001527E3">
        <w:rPr>
          <w:spacing w:val="46"/>
        </w:rPr>
        <w:t xml:space="preserve"> </w:t>
      </w:r>
      <w:r w:rsidR="001527E3">
        <w:t>sh</w:t>
      </w:r>
      <w:r w:rsidR="001527E3">
        <w:rPr>
          <w:spacing w:val="-1"/>
        </w:rPr>
        <w:t>a</w:t>
      </w:r>
      <w:r w:rsidR="001527E3">
        <w:t>ll</w:t>
      </w:r>
      <w:r w:rsidR="001527E3">
        <w:rPr>
          <w:spacing w:val="46"/>
        </w:rPr>
        <w:t xml:space="preserve"> </w:t>
      </w:r>
      <w:r w:rsidR="001527E3">
        <w:t>not</w:t>
      </w:r>
      <w:r w:rsidR="001527E3">
        <w:rPr>
          <w:spacing w:val="45"/>
        </w:rPr>
        <w:t xml:space="preserve"> </w:t>
      </w:r>
      <w:r w:rsidR="001527E3">
        <w:rPr>
          <w:spacing w:val="2"/>
        </w:rPr>
        <w:t>b</w:t>
      </w:r>
      <w:r w:rsidR="001527E3">
        <w:t>e op</w:t>
      </w:r>
      <w:r w:rsidR="001527E3">
        <w:rPr>
          <w:spacing w:val="-1"/>
        </w:rPr>
        <w:t>e</w:t>
      </w:r>
      <w:r w:rsidR="001527E3">
        <w:t>r</w:t>
      </w:r>
      <w:r w:rsidR="001527E3">
        <w:rPr>
          <w:spacing w:val="-2"/>
        </w:rPr>
        <w:t>a</w:t>
      </w:r>
      <w:r w:rsidR="001527E3">
        <w:t>ted</w:t>
      </w:r>
      <w:r w:rsidR="001527E3">
        <w:rPr>
          <w:spacing w:val="35"/>
        </w:rPr>
        <w:t xml:space="preserve"> </w:t>
      </w:r>
      <w:r w:rsidR="001527E3">
        <w:rPr>
          <w:spacing w:val="-1"/>
        </w:rPr>
        <w:t>c</w:t>
      </w:r>
      <w:r w:rsidR="001527E3">
        <w:t>loser</w:t>
      </w:r>
      <w:r w:rsidR="001527E3">
        <w:rPr>
          <w:spacing w:val="34"/>
        </w:rPr>
        <w:t xml:space="preserve"> </w:t>
      </w:r>
      <w:r w:rsidR="001527E3">
        <w:t>to</w:t>
      </w:r>
      <w:r w:rsidR="001527E3">
        <w:rPr>
          <w:spacing w:val="33"/>
        </w:rPr>
        <w:t xml:space="preserve"> </w:t>
      </w:r>
      <w:r w:rsidR="001527E3">
        <w:rPr>
          <w:spacing w:val="1"/>
        </w:rPr>
        <w:t>w</w:t>
      </w:r>
      <w:r w:rsidR="001527E3">
        <w:rPr>
          <w:spacing w:val="-1"/>
        </w:rPr>
        <w:t>a</w:t>
      </w:r>
      <w:r w:rsidR="001527E3">
        <w:t>lls</w:t>
      </w:r>
      <w:r w:rsidR="001527E3">
        <w:rPr>
          <w:spacing w:val="33"/>
        </w:rPr>
        <w:t xml:space="preserve"> </w:t>
      </w:r>
      <w:r w:rsidR="001527E3">
        <w:t>than</w:t>
      </w:r>
      <w:r w:rsidR="001527E3">
        <w:rPr>
          <w:spacing w:val="32"/>
        </w:rPr>
        <w:t xml:space="preserve"> </w:t>
      </w:r>
      <w:r w:rsidR="001527E3">
        <w:t>a</w:t>
      </w:r>
      <w:r w:rsidR="001527E3">
        <w:rPr>
          <w:spacing w:val="34"/>
        </w:rPr>
        <w:t xml:space="preserve"> </w:t>
      </w:r>
      <w:r w:rsidR="001527E3">
        <w:t>dist</w:t>
      </w:r>
      <w:r w:rsidR="001527E3">
        <w:rPr>
          <w:spacing w:val="-1"/>
        </w:rPr>
        <w:t>a</w:t>
      </w:r>
      <w:r w:rsidR="001527E3">
        <w:t>n</w:t>
      </w:r>
      <w:r w:rsidR="001527E3">
        <w:rPr>
          <w:spacing w:val="1"/>
        </w:rPr>
        <w:t>c</w:t>
      </w:r>
      <w:r w:rsidR="001527E3">
        <w:t>e</w:t>
      </w:r>
      <w:r w:rsidR="001527E3">
        <w:rPr>
          <w:spacing w:val="32"/>
        </w:rPr>
        <w:t xml:space="preserve"> </w:t>
      </w:r>
      <w:r w:rsidR="001527E3">
        <w:t>to</w:t>
      </w:r>
      <w:r w:rsidR="001527E3">
        <w:rPr>
          <w:spacing w:val="33"/>
        </w:rPr>
        <w:t xml:space="preserve"> </w:t>
      </w:r>
      <w:r w:rsidR="001527E3">
        <w:t>the</w:t>
      </w:r>
      <w:r w:rsidR="001527E3">
        <w:rPr>
          <w:spacing w:val="37"/>
        </w:rPr>
        <w:t xml:space="preserve"> </w:t>
      </w:r>
      <w:r w:rsidR="001527E3">
        <w:t>dif</w:t>
      </w:r>
      <w:r w:rsidR="001527E3">
        <w:rPr>
          <w:spacing w:val="-1"/>
        </w:rPr>
        <w:t>fe</w:t>
      </w:r>
      <w:r w:rsidR="001527E3">
        <w:t>r</w:t>
      </w:r>
      <w:r w:rsidR="001527E3">
        <w:rPr>
          <w:spacing w:val="-2"/>
        </w:rPr>
        <w:t>e</w:t>
      </w:r>
      <w:r w:rsidR="001527E3">
        <w:rPr>
          <w:spacing w:val="2"/>
        </w:rPr>
        <w:t>n</w:t>
      </w:r>
      <w:r w:rsidR="001527E3">
        <w:rPr>
          <w:spacing w:val="-1"/>
        </w:rPr>
        <w:t>c</w:t>
      </w:r>
      <w:r w:rsidR="001527E3">
        <w:t>e</w:t>
      </w:r>
      <w:r w:rsidR="001527E3">
        <w:rPr>
          <w:spacing w:val="34"/>
        </w:rPr>
        <w:t xml:space="preserve"> </w:t>
      </w:r>
      <w:r w:rsidR="001527E3">
        <w:t>in</w:t>
      </w:r>
      <w:r w:rsidR="001527E3">
        <w:rPr>
          <w:spacing w:val="33"/>
        </w:rPr>
        <w:t xml:space="preserve"> </w:t>
      </w:r>
      <w:r w:rsidR="001527E3">
        <w:t>h</w:t>
      </w:r>
      <w:r w:rsidR="001527E3">
        <w:rPr>
          <w:spacing w:val="-1"/>
        </w:rPr>
        <w:t>e</w:t>
      </w:r>
      <w:r w:rsidR="001527E3">
        <w:rPr>
          <w:spacing w:val="2"/>
        </w:rPr>
        <w:t>i</w:t>
      </w:r>
      <w:r w:rsidR="001527E3">
        <w:rPr>
          <w:spacing w:val="-3"/>
        </w:rPr>
        <w:t>g</w:t>
      </w:r>
      <w:r w:rsidR="001527E3">
        <w:t>ht</w:t>
      </w:r>
      <w:r w:rsidR="001527E3">
        <w:rPr>
          <w:spacing w:val="33"/>
        </w:rPr>
        <w:t xml:space="preserve"> </w:t>
      </w:r>
      <w:r w:rsidR="001527E3">
        <w:rPr>
          <w:spacing w:val="2"/>
        </w:rPr>
        <w:t>b</w:t>
      </w:r>
      <w:r w:rsidR="001527E3">
        <w:rPr>
          <w:spacing w:val="-1"/>
        </w:rPr>
        <w:t>e</w:t>
      </w:r>
      <w:r w:rsidR="001527E3">
        <w:t>tw</w:t>
      </w:r>
      <w:r w:rsidR="001527E3">
        <w:rPr>
          <w:spacing w:val="-1"/>
        </w:rPr>
        <w:t>ee</w:t>
      </w:r>
      <w:r w:rsidR="001527E3">
        <w:t>n</w:t>
      </w:r>
      <w:r w:rsidR="001527E3">
        <w:rPr>
          <w:spacing w:val="33"/>
        </w:rPr>
        <w:t xml:space="preserve"> </w:t>
      </w:r>
      <w:r w:rsidR="001527E3">
        <w:t>t</w:t>
      </w:r>
      <w:r w:rsidR="001527E3">
        <w:rPr>
          <w:spacing w:val="2"/>
        </w:rPr>
        <w:t>h</w:t>
      </w:r>
      <w:r w:rsidR="001527E3">
        <w:t>e</w:t>
      </w:r>
      <w:r w:rsidR="001527E3">
        <w:rPr>
          <w:spacing w:val="32"/>
        </w:rPr>
        <w:t xml:space="preserve"> </w:t>
      </w:r>
      <w:r w:rsidR="001527E3">
        <w:t>top</w:t>
      </w:r>
      <w:r w:rsidR="001527E3">
        <w:rPr>
          <w:spacing w:val="33"/>
        </w:rPr>
        <w:t xml:space="preserve"> </w:t>
      </w:r>
      <w:r w:rsidR="001527E3">
        <w:rPr>
          <w:spacing w:val="2"/>
        </w:rPr>
        <w:t>o</w:t>
      </w:r>
      <w:r w:rsidR="001527E3">
        <w:t>f</w:t>
      </w:r>
      <w:r w:rsidR="001527E3">
        <w:rPr>
          <w:spacing w:val="32"/>
        </w:rPr>
        <w:t xml:space="preserve"> </w:t>
      </w:r>
      <w:r w:rsidR="001527E3">
        <w:t>the footin</w:t>
      </w:r>
      <w:r w:rsidR="001527E3">
        <w:rPr>
          <w:spacing w:val="-3"/>
        </w:rPr>
        <w:t>g</w:t>
      </w:r>
      <w:r w:rsidR="001527E3">
        <w:t>s</w:t>
      </w:r>
      <w:r w:rsidR="001527E3">
        <w:rPr>
          <w:spacing w:val="45"/>
        </w:rPr>
        <w:t xml:space="preserve"> </w:t>
      </w:r>
      <w:r w:rsidR="001527E3">
        <w:rPr>
          <w:spacing w:val="-1"/>
        </w:rPr>
        <w:t>a</w:t>
      </w:r>
      <w:r w:rsidR="001527E3">
        <w:t>nd</w:t>
      </w:r>
      <w:r w:rsidR="001527E3">
        <w:rPr>
          <w:spacing w:val="45"/>
        </w:rPr>
        <w:t xml:space="preserve"> </w:t>
      </w:r>
      <w:r w:rsidR="001527E3">
        <w:t>the</w:t>
      </w:r>
      <w:r w:rsidR="001527E3">
        <w:rPr>
          <w:spacing w:val="44"/>
        </w:rPr>
        <w:t xml:space="preserve"> </w:t>
      </w:r>
      <w:r w:rsidR="001527E3">
        <w:t>l</w:t>
      </w:r>
      <w:r w:rsidR="001527E3">
        <w:rPr>
          <w:spacing w:val="1"/>
        </w:rPr>
        <w:t>a</w:t>
      </w:r>
      <w:r w:rsidR="001527E3">
        <w:rPr>
          <w:spacing w:val="-5"/>
        </w:rPr>
        <w:t>y</w:t>
      </w:r>
      <w:r w:rsidR="001527E3">
        <w:rPr>
          <w:spacing w:val="1"/>
        </w:rPr>
        <w:t>e</w:t>
      </w:r>
      <w:r w:rsidR="001527E3">
        <w:t>r</w:t>
      </w:r>
      <w:r w:rsidR="001527E3">
        <w:rPr>
          <w:spacing w:val="44"/>
        </w:rPr>
        <w:t xml:space="preserve"> </w:t>
      </w:r>
      <w:r w:rsidR="001527E3">
        <w:t>b</w:t>
      </w:r>
      <w:r w:rsidR="001527E3">
        <w:rPr>
          <w:spacing w:val="-1"/>
        </w:rPr>
        <w:t>e</w:t>
      </w:r>
      <w:r w:rsidR="001527E3">
        <w:t>ing</w:t>
      </w:r>
      <w:r w:rsidR="001527E3">
        <w:rPr>
          <w:spacing w:val="43"/>
        </w:rPr>
        <w:t xml:space="preserve"> </w:t>
      </w:r>
      <w:r w:rsidR="001527E3">
        <w:rPr>
          <w:spacing w:val="-1"/>
        </w:rPr>
        <w:t>c</w:t>
      </w:r>
      <w:r w:rsidR="001527E3">
        <w:t>omp</w:t>
      </w:r>
      <w:r w:rsidR="001527E3">
        <w:rPr>
          <w:spacing w:val="1"/>
        </w:rPr>
        <w:t>a</w:t>
      </w:r>
      <w:r w:rsidR="001527E3">
        <w:rPr>
          <w:spacing w:val="-1"/>
        </w:rPr>
        <w:t>c</w:t>
      </w:r>
      <w:r w:rsidR="001527E3">
        <w:t>ted</w:t>
      </w:r>
      <w:r w:rsidR="001527E3">
        <w:rPr>
          <w:spacing w:val="1"/>
        </w:rPr>
        <w:t>.</w:t>
      </w:r>
      <w:r w:rsidR="001527E3">
        <w:t>The</w:t>
      </w:r>
      <w:r w:rsidR="001527E3">
        <w:rPr>
          <w:spacing w:val="44"/>
        </w:rPr>
        <w:t xml:space="preserve"> </w:t>
      </w:r>
      <w:r w:rsidR="001527E3">
        <w:t>E</w:t>
      </w:r>
      <w:r w:rsidR="001527E3">
        <w:rPr>
          <w:spacing w:val="1"/>
        </w:rPr>
        <w:t>n</w:t>
      </w:r>
      <w:r w:rsidR="001527E3">
        <w:rPr>
          <w:spacing w:val="-3"/>
        </w:rPr>
        <w:t>g</w:t>
      </w:r>
      <w:r w:rsidR="001527E3">
        <w:t>in</w:t>
      </w:r>
      <w:r w:rsidR="001527E3">
        <w:rPr>
          <w:spacing w:val="1"/>
        </w:rPr>
        <w:t>e</w:t>
      </w:r>
      <w:r w:rsidR="001527E3">
        <w:rPr>
          <w:spacing w:val="-1"/>
        </w:rPr>
        <w:t>e</w:t>
      </w:r>
      <w:r w:rsidR="001527E3">
        <w:t>r</w:t>
      </w:r>
      <w:r w:rsidR="001527E3">
        <w:rPr>
          <w:spacing w:val="44"/>
        </w:rPr>
        <w:t xml:space="preserve"> </w:t>
      </w:r>
      <w:r w:rsidR="001527E3">
        <w:t>m</w:t>
      </w:r>
      <w:r w:rsidR="001527E3">
        <w:rPr>
          <w:spacing w:val="4"/>
        </w:rPr>
        <w:t>a</w:t>
      </w:r>
      <w:r w:rsidR="001527E3">
        <w:t>y</w:t>
      </w:r>
      <w:r w:rsidR="001527E3">
        <w:rPr>
          <w:spacing w:val="38"/>
        </w:rPr>
        <w:t xml:space="preserve"> </w:t>
      </w:r>
      <w:r w:rsidR="001527E3">
        <w:rPr>
          <w:spacing w:val="2"/>
        </w:rPr>
        <w:t>d</w:t>
      </w:r>
      <w:r w:rsidR="001527E3">
        <w:rPr>
          <w:spacing w:val="-1"/>
        </w:rPr>
        <w:t>e</w:t>
      </w:r>
      <w:r w:rsidR="001527E3">
        <w:t>te</w:t>
      </w:r>
      <w:r w:rsidR="001527E3">
        <w:rPr>
          <w:spacing w:val="-2"/>
        </w:rPr>
        <w:t>r</w:t>
      </w:r>
      <w:r w:rsidR="001527E3">
        <w:t>mine</w:t>
      </w:r>
      <w:r w:rsidR="001527E3">
        <w:rPr>
          <w:spacing w:val="44"/>
        </w:rPr>
        <w:t xml:space="preserve"> </w:t>
      </w:r>
      <w:r w:rsidR="001527E3">
        <w:t>that</w:t>
      </w:r>
      <w:r w:rsidR="001527E3">
        <w:rPr>
          <w:spacing w:val="48"/>
        </w:rPr>
        <w:t xml:space="preserve"> </w:t>
      </w:r>
      <w:r w:rsidR="001527E3">
        <w:t>t</w:t>
      </w:r>
      <w:r w:rsidR="001527E3">
        <w:rPr>
          <w:spacing w:val="-1"/>
        </w:rPr>
        <w:t>e</w:t>
      </w:r>
      <w:r w:rsidR="001527E3">
        <w:t>sting</w:t>
      </w:r>
      <w:r w:rsidR="001527E3">
        <w:rPr>
          <w:spacing w:val="43"/>
        </w:rPr>
        <w:t xml:space="preserve"> </w:t>
      </w:r>
      <w:r w:rsidR="001527E3">
        <w:t>m</w:t>
      </w:r>
      <w:r w:rsidR="001527E3">
        <w:rPr>
          <w:spacing w:val="1"/>
        </w:rPr>
        <w:t>a</w:t>
      </w:r>
      <w:r w:rsidR="001527E3">
        <w:t>y</w:t>
      </w:r>
      <w:r w:rsidR="001527E3">
        <w:rPr>
          <w:spacing w:val="40"/>
        </w:rPr>
        <w:t xml:space="preserve"> </w:t>
      </w:r>
      <w:r w:rsidR="001527E3">
        <w:t>be r</w:t>
      </w:r>
      <w:r w:rsidR="001527E3">
        <w:rPr>
          <w:spacing w:val="-2"/>
        </w:rPr>
        <w:t>e</w:t>
      </w:r>
      <w:r w:rsidR="001527E3">
        <w:t>quir</w:t>
      </w:r>
      <w:r w:rsidR="001527E3">
        <w:rPr>
          <w:spacing w:val="-2"/>
        </w:rPr>
        <w:t>e</w:t>
      </w:r>
      <w:r w:rsidR="001527E3">
        <w:t>d</w:t>
      </w:r>
      <w:r w:rsidR="001527E3">
        <w:rPr>
          <w:spacing w:val="43"/>
        </w:rPr>
        <w:t xml:space="preserve"> </w:t>
      </w:r>
      <w:r w:rsidR="001527E3">
        <w:t>,if</w:t>
      </w:r>
      <w:r w:rsidR="001527E3">
        <w:rPr>
          <w:spacing w:val="42"/>
        </w:rPr>
        <w:t xml:space="preserve"> </w:t>
      </w:r>
      <w:r w:rsidR="001527E3">
        <w:t>in</w:t>
      </w:r>
      <w:r w:rsidR="001527E3">
        <w:rPr>
          <w:spacing w:val="43"/>
        </w:rPr>
        <w:t xml:space="preserve"> </w:t>
      </w:r>
      <w:r w:rsidR="001527E3">
        <w:t>his</w:t>
      </w:r>
      <w:r w:rsidR="001527E3">
        <w:rPr>
          <w:spacing w:val="43"/>
        </w:rPr>
        <w:t xml:space="preserve"> </w:t>
      </w:r>
      <w:r w:rsidR="001527E3">
        <w:t>opi</w:t>
      </w:r>
      <w:r w:rsidR="001527E3">
        <w:rPr>
          <w:spacing w:val="-2"/>
        </w:rPr>
        <w:t>ni</w:t>
      </w:r>
      <w:r w:rsidR="001527E3">
        <w:t>on</w:t>
      </w:r>
      <w:r w:rsidR="001527E3">
        <w:rPr>
          <w:spacing w:val="42"/>
        </w:rPr>
        <w:t xml:space="preserve"> </w:t>
      </w:r>
      <w:r w:rsidR="001527E3">
        <w:rPr>
          <w:spacing w:val="-1"/>
        </w:rPr>
        <w:t>c</w:t>
      </w:r>
      <w:r w:rsidR="001527E3">
        <w:t>ompa</w:t>
      </w:r>
      <w:r w:rsidR="001527E3">
        <w:rPr>
          <w:spacing w:val="-2"/>
        </w:rPr>
        <w:t>c</w:t>
      </w:r>
      <w:r w:rsidR="001527E3">
        <w:t>tion</w:t>
      </w:r>
      <w:r w:rsidR="001527E3">
        <w:rPr>
          <w:spacing w:val="42"/>
        </w:rPr>
        <w:t xml:space="preserve"> </w:t>
      </w:r>
      <w:r w:rsidR="001527E3">
        <w:t>do</w:t>
      </w:r>
      <w:r w:rsidR="001527E3">
        <w:rPr>
          <w:spacing w:val="-1"/>
        </w:rPr>
        <w:t>e</w:t>
      </w:r>
      <w:r w:rsidR="001527E3">
        <w:t>s</w:t>
      </w:r>
      <w:r w:rsidR="001527E3">
        <w:rPr>
          <w:spacing w:val="43"/>
        </w:rPr>
        <w:t xml:space="preserve"> </w:t>
      </w:r>
      <w:r w:rsidR="001527E3">
        <w:t>not</w:t>
      </w:r>
      <w:r w:rsidR="001527E3">
        <w:rPr>
          <w:spacing w:val="43"/>
        </w:rPr>
        <w:t xml:space="preserve"> </w:t>
      </w:r>
      <w:r w:rsidR="001527E3">
        <w:t>mat</w:t>
      </w:r>
      <w:r w:rsidR="001527E3">
        <w:rPr>
          <w:spacing w:val="-1"/>
        </w:rPr>
        <w:t>c</w:t>
      </w:r>
      <w:r w:rsidR="001527E3">
        <w:t>h</w:t>
      </w:r>
      <w:r w:rsidR="001527E3">
        <w:rPr>
          <w:spacing w:val="42"/>
        </w:rPr>
        <w:t xml:space="preserve"> </w:t>
      </w:r>
      <w:r w:rsidR="001527E3">
        <w:t>the</w:t>
      </w:r>
      <w:r w:rsidR="001527E3">
        <w:rPr>
          <w:spacing w:val="42"/>
        </w:rPr>
        <w:t xml:space="preserve"> </w:t>
      </w:r>
      <w:r w:rsidR="001527E3">
        <w:t>lev</w:t>
      </w:r>
      <w:r w:rsidR="001527E3">
        <w:rPr>
          <w:spacing w:val="-2"/>
        </w:rPr>
        <w:t>e</w:t>
      </w:r>
      <w:r w:rsidR="001527E3">
        <w:t>l</w:t>
      </w:r>
      <w:r w:rsidR="001527E3">
        <w:rPr>
          <w:spacing w:val="43"/>
        </w:rPr>
        <w:t xml:space="preserve"> </w:t>
      </w:r>
      <w:r w:rsidR="001527E3">
        <w:t>r</w:t>
      </w:r>
      <w:r w:rsidR="001527E3">
        <w:rPr>
          <w:spacing w:val="-2"/>
        </w:rPr>
        <w:t>e</w:t>
      </w:r>
      <w:r w:rsidR="001527E3">
        <w:t>quir</w:t>
      </w:r>
      <w:r w:rsidR="001527E3">
        <w:rPr>
          <w:spacing w:val="-2"/>
        </w:rPr>
        <w:t>e</w:t>
      </w:r>
      <w:r w:rsidR="001527E3">
        <w:t>d</w:t>
      </w:r>
      <w:r w:rsidR="001527E3">
        <w:rPr>
          <w:spacing w:val="1"/>
        </w:rPr>
        <w:t>,</w:t>
      </w:r>
      <w:r w:rsidR="001527E3">
        <w:t>to</w:t>
      </w:r>
      <w:r w:rsidR="001527E3">
        <w:rPr>
          <w:spacing w:val="43"/>
        </w:rPr>
        <w:t xml:space="preserve"> </w:t>
      </w:r>
      <w:r w:rsidR="001527E3">
        <w:t>d</w:t>
      </w:r>
      <w:r w:rsidR="001527E3">
        <w:rPr>
          <w:spacing w:val="-1"/>
        </w:rPr>
        <w:t>e</w:t>
      </w:r>
      <w:r w:rsidR="001527E3">
        <w:t>te</w:t>
      </w:r>
      <w:r w:rsidR="001527E3">
        <w:rPr>
          <w:spacing w:val="-2"/>
        </w:rPr>
        <w:t>r</w:t>
      </w:r>
      <w:r w:rsidR="001527E3">
        <w:t>mine</w:t>
      </w:r>
      <w:r w:rsidR="001527E3">
        <w:rPr>
          <w:spacing w:val="42"/>
        </w:rPr>
        <w:t xml:space="preserve"> </w:t>
      </w:r>
      <w:r w:rsidR="001527E3">
        <w:t>the d</w:t>
      </w:r>
      <w:r w:rsidR="001527E3">
        <w:rPr>
          <w:spacing w:val="-1"/>
        </w:rPr>
        <w:t>e</w:t>
      </w:r>
      <w:r w:rsidR="001527E3">
        <w:t>nsi</w:t>
      </w:r>
      <w:r w:rsidR="001527E3">
        <w:rPr>
          <w:spacing w:val="3"/>
        </w:rPr>
        <w:t>t</w:t>
      </w:r>
      <w:r w:rsidR="001527E3">
        <w:t>y</w:t>
      </w:r>
      <w:r w:rsidR="001527E3">
        <w:rPr>
          <w:spacing w:val="-5"/>
        </w:rPr>
        <w:t xml:space="preserve"> </w:t>
      </w:r>
      <w:r w:rsidR="001527E3">
        <w:t>of</w:t>
      </w:r>
      <w:r w:rsidR="001527E3">
        <w:rPr>
          <w:spacing w:val="1"/>
        </w:rPr>
        <w:t xml:space="preserve"> </w:t>
      </w:r>
      <w:r w:rsidR="001527E3">
        <w:t>in pl</w:t>
      </w:r>
      <w:r w:rsidR="001527E3">
        <w:rPr>
          <w:spacing w:val="-1"/>
        </w:rPr>
        <w:t>ac</w:t>
      </w:r>
      <w:r w:rsidR="001527E3">
        <w:t>e</w:t>
      </w:r>
      <w:r w:rsidR="001527E3">
        <w:rPr>
          <w:spacing w:val="1"/>
        </w:rPr>
        <w:t xml:space="preserve"> </w:t>
      </w:r>
      <w:r w:rsidR="001527E3">
        <w:t>soil shall be</w:t>
      </w:r>
      <w:r w:rsidR="001527E3">
        <w:rPr>
          <w:spacing w:val="-1"/>
        </w:rPr>
        <w:t xml:space="preserve"> </w:t>
      </w:r>
      <w:r w:rsidR="001527E3">
        <w:rPr>
          <w:spacing w:val="4"/>
        </w:rPr>
        <w:t>b</w:t>
      </w:r>
      <w:r w:rsidR="001527E3">
        <w:t>y</w:t>
      </w:r>
      <w:r w:rsidR="001527E3">
        <w:rPr>
          <w:spacing w:val="-5"/>
        </w:rPr>
        <w:t xml:space="preserve"> </w:t>
      </w:r>
      <w:r w:rsidR="001527E3">
        <w:t>me</w:t>
      </w:r>
      <w:r w:rsidR="001527E3">
        <w:rPr>
          <w:spacing w:val="-2"/>
        </w:rPr>
        <w:t>a</w:t>
      </w:r>
      <w:r w:rsidR="001527E3">
        <w:t>ns</w:t>
      </w:r>
      <w:r w:rsidR="001527E3">
        <w:rPr>
          <w:spacing w:val="2"/>
        </w:rPr>
        <w:t xml:space="preserve"> </w:t>
      </w:r>
      <w:r w:rsidR="001527E3">
        <w:t>of</w:t>
      </w:r>
      <w:r w:rsidR="001527E3">
        <w:rPr>
          <w:spacing w:val="2"/>
        </w:rPr>
        <w:t xml:space="preserve"> </w:t>
      </w:r>
      <w:r w:rsidR="001527E3">
        <w:rPr>
          <w:b/>
          <w:bCs/>
        </w:rPr>
        <w:t>A</w:t>
      </w:r>
      <w:r w:rsidR="001527E3">
        <w:rPr>
          <w:b/>
          <w:bCs/>
          <w:spacing w:val="-1"/>
        </w:rPr>
        <w:t>A</w:t>
      </w:r>
      <w:r w:rsidR="001527E3">
        <w:rPr>
          <w:b/>
          <w:bCs/>
          <w:spacing w:val="3"/>
        </w:rPr>
        <w:t>S</w:t>
      </w:r>
      <w:r w:rsidR="001527E3">
        <w:rPr>
          <w:b/>
          <w:bCs/>
        </w:rPr>
        <w:t>HTO</w:t>
      </w:r>
      <w:r w:rsidR="001527E3">
        <w:rPr>
          <w:b/>
          <w:bCs/>
          <w:spacing w:val="8"/>
        </w:rPr>
        <w:t xml:space="preserve"> </w:t>
      </w:r>
      <w:r w:rsidR="001527E3">
        <w:rPr>
          <w:b/>
          <w:bCs/>
        </w:rPr>
        <w:t>Sta</w:t>
      </w:r>
      <w:r w:rsidR="001527E3">
        <w:rPr>
          <w:b/>
          <w:bCs/>
          <w:spacing w:val="-3"/>
        </w:rPr>
        <w:t>n</w:t>
      </w:r>
      <w:r w:rsidR="001527E3">
        <w:rPr>
          <w:b/>
          <w:bCs/>
        </w:rPr>
        <w:t>da</w:t>
      </w:r>
      <w:r w:rsidR="001527E3">
        <w:rPr>
          <w:b/>
          <w:bCs/>
          <w:spacing w:val="-1"/>
        </w:rPr>
        <w:t>r</w:t>
      </w:r>
      <w:r w:rsidR="001527E3">
        <w:rPr>
          <w:b/>
          <w:bCs/>
        </w:rPr>
        <w:t>d</w:t>
      </w:r>
      <w:r w:rsidR="001527E3">
        <w:rPr>
          <w:b/>
          <w:bCs/>
          <w:spacing w:val="7"/>
        </w:rPr>
        <w:t xml:space="preserve"> </w:t>
      </w:r>
      <w:r w:rsidR="001527E3">
        <w:rPr>
          <w:b/>
          <w:bCs/>
          <w:spacing w:val="-1"/>
        </w:rPr>
        <w:t>Me</w:t>
      </w:r>
      <w:r w:rsidR="001527E3">
        <w:rPr>
          <w:b/>
          <w:bCs/>
        </w:rPr>
        <w:t>thod</w:t>
      </w:r>
      <w:r w:rsidR="001527E3">
        <w:rPr>
          <w:b/>
          <w:bCs/>
          <w:spacing w:val="5"/>
        </w:rPr>
        <w:t xml:space="preserve"> </w:t>
      </w:r>
      <w:r w:rsidR="001527E3">
        <w:rPr>
          <w:b/>
          <w:bCs/>
        </w:rPr>
        <w:t>of</w:t>
      </w:r>
      <w:r w:rsidR="001527E3">
        <w:rPr>
          <w:b/>
          <w:bCs/>
          <w:spacing w:val="8"/>
        </w:rPr>
        <w:t xml:space="preserve"> </w:t>
      </w:r>
      <w:r w:rsidR="001527E3">
        <w:rPr>
          <w:b/>
          <w:bCs/>
        </w:rPr>
        <w:t>T</w:t>
      </w:r>
      <w:r w:rsidR="001527E3">
        <w:rPr>
          <w:b/>
          <w:bCs/>
          <w:spacing w:val="-1"/>
        </w:rPr>
        <w:t>e</w:t>
      </w:r>
      <w:r w:rsidR="001527E3">
        <w:rPr>
          <w:b/>
          <w:bCs/>
        </w:rPr>
        <w:t>st</w:t>
      </w:r>
      <w:r w:rsidR="001527E3">
        <w:rPr>
          <w:b/>
          <w:bCs/>
          <w:spacing w:val="6"/>
        </w:rPr>
        <w:t xml:space="preserve"> </w:t>
      </w:r>
      <w:r w:rsidR="001527E3">
        <w:rPr>
          <w:b/>
          <w:bCs/>
        </w:rPr>
        <w:t>T147</w:t>
      </w:r>
      <w:r w:rsidR="001527E3">
        <w:rPr>
          <w:b/>
          <w:bCs/>
          <w:spacing w:val="3"/>
        </w:rPr>
        <w:t xml:space="preserve"> </w:t>
      </w:r>
      <w:r w:rsidR="001527E3">
        <w:t xml:space="preserve">or in </w:t>
      </w:r>
      <w:r w:rsidR="001527E3">
        <w:rPr>
          <w:spacing w:val="-1"/>
        </w:rPr>
        <w:t>acc</w:t>
      </w:r>
      <w:r w:rsidR="001527E3">
        <w:t>or</w:t>
      </w:r>
      <w:r w:rsidR="001527E3">
        <w:rPr>
          <w:spacing w:val="1"/>
        </w:rPr>
        <w:t>d</w:t>
      </w:r>
      <w:r w:rsidR="001527E3">
        <w:rPr>
          <w:spacing w:val="-1"/>
        </w:rPr>
        <w:t>a</w:t>
      </w:r>
      <w:r w:rsidR="001527E3">
        <w:t>n</w:t>
      </w:r>
      <w:r w:rsidR="001527E3">
        <w:rPr>
          <w:spacing w:val="1"/>
        </w:rPr>
        <w:t>c</w:t>
      </w:r>
      <w:r w:rsidR="001527E3">
        <w:t>e</w:t>
      </w:r>
      <w:r w:rsidR="001527E3">
        <w:rPr>
          <w:spacing w:val="13"/>
        </w:rPr>
        <w:t xml:space="preserve"> </w:t>
      </w:r>
      <w:r w:rsidR="001527E3">
        <w:t>with</w:t>
      </w:r>
      <w:r w:rsidR="001527E3">
        <w:rPr>
          <w:spacing w:val="15"/>
        </w:rPr>
        <w:t xml:space="preserve"> </w:t>
      </w:r>
      <w:r w:rsidR="001527E3">
        <w:rPr>
          <w:b/>
          <w:bCs/>
        </w:rPr>
        <w:t>BS</w:t>
      </w:r>
      <w:r w:rsidR="001527E3">
        <w:rPr>
          <w:b/>
          <w:bCs/>
          <w:spacing w:val="19"/>
        </w:rPr>
        <w:t xml:space="preserve"> </w:t>
      </w:r>
      <w:r w:rsidR="001527E3">
        <w:rPr>
          <w:b/>
          <w:bCs/>
        </w:rPr>
        <w:t>137</w:t>
      </w:r>
      <w:r w:rsidR="001527E3">
        <w:rPr>
          <w:b/>
          <w:bCs/>
          <w:spacing w:val="1"/>
        </w:rPr>
        <w:t>7</w:t>
      </w:r>
      <w:r w:rsidR="001527E3">
        <w:rPr>
          <w:b/>
          <w:bCs/>
          <w:spacing w:val="-1"/>
        </w:rPr>
        <w:t>-</w:t>
      </w:r>
      <w:r w:rsidR="001527E3">
        <w:rPr>
          <w:b/>
          <w:bCs/>
        </w:rPr>
        <w:t>1:19</w:t>
      </w:r>
      <w:r w:rsidR="001527E3">
        <w:rPr>
          <w:b/>
          <w:bCs/>
          <w:spacing w:val="-1"/>
        </w:rPr>
        <w:t>9</w:t>
      </w:r>
      <w:r w:rsidR="001527E3">
        <w:rPr>
          <w:b/>
          <w:bCs/>
        </w:rPr>
        <w:t>0</w:t>
      </w:r>
      <w:r w:rsidR="001527E3">
        <w:rPr>
          <w:b/>
          <w:bCs/>
          <w:spacing w:val="19"/>
        </w:rPr>
        <w:t xml:space="preserve"> </w:t>
      </w:r>
      <w:r w:rsidR="001527E3">
        <w:t>the</w:t>
      </w:r>
      <w:r w:rsidR="001527E3">
        <w:rPr>
          <w:spacing w:val="13"/>
        </w:rPr>
        <w:t xml:space="preserve"> </w:t>
      </w:r>
      <w:r w:rsidR="001527E3">
        <w:t>number</w:t>
      </w:r>
      <w:r w:rsidR="001527E3">
        <w:rPr>
          <w:spacing w:val="12"/>
        </w:rPr>
        <w:t xml:space="preserve"> </w:t>
      </w:r>
      <w:r w:rsidR="001527E3">
        <w:rPr>
          <w:spacing w:val="2"/>
        </w:rPr>
        <w:t>o</w:t>
      </w:r>
      <w:r w:rsidR="001527E3">
        <w:t>f</w:t>
      </w:r>
      <w:r w:rsidR="001527E3">
        <w:rPr>
          <w:spacing w:val="13"/>
        </w:rPr>
        <w:t xml:space="preserve"> </w:t>
      </w:r>
      <w:r w:rsidR="001527E3">
        <w:t>d</w:t>
      </w:r>
      <w:r w:rsidR="001527E3">
        <w:rPr>
          <w:spacing w:val="-1"/>
        </w:rPr>
        <w:t>e</w:t>
      </w:r>
      <w:r w:rsidR="001527E3">
        <w:t>nsi</w:t>
      </w:r>
      <w:r w:rsidR="001527E3">
        <w:rPr>
          <w:spacing w:val="3"/>
        </w:rPr>
        <w:t>t</w:t>
      </w:r>
      <w:r w:rsidR="001527E3">
        <w:t>y</w:t>
      </w:r>
      <w:r w:rsidR="001527E3">
        <w:rPr>
          <w:spacing w:val="9"/>
        </w:rPr>
        <w:t xml:space="preserve"> </w:t>
      </w:r>
      <w:r w:rsidR="001527E3">
        <w:t>tests</w:t>
      </w:r>
      <w:r w:rsidR="001527E3">
        <w:rPr>
          <w:spacing w:val="14"/>
        </w:rPr>
        <w:t xml:space="preserve"> </w:t>
      </w:r>
      <w:r w:rsidR="001527E3">
        <w:t>p</w:t>
      </w:r>
      <w:r w:rsidR="001527E3">
        <w:rPr>
          <w:spacing w:val="-1"/>
        </w:rPr>
        <w:t>e</w:t>
      </w:r>
      <w:r w:rsidR="001527E3">
        <w:t>r</w:t>
      </w:r>
      <w:r w:rsidR="001527E3">
        <w:rPr>
          <w:spacing w:val="13"/>
        </w:rPr>
        <w:t xml:space="preserve"> </w:t>
      </w:r>
      <w:r w:rsidR="001527E3">
        <w:t>l</w:t>
      </w:r>
      <w:r w:rsidR="001527E3">
        <w:rPr>
          <w:spacing w:val="4"/>
        </w:rPr>
        <w:t>a</w:t>
      </w:r>
      <w:r w:rsidR="001527E3">
        <w:rPr>
          <w:spacing w:val="-5"/>
        </w:rPr>
        <w:t>y</w:t>
      </w:r>
      <w:r w:rsidR="001527E3">
        <w:rPr>
          <w:spacing w:val="1"/>
        </w:rPr>
        <w:t>e</w:t>
      </w:r>
      <w:r w:rsidR="001527E3">
        <w:t>r</w:t>
      </w:r>
      <w:r w:rsidR="001527E3">
        <w:rPr>
          <w:spacing w:val="13"/>
        </w:rPr>
        <w:t xml:space="preserve"> </w:t>
      </w:r>
      <w:r w:rsidR="001527E3">
        <w:t>sh</w:t>
      </w:r>
      <w:r w:rsidR="001527E3">
        <w:rPr>
          <w:spacing w:val="-1"/>
        </w:rPr>
        <w:t>a</w:t>
      </w:r>
      <w:r w:rsidR="001527E3">
        <w:t>ll</w:t>
      </w:r>
      <w:r w:rsidR="001527E3">
        <w:rPr>
          <w:spacing w:val="14"/>
        </w:rPr>
        <w:t xml:space="preserve"> </w:t>
      </w:r>
      <w:r w:rsidR="001527E3">
        <w:t>be</w:t>
      </w:r>
      <w:r w:rsidR="001527E3">
        <w:rPr>
          <w:spacing w:val="13"/>
        </w:rPr>
        <w:t xml:space="preserve"> </w:t>
      </w:r>
      <w:r w:rsidR="001527E3">
        <w:rPr>
          <w:spacing w:val="-1"/>
        </w:rPr>
        <w:t>a</w:t>
      </w:r>
      <w:r w:rsidR="001527E3">
        <w:t>s</w:t>
      </w:r>
      <w:r w:rsidR="001527E3">
        <w:rPr>
          <w:spacing w:val="14"/>
        </w:rPr>
        <w:t xml:space="preserve"> </w:t>
      </w:r>
      <w:r w:rsidR="001527E3">
        <w:t>instru</w:t>
      </w:r>
      <w:r w:rsidR="001527E3">
        <w:rPr>
          <w:spacing w:val="-2"/>
        </w:rPr>
        <w:t>c</w:t>
      </w:r>
      <w:r w:rsidR="001527E3">
        <w:t xml:space="preserve">ted </w:t>
      </w:r>
      <w:r w:rsidR="001527E3">
        <w:rPr>
          <w:spacing w:val="2"/>
        </w:rPr>
        <w:t>b</w:t>
      </w:r>
      <w:r w:rsidR="001527E3">
        <w:t>y</w:t>
      </w:r>
      <w:r w:rsidR="001527E3">
        <w:rPr>
          <w:spacing w:val="-5"/>
        </w:rPr>
        <w:t xml:space="preserve"> </w:t>
      </w:r>
      <w:r w:rsidR="001527E3">
        <w:t>the</w:t>
      </w:r>
      <w:r w:rsidR="001527E3">
        <w:rPr>
          <w:spacing w:val="-1"/>
        </w:rPr>
        <w:t xml:space="preserve"> </w:t>
      </w:r>
      <w:r w:rsidR="001527E3">
        <w:t>E</w:t>
      </w:r>
      <w:r w:rsidR="001527E3">
        <w:rPr>
          <w:spacing w:val="1"/>
        </w:rPr>
        <w:t>n</w:t>
      </w:r>
      <w:r w:rsidR="001527E3">
        <w:rPr>
          <w:spacing w:val="-3"/>
        </w:rPr>
        <w:t>g</w:t>
      </w:r>
      <w:r w:rsidR="001527E3">
        <w:t>in</w:t>
      </w:r>
      <w:r w:rsidR="001527E3">
        <w:rPr>
          <w:spacing w:val="1"/>
        </w:rPr>
        <w:t>e</w:t>
      </w:r>
      <w:r w:rsidR="001527E3">
        <w:rPr>
          <w:spacing w:val="-1"/>
        </w:rPr>
        <w:t>er</w:t>
      </w:r>
      <w:r w:rsidR="001527E3"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rPr>
          <w:i/>
          <w:iCs/>
        </w:rPr>
        <w:t>Prote</w:t>
      </w:r>
      <w:r>
        <w:rPr>
          <w:i/>
          <w:iCs/>
          <w:spacing w:val="-2"/>
        </w:rPr>
        <w:t>c</w:t>
      </w:r>
      <w:r>
        <w:rPr>
          <w:i/>
          <w:iCs/>
        </w:rPr>
        <w:t>tion:</w:t>
      </w:r>
      <w:r>
        <w:rPr>
          <w:i/>
          <w:iCs/>
          <w:spacing w:val="37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</w:t>
      </w:r>
      <w:r>
        <w:rPr>
          <w:spacing w:val="38"/>
        </w:rPr>
        <w:t xml:space="preserve"> </w:t>
      </w:r>
      <w:r>
        <w:t>b</w:t>
      </w:r>
      <w:r>
        <w:rPr>
          <w:spacing w:val="-1"/>
        </w:rPr>
        <w:t>ac</w:t>
      </w:r>
      <w:r>
        <w:rPr>
          <w:spacing w:val="2"/>
        </w:rPr>
        <w:t>k</w:t>
      </w:r>
      <w:r>
        <w:rPr>
          <w:spacing w:val="1"/>
        </w:rPr>
        <w:t>f</w:t>
      </w:r>
      <w:r>
        <w:t>illing</w:t>
      </w:r>
      <w:r>
        <w:rPr>
          <w:spacing w:val="35"/>
        </w:rPr>
        <w:t xml:space="preserve"> </w:t>
      </w:r>
      <w:r>
        <w:t>b</w:t>
      </w:r>
      <w:r>
        <w:rPr>
          <w:spacing w:val="-1"/>
        </w:rPr>
        <w:t>e</w:t>
      </w:r>
      <w:r>
        <w:t>hind</w:t>
      </w:r>
      <w:r>
        <w:rPr>
          <w:spacing w:val="38"/>
        </w:rPr>
        <w:t xml:space="preserve"> </w:t>
      </w:r>
      <w:r>
        <w:t>r</w:t>
      </w:r>
      <w:r>
        <w:rPr>
          <w:spacing w:val="-2"/>
        </w:rPr>
        <w:t>e</w:t>
      </w:r>
      <w:r>
        <w:t>taini</w:t>
      </w:r>
      <w:r>
        <w:rPr>
          <w:spacing w:val="2"/>
        </w:rPr>
        <w:t>n</w:t>
      </w:r>
      <w:r>
        <w:t>g</w:t>
      </w:r>
      <w:r>
        <w:rPr>
          <w:spacing w:val="38"/>
        </w:rPr>
        <w:t xml:space="preserve"> </w:t>
      </w:r>
      <w:r>
        <w:t>w</w:t>
      </w:r>
      <w:r>
        <w:rPr>
          <w:spacing w:val="-2"/>
        </w:rPr>
        <w:t>a</w:t>
      </w:r>
      <w:r>
        <w:t>lls,</w:t>
      </w:r>
      <w:r>
        <w:rPr>
          <w:spacing w:val="38"/>
        </w:rPr>
        <w:t xml:space="preserve"> </w:t>
      </w:r>
      <w:r>
        <w:t>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ment</w:t>
      </w:r>
      <w:r>
        <w:rPr>
          <w:spacing w:val="38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lls</w:t>
      </w:r>
      <w:r>
        <w:rPr>
          <w:spacing w:val="38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38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like</w:t>
      </w:r>
      <w:r>
        <w:rPr>
          <w:spacing w:val="37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s</w:t>
      </w:r>
      <w:r>
        <w:rPr>
          <w:spacing w:val="-1"/>
        </w:rPr>
        <w:t>a</w:t>
      </w:r>
      <w:r>
        <w:t>id stru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s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2"/>
        </w:rPr>
        <w:t>k</w:t>
      </w:r>
      <w:r>
        <w:rPr>
          <w:spacing w:val="-1"/>
        </w:rPr>
        <w:t>e</w:t>
      </w:r>
      <w:r>
        <w:t>pt</w:t>
      </w:r>
      <w:r>
        <w:rPr>
          <w:spacing w:val="12"/>
        </w:rPr>
        <w:t xml:space="preserve"> </w:t>
      </w:r>
      <w:r>
        <w:rPr>
          <w:spacing w:val="2"/>
        </w:rPr>
        <w:t>p</w:t>
      </w:r>
      <w:r>
        <w:t>ropp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t>duri</w:t>
      </w:r>
      <w:r>
        <w:rPr>
          <w:spacing w:val="1"/>
        </w:rPr>
        <w:t>n</w:t>
      </w:r>
      <w:r>
        <w:t>g</w:t>
      </w:r>
      <w:r>
        <w:rPr>
          <w:spacing w:val="9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</w:t>
      </w:r>
      <w:r>
        <w:rPr>
          <w:spacing w:val="11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tion.</w:t>
      </w:r>
      <w:r>
        <w:rPr>
          <w:spacing w:val="1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4"/>
        </w:rPr>
        <w:t>h</w:t>
      </w:r>
      <w:r>
        <w:rPr>
          <w:spacing w:val="-5"/>
        </w:rPr>
        <w:t>y</w:t>
      </w:r>
      <w:r>
        <w:t>d</w:t>
      </w:r>
      <w:r>
        <w:rPr>
          <w:spacing w:val="1"/>
        </w:rPr>
        <w:t>ra</w:t>
      </w:r>
      <w:r>
        <w:t>ulic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ompa</w:t>
      </w:r>
      <w:r>
        <w:rPr>
          <w:spacing w:val="-2"/>
        </w:rPr>
        <w:t>c</w:t>
      </w:r>
      <w:r>
        <w:t>tion</w:t>
      </w:r>
      <w:r>
        <w:rPr>
          <w:spacing w:val="11"/>
        </w:rPr>
        <w:t xml:space="preserve"> </w:t>
      </w:r>
      <w:r>
        <w:t>of fill</w:t>
      </w:r>
      <w:r>
        <w:rPr>
          <w:spacing w:val="3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not</w:t>
      </w:r>
      <w:r>
        <w:rPr>
          <w:spacing w:val="38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p</w:t>
      </w:r>
      <w:r>
        <w:rPr>
          <w:spacing w:val="1"/>
        </w:rPr>
        <w:t>e</w:t>
      </w:r>
      <w:r>
        <w:t>rmitt</w:t>
      </w:r>
      <w:r>
        <w:rPr>
          <w:spacing w:val="-1"/>
        </w:rPr>
        <w:t>e</w:t>
      </w:r>
      <w:r>
        <w:t>d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7"/>
        </w:rPr>
        <w:t xml:space="preserve"> </w:t>
      </w:r>
      <w:r>
        <w:t>b</w:t>
      </w:r>
      <w:r>
        <w:rPr>
          <w:spacing w:val="1"/>
        </w:rPr>
        <w:t>a</w:t>
      </w:r>
      <w:r>
        <w:rPr>
          <w:spacing w:val="-1"/>
        </w:rPr>
        <w:t>c</w:t>
      </w:r>
      <w:r>
        <w:t>kfilling</w:t>
      </w:r>
      <w:r>
        <w:rPr>
          <w:spacing w:val="35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38"/>
        </w:rPr>
        <w:t xml:space="preserve"> </w:t>
      </w:r>
      <w:r>
        <w:t>out</w:t>
      </w:r>
      <w:r>
        <w:rPr>
          <w:spacing w:val="38"/>
        </w:rPr>
        <w:t xml:space="preserve"> </w:t>
      </w:r>
      <w:r>
        <w:t>in</w:t>
      </w:r>
      <w:r>
        <w:rPr>
          <w:spacing w:val="38"/>
        </w:rPr>
        <w:t xml:space="preserve"> </w:t>
      </w:r>
      <w:r>
        <w:t>l</w:t>
      </w:r>
      <w:r>
        <w:rPr>
          <w:spacing w:val="1"/>
        </w:rPr>
        <w:t>a</w:t>
      </w:r>
      <w:r>
        <w:rPr>
          <w:spacing w:val="-5"/>
        </w:rPr>
        <w:t>y</w:t>
      </w:r>
      <w:r>
        <w:rPr>
          <w:spacing w:val="1"/>
        </w:rPr>
        <w:t>er</w:t>
      </w:r>
      <w:r>
        <w:t>s</w:t>
      </w:r>
      <w:r>
        <w:rPr>
          <w:spacing w:val="38"/>
        </w:rPr>
        <w:t xml:space="preserve"> </w:t>
      </w:r>
      <w:r>
        <w:t>not</w:t>
      </w:r>
      <w:r>
        <w:rPr>
          <w:spacing w:val="3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</w:t>
      </w:r>
      <w:r>
        <w:rPr>
          <w:spacing w:val="1"/>
        </w:rPr>
        <w:t>e</w:t>
      </w:r>
      <w:r>
        <w:rPr>
          <w:spacing w:val="7"/>
        </w:rPr>
        <w:t>e</w:t>
      </w:r>
      <w:r>
        <w:t>ding 150mm</w:t>
      </w:r>
      <w:r>
        <w:rPr>
          <w:spacing w:val="5"/>
        </w:rPr>
        <w:t xml:space="preserve"> </w:t>
      </w:r>
      <w:r>
        <w:t>thi</w:t>
      </w:r>
      <w:r>
        <w:rPr>
          <w:spacing w:val="-1"/>
        </w:rPr>
        <w:t>c</w:t>
      </w:r>
      <w:r>
        <w:t>k.</w:t>
      </w:r>
      <w:r>
        <w:rPr>
          <w:spacing w:val="4"/>
        </w:rPr>
        <w:t xml:space="preserve"> </w:t>
      </w:r>
      <w:r>
        <w:t>E</w:t>
      </w:r>
      <w:r>
        <w:rPr>
          <w:spacing w:val="-2"/>
        </w:rPr>
        <w:t>a</w:t>
      </w:r>
      <w:r>
        <w:rPr>
          <w:spacing w:val="-1"/>
        </w:rPr>
        <w:t>c</w:t>
      </w:r>
      <w:r>
        <w:t>h</w:t>
      </w:r>
      <w:r>
        <w:rPr>
          <w:spacing w:val="4"/>
        </w:rPr>
        <w:t xml:space="preserve"> </w:t>
      </w:r>
      <w:r>
        <w:rPr>
          <w:spacing w:val="2"/>
        </w:rPr>
        <w:t>l</w:t>
      </w:r>
      <w:r>
        <w:rPr>
          <w:spacing w:val="3"/>
        </w:rPr>
        <w:t>a</w:t>
      </w:r>
      <w:r>
        <w:rPr>
          <w:spacing w:val="-3"/>
        </w:rPr>
        <w:t>y</w:t>
      </w:r>
      <w:r>
        <w:rPr>
          <w:spacing w:val="-1"/>
        </w:rPr>
        <w:t>e</w:t>
      </w:r>
      <w:r>
        <w:t>r</w:t>
      </w:r>
      <w:r>
        <w:rPr>
          <w:spacing w:val="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om</w:t>
      </w:r>
      <w:r>
        <w:rPr>
          <w:spacing w:val="2"/>
        </w:rPr>
        <w:t>p</w:t>
      </w:r>
      <w:r>
        <w:rPr>
          <w:spacing w:val="-1"/>
        </w:rPr>
        <w:t>ac</w:t>
      </w:r>
      <w:r>
        <w:t>ted</w:t>
      </w:r>
      <w:r>
        <w:rPr>
          <w:spacing w:val="6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95%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"/>
        </w:rPr>
        <w:t xml:space="preserve"> </w:t>
      </w:r>
      <w:r>
        <w:t>modified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ompa</w:t>
      </w:r>
      <w:r>
        <w:rPr>
          <w:spacing w:val="-2"/>
        </w:rPr>
        <w:t>c</w:t>
      </w:r>
      <w:r>
        <w:t>tion.</w:t>
      </w:r>
      <w:r>
        <w:rPr>
          <w:spacing w:val="4"/>
        </w:rPr>
        <w:t xml:space="preserve"> </w:t>
      </w:r>
      <w:r>
        <w:t>No b</w:t>
      </w:r>
      <w:r>
        <w:rPr>
          <w:spacing w:val="-1"/>
        </w:rPr>
        <w:t>ac</w:t>
      </w:r>
      <w:r>
        <w:t>kfilling</w:t>
      </w:r>
      <w:r>
        <w:rPr>
          <w:spacing w:val="52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55"/>
        </w:rPr>
        <w:t xml:space="preserve"> </w:t>
      </w:r>
      <w:r>
        <w:t>be</w:t>
      </w:r>
      <w:r>
        <w:rPr>
          <w:spacing w:val="56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rr</w:t>
      </w:r>
      <w:r>
        <w:t>ied</w:t>
      </w:r>
      <w:r>
        <w:rPr>
          <w:spacing w:val="54"/>
        </w:rPr>
        <w:t xml:space="preserve"> </w:t>
      </w:r>
      <w:r>
        <w:t>out</w:t>
      </w:r>
      <w:r>
        <w:rPr>
          <w:spacing w:val="55"/>
        </w:rPr>
        <w:t xml:space="preserve"> </w:t>
      </w:r>
      <w:r>
        <w:t>until</w:t>
      </w:r>
      <w:r>
        <w:rPr>
          <w:spacing w:val="55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t>w</w:t>
      </w:r>
      <w:r>
        <w:rPr>
          <w:spacing w:val="-2"/>
        </w:rPr>
        <w:t>a</w:t>
      </w:r>
      <w:r>
        <w:t>ll</w:t>
      </w:r>
      <w:r>
        <w:rPr>
          <w:spacing w:val="55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54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a</w:t>
      </w:r>
      <w:r>
        <w:t>s</w:t>
      </w:r>
      <w:r>
        <w:rPr>
          <w:spacing w:val="55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</w:t>
      </w:r>
      <w:r>
        <w:t>hiev</w:t>
      </w:r>
      <w:r>
        <w:rPr>
          <w:spacing w:val="-2"/>
        </w:rPr>
        <w:t>e</w:t>
      </w:r>
      <w:r>
        <w:t>d</w:t>
      </w:r>
      <w:r>
        <w:rPr>
          <w:spacing w:val="57"/>
        </w:rPr>
        <w:t xml:space="preserve"> </w:t>
      </w:r>
      <w:r>
        <w:t>its</w:t>
      </w:r>
      <w:r>
        <w:rPr>
          <w:spacing w:val="55"/>
        </w:rPr>
        <w:t xml:space="preserve"> </w:t>
      </w:r>
      <w:r>
        <w:t>full</w:t>
      </w:r>
      <w:r>
        <w:rPr>
          <w:spacing w:val="55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55"/>
        </w:rPr>
        <w:t xml:space="preserve"> </w:t>
      </w:r>
      <w:r>
        <w:rPr>
          <w:spacing w:val="-1"/>
        </w:rPr>
        <w:t>c</w:t>
      </w:r>
      <w:r>
        <w:t>u</w:t>
      </w:r>
      <w:r>
        <w:rPr>
          <w:spacing w:val="2"/>
        </w:rPr>
        <w:t>b</w:t>
      </w:r>
      <w:r>
        <w:t>e str</w:t>
      </w:r>
      <w:r>
        <w:rPr>
          <w:spacing w:val="-1"/>
        </w:rPr>
        <w:t>e</w:t>
      </w:r>
      <w:r>
        <w:t>n</w:t>
      </w:r>
      <w:r>
        <w:rPr>
          <w:spacing w:val="-3"/>
        </w:rPr>
        <w:t>g</w:t>
      </w:r>
      <w:r>
        <w:t>th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re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e</w:t>
      </w:r>
      <w:r>
        <w:t>r</w:t>
      </w:r>
      <w:r>
        <w:rPr>
          <w:spacing w:val="-2"/>
        </w:rPr>
        <w:t>c</w:t>
      </w:r>
      <w:r>
        <w:t>ised</w:t>
      </w:r>
      <w:r>
        <w:rPr>
          <w:spacing w:val="16"/>
        </w:rPr>
        <w:t xml:space="preserve"> </w:t>
      </w:r>
      <w:r>
        <w:t>so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not</w:t>
      </w:r>
      <w:r>
        <w:rPr>
          <w:spacing w:val="17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15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17"/>
        </w:rPr>
        <w:t xml:space="preserve"> </w:t>
      </w:r>
      <w:r>
        <w:t>tanking</w:t>
      </w:r>
      <w:r>
        <w:rPr>
          <w:spacing w:val="14"/>
        </w:rPr>
        <w:t xml:space="preserve"> </w:t>
      </w:r>
      <w:r>
        <w:t>m</w:t>
      </w:r>
      <w:r>
        <w:rPr>
          <w:spacing w:val="5"/>
        </w:rPr>
        <w:t>e</w:t>
      </w:r>
      <w:r>
        <w:t>mbr</w:t>
      </w:r>
      <w:r>
        <w:rPr>
          <w:spacing w:val="-2"/>
        </w:rPr>
        <w:t>a</w:t>
      </w:r>
      <w:r>
        <w:rPr>
          <w:spacing w:val="2"/>
        </w:rPr>
        <w:t>n</w:t>
      </w:r>
      <w:r>
        <w:t>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nd its prot</w:t>
      </w:r>
      <w:r>
        <w:rPr>
          <w:spacing w:val="-1"/>
        </w:rPr>
        <w:t>ec</w:t>
      </w:r>
      <w:r>
        <w:t>tion.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  <w:sectPr w:rsidR="001527E3">
          <w:type w:val="continuous"/>
          <w:pgSz w:w="11900" w:h="16860"/>
          <w:pgMar w:top="1440" w:right="980" w:bottom="280" w:left="1640" w:header="720" w:footer="720" w:gutter="0"/>
          <w:cols w:space="720" w:equalWidth="0">
            <w:col w:w="9280"/>
          </w:cols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08"/>
        <w:jc w:val="both"/>
      </w:pPr>
      <w:r>
        <w:rPr>
          <w:i/>
          <w:iCs/>
        </w:rPr>
        <w:t>Tr</w:t>
      </w:r>
      <w:r>
        <w:rPr>
          <w:i/>
          <w:iCs/>
          <w:spacing w:val="-1"/>
        </w:rPr>
        <w:t>e</w:t>
      </w:r>
      <w:r>
        <w:rPr>
          <w:i/>
          <w:iCs/>
        </w:rPr>
        <w:t>n</w:t>
      </w:r>
      <w:r>
        <w:rPr>
          <w:i/>
          <w:iCs/>
          <w:spacing w:val="-1"/>
        </w:rPr>
        <w:t>c</w:t>
      </w:r>
      <w:r>
        <w:rPr>
          <w:i/>
          <w:iCs/>
        </w:rPr>
        <w:t>h</w:t>
      </w:r>
      <w:r>
        <w:rPr>
          <w:i/>
          <w:iCs/>
          <w:spacing w:val="-1"/>
        </w:rPr>
        <w:t>e</w:t>
      </w:r>
      <w:r>
        <w:rPr>
          <w:i/>
          <w:iCs/>
        </w:rPr>
        <w:t>s</w:t>
      </w:r>
      <w:r>
        <w:rPr>
          <w:i/>
          <w:iCs/>
          <w:spacing w:val="2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not</w:t>
      </w:r>
      <w:r>
        <w:rPr>
          <w:spacing w:val="29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27"/>
        </w:rPr>
        <w:t xml:space="preserve"> </w:t>
      </w:r>
      <w:r>
        <w:t>f</w:t>
      </w:r>
      <w:r>
        <w:rPr>
          <w:spacing w:val="1"/>
        </w:rPr>
        <w:t>u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23"/>
        </w:rPr>
        <w:t xml:space="preserve"> </w:t>
      </w:r>
      <w:r>
        <w:t>b</w:t>
      </w:r>
      <w:r>
        <w:rPr>
          <w:spacing w:val="1"/>
        </w:rPr>
        <w:t>a</w:t>
      </w:r>
      <w:r>
        <w:rPr>
          <w:spacing w:val="-1"/>
        </w:rPr>
        <w:t>c</w:t>
      </w:r>
      <w:r>
        <w:t>kfilled</w:t>
      </w:r>
      <w:r>
        <w:rPr>
          <w:spacing w:val="28"/>
        </w:rPr>
        <w:t xml:space="preserve"> </w:t>
      </w:r>
      <w:r>
        <w:t>until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rPr>
          <w:spacing w:val="1"/>
        </w:rPr>
        <w:t>re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28"/>
        </w:rPr>
        <w:t xml:space="preserve"> </w:t>
      </w:r>
      <w:r>
        <w:t>p</w:t>
      </w:r>
      <w:r>
        <w:rPr>
          <w:spacing w:val="1"/>
        </w:rPr>
        <w:t>r</w:t>
      </w:r>
      <w:r>
        <w:rPr>
          <w:spacing w:val="-1"/>
        </w:rPr>
        <w:t>e</w:t>
      </w:r>
      <w:r>
        <w:t>ssure</w:t>
      </w:r>
      <w:r>
        <w:rPr>
          <w:spacing w:val="27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sts</w:t>
      </w:r>
      <w:r>
        <w:rPr>
          <w:spacing w:val="29"/>
        </w:rPr>
        <w:t xml:space="preserve"> </w:t>
      </w:r>
      <w:r>
        <w:t>h</w:t>
      </w:r>
      <w:r>
        <w:rPr>
          <w:spacing w:val="-1"/>
        </w:rPr>
        <w:t>a</w:t>
      </w:r>
      <w:r>
        <w:rPr>
          <w:spacing w:val="2"/>
        </w:rPr>
        <w:t>v</w:t>
      </w:r>
      <w:r>
        <w:t>e</w:t>
      </w:r>
      <w:r>
        <w:rPr>
          <w:spacing w:val="27"/>
        </w:rPr>
        <w:t xml:space="preserve"> </w:t>
      </w:r>
      <w:r>
        <w:t>b</w:t>
      </w:r>
      <w:r>
        <w:rPr>
          <w:spacing w:val="-1"/>
        </w:rPr>
        <w:t>ee</w:t>
      </w:r>
      <w:r>
        <w:t>n</w:t>
      </w:r>
      <w:r>
        <w:rPr>
          <w:spacing w:val="30"/>
        </w:rPr>
        <w:t xml:space="preserve"> </w:t>
      </w:r>
      <w:r>
        <w:t>p</w:t>
      </w:r>
      <w:r>
        <w:rPr>
          <w:spacing w:val="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e</w:t>
      </w:r>
      <w:r>
        <w:t xml:space="preserve">d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until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utili</w:t>
      </w:r>
      <w:r>
        <w:rPr>
          <w:spacing w:val="2"/>
        </w:rPr>
        <w:t>t</w:t>
      </w:r>
      <w:r>
        <w:t>y</w:t>
      </w:r>
      <w:r>
        <w:rPr>
          <w:spacing w:val="14"/>
        </w:rPr>
        <w:t xml:space="preserve"> </w:t>
      </w:r>
      <w:r>
        <w:rPr>
          <w:spacing w:val="4"/>
        </w:rPr>
        <w:t>s</w:t>
      </w:r>
      <w:r>
        <w:rPr>
          <w:spacing w:val="-8"/>
        </w:rPr>
        <w:t>y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ms,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1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d,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t>onf</w:t>
      </w:r>
      <w:r>
        <w:rPr>
          <w:spacing w:val="1"/>
        </w:rPr>
        <w:t>o</w:t>
      </w:r>
      <w:r>
        <w:t>m1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24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 xml:space="preserve">tions </w:t>
      </w:r>
      <w:r>
        <w:rPr>
          <w:spacing w:val="-3"/>
        </w:rPr>
        <w:t>g</w:t>
      </w:r>
      <w:r>
        <w:t>ov</w:t>
      </w:r>
      <w:r>
        <w:rPr>
          <w:spacing w:val="1"/>
        </w:rPr>
        <w:t>e</w:t>
      </w:r>
      <w:r>
        <w:t>rni</w:t>
      </w:r>
      <w:r>
        <w:rPr>
          <w:spacing w:val="1"/>
        </w:rPr>
        <w:t>n</w:t>
      </w:r>
      <w:r>
        <w:t>g</w:t>
      </w:r>
      <w:r>
        <w:rPr>
          <w:spacing w:val="21"/>
        </w:rPr>
        <w:t xml:space="preserve"> </w:t>
      </w:r>
      <w:r>
        <w:t>me</w:t>
      </w:r>
      <w:r>
        <w:rPr>
          <w:spacing w:val="-2"/>
        </w:rPr>
        <w:t>c</w:t>
      </w:r>
      <w:r>
        <w:rPr>
          <w:spacing w:val="2"/>
        </w:rPr>
        <w:t>h</w:t>
      </w:r>
      <w:r>
        <w:rPr>
          <w:spacing w:val="-1"/>
        </w:rPr>
        <w:t>a</w:t>
      </w:r>
      <w:r>
        <w:t>nic</w:t>
      </w:r>
      <w:r>
        <w:rPr>
          <w:spacing w:val="-2"/>
        </w:rPr>
        <w:t>a</w:t>
      </w:r>
      <w:r>
        <w:t>l,</w:t>
      </w:r>
      <w:r>
        <w:rPr>
          <w:spacing w:val="24"/>
        </w:rPr>
        <w:t xml:space="preserve"> </w:t>
      </w:r>
      <w:r>
        <w:rPr>
          <w:spacing w:val="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-1"/>
        </w:rPr>
        <w:t>ca</w:t>
      </w:r>
      <w:r>
        <w:t>l,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5"/>
        </w:rPr>
        <w:t xml:space="preserve"> </w:t>
      </w:r>
      <w:r>
        <w:t>utili</w:t>
      </w:r>
      <w:r>
        <w:rPr>
          <w:spacing w:val="2"/>
        </w:rPr>
        <w:t>t</w:t>
      </w:r>
      <w:r>
        <w:t>y</w:t>
      </w:r>
      <w:r>
        <w:rPr>
          <w:spacing w:val="18"/>
        </w:rPr>
        <w:t xml:space="preserve"> </w:t>
      </w:r>
      <w:r>
        <w:t>work.</w:t>
      </w:r>
      <w:r>
        <w:rPr>
          <w:spacing w:val="49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rPr>
          <w:spacing w:val="2"/>
        </w:rPr>
        <w:t>v</w:t>
      </w:r>
      <w:r>
        <w:rPr>
          <w:spacing w:val="-1"/>
        </w:rPr>
        <w:t>a</w:t>
      </w:r>
      <w:r>
        <w:t>ted</w:t>
      </w:r>
      <w:r>
        <w:rPr>
          <w:spacing w:val="23"/>
        </w:rPr>
        <w:t xml:space="preserve"> </w:t>
      </w:r>
      <w:r>
        <w:t>ma</w:t>
      </w:r>
      <w:r>
        <w:rPr>
          <w:spacing w:val="2"/>
        </w:rPr>
        <w:t>t</w:t>
      </w:r>
      <w:r>
        <w:rPr>
          <w:spacing w:val="-1"/>
        </w:rPr>
        <w:t>e</w:t>
      </w:r>
      <w:r>
        <w:t>r</w:t>
      </w:r>
      <w:r>
        <w:rPr>
          <w:spacing w:val="6"/>
        </w:rPr>
        <w:t>i</w:t>
      </w:r>
      <w:r>
        <w:rPr>
          <w:spacing w:val="-1"/>
        </w:rPr>
        <w:t>a</w:t>
      </w:r>
      <w:r>
        <w:t>l</w:t>
      </w:r>
      <w:r>
        <w:rPr>
          <w:spacing w:val="24"/>
        </w:rPr>
        <w:t xml:space="preserve"> </w:t>
      </w:r>
      <w:r>
        <w:t>is</w:t>
      </w:r>
      <w:r>
        <w:rPr>
          <w:spacing w:val="24"/>
        </w:rPr>
        <w:t xml:space="preserve"> </w:t>
      </w:r>
      <w:r>
        <w:t>not</w:t>
      </w:r>
      <w:r>
        <w:rPr>
          <w:spacing w:val="24"/>
        </w:rPr>
        <w:t xml:space="preserve"> </w:t>
      </w:r>
      <w:r>
        <w:t>suit</w:t>
      </w:r>
      <w:r>
        <w:rPr>
          <w:spacing w:val="-1"/>
        </w:rPr>
        <w:t>a</w:t>
      </w:r>
      <w:r>
        <w:t>ble for</w:t>
      </w:r>
      <w:r>
        <w:rPr>
          <w:spacing w:val="12"/>
        </w:rPr>
        <w:t xml:space="preserve"> </w:t>
      </w:r>
      <w:r>
        <w:t>fillin</w:t>
      </w:r>
      <w:r>
        <w:rPr>
          <w:spacing w:val="-3"/>
        </w:rPr>
        <w:t>g</w:t>
      </w:r>
      <w:r>
        <w:t>,</w:t>
      </w:r>
      <w:r>
        <w:rPr>
          <w:spacing w:val="14"/>
        </w:rPr>
        <w:t xml:space="preserve"> </w:t>
      </w:r>
      <w:r>
        <w:t>then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ont</w:t>
      </w:r>
      <w:r>
        <w:rPr>
          <w:spacing w:val="1"/>
        </w:rPr>
        <w:t>r</w:t>
      </w:r>
      <w:r>
        <w:rPr>
          <w:spacing w:val="-1"/>
        </w:rPr>
        <w:t>ac</w:t>
      </w:r>
      <w:r>
        <w:t>tor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provide</w:t>
      </w:r>
      <w:r>
        <w:rPr>
          <w:spacing w:val="12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13"/>
        </w:rPr>
        <w:t xml:space="preserve"> </w:t>
      </w:r>
      <w:r>
        <w:t>filling</w:t>
      </w:r>
      <w:r>
        <w:rPr>
          <w:spacing w:val="11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-1"/>
        </w:rPr>
        <w:t>’</w:t>
      </w:r>
      <w:r>
        <w:t>s</w:t>
      </w:r>
      <w:r>
        <w:rPr>
          <w:spacing w:val="14"/>
        </w:rPr>
        <w:t xml:space="preserve"> </w:t>
      </w:r>
      <w:r>
        <w:t xml:space="preserve">own </w:t>
      </w:r>
      <w:r>
        <w:rPr>
          <w:spacing w:val="-1"/>
        </w:rPr>
        <w:t>c</w:t>
      </w:r>
      <w:r>
        <w:t>ost...</w:t>
      </w:r>
      <w:r>
        <w:rPr>
          <w:spacing w:val="50"/>
        </w:rPr>
        <w:t xml:space="preserve"> </w:t>
      </w:r>
      <w:r>
        <w:rPr>
          <w:spacing w:val="-2"/>
        </w:rPr>
        <w:t>F</w:t>
      </w:r>
      <w:r>
        <w:t>illing</w:t>
      </w:r>
      <w:r>
        <w:rPr>
          <w:spacing w:val="47"/>
        </w:rPr>
        <w:t xml:space="preserve"> </w:t>
      </w:r>
      <w:r>
        <w:t>mat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50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rPr>
          <w:spacing w:val="-1"/>
        </w:rPr>
        <w:t>c</w:t>
      </w:r>
      <w:r>
        <w:t>ontain</w:t>
      </w:r>
      <w:r>
        <w:rPr>
          <w:spacing w:val="50"/>
        </w:rPr>
        <w:t xml:space="preserve"> </w:t>
      </w:r>
      <w:r>
        <w:t>no</w:t>
      </w:r>
      <w:r>
        <w:rPr>
          <w:spacing w:val="50"/>
        </w:rPr>
        <w:t xml:space="preserve"> </w:t>
      </w:r>
      <w:r>
        <w:t>p</w:t>
      </w:r>
      <w:r>
        <w:rPr>
          <w:spacing w:val="-1"/>
        </w:rPr>
        <w:t>e</w:t>
      </w:r>
      <w:r>
        <w:t>ris</w:t>
      </w:r>
      <w:r>
        <w:rPr>
          <w:spacing w:val="2"/>
        </w:rPr>
        <w:t>h</w:t>
      </w:r>
      <w:r>
        <w:rPr>
          <w:spacing w:val="-1"/>
        </w:rPr>
        <w:t>a</w:t>
      </w:r>
      <w:r>
        <w:rPr>
          <w:spacing w:val="2"/>
        </w:rPr>
        <w:t>b</w:t>
      </w:r>
      <w:r>
        <w:t>le</w:t>
      </w:r>
      <w:r>
        <w:rPr>
          <w:spacing w:val="49"/>
        </w:rPr>
        <w:t xml:space="preserve"> </w:t>
      </w:r>
      <w:r>
        <w:t>or</w:t>
      </w:r>
      <w:r>
        <w:rPr>
          <w:spacing w:val="49"/>
        </w:rPr>
        <w:t xml:space="preserve"> </w:t>
      </w:r>
      <w:r>
        <w:t>o</w:t>
      </w:r>
      <w:r>
        <w:rPr>
          <w:spacing w:val="1"/>
        </w:rPr>
        <w:t>r</w:t>
      </w:r>
      <w:r>
        <w:rPr>
          <w:spacing w:val="-3"/>
        </w:rPr>
        <w:t>g</w:t>
      </w:r>
      <w:r>
        <w:rPr>
          <w:spacing w:val="-1"/>
        </w:rPr>
        <w:t>a</w:t>
      </w:r>
      <w:r>
        <w:t>n</w:t>
      </w:r>
      <w:r>
        <w:rPr>
          <w:spacing w:val="2"/>
        </w:rPr>
        <w:t>i</w:t>
      </w:r>
      <w:r>
        <w:t>c</w:t>
      </w:r>
      <w:r>
        <w:rPr>
          <w:spacing w:val="49"/>
        </w:rPr>
        <w:t xml:space="preserve"> </w:t>
      </w:r>
      <w:r>
        <w:t>rubbish</w:t>
      </w:r>
      <w:r>
        <w:rPr>
          <w:spacing w:val="50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50"/>
        </w:rPr>
        <w:t xml:space="preserve"> </w:t>
      </w:r>
      <w:r>
        <w:t>no</w:t>
      </w:r>
      <w:r>
        <w:rPr>
          <w:spacing w:val="50"/>
        </w:rPr>
        <w:t xml:space="preserve"> </w:t>
      </w:r>
      <w: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c</w:t>
      </w:r>
      <w:r>
        <w:t>les</w:t>
      </w:r>
      <w:r>
        <w:rPr>
          <w:spacing w:val="49"/>
        </w:rPr>
        <w:t xml:space="preserve"> </w:t>
      </w:r>
      <w:r>
        <w:t xml:space="preserve">in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</w:t>
      </w:r>
      <w:r>
        <w:t>ss of 150mm in di</w:t>
      </w:r>
      <w:r>
        <w:rPr>
          <w:spacing w:val="-1"/>
        </w:rPr>
        <w:t>a</w:t>
      </w:r>
      <w:r>
        <w:t>met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2"/>
        <w:jc w:val="both"/>
      </w:pPr>
      <w:r>
        <w:rPr>
          <w:spacing w:val="-2"/>
        </w:rPr>
        <w:t>F</w:t>
      </w:r>
      <w:r>
        <w:t>illing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t>b</w:t>
      </w:r>
      <w:r>
        <w:rPr>
          <w:spacing w:val="-1"/>
        </w:rPr>
        <w:t>ac</w:t>
      </w:r>
      <w:r>
        <w:rPr>
          <w:spacing w:val="2"/>
        </w:rPr>
        <w:t>k</w:t>
      </w:r>
      <w:r>
        <w:rPr>
          <w:spacing w:val="1"/>
        </w:rPr>
        <w:t>f</w:t>
      </w:r>
      <w:r>
        <w:t>illing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t>pla</w:t>
      </w:r>
      <w:r>
        <w:rPr>
          <w:spacing w:val="-2"/>
        </w:rPr>
        <w:t>c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t>in</w:t>
      </w:r>
      <w:r>
        <w:rPr>
          <w:spacing w:val="43"/>
        </w:rPr>
        <w:t xml:space="preserve"> </w:t>
      </w:r>
      <w:r>
        <w:rPr>
          <w:spacing w:val="-2"/>
        </w:rPr>
        <w:t>l</w:t>
      </w:r>
      <w:r>
        <w:rPr>
          <w:spacing w:val="1"/>
        </w:rPr>
        <w:t>a</w:t>
      </w:r>
      <w:r>
        <w:rPr>
          <w:spacing w:val="-5"/>
        </w:rPr>
        <w:t>y</w:t>
      </w:r>
      <w:r>
        <w:rPr>
          <w:spacing w:val="1"/>
        </w:rPr>
        <w:t>e</w:t>
      </w:r>
      <w:r>
        <w:t>rs</w:t>
      </w:r>
      <w:r>
        <w:rPr>
          <w:spacing w:val="42"/>
        </w:rPr>
        <w:t xml:space="preserve"> </w:t>
      </w:r>
      <w:r>
        <w:t>not</w:t>
      </w:r>
      <w:r>
        <w:rPr>
          <w:spacing w:val="4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cee</w:t>
      </w:r>
      <w:r>
        <w:t>di</w:t>
      </w:r>
      <w:r>
        <w:rPr>
          <w:spacing w:val="2"/>
        </w:rPr>
        <w:t>n</w:t>
      </w:r>
      <w:r>
        <w:t>g</w:t>
      </w:r>
      <w:r>
        <w:rPr>
          <w:spacing w:val="40"/>
        </w:rPr>
        <w:t xml:space="preserve"> </w:t>
      </w:r>
      <w:r>
        <w:t>150mm</w:t>
      </w:r>
      <w:r>
        <w:rPr>
          <w:spacing w:val="43"/>
        </w:rPr>
        <w:t xml:space="preserve"> </w:t>
      </w:r>
      <w:r>
        <w:t>thi</w:t>
      </w:r>
      <w:r>
        <w:rPr>
          <w:spacing w:val="-1"/>
        </w:rPr>
        <w:t>c</w:t>
      </w:r>
      <w:r>
        <w:t>k</w:t>
      </w:r>
      <w:r>
        <w:rPr>
          <w:spacing w:val="42"/>
        </w:rPr>
        <w:t xml:space="preserve"> </w:t>
      </w:r>
      <w:r>
        <w:t>(</w:t>
      </w:r>
      <w:r>
        <w:rPr>
          <w:spacing w:val="-2"/>
        </w:rPr>
        <w:t>a</w:t>
      </w:r>
      <w:r>
        <w:t>ft</w:t>
      </w:r>
      <w:r>
        <w:rPr>
          <w:spacing w:val="-2"/>
        </w:rPr>
        <w:t>e</w:t>
      </w:r>
      <w:r>
        <w:t xml:space="preserve">r </w:t>
      </w:r>
      <w:r>
        <w:rPr>
          <w:spacing w:val="-1"/>
        </w:rPr>
        <w:t>c</w:t>
      </w:r>
      <w:r>
        <w:t>ompa</w:t>
      </w:r>
      <w:r>
        <w:rPr>
          <w:spacing w:val="-2"/>
        </w:rPr>
        <w:t>c</w:t>
      </w:r>
      <w:r>
        <w:t xml:space="preserve">tion).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 l</w:t>
      </w:r>
      <w:r>
        <w:rPr>
          <w:spacing w:val="4"/>
        </w:rPr>
        <w:t>a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unifo</w:t>
      </w:r>
      <w:r>
        <w:rPr>
          <w:spacing w:val="-1"/>
        </w:rPr>
        <w:t>r</w:t>
      </w:r>
      <w:r>
        <w:t>m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t>s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moisten</w:t>
      </w:r>
      <w:r>
        <w:rPr>
          <w:spacing w:val="-2"/>
        </w:rPr>
        <w:t>e</w:t>
      </w:r>
      <w:r>
        <w:t xml:space="preserve">d </w:t>
      </w:r>
      <w:r>
        <w:rPr>
          <w:spacing w:val="2"/>
        </w:rPr>
        <w:t>o</w:t>
      </w:r>
      <w:r>
        <w:t>r d</w:t>
      </w:r>
      <w:r>
        <w:rPr>
          <w:spacing w:val="-2"/>
        </w:rPr>
        <w:t>r</w:t>
      </w:r>
      <w:r>
        <w:t xml:space="preserve">ied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 wh</w:t>
      </w:r>
      <w:r>
        <w:rPr>
          <w:spacing w:val="-2"/>
        </w:rPr>
        <w:t>e</w:t>
      </w:r>
      <w:r>
        <w:t>n</w:t>
      </w:r>
      <w:r>
        <w:rPr>
          <w:spacing w:val="54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57"/>
        </w:rPr>
        <w:t xml:space="preserve"> </w:t>
      </w:r>
      <w:r>
        <w:t>to</w:t>
      </w:r>
      <w:r>
        <w:rPr>
          <w:spacing w:val="55"/>
        </w:rPr>
        <w:t xml:space="preserve"> </w:t>
      </w:r>
      <w:r>
        <w:rPr>
          <w:spacing w:val="-1"/>
        </w:rPr>
        <w:t>e</w:t>
      </w:r>
      <w:r>
        <w:t>nsu</w:t>
      </w:r>
      <w:r>
        <w:rPr>
          <w:spacing w:val="1"/>
        </w:rPr>
        <w:t>r</w:t>
      </w:r>
      <w:r>
        <w:t>e</w:t>
      </w:r>
      <w:r>
        <w:rPr>
          <w:spacing w:val="54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t>optimum</w:t>
      </w:r>
      <w:r>
        <w:rPr>
          <w:spacing w:val="55"/>
        </w:rPr>
        <w:t xml:space="preserve"> </w:t>
      </w:r>
      <w:r>
        <w:t>w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r</w:t>
      </w:r>
      <w:r>
        <w:rPr>
          <w:spacing w:val="56"/>
        </w:rPr>
        <w:t xml:space="preserve"> </w:t>
      </w:r>
      <w:r>
        <w:rPr>
          <w:spacing w:val="1"/>
        </w:rPr>
        <w:t>c</w:t>
      </w:r>
      <w:r>
        <w:t>ontent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5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54"/>
        </w:rPr>
        <w:t xml:space="preserve"> </w:t>
      </w:r>
      <w:r>
        <w:t>th</w:t>
      </w:r>
      <w:r>
        <w:rPr>
          <w:spacing w:val="2"/>
        </w:rPr>
        <w:t>o</w:t>
      </w:r>
      <w:r>
        <w:t>rou</w:t>
      </w:r>
      <w:r>
        <w:rPr>
          <w:spacing w:val="-4"/>
        </w:rPr>
        <w:t>g</w:t>
      </w:r>
      <w:r>
        <w:t>h</w:t>
      </w:r>
      <w:r>
        <w:rPr>
          <w:spacing w:val="5"/>
        </w:rPr>
        <w:t>l</w:t>
      </w:r>
      <w:r>
        <w:t>y</w:t>
      </w:r>
      <w:r>
        <w:rPr>
          <w:spacing w:val="52"/>
        </w:rPr>
        <w:t xml:space="preserve"> </w:t>
      </w:r>
      <w:r>
        <w:rPr>
          <w:spacing w:val="-1"/>
        </w:rPr>
        <w:t>c</w:t>
      </w:r>
      <w:r>
        <w:t>ompa</w:t>
      </w:r>
      <w:r>
        <w:rPr>
          <w:spacing w:val="-2"/>
        </w:rPr>
        <w:t>c</w:t>
      </w:r>
      <w:r>
        <w:rPr>
          <w:spacing w:val="2"/>
        </w:rPr>
        <w:t>t</w:t>
      </w:r>
      <w:r>
        <w:rPr>
          <w:spacing w:val="-1"/>
        </w:rPr>
        <w:t>e</w:t>
      </w:r>
      <w:r>
        <w:t>d unifo</w:t>
      </w:r>
      <w:r>
        <w:rPr>
          <w:spacing w:val="-1"/>
        </w:rPr>
        <w:t>r</w:t>
      </w:r>
      <w:r>
        <w:t>m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h</w:t>
      </w:r>
      <w:r>
        <w:rPr>
          <w:spacing w:val="-1"/>
        </w:rPr>
        <w:t>a</w:t>
      </w:r>
      <w:r>
        <w:t xml:space="preserve">nd </w:t>
      </w:r>
      <w:r>
        <w:rPr>
          <w:spacing w:val="2"/>
        </w:rPr>
        <w:t>o</w:t>
      </w:r>
      <w:r>
        <w:t>r ma</w:t>
      </w:r>
      <w:r>
        <w:rPr>
          <w:spacing w:val="-1"/>
        </w:rPr>
        <w:t>c</w:t>
      </w:r>
      <w:r>
        <w:t>hine m</w:t>
      </w:r>
      <w:r>
        <w:rPr>
          <w:spacing w:val="-1"/>
        </w:rPr>
        <w:t>e</w:t>
      </w:r>
      <w:r>
        <w:t xml:space="preserve">thods </w:t>
      </w:r>
      <w:r>
        <w:rPr>
          <w:spacing w:val="-1"/>
        </w:rPr>
        <w:t>a</w:t>
      </w:r>
      <w:r>
        <w:t>s r</w:t>
      </w:r>
      <w:r>
        <w:rPr>
          <w:spacing w:val="-2"/>
        </w:rPr>
        <w:t>e</w:t>
      </w:r>
      <w:r>
        <w:t>qu</w:t>
      </w:r>
      <w:r>
        <w:rPr>
          <w:spacing w:val="2"/>
        </w:rPr>
        <w:t>i</w:t>
      </w:r>
      <w:r>
        <w:t>red.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73" name="Pictur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2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97" w:name="bookmark96"/>
      <w:bookmarkEnd w:id="97"/>
      <w:r w:rsidR="001527E3">
        <w:rPr>
          <w:position w:val="1"/>
        </w:rPr>
        <w:t>Disposit</w:t>
      </w:r>
      <w:r w:rsidR="001527E3">
        <w:rPr>
          <w:spacing w:val="1"/>
          <w:position w:val="1"/>
        </w:rPr>
        <w:t>i</w:t>
      </w:r>
      <w:r w:rsidR="001527E3">
        <w:rPr>
          <w:position w:val="1"/>
        </w:rPr>
        <w:t>on</w:t>
      </w:r>
      <w:r w:rsidR="001527E3">
        <w:rPr>
          <w:spacing w:val="-14"/>
          <w:position w:val="1"/>
        </w:rPr>
        <w:t xml:space="preserve"> </w:t>
      </w:r>
      <w:r w:rsidR="001527E3">
        <w:rPr>
          <w:position w:val="1"/>
        </w:rPr>
        <w:t>of</w:t>
      </w:r>
      <w:r w:rsidR="001527E3">
        <w:rPr>
          <w:spacing w:val="-13"/>
          <w:position w:val="1"/>
        </w:rPr>
        <w:t xml:space="preserve"> </w:t>
      </w:r>
      <w:r w:rsidR="001527E3">
        <w:rPr>
          <w:position w:val="1"/>
        </w:rPr>
        <w:t>E</w:t>
      </w:r>
      <w:r w:rsidR="001527E3">
        <w:rPr>
          <w:spacing w:val="1"/>
          <w:position w:val="1"/>
        </w:rPr>
        <w:t>x</w:t>
      </w:r>
      <w:r w:rsidR="001527E3">
        <w:rPr>
          <w:position w:val="1"/>
        </w:rPr>
        <w:t>cav</w:t>
      </w:r>
      <w:r w:rsidR="001527E3">
        <w:rPr>
          <w:spacing w:val="2"/>
          <w:position w:val="1"/>
        </w:rPr>
        <w:t>a</w:t>
      </w:r>
      <w:r w:rsidR="001527E3">
        <w:rPr>
          <w:position w:val="1"/>
        </w:rPr>
        <w:t>ted</w:t>
      </w:r>
      <w:r w:rsidR="001527E3">
        <w:rPr>
          <w:spacing w:val="-13"/>
          <w:position w:val="1"/>
        </w:rPr>
        <w:t xml:space="preserve"> </w:t>
      </w:r>
      <w:r w:rsidR="001527E3">
        <w:rPr>
          <w:position w:val="1"/>
        </w:rPr>
        <w:t>Materi</w:t>
      </w:r>
      <w:r w:rsidR="001527E3">
        <w:rPr>
          <w:spacing w:val="2"/>
          <w:position w:val="1"/>
        </w:rPr>
        <w:t>a</w:t>
      </w:r>
      <w:r w:rsidR="001527E3">
        <w:rPr>
          <w:position w:val="1"/>
        </w:rPr>
        <w:t>ls</w:t>
      </w:r>
    </w:p>
    <w:p w:rsidR="001527E3" w:rsidRDefault="001527E3">
      <w:pPr>
        <w:kinsoku w:val="0"/>
        <w:overflowPunct w:val="0"/>
        <w:spacing w:before="1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3"/>
        <w:jc w:val="both"/>
      </w:pPr>
      <w:r>
        <w:t>Subje</w:t>
      </w:r>
      <w:r>
        <w:rPr>
          <w:spacing w:val="-2"/>
        </w:rPr>
        <w:t>c</w:t>
      </w:r>
      <w:r>
        <w:t>t</w:t>
      </w:r>
      <w:r>
        <w:rPr>
          <w:spacing w:val="33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28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ific</w:t>
      </w:r>
      <w:r>
        <w:rPr>
          <w:spacing w:val="35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3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2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Co</w:t>
      </w:r>
      <w:r>
        <w:rPr>
          <w:spacing w:val="2"/>
        </w:rPr>
        <w:t>n</w:t>
      </w:r>
      <w:r>
        <w:t>tr</w:t>
      </w:r>
      <w:r>
        <w:rPr>
          <w:spacing w:val="-2"/>
        </w:rPr>
        <w:t>a</w:t>
      </w:r>
      <w:r>
        <w:rPr>
          <w:spacing w:val="-1"/>
        </w:rPr>
        <w:t>c</w:t>
      </w:r>
      <w:r>
        <w:t>t,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disposition</w:t>
      </w:r>
      <w:r>
        <w:rPr>
          <w:spacing w:val="33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ted</w:t>
      </w:r>
      <w:r>
        <w:rPr>
          <w:spacing w:val="32"/>
        </w:rPr>
        <w:t xml:space="preserve"> </w:t>
      </w:r>
      <w:r>
        <w:t>mat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t>l 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7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Contra</w:t>
      </w:r>
      <w:r>
        <w:rPr>
          <w:spacing w:val="1"/>
        </w:rPr>
        <w:t>c</w:t>
      </w:r>
      <w:r>
        <w:t>tor</w:t>
      </w:r>
      <w:r>
        <w:rPr>
          <w:spacing w:val="-3"/>
        </w:rPr>
        <w:t>'</w:t>
      </w:r>
      <w:r>
        <w:t>s</w:t>
      </w:r>
      <w:r>
        <w:rPr>
          <w:spacing w:val="16"/>
        </w:rPr>
        <w:t xml:space="preserve"> </w:t>
      </w:r>
      <w:r>
        <w:t>dis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tion</w:t>
      </w:r>
      <w:r>
        <w:rPr>
          <w:spacing w:val="16"/>
        </w:rPr>
        <w:t xml:space="preserve"> </w:t>
      </w:r>
      <w:r>
        <w:t>but</w:t>
      </w:r>
      <w:r>
        <w:rPr>
          <w:spacing w:val="17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so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rr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suit</w:t>
      </w:r>
      <w:r>
        <w:rPr>
          <w:spacing w:val="17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ll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 f</w:t>
      </w:r>
      <w:r>
        <w:rPr>
          <w:spacing w:val="1"/>
        </w:rPr>
        <w:t>o</w:t>
      </w:r>
      <w:r>
        <w:t>r the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s</w:t>
      </w:r>
      <w:r>
        <w:t>tru</w:t>
      </w:r>
      <w:r>
        <w:rPr>
          <w:spacing w:val="-2"/>
        </w:rPr>
        <w:t>c</w:t>
      </w:r>
      <w:r>
        <w:t>tion of</w:t>
      </w:r>
      <w:r>
        <w:rPr>
          <w:spacing w:val="-1"/>
        </w:rPr>
        <w:t xml:space="preserve"> </w:t>
      </w:r>
      <w:r>
        <w:t>the Works.</w:t>
      </w:r>
    </w:p>
    <w:p w:rsidR="001527E3" w:rsidRDefault="001527E3">
      <w:pPr>
        <w:kinsoku w:val="0"/>
        <w:overflowPunct w:val="0"/>
        <w:spacing w:before="3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The</w:t>
      </w:r>
      <w:r>
        <w:rPr>
          <w:spacing w:val="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2"/>
        </w:rPr>
        <w:t>s</w:t>
      </w:r>
      <w:r>
        <w:t>u</w:t>
      </w:r>
      <w:r>
        <w:rPr>
          <w:spacing w:val="1"/>
        </w:rPr>
        <w:t>r</w:t>
      </w:r>
      <w:r>
        <w:t>e</w:t>
      </w:r>
      <w:r>
        <w:rPr>
          <w:spacing w:val="6"/>
        </w:rPr>
        <w:t xml:space="preserve"> </w:t>
      </w:r>
      <w:r>
        <w:t>that</w:t>
      </w:r>
      <w:r>
        <w:rPr>
          <w:spacing w:val="6"/>
        </w:rPr>
        <w:t xml:space="preserve"> </w:t>
      </w:r>
      <w:r>
        <w:t>no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ted</w:t>
      </w:r>
      <w:r>
        <w:rPr>
          <w:spacing w:val="8"/>
        </w:rPr>
        <w:t xml:space="preserve"> </w:t>
      </w:r>
      <w:r>
        <w:t>m</w:t>
      </w:r>
      <w:r>
        <w:rPr>
          <w:spacing w:val="1"/>
        </w:rPr>
        <w:t>a</w:t>
      </w:r>
      <w:r>
        <w:t>te</w:t>
      </w:r>
      <w:r>
        <w:rPr>
          <w:spacing w:val="-2"/>
        </w:rPr>
        <w:t>r</w:t>
      </w:r>
      <w:r>
        <w:t>ial</w:t>
      </w:r>
      <w:r>
        <w:rPr>
          <w:spacing w:val="6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6"/>
        </w:rPr>
        <w:t xml:space="preserve"> </w:t>
      </w:r>
      <w:r>
        <w:t>is</w:t>
      </w:r>
      <w:r>
        <w:rPr>
          <w:spacing w:val="7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8"/>
        </w:rPr>
        <w:t xml:space="preserve"> </w:t>
      </w:r>
      <w:r>
        <w:rPr>
          <w:spacing w:val="1"/>
        </w:rPr>
        <w:t>f</w:t>
      </w:r>
      <w:r>
        <w:t>or</w:t>
      </w:r>
      <w:r>
        <w:rPr>
          <w:spacing w:val="6"/>
        </w:rPr>
        <w:t xml:space="preserve"> </w:t>
      </w:r>
      <w:r>
        <w:t>or</w:t>
      </w:r>
      <w:r>
        <w:rPr>
          <w:spacing w:val="6"/>
        </w:rPr>
        <w:t xml:space="preserve"> </w:t>
      </w:r>
      <w:r>
        <w:t>is</w:t>
      </w:r>
      <w:r>
        <w:rPr>
          <w:spacing w:val="7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 xml:space="preserve">for </w:t>
      </w:r>
      <w:r>
        <w:rPr>
          <w:spacing w:val="-1"/>
        </w:rPr>
        <w:t>re-</w:t>
      </w:r>
      <w:r>
        <w:t>use</w:t>
      </w:r>
      <w:r>
        <w:rPr>
          <w:spacing w:val="23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1"/>
        </w:rPr>
        <w:t>W</w:t>
      </w:r>
      <w:r>
        <w:t>orks</w:t>
      </w:r>
      <w:r>
        <w:rPr>
          <w:spacing w:val="23"/>
        </w:rPr>
        <w:t xml:space="preserve"> </w:t>
      </w:r>
      <w:r>
        <w:t>is</w:t>
      </w:r>
      <w:r>
        <w:rPr>
          <w:spacing w:val="24"/>
        </w:rPr>
        <w:t xml:space="preserve"> </w:t>
      </w:r>
      <w:r>
        <w:rPr>
          <w:spacing w:val="-3"/>
        </w:rPr>
        <w:t>d</w:t>
      </w:r>
      <w:r>
        <w:t>ispos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outside</w:t>
      </w:r>
      <w:r>
        <w:rPr>
          <w:spacing w:val="22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sit</w:t>
      </w:r>
      <w:r>
        <w:rPr>
          <w:spacing w:val="-1"/>
        </w:rPr>
        <w:t>e</w:t>
      </w:r>
      <w:r>
        <w:t>.</w:t>
      </w:r>
      <w:r>
        <w:rPr>
          <w:spacing w:val="23"/>
        </w:rPr>
        <w:t xml:space="preserve"> </w:t>
      </w:r>
      <w:r>
        <w:t>T</w:t>
      </w:r>
      <w:r>
        <w:rPr>
          <w:spacing w:val="-2"/>
        </w:rPr>
        <w:t>e</w:t>
      </w:r>
      <w:r>
        <w:t>mpor</w:t>
      </w:r>
      <w:r>
        <w:rPr>
          <w:spacing w:val="-2"/>
        </w:rPr>
        <w:t>a</w:t>
      </w:r>
      <w:r>
        <w:rPr>
          <w:spacing w:val="1"/>
        </w:rPr>
        <w:t>r</w:t>
      </w:r>
      <w:r>
        <w:t>y</w:t>
      </w:r>
      <w:r>
        <w:rPr>
          <w:spacing w:val="18"/>
        </w:rPr>
        <w:t xml:space="preserve"> </w:t>
      </w:r>
      <w:r>
        <w:t>spoil</w:t>
      </w:r>
      <w:r>
        <w:rPr>
          <w:spacing w:val="24"/>
        </w:rPr>
        <w:t xml:space="preserve"> </w:t>
      </w:r>
      <w:r>
        <w:t>tips</w:t>
      </w:r>
      <w:r>
        <w:rPr>
          <w:spacing w:val="24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16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22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to store</w:t>
      </w:r>
      <w:r>
        <w:rPr>
          <w:spacing w:val="-1"/>
        </w:rPr>
        <w:t xml:space="preserve"> 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ted m</w:t>
      </w:r>
      <w:r>
        <w:rPr>
          <w:spacing w:val="-1"/>
        </w:rPr>
        <w:t>a</w:t>
      </w:r>
      <w:r>
        <w:t>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s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d,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 sh</w:t>
      </w:r>
      <w:r>
        <w:rPr>
          <w:spacing w:val="-1"/>
        </w:rPr>
        <w:t>a</w:t>
      </w:r>
      <w:r>
        <w:t>ll be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t>g</w:t>
      </w:r>
      <w:r>
        <w:rPr>
          <w:spacing w:val="-1"/>
        </w:rPr>
        <w:t>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the Contra</w:t>
      </w:r>
      <w:r>
        <w:rPr>
          <w:spacing w:val="-1"/>
        </w:rPr>
        <w:t>c</w:t>
      </w:r>
      <w:r>
        <w:t>tor.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E</w:t>
      </w:r>
      <w:r>
        <w:rPr>
          <w:spacing w:val="1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ted</w:t>
      </w:r>
      <w:r>
        <w:rPr>
          <w:spacing w:val="13"/>
        </w:rPr>
        <w:t xml:space="preserve"> </w:t>
      </w:r>
      <w:r>
        <w:t>mat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14"/>
        </w:rPr>
        <w:t xml:space="preserve"> </w:t>
      </w:r>
      <w:r>
        <w:t>whi</w:t>
      </w:r>
      <w:r>
        <w:rPr>
          <w:spacing w:val="1"/>
        </w:rPr>
        <w:t>c</w:t>
      </w:r>
      <w:r>
        <w:t>h</w:t>
      </w:r>
      <w:r>
        <w:rPr>
          <w:spacing w:val="14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surplus</w:t>
      </w:r>
      <w:r>
        <w:rPr>
          <w:spacing w:val="14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</w:t>
      </w:r>
      <w:r>
        <w:rPr>
          <w:spacing w:val="1"/>
        </w:rPr>
        <w:t>e</w:t>
      </w:r>
      <w:r>
        <w:t>nts</w:t>
      </w:r>
      <w:r>
        <w:rPr>
          <w:spacing w:val="14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unsuitable</w:t>
      </w:r>
      <w:r>
        <w:rPr>
          <w:spacing w:val="15"/>
        </w:rPr>
        <w:t xml:space="preserve"> </w:t>
      </w:r>
      <w:r>
        <w:t>for</w:t>
      </w:r>
      <w:r>
        <w:rPr>
          <w:spacing w:val="14"/>
        </w:rPr>
        <w:t xml:space="preserve"> </w:t>
      </w:r>
      <w:r>
        <w:rPr>
          <w:spacing w:val="1"/>
        </w:rPr>
        <w:t>r</w:t>
      </w:r>
      <w:r>
        <w:rPr>
          <w:spacing w:val="4"/>
        </w:rPr>
        <w:t>e</w:t>
      </w:r>
      <w:r>
        <w:rPr>
          <w:spacing w:val="-1"/>
        </w:rPr>
        <w:t>-</w:t>
      </w:r>
      <w:r>
        <w:t>use</w:t>
      </w:r>
      <w:r>
        <w:rPr>
          <w:spacing w:val="13"/>
        </w:rPr>
        <w:t xml:space="preserve"> </w:t>
      </w:r>
      <w:r>
        <w:t>in</w:t>
      </w:r>
      <w:r>
        <w:rPr>
          <w:spacing w:val="16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1"/>
        </w:rPr>
        <w:t>W</w:t>
      </w:r>
      <w:r>
        <w:t>orks 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dispos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off</w:t>
      </w:r>
      <w:r>
        <w:rPr>
          <w:spacing w:val="-1"/>
        </w:rPr>
        <w:t>-</w:t>
      </w:r>
      <w:r>
        <w:t>site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t>ith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loc</w:t>
      </w:r>
      <w:r>
        <w:rPr>
          <w:spacing w:val="-2"/>
        </w:rPr>
        <w:t>a</w:t>
      </w:r>
      <w:r>
        <w:t>tions</w:t>
      </w:r>
      <w:r>
        <w:rPr>
          <w:spacing w:val="2"/>
        </w:rPr>
        <w:t xml:space="preserve"> </w:t>
      </w:r>
      <w:r>
        <w:t>to be</w:t>
      </w:r>
      <w:r>
        <w:rPr>
          <w:spacing w:val="1"/>
        </w:rPr>
        <w:t xml:space="preserve"> </w:t>
      </w:r>
      <w:r>
        <w:t>found</w:t>
      </w:r>
      <w:r>
        <w:rPr>
          <w:spacing w:val="1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(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</w:t>
      </w:r>
      <w:r>
        <w:rPr>
          <w:spacing w:val="1"/>
        </w:rPr>
        <w:t>r</w:t>
      </w:r>
      <w:r>
        <w:rPr>
          <w:spacing w:val="-3"/>
        </w:rPr>
        <w:t>'</w:t>
      </w:r>
      <w:r>
        <w:t>s</w:t>
      </w:r>
      <w:r>
        <w:rPr>
          <w:spacing w:val="2"/>
        </w:rPr>
        <w:t xml:space="preserve"> </w:t>
      </w:r>
      <w:r>
        <w:t>tip)</w:t>
      </w:r>
      <w:r>
        <w:rPr>
          <w:spacing w:val="1"/>
        </w:rPr>
        <w:t xml:space="preserve"> </w:t>
      </w:r>
      <w:r>
        <w:t>or to</w:t>
      </w:r>
      <w:r>
        <w:rPr>
          <w:spacing w:val="17"/>
        </w:rPr>
        <w:t xml:space="preserve"> </w:t>
      </w:r>
      <w:r>
        <w:t>loc</w:t>
      </w:r>
      <w:r>
        <w:rPr>
          <w:spacing w:val="-2"/>
        </w:rPr>
        <w:t>a</w:t>
      </w:r>
      <w:r>
        <w:t>tions</w:t>
      </w:r>
      <w:r>
        <w:rPr>
          <w:spacing w:val="16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ted</w:t>
      </w:r>
      <w:r>
        <w:rPr>
          <w:spacing w:val="16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4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t>(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ee</w:t>
      </w:r>
      <w:r>
        <w:rPr>
          <w:spacing w:val="1"/>
        </w:rPr>
        <w:t>r</w:t>
      </w:r>
      <w:r>
        <w:rPr>
          <w:spacing w:val="-3"/>
        </w:rPr>
        <w:t>'</w:t>
      </w:r>
      <w:r>
        <w:t>s</w:t>
      </w:r>
      <w:r>
        <w:rPr>
          <w:spacing w:val="16"/>
        </w:rPr>
        <w:t xml:space="preserve"> </w:t>
      </w:r>
      <w:r>
        <w:t>tip).</w:t>
      </w:r>
      <w:r>
        <w:rPr>
          <w:spacing w:val="15"/>
        </w:rPr>
        <w:t xml:space="preserve"> </w:t>
      </w:r>
      <w: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a</w:t>
      </w:r>
      <w:r>
        <w:t>ls</w:t>
      </w:r>
      <w:r>
        <w:rPr>
          <w:spacing w:val="17"/>
        </w:rPr>
        <w:t xml:space="preserve"> </w:t>
      </w:r>
      <w:r>
        <w:t>ord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7"/>
        </w:rPr>
        <w:t>t</w:t>
      </w:r>
      <w:r>
        <w:t>o</w:t>
      </w:r>
      <w:r>
        <w:rPr>
          <w:spacing w:val="16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dispos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of to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</w:t>
      </w:r>
      <w:r>
        <w:rPr>
          <w:spacing w:val="1"/>
        </w:rPr>
        <w:t>r</w:t>
      </w:r>
      <w:r>
        <w:rPr>
          <w:spacing w:val="-3"/>
        </w:rPr>
        <w:t>'</w:t>
      </w:r>
      <w:r>
        <w:t>s</w:t>
      </w:r>
      <w:r>
        <w:rPr>
          <w:spacing w:val="9"/>
        </w:rPr>
        <w:t xml:space="preserve"> </w:t>
      </w:r>
      <w:r>
        <w:t>tip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</w:t>
      </w:r>
      <w:r>
        <w:rPr>
          <w:spacing w:val="-1"/>
        </w:rPr>
        <w:t>ec</w:t>
      </w:r>
      <w:r>
        <w:t>ome</w:t>
      </w:r>
      <w:r>
        <w:rPr>
          <w:spacing w:val="8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8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t>to</w:t>
      </w:r>
      <w:r>
        <w:rPr>
          <w:spacing w:val="1"/>
        </w:rPr>
        <w:t>r</w:t>
      </w:r>
      <w:r>
        <w:rPr>
          <w:spacing w:val="-3"/>
        </w:rPr>
        <w:t>'</w:t>
      </w:r>
      <w:r>
        <w:t>s</w:t>
      </w:r>
      <w:r>
        <w:rPr>
          <w:spacing w:val="9"/>
        </w:rPr>
        <w:t xml:space="preserve"> </w:t>
      </w:r>
      <w:r>
        <w:t>pro</w:t>
      </w:r>
      <w:r>
        <w:rPr>
          <w:spacing w:val="1"/>
        </w:rPr>
        <w:t>p</w:t>
      </w:r>
      <w:r>
        <w:rPr>
          <w:spacing w:val="-1"/>
        </w:rPr>
        <w:t>e</w:t>
      </w:r>
      <w:r>
        <w:t>r</w:t>
      </w:r>
      <w:r>
        <w:rPr>
          <w:spacing w:val="4"/>
        </w:rPr>
        <w:t>t</w:t>
      </w:r>
      <w:r>
        <w:t>y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he</w:t>
      </w:r>
      <w:r>
        <w:rPr>
          <w:spacing w:val="1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e</w:t>
      </w:r>
      <w:r>
        <w:t>nti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5"/>
        </w:rPr>
        <w:t>l</w:t>
      </w:r>
      <w:r>
        <w:t>y r</w:t>
      </w:r>
      <w:r>
        <w:rPr>
          <w:spacing w:val="-2"/>
        </w:rPr>
        <w:t>e</w:t>
      </w:r>
      <w:r>
        <w:t>sponsible</w:t>
      </w:r>
      <w:r>
        <w:rPr>
          <w:spacing w:val="40"/>
        </w:rPr>
        <w:t xml:space="preserve"> </w:t>
      </w:r>
      <w:r>
        <w:t>for</w:t>
      </w:r>
      <w:r>
        <w:rPr>
          <w:spacing w:val="39"/>
        </w:rPr>
        <w:t xml:space="preserve"> </w:t>
      </w:r>
      <w:r>
        <w:t>its</w:t>
      </w:r>
      <w:r>
        <w:rPr>
          <w:spacing w:val="41"/>
        </w:rPr>
        <w:t xml:space="preserve"> </w:t>
      </w:r>
      <w:r>
        <w:t>dispos</w:t>
      </w:r>
      <w:r>
        <w:rPr>
          <w:spacing w:val="-1"/>
        </w:rPr>
        <w:t>a</w:t>
      </w:r>
      <w:r>
        <w:t>l.</w:t>
      </w:r>
      <w:r>
        <w:rPr>
          <w:spacing w:val="41"/>
        </w:rPr>
        <w:t xml:space="preserve"> </w:t>
      </w:r>
      <w: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</w:t>
      </w:r>
      <w:r>
        <w:rPr>
          <w:spacing w:val="40"/>
        </w:rPr>
        <w:t xml:space="preserve"> </w:t>
      </w:r>
      <w:r>
        <w:t>order</w:t>
      </w:r>
      <w:r>
        <w:rPr>
          <w:spacing w:val="-2"/>
        </w:rPr>
        <w:t>e</w:t>
      </w:r>
      <w:r>
        <w:t>d</w:t>
      </w:r>
      <w:r>
        <w:rPr>
          <w:spacing w:val="40"/>
        </w:rPr>
        <w:t xml:space="preserve"> </w:t>
      </w:r>
      <w:r>
        <w:t>to</w:t>
      </w:r>
      <w:r>
        <w:rPr>
          <w:spacing w:val="43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t>dispos</w:t>
      </w:r>
      <w:r>
        <w:rPr>
          <w:spacing w:val="-1"/>
        </w:rPr>
        <w:t>e</w:t>
      </w:r>
      <w:r>
        <w:t>d</w:t>
      </w:r>
      <w:r>
        <w:rPr>
          <w:spacing w:val="40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'</w:t>
      </w:r>
      <w:r>
        <w:t>s</w:t>
      </w:r>
      <w:r>
        <w:rPr>
          <w:spacing w:val="40"/>
        </w:rPr>
        <w:t xml:space="preserve"> </w:t>
      </w:r>
      <w:r>
        <w:t>tip</w:t>
      </w:r>
      <w:r>
        <w:rPr>
          <w:spacing w:val="40"/>
        </w:rPr>
        <w:t xml:space="preserve"> </w:t>
      </w:r>
      <w:r>
        <w:t>sh</w:t>
      </w:r>
      <w:r>
        <w:rPr>
          <w:spacing w:val="-1"/>
        </w:rPr>
        <w:t>a</w:t>
      </w:r>
      <w:r>
        <w:t>ll r</w:t>
      </w:r>
      <w:r>
        <w:rPr>
          <w:spacing w:val="-2"/>
        </w:rPr>
        <w:t>e</w:t>
      </w:r>
      <w:r>
        <w:t>main the p</w:t>
      </w:r>
      <w:r>
        <w:rPr>
          <w:spacing w:val="-2"/>
        </w:rPr>
        <w:t>r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4"/>
        </w:rPr>
        <w:t>t</w:t>
      </w:r>
      <w:r>
        <w:t>y</w:t>
      </w:r>
      <w:r>
        <w:rPr>
          <w:spacing w:val="-5"/>
        </w:rPr>
        <w:t xml:space="preserve"> </w:t>
      </w:r>
      <w:r>
        <w:t>of t</w:t>
      </w:r>
      <w:r>
        <w:rPr>
          <w:spacing w:val="1"/>
        </w:rPr>
        <w:t>h</w:t>
      </w:r>
      <w:r>
        <w:t>e</w:t>
      </w:r>
      <w:r>
        <w:rPr>
          <w:spacing w:val="-1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19" w:line="200" w:lineRule="exact"/>
        <w:rPr>
          <w:sz w:val="20"/>
          <w:szCs w:val="20"/>
        </w:rPr>
      </w:pPr>
    </w:p>
    <w:p w:rsidR="001527E3" w:rsidRDefault="00586FE3">
      <w:pPr>
        <w:pStyle w:val="Heading3"/>
        <w:kinsoku w:val="0"/>
        <w:overflowPunct w:val="0"/>
        <w:spacing w:before="63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74" name="Picture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2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98" w:name="bookmark97"/>
      <w:bookmarkEnd w:id="98"/>
      <w:r w:rsidR="001527E3">
        <w:rPr>
          <w:position w:val="1"/>
        </w:rPr>
        <w:t>Reinstat</w:t>
      </w:r>
      <w:r w:rsidR="001527E3">
        <w:rPr>
          <w:spacing w:val="1"/>
          <w:position w:val="1"/>
        </w:rPr>
        <w:t>e</w:t>
      </w:r>
      <w:r w:rsidR="001527E3">
        <w:rPr>
          <w:position w:val="1"/>
        </w:rPr>
        <w:t>ment</w:t>
      </w:r>
      <w:r w:rsidR="001527E3">
        <w:rPr>
          <w:spacing w:val="-11"/>
          <w:position w:val="1"/>
        </w:rPr>
        <w:t xml:space="preserve"> </w:t>
      </w:r>
      <w:r w:rsidR="001527E3">
        <w:rPr>
          <w:position w:val="1"/>
        </w:rPr>
        <w:t>of</w:t>
      </w:r>
      <w:r w:rsidR="001527E3">
        <w:rPr>
          <w:spacing w:val="-9"/>
          <w:position w:val="1"/>
        </w:rPr>
        <w:t xml:space="preserve"> </w:t>
      </w:r>
      <w:r w:rsidR="001527E3">
        <w:rPr>
          <w:position w:val="1"/>
        </w:rPr>
        <w:t>T</w:t>
      </w:r>
      <w:r w:rsidR="001527E3">
        <w:rPr>
          <w:spacing w:val="1"/>
          <w:position w:val="1"/>
        </w:rPr>
        <w:t>r</w:t>
      </w:r>
      <w:r w:rsidR="001527E3">
        <w:rPr>
          <w:spacing w:val="2"/>
          <w:position w:val="1"/>
        </w:rPr>
        <w:t>e</w:t>
      </w:r>
      <w:r w:rsidR="001527E3">
        <w:rPr>
          <w:position w:val="1"/>
        </w:rPr>
        <w:t>nches</w:t>
      </w:r>
      <w:r w:rsidR="001527E3">
        <w:rPr>
          <w:spacing w:val="-10"/>
          <w:position w:val="1"/>
        </w:rPr>
        <w:t xml:space="preserve"> </w:t>
      </w:r>
      <w:r w:rsidR="001527E3">
        <w:rPr>
          <w:position w:val="1"/>
        </w:rPr>
        <w:t>a</w:t>
      </w:r>
      <w:r w:rsidR="001527E3">
        <w:rPr>
          <w:spacing w:val="2"/>
          <w:position w:val="1"/>
        </w:rPr>
        <w:t>n</w:t>
      </w:r>
      <w:r w:rsidR="001527E3">
        <w:rPr>
          <w:position w:val="1"/>
        </w:rPr>
        <w:t>d</w:t>
      </w:r>
      <w:r w:rsidR="001527E3">
        <w:rPr>
          <w:spacing w:val="-11"/>
          <w:position w:val="1"/>
        </w:rPr>
        <w:t xml:space="preserve"> </w:t>
      </w:r>
      <w:r w:rsidR="001527E3">
        <w:rPr>
          <w:position w:val="1"/>
        </w:rPr>
        <w:t>Ro</w:t>
      </w:r>
      <w:r w:rsidR="001527E3">
        <w:rPr>
          <w:spacing w:val="2"/>
          <w:position w:val="1"/>
        </w:rPr>
        <w:t>a</w:t>
      </w:r>
      <w:r w:rsidR="001527E3">
        <w:rPr>
          <w:position w:val="1"/>
        </w:rPr>
        <w:t>d</w:t>
      </w:r>
      <w:r w:rsidR="001527E3">
        <w:rPr>
          <w:spacing w:val="-11"/>
          <w:position w:val="1"/>
        </w:rPr>
        <w:t xml:space="preserve"> </w:t>
      </w:r>
      <w:r w:rsidR="001527E3">
        <w:rPr>
          <w:position w:val="1"/>
        </w:rPr>
        <w:t>Surf</w:t>
      </w:r>
      <w:r w:rsidR="001527E3">
        <w:rPr>
          <w:spacing w:val="2"/>
          <w:position w:val="1"/>
        </w:rPr>
        <w:t>a</w:t>
      </w:r>
      <w:r w:rsidR="001527E3">
        <w:rPr>
          <w:position w:val="1"/>
        </w:rPr>
        <w:t>ces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0"/>
      </w:pPr>
      <w:r>
        <w:t>Upon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tion</w:t>
      </w:r>
      <w:r>
        <w:rPr>
          <w:spacing w:val="23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b</w:t>
      </w:r>
      <w:r>
        <w:rPr>
          <w:spacing w:val="1"/>
        </w:rPr>
        <w:t>ac</w:t>
      </w:r>
      <w:r>
        <w:t>kfilling</w:t>
      </w:r>
      <w:r>
        <w:rPr>
          <w:spacing w:val="21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tions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4"/>
        </w:rPr>
        <w:t xml:space="preserve"> </w:t>
      </w:r>
      <w:r>
        <w:t>s</w:t>
      </w:r>
      <w:r>
        <w:rPr>
          <w:spacing w:val="2"/>
        </w:rP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22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str</w:t>
      </w:r>
      <w:r>
        <w:rPr>
          <w:spacing w:val="-1"/>
        </w:rPr>
        <w:t>ee</w:t>
      </w:r>
      <w:r>
        <w:t>t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op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25"/>
        </w:rPr>
        <w:t xml:space="preserve"> </w:t>
      </w:r>
      <w:r>
        <w:t>for us</w:t>
      </w:r>
      <w:r>
        <w:rPr>
          <w:spacing w:val="-1"/>
        </w:rPr>
        <w:t>a</w:t>
      </w:r>
      <w:r>
        <w:t>ge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6"/>
        </w:rPr>
        <w:t xml:space="preserve"> </w:t>
      </w:r>
      <w:r>
        <w:t>sh</w:t>
      </w:r>
      <w:r>
        <w:rPr>
          <w:spacing w:val="2"/>
        </w:rPr>
        <w:t>o</w:t>
      </w:r>
      <w:r>
        <w:t>uld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le</w:t>
      </w:r>
      <w:r>
        <w:rPr>
          <w:spacing w:val="-2"/>
        </w:rPr>
        <w:t>f</w:t>
      </w:r>
      <w:r>
        <w:t>t</w:t>
      </w:r>
      <w:r>
        <w:rPr>
          <w:spacing w:val="7"/>
        </w:rPr>
        <w:t xml:space="preserve"> </w:t>
      </w:r>
      <w:r>
        <w:t>without</w:t>
      </w:r>
      <w:r>
        <w:rPr>
          <w:spacing w:val="7"/>
        </w:rPr>
        <w:t xml:space="preserve"> </w:t>
      </w:r>
      <w:r>
        <w:t>r</w:t>
      </w:r>
      <w:r>
        <w:rPr>
          <w:spacing w:val="-2"/>
        </w:rPr>
        <w:t>e</w:t>
      </w:r>
      <w:r>
        <w:t>inst</w:t>
      </w:r>
      <w:r>
        <w:rPr>
          <w:spacing w:val="-1"/>
        </w:rPr>
        <w:t>a</w:t>
      </w:r>
      <w:r>
        <w:t>ting</w:t>
      </w:r>
      <w:r>
        <w:rPr>
          <w:spacing w:val="4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p</w:t>
      </w:r>
      <w:r>
        <w:rPr>
          <w:spacing w:val="-1"/>
        </w:rPr>
        <w:t>e</w:t>
      </w:r>
      <w:r>
        <w:t>riod</w:t>
      </w:r>
      <w:r>
        <w:rPr>
          <w:spacing w:val="6"/>
        </w:rPr>
        <w:t xml:space="preserve"> </w:t>
      </w:r>
      <w:r>
        <w:t>s</w:t>
      </w:r>
      <w:r>
        <w:rPr>
          <w:spacing w:val="-1"/>
        </w:rPr>
        <w:t>e</w:t>
      </w:r>
      <w:r>
        <w:t>t</w:t>
      </w:r>
      <w:r>
        <w:rPr>
          <w:spacing w:val="7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4"/>
        </w:rPr>
        <w:t xml:space="preserve"> </w:t>
      </w:r>
      <w:r>
        <w:t>Empl</w:t>
      </w:r>
      <w:r>
        <w:rPr>
          <w:spacing w:val="4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r,</w:t>
      </w:r>
      <w:r>
        <w:rPr>
          <w:spacing w:val="6"/>
        </w:rPr>
        <w:t xml:space="preserve"> </w:t>
      </w:r>
      <w:r>
        <w:t>if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rPr>
          <w:spacing w:val="-5"/>
        </w:rPr>
        <w:t>y</w:t>
      </w:r>
      <w:r>
        <w:t>,</w:t>
      </w: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0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08" w:firstLine="0"/>
        <w:jc w:val="both"/>
      </w:pPr>
      <w:r>
        <w:rPr>
          <w:spacing w:val="-1"/>
        </w:rPr>
        <w:t>e</w:t>
      </w:r>
      <w:r>
        <w:t>lse</w:t>
      </w:r>
      <w:r>
        <w:rPr>
          <w:spacing w:val="28"/>
        </w:rPr>
        <w:t xml:space="preserve"> </w:t>
      </w:r>
      <w:r>
        <w:t>for</w:t>
      </w:r>
      <w:r>
        <w:rPr>
          <w:spacing w:val="27"/>
        </w:rPr>
        <w:t xml:space="preserve"> </w:t>
      </w:r>
      <w:r>
        <w:t>not</w:t>
      </w:r>
      <w:r>
        <w:rPr>
          <w:spacing w:val="29"/>
        </w:rPr>
        <w:t xml:space="preserve"> </w:t>
      </w:r>
      <w:r>
        <w:t>less</w:t>
      </w:r>
      <w:r>
        <w:rPr>
          <w:spacing w:val="28"/>
        </w:rPr>
        <w:t xml:space="preserve"> </w:t>
      </w:r>
      <w:r>
        <w:t>than</w:t>
      </w:r>
      <w:r>
        <w:rPr>
          <w:spacing w:val="28"/>
        </w:rPr>
        <w:t xml:space="preserve"> </w:t>
      </w:r>
      <w:r>
        <w:t>14</w:t>
      </w:r>
      <w:r>
        <w:rPr>
          <w:spacing w:val="26"/>
        </w:rPr>
        <w:t xml:space="preserve"> </w:t>
      </w:r>
      <w:r>
        <w:t>d</w:t>
      </w:r>
      <w:r>
        <w:rPr>
          <w:spacing w:val="1"/>
        </w:rPr>
        <w:t>a</w:t>
      </w:r>
      <w:r>
        <w:rPr>
          <w:spacing w:val="-5"/>
        </w:rPr>
        <w:t>y</w:t>
      </w:r>
      <w:r>
        <w:t>s,</w:t>
      </w:r>
      <w:r>
        <w:rPr>
          <w:spacing w:val="28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llow</w:t>
      </w:r>
      <w:r>
        <w:rPr>
          <w:spacing w:val="28"/>
        </w:rPr>
        <w:t xml:space="preserve"> </w:t>
      </w:r>
      <w:r>
        <w:rPr>
          <w:spacing w:val="2"/>
        </w:rPr>
        <w:t>f</w:t>
      </w:r>
      <w:r>
        <w:t>or</w:t>
      </w:r>
      <w:r>
        <w:rPr>
          <w:spacing w:val="27"/>
        </w:rPr>
        <w:t xml:space="preserve"> </w:t>
      </w:r>
      <w:r>
        <w:t>its</w:t>
      </w:r>
      <w:r>
        <w:rPr>
          <w:spacing w:val="28"/>
        </w:rPr>
        <w:t xml:space="preserve"> </w:t>
      </w:r>
      <w:r>
        <w:rPr>
          <w:spacing w:val="-4"/>
        </w:rPr>
        <w:t>c</w:t>
      </w:r>
      <w:r>
        <w:t>onsolidation.</w:t>
      </w:r>
      <w:r>
        <w:rPr>
          <w:spacing w:val="29"/>
        </w:rPr>
        <w:t xml:space="preserve"> </w:t>
      </w:r>
      <w:r>
        <w:t>As</w:t>
      </w:r>
      <w:r>
        <w:rPr>
          <w:spacing w:val="28"/>
        </w:rPr>
        <w:t xml:space="preserve"> </w:t>
      </w:r>
      <w:r>
        <w:t>soon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8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ro</w:t>
      </w:r>
      <w:r>
        <w:rPr>
          <w:spacing w:val="-2"/>
        </w:rPr>
        <w:t>a</w:t>
      </w:r>
      <w:r>
        <w:t>d</w:t>
      </w:r>
      <w:r>
        <w:rPr>
          <w:spacing w:val="28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28"/>
        </w:rPr>
        <w:t xml:space="preserve"> </w:t>
      </w:r>
      <w:r>
        <w:t>b</w:t>
      </w:r>
      <w:r>
        <w:rPr>
          <w:spacing w:val="-1"/>
        </w:rPr>
        <w:t>ee</w:t>
      </w:r>
      <w:r>
        <w:t>n s</w:t>
      </w:r>
      <w:r>
        <w:rPr>
          <w:spacing w:val="-1"/>
        </w:rPr>
        <w:t>a</w:t>
      </w:r>
      <w:r>
        <w:t>tisf</w:t>
      </w:r>
      <w:r>
        <w:rPr>
          <w:spacing w:val="-2"/>
        </w:rPr>
        <w:t>a</w:t>
      </w:r>
      <w:r>
        <w:rPr>
          <w:spacing w:val="-1"/>
        </w:rPr>
        <w:t>c</w:t>
      </w:r>
      <w:r>
        <w:t>tori</w:t>
      </w:r>
      <w:r>
        <w:rPr>
          <w:spacing w:val="5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c</w:t>
      </w:r>
      <w:r>
        <w:t>onsolidat</w:t>
      </w:r>
      <w:r>
        <w:rPr>
          <w:spacing w:val="1"/>
        </w:rPr>
        <w:t>e</w:t>
      </w:r>
      <w:r>
        <w:t xml:space="preserve">d the </w:t>
      </w:r>
      <w:r>
        <w:rPr>
          <w:spacing w:val="-2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 sh</w:t>
      </w:r>
      <w:r>
        <w:rPr>
          <w:spacing w:val="-2"/>
        </w:rPr>
        <w:t>a</w:t>
      </w:r>
      <w:r>
        <w:t xml:space="preserve">ll </w:t>
      </w:r>
      <w:r>
        <w:rPr>
          <w:spacing w:val="-1"/>
        </w:rPr>
        <w:t>c</w:t>
      </w:r>
      <w:r>
        <w:rPr>
          <w:spacing w:val="1"/>
        </w:rPr>
        <w:t>a</w:t>
      </w:r>
      <w:r>
        <w:t>rry</w:t>
      </w:r>
      <w:r>
        <w:rPr>
          <w:spacing w:val="-3"/>
        </w:rPr>
        <w:t xml:space="preserve"> </w:t>
      </w:r>
      <w:r>
        <w:t>out the</w:t>
      </w:r>
      <w:r>
        <w:rPr>
          <w:spacing w:val="-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inst</w:t>
      </w:r>
      <w:r>
        <w:rPr>
          <w:spacing w:val="-1"/>
        </w:rPr>
        <w:t>a</w:t>
      </w:r>
      <w:r>
        <w:t>ting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or</w:t>
      </w:r>
      <w:r>
        <w:t>ks</w:t>
      </w:r>
    </w:p>
    <w:p w:rsidR="001527E3" w:rsidRDefault="001527E3">
      <w:pPr>
        <w:kinsoku w:val="0"/>
        <w:overflowPunct w:val="0"/>
        <w:spacing w:before="9" w:line="170" w:lineRule="exact"/>
        <w:rPr>
          <w:sz w:val="17"/>
          <w:szCs w:val="17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3"/>
        <w:jc w:val="both"/>
      </w:pPr>
      <w:r>
        <w:t>K</w:t>
      </w:r>
      <w:r>
        <w:rPr>
          <w:spacing w:val="-2"/>
        </w:rPr>
        <w:t>e</w:t>
      </w:r>
      <w:r>
        <w:t>rbs,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n</w:t>
      </w:r>
      <w:r>
        <w:rPr>
          <w:spacing w:val="2"/>
        </w:rPr>
        <w:t>n</w:t>
      </w:r>
      <w:r>
        <w:rPr>
          <w:spacing w:val="-1"/>
        </w:rPr>
        <w:t>e</w:t>
      </w:r>
      <w:r>
        <w:t>ls,</w:t>
      </w:r>
      <w:r>
        <w:rPr>
          <w:spacing w:val="17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d</w:t>
      </w:r>
      <w:r>
        <w:rPr>
          <w:spacing w:val="-3"/>
        </w:rPr>
        <w:t>g</w:t>
      </w:r>
      <w:r>
        <w:t>in</w:t>
      </w:r>
      <w:r>
        <w:rPr>
          <w:spacing w:val="-2"/>
        </w:rPr>
        <w:t>g</w:t>
      </w:r>
      <w:r>
        <w:t>s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qu</w:t>
      </w:r>
      <w:r>
        <w:rPr>
          <w:spacing w:val="-1"/>
        </w:rPr>
        <w:t>a</w:t>
      </w:r>
      <w:r>
        <w:t>dr</w:t>
      </w:r>
      <w:r>
        <w:rPr>
          <w:spacing w:val="-2"/>
        </w:rPr>
        <w:t>a</w:t>
      </w:r>
      <w:r>
        <w:t>nts</w:t>
      </w:r>
      <w:r>
        <w:rPr>
          <w:spacing w:val="17"/>
        </w:rPr>
        <w:t xml:space="preserve"> </w:t>
      </w:r>
      <w:r>
        <w:t>disturb</w:t>
      </w:r>
      <w:r>
        <w:rPr>
          <w:spacing w:val="-2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9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5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r</w:t>
      </w:r>
      <w:r>
        <w:rPr>
          <w:spacing w:val="6"/>
        </w:rPr>
        <w:t>e</w:t>
      </w:r>
      <w:r>
        <w:rPr>
          <w:spacing w:val="-1"/>
        </w:rPr>
        <w:t>-</w:t>
      </w:r>
      <w:r>
        <w:t>laid</w:t>
      </w:r>
      <w:r>
        <w:rPr>
          <w:spacing w:val="16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</w:t>
      </w:r>
      <w:r>
        <w:rPr>
          <w:spacing w:val="-2"/>
        </w:rPr>
        <w:t>s</w:t>
      </w:r>
      <w:r>
        <w:t>ting units,</w:t>
      </w:r>
      <w:r>
        <w:rPr>
          <w:spacing w:val="12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t>that</w:t>
      </w:r>
      <w:r>
        <w:rPr>
          <w:spacing w:val="11"/>
        </w:rPr>
        <w:t xml:space="preserve"> </w:t>
      </w:r>
      <w:r>
        <w:t>th</w:t>
      </w:r>
      <w:r>
        <w:rPr>
          <w:spacing w:val="1"/>
        </w:rPr>
        <w:t>e</w:t>
      </w:r>
      <w:r>
        <w:t>y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10"/>
        </w:rPr>
        <w:t xml:space="preserve"> </w:t>
      </w:r>
      <w:r>
        <w:t>not</w:t>
      </w:r>
      <w:r>
        <w:rPr>
          <w:spacing w:val="12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d.</w:t>
      </w:r>
      <w:r>
        <w:rPr>
          <w:spacing w:val="11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rPr>
          <w:spacing w:val="1"/>
        </w:rPr>
        <w:t>r</w:t>
      </w:r>
      <w:r>
        <w:t>e</w:t>
      </w:r>
      <w:r>
        <w:rPr>
          <w:spacing w:val="1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isting</w:t>
      </w:r>
      <w:r>
        <w:rPr>
          <w:spacing w:val="9"/>
        </w:rPr>
        <w:t xml:space="preserve"> </w:t>
      </w:r>
      <w:r>
        <w:t>units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10"/>
        </w:rPr>
        <w:t xml:space="preserve"> </w:t>
      </w:r>
      <w:r>
        <w:t>not</w:t>
      </w:r>
      <w:r>
        <w:rPr>
          <w:spacing w:val="12"/>
        </w:rPr>
        <w:t xml:space="preserve"> </w:t>
      </w:r>
      <w:r>
        <w:t>su</w:t>
      </w:r>
      <w:r>
        <w:rPr>
          <w:spacing w:val="-2"/>
        </w:rPr>
        <w:t>i</w:t>
      </w:r>
      <w:r>
        <w:t>table</w:t>
      </w:r>
      <w:r>
        <w:rPr>
          <w:spacing w:val="10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t>r</w:t>
      </w:r>
      <w:r>
        <w:rPr>
          <w:spacing w:val="-2"/>
        </w:rPr>
        <w:t>e</w:t>
      </w:r>
      <w:r>
        <w:t>u</w:t>
      </w:r>
      <w:r>
        <w:rPr>
          <w:spacing w:val="2"/>
        </w:rPr>
        <w:t>s</w:t>
      </w:r>
      <w:r>
        <w:t>e</w:t>
      </w:r>
      <w:r>
        <w:rPr>
          <w:spacing w:val="10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provide</w:t>
      </w:r>
      <w:r>
        <w:rPr>
          <w:spacing w:val="12"/>
        </w:rPr>
        <w:t xml:space="preserve"> </w:t>
      </w:r>
      <w:r>
        <w:t>r</w:t>
      </w:r>
      <w:r>
        <w:rPr>
          <w:spacing w:val="-2"/>
        </w:rPr>
        <w:t>e</w:t>
      </w:r>
      <w:r>
        <w:t>plac</w:t>
      </w:r>
      <w:r>
        <w:rPr>
          <w:spacing w:val="-1"/>
        </w:rPr>
        <w:t>e</w:t>
      </w:r>
      <w:r>
        <w:t>ment</w:t>
      </w:r>
      <w:r>
        <w:rPr>
          <w:spacing w:val="9"/>
        </w:rPr>
        <w:t xml:space="preserve"> </w:t>
      </w:r>
      <w:r>
        <w:t>units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simil</w:t>
      </w:r>
      <w:r>
        <w:rPr>
          <w:spacing w:val="-1"/>
        </w:rPr>
        <w:t>a</w:t>
      </w:r>
      <w:r>
        <w:t>r</w:t>
      </w:r>
      <w:r>
        <w:rPr>
          <w:spacing w:val="8"/>
        </w:rPr>
        <w:t xml:space="preserve"> </w:t>
      </w:r>
      <w:r>
        <w:t>te</w:t>
      </w:r>
      <w:r>
        <w:rPr>
          <w:spacing w:val="1"/>
        </w:rPr>
        <w:t>x</w:t>
      </w:r>
      <w:r>
        <w:t>tur</w:t>
      </w:r>
      <w:r>
        <w:rPr>
          <w:spacing w:val="-2"/>
        </w:rPr>
        <w:t>e</w:t>
      </w:r>
      <w:r>
        <w:t>,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olour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onsistent</w:t>
      </w:r>
      <w:r>
        <w:rPr>
          <w:spacing w:val="9"/>
        </w:rPr>
        <w:t xml:space="preserve"> </w:t>
      </w:r>
      <w:r>
        <w:t xml:space="preserve">with those </w:t>
      </w:r>
      <w:r>
        <w:rPr>
          <w:spacing w:val="-2"/>
        </w:rPr>
        <w:t>a</w:t>
      </w:r>
      <w:r>
        <w:t>dja</w:t>
      </w:r>
      <w:r>
        <w:rPr>
          <w:spacing w:val="-2"/>
        </w:rPr>
        <w:t>c</w:t>
      </w:r>
      <w:r>
        <w:rPr>
          <w:spacing w:val="-1"/>
        </w:rPr>
        <w:t>e</w:t>
      </w:r>
      <w:r>
        <w:t>nt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-3"/>
        </w:rPr>
        <w:t xml:space="preserve"> </w:t>
      </w:r>
      <w:r>
        <w:t>with the</w:t>
      </w:r>
      <w:r>
        <w:rPr>
          <w:spacing w:val="-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lev</w:t>
      </w:r>
      <w:r>
        <w:rPr>
          <w:spacing w:val="-2"/>
        </w:rPr>
        <w:t>a</w:t>
      </w:r>
      <w:r>
        <w:t xml:space="preserve">nt </w:t>
      </w:r>
      <w:r>
        <w:rPr>
          <w:spacing w:val="1"/>
        </w:rPr>
        <w:t>r</w:t>
      </w:r>
      <w:r>
        <w:rPr>
          <w:spacing w:val="-1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ments of the</w:t>
      </w:r>
      <w:r>
        <w:rPr>
          <w:spacing w:val="-1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9" w:line="170" w:lineRule="exact"/>
        <w:rPr>
          <w:sz w:val="17"/>
          <w:szCs w:val="17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4"/>
        <w:jc w:val="both"/>
      </w:pPr>
      <w:r>
        <w:t>R</w:t>
      </w:r>
      <w:r>
        <w:rPr>
          <w:spacing w:val="-1"/>
        </w:rPr>
        <w:t>e</w:t>
      </w:r>
      <w:r>
        <w:t>inst</w:t>
      </w:r>
      <w:r>
        <w:rPr>
          <w:spacing w:val="-1"/>
        </w:rPr>
        <w:t>a</w:t>
      </w:r>
      <w:r>
        <w:t>tem</w:t>
      </w:r>
      <w:r>
        <w:rPr>
          <w:spacing w:val="-1"/>
        </w:rPr>
        <w:t>e</w:t>
      </w:r>
      <w:r>
        <w:t>nt</w:t>
      </w:r>
      <w:r>
        <w:rPr>
          <w:spacing w:val="38"/>
        </w:rPr>
        <w:t xml:space="preserve"> </w:t>
      </w:r>
      <w:r>
        <w:t>of</w:t>
      </w:r>
      <w:r>
        <w:rPr>
          <w:spacing w:val="38"/>
        </w:rPr>
        <w:t xml:space="preserve"> </w:t>
      </w:r>
      <w:r>
        <w:t>tr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e</w:t>
      </w:r>
      <w:r>
        <w:t>s</w:t>
      </w:r>
      <w:r>
        <w:rPr>
          <w:spacing w:val="38"/>
        </w:rPr>
        <w:t xml:space="preserve"> </w:t>
      </w:r>
      <w:r>
        <w:t>with</w:t>
      </w:r>
      <w:r>
        <w:rPr>
          <w:spacing w:val="38"/>
        </w:rPr>
        <w:t xml:space="preserve"> </w:t>
      </w:r>
      <w:r>
        <w:t>p</w:t>
      </w:r>
      <w:r>
        <w:rPr>
          <w:spacing w:val="-1"/>
        </w:rPr>
        <w:t>a</w:t>
      </w:r>
      <w:r>
        <w:t>vi</w:t>
      </w:r>
      <w:r>
        <w:rPr>
          <w:spacing w:val="2"/>
        </w:rPr>
        <w:t>n</w:t>
      </w:r>
      <w:r>
        <w:t>g</w:t>
      </w:r>
      <w:r>
        <w:rPr>
          <w:spacing w:val="35"/>
        </w:rPr>
        <w:t xml:space="preserve"> </w:t>
      </w:r>
      <w:r>
        <w:t>blocks</w:t>
      </w:r>
      <w:r>
        <w:rPr>
          <w:spacing w:val="40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37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38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or</w:t>
      </w:r>
      <w:r>
        <w:rPr>
          <w:spacing w:val="1"/>
        </w:rPr>
        <w:t>i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a</w:t>
      </w:r>
      <w:r>
        <w:t>l</w:t>
      </w:r>
      <w:r>
        <w:rPr>
          <w:spacing w:val="38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e</w:t>
      </w:r>
      <w:r>
        <w:rPr>
          <w:spacing w:val="40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 xml:space="preserve">be </w:t>
      </w:r>
      <w:r>
        <w:rPr>
          <w:spacing w:val="-1"/>
        </w:rPr>
        <w:t>ca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out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</w:t>
      </w:r>
      <w:r>
        <w:t>or</w:t>
      </w:r>
      <w:r>
        <w:rPr>
          <w:spacing w:val="1"/>
        </w:rPr>
        <w:t>d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3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ts,</w:t>
      </w:r>
      <w:r>
        <w:rPr>
          <w:spacing w:val="2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r</w:t>
      </w:r>
      <w:r>
        <w:rPr>
          <w:spacing w:val="-1"/>
        </w:rPr>
        <w:t>e</w:t>
      </w:r>
      <w:r>
        <w:t>lev</w:t>
      </w:r>
      <w:r>
        <w:rPr>
          <w:spacing w:val="-2"/>
        </w:rPr>
        <w:t>a</w:t>
      </w:r>
      <w:r>
        <w:t>nt</w:t>
      </w:r>
      <w:r>
        <w:rPr>
          <w:spacing w:val="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</w:t>
      </w:r>
      <w:r>
        <w:rPr>
          <w:spacing w:val="-1"/>
        </w:rPr>
        <w:t>a</w:t>
      </w:r>
      <w:r>
        <w:t>tisfa</w:t>
      </w:r>
      <w:r>
        <w:rPr>
          <w:spacing w:val="-1"/>
        </w:rPr>
        <w:t>c</w:t>
      </w:r>
      <w:r>
        <w:t>tion of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r.</w:t>
      </w:r>
      <w:r>
        <w:rPr>
          <w:spacing w:val="8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6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inst</w:t>
      </w:r>
      <w:r>
        <w:rPr>
          <w:spacing w:val="-1"/>
        </w:rPr>
        <w:t>a</w:t>
      </w:r>
      <w:r>
        <w:t>ted</w:t>
      </w:r>
      <w:r>
        <w:rPr>
          <w:spacing w:val="6"/>
        </w:rPr>
        <w:t xml:space="preserve"> </w:t>
      </w:r>
      <w:r>
        <w:t>tr</w:t>
      </w:r>
      <w:r>
        <w:rPr>
          <w:spacing w:val="-2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6"/>
        </w:rPr>
        <w:t xml:space="preserve"> </w:t>
      </w:r>
      <w:r>
        <w:t>w</w:t>
      </w:r>
      <w:r>
        <w:rPr>
          <w:spacing w:val="-2"/>
        </w:rPr>
        <w:t>a</w:t>
      </w:r>
      <w:r>
        <w:t>s</w:t>
      </w:r>
      <w:r>
        <w:rPr>
          <w:spacing w:val="7"/>
        </w:rPr>
        <w:t xml:space="preserve"> </w:t>
      </w:r>
      <w:r>
        <w:t>found</w:t>
      </w:r>
      <w:r>
        <w:rPr>
          <w:spacing w:val="8"/>
        </w:rPr>
        <w:t xml:space="preserve"> </w:t>
      </w:r>
      <w:r>
        <w:t>sunk</w:t>
      </w:r>
      <w:r>
        <w:rPr>
          <w:spacing w:val="-1"/>
        </w:rPr>
        <w:t>e</w:t>
      </w:r>
      <w:r>
        <w:t>n</w:t>
      </w:r>
      <w:r>
        <w:rPr>
          <w:spacing w:val="6"/>
        </w:rPr>
        <w:t xml:space="preserve"> </w:t>
      </w:r>
      <w:r>
        <w:t>within</w:t>
      </w:r>
      <w:r>
        <w:rPr>
          <w:spacing w:val="6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p</w:t>
      </w:r>
      <w:r>
        <w:rPr>
          <w:spacing w:val="-1"/>
        </w:rPr>
        <w:t>e</w:t>
      </w:r>
      <w:r>
        <w:t>riod</w:t>
      </w:r>
      <w:r>
        <w:rPr>
          <w:spacing w:val="4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thr</w:t>
      </w:r>
      <w:r>
        <w:rPr>
          <w:spacing w:val="-2"/>
        </w:rPr>
        <w:t>e</w:t>
      </w:r>
      <w:r>
        <w:t>e</w:t>
      </w:r>
      <w:r>
        <w:rPr>
          <w:spacing w:val="6"/>
        </w:rPr>
        <w:t xml:space="preserve"> </w:t>
      </w:r>
      <w:r>
        <w:t>m</w:t>
      </w:r>
      <w:r>
        <w:rPr>
          <w:spacing w:val="7"/>
        </w:rPr>
        <w:t>o</w:t>
      </w:r>
      <w:r>
        <w:t>nths,</w:t>
      </w:r>
      <w:r>
        <w:rPr>
          <w:spacing w:val="7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make</w:t>
      </w:r>
      <w:r>
        <w:rPr>
          <w:spacing w:val="5"/>
        </w:rPr>
        <w:t xml:space="preserve"> </w:t>
      </w:r>
      <w:r>
        <w:rPr>
          <w:spacing w:val="-3"/>
        </w:rPr>
        <w:t>g</w:t>
      </w:r>
      <w:r>
        <w:rPr>
          <w:spacing w:val="2"/>
        </w:rPr>
        <w:t>o</w:t>
      </w:r>
      <w:r>
        <w:t>od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tr</w:t>
      </w:r>
      <w:r>
        <w:rPr>
          <w:spacing w:val="-2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4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his</w:t>
      </w:r>
      <w:r>
        <w:rPr>
          <w:spacing w:val="2"/>
        </w:rPr>
        <w:t xml:space="preserve"> </w:t>
      </w:r>
      <w:r>
        <w:t>own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s.</w:t>
      </w:r>
      <w:r>
        <w:rPr>
          <w:spacing w:val="4"/>
        </w:rPr>
        <w:t xml:space="preserve"> </w:t>
      </w:r>
      <w:r>
        <w:t>Ro</w:t>
      </w:r>
      <w:r>
        <w:rPr>
          <w:spacing w:val="-1"/>
        </w:rPr>
        <w:t>a</w:t>
      </w:r>
      <w:r>
        <w:t>d</w:t>
      </w:r>
      <w:r>
        <w:rPr>
          <w:spacing w:val="4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ac</w:t>
      </w:r>
      <w:r>
        <w:rPr>
          <w:spacing w:val="1"/>
        </w:rPr>
        <w:t>e</w:t>
      </w:r>
      <w:r>
        <w:t>s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prop</w:t>
      </w:r>
      <w:r>
        <w:rPr>
          <w:spacing w:val="-2"/>
        </w:rPr>
        <w:t>e</w:t>
      </w:r>
      <w:r>
        <w:t>r</w:t>
      </w:r>
      <w:r>
        <w:rPr>
          <w:spacing w:val="1"/>
        </w:rPr>
        <w:t>l</w:t>
      </w:r>
      <w:r>
        <w:t>y r</w:t>
      </w:r>
      <w:r>
        <w:rPr>
          <w:spacing w:val="-2"/>
        </w:rPr>
        <w:t>e</w:t>
      </w:r>
      <w:r>
        <w:t>inst</w:t>
      </w:r>
      <w:r>
        <w:rPr>
          <w:spacing w:val="-1"/>
        </w:rPr>
        <w:t>a</w:t>
      </w:r>
      <w:r>
        <w:t xml:space="preserve">ted to the </w:t>
      </w:r>
      <w:r>
        <w:rPr>
          <w:spacing w:val="-2"/>
        </w:rPr>
        <w:t>r</w:t>
      </w:r>
      <w:r>
        <w:rPr>
          <w:spacing w:val="-1"/>
        </w:rPr>
        <w:t>e</w:t>
      </w:r>
      <w:r>
        <w:t>qu</w:t>
      </w:r>
      <w:r>
        <w:rPr>
          <w:spacing w:val="2"/>
        </w:rPr>
        <w:t>i</w:t>
      </w:r>
      <w:r>
        <w:t>rements of the</w:t>
      </w:r>
      <w:r>
        <w:rPr>
          <w:spacing w:val="-1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4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10" w:lineRule="exact"/>
        <w:rPr>
          <w:sz w:val="11"/>
          <w:szCs w:val="11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Heading1"/>
        <w:kinsoku w:val="0"/>
        <w:overflowPunct w:val="0"/>
        <w:ind w:left="950"/>
        <w:rPr>
          <w:b w:val="0"/>
          <w:bCs w:val="0"/>
        </w:rPr>
      </w:pPr>
      <w:bookmarkStart w:id="99" w:name="bookmark98"/>
      <w:bookmarkEnd w:id="99"/>
      <w:r>
        <w:t>SEC</w:t>
      </w:r>
      <w:r>
        <w:rPr>
          <w:spacing w:val="1"/>
        </w:rPr>
        <w:t>T</w:t>
      </w:r>
      <w:r>
        <w:t>ION</w:t>
      </w:r>
      <w:r>
        <w:rPr>
          <w:spacing w:val="-16"/>
        </w:rPr>
        <w:t xml:space="preserve"> </w:t>
      </w:r>
      <w:r>
        <w:t>5</w:t>
      </w:r>
      <w:r>
        <w:rPr>
          <w:spacing w:val="-17"/>
        </w:rPr>
        <w:t xml:space="preserve"> </w:t>
      </w:r>
      <w:r>
        <w:t>-</w:t>
      </w:r>
      <w:r>
        <w:rPr>
          <w:spacing w:val="-18"/>
        </w:rPr>
        <w:t xml:space="preserve"> </w:t>
      </w:r>
      <w:r>
        <w:t>S</w:t>
      </w:r>
      <w:r>
        <w:rPr>
          <w:spacing w:val="2"/>
        </w:rPr>
        <w:t>T</w:t>
      </w:r>
      <w:r>
        <w:t>RUCTU</w:t>
      </w:r>
      <w:r>
        <w:rPr>
          <w:spacing w:val="2"/>
        </w:rPr>
        <w:t>R</w:t>
      </w:r>
      <w:r>
        <w:t>AL</w:t>
      </w:r>
      <w:r>
        <w:rPr>
          <w:spacing w:val="-18"/>
        </w:rPr>
        <w:t xml:space="preserve"> </w:t>
      </w:r>
      <w:r>
        <w:rPr>
          <w:spacing w:val="2"/>
        </w:rPr>
        <w:t>S</w:t>
      </w:r>
      <w:r>
        <w:rPr>
          <w:spacing w:val="1"/>
        </w:rPr>
        <w:t>P</w:t>
      </w:r>
      <w:r>
        <w:t>ECIFICAT</w:t>
      </w:r>
      <w:r>
        <w:rPr>
          <w:spacing w:val="3"/>
        </w:rPr>
        <w:t>I</w:t>
      </w:r>
      <w:r>
        <w:rPr>
          <w:spacing w:val="-2"/>
        </w:rPr>
        <w:t>O</w:t>
      </w:r>
      <w:r>
        <w:t>NS</w:t>
      </w:r>
    </w:p>
    <w:p w:rsidR="001527E3" w:rsidRDefault="001527E3">
      <w:pPr>
        <w:pStyle w:val="Heading1"/>
        <w:kinsoku w:val="0"/>
        <w:overflowPunct w:val="0"/>
        <w:ind w:left="950"/>
        <w:rPr>
          <w:b w:val="0"/>
          <w:bCs w:val="0"/>
        </w:rPr>
        <w:sectPr w:rsidR="001527E3">
          <w:pgSz w:w="11900" w:h="16860"/>
          <w:pgMar w:top="940" w:right="980" w:bottom="1160" w:left="1680" w:header="759" w:footer="0" w:gutter="0"/>
          <w:cols w:space="720" w:equalWidth="0">
            <w:col w:w="9240"/>
          </w:cols>
          <w:noEndnote/>
        </w:sectPr>
      </w:pPr>
    </w:p>
    <w:p w:rsidR="001527E3" w:rsidRDefault="001527E3">
      <w:pPr>
        <w:kinsoku w:val="0"/>
        <w:overflowPunct w:val="0"/>
        <w:spacing w:before="5" w:line="110" w:lineRule="exact"/>
        <w:rPr>
          <w:sz w:val="11"/>
          <w:szCs w:val="11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58"/>
        <w:ind w:left="2165"/>
        <w:rPr>
          <w:sz w:val="32"/>
          <w:szCs w:val="32"/>
        </w:rPr>
      </w:pPr>
      <w:bookmarkStart w:id="100" w:name="bookmark99"/>
      <w:bookmarkEnd w:id="100"/>
      <w:r>
        <w:rPr>
          <w:b/>
          <w:bCs/>
          <w:sz w:val="32"/>
          <w:szCs w:val="32"/>
        </w:rPr>
        <w:t>Section</w:t>
      </w:r>
      <w:r>
        <w:rPr>
          <w:b/>
          <w:bCs/>
          <w:spacing w:val="-1"/>
          <w:sz w:val="32"/>
          <w:szCs w:val="32"/>
        </w:rPr>
        <w:t>-</w:t>
      </w:r>
      <w:r>
        <w:rPr>
          <w:b/>
          <w:bCs/>
          <w:sz w:val="32"/>
          <w:szCs w:val="32"/>
        </w:rPr>
        <w:t>5</w:t>
      </w:r>
      <w:r>
        <w:rPr>
          <w:b/>
          <w:bCs/>
          <w:spacing w:val="-23"/>
          <w:sz w:val="32"/>
          <w:szCs w:val="32"/>
        </w:rPr>
        <w:t xml:space="preserve"> </w:t>
      </w:r>
      <w:r>
        <w:rPr>
          <w:b/>
          <w:bCs/>
          <w:spacing w:val="1"/>
          <w:sz w:val="32"/>
          <w:szCs w:val="32"/>
        </w:rPr>
        <w:t>S</w:t>
      </w:r>
      <w:r>
        <w:rPr>
          <w:b/>
          <w:bCs/>
          <w:sz w:val="32"/>
          <w:szCs w:val="32"/>
        </w:rPr>
        <w:t>tru</w:t>
      </w:r>
      <w:r>
        <w:rPr>
          <w:b/>
          <w:bCs/>
          <w:spacing w:val="1"/>
          <w:sz w:val="32"/>
          <w:szCs w:val="32"/>
        </w:rPr>
        <w:t>c</w:t>
      </w:r>
      <w:r>
        <w:rPr>
          <w:b/>
          <w:bCs/>
          <w:sz w:val="32"/>
          <w:szCs w:val="32"/>
        </w:rPr>
        <w:t>t</w:t>
      </w:r>
      <w:r>
        <w:rPr>
          <w:b/>
          <w:bCs/>
          <w:spacing w:val="1"/>
          <w:sz w:val="32"/>
          <w:szCs w:val="32"/>
        </w:rPr>
        <w:t>u</w:t>
      </w:r>
      <w:r>
        <w:rPr>
          <w:b/>
          <w:bCs/>
          <w:sz w:val="32"/>
          <w:szCs w:val="32"/>
        </w:rPr>
        <w:t>ral</w:t>
      </w:r>
      <w:r>
        <w:rPr>
          <w:b/>
          <w:bCs/>
          <w:spacing w:val="-24"/>
          <w:sz w:val="32"/>
          <w:szCs w:val="32"/>
        </w:rPr>
        <w:t xml:space="preserve"> </w:t>
      </w:r>
      <w:r>
        <w:rPr>
          <w:b/>
          <w:bCs/>
          <w:sz w:val="32"/>
          <w:szCs w:val="32"/>
        </w:rPr>
        <w:t>Speci</w:t>
      </w:r>
      <w:r>
        <w:rPr>
          <w:b/>
          <w:bCs/>
          <w:spacing w:val="-2"/>
          <w:sz w:val="32"/>
          <w:szCs w:val="32"/>
        </w:rPr>
        <w:t>f</w:t>
      </w:r>
      <w:r>
        <w:rPr>
          <w:b/>
          <w:bCs/>
          <w:spacing w:val="2"/>
          <w:sz w:val="32"/>
          <w:szCs w:val="32"/>
        </w:rPr>
        <w:t>i</w:t>
      </w:r>
      <w:r>
        <w:rPr>
          <w:b/>
          <w:bCs/>
          <w:sz w:val="32"/>
          <w:szCs w:val="32"/>
        </w:rPr>
        <w:t>cations</w:t>
      </w:r>
    </w:p>
    <w:p w:rsidR="001527E3" w:rsidRDefault="001527E3">
      <w:pPr>
        <w:kinsoku w:val="0"/>
        <w:overflowPunct w:val="0"/>
        <w:spacing w:before="9" w:line="150" w:lineRule="exact"/>
        <w:rPr>
          <w:sz w:val="15"/>
          <w:szCs w:val="15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586FE3">
      <w:pPr>
        <w:pStyle w:val="Heading3"/>
        <w:kinsoku w:val="0"/>
        <w:overflowPunct w:val="0"/>
        <w:spacing w:before="65"/>
        <w:ind w:left="179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75" name="Pictur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2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01" w:name="bookmark100"/>
      <w:bookmarkEnd w:id="101"/>
      <w:r w:rsidR="001527E3">
        <w:rPr>
          <w:position w:val="1"/>
        </w:rPr>
        <w:t>Scope</w:t>
      </w:r>
    </w:p>
    <w:p w:rsidR="001527E3" w:rsidRDefault="001527E3">
      <w:pPr>
        <w:kinsoku w:val="0"/>
        <w:overflowPunct w:val="0"/>
        <w:spacing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/>
        <w:ind w:left="177" w:firstLine="0"/>
      </w:pPr>
      <w:r>
        <w:t>This s</w:t>
      </w:r>
      <w:r>
        <w:rPr>
          <w:spacing w:val="-1"/>
        </w:rPr>
        <w:t>ec</w:t>
      </w:r>
      <w:r>
        <w:t>tion sp</w:t>
      </w:r>
      <w:r>
        <w:rPr>
          <w:spacing w:val="-1"/>
        </w:rPr>
        <w:t>ec</w:t>
      </w:r>
      <w:r>
        <w:t>if</w:t>
      </w:r>
      <w:r>
        <w:rPr>
          <w:spacing w:val="1"/>
        </w:rPr>
        <w:t>i</w:t>
      </w:r>
      <w:r>
        <w:rPr>
          <w:spacing w:val="-1"/>
        </w:rPr>
        <w:t>e</w:t>
      </w:r>
      <w:r>
        <w:t>s the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 f</w:t>
      </w:r>
      <w:r>
        <w:rPr>
          <w:spacing w:val="1"/>
        </w:rPr>
        <w:t>o</w:t>
      </w:r>
      <w:r>
        <w:t>r str</w:t>
      </w:r>
      <w:r>
        <w:rPr>
          <w:spacing w:val="-1"/>
        </w:rPr>
        <w:t>uc</w:t>
      </w:r>
      <w:r>
        <w:t>tu</w:t>
      </w:r>
      <w:r>
        <w:rPr>
          <w:spacing w:val="1"/>
        </w:rPr>
        <w:t>r</w:t>
      </w:r>
      <w:r>
        <w:rPr>
          <w:spacing w:val="-1"/>
        </w:rPr>
        <w:t>a</w:t>
      </w:r>
      <w:r>
        <w:t>l compon</w:t>
      </w:r>
      <w:r>
        <w:rPr>
          <w:spacing w:val="-1"/>
        </w:rPr>
        <w:t>e</w:t>
      </w:r>
      <w:r>
        <w:t>nts of the</w:t>
      </w:r>
      <w:r>
        <w:rPr>
          <w:spacing w:val="1"/>
        </w:rPr>
        <w:t xml:space="preserve"> </w:t>
      </w:r>
      <w:r>
        <w:t>s</w:t>
      </w:r>
      <w:r>
        <w:rPr>
          <w:spacing w:val="-1"/>
        </w:rPr>
        <w:t>e</w:t>
      </w:r>
      <w:r>
        <w:rPr>
          <w:spacing w:val="1"/>
        </w:rPr>
        <w:t>w</w:t>
      </w:r>
      <w:r>
        <w:rPr>
          <w:spacing w:val="-1"/>
        </w:rPr>
        <w:t>e</w:t>
      </w:r>
      <w:r>
        <w:t>ra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stem.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586FE3">
      <w:pPr>
        <w:pStyle w:val="Heading3"/>
        <w:kinsoku w:val="0"/>
        <w:overflowPunct w:val="0"/>
        <w:spacing w:before="65"/>
        <w:ind w:left="102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76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2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02" w:name="bookmark101"/>
      <w:bookmarkEnd w:id="102"/>
      <w:r w:rsidR="001527E3">
        <w:rPr>
          <w:position w:val="1"/>
        </w:rPr>
        <w:t>Definitio</w:t>
      </w:r>
      <w:r w:rsidR="001527E3">
        <w:rPr>
          <w:spacing w:val="1"/>
          <w:position w:val="1"/>
        </w:rPr>
        <w:t>n</w:t>
      </w:r>
      <w:r w:rsidR="001527E3">
        <w:rPr>
          <w:position w:val="1"/>
        </w:rPr>
        <w:t>s</w:t>
      </w:r>
    </w:p>
    <w:p w:rsidR="001527E3" w:rsidRDefault="001527E3">
      <w:pPr>
        <w:kinsoku w:val="0"/>
        <w:overflowPunct w:val="0"/>
        <w:spacing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left="186" w:right="116"/>
      </w:pPr>
      <w:r>
        <w:t>The</w:t>
      </w:r>
      <w:r>
        <w:rPr>
          <w:spacing w:val="3"/>
        </w:rPr>
        <w:t xml:space="preserve"> </w:t>
      </w:r>
      <w:r>
        <w:t>d</w:t>
      </w:r>
      <w:r>
        <w:rPr>
          <w:spacing w:val="1"/>
        </w:rPr>
        <w:t>e</w:t>
      </w:r>
      <w:r>
        <w:t>finitions</w:t>
      </w:r>
      <w:r>
        <w:rPr>
          <w:spacing w:val="4"/>
        </w:rPr>
        <w:t xml:space="preserve"> </w:t>
      </w:r>
      <w:r>
        <w:rPr>
          <w:spacing w:val="-3"/>
        </w:rPr>
        <w:t>g</w:t>
      </w:r>
      <w:r>
        <w:t>iven</w:t>
      </w:r>
      <w:r>
        <w:rPr>
          <w:spacing w:val="4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2"/>
        </w:rPr>
        <w:t>l</w:t>
      </w:r>
      <w:r>
        <w:rPr>
          <w:spacing w:val="-1"/>
        </w:rPr>
        <w:t>e</w:t>
      </w:r>
      <w:r>
        <w:t>v</w:t>
      </w:r>
      <w:r>
        <w:rPr>
          <w:spacing w:val="-1"/>
        </w:rPr>
        <w:t>a</w:t>
      </w:r>
      <w:r>
        <w:t>nt</w:t>
      </w:r>
      <w:r>
        <w:rPr>
          <w:spacing w:val="5"/>
        </w:rPr>
        <w:t xml:space="preserve"> </w:t>
      </w:r>
      <w:r>
        <w:t>stan</w:t>
      </w:r>
      <w:r>
        <w:rPr>
          <w:spacing w:val="1"/>
        </w:rPr>
        <w:t>d</w:t>
      </w:r>
      <w:r>
        <w:rPr>
          <w:spacing w:val="-1"/>
        </w:rPr>
        <w:t>a</w:t>
      </w:r>
      <w:r>
        <w:t>rds</w:t>
      </w:r>
      <w:r>
        <w:rPr>
          <w:spacing w:val="4"/>
        </w:rPr>
        <w:t xml:space="preserve"> </w:t>
      </w:r>
      <w:r>
        <w:t>w</w:t>
      </w:r>
      <w:r>
        <w:rPr>
          <w:spacing w:val="1"/>
        </w:rPr>
        <w:t>h</w:t>
      </w:r>
      <w:r>
        <w:t>ich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fer</w:t>
      </w:r>
      <w:r>
        <w:rPr>
          <w:spacing w:val="-2"/>
        </w:rPr>
        <w:t>r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tion,</w:t>
      </w:r>
      <w:r>
        <w:rPr>
          <w:spacing w:val="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a</w:t>
      </w:r>
      <w:r>
        <w:t>pp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f</w:t>
      </w:r>
      <w:r>
        <w:rPr>
          <w:spacing w:val="1"/>
        </w:rPr>
        <w:t>o</w:t>
      </w:r>
      <w:r>
        <w:t>r the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>r</w:t>
      </w:r>
      <w:r>
        <w:t>ms us</w:t>
      </w:r>
      <w:r>
        <w:rPr>
          <w:spacing w:val="-1"/>
        </w:rPr>
        <w:t>e</w:t>
      </w:r>
      <w:r>
        <w:t xml:space="preserve">d </w:t>
      </w:r>
      <w:r>
        <w:rPr>
          <w:spacing w:val="2"/>
        </w:rPr>
        <w:t>i</w:t>
      </w:r>
      <w:r>
        <w:t>n this spe</w:t>
      </w:r>
      <w:r>
        <w:rPr>
          <w:spacing w:val="-2"/>
        </w:rPr>
        <w:t>c</w:t>
      </w:r>
      <w:r>
        <w:t>ifi</w:t>
      </w:r>
      <w:r>
        <w:rPr>
          <w:spacing w:val="-1"/>
        </w:rPr>
        <w:t>ca</w:t>
      </w:r>
      <w:r>
        <w:t>tion.</w:t>
      </w:r>
    </w:p>
    <w:p w:rsidR="001527E3" w:rsidRDefault="001527E3">
      <w:pPr>
        <w:kinsoku w:val="0"/>
        <w:overflowPunct w:val="0"/>
        <w:spacing w:before="3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ind w:left="102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77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2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03" w:name="bookmark102"/>
      <w:bookmarkEnd w:id="103"/>
      <w:r w:rsidR="001527E3">
        <w:rPr>
          <w:position w:val="1"/>
        </w:rPr>
        <w:t>Reference</w:t>
      </w:r>
      <w:r w:rsidR="001527E3">
        <w:rPr>
          <w:spacing w:val="-23"/>
          <w:position w:val="1"/>
        </w:rPr>
        <w:t xml:space="preserve"> </w:t>
      </w:r>
      <w:r w:rsidR="001527E3">
        <w:rPr>
          <w:spacing w:val="2"/>
          <w:position w:val="1"/>
        </w:rPr>
        <w:t>S</w:t>
      </w:r>
      <w:r w:rsidR="001527E3">
        <w:rPr>
          <w:position w:val="1"/>
        </w:rPr>
        <w:t>tanda</w:t>
      </w:r>
      <w:r w:rsidR="001527E3">
        <w:rPr>
          <w:spacing w:val="2"/>
          <w:position w:val="1"/>
        </w:rPr>
        <w:t>r</w:t>
      </w:r>
      <w:r w:rsidR="001527E3">
        <w:rPr>
          <w:position w:val="1"/>
        </w:rPr>
        <w:t>ds</w:t>
      </w:r>
    </w:p>
    <w:p w:rsidR="001527E3" w:rsidRDefault="001527E3">
      <w:pPr>
        <w:kinsoku w:val="0"/>
        <w:overflowPunct w:val="0"/>
        <w:spacing w:before="1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left="186" w:right="111"/>
      </w:pPr>
      <w:r>
        <w:t>The</w:t>
      </w:r>
      <w:r>
        <w:rPr>
          <w:spacing w:val="51"/>
        </w:rPr>
        <w:t xml:space="preserve"> </w:t>
      </w:r>
      <w:r>
        <w:t>following</w:t>
      </w:r>
      <w:r>
        <w:rPr>
          <w:spacing w:val="50"/>
        </w:rPr>
        <w:t xml:space="preserve"> </w:t>
      </w:r>
      <w:r>
        <w:t>stand</w:t>
      </w:r>
      <w:r>
        <w:rPr>
          <w:spacing w:val="-2"/>
        </w:rPr>
        <w:t>a</w:t>
      </w:r>
      <w:r>
        <w:t>rds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50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1"/>
        </w:rPr>
        <w:t>f</w:t>
      </w:r>
      <w:r>
        <w:rPr>
          <w:spacing w:val="-1"/>
        </w:rPr>
        <w:t>e</w:t>
      </w:r>
      <w:r>
        <w:t>rr</w:t>
      </w:r>
      <w:r>
        <w:rPr>
          <w:spacing w:val="-1"/>
        </w:rPr>
        <w:t>e</w:t>
      </w:r>
      <w:r>
        <w:t>d</w:t>
      </w:r>
      <w:r>
        <w:rPr>
          <w:spacing w:val="52"/>
        </w:rPr>
        <w:t xml:space="preserve"> </w:t>
      </w:r>
      <w:r>
        <w:t>to</w:t>
      </w:r>
      <w:r>
        <w:rPr>
          <w:spacing w:val="53"/>
        </w:rPr>
        <w:t xml:space="preserve"> </w:t>
      </w:r>
      <w:r>
        <w:t>in</w:t>
      </w:r>
      <w:r>
        <w:rPr>
          <w:spacing w:val="53"/>
        </w:rPr>
        <w:t xml:space="preserve"> </w:t>
      </w:r>
      <w:r>
        <w:t>t</w:t>
      </w:r>
      <w:r>
        <w:rPr>
          <w:spacing w:val="-2"/>
        </w:rPr>
        <w:t>h</w:t>
      </w:r>
      <w:r>
        <w:t>is</w:t>
      </w:r>
      <w:r>
        <w:rPr>
          <w:spacing w:val="50"/>
        </w:rPr>
        <w:t xml:space="preserve"> </w:t>
      </w:r>
      <w:r>
        <w:t>s</w:t>
      </w:r>
      <w:r>
        <w:rPr>
          <w:spacing w:val="-1"/>
        </w:rPr>
        <w:t>ec</w:t>
      </w:r>
      <w:r>
        <w:t>tion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dr</w:t>
      </w:r>
      <w:r>
        <w:rPr>
          <w:spacing w:val="-2"/>
        </w:rPr>
        <w:t>a</w:t>
      </w:r>
      <w:r>
        <w:t>wings</w:t>
      </w:r>
      <w:r>
        <w:rPr>
          <w:spacing w:val="52"/>
        </w:rPr>
        <w:t xml:space="preserve"> </w:t>
      </w:r>
      <w:r>
        <w:t>r</w:t>
      </w:r>
      <w:r>
        <w:rPr>
          <w:spacing w:val="-2"/>
        </w:rPr>
        <w:t>e</w:t>
      </w:r>
      <w:r>
        <w:t>lev</w:t>
      </w:r>
      <w:r>
        <w:rPr>
          <w:spacing w:val="-2"/>
        </w:rPr>
        <w:t>a</w:t>
      </w:r>
      <w:r>
        <w:t>nt</w:t>
      </w:r>
      <w:r>
        <w:rPr>
          <w:spacing w:val="53"/>
        </w:rPr>
        <w:t xml:space="preserve"> </w:t>
      </w:r>
      <w:r>
        <w:t>to</w:t>
      </w:r>
      <w:r>
        <w:rPr>
          <w:spacing w:val="53"/>
        </w:rPr>
        <w:t xml:space="preserve"> </w:t>
      </w:r>
      <w:r>
        <w:t>th</w:t>
      </w:r>
      <w:r>
        <w:rPr>
          <w:spacing w:val="-2"/>
        </w:rPr>
        <w:t>i</w:t>
      </w:r>
      <w:r>
        <w:t>s s</w:t>
      </w:r>
      <w:r>
        <w:rPr>
          <w:spacing w:val="-1"/>
        </w:rPr>
        <w:t>ec</w:t>
      </w:r>
      <w:r>
        <w:t>tion;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tbl>
      <w:tblPr>
        <w:tblW w:w="0" w:type="auto"/>
        <w:tblInd w:w="40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81"/>
        <w:gridCol w:w="5343"/>
      </w:tblGrid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2"/>
        </w:trPr>
        <w:tc>
          <w:tcPr>
            <w:tcW w:w="288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236"/>
            </w:pPr>
            <w:r>
              <w:rPr>
                <w:b/>
                <w:bCs/>
              </w:rPr>
              <w:t>BS 8500</w:t>
            </w:r>
            <w:r>
              <w:rPr>
                <w:b/>
                <w:bCs/>
                <w:spacing w:val="-1"/>
              </w:rPr>
              <w:t>-</w:t>
            </w:r>
            <w:r>
              <w:rPr>
                <w:b/>
                <w:bCs/>
              </w:rPr>
              <w:t>1:20</w:t>
            </w:r>
            <w:r>
              <w:rPr>
                <w:b/>
                <w:bCs/>
                <w:spacing w:val="-1"/>
              </w:rPr>
              <w:t>1</w:t>
            </w:r>
            <w:r>
              <w:rPr>
                <w:b/>
                <w:bCs/>
              </w:rPr>
              <w:t>5</w:t>
            </w:r>
          </w:p>
        </w:tc>
        <w:tc>
          <w:tcPr>
            <w:tcW w:w="5343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236"/>
            </w:pPr>
            <w:r>
              <w:t>Con</w:t>
            </w:r>
            <w:r>
              <w:rPr>
                <w:spacing w:val="-1"/>
              </w:rPr>
              <w:t>c</w:t>
            </w:r>
            <w:r>
              <w:t>r</w:t>
            </w:r>
            <w:r>
              <w:rPr>
                <w:spacing w:val="-2"/>
              </w:rPr>
              <w:t>e</w:t>
            </w:r>
            <w:r>
              <w:t>te.</w:t>
            </w:r>
            <w:r>
              <w:rPr>
                <w:spacing w:val="44"/>
              </w:rPr>
              <w:t xml:space="preserve"> </w:t>
            </w:r>
            <w:r>
              <w:t>Compl</w:t>
            </w:r>
            <w:r>
              <w:rPr>
                <w:spacing w:val="-1"/>
              </w:rPr>
              <w:t>e</w:t>
            </w:r>
            <w:r>
              <w:t>ment</w:t>
            </w:r>
            <w:r>
              <w:rPr>
                <w:spacing w:val="1"/>
              </w:rPr>
              <w:t>ar</w:t>
            </w:r>
            <w:r>
              <w:t>y</w:t>
            </w:r>
            <w:r>
              <w:rPr>
                <w:spacing w:val="42"/>
              </w:rPr>
              <w:t xml:space="preserve"> </w:t>
            </w:r>
            <w:r>
              <w:t>British</w:t>
            </w:r>
            <w:r>
              <w:rPr>
                <w:spacing w:val="45"/>
              </w:rPr>
              <w:t xml:space="preserve"> </w:t>
            </w:r>
            <w:r>
              <w:t>Stand</w:t>
            </w:r>
            <w:r>
              <w:rPr>
                <w:spacing w:val="-2"/>
              </w:rPr>
              <w:t>a</w:t>
            </w:r>
            <w:r>
              <w:t>rd</w:t>
            </w:r>
            <w:r>
              <w:rPr>
                <w:spacing w:val="46"/>
              </w:rPr>
              <w:t xml:space="preserve"> </w:t>
            </w:r>
            <w:r>
              <w:t>to</w:t>
            </w:r>
            <w:r>
              <w:rPr>
                <w:spacing w:val="48"/>
              </w:rPr>
              <w:t xml:space="preserve"> </w:t>
            </w:r>
            <w:r>
              <w:rPr>
                <w:spacing w:val="-2"/>
              </w:rPr>
              <w:t>B</w:t>
            </w:r>
            <w:r>
              <w:t>S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9" w:line="130" w:lineRule="exact"/>
              <w:rPr>
                <w:sz w:val="13"/>
                <w:szCs w:val="13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spacing w:line="359" w:lineRule="auto"/>
              <w:ind w:left="248" w:right="95"/>
            </w:pPr>
            <w:r>
              <w:t>EN</w:t>
            </w:r>
            <w:r>
              <w:rPr>
                <w:spacing w:val="3"/>
              </w:rPr>
              <w:t xml:space="preserve"> </w:t>
            </w:r>
            <w:r>
              <w:t>206.</w:t>
            </w:r>
            <w:r>
              <w:rPr>
                <w:spacing w:val="4"/>
              </w:rPr>
              <w:t xml:space="preserve"> </w:t>
            </w:r>
            <w:r>
              <w:t>M</w:t>
            </w:r>
            <w:r>
              <w:rPr>
                <w:spacing w:val="-1"/>
              </w:rPr>
              <w:t>e</w:t>
            </w:r>
            <w:r>
              <w:t>thod</w:t>
            </w:r>
            <w:r>
              <w:rPr>
                <w:spacing w:val="5"/>
              </w:rPr>
              <w:t xml:space="preserve"> </w:t>
            </w:r>
            <w:r>
              <w:t>of</w:t>
            </w:r>
            <w:r>
              <w:rPr>
                <w:spacing w:val="3"/>
              </w:rPr>
              <w:t xml:space="preserve"> </w:t>
            </w:r>
            <w:r>
              <w:t>sp</w:t>
            </w:r>
            <w:r>
              <w:rPr>
                <w:spacing w:val="-1"/>
              </w:rPr>
              <w:t>ec</w:t>
            </w:r>
            <w:r>
              <w:rPr>
                <w:spacing w:val="-2"/>
              </w:rPr>
              <w:t>i</w:t>
            </w:r>
            <w:r>
              <w:rPr>
                <w:spacing w:val="1"/>
              </w:rPr>
              <w:t>f</w:t>
            </w:r>
            <w:r>
              <w:rPr>
                <w:spacing w:val="-5"/>
              </w:rPr>
              <w:t>y</w:t>
            </w:r>
            <w:r>
              <w:t>i</w:t>
            </w:r>
            <w:r>
              <w:rPr>
                <w:spacing w:val="2"/>
              </w:rPr>
              <w:t>n</w:t>
            </w:r>
            <w:r>
              <w:t>g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a</w:t>
            </w:r>
            <w:r>
              <w:t>nd</w:t>
            </w:r>
            <w:r>
              <w:rPr>
                <w:spacing w:val="6"/>
              </w:rPr>
              <w:t xml:space="preserve"> </w:t>
            </w:r>
            <w:r>
              <w:rPr>
                <w:spacing w:val="-3"/>
              </w:rPr>
              <w:t>g</w:t>
            </w:r>
            <w:r>
              <w:t>uidance</w:t>
            </w:r>
            <w:r>
              <w:rPr>
                <w:spacing w:val="3"/>
              </w:rPr>
              <w:t xml:space="preserve"> </w:t>
            </w:r>
            <w:r>
              <w:t>for</w:t>
            </w:r>
            <w:r>
              <w:rPr>
                <w:spacing w:val="3"/>
              </w:rPr>
              <w:t xml:space="preserve"> </w:t>
            </w:r>
            <w:r>
              <w:t>the sp</w:t>
            </w:r>
            <w:r>
              <w:rPr>
                <w:spacing w:val="-1"/>
              </w:rPr>
              <w:t>ec</w:t>
            </w:r>
            <w:r>
              <w:t>ifi</w:t>
            </w:r>
            <w:r>
              <w:rPr>
                <w:spacing w:val="-1"/>
              </w:rPr>
              <w:t>e</w:t>
            </w:r>
            <w:r>
              <w:t>r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60"/>
        </w:trPr>
        <w:tc>
          <w:tcPr>
            <w:tcW w:w="288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5" w:lineRule="exact"/>
              <w:ind w:left="236"/>
            </w:pPr>
            <w:r>
              <w:rPr>
                <w:b/>
                <w:bCs/>
              </w:rPr>
              <w:t>ASTM</w:t>
            </w:r>
            <w:r>
              <w:rPr>
                <w:b/>
                <w:bCs/>
                <w:spacing w:val="37"/>
              </w:rPr>
              <w:t xml:space="preserve"> </w:t>
            </w:r>
            <w:r>
              <w:rPr>
                <w:b/>
                <w:bCs/>
              </w:rPr>
              <w:t>C150</w:t>
            </w:r>
            <w:r>
              <w:rPr>
                <w:b/>
                <w:bCs/>
                <w:spacing w:val="37"/>
              </w:rPr>
              <w:t xml:space="preserve"> </w:t>
            </w:r>
            <w:r>
              <w:rPr>
                <w:b/>
                <w:bCs/>
              </w:rPr>
              <w:t>/</w:t>
            </w:r>
            <w:r>
              <w:rPr>
                <w:b/>
                <w:bCs/>
                <w:spacing w:val="41"/>
              </w:rPr>
              <w:t xml:space="preserve"> </w:t>
            </w:r>
            <w:r>
              <w:rPr>
                <w:b/>
                <w:bCs/>
              </w:rPr>
              <w:t>C150M</w:t>
            </w:r>
            <w:r>
              <w:rPr>
                <w:b/>
                <w:bCs/>
                <w:spacing w:val="40"/>
              </w:rPr>
              <w:t xml:space="preserve"> </w:t>
            </w:r>
            <w:r>
              <w:rPr>
                <w:b/>
                <w:bCs/>
              </w:rPr>
              <w:t>-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9" w:line="130" w:lineRule="exact"/>
              <w:rPr>
                <w:sz w:val="13"/>
                <w:szCs w:val="13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248"/>
            </w:pPr>
            <w:r>
              <w:rPr>
                <w:b/>
                <w:bCs/>
              </w:rPr>
              <w:t>15</w:t>
            </w:r>
          </w:p>
        </w:tc>
        <w:tc>
          <w:tcPr>
            <w:tcW w:w="5343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5" w:lineRule="exact"/>
              <w:ind w:left="236"/>
            </w:pPr>
            <w:r>
              <w:t>Stand</w:t>
            </w:r>
            <w:r>
              <w:rPr>
                <w:spacing w:val="-2"/>
              </w:rPr>
              <w:t>a</w:t>
            </w:r>
            <w:r>
              <w:t>rd Spe</w:t>
            </w:r>
            <w:r>
              <w:rPr>
                <w:spacing w:val="-2"/>
              </w:rPr>
              <w:t>c</w:t>
            </w:r>
            <w:r>
              <w:t>ifi</w:t>
            </w:r>
            <w:r>
              <w:rPr>
                <w:spacing w:val="1"/>
              </w:rPr>
              <w:t>c</w:t>
            </w:r>
            <w:r>
              <w:rPr>
                <w:spacing w:val="-1"/>
              </w:rPr>
              <w:t>a</w:t>
            </w:r>
            <w:r>
              <w:t>tion f</w:t>
            </w:r>
            <w:r>
              <w:rPr>
                <w:spacing w:val="-1"/>
              </w:rPr>
              <w:t>o</w:t>
            </w:r>
            <w:r>
              <w:t>r Portland Cem</w:t>
            </w:r>
            <w:r>
              <w:rPr>
                <w:spacing w:val="-2"/>
              </w:rPr>
              <w:t>e</w:t>
            </w:r>
            <w:r>
              <w:t>nt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57"/>
        </w:trPr>
        <w:tc>
          <w:tcPr>
            <w:tcW w:w="288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tabs>
                <w:tab w:val="left" w:pos="835"/>
                <w:tab w:val="left" w:pos="1471"/>
              </w:tabs>
              <w:kinsoku w:val="0"/>
              <w:overflowPunct w:val="0"/>
              <w:spacing w:line="274" w:lineRule="exact"/>
              <w:ind w:left="236"/>
            </w:pPr>
            <w:r>
              <w:rPr>
                <w:b/>
                <w:bCs/>
              </w:rPr>
              <w:t>BS</w:t>
            </w:r>
            <w:r>
              <w:rPr>
                <w:b/>
                <w:bCs/>
              </w:rPr>
              <w:tab/>
              <w:t>EN</w:t>
            </w:r>
            <w:r>
              <w:rPr>
                <w:b/>
                <w:bCs/>
              </w:rPr>
              <w:tab/>
              <w:t>12620</w:t>
            </w:r>
            <w:r>
              <w:rPr>
                <w:b/>
                <w:bCs/>
                <w:spacing w:val="-1"/>
              </w:rPr>
              <w:t>:</w:t>
            </w:r>
            <w:r>
              <w:rPr>
                <w:b/>
                <w:bCs/>
              </w:rPr>
              <w:t>2002+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7" w:line="130" w:lineRule="exact"/>
              <w:rPr>
                <w:sz w:val="13"/>
                <w:szCs w:val="13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248"/>
            </w:pPr>
            <w:r>
              <w:rPr>
                <w:b/>
                <w:bCs/>
              </w:rPr>
              <w:t>A1</w:t>
            </w:r>
            <w:r>
              <w:rPr>
                <w:b/>
                <w:bCs/>
                <w:spacing w:val="-2"/>
              </w:rPr>
              <w:t>:</w:t>
            </w:r>
            <w:r>
              <w:rPr>
                <w:b/>
                <w:bCs/>
              </w:rPr>
              <w:t>2008</w:t>
            </w:r>
          </w:p>
        </w:tc>
        <w:tc>
          <w:tcPr>
            <w:tcW w:w="5343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236"/>
            </w:pPr>
            <w:r>
              <w:t>Agg</w:t>
            </w:r>
            <w:r>
              <w:rPr>
                <w:spacing w:val="-2"/>
              </w:rPr>
              <w:t>r</w:t>
            </w:r>
            <w:r>
              <w:rPr>
                <w:spacing w:val="1"/>
              </w:rPr>
              <w:t>e</w:t>
            </w:r>
            <w:r>
              <w:rPr>
                <w:spacing w:val="-3"/>
              </w:rPr>
              <w:t>g</w:t>
            </w:r>
            <w:r>
              <w:rPr>
                <w:spacing w:val="-1"/>
              </w:rPr>
              <w:t>a</w:t>
            </w:r>
            <w:r>
              <w:t>tes</w:t>
            </w:r>
            <w:r>
              <w:rPr>
                <w:spacing w:val="1"/>
              </w:rPr>
              <w:t xml:space="preserve"> </w:t>
            </w:r>
            <w:r>
              <w:t>for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c</w:t>
            </w:r>
            <w:r>
              <w:t>o</w:t>
            </w:r>
            <w:r>
              <w:rPr>
                <w:spacing w:val="2"/>
              </w:rPr>
              <w:t>n</w:t>
            </w:r>
            <w:r>
              <w:rPr>
                <w:spacing w:val="-1"/>
              </w:rPr>
              <w:t>c</w:t>
            </w:r>
            <w:r>
              <w:t>r</w:t>
            </w:r>
            <w:r>
              <w:rPr>
                <w:spacing w:val="-2"/>
              </w:rPr>
              <w:t>e</w:t>
            </w:r>
            <w:r>
              <w:rPr>
                <w:spacing w:val="2"/>
              </w:rPr>
              <w:t>t</w:t>
            </w:r>
            <w:r>
              <w:t>e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59"/>
        </w:trPr>
        <w:tc>
          <w:tcPr>
            <w:tcW w:w="288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236"/>
            </w:pPr>
            <w:r>
              <w:rPr>
                <w:b/>
                <w:bCs/>
              </w:rPr>
              <w:t xml:space="preserve">ASTM </w:t>
            </w:r>
            <w:r>
              <w:rPr>
                <w:b/>
                <w:bCs/>
                <w:spacing w:val="37"/>
              </w:rPr>
              <w:t xml:space="preserve"> </w:t>
            </w:r>
            <w:r>
              <w:rPr>
                <w:b/>
                <w:bCs/>
              </w:rPr>
              <w:t xml:space="preserve">C94 </w:t>
            </w:r>
            <w:r>
              <w:rPr>
                <w:b/>
                <w:bCs/>
                <w:spacing w:val="37"/>
              </w:rPr>
              <w:t xml:space="preserve"> </w:t>
            </w:r>
            <w:r>
              <w:rPr>
                <w:b/>
                <w:bCs/>
              </w:rPr>
              <w:t xml:space="preserve">/ </w:t>
            </w:r>
            <w:r>
              <w:rPr>
                <w:b/>
                <w:bCs/>
                <w:spacing w:val="41"/>
              </w:rPr>
              <w:t xml:space="preserve"> </w:t>
            </w:r>
            <w:r>
              <w:rPr>
                <w:b/>
                <w:bCs/>
              </w:rPr>
              <w:t xml:space="preserve">C94M </w:t>
            </w:r>
            <w:r>
              <w:rPr>
                <w:b/>
                <w:bCs/>
                <w:spacing w:val="40"/>
              </w:rPr>
              <w:t xml:space="preserve"> </w:t>
            </w:r>
            <w:r>
              <w:rPr>
                <w:b/>
                <w:bCs/>
              </w:rPr>
              <w:t>-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9" w:line="130" w:lineRule="exact"/>
              <w:rPr>
                <w:sz w:val="13"/>
                <w:szCs w:val="13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248"/>
            </w:pPr>
            <w:r>
              <w:rPr>
                <w:b/>
                <w:bCs/>
              </w:rPr>
              <w:t>15a</w:t>
            </w:r>
          </w:p>
        </w:tc>
        <w:tc>
          <w:tcPr>
            <w:tcW w:w="5343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236"/>
            </w:pPr>
            <w:r>
              <w:t>Stand</w:t>
            </w:r>
            <w:r>
              <w:rPr>
                <w:spacing w:val="-2"/>
              </w:rPr>
              <w:t>a</w:t>
            </w:r>
            <w:r>
              <w:t>rd Spe</w:t>
            </w:r>
            <w:r>
              <w:rPr>
                <w:spacing w:val="-2"/>
              </w:rPr>
              <w:t>c</w:t>
            </w:r>
            <w:r>
              <w:t>ifi</w:t>
            </w:r>
            <w:r>
              <w:rPr>
                <w:spacing w:val="1"/>
              </w:rPr>
              <w:t>c</w:t>
            </w:r>
            <w:r>
              <w:rPr>
                <w:spacing w:val="-1"/>
              </w:rPr>
              <w:t>a</w:t>
            </w:r>
            <w:r>
              <w:t>tion f</w:t>
            </w:r>
            <w:r>
              <w:rPr>
                <w:spacing w:val="-1"/>
              </w:rPr>
              <w:t>o</w:t>
            </w:r>
            <w:r>
              <w:t>r R</w:t>
            </w:r>
            <w:r>
              <w:rPr>
                <w:spacing w:val="-1"/>
              </w:rPr>
              <w:t>ea</w:t>
            </w:r>
            <w:r>
              <w:rPr>
                <w:spacing w:val="4"/>
              </w:rPr>
              <w:t>d</w:t>
            </w:r>
            <w:r>
              <w:rPr>
                <w:spacing w:val="-3"/>
              </w:rPr>
              <w:t>y</w:t>
            </w:r>
            <w:r>
              <w:rPr>
                <w:spacing w:val="-1"/>
              </w:rPr>
              <w:t>-</w:t>
            </w:r>
            <w:r>
              <w:t>Mi</w:t>
            </w:r>
            <w:r>
              <w:rPr>
                <w:spacing w:val="2"/>
              </w:rPr>
              <w:t>x</w:t>
            </w:r>
            <w:r>
              <w:rPr>
                <w:spacing w:val="-1"/>
              </w:rPr>
              <w:t>e</w:t>
            </w:r>
            <w:r>
              <w:t>d Con</w:t>
            </w:r>
            <w:r>
              <w:rPr>
                <w:spacing w:val="-1"/>
              </w:rPr>
              <w:t>c</w:t>
            </w:r>
            <w:r>
              <w:t>r</w:t>
            </w:r>
            <w:r>
              <w:rPr>
                <w:spacing w:val="-2"/>
              </w:rPr>
              <w:t>e</w:t>
            </w:r>
            <w:r>
              <w:t>te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57"/>
        </w:trPr>
        <w:tc>
          <w:tcPr>
            <w:tcW w:w="288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236"/>
            </w:pPr>
            <w:r>
              <w:rPr>
                <w:b/>
                <w:bCs/>
              </w:rPr>
              <w:t>BS 812</w:t>
            </w:r>
            <w:r>
              <w:rPr>
                <w:b/>
                <w:bCs/>
                <w:spacing w:val="-1"/>
              </w:rPr>
              <w:t>-</w:t>
            </w:r>
            <w:r>
              <w:rPr>
                <w:b/>
                <w:bCs/>
              </w:rPr>
              <w:t>103.2</w:t>
            </w:r>
            <w:r>
              <w:rPr>
                <w:b/>
                <w:bCs/>
                <w:spacing w:val="-1"/>
              </w:rPr>
              <w:t>:</w:t>
            </w:r>
            <w:r>
              <w:rPr>
                <w:b/>
                <w:bCs/>
              </w:rPr>
              <w:t>1989</w:t>
            </w:r>
          </w:p>
        </w:tc>
        <w:tc>
          <w:tcPr>
            <w:tcW w:w="5343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236"/>
            </w:pPr>
            <w:r>
              <w:t>T</w:t>
            </w:r>
            <w:r>
              <w:rPr>
                <w:spacing w:val="-2"/>
              </w:rPr>
              <w:t>e</w:t>
            </w:r>
            <w:r>
              <w:t xml:space="preserve">sting 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a</w:t>
            </w:r>
            <w:r>
              <w:t>g</w:t>
            </w:r>
            <w:r>
              <w:rPr>
                <w:spacing w:val="-3"/>
              </w:rPr>
              <w:t>g</w:t>
            </w:r>
            <w:r>
              <w:t>reg</w:t>
            </w:r>
            <w:r>
              <w:rPr>
                <w:spacing w:val="-1"/>
              </w:rPr>
              <w:t>a</w:t>
            </w:r>
            <w:r>
              <w:t xml:space="preserve">tes. </w:t>
            </w:r>
            <w:r>
              <w:rPr>
                <w:spacing w:val="4"/>
              </w:rPr>
              <w:t xml:space="preserve"> </w:t>
            </w:r>
            <w:r>
              <w:t>M</w:t>
            </w:r>
            <w:r>
              <w:rPr>
                <w:spacing w:val="-1"/>
              </w:rPr>
              <w:t>e</w:t>
            </w:r>
            <w:r>
              <w:rPr>
                <w:spacing w:val="2"/>
              </w:rPr>
              <w:t>t</w:t>
            </w:r>
            <w:r>
              <w:t xml:space="preserve">hod </w:t>
            </w:r>
            <w:r>
              <w:rPr>
                <w:spacing w:val="4"/>
              </w:rPr>
              <w:t xml:space="preserve"> </w:t>
            </w:r>
            <w:r>
              <w:t xml:space="preserve">for 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d</w:t>
            </w:r>
            <w:r>
              <w:rPr>
                <w:spacing w:val="-1"/>
              </w:rPr>
              <w:t>e</w:t>
            </w:r>
            <w:r>
              <w:t>te</w:t>
            </w:r>
            <w:r>
              <w:rPr>
                <w:spacing w:val="-2"/>
              </w:rPr>
              <w:t>r</w:t>
            </w:r>
            <w:r>
              <w:t>min</w:t>
            </w:r>
            <w:r>
              <w:rPr>
                <w:spacing w:val="-1"/>
              </w:rPr>
              <w:t>a</w:t>
            </w:r>
            <w:r>
              <w:t xml:space="preserve">tion </w:t>
            </w:r>
            <w:r>
              <w:rPr>
                <w:spacing w:val="6"/>
              </w:rPr>
              <w:t xml:space="preserve"> </w:t>
            </w:r>
            <w:r>
              <w:t>of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7" w:line="130" w:lineRule="exact"/>
              <w:rPr>
                <w:sz w:val="13"/>
                <w:szCs w:val="13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248"/>
            </w:pPr>
            <w:r>
              <w:t>p</w:t>
            </w:r>
            <w:r>
              <w:rPr>
                <w:spacing w:val="-1"/>
              </w:rPr>
              <w:t>a</w:t>
            </w:r>
            <w:r>
              <w:t>rti</w:t>
            </w:r>
            <w:r>
              <w:rPr>
                <w:spacing w:val="-1"/>
              </w:rPr>
              <w:t>c</w:t>
            </w:r>
            <w:r>
              <w:t>le si</w:t>
            </w:r>
            <w:r>
              <w:rPr>
                <w:spacing w:val="1"/>
              </w:rPr>
              <w:t>z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distribution.</w:t>
            </w:r>
            <w:r>
              <w:rPr>
                <w:spacing w:val="-3"/>
              </w:rPr>
              <w:t xml:space="preserve"> </w:t>
            </w:r>
            <w:r>
              <w:t>S</w:t>
            </w:r>
            <w:r>
              <w:rPr>
                <w:spacing w:val="-1"/>
              </w:rPr>
              <w:t>e</w:t>
            </w:r>
            <w:r>
              <w:t>dim</w:t>
            </w:r>
            <w:r>
              <w:rPr>
                <w:spacing w:val="-1"/>
              </w:rPr>
              <w:t>e</w:t>
            </w:r>
            <w:r>
              <w:t>ntation t</w:t>
            </w:r>
            <w:r>
              <w:rPr>
                <w:spacing w:val="-1"/>
              </w:rPr>
              <w:t>e</w:t>
            </w:r>
            <w:r>
              <w:t>st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2"/>
        </w:trPr>
        <w:tc>
          <w:tcPr>
            <w:tcW w:w="288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236"/>
            </w:pPr>
            <w:r>
              <w:rPr>
                <w:b/>
                <w:bCs/>
              </w:rPr>
              <w:t>BS 4449</w:t>
            </w:r>
            <w:r>
              <w:rPr>
                <w:b/>
                <w:bCs/>
                <w:spacing w:val="-1"/>
              </w:rPr>
              <w:t>:</w:t>
            </w:r>
            <w:r>
              <w:rPr>
                <w:b/>
                <w:bCs/>
              </w:rPr>
              <w:t>2005+A2</w:t>
            </w:r>
            <w:r>
              <w:rPr>
                <w:b/>
                <w:bCs/>
                <w:spacing w:val="-2"/>
              </w:rPr>
              <w:t>:</w:t>
            </w:r>
            <w:r>
              <w:rPr>
                <w:b/>
                <w:bCs/>
              </w:rPr>
              <w:t>2009</w:t>
            </w:r>
          </w:p>
        </w:tc>
        <w:tc>
          <w:tcPr>
            <w:tcW w:w="5343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236"/>
            </w:pPr>
            <w:r>
              <w:t>Ste</w:t>
            </w:r>
            <w:r>
              <w:rPr>
                <w:spacing w:val="-2"/>
              </w:rPr>
              <w:t>e</w:t>
            </w:r>
            <w:r>
              <w:t>l</w:t>
            </w:r>
            <w:r>
              <w:rPr>
                <w:spacing w:val="41"/>
              </w:rPr>
              <w:t xml:space="preserve"> </w:t>
            </w:r>
            <w:r>
              <w:t>for</w:t>
            </w:r>
            <w:r>
              <w:rPr>
                <w:spacing w:val="39"/>
              </w:rPr>
              <w:t xml:space="preserve"> </w:t>
            </w:r>
            <w:r>
              <w:t>the</w:t>
            </w:r>
            <w:r>
              <w:rPr>
                <w:spacing w:val="40"/>
              </w:rPr>
              <w:t xml:space="preserve"> </w:t>
            </w:r>
            <w:r>
              <w:t>r</w:t>
            </w:r>
            <w:r>
              <w:rPr>
                <w:spacing w:val="-2"/>
              </w:rPr>
              <w:t>e</w:t>
            </w:r>
            <w:r>
              <w:t>info</w:t>
            </w:r>
            <w:r>
              <w:rPr>
                <w:spacing w:val="1"/>
              </w:rPr>
              <w:t>r</w:t>
            </w:r>
            <w:r>
              <w:rPr>
                <w:spacing w:val="-1"/>
              </w:rPr>
              <w:t>ce</w:t>
            </w:r>
            <w:r>
              <w:rPr>
                <w:spacing w:val="2"/>
              </w:rPr>
              <w:t>m</w:t>
            </w:r>
            <w:r>
              <w:rPr>
                <w:spacing w:val="-1"/>
              </w:rPr>
              <w:t>e</w:t>
            </w:r>
            <w:r>
              <w:t>nt</w:t>
            </w:r>
            <w:r>
              <w:rPr>
                <w:spacing w:val="41"/>
              </w:rPr>
              <w:t xml:space="preserve"> </w:t>
            </w:r>
            <w:r>
              <w:t>of</w:t>
            </w:r>
            <w:r>
              <w:rPr>
                <w:spacing w:val="39"/>
              </w:rPr>
              <w:t xml:space="preserve"> </w:t>
            </w:r>
            <w:r>
              <w:rPr>
                <w:spacing w:val="-1"/>
              </w:rPr>
              <w:t>c</w:t>
            </w:r>
            <w:r>
              <w:t>on</w:t>
            </w:r>
            <w:r>
              <w:rPr>
                <w:spacing w:val="-1"/>
              </w:rPr>
              <w:t>c</w:t>
            </w:r>
            <w:r>
              <w:rPr>
                <w:spacing w:val="1"/>
              </w:rPr>
              <w:t>r</w:t>
            </w:r>
            <w:r>
              <w:rPr>
                <w:spacing w:val="-1"/>
              </w:rPr>
              <w:t>e</w:t>
            </w:r>
            <w:r>
              <w:t>te.</w:t>
            </w:r>
            <w:r>
              <w:rPr>
                <w:spacing w:val="40"/>
              </w:rPr>
              <w:t xml:space="preserve"> </w:t>
            </w:r>
            <w:r>
              <w:rPr>
                <w:spacing w:val="1"/>
              </w:rPr>
              <w:t>W</w:t>
            </w:r>
            <w:r>
              <w:rPr>
                <w:spacing w:val="-1"/>
              </w:rPr>
              <w:t>e</w:t>
            </w:r>
            <w:r>
              <w:t>lda</w:t>
            </w:r>
            <w:r>
              <w:rPr>
                <w:spacing w:val="1"/>
              </w:rPr>
              <w:t>b</w:t>
            </w:r>
            <w:r>
              <w:t>le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9" w:line="130" w:lineRule="exact"/>
              <w:rPr>
                <w:sz w:val="13"/>
                <w:szCs w:val="13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spacing w:line="359" w:lineRule="auto"/>
              <w:ind w:left="248" w:right="94"/>
            </w:pPr>
            <w:r>
              <w:t>r</w:t>
            </w:r>
            <w:r>
              <w:rPr>
                <w:spacing w:val="-2"/>
              </w:rPr>
              <w:t>e</w:t>
            </w:r>
            <w:r>
              <w:t>info</w:t>
            </w:r>
            <w:r>
              <w:rPr>
                <w:spacing w:val="-1"/>
              </w:rPr>
              <w:t>rc</w:t>
            </w:r>
            <w:r>
              <w:t>i</w:t>
            </w:r>
            <w:r>
              <w:rPr>
                <w:spacing w:val="2"/>
              </w:rPr>
              <w:t>n</w:t>
            </w:r>
            <w:r>
              <w:t>g</w:t>
            </w:r>
            <w:r>
              <w:rPr>
                <w:spacing w:val="54"/>
              </w:rPr>
              <w:t xml:space="preserve"> </w:t>
            </w:r>
            <w:r>
              <w:t>ste</w:t>
            </w:r>
            <w:r>
              <w:rPr>
                <w:spacing w:val="-2"/>
              </w:rPr>
              <w:t>e</w:t>
            </w:r>
            <w:r>
              <w:t>l.</w:t>
            </w:r>
            <w:r>
              <w:rPr>
                <w:spacing w:val="57"/>
              </w:rPr>
              <w:t xml:space="preserve"> </w:t>
            </w:r>
            <w:r>
              <w:rPr>
                <w:spacing w:val="-2"/>
              </w:rPr>
              <w:t>B</w:t>
            </w:r>
            <w:r>
              <w:rPr>
                <w:spacing w:val="1"/>
              </w:rPr>
              <w:t>a</w:t>
            </w:r>
            <w:r>
              <w:t>r,</w:t>
            </w:r>
            <w:r>
              <w:rPr>
                <w:spacing w:val="56"/>
              </w:rPr>
              <w:t xml:space="preserve"> </w:t>
            </w:r>
            <w:r>
              <w:rPr>
                <w:spacing w:val="1"/>
              </w:rPr>
              <w:t>c</w:t>
            </w:r>
            <w:r>
              <w:t>oil</w:t>
            </w:r>
            <w:r>
              <w:rPr>
                <w:spacing w:val="55"/>
              </w:rPr>
              <w:t xml:space="preserve"> </w:t>
            </w:r>
            <w:r>
              <w:rPr>
                <w:spacing w:val="-1"/>
              </w:rPr>
              <w:t>a</w:t>
            </w:r>
            <w:r>
              <w:t>nd</w:t>
            </w:r>
            <w:r>
              <w:rPr>
                <w:spacing w:val="54"/>
              </w:rPr>
              <w:t xml:space="preserve"> </w:t>
            </w:r>
            <w:r>
              <w:t>d</w:t>
            </w:r>
            <w:r>
              <w:rPr>
                <w:spacing w:val="1"/>
              </w:rPr>
              <w:t>e</w:t>
            </w:r>
            <w:r>
              <w:rPr>
                <w:spacing w:val="-1"/>
              </w:rPr>
              <w:t>c</w:t>
            </w:r>
            <w:r>
              <w:t>oil</w:t>
            </w:r>
            <w:r>
              <w:rPr>
                <w:spacing w:val="-1"/>
              </w:rPr>
              <w:t>e</w:t>
            </w:r>
            <w:r>
              <w:t>d</w:t>
            </w:r>
            <w:r>
              <w:rPr>
                <w:spacing w:val="54"/>
              </w:rPr>
              <w:t xml:space="preserve"> </w:t>
            </w:r>
            <w:r>
              <w:t>prod</w:t>
            </w:r>
            <w:r>
              <w:rPr>
                <w:spacing w:val="1"/>
              </w:rPr>
              <w:t>uc</w:t>
            </w:r>
            <w:r>
              <w:rPr>
                <w:spacing w:val="-2"/>
              </w:rPr>
              <w:t>t</w:t>
            </w:r>
            <w:r>
              <w:t>. Sp</w:t>
            </w:r>
            <w:r>
              <w:rPr>
                <w:spacing w:val="-1"/>
              </w:rPr>
              <w:t>ec</w:t>
            </w:r>
            <w:r>
              <w:t>ifi</w:t>
            </w:r>
            <w:r>
              <w:rPr>
                <w:spacing w:val="-1"/>
              </w:rPr>
              <w:t>ca</w:t>
            </w:r>
            <w:r>
              <w:t>tion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57"/>
        </w:trPr>
        <w:tc>
          <w:tcPr>
            <w:tcW w:w="288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236"/>
            </w:pPr>
            <w:r>
              <w:rPr>
                <w:b/>
                <w:bCs/>
              </w:rPr>
              <w:t>BS 4483</w:t>
            </w:r>
            <w:r>
              <w:rPr>
                <w:b/>
                <w:bCs/>
                <w:spacing w:val="-1"/>
              </w:rPr>
              <w:t>:</w:t>
            </w:r>
            <w:r>
              <w:rPr>
                <w:b/>
                <w:bCs/>
              </w:rPr>
              <w:t>2005</w:t>
            </w:r>
          </w:p>
        </w:tc>
        <w:tc>
          <w:tcPr>
            <w:tcW w:w="5343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236"/>
            </w:pPr>
            <w:r>
              <w:t>Ste</w:t>
            </w:r>
            <w:r>
              <w:rPr>
                <w:spacing w:val="-2"/>
              </w:rPr>
              <w:t>e</w:t>
            </w:r>
            <w:r>
              <w:t xml:space="preserve">l </w:t>
            </w:r>
            <w:r>
              <w:rPr>
                <w:spacing w:val="41"/>
              </w:rPr>
              <w:t xml:space="preserve"> </w:t>
            </w:r>
            <w:r>
              <w:t>f</w:t>
            </w:r>
            <w:r>
              <w:rPr>
                <w:spacing w:val="-2"/>
              </w:rPr>
              <w:t>a</w:t>
            </w:r>
            <w:r>
              <w:t xml:space="preserve">bric </w:t>
            </w:r>
            <w:r>
              <w:rPr>
                <w:spacing w:val="39"/>
              </w:rPr>
              <w:t xml:space="preserve"> </w:t>
            </w:r>
            <w:r>
              <w:t xml:space="preserve">for </w:t>
            </w:r>
            <w:r>
              <w:rPr>
                <w:spacing w:val="39"/>
              </w:rPr>
              <w:t xml:space="preserve"> </w:t>
            </w:r>
            <w:r>
              <w:t xml:space="preserve">the </w:t>
            </w:r>
            <w:r>
              <w:rPr>
                <w:spacing w:val="40"/>
              </w:rPr>
              <w:t xml:space="preserve"> </w:t>
            </w:r>
            <w:r>
              <w:rPr>
                <w:spacing w:val="1"/>
              </w:rPr>
              <w:t>re</w:t>
            </w:r>
            <w:r>
              <w:t>info</w:t>
            </w:r>
            <w:r>
              <w:rPr>
                <w:spacing w:val="-1"/>
              </w:rPr>
              <w:t>rce</w:t>
            </w:r>
            <w:r>
              <w:t xml:space="preserve">ment </w:t>
            </w:r>
            <w:r>
              <w:rPr>
                <w:spacing w:val="40"/>
              </w:rPr>
              <w:t xml:space="preserve"> </w:t>
            </w:r>
            <w:r>
              <w:t xml:space="preserve">of </w:t>
            </w:r>
            <w:r>
              <w:rPr>
                <w:spacing w:val="39"/>
              </w:rPr>
              <w:t xml:space="preserve"> </w:t>
            </w:r>
            <w:r>
              <w:rPr>
                <w:spacing w:val="-1"/>
              </w:rPr>
              <w:t>c</w:t>
            </w:r>
            <w:r>
              <w:t>o</w:t>
            </w:r>
            <w:r>
              <w:rPr>
                <w:spacing w:val="2"/>
              </w:rPr>
              <w:t>n</w:t>
            </w:r>
            <w:r>
              <w:rPr>
                <w:spacing w:val="-1"/>
              </w:rPr>
              <w:t>c</w:t>
            </w:r>
            <w:r>
              <w:rPr>
                <w:spacing w:val="1"/>
              </w:rPr>
              <w:t>r</w:t>
            </w:r>
            <w:r>
              <w:rPr>
                <w:spacing w:val="-1"/>
              </w:rPr>
              <w:t>e</w:t>
            </w:r>
            <w:r>
              <w:t>te.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9" w:line="130" w:lineRule="exact"/>
              <w:rPr>
                <w:sz w:val="13"/>
                <w:szCs w:val="13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248"/>
            </w:pPr>
            <w:r>
              <w:t>Sp</w:t>
            </w:r>
            <w:r>
              <w:rPr>
                <w:spacing w:val="-1"/>
              </w:rPr>
              <w:t>ec</w:t>
            </w:r>
            <w:r>
              <w:t>ifi</w:t>
            </w:r>
            <w:r>
              <w:rPr>
                <w:spacing w:val="-1"/>
              </w:rPr>
              <w:t>ca</w:t>
            </w:r>
            <w:r>
              <w:t>tion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49"/>
        </w:trPr>
        <w:tc>
          <w:tcPr>
            <w:tcW w:w="288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236"/>
            </w:pPr>
            <w:r>
              <w:rPr>
                <w:b/>
                <w:bCs/>
              </w:rPr>
              <w:t>BS</w:t>
            </w:r>
            <w:r>
              <w:rPr>
                <w:b/>
                <w:bCs/>
                <w:spacing w:val="1"/>
              </w:rPr>
              <w:t xml:space="preserve"> </w:t>
            </w:r>
            <w:r>
              <w:rPr>
                <w:b/>
                <w:bCs/>
              </w:rPr>
              <w:t>8666</w:t>
            </w:r>
            <w:r>
              <w:rPr>
                <w:b/>
                <w:bCs/>
                <w:spacing w:val="-1"/>
              </w:rPr>
              <w:t>:</w:t>
            </w:r>
            <w:r>
              <w:rPr>
                <w:b/>
                <w:bCs/>
              </w:rPr>
              <w:t>2005</w:t>
            </w:r>
          </w:p>
        </w:tc>
        <w:tc>
          <w:tcPr>
            <w:tcW w:w="5343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tabs>
                <w:tab w:val="left" w:pos="1827"/>
                <w:tab w:val="left" w:pos="2433"/>
                <w:tab w:val="left" w:pos="3858"/>
              </w:tabs>
              <w:kinsoku w:val="0"/>
              <w:overflowPunct w:val="0"/>
              <w:spacing w:line="359" w:lineRule="auto"/>
              <w:ind w:left="248" w:right="94" w:hanging="12"/>
            </w:pPr>
            <w:r>
              <w:t>Sp</w:t>
            </w:r>
            <w:r>
              <w:rPr>
                <w:spacing w:val="-1"/>
              </w:rPr>
              <w:t>ec</w:t>
            </w:r>
            <w:r>
              <w:t>ifi</w:t>
            </w:r>
            <w:r>
              <w:rPr>
                <w:spacing w:val="-1"/>
              </w:rPr>
              <w:t>ca</w:t>
            </w:r>
            <w:r>
              <w:t>tion</w:t>
            </w:r>
            <w:r>
              <w:tab/>
              <w:t>for</w:t>
            </w:r>
            <w:r>
              <w:tab/>
              <w:t>s</w:t>
            </w:r>
            <w:r>
              <w:rPr>
                <w:spacing w:val="1"/>
              </w:rPr>
              <w:t>c</w:t>
            </w:r>
            <w:r>
              <w:t>h</w:t>
            </w:r>
            <w:r>
              <w:rPr>
                <w:spacing w:val="-1"/>
              </w:rPr>
              <w:t>e</w:t>
            </w:r>
            <w:r>
              <w:t>dulin</w:t>
            </w:r>
            <w:r>
              <w:rPr>
                <w:spacing w:val="-3"/>
              </w:rPr>
              <w:t>g</w:t>
            </w:r>
            <w:r>
              <w:t>,</w:t>
            </w:r>
            <w:r>
              <w:tab/>
              <w:t>dim</w:t>
            </w:r>
            <w:r>
              <w:rPr>
                <w:spacing w:val="-1"/>
              </w:rPr>
              <w:t>e</w:t>
            </w:r>
            <w:r>
              <w:t>nsioni</w:t>
            </w:r>
            <w:r>
              <w:rPr>
                <w:spacing w:val="2"/>
              </w:rPr>
              <w:t>n</w:t>
            </w:r>
            <w:r>
              <w:rPr>
                <w:spacing w:val="-3"/>
              </w:rPr>
              <w:t>g</w:t>
            </w:r>
            <w:r>
              <w:t>, b</w:t>
            </w:r>
            <w:r>
              <w:rPr>
                <w:spacing w:val="-1"/>
              </w:rPr>
              <w:t>e</w:t>
            </w:r>
            <w:r>
              <w:t xml:space="preserve">nding </w:t>
            </w:r>
            <w:r>
              <w:rPr>
                <w:spacing w:val="33"/>
              </w:rPr>
              <w:t xml:space="preserve"> </w:t>
            </w:r>
            <w:r>
              <w:rPr>
                <w:spacing w:val="-1"/>
              </w:rPr>
              <w:t>a</w:t>
            </w:r>
            <w:r>
              <w:t xml:space="preserve">nd </w:t>
            </w:r>
            <w:r>
              <w:rPr>
                <w:spacing w:val="35"/>
              </w:rPr>
              <w:t xml:space="preserve"> </w:t>
            </w:r>
            <w:r>
              <w:rPr>
                <w:spacing w:val="-1"/>
              </w:rPr>
              <w:t>c</w:t>
            </w:r>
            <w:r>
              <w:t>utti</w:t>
            </w:r>
            <w:r>
              <w:rPr>
                <w:spacing w:val="2"/>
              </w:rPr>
              <w:t>n</w:t>
            </w:r>
            <w:r>
              <w:t xml:space="preserve">g </w:t>
            </w:r>
            <w:r>
              <w:rPr>
                <w:spacing w:val="33"/>
              </w:rPr>
              <w:t xml:space="preserve"> </w:t>
            </w:r>
            <w:r>
              <w:t xml:space="preserve">of </w:t>
            </w:r>
            <w:r>
              <w:rPr>
                <w:spacing w:val="35"/>
              </w:rPr>
              <w:t xml:space="preserve"> </w:t>
            </w:r>
            <w:r>
              <w:t>ste</w:t>
            </w:r>
            <w:r>
              <w:rPr>
                <w:spacing w:val="-2"/>
              </w:rPr>
              <w:t>e</w:t>
            </w:r>
            <w:r>
              <w:t xml:space="preserve">l </w:t>
            </w:r>
            <w:r>
              <w:rPr>
                <w:spacing w:val="36"/>
              </w:rPr>
              <w:t xml:space="preserve"> </w:t>
            </w:r>
            <w:r>
              <w:t>r</w:t>
            </w:r>
            <w:r>
              <w:rPr>
                <w:spacing w:val="-2"/>
              </w:rPr>
              <w:t>e</w:t>
            </w:r>
            <w:r>
              <w:t>info</w:t>
            </w:r>
            <w:r>
              <w:rPr>
                <w:spacing w:val="-1"/>
              </w:rPr>
              <w:t>rce</w:t>
            </w:r>
            <w:r>
              <w:rPr>
                <w:spacing w:val="2"/>
              </w:rPr>
              <w:t>m</w:t>
            </w:r>
            <w:r>
              <w:rPr>
                <w:spacing w:val="-1"/>
              </w:rPr>
              <w:t>e</w:t>
            </w:r>
            <w:r>
              <w:t xml:space="preserve">nt </w:t>
            </w:r>
            <w:r>
              <w:rPr>
                <w:spacing w:val="36"/>
              </w:rPr>
              <w:t xml:space="preserve"> </w:t>
            </w:r>
            <w:r>
              <w:t>for</w:t>
            </w:r>
          </w:p>
        </w:tc>
      </w:tr>
    </w:tbl>
    <w:p w:rsidR="001527E3" w:rsidRDefault="001527E3">
      <w:pPr>
        <w:sectPr w:rsidR="001527E3">
          <w:pgSz w:w="11900" w:h="16860"/>
          <w:pgMar w:top="940" w:right="980" w:bottom="1160" w:left="1580" w:header="759" w:footer="0" w:gutter="0"/>
          <w:cols w:space="720" w:equalWidth="0">
            <w:col w:w="9340"/>
          </w:cols>
          <w:noEndnote/>
        </w:sectPr>
      </w:pPr>
    </w:p>
    <w:p w:rsidR="001527E3" w:rsidRDefault="00586FE3">
      <w:pPr>
        <w:kinsoku w:val="0"/>
        <w:overflowPunct w:val="0"/>
        <w:spacing w:before="4" w:line="120" w:lineRule="exact"/>
        <w:rPr>
          <w:sz w:val="12"/>
          <w:szCs w:val="12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5408" behindDoc="1" locked="0" layoutInCell="0" allowOverlap="1">
                <wp:simplePos x="0" y="0"/>
                <wp:positionH relativeFrom="page">
                  <wp:posOffset>1250315</wp:posOffset>
                </wp:positionH>
                <wp:positionV relativeFrom="page">
                  <wp:posOffset>972820</wp:posOffset>
                </wp:positionV>
                <wp:extent cx="5248275" cy="7340600"/>
                <wp:effectExtent l="0" t="0" r="0" b="0"/>
                <wp:wrapNone/>
                <wp:docPr id="1271" name="Group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48275" cy="7340600"/>
                          <a:chOff x="1969" y="1532"/>
                          <a:chExt cx="8265" cy="11560"/>
                        </a:xfrm>
                      </wpg:grpSpPr>
                      <wps:wsp>
                        <wps:cNvPr id="1272" name="Rectangle 526"/>
                        <wps:cNvSpPr>
                          <a:spLocks/>
                        </wps:cNvSpPr>
                        <wps:spPr bwMode="auto">
                          <a:xfrm>
                            <a:off x="1999" y="1552"/>
                            <a:ext cx="2861" cy="42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3" name="Rectangle 527"/>
                        <wps:cNvSpPr>
                          <a:spLocks/>
                        </wps:cNvSpPr>
                        <wps:spPr bwMode="auto">
                          <a:xfrm>
                            <a:off x="4880" y="1552"/>
                            <a:ext cx="98" cy="42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4" name="Rectangle 528"/>
                        <wps:cNvSpPr>
                          <a:spLocks/>
                        </wps:cNvSpPr>
                        <wps:spPr bwMode="auto">
                          <a:xfrm>
                            <a:off x="10105" y="1552"/>
                            <a:ext cx="98" cy="42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5" name="Rectangle 529"/>
                        <wps:cNvSpPr>
                          <a:spLocks/>
                        </wps:cNvSpPr>
                        <wps:spPr bwMode="auto">
                          <a:xfrm>
                            <a:off x="4978" y="1552"/>
                            <a:ext cx="5127" cy="42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6" name="Freeform 530"/>
                        <wps:cNvSpPr>
                          <a:spLocks/>
                        </wps:cNvSpPr>
                        <wps:spPr bwMode="auto">
                          <a:xfrm>
                            <a:off x="1980" y="1543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7" name="Freeform 531"/>
                        <wps:cNvSpPr>
                          <a:spLocks/>
                        </wps:cNvSpPr>
                        <wps:spPr bwMode="auto">
                          <a:xfrm>
                            <a:off x="1990" y="1552"/>
                            <a:ext cx="20" cy="115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1520"/>
                              <a:gd name="T2" fmla="*/ 0 w 20"/>
                              <a:gd name="T3" fmla="*/ 11519 h 115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1520">
                                <a:moveTo>
                                  <a:pt x="0" y="0"/>
                                </a:moveTo>
                                <a:lnTo>
                                  <a:pt x="0" y="11519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8" name="Freeform 532"/>
                        <wps:cNvSpPr>
                          <a:spLocks/>
                        </wps:cNvSpPr>
                        <wps:spPr bwMode="auto">
                          <a:xfrm>
                            <a:off x="4870" y="1552"/>
                            <a:ext cx="20" cy="115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1520"/>
                              <a:gd name="T2" fmla="*/ 0 w 20"/>
                              <a:gd name="T3" fmla="*/ 11519 h 115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1520">
                                <a:moveTo>
                                  <a:pt x="0" y="0"/>
                                </a:moveTo>
                                <a:lnTo>
                                  <a:pt x="0" y="11519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9" name="Freeform 533"/>
                        <wps:cNvSpPr>
                          <a:spLocks/>
                        </wps:cNvSpPr>
                        <wps:spPr bwMode="auto">
                          <a:xfrm>
                            <a:off x="10213" y="1552"/>
                            <a:ext cx="20" cy="115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1520"/>
                              <a:gd name="T2" fmla="*/ 0 w 20"/>
                              <a:gd name="T3" fmla="*/ 11519 h 115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1520">
                                <a:moveTo>
                                  <a:pt x="0" y="0"/>
                                </a:moveTo>
                                <a:lnTo>
                                  <a:pt x="0" y="11519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0" name="Rectangle 534"/>
                        <wps:cNvSpPr>
                          <a:spLocks/>
                        </wps:cNvSpPr>
                        <wps:spPr bwMode="auto">
                          <a:xfrm>
                            <a:off x="1999" y="1997"/>
                            <a:ext cx="2861" cy="837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1" name="Rectangle 535"/>
                        <wps:cNvSpPr>
                          <a:spLocks/>
                        </wps:cNvSpPr>
                        <wps:spPr bwMode="auto">
                          <a:xfrm>
                            <a:off x="2097" y="1997"/>
                            <a:ext cx="2664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2" name="Rectangle 536"/>
                        <wps:cNvSpPr>
                          <a:spLocks/>
                        </wps:cNvSpPr>
                        <wps:spPr bwMode="auto">
                          <a:xfrm>
                            <a:off x="4880" y="1997"/>
                            <a:ext cx="5324" cy="837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3" name="Rectangle 537"/>
                        <wps:cNvSpPr>
                          <a:spLocks/>
                        </wps:cNvSpPr>
                        <wps:spPr bwMode="auto">
                          <a:xfrm>
                            <a:off x="4978" y="1997"/>
                            <a:ext cx="5127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4" name="Rectangle 538"/>
                        <wps:cNvSpPr>
                          <a:spLocks/>
                        </wps:cNvSpPr>
                        <wps:spPr bwMode="auto">
                          <a:xfrm>
                            <a:off x="4978" y="2412"/>
                            <a:ext cx="5127" cy="4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5" name="Freeform 539"/>
                        <wps:cNvSpPr>
                          <a:spLocks/>
                        </wps:cNvSpPr>
                        <wps:spPr bwMode="auto">
                          <a:xfrm>
                            <a:off x="1980" y="1987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6" name="Rectangle 540"/>
                        <wps:cNvSpPr>
                          <a:spLocks/>
                        </wps:cNvSpPr>
                        <wps:spPr bwMode="auto">
                          <a:xfrm>
                            <a:off x="1999" y="2856"/>
                            <a:ext cx="2861" cy="8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7" name="Rectangle 541"/>
                        <wps:cNvSpPr>
                          <a:spLocks/>
                        </wps:cNvSpPr>
                        <wps:spPr bwMode="auto">
                          <a:xfrm>
                            <a:off x="2097" y="2856"/>
                            <a:ext cx="2664" cy="4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8" name="Rectangle 542"/>
                        <wps:cNvSpPr>
                          <a:spLocks/>
                        </wps:cNvSpPr>
                        <wps:spPr bwMode="auto">
                          <a:xfrm>
                            <a:off x="4880" y="2856"/>
                            <a:ext cx="5324" cy="8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9" name="Rectangle 543"/>
                        <wps:cNvSpPr>
                          <a:spLocks/>
                        </wps:cNvSpPr>
                        <wps:spPr bwMode="auto">
                          <a:xfrm>
                            <a:off x="4978" y="2856"/>
                            <a:ext cx="5127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0" name="Rectangle 544"/>
                        <wps:cNvSpPr>
                          <a:spLocks/>
                        </wps:cNvSpPr>
                        <wps:spPr bwMode="auto">
                          <a:xfrm>
                            <a:off x="4978" y="3269"/>
                            <a:ext cx="5127" cy="42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1" name="Freeform 545"/>
                        <wps:cNvSpPr>
                          <a:spLocks/>
                        </wps:cNvSpPr>
                        <wps:spPr bwMode="auto">
                          <a:xfrm>
                            <a:off x="1980" y="2844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2" name="Rectangle 546"/>
                        <wps:cNvSpPr>
                          <a:spLocks/>
                        </wps:cNvSpPr>
                        <wps:spPr bwMode="auto">
                          <a:xfrm>
                            <a:off x="1999" y="3713"/>
                            <a:ext cx="2861" cy="837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3" name="Rectangle 547"/>
                        <wps:cNvSpPr>
                          <a:spLocks/>
                        </wps:cNvSpPr>
                        <wps:spPr bwMode="auto">
                          <a:xfrm>
                            <a:off x="2097" y="3713"/>
                            <a:ext cx="2664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4" name="Rectangle 548"/>
                        <wps:cNvSpPr>
                          <a:spLocks/>
                        </wps:cNvSpPr>
                        <wps:spPr bwMode="auto">
                          <a:xfrm>
                            <a:off x="4880" y="3713"/>
                            <a:ext cx="5324" cy="837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5" name="Rectangle 549"/>
                        <wps:cNvSpPr>
                          <a:spLocks/>
                        </wps:cNvSpPr>
                        <wps:spPr bwMode="auto">
                          <a:xfrm>
                            <a:off x="4978" y="3713"/>
                            <a:ext cx="5127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6" name="Rectangle 550"/>
                        <wps:cNvSpPr>
                          <a:spLocks/>
                        </wps:cNvSpPr>
                        <wps:spPr bwMode="auto">
                          <a:xfrm>
                            <a:off x="4978" y="4125"/>
                            <a:ext cx="5127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7" name="Freeform 551"/>
                        <wps:cNvSpPr>
                          <a:spLocks/>
                        </wps:cNvSpPr>
                        <wps:spPr bwMode="auto">
                          <a:xfrm>
                            <a:off x="1980" y="3703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8" name="Rectangle 552"/>
                        <wps:cNvSpPr>
                          <a:spLocks/>
                        </wps:cNvSpPr>
                        <wps:spPr bwMode="auto">
                          <a:xfrm>
                            <a:off x="1999" y="4570"/>
                            <a:ext cx="2861" cy="840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9" name="Rectangle 553"/>
                        <wps:cNvSpPr>
                          <a:spLocks/>
                        </wps:cNvSpPr>
                        <wps:spPr bwMode="auto">
                          <a:xfrm>
                            <a:off x="2097" y="4569"/>
                            <a:ext cx="2664" cy="42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0" name="Rectangle 554"/>
                        <wps:cNvSpPr>
                          <a:spLocks/>
                        </wps:cNvSpPr>
                        <wps:spPr bwMode="auto">
                          <a:xfrm>
                            <a:off x="4880" y="4570"/>
                            <a:ext cx="5324" cy="840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1" name="Rectangle 555"/>
                        <wps:cNvSpPr>
                          <a:spLocks/>
                        </wps:cNvSpPr>
                        <wps:spPr bwMode="auto">
                          <a:xfrm>
                            <a:off x="4978" y="4569"/>
                            <a:ext cx="5127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2" name="Rectangle 556"/>
                        <wps:cNvSpPr>
                          <a:spLocks/>
                        </wps:cNvSpPr>
                        <wps:spPr bwMode="auto">
                          <a:xfrm>
                            <a:off x="4978" y="4985"/>
                            <a:ext cx="5127" cy="42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3" name="Freeform 557"/>
                        <wps:cNvSpPr>
                          <a:spLocks/>
                        </wps:cNvSpPr>
                        <wps:spPr bwMode="auto">
                          <a:xfrm>
                            <a:off x="1980" y="4560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4" name="Rectangle 558"/>
                        <wps:cNvSpPr>
                          <a:spLocks/>
                        </wps:cNvSpPr>
                        <wps:spPr bwMode="auto">
                          <a:xfrm>
                            <a:off x="1999" y="5429"/>
                            <a:ext cx="2861" cy="166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5" name="Rectangle 559"/>
                        <wps:cNvSpPr>
                          <a:spLocks/>
                        </wps:cNvSpPr>
                        <wps:spPr bwMode="auto">
                          <a:xfrm>
                            <a:off x="2097" y="5429"/>
                            <a:ext cx="2664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6" name="Rectangle 560"/>
                        <wps:cNvSpPr>
                          <a:spLocks/>
                        </wps:cNvSpPr>
                        <wps:spPr bwMode="auto">
                          <a:xfrm>
                            <a:off x="4880" y="5429"/>
                            <a:ext cx="5324" cy="166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7" name="Rectangle 561"/>
                        <wps:cNvSpPr>
                          <a:spLocks/>
                        </wps:cNvSpPr>
                        <wps:spPr bwMode="auto">
                          <a:xfrm>
                            <a:off x="4978" y="5429"/>
                            <a:ext cx="5127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8" name="Rectangle 562"/>
                        <wps:cNvSpPr>
                          <a:spLocks/>
                        </wps:cNvSpPr>
                        <wps:spPr bwMode="auto">
                          <a:xfrm>
                            <a:off x="4978" y="5842"/>
                            <a:ext cx="5127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9" name="Rectangle 563"/>
                        <wps:cNvSpPr>
                          <a:spLocks/>
                        </wps:cNvSpPr>
                        <wps:spPr bwMode="auto">
                          <a:xfrm>
                            <a:off x="4978" y="6257"/>
                            <a:ext cx="5127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0" name="Rectangle 564"/>
                        <wps:cNvSpPr>
                          <a:spLocks/>
                        </wps:cNvSpPr>
                        <wps:spPr bwMode="auto">
                          <a:xfrm>
                            <a:off x="4978" y="6670"/>
                            <a:ext cx="5127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1" name="Freeform 565"/>
                        <wps:cNvSpPr>
                          <a:spLocks/>
                        </wps:cNvSpPr>
                        <wps:spPr bwMode="auto">
                          <a:xfrm>
                            <a:off x="1980" y="5420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2" name="Rectangle 566"/>
                        <wps:cNvSpPr>
                          <a:spLocks/>
                        </wps:cNvSpPr>
                        <wps:spPr bwMode="auto">
                          <a:xfrm>
                            <a:off x="1999" y="7114"/>
                            <a:ext cx="2861" cy="1668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3" name="Rectangle 567"/>
                        <wps:cNvSpPr>
                          <a:spLocks/>
                        </wps:cNvSpPr>
                        <wps:spPr bwMode="auto">
                          <a:xfrm>
                            <a:off x="2097" y="7114"/>
                            <a:ext cx="2664" cy="42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4" name="Rectangle 568"/>
                        <wps:cNvSpPr>
                          <a:spLocks/>
                        </wps:cNvSpPr>
                        <wps:spPr bwMode="auto">
                          <a:xfrm>
                            <a:off x="4880" y="7114"/>
                            <a:ext cx="5324" cy="1668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5" name="Rectangle 569"/>
                        <wps:cNvSpPr>
                          <a:spLocks/>
                        </wps:cNvSpPr>
                        <wps:spPr bwMode="auto">
                          <a:xfrm>
                            <a:off x="4978" y="7114"/>
                            <a:ext cx="5127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6" name="Rectangle 570"/>
                        <wps:cNvSpPr>
                          <a:spLocks/>
                        </wps:cNvSpPr>
                        <wps:spPr bwMode="auto">
                          <a:xfrm>
                            <a:off x="4978" y="7529"/>
                            <a:ext cx="5127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7" name="Rectangle 571"/>
                        <wps:cNvSpPr>
                          <a:spLocks/>
                        </wps:cNvSpPr>
                        <wps:spPr bwMode="auto">
                          <a:xfrm>
                            <a:off x="4978" y="7942"/>
                            <a:ext cx="5127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8" name="Rectangle 572"/>
                        <wps:cNvSpPr>
                          <a:spLocks/>
                        </wps:cNvSpPr>
                        <wps:spPr bwMode="auto">
                          <a:xfrm>
                            <a:off x="4978" y="8357"/>
                            <a:ext cx="5127" cy="42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9" name="Freeform 573"/>
                        <wps:cNvSpPr>
                          <a:spLocks/>
                        </wps:cNvSpPr>
                        <wps:spPr bwMode="auto">
                          <a:xfrm>
                            <a:off x="1980" y="7104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0" name="Rectangle 574"/>
                        <wps:cNvSpPr>
                          <a:spLocks/>
                        </wps:cNvSpPr>
                        <wps:spPr bwMode="auto">
                          <a:xfrm>
                            <a:off x="1999" y="8802"/>
                            <a:ext cx="2861" cy="837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1" name="Rectangle 575"/>
                        <wps:cNvSpPr>
                          <a:spLocks/>
                        </wps:cNvSpPr>
                        <wps:spPr bwMode="auto">
                          <a:xfrm>
                            <a:off x="2097" y="8802"/>
                            <a:ext cx="2664" cy="4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2" name="Rectangle 576"/>
                        <wps:cNvSpPr>
                          <a:spLocks/>
                        </wps:cNvSpPr>
                        <wps:spPr bwMode="auto">
                          <a:xfrm>
                            <a:off x="4880" y="8802"/>
                            <a:ext cx="5324" cy="837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3" name="Rectangle 577"/>
                        <wps:cNvSpPr>
                          <a:spLocks/>
                        </wps:cNvSpPr>
                        <wps:spPr bwMode="auto">
                          <a:xfrm>
                            <a:off x="4978" y="8802"/>
                            <a:ext cx="5127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4" name="Rectangle 578"/>
                        <wps:cNvSpPr>
                          <a:spLocks/>
                        </wps:cNvSpPr>
                        <wps:spPr bwMode="auto">
                          <a:xfrm>
                            <a:off x="4978" y="9214"/>
                            <a:ext cx="5127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5" name="Freeform 579"/>
                        <wps:cNvSpPr>
                          <a:spLocks/>
                        </wps:cNvSpPr>
                        <wps:spPr bwMode="auto">
                          <a:xfrm>
                            <a:off x="1980" y="8792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6" name="Rectangle 580"/>
                        <wps:cNvSpPr>
                          <a:spLocks/>
                        </wps:cNvSpPr>
                        <wps:spPr bwMode="auto">
                          <a:xfrm>
                            <a:off x="1999" y="9658"/>
                            <a:ext cx="2861" cy="8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7" name="Rectangle 581"/>
                        <wps:cNvSpPr>
                          <a:spLocks/>
                        </wps:cNvSpPr>
                        <wps:spPr bwMode="auto">
                          <a:xfrm>
                            <a:off x="2097" y="9658"/>
                            <a:ext cx="2664" cy="42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8" name="Rectangle 582"/>
                        <wps:cNvSpPr>
                          <a:spLocks/>
                        </wps:cNvSpPr>
                        <wps:spPr bwMode="auto">
                          <a:xfrm>
                            <a:off x="4880" y="9658"/>
                            <a:ext cx="5324" cy="8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9" name="Rectangle 583"/>
                        <wps:cNvSpPr>
                          <a:spLocks/>
                        </wps:cNvSpPr>
                        <wps:spPr bwMode="auto">
                          <a:xfrm>
                            <a:off x="4978" y="9658"/>
                            <a:ext cx="5127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0" name="Rectangle 584"/>
                        <wps:cNvSpPr>
                          <a:spLocks/>
                        </wps:cNvSpPr>
                        <wps:spPr bwMode="auto">
                          <a:xfrm>
                            <a:off x="4978" y="10074"/>
                            <a:ext cx="5127" cy="4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1" name="Freeform 585"/>
                        <wps:cNvSpPr>
                          <a:spLocks/>
                        </wps:cNvSpPr>
                        <wps:spPr bwMode="auto">
                          <a:xfrm>
                            <a:off x="1980" y="9649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2" name="Rectangle 586"/>
                        <wps:cNvSpPr>
                          <a:spLocks/>
                        </wps:cNvSpPr>
                        <wps:spPr bwMode="auto">
                          <a:xfrm>
                            <a:off x="4762" y="10518"/>
                            <a:ext cx="98" cy="4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3" name="Rectangle 587"/>
                        <wps:cNvSpPr>
                          <a:spLocks/>
                        </wps:cNvSpPr>
                        <wps:spPr bwMode="auto">
                          <a:xfrm>
                            <a:off x="1999" y="10518"/>
                            <a:ext cx="98" cy="4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4" name="Rectangle 588"/>
                        <wps:cNvSpPr>
                          <a:spLocks/>
                        </wps:cNvSpPr>
                        <wps:spPr bwMode="auto">
                          <a:xfrm>
                            <a:off x="2097" y="10518"/>
                            <a:ext cx="2664" cy="4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5" name="Rectangle 589"/>
                        <wps:cNvSpPr>
                          <a:spLocks/>
                        </wps:cNvSpPr>
                        <wps:spPr bwMode="auto">
                          <a:xfrm>
                            <a:off x="10105" y="10518"/>
                            <a:ext cx="98" cy="4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6" name="Rectangle 590"/>
                        <wps:cNvSpPr>
                          <a:spLocks/>
                        </wps:cNvSpPr>
                        <wps:spPr bwMode="auto">
                          <a:xfrm>
                            <a:off x="4880" y="10518"/>
                            <a:ext cx="98" cy="4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7" name="Rectangle 591"/>
                        <wps:cNvSpPr>
                          <a:spLocks/>
                        </wps:cNvSpPr>
                        <wps:spPr bwMode="auto">
                          <a:xfrm>
                            <a:off x="4978" y="10518"/>
                            <a:ext cx="5127" cy="4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8" name="Freeform 592"/>
                        <wps:cNvSpPr>
                          <a:spLocks/>
                        </wps:cNvSpPr>
                        <wps:spPr bwMode="auto">
                          <a:xfrm>
                            <a:off x="1980" y="10506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9" name="Rectangle 593"/>
                        <wps:cNvSpPr>
                          <a:spLocks/>
                        </wps:cNvSpPr>
                        <wps:spPr bwMode="auto">
                          <a:xfrm>
                            <a:off x="1999" y="10962"/>
                            <a:ext cx="2861" cy="838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0" name="Rectangle 594"/>
                        <wps:cNvSpPr>
                          <a:spLocks/>
                        </wps:cNvSpPr>
                        <wps:spPr bwMode="auto">
                          <a:xfrm>
                            <a:off x="2097" y="10962"/>
                            <a:ext cx="2664" cy="4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1" name="Rectangle 595"/>
                        <wps:cNvSpPr>
                          <a:spLocks/>
                        </wps:cNvSpPr>
                        <wps:spPr bwMode="auto">
                          <a:xfrm>
                            <a:off x="4880" y="10962"/>
                            <a:ext cx="5324" cy="838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2" name="Rectangle 596"/>
                        <wps:cNvSpPr>
                          <a:spLocks/>
                        </wps:cNvSpPr>
                        <wps:spPr bwMode="auto">
                          <a:xfrm>
                            <a:off x="4978" y="10962"/>
                            <a:ext cx="5127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3" name="Rectangle 597"/>
                        <wps:cNvSpPr>
                          <a:spLocks/>
                        </wps:cNvSpPr>
                        <wps:spPr bwMode="auto">
                          <a:xfrm>
                            <a:off x="4978" y="11375"/>
                            <a:ext cx="5127" cy="42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4" name="Freeform 598"/>
                        <wps:cNvSpPr>
                          <a:spLocks/>
                        </wps:cNvSpPr>
                        <wps:spPr bwMode="auto">
                          <a:xfrm>
                            <a:off x="1980" y="10950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5" name="Rectangle 599"/>
                        <wps:cNvSpPr>
                          <a:spLocks/>
                        </wps:cNvSpPr>
                        <wps:spPr bwMode="auto">
                          <a:xfrm>
                            <a:off x="1999" y="11819"/>
                            <a:ext cx="2861" cy="125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6" name="Rectangle 600"/>
                        <wps:cNvSpPr>
                          <a:spLocks/>
                        </wps:cNvSpPr>
                        <wps:spPr bwMode="auto">
                          <a:xfrm>
                            <a:off x="2097" y="11819"/>
                            <a:ext cx="2664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7" name="Rectangle 601"/>
                        <wps:cNvSpPr>
                          <a:spLocks/>
                        </wps:cNvSpPr>
                        <wps:spPr bwMode="auto">
                          <a:xfrm>
                            <a:off x="4880" y="11819"/>
                            <a:ext cx="5324" cy="125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8" name="Rectangle 602"/>
                        <wps:cNvSpPr>
                          <a:spLocks/>
                        </wps:cNvSpPr>
                        <wps:spPr bwMode="auto">
                          <a:xfrm>
                            <a:off x="4978" y="11819"/>
                            <a:ext cx="5127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9" name="Rectangle 603"/>
                        <wps:cNvSpPr>
                          <a:spLocks/>
                        </wps:cNvSpPr>
                        <wps:spPr bwMode="auto">
                          <a:xfrm>
                            <a:off x="4978" y="12234"/>
                            <a:ext cx="5127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0" name="Rectangle 604"/>
                        <wps:cNvSpPr>
                          <a:spLocks/>
                        </wps:cNvSpPr>
                        <wps:spPr bwMode="auto">
                          <a:xfrm>
                            <a:off x="4978" y="12647"/>
                            <a:ext cx="5127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1" name="Freeform 605"/>
                        <wps:cNvSpPr>
                          <a:spLocks/>
                        </wps:cNvSpPr>
                        <wps:spPr bwMode="auto">
                          <a:xfrm>
                            <a:off x="1980" y="11809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2" name="Freeform 606"/>
                        <wps:cNvSpPr>
                          <a:spLocks/>
                        </wps:cNvSpPr>
                        <wps:spPr bwMode="auto">
                          <a:xfrm>
                            <a:off x="1980" y="13082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EA030B" id="Group 525" o:spid="_x0000_s1026" style="position:absolute;margin-left:98.45pt;margin-top:76.6pt;width:413.25pt;height:578pt;z-index:-251651072;mso-position-horizontal-relative:page;mso-position-vertical-relative:page" coordorigin="1969,1532" coordsize="8265,115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" o:allowincell="f">
                <v:rect id="Rectangle 526" o:spid="_x0000_s1027" style="position:absolute;left:1999;top:1552;width:2861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" fillcolor="#d2d2d2" stroked="f">
                  <v:path arrowok="t"/>
                </v:rect>
                <v:rect id="Rectangle 527" o:spid="_x0000_s1028" style="position:absolute;left:4880;top:1552;width:98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" fillcolor="#d2d2d2" stroked="f">
                  <v:path arrowok="t"/>
                </v:rect>
                <v:rect id="Rectangle 528" o:spid="_x0000_s1029" style="position:absolute;left:10105;top:1552;width:98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" fillcolor="#d2d2d2" stroked="f">
                  <v:path arrowok="t"/>
                </v:rect>
                <v:rect id="Rectangle 529" o:spid="_x0000_s1030" style="position:absolute;left:4978;top:1552;width:512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" fillcolor="#d2d2d2" stroked="f">
                  <v:path arrowok="t"/>
                </v:rect>
                <v:shape id="Freeform 530" o:spid="_x0000_s1031" style="position:absolute;left:1980;top:1543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" path="m,l8243,e" filled="f" strokecolor="#bababa" strokeweight=".37392mm">
                  <v:path arrowok="t" o:connecttype="custom" o:connectlocs="0,0;8243,0" o:connectangles="0,0"/>
                </v:shape>
                <v:shape id="Freeform 531" o:spid="_x0000_s1032" style="position:absolute;left:1990;top:1552;width:20;height:11520;visibility:visible;mso-wrap-style:square;v-text-anchor:top" coordsize="20,11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" path="m,l,11519e" filled="f" strokecolor="#bababa" strokeweight="1.06pt">
                  <v:path arrowok="t" o:connecttype="custom" o:connectlocs="0,0;0,11519" o:connectangles="0,0"/>
                </v:shape>
                <v:shape id="Freeform 532" o:spid="_x0000_s1033" style="position:absolute;left:4870;top:1552;width:20;height:11520;visibility:visible;mso-wrap-style:square;v-text-anchor:top" coordsize="20,11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" path="m,l,11519e" filled="f" strokecolor="#bababa" strokeweight=".37392mm">
                  <v:path arrowok="t" o:connecttype="custom" o:connectlocs="0,0;0,11519" o:connectangles="0,0"/>
                </v:shape>
                <v:shape id="Freeform 533" o:spid="_x0000_s1034" style="position:absolute;left:10213;top:1552;width:20;height:11520;visibility:visible;mso-wrap-style:square;v-text-anchor:top" coordsize="20,11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" path="m,l,11519e" filled="f" strokecolor="#bababa" strokeweight=".37392mm">
                  <v:path arrowok="t" o:connecttype="custom" o:connectlocs="0,0;0,11519" o:connectangles="0,0"/>
                </v:shape>
                <v:rect id="Rectangle 534" o:spid="_x0000_s1035" style="position:absolute;left:1999;top:1997;width:2861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" fillcolor="#e8e8e8" stroked="f">
                  <v:path arrowok="t"/>
                </v:rect>
                <v:rect id="Rectangle 535" o:spid="_x0000_s1036" style="position:absolute;left:2097;top:1997;width:2664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" fillcolor="#e8e8e8" stroked="f">
                  <v:path arrowok="t"/>
                </v:rect>
                <v:rect id="Rectangle 536" o:spid="_x0000_s1037" style="position:absolute;left:4880;top:1997;width:5324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" fillcolor="#e8e8e8" stroked="f">
                  <v:path arrowok="t"/>
                </v:rect>
                <v:rect id="Rectangle 537" o:spid="_x0000_s1038" style="position:absolute;left:4978;top:1997;width:512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" fillcolor="#e8e8e8" stroked="f">
                  <v:path arrowok="t"/>
                </v:rect>
                <v:rect id="Rectangle 538" o:spid="_x0000_s1039" style="position:absolute;left:4978;top:2412;width:5127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" fillcolor="#e8e8e8" stroked="f">
                  <v:path arrowok="t"/>
                </v:rect>
                <v:shape id="Freeform 539" o:spid="_x0000_s1040" style="position:absolute;left:1980;top:1987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" path="m,l8243,e" filled="f" strokecolor="#bababa" strokeweight=".37392mm">
                  <v:path arrowok="t" o:connecttype="custom" o:connectlocs="0,0;8243,0" o:connectangles="0,0"/>
                </v:shape>
                <v:rect id="Rectangle 540" o:spid="_x0000_s1041" style="position:absolute;left:1999;top:2856;width:2861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" fillcolor="#d2d2d2" stroked="f">
                  <v:path arrowok="t"/>
                </v:rect>
                <v:rect id="Rectangle 541" o:spid="_x0000_s1042" style="position:absolute;left:2097;top:2856;width:2664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" fillcolor="#d2d2d2" stroked="f">
                  <v:path arrowok="t"/>
                </v:rect>
                <v:rect id="Rectangle 542" o:spid="_x0000_s1043" style="position:absolute;left:4880;top:2856;width:5324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" fillcolor="#d2d2d2" stroked="f">
                  <v:path arrowok="t"/>
                </v:rect>
                <v:rect id="Rectangle 543" o:spid="_x0000_s1044" style="position:absolute;left:4978;top:2856;width:512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" fillcolor="#d2d2d2" stroked="f">
                  <v:path arrowok="t"/>
                </v:rect>
                <v:rect id="Rectangle 544" o:spid="_x0000_s1045" style="position:absolute;left:4978;top:3269;width:5127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" fillcolor="#d2d2d2" stroked="f">
                  <v:path arrowok="t"/>
                </v:rect>
                <v:shape id="Freeform 545" o:spid="_x0000_s1046" style="position:absolute;left:1980;top:2844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" path="m,l8243,e" filled="f" strokecolor="#bababa" strokeweight=".37392mm">
                  <v:path arrowok="t" o:connecttype="custom" o:connectlocs="0,0;8243,0" o:connectangles="0,0"/>
                </v:shape>
                <v:rect id="Rectangle 546" o:spid="_x0000_s1047" style="position:absolute;left:1999;top:3713;width:2861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" fillcolor="#e8e8e8" stroked="f">
                  <v:path arrowok="t"/>
                </v:rect>
                <v:rect id="Rectangle 547" o:spid="_x0000_s1048" style="position:absolute;left:2097;top:3713;width:2664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" fillcolor="#e8e8e8" stroked="f">
                  <v:path arrowok="t"/>
                </v:rect>
                <v:rect id="Rectangle 548" o:spid="_x0000_s1049" style="position:absolute;left:4880;top:3713;width:5324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" fillcolor="#e8e8e8" stroked="f">
                  <v:path arrowok="t"/>
                </v:rect>
                <v:rect id="Rectangle 549" o:spid="_x0000_s1050" style="position:absolute;left:4978;top:3713;width:512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" fillcolor="#e8e8e8" stroked="f">
                  <v:path arrowok="t"/>
                </v:rect>
                <v:rect id="Rectangle 550" o:spid="_x0000_s1051" style="position:absolute;left:4978;top:4125;width:5127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" fillcolor="#e8e8e8" stroked="f">
                  <v:path arrowok="t"/>
                </v:rect>
                <v:shape id="Freeform 551" o:spid="_x0000_s1052" style="position:absolute;left:1980;top:3703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" path="m,l8243,e" filled="f" strokecolor="#bababa" strokeweight="1.06pt">
                  <v:path arrowok="t" o:connecttype="custom" o:connectlocs="0,0;8243,0" o:connectangles="0,0"/>
                </v:shape>
                <v:rect id="Rectangle 552" o:spid="_x0000_s1053" style="position:absolute;left:1999;top:4570;width:2861;height: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" fillcolor="#d2d2d2" stroked="f">
                  <v:path arrowok="t"/>
                </v:rect>
                <v:rect id="Rectangle 553" o:spid="_x0000_s1054" style="position:absolute;left:2097;top:4569;width:2664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" fillcolor="#d2d2d2" stroked="f">
                  <v:path arrowok="t"/>
                </v:rect>
                <v:rect id="Rectangle 554" o:spid="_x0000_s1055" style="position:absolute;left:4880;top:4570;width:5324;height: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" fillcolor="#d2d2d2" stroked="f">
                  <v:path arrowok="t"/>
                </v:rect>
                <v:rect id="Rectangle 555" o:spid="_x0000_s1056" style="position:absolute;left:4978;top:4569;width:512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" fillcolor="#d2d2d2" stroked="f">
                  <v:path arrowok="t"/>
                </v:rect>
                <v:rect id="Rectangle 556" o:spid="_x0000_s1057" style="position:absolute;left:4978;top:4985;width:512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" fillcolor="#d2d2d2" stroked="f">
                  <v:path arrowok="t"/>
                </v:rect>
                <v:shape id="Freeform 557" o:spid="_x0000_s1058" style="position:absolute;left:1980;top:4560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" path="m,l8243,e" filled="f" strokecolor="#bababa" strokeweight=".37392mm">
                  <v:path arrowok="t" o:connecttype="custom" o:connectlocs="0,0;8243,0" o:connectangles="0,0"/>
                </v:shape>
                <v:rect id="Rectangle 558" o:spid="_x0000_s1059" style="position:absolute;left:1999;top:5429;width:2861;height:16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" fillcolor="#e8e8e8" stroked="f">
                  <v:path arrowok="t"/>
                </v:rect>
                <v:rect id="Rectangle 559" o:spid="_x0000_s1060" style="position:absolute;left:2097;top:5429;width:2664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" fillcolor="#e8e8e8" stroked="f">
                  <v:path arrowok="t"/>
                </v:rect>
                <v:rect id="Rectangle 560" o:spid="_x0000_s1061" style="position:absolute;left:4880;top:5429;width:5324;height:16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" fillcolor="#e8e8e8" stroked="f">
                  <v:path arrowok="t"/>
                </v:rect>
                <v:rect id="Rectangle 561" o:spid="_x0000_s1062" style="position:absolute;left:4978;top:5429;width:512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" fillcolor="#e8e8e8" stroked="f">
                  <v:path arrowok="t"/>
                </v:rect>
                <v:rect id="Rectangle 562" o:spid="_x0000_s1063" style="position:absolute;left:4978;top:5842;width:512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" fillcolor="#e8e8e8" stroked="f">
                  <v:path arrowok="t"/>
                </v:rect>
                <v:rect id="Rectangle 563" o:spid="_x0000_s1064" style="position:absolute;left:4978;top:6257;width:512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" fillcolor="#e8e8e8" stroked="f">
                  <v:path arrowok="t"/>
                </v:rect>
                <v:rect id="Rectangle 564" o:spid="_x0000_s1065" style="position:absolute;left:4978;top:6670;width:5127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" fillcolor="#e8e8e8" stroked="f">
                  <v:path arrowok="t"/>
                </v:rect>
                <v:shape id="Freeform 565" o:spid="_x0000_s1066" style="position:absolute;left:1980;top:5420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" path="m,l8243,e" filled="f" strokecolor="#bababa" strokeweight=".37392mm">
                  <v:path arrowok="t" o:connecttype="custom" o:connectlocs="0,0;8243,0" o:connectangles="0,0"/>
                </v:shape>
                <v:rect id="Rectangle 566" o:spid="_x0000_s1067" style="position:absolute;left:1999;top:7114;width:2861;height:1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" fillcolor="#d2d2d2" stroked="f">
                  <v:path arrowok="t"/>
                </v:rect>
                <v:rect id="Rectangle 567" o:spid="_x0000_s1068" style="position:absolute;left:2097;top:7114;width:2664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" fillcolor="#d2d2d2" stroked="f">
                  <v:path arrowok="t"/>
                </v:rect>
                <v:rect id="Rectangle 568" o:spid="_x0000_s1069" style="position:absolute;left:4880;top:7114;width:5324;height:1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" fillcolor="#d2d2d2" stroked="f">
                  <v:path arrowok="t"/>
                </v:rect>
                <v:rect id="Rectangle 569" o:spid="_x0000_s1070" style="position:absolute;left:4978;top:7114;width:512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" fillcolor="#d2d2d2" stroked="f">
                  <v:path arrowok="t"/>
                </v:rect>
                <v:rect id="Rectangle 570" o:spid="_x0000_s1071" style="position:absolute;left:4978;top:7529;width:512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" fillcolor="#d2d2d2" stroked="f">
                  <v:path arrowok="t"/>
                </v:rect>
                <v:rect id="Rectangle 571" o:spid="_x0000_s1072" style="position:absolute;left:4978;top:7942;width:512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" fillcolor="#d2d2d2" stroked="f">
                  <v:path arrowok="t"/>
                </v:rect>
                <v:rect id="Rectangle 572" o:spid="_x0000_s1073" style="position:absolute;left:4978;top:8357;width:512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" fillcolor="#d2d2d2" stroked="f">
                  <v:path arrowok="t"/>
                </v:rect>
                <v:shape id="Freeform 573" o:spid="_x0000_s1074" style="position:absolute;left:1980;top:7104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" path="m,l8243,e" filled="f" strokecolor="#bababa" strokeweight=".37392mm">
                  <v:path arrowok="t" o:connecttype="custom" o:connectlocs="0,0;8243,0" o:connectangles="0,0"/>
                </v:shape>
                <v:rect id="Rectangle 574" o:spid="_x0000_s1075" style="position:absolute;left:1999;top:8802;width:2861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" fillcolor="#e8e8e8" stroked="f">
                  <v:path arrowok="t"/>
                </v:rect>
                <v:rect id="Rectangle 575" o:spid="_x0000_s1076" style="position:absolute;left:2097;top:8802;width:2664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" fillcolor="#e8e8e8" stroked="f">
                  <v:path arrowok="t"/>
                </v:rect>
                <v:rect id="Rectangle 576" o:spid="_x0000_s1077" style="position:absolute;left:4880;top:8802;width:5324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" fillcolor="#e8e8e8" stroked="f">
                  <v:path arrowok="t"/>
                </v:rect>
                <v:rect id="Rectangle 577" o:spid="_x0000_s1078" style="position:absolute;left:4978;top:8802;width:512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" fillcolor="#e8e8e8" stroked="f">
                  <v:path arrowok="t"/>
                </v:rect>
                <v:rect id="Rectangle 578" o:spid="_x0000_s1079" style="position:absolute;left:4978;top:9214;width:5127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" fillcolor="#e8e8e8" stroked="f">
                  <v:path arrowok="t"/>
                </v:rect>
                <v:shape id="Freeform 579" o:spid="_x0000_s1080" style="position:absolute;left:1980;top:8792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" path="m,l8243,e" filled="f" strokecolor="#bababa" strokeweight=".37392mm">
                  <v:path arrowok="t" o:connecttype="custom" o:connectlocs="0,0;8243,0" o:connectangles="0,0"/>
                </v:shape>
                <v:rect id="Rectangle 580" o:spid="_x0000_s1081" style="position:absolute;left:1999;top:9658;width:2861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" fillcolor="#d2d2d2" stroked="f">
                  <v:path arrowok="t"/>
                </v:rect>
                <v:rect id="Rectangle 581" o:spid="_x0000_s1082" style="position:absolute;left:2097;top:9658;width:2664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" fillcolor="#d2d2d2" stroked="f">
                  <v:path arrowok="t"/>
                </v:rect>
                <v:rect id="Rectangle 582" o:spid="_x0000_s1083" style="position:absolute;left:4880;top:9658;width:5324;height: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" fillcolor="#d2d2d2" stroked="f">
                  <v:path arrowok="t"/>
                </v:rect>
                <v:rect id="Rectangle 583" o:spid="_x0000_s1084" style="position:absolute;left:4978;top:9658;width:512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" fillcolor="#d2d2d2" stroked="f">
                  <v:path arrowok="t"/>
                </v:rect>
                <v:rect id="Rectangle 584" o:spid="_x0000_s1085" style="position:absolute;left:4978;top:10074;width:5127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" fillcolor="#d2d2d2" stroked="f">
                  <v:path arrowok="t"/>
                </v:rect>
                <v:shape id="Freeform 585" o:spid="_x0000_s1086" style="position:absolute;left:1980;top:9649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" path="m,l8243,e" filled="f" strokecolor="#bababa" strokeweight=".37392mm">
                  <v:path arrowok="t" o:connecttype="custom" o:connectlocs="0,0;8243,0" o:connectangles="0,0"/>
                </v:shape>
                <v:rect id="Rectangle 586" o:spid="_x0000_s1087" style="position:absolute;left:4762;top:10518;width:98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" fillcolor="#e8e8e8" stroked="f">
                  <v:path arrowok="t"/>
                </v:rect>
                <v:rect id="Rectangle 587" o:spid="_x0000_s1088" style="position:absolute;left:1999;top:10518;width:98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" fillcolor="#e8e8e8" stroked="f">
                  <v:path arrowok="t"/>
                </v:rect>
                <v:rect id="Rectangle 588" o:spid="_x0000_s1089" style="position:absolute;left:2097;top:10518;width:2664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" fillcolor="#e8e8e8" stroked="f">
                  <v:path arrowok="t"/>
                </v:rect>
                <v:rect id="Rectangle 589" o:spid="_x0000_s1090" style="position:absolute;left:10105;top:10518;width:98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" fillcolor="#e8e8e8" stroked="f">
                  <v:path arrowok="t"/>
                </v:rect>
                <v:rect id="Rectangle 590" o:spid="_x0000_s1091" style="position:absolute;left:4880;top:10518;width:98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" fillcolor="#e8e8e8" stroked="f">
                  <v:path arrowok="t"/>
                </v:rect>
                <v:rect id="Rectangle 591" o:spid="_x0000_s1092" style="position:absolute;left:4978;top:10518;width:5127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" fillcolor="#e8e8e8" stroked="f">
                  <v:path arrowok="t"/>
                </v:rect>
                <v:shape id="Freeform 592" o:spid="_x0000_s1093" style="position:absolute;left:1980;top:10506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" path="m,l8243,e" filled="f" strokecolor="#bababa" strokeweight=".37392mm">
                  <v:path arrowok="t" o:connecttype="custom" o:connectlocs="0,0;8243,0" o:connectangles="0,0"/>
                </v:shape>
                <v:rect id="Rectangle 593" o:spid="_x0000_s1094" style="position:absolute;left:1999;top:10962;width:2861;height:8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" fillcolor="#d2d2d2" stroked="f">
                  <v:path arrowok="t"/>
                </v:rect>
                <v:rect id="Rectangle 594" o:spid="_x0000_s1095" style="position:absolute;left:2097;top:10962;width:2664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" fillcolor="#d2d2d2" stroked="f">
                  <v:path arrowok="t"/>
                </v:rect>
                <v:rect id="Rectangle 595" o:spid="_x0000_s1096" style="position:absolute;left:4880;top:10962;width:5324;height:8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" fillcolor="#d2d2d2" stroked="f">
                  <v:path arrowok="t"/>
                </v:rect>
                <v:rect id="Rectangle 596" o:spid="_x0000_s1097" style="position:absolute;left:4978;top:10962;width:512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" fillcolor="#d2d2d2" stroked="f">
                  <v:path arrowok="t"/>
                </v:rect>
                <v:rect id="Rectangle 597" o:spid="_x0000_s1098" style="position:absolute;left:4978;top:11375;width:512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" fillcolor="#d2d2d2" stroked="f">
                  <v:path arrowok="t"/>
                </v:rect>
                <v:shape id="Freeform 598" o:spid="_x0000_s1099" style="position:absolute;left:1980;top:10950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" path="m,l8243,e" filled="f" strokecolor="#bababa" strokeweight="1.06pt">
                  <v:path arrowok="t" o:connecttype="custom" o:connectlocs="0,0;8243,0" o:connectangles="0,0"/>
                </v:shape>
                <v:rect id="Rectangle 599" o:spid="_x0000_s1100" style="position:absolute;left:1999;top:11819;width:2861;height:12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" fillcolor="#e8e8e8" stroked="f">
                  <v:path arrowok="t"/>
                </v:rect>
                <v:rect id="Rectangle 600" o:spid="_x0000_s1101" style="position:absolute;left:2097;top:11819;width:2664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" fillcolor="#e8e8e8" stroked="f">
                  <v:path arrowok="t"/>
                </v:rect>
                <v:rect id="Rectangle 601" o:spid="_x0000_s1102" style="position:absolute;left:4880;top:11819;width:5324;height:12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" fillcolor="#e8e8e8" stroked="f">
                  <v:path arrowok="t"/>
                </v:rect>
                <v:rect id="Rectangle 602" o:spid="_x0000_s1103" style="position:absolute;left:4978;top:11819;width:512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" fillcolor="#e8e8e8" stroked="f">
                  <v:path arrowok="t"/>
                </v:rect>
                <v:rect id="Rectangle 603" o:spid="_x0000_s1104" style="position:absolute;left:4978;top:12234;width:512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" fillcolor="#e8e8e8" stroked="f">
                  <v:path arrowok="t"/>
                </v:rect>
                <v:rect id="Rectangle 604" o:spid="_x0000_s1105" style="position:absolute;left:4978;top:12647;width:5127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" fillcolor="#e8e8e8" stroked="f">
                  <v:path arrowok="t"/>
                </v:rect>
                <v:shape id="Freeform 605" o:spid="_x0000_s1106" style="position:absolute;left:1980;top:11809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" path="m,l8243,e" filled="f" strokecolor="#bababa" strokeweight="1.06pt">
                  <v:path arrowok="t" o:connecttype="custom" o:connectlocs="0,0;8243,0" o:connectangles="0,0"/>
                </v:shape>
                <v:shape id="Freeform 606" o:spid="_x0000_s1107" style="position:absolute;left:1980;top:13082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" path="m,l8243,e" filled="f" strokecolor="#bababa" strokeweight=".37392mm">
                  <v:path arrowok="t" o:connecttype="custom" o:connectlocs="0,0;8243,0" o:connectangles="0,0"/>
                </v:shape>
                <w10:wrap anchorx="page" anchory="page"/>
              </v:group>
            </w:pict>
          </mc:Fallback>
        </mc:AlternateConten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/>
        <w:ind w:left="0" w:right="1527" w:firstLine="0"/>
        <w:jc w:val="center"/>
      </w:pP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tabs>
          <w:tab w:val="left" w:pos="3437"/>
          <w:tab w:val="left" w:pos="4649"/>
          <w:tab w:val="left" w:pos="6354"/>
          <w:tab w:val="left" w:pos="8079"/>
        </w:tabs>
        <w:kinsoku w:val="0"/>
        <w:overflowPunct w:val="0"/>
        <w:ind w:left="557"/>
      </w:pPr>
      <w:r>
        <w:rPr>
          <w:b/>
          <w:bCs/>
        </w:rPr>
        <w:t>BS EN 197</w:t>
      </w:r>
      <w:r>
        <w:rPr>
          <w:b/>
          <w:bCs/>
          <w:spacing w:val="-1"/>
        </w:rPr>
        <w:t>-</w:t>
      </w:r>
      <w:r>
        <w:rPr>
          <w:b/>
          <w:bCs/>
        </w:rPr>
        <w:t>1:20</w:t>
      </w:r>
      <w:r>
        <w:rPr>
          <w:b/>
          <w:bCs/>
          <w:spacing w:val="-1"/>
        </w:rPr>
        <w:t>1</w:t>
      </w:r>
      <w:r>
        <w:rPr>
          <w:b/>
          <w:bCs/>
        </w:rPr>
        <w:t>1</w:t>
      </w:r>
      <w:r>
        <w:rPr>
          <w:b/>
          <w:bCs/>
        </w:rPr>
        <w:tab/>
      </w:r>
      <w:r>
        <w:t>C</w:t>
      </w:r>
      <w:r>
        <w:rPr>
          <w:spacing w:val="-1"/>
        </w:rPr>
        <w:t>e</w:t>
      </w:r>
      <w:r>
        <w:t>ment.</w:t>
      </w:r>
      <w:r>
        <w:tab/>
        <w:t>Compositio</w:t>
      </w:r>
      <w:r>
        <w:rPr>
          <w:spacing w:val="-2"/>
        </w:rPr>
        <w:t>n</w:t>
      </w:r>
      <w:r>
        <w:t>,</w:t>
      </w:r>
      <w:r>
        <w:tab/>
        <w:t>sp</w:t>
      </w:r>
      <w:r>
        <w:rPr>
          <w:spacing w:val="-1"/>
        </w:rPr>
        <w:t>ec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>tions</w:t>
      </w:r>
      <w:r>
        <w:tab/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3449" w:right="1898" w:firstLine="0"/>
        <w:jc w:val="both"/>
      </w:pPr>
      <w:r>
        <w:rPr>
          <w:spacing w:val="-1"/>
        </w:rPr>
        <w:t>c</w:t>
      </w:r>
      <w:r>
        <w:t>onfo</w:t>
      </w:r>
      <w:r>
        <w:rPr>
          <w:spacing w:val="-2"/>
        </w:rPr>
        <w:t>r</w:t>
      </w:r>
      <w:r>
        <w:t>mi</w:t>
      </w:r>
      <w:r>
        <w:rPr>
          <w:spacing w:val="2"/>
        </w:rPr>
        <w:t>t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c</w:t>
      </w:r>
      <w:r>
        <w:t>rit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t>a</w:t>
      </w:r>
      <w:r>
        <w:rPr>
          <w:spacing w:val="-1"/>
        </w:rPr>
        <w:t xml:space="preserve"> </w:t>
      </w:r>
      <w:r>
        <w:t xml:space="preserve">for </w:t>
      </w:r>
      <w:r>
        <w:rPr>
          <w:spacing w:val="-1"/>
        </w:rPr>
        <w:t>c</w:t>
      </w:r>
      <w:r>
        <w:rPr>
          <w:spacing w:val="2"/>
        </w:rPr>
        <w:t>o</w:t>
      </w:r>
      <w:r>
        <w:t xml:space="preserve">mmon </w:t>
      </w:r>
      <w:r>
        <w:rPr>
          <w:spacing w:val="-1"/>
        </w:rPr>
        <w:t>ce</w:t>
      </w:r>
      <w:r>
        <w:t>ments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tabs>
          <w:tab w:val="left" w:pos="3437"/>
        </w:tabs>
        <w:kinsoku w:val="0"/>
        <w:overflowPunct w:val="0"/>
        <w:ind w:left="557"/>
      </w:pPr>
      <w:r>
        <w:rPr>
          <w:b/>
          <w:bCs/>
        </w:rPr>
        <w:t>BS 1199 and 1200</w:t>
      </w:r>
      <w:r>
        <w:rPr>
          <w:b/>
          <w:bCs/>
          <w:spacing w:val="-1"/>
        </w:rPr>
        <w:t>:</w:t>
      </w:r>
      <w:r>
        <w:rPr>
          <w:b/>
          <w:bCs/>
        </w:rPr>
        <w:t>1976</w:t>
      </w:r>
      <w:r>
        <w:rPr>
          <w:b/>
          <w:bCs/>
        </w:rPr>
        <w:tab/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 xml:space="preserve">tions </w:t>
      </w:r>
      <w:r>
        <w:rPr>
          <w:spacing w:val="57"/>
        </w:rPr>
        <w:t xml:space="preserve"> </w:t>
      </w:r>
      <w:r>
        <w:t xml:space="preserve">for </w:t>
      </w:r>
      <w:r>
        <w:rPr>
          <w:spacing w:val="55"/>
        </w:rPr>
        <w:t xml:space="preserve"> </w:t>
      </w:r>
      <w:r>
        <w:t>bui</w:t>
      </w:r>
      <w:r>
        <w:rPr>
          <w:spacing w:val="3"/>
        </w:rPr>
        <w:t>l</w:t>
      </w:r>
      <w:r>
        <w:t>di</w:t>
      </w:r>
      <w:r>
        <w:rPr>
          <w:spacing w:val="2"/>
        </w:rPr>
        <w:t>n</w:t>
      </w:r>
      <w:r>
        <w:t xml:space="preserve">g </w:t>
      </w:r>
      <w:r>
        <w:rPr>
          <w:spacing w:val="54"/>
        </w:rPr>
        <w:t xml:space="preserve"> </w:t>
      </w:r>
      <w:r>
        <w:t>s</w:t>
      </w:r>
      <w:r>
        <w:rPr>
          <w:spacing w:val="-1"/>
        </w:rPr>
        <w:t>a</w:t>
      </w:r>
      <w:r>
        <w:t xml:space="preserve">nds </w:t>
      </w:r>
      <w:r>
        <w:rPr>
          <w:spacing w:val="57"/>
        </w:rPr>
        <w:t xml:space="preserve"> </w:t>
      </w:r>
      <w:r>
        <w:rPr>
          <w:spacing w:val="1"/>
        </w:rPr>
        <w:t>f</w:t>
      </w:r>
      <w:r>
        <w:t xml:space="preserve">rom </w:t>
      </w:r>
      <w:r>
        <w:rPr>
          <w:spacing w:val="57"/>
        </w:rPr>
        <w:t xml:space="preserve"> </w:t>
      </w:r>
      <w:r>
        <w:t>n</w:t>
      </w:r>
      <w:r>
        <w:rPr>
          <w:spacing w:val="-1"/>
        </w:rPr>
        <w:t>a</w:t>
      </w:r>
      <w:r>
        <w:t>tu</w:t>
      </w:r>
      <w:r>
        <w:rPr>
          <w:spacing w:val="1"/>
        </w:rPr>
        <w:t>r</w:t>
      </w:r>
      <w:r>
        <w:rPr>
          <w:spacing w:val="-1"/>
        </w:rPr>
        <w:t>a</w:t>
      </w:r>
      <w:r>
        <w:t>l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0" w:right="1622" w:firstLine="0"/>
        <w:jc w:val="center"/>
      </w:pPr>
      <w:r>
        <w:t>sour</w:t>
      </w:r>
      <w:r>
        <w:rPr>
          <w:spacing w:val="-2"/>
        </w:rPr>
        <w:t>c</w:t>
      </w:r>
      <w:r>
        <w:rPr>
          <w:spacing w:val="-1"/>
        </w:rPr>
        <w:t>e</w:t>
      </w:r>
      <w:r>
        <w:t>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pStyle w:val="BodyText"/>
        <w:tabs>
          <w:tab w:val="left" w:pos="3437"/>
        </w:tabs>
        <w:kinsoku w:val="0"/>
        <w:overflowPunct w:val="0"/>
        <w:spacing w:line="359" w:lineRule="auto"/>
        <w:ind w:left="3449" w:right="812" w:hanging="2893"/>
      </w:pPr>
      <w:r>
        <w:rPr>
          <w:b/>
          <w:bCs/>
        </w:rPr>
        <w:t>BS 8000</w:t>
      </w:r>
      <w:r>
        <w:rPr>
          <w:b/>
          <w:bCs/>
          <w:spacing w:val="-1"/>
        </w:rPr>
        <w:t>-</w:t>
      </w:r>
      <w:r>
        <w:rPr>
          <w:b/>
          <w:bCs/>
        </w:rPr>
        <w:t>0:20</w:t>
      </w:r>
      <w:r>
        <w:rPr>
          <w:b/>
          <w:bCs/>
          <w:spacing w:val="-1"/>
        </w:rPr>
        <w:t>1</w:t>
      </w:r>
      <w:r>
        <w:rPr>
          <w:b/>
          <w:bCs/>
        </w:rPr>
        <w:t>4</w:t>
      </w:r>
      <w:r>
        <w:rPr>
          <w:b/>
          <w:bCs/>
        </w:rPr>
        <w:tab/>
      </w:r>
      <w:r>
        <w:rPr>
          <w:spacing w:val="1"/>
        </w:rPr>
        <w:t>W</w:t>
      </w:r>
      <w:r>
        <w:t>orkm</w:t>
      </w:r>
      <w:r>
        <w:rPr>
          <w:spacing w:val="-2"/>
        </w:rPr>
        <w:t>a</w:t>
      </w:r>
      <w:r>
        <w:t xml:space="preserve">nship </w:t>
      </w:r>
      <w:r>
        <w:rPr>
          <w:spacing w:val="14"/>
        </w:rPr>
        <w:t xml:space="preserve"> </w:t>
      </w:r>
      <w:r>
        <w:t xml:space="preserve">on 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onst</w:t>
      </w:r>
      <w:r>
        <w:rPr>
          <w:spacing w:val="-4"/>
        </w:rPr>
        <w:t>r</w:t>
      </w:r>
      <w:r>
        <w:t>u</w:t>
      </w:r>
      <w:r>
        <w:rPr>
          <w:spacing w:val="-1"/>
        </w:rPr>
        <w:t>c</w:t>
      </w:r>
      <w:r>
        <w:t xml:space="preserve">tion </w:t>
      </w:r>
      <w:r>
        <w:rPr>
          <w:spacing w:val="14"/>
        </w:rPr>
        <w:t xml:space="preserve"> </w:t>
      </w:r>
      <w:r>
        <w:t>sit</w:t>
      </w:r>
      <w:r>
        <w:rPr>
          <w:spacing w:val="-1"/>
        </w:rPr>
        <w:t>e</w:t>
      </w:r>
      <w:r>
        <w:t xml:space="preserve">s. </w:t>
      </w:r>
      <w:r>
        <w:rPr>
          <w:spacing w:val="14"/>
        </w:rPr>
        <w:t xml:space="preserve"> </w:t>
      </w:r>
      <w:r>
        <w:rPr>
          <w:spacing w:val="-6"/>
        </w:rPr>
        <w:t>I</w:t>
      </w:r>
      <w:r>
        <w:t>ntrod</w:t>
      </w:r>
      <w:r>
        <w:rPr>
          <w:spacing w:val="1"/>
        </w:rPr>
        <w:t>u</w:t>
      </w:r>
      <w:r>
        <w:rPr>
          <w:spacing w:val="-1"/>
        </w:rPr>
        <w:t>c</w:t>
      </w:r>
      <w:r>
        <w:t xml:space="preserve">tion </w:t>
      </w:r>
      <w:r>
        <w:rPr>
          <w:spacing w:val="-1"/>
        </w:rPr>
        <w:t>a</w:t>
      </w:r>
      <w:r>
        <w:t>nd g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l prin</w:t>
      </w:r>
      <w:r>
        <w:rPr>
          <w:spacing w:val="-1"/>
        </w:rPr>
        <w:t>c</w:t>
      </w:r>
      <w:r>
        <w:t>ipl</w:t>
      </w:r>
      <w:r>
        <w:rPr>
          <w:spacing w:val="-1"/>
        </w:rPr>
        <w:t>e</w:t>
      </w:r>
      <w:r>
        <w:t>s</w:t>
      </w:r>
    </w:p>
    <w:p w:rsidR="001527E3" w:rsidRDefault="001527E3">
      <w:pPr>
        <w:tabs>
          <w:tab w:val="left" w:pos="3437"/>
          <w:tab w:val="left" w:pos="4994"/>
          <w:tab w:val="left" w:pos="5565"/>
          <w:tab w:val="left" w:pos="6695"/>
          <w:tab w:val="left" w:pos="8148"/>
        </w:tabs>
        <w:kinsoku w:val="0"/>
        <w:overflowPunct w:val="0"/>
        <w:spacing w:before="36"/>
        <w:ind w:left="557"/>
      </w:pPr>
      <w:r>
        <w:rPr>
          <w:b/>
          <w:bCs/>
        </w:rPr>
        <w:t>BS EN 845</w:t>
      </w:r>
      <w:r>
        <w:rPr>
          <w:b/>
          <w:bCs/>
          <w:spacing w:val="-1"/>
        </w:rPr>
        <w:t>-</w:t>
      </w:r>
      <w:r>
        <w:rPr>
          <w:b/>
          <w:bCs/>
        </w:rPr>
        <w:t>2:20</w:t>
      </w:r>
      <w:r>
        <w:rPr>
          <w:b/>
          <w:bCs/>
          <w:spacing w:val="-1"/>
        </w:rPr>
        <w:t>1</w:t>
      </w:r>
      <w:r>
        <w:rPr>
          <w:b/>
          <w:bCs/>
        </w:rPr>
        <w:t>3</w:t>
      </w:r>
      <w:r>
        <w:rPr>
          <w:b/>
          <w:bCs/>
        </w:rPr>
        <w:tab/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</w:t>
      </w:r>
      <w:r>
        <w:tab/>
        <w:t>for</w:t>
      </w:r>
      <w:r>
        <w:tab/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illary</w:t>
      </w:r>
      <w:r>
        <w:tab/>
      </w:r>
      <w:r>
        <w:rPr>
          <w:spacing w:val="-1"/>
        </w:rPr>
        <w:t>c</w:t>
      </w:r>
      <w:r>
        <w:t>ompo</w:t>
      </w:r>
      <w:r>
        <w:rPr>
          <w:spacing w:val="2"/>
        </w:rPr>
        <w:t>n</w:t>
      </w:r>
      <w:r>
        <w:rPr>
          <w:spacing w:val="-1"/>
        </w:rPr>
        <w:t>e</w:t>
      </w:r>
      <w:r>
        <w:t>nts</w:t>
      </w:r>
      <w:r>
        <w:tab/>
        <w:t>for</w:t>
      </w:r>
    </w:p>
    <w:p w:rsidR="001527E3" w:rsidRDefault="001527E3">
      <w:pPr>
        <w:kinsoku w:val="0"/>
        <w:overflowPunct w:val="0"/>
        <w:spacing w:before="10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0" w:right="730" w:firstLine="0"/>
        <w:jc w:val="center"/>
      </w:pPr>
      <w:r>
        <w:t>mason</w:t>
      </w:r>
      <w:r>
        <w:rPr>
          <w:spacing w:val="1"/>
        </w:rPr>
        <w:t>r</w:t>
      </w:r>
      <w:r>
        <w:rPr>
          <w:spacing w:val="-5"/>
        </w:rPr>
        <w:t>y</w:t>
      </w:r>
      <w:r>
        <w:t>.</w:t>
      </w:r>
      <w:r>
        <w:rPr>
          <w:spacing w:val="4"/>
        </w:rPr>
        <w:t xml:space="preserve"> </w:t>
      </w:r>
      <w:r>
        <w:rPr>
          <w:spacing w:val="-6"/>
        </w:rPr>
        <w:t>L</w:t>
      </w:r>
      <w:r>
        <w:t>int</w:t>
      </w:r>
      <w:r>
        <w:rPr>
          <w:spacing w:val="-1"/>
        </w:rPr>
        <w:t>e</w:t>
      </w:r>
      <w:r>
        <w:t>ls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tabs>
          <w:tab w:val="left" w:pos="3437"/>
        </w:tabs>
        <w:kinsoku w:val="0"/>
        <w:overflowPunct w:val="0"/>
        <w:ind w:left="557"/>
      </w:pPr>
      <w:r>
        <w:rPr>
          <w:b/>
          <w:bCs/>
        </w:rPr>
        <w:t>BS EN 13914</w:t>
      </w:r>
      <w:r>
        <w:rPr>
          <w:b/>
          <w:bCs/>
          <w:spacing w:val="-1"/>
        </w:rPr>
        <w:t>-</w:t>
      </w:r>
      <w:r>
        <w:rPr>
          <w:b/>
          <w:bCs/>
        </w:rPr>
        <w:t>2:20</w:t>
      </w:r>
      <w:r>
        <w:rPr>
          <w:b/>
          <w:bCs/>
          <w:spacing w:val="-1"/>
        </w:rPr>
        <w:t>0</w:t>
      </w:r>
      <w:r>
        <w:rPr>
          <w:b/>
          <w:bCs/>
        </w:rPr>
        <w:t>5</w:t>
      </w:r>
      <w:r>
        <w:rPr>
          <w:b/>
          <w:bCs/>
        </w:rPr>
        <w:tab/>
      </w:r>
      <w:r>
        <w:t>D</w:t>
      </w:r>
      <w:r>
        <w:rPr>
          <w:spacing w:val="-2"/>
        </w:rPr>
        <w:t>e</w:t>
      </w:r>
      <w:r>
        <w:t>si</w:t>
      </w:r>
      <w:r>
        <w:rPr>
          <w:spacing w:val="-2"/>
        </w:rPr>
        <w:t>g</w:t>
      </w:r>
      <w:r>
        <w:t xml:space="preserve">n, </w:t>
      </w:r>
      <w:r>
        <w:rPr>
          <w:spacing w:val="35"/>
        </w:rPr>
        <w:t xml:space="preserve"> </w:t>
      </w:r>
      <w:r>
        <w:t>p</w:t>
      </w:r>
      <w:r>
        <w:rPr>
          <w:spacing w:val="1"/>
        </w:rPr>
        <w:t>r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a</w:t>
      </w:r>
      <w:r>
        <w:t xml:space="preserve">tion 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ca</w:t>
      </w:r>
      <w:r>
        <w:t xml:space="preserve">tion </w:t>
      </w:r>
      <w:r>
        <w:rPr>
          <w:spacing w:val="35"/>
        </w:rPr>
        <w:t xml:space="preserve"> </w:t>
      </w:r>
      <w:r>
        <w:t xml:space="preserve">of </w:t>
      </w:r>
      <w:r>
        <w:rPr>
          <w:spacing w:val="3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te</w:t>
      </w:r>
      <w:r>
        <w:rPr>
          <w:spacing w:val="-2"/>
        </w:rPr>
        <w:t>r</w:t>
      </w:r>
      <w:r>
        <w:rPr>
          <w:spacing w:val="-3"/>
        </w:rPr>
        <w:t>n</w:t>
      </w:r>
      <w:r>
        <w:rPr>
          <w:spacing w:val="-1"/>
        </w:rPr>
        <w:t>a</w:t>
      </w:r>
      <w:r>
        <w:t>l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3449" w:right="810" w:firstLine="0"/>
        <w:jc w:val="both"/>
      </w:pPr>
      <w:r>
        <w:t>r</w:t>
      </w:r>
      <w:r>
        <w:rPr>
          <w:spacing w:val="-2"/>
        </w:rPr>
        <w:t>e</w:t>
      </w:r>
      <w:r>
        <w:t>nd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int</w:t>
      </w:r>
      <w:r>
        <w:rPr>
          <w:spacing w:val="-1"/>
        </w:rPr>
        <w:t>e</w:t>
      </w:r>
      <w:r>
        <w:rPr>
          <w:spacing w:val="1"/>
        </w:rPr>
        <w:t>r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24"/>
        </w:rPr>
        <w:t xml:space="preserve"> </w:t>
      </w:r>
      <w:r>
        <w:t>plast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rPr>
          <w:spacing w:val="-3"/>
        </w:rPr>
        <w:t>g</w:t>
      </w:r>
      <w:r>
        <w:t>.</w:t>
      </w:r>
      <w:r>
        <w:rPr>
          <w:spacing w:val="23"/>
        </w:rPr>
        <w:t xml:space="preserve"> </w:t>
      </w:r>
      <w:r>
        <w:t>D</w:t>
      </w:r>
      <w:r>
        <w:rPr>
          <w:spacing w:val="-2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 xml:space="preserve">n </w:t>
      </w:r>
      <w:r>
        <w:rPr>
          <w:spacing w:val="-1"/>
        </w:rPr>
        <w:t>c</w:t>
      </w:r>
      <w:r>
        <w:t>onsid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tions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rPr>
          <w:spacing w:val="-1"/>
        </w:rPr>
        <w:t>e</w:t>
      </w:r>
      <w:r>
        <w:t>sse</w:t>
      </w:r>
      <w:r>
        <w:rPr>
          <w:spacing w:val="1"/>
        </w:rPr>
        <w:t>n</w:t>
      </w:r>
      <w:r>
        <w:t>ti</w:t>
      </w:r>
      <w:r>
        <w:rPr>
          <w:spacing w:val="-1"/>
        </w:rPr>
        <w:t>a</w:t>
      </w:r>
      <w:r>
        <w:t>l</w:t>
      </w:r>
      <w:r>
        <w:rPr>
          <w:spacing w:val="33"/>
        </w:rPr>
        <w:t xml:space="preserve"> </w:t>
      </w:r>
      <w:r>
        <w:t>prin</w:t>
      </w:r>
      <w:r>
        <w:rPr>
          <w:spacing w:val="-2"/>
        </w:rPr>
        <w:t>c</w:t>
      </w:r>
      <w:r>
        <w:t>ipl</w:t>
      </w:r>
      <w:r>
        <w:rPr>
          <w:spacing w:val="-1"/>
        </w:rPr>
        <w:t>e</w:t>
      </w:r>
      <w:r>
        <w:t>s</w:t>
      </w:r>
      <w:r>
        <w:rPr>
          <w:spacing w:val="33"/>
        </w:rPr>
        <w:t xml:space="preserve"> </w:t>
      </w:r>
      <w:r>
        <w:t>for</w:t>
      </w:r>
      <w:r>
        <w:rPr>
          <w:spacing w:val="31"/>
        </w:rPr>
        <w:t xml:space="preserve"> </w:t>
      </w:r>
      <w:r>
        <w:t>int</w:t>
      </w:r>
      <w:r>
        <w:rPr>
          <w:spacing w:val="-1"/>
        </w:rPr>
        <w:t>e</w:t>
      </w:r>
      <w:r>
        <w:t>rn</w:t>
      </w:r>
      <w:r>
        <w:rPr>
          <w:spacing w:val="-2"/>
        </w:rPr>
        <w:t>a</w:t>
      </w:r>
      <w:r>
        <w:t>l plast</w:t>
      </w:r>
      <w:r>
        <w:rPr>
          <w:spacing w:val="-1"/>
        </w:rPr>
        <w:t>e</w:t>
      </w:r>
      <w:r>
        <w:t>ring</w:t>
      </w:r>
    </w:p>
    <w:p w:rsidR="001527E3" w:rsidRDefault="001527E3">
      <w:pPr>
        <w:tabs>
          <w:tab w:val="left" w:pos="3437"/>
          <w:tab w:val="left" w:pos="4354"/>
          <w:tab w:val="left" w:pos="5097"/>
          <w:tab w:val="left" w:pos="5587"/>
          <w:tab w:val="left" w:pos="6669"/>
          <w:tab w:val="left" w:pos="8146"/>
        </w:tabs>
        <w:kinsoku w:val="0"/>
        <w:overflowPunct w:val="0"/>
        <w:spacing w:before="35"/>
        <w:ind w:left="557"/>
      </w:pPr>
      <w:r>
        <w:rPr>
          <w:b/>
          <w:bCs/>
        </w:rPr>
        <w:t>BS EN 1008</w:t>
      </w:r>
      <w:r>
        <w:rPr>
          <w:b/>
          <w:bCs/>
          <w:spacing w:val="-2"/>
        </w:rPr>
        <w:t>:</w:t>
      </w:r>
      <w:r>
        <w:rPr>
          <w:b/>
          <w:bCs/>
        </w:rPr>
        <w:t>2002</w:t>
      </w:r>
      <w:r>
        <w:rPr>
          <w:b/>
          <w:bCs/>
        </w:rPr>
        <w:tab/>
      </w:r>
      <w:r>
        <w:t>Mixing</w:t>
      </w:r>
      <w:r>
        <w:tab/>
        <w:t>w</w:t>
      </w:r>
      <w:r>
        <w:rPr>
          <w:spacing w:val="-2"/>
        </w:rPr>
        <w:t>a</w:t>
      </w:r>
      <w:r>
        <w:t>ter</w:t>
      </w:r>
      <w:r>
        <w:tab/>
        <w:t>for</w:t>
      </w:r>
      <w:r>
        <w:tab/>
      </w:r>
      <w:r>
        <w:rPr>
          <w:spacing w:val="-1"/>
        </w:rPr>
        <w:t>c</w:t>
      </w:r>
      <w:r>
        <w:rPr>
          <w:spacing w:val="2"/>
        </w:rPr>
        <w:t>o</w:t>
      </w:r>
      <w: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te.</w:t>
      </w:r>
      <w:r>
        <w:tab/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ca</w:t>
      </w:r>
      <w:r>
        <w:t>tion</w:t>
      </w:r>
      <w:r>
        <w:tab/>
      </w:r>
      <w:r>
        <w:rPr>
          <w:spacing w:val="1"/>
        </w:rPr>
        <w:t>f</w:t>
      </w:r>
      <w:r>
        <w:t>or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3449" w:right="809" w:firstLine="0"/>
        <w:jc w:val="both"/>
      </w:pPr>
      <w:r>
        <w:t>s</w:t>
      </w:r>
      <w:r>
        <w:rPr>
          <w:spacing w:val="-1"/>
        </w:rPr>
        <w:t>a</w:t>
      </w:r>
      <w:r>
        <w:t>mplin</w:t>
      </w:r>
      <w:r>
        <w:rPr>
          <w:spacing w:val="-2"/>
        </w:rPr>
        <w:t>g</w:t>
      </w:r>
      <w:r>
        <w:t>,</w:t>
      </w:r>
      <w:r>
        <w:rPr>
          <w:spacing w:val="57"/>
        </w:rPr>
        <w:t xml:space="preserve"> </w:t>
      </w:r>
      <w:r>
        <w:t>testi</w:t>
      </w:r>
      <w:r>
        <w:rPr>
          <w:spacing w:val="2"/>
        </w:rPr>
        <w:t>n</w:t>
      </w:r>
      <w:r>
        <w:t>g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9"/>
        </w:rPr>
        <w:t xml:space="preserve"> </w:t>
      </w:r>
      <w:r>
        <w:rPr>
          <w:spacing w:val="1"/>
        </w:rPr>
        <w:t>a</w:t>
      </w:r>
      <w:r>
        <w:t>ssessing</w:t>
      </w:r>
      <w:r>
        <w:rPr>
          <w:spacing w:val="55"/>
        </w:rPr>
        <w:t xml:space="preserve"> </w:t>
      </w:r>
      <w:r>
        <w:t>the</w:t>
      </w:r>
      <w:r>
        <w:rPr>
          <w:spacing w:val="59"/>
        </w:rPr>
        <w:t xml:space="preserve"> </w:t>
      </w:r>
      <w:r>
        <w:t>suit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t>y</w:t>
      </w:r>
      <w:r>
        <w:rPr>
          <w:spacing w:val="54"/>
        </w:rPr>
        <w:t xml:space="preserve"> </w:t>
      </w:r>
      <w:r>
        <w:t>of 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t>,</w:t>
      </w:r>
      <w:r>
        <w:rPr>
          <w:spacing w:val="11"/>
        </w:rPr>
        <w:t xml:space="preserve"> </w:t>
      </w:r>
      <w:r>
        <w:t>includi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</w:t>
      </w:r>
      <w:r>
        <w:rPr>
          <w:spacing w:val="11"/>
        </w:rPr>
        <w:t xml:space="preserve"> </w:t>
      </w:r>
      <w:r>
        <w:t>re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2"/>
        </w:rPr>
        <w:t xml:space="preserve"> </w:t>
      </w:r>
      <w:r>
        <w:t>proc</w:t>
      </w:r>
      <w:r>
        <w:rPr>
          <w:spacing w:val="-1"/>
        </w:rPr>
        <w:t>e</w:t>
      </w:r>
      <w:r>
        <w:t>sses</w:t>
      </w:r>
      <w:r>
        <w:rPr>
          <w:spacing w:val="11"/>
        </w:rPr>
        <w:t xml:space="preserve"> </w:t>
      </w:r>
      <w:r>
        <w:rPr>
          <w:spacing w:val="2"/>
        </w:rPr>
        <w:t>i</w:t>
      </w:r>
      <w:r>
        <w:t xml:space="preserve">n the </w:t>
      </w:r>
      <w:r>
        <w:rPr>
          <w:spacing w:val="-2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 indust</w:t>
      </w:r>
      <w:r>
        <w:rPr>
          <w:spacing w:val="3"/>
        </w:rPr>
        <w:t>r</w:t>
      </w:r>
      <w:r>
        <w:rPr>
          <w:spacing w:val="-5"/>
        </w:rPr>
        <w:t>y</w:t>
      </w:r>
      <w:r>
        <w:t xml:space="preserve">, </w:t>
      </w:r>
      <w:r>
        <w:rPr>
          <w:spacing w:val="-1"/>
        </w:rPr>
        <w:t>a</w:t>
      </w:r>
      <w:r>
        <w:t>s</w:t>
      </w:r>
      <w:r>
        <w:rPr>
          <w:spacing w:val="2"/>
        </w:rPr>
        <w:t xml:space="preserve"> </w:t>
      </w:r>
      <w:r>
        <w:t>mixing</w:t>
      </w:r>
      <w:r>
        <w:rPr>
          <w:spacing w:val="-2"/>
        </w:rPr>
        <w:t xml:space="preserve"> </w:t>
      </w:r>
      <w:r>
        <w:t>w</w:t>
      </w:r>
      <w:r>
        <w:rPr>
          <w:spacing w:val="-2"/>
        </w:rPr>
        <w:t>a</w:t>
      </w:r>
      <w:r>
        <w:t>ter for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</w:p>
    <w:p w:rsidR="001527E3" w:rsidRDefault="001527E3">
      <w:pPr>
        <w:tabs>
          <w:tab w:val="left" w:pos="3437"/>
        </w:tabs>
        <w:kinsoku w:val="0"/>
        <w:overflowPunct w:val="0"/>
        <w:spacing w:before="35"/>
        <w:ind w:left="557"/>
      </w:pPr>
      <w:r>
        <w:rPr>
          <w:b/>
          <w:bCs/>
        </w:rPr>
        <w:t>BS EN 13658</w:t>
      </w:r>
      <w:r>
        <w:rPr>
          <w:b/>
          <w:bCs/>
          <w:spacing w:val="-1"/>
        </w:rPr>
        <w:t>-</w:t>
      </w:r>
      <w:r>
        <w:rPr>
          <w:b/>
          <w:bCs/>
        </w:rPr>
        <w:t>1:20</w:t>
      </w:r>
      <w:r>
        <w:rPr>
          <w:b/>
          <w:bCs/>
          <w:spacing w:val="-1"/>
        </w:rPr>
        <w:t>0</w:t>
      </w:r>
      <w:r>
        <w:rPr>
          <w:b/>
          <w:bCs/>
        </w:rPr>
        <w:t>5</w:t>
      </w:r>
      <w:r>
        <w:rPr>
          <w:b/>
          <w:bCs/>
        </w:rPr>
        <w:tab/>
      </w:r>
      <w:r>
        <w:t>M</w:t>
      </w:r>
      <w:r>
        <w:rPr>
          <w:spacing w:val="-1"/>
        </w:rPr>
        <w:t>e</w:t>
      </w:r>
      <w:r>
        <w:t>tal</w:t>
      </w:r>
      <w:r>
        <w:rPr>
          <w:spacing w:val="2"/>
        </w:rPr>
        <w:t xml:space="preserve"> </w:t>
      </w:r>
      <w:r>
        <w:t>lath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a</w:t>
      </w:r>
      <w:r>
        <w:t>ds.</w:t>
      </w:r>
      <w:r>
        <w:rPr>
          <w:spacing w:val="2"/>
        </w:rPr>
        <w:t xml:space="preserve"> </w:t>
      </w:r>
      <w:r>
        <w:rPr>
          <w:spacing w:val="1"/>
        </w:rPr>
        <w:t>De</w:t>
      </w:r>
      <w:r>
        <w:t>finitions,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4"/>
        </w:rPr>
        <w:t xml:space="preserve"> </w:t>
      </w:r>
      <w:r>
        <w:rPr>
          <w:spacing w:val="1"/>
        </w:rPr>
        <w:t>a</w:t>
      </w:r>
      <w:r>
        <w:t>nd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3449" w:right="2711" w:firstLine="0"/>
        <w:jc w:val="both"/>
      </w:pPr>
      <w:r>
        <w:t>test methods.</w:t>
      </w:r>
      <w:r>
        <w:rPr>
          <w:spacing w:val="2"/>
        </w:rPr>
        <w:t xml:space="preserve"> </w:t>
      </w:r>
      <w:r>
        <w:rPr>
          <w:spacing w:val="-6"/>
        </w:rPr>
        <w:t>I</w:t>
      </w:r>
      <w:r>
        <w:t>nt</w:t>
      </w:r>
      <w:r>
        <w:rPr>
          <w:spacing w:val="1"/>
        </w:rPr>
        <w:t>e</w:t>
      </w:r>
      <w:r>
        <w:t>rn</w:t>
      </w:r>
      <w:r>
        <w:rPr>
          <w:spacing w:val="-2"/>
        </w:rPr>
        <w:t>a</w:t>
      </w:r>
      <w:r>
        <w:t>l pl</w:t>
      </w:r>
      <w:r>
        <w:rPr>
          <w:spacing w:val="1"/>
        </w:rPr>
        <w:t>a</w:t>
      </w:r>
      <w:r>
        <w:t>ste</w:t>
      </w:r>
      <w:r>
        <w:rPr>
          <w:spacing w:val="-1"/>
        </w:rPr>
        <w:t>r</w:t>
      </w:r>
      <w:r>
        <w:t>ing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tabs>
          <w:tab w:val="left" w:pos="3437"/>
        </w:tabs>
        <w:kinsoku w:val="0"/>
        <w:overflowPunct w:val="0"/>
        <w:ind w:left="557"/>
      </w:pPr>
      <w:r>
        <w:rPr>
          <w:b/>
          <w:bCs/>
        </w:rPr>
        <w:t>BS EN ISO 1461</w:t>
      </w:r>
      <w:r>
        <w:rPr>
          <w:b/>
          <w:bCs/>
          <w:spacing w:val="-1"/>
        </w:rPr>
        <w:t>:</w:t>
      </w:r>
      <w:r>
        <w:rPr>
          <w:b/>
          <w:bCs/>
        </w:rPr>
        <w:t>2009</w:t>
      </w:r>
      <w:r>
        <w:rPr>
          <w:b/>
          <w:bCs/>
        </w:rPr>
        <w:tab/>
      </w:r>
      <w:r>
        <w:t>Hot</w:t>
      </w:r>
      <w:r>
        <w:rPr>
          <w:spacing w:val="18"/>
        </w:rPr>
        <w:t xml:space="preserve"> </w:t>
      </w:r>
      <w:r>
        <w:t>dip</w:t>
      </w:r>
      <w:r>
        <w:rPr>
          <w:spacing w:val="19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a</w:t>
      </w:r>
      <w:r>
        <w:t>lvani</w:t>
      </w:r>
      <w:r>
        <w:rPr>
          <w:spacing w:val="1"/>
        </w:rPr>
        <w:t>z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rPr>
          <w:spacing w:val="-1"/>
        </w:rPr>
        <w:t>a</w:t>
      </w:r>
      <w:r>
        <w:t>tin</w:t>
      </w:r>
      <w:r>
        <w:rPr>
          <w:spacing w:val="-3"/>
        </w:rPr>
        <w:t>g</w:t>
      </w:r>
      <w:r>
        <w:t>s</w:t>
      </w:r>
      <w:r>
        <w:rPr>
          <w:spacing w:val="19"/>
        </w:rPr>
        <w:t xml:space="preserve"> </w:t>
      </w:r>
      <w:r>
        <w:t>on</w:t>
      </w:r>
      <w:r>
        <w:rPr>
          <w:spacing w:val="21"/>
        </w:rPr>
        <w:t xml:space="preserve"> </w:t>
      </w:r>
      <w:r>
        <w:rPr>
          <w:spacing w:val="1"/>
        </w:rPr>
        <w:t>f</w:t>
      </w:r>
      <w:r>
        <w:rPr>
          <w:spacing w:val="-1"/>
        </w:rPr>
        <w:t>a</w:t>
      </w:r>
      <w:r>
        <w:t>bric</w:t>
      </w:r>
      <w:r>
        <w:rPr>
          <w:spacing w:val="-1"/>
        </w:rPr>
        <w:t>a</w:t>
      </w:r>
      <w:r>
        <w:t>ted</w:t>
      </w:r>
      <w:r>
        <w:rPr>
          <w:spacing w:val="18"/>
        </w:rPr>
        <w:t xml:space="preserve"> </w:t>
      </w:r>
      <w:r>
        <w:t>iron</w:t>
      </w:r>
      <w:r>
        <w:rPr>
          <w:spacing w:val="18"/>
        </w:rPr>
        <w:t xml:space="preserve"> </w:t>
      </w:r>
      <w:r>
        <w:rPr>
          <w:spacing w:val="1"/>
        </w:rPr>
        <w:t>a</w:t>
      </w:r>
      <w:r>
        <w:t>nd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3449" w:right="1444" w:firstLine="0"/>
        <w:jc w:val="both"/>
      </w:pPr>
      <w:r>
        <w:t>ste</w:t>
      </w:r>
      <w:r>
        <w:rPr>
          <w:spacing w:val="-2"/>
        </w:rPr>
        <w:t>e</w:t>
      </w:r>
      <w:r>
        <w:t>l a</w:t>
      </w:r>
      <w:r>
        <w:rPr>
          <w:spacing w:val="-2"/>
        </w:rPr>
        <w:t>r</w:t>
      </w:r>
      <w:r>
        <w:t>ti</w:t>
      </w:r>
      <w:r>
        <w:rPr>
          <w:spacing w:val="-1"/>
        </w:rPr>
        <w:t>c</w:t>
      </w:r>
      <w:r>
        <w:t>les. Spe</w:t>
      </w:r>
      <w:r>
        <w:rPr>
          <w:spacing w:val="-2"/>
        </w:rPr>
        <w:t>c</w:t>
      </w:r>
      <w:r>
        <w:rPr>
          <w:spacing w:val="2"/>
        </w:rPr>
        <w:t>i</w:t>
      </w:r>
      <w:r>
        <w:t>fi</w:t>
      </w:r>
      <w:r>
        <w:rPr>
          <w:spacing w:val="-2"/>
        </w:rPr>
        <w:t>c</w:t>
      </w:r>
      <w:r>
        <w:rPr>
          <w:spacing w:val="-1"/>
        </w:rPr>
        <w:t>a</w:t>
      </w:r>
      <w:r>
        <w:t>t</w:t>
      </w:r>
      <w:r>
        <w:rPr>
          <w:spacing w:val="3"/>
        </w:rPr>
        <w:t>i</w:t>
      </w:r>
      <w:r>
        <w:t xml:space="preserve">ons </w:t>
      </w:r>
      <w:r>
        <w:rPr>
          <w:spacing w:val="-1"/>
        </w:rPr>
        <w:t>a</w:t>
      </w:r>
      <w:r>
        <w:t>nd test m</w:t>
      </w:r>
      <w:r>
        <w:rPr>
          <w:spacing w:val="-1"/>
        </w:rPr>
        <w:t>e</w:t>
      </w:r>
      <w:r>
        <w:t>thods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tabs>
          <w:tab w:val="left" w:pos="3437"/>
        </w:tabs>
        <w:kinsoku w:val="0"/>
        <w:overflowPunct w:val="0"/>
        <w:ind w:left="557"/>
      </w:pPr>
      <w:r>
        <w:rPr>
          <w:b/>
          <w:bCs/>
        </w:rPr>
        <w:t>BS 1202</w:t>
      </w:r>
      <w:r>
        <w:rPr>
          <w:b/>
          <w:bCs/>
          <w:spacing w:val="-1"/>
        </w:rPr>
        <w:t>-</w:t>
      </w:r>
      <w:r>
        <w:rPr>
          <w:b/>
          <w:bCs/>
        </w:rPr>
        <w:t>1:20</w:t>
      </w:r>
      <w:r>
        <w:rPr>
          <w:b/>
          <w:bCs/>
          <w:spacing w:val="-1"/>
        </w:rPr>
        <w:t>0</w:t>
      </w:r>
      <w:r>
        <w:rPr>
          <w:b/>
          <w:bCs/>
        </w:rPr>
        <w:t>2</w:t>
      </w:r>
      <w:r>
        <w:rPr>
          <w:b/>
          <w:bCs/>
        </w:rPr>
        <w:tab/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 f</w:t>
      </w:r>
      <w:r>
        <w:rPr>
          <w:spacing w:val="-1"/>
        </w:rPr>
        <w:t>o</w:t>
      </w:r>
      <w:r>
        <w:t xml:space="preserve">r </w:t>
      </w:r>
      <w:r>
        <w:rPr>
          <w:spacing w:val="1"/>
        </w:rPr>
        <w:t>n</w:t>
      </w:r>
      <w:r>
        <w:rPr>
          <w:spacing w:val="-1"/>
        </w:rPr>
        <w:t>a</w:t>
      </w:r>
      <w:r>
        <w:t>ils. Ste</w:t>
      </w:r>
      <w:r>
        <w:rPr>
          <w:spacing w:val="-2"/>
        </w:rPr>
        <w:t>e</w:t>
      </w:r>
      <w:r>
        <w:t>l nails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tabs>
          <w:tab w:val="left" w:pos="3437"/>
        </w:tabs>
        <w:kinsoku w:val="0"/>
        <w:overflowPunct w:val="0"/>
        <w:ind w:left="557"/>
      </w:pPr>
      <w:r>
        <w:rPr>
          <w:b/>
          <w:bCs/>
        </w:rPr>
        <w:t>BS EN 206</w:t>
      </w:r>
      <w:r>
        <w:rPr>
          <w:b/>
          <w:bCs/>
          <w:spacing w:val="-2"/>
        </w:rPr>
        <w:t>:</w:t>
      </w:r>
      <w:r>
        <w:rPr>
          <w:b/>
          <w:bCs/>
        </w:rPr>
        <w:t>2013</w:t>
      </w:r>
      <w:r>
        <w:rPr>
          <w:b/>
          <w:bCs/>
        </w:rPr>
        <w:tab/>
      </w:r>
      <w:r>
        <w:t>Con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 xml:space="preserve">te. </w:t>
      </w:r>
      <w:r>
        <w:rPr>
          <w:spacing w:val="20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ca</w:t>
      </w:r>
      <w:r>
        <w:t xml:space="preserve">tion, </w:t>
      </w:r>
      <w:r>
        <w:rPr>
          <w:spacing w:val="23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rPr>
          <w:spacing w:val="2"/>
        </w:rPr>
        <w:t>o</w:t>
      </w:r>
      <w:r>
        <w:t>rm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 xml:space="preserve">, </w:t>
      </w:r>
      <w:r>
        <w:rPr>
          <w:spacing w:val="21"/>
        </w:rPr>
        <w:t xml:space="preserve"> </w:t>
      </w:r>
      <w:r>
        <w:rPr>
          <w:spacing w:val="2"/>
        </w:rPr>
        <w:t>p</w:t>
      </w:r>
      <w:r>
        <w:t>rodu</w:t>
      </w:r>
      <w:r>
        <w:rPr>
          <w:spacing w:val="-2"/>
        </w:rPr>
        <w:t>c</w:t>
      </w:r>
      <w:r>
        <w:t>tion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3224" w:right="4088" w:firstLine="0"/>
        <w:jc w:val="center"/>
      </w:pPr>
      <w:r>
        <w:rPr>
          <w:spacing w:val="-1"/>
        </w:rPr>
        <w:t>a</w:t>
      </w:r>
      <w:r>
        <w:t xml:space="preserve">nd </w:t>
      </w:r>
      <w:r>
        <w:rPr>
          <w:spacing w:val="-1"/>
        </w:rPr>
        <w:t>c</w:t>
      </w:r>
      <w:r>
        <w:t>onfo</w:t>
      </w:r>
      <w:r>
        <w:rPr>
          <w:spacing w:val="-2"/>
        </w:rPr>
        <w:t>r</w:t>
      </w:r>
      <w:r>
        <w:t>mi</w:t>
      </w:r>
      <w:r>
        <w:rPr>
          <w:spacing w:val="5"/>
        </w:rPr>
        <w:t>t</w:t>
      </w:r>
      <w:r>
        <w:t>y</w:t>
      </w:r>
    </w:p>
    <w:p w:rsidR="001527E3" w:rsidRDefault="001527E3">
      <w:pPr>
        <w:kinsoku w:val="0"/>
        <w:overflowPunct w:val="0"/>
        <w:spacing w:before="9" w:line="160" w:lineRule="exact"/>
        <w:rPr>
          <w:sz w:val="16"/>
          <w:szCs w:val="16"/>
        </w:rPr>
      </w:pPr>
    </w:p>
    <w:p w:rsidR="001527E3" w:rsidRDefault="001527E3">
      <w:pPr>
        <w:tabs>
          <w:tab w:val="left" w:pos="3437"/>
        </w:tabs>
        <w:kinsoku w:val="0"/>
        <w:overflowPunct w:val="0"/>
        <w:ind w:left="557"/>
      </w:pPr>
      <w:r>
        <w:rPr>
          <w:b/>
          <w:bCs/>
        </w:rPr>
        <w:t>BS 8500</w:t>
      </w:r>
      <w:r>
        <w:rPr>
          <w:b/>
          <w:bCs/>
          <w:spacing w:val="-1"/>
        </w:rPr>
        <w:t>-</w:t>
      </w:r>
      <w:r>
        <w:rPr>
          <w:b/>
          <w:bCs/>
        </w:rPr>
        <w:t>2:20</w:t>
      </w:r>
      <w:r>
        <w:rPr>
          <w:b/>
          <w:bCs/>
          <w:spacing w:val="-1"/>
        </w:rPr>
        <w:t>1</w:t>
      </w:r>
      <w:r>
        <w:rPr>
          <w:b/>
          <w:bCs/>
        </w:rPr>
        <w:t>5</w:t>
      </w:r>
      <w:r>
        <w:rPr>
          <w:b/>
          <w:bCs/>
        </w:rPr>
        <w:tab/>
      </w:r>
      <w:r>
        <w:t>Con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te.</w:t>
      </w:r>
      <w:r>
        <w:rPr>
          <w:spacing w:val="44"/>
        </w:rPr>
        <w:t xml:space="preserve"> </w:t>
      </w:r>
      <w:r>
        <w:t>Compl</w:t>
      </w:r>
      <w:r>
        <w:rPr>
          <w:spacing w:val="-1"/>
        </w:rPr>
        <w:t>e</w:t>
      </w:r>
      <w:r>
        <w:t>ment</w:t>
      </w:r>
      <w:r>
        <w:rPr>
          <w:spacing w:val="1"/>
        </w:rPr>
        <w:t>ar</w:t>
      </w:r>
      <w:r>
        <w:t>y</w:t>
      </w:r>
      <w:r>
        <w:rPr>
          <w:spacing w:val="42"/>
        </w:rPr>
        <w:t xml:space="preserve"> </w:t>
      </w:r>
      <w:r>
        <w:t>British</w:t>
      </w:r>
      <w:r>
        <w:rPr>
          <w:spacing w:val="45"/>
        </w:rPr>
        <w:t xml:space="preserve"> </w:t>
      </w:r>
      <w:r>
        <w:t>Stand</w:t>
      </w:r>
      <w:r>
        <w:rPr>
          <w:spacing w:val="-2"/>
        </w:rPr>
        <w:t>a</w:t>
      </w:r>
      <w:r>
        <w:rPr>
          <w:spacing w:val="2"/>
        </w:rPr>
        <w:t>r</w:t>
      </w:r>
      <w:r>
        <w:t>d</w:t>
      </w:r>
      <w:r>
        <w:rPr>
          <w:spacing w:val="47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rPr>
          <w:spacing w:val="-2"/>
        </w:rPr>
        <w:t>B</w:t>
      </w:r>
      <w:r>
        <w:t>S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left="3449" w:right="809" w:firstLine="0"/>
        <w:jc w:val="both"/>
      </w:pPr>
      <w:r>
        <w:t>EN</w:t>
      </w:r>
      <w:r>
        <w:rPr>
          <w:spacing w:val="8"/>
        </w:rPr>
        <w:t xml:space="preserve"> </w:t>
      </w:r>
      <w:r>
        <w:t>206.</w:t>
      </w:r>
      <w:r>
        <w:rPr>
          <w:spacing w:val="9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</w:t>
      </w:r>
      <w:r>
        <w:rPr>
          <w:spacing w:val="9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onstitu</w:t>
      </w:r>
      <w:r>
        <w:rPr>
          <w:spacing w:val="-1"/>
        </w:rPr>
        <w:t>e</w:t>
      </w:r>
      <w:r>
        <w:t>nt</w:t>
      </w:r>
      <w:r>
        <w:rPr>
          <w:spacing w:val="9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 xml:space="preserve">d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</w:p>
    <w:p w:rsidR="001527E3" w:rsidRDefault="001527E3">
      <w:pPr>
        <w:pStyle w:val="BodyText"/>
        <w:kinsoku w:val="0"/>
        <w:overflowPunct w:val="0"/>
        <w:spacing w:line="359" w:lineRule="auto"/>
        <w:ind w:left="3449" w:right="809" w:firstLine="0"/>
        <w:jc w:val="both"/>
        <w:sectPr w:rsidR="001527E3">
          <w:pgSz w:w="11900" w:h="16860"/>
          <w:pgMar w:top="940" w:right="980" w:bottom="1160" w:left="1680" w:header="759" w:footer="0" w:gutter="0"/>
          <w:cols w:space="720" w:equalWidth="0">
            <w:col w:w="9240"/>
          </w:cols>
          <w:noEndnote/>
        </w:sectPr>
      </w:pPr>
    </w:p>
    <w:p w:rsidR="001527E3" w:rsidRDefault="001527E3">
      <w:pPr>
        <w:kinsoku w:val="0"/>
        <w:overflowPunct w:val="0"/>
        <w:spacing w:before="1" w:line="110" w:lineRule="exact"/>
        <w:rPr>
          <w:sz w:val="11"/>
          <w:szCs w:val="11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586FE3">
      <w:pPr>
        <w:pStyle w:val="Heading3"/>
        <w:kinsoku w:val="0"/>
        <w:overflowPunct w:val="0"/>
        <w:spacing w:before="65"/>
        <w:ind w:left="102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78" name="Picture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2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04" w:name="bookmark103"/>
      <w:bookmarkEnd w:id="104"/>
      <w:r w:rsidR="001527E3">
        <w:rPr>
          <w:position w:val="1"/>
        </w:rPr>
        <w:t>Concrete</w:t>
      </w:r>
      <w:r w:rsidR="001527E3">
        <w:rPr>
          <w:spacing w:val="-16"/>
          <w:position w:val="1"/>
        </w:rPr>
        <w:t xml:space="preserve"> </w:t>
      </w:r>
      <w:r w:rsidR="001527E3">
        <w:rPr>
          <w:position w:val="1"/>
        </w:rPr>
        <w:t>Works</w:t>
      </w:r>
    </w:p>
    <w:p w:rsidR="001527E3" w:rsidRDefault="001527E3">
      <w:pPr>
        <w:kinsoku w:val="0"/>
        <w:overflowPunct w:val="0"/>
        <w:spacing w:before="10" w:line="280" w:lineRule="exact"/>
        <w:rPr>
          <w:sz w:val="28"/>
          <w:szCs w:val="28"/>
        </w:rPr>
      </w:pPr>
    </w:p>
    <w:p w:rsidR="001527E3" w:rsidRDefault="001527E3" w:rsidP="00047DF1">
      <w:pPr>
        <w:pStyle w:val="Heading4"/>
        <w:numPr>
          <w:ilvl w:val="2"/>
          <w:numId w:val="52"/>
        </w:numPr>
        <w:tabs>
          <w:tab w:val="left" w:pos="1257"/>
        </w:tabs>
        <w:kinsoku w:val="0"/>
        <w:overflowPunct w:val="0"/>
        <w:ind w:left="1257"/>
        <w:rPr>
          <w:b w:val="0"/>
          <w:bCs w:val="0"/>
        </w:rPr>
      </w:pPr>
      <w:bookmarkStart w:id="105" w:name="bookmark104"/>
      <w:bookmarkEnd w:id="105"/>
      <w:r>
        <w:t>Concr</w:t>
      </w:r>
      <w:r>
        <w:rPr>
          <w:spacing w:val="-1"/>
        </w:rPr>
        <w:t>e</w:t>
      </w:r>
      <w:r>
        <w:t>te</w:t>
      </w:r>
    </w:p>
    <w:p w:rsidR="001527E3" w:rsidRDefault="001527E3">
      <w:pPr>
        <w:kinsoku w:val="0"/>
        <w:overflowPunct w:val="0"/>
        <w:spacing w:before="4" w:line="220" w:lineRule="exact"/>
        <w:rPr>
          <w:sz w:val="22"/>
          <w:szCs w:val="22"/>
        </w:rPr>
      </w:pPr>
    </w:p>
    <w:p w:rsidR="001527E3" w:rsidRDefault="001527E3" w:rsidP="00047DF1">
      <w:pPr>
        <w:numPr>
          <w:ilvl w:val="3"/>
          <w:numId w:val="52"/>
        </w:numPr>
        <w:tabs>
          <w:tab w:val="left" w:pos="1977"/>
        </w:tabs>
        <w:kinsoku w:val="0"/>
        <w:overflowPunct w:val="0"/>
        <w:spacing w:before="69" w:line="362" w:lineRule="auto"/>
        <w:ind w:left="177" w:right="107" w:firstLine="719"/>
      </w:pPr>
      <w:r>
        <w:rPr>
          <w:b/>
          <w:bCs/>
        </w:rPr>
        <w:t>Ce</w:t>
      </w:r>
      <w:r>
        <w:rPr>
          <w:b/>
          <w:bCs/>
          <w:spacing w:val="-4"/>
        </w:rPr>
        <w:t>m</w:t>
      </w:r>
      <w:r>
        <w:rPr>
          <w:b/>
          <w:bCs/>
          <w:spacing w:val="-1"/>
        </w:rPr>
        <w:t>e</w:t>
      </w:r>
      <w:r>
        <w:rPr>
          <w:b/>
          <w:bCs/>
        </w:rPr>
        <w:t>nt</w:t>
      </w:r>
      <w:r>
        <w:rPr>
          <w:b/>
          <w:bCs/>
          <w:spacing w:val="-1"/>
        </w:rPr>
        <w:t xml:space="preserve"> </w:t>
      </w:r>
      <w:r>
        <w:rPr>
          <w:b/>
          <w:bCs/>
          <w:spacing w:val="1"/>
        </w:rPr>
        <w:t>f</w:t>
      </w:r>
      <w:r>
        <w:rPr>
          <w:b/>
          <w:bCs/>
        </w:rPr>
        <w:t>or</w:t>
      </w:r>
      <w:r>
        <w:rPr>
          <w:b/>
          <w:bCs/>
          <w:spacing w:val="-1"/>
        </w:rPr>
        <w:t xml:space="preserve"> </w:t>
      </w:r>
      <w:r>
        <w:rPr>
          <w:b/>
          <w:bCs/>
        </w:rPr>
        <w:t>A</w:t>
      </w:r>
      <w:r>
        <w:rPr>
          <w:b/>
          <w:bCs/>
          <w:spacing w:val="2"/>
        </w:rPr>
        <w:t>d</w:t>
      </w:r>
      <w:r>
        <w:rPr>
          <w:b/>
          <w:bCs/>
          <w:spacing w:val="-4"/>
        </w:rPr>
        <w:t>m</w:t>
      </w:r>
      <w:r>
        <w:rPr>
          <w:b/>
          <w:bCs/>
        </w:rPr>
        <w:t>in</w:t>
      </w:r>
      <w:r>
        <w:rPr>
          <w:b/>
          <w:bCs/>
          <w:spacing w:val="1"/>
        </w:rPr>
        <w:t xml:space="preserve"> </w:t>
      </w:r>
      <w:r>
        <w:rPr>
          <w:b/>
          <w:bCs/>
        </w:rPr>
        <w:t>bui</w:t>
      </w:r>
      <w:r>
        <w:rPr>
          <w:b/>
          <w:bCs/>
          <w:spacing w:val="-2"/>
        </w:rPr>
        <w:t>l</w:t>
      </w:r>
      <w:r>
        <w:rPr>
          <w:b/>
          <w:bCs/>
        </w:rPr>
        <w:t>di</w:t>
      </w:r>
      <w:r>
        <w:rPr>
          <w:b/>
          <w:bCs/>
          <w:spacing w:val="1"/>
        </w:rPr>
        <w:t>n</w:t>
      </w:r>
      <w:r>
        <w:rPr>
          <w:b/>
          <w:bCs/>
        </w:rPr>
        <w:t>gs other</w:t>
      </w:r>
      <w:r>
        <w:rPr>
          <w:b/>
          <w:bCs/>
          <w:spacing w:val="-2"/>
        </w:rPr>
        <w:t xml:space="preserve"> </w:t>
      </w:r>
      <w:r>
        <w:rPr>
          <w:b/>
          <w:bCs/>
        </w:rPr>
        <w:t>than the Sew</w:t>
      </w:r>
      <w:r>
        <w:rPr>
          <w:b/>
          <w:bCs/>
          <w:spacing w:val="-1"/>
        </w:rPr>
        <w:t>er</w:t>
      </w:r>
      <w:r>
        <w:rPr>
          <w:b/>
          <w:bCs/>
        </w:rPr>
        <w:t>age</w:t>
      </w:r>
      <w:r>
        <w:rPr>
          <w:b/>
          <w:bCs/>
          <w:spacing w:val="-1"/>
        </w:rPr>
        <w:t xml:space="preserve"> </w:t>
      </w:r>
      <w:r>
        <w:rPr>
          <w:b/>
          <w:bCs/>
        </w:rPr>
        <w:t>t</w:t>
      </w:r>
      <w:r>
        <w:rPr>
          <w:b/>
          <w:bCs/>
          <w:spacing w:val="-2"/>
        </w:rPr>
        <w:t>r</w:t>
      </w:r>
      <w:r>
        <w:rPr>
          <w:b/>
          <w:bCs/>
          <w:spacing w:val="-1"/>
        </w:rPr>
        <w:t>e</w:t>
      </w:r>
      <w:r>
        <w:rPr>
          <w:b/>
          <w:bCs/>
          <w:spacing w:val="2"/>
        </w:rPr>
        <w:t>a</w:t>
      </w:r>
      <w:r>
        <w:rPr>
          <w:b/>
          <w:bCs/>
          <w:spacing w:val="1"/>
        </w:rPr>
        <w:t>t</w:t>
      </w:r>
      <w:r>
        <w:rPr>
          <w:b/>
          <w:bCs/>
          <w:spacing w:val="-4"/>
        </w:rPr>
        <w:t>m</w:t>
      </w:r>
      <w:r>
        <w:rPr>
          <w:b/>
          <w:bCs/>
          <w:spacing w:val="-1"/>
        </w:rPr>
        <w:t>e</w:t>
      </w:r>
      <w:r>
        <w:rPr>
          <w:b/>
          <w:bCs/>
        </w:rPr>
        <w:t xml:space="preserve">nt plant </w:t>
      </w:r>
      <w:r>
        <w:t>C</w:t>
      </w:r>
      <w:r>
        <w:rPr>
          <w:spacing w:val="-1"/>
        </w:rPr>
        <w:t>e</w:t>
      </w:r>
      <w:r>
        <w:t>ment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ll,</w:t>
      </w:r>
      <w:r>
        <w:rPr>
          <w:spacing w:val="21"/>
        </w:rPr>
        <w:t xml:space="preserve"> </w:t>
      </w:r>
      <w:r>
        <w:t>be</w:t>
      </w:r>
      <w:r>
        <w:rPr>
          <w:spacing w:val="23"/>
        </w:rPr>
        <w:t xml:space="preserve"> </w:t>
      </w:r>
      <w:r>
        <w:t>O</w:t>
      </w:r>
      <w:r>
        <w:rPr>
          <w:spacing w:val="-2"/>
        </w:rPr>
        <w:t>r</w:t>
      </w:r>
      <w:r>
        <w:t>din</w:t>
      </w:r>
      <w:r>
        <w:rPr>
          <w:spacing w:val="1"/>
        </w:rPr>
        <w:t>ar</w:t>
      </w:r>
      <w:r>
        <w:t>y</w:t>
      </w:r>
      <w:r>
        <w:rPr>
          <w:spacing w:val="17"/>
        </w:rPr>
        <w:t xml:space="preserve"> </w:t>
      </w:r>
      <w:r>
        <w:t>P</w:t>
      </w:r>
      <w:r>
        <w:rPr>
          <w:spacing w:val="2"/>
        </w:rPr>
        <w:t>o</w:t>
      </w:r>
      <w:r>
        <w:t>rtl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C</w:t>
      </w:r>
      <w:r>
        <w:rPr>
          <w:spacing w:val="-1"/>
        </w:rPr>
        <w:t>e</w:t>
      </w:r>
      <w:r>
        <w:t>ment</w:t>
      </w:r>
      <w:r>
        <w:rPr>
          <w:spacing w:val="25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rPr>
          <w:spacing w:val="1"/>
        </w:rPr>
        <w:t>a</w:t>
      </w:r>
      <w:r>
        <w:t>n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b</w:t>
      </w:r>
      <w:r>
        <w:rPr>
          <w:spacing w:val="1"/>
        </w:rPr>
        <w:t>r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with</w:t>
      </w:r>
      <w:r>
        <w:rPr>
          <w:spacing w:val="24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f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20"/>
        </w:rPr>
        <w:t xml:space="preserve"> </w:t>
      </w:r>
      <w:r>
        <w:t>to</w:t>
      </w:r>
      <w:r>
        <w:rPr>
          <w:spacing w:val="25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22"/>
        </w:rPr>
        <w:t xml:space="preserve"> </w:t>
      </w:r>
      <w:r>
        <w:t>EN 19</w:t>
      </w:r>
      <w:r>
        <w:rPr>
          <w:spacing w:val="-1"/>
        </w:rPr>
        <w:t>7-</w:t>
      </w:r>
      <w:r>
        <w:t>1:2011</w:t>
      </w:r>
      <w:r>
        <w:rPr>
          <w:spacing w:val="34"/>
        </w:rPr>
        <w:t xml:space="preserve"> </w:t>
      </w:r>
      <w:r>
        <w:t>,</w:t>
      </w:r>
      <w:r>
        <w:rPr>
          <w:spacing w:val="33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34"/>
        </w:rPr>
        <w:t xml:space="preserve"> </w:t>
      </w:r>
      <w:r>
        <w:t>850</w:t>
      </w:r>
      <w:r>
        <w:rPr>
          <w:spacing w:val="1"/>
        </w:rPr>
        <w:t>0</w:t>
      </w:r>
      <w:r>
        <w:rPr>
          <w:spacing w:val="-1"/>
        </w:rPr>
        <w:t>-</w:t>
      </w:r>
      <w:r>
        <w:rPr>
          <w:spacing w:val="2"/>
        </w:rPr>
        <w:t>1</w:t>
      </w:r>
      <w:r>
        <w:t>:2015,</w:t>
      </w:r>
      <w:r>
        <w:rPr>
          <w:spacing w:val="33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34"/>
        </w:rPr>
        <w:t xml:space="preserve"> </w:t>
      </w:r>
      <w:r>
        <w:t>EN</w:t>
      </w:r>
      <w:r>
        <w:rPr>
          <w:spacing w:val="32"/>
        </w:rPr>
        <w:t xml:space="preserve"> </w:t>
      </w:r>
      <w:r>
        <w:t>206:2013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ASTM</w:t>
      </w:r>
      <w:r>
        <w:rPr>
          <w:spacing w:val="33"/>
        </w:rPr>
        <w:t xml:space="preserve"> </w:t>
      </w:r>
      <w:r>
        <w:t>C150</w:t>
      </w:r>
      <w:r>
        <w:rPr>
          <w:spacing w:val="33"/>
        </w:rPr>
        <w:t xml:space="preserve"> </w:t>
      </w:r>
      <w:r>
        <w:t>/</w:t>
      </w:r>
      <w:r>
        <w:rPr>
          <w:spacing w:val="33"/>
        </w:rPr>
        <w:t xml:space="preserve"> </w:t>
      </w:r>
      <w:r>
        <w:t>C150M</w:t>
      </w:r>
      <w:r>
        <w:rPr>
          <w:spacing w:val="35"/>
        </w:rPr>
        <w:t xml:space="preserve"> </w:t>
      </w:r>
      <w:r>
        <w:t>-</w:t>
      </w:r>
      <w:r>
        <w:rPr>
          <w:spacing w:val="32"/>
        </w:rPr>
        <w:t xml:space="preserve"> </w:t>
      </w:r>
      <w:r>
        <w:t>15.</w:t>
      </w:r>
      <w:r>
        <w:rPr>
          <w:spacing w:val="33"/>
        </w:rPr>
        <w:t xml:space="preserve"> </w:t>
      </w:r>
      <w:r>
        <w:t>C</w:t>
      </w:r>
      <w:r>
        <w:rPr>
          <w:spacing w:val="-1"/>
        </w:rPr>
        <w:t>e</w:t>
      </w:r>
      <w:r>
        <w:t>ment</w:t>
      </w:r>
    </w:p>
    <w:p w:rsidR="001527E3" w:rsidRDefault="001527E3">
      <w:pPr>
        <w:pStyle w:val="BodyText"/>
        <w:kinsoku w:val="0"/>
        <w:overflowPunct w:val="0"/>
        <w:spacing w:before="1"/>
        <w:ind w:left="186" w:right="246" w:firstLine="0"/>
        <w:jc w:val="both"/>
      </w:pP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 xml:space="preserve">of </w:t>
      </w:r>
      <w:r>
        <w:rPr>
          <w:spacing w:val="-2"/>
        </w:rPr>
        <w:t>r</w:t>
      </w:r>
      <w:r>
        <w:rPr>
          <w:spacing w:val="1"/>
        </w:rPr>
        <w:t>e</w:t>
      </w:r>
      <w:r>
        <w:rPr>
          <w:spacing w:val="-1"/>
        </w:rPr>
        <w:t>ce</w:t>
      </w:r>
      <w:r>
        <w:t>nt m</w:t>
      </w:r>
      <w:r>
        <w:rPr>
          <w:spacing w:val="-1"/>
        </w:rPr>
        <w:t>a</w:t>
      </w:r>
      <w:r>
        <w:t>nu</w:t>
      </w:r>
      <w:r>
        <w:rPr>
          <w:spacing w:val="1"/>
        </w:rPr>
        <w:t>fa</w:t>
      </w:r>
      <w:r>
        <w:rPr>
          <w:spacing w:val="-1"/>
        </w:rPr>
        <w:t>c</w:t>
      </w:r>
      <w:r>
        <w:t>ture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>nd 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>e</w:t>
      </w:r>
      <w:r>
        <w:t xml:space="preserve">d </w:t>
      </w:r>
      <w:r>
        <w:rPr>
          <w:spacing w:val="1"/>
        </w:rPr>
        <w:t>w</w:t>
      </w:r>
      <w:r>
        <w:t>ithin a p</w:t>
      </w:r>
      <w:r>
        <w:rPr>
          <w:spacing w:val="-2"/>
        </w:rPr>
        <w:t>e</w:t>
      </w:r>
      <w:r>
        <w:t>riod of</w:t>
      </w:r>
      <w:r>
        <w:rPr>
          <w:spacing w:val="-1"/>
        </w:rPr>
        <w:t xml:space="preserve"> </w:t>
      </w:r>
      <w:r>
        <w:t>6 months of m</w:t>
      </w:r>
      <w:r>
        <w:rPr>
          <w:spacing w:val="-1"/>
        </w:rPr>
        <w:t>a</w:t>
      </w:r>
      <w:r>
        <w:t>nuf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186" w:right="111"/>
        <w:jc w:val="both"/>
      </w:pPr>
      <w:r>
        <w:t>The</w:t>
      </w:r>
      <w:r>
        <w:rPr>
          <w:spacing w:val="12"/>
        </w:rPr>
        <w:t xml:space="preserve"> </w:t>
      </w:r>
      <w:r>
        <w:t>Contra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</w:t>
      </w:r>
      <w:r>
        <w:rPr>
          <w:spacing w:val="14"/>
        </w:rPr>
        <w:t xml:space="preserve"> </w:t>
      </w:r>
      <w:r>
        <w:rPr>
          <w:spacing w:val="1"/>
        </w:rPr>
        <w:t>f</w:t>
      </w:r>
      <w:r>
        <w:t>r</w:t>
      </w:r>
      <w:r>
        <w:rPr>
          <w:spacing w:val="-2"/>
        </w:rPr>
        <w:t>e</w:t>
      </w:r>
      <w:r>
        <w:t>sh</w:t>
      </w:r>
      <w:r>
        <w:rPr>
          <w:spacing w:val="16"/>
        </w:rPr>
        <w:t xml:space="preserve"> </w:t>
      </w:r>
      <w:r>
        <w:rPr>
          <w:spacing w:val="2"/>
        </w:rPr>
        <w:t>c</w:t>
      </w:r>
      <w:r>
        <w:t>ons</w:t>
      </w:r>
      <w:r>
        <w:rPr>
          <w:spacing w:val="2"/>
        </w:rPr>
        <w:t>i</w:t>
      </w:r>
      <w:r>
        <w:rPr>
          <w:spacing w:val="-3"/>
        </w:rPr>
        <w:t>g</w:t>
      </w:r>
      <w:r>
        <w:t>nme</w:t>
      </w:r>
      <w:r>
        <w:rPr>
          <w:spacing w:val="1"/>
        </w:rPr>
        <w:t>n</w:t>
      </w:r>
      <w:r>
        <w:t>t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ment</w:t>
      </w:r>
      <w:r>
        <w:rPr>
          <w:spacing w:val="14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liv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site</w:t>
      </w:r>
      <w:r>
        <w:rPr>
          <w:spacing w:val="13"/>
        </w:rPr>
        <w:t xml:space="preserve"> </w:t>
      </w:r>
      <w:r>
        <w:t>f</w:t>
      </w:r>
      <w:r>
        <w:rPr>
          <w:spacing w:val="1"/>
        </w:rPr>
        <w:t>u</w:t>
      </w:r>
      <w:r>
        <w:t>rnish</w:t>
      </w:r>
      <w:r>
        <w:rPr>
          <w:spacing w:val="14"/>
        </w:rPr>
        <w:t xml:space="preserve"> </w:t>
      </w:r>
      <w:r>
        <w:t>the Consultant</w:t>
      </w:r>
      <w:r>
        <w:rPr>
          <w:spacing w:val="9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p</w:t>
      </w:r>
      <w:r>
        <w:t>y</w:t>
      </w:r>
      <w:r>
        <w:rPr>
          <w:spacing w:val="4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M</w:t>
      </w:r>
      <w:r>
        <w:rPr>
          <w:spacing w:val="-1"/>
        </w:rPr>
        <w:t>a</w:t>
      </w:r>
      <w:r>
        <w:t>nuf</w:t>
      </w:r>
      <w:r>
        <w:rPr>
          <w:spacing w:val="-2"/>
        </w:rPr>
        <w:t>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'</w:t>
      </w:r>
      <w:r>
        <w:t>s</w:t>
      </w:r>
      <w:r>
        <w:rPr>
          <w:spacing w:val="12"/>
        </w:rPr>
        <w:t xml:space="preserve"> </w:t>
      </w:r>
      <w:r>
        <w:t>stat</w:t>
      </w:r>
      <w:r>
        <w:rPr>
          <w:spacing w:val="-1"/>
        </w:rPr>
        <w:t>e</w:t>
      </w:r>
      <w:r>
        <w:t>ment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ompliance</w:t>
      </w:r>
      <w:r>
        <w:rPr>
          <w:spacing w:val="8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bove Stand</w:t>
      </w:r>
      <w:r>
        <w:rPr>
          <w:spacing w:val="-2"/>
        </w:rPr>
        <w:t>a</w:t>
      </w:r>
      <w:r>
        <w:t>rd</w:t>
      </w:r>
      <w:r>
        <w:rPr>
          <w:spacing w:val="32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tions</w:t>
      </w:r>
      <w:r>
        <w:rPr>
          <w:spacing w:val="36"/>
        </w:rPr>
        <w:t xml:space="preserve"> </w:t>
      </w:r>
      <w:r>
        <w:t>to</w:t>
      </w:r>
      <w:r>
        <w:rPr>
          <w:spacing w:val="-2"/>
        </w:rPr>
        <w:t>g</w:t>
      </w:r>
      <w:r>
        <w:rPr>
          <w:spacing w:val="-1"/>
        </w:rPr>
        <w:t>e</w:t>
      </w:r>
      <w:r>
        <w:t>th</w:t>
      </w:r>
      <w:r>
        <w:rPr>
          <w:spacing w:val="1"/>
        </w:rPr>
        <w:t>e</w:t>
      </w:r>
      <w:r>
        <w:t>r</w:t>
      </w:r>
      <w:r>
        <w:rPr>
          <w:spacing w:val="32"/>
        </w:rPr>
        <w:t xml:space="preserve"> </w:t>
      </w:r>
      <w:r>
        <w:t>with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d</w:t>
      </w:r>
      <w:r>
        <w:rPr>
          <w:spacing w:val="-1"/>
        </w:rPr>
        <w:t>a</w:t>
      </w:r>
      <w:r>
        <w:t>te</w:t>
      </w:r>
      <w:r>
        <w:rPr>
          <w:spacing w:val="32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2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-1"/>
        </w:rPr>
        <w:t>ac</w:t>
      </w:r>
      <w:r>
        <w:t>t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,</w:t>
      </w:r>
      <w:r>
        <w:rPr>
          <w:spacing w:val="3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rtifi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33"/>
        </w:rPr>
        <w:t xml:space="preserve"> </w:t>
      </w:r>
      <w:r>
        <w:t>inde</w:t>
      </w:r>
      <w:r>
        <w:rPr>
          <w:spacing w:val="1"/>
        </w:rPr>
        <w:t>p</w:t>
      </w:r>
      <w:r>
        <w:rPr>
          <w:spacing w:val="-1"/>
        </w:rPr>
        <w:t>e</w:t>
      </w:r>
      <w:r>
        <w:t>nd</w:t>
      </w:r>
      <w:r>
        <w:rPr>
          <w:spacing w:val="-1"/>
        </w:rPr>
        <w:t>e</w:t>
      </w:r>
      <w:r>
        <w:t xml:space="preserve">nt </w:t>
      </w:r>
      <w:r>
        <w:rPr>
          <w:spacing w:val="-1"/>
        </w:rPr>
        <w:t>a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t>y</w:t>
      </w:r>
      <w:r>
        <w:rPr>
          <w:spacing w:val="-5"/>
        </w:rPr>
        <w:t xml:space="preserve"> </w:t>
      </w:r>
      <w:r>
        <w:t>in the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ount</w:t>
      </w:r>
      <w:r>
        <w:rPr>
          <w:spacing w:val="4"/>
        </w:rPr>
        <w:t>r</w:t>
      </w:r>
      <w:r>
        <w:t>y</w:t>
      </w:r>
      <w:r>
        <w:rPr>
          <w:spacing w:val="-5"/>
        </w:rPr>
        <w:t xml:space="preserve"> </w:t>
      </w:r>
      <w:r>
        <w:t>of</w:t>
      </w:r>
      <w:r>
        <w:rPr>
          <w:spacing w:val="1"/>
        </w:rPr>
        <w:t xml:space="preserve"> o</w:t>
      </w:r>
      <w:r>
        <w:t>ri</w:t>
      </w:r>
      <w:r>
        <w:rPr>
          <w:spacing w:val="-3"/>
        </w:rPr>
        <w:t>g</w:t>
      </w:r>
      <w:r>
        <w:t>in and its date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>f d</w:t>
      </w:r>
      <w:r>
        <w:rPr>
          <w:spacing w:val="-2"/>
        </w:rPr>
        <w:t>e</w:t>
      </w:r>
      <w:r>
        <w:t>l</w:t>
      </w:r>
      <w:r>
        <w:rPr>
          <w:spacing w:val="3"/>
        </w:rPr>
        <w:t>i</w:t>
      </w:r>
      <w:r>
        <w:t>v</w:t>
      </w:r>
      <w:r>
        <w:rPr>
          <w:spacing w:val="-1"/>
        </w:rPr>
        <w:t>e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 xml:space="preserve">to </w:t>
      </w:r>
      <w:r>
        <w:rPr>
          <w:spacing w:val="1"/>
        </w:rPr>
        <w:t>S</w:t>
      </w:r>
      <w:r>
        <w:t>it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186" w:right="111"/>
        <w:jc w:val="both"/>
      </w:pPr>
      <w:r>
        <w:t>Ch</w:t>
      </w:r>
      <w:r>
        <w:rPr>
          <w:spacing w:val="-1"/>
        </w:rPr>
        <w:t>ec</w:t>
      </w:r>
      <w:r>
        <w:t>k</w:t>
      </w:r>
      <w:r>
        <w:rPr>
          <w:spacing w:val="4"/>
        </w:rPr>
        <w:t xml:space="preserve"> </w:t>
      </w:r>
      <w:r>
        <w:t>tests</w:t>
      </w:r>
      <w:r>
        <w:rPr>
          <w:spacing w:val="5"/>
        </w:rPr>
        <w:t xml:space="preserve"> </w:t>
      </w:r>
      <w:r>
        <w:t>will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4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59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Consultant.</w:t>
      </w:r>
      <w:r>
        <w:rPr>
          <w:spacing w:val="4"/>
        </w:rPr>
        <w:t xml:space="preserve"> </w:t>
      </w:r>
      <w:r>
        <w:t>Th</w:t>
      </w:r>
      <w:r>
        <w:rPr>
          <w:spacing w:val="-2"/>
        </w:rPr>
        <w:t>e</w:t>
      </w:r>
      <w:r>
        <w:t>se</w:t>
      </w:r>
      <w:r>
        <w:rPr>
          <w:spacing w:val="3"/>
        </w:rPr>
        <w:t xml:space="preserve"> </w:t>
      </w:r>
      <w:r>
        <w:t>tests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out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5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</w:t>
      </w:r>
      <w:r>
        <w:rPr>
          <w:spacing w:val="1"/>
        </w:rPr>
        <w:t>r</w:t>
      </w:r>
      <w:r>
        <w:rPr>
          <w:spacing w:val="-3"/>
        </w:rPr>
        <w:t>'</w:t>
      </w:r>
      <w:r>
        <w:t>s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.</w:t>
      </w:r>
      <w:r>
        <w:rPr>
          <w:spacing w:val="14"/>
        </w:rPr>
        <w:t xml:space="preserve"> </w:t>
      </w:r>
      <w:r>
        <w:t>Any</w:t>
      </w:r>
      <w:r>
        <w:rPr>
          <w:spacing w:val="11"/>
        </w:rPr>
        <w:t xml:space="preserve"> </w:t>
      </w:r>
      <w:r>
        <w:rPr>
          <w:spacing w:val="-1"/>
        </w:rPr>
        <w:t>ce</w:t>
      </w:r>
      <w:r>
        <w:rPr>
          <w:spacing w:val="2"/>
        </w:rPr>
        <w:t>m</w:t>
      </w:r>
      <w:r>
        <w:rPr>
          <w:spacing w:val="-1"/>
        </w:rPr>
        <w:t>e</w:t>
      </w:r>
      <w:r>
        <w:t>nt</w:t>
      </w:r>
      <w:r>
        <w:rPr>
          <w:spacing w:val="14"/>
        </w:rPr>
        <w:t xml:space="preserve"> </w:t>
      </w:r>
      <w:r>
        <w:t>f</w:t>
      </w:r>
      <w:r>
        <w:rPr>
          <w:spacing w:val="-2"/>
        </w:rPr>
        <w:t>a</w:t>
      </w:r>
      <w:r>
        <w:t>iling</w:t>
      </w:r>
      <w:r>
        <w:rPr>
          <w:spacing w:val="12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me</w:t>
      </w:r>
      <w:r>
        <w:rPr>
          <w:spacing w:val="-2"/>
        </w:rPr>
        <w:t>e</w:t>
      </w:r>
      <w:r>
        <w:t>t</w:t>
      </w:r>
      <w:r>
        <w:rPr>
          <w:spacing w:val="16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t>stand</w:t>
      </w:r>
      <w:r>
        <w:rPr>
          <w:spacing w:val="-2"/>
        </w:rPr>
        <w:t>a</w:t>
      </w:r>
      <w:r>
        <w:t>rds</w:t>
      </w:r>
      <w:r>
        <w:rPr>
          <w:spacing w:val="16"/>
        </w:rPr>
        <w:t xml:space="preserve"> </w:t>
      </w:r>
      <w:r>
        <w:t>will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r</w:t>
      </w:r>
      <w:r>
        <w:rPr>
          <w:spacing w:val="-2"/>
        </w:rPr>
        <w:t>e</w:t>
      </w:r>
      <w:r>
        <w:t>je</w:t>
      </w:r>
      <w:r>
        <w:rPr>
          <w:spacing w:val="-2"/>
        </w:rPr>
        <w:t>c</w:t>
      </w:r>
      <w:r>
        <w:t>ted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 r</w:t>
      </w:r>
      <w:r>
        <w:rPr>
          <w:spacing w:val="-2"/>
        </w:rPr>
        <w:t>e</w:t>
      </w:r>
      <w:r>
        <w:t>plac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a</w:t>
      </w:r>
      <w:r>
        <w:t>t the</w:t>
      </w:r>
      <w:r>
        <w:rPr>
          <w:spacing w:val="-1"/>
        </w:rPr>
        <w:t xml:space="preserve"> </w:t>
      </w:r>
      <w:r>
        <w:t>Contra</w:t>
      </w:r>
      <w:r>
        <w:rPr>
          <w:spacing w:val="-1"/>
        </w:rPr>
        <w:t>c</w:t>
      </w:r>
      <w:r>
        <w:t>tor</w:t>
      </w:r>
      <w:r>
        <w:rPr>
          <w:spacing w:val="-3"/>
        </w:rPr>
        <w:t>'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</w:t>
      </w:r>
      <w:r>
        <w:rPr>
          <w:spacing w:val="2"/>
        </w:rPr>
        <w:t>s</w:t>
      </w:r>
      <w:r>
        <w:rPr>
          <w:spacing w:val="-1"/>
        </w:rPr>
        <w:t>e.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 w:rsidP="00047DF1">
      <w:pPr>
        <w:pStyle w:val="Heading5"/>
        <w:numPr>
          <w:ilvl w:val="3"/>
          <w:numId w:val="52"/>
        </w:numPr>
        <w:tabs>
          <w:tab w:val="left" w:pos="1977"/>
        </w:tabs>
        <w:kinsoku w:val="0"/>
        <w:overflowPunct w:val="0"/>
        <w:ind w:left="1545" w:right="143" w:hanging="648"/>
        <w:rPr>
          <w:b w:val="0"/>
          <w:bCs w:val="0"/>
        </w:rPr>
      </w:pPr>
      <w:r>
        <w:t>Ce</w:t>
      </w:r>
      <w:r>
        <w:rPr>
          <w:spacing w:val="-4"/>
        </w:rPr>
        <w:t>m</w:t>
      </w:r>
      <w:r>
        <w:rPr>
          <w:spacing w:val="-1"/>
        </w:rPr>
        <w:t>e</w:t>
      </w:r>
      <w:r>
        <w:t>nt</w:t>
      </w:r>
      <w:r>
        <w:rPr>
          <w:spacing w:val="-1"/>
        </w:rPr>
        <w:t xml:space="preserve"> </w:t>
      </w:r>
      <w:r>
        <w:rPr>
          <w:spacing w:val="1"/>
        </w:rPr>
        <w:t>f</w:t>
      </w:r>
      <w:r>
        <w:t>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</w:t>
      </w:r>
      <w:r>
        <w:rPr>
          <w:spacing w:val="-1"/>
        </w:rPr>
        <w:t>e</w:t>
      </w:r>
      <w:r>
        <w:rPr>
          <w:spacing w:val="1"/>
        </w:rPr>
        <w:t>w</w:t>
      </w:r>
      <w:r>
        <w:rPr>
          <w:spacing w:val="-1"/>
        </w:rPr>
        <w:t>er</w:t>
      </w:r>
      <w:r>
        <w:rPr>
          <w:spacing w:val="2"/>
        </w:rPr>
        <w:t>a</w:t>
      </w:r>
      <w:r>
        <w:t>ge</w:t>
      </w:r>
      <w:r>
        <w:rPr>
          <w:spacing w:val="-1"/>
        </w:rPr>
        <w:t xml:space="preserve"> </w:t>
      </w:r>
      <w:r>
        <w:t>t</w:t>
      </w:r>
      <w:r>
        <w:rPr>
          <w:spacing w:val="-2"/>
        </w:rPr>
        <w:t>r</w:t>
      </w:r>
      <w:r>
        <w:rPr>
          <w:spacing w:val="-1"/>
        </w:rPr>
        <w:t>e</w:t>
      </w:r>
      <w:r>
        <w:rPr>
          <w:spacing w:val="2"/>
        </w:rPr>
        <w:t>a</w:t>
      </w:r>
      <w:r>
        <w:rPr>
          <w:spacing w:val="1"/>
        </w:rPr>
        <w:t>t</w:t>
      </w:r>
      <w:r>
        <w:rPr>
          <w:spacing w:val="-4"/>
        </w:rPr>
        <w:t>m</w:t>
      </w:r>
      <w:r>
        <w:rPr>
          <w:spacing w:val="-1"/>
        </w:rPr>
        <w:t>e</w:t>
      </w:r>
      <w:r>
        <w:t>nt plant</w:t>
      </w:r>
      <w:r>
        <w:rPr>
          <w:spacing w:val="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rPr>
          <w:spacing w:val="2"/>
        </w:rPr>
        <w:t>a</w:t>
      </w:r>
      <w:r>
        <w:t>ny b</w:t>
      </w:r>
      <w:r>
        <w:rPr>
          <w:spacing w:val="-1"/>
        </w:rPr>
        <w:t>e</w:t>
      </w:r>
      <w:r>
        <w:t>low</w:t>
      </w:r>
      <w:r>
        <w:rPr>
          <w:spacing w:val="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1"/>
        </w:rPr>
        <w:t>w</w:t>
      </w:r>
      <w:r>
        <w:t>at</w:t>
      </w:r>
      <w:r>
        <w:rPr>
          <w:spacing w:val="-2"/>
        </w:rPr>
        <w:t>e</w:t>
      </w:r>
      <w:r>
        <w:t>r</w:t>
      </w:r>
      <w:r>
        <w:rPr>
          <w:spacing w:val="-1"/>
        </w:rPr>
        <w:t xml:space="preserve"> </w:t>
      </w:r>
      <w:r>
        <w:t xml:space="preserve">table </w:t>
      </w:r>
      <w:r>
        <w:rPr>
          <w:spacing w:val="1"/>
        </w:rPr>
        <w:t>w</w:t>
      </w:r>
      <w:r>
        <w:t>o</w:t>
      </w:r>
      <w:r>
        <w:rPr>
          <w:spacing w:val="-1"/>
        </w:rPr>
        <w:t>r</w:t>
      </w:r>
      <w:r>
        <w:t>ks</w:t>
      </w:r>
    </w:p>
    <w:p w:rsidR="001527E3" w:rsidRDefault="001527E3">
      <w:pPr>
        <w:kinsoku w:val="0"/>
        <w:overflowPunct w:val="0"/>
        <w:spacing w:before="1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186" w:right="108"/>
        <w:jc w:val="both"/>
      </w:pPr>
      <w:r>
        <w:t>C</w:t>
      </w:r>
      <w:r>
        <w:rPr>
          <w:spacing w:val="-1"/>
        </w:rPr>
        <w:t>e</w:t>
      </w:r>
      <w:r>
        <w:t>ment</w:t>
      </w:r>
      <w:r>
        <w:rPr>
          <w:spacing w:val="50"/>
        </w:rPr>
        <w:t xml:space="preserve"> </w:t>
      </w:r>
      <w:r>
        <w:t>sh</w:t>
      </w:r>
      <w:r>
        <w:rPr>
          <w:spacing w:val="-1"/>
        </w:rPr>
        <w:t>a</w:t>
      </w:r>
      <w:r>
        <w:t>ll,</w:t>
      </w:r>
      <w:r>
        <w:rPr>
          <w:spacing w:val="50"/>
        </w:rPr>
        <w:t xml:space="preserve"> </w:t>
      </w:r>
      <w:r>
        <w:t>be</w:t>
      </w:r>
      <w:r>
        <w:rPr>
          <w:spacing w:val="50"/>
        </w:rPr>
        <w:t xml:space="preserve"> </w:t>
      </w:r>
      <w:r>
        <w:t>Sulphate</w:t>
      </w:r>
      <w:r>
        <w:rPr>
          <w:spacing w:val="49"/>
        </w:rPr>
        <w:t xml:space="preserve"> </w:t>
      </w:r>
      <w:r>
        <w:t>r</w:t>
      </w:r>
      <w:r>
        <w:rPr>
          <w:spacing w:val="-2"/>
        </w:rPr>
        <w:t>e</w:t>
      </w:r>
      <w:r>
        <w:t>sistant</w:t>
      </w:r>
      <w:r>
        <w:rPr>
          <w:spacing w:val="51"/>
        </w:rPr>
        <w:t xml:space="preserve"> </w:t>
      </w:r>
      <w:r>
        <w:t>Portl</w:t>
      </w:r>
      <w:r>
        <w:rPr>
          <w:spacing w:val="-1"/>
        </w:rPr>
        <w:t>a</w:t>
      </w:r>
      <w:r>
        <w:t>nd</w:t>
      </w:r>
      <w:r>
        <w:rPr>
          <w:spacing w:val="50"/>
        </w:rPr>
        <w:t xml:space="preserve"> </w:t>
      </w:r>
      <w:r>
        <w:rPr>
          <w:spacing w:val="2"/>
        </w:rPr>
        <w:t>C</w:t>
      </w:r>
      <w:r>
        <w:rPr>
          <w:spacing w:val="-1"/>
        </w:rPr>
        <w:t>e</w:t>
      </w:r>
      <w:r>
        <w:t>ment</w:t>
      </w:r>
      <w:r>
        <w:rPr>
          <w:spacing w:val="51"/>
        </w:rPr>
        <w:t xml:space="preserve"> </w:t>
      </w:r>
      <w:r>
        <w:t>(SRPC)</w:t>
      </w:r>
      <w:r>
        <w:rPr>
          <w:spacing w:val="50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p</w:t>
      </w:r>
      <w:r>
        <w:t>prov</w:t>
      </w:r>
      <w:r>
        <w:rPr>
          <w:spacing w:val="-2"/>
        </w:rPr>
        <w:t>e</w:t>
      </w:r>
      <w:r>
        <w:t>d</w:t>
      </w:r>
      <w:r>
        <w:rPr>
          <w:spacing w:val="50"/>
        </w:rPr>
        <w:t xml:space="preserve"> </w:t>
      </w:r>
      <w:r>
        <w:t>b</w:t>
      </w:r>
      <w:r>
        <w:rPr>
          <w:spacing w:val="1"/>
        </w:rPr>
        <w:t>r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t>with r</w:t>
      </w:r>
      <w:r>
        <w:rPr>
          <w:spacing w:val="-2"/>
        </w:rPr>
        <w:t>e</w:t>
      </w:r>
      <w:r>
        <w:t>fer</w:t>
      </w:r>
      <w:r>
        <w:rPr>
          <w:spacing w:val="-2"/>
        </w:rPr>
        <w:t>e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18"/>
        </w:rPr>
        <w:t xml:space="preserve"> </w:t>
      </w:r>
      <w:r>
        <w:t>to</w:t>
      </w:r>
      <w:r>
        <w:rPr>
          <w:spacing w:val="22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19"/>
        </w:rPr>
        <w:t xml:space="preserve"> </w:t>
      </w:r>
      <w:r>
        <w:rPr>
          <w:spacing w:val="1"/>
        </w:rPr>
        <w:t>E</w:t>
      </w:r>
      <w:r>
        <w:t>N</w:t>
      </w:r>
      <w:r>
        <w:rPr>
          <w:spacing w:val="18"/>
        </w:rPr>
        <w:t xml:space="preserve"> </w:t>
      </w:r>
      <w:r>
        <w:t>19</w:t>
      </w:r>
      <w:r>
        <w:rPr>
          <w:spacing w:val="1"/>
        </w:rPr>
        <w:t>7-</w:t>
      </w:r>
      <w:r>
        <w:t>1:2011</w:t>
      </w:r>
      <w:r>
        <w:rPr>
          <w:spacing w:val="19"/>
        </w:rPr>
        <w:t xml:space="preserve"> </w:t>
      </w:r>
      <w:r>
        <w:t>,</w:t>
      </w:r>
      <w:r>
        <w:rPr>
          <w:spacing w:val="19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22"/>
        </w:rPr>
        <w:t xml:space="preserve"> </w:t>
      </w:r>
      <w:r>
        <w:t>8500</w:t>
      </w:r>
      <w:r>
        <w:rPr>
          <w:spacing w:val="-1"/>
        </w:rPr>
        <w:t>-</w:t>
      </w:r>
      <w:r>
        <w:t>1:20</w:t>
      </w:r>
      <w:r>
        <w:rPr>
          <w:spacing w:val="2"/>
        </w:rPr>
        <w:t>1</w:t>
      </w:r>
      <w:r>
        <w:t>5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ASTM</w:t>
      </w:r>
      <w:r>
        <w:rPr>
          <w:spacing w:val="19"/>
        </w:rPr>
        <w:t xml:space="preserve"> </w:t>
      </w:r>
      <w:r>
        <w:t>C150</w:t>
      </w:r>
      <w:r>
        <w:rPr>
          <w:spacing w:val="18"/>
        </w:rPr>
        <w:t xml:space="preserve"> </w:t>
      </w:r>
      <w:r>
        <w:t>/</w:t>
      </w:r>
      <w:r>
        <w:rPr>
          <w:spacing w:val="19"/>
        </w:rPr>
        <w:t xml:space="preserve"> </w:t>
      </w:r>
      <w:r>
        <w:t>C</w:t>
      </w:r>
      <w:r>
        <w:rPr>
          <w:spacing w:val="2"/>
        </w:rPr>
        <w:t>1</w:t>
      </w:r>
      <w:r>
        <w:t>50M</w:t>
      </w:r>
      <w:r>
        <w:rPr>
          <w:spacing w:val="22"/>
        </w:rPr>
        <w:t xml:space="preserve"> </w:t>
      </w:r>
      <w:r>
        <w:t>-</w:t>
      </w:r>
      <w:r>
        <w:rPr>
          <w:spacing w:val="18"/>
        </w:rPr>
        <w:t xml:space="preserve"> </w:t>
      </w:r>
      <w:r>
        <w:t>15.</w:t>
      </w:r>
      <w:r>
        <w:rPr>
          <w:spacing w:val="21"/>
        </w:rPr>
        <w:t xml:space="preserve"> </w:t>
      </w:r>
      <w:r>
        <w:t>C</w:t>
      </w:r>
      <w:r>
        <w:rPr>
          <w:spacing w:val="-1"/>
        </w:rPr>
        <w:t>e</w:t>
      </w:r>
      <w:r>
        <w:t>ment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 xml:space="preserve">of </w:t>
      </w:r>
      <w:r>
        <w:rPr>
          <w:spacing w:val="-2"/>
        </w:rPr>
        <w:t>r</w:t>
      </w:r>
      <w:r>
        <w:rPr>
          <w:spacing w:val="1"/>
        </w:rPr>
        <w:t>e</w:t>
      </w:r>
      <w:r>
        <w:rPr>
          <w:spacing w:val="-1"/>
        </w:rPr>
        <w:t>ce</w:t>
      </w:r>
      <w:r>
        <w:t>nt m</w:t>
      </w:r>
      <w:r>
        <w:rPr>
          <w:spacing w:val="-1"/>
        </w:rPr>
        <w:t>a</w:t>
      </w:r>
      <w:r>
        <w:t>nu</w:t>
      </w:r>
      <w:r>
        <w:rPr>
          <w:spacing w:val="1"/>
        </w:rPr>
        <w:t>fa</w:t>
      </w:r>
      <w:r>
        <w:rPr>
          <w:spacing w:val="-1"/>
        </w:rPr>
        <w:t>c</w:t>
      </w:r>
      <w:r>
        <w:t>ture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>nd 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>e</w:t>
      </w:r>
      <w:r>
        <w:t xml:space="preserve">d </w:t>
      </w:r>
      <w:r>
        <w:rPr>
          <w:spacing w:val="1"/>
        </w:rPr>
        <w:t>w</w:t>
      </w:r>
      <w:r>
        <w:t>ithin a p</w:t>
      </w:r>
      <w:r>
        <w:rPr>
          <w:spacing w:val="-2"/>
        </w:rPr>
        <w:t>e</w:t>
      </w:r>
      <w:r>
        <w:t>riod of</w:t>
      </w:r>
      <w:r>
        <w:rPr>
          <w:spacing w:val="-1"/>
        </w:rPr>
        <w:t xml:space="preserve"> </w:t>
      </w:r>
      <w:r>
        <w:t>6 months of m</w:t>
      </w:r>
      <w:r>
        <w:rPr>
          <w:spacing w:val="-1"/>
        </w:rPr>
        <w:t>a</w:t>
      </w:r>
      <w:r>
        <w:t>nuf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left="186" w:right="106"/>
        <w:jc w:val="both"/>
      </w:pPr>
      <w:r>
        <w:t>The</w:t>
      </w:r>
      <w:r>
        <w:rPr>
          <w:spacing w:val="12"/>
        </w:rPr>
        <w:t xml:space="preserve"> </w:t>
      </w:r>
      <w:r>
        <w:t>Contra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</w:t>
      </w:r>
      <w:r>
        <w:rPr>
          <w:spacing w:val="14"/>
        </w:rPr>
        <w:t xml:space="preserve"> </w:t>
      </w:r>
      <w:r>
        <w:rPr>
          <w:spacing w:val="1"/>
        </w:rPr>
        <w:t>f</w:t>
      </w:r>
      <w:r>
        <w:t>r</w:t>
      </w:r>
      <w:r>
        <w:rPr>
          <w:spacing w:val="-2"/>
        </w:rPr>
        <w:t>e</w:t>
      </w:r>
      <w:r>
        <w:t>sh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ons</w:t>
      </w:r>
      <w:r>
        <w:rPr>
          <w:spacing w:val="2"/>
        </w:rPr>
        <w:t>i</w:t>
      </w:r>
      <w:r>
        <w:rPr>
          <w:spacing w:val="-3"/>
        </w:rPr>
        <w:t>g</w:t>
      </w:r>
      <w:r>
        <w:t>nme</w:t>
      </w:r>
      <w:r>
        <w:rPr>
          <w:spacing w:val="1"/>
        </w:rPr>
        <w:t>n</w:t>
      </w:r>
      <w:r>
        <w:t>t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ment</w:t>
      </w:r>
      <w:r>
        <w:rPr>
          <w:spacing w:val="14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liv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site</w:t>
      </w:r>
      <w:r>
        <w:rPr>
          <w:spacing w:val="13"/>
        </w:rPr>
        <w:t xml:space="preserve"> </w:t>
      </w:r>
      <w:r>
        <w:t>f</w:t>
      </w:r>
      <w:r>
        <w:rPr>
          <w:spacing w:val="1"/>
        </w:rPr>
        <w:t>u</w:t>
      </w:r>
      <w:r>
        <w:t>rnish</w:t>
      </w:r>
      <w:r>
        <w:rPr>
          <w:spacing w:val="14"/>
        </w:rPr>
        <w:t xml:space="preserve"> </w:t>
      </w:r>
      <w:r>
        <w:t>the Consultant</w:t>
      </w:r>
      <w:r>
        <w:rPr>
          <w:spacing w:val="9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p</w:t>
      </w:r>
      <w:r>
        <w:t>y</w:t>
      </w:r>
      <w:r>
        <w:rPr>
          <w:spacing w:val="4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M</w:t>
      </w:r>
      <w:r>
        <w:rPr>
          <w:spacing w:val="-1"/>
        </w:rPr>
        <w:t>a</w:t>
      </w:r>
      <w:r>
        <w:t>nuf</w:t>
      </w:r>
      <w:r>
        <w:rPr>
          <w:spacing w:val="-2"/>
        </w:rPr>
        <w:t>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'</w:t>
      </w:r>
      <w:r>
        <w:t>s</w:t>
      </w:r>
      <w:r>
        <w:rPr>
          <w:spacing w:val="12"/>
        </w:rPr>
        <w:t xml:space="preserve"> </w:t>
      </w:r>
      <w:r>
        <w:t>stat</w:t>
      </w:r>
      <w:r>
        <w:rPr>
          <w:spacing w:val="-1"/>
        </w:rPr>
        <w:t>e</w:t>
      </w:r>
      <w:r>
        <w:t>ment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ompliance</w:t>
      </w:r>
      <w:r>
        <w:rPr>
          <w:spacing w:val="8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5"/>
        </w:rPr>
        <w:t>a</w:t>
      </w:r>
      <w:r>
        <w:t>bove Stand</w:t>
      </w:r>
      <w:r>
        <w:rPr>
          <w:spacing w:val="-2"/>
        </w:rPr>
        <w:t>a</w:t>
      </w:r>
      <w:r>
        <w:t>rd</w:t>
      </w:r>
      <w:r>
        <w:rPr>
          <w:spacing w:val="32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tions</w:t>
      </w:r>
      <w:r>
        <w:rPr>
          <w:spacing w:val="36"/>
        </w:rPr>
        <w:t xml:space="preserve"> </w:t>
      </w:r>
      <w:r>
        <w:t>to</w:t>
      </w:r>
      <w:r>
        <w:rPr>
          <w:spacing w:val="-2"/>
        </w:rPr>
        <w:t>g</w:t>
      </w:r>
      <w:r>
        <w:rPr>
          <w:spacing w:val="-1"/>
        </w:rPr>
        <w:t>e</w:t>
      </w:r>
      <w:r>
        <w:t>th</w:t>
      </w:r>
      <w:r>
        <w:rPr>
          <w:spacing w:val="1"/>
        </w:rPr>
        <w:t>e</w:t>
      </w:r>
      <w:r>
        <w:t>r</w:t>
      </w:r>
      <w:r>
        <w:rPr>
          <w:spacing w:val="32"/>
        </w:rPr>
        <w:t xml:space="preserve"> </w:t>
      </w:r>
      <w:r>
        <w:t>with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d</w:t>
      </w:r>
      <w:r>
        <w:rPr>
          <w:spacing w:val="-1"/>
        </w:rPr>
        <w:t>a</w:t>
      </w:r>
      <w:r>
        <w:t>te</w:t>
      </w:r>
      <w:r>
        <w:rPr>
          <w:spacing w:val="32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2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-1"/>
        </w:rPr>
        <w:t>ac</w:t>
      </w:r>
      <w:r>
        <w:t>t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,</w:t>
      </w:r>
      <w:r>
        <w:rPr>
          <w:spacing w:val="3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rtifi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33"/>
        </w:rPr>
        <w:t xml:space="preserve"> </w:t>
      </w:r>
      <w:r>
        <w:t>inde</w:t>
      </w:r>
      <w:r>
        <w:rPr>
          <w:spacing w:val="1"/>
        </w:rPr>
        <w:t>p</w:t>
      </w:r>
      <w:r>
        <w:rPr>
          <w:spacing w:val="-1"/>
        </w:rPr>
        <w:t>e</w:t>
      </w:r>
      <w:r>
        <w:t>nd</w:t>
      </w:r>
      <w:r>
        <w:rPr>
          <w:spacing w:val="-1"/>
        </w:rPr>
        <w:t>e</w:t>
      </w:r>
      <w:r>
        <w:t xml:space="preserve">nt </w:t>
      </w:r>
      <w:r>
        <w:rPr>
          <w:spacing w:val="-1"/>
        </w:rPr>
        <w:t>a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t>y</w:t>
      </w:r>
      <w:r>
        <w:rPr>
          <w:spacing w:val="-5"/>
        </w:rPr>
        <w:t xml:space="preserve"> </w:t>
      </w:r>
      <w:r>
        <w:t>in the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ount</w:t>
      </w:r>
      <w:r>
        <w:rPr>
          <w:spacing w:val="4"/>
        </w:rPr>
        <w:t>r</w:t>
      </w:r>
      <w:r>
        <w:t>y</w:t>
      </w:r>
      <w:r>
        <w:rPr>
          <w:spacing w:val="-5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ori</w:t>
      </w:r>
      <w:r>
        <w:rPr>
          <w:spacing w:val="-3"/>
        </w:rPr>
        <w:t>g</w:t>
      </w:r>
      <w:r>
        <w:t>in and its date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>f d</w:t>
      </w:r>
      <w:r>
        <w:rPr>
          <w:spacing w:val="-2"/>
        </w:rPr>
        <w:t>e</w:t>
      </w:r>
      <w:r>
        <w:t>l</w:t>
      </w:r>
      <w:r>
        <w:rPr>
          <w:spacing w:val="3"/>
        </w:rPr>
        <w:t>i</w:t>
      </w:r>
      <w:r>
        <w:t>v</w:t>
      </w:r>
      <w:r>
        <w:rPr>
          <w:spacing w:val="-1"/>
        </w:rPr>
        <w:t>e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 xml:space="preserve">to </w:t>
      </w:r>
      <w:r>
        <w:rPr>
          <w:spacing w:val="1"/>
        </w:rPr>
        <w:t>S</w:t>
      </w:r>
      <w:r>
        <w:t>it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186" w:right="111"/>
        <w:jc w:val="both"/>
      </w:pPr>
      <w:r>
        <w:t>Ch</w:t>
      </w:r>
      <w:r>
        <w:rPr>
          <w:spacing w:val="-1"/>
        </w:rPr>
        <w:t>ec</w:t>
      </w:r>
      <w:r>
        <w:t>k</w:t>
      </w:r>
      <w:r>
        <w:rPr>
          <w:spacing w:val="4"/>
        </w:rPr>
        <w:t xml:space="preserve"> </w:t>
      </w:r>
      <w:r>
        <w:t>tests</w:t>
      </w:r>
      <w:r>
        <w:rPr>
          <w:spacing w:val="5"/>
        </w:rPr>
        <w:t xml:space="preserve"> </w:t>
      </w:r>
      <w:r>
        <w:t>will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4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59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Consultant.</w:t>
      </w:r>
      <w:r>
        <w:rPr>
          <w:spacing w:val="4"/>
        </w:rPr>
        <w:t xml:space="preserve"> </w:t>
      </w:r>
      <w:r>
        <w:t>Th</w:t>
      </w:r>
      <w:r>
        <w:rPr>
          <w:spacing w:val="-2"/>
        </w:rPr>
        <w:t>e</w:t>
      </w:r>
      <w:r>
        <w:t>se</w:t>
      </w:r>
      <w:r>
        <w:rPr>
          <w:spacing w:val="3"/>
        </w:rPr>
        <w:t xml:space="preserve"> </w:t>
      </w:r>
      <w:r>
        <w:t>tests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out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5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</w:t>
      </w:r>
      <w:r>
        <w:rPr>
          <w:spacing w:val="1"/>
        </w:rPr>
        <w:t>r</w:t>
      </w:r>
      <w:r>
        <w:rPr>
          <w:spacing w:val="-3"/>
        </w:rPr>
        <w:t>'</w:t>
      </w:r>
      <w:r>
        <w:t>s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.</w:t>
      </w:r>
      <w:r>
        <w:rPr>
          <w:spacing w:val="14"/>
        </w:rPr>
        <w:t xml:space="preserve"> </w:t>
      </w:r>
      <w:r>
        <w:t>Any</w:t>
      </w:r>
      <w:r>
        <w:rPr>
          <w:spacing w:val="11"/>
        </w:rPr>
        <w:t xml:space="preserve"> </w:t>
      </w:r>
      <w:r>
        <w:rPr>
          <w:spacing w:val="-1"/>
        </w:rPr>
        <w:t>ce</w:t>
      </w:r>
      <w:r>
        <w:rPr>
          <w:spacing w:val="2"/>
        </w:rPr>
        <w:t>m</w:t>
      </w:r>
      <w:r>
        <w:rPr>
          <w:spacing w:val="-1"/>
        </w:rPr>
        <w:t>e</w:t>
      </w:r>
      <w:r>
        <w:t>nt</w:t>
      </w:r>
      <w:r>
        <w:rPr>
          <w:spacing w:val="14"/>
        </w:rPr>
        <w:t xml:space="preserve"> </w:t>
      </w:r>
      <w:r>
        <w:t>f</w:t>
      </w:r>
      <w:r>
        <w:rPr>
          <w:spacing w:val="-2"/>
        </w:rPr>
        <w:t>a</w:t>
      </w:r>
      <w:r>
        <w:t>iling</w:t>
      </w:r>
      <w:r>
        <w:rPr>
          <w:spacing w:val="12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me</w:t>
      </w:r>
      <w:r>
        <w:rPr>
          <w:spacing w:val="-2"/>
        </w:rPr>
        <w:t>e</w:t>
      </w:r>
      <w:r>
        <w:t>t</w:t>
      </w:r>
      <w:r>
        <w:rPr>
          <w:spacing w:val="16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t>stand</w:t>
      </w:r>
      <w:r>
        <w:rPr>
          <w:spacing w:val="-2"/>
        </w:rPr>
        <w:t>a</w:t>
      </w:r>
      <w:r>
        <w:t>rds</w:t>
      </w:r>
      <w:r>
        <w:rPr>
          <w:spacing w:val="16"/>
        </w:rPr>
        <w:t xml:space="preserve"> </w:t>
      </w:r>
      <w:r>
        <w:t>will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r</w:t>
      </w:r>
      <w:r>
        <w:rPr>
          <w:spacing w:val="-2"/>
        </w:rPr>
        <w:t>e</w:t>
      </w:r>
      <w:r>
        <w:t>je</w:t>
      </w:r>
      <w:r>
        <w:rPr>
          <w:spacing w:val="-2"/>
        </w:rPr>
        <w:t>c</w:t>
      </w:r>
      <w:r>
        <w:t>ted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 r</w:t>
      </w:r>
      <w:r>
        <w:rPr>
          <w:spacing w:val="-2"/>
        </w:rPr>
        <w:t>e</w:t>
      </w:r>
      <w:r>
        <w:t>plac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a</w:t>
      </w:r>
      <w:r>
        <w:t>t the</w:t>
      </w:r>
      <w:r>
        <w:rPr>
          <w:spacing w:val="-1"/>
        </w:rPr>
        <w:t xml:space="preserve"> </w:t>
      </w:r>
      <w:r>
        <w:t>Contra</w:t>
      </w:r>
      <w:r>
        <w:rPr>
          <w:spacing w:val="-1"/>
        </w:rPr>
        <w:t>c</w:t>
      </w:r>
      <w:r>
        <w:t>tor</w:t>
      </w:r>
      <w:r>
        <w:rPr>
          <w:spacing w:val="-3"/>
        </w:rPr>
        <w:t>'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.</w:t>
      </w:r>
    </w:p>
    <w:p w:rsidR="001527E3" w:rsidRDefault="001527E3">
      <w:pPr>
        <w:pStyle w:val="BodyText"/>
        <w:kinsoku w:val="0"/>
        <w:overflowPunct w:val="0"/>
        <w:spacing w:line="360" w:lineRule="auto"/>
        <w:ind w:left="186" w:right="111"/>
        <w:jc w:val="both"/>
        <w:sectPr w:rsidR="001527E3">
          <w:pgSz w:w="11900" w:h="16860"/>
          <w:pgMar w:top="940" w:right="980" w:bottom="1160" w:left="1580" w:header="759" w:footer="0" w:gutter="0"/>
          <w:cols w:space="720" w:equalWidth="0">
            <w:col w:w="9340"/>
          </w:cols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 w:rsidP="00047DF1">
      <w:pPr>
        <w:pStyle w:val="Heading5"/>
        <w:numPr>
          <w:ilvl w:val="3"/>
          <w:numId w:val="52"/>
        </w:numPr>
        <w:tabs>
          <w:tab w:val="left" w:pos="1917"/>
        </w:tabs>
        <w:kinsoku w:val="0"/>
        <w:overflowPunct w:val="0"/>
        <w:spacing w:before="69"/>
        <w:rPr>
          <w:b w:val="0"/>
          <w:bCs w:val="0"/>
        </w:rPr>
      </w:pPr>
      <w:r>
        <w:t>Nor</w:t>
      </w:r>
      <w:r>
        <w:rPr>
          <w:spacing w:val="-4"/>
        </w:rPr>
        <w:t>m</w:t>
      </w:r>
      <w:r>
        <w:t xml:space="preserve">al Weight </w:t>
      </w:r>
      <w:r>
        <w:rPr>
          <w:spacing w:val="-2"/>
        </w:rPr>
        <w:t>A</w:t>
      </w:r>
      <w:r>
        <w:t>gg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2"/>
        </w:rPr>
        <w:t>g</w:t>
      </w:r>
      <w:r>
        <w:t>ate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3"/>
        <w:jc w:val="both"/>
      </w:pPr>
      <w:r>
        <w:rPr>
          <w:spacing w:val="-2"/>
        </w:rPr>
        <w:t>F</w:t>
      </w:r>
      <w:r>
        <w:t>ine</w:t>
      </w:r>
      <w:r>
        <w:rPr>
          <w:spacing w:val="13"/>
        </w:rPr>
        <w:t xml:space="preserve"> </w:t>
      </w:r>
      <w:r>
        <w:rPr>
          <w:spacing w:val="1"/>
        </w:rPr>
        <w:t>a</w:t>
      </w:r>
      <w:r>
        <w:t>g</w:t>
      </w:r>
      <w:r>
        <w:rPr>
          <w:spacing w:val="-3"/>
        </w:rPr>
        <w:t>g</w:t>
      </w:r>
      <w:r>
        <w:rPr>
          <w:spacing w:val="1"/>
        </w:rPr>
        <w:t>re</w:t>
      </w:r>
      <w:r>
        <w:rPr>
          <w:spacing w:val="-3"/>
        </w:rPr>
        <w:t>g</w:t>
      </w:r>
      <w:r>
        <w:rPr>
          <w:spacing w:val="-1"/>
        </w:rPr>
        <w:t>a</w:t>
      </w:r>
      <w:r>
        <w:t>te</w:t>
      </w:r>
      <w:r>
        <w:rPr>
          <w:spacing w:val="13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t>use</w:t>
      </w:r>
      <w:r>
        <w:rPr>
          <w:spacing w:val="13"/>
        </w:rPr>
        <w:t xml:space="preserve"> </w:t>
      </w:r>
      <w:r>
        <w:t>in</w:t>
      </w:r>
      <w:r>
        <w:rPr>
          <w:spacing w:val="16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prod</w:t>
      </w:r>
      <w:r>
        <w:rPr>
          <w:spacing w:val="-1"/>
        </w:rPr>
        <w:t>uc</w:t>
      </w:r>
      <w:r>
        <w:t>tion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riv</w:t>
      </w:r>
      <w:r>
        <w:rPr>
          <w:spacing w:val="-2"/>
        </w:rPr>
        <w:t>e</w:t>
      </w:r>
      <w:r>
        <w:t>r</w:t>
      </w:r>
      <w:r>
        <w:rPr>
          <w:spacing w:val="13"/>
        </w:rPr>
        <w:t xml:space="preserve"> </w:t>
      </w:r>
      <w:r>
        <w:t>s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onfo</w:t>
      </w:r>
      <w:r>
        <w:rPr>
          <w:spacing w:val="-4"/>
        </w:rPr>
        <w:t>r</w:t>
      </w:r>
      <w:r>
        <w:t>m to the</w:t>
      </w:r>
      <w:r>
        <w:rPr>
          <w:spacing w:val="-1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 of</w:t>
      </w:r>
      <w:r>
        <w:rPr>
          <w:spacing w:val="1"/>
        </w:rPr>
        <w:t xml:space="preserve"> </w:t>
      </w:r>
      <w:r>
        <w:t>BS EN</w:t>
      </w:r>
      <w:r>
        <w:rPr>
          <w:spacing w:val="-1"/>
        </w:rPr>
        <w:t xml:space="preserve"> </w:t>
      </w:r>
      <w:r>
        <w:t>12620:2002+</w:t>
      </w:r>
      <w:r>
        <w:rPr>
          <w:spacing w:val="-1"/>
        </w:rPr>
        <w:t>A</w:t>
      </w:r>
      <w:r>
        <w:t>1:2008.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t>Co</w:t>
      </w:r>
      <w:r>
        <w:rPr>
          <w:spacing w:val="-1"/>
        </w:rPr>
        <w:t>a</w:t>
      </w:r>
      <w:r>
        <w:t xml:space="preserve">rse </w:t>
      </w:r>
      <w:r>
        <w:rPr>
          <w:spacing w:val="1"/>
        </w:rPr>
        <w:t>a</w:t>
      </w:r>
      <w:r>
        <w:t>g</w:t>
      </w:r>
      <w:r>
        <w:rPr>
          <w:spacing w:val="-3"/>
        </w:rPr>
        <w:t>g</w:t>
      </w:r>
      <w:r>
        <w:t>reg</w:t>
      </w:r>
      <w:r>
        <w:rPr>
          <w:spacing w:val="-1"/>
        </w:rPr>
        <w:t>a</w:t>
      </w:r>
      <w:r>
        <w:t>te</w:t>
      </w:r>
      <w:r>
        <w:rPr>
          <w:spacing w:val="1"/>
        </w:rPr>
        <w:t xml:space="preserve"> </w:t>
      </w:r>
      <w:r>
        <w:t>for use</w:t>
      </w:r>
      <w:r>
        <w:rPr>
          <w:spacing w:val="3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prod</w:t>
      </w:r>
      <w:r>
        <w:rPr>
          <w:spacing w:val="-1"/>
        </w:rPr>
        <w:t>uc</w:t>
      </w:r>
      <w:r>
        <w:t>tion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ompos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rush</w:t>
      </w:r>
      <w:r>
        <w:rPr>
          <w:spacing w:val="-2"/>
        </w:rPr>
        <w:t>e</w:t>
      </w:r>
      <w:r>
        <w:t>d</w:t>
      </w:r>
      <w:r>
        <w:rPr>
          <w:spacing w:val="4"/>
        </w:rPr>
        <w:t xml:space="preserve"> 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rPr>
          <w:spacing w:val="2"/>
        </w:rPr>
        <w:t>v</w:t>
      </w:r>
      <w:r>
        <w:rPr>
          <w:spacing w:val="-1"/>
        </w:rPr>
        <w:t>e</w:t>
      </w:r>
      <w:r>
        <w:t>l</w:t>
      </w:r>
      <w:r>
        <w:rPr>
          <w:spacing w:val="2"/>
        </w:rPr>
        <w:t xml:space="preserve"> </w:t>
      </w:r>
      <w:r>
        <w:t>or stone.</w:t>
      </w:r>
      <w:r>
        <w:rPr>
          <w:spacing w:val="11"/>
        </w:rPr>
        <w:t xml:space="preserve"> </w:t>
      </w:r>
      <w:r>
        <w:rPr>
          <w:spacing w:val="-6"/>
        </w:rPr>
        <w:t>I</w:t>
      </w:r>
      <w:r>
        <w:t>t</w:t>
      </w:r>
      <w:r>
        <w:rPr>
          <w:spacing w:val="9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onfo</w:t>
      </w:r>
      <w:r>
        <w:rPr>
          <w:spacing w:val="-2"/>
        </w:rPr>
        <w:t>r</w:t>
      </w:r>
      <w:r>
        <w:t>m</w:t>
      </w:r>
      <w:r>
        <w:rPr>
          <w:spacing w:val="9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ments</w:t>
      </w:r>
      <w:r>
        <w:rPr>
          <w:spacing w:val="9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12"/>
        </w:rPr>
        <w:t xml:space="preserve"> </w:t>
      </w:r>
      <w:r>
        <w:t>81</w:t>
      </w:r>
      <w:r>
        <w:rPr>
          <w:spacing w:val="4"/>
        </w:rPr>
        <w:t>2</w:t>
      </w:r>
      <w:r>
        <w:rPr>
          <w:spacing w:val="-1"/>
        </w:rPr>
        <w:t>-</w:t>
      </w:r>
      <w:r>
        <w:t>103.2:1989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9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10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rPr>
          <w:spacing w:val="2"/>
        </w:rPr>
        <w:t>x</w:t>
      </w:r>
      <w:r>
        <w:t>im</w:t>
      </w:r>
      <w:r>
        <w:rPr>
          <w:spacing w:val="-3"/>
        </w:rPr>
        <w:t>u</w:t>
      </w:r>
      <w:r>
        <w:t>m si</w:t>
      </w:r>
      <w:r>
        <w:rPr>
          <w:spacing w:val="1"/>
        </w:rPr>
        <w:t>z</w:t>
      </w:r>
      <w:r>
        <w:t>e</w:t>
      </w:r>
      <w:r>
        <w:rPr>
          <w:spacing w:val="-1"/>
        </w:rPr>
        <w:t xml:space="preserve"> </w:t>
      </w:r>
      <w:r>
        <w:t>of 25</w:t>
      </w:r>
      <w:r>
        <w:rPr>
          <w:spacing w:val="-1"/>
        </w:rPr>
        <w:t xml:space="preserve"> </w:t>
      </w:r>
      <w:r>
        <w:t>m</w:t>
      </w:r>
      <w:r>
        <w:rPr>
          <w:spacing w:val="1"/>
        </w:rPr>
        <w:t>m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5"/>
        <w:jc w:val="both"/>
      </w:pPr>
      <w:r>
        <w:t>Sour</w:t>
      </w:r>
      <w:r>
        <w:rPr>
          <w:spacing w:val="-2"/>
        </w:rPr>
        <w:t>c</w:t>
      </w:r>
      <w:r>
        <w:rPr>
          <w:spacing w:val="-1"/>
        </w:rPr>
        <w:t>e</w:t>
      </w:r>
      <w:r>
        <w:t>s of</w:t>
      </w:r>
      <w:r>
        <w:rPr>
          <w:spacing w:val="1"/>
        </w:rPr>
        <w:t xml:space="preserve"> a</w:t>
      </w:r>
      <w:r>
        <w:t>g</w:t>
      </w:r>
      <w:r>
        <w:rPr>
          <w:spacing w:val="-3"/>
        </w:rPr>
        <w:t>g</w:t>
      </w:r>
      <w:r>
        <w:rPr>
          <w:spacing w:val="1"/>
        </w:rPr>
        <w:t>re</w:t>
      </w:r>
      <w:r>
        <w:rPr>
          <w:spacing w:val="-3"/>
        </w:rPr>
        <w:t>g</w:t>
      </w:r>
      <w:r>
        <w:t>ate</w:t>
      </w:r>
      <w:r>
        <w:rPr>
          <w:spacing w:val="1"/>
        </w:rPr>
        <w:t xml:space="preserve"> </w:t>
      </w:r>
      <w:r>
        <w:t>sh</w:t>
      </w:r>
      <w:r>
        <w:rPr>
          <w:spacing w:val="1"/>
        </w:rPr>
        <w:t>a</w:t>
      </w:r>
      <w:r>
        <w:t>ll be</w:t>
      </w:r>
      <w:r>
        <w:rPr>
          <w:spacing w:val="-1"/>
        </w:rPr>
        <w:t xml:space="preserve"> </w:t>
      </w:r>
      <w:r>
        <w:t>to the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 xml:space="preserve">l </w:t>
      </w:r>
      <w:r>
        <w:rPr>
          <w:spacing w:val="2"/>
        </w:rPr>
        <w:t>o</w:t>
      </w:r>
      <w:r>
        <w:t>f t</w:t>
      </w:r>
      <w:r>
        <w:rPr>
          <w:spacing w:val="1"/>
        </w:rPr>
        <w:t>h</w:t>
      </w:r>
      <w:r>
        <w:t>e</w:t>
      </w:r>
      <w:r>
        <w:rPr>
          <w:spacing w:val="-1"/>
        </w:rPr>
        <w:t xml:space="preserve"> </w:t>
      </w:r>
      <w:r>
        <w:t xml:space="preserve">Consultant </w:t>
      </w:r>
      <w:r>
        <w:rPr>
          <w:spacing w:val="-1"/>
        </w:rPr>
        <w:t>a</w:t>
      </w:r>
      <w:r>
        <w:t>nd s</w:t>
      </w:r>
      <w:r>
        <w:rPr>
          <w:spacing w:val="-1"/>
        </w:rPr>
        <w:t>a</w:t>
      </w:r>
      <w:r>
        <w:t>mpl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t>of aggre</w:t>
      </w:r>
      <w:r>
        <w:rPr>
          <w:spacing w:val="-3"/>
        </w:rPr>
        <w:t>g</w:t>
      </w:r>
      <w:r>
        <w:rPr>
          <w:spacing w:val="-1"/>
        </w:rPr>
        <w:t>a</w:t>
      </w:r>
      <w:r>
        <w:rPr>
          <w:spacing w:val="2"/>
        </w:rPr>
        <w:t>t</w:t>
      </w:r>
      <w:r>
        <w:t>e</w:t>
      </w:r>
      <w:r>
        <w:rPr>
          <w:spacing w:val="-1"/>
        </w:rPr>
        <w:t xml:space="preserve"> </w:t>
      </w:r>
      <w:r>
        <w:rPr>
          <w:spacing w:val="1"/>
        </w:rPr>
        <w:t>f</w:t>
      </w:r>
      <w:r>
        <w:t>rom the</w:t>
      </w:r>
      <w:r>
        <w:rPr>
          <w:spacing w:val="30"/>
        </w:rPr>
        <w:t xml:space="preserve"> </w:t>
      </w:r>
      <w:r>
        <w:t>prop</w:t>
      </w:r>
      <w:r>
        <w:rPr>
          <w:spacing w:val="-1"/>
        </w:rPr>
        <w:t>o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sourc</w:t>
      </w:r>
      <w:r>
        <w:rPr>
          <w:spacing w:val="-1"/>
        </w:rPr>
        <w:t>e</w:t>
      </w:r>
      <w:r>
        <w:t>s</w:t>
      </w:r>
      <w:r>
        <w:rPr>
          <w:spacing w:val="3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submitted</w:t>
      </w:r>
      <w:r>
        <w:rPr>
          <w:spacing w:val="3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Consultant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1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31"/>
        </w:rPr>
        <w:t xml:space="preserve"> </w:t>
      </w:r>
      <w:r>
        <w:t>28</w:t>
      </w:r>
      <w:r>
        <w:rPr>
          <w:spacing w:val="30"/>
        </w:rPr>
        <w:t xml:space="preserve"> </w:t>
      </w:r>
      <w:r>
        <w:rPr>
          <w:spacing w:val="-3"/>
        </w:rPr>
        <w:t>d</w:t>
      </w:r>
      <w:r>
        <w:rPr>
          <w:spacing w:val="1"/>
        </w:rPr>
        <w:t>a</w:t>
      </w:r>
      <w:r>
        <w:rPr>
          <w:spacing w:val="-5"/>
        </w:rPr>
        <w:t>y</w:t>
      </w:r>
      <w:r>
        <w:t>s</w:t>
      </w:r>
      <w:r>
        <w:rPr>
          <w:spacing w:val="31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fore</w:t>
      </w:r>
      <w:r>
        <w:rPr>
          <w:spacing w:val="30"/>
        </w:rPr>
        <w:t xml:space="preserve"> </w:t>
      </w:r>
      <w:r>
        <w:t>int</w:t>
      </w:r>
      <w:r>
        <w:rPr>
          <w:spacing w:val="-1"/>
        </w:rPr>
        <w:t>e</w:t>
      </w:r>
      <w:r>
        <w:t>nd</w:t>
      </w:r>
      <w:r>
        <w:rPr>
          <w:spacing w:val="-1"/>
        </w:rPr>
        <w:t>e</w:t>
      </w:r>
      <w:r>
        <w:t>d us</w:t>
      </w:r>
      <w:r>
        <w:rPr>
          <w:spacing w:val="-1"/>
        </w:rPr>
        <w:t>e</w:t>
      </w:r>
      <w:r>
        <w:t>.</w:t>
      </w:r>
      <w:r>
        <w:rPr>
          <w:spacing w:val="16"/>
        </w:rPr>
        <w:t xml:space="preserve"> </w:t>
      </w:r>
      <w:r>
        <w:t>M</w:t>
      </w:r>
      <w:r>
        <w:rPr>
          <w:spacing w:val="-1"/>
        </w:rPr>
        <w:t>a</w:t>
      </w:r>
      <w:r>
        <w:t>nuf</w:t>
      </w:r>
      <w:r>
        <w:rPr>
          <w:spacing w:val="-2"/>
        </w:rPr>
        <w:t>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s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blast</w:t>
      </w:r>
      <w:r>
        <w:rPr>
          <w:spacing w:val="16"/>
        </w:rPr>
        <w:t xml:space="preserve"> </w:t>
      </w:r>
      <w:r>
        <w:t>fu</w:t>
      </w:r>
      <w:r>
        <w:rPr>
          <w:spacing w:val="-2"/>
        </w:rPr>
        <w:t>r</w:t>
      </w:r>
      <w:r>
        <w:t>n</w:t>
      </w:r>
      <w:r>
        <w:rPr>
          <w:spacing w:val="-1"/>
        </w:rPr>
        <w:t>ac</w:t>
      </w:r>
      <w:r>
        <w:t>e</w:t>
      </w:r>
      <w:r>
        <w:rPr>
          <w:spacing w:val="15"/>
        </w:rPr>
        <w:t xml:space="preserve"> </w:t>
      </w:r>
      <w:r>
        <w:t>sl</w:t>
      </w:r>
      <w:r>
        <w:rPr>
          <w:spacing w:val="1"/>
        </w:rPr>
        <w:t>a</w:t>
      </w:r>
      <w:r>
        <w:t>g</w:t>
      </w:r>
      <w:r>
        <w:rPr>
          <w:spacing w:val="14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use</w:t>
      </w:r>
      <w:r>
        <w:rPr>
          <w:spacing w:val="15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not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un</w:t>
      </w:r>
      <w:r>
        <w:rPr>
          <w:spacing w:val="6"/>
        </w:rPr>
        <w:t>l</w:t>
      </w:r>
      <w:r>
        <w:rPr>
          <w:spacing w:val="-1"/>
        </w:rPr>
        <w:t>e</w:t>
      </w:r>
      <w:r>
        <w:t>ss othe</w:t>
      </w:r>
      <w:r>
        <w:rPr>
          <w:spacing w:val="-2"/>
        </w:rPr>
        <w:t>r</w:t>
      </w:r>
      <w:r>
        <w:t>wise</w:t>
      </w:r>
      <w:r>
        <w:rPr>
          <w:spacing w:val="44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t>or</w:t>
      </w:r>
      <w:r>
        <w:rPr>
          <w:spacing w:val="47"/>
        </w:rPr>
        <w:t xml:space="preserve"> </w:t>
      </w:r>
      <w:r>
        <w:rPr>
          <w:spacing w:val="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45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0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Consultant.</w:t>
      </w:r>
      <w:r>
        <w:rPr>
          <w:spacing w:val="49"/>
        </w:rPr>
        <w:t xml:space="preserve"> </w:t>
      </w:r>
      <w:r>
        <w:t>No</w:t>
      </w:r>
      <w:r>
        <w:rPr>
          <w:spacing w:val="44"/>
        </w:rPr>
        <w:t xml:space="preserve"> </w:t>
      </w:r>
      <w:r>
        <w:t>n</w:t>
      </w:r>
      <w:r>
        <w:rPr>
          <w:spacing w:val="-1"/>
        </w:rPr>
        <w:t>e</w:t>
      </w:r>
      <w:r>
        <w:t>w</w:t>
      </w:r>
      <w:r>
        <w:rPr>
          <w:spacing w:val="44"/>
        </w:rPr>
        <w:t xml:space="preserve"> </w:t>
      </w:r>
      <w:r>
        <w:t>sou</w:t>
      </w:r>
      <w:r>
        <w:rPr>
          <w:spacing w:val="1"/>
        </w:rPr>
        <w:t>r</w:t>
      </w:r>
      <w:r>
        <w:rPr>
          <w:spacing w:val="-1"/>
        </w:rPr>
        <w:t>ce</w:t>
      </w:r>
      <w:r>
        <w:t>s</w:t>
      </w:r>
      <w:r>
        <w:rPr>
          <w:spacing w:val="45"/>
        </w:rPr>
        <w:t xml:space="preserve"> </w:t>
      </w:r>
      <w:r>
        <w:t>of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>ggre</w:t>
      </w:r>
      <w:r>
        <w:rPr>
          <w:spacing w:val="-3"/>
        </w:rPr>
        <w:t>g</w:t>
      </w:r>
      <w:r>
        <w:rPr>
          <w:spacing w:val="-1"/>
        </w:rPr>
        <w:t>a</w:t>
      </w:r>
      <w:r>
        <w:rPr>
          <w:spacing w:val="2"/>
        </w:rPr>
        <w:t>t</w:t>
      </w:r>
      <w:r>
        <w:t>e</w:t>
      </w:r>
      <w:r>
        <w:rPr>
          <w:spacing w:val="44"/>
        </w:rPr>
        <w:t xml:space="preserve"> </w:t>
      </w:r>
      <w:r>
        <w:t>will</w:t>
      </w:r>
      <w:r>
        <w:rPr>
          <w:spacing w:val="46"/>
        </w:rPr>
        <w:t xml:space="preserve"> </w:t>
      </w:r>
      <w:r>
        <w:t>be p</w:t>
      </w:r>
      <w:r>
        <w:rPr>
          <w:spacing w:val="-1"/>
        </w:rPr>
        <w:t>e</w:t>
      </w:r>
      <w:r>
        <w:t>rmitt</w:t>
      </w:r>
      <w:r>
        <w:rPr>
          <w:spacing w:val="-1"/>
        </w:rPr>
        <w:t>e</w:t>
      </w:r>
      <w:r>
        <w:t>d without prior</w:t>
      </w:r>
      <w:r>
        <w:rPr>
          <w:spacing w:val="-1"/>
        </w:rPr>
        <w:t xml:space="preserve"> </w:t>
      </w:r>
      <w:r>
        <w:rPr>
          <w:spacing w:val="1"/>
        </w:rPr>
        <w:t>a</w:t>
      </w:r>
      <w:r>
        <w:t>ppro</w:t>
      </w:r>
      <w:r>
        <w:rPr>
          <w:spacing w:val="-1"/>
        </w:rPr>
        <w:t>va</w:t>
      </w:r>
      <w:r>
        <w:t>l of the</w:t>
      </w:r>
      <w:r>
        <w:rPr>
          <w:spacing w:val="-1"/>
        </w:rPr>
        <w:t xml:space="preserve"> </w:t>
      </w:r>
      <w:r>
        <w:t>Consultant.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4"/>
        <w:jc w:val="both"/>
      </w:pPr>
      <w:r>
        <w:t>The</w:t>
      </w:r>
      <w:r>
        <w:rPr>
          <w:spacing w:val="17"/>
        </w:rPr>
        <w:t xml:space="preserve"> </w:t>
      </w:r>
      <w:r>
        <w:rPr>
          <w:spacing w:val="1"/>
        </w:rPr>
        <w:t>a</w:t>
      </w:r>
      <w:r>
        <w:t>g</w:t>
      </w:r>
      <w:r>
        <w:rPr>
          <w:spacing w:val="-3"/>
        </w:rPr>
        <w:t>g</w:t>
      </w:r>
      <w:r>
        <w:rPr>
          <w:spacing w:val="1"/>
        </w:rPr>
        <w:t>re</w:t>
      </w:r>
      <w:r>
        <w:rPr>
          <w:spacing w:val="-3"/>
        </w:rPr>
        <w:t>g</w:t>
      </w:r>
      <w:r>
        <w:rPr>
          <w:spacing w:val="-1"/>
        </w:rPr>
        <w:t>a</w:t>
      </w:r>
      <w:r>
        <w:t>tes</w:t>
      </w:r>
      <w:r>
        <w:rPr>
          <w:spacing w:val="2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e</w:t>
      </w:r>
      <w:r>
        <w:t>e</w:t>
      </w:r>
      <w:r>
        <w:rPr>
          <w:spacing w:val="20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2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a</w:t>
      </w:r>
      <w:r>
        <w:t>lt,</w:t>
      </w:r>
      <w:r>
        <w:rPr>
          <w:spacing w:val="18"/>
        </w:rPr>
        <w:t xml:space="preserve"> </w:t>
      </w:r>
      <w:r>
        <w:t>rubbish,</w:t>
      </w:r>
      <w:r>
        <w:rPr>
          <w:spacing w:val="18"/>
        </w:rPr>
        <w:t xml:space="preserve"> </w:t>
      </w:r>
      <w:r>
        <w:rPr>
          <w:spacing w:val="2"/>
        </w:rPr>
        <w:t>d</w:t>
      </w:r>
      <w:r>
        <w:t>irt,</w:t>
      </w:r>
      <w:r>
        <w:rPr>
          <w:spacing w:val="19"/>
        </w:rPr>
        <w:t xml:space="preserve"> </w:t>
      </w:r>
      <w:r>
        <w:t>other</w:t>
      </w:r>
      <w:r>
        <w:rPr>
          <w:spacing w:val="17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-2"/>
        </w:rPr>
        <w:t>e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18"/>
        </w:rPr>
        <w:t xml:space="preserve"> </w:t>
      </w:r>
      <w:r>
        <w:t>matte</w:t>
      </w:r>
      <w:r>
        <w:rPr>
          <w:spacing w:val="-2"/>
        </w:rPr>
        <w:t>r</w:t>
      </w:r>
      <w:r>
        <w:t>s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other</w:t>
      </w:r>
      <w:r>
        <w:rPr>
          <w:spacing w:val="19"/>
        </w:rPr>
        <w:t xml:space="preserve"> </w:t>
      </w:r>
      <w:r>
        <w:t>o</w:t>
      </w:r>
      <w:r>
        <w:rPr>
          <w:spacing w:val="1"/>
        </w:rPr>
        <w:t>r</w:t>
      </w:r>
      <w:r>
        <w:rPr>
          <w:spacing w:val="-3"/>
        </w:rPr>
        <w:t>g</w:t>
      </w:r>
      <w:r>
        <w:rPr>
          <w:spacing w:val="-1"/>
        </w:rPr>
        <w:t>a</w:t>
      </w:r>
      <w:r>
        <w:t>n</w:t>
      </w:r>
      <w:r>
        <w:rPr>
          <w:spacing w:val="2"/>
        </w:rPr>
        <w:t>i</w:t>
      </w:r>
      <w:r>
        <w:t>c impuriti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shall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t</w:t>
      </w:r>
      <w:r>
        <w:rPr>
          <w:spacing w:val="-1"/>
        </w:rPr>
        <w:t>a</w:t>
      </w:r>
      <w:r>
        <w:t>in</w:t>
      </w:r>
      <w:r>
        <w:rPr>
          <w:spacing w:val="12"/>
        </w:rPr>
        <w:t xml:space="preserve"> </w:t>
      </w:r>
      <w:r>
        <w:t>not</w:t>
      </w:r>
      <w:r>
        <w:rPr>
          <w:spacing w:val="12"/>
        </w:rPr>
        <w:t xml:space="preserve"> </w:t>
      </w:r>
      <w:r>
        <w:t>more</w:t>
      </w:r>
      <w:r>
        <w:rPr>
          <w:spacing w:val="12"/>
        </w:rPr>
        <w:t xml:space="preserve"> </w:t>
      </w:r>
      <w:r>
        <w:t>than</w:t>
      </w:r>
      <w:r>
        <w:rPr>
          <w:spacing w:val="11"/>
        </w:rPr>
        <w:t xml:space="preserve"> </w:t>
      </w:r>
      <w:r>
        <w:t>0.03%</w:t>
      </w:r>
      <w:r>
        <w:rPr>
          <w:spacing w:val="13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9"/>
        </w:rPr>
        <w:t xml:space="preserve"> </w:t>
      </w:r>
      <w:r>
        <w:t>w</w:t>
      </w:r>
      <w:r>
        <w:rPr>
          <w:spacing w:val="-2"/>
        </w:rPr>
        <w:t>e</w:t>
      </w:r>
      <w:r>
        <w:rPr>
          <w:spacing w:val="2"/>
        </w:rPr>
        <w:t>i</w:t>
      </w:r>
      <w:r>
        <w:rPr>
          <w:spacing w:val="-3"/>
        </w:rPr>
        <w:t>g</w:t>
      </w:r>
      <w:r>
        <w:t>ht</w:t>
      </w:r>
      <w:r>
        <w:rPr>
          <w:spacing w:val="12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hlori</w:t>
      </w:r>
      <w:r>
        <w:rPr>
          <w:spacing w:val="2"/>
        </w:rPr>
        <w:t>d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t>0.4</w:t>
      </w:r>
      <w:r>
        <w:rPr>
          <w:spacing w:val="11"/>
        </w:rPr>
        <w:t xml:space="preserve"> </w:t>
      </w:r>
      <w:r>
        <w:t>%</w:t>
      </w:r>
      <w:r>
        <w:rPr>
          <w:spacing w:val="13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6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</w:t>
      </w:r>
      <w:r>
        <w:t>i</w:t>
      </w:r>
      <w:r>
        <w:rPr>
          <w:spacing w:val="-2"/>
        </w:rPr>
        <w:t>g</w:t>
      </w:r>
      <w:r>
        <w:t>ht of</w:t>
      </w:r>
      <w:r>
        <w:rPr>
          <w:spacing w:val="4"/>
        </w:rPr>
        <w:t xml:space="preserve"> </w:t>
      </w:r>
      <w:r>
        <w:t>sulph</w:t>
      </w:r>
      <w:r>
        <w:rPr>
          <w:spacing w:val="-1"/>
        </w:rPr>
        <w:t>a</w:t>
      </w:r>
      <w:r>
        <w:t>tes.</w:t>
      </w:r>
      <w:r>
        <w:rPr>
          <w:spacing w:val="6"/>
        </w:rPr>
        <w:t xml:space="preserve"> </w:t>
      </w:r>
      <w:r>
        <w:rPr>
          <w:spacing w:val="-6"/>
        </w:rPr>
        <w:t>I</w:t>
      </w:r>
      <w:r>
        <w:t>n</w:t>
      </w:r>
      <w:r>
        <w:rPr>
          <w:spacing w:val="5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se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rPr>
          <w:spacing w:val="2"/>
        </w:rPr>
        <w:t>u</w:t>
      </w:r>
      <w:r>
        <w:t>sing</w:t>
      </w:r>
      <w:r>
        <w:rPr>
          <w:spacing w:val="2"/>
        </w:rPr>
        <w:t xml:space="preserve"> </w:t>
      </w:r>
      <w:r>
        <w:t>fine</w:t>
      </w:r>
      <w:r>
        <w:rPr>
          <w:spacing w:val="3"/>
        </w:rPr>
        <w:t xml:space="preserve"> </w:t>
      </w:r>
      <w:r>
        <w:rPr>
          <w:spacing w:val="1"/>
        </w:rPr>
        <w:t>a</w:t>
      </w:r>
      <w:r>
        <w:t>g</w:t>
      </w:r>
      <w:r>
        <w:rPr>
          <w:spacing w:val="-3"/>
        </w:rPr>
        <w:t>g</w:t>
      </w:r>
      <w:r>
        <w:rPr>
          <w:spacing w:val="1"/>
        </w:rPr>
        <w:t>re</w:t>
      </w:r>
      <w:r>
        <w:rPr>
          <w:spacing w:val="-3"/>
        </w:rPr>
        <w:t>g</w:t>
      </w:r>
      <w:r>
        <w:rPr>
          <w:spacing w:val="-1"/>
        </w:rPr>
        <w:t>a</w:t>
      </w:r>
      <w:r>
        <w:t>te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0</w:t>
      </w:r>
      <w:r>
        <w:rPr>
          <w:spacing w:val="2"/>
        </w:rPr>
        <w:t>.</w:t>
      </w:r>
      <w:r>
        <w:t>01%</w:t>
      </w:r>
      <w:r>
        <w:rPr>
          <w:spacing w:val="3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more</w:t>
      </w:r>
      <w:r>
        <w:rPr>
          <w:spacing w:val="3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3"/>
        </w:rPr>
        <w:t xml:space="preserve"> </w:t>
      </w:r>
      <w:r>
        <w:t>solu</w:t>
      </w:r>
      <w:r>
        <w:rPr>
          <w:spacing w:val="2"/>
        </w:rPr>
        <w:t>b</w:t>
      </w:r>
      <w:r>
        <w:t>le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hloride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ontent, the</w:t>
      </w:r>
      <w:r>
        <w:rPr>
          <w:spacing w:val="30"/>
        </w:rPr>
        <w:t xml:space="preserve"> </w:t>
      </w:r>
      <w:r>
        <w:t>n</w:t>
      </w:r>
      <w:r>
        <w:rPr>
          <w:spacing w:val="-1"/>
        </w:rPr>
        <w:t>e</w:t>
      </w:r>
      <w:r>
        <w:rPr>
          <w:spacing w:val="1"/>
        </w:rPr>
        <w:t>c</w:t>
      </w:r>
      <w:r>
        <w:rPr>
          <w:spacing w:val="-1"/>
        </w:rPr>
        <w:t>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26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a</w:t>
      </w:r>
      <w:r>
        <w:t>sur</w:t>
      </w:r>
      <w:r>
        <w:rPr>
          <w:spacing w:val="-2"/>
        </w:rPr>
        <w:t>e</w:t>
      </w:r>
      <w:r>
        <w:t>s</w:t>
      </w:r>
      <w:r>
        <w:rPr>
          <w:spacing w:val="35"/>
        </w:rPr>
        <w:t xml:space="preserve"> </w:t>
      </w:r>
      <w:r>
        <w:t>for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r</w:t>
      </w:r>
      <w:r>
        <w:rPr>
          <w:spacing w:val="-2"/>
        </w:rPr>
        <w:t>r</w:t>
      </w:r>
      <w:r>
        <w:t>osion</w:t>
      </w:r>
      <w:r>
        <w:rPr>
          <w:spacing w:val="31"/>
        </w:rPr>
        <w:t xml:space="preserve"> </w:t>
      </w:r>
      <w:r>
        <w:t>inhibiting</w:t>
      </w:r>
      <w:r>
        <w:rPr>
          <w:spacing w:val="31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r</w:t>
      </w:r>
      <w:r>
        <w:rPr>
          <w:spacing w:val="-2"/>
        </w:rPr>
        <w:t>e</w:t>
      </w:r>
      <w:r>
        <w:t>inf</w:t>
      </w:r>
      <w:r>
        <w:rPr>
          <w:spacing w:val="1"/>
        </w:rPr>
        <w:t>o</w:t>
      </w:r>
      <w:r>
        <w:t>r</w:t>
      </w:r>
      <w:r>
        <w:rPr>
          <w:spacing w:val="-2"/>
        </w:rPr>
        <w:t>c</w:t>
      </w:r>
      <w:r>
        <w:rPr>
          <w:spacing w:val="-1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</w:t>
      </w:r>
      <w:r>
        <w:rPr>
          <w:spacing w:val="3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0"/>
        </w:rPr>
        <w:t xml:space="preserve"> </w:t>
      </w:r>
      <w:r>
        <w:t>instru</w:t>
      </w:r>
      <w:r>
        <w:rPr>
          <w:spacing w:val="-2"/>
        </w:rPr>
        <w:t>c</w:t>
      </w:r>
      <w:r>
        <w:t>ted</w:t>
      </w:r>
      <w:r>
        <w:rPr>
          <w:spacing w:val="30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3"/>
        </w:rPr>
        <w:t xml:space="preserve"> </w:t>
      </w:r>
      <w:r>
        <w:t>t</w:t>
      </w:r>
      <w:r>
        <w:rPr>
          <w:spacing w:val="2"/>
        </w:rPr>
        <w:t>h</w:t>
      </w:r>
      <w:r>
        <w:t>e Consultant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>n</w:t>
      </w:r>
      <w:r>
        <w:t>y</w:t>
      </w:r>
      <w:r>
        <w:rPr>
          <w:spacing w:val="57"/>
        </w:rPr>
        <w:t xml:space="preserve"> </w:t>
      </w:r>
      <w:r>
        <w:rPr>
          <w:spacing w:val="1"/>
        </w:rPr>
        <w:t>a</w:t>
      </w:r>
      <w:r>
        <w:t>ggreg</w:t>
      </w:r>
      <w:r>
        <w:rPr>
          <w:spacing w:val="-1"/>
        </w:rPr>
        <w:t>a</w:t>
      </w:r>
      <w:r>
        <w:t>tes</w:t>
      </w:r>
      <w:r>
        <w:rPr>
          <w:spacing w:val="1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4"/>
        </w:rPr>
        <w:t xml:space="preserve"> </w:t>
      </w:r>
      <w:r>
        <w:t>f</w:t>
      </w:r>
      <w:r>
        <w:rPr>
          <w:spacing w:val="-2"/>
        </w:rPr>
        <w:t>a</w:t>
      </w:r>
      <w:r>
        <w:t>il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me</w:t>
      </w:r>
      <w:r>
        <w:rPr>
          <w:spacing w:val="-2"/>
        </w:rPr>
        <w:t>e</w:t>
      </w:r>
      <w:r>
        <w:t>t</w:t>
      </w:r>
      <w:r>
        <w:rPr>
          <w:spacing w:val="4"/>
        </w:rPr>
        <w:t xml:space="preserve"> </w:t>
      </w:r>
      <w:r>
        <w:t xml:space="preserve">these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2"/>
        </w:rPr>
        <w:t xml:space="preserve"> </w:t>
      </w:r>
      <w:r>
        <w:t>sh</w:t>
      </w:r>
      <w:r>
        <w:rPr>
          <w:spacing w:val="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t>j</w:t>
      </w:r>
      <w:r>
        <w:rPr>
          <w:spacing w:val="1"/>
        </w:rPr>
        <w:t>e</w:t>
      </w:r>
      <w:r>
        <w:rPr>
          <w:spacing w:val="-1"/>
        </w:rPr>
        <w:t>c</w:t>
      </w:r>
      <w:r>
        <w:t>ted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 r</w:t>
      </w:r>
      <w:r>
        <w:rPr>
          <w:spacing w:val="-2"/>
        </w:rPr>
        <w:t>e</w:t>
      </w:r>
      <w:r>
        <w:t>moved</w:t>
      </w:r>
      <w:r>
        <w:rPr>
          <w:spacing w:val="59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59"/>
        </w:rPr>
        <w:t xml:space="preserve"> </w:t>
      </w:r>
      <w:r>
        <w:t>the</w:t>
      </w:r>
      <w:r>
        <w:rPr>
          <w:spacing w:val="59"/>
        </w:rPr>
        <w:t xml:space="preserve"> </w:t>
      </w:r>
      <w:r>
        <w:t>sit</w:t>
      </w:r>
      <w:r>
        <w:rPr>
          <w:spacing w:val="-1"/>
        </w:rPr>
        <w:t>e</w:t>
      </w:r>
      <w:r>
        <w:t>,</w:t>
      </w:r>
      <w:r>
        <w:rPr>
          <w:spacing w:val="1"/>
        </w:rPr>
        <w:t xml:space="preserve"> </w:t>
      </w:r>
      <w:r>
        <w:t>following whi</w:t>
      </w:r>
      <w:r>
        <w:rPr>
          <w:spacing w:val="-1"/>
        </w:rPr>
        <w:t>c</w:t>
      </w:r>
      <w:r>
        <w:t>h</w:t>
      </w:r>
      <w:r>
        <w:rPr>
          <w:spacing w:val="59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</w:t>
      </w:r>
      <w:r>
        <w:rPr>
          <w:spacing w:val="1"/>
        </w:rPr>
        <w:t>r</w:t>
      </w:r>
      <w:r>
        <w:rPr>
          <w:spacing w:val="-3"/>
        </w:rPr>
        <w:t>'</w:t>
      </w:r>
      <w:r>
        <w:t>s sou</w:t>
      </w:r>
      <w:r>
        <w:rPr>
          <w:spacing w:val="1"/>
        </w:rPr>
        <w:t>r</w:t>
      </w:r>
      <w:r>
        <w:rPr>
          <w:spacing w:val="-1"/>
        </w:rPr>
        <w:t>ce</w:t>
      </w:r>
      <w:r>
        <w:t xml:space="preserve">s </w:t>
      </w:r>
      <w:r>
        <w:rPr>
          <w:spacing w:val="2"/>
        </w:rPr>
        <w:t>o</w:t>
      </w:r>
      <w:r>
        <w:t>f</w:t>
      </w:r>
      <w:r>
        <w:rPr>
          <w:spacing w:val="59"/>
        </w:rPr>
        <w:t xml:space="preserve"> </w:t>
      </w:r>
      <w:r>
        <w:rPr>
          <w:spacing w:val="2"/>
        </w:rPr>
        <w:t>s</w:t>
      </w:r>
      <w:r>
        <w:t>upp</w:t>
      </w:r>
      <w:r>
        <w:rPr>
          <w:spacing w:val="2"/>
        </w:rPr>
        <w:t>l</w:t>
      </w:r>
      <w:r>
        <w:t>y</w:t>
      </w:r>
      <w:r>
        <w:rPr>
          <w:spacing w:val="54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</w:t>
      </w:r>
      <w:r>
        <w:rPr>
          <w:spacing w:val="2"/>
        </w:rPr>
        <w:t>b</w:t>
      </w:r>
      <w:r>
        <w:t>e</w:t>
      </w:r>
      <w:r>
        <w:rPr>
          <w:spacing w:val="58"/>
        </w:rPr>
        <w:t xml:space="preserve"> </w:t>
      </w:r>
      <w:r>
        <w:rPr>
          <w:spacing w:val="1"/>
        </w:rPr>
        <w:t>r</w:t>
      </w:r>
      <w:r>
        <w:rPr>
          <w:spacing w:val="7"/>
        </w:rPr>
        <w:t>e</w:t>
      </w:r>
      <w:r>
        <w:t xml:space="preserve">-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a</w:t>
      </w:r>
      <w:r>
        <w:t>min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for suit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rPr>
          <w:spacing w:val="-8"/>
        </w:rPr>
        <w:t>y</w:t>
      </w:r>
      <w:r>
        <w:t>.</w:t>
      </w:r>
      <w:r>
        <w:rPr>
          <w:spacing w:val="4"/>
        </w:rPr>
        <w:t xml:space="preserve"> </w:t>
      </w:r>
      <w:r>
        <w:t>Agg</w:t>
      </w:r>
      <w:r>
        <w:rPr>
          <w:spacing w:val="-2"/>
        </w:rPr>
        <w:t>r</w:t>
      </w:r>
      <w:r>
        <w:rPr>
          <w:spacing w:val="1"/>
        </w:rPr>
        <w:t>e</w:t>
      </w:r>
      <w:r>
        <w:rPr>
          <w:spacing w:val="-3"/>
        </w:rPr>
        <w:t>g</w:t>
      </w:r>
      <w:r>
        <w:rPr>
          <w:spacing w:val="-1"/>
        </w:rPr>
        <w:t>a</w:t>
      </w:r>
      <w:r>
        <w:t>te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possess</w:t>
      </w:r>
      <w:r>
        <w:rPr>
          <w:spacing w:val="2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qu</w:t>
      </w:r>
      <w:r>
        <w:rPr>
          <w:spacing w:val="-1"/>
        </w:rPr>
        <w:t>a</w:t>
      </w:r>
      <w:r>
        <w:t>liti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t>indi</w:t>
      </w:r>
      <w:r>
        <w:rPr>
          <w:spacing w:val="-1"/>
        </w:rPr>
        <w:t>ca</w:t>
      </w:r>
      <w:r>
        <w:t>ted in the</w:t>
      </w:r>
      <w:r>
        <w:rPr>
          <w:spacing w:val="-1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tabl</w:t>
      </w:r>
      <w:r>
        <w:rPr>
          <w:spacing w:val="-1"/>
        </w:rPr>
        <w:t>e</w:t>
      </w:r>
      <w:r>
        <w:t>s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4"/>
        <w:jc w:val="both"/>
        <w:sectPr w:rsidR="001527E3">
          <w:headerReference w:type="default" r:id="rId217"/>
          <w:pgSz w:w="11900" w:h="16860"/>
          <w:pgMar w:top="940" w:right="980" w:bottom="1160" w:left="1640" w:header="759" w:footer="0" w:gutter="0"/>
          <w:cols w:space="720" w:equalWidth="0">
            <w:col w:w="9280"/>
          </w:cols>
          <w:noEndnote/>
        </w:sectPr>
      </w:pPr>
    </w:p>
    <w:p w:rsidR="001527E3" w:rsidRDefault="001527E3">
      <w:pPr>
        <w:kinsoku w:val="0"/>
        <w:overflowPunct w:val="0"/>
        <w:spacing w:before="3" w:line="120" w:lineRule="exact"/>
        <w:rPr>
          <w:sz w:val="12"/>
          <w:szCs w:val="12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586FE3">
      <w:pPr>
        <w:pStyle w:val="Heading5"/>
        <w:kinsoku w:val="0"/>
        <w:overflowPunct w:val="0"/>
        <w:spacing w:before="51"/>
        <w:ind w:left="897" w:firstLine="0"/>
        <w:rPr>
          <w:rFonts w:ascii="Calibri" w:hAnsi="Calibri" w:cs="Calibri"/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1" locked="0" layoutInCell="0" allowOverlap="1">
                <wp:simplePos x="0" y="0"/>
                <wp:positionH relativeFrom="page">
                  <wp:posOffset>679450</wp:posOffset>
                </wp:positionH>
                <wp:positionV relativeFrom="paragraph">
                  <wp:posOffset>494030</wp:posOffset>
                </wp:positionV>
                <wp:extent cx="774700" cy="748665"/>
                <wp:effectExtent l="0" t="0" r="0" b="0"/>
                <wp:wrapNone/>
                <wp:docPr id="1268" name="Group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4700" cy="748665"/>
                          <a:chOff x="1070" y="778"/>
                          <a:chExt cx="1220" cy="1179"/>
                        </a:xfrm>
                      </wpg:grpSpPr>
                      <wps:wsp>
                        <wps:cNvPr id="1269" name="Rectangle 610"/>
                        <wps:cNvSpPr>
                          <a:spLocks/>
                        </wps:cNvSpPr>
                        <wps:spPr bwMode="auto">
                          <a:xfrm>
                            <a:off x="1080" y="788"/>
                            <a:ext cx="1200" cy="44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0" name="Rectangle 611"/>
                        <wps:cNvSpPr>
                          <a:spLocks/>
                        </wps:cNvSpPr>
                        <wps:spPr bwMode="auto">
                          <a:xfrm>
                            <a:off x="1080" y="1229"/>
                            <a:ext cx="1200" cy="71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FB4452" id="Group 609" o:spid="_x0000_s1026" style="position:absolute;margin-left:53.5pt;margin-top:38.9pt;width:61pt;height:58.95pt;z-index:-251650048;mso-position-horizontal-relative:page" coordorigin="1070,778" coordsize="1220,11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" o:allowincell="f">
                <v:rect id="Rectangle 610" o:spid="_x0000_s1027" style="position:absolute;left:1080;top:788;width:1200;height: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" fillcolor="#d2d2d2" stroked="f">
                  <v:path arrowok="t"/>
                </v:rect>
                <v:rect id="Rectangle 611" o:spid="_x0000_s1028" style="position:absolute;left:1080;top:1229;width:1200;height:7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" fillcolor="#d2d2d2" stroked="f">
                  <v:path arrowok="t"/>
                </v:rect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1" locked="0" layoutInCell="0" allowOverlap="1">
                <wp:simplePos x="0" y="0"/>
                <wp:positionH relativeFrom="page">
                  <wp:posOffset>1578610</wp:posOffset>
                </wp:positionH>
                <wp:positionV relativeFrom="paragraph">
                  <wp:posOffset>494030</wp:posOffset>
                </wp:positionV>
                <wp:extent cx="776605" cy="1027430"/>
                <wp:effectExtent l="0" t="0" r="0" b="0"/>
                <wp:wrapNone/>
                <wp:docPr id="1264" name="Group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6605" cy="1027430"/>
                          <a:chOff x="2486" y="778"/>
                          <a:chExt cx="1223" cy="1618"/>
                        </a:xfrm>
                      </wpg:grpSpPr>
                      <wps:wsp>
                        <wps:cNvPr id="1265" name="Rectangle 613"/>
                        <wps:cNvSpPr>
                          <a:spLocks/>
                        </wps:cNvSpPr>
                        <wps:spPr bwMode="auto">
                          <a:xfrm>
                            <a:off x="2496" y="788"/>
                            <a:ext cx="1202" cy="44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6" name="Rectangle 614"/>
                        <wps:cNvSpPr>
                          <a:spLocks/>
                        </wps:cNvSpPr>
                        <wps:spPr bwMode="auto">
                          <a:xfrm>
                            <a:off x="2496" y="1229"/>
                            <a:ext cx="1202" cy="43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7" name="Rectangle 615"/>
                        <wps:cNvSpPr>
                          <a:spLocks/>
                        </wps:cNvSpPr>
                        <wps:spPr bwMode="auto">
                          <a:xfrm>
                            <a:off x="2496" y="1669"/>
                            <a:ext cx="1202" cy="71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A580F3" id="Group 612" o:spid="_x0000_s1026" style="position:absolute;margin-left:124.3pt;margin-top:38.9pt;width:61.15pt;height:80.9pt;z-index:-251649024;mso-position-horizontal-relative:page" coordorigin="2486,778" coordsize="1223,16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" o:allowincell="f">
                <v:rect id="Rectangle 613" o:spid="_x0000_s1027" style="position:absolute;left:2496;top:788;width:1202;height: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" fillcolor="#d2d2d2" stroked="f">
                  <v:path arrowok="t"/>
                </v:rect>
                <v:rect id="Rectangle 614" o:spid="_x0000_s1028" style="position:absolute;left:2496;top:1229;width:1202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" fillcolor="#d2d2d2" stroked="f">
                  <v:path arrowok="t"/>
                </v:rect>
                <v:rect id="Rectangle 615" o:spid="_x0000_s1029" style="position:absolute;left:2496;top:1669;width:1202;height:7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" fillcolor="#d2d2d2" stroked="f">
                  <v:path arrowok="t"/>
                </v:rect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1" locked="0" layoutInCell="0" allowOverlap="1">
                <wp:simplePos x="0" y="0"/>
                <wp:positionH relativeFrom="page">
                  <wp:posOffset>2479675</wp:posOffset>
                </wp:positionH>
                <wp:positionV relativeFrom="paragraph">
                  <wp:posOffset>494030</wp:posOffset>
                </wp:positionV>
                <wp:extent cx="765810" cy="1306195"/>
                <wp:effectExtent l="0" t="0" r="0" b="0"/>
                <wp:wrapNone/>
                <wp:docPr id="1259" name="Group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5810" cy="1306195"/>
                          <a:chOff x="3905" y="778"/>
                          <a:chExt cx="1206" cy="2057"/>
                        </a:xfrm>
                      </wpg:grpSpPr>
                      <wps:wsp>
                        <wps:cNvPr id="1260" name="Rectangle 617"/>
                        <wps:cNvSpPr>
                          <a:spLocks/>
                        </wps:cNvSpPr>
                        <wps:spPr bwMode="auto">
                          <a:xfrm>
                            <a:off x="3915" y="788"/>
                            <a:ext cx="1185" cy="44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1" name="Rectangle 618"/>
                        <wps:cNvSpPr>
                          <a:spLocks/>
                        </wps:cNvSpPr>
                        <wps:spPr bwMode="auto">
                          <a:xfrm>
                            <a:off x="3915" y="1229"/>
                            <a:ext cx="1185" cy="43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2" name="Rectangle 619"/>
                        <wps:cNvSpPr>
                          <a:spLocks/>
                        </wps:cNvSpPr>
                        <wps:spPr bwMode="auto">
                          <a:xfrm>
                            <a:off x="3915" y="1669"/>
                            <a:ext cx="1185" cy="43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3" name="Rectangle 620"/>
                        <wps:cNvSpPr>
                          <a:spLocks/>
                        </wps:cNvSpPr>
                        <wps:spPr bwMode="auto">
                          <a:xfrm>
                            <a:off x="3915" y="2108"/>
                            <a:ext cx="1185" cy="71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D34C97" id="Group 616" o:spid="_x0000_s1026" style="position:absolute;margin-left:195.25pt;margin-top:38.9pt;width:60.3pt;height:102.85pt;z-index:-251648000;mso-position-horizontal-relative:page" coordorigin="3905,778" coordsize="1206,20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" o:allowincell="f">
                <v:rect id="Rectangle 617" o:spid="_x0000_s1027" style="position:absolute;left:3915;top:788;width:1185;height: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" fillcolor="#d2d2d2" stroked="f">
                  <v:path arrowok="t"/>
                </v:rect>
                <v:rect id="Rectangle 618" o:spid="_x0000_s1028" style="position:absolute;left:3915;top:1229;width:1185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" fillcolor="#d2d2d2" stroked="f">
                  <v:path arrowok="t"/>
                </v:rect>
                <v:rect id="Rectangle 619" o:spid="_x0000_s1029" style="position:absolute;left:3915;top:1669;width:1185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" fillcolor="#d2d2d2" stroked="f">
                  <v:path arrowok="t"/>
                </v:rect>
                <v:rect id="Rectangle 620" o:spid="_x0000_s1030" style="position:absolute;left:3915;top:2108;width:1185;height:7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" fillcolor="#d2d2d2" stroked="f">
                  <v:path arrowok="t"/>
                </v:rect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1" locked="0" layoutInCell="0" allowOverlap="1">
                <wp:simplePos x="0" y="0"/>
                <wp:positionH relativeFrom="page">
                  <wp:posOffset>3369945</wp:posOffset>
                </wp:positionH>
                <wp:positionV relativeFrom="paragraph">
                  <wp:posOffset>494030</wp:posOffset>
                </wp:positionV>
                <wp:extent cx="765810" cy="2143760"/>
                <wp:effectExtent l="0" t="0" r="0" b="0"/>
                <wp:wrapNone/>
                <wp:docPr id="1251" name="Group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5810" cy="2143760"/>
                          <a:chOff x="5307" y="778"/>
                          <a:chExt cx="1206" cy="3376"/>
                        </a:xfrm>
                      </wpg:grpSpPr>
                      <wps:wsp>
                        <wps:cNvPr id="1252" name="Rectangle 622"/>
                        <wps:cNvSpPr>
                          <a:spLocks/>
                        </wps:cNvSpPr>
                        <wps:spPr bwMode="auto">
                          <a:xfrm>
                            <a:off x="5317" y="788"/>
                            <a:ext cx="1186" cy="44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3" name="Rectangle 623"/>
                        <wps:cNvSpPr>
                          <a:spLocks/>
                        </wps:cNvSpPr>
                        <wps:spPr bwMode="auto">
                          <a:xfrm>
                            <a:off x="5317" y="1229"/>
                            <a:ext cx="1186" cy="43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4" name="Rectangle 624"/>
                        <wps:cNvSpPr>
                          <a:spLocks/>
                        </wps:cNvSpPr>
                        <wps:spPr bwMode="auto">
                          <a:xfrm>
                            <a:off x="5317" y="1669"/>
                            <a:ext cx="1186" cy="43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5" name="Rectangle 625"/>
                        <wps:cNvSpPr>
                          <a:spLocks/>
                        </wps:cNvSpPr>
                        <wps:spPr bwMode="auto">
                          <a:xfrm>
                            <a:off x="5317" y="2108"/>
                            <a:ext cx="1186" cy="43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6" name="Rectangle 626"/>
                        <wps:cNvSpPr>
                          <a:spLocks/>
                        </wps:cNvSpPr>
                        <wps:spPr bwMode="auto">
                          <a:xfrm>
                            <a:off x="5317" y="2547"/>
                            <a:ext cx="1186" cy="43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7" name="Rectangle 627"/>
                        <wps:cNvSpPr>
                          <a:spLocks/>
                        </wps:cNvSpPr>
                        <wps:spPr bwMode="auto">
                          <a:xfrm>
                            <a:off x="5317" y="2986"/>
                            <a:ext cx="1186" cy="43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8" name="Rectangle 628"/>
                        <wps:cNvSpPr>
                          <a:spLocks/>
                        </wps:cNvSpPr>
                        <wps:spPr bwMode="auto">
                          <a:xfrm>
                            <a:off x="5317" y="3426"/>
                            <a:ext cx="1186" cy="718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451A70" id="Group 621" o:spid="_x0000_s1026" style="position:absolute;margin-left:265.35pt;margin-top:38.9pt;width:60.3pt;height:168.8pt;z-index:-251646976;mso-position-horizontal-relative:page" coordorigin="5307,778" coordsize="1206,33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" o:allowincell="f">
                <v:rect id="Rectangle 622" o:spid="_x0000_s1027" style="position:absolute;left:5317;top:788;width:1186;height: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" fillcolor="#d2d2d2" stroked="f">
                  <v:path arrowok="t"/>
                </v:rect>
                <v:rect id="Rectangle 623" o:spid="_x0000_s1028" style="position:absolute;left:5317;top:1229;width:1186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" fillcolor="#d2d2d2" stroked="f">
                  <v:path arrowok="t"/>
                </v:rect>
                <v:rect id="Rectangle 624" o:spid="_x0000_s1029" style="position:absolute;left:5317;top:1669;width:1186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" fillcolor="#d2d2d2" stroked="f">
                  <v:path arrowok="t"/>
                </v:rect>
                <v:rect id="Rectangle 625" o:spid="_x0000_s1030" style="position:absolute;left:5317;top:2108;width:1186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" fillcolor="#d2d2d2" stroked="f">
                  <v:path arrowok="t"/>
                </v:rect>
                <v:rect id="Rectangle 626" o:spid="_x0000_s1031" style="position:absolute;left:5317;top:2547;width:1186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" fillcolor="#d2d2d2" stroked="f">
                  <v:path arrowok="t"/>
                </v:rect>
                <v:rect id="Rectangle 627" o:spid="_x0000_s1032" style="position:absolute;left:5317;top:2986;width:1186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" fillcolor="#d2d2d2" stroked="f">
                  <v:path arrowok="t"/>
                </v:rect>
                <v:rect id="Rectangle 628" o:spid="_x0000_s1033" style="position:absolute;left:5317;top:3426;width:1186;height:7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" fillcolor="#d2d2d2" stroked="f">
                  <v:path arrowok="t"/>
                </v:rect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1" locked="0" layoutInCell="0" allowOverlap="1">
                <wp:simplePos x="0" y="0"/>
                <wp:positionH relativeFrom="page">
                  <wp:posOffset>4260215</wp:posOffset>
                </wp:positionH>
                <wp:positionV relativeFrom="paragraph">
                  <wp:posOffset>494030</wp:posOffset>
                </wp:positionV>
                <wp:extent cx="615950" cy="748665"/>
                <wp:effectExtent l="0" t="0" r="0" b="0"/>
                <wp:wrapNone/>
                <wp:docPr id="1248" name="Group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950" cy="748665"/>
                          <a:chOff x="6709" y="778"/>
                          <a:chExt cx="970" cy="1179"/>
                        </a:xfrm>
                      </wpg:grpSpPr>
                      <wps:wsp>
                        <wps:cNvPr id="1249" name="Rectangle 630"/>
                        <wps:cNvSpPr>
                          <a:spLocks/>
                        </wps:cNvSpPr>
                        <wps:spPr bwMode="auto">
                          <a:xfrm>
                            <a:off x="6719" y="788"/>
                            <a:ext cx="950" cy="44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0" name="Rectangle 631"/>
                        <wps:cNvSpPr>
                          <a:spLocks/>
                        </wps:cNvSpPr>
                        <wps:spPr bwMode="auto">
                          <a:xfrm>
                            <a:off x="6719" y="1229"/>
                            <a:ext cx="950" cy="71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35A167" id="Group 629" o:spid="_x0000_s1026" style="position:absolute;margin-left:335.45pt;margin-top:38.9pt;width:48.5pt;height:58.95pt;z-index:-251645952;mso-position-horizontal-relative:page" coordorigin="6709,778" coordsize="970,11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" o:allowincell="f">
                <v:rect id="Rectangle 630" o:spid="_x0000_s1027" style="position:absolute;left:6719;top:788;width:950;height: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" fillcolor="#d2d2d2" stroked="f">
                  <v:path arrowok="t"/>
                </v:rect>
                <v:rect id="Rectangle 631" o:spid="_x0000_s1028" style="position:absolute;left:6719;top:1229;width:950;height:7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" fillcolor="#d2d2d2" stroked="f">
                  <v:path arrowok="t"/>
                </v:rect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1" locked="0" layoutInCell="0" allowOverlap="1">
                <wp:simplePos x="0" y="0"/>
                <wp:positionH relativeFrom="page">
                  <wp:posOffset>5000625</wp:posOffset>
                </wp:positionH>
                <wp:positionV relativeFrom="paragraph">
                  <wp:posOffset>494030</wp:posOffset>
                </wp:positionV>
                <wp:extent cx="613410" cy="1027430"/>
                <wp:effectExtent l="0" t="0" r="0" b="0"/>
                <wp:wrapNone/>
                <wp:docPr id="1244" name="Group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3410" cy="1027430"/>
                          <a:chOff x="7875" y="778"/>
                          <a:chExt cx="966" cy="1618"/>
                        </a:xfrm>
                      </wpg:grpSpPr>
                      <wps:wsp>
                        <wps:cNvPr id="1245" name="Rectangle 633"/>
                        <wps:cNvSpPr>
                          <a:spLocks/>
                        </wps:cNvSpPr>
                        <wps:spPr bwMode="auto">
                          <a:xfrm>
                            <a:off x="7885" y="788"/>
                            <a:ext cx="946" cy="44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6" name="Rectangle 634"/>
                        <wps:cNvSpPr>
                          <a:spLocks/>
                        </wps:cNvSpPr>
                        <wps:spPr bwMode="auto">
                          <a:xfrm>
                            <a:off x="7885" y="1229"/>
                            <a:ext cx="946" cy="43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7" name="Rectangle 635"/>
                        <wps:cNvSpPr>
                          <a:spLocks/>
                        </wps:cNvSpPr>
                        <wps:spPr bwMode="auto">
                          <a:xfrm>
                            <a:off x="7885" y="1669"/>
                            <a:ext cx="946" cy="71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6E6D0D" id="Group 632" o:spid="_x0000_s1026" style="position:absolute;margin-left:393.75pt;margin-top:38.9pt;width:48.3pt;height:80.9pt;z-index:-251644928;mso-position-horizontal-relative:page" coordorigin="7875,778" coordsize="966,16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" o:allowincell="f">
                <v:rect id="Rectangle 633" o:spid="_x0000_s1027" style="position:absolute;left:7885;top:788;width:946;height: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" fillcolor="#d2d2d2" stroked="f">
                  <v:path arrowok="t"/>
                </v:rect>
                <v:rect id="Rectangle 634" o:spid="_x0000_s1028" style="position:absolute;left:7885;top:1229;width:946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" fillcolor="#d2d2d2" stroked="f">
                  <v:path arrowok="t"/>
                </v:rect>
                <v:rect id="Rectangle 635" o:spid="_x0000_s1029" style="position:absolute;left:7885;top:1669;width:946;height:7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" fillcolor="#d2d2d2" stroked="f">
                  <v:path arrowok="t"/>
                </v:rect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1" locked="0" layoutInCell="0" allowOverlap="1">
                <wp:simplePos x="0" y="0"/>
                <wp:positionH relativeFrom="page">
                  <wp:posOffset>5738495</wp:posOffset>
                </wp:positionH>
                <wp:positionV relativeFrom="paragraph">
                  <wp:posOffset>494030</wp:posOffset>
                </wp:positionV>
                <wp:extent cx="628650" cy="1027430"/>
                <wp:effectExtent l="0" t="0" r="0" b="0"/>
                <wp:wrapNone/>
                <wp:docPr id="1240" name="Group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650" cy="1027430"/>
                          <a:chOff x="9037" y="778"/>
                          <a:chExt cx="990" cy="1618"/>
                        </a:xfrm>
                      </wpg:grpSpPr>
                      <wps:wsp>
                        <wps:cNvPr id="1241" name="Rectangle 637"/>
                        <wps:cNvSpPr>
                          <a:spLocks/>
                        </wps:cNvSpPr>
                        <wps:spPr bwMode="auto">
                          <a:xfrm>
                            <a:off x="9047" y="788"/>
                            <a:ext cx="969" cy="44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2" name="Rectangle 638"/>
                        <wps:cNvSpPr>
                          <a:spLocks/>
                        </wps:cNvSpPr>
                        <wps:spPr bwMode="auto">
                          <a:xfrm>
                            <a:off x="9047" y="1229"/>
                            <a:ext cx="969" cy="43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3" name="Rectangle 639"/>
                        <wps:cNvSpPr>
                          <a:spLocks/>
                        </wps:cNvSpPr>
                        <wps:spPr bwMode="auto">
                          <a:xfrm>
                            <a:off x="9047" y="1669"/>
                            <a:ext cx="969" cy="71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C8738A" id="Group 636" o:spid="_x0000_s1026" style="position:absolute;margin-left:451.85pt;margin-top:38.9pt;width:49.5pt;height:80.9pt;z-index:-251643904;mso-position-horizontal-relative:page" coordorigin="9037,778" coordsize="990,16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" o:allowincell="f">
                <v:rect id="Rectangle 637" o:spid="_x0000_s1027" style="position:absolute;left:9047;top:788;width:969;height: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" fillcolor="#d2d2d2" stroked="f">
                  <v:path arrowok="t"/>
                </v:rect>
                <v:rect id="Rectangle 638" o:spid="_x0000_s1028" style="position:absolute;left:9047;top:1229;width:969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" fillcolor="#d2d2d2" stroked="f">
                  <v:path arrowok="t"/>
                </v:rect>
                <v:rect id="Rectangle 639" o:spid="_x0000_s1029" style="position:absolute;left:9047;top:1669;width:969;height:7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" fillcolor="#d2d2d2" stroked="f">
                  <v:path arrowok="t"/>
                </v:rect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1" locked="0" layoutInCell="0" allowOverlap="1">
                <wp:simplePos x="0" y="0"/>
                <wp:positionH relativeFrom="page">
                  <wp:posOffset>6491605</wp:posOffset>
                </wp:positionH>
                <wp:positionV relativeFrom="paragraph">
                  <wp:posOffset>494030</wp:posOffset>
                </wp:positionV>
                <wp:extent cx="607060" cy="1483360"/>
                <wp:effectExtent l="0" t="0" r="0" b="0"/>
                <wp:wrapNone/>
                <wp:docPr id="1235" name="Group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060" cy="1483360"/>
                          <a:chOff x="10223" y="778"/>
                          <a:chExt cx="956" cy="2336"/>
                        </a:xfrm>
                      </wpg:grpSpPr>
                      <wps:wsp>
                        <wps:cNvPr id="1236" name="Rectangle 641"/>
                        <wps:cNvSpPr>
                          <a:spLocks/>
                        </wps:cNvSpPr>
                        <wps:spPr bwMode="auto">
                          <a:xfrm>
                            <a:off x="10233" y="788"/>
                            <a:ext cx="936" cy="44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7" name="Rectangle 642"/>
                        <wps:cNvSpPr>
                          <a:spLocks/>
                        </wps:cNvSpPr>
                        <wps:spPr bwMode="auto">
                          <a:xfrm>
                            <a:off x="10233" y="1229"/>
                            <a:ext cx="936" cy="43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8" name="Rectangle 643"/>
                        <wps:cNvSpPr>
                          <a:spLocks/>
                        </wps:cNvSpPr>
                        <wps:spPr bwMode="auto">
                          <a:xfrm>
                            <a:off x="10233" y="1669"/>
                            <a:ext cx="936" cy="71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9" name="Rectangle 644"/>
                        <wps:cNvSpPr>
                          <a:spLocks/>
                        </wps:cNvSpPr>
                        <wps:spPr bwMode="auto">
                          <a:xfrm>
                            <a:off x="10233" y="2386"/>
                            <a:ext cx="936" cy="71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4644C1" id="Group 640" o:spid="_x0000_s1026" style="position:absolute;margin-left:511.15pt;margin-top:38.9pt;width:47.8pt;height:116.8pt;z-index:-251642880;mso-position-horizontal-relative:page" coordorigin="10223,778" coordsize="956,23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" o:allowincell="f">
                <v:rect id="Rectangle 641" o:spid="_x0000_s1027" style="position:absolute;left:10233;top:788;width:936;height: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" fillcolor="#d2d2d2" stroked="f">
                  <v:path arrowok="t"/>
                </v:rect>
                <v:rect id="Rectangle 642" o:spid="_x0000_s1028" style="position:absolute;left:10233;top:1229;width:936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" fillcolor="#d2d2d2" stroked="f">
                  <v:path arrowok="t"/>
                </v:rect>
                <v:rect id="Rectangle 643" o:spid="_x0000_s1029" style="position:absolute;left:10233;top:1669;width:936;height:7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" fillcolor="#d2d2d2" stroked="f">
                  <v:path arrowok="t"/>
                </v:rect>
                <v:rect id="Rectangle 644" o:spid="_x0000_s1030" style="position:absolute;left:10233;top:2386;width:936;height:7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" fillcolor="#d2d2d2" stroked="f">
                  <v:path arrowok="t"/>
                </v:rect>
                <w10:wrap anchorx="page"/>
              </v:group>
            </w:pict>
          </mc:Fallback>
        </mc:AlternateContent>
      </w:r>
      <w:r w:rsidR="001527E3">
        <w:rPr>
          <w:rFonts w:ascii="Calibri" w:hAnsi="Calibri" w:cs="Calibri"/>
          <w:u w:val="single"/>
        </w:rPr>
        <w:t>Qu</w:t>
      </w:r>
      <w:r w:rsidR="001527E3">
        <w:rPr>
          <w:rFonts w:ascii="Calibri" w:hAnsi="Calibri" w:cs="Calibri"/>
          <w:spacing w:val="-1"/>
          <w:u w:val="single"/>
        </w:rPr>
        <w:t>a</w:t>
      </w:r>
      <w:r w:rsidR="001527E3">
        <w:rPr>
          <w:rFonts w:ascii="Calibri" w:hAnsi="Calibri" w:cs="Calibri"/>
          <w:u w:val="single"/>
        </w:rPr>
        <w:t>l</w:t>
      </w:r>
      <w:r w:rsidR="001527E3">
        <w:rPr>
          <w:rFonts w:ascii="Calibri" w:hAnsi="Calibri" w:cs="Calibri"/>
          <w:spacing w:val="-2"/>
          <w:u w:val="single"/>
        </w:rPr>
        <w:t>i</w:t>
      </w:r>
      <w:r w:rsidR="001527E3">
        <w:rPr>
          <w:rFonts w:ascii="Calibri" w:hAnsi="Calibri" w:cs="Calibri"/>
          <w:u w:val="single"/>
        </w:rPr>
        <w:t>ty</w:t>
      </w:r>
      <w:r w:rsidR="001527E3">
        <w:rPr>
          <w:rFonts w:ascii="Calibri" w:hAnsi="Calibri" w:cs="Calibri"/>
          <w:spacing w:val="-5"/>
          <w:u w:val="single"/>
        </w:rPr>
        <w:t xml:space="preserve"> </w:t>
      </w:r>
      <w:r w:rsidR="001527E3">
        <w:rPr>
          <w:rFonts w:ascii="Calibri" w:hAnsi="Calibri" w:cs="Calibri"/>
          <w:u w:val="single"/>
        </w:rPr>
        <w:t>of</w:t>
      </w:r>
      <w:r w:rsidR="001527E3">
        <w:rPr>
          <w:rFonts w:ascii="Calibri" w:hAnsi="Calibri" w:cs="Calibri"/>
          <w:spacing w:val="-5"/>
          <w:u w:val="single"/>
        </w:rPr>
        <w:t xml:space="preserve"> </w:t>
      </w:r>
      <w:r w:rsidR="001527E3">
        <w:rPr>
          <w:rFonts w:ascii="Calibri" w:hAnsi="Calibri" w:cs="Calibri"/>
          <w:u w:val="single"/>
        </w:rPr>
        <w:t>A</w:t>
      </w:r>
      <w:r w:rsidR="001527E3">
        <w:rPr>
          <w:rFonts w:ascii="Calibri" w:hAnsi="Calibri" w:cs="Calibri"/>
          <w:spacing w:val="-1"/>
          <w:u w:val="single"/>
        </w:rPr>
        <w:t>gg</w:t>
      </w:r>
      <w:r w:rsidR="001527E3">
        <w:rPr>
          <w:rFonts w:ascii="Calibri" w:hAnsi="Calibri" w:cs="Calibri"/>
          <w:u w:val="single"/>
        </w:rPr>
        <w:t>r</w:t>
      </w:r>
      <w:r w:rsidR="001527E3">
        <w:rPr>
          <w:rFonts w:ascii="Calibri" w:hAnsi="Calibri" w:cs="Calibri"/>
          <w:spacing w:val="-1"/>
          <w:u w:val="single"/>
        </w:rPr>
        <w:t>ega</w:t>
      </w:r>
      <w:r w:rsidR="001527E3">
        <w:rPr>
          <w:rFonts w:ascii="Calibri" w:hAnsi="Calibri" w:cs="Calibri"/>
          <w:u w:val="single"/>
        </w:rPr>
        <w:t>tes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5" w:line="240" w:lineRule="exact"/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19"/>
        <w:gridCol w:w="1419"/>
        <w:gridCol w:w="1401"/>
        <w:gridCol w:w="681"/>
        <w:gridCol w:w="721"/>
        <w:gridCol w:w="1167"/>
        <w:gridCol w:w="1162"/>
        <w:gridCol w:w="1186"/>
        <w:gridCol w:w="1152"/>
      </w:tblGrid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375"/>
        </w:trPr>
        <w:tc>
          <w:tcPr>
            <w:tcW w:w="1419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right="2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  <w:bCs/>
              </w:rPr>
              <w:t>A</w:t>
            </w:r>
            <w:r>
              <w:rPr>
                <w:rFonts w:ascii="Calibri" w:hAnsi="Calibri" w:cs="Calibri"/>
                <w:b/>
                <w:bCs/>
                <w:spacing w:val="-1"/>
              </w:rPr>
              <w:t>gg</w:t>
            </w:r>
            <w:r>
              <w:rPr>
                <w:rFonts w:ascii="Calibri" w:hAnsi="Calibri" w:cs="Calibri"/>
                <w:b/>
                <w:bCs/>
              </w:rPr>
              <w:t>r</w:t>
            </w:r>
            <w:r>
              <w:rPr>
                <w:rFonts w:ascii="Calibri" w:hAnsi="Calibri" w:cs="Calibri"/>
                <w:b/>
                <w:bCs/>
                <w:spacing w:val="-1"/>
              </w:rPr>
              <w:t>ega</w:t>
            </w:r>
            <w:r>
              <w:rPr>
                <w:rFonts w:ascii="Calibri" w:hAnsi="Calibri" w:cs="Calibri"/>
                <w:b/>
                <w:bCs/>
              </w:rPr>
              <w:t>te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9" w:line="140" w:lineRule="exact"/>
              <w:rPr>
                <w:sz w:val="14"/>
                <w:szCs w:val="14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7"/>
              <w:jc w:val="center"/>
            </w:pPr>
            <w:r>
              <w:rPr>
                <w:rFonts w:ascii="Calibri" w:hAnsi="Calibri" w:cs="Calibri"/>
                <w:b/>
                <w:bCs/>
              </w:rPr>
              <w:t>type</w:t>
            </w:r>
          </w:p>
        </w:tc>
        <w:tc>
          <w:tcPr>
            <w:tcW w:w="1419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251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  <w:bCs/>
              </w:rPr>
              <w:t>Op</w:t>
            </w:r>
            <w:r>
              <w:rPr>
                <w:rFonts w:ascii="Calibri" w:hAnsi="Calibri" w:cs="Calibri"/>
                <w:b/>
                <w:bCs/>
                <w:spacing w:val="-1"/>
              </w:rPr>
              <w:t>e</w:t>
            </w:r>
            <w:r>
              <w:rPr>
                <w:rFonts w:ascii="Calibri" w:hAnsi="Calibri" w:cs="Calibri"/>
                <w:b/>
                <w:bCs/>
              </w:rPr>
              <w:t>n</w:t>
            </w:r>
            <w:r>
              <w:rPr>
                <w:rFonts w:ascii="Calibri" w:hAnsi="Calibri" w:cs="Calibri"/>
                <w:b/>
                <w:bCs/>
                <w:spacing w:val="-4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pacing w:val="-2"/>
              </w:rPr>
              <w:t>d</w:t>
            </w:r>
            <w:r>
              <w:rPr>
                <w:rFonts w:ascii="Calibri" w:hAnsi="Calibri" w:cs="Calibri"/>
                <w:b/>
                <w:bCs/>
              </w:rPr>
              <w:t>ry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9" w:line="140" w:lineRule="exact"/>
              <w:rPr>
                <w:sz w:val="14"/>
                <w:szCs w:val="14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spacing w:line="359" w:lineRule="auto"/>
              <w:ind w:left="373" w:right="310" w:hanging="27"/>
            </w:pPr>
            <w:r>
              <w:rPr>
                <w:rFonts w:ascii="Calibri" w:hAnsi="Calibri" w:cs="Calibri"/>
                <w:b/>
                <w:bCs/>
              </w:rPr>
              <w:t>sp</w:t>
            </w:r>
            <w:r>
              <w:rPr>
                <w:rFonts w:ascii="Calibri" w:hAnsi="Calibri" w:cs="Calibri"/>
                <w:b/>
                <w:bCs/>
                <w:spacing w:val="-1"/>
              </w:rPr>
              <w:t>e</w:t>
            </w:r>
            <w:r>
              <w:rPr>
                <w:rFonts w:ascii="Calibri" w:hAnsi="Calibri" w:cs="Calibri"/>
                <w:b/>
                <w:bCs/>
              </w:rPr>
              <w:t>c</w:t>
            </w:r>
            <w:r>
              <w:rPr>
                <w:rFonts w:ascii="Calibri" w:hAnsi="Calibri" w:cs="Calibri"/>
                <w:b/>
                <w:bCs/>
                <w:spacing w:val="1"/>
              </w:rPr>
              <w:t>i</w:t>
            </w:r>
            <w:r>
              <w:rPr>
                <w:rFonts w:ascii="Calibri" w:hAnsi="Calibri" w:cs="Calibri"/>
                <w:b/>
                <w:bCs/>
              </w:rPr>
              <w:t>f</w:t>
            </w:r>
            <w:r>
              <w:rPr>
                <w:rFonts w:ascii="Calibri" w:hAnsi="Calibri" w:cs="Calibri"/>
                <w:b/>
                <w:bCs/>
                <w:spacing w:val="-2"/>
              </w:rPr>
              <w:t>i</w:t>
            </w:r>
            <w:r>
              <w:rPr>
                <w:rFonts w:ascii="Calibri" w:hAnsi="Calibri" w:cs="Calibri"/>
                <w:b/>
                <w:bCs/>
              </w:rPr>
              <w:t xml:space="preserve">c </w:t>
            </w:r>
            <w:r>
              <w:rPr>
                <w:rFonts w:ascii="Calibri" w:hAnsi="Calibri" w:cs="Calibri"/>
                <w:b/>
                <w:bCs/>
                <w:spacing w:val="-1"/>
              </w:rPr>
              <w:t>g</w:t>
            </w:r>
            <w:r>
              <w:rPr>
                <w:rFonts w:ascii="Calibri" w:hAnsi="Calibri" w:cs="Calibri"/>
                <w:b/>
                <w:bCs/>
              </w:rPr>
              <w:t>r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vity</w:t>
            </w:r>
          </w:p>
        </w:tc>
        <w:tc>
          <w:tcPr>
            <w:tcW w:w="140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5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  <w:bCs/>
              </w:rPr>
              <w:t>P</w:t>
            </w:r>
            <w:r>
              <w:rPr>
                <w:rFonts w:ascii="Calibri" w:hAnsi="Calibri" w:cs="Calibri"/>
                <w:b/>
                <w:bCs/>
                <w:spacing w:val="-2"/>
              </w:rPr>
              <w:t>e</w:t>
            </w:r>
            <w:r>
              <w:rPr>
                <w:rFonts w:ascii="Calibri" w:hAnsi="Calibri" w:cs="Calibri"/>
                <w:b/>
                <w:bCs/>
              </w:rPr>
              <w:t>rcent</w:t>
            </w:r>
            <w:r>
              <w:rPr>
                <w:rFonts w:ascii="Calibri" w:hAnsi="Calibri" w:cs="Calibri"/>
                <w:b/>
                <w:bCs/>
                <w:spacing w:val="-1"/>
              </w:rPr>
              <w:t>ag</w:t>
            </w:r>
            <w:r>
              <w:rPr>
                <w:rFonts w:ascii="Calibri" w:hAnsi="Calibri" w:cs="Calibri"/>
                <w:b/>
                <w:bCs/>
              </w:rPr>
              <w:t>e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9" w:line="140" w:lineRule="exact"/>
              <w:rPr>
                <w:sz w:val="14"/>
                <w:szCs w:val="14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spacing w:line="359" w:lineRule="auto"/>
              <w:ind w:left="147" w:right="145" w:hanging="2"/>
              <w:jc w:val="center"/>
            </w:pPr>
            <w:r>
              <w:rPr>
                <w:rFonts w:ascii="Calibri" w:hAnsi="Calibri" w:cs="Calibri"/>
                <w:b/>
                <w:bCs/>
              </w:rPr>
              <w:t>of</w:t>
            </w:r>
            <w:r>
              <w:rPr>
                <w:rFonts w:ascii="Calibri" w:hAnsi="Calibri" w:cs="Calibri"/>
                <w:b/>
                <w:bCs/>
                <w:spacing w:val="-1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w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t</w:t>
            </w:r>
            <w:r>
              <w:rPr>
                <w:rFonts w:ascii="Calibri" w:hAnsi="Calibri" w:cs="Calibri"/>
                <w:b/>
                <w:bCs/>
                <w:spacing w:val="-3"/>
              </w:rPr>
              <w:t>e</w:t>
            </w:r>
            <w:r>
              <w:rPr>
                <w:rFonts w:ascii="Calibri" w:hAnsi="Calibri" w:cs="Calibri"/>
                <w:b/>
                <w:bCs/>
              </w:rPr>
              <w:t xml:space="preserve">r </w:t>
            </w:r>
            <w:r>
              <w:rPr>
                <w:rFonts w:ascii="Calibri" w:hAnsi="Calibri" w:cs="Calibri"/>
                <w:b/>
                <w:bCs/>
                <w:spacing w:val="-1"/>
                <w:w w:val="95"/>
              </w:rPr>
              <w:t>a</w:t>
            </w:r>
            <w:r>
              <w:rPr>
                <w:rFonts w:ascii="Calibri" w:hAnsi="Calibri" w:cs="Calibri"/>
                <w:b/>
                <w:bCs/>
                <w:w w:val="95"/>
              </w:rPr>
              <w:t>bsorp</w:t>
            </w:r>
            <w:r>
              <w:rPr>
                <w:rFonts w:ascii="Calibri" w:hAnsi="Calibri" w:cs="Calibri"/>
                <w:b/>
                <w:bCs/>
                <w:spacing w:val="-2"/>
                <w:w w:val="95"/>
              </w:rPr>
              <w:t>t</w:t>
            </w:r>
            <w:r>
              <w:rPr>
                <w:rFonts w:ascii="Calibri" w:hAnsi="Calibri" w:cs="Calibri"/>
                <w:b/>
                <w:bCs/>
                <w:w w:val="95"/>
              </w:rPr>
              <w:t>ion</w:t>
            </w:r>
            <w:r>
              <w:rPr>
                <w:rFonts w:ascii="Calibri" w:hAnsi="Calibri" w:cs="Calibri"/>
                <w:b/>
                <w:bCs/>
                <w:w w:val="99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(%)</w:t>
            </w:r>
          </w:p>
        </w:tc>
        <w:tc>
          <w:tcPr>
            <w:tcW w:w="1402" w:type="dxa"/>
            <w:gridSpan w:val="2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right="9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  <w:bCs/>
              </w:rPr>
              <w:t>P</w:t>
            </w:r>
            <w:r>
              <w:rPr>
                <w:rFonts w:ascii="Calibri" w:hAnsi="Calibri" w:cs="Calibri"/>
                <w:b/>
                <w:bCs/>
                <w:spacing w:val="-2"/>
              </w:rPr>
              <w:t>e</w:t>
            </w:r>
            <w:r>
              <w:rPr>
                <w:rFonts w:ascii="Calibri" w:hAnsi="Calibri" w:cs="Calibri"/>
                <w:b/>
                <w:bCs/>
              </w:rPr>
              <w:t>rcent</w:t>
            </w:r>
            <w:r>
              <w:rPr>
                <w:rFonts w:ascii="Calibri" w:hAnsi="Calibri" w:cs="Calibri"/>
                <w:b/>
                <w:bCs/>
                <w:spacing w:val="-1"/>
              </w:rPr>
              <w:t>ag</w:t>
            </w:r>
            <w:r>
              <w:rPr>
                <w:rFonts w:ascii="Calibri" w:hAnsi="Calibri" w:cs="Calibri"/>
                <w:b/>
                <w:bCs/>
              </w:rPr>
              <w:t>e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9" w:line="140" w:lineRule="exact"/>
              <w:rPr>
                <w:sz w:val="14"/>
                <w:szCs w:val="14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spacing w:line="360" w:lineRule="auto"/>
              <w:ind w:left="145" w:right="143" w:hanging="2"/>
              <w:jc w:val="center"/>
            </w:pPr>
            <w:r>
              <w:rPr>
                <w:rFonts w:ascii="Calibri" w:hAnsi="Calibri" w:cs="Calibri"/>
                <w:b/>
                <w:bCs/>
              </w:rPr>
              <w:t>of</w:t>
            </w:r>
            <w:r>
              <w:rPr>
                <w:rFonts w:ascii="Calibri" w:hAnsi="Calibri" w:cs="Calibri"/>
                <w:b/>
                <w:bCs/>
                <w:spacing w:val="-4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s</w:t>
            </w:r>
            <w:r>
              <w:rPr>
                <w:rFonts w:ascii="Calibri" w:hAnsi="Calibri" w:cs="Calibri"/>
                <w:b/>
                <w:bCs/>
                <w:spacing w:val="-2"/>
              </w:rPr>
              <w:t>o</w:t>
            </w:r>
            <w:r>
              <w:rPr>
                <w:rFonts w:ascii="Calibri" w:hAnsi="Calibri" w:cs="Calibri"/>
                <w:b/>
                <w:bCs/>
              </w:rPr>
              <w:t>l</w:t>
            </w:r>
            <w:r>
              <w:rPr>
                <w:rFonts w:ascii="Calibri" w:hAnsi="Calibri" w:cs="Calibri"/>
                <w:b/>
                <w:bCs/>
                <w:spacing w:val="-2"/>
              </w:rPr>
              <w:t>i</w:t>
            </w:r>
            <w:r>
              <w:rPr>
                <w:rFonts w:ascii="Calibri" w:hAnsi="Calibri" w:cs="Calibri"/>
                <w:b/>
                <w:bCs/>
              </w:rPr>
              <w:t>d</w:t>
            </w:r>
            <w:r>
              <w:rPr>
                <w:rFonts w:ascii="Calibri" w:hAnsi="Calibri" w:cs="Calibri"/>
                <w:b/>
                <w:bCs/>
                <w:w w:val="99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volu</w:t>
            </w:r>
            <w:r>
              <w:rPr>
                <w:rFonts w:ascii="Calibri" w:hAnsi="Calibri" w:cs="Calibri"/>
                <w:b/>
                <w:bCs/>
                <w:spacing w:val="-1"/>
              </w:rPr>
              <w:t>m</w:t>
            </w:r>
            <w:r>
              <w:rPr>
                <w:rFonts w:ascii="Calibri" w:hAnsi="Calibri" w:cs="Calibri"/>
                <w:b/>
                <w:bCs/>
              </w:rPr>
              <w:t>e</w:t>
            </w:r>
            <w:r>
              <w:rPr>
                <w:rFonts w:ascii="Calibri" w:hAnsi="Calibri" w:cs="Calibri"/>
                <w:b/>
                <w:bCs/>
                <w:spacing w:val="-6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for t</w:t>
            </w:r>
            <w:r>
              <w:rPr>
                <w:rFonts w:ascii="Calibri" w:hAnsi="Calibri" w:cs="Calibri"/>
                <w:b/>
                <w:bCs/>
                <w:spacing w:val="1"/>
              </w:rPr>
              <w:t>h</w:t>
            </w:r>
            <w:r>
              <w:rPr>
                <w:rFonts w:ascii="Calibri" w:hAnsi="Calibri" w:cs="Calibri"/>
                <w:b/>
                <w:bCs/>
              </w:rPr>
              <w:t xml:space="preserve">e </w:t>
            </w:r>
            <w:r>
              <w:rPr>
                <w:rFonts w:ascii="Calibri" w:hAnsi="Calibri" w:cs="Calibri"/>
                <w:b/>
                <w:bCs/>
                <w:spacing w:val="-1"/>
              </w:rPr>
              <w:t>e</w:t>
            </w:r>
            <w:r>
              <w:rPr>
                <w:rFonts w:ascii="Calibri" w:hAnsi="Calibri" w:cs="Calibri"/>
                <w:b/>
                <w:bCs/>
              </w:rPr>
              <w:t>v</w:t>
            </w:r>
            <w:r>
              <w:rPr>
                <w:rFonts w:ascii="Calibri" w:hAnsi="Calibri" w:cs="Calibri"/>
                <w:b/>
                <w:bCs/>
                <w:spacing w:val="-2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lu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t</w:t>
            </w:r>
            <w:r>
              <w:rPr>
                <w:rFonts w:ascii="Calibri" w:hAnsi="Calibri" w:cs="Calibri"/>
                <w:b/>
                <w:bCs/>
                <w:spacing w:val="1"/>
              </w:rPr>
              <w:t>i</w:t>
            </w:r>
            <w:r>
              <w:rPr>
                <w:rFonts w:ascii="Calibri" w:hAnsi="Calibri" w:cs="Calibri"/>
                <w:b/>
                <w:bCs/>
              </w:rPr>
              <w:t>on</w:t>
            </w:r>
            <w:r>
              <w:rPr>
                <w:rFonts w:ascii="Calibri" w:hAnsi="Calibri" w:cs="Calibri"/>
                <w:b/>
                <w:bCs/>
                <w:w w:val="99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of</w:t>
            </w:r>
            <w:r>
              <w:rPr>
                <w:rFonts w:ascii="Calibri" w:hAnsi="Calibri" w:cs="Calibri"/>
                <w:b/>
                <w:bCs/>
                <w:spacing w:val="-4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p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  <w:spacing w:val="-2"/>
              </w:rPr>
              <w:t>r</w:t>
            </w:r>
            <w:r>
              <w:rPr>
                <w:rFonts w:ascii="Calibri" w:hAnsi="Calibri" w:cs="Calibri"/>
                <w:b/>
                <w:bCs/>
              </w:rPr>
              <w:t>t</w:t>
            </w:r>
            <w:r>
              <w:rPr>
                <w:rFonts w:ascii="Calibri" w:hAnsi="Calibri" w:cs="Calibri"/>
                <w:b/>
                <w:bCs/>
                <w:spacing w:val="1"/>
              </w:rPr>
              <w:t>i</w:t>
            </w:r>
            <w:r>
              <w:rPr>
                <w:rFonts w:ascii="Calibri" w:hAnsi="Calibri" w:cs="Calibri"/>
                <w:b/>
                <w:bCs/>
                <w:spacing w:val="-3"/>
              </w:rPr>
              <w:t>c</w:t>
            </w:r>
            <w:r>
              <w:rPr>
                <w:rFonts w:ascii="Calibri" w:hAnsi="Calibri" w:cs="Calibri"/>
                <w:b/>
                <w:bCs/>
              </w:rPr>
              <w:t>le sh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pe</w:t>
            </w:r>
            <w:r>
              <w:rPr>
                <w:rFonts w:ascii="Calibri" w:hAnsi="Calibri" w:cs="Calibri"/>
                <w:b/>
                <w:bCs/>
                <w:spacing w:val="-9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(%)</w:t>
            </w:r>
          </w:p>
        </w:tc>
        <w:tc>
          <w:tcPr>
            <w:tcW w:w="1167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5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  <w:bCs/>
              </w:rPr>
              <w:t>C</w:t>
            </w:r>
            <w:r>
              <w:rPr>
                <w:rFonts w:ascii="Calibri" w:hAnsi="Calibri" w:cs="Calibri"/>
                <w:b/>
                <w:bCs/>
                <w:spacing w:val="1"/>
              </w:rPr>
              <w:t>l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y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9" w:line="140" w:lineRule="exact"/>
              <w:rPr>
                <w:sz w:val="14"/>
                <w:szCs w:val="14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9"/>
              <w:jc w:val="center"/>
            </w:pPr>
            <w:r>
              <w:rPr>
                <w:rFonts w:ascii="Calibri" w:hAnsi="Calibri" w:cs="Calibri"/>
                <w:b/>
                <w:bCs/>
              </w:rPr>
              <w:t>lu</w:t>
            </w:r>
            <w:r>
              <w:rPr>
                <w:rFonts w:ascii="Calibri" w:hAnsi="Calibri" w:cs="Calibri"/>
                <w:b/>
                <w:bCs/>
                <w:spacing w:val="-1"/>
              </w:rPr>
              <w:t>m</w:t>
            </w:r>
            <w:r>
              <w:rPr>
                <w:rFonts w:ascii="Calibri" w:hAnsi="Calibri" w:cs="Calibri"/>
                <w:b/>
                <w:bCs/>
              </w:rPr>
              <w:t>p</w:t>
            </w:r>
            <w:r>
              <w:rPr>
                <w:rFonts w:ascii="Calibri" w:hAnsi="Calibri" w:cs="Calibri"/>
                <w:b/>
                <w:bCs/>
                <w:spacing w:val="-6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(%)</w:t>
            </w:r>
          </w:p>
        </w:tc>
        <w:tc>
          <w:tcPr>
            <w:tcW w:w="1162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253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  <w:bCs/>
                <w:spacing w:val="-1"/>
              </w:rPr>
              <w:t>L</w:t>
            </w:r>
            <w:r>
              <w:rPr>
                <w:rFonts w:ascii="Calibri" w:hAnsi="Calibri" w:cs="Calibri"/>
                <w:b/>
                <w:bCs/>
              </w:rPr>
              <w:t>oss</w:t>
            </w:r>
            <w:r>
              <w:rPr>
                <w:rFonts w:ascii="Calibri" w:hAnsi="Calibri" w:cs="Calibri"/>
                <w:b/>
                <w:bCs/>
                <w:spacing w:val="-7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in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9" w:line="140" w:lineRule="exact"/>
              <w:rPr>
                <w:sz w:val="14"/>
                <w:szCs w:val="14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spacing w:line="359" w:lineRule="auto"/>
              <w:ind w:left="210" w:right="138" w:hanging="34"/>
            </w:pPr>
            <w:r>
              <w:rPr>
                <w:rFonts w:ascii="Calibri" w:hAnsi="Calibri" w:cs="Calibri"/>
                <w:b/>
                <w:bCs/>
              </w:rPr>
              <w:t>w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shing test</w:t>
            </w:r>
            <w:r>
              <w:rPr>
                <w:rFonts w:ascii="Calibri" w:hAnsi="Calibri" w:cs="Calibri"/>
                <w:b/>
                <w:bCs/>
                <w:spacing w:val="-7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(%)</w:t>
            </w:r>
          </w:p>
        </w:tc>
        <w:tc>
          <w:tcPr>
            <w:tcW w:w="1186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19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  <w:bCs/>
              </w:rPr>
              <w:t>Or</w:t>
            </w:r>
            <w:r>
              <w:rPr>
                <w:rFonts w:ascii="Calibri" w:hAnsi="Calibri" w:cs="Calibri"/>
                <w:b/>
                <w:bCs/>
                <w:spacing w:val="-1"/>
              </w:rPr>
              <w:t>ga</w:t>
            </w:r>
            <w:r>
              <w:rPr>
                <w:rFonts w:ascii="Calibri" w:hAnsi="Calibri" w:cs="Calibri"/>
                <w:b/>
                <w:bCs/>
              </w:rPr>
              <w:t>nic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9" w:line="140" w:lineRule="exact"/>
              <w:rPr>
                <w:sz w:val="14"/>
                <w:szCs w:val="14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spacing w:line="359" w:lineRule="auto"/>
              <w:ind w:left="426" w:right="151" w:hanging="267"/>
            </w:pPr>
            <w:r>
              <w:rPr>
                <w:rFonts w:ascii="Calibri" w:hAnsi="Calibri" w:cs="Calibri"/>
                <w:b/>
                <w:bCs/>
              </w:rPr>
              <w:t>i</w:t>
            </w:r>
            <w:r>
              <w:rPr>
                <w:rFonts w:ascii="Calibri" w:hAnsi="Calibri" w:cs="Calibri"/>
                <w:b/>
                <w:bCs/>
                <w:spacing w:val="-1"/>
              </w:rPr>
              <w:t>m</w:t>
            </w:r>
            <w:r>
              <w:rPr>
                <w:rFonts w:ascii="Calibri" w:hAnsi="Calibri" w:cs="Calibri"/>
                <w:b/>
                <w:bCs/>
              </w:rPr>
              <w:t>pu</w:t>
            </w:r>
            <w:r>
              <w:rPr>
                <w:rFonts w:ascii="Calibri" w:hAnsi="Calibri" w:cs="Calibri"/>
                <w:b/>
                <w:bCs/>
                <w:spacing w:val="-2"/>
              </w:rPr>
              <w:t>r</w:t>
            </w:r>
            <w:r>
              <w:rPr>
                <w:rFonts w:ascii="Calibri" w:hAnsi="Calibri" w:cs="Calibri"/>
                <w:b/>
                <w:bCs/>
              </w:rPr>
              <w:t>ity</w:t>
            </w:r>
            <w:r>
              <w:rPr>
                <w:rFonts w:ascii="Calibri" w:hAnsi="Calibri" w:cs="Calibri"/>
                <w:b/>
                <w:bCs/>
                <w:w w:val="99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(%)</w:t>
            </w:r>
          </w:p>
        </w:tc>
        <w:tc>
          <w:tcPr>
            <w:tcW w:w="1152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231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  <w:bCs/>
              </w:rPr>
              <w:t>W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ter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9" w:line="140" w:lineRule="exact"/>
              <w:rPr>
                <w:sz w:val="14"/>
                <w:szCs w:val="14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spacing w:line="359" w:lineRule="auto"/>
              <w:ind w:left="162" w:right="155" w:firstLine="4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  <w:bCs/>
              </w:rPr>
              <w:t>solu</w:t>
            </w:r>
            <w:r>
              <w:rPr>
                <w:rFonts w:ascii="Calibri" w:hAnsi="Calibri" w:cs="Calibri"/>
                <w:b/>
                <w:bCs/>
                <w:spacing w:val="-2"/>
              </w:rPr>
              <w:t>b</w:t>
            </w:r>
            <w:r>
              <w:rPr>
                <w:rFonts w:ascii="Calibri" w:hAnsi="Calibri" w:cs="Calibri"/>
                <w:b/>
                <w:bCs/>
              </w:rPr>
              <w:t>le chl</w:t>
            </w:r>
            <w:r>
              <w:rPr>
                <w:rFonts w:ascii="Calibri" w:hAnsi="Calibri" w:cs="Calibri"/>
                <w:b/>
                <w:bCs/>
                <w:spacing w:val="-2"/>
              </w:rPr>
              <w:t>o</w:t>
            </w:r>
            <w:r>
              <w:rPr>
                <w:rFonts w:ascii="Calibri" w:hAnsi="Calibri" w:cs="Calibri"/>
                <w:b/>
                <w:bCs/>
              </w:rPr>
              <w:t>ride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18" w:line="260" w:lineRule="exact"/>
              <w:rPr>
                <w:sz w:val="26"/>
                <w:szCs w:val="26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587"/>
            </w:pPr>
            <w:r>
              <w:rPr>
                <w:rFonts w:ascii="Calibri" w:hAnsi="Calibri" w:cs="Calibri"/>
                <w:b/>
                <w:bCs/>
              </w:rPr>
              <w:t>(%)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78"/>
        </w:trPr>
        <w:tc>
          <w:tcPr>
            <w:tcW w:w="1419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 w:line="359" w:lineRule="auto"/>
              <w:ind w:left="133"/>
            </w:pP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oarse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  <w:w w:val="95"/>
              </w:rPr>
              <w:t>aggregate</w:t>
            </w:r>
          </w:p>
        </w:tc>
        <w:tc>
          <w:tcPr>
            <w:tcW w:w="1419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131"/>
            </w:pPr>
            <w:r>
              <w:rPr>
                <w:rFonts w:ascii="Calibri" w:hAnsi="Calibri" w:cs="Calibri"/>
              </w:rPr>
              <w:t>&lt;=</w:t>
            </w:r>
            <w:r>
              <w:rPr>
                <w:rFonts w:ascii="Calibri" w:hAnsi="Calibri" w:cs="Calibri"/>
                <w:spacing w:val="1"/>
              </w:rPr>
              <w:t xml:space="preserve"> </w:t>
            </w:r>
            <w:r>
              <w:rPr>
                <w:rFonts w:ascii="Calibri" w:hAnsi="Calibri" w:cs="Calibri"/>
              </w:rPr>
              <w:t>2.5</w:t>
            </w:r>
          </w:p>
        </w:tc>
        <w:tc>
          <w:tcPr>
            <w:tcW w:w="140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131"/>
            </w:pPr>
            <w:r>
              <w:rPr>
                <w:rFonts w:ascii="Calibri" w:hAnsi="Calibri" w:cs="Calibri"/>
              </w:rPr>
              <w:t>&lt;=</w:t>
            </w:r>
            <w:r>
              <w:rPr>
                <w:rFonts w:ascii="Calibri" w:hAnsi="Calibri" w:cs="Calibri"/>
                <w:spacing w:val="1"/>
              </w:rPr>
              <w:t xml:space="preserve"> </w:t>
            </w:r>
            <w:r>
              <w:rPr>
                <w:rFonts w:ascii="Calibri" w:hAnsi="Calibri" w:cs="Calibri"/>
              </w:rPr>
              <w:t>3.0</w:t>
            </w:r>
          </w:p>
        </w:tc>
        <w:tc>
          <w:tcPr>
            <w:tcW w:w="68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nil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131"/>
            </w:pPr>
            <w:r>
              <w:rPr>
                <w:rFonts w:ascii="Calibri" w:hAnsi="Calibri" w:cs="Calibri"/>
              </w:rPr>
              <w:t>=&gt;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55</w:t>
            </w:r>
          </w:p>
        </w:tc>
        <w:tc>
          <w:tcPr>
            <w:tcW w:w="721" w:type="dxa"/>
            <w:tcBorders>
              <w:top w:val="single" w:sz="8" w:space="0" w:color="BABABA"/>
              <w:left w:val="nil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/>
        </w:tc>
        <w:tc>
          <w:tcPr>
            <w:tcW w:w="1167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131"/>
            </w:pPr>
            <w:r>
              <w:rPr>
                <w:rFonts w:ascii="Calibri" w:hAnsi="Calibri" w:cs="Calibri"/>
              </w:rPr>
              <w:t>&lt;=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0.25</w:t>
            </w:r>
          </w:p>
        </w:tc>
        <w:tc>
          <w:tcPr>
            <w:tcW w:w="1162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131"/>
            </w:pPr>
            <w:r>
              <w:rPr>
                <w:rFonts w:ascii="Calibri" w:hAnsi="Calibri" w:cs="Calibri"/>
              </w:rPr>
              <w:t>&lt;=</w:t>
            </w:r>
            <w:r>
              <w:rPr>
                <w:rFonts w:ascii="Calibri" w:hAnsi="Calibri" w:cs="Calibri"/>
                <w:spacing w:val="1"/>
              </w:rPr>
              <w:t xml:space="preserve"> </w:t>
            </w:r>
            <w:r>
              <w:rPr>
                <w:rFonts w:ascii="Calibri" w:hAnsi="Calibri" w:cs="Calibri"/>
              </w:rPr>
              <w:t>1.5</w:t>
            </w:r>
          </w:p>
        </w:tc>
        <w:tc>
          <w:tcPr>
            <w:tcW w:w="1186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519" w:right="484"/>
              <w:jc w:val="center"/>
            </w:pPr>
            <w:r>
              <w:rPr>
                <w:rFonts w:ascii="Calibri" w:hAnsi="Calibri" w:cs="Calibri"/>
              </w:rPr>
              <w:t>0</w:t>
            </w:r>
          </w:p>
        </w:tc>
        <w:tc>
          <w:tcPr>
            <w:tcW w:w="1152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131"/>
            </w:pPr>
            <w:r>
              <w:rPr>
                <w:rFonts w:ascii="Calibri" w:hAnsi="Calibri" w:cs="Calibri"/>
              </w:rPr>
              <w:t>&lt;=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0.25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78"/>
        </w:trPr>
        <w:tc>
          <w:tcPr>
            <w:tcW w:w="1419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 w:line="359" w:lineRule="auto"/>
              <w:ind w:left="133"/>
            </w:pPr>
            <w:r>
              <w:rPr>
                <w:rFonts w:ascii="Calibri" w:hAnsi="Calibri" w:cs="Calibri"/>
              </w:rPr>
              <w:t>Fi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  <w:w w:val="95"/>
              </w:rPr>
              <w:t>aggregate</w:t>
            </w:r>
          </w:p>
        </w:tc>
        <w:tc>
          <w:tcPr>
            <w:tcW w:w="1419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131"/>
            </w:pPr>
            <w:r>
              <w:rPr>
                <w:rFonts w:ascii="Calibri" w:hAnsi="Calibri" w:cs="Calibri"/>
              </w:rPr>
              <w:t>&gt;=2.5</w:t>
            </w:r>
          </w:p>
        </w:tc>
        <w:tc>
          <w:tcPr>
            <w:tcW w:w="140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131"/>
            </w:pPr>
            <w:r>
              <w:rPr>
                <w:rFonts w:ascii="Calibri" w:hAnsi="Calibri" w:cs="Calibri"/>
              </w:rPr>
              <w:t>&lt;=</w:t>
            </w:r>
            <w:r>
              <w:rPr>
                <w:rFonts w:ascii="Calibri" w:hAnsi="Calibri" w:cs="Calibri"/>
                <w:spacing w:val="1"/>
              </w:rPr>
              <w:t xml:space="preserve"> </w:t>
            </w:r>
            <w:r>
              <w:rPr>
                <w:rFonts w:ascii="Calibri" w:hAnsi="Calibri" w:cs="Calibri"/>
              </w:rPr>
              <w:t>3.5</w:t>
            </w:r>
          </w:p>
        </w:tc>
        <w:tc>
          <w:tcPr>
            <w:tcW w:w="68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nil"/>
            </w:tcBorders>
            <w:shd w:val="clear" w:color="auto" w:fill="D2D2D2"/>
          </w:tcPr>
          <w:p w:rsidR="001527E3" w:rsidRDefault="001527E3"/>
        </w:tc>
        <w:tc>
          <w:tcPr>
            <w:tcW w:w="721" w:type="dxa"/>
            <w:tcBorders>
              <w:top w:val="single" w:sz="8" w:space="0" w:color="BABABA"/>
              <w:left w:val="nil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1"/>
            </w:pPr>
            <w:r>
              <w:rPr>
                <w:rFonts w:ascii="Calibri" w:hAnsi="Calibri" w:cs="Calibri"/>
              </w:rPr>
              <w:t>-</w:t>
            </w:r>
          </w:p>
        </w:tc>
        <w:tc>
          <w:tcPr>
            <w:tcW w:w="1167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131"/>
            </w:pPr>
            <w:r>
              <w:rPr>
                <w:rFonts w:ascii="Calibri" w:hAnsi="Calibri" w:cs="Calibri"/>
              </w:rPr>
              <w:t>&lt;=</w:t>
            </w:r>
            <w:r>
              <w:rPr>
                <w:rFonts w:ascii="Calibri" w:hAnsi="Calibri" w:cs="Calibri"/>
                <w:spacing w:val="1"/>
              </w:rPr>
              <w:t xml:space="preserve"> </w:t>
            </w:r>
            <w:r>
              <w:rPr>
                <w:rFonts w:ascii="Calibri" w:hAnsi="Calibri" w:cs="Calibri"/>
              </w:rPr>
              <w:t>1.0</w:t>
            </w:r>
          </w:p>
        </w:tc>
        <w:tc>
          <w:tcPr>
            <w:tcW w:w="1162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131"/>
            </w:pPr>
            <w:r>
              <w:rPr>
                <w:rFonts w:ascii="Calibri" w:hAnsi="Calibri" w:cs="Calibri"/>
              </w:rPr>
              <w:t>&lt;=</w:t>
            </w:r>
            <w:r>
              <w:rPr>
                <w:rFonts w:ascii="Calibri" w:hAnsi="Calibri" w:cs="Calibri"/>
                <w:spacing w:val="1"/>
              </w:rPr>
              <w:t xml:space="preserve"> </w:t>
            </w:r>
            <w:r>
              <w:rPr>
                <w:rFonts w:ascii="Calibri" w:hAnsi="Calibri" w:cs="Calibri"/>
              </w:rPr>
              <w:t>3.0</w:t>
            </w:r>
          </w:p>
        </w:tc>
        <w:tc>
          <w:tcPr>
            <w:tcW w:w="1186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519" w:right="484"/>
              <w:jc w:val="center"/>
            </w:pPr>
            <w:r>
              <w:rPr>
                <w:rFonts w:ascii="Calibri" w:hAnsi="Calibri" w:cs="Calibri"/>
              </w:rPr>
              <w:t>0</w:t>
            </w:r>
          </w:p>
        </w:tc>
        <w:tc>
          <w:tcPr>
            <w:tcW w:w="1152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224"/>
            </w:pPr>
            <w:r>
              <w:rPr>
                <w:rFonts w:ascii="Calibri" w:hAnsi="Calibri" w:cs="Calibri"/>
              </w:rPr>
              <w:t>&lt;=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0.01</w:t>
            </w:r>
          </w:p>
        </w:tc>
      </w:tr>
    </w:tbl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6" w:line="240" w:lineRule="exact"/>
      </w:pPr>
    </w:p>
    <w:p w:rsidR="001527E3" w:rsidRDefault="001527E3">
      <w:pPr>
        <w:pStyle w:val="BodyText"/>
        <w:kinsoku w:val="0"/>
        <w:overflowPunct w:val="0"/>
        <w:spacing w:before="51"/>
        <w:ind w:left="897" w:firstLine="0"/>
        <w:rPr>
          <w:rFonts w:ascii="Calibri" w:hAnsi="Calibri" w:cs="Calibri"/>
        </w:rPr>
      </w:pPr>
      <w:r>
        <w:rPr>
          <w:rFonts w:ascii="Calibri" w:hAnsi="Calibri" w:cs="Calibri"/>
        </w:rPr>
        <w:t>*</w:t>
      </w:r>
      <w:r>
        <w:rPr>
          <w:rFonts w:ascii="Calibri" w:hAnsi="Calibri" w:cs="Calibri"/>
          <w:spacing w:val="-1"/>
        </w:rPr>
        <w:t xml:space="preserve"> C</w:t>
      </w:r>
      <w:r>
        <w:rPr>
          <w:rFonts w:ascii="Calibri" w:hAnsi="Calibri" w:cs="Calibri"/>
        </w:rPr>
        <w:t>ol</w:t>
      </w:r>
      <w:r>
        <w:rPr>
          <w:rFonts w:ascii="Calibri" w:hAnsi="Calibri" w:cs="Calibri"/>
          <w:spacing w:val="1"/>
        </w:rPr>
        <w:t>o</w:t>
      </w:r>
      <w:r>
        <w:rPr>
          <w:rFonts w:ascii="Calibri" w:hAnsi="Calibri" w:cs="Calibri"/>
        </w:rPr>
        <w:t>ur</w:t>
      </w:r>
      <w:r>
        <w:rPr>
          <w:rFonts w:ascii="Calibri" w:hAnsi="Calibri" w:cs="Calibri"/>
          <w:spacing w:val="-2"/>
        </w:rPr>
        <w:t xml:space="preserve"> o</w:t>
      </w:r>
      <w:r>
        <w:rPr>
          <w:rFonts w:ascii="Calibri" w:hAnsi="Calibri" w:cs="Calibri"/>
        </w:rPr>
        <w:t xml:space="preserve">f </w:t>
      </w:r>
      <w:r>
        <w:rPr>
          <w:rFonts w:ascii="Calibri" w:hAnsi="Calibri" w:cs="Calibri"/>
          <w:spacing w:val="-2"/>
        </w:rPr>
        <w:t>t</w:t>
      </w:r>
      <w:r>
        <w:rPr>
          <w:rFonts w:ascii="Calibri" w:hAnsi="Calibri" w:cs="Calibri"/>
        </w:rPr>
        <w:t xml:space="preserve">est </w:t>
      </w:r>
      <w:r>
        <w:rPr>
          <w:rFonts w:ascii="Calibri" w:hAnsi="Calibri" w:cs="Calibri"/>
          <w:spacing w:val="-3"/>
        </w:rPr>
        <w:t>s</w:t>
      </w:r>
      <w:r>
        <w:rPr>
          <w:rFonts w:ascii="Calibri" w:hAnsi="Calibri" w:cs="Calibri"/>
        </w:rPr>
        <w:t>oluti</w:t>
      </w:r>
      <w:r>
        <w:rPr>
          <w:rFonts w:ascii="Calibri" w:hAnsi="Calibri" w:cs="Calibri"/>
          <w:spacing w:val="1"/>
        </w:rPr>
        <w:t>o</w:t>
      </w:r>
      <w:r>
        <w:rPr>
          <w:rFonts w:ascii="Calibri" w:hAnsi="Calibri" w:cs="Calibri"/>
        </w:rPr>
        <w:t>n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not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  <w:spacing w:val="1"/>
        </w:rPr>
        <w:t>t</w:t>
      </w:r>
      <w:r>
        <w:rPr>
          <w:rFonts w:ascii="Calibri" w:hAnsi="Calibri" w:cs="Calibri"/>
        </w:rPr>
        <w:t>o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be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d</w:t>
      </w:r>
      <w:r>
        <w:rPr>
          <w:rFonts w:ascii="Calibri" w:hAnsi="Calibri" w:cs="Calibri"/>
          <w:spacing w:val="-3"/>
        </w:rPr>
        <w:t>a</w:t>
      </w:r>
      <w:r>
        <w:rPr>
          <w:rFonts w:ascii="Calibri" w:hAnsi="Calibri" w:cs="Calibri"/>
        </w:rPr>
        <w:t>r</w:t>
      </w:r>
      <w:r>
        <w:rPr>
          <w:rFonts w:ascii="Calibri" w:hAnsi="Calibri" w:cs="Calibri"/>
          <w:spacing w:val="-1"/>
        </w:rPr>
        <w:t>k</w:t>
      </w:r>
      <w:r>
        <w:rPr>
          <w:rFonts w:ascii="Calibri" w:hAnsi="Calibri" w:cs="Calibri"/>
        </w:rPr>
        <w:t xml:space="preserve">er </w:t>
      </w:r>
      <w:r>
        <w:rPr>
          <w:rFonts w:ascii="Calibri" w:hAnsi="Calibri" w:cs="Calibri"/>
          <w:spacing w:val="-2"/>
        </w:rPr>
        <w:t>t</w:t>
      </w:r>
      <w:r>
        <w:rPr>
          <w:rFonts w:ascii="Calibri" w:hAnsi="Calibri" w:cs="Calibri"/>
        </w:rPr>
        <w:t>han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st</w:t>
      </w:r>
      <w:r>
        <w:rPr>
          <w:rFonts w:ascii="Calibri" w:hAnsi="Calibri" w:cs="Calibri"/>
          <w:spacing w:val="-3"/>
        </w:rPr>
        <w:t>a</w:t>
      </w:r>
      <w:r>
        <w:rPr>
          <w:rFonts w:ascii="Calibri" w:hAnsi="Calibri" w:cs="Calibri"/>
        </w:rPr>
        <w:t>nda</w:t>
      </w:r>
      <w:r>
        <w:rPr>
          <w:rFonts w:ascii="Calibri" w:hAnsi="Calibri" w:cs="Calibri"/>
          <w:spacing w:val="-2"/>
        </w:rPr>
        <w:t>r</w:t>
      </w:r>
      <w:r>
        <w:rPr>
          <w:rFonts w:ascii="Calibri" w:hAnsi="Calibri" w:cs="Calibri"/>
        </w:rPr>
        <w:t>d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so</w:t>
      </w:r>
      <w:r>
        <w:rPr>
          <w:rFonts w:ascii="Calibri" w:hAnsi="Calibri" w:cs="Calibri"/>
          <w:spacing w:val="-2"/>
        </w:rPr>
        <w:t>l</w:t>
      </w:r>
      <w:r>
        <w:rPr>
          <w:rFonts w:ascii="Calibri" w:hAnsi="Calibri" w:cs="Calibri"/>
        </w:rPr>
        <w:t>uti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n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5" w:line="220" w:lineRule="exact"/>
        <w:rPr>
          <w:sz w:val="22"/>
          <w:szCs w:val="22"/>
        </w:rPr>
      </w:pPr>
    </w:p>
    <w:p w:rsidR="001527E3" w:rsidRDefault="001527E3">
      <w:pPr>
        <w:pStyle w:val="Heading5"/>
        <w:kinsoku w:val="0"/>
        <w:overflowPunct w:val="0"/>
        <w:ind w:left="897" w:firstLine="0"/>
        <w:rPr>
          <w:rFonts w:ascii="Calibri" w:hAnsi="Calibri" w:cs="Calibri"/>
          <w:b w:val="0"/>
          <w:bCs w:val="0"/>
        </w:rPr>
      </w:pPr>
      <w:r>
        <w:rPr>
          <w:rFonts w:ascii="Calibri" w:hAnsi="Calibri" w:cs="Calibri"/>
          <w:u w:val="single"/>
        </w:rPr>
        <w:t>Gr</w:t>
      </w:r>
      <w:r>
        <w:rPr>
          <w:rFonts w:ascii="Calibri" w:hAnsi="Calibri" w:cs="Calibri"/>
          <w:spacing w:val="-1"/>
          <w:u w:val="single"/>
        </w:rPr>
        <w:t>a</w:t>
      </w:r>
      <w:r>
        <w:rPr>
          <w:rFonts w:ascii="Calibri" w:hAnsi="Calibri" w:cs="Calibri"/>
          <w:u w:val="single"/>
        </w:rPr>
        <w:t>ding</w:t>
      </w:r>
      <w:r>
        <w:rPr>
          <w:rFonts w:ascii="Calibri" w:hAnsi="Calibri" w:cs="Calibri"/>
          <w:spacing w:val="-8"/>
          <w:u w:val="single"/>
        </w:rPr>
        <w:t xml:space="preserve"> </w:t>
      </w:r>
      <w:r>
        <w:rPr>
          <w:rFonts w:ascii="Calibri" w:hAnsi="Calibri" w:cs="Calibri"/>
          <w:u w:val="single"/>
        </w:rPr>
        <w:t>r</w:t>
      </w:r>
      <w:r>
        <w:rPr>
          <w:rFonts w:ascii="Calibri" w:hAnsi="Calibri" w:cs="Calibri"/>
          <w:spacing w:val="-1"/>
          <w:u w:val="single"/>
        </w:rPr>
        <w:t>e</w:t>
      </w:r>
      <w:r>
        <w:rPr>
          <w:rFonts w:ascii="Calibri" w:hAnsi="Calibri" w:cs="Calibri"/>
          <w:u w:val="single"/>
        </w:rPr>
        <w:t>q</w:t>
      </w:r>
      <w:r>
        <w:rPr>
          <w:rFonts w:ascii="Calibri" w:hAnsi="Calibri" w:cs="Calibri"/>
          <w:spacing w:val="-2"/>
          <w:u w:val="single"/>
        </w:rPr>
        <w:t>u</w:t>
      </w:r>
      <w:r>
        <w:rPr>
          <w:rFonts w:ascii="Calibri" w:hAnsi="Calibri" w:cs="Calibri"/>
          <w:u w:val="single"/>
        </w:rPr>
        <w:t>ir</w:t>
      </w:r>
      <w:r>
        <w:rPr>
          <w:rFonts w:ascii="Calibri" w:hAnsi="Calibri" w:cs="Calibri"/>
          <w:spacing w:val="-1"/>
          <w:u w:val="single"/>
        </w:rPr>
        <w:t>eme</w:t>
      </w:r>
      <w:r>
        <w:rPr>
          <w:rFonts w:ascii="Calibri" w:hAnsi="Calibri" w:cs="Calibri"/>
          <w:u w:val="single"/>
        </w:rPr>
        <w:t>nts</w:t>
      </w:r>
      <w:r>
        <w:rPr>
          <w:rFonts w:ascii="Calibri" w:hAnsi="Calibri" w:cs="Calibri"/>
          <w:spacing w:val="-6"/>
          <w:u w:val="single"/>
        </w:rPr>
        <w:t xml:space="preserve"> </w:t>
      </w:r>
      <w:r>
        <w:rPr>
          <w:rFonts w:ascii="Calibri" w:hAnsi="Calibri" w:cs="Calibri"/>
          <w:u w:val="single"/>
        </w:rPr>
        <w:t>f</w:t>
      </w:r>
      <w:r>
        <w:rPr>
          <w:rFonts w:ascii="Calibri" w:hAnsi="Calibri" w:cs="Calibri"/>
          <w:spacing w:val="-2"/>
          <w:u w:val="single"/>
        </w:rPr>
        <w:t>o</w:t>
      </w:r>
      <w:r>
        <w:rPr>
          <w:rFonts w:ascii="Calibri" w:hAnsi="Calibri" w:cs="Calibri"/>
          <w:u w:val="single"/>
        </w:rPr>
        <w:t>r</w:t>
      </w:r>
      <w:r>
        <w:rPr>
          <w:rFonts w:ascii="Calibri" w:hAnsi="Calibri" w:cs="Calibri"/>
          <w:spacing w:val="-4"/>
          <w:u w:val="single"/>
        </w:rPr>
        <w:t xml:space="preserve"> </w:t>
      </w:r>
      <w:r>
        <w:rPr>
          <w:rFonts w:ascii="Calibri" w:hAnsi="Calibri" w:cs="Calibri"/>
          <w:spacing w:val="-1"/>
          <w:u w:val="single"/>
        </w:rPr>
        <w:t>agg</w:t>
      </w:r>
      <w:r>
        <w:rPr>
          <w:rFonts w:ascii="Calibri" w:hAnsi="Calibri" w:cs="Calibri"/>
          <w:u w:val="single"/>
        </w:rPr>
        <w:t>r</w:t>
      </w:r>
      <w:r>
        <w:rPr>
          <w:rFonts w:ascii="Calibri" w:hAnsi="Calibri" w:cs="Calibri"/>
          <w:spacing w:val="-1"/>
          <w:u w:val="single"/>
        </w:rPr>
        <w:t>ega</w:t>
      </w:r>
      <w:r>
        <w:rPr>
          <w:rFonts w:ascii="Calibri" w:hAnsi="Calibri" w:cs="Calibri"/>
          <w:u w:val="single"/>
        </w:rPr>
        <w:t>tes</w:t>
      </w:r>
    </w:p>
    <w:p w:rsidR="001527E3" w:rsidRDefault="001527E3">
      <w:pPr>
        <w:kinsoku w:val="0"/>
        <w:overflowPunct w:val="0"/>
        <w:spacing w:before="3" w:line="170" w:lineRule="exact"/>
        <w:rPr>
          <w:sz w:val="17"/>
          <w:szCs w:val="17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586FE3">
      <w:pPr>
        <w:pStyle w:val="BodyText"/>
        <w:kinsoku w:val="0"/>
        <w:overflowPunct w:val="0"/>
        <w:spacing w:before="51"/>
        <w:ind w:left="3417" w:firstLine="0"/>
        <w:rPr>
          <w:rFonts w:ascii="Calibri" w:hAnsi="Calibri" w:cs="Calibri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1" locked="0" layoutInCell="0" allowOverlap="1">
                <wp:simplePos x="0" y="0"/>
                <wp:positionH relativeFrom="page">
                  <wp:posOffset>602615</wp:posOffset>
                </wp:positionH>
                <wp:positionV relativeFrom="paragraph">
                  <wp:posOffset>488950</wp:posOffset>
                </wp:positionV>
                <wp:extent cx="6529705" cy="2574290"/>
                <wp:effectExtent l="0" t="0" r="0" b="0"/>
                <wp:wrapNone/>
                <wp:docPr id="1106" name="Group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29705" cy="2574290"/>
                          <a:chOff x="949" y="770"/>
                          <a:chExt cx="10283" cy="4054"/>
                        </a:xfrm>
                      </wpg:grpSpPr>
                      <wps:wsp>
                        <wps:cNvPr id="1107" name="Rectangle 646"/>
                        <wps:cNvSpPr>
                          <a:spLocks/>
                        </wps:cNvSpPr>
                        <wps:spPr bwMode="auto">
                          <a:xfrm>
                            <a:off x="981" y="790"/>
                            <a:ext cx="1114" cy="20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8" name="Rectangle 647"/>
                        <wps:cNvSpPr>
                          <a:spLocks/>
                        </wps:cNvSpPr>
                        <wps:spPr bwMode="auto">
                          <a:xfrm>
                            <a:off x="1080" y="790"/>
                            <a:ext cx="917" cy="71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9" name="Rectangle 648"/>
                        <wps:cNvSpPr>
                          <a:spLocks/>
                        </wps:cNvSpPr>
                        <wps:spPr bwMode="auto">
                          <a:xfrm>
                            <a:off x="2117" y="790"/>
                            <a:ext cx="972" cy="20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0" name="Rectangle 649"/>
                        <wps:cNvSpPr>
                          <a:spLocks/>
                        </wps:cNvSpPr>
                        <wps:spPr bwMode="auto">
                          <a:xfrm>
                            <a:off x="2213" y="790"/>
                            <a:ext cx="777" cy="43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1" name="Rectangle 650"/>
                        <wps:cNvSpPr>
                          <a:spLocks/>
                        </wps:cNvSpPr>
                        <wps:spPr bwMode="auto">
                          <a:xfrm>
                            <a:off x="2213" y="1229"/>
                            <a:ext cx="777" cy="43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2" name="Rectangle 651"/>
                        <wps:cNvSpPr>
                          <a:spLocks/>
                        </wps:cNvSpPr>
                        <wps:spPr bwMode="auto">
                          <a:xfrm>
                            <a:off x="2213" y="1669"/>
                            <a:ext cx="777" cy="720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3" name="Rectangle 652"/>
                        <wps:cNvSpPr>
                          <a:spLocks/>
                        </wps:cNvSpPr>
                        <wps:spPr bwMode="auto">
                          <a:xfrm>
                            <a:off x="3108" y="790"/>
                            <a:ext cx="1114" cy="20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4" name="Rectangle 653"/>
                        <wps:cNvSpPr>
                          <a:spLocks/>
                        </wps:cNvSpPr>
                        <wps:spPr bwMode="auto">
                          <a:xfrm>
                            <a:off x="3206" y="790"/>
                            <a:ext cx="917" cy="43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5" name="Rectangle 654"/>
                        <wps:cNvSpPr>
                          <a:spLocks/>
                        </wps:cNvSpPr>
                        <wps:spPr bwMode="auto">
                          <a:xfrm>
                            <a:off x="3206" y="1229"/>
                            <a:ext cx="917" cy="43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6" name="Rectangle 655"/>
                        <wps:cNvSpPr>
                          <a:spLocks/>
                        </wps:cNvSpPr>
                        <wps:spPr bwMode="auto">
                          <a:xfrm>
                            <a:off x="3206" y="1669"/>
                            <a:ext cx="917" cy="43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7" name="Rectangle 656"/>
                        <wps:cNvSpPr>
                          <a:spLocks/>
                        </wps:cNvSpPr>
                        <wps:spPr bwMode="auto">
                          <a:xfrm>
                            <a:off x="3206" y="2108"/>
                            <a:ext cx="917" cy="720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8" name="Rectangle 657"/>
                        <wps:cNvSpPr>
                          <a:spLocks/>
                        </wps:cNvSpPr>
                        <wps:spPr bwMode="auto">
                          <a:xfrm>
                            <a:off x="4244" y="790"/>
                            <a:ext cx="861" cy="20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9" name="Rectangle 658"/>
                        <wps:cNvSpPr>
                          <a:spLocks/>
                        </wps:cNvSpPr>
                        <wps:spPr bwMode="auto">
                          <a:xfrm>
                            <a:off x="4340" y="790"/>
                            <a:ext cx="667" cy="60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0" name="Rectangle 659"/>
                        <wps:cNvSpPr>
                          <a:spLocks/>
                        </wps:cNvSpPr>
                        <wps:spPr bwMode="auto">
                          <a:xfrm>
                            <a:off x="5125" y="790"/>
                            <a:ext cx="516" cy="20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1" name="Rectangle 660"/>
                        <wps:cNvSpPr>
                          <a:spLocks/>
                        </wps:cNvSpPr>
                        <wps:spPr bwMode="auto">
                          <a:xfrm>
                            <a:off x="5223" y="790"/>
                            <a:ext cx="319" cy="60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2" name="Rectangle 661"/>
                        <wps:cNvSpPr>
                          <a:spLocks/>
                        </wps:cNvSpPr>
                        <wps:spPr bwMode="auto">
                          <a:xfrm>
                            <a:off x="5660" y="790"/>
                            <a:ext cx="514" cy="20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3" name="Rectangle 662"/>
                        <wps:cNvSpPr>
                          <a:spLocks/>
                        </wps:cNvSpPr>
                        <wps:spPr bwMode="auto">
                          <a:xfrm>
                            <a:off x="5758" y="790"/>
                            <a:ext cx="317" cy="60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4" name="Rectangle 663"/>
                        <wps:cNvSpPr>
                          <a:spLocks/>
                        </wps:cNvSpPr>
                        <wps:spPr bwMode="auto">
                          <a:xfrm>
                            <a:off x="6193" y="790"/>
                            <a:ext cx="516" cy="20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5" name="Rectangle 664"/>
                        <wps:cNvSpPr>
                          <a:spLocks/>
                        </wps:cNvSpPr>
                        <wps:spPr bwMode="auto">
                          <a:xfrm>
                            <a:off x="6291" y="790"/>
                            <a:ext cx="319" cy="60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6" name="Rectangle 665"/>
                        <wps:cNvSpPr>
                          <a:spLocks/>
                        </wps:cNvSpPr>
                        <wps:spPr bwMode="auto">
                          <a:xfrm>
                            <a:off x="6728" y="790"/>
                            <a:ext cx="513" cy="20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7" name="Rectangle 666"/>
                        <wps:cNvSpPr>
                          <a:spLocks/>
                        </wps:cNvSpPr>
                        <wps:spPr bwMode="auto">
                          <a:xfrm>
                            <a:off x="6826" y="790"/>
                            <a:ext cx="316" cy="60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8" name="Rectangle 667"/>
                        <wps:cNvSpPr>
                          <a:spLocks/>
                        </wps:cNvSpPr>
                        <wps:spPr bwMode="auto">
                          <a:xfrm>
                            <a:off x="7261" y="790"/>
                            <a:ext cx="516" cy="20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9" name="Rectangle 668"/>
                        <wps:cNvSpPr>
                          <a:spLocks/>
                        </wps:cNvSpPr>
                        <wps:spPr bwMode="auto">
                          <a:xfrm>
                            <a:off x="7359" y="790"/>
                            <a:ext cx="319" cy="60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0" name="Rectangle 669"/>
                        <wps:cNvSpPr>
                          <a:spLocks/>
                        </wps:cNvSpPr>
                        <wps:spPr bwMode="auto">
                          <a:xfrm>
                            <a:off x="7796" y="790"/>
                            <a:ext cx="569" cy="20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1" name="Rectangle 670"/>
                        <wps:cNvSpPr>
                          <a:spLocks/>
                        </wps:cNvSpPr>
                        <wps:spPr bwMode="auto">
                          <a:xfrm>
                            <a:off x="7894" y="790"/>
                            <a:ext cx="374" cy="60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2" name="Rectangle 671"/>
                        <wps:cNvSpPr>
                          <a:spLocks/>
                        </wps:cNvSpPr>
                        <wps:spPr bwMode="auto">
                          <a:xfrm>
                            <a:off x="8387" y="790"/>
                            <a:ext cx="688" cy="20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3" name="Rectangle 672"/>
                        <wps:cNvSpPr>
                          <a:spLocks/>
                        </wps:cNvSpPr>
                        <wps:spPr bwMode="auto">
                          <a:xfrm>
                            <a:off x="8486" y="790"/>
                            <a:ext cx="492" cy="60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4" name="Rectangle 673"/>
                        <wps:cNvSpPr>
                          <a:spLocks/>
                        </wps:cNvSpPr>
                        <wps:spPr bwMode="auto">
                          <a:xfrm>
                            <a:off x="9095" y="790"/>
                            <a:ext cx="688" cy="20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5" name="Rectangle 674"/>
                        <wps:cNvSpPr>
                          <a:spLocks/>
                        </wps:cNvSpPr>
                        <wps:spPr bwMode="auto">
                          <a:xfrm>
                            <a:off x="9194" y="790"/>
                            <a:ext cx="492" cy="60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6" name="Rectangle 675"/>
                        <wps:cNvSpPr>
                          <a:spLocks/>
                        </wps:cNvSpPr>
                        <wps:spPr bwMode="auto">
                          <a:xfrm>
                            <a:off x="9806" y="790"/>
                            <a:ext cx="688" cy="20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7" name="Rectangle 676"/>
                        <wps:cNvSpPr>
                          <a:spLocks/>
                        </wps:cNvSpPr>
                        <wps:spPr bwMode="auto">
                          <a:xfrm>
                            <a:off x="9901" y="790"/>
                            <a:ext cx="494" cy="60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8" name="Rectangle 677"/>
                        <wps:cNvSpPr>
                          <a:spLocks/>
                        </wps:cNvSpPr>
                        <wps:spPr bwMode="auto">
                          <a:xfrm>
                            <a:off x="10514" y="790"/>
                            <a:ext cx="689" cy="20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9" name="Rectangle 678"/>
                        <wps:cNvSpPr>
                          <a:spLocks/>
                        </wps:cNvSpPr>
                        <wps:spPr bwMode="auto">
                          <a:xfrm>
                            <a:off x="10612" y="790"/>
                            <a:ext cx="492" cy="60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0" name="Freeform 679"/>
                        <wps:cNvSpPr>
                          <a:spLocks/>
                        </wps:cNvSpPr>
                        <wps:spPr bwMode="auto">
                          <a:xfrm>
                            <a:off x="959" y="781"/>
                            <a:ext cx="10263" cy="20"/>
                          </a:xfrm>
                          <a:custGeom>
                            <a:avLst/>
                            <a:gdLst>
                              <a:gd name="T0" fmla="*/ 0 w 10263"/>
                              <a:gd name="T1" fmla="*/ 0 h 20"/>
                              <a:gd name="T2" fmla="*/ 10262 w 10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0263" h="20">
                                <a:moveTo>
                                  <a:pt x="0" y="0"/>
                                </a:moveTo>
                                <a:lnTo>
                                  <a:pt x="10262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1" name="Freeform 680"/>
                        <wps:cNvSpPr>
                          <a:spLocks/>
                        </wps:cNvSpPr>
                        <wps:spPr bwMode="auto">
                          <a:xfrm>
                            <a:off x="969" y="790"/>
                            <a:ext cx="20" cy="401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014"/>
                              <a:gd name="T2" fmla="*/ 0 w 20"/>
                              <a:gd name="T3" fmla="*/ 4013 h 40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014">
                                <a:moveTo>
                                  <a:pt x="0" y="0"/>
                                </a:moveTo>
                                <a:lnTo>
                                  <a:pt x="0" y="4013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2" name="Freeform 681"/>
                        <wps:cNvSpPr>
                          <a:spLocks/>
                        </wps:cNvSpPr>
                        <wps:spPr bwMode="auto">
                          <a:xfrm>
                            <a:off x="2105" y="790"/>
                            <a:ext cx="20" cy="401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014"/>
                              <a:gd name="T2" fmla="*/ 0 w 20"/>
                              <a:gd name="T3" fmla="*/ 4013 h 40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014">
                                <a:moveTo>
                                  <a:pt x="0" y="0"/>
                                </a:moveTo>
                                <a:lnTo>
                                  <a:pt x="0" y="4013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3" name="Freeform 682"/>
                        <wps:cNvSpPr>
                          <a:spLocks/>
                        </wps:cNvSpPr>
                        <wps:spPr bwMode="auto">
                          <a:xfrm>
                            <a:off x="3098" y="790"/>
                            <a:ext cx="20" cy="401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014"/>
                              <a:gd name="T2" fmla="*/ 0 w 20"/>
                              <a:gd name="T3" fmla="*/ 4013 h 40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014">
                                <a:moveTo>
                                  <a:pt x="0" y="0"/>
                                </a:moveTo>
                                <a:lnTo>
                                  <a:pt x="0" y="4013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4" name="Freeform 683"/>
                        <wps:cNvSpPr>
                          <a:spLocks/>
                        </wps:cNvSpPr>
                        <wps:spPr bwMode="auto">
                          <a:xfrm>
                            <a:off x="4232" y="790"/>
                            <a:ext cx="20" cy="401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014"/>
                              <a:gd name="T2" fmla="*/ 0 w 20"/>
                              <a:gd name="T3" fmla="*/ 4013 h 40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014">
                                <a:moveTo>
                                  <a:pt x="0" y="0"/>
                                </a:moveTo>
                                <a:lnTo>
                                  <a:pt x="0" y="4013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5" name="Freeform 684"/>
                        <wps:cNvSpPr>
                          <a:spLocks/>
                        </wps:cNvSpPr>
                        <wps:spPr bwMode="auto">
                          <a:xfrm>
                            <a:off x="5115" y="790"/>
                            <a:ext cx="20" cy="401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014"/>
                              <a:gd name="T2" fmla="*/ 0 w 20"/>
                              <a:gd name="T3" fmla="*/ 4013 h 40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014">
                                <a:moveTo>
                                  <a:pt x="0" y="0"/>
                                </a:moveTo>
                                <a:lnTo>
                                  <a:pt x="0" y="4013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6" name="Freeform 685"/>
                        <wps:cNvSpPr>
                          <a:spLocks/>
                        </wps:cNvSpPr>
                        <wps:spPr bwMode="auto">
                          <a:xfrm>
                            <a:off x="5650" y="790"/>
                            <a:ext cx="20" cy="401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014"/>
                              <a:gd name="T2" fmla="*/ 0 w 20"/>
                              <a:gd name="T3" fmla="*/ 4013 h 40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014">
                                <a:moveTo>
                                  <a:pt x="0" y="0"/>
                                </a:moveTo>
                                <a:lnTo>
                                  <a:pt x="0" y="4013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7" name="Freeform 686"/>
                        <wps:cNvSpPr>
                          <a:spLocks/>
                        </wps:cNvSpPr>
                        <wps:spPr bwMode="auto">
                          <a:xfrm>
                            <a:off x="6183" y="790"/>
                            <a:ext cx="20" cy="401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014"/>
                              <a:gd name="T2" fmla="*/ 0 w 20"/>
                              <a:gd name="T3" fmla="*/ 4013 h 40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014">
                                <a:moveTo>
                                  <a:pt x="0" y="0"/>
                                </a:moveTo>
                                <a:lnTo>
                                  <a:pt x="0" y="4013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8" name="Freeform 687"/>
                        <wps:cNvSpPr>
                          <a:spLocks/>
                        </wps:cNvSpPr>
                        <wps:spPr bwMode="auto">
                          <a:xfrm>
                            <a:off x="6719" y="790"/>
                            <a:ext cx="20" cy="401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014"/>
                              <a:gd name="T2" fmla="*/ 0 w 20"/>
                              <a:gd name="T3" fmla="*/ 4013 h 40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014">
                                <a:moveTo>
                                  <a:pt x="0" y="0"/>
                                </a:moveTo>
                                <a:lnTo>
                                  <a:pt x="0" y="4013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9" name="Freeform 688"/>
                        <wps:cNvSpPr>
                          <a:spLocks/>
                        </wps:cNvSpPr>
                        <wps:spPr bwMode="auto">
                          <a:xfrm>
                            <a:off x="7251" y="790"/>
                            <a:ext cx="20" cy="401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014"/>
                              <a:gd name="T2" fmla="*/ 0 w 20"/>
                              <a:gd name="T3" fmla="*/ 4013 h 40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014">
                                <a:moveTo>
                                  <a:pt x="0" y="0"/>
                                </a:moveTo>
                                <a:lnTo>
                                  <a:pt x="0" y="4013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0" name="Freeform 689"/>
                        <wps:cNvSpPr>
                          <a:spLocks/>
                        </wps:cNvSpPr>
                        <wps:spPr bwMode="auto">
                          <a:xfrm>
                            <a:off x="7786" y="790"/>
                            <a:ext cx="20" cy="401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014"/>
                              <a:gd name="T2" fmla="*/ 0 w 20"/>
                              <a:gd name="T3" fmla="*/ 4013 h 40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014">
                                <a:moveTo>
                                  <a:pt x="0" y="0"/>
                                </a:moveTo>
                                <a:lnTo>
                                  <a:pt x="0" y="4013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1" name="Freeform 690"/>
                        <wps:cNvSpPr>
                          <a:spLocks/>
                        </wps:cNvSpPr>
                        <wps:spPr bwMode="auto">
                          <a:xfrm>
                            <a:off x="8377" y="790"/>
                            <a:ext cx="20" cy="401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014"/>
                              <a:gd name="T2" fmla="*/ 0 w 20"/>
                              <a:gd name="T3" fmla="*/ 4013 h 40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014">
                                <a:moveTo>
                                  <a:pt x="0" y="0"/>
                                </a:moveTo>
                                <a:lnTo>
                                  <a:pt x="0" y="4013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2" name="Freeform 691"/>
                        <wps:cNvSpPr>
                          <a:spLocks/>
                        </wps:cNvSpPr>
                        <wps:spPr bwMode="auto">
                          <a:xfrm>
                            <a:off x="9086" y="790"/>
                            <a:ext cx="20" cy="401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014"/>
                              <a:gd name="T2" fmla="*/ 0 w 20"/>
                              <a:gd name="T3" fmla="*/ 4013 h 40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014">
                                <a:moveTo>
                                  <a:pt x="0" y="0"/>
                                </a:moveTo>
                                <a:lnTo>
                                  <a:pt x="0" y="4013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3" name="Freeform 692"/>
                        <wps:cNvSpPr>
                          <a:spLocks/>
                        </wps:cNvSpPr>
                        <wps:spPr bwMode="auto">
                          <a:xfrm>
                            <a:off x="9794" y="790"/>
                            <a:ext cx="20" cy="401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014"/>
                              <a:gd name="T2" fmla="*/ 0 w 20"/>
                              <a:gd name="T3" fmla="*/ 4013 h 40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014">
                                <a:moveTo>
                                  <a:pt x="0" y="0"/>
                                </a:moveTo>
                                <a:lnTo>
                                  <a:pt x="0" y="4013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4" name="Freeform 693"/>
                        <wps:cNvSpPr>
                          <a:spLocks/>
                        </wps:cNvSpPr>
                        <wps:spPr bwMode="auto">
                          <a:xfrm>
                            <a:off x="10504" y="790"/>
                            <a:ext cx="20" cy="401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014"/>
                              <a:gd name="T2" fmla="*/ 0 w 20"/>
                              <a:gd name="T3" fmla="*/ 4013 h 40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014">
                                <a:moveTo>
                                  <a:pt x="0" y="0"/>
                                </a:moveTo>
                                <a:lnTo>
                                  <a:pt x="0" y="4013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5" name="Freeform 694"/>
                        <wps:cNvSpPr>
                          <a:spLocks/>
                        </wps:cNvSpPr>
                        <wps:spPr bwMode="auto">
                          <a:xfrm>
                            <a:off x="11212" y="790"/>
                            <a:ext cx="20" cy="401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014"/>
                              <a:gd name="T2" fmla="*/ 0 w 20"/>
                              <a:gd name="T3" fmla="*/ 4013 h 40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014">
                                <a:moveTo>
                                  <a:pt x="0" y="0"/>
                                </a:moveTo>
                                <a:lnTo>
                                  <a:pt x="0" y="4013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6" name="Rectangle 695"/>
                        <wps:cNvSpPr>
                          <a:spLocks/>
                        </wps:cNvSpPr>
                        <wps:spPr bwMode="auto">
                          <a:xfrm>
                            <a:off x="981" y="2848"/>
                            <a:ext cx="1114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7" name="Rectangle 696"/>
                        <wps:cNvSpPr>
                          <a:spLocks/>
                        </wps:cNvSpPr>
                        <wps:spPr bwMode="auto">
                          <a:xfrm>
                            <a:off x="1080" y="2848"/>
                            <a:ext cx="917" cy="60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8" name="Rectangle 697"/>
                        <wps:cNvSpPr>
                          <a:spLocks/>
                        </wps:cNvSpPr>
                        <wps:spPr bwMode="auto">
                          <a:xfrm>
                            <a:off x="2990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9" name="Rectangle 698"/>
                        <wps:cNvSpPr>
                          <a:spLocks/>
                        </wps:cNvSpPr>
                        <wps:spPr bwMode="auto">
                          <a:xfrm>
                            <a:off x="2117" y="2848"/>
                            <a:ext cx="95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0" name="Rectangle 699"/>
                        <wps:cNvSpPr>
                          <a:spLocks/>
                        </wps:cNvSpPr>
                        <wps:spPr bwMode="auto">
                          <a:xfrm>
                            <a:off x="2213" y="2848"/>
                            <a:ext cx="777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1" name="Rectangle 700"/>
                        <wps:cNvSpPr>
                          <a:spLocks/>
                        </wps:cNvSpPr>
                        <wps:spPr bwMode="auto">
                          <a:xfrm>
                            <a:off x="4124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2" name="Rectangle 701"/>
                        <wps:cNvSpPr>
                          <a:spLocks/>
                        </wps:cNvSpPr>
                        <wps:spPr bwMode="auto">
                          <a:xfrm>
                            <a:off x="3108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3" name="Rectangle 702"/>
                        <wps:cNvSpPr>
                          <a:spLocks/>
                        </wps:cNvSpPr>
                        <wps:spPr bwMode="auto">
                          <a:xfrm>
                            <a:off x="3206" y="2848"/>
                            <a:ext cx="917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4" name="Rectangle 703"/>
                        <wps:cNvSpPr>
                          <a:spLocks/>
                        </wps:cNvSpPr>
                        <wps:spPr bwMode="auto">
                          <a:xfrm>
                            <a:off x="5007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5" name="Rectangle 704"/>
                        <wps:cNvSpPr>
                          <a:spLocks/>
                        </wps:cNvSpPr>
                        <wps:spPr bwMode="auto">
                          <a:xfrm>
                            <a:off x="4244" y="2848"/>
                            <a:ext cx="95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6" name="Rectangle 705"/>
                        <wps:cNvSpPr>
                          <a:spLocks/>
                        </wps:cNvSpPr>
                        <wps:spPr bwMode="auto">
                          <a:xfrm>
                            <a:off x="4340" y="2848"/>
                            <a:ext cx="667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7" name="Rectangle 706"/>
                        <wps:cNvSpPr>
                          <a:spLocks/>
                        </wps:cNvSpPr>
                        <wps:spPr bwMode="auto">
                          <a:xfrm>
                            <a:off x="5542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8" name="Rectangle 707"/>
                        <wps:cNvSpPr>
                          <a:spLocks/>
                        </wps:cNvSpPr>
                        <wps:spPr bwMode="auto">
                          <a:xfrm>
                            <a:off x="5125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9" name="Rectangle 708"/>
                        <wps:cNvSpPr>
                          <a:spLocks/>
                        </wps:cNvSpPr>
                        <wps:spPr bwMode="auto">
                          <a:xfrm>
                            <a:off x="5223" y="2848"/>
                            <a:ext cx="319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0" name="Rectangle 709"/>
                        <wps:cNvSpPr>
                          <a:spLocks/>
                        </wps:cNvSpPr>
                        <wps:spPr bwMode="auto">
                          <a:xfrm>
                            <a:off x="6075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1" name="Rectangle 710"/>
                        <wps:cNvSpPr>
                          <a:spLocks/>
                        </wps:cNvSpPr>
                        <wps:spPr bwMode="auto">
                          <a:xfrm>
                            <a:off x="5660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2" name="Rectangle 711"/>
                        <wps:cNvSpPr>
                          <a:spLocks/>
                        </wps:cNvSpPr>
                        <wps:spPr bwMode="auto">
                          <a:xfrm>
                            <a:off x="5758" y="2848"/>
                            <a:ext cx="317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3" name="Rectangle 712"/>
                        <wps:cNvSpPr>
                          <a:spLocks/>
                        </wps:cNvSpPr>
                        <wps:spPr bwMode="auto">
                          <a:xfrm>
                            <a:off x="6611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4" name="Rectangle 713"/>
                        <wps:cNvSpPr>
                          <a:spLocks/>
                        </wps:cNvSpPr>
                        <wps:spPr bwMode="auto">
                          <a:xfrm>
                            <a:off x="6193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5" name="Rectangle 714"/>
                        <wps:cNvSpPr>
                          <a:spLocks/>
                        </wps:cNvSpPr>
                        <wps:spPr bwMode="auto">
                          <a:xfrm>
                            <a:off x="6291" y="2848"/>
                            <a:ext cx="319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6" name="Rectangle 715"/>
                        <wps:cNvSpPr>
                          <a:spLocks/>
                        </wps:cNvSpPr>
                        <wps:spPr bwMode="auto">
                          <a:xfrm>
                            <a:off x="7143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7" name="Rectangle 716"/>
                        <wps:cNvSpPr>
                          <a:spLocks/>
                        </wps:cNvSpPr>
                        <wps:spPr bwMode="auto">
                          <a:xfrm>
                            <a:off x="6728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8" name="Rectangle 717"/>
                        <wps:cNvSpPr>
                          <a:spLocks/>
                        </wps:cNvSpPr>
                        <wps:spPr bwMode="auto">
                          <a:xfrm>
                            <a:off x="6826" y="2848"/>
                            <a:ext cx="316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9" name="Rectangle 718"/>
                        <wps:cNvSpPr>
                          <a:spLocks/>
                        </wps:cNvSpPr>
                        <wps:spPr bwMode="auto">
                          <a:xfrm>
                            <a:off x="7679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0" name="Rectangle 719"/>
                        <wps:cNvSpPr>
                          <a:spLocks/>
                        </wps:cNvSpPr>
                        <wps:spPr bwMode="auto">
                          <a:xfrm>
                            <a:off x="7261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1" name="Rectangle 720"/>
                        <wps:cNvSpPr>
                          <a:spLocks/>
                        </wps:cNvSpPr>
                        <wps:spPr bwMode="auto">
                          <a:xfrm>
                            <a:off x="7359" y="2848"/>
                            <a:ext cx="319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2" name="Rectangle 721"/>
                        <wps:cNvSpPr>
                          <a:spLocks/>
                        </wps:cNvSpPr>
                        <wps:spPr bwMode="auto">
                          <a:xfrm>
                            <a:off x="8269" y="2848"/>
                            <a:ext cx="95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3" name="Rectangle 722"/>
                        <wps:cNvSpPr>
                          <a:spLocks/>
                        </wps:cNvSpPr>
                        <wps:spPr bwMode="auto">
                          <a:xfrm>
                            <a:off x="7796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4" name="Rectangle 723"/>
                        <wps:cNvSpPr>
                          <a:spLocks/>
                        </wps:cNvSpPr>
                        <wps:spPr bwMode="auto">
                          <a:xfrm>
                            <a:off x="7894" y="2848"/>
                            <a:ext cx="374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5" name="Rectangle 724"/>
                        <wps:cNvSpPr>
                          <a:spLocks/>
                        </wps:cNvSpPr>
                        <wps:spPr bwMode="auto">
                          <a:xfrm>
                            <a:off x="8978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6" name="Rectangle 725"/>
                        <wps:cNvSpPr>
                          <a:spLocks/>
                        </wps:cNvSpPr>
                        <wps:spPr bwMode="auto">
                          <a:xfrm>
                            <a:off x="8387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7" name="Rectangle 726"/>
                        <wps:cNvSpPr>
                          <a:spLocks/>
                        </wps:cNvSpPr>
                        <wps:spPr bwMode="auto">
                          <a:xfrm>
                            <a:off x="8486" y="2848"/>
                            <a:ext cx="492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8" name="Rectangle 727"/>
                        <wps:cNvSpPr>
                          <a:spLocks/>
                        </wps:cNvSpPr>
                        <wps:spPr bwMode="auto">
                          <a:xfrm>
                            <a:off x="9686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9" name="Rectangle 728"/>
                        <wps:cNvSpPr>
                          <a:spLocks/>
                        </wps:cNvSpPr>
                        <wps:spPr bwMode="auto">
                          <a:xfrm>
                            <a:off x="9095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0" name="Rectangle 729"/>
                        <wps:cNvSpPr>
                          <a:spLocks/>
                        </wps:cNvSpPr>
                        <wps:spPr bwMode="auto">
                          <a:xfrm>
                            <a:off x="9194" y="2848"/>
                            <a:ext cx="492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1" name="Rectangle 730"/>
                        <wps:cNvSpPr>
                          <a:spLocks/>
                        </wps:cNvSpPr>
                        <wps:spPr bwMode="auto">
                          <a:xfrm>
                            <a:off x="10396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2" name="Rectangle 731"/>
                        <wps:cNvSpPr>
                          <a:spLocks/>
                        </wps:cNvSpPr>
                        <wps:spPr bwMode="auto">
                          <a:xfrm>
                            <a:off x="9806" y="2848"/>
                            <a:ext cx="96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3" name="Rectangle 732"/>
                        <wps:cNvSpPr>
                          <a:spLocks/>
                        </wps:cNvSpPr>
                        <wps:spPr bwMode="auto">
                          <a:xfrm>
                            <a:off x="9901" y="2848"/>
                            <a:ext cx="494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4" name="Rectangle 733"/>
                        <wps:cNvSpPr>
                          <a:spLocks/>
                        </wps:cNvSpPr>
                        <wps:spPr bwMode="auto">
                          <a:xfrm>
                            <a:off x="11104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5" name="Rectangle 734"/>
                        <wps:cNvSpPr>
                          <a:spLocks/>
                        </wps:cNvSpPr>
                        <wps:spPr bwMode="auto">
                          <a:xfrm>
                            <a:off x="10514" y="2848"/>
                            <a:ext cx="98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6" name="Rectangle 735"/>
                        <wps:cNvSpPr>
                          <a:spLocks/>
                        </wps:cNvSpPr>
                        <wps:spPr bwMode="auto">
                          <a:xfrm>
                            <a:off x="10612" y="2848"/>
                            <a:ext cx="492" cy="64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7" name="Freeform 736"/>
                        <wps:cNvSpPr>
                          <a:spLocks/>
                        </wps:cNvSpPr>
                        <wps:spPr bwMode="auto">
                          <a:xfrm>
                            <a:off x="959" y="2838"/>
                            <a:ext cx="10263" cy="20"/>
                          </a:xfrm>
                          <a:custGeom>
                            <a:avLst/>
                            <a:gdLst>
                              <a:gd name="T0" fmla="*/ 0 w 10263"/>
                              <a:gd name="T1" fmla="*/ 0 h 20"/>
                              <a:gd name="T2" fmla="*/ 10262 w 10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0263" h="20">
                                <a:moveTo>
                                  <a:pt x="0" y="0"/>
                                </a:moveTo>
                                <a:lnTo>
                                  <a:pt x="10262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8" name="Rectangle 737"/>
                        <wps:cNvSpPr>
                          <a:spLocks/>
                        </wps:cNvSpPr>
                        <wps:spPr bwMode="auto">
                          <a:xfrm>
                            <a:off x="981" y="3512"/>
                            <a:ext cx="1114" cy="12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9" name="Rectangle 738"/>
                        <wps:cNvSpPr>
                          <a:spLocks/>
                        </wps:cNvSpPr>
                        <wps:spPr bwMode="auto">
                          <a:xfrm>
                            <a:off x="1080" y="3512"/>
                            <a:ext cx="917" cy="720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0" name="Rectangle 739"/>
                        <wps:cNvSpPr>
                          <a:spLocks/>
                        </wps:cNvSpPr>
                        <wps:spPr bwMode="auto">
                          <a:xfrm>
                            <a:off x="2117" y="3512"/>
                            <a:ext cx="972" cy="12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1" name="Rectangle 740"/>
                        <wps:cNvSpPr>
                          <a:spLocks/>
                        </wps:cNvSpPr>
                        <wps:spPr bwMode="auto">
                          <a:xfrm>
                            <a:off x="2213" y="3512"/>
                            <a:ext cx="777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2" name="Rectangle 741"/>
                        <wps:cNvSpPr>
                          <a:spLocks/>
                        </wps:cNvSpPr>
                        <wps:spPr bwMode="auto">
                          <a:xfrm>
                            <a:off x="3108" y="3512"/>
                            <a:ext cx="1114" cy="12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3" name="Rectangle 742"/>
                        <wps:cNvSpPr>
                          <a:spLocks/>
                        </wps:cNvSpPr>
                        <wps:spPr bwMode="auto">
                          <a:xfrm>
                            <a:off x="3206" y="3512"/>
                            <a:ext cx="917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4" name="Rectangle 743"/>
                        <wps:cNvSpPr>
                          <a:spLocks/>
                        </wps:cNvSpPr>
                        <wps:spPr bwMode="auto">
                          <a:xfrm>
                            <a:off x="3206" y="4158"/>
                            <a:ext cx="917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5" name="Rectangle 744"/>
                        <wps:cNvSpPr>
                          <a:spLocks/>
                        </wps:cNvSpPr>
                        <wps:spPr bwMode="auto">
                          <a:xfrm>
                            <a:off x="4244" y="3512"/>
                            <a:ext cx="861" cy="12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6" name="Rectangle 745"/>
                        <wps:cNvSpPr>
                          <a:spLocks/>
                        </wps:cNvSpPr>
                        <wps:spPr bwMode="auto">
                          <a:xfrm>
                            <a:off x="4340" y="3512"/>
                            <a:ext cx="667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7" name="Rectangle 746"/>
                        <wps:cNvSpPr>
                          <a:spLocks/>
                        </wps:cNvSpPr>
                        <wps:spPr bwMode="auto">
                          <a:xfrm>
                            <a:off x="4340" y="4158"/>
                            <a:ext cx="667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8" name="Rectangle 747"/>
                        <wps:cNvSpPr>
                          <a:spLocks/>
                        </wps:cNvSpPr>
                        <wps:spPr bwMode="auto">
                          <a:xfrm>
                            <a:off x="5125" y="3512"/>
                            <a:ext cx="516" cy="12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9" name="Rectangle 748"/>
                        <wps:cNvSpPr>
                          <a:spLocks/>
                        </wps:cNvSpPr>
                        <wps:spPr bwMode="auto">
                          <a:xfrm>
                            <a:off x="5223" y="3512"/>
                            <a:ext cx="319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0" name="Rectangle 749"/>
                        <wps:cNvSpPr>
                          <a:spLocks/>
                        </wps:cNvSpPr>
                        <wps:spPr bwMode="auto">
                          <a:xfrm>
                            <a:off x="5223" y="4158"/>
                            <a:ext cx="319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1" name="Rectangle 750"/>
                        <wps:cNvSpPr>
                          <a:spLocks/>
                        </wps:cNvSpPr>
                        <wps:spPr bwMode="auto">
                          <a:xfrm>
                            <a:off x="5660" y="3512"/>
                            <a:ext cx="514" cy="12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2" name="Rectangle 751"/>
                        <wps:cNvSpPr>
                          <a:spLocks/>
                        </wps:cNvSpPr>
                        <wps:spPr bwMode="auto">
                          <a:xfrm>
                            <a:off x="5758" y="3512"/>
                            <a:ext cx="317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3" name="Rectangle 752"/>
                        <wps:cNvSpPr>
                          <a:spLocks/>
                        </wps:cNvSpPr>
                        <wps:spPr bwMode="auto">
                          <a:xfrm>
                            <a:off x="5758" y="4158"/>
                            <a:ext cx="317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4" name="Rectangle 753"/>
                        <wps:cNvSpPr>
                          <a:spLocks/>
                        </wps:cNvSpPr>
                        <wps:spPr bwMode="auto">
                          <a:xfrm>
                            <a:off x="6193" y="3512"/>
                            <a:ext cx="516" cy="12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5" name="Rectangle 754"/>
                        <wps:cNvSpPr>
                          <a:spLocks/>
                        </wps:cNvSpPr>
                        <wps:spPr bwMode="auto">
                          <a:xfrm>
                            <a:off x="6291" y="3512"/>
                            <a:ext cx="319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6" name="Rectangle 755"/>
                        <wps:cNvSpPr>
                          <a:spLocks/>
                        </wps:cNvSpPr>
                        <wps:spPr bwMode="auto">
                          <a:xfrm>
                            <a:off x="6728" y="3512"/>
                            <a:ext cx="513" cy="12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7" name="Rectangle 756"/>
                        <wps:cNvSpPr>
                          <a:spLocks/>
                        </wps:cNvSpPr>
                        <wps:spPr bwMode="auto">
                          <a:xfrm>
                            <a:off x="6826" y="3512"/>
                            <a:ext cx="316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8" name="Rectangle 757"/>
                        <wps:cNvSpPr>
                          <a:spLocks/>
                        </wps:cNvSpPr>
                        <wps:spPr bwMode="auto">
                          <a:xfrm>
                            <a:off x="6826" y="4158"/>
                            <a:ext cx="316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9" name="Rectangle 758"/>
                        <wps:cNvSpPr>
                          <a:spLocks/>
                        </wps:cNvSpPr>
                        <wps:spPr bwMode="auto">
                          <a:xfrm>
                            <a:off x="7261" y="3512"/>
                            <a:ext cx="516" cy="12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0" name="Rectangle 759"/>
                        <wps:cNvSpPr>
                          <a:spLocks/>
                        </wps:cNvSpPr>
                        <wps:spPr bwMode="auto">
                          <a:xfrm>
                            <a:off x="7359" y="3512"/>
                            <a:ext cx="319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1" name="Rectangle 760"/>
                        <wps:cNvSpPr>
                          <a:spLocks/>
                        </wps:cNvSpPr>
                        <wps:spPr bwMode="auto">
                          <a:xfrm>
                            <a:off x="7359" y="4158"/>
                            <a:ext cx="319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2" name="Rectangle 761"/>
                        <wps:cNvSpPr>
                          <a:spLocks/>
                        </wps:cNvSpPr>
                        <wps:spPr bwMode="auto">
                          <a:xfrm>
                            <a:off x="7796" y="3512"/>
                            <a:ext cx="569" cy="12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3" name="Rectangle 762"/>
                        <wps:cNvSpPr>
                          <a:spLocks/>
                        </wps:cNvSpPr>
                        <wps:spPr bwMode="auto">
                          <a:xfrm>
                            <a:off x="7894" y="3512"/>
                            <a:ext cx="374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4" name="Rectangle 763"/>
                        <wps:cNvSpPr>
                          <a:spLocks/>
                        </wps:cNvSpPr>
                        <wps:spPr bwMode="auto">
                          <a:xfrm>
                            <a:off x="7894" y="4158"/>
                            <a:ext cx="374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5" name="Rectangle 764"/>
                        <wps:cNvSpPr>
                          <a:spLocks/>
                        </wps:cNvSpPr>
                        <wps:spPr bwMode="auto">
                          <a:xfrm>
                            <a:off x="8387" y="3512"/>
                            <a:ext cx="688" cy="12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6" name="Rectangle 765"/>
                        <wps:cNvSpPr>
                          <a:spLocks/>
                        </wps:cNvSpPr>
                        <wps:spPr bwMode="auto">
                          <a:xfrm>
                            <a:off x="8486" y="3512"/>
                            <a:ext cx="492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7" name="Rectangle 766"/>
                        <wps:cNvSpPr>
                          <a:spLocks/>
                        </wps:cNvSpPr>
                        <wps:spPr bwMode="auto">
                          <a:xfrm>
                            <a:off x="9095" y="3512"/>
                            <a:ext cx="688" cy="12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8" name="Rectangle 767"/>
                        <wps:cNvSpPr>
                          <a:spLocks/>
                        </wps:cNvSpPr>
                        <wps:spPr bwMode="auto">
                          <a:xfrm>
                            <a:off x="9194" y="3512"/>
                            <a:ext cx="492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9" name="Rectangle 768"/>
                        <wps:cNvSpPr>
                          <a:spLocks/>
                        </wps:cNvSpPr>
                        <wps:spPr bwMode="auto">
                          <a:xfrm>
                            <a:off x="9806" y="3512"/>
                            <a:ext cx="688" cy="12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0" name="Rectangle 769"/>
                        <wps:cNvSpPr>
                          <a:spLocks/>
                        </wps:cNvSpPr>
                        <wps:spPr bwMode="auto">
                          <a:xfrm>
                            <a:off x="9901" y="3512"/>
                            <a:ext cx="494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1" name="Rectangle 770"/>
                        <wps:cNvSpPr>
                          <a:spLocks/>
                        </wps:cNvSpPr>
                        <wps:spPr bwMode="auto">
                          <a:xfrm>
                            <a:off x="10514" y="3512"/>
                            <a:ext cx="689" cy="12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2" name="Rectangle 771"/>
                        <wps:cNvSpPr>
                          <a:spLocks/>
                        </wps:cNvSpPr>
                        <wps:spPr bwMode="auto">
                          <a:xfrm>
                            <a:off x="10612" y="3512"/>
                            <a:ext cx="492" cy="64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3" name="Freeform 772"/>
                        <wps:cNvSpPr>
                          <a:spLocks/>
                        </wps:cNvSpPr>
                        <wps:spPr bwMode="auto">
                          <a:xfrm>
                            <a:off x="959" y="3503"/>
                            <a:ext cx="10263" cy="20"/>
                          </a:xfrm>
                          <a:custGeom>
                            <a:avLst/>
                            <a:gdLst>
                              <a:gd name="T0" fmla="*/ 0 w 10263"/>
                              <a:gd name="T1" fmla="*/ 0 h 20"/>
                              <a:gd name="T2" fmla="*/ 10262 w 10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0263" h="20">
                                <a:moveTo>
                                  <a:pt x="0" y="0"/>
                                </a:moveTo>
                                <a:lnTo>
                                  <a:pt x="10262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4" name="Freeform 773"/>
                        <wps:cNvSpPr>
                          <a:spLocks/>
                        </wps:cNvSpPr>
                        <wps:spPr bwMode="auto">
                          <a:xfrm>
                            <a:off x="959" y="4813"/>
                            <a:ext cx="10263" cy="20"/>
                          </a:xfrm>
                          <a:custGeom>
                            <a:avLst/>
                            <a:gdLst>
                              <a:gd name="T0" fmla="*/ 0 w 10263"/>
                              <a:gd name="T1" fmla="*/ 0 h 20"/>
                              <a:gd name="T2" fmla="*/ 10262 w 10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0263" h="20">
                                <a:moveTo>
                                  <a:pt x="0" y="0"/>
                                </a:moveTo>
                                <a:lnTo>
                                  <a:pt x="10262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A72988" id="Group 645" o:spid="_x0000_s1026" style="position:absolute;margin-left:47.45pt;margin-top:38.5pt;width:514.15pt;height:202.7pt;z-index:-251641856;mso-position-horizontal-relative:page" coordorigin="949,770" coordsize="10283,40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" o:allowincell="f">
                <v:rect id="Rectangle 646" o:spid="_x0000_s1027" style="position:absolute;left:981;top:790;width:1114;height:2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" fillcolor="#d2d2d2" stroked="f">
                  <v:path arrowok="t"/>
                </v:rect>
                <v:rect id="Rectangle 647" o:spid="_x0000_s1028" style="position:absolute;left:1080;top:790;width:917;height:7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" fillcolor="#d2d2d2" stroked="f">
                  <v:path arrowok="t"/>
                </v:rect>
                <v:rect id="Rectangle 648" o:spid="_x0000_s1029" style="position:absolute;left:2117;top:790;width:972;height:2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" fillcolor="#d2d2d2" stroked="f">
                  <v:path arrowok="t"/>
                </v:rect>
                <v:rect id="Rectangle 649" o:spid="_x0000_s1030" style="position:absolute;left:2213;top:790;width:777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" fillcolor="#d2d2d2" stroked="f">
                  <v:path arrowok="t"/>
                </v:rect>
                <v:rect id="Rectangle 650" o:spid="_x0000_s1031" style="position:absolute;left:2213;top:1229;width:777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" fillcolor="#d2d2d2" stroked="f">
                  <v:path arrowok="t"/>
                </v:rect>
                <v:rect id="Rectangle 651" o:spid="_x0000_s1032" style="position:absolute;left:2213;top:1669;width:777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" fillcolor="#d2d2d2" stroked="f">
                  <v:path arrowok="t"/>
                </v:rect>
                <v:rect id="Rectangle 652" o:spid="_x0000_s1033" style="position:absolute;left:3108;top:790;width:1114;height:2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" fillcolor="#d2d2d2" stroked="f">
                  <v:path arrowok="t"/>
                </v:rect>
                <v:rect id="Rectangle 653" o:spid="_x0000_s1034" style="position:absolute;left:3206;top:790;width:917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" fillcolor="#d2d2d2" stroked="f">
                  <v:path arrowok="t"/>
                </v:rect>
                <v:rect id="Rectangle 654" o:spid="_x0000_s1035" style="position:absolute;left:3206;top:1229;width:917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" fillcolor="#d2d2d2" stroked="f">
                  <v:path arrowok="t"/>
                </v:rect>
                <v:rect id="Rectangle 655" o:spid="_x0000_s1036" style="position:absolute;left:3206;top:1669;width:917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" fillcolor="#d2d2d2" stroked="f">
                  <v:path arrowok="t"/>
                </v:rect>
                <v:rect id="Rectangle 656" o:spid="_x0000_s1037" style="position:absolute;left:3206;top:2108;width:917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" fillcolor="#d2d2d2" stroked="f">
                  <v:path arrowok="t"/>
                </v:rect>
                <v:rect id="Rectangle 657" o:spid="_x0000_s1038" style="position:absolute;left:4244;top:790;width:861;height:2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" fillcolor="#d2d2d2" stroked="f">
                  <v:path arrowok="t"/>
                </v:rect>
                <v:rect id="Rectangle 658" o:spid="_x0000_s1039" style="position:absolute;left:4340;top:790;width:667;height: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" fillcolor="#d2d2d2" stroked="f">
                  <v:path arrowok="t"/>
                </v:rect>
                <v:rect id="Rectangle 659" o:spid="_x0000_s1040" style="position:absolute;left:5125;top:790;width:516;height:2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" fillcolor="#d2d2d2" stroked="f">
                  <v:path arrowok="t"/>
                </v:rect>
                <v:rect id="Rectangle 660" o:spid="_x0000_s1041" style="position:absolute;left:5223;top:790;width:319;height: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" fillcolor="#d2d2d2" stroked="f">
                  <v:path arrowok="t"/>
                </v:rect>
                <v:rect id="Rectangle 661" o:spid="_x0000_s1042" style="position:absolute;left:5660;top:790;width:514;height:2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" fillcolor="#d2d2d2" stroked="f">
                  <v:path arrowok="t"/>
                </v:rect>
                <v:rect id="Rectangle 662" o:spid="_x0000_s1043" style="position:absolute;left:5758;top:790;width:317;height: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" fillcolor="#d2d2d2" stroked="f">
                  <v:path arrowok="t"/>
                </v:rect>
                <v:rect id="Rectangle 663" o:spid="_x0000_s1044" style="position:absolute;left:6193;top:790;width:516;height:2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" fillcolor="#d2d2d2" stroked="f">
                  <v:path arrowok="t"/>
                </v:rect>
                <v:rect id="Rectangle 664" o:spid="_x0000_s1045" style="position:absolute;left:6291;top:790;width:319;height: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" fillcolor="#d2d2d2" stroked="f">
                  <v:path arrowok="t"/>
                </v:rect>
                <v:rect id="Rectangle 665" o:spid="_x0000_s1046" style="position:absolute;left:6728;top:790;width:513;height:2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" fillcolor="#d2d2d2" stroked="f">
                  <v:path arrowok="t"/>
                </v:rect>
                <v:rect id="Rectangle 666" o:spid="_x0000_s1047" style="position:absolute;left:6826;top:790;width:316;height: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" fillcolor="#d2d2d2" stroked="f">
                  <v:path arrowok="t"/>
                </v:rect>
                <v:rect id="Rectangle 667" o:spid="_x0000_s1048" style="position:absolute;left:7261;top:790;width:516;height:2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" fillcolor="#d2d2d2" stroked="f">
                  <v:path arrowok="t"/>
                </v:rect>
                <v:rect id="Rectangle 668" o:spid="_x0000_s1049" style="position:absolute;left:7359;top:790;width:319;height: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" fillcolor="#d2d2d2" stroked="f">
                  <v:path arrowok="t"/>
                </v:rect>
                <v:rect id="Rectangle 669" o:spid="_x0000_s1050" style="position:absolute;left:7796;top:790;width:569;height:2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" fillcolor="#d2d2d2" stroked="f">
                  <v:path arrowok="t"/>
                </v:rect>
                <v:rect id="Rectangle 670" o:spid="_x0000_s1051" style="position:absolute;left:7894;top:790;width:374;height: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" fillcolor="#d2d2d2" stroked="f">
                  <v:path arrowok="t"/>
                </v:rect>
                <v:rect id="Rectangle 671" o:spid="_x0000_s1052" style="position:absolute;left:8387;top:790;width:688;height:2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" fillcolor="#d2d2d2" stroked="f">
                  <v:path arrowok="t"/>
                </v:rect>
                <v:rect id="Rectangle 672" o:spid="_x0000_s1053" style="position:absolute;left:8486;top:790;width:492;height: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" fillcolor="#d2d2d2" stroked="f">
                  <v:path arrowok="t"/>
                </v:rect>
                <v:rect id="Rectangle 673" o:spid="_x0000_s1054" style="position:absolute;left:9095;top:790;width:688;height:2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" fillcolor="#d2d2d2" stroked="f">
                  <v:path arrowok="t"/>
                </v:rect>
                <v:rect id="Rectangle 674" o:spid="_x0000_s1055" style="position:absolute;left:9194;top:790;width:492;height: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" fillcolor="#d2d2d2" stroked="f">
                  <v:path arrowok="t"/>
                </v:rect>
                <v:rect id="Rectangle 675" o:spid="_x0000_s1056" style="position:absolute;left:9806;top:790;width:688;height:2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" fillcolor="#d2d2d2" stroked="f">
                  <v:path arrowok="t"/>
                </v:rect>
                <v:rect id="Rectangle 676" o:spid="_x0000_s1057" style="position:absolute;left:9901;top:790;width:494;height: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" fillcolor="#d2d2d2" stroked="f">
                  <v:path arrowok="t"/>
                </v:rect>
                <v:rect id="Rectangle 677" o:spid="_x0000_s1058" style="position:absolute;left:10514;top:790;width:689;height:2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" fillcolor="#d2d2d2" stroked="f">
                  <v:path arrowok="t"/>
                </v:rect>
                <v:rect id="Rectangle 678" o:spid="_x0000_s1059" style="position:absolute;left:10612;top:790;width:492;height: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" fillcolor="#d2d2d2" stroked="f">
                  <v:path arrowok="t"/>
                </v:rect>
                <v:shape id="Freeform 679" o:spid="_x0000_s1060" style="position:absolute;left:959;top:781;width:10263;height:20;visibility:visible;mso-wrap-style:square;v-text-anchor:top" coordsize="1026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" path="m,l10262,e" filled="f" strokecolor="#bababa" strokeweight="1.06pt">
                  <v:path arrowok="t" o:connecttype="custom" o:connectlocs="0,0;10262,0" o:connectangles="0,0"/>
                </v:shape>
                <v:shape id="Freeform 680" o:spid="_x0000_s1061" style="position:absolute;left:969;top:790;width:20;height:4014;visibility:visible;mso-wrap-style:square;v-text-anchor:top" coordsize="20,4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" path="m,l,4013e" filled="f" strokecolor="#bababa" strokeweight="1.06pt">
                  <v:path arrowok="t" o:connecttype="custom" o:connectlocs="0,0;0,4013" o:connectangles="0,0"/>
                </v:shape>
                <v:shape id="Freeform 681" o:spid="_x0000_s1062" style="position:absolute;left:2105;top:790;width:20;height:4014;visibility:visible;mso-wrap-style:square;v-text-anchor:top" coordsize="20,4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" path="m,l,4013e" filled="f" strokecolor="#bababa" strokeweight="1.06pt">
                  <v:path arrowok="t" o:connecttype="custom" o:connectlocs="0,0;0,4013" o:connectangles="0,0"/>
                </v:shape>
                <v:shape id="Freeform 682" o:spid="_x0000_s1063" style="position:absolute;left:3098;top:790;width:20;height:4014;visibility:visible;mso-wrap-style:square;v-text-anchor:top" coordsize="20,4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" path="m,l,4013e" filled="f" strokecolor="#bababa" strokeweight=".37392mm">
                  <v:path arrowok="t" o:connecttype="custom" o:connectlocs="0,0;0,4013" o:connectangles="0,0"/>
                </v:shape>
                <v:shape id="Freeform 683" o:spid="_x0000_s1064" style="position:absolute;left:4232;top:790;width:20;height:4014;visibility:visible;mso-wrap-style:square;v-text-anchor:top" coordsize="20,4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" path="m,l,4013e" filled="f" strokecolor="#bababa" strokeweight=".37392mm">
                  <v:path arrowok="t" o:connecttype="custom" o:connectlocs="0,0;0,4013" o:connectangles="0,0"/>
                </v:shape>
                <v:shape id="Freeform 684" o:spid="_x0000_s1065" style="position:absolute;left:5115;top:790;width:20;height:4014;visibility:visible;mso-wrap-style:square;v-text-anchor:top" coordsize="20,4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" path="m,l,4013e" filled="f" strokecolor="#bababa" strokeweight="1.06pt">
                  <v:path arrowok="t" o:connecttype="custom" o:connectlocs="0,0;0,4013" o:connectangles="0,0"/>
                </v:shape>
                <v:shape id="Freeform 685" o:spid="_x0000_s1066" style="position:absolute;left:5650;top:790;width:20;height:4014;visibility:visible;mso-wrap-style:square;v-text-anchor:top" coordsize="20,4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" path="m,l,4013e" filled="f" strokecolor="#bababa" strokeweight=".37392mm">
                  <v:path arrowok="t" o:connecttype="custom" o:connectlocs="0,0;0,4013" o:connectangles="0,0"/>
                </v:shape>
                <v:shape id="Freeform 686" o:spid="_x0000_s1067" style="position:absolute;left:6183;top:790;width:20;height:4014;visibility:visible;mso-wrap-style:square;v-text-anchor:top" coordsize="20,4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" path="m,l,4013e" filled="f" strokecolor="#bababa" strokeweight=".37392mm">
                  <v:path arrowok="t" o:connecttype="custom" o:connectlocs="0,0;0,4013" o:connectangles="0,0"/>
                </v:shape>
                <v:shape id="Freeform 687" o:spid="_x0000_s1068" style="position:absolute;left:6719;top:790;width:20;height:4014;visibility:visible;mso-wrap-style:square;v-text-anchor:top" coordsize="20,4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" path="m,l,4013e" filled="f" strokecolor="#bababa" strokeweight=".37392mm">
                  <v:path arrowok="t" o:connecttype="custom" o:connectlocs="0,0;0,4013" o:connectangles="0,0"/>
                </v:shape>
                <v:shape id="Freeform 688" o:spid="_x0000_s1069" style="position:absolute;left:7251;top:790;width:20;height:4014;visibility:visible;mso-wrap-style:square;v-text-anchor:top" coordsize="20,4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" path="m,l,4013e" filled="f" strokecolor="#bababa" strokeweight=".37392mm">
                  <v:path arrowok="t" o:connecttype="custom" o:connectlocs="0,0;0,4013" o:connectangles="0,0"/>
                </v:shape>
                <v:shape id="Freeform 689" o:spid="_x0000_s1070" style="position:absolute;left:7786;top:790;width:20;height:4014;visibility:visible;mso-wrap-style:square;v-text-anchor:top" coordsize="20,4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" path="m,l,4013e" filled="f" strokecolor="#bababa" strokeweight=".37392mm">
                  <v:path arrowok="t" o:connecttype="custom" o:connectlocs="0,0;0,4013" o:connectangles="0,0"/>
                </v:shape>
                <v:shape id="Freeform 690" o:spid="_x0000_s1071" style="position:absolute;left:8377;top:790;width:20;height:4014;visibility:visible;mso-wrap-style:square;v-text-anchor:top" coordsize="20,4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" path="m,l,4013e" filled="f" strokecolor="#bababa" strokeweight=".37392mm">
                  <v:path arrowok="t" o:connecttype="custom" o:connectlocs="0,0;0,4013" o:connectangles="0,0"/>
                </v:shape>
                <v:shape id="Freeform 691" o:spid="_x0000_s1072" style="position:absolute;left:9086;top:790;width:20;height:4014;visibility:visible;mso-wrap-style:square;v-text-anchor:top" coordsize="20,4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" path="m,l,4013e" filled="f" strokecolor="#bababa" strokeweight=".37392mm">
                  <v:path arrowok="t" o:connecttype="custom" o:connectlocs="0,0;0,4013" o:connectangles="0,0"/>
                </v:shape>
                <v:shape id="Freeform 692" o:spid="_x0000_s1073" style="position:absolute;left:9794;top:790;width:20;height:4014;visibility:visible;mso-wrap-style:square;v-text-anchor:top" coordsize="20,4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" path="m,l,4013e" filled="f" strokecolor="#bababa" strokeweight=".37392mm">
                  <v:path arrowok="t" o:connecttype="custom" o:connectlocs="0,0;0,4013" o:connectangles="0,0"/>
                </v:shape>
                <v:shape id="Freeform 693" o:spid="_x0000_s1074" style="position:absolute;left:10504;top:790;width:20;height:4014;visibility:visible;mso-wrap-style:square;v-text-anchor:top" coordsize="20,4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" path="m,l,4013e" filled="f" strokecolor="#bababa" strokeweight=".37392mm">
                  <v:path arrowok="t" o:connecttype="custom" o:connectlocs="0,0;0,4013" o:connectangles="0,0"/>
                </v:shape>
                <v:shape id="Freeform 694" o:spid="_x0000_s1075" style="position:absolute;left:11212;top:790;width:20;height:4014;visibility:visible;mso-wrap-style:square;v-text-anchor:top" coordsize="20,4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" path="m,l,4013e" filled="f" strokecolor="#bababa" strokeweight=".37392mm">
                  <v:path arrowok="t" o:connecttype="custom" o:connectlocs="0,0;0,4013" o:connectangles="0,0"/>
                </v:shape>
                <v:rect id="Rectangle 695" o:spid="_x0000_s1076" style="position:absolute;left:981;top:2848;width:1114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" fillcolor="#d2d2d2" stroked="f">
                  <v:path arrowok="t"/>
                </v:rect>
                <v:rect id="Rectangle 696" o:spid="_x0000_s1077" style="position:absolute;left:1080;top:2848;width:917;height: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" fillcolor="#d2d2d2" stroked="f">
                  <v:path arrowok="t"/>
                </v:rect>
                <v:rect id="Rectangle 697" o:spid="_x0000_s1078" style="position:absolute;left:2990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" fillcolor="#e8e8e8" stroked="f">
                  <v:path arrowok="t"/>
                </v:rect>
                <v:rect id="Rectangle 698" o:spid="_x0000_s1079" style="position:absolute;left:2117;top:2848;width:95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" fillcolor="#e8e8e8" stroked="f">
                  <v:path arrowok="t"/>
                </v:rect>
                <v:rect id="Rectangle 699" o:spid="_x0000_s1080" style="position:absolute;left:2213;top:2848;width:777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" fillcolor="#e8e8e8" stroked="f">
                  <v:path arrowok="t"/>
                </v:rect>
                <v:rect id="Rectangle 700" o:spid="_x0000_s1081" style="position:absolute;left:4124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" fillcolor="#d2d2d2" stroked="f">
                  <v:path arrowok="t"/>
                </v:rect>
                <v:rect id="Rectangle 701" o:spid="_x0000_s1082" style="position:absolute;left:3108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" fillcolor="#d2d2d2" stroked="f">
                  <v:path arrowok="t"/>
                </v:rect>
                <v:rect id="Rectangle 702" o:spid="_x0000_s1083" style="position:absolute;left:3206;top:2848;width:917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" fillcolor="#d2d2d2" stroked="f">
                  <v:path arrowok="t"/>
                </v:rect>
                <v:rect id="Rectangle 703" o:spid="_x0000_s1084" style="position:absolute;left:5007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" fillcolor="#e8e8e8" stroked="f">
                  <v:path arrowok="t"/>
                </v:rect>
                <v:rect id="Rectangle 704" o:spid="_x0000_s1085" style="position:absolute;left:4244;top:2848;width:95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" fillcolor="#e8e8e8" stroked="f">
                  <v:path arrowok="t"/>
                </v:rect>
                <v:rect id="Rectangle 705" o:spid="_x0000_s1086" style="position:absolute;left:4340;top:2848;width:667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" fillcolor="#e8e8e8" stroked="f">
                  <v:path arrowok="t"/>
                </v:rect>
                <v:rect id="Rectangle 706" o:spid="_x0000_s1087" style="position:absolute;left:5542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" fillcolor="#d2d2d2" stroked="f">
                  <v:path arrowok="t"/>
                </v:rect>
                <v:rect id="Rectangle 707" o:spid="_x0000_s1088" style="position:absolute;left:5125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" fillcolor="#d2d2d2" stroked="f">
                  <v:path arrowok="t"/>
                </v:rect>
                <v:rect id="Rectangle 708" o:spid="_x0000_s1089" style="position:absolute;left:5223;top:2848;width:319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" fillcolor="#d2d2d2" stroked="f">
                  <v:path arrowok="t"/>
                </v:rect>
                <v:rect id="Rectangle 709" o:spid="_x0000_s1090" style="position:absolute;left:6075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" fillcolor="#e8e8e8" stroked="f">
                  <v:path arrowok="t"/>
                </v:rect>
                <v:rect id="Rectangle 710" o:spid="_x0000_s1091" style="position:absolute;left:5660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" fillcolor="#e8e8e8" stroked="f">
                  <v:path arrowok="t"/>
                </v:rect>
                <v:rect id="Rectangle 711" o:spid="_x0000_s1092" style="position:absolute;left:5758;top:2848;width:317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" fillcolor="#e8e8e8" stroked="f">
                  <v:path arrowok="t"/>
                </v:rect>
                <v:rect id="Rectangle 712" o:spid="_x0000_s1093" style="position:absolute;left:6611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" fillcolor="#d2d2d2" stroked="f">
                  <v:path arrowok="t"/>
                </v:rect>
                <v:rect id="Rectangle 713" o:spid="_x0000_s1094" style="position:absolute;left:6193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" fillcolor="#d2d2d2" stroked="f">
                  <v:path arrowok="t"/>
                </v:rect>
                <v:rect id="Rectangle 714" o:spid="_x0000_s1095" style="position:absolute;left:6291;top:2848;width:319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" fillcolor="#d2d2d2" stroked="f">
                  <v:path arrowok="t"/>
                </v:rect>
                <v:rect id="Rectangle 715" o:spid="_x0000_s1096" style="position:absolute;left:7143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" fillcolor="#e8e8e8" stroked="f">
                  <v:path arrowok="t"/>
                </v:rect>
                <v:rect id="Rectangle 716" o:spid="_x0000_s1097" style="position:absolute;left:6728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" fillcolor="#e8e8e8" stroked="f">
                  <v:path arrowok="t"/>
                </v:rect>
                <v:rect id="Rectangle 717" o:spid="_x0000_s1098" style="position:absolute;left:6826;top:2848;width:316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" fillcolor="#e8e8e8" stroked="f">
                  <v:path arrowok="t"/>
                </v:rect>
                <v:rect id="Rectangle 718" o:spid="_x0000_s1099" style="position:absolute;left:7679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" fillcolor="#d2d2d2" stroked="f">
                  <v:path arrowok="t"/>
                </v:rect>
                <v:rect id="Rectangle 719" o:spid="_x0000_s1100" style="position:absolute;left:7261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" fillcolor="#d2d2d2" stroked="f">
                  <v:path arrowok="t"/>
                </v:rect>
                <v:rect id="Rectangle 720" o:spid="_x0000_s1101" style="position:absolute;left:7359;top:2848;width:319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" fillcolor="#d2d2d2" stroked="f">
                  <v:path arrowok="t"/>
                </v:rect>
                <v:rect id="Rectangle 721" o:spid="_x0000_s1102" style="position:absolute;left:8269;top:2848;width:95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" fillcolor="#e8e8e8" stroked="f">
                  <v:path arrowok="t"/>
                </v:rect>
                <v:rect id="Rectangle 722" o:spid="_x0000_s1103" style="position:absolute;left:7796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" fillcolor="#e8e8e8" stroked="f">
                  <v:path arrowok="t"/>
                </v:rect>
                <v:rect id="Rectangle 723" o:spid="_x0000_s1104" style="position:absolute;left:7894;top:2848;width:374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" fillcolor="#e8e8e8" stroked="f">
                  <v:path arrowok="t"/>
                </v:rect>
                <v:rect id="Rectangle 724" o:spid="_x0000_s1105" style="position:absolute;left:8978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" fillcolor="#d2d2d2" stroked="f">
                  <v:path arrowok="t"/>
                </v:rect>
                <v:rect id="Rectangle 725" o:spid="_x0000_s1106" style="position:absolute;left:8387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" fillcolor="#d2d2d2" stroked="f">
                  <v:path arrowok="t"/>
                </v:rect>
                <v:rect id="Rectangle 726" o:spid="_x0000_s1107" style="position:absolute;left:8486;top:2848;width:492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" fillcolor="#d2d2d2" stroked="f">
                  <v:path arrowok="t"/>
                </v:rect>
                <v:rect id="Rectangle 727" o:spid="_x0000_s1108" style="position:absolute;left:9686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" fillcolor="#e8e8e8" stroked="f">
                  <v:path arrowok="t"/>
                </v:rect>
                <v:rect id="Rectangle 728" o:spid="_x0000_s1109" style="position:absolute;left:9095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" fillcolor="#e8e8e8" stroked="f">
                  <v:path arrowok="t"/>
                </v:rect>
                <v:rect id="Rectangle 729" o:spid="_x0000_s1110" style="position:absolute;left:9194;top:2848;width:492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" fillcolor="#e8e8e8" stroked="f">
                  <v:path arrowok="t"/>
                </v:rect>
                <v:rect id="Rectangle 730" o:spid="_x0000_s1111" style="position:absolute;left:10396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" fillcolor="#d2d2d2" stroked="f">
                  <v:path arrowok="t"/>
                </v:rect>
                <v:rect id="Rectangle 731" o:spid="_x0000_s1112" style="position:absolute;left:9806;top:2848;width:96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" fillcolor="#d2d2d2" stroked="f">
                  <v:path arrowok="t"/>
                </v:rect>
                <v:rect id="Rectangle 732" o:spid="_x0000_s1113" style="position:absolute;left:9901;top:2848;width:494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" fillcolor="#d2d2d2" stroked="f">
                  <v:path arrowok="t"/>
                </v:rect>
                <v:rect id="Rectangle 733" o:spid="_x0000_s1114" style="position:absolute;left:11104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" fillcolor="#e8e8e8" stroked="f">
                  <v:path arrowok="t"/>
                </v:rect>
                <v:rect id="Rectangle 734" o:spid="_x0000_s1115" style="position:absolute;left:10514;top:2848;width:98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" fillcolor="#e8e8e8" stroked="f">
                  <v:path arrowok="t"/>
                </v:rect>
                <v:rect id="Rectangle 735" o:spid="_x0000_s1116" style="position:absolute;left:10612;top:2848;width:492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" fillcolor="#e8e8e8" stroked="f">
                  <v:path arrowok="t"/>
                </v:rect>
                <v:shape id="Freeform 736" o:spid="_x0000_s1117" style="position:absolute;left:959;top:2838;width:10263;height:20;visibility:visible;mso-wrap-style:square;v-text-anchor:top" coordsize="1026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" path="m,l10262,e" filled="f" strokecolor="#bababa" strokeweight="1.06pt">
                  <v:path arrowok="t" o:connecttype="custom" o:connectlocs="0,0;10262,0" o:connectangles="0,0"/>
                </v:shape>
                <v:rect id="Rectangle 737" o:spid="_x0000_s1118" style="position:absolute;left:981;top:3512;width:1114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" fillcolor="#d2d2d2" stroked="f">
                  <v:path arrowok="t"/>
                </v:rect>
                <v:rect id="Rectangle 738" o:spid="_x0000_s1119" style="position:absolute;left:1080;top:3512;width:917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" fillcolor="#d2d2d2" stroked="f">
                  <v:path arrowok="t"/>
                </v:rect>
                <v:rect id="Rectangle 739" o:spid="_x0000_s1120" style="position:absolute;left:2117;top:3512;width:972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" fillcolor="#d2d2d2" stroked="f">
                  <v:path arrowok="t"/>
                </v:rect>
                <v:rect id="Rectangle 740" o:spid="_x0000_s1121" style="position:absolute;left:2213;top:3512;width:777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" fillcolor="#d2d2d2" stroked="f">
                  <v:path arrowok="t"/>
                </v:rect>
                <v:rect id="Rectangle 741" o:spid="_x0000_s1122" style="position:absolute;left:3108;top:3512;width:1114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" fillcolor="#d2d2d2" stroked="f">
                  <v:path arrowok="t"/>
                </v:rect>
                <v:rect id="Rectangle 742" o:spid="_x0000_s1123" style="position:absolute;left:3206;top:3512;width:917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" fillcolor="#d2d2d2" stroked="f">
                  <v:path arrowok="t"/>
                </v:rect>
                <v:rect id="Rectangle 743" o:spid="_x0000_s1124" style="position:absolute;left:3206;top:4158;width:917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" fillcolor="#d2d2d2" stroked="f">
                  <v:path arrowok="t"/>
                </v:rect>
                <v:rect id="Rectangle 744" o:spid="_x0000_s1125" style="position:absolute;left:4244;top:3512;width:861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" fillcolor="#d2d2d2" stroked="f">
                  <v:path arrowok="t"/>
                </v:rect>
                <v:rect id="Rectangle 745" o:spid="_x0000_s1126" style="position:absolute;left:4340;top:3512;width:667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" fillcolor="#d2d2d2" stroked="f">
                  <v:path arrowok="t"/>
                </v:rect>
                <v:rect id="Rectangle 746" o:spid="_x0000_s1127" style="position:absolute;left:4340;top:4158;width:667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" fillcolor="#d2d2d2" stroked="f">
                  <v:path arrowok="t"/>
                </v:rect>
                <v:rect id="Rectangle 747" o:spid="_x0000_s1128" style="position:absolute;left:5125;top:3512;width:51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" fillcolor="#d2d2d2" stroked="f">
                  <v:path arrowok="t"/>
                </v:rect>
                <v:rect id="Rectangle 748" o:spid="_x0000_s1129" style="position:absolute;left:5223;top:3512;width:319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" fillcolor="#d2d2d2" stroked="f">
                  <v:path arrowok="t"/>
                </v:rect>
                <v:rect id="Rectangle 749" o:spid="_x0000_s1130" style="position:absolute;left:5223;top:4158;width:319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" fillcolor="#d2d2d2" stroked="f">
                  <v:path arrowok="t"/>
                </v:rect>
                <v:rect id="Rectangle 750" o:spid="_x0000_s1131" style="position:absolute;left:5660;top:3512;width:514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" fillcolor="#d2d2d2" stroked="f">
                  <v:path arrowok="t"/>
                </v:rect>
                <v:rect id="Rectangle 751" o:spid="_x0000_s1132" style="position:absolute;left:5758;top:3512;width:317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" fillcolor="#d2d2d2" stroked="f">
                  <v:path arrowok="t"/>
                </v:rect>
                <v:rect id="Rectangle 752" o:spid="_x0000_s1133" style="position:absolute;left:5758;top:4158;width:317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" fillcolor="#d2d2d2" stroked="f">
                  <v:path arrowok="t"/>
                </v:rect>
                <v:rect id="Rectangle 753" o:spid="_x0000_s1134" style="position:absolute;left:6193;top:3512;width:51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" fillcolor="#d2d2d2" stroked="f">
                  <v:path arrowok="t"/>
                </v:rect>
                <v:rect id="Rectangle 754" o:spid="_x0000_s1135" style="position:absolute;left:6291;top:3512;width:319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" fillcolor="#d2d2d2" stroked="f">
                  <v:path arrowok="t"/>
                </v:rect>
                <v:rect id="Rectangle 755" o:spid="_x0000_s1136" style="position:absolute;left:6728;top:3512;width:513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" fillcolor="#d2d2d2" stroked="f">
                  <v:path arrowok="t"/>
                </v:rect>
                <v:rect id="Rectangle 756" o:spid="_x0000_s1137" style="position:absolute;left:6826;top:3512;width:316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" fillcolor="#d2d2d2" stroked="f">
                  <v:path arrowok="t"/>
                </v:rect>
                <v:rect id="Rectangle 757" o:spid="_x0000_s1138" style="position:absolute;left:6826;top:4158;width:316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" fillcolor="#d2d2d2" stroked="f">
                  <v:path arrowok="t"/>
                </v:rect>
                <v:rect id="Rectangle 758" o:spid="_x0000_s1139" style="position:absolute;left:7261;top:3512;width:51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" fillcolor="#d2d2d2" stroked="f">
                  <v:path arrowok="t"/>
                </v:rect>
                <v:rect id="Rectangle 759" o:spid="_x0000_s1140" style="position:absolute;left:7359;top:3512;width:319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" fillcolor="#d2d2d2" stroked="f">
                  <v:path arrowok="t"/>
                </v:rect>
                <v:rect id="Rectangle 760" o:spid="_x0000_s1141" style="position:absolute;left:7359;top:4158;width:319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" fillcolor="#d2d2d2" stroked="f">
                  <v:path arrowok="t"/>
                </v:rect>
                <v:rect id="Rectangle 761" o:spid="_x0000_s1142" style="position:absolute;left:7796;top:3512;width:569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" fillcolor="#d2d2d2" stroked="f">
                  <v:path arrowok="t"/>
                </v:rect>
                <v:rect id="Rectangle 762" o:spid="_x0000_s1143" style="position:absolute;left:7894;top:3512;width:374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" fillcolor="#d2d2d2" stroked="f">
                  <v:path arrowok="t"/>
                </v:rect>
                <v:rect id="Rectangle 763" o:spid="_x0000_s1144" style="position:absolute;left:7894;top:4158;width:374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" fillcolor="#d2d2d2" stroked="f">
                  <v:path arrowok="t"/>
                </v:rect>
                <v:rect id="Rectangle 764" o:spid="_x0000_s1145" style="position:absolute;left:8387;top:3512;width:688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" fillcolor="#d2d2d2" stroked="f">
                  <v:path arrowok="t"/>
                </v:rect>
                <v:rect id="Rectangle 765" o:spid="_x0000_s1146" style="position:absolute;left:8486;top:3512;width:492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" fillcolor="#d2d2d2" stroked="f">
                  <v:path arrowok="t"/>
                </v:rect>
                <v:rect id="Rectangle 766" o:spid="_x0000_s1147" style="position:absolute;left:9095;top:3512;width:688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" fillcolor="#d2d2d2" stroked="f">
                  <v:path arrowok="t"/>
                </v:rect>
                <v:rect id="Rectangle 767" o:spid="_x0000_s1148" style="position:absolute;left:9194;top:3512;width:492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" fillcolor="#d2d2d2" stroked="f">
                  <v:path arrowok="t"/>
                </v:rect>
                <v:rect id="Rectangle 768" o:spid="_x0000_s1149" style="position:absolute;left:9806;top:3512;width:688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" fillcolor="#d2d2d2" stroked="f">
                  <v:path arrowok="t"/>
                </v:rect>
                <v:rect id="Rectangle 769" o:spid="_x0000_s1150" style="position:absolute;left:9901;top:3512;width:494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" fillcolor="#d2d2d2" stroked="f">
                  <v:path arrowok="t"/>
                </v:rect>
                <v:rect id="Rectangle 770" o:spid="_x0000_s1151" style="position:absolute;left:10514;top:3512;width:689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" fillcolor="#d2d2d2" stroked="f">
                  <v:path arrowok="t"/>
                </v:rect>
                <v:rect id="Rectangle 771" o:spid="_x0000_s1152" style="position:absolute;left:10612;top:3512;width:492;height: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" fillcolor="#d2d2d2" stroked="f">
                  <v:path arrowok="t"/>
                </v:rect>
                <v:shape id="Freeform 772" o:spid="_x0000_s1153" style="position:absolute;left:959;top:3503;width:10263;height:20;visibility:visible;mso-wrap-style:square;v-text-anchor:top" coordsize="1026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" path="m,l10262,e" filled="f" strokecolor="#bababa" strokeweight="1.06pt">
                  <v:path arrowok="t" o:connecttype="custom" o:connectlocs="0,0;10262,0" o:connectangles="0,0"/>
                </v:shape>
                <v:shape id="Freeform 773" o:spid="_x0000_s1154" style="position:absolute;left:959;top:4813;width:10263;height:20;visibility:visible;mso-wrap-style:square;v-text-anchor:top" coordsize="1026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" path="m,l10262,e" filled="f" strokecolor="#bababa" strokeweight="1.06pt">
                  <v:path arrowok="t" o:connecttype="custom" o:connectlocs="0,0;10262,0" o:connectangles="0,0"/>
                </v:shape>
                <w10:wrap anchorx="page"/>
              </v:group>
            </w:pict>
          </mc:Fallback>
        </mc:AlternateContent>
      </w:r>
      <w:r w:rsidR="001527E3">
        <w:rPr>
          <w:rFonts w:ascii="Calibri" w:hAnsi="Calibri" w:cs="Calibri"/>
        </w:rPr>
        <w:t>P</w:t>
      </w:r>
      <w:r w:rsidR="001527E3">
        <w:rPr>
          <w:rFonts w:ascii="Calibri" w:hAnsi="Calibri" w:cs="Calibri"/>
          <w:spacing w:val="1"/>
        </w:rPr>
        <w:t>e</w:t>
      </w:r>
      <w:r w:rsidR="001527E3">
        <w:rPr>
          <w:rFonts w:ascii="Calibri" w:hAnsi="Calibri" w:cs="Calibri"/>
        </w:rPr>
        <w:t>rce</w:t>
      </w:r>
      <w:r w:rsidR="001527E3">
        <w:rPr>
          <w:rFonts w:ascii="Calibri" w:hAnsi="Calibri" w:cs="Calibri"/>
          <w:spacing w:val="-2"/>
        </w:rPr>
        <w:t>n</w:t>
      </w:r>
      <w:r w:rsidR="001527E3">
        <w:rPr>
          <w:rFonts w:ascii="Calibri" w:hAnsi="Calibri" w:cs="Calibri"/>
        </w:rPr>
        <w:t>tage</w:t>
      </w:r>
      <w:r w:rsidR="001527E3">
        <w:rPr>
          <w:rFonts w:ascii="Calibri" w:hAnsi="Calibri" w:cs="Calibri"/>
          <w:spacing w:val="-5"/>
        </w:rPr>
        <w:t xml:space="preserve"> </w:t>
      </w:r>
      <w:r w:rsidR="001527E3">
        <w:rPr>
          <w:rFonts w:ascii="Calibri" w:hAnsi="Calibri" w:cs="Calibri"/>
        </w:rPr>
        <w:t>passing</w:t>
      </w:r>
      <w:r w:rsidR="001527E3">
        <w:rPr>
          <w:rFonts w:ascii="Calibri" w:hAnsi="Calibri" w:cs="Calibri"/>
          <w:spacing w:val="-6"/>
        </w:rPr>
        <w:t xml:space="preserve"> </w:t>
      </w:r>
      <w:r w:rsidR="001527E3">
        <w:rPr>
          <w:rFonts w:ascii="Calibri" w:hAnsi="Calibri" w:cs="Calibri"/>
        </w:rPr>
        <w:t>ea</w:t>
      </w:r>
      <w:r w:rsidR="001527E3">
        <w:rPr>
          <w:rFonts w:ascii="Calibri" w:hAnsi="Calibri" w:cs="Calibri"/>
          <w:spacing w:val="-1"/>
        </w:rPr>
        <w:t>c</w:t>
      </w:r>
      <w:r w:rsidR="001527E3">
        <w:rPr>
          <w:rFonts w:ascii="Calibri" w:hAnsi="Calibri" w:cs="Calibri"/>
        </w:rPr>
        <w:t>h</w:t>
      </w:r>
      <w:r w:rsidR="001527E3">
        <w:rPr>
          <w:rFonts w:ascii="Calibri" w:hAnsi="Calibri" w:cs="Calibri"/>
          <w:spacing w:val="-5"/>
        </w:rPr>
        <w:t xml:space="preserve"> </w:t>
      </w:r>
      <w:r w:rsidR="001527E3">
        <w:rPr>
          <w:rFonts w:ascii="Calibri" w:hAnsi="Calibri" w:cs="Calibri"/>
        </w:rPr>
        <w:t>sieve</w:t>
      </w:r>
      <w:r w:rsidR="001527E3">
        <w:rPr>
          <w:rFonts w:ascii="Calibri" w:hAnsi="Calibri" w:cs="Calibri"/>
          <w:spacing w:val="-3"/>
        </w:rPr>
        <w:t xml:space="preserve"> </w:t>
      </w:r>
      <w:r w:rsidR="001527E3">
        <w:rPr>
          <w:rFonts w:ascii="Calibri" w:hAnsi="Calibri" w:cs="Calibri"/>
        </w:rPr>
        <w:t>by</w:t>
      </w:r>
      <w:r w:rsidR="001527E3">
        <w:rPr>
          <w:rFonts w:ascii="Calibri" w:hAnsi="Calibri" w:cs="Calibri"/>
          <w:spacing w:val="-4"/>
        </w:rPr>
        <w:t xml:space="preserve"> </w:t>
      </w:r>
      <w:r w:rsidR="001527E3">
        <w:rPr>
          <w:rFonts w:ascii="Calibri" w:hAnsi="Calibri" w:cs="Calibri"/>
          <w:spacing w:val="-1"/>
        </w:rPr>
        <w:t>w</w:t>
      </w:r>
      <w:r w:rsidR="001527E3">
        <w:rPr>
          <w:rFonts w:ascii="Calibri" w:hAnsi="Calibri" w:cs="Calibri"/>
        </w:rPr>
        <w:t>eig</w:t>
      </w:r>
      <w:r w:rsidR="001527E3">
        <w:rPr>
          <w:rFonts w:ascii="Calibri" w:hAnsi="Calibri" w:cs="Calibri"/>
          <w:spacing w:val="-1"/>
        </w:rPr>
        <w:t>h</w:t>
      </w:r>
      <w:r w:rsidR="001527E3">
        <w:rPr>
          <w:rFonts w:ascii="Calibri" w:hAnsi="Calibri" w:cs="Calibri"/>
        </w:rPr>
        <w:t>t</w:t>
      </w:r>
      <w:r w:rsidR="001527E3">
        <w:rPr>
          <w:rFonts w:ascii="Calibri" w:hAnsi="Calibri" w:cs="Calibri"/>
          <w:spacing w:val="-4"/>
        </w:rPr>
        <w:t xml:space="preserve"> </w:t>
      </w:r>
      <w:r w:rsidR="001527E3">
        <w:rPr>
          <w:rFonts w:ascii="Calibri" w:hAnsi="Calibri" w:cs="Calibri"/>
        </w:rPr>
        <w:t>(</w:t>
      </w:r>
      <w:r w:rsidR="001527E3">
        <w:rPr>
          <w:rFonts w:ascii="Calibri" w:hAnsi="Calibri" w:cs="Calibri"/>
          <w:spacing w:val="-2"/>
        </w:rPr>
        <w:t>%</w:t>
      </w:r>
      <w:r w:rsidR="001527E3">
        <w:rPr>
          <w:rFonts w:ascii="Calibri" w:hAnsi="Calibri" w:cs="Calibri"/>
        </w:rPr>
        <w:t>)</w:t>
      </w:r>
    </w:p>
    <w:p w:rsidR="001527E3" w:rsidRDefault="001527E3">
      <w:pPr>
        <w:kinsoku w:val="0"/>
        <w:overflowPunct w:val="0"/>
        <w:spacing w:before="5" w:line="190" w:lineRule="exact"/>
        <w:rPr>
          <w:sz w:val="19"/>
          <w:szCs w:val="19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  <w:sectPr w:rsidR="001527E3">
          <w:headerReference w:type="default" r:id="rId218"/>
          <w:pgSz w:w="11900" w:h="16860"/>
          <w:pgMar w:top="940" w:right="520" w:bottom="1160" w:left="860" w:header="759" w:footer="0" w:gutter="0"/>
          <w:pgNumType w:start="71"/>
          <w:cols w:space="720" w:equalWidth="0">
            <w:col w:w="10520"/>
          </w:cols>
          <w:noEndnote/>
        </w:sectPr>
      </w:pPr>
    </w:p>
    <w:p w:rsidR="001527E3" w:rsidRDefault="001527E3">
      <w:pPr>
        <w:pStyle w:val="Heading5"/>
        <w:kinsoku w:val="0"/>
        <w:overflowPunct w:val="0"/>
        <w:spacing w:before="51" w:line="360" w:lineRule="auto"/>
        <w:ind w:left="1490" w:hanging="1028"/>
        <w:jc w:val="both"/>
        <w:rPr>
          <w:rFonts w:ascii="Calibri" w:hAnsi="Calibri" w:cs="Calibri"/>
          <w:b w:val="0"/>
          <w:bCs w:val="0"/>
        </w:rPr>
      </w:pPr>
      <w:r>
        <w:rPr>
          <w:rFonts w:ascii="Calibri" w:hAnsi="Calibri" w:cs="Calibri"/>
        </w:rPr>
        <w:lastRenderedPageBreak/>
        <w:t>A</w:t>
      </w:r>
      <w:r>
        <w:rPr>
          <w:rFonts w:ascii="Calibri" w:hAnsi="Calibri" w:cs="Calibri"/>
          <w:spacing w:val="-1"/>
        </w:rPr>
        <w:t>gg</w:t>
      </w:r>
      <w:r>
        <w:rPr>
          <w:rFonts w:ascii="Calibri" w:hAnsi="Calibri" w:cs="Calibri"/>
        </w:rPr>
        <w:t xml:space="preserve">.    </w:t>
      </w:r>
      <w:r>
        <w:rPr>
          <w:rFonts w:ascii="Calibri" w:hAnsi="Calibri" w:cs="Calibri"/>
          <w:spacing w:val="10"/>
        </w:rPr>
        <w:t xml:space="preserve"> </w:t>
      </w:r>
      <w:r>
        <w:rPr>
          <w:rFonts w:ascii="Calibri" w:hAnsi="Calibri" w:cs="Calibri"/>
          <w:spacing w:val="-1"/>
        </w:rPr>
        <w:t>Ma</w:t>
      </w:r>
      <w:r>
        <w:rPr>
          <w:rFonts w:ascii="Calibri" w:hAnsi="Calibri" w:cs="Calibri"/>
        </w:rPr>
        <w:t>x. s</w:t>
      </w:r>
      <w:r>
        <w:rPr>
          <w:rFonts w:ascii="Calibri" w:hAnsi="Calibri" w:cs="Calibri"/>
          <w:spacing w:val="1"/>
        </w:rPr>
        <w:t>i</w:t>
      </w:r>
      <w:r>
        <w:rPr>
          <w:rFonts w:ascii="Calibri" w:hAnsi="Calibri" w:cs="Calibri"/>
        </w:rPr>
        <w:t>ze (</w:t>
      </w:r>
      <w:r>
        <w:rPr>
          <w:rFonts w:ascii="Calibri" w:hAnsi="Calibri" w:cs="Calibri"/>
          <w:spacing w:val="-2"/>
        </w:rPr>
        <w:t>m</w:t>
      </w:r>
      <w:r>
        <w:rPr>
          <w:rFonts w:ascii="Calibri" w:hAnsi="Calibri" w:cs="Calibri"/>
          <w:spacing w:val="-1"/>
        </w:rPr>
        <w:t>m</w:t>
      </w:r>
      <w:r>
        <w:rPr>
          <w:rFonts w:ascii="Calibri" w:hAnsi="Calibri" w:cs="Calibri"/>
        </w:rPr>
        <w:t>)</w:t>
      </w:r>
    </w:p>
    <w:p w:rsidR="001527E3" w:rsidRDefault="001527E3">
      <w:pPr>
        <w:kinsoku w:val="0"/>
        <w:overflowPunct w:val="0"/>
        <w:spacing w:before="51" w:line="360" w:lineRule="auto"/>
        <w:ind w:left="310" w:right="7293"/>
        <w:jc w:val="center"/>
        <w:rPr>
          <w:rFonts w:ascii="Calibri" w:hAnsi="Calibri" w:cs="Calibri"/>
        </w:rPr>
      </w:pPr>
      <w:r>
        <w:rPr>
          <w:w w:val="95"/>
        </w:rPr>
        <w:br w:type="column"/>
      </w:r>
      <w:r>
        <w:rPr>
          <w:rFonts w:ascii="Calibri" w:hAnsi="Calibri" w:cs="Calibri"/>
          <w:b/>
          <w:bCs/>
          <w:w w:val="95"/>
        </w:rPr>
        <w:lastRenderedPageBreak/>
        <w:t>No</w:t>
      </w:r>
      <w:r>
        <w:rPr>
          <w:rFonts w:ascii="Calibri" w:hAnsi="Calibri" w:cs="Calibri"/>
          <w:b/>
          <w:bCs/>
          <w:spacing w:val="-1"/>
          <w:w w:val="95"/>
        </w:rPr>
        <w:t>m</w:t>
      </w:r>
      <w:r>
        <w:rPr>
          <w:rFonts w:ascii="Calibri" w:hAnsi="Calibri" w:cs="Calibri"/>
          <w:b/>
          <w:bCs/>
          <w:w w:val="95"/>
        </w:rPr>
        <w:t>in</w:t>
      </w:r>
      <w:r>
        <w:rPr>
          <w:rFonts w:ascii="Calibri" w:hAnsi="Calibri" w:cs="Calibri"/>
          <w:b/>
          <w:bCs/>
          <w:spacing w:val="-1"/>
          <w:w w:val="95"/>
        </w:rPr>
        <w:t>a</w:t>
      </w:r>
      <w:r>
        <w:rPr>
          <w:rFonts w:ascii="Calibri" w:hAnsi="Calibri" w:cs="Calibri"/>
          <w:b/>
          <w:bCs/>
          <w:w w:val="95"/>
        </w:rPr>
        <w:t>l</w:t>
      </w:r>
      <w:r>
        <w:rPr>
          <w:rFonts w:ascii="Calibri" w:hAnsi="Calibri" w:cs="Calibri"/>
          <w:b/>
          <w:bCs/>
          <w:w w:val="99"/>
        </w:rPr>
        <w:t xml:space="preserve"> </w:t>
      </w:r>
      <w:r>
        <w:rPr>
          <w:rFonts w:ascii="Calibri" w:hAnsi="Calibri" w:cs="Calibri"/>
          <w:b/>
          <w:bCs/>
        </w:rPr>
        <w:t>s</w:t>
      </w:r>
      <w:r>
        <w:rPr>
          <w:rFonts w:ascii="Calibri" w:hAnsi="Calibri" w:cs="Calibri"/>
          <w:b/>
          <w:bCs/>
          <w:spacing w:val="1"/>
        </w:rPr>
        <w:t>i</w:t>
      </w:r>
      <w:r>
        <w:rPr>
          <w:rFonts w:ascii="Calibri" w:hAnsi="Calibri" w:cs="Calibri"/>
          <w:b/>
          <w:bCs/>
          <w:spacing w:val="-1"/>
        </w:rPr>
        <w:t>e</w:t>
      </w:r>
      <w:r>
        <w:rPr>
          <w:rFonts w:ascii="Calibri" w:hAnsi="Calibri" w:cs="Calibri"/>
          <w:b/>
          <w:bCs/>
        </w:rPr>
        <w:t>ve s</w:t>
      </w:r>
      <w:r>
        <w:rPr>
          <w:rFonts w:ascii="Calibri" w:hAnsi="Calibri" w:cs="Calibri"/>
          <w:b/>
          <w:bCs/>
          <w:spacing w:val="1"/>
        </w:rPr>
        <w:t>i</w:t>
      </w:r>
      <w:r>
        <w:rPr>
          <w:rFonts w:ascii="Calibri" w:hAnsi="Calibri" w:cs="Calibri"/>
          <w:b/>
          <w:bCs/>
        </w:rPr>
        <w:t>ze (</w:t>
      </w:r>
      <w:r>
        <w:rPr>
          <w:rFonts w:ascii="Calibri" w:hAnsi="Calibri" w:cs="Calibri"/>
          <w:b/>
          <w:bCs/>
          <w:spacing w:val="-2"/>
        </w:rPr>
        <w:t>m</w:t>
      </w:r>
      <w:r>
        <w:rPr>
          <w:rFonts w:ascii="Calibri" w:hAnsi="Calibri" w:cs="Calibri"/>
          <w:b/>
          <w:bCs/>
          <w:spacing w:val="-1"/>
        </w:rPr>
        <w:t>m</w:t>
      </w:r>
      <w:r>
        <w:rPr>
          <w:rFonts w:ascii="Calibri" w:hAnsi="Calibri" w:cs="Calibri"/>
          <w:b/>
          <w:bCs/>
        </w:rPr>
        <w:t>)</w:t>
      </w:r>
    </w:p>
    <w:p w:rsidR="001527E3" w:rsidRDefault="001527E3">
      <w:pPr>
        <w:kinsoku w:val="0"/>
        <w:overflowPunct w:val="0"/>
        <w:spacing w:before="51" w:line="360" w:lineRule="auto"/>
        <w:ind w:left="310" w:right="7293"/>
        <w:jc w:val="center"/>
        <w:rPr>
          <w:rFonts w:ascii="Calibri" w:hAnsi="Calibri" w:cs="Calibri"/>
        </w:rPr>
        <w:sectPr w:rsidR="001527E3">
          <w:type w:val="continuous"/>
          <w:pgSz w:w="11900" w:h="16860"/>
          <w:pgMar w:top="1440" w:right="520" w:bottom="280" w:left="860" w:header="720" w:footer="720" w:gutter="0"/>
          <w:cols w:num="2" w:space="720" w:equalWidth="0">
            <w:col w:w="2028" w:space="40"/>
            <w:col w:w="8452"/>
          </w:cols>
          <w:noEndnote/>
        </w:sectPr>
      </w:pPr>
    </w:p>
    <w:p w:rsidR="001527E3" w:rsidRDefault="001527E3">
      <w:pPr>
        <w:kinsoku w:val="0"/>
        <w:overflowPunct w:val="0"/>
        <w:spacing w:before="3" w:line="240" w:lineRule="exact"/>
      </w:pPr>
    </w:p>
    <w:p w:rsidR="001527E3" w:rsidRDefault="001527E3">
      <w:pPr>
        <w:tabs>
          <w:tab w:val="left" w:pos="3756"/>
          <w:tab w:val="left" w:pos="4464"/>
          <w:tab w:val="left" w:pos="4999"/>
          <w:tab w:val="left" w:pos="5532"/>
          <w:tab w:val="left" w:pos="6067"/>
          <w:tab w:val="left" w:pos="6650"/>
          <w:tab w:val="left" w:pos="7138"/>
          <w:tab w:val="left" w:pos="7789"/>
          <w:tab w:val="left" w:pos="8497"/>
          <w:tab w:val="left" w:pos="9205"/>
          <w:tab w:val="left" w:pos="9865"/>
        </w:tabs>
        <w:kinsoku w:val="0"/>
        <w:overflowPunct w:val="0"/>
        <w:spacing w:before="59"/>
        <w:ind w:left="2702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pacing w:val="-1"/>
          <w:sz w:val="20"/>
          <w:szCs w:val="20"/>
        </w:rPr>
        <w:t>4</w:t>
      </w:r>
      <w:r>
        <w:rPr>
          <w:rFonts w:ascii="Calibri" w:hAnsi="Calibri" w:cs="Calibri"/>
          <w:sz w:val="20"/>
          <w:szCs w:val="20"/>
        </w:rPr>
        <w:t>0</w:t>
      </w:r>
      <w:r>
        <w:rPr>
          <w:rFonts w:ascii="Calibri" w:hAnsi="Calibri" w:cs="Calibri"/>
          <w:sz w:val="20"/>
          <w:szCs w:val="20"/>
        </w:rPr>
        <w:tab/>
      </w:r>
      <w:r>
        <w:rPr>
          <w:rFonts w:ascii="Calibri" w:hAnsi="Calibri" w:cs="Calibri"/>
          <w:spacing w:val="-1"/>
          <w:sz w:val="20"/>
          <w:szCs w:val="20"/>
        </w:rPr>
        <w:t>3</w:t>
      </w:r>
      <w:r>
        <w:rPr>
          <w:rFonts w:ascii="Calibri" w:hAnsi="Calibri" w:cs="Calibri"/>
          <w:sz w:val="20"/>
          <w:szCs w:val="20"/>
        </w:rPr>
        <w:t>0</w:t>
      </w:r>
      <w:r>
        <w:rPr>
          <w:rFonts w:ascii="Calibri" w:hAnsi="Calibri" w:cs="Calibri"/>
          <w:sz w:val="20"/>
          <w:szCs w:val="20"/>
        </w:rPr>
        <w:tab/>
      </w:r>
      <w:r>
        <w:rPr>
          <w:rFonts w:ascii="Calibri" w:hAnsi="Calibri" w:cs="Calibri"/>
          <w:spacing w:val="-1"/>
          <w:sz w:val="20"/>
          <w:szCs w:val="20"/>
        </w:rPr>
        <w:t>2</w:t>
      </w:r>
      <w:r>
        <w:rPr>
          <w:rFonts w:ascii="Calibri" w:hAnsi="Calibri" w:cs="Calibri"/>
          <w:sz w:val="20"/>
          <w:szCs w:val="20"/>
        </w:rPr>
        <w:t>5</w:t>
      </w:r>
      <w:r>
        <w:rPr>
          <w:rFonts w:ascii="Calibri" w:hAnsi="Calibri" w:cs="Calibri"/>
          <w:sz w:val="20"/>
          <w:szCs w:val="20"/>
        </w:rPr>
        <w:tab/>
      </w:r>
      <w:r>
        <w:rPr>
          <w:rFonts w:ascii="Calibri" w:hAnsi="Calibri" w:cs="Calibri"/>
          <w:spacing w:val="-1"/>
          <w:sz w:val="20"/>
          <w:szCs w:val="20"/>
        </w:rPr>
        <w:t>2</w:t>
      </w:r>
      <w:r>
        <w:rPr>
          <w:rFonts w:ascii="Calibri" w:hAnsi="Calibri" w:cs="Calibri"/>
          <w:sz w:val="20"/>
          <w:szCs w:val="20"/>
        </w:rPr>
        <w:t>0</w:t>
      </w:r>
      <w:r>
        <w:rPr>
          <w:rFonts w:ascii="Calibri" w:hAnsi="Calibri" w:cs="Calibri"/>
          <w:sz w:val="20"/>
          <w:szCs w:val="20"/>
        </w:rPr>
        <w:tab/>
      </w:r>
      <w:r>
        <w:rPr>
          <w:rFonts w:ascii="Calibri" w:hAnsi="Calibri" w:cs="Calibri"/>
          <w:spacing w:val="-1"/>
          <w:sz w:val="20"/>
          <w:szCs w:val="20"/>
        </w:rPr>
        <w:t>1</w:t>
      </w:r>
      <w:r>
        <w:rPr>
          <w:rFonts w:ascii="Calibri" w:hAnsi="Calibri" w:cs="Calibri"/>
          <w:sz w:val="20"/>
          <w:szCs w:val="20"/>
        </w:rPr>
        <w:t>5</w:t>
      </w:r>
      <w:r>
        <w:rPr>
          <w:rFonts w:ascii="Calibri" w:hAnsi="Calibri" w:cs="Calibri"/>
          <w:sz w:val="20"/>
          <w:szCs w:val="20"/>
        </w:rPr>
        <w:tab/>
      </w:r>
      <w:r>
        <w:rPr>
          <w:rFonts w:ascii="Calibri" w:hAnsi="Calibri" w:cs="Calibri"/>
          <w:spacing w:val="-1"/>
          <w:sz w:val="20"/>
          <w:szCs w:val="20"/>
        </w:rPr>
        <w:t>1</w:t>
      </w:r>
      <w:r>
        <w:rPr>
          <w:rFonts w:ascii="Calibri" w:hAnsi="Calibri" w:cs="Calibri"/>
          <w:sz w:val="20"/>
          <w:szCs w:val="20"/>
        </w:rPr>
        <w:t>0</w:t>
      </w:r>
      <w:r>
        <w:rPr>
          <w:rFonts w:ascii="Calibri" w:hAnsi="Calibri" w:cs="Calibri"/>
          <w:sz w:val="20"/>
          <w:szCs w:val="20"/>
        </w:rPr>
        <w:tab/>
        <w:t>5</w:t>
      </w:r>
      <w:r>
        <w:rPr>
          <w:rFonts w:ascii="Calibri" w:hAnsi="Calibri" w:cs="Calibri"/>
          <w:sz w:val="20"/>
          <w:szCs w:val="20"/>
        </w:rPr>
        <w:tab/>
        <w:t>2.5</w:t>
      </w:r>
      <w:r>
        <w:rPr>
          <w:rFonts w:ascii="Calibri" w:hAnsi="Calibri" w:cs="Calibri"/>
          <w:sz w:val="20"/>
          <w:szCs w:val="20"/>
        </w:rPr>
        <w:tab/>
        <w:t>1.2</w:t>
      </w:r>
      <w:r>
        <w:rPr>
          <w:rFonts w:ascii="Calibri" w:hAnsi="Calibri" w:cs="Calibri"/>
          <w:sz w:val="20"/>
          <w:szCs w:val="20"/>
        </w:rPr>
        <w:tab/>
        <w:t>0.6</w:t>
      </w:r>
      <w:r>
        <w:rPr>
          <w:rFonts w:ascii="Calibri" w:hAnsi="Calibri" w:cs="Calibri"/>
          <w:sz w:val="20"/>
          <w:szCs w:val="20"/>
        </w:rPr>
        <w:tab/>
        <w:t>0.3</w:t>
      </w:r>
      <w:r>
        <w:rPr>
          <w:rFonts w:ascii="Calibri" w:hAnsi="Calibri" w:cs="Calibri"/>
          <w:sz w:val="20"/>
          <w:szCs w:val="20"/>
        </w:rPr>
        <w:tab/>
        <w:t>0.15</w:t>
      </w:r>
    </w:p>
    <w:p w:rsidR="001527E3" w:rsidRDefault="001527E3">
      <w:pPr>
        <w:kinsoku w:val="0"/>
        <w:overflowPunct w:val="0"/>
        <w:spacing w:before="2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  <w:sectPr w:rsidR="001527E3">
          <w:type w:val="continuous"/>
          <w:pgSz w:w="11900" w:h="16860"/>
          <w:pgMar w:top="1440" w:right="520" w:bottom="280" w:left="860" w:header="720" w:footer="720" w:gutter="0"/>
          <w:cols w:space="720" w:equalWidth="0">
            <w:col w:w="10520"/>
          </w:cols>
          <w:noEndnote/>
        </w:sectPr>
      </w:pPr>
    </w:p>
    <w:p w:rsidR="001527E3" w:rsidRDefault="001527E3">
      <w:pPr>
        <w:tabs>
          <w:tab w:val="right" w:pos="1837"/>
        </w:tabs>
        <w:kinsoku w:val="0"/>
        <w:overflowPunct w:val="0"/>
        <w:spacing w:before="55"/>
        <w:ind w:left="208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pacing w:val="-1"/>
        </w:rPr>
        <w:lastRenderedPageBreak/>
        <w:t>C</w:t>
      </w:r>
      <w:r>
        <w:rPr>
          <w:rFonts w:ascii="Calibri" w:hAnsi="Calibri" w:cs="Calibri"/>
        </w:rPr>
        <w:t>oarse</w:t>
      </w:r>
      <w:r>
        <w:rPr>
          <w:rFonts w:ascii="Calibri" w:hAnsi="Calibri" w:cs="Calibri"/>
          <w:w w:val="99"/>
          <w:position w:val="4"/>
          <w:sz w:val="20"/>
          <w:szCs w:val="20"/>
        </w:rPr>
        <w:t xml:space="preserve"> </w:t>
      </w:r>
      <w:r>
        <w:rPr>
          <w:rFonts w:ascii="Calibri" w:hAnsi="Calibri" w:cs="Calibri"/>
          <w:position w:val="4"/>
          <w:sz w:val="20"/>
          <w:szCs w:val="20"/>
        </w:rPr>
        <w:tab/>
      </w:r>
      <w:r>
        <w:rPr>
          <w:rFonts w:ascii="Calibri" w:hAnsi="Calibri" w:cs="Calibri"/>
          <w:spacing w:val="-1"/>
          <w:position w:val="4"/>
          <w:sz w:val="20"/>
          <w:szCs w:val="20"/>
        </w:rPr>
        <w:t>25</w:t>
      </w:r>
    </w:p>
    <w:p w:rsidR="001527E3" w:rsidRDefault="001527E3">
      <w:pPr>
        <w:tabs>
          <w:tab w:val="left" w:pos="743"/>
        </w:tabs>
        <w:kinsoku w:val="0"/>
        <w:overflowPunct w:val="0"/>
        <w:spacing w:before="59"/>
        <w:ind w:left="208"/>
        <w:rPr>
          <w:rFonts w:ascii="Calibri" w:hAnsi="Calibri" w:cs="Calibri"/>
          <w:sz w:val="20"/>
          <w:szCs w:val="20"/>
        </w:rPr>
      </w:pPr>
      <w:r>
        <w:br w:type="column"/>
      </w:r>
      <w:r>
        <w:rPr>
          <w:rFonts w:ascii="Calibri" w:hAnsi="Calibri" w:cs="Calibri"/>
          <w:spacing w:val="-1"/>
          <w:sz w:val="20"/>
          <w:szCs w:val="20"/>
        </w:rPr>
        <w:lastRenderedPageBreak/>
        <w:t>9</w:t>
      </w:r>
      <w:r>
        <w:rPr>
          <w:rFonts w:ascii="Calibri" w:hAnsi="Calibri" w:cs="Calibri"/>
          <w:sz w:val="20"/>
          <w:szCs w:val="20"/>
        </w:rPr>
        <w:t>0</w:t>
      </w:r>
      <w:r>
        <w:rPr>
          <w:rFonts w:ascii="Calibri" w:hAnsi="Calibri" w:cs="Calibri"/>
          <w:sz w:val="20"/>
          <w:szCs w:val="20"/>
        </w:rPr>
        <w:tab/>
      </w:r>
      <w:r>
        <w:rPr>
          <w:rFonts w:ascii="Calibri" w:hAnsi="Calibri" w:cs="Calibri"/>
          <w:spacing w:val="-1"/>
          <w:sz w:val="20"/>
          <w:szCs w:val="20"/>
        </w:rPr>
        <w:t>60</w:t>
      </w:r>
    </w:p>
    <w:p w:rsidR="001527E3" w:rsidRDefault="001527E3">
      <w:pPr>
        <w:tabs>
          <w:tab w:val="left" w:pos="791"/>
          <w:tab w:val="left" w:pos="1355"/>
        </w:tabs>
        <w:kinsoku w:val="0"/>
        <w:overflowPunct w:val="0"/>
        <w:spacing w:before="59"/>
        <w:ind w:left="208"/>
        <w:rPr>
          <w:rFonts w:ascii="Calibri" w:hAnsi="Calibri" w:cs="Calibri"/>
          <w:sz w:val="20"/>
          <w:szCs w:val="20"/>
        </w:rPr>
      </w:pPr>
      <w:r>
        <w:br w:type="column"/>
      </w:r>
      <w:r>
        <w:rPr>
          <w:rFonts w:ascii="Calibri" w:hAnsi="Calibri" w:cs="Calibri"/>
          <w:spacing w:val="-1"/>
          <w:sz w:val="20"/>
          <w:szCs w:val="20"/>
        </w:rPr>
        <w:lastRenderedPageBreak/>
        <w:t>2</w:t>
      </w:r>
      <w:r>
        <w:rPr>
          <w:rFonts w:ascii="Calibri" w:hAnsi="Calibri" w:cs="Calibri"/>
          <w:sz w:val="20"/>
          <w:szCs w:val="20"/>
        </w:rPr>
        <w:t>0</w:t>
      </w:r>
      <w:r>
        <w:rPr>
          <w:rFonts w:ascii="Calibri" w:hAnsi="Calibri" w:cs="Calibri"/>
          <w:sz w:val="20"/>
          <w:szCs w:val="20"/>
        </w:rPr>
        <w:tab/>
        <w:t>0</w:t>
      </w:r>
      <w:r>
        <w:rPr>
          <w:rFonts w:ascii="Calibri" w:hAnsi="Calibri" w:cs="Calibri"/>
          <w:sz w:val="20"/>
          <w:szCs w:val="20"/>
        </w:rPr>
        <w:tab/>
        <w:t>0</w:t>
      </w:r>
    </w:p>
    <w:p w:rsidR="001527E3" w:rsidRDefault="001527E3">
      <w:pPr>
        <w:tabs>
          <w:tab w:val="left" w:pos="791"/>
          <w:tab w:val="left" w:pos="1355"/>
        </w:tabs>
        <w:kinsoku w:val="0"/>
        <w:overflowPunct w:val="0"/>
        <w:spacing w:before="59"/>
        <w:ind w:left="208"/>
        <w:rPr>
          <w:rFonts w:ascii="Calibri" w:hAnsi="Calibri" w:cs="Calibri"/>
          <w:sz w:val="20"/>
          <w:szCs w:val="20"/>
        </w:rPr>
        <w:sectPr w:rsidR="001527E3">
          <w:type w:val="continuous"/>
          <w:pgSz w:w="11900" w:h="16860"/>
          <w:pgMar w:top="1440" w:right="520" w:bottom="280" w:left="860" w:header="720" w:footer="720" w:gutter="0"/>
          <w:cols w:num="3" w:space="720" w:equalWidth="0">
            <w:col w:w="1838" w:space="2418"/>
            <w:col w:w="946" w:space="658"/>
            <w:col w:w="4660"/>
          </w:cols>
          <w:noEndnote/>
        </w:sectPr>
      </w:pPr>
    </w:p>
    <w:p w:rsidR="001527E3" w:rsidRDefault="001527E3">
      <w:pPr>
        <w:tabs>
          <w:tab w:val="left" w:pos="3703"/>
          <w:tab w:val="left" w:pos="4533"/>
          <w:tab w:val="left" w:pos="5069"/>
        </w:tabs>
        <w:kinsoku w:val="0"/>
        <w:overflowPunct w:val="0"/>
        <w:spacing w:before="354"/>
        <w:ind w:left="2649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pacing w:val="-1"/>
          <w:sz w:val="20"/>
          <w:szCs w:val="20"/>
        </w:rPr>
        <w:lastRenderedPageBreak/>
        <w:t>10</w:t>
      </w:r>
      <w:r>
        <w:rPr>
          <w:rFonts w:ascii="Calibri" w:hAnsi="Calibri" w:cs="Calibri"/>
          <w:sz w:val="20"/>
          <w:szCs w:val="20"/>
        </w:rPr>
        <w:t>0</w:t>
      </w:r>
      <w:r>
        <w:rPr>
          <w:rFonts w:ascii="Calibri" w:hAnsi="Calibri" w:cs="Calibri"/>
          <w:sz w:val="20"/>
          <w:szCs w:val="20"/>
        </w:rPr>
        <w:tab/>
      </w:r>
      <w:r>
        <w:rPr>
          <w:rFonts w:ascii="Calibri" w:hAnsi="Calibri" w:cs="Calibri"/>
          <w:spacing w:val="-1"/>
          <w:sz w:val="20"/>
          <w:szCs w:val="20"/>
        </w:rPr>
        <w:t>10</w:t>
      </w:r>
      <w:r>
        <w:rPr>
          <w:rFonts w:ascii="Calibri" w:hAnsi="Calibri" w:cs="Calibri"/>
          <w:sz w:val="20"/>
          <w:szCs w:val="20"/>
        </w:rPr>
        <w:t>0</w:t>
      </w:r>
      <w:r>
        <w:rPr>
          <w:rFonts w:ascii="Calibri" w:hAnsi="Calibri" w:cs="Calibri"/>
          <w:sz w:val="20"/>
          <w:szCs w:val="20"/>
        </w:rPr>
        <w:tab/>
        <w:t>-</w:t>
      </w:r>
      <w:r>
        <w:rPr>
          <w:rFonts w:ascii="Calibri" w:hAnsi="Calibri" w:cs="Calibri"/>
          <w:sz w:val="20"/>
          <w:szCs w:val="20"/>
        </w:rPr>
        <w:tab/>
        <w:t>-</w:t>
      </w:r>
    </w:p>
    <w:p w:rsidR="001527E3" w:rsidRDefault="001527E3">
      <w:pPr>
        <w:tabs>
          <w:tab w:val="left" w:pos="1499"/>
          <w:tab w:val="left" w:pos="2063"/>
        </w:tabs>
        <w:kinsoku w:val="0"/>
        <w:overflowPunct w:val="0"/>
        <w:spacing w:before="354"/>
        <w:ind w:left="967"/>
        <w:rPr>
          <w:rFonts w:ascii="Calibri" w:hAnsi="Calibri" w:cs="Calibri"/>
          <w:sz w:val="20"/>
          <w:szCs w:val="20"/>
        </w:rPr>
      </w:pPr>
      <w:r>
        <w:br w:type="column"/>
      </w:r>
      <w:r>
        <w:rPr>
          <w:rFonts w:ascii="Calibri" w:hAnsi="Calibri" w:cs="Calibri"/>
          <w:sz w:val="20"/>
          <w:szCs w:val="20"/>
        </w:rPr>
        <w:lastRenderedPageBreak/>
        <w:t>-</w:t>
      </w:r>
      <w:r>
        <w:rPr>
          <w:rFonts w:ascii="Calibri" w:hAnsi="Calibri" w:cs="Calibri"/>
          <w:sz w:val="20"/>
          <w:szCs w:val="20"/>
        </w:rPr>
        <w:tab/>
        <w:t>-</w:t>
      </w:r>
      <w:r>
        <w:rPr>
          <w:rFonts w:ascii="Calibri" w:hAnsi="Calibri" w:cs="Calibri"/>
          <w:sz w:val="20"/>
          <w:szCs w:val="20"/>
        </w:rPr>
        <w:tab/>
        <w:t>-</w:t>
      </w:r>
    </w:p>
    <w:p w:rsidR="001527E3" w:rsidRDefault="001527E3">
      <w:pPr>
        <w:tabs>
          <w:tab w:val="left" w:pos="1499"/>
          <w:tab w:val="left" w:pos="2063"/>
        </w:tabs>
        <w:kinsoku w:val="0"/>
        <w:overflowPunct w:val="0"/>
        <w:spacing w:before="354"/>
        <w:ind w:left="967"/>
        <w:rPr>
          <w:rFonts w:ascii="Calibri" w:hAnsi="Calibri" w:cs="Calibri"/>
          <w:sz w:val="20"/>
          <w:szCs w:val="20"/>
        </w:rPr>
        <w:sectPr w:rsidR="001527E3">
          <w:type w:val="continuous"/>
          <w:pgSz w:w="11900" w:h="16860"/>
          <w:pgMar w:top="1440" w:right="520" w:bottom="280" w:left="860" w:header="720" w:footer="720" w:gutter="0"/>
          <w:cols w:num="2" w:space="720" w:equalWidth="0">
            <w:col w:w="5131" w:space="40"/>
            <w:col w:w="5349"/>
          </w:cols>
          <w:noEndnote/>
        </w:sectPr>
      </w:pPr>
    </w:p>
    <w:p w:rsidR="001527E3" w:rsidRDefault="001527E3">
      <w:pPr>
        <w:kinsoku w:val="0"/>
        <w:overflowPunct w:val="0"/>
        <w:spacing w:before="3" w:line="170" w:lineRule="exact"/>
        <w:rPr>
          <w:sz w:val="17"/>
          <w:szCs w:val="17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36"/>
        <w:gridCol w:w="993"/>
        <w:gridCol w:w="1134"/>
        <w:gridCol w:w="883"/>
        <w:gridCol w:w="535"/>
        <w:gridCol w:w="533"/>
        <w:gridCol w:w="535"/>
        <w:gridCol w:w="533"/>
        <w:gridCol w:w="535"/>
        <w:gridCol w:w="591"/>
        <w:gridCol w:w="708"/>
        <w:gridCol w:w="708"/>
        <w:gridCol w:w="711"/>
        <w:gridCol w:w="708"/>
      </w:tblGrid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32"/>
        </w:trPr>
        <w:tc>
          <w:tcPr>
            <w:tcW w:w="1136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993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1134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883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535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83"/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10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3" w:line="120" w:lineRule="exact"/>
              <w:rPr>
                <w:sz w:val="12"/>
                <w:szCs w:val="12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2"/>
              <w:jc w:val="center"/>
            </w:pPr>
            <w:r>
              <w:rPr>
                <w:rFonts w:ascii="Calibri" w:hAnsi="Calibri" w:cs="Calibri"/>
                <w:sz w:val="20"/>
                <w:szCs w:val="20"/>
              </w:rPr>
              <w:t>0</w:t>
            </w:r>
          </w:p>
        </w:tc>
        <w:tc>
          <w:tcPr>
            <w:tcW w:w="533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198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90</w:t>
            </w:r>
          </w:p>
        </w:tc>
        <w:tc>
          <w:tcPr>
            <w:tcW w:w="535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533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198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50</w:t>
            </w:r>
          </w:p>
        </w:tc>
        <w:tc>
          <w:tcPr>
            <w:tcW w:w="535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198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10</w:t>
            </w:r>
          </w:p>
        </w:tc>
        <w:tc>
          <w:tcPr>
            <w:tcW w:w="59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85"/>
              <w:jc w:val="center"/>
            </w:pPr>
            <w:r>
              <w:rPr>
                <w:rFonts w:ascii="Calibri" w:hAnsi="Calibri" w:cs="Calibri"/>
                <w:sz w:val="20"/>
                <w:szCs w:val="20"/>
              </w:rPr>
              <w:t>5</w:t>
            </w:r>
          </w:p>
        </w:tc>
        <w:tc>
          <w:tcPr>
            <w:tcW w:w="708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708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71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708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75"/>
        </w:trPr>
        <w:tc>
          <w:tcPr>
            <w:tcW w:w="1136" w:type="dxa"/>
            <w:vMerge w:val="restart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993" w:type="dxa"/>
            <w:vMerge w:val="restart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4"/>
              <w:jc w:val="center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20</w:t>
            </w:r>
          </w:p>
        </w:tc>
        <w:tc>
          <w:tcPr>
            <w:tcW w:w="1134" w:type="dxa"/>
            <w:vMerge w:val="restart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883" w:type="dxa"/>
            <w:vMerge w:val="restart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/>
        </w:tc>
        <w:tc>
          <w:tcPr>
            <w:tcW w:w="535" w:type="dxa"/>
            <w:vMerge w:val="restart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spacing w:before="6" w:line="240" w:lineRule="exact"/>
            </w:pPr>
          </w:p>
          <w:p w:rsidR="001527E3" w:rsidRDefault="001527E3">
            <w:pPr>
              <w:pStyle w:val="TableParagraph"/>
              <w:kinsoku w:val="0"/>
              <w:overflowPunct w:val="0"/>
              <w:ind w:left="107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100</w:t>
            </w:r>
          </w:p>
        </w:tc>
        <w:tc>
          <w:tcPr>
            <w:tcW w:w="533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157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90</w:t>
            </w:r>
          </w:p>
        </w:tc>
        <w:tc>
          <w:tcPr>
            <w:tcW w:w="535" w:type="dxa"/>
            <w:vMerge w:val="restart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533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157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20</w:t>
            </w:r>
          </w:p>
        </w:tc>
        <w:tc>
          <w:tcPr>
            <w:tcW w:w="535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2"/>
              <w:jc w:val="center"/>
            </w:pPr>
            <w:r>
              <w:rPr>
                <w:rFonts w:ascii="Calibri" w:hAnsi="Calibri" w:cs="Calibri"/>
                <w:sz w:val="20"/>
                <w:szCs w:val="20"/>
              </w:rPr>
              <w:t>0</w:t>
            </w:r>
          </w:p>
        </w:tc>
        <w:tc>
          <w:tcPr>
            <w:tcW w:w="591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4"/>
              <w:jc w:val="center"/>
            </w:pPr>
            <w:r>
              <w:rPr>
                <w:rFonts w:ascii="Calibri" w:hAnsi="Calibri" w:cs="Calibri"/>
                <w:sz w:val="20"/>
                <w:szCs w:val="20"/>
              </w:rPr>
              <w:t>0</w:t>
            </w:r>
          </w:p>
        </w:tc>
        <w:tc>
          <w:tcPr>
            <w:tcW w:w="708" w:type="dxa"/>
            <w:vMerge w:val="restart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708" w:type="dxa"/>
            <w:vMerge w:val="restart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/>
        </w:tc>
        <w:tc>
          <w:tcPr>
            <w:tcW w:w="711" w:type="dxa"/>
            <w:vMerge w:val="restart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708" w:type="dxa"/>
            <w:vMerge w:val="restart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/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46"/>
        </w:trPr>
        <w:tc>
          <w:tcPr>
            <w:tcW w:w="1136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993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/>
        </w:tc>
        <w:tc>
          <w:tcPr>
            <w:tcW w:w="1134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883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/>
        </w:tc>
        <w:tc>
          <w:tcPr>
            <w:tcW w:w="535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533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before="2" w:line="180" w:lineRule="exact"/>
              <w:rPr>
                <w:sz w:val="18"/>
                <w:szCs w:val="18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3"/>
              <w:jc w:val="center"/>
            </w:pPr>
            <w:r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535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3"/>
              <w:jc w:val="center"/>
            </w:pPr>
          </w:p>
        </w:tc>
        <w:tc>
          <w:tcPr>
            <w:tcW w:w="533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before="2" w:line="180" w:lineRule="exact"/>
              <w:rPr>
                <w:sz w:val="18"/>
                <w:szCs w:val="18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3"/>
              <w:jc w:val="center"/>
            </w:pPr>
            <w:r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535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2" w:line="180" w:lineRule="exact"/>
              <w:rPr>
                <w:sz w:val="18"/>
                <w:szCs w:val="18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207" w:right="206"/>
              <w:jc w:val="center"/>
            </w:pPr>
            <w:r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591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before="2" w:line="180" w:lineRule="exact"/>
              <w:rPr>
                <w:sz w:val="18"/>
                <w:szCs w:val="18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236" w:right="233"/>
              <w:jc w:val="center"/>
            </w:pPr>
            <w:r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708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236" w:right="233"/>
              <w:jc w:val="center"/>
            </w:pPr>
          </w:p>
        </w:tc>
        <w:tc>
          <w:tcPr>
            <w:tcW w:w="708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236" w:right="233"/>
              <w:jc w:val="center"/>
            </w:pPr>
          </w:p>
        </w:tc>
        <w:tc>
          <w:tcPr>
            <w:tcW w:w="711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236" w:right="233"/>
              <w:jc w:val="center"/>
            </w:pPr>
          </w:p>
        </w:tc>
        <w:tc>
          <w:tcPr>
            <w:tcW w:w="708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236" w:right="233"/>
              <w:jc w:val="center"/>
            </w:pP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33"/>
        </w:trPr>
        <w:tc>
          <w:tcPr>
            <w:tcW w:w="1136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236" w:right="233"/>
              <w:jc w:val="center"/>
            </w:pPr>
          </w:p>
        </w:tc>
        <w:tc>
          <w:tcPr>
            <w:tcW w:w="993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236" w:right="233"/>
              <w:jc w:val="center"/>
            </w:pPr>
          </w:p>
        </w:tc>
        <w:tc>
          <w:tcPr>
            <w:tcW w:w="1134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236" w:right="233"/>
              <w:jc w:val="center"/>
            </w:pPr>
          </w:p>
        </w:tc>
        <w:tc>
          <w:tcPr>
            <w:tcW w:w="883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236" w:right="233"/>
              <w:jc w:val="center"/>
            </w:pPr>
          </w:p>
        </w:tc>
        <w:tc>
          <w:tcPr>
            <w:tcW w:w="535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236" w:right="233"/>
              <w:jc w:val="center"/>
            </w:pPr>
          </w:p>
        </w:tc>
        <w:tc>
          <w:tcPr>
            <w:tcW w:w="533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before="2" w:line="180" w:lineRule="exact"/>
              <w:rPr>
                <w:sz w:val="18"/>
                <w:szCs w:val="18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107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100</w:t>
            </w:r>
          </w:p>
        </w:tc>
        <w:tc>
          <w:tcPr>
            <w:tcW w:w="535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107"/>
            </w:pPr>
          </w:p>
        </w:tc>
        <w:tc>
          <w:tcPr>
            <w:tcW w:w="533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before="2" w:line="180" w:lineRule="exact"/>
              <w:rPr>
                <w:sz w:val="18"/>
                <w:szCs w:val="18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157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55</w:t>
            </w:r>
          </w:p>
        </w:tc>
        <w:tc>
          <w:tcPr>
            <w:tcW w:w="535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2" w:line="180" w:lineRule="exact"/>
              <w:rPr>
                <w:sz w:val="18"/>
                <w:szCs w:val="18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157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10</w:t>
            </w:r>
          </w:p>
        </w:tc>
        <w:tc>
          <w:tcPr>
            <w:tcW w:w="591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before="2" w:line="180" w:lineRule="exact"/>
              <w:rPr>
                <w:sz w:val="18"/>
                <w:szCs w:val="18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186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50</w:t>
            </w:r>
          </w:p>
        </w:tc>
        <w:tc>
          <w:tcPr>
            <w:tcW w:w="708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186"/>
            </w:pPr>
          </w:p>
        </w:tc>
        <w:tc>
          <w:tcPr>
            <w:tcW w:w="708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186"/>
            </w:pPr>
          </w:p>
        </w:tc>
        <w:tc>
          <w:tcPr>
            <w:tcW w:w="711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186"/>
            </w:pPr>
          </w:p>
        </w:tc>
        <w:tc>
          <w:tcPr>
            <w:tcW w:w="708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186"/>
            </w:pP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00"/>
        </w:trPr>
        <w:tc>
          <w:tcPr>
            <w:tcW w:w="1136" w:type="dxa"/>
            <w:vMerge w:val="restart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99"/>
            </w:pPr>
            <w:r>
              <w:rPr>
                <w:rFonts w:ascii="Calibri" w:hAnsi="Calibri" w:cs="Calibri"/>
              </w:rPr>
              <w:t>Fi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e</w:t>
            </w:r>
          </w:p>
        </w:tc>
        <w:tc>
          <w:tcPr>
            <w:tcW w:w="993" w:type="dxa"/>
            <w:vMerge w:val="restart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1134" w:type="dxa"/>
            <w:vMerge w:val="restart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883" w:type="dxa"/>
            <w:vMerge w:val="restart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535" w:type="dxa"/>
            <w:vMerge w:val="restart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533" w:type="dxa"/>
            <w:vMerge w:val="restart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535" w:type="dxa"/>
            <w:vMerge w:val="restart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533" w:type="dxa"/>
            <w:vMerge w:val="restart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spacing w:before="9" w:line="240" w:lineRule="exact"/>
            </w:pPr>
          </w:p>
          <w:p w:rsidR="001527E3" w:rsidRDefault="001527E3">
            <w:pPr>
              <w:pStyle w:val="TableParagraph"/>
              <w:kinsoku w:val="0"/>
              <w:overflowPunct w:val="0"/>
              <w:ind w:left="107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100</w:t>
            </w:r>
          </w:p>
        </w:tc>
        <w:tc>
          <w:tcPr>
            <w:tcW w:w="535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3"/>
              <w:ind w:left="157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90</w:t>
            </w:r>
          </w:p>
        </w:tc>
        <w:tc>
          <w:tcPr>
            <w:tcW w:w="591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3"/>
              <w:ind w:left="186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80</w:t>
            </w:r>
          </w:p>
        </w:tc>
        <w:tc>
          <w:tcPr>
            <w:tcW w:w="708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3"/>
              <w:ind w:left="227" w:right="220"/>
              <w:jc w:val="center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50</w:t>
            </w:r>
          </w:p>
        </w:tc>
        <w:tc>
          <w:tcPr>
            <w:tcW w:w="708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3"/>
              <w:ind w:left="227" w:right="220"/>
              <w:jc w:val="center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25</w:t>
            </w:r>
          </w:p>
        </w:tc>
        <w:tc>
          <w:tcPr>
            <w:tcW w:w="711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3"/>
              <w:ind w:left="226" w:right="222"/>
              <w:jc w:val="center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10</w:t>
            </w:r>
          </w:p>
        </w:tc>
        <w:tc>
          <w:tcPr>
            <w:tcW w:w="708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3"/>
              <w:ind w:left="7"/>
              <w:jc w:val="center"/>
            </w:pPr>
            <w:r>
              <w:rPr>
                <w:rFonts w:ascii="Calibri" w:hAnsi="Calibri" w:cs="Calibri"/>
                <w:sz w:val="20"/>
                <w:szCs w:val="20"/>
              </w:rPr>
              <w:t>2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22"/>
        </w:trPr>
        <w:tc>
          <w:tcPr>
            <w:tcW w:w="1136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3"/>
              <w:ind w:left="7"/>
              <w:jc w:val="center"/>
            </w:pPr>
          </w:p>
        </w:tc>
        <w:tc>
          <w:tcPr>
            <w:tcW w:w="993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3"/>
              <w:ind w:left="7"/>
              <w:jc w:val="center"/>
            </w:pPr>
          </w:p>
        </w:tc>
        <w:tc>
          <w:tcPr>
            <w:tcW w:w="1134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3"/>
              <w:ind w:left="7"/>
              <w:jc w:val="center"/>
            </w:pPr>
          </w:p>
        </w:tc>
        <w:tc>
          <w:tcPr>
            <w:tcW w:w="883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3"/>
              <w:ind w:left="7"/>
              <w:jc w:val="center"/>
            </w:pPr>
          </w:p>
        </w:tc>
        <w:tc>
          <w:tcPr>
            <w:tcW w:w="535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3"/>
              <w:ind w:left="7"/>
              <w:jc w:val="center"/>
            </w:pPr>
          </w:p>
        </w:tc>
        <w:tc>
          <w:tcPr>
            <w:tcW w:w="533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3"/>
              <w:ind w:left="7"/>
              <w:jc w:val="center"/>
            </w:pPr>
          </w:p>
        </w:tc>
        <w:tc>
          <w:tcPr>
            <w:tcW w:w="535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3"/>
              <w:ind w:left="7"/>
              <w:jc w:val="center"/>
            </w:pPr>
          </w:p>
        </w:tc>
        <w:tc>
          <w:tcPr>
            <w:tcW w:w="533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3"/>
              <w:ind w:left="7"/>
              <w:jc w:val="center"/>
            </w:pPr>
          </w:p>
        </w:tc>
        <w:tc>
          <w:tcPr>
            <w:tcW w:w="535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9" w:line="150" w:lineRule="exact"/>
              <w:rPr>
                <w:sz w:val="15"/>
                <w:szCs w:val="15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207" w:right="206"/>
              <w:jc w:val="center"/>
            </w:pPr>
            <w:r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591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9" w:line="150" w:lineRule="exact"/>
              <w:rPr>
                <w:sz w:val="15"/>
                <w:szCs w:val="15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236" w:right="233"/>
              <w:jc w:val="center"/>
            </w:pPr>
            <w:r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708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9" w:line="150" w:lineRule="exact"/>
              <w:rPr>
                <w:sz w:val="15"/>
                <w:szCs w:val="15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296" w:right="290"/>
              <w:jc w:val="center"/>
            </w:pPr>
            <w:r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708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9" w:line="150" w:lineRule="exact"/>
              <w:rPr>
                <w:sz w:val="15"/>
                <w:szCs w:val="15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296" w:right="290"/>
              <w:jc w:val="center"/>
            </w:pPr>
            <w:r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711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9" w:line="150" w:lineRule="exact"/>
              <w:rPr>
                <w:sz w:val="15"/>
                <w:szCs w:val="15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3"/>
              <w:jc w:val="center"/>
            </w:pPr>
            <w:r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708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9" w:line="150" w:lineRule="exact"/>
              <w:rPr>
                <w:sz w:val="15"/>
                <w:szCs w:val="15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6"/>
              <w:jc w:val="center"/>
            </w:pPr>
            <w:r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37"/>
        </w:trPr>
        <w:tc>
          <w:tcPr>
            <w:tcW w:w="1136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6"/>
              <w:jc w:val="center"/>
            </w:pPr>
          </w:p>
        </w:tc>
        <w:tc>
          <w:tcPr>
            <w:tcW w:w="993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6"/>
              <w:jc w:val="center"/>
            </w:pPr>
          </w:p>
        </w:tc>
        <w:tc>
          <w:tcPr>
            <w:tcW w:w="1134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6"/>
              <w:jc w:val="center"/>
            </w:pPr>
          </w:p>
        </w:tc>
        <w:tc>
          <w:tcPr>
            <w:tcW w:w="883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6"/>
              <w:jc w:val="center"/>
            </w:pPr>
          </w:p>
        </w:tc>
        <w:tc>
          <w:tcPr>
            <w:tcW w:w="535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6"/>
              <w:jc w:val="center"/>
            </w:pPr>
          </w:p>
        </w:tc>
        <w:tc>
          <w:tcPr>
            <w:tcW w:w="533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6"/>
              <w:jc w:val="center"/>
            </w:pPr>
          </w:p>
        </w:tc>
        <w:tc>
          <w:tcPr>
            <w:tcW w:w="535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6"/>
              <w:jc w:val="center"/>
            </w:pPr>
          </w:p>
        </w:tc>
        <w:tc>
          <w:tcPr>
            <w:tcW w:w="533" w:type="dxa"/>
            <w:vMerge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6"/>
              <w:jc w:val="center"/>
            </w:pPr>
          </w:p>
        </w:tc>
        <w:tc>
          <w:tcPr>
            <w:tcW w:w="535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 w:line="180" w:lineRule="exact"/>
              <w:rPr>
                <w:sz w:val="18"/>
                <w:szCs w:val="18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107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100</w:t>
            </w:r>
          </w:p>
        </w:tc>
        <w:tc>
          <w:tcPr>
            <w:tcW w:w="591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 w:line="180" w:lineRule="exact"/>
              <w:rPr>
                <w:sz w:val="18"/>
                <w:szCs w:val="18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133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100</w:t>
            </w:r>
          </w:p>
        </w:tc>
        <w:tc>
          <w:tcPr>
            <w:tcW w:w="708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 w:line="180" w:lineRule="exact"/>
              <w:rPr>
                <w:sz w:val="18"/>
                <w:szCs w:val="18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227" w:right="220"/>
              <w:jc w:val="center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90</w:t>
            </w:r>
          </w:p>
        </w:tc>
        <w:tc>
          <w:tcPr>
            <w:tcW w:w="708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 w:line="180" w:lineRule="exact"/>
              <w:rPr>
                <w:sz w:val="18"/>
                <w:szCs w:val="18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227" w:right="220"/>
              <w:jc w:val="center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65</w:t>
            </w:r>
          </w:p>
        </w:tc>
        <w:tc>
          <w:tcPr>
            <w:tcW w:w="711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 w:line="180" w:lineRule="exact"/>
              <w:rPr>
                <w:sz w:val="18"/>
                <w:szCs w:val="18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226" w:right="222"/>
              <w:jc w:val="center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35</w:t>
            </w:r>
          </w:p>
        </w:tc>
        <w:tc>
          <w:tcPr>
            <w:tcW w:w="708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 w:line="180" w:lineRule="exact"/>
              <w:rPr>
                <w:sz w:val="18"/>
                <w:szCs w:val="18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7"/>
              <w:jc w:val="center"/>
            </w:pPr>
            <w:r>
              <w:rPr>
                <w:rFonts w:ascii="Calibri" w:hAnsi="Calibri" w:cs="Calibri"/>
                <w:spacing w:val="-1"/>
                <w:sz w:val="20"/>
                <w:szCs w:val="20"/>
              </w:rPr>
              <w:t>10</w:t>
            </w:r>
          </w:p>
        </w:tc>
      </w:tr>
    </w:tbl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9" w:line="280" w:lineRule="exact"/>
        <w:rPr>
          <w:sz w:val="28"/>
          <w:szCs w:val="28"/>
        </w:rPr>
      </w:pPr>
    </w:p>
    <w:p w:rsidR="001527E3" w:rsidRDefault="001527E3" w:rsidP="00047DF1">
      <w:pPr>
        <w:pStyle w:val="Heading5"/>
        <w:numPr>
          <w:ilvl w:val="3"/>
          <w:numId w:val="52"/>
        </w:numPr>
        <w:tabs>
          <w:tab w:val="left" w:pos="2697"/>
        </w:tabs>
        <w:kinsoku w:val="0"/>
        <w:overflowPunct w:val="0"/>
        <w:ind w:left="2697"/>
        <w:rPr>
          <w:b w:val="0"/>
          <w:bCs w:val="0"/>
        </w:rPr>
      </w:pPr>
      <w:r>
        <w:t>Wat</w:t>
      </w:r>
      <w:r>
        <w:rPr>
          <w:spacing w:val="-2"/>
        </w:rPr>
        <w:t>e</w:t>
      </w:r>
      <w:r>
        <w:t>r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906" w:right="507"/>
        <w:jc w:val="both"/>
      </w:pP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12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t>mi</w:t>
      </w:r>
      <w:r>
        <w:rPr>
          <w:spacing w:val="2"/>
        </w:rPr>
        <w:t>x</w:t>
      </w:r>
      <w:r>
        <w:t>ing</w:t>
      </w:r>
      <w:r>
        <w:rPr>
          <w:spacing w:val="12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uri</w:t>
      </w:r>
      <w:r>
        <w:rPr>
          <w:spacing w:val="1"/>
        </w:rPr>
        <w:t>n</w:t>
      </w:r>
      <w:r>
        <w:t>g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13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13"/>
        </w:rPr>
        <w:t xml:space="preserve"> </w:t>
      </w:r>
      <w:r>
        <w:t>washing</w:t>
      </w:r>
      <w:r>
        <w:rPr>
          <w:spacing w:val="12"/>
        </w:rPr>
        <w:t xml:space="preserve"> </w:t>
      </w:r>
      <w:r>
        <w:rPr>
          <w:spacing w:val="1"/>
        </w:rPr>
        <w:t>a</w:t>
      </w:r>
      <w:r>
        <w:t>ggreg</w:t>
      </w:r>
      <w:r>
        <w:rPr>
          <w:spacing w:val="-1"/>
        </w:rPr>
        <w:t>a</w:t>
      </w:r>
      <w:r>
        <w:t>te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not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ontain</w:t>
      </w:r>
      <w:r>
        <w:rPr>
          <w:spacing w:val="14"/>
        </w:rPr>
        <w:t xml:space="preserve"> </w:t>
      </w:r>
      <w:r>
        <w:t>v</w:t>
      </w:r>
      <w:r>
        <w:rPr>
          <w:spacing w:val="1"/>
        </w:rPr>
        <w:t>e</w:t>
      </w:r>
      <w:r>
        <w:t>g</w:t>
      </w:r>
      <w:r>
        <w:rPr>
          <w:spacing w:val="-1"/>
        </w:rPr>
        <w:t>e</w:t>
      </w:r>
      <w:r>
        <w:t>table matte</w:t>
      </w:r>
      <w:r>
        <w:rPr>
          <w:spacing w:val="-2"/>
        </w:rPr>
        <w:t>r</w:t>
      </w:r>
      <w:r>
        <w:t>,</w:t>
      </w:r>
      <w:r>
        <w:rPr>
          <w:spacing w:val="9"/>
        </w:rPr>
        <w:t xml:space="preserve"> </w:t>
      </w:r>
      <w:r>
        <w:rPr>
          <w:spacing w:val="-1"/>
        </w:rPr>
        <w:t>ac</w:t>
      </w:r>
      <w:r>
        <w:t>id,</w:t>
      </w:r>
      <w:r>
        <w:rPr>
          <w:spacing w:val="9"/>
        </w:rPr>
        <w:t xml:space="preserve"> </w:t>
      </w:r>
      <w:r>
        <w:t>sulph</w:t>
      </w:r>
      <w:r>
        <w:rPr>
          <w:spacing w:val="-1"/>
        </w:rPr>
        <w:t>a</w:t>
      </w:r>
      <w:r>
        <w:t>tes,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hlorid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other</w:t>
      </w:r>
      <w:r>
        <w:rPr>
          <w:spacing w:val="8"/>
        </w:rPr>
        <w:t xml:space="preserve"> </w:t>
      </w:r>
      <w:r>
        <w:t>s</w:t>
      </w:r>
      <w:r>
        <w:rPr>
          <w:spacing w:val="-1"/>
        </w:rPr>
        <w:t>a</w:t>
      </w:r>
      <w:r>
        <w:t>lts</w:t>
      </w:r>
      <w:r>
        <w:rPr>
          <w:spacing w:val="9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9"/>
        </w:rPr>
        <w:t xml:space="preserve"> </w:t>
      </w:r>
      <w:r>
        <w:t>qu</w:t>
      </w:r>
      <w:r>
        <w:rPr>
          <w:spacing w:val="-1"/>
        </w:rPr>
        <w:t>a</w:t>
      </w:r>
      <w:r>
        <w:t>ntiti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9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spacing w:val="-1"/>
        </w:rPr>
        <w:t>ca</w:t>
      </w:r>
      <w:r>
        <w:rPr>
          <w:spacing w:val="-3"/>
        </w:rPr>
        <w:t>u</w:t>
      </w:r>
      <w:r>
        <w:t>se</w:t>
      </w:r>
      <w:r>
        <w:rPr>
          <w:spacing w:val="8"/>
        </w:rPr>
        <w:t xml:space="preserve"> </w:t>
      </w:r>
      <w:r>
        <w:rPr>
          <w:spacing w:val="-1"/>
        </w:rPr>
        <w:t>e</w:t>
      </w:r>
      <w:r>
        <w:t>f</w:t>
      </w:r>
      <w:r>
        <w:rPr>
          <w:spacing w:val="-2"/>
        </w:rPr>
        <w:t>f</w:t>
      </w:r>
      <w:r>
        <w:t>lor</w:t>
      </w:r>
      <w:r>
        <w:rPr>
          <w:spacing w:val="-2"/>
        </w:rPr>
        <w:t>e</w:t>
      </w:r>
      <w:r>
        <w:rPr>
          <w:spacing w:val="2"/>
        </w:rPr>
        <w:t>s</w:t>
      </w:r>
      <w:r>
        <w:rPr>
          <w:spacing w:val="-1"/>
        </w:rPr>
        <w:t>ce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8"/>
        </w:rPr>
        <w:t xml:space="preserve"> </w:t>
      </w:r>
      <w:r>
        <w:t>on the</w:t>
      </w:r>
      <w:r>
        <w:rPr>
          <w:spacing w:val="4"/>
        </w:rPr>
        <w:t xml:space="preserve"> </w:t>
      </w:r>
      <w:r>
        <w:t>fa</w:t>
      </w:r>
      <w:r>
        <w:rPr>
          <w:spacing w:val="-1"/>
        </w:rPr>
        <w:t>c</w:t>
      </w:r>
      <w:r>
        <w:t>e</w:t>
      </w:r>
      <w:r>
        <w:rPr>
          <w:spacing w:val="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4"/>
        </w:rPr>
        <w:t xml:space="preserve"> </w:t>
      </w:r>
      <w:r>
        <w:rPr>
          <w:spacing w:val="2"/>
        </w:rPr>
        <w:t>n</w:t>
      </w:r>
      <w:r>
        <w:t>or</w:t>
      </w:r>
      <w:r>
        <w:rPr>
          <w:spacing w:val="3"/>
        </w:rPr>
        <w:t xml:space="preserve"> </w:t>
      </w:r>
      <w:r>
        <w:t>to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f</w:t>
      </w:r>
      <w:r>
        <w:t>fe</w:t>
      </w:r>
      <w:r>
        <w:rPr>
          <w:spacing w:val="-1"/>
        </w:rPr>
        <w:t>c</w:t>
      </w:r>
      <w:r>
        <w:t>t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dv</w:t>
      </w:r>
      <w:r>
        <w:rPr>
          <w:spacing w:val="1"/>
        </w:rPr>
        <w:t>e</w:t>
      </w:r>
      <w:r>
        <w:t>rs</w:t>
      </w:r>
      <w:r>
        <w:rPr>
          <w:spacing w:val="-2"/>
        </w:rPr>
        <w:t>e</w:t>
      </w:r>
      <w:r>
        <w:rPr>
          <w:spacing w:val="5"/>
        </w:rPr>
        <w:t>l</w:t>
      </w:r>
      <w:r>
        <w:t>y</w:t>
      </w:r>
      <w:r>
        <w:rPr>
          <w:spacing w:val="-1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s</w:t>
      </w:r>
      <w:r>
        <w:rPr>
          <w:spacing w:val="-1"/>
        </w:rPr>
        <w:t>e</w:t>
      </w:r>
      <w:r>
        <w:t>tting</w:t>
      </w:r>
      <w:r>
        <w:rPr>
          <w:spacing w:val="2"/>
        </w:rPr>
        <w:t xml:space="preserve"> </w:t>
      </w:r>
      <w:r>
        <w:t>time</w:t>
      </w:r>
      <w:r>
        <w:rPr>
          <w:spacing w:val="4"/>
        </w:rPr>
        <w:t xml:space="preserve"> </w:t>
      </w:r>
      <w:r>
        <w:rPr>
          <w:spacing w:val="8"/>
        </w:rPr>
        <w:t>o</w:t>
      </w:r>
      <w:r>
        <w:t>r</w:t>
      </w:r>
      <w:r>
        <w:rPr>
          <w:spacing w:val="3"/>
        </w:rPr>
        <w:t xml:space="preserve"> </w:t>
      </w:r>
      <w:r>
        <w:t>str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th</w:t>
      </w:r>
      <w:r>
        <w:rPr>
          <w:spacing w:val="9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4"/>
        </w:rPr>
        <w:t xml:space="preserve"> </w:t>
      </w:r>
      <w:r>
        <w:t>nor to</w:t>
      </w:r>
      <w:r>
        <w:rPr>
          <w:spacing w:val="26"/>
        </w:rPr>
        <w:t xml:space="preserve"> </w:t>
      </w:r>
      <w:r>
        <w:t>insti</w:t>
      </w:r>
      <w:r>
        <w:rPr>
          <w:spacing w:val="-2"/>
        </w:rPr>
        <w:t>g</w:t>
      </w:r>
      <w:r>
        <w:rPr>
          <w:spacing w:val="-1"/>
        </w:rPr>
        <w:t>a</w:t>
      </w:r>
      <w:r>
        <w:t>te</w:t>
      </w:r>
      <w:r>
        <w:rPr>
          <w:spacing w:val="25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</w:t>
      </w:r>
      <w:r>
        <w:rPr>
          <w:spacing w:val="-2"/>
        </w:rPr>
        <w:t>c</w:t>
      </w:r>
      <w:r>
        <w:rPr>
          <w:spacing w:val="2"/>
        </w:rPr>
        <w:t>h</w:t>
      </w:r>
      <w:r>
        <w:rPr>
          <w:spacing w:val="-1"/>
        </w:rPr>
        <w:t>e</w:t>
      </w:r>
      <w:r>
        <w:t>mi</w:t>
      </w:r>
      <w:r>
        <w:rPr>
          <w:spacing w:val="-1"/>
        </w:rPr>
        <w:t>ca</w:t>
      </w:r>
      <w:r>
        <w:t>l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or</w:t>
      </w:r>
      <w:r>
        <w:rPr>
          <w:spacing w:val="-2"/>
        </w:rPr>
        <w:t>r</w:t>
      </w:r>
      <w:r>
        <w:t>osion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r</w:t>
      </w:r>
      <w:r>
        <w:rPr>
          <w:spacing w:val="-2"/>
        </w:rPr>
        <w:t>e</w:t>
      </w:r>
      <w:r>
        <w:t>i</w:t>
      </w:r>
      <w:r>
        <w:rPr>
          <w:spacing w:val="2"/>
        </w:rPr>
        <w:t>n</w:t>
      </w:r>
      <w:r>
        <w:t>fo</w:t>
      </w:r>
      <w:r>
        <w:rPr>
          <w:spacing w:val="-2"/>
        </w:rPr>
        <w:t>r</w:t>
      </w:r>
      <w:r>
        <w:rPr>
          <w:spacing w:val="-1"/>
        </w:rPr>
        <w:t>ce</w:t>
      </w:r>
      <w:r>
        <w:rPr>
          <w:spacing w:val="2"/>
        </w:rPr>
        <w:t>m</w:t>
      </w:r>
      <w:r>
        <w:rPr>
          <w:spacing w:val="-1"/>
        </w:rPr>
        <w:t>e</w:t>
      </w:r>
      <w:r>
        <w:t>nt.</w:t>
      </w:r>
      <w:r>
        <w:rPr>
          <w:spacing w:val="30"/>
        </w:rPr>
        <w:t xml:space="preserve"> </w:t>
      </w:r>
      <w:r>
        <w:t>G</w:t>
      </w:r>
      <w:r>
        <w:rPr>
          <w:spacing w:val="-2"/>
        </w:rPr>
        <w:t>r</w:t>
      </w:r>
      <w:r>
        <w:t>ound</w:t>
      </w:r>
      <w:r>
        <w:rPr>
          <w:spacing w:val="26"/>
        </w:rPr>
        <w:t xml:space="preserve"> 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not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us</w:t>
      </w:r>
      <w:r>
        <w:rPr>
          <w:spacing w:val="-1"/>
        </w:rPr>
        <w:t>e</w:t>
      </w:r>
      <w:r>
        <w:t>d for</w:t>
      </w:r>
      <w:r>
        <w:rPr>
          <w:spacing w:val="53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56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5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7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5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5"/>
        </w:rPr>
        <w:t xml:space="preserve"> </w:t>
      </w:r>
      <w:r>
        <w:t>be</w:t>
      </w:r>
      <w:r>
        <w:rPr>
          <w:spacing w:val="54"/>
        </w:rPr>
        <w:t xml:space="preserve"> </w:t>
      </w:r>
      <w:r>
        <w:t>obtai</w:t>
      </w:r>
      <w:r>
        <w:rPr>
          <w:spacing w:val="2"/>
        </w:rPr>
        <w:t>n</w:t>
      </w:r>
      <w:r>
        <w:rPr>
          <w:spacing w:val="1"/>
        </w:rPr>
        <w:t>e</w:t>
      </w:r>
      <w:r>
        <w:t>d</w:t>
      </w:r>
      <w:r>
        <w:rPr>
          <w:spacing w:val="54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5"/>
        </w:rPr>
        <w:t xml:space="preserve"> </w:t>
      </w:r>
      <w:r>
        <w:t>a</w:t>
      </w:r>
      <w:r>
        <w:rPr>
          <w:spacing w:val="54"/>
        </w:rPr>
        <w:t xml:space="preserve"> </w:t>
      </w:r>
      <w:r>
        <w:t>public</w:t>
      </w:r>
      <w:r>
        <w:rPr>
          <w:spacing w:val="56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52"/>
        </w:rPr>
        <w:t xml:space="preserve"> </w:t>
      </w:r>
      <w:r>
        <w:t>or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noth</w:t>
      </w:r>
      <w:r>
        <w:rPr>
          <w:spacing w:val="1"/>
        </w:rPr>
        <w:t>e</w:t>
      </w:r>
      <w:r>
        <w:t>r</w:t>
      </w:r>
      <w:r>
        <w:rPr>
          <w:spacing w:val="54"/>
        </w:rPr>
        <w:t xml:space="preserve"> </w:t>
      </w:r>
      <w:r>
        <w:t xml:space="preserve">source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4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8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Consultant.</w:t>
      </w:r>
      <w:r>
        <w:rPr>
          <w:spacing w:val="45"/>
        </w:rPr>
        <w:t xml:space="preserve"> </w:t>
      </w:r>
      <w:r>
        <w:t>Potable</w:t>
      </w:r>
      <w:r>
        <w:rPr>
          <w:spacing w:val="42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41"/>
        </w:rPr>
        <w:t xml:space="preserve"> </w:t>
      </w:r>
      <w:r>
        <w:rPr>
          <w:spacing w:val="-1"/>
        </w:rPr>
        <w:t>c</w:t>
      </w:r>
      <w:r>
        <w:t>ontaining</w:t>
      </w:r>
      <w:r>
        <w:rPr>
          <w:spacing w:val="40"/>
        </w:rPr>
        <w:t xml:space="preserve"> </w:t>
      </w:r>
      <w:r>
        <w:t>not</w:t>
      </w:r>
      <w:r>
        <w:rPr>
          <w:spacing w:val="43"/>
        </w:rPr>
        <w:t xml:space="preserve"> </w:t>
      </w:r>
      <w:r>
        <w:t>more</w:t>
      </w:r>
      <w:r>
        <w:rPr>
          <w:spacing w:val="41"/>
        </w:rPr>
        <w:t xml:space="preserve"> </w:t>
      </w:r>
      <w:r>
        <w:t>than</w:t>
      </w:r>
      <w:r>
        <w:rPr>
          <w:spacing w:val="42"/>
        </w:rPr>
        <w:t xml:space="preserve"> </w:t>
      </w:r>
      <w:r>
        <w:t>10</w:t>
      </w:r>
      <w:r>
        <w:rPr>
          <w:spacing w:val="42"/>
        </w:rPr>
        <w:t xml:space="preserve"> </w:t>
      </w:r>
      <w:r>
        <w:t>p</w:t>
      </w:r>
      <w:r>
        <w:rPr>
          <w:spacing w:val="-1"/>
        </w:rPr>
        <w:t>a</w:t>
      </w:r>
      <w:r>
        <w:t>rts</w:t>
      </w:r>
      <w:r>
        <w:rPr>
          <w:spacing w:val="42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42"/>
        </w:rPr>
        <w:t xml:space="preserve"> </w:t>
      </w:r>
      <w:r>
        <w:t>million dissolved</w:t>
      </w:r>
      <w:r>
        <w:rPr>
          <w:spacing w:val="52"/>
        </w:rPr>
        <w:t xml:space="preserve"> </w:t>
      </w:r>
      <w:r>
        <w:t>solids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be</w:t>
      </w:r>
      <w:r>
        <w:rPr>
          <w:spacing w:val="51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54"/>
        </w:rPr>
        <w:t xml:space="preserve"> </w:t>
      </w:r>
      <w:r>
        <w:t>for</w:t>
      </w:r>
      <w:r>
        <w:rPr>
          <w:spacing w:val="53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info</w:t>
      </w:r>
      <w:r>
        <w:rPr>
          <w:spacing w:val="-1"/>
        </w:rPr>
        <w:t>r</w:t>
      </w:r>
      <w:r>
        <w:rPr>
          <w:spacing w:val="1"/>
        </w:rPr>
        <w:t>ce</w:t>
      </w:r>
      <w:r>
        <w:t>d</w:t>
      </w:r>
      <w:r>
        <w:rPr>
          <w:spacing w:val="52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54"/>
        </w:rPr>
        <w:t xml:space="preserve"> </w:t>
      </w:r>
      <w:r>
        <w:t>wo</w:t>
      </w:r>
      <w:r>
        <w:rPr>
          <w:spacing w:val="-2"/>
        </w:rPr>
        <w:t>r</w:t>
      </w:r>
      <w:r>
        <w:t>k.</w:t>
      </w:r>
      <w:r>
        <w:rPr>
          <w:spacing w:val="1"/>
        </w:rPr>
        <w:t xml:space="preserve"> </w:t>
      </w:r>
      <w:r>
        <w:t>On</w:t>
      </w:r>
      <w:r>
        <w:rPr>
          <w:spacing w:val="4"/>
        </w:rPr>
        <w:t>l</w:t>
      </w:r>
      <w:r>
        <w:t>y</w:t>
      </w:r>
      <w:r>
        <w:rPr>
          <w:spacing w:val="50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53"/>
        </w:rPr>
        <w:t xml:space="preserve"> </w:t>
      </w:r>
      <w:r>
        <w:t>of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 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-5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for w</w:t>
      </w:r>
      <w:r>
        <w:rPr>
          <w:spacing w:val="-2"/>
        </w:rPr>
        <w:t>a</w:t>
      </w:r>
      <w:r>
        <w:t>shing</w:t>
      </w:r>
      <w:r>
        <w:rPr>
          <w:spacing w:val="-2"/>
        </w:rPr>
        <w:t xml:space="preserve"> </w:t>
      </w:r>
      <w:r>
        <w:t>out f</w:t>
      </w:r>
      <w:r>
        <w:rPr>
          <w:spacing w:val="1"/>
        </w:rPr>
        <w:t>o</w:t>
      </w:r>
      <w:r>
        <w:t>rm</w:t>
      </w:r>
      <w:r>
        <w:rPr>
          <w:spacing w:val="-1"/>
        </w:rPr>
        <w:t>w</w:t>
      </w:r>
      <w:r>
        <w:t>ork, curing</w:t>
      </w:r>
      <w:r>
        <w:rPr>
          <w:spacing w:val="-3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 xml:space="preserve">te </w:t>
      </w:r>
      <w:r>
        <w:rPr>
          <w:spacing w:val="-2"/>
        </w:rPr>
        <w:t>a</w:t>
      </w:r>
      <w:r>
        <w:t>nd simil</w:t>
      </w:r>
      <w:r>
        <w:rPr>
          <w:spacing w:val="1"/>
        </w:rPr>
        <w:t>a</w:t>
      </w:r>
      <w:r>
        <w:t>r su</w:t>
      </w:r>
      <w:r>
        <w:rPr>
          <w:spacing w:val="-2"/>
        </w:rPr>
        <w:t>r</w:t>
      </w:r>
      <w:r>
        <w:t>fa</w:t>
      </w:r>
      <w:r>
        <w:rPr>
          <w:spacing w:val="-1"/>
        </w:rPr>
        <w:t>ce</w:t>
      </w:r>
      <w:r>
        <w:t>s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 w:rsidP="00047DF1">
      <w:pPr>
        <w:pStyle w:val="Heading5"/>
        <w:numPr>
          <w:ilvl w:val="3"/>
          <w:numId w:val="52"/>
        </w:numPr>
        <w:tabs>
          <w:tab w:val="left" w:pos="2697"/>
        </w:tabs>
        <w:kinsoku w:val="0"/>
        <w:overflowPunct w:val="0"/>
        <w:ind w:left="2697"/>
        <w:rPr>
          <w:b w:val="0"/>
          <w:bCs w:val="0"/>
        </w:rPr>
      </w:pPr>
      <w:r>
        <w:rPr>
          <w:spacing w:val="-1"/>
        </w:rPr>
        <w:t>M</w:t>
      </w:r>
      <w:r>
        <w:t>ix P</w:t>
      </w:r>
      <w:r>
        <w:rPr>
          <w:spacing w:val="-1"/>
        </w:rPr>
        <w:t>r</w:t>
      </w:r>
      <w:r>
        <w:t>opo</w:t>
      </w:r>
      <w:r>
        <w:rPr>
          <w:spacing w:val="-1"/>
        </w:rPr>
        <w:t>r</w:t>
      </w:r>
      <w:r>
        <w:t>tions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906" w:right="510"/>
        <w:jc w:val="both"/>
      </w:pPr>
      <w:r>
        <w:t>The</w:t>
      </w:r>
      <w:r>
        <w:rPr>
          <w:spacing w:val="27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tor,</w:t>
      </w:r>
      <w:r>
        <w:rPr>
          <w:spacing w:val="28"/>
        </w:rPr>
        <w:t xml:space="preserve"> </w:t>
      </w:r>
      <w:r>
        <w:t>h</w:t>
      </w:r>
      <w:r>
        <w:rPr>
          <w:spacing w:val="-1"/>
        </w:rPr>
        <w:t>a</w:t>
      </w:r>
      <w:r>
        <w:t>vi</w:t>
      </w:r>
      <w:r>
        <w:rPr>
          <w:spacing w:val="2"/>
        </w:rPr>
        <w:t>n</w:t>
      </w:r>
      <w:r>
        <w:t>g</w:t>
      </w:r>
      <w:r>
        <w:rPr>
          <w:spacing w:val="26"/>
        </w:rPr>
        <w:t xml:space="preserve"> </w:t>
      </w:r>
      <w:r>
        <w:t>k</w:t>
      </w:r>
      <w:r>
        <w:rPr>
          <w:spacing w:val="1"/>
        </w:rPr>
        <w:t>n</w:t>
      </w:r>
      <w:r>
        <w:t>owl</w:t>
      </w:r>
      <w:r>
        <w:rPr>
          <w:spacing w:val="-1"/>
        </w:rPr>
        <w:t>e</w:t>
      </w:r>
      <w:r>
        <w:t>dge</w:t>
      </w:r>
      <w:r>
        <w:rPr>
          <w:spacing w:val="27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sour</w:t>
      </w:r>
      <w:r>
        <w:rPr>
          <w:spacing w:val="-2"/>
        </w:rPr>
        <w:t>c</w:t>
      </w:r>
      <w:r>
        <w:t>e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27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rPr>
          <w:spacing w:val="-1"/>
        </w:rPr>
        <w:t>ce</w:t>
      </w:r>
      <w:r>
        <w:rPr>
          <w:spacing w:val="2"/>
        </w:rPr>
        <w:t>m</w:t>
      </w:r>
      <w:r>
        <w:rPr>
          <w:spacing w:val="-1"/>
        </w:rPr>
        <w:t>e</w:t>
      </w:r>
      <w:r>
        <w:t>nt,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g</w:t>
      </w:r>
      <w:r>
        <w:rPr>
          <w:spacing w:val="-3"/>
        </w:rPr>
        <w:t>g</w:t>
      </w:r>
      <w:r>
        <w:rPr>
          <w:spacing w:val="1"/>
        </w:rPr>
        <w:t>re</w:t>
      </w:r>
      <w:r>
        <w:rPr>
          <w:spacing w:val="-3"/>
        </w:rPr>
        <w:t>g</w:t>
      </w:r>
      <w:r>
        <w:rPr>
          <w:spacing w:val="-1"/>
        </w:rPr>
        <w:t>a</w:t>
      </w:r>
      <w:r>
        <w:t>tes,</w:t>
      </w:r>
      <w:r>
        <w:rPr>
          <w:spacing w:val="28"/>
        </w:rPr>
        <w:t xml:space="preserve"> </w:t>
      </w:r>
      <w:r>
        <w:t>plant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 method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pla</w:t>
      </w:r>
      <w:r>
        <w:rPr>
          <w:spacing w:val="-2"/>
        </w:rPr>
        <w:t>c</w:t>
      </w:r>
      <w:r>
        <w:t>ing</w:t>
      </w:r>
      <w:r>
        <w:rPr>
          <w:spacing w:val="17"/>
        </w:rPr>
        <w:t xml:space="preserve"> </w:t>
      </w:r>
      <w:r>
        <w:t>he</w:t>
      </w:r>
      <w:r>
        <w:rPr>
          <w:spacing w:val="18"/>
        </w:rPr>
        <w:t xml:space="preserve"> </w:t>
      </w:r>
      <w:r>
        <w:t>int</w:t>
      </w:r>
      <w:r>
        <w:rPr>
          <w:spacing w:val="-1"/>
        </w:rPr>
        <w:t>e</w:t>
      </w:r>
      <w:r>
        <w:t>nds</w:t>
      </w:r>
      <w:r>
        <w:rPr>
          <w:spacing w:val="19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use</w:t>
      </w:r>
      <w:r>
        <w:rPr>
          <w:spacing w:val="18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g</w:t>
      </w:r>
      <w:r>
        <w:rPr>
          <w:spacing w:val="-3"/>
        </w:rPr>
        <w:t>g</w:t>
      </w:r>
      <w:r>
        <w:rPr>
          <w:spacing w:val="1"/>
        </w:rPr>
        <w:t>re</w:t>
      </w:r>
      <w:r>
        <w:rPr>
          <w:spacing w:val="-3"/>
        </w:rPr>
        <w:t>g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/c</w:t>
      </w:r>
      <w:r>
        <w:rPr>
          <w:spacing w:val="-2"/>
        </w:rPr>
        <w:t>e</w:t>
      </w:r>
      <w:r>
        <w:t>ment</w:t>
      </w:r>
      <w:r>
        <w:rPr>
          <w:spacing w:val="18"/>
        </w:rPr>
        <w:t xml:space="preserve"> </w:t>
      </w:r>
      <w:r>
        <w:t>r</w:t>
      </w:r>
      <w:r>
        <w:rPr>
          <w:spacing w:val="-2"/>
        </w:rPr>
        <w:t>a</w:t>
      </w:r>
      <w:r>
        <w:t>tios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/c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</w:t>
      </w:r>
      <w:r>
        <w:rPr>
          <w:spacing w:val="19"/>
        </w:rPr>
        <w:t xml:space="preserve"> </w:t>
      </w:r>
      <w:r>
        <w:t>r</w:t>
      </w:r>
      <w:r>
        <w:rPr>
          <w:spacing w:val="-2"/>
        </w:rPr>
        <w:t>a</w:t>
      </w:r>
      <w:r>
        <w:t>tios whi</w:t>
      </w:r>
      <w:r>
        <w:rPr>
          <w:spacing w:val="-1"/>
        </w:rPr>
        <w:t>c</w:t>
      </w:r>
      <w:r>
        <w:t>h</w:t>
      </w:r>
      <w:r>
        <w:rPr>
          <w:spacing w:val="59"/>
        </w:rPr>
        <w:t xml:space="preserve"> </w:t>
      </w:r>
      <w:r>
        <w:t>he</w:t>
      </w:r>
      <w:r>
        <w:rPr>
          <w:spacing w:val="58"/>
        </w:rPr>
        <w:t xml:space="preserve"> </w:t>
      </w:r>
      <w:r>
        <w:rPr>
          <w:spacing w:val="-1"/>
        </w:rPr>
        <w:t>c</w:t>
      </w:r>
      <w:r>
        <w:t>onsid</w:t>
      </w:r>
      <w:r>
        <w:rPr>
          <w:spacing w:val="-1"/>
        </w:rPr>
        <w:t>e</w:t>
      </w:r>
      <w:r>
        <w:t>rs</w:t>
      </w:r>
      <w:r>
        <w:rPr>
          <w:spacing w:val="59"/>
        </w:rPr>
        <w:t xml:space="preserve"> </w:t>
      </w:r>
      <w:r>
        <w:t xml:space="preserve">will </w:t>
      </w:r>
      <w:r>
        <w:rPr>
          <w:spacing w:val="-1"/>
        </w:rPr>
        <w:t>ac</w:t>
      </w:r>
      <w:r>
        <w:t>hieve</w:t>
      </w:r>
      <w:r>
        <w:rPr>
          <w:spacing w:val="58"/>
        </w:rPr>
        <w:t xml:space="preserve"> </w:t>
      </w:r>
      <w:r>
        <w:t>the</w:t>
      </w:r>
      <w:r>
        <w:rPr>
          <w:spacing w:val="59"/>
        </w:rPr>
        <w:t xml:space="preserve"> </w:t>
      </w:r>
      <w:r>
        <w:t>str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 xml:space="preserve">th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 sp</w:t>
      </w:r>
      <w:r>
        <w:rPr>
          <w:spacing w:val="-1"/>
        </w:rPr>
        <w:t>ec</w:t>
      </w:r>
      <w:r>
        <w:t>ifi</w:t>
      </w:r>
      <w:r>
        <w:rPr>
          <w:spacing w:val="1"/>
        </w:rPr>
        <w:t>e</w:t>
      </w:r>
      <w:r>
        <w:t>d</w:t>
      </w:r>
      <w:r>
        <w:rPr>
          <w:spacing w:val="59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59"/>
        </w:rPr>
        <w:t xml:space="preserve"> </w:t>
      </w:r>
      <w:r>
        <w:t>will prod</w:t>
      </w:r>
      <w:r>
        <w:rPr>
          <w:spacing w:val="-1"/>
        </w:rPr>
        <w:t>uc</w:t>
      </w:r>
      <w:r>
        <w:t>e</w:t>
      </w:r>
      <w:r>
        <w:rPr>
          <w:spacing w:val="58"/>
        </w:rPr>
        <w:t xml:space="preserve"> </w:t>
      </w:r>
      <w:r>
        <w:t>a wo</w:t>
      </w:r>
      <w:r>
        <w:rPr>
          <w:spacing w:val="-2"/>
        </w:rPr>
        <w:t>r</w:t>
      </w:r>
      <w:r>
        <w:t>k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t>y</w:t>
      </w:r>
      <w:r>
        <w:rPr>
          <w:spacing w:val="33"/>
        </w:rPr>
        <w:t xml:space="preserve"> </w:t>
      </w:r>
      <w:r>
        <w:t>which</w:t>
      </w:r>
      <w:r>
        <w:rPr>
          <w:spacing w:val="35"/>
        </w:rPr>
        <w:t xml:space="preserve"> </w:t>
      </w:r>
      <w:r>
        <w:t>will</w:t>
      </w:r>
      <w:r>
        <w:rPr>
          <w:spacing w:val="38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a</w:t>
      </w:r>
      <w:r>
        <w:t>ble</w:t>
      </w:r>
      <w:r>
        <w:rPr>
          <w:spacing w:val="35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37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4"/>
        </w:rPr>
        <w:t xml:space="preserve"> </w:t>
      </w:r>
      <w:r>
        <w:t>proper</w:t>
      </w:r>
      <w:r>
        <w:rPr>
          <w:spacing w:val="1"/>
        </w:rPr>
        <w:t>l</w:t>
      </w:r>
      <w:r>
        <w:t>y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1"/>
        </w:rPr>
        <w:t>a</w:t>
      </w:r>
      <w:r>
        <w:rPr>
          <w:spacing w:val="-1"/>
        </w:rPr>
        <w:t>c</w:t>
      </w:r>
      <w:r>
        <w:t>ted</w:t>
      </w:r>
      <w:r>
        <w:rPr>
          <w:spacing w:val="35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t>its</w:t>
      </w:r>
      <w:r>
        <w:rPr>
          <w:spacing w:val="36"/>
        </w:rPr>
        <w:t xml:space="preserve"> </w:t>
      </w:r>
      <w:r>
        <w:t>full</w:t>
      </w:r>
      <w:r>
        <w:rPr>
          <w:spacing w:val="36"/>
        </w:rPr>
        <w:t xml:space="preserve"> </w:t>
      </w:r>
      <w:r>
        <w:t>d</w:t>
      </w:r>
      <w:r>
        <w:rPr>
          <w:spacing w:val="-1"/>
        </w:rPr>
        <w:t>e</w:t>
      </w:r>
      <w:r>
        <w:t>pth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nd finished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d</w:t>
      </w:r>
      <w:r>
        <w:rPr>
          <w:spacing w:val="-2"/>
        </w:rPr>
        <w:t>i</w:t>
      </w:r>
      <w:r>
        <w:t>mens</w:t>
      </w:r>
      <w:r>
        <w:rPr>
          <w:spacing w:val="-3"/>
        </w:rPr>
        <w:t>i</w:t>
      </w:r>
      <w:r>
        <w:t>ons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within</w:t>
      </w:r>
      <w:r>
        <w:rPr>
          <w:spacing w:val="4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tol</w:t>
      </w:r>
      <w:r>
        <w:rPr>
          <w:spacing w:val="-4"/>
        </w:rPr>
        <w:t>e</w:t>
      </w:r>
      <w:r>
        <w:t>r</w:t>
      </w:r>
      <w:r>
        <w:rPr>
          <w:spacing w:val="-2"/>
        </w:rPr>
        <w:t>a</w:t>
      </w:r>
      <w:r>
        <w:t>n</w:t>
      </w:r>
      <w:r>
        <w:rPr>
          <w:spacing w:val="-1"/>
        </w:rPr>
        <w:t>ce</w:t>
      </w:r>
      <w:r>
        <w:t>s</w:t>
      </w:r>
      <w:r>
        <w:rPr>
          <w:spacing w:val="7"/>
        </w:rPr>
        <w:t xml:space="preserve"> </w:t>
      </w:r>
      <w:r>
        <w:t>shown</w:t>
      </w:r>
      <w:r>
        <w:rPr>
          <w:spacing w:val="6"/>
        </w:rPr>
        <w:t xml:space="preserve"> </w:t>
      </w:r>
      <w:r>
        <w:t>on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D</w:t>
      </w:r>
      <w:r>
        <w:rPr>
          <w:spacing w:val="-2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s,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 r</w:t>
      </w:r>
      <w:r>
        <w:rPr>
          <w:spacing w:val="-2"/>
        </w:rPr>
        <w:t>e</w:t>
      </w:r>
      <w:r>
        <w:t>sponsible</w:t>
      </w:r>
      <w:r>
        <w:rPr>
          <w:spacing w:val="56"/>
        </w:rPr>
        <w:t xml:space="preserve"> </w:t>
      </w:r>
      <w:r>
        <w:t>for</w:t>
      </w:r>
      <w:r>
        <w:rPr>
          <w:spacing w:val="55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2"/>
        </w:rPr>
        <w:t>i</w:t>
      </w:r>
      <w:r>
        <w:t>ng</w:t>
      </w:r>
      <w:r>
        <w:rPr>
          <w:spacing w:val="54"/>
        </w:rPr>
        <w:t xml:space="preserve"> </w:t>
      </w:r>
      <w:r>
        <w:t>his</w:t>
      </w:r>
      <w:r>
        <w:rPr>
          <w:spacing w:val="58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56"/>
        </w:rPr>
        <w:t xml:space="preserve"> </w:t>
      </w:r>
      <w:r>
        <w:t>mi</w:t>
      </w:r>
      <w:r>
        <w:rPr>
          <w:spacing w:val="2"/>
        </w:rPr>
        <w:t>x</w:t>
      </w:r>
      <w:r>
        <w:rPr>
          <w:spacing w:val="-1"/>
        </w:rPr>
        <w:t>e</w:t>
      </w:r>
      <w:r>
        <w:t>s</w:t>
      </w:r>
      <w:r>
        <w:rPr>
          <w:spacing w:val="57"/>
        </w:rPr>
        <w:t xml:space="preserve"> </w:t>
      </w:r>
      <w:r>
        <w:t>within</w:t>
      </w:r>
      <w:r>
        <w:rPr>
          <w:spacing w:val="57"/>
        </w:rPr>
        <w:t xml:space="preserve"> </w:t>
      </w:r>
      <w:r>
        <w:t>the</w:t>
      </w:r>
      <w:r>
        <w:rPr>
          <w:spacing w:val="56"/>
        </w:rPr>
        <w:t xml:space="preserve"> </w:t>
      </w:r>
      <w:r>
        <w:t>following</w:t>
      </w:r>
      <w:r>
        <w:rPr>
          <w:spacing w:val="55"/>
        </w:rPr>
        <w:t xml:space="preserve"> </w:t>
      </w:r>
      <w:r>
        <w:t>limitations.</w:t>
      </w:r>
      <w:r>
        <w:rPr>
          <w:spacing w:val="54"/>
        </w:rPr>
        <w:t xml:space="preserve"> </w:t>
      </w:r>
      <w:r>
        <w:t xml:space="preserve">The </w:t>
      </w:r>
      <w:r>
        <w:rPr>
          <w:spacing w:val="-1"/>
        </w:rPr>
        <w:t>a</w:t>
      </w:r>
      <w:r>
        <w:t>ggre</w:t>
      </w:r>
      <w:r>
        <w:rPr>
          <w:spacing w:val="-3"/>
        </w:rPr>
        <w:t>g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/</w:t>
      </w:r>
      <w:r>
        <w:rPr>
          <w:spacing w:val="-1"/>
        </w:rPr>
        <w:t>ce</w:t>
      </w:r>
      <w:r>
        <w:t>ment</w:t>
      </w:r>
      <w:r>
        <w:rPr>
          <w:spacing w:val="4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a</w:t>
      </w:r>
      <w:r>
        <w:t>tios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t>/</w:t>
      </w:r>
      <w:r>
        <w:rPr>
          <w:spacing w:val="1"/>
        </w:rPr>
        <w:t>c</w:t>
      </w:r>
      <w:r>
        <w:rPr>
          <w:spacing w:val="-1"/>
        </w:rPr>
        <w:t>e</w:t>
      </w:r>
      <w:r>
        <w:t>ment</w:t>
      </w:r>
      <w:r>
        <w:rPr>
          <w:spacing w:val="4"/>
        </w:rPr>
        <w:t xml:space="preserve"> </w:t>
      </w:r>
      <w:r>
        <w:t>r</w:t>
      </w:r>
      <w:r>
        <w:rPr>
          <w:spacing w:val="-2"/>
        </w:rPr>
        <w:t>a</w:t>
      </w:r>
      <w:r>
        <w:t>tio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not</w:t>
      </w:r>
      <w:r>
        <w:rPr>
          <w:spacing w:val="5"/>
        </w:rPr>
        <w:t xml:space="preserve"> </w:t>
      </w:r>
      <w:r>
        <w:rPr>
          <w:spacing w:val="-4"/>
        </w:rPr>
        <w:t>e</w:t>
      </w:r>
      <w:r>
        <w:rPr>
          <w:spacing w:val="2"/>
        </w:rPr>
        <w:t>x</w:t>
      </w:r>
      <w:r>
        <w:rPr>
          <w:spacing w:val="-1"/>
        </w:rPr>
        <w:t>cee</w:t>
      </w:r>
      <w:r>
        <w:t>d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upp</w:t>
      </w:r>
      <w:r>
        <w:rPr>
          <w:spacing w:val="-1"/>
        </w:rPr>
        <w:t>e</w:t>
      </w:r>
      <w:r>
        <w:t>r</w:t>
      </w:r>
      <w:r>
        <w:rPr>
          <w:spacing w:val="3"/>
        </w:rPr>
        <w:t xml:space="preserve"> </w:t>
      </w:r>
      <w:r>
        <w:t>limits</w:t>
      </w:r>
      <w:r>
        <w:rPr>
          <w:spacing w:val="5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</w:p>
    <w:p w:rsidR="001527E3" w:rsidRDefault="001527E3">
      <w:pPr>
        <w:pStyle w:val="BodyText"/>
        <w:kinsoku w:val="0"/>
        <w:overflowPunct w:val="0"/>
        <w:spacing w:line="360" w:lineRule="auto"/>
        <w:ind w:left="906" w:right="510"/>
        <w:jc w:val="both"/>
        <w:sectPr w:rsidR="001527E3">
          <w:pgSz w:w="11900" w:h="16860"/>
          <w:pgMar w:top="940" w:right="580" w:bottom="1160" w:left="860" w:header="759" w:footer="0" w:gutter="0"/>
          <w:cols w:space="720" w:equalWidth="0">
            <w:col w:w="10460"/>
          </w:cols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4" w:firstLine="0"/>
      </w:pPr>
      <w:r>
        <w:t>b</w:t>
      </w:r>
      <w:r>
        <w:rPr>
          <w:spacing w:val="-1"/>
        </w:rPr>
        <w:t>e</w:t>
      </w:r>
      <w:r>
        <w:t>low.</w:t>
      </w:r>
      <w:r>
        <w:rPr>
          <w:spacing w:val="23"/>
        </w:rPr>
        <w:t xml:space="preserve"> </w:t>
      </w:r>
      <w:r>
        <w:rPr>
          <w:spacing w:val="-2"/>
        </w:rPr>
        <w:t>F</w:t>
      </w:r>
      <w:r>
        <w:t>urt</w:t>
      </w:r>
      <w:r>
        <w:rPr>
          <w:spacing w:val="1"/>
        </w:rPr>
        <w:t>h</w:t>
      </w:r>
      <w:r>
        <w:rPr>
          <w:spacing w:val="-1"/>
        </w:rPr>
        <w:t>e</w:t>
      </w:r>
      <w:r>
        <w:t>rmo</w:t>
      </w:r>
      <w:r>
        <w:rPr>
          <w:spacing w:val="-1"/>
        </w:rPr>
        <w:t>re</w:t>
      </w:r>
      <w:r>
        <w:t>,</w:t>
      </w:r>
      <w:r>
        <w:rPr>
          <w:spacing w:val="2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5"/>
        </w:rPr>
        <w:t xml:space="preserve"> </w:t>
      </w:r>
      <w:r>
        <w:t>qu</w:t>
      </w:r>
      <w:r>
        <w:rPr>
          <w:spacing w:val="-1"/>
        </w:rPr>
        <w:t>a</w:t>
      </w:r>
      <w:r>
        <w:t>nti</w:t>
      </w:r>
      <w:r>
        <w:rPr>
          <w:spacing w:val="2"/>
        </w:rPr>
        <w:t>t</w:t>
      </w:r>
      <w:r>
        <w:t>y</w:t>
      </w:r>
      <w:r>
        <w:rPr>
          <w:spacing w:val="18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ment</w:t>
      </w:r>
      <w:r>
        <w:rPr>
          <w:spacing w:val="23"/>
        </w:rPr>
        <w:t xml:space="preserve"> </w:t>
      </w:r>
      <w:r>
        <w:t>p</w:t>
      </w:r>
      <w:r>
        <w:rPr>
          <w:spacing w:val="1"/>
        </w:rPr>
        <w:t>e</w:t>
      </w:r>
      <w:r>
        <w:t>r</w:t>
      </w:r>
      <w:r>
        <w:rPr>
          <w:spacing w:val="23"/>
        </w:rPr>
        <w:t xml:space="preserve"> </w:t>
      </w:r>
      <w:r>
        <w:rPr>
          <w:spacing w:val="1"/>
        </w:rPr>
        <w:t>c</w:t>
      </w:r>
      <w:r>
        <w:t>ubic</w:t>
      </w:r>
      <w:r>
        <w:rPr>
          <w:spacing w:val="23"/>
        </w:rPr>
        <w:t xml:space="preserve"> </w:t>
      </w:r>
      <w:r>
        <w:t>met</w:t>
      </w:r>
      <w:r>
        <w:rPr>
          <w:spacing w:val="-1"/>
        </w:rPr>
        <w:t>r</w:t>
      </w:r>
      <w:r>
        <w:t>e</w:t>
      </w:r>
      <w:r>
        <w:rPr>
          <w:spacing w:val="22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23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t>no</w:t>
      </w:r>
      <w:r>
        <w:rPr>
          <w:spacing w:val="23"/>
        </w:rPr>
        <w:t xml:space="preserve"> </w:t>
      </w:r>
      <w:r>
        <w:rPr>
          <w:spacing w:val="-1"/>
        </w:rPr>
        <w:t>ca</w:t>
      </w:r>
      <w:r>
        <w:t>se</w:t>
      </w:r>
      <w:r>
        <w:rPr>
          <w:spacing w:val="23"/>
        </w:rPr>
        <w:t xml:space="preserve"> </w:t>
      </w:r>
      <w:r>
        <w:t>be less than the</w:t>
      </w:r>
      <w:r>
        <w:rPr>
          <w:spacing w:val="-1"/>
        </w:rPr>
        <w:t xml:space="preserve"> </w:t>
      </w:r>
      <w:r>
        <w:t>minimum s</w:t>
      </w:r>
      <w:r>
        <w:rPr>
          <w:spacing w:val="-2"/>
        </w:rP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d:</w:t>
      </w: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  <w:sectPr w:rsidR="001527E3">
          <w:pgSz w:w="11900" w:h="16860"/>
          <w:pgMar w:top="940" w:right="980" w:bottom="1160" w:left="1640" w:header="759" w:footer="0" w:gutter="0"/>
          <w:cols w:space="720" w:equalWidth="0">
            <w:col w:w="9280"/>
          </w:cols>
          <w:noEndnote/>
        </w:sectPr>
      </w:pPr>
    </w:p>
    <w:p w:rsidR="001527E3" w:rsidRDefault="001527E3">
      <w:pPr>
        <w:pStyle w:val="Heading5"/>
        <w:kinsoku w:val="0"/>
        <w:overflowPunct w:val="0"/>
        <w:spacing w:before="69" w:line="360" w:lineRule="auto"/>
        <w:ind w:left="1228" w:hanging="10"/>
        <w:rPr>
          <w:b w:val="0"/>
          <w:bCs w:val="0"/>
        </w:rPr>
      </w:pPr>
      <w:r>
        <w:lastRenderedPageBreak/>
        <w:t>Class Nsq.m</w:t>
      </w:r>
      <w:r>
        <w:rPr>
          <w:spacing w:val="-4"/>
        </w:rPr>
        <w:t>m</w:t>
      </w:r>
      <w:r>
        <w:rPr>
          <w:spacing w:val="2"/>
        </w:rPr>
        <w:t>/</w:t>
      </w:r>
      <w:r>
        <w:rPr>
          <w:spacing w:val="-1"/>
        </w:rPr>
        <w:t>m</w:t>
      </w:r>
      <w:r>
        <w:t>m</w:t>
      </w:r>
    </w:p>
    <w:p w:rsidR="001527E3" w:rsidRDefault="001527E3">
      <w:pPr>
        <w:kinsoku w:val="0"/>
        <w:overflowPunct w:val="0"/>
        <w:spacing w:before="69"/>
        <w:ind w:left="915"/>
      </w:pPr>
      <w:r>
        <w:br w:type="column"/>
      </w:r>
      <w:r>
        <w:rPr>
          <w:b/>
          <w:bCs/>
          <w:spacing w:val="-1"/>
        </w:rPr>
        <w:lastRenderedPageBreak/>
        <w:t>M</w:t>
      </w:r>
      <w:r>
        <w:rPr>
          <w:b/>
          <w:bCs/>
        </w:rPr>
        <w:t>i</w:t>
      </w:r>
      <w:r>
        <w:rPr>
          <w:b/>
          <w:bCs/>
          <w:spacing w:val="1"/>
        </w:rPr>
        <w:t>n</w:t>
      </w:r>
      <w:r>
        <w:rPr>
          <w:b/>
          <w:bCs/>
        </w:rPr>
        <w:t xml:space="preserve">. </w:t>
      </w:r>
      <w:r>
        <w:rPr>
          <w:b/>
          <w:bCs/>
          <w:spacing w:val="41"/>
        </w:rPr>
        <w:t xml:space="preserve"> </w:t>
      </w:r>
      <w:r>
        <w:rPr>
          <w:b/>
          <w:bCs/>
        </w:rPr>
        <w:t>SR</w:t>
      </w:r>
      <w:r>
        <w:rPr>
          <w:b/>
          <w:bCs/>
          <w:spacing w:val="-4"/>
        </w:rPr>
        <w:t>P</w:t>
      </w:r>
      <w:r>
        <w:rPr>
          <w:b/>
          <w:bCs/>
        </w:rPr>
        <w:t>C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359" w:lineRule="auto"/>
        <w:ind w:left="924" w:right="388"/>
      </w:pPr>
      <w:r>
        <w:rPr>
          <w:b/>
          <w:bCs/>
          <w:spacing w:val="-1"/>
        </w:rPr>
        <w:t>c</w:t>
      </w:r>
      <w:r>
        <w:rPr>
          <w:b/>
          <w:bCs/>
        </w:rPr>
        <w:t>ont</w:t>
      </w:r>
      <w:r>
        <w:rPr>
          <w:b/>
          <w:bCs/>
          <w:spacing w:val="-2"/>
        </w:rPr>
        <w:t>e</w:t>
      </w:r>
      <w:r>
        <w:rPr>
          <w:b/>
          <w:bCs/>
        </w:rPr>
        <w:t xml:space="preserve">nt </w:t>
      </w:r>
      <w:r>
        <w:rPr>
          <w:b/>
          <w:bCs/>
          <w:spacing w:val="-2"/>
        </w:rPr>
        <w:t>K</w:t>
      </w:r>
      <w:r>
        <w:rPr>
          <w:b/>
          <w:bCs/>
        </w:rPr>
        <w:t>g/cu</w:t>
      </w:r>
      <w:r>
        <w:rPr>
          <w:b/>
          <w:bCs/>
          <w:spacing w:val="2"/>
        </w:rPr>
        <w:t>.</w:t>
      </w:r>
      <w:r>
        <w:rPr>
          <w:b/>
          <w:bCs/>
        </w:rPr>
        <w:t>m</w:t>
      </w:r>
    </w:p>
    <w:p w:rsidR="001527E3" w:rsidRDefault="001527E3">
      <w:pPr>
        <w:tabs>
          <w:tab w:val="left" w:pos="1646"/>
        </w:tabs>
        <w:kinsoku w:val="0"/>
        <w:overflowPunct w:val="0"/>
        <w:spacing w:before="69"/>
        <w:ind w:left="728"/>
      </w:pPr>
      <w:r>
        <w:br w:type="column"/>
      </w:r>
      <w:r>
        <w:rPr>
          <w:b/>
          <w:bCs/>
          <w:spacing w:val="-1"/>
        </w:rPr>
        <w:lastRenderedPageBreak/>
        <w:t>M</w:t>
      </w:r>
      <w:r>
        <w:rPr>
          <w:b/>
          <w:bCs/>
        </w:rPr>
        <w:t>i</w:t>
      </w:r>
      <w:r>
        <w:rPr>
          <w:b/>
          <w:bCs/>
          <w:spacing w:val="1"/>
        </w:rPr>
        <w:t>n</w:t>
      </w:r>
      <w:r>
        <w:rPr>
          <w:b/>
          <w:bCs/>
        </w:rPr>
        <w:t>.</w:t>
      </w:r>
      <w:r>
        <w:rPr>
          <w:b/>
          <w:bCs/>
        </w:rPr>
        <w:tab/>
        <w:t>28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tabs>
          <w:tab w:val="left" w:pos="1445"/>
        </w:tabs>
        <w:kinsoku w:val="0"/>
        <w:overflowPunct w:val="0"/>
        <w:ind w:left="737"/>
      </w:pPr>
      <w:r>
        <w:rPr>
          <w:b/>
          <w:bCs/>
        </w:rPr>
        <w:t>day</w:t>
      </w:r>
      <w:r>
        <w:rPr>
          <w:b/>
          <w:bCs/>
        </w:rPr>
        <w:tab/>
        <w:t>t</w:t>
      </w:r>
      <w:r>
        <w:rPr>
          <w:b/>
          <w:bCs/>
          <w:spacing w:val="-2"/>
        </w:rPr>
        <w:t>r</w:t>
      </w:r>
      <w:r>
        <w:rPr>
          <w:b/>
          <w:bCs/>
        </w:rPr>
        <w:t>ial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tabs>
          <w:tab w:val="left" w:pos="1464"/>
        </w:tabs>
        <w:kinsoku w:val="0"/>
        <w:overflowPunct w:val="0"/>
        <w:spacing w:line="360" w:lineRule="auto"/>
        <w:ind w:left="737" w:right="2"/>
      </w:pPr>
      <w:r>
        <w:rPr>
          <w:b/>
          <w:bCs/>
          <w:spacing w:val="-4"/>
        </w:rPr>
        <w:t>m</w:t>
      </w:r>
      <w:r>
        <w:rPr>
          <w:b/>
          <w:bCs/>
        </w:rPr>
        <w:t>ix</w:t>
      </w:r>
      <w:r>
        <w:rPr>
          <w:b/>
          <w:bCs/>
        </w:rPr>
        <w:tab/>
        <w:t>t</w:t>
      </w:r>
      <w:r>
        <w:rPr>
          <w:b/>
          <w:bCs/>
          <w:spacing w:val="-2"/>
        </w:rPr>
        <w:t>e</w:t>
      </w:r>
      <w:r>
        <w:rPr>
          <w:b/>
          <w:bCs/>
        </w:rPr>
        <w:t>s</w:t>
      </w:r>
      <w:r>
        <w:rPr>
          <w:b/>
          <w:bCs/>
          <w:spacing w:val="1"/>
        </w:rPr>
        <w:t>t</w:t>
      </w:r>
      <w:r>
        <w:rPr>
          <w:b/>
          <w:bCs/>
        </w:rPr>
        <w:t>. N/sq.</w:t>
      </w:r>
      <w:r>
        <w:rPr>
          <w:b/>
          <w:bCs/>
          <w:spacing w:val="-1"/>
        </w:rPr>
        <w:t>m</w:t>
      </w:r>
      <w:r>
        <w:rPr>
          <w:b/>
          <w:bCs/>
        </w:rPr>
        <w:t>m</w:t>
      </w:r>
    </w:p>
    <w:p w:rsidR="001527E3" w:rsidRDefault="001527E3">
      <w:pPr>
        <w:kinsoku w:val="0"/>
        <w:overflowPunct w:val="0"/>
        <w:spacing w:before="69" w:line="360" w:lineRule="auto"/>
        <w:ind w:left="736" w:right="867" w:hanging="10"/>
      </w:pPr>
      <w:r>
        <w:br w:type="column"/>
      </w:r>
      <w:r>
        <w:rPr>
          <w:b/>
          <w:bCs/>
        </w:rPr>
        <w:lastRenderedPageBreak/>
        <w:t>Wo</w:t>
      </w:r>
      <w:r>
        <w:rPr>
          <w:b/>
          <w:bCs/>
          <w:spacing w:val="-1"/>
        </w:rPr>
        <w:t>r</w:t>
      </w:r>
      <w:r>
        <w:rPr>
          <w:b/>
          <w:bCs/>
        </w:rPr>
        <w:t>ks t</w:t>
      </w:r>
      <w:r>
        <w:rPr>
          <w:b/>
          <w:bCs/>
          <w:spacing w:val="-2"/>
        </w:rPr>
        <w:t>e</w:t>
      </w:r>
      <w:r>
        <w:rPr>
          <w:b/>
          <w:bCs/>
        </w:rPr>
        <w:t>st N/sq.</w:t>
      </w:r>
      <w:r>
        <w:rPr>
          <w:b/>
          <w:bCs/>
          <w:spacing w:val="-1"/>
        </w:rPr>
        <w:t>m</w:t>
      </w:r>
      <w:r>
        <w:rPr>
          <w:b/>
          <w:bCs/>
        </w:rPr>
        <w:t>m</w:t>
      </w:r>
    </w:p>
    <w:p w:rsidR="001527E3" w:rsidRDefault="001527E3">
      <w:pPr>
        <w:kinsoku w:val="0"/>
        <w:overflowPunct w:val="0"/>
        <w:spacing w:before="69" w:line="360" w:lineRule="auto"/>
        <w:ind w:left="736" w:right="867" w:hanging="10"/>
        <w:sectPr w:rsidR="001527E3">
          <w:type w:val="continuous"/>
          <w:pgSz w:w="11900" w:h="16860"/>
          <w:pgMar w:top="1440" w:right="980" w:bottom="280" w:left="1640" w:header="720" w:footer="720" w:gutter="0"/>
          <w:cols w:num="4" w:space="720" w:equalWidth="0">
            <w:col w:w="2554" w:space="40"/>
            <w:col w:w="2188" w:space="40"/>
            <w:col w:w="1887" w:space="40"/>
            <w:col w:w="2531"/>
          </w:cols>
          <w:noEndnote/>
        </w:sectPr>
      </w:pPr>
    </w:p>
    <w:p w:rsidR="001527E3" w:rsidRDefault="001527E3">
      <w:pPr>
        <w:tabs>
          <w:tab w:val="left" w:pos="3508"/>
          <w:tab w:val="left" w:pos="5549"/>
          <w:tab w:val="left" w:pos="7474"/>
        </w:tabs>
        <w:kinsoku w:val="0"/>
        <w:overflowPunct w:val="0"/>
        <w:spacing w:before="34"/>
        <w:ind w:left="1415"/>
      </w:pPr>
      <w:r>
        <w:rPr>
          <w:b/>
          <w:bCs/>
        </w:rPr>
        <w:lastRenderedPageBreak/>
        <w:t>30/20</w:t>
      </w:r>
      <w:r>
        <w:rPr>
          <w:b/>
          <w:bCs/>
        </w:rPr>
        <w:tab/>
      </w:r>
      <w:r>
        <w:t>315.00</w:t>
      </w:r>
      <w:r>
        <w:tab/>
        <w:t>40.00</w:t>
      </w:r>
      <w:r>
        <w:tab/>
        <w:t>30.00</w:t>
      </w:r>
    </w:p>
    <w:p w:rsidR="001527E3" w:rsidRDefault="001527E3">
      <w:pPr>
        <w:kinsoku w:val="0"/>
        <w:overflowPunct w:val="0"/>
        <w:spacing w:before="3" w:line="200" w:lineRule="exact"/>
        <w:rPr>
          <w:sz w:val="20"/>
          <w:szCs w:val="20"/>
        </w:rPr>
      </w:pPr>
    </w:p>
    <w:p w:rsidR="001527E3" w:rsidRDefault="001527E3">
      <w:pPr>
        <w:tabs>
          <w:tab w:val="left" w:pos="3508"/>
          <w:tab w:val="left" w:pos="5549"/>
          <w:tab w:val="left" w:pos="7474"/>
        </w:tabs>
        <w:kinsoku w:val="0"/>
        <w:overflowPunct w:val="0"/>
        <w:spacing w:before="69"/>
        <w:ind w:left="1415"/>
      </w:pPr>
      <w:r>
        <w:rPr>
          <w:b/>
          <w:bCs/>
        </w:rPr>
        <w:t>25/20</w:t>
      </w:r>
      <w:r>
        <w:rPr>
          <w:b/>
          <w:bCs/>
        </w:rPr>
        <w:tab/>
      </w:r>
      <w:r>
        <w:t>310.00</w:t>
      </w:r>
      <w:r>
        <w:tab/>
        <w:t>35.00</w:t>
      </w:r>
      <w:r>
        <w:tab/>
        <w:t>25.00</w:t>
      </w:r>
    </w:p>
    <w:p w:rsidR="001527E3" w:rsidRDefault="001527E3">
      <w:pPr>
        <w:kinsoku w:val="0"/>
        <w:overflowPunct w:val="0"/>
        <w:spacing w:before="2" w:line="200" w:lineRule="exact"/>
        <w:rPr>
          <w:sz w:val="20"/>
          <w:szCs w:val="20"/>
        </w:rPr>
      </w:pPr>
    </w:p>
    <w:p w:rsidR="001527E3" w:rsidRDefault="001527E3">
      <w:pPr>
        <w:tabs>
          <w:tab w:val="left" w:pos="3508"/>
          <w:tab w:val="left" w:pos="5549"/>
          <w:tab w:val="left" w:pos="7474"/>
        </w:tabs>
        <w:kinsoku w:val="0"/>
        <w:overflowPunct w:val="0"/>
        <w:spacing w:before="69"/>
        <w:ind w:left="1415"/>
      </w:pPr>
      <w:r>
        <w:rPr>
          <w:b/>
          <w:bCs/>
        </w:rPr>
        <w:t>20/20</w:t>
      </w:r>
      <w:r>
        <w:rPr>
          <w:b/>
          <w:bCs/>
        </w:rPr>
        <w:tab/>
      </w:r>
      <w:r>
        <w:t>305.00</w:t>
      </w:r>
      <w:r>
        <w:tab/>
        <w:t>30.00</w:t>
      </w:r>
      <w:r>
        <w:tab/>
        <w:t>20.00</w:t>
      </w:r>
    </w:p>
    <w:p w:rsidR="001527E3" w:rsidRDefault="001527E3">
      <w:pPr>
        <w:kinsoku w:val="0"/>
        <w:overflowPunct w:val="0"/>
        <w:spacing w:before="12" w:line="200" w:lineRule="exact"/>
        <w:rPr>
          <w:sz w:val="20"/>
          <w:szCs w:val="20"/>
        </w:rPr>
      </w:pPr>
    </w:p>
    <w:p w:rsidR="001527E3" w:rsidRDefault="00586FE3">
      <w:pPr>
        <w:pStyle w:val="BodyText"/>
        <w:kinsoku w:val="0"/>
        <w:overflowPunct w:val="0"/>
        <w:spacing w:before="69" w:line="359" w:lineRule="auto"/>
        <w:ind w:right="110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1" locked="0" layoutInCell="0" allowOverlap="1">
                <wp:simplePos x="0" y="0"/>
                <wp:positionH relativeFrom="page">
                  <wp:posOffset>1504950</wp:posOffset>
                </wp:positionH>
                <wp:positionV relativeFrom="paragraph">
                  <wp:posOffset>-2088515</wp:posOffset>
                </wp:positionV>
                <wp:extent cx="5039360" cy="2132965"/>
                <wp:effectExtent l="0" t="0" r="0" b="0"/>
                <wp:wrapNone/>
                <wp:docPr id="1055" name="Group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9360" cy="2132965"/>
                          <a:chOff x="2370" y="-3289"/>
                          <a:chExt cx="7936" cy="3359"/>
                        </a:xfrm>
                      </wpg:grpSpPr>
                      <wps:wsp>
                        <wps:cNvPr id="1056" name="Rectangle 775"/>
                        <wps:cNvSpPr>
                          <a:spLocks/>
                        </wps:cNvSpPr>
                        <wps:spPr bwMode="auto">
                          <a:xfrm>
                            <a:off x="2400" y="-3269"/>
                            <a:ext cx="2074" cy="166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7" name="Rectangle 776"/>
                        <wps:cNvSpPr>
                          <a:spLocks/>
                        </wps:cNvSpPr>
                        <wps:spPr bwMode="auto">
                          <a:xfrm>
                            <a:off x="2498" y="-3269"/>
                            <a:ext cx="1877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8" name="Rectangle 777"/>
                        <wps:cNvSpPr>
                          <a:spLocks/>
                        </wps:cNvSpPr>
                        <wps:spPr bwMode="auto">
                          <a:xfrm>
                            <a:off x="2498" y="-2853"/>
                            <a:ext cx="1877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9" name="Rectangle 778"/>
                        <wps:cNvSpPr>
                          <a:spLocks/>
                        </wps:cNvSpPr>
                        <wps:spPr bwMode="auto">
                          <a:xfrm>
                            <a:off x="4496" y="-3269"/>
                            <a:ext cx="2018" cy="166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0" name="Rectangle 779"/>
                        <wps:cNvSpPr>
                          <a:spLocks/>
                        </wps:cNvSpPr>
                        <wps:spPr bwMode="auto">
                          <a:xfrm>
                            <a:off x="4592" y="-3269"/>
                            <a:ext cx="1824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1" name="Rectangle 780"/>
                        <wps:cNvSpPr>
                          <a:spLocks/>
                        </wps:cNvSpPr>
                        <wps:spPr bwMode="auto">
                          <a:xfrm>
                            <a:off x="4592" y="-2853"/>
                            <a:ext cx="1824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2" name="Rectangle 781"/>
                        <wps:cNvSpPr>
                          <a:spLocks/>
                        </wps:cNvSpPr>
                        <wps:spPr bwMode="auto">
                          <a:xfrm>
                            <a:off x="4592" y="-2441"/>
                            <a:ext cx="1824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3" name="Rectangle 782"/>
                        <wps:cNvSpPr>
                          <a:spLocks/>
                        </wps:cNvSpPr>
                        <wps:spPr bwMode="auto">
                          <a:xfrm>
                            <a:off x="6534" y="-3269"/>
                            <a:ext cx="1906" cy="166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4" name="Rectangle 783"/>
                        <wps:cNvSpPr>
                          <a:spLocks/>
                        </wps:cNvSpPr>
                        <wps:spPr bwMode="auto">
                          <a:xfrm>
                            <a:off x="6632" y="-3269"/>
                            <a:ext cx="1709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5" name="Rectangle 784"/>
                        <wps:cNvSpPr>
                          <a:spLocks/>
                        </wps:cNvSpPr>
                        <wps:spPr bwMode="auto">
                          <a:xfrm>
                            <a:off x="6632" y="-2853"/>
                            <a:ext cx="1709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6" name="Rectangle 785"/>
                        <wps:cNvSpPr>
                          <a:spLocks/>
                        </wps:cNvSpPr>
                        <wps:spPr bwMode="auto">
                          <a:xfrm>
                            <a:off x="6632" y="-2441"/>
                            <a:ext cx="1709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7" name="Rectangle 786"/>
                        <wps:cNvSpPr>
                          <a:spLocks/>
                        </wps:cNvSpPr>
                        <wps:spPr bwMode="auto">
                          <a:xfrm>
                            <a:off x="6632" y="-2025"/>
                            <a:ext cx="1709" cy="4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8" name="Rectangle 787"/>
                        <wps:cNvSpPr>
                          <a:spLocks/>
                        </wps:cNvSpPr>
                        <wps:spPr bwMode="auto">
                          <a:xfrm>
                            <a:off x="8459" y="-3269"/>
                            <a:ext cx="1816" cy="166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9" name="Rectangle 788"/>
                        <wps:cNvSpPr>
                          <a:spLocks/>
                        </wps:cNvSpPr>
                        <wps:spPr bwMode="auto">
                          <a:xfrm>
                            <a:off x="8557" y="-3269"/>
                            <a:ext cx="1620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0" name="Rectangle 789"/>
                        <wps:cNvSpPr>
                          <a:spLocks/>
                        </wps:cNvSpPr>
                        <wps:spPr bwMode="auto">
                          <a:xfrm>
                            <a:off x="8557" y="-2853"/>
                            <a:ext cx="1620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1" name="Rectangle 790"/>
                        <wps:cNvSpPr>
                          <a:spLocks/>
                        </wps:cNvSpPr>
                        <wps:spPr bwMode="auto">
                          <a:xfrm>
                            <a:off x="8557" y="-2441"/>
                            <a:ext cx="1620" cy="42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2" name="Freeform 791"/>
                        <wps:cNvSpPr>
                          <a:spLocks/>
                        </wps:cNvSpPr>
                        <wps:spPr bwMode="auto">
                          <a:xfrm>
                            <a:off x="2381" y="-3278"/>
                            <a:ext cx="7914" cy="20"/>
                          </a:xfrm>
                          <a:custGeom>
                            <a:avLst/>
                            <a:gdLst>
                              <a:gd name="T0" fmla="*/ 0 w 7914"/>
                              <a:gd name="T1" fmla="*/ 0 h 20"/>
                              <a:gd name="T2" fmla="*/ 7914 w 791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7914" h="20">
                                <a:moveTo>
                                  <a:pt x="0" y="0"/>
                                </a:moveTo>
                                <a:lnTo>
                                  <a:pt x="7914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3" name="Freeform 792"/>
                        <wps:cNvSpPr>
                          <a:spLocks/>
                        </wps:cNvSpPr>
                        <wps:spPr bwMode="auto">
                          <a:xfrm>
                            <a:off x="2390" y="-3269"/>
                            <a:ext cx="20" cy="331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3319"/>
                              <a:gd name="T2" fmla="*/ 0 w 20"/>
                              <a:gd name="T3" fmla="*/ 3319 h 33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319">
                                <a:moveTo>
                                  <a:pt x="0" y="0"/>
                                </a:moveTo>
                                <a:lnTo>
                                  <a:pt x="0" y="3319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4" name="Freeform 793"/>
                        <wps:cNvSpPr>
                          <a:spLocks/>
                        </wps:cNvSpPr>
                        <wps:spPr bwMode="auto">
                          <a:xfrm>
                            <a:off x="4484" y="-3269"/>
                            <a:ext cx="20" cy="331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3319"/>
                              <a:gd name="T2" fmla="*/ 0 w 20"/>
                              <a:gd name="T3" fmla="*/ 3319 h 33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319">
                                <a:moveTo>
                                  <a:pt x="0" y="0"/>
                                </a:moveTo>
                                <a:lnTo>
                                  <a:pt x="0" y="3319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5" name="Freeform 794"/>
                        <wps:cNvSpPr>
                          <a:spLocks/>
                        </wps:cNvSpPr>
                        <wps:spPr bwMode="auto">
                          <a:xfrm>
                            <a:off x="6524" y="-3269"/>
                            <a:ext cx="20" cy="331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3319"/>
                              <a:gd name="T2" fmla="*/ 0 w 20"/>
                              <a:gd name="T3" fmla="*/ 3319 h 33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319">
                                <a:moveTo>
                                  <a:pt x="0" y="0"/>
                                </a:moveTo>
                                <a:lnTo>
                                  <a:pt x="0" y="3319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6" name="Freeform 795"/>
                        <wps:cNvSpPr>
                          <a:spLocks/>
                        </wps:cNvSpPr>
                        <wps:spPr bwMode="auto">
                          <a:xfrm>
                            <a:off x="8450" y="-3269"/>
                            <a:ext cx="20" cy="331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3319"/>
                              <a:gd name="T2" fmla="*/ 0 w 20"/>
                              <a:gd name="T3" fmla="*/ 3319 h 33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319">
                                <a:moveTo>
                                  <a:pt x="0" y="0"/>
                                </a:moveTo>
                                <a:lnTo>
                                  <a:pt x="0" y="3319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7" name="Freeform 796"/>
                        <wps:cNvSpPr>
                          <a:spLocks/>
                        </wps:cNvSpPr>
                        <wps:spPr bwMode="auto">
                          <a:xfrm>
                            <a:off x="10286" y="-3269"/>
                            <a:ext cx="20" cy="331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3319"/>
                              <a:gd name="T2" fmla="*/ 0 w 20"/>
                              <a:gd name="T3" fmla="*/ 3319 h 33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319">
                                <a:moveTo>
                                  <a:pt x="0" y="0"/>
                                </a:moveTo>
                                <a:lnTo>
                                  <a:pt x="0" y="3319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8" name="Rectangle 797"/>
                        <wps:cNvSpPr>
                          <a:spLocks/>
                        </wps:cNvSpPr>
                        <wps:spPr bwMode="auto">
                          <a:xfrm>
                            <a:off x="2400" y="-1581"/>
                            <a:ext cx="2074" cy="52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9" name="Rectangle 798"/>
                        <wps:cNvSpPr>
                          <a:spLocks/>
                        </wps:cNvSpPr>
                        <wps:spPr bwMode="auto">
                          <a:xfrm>
                            <a:off x="2498" y="-1581"/>
                            <a:ext cx="1877" cy="4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0" name="Rectangle 799"/>
                        <wps:cNvSpPr>
                          <a:spLocks/>
                        </wps:cNvSpPr>
                        <wps:spPr bwMode="auto">
                          <a:xfrm>
                            <a:off x="4496" y="-1581"/>
                            <a:ext cx="2018" cy="52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1" name="Rectangle 800"/>
                        <wps:cNvSpPr>
                          <a:spLocks/>
                        </wps:cNvSpPr>
                        <wps:spPr bwMode="auto">
                          <a:xfrm>
                            <a:off x="4592" y="-1581"/>
                            <a:ext cx="1824" cy="4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2" name="Rectangle 801"/>
                        <wps:cNvSpPr>
                          <a:spLocks/>
                        </wps:cNvSpPr>
                        <wps:spPr bwMode="auto">
                          <a:xfrm>
                            <a:off x="6534" y="-1581"/>
                            <a:ext cx="1906" cy="52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3" name="Rectangle 802"/>
                        <wps:cNvSpPr>
                          <a:spLocks/>
                        </wps:cNvSpPr>
                        <wps:spPr bwMode="auto">
                          <a:xfrm>
                            <a:off x="6632" y="-1581"/>
                            <a:ext cx="1709" cy="4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4" name="Rectangle 803"/>
                        <wps:cNvSpPr>
                          <a:spLocks/>
                        </wps:cNvSpPr>
                        <wps:spPr bwMode="auto">
                          <a:xfrm>
                            <a:off x="8459" y="-1581"/>
                            <a:ext cx="1816" cy="52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5" name="Rectangle 804"/>
                        <wps:cNvSpPr>
                          <a:spLocks/>
                        </wps:cNvSpPr>
                        <wps:spPr bwMode="auto">
                          <a:xfrm>
                            <a:off x="8557" y="-1581"/>
                            <a:ext cx="1620" cy="4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6" name="Freeform 805"/>
                        <wps:cNvSpPr>
                          <a:spLocks/>
                        </wps:cNvSpPr>
                        <wps:spPr bwMode="auto">
                          <a:xfrm>
                            <a:off x="2381" y="-1593"/>
                            <a:ext cx="7914" cy="20"/>
                          </a:xfrm>
                          <a:custGeom>
                            <a:avLst/>
                            <a:gdLst>
                              <a:gd name="T0" fmla="*/ 0 w 7914"/>
                              <a:gd name="T1" fmla="*/ 0 h 20"/>
                              <a:gd name="T2" fmla="*/ 7914 w 791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7914" h="20">
                                <a:moveTo>
                                  <a:pt x="0" y="0"/>
                                </a:moveTo>
                                <a:lnTo>
                                  <a:pt x="7914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7" name="Rectangle 806"/>
                        <wps:cNvSpPr>
                          <a:spLocks/>
                        </wps:cNvSpPr>
                        <wps:spPr bwMode="auto">
                          <a:xfrm>
                            <a:off x="2400" y="-1034"/>
                            <a:ext cx="2074" cy="52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8" name="Rectangle 807"/>
                        <wps:cNvSpPr>
                          <a:spLocks/>
                        </wps:cNvSpPr>
                        <wps:spPr bwMode="auto">
                          <a:xfrm>
                            <a:off x="2498" y="-1034"/>
                            <a:ext cx="1877" cy="42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9" name="Rectangle 808"/>
                        <wps:cNvSpPr>
                          <a:spLocks/>
                        </wps:cNvSpPr>
                        <wps:spPr bwMode="auto">
                          <a:xfrm>
                            <a:off x="4496" y="-1034"/>
                            <a:ext cx="2018" cy="52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0" name="Rectangle 809"/>
                        <wps:cNvSpPr>
                          <a:spLocks/>
                        </wps:cNvSpPr>
                        <wps:spPr bwMode="auto">
                          <a:xfrm>
                            <a:off x="4592" y="-1034"/>
                            <a:ext cx="1824" cy="42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1" name="Rectangle 810"/>
                        <wps:cNvSpPr>
                          <a:spLocks/>
                        </wps:cNvSpPr>
                        <wps:spPr bwMode="auto">
                          <a:xfrm>
                            <a:off x="6534" y="-1034"/>
                            <a:ext cx="1906" cy="52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2" name="Rectangle 811"/>
                        <wps:cNvSpPr>
                          <a:spLocks/>
                        </wps:cNvSpPr>
                        <wps:spPr bwMode="auto">
                          <a:xfrm>
                            <a:off x="6632" y="-1034"/>
                            <a:ext cx="1709" cy="42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3" name="Rectangle 812"/>
                        <wps:cNvSpPr>
                          <a:spLocks/>
                        </wps:cNvSpPr>
                        <wps:spPr bwMode="auto">
                          <a:xfrm>
                            <a:off x="8459" y="-1034"/>
                            <a:ext cx="1816" cy="52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4" name="Rectangle 813"/>
                        <wps:cNvSpPr>
                          <a:spLocks/>
                        </wps:cNvSpPr>
                        <wps:spPr bwMode="auto">
                          <a:xfrm>
                            <a:off x="8557" y="-1034"/>
                            <a:ext cx="1620" cy="42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5" name="Freeform 814"/>
                        <wps:cNvSpPr>
                          <a:spLocks/>
                        </wps:cNvSpPr>
                        <wps:spPr bwMode="auto">
                          <a:xfrm>
                            <a:off x="2381" y="-1044"/>
                            <a:ext cx="7914" cy="20"/>
                          </a:xfrm>
                          <a:custGeom>
                            <a:avLst/>
                            <a:gdLst>
                              <a:gd name="T0" fmla="*/ 0 w 7914"/>
                              <a:gd name="T1" fmla="*/ 0 h 20"/>
                              <a:gd name="T2" fmla="*/ 7914 w 791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7914" h="20">
                                <a:moveTo>
                                  <a:pt x="0" y="0"/>
                                </a:moveTo>
                                <a:lnTo>
                                  <a:pt x="7914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6" name="Rectangle 815"/>
                        <wps:cNvSpPr>
                          <a:spLocks/>
                        </wps:cNvSpPr>
                        <wps:spPr bwMode="auto">
                          <a:xfrm>
                            <a:off x="2400" y="-486"/>
                            <a:ext cx="2074" cy="53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7" name="Rectangle 816"/>
                        <wps:cNvSpPr>
                          <a:spLocks/>
                        </wps:cNvSpPr>
                        <wps:spPr bwMode="auto">
                          <a:xfrm>
                            <a:off x="2498" y="-486"/>
                            <a:ext cx="1877" cy="42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8" name="Rectangle 817"/>
                        <wps:cNvSpPr>
                          <a:spLocks/>
                        </wps:cNvSpPr>
                        <wps:spPr bwMode="auto">
                          <a:xfrm>
                            <a:off x="4496" y="-486"/>
                            <a:ext cx="2018" cy="53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9" name="Rectangle 818"/>
                        <wps:cNvSpPr>
                          <a:spLocks/>
                        </wps:cNvSpPr>
                        <wps:spPr bwMode="auto">
                          <a:xfrm>
                            <a:off x="4592" y="-486"/>
                            <a:ext cx="1824" cy="42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0" name="Rectangle 819"/>
                        <wps:cNvSpPr>
                          <a:spLocks/>
                        </wps:cNvSpPr>
                        <wps:spPr bwMode="auto">
                          <a:xfrm>
                            <a:off x="6534" y="-486"/>
                            <a:ext cx="1906" cy="53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1" name="Rectangle 820"/>
                        <wps:cNvSpPr>
                          <a:spLocks/>
                        </wps:cNvSpPr>
                        <wps:spPr bwMode="auto">
                          <a:xfrm>
                            <a:off x="6632" y="-486"/>
                            <a:ext cx="1709" cy="42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2" name="Rectangle 821"/>
                        <wps:cNvSpPr>
                          <a:spLocks/>
                        </wps:cNvSpPr>
                        <wps:spPr bwMode="auto">
                          <a:xfrm>
                            <a:off x="8459" y="-486"/>
                            <a:ext cx="1816" cy="53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3" name="Rectangle 822"/>
                        <wps:cNvSpPr>
                          <a:spLocks/>
                        </wps:cNvSpPr>
                        <wps:spPr bwMode="auto">
                          <a:xfrm>
                            <a:off x="8557" y="-486"/>
                            <a:ext cx="1620" cy="42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4" name="Freeform 823"/>
                        <wps:cNvSpPr>
                          <a:spLocks/>
                        </wps:cNvSpPr>
                        <wps:spPr bwMode="auto">
                          <a:xfrm>
                            <a:off x="2381" y="-496"/>
                            <a:ext cx="7914" cy="20"/>
                          </a:xfrm>
                          <a:custGeom>
                            <a:avLst/>
                            <a:gdLst>
                              <a:gd name="T0" fmla="*/ 0 w 7914"/>
                              <a:gd name="T1" fmla="*/ 0 h 20"/>
                              <a:gd name="T2" fmla="*/ 7914 w 791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7914" h="20">
                                <a:moveTo>
                                  <a:pt x="0" y="0"/>
                                </a:moveTo>
                                <a:lnTo>
                                  <a:pt x="7914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5" name="Freeform 824"/>
                        <wps:cNvSpPr>
                          <a:spLocks/>
                        </wps:cNvSpPr>
                        <wps:spPr bwMode="auto">
                          <a:xfrm>
                            <a:off x="2381" y="60"/>
                            <a:ext cx="7914" cy="20"/>
                          </a:xfrm>
                          <a:custGeom>
                            <a:avLst/>
                            <a:gdLst>
                              <a:gd name="T0" fmla="*/ 0 w 7914"/>
                              <a:gd name="T1" fmla="*/ 0 h 20"/>
                              <a:gd name="T2" fmla="*/ 7914 w 791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7914" h="20">
                                <a:moveTo>
                                  <a:pt x="0" y="0"/>
                                </a:moveTo>
                                <a:lnTo>
                                  <a:pt x="7914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D66B3C" id="Group 774" o:spid="_x0000_s1026" style="position:absolute;margin-left:118.5pt;margin-top:-164.45pt;width:396.8pt;height:167.95pt;z-index:-251640832;mso-position-horizontal-relative:page" coordorigin="2370,-3289" coordsize="7936,33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" o:allowincell="f">
                <v:rect id="Rectangle 775" o:spid="_x0000_s1027" style="position:absolute;left:2400;top:-3269;width:2074;height:16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" fillcolor="#e8e8e8" stroked="f">
                  <v:path arrowok="t"/>
                </v:rect>
                <v:rect id="Rectangle 776" o:spid="_x0000_s1028" style="position:absolute;left:2498;top:-3269;width:187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" fillcolor="#e8e8e8" stroked="f">
                  <v:path arrowok="t"/>
                </v:rect>
                <v:rect id="Rectangle 777" o:spid="_x0000_s1029" style="position:absolute;left:2498;top:-2853;width:1877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" fillcolor="#e8e8e8" stroked="f">
                  <v:path arrowok="t"/>
                </v:rect>
                <v:rect id="Rectangle 778" o:spid="_x0000_s1030" style="position:absolute;left:4496;top:-3269;width:2018;height:16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" fillcolor="#e8e8e8" stroked="f">
                  <v:path arrowok="t"/>
                </v:rect>
                <v:rect id="Rectangle 779" o:spid="_x0000_s1031" style="position:absolute;left:4592;top:-3269;width:1824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" fillcolor="#e8e8e8" stroked="f">
                  <v:path arrowok="t"/>
                </v:rect>
                <v:rect id="Rectangle 780" o:spid="_x0000_s1032" style="position:absolute;left:4592;top:-2853;width:1824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" fillcolor="#e8e8e8" stroked="f">
                  <v:path arrowok="t"/>
                </v:rect>
                <v:rect id="Rectangle 781" o:spid="_x0000_s1033" style="position:absolute;left:4592;top:-2441;width:1824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" fillcolor="#e8e8e8" stroked="f">
                  <v:path arrowok="t"/>
                </v:rect>
                <v:rect id="Rectangle 782" o:spid="_x0000_s1034" style="position:absolute;left:6534;top:-3269;width:1906;height:16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" fillcolor="#e8e8e8" stroked="f">
                  <v:path arrowok="t"/>
                </v:rect>
                <v:rect id="Rectangle 783" o:spid="_x0000_s1035" style="position:absolute;left:6632;top:-3269;width:1709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" fillcolor="#e8e8e8" stroked="f">
                  <v:path arrowok="t"/>
                </v:rect>
                <v:rect id="Rectangle 784" o:spid="_x0000_s1036" style="position:absolute;left:6632;top:-2853;width:1709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" fillcolor="#e8e8e8" stroked="f">
                  <v:path arrowok="t"/>
                </v:rect>
                <v:rect id="Rectangle 785" o:spid="_x0000_s1037" style="position:absolute;left:6632;top:-2441;width:1709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" fillcolor="#e8e8e8" stroked="f">
                  <v:path arrowok="t"/>
                </v:rect>
                <v:rect id="Rectangle 786" o:spid="_x0000_s1038" style="position:absolute;left:6632;top:-2025;width:1709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" fillcolor="#e8e8e8" stroked="f">
                  <v:path arrowok="t"/>
                </v:rect>
                <v:rect id="Rectangle 787" o:spid="_x0000_s1039" style="position:absolute;left:8459;top:-3269;width:1816;height:16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" fillcolor="#e8e8e8" stroked="f">
                  <v:path arrowok="t"/>
                </v:rect>
                <v:rect id="Rectangle 788" o:spid="_x0000_s1040" style="position:absolute;left:8557;top:-3269;width:1620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" fillcolor="#e8e8e8" stroked="f">
                  <v:path arrowok="t"/>
                </v:rect>
                <v:rect id="Rectangle 789" o:spid="_x0000_s1041" style="position:absolute;left:8557;top:-2853;width:1620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" fillcolor="#e8e8e8" stroked="f">
                  <v:path arrowok="t"/>
                </v:rect>
                <v:rect id="Rectangle 790" o:spid="_x0000_s1042" style="position:absolute;left:8557;top:-2441;width:1620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" fillcolor="#e8e8e8" stroked="f">
                  <v:path arrowok="t"/>
                </v:rect>
                <v:shape id="Freeform 791" o:spid="_x0000_s1043" style="position:absolute;left:2381;top:-3278;width:7914;height:20;visibility:visible;mso-wrap-style:square;v-text-anchor:top" coordsize="7914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" path="m,l7914,e" filled="f" strokecolor="#bababa" strokeweight=".37392mm">
                  <v:path arrowok="t" o:connecttype="custom" o:connectlocs="0,0;7914,0" o:connectangles="0,0"/>
                </v:shape>
                <v:shape id="Freeform 792" o:spid="_x0000_s1044" style="position:absolute;left:2390;top:-3269;width:20;height:3319;visibility:visible;mso-wrap-style:square;v-text-anchor:top" coordsize="20,3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" path="m,l,3319e" filled="f" strokecolor="#bababa" strokeweight="1.06pt">
                  <v:path arrowok="t" o:connecttype="custom" o:connectlocs="0,0;0,3319" o:connectangles="0,0"/>
                </v:shape>
                <v:shape id="Freeform 793" o:spid="_x0000_s1045" style="position:absolute;left:4484;top:-3269;width:20;height:3319;visibility:visible;mso-wrap-style:square;v-text-anchor:top" coordsize="20,3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" path="m,l,3319e" filled="f" strokecolor="#bababa" strokeweight="1.06pt">
                  <v:path arrowok="t" o:connecttype="custom" o:connectlocs="0,0;0,3319" o:connectangles="0,0"/>
                </v:shape>
                <v:shape id="Freeform 794" o:spid="_x0000_s1046" style="position:absolute;left:6524;top:-3269;width:20;height:3319;visibility:visible;mso-wrap-style:square;v-text-anchor:top" coordsize="20,3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" path="m,l,3319e" filled="f" strokecolor="#bababa" strokeweight=".37392mm">
                  <v:path arrowok="t" o:connecttype="custom" o:connectlocs="0,0;0,3319" o:connectangles="0,0"/>
                </v:shape>
                <v:shape id="Freeform 795" o:spid="_x0000_s1047" style="position:absolute;left:8450;top:-3269;width:20;height:3319;visibility:visible;mso-wrap-style:square;v-text-anchor:top" coordsize="20,3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" path="m,l,3319e" filled="f" strokecolor="#bababa" strokeweight="1.06pt">
                  <v:path arrowok="t" o:connecttype="custom" o:connectlocs="0,0;0,3319" o:connectangles="0,0"/>
                </v:shape>
                <v:shape id="Freeform 796" o:spid="_x0000_s1048" style="position:absolute;left:10286;top:-3269;width:20;height:3319;visibility:visible;mso-wrap-style:square;v-text-anchor:top" coordsize="20,3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" path="m,l,3319e" filled="f" strokecolor="#bababa" strokeweight="1.06pt">
                  <v:path arrowok="t" o:connecttype="custom" o:connectlocs="0,0;0,3319" o:connectangles="0,0"/>
                </v:shape>
                <v:rect id="Rectangle 797" o:spid="_x0000_s1049" style="position:absolute;left:2400;top:-1581;width:2074;height:5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" fillcolor="#d2d2d2" stroked="f">
                  <v:path arrowok="t"/>
                </v:rect>
                <v:rect id="Rectangle 798" o:spid="_x0000_s1050" style="position:absolute;left:2498;top:-1581;width:1877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" fillcolor="#d2d2d2" stroked="f">
                  <v:path arrowok="t"/>
                </v:rect>
                <v:rect id="Rectangle 799" o:spid="_x0000_s1051" style="position:absolute;left:4496;top:-1581;width:2018;height:5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" fillcolor="#d2d2d2" stroked="f">
                  <v:path arrowok="t"/>
                </v:rect>
                <v:rect id="Rectangle 800" o:spid="_x0000_s1052" style="position:absolute;left:4592;top:-1581;width:1824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" fillcolor="#d2d2d2" stroked="f">
                  <v:path arrowok="t"/>
                </v:rect>
                <v:rect id="Rectangle 801" o:spid="_x0000_s1053" style="position:absolute;left:6534;top:-1581;width:1906;height:5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" fillcolor="#d2d2d2" stroked="f">
                  <v:path arrowok="t"/>
                </v:rect>
                <v:rect id="Rectangle 802" o:spid="_x0000_s1054" style="position:absolute;left:6632;top:-1581;width:1709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" fillcolor="#d2d2d2" stroked="f">
                  <v:path arrowok="t"/>
                </v:rect>
                <v:rect id="Rectangle 803" o:spid="_x0000_s1055" style="position:absolute;left:8459;top:-1581;width:1816;height:5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" fillcolor="#d2d2d2" stroked="f">
                  <v:path arrowok="t"/>
                </v:rect>
                <v:rect id="Rectangle 804" o:spid="_x0000_s1056" style="position:absolute;left:8557;top:-1581;width:1620;height: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" fillcolor="#d2d2d2" stroked="f">
                  <v:path arrowok="t"/>
                </v:rect>
                <v:shape id="Freeform 805" o:spid="_x0000_s1057" style="position:absolute;left:2381;top:-1593;width:7914;height:20;visibility:visible;mso-wrap-style:square;v-text-anchor:top" coordsize="7914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" path="m,l7914,e" filled="f" strokecolor="#bababa" strokeweight=".37392mm">
                  <v:path arrowok="t" o:connecttype="custom" o:connectlocs="0,0;7914,0" o:connectangles="0,0"/>
                </v:shape>
                <v:rect id="Rectangle 806" o:spid="_x0000_s1058" style="position:absolute;left:2400;top:-1034;width:2074;height: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" fillcolor="#e8e8e8" stroked="f">
                  <v:path arrowok="t"/>
                </v:rect>
                <v:rect id="Rectangle 807" o:spid="_x0000_s1059" style="position:absolute;left:2498;top:-1034;width:187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" fillcolor="#e8e8e8" stroked="f">
                  <v:path arrowok="t"/>
                </v:rect>
                <v:rect id="Rectangle 808" o:spid="_x0000_s1060" style="position:absolute;left:4496;top:-1034;width:2018;height: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" fillcolor="#e8e8e8" stroked="f">
                  <v:path arrowok="t"/>
                </v:rect>
                <v:rect id="Rectangle 809" o:spid="_x0000_s1061" style="position:absolute;left:4592;top:-1034;width:1824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" fillcolor="#e8e8e8" stroked="f">
                  <v:path arrowok="t"/>
                </v:rect>
                <v:rect id="Rectangle 810" o:spid="_x0000_s1062" style="position:absolute;left:6534;top:-1034;width:1906;height: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" fillcolor="#e8e8e8" stroked="f">
                  <v:path arrowok="t"/>
                </v:rect>
                <v:rect id="Rectangle 811" o:spid="_x0000_s1063" style="position:absolute;left:6632;top:-1034;width:1709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" fillcolor="#e8e8e8" stroked="f">
                  <v:path arrowok="t"/>
                </v:rect>
                <v:rect id="Rectangle 812" o:spid="_x0000_s1064" style="position:absolute;left:8459;top:-1034;width:1816;height: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" fillcolor="#e8e8e8" stroked="f">
                  <v:path arrowok="t"/>
                </v:rect>
                <v:rect id="Rectangle 813" o:spid="_x0000_s1065" style="position:absolute;left:8557;top:-1034;width:1620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" fillcolor="#e8e8e8" stroked="f">
                  <v:path arrowok="t"/>
                </v:rect>
                <v:shape id="Freeform 814" o:spid="_x0000_s1066" style="position:absolute;left:2381;top:-1044;width:7914;height:20;visibility:visible;mso-wrap-style:square;v-text-anchor:top" coordsize="7914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" path="m,l7914,e" filled="f" strokecolor="#bababa" strokeweight=".37392mm">
                  <v:path arrowok="t" o:connecttype="custom" o:connectlocs="0,0;7914,0" o:connectangles="0,0"/>
                </v:shape>
                <v:rect id="Rectangle 815" o:spid="_x0000_s1067" style="position:absolute;left:2400;top:-486;width:2074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" fillcolor="#d2d2d2" stroked="f">
                  <v:path arrowok="t"/>
                </v:rect>
                <v:rect id="Rectangle 816" o:spid="_x0000_s1068" style="position:absolute;left:2498;top:-486;width:1877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" fillcolor="#d2d2d2" stroked="f">
                  <v:path arrowok="t"/>
                </v:rect>
                <v:rect id="Rectangle 817" o:spid="_x0000_s1069" style="position:absolute;left:4496;top:-486;width:2018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" fillcolor="#d2d2d2" stroked="f">
                  <v:path arrowok="t"/>
                </v:rect>
                <v:rect id="Rectangle 818" o:spid="_x0000_s1070" style="position:absolute;left:4592;top:-486;width:1824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" fillcolor="#d2d2d2" stroked="f">
                  <v:path arrowok="t"/>
                </v:rect>
                <v:rect id="Rectangle 819" o:spid="_x0000_s1071" style="position:absolute;left:6534;top:-486;width:1906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" fillcolor="#d2d2d2" stroked="f">
                  <v:path arrowok="t"/>
                </v:rect>
                <v:rect id="Rectangle 820" o:spid="_x0000_s1072" style="position:absolute;left:6632;top:-486;width:1709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" fillcolor="#d2d2d2" stroked="f">
                  <v:path arrowok="t"/>
                </v:rect>
                <v:rect id="Rectangle 821" o:spid="_x0000_s1073" style="position:absolute;left:8459;top:-486;width:1816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" fillcolor="#d2d2d2" stroked="f">
                  <v:path arrowok="t"/>
                </v:rect>
                <v:rect id="Rectangle 822" o:spid="_x0000_s1074" style="position:absolute;left:8557;top:-486;width:1620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" fillcolor="#d2d2d2" stroked="f">
                  <v:path arrowok="t"/>
                </v:rect>
                <v:shape id="Freeform 823" o:spid="_x0000_s1075" style="position:absolute;left:2381;top:-496;width:7914;height:20;visibility:visible;mso-wrap-style:square;v-text-anchor:top" coordsize="7914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" path="m,l7914,e" filled="f" strokecolor="#bababa" strokeweight="1.06pt">
                  <v:path arrowok="t" o:connecttype="custom" o:connectlocs="0,0;7914,0" o:connectangles="0,0"/>
                </v:shape>
                <v:shape id="Freeform 824" o:spid="_x0000_s1076" style="position:absolute;left:2381;top:60;width:7914;height:20;visibility:visible;mso-wrap-style:square;v-text-anchor:top" coordsize="7914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" path="m,l7914,e" filled="f" strokecolor="#bababa" strokeweight=".37392mm">
                  <v:path arrowok="t" o:connecttype="custom" o:connectlocs="0,0;7914,0" o:connectangles="0,0"/>
                </v:shape>
                <w10:wrap anchorx="page"/>
              </v:group>
            </w:pict>
          </mc:Fallback>
        </mc:AlternateContent>
      </w:r>
      <w:r w:rsidR="001527E3">
        <w:t>As</w:t>
      </w:r>
      <w:r w:rsidR="001527E3">
        <w:rPr>
          <w:spacing w:val="23"/>
        </w:rPr>
        <w:t xml:space="preserve"> </w:t>
      </w:r>
      <w:r w:rsidR="001527E3">
        <w:t>soon</w:t>
      </w:r>
      <w:r w:rsidR="001527E3">
        <w:rPr>
          <w:spacing w:val="24"/>
        </w:rPr>
        <w:t xml:space="preserve"> </w:t>
      </w:r>
      <w:r w:rsidR="001527E3">
        <w:rPr>
          <w:spacing w:val="-1"/>
        </w:rPr>
        <w:t>a</w:t>
      </w:r>
      <w:r w:rsidR="001527E3">
        <w:t>s</w:t>
      </w:r>
      <w:r w:rsidR="001527E3">
        <w:rPr>
          <w:spacing w:val="24"/>
        </w:rPr>
        <w:t xml:space="preserve"> </w:t>
      </w:r>
      <w:r w:rsidR="001527E3">
        <w:t>possi</w:t>
      </w:r>
      <w:r w:rsidR="001527E3">
        <w:rPr>
          <w:spacing w:val="-3"/>
        </w:rPr>
        <w:t>b</w:t>
      </w:r>
      <w:r w:rsidR="001527E3">
        <w:t>le</w:t>
      </w:r>
      <w:r w:rsidR="001527E3">
        <w:rPr>
          <w:spacing w:val="23"/>
        </w:rPr>
        <w:t xml:space="preserve"> </w:t>
      </w:r>
      <w:r w:rsidR="001527E3">
        <w:rPr>
          <w:spacing w:val="-1"/>
        </w:rPr>
        <w:t>a</w:t>
      </w:r>
      <w:r w:rsidR="001527E3">
        <w:t>ft</w:t>
      </w:r>
      <w:r w:rsidR="001527E3">
        <w:rPr>
          <w:spacing w:val="-2"/>
        </w:rPr>
        <w:t>e</w:t>
      </w:r>
      <w:r w:rsidR="001527E3">
        <w:t>r</w:t>
      </w:r>
      <w:r w:rsidR="001527E3">
        <w:rPr>
          <w:spacing w:val="23"/>
        </w:rPr>
        <w:t xml:space="preserve"> </w:t>
      </w:r>
      <w:r w:rsidR="001527E3">
        <w:rPr>
          <w:spacing w:val="-1"/>
        </w:rPr>
        <w:t>c</w:t>
      </w:r>
      <w:r w:rsidR="001527E3">
        <w:t>omm</w:t>
      </w:r>
      <w:r w:rsidR="001527E3">
        <w:rPr>
          <w:spacing w:val="-1"/>
        </w:rPr>
        <w:t>e</w:t>
      </w:r>
      <w:r w:rsidR="001527E3">
        <w:t>n</w:t>
      </w:r>
      <w:r w:rsidR="001527E3">
        <w:rPr>
          <w:spacing w:val="-1"/>
        </w:rPr>
        <w:t>ce</w:t>
      </w:r>
      <w:r w:rsidR="001527E3">
        <w:t>ment</w:t>
      </w:r>
      <w:r w:rsidR="001527E3">
        <w:rPr>
          <w:spacing w:val="23"/>
        </w:rPr>
        <w:t xml:space="preserve"> </w:t>
      </w:r>
      <w:r w:rsidR="001527E3">
        <w:t>of</w:t>
      </w:r>
      <w:r w:rsidR="001527E3">
        <w:rPr>
          <w:spacing w:val="23"/>
        </w:rPr>
        <w:t xml:space="preserve"> </w:t>
      </w:r>
      <w:r w:rsidR="001527E3">
        <w:t>the</w:t>
      </w:r>
      <w:r w:rsidR="001527E3">
        <w:rPr>
          <w:spacing w:val="23"/>
        </w:rPr>
        <w:t xml:space="preserve"> </w:t>
      </w:r>
      <w:r w:rsidR="001527E3">
        <w:t>Contr</w:t>
      </w:r>
      <w:r w:rsidR="001527E3">
        <w:rPr>
          <w:spacing w:val="-2"/>
        </w:rPr>
        <w:t>a</w:t>
      </w:r>
      <w:r w:rsidR="001527E3">
        <w:rPr>
          <w:spacing w:val="-1"/>
        </w:rPr>
        <w:t>c</w:t>
      </w:r>
      <w:r w:rsidR="001527E3">
        <w:t>t,</w:t>
      </w:r>
      <w:r w:rsidR="001527E3">
        <w:rPr>
          <w:spacing w:val="24"/>
        </w:rPr>
        <w:t xml:space="preserve"> </w:t>
      </w:r>
      <w:r w:rsidR="001527E3">
        <w:t>the</w:t>
      </w:r>
      <w:r w:rsidR="001527E3">
        <w:rPr>
          <w:spacing w:val="23"/>
        </w:rPr>
        <w:t xml:space="preserve"> </w:t>
      </w:r>
      <w:r w:rsidR="001527E3">
        <w:t>Contr</w:t>
      </w:r>
      <w:r w:rsidR="001527E3">
        <w:rPr>
          <w:spacing w:val="-2"/>
        </w:rPr>
        <w:t>a</w:t>
      </w:r>
      <w:r w:rsidR="001527E3">
        <w:rPr>
          <w:spacing w:val="-1"/>
        </w:rPr>
        <w:t>c</w:t>
      </w:r>
      <w:r w:rsidR="001527E3">
        <w:t>tor</w:t>
      </w:r>
      <w:r w:rsidR="001527E3">
        <w:rPr>
          <w:spacing w:val="23"/>
        </w:rPr>
        <w:t xml:space="preserve"> </w:t>
      </w:r>
      <w:r w:rsidR="001527E3">
        <w:t>sh</w:t>
      </w:r>
      <w:r w:rsidR="001527E3">
        <w:rPr>
          <w:spacing w:val="-1"/>
        </w:rPr>
        <w:t>a</w:t>
      </w:r>
      <w:r w:rsidR="001527E3">
        <w:t>ll</w:t>
      </w:r>
      <w:r w:rsidR="001527E3">
        <w:rPr>
          <w:spacing w:val="24"/>
        </w:rPr>
        <w:t xml:space="preserve"> </w:t>
      </w:r>
      <w:r w:rsidR="001527E3">
        <w:t>pr</w:t>
      </w:r>
      <w:r w:rsidR="001527E3">
        <w:rPr>
          <w:spacing w:val="-2"/>
        </w:rPr>
        <w:t>e</w:t>
      </w:r>
      <w:r w:rsidR="001527E3">
        <w:t>p</w:t>
      </w:r>
      <w:r w:rsidR="001527E3">
        <w:rPr>
          <w:spacing w:val="-1"/>
        </w:rPr>
        <w:t>a</w:t>
      </w:r>
      <w:r w:rsidR="001527E3">
        <w:t>re</w:t>
      </w:r>
      <w:r w:rsidR="001527E3">
        <w:rPr>
          <w:spacing w:val="22"/>
        </w:rPr>
        <w:t xml:space="preserve"> </w:t>
      </w:r>
      <w:r w:rsidR="001527E3">
        <w:t>su</w:t>
      </w:r>
      <w:r w:rsidR="001527E3">
        <w:rPr>
          <w:spacing w:val="-1"/>
        </w:rPr>
        <w:t>c</w:t>
      </w:r>
      <w:r w:rsidR="001527E3">
        <w:t>h tri</w:t>
      </w:r>
      <w:r w:rsidR="001527E3">
        <w:rPr>
          <w:spacing w:val="-1"/>
        </w:rPr>
        <w:t>a</w:t>
      </w:r>
      <w:r w:rsidR="001527E3">
        <w:t>l</w:t>
      </w:r>
      <w:r w:rsidR="001527E3">
        <w:rPr>
          <w:spacing w:val="21"/>
        </w:rPr>
        <w:t xml:space="preserve"> </w:t>
      </w:r>
      <w:r w:rsidR="001527E3">
        <w:t>mi</w:t>
      </w:r>
      <w:r w:rsidR="001527E3">
        <w:rPr>
          <w:spacing w:val="2"/>
        </w:rPr>
        <w:t>x</w:t>
      </w:r>
      <w:r w:rsidR="001527E3">
        <w:rPr>
          <w:spacing w:val="-1"/>
        </w:rPr>
        <w:t>e</w:t>
      </w:r>
      <w:r w:rsidR="001527E3">
        <w:t>s</w:t>
      </w:r>
      <w:r w:rsidR="001527E3">
        <w:rPr>
          <w:spacing w:val="21"/>
        </w:rPr>
        <w:t xml:space="preserve"> </w:t>
      </w:r>
      <w:r w:rsidR="001527E3">
        <w:rPr>
          <w:spacing w:val="-1"/>
        </w:rPr>
        <w:t>a</w:t>
      </w:r>
      <w:r w:rsidR="001527E3">
        <w:t>s</w:t>
      </w:r>
      <w:r w:rsidR="001527E3">
        <w:rPr>
          <w:spacing w:val="21"/>
        </w:rPr>
        <w:t xml:space="preserve"> </w:t>
      </w:r>
      <w:r w:rsidR="001527E3">
        <w:t>r</w:t>
      </w:r>
      <w:r w:rsidR="001527E3">
        <w:rPr>
          <w:spacing w:val="-2"/>
        </w:rPr>
        <w:t>e</w:t>
      </w:r>
      <w:r w:rsidR="001527E3">
        <w:t>quir</w:t>
      </w:r>
      <w:r w:rsidR="001527E3">
        <w:rPr>
          <w:spacing w:val="-2"/>
        </w:rPr>
        <w:t>e</w:t>
      </w:r>
      <w:r w:rsidR="001527E3">
        <w:t>d</w:t>
      </w:r>
      <w:r w:rsidR="001527E3">
        <w:rPr>
          <w:spacing w:val="21"/>
        </w:rPr>
        <w:t xml:space="preserve"> </w:t>
      </w:r>
      <w:r w:rsidR="001527E3">
        <w:t>to</w:t>
      </w:r>
      <w:r w:rsidR="001527E3">
        <w:rPr>
          <w:spacing w:val="21"/>
        </w:rPr>
        <w:t xml:space="preserve"> </w:t>
      </w:r>
      <w:r w:rsidR="001527E3">
        <w:t>s</w:t>
      </w:r>
      <w:r w:rsidR="001527E3">
        <w:rPr>
          <w:spacing w:val="-1"/>
        </w:rPr>
        <w:t>a</w:t>
      </w:r>
      <w:r w:rsidR="001527E3">
        <w:t>tis</w:t>
      </w:r>
      <w:r w:rsidR="001527E3">
        <w:rPr>
          <w:spacing w:val="1"/>
        </w:rPr>
        <w:t>f</w:t>
      </w:r>
      <w:r w:rsidR="001527E3">
        <w:t>y</w:t>
      </w:r>
      <w:r w:rsidR="001527E3">
        <w:rPr>
          <w:spacing w:val="16"/>
        </w:rPr>
        <w:t xml:space="preserve"> </w:t>
      </w:r>
      <w:r w:rsidR="001527E3">
        <w:t>the</w:t>
      </w:r>
      <w:r w:rsidR="001527E3">
        <w:rPr>
          <w:spacing w:val="20"/>
        </w:rPr>
        <w:t xml:space="preserve"> </w:t>
      </w:r>
      <w:r w:rsidR="001527E3">
        <w:t>Consultant</w:t>
      </w:r>
      <w:r w:rsidR="001527E3">
        <w:rPr>
          <w:spacing w:val="21"/>
        </w:rPr>
        <w:t xml:space="preserve"> </w:t>
      </w:r>
      <w:r w:rsidR="001527E3">
        <w:t>that</w:t>
      </w:r>
      <w:r w:rsidR="001527E3">
        <w:rPr>
          <w:spacing w:val="21"/>
        </w:rPr>
        <w:t xml:space="preserve"> </w:t>
      </w:r>
      <w:r w:rsidR="001527E3">
        <w:t>the</w:t>
      </w:r>
      <w:r w:rsidR="001527E3">
        <w:rPr>
          <w:spacing w:val="20"/>
        </w:rPr>
        <w:t xml:space="preserve"> </w:t>
      </w:r>
      <w:r w:rsidR="001527E3">
        <w:t>sp</w:t>
      </w:r>
      <w:r w:rsidR="001527E3">
        <w:rPr>
          <w:spacing w:val="-1"/>
        </w:rPr>
        <w:t>ec</w:t>
      </w:r>
      <w:r w:rsidR="001527E3">
        <w:t>ifi</w:t>
      </w:r>
      <w:r w:rsidR="001527E3">
        <w:rPr>
          <w:spacing w:val="-1"/>
        </w:rPr>
        <w:t>e</w:t>
      </w:r>
      <w:r w:rsidR="001527E3">
        <w:t>d</w:t>
      </w:r>
      <w:r w:rsidR="001527E3">
        <w:rPr>
          <w:spacing w:val="21"/>
        </w:rPr>
        <w:t xml:space="preserve"> </w:t>
      </w:r>
      <w:r w:rsidR="001527E3">
        <w:rPr>
          <w:spacing w:val="-1"/>
        </w:rPr>
        <w:t>c</w:t>
      </w:r>
      <w:r w:rsidR="001527E3">
        <w:t>o</w:t>
      </w:r>
      <w:r w:rsidR="001527E3">
        <w:rPr>
          <w:spacing w:val="2"/>
        </w:rPr>
        <w:t>n</w:t>
      </w:r>
      <w:r w:rsidR="001527E3">
        <w:rPr>
          <w:spacing w:val="-1"/>
        </w:rPr>
        <w:t>c</w:t>
      </w:r>
      <w:r w:rsidR="001527E3">
        <w:t>rete</w:t>
      </w:r>
      <w:r w:rsidR="001527E3">
        <w:rPr>
          <w:spacing w:val="20"/>
        </w:rPr>
        <w:t xml:space="preserve"> </w:t>
      </w:r>
      <w:r w:rsidR="001527E3">
        <w:t>str</w:t>
      </w:r>
      <w:r w:rsidR="001527E3">
        <w:rPr>
          <w:spacing w:val="-1"/>
        </w:rPr>
        <w:t>e</w:t>
      </w:r>
      <w:r w:rsidR="001527E3">
        <w:rPr>
          <w:spacing w:val="2"/>
        </w:rPr>
        <w:t>n</w:t>
      </w:r>
      <w:r w:rsidR="001527E3">
        <w:rPr>
          <w:spacing w:val="-3"/>
        </w:rPr>
        <w:t>g</w:t>
      </w:r>
      <w:r w:rsidR="001527E3">
        <w:t>ths</w:t>
      </w:r>
      <w:r w:rsidR="001527E3">
        <w:rPr>
          <w:spacing w:val="22"/>
        </w:rPr>
        <w:t xml:space="preserve"> </w:t>
      </w:r>
      <w:r w:rsidR="001527E3">
        <w:t>will</w:t>
      </w:r>
      <w:r w:rsidR="001527E3">
        <w:rPr>
          <w:spacing w:val="22"/>
        </w:rPr>
        <w:t xml:space="preserve"> </w:t>
      </w:r>
      <w:r w:rsidR="001527E3">
        <w:t>be obtain</w:t>
      </w:r>
      <w:r w:rsidR="001527E3">
        <w:rPr>
          <w:spacing w:val="-1"/>
        </w:rPr>
        <w:t>e</w:t>
      </w:r>
      <w:r w:rsidR="001527E3">
        <w:t>d</w:t>
      </w:r>
      <w:r w:rsidR="001527E3">
        <w:rPr>
          <w:spacing w:val="16"/>
        </w:rPr>
        <w:t xml:space="preserve"> </w:t>
      </w:r>
      <w:r w:rsidR="001527E3">
        <w:t>usi</w:t>
      </w:r>
      <w:r w:rsidR="001527E3">
        <w:rPr>
          <w:spacing w:val="2"/>
        </w:rPr>
        <w:t>n</w:t>
      </w:r>
      <w:r w:rsidR="001527E3">
        <w:t>g</w:t>
      </w:r>
      <w:r w:rsidR="001527E3">
        <w:rPr>
          <w:spacing w:val="14"/>
        </w:rPr>
        <w:t xml:space="preserve"> </w:t>
      </w:r>
      <w:r w:rsidR="001527E3">
        <w:t>the</w:t>
      </w:r>
      <w:r w:rsidR="001527E3">
        <w:rPr>
          <w:spacing w:val="18"/>
        </w:rPr>
        <w:t xml:space="preserve"> </w:t>
      </w:r>
      <w:r w:rsidR="001527E3">
        <w:t>mat</w:t>
      </w:r>
      <w:r w:rsidR="001527E3">
        <w:rPr>
          <w:spacing w:val="-1"/>
        </w:rPr>
        <w:t>e</w:t>
      </w:r>
      <w:r w:rsidR="001527E3">
        <w:rPr>
          <w:spacing w:val="1"/>
        </w:rPr>
        <w:t>r</w:t>
      </w:r>
      <w:r w:rsidR="001527E3">
        <w:t>ials</w:t>
      </w:r>
      <w:r w:rsidR="001527E3">
        <w:rPr>
          <w:spacing w:val="16"/>
        </w:rPr>
        <w:t xml:space="preserve"> </w:t>
      </w:r>
      <w:r w:rsidR="001527E3">
        <w:rPr>
          <w:spacing w:val="-1"/>
        </w:rPr>
        <w:t>a</w:t>
      </w:r>
      <w:r w:rsidR="001527E3">
        <w:t>nd</w:t>
      </w:r>
      <w:r w:rsidR="001527E3">
        <w:rPr>
          <w:spacing w:val="16"/>
        </w:rPr>
        <w:t xml:space="preserve"> </w:t>
      </w:r>
      <w:r w:rsidR="001527E3">
        <w:t>mix</w:t>
      </w:r>
      <w:r w:rsidR="001527E3">
        <w:rPr>
          <w:spacing w:val="18"/>
        </w:rPr>
        <w:t xml:space="preserve"> </w:t>
      </w:r>
      <w:r w:rsidR="001527E3">
        <w:t>prop</w:t>
      </w:r>
      <w:r w:rsidR="001527E3">
        <w:rPr>
          <w:spacing w:val="-1"/>
        </w:rPr>
        <w:t>o</w:t>
      </w:r>
      <w:r w:rsidR="001527E3">
        <w:t>rtions</w:t>
      </w:r>
      <w:r w:rsidR="001527E3">
        <w:rPr>
          <w:spacing w:val="17"/>
        </w:rPr>
        <w:t xml:space="preserve"> </w:t>
      </w:r>
      <w:r w:rsidR="001527E3">
        <w:t>in</w:t>
      </w:r>
      <w:r w:rsidR="001527E3">
        <w:rPr>
          <w:spacing w:val="17"/>
        </w:rPr>
        <w:t xml:space="preserve"> </w:t>
      </w:r>
      <w:r w:rsidR="001527E3">
        <w:rPr>
          <w:spacing w:val="1"/>
        </w:rPr>
        <w:t>a</w:t>
      </w:r>
      <w:r w:rsidR="001527E3">
        <w:rPr>
          <w:spacing w:val="-1"/>
        </w:rPr>
        <w:t>cc</w:t>
      </w:r>
      <w:r w:rsidR="001527E3">
        <w:t>or</w:t>
      </w:r>
      <w:r w:rsidR="001527E3">
        <w:rPr>
          <w:spacing w:val="1"/>
        </w:rPr>
        <w:t>d</w:t>
      </w:r>
      <w:r w:rsidR="001527E3">
        <w:rPr>
          <w:spacing w:val="-1"/>
        </w:rPr>
        <w:t>a</w:t>
      </w:r>
      <w:r w:rsidR="001527E3">
        <w:t>n</w:t>
      </w:r>
      <w:r w:rsidR="001527E3">
        <w:rPr>
          <w:spacing w:val="-1"/>
        </w:rPr>
        <w:t>c</w:t>
      </w:r>
      <w:r w:rsidR="001527E3">
        <w:t>e</w:t>
      </w:r>
      <w:r w:rsidR="001527E3">
        <w:rPr>
          <w:spacing w:val="17"/>
        </w:rPr>
        <w:t xml:space="preserve"> </w:t>
      </w:r>
      <w:r w:rsidR="001527E3">
        <w:t>with</w:t>
      </w:r>
      <w:r w:rsidR="001527E3">
        <w:rPr>
          <w:spacing w:val="17"/>
        </w:rPr>
        <w:t xml:space="preserve"> </w:t>
      </w:r>
      <w:r w:rsidR="001527E3">
        <w:t>t</w:t>
      </w:r>
      <w:r w:rsidR="001527E3">
        <w:rPr>
          <w:spacing w:val="6"/>
        </w:rPr>
        <w:t>h</w:t>
      </w:r>
      <w:r w:rsidR="001527E3">
        <w:t>e</w:t>
      </w:r>
      <w:r w:rsidR="001527E3">
        <w:rPr>
          <w:spacing w:val="20"/>
        </w:rPr>
        <w:t xml:space="preserve"> </w:t>
      </w:r>
      <w:r w:rsidR="001527E3">
        <w:rPr>
          <w:spacing w:val="-1"/>
        </w:rPr>
        <w:t>a</w:t>
      </w:r>
      <w:r w:rsidR="001527E3">
        <w:t>bove</w:t>
      </w:r>
      <w:r w:rsidR="001527E3">
        <w:rPr>
          <w:spacing w:val="18"/>
        </w:rPr>
        <w:t xml:space="preserve"> </w:t>
      </w:r>
      <w:r w:rsidR="001527E3">
        <w:rPr>
          <w:spacing w:val="-1"/>
        </w:rPr>
        <w:t>c</w:t>
      </w:r>
      <w:r w:rsidR="001527E3">
        <w:t>laus</w:t>
      </w:r>
      <w:r w:rsidR="001527E3">
        <w:rPr>
          <w:spacing w:val="-2"/>
        </w:rPr>
        <w:t>e</w:t>
      </w:r>
      <w:r w:rsidR="001527E3">
        <w:t>s.</w:t>
      </w:r>
      <w:r w:rsidR="001527E3">
        <w:rPr>
          <w:spacing w:val="18"/>
        </w:rPr>
        <w:t xml:space="preserve"> </w:t>
      </w:r>
      <w:r w:rsidR="001527E3">
        <w:t>The prop</w:t>
      </w:r>
      <w:r w:rsidR="001527E3">
        <w:rPr>
          <w:spacing w:val="-1"/>
        </w:rPr>
        <w:t>o</w:t>
      </w:r>
      <w:r w:rsidR="001527E3">
        <w:t xml:space="preserve">rtion of </w:t>
      </w:r>
      <w:r w:rsidR="001527E3">
        <w:rPr>
          <w:spacing w:val="-2"/>
        </w:rPr>
        <w:t>c</w:t>
      </w:r>
      <w:r w:rsidR="001527E3">
        <w:rPr>
          <w:spacing w:val="-1"/>
        </w:rPr>
        <w:t>e</w:t>
      </w:r>
      <w:r w:rsidR="001527E3">
        <w:t>ment s</w:t>
      </w:r>
      <w:r w:rsidR="001527E3">
        <w:rPr>
          <w:spacing w:val="2"/>
        </w:rPr>
        <w:t>h</w:t>
      </w:r>
      <w:r w:rsidR="001527E3">
        <w:rPr>
          <w:spacing w:val="1"/>
        </w:rPr>
        <w:t>a</w:t>
      </w:r>
      <w:r w:rsidR="001527E3">
        <w:t>ll be</w:t>
      </w:r>
      <w:r w:rsidR="001527E3">
        <w:rPr>
          <w:spacing w:val="-1"/>
        </w:rPr>
        <w:t xml:space="preserve"> </w:t>
      </w:r>
      <w:r w:rsidR="001527E3">
        <w:t>inc</w:t>
      </w:r>
      <w:r w:rsidR="001527E3">
        <w:rPr>
          <w:spacing w:val="-2"/>
        </w:rPr>
        <w:t>r</w:t>
      </w:r>
      <w:r w:rsidR="001527E3">
        <w:rPr>
          <w:spacing w:val="-1"/>
        </w:rPr>
        <w:t>ea</w:t>
      </w:r>
      <w:r w:rsidR="001527E3">
        <w:rPr>
          <w:spacing w:val="2"/>
        </w:rPr>
        <w:t>s</w:t>
      </w:r>
      <w:r w:rsidR="001527E3">
        <w:rPr>
          <w:spacing w:val="-1"/>
        </w:rPr>
        <w:t>e</w:t>
      </w:r>
      <w:r w:rsidR="001527E3">
        <w:t>d if n</w:t>
      </w:r>
      <w:r w:rsidR="001527E3">
        <w:rPr>
          <w:spacing w:val="-2"/>
        </w:rPr>
        <w:t>e</w:t>
      </w:r>
      <w:r w:rsidR="001527E3">
        <w:rPr>
          <w:spacing w:val="1"/>
        </w:rPr>
        <w:t>c</w:t>
      </w:r>
      <w:r w:rsidR="001527E3">
        <w:rPr>
          <w:spacing w:val="-1"/>
        </w:rPr>
        <w:t>e</w:t>
      </w:r>
      <w:r w:rsidR="001527E3">
        <w:t>ss</w:t>
      </w:r>
      <w:r w:rsidR="001527E3">
        <w:rPr>
          <w:spacing w:val="1"/>
        </w:rPr>
        <w:t>ar</w:t>
      </w:r>
      <w:r w:rsidR="001527E3">
        <w:t>y</w:t>
      </w:r>
      <w:r w:rsidR="001527E3">
        <w:rPr>
          <w:spacing w:val="-5"/>
        </w:rPr>
        <w:t xml:space="preserve"> </w:t>
      </w:r>
      <w:r w:rsidR="001527E3">
        <w:t>to obt</w:t>
      </w:r>
      <w:r w:rsidR="001527E3">
        <w:rPr>
          <w:spacing w:val="-1"/>
        </w:rPr>
        <w:t>a</w:t>
      </w:r>
      <w:r w:rsidR="001527E3">
        <w:t>in the</w:t>
      </w:r>
      <w:r w:rsidR="001527E3">
        <w:rPr>
          <w:spacing w:val="-1"/>
        </w:rPr>
        <w:t xml:space="preserve"> </w:t>
      </w:r>
      <w:r w:rsidR="001527E3">
        <w:t>st</w:t>
      </w:r>
      <w:r w:rsidR="001527E3">
        <w:rPr>
          <w:spacing w:val="2"/>
        </w:rPr>
        <w:t>r</w:t>
      </w:r>
      <w:r w:rsidR="001527E3">
        <w:rPr>
          <w:spacing w:val="-1"/>
        </w:rPr>
        <w:t>e</w:t>
      </w:r>
      <w:r w:rsidR="001527E3">
        <w:rPr>
          <w:spacing w:val="2"/>
        </w:rPr>
        <w:t>n</w:t>
      </w:r>
      <w:r w:rsidR="001527E3">
        <w:rPr>
          <w:spacing w:val="-3"/>
        </w:rPr>
        <w:t>g</w:t>
      </w:r>
      <w:r w:rsidR="001527E3">
        <w:t>ths r</w:t>
      </w:r>
      <w:r w:rsidR="001527E3">
        <w:rPr>
          <w:spacing w:val="-1"/>
        </w:rPr>
        <w:t>e</w:t>
      </w:r>
      <w:r w:rsidR="001527E3">
        <w:t>quir</w:t>
      </w:r>
      <w:r w:rsidR="001527E3">
        <w:rPr>
          <w:spacing w:val="-2"/>
        </w:rPr>
        <w:t>e</w:t>
      </w:r>
      <w:r w:rsidR="001527E3">
        <w:t>d.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rPr>
          <w:spacing w:val="-2"/>
        </w:rPr>
        <w:t>F</w:t>
      </w:r>
      <w:r>
        <w:t>rom</w:t>
      </w:r>
      <w:r>
        <w:rPr>
          <w:spacing w:val="16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ac</w:t>
      </w:r>
      <w:r>
        <w:t>h</w:t>
      </w:r>
      <w:r>
        <w:rPr>
          <w:spacing w:val="16"/>
        </w:rPr>
        <w:t xml:space="preserve"> </w:t>
      </w:r>
      <w:r>
        <w:rPr>
          <w:spacing w:val="2"/>
        </w:rPr>
        <w:t>t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17"/>
        </w:rPr>
        <w:t xml:space="preserve"> </w:t>
      </w:r>
      <w:r>
        <w:t>mi</w:t>
      </w:r>
      <w:r>
        <w:rPr>
          <w:spacing w:val="2"/>
        </w:rPr>
        <w:t>x</w:t>
      </w:r>
      <w:r>
        <w:t>,</w:t>
      </w:r>
      <w:r>
        <w:rPr>
          <w:spacing w:val="16"/>
        </w:rPr>
        <w:t xml:space="preserve"> </w:t>
      </w:r>
      <w:r>
        <w:t>s</w:t>
      </w:r>
      <w:r>
        <w:rPr>
          <w:spacing w:val="-2"/>
        </w:rPr>
        <w:t>i</w:t>
      </w:r>
      <w:r>
        <w:t>x</w:t>
      </w:r>
      <w:r>
        <w:rPr>
          <w:spacing w:val="18"/>
        </w:rPr>
        <w:t xml:space="preserve"> </w:t>
      </w:r>
      <w:r>
        <w:t>pr</w:t>
      </w:r>
      <w:r>
        <w:rPr>
          <w:spacing w:val="-2"/>
        </w:rPr>
        <w:t>e</w:t>
      </w:r>
      <w:r>
        <w:t>limin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11"/>
        </w:rPr>
        <w:t xml:space="preserve"> </w:t>
      </w:r>
      <w:r>
        <w:t>T</w:t>
      </w:r>
      <w:r>
        <w:rPr>
          <w:spacing w:val="-2"/>
        </w:rPr>
        <w:t>e</w:t>
      </w:r>
      <w:r>
        <w:t>st</w:t>
      </w:r>
      <w:r>
        <w:rPr>
          <w:spacing w:val="17"/>
        </w:rPr>
        <w:t xml:space="preserve"> </w:t>
      </w:r>
      <w:r>
        <w:t>Cub</w:t>
      </w:r>
      <w:r>
        <w:rPr>
          <w:spacing w:val="-1"/>
        </w:rPr>
        <w:t>e</w:t>
      </w:r>
      <w:r>
        <w:t>s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made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sted</w:t>
      </w:r>
      <w:r>
        <w:rPr>
          <w:spacing w:val="18"/>
        </w:rPr>
        <w:t xml:space="preserve"> </w:t>
      </w:r>
      <w:r>
        <w:t>two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7"/>
        </w:rPr>
        <w:t xml:space="preserve"> </w:t>
      </w:r>
      <w:r>
        <w:t>7</w:t>
      </w:r>
      <w:r>
        <w:rPr>
          <w:spacing w:val="16"/>
        </w:rPr>
        <w:t xml:space="preserve"> </w:t>
      </w:r>
      <w:r>
        <w:rPr>
          <w:spacing w:val="2"/>
        </w:rPr>
        <w:t>d</w:t>
      </w:r>
      <w:r>
        <w:rPr>
          <w:spacing w:val="3"/>
        </w:rPr>
        <w:t>a</w:t>
      </w:r>
      <w:r>
        <w:rPr>
          <w:spacing w:val="-5"/>
        </w:rPr>
        <w:t>y</w:t>
      </w:r>
      <w:r>
        <w:t>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 four</w:t>
      </w:r>
      <w:r>
        <w:rPr>
          <w:spacing w:val="41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43"/>
        </w:rPr>
        <w:t xml:space="preserve"> </w:t>
      </w:r>
      <w:r>
        <w:t>28</w:t>
      </w:r>
      <w:r>
        <w:rPr>
          <w:spacing w:val="42"/>
        </w:rPr>
        <w:t xml:space="preserve"> </w:t>
      </w:r>
      <w:r>
        <w:rPr>
          <w:spacing w:val="2"/>
        </w:rPr>
        <w:t>d</w:t>
      </w:r>
      <w:r>
        <w:rPr>
          <w:spacing w:val="3"/>
        </w:rPr>
        <w:t>a</w:t>
      </w:r>
      <w:r>
        <w:rPr>
          <w:spacing w:val="-8"/>
        </w:rPr>
        <w:t>y</w:t>
      </w:r>
      <w:r>
        <w:t>s,</w:t>
      </w:r>
      <w:r>
        <w:rPr>
          <w:spacing w:val="45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te</w:t>
      </w:r>
      <w:r>
        <w:rPr>
          <w:spacing w:val="1"/>
        </w:rPr>
        <w:t>s</w:t>
      </w:r>
      <w:r>
        <w:t>t</w:t>
      </w:r>
      <w:r>
        <w:rPr>
          <w:spacing w:val="43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43"/>
        </w:rPr>
        <w:t xml:space="preserve"> </w:t>
      </w:r>
      <w:r>
        <w:t>7</w:t>
      </w:r>
      <w:r>
        <w:rPr>
          <w:spacing w:val="42"/>
        </w:rPr>
        <w:t xml:space="preserve"> </w:t>
      </w:r>
      <w:r>
        <w:t>d</w:t>
      </w:r>
      <w:r>
        <w:rPr>
          <w:spacing w:val="3"/>
        </w:rPr>
        <w:t>a</w:t>
      </w:r>
      <w:r>
        <w:rPr>
          <w:spacing w:val="-5"/>
        </w:rPr>
        <w:t>y</w:t>
      </w:r>
      <w:r>
        <w:t>s</w:t>
      </w:r>
      <w:r>
        <w:rPr>
          <w:spacing w:val="43"/>
        </w:rPr>
        <w:t xml:space="preserve"> </w:t>
      </w:r>
      <w:r>
        <w:t>b</w:t>
      </w:r>
      <w:r>
        <w:rPr>
          <w:spacing w:val="-1"/>
        </w:rPr>
        <w:t>e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0"/>
        </w:rPr>
        <w:t xml:space="preserve"> </w:t>
      </w:r>
      <w:r>
        <w:t>int</w:t>
      </w:r>
      <w:r>
        <w:rPr>
          <w:spacing w:val="-1"/>
        </w:rPr>
        <w:t>e</w:t>
      </w:r>
      <w:r>
        <w:t>n</w:t>
      </w:r>
      <w:r>
        <w:rPr>
          <w:spacing w:val="2"/>
        </w:rPr>
        <w:t>d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t>to</w:t>
      </w:r>
      <w:r>
        <w:rPr>
          <w:spacing w:val="43"/>
        </w:rPr>
        <w:t xml:space="preserve"> </w:t>
      </w:r>
      <w:r>
        <w:rPr>
          <w:spacing w:val="-3"/>
        </w:rPr>
        <w:t>g</w:t>
      </w:r>
      <w:r>
        <w:t>i</w:t>
      </w:r>
      <w:r>
        <w:rPr>
          <w:spacing w:val="8"/>
        </w:rPr>
        <w:t>v</w:t>
      </w:r>
      <w:r>
        <w:t>e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45"/>
        </w:rPr>
        <w:t xml:space="preserve"> </w:t>
      </w:r>
      <w:r>
        <w:rPr>
          <w:spacing w:val="-1"/>
        </w:rPr>
        <w:t>ea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38"/>
        </w:rPr>
        <w:t xml:space="preserve"> </w:t>
      </w:r>
      <w:r>
        <w:t>ind</w:t>
      </w:r>
      <w:r>
        <w:rPr>
          <w:spacing w:val="3"/>
        </w:rPr>
        <w:t>i</w:t>
      </w:r>
      <w:r>
        <w:rPr>
          <w:spacing w:val="-1"/>
        </w:rPr>
        <w:t>ca</w:t>
      </w:r>
      <w:r>
        <w:t>tion</w:t>
      </w:r>
      <w:r>
        <w:rPr>
          <w:spacing w:val="42"/>
        </w:rPr>
        <w:t xml:space="preserve"> </w:t>
      </w:r>
      <w:r>
        <w:t>of</w:t>
      </w:r>
      <w:r>
        <w:rPr>
          <w:spacing w:val="42"/>
        </w:rPr>
        <w:t xml:space="preserve"> </w:t>
      </w:r>
      <w:r>
        <w:t>possible v</w:t>
      </w:r>
      <w:r>
        <w:rPr>
          <w:spacing w:val="-1"/>
        </w:rPr>
        <w:t>a</w:t>
      </w:r>
      <w:r>
        <w:t>ri</w:t>
      </w:r>
      <w:r>
        <w:rPr>
          <w:spacing w:val="-2"/>
        </w:rPr>
        <w:t>a</w:t>
      </w:r>
      <w:r>
        <w:t>tion</w:t>
      </w:r>
      <w:r>
        <w:rPr>
          <w:spacing w:val="16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7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str</w:t>
      </w:r>
      <w:r>
        <w:rPr>
          <w:spacing w:val="-1"/>
        </w:rPr>
        <w:t>e</w:t>
      </w:r>
      <w:r>
        <w:t>n</w:t>
      </w:r>
      <w:r>
        <w:rPr>
          <w:spacing w:val="-3"/>
        </w:rPr>
        <w:t>g</w:t>
      </w:r>
      <w:r>
        <w:t>th.</w:t>
      </w:r>
      <w:r>
        <w:rPr>
          <w:spacing w:val="19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15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dif</w:t>
      </w:r>
      <w:r>
        <w:rPr>
          <w:spacing w:val="1"/>
        </w:rPr>
        <w:t>f</w:t>
      </w:r>
      <w:r>
        <w:rPr>
          <w:spacing w:val="-1"/>
        </w:rPr>
        <w:t>e</w:t>
      </w:r>
      <w:r>
        <w:t>ren</w:t>
      </w:r>
      <w:r>
        <w:rPr>
          <w:spacing w:val="-1"/>
        </w:rPr>
        <w:t>c</w:t>
      </w:r>
      <w:r>
        <w:t>e</w:t>
      </w:r>
      <w:r>
        <w:rPr>
          <w:spacing w:val="15"/>
        </w:rPr>
        <w:t xml:space="preserve"> </w:t>
      </w:r>
      <w:r>
        <w:t>b</w:t>
      </w:r>
      <w:r>
        <w:rPr>
          <w:spacing w:val="-1"/>
        </w:rPr>
        <w:t>e</w:t>
      </w:r>
      <w:r>
        <w:t>tw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16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hi</w:t>
      </w:r>
      <w:r>
        <w:rPr>
          <w:spacing w:val="-2"/>
        </w:rPr>
        <w:t>g</w:t>
      </w:r>
      <w:r>
        <w:t>h</w:t>
      </w:r>
      <w:r>
        <w:rPr>
          <w:spacing w:val="-1"/>
        </w:rPr>
        <w:t>e</w:t>
      </w:r>
      <w:r>
        <w:t>st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low</w:t>
      </w:r>
      <w:r>
        <w:rPr>
          <w:spacing w:val="-1"/>
        </w:rPr>
        <w:t>e</w:t>
      </w:r>
      <w:r>
        <w:t>st</w:t>
      </w:r>
      <w:r>
        <w:rPr>
          <w:spacing w:val="17"/>
        </w:rPr>
        <w:t xml:space="preserve"> </w:t>
      </w:r>
      <w:r>
        <w:t>r</w:t>
      </w:r>
      <w:r>
        <w:rPr>
          <w:spacing w:val="-2"/>
        </w:rPr>
        <w:t>e</w:t>
      </w:r>
      <w:r>
        <w:t>sults f</w:t>
      </w:r>
      <w:r>
        <w:rPr>
          <w:spacing w:val="-2"/>
        </w:rPr>
        <w:t>r</w:t>
      </w:r>
      <w:r>
        <w:t>om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4"/>
        </w:rPr>
        <w:t xml:space="preserve"> </w:t>
      </w:r>
      <w:r>
        <w:t>one</w:t>
      </w:r>
      <w:r>
        <w:rPr>
          <w:spacing w:val="6"/>
        </w:rPr>
        <w:t xml:space="preserve"> </w:t>
      </w:r>
      <w:r>
        <w:t>tr</w:t>
      </w:r>
      <w:r>
        <w:rPr>
          <w:spacing w:val="2"/>
        </w:rPr>
        <w:t>i</w:t>
      </w:r>
      <w:r>
        <w:rPr>
          <w:spacing w:val="-1"/>
        </w:rPr>
        <w:t>a</w:t>
      </w:r>
      <w:r>
        <w:t>l</w:t>
      </w:r>
      <w:r>
        <w:rPr>
          <w:spacing w:val="7"/>
        </w:rPr>
        <w:t xml:space="preserve"> </w:t>
      </w:r>
      <w:r>
        <w:t>mix</w:t>
      </w:r>
      <w:r>
        <w:rPr>
          <w:spacing w:val="9"/>
        </w:rPr>
        <w:t xml:space="preserve"> </w:t>
      </w:r>
      <w:r>
        <w:t>is</w:t>
      </w:r>
      <w:r>
        <w:rPr>
          <w:spacing w:val="5"/>
        </w:rPr>
        <w:t xml:space="preserve"> </w:t>
      </w:r>
      <w:r>
        <w:t>more</w:t>
      </w:r>
      <w:r>
        <w:rPr>
          <w:spacing w:val="5"/>
        </w:rPr>
        <w:t xml:space="preserve"> </w:t>
      </w:r>
      <w:r>
        <w:t>than</w:t>
      </w:r>
      <w:r>
        <w:rPr>
          <w:spacing w:val="8"/>
        </w:rPr>
        <w:t xml:space="preserve"> </w:t>
      </w:r>
      <w:r>
        <w:t>15</w:t>
      </w:r>
      <w:r>
        <w:rPr>
          <w:spacing w:val="6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rPr>
          <w:spacing w:val="-1"/>
        </w:rPr>
        <w:t>ce</w:t>
      </w:r>
      <w:r>
        <w:t>nt</w:t>
      </w:r>
      <w:r>
        <w:rPr>
          <w:spacing w:val="7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6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v</w:t>
      </w:r>
      <w:r>
        <w:rPr>
          <w:spacing w:val="-1"/>
        </w:rPr>
        <w:t>e</w:t>
      </w:r>
      <w:r>
        <w:rPr>
          <w:spacing w:val="1"/>
        </w:rPr>
        <w:t>ra</w:t>
      </w:r>
      <w:r>
        <w:rPr>
          <w:spacing w:val="-3"/>
        </w:rPr>
        <w:t>g</w:t>
      </w:r>
      <w:r>
        <w:t>e</w:t>
      </w:r>
      <w:r>
        <w:rPr>
          <w:spacing w:val="6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6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str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th</w:t>
      </w:r>
      <w:r>
        <w:rPr>
          <w:spacing w:val="7"/>
        </w:rPr>
        <w:t xml:space="preserve"> </w:t>
      </w:r>
      <w:r>
        <w:t>test</w:t>
      </w:r>
      <w:r>
        <w:rPr>
          <w:spacing w:val="9"/>
        </w:rPr>
        <w:t xml:space="preserve"> </w:t>
      </w:r>
      <w:r>
        <w:t>r</w:t>
      </w:r>
      <w:r>
        <w:rPr>
          <w:spacing w:val="-2"/>
        </w:rPr>
        <w:t>e</w:t>
      </w:r>
      <w:r>
        <w:t>sults,</w:t>
      </w:r>
      <w:r>
        <w:rPr>
          <w:spacing w:val="7"/>
        </w:rPr>
        <w:t xml:space="preserve"> </w:t>
      </w:r>
      <w:r>
        <w:t>the test</w:t>
      </w:r>
      <w:r>
        <w:rPr>
          <w:spacing w:val="36"/>
        </w:rPr>
        <w:t xml:space="preserve"> </w:t>
      </w:r>
      <w:r>
        <w:t>is</w:t>
      </w:r>
      <w:r>
        <w:rPr>
          <w:spacing w:val="36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disc</w:t>
      </w:r>
      <w:r>
        <w:rPr>
          <w:spacing w:val="-2"/>
        </w:rPr>
        <w:t>a</w:t>
      </w:r>
      <w:r>
        <w:t>r</w:t>
      </w:r>
      <w:r>
        <w:rPr>
          <w:spacing w:val="1"/>
        </w:rPr>
        <w:t>d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35"/>
        </w:rPr>
        <w:t xml:space="preserve"> </w:t>
      </w:r>
      <w:r>
        <w:t>a</w:t>
      </w:r>
      <w:r>
        <w:rPr>
          <w:spacing w:val="37"/>
        </w:rPr>
        <w:t xml:space="preserve"> </w:t>
      </w:r>
      <w:r>
        <w:t>fu</w:t>
      </w:r>
      <w:r>
        <w:rPr>
          <w:spacing w:val="-2"/>
        </w:rPr>
        <w:t>r</w:t>
      </w:r>
      <w:r>
        <w:t>t</w:t>
      </w:r>
      <w:r>
        <w:rPr>
          <w:spacing w:val="2"/>
        </w:rPr>
        <w:t>h</w:t>
      </w:r>
      <w:r>
        <w:rPr>
          <w:spacing w:val="-1"/>
        </w:rPr>
        <w:t>e</w:t>
      </w:r>
      <w:r>
        <w:t>r</w:t>
      </w:r>
      <w:r>
        <w:rPr>
          <w:spacing w:val="35"/>
        </w:rPr>
        <w:t xml:space="preserve"> </w:t>
      </w:r>
      <w:r>
        <w:t>tri</w:t>
      </w:r>
      <w:r>
        <w:rPr>
          <w:spacing w:val="-1"/>
        </w:rPr>
        <w:t>a</w:t>
      </w:r>
      <w:r>
        <w:t>l</w:t>
      </w:r>
      <w:r>
        <w:rPr>
          <w:spacing w:val="36"/>
        </w:rPr>
        <w:t xml:space="preserve"> </w:t>
      </w:r>
      <w:r>
        <w:t>mix</w:t>
      </w:r>
      <w:r>
        <w:rPr>
          <w:spacing w:val="37"/>
        </w:rPr>
        <w:t xml:space="preserve"> </w:t>
      </w:r>
      <w:r>
        <w:t>mad</w:t>
      </w:r>
      <w:r>
        <w:rPr>
          <w:spacing w:val="-2"/>
        </w:rPr>
        <w:t>e</w:t>
      </w:r>
      <w:r>
        <w:t>,</w:t>
      </w:r>
      <w:r>
        <w:rPr>
          <w:spacing w:val="35"/>
        </w:rPr>
        <w:t xml:space="preserve"> </w:t>
      </w:r>
      <w:r>
        <w:t>unless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test</w:t>
      </w:r>
      <w:r>
        <w:rPr>
          <w:spacing w:val="36"/>
        </w:rPr>
        <w:t xml:space="preserve"> </w:t>
      </w:r>
      <w:r>
        <w:t>r</w:t>
      </w:r>
      <w:r>
        <w:rPr>
          <w:spacing w:val="-2"/>
        </w:rPr>
        <w:t>e</w:t>
      </w:r>
      <w:r>
        <w:t>su</w:t>
      </w:r>
      <w:r>
        <w:rPr>
          <w:spacing w:val="2"/>
        </w:rPr>
        <w:t>l</w:t>
      </w:r>
      <w:r>
        <w:t>ts</w:t>
      </w:r>
      <w:r>
        <w:rPr>
          <w:spacing w:val="36"/>
        </w:rPr>
        <w:t xml:space="preserve"> </w:t>
      </w:r>
      <w:r>
        <w:t>so</w:t>
      </w:r>
      <w:r>
        <w:rPr>
          <w:spacing w:val="36"/>
        </w:rPr>
        <w:t xml:space="preserve"> </w:t>
      </w:r>
      <w:r>
        <w:t>obtain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 xml:space="preserve">e </w:t>
      </w:r>
      <w:r>
        <w:rPr>
          <w:spacing w:val="-1"/>
        </w:rPr>
        <w:t>a</w:t>
      </w:r>
      <w:r>
        <w:t>bove</w:t>
      </w:r>
      <w:r>
        <w:rPr>
          <w:spacing w:val="-1"/>
        </w:rPr>
        <w:t xml:space="preserve"> </w:t>
      </w:r>
      <w:r>
        <w:t>the 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d st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2"/>
        </w:rPr>
        <w:t>n</w:t>
      </w:r>
      <w:r>
        <w:t>gth.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t>Mix</w:t>
      </w:r>
      <w:r>
        <w:rPr>
          <w:spacing w:val="38"/>
        </w:rPr>
        <w:t xml:space="preserve"> </w:t>
      </w:r>
      <w:r>
        <w:t>r</w:t>
      </w:r>
      <w:r>
        <w:rPr>
          <w:spacing w:val="-2"/>
        </w:rPr>
        <w:t>a</w:t>
      </w:r>
      <w:r>
        <w:t>tio</w:t>
      </w:r>
      <w:r>
        <w:rPr>
          <w:spacing w:val="35"/>
        </w:rPr>
        <w:t xml:space="preserve"> </w:t>
      </w:r>
      <w:r>
        <w:t>for</w:t>
      </w:r>
      <w:r>
        <w:rPr>
          <w:spacing w:val="34"/>
        </w:rPr>
        <w:t xml:space="preserve"> </w:t>
      </w:r>
      <w:r>
        <w:t>r</w:t>
      </w:r>
      <w:r>
        <w:rPr>
          <w:spacing w:val="-2"/>
        </w:rPr>
        <w:t>e</w:t>
      </w:r>
      <w:r>
        <w:t>inf</w:t>
      </w:r>
      <w:r>
        <w:rPr>
          <w:spacing w:val="1"/>
        </w:rPr>
        <w:t>o</w:t>
      </w:r>
      <w:r>
        <w:t>r</w:t>
      </w:r>
      <w:r>
        <w:rPr>
          <w:spacing w:val="-2"/>
        </w:rPr>
        <w:t>c</w:t>
      </w:r>
      <w:r>
        <w:rPr>
          <w:spacing w:val="-1"/>
        </w:rPr>
        <w:t>e</w:t>
      </w:r>
      <w:r>
        <w:t>d</w:t>
      </w:r>
      <w:r>
        <w:rPr>
          <w:spacing w:val="37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35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4"/>
        </w:rPr>
        <w:t xml:space="preserve"> </w:t>
      </w:r>
      <w:r>
        <w:t>prop</w:t>
      </w:r>
      <w:r>
        <w:rPr>
          <w:spacing w:val="-1"/>
        </w:rPr>
        <w:t>o</w:t>
      </w:r>
      <w:r>
        <w:t>rtion</w:t>
      </w:r>
      <w:r>
        <w:rPr>
          <w:spacing w:val="36"/>
        </w:rPr>
        <w:t xml:space="preserve"> </w:t>
      </w:r>
      <w:r>
        <w:t>1:2:3</w:t>
      </w:r>
      <w:r>
        <w:rPr>
          <w:spacing w:val="35"/>
        </w:rPr>
        <w:t xml:space="preserve"> </w:t>
      </w:r>
      <w:r>
        <w:rPr>
          <w:spacing w:val="1"/>
        </w:rPr>
        <w:t>(</w:t>
      </w:r>
      <w:r>
        <w:rPr>
          <w:spacing w:val="-1"/>
        </w:rPr>
        <w:t>ce</w:t>
      </w:r>
      <w:r>
        <w:rPr>
          <w:spacing w:val="2"/>
        </w:rPr>
        <w:t>m</w:t>
      </w:r>
      <w:r>
        <w:rPr>
          <w:spacing w:val="-1"/>
        </w:rPr>
        <w:t>e</w:t>
      </w:r>
      <w:r>
        <w:t>nt:</w:t>
      </w:r>
      <w:r>
        <w:rPr>
          <w:spacing w:val="36"/>
        </w:rPr>
        <w:t xml:space="preserve"> </w:t>
      </w:r>
      <w:r>
        <w:t>fine</w:t>
      </w:r>
      <w:r>
        <w:rPr>
          <w:spacing w:val="34"/>
        </w:rPr>
        <w:t xml:space="preserve"> </w:t>
      </w:r>
      <w:r>
        <w:rPr>
          <w:spacing w:val="1"/>
        </w:rPr>
        <w:t>a</w:t>
      </w:r>
      <w:r>
        <w:t>ggreg</w:t>
      </w:r>
      <w:r>
        <w:rPr>
          <w:spacing w:val="-1"/>
        </w:rPr>
        <w:t>a</w:t>
      </w:r>
      <w:r>
        <w:t xml:space="preserve">te: 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>rse</w:t>
      </w:r>
      <w:r>
        <w:rPr>
          <w:spacing w:val="12"/>
        </w:rPr>
        <w:t xml:space="preserve"> </w:t>
      </w:r>
      <w:r>
        <w:rPr>
          <w:spacing w:val="1"/>
        </w:rPr>
        <w:t>a</w:t>
      </w:r>
      <w:r>
        <w:t>g</w:t>
      </w:r>
      <w:r>
        <w:rPr>
          <w:spacing w:val="-3"/>
        </w:rPr>
        <w:t>g</w:t>
      </w:r>
      <w:r>
        <w:t>reg</w:t>
      </w:r>
      <w:r>
        <w:rPr>
          <w:spacing w:val="-1"/>
        </w:rPr>
        <w:t>a</w:t>
      </w:r>
      <w:r>
        <w:t>te)</w:t>
      </w:r>
      <w:r>
        <w:rPr>
          <w:spacing w:val="10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6"/>
        </w:rPr>
        <w:t xml:space="preserve"> </w:t>
      </w:r>
      <w:r>
        <w:rPr>
          <w:spacing w:val="2"/>
        </w:rPr>
        <w:t>d</w:t>
      </w:r>
      <w:r>
        <w:rPr>
          <w:spacing w:val="3"/>
        </w:rPr>
        <w:t>r</w:t>
      </w:r>
      <w:r>
        <w:t>y</w:t>
      </w:r>
      <w:r>
        <w:rPr>
          <w:spacing w:val="9"/>
        </w:rPr>
        <w:t xml:space="preserve"> </w:t>
      </w:r>
      <w:r>
        <w:t>volum</w:t>
      </w:r>
      <w:r>
        <w:rPr>
          <w:spacing w:val="-1"/>
        </w:rPr>
        <w:t>e</w:t>
      </w:r>
      <w:r>
        <w:t>.</w:t>
      </w:r>
      <w:r>
        <w:rPr>
          <w:spacing w:val="11"/>
        </w:rPr>
        <w:t xml:space="preserve"> </w:t>
      </w:r>
      <w:r>
        <w:t>Mix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a</w:t>
      </w:r>
      <w:r>
        <w:t>tio</w:t>
      </w:r>
      <w:r>
        <w:rPr>
          <w:spacing w:val="11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t>le</w:t>
      </w:r>
      <w:r>
        <w:rPr>
          <w:spacing w:val="-2"/>
        </w:rPr>
        <w:t>a</w:t>
      </w:r>
      <w:r>
        <w:t>n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7"/>
        </w:rPr>
        <w:t>i</w:t>
      </w:r>
      <w:r>
        <w:t>n</w:t>
      </w:r>
      <w:r>
        <w:rPr>
          <w:spacing w:val="1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0"/>
        </w:rPr>
        <w:t xml:space="preserve"> </w:t>
      </w:r>
      <w:r>
        <w:t>prop</w:t>
      </w:r>
      <w:r>
        <w:rPr>
          <w:spacing w:val="-1"/>
        </w:rPr>
        <w:t>o</w:t>
      </w:r>
      <w:r>
        <w:t>rtion</w:t>
      </w:r>
      <w:r>
        <w:rPr>
          <w:spacing w:val="12"/>
        </w:rPr>
        <w:t xml:space="preserve"> </w:t>
      </w:r>
      <w:r>
        <w:t>1:2:6 (</w:t>
      </w:r>
      <w:r>
        <w:rPr>
          <w:spacing w:val="-2"/>
        </w:rPr>
        <w:t>c</w:t>
      </w:r>
      <w:r>
        <w:rPr>
          <w:spacing w:val="-1"/>
        </w:rPr>
        <w:t>e</w:t>
      </w:r>
      <w:r>
        <w:t>ment:</w:t>
      </w:r>
      <w:r>
        <w:rPr>
          <w:spacing w:val="29"/>
        </w:rPr>
        <w:t xml:space="preserve"> </w:t>
      </w:r>
      <w:r>
        <w:t>fine</w:t>
      </w:r>
      <w:r>
        <w:rPr>
          <w:spacing w:val="29"/>
        </w:rPr>
        <w:t xml:space="preserve"> </w:t>
      </w:r>
      <w:r>
        <w:rPr>
          <w:spacing w:val="1"/>
        </w:rPr>
        <w:t>a</w:t>
      </w:r>
      <w:r>
        <w:t>g</w:t>
      </w:r>
      <w:r>
        <w:rPr>
          <w:spacing w:val="-3"/>
        </w:rPr>
        <w:t>g</w:t>
      </w:r>
      <w:r>
        <w:t>reg</w:t>
      </w:r>
      <w:r>
        <w:rPr>
          <w:spacing w:val="-1"/>
        </w:rPr>
        <w:t>a</w:t>
      </w:r>
      <w:r>
        <w:t>te: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>rse</w:t>
      </w:r>
      <w:r>
        <w:rPr>
          <w:spacing w:val="29"/>
        </w:rPr>
        <w:t xml:space="preserve"> </w:t>
      </w:r>
      <w:r>
        <w:rPr>
          <w:spacing w:val="1"/>
        </w:rPr>
        <w:t>a</w:t>
      </w:r>
      <w:r>
        <w:t>g</w:t>
      </w:r>
      <w:r>
        <w:rPr>
          <w:spacing w:val="-3"/>
        </w:rPr>
        <w:t>g</w:t>
      </w:r>
      <w:r>
        <w:t>reg</w:t>
      </w:r>
      <w:r>
        <w:rPr>
          <w:spacing w:val="-1"/>
        </w:rPr>
        <w:t>a</w:t>
      </w:r>
      <w:r>
        <w:t>te)</w:t>
      </w:r>
      <w:r>
        <w:rPr>
          <w:spacing w:val="27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23"/>
        </w:rPr>
        <w:t xml:space="preserve"> </w:t>
      </w:r>
      <w:r>
        <w:t>d</w:t>
      </w:r>
      <w:r>
        <w:rPr>
          <w:spacing w:val="1"/>
        </w:rPr>
        <w:t>r</w:t>
      </w:r>
      <w:r>
        <w:t>y</w:t>
      </w:r>
      <w:r>
        <w:rPr>
          <w:spacing w:val="26"/>
        </w:rPr>
        <w:t xml:space="preserve"> </w:t>
      </w:r>
      <w:r>
        <w:t>volum</w:t>
      </w:r>
      <w:r>
        <w:rPr>
          <w:spacing w:val="-1"/>
        </w:rPr>
        <w:t>e</w:t>
      </w:r>
      <w:r>
        <w:t>.</w:t>
      </w:r>
      <w:r>
        <w:rPr>
          <w:spacing w:val="28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</w:t>
      </w:r>
      <w:r>
        <w:rPr>
          <w:spacing w:val="4"/>
        </w:rPr>
        <w:t>r</w:t>
      </w:r>
      <w:r>
        <w:rPr>
          <w:spacing w:val="1"/>
        </w:rPr>
        <w:t>-</w:t>
      </w:r>
      <w:r>
        <w:rPr>
          <w:spacing w:val="-1"/>
        </w:rPr>
        <w:t>ce</w:t>
      </w:r>
      <w:r>
        <w:t>ment</w:t>
      </w:r>
      <w:r>
        <w:rPr>
          <w:spacing w:val="30"/>
        </w:rPr>
        <w:t xml:space="preserve"> </w:t>
      </w:r>
      <w:r>
        <w:t>r</w:t>
      </w:r>
      <w:r>
        <w:rPr>
          <w:spacing w:val="-2"/>
        </w:rPr>
        <w:t>a</w:t>
      </w:r>
      <w:r>
        <w:t>tio</w:t>
      </w:r>
      <w:r>
        <w:rPr>
          <w:spacing w:val="28"/>
        </w:rPr>
        <w:t xml:space="preserve"> </w:t>
      </w:r>
      <w:r>
        <w:t>for</w:t>
      </w:r>
      <w:r>
        <w:rPr>
          <w:spacing w:val="27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 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0.4%</w:t>
      </w:r>
      <w:r>
        <w:rPr>
          <w:spacing w:val="20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0.4</w:t>
      </w:r>
      <w:r>
        <w:rPr>
          <w:spacing w:val="2"/>
        </w:rPr>
        <w:t>5</w:t>
      </w:r>
      <w:r>
        <w:t>%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23"/>
        </w:rPr>
        <w:t xml:space="preserve"> </w:t>
      </w:r>
      <w:r>
        <w:t>str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th</w:t>
      </w:r>
      <w:r>
        <w:rPr>
          <w:spacing w:val="21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r</w:t>
      </w:r>
      <w:r>
        <w:rPr>
          <w:spacing w:val="-2"/>
        </w:rPr>
        <w:t>e</w:t>
      </w:r>
      <w:r>
        <w:t>info</w:t>
      </w:r>
      <w:r>
        <w:rPr>
          <w:spacing w:val="1"/>
        </w:rPr>
        <w:t>r</w:t>
      </w:r>
      <w:r>
        <w:rPr>
          <w:spacing w:val="-1"/>
        </w:rPr>
        <w:t>ce</w:t>
      </w:r>
      <w:r>
        <w:t>d</w:t>
      </w:r>
      <w:r>
        <w:rPr>
          <w:spacing w:val="23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25 N/mm².The</w:t>
      </w:r>
      <w:r>
        <w:rPr>
          <w:spacing w:val="8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s</w:t>
      </w:r>
      <w:r>
        <w:rPr>
          <w:spacing w:val="2"/>
        </w:rPr>
        <w:t>l</w:t>
      </w:r>
      <w:r>
        <w:t>ump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100</w:t>
      </w:r>
      <w:r>
        <w:rPr>
          <w:spacing w:val="9"/>
        </w:rPr>
        <w:t xml:space="preserve"> </w:t>
      </w:r>
      <w:r>
        <w:rPr>
          <w:spacing w:val="4"/>
        </w:rPr>
        <w:t>m</w:t>
      </w:r>
      <w:r>
        <w:t>m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mix</w:t>
      </w:r>
      <w:r>
        <w:rPr>
          <w:spacing w:val="11"/>
        </w:rPr>
        <w:t xml:space="preserve"> </w:t>
      </w:r>
      <w:r>
        <w:rPr>
          <w:spacing w:val="-3"/>
        </w:rPr>
        <w:t>p</w:t>
      </w:r>
      <w:r>
        <w:t>ropo</w:t>
      </w:r>
      <w:r>
        <w:rPr>
          <w:spacing w:val="-2"/>
        </w:rPr>
        <w:t>r</w:t>
      </w:r>
      <w:r>
        <w:t>tion</w:t>
      </w:r>
      <w:r>
        <w:rPr>
          <w:spacing w:val="9"/>
        </w:rPr>
        <w:t xml:space="preserve"> </w:t>
      </w:r>
      <w:r>
        <w:t>must</w:t>
      </w:r>
      <w:r>
        <w:rPr>
          <w:spacing w:val="10"/>
        </w:rPr>
        <w:t xml:space="preserve"> </w:t>
      </w:r>
      <w:r>
        <w:t>be 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e</w:t>
      </w:r>
      <w:r>
        <w:t>d to obt</w:t>
      </w:r>
      <w:r>
        <w:rPr>
          <w:spacing w:val="-1"/>
        </w:rPr>
        <w:t>a</w:t>
      </w:r>
      <w:r>
        <w:t>in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 xml:space="preserve">d the </w:t>
      </w:r>
      <w:r>
        <w:rPr>
          <w:spacing w:val="-1"/>
        </w:rPr>
        <w:t>w</w:t>
      </w:r>
      <w:r>
        <w:t>ork</w:t>
      </w:r>
      <w:r>
        <w:rPr>
          <w:spacing w:val="-2"/>
        </w:rPr>
        <w:t>a</w:t>
      </w:r>
      <w:r>
        <w:t>bili</w:t>
      </w:r>
      <w:r>
        <w:rPr>
          <w:spacing w:val="5"/>
        </w:rPr>
        <w:t>t</w:t>
      </w:r>
      <w:r>
        <w:rPr>
          <w:spacing w:val="-5"/>
        </w:rPr>
        <w:t>y</w:t>
      </w:r>
      <w:r>
        <w:t xml:space="preserve">, </w:t>
      </w:r>
      <w:r>
        <w:rPr>
          <w:spacing w:val="-1"/>
        </w:rPr>
        <w:t>c</w:t>
      </w:r>
      <w:r>
        <w:t>ons</w:t>
      </w:r>
      <w:r>
        <w:rPr>
          <w:spacing w:val="2"/>
        </w:rPr>
        <w:t>i</w:t>
      </w:r>
      <w:r>
        <w:t>stency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nd du</w:t>
      </w:r>
      <w:r>
        <w:rPr>
          <w:spacing w:val="1"/>
        </w:rPr>
        <w:t>r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rPr>
          <w:spacing w:val="-5"/>
        </w:rPr>
        <w:t>y</w:t>
      </w:r>
      <w:r>
        <w:t>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  <w:sectPr w:rsidR="001527E3">
          <w:type w:val="continuous"/>
          <w:pgSz w:w="11900" w:h="16860"/>
          <w:pgMar w:top="1440" w:right="980" w:bottom="280" w:left="1640" w:header="720" w:footer="720" w:gutter="0"/>
          <w:cols w:space="720" w:equalWidth="0">
            <w:col w:w="9280"/>
          </w:cols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 w:rsidP="00047DF1">
      <w:pPr>
        <w:pStyle w:val="Heading5"/>
        <w:numPr>
          <w:ilvl w:val="3"/>
          <w:numId w:val="52"/>
        </w:numPr>
        <w:tabs>
          <w:tab w:val="left" w:pos="1080"/>
          <w:tab w:val="left" w:pos="1917"/>
        </w:tabs>
        <w:kinsoku w:val="0"/>
        <w:overflowPunct w:val="0"/>
        <w:spacing w:before="69"/>
        <w:ind w:right="3046"/>
        <w:jc w:val="center"/>
        <w:rPr>
          <w:b w:val="0"/>
          <w:bCs w:val="0"/>
        </w:rPr>
      </w:pPr>
      <w:r>
        <w:t>Bat</w:t>
      </w:r>
      <w:r>
        <w:rPr>
          <w:spacing w:val="-2"/>
        </w:rPr>
        <w:t>c</w:t>
      </w:r>
      <w:r>
        <w:t>hi</w:t>
      </w:r>
      <w:r>
        <w:rPr>
          <w:spacing w:val="1"/>
        </w:rPr>
        <w:t>n</w:t>
      </w:r>
      <w:r>
        <w:t xml:space="preserve">g and </w:t>
      </w:r>
      <w:r>
        <w:rPr>
          <w:spacing w:val="-1"/>
        </w:rPr>
        <w:t>M</w:t>
      </w:r>
      <w:r>
        <w:t>ix</w:t>
      </w:r>
      <w:r>
        <w:rPr>
          <w:spacing w:val="-2"/>
        </w:rPr>
        <w:t>i</w:t>
      </w:r>
      <w:r>
        <w:t xml:space="preserve">ng </w:t>
      </w:r>
      <w:r>
        <w:rPr>
          <w:spacing w:val="-2"/>
        </w:rPr>
        <w:t>O</w:t>
      </w:r>
      <w:r>
        <w:t>f</w:t>
      </w:r>
      <w:r>
        <w:rPr>
          <w:spacing w:val="1"/>
        </w:rPr>
        <w:t xml:space="preserve"> </w:t>
      </w:r>
      <w:r>
        <w:t>Conc</w:t>
      </w:r>
      <w:r>
        <w:rPr>
          <w:spacing w:val="-2"/>
        </w:rPr>
        <w:t>r</w:t>
      </w:r>
      <w:r>
        <w:rPr>
          <w:spacing w:val="-1"/>
        </w:rPr>
        <w:t>e</w:t>
      </w:r>
      <w:r>
        <w:t>te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All</w:t>
      </w:r>
      <w:r>
        <w:rPr>
          <w:spacing w:val="53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be</w:t>
      </w:r>
      <w:r>
        <w:rPr>
          <w:spacing w:val="51"/>
        </w:rPr>
        <w:t xml:space="preserve"> </w:t>
      </w:r>
      <w:r>
        <w:t>b</w:t>
      </w:r>
      <w:r>
        <w:rPr>
          <w:spacing w:val="-1"/>
        </w:rPr>
        <w:t>a</w:t>
      </w:r>
      <w:r>
        <w:t>tch</w:t>
      </w:r>
      <w:r>
        <w:rPr>
          <w:spacing w:val="-2"/>
        </w:rPr>
        <w:t>e</w:t>
      </w:r>
      <w:r>
        <w:t>d</w:t>
      </w:r>
      <w:r>
        <w:rPr>
          <w:spacing w:val="52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47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</w:t>
      </w:r>
      <w:r>
        <w:t>i</w:t>
      </w:r>
      <w:r>
        <w:rPr>
          <w:spacing w:val="-2"/>
        </w:rPr>
        <w:t>g</w:t>
      </w:r>
      <w:r>
        <w:t>ht</w:t>
      </w:r>
      <w:r>
        <w:rPr>
          <w:spacing w:val="5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4"/>
        </w:rPr>
        <w:t xml:space="preserve"> </w:t>
      </w:r>
      <w:r>
        <w:t>mi</w:t>
      </w:r>
      <w:r>
        <w:rPr>
          <w:spacing w:val="2"/>
        </w:rPr>
        <w:t>x</w:t>
      </w:r>
      <w:r>
        <w:rPr>
          <w:spacing w:val="-1"/>
        </w:rPr>
        <w:t>e</w:t>
      </w:r>
      <w:r>
        <w:t>d</w:t>
      </w:r>
      <w:r>
        <w:rPr>
          <w:spacing w:val="50"/>
        </w:rPr>
        <w:t xml:space="preserve"> </w:t>
      </w:r>
      <w:r>
        <w:t>me</w:t>
      </w:r>
      <w:r>
        <w:rPr>
          <w:spacing w:val="-2"/>
        </w:rPr>
        <w:t>c</w:t>
      </w:r>
      <w:r>
        <w:t>h</w:t>
      </w:r>
      <w:r>
        <w:rPr>
          <w:spacing w:val="-1"/>
        </w:rPr>
        <w:t>a</w:t>
      </w:r>
      <w:r>
        <w:t>nic</w:t>
      </w:r>
      <w:r>
        <w:rPr>
          <w:spacing w:val="-2"/>
        </w:rPr>
        <w:t>a</w:t>
      </w:r>
      <w:r>
        <w:t>l</w:t>
      </w:r>
      <w:r>
        <w:rPr>
          <w:spacing w:val="5"/>
        </w:rPr>
        <w:t>l</w:t>
      </w:r>
      <w:r>
        <w:rPr>
          <w:spacing w:val="-5"/>
        </w:rPr>
        <w:t>y</w:t>
      </w:r>
      <w:r>
        <w:t>.</w:t>
      </w:r>
      <w:r>
        <w:rPr>
          <w:spacing w:val="52"/>
        </w:rPr>
        <w:t xml:space="preserve"> </w:t>
      </w:r>
      <w:r>
        <w:t>Hand</w:t>
      </w:r>
      <w:r>
        <w:rPr>
          <w:spacing w:val="52"/>
        </w:rPr>
        <w:t xml:space="preserve"> </w:t>
      </w:r>
      <w:r>
        <w:t>m</w:t>
      </w:r>
      <w:r>
        <w:rPr>
          <w:spacing w:val="-2"/>
        </w:rPr>
        <w:t>i</w:t>
      </w:r>
      <w:r>
        <w:rPr>
          <w:spacing w:val="2"/>
        </w:rPr>
        <w:t>x</w:t>
      </w:r>
      <w:r>
        <w:t>ing</w:t>
      </w:r>
      <w:r>
        <w:rPr>
          <w:spacing w:val="5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rPr>
          <w:spacing w:val="-3"/>
        </w:rPr>
        <w:t>b</w:t>
      </w:r>
      <w:r>
        <w:t xml:space="preserve">e </w:t>
      </w:r>
      <w:r>
        <w:rPr>
          <w:spacing w:val="-1"/>
        </w:rPr>
        <w:t>a</w:t>
      </w:r>
      <w:r>
        <w:t>llow</w:t>
      </w:r>
      <w:r>
        <w:rPr>
          <w:spacing w:val="-2"/>
        </w:rPr>
        <w:t>e</w:t>
      </w:r>
      <w:r>
        <w:t>d</w:t>
      </w:r>
      <w:r>
        <w:rPr>
          <w:spacing w:val="47"/>
        </w:rPr>
        <w:t xml:space="preserve"> </w:t>
      </w:r>
      <w:r>
        <w:t>if</w:t>
      </w:r>
      <w:r>
        <w:rPr>
          <w:spacing w:val="47"/>
        </w:rPr>
        <w:t xml:space="preserve"> </w:t>
      </w:r>
      <w:r>
        <w:rPr>
          <w:spacing w:val="1"/>
        </w:rPr>
        <w:t>w</w:t>
      </w:r>
      <w:r>
        <w:t>ritten</w:t>
      </w:r>
      <w:r>
        <w:rPr>
          <w:spacing w:val="47"/>
        </w:rPr>
        <w:t xml:space="preserve"> </w:t>
      </w:r>
      <w:r>
        <w:t>p</w:t>
      </w:r>
      <w:r>
        <w:rPr>
          <w:spacing w:val="1"/>
        </w:rPr>
        <w:t>e</w:t>
      </w:r>
      <w:r>
        <w:t>rmission</w:t>
      </w:r>
      <w:r>
        <w:rPr>
          <w:spacing w:val="48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48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ee</w:t>
      </w:r>
      <w:r>
        <w:t>n</w:t>
      </w:r>
      <w:r>
        <w:rPr>
          <w:spacing w:val="50"/>
        </w:rPr>
        <w:t xml:space="preserve"> </w:t>
      </w:r>
      <w:r>
        <w:rPr>
          <w:spacing w:val="-3"/>
        </w:rPr>
        <w:t>g</w:t>
      </w:r>
      <w:r>
        <w:t>i</w:t>
      </w:r>
      <w:r>
        <w:rPr>
          <w:spacing w:val="2"/>
        </w:rPr>
        <w:t>v</w:t>
      </w:r>
      <w:r>
        <w:rPr>
          <w:spacing w:val="-1"/>
        </w:rPr>
        <w:t>e</w:t>
      </w:r>
      <w:r>
        <w:t>n</w:t>
      </w:r>
      <w:r>
        <w:rPr>
          <w:spacing w:val="47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45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Consultant.</w:t>
      </w:r>
      <w:r>
        <w:rPr>
          <w:spacing w:val="47"/>
        </w:rPr>
        <w:t xml:space="preserve"> </w:t>
      </w:r>
      <w:r>
        <w:t>Con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47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45"/>
        </w:rPr>
        <w:t xml:space="preserve"> </w:t>
      </w:r>
      <w:r>
        <w:rPr>
          <w:spacing w:val="-1"/>
        </w:rPr>
        <w:t>e</w:t>
      </w:r>
      <w:r>
        <w:t>ith</w:t>
      </w:r>
      <w:r>
        <w:rPr>
          <w:spacing w:val="-1"/>
        </w:rPr>
        <w:t>e</w:t>
      </w:r>
      <w:r>
        <w:t>r</w:t>
      </w:r>
      <w:r>
        <w:rPr>
          <w:spacing w:val="47"/>
        </w:rPr>
        <w:t xml:space="preserve"> </w:t>
      </w:r>
      <w:r>
        <w:rPr>
          <w:spacing w:val="2"/>
        </w:rPr>
        <w:t>b</w:t>
      </w:r>
      <w:r>
        <w:t>e b</w:t>
      </w:r>
      <w:r>
        <w:rPr>
          <w:spacing w:val="-1"/>
        </w:rPr>
        <w:t>a</w:t>
      </w:r>
      <w:r>
        <w:t>tch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mi</w:t>
      </w:r>
      <w:r>
        <w:rPr>
          <w:spacing w:val="2"/>
        </w:rPr>
        <w:t>x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on</w:t>
      </w:r>
      <w:r>
        <w:rPr>
          <w:spacing w:val="4"/>
        </w:rPr>
        <w:t xml:space="preserve"> </w:t>
      </w:r>
      <w:r>
        <w:t>Site</w:t>
      </w:r>
      <w:r>
        <w:rPr>
          <w:spacing w:val="3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outside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Site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tr</w:t>
      </w:r>
      <w:r>
        <w:rPr>
          <w:spacing w:val="-2"/>
        </w:rPr>
        <w:t>a</w:t>
      </w:r>
      <w:r>
        <w:t>nsport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th</w:t>
      </w:r>
      <w:r>
        <w:rPr>
          <w:spacing w:val="1"/>
        </w:rPr>
        <w:t>e</w:t>
      </w:r>
      <w:r>
        <w:t>r</w:t>
      </w:r>
      <w:r>
        <w:rPr>
          <w:spacing w:val="-2"/>
        </w:rPr>
        <w:t>e</w:t>
      </w:r>
      <w:r>
        <w:t>to</w:t>
      </w:r>
      <w:r>
        <w:rPr>
          <w:spacing w:val="5"/>
        </w:rPr>
        <w:t xml:space="preserve"> </w:t>
      </w:r>
      <w:r>
        <w:t>w</w:t>
      </w:r>
      <w:r>
        <w:rPr>
          <w:spacing w:val="1"/>
        </w:rPr>
        <w:t>he</w:t>
      </w:r>
      <w:r>
        <w:t>n</w:t>
      </w:r>
      <w:r>
        <w:rPr>
          <w:spacing w:val="4"/>
        </w:rPr>
        <w:t xml:space="preserve"> </w:t>
      </w:r>
      <w:r>
        <w:t>mi</w:t>
      </w:r>
      <w:r>
        <w:rPr>
          <w:spacing w:val="2"/>
        </w:rPr>
        <w:t>x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outside</w:t>
      </w:r>
      <w:r>
        <w:rPr>
          <w:spacing w:val="3"/>
        </w:rPr>
        <w:t xml:space="preserve"> </w:t>
      </w:r>
      <w:r>
        <w:t>t</w:t>
      </w:r>
      <w:r>
        <w:rPr>
          <w:spacing w:val="-2"/>
        </w:rPr>
        <w:t>h</w:t>
      </w:r>
      <w:r>
        <w:t>e Site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tr</w:t>
      </w:r>
      <w:r>
        <w:rPr>
          <w:spacing w:val="-2"/>
        </w:rPr>
        <w:t>a</w:t>
      </w:r>
      <w:r>
        <w:t>nsport</w:t>
      </w:r>
      <w:r>
        <w:rPr>
          <w:spacing w:val="-1"/>
        </w:rPr>
        <w:t>e</w:t>
      </w:r>
      <w:r>
        <w:t>d</w:t>
      </w:r>
      <w:r>
        <w:rPr>
          <w:spacing w:val="33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it,</w:t>
      </w:r>
      <w:r>
        <w:rPr>
          <w:spacing w:val="30"/>
        </w:rPr>
        <w:t xml:space="preserve"> </w:t>
      </w:r>
      <w:r>
        <w:t>b</w:t>
      </w:r>
      <w:r>
        <w:rPr>
          <w:spacing w:val="-1"/>
        </w:rPr>
        <w:t>a</w:t>
      </w:r>
      <w:r>
        <w:t>tching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mi</w:t>
      </w:r>
      <w:r>
        <w:rPr>
          <w:spacing w:val="2"/>
        </w:rPr>
        <w:t>x</w:t>
      </w:r>
      <w:r>
        <w:t>ing</w:t>
      </w:r>
      <w:r>
        <w:rPr>
          <w:spacing w:val="29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in</w:t>
      </w:r>
      <w:r>
        <w:rPr>
          <w:spacing w:val="31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</w:t>
      </w:r>
      <w:r>
        <w:t>or</w:t>
      </w:r>
      <w:r>
        <w:rPr>
          <w:spacing w:val="1"/>
        </w:rPr>
        <w:t>d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32"/>
        </w:rPr>
        <w:t xml:space="preserve"> </w:t>
      </w:r>
      <w:r>
        <w:t>with</w:t>
      </w:r>
      <w:r>
        <w:rPr>
          <w:spacing w:val="31"/>
        </w:rPr>
        <w:t xml:space="preserve"> </w:t>
      </w:r>
      <w:r>
        <w:t>ASTM 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 xml:space="preserve">tion C94 </w:t>
      </w:r>
      <w:r>
        <w:rPr>
          <w:spacing w:val="-2"/>
        </w:rPr>
        <w:t>"</w:t>
      </w:r>
      <w:r>
        <w:t>Stan</w:t>
      </w:r>
      <w:r>
        <w:rPr>
          <w:spacing w:val="1"/>
        </w:rPr>
        <w:t>d</w:t>
      </w:r>
      <w:r>
        <w:rPr>
          <w:spacing w:val="-1"/>
        </w:rPr>
        <w:t>a</w:t>
      </w:r>
      <w:r>
        <w:t>rd S</w:t>
      </w:r>
      <w:r>
        <w:rPr>
          <w:spacing w:val="1"/>
        </w:rPr>
        <w:t>p</w:t>
      </w:r>
      <w:r>
        <w:rPr>
          <w:spacing w:val="-1"/>
        </w:rPr>
        <w:t>ec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>tion f</w:t>
      </w:r>
      <w:r>
        <w:rPr>
          <w:spacing w:val="-1"/>
        </w:rPr>
        <w:t>o</w:t>
      </w:r>
      <w:r>
        <w:t>r R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2"/>
        </w:rPr>
        <w:t>d</w:t>
      </w:r>
      <w:r>
        <w:t>y</w:t>
      </w:r>
      <w:r>
        <w:rPr>
          <w:spacing w:val="-5"/>
        </w:rPr>
        <w:t xml:space="preserve"> </w:t>
      </w:r>
      <w:r>
        <w:t>Mi</w:t>
      </w:r>
      <w:r>
        <w:rPr>
          <w:spacing w:val="2"/>
        </w:rPr>
        <w:t>x</w:t>
      </w:r>
      <w:r>
        <w:rPr>
          <w:spacing w:val="-1"/>
        </w:rPr>
        <w:t>e</w:t>
      </w:r>
      <w:r>
        <w:t>d Con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</w:t>
      </w:r>
      <w:r>
        <w:rPr>
          <w:spacing w:val="1"/>
        </w:rPr>
        <w:t>e</w:t>
      </w:r>
      <w:r>
        <w:rPr>
          <w:spacing w:val="-2"/>
        </w:rPr>
        <w:t>"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ind w:left="117" w:right="3198" w:firstLine="0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 m</w:t>
      </w:r>
      <w:r>
        <w:rPr>
          <w:spacing w:val="-2"/>
        </w:rPr>
        <w:t>i</w:t>
      </w:r>
      <w:r>
        <w:rPr>
          <w:spacing w:val="2"/>
        </w:rPr>
        <w:t>x</w:t>
      </w:r>
      <w:r>
        <w:rPr>
          <w:spacing w:val="-1"/>
        </w:rPr>
        <w:t>e</w:t>
      </w:r>
      <w:r>
        <w:t>d on Sit</w:t>
      </w:r>
      <w:r>
        <w:rPr>
          <w:spacing w:val="-1"/>
        </w:rPr>
        <w:t>e</w:t>
      </w:r>
      <w:r>
        <w:t>, b</w:t>
      </w:r>
      <w:r>
        <w:rPr>
          <w:spacing w:val="-1"/>
        </w:rPr>
        <w:t>a</w:t>
      </w:r>
      <w:r>
        <w:t>tching</w:t>
      </w:r>
      <w:r>
        <w:rPr>
          <w:spacing w:val="-1"/>
        </w:rPr>
        <w:t xml:space="preserve"> a</w:t>
      </w:r>
      <w:r>
        <w:t>nd mi</w:t>
      </w:r>
      <w:r>
        <w:rPr>
          <w:spacing w:val="2"/>
        </w:rPr>
        <w:t>x</w:t>
      </w:r>
      <w:r>
        <w:t>ing</w:t>
      </w:r>
      <w:r>
        <w:rPr>
          <w:spacing w:val="-2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a</w:t>
      </w:r>
      <w:r>
        <w:t>s follows: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6" w:line="200" w:lineRule="exact"/>
        <w:rPr>
          <w:sz w:val="20"/>
          <w:szCs w:val="20"/>
        </w:rPr>
      </w:pPr>
    </w:p>
    <w:p w:rsidR="001527E3" w:rsidRDefault="001527E3" w:rsidP="00047DF1">
      <w:pPr>
        <w:pStyle w:val="Heading4"/>
        <w:numPr>
          <w:ilvl w:val="4"/>
          <w:numId w:val="52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rPr>
          <w:spacing w:val="-1"/>
        </w:rPr>
        <w:t>B</w:t>
      </w:r>
      <w:r>
        <w:t>atching</w:t>
      </w:r>
      <w:r>
        <w:rPr>
          <w:spacing w:val="-11"/>
        </w:rPr>
        <w:t xml:space="preserve"> </w:t>
      </w:r>
      <w:r>
        <w:t>by</w:t>
      </w:r>
      <w:r>
        <w:rPr>
          <w:spacing w:val="-8"/>
        </w:rPr>
        <w:t xml:space="preserve"> </w:t>
      </w:r>
      <w:r>
        <w:t>Weight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0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2"/>
        <w:jc w:val="both"/>
      </w:pPr>
      <w:r>
        <w:t>The</w:t>
      </w:r>
      <w:r>
        <w:rPr>
          <w:spacing w:val="44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ment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ac</w:t>
      </w:r>
      <w:r>
        <w:t>h</w:t>
      </w:r>
      <w:r>
        <w:rPr>
          <w:spacing w:val="47"/>
        </w:rPr>
        <w:t xml:space="preserve"> </w:t>
      </w:r>
      <w:r>
        <w:t>s</w:t>
      </w:r>
      <w:r>
        <w:rPr>
          <w:spacing w:val="2"/>
        </w:rPr>
        <w:t>i</w:t>
      </w:r>
      <w:r>
        <w:rPr>
          <w:spacing w:val="1"/>
        </w:rPr>
        <w:t>z</w:t>
      </w:r>
      <w:r>
        <w:t>e</w:t>
      </w:r>
      <w:r>
        <w:rPr>
          <w:spacing w:val="44"/>
        </w:rPr>
        <w:t xml:space="preserve"> </w:t>
      </w:r>
      <w:r>
        <w:t>of</w:t>
      </w:r>
      <w:r>
        <w:rPr>
          <w:spacing w:val="45"/>
        </w:rPr>
        <w:t xml:space="preserve"> </w:t>
      </w:r>
      <w:r>
        <w:rPr>
          <w:spacing w:val="1"/>
        </w:rPr>
        <w:t>a</w:t>
      </w:r>
      <w:r>
        <w:t>ggre</w:t>
      </w:r>
      <w:r>
        <w:rPr>
          <w:spacing w:val="-3"/>
        </w:rPr>
        <w:t>g</w:t>
      </w:r>
      <w:r>
        <w:rPr>
          <w:spacing w:val="-1"/>
        </w:rPr>
        <w:t>a</w:t>
      </w:r>
      <w:r>
        <w:rPr>
          <w:spacing w:val="2"/>
        </w:rPr>
        <w:t>t</w:t>
      </w:r>
      <w:r>
        <w:t>e</w:t>
      </w:r>
      <w:r>
        <w:rPr>
          <w:spacing w:val="4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46"/>
        </w:rPr>
        <w:t xml:space="preserve"> </w:t>
      </w:r>
      <w:r>
        <w:t>me</w:t>
      </w:r>
      <w:r>
        <w:rPr>
          <w:spacing w:val="-2"/>
        </w:rPr>
        <w:t>a</w:t>
      </w:r>
      <w:r>
        <w:t>su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2"/>
        </w:rPr>
        <w:t xml:space="preserve"> </w:t>
      </w:r>
      <w:r>
        <w:t>w</w:t>
      </w:r>
      <w:r>
        <w:rPr>
          <w:spacing w:val="-2"/>
        </w:rPr>
        <w:t>e</w:t>
      </w:r>
      <w:r>
        <w:rPr>
          <w:spacing w:val="2"/>
        </w:rPr>
        <w:t>i</w:t>
      </w:r>
      <w:r>
        <w:rPr>
          <w:spacing w:val="-3"/>
        </w:rPr>
        <w:t>g</w:t>
      </w:r>
      <w:r>
        <w:t>ht.</w:t>
      </w:r>
      <w:r>
        <w:rPr>
          <w:spacing w:val="45"/>
        </w:rPr>
        <w:t xml:space="preserve"> </w:t>
      </w:r>
      <w:r>
        <w:rPr>
          <w:spacing w:val="1"/>
        </w:rPr>
        <w:t>T</w:t>
      </w:r>
      <w:r>
        <w:t>he</w:t>
      </w:r>
      <w:r>
        <w:rPr>
          <w:spacing w:val="44"/>
        </w:rPr>
        <w:t xml:space="preserve"> </w:t>
      </w:r>
      <w:r>
        <w:t>w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r</w:t>
      </w:r>
      <w:r>
        <w:rPr>
          <w:spacing w:val="44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42"/>
        </w:rPr>
        <w:t xml:space="preserve"> </w:t>
      </w:r>
      <w:r>
        <w:t>be me</w:t>
      </w:r>
      <w:r>
        <w:rPr>
          <w:spacing w:val="-2"/>
        </w:rPr>
        <w:t>a</w:t>
      </w:r>
      <w:r>
        <w:t>sur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9"/>
        </w:rPr>
        <w:t xml:space="preserve"> </w:t>
      </w:r>
      <w:r>
        <w:t>w</w:t>
      </w:r>
      <w:r>
        <w:rPr>
          <w:spacing w:val="-2"/>
        </w:rPr>
        <w:t>e</w:t>
      </w:r>
      <w:r>
        <w:rPr>
          <w:spacing w:val="2"/>
        </w:rPr>
        <w:t>i</w:t>
      </w:r>
      <w:r>
        <w:rPr>
          <w:spacing w:val="-3"/>
        </w:rPr>
        <w:t>g</w:t>
      </w:r>
      <w:r>
        <w:t>ht</w:t>
      </w:r>
      <w:r>
        <w:rPr>
          <w:spacing w:val="14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13"/>
        </w:rPr>
        <w:t xml:space="preserve"> </w:t>
      </w:r>
      <w:r>
        <w:rPr>
          <w:spacing w:val="2"/>
        </w:rPr>
        <w:t>v</w:t>
      </w:r>
      <w:r>
        <w:t>olum</w:t>
      </w:r>
      <w:r>
        <w:rPr>
          <w:spacing w:val="-1"/>
        </w:rPr>
        <w:t>e</w:t>
      </w:r>
      <w:r>
        <w:t>.</w:t>
      </w:r>
      <w:r>
        <w:rPr>
          <w:spacing w:val="14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</w:t>
      </w:r>
      <w:r>
        <w:rPr>
          <w:spacing w:val="2"/>
        </w:rPr>
        <w:t>i</w:t>
      </w:r>
      <w:r>
        <w:rPr>
          <w:spacing w:val="-3"/>
        </w:rPr>
        <w:t>g</w:t>
      </w:r>
      <w:r>
        <w:t>ht</w:t>
      </w:r>
      <w:r>
        <w:rPr>
          <w:spacing w:val="14"/>
        </w:rPr>
        <w:t xml:space="preserve"> </w:t>
      </w:r>
      <w:r>
        <w:t>b</w:t>
      </w:r>
      <w:r>
        <w:rPr>
          <w:spacing w:val="-1"/>
        </w:rPr>
        <w:t>a</w:t>
      </w:r>
      <w:r>
        <w:t>tc</w:t>
      </w:r>
      <w:r>
        <w:rPr>
          <w:spacing w:val="1"/>
        </w:rPr>
        <w:t>h</w:t>
      </w:r>
      <w:r>
        <w:t>ing</w:t>
      </w:r>
      <w:r>
        <w:rPr>
          <w:spacing w:val="12"/>
        </w:rPr>
        <w:t xml:space="preserve"> </w:t>
      </w:r>
      <w:r>
        <w:t>m</w:t>
      </w:r>
      <w:r>
        <w:rPr>
          <w:spacing w:val="1"/>
        </w:rPr>
        <w:t>a</w:t>
      </w:r>
      <w:r>
        <w:rPr>
          <w:spacing w:val="-1"/>
        </w:rPr>
        <w:t>c</w:t>
      </w:r>
      <w:r>
        <w:t>hines</w:t>
      </w:r>
      <w:r>
        <w:rPr>
          <w:spacing w:val="13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 xml:space="preserve">d </w:t>
      </w:r>
      <w:r>
        <w:rPr>
          <w:spacing w:val="2"/>
        </w:rPr>
        <w:t>t</w:t>
      </w:r>
      <w:r>
        <w:rPr>
          <w:spacing w:val="-5"/>
        </w:rPr>
        <w:t>y</w:t>
      </w:r>
      <w:r>
        <w:t>p</w:t>
      </w:r>
      <w:r>
        <w:rPr>
          <w:spacing w:val="-1"/>
        </w:rPr>
        <w:t>e</w:t>
      </w:r>
      <w:r>
        <w:t>,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 sh</w:t>
      </w:r>
      <w:r>
        <w:rPr>
          <w:spacing w:val="-1"/>
        </w:rPr>
        <w:t>a</w:t>
      </w:r>
      <w:r>
        <w:t xml:space="preserve">ll </w:t>
      </w:r>
      <w:r>
        <w:rPr>
          <w:spacing w:val="2"/>
        </w:rPr>
        <w:t>b</w:t>
      </w:r>
      <w:r>
        <w:t>e</w:t>
      </w:r>
      <w:r>
        <w:rPr>
          <w:spacing w:val="-1"/>
        </w:rPr>
        <w:t xml:space="preserve"> </w:t>
      </w:r>
      <w:r>
        <w:t>k</w:t>
      </w:r>
      <w:r>
        <w:rPr>
          <w:spacing w:val="-1"/>
        </w:rPr>
        <w:t>e</w:t>
      </w:r>
      <w:r>
        <w:t>pt in</w:t>
      </w:r>
      <w:r>
        <w:rPr>
          <w:spacing w:val="2"/>
        </w:rPr>
        <w:t xml:space="preserve"> </w:t>
      </w:r>
      <w:r>
        <w:rPr>
          <w:spacing w:val="-3"/>
        </w:rPr>
        <w:t>g</w:t>
      </w:r>
      <w:r>
        <w:t>ood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ondition while</w:t>
      </w:r>
      <w:r>
        <w:rPr>
          <w:spacing w:val="-1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use</w:t>
      </w:r>
      <w:r>
        <w:rPr>
          <w:spacing w:val="-1"/>
        </w:rPr>
        <w:t xml:space="preserve"> </w:t>
      </w:r>
      <w:r>
        <w:t>on the Works. Ch</w:t>
      </w:r>
      <w:r>
        <w:rPr>
          <w:spacing w:val="1"/>
        </w:rPr>
        <w:t>e</w:t>
      </w:r>
      <w:r>
        <w:rPr>
          <w:spacing w:val="-1"/>
        </w:rPr>
        <w:t>c</w:t>
      </w:r>
      <w:r>
        <w:rPr>
          <w:spacing w:val="2"/>
        </w:rPr>
        <w:t>k</w:t>
      </w:r>
      <w:r>
        <w:t xml:space="preserve">s </w:t>
      </w:r>
      <w:r>
        <w:rPr>
          <w:spacing w:val="-1"/>
        </w:rPr>
        <w:t>a</w:t>
      </w:r>
      <w:r>
        <w:t>re to be m</w:t>
      </w:r>
      <w:r>
        <w:rPr>
          <w:spacing w:val="1"/>
        </w:rPr>
        <w:t>a</w:t>
      </w:r>
      <w:r>
        <w:t>de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s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 to de</w:t>
      </w:r>
      <w:r>
        <w:rPr>
          <w:spacing w:val="2"/>
        </w:rPr>
        <w:t>t</w:t>
      </w:r>
      <w:r>
        <w:rPr>
          <w:spacing w:val="-1"/>
        </w:rPr>
        <w:t>er</w:t>
      </w:r>
      <w:r>
        <w:t>mine</w:t>
      </w:r>
      <w:r>
        <w:rPr>
          <w:spacing w:val="-1"/>
        </w:rPr>
        <w:t xml:space="preserve"> </w:t>
      </w:r>
      <w:r>
        <w:t>th</w:t>
      </w:r>
      <w:r>
        <w:rPr>
          <w:spacing w:val="1"/>
        </w:rPr>
        <w:t>a</w:t>
      </w:r>
      <w:r>
        <w:t>t the</w:t>
      </w:r>
      <w:r>
        <w:rPr>
          <w:spacing w:val="-1"/>
        </w:rPr>
        <w:t xml:space="preserve"> </w:t>
      </w:r>
      <w:r>
        <w:t>w</w:t>
      </w:r>
      <w:r>
        <w:rPr>
          <w:spacing w:val="-2"/>
        </w:rPr>
        <w:t>e</w:t>
      </w:r>
      <w:r>
        <w:t>i</w:t>
      </w:r>
      <w:r>
        <w:rPr>
          <w:spacing w:val="-2"/>
        </w:rPr>
        <w:t>g</w:t>
      </w:r>
      <w:r>
        <w:t>hi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 xml:space="preserve">vice </w:t>
      </w:r>
      <w:r>
        <w:rPr>
          <w:spacing w:val="-1"/>
        </w:rPr>
        <w:t>a</w:t>
      </w:r>
      <w:r>
        <w:t>re re</w:t>
      </w:r>
      <w:r>
        <w:rPr>
          <w:spacing w:val="-3"/>
        </w:rPr>
        <w:t>g</w:t>
      </w:r>
      <w:r>
        <w:t>ist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1"/>
        </w:rPr>
        <w:t>r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5"/>
        </w:rPr>
        <w:t>l</w:t>
      </w:r>
      <w:r>
        <w:rPr>
          <w:spacing w:val="-5"/>
        </w:rPr>
        <w:t>y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 w:rsidP="00047DF1">
      <w:pPr>
        <w:pStyle w:val="Heading4"/>
        <w:numPr>
          <w:ilvl w:val="4"/>
          <w:numId w:val="52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rPr>
          <w:spacing w:val="-1"/>
        </w:rPr>
        <w:t>B</w:t>
      </w:r>
      <w:r>
        <w:t>atching</w:t>
      </w:r>
      <w:r>
        <w:rPr>
          <w:spacing w:val="-11"/>
        </w:rPr>
        <w:t xml:space="preserve"> </w:t>
      </w:r>
      <w:r>
        <w:t>Aggre</w:t>
      </w:r>
      <w:r>
        <w:rPr>
          <w:spacing w:val="1"/>
        </w:rPr>
        <w:t>g</w:t>
      </w:r>
      <w:r>
        <w:t>ate</w:t>
      </w:r>
      <w:r>
        <w:rPr>
          <w:spacing w:val="-12"/>
        </w:rPr>
        <w:t xml:space="preserve"> </w:t>
      </w:r>
      <w:r>
        <w:t>by</w:t>
      </w:r>
      <w:r>
        <w:rPr>
          <w:spacing w:val="-8"/>
        </w:rPr>
        <w:t xml:space="preserve"> </w:t>
      </w:r>
      <w:r>
        <w:t>Vol</w:t>
      </w:r>
      <w:r>
        <w:rPr>
          <w:spacing w:val="2"/>
        </w:rPr>
        <w:t>u</w:t>
      </w:r>
      <w:r>
        <w:rPr>
          <w:spacing w:val="-5"/>
        </w:rPr>
        <w:t>m</w:t>
      </w:r>
      <w:r>
        <w:t>e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</w:t>
      </w:r>
      <w:r>
        <w:rPr>
          <w:spacing w:val="18"/>
        </w:rPr>
        <w:t xml:space="preserve"> </w:t>
      </w:r>
      <w:r>
        <w:t>b</w:t>
      </w:r>
      <w:r>
        <w:rPr>
          <w:spacing w:val="-1"/>
        </w:rPr>
        <w:t>a</w:t>
      </w:r>
      <w:r>
        <w:t>tching</w:t>
      </w:r>
      <w:r>
        <w:rPr>
          <w:spacing w:val="16"/>
        </w:rPr>
        <w:t xml:space="preserve"> </w:t>
      </w:r>
      <w:r>
        <w:rPr>
          <w:spacing w:val="1"/>
        </w:rPr>
        <w:t>a</w:t>
      </w:r>
      <w:r>
        <w:t>g</w:t>
      </w:r>
      <w:r>
        <w:rPr>
          <w:spacing w:val="-3"/>
        </w:rPr>
        <w:t>g</w:t>
      </w:r>
      <w:r>
        <w:rPr>
          <w:spacing w:val="1"/>
        </w:rPr>
        <w:t>re</w:t>
      </w:r>
      <w:r>
        <w:rPr>
          <w:spacing w:val="-3"/>
        </w:rPr>
        <w:t>g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s</w:t>
      </w:r>
      <w:r>
        <w:rPr>
          <w:spacing w:val="19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4"/>
        </w:rPr>
        <w:t xml:space="preserve"> </w:t>
      </w:r>
      <w:r>
        <w:t>volume</w:t>
      </w:r>
      <w:r>
        <w:rPr>
          <w:spacing w:val="18"/>
        </w:rPr>
        <w:t xml:space="preserve"> </w:t>
      </w:r>
      <w:r>
        <w:t>is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llow</w:t>
      </w:r>
      <w:r>
        <w:rPr>
          <w:spacing w:val="-2"/>
        </w:rPr>
        <w:t>e</w:t>
      </w:r>
      <w:r>
        <w:t>d,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wh</w:t>
      </w:r>
      <w:r>
        <w:rPr>
          <w:spacing w:val="-2"/>
        </w:rPr>
        <w:t>e</w:t>
      </w:r>
      <w:r>
        <w:t>n</w:t>
      </w:r>
      <w:r>
        <w:rPr>
          <w:spacing w:val="18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d,</w:t>
      </w:r>
      <w:r>
        <w:rPr>
          <w:spacing w:val="18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18"/>
        </w:rPr>
        <w:t xml:space="preserve"> </w:t>
      </w:r>
      <w:r>
        <w:rPr>
          <w:spacing w:val="-1"/>
        </w:rPr>
        <w:t>ce</w:t>
      </w:r>
      <w:r>
        <w:t>ment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 b</w:t>
      </w:r>
      <w:r>
        <w:rPr>
          <w:spacing w:val="-1"/>
        </w:rPr>
        <w:t>a</w:t>
      </w:r>
      <w:r>
        <w:t>tch</w:t>
      </w:r>
      <w:r>
        <w:rPr>
          <w:spacing w:val="-2"/>
        </w:rPr>
        <w:t>e</w:t>
      </w:r>
      <w:r>
        <w:t>d</w:t>
      </w:r>
      <w:r>
        <w:rPr>
          <w:spacing w:val="5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7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</w:t>
      </w:r>
      <w:r>
        <w:t>i</w:t>
      </w:r>
      <w:r>
        <w:rPr>
          <w:spacing w:val="-2"/>
        </w:rPr>
        <w:t>g</w:t>
      </w:r>
      <w:r>
        <w:t>ht</w:t>
      </w:r>
      <w:r>
        <w:rPr>
          <w:spacing w:val="5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4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51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50"/>
        </w:rPr>
        <w:t xml:space="preserve"> </w:t>
      </w:r>
      <w:r>
        <w:t>w</w:t>
      </w:r>
      <w:r>
        <w:rPr>
          <w:spacing w:val="-2"/>
        </w:rPr>
        <w:t>e</w:t>
      </w:r>
      <w:r>
        <w:rPr>
          <w:spacing w:val="2"/>
        </w:rPr>
        <w:t>i</w:t>
      </w:r>
      <w:r>
        <w:rPr>
          <w:spacing w:val="-3"/>
        </w:rPr>
        <w:t>g</w:t>
      </w:r>
      <w:r>
        <w:t>ht</w:t>
      </w:r>
      <w:r>
        <w:rPr>
          <w:spacing w:val="53"/>
        </w:rPr>
        <w:t xml:space="preserve"> </w:t>
      </w:r>
      <w:r>
        <w:t>or</w:t>
      </w:r>
      <w:r>
        <w:rPr>
          <w:spacing w:val="54"/>
        </w:rPr>
        <w:t xml:space="preserve"> </w:t>
      </w:r>
      <w:r>
        <w:t>volum</w:t>
      </w:r>
      <w:r>
        <w:rPr>
          <w:spacing w:val="-1"/>
        </w:rPr>
        <w:t>e</w:t>
      </w:r>
      <w:r>
        <w:t>.</w:t>
      </w:r>
      <w:r>
        <w:rPr>
          <w:spacing w:val="52"/>
        </w:rPr>
        <w:t xml:space="preserve"> </w:t>
      </w:r>
      <w:r>
        <w:t>E</w:t>
      </w:r>
      <w:r>
        <w:rPr>
          <w:spacing w:val="-2"/>
        </w:rPr>
        <w:t>a</w:t>
      </w:r>
      <w:r>
        <w:rPr>
          <w:spacing w:val="-1"/>
        </w:rPr>
        <w:t>c</w:t>
      </w:r>
      <w:r>
        <w:t>h</w:t>
      </w:r>
      <w:r>
        <w:rPr>
          <w:spacing w:val="52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51"/>
        </w:rPr>
        <w:t xml:space="preserve"> </w:t>
      </w:r>
      <w:r>
        <w:t>of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ggre</w:t>
      </w:r>
      <w:r>
        <w:rPr>
          <w:spacing w:val="-3"/>
        </w:rPr>
        <w:t>g</w:t>
      </w:r>
      <w:r>
        <w:rPr>
          <w:spacing w:val="-1"/>
        </w:rPr>
        <w:t>a</w:t>
      </w:r>
      <w:r>
        <w:rPr>
          <w:spacing w:val="2"/>
        </w:rPr>
        <w:t>t</w:t>
      </w:r>
      <w:r>
        <w:t>e</w:t>
      </w:r>
      <w:r>
        <w:rPr>
          <w:spacing w:val="5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be me</w:t>
      </w:r>
      <w:r>
        <w:rPr>
          <w:spacing w:val="-2"/>
        </w:rPr>
        <w:t>a</w:t>
      </w:r>
      <w:r>
        <w:t>sur</w:t>
      </w:r>
      <w:r>
        <w:rPr>
          <w:spacing w:val="-2"/>
        </w:rPr>
        <w:t>e</w:t>
      </w:r>
      <w:r>
        <w:t>d</w:t>
      </w:r>
      <w:r>
        <w:rPr>
          <w:spacing w:val="26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t>met</w:t>
      </w:r>
      <w:r>
        <w:rPr>
          <w:spacing w:val="-1"/>
        </w:rPr>
        <w:t>a</w:t>
      </w:r>
      <w:r>
        <w:t>llic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ntain</w:t>
      </w:r>
      <w:r>
        <w:rPr>
          <w:spacing w:val="-1"/>
        </w:rPr>
        <w:t>e</w:t>
      </w:r>
      <w:r>
        <w:t>rs</w:t>
      </w:r>
      <w:r>
        <w:rPr>
          <w:spacing w:val="25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d</w:t>
      </w:r>
      <w:r>
        <w:rPr>
          <w:spacing w:val="-1"/>
        </w:rPr>
        <w:t>e</w:t>
      </w:r>
      <w:r>
        <w:t>pth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w</w:t>
      </w:r>
      <w:r>
        <w:rPr>
          <w:spacing w:val="1"/>
        </w:rPr>
        <w:t>h</w:t>
      </w:r>
      <w:r>
        <w:t>ich</w:t>
      </w:r>
      <w:r>
        <w:rPr>
          <w:spacing w:val="25"/>
        </w:rPr>
        <w:t xml:space="preserve"> </w:t>
      </w:r>
      <w:r>
        <w:t>is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6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26"/>
        </w:rPr>
        <w:t xml:space="preserve"> 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l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their</w:t>
      </w:r>
      <w:r>
        <w:rPr>
          <w:spacing w:val="25"/>
        </w:rPr>
        <w:t xml:space="preserve"> </w:t>
      </w:r>
      <w:r>
        <w:t>gr</w:t>
      </w:r>
      <w:r>
        <w:rPr>
          <w:spacing w:val="-2"/>
        </w:rPr>
        <w:t>e</w:t>
      </w:r>
      <w:r>
        <w:rPr>
          <w:spacing w:val="4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st</w:t>
      </w:r>
      <w:r>
        <w:rPr>
          <w:spacing w:val="26"/>
        </w:rPr>
        <w:t xml:space="preserve"> </w:t>
      </w:r>
      <w:r>
        <w:t>width. The</w:t>
      </w:r>
      <w:r>
        <w:rPr>
          <w:spacing w:val="32"/>
        </w:rPr>
        <w:t xml:space="preserve"> </w:t>
      </w:r>
      <w:r>
        <w:rPr>
          <w:spacing w:val="-1"/>
        </w:rPr>
        <w:t>c</w:t>
      </w:r>
      <w:r>
        <w:t>ontain</w:t>
      </w:r>
      <w:r>
        <w:rPr>
          <w:spacing w:val="1"/>
        </w:rPr>
        <w:t>e</w:t>
      </w:r>
      <w:r>
        <w:t>rs</w:t>
      </w:r>
      <w:r>
        <w:rPr>
          <w:spacing w:val="3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2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33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pe</w:t>
      </w:r>
      <w:r>
        <w:rPr>
          <w:spacing w:val="32"/>
        </w:rPr>
        <w:t xml:space="preserve"> </w:t>
      </w:r>
      <w:r>
        <w:t>that</w:t>
      </w:r>
      <w:r>
        <w:rPr>
          <w:spacing w:val="35"/>
        </w:rPr>
        <w:t xml:space="preserve"> </w:t>
      </w:r>
      <w:r>
        <w:t>their</w:t>
      </w:r>
      <w:r>
        <w:rPr>
          <w:spacing w:val="32"/>
        </w:rPr>
        <w:t xml:space="preserve"> </w:t>
      </w:r>
      <w:r>
        <w:t>volume</w:t>
      </w:r>
      <w:r>
        <w:rPr>
          <w:spacing w:val="32"/>
        </w:rPr>
        <w:t xml:space="preserve"> </w:t>
      </w:r>
      <w:r>
        <w:rPr>
          <w:spacing w:val="-1"/>
        </w:rPr>
        <w:t>ca</w:t>
      </w:r>
      <w:r>
        <w:t>n</w:t>
      </w:r>
      <w:r>
        <w:rPr>
          <w:spacing w:val="33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2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t>si</w:t>
      </w:r>
      <w:r>
        <w:rPr>
          <w:spacing w:val="3"/>
        </w:rPr>
        <w:t>l</w:t>
      </w:r>
      <w:r>
        <w:t>y</w:t>
      </w:r>
      <w:r>
        <w:rPr>
          <w:spacing w:val="28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ec</w:t>
      </w:r>
      <w:r>
        <w:rPr>
          <w:spacing w:val="2"/>
        </w:rPr>
        <w:t>k</w:t>
      </w:r>
      <w:r>
        <w:rPr>
          <w:spacing w:val="-1"/>
        </w:rPr>
        <w:t>e</w:t>
      </w:r>
      <w:r>
        <w:t>d</w:t>
      </w:r>
      <w:r>
        <w:rPr>
          <w:spacing w:val="33"/>
        </w:rPr>
        <w:t xml:space="preserve"> </w:t>
      </w:r>
      <w:r>
        <w:rPr>
          <w:spacing w:val="4"/>
        </w:rPr>
        <w:t>b</w:t>
      </w:r>
      <w:r>
        <w:t>y me</w:t>
      </w:r>
      <w:r>
        <w:rPr>
          <w:spacing w:val="-2"/>
        </w:rPr>
        <w:t>a</w:t>
      </w:r>
      <w:r>
        <w:t>sur</w:t>
      </w:r>
      <w:r>
        <w:rPr>
          <w:spacing w:val="-2"/>
        </w:rPr>
        <w:t>e</w:t>
      </w:r>
      <w:r>
        <w:t>ment.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 w:rsidP="00047DF1">
      <w:pPr>
        <w:pStyle w:val="Heading4"/>
        <w:numPr>
          <w:ilvl w:val="4"/>
          <w:numId w:val="52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t>Mixing</w:t>
      </w:r>
      <w:r>
        <w:rPr>
          <w:spacing w:val="-19"/>
        </w:rPr>
        <w:t xml:space="preserve"> </w:t>
      </w:r>
      <w:r>
        <w:t>Concrete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t>Mixing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done</w:t>
      </w:r>
      <w:r>
        <w:rPr>
          <w:spacing w:val="1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me</w:t>
      </w:r>
      <w:r>
        <w:rPr>
          <w:spacing w:val="-2"/>
        </w:rPr>
        <w:t>c</w:t>
      </w:r>
      <w:r>
        <w:t>h</w:t>
      </w:r>
      <w:r>
        <w:rPr>
          <w:spacing w:val="-1"/>
        </w:rPr>
        <w:t>a</w:t>
      </w:r>
      <w:r>
        <w:t>nic</w:t>
      </w:r>
      <w:r>
        <w:rPr>
          <w:spacing w:val="-2"/>
        </w:rPr>
        <w:t>a</w:t>
      </w:r>
      <w:r>
        <w:t>l</w:t>
      </w:r>
      <w:r>
        <w:rPr>
          <w:spacing w:val="2"/>
        </w:rPr>
        <w:t xml:space="preserve"> </w:t>
      </w:r>
      <w:r>
        <w:t>mi</w:t>
      </w:r>
      <w:r>
        <w:rPr>
          <w:spacing w:val="2"/>
        </w:rPr>
        <w:t>x</w:t>
      </w:r>
      <w:r>
        <w:rPr>
          <w:spacing w:val="-1"/>
        </w:rPr>
        <w:t>e</w:t>
      </w:r>
      <w:r>
        <w:t>r.</w:t>
      </w:r>
      <w:r>
        <w:rPr>
          <w:spacing w:val="1"/>
        </w:rPr>
        <w:t xml:space="preserve"> </w:t>
      </w:r>
      <w:r>
        <w:t>The mi</w:t>
      </w:r>
      <w:r>
        <w:rPr>
          <w:spacing w:val="2"/>
        </w:rPr>
        <w:t>x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t>drum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1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e</w:t>
      </w:r>
      <w:r>
        <w:t>e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h</w:t>
      </w:r>
      <w:r>
        <w:rPr>
          <w:spacing w:val="-1"/>
        </w:rPr>
        <w:t>a</w:t>
      </w:r>
      <w:r>
        <w:t>rd</w:t>
      </w:r>
      <w:r>
        <w:rPr>
          <w:spacing w:val="-2"/>
        </w:rPr>
        <w:t>e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mort</w:t>
      </w:r>
      <w:r>
        <w:rPr>
          <w:spacing w:val="1"/>
        </w:rPr>
        <w:t>a</w:t>
      </w:r>
      <w:r>
        <w:t xml:space="preserve">r </w:t>
      </w:r>
      <w:r>
        <w:rPr>
          <w:spacing w:val="-1"/>
        </w:rPr>
        <w:t>a</w:t>
      </w:r>
      <w:r>
        <w:t>dh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-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its</w:t>
      </w:r>
      <w:r>
        <w:rPr>
          <w:spacing w:val="2"/>
        </w:rPr>
        <w:t xml:space="preserve"> </w:t>
      </w:r>
      <w:r>
        <w:t>inner s</w:t>
      </w:r>
      <w:r>
        <w:rPr>
          <w:spacing w:val="2"/>
        </w:rPr>
        <w:t>u</w:t>
      </w:r>
      <w:r>
        <w:t>rf</w:t>
      </w:r>
      <w:r>
        <w:rPr>
          <w:spacing w:val="-1"/>
        </w:rPr>
        <w:t>ace</w:t>
      </w:r>
      <w:r>
        <w:t>.</w:t>
      </w:r>
      <w:r>
        <w:rPr>
          <w:spacing w:val="4"/>
        </w:rPr>
        <w:t xml:space="preserve"> </w:t>
      </w:r>
      <w:r>
        <w:rPr>
          <w:spacing w:val="-2"/>
        </w:rPr>
        <w:t>B</w:t>
      </w:r>
      <w:r>
        <w:rPr>
          <w:spacing w:val="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3"/>
        </w:rPr>
        <w:t xml:space="preserve"> </w:t>
      </w:r>
      <w:r>
        <w:t>mi</w:t>
      </w:r>
      <w:r>
        <w:rPr>
          <w:spacing w:val="2"/>
        </w:rPr>
        <w:t>x</w:t>
      </w:r>
      <w:r>
        <w:t xml:space="preserve">ing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s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2"/>
        </w:rPr>
        <w:t>d</w:t>
      </w:r>
      <w:r>
        <w:t>rum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prim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-3"/>
        </w:rPr>
        <w:t xml:space="preserve"> </w:t>
      </w:r>
      <w:r>
        <w:t>w</w:t>
      </w:r>
      <w:r>
        <w:rPr>
          <w:spacing w:val="-2"/>
        </w:rPr>
        <w:t>a</w:t>
      </w:r>
      <w:r>
        <w:t>shi</w:t>
      </w:r>
      <w:r>
        <w:rPr>
          <w:spacing w:val="2"/>
        </w:rPr>
        <w:t>n</w:t>
      </w:r>
      <w:r>
        <w:t>g with</w:t>
      </w:r>
      <w:r>
        <w:rPr>
          <w:spacing w:val="17"/>
        </w:rPr>
        <w:t xml:space="preserve"> </w:t>
      </w:r>
      <w:r>
        <w:t>ri</w:t>
      </w:r>
      <w:r>
        <w:rPr>
          <w:spacing w:val="-2"/>
        </w:rPr>
        <w:t>c</w:t>
      </w:r>
      <w:r>
        <w:t>h</w:t>
      </w:r>
      <w:r>
        <w:rPr>
          <w:spacing w:val="16"/>
        </w:rPr>
        <w:t xml:space="preserve"> </w:t>
      </w:r>
      <w:r>
        <w:rPr>
          <w:spacing w:val="-1"/>
        </w:rPr>
        <w:t>ce</w:t>
      </w:r>
      <w:r>
        <w:t>ment</w:t>
      </w:r>
      <w:r>
        <w:rPr>
          <w:spacing w:val="18"/>
        </w:rPr>
        <w:t xml:space="preserve"> </w:t>
      </w:r>
      <w:r>
        <w:rPr>
          <w:spacing w:val="-3"/>
        </w:rPr>
        <w:t>g</w:t>
      </w:r>
      <w:r>
        <w:t>rout.</w:t>
      </w:r>
      <w:r>
        <w:rPr>
          <w:spacing w:val="18"/>
        </w:rPr>
        <w:t xml:space="preserve"> </w:t>
      </w:r>
      <w:r>
        <w:t>A</w:t>
      </w:r>
      <w:r>
        <w:rPr>
          <w:spacing w:val="16"/>
        </w:rPr>
        <w:t xml:space="preserve"> </w:t>
      </w:r>
      <w:r>
        <w:t>me</w:t>
      </w:r>
      <w:r>
        <w:rPr>
          <w:spacing w:val="-2"/>
        </w:rPr>
        <w:t>a</w:t>
      </w:r>
      <w:r>
        <w:t>sur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t>q</w:t>
      </w:r>
      <w:r>
        <w:rPr>
          <w:spacing w:val="2"/>
        </w:rPr>
        <w:t>u</w:t>
      </w:r>
      <w:r>
        <w:rPr>
          <w:spacing w:val="-1"/>
        </w:rPr>
        <w:t>a</w:t>
      </w:r>
      <w:r>
        <w:t>nti</w:t>
      </w:r>
      <w:r>
        <w:rPr>
          <w:spacing w:val="2"/>
        </w:rPr>
        <w:t>t</w:t>
      </w:r>
      <w:r>
        <w:t>y</w:t>
      </w:r>
      <w:r>
        <w:rPr>
          <w:spacing w:val="11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d</w:t>
      </w:r>
      <w:r>
        <w:rPr>
          <w:spacing w:val="1"/>
        </w:rPr>
        <w:t>r</w:t>
      </w:r>
      <w:r>
        <w:t>y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ourse</w:t>
      </w:r>
      <w:r>
        <w:rPr>
          <w:spacing w:val="15"/>
        </w:rPr>
        <w:t xml:space="preserve"> </w:t>
      </w:r>
      <w:r>
        <w:rPr>
          <w:spacing w:val="1"/>
        </w:rPr>
        <w:t>a</w:t>
      </w:r>
      <w:r>
        <w:t>ggreg</w:t>
      </w:r>
      <w:r>
        <w:rPr>
          <w:spacing w:val="-1"/>
        </w:rPr>
        <w:t>a</w:t>
      </w:r>
      <w:r>
        <w:t>te</w:t>
      </w:r>
      <w:r>
        <w:rPr>
          <w:spacing w:val="16"/>
        </w:rPr>
        <w:t xml:space="preserve"> </w:t>
      </w:r>
      <w:r>
        <w:t>sh</w:t>
      </w:r>
      <w:r>
        <w:rPr>
          <w:spacing w:val="1"/>
        </w:rPr>
        <w:t>a</w:t>
      </w:r>
      <w:r>
        <w:t>ll</w:t>
      </w:r>
      <w:r>
        <w:rPr>
          <w:spacing w:val="23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fi</w:t>
      </w:r>
      <w:r>
        <w:rPr>
          <w:spacing w:val="-1"/>
        </w:rPr>
        <w:t>r</w:t>
      </w:r>
      <w:r>
        <w:t>st</w:t>
      </w:r>
      <w:r>
        <w:rPr>
          <w:spacing w:val="17"/>
        </w:rPr>
        <w:t xml:space="preserve"> </w:t>
      </w:r>
      <w:r>
        <w:t>pla</w:t>
      </w:r>
      <w:r>
        <w:rPr>
          <w:spacing w:val="-2"/>
        </w:rPr>
        <w:t>c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in the</w:t>
      </w:r>
      <w:r>
        <w:rPr>
          <w:spacing w:val="13"/>
        </w:rPr>
        <w:t xml:space="preserve"> </w:t>
      </w:r>
      <w:r>
        <w:t>hopp</w:t>
      </w:r>
      <w:r>
        <w:rPr>
          <w:spacing w:val="-1"/>
        </w:rPr>
        <w:t>e</w:t>
      </w:r>
      <w:r>
        <w:t>r.</w:t>
      </w:r>
      <w:r>
        <w:rPr>
          <w:spacing w:val="13"/>
        </w:rPr>
        <w:t xml:space="preserve"> </w:t>
      </w:r>
      <w:r>
        <w:t>This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follow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me</w:t>
      </w:r>
      <w:r>
        <w:rPr>
          <w:spacing w:val="-2"/>
        </w:rPr>
        <w:t>a</w:t>
      </w:r>
      <w:r>
        <w:rPr>
          <w:spacing w:val="2"/>
        </w:rPr>
        <w:t>s</w:t>
      </w:r>
      <w:r>
        <w:t>ur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t>qu</w:t>
      </w:r>
      <w:r>
        <w:rPr>
          <w:spacing w:val="-1"/>
        </w:rPr>
        <w:t>a</w:t>
      </w:r>
      <w:r>
        <w:t>nti</w:t>
      </w:r>
      <w:r>
        <w:rPr>
          <w:spacing w:val="2"/>
        </w:rPr>
        <w:t>t</w:t>
      </w:r>
      <w:r>
        <w:t>y</w:t>
      </w:r>
      <w:r>
        <w:rPr>
          <w:spacing w:val="9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3"/>
        </w:rPr>
        <w:t xml:space="preserve"> </w:t>
      </w:r>
      <w:r>
        <w:t>s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14"/>
        </w:rPr>
        <w:t xml:space="preserve"> </w:t>
      </w:r>
      <w:r>
        <w:t>then</w:t>
      </w:r>
      <w:r>
        <w:rPr>
          <w:spacing w:val="13"/>
        </w:rPr>
        <w:t xml:space="preserve"> </w:t>
      </w:r>
      <w:r>
        <w:rPr>
          <w:spacing w:val="-1"/>
        </w:rPr>
        <w:t>ce</w:t>
      </w:r>
      <w:r>
        <w:t>ment.</w:t>
      </w:r>
      <w:r>
        <w:rPr>
          <w:spacing w:val="14"/>
        </w:rPr>
        <w:t xml:space="preserve"> </w:t>
      </w:r>
      <w:r>
        <w:t>The skip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r</w:t>
      </w:r>
      <w:r>
        <w:rPr>
          <w:spacing w:val="-2"/>
        </w:rPr>
        <w:t>a</w:t>
      </w:r>
      <w:r>
        <w:t xml:space="preserve">ised </w:t>
      </w:r>
      <w:r>
        <w:rPr>
          <w:spacing w:val="-2"/>
        </w:rPr>
        <w:t>a</w:t>
      </w:r>
      <w:r>
        <w:t xml:space="preserve">nd </w:t>
      </w:r>
      <w:r>
        <w:rPr>
          <w:spacing w:val="2"/>
        </w:rPr>
        <w:t>t</w:t>
      </w:r>
      <w:r>
        <w:t>he</w:t>
      </w:r>
      <w:r>
        <w:rPr>
          <w:spacing w:val="-1"/>
        </w:rPr>
        <w:t xml:space="preserve"> </w:t>
      </w:r>
      <w:r>
        <w:t>d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mat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 slipped into the</w:t>
      </w:r>
      <w:r>
        <w:rPr>
          <w:spacing w:val="-1"/>
        </w:rPr>
        <w:t xml:space="preserve"> </w:t>
      </w:r>
      <w:r>
        <w:t>drum.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The</w:t>
      </w:r>
      <w:r>
        <w:rPr>
          <w:spacing w:val="22"/>
        </w:rPr>
        <w:t xml:space="preserve"> </w:t>
      </w:r>
      <w:r>
        <w:t>d</w:t>
      </w:r>
      <w:r>
        <w:rPr>
          <w:spacing w:val="3"/>
        </w:rPr>
        <w:t>r</w:t>
      </w:r>
      <w:r>
        <w:t>y</w:t>
      </w:r>
      <w:r>
        <w:rPr>
          <w:spacing w:val="18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mi</w:t>
      </w:r>
      <w:r>
        <w:rPr>
          <w:spacing w:val="2"/>
        </w:rPr>
        <w:t>x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for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4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26"/>
        </w:rPr>
        <w:t xml:space="preserve"> </w:t>
      </w:r>
      <w:r>
        <w:t>f</w:t>
      </w:r>
      <w:r>
        <w:rPr>
          <w:spacing w:val="1"/>
        </w:rPr>
        <w:t>o</w:t>
      </w:r>
      <w:r>
        <w:t>ur</w:t>
      </w:r>
      <w:r>
        <w:rPr>
          <w:spacing w:val="23"/>
        </w:rPr>
        <w:t xml:space="preserve"> </w:t>
      </w:r>
      <w:r>
        <w:t>turns</w:t>
      </w:r>
      <w:r>
        <w:rPr>
          <w:spacing w:val="23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2"/>
        </w:rPr>
        <w:t>d</w:t>
      </w:r>
      <w:r>
        <w:t>rum</w:t>
      </w:r>
      <w:r>
        <w:rPr>
          <w:spacing w:val="23"/>
        </w:rPr>
        <w:t xml:space="preserve"> </w:t>
      </w:r>
      <w:r>
        <w:rPr>
          <w:spacing w:val="1"/>
        </w:rPr>
        <w:t>a</w:t>
      </w:r>
      <w:r>
        <w:t>ft</w:t>
      </w:r>
      <w:r>
        <w:rPr>
          <w:spacing w:val="-2"/>
        </w:rPr>
        <w:t>e</w:t>
      </w:r>
      <w:r>
        <w:t>r</w:t>
      </w:r>
      <w:r>
        <w:rPr>
          <w:spacing w:val="23"/>
        </w:rPr>
        <w:t xml:space="preserve"> </w:t>
      </w:r>
      <w:r>
        <w:t>wh</w:t>
      </w:r>
      <w:r>
        <w:rPr>
          <w:spacing w:val="2"/>
        </w:rPr>
        <w:t>i</w:t>
      </w:r>
      <w:r>
        <w:rPr>
          <w:spacing w:val="-1"/>
        </w:rPr>
        <w:t>c</w:t>
      </w:r>
      <w:r>
        <w:t>h</w:t>
      </w:r>
      <w:r>
        <w:rPr>
          <w:spacing w:val="31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1"/>
        </w:rPr>
        <w:t>r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t>t qu</w:t>
      </w:r>
      <w:r>
        <w:rPr>
          <w:spacing w:val="-1"/>
        </w:rPr>
        <w:t>a</w:t>
      </w:r>
      <w:r>
        <w:t>nti</w:t>
      </w:r>
      <w:r>
        <w:rPr>
          <w:spacing w:val="2"/>
        </w:rPr>
        <w:t>t</w:t>
      </w:r>
      <w:r>
        <w:t>y</w:t>
      </w:r>
      <w:r>
        <w:rPr>
          <w:spacing w:val="45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51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5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5"/>
        </w:rPr>
        <w:t xml:space="preserve"> </w:t>
      </w:r>
      <w:r>
        <w:t>be</w:t>
      </w:r>
      <w:r>
        <w:rPr>
          <w:spacing w:val="51"/>
        </w:rPr>
        <w:t xml:space="preserve"> </w:t>
      </w:r>
      <w:r>
        <w:rPr>
          <w:spacing w:val="-1"/>
        </w:rPr>
        <w:t>a</w:t>
      </w:r>
      <w:r>
        <w:t>dd</w:t>
      </w:r>
      <w:r>
        <w:rPr>
          <w:spacing w:val="-1"/>
        </w:rPr>
        <w:t>e</w:t>
      </w:r>
      <w:r>
        <w:t>d</w:t>
      </w:r>
      <w:r>
        <w:rPr>
          <w:spacing w:val="52"/>
        </w:rPr>
        <w:t xml:space="preserve"> </w:t>
      </w:r>
      <w:r>
        <w:t>gr</w:t>
      </w:r>
      <w:r>
        <w:rPr>
          <w:spacing w:val="-2"/>
        </w:rPr>
        <w:t>a</w:t>
      </w:r>
      <w:r>
        <w:t>d</w:t>
      </w:r>
      <w:r>
        <w:rPr>
          <w:spacing w:val="2"/>
        </w:rPr>
        <w:t>u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47"/>
        </w:rPr>
        <w:t xml:space="preserve"> </w:t>
      </w:r>
      <w:r>
        <w:t>wh</w:t>
      </w:r>
      <w:r>
        <w:rPr>
          <w:spacing w:val="2"/>
        </w:rPr>
        <w:t>i</w:t>
      </w:r>
      <w:r>
        <w:t>le</w:t>
      </w:r>
      <w:r>
        <w:rPr>
          <w:spacing w:val="52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drum</w:t>
      </w:r>
      <w:r>
        <w:rPr>
          <w:spacing w:val="52"/>
        </w:rPr>
        <w:t xml:space="preserve"> </w:t>
      </w:r>
      <w:r>
        <w:t>is</w:t>
      </w:r>
      <w:r>
        <w:rPr>
          <w:spacing w:val="53"/>
        </w:rPr>
        <w:t xml:space="preserve"> </w:t>
      </w:r>
      <w:r>
        <w:t>in</w:t>
      </w:r>
      <w:r>
        <w:rPr>
          <w:spacing w:val="50"/>
        </w:rPr>
        <w:t xml:space="preserve"> </w:t>
      </w:r>
      <w:r>
        <w:t>moti</w:t>
      </w:r>
      <w:r>
        <w:rPr>
          <w:spacing w:val="-2"/>
        </w:rPr>
        <w:t>o</w:t>
      </w:r>
      <w:r>
        <w:t>n,</w:t>
      </w:r>
      <w:r>
        <w:rPr>
          <w:spacing w:val="52"/>
        </w:rPr>
        <w:t xml:space="preserve"> </w:t>
      </w:r>
      <w:r>
        <w:t>to</w:t>
      </w:r>
      <w:r>
        <w:rPr>
          <w:spacing w:val="53"/>
        </w:rPr>
        <w:t xml:space="preserve"> </w:t>
      </w:r>
      <w:r>
        <w:rPr>
          <w:spacing w:val="-1"/>
        </w:rPr>
        <w:t>e</w:t>
      </w:r>
      <w:r>
        <w:t>nsure</w:t>
      </w:r>
      <w:r>
        <w:rPr>
          <w:spacing w:val="51"/>
        </w:rPr>
        <w:t xml:space="preserve"> 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n distribution of</w:t>
      </w:r>
      <w:r>
        <w:rPr>
          <w:spacing w:val="-1"/>
        </w:rPr>
        <w:t xml:space="preserve"> </w:t>
      </w:r>
      <w:r>
        <w:t>the 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0"/>
        <w:jc w:val="both"/>
      </w:pPr>
      <w:r>
        <w:t>The</w:t>
      </w:r>
      <w:r>
        <w:rPr>
          <w:spacing w:val="8"/>
        </w:rPr>
        <w:t xml:space="preserve"> </w:t>
      </w:r>
      <w:r>
        <w:t>tot</w:t>
      </w:r>
      <w:r>
        <w:rPr>
          <w:spacing w:val="-1"/>
        </w:rPr>
        <w:t>a</w:t>
      </w:r>
      <w:r>
        <w:t>l</w:t>
      </w:r>
      <w:r>
        <w:rPr>
          <w:spacing w:val="9"/>
        </w:rPr>
        <w:t xml:space="preserve"> </w:t>
      </w:r>
      <w:r>
        <w:t>qu</w:t>
      </w:r>
      <w:r>
        <w:rPr>
          <w:spacing w:val="-1"/>
        </w:rPr>
        <w:t>a</w:t>
      </w:r>
      <w:r>
        <w:t>nti</w:t>
      </w:r>
      <w:r>
        <w:rPr>
          <w:spacing w:val="2"/>
        </w:rPr>
        <w:t>t</w:t>
      </w:r>
      <w:r>
        <w:t>y</w:t>
      </w:r>
      <w:r>
        <w:rPr>
          <w:spacing w:val="2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w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t>mi</w:t>
      </w:r>
      <w:r>
        <w:rPr>
          <w:spacing w:val="2"/>
        </w:rPr>
        <w:t>x</w:t>
      </w:r>
      <w:r>
        <w:t>ing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i</w:t>
      </w:r>
      <w:r>
        <w:rPr>
          <w:spacing w:val="-2"/>
        </w:rPr>
        <w:t>nt</w:t>
      </w:r>
      <w:r>
        <w:t>rodu</w:t>
      </w:r>
      <w:r>
        <w:rPr>
          <w:spacing w:val="-2"/>
        </w:rPr>
        <w:t>c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b</w:t>
      </w:r>
      <w:r>
        <w:rPr>
          <w:spacing w:val="-1"/>
        </w:rPr>
        <w:t>e</w:t>
      </w:r>
      <w:r>
        <w:t>f</w:t>
      </w:r>
      <w:r>
        <w:rPr>
          <w:spacing w:val="1"/>
        </w:rPr>
        <w:t>o</w:t>
      </w:r>
      <w:r>
        <w:t>re</w:t>
      </w:r>
      <w:r>
        <w:rPr>
          <w:spacing w:val="7"/>
        </w:rPr>
        <w:t xml:space="preserve"> </w:t>
      </w:r>
      <w:r>
        <w:t>25%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mixing</w:t>
      </w:r>
      <w:r>
        <w:rPr>
          <w:spacing w:val="7"/>
        </w:rPr>
        <w:t xml:space="preserve"> </w:t>
      </w:r>
      <w:r>
        <w:t>time</w:t>
      </w:r>
      <w:r>
        <w:rPr>
          <w:spacing w:val="8"/>
        </w:rPr>
        <w:t xml:space="preserve"> </w:t>
      </w:r>
      <w:r>
        <w:t>h</w:t>
      </w:r>
      <w:r>
        <w:rPr>
          <w:spacing w:val="-1"/>
        </w:rPr>
        <w:t>a</w:t>
      </w:r>
      <w:r>
        <w:t xml:space="preserve">s </w:t>
      </w:r>
      <w:r>
        <w:rPr>
          <w:spacing w:val="-1"/>
        </w:rPr>
        <w:t>e</w:t>
      </w:r>
      <w:r>
        <w:t>laps</w:t>
      </w:r>
      <w:r>
        <w:rPr>
          <w:spacing w:val="-2"/>
        </w:rPr>
        <w:t>e</w:t>
      </w:r>
      <w:r>
        <w:t>d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be</w:t>
      </w:r>
      <w:r>
        <w:rPr>
          <w:spacing w:val="54"/>
        </w:rPr>
        <w:t xml:space="preserve"> </w:t>
      </w:r>
      <w:r>
        <w:t>result</w:t>
      </w:r>
      <w:r>
        <w:rPr>
          <w:spacing w:val="-1"/>
        </w:rPr>
        <w:t>e</w:t>
      </w:r>
      <w:r>
        <w:t>d</w:t>
      </w:r>
      <w:r>
        <w:rPr>
          <w:spacing w:val="52"/>
        </w:rPr>
        <w:t xml:space="preserve"> </w:t>
      </w:r>
      <w:r>
        <w:t>to</w:t>
      </w:r>
      <w:r>
        <w:rPr>
          <w:spacing w:val="55"/>
        </w:rPr>
        <w:t xml:space="preserve"> </w:t>
      </w:r>
      <w:r>
        <w:rPr>
          <w:spacing w:val="-1"/>
        </w:rPr>
        <w:t>ac</w:t>
      </w:r>
      <w:r>
        <w:t>h</w:t>
      </w:r>
      <w:r>
        <w:rPr>
          <w:spacing w:val="2"/>
        </w:rPr>
        <w:t>i</w:t>
      </w:r>
      <w:r>
        <w:rPr>
          <w:spacing w:val="-1"/>
        </w:rPr>
        <w:t>e</w:t>
      </w:r>
      <w:r>
        <w:t>ve</w:t>
      </w:r>
      <w:r>
        <w:rPr>
          <w:spacing w:val="5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51"/>
        </w:rPr>
        <w:t xml:space="preserve"> </w:t>
      </w:r>
      <w:r>
        <w:t>s</w:t>
      </w:r>
      <w:r>
        <w:rPr>
          <w:spacing w:val="2"/>
        </w:rP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54"/>
        </w:rPr>
        <w:t xml:space="preserve"> 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</w:t>
      </w:r>
      <w:r>
        <w:rPr>
          <w:spacing w:val="51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ment</w:t>
      </w:r>
      <w:r>
        <w:rPr>
          <w:spacing w:val="54"/>
        </w:rPr>
        <w:t xml:space="preserve"> </w:t>
      </w:r>
      <w:r>
        <w:t>ratio.</w:t>
      </w:r>
      <w:r>
        <w:rPr>
          <w:spacing w:val="52"/>
        </w:rPr>
        <w:t xml:space="preserve"> </w:t>
      </w:r>
      <w:r>
        <w:t>The</w:t>
      </w:r>
      <w:r>
        <w:rPr>
          <w:spacing w:val="51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rPr>
          <w:spacing w:val="2"/>
        </w:rPr>
        <w:t>t</w:t>
      </w:r>
      <w:r>
        <w:t xml:space="preserve">e </w:t>
      </w:r>
      <w:r>
        <w:rPr>
          <w:spacing w:val="-1"/>
        </w:rPr>
        <w:t>c</w:t>
      </w:r>
      <w:r>
        <w:t>ontents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m</w:t>
      </w:r>
      <w:r>
        <w:rPr>
          <w:spacing w:val="-2"/>
        </w:rPr>
        <w:t>i</w:t>
      </w:r>
      <w:r>
        <w:rPr>
          <w:spacing w:val="2"/>
        </w:rPr>
        <w:t>x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t>sh</w:t>
      </w:r>
      <w:r>
        <w:rPr>
          <w:spacing w:val="-4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e</w:t>
      </w:r>
      <w:r>
        <w:t>mptied</w:t>
      </w:r>
      <w:r>
        <w:rPr>
          <w:spacing w:val="8"/>
        </w:rPr>
        <w:t xml:space="preserve"> </w:t>
      </w:r>
      <w:r>
        <w:t>b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8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3"/>
        </w:rPr>
        <w:t>g</w:t>
      </w:r>
      <w:r>
        <w:t>in</w:t>
      </w:r>
      <w:r>
        <w:rPr>
          <w:spacing w:val="-2"/>
        </w:rPr>
        <w:t>g</w:t>
      </w:r>
      <w:r>
        <w:t>.</w:t>
      </w:r>
      <w:r>
        <w:rPr>
          <w:spacing w:val="9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mi</w:t>
      </w:r>
      <w:r>
        <w:rPr>
          <w:spacing w:val="2"/>
        </w:rPr>
        <w:t>x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rPr>
          <w:spacing w:val="-2"/>
        </w:rPr>
        <w:t>i</w:t>
      </w:r>
      <w:r>
        <w:t>s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losed</w:t>
      </w:r>
      <w:r>
        <w:rPr>
          <w:spacing w:val="9"/>
        </w:rPr>
        <w:t xml:space="preserve"> </w:t>
      </w:r>
      <w:r>
        <w:t>down</w:t>
      </w:r>
      <w:r>
        <w:rPr>
          <w:spacing w:val="8"/>
        </w:rPr>
        <w:t xml:space="preserve"> </w:t>
      </w:r>
      <w:r>
        <w:t>for the d</w:t>
      </w:r>
      <w:r>
        <w:rPr>
          <w:spacing w:val="3"/>
        </w:rPr>
        <w:t>a</w:t>
      </w:r>
      <w:r>
        <w:t>y</w:t>
      </w:r>
      <w:r>
        <w:rPr>
          <w:spacing w:val="-5"/>
        </w:rPr>
        <w:t xml:space="preserve"> </w:t>
      </w:r>
      <w:r>
        <w:t xml:space="preserve">or </w:t>
      </w:r>
      <w:r>
        <w:rPr>
          <w:spacing w:val="-2"/>
        </w:rPr>
        <w:t>f</w:t>
      </w:r>
      <w:r>
        <w:t>or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-5"/>
        </w:rPr>
        <w:t xml:space="preserve"> </w:t>
      </w:r>
      <w:r>
        <w:t>p</w:t>
      </w:r>
      <w:r>
        <w:rPr>
          <w:spacing w:val="1"/>
        </w:rPr>
        <w:t>e</w:t>
      </w:r>
      <w:r>
        <w:t xml:space="preserve">riod </w:t>
      </w:r>
      <w:r>
        <w:rPr>
          <w:spacing w:val="-2"/>
        </w:rPr>
        <w:t>e</w:t>
      </w:r>
      <w:r>
        <w:rPr>
          <w:spacing w:val="2"/>
        </w:rPr>
        <w:t>x</w:t>
      </w:r>
      <w:r>
        <w:rPr>
          <w:spacing w:val="-1"/>
        </w:rPr>
        <w:t>cee</w:t>
      </w:r>
      <w:r>
        <w:t>ding</w:t>
      </w:r>
      <w:r>
        <w:rPr>
          <w:spacing w:val="-2"/>
        </w:rPr>
        <w:t xml:space="preserve"> </w:t>
      </w:r>
      <w:r>
        <w:t>20 minutes, 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drum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flush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t>le</w:t>
      </w:r>
      <w:r>
        <w:rPr>
          <w:spacing w:val="-2"/>
        </w:rPr>
        <w:t>a</w:t>
      </w:r>
      <w:r>
        <w:t>n.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1"/>
        <w:jc w:val="both"/>
      </w:pPr>
      <w:r>
        <w:t>Con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6"/>
        </w:rPr>
        <w:t xml:space="preserve"> </w:t>
      </w:r>
      <w:r>
        <w:t>mi</w:t>
      </w:r>
      <w:r>
        <w:rPr>
          <w:spacing w:val="2"/>
        </w:rPr>
        <w:t>x</w:t>
      </w:r>
      <w:r>
        <w:t>ture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1"/>
        </w:rPr>
        <w:t>c</w:t>
      </w:r>
      <w:r>
        <w:t>onst</w:t>
      </w:r>
      <w:r>
        <w:rPr>
          <w:spacing w:val="-1"/>
        </w:rPr>
        <w:t>a</w:t>
      </w:r>
      <w:r>
        <w:t>nt</w:t>
      </w:r>
      <w:r>
        <w:rPr>
          <w:spacing w:val="3"/>
        </w:rPr>
        <w:t>l</w:t>
      </w:r>
      <w:r>
        <w:t>y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ontroll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obtain</w:t>
      </w:r>
      <w:r>
        <w:rPr>
          <w:spacing w:val="6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t>y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m</w:t>
      </w:r>
      <w:r>
        <w:rPr>
          <w:spacing w:val="-2"/>
        </w:rPr>
        <w:t>i</w:t>
      </w:r>
      <w:r>
        <w:t>x str</w:t>
      </w:r>
      <w:r>
        <w:rPr>
          <w:spacing w:val="-1"/>
        </w:rPr>
        <w:t>e</w:t>
      </w:r>
      <w:r>
        <w:t>n</w:t>
      </w:r>
      <w:r>
        <w:rPr>
          <w:spacing w:val="-3"/>
        </w:rPr>
        <w:t>g</w:t>
      </w:r>
      <w:r>
        <w:t>th. Mi</w:t>
      </w:r>
      <w:r>
        <w:rPr>
          <w:spacing w:val="2"/>
        </w:rPr>
        <w:t>x</w:t>
      </w:r>
      <w:r>
        <w:t>ing</w:t>
      </w:r>
      <w:r>
        <w:rPr>
          <w:spacing w:val="-2"/>
        </w:rPr>
        <w:t xml:space="preserve"> </w:t>
      </w:r>
      <w:r>
        <w:t xml:space="preserve">time </w:t>
      </w:r>
      <w:r>
        <w:rPr>
          <w:spacing w:val="-2"/>
        </w:rPr>
        <w:t>f</w:t>
      </w:r>
      <w:r>
        <w:t>or</w:t>
      </w:r>
      <w:r>
        <w:rPr>
          <w:spacing w:val="1"/>
        </w:rPr>
        <w:t xml:space="preserve"> </w:t>
      </w:r>
      <w:r>
        <w:rPr>
          <w:spacing w:val="-1"/>
        </w:rPr>
        <w:t>eac</w:t>
      </w:r>
      <w:r>
        <w:t xml:space="preserve">h </w:t>
      </w:r>
      <w:r>
        <w:rPr>
          <w:spacing w:val="2"/>
        </w:rPr>
        <w:t>b</w:t>
      </w:r>
      <w:r>
        <w:rPr>
          <w:spacing w:val="-1"/>
        </w:rPr>
        <w:t>a</w:t>
      </w:r>
      <w:r>
        <w:t>tch sh</w:t>
      </w:r>
      <w:r>
        <w:rPr>
          <w:spacing w:val="-2"/>
        </w:rPr>
        <w:t>a</w:t>
      </w:r>
      <w:r>
        <w:t>ll be</w:t>
      </w:r>
      <w:r>
        <w:rPr>
          <w:spacing w:val="-1"/>
        </w:rPr>
        <w:t xml:space="preserve"> </w:t>
      </w:r>
      <w:r>
        <w:t xml:space="preserve">not </w:t>
      </w:r>
      <w:r>
        <w:rPr>
          <w:spacing w:val="3"/>
        </w:rPr>
        <w:t>l</w:t>
      </w:r>
      <w:r>
        <w:rPr>
          <w:spacing w:val="-1"/>
        </w:rPr>
        <w:t>e</w:t>
      </w:r>
      <w:r>
        <w:t>ss th</w:t>
      </w:r>
      <w:r>
        <w:rPr>
          <w:spacing w:val="-1"/>
        </w:rPr>
        <w:t>a</w:t>
      </w:r>
      <w:r>
        <w:t>n 3 minutes.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The</w:t>
      </w:r>
      <w:r>
        <w:rPr>
          <w:spacing w:val="3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ndu</w:t>
      </w:r>
      <w:r>
        <w:rPr>
          <w:spacing w:val="-1"/>
        </w:rPr>
        <w:t>c</w:t>
      </w:r>
      <w:r>
        <w:t>t</w:t>
      </w:r>
      <w:r>
        <w:rPr>
          <w:spacing w:val="38"/>
        </w:rPr>
        <w:t xml:space="preserve"> </w:t>
      </w:r>
      <w:r>
        <w:t>tests</w:t>
      </w:r>
      <w:r>
        <w:rPr>
          <w:spacing w:val="38"/>
        </w:rPr>
        <w:t xml:space="preserve"> </w:t>
      </w:r>
      <w:r>
        <w:t>for</w:t>
      </w:r>
      <w:r>
        <w:rPr>
          <w:spacing w:val="36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33"/>
        </w:rPr>
        <w:t xml:space="preserve"> </w:t>
      </w:r>
      <w:r>
        <w:rPr>
          <w:spacing w:val="1"/>
        </w:rPr>
        <w:t>c</w:t>
      </w:r>
      <w:r>
        <w:t>ontrol</w:t>
      </w:r>
      <w:r>
        <w:rPr>
          <w:spacing w:val="38"/>
        </w:rPr>
        <w:t xml:space="preserve"> </w:t>
      </w:r>
      <w:r>
        <w:t>tow</w:t>
      </w:r>
      <w:r>
        <w:rPr>
          <w:spacing w:val="-1"/>
        </w:rPr>
        <w:t>a</w:t>
      </w:r>
      <w:r>
        <w:t>rd</w:t>
      </w:r>
      <w:r>
        <w:rPr>
          <w:spacing w:val="37"/>
        </w:rPr>
        <w:t xml:space="preserve"> </w:t>
      </w:r>
      <w:r>
        <w:t>insuring</w:t>
      </w:r>
      <w:r>
        <w:rPr>
          <w:spacing w:val="36"/>
        </w:rPr>
        <w:t xml:space="preserve"> </w:t>
      </w:r>
      <w:r>
        <w:t>that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37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the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9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onst</w:t>
      </w:r>
      <w:r>
        <w:rPr>
          <w:spacing w:val="-1"/>
        </w:rPr>
        <w:t>a</w:t>
      </w:r>
      <w:r>
        <w:t>nt</w:t>
      </w:r>
      <w:r>
        <w:rPr>
          <w:spacing w:val="3"/>
        </w:rPr>
        <w:t>l</w:t>
      </w:r>
      <w:r>
        <w:t>y</w:t>
      </w:r>
      <w:r>
        <w:rPr>
          <w:spacing w:val="9"/>
        </w:rPr>
        <w:t xml:space="preserve"> </w:t>
      </w:r>
      <w:r>
        <w:t>p</w:t>
      </w:r>
      <w:r>
        <w:rPr>
          <w:spacing w:val="1"/>
        </w:rPr>
        <w:t>r</w:t>
      </w:r>
      <w:r>
        <w:t>odu</w:t>
      </w:r>
      <w:r>
        <w:rPr>
          <w:spacing w:val="1"/>
        </w:rPr>
        <w:t>c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rPr>
          <w:spacing w:val="1"/>
        </w:rPr>
        <w:t>t</w:t>
      </w:r>
      <w:r>
        <w:t>he</w:t>
      </w:r>
      <w:r>
        <w:rPr>
          <w:spacing w:val="13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14"/>
        </w:rPr>
        <w:t xml:space="preserve"> </w:t>
      </w:r>
      <w:r>
        <w:t>tests r</w:t>
      </w:r>
      <w:r>
        <w:rPr>
          <w:spacing w:val="-2"/>
        </w:rPr>
        <w:t>e</w:t>
      </w:r>
      <w:r>
        <w:t xml:space="preserve">port </w:t>
      </w:r>
      <w:r>
        <w:rPr>
          <w:spacing w:val="-1"/>
        </w:rPr>
        <w:t>r</w:t>
      </w:r>
      <w:r>
        <w:rPr>
          <w:spacing w:val="1"/>
        </w:rPr>
        <w:t>e</w:t>
      </w:r>
      <w:r>
        <w:rPr>
          <w:spacing w:val="-1"/>
        </w:rPr>
        <w:t>a</w:t>
      </w:r>
      <w:r>
        <w:rPr>
          <w:spacing w:val="4"/>
        </w:rPr>
        <w:t>d</w:t>
      </w:r>
      <w:r>
        <w:t>y</w:t>
      </w:r>
      <w:r>
        <w:rPr>
          <w:spacing w:val="-5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submiss</w:t>
      </w:r>
      <w:r>
        <w:rPr>
          <w:spacing w:val="2"/>
        </w:rPr>
        <w:t>i</w:t>
      </w:r>
      <w:r>
        <w:t xml:space="preserve">on </w:t>
      </w:r>
      <w:r>
        <w:rPr>
          <w:spacing w:val="-1"/>
        </w:rPr>
        <w:t>a</w:t>
      </w:r>
      <w:r>
        <w:t>s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the Consultant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 w:rsidP="00047DF1">
      <w:pPr>
        <w:pStyle w:val="Heading4"/>
        <w:numPr>
          <w:ilvl w:val="4"/>
          <w:numId w:val="52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t>Placing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Con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51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v</w:t>
      </w:r>
      <w:r>
        <w:rPr>
          <w:spacing w:val="1"/>
        </w:rPr>
        <w:t>e</w:t>
      </w:r>
      <w:r>
        <w:rPr>
          <w:spacing w:val="-5"/>
        </w:rPr>
        <w:t>y</w:t>
      </w:r>
      <w:r>
        <w:rPr>
          <w:spacing w:val="1"/>
        </w:rPr>
        <w:t>e</w:t>
      </w:r>
      <w:r>
        <w:t>d</w:t>
      </w:r>
      <w:r>
        <w:rPr>
          <w:spacing w:val="52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52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mi</w:t>
      </w:r>
      <w:r>
        <w:rPr>
          <w:spacing w:val="2"/>
        </w:rPr>
        <w:t>x</w:t>
      </w:r>
      <w:r>
        <w:rPr>
          <w:spacing w:val="-1"/>
        </w:rPr>
        <w:t>e</w:t>
      </w:r>
      <w:r>
        <w:t>r</w:t>
      </w:r>
      <w:r>
        <w:rPr>
          <w:spacing w:val="51"/>
        </w:rPr>
        <w:t xml:space="preserve"> </w:t>
      </w:r>
      <w:r>
        <w:t>to</w:t>
      </w:r>
      <w:r>
        <w:rPr>
          <w:spacing w:val="53"/>
        </w:rPr>
        <w:t xml:space="preserve"> </w:t>
      </w:r>
      <w:r>
        <w:t>its</w:t>
      </w:r>
      <w:r>
        <w:rPr>
          <w:spacing w:val="52"/>
        </w:rPr>
        <w:t xml:space="preserve"> </w:t>
      </w:r>
      <w:r>
        <w:t>fin</w:t>
      </w:r>
      <w:r>
        <w:rPr>
          <w:spacing w:val="-2"/>
        </w:rPr>
        <w:t>a</w:t>
      </w:r>
      <w:r>
        <w:t>l</w:t>
      </w:r>
      <w:r>
        <w:rPr>
          <w:spacing w:val="53"/>
        </w:rPr>
        <w:t xml:space="preserve"> </w:t>
      </w:r>
      <w:r>
        <w:t>position</w:t>
      </w:r>
      <w:r>
        <w:rPr>
          <w:spacing w:val="52"/>
        </w:rPr>
        <w:t xml:space="preserve"> </w:t>
      </w:r>
      <w:r>
        <w:t>in</w:t>
      </w:r>
      <w:r>
        <w:rPr>
          <w:spacing w:val="53"/>
        </w:rPr>
        <w:t xml:space="preserve"> </w:t>
      </w:r>
      <w:r>
        <w:rPr>
          <w:spacing w:val="-1"/>
        </w:rPr>
        <w:t>a</w:t>
      </w:r>
      <w:r>
        <w:t>ny</w:t>
      </w:r>
      <w:r>
        <w:rPr>
          <w:spacing w:val="50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52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nn</w:t>
      </w:r>
      <w:r>
        <w:rPr>
          <w:spacing w:val="-1"/>
        </w:rPr>
        <w:t>e</w:t>
      </w:r>
      <w:r>
        <w:t>r, provid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there</w:t>
      </w:r>
      <w:r>
        <w:rPr>
          <w:spacing w:val="8"/>
        </w:rPr>
        <w:t xml:space="preserve"> </w:t>
      </w:r>
      <w:r>
        <w:t>is</w:t>
      </w:r>
      <w:r>
        <w:rPr>
          <w:spacing w:val="10"/>
        </w:rPr>
        <w:t xml:space="preserve"> </w:t>
      </w:r>
      <w:r>
        <w:t>no</w:t>
      </w:r>
      <w:r>
        <w:rPr>
          <w:spacing w:val="11"/>
        </w:rPr>
        <w:t xml:space="preserve"> </w:t>
      </w:r>
      <w:r>
        <w:t>s</w:t>
      </w:r>
      <w:r>
        <w:rPr>
          <w:spacing w:val="1"/>
        </w:rPr>
        <w:t>e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e</w:t>
      </w:r>
      <w:r>
        <w:t>g</w:t>
      </w:r>
      <w:r>
        <w:rPr>
          <w:spacing w:val="-1"/>
        </w:rPr>
        <w:t>a</w:t>
      </w:r>
      <w:r>
        <w:t>tion,</w:t>
      </w:r>
      <w:r>
        <w:rPr>
          <w:spacing w:val="9"/>
        </w:rPr>
        <w:t xml:space="preserve"> </w:t>
      </w:r>
      <w:r>
        <w:t>loss</w:t>
      </w:r>
      <w:r>
        <w:rPr>
          <w:spacing w:val="13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i</w:t>
      </w:r>
      <w:r>
        <w:rPr>
          <w:spacing w:val="2"/>
        </w:rPr>
        <w:t>n</w:t>
      </w:r>
      <w:r>
        <w:t>gr</w:t>
      </w:r>
      <w:r>
        <w:rPr>
          <w:spacing w:val="-2"/>
        </w:rPr>
        <w:t>e</w:t>
      </w:r>
      <w:r>
        <w:t>di</w:t>
      </w:r>
      <w:r>
        <w:rPr>
          <w:spacing w:val="1"/>
        </w:rPr>
        <w:t>e</w:t>
      </w:r>
      <w:r>
        <w:t>nts</w:t>
      </w:r>
      <w:r>
        <w:rPr>
          <w:spacing w:val="10"/>
        </w:rPr>
        <w:t xml:space="preserve"> </w:t>
      </w:r>
      <w:r>
        <w:t>or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ontamination.</w:t>
      </w:r>
      <w:r>
        <w:rPr>
          <w:spacing w:val="12"/>
        </w:rPr>
        <w:t xml:space="preserve"> </w:t>
      </w:r>
      <w:r>
        <w:t>C</w:t>
      </w:r>
      <w:r>
        <w:rPr>
          <w:spacing w:val="2"/>
        </w:rPr>
        <w:t>o</w:t>
      </w:r>
      <w: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1"/>
        </w:rPr>
        <w:t xml:space="preserve"> </w:t>
      </w:r>
      <w:r>
        <w:t>pla</w:t>
      </w:r>
      <w:r>
        <w:rPr>
          <w:spacing w:val="-2"/>
        </w:rPr>
        <w:t>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39"/>
        </w:rPr>
        <w:t xml:space="preserve"> </w:t>
      </w:r>
      <w:r>
        <w:t>proc</w:t>
      </w:r>
      <w:r>
        <w:rPr>
          <w:spacing w:val="-1"/>
        </w:rPr>
        <w:t>ee</w:t>
      </w:r>
      <w:r>
        <w:rPr>
          <w:spacing w:val="2"/>
        </w:rPr>
        <w:t>d</w:t>
      </w:r>
      <w:r>
        <w:rPr>
          <w:spacing w:val="-1"/>
        </w:rPr>
        <w:t>e</w:t>
      </w:r>
      <w:r>
        <w:t>d</w:t>
      </w:r>
      <w:r>
        <w:rPr>
          <w:spacing w:val="40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t>k</w:t>
      </w:r>
      <w:r>
        <w:rPr>
          <w:spacing w:val="1"/>
        </w:rPr>
        <w:t>e</w:t>
      </w:r>
      <w:r>
        <w:rPr>
          <w:spacing w:val="-1"/>
        </w:rPr>
        <w:t>e</w:t>
      </w:r>
      <w:r>
        <w:t>p</w:t>
      </w:r>
      <w:r>
        <w:rPr>
          <w:spacing w:val="40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9"/>
        </w:rPr>
        <w:t xml:space="preserve"> </w:t>
      </w:r>
      <w:r>
        <w:t>surf</w:t>
      </w:r>
      <w:r>
        <w:rPr>
          <w:spacing w:val="-1"/>
        </w:rPr>
        <w:t>ac</w:t>
      </w:r>
      <w:r>
        <w:t>e</w:t>
      </w:r>
      <w:r>
        <w:rPr>
          <w:spacing w:val="41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>pl</w:t>
      </w:r>
      <w:r>
        <w:rPr>
          <w:spacing w:val="1"/>
        </w:rPr>
        <w:t>a</w:t>
      </w:r>
      <w:r>
        <w:rPr>
          <w:spacing w:val="-1"/>
        </w:rPr>
        <w:t>ce</w:t>
      </w:r>
      <w:r>
        <w:t>d</w:t>
      </w:r>
      <w:r>
        <w:rPr>
          <w:spacing w:val="42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0"/>
        </w:rPr>
        <w:t xml:space="preserve"> </w:t>
      </w:r>
      <w:r>
        <w:t>horizontal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0"/>
        </w:rPr>
        <w:t xml:space="preserve"> </w:t>
      </w:r>
      <w:r>
        <w:rPr>
          <w:spacing w:val="2"/>
        </w:rPr>
        <w:t>p</w:t>
      </w:r>
      <w:r>
        <w:t>ossible.</w:t>
      </w:r>
      <w:r>
        <w:rPr>
          <w:spacing w:val="50"/>
        </w:rPr>
        <w:t xml:space="preserve"> </w:t>
      </w:r>
      <w:r>
        <w:rPr>
          <w:spacing w:val="-6"/>
        </w:rPr>
        <w:t>I</w:t>
      </w:r>
      <w:r>
        <w:t>t</w:t>
      </w:r>
      <w:r>
        <w:rPr>
          <w:spacing w:val="4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t>be pla</w:t>
      </w:r>
      <w:r>
        <w:rPr>
          <w:spacing w:val="-2"/>
        </w:rPr>
        <w:t>c</w:t>
      </w:r>
      <w:r>
        <w:rPr>
          <w:spacing w:val="-1"/>
        </w:rPr>
        <w:t>e</w:t>
      </w:r>
      <w:r>
        <w:t>d</w:t>
      </w:r>
      <w:r>
        <w:rPr>
          <w:spacing w:val="40"/>
        </w:rPr>
        <w:t xml:space="preserve"> </w:t>
      </w:r>
      <w:r>
        <w:t>in</w:t>
      </w:r>
      <w:r>
        <w:rPr>
          <w:spacing w:val="43"/>
        </w:rPr>
        <w:t xml:space="preserve"> </w:t>
      </w:r>
      <w:r>
        <w:t>its</w:t>
      </w:r>
      <w:r>
        <w:rPr>
          <w:spacing w:val="40"/>
        </w:rPr>
        <w:t xml:space="preserve"> </w:t>
      </w:r>
      <w:r>
        <w:t>fin</w:t>
      </w:r>
      <w:r>
        <w:rPr>
          <w:spacing w:val="-2"/>
        </w:rPr>
        <w:t>a</w:t>
      </w:r>
      <w:r>
        <w:t>l</w:t>
      </w:r>
      <w:r>
        <w:rPr>
          <w:spacing w:val="41"/>
        </w:rPr>
        <w:t xml:space="preserve"> </w:t>
      </w:r>
      <w:r>
        <w:t>position</w:t>
      </w:r>
      <w:r>
        <w:rPr>
          <w:spacing w:val="40"/>
        </w:rPr>
        <w:t xml:space="preserve"> </w:t>
      </w:r>
      <w:r>
        <w:t>b</w:t>
      </w:r>
      <w:r>
        <w:rPr>
          <w:spacing w:val="-1"/>
        </w:rPr>
        <w:t>e</w:t>
      </w:r>
      <w:r>
        <w:t>fore</w:t>
      </w:r>
      <w:r>
        <w:rPr>
          <w:spacing w:val="39"/>
        </w:rPr>
        <w:t xml:space="preserve"> </w:t>
      </w:r>
      <w:r>
        <w:t>initi</w:t>
      </w:r>
      <w:r>
        <w:rPr>
          <w:spacing w:val="-1"/>
        </w:rPr>
        <w:t>a</w:t>
      </w:r>
      <w:r>
        <w:t>l</w:t>
      </w:r>
      <w:r>
        <w:rPr>
          <w:spacing w:val="41"/>
        </w:rPr>
        <w:t xml:space="preserve"> </w:t>
      </w:r>
      <w:r>
        <w:t>s</w:t>
      </w:r>
      <w:r>
        <w:rPr>
          <w:spacing w:val="-1"/>
        </w:rPr>
        <w:t>e</w:t>
      </w:r>
      <w:r>
        <w:t>tti</w:t>
      </w:r>
      <w:r>
        <w:rPr>
          <w:spacing w:val="2"/>
        </w:rPr>
        <w:t>n</w:t>
      </w:r>
      <w:r>
        <w:t>g</w:t>
      </w:r>
      <w:r>
        <w:rPr>
          <w:spacing w:val="40"/>
        </w:rPr>
        <w:t xml:space="preserve"> </w:t>
      </w:r>
      <w:r>
        <w:t>tak</w:t>
      </w:r>
      <w:r>
        <w:rPr>
          <w:spacing w:val="-2"/>
        </w:rPr>
        <w:t>e</w:t>
      </w:r>
      <w:r>
        <w:t>s</w:t>
      </w:r>
      <w:r>
        <w:rPr>
          <w:spacing w:val="40"/>
        </w:rPr>
        <w:t xml:space="preserve"> </w:t>
      </w:r>
      <w:r>
        <w:t>pl</w:t>
      </w:r>
      <w:r>
        <w:rPr>
          <w:spacing w:val="1"/>
        </w:rPr>
        <w:t>a</w:t>
      </w:r>
      <w:r>
        <w:rPr>
          <w:spacing w:val="-1"/>
        </w:rPr>
        <w:t>c</w:t>
      </w:r>
      <w:r>
        <w:t>e</w:t>
      </w:r>
      <w:r>
        <w:rPr>
          <w:spacing w:val="4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t>within</w:t>
      </w:r>
      <w:r>
        <w:rPr>
          <w:spacing w:val="40"/>
        </w:rPr>
        <w:t xml:space="preserve"> </w:t>
      </w:r>
      <w:r>
        <w:t>20</w:t>
      </w:r>
      <w:r>
        <w:rPr>
          <w:spacing w:val="40"/>
        </w:rPr>
        <w:t xml:space="preserve"> </w:t>
      </w:r>
      <w:r>
        <w:t>minutes</w:t>
      </w:r>
      <w:r>
        <w:rPr>
          <w:spacing w:val="40"/>
        </w:rPr>
        <w:t xml:space="preserve"> </w:t>
      </w:r>
      <w:r>
        <w:t>of</w:t>
      </w:r>
      <w:r>
        <w:rPr>
          <w:spacing w:val="42"/>
        </w:rPr>
        <w:t xml:space="preserve"> </w:t>
      </w:r>
      <w:r>
        <w:t xml:space="preserve">the </w:t>
      </w:r>
      <w:r>
        <w:rPr>
          <w:spacing w:val="-1"/>
        </w:rPr>
        <w:t>a</w:t>
      </w:r>
      <w:r>
        <w:t>ddition</w:t>
      </w:r>
      <w:r>
        <w:rPr>
          <w:spacing w:val="36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t>the</w:t>
      </w:r>
      <w:r>
        <w:rPr>
          <w:spacing w:val="36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34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mi</w:t>
      </w:r>
      <w:r>
        <w:rPr>
          <w:spacing w:val="2"/>
        </w:rPr>
        <w:t>x</w:t>
      </w:r>
      <w:r>
        <w:rPr>
          <w:spacing w:val="-1"/>
        </w:rPr>
        <w:t>e</w:t>
      </w:r>
      <w:r>
        <w:t>r.</w:t>
      </w:r>
      <w:r>
        <w:rPr>
          <w:spacing w:val="35"/>
        </w:rPr>
        <w:t xml:space="preserve"> </w:t>
      </w:r>
      <w:r>
        <w:t>Ho</w:t>
      </w:r>
      <w:r>
        <w:rPr>
          <w:spacing w:val="-1"/>
        </w:rPr>
        <w:t>we</w:t>
      </w:r>
      <w:r>
        <w:t>v</w:t>
      </w:r>
      <w:r>
        <w:rPr>
          <w:spacing w:val="-1"/>
        </w:rPr>
        <w:t>e</w:t>
      </w:r>
      <w:r>
        <w:t>r,</w:t>
      </w:r>
      <w:r>
        <w:rPr>
          <w:spacing w:val="35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</w:t>
      </w:r>
      <w:r>
        <w:rPr>
          <w:spacing w:val="35"/>
        </w:rPr>
        <w:t xml:space="preserve"> </w:t>
      </w:r>
      <w:r>
        <w:rPr>
          <w:spacing w:val="1"/>
        </w:rPr>
        <w:t>a</w:t>
      </w:r>
      <w:r>
        <w:rPr>
          <w:spacing w:val="-3"/>
        </w:rPr>
        <w:t>g</w:t>
      </w:r>
      <w:r>
        <w:t>it</w:t>
      </w:r>
      <w:r>
        <w:rPr>
          <w:spacing w:val="-1"/>
        </w:rPr>
        <w:t>a</w:t>
      </w:r>
      <w:r>
        <w:t>ting</w:t>
      </w:r>
      <w:r>
        <w:rPr>
          <w:spacing w:val="33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38"/>
        </w:rPr>
        <w:t xml:space="preserve"> </w:t>
      </w:r>
      <w:r>
        <w:t>is</w:t>
      </w:r>
      <w:r>
        <w:rPr>
          <w:spacing w:val="36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t>onv</w:t>
      </w:r>
      <w:r>
        <w:rPr>
          <w:spacing w:val="1"/>
        </w:rPr>
        <w:t>e</w:t>
      </w:r>
      <w:r>
        <w:t xml:space="preserve">y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8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9"/>
        </w:rPr>
        <w:t xml:space="preserve"> </w:t>
      </w:r>
      <w:r>
        <w:t>in</w:t>
      </w:r>
      <w:r>
        <w:rPr>
          <w:spacing w:val="9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ea</w:t>
      </w:r>
      <w:r>
        <w:rPr>
          <w:spacing w:val="4"/>
        </w:rPr>
        <w:t>d</w:t>
      </w:r>
      <w:r>
        <w:rPr>
          <w:spacing w:val="-1"/>
        </w:rPr>
        <w:t>y-</w:t>
      </w:r>
      <w:r>
        <w:t>mi</w:t>
      </w:r>
      <w:r>
        <w:rPr>
          <w:spacing w:val="2"/>
        </w:rPr>
        <w:t>x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te,</w:t>
      </w:r>
      <w:r>
        <w:rPr>
          <w:spacing w:val="8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e</w:t>
      </w:r>
      <w:r>
        <w:t>la</w:t>
      </w:r>
      <w:r>
        <w:rPr>
          <w:spacing w:val="1"/>
        </w:rPr>
        <w:t>p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time</w:t>
      </w:r>
      <w:r>
        <w:rPr>
          <w:spacing w:val="8"/>
        </w:rPr>
        <w:t xml:space="preserve"> </w:t>
      </w:r>
      <w:r>
        <w:t>b</w:t>
      </w:r>
      <w:r>
        <w:rPr>
          <w:spacing w:val="-1"/>
        </w:rPr>
        <w:t>e</w:t>
      </w:r>
      <w:r>
        <w:t>tw</w:t>
      </w:r>
      <w:r>
        <w:rPr>
          <w:spacing w:val="-1"/>
        </w:rPr>
        <w:t>ee</w:t>
      </w:r>
      <w:r>
        <w:t>n</w:t>
      </w:r>
      <w:r>
        <w:rPr>
          <w:spacing w:val="9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d</w:t>
      </w:r>
      <w:r>
        <w:t>dition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w</w:t>
      </w:r>
      <w:r>
        <w:rPr>
          <w:spacing w:val="-2"/>
        </w:rPr>
        <w:t>a</w:t>
      </w:r>
      <w:r>
        <w:t xml:space="preserve">ter </w:t>
      </w:r>
      <w:r>
        <w:rPr>
          <w:spacing w:val="-1"/>
        </w:rPr>
        <w:t>a</w:t>
      </w:r>
      <w:r>
        <w:t>nd pla</w:t>
      </w:r>
      <w:r>
        <w:rPr>
          <w:spacing w:val="-2"/>
        </w:rPr>
        <w:t>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-5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i</w:t>
      </w:r>
      <w:r>
        <w:rPr>
          <w:spacing w:val="2"/>
        </w:rPr>
        <w:t>n</w:t>
      </w:r>
      <w:r>
        <w:rPr>
          <w:spacing w:val="-1"/>
        </w:rPr>
        <w:t>c</w:t>
      </w:r>
      <w:r>
        <w:t>re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d to 45 minut</w:t>
      </w:r>
      <w:r>
        <w:rPr>
          <w:spacing w:val="-1"/>
        </w:rPr>
        <w:t>e</w:t>
      </w:r>
      <w:r>
        <w:t>s.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The</w:t>
      </w:r>
      <w:r>
        <w:rPr>
          <w:spacing w:val="20"/>
        </w:rPr>
        <w:t xml:space="preserve"> </w:t>
      </w:r>
      <w:r>
        <w:t>or</w:t>
      </w:r>
      <w:r>
        <w:rPr>
          <w:spacing w:val="1"/>
        </w:rPr>
        <w:t>d</w:t>
      </w:r>
      <w:r>
        <w:rPr>
          <w:spacing w:val="-1"/>
        </w:rPr>
        <w:t>e</w:t>
      </w:r>
      <w:r>
        <w:t>r</w:t>
      </w:r>
      <w:r>
        <w:rPr>
          <w:spacing w:val="20"/>
        </w:rPr>
        <w:t xml:space="preserve"> </w:t>
      </w:r>
      <w:r>
        <w:t>of</w:t>
      </w:r>
      <w:r>
        <w:rPr>
          <w:spacing w:val="22"/>
        </w:rPr>
        <w:t xml:space="preserve"> </w:t>
      </w:r>
      <w:r>
        <w:t>pla</w:t>
      </w:r>
      <w:r>
        <w:rPr>
          <w:spacing w:val="-2"/>
        </w:rPr>
        <w:t>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6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21"/>
        </w:rPr>
        <w:t xml:space="preserve"> </w:t>
      </w:r>
      <w:r>
        <w:t>pr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nt</w:t>
      </w:r>
      <w:r>
        <w:rPr>
          <w:spacing w:val="24"/>
        </w:rPr>
        <w:t xml:space="preserve"> 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</w:t>
      </w:r>
      <w:r>
        <w:rPr>
          <w:spacing w:val="20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ll</w:t>
      </w:r>
      <w:r>
        <w:rPr>
          <w:spacing w:val="-1"/>
        </w:rPr>
        <w:t>ec</w:t>
      </w:r>
      <w:r>
        <w:t>ting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1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e</w:t>
      </w:r>
      <w:r>
        <w:t xml:space="preserve">nds, </w:t>
      </w:r>
      <w:r>
        <w:rPr>
          <w:spacing w:val="-1"/>
        </w:rPr>
        <w:t>c</w:t>
      </w:r>
      <w:r>
        <w:t>orn</w:t>
      </w:r>
      <w:r>
        <w:rPr>
          <w:spacing w:val="-2"/>
        </w:rPr>
        <w:t>e</w:t>
      </w:r>
      <w:r>
        <w:t>rs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long</w:t>
      </w:r>
      <w:r>
        <w:rPr>
          <w:spacing w:val="24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fa</w:t>
      </w:r>
      <w:r>
        <w:rPr>
          <w:spacing w:val="-1"/>
        </w:rPr>
        <w:t>ce</w:t>
      </w:r>
      <w:r>
        <w:t>s</w:t>
      </w:r>
      <w:r>
        <w:rPr>
          <w:spacing w:val="24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fo</w:t>
      </w:r>
      <w:r>
        <w:rPr>
          <w:spacing w:val="-2"/>
        </w:rPr>
        <w:t>r</w:t>
      </w:r>
      <w:r>
        <w:t>ms.</w:t>
      </w:r>
      <w:r>
        <w:rPr>
          <w:spacing w:val="29"/>
        </w:rPr>
        <w:t xml:space="preserve"> </w:t>
      </w:r>
      <w:r>
        <w:rPr>
          <w:spacing w:val="-6"/>
        </w:rPr>
        <w:t>I</w:t>
      </w:r>
      <w:r>
        <w:t>t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n</w:t>
      </w:r>
      <w:r>
        <w:rPr>
          <w:spacing w:val="2"/>
        </w:rPr>
        <w:t>o</w:t>
      </w:r>
      <w:r>
        <w:t>t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plac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t>l</w:t>
      </w:r>
      <w:r>
        <w:rPr>
          <w:spacing w:val="1"/>
        </w:rPr>
        <w:t>ar</w:t>
      </w:r>
      <w:r>
        <w:rPr>
          <w:spacing w:val="-3"/>
        </w:rPr>
        <w:t>g</w:t>
      </w:r>
      <w:r>
        <w:t>e</w:t>
      </w:r>
      <w:r>
        <w:rPr>
          <w:spacing w:val="22"/>
        </w:rPr>
        <w:t xml:space="preserve"> </w:t>
      </w:r>
      <w:r>
        <w:t>q</w:t>
      </w:r>
      <w:r>
        <w:rPr>
          <w:spacing w:val="2"/>
        </w:rPr>
        <w:t>u</w:t>
      </w:r>
      <w:r>
        <w:rPr>
          <w:spacing w:val="1"/>
        </w:rPr>
        <w:t>a</w:t>
      </w:r>
      <w:r>
        <w:t>ntiti</w:t>
      </w:r>
      <w:r>
        <w:rPr>
          <w:spacing w:val="-1"/>
        </w:rPr>
        <w:t>e</w:t>
      </w:r>
      <w:r>
        <w:t>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21"/>
        </w:rPr>
        <w:t xml:space="preserve"> </w:t>
      </w:r>
      <w:r>
        <w:rPr>
          <w:spacing w:val="-3"/>
        </w:rPr>
        <w:t>g</w:t>
      </w:r>
      <w:r>
        <w:t xml:space="preserve">iven point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llow</w:t>
      </w:r>
      <w:r>
        <w:rPr>
          <w:spacing w:val="-2"/>
        </w:rPr>
        <w:t>e</w:t>
      </w:r>
      <w:r>
        <w:t>d to run</w:t>
      </w:r>
      <w:r>
        <w:rPr>
          <w:spacing w:val="1"/>
        </w:rPr>
        <w:t xml:space="preserve"> </w:t>
      </w:r>
      <w:r>
        <w:t>or be</w:t>
      </w:r>
      <w:r>
        <w:rPr>
          <w:spacing w:val="-2"/>
        </w:rPr>
        <w:t xml:space="preserve"> </w:t>
      </w:r>
      <w:r>
        <w:t>wo</w:t>
      </w:r>
      <w:r>
        <w:rPr>
          <w:spacing w:val="-2"/>
        </w:rPr>
        <w:t>r</w:t>
      </w:r>
      <w:r>
        <w:rPr>
          <w:spacing w:val="2"/>
        </w:rPr>
        <w:t>k</w:t>
      </w:r>
      <w:r>
        <w:rPr>
          <w:spacing w:val="-1"/>
        </w:rPr>
        <w:t>e</w:t>
      </w:r>
      <w:r>
        <w:t>d ov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lo</w:t>
      </w:r>
      <w:r>
        <w:rPr>
          <w:spacing w:val="2"/>
        </w:rPr>
        <w:t>n</w:t>
      </w:r>
      <w:r>
        <w:t>g dist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fo</w:t>
      </w:r>
      <w:r>
        <w:rPr>
          <w:spacing w:val="-2"/>
        </w:rPr>
        <w:t>r</w:t>
      </w:r>
      <w:r>
        <w:t>m.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Vibr</w:t>
      </w:r>
      <w:r>
        <w:rPr>
          <w:spacing w:val="-2"/>
        </w:rPr>
        <w:t>a</w:t>
      </w:r>
      <w:r>
        <w:t>ting</w:t>
      </w:r>
      <w:r>
        <w:rPr>
          <w:spacing w:val="9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11"/>
        </w:rPr>
        <w:t xml:space="preserve"> </w:t>
      </w:r>
      <w:r>
        <w:t>tapping</w:t>
      </w:r>
      <w:r>
        <w:rPr>
          <w:spacing w:val="9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fo</w:t>
      </w:r>
      <w:r>
        <w:rPr>
          <w:spacing w:val="-2"/>
        </w:rPr>
        <w:t>r</w:t>
      </w:r>
      <w:r>
        <w:t>mw</w:t>
      </w:r>
      <w:r>
        <w:rPr>
          <w:spacing w:val="3"/>
        </w:rPr>
        <w:t>o</w:t>
      </w:r>
      <w:r>
        <w:t>rk</w:t>
      </w:r>
      <w:r>
        <w:rPr>
          <w:spacing w:val="11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w</w:t>
      </w:r>
      <w:r>
        <w:rPr>
          <w:spacing w:val="-2"/>
        </w:rPr>
        <w:t>a</w:t>
      </w:r>
      <w:r>
        <w:rPr>
          <w:spacing w:val="2"/>
        </w:rPr>
        <w:t>l</w:t>
      </w:r>
      <w:r>
        <w:t>l,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olumn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oth</w:t>
      </w:r>
      <w:r>
        <w:rPr>
          <w:spacing w:val="-3"/>
        </w:rPr>
        <w:t>e</w:t>
      </w:r>
      <w:r>
        <w:t>r pla</w:t>
      </w:r>
      <w:r>
        <w:rPr>
          <w:spacing w:val="-2"/>
        </w:rPr>
        <w:t>c</w:t>
      </w:r>
      <w:r>
        <w:rPr>
          <w:spacing w:val="-1"/>
        </w:rPr>
        <w:t>e</w:t>
      </w:r>
      <w:r>
        <w:t>s</w:t>
      </w:r>
      <w:r>
        <w:rPr>
          <w:spacing w:val="38"/>
        </w:rPr>
        <w:t xml:space="preserve"> </w:t>
      </w:r>
      <w:r>
        <w:t>dif</w:t>
      </w:r>
      <w:r>
        <w:rPr>
          <w:spacing w:val="-1"/>
        </w:rPr>
        <w:t>f</w:t>
      </w:r>
      <w:r>
        <w:t>icult</w:t>
      </w:r>
      <w:r>
        <w:rPr>
          <w:spacing w:val="38"/>
        </w:rPr>
        <w:t xml:space="preserve"> </w:t>
      </w:r>
      <w:r>
        <w:t>for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37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t>proc</w:t>
      </w:r>
      <w:r>
        <w:rPr>
          <w:spacing w:val="-1"/>
        </w:rPr>
        <w:t>ee</w:t>
      </w:r>
      <w:r>
        <w:t>d.</w:t>
      </w:r>
      <w:r>
        <w:rPr>
          <w:spacing w:val="38"/>
        </w:rPr>
        <w:t xml:space="preserve"> </w:t>
      </w:r>
      <w:r>
        <w:t>Pr</w:t>
      </w:r>
      <w:r>
        <w:rPr>
          <w:spacing w:val="1"/>
        </w:rPr>
        <w:t>o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37"/>
        </w:rPr>
        <w:t xml:space="preserve"> </w:t>
      </w:r>
      <w:r>
        <w:t>number</w:t>
      </w:r>
      <w:r>
        <w:rPr>
          <w:spacing w:val="36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wo</w:t>
      </w:r>
      <w:r>
        <w:rPr>
          <w:spacing w:val="-2"/>
        </w:rPr>
        <w:t>r</w:t>
      </w:r>
      <w:r>
        <w:rPr>
          <w:spacing w:val="2"/>
        </w:rPr>
        <w:t>k</w:t>
      </w:r>
      <w:r>
        <w:rPr>
          <w:spacing w:val="-1"/>
        </w:rPr>
        <w:t>e</w:t>
      </w:r>
      <w:r>
        <w:rPr>
          <w:spacing w:val="1"/>
        </w:rPr>
        <w:t>r</w:t>
      </w:r>
      <w:r>
        <w:t>s</w:t>
      </w:r>
      <w:r>
        <w:rPr>
          <w:spacing w:val="38"/>
        </w:rPr>
        <w:t xml:space="preserve"> </w:t>
      </w:r>
      <w:r>
        <w:t>for</w:t>
      </w:r>
      <w:r>
        <w:rPr>
          <w:spacing w:val="36"/>
        </w:rPr>
        <w:t xml:space="preserve"> </w:t>
      </w:r>
      <w:r>
        <w:t>pla</w:t>
      </w:r>
      <w:r>
        <w:rPr>
          <w:spacing w:val="-2"/>
        </w:rPr>
        <w:t>c</w:t>
      </w:r>
      <w:r>
        <w:t>ing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c</w:t>
      </w:r>
      <w:r>
        <w:t>ompa</w:t>
      </w:r>
      <w:r>
        <w:rPr>
          <w:spacing w:val="-2"/>
        </w:rPr>
        <w:t>c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t>g</w:t>
      </w:r>
      <w:r>
        <w:rPr>
          <w:spacing w:val="-1"/>
        </w:rPr>
        <w:t>e</w:t>
      </w:r>
      <w:r>
        <w:t>d.</w:t>
      </w:r>
      <w:r>
        <w:rPr>
          <w:spacing w:val="9"/>
        </w:rPr>
        <w:t xml:space="preserve"> </w:t>
      </w:r>
      <w:r>
        <w:t>Vibr</w:t>
      </w:r>
      <w:r>
        <w:rPr>
          <w:spacing w:val="-2"/>
        </w:rPr>
        <w:t>a</w:t>
      </w:r>
      <w:r>
        <w:t>tor</w:t>
      </w:r>
      <w:r>
        <w:rPr>
          <w:spacing w:val="6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ted</w:t>
      </w:r>
      <w:r>
        <w:rPr>
          <w:spacing w:val="6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9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ca</w:t>
      </w:r>
      <w:r>
        <w:t>s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of w</w:t>
      </w:r>
      <w:r>
        <w:rPr>
          <w:spacing w:val="-2"/>
        </w:rPr>
        <w:t>a</w:t>
      </w:r>
      <w:r>
        <w:t>ter</w:t>
      </w:r>
      <w:r>
        <w:rPr>
          <w:spacing w:val="10"/>
        </w:rPr>
        <w:t xml:space="preserve"> </w:t>
      </w:r>
      <w:r>
        <w:t>ti</w:t>
      </w:r>
      <w:r>
        <w:rPr>
          <w:spacing w:val="-3"/>
        </w:rPr>
        <w:t>g</w:t>
      </w:r>
      <w:r>
        <w:t>ht</w:t>
      </w:r>
      <w:r>
        <w:rPr>
          <w:spacing w:val="2"/>
        </w:rPr>
        <w:t>n</w:t>
      </w:r>
      <w:r>
        <w:rPr>
          <w:spacing w:val="-1"/>
        </w:rPr>
        <w:t>e</w:t>
      </w:r>
      <w:r>
        <w:t>ss,</w:t>
      </w:r>
      <w:r>
        <w:rPr>
          <w:spacing w:val="13"/>
        </w:rPr>
        <w:t xml:space="preserve"> </w:t>
      </w:r>
      <w:r>
        <w:t>portions</w:t>
      </w:r>
      <w:r>
        <w:rPr>
          <w:spacing w:val="12"/>
        </w:rPr>
        <w:t xml:space="preserve"> </w:t>
      </w:r>
      <w:r>
        <w:t>wh</w:t>
      </w:r>
      <w:r>
        <w:rPr>
          <w:spacing w:val="-2"/>
        </w:rPr>
        <w:t>e</w:t>
      </w:r>
      <w:r>
        <w:t>re</w:t>
      </w:r>
      <w:r>
        <w:rPr>
          <w:spacing w:val="10"/>
        </w:rPr>
        <w:t xml:space="preserve"> </w:t>
      </w:r>
      <w:r>
        <w:t>it</w:t>
      </w:r>
      <w:r>
        <w:rPr>
          <w:spacing w:val="12"/>
        </w:rPr>
        <w:t xml:space="preserve"> </w:t>
      </w:r>
      <w:r>
        <w:t>is</w:t>
      </w:r>
      <w:r>
        <w:rPr>
          <w:spacing w:val="13"/>
        </w:rPr>
        <w:t xml:space="preserve"> </w:t>
      </w:r>
      <w:r>
        <w:t>dif</w:t>
      </w:r>
      <w:r>
        <w:rPr>
          <w:spacing w:val="-1"/>
        </w:rPr>
        <w:t>f</w:t>
      </w:r>
      <w:r>
        <w:t>icult</w:t>
      </w:r>
      <w:r>
        <w:rPr>
          <w:spacing w:val="12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proc</w:t>
      </w:r>
      <w:r>
        <w:rPr>
          <w:spacing w:val="-1"/>
        </w:rPr>
        <w:t>ee</w:t>
      </w:r>
      <w:r>
        <w:t>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2"/>
        </w:rPr>
        <w:t>o</w:t>
      </w:r>
      <w:r>
        <w:t>ther</w:t>
      </w:r>
      <w:r>
        <w:rPr>
          <w:spacing w:val="10"/>
        </w:rPr>
        <w:t xml:space="preserve"> </w:t>
      </w:r>
      <w:r>
        <w:rPr>
          <w:spacing w:val="-1"/>
        </w:rPr>
        <w:t>ca</w:t>
      </w:r>
      <w:r>
        <w:t>s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t>di</w:t>
      </w:r>
      <w:r>
        <w:rPr>
          <w:spacing w:val="1"/>
        </w:rPr>
        <w:t>r</w:t>
      </w:r>
      <w:r>
        <w:rPr>
          <w:spacing w:val="-1"/>
        </w:rPr>
        <w:t>ec</w:t>
      </w:r>
      <w:r>
        <w:t xml:space="preserve">ted </w:t>
      </w:r>
      <w:r>
        <w:rPr>
          <w:spacing w:val="2"/>
        </w:rPr>
        <w:t>b</w:t>
      </w:r>
      <w:r>
        <w:t>y</w:t>
      </w:r>
      <w:r>
        <w:rPr>
          <w:spacing w:val="59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Consultant.</w:t>
      </w:r>
      <w:r>
        <w:rPr>
          <w:spacing w:val="4"/>
        </w:rPr>
        <w:t xml:space="preserve"> </w:t>
      </w:r>
      <w:r>
        <w:t>H</w:t>
      </w:r>
      <w:r>
        <w:rPr>
          <w:spacing w:val="1"/>
        </w:rPr>
        <w:t>o</w:t>
      </w:r>
      <w:r>
        <w:t>w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r,</w:t>
      </w:r>
      <w:r>
        <w:rPr>
          <w:spacing w:val="3"/>
        </w:rPr>
        <w:t xml:space="preserve"> </w:t>
      </w:r>
      <w:r>
        <w:t>vib</w:t>
      </w:r>
      <w:r>
        <w:rPr>
          <w:spacing w:val="1"/>
        </w:rPr>
        <w:t>r</w:t>
      </w:r>
      <w:r>
        <w:rPr>
          <w:spacing w:val="-1"/>
        </w:rPr>
        <w:t>a</w:t>
      </w:r>
      <w:r>
        <w:t>tor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not</w:t>
      </w:r>
      <w:r>
        <w:rPr>
          <w:spacing w:val="5"/>
        </w:rPr>
        <w:t xml:space="preserve"> </w:t>
      </w:r>
      <w:r>
        <w:t>touch</w:t>
      </w:r>
      <w:r>
        <w:rPr>
          <w:spacing w:val="4"/>
        </w:rPr>
        <w:t xml:space="preserve"> </w:t>
      </w:r>
      <w:r>
        <w:t>r</w:t>
      </w:r>
      <w:r>
        <w:rPr>
          <w:spacing w:val="-2"/>
        </w:rPr>
        <w:t>e</w:t>
      </w:r>
      <w:r>
        <w:t>info</w:t>
      </w:r>
      <w:r>
        <w:rPr>
          <w:spacing w:val="-1"/>
        </w:rPr>
        <w:t>rc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2"/>
        </w:rPr>
        <w:t xml:space="preserve"> </w:t>
      </w:r>
      <w:r>
        <w:t>b</w:t>
      </w:r>
      <w:r>
        <w:rPr>
          <w:spacing w:val="1"/>
        </w:rPr>
        <w:t>a</w:t>
      </w:r>
      <w:r>
        <w:t>rs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not</w:t>
      </w:r>
      <w:r>
        <w:rPr>
          <w:spacing w:val="5"/>
        </w:rPr>
        <w:t xml:space="preserve"> </w:t>
      </w:r>
      <w:r>
        <w:t>be 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ted</w:t>
      </w:r>
      <w:r>
        <w:rPr>
          <w:spacing w:val="1"/>
        </w:rPr>
        <w:t xml:space="preserve"> </w:t>
      </w:r>
      <w:r>
        <w:t>mo</w:t>
      </w:r>
      <w:r>
        <w:rPr>
          <w:spacing w:val="1"/>
        </w:rPr>
        <w:t>r</w:t>
      </w:r>
      <w:r>
        <w:t>e</w:t>
      </w:r>
      <w:r>
        <w:rPr>
          <w:spacing w:val="1"/>
        </w:rPr>
        <w:t xml:space="preserve"> </w:t>
      </w:r>
      <w:r>
        <w:t>than</w:t>
      </w:r>
      <w:r>
        <w:rPr>
          <w:spacing w:val="1"/>
        </w:rPr>
        <w:t xml:space="preserve"> </w:t>
      </w:r>
      <w:r>
        <w:t>30</w:t>
      </w:r>
      <w:r>
        <w:rPr>
          <w:spacing w:val="4"/>
        </w:rPr>
        <w:t xml:space="preserve"> </w:t>
      </w:r>
      <w:r>
        <w:t>s</w:t>
      </w:r>
      <w:r>
        <w:rPr>
          <w:spacing w:val="-1"/>
        </w:rPr>
        <w:t>ec</w:t>
      </w:r>
      <w:r>
        <w:t>onds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"/>
        </w:rPr>
        <w:t xml:space="preserve"> </w:t>
      </w:r>
      <w:r>
        <w:t>s</w:t>
      </w:r>
      <w:r>
        <w:rPr>
          <w:spacing w:val="-1"/>
        </w:rPr>
        <w:t>a</w:t>
      </w:r>
      <w:r>
        <w:rPr>
          <w:spacing w:val="2"/>
        </w:rPr>
        <w:t>m</w:t>
      </w:r>
      <w:r>
        <w:t>e</w:t>
      </w:r>
      <w:r>
        <w:rPr>
          <w:spacing w:val="1"/>
        </w:rPr>
        <w:t xml:space="preserve"> </w:t>
      </w:r>
      <w:r>
        <w:t>spot.</w:t>
      </w:r>
      <w:r>
        <w:rPr>
          <w:spacing w:val="5"/>
        </w:rPr>
        <w:t xml:space="preserve"> </w:t>
      </w:r>
      <w:r>
        <w:t>Con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b</w:t>
      </w:r>
      <w:r>
        <w:t>e</w:t>
      </w:r>
      <w:r>
        <w:rPr>
          <w:spacing w:val="1"/>
        </w:rPr>
        <w:t xml:space="preserve"> </w:t>
      </w:r>
      <w:r>
        <w:t>plac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300</w:t>
      </w:r>
      <w:r>
        <w:rPr>
          <w:spacing w:val="4"/>
        </w:rPr>
        <w:t xml:space="preserve"> </w:t>
      </w:r>
      <w:r>
        <w:t>-</w:t>
      </w:r>
      <w:r>
        <w:rPr>
          <w:spacing w:val="1"/>
        </w:rPr>
        <w:t xml:space="preserve"> </w:t>
      </w:r>
      <w:r>
        <w:t xml:space="preserve">600 </w:t>
      </w:r>
      <w:r>
        <w:rPr>
          <w:spacing w:val="2"/>
        </w:rPr>
        <w:t xml:space="preserve"> </w:t>
      </w:r>
      <w:r>
        <w:t>mm 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 at on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t>in</w:t>
      </w:r>
      <w:r>
        <w:rPr>
          <w:spacing w:val="3"/>
        </w:rPr>
        <w:t xml:space="preserve"> </w:t>
      </w:r>
      <w:r>
        <w:rPr>
          <w:spacing w:val="-1"/>
        </w:rPr>
        <w:t>ca</w:t>
      </w:r>
      <w:r>
        <w:t>se</w:t>
      </w:r>
      <w:r>
        <w:rPr>
          <w:spacing w:val="3"/>
        </w:rPr>
        <w:t xml:space="preserve"> </w:t>
      </w:r>
      <w:r>
        <w:t>vibr</w:t>
      </w:r>
      <w:r>
        <w:rPr>
          <w:spacing w:val="-2"/>
        </w:rPr>
        <w:t>a</w:t>
      </w:r>
      <w:r>
        <w:t>tor is p</w:t>
      </w:r>
      <w:r>
        <w:rPr>
          <w:spacing w:val="1"/>
        </w:rPr>
        <w:t>e</w:t>
      </w:r>
      <w:r>
        <w:t>r</w:t>
      </w:r>
      <w:r>
        <w:rPr>
          <w:spacing w:val="-2"/>
        </w:rPr>
        <w:t>f</w:t>
      </w:r>
      <w:r>
        <w:t>ormi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  <w:r>
        <w:rPr>
          <w:spacing w:val="3"/>
        </w:rPr>
        <w:t xml:space="preserve"> </w:t>
      </w:r>
      <w:r>
        <w:rPr>
          <w:spacing w:val="1"/>
        </w:rPr>
        <w:t>T</w:t>
      </w:r>
      <w:r>
        <w:t>he</w:t>
      </w:r>
      <w:r>
        <w:rPr>
          <w:spacing w:val="-1"/>
        </w:rPr>
        <w:t xml:space="preserve"> </w:t>
      </w:r>
      <w:r>
        <w:t>l</w:t>
      </w:r>
      <w:r>
        <w:rPr>
          <w:spacing w:val="4"/>
        </w:rPr>
        <w:t>a</w:t>
      </w:r>
      <w:r>
        <w:rPr>
          <w:spacing w:val="-5"/>
        </w:rPr>
        <w:t>y</w:t>
      </w:r>
      <w:r>
        <w:rPr>
          <w:spacing w:val="1"/>
        </w:rPr>
        <w:t>e</w:t>
      </w:r>
      <w:r>
        <w:t>r 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</w:t>
      </w:r>
      <w:r>
        <w:rPr>
          <w:spacing w:val="2"/>
        </w:rPr>
        <w:t xml:space="preserve"> </w:t>
      </w:r>
      <w:r>
        <w:t>will d</w:t>
      </w:r>
      <w:r>
        <w:rPr>
          <w:spacing w:val="1"/>
        </w:rPr>
        <w:t>e</w:t>
      </w:r>
      <w:r>
        <w:t>p</w:t>
      </w:r>
      <w:r>
        <w:rPr>
          <w:spacing w:val="-1"/>
        </w:rPr>
        <w:t>e</w:t>
      </w:r>
      <w:r>
        <w:t>nd on the</w:t>
      </w:r>
      <w:r>
        <w:rPr>
          <w:spacing w:val="1"/>
        </w:rPr>
        <w:t xml:space="preserve"> </w:t>
      </w:r>
      <w:r>
        <w:t>width of</w:t>
      </w:r>
      <w:r>
        <w:rPr>
          <w:spacing w:val="20"/>
        </w:rPr>
        <w:t xml:space="preserve"> </w:t>
      </w:r>
      <w:r>
        <w:t>fo</w:t>
      </w:r>
      <w:r>
        <w:rPr>
          <w:spacing w:val="-2"/>
        </w:rPr>
        <w:t>r</w:t>
      </w:r>
      <w:r>
        <w:t>ms,</w:t>
      </w:r>
      <w:r>
        <w:rPr>
          <w:spacing w:val="22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mount</w:t>
      </w:r>
      <w:r>
        <w:rPr>
          <w:spacing w:val="22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r</w:t>
      </w:r>
      <w:r>
        <w:rPr>
          <w:spacing w:val="-2"/>
        </w:rPr>
        <w:t>e</w:t>
      </w:r>
      <w:r>
        <w:t>info</w:t>
      </w:r>
      <w:r>
        <w:rPr>
          <w:spacing w:val="-1"/>
        </w:rPr>
        <w:t>r</w:t>
      </w:r>
      <w:r>
        <w:rPr>
          <w:spacing w:val="1"/>
        </w:rPr>
        <w:t>c</w:t>
      </w:r>
      <w:r>
        <w:rPr>
          <w:spacing w:val="-1"/>
        </w:rPr>
        <w:t>e</w:t>
      </w:r>
      <w:r>
        <w:t>ment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0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ee</w:t>
      </w:r>
      <w:r>
        <w:t>d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place</w:t>
      </w:r>
      <w:r>
        <w:rPr>
          <w:spacing w:val="20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ac</w:t>
      </w:r>
      <w:r>
        <w:t>h</w:t>
      </w:r>
      <w:r>
        <w:rPr>
          <w:spacing w:val="21"/>
        </w:rPr>
        <w:t xml:space="preserve"> </w:t>
      </w:r>
      <w:r>
        <w:t>l</w:t>
      </w:r>
      <w:r>
        <w:rPr>
          <w:spacing w:val="4"/>
        </w:rPr>
        <w:t>a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23"/>
        </w:rPr>
        <w:t xml:space="preserve"> </w:t>
      </w:r>
      <w:r>
        <w:t>b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20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0"/>
        </w:rPr>
        <w:t xml:space="preserve"> </w:t>
      </w:r>
      <w:r>
        <w:t>pr</w:t>
      </w:r>
      <w:r>
        <w:rPr>
          <w:spacing w:val="-2"/>
        </w:rPr>
        <w:t>e</w:t>
      </w:r>
      <w:r>
        <w:t>vious one</w:t>
      </w:r>
      <w:r>
        <w:rPr>
          <w:spacing w:val="-1"/>
        </w:rPr>
        <w:t xml:space="preserve"> </w:t>
      </w:r>
      <w:r>
        <w:t>stif</w:t>
      </w:r>
      <w:r>
        <w:rPr>
          <w:spacing w:val="-2"/>
        </w:rPr>
        <w:t>f</w:t>
      </w:r>
      <w:r>
        <w:rPr>
          <w:spacing w:val="-1"/>
        </w:rPr>
        <w:t>e</w:t>
      </w:r>
      <w:r>
        <w:t>ns.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8"/>
        <w:jc w:val="both"/>
      </w:pPr>
      <w:r>
        <w:t>Con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not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ow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drop</w:t>
      </w:r>
      <w:r>
        <w:rPr>
          <w:spacing w:val="6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1"/>
        </w:rPr>
        <w:t>e</w:t>
      </w:r>
      <w:r>
        <w:rPr>
          <w:spacing w:val="-1"/>
        </w:rPr>
        <w:t>e</w:t>
      </w:r>
      <w:r>
        <w:rPr>
          <w:spacing w:val="5"/>
        </w:rPr>
        <w:t>l</w:t>
      </w:r>
      <w:r>
        <w:t>y</w:t>
      </w:r>
      <w:r>
        <w:rPr>
          <w:spacing w:val="2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t>more</w:t>
      </w:r>
      <w:r>
        <w:rPr>
          <w:spacing w:val="5"/>
        </w:rPr>
        <w:t xml:space="preserve"> </w:t>
      </w:r>
      <w:r>
        <w:t>than</w:t>
      </w:r>
      <w:r>
        <w:rPr>
          <w:spacing w:val="6"/>
        </w:rPr>
        <w:t xml:space="preserve"> </w:t>
      </w:r>
      <w:r>
        <w:t>1.50</w:t>
      </w:r>
      <w:r>
        <w:rPr>
          <w:spacing w:val="6"/>
        </w:rPr>
        <w:t xml:space="preserve"> </w:t>
      </w:r>
      <w:r>
        <w:t>m.</w:t>
      </w:r>
      <w:r>
        <w:rPr>
          <w:spacing w:val="7"/>
        </w:rPr>
        <w:t xml:space="preserve"> </w:t>
      </w:r>
      <w:r>
        <w:t>To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onv</w:t>
      </w:r>
      <w:r>
        <w:rPr>
          <w:spacing w:val="7"/>
        </w:rPr>
        <w:t>e</w:t>
      </w:r>
      <w:r>
        <w:t>y</w:t>
      </w:r>
      <w:r>
        <w:rPr>
          <w:spacing w:val="2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s n</w:t>
      </w:r>
      <w:r>
        <w:rPr>
          <w:spacing w:val="-1"/>
        </w:rPr>
        <w:t>ea</w:t>
      </w:r>
      <w:r>
        <w:t>r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9"/>
        </w:rPr>
        <w:t xml:space="preserve"> </w:t>
      </w:r>
      <w:r>
        <w:t>possible</w:t>
      </w:r>
      <w:r>
        <w:rPr>
          <w:spacing w:val="18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its</w:t>
      </w:r>
      <w:r>
        <w:rPr>
          <w:spacing w:val="19"/>
        </w:rPr>
        <w:t xml:space="preserve"> </w:t>
      </w:r>
      <w:r>
        <w:t>f</w:t>
      </w:r>
      <w:r>
        <w:rPr>
          <w:spacing w:val="-3"/>
        </w:rPr>
        <w:t>i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t>positions,</w:t>
      </w:r>
      <w:r>
        <w:rPr>
          <w:spacing w:val="19"/>
        </w:rPr>
        <w:t xml:space="preserve"> </w:t>
      </w:r>
      <w:r>
        <w:t>drop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hut</w:t>
      </w:r>
      <w:r>
        <w:rPr>
          <w:spacing w:val="-3"/>
        </w:rPr>
        <w:t>e</w:t>
      </w:r>
      <w:r>
        <w:t>s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rubb</w:t>
      </w:r>
      <w:r>
        <w:rPr>
          <w:spacing w:val="-2"/>
        </w:rPr>
        <w:t>e</w:t>
      </w:r>
      <w:r>
        <w:t>r</w:t>
      </w:r>
      <w:r>
        <w:rPr>
          <w:spacing w:val="18"/>
        </w:rPr>
        <w:t xml:space="preserve"> </w:t>
      </w:r>
      <w:r>
        <w:t>or</w:t>
      </w:r>
      <w:r>
        <w:rPr>
          <w:spacing w:val="18"/>
        </w:rPr>
        <w:t xml:space="preserve"> </w:t>
      </w:r>
      <w:r>
        <w:t>met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t>small s</w:t>
      </w:r>
      <w:r>
        <w:rPr>
          <w:spacing w:val="-1"/>
        </w:rPr>
        <w:t>ec</w:t>
      </w:r>
      <w:r>
        <w:t xml:space="preserve">tions </w:t>
      </w:r>
      <w:r>
        <w:rPr>
          <w:spacing w:val="-1"/>
        </w:rPr>
        <w:t>a</w:t>
      </w:r>
      <w:r>
        <w:t>nd bottom dump bu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ts or other</w:t>
      </w:r>
      <w:r>
        <w:rPr>
          <w:spacing w:val="-2"/>
        </w:rPr>
        <w:t xml:space="preserve"> </w:t>
      </w:r>
      <w:r>
        <w:t>suitab</w:t>
      </w:r>
      <w:r>
        <w:rPr>
          <w:spacing w:val="2"/>
        </w:rPr>
        <w:t>l</w:t>
      </w:r>
      <w:r>
        <w:t>e</w:t>
      </w:r>
      <w:r>
        <w:rPr>
          <w:spacing w:val="-1"/>
        </w:rPr>
        <w:t xml:space="preserve"> </w:t>
      </w:r>
      <w:r>
        <w:t>v</w:t>
      </w:r>
      <w:r>
        <w:rPr>
          <w:spacing w:val="-1"/>
        </w:rPr>
        <w:t>e</w:t>
      </w:r>
      <w:r>
        <w:t>ssels for</w:t>
      </w:r>
      <w:r>
        <w:rPr>
          <w:spacing w:val="-2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ec</w:t>
      </w:r>
      <w:r>
        <w:t>tions.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Con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</w:t>
      </w:r>
      <w:r>
        <w:rPr>
          <w:spacing w:val="-1"/>
        </w:rPr>
        <w:t>e</w:t>
      </w:r>
      <w:r>
        <w:t>fu</w:t>
      </w:r>
      <w:r>
        <w:rPr>
          <w:spacing w:val="1"/>
        </w:rPr>
        <w:t>l</w:t>
      </w:r>
      <w:r>
        <w:rPr>
          <w:spacing w:val="2"/>
        </w:rPr>
        <w:t>l</w:t>
      </w:r>
      <w:r>
        <w:t>y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ompa</w:t>
      </w:r>
      <w:r>
        <w:rPr>
          <w:spacing w:val="-2"/>
        </w:rPr>
        <w:t>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wh</w:t>
      </w:r>
      <w:r>
        <w:rPr>
          <w:spacing w:val="-2"/>
        </w:rPr>
        <w:t>e</w:t>
      </w:r>
      <w:r>
        <w:t>n</w:t>
      </w:r>
      <w:r>
        <w:rPr>
          <w:spacing w:val="14"/>
        </w:rPr>
        <w:t xml:space="preserve"> </w:t>
      </w:r>
      <w:r>
        <w:t>plac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nsure</w:t>
      </w:r>
      <w:r>
        <w:rPr>
          <w:spacing w:val="12"/>
        </w:rPr>
        <w:t xml:space="preserve"> </w:t>
      </w:r>
      <w:r>
        <w:t>a</w:t>
      </w:r>
      <w:r>
        <w:rPr>
          <w:spacing w:val="13"/>
        </w:rPr>
        <w:t xml:space="preserve"> </w:t>
      </w:r>
      <w:r>
        <w:rPr>
          <w:spacing w:val="5"/>
        </w:rPr>
        <w:t>d</w:t>
      </w:r>
      <w:r>
        <w:rPr>
          <w:spacing w:val="-1"/>
        </w:rPr>
        <w:t>e</w:t>
      </w:r>
      <w:r>
        <w:t>nse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unifo</w:t>
      </w:r>
      <w:r>
        <w:rPr>
          <w:spacing w:val="-1"/>
        </w:rPr>
        <w:t>r</w:t>
      </w:r>
      <w:r>
        <w:t>m</w:t>
      </w:r>
      <w:r>
        <w:rPr>
          <w:spacing w:val="14"/>
        </w:rPr>
        <w:t xml:space="preserve"> </w:t>
      </w:r>
      <w:r>
        <w:t>mass</w:t>
      </w:r>
      <w:r>
        <w:rPr>
          <w:spacing w:val="14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e</w:t>
      </w:r>
      <w:r>
        <w:t>e f</w:t>
      </w:r>
      <w:r>
        <w:rPr>
          <w:spacing w:val="-2"/>
        </w:rPr>
        <w:t>r</w:t>
      </w:r>
      <w:r>
        <w:t>om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ir</w:t>
      </w:r>
      <w:r>
        <w:rPr>
          <w:spacing w:val="16"/>
        </w:rPr>
        <w:t xml:space="preserve"> </w:t>
      </w:r>
      <w:r>
        <w:t>ho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rPr>
          <w:spacing w:val="-1"/>
        </w:rPr>
        <w:t>ca</w:t>
      </w:r>
      <w:r>
        <w:t>vit</w:t>
      </w:r>
      <w:r>
        <w:rPr>
          <w:spacing w:val="2"/>
        </w:rPr>
        <w:t>i</w:t>
      </w:r>
      <w:r>
        <w:rPr>
          <w:spacing w:val="-1"/>
        </w:rPr>
        <w:t>e</w:t>
      </w:r>
      <w:r>
        <w:t>s.</w:t>
      </w:r>
      <w:r>
        <w:rPr>
          <w:spacing w:val="16"/>
        </w:rPr>
        <w:t xml:space="preserve"> </w:t>
      </w:r>
      <w:r>
        <w:t>Con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1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mpa</w:t>
      </w:r>
      <w:r>
        <w:rPr>
          <w:spacing w:val="-2"/>
        </w:rPr>
        <w:t>c</w:t>
      </w:r>
      <w:r>
        <w:t>ted</w:t>
      </w:r>
      <w:r>
        <w:rPr>
          <w:spacing w:val="16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1"/>
        </w:rPr>
        <w:t xml:space="preserve"> </w:t>
      </w:r>
      <w:r>
        <w:t>vib</w:t>
      </w:r>
      <w:r>
        <w:rPr>
          <w:spacing w:val="1"/>
        </w:rPr>
        <w:t>r</w:t>
      </w:r>
      <w:r>
        <w:rPr>
          <w:spacing w:val="-1"/>
        </w:rPr>
        <w:t>a</w:t>
      </w:r>
      <w:r>
        <w:t>tions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8"/>
        </w:rPr>
        <w:t xml:space="preserve"> </w:t>
      </w:r>
      <w:r>
        <w:t>mentioned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t>rli</w:t>
      </w:r>
      <w:r>
        <w:rPr>
          <w:spacing w:val="-1"/>
        </w:rPr>
        <w:t>e</w:t>
      </w:r>
      <w:r>
        <w:t>r. Vibr</w:t>
      </w:r>
      <w:r>
        <w:rPr>
          <w:spacing w:val="-2"/>
        </w:rPr>
        <w:t>a</w:t>
      </w:r>
      <w:r>
        <w:t>tion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rPr>
          <w:spacing w:val="2"/>
        </w:rPr>
        <w:t>o</w:t>
      </w:r>
      <w:r>
        <w:t>rm</w:t>
      </w:r>
      <w:r>
        <w:rPr>
          <w:spacing w:val="-2"/>
        </w:rPr>
        <w:t>e</w:t>
      </w:r>
      <w:r>
        <w:t>d</w:t>
      </w:r>
      <w:r>
        <w:rPr>
          <w:spacing w:val="42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38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ni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43"/>
        </w:rPr>
        <w:t xml:space="preserve"> </w:t>
      </w:r>
      <w:r>
        <w:t>or</w:t>
      </w:r>
      <w:r>
        <w:rPr>
          <w:spacing w:val="42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trom</w:t>
      </w:r>
      <w:r>
        <w:rPr>
          <w:spacing w:val="1"/>
        </w:rPr>
        <w:t>e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ni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43"/>
        </w:rPr>
        <w:t xml:space="preserve"> </w:t>
      </w:r>
      <w:r>
        <w:t>vibr</w:t>
      </w:r>
      <w:r>
        <w:rPr>
          <w:spacing w:val="-2"/>
        </w:rPr>
        <w:t>a</w:t>
      </w:r>
      <w:r>
        <w:t>tors.</w:t>
      </w:r>
      <w:r>
        <w:rPr>
          <w:spacing w:val="42"/>
        </w:rPr>
        <w:t xml:space="preserve"> </w:t>
      </w:r>
      <w:r>
        <w:t>The</w:t>
      </w:r>
      <w:r>
        <w:rPr>
          <w:spacing w:val="41"/>
        </w:rPr>
        <w:t xml:space="preserve"> </w:t>
      </w:r>
      <w:r>
        <w:t>vibr</w:t>
      </w:r>
      <w:r>
        <w:rPr>
          <w:spacing w:val="-2"/>
        </w:rPr>
        <w:t>a</w:t>
      </w:r>
      <w:r>
        <w:t>tors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>plu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t>(</w:t>
      </w:r>
      <w:r>
        <w:rPr>
          <w:spacing w:val="1"/>
        </w:rPr>
        <w:t>p</w:t>
      </w:r>
      <w:r>
        <w:t>ok</w:t>
      </w:r>
      <w:r>
        <w:rPr>
          <w:spacing w:val="-1"/>
        </w:rPr>
        <w:t>e</w:t>
      </w:r>
      <w:r>
        <w:t>r)</w:t>
      </w:r>
      <w:r>
        <w:rPr>
          <w:spacing w:val="-2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t>pe</w:t>
      </w:r>
      <w:r>
        <w:rPr>
          <w:spacing w:val="-1"/>
        </w:rPr>
        <w:t xml:space="preserve"> </w:t>
      </w:r>
      <w:r>
        <w:t>f</w:t>
      </w:r>
      <w:r>
        <w:rPr>
          <w:spacing w:val="1"/>
        </w:rPr>
        <w:t>o</w:t>
      </w:r>
      <w:r>
        <w:t>r ins</w:t>
      </w:r>
      <w:r>
        <w:rPr>
          <w:spacing w:val="-1"/>
        </w:rPr>
        <w:t>e</w:t>
      </w:r>
      <w:r>
        <w:t>r</w:t>
      </w:r>
      <w:r>
        <w:rPr>
          <w:spacing w:val="2"/>
        </w:rPr>
        <w:t>t</w:t>
      </w:r>
      <w:r>
        <w:t xml:space="preserve">ion </w:t>
      </w:r>
      <w:r>
        <w:rPr>
          <w:spacing w:val="3"/>
        </w:rPr>
        <w:t>i</w:t>
      </w:r>
      <w:r>
        <w:t xml:space="preserve">n the </w:t>
      </w:r>
      <w:r>
        <w:rPr>
          <w:spacing w:val="-2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The</w:t>
      </w:r>
      <w:r>
        <w:rPr>
          <w:spacing w:val="22"/>
        </w:rPr>
        <w:t xml:space="preserve"> </w:t>
      </w:r>
      <w:r>
        <w:t>pok</w:t>
      </w:r>
      <w:r>
        <w:rPr>
          <w:spacing w:val="-1"/>
        </w:rPr>
        <w:t>e</w:t>
      </w:r>
      <w:r>
        <w:t>r</w:t>
      </w:r>
      <w:r>
        <w:rPr>
          <w:spacing w:val="23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22"/>
        </w:rPr>
        <w:t xml:space="preserve"> </w:t>
      </w:r>
      <w:r>
        <w:t>vib</w:t>
      </w:r>
      <w:r>
        <w:rPr>
          <w:spacing w:val="1"/>
        </w:rPr>
        <w:t>r</w:t>
      </w:r>
      <w:r>
        <w:rPr>
          <w:spacing w:val="-1"/>
        </w:rPr>
        <w:t>a</w:t>
      </w:r>
      <w:r>
        <w:t>tors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22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diam</w:t>
      </w:r>
      <w:r>
        <w:rPr>
          <w:spacing w:val="-1"/>
        </w:rPr>
        <w:t>e</w:t>
      </w:r>
      <w:r>
        <w:t>ter</w:t>
      </w:r>
      <w:r>
        <w:rPr>
          <w:spacing w:val="22"/>
        </w:rPr>
        <w:t xml:space="preserve"> </w:t>
      </w:r>
      <w:r>
        <w:rPr>
          <w:spacing w:val="-1"/>
        </w:rPr>
        <w:t>c</w:t>
      </w:r>
      <w:r>
        <w:t>ompatible</w:t>
      </w:r>
      <w:r>
        <w:rPr>
          <w:spacing w:val="22"/>
        </w:rPr>
        <w:t xml:space="preserve"> </w:t>
      </w:r>
      <w:r>
        <w:t>with</w:t>
      </w:r>
      <w:r>
        <w:rPr>
          <w:spacing w:val="24"/>
        </w:rPr>
        <w:t xml:space="preserve"> </w:t>
      </w:r>
      <w:r>
        <w:t>sp</w:t>
      </w:r>
      <w:r>
        <w:rPr>
          <w:spacing w:val="-1"/>
        </w:rPr>
        <w:t>ac</w:t>
      </w:r>
      <w:r>
        <w:t>ing</w:t>
      </w:r>
      <w:r>
        <w:rPr>
          <w:spacing w:val="21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r</w:t>
      </w:r>
      <w:r>
        <w:rPr>
          <w:spacing w:val="-2"/>
        </w:rPr>
        <w:t>e</w:t>
      </w:r>
      <w:r>
        <w:t>info</w:t>
      </w:r>
      <w:r>
        <w:rPr>
          <w:spacing w:val="-1"/>
        </w:rPr>
        <w:t>r</w:t>
      </w:r>
      <w:r>
        <w:rPr>
          <w:spacing w:val="1"/>
        </w:rPr>
        <w:t>c</w:t>
      </w:r>
      <w:r>
        <w:rPr>
          <w:spacing w:val="-1"/>
        </w:rPr>
        <w:t>e</w:t>
      </w:r>
      <w:r>
        <w:t>ment,</w:t>
      </w:r>
      <w:r>
        <w:rPr>
          <w:spacing w:val="23"/>
        </w:rPr>
        <w:t xml:space="preserve"> </w:t>
      </w:r>
      <w:r>
        <w:t>a suf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t>nt</w:t>
      </w:r>
      <w:r>
        <w:rPr>
          <w:spacing w:val="3"/>
        </w:rPr>
        <w:t>l</w:t>
      </w:r>
      <w:r>
        <w:t>y</w:t>
      </w:r>
      <w:r>
        <w:rPr>
          <w:spacing w:val="6"/>
        </w:rPr>
        <w:t xml:space="preserve"> </w:t>
      </w:r>
      <w:r>
        <w:t>h</w:t>
      </w:r>
      <w:r>
        <w:rPr>
          <w:spacing w:val="2"/>
        </w:rPr>
        <w:t>i</w:t>
      </w:r>
      <w:r>
        <w:rPr>
          <w:spacing w:val="-3"/>
        </w:rPr>
        <w:t>g</w:t>
      </w:r>
      <w:r>
        <w:t>h</w:t>
      </w:r>
      <w:r>
        <w:rPr>
          <w:spacing w:val="11"/>
        </w:rPr>
        <w:t xml:space="preserve"> </w:t>
      </w:r>
      <w:r>
        <w:t>fr</w:t>
      </w:r>
      <w:r>
        <w:rPr>
          <w:spacing w:val="-1"/>
        </w:rPr>
        <w:t>e</w:t>
      </w:r>
      <w:r>
        <w:t>qu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1"/>
        </w:rPr>
        <w:t>c</w:t>
      </w:r>
      <w:r>
        <w:t>y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pro</w:t>
      </w:r>
      <w:r>
        <w:rPr>
          <w:spacing w:val="1"/>
        </w:rPr>
        <w:t>p</w:t>
      </w:r>
      <w:r>
        <w:rPr>
          <w:spacing w:val="-1"/>
        </w:rPr>
        <w:t>e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6"/>
        </w:rPr>
        <w:t xml:space="preserve"> </w:t>
      </w:r>
      <w:r>
        <w:t>h</w:t>
      </w:r>
      <w:r>
        <w:rPr>
          <w:spacing w:val="-1"/>
        </w:rPr>
        <w:t>a</w:t>
      </w:r>
      <w:r>
        <w:t>nd</w:t>
      </w:r>
      <w:r>
        <w:rPr>
          <w:spacing w:val="2"/>
        </w:rPr>
        <w:t>l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ri</w:t>
      </w:r>
      <w:r>
        <w:rPr>
          <w:spacing w:val="-2"/>
        </w:rPr>
        <w:t>e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p</w:t>
      </w:r>
      <w:r>
        <w:rPr>
          <w:spacing w:val="-1"/>
        </w:rPr>
        <w:t>e</w:t>
      </w:r>
      <w:r>
        <w:t>rs</w:t>
      </w:r>
      <w:r>
        <w:rPr>
          <w:spacing w:val="1"/>
        </w:rPr>
        <w:t>o</w:t>
      </w:r>
      <w:r>
        <w:t>nn</w:t>
      </w:r>
      <w:r>
        <w:rPr>
          <w:spacing w:val="-1"/>
        </w:rPr>
        <w:t>e</w:t>
      </w:r>
      <w:r>
        <w:t>l.</w:t>
      </w:r>
      <w:r>
        <w:rPr>
          <w:spacing w:val="12"/>
        </w:rPr>
        <w:t xml:space="preserve"> </w:t>
      </w:r>
      <w:r>
        <w:t>They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 imme</w:t>
      </w:r>
      <w:r>
        <w:rPr>
          <w:spacing w:val="-2"/>
        </w:rPr>
        <w:t>r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9"/>
        </w:rPr>
        <w:t xml:space="preserve"> </w:t>
      </w:r>
      <w:r>
        <w:t>re</w:t>
      </w:r>
      <w:r>
        <w:rPr>
          <w:spacing w:val="-3"/>
        </w:rPr>
        <w:t>g</w:t>
      </w:r>
      <w:r>
        <w:t>ular</w:t>
      </w:r>
      <w:r>
        <w:rPr>
          <w:spacing w:val="17"/>
        </w:rPr>
        <w:t xml:space="preserve"> </w:t>
      </w:r>
      <w:r>
        <w:t>int</w:t>
      </w:r>
      <w:r>
        <w:rPr>
          <w:spacing w:val="1"/>
        </w:rPr>
        <w:t>e</w:t>
      </w:r>
      <w:r>
        <w:t>rv</w:t>
      </w:r>
      <w:r>
        <w:rPr>
          <w:spacing w:val="-2"/>
        </w:rPr>
        <w:t>a</w:t>
      </w:r>
      <w:r>
        <w:t>ls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t>lose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no</w:t>
      </w:r>
      <w:r>
        <w:rPr>
          <w:spacing w:val="2"/>
        </w:rPr>
        <w:t>u</w:t>
      </w:r>
      <w:r>
        <w:rPr>
          <w:spacing w:val="-3"/>
        </w:rPr>
        <w:t>g</w:t>
      </w:r>
      <w:r>
        <w:t>h</w:t>
      </w:r>
      <w:r>
        <w:rPr>
          <w:spacing w:val="18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v</w:t>
      </w:r>
      <w:r>
        <w:rPr>
          <w:spacing w:val="-2"/>
        </w:rPr>
        <w:t>i</w:t>
      </w:r>
      <w:r>
        <w:t>br</w:t>
      </w:r>
      <w:r>
        <w:rPr>
          <w:spacing w:val="-2"/>
        </w:rPr>
        <w:t>a</w:t>
      </w:r>
      <w:r>
        <w:rPr>
          <w:spacing w:val="4"/>
        </w:rPr>
        <w:t>t</w:t>
      </w:r>
      <w:r>
        <w:t>e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rPr>
          <w:spacing w:val="-1"/>
        </w:rPr>
        <w:t>e</w:t>
      </w:r>
      <w:r>
        <w:t>,</w:t>
      </w:r>
      <w:r>
        <w:rPr>
          <w:spacing w:val="18"/>
        </w:rPr>
        <w:t xml:space="preserve"> </w:t>
      </w:r>
      <w:r>
        <w:t>but</w:t>
      </w:r>
      <w:r>
        <w:rPr>
          <w:spacing w:val="19"/>
        </w:rPr>
        <w:t xml:space="preserve"> </w:t>
      </w:r>
      <w:r>
        <w:t>not</w:t>
      </w:r>
      <w:r>
        <w:rPr>
          <w:spacing w:val="19"/>
        </w:rPr>
        <w:t xml:space="preserve"> </w:t>
      </w:r>
      <w:r>
        <w:t>so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lose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9"/>
        </w:rPr>
        <w:t xml:space="preserve"> </w:t>
      </w:r>
      <w:r>
        <w:t xml:space="preserve">to </w:t>
      </w:r>
      <w:r>
        <w:rPr>
          <w:spacing w:val="-1"/>
        </w:rPr>
        <w:t>a</w:t>
      </w:r>
      <w:r>
        <w:t>f</w:t>
      </w:r>
      <w:r>
        <w:rPr>
          <w:spacing w:val="-2"/>
        </w:rPr>
        <w:t>f</w:t>
      </w:r>
      <w:r>
        <w:rPr>
          <w:spacing w:val="1"/>
        </w:rPr>
        <w:t>e</w:t>
      </w:r>
      <w:r>
        <w:rPr>
          <w:spacing w:val="-1"/>
        </w:rPr>
        <w:t>c</w:t>
      </w:r>
      <w:r>
        <w:t>t</w:t>
      </w:r>
      <w:r>
        <w:rPr>
          <w:spacing w:val="48"/>
        </w:rPr>
        <w:t xml:space="preserve"> </w:t>
      </w:r>
      <w:r>
        <w:t>pr</w:t>
      </w:r>
      <w:r>
        <w:rPr>
          <w:spacing w:val="-2"/>
        </w:rPr>
        <w:t>e</w:t>
      </w:r>
      <w:r>
        <w:t>vious</w:t>
      </w:r>
      <w:r>
        <w:rPr>
          <w:spacing w:val="5"/>
        </w:rPr>
        <w:t>l</w:t>
      </w:r>
      <w:r>
        <w:t>y</w:t>
      </w:r>
      <w:r>
        <w:rPr>
          <w:spacing w:val="42"/>
        </w:rPr>
        <w:t xml:space="preserve"> </w:t>
      </w:r>
      <w:r>
        <w:t>vibr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d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a</w:t>
      </w:r>
      <w:r>
        <w:t>l</w:t>
      </w:r>
      <w:r>
        <w:rPr>
          <w:spacing w:val="5"/>
        </w:rPr>
        <w:t>l</w:t>
      </w:r>
      <w:r>
        <w:t>y</w:t>
      </w:r>
      <w:r>
        <w:rPr>
          <w:spacing w:val="42"/>
        </w:rPr>
        <w:t xml:space="preserve"> </w:t>
      </w:r>
      <w:r>
        <w:t>s</w:t>
      </w:r>
      <w:r>
        <w:rPr>
          <w:spacing w:val="-1"/>
        </w:rPr>
        <w:t>e</w:t>
      </w:r>
      <w:r>
        <w:t>t</w:t>
      </w:r>
      <w:r>
        <w:rPr>
          <w:spacing w:val="48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te.</w:t>
      </w:r>
      <w:r>
        <w:rPr>
          <w:spacing w:val="47"/>
        </w:rPr>
        <w:t xml:space="preserve"> </w:t>
      </w:r>
      <w:r>
        <w:t>Ea</w:t>
      </w:r>
      <w:r>
        <w:rPr>
          <w:spacing w:val="-1"/>
        </w:rPr>
        <w:t>c</w:t>
      </w:r>
      <w:r>
        <w:t>h</w:t>
      </w:r>
      <w:r>
        <w:rPr>
          <w:spacing w:val="47"/>
        </w:rPr>
        <w:t xml:space="preserve"> </w:t>
      </w:r>
      <w:r>
        <w:t>imme</w:t>
      </w:r>
      <w:r>
        <w:rPr>
          <w:spacing w:val="-2"/>
        </w:rPr>
        <w:t>r</w:t>
      </w:r>
      <w:r>
        <w:t>sion</w:t>
      </w:r>
      <w:r>
        <w:rPr>
          <w:spacing w:val="4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rPr>
          <w:spacing w:val="-1"/>
        </w:rPr>
        <w:t>c</w:t>
      </w:r>
      <w:r>
        <w:t>ontinue</w:t>
      </w:r>
      <w:r>
        <w:rPr>
          <w:spacing w:val="46"/>
        </w:rPr>
        <w:t xml:space="preserve"> </w:t>
      </w:r>
      <w:r>
        <w:t>until short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t>f</w:t>
      </w:r>
      <w:r>
        <w:rPr>
          <w:spacing w:val="1"/>
        </w:rPr>
        <w:t>t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a</w:t>
      </w:r>
      <w:r>
        <w:t>ir bubb</w:t>
      </w:r>
      <w:r>
        <w:rPr>
          <w:spacing w:val="2"/>
        </w:rPr>
        <w:t>l</w:t>
      </w:r>
      <w:r>
        <w:rPr>
          <w:spacing w:val="-1"/>
        </w:rPr>
        <w:t>e</w:t>
      </w:r>
      <w:r>
        <w:t xml:space="preserve">s </w:t>
      </w:r>
      <w:r>
        <w:rPr>
          <w:spacing w:val="1"/>
        </w:rPr>
        <w:t>c</w:t>
      </w:r>
      <w:r>
        <w:rPr>
          <w:spacing w:val="-1"/>
        </w:rPr>
        <w:t>ea</w:t>
      </w:r>
      <w:r>
        <w:t>se</w:t>
      </w:r>
      <w:r>
        <w:rPr>
          <w:spacing w:val="-1"/>
        </w:rPr>
        <w:t xml:space="preserve"> </w:t>
      </w:r>
      <w:r>
        <w:t>to ap</w:t>
      </w:r>
      <w:r>
        <w:rPr>
          <w:spacing w:val="1"/>
        </w:rPr>
        <w:t>p</w:t>
      </w:r>
      <w:r>
        <w:rPr>
          <w:spacing w:val="-1"/>
        </w:rPr>
        <w:t>ea</w:t>
      </w:r>
      <w:r>
        <w:t>r on t</w:t>
      </w:r>
      <w:r>
        <w:rPr>
          <w:spacing w:val="1"/>
        </w:rPr>
        <w:t>h</w:t>
      </w:r>
      <w:r>
        <w:t>e</w:t>
      </w:r>
      <w:r>
        <w:rPr>
          <w:spacing w:val="-1"/>
        </w:rPr>
        <w:t xml:space="preserve"> </w:t>
      </w:r>
      <w:r>
        <w:t>surf</w:t>
      </w:r>
      <w:r>
        <w:rPr>
          <w:spacing w:val="-1"/>
        </w:rPr>
        <w:t>ac</w:t>
      </w:r>
      <w:r>
        <w:t>e</w:t>
      </w:r>
      <w:r>
        <w:rPr>
          <w:spacing w:val="-1"/>
        </w:rPr>
        <w:t xml:space="preserve"> </w:t>
      </w:r>
      <w:r>
        <w:t>of t</w:t>
      </w:r>
      <w:r>
        <w:rPr>
          <w:spacing w:val="1"/>
        </w:rPr>
        <w:t>h</w:t>
      </w:r>
      <w:r>
        <w:t>e</w:t>
      </w:r>
      <w:r>
        <w:rPr>
          <w:spacing w:val="-1"/>
        </w:rPr>
        <w:t xml:space="preserve"> 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</w:t>
      </w:r>
      <w:r>
        <w:rPr>
          <w:spacing w:val="3"/>
        </w:rPr>
        <w:t>e</w:t>
      </w:r>
      <w:r>
        <w:t>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The</w:t>
      </w:r>
      <w:r>
        <w:rPr>
          <w:spacing w:val="44"/>
        </w:rPr>
        <w:t xml:space="preserve"> </w:t>
      </w:r>
      <w:r>
        <w:t>vibr</w:t>
      </w:r>
      <w:r>
        <w:rPr>
          <w:spacing w:val="-2"/>
        </w:rPr>
        <w:t>a</w:t>
      </w:r>
      <w:r>
        <w:t>tors</w:t>
      </w:r>
      <w:r>
        <w:rPr>
          <w:spacing w:val="4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withdr</w:t>
      </w:r>
      <w:r>
        <w:rPr>
          <w:spacing w:val="-2"/>
        </w:rPr>
        <w:t>a</w:t>
      </w:r>
      <w:r>
        <w:t>wn</w:t>
      </w:r>
      <w:r>
        <w:rPr>
          <w:spacing w:val="44"/>
        </w:rPr>
        <w:t xml:space="preserve"> </w:t>
      </w:r>
      <w:r>
        <w:t>gr</w:t>
      </w:r>
      <w:r>
        <w:rPr>
          <w:spacing w:val="-2"/>
        </w:rPr>
        <w:t>a</w:t>
      </w:r>
      <w:r>
        <w:t>du</w:t>
      </w:r>
      <w:r>
        <w:rPr>
          <w:spacing w:val="-1"/>
        </w:rPr>
        <w:t>a</w:t>
      </w:r>
      <w:r>
        <w:t>l</w:t>
      </w:r>
      <w:r>
        <w:rPr>
          <w:spacing w:val="5"/>
        </w:rPr>
        <w:t>l</w:t>
      </w:r>
      <w:r>
        <w:t>y</w:t>
      </w:r>
      <w:r>
        <w:rPr>
          <w:spacing w:val="40"/>
        </w:rPr>
        <w:t xml:space="preserve"> </w:t>
      </w:r>
      <w:r>
        <w:t>to</w:t>
      </w:r>
      <w:r>
        <w:rPr>
          <w:spacing w:val="45"/>
        </w:rPr>
        <w:t xml:space="preserve"> </w:t>
      </w:r>
      <w:r>
        <w:rPr>
          <w:spacing w:val="-1"/>
        </w:rPr>
        <w:t>e</w:t>
      </w:r>
      <w:r>
        <w:rPr>
          <w:spacing w:val="3"/>
        </w:rPr>
        <w:t>n</w:t>
      </w:r>
      <w:r>
        <w:t>sure</w:t>
      </w:r>
      <w:r>
        <w:rPr>
          <w:spacing w:val="43"/>
        </w:rPr>
        <w:t xml:space="preserve"> </w:t>
      </w:r>
      <w:r>
        <w:t>that</w:t>
      </w:r>
      <w:r>
        <w:rPr>
          <w:spacing w:val="45"/>
        </w:rPr>
        <w:t xml:space="preserve"> </w:t>
      </w:r>
      <w:r>
        <w:t>no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ir</w:t>
      </w:r>
      <w:r>
        <w:rPr>
          <w:spacing w:val="45"/>
        </w:rPr>
        <w:t xml:space="preserve"> </w:t>
      </w:r>
      <w:r>
        <w:t>po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ts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43"/>
        </w:rPr>
        <w:t xml:space="preserve"> </w:t>
      </w:r>
      <w:r>
        <w:t>fo</w:t>
      </w:r>
      <w:r>
        <w:rPr>
          <w:spacing w:val="-2"/>
        </w:rPr>
        <w:t>r</w:t>
      </w:r>
      <w:r>
        <w:t>med.</w:t>
      </w:r>
      <w:r>
        <w:rPr>
          <w:spacing w:val="44"/>
        </w:rPr>
        <w:t xml:space="preserve"> </w:t>
      </w:r>
      <w:r>
        <w:t>All vibr</w:t>
      </w:r>
      <w:r>
        <w:rPr>
          <w:spacing w:val="-2"/>
        </w:rPr>
        <w:t>a</w:t>
      </w:r>
      <w:r>
        <w:t>tions,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ompa</w:t>
      </w:r>
      <w:r>
        <w:rPr>
          <w:spacing w:val="-2"/>
        </w:rPr>
        <w:t>c</w:t>
      </w:r>
      <w:r>
        <w:t>tion</w:t>
      </w:r>
      <w:r>
        <w:rPr>
          <w:spacing w:val="26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26"/>
        </w:rPr>
        <w:t xml:space="preserve"> </w:t>
      </w:r>
      <w:r>
        <w:t>finishing</w:t>
      </w:r>
      <w:r>
        <w:rPr>
          <w:spacing w:val="23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tions</w:t>
      </w:r>
      <w:r>
        <w:rPr>
          <w:spacing w:val="26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ted</w:t>
      </w:r>
      <w:r>
        <w:rPr>
          <w:spacing w:val="25"/>
        </w:rPr>
        <w:t xml:space="preserve"> </w:t>
      </w:r>
      <w:r>
        <w:t>within</w:t>
      </w:r>
      <w:r>
        <w:rPr>
          <w:spacing w:val="26"/>
        </w:rPr>
        <w:t xml:space="preserve"> </w:t>
      </w:r>
      <w:r>
        <w:t>15</w:t>
      </w:r>
      <w:r>
        <w:rPr>
          <w:spacing w:val="26"/>
        </w:rPr>
        <w:t xml:space="preserve"> </w:t>
      </w:r>
      <w:r>
        <w:t>minutes</w:t>
      </w:r>
      <w:r>
        <w:rPr>
          <w:spacing w:val="25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3"/>
        </w:rPr>
        <w:t>o</w:t>
      </w:r>
      <w:r>
        <w:t>m the time</w:t>
      </w:r>
      <w:r>
        <w:rPr>
          <w:spacing w:val="-1"/>
        </w:rPr>
        <w:t xml:space="preserve"> </w:t>
      </w:r>
      <w:r>
        <w:t>of pl</w:t>
      </w:r>
      <w:r>
        <w:rPr>
          <w:spacing w:val="-2"/>
        </w:rPr>
        <w:t>a</w:t>
      </w:r>
      <w:r>
        <w:rPr>
          <w:spacing w:val="-1"/>
        </w:rPr>
        <w:t>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 xml:space="preserve">the </w:t>
      </w:r>
      <w:r>
        <w:rPr>
          <w:spacing w:val="-2"/>
        </w:rPr>
        <w:t>c</w:t>
      </w:r>
      <w:r>
        <w:rPr>
          <w:spacing w:val="2"/>
        </w:rPr>
        <w:t>o</w:t>
      </w:r>
      <w: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 in its fin</w:t>
      </w:r>
      <w:r>
        <w:rPr>
          <w:spacing w:val="-1"/>
        </w:rPr>
        <w:t>a</w:t>
      </w:r>
      <w:r>
        <w:t>l position.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Con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8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p</w:t>
      </w:r>
      <w:r>
        <w:rPr>
          <w:spacing w:val="2"/>
        </w:rPr>
        <w:t>l</w:t>
      </w:r>
      <w:r>
        <w:rPr>
          <w:spacing w:val="-1"/>
        </w:rPr>
        <w:t>ace</w:t>
      </w:r>
      <w:r>
        <w:t>d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suit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wo</w:t>
      </w:r>
      <w:r>
        <w:rPr>
          <w:spacing w:val="-2"/>
        </w:rPr>
        <w:t>r</w:t>
      </w:r>
      <w:r>
        <w:rPr>
          <w:spacing w:val="2"/>
        </w:rPr>
        <w:t>k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t>y</w:t>
      </w:r>
      <w:r>
        <w:rPr>
          <w:spacing w:val="4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8"/>
        </w:rPr>
        <w:t xml:space="preserve"> t</w:t>
      </w:r>
      <w:r>
        <w:t>he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ondition of the</w:t>
      </w:r>
      <w:r>
        <w:rPr>
          <w:spacing w:val="-2"/>
        </w:rPr>
        <w:t xml:space="preserve"> </w:t>
      </w:r>
      <w:r>
        <w:t>pla</w:t>
      </w:r>
      <w:r>
        <w:rPr>
          <w:spacing w:val="-2"/>
        </w:rPr>
        <w:t>c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>f pl</w:t>
      </w:r>
      <w:r>
        <w:rPr>
          <w:spacing w:val="-2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men</w:t>
      </w:r>
      <w:r>
        <w:rPr>
          <w:spacing w:val="2"/>
        </w:rPr>
        <w:t>t</w:t>
      </w:r>
      <w:r>
        <w:t>, whi</w:t>
      </w:r>
      <w:r>
        <w:rPr>
          <w:spacing w:val="-1"/>
        </w:rPr>
        <w:t>c</w:t>
      </w:r>
      <w:r>
        <w:t>h insur</w:t>
      </w:r>
      <w:r>
        <w:rPr>
          <w:spacing w:val="-2"/>
        </w:rPr>
        <w:t>e</w:t>
      </w:r>
      <w:r>
        <w:t xml:space="preserve">s proper </w:t>
      </w:r>
      <w:r>
        <w:rPr>
          <w:spacing w:val="-2"/>
        </w:rPr>
        <w:t>c</w:t>
      </w:r>
      <w:r>
        <w:rPr>
          <w:spacing w:val="2"/>
        </w:rPr>
        <w:t>o</w:t>
      </w:r>
      <w:r>
        <w:t xml:space="preserve">nsolidation of </w:t>
      </w:r>
      <w:r>
        <w:rPr>
          <w:spacing w:val="-2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te.</w:t>
      </w:r>
    </w:p>
    <w:p w:rsidR="001527E3" w:rsidRDefault="001527E3">
      <w:pPr>
        <w:kinsoku w:val="0"/>
        <w:overflowPunct w:val="0"/>
        <w:spacing w:before="1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Con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ting</w:t>
      </w:r>
      <w:r>
        <w:rPr>
          <w:spacing w:val="35"/>
        </w:rPr>
        <w:t xml:space="preserve"> </w:t>
      </w:r>
      <w:r>
        <w:t>for</w:t>
      </w:r>
      <w:r>
        <w:rPr>
          <w:spacing w:val="34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33"/>
        </w:rPr>
        <w:t xml:space="preserve"> </w:t>
      </w:r>
      <w:r>
        <w:t>one</w:t>
      </w:r>
      <w:r>
        <w:rPr>
          <w:spacing w:val="37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35"/>
        </w:rPr>
        <w:t xml:space="preserve"> </w:t>
      </w:r>
      <w:r>
        <w:t>or</w:t>
      </w:r>
      <w:r>
        <w:rPr>
          <w:spacing w:val="35"/>
        </w:rPr>
        <w:t xml:space="preserve"> </w:t>
      </w:r>
      <w:r>
        <w:t>s</w:t>
      </w:r>
      <w:r>
        <w:rPr>
          <w:spacing w:val="1"/>
        </w:rPr>
        <w:t>e</w:t>
      </w:r>
      <w:r>
        <w:rPr>
          <w:spacing w:val="-1"/>
        </w:rPr>
        <w:t>c</w:t>
      </w:r>
      <w:r>
        <w:t>tion</w:t>
      </w:r>
      <w:r>
        <w:rPr>
          <w:spacing w:val="35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spacing w:val="1"/>
        </w:rPr>
        <w:t>w</w:t>
      </w:r>
      <w:r>
        <w:t>ork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r</w:t>
      </w:r>
      <w:r>
        <w:rPr>
          <w:spacing w:val="-2"/>
        </w:rPr>
        <w:t>r</w:t>
      </w:r>
      <w:r>
        <w:t>ied</w:t>
      </w:r>
      <w:r>
        <w:rPr>
          <w:spacing w:val="35"/>
        </w:rPr>
        <w:t xml:space="preserve"> </w:t>
      </w:r>
      <w:r>
        <w:t>out</w:t>
      </w:r>
      <w:r>
        <w:rPr>
          <w:spacing w:val="38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t>one</w:t>
      </w:r>
      <w:r>
        <w:rPr>
          <w:spacing w:val="34"/>
        </w:rPr>
        <w:t xml:space="preserve"> </w:t>
      </w:r>
      <w:r>
        <w:rPr>
          <w:spacing w:val="-1"/>
        </w:rPr>
        <w:t>c</w:t>
      </w:r>
      <w:r>
        <w:t>ontinuous 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tion,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no</w:t>
      </w:r>
      <w:r>
        <w:rPr>
          <w:spacing w:val="28"/>
        </w:rPr>
        <w:t xml:space="preserve"> </w:t>
      </w:r>
      <w:r>
        <w:t>int</w:t>
      </w:r>
      <w:r>
        <w:rPr>
          <w:spacing w:val="-1"/>
        </w:rPr>
        <w:t>e</w:t>
      </w:r>
      <w:r>
        <w:rPr>
          <w:spacing w:val="1"/>
        </w:rPr>
        <w:t>rr</w:t>
      </w:r>
      <w:r>
        <w:t>uption</w:t>
      </w:r>
      <w:r>
        <w:rPr>
          <w:spacing w:val="28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26"/>
        </w:rPr>
        <w:t xml:space="preserve"> </w:t>
      </w:r>
      <w:r>
        <w:t>w</w:t>
      </w:r>
      <w:r>
        <w:rPr>
          <w:spacing w:val="1"/>
        </w:rPr>
        <w:t>o</w:t>
      </w:r>
      <w:r>
        <w:t>rk</w:t>
      </w:r>
      <w:r>
        <w:rPr>
          <w:spacing w:val="27"/>
        </w:rPr>
        <w:t xml:space="preserve"> </w:t>
      </w:r>
      <w:r>
        <w:t>will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llow</w:t>
      </w:r>
      <w:r>
        <w:rPr>
          <w:spacing w:val="-2"/>
        </w:rPr>
        <w:t>e</w:t>
      </w:r>
      <w:r>
        <w:t>d.</w:t>
      </w:r>
      <w:r>
        <w:rPr>
          <w:spacing w:val="28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1"/>
        </w:rPr>
        <w:t>e</w:t>
      </w:r>
      <w:r>
        <w:t>re</w:t>
      </w:r>
      <w:r>
        <w:rPr>
          <w:spacing w:val="26"/>
        </w:rPr>
        <w:t xml:space="preserve"> </w:t>
      </w:r>
      <w:r>
        <w:t>b</w:t>
      </w:r>
      <w:r>
        <w:rPr>
          <w:spacing w:val="-1"/>
        </w:rPr>
        <w:t>ea</w:t>
      </w:r>
      <w:r>
        <w:t>ms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slabs to</w:t>
      </w:r>
      <w:r>
        <w:rPr>
          <w:spacing w:val="-2"/>
        </w:rPr>
        <w:t>g</w:t>
      </w:r>
      <w:r>
        <w:rPr>
          <w:spacing w:val="-1"/>
        </w:rPr>
        <w:t>e</w:t>
      </w:r>
      <w:r>
        <w:t>th</w:t>
      </w:r>
      <w:r>
        <w:rPr>
          <w:spacing w:val="1"/>
        </w:rPr>
        <w:t>e</w:t>
      </w:r>
      <w:r>
        <w:t>r</w:t>
      </w:r>
      <w:r>
        <w:rPr>
          <w:spacing w:val="20"/>
        </w:rPr>
        <w:t xml:space="preserve"> </w:t>
      </w:r>
      <w:r>
        <w:t>fo</w:t>
      </w:r>
      <w:r>
        <w:rPr>
          <w:spacing w:val="-2"/>
        </w:rPr>
        <w:t>r</w:t>
      </w:r>
      <w:r>
        <w:t>m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21"/>
        </w:rPr>
        <w:t xml:space="preserve"> </w:t>
      </w:r>
      <w:r>
        <w:t>int</w:t>
      </w:r>
      <w:r>
        <w:rPr>
          <w:spacing w:val="-1"/>
        </w:rPr>
        <w:t>e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l</w:t>
      </w:r>
      <w:r>
        <w:rPr>
          <w:spacing w:val="21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21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stru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,</w:t>
      </w:r>
      <w:r>
        <w:rPr>
          <w:spacing w:val="21"/>
        </w:rPr>
        <w:t xml:space="preserve"> </w:t>
      </w:r>
      <w:r>
        <w:t>t</w:t>
      </w:r>
      <w:r>
        <w:rPr>
          <w:spacing w:val="-2"/>
        </w:rPr>
        <w:t>h</w:t>
      </w:r>
      <w:r>
        <w:rPr>
          <w:spacing w:val="1"/>
        </w:rPr>
        <w:t>e</w:t>
      </w:r>
      <w:r>
        <w:t>y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pour</w:t>
      </w:r>
      <w:r>
        <w:rPr>
          <w:spacing w:val="-2"/>
        </w:rPr>
        <w:t>e</w:t>
      </w:r>
      <w:r>
        <w:t>d</w:t>
      </w:r>
      <w:r>
        <w:rPr>
          <w:spacing w:val="21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t>one</w:t>
      </w:r>
      <w:r>
        <w:rPr>
          <w:spacing w:val="26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tion,</w:t>
      </w:r>
      <w:r>
        <w:rPr>
          <w:spacing w:val="21"/>
        </w:rPr>
        <w:t xml:space="preserve"> </w:t>
      </w:r>
      <w:r>
        <w:t>unless provision</w:t>
      </w:r>
      <w:r>
        <w:rPr>
          <w:spacing w:val="24"/>
        </w:rPr>
        <w:t xml:space="preserve"> </w:t>
      </w:r>
      <w:r>
        <w:t>is</w:t>
      </w:r>
      <w:r>
        <w:rPr>
          <w:spacing w:val="24"/>
        </w:rPr>
        <w:t xml:space="preserve"> </w:t>
      </w:r>
      <w:r>
        <w:t>made</w:t>
      </w:r>
      <w:r>
        <w:rPr>
          <w:spacing w:val="22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f</w:t>
      </w:r>
      <w:r>
        <w:rPr>
          <w:spacing w:val="1"/>
        </w:rPr>
        <w:t>or</w:t>
      </w:r>
      <w:r>
        <w:t>m</w:t>
      </w:r>
      <w:r>
        <w:rPr>
          <w:spacing w:val="24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1"/>
        </w:rPr>
        <w:t>c</w:t>
      </w:r>
      <w:r>
        <w:t>onstr</w:t>
      </w:r>
      <w:r>
        <w:rPr>
          <w:spacing w:val="1"/>
        </w:rPr>
        <w:t>u</w:t>
      </w:r>
      <w:r>
        <w:rPr>
          <w:spacing w:val="-1"/>
        </w:rPr>
        <w:t>c</w:t>
      </w:r>
      <w:r>
        <w:t>tion</w:t>
      </w:r>
      <w:r>
        <w:rPr>
          <w:spacing w:val="23"/>
        </w:rPr>
        <w:t xml:space="preserve"> </w:t>
      </w:r>
      <w:r>
        <w:t>joint.</w:t>
      </w:r>
      <w:r>
        <w:rPr>
          <w:spacing w:val="24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re</w:t>
      </w:r>
      <w:r>
        <w:rPr>
          <w:spacing w:val="-1"/>
        </w:rPr>
        <w:t>c</w:t>
      </w:r>
      <w:r>
        <w:t>ord</w:t>
      </w:r>
      <w:r>
        <w:rPr>
          <w:spacing w:val="23"/>
        </w:rPr>
        <w:t xml:space="preserve"> </w:t>
      </w:r>
      <w:r>
        <w:t>is</w:t>
      </w:r>
      <w:r>
        <w:rPr>
          <w:spacing w:val="24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22"/>
        </w:rPr>
        <w:t xml:space="preserve"> </w:t>
      </w:r>
      <w:r>
        <w:t>k</w:t>
      </w:r>
      <w:r>
        <w:rPr>
          <w:spacing w:val="-1"/>
        </w:rPr>
        <w:t>e</w:t>
      </w:r>
      <w:r>
        <w:t>pt</w:t>
      </w:r>
      <w:r>
        <w:rPr>
          <w:spacing w:val="24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1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5"/>
        </w:rPr>
        <w:t xml:space="preserve"> </w:t>
      </w:r>
      <w:r>
        <w:t>on Site</w:t>
      </w:r>
      <w:r>
        <w:rPr>
          <w:spacing w:val="-1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 xml:space="preserve">time </w:t>
      </w:r>
      <w:r>
        <w:rPr>
          <w:spacing w:val="-2"/>
        </w:rPr>
        <w:t>a</w:t>
      </w:r>
      <w:r>
        <w:t>nd d</w:t>
      </w:r>
      <w:r>
        <w:rPr>
          <w:spacing w:val="-1"/>
        </w:rPr>
        <w:t>a</w:t>
      </w:r>
      <w:r>
        <w:t>te</w:t>
      </w:r>
      <w:r>
        <w:rPr>
          <w:spacing w:val="1"/>
        </w:rPr>
        <w:t xml:space="preserve"> </w:t>
      </w:r>
      <w:r>
        <w:t>of pl</w:t>
      </w:r>
      <w:r>
        <w:rPr>
          <w:spacing w:val="-2"/>
        </w:rPr>
        <w:t>a</w:t>
      </w:r>
      <w:r>
        <w:rPr>
          <w:spacing w:val="-1"/>
        </w:rPr>
        <w:t>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 xml:space="preserve">the </w:t>
      </w:r>
      <w:r>
        <w:rPr>
          <w:spacing w:val="-2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"/>
        </w:rPr>
        <w:t xml:space="preserve"> </w:t>
      </w:r>
      <w:r>
        <w:t>in e</w:t>
      </w:r>
      <w:r>
        <w:rPr>
          <w:spacing w:val="-2"/>
        </w:rPr>
        <w:t>a</w:t>
      </w:r>
      <w:r>
        <w:rPr>
          <w:spacing w:val="-1"/>
        </w:rPr>
        <w:t>c</w:t>
      </w:r>
      <w:r>
        <w:t>h po</w:t>
      </w:r>
      <w:r>
        <w:rPr>
          <w:spacing w:val="-1"/>
        </w:rPr>
        <w:t>r</w:t>
      </w:r>
      <w:r>
        <w:t>tion of</w:t>
      </w:r>
      <w:r>
        <w:rPr>
          <w:spacing w:val="-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wo</w:t>
      </w:r>
      <w:r>
        <w:rPr>
          <w:spacing w:val="-2"/>
        </w:rPr>
        <w:t>r</w:t>
      </w:r>
      <w:r>
        <w:rPr>
          <w:spacing w:val="2"/>
        </w:rPr>
        <w:t>k</w:t>
      </w:r>
      <w:r>
        <w:rPr>
          <w:spacing w:val="4"/>
        </w:rPr>
        <w:t>s</w:t>
      </w:r>
      <w:r>
        <w:t>..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 w:rsidP="00047DF1">
      <w:pPr>
        <w:pStyle w:val="Heading5"/>
        <w:numPr>
          <w:ilvl w:val="3"/>
          <w:numId w:val="52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T</w:t>
      </w:r>
      <w:r>
        <w:rPr>
          <w:spacing w:val="-1"/>
        </w:rPr>
        <w:t>e</w:t>
      </w:r>
      <w:r>
        <w:t>sting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9"/>
        <w:jc w:val="both"/>
      </w:pPr>
      <w:r>
        <w:t>The</w:t>
      </w:r>
      <w:r>
        <w:rPr>
          <w:spacing w:val="4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7"/>
        </w:rPr>
        <w:t xml:space="preserve"> </w:t>
      </w:r>
      <w:r>
        <w:t>must</w:t>
      </w:r>
      <w:r>
        <w:rPr>
          <w:spacing w:val="48"/>
        </w:rPr>
        <w:t xml:space="preserve"> </w:t>
      </w:r>
      <w:r>
        <w:t>p</w:t>
      </w:r>
      <w:r>
        <w:rPr>
          <w:spacing w:val="1"/>
        </w:rPr>
        <w:t>r</w:t>
      </w:r>
      <w:r>
        <w:t>ovide</w:t>
      </w:r>
      <w:r>
        <w:rPr>
          <w:spacing w:val="47"/>
        </w:rPr>
        <w:t xml:space="preserve"> </w:t>
      </w:r>
      <w:r>
        <w:t>Qu</w:t>
      </w:r>
      <w:r>
        <w:rPr>
          <w:spacing w:val="-2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42"/>
        </w:rPr>
        <w:t xml:space="preserve"> </w:t>
      </w:r>
      <w:r>
        <w:t>Assu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46"/>
        </w:rPr>
        <w:t xml:space="preserve"> </w:t>
      </w:r>
      <w:r>
        <w:t>C</w:t>
      </w:r>
      <w:r>
        <w:rPr>
          <w:spacing w:val="-1"/>
        </w:rPr>
        <w:t>e</w:t>
      </w:r>
      <w:r>
        <w:t>rtifi</w:t>
      </w:r>
      <w:r>
        <w:rPr>
          <w:spacing w:val="-1"/>
        </w:rPr>
        <w:t>ca</w:t>
      </w:r>
      <w:r>
        <w:rPr>
          <w:spacing w:val="4"/>
        </w:rPr>
        <w:t>t</w:t>
      </w:r>
      <w:r>
        <w:rPr>
          <w:spacing w:val="-1"/>
        </w:rPr>
        <w:t>e</w:t>
      </w:r>
      <w:r>
        <w:t>s,</w:t>
      </w:r>
      <w:r>
        <w:rPr>
          <w:spacing w:val="50"/>
        </w:rPr>
        <w:t xml:space="preserve"> </w:t>
      </w:r>
      <w:r>
        <w:rPr>
          <w:spacing w:val="-1"/>
        </w:rPr>
        <w:t>e</w:t>
      </w:r>
      <w:r>
        <w:t>stablish</w:t>
      </w:r>
      <w:r>
        <w:rPr>
          <w:spacing w:val="-1"/>
        </w:rPr>
        <w:t>e</w:t>
      </w:r>
      <w:r>
        <w:t>d</w:t>
      </w:r>
      <w:r>
        <w:rPr>
          <w:spacing w:val="47"/>
        </w:rPr>
        <w:t xml:space="preserve"> </w:t>
      </w:r>
      <w:r>
        <w:rPr>
          <w:spacing w:val="-1"/>
        </w:rPr>
        <w:t>acc</w:t>
      </w:r>
      <w:r>
        <w:t>ordi</w:t>
      </w:r>
      <w:r>
        <w:rPr>
          <w:spacing w:val="1"/>
        </w:rPr>
        <w:t>n</w:t>
      </w:r>
      <w:r>
        <w:t>g</w:t>
      </w:r>
      <w:r>
        <w:rPr>
          <w:spacing w:val="45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t>the Qu</w:t>
      </w:r>
      <w:r>
        <w:rPr>
          <w:spacing w:val="-2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16"/>
        </w:rPr>
        <w:t xml:space="preserve"> </w:t>
      </w:r>
      <w:r>
        <w:t>Assu</w:t>
      </w:r>
      <w:r>
        <w:rPr>
          <w:spacing w:val="-1"/>
        </w:rPr>
        <w:t>ra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18"/>
        </w:rPr>
        <w:t xml:space="preserve"> </w:t>
      </w:r>
      <w:r>
        <w:rPr>
          <w:spacing w:val="5"/>
        </w:rPr>
        <w:t>S</w:t>
      </w:r>
      <w:r>
        <w:rPr>
          <w:spacing w:val="-5"/>
        </w:rPr>
        <w:t>y</w:t>
      </w:r>
      <w:r>
        <w:t>st</w:t>
      </w:r>
      <w:r>
        <w:rPr>
          <w:spacing w:val="1"/>
        </w:rPr>
        <w:t>e</w:t>
      </w:r>
      <w:r>
        <w:t>m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int</w:t>
      </w:r>
      <w:r>
        <w:rPr>
          <w:spacing w:val="-1"/>
        </w:rPr>
        <w:t>e</w:t>
      </w:r>
      <w:r>
        <w:t>r</w:t>
      </w:r>
      <w:r>
        <w:rPr>
          <w:spacing w:val="1"/>
        </w:rPr>
        <w:t>n</w:t>
      </w:r>
      <w:r>
        <w:rPr>
          <w:spacing w:val="-1"/>
        </w:rPr>
        <w:t>a</w:t>
      </w:r>
      <w:r>
        <w:t>tion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t>s</w:t>
      </w:r>
      <w:r>
        <w:rPr>
          <w:spacing w:val="2"/>
        </w:rPr>
        <w:t>t</w:t>
      </w:r>
      <w:r>
        <w:rPr>
          <w:spacing w:val="-1"/>
        </w:rPr>
        <w:t>a</w:t>
      </w:r>
      <w:r>
        <w:t>nd</w:t>
      </w:r>
      <w:r>
        <w:rPr>
          <w:spacing w:val="-1"/>
        </w:rPr>
        <w:t>a</w:t>
      </w:r>
      <w:r>
        <w:t>rd</w:t>
      </w:r>
      <w:r>
        <w:rPr>
          <w:spacing w:val="18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</w:t>
      </w:r>
      <w:r>
        <w:t>ri</w:t>
      </w:r>
      <w:r>
        <w:rPr>
          <w:spacing w:val="-2"/>
        </w:rPr>
        <w:t>e</w:t>
      </w:r>
      <w:r>
        <w:t>s</w:t>
      </w:r>
      <w:r>
        <w:rPr>
          <w:spacing w:val="24"/>
        </w:rPr>
        <w:t xml:space="preserve"> </w:t>
      </w:r>
      <w:r>
        <w:rPr>
          <w:spacing w:val="-6"/>
        </w:rPr>
        <w:t>I</w:t>
      </w:r>
      <w:r>
        <w:rPr>
          <w:spacing w:val="3"/>
        </w:rPr>
        <w:t>S</w:t>
      </w:r>
      <w:r>
        <w:t>O</w:t>
      </w:r>
      <w:r>
        <w:rPr>
          <w:spacing w:val="18"/>
        </w:rPr>
        <w:t xml:space="preserve"> </w:t>
      </w:r>
      <w:r>
        <w:t>9001</w:t>
      </w:r>
      <w:r>
        <w:rPr>
          <w:spacing w:val="2"/>
        </w:rPr>
        <w:t>/</w:t>
      </w:r>
      <w:r>
        <w:t>2</w:t>
      </w:r>
      <w:r>
        <w:rPr>
          <w:spacing w:val="18"/>
        </w:rPr>
        <w:t xml:space="preserve"> </w:t>
      </w:r>
      <w:r>
        <w:t>or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qui</w:t>
      </w:r>
      <w:r>
        <w:rPr>
          <w:spacing w:val="2"/>
        </w:rPr>
        <w:t>v</w:t>
      </w:r>
      <w:r>
        <w:rPr>
          <w:spacing w:val="-1"/>
        </w:rPr>
        <w:t>a</w:t>
      </w:r>
      <w:r>
        <w:t>lent,</w:t>
      </w:r>
      <w:r>
        <w:rPr>
          <w:spacing w:val="18"/>
        </w:rPr>
        <w:t xml:space="preserve"> </w:t>
      </w:r>
      <w:r>
        <w:t>for the</w:t>
      </w:r>
      <w:r>
        <w:rPr>
          <w:spacing w:val="13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9"/>
        </w:rPr>
        <w:t xml:space="preserve"> </w:t>
      </w:r>
      <w:r>
        <w:t>it</w:t>
      </w:r>
      <w:r>
        <w:rPr>
          <w:spacing w:val="-1"/>
        </w:rPr>
        <w:t>e</w:t>
      </w:r>
      <w:r>
        <w:t>ms</w:t>
      </w:r>
      <w:r>
        <w:rPr>
          <w:spacing w:val="14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13"/>
        </w:rPr>
        <w:t xml:space="preserve"> </w:t>
      </w:r>
      <w:r>
        <w:rPr>
          <w:spacing w:val="2"/>
        </w:rP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14"/>
        </w:rPr>
        <w:t xml:space="preserve"> </w:t>
      </w:r>
      <w:r>
        <w:t>subj</w:t>
      </w:r>
      <w:r>
        <w:rPr>
          <w:spacing w:val="-1"/>
        </w:rPr>
        <w:t>ec</w:t>
      </w:r>
      <w:r>
        <w:t>ted</w:t>
      </w:r>
      <w:r>
        <w:rPr>
          <w:spacing w:val="13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tests</w:t>
      </w:r>
      <w:r>
        <w:rPr>
          <w:spacing w:val="17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</w:t>
      </w:r>
      <w:r>
        <w:rPr>
          <w:spacing w:val="1"/>
        </w:rPr>
        <w:t>a</w:t>
      </w:r>
      <w:r>
        <w:t>ble</w:t>
      </w:r>
      <w:r>
        <w:rPr>
          <w:spacing w:val="13"/>
        </w:rPr>
        <w:t xml:space="preserve"> </w:t>
      </w:r>
      <w:r>
        <w:t>stand</w:t>
      </w:r>
      <w:r>
        <w:rPr>
          <w:spacing w:val="-2"/>
        </w:rPr>
        <w:t>a</w:t>
      </w:r>
      <w:r>
        <w:t>rds.</w:t>
      </w:r>
      <w:r>
        <w:rPr>
          <w:spacing w:val="13"/>
        </w:rPr>
        <w:t xml:space="preserve"> </w:t>
      </w:r>
      <w:r>
        <w:t xml:space="preserve">The </w:t>
      </w:r>
      <w:r>
        <w:rPr>
          <w:spacing w:val="-1"/>
        </w:rPr>
        <w:t>ce</w:t>
      </w:r>
      <w:r>
        <w:t>rtifi</w:t>
      </w:r>
      <w:r>
        <w:rPr>
          <w:spacing w:val="1"/>
        </w:rPr>
        <w:t>c</w:t>
      </w:r>
      <w:r>
        <w:rPr>
          <w:spacing w:val="-1"/>
        </w:rPr>
        <w:t>a</w:t>
      </w:r>
      <w:r>
        <w:t>te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4"/>
        </w:rPr>
        <w:t xml:space="preserve"> </w:t>
      </w:r>
      <w:r>
        <w:t>v</w:t>
      </w:r>
      <w:r>
        <w:rPr>
          <w:spacing w:val="-1"/>
        </w:rPr>
        <w:t>a</w:t>
      </w:r>
      <w:r>
        <w:t>lid</w:t>
      </w:r>
      <w:r>
        <w:rPr>
          <w:spacing w:val="25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t>a</w:t>
      </w:r>
      <w:r>
        <w:rPr>
          <w:spacing w:val="24"/>
        </w:rPr>
        <w:t xml:space="preserve"> </w:t>
      </w:r>
      <w:r>
        <w:t>p</w:t>
      </w:r>
      <w:r>
        <w:rPr>
          <w:spacing w:val="-1"/>
        </w:rPr>
        <w:t>e</w:t>
      </w:r>
      <w:r>
        <w:t>ri</w:t>
      </w:r>
      <w:r>
        <w:rPr>
          <w:spacing w:val="3"/>
        </w:rPr>
        <w:t>o</w:t>
      </w:r>
      <w:r>
        <w:t>d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2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2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ture</w:t>
      </w:r>
      <w:r>
        <w:rPr>
          <w:spacing w:val="24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er</w:t>
      </w:r>
      <w:r>
        <w:t>tifi</w:t>
      </w:r>
      <w:r>
        <w:rPr>
          <w:spacing w:val="-2"/>
        </w:rPr>
        <w:t>e</w:t>
      </w:r>
      <w:r>
        <w:t>d</w:t>
      </w:r>
      <w:r>
        <w:rPr>
          <w:spacing w:val="23"/>
        </w:rPr>
        <w:t xml:space="preserve"> </w:t>
      </w:r>
      <w:r>
        <w:t>it</w:t>
      </w:r>
      <w:r>
        <w:rPr>
          <w:spacing w:val="-1"/>
        </w:rPr>
        <w:t>e</w:t>
      </w:r>
      <w:r>
        <w:t>ms.</w:t>
      </w:r>
      <w:r>
        <w:rPr>
          <w:spacing w:val="26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23"/>
        </w:rPr>
        <w:t xml:space="preserve"> </w:t>
      </w:r>
      <w:r>
        <w:t>the</w:t>
      </w:r>
    </w:p>
    <w:p w:rsidR="001527E3" w:rsidRDefault="001527E3">
      <w:pPr>
        <w:pStyle w:val="BodyText"/>
        <w:kinsoku w:val="0"/>
        <w:overflowPunct w:val="0"/>
        <w:spacing w:line="359" w:lineRule="auto"/>
        <w:ind w:right="109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2" w:firstLine="0"/>
        <w:jc w:val="both"/>
      </w:pP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not</w:t>
      </w:r>
      <w:r>
        <w:rPr>
          <w:spacing w:val="14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r,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t>tor</w:t>
      </w:r>
      <w:r>
        <w:rPr>
          <w:spacing w:val="13"/>
        </w:rPr>
        <w:t xml:space="preserve"> </w:t>
      </w:r>
      <w:r>
        <w:t>will</w:t>
      </w:r>
      <w:r>
        <w:rPr>
          <w:spacing w:val="14"/>
        </w:rPr>
        <w:t xml:space="preserve"> </w:t>
      </w:r>
      <w:r>
        <w:t>provide</w:t>
      </w:r>
      <w:r>
        <w:rPr>
          <w:spacing w:val="12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Qu</w:t>
      </w:r>
      <w:r>
        <w:rPr>
          <w:spacing w:val="-2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9"/>
        </w:rPr>
        <w:t xml:space="preserve"> </w:t>
      </w:r>
      <w:r>
        <w:t>Assu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 C</w:t>
      </w:r>
      <w:r>
        <w:rPr>
          <w:spacing w:val="-1"/>
        </w:rPr>
        <w:t>e</w:t>
      </w:r>
      <w:r>
        <w:t>rtifi</w:t>
      </w:r>
      <w:r>
        <w:rPr>
          <w:spacing w:val="-1"/>
        </w:rPr>
        <w:t>ca</w:t>
      </w:r>
      <w:r>
        <w:t>tes</w:t>
      </w:r>
      <w:r>
        <w:rPr>
          <w:spacing w:val="3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2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or</w:t>
      </w:r>
      <w:r>
        <w:rPr>
          <w:spacing w:val="1"/>
        </w:rPr>
        <w:t>i</w:t>
      </w:r>
      <w:r>
        <w:rPr>
          <w:spacing w:val="-3"/>
        </w:rPr>
        <w:t>g</w:t>
      </w:r>
      <w:r>
        <w:t>inal</w:t>
      </w:r>
      <w:r>
        <w:rPr>
          <w:spacing w:val="33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turer.</w:t>
      </w:r>
      <w:r>
        <w:rPr>
          <w:spacing w:val="32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2"/>
        </w:rPr>
        <w:t xml:space="preserve"> </w:t>
      </w:r>
      <w:r>
        <w:t>suit</w:t>
      </w:r>
      <w:r>
        <w:rPr>
          <w:spacing w:val="-1"/>
        </w:rPr>
        <w:t>a</w:t>
      </w:r>
      <w:r>
        <w:t>b</w:t>
      </w:r>
      <w:r>
        <w:rPr>
          <w:spacing w:val="5"/>
        </w:rPr>
        <w:t>l</w:t>
      </w:r>
      <w:r>
        <w:t>y</w:t>
      </w:r>
      <w:r>
        <w:rPr>
          <w:spacing w:val="30"/>
        </w:rPr>
        <w:t xml:space="preserve"> </w:t>
      </w:r>
      <w:r>
        <w:t>ma</w:t>
      </w:r>
      <w:r>
        <w:rPr>
          <w:spacing w:val="-2"/>
        </w:rPr>
        <w:t>r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a</w:t>
      </w:r>
      <w:r>
        <w:t>ble them to be id</w:t>
      </w:r>
      <w:r>
        <w:rPr>
          <w:spacing w:val="-1"/>
        </w:rPr>
        <w:t>e</w:t>
      </w:r>
      <w:r>
        <w:t>ntifi</w:t>
      </w:r>
      <w:r>
        <w:rPr>
          <w:spacing w:val="-1"/>
        </w:rPr>
        <w:t>e</w:t>
      </w:r>
      <w:r>
        <w:t>d f</w:t>
      </w:r>
      <w:r>
        <w:rPr>
          <w:spacing w:val="-2"/>
        </w:rPr>
        <w:t>r</w:t>
      </w:r>
      <w:r>
        <w:rPr>
          <w:spacing w:val="2"/>
        </w:rPr>
        <w:t>o</w:t>
      </w:r>
      <w:r>
        <w:t>m r</w:t>
      </w:r>
      <w:r>
        <w:rPr>
          <w:spacing w:val="-2"/>
        </w:rPr>
        <w:t>e</w:t>
      </w:r>
      <w:r>
        <w:t>f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>s on the</w:t>
      </w:r>
      <w:r>
        <w:rPr>
          <w:spacing w:val="-1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rti</w:t>
      </w:r>
      <w:r>
        <w:rPr>
          <w:spacing w:val="1"/>
        </w:rPr>
        <w:t>f</w:t>
      </w:r>
      <w:r>
        <w:t>ic</w:t>
      </w:r>
      <w:r>
        <w:rPr>
          <w:spacing w:val="-2"/>
        </w:rPr>
        <w:t>a</w:t>
      </w:r>
      <w:r>
        <w:t>tes.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rPr>
          <w:spacing w:val="-4"/>
        </w:rPr>
        <w:t>I</w:t>
      </w:r>
      <w:r>
        <w:t>f</w:t>
      </w:r>
      <w:r>
        <w:rPr>
          <w:spacing w:val="44"/>
        </w:rPr>
        <w:t xml:space="preserve"> </w:t>
      </w:r>
      <w:r>
        <w:t>C</w:t>
      </w:r>
      <w:r>
        <w:rPr>
          <w:spacing w:val="1"/>
        </w:rPr>
        <w:t>e</w:t>
      </w:r>
      <w:r>
        <w:t>rtifi</w:t>
      </w:r>
      <w:r>
        <w:rPr>
          <w:spacing w:val="-1"/>
        </w:rPr>
        <w:t>ca</w:t>
      </w:r>
      <w:r>
        <w:t>tes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44"/>
        </w:rPr>
        <w:t xml:space="preserve"> </w:t>
      </w:r>
      <w:r>
        <w:t>not</w:t>
      </w:r>
      <w:r>
        <w:rPr>
          <w:spacing w:val="45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45"/>
        </w:rPr>
        <w:t xml:space="preserve"> </w:t>
      </w:r>
      <w:r>
        <w:t>or</w:t>
      </w:r>
      <w:r>
        <w:rPr>
          <w:spacing w:val="44"/>
        </w:rPr>
        <w:t xml:space="preserve"> </w:t>
      </w:r>
      <w:r>
        <w:t>if</w:t>
      </w:r>
      <w:r>
        <w:rPr>
          <w:spacing w:val="45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En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</w:t>
      </w:r>
      <w:r>
        <w:rPr>
          <w:spacing w:val="44"/>
        </w:rPr>
        <w:t xml:space="preserve"> </w:t>
      </w:r>
      <w:r>
        <w:t>d</w:t>
      </w:r>
      <w:r>
        <w:rPr>
          <w:spacing w:val="-1"/>
        </w:rPr>
        <w:t>e</w:t>
      </w:r>
      <w:r>
        <w:t>t</w:t>
      </w:r>
      <w:r>
        <w:rPr>
          <w:spacing w:val="1"/>
        </w:rPr>
        <w:t>e</w:t>
      </w:r>
      <w:r>
        <w:t>rmin</w:t>
      </w:r>
      <w:r>
        <w:rPr>
          <w:spacing w:val="-1"/>
        </w:rPr>
        <w:t>e</w:t>
      </w:r>
      <w:r>
        <w:t>s</w:t>
      </w:r>
      <w:r>
        <w:rPr>
          <w:spacing w:val="45"/>
        </w:rPr>
        <w:t xml:space="preserve"> </w:t>
      </w:r>
      <w:r>
        <w:t>that</w:t>
      </w:r>
      <w:r>
        <w:rPr>
          <w:spacing w:val="45"/>
        </w:rPr>
        <w:t xml:space="preserve"> </w:t>
      </w:r>
      <w:r>
        <w:t>test</w:t>
      </w:r>
      <w:r>
        <w:rPr>
          <w:spacing w:val="-2"/>
        </w:rPr>
        <w:t>i</w:t>
      </w:r>
      <w:r>
        <w:t>ng</w:t>
      </w:r>
      <w:r>
        <w:rPr>
          <w:spacing w:val="42"/>
        </w:rPr>
        <w:t xml:space="preserve"> </w:t>
      </w:r>
      <w:r>
        <w:t>is</w:t>
      </w:r>
      <w:r>
        <w:rPr>
          <w:spacing w:val="46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d,</w:t>
      </w:r>
      <w:r>
        <w:rPr>
          <w:spacing w:val="45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rr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e</w:t>
      </w:r>
      <w:r>
        <w:rPr>
          <w:spacing w:val="20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insp</w:t>
      </w:r>
      <w:r>
        <w:rPr>
          <w:spacing w:val="1"/>
        </w:rPr>
        <w:t>e</w:t>
      </w:r>
      <w:r>
        <w:rPr>
          <w:spacing w:val="-1"/>
        </w:rPr>
        <w:t>c</w:t>
      </w:r>
      <w:r>
        <w:t>tion,</w:t>
      </w:r>
      <w:r>
        <w:rPr>
          <w:spacing w:val="16"/>
        </w:rPr>
        <w:t xml:space="preserve"> </w:t>
      </w:r>
      <w:r>
        <w:t>testing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16"/>
        </w:rPr>
        <w:t xml:space="preserve"> </w:t>
      </w:r>
      <w:r>
        <w:t>obtaining</w:t>
      </w:r>
      <w:r>
        <w:rPr>
          <w:spacing w:val="17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s</w:t>
      </w:r>
      <w:r>
        <w:rPr>
          <w:spacing w:val="2"/>
        </w:rPr>
        <w:t>u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inf</w:t>
      </w:r>
      <w:r>
        <w:rPr>
          <w:spacing w:val="1"/>
        </w:rPr>
        <w:t>or</w:t>
      </w:r>
      <w:r>
        <w:t>mation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14"/>
        </w:rPr>
        <w:t xml:space="preserve"> </w:t>
      </w:r>
      <w:r>
        <w:t>be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</w:t>
      </w:r>
      <w:r>
        <w:t>ri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o</w:t>
      </w:r>
      <w:r>
        <w:rPr>
          <w:spacing w:val="2"/>
        </w:rPr>
        <w:t>u</w:t>
      </w:r>
      <w:r>
        <w:t>t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9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8"/>
        </w:rPr>
        <w:t xml:space="preserve"> </w:t>
      </w:r>
      <w:r>
        <w:t>pla</w:t>
      </w:r>
      <w:r>
        <w:rPr>
          <w:spacing w:val="-2"/>
        </w:rPr>
        <w:t>c</w:t>
      </w:r>
      <w:r>
        <w:t>e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man</w:t>
      </w:r>
      <w:r>
        <w:rPr>
          <w:spacing w:val="1"/>
        </w:rPr>
        <w:t>u</w:t>
      </w:r>
      <w:r>
        <w:t>f</w:t>
      </w:r>
      <w:r>
        <w:rPr>
          <w:spacing w:val="-2"/>
        </w:rPr>
        <w:t>a</w:t>
      </w:r>
      <w:r>
        <w:rPr>
          <w:spacing w:val="1"/>
        </w:rPr>
        <w:t>c</w:t>
      </w:r>
      <w:r>
        <w:t>ture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ordi</w:t>
      </w:r>
      <w:r>
        <w:rPr>
          <w:spacing w:val="1"/>
        </w:rPr>
        <w:t>n</w:t>
      </w:r>
      <w:r>
        <w:t>g</w:t>
      </w:r>
      <w:r>
        <w:rPr>
          <w:spacing w:val="6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this</w:t>
      </w:r>
      <w:r>
        <w:rPr>
          <w:spacing w:val="9"/>
        </w:rPr>
        <w:t xml:space="preserve"> </w:t>
      </w:r>
      <w:r>
        <w:t>S</w:t>
      </w:r>
      <w:r>
        <w:rPr>
          <w:spacing w:val="-3"/>
        </w:rP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tion.</w:t>
      </w:r>
      <w:r>
        <w:rPr>
          <w:spacing w:val="11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8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-1"/>
        </w:rPr>
        <w:t>e</w:t>
      </w:r>
      <w:r>
        <w:t xml:space="preserve">re </w:t>
      </w:r>
      <w:r>
        <w:rPr>
          <w:spacing w:val="-1"/>
        </w:rPr>
        <w:t>a</w:t>
      </w:r>
      <w:r>
        <w:t>re</w:t>
      </w:r>
      <w:r>
        <w:rPr>
          <w:spacing w:val="5"/>
        </w:rPr>
        <w:t xml:space="preserve"> </w:t>
      </w:r>
      <w:r>
        <w:t>no</w:t>
      </w:r>
      <w:r>
        <w:rPr>
          <w:spacing w:val="9"/>
        </w:rPr>
        <w:t xml:space="preserve"> </w:t>
      </w:r>
      <w:r>
        <w:t>fa</w:t>
      </w:r>
      <w:r>
        <w:rPr>
          <w:spacing w:val="-1"/>
        </w:rPr>
        <w:t>c</w:t>
      </w:r>
      <w:r>
        <w:t>ilities</w:t>
      </w:r>
      <w:r>
        <w:rPr>
          <w:spacing w:val="6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M</w:t>
      </w:r>
      <w:r>
        <w:rPr>
          <w:spacing w:val="-1"/>
        </w:rPr>
        <w:t>a</w:t>
      </w:r>
      <w:r>
        <w:t>ldiv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r</w:t>
      </w:r>
      <w:r>
        <w:rPr>
          <w:spacing w:val="3"/>
        </w:rPr>
        <w:t>r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t>out</w:t>
      </w:r>
      <w:r>
        <w:rPr>
          <w:spacing w:val="7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pr</w:t>
      </w:r>
      <w:r>
        <w:rPr>
          <w:spacing w:val="-2"/>
        </w:rPr>
        <w:t>e</w:t>
      </w:r>
      <w:r>
        <w:t>s</w:t>
      </w:r>
      <w:r>
        <w:rPr>
          <w:spacing w:val="-1"/>
        </w:rPr>
        <w:t>c</w:t>
      </w:r>
      <w:r>
        <w:t>rib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tests</w:t>
      </w:r>
      <w:r>
        <w:rPr>
          <w:spacing w:val="7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6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ost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c</w:t>
      </w:r>
      <w:r>
        <w:rPr>
          <w:spacing w:val="-1"/>
        </w:rPr>
        <w:t>a</w:t>
      </w:r>
      <w:r>
        <w:t>r</w:t>
      </w:r>
      <w:r>
        <w:rPr>
          <w:spacing w:val="3"/>
        </w:rPr>
        <w:t>r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t>out</w:t>
      </w:r>
      <w:r>
        <w:rPr>
          <w:spacing w:val="4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sts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lse</w:t>
      </w:r>
      <w:r>
        <w:rPr>
          <w:spacing w:val="-1"/>
        </w:rPr>
        <w:t>w</w:t>
      </w:r>
      <w:r>
        <w:t>h</w:t>
      </w:r>
      <w:r>
        <w:rPr>
          <w:spacing w:val="1"/>
        </w:rPr>
        <w:t>e</w:t>
      </w:r>
      <w:r>
        <w:t>re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"/>
        </w:rPr>
        <w:t xml:space="preserve"> </w:t>
      </w:r>
      <w:r>
        <w:t>no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 xml:space="preserve">tra </w:t>
      </w:r>
      <w:r>
        <w:rPr>
          <w:spacing w:val="-1"/>
        </w:rPr>
        <w:t>c</w:t>
      </w:r>
      <w:r>
        <w:t>ost.</w:t>
      </w:r>
      <w:r>
        <w:rPr>
          <w:spacing w:val="2"/>
        </w:rPr>
        <w:t xml:space="preserve"> </w:t>
      </w:r>
      <w:r>
        <w:t>A</w:t>
      </w:r>
      <w:r>
        <w:rPr>
          <w:spacing w:val="4"/>
        </w:rPr>
        <w:t>n</w:t>
      </w:r>
      <w:r>
        <w:t>y</w:t>
      </w:r>
      <w:r>
        <w:rPr>
          <w:spacing w:val="-3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</w:t>
      </w:r>
      <w:r>
        <w:rPr>
          <w:spacing w:val="2"/>
        </w:rPr>
        <w:t xml:space="preserve"> o</w:t>
      </w:r>
      <w:r>
        <w:t>r</w:t>
      </w:r>
      <w:r>
        <w:rPr>
          <w:spacing w:val="3"/>
        </w:rPr>
        <w:t xml:space="preserve"> </w:t>
      </w:r>
      <w:r>
        <w:t>wo</w:t>
      </w:r>
      <w:r>
        <w:rPr>
          <w:spacing w:val="-2"/>
        </w:rPr>
        <w:t>r</w:t>
      </w:r>
      <w:r>
        <w:t>kmanship</w:t>
      </w:r>
      <w:r>
        <w:rPr>
          <w:spacing w:val="2"/>
        </w:rPr>
        <w:t xml:space="preserve"> </w:t>
      </w:r>
      <w:r>
        <w:t>whi</w:t>
      </w:r>
      <w:r>
        <w:rPr>
          <w:spacing w:val="7"/>
        </w:rPr>
        <w:t>c</w:t>
      </w:r>
      <w:r>
        <w:t>h is</w:t>
      </w:r>
      <w:r>
        <w:rPr>
          <w:spacing w:val="26"/>
        </w:rPr>
        <w:t xml:space="preserve"> </w:t>
      </w:r>
      <w:r>
        <w:t>shown</w:t>
      </w:r>
      <w:r>
        <w:rPr>
          <w:spacing w:val="25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1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26"/>
        </w:rPr>
        <w:t xml:space="preserve"> </w:t>
      </w:r>
      <w:r>
        <w:t>tests</w:t>
      </w:r>
      <w:r>
        <w:rPr>
          <w:spacing w:val="26"/>
        </w:rPr>
        <w:t xml:space="preserve"> </w:t>
      </w:r>
      <w:r>
        <w:rPr>
          <w:spacing w:val="2"/>
        </w:rPr>
        <w:t>n</w:t>
      </w:r>
      <w:r>
        <w:t>ot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rPr>
          <w:spacing w:val="-1"/>
        </w:rPr>
        <w:t>acc</w:t>
      </w:r>
      <w:r>
        <w:t>ord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27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tions</w:t>
      </w:r>
      <w:r>
        <w:rPr>
          <w:spacing w:val="26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r</w:t>
      </w:r>
      <w:r>
        <w:rPr>
          <w:spacing w:val="-2"/>
        </w:rPr>
        <w:t>e</w:t>
      </w:r>
      <w:r>
        <w:t>je</w:t>
      </w:r>
      <w:r>
        <w:rPr>
          <w:spacing w:val="-2"/>
        </w:rPr>
        <w:t>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not withstanding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4"/>
        </w:rPr>
        <w:t xml:space="preserve"> 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vi</w:t>
      </w:r>
      <w:r>
        <w:rPr>
          <w:spacing w:val="2"/>
        </w:rPr>
        <w:t>o</w:t>
      </w:r>
      <w:r>
        <w:t>us</w:t>
      </w:r>
      <w:r>
        <w:rPr>
          <w:spacing w:val="21"/>
        </w:rPr>
        <w:t xml:space="preserve"> </w:t>
      </w:r>
      <w:r>
        <w:rPr>
          <w:spacing w:val="-1"/>
        </w:rPr>
        <w:t>ce</w:t>
      </w:r>
      <w:r>
        <w:t>rtifi</w:t>
      </w:r>
      <w:r>
        <w:rPr>
          <w:spacing w:val="-1"/>
        </w:rPr>
        <w:t>ca</w:t>
      </w:r>
      <w:r>
        <w:t>tes,</w:t>
      </w:r>
      <w:r>
        <w:rPr>
          <w:spacing w:val="21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1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18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20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21"/>
        </w:rPr>
        <w:t xml:space="preserve"> </w:t>
      </w:r>
      <w:r>
        <w:t>provid</w:t>
      </w:r>
      <w:r>
        <w:rPr>
          <w:spacing w:val="-2"/>
        </w:rPr>
        <w:t>e</w:t>
      </w:r>
      <w:r>
        <w:t>d.</w:t>
      </w:r>
      <w:r>
        <w:rPr>
          <w:spacing w:val="21"/>
        </w:rPr>
        <w:t xml:space="preserve"> </w:t>
      </w:r>
      <w:r>
        <w:rPr>
          <w:spacing w:val="1"/>
        </w:rPr>
        <w:t>N</w:t>
      </w:r>
      <w:r>
        <w:t>otwithstanding</w:t>
      </w:r>
      <w:r>
        <w:rPr>
          <w:spacing w:val="19"/>
        </w:rPr>
        <w:t xml:space="preserve"> </w:t>
      </w:r>
      <w:r>
        <w:t xml:space="preserve">the </w:t>
      </w:r>
      <w:r>
        <w:rPr>
          <w:spacing w:val="-1"/>
        </w:rPr>
        <w:t>a</w:t>
      </w:r>
      <w:r>
        <w:t>bov</w:t>
      </w:r>
      <w:r>
        <w:rPr>
          <w:spacing w:val="-1"/>
        </w:rPr>
        <w:t>e</w:t>
      </w:r>
      <w:r>
        <w:t>,</w:t>
      </w:r>
      <w:r>
        <w:rPr>
          <w:spacing w:val="33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5"/>
        </w:rPr>
        <w:t xml:space="preserve"> </w:t>
      </w:r>
      <w:r>
        <w:rPr>
          <w:spacing w:val="1"/>
        </w:rPr>
        <w:t>w</w:t>
      </w:r>
      <w:r>
        <w:t>ill</w:t>
      </w:r>
      <w:r>
        <w:rPr>
          <w:spacing w:val="33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33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ec</w:t>
      </w:r>
      <w:r>
        <w:t>ti</w:t>
      </w:r>
      <w:r>
        <w:rPr>
          <w:spacing w:val="3"/>
        </w:rPr>
        <w:t>f</w:t>
      </w:r>
      <w:r>
        <w:t>y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28"/>
        </w:rPr>
        <w:t xml:space="preserve"> </w:t>
      </w:r>
      <w:r>
        <w:t>d</w:t>
      </w:r>
      <w:r>
        <w:rPr>
          <w:spacing w:val="1"/>
        </w:rPr>
        <w:t>e</w:t>
      </w:r>
      <w:r>
        <w:t>fi</w:t>
      </w:r>
      <w:r>
        <w:rPr>
          <w:spacing w:val="-2"/>
        </w:rPr>
        <w:t>c</w:t>
      </w:r>
      <w:r>
        <w:t>ie</w:t>
      </w:r>
      <w:r>
        <w:rPr>
          <w:spacing w:val="1"/>
        </w:rPr>
        <w:t>n</w:t>
      </w:r>
      <w:r>
        <w:rPr>
          <w:spacing w:val="-1"/>
        </w:rPr>
        <w:t>c</w:t>
      </w:r>
      <w:r>
        <w:t>ies</w:t>
      </w:r>
      <w:r>
        <w:rPr>
          <w:spacing w:val="33"/>
        </w:rPr>
        <w:t xml:space="preserve"> </w:t>
      </w:r>
      <w:r>
        <w:t>whi</w:t>
      </w:r>
      <w:r>
        <w:rPr>
          <w:spacing w:val="5"/>
        </w:rPr>
        <w:t>c</w:t>
      </w:r>
      <w:r>
        <w:t>h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ttribut</w:t>
      </w:r>
      <w:r>
        <w:rPr>
          <w:spacing w:val="-1"/>
        </w:rPr>
        <w:t>a</w:t>
      </w:r>
      <w:r>
        <w:t>ble</w:t>
      </w:r>
      <w:r>
        <w:rPr>
          <w:spacing w:val="35"/>
        </w:rPr>
        <w:t xml:space="preserve"> </w:t>
      </w:r>
      <w:r>
        <w:t>to d</w:t>
      </w:r>
      <w:r>
        <w:rPr>
          <w:spacing w:val="-1"/>
        </w:rPr>
        <w:t>e</w:t>
      </w:r>
      <w:r>
        <w:t>f</w:t>
      </w:r>
      <w:r>
        <w:rPr>
          <w:spacing w:val="-2"/>
        </w:rPr>
        <w:t>e</w:t>
      </w:r>
      <w:r>
        <w:rPr>
          <w:spacing w:val="-1"/>
        </w:rPr>
        <w:t>c</w:t>
      </w:r>
      <w:r>
        <w:t>ts</w:t>
      </w:r>
      <w:r>
        <w:rPr>
          <w:spacing w:val="38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w</w:t>
      </w:r>
      <w:r>
        <w:rPr>
          <w:spacing w:val="1"/>
        </w:rPr>
        <w:t>o</w:t>
      </w:r>
      <w:r>
        <w:t>rkm</w:t>
      </w:r>
      <w:r>
        <w:rPr>
          <w:spacing w:val="-2"/>
        </w:rPr>
        <w:t>a</w:t>
      </w:r>
      <w:r>
        <w:t>n</w:t>
      </w:r>
      <w:r>
        <w:rPr>
          <w:spacing w:val="2"/>
        </w:rPr>
        <w:t>s</w:t>
      </w:r>
      <w:r>
        <w:t>hip</w:t>
      </w:r>
      <w:r>
        <w:rPr>
          <w:spacing w:val="36"/>
        </w:rPr>
        <w:t xml:space="preserve"> </w:t>
      </w:r>
      <w:r>
        <w:t>or</w:t>
      </w:r>
      <w:r>
        <w:rPr>
          <w:spacing w:val="35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5"/>
        </w:rPr>
        <w:t>t</w:t>
      </w:r>
      <w:r>
        <w:t>y</w:t>
      </w:r>
      <w:r>
        <w:rPr>
          <w:spacing w:val="30"/>
        </w:rPr>
        <w:t xml:space="preserve"> </w:t>
      </w:r>
      <w:r>
        <w:t>duri</w:t>
      </w:r>
      <w:r>
        <w:rPr>
          <w:spacing w:val="1"/>
        </w:rPr>
        <w:t>n</w:t>
      </w:r>
      <w:r>
        <w:t>g</w:t>
      </w:r>
      <w:r>
        <w:rPr>
          <w:spacing w:val="3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4"/>
        </w:rPr>
        <w:t xml:space="preserve"> </w:t>
      </w:r>
      <w:r>
        <w:t>Def</w:t>
      </w:r>
      <w:r>
        <w:rPr>
          <w:spacing w:val="-2"/>
        </w:rPr>
        <w:t>e</w:t>
      </w:r>
      <w:r>
        <w:rPr>
          <w:spacing w:val="-1"/>
        </w:rPr>
        <w:t>c</w:t>
      </w:r>
      <w:r>
        <w:t>ts</w:t>
      </w:r>
      <w:r>
        <w:rPr>
          <w:spacing w:val="41"/>
        </w:rPr>
        <w:t xml:space="preserve"> </w:t>
      </w:r>
      <w:r>
        <w:rPr>
          <w:spacing w:val="-6"/>
        </w:rPr>
        <w:t>L</w:t>
      </w:r>
      <w:r>
        <w:rPr>
          <w:spacing w:val="2"/>
        </w:rPr>
        <w:t>i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t>y</w:t>
      </w:r>
      <w:r>
        <w:rPr>
          <w:spacing w:val="30"/>
        </w:rPr>
        <w:t xml:space="preserve"> </w:t>
      </w:r>
      <w:r>
        <w:t>P</w:t>
      </w:r>
      <w:r>
        <w:rPr>
          <w:spacing w:val="1"/>
        </w:rPr>
        <w:t>e</w:t>
      </w:r>
      <w:r>
        <w:t>riod</w:t>
      </w:r>
      <w:r>
        <w:rPr>
          <w:spacing w:val="35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37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2"/>
        <w:jc w:val="both"/>
      </w:pPr>
      <w:r>
        <w:t>The</w:t>
      </w:r>
      <w:r>
        <w:rPr>
          <w:spacing w:val="8"/>
        </w:rPr>
        <w:t xml:space="preserve"> </w:t>
      </w:r>
      <w:r>
        <w:rPr>
          <w:spacing w:val="1"/>
        </w:rPr>
        <w:t>W</w:t>
      </w:r>
      <w:r>
        <w:t>orks</w:t>
      </w:r>
      <w:r>
        <w:rPr>
          <w:spacing w:val="8"/>
        </w:rPr>
        <w:t xml:space="preserve"> </w:t>
      </w:r>
      <w:r>
        <w:t>T</w:t>
      </w:r>
      <w:r>
        <w:rPr>
          <w:spacing w:val="-2"/>
        </w:rPr>
        <w:t>e</w:t>
      </w:r>
      <w:r>
        <w:t>st</w:t>
      </w:r>
      <w:r>
        <w:rPr>
          <w:spacing w:val="10"/>
        </w:rPr>
        <w:t xml:space="preserve"> </w:t>
      </w:r>
      <w:r>
        <w:t>Cub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rPr>
          <w:spacing w:val="-3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made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9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10"/>
        </w:rPr>
        <w:t xml:space="preserve"> </w:t>
      </w:r>
      <w:r>
        <w:t>on</w:t>
      </w:r>
      <w:r>
        <w:rPr>
          <w:spacing w:val="-1"/>
        </w:rPr>
        <w:t>c</w:t>
      </w:r>
      <w:r>
        <w:t>e</w:t>
      </w:r>
      <w:r>
        <w:rPr>
          <w:spacing w:val="8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rPr>
          <w:spacing w:val="-1"/>
        </w:rPr>
        <w:t>eac</w:t>
      </w:r>
      <w:r>
        <w:t>h</w:t>
      </w:r>
      <w:r>
        <w:rPr>
          <w:spacing w:val="9"/>
        </w:rPr>
        <w:t xml:space="preserve"> </w:t>
      </w:r>
      <w:r>
        <w:t>individual</w:t>
      </w:r>
      <w:r>
        <w:rPr>
          <w:spacing w:val="9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stru</w:t>
      </w:r>
      <w:r>
        <w:rPr>
          <w:spacing w:val="-1"/>
        </w:rPr>
        <w:t>c</w:t>
      </w:r>
      <w:r>
        <w:t>ture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 xml:space="preserve">s </w:t>
      </w:r>
      <w:r>
        <w:rPr>
          <w:spacing w:val="-1"/>
        </w:rPr>
        <w:t>a</w:t>
      </w:r>
      <w:r>
        <w:t>gr</w:t>
      </w:r>
      <w:r>
        <w:rPr>
          <w:spacing w:val="-2"/>
        </w:rPr>
        <w:t>e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with</w:t>
      </w:r>
      <w:r>
        <w:rPr>
          <w:spacing w:val="31"/>
        </w:rPr>
        <w:t xml:space="preserve"> </w:t>
      </w:r>
      <w:r>
        <w:t>the</w:t>
      </w:r>
      <w:r>
        <w:rPr>
          <w:spacing w:val="31"/>
        </w:rPr>
        <w:t xml:space="preserve"> </w:t>
      </w:r>
      <w:r>
        <w:t>Consultant.</w:t>
      </w:r>
      <w:r>
        <w:rPr>
          <w:spacing w:val="30"/>
        </w:rPr>
        <w:t xml:space="preserve"> </w:t>
      </w:r>
      <w:r>
        <w:t>At</w:t>
      </w:r>
      <w:r>
        <w:rPr>
          <w:spacing w:val="32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31"/>
        </w:rPr>
        <w:t xml:space="preserve"> </w:t>
      </w:r>
      <w:r>
        <w:t>s</w:t>
      </w:r>
      <w:r>
        <w:rPr>
          <w:spacing w:val="-2"/>
        </w:rPr>
        <w:t>i</w:t>
      </w:r>
      <w:r>
        <w:t>x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ub</w:t>
      </w:r>
      <w:r>
        <w:rPr>
          <w:spacing w:val="-1"/>
        </w:rPr>
        <w:t>e</w:t>
      </w:r>
      <w:r>
        <w:t>s</w:t>
      </w:r>
      <w:r>
        <w:rPr>
          <w:spacing w:val="31"/>
        </w:rPr>
        <w:t xml:space="preserve"> </w:t>
      </w:r>
      <w:r>
        <w:rPr>
          <w:spacing w:val="-3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made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1"/>
        </w:rPr>
        <w:t xml:space="preserve"> </w:t>
      </w:r>
      <w:r>
        <w:t>one</w:t>
      </w:r>
      <w:r>
        <w:rPr>
          <w:spacing w:val="30"/>
        </w:rPr>
        <w:t xml:space="preserve"> </w:t>
      </w:r>
      <w:r>
        <w:t>time.</w:t>
      </w:r>
      <w:r>
        <w:rPr>
          <w:spacing w:val="30"/>
        </w:rPr>
        <w:t xml:space="preserve"> </w:t>
      </w:r>
      <w:r>
        <w:t>Th</w:t>
      </w:r>
      <w:r>
        <w:rPr>
          <w:spacing w:val="-1"/>
        </w:rPr>
        <w:t>re</w:t>
      </w:r>
      <w:r>
        <w:t>e</w:t>
      </w:r>
      <w:r>
        <w:rPr>
          <w:spacing w:val="30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 xml:space="preserve">six </w:t>
      </w:r>
      <w:r>
        <w:rPr>
          <w:spacing w:val="-1"/>
        </w:rPr>
        <w:t>c</w:t>
      </w:r>
      <w:r>
        <w:t>ub</w:t>
      </w:r>
      <w:r>
        <w:rPr>
          <w:spacing w:val="-1"/>
        </w:rPr>
        <w:t>e</w:t>
      </w:r>
      <w:r>
        <w:t>s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20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test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1"/>
        </w:rPr>
        <w:t xml:space="preserve"> </w:t>
      </w:r>
      <w:r>
        <w:t>7</w:t>
      </w:r>
      <w:r>
        <w:rPr>
          <w:spacing w:val="21"/>
        </w:rPr>
        <w:t xml:space="preserve"> </w:t>
      </w:r>
      <w:r>
        <w:t>d</w:t>
      </w:r>
      <w:r>
        <w:rPr>
          <w:spacing w:val="1"/>
        </w:rPr>
        <w:t>a</w:t>
      </w:r>
      <w:r>
        <w:rPr>
          <w:spacing w:val="-5"/>
        </w:rPr>
        <w:t>y</w:t>
      </w:r>
      <w:r>
        <w:t>s.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maining</w:t>
      </w:r>
      <w:r>
        <w:rPr>
          <w:spacing w:val="19"/>
        </w:rPr>
        <w:t xml:space="preserve"> </w:t>
      </w:r>
      <w:r>
        <w:rPr>
          <w:spacing w:val="2"/>
        </w:rPr>
        <w:t>t</w:t>
      </w:r>
      <w:r>
        <w:t>hr</w:t>
      </w:r>
      <w:r>
        <w:rPr>
          <w:spacing w:val="-2"/>
        </w:rPr>
        <w:t>e</w:t>
      </w:r>
      <w:r>
        <w:t>e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t>u</w:t>
      </w:r>
      <w:r>
        <w:rPr>
          <w:spacing w:val="2"/>
        </w:rPr>
        <w:t>b</w:t>
      </w:r>
      <w:r>
        <w:rPr>
          <w:spacing w:val="-1"/>
        </w:rPr>
        <w:t>e</w:t>
      </w:r>
      <w:r>
        <w:t>s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19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tes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1"/>
        </w:rPr>
        <w:t xml:space="preserve"> </w:t>
      </w:r>
      <w:r>
        <w:t>28</w:t>
      </w:r>
      <w:r>
        <w:rPr>
          <w:spacing w:val="21"/>
        </w:rPr>
        <w:t xml:space="preserve"> </w:t>
      </w:r>
      <w:r>
        <w:t>d</w:t>
      </w:r>
      <w:r>
        <w:rPr>
          <w:spacing w:val="1"/>
        </w:rPr>
        <w:t>a</w:t>
      </w:r>
      <w:r>
        <w:rPr>
          <w:spacing w:val="-5"/>
        </w:rPr>
        <w:t>y</w:t>
      </w:r>
      <w:r>
        <w:t>s,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 their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v</w:t>
      </w:r>
      <w:r>
        <w:rPr>
          <w:spacing w:val="-1"/>
        </w:rPr>
        <w:t>e</w:t>
      </w:r>
      <w:r>
        <w:rPr>
          <w:spacing w:val="1"/>
        </w:rPr>
        <w:t>ra</w:t>
      </w:r>
      <w:r>
        <w:rPr>
          <w:spacing w:val="-3"/>
        </w:rPr>
        <w:t>g</w:t>
      </w:r>
      <w:r>
        <w:t>e</w:t>
      </w:r>
      <w:r>
        <w:rPr>
          <w:spacing w:val="6"/>
        </w:rPr>
        <w:t xml:space="preserve"> </w:t>
      </w:r>
      <w:r>
        <w:t>str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th</w:t>
      </w:r>
      <w:r>
        <w:rPr>
          <w:spacing w:val="7"/>
        </w:rPr>
        <w:t xml:space="preserve"> </w:t>
      </w:r>
      <w:r>
        <w:rPr>
          <w:spacing w:val="2"/>
        </w:rPr>
        <w:t>m</w:t>
      </w:r>
      <w:r>
        <w:t>ust</w:t>
      </w:r>
      <w:r>
        <w:rPr>
          <w:spacing w:val="7"/>
        </w:rPr>
        <w:t xml:space="preserve"> </w:t>
      </w:r>
      <w:r>
        <w:t>not</w:t>
      </w:r>
      <w:r>
        <w:rPr>
          <w:spacing w:val="7"/>
        </w:rPr>
        <w:t xml:space="preserve"> </w:t>
      </w:r>
      <w:r>
        <w:t>f</w:t>
      </w:r>
      <w:r>
        <w:rPr>
          <w:spacing w:val="-2"/>
        </w:rPr>
        <w:t>a</w:t>
      </w:r>
      <w:r>
        <w:t>ll</w:t>
      </w:r>
      <w:r>
        <w:rPr>
          <w:spacing w:val="7"/>
        </w:rPr>
        <w:t xml:space="preserve"> </w:t>
      </w:r>
      <w:r>
        <w:t>b</w:t>
      </w:r>
      <w:r>
        <w:rPr>
          <w:spacing w:val="-1"/>
        </w:rPr>
        <w:t>e</w:t>
      </w:r>
      <w:r>
        <w:t>low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minimum</w:t>
      </w:r>
      <w:r>
        <w:rPr>
          <w:spacing w:val="7"/>
        </w:rPr>
        <w:t xml:space="preserve"> </w:t>
      </w:r>
      <w:r>
        <w:t>str</w:t>
      </w:r>
      <w:r>
        <w:rPr>
          <w:spacing w:val="-1"/>
        </w:rPr>
        <w:t>e</w:t>
      </w:r>
      <w:r>
        <w:t>n</w:t>
      </w:r>
      <w:r>
        <w:rPr>
          <w:spacing w:val="-3"/>
        </w:rPr>
        <w:t>g</w:t>
      </w:r>
      <w:r>
        <w:t>th</w:t>
      </w:r>
      <w:r>
        <w:rPr>
          <w:spacing w:val="7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low</w:t>
      </w:r>
      <w:r>
        <w:rPr>
          <w:spacing w:val="-1"/>
        </w:rPr>
        <w:t>e</w:t>
      </w:r>
      <w:r>
        <w:t>st</w:t>
      </w:r>
      <w:r>
        <w:rPr>
          <w:spacing w:val="7"/>
        </w:rPr>
        <w:t xml:space="preserve"> </w:t>
      </w:r>
      <w:r>
        <w:t>test r</w:t>
      </w:r>
      <w:r>
        <w:rPr>
          <w:spacing w:val="-2"/>
        </w:rPr>
        <w:t>e</w:t>
      </w:r>
      <w:r>
        <w:t>sult sh</w:t>
      </w:r>
      <w:r>
        <w:rPr>
          <w:spacing w:val="-1"/>
        </w:rPr>
        <w:t>a</w:t>
      </w:r>
      <w:r>
        <w:t>ll not be</w:t>
      </w:r>
      <w:r>
        <w:rPr>
          <w:spacing w:val="-1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rPr>
          <w:spacing w:val="2"/>
        </w:rPr>
        <w:t>t</w:t>
      </w:r>
      <w:r>
        <w:t>h</w:t>
      </w:r>
      <w:r>
        <w:rPr>
          <w:spacing w:val="-1"/>
        </w:rPr>
        <w:t>a</w:t>
      </w:r>
      <w:r>
        <w:t>n 20%</w:t>
      </w:r>
      <w:r>
        <w:rPr>
          <w:spacing w:val="-1"/>
        </w:rPr>
        <w:t xml:space="preserve"> </w:t>
      </w:r>
      <w:r>
        <w:t>b</w:t>
      </w:r>
      <w:r>
        <w:rPr>
          <w:spacing w:val="-1"/>
        </w:rPr>
        <w:t>e</w:t>
      </w:r>
      <w:r>
        <w:t>low the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v</w:t>
      </w:r>
      <w:r>
        <w:rPr>
          <w:spacing w:val="-1"/>
        </w:rPr>
        <w:t>e</w:t>
      </w:r>
      <w:r>
        <w:rPr>
          <w:spacing w:val="1"/>
        </w:rPr>
        <w:t>ra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>f the</w:t>
      </w:r>
      <w:r>
        <w:rPr>
          <w:spacing w:val="-2"/>
        </w:rPr>
        <w:t xml:space="preserve"> </w:t>
      </w:r>
      <w:r>
        <w:t xml:space="preserve">four </w:t>
      </w:r>
      <w:r>
        <w:rPr>
          <w:spacing w:val="-1"/>
        </w:rPr>
        <w:t>c</w:t>
      </w:r>
      <w:r>
        <w:t>ub</w:t>
      </w:r>
      <w:r>
        <w:rPr>
          <w:spacing w:val="-1"/>
        </w:rPr>
        <w:t>e</w:t>
      </w:r>
      <w:r>
        <w:t>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5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r</w:t>
      </w:r>
      <w:r>
        <w:rPr>
          <w:spacing w:val="-2"/>
        </w:rPr>
        <w:t>e</w:t>
      </w:r>
      <w:r>
        <w:t>sult</w:t>
      </w:r>
      <w:r>
        <w:rPr>
          <w:spacing w:val="19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4"/>
        </w:rPr>
        <w:t>7</w:t>
      </w:r>
      <w:r>
        <w:rPr>
          <w:spacing w:val="-1"/>
        </w:rPr>
        <w:t>-</w:t>
      </w:r>
      <w:r>
        <w:t>d</w:t>
      </w:r>
      <w:r>
        <w:rPr>
          <w:spacing w:val="3"/>
        </w:rPr>
        <w:t>a</w:t>
      </w:r>
      <w:r>
        <w:t>y</w:t>
      </w:r>
      <w:r>
        <w:rPr>
          <w:spacing w:val="14"/>
        </w:rPr>
        <w:t xml:space="preserve"> </w:t>
      </w:r>
      <w:r>
        <w:t>test</w:t>
      </w:r>
      <w:r>
        <w:rPr>
          <w:spacing w:val="19"/>
        </w:rPr>
        <w:t xml:space="preserve"> </w:t>
      </w:r>
      <w:r>
        <w:t>is</w:t>
      </w:r>
      <w:r>
        <w:rPr>
          <w:spacing w:val="19"/>
        </w:rPr>
        <w:t xml:space="preserve"> </w:t>
      </w:r>
      <w:r>
        <w:t>uns</w:t>
      </w:r>
      <w:r>
        <w:rPr>
          <w:spacing w:val="-1"/>
        </w:rPr>
        <w:t>a</w:t>
      </w:r>
      <w:r>
        <w:t>tis</w:t>
      </w:r>
      <w:r>
        <w:rPr>
          <w:spacing w:val="1"/>
        </w:rPr>
        <w:t>f</w:t>
      </w:r>
      <w:r>
        <w:rPr>
          <w:spacing w:val="-1"/>
        </w:rPr>
        <w:t>ac</w:t>
      </w:r>
      <w:r>
        <w:t>to</w:t>
      </w:r>
      <w:r>
        <w:rPr>
          <w:spacing w:val="1"/>
        </w:rPr>
        <w:t>r</w:t>
      </w:r>
      <w:r>
        <w:rPr>
          <w:spacing w:val="-5"/>
        </w:rPr>
        <w:t>y</w:t>
      </w:r>
      <w:r>
        <w:t>,</w:t>
      </w:r>
      <w:r>
        <w:rPr>
          <w:spacing w:val="21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18"/>
        </w:rPr>
        <w:t xml:space="preserve"> </w:t>
      </w:r>
      <w:r>
        <w:t>Contra</w:t>
      </w:r>
      <w:r>
        <w:rPr>
          <w:spacing w:val="-1"/>
        </w:rPr>
        <w:t>c</w:t>
      </w:r>
      <w:r>
        <w:t>tor</w:t>
      </w:r>
      <w:r>
        <w:rPr>
          <w:spacing w:val="18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16"/>
        </w:rPr>
        <w:t xml:space="preserve"> </w:t>
      </w:r>
      <w:r>
        <w:rPr>
          <w:spacing w:val="1"/>
        </w:rPr>
        <w:t>e</w:t>
      </w:r>
      <w:r>
        <w:t>le</w:t>
      </w:r>
      <w:r>
        <w:rPr>
          <w:spacing w:val="-2"/>
        </w:rPr>
        <w:t>c</w:t>
      </w:r>
      <w:r>
        <w:t>t</w:t>
      </w:r>
      <w:r>
        <w:rPr>
          <w:spacing w:val="19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r</w:t>
      </w:r>
      <w:r>
        <w:rPr>
          <w:spacing w:val="-2"/>
        </w:rPr>
        <w:t>e</w:t>
      </w:r>
      <w:r>
        <w:t>mo</w:t>
      </w:r>
      <w:r>
        <w:rPr>
          <w:spacing w:val="2"/>
        </w:rPr>
        <w:t>v</w:t>
      </w:r>
      <w:r>
        <w:t>e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 r</w:t>
      </w:r>
      <w:r>
        <w:rPr>
          <w:spacing w:val="-2"/>
        </w:rPr>
        <w:t>e</w:t>
      </w:r>
      <w:r>
        <w:t>place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rPr>
          <w:spacing w:val="1"/>
        </w:rPr>
        <w:t>f</w:t>
      </w:r>
      <w:r>
        <w:rPr>
          <w:spacing w:val="-1"/>
        </w:rPr>
        <w:t>ec</w:t>
      </w:r>
      <w:r>
        <w:t>tive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3"/>
        </w:rPr>
        <w:t xml:space="preserve"> </w:t>
      </w:r>
      <w:r>
        <w:t>without</w:t>
      </w:r>
      <w:r>
        <w:rPr>
          <w:spacing w:val="2"/>
        </w:rPr>
        <w:t xml:space="preserve"> </w:t>
      </w:r>
      <w:r>
        <w:t>w</w:t>
      </w:r>
      <w:r>
        <w:rPr>
          <w:spacing w:val="-2"/>
        </w:rPr>
        <w:t>a</w:t>
      </w:r>
      <w:r>
        <w:t>iting</w:t>
      </w:r>
      <w:r>
        <w:rPr>
          <w:spacing w:val="2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2</w:t>
      </w:r>
      <w:r>
        <w:rPr>
          <w:spacing w:val="5"/>
        </w:rPr>
        <w:t>8</w:t>
      </w:r>
      <w:r>
        <w:rPr>
          <w:spacing w:val="-1"/>
        </w:rPr>
        <w:t>-</w:t>
      </w:r>
      <w:r>
        <w:t>d</w:t>
      </w:r>
      <w:r>
        <w:rPr>
          <w:spacing w:val="3"/>
        </w:rPr>
        <w:t>a</w:t>
      </w:r>
      <w:r>
        <w:rPr>
          <w:spacing w:val="-5"/>
        </w:rPr>
        <w:t>y</w:t>
      </w:r>
      <w:r>
        <w:t>s</w:t>
      </w:r>
      <w:r>
        <w:rPr>
          <w:spacing w:val="2"/>
        </w:rPr>
        <w:t xml:space="preserve"> t</w:t>
      </w:r>
      <w:r>
        <w:rPr>
          <w:spacing w:val="-1"/>
        </w:rPr>
        <w:t>e</w:t>
      </w:r>
      <w:r>
        <w:t>st.</w:t>
      </w:r>
      <w:r>
        <w:rPr>
          <w:spacing w:val="5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3"/>
        </w:rPr>
        <w:t xml:space="preserve"> </w:t>
      </w:r>
      <w:r>
        <w:t>the</w:t>
      </w:r>
      <w:r>
        <w:rPr>
          <w:spacing w:val="1"/>
        </w:rPr>
        <w:t xml:space="preserve"> re</w:t>
      </w:r>
      <w:r>
        <w:t>sult</w:t>
      </w:r>
      <w:r>
        <w:rPr>
          <w:spacing w:val="3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2</w:t>
      </w:r>
      <w:r>
        <w:rPr>
          <w:spacing w:val="3"/>
        </w:rPr>
        <w:t>8</w:t>
      </w:r>
      <w:r>
        <w:rPr>
          <w:spacing w:val="-1"/>
        </w:rPr>
        <w:t>-</w:t>
      </w:r>
      <w:r>
        <w:rPr>
          <w:spacing w:val="2"/>
        </w:rPr>
        <w:t>d</w:t>
      </w:r>
      <w:r>
        <w:rPr>
          <w:spacing w:val="3"/>
        </w:rPr>
        <w:t>a</w:t>
      </w:r>
      <w:r>
        <w:rPr>
          <w:spacing w:val="-5"/>
        </w:rPr>
        <w:t>y</w:t>
      </w:r>
      <w:r>
        <w:t>s test</w:t>
      </w:r>
      <w:r>
        <w:rPr>
          <w:spacing w:val="7"/>
        </w:rPr>
        <w:t xml:space="preserve"> </w:t>
      </w:r>
      <w:r>
        <w:t>is</w:t>
      </w:r>
      <w:r>
        <w:rPr>
          <w:spacing w:val="7"/>
        </w:rPr>
        <w:t xml:space="preserve"> </w:t>
      </w:r>
      <w:r>
        <w:t>uns</w:t>
      </w:r>
      <w:r>
        <w:rPr>
          <w:spacing w:val="-1"/>
        </w:rPr>
        <w:t>a</w:t>
      </w:r>
      <w:r>
        <w:t>tisf</w:t>
      </w:r>
      <w:r>
        <w:rPr>
          <w:spacing w:val="-2"/>
        </w:rPr>
        <w:t>a</w:t>
      </w:r>
      <w:r>
        <w:rPr>
          <w:spacing w:val="-1"/>
        </w:rPr>
        <w:t>c</w:t>
      </w:r>
      <w:r>
        <w:t>to</w:t>
      </w:r>
      <w:r>
        <w:rPr>
          <w:spacing w:val="4"/>
        </w:rPr>
        <w:t>r</w:t>
      </w:r>
      <w:r>
        <w:rPr>
          <w:spacing w:val="-5"/>
        </w:rPr>
        <w:t>y</w:t>
      </w:r>
      <w:r>
        <w:t>,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stopp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7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6"/>
        </w:rPr>
        <w:t xml:space="preserve"> </w:t>
      </w:r>
      <w:r>
        <w:t>Contra</w:t>
      </w:r>
      <w:r>
        <w:rPr>
          <w:spacing w:val="-1"/>
        </w:rPr>
        <w:t>c</w:t>
      </w:r>
      <w:r>
        <w:t>to</w:t>
      </w:r>
      <w:r>
        <w:rPr>
          <w:spacing w:val="1"/>
        </w:rPr>
        <w:t>r</w:t>
      </w:r>
      <w:r>
        <w:rPr>
          <w:spacing w:val="-3"/>
        </w:rPr>
        <w:t>'</w:t>
      </w:r>
      <w:r>
        <w:t>s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not pro</w:t>
      </w:r>
      <w:r>
        <w:rPr>
          <w:spacing w:val="-2"/>
        </w:rPr>
        <w:t>c</w:t>
      </w:r>
      <w:r>
        <w:rPr>
          <w:spacing w:val="-1"/>
        </w:rPr>
        <w:t>ee</w:t>
      </w:r>
      <w:r>
        <w:t>d</w:t>
      </w:r>
      <w:r>
        <w:rPr>
          <w:spacing w:val="2"/>
        </w:rPr>
        <w:t xml:space="preserve"> </w:t>
      </w:r>
      <w:r>
        <w:t>fu</w:t>
      </w:r>
      <w:r>
        <w:rPr>
          <w:spacing w:val="-2"/>
        </w:rPr>
        <w:t>r</w:t>
      </w:r>
      <w:r>
        <w:t>th</w:t>
      </w:r>
      <w:r>
        <w:rPr>
          <w:spacing w:val="1"/>
        </w:rPr>
        <w:t>e</w:t>
      </w:r>
      <w:r>
        <w:t xml:space="preserve">r </w:t>
      </w:r>
      <w:r>
        <w:rPr>
          <w:spacing w:val="-2"/>
        </w:rPr>
        <w:t>w</w:t>
      </w:r>
      <w:r>
        <w:t>ithout w</w:t>
      </w:r>
      <w:r>
        <w:rPr>
          <w:spacing w:val="-1"/>
        </w:rPr>
        <w:t>r</w:t>
      </w:r>
      <w:r>
        <w:t>itten p</w:t>
      </w:r>
      <w:r>
        <w:rPr>
          <w:spacing w:val="-2"/>
        </w:rPr>
        <w:t>e</w:t>
      </w:r>
      <w:r>
        <w:t>rmission f</w:t>
      </w:r>
      <w:r>
        <w:rPr>
          <w:spacing w:val="-1"/>
        </w:rPr>
        <w:t>r</w:t>
      </w:r>
      <w:r>
        <w:t>om the</w:t>
      </w:r>
      <w:r>
        <w:rPr>
          <w:spacing w:val="-1"/>
        </w:rPr>
        <w:t xml:space="preserve"> </w:t>
      </w:r>
      <w:r>
        <w:t>Consultant.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The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ontra</w:t>
      </w:r>
      <w:r>
        <w:rPr>
          <w:spacing w:val="-1"/>
        </w:rPr>
        <w:t>c</w:t>
      </w:r>
      <w:r>
        <w:t>tor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18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t</w:t>
      </w:r>
      <w:r>
        <w:rPr>
          <w:spacing w:val="1"/>
        </w:rPr>
        <w:t>e</w:t>
      </w:r>
      <w:r>
        <w:t>sts</w:t>
      </w:r>
      <w:r>
        <w:rPr>
          <w:spacing w:val="19"/>
        </w:rPr>
        <w:t xml:space="preserve"> </w:t>
      </w:r>
      <w:r>
        <w:rPr>
          <w:spacing w:val="-1"/>
        </w:rPr>
        <w:t>acc</w:t>
      </w:r>
      <w:r>
        <w:t>ordi</w:t>
      </w:r>
      <w:r>
        <w:rPr>
          <w:spacing w:val="1"/>
        </w:rPr>
        <w:t>n</w:t>
      </w:r>
      <w:r>
        <w:t>g</w:t>
      </w:r>
      <w:r>
        <w:rPr>
          <w:spacing w:val="16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19"/>
        </w:rPr>
        <w:t xml:space="preserve"> </w:t>
      </w:r>
      <w:r>
        <w:t>method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pro</w:t>
      </w:r>
      <w:r>
        <w:rPr>
          <w:spacing w:val="-2"/>
        </w:rPr>
        <w:t>c</w:t>
      </w:r>
      <w:r>
        <w:rPr>
          <w:spacing w:val="-1"/>
        </w:rPr>
        <w:t>e</w:t>
      </w:r>
      <w:r>
        <w:t>d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. The</w:t>
      </w:r>
      <w:r>
        <w:rPr>
          <w:spacing w:val="8"/>
        </w:rPr>
        <w:t xml:space="preserve"> </w:t>
      </w:r>
      <w:r>
        <w:t>tests,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9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rul</w:t>
      </w:r>
      <w:r>
        <w:rPr>
          <w:spacing w:val="-2"/>
        </w:rPr>
        <w:t>e</w:t>
      </w:r>
      <w:r>
        <w:t>,</w:t>
      </w:r>
      <w:r>
        <w:rPr>
          <w:spacing w:val="9"/>
        </w:rPr>
        <w:t xml:space="preserve"> </w:t>
      </w:r>
      <w:r>
        <w:t>sho</w:t>
      </w:r>
      <w:r>
        <w:rPr>
          <w:spacing w:val="2"/>
        </w:rPr>
        <w:t>u</w:t>
      </w:r>
      <w:r>
        <w:t>ld</w:t>
      </w:r>
      <w:r>
        <w:rPr>
          <w:spacing w:val="9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ted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l</w:t>
      </w:r>
      <w:r>
        <w:rPr>
          <w:spacing w:val="2"/>
        </w:rPr>
        <w:t>o</w:t>
      </w:r>
      <w:r>
        <w:rPr>
          <w:spacing w:val="-1"/>
        </w:rPr>
        <w:t>ca</w:t>
      </w:r>
      <w:r>
        <w:t>tions</w:t>
      </w:r>
      <w:r>
        <w:rPr>
          <w:spacing w:val="9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ted</w:t>
      </w:r>
      <w:r>
        <w:rPr>
          <w:spacing w:val="8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9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testing</w:t>
      </w:r>
      <w:r>
        <w:rPr>
          <w:spacing w:val="7"/>
        </w:rPr>
        <w:t xml:space="preserve"> </w:t>
      </w:r>
      <w:r>
        <w:t xml:space="preserve">institutions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26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21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Consultant.</w:t>
      </w:r>
      <w:r>
        <w:rPr>
          <w:spacing w:val="26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t>Consultant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</w:t>
      </w:r>
      <w:r>
        <w:rPr>
          <w:spacing w:val="26"/>
        </w:rPr>
        <w:t xml:space="preserve"> </w:t>
      </w:r>
      <w:r>
        <w:t>test,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6"/>
        </w:rPr>
        <w:t xml:space="preserve"> </w:t>
      </w:r>
      <w:r>
        <w:t>a</w:t>
      </w:r>
      <w:r>
        <w:rPr>
          <w:spacing w:val="25"/>
        </w:rPr>
        <w:t xml:space="preserve"> </w:t>
      </w:r>
      <w:r>
        <w:t>rule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ca</w:t>
      </w:r>
      <w:r>
        <w:t>se</w:t>
      </w:r>
      <w:r>
        <w:rPr>
          <w:spacing w:val="25"/>
        </w:rPr>
        <w:t xml:space="preserve"> </w:t>
      </w:r>
      <w:r>
        <w:t>of f</w:t>
      </w:r>
      <w:r>
        <w:rPr>
          <w:spacing w:val="-2"/>
        </w:rPr>
        <w:t>a</w:t>
      </w:r>
      <w:r>
        <w:t>ilure</w:t>
      </w:r>
      <w:r>
        <w:rPr>
          <w:spacing w:val="24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t>test,</w:t>
      </w:r>
      <w:r>
        <w:rPr>
          <w:spacing w:val="26"/>
        </w:rPr>
        <w:t xml:space="preserve"> </w:t>
      </w:r>
      <w:r>
        <w:t>me</w:t>
      </w:r>
      <w:r>
        <w:rPr>
          <w:spacing w:val="-2"/>
        </w:rPr>
        <w:t>a</w:t>
      </w:r>
      <w:r>
        <w:t>su</w:t>
      </w:r>
      <w:r>
        <w:rPr>
          <w:spacing w:val="1"/>
        </w:rPr>
        <w:t>r</w:t>
      </w:r>
      <w:r>
        <w:t>e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tak</w:t>
      </w:r>
      <w:r>
        <w:rPr>
          <w:spacing w:val="-2"/>
        </w:rPr>
        <w:t>e</w:t>
      </w:r>
      <w:r>
        <w:t>n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6"/>
        </w:rPr>
        <w:t xml:space="preserve"> </w:t>
      </w:r>
      <w:r>
        <w:t>instru</w:t>
      </w:r>
      <w:r>
        <w:rPr>
          <w:spacing w:val="-2"/>
        </w:rPr>
        <w:t>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1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Consult</w:t>
      </w:r>
      <w:r>
        <w:rPr>
          <w:spacing w:val="5"/>
        </w:rPr>
        <w:t>a</w:t>
      </w:r>
      <w:r>
        <w:t>nt.</w:t>
      </w:r>
      <w:r>
        <w:rPr>
          <w:spacing w:val="26"/>
        </w:rPr>
        <w:t xml:space="preserve"> </w:t>
      </w:r>
      <w:r>
        <w:rPr>
          <w:spacing w:val="1"/>
        </w:rPr>
        <w:t>T</w:t>
      </w:r>
      <w:r>
        <w:t>he</w:t>
      </w:r>
      <w:r>
        <w:rPr>
          <w:spacing w:val="2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ll k</w:t>
      </w:r>
      <w:r>
        <w:rPr>
          <w:spacing w:val="-1"/>
        </w:rPr>
        <w:t>ee</w:t>
      </w:r>
      <w:r>
        <w:t>p</w:t>
      </w:r>
      <w:r>
        <w:rPr>
          <w:spacing w:val="28"/>
        </w:rPr>
        <w:t xml:space="preserve"> </w:t>
      </w:r>
      <w:r>
        <w:t>test</w:t>
      </w:r>
      <w:r>
        <w:rPr>
          <w:spacing w:val="28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t>ords</w:t>
      </w:r>
      <w:r>
        <w:rPr>
          <w:spacing w:val="28"/>
        </w:rPr>
        <w:t xml:space="preserve"> </w:t>
      </w:r>
      <w:r>
        <w:t>duri</w:t>
      </w:r>
      <w:r>
        <w:rPr>
          <w:spacing w:val="1"/>
        </w:rPr>
        <w:t>n</w:t>
      </w:r>
      <w:r>
        <w:t>g</w:t>
      </w:r>
      <w:r>
        <w:rPr>
          <w:spacing w:val="28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for</w:t>
      </w:r>
      <w:r>
        <w:rPr>
          <w:spacing w:val="27"/>
        </w:rPr>
        <w:t xml:space="preserve"> </w:t>
      </w:r>
      <w:r>
        <w:t>2</w:t>
      </w:r>
      <w:r>
        <w:rPr>
          <w:spacing w:val="30"/>
        </w:rPr>
        <w:t xml:space="preserve"> </w:t>
      </w:r>
      <w:r>
        <w:rPr>
          <w:spacing w:val="-5"/>
        </w:rPr>
        <w:t>y</w:t>
      </w:r>
      <w:r>
        <w:rPr>
          <w:spacing w:val="1"/>
        </w:rPr>
        <w:t>ea</w:t>
      </w:r>
      <w:r>
        <w:t>rs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ft</w:t>
      </w:r>
      <w:r>
        <w:rPr>
          <w:spacing w:val="-2"/>
        </w:rPr>
        <w:t>e</w:t>
      </w:r>
      <w:r>
        <w:t>r</w:t>
      </w:r>
      <w:r>
        <w:rPr>
          <w:spacing w:val="27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tion</w:t>
      </w:r>
      <w:r>
        <w:rPr>
          <w:spacing w:val="28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>wo</w:t>
      </w:r>
      <w:r>
        <w:rPr>
          <w:spacing w:val="-2"/>
        </w:rPr>
        <w:t>r</w:t>
      </w:r>
      <w:r>
        <w:t>k. 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sts should be</w:t>
      </w:r>
      <w:r>
        <w:rPr>
          <w:spacing w:val="-1"/>
        </w:rPr>
        <w:t xml:space="preserve"> ca</w:t>
      </w:r>
      <w:r>
        <w:rPr>
          <w:spacing w:val="1"/>
        </w:rPr>
        <w:t>r</w:t>
      </w:r>
      <w:r>
        <w:t>ri</w:t>
      </w:r>
      <w:r>
        <w:rPr>
          <w:spacing w:val="-2"/>
        </w:rPr>
        <w:t>e</w:t>
      </w:r>
      <w:r>
        <w:t>d out.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1"/>
        <w:jc w:val="both"/>
      </w:pPr>
      <w:r>
        <w:rPr>
          <w:spacing w:val="-4"/>
        </w:rPr>
        <w:t>I</w:t>
      </w:r>
      <w:r>
        <w:t>f</w:t>
      </w:r>
      <w:r>
        <w:rPr>
          <w:spacing w:val="47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44"/>
        </w:rPr>
        <w:t xml:space="preserve"> </w:t>
      </w:r>
      <w:r>
        <w:t>is</w:t>
      </w:r>
      <w:r>
        <w:rPr>
          <w:spacing w:val="46"/>
        </w:rPr>
        <w:t xml:space="preserve"> </w:t>
      </w:r>
      <w:r>
        <w:t>uns</w:t>
      </w:r>
      <w:r>
        <w:rPr>
          <w:spacing w:val="-1"/>
        </w:rPr>
        <w:t>a</w:t>
      </w:r>
      <w:r>
        <w:t>tisf</w:t>
      </w:r>
      <w:r>
        <w:rPr>
          <w:spacing w:val="-2"/>
        </w:rPr>
        <w:t>a</w:t>
      </w:r>
      <w:r>
        <w:rPr>
          <w:spacing w:val="1"/>
        </w:rPr>
        <w:t>c</w:t>
      </w:r>
      <w:r>
        <w:t>to</w:t>
      </w:r>
      <w:r>
        <w:rPr>
          <w:spacing w:val="1"/>
        </w:rPr>
        <w:t>r</w:t>
      </w:r>
      <w:r>
        <w:rPr>
          <w:spacing w:val="-5"/>
        </w:rPr>
        <w:t>y</w:t>
      </w:r>
      <w:r>
        <w:t>,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5"/>
        </w:rPr>
        <w:t xml:space="preserve"> </w:t>
      </w:r>
      <w:r>
        <w:t>where</w:t>
      </w:r>
      <w:r>
        <w:rPr>
          <w:spacing w:val="4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</w:t>
      </w:r>
      <w:r>
        <w:rPr>
          <w:spacing w:val="-1"/>
        </w:rPr>
        <w:t>e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40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Consultant,</w:t>
      </w:r>
      <w:r>
        <w:rPr>
          <w:spacing w:val="45"/>
        </w:rPr>
        <w:t xml:space="preserve"> </w:t>
      </w:r>
      <w:r>
        <w:rPr>
          <w:spacing w:val="-2"/>
        </w:rPr>
        <w:t>t</w:t>
      </w:r>
      <w:r>
        <w:t>he</w:t>
      </w:r>
      <w:r>
        <w:rPr>
          <w:spacing w:val="4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5"/>
        </w:rPr>
        <w:t xml:space="preserve"> </w:t>
      </w:r>
      <w:r>
        <w:t>sh</w:t>
      </w:r>
      <w:r>
        <w:rPr>
          <w:spacing w:val="-1"/>
        </w:rPr>
        <w:t>a</w:t>
      </w:r>
      <w:r>
        <w:t>ll r</w:t>
      </w:r>
      <w:r>
        <w:rPr>
          <w:spacing w:val="-2"/>
        </w:rPr>
        <w:t>e</w:t>
      </w:r>
      <w:r>
        <w:t>move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test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r</w:t>
      </w:r>
      <w:r>
        <w:rPr>
          <w:spacing w:val="-2"/>
        </w:rPr>
        <w:t>e</w:t>
      </w:r>
      <w:r>
        <w:t>s</w:t>
      </w:r>
      <w:r>
        <w:rPr>
          <w:spacing w:val="33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32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</w:t>
      </w:r>
      <w:r>
        <w:rPr>
          <w:spacing w:val="33"/>
        </w:rPr>
        <w:t xml:space="preserve"> </w:t>
      </w:r>
      <w:r>
        <w:t>i</w:t>
      </w:r>
      <w:r>
        <w:rPr>
          <w:spacing w:val="2"/>
        </w:rPr>
        <w:t>n</w:t>
      </w:r>
      <w:r>
        <w:rPr>
          <w:spacing w:val="-1"/>
        </w:rPr>
        <w:t>-</w:t>
      </w:r>
      <w:r>
        <w:t>situ</w:t>
      </w:r>
      <w:r>
        <w:rPr>
          <w:spacing w:val="33"/>
        </w:rPr>
        <w:t xml:space="preserve"> </w:t>
      </w:r>
      <w:r>
        <w:t>load</w:t>
      </w:r>
      <w:r>
        <w:rPr>
          <w:spacing w:val="35"/>
        </w:rPr>
        <w:t xml:space="preserve"> </w:t>
      </w:r>
      <w:r>
        <w:t>t</w:t>
      </w:r>
      <w:r>
        <w:rPr>
          <w:spacing w:val="1"/>
        </w:rPr>
        <w:t>e</w:t>
      </w:r>
      <w:r>
        <w:t>sts</w:t>
      </w:r>
      <w:r>
        <w:rPr>
          <w:spacing w:val="34"/>
        </w:rPr>
        <w:t xml:space="preserve"> </w:t>
      </w:r>
      <w:r>
        <w:t>f</w:t>
      </w:r>
      <w:r>
        <w:rPr>
          <w:spacing w:val="-2"/>
        </w:rPr>
        <w:t>r</w:t>
      </w:r>
      <w:r>
        <w:t>om/on</w:t>
      </w:r>
      <w:r>
        <w:rPr>
          <w:spacing w:val="33"/>
        </w:rPr>
        <w:t xml:space="preserve"> </w:t>
      </w:r>
      <w:r>
        <w:t>suspe</w:t>
      </w:r>
      <w:r>
        <w:rPr>
          <w:spacing w:val="-2"/>
        </w:rPr>
        <w:t>c</w:t>
      </w:r>
      <w:r>
        <w:t>t</w:t>
      </w:r>
      <w:r>
        <w:rPr>
          <w:spacing w:val="33"/>
        </w:rPr>
        <w:t xml:space="preserve"> </w:t>
      </w:r>
      <w:r>
        <w:t>por</w:t>
      </w:r>
      <w:r>
        <w:rPr>
          <w:spacing w:val="1"/>
        </w:rPr>
        <w:t>t</w:t>
      </w:r>
      <w:r>
        <w:t>ions</w:t>
      </w:r>
      <w:r>
        <w:rPr>
          <w:spacing w:val="34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w</w:t>
      </w:r>
      <w:r>
        <w:rPr>
          <w:spacing w:val="1"/>
        </w:rPr>
        <w:t>o</w:t>
      </w:r>
      <w:r>
        <w:t>rks. Con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"/>
        </w:rPr>
        <w:t xml:space="preserve"> </w:t>
      </w:r>
      <w:r>
        <w:t>found</w:t>
      </w:r>
      <w:r>
        <w:rPr>
          <w:spacing w:val="-1"/>
        </w:rPr>
        <w:t xml:space="preserve"> </w:t>
      </w:r>
      <w:r>
        <w:t xml:space="preserve">to </w:t>
      </w:r>
      <w:r>
        <w:rPr>
          <w:spacing w:val="2"/>
        </w:rPr>
        <w:t>b</w:t>
      </w:r>
      <w:r>
        <w:t>e</w:t>
      </w:r>
      <w:r>
        <w:rPr>
          <w:spacing w:val="-1"/>
        </w:rPr>
        <w:t xml:space="preserve"> </w:t>
      </w:r>
      <w:r>
        <w:t>d</w:t>
      </w:r>
      <w:r>
        <w:rPr>
          <w:spacing w:val="1"/>
        </w:rPr>
        <w:t>ef</w:t>
      </w:r>
      <w:r>
        <w:rPr>
          <w:spacing w:val="-1"/>
        </w:rPr>
        <w:t>ec</w:t>
      </w:r>
      <w:r>
        <w:t>tive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</w:t>
      </w:r>
      <w:r>
        <w:rPr>
          <w:spacing w:val="2"/>
        </w:rPr>
        <w:t>b</w:t>
      </w:r>
      <w:r>
        <w:t>e</w:t>
      </w:r>
      <w:r>
        <w:rPr>
          <w:spacing w:val="-1"/>
        </w:rPr>
        <w:t xml:space="preserve"> c</w:t>
      </w:r>
      <w:r>
        <w:t>ut</w:t>
      </w:r>
      <w:r>
        <w:rPr>
          <w:spacing w:val="2"/>
        </w:rPr>
        <w:t xml:space="preserve"> </w:t>
      </w:r>
      <w:r>
        <w:t xml:space="preserve">out, removed </w:t>
      </w:r>
      <w:r>
        <w:rPr>
          <w:spacing w:val="-2"/>
        </w:rPr>
        <w:t>a</w:t>
      </w:r>
      <w:r>
        <w:t>nd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>pl</w:t>
      </w:r>
      <w:r>
        <w:rPr>
          <w:spacing w:val="1"/>
        </w:rPr>
        <w:t>a</w:t>
      </w:r>
      <w:r>
        <w:rPr>
          <w:spacing w:val="-1"/>
        </w:rPr>
        <w:t>ce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-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 xml:space="preserve">t his own </w:t>
      </w:r>
      <w:r>
        <w:rPr>
          <w:spacing w:val="-2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ind w:left="117" w:right="7943" w:firstLine="0"/>
        <w:jc w:val="both"/>
      </w:pPr>
      <w:r>
        <w:t>C</w:t>
      </w:r>
      <w:r>
        <w:rPr>
          <w:spacing w:val="-1"/>
        </w:rPr>
        <w:t>e</w:t>
      </w:r>
      <w:r>
        <w:t>ment T</w:t>
      </w:r>
      <w:r>
        <w:rPr>
          <w:spacing w:val="-2"/>
        </w:rPr>
        <w:t>e</w:t>
      </w:r>
      <w:r>
        <w:t>st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 w:rsidP="00047DF1">
      <w:pPr>
        <w:pStyle w:val="BodyText"/>
        <w:numPr>
          <w:ilvl w:val="0"/>
          <w:numId w:val="51"/>
        </w:numPr>
        <w:tabs>
          <w:tab w:val="left" w:pos="477"/>
        </w:tabs>
        <w:kinsoku w:val="0"/>
        <w:overflowPunct w:val="0"/>
        <w:ind w:left="477" w:right="7669"/>
        <w:jc w:val="both"/>
      </w:pPr>
      <w:r>
        <w:t>S</w:t>
      </w:r>
      <w:r>
        <w:rPr>
          <w:spacing w:val="-1"/>
        </w:rPr>
        <w:t>e</w:t>
      </w:r>
      <w:r>
        <w:t>tting</w:t>
      </w:r>
      <w:r>
        <w:rPr>
          <w:spacing w:val="-2"/>
        </w:rPr>
        <w:t xml:space="preserve"> </w:t>
      </w:r>
      <w:r>
        <w:t>test.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6" w:line="200" w:lineRule="exact"/>
        <w:rPr>
          <w:sz w:val="20"/>
          <w:szCs w:val="20"/>
        </w:rPr>
      </w:pPr>
    </w:p>
    <w:p w:rsidR="001527E3" w:rsidRDefault="001527E3" w:rsidP="00047DF1">
      <w:pPr>
        <w:pStyle w:val="BodyText"/>
        <w:numPr>
          <w:ilvl w:val="0"/>
          <w:numId w:val="51"/>
        </w:numPr>
        <w:tabs>
          <w:tab w:val="left" w:pos="477"/>
        </w:tabs>
        <w:kinsoku w:val="0"/>
        <w:overflowPunct w:val="0"/>
        <w:ind w:left="477" w:right="7322"/>
        <w:jc w:val="both"/>
      </w:pPr>
      <w:r>
        <w:t>Soundn</w:t>
      </w:r>
      <w:r>
        <w:rPr>
          <w:spacing w:val="-1"/>
        </w:rPr>
        <w:t>e</w:t>
      </w:r>
      <w:r>
        <w:t>ss t</w:t>
      </w:r>
      <w:r>
        <w:rPr>
          <w:spacing w:val="-1"/>
        </w:rPr>
        <w:t>e</w:t>
      </w:r>
      <w:r>
        <w:t>st.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 w:rsidP="00047DF1">
      <w:pPr>
        <w:pStyle w:val="BodyText"/>
        <w:numPr>
          <w:ilvl w:val="0"/>
          <w:numId w:val="51"/>
        </w:numPr>
        <w:tabs>
          <w:tab w:val="left" w:pos="477"/>
        </w:tabs>
        <w:kinsoku w:val="0"/>
        <w:overflowPunct w:val="0"/>
        <w:ind w:left="477" w:right="6264"/>
        <w:jc w:val="both"/>
      </w:pPr>
      <w:r>
        <w:t>Compr</w:t>
      </w:r>
      <w:r>
        <w:rPr>
          <w:spacing w:val="-2"/>
        </w:rPr>
        <w:t>e</w:t>
      </w:r>
      <w:r>
        <w:t>ssive</w:t>
      </w:r>
      <w:r>
        <w:rPr>
          <w:spacing w:val="-1"/>
        </w:rPr>
        <w:t xml:space="preserve"> </w:t>
      </w:r>
      <w:r>
        <w:t>str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th t</w:t>
      </w:r>
      <w:r>
        <w:rPr>
          <w:spacing w:val="-1"/>
        </w:rPr>
        <w:t>e</w:t>
      </w:r>
      <w:r>
        <w:t>st.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rPr>
          <w:spacing w:val="-4"/>
        </w:rPr>
        <w:t>I</w:t>
      </w:r>
      <w:r>
        <w:t>n</w:t>
      </w:r>
      <w:r>
        <w:rPr>
          <w:spacing w:val="9"/>
        </w:rPr>
        <w:t xml:space="preserve"> </w:t>
      </w:r>
      <w:r>
        <w:rPr>
          <w:spacing w:val="2"/>
        </w:rPr>
        <w:t>o</w:t>
      </w:r>
      <w:r>
        <w:t>rd</w:t>
      </w:r>
      <w:r>
        <w:rPr>
          <w:spacing w:val="-2"/>
        </w:rPr>
        <w:t>e</w:t>
      </w:r>
      <w:r>
        <w:t>r</w:t>
      </w:r>
      <w:r>
        <w:rPr>
          <w:spacing w:val="8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ssume</w:t>
      </w:r>
      <w:r>
        <w:rPr>
          <w:spacing w:val="10"/>
        </w:rPr>
        <w:t xml:space="preserve"> </w:t>
      </w:r>
      <w:r>
        <w:rPr>
          <w:spacing w:val="-1"/>
        </w:rPr>
        <w:t>e</w:t>
      </w:r>
      <w:r>
        <w:t>stimat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str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th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10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stru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,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1"/>
        </w:rPr>
        <w:t>r</w:t>
      </w:r>
      <w:r>
        <w:rPr>
          <w:spacing w:val="-1"/>
        </w:rPr>
        <w:t>e</w:t>
      </w:r>
      <w:r>
        <w:t>ssive</w:t>
      </w:r>
      <w:r>
        <w:rPr>
          <w:spacing w:val="8"/>
        </w:rPr>
        <w:t xml:space="preserve"> </w:t>
      </w:r>
      <w:r>
        <w:t>str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th</w:t>
      </w:r>
      <w:r>
        <w:rPr>
          <w:spacing w:val="9"/>
        </w:rPr>
        <w:t xml:space="preserve"> </w:t>
      </w:r>
      <w:r>
        <w:t>test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2"/>
        </w:rPr>
        <w:t>p</w:t>
      </w:r>
      <w:r>
        <w:rPr>
          <w:spacing w:val="-1"/>
        </w:rPr>
        <w:t>a</w:t>
      </w:r>
      <w:r>
        <w:t>red</w:t>
      </w:r>
      <w:r>
        <w:rPr>
          <w:spacing w:val="11"/>
        </w:rPr>
        <w:t xml:space="preserve"> </w:t>
      </w:r>
      <w:r>
        <w:t>test</w:t>
      </w:r>
      <w:r>
        <w:rPr>
          <w:spacing w:val="12"/>
        </w:rPr>
        <w:t xml:space="preserve"> </w:t>
      </w:r>
      <w:r>
        <w:t>pie</w:t>
      </w:r>
      <w:r>
        <w:rPr>
          <w:spacing w:val="-2"/>
        </w:rPr>
        <w:t>c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t>on</w:t>
      </w:r>
      <w:r>
        <w:rPr>
          <w:spacing w:val="13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7th</w:t>
      </w:r>
      <w:r>
        <w:rPr>
          <w:spacing w:val="12"/>
        </w:rPr>
        <w:t xml:space="preserve"> </w:t>
      </w:r>
      <w:r>
        <w:rPr>
          <w:spacing w:val="2"/>
        </w:rPr>
        <w:t>d</w:t>
      </w:r>
      <w:r>
        <w:rPr>
          <w:spacing w:val="1"/>
        </w:rPr>
        <w:t>a</w:t>
      </w:r>
      <w:r>
        <w:t>y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28th</w:t>
      </w:r>
      <w:r>
        <w:rPr>
          <w:spacing w:val="12"/>
        </w:rPr>
        <w:t xml:space="preserve"> </w:t>
      </w:r>
      <w:r>
        <w:rPr>
          <w:spacing w:val="2"/>
        </w:rPr>
        <w:t>d</w:t>
      </w:r>
      <w:r>
        <w:rPr>
          <w:spacing w:val="3"/>
        </w:rPr>
        <w:t>a</w:t>
      </w:r>
      <w:r>
        <w:t>y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3"/>
        </w:rPr>
        <w:t xml:space="preserve"> </w:t>
      </w:r>
      <w:r>
        <w:t>those</w:t>
      </w:r>
      <w:r>
        <w:rPr>
          <w:spacing w:val="11"/>
        </w:rPr>
        <w:t xml:space="preserve"> </w:t>
      </w:r>
      <w:r>
        <w:t>test</w:t>
      </w:r>
      <w:r>
        <w:rPr>
          <w:spacing w:val="12"/>
        </w:rPr>
        <w:t xml:space="preserve"> </w:t>
      </w:r>
      <w:r>
        <w:t>piec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made</w:t>
      </w:r>
      <w:r>
        <w:rPr>
          <w:spacing w:val="-2"/>
        </w:rPr>
        <w:t xml:space="preserve"> </w:t>
      </w:r>
      <w:r>
        <w:t>f</w:t>
      </w:r>
      <w:r>
        <w:rPr>
          <w:spacing w:val="1"/>
        </w:rPr>
        <w:t>o</w:t>
      </w:r>
      <w:r>
        <w:t>r s</w:t>
      </w:r>
      <w:r>
        <w:rPr>
          <w:spacing w:val="-2"/>
        </w:rPr>
        <w:t>a</w:t>
      </w:r>
      <w:r>
        <w:t xml:space="preserve">mpling </w:t>
      </w:r>
      <w:r>
        <w:rPr>
          <w:spacing w:val="-1"/>
        </w:rPr>
        <w:t>a</w:t>
      </w:r>
      <w:r>
        <w:t>t pl</w:t>
      </w:r>
      <w:r>
        <w:rPr>
          <w:spacing w:val="-1"/>
        </w:rPr>
        <w:t>ac</w:t>
      </w:r>
      <w:r>
        <w:t>ing</w:t>
      </w:r>
      <w:r>
        <w:rPr>
          <w:spacing w:val="-2"/>
        </w:rPr>
        <w:t xml:space="preserve"> </w:t>
      </w:r>
      <w:r>
        <w:rPr>
          <w:spacing w:val="2"/>
        </w:rPr>
        <w:t>o</w:t>
      </w:r>
      <w:r>
        <w:t xml:space="preserve">f </w:t>
      </w:r>
      <w:r>
        <w:rPr>
          <w:spacing w:val="-2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ti</w:t>
      </w:r>
      <w:r>
        <w:rPr>
          <w:spacing w:val="2"/>
        </w:rPr>
        <w:t>n</w:t>
      </w:r>
      <w:r>
        <w:rPr>
          <w:spacing w:val="-3"/>
        </w:rPr>
        <w:t>g</w:t>
      </w:r>
      <w:r>
        <w:t>. Str</w:t>
      </w:r>
      <w:r>
        <w:rPr>
          <w:spacing w:val="1"/>
        </w:rPr>
        <w:t>e</w:t>
      </w:r>
      <w:r>
        <w:t>n</w:t>
      </w:r>
      <w:r>
        <w:rPr>
          <w:spacing w:val="-3"/>
        </w:rPr>
        <w:t>g</w:t>
      </w:r>
      <w:r>
        <w:t>th t</w:t>
      </w:r>
      <w:r>
        <w:rPr>
          <w:spacing w:val="-1"/>
        </w:rPr>
        <w:t>e</w:t>
      </w:r>
      <w:r>
        <w:t>st sh</w:t>
      </w:r>
      <w:r>
        <w:rPr>
          <w:spacing w:val="-1"/>
        </w:rPr>
        <w:t>a</w:t>
      </w:r>
      <w:r>
        <w:t>ll be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 xml:space="preserve">ted </w:t>
      </w:r>
      <w:r>
        <w:rPr>
          <w:spacing w:val="-2"/>
        </w:rPr>
        <w:t>f</w:t>
      </w:r>
      <w:r>
        <w:t>or</w:t>
      </w:r>
      <w:r>
        <w:rPr>
          <w:spacing w:val="1"/>
        </w:rPr>
        <w:t xml:space="preserve"> </w:t>
      </w:r>
      <w:r>
        <w:rPr>
          <w:spacing w:val="-1"/>
        </w:rPr>
        <w:t>eac</w:t>
      </w:r>
      <w:r>
        <w:t xml:space="preserve">h </w:t>
      </w:r>
      <w:r>
        <w:rPr>
          <w:spacing w:val="2"/>
        </w:rPr>
        <w:t>o</w:t>
      </w:r>
      <w:r>
        <w:t>f the following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t>onditions:</w:t>
      </w:r>
      <w:r>
        <w:rPr>
          <w:spacing w:val="46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</w:t>
      </w:r>
      <w:r>
        <w:rPr>
          <w:spacing w:val="45"/>
        </w:rPr>
        <w:t xml:space="preserve"> </w:t>
      </w:r>
      <w:r>
        <w:t>d</w:t>
      </w:r>
      <w:r>
        <w:rPr>
          <w:spacing w:val="3"/>
        </w:rPr>
        <w:t>a</w:t>
      </w:r>
      <w:r>
        <w:rPr>
          <w:spacing w:val="-5"/>
        </w:rPr>
        <w:t>y</w:t>
      </w:r>
      <w:r>
        <w:t>s</w:t>
      </w:r>
      <w:r>
        <w:rPr>
          <w:spacing w:val="45"/>
        </w:rPr>
        <w:t xml:space="preserve"> </w:t>
      </w:r>
      <w:r>
        <w:t>po</w:t>
      </w:r>
      <w:r>
        <w:rPr>
          <w:spacing w:val="2"/>
        </w:rPr>
        <w:t>u</w:t>
      </w:r>
      <w:r>
        <w:t>r,</w:t>
      </w:r>
      <w:r>
        <w:rPr>
          <w:spacing w:val="44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ac</w:t>
      </w:r>
      <w:r>
        <w:t>h</w:t>
      </w:r>
      <w:r>
        <w:rPr>
          <w:spacing w:val="47"/>
        </w:rPr>
        <w:t xml:space="preserve"> </w:t>
      </w:r>
      <w:r>
        <w:rPr>
          <w:spacing w:val="-1"/>
        </w:rPr>
        <w:t>c</w:t>
      </w:r>
      <w:r>
        <w:t>la</w:t>
      </w:r>
      <w:r>
        <w:rPr>
          <w:spacing w:val="1"/>
        </w:rPr>
        <w:t>s</w:t>
      </w:r>
      <w:r>
        <w:t>s</w:t>
      </w:r>
      <w:r>
        <w:rPr>
          <w:spacing w:val="45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te,</w:t>
      </w:r>
      <w:r>
        <w:rPr>
          <w:spacing w:val="47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1"/>
        </w:rPr>
        <w:t>a</w:t>
      </w:r>
      <w:r>
        <w:t>n</w:t>
      </w:r>
      <w:r>
        <w:rPr>
          <w:spacing w:val="-3"/>
        </w:rPr>
        <w:t>g</w:t>
      </w:r>
      <w:r>
        <w:t>e</w:t>
      </w:r>
      <w:r>
        <w:rPr>
          <w:spacing w:val="46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t>supplies</w:t>
      </w:r>
      <w:r>
        <w:rPr>
          <w:spacing w:val="45"/>
        </w:rPr>
        <w:t xml:space="preserve"> </w:t>
      </w:r>
      <w:r>
        <w:rPr>
          <w:spacing w:val="2"/>
        </w:rPr>
        <w:t>o</w:t>
      </w:r>
      <w:r>
        <w:t>r sour</w:t>
      </w:r>
      <w:r>
        <w:rPr>
          <w:spacing w:val="-2"/>
        </w:rPr>
        <w:t>c</w:t>
      </w:r>
      <w:r>
        <w:t>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ac</w:t>
      </w:r>
      <w:r>
        <w:t>h</w:t>
      </w:r>
      <w:r>
        <w:rPr>
          <w:spacing w:val="6"/>
        </w:rPr>
        <w:t xml:space="preserve"> </w:t>
      </w:r>
      <w:r>
        <w:t>100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ubic</w:t>
      </w:r>
      <w:r>
        <w:rPr>
          <w:spacing w:val="6"/>
        </w:rPr>
        <w:t xml:space="preserve"> </w:t>
      </w:r>
      <w:r>
        <w:t>met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8"/>
        </w:rPr>
        <w:t xml:space="preserve"> </w:t>
      </w:r>
      <w:r>
        <w:t>or</w:t>
      </w:r>
      <w:r>
        <w:rPr>
          <w:spacing w:val="6"/>
        </w:rPr>
        <w:t xml:space="preserve"> </w:t>
      </w:r>
      <w:r>
        <w:rPr>
          <w:spacing w:val="1"/>
        </w:rPr>
        <w:t>fr</w:t>
      </w:r>
      <w:r>
        <w:rPr>
          <w:spacing w:val="-1"/>
        </w:rPr>
        <w:t>ac</w:t>
      </w:r>
      <w:r>
        <w:t>tion</w:t>
      </w:r>
      <w:r>
        <w:rPr>
          <w:spacing w:val="6"/>
        </w:rPr>
        <w:t xml:space="preserve"> </w:t>
      </w:r>
      <w:r>
        <w:t>the</w:t>
      </w:r>
      <w:r>
        <w:rPr>
          <w:spacing w:val="-2"/>
        </w:rPr>
        <w:t>r</w:t>
      </w:r>
      <w:r>
        <w:rPr>
          <w:spacing w:val="-1"/>
        </w:rPr>
        <w:t>e</w:t>
      </w:r>
      <w:r>
        <w:rPr>
          <w:spacing w:val="2"/>
        </w:rPr>
        <w:t>o</w:t>
      </w:r>
      <w:r>
        <w:t>f.</w:t>
      </w:r>
      <w:r>
        <w:rPr>
          <w:spacing w:val="6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number</w:t>
      </w:r>
      <w:r>
        <w:rPr>
          <w:spacing w:val="5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test</w:t>
      </w:r>
      <w:r>
        <w:rPr>
          <w:spacing w:val="7"/>
        </w:rPr>
        <w:t xml:space="preserve"> </w:t>
      </w:r>
      <w:r>
        <w:t>p</w:t>
      </w:r>
      <w:r>
        <w:rPr>
          <w:spacing w:val="2"/>
        </w:rPr>
        <w:t>i</w:t>
      </w:r>
      <w:r>
        <w:rPr>
          <w:spacing w:val="-1"/>
        </w:rPr>
        <w:t>ece</w:t>
      </w:r>
      <w:r>
        <w:t>s</w:t>
      </w:r>
      <w:r>
        <w:rPr>
          <w:spacing w:val="7"/>
        </w:rPr>
        <w:t xml:space="preserve"> </w:t>
      </w:r>
      <w:r>
        <w:t>to be</w:t>
      </w:r>
      <w:r>
        <w:rPr>
          <w:spacing w:val="13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test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5"/>
        </w:rPr>
        <w:t xml:space="preserve"> </w:t>
      </w:r>
      <w:r>
        <w:rPr>
          <w:spacing w:val="3"/>
        </w:rPr>
        <w:t>n</w:t>
      </w:r>
      <w:r>
        <w:t>ot</w:t>
      </w:r>
      <w:r>
        <w:rPr>
          <w:spacing w:val="14"/>
        </w:rPr>
        <w:t xml:space="preserve"> </w:t>
      </w:r>
      <w:r>
        <w:t>less</w:t>
      </w:r>
      <w:r>
        <w:rPr>
          <w:spacing w:val="14"/>
        </w:rPr>
        <w:t xml:space="preserve"> </w:t>
      </w:r>
      <w:r>
        <w:t>than</w:t>
      </w:r>
      <w:r>
        <w:rPr>
          <w:spacing w:val="15"/>
        </w:rPr>
        <w:t xml:space="preserve"> </w:t>
      </w:r>
      <w:r>
        <w:t>3</w:t>
      </w:r>
      <w:r>
        <w:rPr>
          <w:spacing w:val="14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5"/>
        </w:rPr>
        <w:t xml:space="preserve"> </w:t>
      </w:r>
      <w:r>
        <w:rPr>
          <w:spacing w:val="-1"/>
        </w:rPr>
        <w:t>eac</w:t>
      </w:r>
      <w:r>
        <w:t>h</w:t>
      </w:r>
      <w:r>
        <w:rPr>
          <w:spacing w:val="18"/>
        </w:rPr>
        <w:t xml:space="preserve"> </w:t>
      </w:r>
      <w:r>
        <w:t>test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7th</w:t>
      </w:r>
      <w:r>
        <w:rPr>
          <w:spacing w:val="14"/>
        </w:rPr>
        <w:t xml:space="preserve"> </w:t>
      </w:r>
      <w:r>
        <w:t>d</w:t>
      </w:r>
      <w:r>
        <w:rPr>
          <w:spacing w:val="3"/>
        </w:rPr>
        <w:t>a</w:t>
      </w:r>
      <w:r>
        <w:t>y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28th</w:t>
      </w:r>
      <w:r>
        <w:rPr>
          <w:spacing w:val="14"/>
        </w:rPr>
        <w:t xml:space="preserve"> </w:t>
      </w:r>
      <w:r>
        <w:t>d</w:t>
      </w:r>
      <w:r>
        <w:rPr>
          <w:spacing w:val="3"/>
        </w:rPr>
        <w:t>a</w:t>
      </w:r>
      <w:r>
        <w:t>y</w:t>
      </w:r>
      <w:r>
        <w:rPr>
          <w:spacing w:val="11"/>
        </w:rPr>
        <w:t xml:space="preserve"> </w:t>
      </w:r>
      <w:r>
        <w:t>unless othe</w:t>
      </w:r>
      <w:r>
        <w:rPr>
          <w:spacing w:val="-2"/>
        </w:rPr>
        <w:t>r</w:t>
      </w:r>
      <w:r>
        <w:t>wise</w:t>
      </w:r>
      <w:r>
        <w:rPr>
          <w:spacing w:val="13"/>
        </w:rPr>
        <w:t xml:space="preserve"> </w:t>
      </w:r>
      <w:r>
        <w:t>instru</w:t>
      </w:r>
      <w:r>
        <w:rPr>
          <w:spacing w:val="-2"/>
        </w:rPr>
        <w:t>c</w:t>
      </w:r>
      <w:r>
        <w:t>ted</w:t>
      </w:r>
      <w:r>
        <w:rPr>
          <w:spacing w:val="15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9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13"/>
        </w:rPr>
        <w:t xml:space="preserve"> </w:t>
      </w:r>
      <w:r>
        <w:t>Consultant.</w:t>
      </w:r>
      <w:r>
        <w:rPr>
          <w:spacing w:val="14"/>
        </w:rPr>
        <w:t xml:space="preserve"> </w:t>
      </w:r>
      <w:r>
        <w:t>T</w:t>
      </w:r>
      <w:r>
        <w:rPr>
          <w:spacing w:val="-2"/>
        </w:rPr>
        <w:t>e</w:t>
      </w:r>
      <w:r>
        <w:t>st</w:t>
      </w:r>
      <w:r>
        <w:rPr>
          <w:spacing w:val="14"/>
        </w:rPr>
        <w:t xml:space="preserve"> </w:t>
      </w:r>
      <w:r>
        <w:t>piec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ma</w:t>
      </w:r>
      <w:r>
        <w:rPr>
          <w:spacing w:val="1"/>
        </w:rPr>
        <w:t>d</w:t>
      </w:r>
      <w:r>
        <w:t>e</w:t>
      </w:r>
      <w:r>
        <w:rPr>
          <w:spacing w:val="13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</w:t>
      </w:r>
      <w:r>
        <w:rPr>
          <w:spacing w:val="2"/>
        </w:rPr>
        <w:t>o</w:t>
      </w:r>
      <w:r>
        <w:t>rd</w:t>
      </w:r>
      <w:r>
        <w:rPr>
          <w:spacing w:val="-2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5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t>British Stand</w:t>
      </w:r>
      <w:r>
        <w:rPr>
          <w:spacing w:val="-2"/>
        </w:rPr>
        <w:t>a</w:t>
      </w:r>
      <w:r>
        <w:t>rds,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s</w:t>
      </w:r>
      <w:r>
        <w:rPr>
          <w:spacing w:val="-1"/>
        </w:rPr>
        <w:t>a</w:t>
      </w:r>
      <w:r>
        <w:t>mpling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tak</w:t>
      </w:r>
      <w:r>
        <w:rPr>
          <w:spacing w:val="-2"/>
        </w:rPr>
        <w:t>e</w:t>
      </w:r>
      <w:r>
        <w:t>n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3"/>
        </w:rPr>
        <w:t xml:space="preserve"> </w:t>
      </w:r>
      <w:r>
        <w:t>n</w:t>
      </w:r>
      <w:r>
        <w:rPr>
          <w:spacing w:val="-1"/>
        </w:rPr>
        <w:t>ea</w:t>
      </w:r>
      <w:r>
        <w:t>r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3"/>
        </w:rPr>
        <w:t xml:space="preserve"> </w:t>
      </w:r>
      <w:r>
        <w:t>possible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point</w:t>
      </w:r>
      <w:r>
        <w:rPr>
          <w:spacing w:val="31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pla</w:t>
      </w:r>
      <w:r>
        <w:rPr>
          <w:spacing w:val="-2"/>
        </w:rPr>
        <w:t>c</w:t>
      </w:r>
      <w:r>
        <w:rPr>
          <w:spacing w:val="-1"/>
        </w:rPr>
        <w:t>e</w:t>
      </w:r>
      <w:r>
        <w:t>ment.</w:t>
      </w:r>
      <w:r>
        <w:rPr>
          <w:spacing w:val="33"/>
        </w:rPr>
        <w:t xml:space="preserve"> </w:t>
      </w:r>
      <w:r>
        <w:t>T</w:t>
      </w:r>
      <w:r>
        <w:rPr>
          <w:spacing w:val="-2"/>
        </w:rPr>
        <w:t>e</w:t>
      </w:r>
      <w:r>
        <w:t>st pie</w:t>
      </w:r>
      <w:r>
        <w:rPr>
          <w:spacing w:val="-2"/>
        </w:rPr>
        <w:t>c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sto</w:t>
      </w:r>
      <w:r>
        <w:rPr>
          <w:spacing w:val="2"/>
        </w:rPr>
        <w:t>r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w</w:t>
      </w:r>
      <w:r>
        <w:rPr>
          <w:spacing w:val="2"/>
        </w:rPr>
        <w:t>i</w:t>
      </w:r>
      <w:r>
        <w:t>thout</w:t>
      </w:r>
      <w:r>
        <w:rPr>
          <w:spacing w:val="12"/>
        </w:rPr>
        <w:t xml:space="preserve"> </w:t>
      </w:r>
      <w:r>
        <w:t>b</w:t>
      </w:r>
      <w:r>
        <w:rPr>
          <w:spacing w:val="-1"/>
        </w:rPr>
        <w:t>e</w:t>
      </w:r>
      <w:r>
        <w:t>ing</w:t>
      </w:r>
      <w:r>
        <w:rPr>
          <w:spacing w:val="9"/>
        </w:rPr>
        <w:t xml:space="preserve"> </w:t>
      </w:r>
      <w:r>
        <w:t>distur</w:t>
      </w:r>
      <w:r>
        <w:rPr>
          <w:spacing w:val="1"/>
        </w:rPr>
        <w:t>b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duri</w:t>
      </w:r>
      <w:r>
        <w:rPr>
          <w:spacing w:val="1"/>
        </w:rPr>
        <w:t>n</w:t>
      </w:r>
      <w:r>
        <w:t>g</w:t>
      </w:r>
      <w:r>
        <w:rPr>
          <w:spacing w:val="9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0"/>
        </w:rPr>
        <w:t xml:space="preserve"> </w:t>
      </w:r>
      <w:r>
        <w:t>fi</w:t>
      </w:r>
      <w:r>
        <w:rPr>
          <w:spacing w:val="-1"/>
        </w:rPr>
        <w:t>r</w:t>
      </w:r>
      <w:r>
        <w:t>st</w:t>
      </w:r>
      <w:r>
        <w:rPr>
          <w:spacing w:val="12"/>
        </w:rPr>
        <w:t xml:space="preserve"> </w:t>
      </w:r>
      <w:r>
        <w:t>24</w:t>
      </w:r>
      <w:r>
        <w:rPr>
          <w:spacing w:val="13"/>
        </w:rPr>
        <w:t xml:space="preserve"> </w:t>
      </w:r>
      <w:r>
        <w:t xml:space="preserve">hours,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r</w:t>
      </w:r>
      <w:r>
        <w:rPr>
          <w:spacing w:val="-2"/>
        </w:rPr>
        <w:t>e</w:t>
      </w:r>
      <w:r>
        <w:t>ful</w:t>
      </w:r>
      <w:r>
        <w:rPr>
          <w:spacing w:val="4"/>
        </w:rPr>
        <w:t>l</w:t>
      </w:r>
      <w:r>
        <w:t>y</w:t>
      </w:r>
      <w:r>
        <w:rPr>
          <w:spacing w:val="26"/>
        </w:rPr>
        <w:t xml:space="preserve"> </w:t>
      </w:r>
      <w:r>
        <w:t>tr</w:t>
      </w:r>
      <w:r>
        <w:rPr>
          <w:spacing w:val="-2"/>
        </w:rPr>
        <w:t>a</w:t>
      </w:r>
      <w:r>
        <w:t>nsp</w:t>
      </w:r>
      <w:r>
        <w:rPr>
          <w:spacing w:val="2"/>
        </w:rPr>
        <w:t>o</w:t>
      </w:r>
      <w:r>
        <w:t>rted</w:t>
      </w:r>
      <w:r>
        <w:rPr>
          <w:spacing w:val="30"/>
        </w:rPr>
        <w:t xml:space="preserve"> </w:t>
      </w:r>
      <w:r>
        <w:t>sp</w:t>
      </w:r>
      <w:r>
        <w:rPr>
          <w:spacing w:val="-1"/>
        </w:rPr>
        <w:t>ec</w:t>
      </w:r>
      <w:r>
        <w:t>im</w:t>
      </w:r>
      <w:r>
        <w:rPr>
          <w:spacing w:val="-1"/>
        </w:rPr>
        <w:t>e</w:t>
      </w:r>
      <w:r>
        <w:t>ns</w:t>
      </w:r>
      <w:r>
        <w:rPr>
          <w:spacing w:val="31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testing</w:t>
      </w:r>
      <w:r>
        <w:rPr>
          <w:spacing w:val="29"/>
        </w:rPr>
        <w:t xml:space="preserve"> </w:t>
      </w:r>
      <w:r>
        <w:t>lab</w:t>
      </w:r>
      <w:r>
        <w:rPr>
          <w:spacing w:val="1"/>
        </w:rPr>
        <w:t>o</w:t>
      </w:r>
      <w:r>
        <w:t>r</w:t>
      </w:r>
      <w:r>
        <w:rPr>
          <w:spacing w:val="-2"/>
        </w:rPr>
        <w:t>a</w:t>
      </w:r>
      <w:r>
        <w:t>to</w:t>
      </w:r>
      <w:r>
        <w:rPr>
          <w:spacing w:val="4"/>
        </w:rPr>
        <w:t>r</w:t>
      </w:r>
      <w:r>
        <w:rPr>
          <w:spacing w:val="-5"/>
        </w:rPr>
        <w:t>y</w:t>
      </w:r>
      <w:r>
        <w:t>.</w:t>
      </w:r>
      <w:r>
        <w:rPr>
          <w:spacing w:val="30"/>
        </w:rPr>
        <w:t xml:space="preserve"> </w:t>
      </w:r>
      <w:r>
        <w:rPr>
          <w:spacing w:val="1"/>
        </w:rPr>
        <w:t>T</w:t>
      </w:r>
      <w:r>
        <w:rPr>
          <w:spacing w:val="-1"/>
        </w:rPr>
        <w:t>e</w:t>
      </w:r>
      <w:r>
        <w:t>st</w:t>
      </w:r>
      <w:r>
        <w:rPr>
          <w:spacing w:val="31"/>
        </w:rPr>
        <w:t xml:space="preserve"> </w:t>
      </w:r>
      <w:r>
        <w:t>piec</w:t>
      </w:r>
      <w:r>
        <w:rPr>
          <w:spacing w:val="-1"/>
        </w:rPr>
        <w:t>e</w:t>
      </w:r>
      <w:r>
        <w:t>s</w:t>
      </w:r>
      <w:r>
        <w:rPr>
          <w:spacing w:val="3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u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in w</w:t>
      </w:r>
      <w:r>
        <w:rPr>
          <w:spacing w:val="-2"/>
        </w:rPr>
        <w:t>a</w:t>
      </w:r>
      <w:r>
        <w:t>ter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f</w:t>
      </w:r>
      <w:r>
        <w:rPr>
          <w:spacing w:val="1"/>
        </w:rPr>
        <w:t>t</w:t>
      </w:r>
      <w:r>
        <w:rPr>
          <w:spacing w:val="-1"/>
        </w:rPr>
        <w:t>e</w:t>
      </w:r>
      <w:r>
        <w:t>r</w:t>
      </w:r>
      <w:r>
        <w:rPr>
          <w:spacing w:val="18"/>
        </w:rPr>
        <w:t xml:space="preserve"> </w:t>
      </w:r>
      <w:r>
        <w:t>d</w:t>
      </w:r>
      <w:r>
        <w:rPr>
          <w:spacing w:val="-1"/>
        </w:rPr>
        <w:t>e-</w:t>
      </w:r>
      <w:r>
        <w:t>mouldi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  <w:r>
        <w:rPr>
          <w:spacing w:val="21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t>temp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ture</w:t>
      </w:r>
      <w:r>
        <w:rPr>
          <w:spacing w:val="17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test</w:t>
      </w:r>
      <w:r>
        <w:rPr>
          <w:spacing w:val="19"/>
        </w:rPr>
        <w:t xml:space="preserve"> </w:t>
      </w:r>
      <w:r>
        <w:t>pie</w:t>
      </w:r>
      <w:r>
        <w:rPr>
          <w:spacing w:val="-2"/>
        </w:rPr>
        <w:t>c</w:t>
      </w:r>
      <w:r>
        <w:rPr>
          <w:spacing w:val="-1"/>
        </w:rPr>
        <w:t>e</w:t>
      </w:r>
      <w:r>
        <w:t>s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k</w:t>
      </w:r>
      <w:r>
        <w:rPr>
          <w:spacing w:val="-1"/>
        </w:rPr>
        <w:t>e</w:t>
      </w:r>
      <w:r>
        <w:t>pt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4"/>
        </w:rPr>
        <w:t xml:space="preserve"> </w:t>
      </w:r>
      <w:r>
        <w:rPr>
          <w:spacing w:val="-1"/>
        </w:rPr>
        <w:t>c</w:t>
      </w:r>
      <w:r>
        <w:t>lose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9"/>
        </w:rPr>
        <w:t xml:space="preserve"> </w:t>
      </w:r>
      <w:r>
        <w:t>possible</w:t>
      </w:r>
      <w:r>
        <w:rPr>
          <w:spacing w:val="18"/>
        </w:rPr>
        <w:t xml:space="preserve"> </w:t>
      </w:r>
      <w:r>
        <w:rPr>
          <w:spacing w:val="-2"/>
        </w:rPr>
        <w:t>t</w:t>
      </w:r>
      <w:r>
        <w:t>o the</w:t>
      </w:r>
      <w:r>
        <w:rPr>
          <w:spacing w:val="13"/>
        </w:rPr>
        <w:t xml:space="preserve"> </w:t>
      </w:r>
      <w:r>
        <w:t>temp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</w:t>
      </w:r>
      <w:r>
        <w:rPr>
          <w:spacing w:val="2"/>
        </w:rPr>
        <w:t>u</w:t>
      </w:r>
      <w:r>
        <w:t>re</w:t>
      </w:r>
      <w:r>
        <w:rPr>
          <w:spacing w:val="12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3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5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stru</w:t>
      </w:r>
      <w:r>
        <w:rPr>
          <w:spacing w:val="-1"/>
        </w:rPr>
        <w:t>c</w:t>
      </w:r>
      <w:r>
        <w:t>ture</w:t>
      </w:r>
      <w:r>
        <w:rPr>
          <w:spacing w:val="15"/>
        </w:rPr>
        <w:t xml:space="preserve"> </w:t>
      </w:r>
      <w:r>
        <w:t>until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time</w:t>
      </w:r>
      <w:r>
        <w:rPr>
          <w:spacing w:val="13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testi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  <w:r>
        <w:rPr>
          <w:spacing w:val="14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15"/>
        </w:rPr>
        <w:t xml:space="preserve"> </w:t>
      </w:r>
      <w:r>
        <w:t>test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e</w:t>
      </w:r>
      <w:r>
        <w:t>sults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 xml:space="preserve">be </w:t>
      </w:r>
      <w:r>
        <w:rPr>
          <w:spacing w:val="-1"/>
        </w:rPr>
        <w:t>e</w:t>
      </w:r>
      <w:r>
        <w:rPr>
          <w:spacing w:val="2"/>
        </w:rPr>
        <w:t>x</w:t>
      </w:r>
      <w:r>
        <w:t>pr</w:t>
      </w:r>
      <w:r>
        <w:rPr>
          <w:spacing w:val="-2"/>
        </w:rPr>
        <w:t>e</w:t>
      </w:r>
      <w:r>
        <w:t>ssed</w:t>
      </w:r>
      <w:r>
        <w:rPr>
          <w:spacing w:val="37"/>
        </w:rPr>
        <w:t xml:space="preserve"> </w:t>
      </w:r>
      <w:r>
        <w:t>in</w:t>
      </w:r>
      <w:r>
        <w:rPr>
          <w:spacing w:val="38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v</w:t>
      </w:r>
      <w:r>
        <w:rPr>
          <w:spacing w:val="-1"/>
        </w:rPr>
        <w:t>e</w:t>
      </w:r>
      <w:r>
        <w:t>rage</w:t>
      </w:r>
      <w:r>
        <w:rPr>
          <w:spacing w:val="37"/>
        </w:rPr>
        <w:t xml:space="preserve"> </w:t>
      </w:r>
      <w:r>
        <w:t>v</w:t>
      </w:r>
      <w:r>
        <w:rPr>
          <w:spacing w:val="-1"/>
        </w:rPr>
        <w:t>a</w:t>
      </w:r>
      <w:r>
        <w:t>lue</w:t>
      </w:r>
      <w:r>
        <w:rPr>
          <w:spacing w:val="37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3"/>
        </w:rPr>
        <w:t xml:space="preserve"> </w:t>
      </w:r>
      <w:r>
        <w:rPr>
          <w:spacing w:val="-1"/>
        </w:rPr>
        <w:t>ca</w:t>
      </w:r>
      <w:r>
        <w:t>lcu</w:t>
      </w:r>
      <w:r>
        <w:rPr>
          <w:spacing w:val="2"/>
        </w:rPr>
        <w:t>l</w:t>
      </w:r>
      <w:r>
        <w:rPr>
          <w:spacing w:val="-1"/>
        </w:rPr>
        <w:t>a</w:t>
      </w:r>
      <w:r>
        <w:t>ting</w:t>
      </w:r>
      <w:r>
        <w:rPr>
          <w:spacing w:val="35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v</w:t>
      </w:r>
      <w:r>
        <w:rPr>
          <w:spacing w:val="-1"/>
        </w:rPr>
        <w:t>e</w:t>
      </w:r>
      <w:r>
        <w:rPr>
          <w:spacing w:val="1"/>
        </w:rPr>
        <w:t>ra</w:t>
      </w:r>
      <w:r>
        <w:rPr>
          <w:spacing w:val="-3"/>
        </w:rPr>
        <w:t>g</w:t>
      </w:r>
      <w:r>
        <w:t>e</w:t>
      </w:r>
      <w:r>
        <w:rPr>
          <w:spacing w:val="37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1"/>
        </w:rPr>
        <w:t>r</w:t>
      </w:r>
      <w:r>
        <w:rPr>
          <w:spacing w:val="-1"/>
        </w:rPr>
        <w:t>e</w:t>
      </w:r>
      <w:r>
        <w:t>ssive</w:t>
      </w:r>
      <w:r>
        <w:rPr>
          <w:spacing w:val="39"/>
        </w:rPr>
        <w:t xml:space="preserve"> </w:t>
      </w:r>
      <w:r>
        <w:t>str</w:t>
      </w:r>
      <w:r>
        <w:rPr>
          <w:spacing w:val="-1"/>
        </w:rPr>
        <w:t>e</w:t>
      </w:r>
      <w:r>
        <w:t>n</w:t>
      </w:r>
      <w:r>
        <w:rPr>
          <w:spacing w:val="-3"/>
        </w:rPr>
        <w:t>g</w:t>
      </w:r>
      <w:r>
        <w:t>th</w:t>
      </w:r>
      <w:r>
        <w:rPr>
          <w:spacing w:val="38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test pie</w:t>
      </w:r>
      <w:r>
        <w:rPr>
          <w:spacing w:val="-2"/>
        </w:rPr>
        <w:t>c</w:t>
      </w:r>
      <w:r>
        <w:rPr>
          <w:spacing w:val="-1"/>
        </w:rPr>
        <w:t>e</w:t>
      </w:r>
      <w:r>
        <w:t>s. The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v</w:t>
      </w:r>
      <w:r>
        <w:rPr>
          <w:spacing w:val="-1"/>
        </w:rPr>
        <w:t>e</w:t>
      </w:r>
      <w:r>
        <w:rPr>
          <w:spacing w:val="1"/>
        </w:rPr>
        <w:t>ra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v</w:t>
      </w:r>
      <w:r>
        <w:rPr>
          <w:spacing w:val="-1"/>
        </w:rPr>
        <w:t>a</w:t>
      </w:r>
      <w:r>
        <w:t>lue must be</w:t>
      </w:r>
      <w:r>
        <w:rPr>
          <w:spacing w:val="-1"/>
        </w:rPr>
        <w:t xml:space="preserve"> e</w:t>
      </w:r>
      <w:r>
        <w:t>qu</w:t>
      </w:r>
      <w:r>
        <w:rPr>
          <w:spacing w:val="-1"/>
        </w:rPr>
        <w:t>a</w:t>
      </w:r>
      <w:r>
        <w:t>l to or</w:t>
      </w:r>
      <w:r>
        <w:rPr>
          <w:spacing w:val="4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re</w:t>
      </w:r>
      <w:r>
        <w:rPr>
          <w:spacing w:val="-1"/>
        </w:rPr>
        <w:t>a</w:t>
      </w:r>
      <w:r>
        <w:t>ter</w:t>
      </w:r>
      <w:r>
        <w:rPr>
          <w:spacing w:val="-2"/>
        </w:rPr>
        <w:t xml:space="preserve"> </w:t>
      </w:r>
      <w:r>
        <w:t>than the</w:t>
      </w:r>
      <w:r>
        <w:rPr>
          <w:spacing w:val="-1"/>
        </w:rPr>
        <w:t xml:space="preserve"> </w:t>
      </w:r>
      <w:r>
        <w:t>s</w:t>
      </w:r>
      <w:r>
        <w:rPr>
          <w:spacing w:val="2"/>
        </w:rP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 st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-3"/>
        </w:rPr>
        <w:t>g</w:t>
      </w:r>
      <w:r>
        <w:t>th.</w:t>
      </w:r>
    </w:p>
    <w:p w:rsidR="001527E3" w:rsidRDefault="001527E3">
      <w:pPr>
        <w:kinsoku w:val="0"/>
        <w:overflowPunct w:val="0"/>
        <w:spacing w:before="8" w:line="170" w:lineRule="exact"/>
        <w:rPr>
          <w:sz w:val="17"/>
          <w:szCs w:val="17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ind w:left="117" w:right="2647" w:firstLine="0"/>
        <w:jc w:val="both"/>
      </w:pPr>
      <w:r>
        <w:t>Not</w:t>
      </w:r>
      <w:r>
        <w:rPr>
          <w:spacing w:val="-1"/>
        </w:rPr>
        <w:t>e</w:t>
      </w:r>
      <w:r>
        <w:t xml:space="preserve">:         </w:t>
      </w:r>
      <w:r>
        <w:rPr>
          <w:spacing w:val="10"/>
        </w:rPr>
        <w:t xml:space="preserve"> </w:t>
      </w:r>
      <w:r>
        <w:rPr>
          <w:spacing w:val="-6"/>
        </w:rPr>
        <w:t>I</w:t>
      </w:r>
      <w:r>
        <w:t>tem</w:t>
      </w:r>
      <w:r>
        <w:rPr>
          <w:spacing w:val="2"/>
        </w:rPr>
        <w:t xml:space="preserve"> </w:t>
      </w:r>
      <w:r>
        <w:t>(1)</w:t>
      </w:r>
      <w:r>
        <w:rPr>
          <w:spacing w:val="-2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1"/>
        </w:rPr>
        <w:t>c</w:t>
      </w:r>
      <w:r>
        <w:t>ted on</w:t>
      </w:r>
      <w:r>
        <w:rPr>
          <w:spacing w:val="-2"/>
        </w:rPr>
        <w:t>c</w:t>
      </w:r>
      <w:r>
        <w:t>e</w:t>
      </w:r>
      <w:r>
        <w:rPr>
          <w:spacing w:val="-1"/>
        </w:rPr>
        <w:t xml:space="preserve"> </w:t>
      </w:r>
      <w:r>
        <w:t>in e</w:t>
      </w:r>
      <w:r>
        <w:rPr>
          <w:spacing w:val="1"/>
        </w:rPr>
        <w:t>v</w:t>
      </w:r>
      <w:r>
        <w:rPr>
          <w:spacing w:val="-1"/>
        </w:rPr>
        <w:t>e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manuf</w:t>
      </w:r>
      <w:r>
        <w:rPr>
          <w:spacing w:val="1"/>
        </w:rPr>
        <w:t>a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r.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E7134E" w:rsidRDefault="001527E3">
      <w:pPr>
        <w:pStyle w:val="BodyText"/>
        <w:kinsoku w:val="0"/>
        <w:overflowPunct w:val="0"/>
        <w:spacing w:line="603" w:lineRule="auto"/>
        <w:ind w:left="117" w:right="1332" w:firstLine="1142"/>
      </w:pPr>
      <w:r>
        <w:rPr>
          <w:spacing w:val="-6"/>
        </w:rPr>
        <w:t>I</w:t>
      </w:r>
      <w:r>
        <w:t>tem</w:t>
      </w:r>
      <w:r>
        <w:rPr>
          <w:spacing w:val="2"/>
        </w:rPr>
        <w:t xml:space="preserve"> </w:t>
      </w:r>
      <w:r>
        <w:t>(2) &amp;</w:t>
      </w:r>
      <w:r>
        <w:rPr>
          <w:spacing w:val="-2"/>
        </w:rPr>
        <w:t xml:space="preserve"> </w:t>
      </w:r>
      <w:r>
        <w:t>(3)</w:t>
      </w:r>
      <w:r>
        <w:rPr>
          <w:spacing w:val="-2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rPr>
          <w:spacing w:val="1"/>
        </w:rPr>
        <w:t>c</w:t>
      </w:r>
      <w:r>
        <w:t>ondu</w:t>
      </w:r>
      <w:r>
        <w:rPr>
          <w:spacing w:val="-1"/>
        </w:rPr>
        <w:t>c</w:t>
      </w:r>
      <w:r>
        <w:t>ted on</w:t>
      </w:r>
      <w:r>
        <w:rPr>
          <w:spacing w:val="-2"/>
        </w:rPr>
        <w:t>c</w:t>
      </w:r>
      <w:r>
        <w:t>e</w:t>
      </w:r>
      <w:r>
        <w:rPr>
          <w:spacing w:val="-1"/>
        </w:rPr>
        <w:t xml:space="preserve"> </w:t>
      </w:r>
      <w:r>
        <w:t>in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2</w:t>
      </w:r>
      <w:r>
        <w:t>,000 b</w:t>
      </w:r>
      <w:r>
        <w:rPr>
          <w:spacing w:val="-1"/>
        </w:rPr>
        <w:t>a</w:t>
      </w:r>
      <w:r>
        <w:rPr>
          <w:spacing w:val="-3"/>
        </w:rPr>
        <w:t>g</w:t>
      </w:r>
      <w:r>
        <w:t xml:space="preserve">s. </w:t>
      </w:r>
    </w:p>
    <w:p w:rsidR="001527E3" w:rsidRDefault="001527E3" w:rsidP="00E7134E">
      <w:pPr>
        <w:pStyle w:val="BodyText"/>
        <w:kinsoku w:val="0"/>
        <w:overflowPunct w:val="0"/>
        <w:spacing w:line="603" w:lineRule="auto"/>
        <w:ind w:left="117" w:right="1332" w:firstLine="1142"/>
      </w:pPr>
      <w:r>
        <w:t>Agg</w:t>
      </w:r>
      <w:r>
        <w:rPr>
          <w:spacing w:val="-2"/>
        </w:rPr>
        <w:t>r</w:t>
      </w:r>
      <w:r>
        <w:rPr>
          <w:spacing w:val="1"/>
        </w:rPr>
        <w:t>e</w:t>
      </w:r>
      <w:r>
        <w:rPr>
          <w:spacing w:val="-3"/>
        </w:rPr>
        <w:t>g</w:t>
      </w:r>
      <w:r>
        <w:rPr>
          <w:spacing w:val="-1"/>
        </w:rPr>
        <w:t>a</w:t>
      </w:r>
      <w:r>
        <w:t xml:space="preserve">te </w:t>
      </w:r>
      <w:r>
        <w:rPr>
          <w:spacing w:val="2"/>
        </w:rPr>
        <w:t>t</w:t>
      </w:r>
      <w:r>
        <w:rPr>
          <w:spacing w:val="-1"/>
        </w:rPr>
        <w:t>e</w:t>
      </w:r>
      <w:r>
        <w:t>st:</w:t>
      </w:r>
      <w:r w:rsidR="00E7134E">
        <w:t xml:space="preserve"> </w:t>
      </w:r>
      <w:r>
        <w:t>G</w:t>
      </w:r>
      <w:r>
        <w:rPr>
          <w:spacing w:val="-2"/>
        </w:rPr>
        <w:t>r</w:t>
      </w:r>
      <w:r>
        <w:rPr>
          <w:spacing w:val="-1"/>
        </w:rPr>
        <w:t>a</w:t>
      </w:r>
      <w:r>
        <w:t>di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nd fi</w:t>
      </w:r>
      <w:r>
        <w:rPr>
          <w:spacing w:val="1"/>
        </w:rPr>
        <w:t>n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t>ss m</w:t>
      </w:r>
      <w:r>
        <w:rPr>
          <w:spacing w:val="2"/>
        </w:rPr>
        <w:t>o</w:t>
      </w:r>
      <w:r>
        <w:t>dules</w:t>
      </w:r>
    </w:p>
    <w:p w:rsidR="00E7134E" w:rsidRDefault="00E7134E" w:rsidP="00E7134E">
      <w:pPr>
        <w:pStyle w:val="BodyText"/>
        <w:kinsoku w:val="0"/>
        <w:overflowPunct w:val="0"/>
        <w:spacing w:line="603" w:lineRule="auto"/>
        <w:ind w:left="117" w:right="1332" w:firstLine="1142"/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 w:rsidP="00047DF1">
      <w:pPr>
        <w:pStyle w:val="Heading5"/>
        <w:numPr>
          <w:ilvl w:val="3"/>
          <w:numId w:val="52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Curing</w:t>
      </w:r>
    </w:p>
    <w:p w:rsidR="001527E3" w:rsidRDefault="001527E3">
      <w:pPr>
        <w:kinsoku w:val="0"/>
        <w:overflowPunct w:val="0"/>
        <w:spacing w:before="4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rPr>
          <w:spacing w:val="-2"/>
        </w:rPr>
        <w:t>F</w:t>
      </w:r>
      <w:r>
        <w:t>r</w:t>
      </w:r>
      <w:r>
        <w:rPr>
          <w:spacing w:val="-2"/>
        </w:rPr>
        <w:t>e</w:t>
      </w:r>
      <w:r>
        <w:t>sh</w:t>
      </w:r>
      <w:r>
        <w:rPr>
          <w:spacing w:val="5"/>
        </w:rPr>
        <w:t>l</w:t>
      </w:r>
      <w:r>
        <w:t>y</w:t>
      </w:r>
      <w:r>
        <w:rPr>
          <w:spacing w:val="21"/>
        </w:rPr>
        <w:t xml:space="preserve"> </w:t>
      </w:r>
      <w:r>
        <w:t>pl</w:t>
      </w:r>
      <w:r>
        <w:rPr>
          <w:spacing w:val="1"/>
        </w:rPr>
        <w:t>a</w:t>
      </w:r>
      <w:r>
        <w:rPr>
          <w:spacing w:val="-1"/>
        </w:rPr>
        <w:t>ce</w:t>
      </w:r>
      <w:r>
        <w:t>d</w:t>
      </w:r>
      <w:r>
        <w:rPr>
          <w:spacing w:val="26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ted</w:t>
      </w:r>
      <w:r>
        <w:rPr>
          <w:spacing w:val="27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9"/>
        </w:rPr>
        <w:t xml:space="preserve"> </w:t>
      </w:r>
      <w:r>
        <w:t>r</w:t>
      </w:r>
      <w:r>
        <w:rPr>
          <w:spacing w:val="-2"/>
        </w:rPr>
        <w:t>a</w:t>
      </w:r>
      <w:r>
        <w:t>in,</w:t>
      </w:r>
      <w:r>
        <w:rPr>
          <w:spacing w:val="26"/>
        </w:rPr>
        <w:t xml:space="preserve"> </w:t>
      </w:r>
      <w:r>
        <w:t>dust,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mi</w:t>
      </w:r>
      <w:r>
        <w:rPr>
          <w:spacing w:val="-1"/>
        </w:rPr>
        <w:t>ca</w:t>
      </w:r>
      <w:r>
        <w:t>l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tt</w:t>
      </w:r>
      <w:r>
        <w:rPr>
          <w:spacing w:val="1"/>
        </w:rPr>
        <w:t>a</w:t>
      </w:r>
      <w:r>
        <w:rPr>
          <w:spacing w:val="-1"/>
        </w:rPr>
        <w:t>c</w:t>
      </w:r>
      <w:r>
        <w:t>k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a</w:t>
      </w:r>
      <w:r>
        <w:t>rm</w:t>
      </w:r>
      <w:r>
        <w:rPr>
          <w:spacing w:val="-1"/>
        </w:rPr>
        <w:t>f</w:t>
      </w:r>
      <w:r>
        <w:t xml:space="preserve">ul </w:t>
      </w:r>
      <w:r>
        <w:rPr>
          <w:spacing w:val="-1"/>
        </w:rPr>
        <w:t>e</w:t>
      </w:r>
      <w:r>
        <w:t>f</w:t>
      </w:r>
      <w:r>
        <w:rPr>
          <w:spacing w:val="-2"/>
        </w:rPr>
        <w:t>f</w:t>
      </w:r>
      <w:r>
        <w:rPr>
          <w:spacing w:val="1"/>
        </w:rPr>
        <w:t>e</w:t>
      </w:r>
      <w:r>
        <w:rPr>
          <w:spacing w:val="-1"/>
        </w:rPr>
        <w:t>c</w:t>
      </w:r>
      <w:r>
        <w:t>ts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h</w:t>
      </w:r>
      <w:r>
        <w:rPr>
          <w:spacing w:val="1"/>
        </w:rPr>
        <w:t>e</w:t>
      </w:r>
      <w:r>
        <w:rPr>
          <w:spacing w:val="-1"/>
        </w:rPr>
        <w:t>a</w:t>
      </w:r>
      <w:r>
        <w:t>t,</w:t>
      </w:r>
      <w:r>
        <w:rPr>
          <w:spacing w:val="2"/>
        </w:rPr>
        <w:t xml:space="preserve"> </w:t>
      </w:r>
      <w:r>
        <w:t>wind,</w:t>
      </w:r>
      <w:r>
        <w:rPr>
          <w:spacing w:val="2"/>
        </w:rPr>
        <w:t xml:space="preserve"> </w:t>
      </w:r>
      <w:r>
        <w:t>fl</w:t>
      </w:r>
      <w:r>
        <w:rPr>
          <w:spacing w:val="1"/>
        </w:rPr>
        <w:t>o</w:t>
      </w:r>
      <w:r>
        <w:t>wing</w:t>
      </w:r>
      <w:r>
        <w:rPr>
          <w:spacing w:val="-1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,</w:t>
      </w:r>
      <w:r>
        <w:rPr>
          <w:spacing w:val="2"/>
        </w:rPr>
        <w:t xml:space="preserve"> </w:t>
      </w:r>
      <w:r>
        <w:t>vib</w:t>
      </w:r>
      <w:r>
        <w:rPr>
          <w:spacing w:val="1"/>
        </w:rPr>
        <w:t>r</w:t>
      </w:r>
      <w:r>
        <w:rPr>
          <w:spacing w:val="-1"/>
        </w:rPr>
        <w:t>a</w:t>
      </w:r>
      <w:r>
        <w:t>tions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2"/>
        </w:rPr>
        <w:t xml:space="preserve"> </w:t>
      </w:r>
      <w:r>
        <w:t>sho</w:t>
      </w:r>
      <w:r>
        <w:rPr>
          <w:spacing w:val="-1"/>
        </w:rPr>
        <w:t>c</w:t>
      </w:r>
      <w:r>
        <w:t>ks.</w:t>
      </w:r>
      <w:r>
        <w:rPr>
          <w:spacing w:val="7"/>
        </w:rPr>
        <w:t xml:space="preserve"> </w:t>
      </w:r>
      <w:r>
        <w:rPr>
          <w:spacing w:val="-1"/>
        </w:rPr>
        <w:t>T</w:t>
      </w:r>
      <w:r>
        <w:t>he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"/>
        </w:rPr>
        <w:t xml:space="preserve"> </w:t>
      </w:r>
      <w:r>
        <w:rPr>
          <w:spacing w:val="2"/>
        </w:rPr>
        <w:t>s</w:t>
      </w:r>
      <w:r>
        <w:t>ur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t>e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k</w:t>
      </w:r>
      <w:r>
        <w:rPr>
          <w:spacing w:val="-1"/>
        </w:rPr>
        <w:t>e</w:t>
      </w:r>
      <w:r>
        <w:t>pt moist</w:t>
      </w:r>
      <w:r>
        <w:rPr>
          <w:spacing w:val="29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3"/>
        </w:rPr>
        <w:t xml:space="preserve"> </w:t>
      </w:r>
      <w:r>
        <w:t>sp</w:t>
      </w:r>
      <w:r>
        <w:rPr>
          <w:spacing w:val="1"/>
        </w:rPr>
        <w:t>r</w:t>
      </w:r>
      <w:r>
        <w:rPr>
          <w:spacing w:val="3"/>
        </w:rPr>
        <w:t>a</w:t>
      </w:r>
      <w:r>
        <w:rPr>
          <w:spacing w:val="-5"/>
        </w:rPr>
        <w:t>y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with</w:t>
      </w:r>
      <w:r>
        <w:rPr>
          <w:spacing w:val="31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27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27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26"/>
        </w:rPr>
        <w:t xml:space="preserve"> </w:t>
      </w:r>
      <w:r>
        <w:t>other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ppr</w:t>
      </w:r>
      <w:r>
        <w:rPr>
          <w:spacing w:val="1"/>
        </w:rPr>
        <w:t>o</w:t>
      </w:r>
      <w:r>
        <w:t>pri</w:t>
      </w:r>
      <w:r>
        <w:rPr>
          <w:spacing w:val="-2"/>
        </w:rPr>
        <w:t>a</w:t>
      </w:r>
      <w:r>
        <w:t>te</w:t>
      </w:r>
      <w:r>
        <w:rPr>
          <w:spacing w:val="28"/>
        </w:rPr>
        <w:t xml:space="preserve"> </w:t>
      </w:r>
      <w:r>
        <w:t>methods,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the</w:t>
      </w:r>
      <w:r>
        <w:rPr>
          <w:spacing w:val="38"/>
        </w:rPr>
        <w:t xml:space="preserve"> </w:t>
      </w:r>
      <w:r>
        <w:t>top</w:t>
      </w:r>
      <w:r>
        <w:rPr>
          <w:spacing w:val="29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e</w:t>
      </w:r>
      <w:r>
        <w:rPr>
          <w:spacing w:val="27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7"/>
        </w:rPr>
        <w:t xml:space="preserve"> </w:t>
      </w:r>
      <w:r>
        <w:t>slabs 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k</w:t>
      </w:r>
      <w:r>
        <w:rPr>
          <w:spacing w:val="-1"/>
        </w:rPr>
        <w:t>e</w:t>
      </w:r>
      <w:r>
        <w:t>pt</w:t>
      </w:r>
      <w:r>
        <w:rPr>
          <w:spacing w:val="4"/>
        </w:rPr>
        <w:t xml:space="preserve"> </w:t>
      </w:r>
      <w:r>
        <w:t>flood</w:t>
      </w:r>
      <w:r>
        <w:rPr>
          <w:spacing w:val="-2"/>
        </w:rPr>
        <w:t>e</w:t>
      </w:r>
      <w:r>
        <w:t>d</w:t>
      </w:r>
      <w:r>
        <w:rPr>
          <w:spacing w:val="4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times</w:t>
      </w:r>
      <w:r>
        <w:rPr>
          <w:spacing w:val="1"/>
        </w:rPr>
        <w:t xml:space="preserve"> a</w:t>
      </w:r>
      <w:r>
        <w:t>ft</w:t>
      </w:r>
      <w:r>
        <w:rPr>
          <w:spacing w:val="-2"/>
        </w:rPr>
        <w:t>e</w:t>
      </w:r>
      <w:r>
        <w:t>r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2"/>
        </w:rPr>
        <w:t xml:space="preserve"> </w:t>
      </w:r>
      <w:r>
        <w:t>for t</w:t>
      </w:r>
      <w:r>
        <w:rPr>
          <w:spacing w:val="2"/>
        </w:rPr>
        <w:t>h</w:t>
      </w:r>
      <w:r>
        <w:t>e</w:t>
      </w:r>
      <w:r>
        <w:rPr>
          <w:spacing w:val="1"/>
        </w:rPr>
        <w:t xml:space="preserve"> </w:t>
      </w:r>
      <w:r>
        <w:t>du</w:t>
      </w:r>
      <w:r>
        <w:rPr>
          <w:spacing w:val="1"/>
        </w:rPr>
        <w:t>r</w:t>
      </w:r>
      <w:r>
        <w:rPr>
          <w:spacing w:val="-1"/>
        </w:rPr>
        <w:t>a</w:t>
      </w:r>
      <w:r>
        <w:t>tion</w:t>
      </w:r>
      <w:r>
        <w:rPr>
          <w:spacing w:val="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uri</w:t>
      </w:r>
      <w:r>
        <w:rPr>
          <w:spacing w:val="1"/>
        </w:rPr>
        <w:t>n</w:t>
      </w:r>
      <w:r>
        <w:t>g</w:t>
      </w:r>
      <w:r>
        <w:rPr>
          <w:spacing w:val="-1"/>
        </w:rPr>
        <w:t xml:space="preserve"> </w:t>
      </w:r>
      <w:r>
        <w:t>p</w:t>
      </w:r>
      <w:r>
        <w:rPr>
          <w:spacing w:val="1"/>
        </w:rPr>
        <w:t>e</w:t>
      </w:r>
      <w:r>
        <w:t>riod. This</w:t>
      </w:r>
      <w:r>
        <w:rPr>
          <w:spacing w:val="19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tion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t>ontinue</w:t>
      </w:r>
      <w:r>
        <w:rPr>
          <w:spacing w:val="18"/>
        </w:rPr>
        <w:t xml:space="preserve"> </w:t>
      </w:r>
      <w:r>
        <w:t>until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8"/>
        </w:rPr>
        <w:t xml:space="preserve"> </w:t>
      </w:r>
      <w:r>
        <w:t>is</w:t>
      </w:r>
      <w:r>
        <w:rPr>
          <w:spacing w:val="19"/>
        </w:rPr>
        <w:t xml:space="preserve"> </w:t>
      </w:r>
      <w:r>
        <w:t>suf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t>nt</w:t>
      </w:r>
      <w:r>
        <w:rPr>
          <w:spacing w:val="3"/>
        </w:rPr>
        <w:t>l</w:t>
      </w:r>
      <w:r>
        <w:t>y</w:t>
      </w:r>
      <w:r>
        <w:rPr>
          <w:spacing w:val="14"/>
        </w:rPr>
        <w:t xml:space="preserve"> </w:t>
      </w:r>
      <w:r>
        <w:t>s</w:t>
      </w:r>
      <w:r>
        <w:rPr>
          <w:spacing w:val="-1"/>
        </w:rPr>
        <w:t>e</w:t>
      </w:r>
      <w:r>
        <w:t>t</w:t>
      </w:r>
      <w:r>
        <w:rPr>
          <w:spacing w:val="19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18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-1"/>
        </w:rPr>
        <w:t>a</w:t>
      </w:r>
      <w:r>
        <w:t>t</w:t>
      </w:r>
      <w:r>
        <w:rPr>
          <w:spacing w:val="19"/>
        </w:rPr>
        <w:t xml:space="preserve"> </w:t>
      </w:r>
      <w:r>
        <w:t>it</w:t>
      </w:r>
      <w:r>
        <w:rPr>
          <w:spacing w:val="19"/>
        </w:rPr>
        <w:t xml:space="preserve"> </w:t>
      </w:r>
      <w:r>
        <w:rPr>
          <w:spacing w:val="-1"/>
        </w:rPr>
        <w:t>ca</w:t>
      </w:r>
      <w:r>
        <w:t>n</w:t>
      </w:r>
      <w:r>
        <w:rPr>
          <w:spacing w:val="18"/>
        </w:rPr>
        <w:t xml:space="preserve"> </w:t>
      </w:r>
      <w:r>
        <w:t>no</w:t>
      </w:r>
      <w:r>
        <w:rPr>
          <w:spacing w:val="18"/>
        </w:rPr>
        <w:t xml:space="preserve"> </w:t>
      </w:r>
      <w:r>
        <w:t>lon</w:t>
      </w:r>
      <w:r>
        <w:rPr>
          <w:spacing w:val="-2"/>
        </w:rPr>
        <w:t>g</w:t>
      </w:r>
      <w:r>
        <w:rPr>
          <w:spacing w:val="-1"/>
        </w:rPr>
        <w:t>e</w:t>
      </w:r>
      <w:r>
        <w:t>r be</w:t>
      </w:r>
      <w:r>
        <w:rPr>
          <w:spacing w:val="15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t>g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1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-1"/>
        </w:rPr>
        <w:t>e</w:t>
      </w:r>
      <w:r>
        <w:t>se</w:t>
      </w:r>
      <w:r>
        <w:rPr>
          <w:spacing w:val="18"/>
        </w:rPr>
        <w:t xml:space="preserve"> </w:t>
      </w:r>
      <w:r>
        <w:t>f</w:t>
      </w:r>
      <w:r>
        <w:rPr>
          <w:spacing w:val="-2"/>
        </w:rPr>
        <w:t>a</w:t>
      </w:r>
      <w:r>
        <w:rPr>
          <w:spacing w:val="1"/>
        </w:rPr>
        <w:t>c</w:t>
      </w:r>
      <w:r>
        <w:t>tors</w:t>
      </w:r>
      <w:r>
        <w:rPr>
          <w:spacing w:val="16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0"/>
        </w:rPr>
        <w:t xml:space="preserve"> </w:t>
      </w:r>
      <w:r>
        <w:t>not</w:t>
      </w:r>
      <w:r>
        <w:rPr>
          <w:spacing w:val="19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e</w:t>
      </w:r>
      <w:r>
        <w:t>ss</w:t>
      </w:r>
      <w:r>
        <w:rPr>
          <w:spacing w:val="17"/>
        </w:rPr>
        <w:t xml:space="preserve"> </w:t>
      </w:r>
      <w:r>
        <w:t>than</w:t>
      </w:r>
      <w:r>
        <w:rPr>
          <w:spacing w:val="16"/>
        </w:rPr>
        <w:t xml:space="preserve"> </w:t>
      </w:r>
      <w:r>
        <w:t>24</w:t>
      </w:r>
      <w:r>
        <w:rPr>
          <w:spacing w:val="16"/>
        </w:rPr>
        <w:t xml:space="preserve"> </w:t>
      </w:r>
      <w:r>
        <w:t>ho</w:t>
      </w:r>
      <w:r>
        <w:rPr>
          <w:spacing w:val="2"/>
        </w:rPr>
        <w:t>u</w:t>
      </w:r>
      <w:r>
        <w:t>rs</w:t>
      </w:r>
      <w:r>
        <w:rPr>
          <w:spacing w:val="16"/>
        </w:rPr>
        <w:t xml:space="preserve"> </w:t>
      </w:r>
      <w:r>
        <w:rPr>
          <w:spacing w:val="1"/>
        </w:rPr>
        <w:t>a</w:t>
      </w:r>
      <w:r>
        <w:t>ft</w:t>
      </w:r>
      <w:r>
        <w:rPr>
          <w:spacing w:val="-2"/>
        </w:rPr>
        <w:t>e</w:t>
      </w:r>
      <w:r>
        <w:t>r</w:t>
      </w:r>
      <w:r>
        <w:rPr>
          <w:spacing w:val="18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time</w:t>
      </w:r>
      <w:r>
        <w:rPr>
          <w:spacing w:val="16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pla</w:t>
      </w:r>
      <w:r>
        <w:rPr>
          <w:spacing w:val="-2"/>
        </w:rPr>
        <w:t>c</w:t>
      </w:r>
      <w:r>
        <w:t>i</w:t>
      </w:r>
      <w:r>
        <w:rPr>
          <w:spacing w:val="2"/>
        </w:rPr>
        <w:t>n</w:t>
      </w:r>
      <w:r>
        <w:rPr>
          <w:spacing w:val="-3"/>
        </w:rPr>
        <w:t>g</w:t>
      </w:r>
      <w:r>
        <w:t>. Con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 sh</w:t>
      </w:r>
      <w:r>
        <w:rPr>
          <w:spacing w:val="-2"/>
        </w:rPr>
        <w:t>a</w:t>
      </w:r>
      <w:r>
        <w:t>ll be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ur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1"/>
        </w:rPr>
        <w:t>f</w:t>
      </w:r>
      <w:r>
        <w:t xml:space="preserve">or </w:t>
      </w:r>
      <w:r>
        <w:rPr>
          <w:spacing w:val="-2"/>
        </w:rPr>
        <w:t>a</w:t>
      </w:r>
      <w:r>
        <w:t>t l</w:t>
      </w:r>
      <w:r>
        <w:rPr>
          <w:spacing w:val="-1"/>
        </w:rPr>
        <w:t>ea</w:t>
      </w:r>
      <w:r>
        <w:t>st 7 d</w:t>
      </w:r>
      <w:r>
        <w:rPr>
          <w:spacing w:val="3"/>
        </w:rPr>
        <w:t>a</w:t>
      </w:r>
      <w:r>
        <w:rPr>
          <w:spacing w:val="-5"/>
        </w:rPr>
        <w:t>y</w:t>
      </w:r>
      <w:r>
        <w:t>s or lo</w:t>
      </w:r>
      <w:r>
        <w:rPr>
          <w:spacing w:val="2"/>
        </w:rPr>
        <w:t>n</w:t>
      </w:r>
      <w:r>
        <w:t>g</w:t>
      </w:r>
      <w:r>
        <w:rPr>
          <w:spacing w:val="-1"/>
        </w:rPr>
        <w:t>e</w:t>
      </w:r>
      <w:r>
        <w:t>r if</w:t>
      </w:r>
      <w:r>
        <w:rPr>
          <w:spacing w:val="-1"/>
        </w:rPr>
        <w:t xml:space="preserve"> </w:t>
      </w:r>
      <w:r>
        <w:t>instru</w:t>
      </w:r>
      <w:r>
        <w:rPr>
          <w:spacing w:val="-2"/>
        </w:rPr>
        <w:t>c</w:t>
      </w:r>
      <w:r>
        <w:t>ted.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Timb</w:t>
      </w:r>
      <w:r>
        <w:rPr>
          <w:spacing w:val="-1"/>
        </w:rPr>
        <w:t>e</w:t>
      </w:r>
      <w:r>
        <w:t>r</w:t>
      </w:r>
      <w:r>
        <w:rPr>
          <w:spacing w:val="3"/>
        </w:rPr>
        <w:t xml:space="preserve"> </w:t>
      </w:r>
      <w:r>
        <w:t>fo</w:t>
      </w:r>
      <w:r>
        <w:rPr>
          <w:spacing w:val="-2"/>
        </w:rPr>
        <w:t>r</w:t>
      </w:r>
      <w:r>
        <w:t>mwo</w:t>
      </w:r>
      <w:r>
        <w:rPr>
          <w:spacing w:val="-1"/>
        </w:rPr>
        <w:t>r</w:t>
      </w:r>
      <w:r>
        <w:t>k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1"/>
        </w:rPr>
        <w:t>e</w:t>
      </w:r>
      <w:r>
        <w:t>ring</w:t>
      </w:r>
      <w:r>
        <w:rPr>
          <w:spacing w:val="1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moisten</w:t>
      </w:r>
      <w:r>
        <w:rPr>
          <w:spacing w:val="-2"/>
        </w:rPr>
        <w:t>e</w:t>
      </w:r>
      <w:r>
        <w:t>d</w:t>
      </w:r>
      <w:r>
        <w:rPr>
          <w:spacing w:val="4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5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e</w:t>
      </w:r>
      <w:r>
        <w:t>qu</w:t>
      </w:r>
      <w:r>
        <w:rPr>
          <w:spacing w:val="-1"/>
        </w:rPr>
        <w:t>e</w:t>
      </w:r>
      <w:r>
        <w:t>nt</w:t>
      </w:r>
      <w:r>
        <w:rPr>
          <w:spacing w:val="5"/>
        </w:rPr>
        <w:t xml:space="preserve"> </w:t>
      </w:r>
      <w:r>
        <w:t>int</w:t>
      </w:r>
      <w:r>
        <w:rPr>
          <w:spacing w:val="-1"/>
        </w:rPr>
        <w:t>e</w:t>
      </w:r>
      <w:r>
        <w:t>rv</w:t>
      </w:r>
      <w:r>
        <w:rPr>
          <w:spacing w:val="-2"/>
        </w:rPr>
        <w:t>a</w:t>
      </w:r>
      <w:r>
        <w:t>ls</w:t>
      </w:r>
      <w:r>
        <w:rPr>
          <w:spacing w:val="5"/>
        </w:rPr>
        <w:t xml:space="preserve"> </w:t>
      </w:r>
      <w:r>
        <w:t>to k</w:t>
      </w:r>
      <w:r>
        <w:rPr>
          <w:spacing w:val="-1"/>
        </w:rPr>
        <w:t>ee</w:t>
      </w:r>
      <w:r>
        <w:t>p</w:t>
      </w:r>
      <w:r>
        <w:rPr>
          <w:spacing w:val="28"/>
        </w:rPr>
        <w:t xml:space="preserve"> </w:t>
      </w:r>
      <w:r>
        <w:t>it</w:t>
      </w:r>
      <w:r>
        <w:rPr>
          <w:spacing w:val="29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28"/>
        </w:rPr>
        <w:t xml:space="preserve"> </w:t>
      </w:r>
      <w:r>
        <w:t>d</w:t>
      </w:r>
      <w:r>
        <w:rPr>
          <w:spacing w:val="3"/>
        </w:rPr>
        <w:t>r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26"/>
        </w:rPr>
        <w:t xml:space="preserve"> </w:t>
      </w:r>
      <w:r>
        <w:t>d</w:t>
      </w:r>
      <w:r>
        <w:rPr>
          <w:spacing w:val="2"/>
        </w:rPr>
        <w:t>u</w:t>
      </w:r>
      <w:r>
        <w:t>r</w:t>
      </w:r>
      <w:r>
        <w:rPr>
          <w:spacing w:val="1"/>
        </w:rPr>
        <w:t>i</w:t>
      </w:r>
      <w:r>
        <w:t>ng</w:t>
      </w:r>
      <w:r>
        <w:rPr>
          <w:spacing w:val="26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7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u</w:t>
      </w:r>
      <w:r>
        <w:t>ring</w:t>
      </w:r>
      <w:r>
        <w:rPr>
          <w:spacing w:val="28"/>
        </w:rPr>
        <w:t xml:space="preserve"> </w:t>
      </w:r>
      <w:r>
        <w:t>p</w:t>
      </w:r>
      <w:r>
        <w:rPr>
          <w:spacing w:val="5"/>
        </w:rPr>
        <w:t>e</w:t>
      </w:r>
      <w:r>
        <w:t>riod.</w:t>
      </w:r>
      <w:r>
        <w:rPr>
          <w:spacing w:val="28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e</w:t>
      </w:r>
      <w:r>
        <w:t>tal</w:t>
      </w:r>
      <w:r>
        <w:rPr>
          <w:spacing w:val="28"/>
        </w:rPr>
        <w:t xml:space="preserve"> </w:t>
      </w:r>
      <w:r>
        <w:t>fo</w:t>
      </w:r>
      <w:r>
        <w:rPr>
          <w:spacing w:val="-2"/>
        </w:rPr>
        <w:t>r</w:t>
      </w:r>
      <w:r>
        <w:t>mw</w:t>
      </w:r>
      <w:r>
        <w:rPr>
          <w:spacing w:val="2"/>
        </w:rPr>
        <w:t>o</w:t>
      </w:r>
      <w:r>
        <w:t>rk</w:t>
      </w:r>
      <w:r>
        <w:rPr>
          <w:spacing w:val="27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pos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28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sun</w:t>
      </w:r>
      <w:r>
        <w:rPr>
          <w:spacing w:val="28"/>
        </w:rPr>
        <w:t xml:space="preserve"> </w:t>
      </w:r>
      <w:r>
        <w:t>must</w:t>
      </w:r>
      <w:r>
        <w:rPr>
          <w:spacing w:val="29"/>
        </w:rPr>
        <w:t xml:space="preserve"> </w:t>
      </w:r>
      <w:r>
        <w:rPr>
          <w:spacing w:val="2"/>
        </w:rPr>
        <w:t>b</w:t>
      </w:r>
      <w:r>
        <w:t>e sh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d f</w:t>
      </w:r>
      <w:r>
        <w:rPr>
          <w:spacing w:val="-2"/>
        </w:rPr>
        <w:t>r</w:t>
      </w:r>
      <w:r>
        <w:t>om its dir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2"/>
        </w:rPr>
        <w:t xml:space="preserve"> </w:t>
      </w:r>
      <w:r>
        <w:t>r</w:t>
      </w:r>
      <w:r>
        <w:rPr>
          <w:spacing w:val="2"/>
        </w:rPr>
        <w:t>a</w:t>
      </w:r>
      <w:r>
        <w:rPr>
          <w:spacing w:val="-3"/>
        </w:rPr>
        <w:t>y</w:t>
      </w:r>
      <w:r>
        <w:t>s, p</w:t>
      </w:r>
      <w:r>
        <w:rPr>
          <w:spacing w:val="-1"/>
        </w:rPr>
        <w:t>a</w:t>
      </w:r>
      <w:r>
        <w:t>int</w:t>
      </w:r>
      <w:r>
        <w:rPr>
          <w:spacing w:val="-1"/>
        </w:rPr>
        <w:t>e</w:t>
      </w:r>
      <w:r>
        <w:t>d white or</w:t>
      </w:r>
      <w:r>
        <w:rPr>
          <w:spacing w:val="-2"/>
        </w:rPr>
        <w:t xml:space="preserve"> </w:t>
      </w:r>
      <w:r>
        <w:t>otherwise</w:t>
      </w:r>
      <w:r>
        <w:rPr>
          <w:spacing w:val="-1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ted d</w:t>
      </w:r>
      <w:r>
        <w:rPr>
          <w:spacing w:val="1"/>
        </w:rPr>
        <w:t>u</w:t>
      </w:r>
      <w:r>
        <w:t>ring</w:t>
      </w:r>
      <w:r>
        <w:rPr>
          <w:spacing w:val="-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uring</w:t>
      </w:r>
      <w:r>
        <w:rPr>
          <w:spacing w:val="-3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riod.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 w:firstLine="0"/>
        <w:jc w:val="both"/>
      </w:pPr>
      <w:r>
        <w:t>Hon</w:t>
      </w:r>
      <w:r>
        <w:rPr>
          <w:spacing w:val="3"/>
        </w:rPr>
        <w:t>e</w:t>
      </w:r>
      <w:r>
        <w:rPr>
          <w:spacing w:val="-5"/>
        </w:rPr>
        <w:t>y</w:t>
      </w:r>
      <w:r>
        <w:rPr>
          <w:spacing w:val="-1"/>
        </w:rPr>
        <w:t>c</w:t>
      </w:r>
      <w:r>
        <w:t>ombed</w:t>
      </w:r>
      <w:r>
        <w:rPr>
          <w:spacing w:val="11"/>
        </w:rPr>
        <w:t xml:space="preserve"> </w:t>
      </w:r>
      <w:r>
        <w:t>surf</w:t>
      </w:r>
      <w:r>
        <w:rPr>
          <w:spacing w:val="-1"/>
        </w:rPr>
        <w:t>ace</w:t>
      </w:r>
      <w:r>
        <w:t>s</w:t>
      </w:r>
      <w:r>
        <w:rPr>
          <w:spacing w:val="11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ma</w:t>
      </w:r>
      <w:r>
        <w:rPr>
          <w:spacing w:val="1"/>
        </w:rPr>
        <w:t>d</w:t>
      </w:r>
      <w:r>
        <w:t>e</w:t>
      </w:r>
      <w:r>
        <w:rPr>
          <w:spacing w:val="10"/>
        </w:rPr>
        <w:t xml:space="preserve"> </w:t>
      </w:r>
      <w:r>
        <w:rPr>
          <w:spacing w:val="-3"/>
        </w:rPr>
        <w:t>g</w:t>
      </w:r>
      <w:r>
        <w:t>ood</w:t>
      </w:r>
      <w:r>
        <w:rPr>
          <w:spacing w:val="11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on</w:t>
      </w:r>
      <w:r>
        <w:rPr>
          <w:spacing w:val="13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instru</w:t>
      </w:r>
      <w:r>
        <w:rPr>
          <w:spacing w:val="-2"/>
        </w:rPr>
        <w:t>c</w:t>
      </w:r>
      <w:r>
        <w:t>tion</w:t>
      </w:r>
      <w:r>
        <w:rPr>
          <w:spacing w:val="9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C</w:t>
      </w:r>
      <w:r>
        <w:rPr>
          <w:spacing w:val="2"/>
        </w:rPr>
        <w:t>o</w:t>
      </w:r>
      <w:r>
        <w:t>nsultant</w:t>
      </w:r>
      <w:r>
        <w:rPr>
          <w:spacing w:val="9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ut</w:t>
      </w:r>
      <w:r>
        <w:rPr>
          <w:spacing w:val="12"/>
        </w:rPr>
        <w:t xml:space="preserve"> </w:t>
      </w:r>
      <w:r>
        <w:t xml:space="preserve">out </w:t>
      </w:r>
      <w:r>
        <w:rPr>
          <w:spacing w:val="2"/>
        </w:rPr>
        <w:t>b</w:t>
      </w:r>
      <w:r>
        <w:t>y</w:t>
      </w:r>
      <w:r>
        <w:rPr>
          <w:spacing w:val="11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Contra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rPr>
          <w:spacing w:val="2"/>
        </w:rPr>
        <w:t>m</w:t>
      </w:r>
      <w:r>
        <w:rPr>
          <w:spacing w:val="1"/>
        </w:rPr>
        <w:t>a</w:t>
      </w:r>
      <w:r>
        <w:t>ke</w:t>
      </w:r>
      <w:r>
        <w:rPr>
          <w:spacing w:val="18"/>
        </w:rPr>
        <w:t xml:space="preserve"> </w:t>
      </w:r>
      <w:r>
        <w:rPr>
          <w:spacing w:val="-3"/>
        </w:rPr>
        <w:t>g</w:t>
      </w:r>
      <w:r>
        <w:t>ood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7"/>
        </w:rPr>
        <w:t xml:space="preserve"> </w:t>
      </w:r>
      <w:r>
        <w:t>his</w:t>
      </w:r>
      <w:r>
        <w:rPr>
          <w:spacing w:val="17"/>
        </w:rPr>
        <w:t xml:space="preserve"> </w:t>
      </w:r>
      <w:r>
        <w:t>own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.</w:t>
      </w:r>
      <w:r>
        <w:rPr>
          <w:spacing w:val="18"/>
        </w:rPr>
        <w:t xml:space="preserve"> </w:t>
      </w:r>
      <w:r>
        <w:t>Con</w:t>
      </w:r>
      <w:r>
        <w:rPr>
          <w:spacing w:val="-1"/>
        </w:rPr>
        <w:t>cea</w:t>
      </w:r>
      <w:r>
        <w:rPr>
          <w:spacing w:val="2"/>
        </w:rPr>
        <w:t>l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15"/>
        </w:rPr>
        <w:t xml:space="preserve"> </w:t>
      </w:r>
      <w:r>
        <w:t>f</w:t>
      </w:r>
      <w:r>
        <w:rPr>
          <w:spacing w:val="-2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le</w:t>
      </w:r>
      <w:r>
        <w:rPr>
          <w:spacing w:val="-2"/>
        </w:rPr>
        <w:t>f</w:t>
      </w:r>
      <w:r>
        <w:t>t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s f</w:t>
      </w:r>
      <w:r>
        <w:rPr>
          <w:spacing w:val="-2"/>
        </w:rPr>
        <w:t>r</w:t>
      </w:r>
      <w:r>
        <w:t>om the</w:t>
      </w:r>
      <w:r>
        <w:rPr>
          <w:spacing w:val="1"/>
        </w:rPr>
        <w:t xml:space="preserve"> </w:t>
      </w:r>
      <w:r>
        <w:t>fo</w:t>
      </w:r>
      <w:r>
        <w:rPr>
          <w:spacing w:val="-2"/>
        </w:rPr>
        <w:t>r</w:t>
      </w:r>
      <w:r>
        <w:t>mwo</w:t>
      </w:r>
      <w:r>
        <w:rPr>
          <w:spacing w:val="-1"/>
        </w:rPr>
        <w:t>r</w:t>
      </w:r>
      <w:r>
        <w:t>k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</w:t>
      </w:r>
      <w:r>
        <w:rPr>
          <w:spacing w:val="1"/>
        </w:rPr>
        <w:t>e</w:t>
      </w:r>
      <w:r>
        <w:t>pt hon</w:t>
      </w:r>
      <w:r>
        <w:rPr>
          <w:spacing w:val="4"/>
        </w:rPr>
        <w:t>e</w:t>
      </w:r>
      <w:r>
        <w:rPr>
          <w:spacing w:val="-5"/>
        </w:rPr>
        <w:t>y</w:t>
      </w:r>
      <w:r>
        <w:rPr>
          <w:spacing w:val="-1"/>
        </w:rPr>
        <w:t>c</w:t>
      </w:r>
      <w:r>
        <w:t>ombed</w:t>
      </w:r>
      <w:r>
        <w:rPr>
          <w:spacing w:val="1"/>
        </w:rPr>
        <w:t xml:space="preserve"> </w:t>
      </w:r>
      <w:r>
        <w:t>surf</w:t>
      </w:r>
      <w:r>
        <w:rPr>
          <w:spacing w:val="-1"/>
        </w:rPr>
        <w:t>ace</w:t>
      </w:r>
      <w:r>
        <w:t>s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1"/>
        </w:rPr>
        <w:t xml:space="preserve"> </w:t>
      </w:r>
      <w:r>
        <w:t>made</w:t>
      </w:r>
      <w:r>
        <w:rPr>
          <w:spacing w:val="2"/>
        </w:rPr>
        <w:t xml:space="preserve"> </w:t>
      </w:r>
      <w:r>
        <w:rPr>
          <w:spacing w:val="-3"/>
        </w:rPr>
        <w:t>g</w:t>
      </w:r>
      <w:r>
        <w:t>ood.</w:t>
      </w:r>
      <w:r>
        <w:rPr>
          <w:spacing w:val="2"/>
        </w:rPr>
        <w:t xml:space="preserve"> 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s of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"/>
        </w:rPr>
        <w:t xml:space="preserve"> </w:t>
      </w:r>
      <w:r>
        <w:t>to be r</w:t>
      </w:r>
      <w:r>
        <w:rPr>
          <w:spacing w:val="-2"/>
        </w:rPr>
        <w:t>e</w:t>
      </w:r>
      <w:r>
        <w:t>nd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3"/>
        </w:rPr>
        <w:t xml:space="preserve"> </w:t>
      </w:r>
      <w:r>
        <w:t>ro</w:t>
      </w:r>
      <w:r>
        <w:rPr>
          <w:spacing w:val="1"/>
        </w:rPr>
        <w:t>u</w:t>
      </w:r>
      <w:r>
        <w:rPr>
          <w:spacing w:val="-3"/>
        </w:rPr>
        <w:t>g</w:t>
      </w:r>
      <w:r>
        <w:rPr>
          <w:spacing w:val="2"/>
        </w:rPr>
        <w:t>h</w:t>
      </w:r>
      <w:r>
        <w:rPr>
          <w:spacing w:val="1"/>
        </w:rPr>
        <w:t>e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ea</w:t>
      </w:r>
      <w:r>
        <w:t>ns</w:t>
      </w:r>
      <w:r>
        <w:rPr>
          <w:spacing w:val="16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fo</w:t>
      </w:r>
      <w:r>
        <w:rPr>
          <w:spacing w:val="-2"/>
        </w:rPr>
        <w:t>r</w:t>
      </w:r>
      <w:r>
        <w:t>m</w:t>
      </w:r>
      <w:r>
        <w:rPr>
          <w:spacing w:val="14"/>
        </w:rPr>
        <w:t xml:space="preserve"> </w:t>
      </w:r>
      <w:r>
        <w:t>a</w:t>
      </w:r>
      <w:r>
        <w:rPr>
          <w:spacing w:val="13"/>
        </w:rPr>
        <w:t xml:space="preserve"> </w:t>
      </w:r>
      <w:r>
        <w:rPr>
          <w:spacing w:val="2"/>
        </w:rPr>
        <w:t>k</w:t>
      </w:r>
      <w:r>
        <w:rPr>
          <w:spacing w:val="3"/>
        </w:rPr>
        <w:t>e</w:t>
      </w:r>
      <w:r>
        <w:rPr>
          <w:spacing w:val="-5"/>
        </w:rPr>
        <w:t>y</w:t>
      </w:r>
      <w:r>
        <w:t>.</w:t>
      </w:r>
      <w:r>
        <w:rPr>
          <w:spacing w:val="16"/>
        </w:rPr>
        <w:t xml:space="preserve"> 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13"/>
        </w:rPr>
        <w:t xml:space="preserve"> </w:t>
      </w:r>
      <w:r>
        <w:t>that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14"/>
        </w:rPr>
        <w:t xml:space="preserve"> </w:t>
      </w:r>
      <w:r>
        <w:t>to h</w:t>
      </w:r>
      <w:r>
        <w:rPr>
          <w:spacing w:val="-1"/>
        </w:rPr>
        <w:t>a</w:t>
      </w:r>
      <w:r>
        <w:t>ve</w:t>
      </w:r>
      <w:r>
        <w:rPr>
          <w:spacing w:val="-1"/>
        </w:rPr>
        <w:t xml:space="preserve"> </w:t>
      </w:r>
      <w:r>
        <w:t>fi</w:t>
      </w:r>
      <w:r>
        <w:rPr>
          <w:spacing w:val="-1"/>
        </w:rPr>
        <w:t>n</w:t>
      </w:r>
      <w:r>
        <w:t>ished ot</w:t>
      </w:r>
      <w:r>
        <w:rPr>
          <w:spacing w:val="2"/>
        </w:rPr>
        <w:t>h</w:t>
      </w:r>
      <w:r>
        <w:rPr>
          <w:spacing w:val="-1"/>
        </w:rPr>
        <w:t>e</w:t>
      </w:r>
      <w:r>
        <w:t>r th</w:t>
      </w:r>
      <w:r>
        <w:rPr>
          <w:spacing w:val="-2"/>
        </w:rPr>
        <w:t>a</w:t>
      </w:r>
      <w:r>
        <w:t>n</w:t>
      </w:r>
      <w:r>
        <w:rPr>
          <w:spacing w:val="2"/>
        </w:rPr>
        <w:t xml:space="preserve"> </w:t>
      </w:r>
      <w:r>
        <w:t>those 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rPr>
          <w:spacing w:val="2"/>
        </w:rPr>
        <w:t>p</w:t>
      </w:r>
      <w:r>
        <w:rPr>
          <w:spacing w:val="1"/>
        </w:rPr>
        <w:t>r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</w:t>
      </w:r>
      <w:r>
        <w:t>in an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2"/>
        </w:rPr>
        <w:t xml:space="preserve"> </w:t>
      </w:r>
      <w:r>
        <w:t>mann</w:t>
      </w:r>
      <w:r>
        <w:rPr>
          <w:spacing w:val="-2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s instru</w:t>
      </w:r>
      <w:r>
        <w:rPr>
          <w:spacing w:val="-2"/>
        </w:rPr>
        <w:t>c</w:t>
      </w:r>
      <w:r>
        <w:t xml:space="preserve">ted </w:t>
      </w:r>
      <w:r>
        <w:rPr>
          <w:spacing w:val="2"/>
        </w:rPr>
        <w:t>b</w:t>
      </w:r>
      <w:r>
        <w:t>y</w:t>
      </w:r>
      <w:r>
        <w:rPr>
          <w:spacing w:val="-5"/>
        </w:rPr>
        <w:t xml:space="preserve"> </w:t>
      </w:r>
      <w:r>
        <w:t>the Consultant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 w:rsidP="00047DF1">
      <w:pPr>
        <w:pStyle w:val="Heading5"/>
        <w:numPr>
          <w:ilvl w:val="3"/>
          <w:numId w:val="52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rPr>
          <w:spacing w:val="-3"/>
        </w:rPr>
        <w:t>F</w:t>
      </w:r>
      <w:r>
        <w:t>o</w:t>
      </w:r>
      <w:r>
        <w:rPr>
          <w:spacing w:val="1"/>
        </w:rPr>
        <w:t>r</w:t>
      </w:r>
      <w:r>
        <w:rPr>
          <w:spacing w:val="-4"/>
        </w:rPr>
        <w:t>m</w:t>
      </w:r>
      <w:r>
        <w:rPr>
          <w:spacing w:val="1"/>
        </w:rPr>
        <w:t>w</w:t>
      </w:r>
      <w:r>
        <w:t>o</w:t>
      </w:r>
      <w:r>
        <w:rPr>
          <w:spacing w:val="-1"/>
        </w:rPr>
        <w:t>r</w:t>
      </w:r>
      <w:r>
        <w:t>k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The</w:t>
      </w:r>
      <w:r>
        <w:rPr>
          <w:spacing w:val="2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su</w:t>
      </w:r>
      <w:r>
        <w:rPr>
          <w:spacing w:val="2"/>
        </w:rPr>
        <w:t>p</w:t>
      </w:r>
      <w:r>
        <w:t>p</w:t>
      </w:r>
      <w:r>
        <w:rPr>
          <w:spacing w:val="2"/>
        </w:rPr>
        <w:t>l</w:t>
      </w:r>
      <w:r>
        <w:rPr>
          <w:spacing w:val="-5"/>
        </w:rPr>
        <w:t>y</w:t>
      </w:r>
      <w:r>
        <w:t>,</w:t>
      </w:r>
      <w:r>
        <w:rPr>
          <w:spacing w:val="26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n,</w:t>
      </w:r>
      <w:r>
        <w:rPr>
          <w:spacing w:val="28"/>
        </w:rPr>
        <w:t xml:space="preserve"> </w:t>
      </w:r>
      <w:r>
        <w:rPr>
          <w:spacing w:val="-1"/>
        </w:rPr>
        <w:t>e</w:t>
      </w:r>
      <w:r>
        <w:t>re</w:t>
      </w:r>
      <w:r>
        <w:rPr>
          <w:spacing w:val="-1"/>
        </w:rPr>
        <w:t>c</w:t>
      </w:r>
      <w:r>
        <w:t>t,</w:t>
      </w:r>
      <w:r>
        <w:rPr>
          <w:spacing w:val="26"/>
        </w:rPr>
        <w:t xml:space="preserve"> </w:t>
      </w:r>
      <w:r>
        <w:t>strike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move</w:t>
      </w:r>
      <w:r>
        <w:rPr>
          <w:spacing w:val="25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fo</w:t>
      </w:r>
      <w:r>
        <w:rPr>
          <w:spacing w:val="-2"/>
        </w:rPr>
        <w:t>r</w:t>
      </w:r>
      <w:r>
        <w:t>m</w:t>
      </w:r>
      <w:r>
        <w:rPr>
          <w:spacing w:val="2"/>
        </w:rPr>
        <w:t>w</w:t>
      </w:r>
      <w:r>
        <w:t>ork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25"/>
        </w:rPr>
        <w:t xml:space="preserve"> </w:t>
      </w:r>
      <w:r>
        <w:rPr>
          <w:spacing w:val="-1"/>
        </w:rPr>
        <w:t>e</w:t>
      </w:r>
      <w:r>
        <w:t>nti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2"/>
        </w:rPr>
        <w:t>l</w:t>
      </w:r>
      <w:r>
        <w:t>y r</w:t>
      </w:r>
      <w:r>
        <w:rPr>
          <w:spacing w:val="-2"/>
        </w:rPr>
        <w:t>e</w:t>
      </w:r>
      <w:r>
        <w:t>sponsible</w:t>
      </w:r>
      <w:r>
        <w:rPr>
          <w:spacing w:val="13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t>its</w:t>
      </w:r>
      <w:r>
        <w:rPr>
          <w:spacing w:val="14"/>
        </w:rPr>
        <w:t xml:space="preserve"> </w:t>
      </w:r>
      <w:r>
        <w:t>stabili</w:t>
      </w:r>
      <w:r>
        <w:rPr>
          <w:spacing w:val="2"/>
        </w:rPr>
        <w:t>t</w:t>
      </w:r>
      <w:r>
        <w:t>y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  <w:r>
        <w:rPr>
          <w:spacing w:val="9"/>
        </w:rPr>
        <w:t xml:space="preserve"> </w:t>
      </w:r>
      <w:r>
        <w:t>so</w:t>
      </w:r>
      <w:r>
        <w:rPr>
          <w:spacing w:val="14"/>
        </w:rPr>
        <w:t xml:space="preserve"> </w:t>
      </w:r>
      <w:r>
        <w:t>that</w:t>
      </w:r>
      <w:r>
        <w:rPr>
          <w:spacing w:val="14"/>
        </w:rPr>
        <w:t xml:space="preserve"> </w:t>
      </w:r>
      <w:r>
        <w:t>it</w:t>
      </w:r>
      <w:r>
        <w:rPr>
          <w:spacing w:val="19"/>
        </w:rPr>
        <w:t xml:space="preserve"> </w:t>
      </w:r>
      <w:r>
        <w:rPr>
          <w:spacing w:val="1"/>
        </w:rPr>
        <w:t>w</w:t>
      </w:r>
      <w:r>
        <w:t>ill</w:t>
      </w:r>
      <w:r>
        <w:rPr>
          <w:spacing w:val="14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3"/>
        </w:rPr>
        <w:t>r</w:t>
      </w:r>
      <w:r>
        <w:t>y</w:t>
      </w:r>
      <w:r>
        <w:rPr>
          <w:spacing w:val="9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</w:t>
      </w:r>
      <w:r>
        <w:t>t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incid</w:t>
      </w:r>
      <w:r>
        <w:rPr>
          <w:spacing w:val="-1"/>
        </w:rPr>
        <w:t>e</w:t>
      </w:r>
      <w:r>
        <w:t>ntal loadin</w:t>
      </w:r>
      <w:r>
        <w:rPr>
          <w:spacing w:val="-3"/>
        </w:rPr>
        <w:t>g</w:t>
      </w:r>
      <w:r>
        <w:t>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2"/>
        </w:rPr>
        <w:t>s</w:t>
      </w:r>
      <w:r>
        <w:rPr>
          <w:spacing w:val="-1"/>
        </w:rPr>
        <w:t>e</w:t>
      </w:r>
      <w:r>
        <w:t>rve</w:t>
      </w:r>
      <w:r>
        <w:rPr>
          <w:spacing w:val="21"/>
        </w:rPr>
        <w:t xml:space="preserve"> </w:t>
      </w:r>
      <w:r>
        <w:t>it</w:t>
      </w:r>
      <w:r>
        <w:rPr>
          <w:spacing w:val="24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1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t>ge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distor</w:t>
      </w:r>
      <w:r>
        <w:rPr>
          <w:spacing w:val="1"/>
        </w:rPr>
        <w:t>t</w:t>
      </w:r>
      <w:r>
        <w:t>ion</w:t>
      </w:r>
      <w:r>
        <w:rPr>
          <w:spacing w:val="21"/>
        </w:rPr>
        <w:t xml:space="preserve"> </w:t>
      </w:r>
      <w:r>
        <w:t>during</w:t>
      </w:r>
      <w:r>
        <w:rPr>
          <w:spacing w:val="18"/>
        </w:rPr>
        <w:t xml:space="preserve"> </w:t>
      </w:r>
      <w:r>
        <w:t>its</w:t>
      </w:r>
      <w:r>
        <w:rPr>
          <w:spacing w:val="21"/>
        </w:rPr>
        <w:t xml:space="preserve"> </w:t>
      </w:r>
      <w:r>
        <w:t>pl</w:t>
      </w:r>
      <w:r>
        <w:rPr>
          <w:spacing w:val="1"/>
        </w:rPr>
        <w:t>a</w:t>
      </w:r>
      <w:r>
        <w:rPr>
          <w:spacing w:val="-1"/>
        </w:rPr>
        <w:t>c</w:t>
      </w:r>
      <w:r>
        <w:t>in</w:t>
      </w:r>
      <w:r>
        <w:rPr>
          <w:spacing w:val="-2"/>
        </w:rPr>
        <w:t>g</w:t>
      </w:r>
      <w:r>
        <w:t>,</w:t>
      </w:r>
      <w:r>
        <w:rPr>
          <w:spacing w:val="23"/>
        </w:rPr>
        <w:t xml:space="preserve"> </w:t>
      </w:r>
      <w:r>
        <w:t>vibr</w:t>
      </w:r>
      <w:r>
        <w:rPr>
          <w:spacing w:val="-2"/>
        </w:rPr>
        <w:t>a</w:t>
      </w:r>
      <w:r>
        <w:t>tion,</w:t>
      </w:r>
      <w:r>
        <w:rPr>
          <w:spacing w:val="21"/>
        </w:rPr>
        <w:t xml:space="preserve"> </w:t>
      </w:r>
      <w:r>
        <w:t>r</w:t>
      </w:r>
      <w:r>
        <w:rPr>
          <w:spacing w:val="-2"/>
        </w:rPr>
        <w:t>a</w:t>
      </w:r>
      <w:r>
        <w:t>mmi</w:t>
      </w:r>
      <w:r>
        <w:rPr>
          <w:spacing w:val="2"/>
        </w:rPr>
        <w:t>n</w:t>
      </w:r>
      <w:r>
        <w:rPr>
          <w:spacing w:val="-3"/>
        </w:rPr>
        <w:t>g</w:t>
      </w:r>
      <w:r>
        <w:t>, s</w:t>
      </w:r>
      <w:r>
        <w:rPr>
          <w:spacing w:val="-1"/>
        </w:rPr>
        <w:t>e</w:t>
      </w:r>
      <w:r>
        <w:t xml:space="preserve">tting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uri</w:t>
      </w:r>
      <w:r>
        <w:rPr>
          <w:spacing w:val="1"/>
        </w:rPr>
        <w:t>n</w:t>
      </w:r>
      <w:r>
        <w:rPr>
          <w:spacing w:val="-3"/>
        </w:rPr>
        <w:t>g</w:t>
      </w:r>
      <w:r>
        <w:t>.</w:t>
      </w:r>
      <w:r>
        <w:rPr>
          <w:spacing w:val="6"/>
        </w:rPr>
        <w:t xml:space="preserve"> </w:t>
      </w:r>
      <w:r>
        <w:rPr>
          <w:spacing w:val="-2"/>
        </w:rPr>
        <w:t>F</w:t>
      </w:r>
      <w:r>
        <w:t>or</w:t>
      </w:r>
      <w:r>
        <w:rPr>
          <w:spacing w:val="1"/>
        </w:rPr>
        <w:t>m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2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obtain</w:t>
      </w:r>
      <w:r>
        <w:rPr>
          <w:spacing w:val="2"/>
        </w:rPr>
        <w:t xml:space="preserve"> </w:t>
      </w:r>
      <w:r>
        <w:rPr>
          <w:spacing w:val="-1"/>
        </w:rPr>
        <w:t>acc</w:t>
      </w:r>
      <w:r>
        <w:t>u</w:t>
      </w:r>
      <w:r>
        <w:rPr>
          <w:spacing w:val="1"/>
        </w:rPr>
        <w:t>r</w:t>
      </w:r>
      <w:r>
        <w:rPr>
          <w:spacing w:val="-1"/>
        </w:rPr>
        <w:t>a</w:t>
      </w:r>
      <w:r>
        <w:t>te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</w:t>
      </w:r>
      <w:r>
        <w:t>ord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t>the 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t>dr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45"/>
        </w:rPr>
        <w:t xml:space="preserve"> </w:t>
      </w:r>
      <w:r>
        <w:t>to</w:t>
      </w:r>
      <w:r>
        <w:rPr>
          <w:spacing w:val="45"/>
        </w:rPr>
        <w:t xml:space="preserve"> </w:t>
      </w:r>
      <w:r>
        <w:t>obtain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5"/>
        </w:rPr>
        <w:t xml:space="preserve"> </w:t>
      </w:r>
      <w:r>
        <w:t>a</w:t>
      </w:r>
      <w:r>
        <w:rPr>
          <w:spacing w:val="44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45"/>
        </w:rPr>
        <w:t xml:space="preserve"> </w:t>
      </w:r>
      <w:r>
        <w:rPr>
          <w:spacing w:val="-1"/>
        </w:rPr>
        <w:t>ca</w:t>
      </w:r>
      <w:r>
        <w:t>p</w:t>
      </w:r>
      <w:r>
        <w:rPr>
          <w:spacing w:val="-1"/>
        </w:rPr>
        <w:t>a</w:t>
      </w:r>
      <w:r>
        <w:t>ble</w:t>
      </w:r>
      <w:r>
        <w:rPr>
          <w:spacing w:val="44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t>providi</w:t>
      </w:r>
      <w:r>
        <w:rPr>
          <w:spacing w:val="2"/>
        </w:rPr>
        <w:t>n</w:t>
      </w:r>
      <w:r>
        <w:t>g</w:t>
      </w:r>
      <w:r>
        <w:rPr>
          <w:spacing w:val="45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ac</w:t>
      </w:r>
      <w:r>
        <w:t>e</w:t>
      </w:r>
      <w:r>
        <w:rPr>
          <w:spacing w:val="46"/>
        </w:rPr>
        <w:t xml:space="preserve"> </w:t>
      </w:r>
      <w:r>
        <w:t>finish sp</w:t>
      </w:r>
      <w:r>
        <w:rPr>
          <w:spacing w:val="-1"/>
        </w:rPr>
        <w:t>ec</w:t>
      </w:r>
      <w:r>
        <w:t>ifi</w:t>
      </w:r>
      <w:r>
        <w:rPr>
          <w:spacing w:val="-1"/>
        </w:rPr>
        <w:t>ed</w:t>
      </w:r>
      <w:r>
        <w:t>.</w:t>
      </w:r>
      <w:r>
        <w:rPr>
          <w:spacing w:val="2"/>
        </w:rPr>
        <w:t xml:space="preserve"> </w:t>
      </w:r>
      <w:r>
        <w:rPr>
          <w:spacing w:val="-2"/>
        </w:rPr>
        <w:t>F</w:t>
      </w:r>
      <w:r>
        <w:rPr>
          <w:spacing w:val="2"/>
        </w:rPr>
        <w:t>o</w:t>
      </w:r>
      <w:r>
        <w:t>rm</w:t>
      </w:r>
      <w:r>
        <w:rPr>
          <w:spacing w:val="-1"/>
        </w:rPr>
        <w:t>w</w:t>
      </w:r>
      <w:r>
        <w:t>ork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fi</w:t>
      </w:r>
      <w:r>
        <w:rPr>
          <w:spacing w:val="-1"/>
        </w:rPr>
        <w:t>r</w:t>
      </w:r>
      <w:r>
        <w:t>med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s</w:t>
      </w:r>
      <w:r>
        <w:rPr>
          <w:spacing w:val="-1"/>
        </w:rPr>
        <w:t>ec</w:t>
      </w:r>
      <w:r>
        <w:t>u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b</w:t>
      </w:r>
      <w:r>
        <w:rPr>
          <w:spacing w:val="-1"/>
        </w:rPr>
        <w:t>ea</w:t>
      </w:r>
      <w:r>
        <w:t>r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for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ting</w:t>
      </w:r>
      <w:r>
        <w:rPr>
          <w:spacing w:val="-1"/>
        </w:rPr>
        <w:t xml:space="preserve"> a</w:t>
      </w:r>
      <w:r>
        <w:t>nd</w:t>
      </w:r>
      <w:r>
        <w:rPr>
          <w:spacing w:val="2"/>
        </w:rPr>
        <w:t xml:space="preserve"> </w:t>
      </w:r>
      <w:r>
        <w:t>t</w:t>
      </w:r>
      <w:r>
        <w:rPr>
          <w:spacing w:val="3"/>
        </w:rPr>
        <w:t>i</w:t>
      </w:r>
      <w:r>
        <w:rPr>
          <w:spacing w:val="-3"/>
        </w:rPr>
        <w:t>g</w:t>
      </w:r>
      <w:r>
        <w:t>hten</w:t>
      </w:r>
      <w:r>
        <w:rPr>
          <w:spacing w:val="-2"/>
        </w:rPr>
        <w:t>e</w:t>
      </w:r>
      <w:r>
        <w:t>d to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void</w:t>
      </w:r>
      <w:r>
        <w:rPr>
          <w:spacing w:val="3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ment</w:t>
      </w:r>
      <w:r>
        <w:rPr>
          <w:spacing w:val="33"/>
        </w:rPr>
        <w:t xml:space="preserve"> </w:t>
      </w:r>
      <w:r>
        <w:t>p</w:t>
      </w:r>
      <w:r>
        <w:rPr>
          <w:spacing w:val="-1"/>
        </w:rPr>
        <w:t>a</w:t>
      </w:r>
      <w:r>
        <w:t>ste</w:t>
      </w:r>
      <w:r>
        <w:rPr>
          <w:spacing w:val="35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ee</w:t>
      </w:r>
      <w:r>
        <w:t>pi</w:t>
      </w:r>
      <w:r>
        <w:rPr>
          <w:spacing w:val="2"/>
        </w:rPr>
        <w:t>n</w:t>
      </w:r>
      <w:r>
        <w:t>g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the</w:t>
      </w:r>
      <w:r>
        <w:rPr>
          <w:spacing w:val="33"/>
        </w:rPr>
        <w:t xml:space="preserve"> </w:t>
      </w:r>
      <w:r>
        <w:t>loss</w:t>
      </w:r>
      <w:r>
        <w:rPr>
          <w:spacing w:val="34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2"/>
        </w:rPr>
        <w:t xml:space="preserve"> </w:t>
      </w:r>
      <w:r>
        <w:rPr>
          <w:spacing w:val="1"/>
        </w:rPr>
        <w:t>a</w:t>
      </w:r>
      <w:r>
        <w:rPr>
          <w:spacing w:val="2"/>
        </w:rPr>
        <w:t>n</w:t>
      </w:r>
      <w:r>
        <w:t>y</w:t>
      </w:r>
      <w:r>
        <w:rPr>
          <w:spacing w:val="28"/>
        </w:rPr>
        <w:t xml:space="preserve"> </w:t>
      </w:r>
      <w:r>
        <w:t>liquid</w:t>
      </w:r>
      <w:r>
        <w:rPr>
          <w:spacing w:val="33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33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w</w:t>
      </w:r>
      <w:r>
        <w:rPr>
          <w:spacing w:val="-2"/>
        </w:rPr>
        <w:t>e</w:t>
      </w:r>
      <w:r>
        <w:t>t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be r</w:t>
      </w:r>
      <w:r>
        <w:rPr>
          <w:spacing w:val="-2"/>
        </w:rPr>
        <w:t>e</w:t>
      </w:r>
      <w:r>
        <w:t>mov</w:t>
      </w:r>
      <w:r>
        <w:rPr>
          <w:spacing w:val="-1"/>
        </w:rPr>
        <w:t>a</w:t>
      </w:r>
      <w:r>
        <w:t xml:space="preserve">ble </w:t>
      </w:r>
      <w:r>
        <w:rPr>
          <w:spacing w:val="-1"/>
        </w:rPr>
        <w:t>w</w:t>
      </w:r>
      <w:r>
        <w:t>ithout sho</w:t>
      </w:r>
      <w:r>
        <w:rPr>
          <w:spacing w:val="-1"/>
        </w:rPr>
        <w:t>c</w:t>
      </w:r>
      <w:r>
        <w:t>k</w:t>
      </w:r>
      <w:r>
        <w:rPr>
          <w:spacing w:val="2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</w:t>
      </w:r>
      <w:r>
        <w:t>t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 w:firstLine="50"/>
        <w:jc w:val="both"/>
      </w:pPr>
      <w:r>
        <w:t>The</w:t>
      </w:r>
      <w:r>
        <w:rPr>
          <w:spacing w:val="60"/>
        </w:rPr>
        <w:t xml:space="preserve"> </w:t>
      </w:r>
      <w:r>
        <w:t>dim</w:t>
      </w:r>
      <w:r>
        <w:rPr>
          <w:spacing w:val="-1"/>
        </w:rPr>
        <w:t>e</w:t>
      </w:r>
      <w:r>
        <w:t>nsion</w:t>
      </w:r>
      <w:r>
        <w:rPr>
          <w:spacing w:val="-1"/>
        </w:rPr>
        <w:t>a</w:t>
      </w:r>
      <w:r>
        <w:t>l</w:t>
      </w:r>
      <w:r>
        <w:rPr>
          <w:spacing w:val="2"/>
        </w:rPr>
        <w:t xml:space="preserve"> </w:t>
      </w:r>
      <w:r>
        <w:t>tol</w:t>
      </w:r>
      <w:r>
        <w:rPr>
          <w:spacing w:val="-1"/>
        </w:rPr>
        <w:t>e</w:t>
      </w:r>
      <w:r>
        <w:rPr>
          <w:spacing w:val="1"/>
        </w:rPr>
        <w:t>ra</w:t>
      </w:r>
      <w:r>
        <w:t>n</w:t>
      </w:r>
      <w:r>
        <w:rPr>
          <w:spacing w:val="-1"/>
        </w:rPr>
        <w:t>ce</w:t>
      </w:r>
      <w:r>
        <w:t>s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lo</w:t>
      </w:r>
      <w:r>
        <w:rPr>
          <w:spacing w:val="1"/>
        </w:rPr>
        <w:t>c</w:t>
      </w:r>
      <w:r>
        <w:rPr>
          <w:spacing w:val="-1"/>
        </w:rPr>
        <w:t>a</w:t>
      </w:r>
      <w:r>
        <w:t>tion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r</w:t>
      </w:r>
      <w:r>
        <w:t>oss</w:t>
      </w:r>
      <w:r>
        <w:rPr>
          <w:spacing w:val="2"/>
        </w:rPr>
        <w:t xml:space="preserve"> </w:t>
      </w:r>
      <w:r>
        <w:t>s</w:t>
      </w:r>
      <w:r>
        <w:rPr>
          <w:spacing w:val="-1"/>
        </w:rPr>
        <w:t>ec</w:t>
      </w:r>
      <w:r>
        <w:t>tion</w:t>
      </w:r>
      <w:r>
        <w:rPr>
          <w:spacing w:val="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3"/>
        </w:rPr>
        <w:t xml:space="preserve"> </w:t>
      </w:r>
      <w:r>
        <w:t>memb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t>u</w:t>
      </w:r>
      <w:r>
        <w:rPr>
          <w:spacing w:val="2"/>
        </w:rPr>
        <w:t>s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f</w:t>
      </w:r>
      <w:r>
        <w:rPr>
          <w:spacing w:val="1"/>
        </w:rPr>
        <w:t>o</w:t>
      </w:r>
      <w:r>
        <w:t>r 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</w:t>
      </w:r>
      <w:r>
        <w:rPr>
          <w:spacing w:val="3"/>
        </w:rPr>
        <w:t>i</w:t>
      </w:r>
      <w:r>
        <w:t>on of</w:t>
      </w:r>
      <w:r>
        <w:rPr>
          <w:spacing w:val="-1"/>
        </w:rPr>
        <w:t xml:space="preserve"> </w:t>
      </w:r>
      <w:r>
        <w:t>fo</w:t>
      </w:r>
      <w:r>
        <w:rPr>
          <w:spacing w:val="-2"/>
        </w:rPr>
        <w:t>r</w:t>
      </w:r>
      <w:r>
        <w:t>mwo</w:t>
      </w:r>
      <w:r>
        <w:rPr>
          <w:spacing w:val="-1"/>
        </w:rPr>
        <w:t>r</w:t>
      </w:r>
      <w:r>
        <w:t>k s</w:t>
      </w:r>
      <w:r>
        <w:rPr>
          <w:spacing w:val="2"/>
        </w:rPr>
        <w:t>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fo</w:t>
      </w:r>
      <w:r>
        <w:rPr>
          <w:spacing w:val="-2"/>
        </w:rPr>
        <w:t>r</w:t>
      </w:r>
      <w:r>
        <w:t xml:space="preserve">m to the </w:t>
      </w:r>
      <w:r>
        <w:rPr>
          <w:spacing w:val="-2"/>
        </w:rPr>
        <w:t>f</w:t>
      </w:r>
      <w:r>
        <w:t>ollowing</w:t>
      </w:r>
      <w:r>
        <w:rPr>
          <w:spacing w:val="-3"/>
        </w:rPr>
        <w:t xml:space="preserve"> </w:t>
      </w:r>
      <w:r>
        <w:t>ta</w:t>
      </w:r>
      <w:r>
        <w:rPr>
          <w:spacing w:val="1"/>
        </w:rPr>
        <w:t>b</w:t>
      </w:r>
      <w:r>
        <w:t>le.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12" w:firstLine="50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3" w:line="120" w:lineRule="exact"/>
        <w:rPr>
          <w:sz w:val="12"/>
          <w:szCs w:val="12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Heading5"/>
        <w:kinsoku w:val="0"/>
        <w:overflowPunct w:val="0"/>
        <w:spacing w:before="51"/>
        <w:ind w:left="177" w:firstLine="0"/>
        <w:rPr>
          <w:rFonts w:ascii="Calibri" w:hAnsi="Calibri" w:cs="Calibri"/>
          <w:b w:val="0"/>
          <w:bCs w:val="0"/>
        </w:rPr>
      </w:pPr>
      <w:r>
        <w:rPr>
          <w:rFonts w:ascii="Calibri" w:hAnsi="Calibri" w:cs="Calibri"/>
        </w:rPr>
        <w:t>St</w:t>
      </w:r>
      <w:r>
        <w:rPr>
          <w:rFonts w:ascii="Calibri" w:hAnsi="Calibri" w:cs="Calibri"/>
          <w:spacing w:val="-1"/>
        </w:rPr>
        <w:t>a</w:t>
      </w:r>
      <w:r>
        <w:rPr>
          <w:rFonts w:ascii="Calibri" w:hAnsi="Calibri" w:cs="Calibri"/>
        </w:rPr>
        <w:t>nd</w:t>
      </w:r>
      <w:r>
        <w:rPr>
          <w:rFonts w:ascii="Calibri" w:hAnsi="Calibri" w:cs="Calibri"/>
          <w:spacing w:val="-1"/>
        </w:rPr>
        <w:t>a</w:t>
      </w:r>
      <w:r>
        <w:rPr>
          <w:rFonts w:ascii="Calibri" w:hAnsi="Calibri" w:cs="Calibri"/>
        </w:rPr>
        <w:t>rd</w:t>
      </w:r>
      <w:r>
        <w:rPr>
          <w:rFonts w:ascii="Calibri" w:hAnsi="Calibri" w:cs="Calibri"/>
          <w:spacing w:val="-7"/>
        </w:rPr>
        <w:t xml:space="preserve"> </w:t>
      </w:r>
      <w:r>
        <w:rPr>
          <w:rFonts w:ascii="Calibri" w:hAnsi="Calibri" w:cs="Calibri"/>
        </w:rPr>
        <w:t>V</w:t>
      </w:r>
      <w:r>
        <w:rPr>
          <w:rFonts w:ascii="Calibri" w:hAnsi="Calibri" w:cs="Calibri"/>
          <w:spacing w:val="-2"/>
        </w:rPr>
        <w:t>a</w:t>
      </w:r>
      <w:r>
        <w:rPr>
          <w:rFonts w:ascii="Calibri" w:hAnsi="Calibri" w:cs="Calibri"/>
        </w:rPr>
        <w:t>lu</w:t>
      </w:r>
      <w:r>
        <w:rPr>
          <w:rFonts w:ascii="Calibri" w:hAnsi="Calibri" w:cs="Calibri"/>
          <w:spacing w:val="-1"/>
        </w:rPr>
        <w:t>e</w:t>
      </w:r>
      <w:r>
        <w:rPr>
          <w:rFonts w:ascii="Calibri" w:hAnsi="Calibri" w:cs="Calibri"/>
        </w:rPr>
        <w:t>s</w:t>
      </w:r>
      <w:r>
        <w:rPr>
          <w:rFonts w:ascii="Calibri" w:hAnsi="Calibri" w:cs="Calibri"/>
          <w:spacing w:val="-8"/>
        </w:rPr>
        <w:t xml:space="preserve"> </w:t>
      </w:r>
      <w:r>
        <w:rPr>
          <w:rFonts w:ascii="Calibri" w:hAnsi="Calibri" w:cs="Calibri"/>
        </w:rPr>
        <w:t>of</w:t>
      </w:r>
      <w:r>
        <w:rPr>
          <w:rFonts w:ascii="Calibri" w:hAnsi="Calibri" w:cs="Calibri"/>
          <w:spacing w:val="-8"/>
        </w:rPr>
        <w:t xml:space="preserve"> </w:t>
      </w:r>
      <w:r>
        <w:rPr>
          <w:rFonts w:ascii="Calibri" w:hAnsi="Calibri" w:cs="Calibri"/>
        </w:rPr>
        <w:t>Di</w:t>
      </w:r>
      <w:r>
        <w:rPr>
          <w:rFonts w:ascii="Calibri" w:hAnsi="Calibri" w:cs="Calibri"/>
          <w:spacing w:val="-4"/>
        </w:rPr>
        <w:t>m</w:t>
      </w:r>
      <w:r>
        <w:rPr>
          <w:rFonts w:ascii="Calibri" w:hAnsi="Calibri" w:cs="Calibri"/>
          <w:spacing w:val="-1"/>
        </w:rPr>
        <w:t>e</w:t>
      </w:r>
      <w:r>
        <w:rPr>
          <w:rFonts w:ascii="Calibri" w:hAnsi="Calibri" w:cs="Calibri"/>
        </w:rPr>
        <w:t>ns</w:t>
      </w:r>
      <w:r>
        <w:rPr>
          <w:rFonts w:ascii="Calibri" w:hAnsi="Calibri" w:cs="Calibri"/>
          <w:spacing w:val="1"/>
        </w:rPr>
        <w:t>i</w:t>
      </w:r>
      <w:r>
        <w:rPr>
          <w:rFonts w:ascii="Calibri" w:hAnsi="Calibri" w:cs="Calibri"/>
        </w:rPr>
        <w:t>o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  <w:spacing w:val="-1"/>
        </w:rPr>
        <w:t>a</w:t>
      </w:r>
      <w:r>
        <w:rPr>
          <w:rFonts w:ascii="Calibri" w:hAnsi="Calibri" w:cs="Calibri"/>
        </w:rPr>
        <w:t>l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l</w:t>
      </w:r>
      <w:r>
        <w:rPr>
          <w:rFonts w:ascii="Calibri" w:hAnsi="Calibri" w:cs="Calibri"/>
          <w:spacing w:val="-1"/>
        </w:rPr>
        <w:t>e</w:t>
      </w:r>
      <w:r>
        <w:rPr>
          <w:rFonts w:ascii="Calibri" w:hAnsi="Calibri" w:cs="Calibri"/>
        </w:rPr>
        <w:t>r</w:t>
      </w:r>
      <w:r>
        <w:rPr>
          <w:rFonts w:ascii="Calibri" w:hAnsi="Calibri" w:cs="Calibri"/>
          <w:spacing w:val="-1"/>
        </w:rPr>
        <w:t>a</w:t>
      </w:r>
      <w:r>
        <w:rPr>
          <w:rFonts w:ascii="Calibri" w:hAnsi="Calibri" w:cs="Calibri"/>
        </w:rPr>
        <w:t>nces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4" w:line="220" w:lineRule="exact"/>
        <w:rPr>
          <w:sz w:val="22"/>
          <w:szCs w:val="22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089"/>
        <w:gridCol w:w="1701"/>
      </w:tblGrid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6"/>
        </w:trPr>
        <w:tc>
          <w:tcPr>
            <w:tcW w:w="7089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right="9"/>
              <w:jc w:val="center"/>
            </w:pPr>
            <w:r>
              <w:rPr>
                <w:rFonts w:ascii="Calibri" w:hAnsi="Calibri" w:cs="Calibri"/>
                <w:b/>
                <w:bCs/>
              </w:rPr>
              <w:t>Item</w:t>
            </w:r>
          </w:p>
        </w:tc>
        <w:tc>
          <w:tcPr>
            <w:tcW w:w="170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6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  <w:bCs/>
              </w:rPr>
              <w:t>To</w:t>
            </w:r>
            <w:r>
              <w:rPr>
                <w:rFonts w:ascii="Calibri" w:hAnsi="Calibri" w:cs="Calibri"/>
                <w:b/>
                <w:bCs/>
                <w:spacing w:val="1"/>
              </w:rPr>
              <w:t>l</w:t>
            </w:r>
            <w:r>
              <w:rPr>
                <w:rFonts w:ascii="Calibri" w:hAnsi="Calibri" w:cs="Calibri"/>
                <w:b/>
                <w:bCs/>
                <w:spacing w:val="-1"/>
              </w:rPr>
              <w:t>e</w:t>
            </w:r>
            <w:r>
              <w:rPr>
                <w:rFonts w:ascii="Calibri" w:hAnsi="Calibri" w:cs="Calibri"/>
                <w:b/>
                <w:bCs/>
              </w:rPr>
              <w:t>r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nce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2"/>
              <w:ind w:left="17"/>
              <w:jc w:val="center"/>
            </w:pPr>
            <w:r>
              <w:rPr>
                <w:rFonts w:ascii="Calibri" w:hAnsi="Calibri" w:cs="Calibri"/>
                <w:b/>
                <w:bCs/>
              </w:rPr>
              <w:t>(</w:t>
            </w:r>
            <w:r>
              <w:rPr>
                <w:rFonts w:ascii="Calibri" w:hAnsi="Calibri" w:cs="Calibri"/>
                <w:b/>
                <w:bCs/>
                <w:spacing w:val="-2"/>
              </w:rPr>
              <w:t>m</w:t>
            </w:r>
            <w:r>
              <w:rPr>
                <w:rFonts w:ascii="Calibri" w:hAnsi="Calibri" w:cs="Calibri"/>
                <w:b/>
                <w:bCs/>
                <w:spacing w:val="-1"/>
              </w:rPr>
              <w:t>m</w:t>
            </w:r>
            <w:r>
              <w:rPr>
                <w:rFonts w:ascii="Calibri" w:hAnsi="Calibri" w:cs="Calibri"/>
                <w:b/>
                <w:bCs/>
              </w:rPr>
              <w:t>)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6"/>
        </w:trPr>
        <w:tc>
          <w:tcPr>
            <w:tcW w:w="7089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8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  <w:bCs/>
              </w:rPr>
              <w:t>To</w:t>
            </w:r>
            <w:r>
              <w:rPr>
                <w:rFonts w:ascii="Calibri" w:hAnsi="Calibri" w:cs="Calibri"/>
                <w:b/>
                <w:bCs/>
                <w:spacing w:val="1"/>
              </w:rPr>
              <w:t>l</w:t>
            </w:r>
            <w:r>
              <w:rPr>
                <w:rFonts w:ascii="Calibri" w:hAnsi="Calibri" w:cs="Calibri"/>
                <w:b/>
                <w:bCs/>
                <w:spacing w:val="-1"/>
              </w:rPr>
              <w:t>e</w:t>
            </w:r>
            <w:r>
              <w:rPr>
                <w:rFonts w:ascii="Calibri" w:hAnsi="Calibri" w:cs="Calibri"/>
                <w:b/>
                <w:bCs/>
              </w:rPr>
              <w:t>r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nce</w:t>
            </w:r>
            <w:r>
              <w:rPr>
                <w:rFonts w:ascii="Calibri" w:hAnsi="Calibri" w:cs="Calibri"/>
                <w:b/>
                <w:bCs/>
                <w:spacing w:val="40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pacing w:val="-2"/>
              </w:rPr>
              <w:t>i</w:t>
            </w:r>
            <w:r>
              <w:rPr>
                <w:rFonts w:ascii="Calibri" w:hAnsi="Calibri" w:cs="Calibri"/>
                <w:b/>
                <w:bCs/>
              </w:rPr>
              <w:t>n</w:t>
            </w:r>
            <w:r>
              <w:rPr>
                <w:rFonts w:ascii="Calibri" w:hAnsi="Calibri" w:cs="Calibri"/>
                <w:b/>
                <w:bCs/>
                <w:spacing w:val="41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pacing w:val="-2"/>
              </w:rPr>
              <w:t>d</w:t>
            </w:r>
            <w:r>
              <w:rPr>
                <w:rFonts w:ascii="Calibri" w:hAnsi="Calibri" w:cs="Calibri"/>
                <w:b/>
                <w:bCs/>
              </w:rPr>
              <w:t>ist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nce</w:t>
            </w:r>
            <w:r>
              <w:rPr>
                <w:rFonts w:ascii="Calibri" w:hAnsi="Calibri" w:cs="Calibri"/>
                <w:b/>
                <w:bCs/>
                <w:spacing w:val="41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pacing w:val="-2"/>
              </w:rPr>
              <w:t>f</w:t>
            </w:r>
            <w:r>
              <w:rPr>
                <w:rFonts w:ascii="Calibri" w:hAnsi="Calibri" w:cs="Calibri"/>
                <w:b/>
                <w:bCs/>
              </w:rPr>
              <w:t>rom</w:t>
            </w:r>
            <w:r>
              <w:rPr>
                <w:rFonts w:ascii="Calibri" w:hAnsi="Calibri" w:cs="Calibri"/>
                <w:b/>
                <w:bCs/>
                <w:spacing w:val="40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d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t</w:t>
            </w:r>
            <w:r>
              <w:rPr>
                <w:rFonts w:ascii="Calibri" w:hAnsi="Calibri" w:cs="Calibri"/>
                <w:b/>
                <w:bCs/>
                <w:spacing w:val="1"/>
              </w:rPr>
              <w:t>u</w:t>
            </w:r>
            <w:r>
              <w:rPr>
                <w:rFonts w:ascii="Calibri" w:hAnsi="Calibri" w:cs="Calibri"/>
                <w:b/>
                <w:bCs/>
              </w:rPr>
              <w:t>m</w:t>
            </w:r>
            <w:r>
              <w:rPr>
                <w:rFonts w:ascii="Calibri" w:hAnsi="Calibri" w:cs="Calibri"/>
                <w:b/>
                <w:bCs/>
                <w:spacing w:val="39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l</w:t>
            </w:r>
            <w:r>
              <w:rPr>
                <w:rFonts w:ascii="Calibri" w:hAnsi="Calibri" w:cs="Calibri"/>
                <w:b/>
                <w:bCs/>
                <w:spacing w:val="-2"/>
              </w:rPr>
              <w:t>i</w:t>
            </w:r>
            <w:r>
              <w:rPr>
                <w:rFonts w:ascii="Calibri" w:hAnsi="Calibri" w:cs="Calibri"/>
                <w:b/>
                <w:bCs/>
              </w:rPr>
              <w:t>ne</w:t>
            </w:r>
            <w:r>
              <w:rPr>
                <w:rFonts w:ascii="Calibri" w:hAnsi="Calibri" w:cs="Calibri"/>
                <w:b/>
                <w:bCs/>
                <w:spacing w:val="40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of</w:t>
            </w:r>
            <w:r>
              <w:rPr>
                <w:rFonts w:ascii="Calibri" w:hAnsi="Calibri" w:cs="Calibri"/>
                <w:b/>
                <w:bCs/>
                <w:spacing w:val="41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pacing w:val="-1"/>
              </w:rPr>
              <w:t>ea</w:t>
            </w:r>
            <w:r>
              <w:rPr>
                <w:rFonts w:ascii="Calibri" w:hAnsi="Calibri" w:cs="Calibri"/>
                <w:b/>
                <w:bCs/>
                <w:spacing w:val="-3"/>
              </w:rPr>
              <w:t>c</w:t>
            </w:r>
            <w:r>
              <w:rPr>
                <w:rFonts w:ascii="Calibri" w:hAnsi="Calibri" w:cs="Calibri"/>
                <w:b/>
                <w:bCs/>
              </w:rPr>
              <w:t>h</w:t>
            </w:r>
            <w:r>
              <w:rPr>
                <w:rFonts w:ascii="Calibri" w:hAnsi="Calibri" w:cs="Calibri"/>
                <w:b/>
                <w:bCs/>
                <w:spacing w:val="41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fl</w:t>
            </w:r>
            <w:r>
              <w:rPr>
                <w:rFonts w:ascii="Calibri" w:hAnsi="Calibri" w:cs="Calibri"/>
                <w:b/>
                <w:bCs/>
                <w:spacing w:val="-2"/>
              </w:rPr>
              <w:t>o</w:t>
            </w:r>
            <w:r>
              <w:rPr>
                <w:rFonts w:ascii="Calibri" w:hAnsi="Calibri" w:cs="Calibri"/>
                <w:b/>
                <w:bCs/>
              </w:rPr>
              <w:t>or</w:t>
            </w:r>
            <w:r>
              <w:rPr>
                <w:rFonts w:ascii="Calibri" w:hAnsi="Calibri" w:cs="Calibri"/>
                <w:b/>
                <w:bCs/>
                <w:spacing w:val="43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pacing w:val="-2"/>
              </w:rPr>
              <w:t>t</w:t>
            </w:r>
            <w:r>
              <w:rPr>
                <w:rFonts w:ascii="Calibri" w:hAnsi="Calibri" w:cs="Calibri"/>
                <w:b/>
                <w:bCs/>
              </w:rPr>
              <w:t>o</w:t>
            </w:r>
            <w:r>
              <w:rPr>
                <w:rFonts w:ascii="Calibri" w:hAnsi="Calibri" w:cs="Calibri"/>
                <w:b/>
                <w:bCs/>
                <w:spacing w:val="41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r</w:t>
            </w:r>
            <w:r>
              <w:rPr>
                <w:rFonts w:ascii="Calibri" w:hAnsi="Calibri" w:cs="Calibri"/>
                <w:b/>
                <w:bCs/>
                <w:spacing w:val="-1"/>
              </w:rPr>
              <w:t>e</w:t>
            </w:r>
            <w:r>
              <w:rPr>
                <w:rFonts w:ascii="Calibri" w:hAnsi="Calibri" w:cs="Calibri"/>
                <w:b/>
                <w:bCs/>
              </w:rPr>
              <w:t>sp</w:t>
            </w:r>
            <w:r>
              <w:rPr>
                <w:rFonts w:ascii="Calibri" w:hAnsi="Calibri" w:cs="Calibri"/>
                <w:b/>
                <w:bCs/>
                <w:spacing w:val="-1"/>
              </w:rPr>
              <w:t>e</w:t>
            </w:r>
            <w:r>
              <w:rPr>
                <w:rFonts w:ascii="Calibri" w:hAnsi="Calibri" w:cs="Calibri"/>
                <w:b/>
                <w:bCs/>
              </w:rPr>
              <w:t>c</w:t>
            </w:r>
            <w:r>
              <w:rPr>
                <w:rFonts w:ascii="Calibri" w:hAnsi="Calibri" w:cs="Calibri"/>
                <w:b/>
                <w:bCs/>
                <w:spacing w:val="-2"/>
              </w:rPr>
              <w:t>t</w:t>
            </w:r>
            <w:r>
              <w:rPr>
                <w:rFonts w:ascii="Calibri" w:hAnsi="Calibri" w:cs="Calibri"/>
                <w:b/>
                <w:bCs/>
              </w:rPr>
              <w:t>ive</w:t>
            </w:r>
          </w:p>
          <w:p w:rsidR="001527E3" w:rsidRDefault="001527E3">
            <w:pPr>
              <w:pStyle w:val="TableParagraph"/>
              <w:kinsoku w:val="0"/>
              <w:overflowPunct w:val="0"/>
              <w:ind w:left="97"/>
            </w:pPr>
            <w:r>
              <w:rPr>
                <w:rFonts w:ascii="Calibri" w:hAnsi="Calibri" w:cs="Calibri"/>
                <w:b/>
                <w:bCs/>
                <w:spacing w:val="-1"/>
              </w:rPr>
              <w:t>mem</w:t>
            </w:r>
            <w:r>
              <w:rPr>
                <w:rFonts w:ascii="Calibri" w:hAnsi="Calibri" w:cs="Calibri"/>
                <w:b/>
                <w:bCs/>
              </w:rPr>
              <w:t>b</w:t>
            </w:r>
            <w:r>
              <w:rPr>
                <w:rFonts w:ascii="Calibri" w:hAnsi="Calibri" w:cs="Calibri"/>
                <w:b/>
                <w:bCs/>
                <w:spacing w:val="-1"/>
              </w:rPr>
              <w:t>e</w:t>
            </w:r>
            <w:r>
              <w:rPr>
                <w:rFonts w:ascii="Calibri" w:hAnsi="Calibri" w:cs="Calibri"/>
                <w:b/>
                <w:bCs/>
              </w:rPr>
              <w:t>rs</w:t>
            </w:r>
          </w:p>
        </w:tc>
        <w:tc>
          <w:tcPr>
            <w:tcW w:w="170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7"/>
              <w:jc w:val="center"/>
            </w:pPr>
            <w:r>
              <w:rPr>
                <w:rFonts w:ascii="Calibri" w:hAnsi="Calibri" w:cs="Calibri"/>
              </w:rPr>
              <w:t>+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10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91"/>
        </w:trPr>
        <w:tc>
          <w:tcPr>
            <w:tcW w:w="7089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85"/>
            </w:pPr>
            <w:r>
              <w:rPr>
                <w:rFonts w:ascii="Calibri" w:hAnsi="Calibri" w:cs="Calibri"/>
                <w:b/>
                <w:bCs/>
              </w:rPr>
              <w:t>To</w:t>
            </w:r>
            <w:r>
              <w:rPr>
                <w:rFonts w:ascii="Calibri" w:hAnsi="Calibri" w:cs="Calibri"/>
                <w:b/>
                <w:bCs/>
                <w:spacing w:val="1"/>
              </w:rPr>
              <w:t>l</w:t>
            </w:r>
            <w:r>
              <w:rPr>
                <w:rFonts w:ascii="Calibri" w:hAnsi="Calibri" w:cs="Calibri"/>
                <w:b/>
                <w:bCs/>
                <w:spacing w:val="-1"/>
              </w:rPr>
              <w:t>e</w:t>
            </w:r>
            <w:r>
              <w:rPr>
                <w:rFonts w:ascii="Calibri" w:hAnsi="Calibri" w:cs="Calibri"/>
                <w:b/>
                <w:bCs/>
              </w:rPr>
              <w:t>r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nce</w:t>
            </w:r>
            <w:r>
              <w:rPr>
                <w:rFonts w:ascii="Calibri" w:hAnsi="Calibri" w:cs="Calibri"/>
                <w:b/>
                <w:bCs/>
                <w:spacing w:val="-6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in</w:t>
            </w:r>
            <w:r>
              <w:rPr>
                <w:rFonts w:ascii="Calibri" w:hAnsi="Calibri" w:cs="Calibri"/>
                <w:b/>
                <w:bCs/>
                <w:spacing w:val="-4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c</w:t>
            </w:r>
            <w:r>
              <w:rPr>
                <w:rFonts w:ascii="Calibri" w:hAnsi="Calibri" w:cs="Calibri"/>
                <w:b/>
                <w:bCs/>
                <w:spacing w:val="1"/>
              </w:rPr>
              <w:t>r</w:t>
            </w:r>
            <w:r>
              <w:rPr>
                <w:rFonts w:ascii="Calibri" w:hAnsi="Calibri" w:cs="Calibri"/>
                <w:b/>
                <w:bCs/>
                <w:spacing w:val="-2"/>
              </w:rPr>
              <w:t>o</w:t>
            </w:r>
            <w:r>
              <w:rPr>
                <w:rFonts w:ascii="Calibri" w:hAnsi="Calibri" w:cs="Calibri"/>
                <w:b/>
                <w:bCs/>
              </w:rPr>
              <w:t>ss</w:t>
            </w:r>
            <w:r>
              <w:rPr>
                <w:rFonts w:ascii="Calibri" w:hAnsi="Calibri" w:cs="Calibri"/>
                <w:b/>
                <w:bCs/>
                <w:spacing w:val="-3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sec</w:t>
            </w:r>
            <w:r>
              <w:rPr>
                <w:rFonts w:ascii="Calibri" w:hAnsi="Calibri" w:cs="Calibri"/>
                <w:b/>
                <w:bCs/>
                <w:spacing w:val="-2"/>
              </w:rPr>
              <w:t>t</w:t>
            </w:r>
            <w:r>
              <w:rPr>
                <w:rFonts w:ascii="Calibri" w:hAnsi="Calibri" w:cs="Calibri"/>
                <w:b/>
                <w:bCs/>
              </w:rPr>
              <w:t>i</w:t>
            </w:r>
            <w:r>
              <w:rPr>
                <w:rFonts w:ascii="Calibri" w:hAnsi="Calibri" w:cs="Calibri"/>
                <w:b/>
                <w:bCs/>
                <w:spacing w:val="-2"/>
              </w:rPr>
              <w:t>o</w:t>
            </w:r>
            <w:r>
              <w:rPr>
                <w:rFonts w:ascii="Calibri" w:hAnsi="Calibri" w:cs="Calibri"/>
                <w:b/>
                <w:bCs/>
              </w:rPr>
              <w:t>n</w:t>
            </w:r>
            <w:r>
              <w:rPr>
                <w:rFonts w:ascii="Calibri" w:hAnsi="Calibri" w:cs="Calibri"/>
                <w:b/>
                <w:bCs/>
                <w:spacing w:val="-2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of</w:t>
            </w:r>
            <w:r>
              <w:rPr>
                <w:rFonts w:ascii="Calibri" w:hAnsi="Calibri" w:cs="Calibri"/>
                <w:b/>
                <w:bCs/>
                <w:spacing w:val="-5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c</w:t>
            </w:r>
            <w:r>
              <w:rPr>
                <w:rFonts w:ascii="Calibri" w:hAnsi="Calibri" w:cs="Calibri"/>
                <w:b/>
                <w:bCs/>
                <w:spacing w:val="-2"/>
              </w:rPr>
              <w:t>o</w:t>
            </w:r>
            <w:r>
              <w:rPr>
                <w:rFonts w:ascii="Calibri" w:hAnsi="Calibri" w:cs="Calibri"/>
                <w:b/>
                <w:bCs/>
              </w:rPr>
              <w:t>lu</w:t>
            </w:r>
            <w:r>
              <w:rPr>
                <w:rFonts w:ascii="Calibri" w:hAnsi="Calibri" w:cs="Calibri"/>
                <w:b/>
                <w:bCs/>
                <w:spacing w:val="-1"/>
              </w:rPr>
              <w:t>m</w:t>
            </w:r>
            <w:r>
              <w:rPr>
                <w:rFonts w:ascii="Calibri" w:hAnsi="Calibri" w:cs="Calibri"/>
                <w:b/>
                <w:bCs/>
              </w:rPr>
              <w:t>ns,</w:t>
            </w:r>
            <w:r>
              <w:rPr>
                <w:rFonts w:ascii="Calibri" w:hAnsi="Calibri" w:cs="Calibri"/>
                <w:b/>
                <w:bCs/>
                <w:spacing w:val="-4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b</w:t>
            </w:r>
            <w:r>
              <w:rPr>
                <w:rFonts w:ascii="Calibri" w:hAnsi="Calibri" w:cs="Calibri"/>
                <w:b/>
                <w:bCs/>
                <w:spacing w:val="-1"/>
              </w:rPr>
              <w:t>eam</w:t>
            </w:r>
            <w:r>
              <w:rPr>
                <w:rFonts w:ascii="Calibri" w:hAnsi="Calibri" w:cs="Calibri"/>
                <w:b/>
                <w:bCs/>
              </w:rPr>
              <w:t>s</w:t>
            </w:r>
            <w:r>
              <w:rPr>
                <w:rFonts w:ascii="Calibri" w:hAnsi="Calibri" w:cs="Calibri"/>
                <w:b/>
                <w:bCs/>
                <w:spacing w:val="-4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nd</w:t>
            </w:r>
            <w:r>
              <w:rPr>
                <w:rFonts w:ascii="Calibri" w:hAnsi="Calibri" w:cs="Calibri"/>
                <w:b/>
                <w:bCs/>
                <w:spacing w:val="-2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w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  <w:spacing w:val="-2"/>
              </w:rPr>
              <w:t>l</w:t>
            </w:r>
            <w:r>
              <w:rPr>
                <w:rFonts w:ascii="Calibri" w:hAnsi="Calibri" w:cs="Calibri"/>
                <w:b/>
                <w:bCs/>
              </w:rPr>
              <w:t>ls</w:t>
            </w:r>
          </w:p>
        </w:tc>
        <w:tc>
          <w:tcPr>
            <w:tcW w:w="170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426"/>
            </w:pPr>
            <w:r>
              <w:rPr>
                <w:rFonts w:ascii="Calibri" w:hAnsi="Calibri" w:cs="Calibri"/>
              </w:rPr>
              <w:t>-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5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+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10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93"/>
        </w:trPr>
        <w:tc>
          <w:tcPr>
            <w:tcW w:w="7089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85"/>
            </w:pPr>
            <w:r>
              <w:rPr>
                <w:rFonts w:ascii="Calibri" w:hAnsi="Calibri" w:cs="Calibri"/>
                <w:b/>
                <w:bCs/>
              </w:rPr>
              <w:t>To</w:t>
            </w:r>
            <w:r>
              <w:rPr>
                <w:rFonts w:ascii="Calibri" w:hAnsi="Calibri" w:cs="Calibri"/>
                <w:b/>
                <w:bCs/>
                <w:spacing w:val="1"/>
              </w:rPr>
              <w:t>l</w:t>
            </w:r>
            <w:r>
              <w:rPr>
                <w:rFonts w:ascii="Calibri" w:hAnsi="Calibri" w:cs="Calibri"/>
                <w:b/>
                <w:bCs/>
                <w:spacing w:val="-1"/>
              </w:rPr>
              <w:t>e</w:t>
            </w:r>
            <w:r>
              <w:rPr>
                <w:rFonts w:ascii="Calibri" w:hAnsi="Calibri" w:cs="Calibri"/>
                <w:b/>
                <w:bCs/>
              </w:rPr>
              <w:t>r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nce</w:t>
            </w:r>
            <w:r>
              <w:rPr>
                <w:rFonts w:ascii="Calibri" w:hAnsi="Calibri" w:cs="Calibri"/>
                <w:b/>
                <w:bCs/>
                <w:spacing w:val="-6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in</w:t>
            </w:r>
            <w:r>
              <w:rPr>
                <w:rFonts w:ascii="Calibri" w:hAnsi="Calibri" w:cs="Calibri"/>
                <w:b/>
                <w:bCs/>
                <w:spacing w:val="-5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t</w:t>
            </w:r>
            <w:r>
              <w:rPr>
                <w:rFonts w:ascii="Calibri" w:hAnsi="Calibri" w:cs="Calibri"/>
                <w:b/>
                <w:bCs/>
                <w:spacing w:val="-1"/>
              </w:rPr>
              <w:t>h</w:t>
            </w:r>
            <w:r>
              <w:rPr>
                <w:rFonts w:ascii="Calibri" w:hAnsi="Calibri" w:cs="Calibri"/>
                <w:b/>
                <w:bCs/>
              </w:rPr>
              <w:t>ickn</w:t>
            </w:r>
            <w:r>
              <w:rPr>
                <w:rFonts w:ascii="Calibri" w:hAnsi="Calibri" w:cs="Calibri"/>
                <w:b/>
                <w:bCs/>
                <w:spacing w:val="-1"/>
              </w:rPr>
              <w:t>e</w:t>
            </w:r>
            <w:r>
              <w:rPr>
                <w:rFonts w:ascii="Calibri" w:hAnsi="Calibri" w:cs="Calibri"/>
                <w:b/>
                <w:bCs/>
              </w:rPr>
              <w:t>ss</w:t>
            </w:r>
            <w:r>
              <w:rPr>
                <w:rFonts w:ascii="Calibri" w:hAnsi="Calibri" w:cs="Calibri"/>
                <w:b/>
                <w:bCs/>
                <w:spacing w:val="-5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pacing w:val="-2"/>
              </w:rPr>
              <w:t>o</w:t>
            </w:r>
            <w:r>
              <w:rPr>
                <w:rFonts w:ascii="Calibri" w:hAnsi="Calibri" w:cs="Calibri"/>
                <w:b/>
                <w:bCs/>
              </w:rPr>
              <w:t>f</w:t>
            </w:r>
            <w:r>
              <w:rPr>
                <w:rFonts w:ascii="Calibri" w:hAnsi="Calibri" w:cs="Calibri"/>
                <w:b/>
                <w:bCs/>
                <w:spacing w:val="-3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pacing w:val="-2"/>
              </w:rPr>
              <w:t>f</w:t>
            </w:r>
            <w:r>
              <w:rPr>
                <w:rFonts w:ascii="Calibri" w:hAnsi="Calibri" w:cs="Calibri"/>
                <w:b/>
                <w:bCs/>
              </w:rPr>
              <w:t>loor</w:t>
            </w:r>
            <w:r>
              <w:rPr>
                <w:rFonts w:ascii="Calibri" w:hAnsi="Calibri" w:cs="Calibri"/>
                <w:b/>
                <w:bCs/>
                <w:spacing w:val="-4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nd</w:t>
            </w:r>
            <w:r>
              <w:rPr>
                <w:rFonts w:ascii="Calibri" w:hAnsi="Calibri" w:cs="Calibri"/>
                <w:b/>
                <w:bCs/>
                <w:spacing w:val="-5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ro</w:t>
            </w:r>
            <w:r>
              <w:rPr>
                <w:rFonts w:ascii="Calibri" w:hAnsi="Calibri" w:cs="Calibri"/>
                <w:b/>
                <w:bCs/>
                <w:spacing w:val="-2"/>
              </w:rPr>
              <w:t>o</w:t>
            </w:r>
            <w:r>
              <w:rPr>
                <w:rFonts w:ascii="Calibri" w:hAnsi="Calibri" w:cs="Calibri"/>
                <w:b/>
                <w:bCs/>
              </w:rPr>
              <w:t>f</w:t>
            </w:r>
            <w:r>
              <w:rPr>
                <w:rFonts w:ascii="Calibri" w:hAnsi="Calibri" w:cs="Calibri"/>
                <w:b/>
                <w:bCs/>
                <w:spacing w:val="-3"/>
              </w:rPr>
              <w:t xml:space="preserve"> s</w:t>
            </w:r>
            <w:r>
              <w:rPr>
                <w:rFonts w:ascii="Calibri" w:hAnsi="Calibri" w:cs="Calibri"/>
                <w:b/>
                <w:bCs/>
              </w:rPr>
              <w:t>l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bs</w:t>
            </w:r>
          </w:p>
        </w:tc>
        <w:tc>
          <w:tcPr>
            <w:tcW w:w="170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546"/>
            </w:pPr>
            <w:r>
              <w:rPr>
                <w:rFonts w:ascii="Calibri" w:hAnsi="Calibri" w:cs="Calibri"/>
              </w:rPr>
              <w:t>0,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+</w:t>
            </w:r>
            <w:r>
              <w:rPr>
                <w:rFonts w:ascii="Calibri" w:hAnsi="Calibri" w:cs="Calibri"/>
                <w:spacing w:val="-2"/>
              </w:rPr>
              <w:t>1</w:t>
            </w:r>
            <w:r>
              <w:rPr>
                <w:rFonts w:ascii="Calibri" w:hAnsi="Calibri" w:cs="Calibri"/>
              </w:rPr>
              <w:t>0</w:t>
            </w:r>
          </w:p>
        </w:tc>
      </w:tr>
    </w:tbl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3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left="186" w:right="107" w:firstLine="110"/>
        <w:jc w:val="both"/>
      </w:pPr>
      <w:r>
        <w:t>Suppo</w:t>
      </w:r>
      <w:r>
        <w:rPr>
          <w:spacing w:val="-1"/>
        </w:rPr>
        <w:t>r</w:t>
      </w:r>
      <w:r>
        <w:t>ts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5"/>
        </w:rPr>
        <w:t xml:space="preserve"> </w:t>
      </w:r>
      <w:r>
        <w:t>prov</w:t>
      </w:r>
      <w:r>
        <w:rPr>
          <w:spacing w:val="-3"/>
        </w:rPr>
        <w:t>i</w:t>
      </w:r>
      <w:r>
        <w:t>d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4"/>
        </w:rPr>
        <w:t xml:space="preserve"> </w:t>
      </w:r>
      <w:r>
        <w:t>horizontal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dia</w:t>
      </w:r>
      <w:r>
        <w:rPr>
          <w:spacing w:val="-3"/>
        </w:rPr>
        <w:t>g</w:t>
      </w:r>
      <w:r>
        <w:t>on</w:t>
      </w:r>
      <w:r>
        <w:rPr>
          <w:spacing w:val="-1"/>
        </w:rPr>
        <w:t>a</w:t>
      </w:r>
      <w:r>
        <w:t>l</w:t>
      </w:r>
      <w:r>
        <w:rPr>
          <w:spacing w:val="5"/>
        </w:rPr>
        <w:t xml:space="preserve"> </w:t>
      </w:r>
      <w:r>
        <w:t>bra</w:t>
      </w:r>
      <w:r>
        <w:rPr>
          <w:spacing w:val="-1"/>
        </w:rPr>
        <w:t>c</w:t>
      </w:r>
      <w:r>
        <w:t>ing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nd/or</w:t>
      </w:r>
      <w:r>
        <w:rPr>
          <w:spacing w:val="4"/>
        </w:rPr>
        <w:t xml:space="preserve"> </w:t>
      </w:r>
      <w:r>
        <w:t>st</w:t>
      </w:r>
      <w:r>
        <w:rPr>
          <w:spacing w:val="4"/>
        </w:rPr>
        <w:t>a</w:t>
      </w:r>
      <w:r>
        <w:rPr>
          <w:spacing w:val="-5"/>
        </w:rPr>
        <w:t>y</w:t>
      </w:r>
      <w:r>
        <w:t>s</w:t>
      </w:r>
      <w:r>
        <w:rPr>
          <w:spacing w:val="4"/>
        </w:rPr>
        <w:t xml:space="preserve"> </w:t>
      </w:r>
      <w:r>
        <w:t>to pr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nt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oll</w:t>
      </w:r>
      <w:r>
        <w:rPr>
          <w:spacing w:val="-1"/>
        </w:rPr>
        <w:t>a</w:t>
      </w:r>
      <w:r>
        <w:t>psi</w:t>
      </w:r>
      <w:r>
        <w:rPr>
          <w:spacing w:val="2"/>
        </w:rPr>
        <w:t>n</w:t>
      </w:r>
      <w:r>
        <w:rPr>
          <w:spacing w:val="-3"/>
        </w:rPr>
        <w:t>g</w:t>
      </w:r>
      <w:r>
        <w:t>,</w:t>
      </w:r>
      <w:r>
        <w:rPr>
          <w:spacing w:val="6"/>
        </w:rPr>
        <w:t xml:space="preserve"> </w:t>
      </w:r>
      <w:r>
        <w:t>h</w:t>
      </w:r>
      <w:r>
        <w:rPr>
          <w:spacing w:val="-1"/>
        </w:rPr>
        <w:t>ea</w:t>
      </w:r>
      <w:r>
        <w:t>v</w:t>
      </w:r>
      <w:r>
        <w:rPr>
          <w:spacing w:val="2"/>
        </w:rPr>
        <w:t>i</w:t>
      </w:r>
      <w:r>
        <w:t>ng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twisting</w:t>
      </w:r>
      <w:r>
        <w:rPr>
          <w:spacing w:val="5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f</w:t>
      </w:r>
      <w:r>
        <w:rPr>
          <w:spacing w:val="1"/>
        </w:rPr>
        <w:t>o</w:t>
      </w:r>
      <w:r>
        <w:t>rm</w:t>
      </w:r>
      <w:r>
        <w:rPr>
          <w:spacing w:val="-1"/>
        </w:rPr>
        <w:t>w</w:t>
      </w:r>
      <w:r>
        <w:t>ork</w:t>
      </w:r>
      <w:r>
        <w:rPr>
          <w:spacing w:val="6"/>
        </w:rPr>
        <w:t xml:space="preserve"> </w:t>
      </w:r>
      <w:r>
        <w:t>due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horizontal</w:t>
      </w:r>
      <w:r>
        <w:rPr>
          <w:spacing w:val="6"/>
        </w:rPr>
        <w:t xml:space="preserve"> </w:t>
      </w:r>
      <w:r>
        <w:t>l</w:t>
      </w:r>
      <w:r>
        <w:rPr>
          <w:spacing w:val="-2"/>
        </w:rPr>
        <w:t>o</w:t>
      </w:r>
      <w:r>
        <w:rPr>
          <w:spacing w:val="-1"/>
        </w:rPr>
        <w:t>a</w:t>
      </w:r>
      <w:r>
        <w:t>ds</w:t>
      </w:r>
      <w:r>
        <w:rPr>
          <w:spacing w:val="7"/>
        </w:rPr>
        <w:t xml:space="preserve"> </w:t>
      </w:r>
      <w:r>
        <w:t>wo</w:t>
      </w:r>
      <w:r>
        <w:rPr>
          <w:spacing w:val="-2"/>
        </w:rPr>
        <w:t>r</w:t>
      </w:r>
      <w:r>
        <w:t>king</w:t>
      </w:r>
      <w:r>
        <w:rPr>
          <w:spacing w:val="5"/>
        </w:rPr>
        <w:t xml:space="preserve"> </w:t>
      </w:r>
      <w:r>
        <w:t>duri</w:t>
      </w:r>
      <w:r>
        <w:rPr>
          <w:spacing w:val="1"/>
        </w:rPr>
        <w:t>n</w:t>
      </w:r>
      <w:r>
        <w:t xml:space="preserve">g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3"/>
        </w:rPr>
        <w:t xml:space="preserve"> </w:t>
      </w:r>
      <w:r>
        <w:t>pla</w:t>
      </w:r>
      <w:r>
        <w:rPr>
          <w:spacing w:val="-2"/>
        </w:rPr>
        <w:t>c</w:t>
      </w:r>
      <w:r>
        <w:t>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  <w:r>
        <w:rPr>
          <w:spacing w:val="5"/>
        </w:rPr>
        <w:t xml:space="preserve"> </w:t>
      </w:r>
      <w:r>
        <w:t>F</w:t>
      </w:r>
      <w:r>
        <w:rPr>
          <w:spacing w:val="-1"/>
        </w:rPr>
        <w:t>a</w:t>
      </w:r>
      <w:r>
        <w:t>sten</w:t>
      </w:r>
      <w:r>
        <w:rPr>
          <w:spacing w:val="2"/>
        </w:rPr>
        <w:t>i</w:t>
      </w:r>
      <w:r>
        <w:t>ng</w:t>
      </w:r>
      <w:r>
        <w:rPr>
          <w:spacing w:val="2"/>
        </w:rPr>
        <w:t xml:space="preserve"> </w:t>
      </w:r>
      <w:r>
        <w:t>h</w:t>
      </w:r>
      <w:r>
        <w:rPr>
          <w:spacing w:val="1"/>
        </w:rPr>
        <w:t>a</w:t>
      </w:r>
      <w:r>
        <w:t>rd</w:t>
      </w:r>
      <w:r>
        <w:rPr>
          <w:spacing w:val="-2"/>
        </w:rPr>
        <w:t>w</w:t>
      </w:r>
      <w:r>
        <w:rPr>
          <w:spacing w:val="1"/>
        </w:rPr>
        <w:t>a</w:t>
      </w:r>
      <w:r>
        <w:t>re</w:t>
      </w:r>
      <w:r>
        <w:rPr>
          <w:spacing w:val="2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those</w:t>
      </w:r>
      <w:r>
        <w:rPr>
          <w:spacing w:val="4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llowable</w:t>
      </w:r>
      <w:r>
        <w:rPr>
          <w:spacing w:val="10"/>
        </w:rPr>
        <w:t xml:space="preserve"> </w:t>
      </w:r>
      <w:r>
        <w:t>tensile</w:t>
      </w:r>
      <w:r>
        <w:rPr>
          <w:spacing w:val="3"/>
        </w:rPr>
        <w:t xml:space="preserve"> </w:t>
      </w:r>
      <w:r>
        <w:t>str</w:t>
      </w:r>
      <w:r>
        <w:rPr>
          <w:spacing w:val="-1"/>
        </w:rPr>
        <w:t>e</w:t>
      </w:r>
      <w:r>
        <w:t>n</w:t>
      </w:r>
      <w:r>
        <w:rPr>
          <w:spacing w:val="-3"/>
        </w:rPr>
        <w:t>g</w:t>
      </w:r>
      <w:r>
        <w:t xml:space="preserve">th </w:t>
      </w:r>
      <w:r>
        <w:rPr>
          <w:spacing w:val="-3"/>
        </w:rPr>
        <w:t>g</w:t>
      </w:r>
      <w:r>
        <w:t>u</w:t>
      </w:r>
      <w:r>
        <w:rPr>
          <w:spacing w:val="1"/>
        </w:rPr>
        <w:t>a</w:t>
      </w:r>
      <w:r>
        <w:t>r</w:t>
      </w:r>
      <w:r>
        <w:rPr>
          <w:spacing w:val="-2"/>
        </w:rPr>
        <w:t>a</w:t>
      </w:r>
      <w:r>
        <w:t>nt</w:t>
      </w:r>
      <w:r>
        <w:rPr>
          <w:spacing w:val="1"/>
        </w:rPr>
        <w:t>e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6"/>
        </w:rPr>
        <w:t xml:space="preserve"> </w:t>
      </w:r>
      <w:r>
        <w:t>man</w:t>
      </w:r>
      <w:r>
        <w:rPr>
          <w:spacing w:val="1"/>
        </w:rPr>
        <w:t>u</w:t>
      </w:r>
      <w:r>
        <w:t>f</w:t>
      </w:r>
      <w:r>
        <w:rPr>
          <w:spacing w:val="-2"/>
        </w:rPr>
        <w:t>a</w:t>
      </w:r>
      <w:r>
        <w:rPr>
          <w:spacing w:val="-1"/>
        </w:rPr>
        <w:t>c</w:t>
      </w:r>
      <w:r>
        <w:rPr>
          <w:spacing w:val="2"/>
        </w:rPr>
        <w:t>t</w:t>
      </w:r>
      <w:r>
        <w:t>ur</w:t>
      </w:r>
      <w:r>
        <w:rPr>
          <w:spacing w:val="-2"/>
        </w:rPr>
        <w:t>e</w:t>
      </w:r>
      <w:r>
        <w:t>r</w:t>
      </w:r>
      <w:r>
        <w:rPr>
          <w:spacing w:val="20"/>
        </w:rPr>
        <w:t xml:space="preserve"> </w:t>
      </w:r>
      <w:r>
        <w:t>thro</w:t>
      </w:r>
      <w:r>
        <w:rPr>
          <w:spacing w:val="1"/>
        </w:rPr>
        <w:t>u</w:t>
      </w:r>
      <w:r>
        <w:rPr>
          <w:spacing w:val="-3"/>
        </w:rPr>
        <w:t>g</w:t>
      </w:r>
      <w:r>
        <w:t>h</w:t>
      </w:r>
      <w:r>
        <w:rPr>
          <w:spacing w:val="23"/>
        </w:rPr>
        <w:t xml:space="preserve"> </w:t>
      </w:r>
      <w:r>
        <w:t>str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th</w:t>
      </w:r>
      <w:r>
        <w:rPr>
          <w:spacing w:val="21"/>
        </w:rPr>
        <w:t xml:space="preserve"> </w:t>
      </w:r>
      <w:r>
        <w:t>te</w:t>
      </w:r>
      <w:r>
        <w:rPr>
          <w:spacing w:val="1"/>
        </w:rPr>
        <w:t>s</w:t>
      </w:r>
      <w:r>
        <w:t>ts.</w:t>
      </w:r>
      <w:r>
        <w:rPr>
          <w:spacing w:val="26"/>
        </w:rPr>
        <w:t xml:space="preserve"> </w:t>
      </w:r>
      <w:r>
        <w:rPr>
          <w:spacing w:val="-2"/>
        </w:rPr>
        <w:t>F</w:t>
      </w:r>
      <w:r>
        <w:t>orm</w:t>
      </w:r>
      <w:r>
        <w:rPr>
          <w:spacing w:val="21"/>
        </w:rPr>
        <w:t xml:space="preserve"> </w:t>
      </w:r>
      <w:r>
        <w:t>oil</w:t>
      </w:r>
      <w:r>
        <w:rPr>
          <w:spacing w:val="2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not</w:t>
      </w:r>
      <w:r>
        <w:rPr>
          <w:spacing w:val="21"/>
        </w:rPr>
        <w:t xml:space="preserve"> </w:t>
      </w:r>
      <w:r>
        <w:t>h</w:t>
      </w:r>
      <w:r>
        <w:rPr>
          <w:spacing w:val="1"/>
        </w:rPr>
        <w:t>a</w:t>
      </w:r>
      <w:r>
        <w:t>ve</w:t>
      </w:r>
      <w:r>
        <w:rPr>
          <w:spacing w:val="20"/>
        </w:rPr>
        <w:t xml:space="preserve"> </w:t>
      </w:r>
      <w:r>
        <w:t>injurious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t>ff</w:t>
      </w:r>
      <w:r>
        <w:rPr>
          <w:spacing w:val="-1"/>
        </w:rPr>
        <w:t>ec</w:t>
      </w:r>
      <w:r>
        <w:t>ts on</w:t>
      </w:r>
      <w:r>
        <w:rPr>
          <w:spacing w:val="26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23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27"/>
        </w:rPr>
        <w:t xml:space="preserve"> </w:t>
      </w:r>
      <w:r>
        <w:rPr>
          <w:spacing w:val="2"/>
        </w:rPr>
        <w:t>n</w:t>
      </w:r>
      <w:r>
        <w:t>or</w:t>
      </w:r>
      <w:r>
        <w:rPr>
          <w:spacing w:val="25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bondi</w:t>
      </w:r>
      <w:r>
        <w:rPr>
          <w:spacing w:val="2"/>
        </w:rPr>
        <w:t>n</w:t>
      </w:r>
      <w:r>
        <w:t>g</w:t>
      </w:r>
      <w:r>
        <w:rPr>
          <w:spacing w:val="2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5"/>
        </w:rPr>
        <w:t xml:space="preserve"> </w:t>
      </w:r>
      <w:r>
        <w:t>su</w:t>
      </w:r>
      <w:r>
        <w:rPr>
          <w:spacing w:val="1"/>
        </w:rPr>
        <w:t>r</w:t>
      </w:r>
      <w:r>
        <w:t>f</w:t>
      </w:r>
      <w:r>
        <w:rPr>
          <w:spacing w:val="-2"/>
        </w:rPr>
        <w:t>a</w:t>
      </w:r>
      <w:r>
        <w:rPr>
          <w:spacing w:val="1"/>
        </w:rPr>
        <w:t>c</w:t>
      </w:r>
      <w:r>
        <w:t>e</w:t>
      </w:r>
      <w:r>
        <w:rPr>
          <w:spacing w:val="27"/>
        </w:rPr>
        <w:t xml:space="preserve"> </w:t>
      </w:r>
      <w:r>
        <w:t>finishing</w:t>
      </w:r>
      <w:r>
        <w:rPr>
          <w:spacing w:val="26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subj</w:t>
      </w:r>
      <w:r>
        <w:rPr>
          <w:spacing w:val="1"/>
        </w:rPr>
        <w:t>e</w:t>
      </w:r>
      <w:r>
        <w:rPr>
          <w:spacing w:val="-1"/>
        </w:rPr>
        <w:t>c</w:t>
      </w:r>
      <w:r>
        <w:t>t</w:t>
      </w:r>
      <w:r>
        <w:rPr>
          <w:spacing w:val="26"/>
        </w:rPr>
        <w:t xml:space="preserve"> </w:t>
      </w:r>
      <w:r>
        <w:t xml:space="preserve">to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  <w:r>
        <w:rPr>
          <w:spacing w:val="19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Consult</w:t>
      </w:r>
      <w:r>
        <w:rPr>
          <w:spacing w:val="1"/>
        </w:rPr>
        <w:t>a</w:t>
      </w:r>
      <w:r>
        <w:t>n</w:t>
      </w:r>
      <w:r>
        <w:rPr>
          <w:spacing w:val="2"/>
        </w:rPr>
        <w:t>t</w:t>
      </w:r>
      <w:r>
        <w:t>.</w:t>
      </w:r>
      <w:r>
        <w:rPr>
          <w:spacing w:val="19"/>
        </w:rPr>
        <w:t xml:space="preserve"> </w:t>
      </w:r>
      <w:r>
        <w:rPr>
          <w:spacing w:val="-2"/>
        </w:rPr>
        <w:t>F</w:t>
      </w:r>
      <w:r>
        <w:t>orm</w:t>
      </w:r>
      <w:r>
        <w:rPr>
          <w:spacing w:val="-1"/>
        </w:rPr>
        <w:t>w</w:t>
      </w:r>
      <w:r>
        <w:t>ork</w:t>
      </w:r>
      <w:r>
        <w:rPr>
          <w:spacing w:val="2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8"/>
        </w:rPr>
        <w:t xml:space="preserve"> </w:t>
      </w:r>
      <w:r>
        <w:t>tim</w:t>
      </w:r>
      <w:r>
        <w:rPr>
          <w:spacing w:val="3"/>
        </w:rPr>
        <w:t>b</w:t>
      </w:r>
      <w:r>
        <w:rPr>
          <w:spacing w:val="-1"/>
        </w:rPr>
        <w:t>e</w:t>
      </w:r>
      <w:r>
        <w:t>r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nd/</w:t>
      </w:r>
      <w:r>
        <w:rPr>
          <w:spacing w:val="19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18"/>
        </w:rPr>
        <w:t xml:space="preserve"> </w:t>
      </w:r>
      <w:r>
        <w:t>met</w:t>
      </w:r>
      <w:r>
        <w:rPr>
          <w:spacing w:val="-1"/>
        </w:rPr>
        <w:t>a</w:t>
      </w:r>
      <w:r>
        <w:t>l</w:t>
      </w:r>
      <w:r>
        <w:rPr>
          <w:spacing w:val="21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include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ll tempo</w:t>
      </w:r>
      <w:r>
        <w:rPr>
          <w:spacing w:val="-1"/>
        </w:rPr>
        <w:t>ra</w:t>
      </w:r>
      <w:r>
        <w:rPr>
          <w:spacing w:val="3"/>
        </w:rPr>
        <w:t>r</w:t>
      </w:r>
      <w:r>
        <w:t>y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25"/>
        </w:rPr>
        <w:t xml:space="preserve"> </w:t>
      </w:r>
      <w:r>
        <w:t>mo</w:t>
      </w:r>
      <w:r>
        <w:rPr>
          <w:spacing w:val="2"/>
        </w:rPr>
        <w:t>u</w:t>
      </w:r>
      <w:r>
        <w:t>lds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their</w:t>
      </w:r>
      <w:r>
        <w:rPr>
          <w:spacing w:val="25"/>
        </w:rPr>
        <w:t xml:space="preserve"> </w:t>
      </w:r>
      <w:r>
        <w:t>supports.</w:t>
      </w:r>
      <w:r>
        <w:rPr>
          <w:spacing w:val="29"/>
        </w:rPr>
        <w:t xml:space="preserve"> </w:t>
      </w:r>
      <w:r>
        <w:rPr>
          <w:spacing w:val="-2"/>
        </w:rPr>
        <w:t>S</w:t>
      </w:r>
      <w:r>
        <w:t>h</w:t>
      </w:r>
      <w:r>
        <w:rPr>
          <w:spacing w:val="-1"/>
        </w:rPr>
        <w:t>ea</w:t>
      </w:r>
      <w:r>
        <w:t>thing</w:t>
      </w:r>
      <w:r>
        <w:rPr>
          <w:spacing w:val="26"/>
        </w:rPr>
        <w:t xml:space="preserve"> </w:t>
      </w:r>
      <w:r>
        <w:t>for</w:t>
      </w:r>
      <w:r>
        <w:rPr>
          <w:spacing w:val="24"/>
        </w:rPr>
        <w:t xml:space="preserve"> </w:t>
      </w:r>
      <w:r>
        <w:t>fo</w:t>
      </w:r>
      <w:r>
        <w:rPr>
          <w:spacing w:val="-2"/>
        </w:rPr>
        <w:t>r</w:t>
      </w:r>
      <w:r>
        <w:t>mw</w:t>
      </w:r>
      <w:r>
        <w:rPr>
          <w:spacing w:val="2"/>
        </w:rPr>
        <w:t>o</w:t>
      </w:r>
      <w:r>
        <w:t>rk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t>pro</w:t>
      </w:r>
      <w:r>
        <w:rPr>
          <w:spacing w:val="1"/>
        </w:rPr>
        <w:t>o</w:t>
      </w:r>
      <w:r>
        <w:t>f p</w:t>
      </w:r>
      <w:r>
        <w:rPr>
          <w:spacing w:val="2"/>
        </w:rPr>
        <w:t>l</w:t>
      </w:r>
      <w:r>
        <w:rPr>
          <w:spacing w:val="-5"/>
        </w:rPr>
        <w:t>y</w:t>
      </w:r>
      <w:r>
        <w:t>wood</w:t>
      </w:r>
      <w:r>
        <w:rPr>
          <w:spacing w:val="47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47"/>
        </w:rPr>
        <w:t xml:space="preserve"> </w:t>
      </w:r>
      <w:r>
        <w:t>not</w:t>
      </w:r>
      <w:r>
        <w:rPr>
          <w:spacing w:val="48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e</w:t>
      </w:r>
      <w:r>
        <w:t>ss</w:t>
      </w:r>
      <w:r>
        <w:rPr>
          <w:spacing w:val="48"/>
        </w:rPr>
        <w:t xml:space="preserve"> </w:t>
      </w:r>
      <w:r>
        <w:t>th</w:t>
      </w:r>
      <w:r>
        <w:rPr>
          <w:spacing w:val="1"/>
        </w:rPr>
        <w:t>a</w:t>
      </w:r>
      <w:r>
        <w:t>n</w:t>
      </w:r>
      <w:r>
        <w:rPr>
          <w:spacing w:val="47"/>
        </w:rPr>
        <w:t xml:space="preserve"> </w:t>
      </w:r>
      <w:r>
        <w:t>12</w:t>
      </w:r>
      <w:r>
        <w:rPr>
          <w:spacing w:val="47"/>
        </w:rPr>
        <w:t xml:space="preserve"> </w:t>
      </w:r>
      <w:r>
        <w:t>mm</w:t>
      </w:r>
      <w:r>
        <w:rPr>
          <w:spacing w:val="48"/>
        </w:rPr>
        <w:t xml:space="preserve"> </w:t>
      </w:r>
      <w:r>
        <w:t>thi</w:t>
      </w:r>
      <w:r>
        <w:rPr>
          <w:spacing w:val="-1"/>
        </w:rPr>
        <w:t>c</w:t>
      </w:r>
      <w:r>
        <w:t>k.</w:t>
      </w:r>
      <w:r>
        <w:rPr>
          <w:spacing w:val="47"/>
        </w:rPr>
        <w:t xml:space="preserve"> </w:t>
      </w:r>
      <w:r>
        <w:rPr>
          <w:spacing w:val="2"/>
        </w:rPr>
        <w:t>J</w:t>
      </w:r>
      <w:r>
        <w:t>oint</w:t>
      </w:r>
      <w:r>
        <w:rPr>
          <w:spacing w:val="48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t>sh</w:t>
      </w:r>
      <w:r>
        <w:rPr>
          <w:spacing w:val="-1"/>
        </w:rPr>
        <w:t>ea</w:t>
      </w:r>
      <w:r>
        <w:t>thi</w:t>
      </w:r>
      <w:r>
        <w:rPr>
          <w:spacing w:val="2"/>
        </w:rPr>
        <w:t>n</w:t>
      </w:r>
      <w:r>
        <w:t>g</w:t>
      </w:r>
      <w:r>
        <w:rPr>
          <w:spacing w:val="45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be</w:t>
      </w:r>
      <w:r>
        <w:rPr>
          <w:spacing w:val="48"/>
        </w:rPr>
        <w:t xml:space="preserve"> </w:t>
      </w:r>
      <w:r>
        <w:t>butt</w:t>
      </w:r>
      <w:r>
        <w:rPr>
          <w:spacing w:val="48"/>
        </w:rPr>
        <w:t xml:space="preserve"> </w:t>
      </w:r>
      <w:r>
        <w:t>joint</w:t>
      </w:r>
      <w:r>
        <w:rPr>
          <w:spacing w:val="4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fi</w:t>
      </w:r>
      <w:r>
        <w:rPr>
          <w:spacing w:val="-1"/>
        </w:rPr>
        <w:t>r</w:t>
      </w:r>
      <w:r>
        <w:t>m</w:t>
      </w:r>
      <w:r>
        <w:rPr>
          <w:spacing w:val="5"/>
        </w:rPr>
        <w:t>l</w:t>
      </w:r>
      <w:r>
        <w:t xml:space="preserve">y </w:t>
      </w:r>
      <w:r>
        <w:rPr>
          <w:spacing w:val="-1"/>
        </w:rPr>
        <w:t>a</w:t>
      </w:r>
      <w:r>
        <w:t>ssembled.</w:t>
      </w:r>
      <w:r>
        <w:rPr>
          <w:spacing w:val="44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45"/>
        </w:rPr>
        <w:t xml:space="preserve"> </w:t>
      </w:r>
      <w:r>
        <w:rPr>
          <w:spacing w:val="-1"/>
        </w:rPr>
        <w:t>ca</w:t>
      </w:r>
      <w:r>
        <w:t>se</w:t>
      </w:r>
      <w:r>
        <w:rPr>
          <w:spacing w:val="42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42"/>
        </w:rPr>
        <w:t xml:space="preserve"> </w:t>
      </w:r>
      <w:r>
        <w:rPr>
          <w:spacing w:val="2"/>
        </w:rPr>
        <w:t>u</w:t>
      </w:r>
      <w:r>
        <w:t>sing</w:t>
      </w:r>
      <w:r>
        <w:rPr>
          <w:spacing w:val="41"/>
        </w:rPr>
        <w:t xml:space="preserve"> </w:t>
      </w:r>
      <w:r>
        <w:t>wood</w:t>
      </w:r>
      <w:r>
        <w:rPr>
          <w:spacing w:val="42"/>
        </w:rPr>
        <w:t xml:space="preserve"> </w:t>
      </w:r>
      <w:r>
        <w:t>b</w:t>
      </w:r>
      <w:r>
        <w:rPr>
          <w:spacing w:val="2"/>
        </w:rPr>
        <w:t>o</w:t>
      </w:r>
      <w:r>
        <w:rPr>
          <w:spacing w:val="-1"/>
        </w:rPr>
        <w:t>a</w:t>
      </w:r>
      <w:r>
        <w:t>rd</w:t>
      </w:r>
      <w:r>
        <w:rPr>
          <w:spacing w:val="42"/>
        </w:rPr>
        <w:t xml:space="preserve"> </w:t>
      </w:r>
      <w:r>
        <w:rPr>
          <w:spacing w:val="2"/>
        </w:rPr>
        <w:t>fo</w:t>
      </w:r>
      <w:r>
        <w:t>r</w:t>
      </w:r>
      <w:r>
        <w:rPr>
          <w:spacing w:val="42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ea</w:t>
      </w:r>
      <w:r>
        <w:t>thin</w:t>
      </w:r>
      <w:r>
        <w:rPr>
          <w:spacing w:val="-3"/>
        </w:rPr>
        <w:t>g</w:t>
      </w:r>
      <w:r>
        <w:t>,</w:t>
      </w:r>
      <w:r>
        <w:rPr>
          <w:spacing w:val="42"/>
        </w:rPr>
        <w:t xml:space="preserve"> </w:t>
      </w:r>
      <w:r>
        <w:t>b</w:t>
      </w:r>
      <w:r>
        <w:rPr>
          <w:spacing w:val="2"/>
        </w:rPr>
        <w:t>o</w:t>
      </w:r>
      <w:r>
        <w:rPr>
          <w:spacing w:val="-1"/>
        </w:rPr>
        <w:t>a</w:t>
      </w:r>
      <w:r>
        <w:t>rds</w:t>
      </w:r>
      <w:r>
        <w:rPr>
          <w:spacing w:val="42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15</w:t>
      </w:r>
      <w:r>
        <w:rPr>
          <w:spacing w:val="42"/>
        </w:rPr>
        <w:t xml:space="preserve"> </w:t>
      </w:r>
      <w:r>
        <w:t>mm</w:t>
      </w:r>
      <w:r>
        <w:rPr>
          <w:spacing w:val="43"/>
        </w:rPr>
        <w:t xml:space="preserve"> </w:t>
      </w:r>
      <w:r>
        <w:t>thi</w:t>
      </w:r>
      <w:r>
        <w:rPr>
          <w:spacing w:val="-1"/>
        </w:rPr>
        <w:t>c</w:t>
      </w:r>
      <w:r>
        <w:t>k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t>plan</w:t>
      </w:r>
      <w:r>
        <w:rPr>
          <w:spacing w:val="-2"/>
        </w:rPr>
        <w:t>e</w:t>
      </w:r>
      <w:r>
        <w:t>r.</w:t>
      </w:r>
      <w:r>
        <w:rPr>
          <w:spacing w:val="18"/>
        </w:rPr>
        <w:t xml:space="preserve"> </w:t>
      </w:r>
      <w:r>
        <w:rPr>
          <w:spacing w:val="2"/>
        </w:rPr>
        <w:t>J</w:t>
      </w:r>
      <w:r>
        <w:t>oint</w:t>
      </w:r>
      <w:r>
        <w:rPr>
          <w:spacing w:val="19"/>
        </w:rPr>
        <w:t xml:space="preserve"> </w:t>
      </w:r>
      <w:r>
        <w:rPr>
          <w:spacing w:val="-3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ton</w:t>
      </w:r>
      <w:r>
        <w:rPr>
          <w:spacing w:val="-2"/>
        </w:rPr>
        <w:t>g</w:t>
      </w:r>
      <w:r>
        <w:t>u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groo</w:t>
      </w:r>
      <w:r>
        <w:rPr>
          <w:spacing w:val="-1"/>
        </w:rPr>
        <w:t>ve</w:t>
      </w:r>
      <w:r>
        <w:t>d</w:t>
      </w:r>
      <w:r>
        <w:rPr>
          <w:spacing w:val="18"/>
        </w:rPr>
        <w:t xml:space="preserve"> </w:t>
      </w:r>
      <w:r>
        <w:t>unless</w:t>
      </w:r>
      <w:r>
        <w:rPr>
          <w:spacing w:val="18"/>
        </w:rPr>
        <w:t xml:space="preserve"> </w:t>
      </w:r>
      <w:r>
        <w:t>othe</w:t>
      </w:r>
      <w:r>
        <w:rPr>
          <w:spacing w:val="-2"/>
        </w:rPr>
        <w:t>r</w:t>
      </w:r>
      <w:r>
        <w:t>wi</w:t>
      </w:r>
      <w:r>
        <w:rPr>
          <w:spacing w:val="2"/>
        </w:rPr>
        <w:t>s</w:t>
      </w:r>
      <w:r>
        <w:t>e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18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4"/>
        </w:rPr>
        <w:t xml:space="preserve"> </w:t>
      </w:r>
      <w:r>
        <w:t>the Consultant.</w:t>
      </w:r>
      <w:r>
        <w:rPr>
          <w:spacing w:val="38"/>
        </w:rPr>
        <w:t xml:space="preserve"> </w:t>
      </w:r>
      <w:r>
        <w:rPr>
          <w:spacing w:val="-2"/>
        </w:rPr>
        <w:t>F</w:t>
      </w:r>
      <w:r>
        <w:t>or</w:t>
      </w:r>
      <w:r>
        <w:rPr>
          <w:spacing w:val="37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39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ce</w:t>
      </w:r>
      <w:r>
        <w:t>s</w:t>
      </w:r>
      <w:r>
        <w:rPr>
          <w:spacing w:val="38"/>
        </w:rPr>
        <w:t xml:space="preserve"> </w:t>
      </w:r>
      <w:r>
        <w:t>wh</w:t>
      </w:r>
      <w:r>
        <w:rPr>
          <w:spacing w:val="2"/>
        </w:rPr>
        <w:t>i</w:t>
      </w:r>
      <w:r>
        <w:rPr>
          <w:spacing w:val="-1"/>
        </w:rPr>
        <w:t>c</w:t>
      </w:r>
      <w:r>
        <w:t>h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37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plast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d,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n</w:t>
      </w:r>
      <w:r>
        <w:rPr>
          <w:spacing w:val="38"/>
        </w:rPr>
        <w:t xml:space="preserve"> </w:t>
      </w:r>
      <w:r>
        <w:t>s</w:t>
      </w:r>
      <w:r>
        <w:rPr>
          <w:spacing w:val="1"/>
        </w:rPr>
        <w:t>a</w:t>
      </w:r>
      <w:r>
        <w:t>wn</w:t>
      </w:r>
      <w:r>
        <w:rPr>
          <w:spacing w:val="39"/>
        </w:rPr>
        <w:t xml:space="preserve"> </w:t>
      </w:r>
      <w:r>
        <w:t>bo</w:t>
      </w:r>
      <w:r>
        <w:rPr>
          <w:spacing w:val="-1"/>
        </w:rPr>
        <w:t>a</w:t>
      </w:r>
      <w:r>
        <w:t>rds</w:t>
      </w:r>
      <w:r>
        <w:rPr>
          <w:spacing w:val="37"/>
        </w:rPr>
        <w:t xml:space="preserve"> </w:t>
      </w:r>
      <w:r>
        <w:t>should</w:t>
      </w:r>
      <w:r>
        <w:rPr>
          <w:spacing w:val="38"/>
        </w:rPr>
        <w:t xml:space="preserve"> </w:t>
      </w:r>
      <w:r>
        <w:t>be us</w:t>
      </w:r>
      <w:r>
        <w:rPr>
          <w:spacing w:val="-1"/>
        </w:rPr>
        <w:t>e</w:t>
      </w:r>
      <w:r>
        <w:t>d.</w:t>
      </w:r>
      <w:r>
        <w:rPr>
          <w:spacing w:val="52"/>
        </w:rPr>
        <w:t xml:space="preserve"> </w:t>
      </w:r>
      <w:r>
        <w:rPr>
          <w:spacing w:val="-2"/>
        </w:rPr>
        <w:t>F</w:t>
      </w:r>
      <w:r>
        <w:t>or</w:t>
      </w:r>
      <w:r>
        <w:rPr>
          <w:spacing w:val="51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52"/>
        </w:rPr>
        <w:t xml:space="preserve"> </w:t>
      </w:r>
      <w:r>
        <w:t>surf</w:t>
      </w:r>
      <w:r>
        <w:rPr>
          <w:spacing w:val="-1"/>
        </w:rPr>
        <w:t>ace</w:t>
      </w:r>
      <w:r>
        <w:t>s</w:t>
      </w:r>
      <w:r>
        <w:rPr>
          <w:spacing w:val="52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54"/>
        </w:rPr>
        <w:t xml:space="preserve"> </w:t>
      </w:r>
      <w:r>
        <w:t>to</w:t>
      </w:r>
      <w:r>
        <w:rPr>
          <w:spacing w:val="53"/>
        </w:rPr>
        <w:t xml:space="preserve"> </w:t>
      </w:r>
      <w:r>
        <w:t>r</w:t>
      </w:r>
      <w:r>
        <w:rPr>
          <w:spacing w:val="-2"/>
        </w:rPr>
        <w:t>e</w:t>
      </w:r>
      <w:r>
        <w:t>m</w:t>
      </w:r>
      <w:r>
        <w:rPr>
          <w:spacing w:val="1"/>
        </w:rPr>
        <w:t>a</w:t>
      </w:r>
      <w:r>
        <w:t>in</w:t>
      </w:r>
      <w:r>
        <w:rPr>
          <w:spacing w:val="5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pos</w:t>
      </w:r>
      <w:r>
        <w:rPr>
          <w:spacing w:val="-1"/>
        </w:rPr>
        <w:t>e</w:t>
      </w:r>
      <w:r>
        <w:t>d</w:t>
      </w:r>
      <w:r>
        <w:rPr>
          <w:spacing w:val="52"/>
        </w:rPr>
        <w:t xml:space="preserve"> </w:t>
      </w:r>
      <w:r>
        <w:t>w</w:t>
      </w:r>
      <w:r>
        <w:rPr>
          <w:spacing w:val="-2"/>
        </w:rPr>
        <w:t>r</w:t>
      </w:r>
      <w:r>
        <w:t>ou</w:t>
      </w:r>
      <w:r>
        <w:rPr>
          <w:spacing w:val="-3"/>
        </w:rPr>
        <w:t>g</w:t>
      </w:r>
      <w:r>
        <w:t>ht</w:t>
      </w:r>
      <w:r>
        <w:rPr>
          <w:spacing w:val="53"/>
        </w:rPr>
        <w:t xml:space="preserve"> </w:t>
      </w:r>
      <w:r>
        <w:t>fo</w:t>
      </w:r>
      <w:r>
        <w:rPr>
          <w:spacing w:val="-2"/>
        </w:rPr>
        <w:t>r</w:t>
      </w:r>
      <w:r>
        <w:t>mwo</w:t>
      </w:r>
      <w:r>
        <w:rPr>
          <w:spacing w:val="-1"/>
        </w:rPr>
        <w:t>r</w:t>
      </w:r>
      <w:r>
        <w:t>k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be</w:t>
      </w:r>
      <w:r>
        <w:rPr>
          <w:spacing w:val="51"/>
        </w:rPr>
        <w:t xml:space="preserve"> </w:t>
      </w:r>
      <w:r>
        <w:t>of timber</w:t>
      </w:r>
      <w:r>
        <w:rPr>
          <w:spacing w:val="53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a</w:t>
      </w:r>
      <w:r>
        <w:t>mi</w:t>
      </w:r>
      <w:r>
        <w:rPr>
          <w:spacing w:val="2"/>
        </w:rPr>
        <w:t>n</w:t>
      </w:r>
      <w:r>
        <w:t>g</w:t>
      </w:r>
      <w:r>
        <w:rPr>
          <w:spacing w:val="52"/>
        </w:rPr>
        <w:t xml:space="preserve"> </w:t>
      </w:r>
      <w:r>
        <w:t>lin</w:t>
      </w:r>
      <w:r>
        <w:rPr>
          <w:spacing w:val="-1"/>
        </w:rPr>
        <w:t>e</w:t>
      </w:r>
      <w:r>
        <w:t>d</w:t>
      </w:r>
      <w:r>
        <w:rPr>
          <w:spacing w:val="57"/>
        </w:rPr>
        <w:t xml:space="preserve"> </w:t>
      </w:r>
      <w:r>
        <w:t>w</w:t>
      </w:r>
      <w:r>
        <w:rPr>
          <w:spacing w:val="2"/>
        </w:rPr>
        <w:t>i</w:t>
      </w:r>
      <w:r>
        <w:t>th</w:t>
      </w:r>
      <w:r>
        <w:rPr>
          <w:spacing w:val="55"/>
        </w:rPr>
        <w:t xml:space="preserve"> </w:t>
      </w:r>
      <w:r>
        <w:t>12mm</w:t>
      </w:r>
      <w:r>
        <w:rPr>
          <w:spacing w:val="55"/>
        </w:rPr>
        <w:t xml:space="preserve"> </w:t>
      </w:r>
      <w:r>
        <w:t>thi</w:t>
      </w:r>
      <w:r>
        <w:rPr>
          <w:spacing w:val="-1"/>
        </w:rPr>
        <w:t>c</w:t>
      </w:r>
      <w:r>
        <w:t>k</w:t>
      </w:r>
      <w:r>
        <w:rPr>
          <w:spacing w:val="54"/>
        </w:rPr>
        <w:t xml:space="preserve"> </w:t>
      </w:r>
      <w:r>
        <w:t>smooth</w:t>
      </w:r>
      <w:r>
        <w:rPr>
          <w:spacing w:val="55"/>
        </w:rPr>
        <w:t xml:space="preserve"> </w:t>
      </w:r>
      <w:r>
        <w:t>po</w:t>
      </w:r>
      <w:r>
        <w:rPr>
          <w:spacing w:val="2"/>
        </w:rPr>
        <w:t>l</w:t>
      </w:r>
      <w:r>
        <w:rPr>
          <w:spacing w:val="-5"/>
        </w:rPr>
        <w:t>y</w:t>
      </w:r>
      <w:r>
        <w:t>ur</w:t>
      </w:r>
      <w:r>
        <w:rPr>
          <w:spacing w:val="-2"/>
        </w:rPr>
        <w:t>e</w:t>
      </w:r>
      <w:r>
        <w:t>t</w:t>
      </w:r>
      <w:r>
        <w:rPr>
          <w:spacing w:val="2"/>
        </w:rPr>
        <w:t>h</w:t>
      </w:r>
      <w:r>
        <w:rPr>
          <w:spacing w:val="-1"/>
        </w:rPr>
        <w:t>a</w:t>
      </w:r>
      <w:r>
        <w:t>ne</w:t>
      </w:r>
      <w:r>
        <w:rPr>
          <w:spacing w:val="56"/>
        </w:rPr>
        <w:t xml:space="preserve"> </w:t>
      </w:r>
      <w:r>
        <w:t>fa</w:t>
      </w:r>
      <w:r>
        <w:rPr>
          <w:spacing w:val="-1"/>
        </w:rPr>
        <w:t>ce</w:t>
      </w:r>
      <w:r>
        <w:t>d</w:t>
      </w:r>
      <w:r>
        <w:rPr>
          <w:spacing w:val="54"/>
        </w:rPr>
        <w:t xml:space="preserve"> </w:t>
      </w:r>
      <w:r>
        <w:t>p</w:t>
      </w:r>
      <w:r>
        <w:rPr>
          <w:spacing w:val="5"/>
        </w:rPr>
        <w:t>l</w:t>
      </w:r>
      <w:r>
        <w:rPr>
          <w:spacing w:val="-3"/>
        </w:rPr>
        <w:t>y</w:t>
      </w:r>
      <w:r>
        <w:t>wood</w:t>
      </w:r>
      <w:r>
        <w:rPr>
          <w:spacing w:val="54"/>
        </w:rPr>
        <w:t xml:space="preserve"> </w:t>
      </w:r>
      <w:r>
        <w:t>or</w:t>
      </w:r>
      <w:r>
        <w:rPr>
          <w:spacing w:val="56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54"/>
        </w:rPr>
        <w:t xml:space="preserve"> </w:t>
      </w:r>
      <w:r>
        <w:rPr>
          <w:spacing w:val="-1"/>
        </w:rPr>
        <w:t>e</w:t>
      </w:r>
      <w:r>
        <w:t>q</w:t>
      </w:r>
      <w:r>
        <w:rPr>
          <w:spacing w:val="2"/>
        </w:rPr>
        <w:t>u</w:t>
      </w:r>
      <w:r>
        <w:rPr>
          <w:spacing w:val="-1"/>
        </w:rPr>
        <w:t>a</w:t>
      </w:r>
      <w:r>
        <w:t xml:space="preserve">l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6"/>
        </w:rPr>
        <w:t xml:space="preserve"> </w:t>
      </w:r>
      <w:r>
        <w:t>lini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2"/>
        </w:rPr>
        <w:t>m</w:t>
      </w:r>
      <w:r>
        <w:rPr>
          <w:spacing w:val="1"/>
        </w:rPr>
        <w:t>e</w:t>
      </w:r>
      <w:r>
        <w:t>tal,</w:t>
      </w:r>
      <w:r>
        <w:rPr>
          <w:spacing w:val="6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obtain</w:t>
      </w:r>
      <w:r>
        <w:rPr>
          <w:spacing w:val="9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1"/>
        </w:rPr>
        <w:t>f</w:t>
      </w:r>
      <w:r>
        <w:rPr>
          <w:spacing w:val="-1"/>
        </w:rPr>
        <w:t>a</w:t>
      </w:r>
      <w:r>
        <w:t>i</w:t>
      </w:r>
      <w:r>
        <w:rPr>
          <w:spacing w:val="4"/>
        </w:rPr>
        <w:t>r</w:t>
      </w:r>
      <w:r>
        <w:rPr>
          <w:spacing w:val="-1"/>
        </w:rPr>
        <w:t>-</w:t>
      </w:r>
      <w:r>
        <w:t>fa</w:t>
      </w:r>
      <w:r>
        <w:rPr>
          <w:spacing w:val="-1"/>
        </w:rPr>
        <w:t>ce</w:t>
      </w:r>
      <w:r>
        <w:t>d</w:t>
      </w:r>
      <w:r>
        <w:rPr>
          <w:spacing w:val="9"/>
        </w:rPr>
        <w:t xml:space="preserve"> </w:t>
      </w:r>
      <w:r>
        <w:t>finish</w:t>
      </w:r>
      <w:r>
        <w:rPr>
          <w:spacing w:val="7"/>
        </w:rPr>
        <w:t xml:space="preserve"> </w:t>
      </w:r>
      <w:r>
        <w:t>on</w:t>
      </w:r>
      <w:r>
        <w:rPr>
          <w:spacing w:val="6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te.</w:t>
      </w:r>
      <w:r>
        <w:rPr>
          <w:spacing w:val="11"/>
        </w:rPr>
        <w:t xml:space="preserve"> </w:t>
      </w:r>
      <w:r>
        <w:rPr>
          <w:spacing w:val="-2"/>
        </w:rPr>
        <w:t>F</w:t>
      </w:r>
      <w:r>
        <w:rPr>
          <w:spacing w:val="2"/>
        </w:rPr>
        <w:t>o</w:t>
      </w:r>
      <w:r>
        <w:t>rm</w:t>
      </w:r>
      <w:r>
        <w:rPr>
          <w:spacing w:val="6"/>
        </w:rPr>
        <w:t xml:space="preserve"> </w:t>
      </w:r>
      <w:r>
        <w:t>lin</w:t>
      </w:r>
      <w:r>
        <w:rPr>
          <w:spacing w:val="-1"/>
        </w:rPr>
        <w:t>e</w:t>
      </w:r>
      <w:r>
        <w:t>rs 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sound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sui</w:t>
      </w:r>
      <w:r>
        <w:rPr>
          <w:spacing w:val="3"/>
        </w:rPr>
        <w:t>t</w:t>
      </w:r>
      <w:r>
        <w:rPr>
          <w:spacing w:val="-1"/>
        </w:rPr>
        <w:t>a</w:t>
      </w:r>
      <w:r>
        <w:t>ble</w:t>
      </w:r>
      <w:r>
        <w:rPr>
          <w:spacing w:val="6"/>
        </w:rPr>
        <w:t xml:space="preserve"> </w:t>
      </w:r>
      <w:r>
        <w:t>mat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5"/>
        </w:rPr>
        <w:t xml:space="preserve"> </w:t>
      </w:r>
      <w:r>
        <w:t>to</w:t>
      </w:r>
      <w:r>
        <w:rPr>
          <w:spacing w:val="5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</w:t>
      </w:r>
      <w:r>
        <w:t>u</w:t>
      </w:r>
      <w:r>
        <w:rPr>
          <w:spacing w:val="1"/>
        </w:rPr>
        <w:t>r</w:t>
      </w:r>
      <w:r>
        <w:rPr>
          <w:spacing w:val="-1"/>
        </w:rPr>
        <w:t>a</w:t>
      </w:r>
      <w:r>
        <w:t>te</w:t>
      </w:r>
      <w:r>
        <w:rPr>
          <w:spacing w:val="2"/>
        </w:rPr>
        <w:t>l</w:t>
      </w:r>
      <w:r>
        <w:t>y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l</w:t>
      </w:r>
      <w:r>
        <w:t>y</w:t>
      </w:r>
      <w:r>
        <w:rPr>
          <w:spacing w:val="2"/>
        </w:rPr>
        <w:t xml:space="preserve"> </w:t>
      </w:r>
      <w:r>
        <w:rPr>
          <w:spacing w:val="-1"/>
        </w:rPr>
        <w:t>ca</w:t>
      </w:r>
      <w:r>
        <w:t>st</w:t>
      </w:r>
      <w:r>
        <w:rPr>
          <w:spacing w:val="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"/>
        </w:rPr>
        <w:t xml:space="preserve"> </w:t>
      </w:r>
      <w:r>
        <w:t>i</w:t>
      </w:r>
      <w:r>
        <w:rPr>
          <w:spacing w:val="4"/>
        </w:rPr>
        <w:t>n</w:t>
      </w:r>
      <w:r>
        <w:rPr>
          <w:spacing w:val="-1"/>
        </w:rPr>
        <w:t>-</w:t>
      </w:r>
      <w:r>
        <w:t>situ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 stru</w:t>
      </w:r>
      <w:r>
        <w:rPr>
          <w:spacing w:val="-1"/>
        </w:rPr>
        <w:t>c</w:t>
      </w:r>
      <w:r>
        <w:t>ture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9"/>
        </w:rPr>
        <w:t xml:space="preserve"> </w:t>
      </w:r>
      <w:r>
        <w:t>shown</w:t>
      </w:r>
      <w:r>
        <w:rPr>
          <w:spacing w:val="18"/>
        </w:rPr>
        <w:t xml:space="preserve"> </w:t>
      </w:r>
      <w:r>
        <w:t>on</w:t>
      </w:r>
      <w:r>
        <w:rPr>
          <w:spacing w:val="21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Dr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s.</w:t>
      </w:r>
      <w:r>
        <w:rPr>
          <w:spacing w:val="21"/>
        </w:rPr>
        <w:t xml:space="preserve"> </w:t>
      </w:r>
      <w:r>
        <w:t>Timb</w:t>
      </w:r>
      <w:r>
        <w:rPr>
          <w:spacing w:val="-1"/>
        </w:rPr>
        <w:t>e</w:t>
      </w:r>
      <w:r>
        <w:t>r</w:t>
      </w:r>
      <w:r>
        <w:rPr>
          <w:spacing w:val="20"/>
        </w:rPr>
        <w:t xml:space="preserve"> </w:t>
      </w:r>
      <w:r>
        <w:t>form</w:t>
      </w:r>
      <w:r>
        <w:rPr>
          <w:spacing w:val="19"/>
        </w:rPr>
        <w:t xml:space="preserve"> </w:t>
      </w:r>
      <w:r>
        <w:t>bo</w:t>
      </w:r>
      <w:r>
        <w:rPr>
          <w:spacing w:val="-1"/>
        </w:rPr>
        <w:t>a</w:t>
      </w:r>
      <w:r>
        <w:t>rds</w:t>
      </w:r>
      <w:r>
        <w:rPr>
          <w:spacing w:val="18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8"/>
        </w:rPr>
        <w:t xml:space="preserve"> </w:t>
      </w:r>
      <w:r>
        <w:t>sh</w:t>
      </w:r>
      <w:r>
        <w:rPr>
          <w:spacing w:val="1"/>
        </w:rPr>
        <w:t>e</w:t>
      </w:r>
      <w:r>
        <w:rPr>
          <w:spacing w:val="-1"/>
        </w:rPr>
        <w:t>a</w:t>
      </w:r>
      <w:r>
        <w:t>thing</w:t>
      </w:r>
      <w:r>
        <w:rPr>
          <w:spacing w:val="21"/>
        </w:rPr>
        <w:t xml:space="preserve"> </w:t>
      </w:r>
      <w:r>
        <w:t>wh</w:t>
      </w:r>
      <w:r>
        <w:rPr>
          <w:spacing w:val="-2"/>
        </w:rPr>
        <w:t>e</w:t>
      </w:r>
      <w:r>
        <w:t>re</w:t>
      </w:r>
      <w:r>
        <w:rPr>
          <w:spacing w:val="19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for</w:t>
      </w:r>
      <w:r>
        <w:rPr>
          <w:spacing w:val="19"/>
        </w:rPr>
        <w:t xml:space="preserve"> </w:t>
      </w:r>
      <w:r>
        <w:t>f</w:t>
      </w:r>
      <w:r>
        <w:rPr>
          <w:spacing w:val="-2"/>
        </w:rPr>
        <w:t>a</w:t>
      </w:r>
      <w:r>
        <w:t>i</w:t>
      </w:r>
      <w:r>
        <w:rPr>
          <w:spacing w:val="4"/>
        </w:rPr>
        <w:t>r</w:t>
      </w:r>
      <w:r>
        <w:t>- f</w:t>
      </w:r>
      <w:r>
        <w:rPr>
          <w:spacing w:val="-2"/>
        </w:rPr>
        <w:t>a</w:t>
      </w:r>
      <w:r>
        <w:rPr>
          <w:spacing w:val="-1"/>
        </w:rPr>
        <w:t>ce</w:t>
      </w:r>
      <w:r>
        <w:t>d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6"/>
        </w:rPr>
        <w:t xml:space="preserve"> </w:t>
      </w:r>
      <w:r>
        <w:t>n</w:t>
      </w:r>
      <w:r>
        <w:rPr>
          <w:spacing w:val="-1"/>
        </w:rPr>
        <w:t>e</w:t>
      </w:r>
      <w:r>
        <w:t>w</w:t>
      </w:r>
      <w:r>
        <w:rPr>
          <w:spacing w:val="6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7"/>
        </w:rPr>
        <w:t xml:space="preserve"> </w:t>
      </w:r>
      <w:r>
        <w:t>not</w:t>
      </w:r>
      <w:r>
        <w:rPr>
          <w:spacing w:val="7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1"/>
        </w:rPr>
        <w:t>ca</w:t>
      </w:r>
      <w:r>
        <w:t>use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2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1"/>
        </w:rPr>
        <w:t>f</w:t>
      </w:r>
      <w:r>
        <w:rPr>
          <w:spacing w:val="-1"/>
        </w:rPr>
        <w:t>ec</w:t>
      </w:r>
      <w:r>
        <w:t>ts</w:t>
      </w:r>
      <w:r>
        <w:rPr>
          <w:spacing w:val="7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ac</w:t>
      </w:r>
      <w:r>
        <w:t>e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rPr>
          <w:spacing w:val="-1"/>
        </w:rPr>
        <w:t>e</w:t>
      </w:r>
      <w:r>
        <w:t>. Sp</w:t>
      </w:r>
      <w:r>
        <w:rPr>
          <w:spacing w:val="-1"/>
        </w:rPr>
        <w:t>ec</w:t>
      </w:r>
      <w:r>
        <w:t xml:space="preserve">ial </w:t>
      </w:r>
      <w:r>
        <w:rPr>
          <w:spacing w:val="1"/>
        </w:rPr>
        <w:t>c</w:t>
      </w:r>
      <w:r>
        <w:rPr>
          <w:spacing w:val="-1"/>
        </w:rPr>
        <w:t>a</w:t>
      </w:r>
      <w:r>
        <w:t>re</w:t>
      </w:r>
      <w:r>
        <w:rPr>
          <w:spacing w:val="-2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tak</w:t>
      </w:r>
      <w:r>
        <w:rPr>
          <w:spacing w:val="-2"/>
        </w:rPr>
        <w:t>e</w:t>
      </w:r>
      <w:r>
        <w:t>n in f</w:t>
      </w:r>
      <w:r>
        <w:rPr>
          <w:spacing w:val="-2"/>
        </w:rPr>
        <w:t>a</w:t>
      </w:r>
      <w:r>
        <w:rPr>
          <w:spacing w:val="2"/>
        </w:rPr>
        <w:t>b</w:t>
      </w:r>
      <w:r>
        <w:t>ri</w:t>
      </w:r>
      <w:r>
        <w:rPr>
          <w:spacing w:val="-2"/>
        </w:rPr>
        <w:t>c</w:t>
      </w:r>
      <w:r>
        <w:rPr>
          <w:spacing w:val="-1"/>
        </w:rPr>
        <w:t>a</w:t>
      </w:r>
      <w:r>
        <w:t>tio</w:t>
      </w:r>
      <w:r>
        <w:rPr>
          <w:spacing w:val="2"/>
        </w:rPr>
        <w:t>n</w:t>
      </w:r>
      <w:r>
        <w:t>, stor</w:t>
      </w:r>
      <w:r>
        <w:rPr>
          <w:spacing w:val="-1"/>
        </w:rPr>
        <w:t>a</w:t>
      </w:r>
      <w:r>
        <w:t>ge</w:t>
      </w:r>
      <w:r>
        <w:rPr>
          <w:spacing w:val="-1"/>
        </w:rPr>
        <w:t xml:space="preserve"> a</w:t>
      </w:r>
      <w:r>
        <w:t xml:space="preserve">nd </w:t>
      </w:r>
      <w:r>
        <w:rPr>
          <w:spacing w:val="2"/>
        </w:rPr>
        <w:t>p</w:t>
      </w:r>
      <w:r>
        <w:t>rot</w:t>
      </w:r>
      <w:r>
        <w:rPr>
          <w:spacing w:val="-2"/>
        </w:rPr>
        <w:t>e</w:t>
      </w:r>
      <w:r>
        <w:rPr>
          <w:spacing w:val="-1"/>
        </w:rPr>
        <w:t>c</w:t>
      </w:r>
      <w:r>
        <w:t xml:space="preserve">tion </w:t>
      </w:r>
      <w:r>
        <w:rPr>
          <w:spacing w:val="2"/>
        </w:rPr>
        <w:t>o</w:t>
      </w:r>
      <w:r>
        <w:t>f th</w:t>
      </w:r>
      <w:r>
        <w:rPr>
          <w:spacing w:val="-2"/>
        </w:rPr>
        <w:t>e</w:t>
      </w:r>
      <w:r>
        <w:t>se</w:t>
      </w:r>
      <w:r>
        <w:rPr>
          <w:spacing w:val="-1"/>
        </w:rPr>
        <w:t xml:space="preserve"> </w:t>
      </w:r>
      <w:r>
        <w:t>bo</w:t>
      </w:r>
      <w:r>
        <w:rPr>
          <w:spacing w:val="-1"/>
        </w:rPr>
        <w:t>a</w:t>
      </w:r>
      <w:r>
        <w:t>rds.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186" w:right="107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 xml:space="preserve">re </w:t>
      </w:r>
      <w:r>
        <w:rPr>
          <w:spacing w:val="-1"/>
        </w:rPr>
        <w:t>c</w:t>
      </w:r>
      <w:r>
        <w:t>olumns</w:t>
      </w:r>
      <w:r>
        <w:rPr>
          <w:spacing w:val="2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b</w:t>
      </w:r>
      <w:r>
        <w:rPr>
          <w:spacing w:val="-1"/>
        </w:rPr>
        <w:t>ea</w:t>
      </w:r>
      <w:r>
        <w:t>ms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re shown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m</w:t>
      </w:r>
      <w:r>
        <w:rPr>
          <w:spacing w:val="1"/>
        </w:rPr>
        <w:t>f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4"/>
        </w:rPr>
        <w:t xml:space="preserve"> </w:t>
      </w:r>
      <w:r>
        <w:t>w</w:t>
      </w:r>
      <w:r>
        <w:rPr>
          <w:spacing w:val="-2"/>
        </w:rPr>
        <w:t>r</w:t>
      </w:r>
      <w:r>
        <w:t>o</w:t>
      </w:r>
      <w:r>
        <w:rPr>
          <w:spacing w:val="2"/>
        </w:rPr>
        <w:t>u</w:t>
      </w:r>
      <w:r>
        <w:rPr>
          <w:spacing w:val="-3"/>
        </w:rPr>
        <w:t>g</w:t>
      </w:r>
      <w:r>
        <w:t>ht</w:t>
      </w:r>
      <w:r>
        <w:rPr>
          <w:spacing w:val="2"/>
        </w:rPr>
        <w:t xml:space="preserve"> </w:t>
      </w:r>
      <w:r>
        <w:t>h</w:t>
      </w:r>
      <w:r>
        <w:rPr>
          <w:spacing w:val="-1"/>
        </w:rPr>
        <w:t>a</w:t>
      </w:r>
      <w:r>
        <w:t>rd</w:t>
      </w:r>
      <w:r>
        <w:rPr>
          <w:spacing w:val="-2"/>
        </w:rPr>
        <w:t>w</w:t>
      </w:r>
      <w:r>
        <w:t>ood</w:t>
      </w:r>
      <w:r>
        <w:rPr>
          <w:spacing w:val="2"/>
        </w:rPr>
        <w:t xml:space="preserve"> </w:t>
      </w:r>
      <w:r>
        <w:t>fillet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plant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in the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les</w:t>
      </w:r>
      <w:r>
        <w:rPr>
          <w:spacing w:val="40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fo</w:t>
      </w:r>
      <w:r>
        <w:rPr>
          <w:spacing w:val="-2"/>
        </w:rPr>
        <w:t>r</w:t>
      </w:r>
      <w:r>
        <w:t>m</w:t>
      </w:r>
      <w:r>
        <w:rPr>
          <w:spacing w:val="2"/>
        </w:rPr>
        <w:t>w</w:t>
      </w:r>
      <w:r>
        <w:t>ork.</w:t>
      </w:r>
      <w:r>
        <w:rPr>
          <w:spacing w:val="39"/>
        </w:rPr>
        <w:t xml:space="preserve"> </w:t>
      </w:r>
      <w:r>
        <w:t>E</w:t>
      </w:r>
      <w:r>
        <w:rPr>
          <w:spacing w:val="1"/>
        </w:rPr>
        <w:t>x</w:t>
      </w:r>
      <w:r>
        <w:rPr>
          <w:spacing w:val="-1"/>
        </w:rPr>
        <w:t>ce</w:t>
      </w:r>
      <w:r>
        <w:t>pt</w:t>
      </w:r>
      <w:r>
        <w:rPr>
          <w:spacing w:val="41"/>
        </w:rPr>
        <w:t xml:space="preserve"> </w:t>
      </w:r>
      <w:r>
        <w:t>wh</w:t>
      </w:r>
      <w:r>
        <w:rPr>
          <w:spacing w:val="-2"/>
        </w:rPr>
        <w:t>e</w:t>
      </w:r>
      <w:r>
        <w:t>re</w:t>
      </w:r>
      <w:r>
        <w:rPr>
          <w:spacing w:val="41"/>
        </w:rPr>
        <w:t xml:space="preserve"> </w:t>
      </w:r>
      <w:r>
        <w:t>sho</w:t>
      </w:r>
      <w:r>
        <w:rPr>
          <w:spacing w:val="1"/>
        </w:rPr>
        <w:t>w</w:t>
      </w:r>
      <w:r>
        <w:t>n</w:t>
      </w:r>
      <w:r>
        <w:rPr>
          <w:spacing w:val="40"/>
        </w:rPr>
        <w:t xml:space="preserve"> </w:t>
      </w:r>
      <w:r>
        <w:t>othe</w:t>
      </w:r>
      <w:r>
        <w:rPr>
          <w:spacing w:val="-2"/>
        </w:rPr>
        <w:t>r</w:t>
      </w:r>
      <w:r>
        <w:t>wise</w:t>
      </w:r>
      <w:r>
        <w:rPr>
          <w:spacing w:val="39"/>
        </w:rPr>
        <w:t xml:space="preserve"> </w:t>
      </w:r>
      <w:r>
        <w:t>on</w:t>
      </w:r>
      <w:r>
        <w:rPr>
          <w:spacing w:val="40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rPr>
          <w:spacing w:val="2"/>
        </w:rPr>
        <w:t>d</w:t>
      </w:r>
      <w:r>
        <w:t>rawin</w:t>
      </w:r>
      <w:r>
        <w:rPr>
          <w:spacing w:val="-3"/>
        </w:rPr>
        <w:t>g</w:t>
      </w:r>
      <w:r>
        <w:t>s,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7"/>
        </w:rPr>
        <w:t>o</w:t>
      </w:r>
      <w:r>
        <w:t>s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-1"/>
        </w:rPr>
        <w:t xml:space="preserve"> c</w:t>
      </w:r>
      <w:r>
        <w:t>or</w:t>
      </w:r>
      <w:r>
        <w:rPr>
          <w:spacing w:val="1"/>
        </w:rPr>
        <w:t>n</w:t>
      </w:r>
      <w:r>
        <w:rPr>
          <w:spacing w:val="-1"/>
        </w:rPr>
        <w:t>e</w:t>
      </w:r>
      <w:r>
        <w:t xml:space="preserve">rs </w:t>
      </w:r>
      <w:r>
        <w:rPr>
          <w:spacing w:val="-2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ri</w:t>
      </w:r>
      <w:r>
        <w:rPr>
          <w:spacing w:val="2"/>
        </w:rPr>
        <w:t>s</w:t>
      </w:r>
      <w:r>
        <w:rPr>
          <w:spacing w:val="-1"/>
        </w:rPr>
        <w:t>e</w:t>
      </w:r>
      <w:r>
        <w:t>s shall have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10 x</w:t>
      </w:r>
      <w:r>
        <w:rPr>
          <w:spacing w:val="2"/>
        </w:rPr>
        <w:t xml:space="preserve"> </w:t>
      </w:r>
      <w:r>
        <w:t xml:space="preserve">10mm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mf</w:t>
      </w:r>
      <w:r>
        <w:rPr>
          <w:spacing w:val="-2"/>
        </w:rPr>
        <w:t>e</w:t>
      </w:r>
      <w:r>
        <w:t>r.</w:t>
      </w:r>
    </w:p>
    <w:p w:rsidR="001527E3" w:rsidRDefault="001527E3">
      <w:pPr>
        <w:pStyle w:val="BodyText"/>
        <w:kinsoku w:val="0"/>
        <w:overflowPunct w:val="0"/>
        <w:spacing w:line="360" w:lineRule="auto"/>
        <w:ind w:left="186" w:right="107"/>
        <w:jc w:val="both"/>
        <w:sectPr w:rsidR="001527E3">
          <w:headerReference w:type="default" r:id="rId219"/>
          <w:pgSz w:w="11900" w:h="16860"/>
          <w:pgMar w:top="940" w:right="980" w:bottom="1160" w:left="1580" w:header="759" w:footer="0" w:gutter="0"/>
          <w:pgNumType w:start="81"/>
          <w:cols w:space="720" w:equalWidth="0">
            <w:col w:w="9340"/>
          </w:cols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7"/>
        <w:jc w:val="both"/>
      </w:pPr>
      <w:r>
        <w:t>All</w:t>
      </w:r>
      <w:r>
        <w:rPr>
          <w:spacing w:val="9"/>
        </w:rPr>
        <w:t xml:space="preserve"> </w:t>
      </w:r>
      <w:r>
        <w:t>fo</w:t>
      </w:r>
      <w:r>
        <w:rPr>
          <w:spacing w:val="-2"/>
        </w:rPr>
        <w:t>r</w:t>
      </w:r>
      <w:r>
        <w:t>mwo</w:t>
      </w:r>
      <w:r>
        <w:rPr>
          <w:spacing w:val="-1"/>
        </w:rPr>
        <w:t>r</w:t>
      </w:r>
      <w:r>
        <w:t>k</w:t>
      </w:r>
      <w:r>
        <w:rPr>
          <w:spacing w:val="9"/>
        </w:rPr>
        <w:t xml:space="preserve"> </w:t>
      </w:r>
      <w:r>
        <w:t>is</w:t>
      </w:r>
      <w:r>
        <w:rPr>
          <w:spacing w:val="10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thorou</w:t>
      </w:r>
      <w:r>
        <w:rPr>
          <w:spacing w:val="-3"/>
        </w:rPr>
        <w:t>g</w:t>
      </w:r>
      <w:r>
        <w:t>h</w:t>
      </w:r>
      <w:r>
        <w:rPr>
          <w:spacing w:val="5"/>
        </w:rPr>
        <w:t>l</w:t>
      </w:r>
      <w:r>
        <w:t>y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l</w:t>
      </w:r>
      <w:r>
        <w:rPr>
          <w:spacing w:val="-1"/>
        </w:rPr>
        <w:t>ea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8"/>
        </w:rPr>
        <w:t xml:space="preserve"> </w:t>
      </w:r>
      <w:r>
        <w:t>or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4"/>
        </w:rPr>
        <w:t xml:space="preserve"> </w:t>
      </w:r>
      <w:r>
        <w:t>oth</w:t>
      </w:r>
      <w:r>
        <w:rPr>
          <w:spacing w:val="1"/>
        </w:rPr>
        <w:t>e</w:t>
      </w:r>
      <w:r>
        <w:t>r</w:t>
      </w:r>
      <w:r>
        <w:rPr>
          <w:spacing w:val="8"/>
        </w:rPr>
        <w:t xml:space="preserve"> </w:t>
      </w:r>
      <w:r>
        <w:t>d</w:t>
      </w:r>
      <w:r>
        <w:rPr>
          <w:spacing w:val="1"/>
        </w:rPr>
        <w:t>e</w:t>
      </w:r>
      <w:r>
        <w:t>posits.</w:t>
      </w:r>
      <w:r>
        <w:rPr>
          <w:spacing w:val="12"/>
        </w:rPr>
        <w:t xml:space="preserve"> </w:t>
      </w:r>
      <w:r>
        <w:rPr>
          <w:spacing w:val="-6"/>
        </w:rPr>
        <w:t>I</w:t>
      </w:r>
      <w:r>
        <w:t>mm</w:t>
      </w:r>
      <w:r>
        <w:rPr>
          <w:spacing w:val="-1"/>
        </w:rPr>
        <w:t>e</w:t>
      </w:r>
      <w:r>
        <w:t>diat</w:t>
      </w:r>
      <w:r>
        <w:rPr>
          <w:spacing w:val="-1"/>
        </w:rPr>
        <w:t>e</w:t>
      </w:r>
      <w:r>
        <w:rPr>
          <w:spacing w:val="5"/>
        </w:rPr>
        <w:t>l</w:t>
      </w:r>
      <w:r>
        <w:t>y b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ti</w:t>
      </w:r>
      <w:r>
        <w:rPr>
          <w:spacing w:val="2"/>
        </w:rPr>
        <w:t>n</w:t>
      </w:r>
      <w:r>
        <w:rPr>
          <w:spacing w:val="-3"/>
        </w:rPr>
        <w:t>g</w:t>
      </w:r>
      <w:r>
        <w:t>,</w:t>
      </w:r>
      <w:r>
        <w:rPr>
          <w:spacing w:val="4"/>
        </w:rPr>
        <w:t xml:space="preserve"> </w:t>
      </w:r>
      <w:r>
        <w:t>fo</w:t>
      </w:r>
      <w:r>
        <w:rPr>
          <w:spacing w:val="-2"/>
        </w:rPr>
        <w:t>r</w:t>
      </w:r>
      <w:r>
        <w:t>m</w:t>
      </w:r>
      <w:r>
        <w:rPr>
          <w:spacing w:val="2"/>
        </w:rPr>
        <w:t>w</w:t>
      </w:r>
      <w:r>
        <w:t>ork</w:t>
      </w:r>
      <w:r>
        <w:rPr>
          <w:spacing w:val="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thorou</w:t>
      </w:r>
      <w:r>
        <w:rPr>
          <w:spacing w:val="-3"/>
        </w:rPr>
        <w:t>g</w:t>
      </w:r>
      <w:r>
        <w:t>h</w:t>
      </w:r>
      <w:r>
        <w:rPr>
          <w:spacing w:val="2"/>
        </w:rPr>
        <w:t>l</w:t>
      </w:r>
      <w:r>
        <w:t>y</w:t>
      </w:r>
      <w:r>
        <w:rPr>
          <w:spacing w:val="-1"/>
        </w:rPr>
        <w:t xml:space="preserve"> </w:t>
      </w:r>
      <w:r>
        <w:rPr>
          <w:spacing w:val="2"/>
        </w:rPr>
        <w:t>h</w:t>
      </w:r>
      <w:r>
        <w:t>os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down</w:t>
      </w:r>
      <w:r>
        <w:rPr>
          <w:spacing w:val="4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t>,</w:t>
      </w:r>
      <w:r>
        <w:rPr>
          <w:spacing w:val="4"/>
        </w:rPr>
        <w:t xml:space="preserve"> </w:t>
      </w:r>
      <w:r>
        <w:t>tempo</w:t>
      </w:r>
      <w:r>
        <w:rPr>
          <w:spacing w:val="-1"/>
        </w:rPr>
        <w:t>ra</w:t>
      </w:r>
      <w:r>
        <w:rPr>
          <w:spacing w:val="3"/>
        </w:rPr>
        <w:t>r</w:t>
      </w:r>
      <w:r>
        <w:t>y</w:t>
      </w:r>
      <w:r>
        <w:rPr>
          <w:spacing w:val="-3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nin</w:t>
      </w:r>
      <w:r>
        <w:rPr>
          <w:spacing w:val="-2"/>
        </w:rPr>
        <w:t>g</w:t>
      </w:r>
      <w:r>
        <w:t>s b</w:t>
      </w:r>
      <w:r>
        <w:rPr>
          <w:spacing w:val="-1"/>
        </w:rPr>
        <w:t>e</w:t>
      </w:r>
      <w:r>
        <w:t>ing</w:t>
      </w:r>
      <w:r>
        <w:rPr>
          <w:spacing w:val="-2"/>
        </w:rPr>
        <w:t xml:space="preserve"> </w:t>
      </w:r>
      <w:r>
        <w:t>pr</w:t>
      </w:r>
      <w:r>
        <w:rPr>
          <w:spacing w:val="1"/>
        </w:rPr>
        <w:t>o</w:t>
      </w:r>
      <w:r>
        <w:t>vided to p</w:t>
      </w:r>
      <w:r>
        <w:rPr>
          <w:spacing w:val="-1"/>
        </w:rPr>
        <w:t>e</w:t>
      </w:r>
      <w:r>
        <w:t>rmit</w:t>
      </w:r>
      <w:r>
        <w:rPr>
          <w:spacing w:val="2"/>
        </w:rPr>
        <w:t xml:space="preserve"> </w:t>
      </w:r>
      <w:r>
        <w:t xml:space="preserve">the </w:t>
      </w:r>
      <w:r>
        <w:rPr>
          <w:spacing w:val="-2"/>
        </w:rPr>
        <w:t>e</w:t>
      </w:r>
      <w:r>
        <w:t>s</w:t>
      </w:r>
      <w:r>
        <w:rPr>
          <w:spacing w:val="-1"/>
        </w:rPr>
        <w:t>ca</w:t>
      </w:r>
      <w:r>
        <w:rPr>
          <w:spacing w:val="2"/>
        </w:rPr>
        <w:t>p</w:t>
      </w:r>
      <w:r>
        <w:t>e</w:t>
      </w:r>
      <w:r>
        <w:rPr>
          <w:spacing w:val="-1"/>
        </w:rPr>
        <w:t xml:space="preserve"> </w:t>
      </w:r>
      <w:r>
        <w:t>of s</w:t>
      </w:r>
      <w:r>
        <w:rPr>
          <w:spacing w:val="-2"/>
        </w:rPr>
        <w:t>a</w:t>
      </w:r>
      <w:r>
        <w:rPr>
          <w:spacing w:val="1"/>
        </w:rPr>
        <w:t>w</w:t>
      </w:r>
      <w:r>
        <w:t>dust, sh</w:t>
      </w:r>
      <w:r>
        <w:rPr>
          <w:spacing w:val="-1"/>
        </w:rPr>
        <w:t>a</w:t>
      </w:r>
      <w:r>
        <w:t>vin</w:t>
      </w:r>
      <w:r>
        <w:rPr>
          <w:spacing w:val="-2"/>
        </w:rPr>
        <w:t>g</w:t>
      </w:r>
      <w:r>
        <w:t xml:space="preserve">s 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c</w:t>
      </w:r>
      <w:r>
        <w:t>., with the</w:t>
      </w:r>
      <w:r>
        <w:rPr>
          <w:spacing w:val="-1"/>
        </w:rPr>
        <w:t xml:space="preserve"> 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5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r</w:t>
      </w:r>
      <w:r>
        <w:rPr>
          <w:spacing w:val="56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5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7"/>
        </w:rPr>
        <w:t xml:space="preserve"> </w:t>
      </w:r>
      <w:r>
        <w:t>prior</w:t>
      </w:r>
      <w:r>
        <w:rPr>
          <w:spacing w:val="54"/>
        </w:rPr>
        <w:t xml:space="preserve"> </w:t>
      </w:r>
      <w:r>
        <w:t>to</w:t>
      </w:r>
      <w:r>
        <w:rPr>
          <w:spacing w:val="55"/>
        </w:rPr>
        <w:t xml:space="preserve"> </w:t>
      </w:r>
      <w:r>
        <w:t>pl</w:t>
      </w:r>
      <w:r>
        <w:rPr>
          <w:spacing w:val="1"/>
        </w:rPr>
        <w:t>a</w:t>
      </w:r>
      <w:r>
        <w:rPr>
          <w:spacing w:val="-1"/>
        </w:rPr>
        <w:t>c</w:t>
      </w:r>
      <w:r>
        <w:t>ing</w:t>
      </w:r>
      <w:r>
        <w:rPr>
          <w:spacing w:val="55"/>
        </w:rPr>
        <w:t xml:space="preserve"> </w:t>
      </w:r>
      <w:r>
        <w:t>of</w:t>
      </w:r>
      <w:r>
        <w:rPr>
          <w:spacing w:val="56"/>
        </w:rPr>
        <w:t xml:space="preserve"> </w:t>
      </w:r>
      <w:r>
        <w:t>the</w:t>
      </w:r>
      <w:r>
        <w:rPr>
          <w:spacing w:val="56"/>
        </w:rPr>
        <w:t xml:space="preserve"> </w:t>
      </w:r>
      <w:r>
        <w:t>r</w:t>
      </w:r>
      <w:r>
        <w:rPr>
          <w:spacing w:val="-2"/>
        </w:rPr>
        <w:t>e</w:t>
      </w:r>
      <w:r>
        <w:t>info</w:t>
      </w:r>
      <w:r>
        <w:rPr>
          <w:spacing w:val="-1"/>
        </w:rPr>
        <w:t>r</w:t>
      </w:r>
      <w:r>
        <w:rPr>
          <w:spacing w:val="1"/>
        </w:rPr>
        <w:t>c</w:t>
      </w:r>
      <w:r>
        <w:rPr>
          <w:spacing w:val="-1"/>
        </w:rPr>
        <w:t>e</w:t>
      </w:r>
      <w:r>
        <w:t>ment</w:t>
      </w:r>
      <w:r>
        <w:rPr>
          <w:spacing w:val="54"/>
        </w:rPr>
        <w:t xml:space="preserve"> </w:t>
      </w:r>
      <w:r>
        <w:t>the</w:t>
      </w:r>
      <w:r>
        <w:rPr>
          <w:spacing w:val="56"/>
        </w:rPr>
        <w:t xml:space="preserve"> </w:t>
      </w:r>
      <w:r>
        <w:t>int</w:t>
      </w:r>
      <w:r>
        <w:rPr>
          <w:spacing w:val="-1"/>
        </w:rPr>
        <w:t>e</w:t>
      </w:r>
      <w:r>
        <w:t>r</w:t>
      </w:r>
      <w:r>
        <w:rPr>
          <w:spacing w:val="1"/>
        </w:rPr>
        <w:t>n</w:t>
      </w:r>
      <w:r>
        <w:rPr>
          <w:spacing w:val="-1"/>
        </w:rPr>
        <w:t>a</w:t>
      </w:r>
      <w:r>
        <w:t>l</w:t>
      </w:r>
      <w:r>
        <w:rPr>
          <w:spacing w:val="55"/>
        </w:rPr>
        <w:t xml:space="preserve"> </w:t>
      </w:r>
      <w:r>
        <w:t>surf</w:t>
      </w:r>
      <w:r>
        <w:rPr>
          <w:spacing w:val="-1"/>
        </w:rPr>
        <w:t>ace</w:t>
      </w:r>
      <w:r>
        <w:t>s</w:t>
      </w:r>
      <w:r>
        <w:rPr>
          <w:spacing w:val="57"/>
        </w:rPr>
        <w:t xml:space="preserve"> </w:t>
      </w:r>
      <w:r>
        <w:t>of</w:t>
      </w:r>
      <w:r>
        <w:rPr>
          <w:spacing w:val="56"/>
        </w:rPr>
        <w:t xml:space="preserve"> </w:t>
      </w:r>
      <w:r>
        <w:rPr>
          <w:spacing w:val="-1"/>
        </w:rPr>
        <w:t>a</w:t>
      </w:r>
      <w:r>
        <w:t>ll fo</w:t>
      </w:r>
      <w:r>
        <w:rPr>
          <w:spacing w:val="-2"/>
        </w:rPr>
        <w:t>r</w:t>
      </w:r>
      <w:r>
        <w:t>mwo</w:t>
      </w:r>
      <w:r>
        <w:rPr>
          <w:spacing w:val="-1"/>
        </w:rPr>
        <w:t>r</w:t>
      </w:r>
      <w:r>
        <w:t>k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ea</w:t>
      </w:r>
      <w:r>
        <w:t>t</w:t>
      </w:r>
      <w:r>
        <w:rPr>
          <w:spacing w:val="1"/>
        </w:rPr>
        <w:t>e</w:t>
      </w:r>
      <w:r>
        <w:t xml:space="preserve">d with an </w:t>
      </w:r>
      <w:r>
        <w:rPr>
          <w:spacing w:val="-2"/>
        </w:rPr>
        <w:t>a</w:t>
      </w:r>
      <w:r>
        <w:t>ppro</w:t>
      </w:r>
      <w:r>
        <w:rPr>
          <w:spacing w:val="-1"/>
        </w:rPr>
        <w:t>ve</w:t>
      </w:r>
      <w:r>
        <w:t>d mou</w:t>
      </w:r>
      <w:r>
        <w:rPr>
          <w:spacing w:val="3"/>
        </w:rPr>
        <w:t>l</w:t>
      </w:r>
      <w:r>
        <w:t>d oil.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E</w:t>
      </w:r>
      <w:r>
        <w:rPr>
          <w:spacing w:val="-1"/>
        </w:rPr>
        <w:t>rec</w:t>
      </w:r>
      <w:r>
        <w:t>tion</w:t>
      </w:r>
      <w:r>
        <w:rPr>
          <w:spacing w:val="4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fo</w:t>
      </w:r>
      <w:r>
        <w:rPr>
          <w:spacing w:val="-2"/>
        </w:rPr>
        <w:t>r</w:t>
      </w:r>
      <w:r>
        <w:t>mw</w:t>
      </w:r>
      <w:r>
        <w:rPr>
          <w:spacing w:val="2"/>
        </w:rPr>
        <w:t>o</w:t>
      </w:r>
      <w:r>
        <w:t>rk,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4"/>
        </w:rPr>
        <w:t xml:space="preserve"> </w:t>
      </w:r>
      <w:r>
        <w:t>tr</w:t>
      </w:r>
      <w:r>
        <w:rPr>
          <w:spacing w:val="-2"/>
        </w:rPr>
        <w:t>a</w:t>
      </w:r>
      <w:r>
        <w:t>nspor</w:t>
      </w:r>
      <w:r>
        <w:rPr>
          <w:spacing w:val="2"/>
        </w:rPr>
        <w:t>t</w:t>
      </w:r>
      <w:r>
        <w:rPr>
          <w:spacing w:val="-1"/>
        </w:rPr>
        <w:t>a</w:t>
      </w:r>
      <w:r>
        <w:t>tion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sto</w:t>
      </w:r>
      <w:r>
        <w:rPr>
          <w:spacing w:val="2"/>
        </w:rPr>
        <w:t>r</w:t>
      </w:r>
      <w:r>
        <w:rPr>
          <w:spacing w:val="-1"/>
        </w:rPr>
        <w:t>a</w:t>
      </w:r>
      <w:r>
        <w:t>ge</w:t>
      </w:r>
      <w:r>
        <w:rPr>
          <w:spacing w:val="3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6"/>
        </w:rPr>
        <w:t xml:space="preserve"> </w:t>
      </w:r>
      <w:r>
        <w:t>should</w:t>
      </w:r>
      <w:r>
        <w:rPr>
          <w:spacing w:val="5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"/>
        </w:rPr>
        <w:t xml:space="preserve"> </w:t>
      </w:r>
      <w:r>
        <w:t>sta</w:t>
      </w:r>
      <w:r>
        <w:rPr>
          <w:spacing w:val="-1"/>
        </w:rPr>
        <w:t>r</w:t>
      </w:r>
      <w:r>
        <w:t>ted</w:t>
      </w:r>
      <w:r>
        <w:rPr>
          <w:spacing w:val="6"/>
        </w:rPr>
        <w:t xml:space="preserve"> </w:t>
      </w:r>
      <w:r>
        <w:t>on</w:t>
      </w:r>
      <w:r>
        <w:rPr>
          <w:spacing w:val="2"/>
        </w:rPr>
        <w:t>l</w:t>
      </w:r>
      <w:r>
        <w:t>y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fter pr</w:t>
      </w:r>
      <w:r>
        <w:rPr>
          <w:spacing w:val="-2"/>
        </w:rPr>
        <w:t>e</w:t>
      </w:r>
      <w:r>
        <w:t>vious</w:t>
      </w:r>
      <w:r>
        <w:rPr>
          <w:spacing w:val="2"/>
        </w:rPr>
        <w:t>l</w:t>
      </w:r>
      <w:r>
        <w:t>y</w:t>
      </w:r>
      <w:r>
        <w:rPr>
          <w:spacing w:val="6"/>
        </w:rPr>
        <w:t xml:space="preserve"> </w:t>
      </w:r>
      <w:r>
        <w:t>plac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re</w:t>
      </w:r>
      <w:r>
        <w:t>te</w:t>
      </w:r>
      <w:r>
        <w:rPr>
          <w:spacing w:val="11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ac</w:t>
      </w:r>
      <w:r>
        <w:rPr>
          <w:spacing w:val="2"/>
        </w:rPr>
        <w:t>h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11"/>
        </w:rPr>
        <w:t xml:space="preserve"> 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10"/>
        </w:rPr>
        <w:t xml:space="preserve"> </w:t>
      </w:r>
      <w:r>
        <w:t>w</w:t>
      </w:r>
      <w:r>
        <w:rPr>
          <w:spacing w:val="1"/>
        </w:rPr>
        <w:t>h</w:t>
      </w:r>
      <w:r>
        <w:t>ich</w:t>
      </w:r>
      <w:r>
        <w:rPr>
          <w:spacing w:val="11"/>
        </w:rPr>
        <w:t xml:space="preserve"> </w:t>
      </w:r>
      <w:r>
        <w:rPr>
          <w:spacing w:val="-1"/>
        </w:rPr>
        <w:t>acce</w:t>
      </w:r>
      <w:r>
        <w:t>p</w:t>
      </w:r>
      <w:r>
        <w:rPr>
          <w:spacing w:val="2"/>
        </w:rPr>
        <w:t>t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0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these</w:t>
      </w:r>
      <w:r>
        <w:rPr>
          <w:spacing w:val="10"/>
        </w:rPr>
        <w:t xml:space="preserve"> </w:t>
      </w:r>
      <w:r>
        <w:rPr>
          <w:spacing w:val="2"/>
        </w:rPr>
        <w:t>l</w:t>
      </w:r>
      <w:r>
        <w:t>o</w:t>
      </w:r>
      <w:r>
        <w:rPr>
          <w:spacing w:val="-1"/>
        </w:rPr>
        <w:t>a</w:t>
      </w:r>
      <w:r>
        <w:t>ds</w:t>
      </w:r>
      <w:r>
        <w:rPr>
          <w:spacing w:val="12"/>
        </w:rPr>
        <w:t xml:space="preserve"> </w:t>
      </w:r>
      <w:r>
        <w:t>will</w:t>
      </w:r>
      <w:r>
        <w:rPr>
          <w:spacing w:val="12"/>
        </w:rPr>
        <w:t xml:space="preserve"> </w:t>
      </w:r>
      <w:r>
        <w:t>not</w:t>
      </w:r>
      <w:r>
        <w:rPr>
          <w:spacing w:val="12"/>
        </w:rPr>
        <w:t xml:space="preserve"> </w:t>
      </w:r>
      <w:r>
        <w:t>h</w:t>
      </w:r>
      <w:r>
        <w:rPr>
          <w:spacing w:val="-1"/>
        </w:rPr>
        <w:t>a</w:t>
      </w:r>
      <w:r>
        <w:rPr>
          <w:spacing w:val="-3"/>
        </w:rPr>
        <w:t>v</w:t>
      </w:r>
      <w:r>
        <w:t xml:space="preserve">e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2"/>
        </w:rPr>
        <w:t>v</w:t>
      </w:r>
      <w:r>
        <w:rPr>
          <w:spacing w:val="-1"/>
        </w:rPr>
        <w:t>e</w:t>
      </w:r>
      <w:r>
        <w:t>rse</w:t>
      </w:r>
      <w:r>
        <w:rPr>
          <w:spacing w:val="10"/>
        </w:rPr>
        <w:t xml:space="preserve"> </w:t>
      </w:r>
      <w:r>
        <w:rPr>
          <w:spacing w:val="-1"/>
        </w:rPr>
        <w:t>e</w:t>
      </w:r>
      <w:r>
        <w:t>ff</w:t>
      </w:r>
      <w:r>
        <w:rPr>
          <w:spacing w:val="-1"/>
        </w:rPr>
        <w:t>ec</w:t>
      </w:r>
      <w:r>
        <w:t>t</w:t>
      </w:r>
      <w:r>
        <w:rPr>
          <w:spacing w:val="9"/>
        </w:rPr>
        <w:t xml:space="preserve"> </w:t>
      </w:r>
      <w:r>
        <w:t>on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te.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ea</w:t>
      </w:r>
      <w:r>
        <w:t>thi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rPr>
          <w:spacing w:val="1"/>
        </w:rPr>
        <w:t>s</w:t>
      </w:r>
      <w:r>
        <w:t>h</w:t>
      </w:r>
      <w:r>
        <w:rPr>
          <w:spacing w:val="2"/>
        </w:rPr>
        <w:t>o</w:t>
      </w:r>
      <w:r>
        <w:t>uld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f</w:t>
      </w:r>
      <w:r>
        <w:rPr>
          <w:spacing w:val="-2"/>
        </w:rPr>
        <w:t>a</w:t>
      </w:r>
      <w:r>
        <w:t>bri</w:t>
      </w:r>
      <w:r>
        <w:rPr>
          <w:spacing w:val="-2"/>
        </w:rPr>
        <w:t>c</w:t>
      </w:r>
      <w:r>
        <w:rPr>
          <w:spacing w:val="-1"/>
        </w:rPr>
        <w:t>a</w:t>
      </w:r>
      <w:r>
        <w:t>ted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in</w:t>
      </w:r>
      <w:r>
        <w:rPr>
          <w:spacing w:val="2"/>
        </w:rPr>
        <w:t>s</w:t>
      </w:r>
      <w:r>
        <w:t>talled</w:t>
      </w:r>
      <w:r>
        <w:rPr>
          <w:spacing w:val="8"/>
        </w:rPr>
        <w:t xml:space="preserve"> </w:t>
      </w:r>
      <w:r>
        <w:rPr>
          <w:spacing w:val="-1"/>
        </w:rPr>
        <w:t>acc</w:t>
      </w:r>
      <w:r>
        <w:t>u</w:t>
      </w:r>
      <w:r>
        <w:rPr>
          <w:spacing w:val="1"/>
        </w:rPr>
        <w:t>r</w:t>
      </w:r>
      <w:r>
        <w:rPr>
          <w:spacing w:val="-1"/>
        </w:rPr>
        <w:t>a</w:t>
      </w:r>
      <w:r>
        <w:t>te</w:t>
      </w:r>
      <w:r>
        <w:rPr>
          <w:spacing w:val="4"/>
        </w:rPr>
        <w:t>l</w:t>
      </w:r>
      <w:r>
        <w:t>y</w:t>
      </w:r>
      <w:r>
        <w:rPr>
          <w:spacing w:val="2"/>
        </w:rPr>
        <w:t xml:space="preserve"> </w:t>
      </w:r>
      <w:r>
        <w:t>to mat</w:t>
      </w:r>
      <w:r>
        <w:rPr>
          <w:spacing w:val="-1"/>
        </w:rPr>
        <w:t>c</w:t>
      </w:r>
      <w:r>
        <w:t>h the l</w:t>
      </w:r>
      <w:r>
        <w:rPr>
          <w:spacing w:val="2"/>
        </w:rPr>
        <w:t>o</w:t>
      </w:r>
      <w:r>
        <w:rPr>
          <w:spacing w:val="-1"/>
        </w:rPr>
        <w:t>ca</w:t>
      </w:r>
      <w:r>
        <w:t>tions, sha</w:t>
      </w:r>
      <w:r>
        <w:rPr>
          <w:spacing w:val="1"/>
        </w:rPr>
        <w:t>p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dim</w:t>
      </w:r>
      <w:r>
        <w:rPr>
          <w:spacing w:val="-1"/>
        </w:rPr>
        <w:t>e</w:t>
      </w:r>
      <w:r>
        <w:t>nsions of m</w:t>
      </w:r>
      <w:r>
        <w:rPr>
          <w:spacing w:val="1"/>
        </w:rPr>
        <w:t>e</w:t>
      </w:r>
      <w:r>
        <w:t>mbe</w:t>
      </w:r>
      <w:r>
        <w:rPr>
          <w:spacing w:val="-2"/>
        </w:rPr>
        <w:t>r</w:t>
      </w:r>
      <w:r>
        <w:t xml:space="preserve">s </w:t>
      </w:r>
      <w:r>
        <w:rPr>
          <w:spacing w:val="1"/>
        </w:rPr>
        <w:t>c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 f</w:t>
      </w:r>
      <w:r>
        <w:rPr>
          <w:spacing w:val="1"/>
        </w:rPr>
        <w:t>o</w:t>
      </w:r>
      <w:r>
        <w:t>r in the</w:t>
      </w:r>
      <w:r>
        <w:rPr>
          <w:spacing w:val="1"/>
        </w:rPr>
        <w:t xml:space="preserve"> D</w:t>
      </w:r>
      <w:r>
        <w:t>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s. Sh</w:t>
      </w:r>
      <w:r>
        <w:rPr>
          <w:spacing w:val="-1"/>
        </w:rPr>
        <w:t>ea</w:t>
      </w:r>
      <w:r>
        <w:t>thi</w:t>
      </w:r>
      <w:r>
        <w:rPr>
          <w:spacing w:val="2"/>
        </w:rPr>
        <w:t>n</w:t>
      </w:r>
      <w:r>
        <w:t>g should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ti</w:t>
      </w:r>
      <w:r>
        <w:rPr>
          <w:spacing w:val="-3"/>
        </w:rPr>
        <w:t>g</w:t>
      </w:r>
      <w:r>
        <w:t>ht</w:t>
      </w:r>
      <w:r>
        <w:rPr>
          <w:spacing w:val="-2"/>
        </w:rPr>
        <w:t>l</w:t>
      </w:r>
      <w:r>
        <w:t>y</w:t>
      </w:r>
      <w:r>
        <w:rPr>
          <w:spacing w:val="18"/>
        </w:rPr>
        <w:t xml:space="preserve"> </w:t>
      </w:r>
      <w:r>
        <w:t>so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1"/>
        </w:rPr>
        <w:t xml:space="preserve"> </w:t>
      </w:r>
      <w:r>
        <w:t>not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p</w:t>
      </w:r>
      <w:r>
        <w:rPr>
          <w:spacing w:val="-1"/>
        </w:rPr>
        <w:t>e</w:t>
      </w:r>
      <w:r>
        <w:t>rmit</w:t>
      </w:r>
      <w:r>
        <w:rPr>
          <w:spacing w:val="22"/>
        </w:rPr>
        <w:t xml:space="preserve"> </w:t>
      </w:r>
      <w:r>
        <w:rPr>
          <w:spacing w:val="-1"/>
        </w:rPr>
        <w:t>ce</w:t>
      </w:r>
      <w:r>
        <w:t>ment</w:t>
      </w:r>
      <w:r>
        <w:rPr>
          <w:spacing w:val="21"/>
        </w:rPr>
        <w:t xml:space="preserve"> </w:t>
      </w:r>
      <w:r>
        <w:t>p</w:t>
      </w:r>
      <w:r>
        <w:rPr>
          <w:spacing w:val="-1"/>
        </w:rPr>
        <w:t>a</w:t>
      </w:r>
      <w:r>
        <w:t>ste</w:t>
      </w:r>
      <w:r>
        <w:rPr>
          <w:spacing w:val="21"/>
        </w:rPr>
        <w:t xml:space="preserve"> </w:t>
      </w:r>
      <w:r>
        <w:t>or</w:t>
      </w:r>
      <w:r>
        <w:rPr>
          <w:spacing w:val="20"/>
        </w:rPr>
        <w:t xml:space="preserve"> </w:t>
      </w:r>
      <w:r>
        <w:t>mort</w:t>
      </w:r>
      <w:r>
        <w:rPr>
          <w:spacing w:val="-1"/>
        </w:rPr>
        <w:t>a</w:t>
      </w:r>
      <w:r>
        <w:t>r</w:t>
      </w:r>
      <w:r>
        <w:rPr>
          <w:spacing w:val="20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rPr>
          <w:spacing w:val="-1"/>
        </w:rPr>
        <w:t>e</w:t>
      </w:r>
      <w:r>
        <w:t>s</w:t>
      </w:r>
      <w:r>
        <w:rPr>
          <w:spacing w:val="-1"/>
        </w:rPr>
        <w:t>ca</w:t>
      </w:r>
      <w:r>
        <w:t>pe</w:t>
      </w:r>
      <w:r>
        <w:rPr>
          <w:spacing w:val="20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21"/>
        </w:rPr>
        <w:t xml:space="preserve"> </w:t>
      </w:r>
      <w:r>
        <w:t>joints. Pipes, bo</w:t>
      </w:r>
      <w:r>
        <w:rPr>
          <w:spacing w:val="1"/>
        </w:rPr>
        <w:t>x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a</w:t>
      </w:r>
      <w:r>
        <w:t xml:space="preserve">nd other </w:t>
      </w:r>
      <w:r>
        <w:rPr>
          <w:spacing w:val="1"/>
        </w:rPr>
        <w:t>e</w:t>
      </w:r>
      <w:r>
        <w:t>mbedd</w:t>
      </w:r>
      <w:r>
        <w:rPr>
          <w:spacing w:val="-2"/>
        </w:rPr>
        <w:t>e</w:t>
      </w:r>
      <w:r>
        <w:t>d h</w:t>
      </w:r>
      <w:r>
        <w:rPr>
          <w:spacing w:val="1"/>
        </w:rPr>
        <w:t>a</w:t>
      </w:r>
      <w:r>
        <w:t>rd</w:t>
      </w:r>
      <w:r>
        <w:rPr>
          <w:spacing w:val="-2"/>
        </w:rPr>
        <w:t>w</w:t>
      </w:r>
      <w:r>
        <w:rPr>
          <w:spacing w:val="1"/>
        </w:rPr>
        <w:t>a</w:t>
      </w:r>
      <w:r>
        <w:t>re</w:t>
      </w:r>
      <w:r>
        <w:rPr>
          <w:spacing w:val="-2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pro</w:t>
      </w:r>
      <w:r>
        <w:rPr>
          <w:spacing w:val="-1"/>
        </w:rPr>
        <w:t>p</w:t>
      </w:r>
      <w:r>
        <w:rPr>
          <w:spacing w:val="1"/>
        </w:rPr>
        <w:t>e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-5"/>
        </w:rPr>
        <w:t xml:space="preserve"> </w:t>
      </w:r>
      <w:r>
        <w:t>s</w:t>
      </w:r>
      <w:r>
        <w:rPr>
          <w:spacing w:val="1"/>
        </w:rPr>
        <w:t>e</w:t>
      </w:r>
      <w:r>
        <w:rPr>
          <w:spacing w:val="-1"/>
        </w:rPr>
        <w:t>c</w:t>
      </w:r>
      <w:r>
        <w:t>ur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</w:t>
      </w:r>
      <w:r>
        <w:t>to s</w:t>
      </w:r>
      <w:r>
        <w:rPr>
          <w:spacing w:val="2"/>
        </w:rPr>
        <w:t>h</w:t>
      </w:r>
      <w:r>
        <w:rPr>
          <w:spacing w:val="-1"/>
        </w:rPr>
        <w:t>ea</w:t>
      </w:r>
      <w:r>
        <w:t>thing or</w:t>
      </w:r>
      <w:r>
        <w:rPr>
          <w:spacing w:val="-1"/>
        </w:rPr>
        <w:t xml:space="preserve"> </w:t>
      </w:r>
      <w:r>
        <w:t>ot</w:t>
      </w:r>
      <w:r>
        <w:rPr>
          <w:spacing w:val="2"/>
        </w:rPr>
        <w:t>h</w:t>
      </w:r>
      <w:r>
        <w:rPr>
          <w:spacing w:val="4"/>
        </w:rPr>
        <w:t>e</w:t>
      </w:r>
      <w:r>
        <w:t>rs so that</w:t>
      </w:r>
      <w:r>
        <w:rPr>
          <w:spacing w:val="11"/>
        </w:rPr>
        <w:t xml:space="preserve"> </w:t>
      </w:r>
      <w:r>
        <w:t>th</w:t>
      </w:r>
      <w:r>
        <w:rPr>
          <w:spacing w:val="1"/>
        </w:rPr>
        <w:t>e</w:t>
      </w:r>
      <w:r>
        <w:t>y</w:t>
      </w:r>
      <w:r>
        <w:rPr>
          <w:spacing w:val="9"/>
        </w:rPr>
        <w:t xml:space="preserve"> </w:t>
      </w:r>
      <w:r>
        <w:t>will</w:t>
      </w:r>
      <w:r>
        <w:rPr>
          <w:spacing w:val="12"/>
        </w:rPr>
        <w:t xml:space="preserve"> </w:t>
      </w:r>
      <w:r>
        <w:t>not</w:t>
      </w:r>
      <w:r>
        <w:rPr>
          <w:spacing w:val="12"/>
        </w:rPr>
        <w:t xml:space="preserve"> </w:t>
      </w:r>
      <w:r>
        <w:t>move</w:t>
      </w:r>
      <w:r>
        <w:rPr>
          <w:spacing w:val="13"/>
        </w:rPr>
        <w:t xml:space="preserve"> </w:t>
      </w:r>
      <w:r>
        <w:t>during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11"/>
        </w:rPr>
        <w:t xml:space="preserve"> </w:t>
      </w:r>
      <w:r>
        <w:t>pl</w:t>
      </w:r>
      <w:r>
        <w:rPr>
          <w:spacing w:val="1"/>
        </w:rPr>
        <w:t>a</w:t>
      </w:r>
      <w:r>
        <w:rPr>
          <w:spacing w:val="-1"/>
        </w:rPr>
        <w:t>c</w:t>
      </w:r>
      <w:r>
        <w:t>in</w:t>
      </w:r>
      <w:r>
        <w:rPr>
          <w:spacing w:val="-2"/>
        </w:rPr>
        <w:t>g</w:t>
      </w:r>
      <w:r>
        <w:t>.</w:t>
      </w:r>
      <w:r>
        <w:rPr>
          <w:spacing w:val="20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ddition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this,</w:t>
      </w:r>
      <w:r>
        <w:rPr>
          <w:spacing w:val="12"/>
        </w:rPr>
        <w:t xml:space="preserve"> </w:t>
      </w:r>
      <w:r>
        <w:rPr>
          <w:spacing w:val="2"/>
        </w:rPr>
        <w:t>s</w:t>
      </w:r>
      <w:r>
        <w:t>uppo</w:t>
      </w:r>
      <w:r>
        <w:rPr>
          <w:spacing w:val="-1"/>
        </w:rPr>
        <w:t>r</w:t>
      </w:r>
      <w:r>
        <w:t>ts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ec</w:t>
      </w:r>
      <w:r>
        <w:t>ted plumb.</w:t>
      </w:r>
      <w:r>
        <w:rPr>
          <w:spacing w:val="16"/>
        </w:rPr>
        <w:t xml:space="preserve"> </w:t>
      </w:r>
      <w:r>
        <w:t>Suppo</w:t>
      </w:r>
      <w:r>
        <w:rPr>
          <w:spacing w:val="-1"/>
        </w:rPr>
        <w:t>r</w:t>
      </w:r>
      <w:r>
        <w:t>ts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9"/>
        </w:rPr>
        <w:t xml:space="preserve"> </w:t>
      </w:r>
      <w:r>
        <w:rPr>
          <w:spacing w:val="2"/>
        </w:rPr>
        <w:t>t</w:t>
      </w:r>
      <w:r>
        <w:t>wo</w:t>
      </w:r>
      <w:r>
        <w:rPr>
          <w:spacing w:val="16"/>
        </w:rPr>
        <w:t xml:space="preserve"> </w:t>
      </w:r>
      <w:r>
        <w:t>v</w:t>
      </w:r>
      <w:r>
        <w:rPr>
          <w:spacing w:val="-1"/>
        </w:rPr>
        <w:t>e</w:t>
      </w:r>
      <w:r>
        <w:t>rti</w:t>
      </w:r>
      <w:r>
        <w:rPr>
          <w:spacing w:val="-1"/>
        </w:rPr>
        <w:t>ca</w:t>
      </w:r>
      <w:r>
        <w:t>l</w:t>
      </w:r>
      <w:r>
        <w:rPr>
          <w:spacing w:val="5"/>
        </w:rPr>
        <w:t>l</w:t>
      </w:r>
      <w:r>
        <w:t>y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ons</w:t>
      </w:r>
      <w:r>
        <w:rPr>
          <w:spacing w:val="-1"/>
        </w:rPr>
        <w:t>ec</w:t>
      </w:r>
      <w:r>
        <w:t>uti</w:t>
      </w:r>
      <w:r>
        <w:rPr>
          <w:spacing w:val="2"/>
        </w:rPr>
        <w:t>v</w:t>
      </w:r>
      <w:r>
        <w:t>e</w:t>
      </w:r>
      <w:r>
        <w:rPr>
          <w:spacing w:val="15"/>
        </w:rPr>
        <w:t xml:space="preserve"> </w:t>
      </w:r>
      <w:r>
        <w:t>floo</w:t>
      </w:r>
      <w:r>
        <w:rPr>
          <w:spacing w:val="-1"/>
        </w:rPr>
        <w:t>r</w:t>
      </w:r>
      <w:r>
        <w:t>s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n</w:t>
      </w:r>
      <w:r>
        <w:rPr>
          <w:spacing w:val="-1"/>
        </w:rPr>
        <w:t>ea</w:t>
      </w:r>
      <w:r>
        <w:t>r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possible to</w:t>
      </w:r>
      <w:r>
        <w:rPr>
          <w:spacing w:val="2"/>
        </w:rPr>
        <w:t xml:space="preserve"> </w:t>
      </w:r>
      <w:r>
        <w:t>identi</w:t>
      </w:r>
      <w:r>
        <w:rPr>
          <w:spacing w:val="-1"/>
        </w:rPr>
        <w:t>ca</w:t>
      </w:r>
      <w:r>
        <w:t>l</w:t>
      </w:r>
      <w:r>
        <w:rPr>
          <w:spacing w:val="2"/>
        </w:rPr>
        <w:t xml:space="preserve"> </w:t>
      </w:r>
      <w:r>
        <w:t>loc</w:t>
      </w:r>
      <w:r>
        <w:rPr>
          <w:spacing w:val="-2"/>
        </w:rPr>
        <w:t>a</w:t>
      </w:r>
      <w:r>
        <w:t>tions</w:t>
      </w:r>
      <w:r>
        <w:rPr>
          <w:spacing w:val="2"/>
        </w:rPr>
        <w:t xml:space="preserve"> </w:t>
      </w:r>
      <w:r>
        <w:t>on a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ommon</w:t>
      </w:r>
      <w:r>
        <w:rPr>
          <w:spacing w:val="2"/>
        </w:rPr>
        <w:t xml:space="preserve"> </w:t>
      </w:r>
      <w:r>
        <w:t xml:space="preserve">plane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3"/>
        </w:rPr>
        <w:t>s</w:t>
      </w:r>
      <w:r>
        <w:t>horing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t>re</w:t>
      </w:r>
      <w:r>
        <w:rPr>
          <w:spacing w:val="-1"/>
        </w:rPr>
        <w:t>c</w:t>
      </w:r>
      <w:r>
        <w:t>ted</w:t>
      </w:r>
      <w:r>
        <w:rPr>
          <w:spacing w:val="1"/>
        </w:rPr>
        <w:t xml:space="preserve"> </w:t>
      </w:r>
      <w:r>
        <w:t>p</w:t>
      </w:r>
      <w:r>
        <w:rPr>
          <w:spacing w:val="3"/>
        </w:rPr>
        <w:t>a</w:t>
      </w:r>
      <w:r>
        <w:rPr>
          <w:spacing w:val="-5"/>
        </w:rPr>
        <w:t>y</w:t>
      </w:r>
      <w:r>
        <w:rPr>
          <w:spacing w:val="2"/>
        </w:rPr>
        <w:t>i</w:t>
      </w:r>
      <w:r>
        <w:t>ng</w:t>
      </w:r>
      <w:r>
        <w:rPr>
          <w:spacing w:val="-1"/>
        </w:rPr>
        <w:t xml:space="preserve"> </w:t>
      </w:r>
      <w:r>
        <w:t>sp</w:t>
      </w:r>
      <w:r>
        <w:rPr>
          <w:spacing w:val="-1"/>
        </w:rPr>
        <w:t>ec</w:t>
      </w:r>
      <w:r>
        <w:t>ial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tt</w:t>
      </w:r>
      <w:r>
        <w:rPr>
          <w:spacing w:val="-1"/>
        </w:rPr>
        <w:t>e</w:t>
      </w:r>
      <w:r>
        <w:t>ntion to</w:t>
      </w:r>
      <w:r>
        <w:rPr>
          <w:spacing w:val="17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rPr>
          <w:spacing w:val="-5"/>
        </w:rPr>
        <w:t>y</w:t>
      </w:r>
      <w:r>
        <w:t>.</w:t>
      </w:r>
      <w:r>
        <w:rPr>
          <w:spacing w:val="22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15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ea</w:t>
      </w:r>
      <w:r>
        <w:t>thi</w:t>
      </w:r>
      <w:r>
        <w:rPr>
          <w:spacing w:val="2"/>
        </w:rPr>
        <w:t>n</w:t>
      </w:r>
      <w:r>
        <w:t>g</w:t>
      </w:r>
      <w:r>
        <w:rPr>
          <w:spacing w:val="14"/>
        </w:rPr>
        <w:t xml:space="preserve"> </w:t>
      </w:r>
      <w:r>
        <w:t>is</w:t>
      </w:r>
      <w:r>
        <w:rPr>
          <w:spacing w:val="19"/>
        </w:rPr>
        <w:t xml:space="preserve"> </w:t>
      </w:r>
      <w:r>
        <w:t>r</w:t>
      </w:r>
      <w:r>
        <w:rPr>
          <w:spacing w:val="-2"/>
        </w:rPr>
        <w:t>e</w:t>
      </w:r>
      <w:r>
        <w:t>us</w:t>
      </w:r>
      <w:r>
        <w:rPr>
          <w:spacing w:val="-1"/>
        </w:rPr>
        <w:t>e</w:t>
      </w:r>
      <w:r>
        <w:t>d,</w:t>
      </w:r>
      <w:r>
        <w:rPr>
          <w:spacing w:val="16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5"/>
        </w:rPr>
        <w:t xml:space="preserve"> </w:t>
      </w:r>
      <w:r>
        <w:t>su</w:t>
      </w:r>
      <w:r>
        <w:rPr>
          <w:spacing w:val="1"/>
        </w:rPr>
        <w:t>r</w:t>
      </w:r>
      <w:r>
        <w:t>f</w:t>
      </w:r>
      <w:r>
        <w:rPr>
          <w:spacing w:val="-2"/>
        </w:rPr>
        <w:t>a</w:t>
      </w:r>
      <w:r>
        <w:rPr>
          <w:spacing w:val="1"/>
        </w:rPr>
        <w:t>c</w:t>
      </w:r>
      <w:r>
        <w:t>e</w:t>
      </w:r>
      <w:r>
        <w:rPr>
          <w:spacing w:val="15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nta</w:t>
      </w:r>
      <w:r>
        <w:rPr>
          <w:spacing w:val="-2"/>
        </w:rPr>
        <w:t>c</w:t>
      </w:r>
      <w:r>
        <w:t>t</w:t>
      </w:r>
      <w:r>
        <w:rPr>
          <w:spacing w:val="17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8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thoro</w:t>
      </w:r>
      <w:r>
        <w:rPr>
          <w:spacing w:val="1"/>
        </w:rPr>
        <w:t>u</w:t>
      </w:r>
      <w:r>
        <w:rPr>
          <w:spacing w:val="-3"/>
        </w:rPr>
        <w:t>g</w:t>
      </w:r>
      <w:r>
        <w:t>h</w:t>
      </w:r>
      <w:r>
        <w:rPr>
          <w:spacing w:val="5"/>
        </w:rPr>
        <w:t>l</w:t>
      </w:r>
      <w:r>
        <w:t xml:space="preserve">y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off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su</w:t>
      </w:r>
      <w:r>
        <w:rPr>
          <w:spacing w:val="1"/>
        </w:rPr>
        <w:t>f</w:t>
      </w:r>
      <w:r>
        <w:t>fi</w:t>
      </w:r>
      <w:r>
        <w:rPr>
          <w:spacing w:val="-2"/>
        </w:rPr>
        <w:t>c</w:t>
      </w:r>
      <w:r>
        <w:t>ie</w:t>
      </w:r>
      <w:r>
        <w:rPr>
          <w:spacing w:val="1"/>
        </w:rPr>
        <w:t>n</w:t>
      </w:r>
      <w:r>
        <w:t>t</w:t>
      </w:r>
      <w:r>
        <w:rPr>
          <w:spacing w:val="3"/>
        </w:rPr>
        <w:t>l</w:t>
      </w:r>
      <w:r>
        <w:t>y</w:t>
      </w:r>
      <w:r>
        <w:rPr>
          <w:spacing w:val="-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t>ir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b</w:t>
      </w:r>
      <w:r>
        <w:rPr>
          <w:spacing w:val="-1"/>
        </w:rPr>
        <w:t>e</w:t>
      </w:r>
      <w:r>
        <w:t>f</w:t>
      </w:r>
      <w:r>
        <w:rPr>
          <w:spacing w:val="1"/>
        </w:rPr>
        <w:t>o</w:t>
      </w:r>
      <w:r>
        <w:t>re</w:t>
      </w:r>
      <w:r>
        <w:rPr>
          <w:spacing w:val="5"/>
        </w:rPr>
        <w:t xml:space="preserve"> </w:t>
      </w:r>
      <w:r>
        <w:t>r</w:t>
      </w:r>
      <w:r>
        <w:rPr>
          <w:spacing w:val="-2"/>
        </w:rPr>
        <w:t>e</w:t>
      </w:r>
      <w:r>
        <w:t>us</w:t>
      </w:r>
      <w:r>
        <w:rPr>
          <w:spacing w:val="-1"/>
        </w:rPr>
        <w:t>e</w:t>
      </w:r>
      <w:r>
        <w:t>.</w:t>
      </w:r>
      <w:r>
        <w:rPr>
          <w:spacing w:val="9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4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se</w:t>
      </w:r>
      <w:r>
        <w:rPr>
          <w:spacing w:val="3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using</w:t>
      </w:r>
      <w:r>
        <w:rPr>
          <w:spacing w:val="5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t>f</w:t>
      </w:r>
      <w:r>
        <w:rPr>
          <w:spacing w:val="-2"/>
        </w:rPr>
        <w:t>a</w:t>
      </w:r>
      <w:r>
        <w:t>i</w:t>
      </w:r>
      <w:r>
        <w:rPr>
          <w:spacing w:val="9"/>
        </w:rPr>
        <w:t>r</w:t>
      </w:r>
      <w:r>
        <w:rPr>
          <w:spacing w:val="1"/>
        </w:rPr>
        <w:t>-</w:t>
      </w:r>
      <w:r>
        <w:t>f</w:t>
      </w:r>
      <w:r>
        <w:rPr>
          <w:spacing w:val="-2"/>
        </w:rPr>
        <w:t>a</w:t>
      </w:r>
      <w:r>
        <w:rPr>
          <w:spacing w:val="-1"/>
        </w:rPr>
        <w:t>ce</w:t>
      </w:r>
      <w:r>
        <w:t>d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te,</w:t>
      </w:r>
      <w:r>
        <w:rPr>
          <w:spacing w:val="6"/>
        </w:rPr>
        <w:t xml:space="preserve"> </w:t>
      </w:r>
      <w:r>
        <w:t>the s</w:t>
      </w:r>
      <w:r>
        <w:rPr>
          <w:spacing w:val="-1"/>
        </w:rPr>
        <w:t>a</w:t>
      </w:r>
      <w:r>
        <w:t>me sh</w:t>
      </w:r>
      <w:r>
        <w:rPr>
          <w:spacing w:val="-2"/>
        </w:rPr>
        <w:t>e</w:t>
      </w:r>
      <w:r>
        <w:rPr>
          <w:spacing w:val="-1"/>
        </w:rPr>
        <w:t>a</w:t>
      </w:r>
      <w:r>
        <w:t>thi</w:t>
      </w:r>
      <w:r>
        <w:rPr>
          <w:spacing w:val="2"/>
        </w:rPr>
        <w:t>n</w:t>
      </w:r>
      <w:r>
        <w:rPr>
          <w:spacing w:val="-3"/>
        </w:rPr>
        <w:t>g</w:t>
      </w:r>
      <w:r>
        <w:t>s shall be</w:t>
      </w:r>
      <w:r>
        <w:rPr>
          <w:spacing w:val="1"/>
        </w:rPr>
        <w:t xml:space="preserve"> </w:t>
      </w:r>
      <w:r>
        <w:t>u</w:t>
      </w:r>
      <w:r>
        <w:rPr>
          <w:spacing w:val="1"/>
        </w:rPr>
        <w:t>s</w:t>
      </w:r>
      <w:r>
        <w:rPr>
          <w:spacing w:val="-1"/>
        </w:rPr>
        <w:t>e</w:t>
      </w:r>
      <w:r>
        <w:t>d twice</w:t>
      </w:r>
      <w:r>
        <w:rPr>
          <w:spacing w:val="-2"/>
        </w:rPr>
        <w:t xml:space="preserve"> </w:t>
      </w:r>
      <w:r>
        <w:rPr>
          <w:spacing w:val="1"/>
        </w:rPr>
        <w:t>a</w:t>
      </w:r>
      <w:r>
        <w:t>ft</w:t>
      </w:r>
      <w:r>
        <w:rPr>
          <w:spacing w:val="-2"/>
        </w:rPr>
        <w:t>e</w:t>
      </w:r>
      <w:r>
        <w:t xml:space="preserve">r </w:t>
      </w:r>
      <w:r>
        <w:rPr>
          <w:spacing w:val="-2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a</w:t>
      </w:r>
      <w:r>
        <w:t>l</w:t>
      </w:r>
      <w:r>
        <w:rPr>
          <w:spacing w:val="2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>Consultant.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rPr>
          <w:spacing w:val="-2"/>
        </w:rPr>
        <w:t>F</w:t>
      </w:r>
      <w:r>
        <w:t>orms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moved</w:t>
      </w:r>
      <w:r>
        <w:rPr>
          <w:spacing w:val="6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4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manner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"/>
        </w:rPr>
        <w:t xml:space="preserve"> </w:t>
      </w:r>
      <w:r>
        <w:t>to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t>sure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</w:t>
      </w:r>
      <w:r>
        <w:rPr>
          <w:spacing w:val="6"/>
        </w:rPr>
        <w:t xml:space="preserve"> </w:t>
      </w:r>
      <w:r>
        <w:t>s</w:t>
      </w:r>
      <w:r>
        <w:rPr>
          <w:spacing w:val="-1"/>
        </w:rPr>
        <w:t>a</w:t>
      </w:r>
      <w:r>
        <w:rPr>
          <w:spacing w:val="1"/>
        </w:rPr>
        <w:t>f</w:t>
      </w:r>
      <w:r>
        <w:rPr>
          <w:spacing w:val="-1"/>
        </w:rPr>
        <w:t>e</w:t>
      </w:r>
      <w:r>
        <w:rPr>
          <w:spacing w:val="2"/>
        </w:rPr>
        <w:t>t</w:t>
      </w:r>
      <w:r>
        <w:t>y</w:t>
      </w:r>
      <w:r>
        <w:rPr>
          <w:spacing w:val="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stru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,</w:t>
      </w:r>
      <w:r>
        <w:rPr>
          <w:spacing w:val="4"/>
        </w:rPr>
        <w:t xml:space="preserve"> </w:t>
      </w:r>
      <w:r>
        <w:t>so that the</w:t>
      </w:r>
      <w:r>
        <w:rPr>
          <w:spacing w:val="-2"/>
        </w:rPr>
        <w:t>r</w:t>
      </w:r>
      <w:r>
        <w:t>e</w:t>
      </w:r>
      <w:r>
        <w:rPr>
          <w:spacing w:val="1"/>
        </w:rPr>
        <w:t xml:space="preserve"> </w:t>
      </w:r>
      <w:r>
        <w:t>is no sho</w:t>
      </w:r>
      <w:r>
        <w:rPr>
          <w:spacing w:val="-1"/>
        </w:rPr>
        <w:t>c</w:t>
      </w:r>
      <w:r>
        <w:t>k</w:t>
      </w:r>
      <w:r>
        <w:rPr>
          <w:spacing w:val="2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vibr</w:t>
      </w:r>
      <w:r>
        <w:rPr>
          <w:spacing w:val="-2"/>
        </w:rPr>
        <w:t>a</w:t>
      </w:r>
      <w:r>
        <w:t>tion</w:t>
      </w:r>
      <w:r>
        <w:rPr>
          <w:spacing w:val="1"/>
        </w:rPr>
        <w:t xml:space="preserve"> </w:t>
      </w:r>
      <w:r>
        <w:t xml:space="preserve">that would </w:t>
      </w:r>
      <w:r>
        <w:rPr>
          <w:spacing w:val="2"/>
        </w:rPr>
        <w:t>d</w:t>
      </w:r>
      <w:r>
        <w:rPr>
          <w:spacing w:val="-1"/>
        </w:rPr>
        <w:t>a</w:t>
      </w:r>
      <w:r>
        <w:t>mage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t>i</w:t>
      </w:r>
      <w:r>
        <w:rPr>
          <w:spacing w:val="2"/>
        </w:rPr>
        <w:t>n</w:t>
      </w:r>
      <w:r>
        <w:t>fo</w:t>
      </w:r>
      <w:r>
        <w:rPr>
          <w:spacing w:val="-2"/>
        </w:rPr>
        <w:t>r</w:t>
      </w:r>
      <w:r>
        <w:rPr>
          <w:spacing w:val="1"/>
        </w:rPr>
        <w:t>c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rPr>
          <w:spacing w:val="1"/>
        </w:rPr>
        <w:t>re</w:t>
      </w:r>
      <w:r>
        <w:t>te.</w:t>
      </w:r>
      <w:r>
        <w:rPr>
          <w:spacing w:val="2"/>
        </w:rPr>
        <w:t xml:space="preserve"> </w:t>
      </w:r>
      <w:r>
        <w:rPr>
          <w:spacing w:val="-2"/>
        </w:rPr>
        <w:t>F</w:t>
      </w:r>
      <w:r>
        <w:rPr>
          <w:spacing w:val="2"/>
        </w:rPr>
        <w:t>o</w:t>
      </w:r>
      <w:r>
        <w:t>rm</w:t>
      </w:r>
      <w:r>
        <w:rPr>
          <w:spacing w:val="-1"/>
        </w:rPr>
        <w:t>w</w:t>
      </w:r>
      <w:r>
        <w:t>ork s</w:t>
      </w:r>
      <w:r>
        <w:rPr>
          <w:spacing w:val="1"/>
        </w:rPr>
        <w:t>h</w:t>
      </w:r>
      <w:r>
        <w:rPr>
          <w:spacing w:val="-1"/>
        </w:rPr>
        <w:t>a</w:t>
      </w:r>
      <w:r>
        <w:t>ll be</w:t>
      </w:r>
      <w:r>
        <w:rPr>
          <w:spacing w:val="32"/>
        </w:rPr>
        <w:t xml:space="preserve"> </w:t>
      </w:r>
      <w:r>
        <w:t>r</w:t>
      </w:r>
      <w:r>
        <w:rPr>
          <w:spacing w:val="-2"/>
        </w:rPr>
        <w:t>e</w:t>
      </w:r>
      <w:r>
        <w:t>moved</w:t>
      </w:r>
      <w:r>
        <w:rPr>
          <w:spacing w:val="35"/>
        </w:rPr>
        <w:t xml:space="preserve"> </w:t>
      </w:r>
      <w:r>
        <w:t>g</w:t>
      </w:r>
      <w:r>
        <w:rPr>
          <w:spacing w:val="-1"/>
        </w:rPr>
        <w:t>e</w:t>
      </w:r>
      <w:r>
        <w:t>nt</w:t>
      </w:r>
      <w:r>
        <w:rPr>
          <w:spacing w:val="3"/>
        </w:rPr>
        <w:t>l</w:t>
      </w:r>
      <w:r>
        <w:rPr>
          <w:spacing w:val="-5"/>
        </w:rPr>
        <w:t>y</w:t>
      </w:r>
      <w:r>
        <w:t>,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fter</w:t>
      </w:r>
      <w:r>
        <w:rPr>
          <w:spacing w:val="34"/>
        </w:rPr>
        <w:t xml:space="preserve"> </w:t>
      </w:r>
      <w:r>
        <w:t>its</w:t>
      </w:r>
      <w:r>
        <w:rPr>
          <w:spacing w:val="33"/>
        </w:rPr>
        <w:t xml:space="preserve"> </w:t>
      </w:r>
      <w:r>
        <w:t>r</w:t>
      </w:r>
      <w:r>
        <w:rPr>
          <w:spacing w:val="-2"/>
        </w:rPr>
        <w:t>e</w:t>
      </w:r>
      <w:r>
        <w:t>moval</w:t>
      </w:r>
      <w:r>
        <w:rPr>
          <w:spacing w:val="33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33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33"/>
        </w:rPr>
        <w:t xml:space="preserve"> </w:t>
      </w:r>
      <w:r>
        <w:rPr>
          <w:spacing w:val="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33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28"/>
        </w:rPr>
        <w:t xml:space="preserve"> </w:t>
      </w:r>
      <w:r>
        <w:t>the</w:t>
      </w:r>
      <w:r>
        <w:rPr>
          <w:spacing w:val="38"/>
        </w:rPr>
        <w:t xml:space="preserve"> </w:t>
      </w:r>
      <w:r>
        <w:t>Consult</w:t>
      </w:r>
      <w:r>
        <w:rPr>
          <w:spacing w:val="1"/>
        </w:rPr>
        <w:t>a</w:t>
      </w:r>
      <w:r>
        <w:t>nt.</w:t>
      </w:r>
      <w:r>
        <w:rPr>
          <w:spacing w:val="37"/>
        </w:rPr>
        <w:t xml:space="preserve"> </w:t>
      </w:r>
      <w:r>
        <w:rPr>
          <w:spacing w:val="-6"/>
        </w:rPr>
        <w:t>I</w:t>
      </w:r>
      <w:r>
        <w:t>ns</w:t>
      </w:r>
      <w:r>
        <w:rPr>
          <w:spacing w:val="2"/>
        </w:rPr>
        <w:t>p</w:t>
      </w:r>
      <w:r>
        <w:rPr>
          <w:spacing w:val="-1"/>
        </w:rPr>
        <w:t>ec</w:t>
      </w:r>
      <w:r>
        <w:t>tion</w:t>
      </w:r>
      <w:r>
        <w:rPr>
          <w:spacing w:val="34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  <w:r>
        <w:rPr>
          <w:spacing w:val="1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6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Consult</w:t>
      </w:r>
      <w:r>
        <w:rPr>
          <w:spacing w:val="1"/>
        </w:rPr>
        <w:t>a</w:t>
      </w:r>
      <w:r>
        <w:t>nt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obtain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immedi</w:t>
      </w:r>
      <w:r>
        <w:rPr>
          <w:spacing w:val="-1"/>
        </w:rPr>
        <w:t>a</w:t>
      </w:r>
      <w:r>
        <w:t>te</w:t>
      </w:r>
      <w:r>
        <w:rPr>
          <w:spacing w:val="4"/>
        </w:rPr>
        <w:t>l</w:t>
      </w:r>
      <w:r>
        <w:t>y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f</w:t>
      </w:r>
      <w:r>
        <w:rPr>
          <w:spacing w:val="1"/>
        </w:rPr>
        <w:t>t</w:t>
      </w:r>
      <w:r>
        <w:rPr>
          <w:spacing w:val="-1"/>
        </w:rPr>
        <w:t>e</w:t>
      </w:r>
      <w:r>
        <w:t>r</w:t>
      </w:r>
      <w:r>
        <w:rPr>
          <w:spacing w:val="11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r</w:t>
      </w:r>
      <w:r>
        <w:rPr>
          <w:spacing w:val="-2"/>
        </w:rPr>
        <w:t>e</w:t>
      </w:r>
      <w:r>
        <w:t>mov</w:t>
      </w:r>
      <w:r>
        <w:rPr>
          <w:spacing w:val="1"/>
        </w:rPr>
        <w:t>a</w:t>
      </w:r>
      <w:r>
        <w:t>l</w:t>
      </w:r>
      <w:r>
        <w:rPr>
          <w:spacing w:val="12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ea</w:t>
      </w:r>
      <w:r>
        <w:t>thi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 d</w:t>
      </w:r>
      <w:r>
        <w:rPr>
          <w:spacing w:val="-1"/>
        </w:rPr>
        <w:t>e</w:t>
      </w:r>
      <w:r>
        <w:t>f</w:t>
      </w:r>
      <w:r>
        <w:rPr>
          <w:spacing w:val="-2"/>
        </w:rPr>
        <w:t>e</w:t>
      </w:r>
      <w:r>
        <w:rPr>
          <w:spacing w:val="-1"/>
        </w:rPr>
        <w:t>c</w:t>
      </w:r>
      <w:r>
        <w:t>ts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immedi</w:t>
      </w:r>
      <w:r>
        <w:rPr>
          <w:spacing w:val="-1"/>
        </w:rPr>
        <w:t>a</w:t>
      </w:r>
      <w:r>
        <w:t>te</w:t>
      </w:r>
      <w:r>
        <w:rPr>
          <w:spacing w:val="2"/>
        </w:rPr>
        <w:t>l</w:t>
      </w:r>
      <w:r>
        <w:t>y</w:t>
      </w:r>
      <w:r>
        <w:rPr>
          <w:spacing w:val="57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died</w:t>
      </w:r>
      <w:r>
        <w:rPr>
          <w:spacing w:val="1"/>
        </w:rPr>
        <w:t xml:space="preserve"> </w:t>
      </w:r>
      <w:r>
        <w:rPr>
          <w:spacing w:val="-1"/>
        </w:rPr>
        <w:t>acc</w:t>
      </w:r>
      <w:r>
        <w:rPr>
          <w:spacing w:val="2"/>
        </w:rPr>
        <w:t>o</w:t>
      </w:r>
      <w:r>
        <w:t>rding</w:t>
      </w:r>
      <w:r>
        <w:rPr>
          <w:spacing w:val="59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instru</w:t>
      </w:r>
      <w:r>
        <w:rPr>
          <w:spacing w:val="-2"/>
        </w:rPr>
        <w:t>c</w:t>
      </w:r>
      <w:r>
        <w:t>tion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59"/>
        </w:rPr>
        <w:t xml:space="preserve"> </w:t>
      </w:r>
      <w:r>
        <w:t>Consultant.</w:t>
      </w:r>
      <w:r>
        <w:rPr>
          <w:spacing w:val="6"/>
        </w:rPr>
        <w:t xml:space="preserve"> </w:t>
      </w:r>
      <w:r>
        <w:t>A</w:t>
      </w:r>
      <w:r>
        <w:rPr>
          <w:spacing w:val="-2"/>
        </w:rPr>
        <w:t>f</w:t>
      </w:r>
      <w:r>
        <w:t>ter shoring</w:t>
      </w:r>
      <w:r>
        <w:rPr>
          <w:spacing w:val="11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14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mov</w:t>
      </w:r>
      <w:r>
        <w:rPr>
          <w:spacing w:val="1"/>
        </w:rPr>
        <w:t>e</w:t>
      </w:r>
      <w:r>
        <w:t>d,</w:t>
      </w:r>
      <w:r>
        <w:rPr>
          <w:spacing w:val="14"/>
        </w:rPr>
        <w:t xml:space="preserve"> </w:t>
      </w:r>
      <w:r>
        <w:t>memb</w:t>
      </w:r>
      <w:r>
        <w:rPr>
          <w:spacing w:val="-1"/>
        </w:rPr>
        <w:t>e</w:t>
      </w:r>
      <w:r>
        <w:t>rs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ref</w:t>
      </w:r>
      <w:r>
        <w:rPr>
          <w:spacing w:val="3"/>
        </w:rPr>
        <w:t>u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9"/>
        </w:rPr>
        <w:t xml:space="preserve"> </w:t>
      </w:r>
      <w:r>
        <w:t>obs</w:t>
      </w:r>
      <w:r>
        <w:rPr>
          <w:spacing w:val="1"/>
        </w:rPr>
        <w:t>e</w:t>
      </w:r>
      <w:r>
        <w:t>rv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ra</w:t>
      </w:r>
      <w:r>
        <w:rPr>
          <w:spacing w:val="-1"/>
        </w:rPr>
        <w:t>c</w:t>
      </w:r>
      <w:r>
        <w:t>k</w:t>
      </w:r>
      <w:r>
        <w:rPr>
          <w:spacing w:val="2"/>
        </w:rPr>
        <w:t>i</w:t>
      </w:r>
      <w:r>
        <w:t>ng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d</w:t>
      </w:r>
      <w:r>
        <w:rPr>
          <w:spacing w:val="1"/>
        </w:rPr>
        <w:t>e</w:t>
      </w:r>
      <w:r>
        <w:t>fl</w:t>
      </w:r>
      <w:r>
        <w:rPr>
          <w:spacing w:val="-2"/>
        </w:rPr>
        <w:t>e</w:t>
      </w:r>
      <w:r>
        <w:rPr>
          <w:spacing w:val="-1"/>
        </w:rPr>
        <w:t>c</w:t>
      </w:r>
      <w:r>
        <w:t>tion, wh</w:t>
      </w:r>
      <w:r>
        <w:rPr>
          <w:spacing w:val="-2"/>
        </w:rPr>
        <w:t>e</w:t>
      </w:r>
      <w:r>
        <w:t>n</w:t>
      </w:r>
      <w:r>
        <w:rPr>
          <w:spacing w:val="28"/>
        </w:rPr>
        <w:t xml:space="preserve"> </w:t>
      </w:r>
      <w:r>
        <w:t>foun</w:t>
      </w:r>
      <w:r>
        <w:rPr>
          <w:spacing w:val="-1"/>
        </w:rPr>
        <w:t>d</w:t>
      </w:r>
      <w:r>
        <w:t>,</w:t>
      </w:r>
      <w:r>
        <w:rPr>
          <w:spacing w:val="30"/>
        </w:rPr>
        <w:t xml:space="preserve"> </w:t>
      </w:r>
      <w:r>
        <w:t>th</w:t>
      </w:r>
      <w:r>
        <w:rPr>
          <w:spacing w:val="4"/>
        </w:rPr>
        <w:t>e</w:t>
      </w:r>
      <w:r>
        <w:t>y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port</w:t>
      </w:r>
      <w:r>
        <w:rPr>
          <w:spacing w:val="-2"/>
        </w:rPr>
        <w:t>e</w:t>
      </w:r>
      <w:r>
        <w:t>d</w:t>
      </w:r>
      <w:r>
        <w:rPr>
          <w:spacing w:val="30"/>
        </w:rPr>
        <w:t xml:space="preserve"> </w:t>
      </w:r>
      <w:r>
        <w:t>immedi</w:t>
      </w:r>
      <w:r>
        <w:rPr>
          <w:spacing w:val="-1"/>
        </w:rPr>
        <w:t>a</w:t>
      </w:r>
      <w:r>
        <w:t>te</w:t>
      </w:r>
      <w:r>
        <w:rPr>
          <w:spacing w:val="2"/>
        </w:rPr>
        <w:t>l</w:t>
      </w:r>
      <w:r>
        <w:t>y</w:t>
      </w:r>
      <w:r>
        <w:rPr>
          <w:spacing w:val="23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Consultant.</w:t>
      </w:r>
      <w:r>
        <w:rPr>
          <w:spacing w:val="37"/>
        </w:rPr>
        <w:t xml:space="preserve"> </w:t>
      </w:r>
      <w:r>
        <w:t>Unl</w:t>
      </w:r>
      <w:r>
        <w:rPr>
          <w:spacing w:val="-1"/>
        </w:rPr>
        <w:t>e</w:t>
      </w:r>
      <w:r>
        <w:t>ss</w:t>
      </w:r>
      <w:r>
        <w:rPr>
          <w:spacing w:val="29"/>
        </w:rPr>
        <w:t xml:space="preserve"> </w:t>
      </w:r>
      <w:r>
        <w:t>otherwise 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d, the minimum p</w:t>
      </w:r>
      <w:r>
        <w:rPr>
          <w:spacing w:val="-1"/>
        </w:rPr>
        <w:t>e</w:t>
      </w:r>
      <w:r>
        <w:t>riod b</w:t>
      </w:r>
      <w:r>
        <w:rPr>
          <w:spacing w:val="-2"/>
        </w:rPr>
        <w:t>e</w:t>
      </w:r>
      <w:r>
        <w:t>fore</w:t>
      </w:r>
      <w:r>
        <w:rPr>
          <w:spacing w:val="-1"/>
        </w:rPr>
        <w:t xml:space="preserve"> </w:t>
      </w:r>
      <w:r>
        <w:t>striking</w:t>
      </w:r>
      <w:r>
        <w:rPr>
          <w:spacing w:val="-1"/>
        </w:rPr>
        <w:t xml:space="preserve"> </w:t>
      </w:r>
      <w:r>
        <w:t>formwo</w:t>
      </w:r>
      <w:r>
        <w:rPr>
          <w:spacing w:val="-1"/>
        </w:rPr>
        <w:t>r</w:t>
      </w:r>
      <w:r>
        <w:t>k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a</w:t>
      </w:r>
      <w:r>
        <w:t>s follo</w:t>
      </w:r>
      <w:r>
        <w:rPr>
          <w:spacing w:val="2"/>
        </w:rPr>
        <w:t>w</w:t>
      </w:r>
      <w:r>
        <w:t>s: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  <w:sectPr w:rsidR="001527E3">
          <w:pgSz w:w="11900" w:h="16860"/>
          <w:pgMar w:top="940" w:right="980" w:bottom="1160" w:left="1640" w:header="759" w:footer="0" w:gutter="0"/>
          <w:cols w:space="720" w:equalWidth="0">
            <w:col w:w="9280"/>
          </w:cols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5" w:line="260" w:lineRule="exact"/>
        <w:rPr>
          <w:sz w:val="26"/>
          <w:szCs w:val="26"/>
        </w:rPr>
      </w:pPr>
    </w:p>
    <w:tbl>
      <w:tblPr>
        <w:tblW w:w="0" w:type="auto"/>
        <w:tblInd w:w="35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110"/>
        <w:gridCol w:w="4109"/>
      </w:tblGrid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44"/>
        </w:trPr>
        <w:tc>
          <w:tcPr>
            <w:tcW w:w="411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654"/>
            </w:pPr>
            <w:r>
              <w:rPr>
                <w:b/>
                <w:bCs/>
              </w:rPr>
              <w:t>STR</w:t>
            </w:r>
            <w:r>
              <w:rPr>
                <w:b/>
                <w:bCs/>
                <w:spacing w:val="-1"/>
              </w:rPr>
              <w:t>U</w:t>
            </w:r>
            <w:r>
              <w:rPr>
                <w:b/>
                <w:bCs/>
              </w:rPr>
              <w:t>CTU</w:t>
            </w:r>
            <w:r>
              <w:rPr>
                <w:b/>
                <w:bCs/>
                <w:spacing w:val="-1"/>
              </w:rPr>
              <w:t>R</w:t>
            </w:r>
            <w:r>
              <w:rPr>
                <w:b/>
                <w:bCs/>
              </w:rPr>
              <w:t xml:space="preserve">AL </w:t>
            </w:r>
            <w:r>
              <w:rPr>
                <w:b/>
                <w:bCs/>
                <w:spacing w:val="-1"/>
              </w:rPr>
              <w:t>M</w:t>
            </w:r>
            <w:r>
              <w:rPr>
                <w:b/>
                <w:bCs/>
              </w:rPr>
              <w:t>E</w:t>
            </w:r>
            <w:r>
              <w:rPr>
                <w:b/>
                <w:bCs/>
                <w:spacing w:val="1"/>
              </w:rPr>
              <w:t>M</w:t>
            </w:r>
            <w:r>
              <w:rPr>
                <w:b/>
                <w:bCs/>
              </w:rPr>
              <w:t>BER</w:t>
            </w:r>
          </w:p>
        </w:tc>
        <w:tc>
          <w:tcPr>
            <w:tcW w:w="4109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654"/>
            </w:pPr>
            <w:r>
              <w:rPr>
                <w:b/>
                <w:bCs/>
              </w:rPr>
              <w:t># OF</w:t>
            </w:r>
            <w:r>
              <w:rPr>
                <w:b/>
                <w:bCs/>
                <w:spacing w:val="-3"/>
              </w:rPr>
              <w:t xml:space="preserve"> </w:t>
            </w:r>
            <w:r>
              <w:rPr>
                <w:b/>
                <w:bCs/>
              </w:rPr>
              <w:t>D</w:t>
            </w:r>
            <w:r>
              <w:rPr>
                <w:b/>
                <w:bCs/>
                <w:spacing w:val="1"/>
              </w:rPr>
              <w:t>A</w:t>
            </w:r>
            <w:r>
              <w:rPr>
                <w:b/>
                <w:bCs/>
              </w:rPr>
              <w:t>YS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44"/>
        </w:trPr>
        <w:tc>
          <w:tcPr>
            <w:tcW w:w="411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654"/>
            </w:pPr>
            <w:r>
              <w:rPr>
                <w:b/>
                <w:bCs/>
              </w:rPr>
              <w:t>Colu</w:t>
            </w:r>
            <w:r>
              <w:rPr>
                <w:b/>
                <w:bCs/>
                <w:spacing w:val="-4"/>
              </w:rPr>
              <w:t>m</w:t>
            </w:r>
            <w:r>
              <w:rPr>
                <w:b/>
                <w:bCs/>
              </w:rPr>
              <w:t>ns</w:t>
            </w:r>
          </w:p>
        </w:tc>
        <w:tc>
          <w:tcPr>
            <w:tcW w:w="4109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654"/>
            </w:pPr>
            <w:r>
              <w:t>1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44"/>
        </w:trPr>
        <w:tc>
          <w:tcPr>
            <w:tcW w:w="411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654"/>
            </w:pPr>
            <w:r>
              <w:rPr>
                <w:b/>
                <w:bCs/>
              </w:rPr>
              <w:t>B</w:t>
            </w:r>
            <w:r>
              <w:rPr>
                <w:b/>
                <w:bCs/>
                <w:spacing w:val="-1"/>
              </w:rPr>
              <w:t>e</w:t>
            </w:r>
            <w:r>
              <w:rPr>
                <w:b/>
                <w:bCs/>
              </w:rPr>
              <w:t>a</w:t>
            </w:r>
            <w:r>
              <w:rPr>
                <w:b/>
                <w:bCs/>
                <w:spacing w:val="-4"/>
              </w:rPr>
              <w:t>m</w:t>
            </w:r>
            <w:r>
              <w:rPr>
                <w:b/>
                <w:bCs/>
              </w:rPr>
              <w:t>s,side</w:t>
            </w:r>
          </w:p>
        </w:tc>
        <w:tc>
          <w:tcPr>
            <w:tcW w:w="4109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654"/>
            </w:pPr>
            <w:r>
              <w:t>1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44"/>
        </w:trPr>
        <w:tc>
          <w:tcPr>
            <w:tcW w:w="411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654"/>
            </w:pPr>
            <w:r>
              <w:rPr>
                <w:b/>
                <w:bCs/>
              </w:rPr>
              <w:t>B</w:t>
            </w:r>
            <w:r>
              <w:rPr>
                <w:b/>
                <w:bCs/>
                <w:spacing w:val="-1"/>
              </w:rPr>
              <w:t>e</w:t>
            </w:r>
            <w:r>
              <w:rPr>
                <w:b/>
                <w:bCs/>
              </w:rPr>
              <w:t>a</w:t>
            </w:r>
            <w:r>
              <w:rPr>
                <w:b/>
                <w:bCs/>
                <w:spacing w:val="-4"/>
              </w:rPr>
              <w:t>m</w:t>
            </w:r>
            <w:r>
              <w:rPr>
                <w:b/>
                <w:bCs/>
              </w:rPr>
              <w:t>s, so</w:t>
            </w:r>
            <w:r>
              <w:rPr>
                <w:b/>
                <w:bCs/>
                <w:spacing w:val="1"/>
              </w:rPr>
              <w:t>ff</w:t>
            </w:r>
            <w:r>
              <w:rPr>
                <w:b/>
                <w:bCs/>
              </w:rPr>
              <w:t>its</w:t>
            </w:r>
          </w:p>
        </w:tc>
        <w:tc>
          <w:tcPr>
            <w:tcW w:w="4109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654"/>
            </w:pPr>
            <w:r>
              <w:t>21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44"/>
        </w:trPr>
        <w:tc>
          <w:tcPr>
            <w:tcW w:w="411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654"/>
            </w:pPr>
            <w:r>
              <w:rPr>
                <w:b/>
                <w:bCs/>
              </w:rPr>
              <w:t>B</w:t>
            </w:r>
            <w:r>
              <w:rPr>
                <w:b/>
                <w:bCs/>
                <w:spacing w:val="-1"/>
              </w:rPr>
              <w:t>e</w:t>
            </w:r>
            <w:r>
              <w:rPr>
                <w:b/>
                <w:bCs/>
              </w:rPr>
              <w:t>am</w:t>
            </w:r>
            <w:r>
              <w:rPr>
                <w:b/>
                <w:bCs/>
                <w:spacing w:val="-4"/>
              </w:rPr>
              <w:t xml:space="preserve"> </w:t>
            </w:r>
            <w:r>
              <w:rPr>
                <w:b/>
                <w:bCs/>
              </w:rPr>
              <w:t>p</w:t>
            </w:r>
            <w:r>
              <w:rPr>
                <w:b/>
                <w:bCs/>
                <w:spacing w:val="-1"/>
              </w:rPr>
              <w:t>r</w:t>
            </w:r>
            <w:r>
              <w:rPr>
                <w:b/>
                <w:bCs/>
              </w:rPr>
              <w:t>ops</w:t>
            </w:r>
          </w:p>
        </w:tc>
        <w:tc>
          <w:tcPr>
            <w:tcW w:w="4109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654"/>
            </w:pPr>
            <w:r>
              <w:t>21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44"/>
        </w:trPr>
        <w:tc>
          <w:tcPr>
            <w:tcW w:w="411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654"/>
            </w:pPr>
            <w:r>
              <w:rPr>
                <w:b/>
                <w:bCs/>
              </w:rPr>
              <w:t>Susp</w:t>
            </w:r>
            <w:r>
              <w:rPr>
                <w:b/>
                <w:bCs/>
                <w:spacing w:val="-1"/>
              </w:rPr>
              <w:t>e</w:t>
            </w:r>
            <w:r>
              <w:rPr>
                <w:b/>
                <w:bCs/>
                <w:spacing w:val="-2"/>
              </w:rPr>
              <w:t>n</w:t>
            </w:r>
            <w:r>
              <w:rPr>
                <w:b/>
                <w:bCs/>
              </w:rPr>
              <w:t>d</w:t>
            </w:r>
            <w:r>
              <w:rPr>
                <w:b/>
                <w:bCs/>
                <w:spacing w:val="-1"/>
              </w:rPr>
              <w:t>e</w:t>
            </w:r>
            <w:r>
              <w:rPr>
                <w:b/>
                <w:bCs/>
              </w:rPr>
              <w:t>d Sl</w:t>
            </w:r>
            <w:r>
              <w:rPr>
                <w:b/>
                <w:bCs/>
                <w:spacing w:val="-2"/>
              </w:rPr>
              <w:t>a</w:t>
            </w:r>
            <w:r>
              <w:rPr>
                <w:b/>
                <w:bCs/>
              </w:rPr>
              <w:t>bs, sof</w:t>
            </w:r>
            <w:r>
              <w:rPr>
                <w:b/>
                <w:bCs/>
                <w:spacing w:val="1"/>
              </w:rPr>
              <w:t>f</w:t>
            </w:r>
            <w:r>
              <w:rPr>
                <w:b/>
                <w:bCs/>
              </w:rPr>
              <w:t>its</w:t>
            </w:r>
          </w:p>
        </w:tc>
        <w:tc>
          <w:tcPr>
            <w:tcW w:w="4109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654"/>
            </w:pPr>
            <w:r>
              <w:t>21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47"/>
        </w:trPr>
        <w:tc>
          <w:tcPr>
            <w:tcW w:w="411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654"/>
            </w:pPr>
            <w:r>
              <w:rPr>
                <w:b/>
                <w:bCs/>
              </w:rPr>
              <w:t>Cantil</w:t>
            </w:r>
            <w:r>
              <w:rPr>
                <w:b/>
                <w:bCs/>
                <w:spacing w:val="-1"/>
              </w:rPr>
              <w:t>e</w:t>
            </w:r>
            <w:r>
              <w:rPr>
                <w:b/>
                <w:bCs/>
              </w:rPr>
              <w:t>v</w:t>
            </w:r>
            <w:r>
              <w:rPr>
                <w:b/>
                <w:bCs/>
                <w:spacing w:val="-1"/>
              </w:rPr>
              <w:t>e</w:t>
            </w:r>
            <w:r>
              <w:rPr>
                <w:b/>
                <w:bCs/>
              </w:rPr>
              <w:t>r</w:t>
            </w:r>
            <w:r>
              <w:rPr>
                <w:b/>
                <w:bCs/>
                <w:spacing w:val="-1"/>
              </w:rPr>
              <w:t xml:space="preserve"> </w:t>
            </w:r>
            <w:r>
              <w:rPr>
                <w:b/>
                <w:bCs/>
              </w:rPr>
              <w:t>So</w:t>
            </w:r>
            <w:r>
              <w:rPr>
                <w:b/>
                <w:bCs/>
                <w:spacing w:val="1"/>
              </w:rPr>
              <w:t>ff</w:t>
            </w:r>
            <w:r>
              <w:rPr>
                <w:b/>
                <w:bCs/>
              </w:rPr>
              <w:t>its</w:t>
            </w:r>
          </w:p>
        </w:tc>
        <w:tc>
          <w:tcPr>
            <w:tcW w:w="4109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654"/>
            </w:pPr>
            <w:r>
              <w:t>28</w:t>
            </w:r>
          </w:p>
        </w:tc>
      </w:tr>
    </w:tbl>
    <w:p w:rsidR="001527E3" w:rsidRDefault="001527E3">
      <w:pPr>
        <w:pStyle w:val="BodyText"/>
        <w:kinsoku w:val="0"/>
        <w:overflowPunct w:val="0"/>
        <w:spacing w:line="274" w:lineRule="exact"/>
        <w:ind w:left="117" w:right="105" w:firstLine="0"/>
        <w:jc w:val="both"/>
      </w:pPr>
      <w:r>
        <w:rPr>
          <w:spacing w:val="-2"/>
        </w:rPr>
        <w:t>F</w:t>
      </w:r>
      <w:r>
        <w:t>orm</w:t>
      </w:r>
      <w:r>
        <w:rPr>
          <w:spacing w:val="-1"/>
        </w:rPr>
        <w:t>w</w:t>
      </w:r>
      <w:r>
        <w:t>ork</w:t>
      </w:r>
      <w:r>
        <w:rPr>
          <w:spacing w:val="5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8"/>
        </w:rPr>
        <w:t xml:space="preserve"> </w:t>
      </w:r>
      <w:r>
        <w:t>be</w:t>
      </w:r>
      <w:r>
        <w:rPr>
          <w:spacing w:val="58"/>
        </w:rPr>
        <w:t xml:space="preserve"> </w:t>
      </w:r>
      <w:r>
        <w:t>ins</w:t>
      </w:r>
      <w:r>
        <w:rPr>
          <w:spacing w:val="2"/>
        </w:rPr>
        <w:t>p</w:t>
      </w:r>
      <w:r>
        <w:rPr>
          <w:spacing w:val="-1"/>
        </w:rPr>
        <w:t>ec</w:t>
      </w:r>
      <w:r>
        <w:t>ted</w:t>
      </w:r>
      <w:r>
        <w:rPr>
          <w:spacing w:val="56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54"/>
        </w:rPr>
        <w:t xml:space="preserve"> </w:t>
      </w:r>
      <w:r>
        <w:t>the</w:t>
      </w:r>
      <w:r>
        <w:rPr>
          <w:spacing w:val="59"/>
        </w:rPr>
        <w:t xml:space="preserve"> </w:t>
      </w:r>
      <w:r>
        <w:t>Consultant</w:t>
      </w:r>
      <w:r>
        <w:rPr>
          <w:spacing w:val="57"/>
        </w:rPr>
        <w:t xml:space="preserve"> </w:t>
      </w:r>
      <w:r>
        <w:t>prior</w:t>
      </w:r>
      <w:r>
        <w:rPr>
          <w:spacing w:val="56"/>
        </w:rPr>
        <w:t xml:space="preserve"> </w:t>
      </w:r>
      <w:r>
        <w:t>to  pla</w:t>
      </w:r>
      <w:r>
        <w:rPr>
          <w:spacing w:val="-2"/>
        </w:rPr>
        <w:t>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54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59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 xml:space="preserve">te. </w:t>
      </w:r>
      <w:r>
        <w:rPr>
          <w:spacing w:val="6"/>
        </w:rPr>
        <w:t xml:space="preserve"> </w:t>
      </w:r>
      <w:r>
        <w:t>A</w:t>
      </w:r>
      <w:r>
        <w:rPr>
          <w:spacing w:val="4"/>
        </w:rPr>
        <w:t>n</w:t>
      </w:r>
      <w:r>
        <w:t>y</w:t>
      </w:r>
      <w:r>
        <w:rPr>
          <w:spacing w:val="54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 w:firstLine="0"/>
        <w:jc w:val="both"/>
      </w:pPr>
      <w:r>
        <w:t>showing</w:t>
      </w:r>
      <w:r>
        <w:rPr>
          <w:spacing w:val="45"/>
        </w:rPr>
        <w:t xml:space="preserve"> </w:t>
      </w:r>
      <w:r>
        <w:t>si</w:t>
      </w:r>
      <w:r>
        <w:rPr>
          <w:spacing w:val="-2"/>
        </w:rPr>
        <w:t>g</w:t>
      </w:r>
      <w:r>
        <w:t>ns</w:t>
      </w:r>
      <w:r>
        <w:rPr>
          <w:spacing w:val="48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46"/>
        </w:rPr>
        <w:t xml:space="preserve"> </w:t>
      </w:r>
      <w:r>
        <w:t>due</w:t>
      </w:r>
      <w:r>
        <w:rPr>
          <w:spacing w:val="46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t>pr</w:t>
      </w:r>
      <w:r>
        <w:rPr>
          <w:spacing w:val="-2"/>
        </w:rPr>
        <w:t>e</w:t>
      </w:r>
      <w:r>
        <w:t>matu</w:t>
      </w:r>
      <w:r>
        <w:rPr>
          <w:spacing w:val="1"/>
        </w:rPr>
        <w:t>r</w:t>
      </w:r>
      <w:r>
        <w:t>e</w:t>
      </w:r>
      <w:r>
        <w:rPr>
          <w:spacing w:val="46"/>
        </w:rPr>
        <w:t xml:space="preserve"> </w:t>
      </w:r>
      <w:r>
        <w:t>lo</w:t>
      </w:r>
      <w:r>
        <w:rPr>
          <w:spacing w:val="1"/>
        </w:rPr>
        <w:t>a</w:t>
      </w:r>
      <w:r>
        <w:t>ding</w:t>
      </w:r>
      <w:r>
        <w:rPr>
          <w:spacing w:val="45"/>
        </w:rPr>
        <w:t xml:space="preserve"> </w:t>
      </w:r>
      <w:r>
        <w:t>is</w:t>
      </w:r>
      <w:r>
        <w:rPr>
          <w:spacing w:val="48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t>be</w:t>
      </w:r>
      <w:r>
        <w:rPr>
          <w:spacing w:val="51"/>
        </w:rPr>
        <w:t xml:space="preserve"> </w:t>
      </w:r>
      <w:r>
        <w:rPr>
          <w:spacing w:val="-1"/>
        </w:rPr>
        <w:t>e</w:t>
      </w:r>
      <w:r>
        <w:t>ntir</w:t>
      </w:r>
      <w:r>
        <w:rPr>
          <w:spacing w:val="-2"/>
        </w:rPr>
        <w:t>e</w:t>
      </w:r>
      <w:r>
        <w:rPr>
          <w:spacing w:val="2"/>
        </w:rPr>
        <w:t>l</w:t>
      </w:r>
      <w:r>
        <w:t>y</w:t>
      </w:r>
      <w:r>
        <w:rPr>
          <w:spacing w:val="42"/>
        </w:rPr>
        <w:t xml:space="preserve"> </w:t>
      </w:r>
      <w:r>
        <w:t>re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ted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48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-1"/>
        </w:rPr>
        <w:t>’</w:t>
      </w:r>
      <w:r>
        <w:t>s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.</w:t>
      </w:r>
      <w:r>
        <w:rPr>
          <w:spacing w:val="14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ntir</w:t>
      </w:r>
      <w:r>
        <w:rPr>
          <w:spacing w:val="-2"/>
        </w:rPr>
        <w:t>e</w:t>
      </w:r>
      <w:r>
        <w:t>ly</w:t>
      </w:r>
      <w:r>
        <w:rPr>
          <w:spacing w:val="12"/>
        </w:rPr>
        <w:t xml:space="preserve"> </w:t>
      </w:r>
      <w:r>
        <w:t>r</w:t>
      </w:r>
      <w:r>
        <w:rPr>
          <w:spacing w:val="-2"/>
        </w:rPr>
        <w:t>e</w:t>
      </w:r>
      <w:r>
        <w:t>sponsibili</w:t>
      </w:r>
      <w:r>
        <w:rPr>
          <w:spacing w:val="3"/>
        </w:rPr>
        <w:t>t</w:t>
      </w:r>
      <w:r>
        <w:t>y</w:t>
      </w:r>
      <w:r>
        <w:rPr>
          <w:spacing w:val="9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s</w:t>
      </w:r>
      <w:r>
        <w:rPr>
          <w:spacing w:val="-1"/>
        </w:rPr>
        <w:t>a</w:t>
      </w:r>
      <w:r>
        <w:t>fe</w:t>
      </w:r>
      <w:r>
        <w:rPr>
          <w:spacing w:val="12"/>
        </w:rPr>
        <w:t xml:space="preserve"> </w:t>
      </w:r>
      <w:r>
        <w:t>r</w:t>
      </w:r>
      <w:r>
        <w:rPr>
          <w:spacing w:val="-2"/>
        </w:rPr>
        <w:t>e</w:t>
      </w:r>
      <w:r>
        <w:t>moval</w:t>
      </w:r>
      <w:r>
        <w:rPr>
          <w:spacing w:val="14"/>
        </w:rPr>
        <w:t xml:space="preserve"> </w:t>
      </w:r>
      <w:r>
        <w:t>of fo</w:t>
      </w:r>
      <w:r>
        <w:rPr>
          <w:spacing w:val="-2"/>
        </w:rPr>
        <w:t>r</w:t>
      </w:r>
      <w:r>
        <w:t>mwo</w:t>
      </w:r>
      <w:r>
        <w:rPr>
          <w:spacing w:val="-1"/>
        </w:rPr>
        <w:t>r</w:t>
      </w:r>
      <w:r>
        <w:t xml:space="preserve">k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ll other</w:t>
      </w:r>
      <w:r>
        <w:rPr>
          <w:spacing w:val="-2"/>
        </w:rPr>
        <w:t xml:space="preserve"> </w:t>
      </w:r>
      <w:r>
        <w:t>t</w:t>
      </w:r>
      <w:r>
        <w:rPr>
          <w:spacing w:val="1"/>
        </w:rPr>
        <w:t>e</w:t>
      </w:r>
      <w:r>
        <w:t>mpor</w:t>
      </w:r>
      <w:r>
        <w:rPr>
          <w:spacing w:val="-2"/>
        </w:rPr>
        <w:t>a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wo</w:t>
      </w:r>
      <w:r>
        <w:rPr>
          <w:spacing w:val="-2"/>
        </w:rPr>
        <w:t>r</w:t>
      </w:r>
      <w:r>
        <w:t>ks.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 w:rsidP="00047DF1">
      <w:pPr>
        <w:pStyle w:val="Heading4"/>
        <w:numPr>
          <w:ilvl w:val="2"/>
          <w:numId w:val="52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106" w:name="bookmark105"/>
      <w:bookmarkEnd w:id="106"/>
      <w:r>
        <w:t>Con</w:t>
      </w:r>
      <w:r>
        <w:rPr>
          <w:spacing w:val="-1"/>
        </w:rPr>
        <w:t>s</w:t>
      </w:r>
      <w:r>
        <w:t>truction</w:t>
      </w:r>
      <w:r>
        <w:rPr>
          <w:spacing w:val="-21"/>
        </w:rPr>
        <w:t xml:space="preserve"> </w:t>
      </w:r>
      <w:r>
        <w:t>Join</w:t>
      </w:r>
      <w:r>
        <w:rPr>
          <w:spacing w:val="1"/>
        </w:rPr>
        <w:t>t</w:t>
      </w:r>
      <w:r>
        <w:t>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r pla</w:t>
      </w:r>
      <w:r>
        <w:rPr>
          <w:spacing w:val="-1"/>
        </w:rPr>
        <w:t>c</w:t>
      </w:r>
      <w:r>
        <w:t>ing</w:t>
      </w:r>
      <w:r>
        <w:rPr>
          <w:spacing w:val="-2"/>
        </w:rPr>
        <w:t xml:space="preserve"> </w:t>
      </w:r>
      <w:r>
        <w:rPr>
          <w:spacing w:val="2"/>
        </w:rPr>
        <w:t>o</w:t>
      </w:r>
      <w:r>
        <w:t xml:space="preserve">f </w:t>
      </w:r>
      <w:r>
        <w:rPr>
          <w:spacing w:val="-2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 is dis</w:t>
      </w:r>
      <w:r>
        <w:rPr>
          <w:spacing w:val="-1"/>
        </w:rPr>
        <w:t>c</w:t>
      </w:r>
      <w:r>
        <w:t>ontinu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within a</w:t>
      </w:r>
      <w:r>
        <w:rPr>
          <w:spacing w:val="-1"/>
        </w:rPr>
        <w:t xml:space="preserve"> </w:t>
      </w:r>
      <w:r>
        <w:t>b</w:t>
      </w:r>
      <w:r>
        <w:rPr>
          <w:spacing w:val="3"/>
        </w:rPr>
        <w:t>a</w:t>
      </w:r>
      <w:r>
        <w:t>y</w:t>
      </w:r>
      <w:r>
        <w:rPr>
          <w:spacing w:val="-5"/>
        </w:rPr>
        <w:t xml:space="preserve"> </w:t>
      </w:r>
      <w:r>
        <w:t xml:space="preserve">or </w:t>
      </w:r>
      <w:r>
        <w:rPr>
          <w:spacing w:val="1"/>
        </w:rPr>
        <w:t>p</w:t>
      </w:r>
      <w:r>
        <w:t>rior</w:t>
      </w:r>
      <w:r>
        <w:rPr>
          <w:spacing w:val="-1"/>
        </w:rPr>
        <w:t xml:space="preserve"> </w:t>
      </w:r>
      <w:r>
        <w:t>to co</w:t>
      </w:r>
      <w:r>
        <w:rPr>
          <w:spacing w:val="2"/>
        </w:rPr>
        <w:t>m</w:t>
      </w:r>
      <w:r>
        <w:t>plet</w:t>
      </w:r>
      <w:r>
        <w:rPr>
          <w:spacing w:val="4"/>
        </w:rPr>
        <w:t>i</w:t>
      </w:r>
      <w:r>
        <w:t>ng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e</w:t>
      </w:r>
      <w:r>
        <w:t>mbe</w:t>
      </w:r>
      <w:r>
        <w:rPr>
          <w:spacing w:val="-2"/>
        </w:rPr>
        <w:t>r</w:t>
      </w:r>
      <w:r>
        <w:t>,</w:t>
      </w:r>
      <w:r>
        <w:rPr>
          <w:spacing w:val="2"/>
        </w:rPr>
        <w:t xml:space="preserve"> </w:t>
      </w:r>
      <w:r>
        <w:t xml:space="preserve">a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</w:t>
      </w:r>
      <w:r>
        <w:rPr>
          <w:spacing w:val="6"/>
        </w:rPr>
        <w:t xml:space="preserve"> </w:t>
      </w:r>
      <w:r>
        <w:t>joint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fo</w:t>
      </w:r>
      <w:r>
        <w:rPr>
          <w:spacing w:val="-2"/>
        </w:rPr>
        <w:t>r</w:t>
      </w:r>
      <w:r>
        <w:t>med.</w:t>
      </w:r>
      <w:r>
        <w:rPr>
          <w:spacing w:val="6"/>
        </w:rPr>
        <w:t xml:space="preserve"> </w:t>
      </w:r>
      <w:r>
        <w:t>Constr</w:t>
      </w:r>
      <w:r>
        <w:rPr>
          <w:spacing w:val="1"/>
        </w:rPr>
        <w:t>u</w:t>
      </w:r>
      <w:r>
        <w:rPr>
          <w:spacing w:val="-1"/>
        </w:rPr>
        <w:t>c</w:t>
      </w:r>
      <w:r>
        <w:t>tion</w:t>
      </w:r>
      <w:r>
        <w:rPr>
          <w:spacing w:val="6"/>
        </w:rPr>
        <w:t xml:space="preserve"> </w:t>
      </w:r>
      <w:r>
        <w:t>joints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5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de</w:t>
      </w:r>
      <w:r>
        <w:rPr>
          <w:spacing w:val="6"/>
        </w:rPr>
        <w:t xml:space="preserve"> </w:t>
      </w:r>
      <w:r>
        <w:t>on</w:t>
      </w:r>
      <w:r>
        <w:rPr>
          <w:spacing w:val="2"/>
        </w:rPr>
        <w:t>l</w:t>
      </w:r>
      <w:r>
        <w:t>y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lo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horizontal or</w:t>
      </w:r>
      <w:r>
        <w:rPr>
          <w:spacing w:val="15"/>
        </w:rPr>
        <w:t xml:space="preserve"> </w:t>
      </w:r>
      <w:r>
        <w:t>v</w:t>
      </w:r>
      <w:r>
        <w:rPr>
          <w:spacing w:val="-1"/>
        </w:rPr>
        <w:t>e</w:t>
      </w:r>
      <w:r>
        <w:t>rti</w:t>
      </w:r>
      <w:r>
        <w:rPr>
          <w:spacing w:val="-1"/>
        </w:rPr>
        <w:t>ca</w:t>
      </w:r>
      <w:r>
        <w:t>l</w:t>
      </w:r>
      <w:r>
        <w:rPr>
          <w:spacing w:val="17"/>
        </w:rPr>
        <w:t xml:space="preserve"> </w:t>
      </w:r>
      <w:r>
        <w:t>plane</w:t>
      </w:r>
      <w:r>
        <w:rPr>
          <w:spacing w:val="17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</w:t>
      </w:r>
      <w:r>
        <w:t>pt</w:t>
      </w:r>
      <w:r>
        <w:rPr>
          <w:spacing w:val="17"/>
        </w:rPr>
        <w:t xml:space="preserve"> </w:t>
      </w:r>
      <w:r>
        <w:t>that</w:t>
      </w:r>
      <w:r>
        <w:rPr>
          <w:spacing w:val="16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ca</w:t>
      </w:r>
      <w:r>
        <w:t>se</w:t>
      </w:r>
      <w:r>
        <w:rPr>
          <w:spacing w:val="15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inclin</w:t>
      </w:r>
      <w:r>
        <w:rPr>
          <w:spacing w:val="1"/>
        </w:rPr>
        <w:t>e</w:t>
      </w:r>
      <w:r>
        <w:t>d</w:t>
      </w:r>
      <w:r>
        <w:rPr>
          <w:spacing w:val="16"/>
        </w:rPr>
        <w:t xml:space="preserve"> </w:t>
      </w:r>
      <w:r>
        <w:t>or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urv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t>memb</w:t>
      </w:r>
      <w:r>
        <w:rPr>
          <w:spacing w:val="1"/>
        </w:rPr>
        <w:t>e</w:t>
      </w:r>
      <w:r>
        <w:t>rs</w:t>
      </w:r>
      <w:r>
        <w:rPr>
          <w:spacing w:val="16"/>
        </w:rPr>
        <w:t xml:space="preserve"> </w:t>
      </w:r>
      <w:r>
        <w:t>th</w:t>
      </w:r>
      <w:r>
        <w:rPr>
          <w:spacing w:val="1"/>
        </w:rPr>
        <w:t>e</w:t>
      </w:r>
      <w:r>
        <w:t>y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7"/>
        </w:rPr>
        <w:t xml:space="preserve"> </w:t>
      </w:r>
      <w:r>
        <w:t>r</w:t>
      </w:r>
      <w:r>
        <w:rPr>
          <w:spacing w:val="1"/>
        </w:rPr>
        <w:t>i</w:t>
      </w:r>
      <w:r>
        <w:rPr>
          <w:spacing w:val="-3"/>
        </w:rPr>
        <w:t>g</w:t>
      </w:r>
      <w:r>
        <w:t xml:space="preserve">ht </w:t>
      </w:r>
      <w:r>
        <w:rPr>
          <w:spacing w:val="-1"/>
        </w:rPr>
        <w:t>a</w:t>
      </w:r>
      <w:r>
        <w:t>n</w:t>
      </w:r>
      <w:r>
        <w:rPr>
          <w:spacing w:val="-3"/>
        </w:rPr>
        <w:t>g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prin</w:t>
      </w:r>
      <w:r>
        <w:rPr>
          <w:spacing w:val="-2"/>
        </w:rPr>
        <w:t>c</w:t>
      </w:r>
      <w:r>
        <w:t>i</w:t>
      </w:r>
      <w:r>
        <w:rPr>
          <w:spacing w:val="2"/>
        </w:rPr>
        <w:t>p</w:t>
      </w:r>
      <w:r>
        <w:rPr>
          <w:spacing w:val="-1"/>
        </w:rPr>
        <w:t>a</w:t>
      </w:r>
      <w:r>
        <w:t>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x</w:t>
      </w:r>
      <w:r>
        <w:t>is.</w:t>
      </w:r>
      <w:r>
        <w:rPr>
          <w:spacing w:val="2"/>
        </w:rPr>
        <w:t xml:space="preserve"> </w:t>
      </w:r>
      <w:r>
        <w:t>C</w:t>
      </w:r>
      <w:r>
        <w:rPr>
          <w:spacing w:val="-1"/>
        </w:rPr>
        <w:t>a</w:t>
      </w:r>
      <w:r>
        <w:t>re 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tak</w:t>
      </w:r>
      <w:r>
        <w:rPr>
          <w:spacing w:val="-2"/>
        </w:rPr>
        <w:t>e</w:t>
      </w:r>
      <w:r>
        <w:t>n</w:t>
      </w:r>
      <w:r>
        <w:rPr>
          <w:spacing w:val="4"/>
        </w:rPr>
        <w:t xml:space="preserve"> </w:t>
      </w:r>
      <w:r>
        <w:rPr>
          <w:spacing w:val="5"/>
        </w:rPr>
        <w:t>t</w:t>
      </w:r>
      <w:r>
        <w:t>o</w:t>
      </w:r>
      <w:r>
        <w:rPr>
          <w:spacing w:val="4"/>
        </w:rPr>
        <w:t xml:space="preserve"> </w:t>
      </w:r>
      <w:r>
        <w:t>pr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nt</w:t>
      </w:r>
      <w:r>
        <w:rPr>
          <w:spacing w:val="2"/>
        </w:rPr>
        <w:t xml:space="preserve"> o</w:t>
      </w:r>
      <w:r>
        <w:t>f</w:t>
      </w:r>
      <w:r>
        <w:rPr>
          <w:spacing w:val="-2"/>
        </w:rPr>
        <w:t>f</w:t>
      </w:r>
      <w:r>
        <w:t>s</w:t>
      </w:r>
      <w:r>
        <w:rPr>
          <w:spacing w:val="-1"/>
        </w:rPr>
        <w:t>e</w:t>
      </w:r>
      <w:r>
        <w:t>tti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joint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to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t>nsure w</w:t>
      </w:r>
      <w:r>
        <w:rPr>
          <w:spacing w:val="-2"/>
        </w:rPr>
        <w:t>a</w:t>
      </w:r>
      <w:r>
        <w:t>ter</w:t>
      </w:r>
      <w:r>
        <w:rPr>
          <w:spacing w:val="-2"/>
        </w:rPr>
        <w:t xml:space="preserve"> </w:t>
      </w:r>
      <w:r>
        <w:t>t</w:t>
      </w:r>
      <w:r>
        <w:rPr>
          <w:spacing w:val="3"/>
        </w:rPr>
        <w:t>i</w:t>
      </w:r>
      <w:r>
        <w:rPr>
          <w:spacing w:val="-3"/>
        </w:rPr>
        <w:t>g</w:t>
      </w:r>
      <w:r>
        <w:t>htness.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7"/>
        <w:jc w:val="both"/>
      </w:pPr>
      <w:r>
        <w:t>Unl</w:t>
      </w:r>
      <w:r>
        <w:rPr>
          <w:spacing w:val="-1"/>
        </w:rPr>
        <w:t>e</w:t>
      </w:r>
      <w:r>
        <w:t>ss</w:t>
      </w:r>
      <w:r>
        <w:rPr>
          <w:spacing w:val="50"/>
        </w:rPr>
        <w:t xml:space="preserve"> </w:t>
      </w:r>
      <w:r>
        <w:t>othe</w:t>
      </w:r>
      <w:r>
        <w:rPr>
          <w:spacing w:val="-2"/>
        </w:rPr>
        <w:t>r</w:t>
      </w:r>
      <w:r>
        <w:t>wi</w:t>
      </w:r>
      <w:r>
        <w:rPr>
          <w:spacing w:val="2"/>
        </w:rPr>
        <w:t>s</w:t>
      </w:r>
      <w:r>
        <w:t>e</w:t>
      </w:r>
      <w:r>
        <w:rPr>
          <w:spacing w:val="49"/>
        </w:rPr>
        <w:t xml:space="preserve"> </w:t>
      </w:r>
      <w:r>
        <w:t>shown</w:t>
      </w:r>
      <w:r>
        <w:rPr>
          <w:spacing w:val="52"/>
        </w:rPr>
        <w:t xml:space="preserve"> </w:t>
      </w:r>
      <w:r>
        <w:t>on</w:t>
      </w:r>
      <w:r>
        <w:rPr>
          <w:spacing w:val="50"/>
        </w:rPr>
        <w:t xml:space="preserve"> </w:t>
      </w:r>
      <w:r>
        <w:t>the</w:t>
      </w:r>
      <w:r>
        <w:rPr>
          <w:spacing w:val="51"/>
        </w:rPr>
        <w:t xml:space="preserve"> </w:t>
      </w:r>
      <w:r>
        <w:t>D</w:t>
      </w:r>
      <w:r>
        <w:rPr>
          <w:spacing w:val="-2"/>
        </w:rPr>
        <w:t>r</w:t>
      </w:r>
      <w:r>
        <w:rPr>
          <w:spacing w:val="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s,</w:t>
      </w:r>
      <w:r>
        <w:rPr>
          <w:spacing w:val="50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s</w:t>
      </w:r>
      <w:r>
        <w:t>tru</w:t>
      </w:r>
      <w:r>
        <w:rPr>
          <w:spacing w:val="-2"/>
        </w:rPr>
        <w:t>c</w:t>
      </w:r>
      <w:r>
        <w:t>tion</w:t>
      </w:r>
      <w:r>
        <w:rPr>
          <w:spacing w:val="50"/>
        </w:rPr>
        <w:t xml:space="preserve"> </w:t>
      </w:r>
      <w:r>
        <w:t>joints</w:t>
      </w:r>
      <w:r>
        <w:rPr>
          <w:spacing w:val="50"/>
        </w:rPr>
        <w:t xml:space="preserve"> </w:t>
      </w:r>
      <w:r>
        <w:t>will</w:t>
      </w:r>
      <w:r>
        <w:rPr>
          <w:spacing w:val="50"/>
        </w:rPr>
        <w:t xml:space="preserve"> </w:t>
      </w:r>
      <w:r>
        <w:t>not</w:t>
      </w:r>
      <w:r>
        <w:rPr>
          <w:spacing w:val="53"/>
        </w:rPr>
        <w:t xml:space="preserve"> </w:t>
      </w:r>
      <w:r>
        <w:t>be</w:t>
      </w:r>
      <w:r>
        <w:rPr>
          <w:spacing w:val="49"/>
        </w:rPr>
        <w:t xml:space="preserve"> </w:t>
      </w:r>
      <w:r>
        <w:rPr>
          <w:spacing w:val="-1"/>
        </w:rPr>
        <w:t>a</w:t>
      </w:r>
      <w:r>
        <w:t>llow</w:t>
      </w:r>
      <w:r>
        <w:rPr>
          <w:spacing w:val="-2"/>
        </w:rPr>
        <w:t>e</w:t>
      </w:r>
      <w:r>
        <w:t>d</w:t>
      </w:r>
      <w:r>
        <w:rPr>
          <w:spacing w:val="52"/>
        </w:rPr>
        <w:t xml:space="preserve"> </w:t>
      </w:r>
      <w:r>
        <w:t>in</w:t>
      </w:r>
      <w:r>
        <w:rPr>
          <w:spacing w:val="50"/>
        </w:rPr>
        <w:t xml:space="preserve"> </w:t>
      </w:r>
      <w:r>
        <w:t>the unsupport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s</w:t>
      </w:r>
      <w:r>
        <w:rPr>
          <w:spacing w:val="-1"/>
        </w:rPr>
        <w:t>ec</w:t>
      </w:r>
      <w:r>
        <w:t>tions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slab,</w:t>
      </w:r>
      <w:r>
        <w:rPr>
          <w:spacing w:val="6"/>
        </w:rPr>
        <w:t xml:space="preserve"> </w:t>
      </w:r>
      <w:r>
        <w:t>b</w:t>
      </w:r>
      <w:r>
        <w:rPr>
          <w:spacing w:val="-1"/>
        </w:rPr>
        <w:t>ea</w:t>
      </w:r>
      <w:r>
        <w:t>ms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a</w:t>
      </w:r>
      <w:r>
        <w:rPr>
          <w:spacing w:val="2"/>
        </w:rPr>
        <w:t>m</w:t>
      </w:r>
      <w:r>
        <w:t>like</w:t>
      </w:r>
      <w:r>
        <w:rPr>
          <w:spacing w:val="6"/>
        </w:rPr>
        <w:t xml:space="preserve"> </w:t>
      </w:r>
      <w:r>
        <w:t>memb</w:t>
      </w:r>
      <w:r>
        <w:rPr>
          <w:spacing w:val="-1"/>
        </w:rPr>
        <w:t>e</w:t>
      </w:r>
      <w:r>
        <w:t>rs.</w:t>
      </w:r>
      <w:r>
        <w:rPr>
          <w:spacing w:val="6"/>
        </w:rPr>
        <w:t xml:space="preserve"> </w:t>
      </w:r>
      <w:r>
        <w:t>At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</w:t>
      </w:r>
      <w:r>
        <w:rPr>
          <w:spacing w:val="6"/>
        </w:rPr>
        <w:t xml:space="preserve"> </w:t>
      </w:r>
      <w:r>
        <w:t>joints</w:t>
      </w:r>
      <w:r>
        <w:rPr>
          <w:spacing w:val="7"/>
        </w:rPr>
        <w:t xml:space="preserve"> </w:t>
      </w:r>
      <w:r>
        <w:t>the laitan</w:t>
      </w:r>
      <w:r>
        <w:rPr>
          <w:spacing w:val="-2"/>
        </w:rPr>
        <w:t>c</w:t>
      </w:r>
      <w:r>
        <w:t>e</w:t>
      </w:r>
      <w:r>
        <w:rPr>
          <w:spacing w:val="25"/>
        </w:rPr>
        <w:t xml:space="preserve"> </w:t>
      </w:r>
      <w:r>
        <w:t>film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rPr>
          <w:spacing w:val="1"/>
        </w:rPr>
        <w:t>p</w:t>
      </w:r>
      <w:r>
        <w:t>orous</w:t>
      </w:r>
      <w:r>
        <w:rPr>
          <w:spacing w:val="27"/>
        </w:rPr>
        <w:t xml:space="preserve"> </w:t>
      </w:r>
      <w:r>
        <w:t>l</w:t>
      </w:r>
      <w:r>
        <w:rPr>
          <w:spacing w:val="1"/>
        </w:rPr>
        <w:t>a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25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lre</w:t>
      </w:r>
      <w:r>
        <w:rPr>
          <w:spacing w:val="-1"/>
        </w:rPr>
        <w:t>a</w:t>
      </w:r>
      <w:r>
        <w:rPr>
          <w:spacing w:val="4"/>
        </w:rPr>
        <w:t>d</w:t>
      </w:r>
      <w:r>
        <w:t>y</w:t>
      </w:r>
      <w:r>
        <w:rPr>
          <w:spacing w:val="18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</w:t>
      </w:r>
      <w:r>
        <w:t>t</w:t>
      </w:r>
      <w:r>
        <w:rPr>
          <w:spacing w:val="28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25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r</w:t>
      </w:r>
      <w:r>
        <w:rPr>
          <w:spacing w:val="-2"/>
        </w:rPr>
        <w:t>e</w:t>
      </w:r>
      <w:r>
        <w:t>mo</w:t>
      </w:r>
      <w:r>
        <w:rPr>
          <w:spacing w:val="2"/>
        </w:rPr>
        <w:t>v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e k</w:t>
      </w:r>
      <w:r>
        <w:rPr>
          <w:spacing w:val="1"/>
        </w:rPr>
        <w:t>e</w:t>
      </w:r>
      <w:r>
        <w:rPr>
          <w:spacing w:val="-5"/>
        </w:rPr>
        <w:t>y</w:t>
      </w:r>
      <w:r>
        <w:rPr>
          <w:spacing w:val="1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6"/>
        </w:rPr>
        <w:t xml:space="preserve"> </w:t>
      </w:r>
      <w:r>
        <w:t>h</w:t>
      </w:r>
      <w:r>
        <w:rPr>
          <w:spacing w:val="1"/>
        </w:rPr>
        <w:t>a</w:t>
      </w:r>
      <w:r>
        <w:rPr>
          <w:spacing w:val="-1"/>
        </w:rPr>
        <w:t>c</w:t>
      </w:r>
      <w:r>
        <w:t>ki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then</w:t>
      </w:r>
      <w:r>
        <w:rPr>
          <w:spacing w:val="11"/>
        </w:rPr>
        <w:t xml:space="preserve"> </w:t>
      </w:r>
      <w:r>
        <w:t>wire</w:t>
      </w:r>
      <w:r>
        <w:rPr>
          <w:spacing w:val="10"/>
        </w:rPr>
        <w:t xml:space="preserve"> </w:t>
      </w:r>
      <w:r>
        <w:t>brush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tho</w:t>
      </w:r>
      <w:r>
        <w:rPr>
          <w:spacing w:val="1"/>
        </w:rPr>
        <w:t>r</w:t>
      </w:r>
      <w:r>
        <w:t>ou</w:t>
      </w:r>
      <w:r>
        <w:rPr>
          <w:spacing w:val="-3"/>
        </w:rPr>
        <w:t>g</w:t>
      </w:r>
      <w:r>
        <w:t>h</w:t>
      </w:r>
      <w:r>
        <w:rPr>
          <w:spacing w:val="5"/>
        </w:rPr>
        <w:t>l</w:t>
      </w:r>
      <w:r>
        <w:t>y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e</w:t>
      </w:r>
      <w:r>
        <w:t>d.</w:t>
      </w:r>
      <w:r>
        <w:rPr>
          <w:spacing w:val="14"/>
        </w:rPr>
        <w:t xml:space="preserve"> </w:t>
      </w:r>
      <w:r>
        <w:rPr>
          <w:spacing w:val="-4"/>
        </w:rPr>
        <w:t>I</w:t>
      </w:r>
      <w:r>
        <w:t>mm</w:t>
      </w:r>
      <w:r>
        <w:rPr>
          <w:spacing w:val="-1"/>
        </w:rPr>
        <w:t>e</w:t>
      </w:r>
      <w:r>
        <w:t>di</w:t>
      </w:r>
      <w:r>
        <w:rPr>
          <w:spacing w:val="1"/>
        </w:rPr>
        <w:t>a</w:t>
      </w:r>
      <w:r>
        <w:t>te</w:t>
      </w:r>
      <w:r>
        <w:rPr>
          <w:spacing w:val="2"/>
        </w:rPr>
        <w:t>l</w:t>
      </w:r>
      <w:r>
        <w:t>y</w:t>
      </w:r>
      <w:r>
        <w:rPr>
          <w:spacing w:val="6"/>
        </w:rPr>
        <w:t xml:space="preserve"> </w:t>
      </w:r>
      <w:r>
        <w:t>b</w:t>
      </w:r>
      <w:r>
        <w:rPr>
          <w:spacing w:val="-1"/>
        </w:rPr>
        <w:t>e</w:t>
      </w:r>
      <w:r>
        <w:t>f</w:t>
      </w:r>
      <w:r>
        <w:rPr>
          <w:spacing w:val="1"/>
        </w:rPr>
        <w:t>o</w:t>
      </w:r>
      <w:r>
        <w:t>re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ddi</w:t>
      </w:r>
      <w:r>
        <w:rPr>
          <w:spacing w:val="2"/>
        </w:rPr>
        <w:t>n</w:t>
      </w:r>
      <w:r>
        <w:t>g the</w:t>
      </w:r>
      <w:r>
        <w:rPr>
          <w:spacing w:val="1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e</w:t>
      </w:r>
      <w:r>
        <w:t>sh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te,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t>e</w:t>
      </w:r>
      <w:r>
        <w:rPr>
          <w:spacing w:val="1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thorou</w:t>
      </w:r>
      <w:r>
        <w:rPr>
          <w:spacing w:val="-3"/>
        </w:rPr>
        <w:t>g</w:t>
      </w:r>
      <w:r>
        <w:t>h</w:t>
      </w:r>
      <w:r>
        <w:rPr>
          <w:spacing w:val="2"/>
        </w:rPr>
        <w:t>l</w:t>
      </w:r>
      <w:r>
        <w:t>y</w:t>
      </w:r>
      <w:r>
        <w:rPr>
          <w:spacing w:val="-1"/>
        </w:rPr>
        <w:t xml:space="preserve"> </w:t>
      </w:r>
      <w:r>
        <w:t>w</w:t>
      </w:r>
      <w:r>
        <w:rPr>
          <w:spacing w:val="-2"/>
        </w:rPr>
        <w:t>e</w:t>
      </w:r>
      <w:r>
        <w:t>tt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10</w:t>
      </w:r>
      <w:r>
        <w:rPr>
          <w:spacing w:val="2"/>
        </w:rPr>
        <w:t xml:space="preserve"> </w:t>
      </w:r>
      <w:r>
        <w:t>mm</w:t>
      </w:r>
      <w:r>
        <w:rPr>
          <w:spacing w:val="2"/>
        </w:rPr>
        <w:t xml:space="preserve"> </w:t>
      </w:r>
      <w:r>
        <w:t>thi</w:t>
      </w:r>
      <w:r>
        <w:rPr>
          <w:spacing w:val="-4"/>
        </w:rPr>
        <w:t>c</w:t>
      </w:r>
      <w:r>
        <w:t>k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>ting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fr</w:t>
      </w:r>
      <w:r>
        <w:rPr>
          <w:spacing w:val="-1"/>
        </w:rPr>
        <w:t>e</w:t>
      </w:r>
      <w:r>
        <w:rPr>
          <w:spacing w:val="8"/>
        </w:rPr>
        <w:t>s</w:t>
      </w:r>
      <w:r>
        <w:t xml:space="preserve">h </w:t>
      </w:r>
      <w:r>
        <w:rPr>
          <w:spacing w:val="-1"/>
        </w:rPr>
        <w:t>ce</w:t>
      </w:r>
      <w:r>
        <w:t>ment/s</w:t>
      </w:r>
      <w:r>
        <w:rPr>
          <w:spacing w:val="-1"/>
        </w:rPr>
        <w:t>a</w:t>
      </w:r>
      <w:r>
        <w:t>nd</w:t>
      </w:r>
      <w:r>
        <w:rPr>
          <w:spacing w:val="50"/>
        </w:rPr>
        <w:t xml:space="preserve"> </w:t>
      </w:r>
      <w:r>
        <w:t>mort</w:t>
      </w:r>
      <w:r>
        <w:rPr>
          <w:spacing w:val="-1"/>
        </w:rPr>
        <w:t>a</w:t>
      </w:r>
      <w:r>
        <w:t>r</w:t>
      </w:r>
      <w:r>
        <w:rPr>
          <w:spacing w:val="51"/>
        </w:rPr>
        <w:t xml:space="preserve"> </w:t>
      </w:r>
      <w:r>
        <w:t>(having</w:t>
      </w:r>
      <w:r>
        <w:rPr>
          <w:spacing w:val="48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s</w:t>
      </w:r>
      <w:r>
        <w:rPr>
          <w:spacing w:val="-1"/>
        </w:rPr>
        <w:t>a</w:t>
      </w:r>
      <w:r>
        <w:rPr>
          <w:spacing w:val="2"/>
        </w:rPr>
        <w:t>m</w:t>
      </w:r>
      <w:r>
        <w:t>e</w:t>
      </w:r>
      <w:r>
        <w:rPr>
          <w:spacing w:val="49"/>
        </w:rPr>
        <w:t xml:space="preserve"> </w:t>
      </w:r>
      <w:r>
        <w:t>prop</w:t>
      </w:r>
      <w:r>
        <w:rPr>
          <w:spacing w:val="-1"/>
        </w:rPr>
        <w:t>o</w:t>
      </w:r>
      <w:r>
        <w:t>rti</w:t>
      </w:r>
      <w:r>
        <w:rPr>
          <w:spacing w:val="2"/>
        </w:rPr>
        <w:t>o</w:t>
      </w:r>
      <w:r>
        <w:t>n</w:t>
      </w:r>
      <w:r>
        <w:rPr>
          <w:spacing w:val="50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rPr>
          <w:spacing w:val="-1"/>
        </w:rPr>
        <w:t>ce</w:t>
      </w:r>
      <w:r>
        <w:t>ment/s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50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49"/>
        </w:rPr>
        <w:t xml:space="preserve"> </w:t>
      </w:r>
      <w:r>
        <w:t>in</w:t>
      </w:r>
      <w:r>
        <w:rPr>
          <w:spacing w:val="50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mi</w:t>
      </w:r>
      <w:r>
        <w:rPr>
          <w:spacing w:val="2"/>
        </w:rPr>
        <w:t>x</w:t>
      </w:r>
      <w:r>
        <w:t xml:space="preserve">)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 to the</w:t>
      </w:r>
      <w:r>
        <w:rPr>
          <w:spacing w:val="-1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ce</w:t>
      </w:r>
      <w:r>
        <w:t>. T</w:t>
      </w:r>
      <w:r>
        <w:rPr>
          <w:spacing w:val="1"/>
        </w:rPr>
        <w:t>h</w:t>
      </w:r>
      <w:r>
        <w:t>e</w:t>
      </w:r>
      <w:r>
        <w:rPr>
          <w:spacing w:val="-1"/>
        </w:rPr>
        <w:t xml:space="preserve"> </w:t>
      </w:r>
      <w:r>
        <w:t>n</w:t>
      </w:r>
      <w:r>
        <w:rPr>
          <w:spacing w:val="-1"/>
        </w:rPr>
        <w:t>e</w:t>
      </w:r>
      <w:r>
        <w:t xml:space="preserve">w </w:t>
      </w:r>
      <w:r>
        <w:rPr>
          <w:spacing w:val="-2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-1"/>
        </w:rPr>
        <w:t xml:space="preserve"> </w:t>
      </w:r>
      <w:r>
        <w:t>is th</w:t>
      </w:r>
      <w:r>
        <w:rPr>
          <w:spacing w:val="-1"/>
        </w:rPr>
        <w:t>e</w:t>
      </w:r>
      <w:r>
        <w:t xml:space="preserve">n to be </w:t>
      </w:r>
      <w:r>
        <w:rPr>
          <w:spacing w:val="-1"/>
        </w:rPr>
        <w:t>we</w:t>
      </w:r>
      <w:r>
        <w:t xml:space="preserve">ll </w:t>
      </w:r>
      <w:r>
        <w:rPr>
          <w:spacing w:val="-1"/>
        </w:rPr>
        <w:t>c</w:t>
      </w:r>
      <w:r>
        <w:t>omp</w:t>
      </w:r>
      <w:r>
        <w:rPr>
          <w:spacing w:val="1"/>
        </w:rPr>
        <w:t>a</w:t>
      </w:r>
      <w:r>
        <w:rPr>
          <w:spacing w:val="-1"/>
        </w:rPr>
        <w:t>c</w:t>
      </w:r>
      <w:r>
        <w:t>ted a</w:t>
      </w:r>
      <w:r>
        <w:rPr>
          <w:spacing w:val="-3"/>
        </w:rPr>
        <w:t>g</w:t>
      </w:r>
      <w:r>
        <w:rPr>
          <w:spacing w:val="-1"/>
        </w:rPr>
        <w:t>a</w:t>
      </w:r>
      <w:r>
        <w:t>i</w:t>
      </w:r>
      <w:r>
        <w:rPr>
          <w:spacing w:val="2"/>
        </w:rPr>
        <w:t>n</w:t>
      </w:r>
      <w:r>
        <w:t>st the</w:t>
      </w:r>
      <w:r>
        <w:rPr>
          <w:spacing w:val="-1"/>
        </w:rPr>
        <w:t xml:space="preserve"> </w:t>
      </w:r>
      <w:r>
        <w:t>old.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rPr>
          <w:spacing w:val="2"/>
        </w:rPr>
        <w:t>J</w:t>
      </w:r>
      <w:r>
        <w:t>oi</w:t>
      </w:r>
      <w:r>
        <w:rPr>
          <w:spacing w:val="-2"/>
        </w:rPr>
        <w:t>n</w:t>
      </w:r>
      <w:r>
        <w:t>t</w:t>
      </w:r>
      <w:r>
        <w:rPr>
          <w:spacing w:val="26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ace</w:t>
      </w:r>
      <w:r>
        <w:t>s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l</w:t>
      </w:r>
      <w:r>
        <w:rPr>
          <w:spacing w:val="-1"/>
        </w:rPr>
        <w:t>ea</w:t>
      </w:r>
      <w:r>
        <w:t>n</w:t>
      </w:r>
      <w:r>
        <w:rPr>
          <w:spacing w:val="-1"/>
        </w:rPr>
        <w:t>e</w:t>
      </w:r>
      <w:r>
        <w:t>d,</w:t>
      </w:r>
      <w:r>
        <w:rPr>
          <w:spacing w:val="26"/>
        </w:rPr>
        <w:t xml:space="preserve"> </w:t>
      </w:r>
      <w:r>
        <w:t>ma</w:t>
      </w:r>
      <w:r>
        <w:rPr>
          <w:spacing w:val="1"/>
        </w:rPr>
        <w:t>d</w:t>
      </w:r>
      <w:r>
        <w:t>e</w:t>
      </w:r>
      <w:r>
        <w:rPr>
          <w:spacing w:val="25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1"/>
        </w:rPr>
        <w:t>e</w:t>
      </w:r>
      <w:r>
        <w:t>e</w:t>
      </w:r>
      <w:r>
        <w:rPr>
          <w:spacing w:val="25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lai</w:t>
      </w:r>
      <w:r>
        <w:rPr>
          <w:spacing w:val="2"/>
        </w:rPr>
        <w:t>t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ot</w:t>
      </w:r>
      <w:r>
        <w:rPr>
          <w:spacing w:val="2"/>
        </w:rPr>
        <w:t>h</w:t>
      </w:r>
      <w:r>
        <w:rPr>
          <w:spacing w:val="-1"/>
        </w:rPr>
        <w:t>e</w:t>
      </w:r>
      <w:r>
        <w:t>r</w:t>
      </w:r>
      <w:r>
        <w:rPr>
          <w:spacing w:val="25"/>
        </w:rPr>
        <w:t xml:space="preserve"> </w:t>
      </w:r>
      <w:r>
        <w:t>for</w:t>
      </w:r>
      <w:r>
        <w:rPr>
          <w:spacing w:val="-1"/>
        </w:rPr>
        <w:t>e</w:t>
      </w:r>
      <w:r>
        <w:t>i</w:t>
      </w:r>
      <w:r>
        <w:rPr>
          <w:spacing w:val="-2"/>
        </w:rPr>
        <w:t>g</w:t>
      </w:r>
      <w:r>
        <w:t>n</w:t>
      </w:r>
      <w:r>
        <w:rPr>
          <w:spacing w:val="34"/>
        </w:rPr>
        <w:t xml:space="preserve"> </w:t>
      </w:r>
      <w:r>
        <w:t>matte</w:t>
      </w:r>
      <w:r>
        <w:rPr>
          <w:spacing w:val="-2"/>
        </w:rPr>
        <w:t>r</w:t>
      </w:r>
      <w:r>
        <w:t>s,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w</w:t>
      </w:r>
      <w:r>
        <w:rPr>
          <w:spacing w:val="-2"/>
        </w:rPr>
        <w:t>e</w:t>
      </w:r>
      <w:r>
        <w:t>tt</w:t>
      </w:r>
      <w:r>
        <w:rPr>
          <w:spacing w:val="-1"/>
        </w:rPr>
        <w:t>e</w:t>
      </w:r>
      <w:r>
        <w:t>d prior</w:t>
      </w:r>
      <w:r>
        <w:rPr>
          <w:spacing w:val="44"/>
        </w:rPr>
        <w:t xml:space="preserve"> </w:t>
      </w:r>
      <w:r>
        <w:t>to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tin</w:t>
      </w:r>
      <w:r>
        <w:rPr>
          <w:spacing w:val="-3"/>
        </w:rPr>
        <w:t>g</w:t>
      </w:r>
      <w:r>
        <w:t>.</w:t>
      </w:r>
      <w:r>
        <w:rPr>
          <w:spacing w:val="47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46"/>
        </w:rPr>
        <w:t xml:space="preserve"> </w:t>
      </w:r>
      <w:r>
        <w:t>loc</w:t>
      </w:r>
      <w:r>
        <w:rPr>
          <w:spacing w:val="-2"/>
        </w:rPr>
        <w:t>a</w:t>
      </w:r>
      <w:r>
        <w:t>tions</w:t>
      </w:r>
      <w:r>
        <w:rPr>
          <w:spacing w:val="45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t>sh</w:t>
      </w:r>
      <w:r>
        <w:rPr>
          <w:spacing w:val="-1"/>
        </w:rPr>
        <w:t>a</w:t>
      </w:r>
      <w:r>
        <w:t>p</w:t>
      </w:r>
      <w:r>
        <w:rPr>
          <w:spacing w:val="-1"/>
        </w:rPr>
        <w:t>e</w:t>
      </w:r>
      <w:r>
        <w:t>s</w:t>
      </w:r>
      <w:r>
        <w:rPr>
          <w:spacing w:val="45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</w:t>
      </w:r>
      <w:r>
        <w:rPr>
          <w:spacing w:val="45"/>
        </w:rPr>
        <w:t xml:space="preserve"> </w:t>
      </w:r>
      <w:r>
        <w:t>joints</w:t>
      </w:r>
      <w:r>
        <w:rPr>
          <w:spacing w:val="4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rPr>
          <w:spacing w:val="-1"/>
        </w:rPr>
        <w:t>c</w:t>
      </w:r>
      <w:r>
        <w:t>onsulted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the Consultant.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8" w:line="190" w:lineRule="exact"/>
        <w:rPr>
          <w:sz w:val="19"/>
          <w:szCs w:val="19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 w:rsidP="00047DF1">
      <w:pPr>
        <w:pStyle w:val="Heading4"/>
        <w:numPr>
          <w:ilvl w:val="2"/>
          <w:numId w:val="52"/>
        </w:numPr>
        <w:tabs>
          <w:tab w:val="left" w:pos="1197"/>
        </w:tabs>
        <w:kinsoku w:val="0"/>
        <w:overflowPunct w:val="0"/>
        <w:spacing w:before="67"/>
        <w:rPr>
          <w:b w:val="0"/>
          <w:bCs w:val="0"/>
        </w:rPr>
      </w:pPr>
      <w:bookmarkStart w:id="107" w:name="bookmark106"/>
      <w:bookmarkEnd w:id="107"/>
      <w:r>
        <w:t>Rein</w:t>
      </w:r>
      <w:r>
        <w:rPr>
          <w:spacing w:val="-2"/>
        </w:rPr>
        <w:t>f</w:t>
      </w:r>
      <w:r>
        <w:t>o</w:t>
      </w:r>
      <w:r>
        <w:rPr>
          <w:spacing w:val="1"/>
        </w:rPr>
        <w:t>r</w:t>
      </w:r>
      <w:r>
        <w:t>c</w:t>
      </w:r>
      <w:r>
        <w:rPr>
          <w:spacing w:val="1"/>
        </w:rPr>
        <w:t>e</w:t>
      </w:r>
      <w:r>
        <w:rPr>
          <w:spacing w:val="-2"/>
        </w:rPr>
        <w:t>m</w:t>
      </w:r>
      <w:r>
        <w:t>ent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6" w:lineRule="auto"/>
        <w:ind w:right="107"/>
        <w:jc w:val="both"/>
      </w:pPr>
      <w:r>
        <w:t>All</w:t>
      </w:r>
      <w:r>
        <w:rPr>
          <w:spacing w:val="9"/>
        </w:rPr>
        <w:t xml:space="preserve"> </w:t>
      </w:r>
      <w:r>
        <w:t>stru</w:t>
      </w:r>
      <w:r>
        <w:rPr>
          <w:spacing w:val="-1"/>
        </w:rPr>
        <w:t>c</w:t>
      </w:r>
      <w:r>
        <w:t>tur</w:t>
      </w:r>
      <w:r>
        <w:rPr>
          <w:spacing w:val="-2"/>
        </w:rPr>
        <w:t>a</w:t>
      </w:r>
      <w:r>
        <w:t>l</w:t>
      </w:r>
      <w:r>
        <w:rPr>
          <w:spacing w:val="9"/>
        </w:rPr>
        <w:t xml:space="preserve"> </w:t>
      </w:r>
      <w:r>
        <w:t>r</w:t>
      </w:r>
      <w:r>
        <w:rPr>
          <w:spacing w:val="-2"/>
        </w:rPr>
        <w:t>e</w:t>
      </w:r>
      <w:r>
        <w:t>inf</w:t>
      </w:r>
      <w:r>
        <w:rPr>
          <w:spacing w:val="1"/>
        </w:rPr>
        <w:t>o</w:t>
      </w:r>
      <w:r>
        <w:t>r</w:t>
      </w:r>
      <w:r>
        <w:rPr>
          <w:spacing w:val="-2"/>
        </w:rPr>
        <w:t>c</w:t>
      </w:r>
      <w:r>
        <w:rPr>
          <w:spacing w:val="-1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</w:t>
      </w:r>
      <w:r>
        <w:rPr>
          <w:spacing w:val="9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e</w:t>
      </w:r>
      <w:r>
        <w:t>po</w:t>
      </w:r>
      <w:r>
        <w:rPr>
          <w:spacing w:val="4"/>
        </w:rPr>
        <w:t>x</w:t>
      </w:r>
      <w:r>
        <w:t>y</w:t>
      </w:r>
      <w:r>
        <w:rPr>
          <w:spacing w:val="4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1"/>
        </w:rPr>
        <w:t>a</w:t>
      </w:r>
      <w:r>
        <w:t>ting</w:t>
      </w:r>
      <w:r>
        <w:rPr>
          <w:spacing w:val="6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no</w:t>
      </w:r>
      <w:r>
        <w:rPr>
          <w:spacing w:val="2"/>
        </w:rPr>
        <w:t>n</w:t>
      </w:r>
      <w:r>
        <w:rPr>
          <w:spacing w:val="-1"/>
        </w:rPr>
        <w:t>-</w:t>
      </w:r>
      <w:r>
        <w:t>pr</w:t>
      </w:r>
      <w:r>
        <w:rPr>
          <w:spacing w:val="1"/>
        </w:rPr>
        <w:t>e</w:t>
      </w:r>
      <w:r>
        <w:rPr>
          <w:spacing w:val="-1"/>
        </w:rPr>
        <w:t>-</w:t>
      </w:r>
      <w:r>
        <w:t>str</w:t>
      </w:r>
      <w:r>
        <w:rPr>
          <w:spacing w:val="-1"/>
        </w:rPr>
        <w:t>e</w:t>
      </w:r>
      <w:r>
        <w:t>ss</w:t>
      </w:r>
      <w:r>
        <w:rPr>
          <w:spacing w:val="1"/>
        </w:rPr>
        <w:t>e</w:t>
      </w:r>
      <w:r>
        <w:t>d</w:t>
      </w:r>
      <w:r>
        <w:rPr>
          <w:spacing w:val="9"/>
        </w:rPr>
        <w:t xml:space="preserve"> </w:t>
      </w:r>
      <w:r>
        <w:t>r</w:t>
      </w:r>
      <w:r>
        <w:rPr>
          <w:spacing w:val="-2"/>
        </w:rPr>
        <w:t>e</w:t>
      </w:r>
      <w:r>
        <w:t>info</w:t>
      </w:r>
      <w:r>
        <w:rPr>
          <w:spacing w:val="-1"/>
        </w:rPr>
        <w:t>r</w:t>
      </w:r>
      <w:r>
        <w:rPr>
          <w:spacing w:val="1"/>
        </w:rPr>
        <w:t>c</w:t>
      </w:r>
      <w:r>
        <w:rPr>
          <w:spacing w:val="-1"/>
        </w:rPr>
        <w:t>e</w:t>
      </w:r>
      <w:r>
        <w:t>ment</w:t>
      </w:r>
      <w:r>
        <w:rPr>
          <w:spacing w:val="9"/>
        </w:rPr>
        <w:t xml:space="preserve"> </w:t>
      </w:r>
      <w:r>
        <w:t>to ASTM</w:t>
      </w:r>
      <w:r>
        <w:rPr>
          <w:spacing w:val="31"/>
        </w:rPr>
        <w:t xml:space="preserve"> </w:t>
      </w:r>
      <w:r>
        <w:t>A</w:t>
      </w:r>
      <w:r>
        <w:rPr>
          <w:spacing w:val="-1"/>
        </w:rPr>
        <w:t>7</w:t>
      </w:r>
      <w:r>
        <w:t>75/A775</w:t>
      </w:r>
      <w:r>
        <w:rPr>
          <w:spacing w:val="30"/>
        </w:rPr>
        <w:t xml:space="preserve"> </w:t>
      </w:r>
      <w:r>
        <w:t>M</w:t>
      </w:r>
      <w:r>
        <w:rPr>
          <w:spacing w:val="31"/>
        </w:rPr>
        <w:t xml:space="preserve"> </w:t>
      </w:r>
      <w:r>
        <w:t>for</w:t>
      </w:r>
      <w:r>
        <w:rPr>
          <w:spacing w:val="29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s</w:t>
      </w:r>
      <w:r>
        <w:rPr>
          <w:spacing w:val="-1"/>
        </w:rPr>
        <w:t>e</w:t>
      </w:r>
      <w:r>
        <w:t>wera</w:t>
      </w:r>
      <w:r>
        <w:rPr>
          <w:spacing w:val="-3"/>
        </w:rPr>
        <w:t>g</w:t>
      </w:r>
      <w:r>
        <w:t>e</w:t>
      </w:r>
      <w:r>
        <w:rPr>
          <w:spacing w:val="31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1"/>
        </w:rPr>
        <w:t>a</w:t>
      </w:r>
      <w:r>
        <w:t>tm</w:t>
      </w:r>
      <w:r>
        <w:rPr>
          <w:spacing w:val="-1"/>
        </w:rPr>
        <w:t>e</w:t>
      </w:r>
      <w:r>
        <w:t>nt</w:t>
      </w:r>
      <w:r>
        <w:rPr>
          <w:spacing w:val="32"/>
        </w:rPr>
        <w:t xml:space="preserve"> </w:t>
      </w:r>
      <w:r>
        <w:t>plant/</w:t>
      </w:r>
      <w:r>
        <w:rPr>
          <w:spacing w:val="-5"/>
        </w:rPr>
        <w:t>L</w:t>
      </w:r>
      <w:r>
        <w:rPr>
          <w:spacing w:val="2"/>
        </w:rPr>
        <w:t>i</w:t>
      </w:r>
      <w:r>
        <w:t>ft</w:t>
      </w:r>
      <w:r>
        <w:rPr>
          <w:spacing w:val="30"/>
        </w:rPr>
        <w:t xml:space="preserve"> </w:t>
      </w:r>
      <w:r>
        <w:t>Station</w:t>
      </w:r>
      <w:r>
        <w:rPr>
          <w:spacing w:val="2"/>
        </w:rPr>
        <w:t>s</w:t>
      </w:r>
      <w:r>
        <w:t>.</w:t>
      </w:r>
      <w:r>
        <w:rPr>
          <w:spacing w:val="33"/>
        </w:rPr>
        <w:t xml:space="preserve"> </w:t>
      </w:r>
      <w:r>
        <w:rPr>
          <w:spacing w:val="-6"/>
        </w:rPr>
        <w:t>I</w:t>
      </w:r>
      <w:r>
        <w:t>n</w:t>
      </w:r>
      <w:r>
        <w:rPr>
          <w:spacing w:val="30"/>
        </w:rPr>
        <w:t xml:space="preserve"> </w:t>
      </w:r>
      <w:r>
        <w:t>other</w:t>
      </w:r>
      <w:r>
        <w:rPr>
          <w:spacing w:val="32"/>
        </w:rPr>
        <w:t xml:space="preserve"> </w:t>
      </w:r>
      <w:r>
        <w:rPr>
          <w:spacing w:val="-1"/>
        </w:rPr>
        <w:t>ca</w:t>
      </w:r>
      <w:r>
        <w:t>s</w:t>
      </w:r>
      <w:r>
        <w:rPr>
          <w:spacing w:val="-1"/>
        </w:rPr>
        <w:t>e</w:t>
      </w:r>
      <w:r>
        <w:t xml:space="preserve">s, </w:t>
      </w:r>
      <w:r>
        <w:rPr>
          <w:spacing w:val="-1"/>
        </w:rPr>
        <w:t>re</w:t>
      </w:r>
      <w:r>
        <w:t>info</w:t>
      </w:r>
      <w:r>
        <w:rPr>
          <w:spacing w:val="-1"/>
        </w:rPr>
        <w:t>r</w:t>
      </w:r>
      <w:r>
        <w:rPr>
          <w:spacing w:val="1"/>
        </w:rPr>
        <w:t>c</w:t>
      </w:r>
      <w:r>
        <w:rPr>
          <w:spacing w:val="-1"/>
        </w:rPr>
        <w:t>e</w:t>
      </w:r>
      <w:r>
        <w:t>ment</w:t>
      </w:r>
      <w:r>
        <w:rPr>
          <w:spacing w:val="3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9"/>
        </w:rPr>
        <w:t xml:space="preserve"> </w:t>
      </w:r>
      <w:r>
        <w:rPr>
          <w:spacing w:val="1"/>
        </w:rPr>
        <w:t>e</w:t>
      </w:r>
      <w:r>
        <w:t>po</w:t>
      </w:r>
      <w:r>
        <w:rPr>
          <w:spacing w:val="4"/>
        </w:rPr>
        <w:t>x</w:t>
      </w:r>
      <w:r>
        <w:t>y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>ted</w:t>
      </w:r>
      <w:r>
        <w:rPr>
          <w:spacing w:val="38"/>
        </w:rPr>
        <w:t xml:space="preserve"> </w:t>
      </w:r>
      <w:r>
        <w:t>h</w:t>
      </w:r>
      <w:r>
        <w:rPr>
          <w:spacing w:val="2"/>
        </w:rPr>
        <w:t>i</w:t>
      </w:r>
      <w:r>
        <w:rPr>
          <w:spacing w:val="-3"/>
        </w:rPr>
        <w:t>g</w:t>
      </w:r>
      <w:r>
        <w:t>h</w:t>
      </w:r>
      <w:r>
        <w:rPr>
          <w:spacing w:val="45"/>
        </w:rPr>
        <w:t xml:space="preserve"> </w:t>
      </w:r>
      <w:r>
        <w:rPr>
          <w:spacing w:val="-8"/>
        </w:rPr>
        <w:t>y</w:t>
      </w:r>
      <w:r>
        <w:rPr>
          <w:spacing w:val="2"/>
        </w:rPr>
        <w:t>i</w:t>
      </w:r>
      <w:r>
        <w:rPr>
          <w:spacing w:val="-1"/>
        </w:rPr>
        <w:t>e</w:t>
      </w:r>
      <w:r>
        <w:t>ld</w:t>
      </w:r>
      <w:r>
        <w:rPr>
          <w:spacing w:val="41"/>
        </w:rPr>
        <w:t xml:space="preserve"> </w:t>
      </w:r>
      <w:r>
        <w:t>d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t>med</w:t>
      </w:r>
      <w:r>
        <w:rPr>
          <w:spacing w:val="37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a</w:t>
      </w:r>
      <w:r>
        <w:t>rs</w:t>
      </w:r>
      <w:r>
        <w:rPr>
          <w:spacing w:val="37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40"/>
        </w:rPr>
        <w:t xml:space="preserve"> </w:t>
      </w:r>
      <w:r>
        <w:rPr>
          <w:spacing w:val="-1"/>
        </w:rPr>
        <w:t>e</w:t>
      </w:r>
      <w:r>
        <w:t>po</w:t>
      </w:r>
      <w:r>
        <w:rPr>
          <w:spacing w:val="4"/>
        </w:rPr>
        <w:t>x</w:t>
      </w:r>
      <w:r>
        <w:t>y</w:t>
      </w:r>
      <w:r>
        <w:rPr>
          <w:spacing w:val="35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>ted</w:t>
      </w:r>
      <w:r>
        <w:rPr>
          <w:spacing w:val="38"/>
        </w:rPr>
        <w:t xml:space="preserve"> </w:t>
      </w:r>
      <w:r>
        <w:t>mild</w:t>
      </w:r>
      <w:r>
        <w:rPr>
          <w:spacing w:val="38"/>
        </w:rPr>
        <w:t xml:space="preserve"> </w:t>
      </w:r>
      <w:r>
        <w:t>st</w:t>
      </w:r>
      <w:r>
        <w:rPr>
          <w:spacing w:val="1"/>
        </w:rPr>
        <w:t>e</w:t>
      </w:r>
      <w:r>
        <w:rPr>
          <w:spacing w:val="-1"/>
        </w:rPr>
        <w:t>e</w:t>
      </w:r>
      <w:r>
        <w:t xml:space="preserve">l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16"/>
        </w:rPr>
        <w:t xml:space="preserve"> </w:t>
      </w:r>
      <w:r>
        <w:t>with</w:t>
      </w:r>
      <w:r>
        <w:rPr>
          <w:spacing w:val="21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19"/>
        </w:rPr>
        <w:t xml:space="preserve"> </w:t>
      </w:r>
      <w:r>
        <w:t>4</w:t>
      </w:r>
      <w:r>
        <w:rPr>
          <w:spacing w:val="2"/>
        </w:rPr>
        <w:t>4</w:t>
      </w:r>
      <w:r>
        <w:t>49:2005+</w:t>
      </w:r>
      <w:r>
        <w:rPr>
          <w:spacing w:val="-1"/>
        </w:rPr>
        <w:t>A</w:t>
      </w:r>
      <w:r>
        <w:t>2:2009</w:t>
      </w:r>
      <w:r>
        <w:rPr>
          <w:spacing w:val="22"/>
        </w:rPr>
        <w:t xml:space="preserve"> </w:t>
      </w:r>
      <w:r>
        <w:t>(</w:t>
      </w:r>
      <w:r>
        <w:rPr>
          <w:spacing w:val="-2"/>
        </w:rPr>
        <w:t>w</w:t>
      </w:r>
      <w:r>
        <w:t>ith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18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nts</w:t>
      </w:r>
      <w:r>
        <w:rPr>
          <w:spacing w:val="22"/>
        </w:rPr>
        <w:t xml:space="preserve"> </w:t>
      </w:r>
      <w:r>
        <w:t>stat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22"/>
        </w:rPr>
        <w:t xml:space="preserve"> </w:t>
      </w:r>
      <w:r>
        <w:rPr>
          <w:spacing w:val="-4"/>
        </w:rPr>
        <w:t>I</w:t>
      </w:r>
      <w:r>
        <w:t>SO 14654:1999)</w:t>
      </w:r>
      <w:r>
        <w:rPr>
          <w:spacing w:val="18"/>
        </w:rPr>
        <w:t xml:space="preserve"> </w:t>
      </w:r>
      <w:r>
        <w:t>or</w:t>
      </w:r>
      <w:r>
        <w:rPr>
          <w:spacing w:val="18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</w:t>
      </w:r>
      <w:r>
        <w:t>lded</w:t>
      </w:r>
      <w:r>
        <w:rPr>
          <w:spacing w:val="20"/>
        </w:rPr>
        <w:t xml:space="preserve"> </w:t>
      </w:r>
      <w:r>
        <w:t>wire</w:t>
      </w:r>
      <w:r>
        <w:rPr>
          <w:spacing w:val="17"/>
        </w:rPr>
        <w:t xml:space="preserve"> </w:t>
      </w:r>
      <w:r>
        <w:rPr>
          <w:spacing w:val="1"/>
        </w:rPr>
        <w:t>f</w:t>
      </w:r>
      <w:r>
        <w:rPr>
          <w:spacing w:val="-1"/>
        </w:rPr>
        <w:t>a</w:t>
      </w:r>
      <w:r>
        <w:t>bric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18"/>
        </w:rPr>
        <w:t xml:space="preserve"> </w:t>
      </w:r>
      <w:r>
        <w:rPr>
          <w:spacing w:val="1"/>
        </w:rPr>
        <w:t>w</w:t>
      </w:r>
      <w:r>
        <w:t>ith</w:t>
      </w:r>
      <w:r>
        <w:rPr>
          <w:spacing w:val="18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19"/>
        </w:rPr>
        <w:t xml:space="preserve"> </w:t>
      </w:r>
      <w:r>
        <w:t>4483:200</w:t>
      </w:r>
      <w:r>
        <w:rPr>
          <w:spacing w:val="5"/>
        </w:rPr>
        <w:t>5</w:t>
      </w:r>
      <w:r>
        <w:t>.</w:t>
      </w:r>
      <w:r>
        <w:rPr>
          <w:spacing w:val="19"/>
        </w:rPr>
        <w:t xml:space="preserve"> </w:t>
      </w:r>
      <w:r>
        <w:rPr>
          <w:spacing w:val="-1"/>
          <w:position w:val="9"/>
          <w:sz w:val="16"/>
          <w:szCs w:val="16"/>
        </w:rPr>
        <w:t>²</w:t>
      </w:r>
      <w:r>
        <w:t>.</w:t>
      </w:r>
      <w:r>
        <w:rPr>
          <w:spacing w:val="19"/>
        </w:rPr>
        <w:t xml:space="preserve"> </w:t>
      </w:r>
      <w:r>
        <w:t>R</w:t>
      </w:r>
      <w:r>
        <w:rPr>
          <w:spacing w:val="-1"/>
        </w:rPr>
        <w:t>e</w:t>
      </w:r>
      <w:r>
        <w:rPr>
          <w:spacing w:val="2"/>
        </w:rPr>
        <w:t>i</w:t>
      </w:r>
      <w:r>
        <w:t>nfo</w:t>
      </w:r>
      <w:r>
        <w:rPr>
          <w:spacing w:val="-2"/>
        </w:rPr>
        <w:t>r</w:t>
      </w:r>
      <w:r>
        <w:rPr>
          <w:spacing w:val="-1"/>
        </w:rPr>
        <w:t>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16"/>
        </w:rPr>
        <w:t xml:space="preserve"> </w:t>
      </w:r>
      <w:r>
        <w:t>st</w:t>
      </w:r>
      <w:r>
        <w:rPr>
          <w:spacing w:val="1"/>
        </w:rPr>
        <w:t>e</w:t>
      </w:r>
      <w:r>
        <w:rPr>
          <w:spacing w:val="-1"/>
        </w:rPr>
        <w:t>e</w:t>
      </w:r>
      <w:r>
        <w:t>l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>dim</w:t>
      </w:r>
      <w:r>
        <w:rPr>
          <w:spacing w:val="-1"/>
        </w:rPr>
        <w:t>e</w:t>
      </w:r>
      <w:r>
        <w:t xml:space="preserve">nsions </w:t>
      </w:r>
      <w:r>
        <w:rPr>
          <w:spacing w:val="-3"/>
        </w:rPr>
        <w:t>g</w:t>
      </w:r>
      <w:r>
        <w:t>i</w:t>
      </w:r>
      <w:r>
        <w:rPr>
          <w:spacing w:val="2"/>
        </w:rPr>
        <w:t>v</w:t>
      </w:r>
      <w:r>
        <w:rPr>
          <w:spacing w:val="-1"/>
        </w:rPr>
        <w:t>e</w:t>
      </w:r>
      <w:r>
        <w:t xml:space="preserve">n in the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2"/>
        </w:rPr>
        <w:t xml:space="preserve"> </w:t>
      </w:r>
      <w:r>
        <w:t>D</w:t>
      </w:r>
      <w:r>
        <w:rPr>
          <w:spacing w:val="-2"/>
        </w:rPr>
        <w:t>r</w:t>
      </w:r>
      <w:r>
        <w:rPr>
          <w:spacing w:val="1"/>
        </w:rPr>
        <w:t>a</w:t>
      </w:r>
      <w:r>
        <w:t>win</w:t>
      </w:r>
      <w:r>
        <w:rPr>
          <w:spacing w:val="-3"/>
        </w:rPr>
        <w:t>g</w:t>
      </w:r>
      <w:r>
        <w:t>s.</w:t>
      </w:r>
    </w:p>
    <w:p w:rsidR="001527E3" w:rsidRDefault="001527E3">
      <w:pPr>
        <w:kinsoku w:val="0"/>
        <w:overflowPunct w:val="0"/>
        <w:spacing w:before="9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t>R</w:t>
      </w:r>
      <w:r>
        <w:rPr>
          <w:spacing w:val="-1"/>
        </w:rPr>
        <w:t>e</w:t>
      </w:r>
      <w:r>
        <w:t>info</w:t>
      </w:r>
      <w:r>
        <w:rPr>
          <w:spacing w:val="-1"/>
        </w:rPr>
        <w:t>rc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33"/>
        </w:rPr>
        <w:t xml:space="preserve"> </w:t>
      </w:r>
      <w:r>
        <w:t>b</w:t>
      </w:r>
      <w:r>
        <w:rPr>
          <w:spacing w:val="1"/>
        </w:rPr>
        <w:t>a</w:t>
      </w:r>
      <w:r>
        <w:t>rs</w:t>
      </w:r>
      <w:r>
        <w:rPr>
          <w:spacing w:val="35"/>
        </w:rPr>
        <w:t xml:space="preserve"> </w:t>
      </w:r>
      <w:r>
        <w:rPr>
          <w:spacing w:val="1"/>
        </w:rPr>
        <w:t>a</w:t>
      </w:r>
      <w:r>
        <w:t>re</w:t>
      </w:r>
      <w:r>
        <w:rPr>
          <w:spacing w:val="34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stor</w:t>
      </w:r>
      <w:r>
        <w:rPr>
          <w:spacing w:val="-1"/>
        </w:rPr>
        <w:t>e</w:t>
      </w:r>
      <w:r>
        <w:t>d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lear</w:t>
      </w:r>
      <w:r>
        <w:rPr>
          <w:spacing w:val="35"/>
        </w:rPr>
        <w:t xml:space="preserve"> </w:t>
      </w:r>
      <w:r>
        <w:t>o</w:t>
      </w:r>
      <w:r>
        <w:rPr>
          <w:spacing w:val="1"/>
        </w:rPr>
        <w:t>f</w:t>
      </w:r>
      <w:r>
        <w:t>f</w:t>
      </w:r>
      <w:r>
        <w:rPr>
          <w:spacing w:val="35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grou</w:t>
      </w:r>
      <w:r>
        <w:rPr>
          <w:spacing w:val="-1"/>
        </w:rPr>
        <w:t>n</w:t>
      </w:r>
      <w:r>
        <w:t>d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tru</w:t>
      </w:r>
      <w:r>
        <w:rPr>
          <w:spacing w:val="4"/>
        </w:rPr>
        <w:t>l</w:t>
      </w:r>
      <w:r>
        <w:t>y</w:t>
      </w:r>
      <w:r>
        <w:rPr>
          <w:spacing w:val="33"/>
        </w:rPr>
        <w:t xml:space="preserve"> </w:t>
      </w:r>
      <w:r>
        <w:t>str</w:t>
      </w:r>
      <w:r>
        <w:rPr>
          <w:spacing w:val="-1"/>
        </w:rPr>
        <w:t>a</w:t>
      </w:r>
      <w:r>
        <w:t>i</w:t>
      </w:r>
      <w:r>
        <w:rPr>
          <w:spacing w:val="-2"/>
        </w:rPr>
        <w:t>g</w:t>
      </w:r>
      <w:r>
        <w:t>ht.</w:t>
      </w:r>
      <w:r>
        <w:rPr>
          <w:spacing w:val="38"/>
        </w:rPr>
        <w:t xml:space="preserve"> </w:t>
      </w:r>
      <w:r>
        <w:t>Suit</w:t>
      </w:r>
      <w:r>
        <w:rPr>
          <w:spacing w:val="-1"/>
        </w:rPr>
        <w:t>a</w:t>
      </w:r>
      <w:r>
        <w:t xml:space="preserve">ble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pro</w:t>
      </w:r>
      <w:r>
        <w:rPr>
          <w:spacing w:val="1"/>
        </w:rPr>
        <w:t>t</w:t>
      </w:r>
      <w:r>
        <w:rPr>
          <w:spacing w:val="-1"/>
        </w:rPr>
        <w:t>ec</w:t>
      </w:r>
      <w:r>
        <w:t>t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rPr>
          <w:spacing w:val="-3"/>
        </w:rPr>
        <w:t>g</w:t>
      </w:r>
      <w:r>
        <w:rPr>
          <w:spacing w:val="-1"/>
        </w:rPr>
        <w:t>a</w:t>
      </w:r>
      <w:r>
        <w:t>inst</w:t>
      </w:r>
      <w:r>
        <w:rPr>
          <w:spacing w:val="7"/>
        </w:rPr>
        <w:t xml:space="preserve"> </w:t>
      </w:r>
      <w:r>
        <w:t>windblown</w:t>
      </w:r>
      <w:r>
        <w:rPr>
          <w:spacing w:val="6"/>
        </w:rPr>
        <w:t xml:space="preserve"> </w:t>
      </w:r>
      <w:r>
        <w:t>sulph</w:t>
      </w:r>
      <w:r>
        <w:rPr>
          <w:spacing w:val="-1"/>
        </w:rPr>
        <w:t>a</w:t>
      </w:r>
      <w:r>
        <w:t>tes,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hlorid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other d</w:t>
      </w:r>
      <w:r>
        <w:rPr>
          <w:spacing w:val="-1"/>
        </w:rPr>
        <w:t>e</w:t>
      </w:r>
      <w:r>
        <w:t>let</w:t>
      </w:r>
      <w:r>
        <w:rPr>
          <w:spacing w:val="-1"/>
        </w:rPr>
        <w:t>e</w:t>
      </w:r>
      <w:r>
        <w:t>rious matte</w:t>
      </w:r>
      <w:r>
        <w:rPr>
          <w:spacing w:val="-2"/>
        </w:rPr>
        <w:t>r</w:t>
      </w:r>
      <w:r>
        <w:t>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Sp</w:t>
      </w:r>
      <w:r>
        <w:rPr>
          <w:spacing w:val="-1"/>
        </w:rPr>
        <w:t>ec</w:t>
      </w:r>
      <w:r>
        <w:t>im</w:t>
      </w:r>
      <w:r>
        <w:rPr>
          <w:spacing w:val="-1"/>
        </w:rPr>
        <w:t>e</w:t>
      </w:r>
      <w:r>
        <w:t>ns</w:t>
      </w:r>
      <w:r>
        <w:rPr>
          <w:spacing w:val="14"/>
        </w:rPr>
        <w:t xml:space="preserve"> </w:t>
      </w:r>
      <w:r>
        <w:t>suf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t>nt</w:t>
      </w:r>
      <w:r>
        <w:rPr>
          <w:spacing w:val="14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5"/>
        </w:rPr>
        <w:t xml:space="preserve"> </w:t>
      </w:r>
      <w:r>
        <w:t>thr</w:t>
      </w:r>
      <w:r>
        <w:rPr>
          <w:spacing w:val="-2"/>
        </w:rPr>
        <w:t>e</w:t>
      </w:r>
      <w:r>
        <w:t>e</w:t>
      </w:r>
      <w:r>
        <w:rPr>
          <w:spacing w:val="13"/>
        </w:rPr>
        <w:t xml:space="preserve"> </w:t>
      </w:r>
      <w:r>
        <w:t>tensile</w:t>
      </w:r>
      <w:r>
        <w:rPr>
          <w:spacing w:val="13"/>
        </w:rPr>
        <w:t xml:space="preserve"> </w:t>
      </w:r>
      <w:r>
        <w:t>tests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1"/>
        </w:rPr>
        <w:t>r</w:t>
      </w:r>
      <w:r>
        <w:rPr>
          <w:spacing w:val="-1"/>
        </w:rPr>
        <w:t>e</w:t>
      </w:r>
      <w:r>
        <w:t>e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ol</w:t>
      </w:r>
      <w:r>
        <w:rPr>
          <w:spacing w:val="4"/>
        </w:rPr>
        <w:t>d</w:t>
      </w:r>
      <w:r>
        <w:rPr>
          <w:spacing w:val="-1"/>
        </w:rPr>
        <w:t>-</w:t>
      </w:r>
      <w:r>
        <w:rPr>
          <w:spacing w:val="2"/>
        </w:rPr>
        <w:t>b</w:t>
      </w:r>
      <w:r>
        <w:rPr>
          <w:spacing w:val="-1"/>
        </w:rPr>
        <w:t>e</w:t>
      </w:r>
      <w:r>
        <w:t>ndi</w:t>
      </w:r>
      <w:r>
        <w:rPr>
          <w:spacing w:val="2"/>
        </w:rPr>
        <w:t>n</w:t>
      </w:r>
      <w:r>
        <w:t>g</w:t>
      </w:r>
      <w:r>
        <w:rPr>
          <w:spacing w:val="11"/>
        </w:rPr>
        <w:t xml:space="preserve"> </w:t>
      </w:r>
      <w:r>
        <w:t>tests</w:t>
      </w:r>
      <w:r>
        <w:rPr>
          <w:spacing w:val="14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t>ten</w:t>
      </w:r>
      <w:r>
        <w:rPr>
          <w:spacing w:val="13"/>
        </w:rPr>
        <w:t xml:space="preserve"> </w:t>
      </w:r>
      <w:r>
        <w:t>tonne</w:t>
      </w:r>
      <w:r>
        <w:rPr>
          <w:spacing w:val="13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b</w:t>
      </w:r>
      <w:r>
        <w:rPr>
          <w:spacing w:val="1"/>
        </w:rPr>
        <w:t>a</w:t>
      </w:r>
      <w:r>
        <w:t>rs or</w:t>
      </w:r>
      <w:r>
        <w:rPr>
          <w:spacing w:val="27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1"/>
        </w:rPr>
        <w:t>a</w:t>
      </w:r>
      <w:r>
        <w:rPr>
          <w:spacing w:val="-1"/>
        </w:rPr>
        <w:t>c</w:t>
      </w:r>
      <w:r>
        <w:t>tion</w:t>
      </w:r>
      <w:r>
        <w:rPr>
          <w:spacing w:val="28"/>
        </w:rPr>
        <w:t xml:space="preserve"> </w:t>
      </w:r>
      <w:r>
        <w:t>the</w:t>
      </w:r>
      <w:r>
        <w:rPr>
          <w:spacing w:val="-2"/>
        </w:rPr>
        <w:t>r</w:t>
      </w:r>
      <w:r>
        <w:rPr>
          <w:spacing w:val="-1"/>
        </w:rPr>
        <w:t>e</w:t>
      </w:r>
      <w:r>
        <w:rPr>
          <w:spacing w:val="2"/>
        </w:rPr>
        <w:t>o</w:t>
      </w:r>
      <w:r>
        <w:t>f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rPr>
          <w:spacing w:val="1"/>
        </w:rPr>
        <w:t>f</w:t>
      </w:r>
      <w:r>
        <w:t>or</w:t>
      </w:r>
      <w:r>
        <w:rPr>
          <w:spacing w:val="27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</w:t>
      </w:r>
      <w:r>
        <w:rPr>
          <w:spacing w:val="28"/>
        </w:rPr>
        <w:t xml:space="preserve"> </w:t>
      </w:r>
      <w:r>
        <w:t>dif</w:t>
      </w:r>
      <w:r>
        <w:rPr>
          <w:spacing w:val="1"/>
        </w:rPr>
        <w:t>f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nt</w:t>
      </w:r>
      <w:r>
        <w:rPr>
          <w:spacing w:val="29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27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b</w:t>
      </w:r>
      <w:r>
        <w:rPr>
          <w:spacing w:val="-1"/>
        </w:rPr>
        <w:t>a</w:t>
      </w:r>
      <w:r>
        <w:t>rs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9"/>
        </w:rPr>
        <w:t xml:space="preserve"> </w:t>
      </w:r>
      <w:r>
        <w:t>s</w:t>
      </w:r>
      <w:r>
        <w:rPr>
          <w:spacing w:val="-1"/>
        </w:rPr>
        <w:t>a</w:t>
      </w:r>
      <w:r>
        <w:t>mpl</w:t>
      </w:r>
      <w:r>
        <w:rPr>
          <w:spacing w:val="-1"/>
        </w:rPr>
        <w:t>e</w:t>
      </w:r>
      <w:r>
        <w:t>d.</w:t>
      </w:r>
      <w:r>
        <w:rPr>
          <w:spacing w:val="30"/>
        </w:rPr>
        <w:t xml:space="preserve"> </w:t>
      </w:r>
      <w:r>
        <w:t>T</w:t>
      </w:r>
      <w:r>
        <w:rPr>
          <w:spacing w:val="-2"/>
        </w:rPr>
        <w:t>e</w:t>
      </w:r>
      <w:r>
        <w:t>sting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7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27"/>
        </w:rPr>
        <w:t xml:space="preserve"> </w:t>
      </w:r>
      <w:r>
        <w:t xml:space="preserve">in </w:t>
      </w:r>
      <w:r>
        <w:rPr>
          <w:spacing w:val="-1"/>
        </w:rPr>
        <w:t>acc</w:t>
      </w:r>
      <w:r>
        <w:t>or</w:t>
      </w:r>
      <w:r>
        <w:rPr>
          <w:spacing w:val="1"/>
        </w:rPr>
        <w:t>d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15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17"/>
        </w:rPr>
        <w:t xml:space="preserve"> </w:t>
      </w:r>
      <w:r>
        <w:t>44</w:t>
      </w:r>
      <w:r>
        <w:rPr>
          <w:spacing w:val="2"/>
        </w:rPr>
        <w:t>4</w:t>
      </w:r>
      <w:r>
        <w:t>9:2005+</w:t>
      </w:r>
      <w:r>
        <w:rPr>
          <w:spacing w:val="-1"/>
        </w:rPr>
        <w:t>A</w:t>
      </w:r>
      <w:r>
        <w:t>2:2009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b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r</w:t>
      </w:r>
      <w:r>
        <w:rPr>
          <w:spacing w:val="-2"/>
        </w:rPr>
        <w:t>e</w:t>
      </w:r>
      <w:r>
        <w:t>j</w:t>
      </w:r>
      <w:r>
        <w:rPr>
          <w:spacing w:val="1"/>
        </w:rPr>
        <w:t>e</w:t>
      </w:r>
      <w:r>
        <w:rPr>
          <w:spacing w:val="-1"/>
        </w:rPr>
        <w:t>c</w:t>
      </w:r>
      <w:r>
        <w:t>ted</w:t>
      </w:r>
      <w:r>
        <w:rPr>
          <w:spacing w:val="16"/>
        </w:rPr>
        <w:t xml:space="preserve"> </w:t>
      </w:r>
      <w:r>
        <w:t>if</w:t>
      </w:r>
      <w:r>
        <w:rPr>
          <w:spacing w:val="18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v</w:t>
      </w:r>
      <w:r>
        <w:rPr>
          <w:spacing w:val="-1"/>
        </w:rPr>
        <w:t>e</w:t>
      </w:r>
      <w:r>
        <w:rPr>
          <w:spacing w:val="1"/>
        </w:rPr>
        <w:t>ra</w:t>
      </w:r>
      <w:r>
        <w:rPr>
          <w:spacing w:val="-3"/>
        </w:rPr>
        <w:t>g</w:t>
      </w:r>
      <w:r>
        <w:t>e</w:t>
      </w:r>
      <w:r>
        <w:rPr>
          <w:spacing w:val="18"/>
        </w:rPr>
        <w:t xml:space="preserve"> </w:t>
      </w:r>
      <w:r>
        <w:t>r</w:t>
      </w:r>
      <w:r>
        <w:rPr>
          <w:spacing w:val="-2"/>
        </w:rPr>
        <w:t>e</w:t>
      </w:r>
      <w:r>
        <w:t>sults for</w:t>
      </w:r>
      <w:r>
        <w:rPr>
          <w:spacing w:val="-2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 b</w:t>
      </w:r>
      <w:r>
        <w:rPr>
          <w:spacing w:val="-1"/>
        </w:rPr>
        <w:t>a</w:t>
      </w:r>
      <w:r>
        <w:t>tch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-2"/>
        </w:rPr>
        <w:t xml:space="preserve"> </w:t>
      </w:r>
      <w:r>
        <w:t>not in</w:t>
      </w:r>
      <w:r>
        <w:rPr>
          <w:spacing w:val="2"/>
        </w:rPr>
        <w:t xml:space="preserve"> </w:t>
      </w:r>
      <w:r>
        <w:rPr>
          <w:spacing w:val="-1"/>
        </w:rPr>
        <w:t>acc</w:t>
      </w:r>
      <w:r>
        <w:t>or</w:t>
      </w:r>
      <w:r>
        <w:rPr>
          <w:spacing w:val="1"/>
        </w:rPr>
        <w:t>d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t xml:space="preserve">with </w:t>
      </w:r>
      <w:r>
        <w:rPr>
          <w:spacing w:val="-2"/>
        </w:rPr>
        <w:t>B</w:t>
      </w:r>
      <w:r>
        <w:t>S 44</w:t>
      </w:r>
      <w:r>
        <w:rPr>
          <w:spacing w:val="2"/>
        </w:rPr>
        <w:t>4</w:t>
      </w:r>
      <w:r>
        <w:t>9:2005+</w:t>
      </w:r>
      <w:r>
        <w:rPr>
          <w:spacing w:val="-1"/>
        </w:rPr>
        <w:t>A</w:t>
      </w:r>
      <w:r>
        <w:t>2:2009.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All</w:t>
      </w:r>
      <w:r>
        <w:rPr>
          <w:spacing w:val="41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41"/>
        </w:rPr>
        <w:t xml:space="preserve"> </w:t>
      </w:r>
      <w:r>
        <w:t>is</w:t>
      </w:r>
      <w:r>
        <w:rPr>
          <w:spacing w:val="41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t>be</w:t>
      </w:r>
      <w:r>
        <w:rPr>
          <w:spacing w:val="41"/>
        </w:rPr>
        <w:t xml:space="preserve"> </w:t>
      </w:r>
      <w:r>
        <w:t>tot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38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1"/>
        </w:rPr>
        <w:t>e</w:t>
      </w:r>
      <w:r>
        <w:t>e</w:t>
      </w:r>
      <w:r>
        <w:rPr>
          <w:spacing w:val="39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40"/>
        </w:rPr>
        <w:t xml:space="preserve"> </w:t>
      </w:r>
      <w:r>
        <w:t>dirt,</w:t>
      </w:r>
      <w:r>
        <w:rPr>
          <w:spacing w:val="40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int,</w:t>
      </w:r>
      <w:r>
        <w:rPr>
          <w:spacing w:val="40"/>
        </w:rPr>
        <w:t xml:space="preserve"> </w:t>
      </w:r>
      <w:r>
        <w:t>loose</w:t>
      </w:r>
      <w:r>
        <w:rPr>
          <w:spacing w:val="40"/>
        </w:rPr>
        <w:t xml:space="preserve"> </w:t>
      </w:r>
      <w:r>
        <w:t>rust</w:t>
      </w:r>
      <w:r>
        <w:rPr>
          <w:spacing w:val="40"/>
        </w:rPr>
        <w:t xml:space="preserve"> </w:t>
      </w:r>
      <w:r>
        <w:t>or</w:t>
      </w:r>
      <w:r>
        <w:rPr>
          <w:spacing w:val="42"/>
        </w:rPr>
        <w:t xml:space="preserve"> </w:t>
      </w:r>
      <w:r>
        <w:t>s</w:t>
      </w:r>
      <w:r>
        <w:rPr>
          <w:spacing w:val="-1"/>
        </w:rPr>
        <w:t>ca</w:t>
      </w:r>
      <w:r>
        <w:rPr>
          <w:spacing w:val="2"/>
        </w:rPr>
        <w:t>l</w:t>
      </w:r>
      <w:r>
        <w:t>e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rPr>
          <w:spacing w:val="2"/>
        </w:rPr>
        <w:t>i</w:t>
      </w:r>
      <w:r>
        <w:t>s</w:t>
      </w:r>
      <w:r>
        <w:rPr>
          <w:spacing w:val="40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t>thoro</w:t>
      </w:r>
      <w:r>
        <w:rPr>
          <w:spacing w:val="1"/>
        </w:rPr>
        <w:t>u</w:t>
      </w:r>
      <w:r>
        <w:rPr>
          <w:spacing w:val="-3"/>
        </w:rPr>
        <w:t>g</w:t>
      </w:r>
      <w:r>
        <w:t>h</w:t>
      </w:r>
      <w:r>
        <w:rPr>
          <w:spacing w:val="5"/>
        </w:rPr>
        <w:t>l</w:t>
      </w:r>
      <w:r>
        <w:t>y brush</w:t>
      </w:r>
      <w:r>
        <w:rPr>
          <w:spacing w:val="-2"/>
        </w:rPr>
        <w:t>e</w:t>
      </w:r>
      <w:r>
        <w:t xml:space="preserve">d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c</w:t>
      </w:r>
      <w:r>
        <w:rPr>
          <w:spacing w:val="2"/>
        </w:rPr>
        <w:t>l</w:t>
      </w:r>
      <w:r>
        <w:rPr>
          <w:spacing w:val="-1"/>
        </w:rPr>
        <w:t>ea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fter positioning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>nd immedi</w:t>
      </w:r>
      <w:r>
        <w:rPr>
          <w:spacing w:val="-1"/>
        </w:rPr>
        <w:t>a</w:t>
      </w:r>
      <w:r>
        <w:t>te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p</w:t>
      </w:r>
      <w:r>
        <w:t>rior</w:t>
      </w:r>
      <w:r>
        <w:rPr>
          <w:spacing w:val="-1"/>
        </w:rPr>
        <w:t xml:space="preserve"> </w:t>
      </w:r>
      <w:r>
        <w:t>to concr</w:t>
      </w:r>
      <w:r>
        <w:rPr>
          <w:spacing w:val="-2"/>
        </w:rPr>
        <w:t>e</w:t>
      </w:r>
      <w:r>
        <w:t>ti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t>The</w:t>
      </w:r>
      <w:r>
        <w:rPr>
          <w:spacing w:val="24"/>
        </w:rPr>
        <w:t xml:space="preserve"> </w:t>
      </w:r>
      <w:r>
        <w:t>b</w:t>
      </w:r>
      <w:r>
        <w:rPr>
          <w:spacing w:val="-1"/>
        </w:rPr>
        <w:t>a</w:t>
      </w:r>
      <w:r>
        <w:t>rs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25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rPr>
          <w:spacing w:val="-1"/>
        </w:rPr>
        <w:t>acc</w:t>
      </w:r>
      <w:r>
        <w:t>u</w:t>
      </w:r>
      <w:r>
        <w:rPr>
          <w:spacing w:val="1"/>
        </w:rPr>
        <w:t>r</w:t>
      </w:r>
      <w:r>
        <w:rPr>
          <w:spacing w:val="-1"/>
        </w:rPr>
        <w:t>a</w:t>
      </w:r>
      <w:r>
        <w:t>te</w:t>
      </w:r>
      <w:r>
        <w:rPr>
          <w:spacing w:val="2"/>
        </w:rPr>
        <w:t>l</w:t>
      </w:r>
      <w:r>
        <w:t>y</w:t>
      </w:r>
      <w:r>
        <w:rPr>
          <w:spacing w:val="21"/>
        </w:rPr>
        <w:t xml:space="preserve"> </w:t>
      </w:r>
      <w:r>
        <w:t>b</w:t>
      </w:r>
      <w:r>
        <w:rPr>
          <w:spacing w:val="-1"/>
        </w:rPr>
        <w:t>e</w:t>
      </w:r>
      <w:r>
        <w:t>nt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p</w:t>
      </w:r>
      <w:r>
        <w:rPr>
          <w:spacing w:val="-1"/>
        </w:rPr>
        <w:t>e</w:t>
      </w:r>
      <w:r>
        <w:t>s</w:t>
      </w:r>
      <w:r>
        <w:rPr>
          <w:spacing w:val="28"/>
        </w:rPr>
        <w:t xml:space="preserve"> </w:t>
      </w:r>
      <w:r>
        <w:t>indi</w:t>
      </w:r>
      <w:r>
        <w:rPr>
          <w:spacing w:val="-1"/>
        </w:rPr>
        <w:t>ca</w:t>
      </w:r>
      <w:r>
        <w:t>ted,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b</w:t>
      </w:r>
      <w:r>
        <w:rPr>
          <w:spacing w:val="-1"/>
        </w:rPr>
        <w:t>e</w:t>
      </w:r>
      <w:r>
        <w:t>nding</w:t>
      </w:r>
      <w:r>
        <w:rPr>
          <w:spacing w:val="24"/>
        </w:rPr>
        <w:t xml:space="preserve"> </w:t>
      </w:r>
      <w:r>
        <w:t>must,</w:t>
      </w:r>
      <w:r>
        <w:rPr>
          <w:spacing w:val="26"/>
        </w:rPr>
        <w:t xml:space="preserve"> </w:t>
      </w:r>
      <w:r>
        <w:t>wh</w:t>
      </w:r>
      <w:r>
        <w:rPr>
          <w:spacing w:val="-2"/>
        </w:rPr>
        <w:t>e</w:t>
      </w:r>
      <w:r>
        <w:t>r</w:t>
      </w:r>
      <w:r>
        <w:rPr>
          <w:spacing w:val="-2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>r possible,</w:t>
      </w:r>
      <w:r>
        <w:rPr>
          <w:spacing w:val="13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ted</w:t>
      </w:r>
      <w:r>
        <w:rPr>
          <w:spacing w:val="13"/>
        </w:rPr>
        <w:t xml:space="preserve"> </w:t>
      </w:r>
      <w:r>
        <w:t>b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st</w:t>
      </w:r>
      <w:r>
        <w:rPr>
          <w:spacing w:val="1"/>
        </w:rPr>
        <w:t>e</w:t>
      </w:r>
      <w:r>
        <w:rPr>
          <w:spacing w:val="-1"/>
        </w:rPr>
        <w:t>e</w:t>
      </w:r>
      <w:r>
        <w:t>l</w:t>
      </w:r>
      <w:r>
        <w:rPr>
          <w:spacing w:val="14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fi</w:t>
      </w:r>
      <w:r>
        <w:rPr>
          <w:spacing w:val="1"/>
        </w:rPr>
        <w:t>x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position.</w:t>
      </w:r>
      <w:r>
        <w:rPr>
          <w:spacing w:val="14"/>
        </w:rPr>
        <w:t xml:space="preserve"> </w:t>
      </w:r>
      <w:r>
        <w:rPr>
          <w:spacing w:val="-2"/>
        </w:rPr>
        <w:t>S</w:t>
      </w:r>
      <w:r>
        <w:t>tr</w:t>
      </w:r>
      <w:r>
        <w:rPr>
          <w:spacing w:val="-2"/>
        </w:rPr>
        <w:t>a</w:t>
      </w:r>
      <w:r>
        <w:t>i</w:t>
      </w:r>
      <w:r>
        <w:rPr>
          <w:spacing w:val="-2"/>
        </w:rPr>
        <w:t>g</w:t>
      </w:r>
      <w:r>
        <w:t>ht</w:t>
      </w:r>
      <w:r>
        <w:rPr>
          <w:spacing w:val="14"/>
        </w:rPr>
        <w:t xml:space="preserve"> </w:t>
      </w:r>
      <w:r>
        <w:t>porti</w:t>
      </w:r>
      <w:r>
        <w:rPr>
          <w:spacing w:val="2"/>
        </w:rPr>
        <w:t>o</w:t>
      </w:r>
      <w:r>
        <w:t>ns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b</w:t>
      </w:r>
      <w:r>
        <w:rPr>
          <w:spacing w:val="-1"/>
        </w:rPr>
        <w:t>a</w:t>
      </w:r>
      <w:r>
        <w:t>rs</w:t>
      </w:r>
      <w:r>
        <w:rPr>
          <w:spacing w:val="13"/>
        </w:rPr>
        <w:t xml:space="preserve"> </w:t>
      </w:r>
      <w:r>
        <w:t>must</w:t>
      </w:r>
      <w:r>
        <w:rPr>
          <w:spacing w:val="15"/>
        </w:rPr>
        <w:t xml:space="preserve"> </w:t>
      </w:r>
      <w:r>
        <w:t>be true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2"/>
        </w:rPr>
        <w:t>b</w:t>
      </w:r>
      <w:r>
        <w:rPr>
          <w:spacing w:val="-1"/>
        </w:rPr>
        <w:t>e</w:t>
      </w:r>
      <w:r>
        <w:t>nds must be</w:t>
      </w:r>
      <w:r>
        <w:rPr>
          <w:spacing w:val="1"/>
        </w:rPr>
        <w:t xml:space="preserve"> </w:t>
      </w:r>
      <w:r>
        <w:rPr>
          <w:spacing w:val="2"/>
        </w:rPr>
        <w:t>k</w:t>
      </w:r>
      <w:r>
        <w:rPr>
          <w:spacing w:val="-1"/>
        </w:rPr>
        <w:t>e</w:t>
      </w:r>
      <w:r>
        <w:t xml:space="preserve">pt out of </w:t>
      </w:r>
      <w:r>
        <w:rPr>
          <w:spacing w:val="-2"/>
        </w:rPr>
        <w:t>w</w:t>
      </w:r>
      <w:r>
        <w:t>indi</w:t>
      </w:r>
      <w:r>
        <w:rPr>
          <w:spacing w:val="2"/>
        </w:rPr>
        <w:t>n</w:t>
      </w:r>
      <w:r>
        <w:rPr>
          <w:spacing w:val="-3"/>
        </w:rPr>
        <w:t>g</w:t>
      </w:r>
      <w:r>
        <w:t>. T</w:t>
      </w:r>
      <w:r>
        <w:rPr>
          <w:spacing w:val="1"/>
        </w:rPr>
        <w:t>h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i</w:t>
      </w:r>
      <w:r>
        <w:t>nte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 xml:space="preserve">l </w:t>
      </w:r>
      <w:r>
        <w:rPr>
          <w:spacing w:val="1"/>
        </w:rPr>
        <w:t>r</w:t>
      </w:r>
      <w:r>
        <w:rPr>
          <w:spacing w:val="-1"/>
        </w:rPr>
        <w:t>a</w:t>
      </w:r>
      <w:r>
        <w:t xml:space="preserve">dius of </w:t>
      </w:r>
      <w:r>
        <w:rPr>
          <w:spacing w:val="1"/>
        </w:rPr>
        <w:t>b</w:t>
      </w:r>
      <w:r>
        <w:rPr>
          <w:spacing w:val="3"/>
        </w:rPr>
        <w:t>e</w:t>
      </w:r>
      <w:r>
        <w:t xml:space="preserve">nds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 not be l</w:t>
      </w:r>
      <w:r>
        <w:rPr>
          <w:spacing w:val="-1"/>
        </w:rPr>
        <w:t>e</w:t>
      </w:r>
      <w:r>
        <w:t>ss t</w:t>
      </w:r>
      <w:r>
        <w:rPr>
          <w:spacing w:val="2"/>
        </w:rPr>
        <w:t>h</w:t>
      </w:r>
      <w:r>
        <w:rPr>
          <w:spacing w:val="-1"/>
        </w:rPr>
        <w:t>a</w:t>
      </w:r>
      <w:r>
        <w:t>n four</w:t>
      </w:r>
      <w:r>
        <w:rPr>
          <w:spacing w:val="7"/>
        </w:rPr>
        <w:t xml:space="preserve"> </w:t>
      </w:r>
      <w:r>
        <w:t>times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diam</w:t>
      </w:r>
      <w:r>
        <w:rPr>
          <w:spacing w:val="-1"/>
        </w:rPr>
        <w:t>e</w:t>
      </w:r>
      <w:r>
        <w:t>ter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b</w:t>
      </w:r>
      <w:r>
        <w:rPr>
          <w:spacing w:val="-1"/>
        </w:rPr>
        <w:t>a</w:t>
      </w:r>
      <w:r>
        <w:t>r,</w:t>
      </w:r>
      <w:r>
        <w:rPr>
          <w:spacing w:val="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</w:t>
      </w:r>
      <w:r>
        <w:t>pt</w:t>
      </w:r>
      <w:r>
        <w:rPr>
          <w:spacing w:val="9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t>stir</w:t>
      </w:r>
      <w:r>
        <w:rPr>
          <w:spacing w:val="-2"/>
        </w:rPr>
        <w:t>r</w:t>
      </w:r>
      <w:r>
        <w:t>ups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olumn</w:t>
      </w:r>
      <w:r>
        <w:rPr>
          <w:spacing w:val="9"/>
        </w:rPr>
        <w:t xml:space="preserve"> </w:t>
      </w:r>
      <w:r>
        <w:t>binde</w:t>
      </w:r>
      <w:r>
        <w:rPr>
          <w:spacing w:val="-2"/>
        </w:rPr>
        <w:t>r</w:t>
      </w:r>
      <w:r>
        <w:t>s.</w:t>
      </w:r>
      <w:r>
        <w:rPr>
          <w:spacing w:val="7"/>
        </w:rPr>
        <w:t xml:space="preserve"> </w:t>
      </w:r>
      <w:r>
        <w:t>G</w:t>
      </w:r>
      <w:r>
        <w:rPr>
          <w:spacing w:val="-2"/>
        </w:rPr>
        <w:t>r</w:t>
      </w:r>
      <w:r>
        <w:rPr>
          <w:spacing w:val="-1"/>
        </w:rPr>
        <w:t>ea</w:t>
      </w:r>
      <w:r>
        <w:t>t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re</w:t>
      </w:r>
      <w:r>
        <w:rPr>
          <w:spacing w:val="7"/>
        </w:rPr>
        <w:t xml:space="preserve"> </w:t>
      </w:r>
      <w:r>
        <w:t>is</w:t>
      </w:r>
      <w:r>
        <w:rPr>
          <w:spacing w:val="10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be tak</w:t>
      </w:r>
      <w:r>
        <w:rPr>
          <w:spacing w:val="-2"/>
        </w:rPr>
        <w:t>e</w:t>
      </w:r>
      <w:r>
        <w:t>n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b</w:t>
      </w:r>
      <w:r>
        <w:rPr>
          <w:spacing w:val="-1"/>
        </w:rPr>
        <w:t>e</w:t>
      </w:r>
      <w:r>
        <w:t>nd</w:t>
      </w:r>
      <w:r>
        <w:rPr>
          <w:spacing w:val="11"/>
        </w:rPr>
        <w:t xml:space="preserve"> </w:t>
      </w:r>
      <w:r>
        <w:t>stir</w:t>
      </w:r>
      <w:r>
        <w:rPr>
          <w:spacing w:val="-2"/>
        </w:rPr>
        <w:t>r</w:t>
      </w:r>
      <w:r>
        <w:t>ups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olumn</w:t>
      </w:r>
      <w:r>
        <w:rPr>
          <w:spacing w:val="11"/>
        </w:rPr>
        <w:t xml:space="preserve"> </w:t>
      </w:r>
      <w:r>
        <w:t>binde</w:t>
      </w:r>
      <w:r>
        <w:rPr>
          <w:spacing w:val="-2"/>
        </w:rPr>
        <w:t>r</w:t>
      </w:r>
      <w:r>
        <w:t>s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fit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lose</w:t>
      </w:r>
      <w:r>
        <w:rPr>
          <w:spacing w:val="2"/>
        </w:rPr>
        <w:t>l</w:t>
      </w:r>
      <w:r>
        <w:t>y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round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in</w:t>
      </w:r>
      <w:r>
        <w:rPr>
          <w:spacing w:val="12"/>
        </w:rPr>
        <w:t xml:space="preserve"> </w:t>
      </w:r>
      <w:r>
        <w:t>b</w:t>
      </w:r>
      <w:r>
        <w:rPr>
          <w:spacing w:val="-1"/>
        </w:rPr>
        <w:t>a</w:t>
      </w:r>
      <w:r>
        <w:t>rs.</w:t>
      </w:r>
      <w:r>
        <w:rPr>
          <w:spacing w:val="13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bs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e of</w:t>
      </w:r>
      <w:r>
        <w:rPr>
          <w:spacing w:val="8"/>
        </w:rPr>
        <w:t xml:space="preserve"> </w:t>
      </w:r>
      <w:r>
        <w:t>r</w:t>
      </w:r>
      <w:r>
        <w:rPr>
          <w:spacing w:val="-2"/>
        </w:rPr>
        <w:t>e</w:t>
      </w:r>
      <w:r>
        <w:t>i</w:t>
      </w:r>
      <w:r>
        <w:rPr>
          <w:spacing w:val="2"/>
        </w:rPr>
        <w:t>n</w:t>
      </w:r>
      <w:r>
        <w:t>fo</w:t>
      </w:r>
      <w:r>
        <w:rPr>
          <w:spacing w:val="-2"/>
        </w:rPr>
        <w:t>r</w:t>
      </w:r>
      <w:r>
        <w:rPr>
          <w:spacing w:val="1"/>
        </w:rPr>
        <w:t>c</w:t>
      </w:r>
      <w:r>
        <w:rPr>
          <w:spacing w:val="-1"/>
        </w:rPr>
        <w:t>e</w:t>
      </w:r>
      <w:r>
        <w:t>ment</w:t>
      </w:r>
      <w:r>
        <w:rPr>
          <w:spacing w:val="9"/>
        </w:rPr>
        <w:t xml:space="preserve"> </w:t>
      </w:r>
      <w:r>
        <w:t>b</w:t>
      </w:r>
      <w:r>
        <w:rPr>
          <w:spacing w:val="-1"/>
        </w:rPr>
        <w:t>e</w:t>
      </w:r>
      <w:r>
        <w:t>ndi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dules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nding</w:t>
      </w:r>
      <w:r>
        <w:rPr>
          <w:spacing w:val="12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9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1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10"/>
        </w:rPr>
        <w:t xml:space="preserve"> </w:t>
      </w:r>
      <w:r>
        <w:t>866</w:t>
      </w:r>
      <w:r>
        <w:rPr>
          <w:spacing w:val="2"/>
        </w:rPr>
        <w:t>6</w:t>
      </w:r>
      <w:r>
        <w:t>:2005</w:t>
      </w:r>
      <w:r>
        <w:rPr>
          <w:spacing w:val="13"/>
        </w:rPr>
        <w:t xml:space="preserve"> </w:t>
      </w:r>
      <w:r>
        <w:rPr>
          <w:spacing w:val="-1"/>
        </w:rPr>
        <w:t>“</w:t>
      </w:r>
      <w:r>
        <w:t>S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duli</w:t>
      </w:r>
      <w:r>
        <w:rPr>
          <w:spacing w:val="2"/>
        </w:rPr>
        <w:t>n</w:t>
      </w:r>
      <w:r>
        <w:rPr>
          <w:spacing w:val="-2"/>
        </w:rPr>
        <w:t>g</w:t>
      </w:r>
      <w:r>
        <w:t>, dim</w:t>
      </w:r>
      <w:r>
        <w:rPr>
          <w:spacing w:val="-1"/>
        </w:rPr>
        <w:t>e</w:t>
      </w:r>
      <w:r>
        <w:t>nsionin</w:t>
      </w:r>
      <w:r>
        <w:rPr>
          <w:spacing w:val="-2"/>
        </w:rPr>
        <w:t>g</w:t>
      </w:r>
      <w:r>
        <w:t>,</w:t>
      </w:r>
      <w:r>
        <w:rPr>
          <w:spacing w:val="2"/>
        </w:rPr>
        <w:t xml:space="preserve"> </w:t>
      </w:r>
      <w:r>
        <w:t>b</w:t>
      </w:r>
      <w:r>
        <w:rPr>
          <w:spacing w:val="-1"/>
        </w:rPr>
        <w:t>e</w:t>
      </w:r>
      <w:r>
        <w:t>ndi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utting of</w:t>
      </w:r>
      <w:r>
        <w:rPr>
          <w:spacing w:val="1"/>
        </w:rPr>
        <w:t xml:space="preserve"> </w:t>
      </w:r>
      <w:r>
        <w:t>st</w:t>
      </w:r>
      <w:r>
        <w:rPr>
          <w:spacing w:val="1"/>
        </w:rPr>
        <w:t>e</w:t>
      </w:r>
      <w:r>
        <w:rPr>
          <w:spacing w:val="-1"/>
        </w:rPr>
        <w:t>e</w:t>
      </w:r>
      <w:r>
        <w:t>l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>inf</w:t>
      </w:r>
      <w:r>
        <w:rPr>
          <w:spacing w:val="1"/>
        </w:rPr>
        <w:t>or</w:t>
      </w:r>
      <w:r>
        <w:rPr>
          <w:spacing w:val="-1"/>
        </w:rPr>
        <w:t>ce</w:t>
      </w:r>
      <w:r>
        <w:t>ment</w:t>
      </w:r>
      <w:r>
        <w:rPr>
          <w:spacing w:val="2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te.</w:t>
      </w:r>
      <w:r>
        <w:rPr>
          <w:spacing w:val="1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ca</w:t>
      </w:r>
      <w:r>
        <w:t>tion</w:t>
      </w:r>
      <w:r>
        <w:rPr>
          <w:spacing w:val="8"/>
        </w:rPr>
        <w:t xml:space="preserve"> </w:t>
      </w:r>
      <w:r>
        <w:rPr>
          <w:spacing w:val="-1"/>
        </w:rPr>
        <w:t>“</w:t>
      </w:r>
      <w:r>
        <w:t>or</w:t>
      </w:r>
      <w:r>
        <w:rPr>
          <w:spacing w:val="1"/>
        </w:rPr>
        <w:t xml:space="preserve"> </w:t>
      </w:r>
      <w:r>
        <w:t>ot</w:t>
      </w:r>
      <w:r>
        <w:rPr>
          <w:spacing w:val="2"/>
        </w:rPr>
        <w:t>h</w:t>
      </w:r>
      <w:r>
        <w:rPr>
          <w:spacing w:val="-1"/>
        </w:rPr>
        <w:t>e</w:t>
      </w:r>
      <w:r>
        <w:t>r simil</w:t>
      </w:r>
      <w:r>
        <w:rPr>
          <w:spacing w:val="-1"/>
        </w:rPr>
        <w:t>a</w:t>
      </w:r>
      <w:r>
        <w:t xml:space="preserve">r </w:t>
      </w:r>
      <w:r>
        <w:rPr>
          <w:spacing w:val="-2"/>
        </w:rPr>
        <w:t>a</w:t>
      </w:r>
      <w:r>
        <w:t>ppro</w:t>
      </w:r>
      <w:r>
        <w:rPr>
          <w:spacing w:val="-1"/>
        </w:rPr>
        <w:t>ve</w:t>
      </w:r>
      <w:r>
        <w:t>d st</w:t>
      </w:r>
      <w:r>
        <w:rPr>
          <w:spacing w:val="-1"/>
        </w:rPr>
        <w:t>a</w:t>
      </w:r>
      <w:r>
        <w:t>nd</w:t>
      </w:r>
      <w:r>
        <w:rPr>
          <w:spacing w:val="1"/>
        </w:rPr>
        <w:t>ar</w:t>
      </w:r>
      <w:r>
        <w:t>d sh</w:t>
      </w:r>
      <w:r>
        <w:rPr>
          <w:spacing w:val="-1"/>
        </w:rPr>
        <w:t>a</w:t>
      </w:r>
      <w:r>
        <w:t xml:space="preserve">ll </w:t>
      </w:r>
      <w:r>
        <w:rPr>
          <w:spacing w:val="-3"/>
        </w:rPr>
        <w:t>g</w:t>
      </w:r>
      <w:r>
        <w:t>ov</w:t>
      </w:r>
      <w:r>
        <w:rPr>
          <w:spacing w:val="1"/>
        </w:rPr>
        <w:t>e</w:t>
      </w:r>
      <w:r>
        <w:t>rn.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t>E</w:t>
      </w:r>
      <w:r>
        <w:rPr>
          <w:spacing w:val="1"/>
        </w:rPr>
        <w:t>x</w:t>
      </w:r>
      <w:r>
        <w:rPr>
          <w:spacing w:val="-1"/>
        </w:rPr>
        <w:t>ce</w:t>
      </w:r>
      <w:r>
        <w:t>pt wh</w:t>
      </w:r>
      <w:r>
        <w:rPr>
          <w:spacing w:val="-1"/>
        </w:rPr>
        <w:t>e</w:t>
      </w:r>
      <w:r>
        <w:t xml:space="preserve">re 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ee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-1"/>
        </w:rPr>
        <w:t xml:space="preserve"> </w:t>
      </w:r>
      <w:r>
        <w:t xml:space="preserve">Consultant </w:t>
      </w:r>
      <w:r>
        <w:rPr>
          <w:spacing w:val="-1"/>
        </w:rPr>
        <w:t>a</w:t>
      </w:r>
      <w:r>
        <w:t>ll b</w:t>
      </w:r>
      <w:r>
        <w:rPr>
          <w:spacing w:val="-1"/>
        </w:rPr>
        <w:t>a</w:t>
      </w:r>
      <w:r>
        <w:t>rs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1"/>
        </w:rPr>
        <w:t xml:space="preserve"> </w:t>
      </w:r>
      <w:r>
        <w:t>to be b</w:t>
      </w:r>
      <w:r>
        <w:rPr>
          <w:spacing w:val="-2"/>
        </w:rPr>
        <w:t>e</w:t>
      </w:r>
      <w:r>
        <w:t>nt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old</w:t>
      </w:r>
      <w:r>
        <w:rPr>
          <w:spacing w:val="4"/>
        </w:rPr>
        <w:t xml:space="preserve"> </w:t>
      </w:r>
      <w:r>
        <w:t>in an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e</w:t>
      </w:r>
      <w:r>
        <w:t>d b</w:t>
      </w:r>
      <w:r>
        <w:rPr>
          <w:spacing w:val="1"/>
        </w:rPr>
        <w:t>a</w:t>
      </w:r>
      <w:r>
        <w:t>r b</w:t>
      </w:r>
      <w:r>
        <w:rPr>
          <w:spacing w:val="-2"/>
        </w:rPr>
        <w:t>e</w:t>
      </w:r>
      <w:r>
        <w:t>ndi</w:t>
      </w:r>
      <w:r>
        <w:rPr>
          <w:spacing w:val="2"/>
        </w:rPr>
        <w:t>n</w:t>
      </w:r>
      <w:r>
        <w:t>g ma</w:t>
      </w:r>
      <w:r>
        <w:rPr>
          <w:spacing w:val="-2"/>
        </w:rPr>
        <w:t>c</w:t>
      </w:r>
      <w:r>
        <w:t>hine.</w:t>
      </w:r>
      <w:r>
        <w:rPr>
          <w:spacing w:val="13"/>
        </w:rPr>
        <w:t xml:space="preserve"> </w:t>
      </w:r>
      <w:r>
        <w:rPr>
          <w:spacing w:val="-3"/>
        </w:rPr>
        <w:t>L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theni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b</w:t>
      </w:r>
      <w:r>
        <w:rPr>
          <w:spacing w:val="-1"/>
        </w:rPr>
        <w:t>a</w:t>
      </w:r>
      <w:r>
        <w:t>rs</w:t>
      </w:r>
      <w:r>
        <w:rPr>
          <w:spacing w:val="11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6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</w:t>
      </w:r>
      <w:r>
        <w:t>lding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1"/>
        </w:rPr>
        <w:t>r</w:t>
      </w:r>
      <w:r>
        <w:rPr>
          <w:spacing w:val="3"/>
        </w:rPr>
        <w:t>e</w:t>
      </w:r>
      <w:r>
        <w:rPr>
          <w:spacing w:val="1"/>
        </w:rPr>
        <w:t>-</w:t>
      </w:r>
      <w:r>
        <w:t>b</w:t>
      </w:r>
      <w:r>
        <w:rPr>
          <w:spacing w:val="-1"/>
        </w:rPr>
        <w:t>e</w:t>
      </w:r>
      <w:r>
        <w:t>nding</w:t>
      </w:r>
      <w:r>
        <w:rPr>
          <w:spacing w:val="9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inc</w:t>
      </w:r>
      <w:r>
        <w:rPr>
          <w:spacing w:val="1"/>
        </w:rPr>
        <w:t>o</w:t>
      </w:r>
      <w:r>
        <w:t>r</w:t>
      </w:r>
      <w:r>
        <w:rPr>
          <w:spacing w:val="-2"/>
        </w:rPr>
        <w:t>r</w:t>
      </w:r>
      <w:r>
        <w:rPr>
          <w:spacing w:val="1"/>
        </w:rPr>
        <w:t>e</w:t>
      </w:r>
      <w:r>
        <w:rPr>
          <w:spacing w:val="-1"/>
        </w:rPr>
        <w:t>c</w:t>
      </w:r>
      <w:r>
        <w:t>t</w:t>
      </w:r>
      <w:r>
        <w:rPr>
          <w:spacing w:val="3"/>
        </w:rPr>
        <w:t>l</w:t>
      </w:r>
      <w:r>
        <w:t>y</w:t>
      </w:r>
      <w:r>
        <w:rPr>
          <w:spacing w:val="6"/>
        </w:rPr>
        <w:t xml:space="preserve"> </w:t>
      </w:r>
      <w:r>
        <w:t>b</w:t>
      </w:r>
      <w:r>
        <w:rPr>
          <w:spacing w:val="1"/>
        </w:rPr>
        <w:t>e</w:t>
      </w:r>
      <w:r>
        <w:t>nt</w:t>
      </w:r>
      <w:r>
        <w:rPr>
          <w:spacing w:val="12"/>
        </w:rPr>
        <w:t xml:space="preserve"> </w:t>
      </w:r>
      <w:r>
        <w:t>b</w:t>
      </w:r>
      <w:r>
        <w:rPr>
          <w:spacing w:val="-1"/>
        </w:rPr>
        <w:t>a</w:t>
      </w:r>
      <w:r>
        <w:t>rs</w:t>
      </w:r>
      <w:r>
        <w:rPr>
          <w:spacing w:val="11"/>
        </w:rPr>
        <w:t xml:space="preserve"> </w:t>
      </w:r>
      <w:r>
        <w:t>will</w:t>
      </w:r>
      <w:r>
        <w:rPr>
          <w:spacing w:val="12"/>
        </w:rPr>
        <w:t xml:space="preserve"> </w:t>
      </w:r>
      <w:r>
        <w:t>not</w:t>
      </w:r>
      <w:r>
        <w:rPr>
          <w:spacing w:val="12"/>
        </w:rPr>
        <w:t xml:space="preserve"> </w:t>
      </w:r>
      <w:r>
        <w:t>be p</w:t>
      </w:r>
      <w:r>
        <w:rPr>
          <w:spacing w:val="-1"/>
        </w:rPr>
        <w:t>e</w:t>
      </w:r>
      <w:r>
        <w:t>rmitt</w:t>
      </w:r>
      <w:r>
        <w:rPr>
          <w:spacing w:val="-1"/>
        </w:rPr>
        <w:t>e</w:t>
      </w:r>
      <w:r>
        <w:t>d.</w:t>
      </w:r>
      <w:r>
        <w:rPr>
          <w:spacing w:val="40"/>
        </w:rPr>
        <w:t xml:space="preserve"> </w:t>
      </w:r>
      <w:r>
        <w:t>Unl</w:t>
      </w:r>
      <w:r>
        <w:rPr>
          <w:spacing w:val="-1"/>
        </w:rPr>
        <w:t>e</w:t>
      </w:r>
      <w:r>
        <w:t>ss</w:t>
      </w:r>
      <w:r>
        <w:rPr>
          <w:spacing w:val="41"/>
        </w:rPr>
        <w:t xml:space="preserve"> </w:t>
      </w:r>
      <w:r>
        <w:t>oth</w:t>
      </w:r>
      <w:r>
        <w:rPr>
          <w:spacing w:val="1"/>
        </w:rPr>
        <w:t>er</w:t>
      </w:r>
      <w:r>
        <w:t>wise</w:t>
      </w:r>
      <w:r>
        <w:rPr>
          <w:spacing w:val="39"/>
        </w:rPr>
        <w:t xml:space="preserve"> </w:t>
      </w:r>
      <w:r>
        <w:t>stat</w:t>
      </w:r>
      <w:r>
        <w:rPr>
          <w:spacing w:val="-1"/>
        </w:rPr>
        <w:t>e</w:t>
      </w:r>
      <w:r>
        <w:t>d</w:t>
      </w:r>
      <w:r>
        <w:rPr>
          <w:spacing w:val="40"/>
        </w:rPr>
        <w:t xml:space="preserve"> </w:t>
      </w:r>
      <w:r>
        <w:t>spli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40"/>
        </w:rPr>
        <w:t xml:space="preserve"> </w:t>
      </w:r>
      <w:r>
        <w:t>in</w:t>
      </w:r>
      <w:r>
        <w:rPr>
          <w:spacing w:val="41"/>
        </w:rPr>
        <w:t xml:space="preserve"> </w:t>
      </w:r>
      <w:r>
        <w:rPr>
          <w:spacing w:val="1"/>
        </w:rPr>
        <w:t>re</w:t>
      </w:r>
      <w:r>
        <w:t>info</w:t>
      </w:r>
      <w:r>
        <w:rPr>
          <w:spacing w:val="-1"/>
        </w:rPr>
        <w:t>rc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38"/>
        </w:rPr>
        <w:t xml:space="preserve"> </w:t>
      </w:r>
      <w:r>
        <w:t>b</w:t>
      </w:r>
      <w:r>
        <w:rPr>
          <w:spacing w:val="1"/>
        </w:rPr>
        <w:t>a</w:t>
      </w:r>
      <w:r>
        <w:t>rs</w:t>
      </w:r>
      <w:r>
        <w:rPr>
          <w:spacing w:val="4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9"/>
        </w:rPr>
        <w:t xml:space="preserve"> </w:t>
      </w:r>
      <w:r>
        <w:rPr>
          <w:spacing w:val="1"/>
        </w:rPr>
        <w:t>f</w:t>
      </w:r>
      <w:r>
        <w:t>orm</w:t>
      </w:r>
      <w:r>
        <w:rPr>
          <w:spacing w:val="-2"/>
        </w:rPr>
        <w:t>e</w:t>
      </w:r>
      <w:r>
        <w:t>d</w:t>
      </w:r>
      <w:r>
        <w:rPr>
          <w:spacing w:val="40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5"/>
        </w:rPr>
        <w:t xml:space="preserve"> </w:t>
      </w:r>
      <w:r>
        <w:t>lappi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9" w:firstLine="0"/>
        <w:jc w:val="both"/>
      </w:pPr>
      <w:r>
        <w:t>Su</w:t>
      </w:r>
      <w:r>
        <w:rPr>
          <w:spacing w:val="-1"/>
        </w:rPr>
        <w:t>c</w:t>
      </w:r>
      <w:r>
        <w:t>h</w:t>
      </w:r>
      <w:r>
        <w:rPr>
          <w:spacing w:val="33"/>
        </w:rPr>
        <w:t xml:space="preserve"> </w:t>
      </w:r>
      <w:r>
        <w:t>laps</w:t>
      </w:r>
      <w:r>
        <w:rPr>
          <w:spacing w:val="33"/>
        </w:rPr>
        <w:t xml:space="preserve"> </w:t>
      </w:r>
      <w:r>
        <w:t>in</w:t>
      </w:r>
      <w:r>
        <w:rPr>
          <w:spacing w:val="33"/>
        </w:rPr>
        <w:t xml:space="preserve"> </w:t>
      </w:r>
      <w:r>
        <w:t>b</w:t>
      </w:r>
      <w:r>
        <w:rPr>
          <w:spacing w:val="-1"/>
        </w:rPr>
        <w:t>a</w:t>
      </w:r>
      <w:r>
        <w:t>rs</w:t>
      </w:r>
      <w:r>
        <w:rPr>
          <w:spacing w:val="32"/>
        </w:rPr>
        <w:t xml:space="preserve"> </w:t>
      </w:r>
      <w:r>
        <w:t>in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30"/>
        </w:rPr>
        <w:t xml:space="preserve"> </w:t>
      </w:r>
      <w:r>
        <w:t>memb</w:t>
      </w:r>
      <w:r>
        <w:rPr>
          <w:spacing w:val="-1"/>
        </w:rPr>
        <w:t>e</w:t>
      </w:r>
      <w:r>
        <w:t>r</w:t>
      </w:r>
      <w:r>
        <w:rPr>
          <w:spacing w:val="3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st</w:t>
      </w:r>
      <w:r>
        <w:rPr>
          <w:spacing w:val="1"/>
        </w:rPr>
        <w:t>a</w:t>
      </w:r>
      <w:r>
        <w:t>g</w:t>
      </w:r>
      <w:r>
        <w:rPr>
          <w:spacing w:val="-3"/>
        </w:rPr>
        <w:t>g</w:t>
      </w:r>
      <w:r>
        <w:rPr>
          <w:spacing w:val="1"/>
        </w:rPr>
        <w:t>e</w:t>
      </w:r>
      <w:r>
        <w:t>r</w:t>
      </w:r>
      <w:r>
        <w:rPr>
          <w:spacing w:val="-2"/>
        </w:rPr>
        <w:t>e</w:t>
      </w:r>
      <w:r>
        <w:rPr>
          <w:spacing w:val="4"/>
        </w:rPr>
        <w:t>d</w:t>
      </w:r>
      <w:r>
        <w:t>.</w:t>
      </w:r>
      <w:r>
        <w:rPr>
          <w:spacing w:val="33"/>
        </w:rPr>
        <w:t xml:space="preserve"> </w:t>
      </w:r>
      <w:r>
        <w:t>E</w:t>
      </w:r>
      <w:r>
        <w:rPr>
          <w:spacing w:val="1"/>
        </w:rPr>
        <w:t>x</w:t>
      </w:r>
      <w:r>
        <w:rPr>
          <w:spacing w:val="-1"/>
        </w:rPr>
        <w:t>ce</w:t>
      </w:r>
      <w:r>
        <w:t>pt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3"/>
        </w:rPr>
        <w:t xml:space="preserve"> </w:t>
      </w:r>
      <w:r>
        <w:t>othe</w:t>
      </w:r>
      <w:r>
        <w:rPr>
          <w:spacing w:val="-2"/>
        </w:rPr>
        <w:t>r</w:t>
      </w:r>
      <w:r>
        <w:t>wise</w:t>
      </w:r>
      <w:r>
        <w:rPr>
          <w:spacing w:val="34"/>
        </w:rPr>
        <w:t xml:space="preserve"> </w:t>
      </w:r>
      <w:r>
        <w:t>indi</w:t>
      </w:r>
      <w:r>
        <w:rPr>
          <w:spacing w:val="-1"/>
        </w:rPr>
        <w:t>ca</w:t>
      </w:r>
      <w:r>
        <w:t>ted</w:t>
      </w:r>
      <w:r>
        <w:rPr>
          <w:spacing w:val="32"/>
        </w:rPr>
        <w:t xml:space="preserve"> </w:t>
      </w:r>
      <w:r>
        <w:t>on</w:t>
      </w:r>
      <w:r>
        <w:rPr>
          <w:spacing w:val="33"/>
        </w:rPr>
        <w:t xml:space="preserve"> </w:t>
      </w:r>
      <w:r>
        <w:t>the D</w:t>
      </w:r>
      <w:r>
        <w:rPr>
          <w:spacing w:val="-2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s,</w:t>
      </w:r>
      <w:r>
        <w:rPr>
          <w:spacing w:val="52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minimum</w:t>
      </w:r>
      <w:r>
        <w:rPr>
          <w:spacing w:val="53"/>
        </w:rPr>
        <w:t xml:space="preserve"> </w:t>
      </w:r>
      <w:r>
        <w:t>ov</w:t>
      </w:r>
      <w:r>
        <w:rPr>
          <w:spacing w:val="-1"/>
        </w:rPr>
        <w:t>e</w:t>
      </w:r>
      <w:r>
        <w:t>rl</w:t>
      </w:r>
      <w:r>
        <w:rPr>
          <w:spacing w:val="-2"/>
        </w:rPr>
        <w:t>a</w:t>
      </w:r>
      <w:r>
        <w:t>p</w:t>
      </w:r>
      <w:r>
        <w:rPr>
          <w:spacing w:val="52"/>
        </w:rPr>
        <w:t xml:space="preserve"> </w:t>
      </w:r>
      <w:r>
        <w:t>of</w:t>
      </w:r>
      <w:r>
        <w:rPr>
          <w:spacing w:val="51"/>
        </w:rPr>
        <w:t xml:space="preserve"> </w:t>
      </w:r>
      <w:r>
        <w:t>lapp</w:t>
      </w:r>
      <w:r>
        <w:rPr>
          <w:spacing w:val="-2"/>
        </w:rPr>
        <w:t>e</w:t>
      </w:r>
      <w:r>
        <w:t>d</w:t>
      </w:r>
      <w:r>
        <w:rPr>
          <w:spacing w:val="52"/>
        </w:rPr>
        <w:t xml:space="preserve"> </w:t>
      </w:r>
      <w:r>
        <w:t>spli</w:t>
      </w:r>
      <w:r>
        <w:rPr>
          <w:spacing w:val="-1"/>
        </w:rPr>
        <w:t>ce</w:t>
      </w:r>
      <w:r>
        <w:t>s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be</w:t>
      </w:r>
      <w:r>
        <w:rPr>
          <w:spacing w:val="51"/>
        </w:rPr>
        <w:t xml:space="preserve"> </w:t>
      </w:r>
      <w:r>
        <w:t>40</w:t>
      </w:r>
      <w:r>
        <w:rPr>
          <w:spacing w:val="52"/>
        </w:rPr>
        <w:t xml:space="preserve"> </w:t>
      </w:r>
      <w:r>
        <w:t>b</w:t>
      </w:r>
      <w:r>
        <w:rPr>
          <w:spacing w:val="-1"/>
        </w:rPr>
        <w:t>a</w:t>
      </w:r>
      <w:r>
        <w:t>r</w:t>
      </w:r>
      <w:r>
        <w:rPr>
          <w:spacing w:val="51"/>
        </w:rPr>
        <w:t xml:space="preserve"> </w:t>
      </w:r>
      <w:r>
        <w:t>di</w:t>
      </w:r>
      <w:r>
        <w:rPr>
          <w:spacing w:val="1"/>
        </w:rPr>
        <w:t>a</w:t>
      </w:r>
      <w:r>
        <w:t>met</w:t>
      </w:r>
      <w:r>
        <w:rPr>
          <w:spacing w:val="-1"/>
        </w:rPr>
        <w:t>e</w:t>
      </w:r>
      <w:r>
        <w:t>rs</w:t>
      </w:r>
      <w:r>
        <w:rPr>
          <w:spacing w:val="52"/>
        </w:rPr>
        <w:t xml:space="preserve"> </w:t>
      </w:r>
      <w:r>
        <w:t>or</w:t>
      </w:r>
      <w:r>
        <w:rPr>
          <w:spacing w:val="51"/>
        </w:rPr>
        <w:t xml:space="preserve"> </w:t>
      </w:r>
      <w:r>
        <w:t>300mm, whi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r is</w:t>
      </w:r>
      <w:r>
        <w:rPr>
          <w:spacing w:val="2"/>
        </w:rPr>
        <w:t xml:space="preserve"> </w:t>
      </w:r>
      <w:r>
        <w:t>gr</w:t>
      </w:r>
      <w:r>
        <w:rPr>
          <w:spacing w:val="-2"/>
        </w:rPr>
        <w:t>e</w:t>
      </w:r>
      <w:r>
        <w:rPr>
          <w:spacing w:val="-1"/>
        </w:rPr>
        <w:t>a</w:t>
      </w:r>
      <w:r>
        <w:t>t</w:t>
      </w:r>
      <w:r>
        <w:rPr>
          <w:spacing w:val="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5"/>
        <w:jc w:val="both"/>
      </w:pPr>
      <w:r>
        <w:t>The</w:t>
      </w:r>
      <w:r>
        <w:rPr>
          <w:spacing w:val="12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14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3"/>
        </w:rPr>
        <w:t xml:space="preserve"> </w:t>
      </w:r>
      <w:r>
        <w:t>fi</w:t>
      </w:r>
      <w:r>
        <w:rPr>
          <w:spacing w:val="1"/>
        </w:rPr>
        <w:t>x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rPr>
          <w:spacing w:val="2"/>
        </w:rPr>
        <w:t>i</w:t>
      </w:r>
      <w:r>
        <w:t>n</w:t>
      </w:r>
      <w:r>
        <w:rPr>
          <w:spacing w:val="14"/>
        </w:rPr>
        <w:t xml:space="preserve"> </w:t>
      </w:r>
      <w:r>
        <w:t>position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ac</w:t>
      </w:r>
      <w:r>
        <w:t>t</w:t>
      </w:r>
      <w:r>
        <w:rPr>
          <w:spacing w:val="3"/>
        </w:rPr>
        <w:t>l</w:t>
      </w:r>
      <w:r>
        <w:t>y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in</w:t>
      </w:r>
      <w:r>
        <w:rPr>
          <w:spacing w:val="2"/>
        </w:rPr>
        <w:t>d</w:t>
      </w:r>
      <w:r>
        <w:t>ic</w:t>
      </w:r>
      <w:r>
        <w:rPr>
          <w:spacing w:val="-2"/>
        </w:rPr>
        <w:t>a</w:t>
      </w:r>
      <w:r>
        <w:t>ted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a</w:t>
      </w:r>
      <w:r>
        <w:t>rs</w:t>
      </w:r>
      <w:r>
        <w:rPr>
          <w:spacing w:val="13"/>
        </w:rPr>
        <w:t xml:space="preserve"> </w:t>
      </w:r>
      <w:r>
        <w:rPr>
          <w:spacing w:val="1"/>
        </w:rPr>
        <w:t>a</w:t>
      </w:r>
      <w:r>
        <w:t>re</w:t>
      </w:r>
      <w:r>
        <w:rPr>
          <w:spacing w:val="12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s</w:t>
      </w:r>
      <w:r>
        <w:rPr>
          <w:spacing w:val="1"/>
        </w:rPr>
        <w:t>e</w:t>
      </w:r>
      <w:r>
        <w:rPr>
          <w:spacing w:val="-1"/>
        </w:rPr>
        <w:t>c</w:t>
      </w:r>
      <w:r>
        <w:t>ur</w:t>
      </w:r>
      <w:r>
        <w:rPr>
          <w:spacing w:val="-2"/>
        </w:rPr>
        <w:t>e</w:t>
      </w:r>
      <w:r>
        <w:rPr>
          <w:spacing w:val="5"/>
        </w:rPr>
        <w:t>l</w:t>
      </w:r>
      <w:r>
        <w:t>y</w:t>
      </w:r>
      <w:r>
        <w:rPr>
          <w:spacing w:val="11"/>
        </w:rPr>
        <w:t xml:space="preserve"> </w:t>
      </w:r>
      <w:r>
        <w:t>wir</w:t>
      </w:r>
      <w:r>
        <w:rPr>
          <w:spacing w:val="-2"/>
        </w:rPr>
        <w:t>e</w:t>
      </w:r>
      <w:r>
        <w:t>d to</w:t>
      </w:r>
      <w:r>
        <w:rPr>
          <w:spacing w:val="-2"/>
        </w:rPr>
        <w:t>g</w:t>
      </w:r>
      <w:r>
        <w:rPr>
          <w:spacing w:val="-1"/>
        </w:rPr>
        <w:t>e</w:t>
      </w:r>
      <w:r>
        <w:t>th</w:t>
      </w:r>
      <w:r>
        <w:rPr>
          <w:spacing w:val="1"/>
        </w:rPr>
        <w:t>e</w:t>
      </w:r>
      <w:r>
        <w:t>r</w:t>
      </w:r>
      <w:r>
        <w:rPr>
          <w:spacing w:val="30"/>
        </w:rPr>
        <w:t xml:space="preserve"> </w:t>
      </w:r>
      <w:r>
        <w:t>with</w:t>
      </w:r>
      <w:r>
        <w:rPr>
          <w:spacing w:val="31"/>
        </w:rPr>
        <w:t xml:space="preserve"> </w:t>
      </w:r>
      <w:r>
        <w:t>1.6</w:t>
      </w:r>
      <w:r>
        <w:rPr>
          <w:spacing w:val="30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30"/>
        </w:rPr>
        <w:t xml:space="preserve"> </w:t>
      </w:r>
      <w:r>
        <w:t>1.</w:t>
      </w:r>
      <w:r>
        <w:rPr>
          <w:spacing w:val="2"/>
        </w:rPr>
        <w:t>4</w:t>
      </w:r>
      <w:r>
        <w:t>mm</w:t>
      </w:r>
      <w:r>
        <w:rPr>
          <w:spacing w:val="31"/>
        </w:rPr>
        <w:t xml:space="preserve"> </w:t>
      </w:r>
      <w:r>
        <w:t>soft</w:t>
      </w:r>
      <w:r>
        <w:rPr>
          <w:spacing w:val="30"/>
        </w:rPr>
        <w:t xml:space="preserve"> </w:t>
      </w:r>
      <w:r>
        <w:t>iron</w:t>
      </w:r>
      <w:r>
        <w:rPr>
          <w:spacing w:val="33"/>
        </w:rPr>
        <w:t xml:space="preserve"> </w:t>
      </w:r>
      <w:r>
        <w:t>binding</w:t>
      </w:r>
      <w:r>
        <w:rPr>
          <w:spacing w:val="31"/>
        </w:rPr>
        <w:t xml:space="preserve"> </w:t>
      </w:r>
      <w:r>
        <w:rPr>
          <w:spacing w:val="1"/>
        </w:rPr>
        <w:t>w</w:t>
      </w:r>
      <w:r>
        <w:t>ire</w:t>
      </w:r>
      <w:r>
        <w:rPr>
          <w:spacing w:val="29"/>
        </w:rPr>
        <w:t xml:space="preserve"> </w:t>
      </w:r>
      <w:r>
        <w:t>or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33"/>
        </w:rPr>
        <w:t xml:space="preserve"> </w:t>
      </w:r>
      <w:r>
        <w:t>spri</w:t>
      </w:r>
      <w:r>
        <w:rPr>
          <w:spacing w:val="2"/>
        </w:rPr>
        <w:t>n</w:t>
      </w:r>
      <w:r>
        <w:t>g</w:t>
      </w:r>
      <w:r>
        <w:rPr>
          <w:spacing w:val="28"/>
        </w:rPr>
        <w:t xml:space="preserve"> </w:t>
      </w:r>
      <w:r>
        <w:rPr>
          <w:spacing w:val="2"/>
        </w:rPr>
        <w:t>s</w:t>
      </w:r>
      <w:r>
        <w:t>te</w:t>
      </w:r>
      <w:r>
        <w:rPr>
          <w:spacing w:val="-2"/>
        </w:rPr>
        <w:t>e</w:t>
      </w:r>
      <w:r>
        <w:t>l</w:t>
      </w:r>
      <w:r>
        <w:rPr>
          <w:spacing w:val="31"/>
        </w:rPr>
        <w:t xml:space="preserve"> </w:t>
      </w:r>
      <w:r>
        <w:t>slips</w:t>
      </w:r>
      <w:r>
        <w:rPr>
          <w:spacing w:val="31"/>
        </w:rPr>
        <w:t xml:space="preserve"> </w:t>
      </w:r>
      <w:r>
        <w:t>wh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r n</w:t>
      </w:r>
      <w:r>
        <w:rPr>
          <w:spacing w:val="-1"/>
        </w:rPr>
        <w:t>ece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26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pr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nt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28"/>
        </w:rPr>
        <w:t xml:space="preserve"> </w:t>
      </w:r>
      <w:r>
        <w:t>displ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ment</w:t>
      </w:r>
      <w:r>
        <w:rPr>
          <w:spacing w:val="30"/>
        </w:rPr>
        <w:t xml:space="preserve"> </w:t>
      </w:r>
      <w:r>
        <w:t>during</w:t>
      </w:r>
      <w:r>
        <w:rPr>
          <w:spacing w:val="30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  <w:r>
        <w:rPr>
          <w:spacing w:val="35"/>
        </w:rPr>
        <w:t xml:space="preserve"> </w:t>
      </w:r>
      <w:r>
        <w:rPr>
          <w:spacing w:val="-2"/>
        </w:rPr>
        <w:t>B</w:t>
      </w:r>
      <w:r>
        <w:t>ind</w:t>
      </w:r>
      <w:r>
        <w:rPr>
          <w:spacing w:val="1"/>
        </w:rPr>
        <w:t>e</w:t>
      </w:r>
      <w:r>
        <w:t>rs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rPr>
          <w:spacing w:val="2"/>
        </w:rPr>
        <w:t>s</w:t>
      </w:r>
      <w:r>
        <w:t>tir</w:t>
      </w:r>
      <w:r>
        <w:rPr>
          <w:spacing w:val="-2"/>
        </w:rPr>
        <w:t>r</w:t>
      </w:r>
      <w:r>
        <w:t>ups</w:t>
      </w:r>
      <w:r>
        <w:rPr>
          <w:spacing w:val="3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ti</w:t>
      </w:r>
      <w:r>
        <w:rPr>
          <w:spacing w:val="-3"/>
        </w:rPr>
        <w:t>g</w:t>
      </w:r>
      <w:r>
        <w:t>ht</w:t>
      </w:r>
      <w:r>
        <w:rPr>
          <w:spacing w:val="3"/>
        </w:rPr>
        <w:t>l</w:t>
      </w:r>
      <w:r>
        <w:t xml:space="preserve">y </w:t>
      </w:r>
      <w:r>
        <w:rPr>
          <w:spacing w:val="-1"/>
        </w:rPr>
        <w:t>e</w:t>
      </w:r>
      <w:r>
        <w:t>mbr</w:t>
      </w:r>
      <w:r>
        <w:rPr>
          <w:spacing w:val="-2"/>
        </w:rPr>
        <w:t>a</w:t>
      </w:r>
      <w:r>
        <w:rPr>
          <w:spacing w:val="1"/>
        </w:rPr>
        <w:t>c</w:t>
      </w:r>
      <w:r>
        <w:t>e</w:t>
      </w:r>
      <w:r>
        <w:rPr>
          <w:spacing w:val="3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lon</w:t>
      </w:r>
      <w:r>
        <w:rPr>
          <w:spacing w:val="-2"/>
        </w:rPr>
        <w:t>g</w:t>
      </w:r>
      <w:r>
        <w:t>itudinal</w:t>
      </w:r>
      <w:r>
        <w:rPr>
          <w:spacing w:val="6"/>
        </w:rPr>
        <w:t xml:space="preserve"> </w:t>
      </w:r>
      <w:r>
        <w:t>r</w:t>
      </w:r>
      <w:r>
        <w:rPr>
          <w:spacing w:val="-2"/>
        </w:rPr>
        <w:t>e</w:t>
      </w:r>
      <w:r>
        <w:t>info</w:t>
      </w:r>
      <w:r>
        <w:rPr>
          <w:spacing w:val="1"/>
        </w:rPr>
        <w:t>r</w:t>
      </w:r>
      <w:r>
        <w:rPr>
          <w:spacing w:val="-1"/>
        </w:rPr>
        <w:t>ce</w:t>
      </w:r>
      <w:r>
        <w:t>ment</w:t>
      </w:r>
      <w:r>
        <w:rPr>
          <w:spacing w:val="6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4"/>
        </w:rPr>
        <w:t xml:space="preserve"> </w:t>
      </w:r>
      <w:r>
        <w:rPr>
          <w:spacing w:val="2"/>
        </w:rPr>
        <w:t>t</w:t>
      </w:r>
      <w:r>
        <w:t>h</w:t>
      </w:r>
      <w:r>
        <w:rPr>
          <w:spacing w:val="1"/>
        </w:rPr>
        <w:t>e</w:t>
      </w:r>
      <w:r>
        <w:t>y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5"/>
        </w:rPr>
        <w:t xml:space="preserve"> </w:t>
      </w:r>
      <w:r>
        <w:t>s</w:t>
      </w:r>
      <w:r>
        <w:rPr>
          <w:spacing w:val="-1"/>
        </w:rPr>
        <w:t>ec</w:t>
      </w:r>
      <w:r>
        <w:rPr>
          <w:spacing w:val="2"/>
        </w:rPr>
        <w:t>u</w:t>
      </w:r>
      <w:r>
        <w:t>ri</w:t>
      </w:r>
      <w:r>
        <w:rPr>
          <w:spacing w:val="2"/>
        </w:rPr>
        <w:t>t</w:t>
      </w:r>
      <w:r>
        <w:t>y</w:t>
      </w:r>
      <w:r>
        <w:rPr>
          <w:spacing w:val="2"/>
        </w:rPr>
        <w:t xml:space="preserve"> </w:t>
      </w:r>
      <w:r>
        <w:t>bo</w:t>
      </w:r>
      <w:r>
        <w:rPr>
          <w:spacing w:val="2"/>
        </w:rPr>
        <w:t>u</w:t>
      </w:r>
      <w:r>
        <w:t>nd</w:t>
      </w:r>
      <w:r>
        <w:rPr>
          <w:spacing w:val="4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spot</w:t>
      </w:r>
      <w:r>
        <w:rPr>
          <w:spacing w:val="5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</w:t>
      </w:r>
      <w:r>
        <w:t>l</w:t>
      </w:r>
      <w:r>
        <w:rPr>
          <w:spacing w:val="8"/>
        </w:rPr>
        <w:t>d</w:t>
      </w:r>
      <w:r>
        <w:rPr>
          <w:spacing w:val="-1"/>
        </w:rPr>
        <w:t>e</w:t>
      </w:r>
      <w:r>
        <w:t xml:space="preserve">d. </w:t>
      </w:r>
      <w:r>
        <w:rPr>
          <w:spacing w:val="-2"/>
        </w:rPr>
        <w:t>B</w:t>
      </w:r>
      <w:r>
        <w:t>inding</w:t>
      </w:r>
      <w:r>
        <w:rPr>
          <w:spacing w:val="16"/>
        </w:rPr>
        <w:t xml:space="preserve"> </w:t>
      </w:r>
      <w:r>
        <w:t>wi</w:t>
      </w:r>
      <w:r>
        <w:rPr>
          <w:spacing w:val="1"/>
        </w:rPr>
        <w:t>r</w:t>
      </w:r>
      <w:r>
        <w:t>e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turn</w:t>
      </w:r>
      <w:r>
        <w:rPr>
          <w:spacing w:val="-2"/>
        </w:rPr>
        <w:t>e</w:t>
      </w:r>
      <w:r>
        <w:t>d</w:t>
      </w:r>
      <w:r>
        <w:rPr>
          <w:spacing w:val="18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fo</w:t>
      </w:r>
      <w:r>
        <w:rPr>
          <w:spacing w:val="-2"/>
        </w:rPr>
        <w:t>r</w:t>
      </w:r>
      <w:r>
        <w:t>mw</w:t>
      </w:r>
      <w:r>
        <w:rPr>
          <w:spacing w:val="2"/>
        </w:rPr>
        <w:t>o</w:t>
      </w:r>
      <w:r>
        <w:t>rk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not</w:t>
      </w:r>
      <w:r>
        <w:rPr>
          <w:spacing w:val="19"/>
        </w:rPr>
        <w:t xml:space="preserve"> </w:t>
      </w:r>
      <w:r>
        <w:t>proj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19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5"/>
        </w:rPr>
        <w:t>y</w:t>
      </w:r>
      <w:r>
        <w:t>ond</w:t>
      </w:r>
      <w:r>
        <w:rPr>
          <w:spacing w:val="1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info</w:t>
      </w:r>
      <w:r>
        <w:rPr>
          <w:spacing w:val="1"/>
        </w:rPr>
        <w:t>r</w:t>
      </w:r>
      <w:r>
        <w:rPr>
          <w:spacing w:val="-1"/>
        </w:rPr>
        <w:t>c</w:t>
      </w:r>
      <w:r>
        <w:t>ing b</w:t>
      </w:r>
      <w:r>
        <w:rPr>
          <w:spacing w:val="-1"/>
        </w:rPr>
        <w:t>a</w:t>
      </w:r>
      <w:r>
        <w:t>rs.</w:t>
      </w:r>
      <w:r>
        <w:rPr>
          <w:spacing w:val="42"/>
        </w:rPr>
        <w:t xml:space="preserve"> </w:t>
      </w:r>
      <w:r>
        <w:t>Sp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rs,</w:t>
      </w:r>
      <w:r>
        <w:rPr>
          <w:spacing w:val="42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a</w:t>
      </w:r>
      <w:r>
        <w:t>irs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42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lik</w:t>
      </w:r>
      <w:r>
        <w:rPr>
          <w:spacing w:val="-1"/>
        </w:rPr>
        <w:t>e</w:t>
      </w:r>
      <w:r>
        <w:t>,</w:t>
      </w:r>
      <w:r>
        <w:rPr>
          <w:spacing w:val="42"/>
        </w:rPr>
        <w:t xml:space="preserve"> </w:t>
      </w:r>
      <w:r>
        <w:t>tempo</w:t>
      </w:r>
      <w:r>
        <w:rPr>
          <w:spacing w:val="-1"/>
        </w:rPr>
        <w:t>r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38"/>
        </w:rPr>
        <w:t xml:space="preserve"> </w:t>
      </w:r>
      <w:r>
        <w:t>or</w:t>
      </w:r>
      <w:r>
        <w:rPr>
          <w:spacing w:val="44"/>
        </w:rPr>
        <w:t xml:space="preserve"> </w:t>
      </w:r>
      <w:r>
        <w:t>p</w:t>
      </w:r>
      <w:r>
        <w:rPr>
          <w:spacing w:val="-1"/>
        </w:rPr>
        <w:t>e</w:t>
      </w:r>
      <w:r>
        <w:t>rm</w:t>
      </w:r>
      <w:r>
        <w:rPr>
          <w:spacing w:val="-2"/>
        </w:rPr>
        <w:t>a</w:t>
      </w:r>
      <w:r>
        <w:t>n</w:t>
      </w:r>
      <w:r>
        <w:rPr>
          <w:spacing w:val="-1"/>
        </w:rPr>
        <w:t>e</w:t>
      </w:r>
      <w:r>
        <w:t>nt,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43"/>
        </w:rPr>
        <w:t xml:space="preserve"> </w:t>
      </w:r>
      <w:r>
        <w:t>to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rPr>
          <w:spacing w:val="2"/>
        </w:rPr>
        <w:t>u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42"/>
        </w:rPr>
        <w:t xml:space="preserve"> </w:t>
      </w:r>
      <w:r>
        <w:t xml:space="preserve">to </w:t>
      </w:r>
      <w:r>
        <w:rPr>
          <w:spacing w:val="-1"/>
        </w:rPr>
        <w:t>e</w:t>
      </w:r>
      <w:r>
        <w:t>nsure</w:t>
      </w:r>
      <w:r>
        <w:rPr>
          <w:spacing w:val="36"/>
        </w:rPr>
        <w:t xml:space="preserve"> </w:t>
      </w:r>
      <w:r>
        <w:t>that</w:t>
      </w:r>
      <w:r>
        <w:rPr>
          <w:spacing w:val="40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st</w:t>
      </w:r>
      <w:r>
        <w:rPr>
          <w:spacing w:val="1"/>
        </w:rPr>
        <w:t>e</w:t>
      </w:r>
      <w:r>
        <w:rPr>
          <w:spacing w:val="-1"/>
        </w:rPr>
        <w:t>e</w:t>
      </w:r>
      <w:r>
        <w:t>l</w:t>
      </w:r>
      <w:r>
        <w:rPr>
          <w:spacing w:val="38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40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ac</w:t>
      </w:r>
      <w:r>
        <w:t>t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mount</w:t>
      </w:r>
      <w:r>
        <w:rPr>
          <w:spacing w:val="38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7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v</w:t>
      </w:r>
      <w:r>
        <w:rPr>
          <w:spacing w:val="-1"/>
        </w:rPr>
        <w:t>e</w:t>
      </w:r>
      <w:r>
        <w:t>r</w:t>
      </w:r>
      <w:r>
        <w:rPr>
          <w:spacing w:val="37"/>
        </w:rPr>
        <w:t xml:space="preserve"> </w:t>
      </w:r>
      <w:r>
        <w:t>indi</w:t>
      </w:r>
      <w:r>
        <w:rPr>
          <w:spacing w:val="-1"/>
        </w:rPr>
        <w:t>ca</w:t>
      </w:r>
      <w:r>
        <w:rPr>
          <w:spacing w:val="2"/>
        </w:rPr>
        <w:t>t</w:t>
      </w:r>
      <w:r>
        <w:rPr>
          <w:spacing w:val="-1"/>
        </w:rPr>
        <w:t>e</w:t>
      </w:r>
      <w:r>
        <w:t>d.</w:t>
      </w:r>
      <w:r>
        <w:rPr>
          <w:spacing w:val="38"/>
        </w:rPr>
        <w:t xml:space="preserve"> </w:t>
      </w:r>
      <w:r>
        <w:t>No</w:t>
      </w:r>
      <w:r>
        <w:rPr>
          <w:spacing w:val="37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rm</w:t>
      </w:r>
      <w:r>
        <w:rPr>
          <w:spacing w:val="8"/>
        </w:rPr>
        <w:t>a</w:t>
      </w:r>
      <w:r>
        <w:t>n</w:t>
      </w:r>
      <w:r>
        <w:rPr>
          <w:spacing w:val="-1"/>
        </w:rPr>
        <w:t>e</w:t>
      </w:r>
      <w:r>
        <w:t>nt</w:t>
      </w:r>
      <w:r>
        <w:rPr>
          <w:spacing w:val="38"/>
        </w:rPr>
        <w:t xml:space="preserve"> </w:t>
      </w:r>
      <w:r>
        <w:t>sp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rs</w:t>
      </w:r>
      <w:r>
        <w:rPr>
          <w:spacing w:val="37"/>
        </w:rPr>
        <w:t xml:space="preserve"> </w:t>
      </w:r>
      <w:r>
        <w:t>m</w:t>
      </w:r>
      <w:r>
        <w:rPr>
          <w:spacing w:val="4"/>
        </w:rPr>
        <w:t>a</w:t>
      </w:r>
      <w:r>
        <w:t>y show on a</w:t>
      </w:r>
      <w:r>
        <w:rPr>
          <w:spacing w:val="-2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w</w:t>
      </w:r>
      <w:r>
        <w:rPr>
          <w:spacing w:val="1"/>
        </w:rPr>
        <w:t>h</w:t>
      </w:r>
      <w:r>
        <w:rPr>
          <w:spacing w:val="-1"/>
        </w:rPr>
        <w:t>e</w:t>
      </w:r>
      <w:r>
        <w:rPr>
          <w:spacing w:val="1"/>
        </w:rPr>
        <w:t>r</w:t>
      </w:r>
      <w:r>
        <w:t>e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</w:t>
      </w:r>
      <w:r>
        <w:rPr>
          <w:spacing w:val="-2"/>
        </w:rPr>
        <w:t>a</w:t>
      </w:r>
      <w:r>
        <w:t xml:space="preserve">ir </w:t>
      </w:r>
      <w:r>
        <w:rPr>
          <w:spacing w:val="1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"/>
        </w:rPr>
        <w:t xml:space="preserve"> </w:t>
      </w:r>
      <w:r>
        <w:t>finish or b</w:t>
      </w:r>
      <w:r>
        <w:rPr>
          <w:spacing w:val="-1"/>
        </w:rPr>
        <w:t>r</w:t>
      </w:r>
      <w:r>
        <w:t>ush</w:t>
      </w:r>
      <w:r>
        <w:rPr>
          <w:spacing w:val="-1"/>
        </w:rPr>
        <w:t>e</w:t>
      </w:r>
      <w:r>
        <w:t xml:space="preserve">d </w:t>
      </w:r>
      <w:r>
        <w:rPr>
          <w:spacing w:val="1"/>
        </w:rPr>
        <w:t>a</w:t>
      </w:r>
      <w:r>
        <w:t>ggre</w:t>
      </w:r>
      <w:r>
        <w:rPr>
          <w:spacing w:val="-3"/>
        </w:rPr>
        <w:t>g</w:t>
      </w:r>
      <w:r>
        <w:rPr>
          <w:spacing w:val="-1"/>
        </w:rPr>
        <w:t>a</w:t>
      </w:r>
      <w:r>
        <w:rPr>
          <w:spacing w:val="2"/>
        </w:rPr>
        <w:t>t</w:t>
      </w:r>
      <w:r>
        <w:t>e</w:t>
      </w:r>
      <w:r>
        <w:rPr>
          <w:spacing w:val="-1"/>
        </w:rPr>
        <w:t xml:space="preserve"> </w:t>
      </w:r>
      <w:r>
        <w:t>f</w:t>
      </w:r>
      <w:r>
        <w:rPr>
          <w:spacing w:val="1"/>
        </w:rPr>
        <w:t>i</w:t>
      </w:r>
      <w:r>
        <w:t>nish is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1"/>
        <w:jc w:val="both"/>
      </w:pPr>
      <w:r>
        <w:t>Unl</w:t>
      </w:r>
      <w:r>
        <w:rPr>
          <w:spacing w:val="-1"/>
        </w:rPr>
        <w:t>e</w:t>
      </w:r>
      <w:r>
        <w:t>ss</w:t>
      </w:r>
      <w:r>
        <w:rPr>
          <w:spacing w:val="26"/>
        </w:rPr>
        <w:t xml:space="preserve"> </w:t>
      </w:r>
      <w:r>
        <w:t>othe</w:t>
      </w:r>
      <w:r>
        <w:rPr>
          <w:spacing w:val="-2"/>
        </w:rPr>
        <w:t>r</w:t>
      </w:r>
      <w:r>
        <w:t>wise</w:t>
      </w:r>
      <w:r>
        <w:rPr>
          <w:spacing w:val="27"/>
        </w:rPr>
        <w:t xml:space="preserve"> </w:t>
      </w:r>
      <w:r>
        <w:t>indi</w:t>
      </w:r>
      <w:r>
        <w:rPr>
          <w:spacing w:val="-1"/>
        </w:rPr>
        <w:t>ca</w:t>
      </w:r>
      <w:r>
        <w:rPr>
          <w:spacing w:val="2"/>
        </w:rPr>
        <w:t>t</w:t>
      </w:r>
      <w:r>
        <w:rPr>
          <w:spacing w:val="-1"/>
        </w:rPr>
        <w:t>e</w:t>
      </w:r>
      <w:r>
        <w:t>d,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minimum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30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r</w:t>
      </w:r>
      <w:r>
        <w:rPr>
          <w:spacing w:val="-2"/>
        </w:rPr>
        <w:t>e</w:t>
      </w:r>
      <w:r>
        <w:t>inf</w:t>
      </w:r>
      <w:r>
        <w:rPr>
          <w:spacing w:val="1"/>
        </w:rPr>
        <w:t>o</w:t>
      </w:r>
      <w:r>
        <w:t>r</w:t>
      </w:r>
      <w:r>
        <w:rPr>
          <w:spacing w:val="-2"/>
        </w:rPr>
        <w:t>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23"/>
        </w:rPr>
        <w:t xml:space="preserve"> </w:t>
      </w:r>
      <w:r>
        <w:t>b</w:t>
      </w:r>
      <w:r>
        <w:rPr>
          <w:spacing w:val="1"/>
        </w:rPr>
        <w:t>a</w:t>
      </w:r>
      <w:r>
        <w:t>rs</w:t>
      </w:r>
      <w:r>
        <w:rPr>
          <w:spacing w:val="25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binding</w:t>
      </w:r>
      <w:r>
        <w:rPr>
          <w:spacing w:val="23"/>
        </w:rPr>
        <w:t xml:space="preserve"> </w:t>
      </w:r>
      <w:r>
        <w:t>wi</w:t>
      </w:r>
      <w:r>
        <w:rPr>
          <w:spacing w:val="1"/>
        </w:rPr>
        <w:t>r</w:t>
      </w:r>
      <w:r>
        <w:t>e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a</w:t>
      </w:r>
      <w:r>
        <w:t>s follows: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tbl>
      <w:tblPr>
        <w:tblW w:w="0" w:type="auto"/>
        <w:tblInd w:w="27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217"/>
        <w:gridCol w:w="2166"/>
      </w:tblGrid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4"/>
        </w:trPr>
        <w:tc>
          <w:tcPr>
            <w:tcW w:w="6217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654"/>
            </w:pPr>
            <w:r>
              <w:rPr>
                <w:b/>
                <w:bCs/>
                <w:spacing w:val="-3"/>
              </w:rPr>
              <w:t>P</w:t>
            </w:r>
            <w:r>
              <w:rPr>
                <w:b/>
                <w:bCs/>
              </w:rPr>
              <w:t>O</w:t>
            </w:r>
            <w:r>
              <w:rPr>
                <w:b/>
                <w:bCs/>
                <w:spacing w:val="1"/>
              </w:rPr>
              <w:t>S</w:t>
            </w:r>
            <w:r>
              <w:rPr>
                <w:b/>
                <w:bCs/>
              </w:rPr>
              <w:t>ITION</w:t>
            </w:r>
          </w:p>
        </w:tc>
        <w:tc>
          <w:tcPr>
            <w:tcW w:w="2166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654"/>
            </w:pPr>
            <w:r>
              <w:rPr>
                <w:b/>
                <w:bCs/>
              </w:rPr>
              <w:t xml:space="preserve">COVER </w:t>
            </w:r>
            <w:r>
              <w:rPr>
                <w:b/>
                <w:bCs/>
                <w:spacing w:val="-1"/>
              </w:rPr>
              <w:t>m</w:t>
            </w:r>
            <w:r>
              <w:rPr>
                <w:b/>
                <w:bCs/>
              </w:rPr>
              <w:t>m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0"/>
        </w:trPr>
        <w:tc>
          <w:tcPr>
            <w:tcW w:w="6217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5" w:lineRule="exact"/>
              <w:ind w:left="654"/>
            </w:pPr>
            <w:r>
              <w:rPr>
                <w:b/>
                <w:bCs/>
                <w:spacing w:val="-1"/>
              </w:rPr>
              <w:t>M</w:t>
            </w:r>
            <w:r>
              <w:rPr>
                <w:b/>
                <w:bCs/>
              </w:rPr>
              <w:t>ain</w:t>
            </w:r>
            <w:r>
              <w:rPr>
                <w:b/>
                <w:bCs/>
                <w:spacing w:val="1"/>
              </w:rPr>
              <w:t xml:space="preserve"> </w:t>
            </w:r>
            <w:r>
              <w:rPr>
                <w:b/>
                <w:bCs/>
              </w:rPr>
              <w:t>ba</w:t>
            </w:r>
            <w:r>
              <w:rPr>
                <w:b/>
                <w:bCs/>
                <w:spacing w:val="-1"/>
              </w:rPr>
              <w:t>r</w:t>
            </w:r>
            <w:r>
              <w:rPr>
                <w:b/>
                <w:bCs/>
              </w:rPr>
              <w:t>s in</w:t>
            </w:r>
            <w:r>
              <w:rPr>
                <w:b/>
                <w:bCs/>
                <w:spacing w:val="2"/>
              </w:rPr>
              <w:t xml:space="preserve"> </w:t>
            </w:r>
            <w:r>
              <w:rPr>
                <w:b/>
                <w:bCs/>
                <w:spacing w:val="-1"/>
              </w:rPr>
              <w:t>c</w:t>
            </w:r>
            <w:r>
              <w:rPr>
                <w:b/>
                <w:bCs/>
              </w:rPr>
              <w:t>ol</w:t>
            </w:r>
            <w:r>
              <w:rPr>
                <w:b/>
                <w:bCs/>
                <w:spacing w:val="1"/>
              </w:rPr>
              <w:t>u</w:t>
            </w:r>
            <w:r>
              <w:rPr>
                <w:b/>
                <w:bCs/>
                <w:spacing w:val="-4"/>
              </w:rPr>
              <w:t>m</w:t>
            </w:r>
            <w:r>
              <w:rPr>
                <w:b/>
                <w:bCs/>
              </w:rPr>
              <w:t>ns</w:t>
            </w:r>
          </w:p>
        </w:tc>
        <w:tc>
          <w:tcPr>
            <w:tcW w:w="2166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5" w:lineRule="exact"/>
              <w:ind w:left="654"/>
            </w:pPr>
            <w:r>
              <w:t>40</w:t>
            </w:r>
            <w:r>
              <w:rPr>
                <w:spacing w:val="-1"/>
              </w:rPr>
              <w:t>-</w:t>
            </w:r>
            <w:r>
              <w:t>45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01"/>
        </w:trPr>
        <w:tc>
          <w:tcPr>
            <w:tcW w:w="6217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654"/>
            </w:pPr>
            <w:r>
              <w:rPr>
                <w:b/>
                <w:bCs/>
                <w:spacing w:val="-1"/>
              </w:rPr>
              <w:t>M</w:t>
            </w:r>
            <w:r>
              <w:rPr>
                <w:b/>
                <w:bCs/>
              </w:rPr>
              <w:t>ain</w:t>
            </w:r>
            <w:r>
              <w:rPr>
                <w:b/>
                <w:bCs/>
                <w:spacing w:val="1"/>
              </w:rPr>
              <w:t xml:space="preserve"> </w:t>
            </w:r>
            <w:r>
              <w:rPr>
                <w:b/>
                <w:bCs/>
              </w:rPr>
              <w:t>ba</w:t>
            </w:r>
            <w:r>
              <w:rPr>
                <w:b/>
                <w:bCs/>
                <w:spacing w:val="-1"/>
              </w:rPr>
              <w:t>r</w:t>
            </w:r>
            <w:r>
              <w:rPr>
                <w:b/>
                <w:bCs/>
              </w:rPr>
              <w:t>s in</w:t>
            </w:r>
            <w:r>
              <w:rPr>
                <w:b/>
                <w:bCs/>
                <w:spacing w:val="-1"/>
              </w:rPr>
              <w:t xml:space="preserve"> </w:t>
            </w:r>
            <w:r>
              <w:rPr>
                <w:b/>
                <w:bCs/>
                <w:spacing w:val="1"/>
              </w:rPr>
              <w:t>f</w:t>
            </w:r>
            <w:r>
              <w:rPr>
                <w:b/>
                <w:bCs/>
              </w:rPr>
              <w:t>loor slabs</w:t>
            </w:r>
            <w:r>
              <w:rPr>
                <w:b/>
                <w:bCs/>
                <w:spacing w:val="-3"/>
              </w:rPr>
              <w:t xml:space="preserve"> </w:t>
            </w:r>
            <w:r>
              <w:rPr>
                <w:b/>
                <w:bCs/>
              </w:rPr>
              <w:t>and s</w:t>
            </w:r>
            <w:r>
              <w:rPr>
                <w:b/>
                <w:bCs/>
                <w:spacing w:val="-3"/>
              </w:rPr>
              <w:t>o</w:t>
            </w:r>
            <w:r>
              <w:rPr>
                <w:b/>
                <w:bCs/>
                <w:spacing w:val="1"/>
              </w:rPr>
              <w:t>ff</w:t>
            </w:r>
            <w:r>
              <w:rPr>
                <w:b/>
                <w:bCs/>
              </w:rPr>
              <w:t xml:space="preserve">its </w:t>
            </w:r>
            <w:r>
              <w:rPr>
                <w:b/>
                <w:bCs/>
                <w:spacing w:val="-3"/>
              </w:rPr>
              <w:t>o</w:t>
            </w:r>
            <w:r>
              <w:rPr>
                <w:b/>
                <w:bCs/>
              </w:rPr>
              <w:t>f</w:t>
            </w:r>
            <w:r>
              <w:rPr>
                <w:b/>
                <w:bCs/>
                <w:spacing w:val="1"/>
              </w:rPr>
              <w:t xml:space="preserve"> </w:t>
            </w:r>
            <w:r>
              <w:rPr>
                <w:b/>
                <w:bCs/>
                <w:spacing w:val="-1"/>
              </w:rPr>
              <w:t>r</w:t>
            </w:r>
            <w:r>
              <w:rPr>
                <w:b/>
                <w:bCs/>
              </w:rPr>
              <w:t>oof</w:t>
            </w:r>
            <w:r>
              <w:rPr>
                <w:b/>
                <w:bCs/>
                <w:spacing w:val="1"/>
              </w:rPr>
              <w:t xml:space="preserve"> </w:t>
            </w:r>
            <w:r>
              <w:rPr>
                <w:b/>
                <w:bCs/>
              </w:rPr>
              <w:t>sl</w:t>
            </w:r>
            <w:r>
              <w:rPr>
                <w:b/>
                <w:bCs/>
                <w:spacing w:val="-2"/>
              </w:rPr>
              <w:t>a</w:t>
            </w:r>
            <w:r>
              <w:rPr>
                <w:b/>
                <w:bCs/>
              </w:rPr>
              <w:t>bs</w:t>
            </w:r>
          </w:p>
        </w:tc>
        <w:tc>
          <w:tcPr>
            <w:tcW w:w="2166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654"/>
            </w:pPr>
            <w:r>
              <w:t>30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99"/>
        </w:trPr>
        <w:tc>
          <w:tcPr>
            <w:tcW w:w="6217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654"/>
            </w:pPr>
            <w:r>
              <w:rPr>
                <w:b/>
                <w:bCs/>
                <w:spacing w:val="-1"/>
              </w:rPr>
              <w:t>M</w:t>
            </w:r>
            <w:r>
              <w:rPr>
                <w:b/>
                <w:bCs/>
              </w:rPr>
              <w:t>ain</w:t>
            </w:r>
            <w:r>
              <w:rPr>
                <w:b/>
                <w:bCs/>
                <w:spacing w:val="1"/>
              </w:rPr>
              <w:t xml:space="preserve"> </w:t>
            </w:r>
            <w:r>
              <w:rPr>
                <w:b/>
                <w:bCs/>
              </w:rPr>
              <w:t>ba</w:t>
            </w:r>
            <w:r>
              <w:rPr>
                <w:b/>
                <w:bCs/>
                <w:spacing w:val="-1"/>
              </w:rPr>
              <w:t>r</w:t>
            </w:r>
            <w:r>
              <w:rPr>
                <w:b/>
                <w:bCs/>
              </w:rPr>
              <w:t>s in</w:t>
            </w:r>
            <w:r>
              <w:rPr>
                <w:b/>
                <w:bCs/>
                <w:spacing w:val="1"/>
              </w:rPr>
              <w:t xml:space="preserve"> </w:t>
            </w:r>
            <w:r>
              <w:rPr>
                <w:b/>
                <w:bCs/>
              </w:rPr>
              <w:t xml:space="preserve">top </w:t>
            </w:r>
            <w:r>
              <w:rPr>
                <w:b/>
                <w:bCs/>
                <w:spacing w:val="-3"/>
              </w:rPr>
              <w:t>o</w:t>
            </w:r>
            <w:r>
              <w:rPr>
                <w:b/>
                <w:bCs/>
              </w:rPr>
              <w:t>f</w:t>
            </w:r>
            <w:r>
              <w:rPr>
                <w:b/>
                <w:bCs/>
                <w:spacing w:val="1"/>
              </w:rPr>
              <w:t xml:space="preserve"> </w:t>
            </w:r>
            <w:r>
              <w:rPr>
                <w:b/>
                <w:bCs/>
                <w:spacing w:val="-1"/>
              </w:rPr>
              <w:t>r</w:t>
            </w:r>
            <w:r>
              <w:rPr>
                <w:b/>
                <w:bCs/>
              </w:rPr>
              <w:t>oof</w:t>
            </w:r>
            <w:r>
              <w:rPr>
                <w:b/>
                <w:bCs/>
                <w:spacing w:val="1"/>
              </w:rPr>
              <w:t xml:space="preserve"> </w:t>
            </w:r>
            <w:r>
              <w:rPr>
                <w:b/>
                <w:bCs/>
              </w:rPr>
              <w:t>sla</w:t>
            </w:r>
            <w:r>
              <w:rPr>
                <w:b/>
                <w:bCs/>
                <w:spacing w:val="1"/>
              </w:rPr>
              <w:t>b</w:t>
            </w:r>
            <w:r>
              <w:rPr>
                <w:b/>
                <w:bCs/>
              </w:rPr>
              <w:t>s</w:t>
            </w:r>
          </w:p>
        </w:tc>
        <w:tc>
          <w:tcPr>
            <w:tcW w:w="2166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654"/>
            </w:pPr>
            <w:r>
              <w:t>30</w:t>
            </w:r>
            <w:r>
              <w:rPr>
                <w:spacing w:val="-1"/>
              </w:rPr>
              <w:t>-</w:t>
            </w:r>
            <w:r>
              <w:t>35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00"/>
        </w:trPr>
        <w:tc>
          <w:tcPr>
            <w:tcW w:w="6217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654"/>
            </w:pPr>
            <w:r>
              <w:rPr>
                <w:b/>
                <w:bCs/>
              </w:rPr>
              <w:t>Ba</w:t>
            </w:r>
            <w:r>
              <w:rPr>
                <w:b/>
                <w:bCs/>
                <w:spacing w:val="-1"/>
              </w:rPr>
              <w:t>r</w:t>
            </w:r>
            <w:r>
              <w:rPr>
                <w:b/>
                <w:bCs/>
              </w:rPr>
              <w:t>s in</w:t>
            </w:r>
            <w:r>
              <w:rPr>
                <w:b/>
                <w:bCs/>
                <w:spacing w:val="1"/>
              </w:rPr>
              <w:t xml:space="preserve"> </w:t>
            </w:r>
            <w:r>
              <w:rPr>
                <w:b/>
                <w:bCs/>
              </w:rPr>
              <w:t xml:space="preserve">top ground </w:t>
            </w:r>
            <w:r>
              <w:rPr>
                <w:b/>
                <w:bCs/>
                <w:spacing w:val="-3"/>
              </w:rPr>
              <w:t>s</w:t>
            </w:r>
            <w:r>
              <w:rPr>
                <w:b/>
                <w:bCs/>
              </w:rPr>
              <w:t>la</w:t>
            </w:r>
            <w:r>
              <w:rPr>
                <w:b/>
                <w:bCs/>
                <w:spacing w:val="-1"/>
              </w:rPr>
              <w:t>b</w:t>
            </w:r>
            <w:r>
              <w:rPr>
                <w:b/>
                <w:bCs/>
              </w:rPr>
              <w:t>s</w:t>
            </w:r>
          </w:p>
        </w:tc>
        <w:tc>
          <w:tcPr>
            <w:tcW w:w="2166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654"/>
            </w:pPr>
            <w:r>
              <w:t>30</w:t>
            </w:r>
            <w:r>
              <w:rPr>
                <w:spacing w:val="-1"/>
              </w:rPr>
              <w:t>-</w:t>
            </w:r>
            <w:r>
              <w:t>35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3"/>
        </w:trPr>
        <w:tc>
          <w:tcPr>
            <w:tcW w:w="6217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654"/>
            </w:pPr>
            <w:r>
              <w:rPr>
                <w:b/>
                <w:bCs/>
              </w:rPr>
              <w:t>Ba</w:t>
            </w:r>
            <w:r>
              <w:rPr>
                <w:b/>
                <w:bCs/>
                <w:spacing w:val="-1"/>
              </w:rPr>
              <w:t>r</w:t>
            </w:r>
            <w:r>
              <w:rPr>
                <w:b/>
                <w:bCs/>
              </w:rPr>
              <w:t>s in</w:t>
            </w:r>
            <w:r>
              <w:rPr>
                <w:b/>
                <w:bCs/>
                <w:spacing w:val="1"/>
              </w:rPr>
              <w:t xml:space="preserve"> f</w:t>
            </w:r>
            <w:r>
              <w:rPr>
                <w:b/>
                <w:bCs/>
                <w:spacing w:val="-3"/>
              </w:rPr>
              <w:t>o</w:t>
            </w:r>
            <w:r>
              <w:rPr>
                <w:b/>
                <w:bCs/>
              </w:rPr>
              <w:t>undati</w:t>
            </w:r>
            <w:r>
              <w:rPr>
                <w:b/>
                <w:bCs/>
                <w:spacing w:val="-3"/>
              </w:rPr>
              <w:t>o</w:t>
            </w:r>
            <w:r>
              <w:rPr>
                <w:b/>
                <w:bCs/>
              </w:rPr>
              <w:t>n</w:t>
            </w:r>
            <w:r>
              <w:rPr>
                <w:b/>
                <w:bCs/>
                <w:spacing w:val="2"/>
              </w:rPr>
              <w:t>/</w:t>
            </w:r>
            <w:r>
              <w:rPr>
                <w:b/>
                <w:bCs/>
              </w:rPr>
              <w:t>b</w:t>
            </w:r>
            <w:r>
              <w:rPr>
                <w:b/>
                <w:bCs/>
                <w:spacing w:val="-1"/>
              </w:rPr>
              <w:t>e</w:t>
            </w:r>
            <w:r>
              <w:rPr>
                <w:b/>
                <w:bCs/>
              </w:rPr>
              <w:t>l</w:t>
            </w:r>
            <w:r>
              <w:rPr>
                <w:b/>
                <w:bCs/>
                <w:spacing w:val="-2"/>
              </w:rPr>
              <w:t>o</w:t>
            </w:r>
            <w:r>
              <w:rPr>
                <w:b/>
                <w:bCs/>
              </w:rPr>
              <w:t>w</w:t>
            </w:r>
            <w:r>
              <w:rPr>
                <w:b/>
                <w:bCs/>
                <w:spacing w:val="1"/>
              </w:rPr>
              <w:t xml:space="preserve"> </w:t>
            </w:r>
            <w:r>
              <w:rPr>
                <w:b/>
                <w:bCs/>
              </w:rPr>
              <w:t>g</w:t>
            </w:r>
            <w:r>
              <w:rPr>
                <w:b/>
                <w:bCs/>
                <w:spacing w:val="-1"/>
              </w:rPr>
              <w:t>r</w:t>
            </w:r>
            <w:r>
              <w:rPr>
                <w:b/>
                <w:bCs/>
              </w:rPr>
              <w:t>ou</w:t>
            </w:r>
            <w:r>
              <w:rPr>
                <w:b/>
                <w:bCs/>
                <w:spacing w:val="-2"/>
              </w:rPr>
              <w:t>n</w:t>
            </w:r>
            <w:r>
              <w:rPr>
                <w:b/>
                <w:bCs/>
              </w:rPr>
              <w:t>d lev</w:t>
            </w:r>
            <w:r>
              <w:rPr>
                <w:b/>
                <w:bCs/>
                <w:spacing w:val="-2"/>
              </w:rPr>
              <w:t>e</w:t>
            </w:r>
            <w:r>
              <w:rPr>
                <w:b/>
                <w:bCs/>
              </w:rPr>
              <w:t>l</w:t>
            </w:r>
          </w:p>
        </w:tc>
        <w:tc>
          <w:tcPr>
            <w:tcW w:w="2166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ind w:left="654"/>
            </w:pPr>
            <w:r>
              <w:t>50</w:t>
            </w:r>
            <w:r>
              <w:rPr>
                <w:spacing w:val="-1"/>
              </w:rPr>
              <w:t>-</w:t>
            </w:r>
            <w:r>
              <w:t>55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4"/>
        </w:trPr>
        <w:tc>
          <w:tcPr>
            <w:tcW w:w="6217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654"/>
            </w:pPr>
            <w:r>
              <w:rPr>
                <w:b/>
                <w:bCs/>
              </w:rPr>
              <w:t>Cl</w:t>
            </w:r>
            <w:r>
              <w:rPr>
                <w:b/>
                <w:bCs/>
                <w:spacing w:val="-1"/>
              </w:rPr>
              <w:t>e</w:t>
            </w:r>
            <w:r>
              <w:rPr>
                <w:b/>
                <w:bCs/>
              </w:rPr>
              <w:t>ar</w:t>
            </w:r>
            <w:r>
              <w:rPr>
                <w:b/>
                <w:bCs/>
                <w:spacing w:val="-1"/>
              </w:rPr>
              <w:t xml:space="preserve"> c</w:t>
            </w:r>
            <w:r>
              <w:rPr>
                <w:b/>
                <w:bCs/>
              </w:rPr>
              <w:t>o</w:t>
            </w:r>
            <w:r>
              <w:rPr>
                <w:b/>
                <w:bCs/>
                <w:spacing w:val="2"/>
              </w:rPr>
              <w:t>v</w:t>
            </w:r>
            <w:r>
              <w:rPr>
                <w:b/>
                <w:bCs/>
                <w:spacing w:val="-1"/>
              </w:rPr>
              <w:t>e</w:t>
            </w:r>
            <w:r>
              <w:rPr>
                <w:b/>
                <w:bCs/>
              </w:rPr>
              <w:t>r</w:t>
            </w:r>
            <w:r>
              <w:rPr>
                <w:b/>
                <w:bCs/>
                <w:spacing w:val="-1"/>
              </w:rPr>
              <w:t xml:space="preserve"> </w:t>
            </w:r>
            <w:r>
              <w:rPr>
                <w:b/>
                <w:bCs/>
              </w:rPr>
              <w:t>in</w:t>
            </w:r>
            <w:r>
              <w:rPr>
                <w:b/>
                <w:bCs/>
                <w:spacing w:val="1"/>
              </w:rPr>
              <w:t xml:space="preserve"> </w:t>
            </w:r>
            <w:r>
              <w:rPr>
                <w:b/>
                <w:bCs/>
              </w:rPr>
              <w:t>b</w:t>
            </w:r>
            <w:r>
              <w:rPr>
                <w:b/>
                <w:bCs/>
                <w:spacing w:val="-1"/>
              </w:rPr>
              <w:t>e</w:t>
            </w:r>
            <w:r>
              <w:rPr>
                <w:b/>
                <w:bCs/>
                <w:spacing w:val="2"/>
              </w:rPr>
              <w:t>a</w:t>
            </w:r>
            <w:r>
              <w:rPr>
                <w:b/>
                <w:bCs/>
                <w:spacing w:val="-4"/>
              </w:rPr>
              <w:t>m</w:t>
            </w:r>
            <w:r>
              <w:rPr>
                <w:b/>
                <w:bCs/>
              </w:rPr>
              <w:t>s</w:t>
            </w:r>
            <w:r>
              <w:rPr>
                <w:b/>
                <w:bCs/>
                <w:spacing w:val="1"/>
              </w:rPr>
              <w:t xml:space="preserve"> </w:t>
            </w:r>
            <w:r>
              <w:rPr>
                <w:b/>
                <w:bCs/>
              </w:rPr>
              <w:t>s</w:t>
            </w:r>
            <w:r>
              <w:rPr>
                <w:b/>
                <w:bCs/>
                <w:spacing w:val="2"/>
              </w:rPr>
              <w:t>o</w:t>
            </w:r>
            <w:r>
              <w:rPr>
                <w:b/>
                <w:bCs/>
                <w:spacing w:val="1"/>
              </w:rPr>
              <w:t>f</w:t>
            </w:r>
            <w:r>
              <w:rPr>
                <w:b/>
                <w:bCs/>
              </w:rPr>
              <w:t>fit</w:t>
            </w:r>
          </w:p>
        </w:tc>
        <w:tc>
          <w:tcPr>
            <w:tcW w:w="2166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74" w:lineRule="exact"/>
              <w:ind w:left="654"/>
            </w:pPr>
            <w:r>
              <w:t>30</w:t>
            </w:r>
            <w:r>
              <w:rPr>
                <w:spacing w:val="-1"/>
              </w:rPr>
              <w:t>-</w:t>
            </w:r>
            <w:r>
              <w:t>35</w:t>
            </w:r>
          </w:p>
        </w:tc>
      </w:tr>
    </w:tbl>
    <w:p w:rsidR="001527E3" w:rsidRDefault="001527E3">
      <w:pPr>
        <w:pStyle w:val="BodyText"/>
        <w:kinsoku w:val="0"/>
        <w:overflowPunct w:val="0"/>
        <w:spacing w:line="274" w:lineRule="exact"/>
        <w:ind w:left="117" w:firstLine="0"/>
      </w:pP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to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t>ns</w:t>
      </w:r>
      <w:r>
        <w:rPr>
          <w:spacing w:val="2"/>
        </w:rPr>
        <w:t>u</w:t>
      </w:r>
      <w:r>
        <w:t>re that</w:t>
      </w:r>
      <w:r>
        <w:rPr>
          <w:spacing w:val="4"/>
        </w:rPr>
        <w:t xml:space="preserve"> </w:t>
      </w:r>
      <w:r>
        <w:t>no</w:t>
      </w:r>
      <w:r>
        <w:rPr>
          <w:spacing w:val="2"/>
        </w:rPr>
        <w:t xml:space="preserve"> </w:t>
      </w:r>
      <w:r>
        <w:t>st</w:t>
      </w:r>
      <w:r>
        <w:rPr>
          <w:spacing w:val="1"/>
        </w:rPr>
        <w:t>e</w:t>
      </w:r>
      <w:r>
        <w:rPr>
          <w:spacing w:val="-1"/>
        </w:rPr>
        <w:t>e</w:t>
      </w:r>
      <w:r>
        <w:t>l</w:t>
      </w:r>
      <w:r>
        <w:rPr>
          <w:spacing w:val="2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displ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"/>
        </w:rPr>
        <w:t xml:space="preserve"> </w:t>
      </w:r>
      <w:r>
        <w:t>its</w:t>
      </w:r>
      <w:r>
        <w:rPr>
          <w:spacing w:val="2"/>
        </w:rPr>
        <w:t xml:space="preserve"> </w:t>
      </w:r>
      <w:r>
        <w:t>position</w:t>
      </w:r>
      <w:r>
        <w:rPr>
          <w:spacing w:val="2"/>
        </w:rPr>
        <w:t xml:space="preserve"> </w:t>
      </w:r>
      <w:r>
        <w:t>during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</w:t>
      </w:r>
      <w:r>
        <w:rPr>
          <w:spacing w:val="2"/>
        </w:rPr>
        <w:t>l</w:t>
      </w:r>
      <w:r>
        <w:rPr>
          <w:spacing w:val="-1"/>
        </w:rPr>
        <w:t>ace</w:t>
      </w:r>
      <w:r>
        <w:rPr>
          <w:spacing w:val="2"/>
        </w:rPr>
        <w:t>m</w:t>
      </w:r>
      <w:r>
        <w:rPr>
          <w:spacing w:val="-1"/>
        </w:rPr>
        <w:t>e</w:t>
      </w:r>
      <w:r>
        <w:t>nt</w:t>
      </w:r>
      <w:r>
        <w:rPr>
          <w:spacing w:val="2"/>
        </w:rPr>
        <w:t xml:space="preserve"> </w:t>
      </w:r>
      <w:r>
        <w:t>of</w:t>
      </w:r>
    </w:p>
    <w:p w:rsidR="001527E3" w:rsidRDefault="001527E3">
      <w:pPr>
        <w:kinsoku w:val="0"/>
        <w:overflowPunct w:val="0"/>
        <w:spacing w:before="10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firstLine="0"/>
      </w:pP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ind w:left="117" w:firstLine="0"/>
      </w:pPr>
      <w:r>
        <w:t>All r</w:t>
      </w:r>
      <w:r>
        <w:rPr>
          <w:spacing w:val="-2"/>
        </w:rPr>
        <w:t>e</w:t>
      </w:r>
      <w:r>
        <w:t>info</w:t>
      </w:r>
      <w:r>
        <w:rPr>
          <w:spacing w:val="-1"/>
        </w:rPr>
        <w:t>r</w:t>
      </w:r>
      <w:r>
        <w:rPr>
          <w:spacing w:val="1"/>
        </w:rPr>
        <w:t>c</w:t>
      </w:r>
      <w:r>
        <w:rPr>
          <w:spacing w:val="-1"/>
        </w:rPr>
        <w:t>e</w:t>
      </w:r>
      <w:r>
        <w:t xml:space="preserve">ment to be </w:t>
      </w:r>
      <w:r>
        <w:rPr>
          <w:spacing w:val="1"/>
        </w:rPr>
        <w:t>s</w:t>
      </w:r>
      <w:r>
        <w:t>pr</w:t>
      </w:r>
      <w:r>
        <w:rPr>
          <w:spacing w:val="2"/>
        </w:rPr>
        <w:t>a</w:t>
      </w:r>
      <w:r>
        <w:rPr>
          <w:spacing w:val="-5"/>
        </w:rPr>
        <w:t>y</w:t>
      </w:r>
      <w:r>
        <w:rPr>
          <w:spacing w:val="-1"/>
        </w:rPr>
        <w:t>e</w:t>
      </w:r>
      <w:r>
        <w:t xml:space="preserve">d with </w:t>
      </w:r>
      <w:r>
        <w:rPr>
          <w:spacing w:val="2"/>
        </w:rPr>
        <w:t>w</w:t>
      </w:r>
      <w:r>
        <w:rPr>
          <w:spacing w:val="-1"/>
        </w:rPr>
        <w:t>a</w:t>
      </w:r>
      <w:r>
        <w:t>ter</w:t>
      </w:r>
      <w:r>
        <w:rPr>
          <w:spacing w:val="-2"/>
        </w:rPr>
        <w:t xml:space="preserve"> </w:t>
      </w:r>
      <w:r>
        <w:t>two h</w:t>
      </w:r>
      <w:r>
        <w:rPr>
          <w:spacing w:val="2"/>
        </w:rPr>
        <w:t>o</w:t>
      </w:r>
      <w:r>
        <w:t>urs b</w:t>
      </w:r>
      <w:r>
        <w:rPr>
          <w:spacing w:val="-2"/>
        </w:rPr>
        <w:t>e</w:t>
      </w:r>
      <w:r>
        <w:t>fore</w:t>
      </w:r>
      <w:r>
        <w:rPr>
          <w:spacing w:val="-1"/>
        </w:rPr>
        <w:t xml:space="preserve"> 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mm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s.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</w:pPr>
      <w:r>
        <w:t>All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>info</w:t>
      </w:r>
      <w:r>
        <w:rPr>
          <w:spacing w:val="1"/>
        </w:rPr>
        <w:t>r</w:t>
      </w:r>
      <w:r>
        <w:rPr>
          <w:spacing w:val="-1"/>
        </w:rPr>
        <w:t>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t>st</w:t>
      </w:r>
      <w:r>
        <w:rPr>
          <w:spacing w:val="1"/>
        </w:rPr>
        <w:t>e</w:t>
      </w:r>
      <w:r>
        <w:rPr>
          <w:spacing w:val="-1"/>
        </w:rPr>
        <w:t>e</w:t>
      </w:r>
      <w:r>
        <w:t>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binding</w:t>
      </w:r>
      <w:r>
        <w:rPr>
          <w:spacing w:val="-1"/>
        </w:rPr>
        <w:t xml:space="preserve"> </w:t>
      </w:r>
      <w:r>
        <w:t>wi</w:t>
      </w:r>
      <w:r>
        <w:rPr>
          <w:spacing w:val="1"/>
        </w:rPr>
        <w:t>r</w:t>
      </w:r>
      <w:r>
        <w:t>e</w:t>
      </w:r>
      <w:r>
        <w:rPr>
          <w:spacing w:val="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sto</w:t>
      </w:r>
      <w:r>
        <w:rPr>
          <w:spacing w:val="2"/>
        </w:rPr>
        <w:t>r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und</w:t>
      </w:r>
      <w:r>
        <w:rPr>
          <w:spacing w:val="1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v</w:t>
      </w:r>
      <w:r>
        <w:rPr>
          <w:spacing w:val="-1"/>
        </w:rPr>
        <w:t>e</w:t>
      </w:r>
      <w:r>
        <w:t>r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4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2"/>
        </w:rPr>
        <w:t xml:space="preserve"> </w:t>
      </w:r>
      <w:r>
        <w:t xml:space="preserve">250mm </w:t>
      </w:r>
      <w:r>
        <w:rPr>
          <w:spacing w:val="-1"/>
        </w:rPr>
        <w:t>a</w:t>
      </w:r>
      <w:r>
        <w:t>bove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t>roun</w:t>
      </w:r>
      <w:r>
        <w:rPr>
          <w:spacing w:val="-1"/>
        </w:rPr>
        <w:t>d</w:t>
      </w:r>
      <w:r>
        <w:t>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7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 w:rsidP="00047DF1">
      <w:pPr>
        <w:pStyle w:val="Heading4"/>
        <w:numPr>
          <w:ilvl w:val="2"/>
          <w:numId w:val="52"/>
        </w:numPr>
        <w:tabs>
          <w:tab w:val="left" w:pos="1197"/>
        </w:tabs>
        <w:kinsoku w:val="0"/>
        <w:overflowPunct w:val="0"/>
        <w:spacing w:before="67"/>
        <w:rPr>
          <w:b w:val="0"/>
          <w:bCs w:val="0"/>
        </w:rPr>
      </w:pPr>
      <w:bookmarkStart w:id="108" w:name="bookmark107"/>
      <w:bookmarkEnd w:id="108"/>
      <w:r>
        <w:t>A</w:t>
      </w:r>
      <w:r>
        <w:rPr>
          <w:spacing w:val="2"/>
        </w:rPr>
        <w:t>d</w:t>
      </w:r>
      <w:r>
        <w:rPr>
          <w:spacing w:val="-5"/>
        </w:rPr>
        <w:t>m</w:t>
      </w:r>
      <w:r>
        <w:t>ixtur</w:t>
      </w:r>
      <w:r>
        <w:rPr>
          <w:spacing w:val="1"/>
        </w:rPr>
        <w:t>e</w:t>
      </w:r>
      <w:r>
        <w:t>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4"/>
        <w:jc w:val="both"/>
      </w:pPr>
      <w:r>
        <w:t>No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dmi</w:t>
      </w:r>
      <w:r>
        <w:rPr>
          <w:spacing w:val="2"/>
        </w:rPr>
        <w:t>x</w:t>
      </w:r>
      <w:r>
        <w:t>tur</w:t>
      </w:r>
      <w:r>
        <w:rPr>
          <w:spacing w:val="-2"/>
        </w:rPr>
        <w:t>e</w:t>
      </w:r>
      <w:r>
        <w:t>s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4"/>
        </w:rPr>
        <w:t xml:space="preserve"> </w:t>
      </w:r>
      <w:r>
        <w:rPr>
          <w:spacing w:val="2"/>
        </w:rPr>
        <w:t>t</w:t>
      </w:r>
      <w:r>
        <w:rPr>
          <w:spacing w:val="-3"/>
        </w:rPr>
        <w:t>y</w:t>
      </w:r>
      <w:r>
        <w:t>pe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p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a</w:t>
      </w:r>
      <w:r>
        <w:t>tion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18"/>
        </w:rPr>
        <w:t xml:space="preserve"> </w:t>
      </w:r>
      <w:r>
        <w:t>or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18"/>
        </w:rPr>
        <w:t xml:space="preserve"> </w:t>
      </w:r>
      <w:r>
        <w:t>prod</w:t>
      </w:r>
      <w:r>
        <w:rPr>
          <w:spacing w:val="1"/>
        </w:rPr>
        <w:t>u</w:t>
      </w:r>
      <w:r>
        <w:rPr>
          <w:spacing w:val="-1"/>
        </w:rPr>
        <w:t>c</w:t>
      </w:r>
      <w:r>
        <w:t>ts unless</w:t>
      </w:r>
      <w:r>
        <w:rPr>
          <w:spacing w:val="45"/>
        </w:rPr>
        <w:t xml:space="preserve"> </w:t>
      </w:r>
      <w:r>
        <w:t>so</w:t>
      </w:r>
      <w:r>
        <w:rPr>
          <w:spacing w:val="45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ted.</w:t>
      </w:r>
      <w:r>
        <w:rPr>
          <w:spacing w:val="47"/>
        </w:rPr>
        <w:t xml:space="preserve"> </w:t>
      </w:r>
      <w:r>
        <w:rPr>
          <w:spacing w:val="-6"/>
        </w:rPr>
        <w:t>I</w:t>
      </w:r>
      <w:r>
        <w:t>n</w:t>
      </w:r>
      <w:r>
        <w:rPr>
          <w:spacing w:val="45"/>
        </w:rPr>
        <w:t xml:space="preserve"> </w:t>
      </w:r>
      <w:r>
        <w:t>this</w:t>
      </w:r>
      <w:r>
        <w:rPr>
          <w:spacing w:val="45"/>
        </w:rPr>
        <w:t xml:space="preserve"> 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nt,</w:t>
      </w:r>
      <w:r>
        <w:rPr>
          <w:spacing w:val="45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r</w:t>
      </w:r>
      <w:r>
        <w:rPr>
          <w:spacing w:val="-2"/>
        </w:rPr>
        <w:t>a</w:t>
      </w:r>
      <w:r>
        <w:t>tes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t>methods</w:t>
      </w:r>
      <w:r>
        <w:rPr>
          <w:spacing w:val="45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ca</w:t>
      </w:r>
      <w:r>
        <w:t>tion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strict</w:t>
      </w:r>
      <w:r>
        <w:rPr>
          <w:spacing w:val="2"/>
        </w:rPr>
        <w:t>l</w:t>
      </w:r>
      <w:r>
        <w:t>y</w:t>
      </w:r>
      <w:r>
        <w:rPr>
          <w:spacing w:val="38"/>
        </w:rPr>
        <w:t xml:space="preserve"> </w:t>
      </w:r>
      <w:r>
        <w:t xml:space="preserve">in </w:t>
      </w:r>
      <w:r>
        <w:rPr>
          <w:spacing w:val="-1"/>
        </w:rPr>
        <w:t>acc</w:t>
      </w:r>
      <w:r>
        <w:t>or</w:t>
      </w:r>
      <w:r>
        <w:rPr>
          <w:spacing w:val="1"/>
        </w:rPr>
        <w:t>d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t>with the ma</w:t>
      </w:r>
      <w:r>
        <w:rPr>
          <w:spacing w:val="1"/>
        </w:rPr>
        <w:t>n</w:t>
      </w:r>
      <w:r>
        <w:t>uf</w:t>
      </w:r>
      <w:r>
        <w:rPr>
          <w:spacing w:val="-2"/>
        </w:rPr>
        <w:t>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'</w:t>
      </w:r>
      <w:r>
        <w:t>s w</w:t>
      </w:r>
      <w:r>
        <w:rPr>
          <w:spacing w:val="-1"/>
        </w:rPr>
        <w:t>r</w:t>
      </w:r>
      <w:r>
        <w:t>itten instructions.</w:t>
      </w:r>
    </w:p>
    <w:p w:rsidR="001527E3" w:rsidRDefault="001527E3">
      <w:pPr>
        <w:kinsoku w:val="0"/>
        <w:overflowPunct w:val="0"/>
        <w:spacing w:before="3" w:line="280" w:lineRule="exact"/>
        <w:rPr>
          <w:sz w:val="28"/>
          <w:szCs w:val="28"/>
        </w:rPr>
      </w:pPr>
    </w:p>
    <w:p w:rsidR="001527E3" w:rsidRDefault="001527E3" w:rsidP="00047DF1">
      <w:pPr>
        <w:pStyle w:val="Heading4"/>
        <w:numPr>
          <w:ilvl w:val="2"/>
          <w:numId w:val="52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109" w:name="bookmark108"/>
      <w:bookmarkEnd w:id="109"/>
      <w:r>
        <w:t>Wate</w:t>
      </w:r>
      <w:r>
        <w:rPr>
          <w:spacing w:val="-1"/>
        </w:rPr>
        <w:t>r</w:t>
      </w:r>
      <w:r>
        <w:t>tight</w:t>
      </w:r>
      <w:r>
        <w:rPr>
          <w:spacing w:val="-25"/>
        </w:rPr>
        <w:t xml:space="preserve"> </w:t>
      </w:r>
      <w:r>
        <w:t>Con</w:t>
      </w:r>
      <w:r>
        <w:rPr>
          <w:spacing w:val="-1"/>
        </w:rPr>
        <w:t>s</w:t>
      </w:r>
      <w:r>
        <w:t>truction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All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8"/>
        </w:rPr>
        <w:t xml:space="preserve"> </w:t>
      </w:r>
      <w:r>
        <w:t>w</w:t>
      </w:r>
      <w:r>
        <w:rPr>
          <w:spacing w:val="1"/>
        </w:rPr>
        <w:t>o</w:t>
      </w:r>
      <w:r>
        <w:t>rk</w:t>
      </w:r>
      <w:r>
        <w:rPr>
          <w:spacing w:val="8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low</w:t>
      </w:r>
      <w:r>
        <w:rPr>
          <w:spacing w:val="11"/>
        </w:rPr>
        <w:t xml:space="preserve"> </w:t>
      </w:r>
      <w:r>
        <w:t>grou</w:t>
      </w:r>
      <w:r>
        <w:rPr>
          <w:spacing w:val="-1"/>
        </w:rPr>
        <w:t>n</w:t>
      </w:r>
      <w:r>
        <w:t>d</w:t>
      </w:r>
      <w:r>
        <w:rPr>
          <w:spacing w:val="9"/>
        </w:rPr>
        <w:t xml:space="preserve"> </w:t>
      </w:r>
      <w:r>
        <w:t>le</w:t>
      </w:r>
      <w:r>
        <w:rPr>
          <w:spacing w:val="1"/>
        </w:rPr>
        <w:t>v</w:t>
      </w:r>
      <w:r>
        <w:rPr>
          <w:spacing w:val="-1"/>
        </w:rPr>
        <w:t>e</w:t>
      </w:r>
      <w:r>
        <w:t>l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8"/>
        </w:rPr>
        <w:t xml:space="preserve"> </w:t>
      </w:r>
      <w:r>
        <w:t>d</w:t>
      </w:r>
      <w:r>
        <w:rPr>
          <w:spacing w:val="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ted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rti</w:t>
      </w:r>
      <w:r>
        <w:rPr>
          <w:spacing w:val="-3"/>
        </w:rPr>
        <w:t>g</w:t>
      </w:r>
      <w:r>
        <w:t>ht.</w:t>
      </w:r>
      <w:r>
        <w:rPr>
          <w:spacing w:val="9"/>
        </w:rPr>
        <w:t xml:space="preserve"> </w:t>
      </w:r>
      <w:r>
        <w:rPr>
          <w:spacing w:val="1"/>
        </w:rPr>
        <w:t>T</w:t>
      </w:r>
      <w:r>
        <w:t>he</w:t>
      </w:r>
      <w:r>
        <w:rPr>
          <w:spacing w:val="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 include</w:t>
      </w:r>
      <w:r>
        <w:rPr>
          <w:spacing w:val="13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his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a</w:t>
      </w:r>
      <w:r>
        <w:t>tes</w:t>
      </w:r>
      <w:r>
        <w:rPr>
          <w:spacing w:val="13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rPr>
          <w:spacing w:val="-3"/>
        </w:rPr>
        <w:t>s</w:t>
      </w:r>
      <w:r>
        <w:t>u</w:t>
      </w:r>
      <w:r>
        <w:rPr>
          <w:spacing w:val="-1"/>
        </w:rPr>
        <w:t>c</w:t>
      </w:r>
      <w:r>
        <w:t>h</w:t>
      </w:r>
      <w:r>
        <w:rPr>
          <w:spacing w:val="14"/>
        </w:rPr>
        <w:t xml:space="preserve"> </w:t>
      </w:r>
      <w:r>
        <w:t>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t>pro</w:t>
      </w:r>
      <w:r>
        <w:rPr>
          <w:spacing w:val="1"/>
        </w:rPr>
        <w:t>o</w:t>
      </w:r>
      <w:r>
        <w:t>f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dditives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he</w:t>
      </w:r>
      <w:r>
        <w:rPr>
          <w:spacing w:val="13"/>
        </w:rPr>
        <w:t xml:space="preserve"> </w:t>
      </w:r>
      <w:r>
        <w:t>d</w:t>
      </w:r>
      <w:r>
        <w:rPr>
          <w:spacing w:val="-1"/>
        </w:rPr>
        <w:t>ee</w:t>
      </w:r>
      <w:r>
        <w:t>ms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n</w:t>
      </w:r>
      <w:r>
        <w:rPr>
          <w:spacing w:val="-1"/>
        </w:rPr>
        <w:t>ece</w:t>
      </w:r>
      <w:r>
        <w:t>ssa</w:t>
      </w:r>
      <w:r>
        <w:rPr>
          <w:spacing w:val="3"/>
        </w:rPr>
        <w:t>r</w:t>
      </w:r>
      <w:r>
        <w:rPr>
          <w:spacing w:val="-5"/>
        </w:rPr>
        <w:t>y</w:t>
      </w:r>
      <w:r>
        <w:t>,</w:t>
      </w:r>
      <w:r>
        <w:rPr>
          <w:spacing w:val="14"/>
        </w:rPr>
        <w:t xml:space="preserve"> </w:t>
      </w:r>
      <w:r>
        <w:t>subj</w:t>
      </w:r>
      <w:r>
        <w:rPr>
          <w:spacing w:val="-1"/>
        </w:rPr>
        <w:t>ec</w:t>
      </w:r>
      <w:r>
        <w:t>t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 prior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a</w:t>
      </w:r>
      <w:r>
        <w:t>l</w:t>
      </w:r>
      <w:r>
        <w:rPr>
          <w:spacing w:val="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</w:t>
      </w:r>
      <w:r>
        <w:rPr>
          <w:spacing w:val="2"/>
        </w:rPr>
        <w:t>n</w:t>
      </w:r>
      <w:r>
        <w:t>sult</w:t>
      </w:r>
      <w:r>
        <w:rPr>
          <w:spacing w:val="-1"/>
        </w:rPr>
        <w:t>a</w:t>
      </w:r>
      <w:r>
        <w:t>nt,</w:t>
      </w:r>
      <w:r>
        <w:rPr>
          <w:spacing w:val="2"/>
        </w:rPr>
        <w:t xml:space="preserve"> </w:t>
      </w:r>
      <w:r>
        <w:t>or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"/>
        </w:rPr>
        <w:t xml:space="preserve"> </w:t>
      </w:r>
      <w:r>
        <w:t>instr</w:t>
      </w:r>
      <w:r>
        <w:rPr>
          <w:spacing w:val="1"/>
        </w:rPr>
        <w:t>u</w:t>
      </w:r>
      <w:r>
        <w:rPr>
          <w:spacing w:val="-1"/>
        </w:rPr>
        <w:t>c</w:t>
      </w:r>
      <w:r>
        <w:t>ted</w:t>
      </w:r>
      <w:r>
        <w:rPr>
          <w:spacing w:val="1"/>
        </w:rPr>
        <w:t xml:space="preserve"> </w:t>
      </w:r>
      <w:r>
        <w:rPr>
          <w:spacing w:val="2"/>
        </w:rPr>
        <w:t>o</w:t>
      </w:r>
      <w:r>
        <w:t>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d</w:t>
      </w:r>
      <w:r>
        <w:rPr>
          <w:spacing w:val="1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s.</w:t>
      </w:r>
      <w:r>
        <w:rPr>
          <w:spacing w:val="8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i</w:t>
      </w:r>
      <w:r>
        <w:t>nstall slur</w:t>
      </w:r>
      <w:r>
        <w:rPr>
          <w:spacing w:val="1"/>
        </w:rPr>
        <w:t>r</w:t>
      </w:r>
      <w:r>
        <w:t>y</w:t>
      </w:r>
      <w:r>
        <w:rPr>
          <w:spacing w:val="33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t>pe</w:t>
      </w:r>
      <w:r>
        <w:rPr>
          <w:spacing w:val="37"/>
        </w:rPr>
        <w:t xml:space="preserve"> 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rp</w:t>
      </w:r>
      <w:r>
        <w:rPr>
          <w:spacing w:val="-2"/>
        </w:rPr>
        <w:t>r</w:t>
      </w:r>
      <w:r>
        <w:t>oof</w:t>
      </w:r>
      <w:r>
        <w:rPr>
          <w:spacing w:val="1"/>
        </w:rPr>
        <w:t>i</w:t>
      </w:r>
      <w:r>
        <w:t>ng</w:t>
      </w:r>
      <w:r>
        <w:rPr>
          <w:spacing w:val="35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t>top</w:t>
      </w:r>
      <w:r>
        <w:rPr>
          <w:spacing w:val="38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ace</w:t>
      </w:r>
      <w:r>
        <w:t>s</w:t>
      </w:r>
      <w:r>
        <w:rPr>
          <w:spacing w:val="38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>b</w:t>
      </w:r>
      <w:r>
        <w:rPr>
          <w:spacing w:val="-1"/>
        </w:rPr>
        <w:t>a</w:t>
      </w:r>
      <w:r>
        <w:t>lco</w:t>
      </w:r>
      <w:r>
        <w:rPr>
          <w:spacing w:val="1"/>
        </w:rPr>
        <w:t>n</w:t>
      </w:r>
      <w:r>
        <w:t>y</w:t>
      </w:r>
      <w:r>
        <w:rPr>
          <w:spacing w:val="33"/>
        </w:rPr>
        <w:t xml:space="preserve"> </w:t>
      </w:r>
      <w:r>
        <w:t>slabs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rPr>
          <w:spacing w:val="-1"/>
        </w:rPr>
        <w:t>e</w:t>
      </w:r>
      <w:r>
        <w:t>xte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38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38"/>
        </w:rPr>
        <w:t xml:space="preserve"> </w:t>
      </w:r>
      <w:r>
        <w:t>of und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g</w:t>
      </w:r>
      <w:r>
        <w:t>round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11"/>
        </w:rPr>
        <w:t xml:space="preserve"> </w:t>
      </w:r>
      <w:r>
        <w:rPr>
          <w:spacing w:val="1"/>
        </w:rPr>
        <w:t>w</w:t>
      </w:r>
      <w:r>
        <w:t>ork.</w:t>
      </w:r>
      <w:r>
        <w:rPr>
          <w:spacing w:val="13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Contra</w:t>
      </w:r>
      <w:r>
        <w:rPr>
          <w:spacing w:val="-1"/>
        </w:rPr>
        <w:t>c</w:t>
      </w:r>
      <w:r>
        <w:t>tor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pp</w:t>
      </w:r>
      <w:r>
        <w:rPr>
          <w:spacing w:val="2"/>
        </w:rPr>
        <w:t>l</w:t>
      </w:r>
      <w:r>
        <w:t>y</w:t>
      </w:r>
      <w:r>
        <w:rPr>
          <w:spacing w:val="9"/>
        </w:rPr>
        <w:t xml:space="preserve"> </w:t>
      </w:r>
      <w:r>
        <w:t>fr</w:t>
      </w:r>
      <w:r>
        <w:rPr>
          <w:spacing w:val="-1"/>
        </w:rPr>
        <w:t>e</w:t>
      </w:r>
      <w:r>
        <w:t>e</w:t>
      </w:r>
      <w:r>
        <w:rPr>
          <w:spacing w:val="10"/>
        </w:rPr>
        <w:t xml:space="preserve"> </w:t>
      </w:r>
      <w:r>
        <w:t>mastic</w:t>
      </w:r>
      <w:r>
        <w:rPr>
          <w:spacing w:val="11"/>
        </w:rPr>
        <w:t xml:space="preserve"> </w:t>
      </w:r>
      <w:r>
        <w:rPr>
          <w:spacing w:val="3"/>
        </w:rPr>
        <w:t>G</w:t>
      </w:r>
      <w:r>
        <w:rPr>
          <w:spacing w:val="-1"/>
        </w:rPr>
        <w:t>-</w:t>
      </w:r>
      <w:r>
        <w:t>316</w:t>
      </w:r>
      <w:r>
        <w:rPr>
          <w:spacing w:val="11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rPr>
          <w:spacing w:val="-1"/>
        </w:rPr>
        <w:t>e</w:t>
      </w:r>
      <w:r>
        <w:t>quiva</w:t>
      </w:r>
      <w:r>
        <w:rPr>
          <w:spacing w:val="2"/>
        </w:rPr>
        <w:t>l</w:t>
      </w:r>
      <w:r>
        <w:rPr>
          <w:spacing w:val="-1"/>
        </w:rPr>
        <w:t>e</w:t>
      </w:r>
      <w:r>
        <w:t xml:space="preserve">nt </w:t>
      </w:r>
      <w:r>
        <w:rPr>
          <w:spacing w:val="-1"/>
        </w:rPr>
        <w:t>e</w:t>
      </w:r>
      <w:r>
        <w:t>po</w:t>
      </w:r>
      <w:r>
        <w:rPr>
          <w:spacing w:val="4"/>
        </w:rPr>
        <w:t>x</w:t>
      </w:r>
      <w:r>
        <w:t>y</w:t>
      </w:r>
      <w:r>
        <w:rPr>
          <w:spacing w:val="38"/>
        </w:rPr>
        <w:t xml:space="preserve"> 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</w:t>
      </w:r>
      <w:r>
        <w:rPr>
          <w:spacing w:val="42"/>
        </w:rPr>
        <w:t xml:space="preserve"> </w:t>
      </w:r>
      <w:r>
        <w:t>proo</w:t>
      </w:r>
      <w:r>
        <w:rPr>
          <w:spacing w:val="-2"/>
        </w:rPr>
        <w:t>f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2"/>
        </w:rPr>
        <w:t xml:space="preserve"> </w:t>
      </w:r>
      <w:r>
        <w:t>to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int</w:t>
      </w:r>
      <w:r>
        <w:rPr>
          <w:spacing w:val="-1"/>
        </w:rPr>
        <w:t>e</w:t>
      </w:r>
      <w:r>
        <w:t>rn</w:t>
      </w:r>
      <w:r>
        <w:rPr>
          <w:spacing w:val="-2"/>
        </w:rPr>
        <w:t>a</w:t>
      </w:r>
      <w:r>
        <w:t>l</w:t>
      </w:r>
      <w:r>
        <w:rPr>
          <w:spacing w:val="43"/>
        </w:rPr>
        <w:t xml:space="preserve"> </w:t>
      </w:r>
      <w:r>
        <w:t>surf</w:t>
      </w:r>
      <w:r>
        <w:rPr>
          <w:spacing w:val="-1"/>
        </w:rPr>
        <w:t>ace</w:t>
      </w:r>
      <w:r>
        <w:t>s</w:t>
      </w:r>
      <w:r>
        <w:rPr>
          <w:spacing w:val="4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46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41"/>
        </w:rPr>
        <w:t xml:space="preserve"> </w:t>
      </w:r>
      <w:r>
        <w:t>tanks</w:t>
      </w:r>
      <w:r>
        <w:rPr>
          <w:spacing w:val="42"/>
        </w:rPr>
        <w:t xml:space="preserve"> </w:t>
      </w:r>
      <w:r>
        <w:t>in</w:t>
      </w:r>
      <w:r>
        <w:rPr>
          <w:spacing w:val="43"/>
        </w:rPr>
        <w:t xml:space="preserve"> </w:t>
      </w:r>
      <w:r>
        <w:t>strict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ord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42"/>
        </w:rPr>
        <w:t xml:space="preserve"> </w:t>
      </w:r>
      <w:r>
        <w:t>with</w:t>
      </w:r>
      <w:r>
        <w:rPr>
          <w:spacing w:val="43"/>
        </w:rPr>
        <w:t xml:space="preserve"> </w:t>
      </w:r>
      <w:r>
        <w:t>the dr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opinion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1"/>
        </w:rPr>
        <w:t xml:space="preserve"> </w:t>
      </w:r>
      <w:r>
        <w:t>Consultant,</w:t>
      </w:r>
      <w:r>
        <w:rPr>
          <w:spacing w:val="2"/>
        </w:rPr>
        <w:t xml:space="preserve"> </w:t>
      </w:r>
      <w:r>
        <w:t>d</w:t>
      </w:r>
      <w:r>
        <w:rPr>
          <w:spacing w:val="-1"/>
        </w:rPr>
        <w:t>a</w:t>
      </w:r>
      <w:r>
        <w:t>mp</w:t>
      </w:r>
      <w:r>
        <w:rPr>
          <w:spacing w:val="2"/>
        </w:rPr>
        <w:t xml:space="preserve"> </w:t>
      </w:r>
      <w:r>
        <w:t>p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1"/>
        </w:rPr>
        <w:t>c</w:t>
      </w:r>
      <w:r>
        <w:t>h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k</w:t>
      </w:r>
      <w:r>
        <w:rPr>
          <w:spacing w:val="1"/>
        </w:rPr>
        <w:t>a</w:t>
      </w:r>
      <w:r>
        <w:t>ge</w:t>
      </w:r>
      <w:r>
        <w:rPr>
          <w:spacing w:val="1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2"/>
        </w:rPr>
        <w:t>i</w:t>
      </w:r>
      <w:r>
        <w:t>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finished</w:t>
      </w:r>
      <w:r>
        <w:rPr>
          <w:spacing w:val="4"/>
        </w:rPr>
        <w:t xml:space="preserve"> </w:t>
      </w:r>
      <w:r>
        <w:t>wo</w:t>
      </w:r>
      <w:r>
        <w:rPr>
          <w:spacing w:val="-2"/>
        </w:rPr>
        <w:t>r</w:t>
      </w:r>
      <w:r>
        <w:t xml:space="preserve">k </w:t>
      </w:r>
      <w:r>
        <w:rPr>
          <w:spacing w:val="-1"/>
        </w:rPr>
        <w:t>a</w:t>
      </w:r>
      <w:r>
        <w:t>re</w:t>
      </w:r>
      <w:r>
        <w:rPr>
          <w:spacing w:val="14"/>
        </w:rPr>
        <w:t xml:space="preserve"> </w:t>
      </w:r>
      <w:r>
        <w:t>due</w:t>
      </w:r>
      <w:r>
        <w:rPr>
          <w:spacing w:val="15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rPr>
          <w:spacing w:val="1"/>
        </w:rPr>
        <w:t>f</w:t>
      </w:r>
      <w:r>
        <w:rPr>
          <w:spacing w:val="-1"/>
        </w:rPr>
        <w:t>a</w:t>
      </w:r>
      <w:r>
        <w:t>ilure</w:t>
      </w:r>
      <w:r>
        <w:rPr>
          <w:spacing w:val="14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11"/>
        </w:rPr>
        <w:t xml:space="preserve"> </w:t>
      </w:r>
      <w:r>
        <w:t>w</w:t>
      </w:r>
      <w:r>
        <w:rPr>
          <w:spacing w:val="2"/>
        </w:rPr>
        <w:t>i</w:t>
      </w:r>
      <w:r>
        <w:t>th</w:t>
      </w:r>
      <w:r>
        <w:rPr>
          <w:spacing w:val="17"/>
        </w:rPr>
        <w:t xml:space="preserve"> </w:t>
      </w:r>
      <w:r>
        <w:rPr>
          <w:spacing w:val="5"/>
        </w:rPr>
        <w:t>t</w:t>
      </w:r>
      <w:r>
        <w:t>he</w:t>
      </w:r>
      <w:r>
        <w:rPr>
          <w:spacing w:val="15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tion,</w:t>
      </w:r>
      <w:r>
        <w:rPr>
          <w:spacing w:val="16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f</w:t>
      </w:r>
      <w:r>
        <w:rPr>
          <w:spacing w:val="-2"/>
        </w:rPr>
        <w:t>f</w:t>
      </w:r>
      <w:r>
        <w:rPr>
          <w:spacing w:val="1"/>
        </w:rPr>
        <w:t>e</w:t>
      </w:r>
      <w:r>
        <w:rPr>
          <w:spacing w:val="-1"/>
        </w:rPr>
        <w:t>c</w:t>
      </w:r>
      <w:r>
        <w:t>ted</w:t>
      </w:r>
      <w:r>
        <w:rPr>
          <w:spacing w:val="16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1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 xml:space="preserve">made </w:t>
      </w:r>
      <w:r>
        <w:rPr>
          <w:spacing w:val="-3"/>
        </w:rPr>
        <w:t>g</w:t>
      </w:r>
      <w:r>
        <w:t xml:space="preserve">ood </w:t>
      </w:r>
      <w:r>
        <w:rPr>
          <w:spacing w:val="-1"/>
        </w:rPr>
        <w:t>a</w:t>
      </w:r>
      <w:r>
        <w:t>t the</w:t>
      </w:r>
      <w:r>
        <w:rPr>
          <w:spacing w:val="-1"/>
        </w:rPr>
        <w:t xml:space="preserve"> </w:t>
      </w:r>
      <w:r>
        <w:t>Co</w:t>
      </w:r>
      <w:r>
        <w:rPr>
          <w:spacing w:val="2"/>
        </w:rPr>
        <w:t>n</w:t>
      </w:r>
      <w:r>
        <w:t>tr</w:t>
      </w:r>
      <w:r>
        <w:rPr>
          <w:spacing w:val="-2"/>
        </w:rPr>
        <w:t>a</w:t>
      </w:r>
      <w:r>
        <w:rPr>
          <w:spacing w:val="-1"/>
        </w:rPr>
        <w:t>c</w:t>
      </w:r>
      <w:r>
        <w:t>to</w:t>
      </w:r>
      <w:r>
        <w:rPr>
          <w:spacing w:val="1"/>
        </w:rPr>
        <w:t>r</w:t>
      </w:r>
      <w:r>
        <w:rPr>
          <w:spacing w:val="-3"/>
        </w:rPr>
        <w:t>'</w:t>
      </w:r>
      <w:r>
        <w:t xml:space="preserve">s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12"/>
        </w:rPr>
        <w:t xml:space="preserve"> </w:t>
      </w:r>
      <w:r>
        <w:t>b</w:t>
      </w:r>
      <w:r>
        <w:rPr>
          <w:spacing w:val="-1"/>
        </w:rPr>
        <w:t>a</w:t>
      </w:r>
      <w:r>
        <w:t>rs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shown</w:t>
      </w:r>
      <w:r>
        <w:rPr>
          <w:spacing w:val="13"/>
        </w:rPr>
        <w:t xml:space="preserve"> </w:t>
      </w:r>
      <w:r>
        <w:t>on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dr</w:t>
      </w:r>
      <w:r>
        <w:rPr>
          <w:spacing w:val="-2"/>
        </w:rPr>
        <w:t>a</w:t>
      </w:r>
      <w:r>
        <w:t>win</w:t>
      </w:r>
      <w:r>
        <w:rPr>
          <w:spacing w:val="-3"/>
        </w:rPr>
        <w:t>g</w:t>
      </w:r>
      <w:r>
        <w:t>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onstruction</w:t>
      </w:r>
      <w:r>
        <w:rPr>
          <w:spacing w:val="14"/>
        </w:rPr>
        <w:t xml:space="preserve"> </w:t>
      </w:r>
      <w:r>
        <w:t>joints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t</w:t>
      </w:r>
      <w:r>
        <w:rPr>
          <w:spacing w:val="-2"/>
        </w:rPr>
        <w:t>h</w:t>
      </w:r>
      <w:r>
        <w:t xml:space="preserve">e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1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w</w:t>
      </w:r>
      <w:r>
        <w:rPr>
          <w:spacing w:val="-2"/>
        </w:rPr>
        <w:t>a</w:t>
      </w:r>
      <w:r>
        <w:t xml:space="preserve">ter </w:t>
      </w:r>
      <w:r>
        <w:rPr>
          <w:spacing w:val="2"/>
        </w:rPr>
        <w:t>b</w:t>
      </w:r>
      <w:r>
        <w:rPr>
          <w:spacing w:val="-1"/>
        </w:rPr>
        <w:t>a</w:t>
      </w:r>
      <w:r>
        <w:t>r</w:t>
      </w:r>
      <w:r>
        <w:rPr>
          <w:spacing w:val="1"/>
        </w:rPr>
        <w:t xml:space="preserve"> </w:t>
      </w:r>
      <w:r>
        <w:t>will</w:t>
      </w:r>
      <w:r>
        <w:rPr>
          <w:spacing w:val="2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a</w:t>
      </w:r>
      <w:r>
        <w:t>l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Consultant.</w:t>
      </w:r>
      <w:r>
        <w:rPr>
          <w:spacing w:val="2"/>
        </w:rPr>
        <w:t xml:space="preserve"> </w:t>
      </w:r>
      <w:r>
        <w:t>A</w:t>
      </w:r>
      <w:r>
        <w:rPr>
          <w:spacing w:val="6"/>
        </w:rPr>
        <w:t>l</w:t>
      </w:r>
      <w:r>
        <w:t>l</w:t>
      </w:r>
      <w:r>
        <w:rPr>
          <w:spacing w:val="2"/>
        </w:rPr>
        <w:t xml:space="preserve"> </w:t>
      </w:r>
      <w:r>
        <w:t>w</w:t>
      </w:r>
      <w:r>
        <w:rPr>
          <w:spacing w:val="-2"/>
        </w:rPr>
        <w:t>a</w:t>
      </w:r>
      <w:r>
        <w:t>ter b</w:t>
      </w:r>
      <w:r>
        <w:rPr>
          <w:spacing w:val="-1"/>
        </w:rPr>
        <w:t>a</w:t>
      </w:r>
      <w:r>
        <w:t>rs</w:t>
      </w:r>
      <w:r>
        <w:rPr>
          <w:spacing w:val="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 xml:space="preserve">jointed </w:t>
      </w:r>
      <w:r>
        <w:rPr>
          <w:spacing w:val="-2"/>
        </w:rPr>
        <w:t>a</w:t>
      </w:r>
      <w:r>
        <w:t>nd support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strict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in ac</w:t>
      </w:r>
      <w:r>
        <w:rPr>
          <w:spacing w:val="-1"/>
        </w:rPr>
        <w:t>c</w:t>
      </w:r>
      <w:r>
        <w:t>ord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wi</w:t>
      </w:r>
      <w:r>
        <w:rPr>
          <w:spacing w:val="2"/>
        </w:rPr>
        <w:t>t</w:t>
      </w:r>
      <w:r>
        <w:t>h the m</w:t>
      </w:r>
      <w:r>
        <w:rPr>
          <w:spacing w:val="-1"/>
        </w:rPr>
        <w:t>a</w:t>
      </w:r>
      <w:r>
        <w:t>nuf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3"/>
        </w:rPr>
        <w:t>'</w:t>
      </w:r>
      <w:r>
        <w:t>s inst</w:t>
      </w:r>
      <w:r>
        <w:rPr>
          <w:spacing w:val="1"/>
        </w:rPr>
        <w:t>r</w:t>
      </w:r>
      <w:r>
        <w:t>u</w:t>
      </w:r>
      <w:r>
        <w:rPr>
          <w:spacing w:val="-1"/>
        </w:rPr>
        <w:t>c</w:t>
      </w:r>
      <w:r>
        <w:t>tions.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 w:rsidP="00047DF1">
      <w:pPr>
        <w:pStyle w:val="Heading5"/>
        <w:numPr>
          <w:ilvl w:val="3"/>
          <w:numId w:val="52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Su</w:t>
      </w:r>
      <w:r>
        <w:rPr>
          <w:spacing w:val="-1"/>
        </w:rPr>
        <w:t>r</w:t>
      </w:r>
      <w:r>
        <w:rPr>
          <w:spacing w:val="1"/>
        </w:rPr>
        <w:t>f</w:t>
      </w:r>
      <w:r>
        <w:t>a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p</w:t>
      </w:r>
      <w:r>
        <w:rPr>
          <w:spacing w:val="-1"/>
        </w:rPr>
        <w:t>re</w:t>
      </w:r>
      <w:r>
        <w:t>pa</w:t>
      </w:r>
      <w:r>
        <w:rPr>
          <w:spacing w:val="-1"/>
        </w:rPr>
        <w:t>r</w:t>
      </w:r>
      <w:r>
        <w:t>ation</w:t>
      </w:r>
    </w:p>
    <w:p w:rsidR="001527E3" w:rsidRDefault="001527E3">
      <w:pPr>
        <w:kinsoku w:val="0"/>
        <w:overflowPunct w:val="0"/>
        <w:spacing w:before="4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rPr>
          <w:spacing w:val="-4"/>
        </w:rPr>
        <w:t>I</w:t>
      </w:r>
      <w:r>
        <w:t>n</w:t>
      </w:r>
      <w:r>
        <w:rPr>
          <w:spacing w:val="50"/>
        </w:rPr>
        <w:t xml:space="preserve"> 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l</w:t>
      </w:r>
      <w:r>
        <w:rPr>
          <w:spacing w:val="48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ce</w:t>
      </w:r>
      <w:r>
        <w:t>s</w:t>
      </w:r>
      <w:r>
        <w:rPr>
          <w:spacing w:val="5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be</w:t>
      </w:r>
      <w:r>
        <w:rPr>
          <w:spacing w:val="4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a</w:t>
      </w:r>
      <w:r>
        <w:t>min</w:t>
      </w:r>
      <w:r>
        <w:rPr>
          <w:spacing w:val="-1"/>
        </w:rPr>
        <w:t>e</w:t>
      </w:r>
      <w:r>
        <w:t>d</w:t>
      </w:r>
      <w:r>
        <w:rPr>
          <w:spacing w:val="47"/>
        </w:rPr>
        <w:t xml:space="preserve"> </w:t>
      </w:r>
      <w:r>
        <w:t>for</w:t>
      </w:r>
      <w:r>
        <w:rPr>
          <w:spacing w:val="46"/>
        </w:rPr>
        <w:t xml:space="preserve"> </w:t>
      </w:r>
      <w:r>
        <w:t>fo</w:t>
      </w:r>
      <w:r>
        <w:rPr>
          <w:spacing w:val="-2"/>
        </w:rPr>
        <w:t>r</w:t>
      </w:r>
      <w:r>
        <w:t>m</w:t>
      </w:r>
      <w:r>
        <w:rPr>
          <w:spacing w:val="48"/>
        </w:rPr>
        <w:t xml:space="preserve"> </w:t>
      </w:r>
      <w:r>
        <w:t>tie</w:t>
      </w:r>
      <w:r>
        <w:rPr>
          <w:spacing w:val="46"/>
        </w:rPr>
        <w:t xml:space="preserve"> </w:t>
      </w:r>
      <w:r>
        <w:t>holes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9"/>
        </w:rPr>
        <w:t xml:space="preserve"> </w:t>
      </w:r>
      <w:r>
        <w:t>d</w:t>
      </w:r>
      <w:r>
        <w:rPr>
          <w:spacing w:val="-1"/>
        </w:rPr>
        <w:t>e</w:t>
      </w:r>
      <w:r>
        <w:t>f</w:t>
      </w:r>
      <w:r>
        <w:rPr>
          <w:spacing w:val="-2"/>
        </w:rPr>
        <w:t>e</w:t>
      </w:r>
      <w:r>
        <w:rPr>
          <w:spacing w:val="-1"/>
        </w:rPr>
        <w:t>c</w:t>
      </w:r>
      <w:r>
        <w:t>ts</w:t>
      </w:r>
      <w:r>
        <w:rPr>
          <w:spacing w:val="48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s hon</w:t>
      </w:r>
      <w:r>
        <w:rPr>
          <w:spacing w:val="1"/>
        </w:rPr>
        <w:t>e</w:t>
      </w:r>
      <w:r>
        <w:rPr>
          <w:spacing w:val="-5"/>
        </w:rPr>
        <w:t>y</w:t>
      </w:r>
      <w:r>
        <w:rPr>
          <w:spacing w:val="1"/>
        </w:rPr>
        <w:t>c</w:t>
      </w:r>
      <w:r>
        <w:t>ombin</w:t>
      </w:r>
      <w:r>
        <w:rPr>
          <w:spacing w:val="-3"/>
        </w:rPr>
        <w:t>g</w:t>
      </w:r>
      <w:r>
        <w:t>,</w:t>
      </w:r>
      <w:r>
        <w:rPr>
          <w:spacing w:val="33"/>
        </w:rPr>
        <w:t xml:space="preserve"> </w:t>
      </w:r>
      <w:r>
        <w:t>ro</w:t>
      </w:r>
      <w:r>
        <w:rPr>
          <w:spacing w:val="-2"/>
        </w:rPr>
        <w:t>c</w:t>
      </w:r>
      <w:r>
        <w:t>k</w:t>
      </w:r>
      <w:r>
        <w:rPr>
          <w:spacing w:val="33"/>
        </w:rPr>
        <w:t xml:space="preserve"> </w:t>
      </w:r>
      <w:r>
        <w:t>po</w:t>
      </w:r>
      <w:r>
        <w:rPr>
          <w:spacing w:val="1"/>
        </w:rPr>
        <w:t>c</w:t>
      </w:r>
      <w:r>
        <w:t>k</w:t>
      </w:r>
      <w:r>
        <w:rPr>
          <w:spacing w:val="-1"/>
        </w:rPr>
        <w:t>e</w:t>
      </w:r>
      <w:r>
        <w:t>ts,</w:t>
      </w:r>
      <w:r>
        <w:rPr>
          <w:spacing w:val="31"/>
        </w:rPr>
        <w:t xml:space="preserve"> </w:t>
      </w:r>
      <w:r>
        <w:rPr>
          <w:spacing w:val="-1"/>
        </w:rPr>
        <w:t>c</w:t>
      </w:r>
      <w:r>
        <w:t>ra</w:t>
      </w:r>
      <w:r>
        <w:rPr>
          <w:spacing w:val="-1"/>
        </w:rPr>
        <w:t>c</w:t>
      </w:r>
      <w:r>
        <w:t>ks,</w:t>
      </w:r>
      <w:r>
        <w:rPr>
          <w:spacing w:val="3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c</w:t>
      </w:r>
      <w:r>
        <w:t>.</w:t>
      </w:r>
      <w:r>
        <w:rPr>
          <w:spacing w:val="30"/>
        </w:rPr>
        <w:t xml:space="preserve"> </w:t>
      </w:r>
      <w:r>
        <w:t>Th</w:t>
      </w:r>
      <w:r>
        <w:rPr>
          <w:spacing w:val="-2"/>
        </w:rPr>
        <w:t>e</w:t>
      </w:r>
      <w:r>
        <w:rPr>
          <w:spacing w:val="6"/>
        </w:rPr>
        <w:t>s</w:t>
      </w:r>
      <w:r>
        <w:t>e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s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r</w:t>
      </w:r>
      <w:r>
        <w:rPr>
          <w:spacing w:val="-2"/>
        </w:rPr>
        <w:t>e</w:t>
      </w:r>
      <w:r>
        <w:t>p</w:t>
      </w:r>
      <w:r>
        <w:rPr>
          <w:spacing w:val="-1"/>
        </w:rPr>
        <w:t>a</w:t>
      </w:r>
      <w:r>
        <w:rPr>
          <w:spacing w:val="2"/>
        </w:rPr>
        <w:t>i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30"/>
        </w:rPr>
        <w:t xml:space="preserve"> </w:t>
      </w:r>
      <w:r>
        <w:rPr>
          <w:spacing w:val="2"/>
        </w:rPr>
        <w:t>i</w:t>
      </w:r>
      <w:r>
        <w:t>n</w:t>
      </w:r>
      <w:r>
        <w:rPr>
          <w:spacing w:val="30"/>
        </w:rPr>
        <w:t xml:space="preserve"> </w:t>
      </w:r>
      <w:r>
        <w:rPr>
          <w:spacing w:val="-1"/>
        </w:rPr>
        <w:t>acc</w:t>
      </w:r>
      <w:r>
        <w:rPr>
          <w:spacing w:val="2"/>
        </w:rPr>
        <w:t>o</w:t>
      </w:r>
      <w:r>
        <w:t>rd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30"/>
        </w:rPr>
        <w:t xml:space="preserve"> </w:t>
      </w:r>
      <w:r>
        <w:t>with these</w:t>
      </w:r>
      <w:r>
        <w:rPr>
          <w:spacing w:val="5"/>
        </w:rPr>
        <w:t xml:space="preserve"> </w:t>
      </w:r>
      <w:r>
        <w:t>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rPr>
          <w:spacing w:val="-1"/>
        </w:rPr>
        <w:t>ca</w:t>
      </w:r>
      <w:r>
        <w:t>tions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6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s</w:t>
      </w:r>
      <w:r>
        <w:rPr>
          <w:spacing w:val="7"/>
        </w:rPr>
        <w:t xml:space="preserve"> </w:t>
      </w:r>
      <w:r>
        <w:rPr>
          <w:spacing w:val="2"/>
        </w:rPr>
        <w:t>p</w:t>
      </w:r>
      <w:r>
        <w:t>rint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instru</w:t>
      </w:r>
      <w:r>
        <w:rPr>
          <w:spacing w:val="-2"/>
        </w:rPr>
        <w:t>c</w:t>
      </w:r>
      <w:r>
        <w:t>tions.</w:t>
      </w:r>
      <w:r>
        <w:rPr>
          <w:spacing w:val="11"/>
        </w:rPr>
        <w:t xml:space="preserve"> </w:t>
      </w:r>
      <w:r>
        <w:rPr>
          <w:spacing w:val="-2"/>
        </w:rPr>
        <w:t>F</w:t>
      </w:r>
      <w:r>
        <w:t>or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6"/>
        </w:rPr>
        <w:t xml:space="preserve"> </w:t>
      </w:r>
      <w:r>
        <w:t>finis</w:t>
      </w:r>
      <w:r>
        <w:rPr>
          <w:spacing w:val="1"/>
        </w:rPr>
        <w:t>h</w:t>
      </w:r>
      <w:r>
        <w:rPr>
          <w:spacing w:val="-1"/>
        </w:rPr>
        <w:t>e</w:t>
      </w:r>
      <w:r>
        <w:t>s,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 sur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h</w:t>
      </w:r>
      <w:r>
        <w:rPr>
          <w:spacing w:val="-1"/>
        </w:rPr>
        <w:t>a</w:t>
      </w:r>
      <w:r>
        <w:rPr>
          <w:spacing w:val="2"/>
        </w:rPr>
        <w:t>v</w:t>
      </w:r>
      <w:r>
        <w:t>e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6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n</w:t>
      </w:r>
      <w:r>
        <w:rPr>
          <w:spacing w:val="4"/>
        </w:rPr>
        <w:t xml:space="preserve"> </w:t>
      </w:r>
      <w:r>
        <w:rPr>
          <w:spacing w:val="-1"/>
        </w:rPr>
        <w:t>ca</w:t>
      </w:r>
      <w:r>
        <w:t>pilla</w:t>
      </w:r>
      <w:r>
        <w:rPr>
          <w:spacing w:val="3"/>
        </w:rPr>
        <w:t>r</w:t>
      </w:r>
      <w:r>
        <w:t>y</w:t>
      </w:r>
      <w:r>
        <w:rPr>
          <w:spacing w:val="2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</w:t>
      </w:r>
      <w:r>
        <w:rPr>
          <w:spacing w:val="4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p</w:t>
      </w:r>
      <w:r>
        <w:rPr>
          <w:spacing w:val="1"/>
        </w:rPr>
        <w:t>r</w:t>
      </w:r>
      <w:r>
        <w:t>ovide</w:t>
      </w:r>
      <w:r>
        <w:rPr>
          <w:spacing w:val="4"/>
        </w:rPr>
        <w:t xml:space="preserve"> </w:t>
      </w:r>
      <w:r>
        <w:t>tooth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su</w:t>
      </w:r>
      <w:r>
        <w:rPr>
          <w:spacing w:val="-1"/>
        </w:rPr>
        <w:t>c</w:t>
      </w:r>
      <w:r>
        <w:t>tions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n;</w:t>
      </w:r>
      <w:r>
        <w:rPr>
          <w:spacing w:val="5"/>
        </w:rPr>
        <w:t xml:space="preserve"> </w:t>
      </w:r>
      <w:r>
        <w:t>fr</w:t>
      </w:r>
      <w:r>
        <w:rPr>
          <w:spacing w:val="-1"/>
        </w:rPr>
        <w:t>e</w:t>
      </w:r>
      <w:r>
        <w:t>e f</w:t>
      </w:r>
      <w:r>
        <w:rPr>
          <w:spacing w:val="-2"/>
        </w:rPr>
        <w:t>r</w:t>
      </w:r>
      <w:r>
        <w:t>om</w:t>
      </w:r>
      <w:r>
        <w:rPr>
          <w:spacing w:val="36"/>
        </w:rPr>
        <w:t xml:space="preserve"> </w:t>
      </w:r>
      <w:r>
        <w:t>s</w:t>
      </w:r>
      <w:r>
        <w:rPr>
          <w:spacing w:val="-1"/>
        </w:rPr>
        <w:t>ca</w:t>
      </w:r>
      <w:r>
        <w:t>le,</w:t>
      </w:r>
      <w:r>
        <w:rPr>
          <w:spacing w:val="37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</w:t>
      </w:r>
      <w:r>
        <w:t>ss</w:t>
      </w:r>
      <w:r>
        <w:rPr>
          <w:spacing w:val="37"/>
        </w:rPr>
        <w:t xml:space="preserve"> </w:t>
      </w:r>
      <w:r>
        <w:t>fo</w:t>
      </w:r>
      <w:r>
        <w:rPr>
          <w:spacing w:val="-2"/>
        </w:rPr>
        <w:t>r</w:t>
      </w:r>
      <w:r>
        <w:t>m</w:t>
      </w:r>
      <w:r>
        <w:rPr>
          <w:spacing w:val="38"/>
        </w:rPr>
        <w:t xml:space="preserve"> </w:t>
      </w:r>
      <w:r>
        <w:t>oil,</w:t>
      </w:r>
      <w:r>
        <w:rPr>
          <w:spacing w:val="35"/>
        </w:rPr>
        <w:t xml:space="preserve"> </w:t>
      </w:r>
      <w:r>
        <w:t>laitan</w:t>
      </w:r>
      <w:r>
        <w:rPr>
          <w:spacing w:val="-2"/>
        </w:rPr>
        <w:t>c</w:t>
      </w:r>
      <w:r>
        <w:rPr>
          <w:spacing w:val="-1"/>
        </w:rPr>
        <w:t>e</w:t>
      </w:r>
      <w:r>
        <w:t>,</w:t>
      </w:r>
      <w:r>
        <w:rPr>
          <w:spacing w:val="35"/>
        </w:rPr>
        <w:t xml:space="preserve"> </w:t>
      </w:r>
      <w:r>
        <w:rPr>
          <w:spacing w:val="-1"/>
        </w:rPr>
        <w:t>c</w:t>
      </w:r>
      <w:r>
        <w:t>uri</w:t>
      </w:r>
      <w:r>
        <w:rPr>
          <w:spacing w:val="1"/>
        </w:rPr>
        <w:t>n</w:t>
      </w:r>
      <w:r>
        <w:t>g</w:t>
      </w:r>
      <w:r>
        <w:rPr>
          <w:spacing w:val="35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mpounds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other</w:t>
      </w:r>
      <w:r>
        <w:rPr>
          <w:spacing w:val="34"/>
        </w:rPr>
        <w:t xml:space="preserve"> </w:t>
      </w:r>
      <w:r>
        <w:t>for</w:t>
      </w:r>
      <w:r>
        <w:rPr>
          <w:spacing w:val="1"/>
        </w:rPr>
        <w:t>e</w:t>
      </w:r>
      <w:r>
        <w:t>i</w:t>
      </w:r>
      <w:r>
        <w:rPr>
          <w:spacing w:val="-2"/>
        </w:rPr>
        <w:t>g</w:t>
      </w:r>
      <w:r>
        <w:t>n</w:t>
      </w:r>
      <w:r>
        <w:rPr>
          <w:spacing w:val="35"/>
        </w:rPr>
        <w:t xml:space="preserve"> </w:t>
      </w:r>
      <w:r>
        <w:t>matte</w:t>
      </w:r>
      <w:r>
        <w:rPr>
          <w:spacing w:val="-2"/>
        </w:rPr>
        <w:t>r</w:t>
      </w:r>
      <w:r>
        <w:t>.</w:t>
      </w:r>
      <w:r>
        <w:rPr>
          <w:spacing w:val="35"/>
        </w:rPr>
        <w:t xml:space="preserve"> </w:t>
      </w:r>
      <w:r>
        <w:t>Smooth sur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45"/>
        </w:rPr>
        <w:t xml:space="preserve"> </w:t>
      </w:r>
      <w:r>
        <w:t>or</w:t>
      </w:r>
      <w:r>
        <w:rPr>
          <w:spacing w:val="44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ce</w:t>
      </w:r>
      <w:r>
        <w:t>s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v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45"/>
        </w:rPr>
        <w:t xml:space="preserve"> </w:t>
      </w:r>
      <w:r>
        <w:t>with</w:t>
      </w:r>
      <w:r>
        <w:rPr>
          <w:spacing w:val="4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</w:t>
      </w:r>
      <w:r>
        <w:t>ss</w:t>
      </w:r>
      <w:r>
        <w:rPr>
          <w:spacing w:val="45"/>
        </w:rPr>
        <w:t xml:space="preserve"> </w:t>
      </w:r>
      <w:r>
        <w:t>fo</w:t>
      </w:r>
      <w:r>
        <w:rPr>
          <w:spacing w:val="-2"/>
        </w:rPr>
        <w:t>r</w:t>
      </w:r>
      <w:r>
        <w:t>m</w:t>
      </w:r>
      <w:r>
        <w:rPr>
          <w:spacing w:val="48"/>
        </w:rPr>
        <w:t xml:space="preserve"> </w:t>
      </w:r>
      <w:r>
        <w:t>oil</w:t>
      </w:r>
      <w:r>
        <w:rPr>
          <w:spacing w:val="46"/>
        </w:rPr>
        <w:t xml:space="preserve"> </w:t>
      </w:r>
      <w:r>
        <w:t>or</w:t>
      </w:r>
      <w:r>
        <w:rPr>
          <w:spacing w:val="44"/>
        </w:rPr>
        <w:t xml:space="preserve"> </w:t>
      </w:r>
      <w:r>
        <w:t>other</w:t>
      </w:r>
      <w:r>
        <w:rPr>
          <w:spacing w:val="44"/>
        </w:rPr>
        <w:t xml:space="preserve"> </w:t>
      </w:r>
      <w:r>
        <w:rPr>
          <w:spacing w:val="-1"/>
        </w:rPr>
        <w:t>c</w:t>
      </w:r>
      <w:r>
        <w:t>ontaminants</w:t>
      </w:r>
      <w:r>
        <w:rPr>
          <w:spacing w:val="4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w</w:t>
      </w:r>
      <w:r>
        <w:rPr>
          <w:spacing w:val="-2"/>
        </w:rPr>
        <w:t>a</w:t>
      </w:r>
      <w:r>
        <w:t>sh</w:t>
      </w:r>
      <w:r>
        <w:rPr>
          <w:spacing w:val="-1"/>
        </w:rPr>
        <w:t>e</w:t>
      </w:r>
      <w:r>
        <w:t>d li</w:t>
      </w:r>
      <w:r>
        <w:rPr>
          <w:spacing w:val="-3"/>
        </w:rPr>
        <w:t>g</w:t>
      </w:r>
      <w:r>
        <w:t>ht</w:t>
      </w:r>
      <w:r>
        <w:rPr>
          <w:spacing w:val="3"/>
        </w:rPr>
        <w:t>l</w:t>
      </w:r>
      <w:r>
        <w:t>y</w:t>
      </w:r>
      <w:r>
        <w:rPr>
          <w:spacing w:val="2"/>
        </w:rPr>
        <w:t xml:space="preserve"> s</w:t>
      </w:r>
      <w:r>
        <w:rPr>
          <w:spacing w:val="-1"/>
        </w:rPr>
        <w:t>a</w:t>
      </w:r>
      <w:r>
        <w:t>ndblasted,</w:t>
      </w:r>
      <w:r>
        <w:rPr>
          <w:spacing w:val="6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</w:t>
      </w:r>
      <w:r>
        <w:rPr>
          <w:spacing w:val="1"/>
        </w:rPr>
        <w:t>e</w:t>
      </w:r>
      <w:r>
        <w:t>r</w:t>
      </w:r>
      <w:r>
        <w:rPr>
          <w:spacing w:val="6"/>
        </w:rPr>
        <w:t xml:space="preserve"> </w:t>
      </w:r>
      <w:r>
        <w:t>blast</w:t>
      </w:r>
      <w:r>
        <w:rPr>
          <w:spacing w:val="-1"/>
        </w:rPr>
        <w:t>e</w:t>
      </w:r>
      <w:r>
        <w:t>d,</w:t>
      </w:r>
      <w:r>
        <w:rPr>
          <w:spacing w:val="6"/>
        </w:rPr>
        <w:t xml:space="preserve"> </w:t>
      </w:r>
      <w:r>
        <w:t>or</w:t>
      </w:r>
      <w:r>
        <w:rPr>
          <w:spacing w:val="8"/>
        </w:rPr>
        <w:t xml:space="preserve"> </w:t>
      </w:r>
      <w:r>
        <w:rPr>
          <w:spacing w:val="-1"/>
        </w:rPr>
        <w:t>ac</w:t>
      </w:r>
      <w:r>
        <w:t>id</w:t>
      </w:r>
      <w:r>
        <w:rPr>
          <w:spacing w:val="13"/>
        </w:rPr>
        <w:t xml:space="preserve"> </w:t>
      </w:r>
      <w:r>
        <w:rPr>
          <w:spacing w:val="-1"/>
        </w:rPr>
        <w:t>-e</w:t>
      </w:r>
      <w:r>
        <w:t>tch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muri</w:t>
      </w:r>
      <w:r>
        <w:rPr>
          <w:spacing w:val="-1"/>
        </w:rPr>
        <w:t>a</w:t>
      </w:r>
      <w:r>
        <w:t>tic</w:t>
      </w:r>
      <w:r>
        <w:rPr>
          <w:spacing w:val="6"/>
        </w:rPr>
        <w:t xml:space="preserve"> </w:t>
      </w:r>
      <w:r>
        <w:rPr>
          <w:spacing w:val="-1"/>
        </w:rPr>
        <w:t>ac</w:t>
      </w:r>
      <w:r>
        <w:t>id,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7"/>
        </w:rPr>
        <w:t xml:space="preserve"> </w:t>
      </w:r>
      <w:r>
        <w:rPr>
          <w:spacing w:val="1"/>
        </w:rPr>
        <w:t>re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provide</w:t>
      </w:r>
      <w:r>
        <w:rPr>
          <w:spacing w:val="8"/>
        </w:rPr>
        <w:t xml:space="preserve"> </w:t>
      </w:r>
      <w:r>
        <w:t xml:space="preserve">a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n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bsor</w:t>
      </w:r>
      <w:r>
        <w:rPr>
          <w:spacing w:val="1"/>
        </w:rPr>
        <w:t>b</w:t>
      </w:r>
      <w:r>
        <w:rPr>
          <w:spacing w:val="-1"/>
        </w:rPr>
        <w:t>e</w:t>
      </w:r>
      <w:r>
        <w:t>nt</w:t>
      </w:r>
      <w:r>
        <w:rPr>
          <w:spacing w:val="17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ce</w:t>
      </w:r>
      <w:r>
        <w:t>s.</w:t>
      </w:r>
      <w:r>
        <w:rPr>
          <w:spacing w:val="18"/>
        </w:rPr>
        <w:t xml:space="preserve"> </w:t>
      </w:r>
      <w:r>
        <w:t>Ho</w:t>
      </w:r>
      <w:r>
        <w:rPr>
          <w:spacing w:val="-2"/>
        </w:rPr>
        <w:t>r</w:t>
      </w:r>
      <w:r>
        <w:t>i</w:t>
      </w:r>
      <w:r>
        <w:rPr>
          <w:spacing w:val="1"/>
        </w:rPr>
        <w:t>z</w:t>
      </w:r>
      <w:r>
        <w:t>ontal</w:t>
      </w:r>
      <w:r>
        <w:rPr>
          <w:spacing w:val="16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ace</w:t>
      </w:r>
      <w:r>
        <w:t>s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17"/>
        </w:rPr>
        <w:t xml:space="preserve"> </w:t>
      </w:r>
      <w:r>
        <w:t>not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tro</w:t>
      </w:r>
      <w:r>
        <w:rPr>
          <w:spacing w:val="-1"/>
        </w:rPr>
        <w:t>we</w:t>
      </w:r>
      <w:r>
        <w:t>led</w:t>
      </w:r>
      <w:r>
        <w:rPr>
          <w:spacing w:val="16"/>
        </w:rPr>
        <w:t xml:space="preserve"> </w:t>
      </w:r>
      <w:r>
        <w:t>or</w:t>
      </w:r>
      <w:r>
        <w:rPr>
          <w:spacing w:val="15"/>
        </w:rPr>
        <w:t xml:space="preserve"> </w:t>
      </w:r>
      <w:r>
        <w:t>po</w:t>
      </w:r>
      <w:r>
        <w:rPr>
          <w:spacing w:val="1"/>
        </w:rPr>
        <w:t>w</w:t>
      </w:r>
      <w:r>
        <w:rPr>
          <w:spacing w:val="-1"/>
        </w:rPr>
        <w:t>e</w:t>
      </w:r>
      <w:r>
        <w:t>r</w:t>
      </w:r>
      <w:r>
        <w:rPr>
          <w:spacing w:val="21"/>
        </w:rPr>
        <w:t xml:space="preserve"> </w:t>
      </w:r>
      <w:r>
        <w:t>-</w:t>
      </w:r>
      <w:r>
        <w:rPr>
          <w:spacing w:val="16"/>
        </w:rPr>
        <w:t xml:space="preserve"> </w:t>
      </w:r>
      <w:r>
        <w:t>tro</w:t>
      </w:r>
      <w:r>
        <w:rPr>
          <w:spacing w:val="-1"/>
        </w:rPr>
        <w:t>we</w:t>
      </w:r>
      <w:r>
        <w:rPr>
          <w:spacing w:val="2"/>
        </w:rPr>
        <w:t>l</w:t>
      </w:r>
      <w:r>
        <w:rPr>
          <w:spacing w:val="-1"/>
        </w:rPr>
        <w:t>e</w:t>
      </w:r>
      <w:r>
        <w:t>d,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 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l</w:t>
      </w:r>
      <w:r>
        <w:rPr>
          <w:spacing w:val="1"/>
        </w:rPr>
        <w:t>e</w:t>
      </w:r>
      <w:r>
        <w:t>ft</w:t>
      </w:r>
      <w:r>
        <w:rPr>
          <w:spacing w:val="11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ro</w:t>
      </w:r>
      <w:r>
        <w:rPr>
          <w:spacing w:val="1"/>
        </w:rPr>
        <w:t>u</w:t>
      </w:r>
      <w:r>
        <w:t>gh</w:t>
      </w:r>
      <w:r>
        <w:rPr>
          <w:spacing w:val="11"/>
        </w:rPr>
        <w:t xml:space="preserve"> </w:t>
      </w:r>
      <w:r>
        <w:t>flo</w:t>
      </w:r>
      <w:r>
        <w:rPr>
          <w:spacing w:val="-2"/>
        </w:rPr>
        <w:t>a</w:t>
      </w:r>
      <w:r>
        <w:t>t</w:t>
      </w:r>
      <w:r>
        <w:rPr>
          <w:spacing w:val="12"/>
        </w:rPr>
        <w:t xml:space="preserve"> </w:t>
      </w:r>
      <w:r>
        <w:t>finish</w:t>
      </w:r>
      <w:r>
        <w:rPr>
          <w:spacing w:val="12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11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broom</w:t>
      </w:r>
      <w:r>
        <w:rPr>
          <w:spacing w:val="13"/>
        </w:rPr>
        <w:t xml:space="preserve"> </w:t>
      </w:r>
      <w:r>
        <w:t>finish.</w:t>
      </w:r>
      <w:r>
        <w:rPr>
          <w:spacing w:val="12"/>
        </w:rPr>
        <w:t xml:space="preserve"> </w:t>
      </w:r>
      <w:r>
        <w:t>Verti</w:t>
      </w:r>
      <w:r>
        <w:rPr>
          <w:spacing w:val="-1"/>
        </w:rPr>
        <w:t>ca</w:t>
      </w:r>
      <w:r>
        <w:t>l</w:t>
      </w:r>
      <w:r>
        <w:rPr>
          <w:spacing w:val="12"/>
        </w:rPr>
        <w:t xml:space="preserve"> </w:t>
      </w:r>
      <w:r>
        <w:t>su</w:t>
      </w:r>
      <w:r>
        <w:rPr>
          <w:spacing w:val="1"/>
        </w:rPr>
        <w:t>r</w:t>
      </w:r>
      <w:r>
        <w:t>f</w:t>
      </w:r>
      <w:r>
        <w:rPr>
          <w:spacing w:val="-2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6"/>
        </w:rPr>
        <w:t xml:space="preserve"> </w:t>
      </w:r>
      <w:r>
        <w:t>h</w:t>
      </w:r>
      <w:r>
        <w:rPr>
          <w:spacing w:val="-1"/>
        </w:rPr>
        <w:t>a</w:t>
      </w:r>
      <w:r>
        <w:rPr>
          <w:spacing w:val="2"/>
        </w:rPr>
        <w:t>v</w:t>
      </w:r>
      <w:r>
        <w:t>e</w:t>
      </w:r>
      <w:r>
        <w:rPr>
          <w:spacing w:val="13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s</w:t>
      </w:r>
      <w:r>
        <w:rPr>
          <w:spacing w:val="1"/>
        </w:rPr>
        <w:t>a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d finish.</w:t>
      </w:r>
      <w:r>
        <w:rPr>
          <w:spacing w:val="50"/>
        </w:rPr>
        <w:t xml:space="preserve"> </w:t>
      </w:r>
      <w:r>
        <w:t>Comp</w:t>
      </w:r>
      <w:r>
        <w:rPr>
          <w:spacing w:val="3"/>
        </w:rPr>
        <w:t>l</w:t>
      </w:r>
      <w:r>
        <w:t>y</w:t>
      </w:r>
      <w:r>
        <w:rPr>
          <w:spacing w:val="45"/>
        </w:rPr>
        <w:t xml:space="preserve"> </w:t>
      </w:r>
      <w:r>
        <w:t>with</w:t>
      </w:r>
      <w:r>
        <w:rPr>
          <w:spacing w:val="50"/>
        </w:rPr>
        <w:t xml:space="preserve"> </w:t>
      </w:r>
      <w:r>
        <w:t>m</w:t>
      </w:r>
      <w:r>
        <w:rPr>
          <w:spacing w:val="1"/>
        </w:rPr>
        <w:t>a</w:t>
      </w:r>
      <w:r>
        <w:t>nuf</w:t>
      </w:r>
      <w:r>
        <w:rPr>
          <w:spacing w:val="-2"/>
        </w:rPr>
        <w:t>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50"/>
        </w:rPr>
        <w:t xml:space="preserve"> </w:t>
      </w:r>
      <w:r>
        <w:t>sp</w:t>
      </w:r>
      <w:r>
        <w:rPr>
          <w:spacing w:val="-1"/>
        </w:rPr>
        <w:t>ec</w:t>
      </w:r>
      <w:r>
        <w:rPr>
          <w:spacing w:val="2"/>
        </w:rPr>
        <w:t>i</w:t>
      </w:r>
      <w:r>
        <w:t>fi</w:t>
      </w:r>
      <w:r>
        <w:rPr>
          <w:spacing w:val="-2"/>
        </w:rPr>
        <w:t>c</w:t>
      </w:r>
      <w:r>
        <w:rPr>
          <w:spacing w:val="-1"/>
        </w:rPr>
        <w:t>a</w:t>
      </w:r>
      <w:r>
        <w:t>tions</w:t>
      </w:r>
      <w:r>
        <w:rPr>
          <w:spacing w:val="52"/>
        </w:rPr>
        <w:t xml:space="preserve"> </w:t>
      </w:r>
      <w:r>
        <w:t>for</w:t>
      </w:r>
      <w:r>
        <w:rPr>
          <w:spacing w:val="4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50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5"/>
        </w:rPr>
        <w:t>t</w:t>
      </w:r>
      <w:r>
        <w:rPr>
          <w:spacing w:val="-1"/>
        </w:rPr>
        <w:t>a</w:t>
      </w:r>
      <w:r>
        <w:rPr>
          <w:spacing w:val="2"/>
        </w:rPr>
        <w:t>i</w:t>
      </w:r>
      <w:r>
        <w:t>ning</w:t>
      </w:r>
      <w:r>
        <w:rPr>
          <w:spacing w:val="48"/>
        </w:rPr>
        <w:t xml:space="preserve"> </w:t>
      </w:r>
      <w:r>
        <w:t>to</w:t>
      </w:r>
      <w:r>
        <w:rPr>
          <w:spacing w:val="50"/>
        </w:rPr>
        <w:t xml:space="preserve"> </w:t>
      </w:r>
      <w:r>
        <w:t>minimum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8" w:firstLine="0"/>
        <w:jc w:val="both"/>
      </w:pPr>
      <w:r>
        <w:t>‘a</w:t>
      </w:r>
      <w:r>
        <w:rPr>
          <w:spacing w:val="-3"/>
        </w:rPr>
        <w:t>g</w:t>
      </w:r>
      <w:r>
        <w:rPr>
          <w:spacing w:val="-1"/>
        </w:rPr>
        <w:t>e</w:t>
      </w:r>
      <w:r>
        <w:t>’</w:t>
      </w:r>
      <w:r>
        <w:rPr>
          <w:spacing w:val="15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6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ec</w:t>
      </w:r>
      <w:r>
        <w:t>k</w:t>
      </w:r>
      <w:r>
        <w:rPr>
          <w:spacing w:val="18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t>e</w:t>
      </w:r>
      <w:r>
        <w:rPr>
          <w:spacing w:val="15"/>
        </w:rPr>
        <w:t xml:space="preserve"> </w:t>
      </w:r>
      <w:r>
        <w:t>s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du</w:t>
      </w:r>
      <w:r>
        <w:rPr>
          <w:spacing w:val="2"/>
        </w:rPr>
        <w:t>l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ce</w:t>
      </w:r>
      <w:r>
        <w:t>i</w:t>
      </w:r>
      <w:r>
        <w:rPr>
          <w:spacing w:val="2"/>
        </w:rPr>
        <w:t>v</w:t>
      </w:r>
      <w:r>
        <w:t>e</w:t>
      </w:r>
      <w:r>
        <w:rPr>
          <w:spacing w:val="15"/>
        </w:rPr>
        <w:t xml:space="preserve"> 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</w:t>
      </w:r>
      <w:r>
        <w:rPr>
          <w:spacing w:val="15"/>
        </w:rPr>
        <w:t xml:space="preserve"> </w:t>
      </w:r>
      <w:r>
        <w:t>proo</w:t>
      </w:r>
      <w:r>
        <w:rPr>
          <w:spacing w:val="-2"/>
        </w:rPr>
        <w:t>f</w:t>
      </w:r>
      <w:r>
        <w:t>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  <w:r>
        <w:rPr>
          <w:spacing w:val="25"/>
        </w:rPr>
        <w:t xml:space="preserve"> </w:t>
      </w:r>
      <w:r>
        <w:t>To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void</w:t>
      </w:r>
      <w:r>
        <w:rPr>
          <w:spacing w:val="17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e m</w:t>
      </w:r>
      <w:r>
        <w:rPr>
          <w:spacing w:val="-1"/>
        </w:rPr>
        <w:t>o</w:t>
      </w:r>
      <w:r>
        <w:t>istur</w:t>
      </w:r>
      <w:r>
        <w:rPr>
          <w:spacing w:val="-2"/>
        </w:rPr>
        <w:t>e</w:t>
      </w:r>
      <w:r>
        <w:t>,</w:t>
      </w:r>
      <w:r>
        <w:rPr>
          <w:spacing w:val="16"/>
        </w:rPr>
        <w:t xml:space="preserve"> </w:t>
      </w:r>
      <w:r>
        <w:t>w</w:t>
      </w:r>
      <w:r>
        <w:rPr>
          <w:spacing w:val="-1"/>
        </w:rPr>
        <w:t>a</w:t>
      </w:r>
      <w:r>
        <w:t>ter</w:t>
      </w:r>
      <w:r>
        <w:rPr>
          <w:spacing w:val="15"/>
        </w:rPr>
        <w:t xml:space="preserve"> </w:t>
      </w:r>
      <w:r>
        <w:t>proo</w:t>
      </w:r>
      <w:r>
        <w:rPr>
          <w:spacing w:val="-2"/>
        </w:rPr>
        <w:t>f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‘</w:t>
      </w:r>
      <w:r>
        <w:rPr>
          <w:spacing w:val="-4"/>
        </w:rPr>
        <w:t>g</w:t>
      </w:r>
      <w:r>
        <w:t>re</w:t>
      </w:r>
      <w:r>
        <w:rPr>
          <w:spacing w:val="1"/>
        </w:rPr>
        <w:t>e</w:t>
      </w:r>
      <w:r>
        <w:t>n’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soon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possible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ft</w:t>
      </w:r>
      <w:r>
        <w:rPr>
          <w:spacing w:val="-2"/>
        </w:rPr>
        <w:t>e</w:t>
      </w:r>
      <w:r>
        <w:t>r</w:t>
      </w:r>
      <w:r>
        <w:rPr>
          <w:spacing w:val="15"/>
        </w:rPr>
        <w:t xml:space="preserve"> </w:t>
      </w:r>
      <w:r>
        <w:t>fo</w:t>
      </w:r>
      <w:r>
        <w:rPr>
          <w:spacing w:val="-2"/>
        </w:rPr>
        <w:t>r</w:t>
      </w:r>
      <w:r>
        <w:t>ms h</w:t>
      </w:r>
      <w:r>
        <w:rPr>
          <w:spacing w:val="-1"/>
        </w:rPr>
        <w:t>a</w:t>
      </w:r>
      <w:r>
        <w:t>ve</w:t>
      </w:r>
      <w:r>
        <w:rPr>
          <w:spacing w:val="6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ee</w:t>
      </w:r>
      <w:r>
        <w:t>n</w:t>
      </w:r>
      <w:r>
        <w:rPr>
          <w:spacing w:val="6"/>
        </w:rPr>
        <w:t xml:space="preserve"> </w:t>
      </w:r>
      <w:r>
        <w:t>strip</w:t>
      </w:r>
      <w:r>
        <w:rPr>
          <w:spacing w:val="2"/>
        </w:rPr>
        <w:t>p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older</w:t>
      </w:r>
      <w:r>
        <w:rPr>
          <w:spacing w:val="5"/>
        </w:rPr>
        <w:t xml:space="preserve"> </w:t>
      </w:r>
      <w:r>
        <w:t>pours</w:t>
      </w:r>
      <w:r>
        <w:rPr>
          <w:spacing w:val="8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6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a</w:t>
      </w:r>
      <w:r>
        <w:t>ve</w:t>
      </w:r>
      <w:r>
        <w:rPr>
          <w:spacing w:val="8"/>
        </w:rPr>
        <w:t xml:space="preserve"> </w:t>
      </w:r>
      <w:r>
        <w:t>b</w:t>
      </w:r>
      <w:r>
        <w:rPr>
          <w:spacing w:val="-1"/>
        </w:rPr>
        <w:t>ee</w:t>
      </w:r>
      <w:r>
        <w:t>n</w:t>
      </w:r>
      <w:r>
        <w:rPr>
          <w:spacing w:val="6"/>
        </w:rPr>
        <w:t xml:space="preserve"> </w:t>
      </w:r>
      <w:r>
        <w:t>thoro</w:t>
      </w:r>
      <w:r>
        <w:rPr>
          <w:spacing w:val="6"/>
        </w:rPr>
        <w:t>u</w:t>
      </w:r>
      <w:r>
        <w:rPr>
          <w:spacing w:val="-3"/>
        </w:rPr>
        <w:t>g</w:t>
      </w:r>
      <w:r>
        <w:t>h</w:t>
      </w:r>
      <w:r>
        <w:rPr>
          <w:spacing w:val="5"/>
        </w:rPr>
        <w:t>l</w:t>
      </w:r>
      <w:r>
        <w:t>y</w:t>
      </w:r>
      <w:r>
        <w:rPr>
          <w:spacing w:val="2"/>
        </w:rPr>
        <w:t xml:space="preserve"> </w:t>
      </w:r>
      <w:r>
        <w:t>moiste</w:t>
      </w:r>
      <w:r>
        <w:rPr>
          <w:spacing w:val="1"/>
        </w:rPr>
        <w:t>n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l</w:t>
      </w:r>
      <w:r>
        <w:rPr>
          <w:spacing w:val="-1"/>
        </w:rPr>
        <w:t>ea</w:t>
      </w:r>
      <w:r>
        <w:t>n</w:t>
      </w:r>
      <w:r>
        <w:rPr>
          <w:spacing w:val="6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ter prior</w:t>
      </w:r>
      <w:r>
        <w:rPr>
          <w:spacing w:val="-1"/>
        </w:rPr>
        <w:t xml:space="preserve"> </w:t>
      </w:r>
      <w:r>
        <w:t>to applic</w:t>
      </w:r>
      <w:r>
        <w:rPr>
          <w:spacing w:val="-2"/>
        </w:rPr>
        <w:t>a</w:t>
      </w:r>
      <w:r>
        <w:t xml:space="preserve">tion. </w:t>
      </w:r>
      <w:r>
        <w:rPr>
          <w:spacing w:val="-2"/>
        </w:rPr>
        <w:t>F</w:t>
      </w:r>
      <w:r>
        <w:rPr>
          <w:spacing w:val="1"/>
        </w:rPr>
        <w:t>r</w:t>
      </w:r>
      <w:r>
        <w:rPr>
          <w:spacing w:val="-1"/>
        </w:rPr>
        <w:t>e</w:t>
      </w:r>
      <w:r>
        <w:t>e</w:t>
      </w:r>
      <w:r>
        <w:rPr>
          <w:spacing w:val="1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-2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t xml:space="preserve">moved </w:t>
      </w:r>
      <w:r>
        <w:rPr>
          <w:spacing w:val="1"/>
        </w:rPr>
        <w:t>p</w:t>
      </w:r>
      <w:r>
        <w:t>rior</w:t>
      </w:r>
      <w:r>
        <w:rPr>
          <w:spacing w:val="-1"/>
        </w:rPr>
        <w:t xml:space="preserve"> </w:t>
      </w:r>
      <w:r>
        <w:t>to applic</w:t>
      </w:r>
      <w:r>
        <w:rPr>
          <w:spacing w:val="-2"/>
        </w:rPr>
        <w:t>a</w:t>
      </w:r>
      <w:r>
        <w:t>tion.</w:t>
      </w:r>
      <w:r>
        <w:rPr>
          <w:spacing w:val="17"/>
        </w:rPr>
        <w:t xml:space="preserve"> </w:t>
      </w:r>
      <w:r>
        <w:t>Mixing</w:t>
      </w:r>
      <w:r>
        <w:rPr>
          <w:spacing w:val="30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rPr>
          <w:spacing w:val="1"/>
        </w:rPr>
        <w:t>c</w:t>
      </w:r>
      <w:r>
        <w:rPr>
          <w:spacing w:val="3"/>
        </w:rPr>
        <w:t>r</w:t>
      </w:r>
      <w:r>
        <w:rPr>
          <w:spacing w:val="-5"/>
        </w:rPr>
        <w:t>y</w:t>
      </w:r>
      <w:r>
        <w:t>stalline w</w:t>
      </w:r>
      <w:r>
        <w:rPr>
          <w:spacing w:val="-2"/>
        </w:rPr>
        <w:t>a</w:t>
      </w:r>
      <w:r>
        <w:t>ter</w:t>
      </w:r>
      <w:r>
        <w:rPr>
          <w:spacing w:val="-2"/>
        </w:rPr>
        <w:t xml:space="preserve"> </w:t>
      </w:r>
      <w:r>
        <w:t>pro</w:t>
      </w:r>
      <w:r>
        <w:rPr>
          <w:spacing w:val="1"/>
        </w:rPr>
        <w:t>o</w:t>
      </w:r>
      <w:r>
        <w:t>fi</w:t>
      </w:r>
      <w:r>
        <w:rPr>
          <w:spacing w:val="1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c</w:t>
      </w:r>
      <w:r>
        <w:t>ompou</w:t>
      </w:r>
      <w:r>
        <w:rPr>
          <w:spacing w:val="2"/>
        </w:rPr>
        <w:t>n</w:t>
      </w:r>
      <w:r>
        <w:t>d</w:t>
      </w:r>
      <w:r>
        <w:rPr>
          <w:spacing w:val="1"/>
        </w:rPr>
        <w:t xml:space="preserve"> </w:t>
      </w:r>
      <w:r>
        <w:t xml:space="preserve">should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t>with m</w:t>
      </w:r>
      <w:r>
        <w:rPr>
          <w:spacing w:val="1"/>
        </w:rPr>
        <w:t>a</w:t>
      </w:r>
      <w:r>
        <w:t>nuf</w:t>
      </w:r>
      <w:r>
        <w:rPr>
          <w:spacing w:val="-2"/>
        </w:rPr>
        <w:t>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s spe</w:t>
      </w:r>
      <w:r>
        <w:rPr>
          <w:spacing w:val="-2"/>
        </w:rPr>
        <w:t>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 xml:space="preserve">tion </w:t>
      </w:r>
      <w:r>
        <w:rPr>
          <w:spacing w:val="1"/>
        </w:rPr>
        <w:t>f</w:t>
      </w:r>
      <w:r>
        <w:t>or installation.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 w:rsidP="00047DF1">
      <w:pPr>
        <w:pStyle w:val="Heading5"/>
        <w:numPr>
          <w:ilvl w:val="3"/>
          <w:numId w:val="52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Ap</w:t>
      </w:r>
      <w:r>
        <w:rPr>
          <w:spacing w:val="1"/>
        </w:rPr>
        <w:t>p</w:t>
      </w:r>
      <w:r>
        <w:t>li</w:t>
      </w:r>
      <w:r>
        <w:rPr>
          <w:spacing w:val="-1"/>
        </w:rPr>
        <w:t>c</w:t>
      </w:r>
      <w:r>
        <w:t>ation</w:t>
      </w:r>
    </w:p>
    <w:p w:rsidR="001527E3" w:rsidRDefault="001527E3">
      <w:pPr>
        <w:kinsoku w:val="0"/>
        <w:overflowPunct w:val="0"/>
        <w:spacing w:before="4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rPr>
          <w:spacing w:val="-4"/>
        </w:rPr>
        <w:t>I</w:t>
      </w:r>
      <w:r>
        <w:t>n</w:t>
      </w:r>
      <w:r>
        <w:rPr>
          <w:spacing w:val="25"/>
        </w:rPr>
        <w:t xml:space="preserve"> </w:t>
      </w:r>
      <w:r>
        <w:rPr>
          <w:spacing w:val="-2"/>
        </w:rPr>
        <w:t>g</w:t>
      </w:r>
      <w:r>
        <w:rPr>
          <w:spacing w:val="-1"/>
        </w:rPr>
        <w:t>e</w:t>
      </w:r>
      <w:r>
        <w:t>n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l</w:t>
      </w:r>
      <w:r>
        <w:rPr>
          <w:spacing w:val="22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</w:t>
      </w:r>
      <w:r>
        <w:rPr>
          <w:spacing w:val="20"/>
        </w:rPr>
        <w:t xml:space="preserve"> </w:t>
      </w:r>
      <w:r>
        <w:t>must</w:t>
      </w:r>
      <w:r>
        <w:rPr>
          <w:spacing w:val="22"/>
        </w:rPr>
        <w:t xml:space="preserve"> </w:t>
      </w:r>
      <w:r>
        <w:rPr>
          <w:spacing w:val="1"/>
        </w:rPr>
        <w:t>a</w:t>
      </w:r>
      <w:r>
        <w:t>pp</w:t>
      </w:r>
      <w:r>
        <w:rPr>
          <w:spacing w:val="5"/>
        </w:rPr>
        <w:t>l</w:t>
      </w:r>
      <w:r>
        <w:t>y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</w:t>
      </w:r>
      <w:r>
        <w:rPr>
          <w:spacing w:val="2"/>
        </w:rPr>
        <w:t>l</w:t>
      </w:r>
      <w:r>
        <w:t>s</w:t>
      </w:r>
      <w:r>
        <w:rPr>
          <w:spacing w:val="21"/>
        </w:rPr>
        <w:t xml:space="preserve"> </w:t>
      </w:r>
      <w:r>
        <w:t>und</w:t>
      </w:r>
      <w:r>
        <w:rPr>
          <w:spacing w:val="-1"/>
        </w:rPr>
        <w:t>e</w:t>
      </w:r>
      <w:r>
        <w:t>r</w:t>
      </w:r>
      <w:r>
        <w:rPr>
          <w:spacing w:val="20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dire</w:t>
      </w:r>
      <w:r>
        <w:rPr>
          <w:spacing w:val="-1"/>
        </w:rPr>
        <w:t>c</w:t>
      </w:r>
      <w:r>
        <w:t>tion</w:t>
      </w:r>
      <w:r>
        <w:rPr>
          <w:spacing w:val="21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turer</w:t>
      </w:r>
      <w:r>
        <w:rPr>
          <w:spacing w:val="-2"/>
        </w:rPr>
        <w:t>’</w:t>
      </w:r>
      <w:r>
        <w:t>s r</w:t>
      </w:r>
      <w:r>
        <w:rPr>
          <w:spacing w:val="-2"/>
        </w:rPr>
        <w:t>e</w:t>
      </w:r>
      <w:r>
        <w:t>pr</w:t>
      </w:r>
      <w:r>
        <w:rPr>
          <w:spacing w:val="-2"/>
        </w:rPr>
        <w:t>e</w:t>
      </w:r>
      <w:r>
        <w:rPr>
          <w:spacing w:val="2"/>
        </w:rPr>
        <w:t>s</w:t>
      </w:r>
      <w:r>
        <w:rPr>
          <w:spacing w:val="-1"/>
        </w:rPr>
        <w:t>e</w:t>
      </w:r>
      <w:r>
        <w:t>ntative.</w:t>
      </w:r>
      <w:r>
        <w:rPr>
          <w:spacing w:val="47"/>
        </w:rPr>
        <w:t xml:space="preserve"> </w:t>
      </w:r>
      <w:r>
        <w:rPr>
          <w:spacing w:val="-2"/>
        </w:rPr>
        <w:t>F</w:t>
      </w:r>
      <w:r>
        <w:t>or</w:t>
      </w:r>
      <w:r>
        <w:rPr>
          <w:spacing w:val="46"/>
        </w:rPr>
        <w:t xml:space="preserve"> </w:t>
      </w:r>
      <w:r>
        <w:t>con</w:t>
      </w:r>
      <w:r>
        <w:rPr>
          <w:spacing w:val="2"/>
        </w:rPr>
        <w:t>s</w:t>
      </w:r>
      <w:r>
        <w:t>tru</w:t>
      </w:r>
      <w:r>
        <w:rPr>
          <w:spacing w:val="-2"/>
        </w:rPr>
        <w:t>c</w:t>
      </w:r>
      <w:r>
        <w:t>tions</w:t>
      </w:r>
      <w:r>
        <w:rPr>
          <w:spacing w:val="45"/>
        </w:rPr>
        <w:t xml:space="preserve"> </w:t>
      </w:r>
      <w:r>
        <w:t>joints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5"/>
        </w:rPr>
        <w:t xml:space="preserve"> </w:t>
      </w:r>
      <w:r>
        <w:t>su</w:t>
      </w:r>
      <w:r>
        <w:rPr>
          <w:spacing w:val="1"/>
        </w:rPr>
        <w:t>rf</w:t>
      </w:r>
      <w:r>
        <w:rPr>
          <w:spacing w:val="-1"/>
        </w:rPr>
        <w:t>ac</w:t>
      </w:r>
      <w:r>
        <w:t>e</w:t>
      </w:r>
      <w:r>
        <w:rPr>
          <w:spacing w:val="46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1"/>
        </w:rPr>
        <w:t>f</w:t>
      </w:r>
      <w:r>
        <w:rPr>
          <w:spacing w:val="-1"/>
        </w:rPr>
        <w:t>ec</w:t>
      </w:r>
      <w:r>
        <w:t>ts</w:t>
      </w:r>
      <w:r>
        <w:rPr>
          <w:spacing w:val="49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w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rproofing</w:t>
      </w:r>
      <w:r>
        <w:rPr>
          <w:spacing w:val="45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45"/>
        </w:rPr>
        <w:t xml:space="preserve"> </w:t>
      </w:r>
      <w:r>
        <w:t xml:space="preserve">must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4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rp</w:t>
      </w:r>
      <w:r>
        <w:rPr>
          <w:spacing w:val="-2"/>
        </w:rPr>
        <w:t>r</w:t>
      </w:r>
      <w:r>
        <w:t>oof</w:t>
      </w:r>
      <w:r>
        <w:rPr>
          <w:spacing w:val="1"/>
        </w:rPr>
        <w:t>i</w:t>
      </w:r>
      <w:r>
        <w:t>ng</w:t>
      </w:r>
      <w:r>
        <w:rPr>
          <w:spacing w:val="6"/>
        </w:rPr>
        <w:t xml:space="preserve"> </w:t>
      </w:r>
      <w:r>
        <w:t>mat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9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rPr>
          <w:spacing w:val="1"/>
        </w:rPr>
        <w:t>r</w:t>
      </w:r>
      <w:r>
        <w:t>’s</w:t>
      </w:r>
      <w:r>
        <w:rPr>
          <w:spacing w:val="8"/>
        </w:rPr>
        <w:t xml:space="preserve"> </w:t>
      </w:r>
      <w:r>
        <w:t>print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tions</w:t>
      </w:r>
      <w:r>
        <w:rPr>
          <w:spacing w:val="9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pr</w:t>
      </w:r>
      <w:r>
        <w:rPr>
          <w:spacing w:val="-2"/>
        </w:rPr>
        <w:t>e</w:t>
      </w:r>
      <w:r>
        <w:t>p</w:t>
      </w:r>
      <w:r>
        <w:rPr>
          <w:spacing w:val="1"/>
        </w:rPr>
        <w:t>a</w:t>
      </w:r>
      <w:r>
        <w:t>r</w:t>
      </w:r>
      <w:r>
        <w:rPr>
          <w:spacing w:val="3"/>
        </w:rPr>
        <w:t>a</w:t>
      </w:r>
      <w:r>
        <w:t>tion,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 tr</w:t>
      </w:r>
      <w:r>
        <w:rPr>
          <w:spacing w:val="-2"/>
        </w:rPr>
        <w:t>e</w:t>
      </w:r>
      <w:r>
        <w:rPr>
          <w:spacing w:val="-1"/>
        </w:rPr>
        <w:t>a</w:t>
      </w:r>
      <w:r>
        <w:t>tm</w:t>
      </w:r>
      <w:r>
        <w:rPr>
          <w:spacing w:val="-1"/>
        </w:rPr>
        <w:t>e</w:t>
      </w:r>
      <w:r>
        <w:t>nt of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onstr</w:t>
      </w:r>
      <w:r>
        <w:rPr>
          <w:spacing w:val="1"/>
        </w:rPr>
        <w:t>u</w:t>
      </w:r>
      <w:r>
        <w:rPr>
          <w:spacing w:val="-1"/>
        </w:rPr>
        <w:t>c</w:t>
      </w:r>
      <w:r>
        <w:t>tion joints and su</w:t>
      </w:r>
      <w:r>
        <w:rPr>
          <w:spacing w:val="1"/>
        </w:rPr>
        <w:t>r</w:t>
      </w:r>
      <w:r>
        <w:t>f</w:t>
      </w:r>
      <w:r>
        <w:rPr>
          <w:spacing w:val="-2"/>
        </w:rPr>
        <w:t>a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fe</w:t>
      </w:r>
      <w:r>
        <w:rPr>
          <w:spacing w:val="-1"/>
        </w:rPr>
        <w:t>c</w:t>
      </w:r>
      <w:r>
        <w:t>ts. Aft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>p</w:t>
      </w:r>
      <w:r>
        <w:rPr>
          <w:spacing w:val="-1"/>
        </w:rPr>
        <w:t>a</w:t>
      </w:r>
      <w:r>
        <w:t>ir,</w:t>
      </w:r>
      <w:r>
        <w:rPr>
          <w:spacing w:val="1"/>
        </w:rPr>
        <w:t xml:space="preserve"> </w:t>
      </w:r>
      <w:r>
        <w:t>p</w:t>
      </w:r>
      <w:r>
        <w:rPr>
          <w:spacing w:val="-1"/>
        </w:rPr>
        <w:t>a</w:t>
      </w:r>
      <w:r>
        <w:t>tch</w:t>
      </w:r>
      <w:r>
        <w:rPr>
          <w:spacing w:val="2"/>
        </w:rPr>
        <w:t>i</w:t>
      </w:r>
      <w:r>
        <w:t>ng</w:t>
      </w:r>
      <w:r>
        <w:rPr>
          <w:spacing w:val="-1"/>
        </w:rPr>
        <w:t xml:space="preserve"> a</w:t>
      </w:r>
      <w:r>
        <w:t xml:space="preserve">nd </w:t>
      </w:r>
      <w:r>
        <w:rPr>
          <w:spacing w:val="2"/>
        </w:rPr>
        <w:t>s</w:t>
      </w:r>
      <w:r>
        <w:rPr>
          <w:spacing w:val="-1"/>
        </w:rPr>
        <w:t>ea</w:t>
      </w:r>
      <w:r>
        <w:t>li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strip pla</w:t>
      </w:r>
      <w:r>
        <w:rPr>
          <w:spacing w:val="-2"/>
        </w:rPr>
        <w:t>c</w:t>
      </w:r>
      <w:r>
        <w:rPr>
          <w:spacing w:val="-1"/>
        </w:rPr>
        <w:t>e</w:t>
      </w:r>
      <w:r>
        <w:t>ment</w:t>
      </w:r>
      <w:r>
        <w:rPr>
          <w:spacing w:val="18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19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18"/>
        </w:rPr>
        <w:t xml:space="preserve"> </w:t>
      </w:r>
      <w:r>
        <w:t>p</w:t>
      </w:r>
      <w:r>
        <w:rPr>
          <w:spacing w:val="1"/>
        </w:rPr>
        <w:t>r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18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</w:t>
      </w:r>
      <w:r>
        <w:t>or</w:t>
      </w:r>
      <w:r>
        <w:rPr>
          <w:spacing w:val="1"/>
        </w:rPr>
        <w:t>d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20"/>
        </w:rPr>
        <w:t xml:space="preserve"> </w:t>
      </w:r>
      <w:r>
        <w:t>with</w:t>
      </w:r>
      <w:r>
        <w:rPr>
          <w:spacing w:val="19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-1"/>
        </w:rPr>
        <w:t>ac</w:t>
      </w:r>
      <w:r>
        <w:t>turer</w:t>
      </w:r>
      <w:r>
        <w:rPr>
          <w:spacing w:val="-2"/>
        </w:rPr>
        <w:t>’</w:t>
      </w:r>
      <w:r>
        <w:t>s</w:t>
      </w:r>
      <w:r>
        <w:rPr>
          <w:spacing w:val="19"/>
        </w:rPr>
        <w:t xml:space="preserve"> </w:t>
      </w:r>
      <w:r>
        <w:t>re</w:t>
      </w:r>
      <w:r>
        <w:rPr>
          <w:spacing w:val="1"/>
        </w:rPr>
        <w:t>c</w:t>
      </w:r>
      <w:r>
        <w:t>omm</w:t>
      </w:r>
      <w:r>
        <w:rPr>
          <w:spacing w:val="-1"/>
        </w:rPr>
        <w:t>e</w:t>
      </w:r>
      <w:r>
        <w:t>nd</w:t>
      </w:r>
      <w:r>
        <w:rPr>
          <w:spacing w:val="-1"/>
        </w:rPr>
        <w:t>a</w:t>
      </w:r>
      <w:r>
        <w:t>tions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4"/>
        </w:rPr>
        <w:t xml:space="preserve"> b</w:t>
      </w:r>
      <w:r>
        <w:t>y</w:t>
      </w:r>
      <w:r>
        <w:rPr>
          <w:spacing w:val="-1"/>
        </w:rPr>
        <w:t xml:space="preserve"> </w:t>
      </w:r>
      <w:r>
        <w:t>manuf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</w:t>
      </w:r>
      <w:r>
        <w:rPr>
          <w:spacing w:val="-2"/>
        </w:rPr>
        <w:t>’</w:t>
      </w:r>
      <w:r>
        <w:t>s</w:t>
      </w:r>
      <w:r>
        <w:rPr>
          <w:spacing w:val="4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pr</w:t>
      </w:r>
      <w:r>
        <w:rPr>
          <w:spacing w:val="-2"/>
        </w:rPr>
        <w:t>e</w:t>
      </w:r>
      <w:r>
        <w:rPr>
          <w:spacing w:val="2"/>
        </w:rPr>
        <w:t>s</w:t>
      </w:r>
      <w:r>
        <w:rPr>
          <w:spacing w:val="-1"/>
        </w:rPr>
        <w:t>e</w:t>
      </w:r>
      <w:r>
        <w:t>ntative,</w:t>
      </w:r>
      <w:r>
        <w:rPr>
          <w:spacing w:val="4"/>
        </w:rPr>
        <w:t xml:space="preserve"> </w:t>
      </w:r>
      <w:r>
        <w:t>tr</w:t>
      </w:r>
      <w:r>
        <w:rPr>
          <w:spacing w:val="-2"/>
        </w:rPr>
        <w:t>e</w:t>
      </w:r>
      <w:r>
        <w:rPr>
          <w:spacing w:val="-1"/>
        </w:rPr>
        <w:t>a</w:t>
      </w:r>
      <w:r>
        <w:t>t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3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e</w:t>
      </w:r>
      <w:r>
        <w:rPr>
          <w:spacing w:val="7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fi</w:t>
      </w:r>
      <w:r>
        <w:rPr>
          <w:spacing w:val="-1"/>
        </w:rPr>
        <w:t>r</w:t>
      </w:r>
      <w:r>
        <w:rPr>
          <w:spacing w:val="2"/>
        </w:rPr>
        <w:t>s</w:t>
      </w:r>
      <w:r>
        <w:t>t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>t</w:t>
      </w:r>
      <w:r>
        <w:rPr>
          <w:spacing w:val="5"/>
        </w:rPr>
        <w:t xml:space="preserve"> </w:t>
      </w:r>
      <w:r>
        <w:t>slur</w:t>
      </w:r>
      <w:r>
        <w:rPr>
          <w:spacing w:val="1"/>
        </w:rPr>
        <w:t>r</w:t>
      </w:r>
      <w:r>
        <w:t>y</w:t>
      </w:r>
      <w:r>
        <w:rPr>
          <w:spacing w:val="-1"/>
        </w:rPr>
        <w:t xml:space="preserve"> </w:t>
      </w:r>
      <w:r>
        <w:t>mix</w:t>
      </w:r>
      <w:r>
        <w:rPr>
          <w:spacing w:val="6"/>
        </w:rPr>
        <w:t xml:space="preserve"> </w:t>
      </w:r>
      <w:r>
        <w:t xml:space="preserve">of </w:t>
      </w:r>
      <w:r>
        <w:rPr>
          <w:spacing w:val="-1"/>
        </w:rPr>
        <w:t>c</w:t>
      </w:r>
      <w:r>
        <w:rPr>
          <w:spacing w:val="3"/>
        </w:rPr>
        <w:t>r</w:t>
      </w:r>
      <w:r>
        <w:rPr>
          <w:spacing w:val="-5"/>
        </w:rPr>
        <w:t>y</w:t>
      </w:r>
      <w:r>
        <w:t>stalline</w:t>
      </w:r>
      <w:r>
        <w:rPr>
          <w:spacing w:val="42"/>
        </w:rPr>
        <w:t xml:space="preserve"> </w:t>
      </w:r>
      <w:r>
        <w:t>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rPr>
          <w:spacing w:val="2"/>
        </w:rPr>
        <w:t>p</w:t>
      </w:r>
      <w:r>
        <w:t>roo</w:t>
      </w:r>
      <w:r>
        <w:rPr>
          <w:spacing w:val="-2"/>
        </w:rPr>
        <w:t>f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0"/>
        </w:rPr>
        <w:t xml:space="preserve"> </w:t>
      </w:r>
      <w:r>
        <w:rPr>
          <w:spacing w:val="-1"/>
        </w:rPr>
        <w:t>c</w:t>
      </w:r>
      <w:r>
        <w:t>ompound.</w:t>
      </w:r>
      <w:r>
        <w:rPr>
          <w:spacing w:val="45"/>
        </w:rPr>
        <w:t xml:space="preserve"> </w:t>
      </w:r>
      <w:r>
        <w:t>The</w:t>
      </w:r>
      <w:r>
        <w:rPr>
          <w:spacing w:val="4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2"/>
        </w:rPr>
        <w:t xml:space="preserve"> </w:t>
      </w:r>
      <w:r>
        <w:t>must</w:t>
      </w:r>
      <w:r>
        <w:rPr>
          <w:spacing w:val="43"/>
        </w:rPr>
        <w:t xml:space="preserve"> </w:t>
      </w:r>
      <w:r>
        <w:rPr>
          <w:spacing w:val="1"/>
        </w:rPr>
        <w:t>u</w:t>
      </w:r>
      <w:r>
        <w:t>se</w:t>
      </w:r>
      <w:r>
        <w:rPr>
          <w:spacing w:val="42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short</w:t>
      </w:r>
      <w:r>
        <w:rPr>
          <w:spacing w:val="40"/>
        </w:rPr>
        <w:t xml:space="preserve"> </w:t>
      </w:r>
      <w:r>
        <w:t>bristle</w:t>
      </w:r>
      <w:r>
        <w:rPr>
          <w:spacing w:val="42"/>
        </w:rPr>
        <w:t xml:space="preserve"> </w:t>
      </w:r>
      <w:r>
        <w:t>or</w:t>
      </w:r>
      <w:r>
        <w:rPr>
          <w:spacing w:val="42"/>
        </w:rPr>
        <w:t xml:space="preserve"> </w:t>
      </w:r>
      <w:r>
        <w:t>broom</w:t>
      </w:r>
      <w:r>
        <w:rPr>
          <w:spacing w:val="42"/>
        </w:rPr>
        <w:t xml:space="preserve"> </w:t>
      </w:r>
      <w:r>
        <w:rPr>
          <w:spacing w:val="-2"/>
        </w:rPr>
        <w:t>t</w:t>
      </w:r>
      <w:r>
        <w:t>o wo</w:t>
      </w:r>
      <w:r>
        <w:rPr>
          <w:spacing w:val="-2"/>
        </w:rPr>
        <w:t>r</w:t>
      </w:r>
      <w:r>
        <w:t>k the slur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</w:t>
      </w:r>
      <w:r>
        <w:t xml:space="preserve">ll into the </w:t>
      </w:r>
      <w:r>
        <w:rPr>
          <w:spacing w:val="-2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 xml:space="preserve">te, </w:t>
      </w:r>
      <w:r>
        <w:rPr>
          <w:spacing w:val="-2"/>
        </w:rPr>
        <w:t>f</w:t>
      </w:r>
      <w:r>
        <w:t>ili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ll h</w:t>
      </w:r>
      <w:r>
        <w:rPr>
          <w:spacing w:val="1"/>
        </w:rPr>
        <w:t>a</w:t>
      </w:r>
      <w:r>
        <w:t xml:space="preserve">irline </w:t>
      </w:r>
      <w:r>
        <w:rPr>
          <w:spacing w:val="-2"/>
        </w:rPr>
        <w:t>c</w:t>
      </w:r>
      <w:r>
        <w:t>ra</w:t>
      </w:r>
      <w:r>
        <w:rPr>
          <w:spacing w:val="-1"/>
        </w:rPr>
        <w:t>c</w:t>
      </w:r>
      <w:r>
        <w:t xml:space="preserve">ks </w:t>
      </w:r>
      <w:r>
        <w:rPr>
          <w:spacing w:val="-1"/>
        </w:rPr>
        <w:t>a</w:t>
      </w:r>
      <w:r>
        <w:t>nd surf</w:t>
      </w:r>
      <w:r>
        <w:rPr>
          <w:spacing w:val="-1"/>
        </w:rPr>
        <w:t>a</w:t>
      </w:r>
      <w:r>
        <w:rPr>
          <w:spacing w:val="1"/>
        </w:rPr>
        <w:t>c</w:t>
      </w:r>
      <w:r>
        <w:t>e</w:t>
      </w:r>
      <w:r>
        <w:rPr>
          <w:spacing w:val="1"/>
        </w:rPr>
        <w:t xml:space="preserve"> </w:t>
      </w:r>
      <w:r>
        <w:t>por</w:t>
      </w:r>
      <w:r>
        <w:rPr>
          <w:spacing w:val="-2"/>
        </w:rPr>
        <w:t>e</w:t>
      </w:r>
      <w:r>
        <w:t>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 w:rsidP="00047DF1">
      <w:pPr>
        <w:pStyle w:val="Heading5"/>
        <w:numPr>
          <w:ilvl w:val="3"/>
          <w:numId w:val="52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Curing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rPr>
          <w:spacing w:val="-4"/>
        </w:rPr>
        <w:t>I</w:t>
      </w:r>
      <w:r>
        <w:t>n</w:t>
      </w:r>
      <w:r>
        <w:rPr>
          <w:spacing w:val="21"/>
        </w:rPr>
        <w:t xml:space="preserve"> 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t>uri</w:t>
      </w:r>
      <w:r>
        <w:rPr>
          <w:spacing w:val="1"/>
        </w:rPr>
        <w:t>n</w:t>
      </w:r>
      <w:r>
        <w:t>g</w:t>
      </w:r>
      <w:r>
        <w:rPr>
          <w:spacing w:val="1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</w:t>
      </w:r>
      <w:r>
        <w:rPr>
          <w:spacing w:val="-1"/>
        </w:rPr>
        <w:t>e</w:t>
      </w:r>
      <w:r>
        <w:rPr>
          <w:spacing w:val="-3"/>
        </w:rPr>
        <w:t>g</w:t>
      </w:r>
      <w:r>
        <w:t>in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9"/>
        </w:rPr>
        <w:t xml:space="preserve"> </w:t>
      </w:r>
      <w:r>
        <w:t>soon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9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</w:t>
      </w:r>
      <w:r>
        <w:rPr>
          <w:spacing w:val="1"/>
        </w:rPr>
        <w:t>e</w:t>
      </w:r>
      <w:r>
        <w:t>rp</w:t>
      </w:r>
      <w:r>
        <w:rPr>
          <w:spacing w:val="-2"/>
        </w:rPr>
        <w:t>r</w:t>
      </w:r>
      <w:r>
        <w:t>oofi</w:t>
      </w:r>
      <w:r>
        <w:rPr>
          <w:spacing w:val="1"/>
        </w:rPr>
        <w:t>n</w:t>
      </w:r>
      <w:r>
        <w:t>g</w:t>
      </w:r>
      <w:r>
        <w:rPr>
          <w:spacing w:val="16"/>
        </w:rPr>
        <w:t xml:space="preserve"> </w:t>
      </w:r>
      <w:r>
        <w:t>mat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ls</w:t>
      </w:r>
      <w:r>
        <w:rPr>
          <w:spacing w:val="19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20"/>
        </w:rPr>
        <w:t xml:space="preserve"> </w:t>
      </w:r>
      <w:r>
        <w:t>s</w:t>
      </w:r>
      <w:r>
        <w:rPr>
          <w:spacing w:val="-1"/>
        </w:rPr>
        <w:t>e</w:t>
      </w:r>
      <w:r>
        <w:t>t</w:t>
      </w:r>
      <w:r>
        <w:rPr>
          <w:spacing w:val="19"/>
        </w:rPr>
        <w:t xml:space="preserve"> </w:t>
      </w:r>
      <w:r>
        <w:t>up</w:t>
      </w:r>
      <w:r>
        <w:rPr>
          <w:spacing w:val="18"/>
        </w:rPr>
        <w:t xml:space="preserve"> </w:t>
      </w:r>
      <w:r>
        <w:t>suf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t>nt</w:t>
      </w:r>
      <w:r>
        <w:rPr>
          <w:spacing w:val="5"/>
        </w:rPr>
        <w:t>l</w:t>
      </w:r>
      <w:r>
        <w:t xml:space="preserve">y so </w:t>
      </w:r>
      <w:r>
        <w:rPr>
          <w:spacing w:val="-1"/>
        </w:rPr>
        <w:t>a</w:t>
      </w:r>
      <w:r>
        <w:t>s not to</w:t>
      </w:r>
      <w:r>
        <w:rPr>
          <w:spacing w:val="2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-3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fine</w:t>
      </w:r>
      <w:r>
        <w:rPr>
          <w:spacing w:val="-2"/>
        </w:rPr>
        <w:t xml:space="preserve"> </w:t>
      </w:r>
      <w:r>
        <w:t>sp</w:t>
      </w:r>
      <w:r>
        <w:rPr>
          <w:spacing w:val="1"/>
        </w:rPr>
        <w:t>r</w:t>
      </w:r>
      <w:r>
        <w:rPr>
          <w:spacing w:val="3"/>
        </w:rPr>
        <w:t>a</w:t>
      </w:r>
      <w:r>
        <w:rPr>
          <w:spacing w:val="-5"/>
        </w:rPr>
        <w:t>y</w:t>
      </w:r>
      <w:r>
        <w:t xml:space="preserve">. </w:t>
      </w:r>
      <w:r>
        <w:rPr>
          <w:spacing w:val="1"/>
        </w:rPr>
        <w:t>T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 xml:space="preserve">d </w:t>
      </w:r>
      <w:r>
        <w:rPr>
          <w:spacing w:val="2"/>
        </w:rPr>
        <w:t>s</w:t>
      </w:r>
      <w:r>
        <w:t>ur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s</w:t>
      </w:r>
      <w:r>
        <w:rPr>
          <w:spacing w:val="2"/>
        </w:rPr>
        <w:t>p</w:t>
      </w:r>
      <w:r>
        <w:t>r</w:t>
      </w:r>
      <w:r>
        <w:rPr>
          <w:spacing w:val="2"/>
        </w:rPr>
        <w:t>a</w:t>
      </w:r>
      <w:r>
        <w:rPr>
          <w:spacing w:val="-5"/>
        </w:rPr>
        <w:t>y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t</w:t>
      </w:r>
      <w:r>
        <w:t>hr</w:t>
      </w:r>
      <w:r>
        <w:rPr>
          <w:spacing w:val="-2"/>
        </w:rPr>
        <w:t>e</w:t>
      </w:r>
      <w:r>
        <w:t>e</w:t>
      </w:r>
      <w:r>
        <w:rPr>
          <w:spacing w:val="1"/>
        </w:rPr>
        <w:t xml:space="preserve"> </w:t>
      </w:r>
      <w:r>
        <w:t>times a d</w:t>
      </w:r>
      <w:r>
        <w:rPr>
          <w:spacing w:val="3"/>
        </w:rPr>
        <w:t>a</w:t>
      </w:r>
      <w:r>
        <w:t>y</w:t>
      </w:r>
      <w:r>
        <w:rPr>
          <w:spacing w:val="-3"/>
        </w:rPr>
        <w:t xml:space="preserve"> </w:t>
      </w:r>
      <w:r>
        <w:t>for a</w:t>
      </w:r>
      <w:r>
        <w:rPr>
          <w:spacing w:val="-1"/>
        </w:rPr>
        <w:t xml:space="preserve"> </w:t>
      </w:r>
      <w:r>
        <w:t>thr</w:t>
      </w:r>
      <w:r>
        <w:rPr>
          <w:spacing w:val="-2"/>
        </w:rPr>
        <w:t>e</w:t>
      </w:r>
      <w:r>
        <w:rPr>
          <w:spacing w:val="1"/>
        </w:rPr>
        <w:t>e</w:t>
      </w:r>
      <w:r>
        <w:rPr>
          <w:spacing w:val="-1"/>
        </w:rPr>
        <w:t>-</w:t>
      </w:r>
      <w:r>
        <w:t>d</w:t>
      </w:r>
      <w:r>
        <w:rPr>
          <w:spacing w:val="3"/>
        </w:rPr>
        <w:t>a</w:t>
      </w:r>
      <w:r>
        <w:t>y</w:t>
      </w:r>
      <w:r>
        <w:rPr>
          <w:spacing w:val="-5"/>
        </w:rPr>
        <w:t xml:space="preserve"> </w:t>
      </w:r>
      <w:r>
        <w:t>p</w:t>
      </w:r>
      <w:r>
        <w:rPr>
          <w:spacing w:val="1"/>
        </w:rPr>
        <w:t>e</w:t>
      </w:r>
      <w:r>
        <w:t xml:space="preserve">riod. </w:t>
      </w:r>
      <w:r>
        <w:rPr>
          <w:spacing w:val="-1"/>
        </w:rPr>
        <w:t>A</w:t>
      </w:r>
      <w:r>
        <w:t>llow 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 to s</w:t>
      </w:r>
      <w:r>
        <w:rPr>
          <w:spacing w:val="-1"/>
        </w:rPr>
        <w:t>e</w:t>
      </w:r>
      <w:r>
        <w:t>t 12 d</w:t>
      </w:r>
      <w:r>
        <w:rPr>
          <w:spacing w:val="4"/>
        </w:rPr>
        <w:t>a</w:t>
      </w:r>
      <w:r>
        <w:rPr>
          <w:spacing w:val="-5"/>
        </w:rPr>
        <w:t>y</w:t>
      </w:r>
      <w:r>
        <w:t>s</w:t>
      </w:r>
      <w:r>
        <w:rPr>
          <w:spacing w:val="2"/>
        </w:rPr>
        <w:t xml:space="preserve"> </w:t>
      </w:r>
      <w:r>
        <w:t>b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1"/>
        </w:rPr>
        <w:t xml:space="preserve"> </w:t>
      </w:r>
      <w:r>
        <w:t>filling</w:t>
      </w:r>
      <w:r>
        <w:rPr>
          <w:spacing w:val="-3"/>
        </w:rPr>
        <w:t xml:space="preserve"> </w:t>
      </w:r>
      <w:r>
        <w:t>the stru</w:t>
      </w:r>
      <w:r>
        <w:rPr>
          <w:spacing w:val="-2"/>
        </w:rPr>
        <w:t>c</w:t>
      </w:r>
      <w:r>
        <w:t>t</w:t>
      </w:r>
      <w:r>
        <w:rPr>
          <w:spacing w:val="2"/>
        </w:rPr>
        <w:t>u</w:t>
      </w:r>
      <w:r>
        <w:rPr>
          <w:spacing w:val="1"/>
        </w:rPr>
        <w:t>r</w:t>
      </w:r>
      <w:r>
        <w:t>e</w:t>
      </w:r>
      <w:r>
        <w:rPr>
          <w:spacing w:val="-1"/>
        </w:rPr>
        <w:t xml:space="preserve"> </w:t>
      </w:r>
      <w:r>
        <w:t>with liquid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 xml:space="preserve">The </w:t>
      </w:r>
      <w:r>
        <w:rPr>
          <w:spacing w:val="-1"/>
        </w:rPr>
        <w:t>c</w:t>
      </w:r>
      <w:r>
        <w:t>ontra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</w:t>
      </w:r>
      <w:r>
        <w:t>must</w:t>
      </w:r>
      <w:r>
        <w:rPr>
          <w:spacing w:val="4"/>
        </w:rPr>
        <w:t xml:space="preserve"> </w:t>
      </w:r>
      <w:r>
        <w:t>util</w:t>
      </w:r>
      <w:r>
        <w:rPr>
          <w:spacing w:val="-2"/>
        </w:rPr>
        <w:t>i</w:t>
      </w:r>
      <w:r>
        <w:t>se</w:t>
      </w:r>
      <w:r>
        <w:rPr>
          <w:spacing w:val="1"/>
        </w:rPr>
        <w:t xml:space="preserve"> </w:t>
      </w:r>
      <w:r>
        <w:t>methods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2"/>
        </w:rPr>
        <w:t xml:space="preserve"> </w:t>
      </w:r>
      <w:r>
        <w:t>tre</w:t>
      </w:r>
      <w:r>
        <w:rPr>
          <w:spacing w:val="-1"/>
        </w:rPr>
        <w:t>a</w:t>
      </w:r>
      <w:r>
        <w:t>ted</w:t>
      </w:r>
      <w:r>
        <w:rPr>
          <w:spacing w:val="1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ce</w:t>
      </w:r>
      <w:r>
        <w:t>s</w:t>
      </w:r>
      <w:r>
        <w:rPr>
          <w:spacing w:val="2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1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1"/>
        </w:rPr>
        <w:t xml:space="preserve"> </w:t>
      </w:r>
      <w:r>
        <w:t>d</w:t>
      </w:r>
      <w:r>
        <w:rPr>
          <w:spacing w:val="2"/>
        </w:rPr>
        <w:t>u</w:t>
      </w:r>
      <w:r>
        <w:t>e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wind,</w:t>
      </w:r>
      <w:r>
        <w:rPr>
          <w:spacing w:val="2"/>
        </w:rPr>
        <w:t xml:space="preserve"> </w:t>
      </w:r>
      <w:r>
        <w:t>sun, r</w:t>
      </w:r>
      <w:r>
        <w:rPr>
          <w:spacing w:val="-2"/>
        </w:rPr>
        <w:t>a</w:t>
      </w:r>
      <w:r>
        <w:t>in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0"/>
        </w:rPr>
        <w:t xml:space="preserve"> </w:t>
      </w:r>
      <w:r>
        <w:t>temp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50"/>
        </w:rPr>
        <w:t xml:space="preserve"> </w:t>
      </w:r>
      <w:r>
        <w:t>b</w:t>
      </w:r>
      <w:r>
        <w:rPr>
          <w:spacing w:val="-1"/>
        </w:rPr>
        <w:t>e</w:t>
      </w:r>
      <w:r>
        <w:t>low</w:t>
      </w:r>
      <w:r>
        <w:rPr>
          <w:spacing w:val="51"/>
        </w:rPr>
        <w:t xml:space="preserve"> </w:t>
      </w:r>
      <w:r>
        <w:t>1.67</w:t>
      </w:r>
      <w:r>
        <w:rPr>
          <w:spacing w:val="50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ee</w:t>
      </w:r>
      <w:r>
        <w:t>s</w:t>
      </w:r>
      <w:r>
        <w:rPr>
          <w:spacing w:val="51"/>
        </w:rPr>
        <w:t xml:space="preserve"> </w:t>
      </w:r>
      <w:r>
        <w:t>C.</w:t>
      </w:r>
      <w:r>
        <w:rPr>
          <w:spacing w:val="50"/>
        </w:rPr>
        <w:t xml:space="preserve"> </w:t>
      </w:r>
      <w:r>
        <w:t>For</w:t>
      </w:r>
      <w:r>
        <w:rPr>
          <w:spacing w:val="49"/>
        </w:rPr>
        <w:t xml:space="preserve"> </w:t>
      </w:r>
      <w:r>
        <w:t>a</w:t>
      </w:r>
      <w:r>
        <w:rPr>
          <w:spacing w:val="49"/>
        </w:rPr>
        <w:t xml:space="preserve"> </w:t>
      </w:r>
      <w:r>
        <w:t>p</w:t>
      </w:r>
      <w:r>
        <w:rPr>
          <w:spacing w:val="-1"/>
        </w:rPr>
        <w:t>e</w:t>
      </w:r>
      <w:r>
        <w:t>riod</w:t>
      </w:r>
      <w:r>
        <w:rPr>
          <w:spacing w:val="49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t>48</w:t>
      </w:r>
      <w:r>
        <w:rPr>
          <w:spacing w:val="50"/>
        </w:rPr>
        <w:t xml:space="preserve"> </w:t>
      </w:r>
      <w:r>
        <w:t>hours</w:t>
      </w:r>
      <w:r>
        <w:rPr>
          <w:spacing w:val="49"/>
        </w:rPr>
        <w:t xml:space="preserve"> </w:t>
      </w:r>
      <w:r>
        <w:rPr>
          <w:spacing w:val="-1"/>
        </w:rPr>
        <w:t>a</w:t>
      </w:r>
      <w:r>
        <w:t>ft</w:t>
      </w:r>
      <w:r>
        <w:rPr>
          <w:spacing w:val="-2"/>
        </w:rPr>
        <w:t>e</w:t>
      </w:r>
      <w:r>
        <w:t>r</w:t>
      </w:r>
      <w:r>
        <w:rPr>
          <w:spacing w:val="49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ca</w:t>
      </w:r>
      <w:r>
        <w:t xml:space="preserve">tion, 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t>ge</w:t>
      </w:r>
      <w:r>
        <w:rPr>
          <w:spacing w:val="-1"/>
        </w:rPr>
        <w:t xml:space="preserve"> </w:t>
      </w:r>
      <w:r>
        <w:t>prote</w:t>
      </w:r>
      <w:r>
        <w:rPr>
          <w:spacing w:val="-1"/>
        </w:rPr>
        <w:t>c</w:t>
      </w:r>
      <w:r>
        <w:t>tions to p</w:t>
      </w:r>
      <w:r>
        <w:rPr>
          <w:spacing w:val="-1"/>
        </w:rPr>
        <w:t>e</w:t>
      </w:r>
      <w:r>
        <w:t>rmit prop</w:t>
      </w:r>
      <w:r>
        <w:rPr>
          <w:spacing w:val="-2"/>
        </w:rPr>
        <w:t>e</w:t>
      </w:r>
      <w:r>
        <w:t xml:space="preserve">r </w:t>
      </w:r>
      <w:r>
        <w:rPr>
          <w:spacing w:val="-2"/>
        </w:rPr>
        <w:t>c</w:t>
      </w:r>
      <w:r>
        <w:t>uri</w:t>
      </w:r>
      <w:r>
        <w:rPr>
          <w:spacing w:val="1"/>
        </w:rPr>
        <w:t>n</w:t>
      </w:r>
      <w:r>
        <w:t>g</w:t>
      </w:r>
      <w:r>
        <w:rPr>
          <w:spacing w:val="-1"/>
        </w:rPr>
        <w:t xml:space="preserve"> c</w:t>
      </w:r>
      <w:r>
        <w:t>onditions for</w:t>
      </w:r>
      <w:r>
        <w:rPr>
          <w:spacing w:val="-1"/>
        </w:rPr>
        <w:t xml:space="preserve"> </w:t>
      </w:r>
      <w:r>
        <w:t>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rPr>
          <w:spacing w:val="2"/>
        </w:rPr>
        <w:t>p</w:t>
      </w:r>
      <w:r>
        <w:t>roo</w:t>
      </w:r>
      <w:r>
        <w:rPr>
          <w:spacing w:val="-2"/>
        </w:rPr>
        <w:t>f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3"/>
        <w:jc w:val="both"/>
      </w:pPr>
      <w:r>
        <w:t>The</w:t>
      </w:r>
      <w:r>
        <w:rPr>
          <w:spacing w:val="53"/>
        </w:rPr>
        <w:t xml:space="preserve"> </w:t>
      </w:r>
      <w:r>
        <w:rPr>
          <w:spacing w:val="-1"/>
        </w:rPr>
        <w:t>c</w:t>
      </w:r>
      <w:r>
        <w:t>ont</w:t>
      </w:r>
      <w:r>
        <w:rPr>
          <w:spacing w:val="1"/>
        </w:rPr>
        <w:t>r</w:t>
      </w:r>
      <w:r>
        <w:rPr>
          <w:spacing w:val="-1"/>
        </w:rPr>
        <w:t>ac</w:t>
      </w:r>
      <w:r>
        <w:t>tor</w:t>
      </w:r>
      <w:r>
        <w:rPr>
          <w:spacing w:val="56"/>
        </w:rPr>
        <w:t xml:space="preserve"> </w:t>
      </w:r>
      <w:r>
        <w:t>must</w:t>
      </w:r>
      <w:r>
        <w:rPr>
          <w:spacing w:val="55"/>
        </w:rPr>
        <w:t xml:space="preserve"> </w:t>
      </w:r>
      <w:r>
        <w:t>r</w:t>
      </w:r>
      <w:r>
        <w:rPr>
          <w:spacing w:val="1"/>
        </w:rPr>
        <w:t>e</w:t>
      </w:r>
      <w:r>
        <w:t>move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5"/>
        </w:rPr>
        <w:t xml:space="preserve"> </w:t>
      </w:r>
      <w:r>
        <w:t>surplus</w:t>
      </w:r>
      <w:r>
        <w:rPr>
          <w:spacing w:val="55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a</w:t>
      </w:r>
      <w:r>
        <w:t>ls</w:t>
      </w:r>
      <w:r>
        <w:rPr>
          <w:spacing w:val="55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54"/>
        </w:rPr>
        <w:t xml:space="preserve"> </w:t>
      </w:r>
      <w:r>
        <w:t>p</w:t>
      </w:r>
      <w:r>
        <w:rPr>
          <w:spacing w:val="1"/>
        </w:rPr>
        <w:t>r</w:t>
      </w:r>
      <w:r>
        <w:rPr>
          <w:spacing w:val="-1"/>
        </w:rPr>
        <w:t>e</w:t>
      </w:r>
      <w:r>
        <w:t>mis</w:t>
      </w:r>
      <w:r>
        <w:rPr>
          <w:spacing w:val="-1"/>
        </w:rPr>
        <w:t>e</w:t>
      </w:r>
      <w:r>
        <w:t>s</w:t>
      </w:r>
      <w:r>
        <w:rPr>
          <w:spacing w:val="55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54"/>
        </w:rPr>
        <w:t xml:space="preserve"> </w:t>
      </w:r>
      <w:r>
        <w:t>le</w:t>
      </w:r>
      <w:r>
        <w:rPr>
          <w:spacing w:val="-2"/>
        </w:rPr>
        <w:t>a</w:t>
      </w:r>
      <w:r>
        <w:t>ve</w:t>
      </w:r>
      <w:r>
        <w:rPr>
          <w:spacing w:val="5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8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-1"/>
        </w:rPr>
        <w:t>a</w:t>
      </w:r>
      <w:r>
        <w:t>s broo</w:t>
      </w:r>
      <w:r>
        <w:rPr>
          <w:spacing w:val="-1"/>
        </w:rPr>
        <w:t>m-c</w:t>
      </w:r>
      <w:r>
        <w:t>le</w:t>
      </w:r>
      <w:r>
        <w:rPr>
          <w:spacing w:val="-2"/>
        </w:rPr>
        <w:t>a</w:t>
      </w:r>
      <w:r>
        <w:t>n.</w:t>
      </w:r>
      <w:r>
        <w:rPr>
          <w:spacing w:val="30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ca</w:t>
      </w:r>
      <w:r>
        <w:rPr>
          <w:spacing w:val="2"/>
        </w:rPr>
        <w:t>s</w:t>
      </w:r>
      <w:r>
        <w:t>e</w:t>
      </w:r>
      <w:r>
        <w:rPr>
          <w:spacing w:val="27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tempo</w:t>
      </w:r>
      <w:r>
        <w:rPr>
          <w:spacing w:val="-1"/>
        </w:rPr>
        <w:t>ra</w:t>
      </w:r>
      <w:r>
        <w:rPr>
          <w:spacing w:val="3"/>
        </w:rPr>
        <w:t>r</w:t>
      </w:r>
      <w:r>
        <w:t>y</w:t>
      </w:r>
      <w:r>
        <w:rPr>
          <w:spacing w:val="21"/>
        </w:rPr>
        <w:t xml:space="preserve"> </w:t>
      </w:r>
      <w:r>
        <w:t>pro</w:t>
      </w:r>
      <w:r>
        <w:rPr>
          <w:spacing w:val="1"/>
        </w:rPr>
        <w:t>t</w:t>
      </w:r>
      <w:r>
        <w:rPr>
          <w:spacing w:val="-1"/>
        </w:rPr>
        <w:t>ec</w:t>
      </w:r>
      <w:r>
        <w:t>tions</w:t>
      </w:r>
      <w:r>
        <w:rPr>
          <w:spacing w:val="26"/>
        </w:rPr>
        <w:t xml:space="preserve"> </w:t>
      </w:r>
      <w:r>
        <w:t>r</w:t>
      </w:r>
      <w:r>
        <w:rPr>
          <w:spacing w:val="-2"/>
        </w:rPr>
        <w:t>e</w:t>
      </w:r>
      <w:r>
        <w:t>move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26"/>
        </w:rPr>
        <w:t xml:space="preserve"> </w:t>
      </w:r>
      <w:r>
        <w:t>it</w:t>
      </w:r>
      <w:r>
        <w:rPr>
          <w:spacing w:val="-1"/>
        </w:rPr>
        <w:t>e</w:t>
      </w:r>
      <w:r>
        <w:t>ms</w:t>
      </w:r>
      <w:r>
        <w:rPr>
          <w:spacing w:val="26"/>
        </w:rPr>
        <w:t xml:space="preserve"> </w:t>
      </w:r>
      <w:r>
        <w:rPr>
          <w:spacing w:val="-1"/>
        </w:rPr>
        <w:t>ca</w:t>
      </w:r>
      <w:r>
        <w:t>reful</w:t>
      </w:r>
      <w:r>
        <w:rPr>
          <w:spacing w:val="2"/>
        </w:rPr>
        <w:t>l</w:t>
      </w:r>
      <w:r>
        <w:t>y</w:t>
      </w:r>
      <w:r>
        <w:rPr>
          <w:spacing w:val="21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void 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t>to tre</w:t>
      </w:r>
      <w:r>
        <w:rPr>
          <w:spacing w:val="-1"/>
        </w:rPr>
        <w:t>a</w:t>
      </w:r>
      <w:r>
        <w:t>ted su</w:t>
      </w:r>
      <w:r>
        <w:rPr>
          <w:spacing w:val="-1"/>
        </w:rPr>
        <w:t>r</w:t>
      </w:r>
      <w:r>
        <w:rPr>
          <w:spacing w:val="1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 w:rsidP="00047DF1">
      <w:pPr>
        <w:pStyle w:val="Heading4"/>
        <w:numPr>
          <w:ilvl w:val="2"/>
          <w:numId w:val="52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110" w:name="bookmark109"/>
      <w:bookmarkEnd w:id="110"/>
      <w:r>
        <w:t>Mo</w:t>
      </w:r>
      <w:r>
        <w:rPr>
          <w:spacing w:val="-1"/>
        </w:rPr>
        <w:t>r</w:t>
      </w:r>
      <w:r>
        <w:t>tar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 w:rsidP="00047DF1">
      <w:pPr>
        <w:pStyle w:val="Heading5"/>
        <w:numPr>
          <w:ilvl w:val="3"/>
          <w:numId w:val="52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D</w:t>
      </w:r>
      <w:r>
        <w:rPr>
          <w:spacing w:val="-2"/>
        </w:rPr>
        <w:t>e</w:t>
      </w:r>
      <w:r>
        <w:t>s</w:t>
      </w:r>
      <w:r>
        <w:rPr>
          <w:spacing w:val="-1"/>
        </w:rPr>
        <w:t>cr</w:t>
      </w:r>
      <w:r>
        <w:t>i</w:t>
      </w:r>
      <w:r>
        <w:rPr>
          <w:spacing w:val="1"/>
        </w:rPr>
        <w:t>p</w:t>
      </w:r>
      <w:r>
        <w:t>tion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Mort</w:t>
      </w:r>
      <w:r>
        <w:rPr>
          <w:spacing w:val="-1"/>
        </w:rPr>
        <w:t>a</w:t>
      </w:r>
      <w:r>
        <w:t>r</w:t>
      </w:r>
      <w:r>
        <w:rPr>
          <w:spacing w:val="54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54"/>
        </w:rPr>
        <w:t xml:space="preserve"> </w:t>
      </w:r>
      <w:r>
        <w:t>b</w:t>
      </w:r>
      <w:r>
        <w:rPr>
          <w:spacing w:val="-1"/>
        </w:rPr>
        <w:t>e</w:t>
      </w:r>
      <w:r>
        <w:t>ddi</w:t>
      </w:r>
      <w:r>
        <w:rPr>
          <w:spacing w:val="2"/>
        </w:rPr>
        <w:t>n</w:t>
      </w:r>
      <w:r>
        <w:t>g</w:t>
      </w:r>
      <w:r>
        <w:rPr>
          <w:spacing w:val="52"/>
        </w:rPr>
        <w:t xml:space="preserve"> </w:t>
      </w:r>
      <w:r>
        <w:rPr>
          <w:spacing w:val="2"/>
        </w:rPr>
        <w:t>k</w:t>
      </w:r>
      <w:r>
        <w:rPr>
          <w:spacing w:val="-1"/>
        </w:rPr>
        <w:t>e</w:t>
      </w:r>
      <w:r>
        <w:rPr>
          <w:spacing w:val="1"/>
        </w:rPr>
        <w:t>r</w:t>
      </w:r>
      <w:r>
        <w:t>bs,</w:t>
      </w:r>
      <w:r>
        <w:rPr>
          <w:spacing w:val="57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nn</w:t>
      </w:r>
      <w:r>
        <w:rPr>
          <w:spacing w:val="-1"/>
        </w:rPr>
        <w:t>e</w:t>
      </w:r>
      <w:r>
        <w:t>ls,</w:t>
      </w:r>
      <w:r>
        <w:rPr>
          <w:spacing w:val="58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56"/>
        </w:rPr>
        <w:t xml:space="preserve"> </w:t>
      </w:r>
      <w:r>
        <w:t>fr</w:t>
      </w:r>
      <w:r>
        <w:rPr>
          <w:spacing w:val="1"/>
        </w:rPr>
        <w:t>a</w:t>
      </w:r>
      <w:r>
        <w:t>mes</w:t>
      </w:r>
      <w:r>
        <w:rPr>
          <w:spacing w:val="54"/>
        </w:rPr>
        <w:t xml:space="preserve"> </w:t>
      </w:r>
      <w:r>
        <w:rPr>
          <w:spacing w:val="-1"/>
        </w:rPr>
        <w:t>e</w:t>
      </w:r>
      <w:r>
        <w:t>tc</w:t>
      </w:r>
      <w:r>
        <w:rPr>
          <w:spacing w:val="5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5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54"/>
        </w:rPr>
        <w:t xml:space="preserve"> </w:t>
      </w:r>
      <w:r>
        <w:t>1:3</w:t>
      </w:r>
      <w:r>
        <w:rPr>
          <w:spacing w:val="55"/>
        </w:rPr>
        <w:t xml:space="preserve"> </w:t>
      </w:r>
      <w:r>
        <w:rPr>
          <w:spacing w:val="1"/>
        </w:rPr>
        <w:t>ce</w:t>
      </w:r>
      <w:r>
        <w:t>ment:</w:t>
      </w:r>
      <w:r>
        <w:rPr>
          <w:spacing w:val="55"/>
        </w:rPr>
        <w:t xml:space="preserve"> </w:t>
      </w:r>
      <w:r>
        <w:t>s</w:t>
      </w:r>
      <w:r>
        <w:rPr>
          <w:spacing w:val="-1"/>
        </w:rPr>
        <w:t>a</w:t>
      </w:r>
      <w:r>
        <w:t>nd</w:t>
      </w:r>
      <w:r>
        <w:rPr>
          <w:spacing w:val="54"/>
        </w:rPr>
        <w:t xml:space="preserve"> </w:t>
      </w:r>
      <w:r>
        <w:t>mort</w:t>
      </w:r>
      <w:r>
        <w:rPr>
          <w:spacing w:val="-1"/>
        </w:rPr>
        <w:t>a</w:t>
      </w:r>
      <w:r>
        <w:t>r. Mort</w:t>
      </w:r>
      <w:r>
        <w:rPr>
          <w:spacing w:val="-1"/>
        </w:rPr>
        <w:t>a</w:t>
      </w:r>
      <w:r>
        <w:t>r</w:t>
      </w:r>
      <w:r>
        <w:rPr>
          <w:spacing w:val="42"/>
        </w:rPr>
        <w:t xml:space="preserve"> </w:t>
      </w:r>
      <w:r>
        <w:t>for</w:t>
      </w:r>
      <w:r>
        <w:rPr>
          <w:spacing w:val="41"/>
        </w:rPr>
        <w:t xml:space="preserve"> </w:t>
      </w:r>
      <w:r>
        <w:t>grout</w:t>
      </w:r>
      <w:r>
        <w:rPr>
          <w:spacing w:val="-2"/>
        </w:rPr>
        <w:t>e</w:t>
      </w:r>
      <w:r>
        <w:t>d</w:t>
      </w:r>
      <w:r>
        <w:rPr>
          <w:spacing w:val="42"/>
        </w:rPr>
        <w:t xml:space="preserve"> </w:t>
      </w:r>
      <w:r>
        <w:t>stone</w:t>
      </w:r>
      <w:r>
        <w:rPr>
          <w:spacing w:val="42"/>
        </w:rPr>
        <w:t xml:space="preserve"> </w:t>
      </w:r>
      <w:r>
        <w:t>pit</w:t>
      </w:r>
      <w:r>
        <w:rPr>
          <w:spacing w:val="-1"/>
        </w:rPr>
        <w:t>c</w:t>
      </w:r>
      <w:r>
        <w:t>hing</w:t>
      </w:r>
      <w:r>
        <w:rPr>
          <w:spacing w:val="4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42"/>
        </w:rPr>
        <w:t xml:space="preserve"> </w:t>
      </w:r>
      <w:r>
        <w:t>5%</w:t>
      </w:r>
      <w:r>
        <w:rPr>
          <w:spacing w:val="42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38"/>
        </w:rPr>
        <w:t xml:space="preserve"> </w:t>
      </w:r>
      <w:r>
        <w:t>w</w:t>
      </w:r>
      <w:r>
        <w:rPr>
          <w:spacing w:val="-2"/>
        </w:rPr>
        <w:t>e</w:t>
      </w:r>
      <w:r>
        <w:rPr>
          <w:spacing w:val="2"/>
        </w:rPr>
        <w:t>i</w:t>
      </w:r>
      <w:r>
        <w:rPr>
          <w:spacing w:val="-3"/>
        </w:rPr>
        <w:t>g</w:t>
      </w:r>
      <w:r>
        <w:t>ht</w:t>
      </w:r>
      <w:r>
        <w:rPr>
          <w:spacing w:val="43"/>
        </w:rPr>
        <w:t xml:space="preserve"> </w:t>
      </w:r>
      <w:r>
        <w:t>of</w:t>
      </w:r>
      <w:r>
        <w:rPr>
          <w:spacing w:val="42"/>
        </w:rPr>
        <w:t xml:space="preserve"> </w:t>
      </w:r>
      <w:r>
        <w:rPr>
          <w:spacing w:val="2"/>
        </w:rPr>
        <w:t>h</w:t>
      </w:r>
      <w:r>
        <w:rPr>
          <w:spacing w:val="-5"/>
        </w:rPr>
        <w:t>y</w:t>
      </w:r>
      <w:r>
        <w:t>d</w:t>
      </w:r>
      <w:r>
        <w:rPr>
          <w:spacing w:val="1"/>
        </w:rPr>
        <w:t>r</w:t>
      </w:r>
      <w:r>
        <w:rPr>
          <w:spacing w:val="-1"/>
        </w:rPr>
        <w:t>a</w:t>
      </w:r>
      <w:r>
        <w:t>t</w:t>
      </w:r>
      <w:r>
        <w:rPr>
          <w:spacing w:val="1"/>
        </w:rPr>
        <w:t>e</w:t>
      </w:r>
      <w:r>
        <w:t>d</w:t>
      </w:r>
      <w:r>
        <w:rPr>
          <w:spacing w:val="42"/>
        </w:rPr>
        <w:t xml:space="preserve"> </w:t>
      </w:r>
      <w:r>
        <w:t>lime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dd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t>it. Mort</w:t>
      </w:r>
      <w:r>
        <w:rPr>
          <w:spacing w:val="-1"/>
        </w:rPr>
        <w:t>a</w:t>
      </w:r>
      <w:r>
        <w:t xml:space="preserve">r </w:t>
      </w:r>
      <w:r>
        <w:rPr>
          <w:spacing w:val="-2"/>
        </w:rPr>
        <w:t>f</w:t>
      </w:r>
      <w:r>
        <w:t>or u</w:t>
      </w:r>
      <w:r>
        <w:rPr>
          <w:spacing w:val="1"/>
        </w:rPr>
        <w:t>s</w:t>
      </w:r>
      <w:r>
        <w:t>e</w:t>
      </w:r>
      <w:r>
        <w:rPr>
          <w:spacing w:val="-1"/>
        </w:rPr>
        <w:t xml:space="preserve"> </w:t>
      </w:r>
      <w:r>
        <w:t>with blo</w:t>
      </w:r>
      <w:r>
        <w:rPr>
          <w:spacing w:val="1"/>
        </w:rPr>
        <w:t>c</w:t>
      </w:r>
      <w:r>
        <w:t>k wo</w:t>
      </w:r>
      <w:r>
        <w:rPr>
          <w:spacing w:val="-2"/>
        </w:rPr>
        <w:t>r</w:t>
      </w:r>
      <w:r>
        <w:t>k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1:4 c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1"/>
        </w:rPr>
        <w:t>e</w:t>
      </w:r>
      <w:r>
        <w:t>nt: s</w:t>
      </w:r>
      <w:r>
        <w:rPr>
          <w:spacing w:val="-1"/>
        </w:rPr>
        <w:t>a</w:t>
      </w:r>
      <w:r>
        <w:t>nd mort</w:t>
      </w:r>
      <w:r>
        <w:rPr>
          <w:spacing w:val="-1"/>
        </w:rPr>
        <w:t>a</w:t>
      </w:r>
      <w:r>
        <w:t>r.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 w:rsidP="00047DF1">
      <w:pPr>
        <w:pStyle w:val="Heading5"/>
        <w:numPr>
          <w:ilvl w:val="3"/>
          <w:numId w:val="52"/>
        </w:numPr>
        <w:tabs>
          <w:tab w:val="left" w:pos="1977"/>
        </w:tabs>
        <w:kinsoku w:val="0"/>
        <w:overflowPunct w:val="0"/>
        <w:spacing w:before="69"/>
        <w:ind w:left="1977"/>
        <w:rPr>
          <w:b w:val="0"/>
          <w:bCs w:val="0"/>
        </w:rPr>
      </w:pPr>
      <w:r>
        <w:rPr>
          <w:spacing w:val="-1"/>
        </w:rPr>
        <w:t>M</w:t>
      </w:r>
      <w:r>
        <w:t>at</w:t>
      </w:r>
      <w:r>
        <w:rPr>
          <w:spacing w:val="-2"/>
        </w:rPr>
        <w:t>e</w:t>
      </w:r>
      <w:r>
        <w:rPr>
          <w:spacing w:val="-1"/>
        </w:rPr>
        <w:t>r</w:t>
      </w:r>
      <w:r>
        <w:t>ials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586FE3">
      <w:pPr>
        <w:pStyle w:val="BodyText"/>
        <w:kinsoku w:val="0"/>
        <w:overflowPunct w:val="0"/>
        <w:spacing w:line="359" w:lineRule="auto"/>
        <w:ind w:left="186" w:right="105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1" locked="0" layoutInCell="0" allowOverlap="1">
                <wp:simplePos x="0" y="0"/>
                <wp:positionH relativeFrom="page">
                  <wp:posOffset>1054100</wp:posOffset>
                </wp:positionH>
                <wp:positionV relativeFrom="paragraph">
                  <wp:posOffset>1228090</wp:posOffset>
                </wp:positionV>
                <wp:extent cx="5787390" cy="1784350"/>
                <wp:effectExtent l="0" t="0" r="0" b="0"/>
                <wp:wrapNone/>
                <wp:docPr id="1021" name="Group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87390" cy="1784350"/>
                          <a:chOff x="1660" y="1934"/>
                          <a:chExt cx="9114" cy="2810"/>
                        </a:xfrm>
                      </wpg:grpSpPr>
                      <wps:wsp>
                        <wps:cNvPr id="1022" name="Rectangle 827"/>
                        <wps:cNvSpPr>
                          <a:spLocks/>
                        </wps:cNvSpPr>
                        <wps:spPr bwMode="auto">
                          <a:xfrm>
                            <a:off x="5400" y="1954"/>
                            <a:ext cx="98" cy="57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3" name="Rectangle 828"/>
                        <wps:cNvSpPr>
                          <a:spLocks/>
                        </wps:cNvSpPr>
                        <wps:spPr bwMode="auto">
                          <a:xfrm>
                            <a:off x="1692" y="1954"/>
                            <a:ext cx="96" cy="57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4" name="Rectangle 829"/>
                        <wps:cNvSpPr>
                          <a:spLocks/>
                        </wps:cNvSpPr>
                        <wps:spPr bwMode="auto">
                          <a:xfrm>
                            <a:off x="1788" y="1954"/>
                            <a:ext cx="3612" cy="57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5" name="Rectangle 830"/>
                        <wps:cNvSpPr>
                          <a:spLocks/>
                        </wps:cNvSpPr>
                        <wps:spPr bwMode="auto">
                          <a:xfrm>
                            <a:off x="5518" y="1954"/>
                            <a:ext cx="98" cy="57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6" name="Rectangle 831"/>
                        <wps:cNvSpPr>
                          <a:spLocks/>
                        </wps:cNvSpPr>
                        <wps:spPr bwMode="auto">
                          <a:xfrm>
                            <a:off x="7811" y="1954"/>
                            <a:ext cx="98" cy="57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7" name="Rectangle 832"/>
                        <wps:cNvSpPr>
                          <a:spLocks/>
                        </wps:cNvSpPr>
                        <wps:spPr bwMode="auto">
                          <a:xfrm>
                            <a:off x="5616" y="1954"/>
                            <a:ext cx="2194" cy="57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8" name="Rectangle 833"/>
                        <wps:cNvSpPr>
                          <a:spLocks/>
                        </wps:cNvSpPr>
                        <wps:spPr bwMode="auto">
                          <a:xfrm>
                            <a:off x="7928" y="1954"/>
                            <a:ext cx="98" cy="57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9" name="Rectangle 834"/>
                        <wps:cNvSpPr>
                          <a:spLocks/>
                        </wps:cNvSpPr>
                        <wps:spPr bwMode="auto">
                          <a:xfrm>
                            <a:off x="10646" y="1954"/>
                            <a:ext cx="98" cy="57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0" name="Rectangle 835"/>
                        <wps:cNvSpPr>
                          <a:spLocks/>
                        </wps:cNvSpPr>
                        <wps:spPr bwMode="auto">
                          <a:xfrm>
                            <a:off x="8026" y="1954"/>
                            <a:ext cx="2619" cy="57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1" name="Freeform 836"/>
                        <wps:cNvSpPr>
                          <a:spLocks/>
                        </wps:cNvSpPr>
                        <wps:spPr bwMode="auto">
                          <a:xfrm>
                            <a:off x="1670" y="1944"/>
                            <a:ext cx="9094" cy="20"/>
                          </a:xfrm>
                          <a:custGeom>
                            <a:avLst/>
                            <a:gdLst>
                              <a:gd name="T0" fmla="*/ 0 w 9094"/>
                              <a:gd name="T1" fmla="*/ 0 h 20"/>
                              <a:gd name="T2" fmla="*/ 9093 w 909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94" h="20">
                                <a:moveTo>
                                  <a:pt x="0" y="0"/>
                                </a:moveTo>
                                <a:lnTo>
                                  <a:pt x="9093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2" name="Freeform 837"/>
                        <wps:cNvSpPr>
                          <a:spLocks/>
                        </wps:cNvSpPr>
                        <wps:spPr bwMode="auto">
                          <a:xfrm>
                            <a:off x="1680" y="1954"/>
                            <a:ext cx="20" cy="277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70"/>
                              <a:gd name="T2" fmla="*/ 0 w 20"/>
                              <a:gd name="T3" fmla="*/ 2770 h 27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70">
                                <a:moveTo>
                                  <a:pt x="0" y="0"/>
                                </a:moveTo>
                                <a:lnTo>
                                  <a:pt x="0" y="277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3" name="Freeform 838"/>
                        <wps:cNvSpPr>
                          <a:spLocks/>
                        </wps:cNvSpPr>
                        <wps:spPr bwMode="auto">
                          <a:xfrm>
                            <a:off x="5508" y="1954"/>
                            <a:ext cx="20" cy="277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70"/>
                              <a:gd name="T2" fmla="*/ 0 w 20"/>
                              <a:gd name="T3" fmla="*/ 2770 h 27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70">
                                <a:moveTo>
                                  <a:pt x="0" y="0"/>
                                </a:moveTo>
                                <a:lnTo>
                                  <a:pt x="0" y="277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4" name="Freeform 839"/>
                        <wps:cNvSpPr>
                          <a:spLocks/>
                        </wps:cNvSpPr>
                        <wps:spPr bwMode="auto">
                          <a:xfrm>
                            <a:off x="7918" y="1954"/>
                            <a:ext cx="20" cy="277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70"/>
                              <a:gd name="T2" fmla="*/ 0 w 20"/>
                              <a:gd name="T3" fmla="*/ 2770 h 27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70">
                                <a:moveTo>
                                  <a:pt x="0" y="0"/>
                                </a:moveTo>
                                <a:lnTo>
                                  <a:pt x="0" y="277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5" name="Freeform 840"/>
                        <wps:cNvSpPr>
                          <a:spLocks/>
                        </wps:cNvSpPr>
                        <wps:spPr bwMode="auto">
                          <a:xfrm>
                            <a:off x="10754" y="1954"/>
                            <a:ext cx="20" cy="277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70"/>
                              <a:gd name="T2" fmla="*/ 0 w 20"/>
                              <a:gd name="T3" fmla="*/ 2770 h 27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70">
                                <a:moveTo>
                                  <a:pt x="0" y="0"/>
                                </a:moveTo>
                                <a:lnTo>
                                  <a:pt x="0" y="277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6" name="Rectangle 841"/>
                        <wps:cNvSpPr>
                          <a:spLocks/>
                        </wps:cNvSpPr>
                        <wps:spPr bwMode="auto">
                          <a:xfrm>
                            <a:off x="1692" y="2547"/>
                            <a:ext cx="3806" cy="12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7" name="Rectangle 842"/>
                        <wps:cNvSpPr>
                          <a:spLocks/>
                        </wps:cNvSpPr>
                        <wps:spPr bwMode="auto">
                          <a:xfrm>
                            <a:off x="1788" y="2547"/>
                            <a:ext cx="3612" cy="29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8" name="Rectangle 843"/>
                        <wps:cNvSpPr>
                          <a:spLocks/>
                        </wps:cNvSpPr>
                        <wps:spPr bwMode="auto">
                          <a:xfrm>
                            <a:off x="1788" y="2840"/>
                            <a:ext cx="3612" cy="57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9" name="Rectangle 844"/>
                        <wps:cNvSpPr>
                          <a:spLocks/>
                        </wps:cNvSpPr>
                        <wps:spPr bwMode="auto">
                          <a:xfrm>
                            <a:off x="5518" y="2547"/>
                            <a:ext cx="2390" cy="12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0" name="Rectangle 845"/>
                        <wps:cNvSpPr>
                          <a:spLocks/>
                        </wps:cNvSpPr>
                        <wps:spPr bwMode="auto">
                          <a:xfrm>
                            <a:off x="5616" y="2547"/>
                            <a:ext cx="2194" cy="718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1" name="Rectangle 846"/>
                        <wps:cNvSpPr>
                          <a:spLocks/>
                        </wps:cNvSpPr>
                        <wps:spPr bwMode="auto">
                          <a:xfrm>
                            <a:off x="5616" y="3265"/>
                            <a:ext cx="2194" cy="57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2" name="Rectangle 847"/>
                        <wps:cNvSpPr>
                          <a:spLocks/>
                        </wps:cNvSpPr>
                        <wps:spPr bwMode="auto">
                          <a:xfrm>
                            <a:off x="7928" y="2547"/>
                            <a:ext cx="2816" cy="12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3" name="Rectangle 848"/>
                        <wps:cNvSpPr>
                          <a:spLocks/>
                        </wps:cNvSpPr>
                        <wps:spPr bwMode="auto">
                          <a:xfrm>
                            <a:off x="8026" y="2547"/>
                            <a:ext cx="2619" cy="29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4" name="Rectangle 849"/>
                        <wps:cNvSpPr>
                          <a:spLocks/>
                        </wps:cNvSpPr>
                        <wps:spPr bwMode="auto">
                          <a:xfrm>
                            <a:off x="8026" y="2840"/>
                            <a:ext cx="2619" cy="57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5" name="Freeform 850"/>
                        <wps:cNvSpPr>
                          <a:spLocks/>
                        </wps:cNvSpPr>
                        <wps:spPr bwMode="auto">
                          <a:xfrm>
                            <a:off x="1670" y="2537"/>
                            <a:ext cx="9094" cy="20"/>
                          </a:xfrm>
                          <a:custGeom>
                            <a:avLst/>
                            <a:gdLst>
                              <a:gd name="T0" fmla="*/ 0 w 9094"/>
                              <a:gd name="T1" fmla="*/ 0 h 20"/>
                              <a:gd name="T2" fmla="*/ 9093 w 909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94" h="20">
                                <a:moveTo>
                                  <a:pt x="0" y="0"/>
                                </a:moveTo>
                                <a:lnTo>
                                  <a:pt x="9093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6" name="Rectangle 851"/>
                        <wps:cNvSpPr>
                          <a:spLocks/>
                        </wps:cNvSpPr>
                        <wps:spPr bwMode="auto">
                          <a:xfrm>
                            <a:off x="1692" y="3858"/>
                            <a:ext cx="3806" cy="86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7" name="Rectangle 852"/>
                        <wps:cNvSpPr>
                          <a:spLocks/>
                        </wps:cNvSpPr>
                        <wps:spPr bwMode="auto">
                          <a:xfrm>
                            <a:off x="1788" y="3858"/>
                            <a:ext cx="3612" cy="29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8" name="Rectangle 853"/>
                        <wps:cNvSpPr>
                          <a:spLocks/>
                        </wps:cNvSpPr>
                        <wps:spPr bwMode="auto">
                          <a:xfrm>
                            <a:off x="1788" y="4151"/>
                            <a:ext cx="3612" cy="57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9" name="Rectangle 854"/>
                        <wps:cNvSpPr>
                          <a:spLocks/>
                        </wps:cNvSpPr>
                        <wps:spPr bwMode="auto">
                          <a:xfrm>
                            <a:off x="5518" y="3858"/>
                            <a:ext cx="2390" cy="86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0" name="Rectangle 855"/>
                        <wps:cNvSpPr>
                          <a:spLocks/>
                        </wps:cNvSpPr>
                        <wps:spPr bwMode="auto">
                          <a:xfrm>
                            <a:off x="5616" y="3858"/>
                            <a:ext cx="2194" cy="57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1" name="Rectangle 856"/>
                        <wps:cNvSpPr>
                          <a:spLocks/>
                        </wps:cNvSpPr>
                        <wps:spPr bwMode="auto">
                          <a:xfrm>
                            <a:off x="7928" y="3858"/>
                            <a:ext cx="2816" cy="86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2" name="Rectangle 857"/>
                        <wps:cNvSpPr>
                          <a:spLocks/>
                        </wps:cNvSpPr>
                        <wps:spPr bwMode="auto">
                          <a:xfrm>
                            <a:off x="8026" y="3858"/>
                            <a:ext cx="2619" cy="57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3" name="Freeform 858"/>
                        <wps:cNvSpPr>
                          <a:spLocks/>
                        </wps:cNvSpPr>
                        <wps:spPr bwMode="auto">
                          <a:xfrm>
                            <a:off x="1670" y="3848"/>
                            <a:ext cx="9094" cy="20"/>
                          </a:xfrm>
                          <a:custGeom>
                            <a:avLst/>
                            <a:gdLst>
                              <a:gd name="T0" fmla="*/ 0 w 9094"/>
                              <a:gd name="T1" fmla="*/ 0 h 20"/>
                              <a:gd name="T2" fmla="*/ 9093 w 909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94" h="20">
                                <a:moveTo>
                                  <a:pt x="0" y="0"/>
                                </a:moveTo>
                                <a:lnTo>
                                  <a:pt x="909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4" name="Freeform 859"/>
                        <wps:cNvSpPr>
                          <a:spLocks/>
                        </wps:cNvSpPr>
                        <wps:spPr bwMode="auto">
                          <a:xfrm>
                            <a:off x="1670" y="4734"/>
                            <a:ext cx="9094" cy="20"/>
                          </a:xfrm>
                          <a:custGeom>
                            <a:avLst/>
                            <a:gdLst>
                              <a:gd name="T0" fmla="*/ 0 w 9094"/>
                              <a:gd name="T1" fmla="*/ 0 h 20"/>
                              <a:gd name="T2" fmla="*/ 9093 w 909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94" h="20">
                                <a:moveTo>
                                  <a:pt x="0" y="0"/>
                                </a:moveTo>
                                <a:lnTo>
                                  <a:pt x="909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A5642A" id="Group 826" o:spid="_x0000_s1026" style="position:absolute;margin-left:83pt;margin-top:96.7pt;width:455.7pt;height:140.5pt;z-index:-251639808;mso-position-horizontal-relative:page" coordorigin="1660,1934" coordsize="9114,28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" o:allowincell="f">
                <v:rect id="Rectangle 827" o:spid="_x0000_s1027" style="position:absolute;left:5400;top:1954;width:98;height: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" fillcolor="#e8e8e8" stroked="f">
                  <v:path arrowok="t"/>
                </v:rect>
                <v:rect id="Rectangle 828" o:spid="_x0000_s1028" style="position:absolute;left:1692;top:1954;width:96;height: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" fillcolor="#e8e8e8" stroked="f">
                  <v:path arrowok="t"/>
                </v:rect>
                <v:rect id="Rectangle 829" o:spid="_x0000_s1029" style="position:absolute;left:1788;top:1954;width:3612;height: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" fillcolor="#e8e8e8" stroked="f">
                  <v:path arrowok="t"/>
                </v:rect>
                <v:rect id="Rectangle 830" o:spid="_x0000_s1030" style="position:absolute;left:5518;top:1954;width:98;height: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" fillcolor="#e8e8e8" stroked="f">
                  <v:path arrowok="t"/>
                </v:rect>
                <v:rect id="Rectangle 831" o:spid="_x0000_s1031" style="position:absolute;left:7811;top:1954;width:98;height: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" fillcolor="#e8e8e8" stroked="f">
                  <v:path arrowok="t"/>
                </v:rect>
                <v:rect id="Rectangle 832" o:spid="_x0000_s1032" style="position:absolute;left:5616;top:1954;width:2194;height: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" fillcolor="#e8e8e8" stroked="f">
                  <v:path arrowok="t"/>
                </v:rect>
                <v:rect id="Rectangle 833" o:spid="_x0000_s1033" style="position:absolute;left:7928;top:1954;width:98;height: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" fillcolor="#e8e8e8" stroked="f">
                  <v:path arrowok="t"/>
                </v:rect>
                <v:rect id="Rectangle 834" o:spid="_x0000_s1034" style="position:absolute;left:10646;top:1954;width:98;height: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" fillcolor="#e8e8e8" stroked="f">
                  <v:path arrowok="t"/>
                </v:rect>
                <v:rect id="Rectangle 835" o:spid="_x0000_s1035" style="position:absolute;left:8026;top:1954;width:2619;height: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" fillcolor="#e8e8e8" stroked="f">
                  <v:path arrowok="t"/>
                </v:rect>
                <v:shape id="Freeform 836" o:spid="_x0000_s1036" style="position:absolute;left:1670;top:1944;width:9094;height:20;visibility:visible;mso-wrap-style:square;v-text-anchor:top" coordsize="9094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" path="m,l9093,e" filled="f" strokecolor="#bababa" strokeweight="1.06pt">
                  <v:path arrowok="t" o:connecttype="custom" o:connectlocs="0,0;9093,0" o:connectangles="0,0"/>
                </v:shape>
                <v:shape id="Freeform 837" o:spid="_x0000_s1037" style="position:absolute;left:1680;top:1954;width:20;height:2770;visibility:visible;mso-wrap-style:square;v-text-anchor:top" coordsize="20,27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" path="m,l,2770e" filled="f" strokecolor="#bababa" strokeweight="1.06pt">
                  <v:path arrowok="t" o:connecttype="custom" o:connectlocs="0,0;0,2770" o:connectangles="0,0"/>
                </v:shape>
                <v:shape id="Freeform 838" o:spid="_x0000_s1038" style="position:absolute;left:5508;top:1954;width:20;height:2770;visibility:visible;mso-wrap-style:square;v-text-anchor:top" coordsize="20,27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" path="m,l,2770e" filled="f" strokecolor="#bababa" strokeweight=".37392mm">
                  <v:path arrowok="t" o:connecttype="custom" o:connectlocs="0,0;0,2770" o:connectangles="0,0"/>
                </v:shape>
                <v:shape id="Freeform 839" o:spid="_x0000_s1039" style="position:absolute;left:7918;top:1954;width:20;height:2770;visibility:visible;mso-wrap-style:square;v-text-anchor:top" coordsize="20,27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" path="m,l,2770e" filled="f" strokecolor="#bababa" strokeweight=".37392mm">
                  <v:path arrowok="t" o:connecttype="custom" o:connectlocs="0,0;0,2770" o:connectangles="0,0"/>
                </v:shape>
                <v:shape id="Freeform 840" o:spid="_x0000_s1040" style="position:absolute;left:10754;top:1954;width:20;height:2770;visibility:visible;mso-wrap-style:square;v-text-anchor:top" coordsize="20,27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" path="m,l,2770e" filled="f" strokecolor="#bababa" strokeweight="1.06pt">
                  <v:path arrowok="t" o:connecttype="custom" o:connectlocs="0,0;0,2770" o:connectangles="0,0"/>
                </v:shape>
                <v:rect id="Rectangle 841" o:spid="_x0000_s1041" style="position:absolute;left:1692;top:2547;width:380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" fillcolor="#d2d2d2" stroked="f">
                  <v:path arrowok="t"/>
                </v:rect>
                <v:rect id="Rectangle 842" o:spid="_x0000_s1042" style="position:absolute;left:1788;top:2547;width:3612;height:2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" fillcolor="#d2d2d2" stroked="f">
                  <v:path arrowok="t"/>
                </v:rect>
                <v:rect id="Rectangle 843" o:spid="_x0000_s1043" style="position:absolute;left:1788;top:2840;width:3612;height: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" fillcolor="#d2d2d2" stroked="f">
                  <v:path arrowok="t"/>
                </v:rect>
                <v:rect id="Rectangle 844" o:spid="_x0000_s1044" style="position:absolute;left:5518;top:2547;width:2390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" fillcolor="#d2d2d2" stroked="f">
                  <v:path arrowok="t"/>
                </v:rect>
                <v:rect id="Rectangle 845" o:spid="_x0000_s1045" style="position:absolute;left:5616;top:2547;width:2194;height:7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" fillcolor="#d2d2d2" stroked="f">
                  <v:path arrowok="t"/>
                </v:rect>
                <v:rect id="Rectangle 846" o:spid="_x0000_s1046" style="position:absolute;left:5616;top:3265;width:2194;height: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" fillcolor="#d2d2d2" stroked="f">
                  <v:path arrowok="t"/>
                </v:rect>
                <v:rect id="Rectangle 847" o:spid="_x0000_s1047" style="position:absolute;left:7928;top:2547;width:281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" fillcolor="#d2d2d2" stroked="f">
                  <v:path arrowok="t"/>
                </v:rect>
                <v:rect id="Rectangle 848" o:spid="_x0000_s1048" style="position:absolute;left:8026;top:2547;width:2619;height:2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" fillcolor="#d2d2d2" stroked="f">
                  <v:path arrowok="t"/>
                </v:rect>
                <v:rect id="Rectangle 849" o:spid="_x0000_s1049" style="position:absolute;left:8026;top:2840;width:2619;height: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" fillcolor="#d2d2d2" stroked="f">
                  <v:path arrowok="t"/>
                </v:rect>
                <v:shape id="Freeform 850" o:spid="_x0000_s1050" style="position:absolute;left:1670;top:2537;width:9094;height:20;visibility:visible;mso-wrap-style:square;v-text-anchor:top" coordsize="9094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" path="m,l9093,e" filled="f" strokecolor="#bababa" strokeweight="1.06pt">
                  <v:path arrowok="t" o:connecttype="custom" o:connectlocs="0,0;9093,0" o:connectangles="0,0"/>
                </v:shape>
                <v:rect id="Rectangle 851" o:spid="_x0000_s1051" style="position:absolute;left:1692;top:3858;width:3806;height:8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" fillcolor="#e8e8e8" stroked="f">
                  <v:path arrowok="t"/>
                </v:rect>
                <v:rect id="Rectangle 852" o:spid="_x0000_s1052" style="position:absolute;left:1788;top:3858;width:3612;height:2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" fillcolor="#e8e8e8" stroked="f">
                  <v:path arrowok="t"/>
                </v:rect>
                <v:rect id="Rectangle 853" o:spid="_x0000_s1053" style="position:absolute;left:1788;top:4151;width:3612;height: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" fillcolor="#e8e8e8" stroked="f">
                  <v:path arrowok="t"/>
                </v:rect>
                <v:rect id="Rectangle 854" o:spid="_x0000_s1054" style="position:absolute;left:5518;top:3858;width:2390;height:8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" fillcolor="#e8e8e8" stroked="f">
                  <v:path arrowok="t"/>
                </v:rect>
                <v:rect id="Rectangle 855" o:spid="_x0000_s1055" style="position:absolute;left:5616;top:3858;width:2194;height: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" fillcolor="#e8e8e8" stroked="f">
                  <v:path arrowok="t"/>
                </v:rect>
                <v:rect id="Rectangle 856" o:spid="_x0000_s1056" style="position:absolute;left:7928;top:3858;width:2816;height:8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" fillcolor="#e8e8e8" stroked="f">
                  <v:path arrowok="t"/>
                </v:rect>
                <v:rect id="Rectangle 857" o:spid="_x0000_s1057" style="position:absolute;left:8026;top:3858;width:2619;height: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" fillcolor="#e8e8e8" stroked="f">
                  <v:path arrowok="t"/>
                </v:rect>
                <v:shape id="Freeform 858" o:spid="_x0000_s1058" style="position:absolute;left:1670;top:3848;width:9094;height:20;visibility:visible;mso-wrap-style:square;v-text-anchor:top" coordsize="9094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" path="m,l9093,e" filled="f" strokecolor="#bababa" strokeweight=".37392mm">
                  <v:path arrowok="t" o:connecttype="custom" o:connectlocs="0,0;9093,0" o:connectangles="0,0"/>
                </v:shape>
                <v:shape id="Freeform 859" o:spid="_x0000_s1059" style="position:absolute;left:1670;top:4734;width:9094;height:20;visibility:visible;mso-wrap-style:square;v-text-anchor:top" coordsize="9094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" path="m,l9093,e" filled="f" strokecolor="#bababa" strokeweight=".37392mm">
                  <v:path arrowok="t" o:connecttype="custom" o:connectlocs="0,0;9093,0" o:connectangles="0,0"/>
                </v:shape>
                <w10:wrap anchorx="page"/>
              </v:group>
            </w:pict>
          </mc:Fallback>
        </mc:AlternateContent>
      </w:r>
      <w:r w:rsidR="001527E3">
        <w:t>C</w:t>
      </w:r>
      <w:r w:rsidR="001527E3">
        <w:rPr>
          <w:spacing w:val="-1"/>
        </w:rPr>
        <w:t>e</w:t>
      </w:r>
      <w:r w:rsidR="001527E3">
        <w:t>ment</w:t>
      </w:r>
      <w:r w:rsidR="001527E3">
        <w:rPr>
          <w:spacing w:val="23"/>
        </w:rPr>
        <w:t xml:space="preserve"> </w:t>
      </w:r>
      <w:r w:rsidR="001527E3">
        <w:t>sh</w:t>
      </w:r>
      <w:r w:rsidR="001527E3">
        <w:rPr>
          <w:spacing w:val="-1"/>
        </w:rPr>
        <w:t>a</w:t>
      </w:r>
      <w:r w:rsidR="001527E3">
        <w:t>ll</w:t>
      </w:r>
      <w:r w:rsidR="001527E3">
        <w:rPr>
          <w:spacing w:val="24"/>
        </w:rPr>
        <w:t xml:space="preserve"> </w:t>
      </w:r>
      <w:r w:rsidR="001527E3">
        <w:t>be</w:t>
      </w:r>
      <w:r w:rsidR="001527E3">
        <w:rPr>
          <w:spacing w:val="23"/>
        </w:rPr>
        <w:t xml:space="preserve"> </w:t>
      </w:r>
      <w:r w:rsidR="001527E3">
        <w:rPr>
          <w:spacing w:val="-1"/>
        </w:rPr>
        <w:t>a</w:t>
      </w:r>
      <w:r w:rsidR="001527E3">
        <w:t>s</w:t>
      </w:r>
      <w:r w:rsidR="001527E3">
        <w:rPr>
          <w:spacing w:val="24"/>
        </w:rPr>
        <w:t xml:space="preserve"> </w:t>
      </w:r>
      <w:r w:rsidR="001527E3">
        <w:t>sp</w:t>
      </w:r>
      <w:r w:rsidR="001527E3">
        <w:rPr>
          <w:spacing w:val="-1"/>
        </w:rPr>
        <w:t>ec</w:t>
      </w:r>
      <w:r w:rsidR="001527E3">
        <w:rPr>
          <w:spacing w:val="-2"/>
        </w:rPr>
        <w:t>i</w:t>
      </w:r>
      <w:r w:rsidR="001527E3">
        <w:t>fi</w:t>
      </w:r>
      <w:r w:rsidR="001527E3">
        <w:rPr>
          <w:spacing w:val="-2"/>
        </w:rPr>
        <w:t>e</w:t>
      </w:r>
      <w:r w:rsidR="001527E3">
        <w:t>d</w:t>
      </w:r>
      <w:r w:rsidR="001527E3">
        <w:rPr>
          <w:spacing w:val="23"/>
        </w:rPr>
        <w:t xml:space="preserve"> </w:t>
      </w:r>
      <w:r w:rsidR="001527E3">
        <w:t>in</w:t>
      </w:r>
      <w:r w:rsidR="001527E3">
        <w:rPr>
          <w:spacing w:val="25"/>
        </w:rPr>
        <w:t xml:space="preserve"> </w:t>
      </w:r>
      <w:r w:rsidR="001527E3">
        <w:t>s</w:t>
      </w:r>
      <w:r w:rsidR="001527E3">
        <w:rPr>
          <w:spacing w:val="-1"/>
        </w:rPr>
        <w:t>ec</w:t>
      </w:r>
      <w:r w:rsidR="001527E3">
        <w:t>tions</w:t>
      </w:r>
      <w:r w:rsidR="001527E3">
        <w:rPr>
          <w:spacing w:val="24"/>
        </w:rPr>
        <w:t xml:space="preserve"> </w:t>
      </w:r>
      <w:r w:rsidR="001527E3">
        <w:t>5.4.1.1</w:t>
      </w:r>
      <w:r w:rsidR="001527E3">
        <w:rPr>
          <w:spacing w:val="23"/>
        </w:rPr>
        <w:t xml:space="preserve"> </w:t>
      </w:r>
      <w:r w:rsidR="001527E3">
        <w:rPr>
          <w:spacing w:val="-4"/>
        </w:rPr>
        <w:t>a</w:t>
      </w:r>
      <w:r w:rsidR="001527E3">
        <w:t>nd</w:t>
      </w:r>
      <w:r w:rsidR="001527E3">
        <w:rPr>
          <w:spacing w:val="23"/>
        </w:rPr>
        <w:t xml:space="preserve"> </w:t>
      </w:r>
      <w:r w:rsidR="001527E3">
        <w:t>5.4.1.2</w:t>
      </w:r>
      <w:r w:rsidR="001527E3">
        <w:rPr>
          <w:spacing w:val="25"/>
        </w:rPr>
        <w:t xml:space="preserve"> </w:t>
      </w:r>
      <w:r w:rsidR="001527E3">
        <w:t>to</w:t>
      </w:r>
      <w:r w:rsidR="001527E3">
        <w:rPr>
          <w:spacing w:val="21"/>
        </w:rPr>
        <w:t xml:space="preserve"> </w:t>
      </w:r>
      <w:r w:rsidR="001527E3">
        <w:rPr>
          <w:spacing w:val="-2"/>
        </w:rPr>
        <w:t>B</w:t>
      </w:r>
      <w:r w:rsidR="001527E3">
        <w:t>S</w:t>
      </w:r>
      <w:r w:rsidR="001527E3">
        <w:rPr>
          <w:spacing w:val="24"/>
        </w:rPr>
        <w:t xml:space="preserve"> </w:t>
      </w:r>
      <w:r w:rsidR="001527E3">
        <w:t>EN</w:t>
      </w:r>
      <w:r w:rsidR="001527E3">
        <w:rPr>
          <w:spacing w:val="23"/>
        </w:rPr>
        <w:t xml:space="preserve"> </w:t>
      </w:r>
      <w:r w:rsidR="001527E3">
        <w:t>1</w:t>
      </w:r>
      <w:r w:rsidR="001527E3">
        <w:rPr>
          <w:spacing w:val="-3"/>
        </w:rPr>
        <w:t>9</w:t>
      </w:r>
      <w:r w:rsidR="001527E3">
        <w:rPr>
          <w:spacing w:val="1"/>
        </w:rPr>
        <w:t>7</w:t>
      </w:r>
      <w:r w:rsidR="001527E3">
        <w:rPr>
          <w:spacing w:val="-1"/>
        </w:rPr>
        <w:t>-</w:t>
      </w:r>
      <w:r w:rsidR="001527E3">
        <w:t>1:2011</w:t>
      </w:r>
      <w:r w:rsidR="001527E3">
        <w:rPr>
          <w:spacing w:val="24"/>
        </w:rPr>
        <w:t xml:space="preserve"> </w:t>
      </w:r>
      <w:r w:rsidR="001527E3">
        <w:rPr>
          <w:spacing w:val="-1"/>
        </w:rPr>
        <w:t>a</w:t>
      </w:r>
      <w:r w:rsidR="001527E3">
        <w:t>nd</w:t>
      </w:r>
      <w:r w:rsidR="001527E3">
        <w:rPr>
          <w:spacing w:val="23"/>
        </w:rPr>
        <w:t xml:space="preserve"> </w:t>
      </w:r>
      <w:r w:rsidR="001527E3">
        <w:t>s</w:t>
      </w:r>
      <w:r w:rsidR="001527E3">
        <w:rPr>
          <w:spacing w:val="-1"/>
        </w:rPr>
        <w:t>a</w:t>
      </w:r>
      <w:r w:rsidR="001527E3">
        <w:t>nd sh</w:t>
      </w:r>
      <w:r w:rsidR="001527E3">
        <w:rPr>
          <w:spacing w:val="-1"/>
        </w:rPr>
        <w:t>a</w:t>
      </w:r>
      <w:r w:rsidR="001527E3">
        <w:t>ll</w:t>
      </w:r>
      <w:r w:rsidR="001527E3">
        <w:rPr>
          <w:spacing w:val="31"/>
        </w:rPr>
        <w:t xml:space="preserve"> </w:t>
      </w:r>
      <w:r w:rsidR="001527E3">
        <w:t>be</w:t>
      </w:r>
      <w:r w:rsidR="001527E3">
        <w:rPr>
          <w:spacing w:val="30"/>
        </w:rPr>
        <w:t xml:space="preserve"> </w:t>
      </w:r>
      <w:r w:rsidR="001527E3">
        <w:t>n</w:t>
      </w:r>
      <w:r w:rsidR="001527E3">
        <w:rPr>
          <w:spacing w:val="-1"/>
        </w:rPr>
        <w:t>a</w:t>
      </w:r>
      <w:r w:rsidR="001527E3">
        <w:t>tur</w:t>
      </w:r>
      <w:r w:rsidR="001527E3">
        <w:rPr>
          <w:spacing w:val="-2"/>
        </w:rPr>
        <w:t>a</w:t>
      </w:r>
      <w:r w:rsidR="001527E3">
        <w:t>l</w:t>
      </w:r>
      <w:r w:rsidR="001527E3">
        <w:rPr>
          <w:spacing w:val="31"/>
        </w:rPr>
        <w:t xml:space="preserve"> </w:t>
      </w:r>
      <w:r w:rsidR="001527E3">
        <w:t>s</w:t>
      </w:r>
      <w:r w:rsidR="001527E3">
        <w:rPr>
          <w:spacing w:val="-1"/>
        </w:rPr>
        <w:t>a</w:t>
      </w:r>
      <w:r w:rsidR="001527E3">
        <w:t>nd</w:t>
      </w:r>
      <w:r w:rsidR="001527E3">
        <w:rPr>
          <w:spacing w:val="30"/>
        </w:rPr>
        <w:t xml:space="preserve"> </w:t>
      </w:r>
      <w:r w:rsidR="001527E3">
        <w:rPr>
          <w:spacing w:val="2"/>
        </w:rPr>
        <w:t>o</w:t>
      </w:r>
      <w:r w:rsidR="001527E3">
        <w:t>r</w:t>
      </w:r>
      <w:r w:rsidR="001527E3">
        <w:rPr>
          <w:spacing w:val="32"/>
        </w:rPr>
        <w:t xml:space="preserve"> </w:t>
      </w:r>
      <w:r w:rsidR="001527E3">
        <w:rPr>
          <w:spacing w:val="-1"/>
        </w:rPr>
        <w:t>c</w:t>
      </w:r>
      <w:r w:rsidR="001527E3">
        <w:t>rush</w:t>
      </w:r>
      <w:r w:rsidR="001527E3">
        <w:rPr>
          <w:spacing w:val="-2"/>
        </w:rPr>
        <w:t>e</w:t>
      </w:r>
      <w:r w:rsidR="001527E3">
        <w:t>d</w:t>
      </w:r>
      <w:r w:rsidR="001527E3">
        <w:rPr>
          <w:spacing w:val="30"/>
        </w:rPr>
        <w:t xml:space="preserve"> </w:t>
      </w:r>
      <w:r w:rsidR="001527E3">
        <w:t>n</w:t>
      </w:r>
      <w:r w:rsidR="001527E3">
        <w:rPr>
          <w:spacing w:val="-1"/>
        </w:rPr>
        <w:t>a</w:t>
      </w:r>
      <w:r w:rsidR="001527E3">
        <w:t>t</w:t>
      </w:r>
      <w:r w:rsidR="001527E3">
        <w:rPr>
          <w:spacing w:val="2"/>
        </w:rPr>
        <w:t>u</w:t>
      </w:r>
      <w:r w:rsidR="001527E3">
        <w:t>r</w:t>
      </w:r>
      <w:r w:rsidR="001527E3">
        <w:rPr>
          <w:spacing w:val="-2"/>
        </w:rPr>
        <w:t>a</w:t>
      </w:r>
      <w:r w:rsidR="001527E3">
        <w:t>l</w:t>
      </w:r>
      <w:r w:rsidR="001527E3">
        <w:rPr>
          <w:spacing w:val="31"/>
        </w:rPr>
        <w:t xml:space="preserve"> </w:t>
      </w:r>
      <w:r w:rsidR="001527E3">
        <w:t>stone</w:t>
      </w:r>
      <w:r w:rsidR="001527E3">
        <w:rPr>
          <w:spacing w:val="30"/>
        </w:rPr>
        <w:t xml:space="preserve"> </w:t>
      </w:r>
      <w:r w:rsidR="001527E3">
        <w:t>or</w:t>
      </w:r>
      <w:r w:rsidR="001527E3">
        <w:rPr>
          <w:spacing w:val="32"/>
        </w:rPr>
        <w:t xml:space="preserve"> </w:t>
      </w:r>
      <w:r w:rsidR="001527E3">
        <w:t>a</w:t>
      </w:r>
      <w:r w:rsidR="001527E3">
        <w:rPr>
          <w:spacing w:val="30"/>
        </w:rPr>
        <w:t xml:space="preserve"> </w:t>
      </w:r>
      <w:r w:rsidR="001527E3">
        <w:rPr>
          <w:spacing w:val="-1"/>
        </w:rPr>
        <w:t>c</w:t>
      </w:r>
      <w:r w:rsidR="001527E3">
        <w:t>ombin</w:t>
      </w:r>
      <w:r w:rsidR="001527E3">
        <w:rPr>
          <w:spacing w:val="-1"/>
        </w:rPr>
        <w:t>a</w:t>
      </w:r>
      <w:r w:rsidR="001527E3">
        <w:t>tion</w:t>
      </w:r>
      <w:r w:rsidR="001527E3">
        <w:rPr>
          <w:spacing w:val="30"/>
        </w:rPr>
        <w:t xml:space="preserve"> </w:t>
      </w:r>
      <w:r w:rsidR="001527E3">
        <w:t>of</w:t>
      </w:r>
      <w:r w:rsidR="001527E3">
        <w:rPr>
          <w:spacing w:val="30"/>
        </w:rPr>
        <w:t xml:space="preserve"> </w:t>
      </w:r>
      <w:r w:rsidR="001527E3">
        <w:t>both</w:t>
      </w:r>
      <w:r w:rsidR="001527E3">
        <w:rPr>
          <w:spacing w:val="31"/>
        </w:rPr>
        <w:t xml:space="preserve"> </w:t>
      </w:r>
      <w:r w:rsidR="001527E3">
        <w:rPr>
          <w:spacing w:val="-1"/>
        </w:rPr>
        <w:t>a</w:t>
      </w:r>
      <w:r w:rsidR="001527E3">
        <w:t>s</w:t>
      </w:r>
      <w:r w:rsidR="001527E3">
        <w:rPr>
          <w:spacing w:val="31"/>
        </w:rPr>
        <w:t xml:space="preserve"> </w:t>
      </w:r>
      <w:r w:rsidR="001527E3">
        <w:t>sp</w:t>
      </w:r>
      <w:r w:rsidR="001527E3">
        <w:rPr>
          <w:spacing w:val="-1"/>
        </w:rPr>
        <w:t>ec</w:t>
      </w:r>
      <w:r w:rsidR="001527E3">
        <w:t>ifi</w:t>
      </w:r>
      <w:r w:rsidR="001527E3">
        <w:rPr>
          <w:spacing w:val="-1"/>
        </w:rPr>
        <w:t>e</w:t>
      </w:r>
      <w:r w:rsidR="001527E3">
        <w:t>d</w:t>
      </w:r>
      <w:r w:rsidR="001527E3">
        <w:rPr>
          <w:spacing w:val="30"/>
        </w:rPr>
        <w:t xml:space="preserve"> </w:t>
      </w:r>
      <w:r w:rsidR="001527E3">
        <w:t>in</w:t>
      </w:r>
      <w:r w:rsidR="001527E3">
        <w:rPr>
          <w:spacing w:val="33"/>
        </w:rPr>
        <w:t xml:space="preserve"> </w:t>
      </w:r>
      <w:r w:rsidR="001527E3">
        <w:rPr>
          <w:spacing w:val="-2"/>
        </w:rPr>
        <w:t>B</w:t>
      </w:r>
      <w:r w:rsidR="001527E3">
        <w:t>S 1199</w:t>
      </w:r>
      <w:r w:rsidR="001527E3">
        <w:rPr>
          <w:spacing w:val="35"/>
        </w:rPr>
        <w:t xml:space="preserve"> </w:t>
      </w:r>
      <w:r w:rsidR="001527E3">
        <w:rPr>
          <w:spacing w:val="-1"/>
        </w:rPr>
        <w:t>a</w:t>
      </w:r>
      <w:r w:rsidR="001527E3">
        <w:t>nd</w:t>
      </w:r>
      <w:r w:rsidR="001527E3">
        <w:rPr>
          <w:spacing w:val="35"/>
        </w:rPr>
        <w:t xml:space="preserve"> </w:t>
      </w:r>
      <w:r w:rsidR="001527E3">
        <w:t>1200:1976.</w:t>
      </w:r>
      <w:r w:rsidR="001527E3">
        <w:rPr>
          <w:spacing w:val="37"/>
        </w:rPr>
        <w:t xml:space="preserve"> </w:t>
      </w:r>
      <w:r w:rsidR="001527E3">
        <w:rPr>
          <w:spacing w:val="2"/>
        </w:rPr>
        <w:t>M</w:t>
      </w:r>
      <w:r w:rsidR="001527E3">
        <w:rPr>
          <w:spacing w:val="-1"/>
        </w:rPr>
        <w:t>a</w:t>
      </w:r>
      <w:r w:rsidR="001527E3">
        <w:t>te</w:t>
      </w:r>
      <w:r w:rsidR="001527E3">
        <w:rPr>
          <w:spacing w:val="-2"/>
        </w:rPr>
        <w:t>r</w:t>
      </w:r>
      <w:r w:rsidR="001527E3">
        <w:t>ials</w:t>
      </w:r>
      <w:r w:rsidR="001527E3">
        <w:rPr>
          <w:spacing w:val="36"/>
        </w:rPr>
        <w:t xml:space="preserve"> </w:t>
      </w:r>
      <w:r w:rsidR="001527E3">
        <w:t>us</w:t>
      </w:r>
      <w:r w:rsidR="001527E3">
        <w:rPr>
          <w:spacing w:val="-1"/>
        </w:rPr>
        <w:t>e</w:t>
      </w:r>
      <w:r w:rsidR="001527E3">
        <w:t>d</w:t>
      </w:r>
      <w:r w:rsidR="001527E3">
        <w:rPr>
          <w:spacing w:val="38"/>
        </w:rPr>
        <w:t xml:space="preserve"> </w:t>
      </w:r>
      <w:r w:rsidR="001527E3">
        <w:t>for</w:t>
      </w:r>
      <w:r w:rsidR="001527E3">
        <w:rPr>
          <w:spacing w:val="34"/>
        </w:rPr>
        <w:t xml:space="preserve"> </w:t>
      </w:r>
      <w:r w:rsidR="001527E3">
        <w:t>plast</w:t>
      </w:r>
      <w:r w:rsidR="001527E3">
        <w:rPr>
          <w:spacing w:val="1"/>
        </w:rPr>
        <w:t>e</w:t>
      </w:r>
      <w:r w:rsidR="001527E3">
        <w:t>ring</w:t>
      </w:r>
      <w:r w:rsidR="001527E3">
        <w:rPr>
          <w:spacing w:val="33"/>
        </w:rPr>
        <w:t xml:space="preserve"> </w:t>
      </w:r>
      <w:r w:rsidR="001527E3">
        <w:t>s</w:t>
      </w:r>
      <w:r w:rsidR="001527E3">
        <w:rPr>
          <w:spacing w:val="2"/>
        </w:rPr>
        <w:t>h</w:t>
      </w:r>
      <w:r w:rsidR="001527E3">
        <w:rPr>
          <w:spacing w:val="-1"/>
        </w:rPr>
        <w:t>a</w:t>
      </w:r>
      <w:r w:rsidR="001527E3">
        <w:t>ll</w:t>
      </w:r>
      <w:r w:rsidR="001527E3">
        <w:rPr>
          <w:spacing w:val="38"/>
        </w:rPr>
        <w:t xml:space="preserve"> </w:t>
      </w:r>
      <w:r w:rsidR="001527E3">
        <w:rPr>
          <w:spacing w:val="-1"/>
        </w:rPr>
        <w:t>c</w:t>
      </w:r>
      <w:r w:rsidR="001527E3">
        <w:t>onfo</w:t>
      </w:r>
      <w:r w:rsidR="001527E3">
        <w:rPr>
          <w:spacing w:val="-2"/>
        </w:rPr>
        <w:t>r</w:t>
      </w:r>
      <w:r w:rsidR="001527E3">
        <w:t>m</w:t>
      </w:r>
      <w:r w:rsidR="001527E3">
        <w:rPr>
          <w:spacing w:val="36"/>
        </w:rPr>
        <w:t xml:space="preserve"> </w:t>
      </w:r>
      <w:r w:rsidR="001527E3">
        <w:t>to</w:t>
      </w:r>
      <w:r w:rsidR="001527E3">
        <w:rPr>
          <w:spacing w:val="36"/>
        </w:rPr>
        <w:t xml:space="preserve"> </w:t>
      </w:r>
      <w:r w:rsidR="001527E3">
        <w:t>th</w:t>
      </w:r>
      <w:r w:rsidR="001527E3">
        <w:rPr>
          <w:spacing w:val="2"/>
        </w:rPr>
        <w:t>o</w:t>
      </w:r>
      <w:r w:rsidR="001527E3">
        <w:t>se</w:t>
      </w:r>
      <w:r w:rsidR="001527E3">
        <w:rPr>
          <w:spacing w:val="35"/>
        </w:rPr>
        <w:t xml:space="preserve"> </w:t>
      </w:r>
      <w:r w:rsidR="001527E3">
        <w:t>sp</w:t>
      </w:r>
      <w:r w:rsidR="001527E3">
        <w:rPr>
          <w:spacing w:val="-1"/>
        </w:rPr>
        <w:t>ec</w:t>
      </w:r>
      <w:r w:rsidR="001527E3">
        <w:t>ifi</w:t>
      </w:r>
      <w:r w:rsidR="001527E3">
        <w:rPr>
          <w:spacing w:val="-1"/>
        </w:rPr>
        <w:t>e</w:t>
      </w:r>
      <w:r w:rsidR="001527E3">
        <w:t>d</w:t>
      </w:r>
      <w:r w:rsidR="001527E3">
        <w:rPr>
          <w:spacing w:val="37"/>
        </w:rPr>
        <w:t xml:space="preserve"> </w:t>
      </w:r>
      <w:r w:rsidR="001527E3">
        <w:t>in</w:t>
      </w:r>
      <w:r w:rsidR="001527E3">
        <w:rPr>
          <w:spacing w:val="36"/>
        </w:rPr>
        <w:t xml:space="preserve"> </w:t>
      </w:r>
      <w:r w:rsidR="001527E3">
        <w:t xml:space="preserve">the </w:t>
      </w:r>
      <w:r w:rsidR="001527E3">
        <w:rPr>
          <w:spacing w:val="-1"/>
        </w:rPr>
        <w:t>c</w:t>
      </w:r>
      <w:r w:rsidR="001527E3">
        <w:t>on</w:t>
      </w:r>
      <w:r w:rsidR="001527E3">
        <w:rPr>
          <w:spacing w:val="-1"/>
        </w:rPr>
        <w:t>c</w:t>
      </w:r>
      <w:r w:rsidR="001527E3">
        <w:t>r</w:t>
      </w:r>
      <w:r w:rsidR="001527E3">
        <w:rPr>
          <w:spacing w:val="-2"/>
        </w:rPr>
        <w:t>e</w:t>
      </w:r>
      <w:r w:rsidR="001527E3">
        <w:rPr>
          <w:spacing w:val="2"/>
        </w:rPr>
        <w:t>t</w:t>
      </w:r>
      <w:r w:rsidR="001527E3">
        <w:t>e</w:t>
      </w:r>
      <w:r w:rsidR="001527E3">
        <w:rPr>
          <w:spacing w:val="-1"/>
        </w:rPr>
        <w:t xml:space="preserve"> </w:t>
      </w:r>
      <w:r w:rsidR="001527E3">
        <w:t>wo</w:t>
      </w:r>
      <w:r w:rsidR="001527E3">
        <w:rPr>
          <w:spacing w:val="-2"/>
        </w:rPr>
        <w:t>r</w:t>
      </w:r>
      <w:r w:rsidR="001527E3">
        <w:t>ks s</w:t>
      </w:r>
      <w:r w:rsidR="001527E3">
        <w:rPr>
          <w:spacing w:val="2"/>
        </w:rPr>
        <w:t>e</w:t>
      </w:r>
      <w:r w:rsidR="001527E3">
        <w:rPr>
          <w:spacing w:val="-1"/>
        </w:rPr>
        <w:t>c</w:t>
      </w:r>
      <w:r w:rsidR="001527E3">
        <w:t>tion. G</w:t>
      </w:r>
      <w:r w:rsidR="001527E3">
        <w:rPr>
          <w:spacing w:val="-2"/>
        </w:rPr>
        <w:t>r</w:t>
      </w:r>
      <w:r w:rsidR="001527E3">
        <w:rPr>
          <w:spacing w:val="-1"/>
        </w:rPr>
        <w:t>a</w:t>
      </w:r>
      <w:r w:rsidR="001527E3">
        <w:t>di</w:t>
      </w:r>
      <w:r w:rsidR="001527E3">
        <w:rPr>
          <w:spacing w:val="2"/>
        </w:rPr>
        <w:t>n</w:t>
      </w:r>
      <w:r w:rsidR="001527E3">
        <w:t>g</w:t>
      </w:r>
      <w:r w:rsidR="001527E3">
        <w:rPr>
          <w:spacing w:val="-3"/>
        </w:rPr>
        <w:t xml:space="preserve"> </w:t>
      </w:r>
      <w:r w:rsidR="001527E3">
        <w:t>of s</w:t>
      </w:r>
      <w:r w:rsidR="001527E3">
        <w:rPr>
          <w:spacing w:val="-2"/>
        </w:rPr>
        <w:t>a</w:t>
      </w:r>
      <w:r w:rsidR="001527E3">
        <w:t>nd, h</w:t>
      </w:r>
      <w:r w:rsidR="001527E3">
        <w:rPr>
          <w:spacing w:val="2"/>
        </w:rPr>
        <w:t>o</w:t>
      </w:r>
      <w:r w:rsidR="001527E3">
        <w:t>w</w:t>
      </w:r>
      <w:r w:rsidR="001527E3">
        <w:rPr>
          <w:spacing w:val="-2"/>
        </w:rPr>
        <w:t>e</w:t>
      </w:r>
      <w:r w:rsidR="001527E3">
        <w:t>v</w:t>
      </w:r>
      <w:r w:rsidR="001527E3">
        <w:rPr>
          <w:spacing w:val="1"/>
        </w:rPr>
        <w:t>e</w:t>
      </w:r>
      <w:r w:rsidR="001527E3">
        <w:t>r, sh</w:t>
      </w:r>
      <w:r w:rsidR="001527E3">
        <w:rPr>
          <w:spacing w:val="-2"/>
        </w:rPr>
        <w:t>a</w:t>
      </w:r>
      <w:r w:rsidR="001527E3">
        <w:t>ll be</w:t>
      </w:r>
      <w:r w:rsidR="001527E3">
        <w:rPr>
          <w:spacing w:val="-1"/>
        </w:rPr>
        <w:t xml:space="preserve"> a</w:t>
      </w:r>
      <w:r w:rsidR="001527E3">
        <w:t>s in t</w:t>
      </w:r>
      <w:r w:rsidR="001527E3">
        <w:rPr>
          <w:spacing w:val="-1"/>
        </w:rPr>
        <w:t>a</w:t>
      </w:r>
      <w:r w:rsidR="001527E3">
        <w:t>ble b</w:t>
      </w:r>
      <w:r w:rsidR="001527E3">
        <w:rPr>
          <w:spacing w:val="-2"/>
        </w:rPr>
        <w:t>e</w:t>
      </w:r>
      <w:r w:rsidR="001527E3">
        <w:t>l</w:t>
      </w:r>
      <w:r w:rsidR="001527E3">
        <w:rPr>
          <w:spacing w:val="2"/>
        </w:rPr>
        <w:t>o</w:t>
      </w:r>
      <w:r w:rsidR="001527E3">
        <w:t>w</w:t>
      </w:r>
    </w:p>
    <w:p w:rsidR="001527E3" w:rsidRDefault="001527E3">
      <w:pPr>
        <w:kinsoku w:val="0"/>
        <w:overflowPunct w:val="0"/>
        <w:spacing w:before="13" w:line="240" w:lineRule="exact"/>
      </w:pPr>
    </w:p>
    <w:p w:rsidR="001527E3" w:rsidRDefault="001527E3">
      <w:pPr>
        <w:pStyle w:val="Heading5"/>
        <w:tabs>
          <w:tab w:val="left" w:pos="4438"/>
          <w:tab w:val="left" w:pos="7443"/>
        </w:tabs>
        <w:kinsoku w:val="0"/>
        <w:overflowPunct w:val="0"/>
        <w:spacing w:before="51"/>
        <w:ind w:left="1410" w:firstLine="0"/>
        <w:rPr>
          <w:rFonts w:ascii="Calibri" w:hAnsi="Calibri" w:cs="Calibri"/>
          <w:b w:val="0"/>
          <w:bCs w:val="0"/>
        </w:rPr>
      </w:pPr>
      <w:r>
        <w:rPr>
          <w:rFonts w:ascii="Calibri" w:hAnsi="Calibri" w:cs="Calibri"/>
        </w:rPr>
        <w:t>Gr</w:t>
      </w:r>
      <w:r>
        <w:rPr>
          <w:rFonts w:ascii="Calibri" w:hAnsi="Calibri" w:cs="Calibri"/>
          <w:spacing w:val="-1"/>
        </w:rPr>
        <w:t>a</w:t>
      </w:r>
      <w:r>
        <w:rPr>
          <w:rFonts w:ascii="Calibri" w:hAnsi="Calibri" w:cs="Calibri"/>
        </w:rPr>
        <w:t>ding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of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s</w:t>
      </w:r>
      <w:r>
        <w:rPr>
          <w:rFonts w:ascii="Calibri" w:hAnsi="Calibri" w:cs="Calibri"/>
          <w:spacing w:val="-1"/>
        </w:rPr>
        <w:t>a</w:t>
      </w:r>
      <w:r>
        <w:rPr>
          <w:rFonts w:ascii="Calibri" w:hAnsi="Calibri" w:cs="Calibri"/>
        </w:rPr>
        <w:t>nd</w:t>
      </w:r>
      <w:r>
        <w:rPr>
          <w:rFonts w:ascii="Calibri" w:hAnsi="Calibri" w:cs="Calibri"/>
        </w:rPr>
        <w:tab/>
      </w:r>
      <w:r>
        <w:rPr>
          <w:rFonts w:ascii="Calibri" w:hAnsi="Calibri" w:cs="Calibri"/>
          <w:spacing w:val="-1"/>
        </w:rPr>
        <w:t>M</w:t>
      </w:r>
      <w:r>
        <w:rPr>
          <w:rFonts w:ascii="Calibri" w:hAnsi="Calibri" w:cs="Calibri"/>
        </w:rPr>
        <w:t>o</w:t>
      </w:r>
      <w:r>
        <w:rPr>
          <w:rFonts w:ascii="Calibri" w:hAnsi="Calibri" w:cs="Calibri"/>
          <w:spacing w:val="1"/>
        </w:rPr>
        <w:t>r</w:t>
      </w:r>
      <w:r>
        <w:rPr>
          <w:rFonts w:ascii="Calibri" w:hAnsi="Calibri" w:cs="Calibri"/>
        </w:rPr>
        <w:t>tar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  <w:spacing w:val="-2"/>
        </w:rPr>
        <w:t>p</w:t>
      </w:r>
      <w:r>
        <w:rPr>
          <w:rFonts w:ascii="Calibri" w:hAnsi="Calibri" w:cs="Calibri"/>
        </w:rPr>
        <w:t>l</w:t>
      </w:r>
      <w:r>
        <w:rPr>
          <w:rFonts w:ascii="Calibri" w:hAnsi="Calibri" w:cs="Calibri"/>
          <w:spacing w:val="-1"/>
        </w:rPr>
        <w:t>a</w:t>
      </w:r>
      <w:r>
        <w:rPr>
          <w:rFonts w:ascii="Calibri" w:hAnsi="Calibri" w:cs="Calibri"/>
        </w:rPr>
        <w:t>st</w:t>
      </w:r>
      <w:r>
        <w:rPr>
          <w:rFonts w:ascii="Calibri" w:hAnsi="Calibri" w:cs="Calibri"/>
          <w:spacing w:val="-1"/>
        </w:rPr>
        <w:t>e</w:t>
      </w:r>
      <w:r>
        <w:rPr>
          <w:rFonts w:ascii="Calibri" w:hAnsi="Calibri" w:cs="Calibri"/>
        </w:rPr>
        <w:t>r</w:t>
      </w:r>
      <w:r>
        <w:rPr>
          <w:rFonts w:ascii="Calibri" w:hAnsi="Calibri" w:cs="Calibri"/>
          <w:spacing w:val="-2"/>
        </w:rPr>
        <w:t>i</w:t>
      </w:r>
      <w:r>
        <w:rPr>
          <w:rFonts w:ascii="Calibri" w:hAnsi="Calibri" w:cs="Calibri"/>
        </w:rPr>
        <w:t>ng</w:t>
      </w:r>
      <w:r>
        <w:rPr>
          <w:rFonts w:ascii="Calibri" w:hAnsi="Calibri" w:cs="Calibri"/>
        </w:rPr>
        <w:tab/>
        <w:t>Plastering</w:t>
      </w:r>
    </w:p>
    <w:p w:rsidR="001527E3" w:rsidRDefault="001527E3">
      <w:pPr>
        <w:kinsoku w:val="0"/>
        <w:overflowPunct w:val="0"/>
        <w:spacing w:before="8" w:line="240" w:lineRule="exact"/>
      </w:pPr>
    </w:p>
    <w:p w:rsidR="001527E3" w:rsidRDefault="001527E3">
      <w:pPr>
        <w:kinsoku w:val="0"/>
        <w:overflowPunct w:val="0"/>
        <w:spacing w:before="8" w:line="240" w:lineRule="exact"/>
        <w:sectPr w:rsidR="001527E3">
          <w:pgSz w:w="11900" w:h="16860"/>
          <w:pgMar w:top="940" w:right="980" w:bottom="1160" w:left="1580" w:header="759" w:footer="0" w:gutter="0"/>
          <w:cols w:space="720" w:equalWidth="0">
            <w:col w:w="9340"/>
          </w:cols>
          <w:noEndnote/>
        </w:sectPr>
      </w:pPr>
    </w:p>
    <w:p w:rsidR="001527E3" w:rsidRDefault="001527E3">
      <w:pPr>
        <w:pStyle w:val="BodyText"/>
        <w:tabs>
          <w:tab w:val="left" w:pos="1311"/>
          <w:tab w:val="left" w:pos="2143"/>
          <w:tab w:val="left" w:pos="3289"/>
        </w:tabs>
        <w:kinsoku w:val="0"/>
        <w:overflowPunct w:val="0"/>
        <w:spacing w:before="51"/>
        <w:ind w:left="578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>5mm</w:t>
      </w:r>
      <w:r>
        <w:rPr>
          <w:rFonts w:ascii="Calibri" w:hAnsi="Calibri" w:cs="Calibri"/>
        </w:rPr>
        <w:tab/>
        <w:t>si</w:t>
      </w:r>
      <w:r>
        <w:rPr>
          <w:rFonts w:ascii="Calibri" w:hAnsi="Calibri" w:cs="Calibri"/>
          <w:spacing w:val="-2"/>
        </w:rPr>
        <w:t>f</w:t>
      </w:r>
      <w:r>
        <w:rPr>
          <w:rFonts w:ascii="Calibri" w:hAnsi="Calibri" w:cs="Calibri"/>
        </w:rPr>
        <w:t>ti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</w:rPr>
        <w:t>g</w:t>
      </w:r>
      <w:r>
        <w:rPr>
          <w:rFonts w:ascii="Calibri" w:hAnsi="Calibri" w:cs="Calibri"/>
        </w:rPr>
        <w:tab/>
        <w:t>t</w:t>
      </w:r>
      <w:r>
        <w:rPr>
          <w:rFonts w:ascii="Calibri" w:hAnsi="Calibri" w:cs="Calibri"/>
          <w:spacing w:val="-2"/>
        </w:rPr>
        <w:t>h</w:t>
      </w:r>
      <w:r>
        <w:rPr>
          <w:rFonts w:ascii="Calibri" w:hAnsi="Calibri" w:cs="Calibri"/>
        </w:rPr>
        <w:t>oro</w:t>
      </w:r>
      <w:r>
        <w:rPr>
          <w:rFonts w:ascii="Calibri" w:hAnsi="Calibri" w:cs="Calibri"/>
          <w:spacing w:val="1"/>
        </w:rPr>
        <w:t>u</w:t>
      </w:r>
      <w:r>
        <w:rPr>
          <w:rFonts w:ascii="Calibri" w:hAnsi="Calibri" w:cs="Calibri"/>
          <w:spacing w:val="-3"/>
        </w:rPr>
        <w:t>g</w:t>
      </w:r>
      <w:r>
        <w:rPr>
          <w:rFonts w:ascii="Calibri" w:hAnsi="Calibri" w:cs="Calibri"/>
        </w:rPr>
        <w:t>h</w:t>
      </w:r>
      <w:r>
        <w:rPr>
          <w:rFonts w:ascii="Calibri" w:hAnsi="Calibri" w:cs="Calibri"/>
        </w:rPr>
        <w:tab/>
      </w:r>
      <w:r>
        <w:rPr>
          <w:rFonts w:ascii="Calibri" w:hAnsi="Calibri" w:cs="Calibri"/>
          <w:w w:val="95"/>
        </w:rPr>
        <w:t>1</w:t>
      </w:r>
      <w:r>
        <w:rPr>
          <w:rFonts w:ascii="Calibri" w:hAnsi="Calibri" w:cs="Calibri"/>
          <w:spacing w:val="-1"/>
          <w:w w:val="95"/>
        </w:rPr>
        <w:t>0</w:t>
      </w:r>
      <w:r>
        <w:rPr>
          <w:rFonts w:ascii="Calibri" w:hAnsi="Calibri" w:cs="Calibri"/>
          <w:w w:val="95"/>
        </w:rPr>
        <w:t>0%</w:t>
      </w:r>
      <w:r>
        <w:rPr>
          <w:rFonts w:ascii="Calibri" w:hAnsi="Calibri" w:cs="Calibri"/>
          <w:w w:val="99"/>
        </w:rPr>
        <w:t xml:space="preserve"> </w:t>
      </w:r>
      <w:r>
        <w:rPr>
          <w:rFonts w:ascii="Calibri" w:hAnsi="Calibri" w:cs="Calibri"/>
        </w:rPr>
        <w:t>0.15mm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s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ft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ng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less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2"/>
        </w:rPr>
        <w:t>h</w:t>
      </w:r>
      <w:r>
        <w:rPr>
          <w:rFonts w:ascii="Calibri" w:hAnsi="Calibri" w:cs="Calibri"/>
        </w:rPr>
        <w:t>an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1</w:t>
      </w:r>
      <w:r>
        <w:rPr>
          <w:rFonts w:ascii="Calibri" w:hAnsi="Calibri" w:cs="Calibri"/>
          <w:spacing w:val="1"/>
        </w:rPr>
        <w:t>0</w:t>
      </w:r>
      <w:r>
        <w:rPr>
          <w:rFonts w:ascii="Calibri" w:hAnsi="Calibri" w:cs="Calibri"/>
        </w:rPr>
        <w:t>%</w:t>
      </w:r>
    </w:p>
    <w:p w:rsidR="001527E3" w:rsidRDefault="001527E3">
      <w:pPr>
        <w:pStyle w:val="BodyText"/>
        <w:kinsoku w:val="0"/>
        <w:overflowPunct w:val="0"/>
        <w:spacing w:before="51"/>
        <w:ind w:left="531" w:firstLine="0"/>
        <w:rPr>
          <w:rFonts w:ascii="Calibri" w:hAnsi="Calibri" w:cs="Calibri"/>
        </w:rPr>
      </w:pPr>
      <w:r>
        <w:br w:type="column"/>
      </w:r>
      <w:r>
        <w:rPr>
          <w:rFonts w:ascii="Calibri" w:hAnsi="Calibri" w:cs="Calibri"/>
        </w:rPr>
        <w:lastRenderedPageBreak/>
        <w:t>for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first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  <w:spacing w:val="-1"/>
        </w:rPr>
        <w:t>c</w:t>
      </w:r>
      <w:r>
        <w:rPr>
          <w:rFonts w:ascii="Calibri" w:hAnsi="Calibri" w:cs="Calibri"/>
        </w:rPr>
        <w:t>oat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5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ind w:left="531" w:firstLine="0"/>
        <w:rPr>
          <w:rFonts w:ascii="Calibri" w:hAnsi="Calibri" w:cs="Calibri"/>
        </w:rPr>
      </w:pPr>
      <w:r>
        <w:rPr>
          <w:rFonts w:ascii="Calibri" w:hAnsi="Calibri" w:cs="Calibri"/>
        </w:rPr>
        <w:t>for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fi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</w:rPr>
        <w:t>i</w:t>
      </w:r>
      <w:r>
        <w:rPr>
          <w:rFonts w:ascii="Calibri" w:hAnsi="Calibri" w:cs="Calibri"/>
          <w:spacing w:val="-3"/>
        </w:rPr>
        <w:t>s</w:t>
      </w:r>
      <w:r>
        <w:rPr>
          <w:rFonts w:ascii="Calibri" w:hAnsi="Calibri" w:cs="Calibri"/>
        </w:rPr>
        <w:t>h</w:t>
      </w:r>
      <w:r>
        <w:rPr>
          <w:rFonts w:ascii="Calibri" w:hAnsi="Calibri" w:cs="Calibri"/>
          <w:spacing w:val="-1"/>
        </w:rPr>
        <w:t xml:space="preserve"> c</w:t>
      </w:r>
      <w:r>
        <w:rPr>
          <w:rFonts w:ascii="Calibri" w:hAnsi="Calibri" w:cs="Calibri"/>
        </w:rPr>
        <w:t>o</w:t>
      </w:r>
      <w:r>
        <w:rPr>
          <w:rFonts w:ascii="Calibri" w:hAnsi="Calibri" w:cs="Calibri"/>
          <w:spacing w:val="-2"/>
        </w:rPr>
        <w:t>a</w:t>
      </w:r>
      <w:r>
        <w:rPr>
          <w:rFonts w:ascii="Calibri" w:hAnsi="Calibri" w:cs="Calibri"/>
        </w:rPr>
        <w:t>t</w:t>
      </w:r>
    </w:p>
    <w:p w:rsidR="001527E3" w:rsidRDefault="001527E3">
      <w:pPr>
        <w:pStyle w:val="BodyText"/>
        <w:tabs>
          <w:tab w:val="left" w:pos="1122"/>
          <w:tab w:val="left" w:pos="1776"/>
          <w:tab w:val="left" w:pos="2467"/>
        </w:tabs>
        <w:kinsoku w:val="0"/>
        <w:overflowPunct w:val="0"/>
        <w:spacing w:before="51"/>
        <w:ind w:left="578" w:right="266"/>
        <w:rPr>
          <w:rFonts w:ascii="Calibri" w:hAnsi="Calibri" w:cs="Calibri"/>
        </w:rPr>
      </w:pPr>
      <w:r>
        <w:br w:type="column"/>
      </w:r>
      <w:r>
        <w:rPr>
          <w:rFonts w:ascii="Calibri" w:hAnsi="Calibri" w:cs="Calibri"/>
        </w:rPr>
        <w:lastRenderedPageBreak/>
        <w:t>for</w:t>
      </w:r>
      <w:r>
        <w:rPr>
          <w:rFonts w:ascii="Calibri" w:hAnsi="Calibri" w:cs="Calibri"/>
        </w:rPr>
        <w:tab/>
        <w:t>f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rst</w:t>
      </w:r>
      <w:r>
        <w:rPr>
          <w:rFonts w:ascii="Calibri" w:hAnsi="Calibri" w:cs="Calibri"/>
        </w:rPr>
        <w:tab/>
      </w:r>
      <w:r>
        <w:rPr>
          <w:rFonts w:ascii="Calibri" w:hAnsi="Calibri" w:cs="Calibri"/>
          <w:spacing w:val="-1"/>
        </w:rPr>
        <w:t>c</w:t>
      </w:r>
      <w:r>
        <w:rPr>
          <w:rFonts w:ascii="Calibri" w:hAnsi="Calibri" w:cs="Calibri"/>
        </w:rPr>
        <w:t>o</w:t>
      </w:r>
      <w:r>
        <w:rPr>
          <w:rFonts w:ascii="Calibri" w:hAnsi="Calibri" w:cs="Calibri"/>
          <w:spacing w:val="-2"/>
        </w:rPr>
        <w:t>a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</w:rPr>
        <w:tab/>
        <w:t>a</w:t>
      </w:r>
      <w:r>
        <w:rPr>
          <w:rFonts w:ascii="Calibri" w:hAnsi="Calibri" w:cs="Calibri"/>
          <w:spacing w:val="-2"/>
        </w:rPr>
        <w:t>n</w:t>
      </w:r>
      <w:r>
        <w:rPr>
          <w:rFonts w:ascii="Calibri" w:hAnsi="Calibri" w:cs="Calibri"/>
        </w:rPr>
        <w:t>d du</w:t>
      </w:r>
      <w:r>
        <w:rPr>
          <w:rFonts w:ascii="Calibri" w:hAnsi="Calibri" w:cs="Calibri"/>
          <w:spacing w:val="-2"/>
        </w:rPr>
        <w:t>b</w:t>
      </w:r>
      <w:r>
        <w:rPr>
          <w:rFonts w:ascii="Calibri" w:hAnsi="Calibri" w:cs="Calibri"/>
        </w:rPr>
        <w:t>bi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</w:rPr>
        <w:t>g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out</w:t>
      </w:r>
    </w:p>
    <w:p w:rsidR="001527E3" w:rsidRDefault="001527E3">
      <w:pPr>
        <w:pStyle w:val="BodyText"/>
        <w:tabs>
          <w:tab w:val="left" w:pos="1122"/>
          <w:tab w:val="left" w:pos="1776"/>
          <w:tab w:val="left" w:pos="2467"/>
        </w:tabs>
        <w:kinsoku w:val="0"/>
        <w:overflowPunct w:val="0"/>
        <w:spacing w:before="51"/>
        <w:ind w:left="578" w:right="266"/>
        <w:rPr>
          <w:rFonts w:ascii="Calibri" w:hAnsi="Calibri" w:cs="Calibri"/>
        </w:rPr>
        <w:sectPr w:rsidR="001527E3">
          <w:type w:val="continuous"/>
          <w:pgSz w:w="11900" w:h="16860"/>
          <w:pgMar w:top="1440" w:right="980" w:bottom="280" w:left="1580" w:header="720" w:footer="720" w:gutter="0"/>
          <w:cols w:num="3" w:space="720" w:equalWidth="0">
            <w:col w:w="3826" w:space="40"/>
            <w:col w:w="1876" w:space="498"/>
            <w:col w:w="3100"/>
          </w:cols>
          <w:noEndnote/>
        </w:sectPr>
      </w:pPr>
    </w:p>
    <w:p w:rsidR="001527E3" w:rsidRDefault="001527E3">
      <w:pPr>
        <w:kinsoku w:val="0"/>
        <w:overflowPunct w:val="0"/>
        <w:spacing w:before="8" w:line="240" w:lineRule="exact"/>
      </w:pPr>
    </w:p>
    <w:p w:rsidR="001527E3" w:rsidRDefault="001527E3">
      <w:pPr>
        <w:kinsoku w:val="0"/>
        <w:overflowPunct w:val="0"/>
        <w:spacing w:before="8" w:line="240" w:lineRule="exact"/>
        <w:sectPr w:rsidR="001527E3">
          <w:type w:val="continuous"/>
          <w:pgSz w:w="11900" w:h="16860"/>
          <w:pgMar w:top="1440" w:right="980" w:bottom="280" w:left="1580" w:header="720" w:footer="720" w:gutter="0"/>
          <w:cols w:space="720" w:equalWidth="0">
            <w:col w:w="9340"/>
          </w:cols>
          <w:noEndnote/>
        </w:sectPr>
      </w:pPr>
    </w:p>
    <w:p w:rsidR="001527E3" w:rsidRDefault="001527E3">
      <w:pPr>
        <w:pStyle w:val="BodyText"/>
        <w:tabs>
          <w:tab w:val="left" w:pos="1475"/>
          <w:tab w:val="left" w:pos="2290"/>
          <w:tab w:val="left" w:pos="3287"/>
        </w:tabs>
        <w:kinsoku w:val="0"/>
        <w:overflowPunct w:val="0"/>
        <w:spacing w:before="51"/>
        <w:ind w:left="578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>2.5mm</w:t>
      </w:r>
      <w:r>
        <w:rPr>
          <w:rFonts w:ascii="Calibri" w:hAnsi="Calibri" w:cs="Calibri"/>
        </w:rPr>
        <w:tab/>
        <w:t>sif</w:t>
      </w:r>
      <w:r>
        <w:rPr>
          <w:rFonts w:ascii="Calibri" w:hAnsi="Calibri" w:cs="Calibri"/>
          <w:spacing w:val="-2"/>
        </w:rPr>
        <w:t>t</w:t>
      </w:r>
      <w:r>
        <w:rPr>
          <w:rFonts w:ascii="Calibri" w:hAnsi="Calibri" w:cs="Calibri"/>
        </w:rPr>
        <w:t>i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</w:rPr>
        <w:t>g</w:t>
      </w:r>
      <w:r>
        <w:rPr>
          <w:rFonts w:ascii="Calibri" w:hAnsi="Calibri" w:cs="Calibri"/>
        </w:rPr>
        <w:tab/>
      </w:r>
      <w:r>
        <w:rPr>
          <w:rFonts w:ascii="Calibri" w:hAnsi="Calibri" w:cs="Calibri"/>
          <w:spacing w:val="-2"/>
        </w:rPr>
        <w:t>t</w:t>
      </w:r>
      <w:r>
        <w:rPr>
          <w:rFonts w:ascii="Calibri" w:hAnsi="Calibri" w:cs="Calibri"/>
        </w:rPr>
        <w:t>hr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u</w:t>
      </w:r>
      <w:r>
        <w:rPr>
          <w:rFonts w:ascii="Calibri" w:hAnsi="Calibri" w:cs="Calibri"/>
          <w:spacing w:val="-3"/>
        </w:rPr>
        <w:t>g</w:t>
      </w:r>
      <w:r>
        <w:rPr>
          <w:rFonts w:ascii="Calibri" w:hAnsi="Calibri" w:cs="Calibri"/>
        </w:rPr>
        <w:t>h</w:t>
      </w:r>
      <w:r>
        <w:rPr>
          <w:rFonts w:ascii="Calibri" w:hAnsi="Calibri" w:cs="Calibri"/>
        </w:rPr>
        <w:tab/>
      </w:r>
      <w:r>
        <w:rPr>
          <w:rFonts w:ascii="Calibri" w:hAnsi="Calibri" w:cs="Calibri"/>
          <w:w w:val="95"/>
        </w:rPr>
        <w:t>100%</w:t>
      </w:r>
      <w:r>
        <w:rPr>
          <w:rFonts w:ascii="Calibri" w:hAnsi="Calibri" w:cs="Calibri"/>
          <w:w w:val="99"/>
        </w:rPr>
        <w:t xml:space="preserve"> </w:t>
      </w:r>
      <w:r>
        <w:rPr>
          <w:rFonts w:ascii="Calibri" w:hAnsi="Calibri" w:cs="Calibri"/>
        </w:rPr>
        <w:t>0.15mm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s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ft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ng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less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2"/>
        </w:rPr>
        <w:t>h</w:t>
      </w:r>
      <w:r>
        <w:rPr>
          <w:rFonts w:ascii="Calibri" w:hAnsi="Calibri" w:cs="Calibri"/>
        </w:rPr>
        <w:t>an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1</w:t>
      </w:r>
      <w:r>
        <w:rPr>
          <w:rFonts w:ascii="Calibri" w:hAnsi="Calibri" w:cs="Calibri"/>
          <w:spacing w:val="1"/>
        </w:rPr>
        <w:t>0</w:t>
      </w:r>
      <w:r>
        <w:rPr>
          <w:rFonts w:ascii="Calibri" w:hAnsi="Calibri" w:cs="Calibri"/>
        </w:rPr>
        <w:t>%</w:t>
      </w:r>
    </w:p>
    <w:p w:rsidR="001527E3" w:rsidRDefault="001527E3">
      <w:pPr>
        <w:pStyle w:val="BodyText"/>
        <w:tabs>
          <w:tab w:val="left" w:pos="2941"/>
        </w:tabs>
        <w:kinsoku w:val="0"/>
        <w:overflowPunct w:val="0"/>
        <w:spacing w:before="51"/>
        <w:ind w:left="531" w:firstLine="0"/>
        <w:rPr>
          <w:rFonts w:ascii="Calibri" w:hAnsi="Calibri" w:cs="Calibri"/>
        </w:rPr>
      </w:pPr>
      <w:r>
        <w:br w:type="column"/>
      </w:r>
      <w:r>
        <w:rPr>
          <w:rFonts w:ascii="Calibri" w:hAnsi="Calibri" w:cs="Calibri"/>
        </w:rPr>
        <w:lastRenderedPageBreak/>
        <w:t>for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fi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</w:rPr>
        <w:t>i</w:t>
      </w:r>
      <w:r>
        <w:rPr>
          <w:rFonts w:ascii="Calibri" w:hAnsi="Calibri" w:cs="Calibri"/>
          <w:spacing w:val="-3"/>
        </w:rPr>
        <w:t>s</w:t>
      </w:r>
      <w:r>
        <w:rPr>
          <w:rFonts w:ascii="Calibri" w:hAnsi="Calibri" w:cs="Calibri"/>
        </w:rPr>
        <w:t>h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  <w:spacing w:val="-1"/>
        </w:rPr>
        <w:t>c</w:t>
      </w:r>
      <w:r>
        <w:rPr>
          <w:rFonts w:ascii="Calibri" w:hAnsi="Calibri" w:cs="Calibri"/>
        </w:rPr>
        <w:t>o</w:t>
      </w:r>
      <w:r>
        <w:rPr>
          <w:rFonts w:ascii="Calibri" w:hAnsi="Calibri" w:cs="Calibri"/>
          <w:spacing w:val="-2"/>
        </w:rPr>
        <w:t>a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</w:rPr>
        <w:tab/>
        <w:t>for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sec</w:t>
      </w:r>
      <w:r>
        <w:rPr>
          <w:rFonts w:ascii="Calibri" w:hAnsi="Calibri" w:cs="Calibri"/>
          <w:spacing w:val="-3"/>
        </w:rPr>
        <w:t>o</w:t>
      </w:r>
      <w:r>
        <w:rPr>
          <w:rFonts w:ascii="Calibri" w:hAnsi="Calibri" w:cs="Calibri"/>
        </w:rPr>
        <w:t>nd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  <w:spacing w:val="-1"/>
        </w:rPr>
        <w:t>c</w:t>
      </w:r>
      <w:r>
        <w:rPr>
          <w:rFonts w:ascii="Calibri" w:hAnsi="Calibri" w:cs="Calibri"/>
        </w:rPr>
        <w:t>oat</w:t>
      </w:r>
    </w:p>
    <w:p w:rsidR="001527E3" w:rsidRDefault="001527E3">
      <w:pPr>
        <w:pStyle w:val="BodyText"/>
        <w:tabs>
          <w:tab w:val="left" w:pos="2941"/>
        </w:tabs>
        <w:kinsoku w:val="0"/>
        <w:overflowPunct w:val="0"/>
        <w:spacing w:before="51"/>
        <w:ind w:left="531" w:firstLine="0"/>
        <w:rPr>
          <w:rFonts w:ascii="Calibri" w:hAnsi="Calibri" w:cs="Calibri"/>
        </w:rPr>
        <w:sectPr w:rsidR="001527E3">
          <w:type w:val="continuous"/>
          <w:pgSz w:w="11900" w:h="16860"/>
          <w:pgMar w:top="1440" w:right="980" w:bottom="280" w:left="1580" w:header="720" w:footer="720" w:gutter="0"/>
          <w:cols w:num="2" w:space="720" w:equalWidth="0">
            <w:col w:w="3826" w:space="40"/>
            <w:col w:w="5474"/>
          </w:cols>
          <w:noEndnote/>
        </w:sectPr>
      </w:pPr>
    </w:p>
    <w:p w:rsidR="001527E3" w:rsidRDefault="001527E3">
      <w:pPr>
        <w:kinsoku w:val="0"/>
        <w:overflowPunct w:val="0"/>
        <w:spacing w:before="4" w:line="120" w:lineRule="exact"/>
        <w:rPr>
          <w:sz w:val="12"/>
          <w:szCs w:val="12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 w:rsidP="00047DF1">
      <w:pPr>
        <w:pStyle w:val="Heading5"/>
        <w:numPr>
          <w:ilvl w:val="3"/>
          <w:numId w:val="52"/>
        </w:numPr>
        <w:tabs>
          <w:tab w:val="left" w:pos="1977"/>
        </w:tabs>
        <w:kinsoku w:val="0"/>
        <w:overflowPunct w:val="0"/>
        <w:spacing w:before="69"/>
        <w:ind w:left="1977"/>
        <w:rPr>
          <w:b w:val="0"/>
          <w:bCs w:val="0"/>
        </w:rPr>
      </w:pPr>
      <w:r>
        <w:rPr>
          <w:spacing w:val="-1"/>
        </w:rPr>
        <w:t>M</w:t>
      </w:r>
      <w:r>
        <w:t>ixing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586FE3">
      <w:pPr>
        <w:pStyle w:val="BodyText"/>
        <w:kinsoku w:val="0"/>
        <w:overflowPunct w:val="0"/>
        <w:spacing w:line="360" w:lineRule="auto"/>
        <w:ind w:left="186" w:right="110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1" locked="0" layoutInCell="0" allowOverlap="1">
                <wp:simplePos x="0" y="0"/>
                <wp:positionH relativeFrom="page">
                  <wp:posOffset>1129030</wp:posOffset>
                </wp:positionH>
                <wp:positionV relativeFrom="paragraph">
                  <wp:posOffset>2059305</wp:posOffset>
                </wp:positionV>
                <wp:extent cx="986790" cy="563245"/>
                <wp:effectExtent l="0" t="0" r="0" b="0"/>
                <wp:wrapNone/>
                <wp:docPr id="1018" name="Group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6790" cy="563245"/>
                          <a:chOff x="1778" y="3243"/>
                          <a:chExt cx="1554" cy="887"/>
                        </a:xfrm>
                      </wpg:grpSpPr>
                      <wps:wsp>
                        <wps:cNvPr id="1019" name="Rectangle 861"/>
                        <wps:cNvSpPr>
                          <a:spLocks/>
                        </wps:cNvSpPr>
                        <wps:spPr bwMode="auto">
                          <a:xfrm>
                            <a:off x="1788" y="3253"/>
                            <a:ext cx="1533" cy="29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0" name="Rectangle 862"/>
                        <wps:cNvSpPr>
                          <a:spLocks/>
                        </wps:cNvSpPr>
                        <wps:spPr bwMode="auto">
                          <a:xfrm>
                            <a:off x="1788" y="3548"/>
                            <a:ext cx="1533" cy="57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1A0BA1" id="Group 860" o:spid="_x0000_s1026" style="position:absolute;margin-left:88.9pt;margin-top:162.15pt;width:77.7pt;height:44.35pt;z-index:-251638784;mso-position-horizontal-relative:page" coordorigin="1778,3243" coordsize="1554,8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" o:allowincell="f">
                <v:rect id="Rectangle 861" o:spid="_x0000_s1027" style="position:absolute;left:1788;top:3253;width:1533;height:2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" fillcolor="#d2d2d2" stroked="f">
                  <v:path arrowok="t"/>
                </v:rect>
                <v:rect id="Rectangle 862" o:spid="_x0000_s1028" style="position:absolute;left:1788;top:3548;width:1533;height: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" fillcolor="#d2d2d2" stroked="f">
                  <v:path arrowok="t"/>
                </v:rect>
                <w10:wrap anchorx="page"/>
              </v:group>
            </w:pict>
          </mc:Fallback>
        </mc:AlternateContent>
      </w:r>
      <w:r w:rsidR="001527E3">
        <w:t>Mort</w:t>
      </w:r>
      <w:r w:rsidR="001527E3">
        <w:rPr>
          <w:spacing w:val="-1"/>
        </w:rPr>
        <w:t>a</w:t>
      </w:r>
      <w:r w:rsidR="001527E3">
        <w:t>r</w:t>
      </w:r>
      <w:r w:rsidR="001527E3">
        <w:rPr>
          <w:spacing w:val="8"/>
        </w:rPr>
        <w:t xml:space="preserve"> </w:t>
      </w:r>
      <w:r w:rsidR="001527E3">
        <w:t>sh</w:t>
      </w:r>
      <w:r w:rsidR="001527E3">
        <w:rPr>
          <w:spacing w:val="-1"/>
        </w:rPr>
        <w:t>a</w:t>
      </w:r>
      <w:r w:rsidR="001527E3">
        <w:t>ll</w:t>
      </w:r>
      <w:r w:rsidR="001527E3">
        <w:rPr>
          <w:spacing w:val="10"/>
        </w:rPr>
        <w:t xml:space="preserve"> </w:t>
      </w:r>
      <w:r w:rsidR="001527E3">
        <w:rPr>
          <w:spacing w:val="2"/>
        </w:rPr>
        <w:t>b</w:t>
      </w:r>
      <w:r w:rsidR="001527E3">
        <w:t>e</w:t>
      </w:r>
      <w:r w:rsidR="001527E3">
        <w:rPr>
          <w:spacing w:val="8"/>
        </w:rPr>
        <w:t xml:space="preserve"> </w:t>
      </w:r>
      <w:r w:rsidR="001527E3">
        <w:t>mi</w:t>
      </w:r>
      <w:r w:rsidR="001527E3">
        <w:rPr>
          <w:spacing w:val="2"/>
        </w:rPr>
        <w:t>x</w:t>
      </w:r>
      <w:r w:rsidR="001527E3">
        <w:rPr>
          <w:spacing w:val="-1"/>
        </w:rPr>
        <w:t>e</w:t>
      </w:r>
      <w:r w:rsidR="001527E3">
        <w:t>d</w:t>
      </w:r>
      <w:r w:rsidR="001527E3">
        <w:rPr>
          <w:spacing w:val="9"/>
        </w:rPr>
        <w:t xml:space="preserve"> </w:t>
      </w:r>
      <w:r w:rsidR="001527E3">
        <w:t>thoro</w:t>
      </w:r>
      <w:r w:rsidR="001527E3">
        <w:rPr>
          <w:spacing w:val="1"/>
        </w:rPr>
        <w:t>u</w:t>
      </w:r>
      <w:r w:rsidR="001527E3">
        <w:rPr>
          <w:spacing w:val="-3"/>
        </w:rPr>
        <w:t>g</w:t>
      </w:r>
      <w:r w:rsidR="001527E3">
        <w:t>h</w:t>
      </w:r>
      <w:r w:rsidR="001527E3">
        <w:rPr>
          <w:spacing w:val="2"/>
        </w:rPr>
        <w:t>l</w:t>
      </w:r>
      <w:r w:rsidR="001527E3">
        <w:t>y</w:t>
      </w:r>
      <w:r w:rsidR="001527E3">
        <w:rPr>
          <w:spacing w:val="6"/>
        </w:rPr>
        <w:t xml:space="preserve"> </w:t>
      </w:r>
      <w:r w:rsidR="001527E3">
        <w:rPr>
          <w:spacing w:val="-1"/>
        </w:rPr>
        <w:t>e</w:t>
      </w:r>
      <w:r w:rsidR="001527E3">
        <w:t>ith</w:t>
      </w:r>
      <w:r w:rsidR="001527E3">
        <w:rPr>
          <w:spacing w:val="-1"/>
        </w:rPr>
        <w:t>e</w:t>
      </w:r>
      <w:r w:rsidR="001527E3">
        <w:t>r</w:t>
      </w:r>
      <w:r w:rsidR="001527E3">
        <w:rPr>
          <w:spacing w:val="10"/>
        </w:rPr>
        <w:t xml:space="preserve"> </w:t>
      </w:r>
      <w:r w:rsidR="001527E3">
        <w:rPr>
          <w:spacing w:val="4"/>
        </w:rPr>
        <w:t>b</w:t>
      </w:r>
      <w:r w:rsidR="001527E3">
        <w:t>y</w:t>
      </w:r>
      <w:r w:rsidR="001527E3">
        <w:rPr>
          <w:spacing w:val="6"/>
        </w:rPr>
        <w:t xml:space="preserve"> </w:t>
      </w:r>
      <w:r w:rsidR="001527E3">
        <w:t>h</w:t>
      </w:r>
      <w:r w:rsidR="001527E3">
        <w:rPr>
          <w:spacing w:val="-1"/>
        </w:rPr>
        <w:t>a</w:t>
      </w:r>
      <w:r w:rsidR="001527E3">
        <w:t>nd</w:t>
      </w:r>
      <w:r w:rsidR="001527E3">
        <w:rPr>
          <w:spacing w:val="9"/>
        </w:rPr>
        <w:t xml:space="preserve"> </w:t>
      </w:r>
      <w:r w:rsidR="001527E3">
        <w:t>or</w:t>
      </w:r>
      <w:r w:rsidR="001527E3">
        <w:rPr>
          <w:spacing w:val="10"/>
        </w:rPr>
        <w:t xml:space="preserve"> </w:t>
      </w:r>
      <w:r w:rsidR="001527E3">
        <w:t>me</w:t>
      </w:r>
      <w:r w:rsidR="001527E3">
        <w:rPr>
          <w:spacing w:val="-2"/>
        </w:rPr>
        <w:t>c</w:t>
      </w:r>
      <w:r w:rsidR="001527E3">
        <w:t>h</w:t>
      </w:r>
      <w:r w:rsidR="001527E3">
        <w:rPr>
          <w:spacing w:val="-1"/>
        </w:rPr>
        <w:t>a</w:t>
      </w:r>
      <w:r w:rsidR="001527E3">
        <w:t>n</w:t>
      </w:r>
      <w:r w:rsidR="001527E3">
        <w:rPr>
          <w:spacing w:val="2"/>
        </w:rPr>
        <w:t>i</w:t>
      </w:r>
      <w:r w:rsidR="001527E3">
        <w:rPr>
          <w:spacing w:val="-1"/>
        </w:rPr>
        <w:t>ca</w:t>
      </w:r>
      <w:r w:rsidR="001527E3">
        <w:t>l</w:t>
      </w:r>
      <w:r w:rsidR="001527E3">
        <w:rPr>
          <w:spacing w:val="5"/>
        </w:rPr>
        <w:t>l</w:t>
      </w:r>
      <w:r w:rsidR="001527E3">
        <w:t>y</w:t>
      </w:r>
      <w:r w:rsidR="001527E3">
        <w:rPr>
          <w:spacing w:val="6"/>
        </w:rPr>
        <w:t xml:space="preserve"> </w:t>
      </w:r>
      <w:r w:rsidR="001527E3">
        <w:t>until</w:t>
      </w:r>
      <w:r w:rsidR="001527E3">
        <w:rPr>
          <w:spacing w:val="9"/>
        </w:rPr>
        <w:t xml:space="preserve"> </w:t>
      </w:r>
      <w:r w:rsidR="001527E3">
        <w:t>its</w:t>
      </w:r>
      <w:r w:rsidR="001527E3">
        <w:rPr>
          <w:spacing w:val="9"/>
        </w:rPr>
        <w:t xml:space="preserve"> </w:t>
      </w:r>
      <w:r w:rsidR="001527E3">
        <w:rPr>
          <w:spacing w:val="-1"/>
        </w:rPr>
        <w:t>c</w:t>
      </w:r>
      <w:r w:rsidR="001527E3">
        <w:t>olour</w:t>
      </w:r>
      <w:r w:rsidR="001527E3">
        <w:rPr>
          <w:spacing w:val="9"/>
        </w:rPr>
        <w:t xml:space="preserve"> </w:t>
      </w:r>
      <w:r w:rsidR="001527E3">
        <w:rPr>
          <w:spacing w:val="-1"/>
        </w:rPr>
        <w:t>a</w:t>
      </w:r>
      <w:r w:rsidR="001527E3">
        <w:t xml:space="preserve">nd </w:t>
      </w:r>
      <w:r w:rsidR="001527E3">
        <w:rPr>
          <w:spacing w:val="-1"/>
        </w:rPr>
        <w:t>c</w:t>
      </w:r>
      <w:r w:rsidR="001527E3">
        <w:t>onsisten</w:t>
      </w:r>
      <w:r w:rsidR="001527E3">
        <w:rPr>
          <w:spacing w:val="3"/>
        </w:rPr>
        <w:t>c</w:t>
      </w:r>
      <w:r w:rsidR="001527E3">
        <w:t>y</w:t>
      </w:r>
      <w:r w:rsidR="001527E3">
        <w:rPr>
          <w:spacing w:val="45"/>
        </w:rPr>
        <w:t xml:space="preserve"> </w:t>
      </w:r>
      <w:r w:rsidR="001527E3">
        <w:rPr>
          <w:spacing w:val="-1"/>
        </w:rPr>
        <w:t>a</w:t>
      </w:r>
      <w:r w:rsidR="001527E3">
        <w:rPr>
          <w:spacing w:val="1"/>
        </w:rPr>
        <w:t>r</w:t>
      </w:r>
      <w:r w:rsidR="001527E3">
        <w:t>e</w:t>
      </w:r>
      <w:r w:rsidR="001527E3">
        <w:rPr>
          <w:spacing w:val="49"/>
        </w:rPr>
        <w:t xml:space="preserve"> </w:t>
      </w:r>
      <w:r w:rsidR="001527E3">
        <w:t>unifo</w:t>
      </w:r>
      <w:r w:rsidR="001527E3">
        <w:rPr>
          <w:spacing w:val="-1"/>
        </w:rPr>
        <w:t>r</w:t>
      </w:r>
      <w:r w:rsidR="001527E3">
        <w:rPr>
          <w:spacing w:val="2"/>
        </w:rPr>
        <w:t>m</w:t>
      </w:r>
      <w:r w:rsidR="001527E3">
        <w:t>.</w:t>
      </w:r>
      <w:r w:rsidR="001527E3">
        <w:rPr>
          <w:spacing w:val="50"/>
        </w:rPr>
        <w:t xml:space="preserve"> </w:t>
      </w:r>
      <w:r w:rsidR="001527E3">
        <w:t>The</w:t>
      </w:r>
      <w:r w:rsidR="001527E3">
        <w:rPr>
          <w:spacing w:val="48"/>
        </w:rPr>
        <w:t xml:space="preserve"> </w:t>
      </w:r>
      <w:r w:rsidR="001527E3">
        <w:rPr>
          <w:spacing w:val="-1"/>
        </w:rPr>
        <w:t>c</w:t>
      </w:r>
      <w:r w:rsidR="001527E3">
        <w:t>onstitu</w:t>
      </w:r>
      <w:r w:rsidR="001527E3">
        <w:rPr>
          <w:spacing w:val="-1"/>
        </w:rPr>
        <w:t>e</w:t>
      </w:r>
      <w:r w:rsidR="001527E3">
        <w:t>nt</w:t>
      </w:r>
      <w:r w:rsidR="001527E3">
        <w:rPr>
          <w:spacing w:val="50"/>
        </w:rPr>
        <w:t xml:space="preserve"> </w:t>
      </w:r>
      <w:r w:rsidR="001527E3">
        <w:t>mat</w:t>
      </w:r>
      <w:r w:rsidR="001527E3">
        <w:rPr>
          <w:spacing w:val="-1"/>
        </w:rPr>
        <w:t>e</w:t>
      </w:r>
      <w:r w:rsidR="001527E3">
        <w:t>ri</w:t>
      </w:r>
      <w:r w:rsidR="001527E3">
        <w:rPr>
          <w:spacing w:val="-2"/>
        </w:rPr>
        <w:t>a</w:t>
      </w:r>
      <w:r w:rsidR="001527E3">
        <w:t>ls</w:t>
      </w:r>
      <w:r w:rsidR="001527E3">
        <w:rPr>
          <w:spacing w:val="50"/>
        </w:rPr>
        <w:t xml:space="preserve"> </w:t>
      </w:r>
      <w:r w:rsidR="001527E3">
        <w:t>sh</w:t>
      </w:r>
      <w:r w:rsidR="001527E3">
        <w:rPr>
          <w:spacing w:val="-1"/>
        </w:rPr>
        <w:t>a</w:t>
      </w:r>
      <w:r w:rsidR="001527E3">
        <w:t>ll</w:t>
      </w:r>
      <w:r w:rsidR="001527E3">
        <w:rPr>
          <w:spacing w:val="50"/>
        </w:rPr>
        <w:t xml:space="preserve"> </w:t>
      </w:r>
      <w:r w:rsidR="001527E3">
        <w:t>be</w:t>
      </w:r>
      <w:r w:rsidR="001527E3">
        <w:rPr>
          <w:spacing w:val="49"/>
        </w:rPr>
        <w:t xml:space="preserve"> </w:t>
      </w:r>
      <w:r w:rsidR="001527E3">
        <w:rPr>
          <w:spacing w:val="-1"/>
        </w:rPr>
        <w:t>acc</w:t>
      </w:r>
      <w:r w:rsidR="001527E3">
        <w:t>u</w:t>
      </w:r>
      <w:r w:rsidR="001527E3">
        <w:rPr>
          <w:spacing w:val="1"/>
        </w:rPr>
        <w:t>r</w:t>
      </w:r>
      <w:r w:rsidR="001527E3">
        <w:rPr>
          <w:spacing w:val="-1"/>
        </w:rPr>
        <w:t>a</w:t>
      </w:r>
      <w:r w:rsidR="001527E3">
        <w:t>te</w:t>
      </w:r>
      <w:r w:rsidR="001527E3">
        <w:rPr>
          <w:spacing w:val="4"/>
        </w:rPr>
        <w:t>l</w:t>
      </w:r>
      <w:r w:rsidR="001527E3">
        <w:t>y</w:t>
      </w:r>
      <w:r w:rsidR="001527E3">
        <w:rPr>
          <w:spacing w:val="47"/>
        </w:rPr>
        <w:t xml:space="preserve"> </w:t>
      </w:r>
      <w:r w:rsidR="001527E3">
        <w:rPr>
          <w:spacing w:val="-3"/>
        </w:rPr>
        <w:t>g</w:t>
      </w:r>
      <w:r w:rsidR="001527E3">
        <w:rPr>
          <w:spacing w:val="-1"/>
        </w:rPr>
        <w:t>a</w:t>
      </w:r>
      <w:r w:rsidR="001527E3">
        <w:rPr>
          <w:spacing w:val="2"/>
        </w:rPr>
        <w:t>u</w:t>
      </w:r>
      <w:r w:rsidR="001527E3">
        <w:t>g</w:t>
      </w:r>
      <w:r w:rsidR="001527E3">
        <w:rPr>
          <w:spacing w:val="-1"/>
        </w:rPr>
        <w:t>e</w:t>
      </w:r>
      <w:r w:rsidR="001527E3">
        <w:t>d,</w:t>
      </w:r>
      <w:r w:rsidR="001527E3">
        <w:rPr>
          <w:spacing w:val="50"/>
        </w:rPr>
        <w:t xml:space="preserve"> </w:t>
      </w:r>
      <w:r w:rsidR="001527E3">
        <w:rPr>
          <w:spacing w:val="-1"/>
        </w:rPr>
        <w:t>a</w:t>
      </w:r>
      <w:r w:rsidR="001527E3">
        <w:t>llow</w:t>
      </w:r>
      <w:r w:rsidR="001527E3">
        <w:rPr>
          <w:spacing w:val="-2"/>
        </w:rPr>
        <w:t>a</w:t>
      </w:r>
      <w:r w:rsidR="001527E3">
        <w:rPr>
          <w:spacing w:val="2"/>
        </w:rPr>
        <w:t>n</w:t>
      </w:r>
      <w:r w:rsidR="001527E3">
        <w:rPr>
          <w:spacing w:val="-1"/>
        </w:rPr>
        <w:t>c</w:t>
      </w:r>
      <w:r w:rsidR="001527E3">
        <w:t>e b</w:t>
      </w:r>
      <w:r w:rsidR="001527E3">
        <w:rPr>
          <w:spacing w:val="-1"/>
        </w:rPr>
        <w:t>e</w:t>
      </w:r>
      <w:r w:rsidR="001527E3">
        <w:t>ing</w:t>
      </w:r>
      <w:r w:rsidR="001527E3">
        <w:rPr>
          <w:spacing w:val="19"/>
        </w:rPr>
        <w:t xml:space="preserve"> </w:t>
      </w:r>
      <w:r w:rsidR="001527E3">
        <w:t>made</w:t>
      </w:r>
      <w:r w:rsidR="001527E3">
        <w:rPr>
          <w:spacing w:val="19"/>
        </w:rPr>
        <w:t xml:space="preserve"> </w:t>
      </w:r>
      <w:r w:rsidR="001527E3">
        <w:t>for</w:t>
      </w:r>
      <w:r w:rsidR="001527E3">
        <w:rPr>
          <w:spacing w:val="17"/>
        </w:rPr>
        <w:t xml:space="preserve"> </w:t>
      </w:r>
      <w:r w:rsidR="001527E3">
        <w:t>bulki</w:t>
      </w:r>
      <w:r w:rsidR="001527E3">
        <w:rPr>
          <w:spacing w:val="2"/>
        </w:rPr>
        <w:t>n</w:t>
      </w:r>
      <w:r w:rsidR="001527E3">
        <w:t>g</w:t>
      </w:r>
      <w:r w:rsidR="001527E3">
        <w:rPr>
          <w:spacing w:val="18"/>
        </w:rPr>
        <w:t xml:space="preserve"> </w:t>
      </w:r>
      <w:r w:rsidR="001527E3">
        <w:t>of</w:t>
      </w:r>
      <w:r w:rsidR="001527E3">
        <w:rPr>
          <w:spacing w:val="18"/>
        </w:rPr>
        <w:t xml:space="preserve"> </w:t>
      </w:r>
      <w:r w:rsidR="001527E3">
        <w:t>s</w:t>
      </w:r>
      <w:r w:rsidR="001527E3">
        <w:rPr>
          <w:spacing w:val="-1"/>
        </w:rPr>
        <w:t>a</w:t>
      </w:r>
      <w:r w:rsidR="001527E3">
        <w:t>nd.</w:t>
      </w:r>
      <w:r w:rsidR="001527E3">
        <w:rPr>
          <w:spacing w:val="18"/>
        </w:rPr>
        <w:t xml:space="preserve"> </w:t>
      </w:r>
      <w:r w:rsidR="001527E3">
        <w:t>Mor</w:t>
      </w:r>
      <w:r w:rsidR="001527E3">
        <w:rPr>
          <w:spacing w:val="2"/>
        </w:rPr>
        <w:t>t</w:t>
      </w:r>
      <w:r w:rsidR="001527E3">
        <w:rPr>
          <w:spacing w:val="-1"/>
        </w:rPr>
        <w:t>a</w:t>
      </w:r>
      <w:r w:rsidR="001527E3">
        <w:t>r</w:t>
      </w:r>
      <w:r w:rsidR="001527E3">
        <w:rPr>
          <w:spacing w:val="18"/>
        </w:rPr>
        <w:t xml:space="preserve"> </w:t>
      </w:r>
      <w:r w:rsidR="001527E3">
        <w:t>s</w:t>
      </w:r>
      <w:r w:rsidR="001527E3">
        <w:rPr>
          <w:spacing w:val="2"/>
        </w:rPr>
        <w:t>h</w:t>
      </w:r>
      <w:r w:rsidR="001527E3">
        <w:rPr>
          <w:spacing w:val="-1"/>
        </w:rPr>
        <w:t>a</w:t>
      </w:r>
      <w:r w:rsidR="001527E3">
        <w:t>ll</w:t>
      </w:r>
      <w:r w:rsidR="001527E3">
        <w:rPr>
          <w:spacing w:val="19"/>
        </w:rPr>
        <w:t xml:space="preserve"> </w:t>
      </w:r>
      <w:r w:rsidR="001527E3">
        <w:t>be</w:t>
      </w:r>
      <w:r w:rsidR="001527E3">
        <w:rPr>
          <w:spacing w:val="20"/>
        </w:rPr>
        <w:t xml:space="preserve"> </w:t>
      </w:r>
      <w:r w:rsidR="001527E3">
        <w:t>made</w:t>
      </w:r>
      <w:r w:rsidR="001527E3">
        <w:rPr>
          <w:spacing w:val="17"/>
        </w:rPr>
        <w:t xml:space="preserve"> </w:t>
      </w:r>
      <w:r w:rsidR="001527E3">
        <w:t>in</w:t>
      </w:r>
      <w:r w:rsidR="001527E3">
        <w:rPr>
          <w:spacing w:val="19"/>
        </w:rPr>
        <w:t xml:space="preserve"> </w:t>
      </w:r>
      <w:r w:rsidR="001527E3">
        <w:t>small</w:t>
      </w:r>
      <w:r w:rsidR="001527E3">
        <w:rPr>
          <w:spacing w:val="19"/>
        </w:rPr>
        <w:t xml:space="preserve"> </w:t>
      </w:r>
      <w:r w:rsidR="001527E3">
        <w:t>qu</w:t>
      </w:r>
      <w:r w:rsidR="001527E3">
        <w:rPr>
          <w:spacing w:val="-1"/>
        </w:rPr>
        <w:t>a</w:t>
      </w:r>
      <w:r w:rsidR="001527E3">
        <w:t>ntiti</w:t>
      </w:r>
      <w:r w:rsidR="001527E3">
        <w:rPr>
          <w:spacing w:val="-1"/>
        </w:rPr>
        <w:t>e</w:t>
      </w:r>
      <w:r w:rsidR="001527E3">
        <w:t>s</w:t>
      </w:r>
      <w:r w:rsidR="001527E3">
        <w:rPr>
          <w:spacing w:val="21"/>
        </w:rPr>
        <w:t xml:space="preserve"> </w:t>
      </w:r>
      <w:r w:rsidR="001527E3">
        <w:t>on</w:t>
      </w:r>
      <w:r w:rsidR="001527E3">
        <w:rPr>
          <w:spacing w:val="2"/>
        </w:rPr>
        <w:t>l</w:t>
      </w:r>
      <w:r w:rsidR="001527E3">
        <w:t>y</w:t>
      </w:r>
      <w:r w:rsidR="001527E3">
        <w:rPr>
          <w:spacing w:val="16"/>
        </w:rPr>
        <w:t xml:space="preserve"> </w:t>
      </w:r>
      <w:r w:rsidR="001527E3">
        <w:rPr>
          <w:spacing w:val="-1"/>
        </w:rPr>
        <w:t>a</w:t>
      </w:r>
      <w:r w:rsidR="001527E3">
        <w:t>s</w:t>
      </w:r>
      <w:r w:rsidR="001527E3">
        <w:rPr>
          <w:spacing w:val="19"/>
        </w:rPr>
        <w:t xml:space="preserve"> </w:t>
      </w:r>
      <w:r w:rsidR="001527E3">
        <w:rPr>
          <w:spacing w:val="6"/>
        </w:rPr>
        <w:t>a</w:t>
      </w:r>
      <w:r w:rsidR="001527E3">
        <w:t>nd</w:t>
      </w:r>
      <w:r w:rsidR="001527E3">
        <w:rPr>
          <w:spacing w:val="21"/>
        </w:rPr>
        <w:t xml:space="preserve"> </w:t>
      </w:r>
      <w:r w:rsidR="001527E3">
        <w:t>wh</w:t>
      </w:r>
      <w:r w:rsidR="001527E3">
        <w:rPr>
          <w:spacing w:val="-2"/>
        </w:rPr>
        <w:t>e</w:t>
      </w:r>
      <w:r w:rsidR="001527E3">
        <w:t>n r</w:t>
      </w:r>
      <w:r w:rsidR="001527E3">
        <w:rPr>
          <w:spacing w:val="-2"/>
        </w:rPr>
        <w:t>e</w:t>
      </w:r>
      <w:r w:rsidR="001527E3">
        <w:t>quir</w:t>
      </w:r>
      <w:r w:rsidR="001527E3">
        <w:rPr>
          <w:spacing w:val="-2"/>
        </w:rPr>
        <w:t>e</w:t>
      </w:r>
      <w:r w:rsidR="001527E3">
        <w:t>d.</w:t>
      </w:r>
      <w:r w:rsidR="001527E3">
        <w:rPr>
          <w:spacing w:val="16"/>
        </w:rPr>
        <w:t xml:space="preserve"> </w:t>
      </w:r>
      <w:r w:rsidR="001527E3">
        <w:t>Mor</w:t>
      </w:r>
      <w:r w:rsidR="001527E3">
        <w:rPr>
          <w:spacing w:val="2"/>
        </w:rPr>
        <w:t>t</w:t>
      </w:r>
      <w:r w:rsidR="001527E3">
        <w:rPr>
          <w:spacing w:val="-1"/>
        </w:rPr>
        <w:t>a</w:t>
      </w:r>
      <w:r w:rsidR="001527E3">
        <w:t>r</w:t>
      </w:r>
      <w:r w:rsidR="001527E3">
        <w:rPr>
          <w:spacing w:val="15"/>
        </w:rPr>
        <w:t xml:space="preserve"> </w:t>
      </w:r>
      <w:r w:rsidR="001527E3">
        <w:t>whi</w:t>
      </w:r>
      <w:r w:rsidR="001527E3">
        <w:rPr>
          <w:spacing w:val="-1"/>
        </w:rPr>
        <w:t>c</w:t>
      </w:r>
      <w:r w:rsidR="001527E3">
        <w:t>h</w:t>
      </w:r>
      <w:r w:rsidR="001527E3">
        <w:rPr>
          <w:spacing w:val="18"/>
        </w:rPr>
        <w:t xml:space="preserve"> </w:t>
      </w:r>
      <w:r w:rsidR="001527E3">
        <w:t>h</w:t>
      </w:r>
      <w:r w:rsidR="001527E3">
        <w:rPr>
          <w:spacing w:val="-1"/>
        </w:rPr>
        <w:t>a</w:t>
      </w:r>
      <w:r w:rsidR="001527E3">
        <w:t>s</w:t>
      </w:r>
      <w:r w:rsidR="001527E3">
        <w:rPr>
          <w:spacing w:val="16"/>
        </w:rPr>
        <w:t xml:space="preserve"> </w:t>
      </w:r>
      <w:r w:rsidR="001527E3">
        <w:t>b</w:t>
      </w:r>
      <w:r w:rsidR="001527E3">
        <w:rPr>
          <w:spacing w:val="1"/>
        </w:rPr>
        <w:t>e</w:t>
      </w:r>
      <w:r w:rsidR="001527E3">
        <w:rPr>
          <w:spacing w:val="-3"/>
        </w:rPr>
        <w:t>g</w:t>
      </w:r>
      <w:r w:rsidR="001527E3">
        <w:t>un</w:t>
      </w:r>
      <w:r w:rsidR="001527E3">
        <w:rPr>
          <w:spacing w:val="16"/>
        </w:rPr>
        <w:t xml:space="preserve"> </w:t>
      </w:r>
      <w:r w:rsidR="001527E3">
        <w:t>to</w:t>
      </w:r>
      <w:r w:rsidR="001527E3">
        <w:rPr>
          <w:spacing w:val="17"/>
        </w:rPr>
        <w:t xml:space="preserve"> </w:t>
      </w:r>
      <w:r w:rsidR="001527E3">
        <w:t>s</w:t>
      </w:r>
      <w:r w:rsidR="001527E3">
        <w:rPr>
          <w:spacing w:val="-1"/>
        </w:rPr>
        <w:t>e</w:t>
      </w:r>
      <w:r w:rsidR="001527E3">
        <w:t>t</w:t>
      </w:r>
      <w:r w:rsidR="001527E3">
        <w:rPr>
          <w:spacing w:val="17"/>
        </w:rPr>
        <w:t xml:space="preserve"> </w:t>
      </w:r>
      <w:r w:rsidR="001527E3">
        <w:t>or</w:t>
      </w:r>
      <w:r w:rsidR="001527E3">
        <w:rPr>
          <w:spacing w:val="15"/>
        </w:rPr>
        <w:t xml:space="preserve"> </w:t>
      </w:r>
      <w:r w:rsidR="001527E3">
        <w:t>whi</w:t>
      </w:r>
      <w:r w:rsidR="001527E3">
        <w:rPr>
          <w:spacing w:val="1"/>
        </w:rPr>
        <w:t>c</w:t>
      </w:r>
      <w:r w:rsidR="001527E3">
        <w:t>h</w:t>
      </w:r>
      <w:r w:rsidR="001527E3">
        <w:rPr>
          <w:spacing w:val="16"/>
        </w:rPr>
        <w:t xml:space="preserve"> </w:t>
      </w:r>
      <w:r w:rsidR="001527E3">
        <w:t>h</w:t>
      </w:r>
      <w:r w:rsidR="001527E3">
        <w:rPr>
          <w:spacing w:val="-1"/>
        </w:rPr>
        <w:t>a</w:t>
      </w:r>
      <w:r w:rsidR="001527E3">
        <w:t>s</w:t>
      </w:r>
      <w:r w:rsidR="001527E3">
        <w:rPr>
          <w:spacing w:val="16"/>
        </w:rPr>
        <w:t xml:space="preserve"> </w:t>
      </w:r>
      <w:r w:rsidR="001527E3">
        <w:t>b</w:t>
      </w:r>
      <w:r w:rsidR="001527E3">
        <w:rPr>
          <w:spacing w:val="-1"/>
        </w:rPr>
        <w:t>ee</w:t>
      </w:r>
      <w:r w:rsidR="001527E3">
        <w:t>n</w:t>
      </w:r>
      <w:r w:rsidR="001527E3">
        <w:rPr>
          <w:spacing w:val="16"/>
        </w:rPr>
        <w:t xml:space="preserve"> </w:t>
      </w:r>
      <w:r w:rsidR="001527E3">
        <w:t>mi</w:t>
      </w:r>
      <w:r w:rsidR="001527E3">
        <w:rPr>
          <w:spacing w:val="2"/>
        </w:rPr>
        <w:t>x</w:t>
      </w:r>
      <w:r w:rsidR="001527E3">
        <w:rPr>
          <w:spacing w:val="-1"/>
        </w:rPr>
        <w:t>e</w:t>
      </w:r>
      <w:r w:rsidR="001527E3">
        <w:t>d</w:t>
      </w:r>
      <w:r w:rsidR="001527E3">
        <w:rPr>
          <w:spacing w:val="16"/>
        </w:rPr>
        <w:t xml:space="preserve"> </w:t>
      </w:r>
      <w:r w:rsidR="001527E3">
        <w:t>for</w:t>
      </w:r>
      <w:r w:rsidR="001527E3">
        <w:rPr>
          <w:spacing w:val="15"/>
        </w:rPr>
        <w:t xml:space="preserve"> </w:t>
      </w:r>
      <w:r w:rsidR="001527E3">
        <w:t>a</w:t>
      </w:r>
      <w:r w:rsidR="001527E3">
        <w:rPr>
          <w:spacing w:val="18"/>
        </w:rPr>
        <w:t xml:space="preserve"> </w:t>
      </w:r>
      <w:r w:rsidR="001527E3">
        <w:t>p</w:t>
      </w:r>
      <w:r w:rsidR="001527E3">
        <w:rPr>
          <w:spacing w:val="-1"/>
        </w:rPr>
        <w:t>e</w:t>
      </w:r>
      <w:r w:rsidR="001527E3">
        <w:t>riod</w:t>
      </w:r>
      <w:r w:rsidR="001527E3">
        <w:rPr>
          <w:spacing w:val="16"/>
        </w:rPr>
        <w:t xml:space="preserve"> </w:t>
      </w:r>
      <w:r w:rsidR="001527E3">
        <w:t>of</w:t>
      </w:r>
      <w:r w:rsidR="001527E3">
        <w:rPr>
          <w:spacing w:val="15"/>
        </w:rPr>
        <w:t xml:space="preserve"> </w:t>
      </w:r>
      <w:r w:rsidR="001527E3">
        <w:t>more</w:t>
      </w:r>
      <w:r w:rsidR="001527E3">
        <w:rPr>
          <w:spacing w:val="15"/>
        </w:rPr>
        <w:t xml:space="preserve"> </w:t>
      </w:r>
      <w:r w:rsidR="001527E3">
        <w:t>t</w:t>
      </w:r>
      <w:r w:rsidR="001527E3">
        <w:rPr>
          <w:spacing w:val="2"/>
        </w:rPr>
        <w:t>h</w:t>
      </w:r>
      <w:r w:rsidR="001527E3">
        <w:rPr>
          <w:spacing w:val="-1"/>
        </w:rPr>
        <w:t>a</w:t>
      </w:r>
      <w:r w:rsidR="001527E3">
        <w:t>n one</w:t>
      </w:r>
      <w:r w:rsidR="001527E3">
        <w:rPr>
          <w:spacing w:val="-1"/>
        </w:rPr>
        <w:t xml:space="preserve"> </w:t>
      </w:r>
      <w:r w:rsidR="001527E3">
        <w:t>hour</w:t>
      </w:r>
      <w:r w:rsidR="001527E3">
        <w:rPr>
          <w:spacing w:val="-1"/>
        </w:rPr>
        <w:t xml:space="preserve"> </w:t>
      </w:r>
      <w:r w:rsidR="001527E3">
        <w:t>sh</w:t>
      </w:r>
      <w:r w:rsidR="001527E3">
        <w:rPr>
          <w:spacing w:val="-1"/>
        </w:rPr>
        <w:t>a</w:t>
      </w:r>
      <w:r w:rsidR="001527E3">
        <w:t>ll be</w:t>
      </w:r>
      <w:r w:rsidR="001527E3">
        <w:rPr>
          <w:spacing w:val="-1"/>
        </w:rPr>
        <w:t xml:space="preserve"> </w:t>
      </w:r>
      <w:r w:rsidR="001527E3">
        <w:t>discar</w:t>
      </w:r>
      <w:r w:rsidR="001527E3">
        <w:rPr>
          <w:spacing w:val="1"/>
        </w:rPr>
        <w:t>d</w:t>
      </w:r>
      <w:r w:rsidR="001527E3">
        <w:rPr>
          <w:spacing w:val="-1"/>
        </w:rPr>
        <w:t>e</w:t>
      </w:r>
      <w:r w:rsidR="001527E3">
        <w:t>d.</w:t>
      </w:r>
      <w:r w:rsidR="001527E3">
        <w:rPr>
          <w:spacing w:val="1"/>
        </w:rPr>
        <w:t xml:space="preserve"> </w:t>
      </w:r>
      <w:r w:rsidR="001527E3">
        <w:t>Mi</w:t>
      </w:r>
      <w:r w:rsidR="001527E3">
        <w:rPr>
          <w:spacing w:val="2"/>
        </w:rPr>
        <w:t>x</w:t>
      </w:r>
      <w:r w:rsidR="001527E3">
        <w:t>ing</w:t>
      </w:r>
      <w:r w:rsidR="001527E3">
        <w:rPr>
          <w:spacing w:val="-2"/>
        </w:rPr>
        <w:t xml:space="preserve"> </w:t>
      </w:r>
      <w:r w:rsidR="001527E3">
        <w:t>volume</w:t>
      </w:r>
      <w:r w:rsidR="001527E3">
        <w:rPr>
          <w:spacing w:val="-1"/>
        </w:rPr>
        <w:t xml:space="preserve"> </w:t>
      </w:r>
      <w:r w:rsidR="001527E3">
        <w:t>r</w:t>
      </w:r>
      <w:r w:rsidR="001527E3">
        <w:rPr>
          <w:spacing w:val="-2"/>
        </w:rPr>
        <w:t>a</w:t>
      </w:r>
      <w:r w:rsidR="001527E3">
        <w:t>tio of mo</w:t>
      </w:r>
      <w:r w:rsidR="001527E3">
        <w:rPr>
          <w:spacing w:val="-1"/>
        </w:rPr>
        <w:t>r</w:t>
      </w:r>
      <w:r w:rsidR="001527E3">
        <w:t>tar</w:t>
      </w:r>
      <w:r w:rsidR="001527E3">
        <w:rPr>
          <w:spacing w:val="-2"/>
        </w:rPr>
        <w:t xml:space="preserve"> </w:t>
      </w:r>
      <w:r w:rsidR="001527E3">
        <w:t>sh</w:t>
      </w:r>
      <w:r w:rsidR="001527E3">
        <w:rPr>
          <w:spacing w:val="-1"/>
        </w:rPr>
        <w:t>a</w:t>
      </w:r>
      <w:r w:rsidR="001527E3">
        <w:t>ll be</w:t>
      </w:r>
      <w:r w:rsidR="001527E3">
        <w:rPr>
          <w:spacing w:val="1"/>
        </w:rPr>
        <w:t xml:space="preserve"> </w:t>
      </w:r>
      <w:r w:rsidR="001527E3">
        <w:rPr>
          <w:spacing w:val="-1"/>
        </w:rPr>
        <w:t>a</w:t>
      </w:r>
      <w:r w:rsidR="001527E3">
        <w:t>s in t</w:t>
      </w:r>
      <w:r w:rsidR="001527E3">
        <w:rPr>
          <w:spacing w:val="-1"/>
        </w:rPr>
        <w:t>a</w:t>
      </w:r>
      <w:r w:rsidR="001527E3">
        <w:t>ble b</w:t>
      </w:r>
      <w:r w:rsidR="001527E3">
        <w:rPr>
          <w:spacing w:val="-2"/>
        </w:rPr>
        <w:t>e</w:t>
      </w:r>
      <w:r w:rsidR="001527E3">
        <w:t>low:</w:t>
      </w:r>
    </w:p>
    <w:p w:rsidR="001527E3" w:rsidRDefault="001527E3">
      <w:pPr>
        <w:kinsoku w:val="0"/>
        <w:overflowPunct w:val="0"/>
        <w:spacing w:before="3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48"/>
        <w:gridCol w:w="1751"/>
        <w:gridCol w:w="1750"/>
        <w:gridCol w:w="1748"/>
        <w:gridCol w:w="1651"/>
      </w:tblGrid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6"/>
        </w:trPr>
        <w:tc>
          <w:tcPr>
            <w:tcW w:w="1748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23"/>
              <w:jc w:val="center"/>
            </w:pPr>
            <w:r>
              <w:rPr>
                <w:rFonts w:ascii="Calibri" w:hAnsi="Calibri" w:cs="Calibri"/>
                <w:b/>
                <w:bCs/>
              </w:rPr>
              <w:t>B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se</w:t>
            </w:r>
          </w:p>
        </w:tc>
        <w:tc>
          <w:tcPr>
            <w:tcW w:w="175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326" w:right="289" w:firstLine="187"/>
            </w:pPr>
            <w:r>
              <w:rPr>
                <w:rFonts w:ascii="Calibri" w:hAnsi="Calibri" w:cs="Calibri"/>
                <w:b/>
                <w:bCs/>
              </w:rPr>
              <w:t>Ar</w:t>
            </w:r>
            <w:r>
              <w:rPr>
                <w:rFonts w:ascii="Calibri" w:hAnsi="Calibri" w:cs="Calibri"/>
                <w:b/>
                <w:bCs/>
                <w:spacing w:val="-1"/>
              </w:rPr>
              <w:t>e</w:t>
            </w:r>
            <w:r>
              <w:rPr>
                <w:rFonts w:ascii="Calibri" w:hAnsi="Calibri" w:cs="Calibri"/>
                <w:b/>
                <w:bCs/>
              </w:rPr>
              <w:t>a</w:t>
            </w:r>
            <w:r>
              <w:rPr>
                <w:rFonts w:ascii="Calibri" w:hAnsi="Calibri" w:cs="Calibri"/>
                <w:b/>
                <w:bCs/>
                <w:spacing w:val="-4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 xml:space="preserve">of </w:t>
            </w:r>
            <w:r>
              <w:rPr>
                <w:rFonts w:ascii="Calibri" w:hAnsi="Calibri" w:cs="Calibri"/>
                <w:b/>
                <w:bCs/>
                <w:spacing w:val="-1"/>
                <w:w w:val="95"/>
              </w:rPr>
              <w:t>a</w:t>
            </w:r>
            <w:r>
              <w:rPr>
                <w:rFonts w:ascii="Calibri" w:hAnsi="Calibri" w:cs="Calibri"/>
                <w:b/>
                <w:bCs/>
                <w:w w:val="95"/>
              </w:rPr>
              <w:t>pplica</w:t>
            </w:r>
            <w:r>
              <w:rPr>
                <w:rFonts w:ascii="Calibri" w:hAnsi="Calibri" w:cs="Calibri"/>
                <w:b/>
                <w:bCs/>
                <w:spacing w:val="-3"/>
                <w:w w:val="95"/>
              </w:rPr>
              <w:t>t</w:t>
            </w:r>
            <w:r>
              <w:rPr>
                <w:rFonts w:ascii="Calibri" w:hAnsi="Calibri" w:cs="Calibri"/>
                <w:b/>
                <w:bCs/>
                <w:w w:val="95"/>
              </w:rPr>
              <w:t>ion</w:t>
            </w:r>
          </w:p>
        </w:tc>
        <w:tc>
          <w:tcPr>
            <w:tcW w:w="175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239" w:right="202" w:firstLine="180"/>
            </w:pPr>
            <w:r>
              <w:rPr>
                <w:rFonts w:ascii="Calibri" w:hAnsi="Calibri" w:cs="Calibri"/>
                <w:b/>
                <w:bCs/>
              </w:rPr>
              <w:t>F</w:t>
            </w:r>
            <w:r>
              <w:rPr>
                <w:rFonts w:ascii="Calibri" w:hAnsi="Calibri" w:cs="Calibri"/>
                <w:b/>
                <w:bCs/>
                <w:spacing w:val="1"/>
              </w:rPr>
              <w:t>i</w:t>
            </w:r>
            <w:r>
              <w:rPr>
                <w:rFonts w:ascii="Calibri" w:hAnsi="Calibri" w:cs="Calibri"/>
                <w:b/>
                <w:bCs/>
              </w:rPr>
              <w:t>rst</w:t>
            </w:r>
            <w:r>
              <w:rPr>
                <w:rFonts w:ascii="Calibri" w:hAnsi="Calibri" w:cs="Calibri"/>
                <w:b/>
                <w:bCs/>
                <w:spacing w:val="-7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co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t</w:t>
            </w:r>
            <w:r>
              <w:rPr>
                <w:rFonts w:ascii="Calibri" w:hAnsi="Calibri" w:cs="Calibri"/>
                <w:b/>
                <w:bCs/>
                <w:w w:val="99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ce</w:t>
            </w:r>
            <w:r>
              <w:rPr>
                <w:rFonts w:ascii="Calibri" w:hAnsi="Calibri" w:cs="Calibri"/>
                <w:b/>
                <w:bCs/>
                <w:spacing w:val="-2"/>
              </w:rPr>
              <w:t>m</w:t>
            </w:r>
            <w:r>
              <w:rPr>
                <w:rFonts w:ascii="Calibri" w:hAnsi="Calibri" w:cs="Calibri"/>
                <w:b/>
                <w:bCs/>
                <w:spacing w:val="-1"/>
              </w:rPr>
              <w:t>e</w:t>
            </w:r>
            <w:r>
              <w:rPr>
                <w:rFonts w:ascii="Calibri" w:hAnsi="Calibri" w:cs="Calibri"/>
                <w:b/>
                <w:bCs/>
              </w:rPr>
              <w:t>nt</w:t>
            </w:r>
            <w:r>
              <w:rPr>
                <w:rFonts w:ascii="Calibri" w:hAnsi="Calibri" w:cs="Calibri"/>
                <w:b/>
                <w:bCs/>
                <w:spacing w:val="1"/>
              </w:rPr>
              <w:t>:</w:t>
            </w:r>
            <w:r>
              <w:rPr>
                <w:rFonts w:ascii="Calibri" w:hAnsi="Calibri" w:cs="Calibri"/>
                <w:b/>
                <w:bCs/>
              </w:rPr>
              <w:t>s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nd</w:t>
            </w:r>
          </w:p>
        </w:tc>
        <w:tc>
          <w:tcPr>
            <w:tcW w:w="1748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239" w:right="201" w:firstLine="26"/>
            </w:pPr>
            <w:r>
              <w:rPr>
                <w:rFonts w:ascii="Calibri" w:hAnsi="Calibri" w:cs="Calibri"/>
                <w:b/>
                <w:bCs/>
              </w:rPr>
              <w:t>D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bbing</w:t>
            </w:r>
            <w:r>
              <w:rPr>
                <w:rFonts w:ascii="Calibri" w:hAnsi="Calibri" w:cs="Calibri"/>
                <w:b/>
                <w:bCs/>
                <w:spacing w:val="-9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pacing w:val="-2"/>
              </w:rPr>
              <w:t>o</w:t>
            </w:r>
            <w:r>
              <w:rPr>
                <w:rFonts w:ascii="Calibri" w:hAnsi="Calibri" w:cs="Calibri"/>
                <w:b/>
                <w:bCs/>
              </w:rPr>
              <w:t>ut</w:t>
            </w:r>
            <w:r>
              <w:rPr>
                <w:rFonts w:ascii="Calibri" w:hAnsi="Calibri" w:cs="Calibri"/>
                <w:b/>
                <w:bCs/>
                <w:w w:val="99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ce</w:t>
            </w:r>
            <w:r>
              <w:rPr>
                <w:rFonts w:ascii="Calibri" w:hAnsi="Calibri" w:cs="Calibri"/>
                <w:b/>
                <w:bCs/>
                <w:spacing w:val="-2"/>
              </w:rPr>
              <w:t>m</w:t>
            </w:r>
            <w:r>
              <w:rPr>
                <w:rFonts w:ascii="Calibri" w:hAnsi="Calibri" w:cs="Calibri"/>
                <w:b/>
                <w:bCs/>
                <w:spacing w:val="-1"/>
              </w:rPr>
              <w:t>e</w:t>
            </w:r>
            <w:r>
              <w:rPr>
                <w:rFonts w:ascii="Calibri" w:hAnsi="Calibri" w:cs="Calibri"/>
                <w:b/>
                <w:bCs/>
              </w:rPr>
              <w:t>nt</w:t>
            </w:r>
            <w:r>
              <w:rPr>
                <w:rFonts w:ascii="Calibri" w:hAnsi="Calibri" w:cs="Calibri"/>
                <w:b/>
                <w:bCs/>
                <w:spacing w:val="1"/>
              </w:rPr>
              <w:t>:</w:t>
            </w:r>
            <w:r>
              <w:rPr>
                <w:rFonts w:ascii="Calibri" w:hAnsi="Calibri" w:cs="Calibri"/>
                <w:b/>
                <w:bCs/>
              </w:rPr>
              <w:t>s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nd</w:t>
            </w:r>
          </w:p>
        </w:tc>
        <w:tc>
          <w:tcPr>
            <w:tcW w:w="165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190" w:right="151" w:firstLine="103"/>
            </w:pPr>
            <w:r>
              <w:rPr>
                <w:rFonts w:ascii="Calibri" w:hAnsi="Calibri" w:cs="Calibri"/>
                <w:b/>
                <w:bCs/>
              </w:rPr>
              <w:t>F</w:t>
            </w:r>
            <w:r>
              <w:rPr>
                <w:rFonts w:ascii="Calibri" w:hAnsi="Calibri" w:cs="Calibri"/>
                <w:b/>
                <w:bCs/>
                <w:spacing w:val="1"/>
              </w:rPr>
              <w:t>i</w:t>
            </w:r>
            <w:r>
              <w:rPr>
                <w:rFonts w:ascii="Calibri" w:hAnsi="Calibri" w:cs="Calibri"/>
                <w:b/>
                <w:bCs/>
              </w:rPr>
              <w:t>ni</w:t>
            </w:r>
            <w:r>
              <w:rPr>
                <w:rFonts w:ascii="Calibri" w:hAnsi="Calibri" w:cs="Calibri"/>
                <w:b/>
                <w:bCs/>
                <w:spacing w:val="-3"/>
              </w:rPr>
              <w:t>s</w:t>
            </w:r>
            <w:r>
              <w:rPr>
                <w:rFonts w:ascii="Calibri" w:hAnsi="Calibri" w:cs="Calibri"/>
                <w:b/>
                <w:bCs/>
              </w:rPr>
              <w:t>h</w:t>
            </w:r>
            <w:r>
              <w:rPr>
                <w:rFonts w:ascii="Calibri" w:hAnsi="Calibri" w:cs="Calibri"/>
                <w:b/>
                <w:bCs/>
                <w:spacing w:val="-9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pacing w:val="-3"/>
              </w:rPr>
              <w:t>c</w:t>
            </w:r>
            <w:r>
              <w:rPr>
                <w:rFonts w:ascii="Calibri" w:hAnsi="Calibri" w:cs="Calibri"/>
                <w:b/>
                <w:bCs/>
              </w:rPr>
              <w:t>oat</w:t>
            </w:r>
            <w:r>
              <w:rPr>
                <w:rFonts w:ascii="Calibri" w:hAnsi="Calibri" w:cs="Calibri"/>
                <w:b/>
                <w:bCs/>
                <w:w w:val="99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w w:val="95"/>
              </w:rPr>
              <w:t>ce</w:t>
            </w:r>
            <w:r>
              <w:rPr>
                <w:rFonts w:ascii="Calibri" w:hAnsi="Calibri" w:cs="Calibri"/>
                <w:b/>
                <w:bCs/>
                <w:spacing w:val="-2"/>
                <w:w w:val="95"/>
              </w:rPr>
              <w:t>m</w:t>
            </w:r>
            <w:r>
              <w:rPr>
                <w:rFonts w:ascii="Calibri" w:hAnsi="Calibri" w:cs="Calibri"/>
                <w:b/>
                <w:bCs/>
                <w:spacing w:val="-1"/>
                <w:w w:val="95"/>
              </w:rPr>
              <w:t>e</w:t>
            </w:r>
            <w:r>
              <w:rPr>
                <w:rFonts w:ascii="Calibri" w:hAnsi="Calibri" w:cs="Calibri"/>
                <w:b/>
                <w:bCs/>
                <w:w w:val="95"/>
              </w:rPr>
              <w:t>nt:s</w:t>
            </w:r>
            <w:r>
              <w:rPr>
                <w:rFonts w:ascii="Calibri" w:hAnsi="Calibri" w:cs="Calibri"/>
                <w:b/>
                <w:bCs/>
                <w:spacing w:val="-1"/>
                <w:w w:val="95"/>
              </w:rPr>
              <w:t>a</w:t>
            </w:r>
            <w:r>
              <w:rPr>
                <w:rFonts w:ascii="Calibri" w:hAnsi="Calibri" w:cs="Calibri"/>
                <w:b/>
                <w:bCs/>
                <w:w w:val="95"/>
              </w:rPr>
              <w:t>nd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75"/>
        </w:trPr>
        <w:tc>
          <w:tcPr>
            <w:tcW w:w="1748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Maso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ry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2"/>
              <w:ind w:left="130"/>
            </w:pPr>
            <w:r>
              <w:rPr>
                <w:rFonts w:ascii="Calibri" w:hAnsi="Calibri" w:cs="Calibri"/>
              </w:rPr>
              <w:t>bloc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s</w:t>
            </w:r>
          </w:p>
        </w:tc>
        <w:tc>
          <w:tcPr>
            <w:tcW w:w="1751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122"/>
            </w:pPr>
            <w:r>
              <w:rPr>
                <w:rFonts w:ascii="Calibri" w:hAnsi="Calibri" w:cs="Calibri"/>
              </w:rPr>
              <w:t>Floor</w:t>
            </w:r>
          </w:p>
        </w:tc>
        <w:tc>
          <w:tcPr>
            <w:tcW w:w="1750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28"/>
              <w:jc w:val="center"/>
            </w:pPr>
            <w:r>
              <w:rPr>
                <w:rFonts w:ascii="Calibri" w:hAnsi="Calibri" w:cs="Calibri"/>
              </w:rPr>
              <w:t>-</w:t>
            </w:r>
          </w:p>
        </w:tc>
        <w:tc>
          <w:tcPr>
            <w:tcW w:w="1748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28"/>
              <w:jc w:val="center"/>
            </w:pPr>
            <w:r>
              <w:rPr>
                <w:rFonts w:ascii="Calibri" w:hAnsi="Calibri" w:cs="Calibri"/>
              </w:rPr>
              <w:t>-</w:t>
            </w:r>
          </w:p>
        </w:tc>
        <w:tc>
          <w:tcPr>
            <w:tcW w:w="1651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655" w:right="626"/>
              <w:jc w:val="center"/>
            </w:pPr>
            <w:r>
              <w:rPr>
                <w:rFonts w:ascii="Calibri" w:hAnsi="Calibri" w:cs="Calibri"/>
              </w:rPr>
              <w:t>1</w:t>
            </w:r>
            <w:r>
              <w:rPr>
                <w:rFonts w:ascii="Calibri" w:hAnsi="Calibri" w:cs="Calibri"/>
                <w:spacing w:val="1"/>
              </w:rPr>
              <w:t>:</w:t>
            </w:r>
            <w:r>
              <w:rPr>
                <w:rFonts w:ascii="Calibri" w:hAnsi="Calibri" w:cs="Calibri"/>
              </w:rPr>
              <w:t>4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72"/>
        </w:trPr>
        <w:tc>
          <w:tcPr>
            <w:tcW w:w="1748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1751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44"/>
              <w:ind w:left="122"/>
            </w:pPr>
            <w:r>
              <w:rPr>
                <w:rFonts w:ascii="Calibri" w:hAnsi="Calibri" w:cs="Calibri"/>
              </w:rPr>
              <w:t>Interi</w:t>
            </w:r>
            <w:r>
              <w:rPr>
                <w:rFonts w:ascii="Calibri" w:hAnsi="Calibri" w:cs="Calibri"/>
                <w:spacing w:val="-2"/>
              </w:rPr>
              <w:t>o</w:t>
            </w:r>
            <w:r>
              <w:rPr>
                <w:rFonts w:ascii="Calibri" w:hAnsi="Calibri" w:cs="Calibri"/>
              </w:rPr>
              <w:t>r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all</w:t>
            </w:r>
          </w:p>
        </w:tc>
        <w:tc>
          <w:tcPr>
            <w:tcW w:w="1750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44"/>
              <w:ind w:left="704" w:right="676"/>
              <w:jc w:val="center"/>
            </w:pPr>
            <w:r>
              <w:rPr>
                <w:rFonts w:ascii="Calibri" w:hAnsi="Calibri" w:cs="Calibri"/>
              </w:rPr>
              <w:t>1</w:t>
            </w:r>
            <w:r>
              <w:rPr>
                <w:rFonts w:ascii="Calibri" w:hAnsi="Calibri" w:cs="Calibri"/>
                <w:spacing w:val="1"/>
              </w:rPr>
              <w:t>:</w:t>
            </w: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1748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44"/>
              <w:ind w:left="704" w:right="675"/>
              <w:jc w:val="center"/>
            </w:pPr>
            <w:r>
              <w:rPr>
                <w:rFonts w:ascii="Calibri" w:hAnsi="Calibri" w:cs="Calibri"/>
              </w:rPr>
              <w:t>1</w:t>
            </w:r>
            <w:r>
              <w:rPr>
                <w:rFonts w:ascii="Calibri" w:hAnsi="Calibri" w:cs="Calibri"/>
                <w:spacing w:val="1"/>
              </w:rPr>
              <w:t>:</w:t>
            </w: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1651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44"/>
              <w:ind w:left="655" w:right="626"/>
              <w:jc w:val="center"/>
            </w:pPr>
            <w:r>
              <w:rPr>
                <w:rFonts w:ascii="Calibri" w:hAnsi="Calibri" w:cs="Calibri"/>
              </w:rPr>
              <w:t>1</w:t>
            </w:r>
            <w:r>
              <w:rPr>
                <w:rFonts w:ascii="Calibri" w:hAnsi="Calibri" w:cs="Calibri"/>
                <w:spacing w:val="1"/>
              </w:rPr>
              <w:t>:</w:t>
            </w:r>
            <w:r>
              <w:rPr>
                <w:rFonts w:ascii="Calibri" w:hAnsi="Calibri" w:cs="Calibri"/>
              </w:rPr>
              <w:t>4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85"/>
        </w:trPr>
        <w:tc>
          <w:tcPr>
            <w:tcW w:w="1748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1751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190" w:lineRule="exact"/>
              <w:rPr>
                <w:sz w:val="19"/>
                <w:szCs w:val="19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122"/>
            </w:pPr>
            <w:r>
              <w:rPr>
                <w:rFonts w:ascii="Calibri" w:hAnsi="Calibri" w:cs="Calibri"/>
              </w:rPr>
              <w:t>Exterior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all</w:t>
            </w:r>
          </w:p>
        </w:tc>
        <w:tc>
          <w:tcPr>
            <w:tcW w:w="1750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190" w:lineRule="exact"/>
              <w:rPr>
                <w:sz w:val="19"/>
                <w:szCs w:val="19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704" w:right="676"/>
              <w:jc w:val="center"/>
            </w:pPr>
            <w:r>
              <w:rPr>
                <w:rFonts w:ascii="Calibri" w:hAnsi="Calibri" w:cs="Calibri"/>
              </w:rPr>
              <w:t>1</w:t>
            </w:r>
            <w:r>
              <w:rPr>
                <w:rFonts w:ascii="Calibri" w:hAnsi="Calibri" w:cs="Calibri"/>
                <w:spacing w:val="1"/>
              </w:rPr>
              <w:t>:</w:t>
            </w: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1748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190" w:lineRule="exact"/>
              <w:rPr>
                <w:sz w:val="19"/>
                <w:szCs w:val="19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704" w:right="675"/>
              <w:jc w:val="center"/>
            </w:pPr>
            <w:r>
              <w:rPr>
                <w:rFonts w:ascii="Calibri" w:hAnsi="Calibri" w:cs="Calibri"/>
              </w:rPr>
              <w:t>1</w:t>
            </w:r>
            <w:r>
              <w:rPr>
                <w:rFonts w:ascii="Calibri" w:hAnsi="Calibri" w:cs="Calibri"/>
                <w:spacing w:val="1"/>
              </w:rPr>
              <w:t>:</w:t>
            </w: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1651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190" w:lineRule="exact"/>
              <w:rPr>
                <w:sz w:val="19"/>
                <w:szCs w:val="19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655" w:right="626"/>
              <w:jc w:val="center"/>
            </w:pPr>
            <w:r>
              <w:rPr>
                <w:rFonts w:ascii="Calibri" w:hAnsi="Calibri" w:cs="Calibri"/>
              </w:rPr>
              <w:t>1</w:t>
            </w:r>
            <w:r>
              <w:rPr>
                <w:rFonts w:ascii="Calibri" w:hAnsi="Calibri" w:cs="Calibri"/>
                <w:spacing w:val="1"/>
              </w:rPr>
              <w:t>:</w:t>
            </w:r>
            <w:r>
              <w:rPr>
                <w:rFonts w:ascii="Calibri" w:hAnsi="Calibri" w:cs="Calibri"/>
              </w:rPr>
              <w:t>4</w:t>
            </w:r>
          </w:p>
        </w:tc>
      </w:tr>
    </w:tbl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left="186" w:right="112"/>
      </w:pPr>
      <w:r>
        <w:t>Mort</w:t>
      </w:r>
      <w:r>
        <w:rPr>
          <w:spacing w:val="-1"/>
        </w:rPr>
        <w:t>a</w:t>
      </w:r>
      <w:r>
        <w:t>r</w:t>
      </w:r>
      <w:r>
        <w:rPr>
          <w:spacing w:val="8"/>
        </w:rPr>
        <w:t xml:space="preserve"> </w:t>
      </w:r>
      <w:r>
        <w:t>plasticise</w:t>
      </w:r>
      <w:r>
        <w:rPr>
          <w:spacing w:val="-2"/>
        </w:rPr>
        <w:t>r</w:t>
      </w:r>
      <w:r>
        <w:t>s</w:t>
      </w:r>
      <w:r>
        <w:rPr>
          <w:spacing w:val="9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6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Consul</w:t>
      </w:r>
      <w:r>
        <w:rPr>
          <w:spacing w:val="-2"/>
        </w:rPr>
        <w:t>t</w:t>
      </w:r>
      <w:r>
        <w:rPr>
          <w:spacing w:val="-1"/>
        </w:rPr>
        <w:t>a</w:t>
      </w:r>
      <w:r>
        <w:t>nt</w:t>
      </w:r>
      <w:r>
        <w:rPr>
          <w:spacing w:val="-2"/>
        </w:rPr>
        <w:t>'</w:t>
      </w:r>
      <w:r>
        <w:t>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a</w:t>
      </w:r>
      <w:r>
        <w:t>l,</w:t>
      </w:r>
      <w:r>
        <w:rPr>
          <w:spacing w:val="9"/>
        </w:rPr>
        <w:t xml:space="preserve"> </w:t>
      </w:r>
      <w:r>
        <w:t>but</w:t>
      </w:r>
      <w:r>
        <w:rPr>
          <w:spacing w:val="9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no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umst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ca</w:t>
      </w:r>
      <w:r>
        <w:t>lcium chlo</w:t>
      </w:r>
      <w:r>
        <w:rPr>
          <w:spacing w:val="-1"/>
        </w:rPr>
        <w:t>r</w:t>
      </w:r>
      <w:r>
        <w:t xml:space="preserve">ide </w:t>
      </w:r>
      <w:r>
        <w:rPr>
          <w:spacing w:val="1"/>
        </w:rPr>
        <w:t>b</w:t>
      </w:r>
      <w:r>
        <w:t>e</w:t>
      </w:r>
      <w:r>
        <w:rPr>
          <w:spacing w:val="-1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1"/>
        </w:rPr>
        <w:t>m</w:t>
      </w:r>
      <w:r>
        <w:t>itted.</w:t>
      </w:r>
    </w:p>
    <w:p w:rsidR="001527E3" w:rsidRDefault="001527E3">
      <w:pPr>
        <w:pStyle w:val="BodyText"/>
        <w:kinsoku w:val="0"/>
        <w:overflowPunct w:val="0"/>
        <w:spacing w:before="69" w:line="359" w:lineRule="auto"/>
        <w:ind w:left="186" w:right="112"/>
        <w:sectPr w:rsidR="001527E3">
          <w:type w:val="continuous"/>
          <w:pgSz w:w="11900" w:h="16860"/>
          <w:pgMar w:top="1440" w:right="980" w:bottom="280" w:left="1580" w:header="720" w:footer="720" w:gutter="0"/>
          <w:cols w:space="720" w:equalWidth="0">
            <w:col w:w="9340"/>
          </w:cols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 w:rsidP="00047DF1">
      <w:pPr>
        <w:pStyle w:val="Heading5"/>
        <w:numPr>
          <w:ilvl w:val="3"/>
          <w:numId w:val="52"/>
        </w:numPr>
        <w:tabs>
          <w:tab w:val="left" w:pos="1977"/>
        </w:tabs>
        <w:kinsoku w:val="0"/>
        <w:overflowPunct w:val="0"/>
        <w:spacing w:before="69"/>
        <w:ind w:left="1977"/>
        <w:rPr>
          <w:b w:val="0"/>
          <w:bCs w:val="0"/>
        </w:rPr>
      </w:pPr>
      <w:r>
        <w:t>Thick</w:t>
      </w:r>
      <w:r>
        <w:rPr>
          <w:spacing w:val="1"/>
        </w:rPr>
        <w:t>n</w:t>
      </w:r>
      <w:r>
        <w:rPr>
          <w:spacing w:val="-1"/>
        </w:rPr>
        <w:t>e</w:t>
      </w:r>
      <w:r>
        <w:t xml:space="preserve">ss </w:t>
      </w:r>
      <w:r>
        <w:rPr>
          <w:spacing w:val="-2"/>
        </w:rPr>
        <w:t>o</w:t>
      </w:r>
      <w:r>
        <w:t>f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oating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ind w:left="177" w:firstLine="0"/>
      </w:pPr>
      <w:r>
        <w:t>Stand</w:t>
      </w:r>
      <w:r>
        <w:rPr>
          <w:spacing w:val="-2"/>
        </w:rPr>
        <w:t>a</w:t>
      </w:r>
      <w:r>
        <w:t>rd thickn</w:t>
      </w:r>
      <w:r>
        <w:rPr>
          <w:spacing w:val="-2"/>
        </w:rPr>
        <w:t>e</w:t>
      </w:r>
      <w:r>
        <w:t xml:space="preserve">ss of </w:t>
      </w:r>
      <w:r>
        <w:rPr>
          <w:spacing w:val="-2"/>
        </w:rPr>
        <w:t>c</w:t>
      </w:r>
      <w:r>
        <w:rPr>
          <w:spacing w:val="2"/>
        </w:rPr>
        <w:t>o</w:t>
      </w:r>
      <w:r>
        <w:rPr>
          <w:spacing w:val="-1"/>
        </w:rPr>
        <w:t>a</w:t>
      </w:r>
      <w:r>
        <w:t>ting</w:t>
      </w:r>
      <w:r>
        <w:rPr>
          <w:spacing w:val="-3"/>
        </w:rPr>
        <w:t xml:space="preserve"> </w:t>
      </w:r>
      <w:r>
        <w:t>(mm)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9" w:line="220" w:lineRule="exact"/>
        <w:rPr>
          <w:sz w:val="22"/>
          <w:szCs w:val="22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42"/>
        <w:gridCol w:w="1532"/>
        <w:gridCol w:w="1294"/>
        <w:gridCol w:w="2590"/>
        <w:gridCol w:w="1294"/>
        <w:gridCol w:w="1294"/>
      </w:tblGrid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3"/>
        </w:trPr>
        <w:tc>
          <w:tcPr>
            <w:tcW w:w="1242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370"/>
            </w:pPr>
            <w:r>
              <w:rPr>
                <w:rFonts w:ascii="Calibri" w:hAnsi="Calibri" w:cs="Calibri"/>
                <w:b/>
                <w:bCs/>
              </w:rPr>
              <w:t>B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se</w:t>
            </w:r>
          </w:p>
        </w:tc>
        <w:tc>
          <w:tcPr>
            <w:tcW w:w="1532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right="5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  <w:bCs/>
              </w:rPr>
              <w:t>Ar</w:t>
            </w:r>
            <w:r>
              <w:rPr>
                <w:rFonts w:ascii="Calibri" w:hAnsi="Calibri" w:cs="Calibri"/>
                <w:b/>
                <w:bCs/>
                <w:spacing w:val="-1"/>
              </w:rPr>
              <w:t>e</w:t>
            </w:r>
            <w:r>
              <w:rPr>
                <w:rFonts w:ascii="Calibri" w:hAnsi="Calibri" w:cs="Calibri"/>
                <w:b/>
                <w:bCs/>
              </w:rPr>
              <w:t>a</w:t>
            </w:r>
            <w:r>
              <w:rPr>
                <w:rFonts w:ascii="Calibri" w:hAnsi="Calibri" w:cs="Calibri"/>
                <w:b/>
                <w:bCs/>
                <w:spacing w:val="-4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of</w:t>
            </w:r>
          </w:p>
          <w:p w:rsidR="001527E3" w:rsidRDefault="001527E3">
            <w:pPr>
              <w:pStyle w:val="TableParagraph"/>
              <w:kinsoku w:val="0"/>
              <w:overflowPunct w:val="0"/>
              <w:ind w:left="4"/>
              <w:jc w:val="center"/>
            </w:pP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pplica</w:t>
            </w:r>
            <w:r>
              <w:rPr>
                <w:rFonts w:ascii="Calibri" w:hAnsi="Calibri" w:cs="Calibri"/>
                <w:b/>
                <w:bCs/>
                <w:spacing w:val="-3"/>
              </w:rPr>
              <w:t>t</w:t>
            </w:r>
            <w:r>
              <w:rPr>
                <w:rFonts w:ascii="Calibri" w:hAnsi="Calibri" w:cs="Calibri"/>
                <w:b/>
                <w:bCs/>
              </w:rPr>
              <w:t>ion</w:t>
            </w:r>
          </w:p>
        </w:tc>
        <w:tc>
          <w:tcPr>
            <w:tcW w:w="1294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174"/>
            </w:pPr>
            <w:r>
              <w:rPr>
                <w:rFonts w:ascii="Calibri" w:hAnsi="Calibri" w:cs="Calibri"/>
                <w:b/>
                <w:bCs/>
              </w:rPr>
              <w:t>F</w:t>
            </w:r>
            <w:r>
              <w:rPr>
                <w:rFonts w:ascii="Calibri" w:hAnsi="Calibri" w:cs="Calibri"/>
                <w:b/>
                <w:bCs/>
                <w:spacing w:val="1"/>
              </w:rPr>
              <w:t>i</w:t>
            </w:r>
            <w:r>
              <w:rPr>
                <w:rFonts w:ascii="Calibri" w:hAnsi="Calibri" w:cs="Calibri"/>
                <w:b/>
                <w:bCs/>
              </w:rPr>
              <w:t>rst</w:t>
            </w:r>
            <w:r>
              <w:rPr>
                <w:rFonts w:ascii="Calibri" w:hAnsi="Calibri" w:cs="Calibri"/>
                <w:b/>
                <w:bCs/>
                <w:spacing w:val="-7"/>
              </w:rPr>
              <w:t xml:space="preserve"> </w:t>
            </w:r>
            <w:r>
              <w:rPr>
                <w:rFonts w:ascii="Calibri" w:hAnsi="Calibri" w:cs="Calibri"/>
                <w:b/>
                <w:bCs/>
              </w:rPr>
              <w:t>co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t</w:t>
            </w:r>
          </w:p>
        </w:tc>
        <w:tc>
          <w:tcPr>
            <w:tcW w:w="2590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</w:tcPr>
          <w:p w:rsidR="001527E3" w:rsidRDefault="001527E3">
            <w:pPr>
              <w:pStyle w:val="TableParagraph"/>
              <w:tabs>
                <w:tab w:val="left" w:pos="1355"/>
              </w:tabs>
              <w:kinsoku w:val="0"/>
              <w:overflowPunct w:val="0"/>
              <w:spacing w:line="291" w:lineRule="exact"/>
              <w:ind w:right="67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  <w:bCs/>
              </w:rPr>
              <w:t>Dubb</w:t>
            </w:r>
            <w:r>
              <w:rPr>
                <w:rFonts w:ascii="Calibri" w:hAnsi="Calibri" w:cs="Calibri"/>
                <w:b/>
                <w:bCs/>
                <w:spacing w:val="-2"/>
              </w:rPr>
              <w:t>i</w:t>
            </w:r>
            <w:r>
              <w:rPr>
                <w:rFonts w:ascii="Calibri" w:hAnsi="Calibri" w:cs="Calibri"/>
                <w:b/>
                <w:bCs/>
              </w:rPr>
              <w:t>ng</w:t>
            </w:r>
            <w:r>
              <w:rPr>
                <w:rFonts w:ascii="Calibri" w:hAnsi="Calibri" w:cs="Calibri"/>
                <w:b/>
                <w:bCs/>
              </w:rPr>
              <w:tab/>
              <w:t>S</w:t>
            </w:r>
            <w:r>
              <w:rPr>
                <w:rFonts w:ascii="Calibri" w:hAnsi="Calibri" w:cs="Calibri"/>
                <w:b/>
                <w:bCs/>
                <w:spacing w:val="-2"/>
              </w:rPr>
              <w:t>e</w:t>
            </w:r>
            <w:r>
              <w:rPr>
                <w:rFonts w:ascii="Calibri" w:hAnsi="Calibri" w:cs="Calibri"/>
                <w:b/>
                <w:bCs/>
              </w:rPr>
              <w:t>cond</w:t>
            </w:r>
          </w:p>
          <w:p w:rsidR="001527E3" w:rsidRDefault="001527E3">
            <w:pPr>
              <w:pStyle w:val="TableParagraph"/>
              <w:tabs>
                <w:tab w:val="left" w:pos="1301"/>
              </w:tabs>
              <w:kinsoku w:val="0"/>
              <w:overflowPunct w:val="0"/>
              <w:ind w:left="50"/>
              <w:jc w:val="center"/>
            </w:pPr>
            <w:r>
              <w:rPr>
                <w:rFonts w:ascii="Calibri" w:hAnsi="Calibri" w:cs="Calibri"/>
                <w:b/>
                <w:bCs/>
              </w:rPr>
              <w:t>o</w:t>
            </w:r>
            <w:r>
              <w:rPr>
                <w:rFonts w:ascii="Calibri" w:hAnsi="Calibri" w:cs="Calibri"/>
                <w:b/>
                <w:bCs/>
                <w:spacing w:val="1"/>
              </w:rPr>
              <w:t>u</w:t>
            </w:r>
            <w:r>
              <w:rPr>
                <w:rFonts w:ascii="Calibri" w:hAnsi="Calibri" w:cs="Calibri"/>
                <w:b/>
                <w:bCs/>
              </w:rPr>
              <w:t>t</w:t>
            </w:r>
            <w:r>
              <w:rPr>
                <w:rFonts w:ascii="Calibri" w:hAnsi="Calibri" w:cs="Calibri"/>
                <w:b/>
                <w:bCs/>
              </w:rPr>
              <w:tab/>
              <w:t>co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t</w:t>
            </w:r>
          </w:p>
        </w:tc>
        <w:tc>
          <w:tcPr>
            <w:tcW w:w="1294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99"/>
            </w:pPr>
            <w:r>
              <w:rPr>
                <w:rFonts w:ascii="Calibri" w:hAnsi="Calibri" w:cs="Calibri"/>
                <w:b/>
                <w:bCs/>
              </w:rPr>
              <w:t>F</w:t>
            </w:r>
            <w:r>
              <w:rPr>
                <w:rFonts w:ascii="Calibri" w:hAnsi="Calibri" w:cs="Calibri"/>
                <w:b/>
                <w:bCs/>
                <w:spacing w:val="1"/>
              </w:rPr>
              <w:t>i</w:t>
            </w:r>
            <w:r>
              <w:rPr>
                <w:rFonts w:ascii="Calibri" w:hAnsi="Calibri" w:cs="Calibri"/>
                <w:b/>
                <w:bCs/>
              </w:rPr>
              <w:t>ni</w:t>
            </w:r>
            <w:r>
              <w:rPr>
                <w:rFonts w:ascii="Calibri" w:hAnsi="Calibri" w:cs="Calibri"/>
                <w:b/>
                <w:bCs/>
                <w:spacing w:val="-3"/>
              </w:rPr>
              <w:t>s</w:t>
            </w:r>
            <w:r>
              <w:rPr>
                <w:rFonts w:ascii="Calibri" w:hAnsi="Calibri" w:cs="Calibri"/>
                <w:b/>
                <w:bCs/>
              </w:rPr>
              <w:t>h</w:t>
            </w:r>
            <w:r>
              <w:rPr>
                <w:rFonts w:ascii="Calibri" w:hAnsi="Calibri" w:cs="Calibri"/>
                <w:b/>
                <w:bCs/>
                <w:spacing w:val="-9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pacing w:val="-3"/>
              </w:rPr>
              <w:t>c</w:t>
            </w:r>
            <w:r>
              <w:rPr>
                <w:rFonts w:ascii="Calibri" w:hAnsi="Calibri" w:cs="Calibri"/>
                <w:b/>
                <w:bCs/>
              </w:rPr>
              <w:t>oat</w:t>
            </w:r>
          </w:p>
        </w:tc>
        <w:tc>
          <w:tcPr>
            <w:tcW w:w="1294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spacing w:line="291" w:lineRule="exact"/>
              <w:ind w:left="378"/>
            </w:pPr>
            <w:r>
              <w:rPr>
                <w:rFonts w:ascii="Calibri" w:hAnsi="Calibri" w:cs="Calibri"/>
                <w:b/>
                <w:bCs/>
              </w:rPr>
              <w:t>To</w:t>
            </w:r>
            <w:r>
              <w:rPr>
                <w:rFonts w:ascii="Calibri" w:hAnsi="Calibri" w:cs="Calibri"/>
                <w:b/>
                <w:bCs/>
                <w:spacing w:val="1"/>
              </w:rPr>
              <w:t>t</w:t>
            </w:r>
            <w:r>
              <w:rPr>
                <w:rFonts w:ascii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hAnsi="Calibri" w:cs="Calibri"/>
                <w:b/>
                <w:bCs/>
              </w:rPr>
              <w:t>l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75"/>
        </w:trPr>
        <w:tc>
          <w:tcPr>
            <w:tcW w:w="1242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96" w:right="275" w:hanging="12"/>
            </w:pPr>
            <w:r>
              <w:rPr>
                <w:rFonts w:ascii="Calibri" w:hAnsi="Calibri" w:cs="Calibri"/>
              </w:rPr>
              <w:t>Maso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ry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block</w:t>
            </w:r>
          </w:p>
        </w:tc>
        <w:tc>
          <w:tcPr>
            <w:tcW w:w="1532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85"/>
            </w:pPr>
            <w:r>
              <w:rPr>
                <w:rFonts w:ascii="Calibri" w:hAnsi="Calibri" w:cs="Calibri"/>
              </w:rPr>
              <w:t>Floor</w:t>
            </w:r>
          </w:p>
        </w:tc>
        <w:tc>
          <w:tcPr>
            <w:tcW w:w="1294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right="6"/>
              <w:jc w:val="center"/>
            </w:pPr>
            <w:r>
              <w:rPr>
                <w:rFonts w:ascii="Calibri" w:hAnsi="Calibri" w:cs="Calibri"/>
              </w:rPr>
              <w:t>-</w:t>
            </w:r>
          </w:p>
        </w:tc>
        <w:tc>
          <w:tcPr>
            <w:tcW w:w="2590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</w:tcPr>
          <w:p w:rsidR="001527E3" w:rsidRDefault="001527E3">
            <w:pPr>
              <w:pStyle w:val="TableParagraph"/>
              <w:tabs>
                <w:tab w:val="left" w:pos="1892"/>
              </w:tabs>
              <w:kinsoku w:val="0"/>
              <w:overflowPunct w:val="0"/>
              <w:spacing w:before="1"/>
              <w:ind w:left="596"/>
            </w:pPr>
            <w:r>
              <w:rPr>
                <w:rFonts w:ascii="Calibri" w:hAnsi="Calibri" w:cs="Calibri"/>
              </w:rPr>
              <w:t>-</w:t>
            </w:r>
            <w:r>
              <w:rPr>
                <w:rFonts w:ascii="Calibri" w:hAnsi="Calibri" w:cs="Calibri"/>
              </w:rPr>
              <w:tab/>
              <w:t>-</w:t>
            </w:r>
          </w:p>
        </w:tc>
        <w:tc>
          <w:tcPr>
            <w:tcW w:w="1294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85"/>
            </w:pPr>
            <w:r>
              <w:rPr>
                <w:rFonts w:ascii="Calibri" w:hAnsi="Calibri" w:cs="Calibri"/>
              </w:rPr>
              <w:t>as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per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g</w:t>
            </w:r>
          </w:p>
        </w:tc>
        <w:tc>
          <w:tcPr>
            <w:tcW w:w="1294" w:type="dxa"/>
            <w:tcBorders>
              <w:top w:val="single" w:sz="8" w:space="0" w:color="BABABA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/>
              <w:ind w:left="104"/>
            </w:pPr>
            <w:r>
              <w:rPr>
                <w:rFonts w:ascii="Calibri" w:hAnsi="Calibri" w:cs="Calibri"/>
              </w:rPr>
              <w:t>as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per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g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71"/>
        </w:trPr>
        <w:tc>
          <w:tcPr>
            <w:tcW w:w="1242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1532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44"/>
              <w:ind w:left="85"/>
            </w:pPr>
            <w:r>
              <w:rPr>
                <w:rFonts w:ascii="Calibri" w:hAnsi="Calibri" w:cs="Calibri"/>
              </w:rPr>
              <w:t>Interi</w:t>
            </w:r>
            <w:r>
              <w:rPr>
                <w:rFonts w:ascii="Calibri" w:hAnsi="Calibri" w:cs="Calibri"/>
                <w:spacing w:val="-2"/>
              </w:rPr>
              <w:t>o</w:t>
            </w:r>
            <w:r>
              <w:rPr>
                <w:rFonts w:ascii="Calibri" w:hAnsi="Calibri" w:cs="Calibri"/>
              </w:rPr>
              <w:t>r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all</w:t>
            </w:r>
          </w:p>
        </w:tc>
        <w:tc>
          <w:tcPr>
            <w:tcW w:w="1294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44"/>
              <w:ind w:left="552" w:right="558"/>
              <w:jc w:val="center"/>
            </w:pPr>
            <w:r>
              <w:rPr>
                <w:rFonts w:ascii="Calibri" w:hAnsi="Calibri" w:cs="Calibri"/>
              </w:rPr>
              <w:t>8</w:t>
            </w:r>
          </w:p>
        </w:tc>
        <w:tc>
          <w:tcPr>
            <w:tcW w:w="2590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</w:tcPr>
          <w:p w:rsidR="001527E3" w:rsidRDefault="001527E3">
            <w:pPr>
              <w:pStyle w:val="TableParagraph"/>
              <w:tabs>
                <w:tab w:val="left" w:pos="1868"/>
              </w:tabs>
              <w:kinsoku w:val="0"/>
              <w:overflowPunct w:val="0"/>
              <w:spacing w:before="44"/>
              <w:ind w:left="596"/>
            </w:pPr>
            <w:r>
              <w:rPr>
                <w:rFonts w:ascii="Calibri" w:hAnsi="Calibri" w:cs="Calibri"/>
              </w:rPr>
              <w:t>-</w:t>
            </w:r>
            <w:r>
              <w:rPr>
                <w:rFonts w:ascii="Calibri" w:hAnsi="Calibri" w:cs="Calibri"/>
              </w:rPr>
              <w:tab/>
              <w:t>8</w:t>
            </w:r>
          </w:p>
        </w:tc>
        <w:tc>
          <w:tcPr>
            <w:tcW w:w="1294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44"/>
              <w:ind w:left="553" w:right="558"/>
              <w:jc w:val="center"/>
            </w:pP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1294" w:type="dxa"/>
            <w:tcBorders>
              <w:top w:val="nil"/>
              <w:left w:val="single" w:sz="8" w:space="0" w:color="BABABA"/>
              <w:bottom w:val="nil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44"/>
              <w:ind w:left="493" w:right="496"/>
              <w:jc w:val="center"/>
            </w:pPr>
            <w:r>
              <w:rPr>
                <w:rFonts w:ascii="Calibri" w:hAnsi="Calibri" w:cs="Calibri"/>
              </w:rPr>
              <w:t>15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85"/>
        </w:trPr>
        <w:tc>
          <w:tcPr>
            <w:tcW w:w="1242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1532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 w:line="190" w:lineRule="exact"/>
              <w:rPr>
                <w:sz w:val="19"/>
                <w:szCs w:val="19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85"/>
            </w:pPr>
            <w:r>
              <w:rPr>
                <w:rFonts w:ascii="Calibri" w:hAnsi="Calibri" w:cs="Calibri"/>
              </w:rPr>
              <w:t>Exterior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all</w:t>
            </w:r>
          </w:p>
        </w:tc>
        <w:tc>
          <w:tcPr>
            <w:tcW w:w="1294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 w:line="190" w:lineRule="exact"/>
              <w:rPr>
                <w:sz w:val="19"/>
                <w:szCs w:val="19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552" w:right="558"/>
              <w:jc w:val="center"/>
            </w:pPr>
            <w:r>
              <w:rPr>
                <w:rFonts w:ascii="Calibri" w:hAnsi="Calibri" w:cs="Calibri"/>
              </w:rPr>
              <w:t>8</w:t>
            </w:r>
          </w:p>
        </w:tc>
        <w:tc>
          <w:tcPr>
            <w:tcW w:w="2590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</w:tcPr>
          <w:p w:rsidR="001527E3" w:rsidRDefault="001527E3">
            <w:pPr>
              <w:pStyle w:val="TableParagraph"/>
              <w:kinsoku w:val="0"/>
              <w:overflowPunct w:val="0"/>
              <w:spacing w:before="1" w:line="190" w:lineRule="exact"/>
              <w:rPr>
                <w:sz w:val="19"/>
                <w:szCs w:val="19"/>
              </w:rPr>
            </w:pPr>
          </w:p>
          <w:p w:rsidR="001527E3" w:rsidRDefault="001527E3">
            <w:pPr>
              <w:pStyle w:val="TableParagraph"/>
              <w:tabs>
                <w:tab w:val="left" w:pos="1868"/>
              </w:tabs>
              <w:kinsoku w:val="0"/>
              <w:overflowPunct w:val="0"/>
              <w:ind w:left="596"/>
            </w:pPr>
            <w:r>
              <w:rPr>
                <w:rFonts w:ascii="Calibri" w:hAnsi="Calibri" w:cs="Calibri"/>
              </w:rPr>
              <w:t>-</w:t>
            </w:r>
            <w:r>
              <w:rPr>
                <w:rFonts w:ascii="Calibri" w:hAnsi="Calibri" w:cs="Calibri"/>
              </w:rPr>
              <w:tab/>
              <w:t>8</w:t>
            </w:r>
          </w:p>
        </w:tc>
        <w:tc>
          <w:tcPr>
            <w:tcW w:w="1294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 w:line="190" w:lineRule="exact"/>
              <w:rPr>
                <w:sz w:val="19"/>
                <w:szCs w:val="19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553" w:right="558"/>
              <w:jc w:val="center"/>
            </w:pP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1294" w:type="dxa"/>
            <w:tcBorders>
              <w:top w:val="nil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before="1" w:line="190" w:lineRule="exact"/>
              <w:rPr>
                <w:sz w:val="19"/>
                <w:szCs w:val="19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493" w:right="496"/>
              <w:jc w:val="center"/>
            </w:pPr>
            <w:r>
              <w:rPr>
                <w:rFonts w:ascii="Calibri" w:hAnsi="Calibri" w:cs="Calibri"/>
              </w:rPr>
              <w:t>15</w:t>
            </w:r>
          </w:p>
        </w:tc>
      </w:tr>
    </w:tbl>
    <w:p w:rsidR="001527E3" w:rsidRDefault="00586FE3">
      <w:pPr>
        <w:pStyle w:val="BodyText"/>
        <w:kinsoku w:val="0"/>
        <w:overflowPunct w:val="0"/>
        <w:spacing w:line="253" w:lineRule="exact"/>
        <w:ind w:left="177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1" locked="0" layoutInCell="0" allowOverlap="1">
                <wp:simplePos x="0" y="0"/>
                <wp:positionH relativeFrom="page">
                  <wp:posOffset>4473575</wp:posOffset>
                </wp:positionH>
                <wp:positionV relativeFrom="paragraph">
                  <wp:posOffset>-1864360</wp:posOffset>
                </wp:positionV>
                <wp:extent cx="12700" cy="1838325"/>
                <wp:effectExtent l="0" t="0" r="0" b="0"/>
                <wp:wrapNone/>
                <wp:docPr id="1017" name="Freeform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700" cy="1838325"/>
                        </a:xfrm>
                        <a:custGeom>
                          <a:avLst/>
                          <a:gdLst>
                            <a:gd name="T0" fmla="*/ 0 w 20"/>
                            <a:gd name="T1" fmla="*/ 0 h 2895"/>
                            <a:gd name="T2" fmla="*/ 0 w 20"/>
                            <a:gd name="T3" fmla="*/ 2895 h 289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20" h="2895">
                              <a:moveTo>
                                <a:pt x="0" y="0"/>
                              </a:moveTo>
                              <a:lnTo>
                                <a:pt x="0" y="2895"/>
                              </a:lnTo>
                            </a:path>
                          </a:pathLst>
                        </a:custGeom>
                        <a:noFill/>
                        <a:ln w="13462">
                          <a:solidFill>
                            <a:srgbClr val="BABAB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2928E1E8" id="Freeform 863" o:spid="_x0000_s1026" style="position:absolute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points="352.25pt,-146.8pt,352.25pt,-2.05pt" coordsize="20,2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" o:allowincell="f" filled="f" strokecolor="#bababa" strokeweight="1.06pt">
                <v:path arrowok="t" o:connecttype="custom" o:connectlocs="0,0;0,1838325" o:connectangles="0,0"/>
                <w10:wrap anchorx="page"/>
              </v:polylin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1" locked="0" layoutInCell="0" allowOverlap="1">
                <wp:simplePos x="0" y="0"/>
                <wp:positionH relativeFrom="page">
                  <wp:posOffset>1129030</wp:posOffset>
                </wp:positionH>
                <wp:positionV relativeFrom="paragraph">
                  <wp:posOffset>-1308100</wp:posOffset>
                </wp:positionV>
                <wp:extent cx="664845" cy="561340"/>
                <wp:effectExtent l="0" t="0" r="0" b="0"/>
                <wp:wrapNone/>
                <wp:docPr id="1014" name="Group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4845" cy="561340"/>
                          <a:chOff x="1778" y="-2060"/>
                          <a:chExt cx="1047" cy="884"/>
                        </a:xfrm>
                      </wpg:grpSpPr>
                      <wps:wsp>
                        <wps:cNvPr id="1015" name="Rectangle 865"/>
                        <wps:cNvSpPr>
                          <a:spLocks/>
                        </wps:cNvSpPr>
                        <wps:spPr bwMode="auto">
                          <a:xfrm>
                            <a:off x="1788" y="-2050"/>
                            <a:ext cx="1027" cy="29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6" name="Rectangle 866"/>
                        <wps:cNvSpPr>
                          <a:spLocks/>
                        </wps:cNvSpPr>
                        <wps:spPr bwMode="auto">
                          <a:xfrm>
                            <a:off x="1788" y="-1757"/>
                            <a:ext cx="1027" cy="57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B409D7" id="Group 864" o:spid="_x0000_s1026" style="position:absolute;margin-left:88.9pt;margin-top:-103pt;width:52.35pt;height:44.2pt;z-index:-251636736;mso-position-horizontal-relative:page" coordorigin="1778,-2060" coordsize="1047,8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" o:allowincell="f">
                <v:rect id="Rectangle 865" o:spid="_x0000_s1027" style="position:absolute;left:1788;top:-2050;width:1027;height:2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" fillcolor="#d2d2d2" stroked="f">
                  <v:path arrowok="t"/>
                </v:rect>
                <v:rect id="Rectangle 866" o:spid="_x0000_s1028" style="position:absolute;left:1788;top:-1757;width:1027;height: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" fillcolor="#d2d2d2" stroked="f">
                  <v:path arrowok="t"/>
                </v:rect>
                <w10:wrap anchorx="page"/>
              </v:group>
            </w:pict>
          </mc:Fallback>
        </mc:AlternateContent>
      </w:r>
      <w:r w:rsidR="001527E3">
        <w:t>Thi</w:t>
      </w:r>
      <w:r w:rsidR="001527E3">
        <w:rPr>
          <w:spacing w:val="-1"/>
        </w:rPr>
        <w:t>c</w:t>
      </w:r>
      <w:r w:rsidR="001527E3">
        <w:t>kn</w:t>
      </w:r>
      <w:r w:rsidR="001527E3">
        <w:rPr>
          <w:spacing w:val="-1"/>
        </w:rPr>
        <w:t>e</w:t>
      </w:r>
      <w:r w:rsidR="001527E3">
        <w:t>ss</w:t>
      </w:r>
      <w:r w:rsidR="001527E3">
        <w:rPr>
          <w:spacing w:val="12"/>
        </w:rPr>
        <w:t xml:space="preserve"> </w:t>
      </w:r>
      <w:r w:rsidR="001527E3">
        <w:t>of</w:t>
      </w:r>
      <w:r w:rsidR="001527E3">
        <w:rPr>
          <w:spacing w:val="11"/>
        </w:rPr>
        <w:t xml:space="preserve"> </w:t>
      </w:r>
      <w:r w:rsidR="001527E3">
        <w:rPr>
          <w:spacing w:val="-1"/>
        </w:rPr>
        <w:t>c</w:t>
      </w:r>
      <w:r w:rsidR="001527E3">
        <w:rPr>
          <w:spacing w:val="2"/>
        </w:rPr>
        <w:t>o</w:t>
      </w:r>
      <w:r w:rsidR="001527E3">
        <w:rPr>
          <w:spacing w:val="-1"/>
        </w:rPr>
        <w:t>a</w:t>
      </w:r>
      <w:r w:rsidR="001527E3">
        <w:t>ting</w:t>
      </w:r>
      <w:r w:rsidR="001527E3">
        <w:rPr>
          <w:spacing w:val="9"/>
        </w:rPr>
        <w:t xml:space="preserve"> </w:t>
      </w:r>
      <w:r w:rsidR="001527E3">
        <w:t>s</w:t>
      </w:r>
      <w:r w:rsidR="001527E3">
        <w:rPr>
          <w:spacing w:val="2"/>
        </w:rPr>
        <w:t>h</w:t>
      </w:r>
      <w:r w:rsidR="001527E3">
        <w:rPr>
          <w:spacing w:val="1"/>
        </w:rPr>
        <w:t>a</w:t>
      </w:r>
      <w:r w:rsidR="001527E3">
        <w:t>ll</w:t>
      </w:r>
      <w:r w:rsidR="001527E3">
        <w:rPr>
          <w:spacing w:val="12"/>
        </w:rPr>
        <w:t xml:space="preserve"> </w:t>
      </w:r>
      <w:r w:rsidR="001527E3">
        <w:t>be</w:t>
      </w:r>
      <w:r w:rsidR="001527E3">
        <w:rPr>
          <w:spacing w:val="13"/>
        </w:rPr>
        <w:t xml:space="preserve"> </w:t>
      </w:r>
      <w:r w:rsidR="001527E3">
        <w:t>stand</w:t>
      </w:r>
      <w:r w:rsidR="001527E3">
        <w:rPr>
          <w:spacing w:val="-2"/>
        </w:rPr>
        <w:t>a</w:t>
      </w:r>
      <w:r w:rsidR="001527E3">
        <w:t>rd</w:t>
      </w:r>
      <w:r w:rsidR="001527E3">
        <w:rPr>
          <w:spacing w:val="11"/>
        </w:rPr>
        <w:t xml:space="preserve"> </w:t>
      </w:r>
      <w:r w:rsidR="001527E3">
        <w:t>thi</w:t>
      </w:r>
      <w:r w:rsidR="001527E3">
        <w:rPr>
          <w:spacing w:val="-1"/>
        </w:rPr>
        <w:t>c</w:t>
      </w:r>
      <w:r w:rsidR="001527E3">
        <w:t>kn</w:t>
      </w:r>
      <w:r w:rsidR="001527E3">
        <w:rPr>
          <w:spacing w:val="-1"/>
        </w:rPr>
        <w:t>e</w:t>
      </w:r>
      <w:r w:rsidR="001527E3">
        <w:t>ss</w:t>
      </w:r>
      <w:r w:rsidR="001527E3">
        <w:rPr>
          <w:spacing w:val="14"/>
        </w:rPr>
        <w:t xml:space="preserve"> </w:t>
      </w:r>
      <w:r w:rsidR="001527E3">
        <w:t>of</w:t>
      </w:r>
      <w:r w:rsidR="001527E3">
        <w:rPr>
          <w:spacing w:val="11"/>
        </w:rPr>
        <w:t xml:space="preserve"> </w:t>
      </w:r>
      <w:r w:rsidR="001527E3">
        <w:rPr>
          <w:spacing w:val="-1"/>
        </w:rPr>
        <w:t>c</w:t>
      </w:r>
      <w:r w:rsidR="001527E3">
        <w:t>o</w:t>
      </w:r>
      <w:r w:rsidR="001527E3">
        <w:rPr>
          <w:spacing w:val="-1"/>
        </w:rPr>
        <w:t>a</w:t>
      </w:r>
      <w:r w:rsidR="001527E3">
        <w:t>ti</w:t>
      </w:r>
      <w:r w:rsidR="001527E3">
        <w:rPr>
          <w:spacing w:val="2"/>
        </w:rPr>
        <w:t>n</w:t>
      </w:r>
      <w:r w:rsidR="001527E3">
        <w:t>g</w:t>
      </w:r>
      <w:r w:rsidR="001527E3">
        <w:rPr>
          <w:spacing w:val="9"/>
        </w:rPr>
        <w:t xml:space="preserve"> </w:t>
      </w:r>
      <w:r w:rsidR="001527E3">
        <w:t>unless</w:t>
      </w:r>
      <w:r w:rsidR="001527E3">
        <w:rPr>
          <w:spacing w:val="11"/>
        </w:rPr>
        <w:t xml:space="preserve"> </w:t>
      </w:r>
      <w:r w:rsidR="001527E3">
        <w:t>otherwise</w:t>
      </w:r>
      <w:r w:rsidR="001527E3">
        <w:rPr>
          <w:spacing w:val="11"/>
        </w:rPr>
        <w:t xml:space="preserve"> </w:t>
      </w:r>
      <w:r w:rsidR="001527E3">
        <w:t>indi</w:t>
      </w:r>
      <w:r w:rsidR="001527E3">
        <w:rPr>
          <w:spacing w:val="-1"/>
        </w:rPr>
        <w:t>ca</w:t>
      </w:r>
      <w:r w:rsidR="001527E3">
        <w:t>ted</w:t>
      </w:r>
      <w:r w:rsidR="001527E3">
        <w:rPr>
          <w:spacing w:val="11"/>
        </w:rPr>
        <w:t xml:space="preserve"> </w:t>
      </w:r>
      <w:r w:rsidR="001527E3">
        <w:t>on</w:t>
      </w:r>
      <w:r w:rsidR="001527E3">
        <w:rPr>
          <w:spacing w:val="11"/>
        </w:rPr>
        <w:t xml:space="preserve"> </w:t>
      </w:r>
      <w:r w:rsidR="001527E3">
        <w:t>the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186" w:firstLine="0"/>
      </w:pPr>
      <w:r>
        <w:t>D</w:t>
      </w:r>
      <w:r>
        <w:rPr>
          <w:spacing w:val="-2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s.</w:t>
      </w:r>
    </w:p>
    <w:p w:rsidR="001527E3" w:rsidRDefault="001527E3">
      <w:pPr>
        <w:kinsoku w:val="0"/>
        <w:overflowPunct w:val="0"/>
        <w:spacing w:before="2" w:line="150" w:lineRule="exact"/>
        <w:rPr>
          <w:sz w:val="15"/>
          <w:szCs w:val="15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586FE3">
      <w:pPr>
        <w:pStyle w:val="Heading3"/>
        <w:kinsoku w:val="0"/>
        <w:overflowPunct w:val="0"/>
        <w:ind w:left="102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79" name="Picture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2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11" w:name="bookmark110"/>
      <w:bookmarkEnd w:id="111"/>
      <w:r w:rsidR="001527E3">
        <w:rPr>
          <w:position w:val="1"/>
        </w:rPr>
        <w:t>Masonry</w:t>
      </w:r>
      <w:r w:rsidR="001527E3">
        <w:rPr>
          <w:spacing w:val="-12"/>
          <w:position w:val="1"/>
        </w:rPr>
        <w:t xml:space="preserve"> </w:t>
      </w:r>
      <w:r w:rsidR="001527E3">
        <w:rPr>
          <w:position w:val="1"/>
        </w:rPr>
        <w:t>and</w:t>
      </w:r>
      <w:r w:rsidR="001527E3">
        <w:rPr>
          <w:spacing w:val="-13"/>
          <w:position w:val="1"/>
        </w:rPr>
        <w:t xml:space="preserve"> </w:t>
      </w:r>
      <w:r w:rsidR="001527E3">
        <w:rPr>
          <w:position w:val="1"/>
        </w:rPr>
        <w:t>R</w:t>
      </w:r>
      <w:r w:rsidR="001527E3">
        <w:rPr>
          <w:spacing w:val="2"/>
          <w:position w:val="1"/>
        </w:rPr>
        <w:t>e</w:t>
      </w:r>
      <w:r w:rsidR="001527E3">
        <w:rPr>
          <w:position w:val="1"/>
        </w:rPr>
        <w:t>nder</w:t>
      </w:r>
      <w:r w:rsidR="001527E3">
        <w:rPr>
          <w:spacing w:val="2"/>
          <w:position w:val="1"/>
        </w:rPr>
        <w:t>i</w:t>
      </w:r>
      <w:r w:rsidR="001527E3">
        <w:rPr>
          <w:position w:val="1"/>
        </w:rPr>
        <w:t>ng</w:t>
      </w:r>
    </w:p>
    <w:p w:rsidR="001527E3" w:rsidRDefault="001527E3">
      <w:pPr>
        <w:kinsoku w:val="0"/>
        <w:overflowPunct w:val="0"/>
        <w:spacing w:before="3" w:line="220" w:lineRule="exact"/>
        <w:rPr>
          <w:sz w:val="22"/>
          <w:szCs w:val="22"/>
        </w:rPr>
      </w:pPr>
    </w:p>
    <w:p w:rsidR="001527E3" w:rsidRDefault="001527E3">
      <w:pPr>
        <w:pStyle w:val="Heading4"/>
        <w:numPr>
          <w:ilvl w:val="2"/>
          <w:numId w:val="50"/>
        </w:numPr>
        <w:tabs>
          <w:tab w:val="left" w:pos="1257"/>
        </w:tabs>
        <w:kinsoku w:val="0"/>
        <w:overflowPunct w:val="0"/>
        <w:spacing w:before="67"/>
        <w:ind w:left="1257"/>
        <w:rPr>
          <w:b w:val="0"/>
          <w:bCs w:val="0"/>
        </w:rPr>
      </w:pPr>
      <w:bookmarkStart w:id="112" w:name="bookmark111"/>
      <w:bookmarkEnd w:id="112"/>
      <w:r>
        <w:t>Materials</w:t>
      </w:r>
    </w:p>
    <w:p w:rsidR="001527E3" w:rsidRDefault="001527E3">
      <w:pPr>
        <w:pStyle w:val="Heading5"/>
        <w:numPr>
          <w:ilvl w:val="3"/>
          <w:numId w:val="50"/>
        </w:numPr>
        <w:tabs>
          <w:tab w:val="left" w:pos="1977"/>
        </w:tabs>
        <w:kinsoku w:val="0"/>
        <w:overflowPunct w:val="0"/>
        <w:spacing w:before="5"/>
        <w:ind w:left="1977"/>
        <w:rPr>
          <w:b w:val="0"/>
          <w:bCs w:val="0"/>
        </w:rPr>
      </w:pPr>
      <w:r>
        <w:t>Ce</w:t>
      </w:r>
      <w:r>
        <w:rPr>
          <w:spacing w:val="-4"/>
        </w:rPr>
        <w:t>m</w:t>
      </w:r>
      <w:r>
        <w:rPr>
          <w:spacing w:val="-1"/>
        </w:rPr>
        <w:t>e</w:t>
      </w:r>
      <w:r>
        <w:t>nt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left="186" w:right="233"/>
        <w:jc w:val="both"/>
      </w:pPr>
      <w:r>
        <w:t>C</w:t>
      </w:r>
      <w:r>
        <w:rPr>
          <w:spacing w:val="-1"/>
        </w:rPr>
        <w:t>e</w:t>
      </w:r>
      <w:r>
        <w:t>ment</w:t>
      </w:r>
      <w:r>
        <w:rPr>
          <w:spacing w:val="4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u</w:t>
      </w:r>
      <w:r>
        <w:rPr>
          <w:spacing w:val="2"/>
        </w:rPr>
        <w:t>s</w:t>
      </w:r>
      <w:r>
        <w:rPr>
          <w:spacing w:val="-1"/>
        </w:rPr>
        <w:t>e</w:t>
      </w:r>
      <w:r>
        <w:t>d</w:t>
      </w:r>
      <w:r>
        <w:rPr>
          <w:spacing w:val="47"/>
        </w:rPr>
        <w:t xml:space="preserve"> </w:t>
      </w:r>
      <w:r>
        <w:rPr>
          <w:spacing w:val="1"/>
        </w:rPr>
        <w:t>a</w:t>
      </w:r>
      <w:r>
        <w:t>s</w:t>
      </w:r>
      <w:r>
        <w:rPr>
          <w:spacing w:val="45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-1"/>
        </w:rPr>
        <w:t>c</w:t>
      </w:r>
      <w:r>
        <w:t>rib</w:t>
      </w:r>
      <w:r>
        <w:rPr>
          <w:spacing w:val="-2"/>
        </w:rPr>
        <w:t>e</w:t>
      </w:r>
      <w:r>
        <w:t>d</w:t>
      </w:r>
      <w:r>
        <w:rPr>
          <w:spacing w:val="47"/>
        </w:rPr>
        <w:t xml:space="preserve"> </w:t>
      </w:r>
      <w:r>
        <w:t>und</w:t>
      </w:r>
      <w:r>
        <w:rPr>
          <w:spacing w:val="1"/>
        </w:rPr>
        <w:t>e</w:t>
      </w:r>
      <w:r>
        <w:t>r</w:t>
      </w:r>
      <w:r>
        <w:rPr>
          <w:spacing w:val="44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44"/>
        </w:rPr>
        <w:t xml:space="preserve"> </w:t>
      </w:r>
      <w:r>
        <w:t>wo</w:t>
      </w:r>
      <w:r>
        <w:rPr>
          <w:spacing w:val="-2"/>
        </w:rPr>
        <w:t>r</w:t>
      </w:r>
      <w:r>
        <w:t>k.</w:t>
      </w:r>
      <w:r>
        <w:rPr>
          <w:spacing w:val="47"/>
        </w:rPr>
        <w:t xml:space="preserve"> </w:t>
      </w:r>
      <w:r>
        <w:rPr>
          <w:spacing w:val="1"/>
        </w:rPr>
        <w:t>W</w:t>
      </w:r>
      <w:r>
        <w:t>hite</w:t>
      </w:r>
      <w:r>
        <w:rPr>
          <w:spacing w:val="44"/>
        </w:rPr>
        <w:t xml:space="preserve"> </w:t>
      </w:r>
      <w:r>
        <w:t>or</w:t>
      </w:r>
      <w:r>
        <w:rPr>
          <w:spacing w:val="47"/>
        </w:rPr>
        <w:t xml:space="preserve"> </w:t>
      </w:r>
      <w:r>
        <w:rPr>
          <w:spacing w:val="-1"/>
        </w:rPr>
        <w:t>c</w:t>
      </w:r>
      <w:r>
        <w:t>olour</w:t>
      </w:r>
      <w:r>
        <w:rPr>
          <w:spacing w:val="-2"/>
        </w:rPr>
        <w:t>e</w:t>
      </w:r>
      <w:r>
        <w:t>d</w:t>
      </w:r>
      <w:r>
        <w:rPr>
          <w:spacing w:val="45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ment</w:t>
      </w:r>
      <w:r>
        <w:rPr>
          <w:spacing w:val="45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t>with the</w:t>
      </w:r>
      <w:r>
        <w:rPr>
          <w:spacing w:val="-1"/>
        </w:rPr>
        <w:t xml:space="preserve"> </w:t>
      </w:r>
      <w:r>
        <w:t>p</w:t>
      </w:r>
      <w:r>
        <w:rPr>
          <w:spacing w:val="4"/>
        </w:rPr>
        <w:t>h</w:t>
      </w:r>
      <w:r>
        <w:rPr>
          <w:spacing w:val="-5"/>
        </w:rPr>
        <w:t>y</w:t>
      </w:r>
      <w:r>
        <w:t>sic</w:t>
      </w:r>
      <w:r>
        <w:rPr>
          <w:spacing w:val="-2"/>
        </w:rPr>
        <w:t>a</w:t>
      </w:r>
      <w:r>
        <w:t>l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 of</w:t>
      </w:r>
      <w:r>
        <w:rPr>
          <w:spacing w:val="1"/>
        </w:rPr>
        <w:t xml:space="preserve"> </w:t>
      </w:r>
      <w:r>
        <w:rPr>
          <w:spacing w:val="-2"/>
        </w:rPr>
        <w:t>B</w:t>
      </w:r>
      <w:r>
        <w:t>S EN</w:t>
      </w:r>
      <w:r>
        <w:rPr>
          <w:spacing w:val="4"/>
        </w:rPr>
        <w:t xml:space="preserve"> </w:t>
      </w:r>
      <w:r>
        <w:t>197</w:t>
      </w:r>
      <w:r>
        <w:rPr>
          <w:spacing w:val="-1"/>
        </w:rPr>
        <w:t>-</w:t>
      </w:r>
      <w:r>
        <w:t>1:2011.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50"/>
        </w:numPr>
        <w:tabs>
          <w:tab w:val="left" w:pos="1977"/>
        </w:tabs>
        <w:kinsoku w:val="0"/>
        <w:overflowPunct w:val="0"/>
        <w:ind w:left="1977"/>
        <w:rPr>
          <w:b w:val="0"/>
          <w:bCs w:val="0"/>
        </w:rPr>
      </w:pPr>
      <w:r>
        <w:t>Wat</w:t>
      </w:r>
      <w:r>
        <w:rPr>
          <w:spacing w:val="-2"/>
        </w:rPr>
        <w:t>e</w:t>
      </w:r>
      <w:r>
        <w:t>r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ind w:left="177" w:right="4363" w:firstLine="0"/>
        <w:jc w:val="both"/>
      </w:pP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-2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a</w:t>
      </w:r>
      <w:r>
        <w:t>s d</w:t>
      </w:r>
      <w:r>
        <w:rPr>
          <w:spacing w:val="-1"/>
        </w:rPr>
        <w:t>e</w:t>
      </w:r>
      <w:r>
        <w:rPr>
          <w:spacing w:val="2"/>
        </w:rPr>
        <w:t>s</w:t>
      </w:r>
      <w:r>
        <w:rPr>
          <w:spacing w:val="-1"/>
        </w:rPr>
        <w:t>c</w:t>
      </w:r>
      <w:r>
        <w:t>ri</w:t>
      </w:r>
      <w:r>
        <w:rPr>
          <w:spacing w:val="1"/>
        </w:rPr>
        <w:t>b</w:t>
      </w:r>
      <w:r>
        <w:rPr>
          <w:spacing w:val="-1"/>
        </w:rPr>
        <w:t>e</w:t>
      </w:r>
      <w:r>
        <w:t>d und</w:t>
      </w:r>
      <w:r>
        <w:rPr>
          <w:spacing w:val="-1"/>
        </w:rPr>
        <w:t>e</w:t>
      </w:r>
      <w:r>
        <w:t>r Con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 Wor</w:t>
      </w:r>
      <w:r>
        <w:rPr>
          <w:spacing w:val="1"/>
        </w:rPr>
        <w:t>k</w:t>
      </w:r>
      <w:r>
        <w:t>s.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Heading5"/>
        <w:numPr>
          <w:ilvl w:val="3"/>
          <w:numId w:val="50"/>
        </w:numPr>
        <w:tabs>
          <w:tab w:val="left" w:pos="1977"/>
        </w:tabs>
        <w:kinsoku w:val="0"/>
        <w:overflowPunct w:val="0"/>
        <w:ind w:left="1977"/>
        <w:rPr>
          <w:b w:val="0"/>
          <w:bCs w:val="0"/>
        </w:rPr>
      </w:pPr>
      <w:r>
        <w:t>Sand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186" w:right="234"/>
        <w:jc w:val="both"/>
      </w:pPr>
      <w:r>
        <w:t>S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4"/>
        </w:rPr>
        <w:t xml:space="preserve"> </w:t>
      </w:r>
      <w:r>
        <w:t>import</w:t>
      </w:r>
      <w:r>
        <w:rPr>
          <w:spacing w:val="-2"/>
        </w:rPr>
        <w:t>e</w:t>
      </w:r>
      <w:r>
        <w:t>d</w:t>
      </w:r>
      <w:r>
        <w:rPr>
          <w:spacing w:val="26"/>
        </w:rPr>
        <w:t xml:space="preserve"> </w:t>
      </w:r>
      <w:r>
        <w:rPr>
          <w:spacing w:val="1"/>
        </w:rPr>
        <w:t>r</w:t>
      </w:r>
      <w:r>
        <w:t>iver</w:t>
      </w:r>
      <w:r>
        <w:rPr>
          <w:spacing w:val="22"/>
        </w:rPr>
        <w:t xml:space="preserve"> </w:t>
      </w:r>
      <w:r>
        <w:t>s</w:t>
      </w:r>
      <w:r>
        <w:rPr>
          <w:spacing w:val="-1"/>
        </w:rPr>
        <w:t>a</w:t>
      </w:r>
      <w:r>
        <w:t>nd,</w:t>
      </w:r>
      <w:r>
        <w:rPr>
          <w:spacing w:val="25"/>
        </w:rPr>
        <w:t xml:space="preserve"> </w:t>
      </w:r>
      <w:r>
        <w:t>fr</w:t>
      </w:r>
      <w:r>
        <w:rPr>
          <w:spacing w:val="-1"/>
        </w:rPr>
        <w:t>e</w:t>
      </w:r>
      <w:r>
        <w:t>e</w:t>
      </w:r>
      <w:r>
        <w:rPr>
          <w:spacing w:val="24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4"/>
        </w:rPr>
        <w:t xml:space="preserve"> </w:t>
      </w:r>
      <w:r>
        <w:t>silt,</w:t>
      </w:r>
      <w:r>
        <w:rPr>
          <w:spacing w:val="26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18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be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e</w:t>
      </w:r>
      <w:r>
        <w:t>d</w:t>
      </w:r>
      <w:r>
        <w:rPr>
          <w:spacing w:val="26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8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2"/>
        </w:rPr>
        <w:t xml:space="preserve"> </w:t>
      </w:r>
      <w:r>
        <w:t xml:space="preserve">Consultant. </w:t>
      </w:r>
      <w:r>
        <w:rPr>
          <w:spacing w:val="-2"/>
        </w:rPr>
        <w:t>F</w:t>
      </w:r>
      <w:r>
        <w:t>or use</w:t>
      </w:r>
      <w:r>
        <w:rPr>
          <w:spacing w:val="-2"/>
        </w:rPr>
        <w:t xml:space="preserve"> </w:t>
      </w:r>
      <w:r>
        <w:t>in pl</w:t>
      </w:r>
      <w:r>
        <w:rPr>
          <w:spacing w:val="-1"/>
        </w:rPr>
        <w:t>a</w:t>
      </w:r>
      <w:r>
        <w:t>st</w:t>
      </w:r>
      <w:r>
        <w:rPr>
          <w:spacing w:val="1"/>
        </w:rPr>
        <w:t>e</w:t>
      </w:r>
      <w:r>
        <w:t>rin</w:t>
      </w:r>
      <w:r>
        <w:rPr>
          <w:spacing w:val="-3"/>
        </w:rPr>
        <w:t>g</w:t>
      </w:r>
      <w:r>
        <w:t xml:space="preserve">, </w:t>
      </w:r>
      <w:r>
        <w:rPr>
          <w:spacing w:val="2"/>
        </w:rPr>
        <w:t>s</w:t>
      </w:r>
      <w:r>
        <w:rPr>
          <w:spacing w:val="-1"/>
        </w:rPr>
        <w:t>a</w:t>
      </w:r>
      <w:r>
        <w:rPr>
          <w:spacing w:val="2"/>
        </w:rPr>
        <w:t>n</w:t>
      </w:r>
      <w:r>
        <w:t xml:space="preserve">d is to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-6"/>
        </w:rPr>
        <w:t xml:space="preserve"> </w:t>
      </w:r>
      <w:r>
        <w:t>with the</w:t>
      </w:r>
      <w:r>
        <w:rPr>
          <w:spacing w:val="-1"/>
        </w:rPr>
        <w:t xml:space="preserve"> </w:t>
      </w:r>
      <w:r>
        <w:t>requir</w:t>
      </w:r>
      <w:r>
        <w:rPr>
          <w:spacing w:val="-2"/>
        </w:rPr>
        <w:t>e</w:t>
      </w:r>
      <w:r>
        <w:t xml:space="preserve">ments of </w:t>
      </w:r>
      <w:r>
        <w:rPr>
          <w:spacing w:val="-3"/>
        </w:rPr>
        <w:t>B</w:t>
      </w:r>
      <w:r>
        <w:t xml:space="preserve">S 1199 </w:t>
      </w:r>
      <w:r>
        <w:rPr>
          <w:spacing w:val="1"/>
        </w:rPr>
        <w:t>a</w:t>
      </w:r>
      <w:r>
        <w:t>nd 1200:1976.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50"/>
        </w:numPr>
        <w:tabs>
          <w:tab w:val="left" w:pos="1977"/>
        </w:tabs>
        <w:kinsoku w:val="0"/>
        <w:overflowPunct w:val="0"/>
        <w:ind w:left="1977"/>
        <w:rPr>
          <w:b w:val="0"/>
          <w:bCs w:val="0"/>
        </w:rPr>
      </w:pPr>
      <w:r>
        <w:t>Blocks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5" w:lineRule="auto"/>
        <w:ind w:left="186" w:right="226"/>
        <w:jc w:val="both"/>
      </w:pPr>
      <w:r>
        <w:rPr>
          <w:spacing w:val="-2"/>
        </w:rPr>
        <w:t>B</w:t>
      </w:r>
      <w:r>
        <w:t>locks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t>solid</w:t>
      </w:r>
      <w:r>
        <w:rPr>
          <w:spacing w:val="42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e</w:t>
      </w:r>
      <w:r>
        <w:t>ment</w:t>
      </w:r>
      <w:r>
        <w:rPr>
          <w:spacing w:val="42"/>
        </w:rPr>
        <w:t xml:space="preserve"> </w:t>
      </w:r>
      <w:r>
        <w:t>blocks</w:t>
      </w:r>
      <w:r>
        <w:rPr>
          <w:spacing w:val="42"/>
        </w:rPr>
        <w:t xml:space="preserve"> </w:t>
      </w:r>
      <w:r>
        <w:t>125</w:t>
      </w:r>
      <w:r>
        <w:rPr>
          <w:spacing w:val="42"/>
        </w:rPr>
        <w:t xml:space="preserve"> </w:t>
      </w:r>
      <w:r>
        <w:t>mm</w:t>
      </w:r>
      <w:r>
        <w:rPr>
          <w:spacing w:val="43"/>
        </w:rPr>
        <w:t xml:space="preserve"> </w:t>
      </w:r>
      <w:r>
        <w:t>t</w:t>
      </w:r>
      <w:r>
        <w:rPr>
          <w:spacing w:val="-2"/>
        </w:rPr>
        <w:t>h</w:t>
      </w:r>
      <w:r>
        <w:t>ick</w:t>
      </w:r>
      <w:r>
        <w:rPr>
          <w:spacing w:val="42"/>
        </w:rPr>
        <w:t xml:space="preserve"> </w:t>
      </w:r>
      <w:r>
        <w:t>for</w:t>
      </w:r>
      <w:r>
        <w:rPr>
          <w:spacing w:val="4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43"/>
        </w:rPr>
        <w:t xml:space="preserve"> </w:t>
      </w:r>
      <w:r>
        <w:t>w</w:t>
      </w:r>
      <w:r>
        <w:rPr>
          <w:spacing w:val="-2"/>
        </w:rPr>
        <w:t>a</w:t>
      </w:r>
      <w:r>
        <w:t>lls</w:t>
      </w:r>
      <w:r>
        <w:rPr>
          <w:spacing w:val="43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42"/>
        </w:rPr>
        <w:t xml:space="preserve"> </w:t>
      </w:r>
      <w:r>
        <w:t>hollow</w:t>
      </w:r>
      <w:r>
        <w:rPr>
          <w:spacing w:val="42"/>
        </w:rPr>
        <w:t xml:space="preserve"> </w:t>
      </w:r>
      <w:r>
        <w:rPr>
          <w:spacing w:val="-1"/>
        </w:rPr>
        <w:t>ce</w:t>
      </w:r>
      <w:r>
        <w:t>ment blocks</w:t>
      </w:r>
      <w:r>
        <w:rPr>
          <w:spacing w:val="21"/>
        </w:rPr>
        <w:t xml:space="preserve"> </w:t>
      </w:r>
      <w:r>
        <w:t>100</w:t>
      </w:r>
      <w:r>
        <w:rPr>
          <w:spacing w:val="21"/>
        </w:rPr>
        <w:t xml:space="preserve"> </w:t>
      </w:r>
      <w:r>
        <w:t>mm</w:t>
      </w:r>
      <w:r>
        <w:rPr>
          <w:spacing w:val="22"/>
        </w:rPr>
        <w:t xml:space="preserve"> </w:t>
      </w:r>
      <w:r>
        <w:t>thi</w:t>
      </w:r>
      <w:r>
        <w:rPr>
          <w:spacing w:val="-1"/>
        </w:rPr>
        <w:t>c</w:t>
      </w:r>
      <w:r>
        <w:t>k</w:t>
      </w:r>
      <w:r>
        <w:rPr>
          <w:spacing w:val="21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t>int</w:t>
      </w:r>
      <w:r>
        <w:rPr>
          <w:spacing w:val="-1"/>
        </w:rPr>
        <w:t>e</w:t>
      </w:r>
      <w:r>
        <w:t>rn</w:t>
      </w:r>
      <w:r>
        <w:rPr>
          <w:spacing w:val="-2"/>
        </w:rPr>
        <w:t>a</w:t>
      </w:r>
      <w:r>
        <w:t>l</w:t>
      </w:r>
      <w:r>
        <w:rPr>
          <w:spacing w:val="21"/>
        </w:rPr>
        <w:t xml:space="preserve"> </w:t>
      </w:r>
      <w:r>
        <w:t>w</w:t>
      </w:r>
      <w:r>
        <w:rPr>
          <w:spacing w:val="-2"/>
        </w:rPr>
        <w:t>a</w:t>
      </w:r>
      <w:r>
        <w:t>ll</w:t>
      </w:r>
      <w:r>
        <w:rPr>
          <w:spacing w:val="3"/>
        </w:rPr>
        <w:t>s</w:t>
      </w:r>
      <w:r>
        <w:t>.</w:t>
      </w:r>
      <w:r>
        <w:rPr>
          <w:spacing w:val="21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t>blo</w:t>
      </w:r>
      <w:r>
        <w:rPr>
          <w:spacing w:val="1"/>
        </w:rPr>
        <w:t>c</w:t>
      </w:r>
      <w:r>
        <w:t>ks</w:t>
      </w:r>
      <w:r>
        <w:rPr>
          <w:spacing w:val="21"/>
        </w:rPr>
        <w:t xml:space="preserve"> </w:t>
      </w:r>
      <w:r>
        <w:t>must</w:t>
      </w:r>
      <w:r>
        <w:rPr>
          <w:spacing w:val="22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-1"/>
        </w:rPr>
        <w:t>ac</w:t>
      </w:r>
      <w:r>
        <w:t>t</w:t>
      </w:r>
      <w:r>
        <w:rPr>
          <w:spacing w:val="2"/>
        </w:rPr>
        <w:t>u</w:t>
      </w:r>
      <w:r>
        <w:t>red</w:t>
      </w:r>
      <w:r>
        <w:rPr>
          <w:spacing w:val="21"/>
        </w:rPr>
        <w:t xml:space="preserve"> </w:t>
      </w:r>
      <w:r>
        <w:t>with</w:t>
      </w:r>
      <w:r>
        <w:rPr>
          <w:spacing w:val="21"/>
        </w:rPr>
        <w:t xml:space="preserve"> </w:t>
      </w:r>
      <w:r>
        <w:rPr>
          <w:spacing w:val="-1"/>
        </w:rPr>
        <w:t>ce</w:t>
      </w:r>
      <w:r>
        <w:t>ment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 s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no</w:t>
      </w:r>
      <w:r>
        <w:rPr>
          <w:spacing w:val="4"/>
        </w:rPr>
        <w:t xml:space="preserve"> </w:t>
      </w:r>
      <w:r>
        <w:t>d</w:t>
      </w:r>
      <w:r>
        <w:rPr>
          <w:spacing w:val="-1"/>
        </w:rPr>
        <w:t>e</w:t>
      </w:r>
      <w:r>
        <w:t>f</w:t>
      </w:r>
      <w:r>
        <w:rPr>
          <w:spacing w:val="-2"/>
        </w:rPr>
        <w:t>e</w:t>
      </w:r>
      <w:r>
        <w:rPr>
          <w:spacing w:val="-1"/>
        </w:rPr>
        <w:t>c</w:t>
      </w:r>
      <w:r>
        <w:t>ts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s</w:t>
      </w:r>
      <w:r>
        <w:rPr>
          <w:spacing w:val="-1"/>
        </w:rPr>
        <w:t>a</w:t>
      </w:r>
      <w:r>
        <w:t>mpl</w:t>
      </w:r>
      <w:r>
        <w:rPr>
          <w:spacing w:val="1"/>
        </w:rPr>
        <w:t>e</w:t>
      </w:r>
      <w:r>
        <w:t>s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submit</w:t>
      </w:r>
      <w:r>
        <w:rPr>
          <w:spacing w:val="-2"/>
        </w:rPr>
        <w:t>t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Consultant</w:t>
      </w:r>
      <w:r>
        <w:rPr>
          <w:spacing w:val="4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rPr>
          <w:spacing w:val="-2"/>
        </w:rPr>
        <w:t>t</w:t>
      </w:r>
      <w:r>
        <w:t>he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  <w:r>
        <w:rPr>
          <w:spacing w:val="5"/>
        </w:rPr>
        <w:t xml:space="preserve"> </w:t>
      </w:r>
      <w:r>
        <w:t>b</w:t>
      </w:r>
      <w:r>
        <w:rPr>
          <w:spacing w:val="1"/>
        </w:rPr>
        <w:t>e</w:t>
      </w:r>
      <w:r>
        <w:t>fo</w:t>
      </w:r>
      <w:r>
        <w:rPr>
          <w:spacing w:val="-2"/>
        </w:rPr>
        <w:t>r</w:t>
      </w:r>
      <w:r>
        <w:t>e ord</w:t>
      </w:r>
      <w:r>
        <w:rPr>
          <w:spacing w:val="-2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23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rPr>
          <w:spacing w:val="1"/>
        </w:rPr>
        <w:t>l</w:t>
      </w:r>
      <w:r>
        <w:t>.</w:t>
      </w:r>
      <w:r>
        <w:rPr>
          <w:spacing w:val="28"/>
        </w:rPr>
        <w:t xml:space="preserve"> </w:t>
      </w:r>
      <w:r>
        <w:rPr>
          <w:spacing w:val="1"/>
        </w:rPr>
        <w:t>T</w:t>
      </w:r>
      <w:r>
        <w:t>he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v</w:t>
      </w:r>
      <w:r>
        <w:rPr>
          <w:spacing w:val="-1"/>
        </w:rPr>
        <w:t>e</w:t>
      </w:r>
      <w:r>
        <w:t>rage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1"/>
        </w:rPr>
        <w:t>r</w:t>
      </w:r>
      <w:r>
        <w:rPr>
          <w:spacing w:val="-1"/>
        </w:rPr>
        <w:t>e</w:t>
      </w:r>
      <w:r>
        <w:t>ssion</w:t>
      </w:r>
      <w:r>
        <w:rPr>
          <w:spacing w:val="28"/>
        </w:rPr>
        <w:t xml:space="preserve"> </w:t>
      </w:r>
      <w:r>
        <w:t>str</w:t>
      </w:r>
      <w:r>
        <w:rPr>
          <w:spacing w:val="-1"/>
        </w:rPr>
        <w:t>e</w:t>
      </w:r>
      <w:r>
        <w:t>n</w:t>
      </w:r>
      <w:r>
        <w:rPr>
          <w:spacing w:val="-3"/>
        </w:rPr>
        <w:t>g</w:t>
      </w:r>
      <w:r>
        <w:t>th</w:t>
      </w:r>
      <w:r>
        <w:rPr>
          <w:spacing w:val="28"/>
        </w:rPr>
        <w:t xml:space="preserve"> </w:t>
      </w:r>
      <w:r>
        <w:t>should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not</w:t>
      </w:r>
      <w:r>
        <w:rPr>
          <w:spacing w:val="26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e</w:t>
      </w:r>
      <w:r>
        <w:t>ss</w:t>
      </w:r>
      <w:r>
        <w:rPr>
          <w:spacing w:val="26"/>
        </w:rPr>
        <w:t xml:space="preserve"> </w:t>
      </w:r>
      <w:r>
        <w:t>than</w:t>
      </w:r>
      <w:r>
        <w:rPr>
          <w:spacing w:val="25"/>
        </w:rPr>
        <w:t xml:space="preserve"> </w:t>
      </w:r>
      <w:r>
        <w:t>2.8N/m</w:t>
      </w:r>
      <w:r>
        <w:rPr>
          <w:spacing w:val="6"/>
        </w:rPr>
        <w:t>m</w:t>
      </w:r>
      <w:r>
        <w:rPr>
          <w:position w:val="9"/>
          <w:sz w:val="16"/>
          <w:szCs w:val="16"/>
        </w:rPr>
        <w:t xml:space="preserve">2 </w:t>
      </w:r>
      <w:r>
        <w:rPr>
          <w:spacing w:val="-1"/>
        </w:rPr>
        <w:t>a</w:t>
      </w:r>
      <w:r>
        <w:t>nd sh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t>with p</w:t>
      </w:r>
      <w:r>
        <w:rPr>
          <w:spacing w:val="2"/>
        </w:rPr>
        <w:t>h</w:t>
      </w:r>
      <w:r>
        <w:rPr>
          <w:spacing w:val="-5"/>
        </w:rPr>
        <w:t>y</w:t>
      </w:r>
      <w:r>
        <w:rPr>
          <w:spacing w:val="2"/>
        </w:rPr>
        <w:t>s</w:t>
      </w:r>
      <w:r>
        <w:t>ic</w:t>
      </w:r>
      <w:r>
        <w:rPr>
          <w:spacing w:val="-2"/>
        </w:rPr>
        <w:t>a</w:t>
      </w:r>
      <w:r>
        <w:t>l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nts of</w:t>
      </w:r>
      <w:r>
        <w:rPr>
          <w:spacing w:val="2"/>
        </w:rPr>
        <w:t xml:space="preserve"> </w:t>
      </w:r>
      <w:r>
        <w:t>BS EN</w:t>
      </w:r>
      <w:r>
        <w:rPr>
          <w:spacing w:val="-1"/>
        </w:rPr>
        <w:t xml:space="preserve"> </w:t>
      </w:r>
      <w:r>
        <w:t>771</w:t>
      </w:r>
      <w:r>
        <w:rPr>
          <w:spacing w:val="-1"/>
        </w:rPr>
        <w:t>-</w:t>
      </w:r>
      <w:r>
        <w:t>5:2011</w:t>
      </w:r>
    </w:p>
    <w:p w:rsidR="001527E3" w:rsidRDefault="001527E3">
      <w:pPr>
        <w:pStyle w:val="BodyText"/>
        <w:kinsoku w:val="0"/>
        <w:overflowPunct w:val="0"/>
        <w:spacing w:line="355" w:lineRule="auto"/>
        <w:ind w:left="186" w:right="226"/>
        <w:jc w:val="both"/>
        <w:sectPr w:rsidR="001527E3">
          <w:pgSz w:w="11900" w:h="16860"/>
          <w:pgMar w:top="940" w:right="860" w:bottom="1160" w:left="1580" w:header="759" w:footer="0" w:gutter="0"/>
          <w:cols w:space="720" w:equalWidth="0">
            <w:col w:w="9460"/>
          </w:cols>
          <w:noEndnote/>
        </w:sectPr>
      </w:pPr>
    </w:p>
    <w:p w:rsidR="001527E3" w:rsidRDefault="001527E3">
      <w:pPr>
        <w:kinsoku w:val="0"/>
        <w:overflowPunct w:val="0"/>
        <w:spacing w:before="7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Heading4"/>
        <w:numPr>
          <w:ilvl w:val="2"/>
          <w:numId w:val="50"/>
        </w:numPr>
        <w:tabs>
          <w:tab w:val="left" w:pos="1197"/>
        </w:tabs>
        <w:kinsoku w:val="0"/>
        <w:overflowPunct w:val="0"/>
        <w:spacing w:before="67"/>
        <w:rPr>
          <w:b w:val="0"/>
          <w:bCs w:val="0"/>
        </w:rPr>
      </w:pPr>
      <w:bookmarkStart w:id="113" w:name="bookmark112"/>
      <w:bookmarkEnd w:id="113"/>
      <w:r>
        <w:t>Mo</w:t>
      </w:r>
      <w:r>
        <w:rPr>
          <w:spacing w:val="-1"/>
        </w:rPr>
        <w:t>r</w:t>
      </w:r>
      <w:r>
        <w:t>tar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7"/>
        <w:jc w:val="both"/>
      </w:pPr>
      <w:r>
        <w:t>Mort</w:t>
      </w:r>
      <w:r>
        <w:rPr>
          <w:spacing w:val="-1"/>
        </w:rPr>
        <w:t>a</w:t>
      </w:r>
      <w:r>
        <w:t>r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5"/>
        </w:rPr>
        <w:t xml:space="preserve"> </w:t>
      </w:r>
      <w:r>
        <w:t>mi</w:t>
      </w:r>
      <w:r>
        <w:rPr>
          <w:spacing w:val="2"/>
        </w:rPr>
        <w:t>x</w:t>
      </w:r>
      <w:r>
        <w:rPr>
          <w:spacing w:val="-1"/>
        </w:rPr>
        <w:t>e</w:t>
      </w:r>
      <w:r>
        <w:t>d</w:t>
      </w:r>
      <w:r>
        <w:rPr>
          <w:spacing w:val="15"/>
        </w:rPr>
        <w:t xml:space="preserve"> </w:t>
      </w:r>
      <w:r>
        <w:t>usi</w:t>
      </w:r>
      <w:r>
        <w:rPr>
          <w:spacing w:val="-2"/>
        </w:rPr>
        <w:t>n</w:t>
      </w:r>
      <w:r>
        <w:t>g</w:t>
      </w:r>
      <w:r>
        <w:rPr>
          <w:spacing w:val="11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a</w:t>
      </w:r>
      <w:r>
        <w:t>tios</w:t>
      </w:r>
      <w:r>
        <w:rPr>
          <w:spacing w:val="14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s</w:t>
      </w:r>
      <w:r>
        <w:rPr>
          <w:spacing w:val="-1"/>
        </w:rPr>
        <w:t>ec</w:t>
      </w:r>
      <w:r>
        <w:t>tion</w:t>
      </w:r>
      <w:r>
        <w:rPr>
          <w:spacing w:val="14"/>
        </w:rPr>
        <w:t xml:space="preserve"> </w:t>
      </w:r>
      <w:r>
        <w:t>5.4.6.</w:t>
      </w:r>
      <w:r>
        <w:rPr>
          <w:spacing w:val="2"/>
        </w:rPr>
        <w:t>3</w:t>
      </w:r>
      <w:r>
        <w:t>.</w:t>
      </w:r>
      <w:r>
        <w:rPr>
          <w:spacing w:val="14"/>
        </w:rPr>
        <w:t xml:space="preserve"> </w:t>
      </w:r>
      <w:r>
        <w:rPr>
          <w:spacing w:val="-2"/>
        </w:rPr>
        <w:t>F</w:t>
      </w:r>
      <w:r>
        <w:t>or</w:t>
      </w:r>
      <w:r>
        <w:rPr>
          <w:spacing w:val="13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16"/>
        </w:rPr>
        <w:t xml:space="preserve"> </w:t>
      </w:r>
      <w:r>
        <w:t>not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onta</w:t>
      </w:r>
      <w:r>
        <w:rPr>
          <w:spacing w:val="-2"/>
        </w:rPr>
        <w:t>c</w:t>
      </w:r>
      <w:r>
        <w:t>t</w:t>
      </w:r>
      <w:r>
        <w:rPr>
          <w:spacing w:val="14"/>
        </w:rPr>
        <w:t xml:space="preserve"> </w:t>
      </w:r>
      <w:r>
        <w:t>wi</w:t>
      </w:r>
      <w:r>
        <w:rPr>
          <w:spacing w:val="-2"/>
        </w:rPr>
        <w:t>t</w:t>
      </w:r>
      <w:r>
        <w:t xml:space="preserve">h </w:t>
      </w:r>
      <w:r>
        <w:rPr>
          <w:spacing w:val="-1"/>
        </w:rPr>
        <w:t>ea</w:t>
      </w:r>
      <w:r>
        <w:t>rth</w:t>
      </w:r>
      <w:r>
        <w:rPr>
          <w:spacing w:val="28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27"/>
        </w:rPr>
        <w:t xml:space="preserve"> </w:t>
      </w:r>
      <w:r>
        <w:t>s</w:t>
      </w:r>
      <w:r>
        <w:rPr>
          <w:spacing w:val="-1"/>
        </w:rPr>
        <w:t>a</w:t>
      </w:r>
      <w:r>
        <w:t>nd,</w:t>
      </w:r>
      <w:r>
        <w:rPr>
          <w:spacing w:val="30"/>
        </w:rPr>
        <w:t xml:space="preserve"> </w:t>
      </w:r>
      <w:r>
        <w:t>one</w:t>
      </w:r>
      <w:r>
        <w:rPr>
          <w:spacing w:val="27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rt</w:t>
      </w:r>
      <w:r>
        <w:rPr>
          <w:spacing w:val="28"/>
        </w:rPr>
        <w:t xml:space="preserve"> </w:t>
      </w:r>
      <w:r>
        <w:rPr>
          <w:spacing w:val="2"/>
        </w:rPr>
        <w:t>l</w:t>
      </w:r>
      <w:r>
        <w:t>ime</w:t>
      </w:r>
      <w:r>
        <w:rPr>
          <w:spacing w:val="27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26"/>
        </w:rPr>
        <w:t xml:space="preserve"> </w:t>
      </w:r>
      <w:r>
        <w:t>be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dd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7"/>
        </w:rPr>
        <w:t xml:space="preserve"> </w:t>
      </w:r>
      <w:r>
        <w:t>mi</w:t>
      </w:r>
      <w:r>
        <w:rPr>
          <w:spacing w:val="2"/>
        </w:rPr>
        <w:t>x</w:t>
      </w:r>
      <w:r>
        <w:t>.</w:t>
      </w:r>
      <w:r>
        <w:rPr>
          <w:spacing w:val="28"/>
        </w:rPr>
        <w:t xml:space="preserve"> </w:t>
      </w:r>
      <w:r>
        <w:t>Mort</w:t>
      </w:r>
      <w:r>
        <w:rPr>
          <w:spacing w:val="-1"/>
        </w:rPr>
        <w:t>a</w:t>
      </w:r>
      <w:r>
        <w:t>r</w:t>
      </w:r>
      <w:r>
        <w:rPr>
          <w:spacing w:val="27"/>
        </w:rPr>
        <w:t xml:space="preserve"> </w:t>
      </w:r>
      <w:r>
        <w:t>for</w:t>
      </w:r>
      <w:r>
        <w:rPr>
          <w:spacing w:val="29"/>
        </w:rPr>
        <w:t xml:space="preserve"> </w:t>
      </w:r>
      <w:r>
        <w:t>pointing</w:t>
      </w:r>
      <w:r>
        <w:rPr>
          <w:spacing w:val="29"/>
        </w:rPr>
        <w:t xml:space="preserve"> </w:t>
      </w:r>
      <w:r>
        <w:t>f</w:t>
      </w:r>
      <w:r>
        <w:rPr>
          <w:spacing w:val="-2"/>
        </w:rPr>
        <w:t>a</w:t>
      </w:r>
      <w:r>
        <w:rPr>
          <w:spacing w:val="-1"/>
        </w:rPr>
        <w:t>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28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 blocks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pr</w:t>
      </w:r>
      <w:r>
        <w:rPr>
          <w:spacing w:val="-2"/>
        </w:rPr>
        <w:t>e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t>using</w:t>
      </w:r>
      <w:r>
        <w:rPr>
          <w:spacing w:val="12"/>
        </w:rPr>
        <w:t xml:space="preserve"> </w:t>
      </w:r>
      <w:r>
        <w:t>white</w:t>
      </w:r>
      <w:r>
        <w:rPr>
          <w:spacing w:val="13"/>
        </w:rPr>
        <w:t xml:space="preserve"> </w:t>
      </w:r>
      <w:r>
        <w:rPr>
          <w:spacing w:val="-1"/>
        </w:rPr>
        <w:t>ce</w:t>
      </w:r>
      <w:r>
        <w:t>ment.</w:t>
      </w:r>
      <w:r>
        <w:rPr>
          <w:spacing w:val="14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</w:t>
      </w:r>
      <w:r>
        <w:rPr>
          <w:spacing w:val="14"/>
        </w:rPr>
        <w:t xml:space="preserve"> </w:t>
      </w:r>
      <w:r>
        <w:t>block</w:t>
      </w:r>
      <w:r>
        <w:rPr>
          <w:spacing w:val="13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14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ted</w:t>
      </w:r>
      <w:r>
        <w:rPr>
          <w:spacing w:val="13"/>
        </w:rPr>
        <w:t xml:space="preserve"> </w:t>
      </w:r>
      <w:r>
        <w:t>b</w:t>
      </w:r>
      <w:r>
        <w:rPr>
          <w:spacing w:val="-1"/>
        </w:rPr>
        <w:t>e</w:t>
      </w:r>
      <w:r>
        <w:t>low</w:t>
      </w:r>
      <w:r>
        <w:rPr>
          <w:spacing w:val="14"/>
        </w:rPr>
        <w:t xml:space="preserve"> </w:t>
      </w:r>
      <w:r>
        <w:t>grou</w:t>
      </w:r>
      <w:r>
        <w:rPr>
          <w:spacing w:val="-1"/>
        </w:rPr>
        <w:t>n</w:t>
      </w:r>
      <w:r>
        <w:t>d l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l sulph</w:t>
      </w:r>
      <w:r>
        <w:rPr>
          <w:spacing w:val="-1"/>
        </w:rPr>
        <w:t>a</w:t>
      </w:r>
      <w:r>
        <w:t xml:space="preserve">te </w:t>
      </w:r>
      <w:r>
        <w:rPr>
          <w:spacing w:val="-2"/>
        </w:rPr>
        <w:t>r</w:t>
      </w:r>
      <w:r>
        <w:rPr>
          <w:spacing w:val="-1"/>
        </w:rPr>
        <w:t>e</w:t>
      </w:r>
      <w:r>
        <w:t>sisti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ment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>e</w:t>
      </w:r>
      <w:r>
        <w:t>d.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Should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9"/>
        </w:rPr>
        <w:t xml:space="preserve"> </w:t>
      </w:r>
      <w:r>
        <w:t>w</w:t>
      </w:r>
      <w:r>
        <w:rPr>
          <w:spacing w:val="-3"/>
        </w:rPr>
        <w:t>i</w:t>
      </w:r>
      <w:r>
        <w:t>sh</w:t>
      </w:r>
      <w:r>
        <w:rPr>
          <w:spacing w:val="9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use</w:t>
      </w:r>
      <w:r>
        <w:rPr>
          <w:spacing w:val="8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plasticiser</w:t>
      </w:r>
      <w:r>
        <w:rPr>
          <w:spacing w:val="8"/>
        </w:rPr>
        <w:t xml:space="preserve"> </w:t>
      </w:r>
      <w:r>
        <w:t>wi</w:t>
      </w:r>
      <w:r>
        <w:rPr>
          <w:spacing w:val="-2"/>
        </w:rPr>
        <w:t>t</w:t>
      </w:r>
      <w:r>
        <w:t>h</w:t>
      </w:r>
      <w:r>
        <w:rPr>
          <w:spacing w:val="9"/>
        </w:rPr>
        <w:t xml:space="preserve"> </w:t>
      </w:r>
      <w:r>
        <w:t>mort</w:t>
      </w:r>
      <w:r>
        <w:rPr>
          <w:spacing w:val="-1"/>
        </w:rPr>
        <w:t>a</w:t>
      </w:r>
      <w:r>
        <w:t>r,</w:t>
      </w:r>
      <w:r>
        <w:rPr>
          <w:spacing w:val="8"/>
        </w:rPr>
        <w:t xml:space="preserve"> </w:t>
      </w:r>
      <w:r>
        <w:t>then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mort</w:t>
      </w:r>
      <w:r>
        <w:rPr>
          <w:spacing w:val="-1"/>
        </w:rPr>
        <w:t>a</w:t>
      </w:r>
      <w:r>
        <w:t>r</w:t>
      </w:r>
      <w:r>
        <w:rPr>
          <w:spacing w:val="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onsist</w:t>
      </w:r>
      <w:r>
        <w:rPr>
          <w:spacing w:val="10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1 p</w:t>
      </w:r>
      <w:r>
        <w:rPr>
          <w:spacing w:val="-1"/>
        </w:rPr>
        <w:t>a</w:t>
      </w:r>
      <w:r>
        <w:t>rt</w:t>
      </w:r>
      <w:r>
        <w:rPr>
          <w:spacing w:val="30"/>
        </w:rPr>
        <w:t xml:space="preserve"> </w:t>
      </w:r>
      <w:r>
        <w:rPr>
          <w:spacing w:val="-1"/>
        </w:rPr>
        <w:t>ce</w:t>
      </w:r>
      <w:r>
        <w:t>ment</w:t>
      </w:r>
      <w:r>
        <w:rPr>
          <w:spacing w:val="3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4</w:t>
      </w:r>
      <w:r>
        <w:rPr>
          <w:spacing w:val="30"/>
        </w:rPr>
        <w:t xml:space="preserve"> </w:t>
      </w:r>
      <w:r>
        <w:t>p</w:t>
      </w:r>
      <w:r>
        <w:rPr>
          <w:spacing w:val="-1"/>
        </w:rPr>
        <w:t>a</w:t>
      </w:r>
      <w:r>
        <w:t>rts</w:t>
      </w:r>
      <w:r>
        <w:rPr>
          <w:spacing w:val="30"/>
        </w:rPr>
        <w:t xml:space="preserve"> </w:t>
      </w:r>
      <w:r>
        <w:rPr>
          <w:spacing w:val="-3"/>
        </w:rPr>
        <w:t>s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with</w:t>
      </w:r>
      <w:r>
        <w:rPr>
          <w:spacing w:val="31"/>
        </w:rPr>
        <w:t xml:space="preserve"> </w:t>
      </w:r>
      <w:r>
        <w:t>plasticiser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dd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strict</w:t>
      </w:r>
      <w:r>
        <w:rPr>
          <w:spacing w:val="2"/>
        </w:rPr>
        <w:t>l</w:t>
      </w:r>
      <w:r>
        <w:t>y</w:t>
      </w:r>
      <w:r>
        <w:rPr>
          <w:spacing w:val="23"/>
        </w:rPr>
        <w:t xml:space="preserve"> </w:t>
      </w:r>
      <w:r>
        <w:t>in</w:t>
      </w:r>
      <w:r>
        <w:rPr>
          <w:spacing w:val="31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</w:t>
      </w:r>
      <w:r>
        <w:t>ord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30"/>
        </w:rPr>
        <w:t xml:space="preserve"> </w:t>
      </w:r>
      <w:r>
        <w:t>with</w:t>
      </w:r>
      <w:r>
        <w:rPr>
          <w:spacing w:val="31"/>
        </w:rPr>
        <w:t xml:space="preserve"> </w:t>
      </w:r>
      <w:r>
        <w:t>the 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'</w:t>
      </w:r>
      <w:r>
        <w:t>s instructi</w:t>
      </w:r>
      <w:r>
        <w:rPr>
          <w:spacing w:val="2"/>
        </w:rPr>
        <w:t>o</w:t>
      </w:r>
      <w:r>
        <w:t>ns. The</w:t>
      </w:r>
      <w:r>
        <w:rPr>
          <w:spacing w:val="-1"/>
        </w:rPr>
        <w:t xml:space="preserve"> </w:t>
      </w:r>
      <w:r>
        <w:t>plasti</w:t>
      </w:r>
      <w:r>
        <w:rPr>
          <w:spacing w:val="-1"/>
        </w:rPr>
        <w:t>c</w:t>
      </w:r>
      <w:r>
        <w:t>iser</w:t>
      </w:r>
      <w:r>
        <w:rPr>
          <w:spacing w:val="-1"/>
        </w:rPr>
        <w:t xml:space="preserve"> </w:t>
      </w:r>
      <w:r>
        <w:t>must be</w:t>
      </w:r>
      <w:r>
        <w:rPr>
          <w:spacing w:val="-1"/>
        </w:rPr>
        <w:t xml:space="preserve"> a</w:t>
      </w:r>
      <w:r>
        <w:t>ppro</w:t>
      </w:r>
      <w:r>
        <w:rPr>
          <w:spacing w:val="-1"/>
        </w:rPr>
        <w:t>ve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Consultant b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-1"/>
        </w:rPr>
        <w:t xml:space="preserve"> </w:t>
      </w:r>
      <w:r>
        <w:t>u</w:t>
      </w:r>
      <w:r>
        <w:rPr>
          <w:spacing w:val="2"/>
        </w:rPr>
        <w:t>s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Mixing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out</w:t>
      </w:r>
      <w:r>
        <w:rPr>
          <w:spacing w:val="14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9"/>
        </w:rPr>
        <w:t xml:space="preserve"> </w:t>
      </w:r>
      <w:r>
        <w:t>me</w:t>
      </w:r>
      <w:r>
        <w:rPr>
          <w:spacing w:val="-2"/>
        </w:rPr>
        <w:t>a</w:t>
      </w:r>
      <w:r>
        <w:t>ns</w:t>
      </w:r>
      <w:r>
        <w:rPr>
          <w:spacing w:val="14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pp</w:t>
      </w:r>
      <w:r>
        <w:rPr>
          <w:spacing w:val="1"/>
        </w:rPr>
        <w:t>r</w:t>
      </w:r>
      <w:r>
        <w:t>ov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me</w:t>
      </w:r>
      <w:r>
        <w:rPr>
          <w:spacing w:val="-2"/>
        </w:rPr>
        <w:t>c</w:t>
      </w:r>
      <w:r>
        <w:t>h</w:t>
      </w:r>
      <w:r>
        <w:rPr>
          <w:spacing w:val="-1"/>
        </w:rPr>
        <w:t>a</w:t>
      </w:r>
      <w:r>
        <w:t>n</w:t>
      </w:r>
      <w:r>
        <w:rPr>
          <w:spacing w:val="2"/>
        </w:rPr>
        <w:t>i</w:t>
      </w:r>
      <w:r>
        <w:rPr>
          <w:spacing w:val="-1"/>
        </w:rPr>
        <w:t>ca</w:t>
      </w:r>
      <w:r>
        <w:t>l</w:t>
      </w:r>
      <w:r>
        <w:rPr>
          <w:spacing w:val="14"/>
        </w:rPr>
        <w:t xml:space="preserve"> </w:t>
      </w:r>
      <w:r>
        <w:t>mi</w:t>
      </w:r>
      <w:r>
        <w:rPr>
          <w:spacing w:val="2"/>
        </w:rPr>
        <w:t>x</w:t>
      </w:r>
      <w:r>
        <w:rPr>
          <w:spacing w:val="-1"/>
        </w:rPr>
        <w:t>e</w:t>
      </w:r>
      <w:r>
        <w:t>r.</w:t>
      </w:r>
      <w:r>
        <w:rPr>
          <w:spacing w:val="13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mort</w:t>
      </w:r>
      <w:r>
        <w:rPr>
          <w:spacing w:val="-1"/>
        </w:rPr>
        <w:t>a</w:t>
      </w:r>
      <w:r>
        <w:t>r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2"/>
        </w:rPr>
        <w:t>b</w:t>
      </w:r>
      <w:r>
        <w:t>e mi</w:t>
      </w:r>
      <w:r>
        <w:rPr>
          <w:spacing w:val="2"/>
        </w:rPr>
        <w:t>x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t>d</w:t>
      </w:r>
      <w:r>
        <w:rPr>
          <w:spacing w:val="1"/>
        </w:rPr>
        <w:t>r</w:t>
      </w:r>
      <w:r>
        <w:t>y</w:t>
      </w:r>
      <w:r>
        <w:rPr>
          <w:spacing w:val="40"/>
        </w:rPr>
        <w:t xml:space="preserve"> </w:t>
      </w:r>
      <w:r>
        <w:t>until</w:t>
      </w:r>
      <w:r>
        <w:rPr>
          <w:spacing w:val="45"/>
        </w:rPr>
        <w:t xml:space="preserve"> </w:t>
      </w:r>
      <w:r>
        <w:t>a</w:t>
      </w:r>
      <w:r>
        <w:rPr>
          <w:spacing w:val="46"/>
        </w:rPr>
        <w:t xml:space="preserve"> </w:t>
      </w:r>
      <w:r>
        <w:t>unif</w:t>
      </w:r>
      <w:r>
        <w:rPr>
          <w:spacing w:val="1"/>
        </w:rPr>
        <w:t>o</w:t>
      </w:r>
      <w:r>
        <w:t>rm</w:t>
      </w:r>
      <w:r>
        <w:rPr>
          <w:spacing w:val="45"/>
        </w:rPr>
        <w:t xml:space="preserve"> </w:t>
      </w:r>
      <w:r>
        <w:t>mix</w:t>
      </w:r>
      <w:r>
        <w:rPr>
          <w:spacing w:val="47"/>
        </w:rPr>
        <w:t xml:space="preserve"> </w:t>
      </w:r>
      <w:r>
        <w:t>is</w:t>
      </w:r>
      <w:r>
        <w:rPr>
          <w:spacing w:val="46"/>
        </w:rPr>
        <w:t xml:space="preserve"> </w:t>
      </w:r>
      <w:r>
        <w:t>obtain</w:t>
      </w:r>
      <w:r>
        <w:rPr>
          <w:spacing w:val="-1"/>
        </w:rPr>
        <w:t>e</w:t>
      </w:r>
      <w:r>
        <w:t>d.</w:t>
      </w:r>
      <w:r>
        <w:rPr>
          <w:spacing w:val="45"/>
        </w:rPr>
        <w:t xml:space="preserve"> </w:t>
      </w:r>
      <w:r>
        <w:t>Suf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t>nt</w:t>
      </w:r>
      <w:r>
        <w:rPr>
          <w:spacing w:val="45"/>
        </w:rPr>
        <w:t xml:space="preserve"> </w:t>
      </w:r>
      <w:r>
        <w:t>w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r</w:t>
      </w:r>
      <w:r>
        <w:rPr>
          <w:spacing w:val="4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then</w:t>
      </w:r>
      <w:r>
        <w:rPr>
          <w:spacing w:val="47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2"/>
        </w:rPr>
        <w:t>d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the mixing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ontinu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until</w:t>
      </w:r>
      <w:r>
        <w:rPr>
          <w:spacing w:val="14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homo</w:t>
      </w:r>
      <w:r>
        <w:rPr>
          <w:spacing w:val="-2"/>
        </w:rPr>
        <w:t>g</w:t>
      </w:r>
      <w:r>
        <w:rPr>
          <w:spacing w:val="-1"/>
        </w:rPr>
        <w:t>e</w:t>
      </w:r>
      <w:r>
        <w:t>nous</w:t>
      </w:r>
      <w:r>
        <w:rPr>
          <w:spacing w:val="14"/>
        </w:rPr>
        <w:t xml:space="preserve"> </w:t>
      </w:r>
      <w:r>
        <w:t>mix</w:t>
      </w:r>
      <w:r>
        <w:rPr>
          <w:spacing w:val="16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obtain</w:t>
      </w:r>
      <w:r>
        <w:rPr>
          <w:spacing w:val="-1"/>
        </w:rPr>
        <w:t>e</w:t>
      </w:r>
      <w:r>
        <w:t>d.</w:t>
      </w:r>
      <w:r>
        <w:rPr>
          <w:spacing w:val="14"/>
        </w:rPr>
        <w:t xml:space="preserve"> </w:t>
      </w:r>
      <w:r>
        <w:t>E</w:t>
      </w:r>
      <w:r>
        <w:rPr>
          <w:spacing w:val="1"/>
        </w:rPr>
        <w:t>x</w:t>
      </w:r>
      <w:r>
        <w:rPr>
          <w:spacing w:val="-1"/>
        </w:rPr>
        <w:t>ce</w:t>
      </w:r>
      <w:r>
        <w:t>ss</w:t>
      </w:r>
      <w:r>
        <w:rPr>
          <w:spacing w:val="14"/>
        </w:rPr>
        <w:t xml:space="preserve"> 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not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the mi</w:t>
      </w:r>
      <w:r>
        <w:rPr>
          <w:spacing w:val="2"/>
        </w:rPr>
        <w:t>x</w:t>
      </w:r>
      <w:r>
        <w:t>.</w:t>
      </w:r>
      <w:r>
        <w:rPr>
          <w:spacing w:val="23"/>
        </w:rPr>
        <w:t xml:space="preserve"> </w:t>
      </w:r>
      <w:r>
        <w:t>All</w:t>
      </w:r>
      <w:r>
        <w:rPr>
          <w:spacing w:val="24"/>
        </w:rPr>
        <w:t xml:space="preserve"> </w:t>
      </w:r>
      <w:r>
        <w:t>mort</w:t>
      </w:r>
      <w:r>
        <w:rPr>
          <w:spacing w:val="-1"/>
        </w:rPr>
        <w:t>a</w:t>
      </w:r>
      <w:r>
        <w:t>r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b</w:t>
      </w:r>
      <w:r>
        <w:rPr>
          <w:spacing w:val="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initi</w:t>
      </w:r>
      <w:r>
        <w:rPr>
          <w:spacing w:val="-1"/>
        </w:rPr>
        <w:t>a</w:t>
      </w:r>
      <w:r>
        <w:t>l</w:t>
      </w:r>
      <w:r>
        <w:rPr>
          <w:spacing w:val="24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</w:t>
      </w:r>
      <w:r>
        <w:t>t</w:t>
      </w:r>
      <w:r>
        <w:rPr>
          <w:spacing w:val="24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24"/>
        </w:rPr>
        <w:t xml:space="preserve"> </w:t>
      </w:r>
      <w:r>
        <w:t>ta</w:t>
      </w:r>
      <w:r>
        <w:rPr>
          <w:spacing w:val="1"/>
        </w:rPr>
        <w:t>k</w:t>
      </w:r>
      <w:r>
        <w:rPr>
          <w:spacing w:val="-1"/>
        </w:rPr>
        <w:t>e</w:t>
      </w:r>
      <w:r>
        <w:t>n</w:t>
      </w:r>
      <w:r>
        <w:rPr>
          <w:spacing w:val="23"/>
        </w:rPr>
        <w:t xml:space="preserve"> </w:t>
      </w:r>
      <w:r>
        <w:t>pl</w:t>
      </w:r>
      <w:r>
        <w:rPr>
          <w:spacing w:val="1"/>
        </w:rPr>
        <w:t>a</w:t>
      </w:r>
      <w:r>
        <w:rPr>
          <w:spacing w:val="-1"/>
        </w:rPr>
        <w:t>c</w:t>
      </w:r>
      <w:r>
        <w:t>e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rPr>
          <w:spacing w:val="2"/>
        </w:rPr>
        <w:t>o</w:t>
      </w:r>
      <w:r>
        <w:t>n</w:t>
      </w:r>
      <w:r>
        <w:rPr>
          <w:spacing w:val="23"/>
        </w:rPr>
        <w:t xml:space="preserve"> </w:t>
      </w:r>
      <w:r>
        <w:t>no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ount</w:t>
      </w:r>
      <w:r>
        <w:rPr>
          <w:spacing w:val="24"/>
        </w:rPr>
        <w:t xml:space="preserve"> </w:t>
      </w:r>
      <w:r>
        <w:t>sh</w:t>
      </w:r>
      <w:r>
        <w:rPr>
          <w:spacing w:val="-1"/>
        </w:rPr>
        <w:t>a</w:t>
      </w:r>
      <w:r>
        <w:t>ll mort</w:t>
      </w:r>
      <w:r>
        <w:rPr>
          <w:spacing w:val="-1"/>
        </w:rPr>
        <w:t>a</w:t>
      </w:r>
      <w:r>
        <w:t xml:space="preserve">r </w:t>
      </w:r>
      <w:r>
        <w:rPr>
          <w:spacing w:val="-2"/>
        </w:rPr>
        <w:t>w</w:t>
      </w:r>
      <w:r>
        <w:t>hich h</w:t>
      </w:r>
      <w:r>
        <w:rPr>
          <w:spacing w:val="-2"/>
        </w:rPr>
        <w:t>a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1"/>
        </w:rPr>
        <w:t>e</w:t>
      </w:r>
      <w:r>
        <w:t>n</w:t>
      </w:r>
      <w:r>
        <w:rPr>
          <w:spacing w:val="-1"/>
        </w:rPr>
        <w:t>ce</w:t>
      </w:r>
      <w:r>
        <w:t>d to s</w:t>
      </w:r>
      <w:r>
        <w:rPr>
          <w:spacing w:val="-1"/>
        </w:rPr>
        <w:t>e</w:t>
      </w:r>
      <w:r>
        <w:t>t be r</w:t>
      </w:r>
      <w:r>
        <w:rPr>
          <w:spacing w:val="-1"/>
        </w:rPr>
        <w:t>e</w:t>
      </w:r>
      <w:r>
        <w:t>mi</w:t>
      </w:r>
      <w:r>
        <w:rPr>
          <w:spacing w:val="2"/>
        </w:rPr>
        <w:t>x</w:t>
      </w:r>
      <w:r>
        <w:rPr>
          <w:spacing w:val="-1"/>
        </w:rPr>
        <w:t>e</w:t>
      </w:r>
      <w:r>
        <w:t>d with w</w:t>
      </w:r>
      <w:r>
        <w:rPr>
          <w:spacing w:val="-1"/>
        </w:rPr>
        <w:t>a</w:t>
      </w:r>
      <w:r>
        <w:t>ter</w:t>
      </w:r>
      <w:r>
        <w:rPr>
          <w:spacing w:val="-2"/>
        </w:rPr>
        <w:t xml:space="preserve"> </w:t>
      </w:r>
      <w:r>
        <w:t>or new b</w:t>
      </w:r>
      <w:r>
        <w:rPr>
          <w:spacing w:val="-2"/>
        </w:rPr>
        <w:t>a</w:t>
      </w:r>
      <w:r>
        <w:t>tc</w:t>
      </w:r>
      <w:r>
        <w:rPr>
          <w:spacing w:val="1"/>
        </w:rPr>
        <w:t>h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a</w:t>
      </w:r>
      <w:r>
        <w:t>nd us</w:t>
      </w:r>
      <w:r>
        <w:rPr>
          <w:spacing w:val="-1"/>
        </w:rPr>
        <w:t>e</w:t>
      </w:r>
      <w:r>
        <w:t>d.</w:t>
      </w:r>
    </w:p>
    <w:p w:rsidR="001527E3" w:rsidRDefault="001527E3">
      <w:pPr>
        <w:kinsoku w:val="0"/>
        <w:overflowPunct w:val="0"/>
        <w:spacing w:before="3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50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114" w:name="bookmark113"/>
      <w:bookmarkEnd w:id="114"/>
      <w:r>
        <w:t>Work</w:t>
      </w:r>
      <w:r>
        <w:rPr>
          <w:spacing w:val="-2"/>
        </w:rPr>
        <w:t>m</w:t>
      </w:r>
      <w:r>
        <w:t>a</w:t>
      </w:r>
      <w:r>
        <w:rPr>
          <w:spacing w:val="2"/>
        </w:rPr>
        <w:t>n</w:t>
      </w:r>
      <w:r>
        <w:rPr>
          <w:spacing w:val="-1"/>
        </w:rPr>
        <w:t>s</w:t>
      </w:r>
      <w:r>
        <w:t>hip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G</w:t>
      </w:r>
      <w:r>
        <w:rPr>
          <w:spacing w:val="-2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18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or</w:t>
      </w:r>
      <w:r>
        <w:rPr>
          <w:spacing w:val="1"/>
        </w:rPr>
        <w:t>d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24"/>
        </w:rPr>
        <w:t xml:space="preserve"> </w:t>
      </w:r>
      <w:r>
        <w:t>with</w:t>
      </w:r>
      <w:r>
        <w:rPr>
          <w:spacing w:val="24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24"/>
        </w:rPr>
        <w:t xml:space="preserve"> </w:t>
      </w:r>
      <w:r>
        <w:t>800</w:t>
      </w:r>
      <w:r>
        <w:rPr>
          <w:spacing w:val="3"/>
        </w:rPr>
        <w:t>0</w:t>
      </w:r>
      <w:r>
        <w:rPr>
          <w:spacing w:val="-1"/>
        </w:rPr>
        <w:t>-</w:t>
      </w:r>
      <w:r>
        <w:t>0:2014.</w:t>
      </w:r>
      <w:r>
        <w:rPr>
          <w:spacing w:val="24"/>
        </w:rPr>
        <w:t xml:space="preserve"> </w:t>
      </w:r>
      <w:r>
        <w:rPr>
          <w:spacing w:val="-2"/>
        </w:rPr>
        <w:t>B</w:t>
      </w:r>
      <w:r>
        <w:t>lock</w:t>
      </w:r>
      <w:r>
        <w:rPr>
          <w:spacing w:val="-1"/>
        </w:rPr>
        <w:t>-</w:t>
      </w:r>
      <w:r>
        <w:t>w</w:t>
      </w:r>
      <w:r>
        <w:rPr>
          <w:spacing w:val="1"/>
        </w:rPr>
        <w:t>o</w:t>
      </w:r>
      <w:r>
        <w:t>rk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s</w:t>
      </w:r>
      <w:r>
        <w:rPr>
          <w:spacing w:val="-1"/>
        </w:rPr>
        <w:t>e</w:t>
      </w:r>
      <w:r>
        <w:t>t</w:t>
      </w:r>
      <w:r>
        <w:rPr>
          <w:spacing w:val="24"/>
        </w:rPr>
        <w:t xml:space="preserve"> </w:t>
      </w:r>
      <w:r>
        <w:t>out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built</w:t>
      </w:r>
      <w:r>
        <w:rPr>
          <w:spacing w:val="24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the r</w:t>
      </w:r>
      <w:r>
        <w:rPr>
          <w:spacing w:val="-2"/>
        </w:rPr>
        <w:t>e</w:t>
      </w:r>
      <w:r>
        <w:t>sp</w:t>
      </w:r>
      <w:r>
        <w:rPr>
          <w:spacing w:val="-1"/>
        </w:rPr>
        <w:t>ec</w:t>
      </w:r>
      <w:r>
        <w:t>tive</w:t>
      </w:r>
      <w:r>
        <w:rPr>
          <w:spacing w:val="17"/>
        </w:rPr>
        <w:t xml:space="preserve"> </w:t>
      </w:r>
      <w:r>
        <w:t>dim</w:t>
      </w:r>
      <w:r>
        <w:rPr>
          <w:spacing w:val="-1"/>
        </w:rPr>
        <w:t>e</w:t>
      </w:r>
      <w:r>
        <w:t>nsions,</w:t>
      </w:r>
      <w:r>
        <w:rPr>
          <w:spacing w:val="16"/>
        </w:rPr>
        <w:t xml:space="preserve"> </w:t>
      </w:r>
      <w:r>
        <w:t>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sses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h</w:t>
      </w:r>
      <w:r>
        <w:rPr>
          <w:spacing w:val="-1"/>
        </w:rPr>
        <w:t>e</w:t>
      </w:r>
      <w:r>
        <w:rPr>
          <w:spacing w:val="2"/>
        </w:rPr>
        <w:t>i</w:t>
      </w:r>
      <w:r>
        <w:rPr>
          <w:spacing w:val="-3"/>
        </w:rPr>
        <w:t>g</w:t>
      </w:r>
      <w:r>
        <w:t>hts</w:t>
      </w:r>
      <w:r>
        <w:rPr>
          <w:spacing w:val="17"/>
        </w:rPr>
        <w:t xml:space="preserve"> </w:t>
      </w:r>
      <w:r>
        <w:rPr>
          <w:spacing w:val="2"/>
        </w:rPr>
        <w:t>s</w:t>
      </w:r>
      <w:r>
        <w:t>hown</w:t>
      </w:r>
      <w:r>
        <w:rPr>
          <w:spacing w:val="16"/>
        </w:rPr>
        <w:t xml:space="preserve"> </w:t>
      </w:r>
      <w:r>
        <w:t>on</w:t>
      </w:r>
      <w:r>
        <w:rPr>
          <w:spacing w:val="16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D</w:t>
      </w:r>
      <w:r>
        <w:rPr>
          <w:spacing w:val="-2"/>
        </w:rPr>
        <w:t>r</w:t>
      </w:r>
      <w:r>
        <w:rPr>
          <w:spacing w:val="1"/>
        </w:rPr>
        <w:t>a</w:t>
      </w:r>
      <w:r>
        <w:t>win</w:t>
      </w:r>
      <w:r>
        <w:rPr>
          <w:spacing w:val="-3"/>
        </w:rPr>
        <w:t>g</w:t>
      </w:r>
      <w:r>
        <w:t>s</w:t>
      </w:r>
      <w:r>
        <w:rPr>
          <w:spacing w:val="18"/>
        </w:rPr>
        <w:t xml:space="preserve"> </w:t>
      </w:r>
      <w:r>
        <w:rPr>
          <w:spacing w:val="1"/>
        </w:rPr>
        <w:t>a</w:t>
      </w:r>
      <w:r>
        <w:t>nd/</w:t>
      </w:r>
      <w:r>
        <w:rPr>
          <w:spacing w:val="17"/>
        </w:rPr>
        <w:t xml:space="preserve"> </w:t>
      </w:r>
      <w:r>
        <w:t>or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8"/>
        </w:rPr>
        <w:t xml:space="preserve"> </w:t>
      </w:r>
      <w:r>
        <w:t>instru</w:t>
      </w:r>
      <w:r>
        <w:rPr>
          <w:spacing w:val="-2"/>
        </w:rPr>
        <w:t>c</w:t>
      </w:r>
      <w:r>
        <w:t>ted in w</w:t>
      </w:r>
      <w:r>
        <w:rPr>
          <w:spacing w:val="-1"/>
        </w:rPr>
        <w:t>r</w:t>
      </w:r>
      <w:r>
        <w:t>iting</w:t>
      </w:r>
      <w:r>
        <w:rPr>
          <w:spacing w:val="-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the Consultant.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8"/>
        <w:jc w:val="both"/>
      </w:pPr>
      <w:r>
        <w:t>Unl</w:t>
      </w:r>
      <w:r>
        <w:rPr>
          <w:spacing w:val="-1"/>
        </w:rPr>
        <w:t>e</w:t>
      </w:r>
      <w:r>
        <w:t>ss</w:t>
      </w:r>
      <w:r>
        <w:rPr>
          <w:spacing w:val="19"/>
        </w:rPr>
        <w:t xml:space="preserve"> </w:t>
      </w:r>
      <w:r>
        <w:t>othe</w:t>
      </w:r>
      <w:r>
        <w:rPr>
          <w:spacing w:val="-2"/>
        </w:rPr>
        <w:t>r</w:t>
      </w:r>
      <w:r>
        <w:t>wise</w:t>
      </w:r>
      <w:r>
        <w:rPr>
          <w:spacing w:val="20"/>
        </w:rPr>
        <w:t xml:space="preserve"> </w:t>
      </w:r>
      <w:r>
        <w:t>or</w:t>
      </w:r>
      <w:r>
        <w:rPr>
          <w:spacing w:val="1"/>
        </w:rPr>
        <w:t>d</w:t>
      </w:r>
      <w:r>
        <w:rPr>
          <w:spacing w:val="-1"/>
        </w:rPr>
        <w:t>e</w:t>
      </w:r>
      <w:r>
        <w:t>red,</w:t>
      </w:r>
      <w:r>
        <w:rPr>
          <w:spacing w:val="18"/>
        </w:rPr>
        <w:t xml:space="preserve"> </w:t>
      </w:r>
      <w:r>
        <w:t>hollow</w:t>
      </w:r>
      <w:r>
        <w:rPr>
          <w:spacing w:val="20"/>
        </w:rPr>
        <w:t xml:space="preserve"> </w:t>
      </w:r>
      <w:r>
        <w:t>blocks</w:t>
      </w:r>
      <w:r>
        <w:rPr>
          <w:spacing w:val="18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8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in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rPr>
          <w:spacing w:val="-1"/>
        </w:rPr>
        <w:t>c</w:t>
      </w:r>
      <w:r>
        <w:t>losur</w:t>
      </w:r>
      <w:r>
        <w:rPr>
          <w:spacing w:val="-1"/>
        </w:rPr>
        <w:t>e</w:t>
      </w:r>
      <w:r>
        <w:t>s,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t>d</w:t>
      </w:r>
      <w:r>
        <w:rPr>
          <w:spacing w:val="18"/>
        </w:rPr>
        <w:t xml:space="preserve"> </w:t>
      </w:r>
      <w:r>
        <w:t>blocks</w:t>
      </w:r>
      <w:r>
        <w:rPr>
          <w:spacing w:val="18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t door</w:t>
      </w:r>
      <w:r>
        <w:rPr>
          <w:spacing w:val="44"/>
        </w:rPr>
        <w:t xml:space="preserve"> </w:t>
      </w:r>
      <w:r>
        <w:t>jambs,</w:t>
      </w:r>
      <w:r>
        <w:rPr>
          <w:spacing w:val="45"/>
        </w:rPr>
        <w:t xml:space="preserve"> </w:t>
      </w:r>
      <w:r>
        <w:t>window</w:t>
      </w:r>
      <w:r>
        <w:rPr>
          <w:spacing w:val="47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nin</w:t>
      </w:r>
      <w:r>
        <w:rPr>
          <w:spacing w:val="-2"/>
        </w:rPr>
        <w:t>g</w:t>
      </w:r>
      <w:r>
        <w:t>s,</w:t>
      </w:r>
      <w:r>
        <w:rPr>
          <w:spacing w:val="47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49"/>
        </w:rPr>
        <w:t xml:space="preserve"> </w:t>
      </w:r>
      <w:r>
        <w:rPr>
          <w:spacing w:val="-2"/>
        </w:rPr>
        <w:t>B</w:t>
      </w:r>
      <w:r>
        <w:t>locks</w:t>
      </w:r>
      <w:r>
        <w:rPr>
          <w:spacing w:val="47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rPr>
          <w:spacing w:val="2"/>
        </w:rPr>
        <w:t>s</w:t>
      </w:r>
      <w:r>
        <w:t>p</w:t>
      </w:r>
      <w:r>
        <w:rPr>
          <w:spacing w:val="-1"/>
        </w:rPr>
        <w:t>ec</w:t>
      </w:r>
      <w:r>
        <w:t>ial</w:t>
      </w:r>
      <w:r>
        <w:rPr>
          <w:spacing w:val="45"/>
        </w:rPr>
        <w:t xml:space="preserve"> </w:t>
      </w:r>
      <w:r>
        <w:t>le</w:t>
      </w:r>
      <w:r>
        <w:rPr>
          <w:spacing w:val="1"/>
        </w:rPr>
        <w:t>n</w:t>
      </w:r>
      <w:r>
        <w:rPr>
          <w:spacing w:val="-3"/>
        </w:rPr>
        <w:t>g</w:t>
      </w:r>
      <w:r>
        <w:t>ths</w:t>
      </w:r>
      <w:r>
        <w:rPr>
          <w:spacing w:val="46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44"/>
        </w:rPr>
        <w:t xml:space="preserve"> </w:t>
      </w:r>
      <w:r>
        <w:t>si</w:t>
      </w:r>
      <w:r>
        <w:rPr>
          <w:spacing w:val="1"/>
        </w:rPr>
        <w:t>z</w:t>
      </w:r>
      <w:r>
        <w:rPr>
          <w:spacing w:val="-1"/>
        </w:rPr>
        <w:t>e</w:t>
      </w:r>
      <w:r>
        <w:t>,</w:t>
      </w:r>
      <w:r>
        <w:rPr>
          <w:spacing w:val="45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solid.</w:t>
      </w:r>
      <w:r>
        <w:rPr>
          <w:spacing w:val="45"/>
        </w:rPr>
        <w:t xml:space="preserve"> </w:t>
      </w:r>
      <w:r>
        <w:t>T</w:t>
      </w:r>
      <w:r>
        <w:rPr>
          <w:spacing w:val="1"/>
        </w:rPr>
        <w:t>h</w:t>
      </w:r>
      <w:r>
        <w:t>e blocks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w</w:t>
      </w:r>
      <w:r>
        <w:rPr>
          <w:spacing w:val="-2"/>
        </w:rPr>
        <w:t>e</w:t>
      </w:r>
      <w:r>
        <w:t>ll</w:t>
      </w:r>
      <w:r>
        <w:rPr>
          <w:spacing w:val="22"/>
        </w:rPr>
        <w:t xml:space="preserve"> </w:t>
      </w:r>
      <w:r>
        <w:t>s</w:t>
      </w:r>
      <w:r>
        <w:rPr>
          <w:spacing w:val="2"/>
        </w:rPr>
        <w:t>o</w:t>
      </w:r>
      <w:r>
        <w:rPr>
          <w:spacing w:val="1"/>
        </w:rPr>
        <w:t>a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b</w:t>
      </w:r>
      <w:r>
        <w:rPr>
          <w:spacing w:val="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22"/>
        </w:rPr>
        <w:t xml:space="preserve"> </w:t>
      </w:r>
      <w:r>
        <w:t>b</w:t>
      </w:r>
      <w:r>
        <w:rPr>
          <w:spacing w:val="-1"/>
        </w:rPr>
        <w:t>e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18"/>
        </w:rPr>
        <w:t xml:space="preserve"> </w:t>
      </w:r>
      <w:r>
        <w:t>u</w:t>
      </w:r>
      <w:r>
        <w:rPr>
          <w:spacing w:val="2"/>
        </w:rPr>
        <w:t>s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tops</w:t>
      </w:r>
      <w:r>
        <w:rPr>
          <w:spacing w:val="22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0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lls</w:t>
      </w:r>
      <w:r>
        <w:rPr>
          <w:spacing w:val="21"/>
        </w:rPr>
        <w:t xml:space="preserve"> </w:t>
      </w:r>
      <w:r>
        <w:t>le</w:t>
      </w:r>
      <w:r>
        <w:rPr>
          <w:spacing w:val="-2"/>
        </w:rPr>
        <w:t>f</w:t>
      </w:r>
      <w:r>
        <w:t>t</w:t>
      </w:r>
      <w:r>
        <w:rPr>
          <w:spacing w:val="24"/>
        </w:rPr>
        <w:t xml:space="preserve"> </w:t>
      </w:r>
      <w:r>
        <w:t>off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22"/>
        </w:rPr>
        <w:t xml:space="preserve"> </w:t>
      </w:r>
      <w:r>
        <w:t>w</w:t>
      </w:r>
      <w:r>
        <w:rPr>
          <w:spacing w:val="-2"/>
        </w:rPr>
        <w:t>e</w:t>
      </w:r>
      <w:r>
        <w:t>tt</w:t>
      </w:r>
      <w:r>
        <w:rPr>
          <w:spacing w:val="-1"/>
        </w:rPr>
        <w:t>e</w:t>
      </w:r>
      <w:r>
        <w:t>d b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1"/>
        </w:rPr>
        <w:t xml:space="preserve"> </w:t>
      </w:r>
      <w:r>
        <w:t>wo</w:t>
      </w:r>
      <w:r>
        <w:rPr>
          <w:spacing w:val="-2"/>
        </w:rPr>
        <w:t>r</w:t>
      </w:r>
      <w:r>
        <w:t>k is re</w:t>
      </w:r>
      <w:r>
        <w:rPr>
          <w:spacing w:val="-1"/>
        </w:rPr>
        <w:t>c</w:t>
      </w:r>
      <w:r>
        <w:t>omm</w:t>
      </w:r>
      <w:r>
        <w:rPr>
          <w:spacing w:val="1"/>
        </w:rPr>
        <w:t>e</w:t>
      </w:r>
      <w:r>
        <w:t>n</w:t>
      </w:r>
      <w:r>
        <w:rPr>
          <w:spacing w:val="-1"/>
        </w:rPr>
        <w:t>ce</w:t>
      </w:r>
      <w:r>
        <w:t>d.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rPr>
          <w:spacing w:val="-2"/>
        </w:rPr>
        <w:t>B</w:t>
      </w:r>
      <w:r>
        <w:t>locks</w:t>
      </w:r>
      <w:r>
        <w:rPr>
          <w:spacing w:val="28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a</w:t>
      </w:r>
      <w:r>
        <w:t>id</w:t>
      </w:r>
      <w:r>
        <w:rPr>
          <w:spacing w:val="29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rPr>
          <w:spacing w:val="2"/>
        </w:rPr>
        <w:t>t</w:t>
      </w:r>
      <w:r>
        <w:t>rue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rPr>
          <w:spacing w:val="1"/>
        </w:rPr>
        <w:t>re</w:t>
      </w:r>
      <w:r>
        <w:rPr>
          <w:spacing w:val="-3"/>
        </w:rPr>
        <w:t>g</w:t>
      </w:r>
      <w:r>
        <w:t>ular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t>our</w:t>
      </w:r>
      <w:r>
        <w:rPr>
          <w:spacing w:val="1"/>
        </w:rPr>
        <w:t>s</w:t>
      </w:r>
      <w:r>
        <w:rPr>
          <w:spacing w:val="-1"/>
        </w:rPr>
        <w:t>e</w:t>
      </w:r>
      <w:r>
        <w:t>s</w:t>
      </w:r>
      <w:r>
        <w:rPr>
          <w:spacing w:val="31"/>
        </w:rPr>
        <w:t xml:space="preserve"> </w:t>
      </w:r>
      <w:r>
        <w:t>on</w:t>
      </w:r>
      <w:r>
        <w:rPr>
          <w:spacing w:val="28"/>
        </w:rPr>
        <w:t xml:space="preserve"> </w:t>
      </w:r>
      <w:r>
        <w:t>a</w:t>
      </w:r>
      <w:r>
        <w:rPr>
          <w:spacing w:val="30"/>
        </w:rPr>
        <w:t xml:space="preserve"> </w:t>
      </w:r>
      <w:r>
        <w:t>full</w:t>
      </w:r>
      <w:r>
        <w:rPr>
          <w:spacing w:val="28"/>
        </w:rPr>
        <w:t xml:space="preserve"> </w:t>
      </w:r>
      <w:r>
        <w:t>b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7"/>
        </w:rPr>
        <w:t xml:space="preserve"> </w:t>
      </w:r>
      <w:r>
        <w:t>mort</w:t>
      </w:r>
      <w:r>
        <w:rPr>
          <w:spacing w:val="1"/>
        </w:rPr>
        <w:t>a</w:t>
      </w:r>
      <w:r>
        <w:t>r</w:t>
      </w:r>
      <w:r>
        <w:rPr>
          <w:spacing w:val="30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10</w:t>
      </w:r>
      <w:r>
        <w:rPr>
          <w:spacing w:val="28"/>
        </w:rPr>
        <w:t xml:space="preserve"> </w:t>
      </w:r>
      <w:r>
        <w:t>mm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v</w:t>
      </w:r>
      <w:r>
        <w:rPr>
          <w:spacing w:val="-1"/>
        </w:rPr>
        <w:t>e</w:t>
      </w:r>
      <w:r>
        <w:rPr>
          <w:spacing w:val="1"/>
        </w:rPr>
        <w:t>ra</w:t>
      </w:r>
      <w:r>
        <w:rPr>
          <w:spacing w:val="-3"/>
        </w:rPr>
        <w:t>g</w:t>
      </w:r>
      <w:r>
        <w:t>e 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ss,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</w:t>
      </w:r>
      <w:r>
        <w:t>lusive</w:t>
      </w:r>
      <w:r>
        <w:rPr>
          <w:spacing w:val="1"/>
        </w:rPr>
        <w:t xml:space="preserve"> </w:t>
      </w:r>
      <w:r>
        <w:t>of</w:t>
      </w:r>
      <w:r>
        <w:rPr>
          <w:spacing w:val="3"/>
        </w:rPr>
        <w:t xml:space="preserve"> </w:t>
      </w:r>
      <w:r>
        <w:rPr>
          <w:spacing w:val="1"/>
        </w:rPr>
        <w:t>a</w:t>
      </w:r>
      <w:r>
        <w:rPr>
          <w:spacing w:val="2"/>
        </w:rPr>
        <w:t>n</w:t>
      </w:r>
      <w:r>
        <w:t>y</w:t>
      </w:r>
      <w:r>
        <w:rPr>
          <w:spacing w:val="-3"/>
        </w:rPr>
        <w:t xml:space="preserve"> </w:t>
      </w:r>
      <w:r>
        <w:rPr>
          <w:spacing w:val="2"/>
        </w:rPr>
        <w:t>k</w:t>
      </w:r>
      <w:r>
        <w:rPr>
          <w:spacing w:val="3"/>
        </w:rPr>
        <w:t>e</w:t>
      </w:r>
      <w:r>
        <w:t>y</w:t>
      </w:r>
      <w:r>
        <w:rPr>
          <w:spacing w:val="-3"/>
        </w:rPr>
        <w:t xml:space="preserve"> </w:t>
      </w:r>
      <w:r>
        <w:t>in</w:t>
      </w:r>
      <w:r>
        <w:rPr>
          <w:spacing w:val="4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jointing</w:t>
      </w:r>
      <w:r>
        <w:rPr>
          <w:spacing w:val="2"/>
        </w:rPr>
        <w:t xml:space="preserve"> </w:t>
      </w:r>
      <w:r>
        <w:t>su</w:t>
      </w:r>
      <w:r>
        <w:rPr>
          <w:spacing w:val="1"/>
        </w:rPr>
        <w:t>r</w:t>
      </w:r>
      <w:r>
        <w:t>f</w:t>
      </w:r>
      <w:r>
        <w:rPr>
          <w:spacing w:val="-2"/>
        </w:rPr>
        <w:t>a</w:t>
      </w:r>
      <w:r>
        <w:rPr>
          <w:spacing w:val="-1"/>
        </w:rPr>
        <w:t>ce</w:t>
      </w:r>
      <w:r>
        <w:t>s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blocks.</w:t>
      </w:r>
      <w:r>
        <w:rPr>
          <w:spacing w:val="14"/>
        </w:rPr>
        <w:t xml:space="preserve"> </w:t>
      </w:r>
      <w:r>
        <w:rPr>
          <w:spacing w:val="-2"/>
        </w:rPr>
        <w:t>B</w:t>
      </w:r>
      <w:r>
        <w:t>on</w:t>
      </w:r>
      <w:r>
        <w:rPr>
          <w:spacing w:val="2"/>
        </w:rPr>
        <w:t>d</w:t>
      </w:r>
      <w:r>
        <w:t>ing mor</w:t>
      </w:r>
      <w:r>
        <w:rPr>
          <w:spacing w:val="2"/>
        </w:rPr>
        <w:t>t</w:t>
      </w:r>
      <w:r>
        <w:rPr>
          <w:spacing w:val="-1"/>
        </w:rPr>
        <w:t>a</w:t>
      </w:r>
      <w:r>
        <w:t>r</w:t>
      </w:r>
      <w:r>
        <w:rPr>
          <w:spacing w:val="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 us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immedi</w:t>
      </w:r>
      <w:r>
        <w:rPr>
          <w:spacing w:val="-1"/>
        </w:rPr>
        <w:t>a</w:t>
      </w:r>
      <w:r>
        <w:t>te</w:t>
      </w:r>
      <w:r>
        <w:rPr>
          <w:spacing w:val="2"/>
        </w:rPr>
        <w:t>l</w:t>
      </w:r>
      <w:r>
        <w:t>y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ft</w:t>
      </w:r>
      <w:r>
        <w:rPr>
          <w:spacing w:val="-2"/>
        </w:rPr>
        <w:t>e</w:t>
      </w:r>
      <w:r>
        <w:t>r</w:t>
      </w:r>
      <w:r>
        <w:rPr>
          <w:spacing w:val="20"/>
        </w:rPr>
        <w:t xml:space="preserve"> </w:t>
      </w:r>
      <w:r>
        <w:t>mi</w:t>
      </w:r>
      <w:r>
        <w:rPr>
          <w:spacing w:val="2"/>
        </w:rPr>
        <w:t>x</w:t>
      </w:r>
      <w:r>
        <w:t>,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m</w:t>
      </w:r>
      <w:r>
        <w:rPr>
          <w:spacing w:val="-2"/>
        </w:rPr>
        <w:t>i</w:t>
      </w:r>
      <w:r>
        <w:rPr>
          <w:spacing w:val="2"/>
        </w:rPr>
        <w:t>x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mort</w:t>
      </w:r>
      <w:r>
        <w:rPr>
          <w:spacing w:val="-1"/>
        </w:rPr>
        <w:t>a</w:t>
      </w:r>
      <w:r>
        <w:t>r</w:t>
      </w:r>
      <w:r>
        <w:rPr>
          <w:spacing w:val="15"/>
        </w:rPr>
        <w:t xml:space="preserve"> </w:t>
      </w:r>
      <w:r>
        <w:t>le</w:t>
      </w:r>
      <w:r>
        <w:rPr>
          <w:spacing w:val="-2"/>
        </w:rPr>
        <w:t>f</w:t>
      </w:r>
      <w:r>
        <w:t>t</w:t>
      </w:r>
      <w:r>
        <w:rPr>
          <w:spacing w:val="17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rPr>
          <w:spacing w:val="5"/>
        </w:rPr>
        <w:t>m</w:t>
      </w:r>
      <w:r>
        <w:t>o</w:t>
      </w:r>
      <w:r>
        <w:rPr>
          <w:spacing w:val="1"/>
        </w:rPr>
        <w:t>r</w:t>
      </w:r>
      <w:r>
        <w:t>e</w:t>
      </w:r>
      <w:r>
        <w:rPr>
          <w:spacing w:val="15"/>
        </w:rPr>
        <w:t xml:space="preserve"> </w:t>
      </w:r>
      <w:r>
        <w:t>than</w:t>
      </w:r>
      <w:r>
        <w:rPr>
          <w:spacing w:val="16"/>
        </w:rPr>
        <w:t xml:space="preserve"> </w:t>
      </w:r>
      <w:r>
        <w:t>one</w:t>
      </w:r>
      <w:r>
        <w:rPr>
          <w:spacing w:val="15"/>
        </w:rPr>
        <w:t xml:space="preserve"> </w:t>
      </w:r>
      <w:r>
        <w:t>h</w:t>
      </w:r>
      <w:r>
        <w:rPr>
          <w:spacing w:val="2"/>
        </w:rPr>
        <w:t>o</w:t>
      </w:r>
      <w:r>
        <w:t>ur</w:t>
      </w:r>
      <w:r>
        <w:rPr>
          <w:spacing w:val="1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2"/>
        </w:rPr>
        <w:t>j</w:t>
      </w:r>
      <w:r>
        <w:rPr>
          <w:spacing w:val="-1"/>
        </w:rPr>
        <w:t>ec</w:t>
      </w:r>
      <w:r>
        <w:t>ted. Suf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t>nt</w:t>
      </w:r>
      <w:r>
        <w:rPr>
          <w:spacing w:val="38"/>
        </w:rPr>
        <w:t xml:space="preserve"> </w:t>
      </w:r>
      <w:r>
        <w:t>mort</w:t>
      </w:r>
      <w:r>
        <w:rPr>
          <w:spacing w:val="-1"/>
        </w:rPr>
        <w:t>a</w:t>
      </w:r>
      <w:r>
        <w:t>r</w:t>
      </w:r>
      <w:r>
        <w:rPr>
          <w:spacing w:val="37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38"/>
        </w:rPr>
        <w:t xml:space="preserve"> </w:t>
      </w:r>
      <w:r>
        <w:t>in</w:t>
      </w:r>
      <w:r>
        <w:rPr>
          <w:spacing w:val="38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ddi</w:t>
      </w:r>
      <w:r>
        <w:rPr>
          <w:spacing w:val="2"/>
        </w:rPr>
        <w:t>n</w:t>
      </w:r>
      <w:r>
        <w:t>g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0"/>
        </w:rPr>
        <w:t xml:space="preserve"> </w:t>
      </w:r>
      <w:r>
        <w:t>jointing</w:t>
      </w:r>
      <w:r>
        <w:rPr>
          <w:spacing w:val="35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rPr>
          <w:spacing w:val="-1"/>
        </w:rPr>
        <w:t>e</w:t>
      </w:r>
      <w:r>
        <w:t>nsu</w:t>
      </w:r>
      <w:r>
        <w:rPr>
          <w:spacing w:val="1"/>
        </w:rPr>
        <w:t>r</w:t>
      </w:r>
      <w:r>
        <w:t>e</w:t>
      </w:r>
      <w:r>
        <w:rPr>
          <w:spacing w:val="37"/>
        </w:rPr>
        <w:t xml:space="preserve"> </w:t>
      </w:r>
      <w:r>
        <w:t>that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k</w:t>
      </w:r>
      <w:r>
        <w:rPr>
          <w:spacing w:val="3"/>
        </w:rPr>
        <w:t>e</w:t>
      </w:r>
      <w:r>
        <w:rPr>
          <w:spacing w:val="-5"/>
        </w:rPr>
        <w:t>y</w:t>
      </w:r>
      <w:r>
        <w:t>s</w:t>
      </w:r>
      <w:r>
        <w:rPr>
          <w:spacing w:val="38"/>
        </w:rPr>
        <w:t xml:space="preserve"> </w:t>
      </w:r>
      <w:r>
        <w:rPr>
          <w:spacing w:val="1"/>
        </w:rPr>
        <w:t>a</w:t>
      </w:r>
      <w:r>
        <w:t>re</w:t>
      </w:r>
      <w:r>
        <w:rPr>
          <w:spacing w:val="36"/>
        </w:rPr>
        <w:t xml:space="preserve"> </w:t>
      </w:r>
      <w:r>
        <w:t>solid</w:t>
      </w:r>
      <w:r>
        <w:rPr>
          <w:spacing w:val="2"/>
        </w:rPr>
        <w:t>l</w:t>
      </w:r>
      <w:r>
        <w:t>y filled.</w:t>
      </w:r>
      <w:r>
        <w:rPr>
          <w:spacing w:val="9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7"/>
        </w:rPr>
        <w:t xml:space="preserve"> </w:t>
      </w:r>
      <w:r>
        <w:t>blocks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but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rPr>
          <w:spacing w:val="-3"/>
        </w:rPr>
        <w:t>g</w:t>
      </w:r>
      <w:r>
        <w:rPr>
          <w:spacing w:val="-1"/>
        </w:rPr>
        <w:t>a</w:t>
      </w:r>
      <w:r>
        <w:t>inst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8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</w:t>
      </w:r>
      <w:r>
        <w:rPr>
          <w:spacing w:val="9"/>
        </w:rPr>
        <w:t xml:space="preserve"> </w:t>
      </w:r>
      <w:r>
        <w:t>third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ourse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ti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-2"/>
        </w:rPr>
        <w:t>t</w:t>
      </w:r>
      <w:r>
        <w:t>h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to</w:t>
      </w:r>
      <w:r>
        <w:rPr>
          <w:spacing w:val="9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4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a</w:t>
      </w:r>
      <w:r>
        <w:t>ns</w:t>
      </w:r>
      <w:r>
        <w:rPr>
          <w:spacing w:val="9"/>
        </w:rPr>
        <w:t xml:space="preserve"> </w:t>
      </w:r>
      <w:r>
        <w:t xml:space="preserve">of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2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a</w:t>
      </w:r>
      <w:r>
        <w:t>l</w:t>
      </w:r>
      <w:r>
        <w:rPr>
          <w:spacing w:val="2"/>
        </w:rPr>
        <w:t>v</w:t>
      </w:r>
      <w:r>
        <w:rPr>
          <w:spacing w:val="-1"/>
        </w:rPr>
        <w:t>a</w:t>
      </w:r>
      <w:r>
        <w:t>nised steel ties.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  <w:sectPr w:rsidR="001527E3">
          <w:headerReference w:type="default" r:id="rId221"/>
          <w:pgSz w:w="11900" w:h="16860"/>
          <w:pgMar w:top="940" w:right="980" w:bottom="1160" w:left="1640" w:header="759" w:footer="0" w:gutter="0"/>
          <w:cols w:space="720" w:equalWidth="0">
            <w:col w:w="9280"/>
          </w:cols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4"/>
        <w:jc w:val="both"/>
      </w:pPr>
      <w:r>
        <w:t>All</w:t>
      </w:r>
      <w:r>
        <w:rPr>
          <w:spacing w:val="26"/>
        </w:rPr>
        <w:t xml:space="preserve"> </w:t>
      </w:r>
      <w:r>
        <w:t>horizontal</w:t>
      </w:r>
      <w:r>
        <w:rPr>
          <w:spacing w:val="26"/>
        </w:rPr>
        <w:t xml:space="preserve"> </w:t>
      </w:r>
      <w:r>
        <w:t>joints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pro</w:t>
      </w:r>
      <w:r>
        <w:rPr>
          <w:spacing w:val="1"/>
        </w:rPr>
        <w:t>p</w:t>
      </w:r>
      <w:r>
        <w:rPr>
          <w:spacing w:val="-1"/>
        </w:rPr>
        <w:t>e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21"/>
        </w:rPr>
        <w:t xml:space="preserve"> </w:t>
      </w:r>
      <w:r>
        <w:t>le</w:t>
      </w:r>
      <w:r>
        <w:rPr>
          <w:spacing w:val="1"/>
        </w:rPr>
        <w:t>v</w:t>
      </w:r>
      <w:r>
        <w:rPr>
          <w:spacing w:val="-1"/>
        </w:rPr>
        <w:t>e</w:t>
      </w:r>
      <w:r>
        <w:t>l.</w:t>
      </w:r>
      <w:r>
        <w:rPr>
          <w:spacing w:val="26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V</w:t>
      </w:r>
      <w:r>
        <w:rPr>
          <w:spacing w:val="-2"/>
        </w:rPr>
        <w:t>e</w:t>
      </w:r>
      <w:r>
        <w:t>rti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26"/>
        </w:rPr>
        <w:t xml:space="preserve"> </w:t>
      </w:r>
      <w:r>
        <w:t>joints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9"/>
        </w:rPr>
        <w:t xml:space="preserve"> </w:t>
      </w:r>
      <w:r>
        <w:t>prop</w:t>
      </w:r>
      <w:r>
        <w:rPr>
          <w:spacing w:val="-2"/>
        </w:rPr>
        <w:t>e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21"/>
        </w:rPr>
        <w:t xml:space="preserve"> </w:t>
      </w:r>
      <w:r>
        <w:t>lin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 quoins,</w:t>
      </w:r>
      <w:r>
        <w:rPr>
          <w:spacing w:val="28"/>
        </w:rPr>
        <w:t xml:space="preserve"> </w:t>
      </w:r>
      <w:r>
        <w:t>jambs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other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-3"/>
        </w:rPr>
        <w:t>g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  <w:r>
        <w:rPr>
          <w:spacing w:val="28"/>
        </w:rPr>
        <w:t xml:space="preserve"> </w:t>
      </w:r>
      <w:r>
        <w:t>plumb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8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28"/>
        </w:rPr>
        <w:t xml:space="preserve"> </w:t>
      </w:r>
      <w:r>
        <w:t>proc</w:t>
      </w:r>
      <w:r>
        <w:rPr>
          <w:spacing w:val="-1"/>
        </w:rPr>
        <w:t>ee</w:t>
      </w:r>
      <w:r>
        <w:t>ds.</w:t>
      </w:r>
      <w:r>
        <w:rPr>
          <w:spacing w:val="28"/>
        </w:rPr>
        <w:t xml:space="preserve"> </w:t>
      </w:r>
      <w:r>
        <w:t>All</w:t>
      </w:r>
      <w:r>
        <w:rPr>
          <w:spacing w:val="29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lls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plumb</w:t>
      </w:r>
      <w:r>
        <w:rPr>
          <w:spacing w:val="-1"/>
        </w:rPr>
        <w:t>e</w:t>
      </w:r>
      <w:r>
        <w:t>d v</w:t>
      </w:r>
      <w:r>
        <w:rPr>
          <w:spacing w:val="-1"/>
        </w:rPr>
        <w:t>e</w:t>
      </w:r>
      <w:r>
        <w:t>rti</w:t>
      </w:r>
      <w:r>
        <w:rPr>
          <w:spacing w:val="-1"/>
        </w:rPr>
        <w:t>ca</w:t>
      </w:r>
      <w:r>
        <w:t>l.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Stand</w:t>
      </w:r>
      <w:r>
        <w:rPr>
          <w:spacing w:val="-2"/>
        </w:rPr>
        <w:t>a</w:t>
      </w:r>
      <w:r>
        <w:t>rd</w:t>
      </w:r>
      <w:r>
        <w:rPr>
          <w:spacing w:val="6"/>
        </w:rPr>
        <w:t xml:space="preserve"> </w:t>
      </w:r>
      <w:r>
        <w:t>si</w:t>
      </w:r>
      <w:r>
        <w:rPr>
          <w:spacing w:val="1"/>
        </w:rPr>
        <w:t>z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block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wh</w:t>
      </w:r>
      <w:r>
        <w:rPr>
          <w:spacing w:val="-2"/>
        </w:rPr>
        <w:t>e</w:t>
      </w:r>
      <w:r>
        <w:t>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t>poss</w:t>
      </w:r>
      <w:r>
        <w:rPr>
          <w:spacing w:val="3"/>
        </w:rPr>
        <w:t>i</w:t>
      </w:r>
      <w:r>
        <w:t>ble.</w:t>
      </w:r>
      <w:r>
        <w:rPr>
          <w:spacing w:val="6"/>
        </w:rPr>
        <w:t xml:space="preserve"> </w:t>
      </w:r>
      <w:r>
        <w:rPr>
          <w:spacing w:val="-2"/>
        </w:rPr>
        <w:t>B</w:t>
      </w:r>
      <w:r>
        <w:t>rok</w:t>
      </w:r>
      <w:r>
        <w:rPr>
          <w:spacing w:val="-2"/>
        </w:rPr>
        <w:t>e</w:t>
      </w:r>
      <w:r>
        <w:t>n</w:t>
      </w:r>
      <w:r>
        <w:rPr>
          <w:spacing w:val="6"/>
        </w:rPr>
        <w:t xml:space="preserve"> </w:t>
      </w:r>
      <w:r>
        <w:t>b</w:t>
      </w:r>
      <w:r>
        <w:rPr>
          <w:spacing w:val="4"/>
        </w:rPr>
        <w:t>l</w:t>
      </w:r>
      <w:r>
        <w:t>o</w:t>
      </w:r>
      <w:r>
        <w:rPr>
          <w:spacing w:val="-1"/>
        </w:rPr>
        <w:t>c</w:t>
      </w:r>
      <w:r>
        <w:t>ks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not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</w:t>
      </w:r>
      <w:r>
        <w:rPr>
          <w:spacing w:val="-3"/>
        </w:rPr>
        <w:t>p</w:t>
      </w:r>
      <w:r>
        <w:t>t wh</w:t>
      </w:r>
      <w:r>
        <w:rPr>
          <w:spacing w:val="-2"/>
        </w:rPr>
        <w:t>e</w:t>
      </w:r>
      <w:r>
        <w:t>re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3"/>
        </w:rPr>
        <w:t xml:space="preserve"> </w:t>
      </w:r>
      <w:r>
        <w:t>bond</w:t>
      </w:r>
      <w:r>
        <w:rPr>
          <w:spacing w:val="2"/>
        </w:rPr>
        <w:t>i</w:t>
      </w:r>
      <w:r>
        <w:t>ng</w:t>
      </w:r>
      <w:r>
        <w:rPr>
          <w:spacing w:val="11"/>
        </w:rPr>
        <w:t xml:space="preserve"> </w:t>
      </w:r>
      <w:r>
        <w:t>p</w:t>
      </w:r>
      <w:r>
        <w:rPr>
          <w:spacing w:val="2"/>
        </w:rPr>
        <w:t>u</w:t>
      </w:r>
      <w:r>
        <w:t>rpos</w:t>
      </w:r>
      <w:r>
        <w:rPr>
          <w:spacing w:val="-2"/>
        </w:rPr>
        <w:t>e</w:t>
      </w:r>
      <w:r>
        <w:t>s.</w:t>
      </w:r>
      <w:r>
        <w:rPr>
          <w:spacing w:val="14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lls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p</w:t>
      </w:r>
      <w:r>
        <w:rPr>
          <w:spacing w:val="-1"/>
        </w:rPr>
        <w:t>a</w:t>
      </w:r>
      <w:r>
        <w:t>rtitions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bond</w:t>
      </w:r>
      <w:r>
        <w:rPr>
          <w:spacing w:val="1"/>
        </w:rPr>
        <w:t>e</w:t>
      </w:r>
      <w:r>
        <w:t>d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one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nother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 xml:space="preserve">t </w:t>
      </w:r>
      <w:r>
        <w:rPr>
          <w:spacing w:val="-1"/>
        </w:rPr>
        <w:t>a</w:t>
      </w:r>
      <w:r>
        <w:t>n</w:t>
      </w:r>
      <w:r>
        <w:rPr>
          <w:spacing w:val="-3"/>
        </w:rPr>
        <w:t>g</w:t>
      </w:r>
      <w:r>
        <w:rPr>
          <w:spacing w:val="2"/>
        </w:rPr>
        <w:t>l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a</w:t>
      </w:r>
      <w:r>
        <w:t>nd junctions.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rPr>
          <w:spacing w:val="2"/>
        </w:rPr>
        <w:t>J</w:t>
      </w:r>
      <w:r>
        <w:t>oi</w:t>
      </w:r>
      <w:r>
        <w:rPr>
          <w:spacing w:val="-2"/>
        </w:rPr>
        <w:t>n</w:t>
      </w:r>
      <w:r>
        <w:t>ts</w:t>
      </w:r>
      <w:r>
        <w:rPr>
          <w:spacing w:val="31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fa</w:t>
      </w:r>
      <w:r>
        <w:rPr>
          <w:spacing w:val="-1"/>
        </w:rPr>
        <w:t>ce</w:t>
      </w:r>
      <w:r>
        <w:t>s</w:t>
      </w:r>
      <w:r>
        <w:rPr>
          <w:spacing w:val="31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block</w:t>
      </w:r>
      <w:r>
        <w:rPr>
          <w:spacing w:val="32"/>
        </w:rPr>
        <w:t xml:space="preserve"> </w:t>
      </w:r>
      <w:r>
        <w:t>w</w:t>
      </w:r>
      <w:r>
        <w:rPr>
          <w:spacing w:val="-2"/>
        </w:rPr>
        <w:t>a</w:t>
      </w:r>
      <w:r>
        <w:t>lls</w:t>
      </w:r>
      <w:r>
        <w:rPr>
          <w:spacing w:val="31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31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rend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30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30"/>
        </w:rPr>
        <w:t xml:space="preserve"> </w:t>
      </w:r>
      <w:r>
        <w:t>plast</w:t>
      </w:r>
      <w:r>
        <w:rPr>
          <w:spacing w:val="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30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a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33"/>
        </w:rPr>
        <w:t xml:space="preserve"> </w:t>
      </w:r>
      <w:r>
        <w:t>out</w:t>
      </w:r>
      <w:r>
        <w:rPr>
          <w:spacing w:val="31"/>
        </w:rPr>
        <w:t xml:space="preserve"> </w:t>
      </w:r>
      <w:r>
        <w:t>for d</w:t>
      </w:r>
      <w:r>
        <w:rPr>
          <w:spacing w:val="-1"/>
        </w:rPr>
        <w:t>e</w:t>
      </w:r>
      <w:r>
        <w:t>pth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10</w:t>
      </w:r>
      <w:r>
        <w:rPr>
          <w:spacing w:val="2"/>
        </w:rPr>
        <w:t xml:space="preserve"> </w:t>
      </w:r>
      <w:r>
        <w:t>mm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"/>
        </w:rPr>
        <w:t xml:space="preserve"> w</w:t>
      </w:r>
      <w:r>
        <w:t>ork</w:t>
      </w:r>
      <w:r>
        <w:rPr>
          <w:spacing w:val="1"/>
        </w:rPr>
        <w:t xml:space="preserve"> </w:t>
      </w:r>
      <w:r>
        <w:t>pro</w:t>
      </w:r>
      <w:r>
        <w:rPr>
          <w:spacing w:val="-2"/>
        </w:rPr>
        <w:t>c</w:t>
      </w:r>
      <w:r>
        <w:rPr>
          <w:spacing w:val="1"/>
        </w:rPr>
        <w:t>e</w:t>
      </w:r>
      <w:r>
        <w:rPr>
          <w:spacing w:val="-1"/>
        </w:rPr>
        <w:t>e</w:t>
      </w:r>
      <w:r>
        <w:t>ds.</w:t>
      </w:r>
      <w:r>
        <w:rPr>
          <w:spacing w:val="2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lls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r</w:t>
      </w:r>
      <w:r>
        <w:rPr>
          <w:spacing w:val="-2"/>
        </w:rPr>
        <w:t>r</w:t>
      </w:r>
      <w:r>
        <w:t>ied</w:t>
      </w:r>
      <w:r>
        <w:rPr>
          <w:spacing w:val="1"/>
        </w:rPr>
        <w:t xml:space="preserve"> </w:t>
      </w:r>
      <w:r>
        <w:t>up</w:t>
      </w:r>
      <w:r>
        <w:rPr>
          <w:spacing w:val="2"/>
        </w:rPr>
        <w:t xml:space="preserve"> </w:t>
      </w:r>
      <w:r>
        <w:rPr>
          <w:spacing w:val="1"/>
        </w:rPr>
        <w:t>re</w:t>
      </w:r>
      <w:r>
        <w:rPr>
          <w:spacing w:val="-3"/>
        </w:rPr>
        <w:t>g</w:t>
      </w:r>
      <w:r>
        <w:t>ula</w:t>
      </w:r>
      <w:r>
        <w:rPr>
          <w:spacing w:val="-2"/>
        </w:rPr>
        <w:t>r</w:t>
      </w:r>
      <w:r>
        <w:rPr>
          <w:spacing w:val="5"/>
        </w:rPr>
        <w:t>l</w:t>
      </w:r>
      <w:r>
        <w:t>y</w:t>
      </w:r>
      <w:r>
        <w:rPr>
          <w:spacing w:val="-1"/>
        </w:rPr>
        <w:t xml:space="preserve"> </w:t>
      </w:r>
      <w:r>
        <w:t>without</w:t>
      </w:r>
      <w:r>
        <w:rPr>
          <w:spacing w:val="2"/>
        </w:rPr>
        <w:t xml:space="preserve"> </w:t>
      </w:r>
      <w:r>
        <w:t>le</w:t>
      </w:r>
      <w:r>
        <w:rPr>
          <w:spacing w:val="-2"/>
        </w:rPr>
        <w:t>a</w:t>
      </w:r>
      <w:r>
        <w:t xml:space="preserve">ving </w:t>
      </w:r>
      <w:r>
        <w:rPr>
          <w:spacing w:val="-1"/>
        </w:rPr>
        <w:t>a</w:t>
      </w:r>
      <w:r>
        <w:rPr>
          <w:spacing w:val="4"/>
        </w:rPr>
        <w:t>n</w:t>
      </w:r>
      <w:r>
        <w:t>y p</w:t>
      </w:r>
      <w:r>
        <w:rPr>
          <w:spacing w:val="-1"/>
        </w:rPr>
        <w:t>a</w:t>
      </w:r>
      <w:r>
        <w:t>rt</w:t>
      </w:r>
      <w:r>
        <w:rPr>
          <w:spacing w:val="16"/>
        </w:rPr>
        <w:t xml:space="preserve"> </w:t>
      </w:r>
      <w:r>
        <w:t>more</w:t>
      </w:r>
      <w:r>
        <w:rPr>
          <w:spacing w:val="17"/>
        </w:rPr>
        <w:t xml:space="preserve"> </w:t>
      </w:r>
      <w:r>
        <w:t>than</w:t>
      </w:r>
      <w:r>
        <w:rPr>
          <w:spacing w:val="16"/>
        </w:rPr>
        <w:t xml:space="preserve"> </w:t>
      </w:r>
      <w:r>
        <w:t>o</w:t>
      </w:r>
      <w:r>
        <w:rPr>
          <w:spacing w:val="2"/>
        </w:rPr>
        <w:t>n</w:t>
      </w:r>
      <w:r>
        <w:t>e</w:t>
      </w:r>
      <w:r>
        <w:rPr>
          <w:spacing w:val="15"/>
        </w:rPr>
        <w:t xml:space="preserve"> </w:t>
      </w:r>
      <w:r>
        <w:t>met</w:t>
      </w:r>
      <w:r>
        <w:rPr>
          <w:spacing w:val="1"/>
        </w:rPr>
        <w:t>r</w:t>
      </w:r>
      <w:r>
        <w:t>e</w:t>
      </w:r>
      <w:r>
        <w:rPr>
          <w:spacing w:val="15"/>
        </w:rPr>
        <w:t xml:space="preserve"> </w:t>
      </w:r>
      <w:r>
        <w:t>low</w:t>
      </w:r>
      <w:r>
        <w:rPr>
          <w:spacing w:val="-1"/>
        </w:rPr>
        <w:t>e</w:t>
      </w:r>
      <w:r>
        <w:t>r</w:t>
      </w:r>
      <w:r>
        <w:rPr>
          <w:spacing w:val="18"/>
        </w:rPr>
        <w:t xml:space="preserve"> </w:t>
      </w:r>
      <w:r>
        <w:t>than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nother</w:t>
      </w:r>
      <w:r>
        <w:rPr>
          <w:spacing w:val="17"/>
        </w:rPr>
        <w:t xml:space="preserve"> </w:t>
      </w:r>
      <w:r>
        <w:t>un</w:t>
      </w:r>
      <w:r>
        <w:rPr>
          <w:spacing w:val="2"/>
        </w:rPr>
        <w:t>l</w:t>
      </w:r>
      <w:r>
        <w:rPr>
          <w:spacing w:val="-1"/>
        </w:rPr>
        <w:t>e</w:t>
      </w:r>
      <w:r>
        <w:t>ss</w:t>
      </w:r>
      <w:r>
        <w:rPr>
          <w:spacing w:val="17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rmission</w:t>
      </w:r>
      <w:r>
        <w:rPr>
          <w:spacing w:val="17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Consultant</w:t>
      </w:r>
      <w:r>
        <w:rPr>
          <w:spacing w:val="16"/>
        </w:rPr>
        <w:t xml:space="preserve"> </w:t>
      </w:r>
      <w:r>
        <w:t>is</w:t>
      </w:r>
      <w:r>
        <w:rPr>
          <w:spacing w:val="17"/>
        </w:rPr>
        <w:t xml:space="preserve"> </w:t>
      </w:r>
      <w:r>
        <w:t>fi</w:t>
      </w:r>
      <w:r>
        <w:rPr>
          <w:spacing w:val="-1"/>
        </w:rPr>
        <w:t>r</w:t>
      </w:r>
      <w:r>
        <w:t>st obtain</w:t>
      </w:r>
      <w:r>
        <w:rPr>
          <w:spacing w:val="-1"/>
        </w:rPr>
        <w:t>e</w:t>
      </w:r>
      <w:r>
        <w:t xml:space="preserve">d. </w:t>
      </w:r>
      <w:r>
        <w:rPr>
          <w:spacing w:val="1"/>
        </w:rPr>
        <w:t>W</w:t>
      </w:r>
      <w:r>
        <w:t xml:space="preserve">ork </w:t>
      </w:r>
      <w:r>
        <w:rPr>
          <w:spacing w:val="-2"/>
        </w:rPr>
        <w:t>w</w:t>
      </w:r>
      <w:r>
        <w:t>hich is l</w:t>
      </w:r>
      <w:r>
        <w:rPr>
          <w:spacing w:val="-1"/>
        </w:rPr>
        <w:t>e</w:t>
      </w:r>
      <w:r>
        <w:t xml:space="preserve">ft </w:t>
      </w:r>
      <w:r>
        <w:rPr>
          <w:spacing w:val="-2"/>
        </w:rPr>
        <w:t>a</w:t>
      </w:r>
      <w:r>
        <w:t>t dif</w:t>
      </w:r>
      <w:r>
        <w:rPr>
          <w:spacing w:val="-2"/>
        </w:rPr>
        <w:t>f</w:t>
      </w:r>
      <w:r>
        <w:rPr>
          <w:spacing w:val="1"/>
        </w:rPr>
        <w:t>e</w:t>
      </w:r>
      <w:r>
        <w:t>r</w:t>
      </w:r>
      <w:r>
        <w:rPr>
          <w:spacing w:val="-2"/>
        </w:rPr>
        <w:t>e</w:t>
      </w:r>
      <w:r>
        <w:t>nt l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ls sh</w:t>
      </w:r>
      <w:r>
        <w:rPr>
          <w:spacing w:val="1"/>
        </w:rPr>
        <w:t>a</w:t>
      </w:r>
      <w:r>
        <w:t>ll be</w:t>
      </w:r>
      <w:r>
        <w:rPr>
          <w:spacing w:val="-1"/>
        </w:rPr>
        <w:t xml:space="preserve"> </w:t>
      </w:r>
      <w:r>
        <w:t>r</w:t>
      </w:r>
      <w:r>
        <w:rPr>
          <w:spacing w:val="-2"/>
        </w:rPr>
        <w:t>a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 xml:space="preserve">d </w:t>
      </w:r>
      <w:r>
        <w:rPr>
          <w:spacing w:val="2"/>
        </w:rPr>
        <w:t>b</w:t>
      </w:r>
      <w:r>
        <w:rPr>
          <w:spacing w:val="-1"/>
        </w:rPr>
        <w:t>ac</w:t>
      </w:r>
      <w:r>
        <w:t>k.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3" w:firstLine="0"/>
        <w:jc w:val="both"/>
      </w:pPr>
      <w:r>
        <w:t>V</w:t>
      </w:r>
      <w:r>
        <w:rPr>
          <w:spacing w:val="-2"/>
        </w:rPr>
        <w:t>e</w:t>
      </w:r>
      <w:r>
        <w:t>rti</w:t>
      </w:r>
      <w:r>
        <w:rPr>
          <w:spacing w:val="-1"/>
        </w:rPr>
        <w:t>ca</w:t>
      </w:r>
      <w:r>
        <w:t>l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hori</w:t>
      </w:r>
      <w:r>
        <w:rPr>
          <w:spacing w:val="2"/>
        </w:rPr>
        <w:t>z</w:t>
      </w:r>
      <w:r>
        <w:t>ontal</w:t>
      </w:r>
      <w:r>
        <w:rPr>
          <w:spacing w:val="14"/>
        </w:rPr>
        <w:t xml:space="preserve"> </w:t>
      </w:r>
      <w:r>
        <w:t>joint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blocks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f</w:t>
      </w:r>
      <w:r>
        <w:rPr>
          <w:spacing w:val="-3"/>
        </w:rPr>
        <w:t>i</w:t>
      </w:r>
      <w:r>
        <w:t>ll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</w:t>
      </w:r>
      <w:r>
        <w:rPr>
          <w:spacing w:val="2"/>
        </w:rPr>
        <w:t>l</w:t>
      </w:r>
      <w:r>
        <w:t>y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suit</w:t>
      </w:r>
      <w:r>
        <w:rPr>
          <w:spacing w:val="1"/>
        </w:rPr>
        <w:t>a</w:t>
      </w:r>
      <w:r>
        <w:t>ble</w:t>
      </w:r>
      <w:r>
        <w:rPr>
          <w:spacing w:val="13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t>mort</w:t>
      </w:r>
      <w:r>
        <w:rPr>
          <w:spacing w:val="-1"/>
        </w:rPr>
        <w:t>a</w:t>
      </w:r>
      <w:r>
        <w:t>r</w:t>
      </w:r>
      <w:r>
        <w:rPr>
          <w:spacing w:val="13"/>
        </w:rPr>
        <w:t xml:space="preserve"> </w:t>
      </w:r>
      <w:r>
        <w:t>on line</w:t>
      </w:r>
      <w:r>
        <w:rPr>
          <w:spacing w:val="2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not</w:t>
      </w:r>
      <w:r>
        <w:rPr>
          <w:spacing w:val="21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moved</w:t>
      </w:r>
      <w:r>
        <w:rPr>
          <w:spacing w:val="23"/>
        </w:rPr>
        <w:t xml:space="preserve"> </w:t>
      </w:r>
      <w:r>
        <w:t>or</w:t>
      </w:r>
      <w:r>
        <w:rPr>
          <w:spacing w:val="20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t>g</w:t>
      </w:r>
      <w:r>
        <w:rPr>
          <w:spacing w:val="-1"/>
        </w:rPr>
        <w:t>e</w:t>
      </w:r>
      <w:r>
        <w:t>d.</w:t>
      </w:r>
      <w:r>
        <w:rPr>
          <w:spacing w:val="21"/>
        </w:rPr>
        <w:t xml:space="preserve"> </w:t>
      </w:r>
      <w:r>
        <w:rPr>
          <w:spacing w:val="2"/>
        </w:rPr>
        <w:t>J</w:t>
      </w:r>
      <w:r>
        <w:t>oint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t>e</w:t>
      </w:r>
      <w:r>
        <w:rPr>
          <w:spacing w:val="20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block</w:t>
      </w:r>
      <w:r>
        <w:rPr>
          <w:spacing w:val="20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0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pos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finished</w:t>
      </w:r>
      <w:r>
        <w:rPr>
          <w:spacing w:val="20"/>
        </w:rPr>
        <w:t xml:space="preserve"> </w:t>
      </w:r>
      <w:r>
        <w:t>block w</w:t>
      </w:r>
      <w:r>
        <w:rPr>
          <w:spacing w:val="-2"/>
        </w:rPr>
        <w:t>a</w:t>
      </w:r>
      <w:r>
        <w:t>ll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immedi</w:t>
      </w:r>
      <w:r>
        <w:rPr>
          <w:spacing w:val="-1"/>
        </w:rPr>
        <w:t>a</w:t>
      </w:r>
      <w:r>
        <w:t>te</w:t>
      </w:r>
      <w:r>
        <w:rPr>
          <w:spacing w:val="2"/>
        </w:rPr>
        <w:t>l</w:t>
      </w:r>
      <w:r>
        <w:t>y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fter</w:t>
      </w:r>
      <w:r>
        <w:rPr>
          <w:spacing w:val="11"/>
        </w:rPr>
        <w:t xml:space="preserve"> </w:t>
      </w:r>
      <w:r>
        <w:t>joint</w:t>
      </w:r>
      <w:r>
        <w:rPr>
          <w:spacing w:val="12"/>
        </w:rPr>
        <w:t xml:space="preserve"> </w:t>
      </w:r>
      <w:r>
        <w:t>is</w:t>
      </w:r>
      <w:r>
        <w:rPr>
          <w:spacing w:val="12"/>
        </w:rPr>
        <w:t xml:space="preserve"> </w:t>
      </w:r>
      <w:r>
        <w:t>filled.</w:t>
      </w:r>
      <w:r>
        <w:rPr>
          <w:spacing w:val="18"/>
        </w:rPr>
        <w:t xml:space="preserve"> </w:t>
      </w:r>
      <w:r>
        <w:rPr>
          <w:spacing w:val="-6"/>
        </w:rPr>
        <w:t>I</w:t>
      </w:r>
      <w:r>
        <w:t>n</w:t>
      </w:r>
      <w:r>
        <w:rPr>
          <w:spacing w:val="14"/>
        </w:rPr>
        <w:t xml:space="preserve"> </w:t>
      </w:r>
      <w:r>
        <w:rPr>
          <w:spacing w:val="-1"/>
        </w:rPr>
        <w:t>ca</w:t>
      </w:r>
      <w:r>
        <w:t>se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1"/>
        </w:rPr>
        <w:t xml:space="preserve"> </w:t>
      </w:r>
      <w:r>
        <w:t>bl</w:t>
      </w:r>
      <w:r>
        <w:rPr>
          <w:spacing w:val="2"/>
        </w:rPr>
        <w:t>o</w:t>
      </w:r>
      <w:r>
        <w:rPr>
          <w:spacing w:val="-1"/>
        </w:rPr>
        <w:t>c</w:t>
      </w:r>
      <w:r>
        <w:t>k</w:t>
      </w:r>
      <w:r>
        <w:rPr>
          <w:spacing w:val="13"/>
        </w:rPr>
        <w:t xml:space="preserve"> </w:t>
      </w:r>
      <w:r>
        <w:t>w</w:t>
      </w:r>
      <w:r>
        <w:rPr>
          <w:spacing w:val="-2"/>
        </w:rPr>
        <w:t>a</w:t>
      </w:r>
      <w:r>
        <w:t>ll</w:t>
      </w:r>
      <w:r>
        <w:rPr>
          <w:spacing w:val="12"/>
        </w:rPr>
        <w:t xml:space="preserve"> </w:t>
      </w:r>
      <w:r>
        <w:t>is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tt</w:t>
      </w:r>
      <w:r>
        <w:rPr>
          <w:spacing w:val="-1"/>
        </w:rPr>
        <w:t>ac</w:t>
      </w:r>
      <w:r>
        <w:t>h</w:t>
      </w:r>
      <w:r>
        <w:rPr>
          <w:spacing w:val="-1"/>
        </w:rPr>
        <w:t>e</w:t>
      </w:r>
      <w:r>
        <w:t>d to</w:t>
      </w:r>
      <w:r>
        <w:rPr>
          <w:spacing w:val="9"/>
        </w:rPr>
        <w:t xml:space="preserve"> </w:t>
      </w:r>
      <w:r>
        <w:t>stru</w:t>
      </w:r>
      <w:r>
        <w:rPr>
          <w:spacing w:val="-1"/>
        </w:rPr>
        <w:t>c</w:t>
      </w:r>
      <w:r>
        <w:t>tur</w:t>
      </w:r>
      <w:r>
        <w:rPr>
          <w:spacing w:val="-2"/>
        </w:rPr>
        <w:t>a</w:t>
      </w:r>
      <w:r>
        <w:t>l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te,</w:t>
      </w:r>
      <w:r>
        <w:rPr>
          <w:spacing w:val="8"/>
        </w:rPr>
        <w:t xml:space="preserve"> </w:t>
      </w:r>
      <w:r>
        <w:t>b</w:t>
      </w:r>
      <w:r>
        <w:rPr>
          <w:spacing w:val="2"/>
        </w:rPr>
        <w:t>l</w:t>
      </w:r>
      <w:r>
        <w:t>o</w:t>
      </w:r>
      <w:r>
        <w:rPr>
          <w:spacing w:val="-1"/>
        </w:rPr>
        <w:t>c</w:t>
      </w:r>
      <w:r>
        <w:t>k</w:t>
      </w:r>
      <w:r>
        <w:rPr>
          <w:spacing w:val="9"/>
        </w:rPr>
        <w:t xml:space="preserve"> </w:t>
      </w:r>
      <w:r>
        <w:t>w</w:t>
      </w:r>
      <w:r>
        <w:rPr>
          <w:spacing w:val="-2"/>
        </w:rPr>
        <w:t>a</w:t>
      </w:r>
      <w:r>
        <w:t>ll</w:t>
      </w:r>
      <w:r>
        <w:rPr>
          <w:spacing w:val="1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8"/>
        </w:rPr>
        <w:t xml:space="preserve"> </w:t>
      </w:r>
      <w:r>
        <w:t>pl</w:t>
      </w:r>
      <w:r>
        <w:rPr>
          <w:spacing w:val="1"/>
        </w:rPr>
        <w:t>a</w:t>
      </w:r>
      <w:r>
        <w:rPr>
          <w:spacing w:val="-1"/>
        </w:rPr>
        <w:t>ce</w:t>
      </w:r>
      <w:r>
        <w:t>d</w:t>
      </w:r>
      <w:r>
        <w:rPr>
          <w:spacing w:val="11"/>
        </w:rPr>
        <w:t xml:space="preserve"> </w:t>
      </w:r>
      <w:r>
        <w:t>b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t>stru</w:t>
      </w:r>
      <w:r>
        <w:rPr>
          <w:spacing w:val="-1"/>
        </w:rPr>
        <w:t>c</w:t>
      </w:r>
      <w:r>
        <w:t>t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.</w:t>
      </w:r>
      <w:r>
        <w:rPr>
          <w:spacing w:val="16"/>
        </w:rPr>
        <w:t xml:space="preserve"> </w:t>
      </w:r>
      <w:r>
        <w:t>Mort</w:t>
      </w:r>
      <w:r>
        <w:rPr>
          <w:spacing w:val="1"/>
        </w:rPr>
        <w:t>a</w:t>
      </w:r>
      <w:r>
        <w:t>r</w:t>
      </w:r>
      <w:r>
        <w:rPr>
          <w:spacing w:val="8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8"/>
        </w:rPr>
        <w:t xml:space="preserve"> </w:t>
      </w:r>
      <w:r>
        <w:t>jo</w:t>
      </w:r>
      <w:r>
        <w:rPr>
          <w:spacing w:val="2"/>
        </w:rPr>
        <w:t>i</w:t>
      </w:r>
      <w:r>
        <w:t>nt 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touch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t>st</w:t>
      </w:r>
      <w:r>
        <w:rPr>
          <w:spacing w:val="1"/>
        </w:rPr>
        <w:t>e</w:t>
      </w:r>
      <w:r>
        <w:rPr>
          <w:spacing w:val="-1"/>
        </w:rPr>
        <w:t>e</w:t>
      </w:r>
      <w:r>
        <w:t>l</w:t>
      </w:r>
      <w:r>
        <w:rPr>
          <w:spacing w:val="12"/>
        </w:rPr>
        <w:t xml:space="preserve"> </w:t>
      </w:r>
      <w:r>
        <w:t>tro</w:t>
      </w:r>
      <w:r>
        <w:rPr>
          <w:spacing w:val="-1"/>
        </w:rPr>
        <w:t>we</w:t>
      </w:r>
      <w:r>
        <w:t>l</w:t>
      </w:r>
      <w:r>
        <w:rPr>
          <w:spacing w:val="12"/>
        </w:rPr>
        <w:t xml:space="preserve"> </w:t>
      </w:r>
      <w:r>
        <w:t>b</w:t>
      </w:r>
      <w:r>
        <w:rPr>
          <w:spacing w:val="-1"/>
        </w:rPr>
        <w:t>e</w:t>
      </w:r>
      <w:r>
        <w:t>f</w:t>
      </w:r>
      <w:r>
        <w:rPr>
          <w:spacing w:val="1"/>
        </w:rPr>
        <w:t>o</w:t>
      </w:r>
      <w:r>
        <w:t>re</w:t>
      </w:r>
      <w:r>
        <w:rPr>
          <w:spacing w:val="10"/>
        </w:rPr>
        <w:t xml:space="preserve"> </w:t>
      </w:r>
      <w:r>
        <w:t>h</w:t>
      </w:r>
      <w:r>
        <w:rPr>
          <w:spacing w:val="1"/>
        </w:rPr>
        <w:t>a</w:t>
      </w:r>
      <w:r>
        <w:t>rd</w:t>
      </w:r>
      <w:r>
        <w:rPr>
          <w:spacing w:val="-2"/>
        </w:rPr>
        <w:t>e</w:t>
      </w:r>
      <w:r>
        <w:t>ni</w:t>
      </w:r>
      <w:r>
        <w:rPr>
          <w:spacing w:val="2"/>
        </w:rPr>
        <w:t>n</w:t>
      </w:r>
      <w:r>
        <w:t>g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pos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join</w:t>
      </w:r>
      <w:r>
        <w:rPr>
          <w:spacing w:val="2"/>
        </w:rPr>
        <w:t>t</w:t>
      </w:r>
      <w:r>
        <w:t>s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finished</w:t>
      </w:r>
      <w:r>
        <w:rPr>
          <w:spacing w:val="11"/>
        </w:rPr>
        <w:t xml:space="preserve"> </w:t>
      </w:r>
      <w:r>
        <w:t>wi</w:t>
      </w:r>
      <w:r>
        <w:rPr>
          <w:spacing w:val="-2"/>
        </w:rPr>
        <w:t>t</w:t>
      </w:r>
      <w:r>
        <w:t>h unifo</w:t>
      </w:r>
      <w:r>
        <w:rPr>
          <w:spacing w:val="-1"/>
        </w:rPr>
        <w:t>r</w:t>
      </w:r>
      <w:r>
        <w:t>m</w:t>
      </w:r>
      <w:r>
        <w:rPr>
          <w:spacing w:val="36"/>
        </w:rPr>
        <w:t xml:space="preserve"> </w:t>
      </w:r>
      <w:r>
        <w:t>width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plann</w:t>
      </w:r>
      <w:r>
        <w:rPr>
          <w:spacing w:val="-2"/>
        </w:rPr>
        <w:t>e</w:t>
      </w:r>
      <w:r>
        <w:t>d</w:t>
      </w:r>
      <w:r>
        <w:rPr>
          <w:spacing w:val="35"/>
        </w:rPr>
        <w:t xml:space="preserve"> </w:t>
      </w:r>
      <w:r>
        <w:t>without</w:t>
      </w:r>
      <w:r>
        <w:rPr>
          <w:spacing w:val="36"/>
        </w:rPr>
        <w:t xml:space="preserve"> </w:t>
      </w:r>
      <w:r>
        <w:t>rou</w:t>
      </w:r>
      <w:r>
        <w:rPr>
          <w:spacing w:val="-4"/>
        </w:rPr>
        <w:t>g</w:t>
      </w:r>
      <w:r>
        <w:t>hn</w:t>
      </w:r>
      <w:r>
        <w:rPr>
          <w:spacing w:val="-1"/>
        </w:rPr>
        <w:t>e</w:t>
      </w:r>
      <w:r>
        <w:t>ss</w:t>
      </w:r>
      <w:r>
        <w:rPr>
          <w:spacing w:val="38"/>
        </w:rPr>
        <w:t xml:space="preserve"> </w:t>
      </w:r>
      <w:r>
        <w:t>or</w:t>
      </w:r>
      <w:r>
        <w:rPr>
          <w:spacing w:val="35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vi</w:t>
      </w:r>
      <w:r>
        <w:rPr>
          <w:spacing w:val="3"/>
        </w:rPr>
        <w:t>t</w:t>
      </w:r>
      <w:r>
        <w:rPr>
          <w:spacing w:val="-5"/>
        </w:rPr>
        <w:t>y</w:t>
      </w:r>
      <w:r>
        <w:t>.</w:t>
      </w:r>
      <w:r>
        <w:rPr>
          <w:spacing w:val="36"/>
        </w:rPr>
        <w:t xml:space="preserve"> </w:t>
      </w:r>
      <w:r>
        <w:rPr>
          <w:spacing w:val="1"/>
        </w:rPr>
        <w:t>H</w:t>
      </w:r>
      <w:r>
        <w:rPr>
          <w:spacing w:val="-1"/>
        </w:rPr>
        <w:t>e</w:t>
      </w:r>
      <w:r>
        <w:rPr>
          <w:spacing w:val="2"/>
        </w:rPr>
        <w:t>i</w:t>
      </w:r>
      <w:r>
        <w:rPr>
          <w:spacing w:val="-3"/>
        </w:rPr>
        <w:t>g</w:t>
      </w:r>
      <w:r>
        <w:t>ht</w:t>
      </w:r>
      <w:r>
        <w:rPr>
          <w:spacing w:val="36"/>
        </w:rPr>
        <w:t xml:space="preserve"> </w:t>
      </w:r>
      <w:r>
        <w:t>for</w:t>
      </w:r>
      <w:r>
        <w:rPr>
          <w:spacing w:val="34"/>
        </w:rPr>
        <w:t xml:space="preserve"> </w:t>
      </w:r>
      <w:r>
        <w:t>pl</w:t>
      </w:r>
      <w:r>
        <w:rPr>
          <w:spacing w:val="1"/>
        </w:rPr>
        <w:t>a</w:t>
      </w:r>
      <w:r>
        <w:rPr>
          <w:spacing w:val="-1"/>
        </w:rPr>
        <w:t>c</w:t>
      </w:r>
      <w:r>
        <w:t>ing</w:t>
      </w:r>
      <w:r>
        <w:rPr>
          <w:spacing w:val="33"/>
        </w:rPr>
        <w:t xml:space="preserve"> </w:t>
      </w:r>
      <w:r>
        <w:t>block</w:t>
      </w:r>
      <w:r>
        <w:rPr>
          <w:spacing w:val="35"/>
        </w:rPr>
        <w:t xml:space="preserve"> </w:t>
      </w:r>
      <w:r>
        <w:t>p</w:t>
      </w:r>
      <w:r>
        <w:rPr>
          <w:spacing w:val="1"/>
        </w:rPr>
        <w:t>e</w:t>
      </w:r>
      <w:r>
        <w:t>r</w:t>
      </w:r>
      <w:r>
        <w:rPr>
          <w:spacing w:val="35"/>
        </w:rPr>
        <w:t xml:space="preserve"> </w:t>
      </w:r>
      <w:r>
        <w:t>d</w:t>
      </w:r>
      <w:r>
        <w:rPr>
          <w:spacing w:val="3"/>
        </w:rPr>
        <w:t>a</w:t>
      </w:r>
      <w:r>
        <w:t>y 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ma</w:t>
      </w:r>
      <w:r>
        <w:rPr>
          <w:spacing w:val="1"/>
        </w:rPr>
        <w:t>x</w:t>
      </w:r>
      <w:r>
        <w:t>imum</w:t>
      </w:r>
      <w:r>
        <w:rPr>
          <w:spacing w:val="26"/>
        </w:rPr>
        <w:t xml:space="preserve"> </w:t>
      </w:r>
      <w:r>
        <w:rPr>
          <w:spacing w:val="1"/>
        </w:rPr>
        <w:t>1</w:t>
      </w:r>
      <w:r>
        <w:t>.2</w:t>
      </w:r>
      <w:r>
        <w:rPr>
          <w:spacing w:val="23"/>
        </w:rPr>
        <w:t xml:space="preserve"> </w:t>
      </w:r>
      <w:r>
        <w:t>m</w:t>
      </w:r>
      <w:r>
        <w:rPr>
          <w:spacing w:val="26"/>
        </w:rPr>
        <w:t xml:space="preserve"> </w:t>
      </w:r>
      <w:r>
        <w:t>unless</w:t>
      </w:r>
      <w:r>
        <w:rPr>
          <w:spacing w:val="26"/>
        </w:rPr>
        <w:t xml:space="preserve"> </w:t>
      </w:r>
      <w:r>
        <w:t>othe</w:t>
      </w:r>
      <w:r>
        <w:rPr>
          <w:spacing w:val="-2"/>
        </w:rPr>
        <w:t>r</w:t>
      </w:r>
      <w:r>
        <w:t>wise</w:t>
      </w:r>
      <w:r>
        <w:rPr>
          <w:spacing w:val="25"/>
        </w:rPr>
        <w:t xml:space="preserve"> </w:t>
      </w:r>
      <w:r>
        <w:t>sp</w:t>
      </w:r>
      <w:r>
        <w:rPr>
          <w:spacing w:val="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rPr>
          <w:spacing w:val="2"/>
        </w:rPr>
        <w:t>b</w:t>
      </w:r>
      <w:r>
        <w:t>locks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pla</w:t>
      </w:r>
      <w:r>
        <w:rPr>
          <w:spacing w:val="-2"/>
        </w:rPr>
        <w:t>c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vi</w:t>
      </w:r>
      <w:r>
        <w:rPr>
          <w:spacing w:val="3"/>
        </w:rPr>
        <w:t>t</w:t>
      </w:r>
      <w:r>
        <w:t>y side und</w:t>
      </w:r>
      <w:r>
        <w:rPr>
          <w:spacing w:val="-2"/>
        </w:rPr>
        <w:t>e</w:t>
      </w:r>
      <w:r>
        <w:t>r.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The</w:t>
      </w:r>
      <w:r>
        <w:rPr>
          <w:spacing w:val="3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t>ut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fit</w:t>
      </w:r>
      <w:r>
        <w:rPr>
          <w:spacing w:val="36"/>
        </w:rPr>
        <w:t xml:space="preserve"> </w:t>
      </w:r>
      <w:r>
        <w:t>block</w:t>
      </w:r>
      <w:r>
        <w:rPr>
          <w:spacing w:val="-1"/>
        </w:rPr>
        <w:t>w</w:t>
      </w:r>
      <w:r>
        <w:t>ork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6"/>
        </w:rPr>
        <w:t xml:space="preserve"> </w:t>
      </w:r>
      <w:r>
        <w:rPr>
          <w:spacing w:val="1"/>
        </w:rPr>
        <w:t>re</w:t>
      </w:r>
      <w:r>
        <w:t>quir</w:t>
      </w:r>
      <w:r>
        <w:rPr>
          <w:spacing w:val="-2"/>
        </w:rPr>
        <w:t>e</w:t>
      </w:r>
      <w:r>
        <w:t>d,</w:t>
      </w:r>
      <w:r>
        <w:rPr>
          <w:spacing w:val="35"/>
        </w:rPr>
        <w:t xml:space="preserve"> </w:t>
      </w:r>
      <w:r>
        <w:t>le</w:t>
      </w:r>
      <w:r>
        <w:rPr>
          <w:spacing w:val="-2"/>
        </w:rPr>
        <w:t>a</w:t>
      </w:r>
      <w:r>
        <w:t>ve</w:t>
      </w:r>
      <w:r>
        <w:rPr>
          <w:spacing w:val="34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35"/>
        </w:rPr>
        <w:t xml:space="preserve"> </w:t>
      </w:r>
      <w:r>
        <w:t>fo</w:t>
      </w:r>
      <w:r>
        <w:rPr>
          <w:spacing w:val="-2"/>
        </w:rPr>
        <w:t>r</w:t>
      </w:r>
      <w:r>
        <w:t>m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s</w:t>
      </w:r>
      <w:r>
        <w:rPr>
          <w:spacing w:val="36"/>
        </w:rPr>
        <w:t xml:space="preserve"> </w:t>
      </w:r>
      <w:r>
        <w:t>for</w:t>
      </w:r>
      <w:r>
        <w:rPr>
          <w:spacing w:val="3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d</w:t>
      </w:r>
      <w:r>
        <w:rPr>
          <w:spacing w:val="-3"/>
        </w:rPr>
        <w:t>g</w:t>
      </w:r>
      <w:r>
        <w:rPr>
          <w:spacing w:val="-1"/>
        </w:rPr>
        <w:t>e</w:t>
      </w:r>
      <w:r>
        <w:t>s</w:t>
      </w:r>
      <w:r>
        <w:rPr>
          <w:spacing w:val="36"/>
        </w:rPr>
        <w:t xml:space="preserve"> </w:t>
      </w:r>
      <w:r>
        <w:t xml:space="preserve">of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8"/>
        </w:rPr>
        <w:t xml:space="preserve"> </w:t>
      </w:r>
      <w:r>
        <w:t>slabs,</w:t>
      </w:r>
      <w:r>
        <w:rPr>
          <w:spacing w:val="9"/>
        </w:rPr>
        <w:t xml:space="preserve"> 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ps,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n</w:t>
      </w:r>
      <w:r>
        <w:rPr>
          <w:spacing w:val="2"/>
        </w:rPr>
        <w:t>d</w:t>
      </w:r>
      <w:r>
        <w:t>s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p</w:t>
      </w:r>
      <w:r>
        <w:rPr>
          <w:spacing w:val="1"/>
        </w:rPr>
        <w:t>a</w:t>
      </w:r>
      <w:r>
        <w:t>rtitions,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t>tc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ut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8"/>
        </w:rPr>
        <w:t xml:space="preserve"> </w:t>
      </w:r>
      <w:r>
        <w:t>pipes,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onduits,</w:t>
      </w:r>
      <w:r>
        <w:rPr>
          <w:spacing w:val="12"/>
        </w:rPr>
        <w:t xml:space="preserve"> </w:t>
      </w:r>
      <w:r>
        <w:rPr>
          <w:spacing w:val="-1"/>
        </w:rPr>
        <w:t>e</w:t>
      </w:r>
      <w:r>
        <w:t>tc.,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3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t>n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l</w:t>
      </w:r>
      <w:r>
        <w:rPr>
          <w:spacing w:val="5"/>
        </w:rPr>
        <w:t>l</w:t>
      </w:r>
      <w:r>
        <w:t>y 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utti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rPr>
          <w:spacing w:val="1"/>
        </w:rPr>
        <w:t>a</w:t>
      </w:r>
      <w:r>
        <w:t>w</w:t>
      </w:r>
      <w:r>
        <w:rPr>
          <w:spacing w:val="3"/>
        </w:rPr>
        <w:t>a</w:t>
      </w:r>
      <w:r>
        <w:t>y</w:t>
      </w:r>
      <w:r>
        <w:rPr>
          <w:spacing w:val="9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tr</w:t>
      </w:r>
      <w:r>
        <w:rPr>
          <w:spacing w:val="-2"/>
        </w:rPr>
        <w:t>a</w:t>
      </w:r>
      <w:r>
        <w:rPr>
          <w:spacing w:val="2"/>
        </w:rPr>
        <w:t>d</w:t>
      </w:r>
      <w:r>
        <w:rPr>
          <w:spacing w:val="-1"/>
        </w:rPr>
        <w:t>e</w:t>
      </w:r>
      <w:r>
        <w:t>s.</w:t>
      </w:r>
      <w:r>
        <w:rPr>
          <w:spacing w:val="12"/>
        </w:rPr>
        <w:t xml:space="preserve"> </w:t>
      </w:r>
      <w:r>
        <w:rPr>
          <w:spacing w:val="1"/>
        </w:rPr>
        <w:t>W</w:t>
      </w:r>
      <w:r>
        <w:t>ood</w:t>
      </w:r>
      <w:r>
        <w:rPr>
          <w:spacing w:val="-1"/>
        </w:rPr>
        <w:t>e</w:t>
      </w:r>
      <w:r>
        <w:t>n</w:t>
      </w:r>
      <w:r>
        <w:rPr>
          <w:spacing w:val="11"/>
        </w:rPr>
        <w:t xml:space="preserve"> </w:t>
      </w:r>
      <w:r>
        <w:rPr>
          <w:spacing w:val="2"/>
        </w:rPr>
        <w:t>p</w:t>
      </w:r>
      <w:r>
        <w:t>lat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do</w:t>
      </w:r>
      <w:r>
        <w:rPr>
          <w:spacing w:val="2"/>
        </w:rPr>
        <w:t>o</w:t>
      </w:r>
      <w:r>
        <w:t>r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win</w:t>
      </w:r>
      <w:r>
        <w:rPr>
          <w:spacing w:val="2"/>
        </w:rPr>
        <w:t>d</w:t>
      </w:r>
      <w:r>
        <w:t>ow</w:t>
      </w:r>
      <w:r>
        <w:rPr>
          <w:spacing w:val="11"/>
        </w:rPr>
        <w:t xml:space="preserve"> </w:t>
      </w:r>
      <w:r>
        <w:t>fr</w:t>
      </w:r>
      <w:r>
        <w:rPr>
          <w:spacing w:val="-1"/>
        </w:rPr>
        <w:t>a</w:t>
      </w:r>
      <w:r>
        <w:t>mes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2"/>
        </w:rPr>
        <w:t>b</w:t>
      </w:r>
      <w:r>
        <w:t>e b</w:t>
      </w:r>
      <w:r>
        <w:rPr>
          <w:spacing w:val="-1"/>
        </w:rPr>
        <w:t>e</w:t>
      </w:r>
      <w:r>
        <w:t>dd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pos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e</w:t>
      </w:r>
      <w:r>
        <w:t>dg</w:t>
      </w:r>
      <w:r>
        <w:rPr>
          <w:spacing w:val="-1"/>
        </w:rPr>
        <w:t>e</w:t>
      </w:r>
      <w:r>
        <w:t>s pointed in mort</w:t>
      </w:r>
      <w:r>
        <w:rPr>
          <w:spacing w:val="-1"/>
        </w:rPr>
        <w:t>a</w:t>
      </w:r>
      <w:r>
        <w:t xml:space="preserve">r </w:t>
      </w:r>
      <w:r>
        <w:rPr>
          <w:spacing w:val="-2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r</w:t>
      </w:r>
      <w:r>
        <w:rPr>
          <w:spacing w:val="-2"/>
        </w:rPr>
        <w:t>a</w:t>
      </w:r>
      <w:r>
        <w:t>mps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built in.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50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115" w:name="bookmark114"/>
      <w:bookmarkEnd w:id="115"/>
      <w:r>
        <w:t>Protection</w:t>
      </w:r>
      <w:r>
        <w:rPr>
          <w:spacing w:val="-12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t>Fin</w:t>
      </w:r>
      <w:r>
        <w:rPr>
          <w:spacing w:val="2"/>
        </w:rPr>
        <w:t>i</w:t>
      </w:r>
      <w:r>
        <w:rPr>
          <w:spacing w:val="-1"/>
        </w:rPr>
        <w:t>s</w:t>
      </w:r>
      <w:r>
        <w:t>hed</w:t>
      </w:r>
      <w:r>
        <w:rPr>
          <w:spacing w:val="-10"/>
        </w:rPr>
        <w:t xml:space="preserve"> </w:t>
      </w:r>
      <w:r>
        <w:rPr>
          <w:spacing w:val="-1"/>
        </w:rPr>
        <w:t>B</w:t>
      </w:r>
      <w:r>
        <w:t>lo</w:t>
      </w:r>
      <w:r>
        <w:rPr>
          <w:spacing w:val="2"/>
        </w:rPr>
        <w:t>c</w:t>
      </w:r>
      <w:r>
        <w:rPr>
          <w:spacing w:val="-2"/>
        </w:rPr>
        <w:t>k</w:t>
      </w:r>
      <w:r>
        <w:rPr>
          <w:spacing w:val="4"/>
        </w:rPr>
        <w:t>w</w:t>
      </w:r>
      <w:r>
        <w:t>ork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8"/>
        <w:jc w:val="both"/>
      </w:pPr>
      <w:r>
        <w:t>The</w:t>
      </w:r>
      <w:r>
        <w:rPr>
          <w:spacing w:val="3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rPr>
          <w:spacing w:val="-1"/>
        </w:rPr>
        <w:t>e</w:t>
      </w:r>
      <w:r>
        <w:t>nsure</w:t>
      </w:r>
      <w:r>
        <w:rPr>
          <w:spacing w:val="31"/>
        </w:rPr>
        <w:t xml:space="preserve"> </w:t>
      </w:r>
      <w:r>
        <w:t>that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finished</w:t>
      </w:r>
      <w:r>
        <w:rPr>
          <w:spacing w:val="32"/>
        </w:rPr>
        <w:t xml:space="preserve"> </w:t>
      </w:r>
      <w:r>
        <w:t>block</w:t>
      </w:r>
      <w:r>
        <w:rPr>
          <w:spacing w:val="-1"/>
        </w:rPr>
        <w:t>w</w:t>
      </w:r>
      <w:r>
        <w:t>ork</w:t>
      </w:r>
      <w:r>
        <w:rPr>
          <w:spacing w:val="32"/>
        </w:rPr>
        <w:t xml:space="preserve"> </w:t>
      </w:r>
      <w:r>
        <w:t>w</w:t>
      </w:r>
      <w:r>
        <w:rPr>
          <w:spacing w:val="-2"/>
        </w:rPr>
        <w:t>a</w:t>
      </w:r>
      <w:r>
        <w:t>lling</w:t>
      </w:r>
      <w:r>
        <w:rPr>
          <w:spacing w:val="31"/>
        </w:rPr>
        <w:t xml:space="preserve"> </w:t>
      </w:r>
      <w:r>
        <w:t>is</w:t>
      </w:r>
      <w:r>
        <w:rPr>
          <w:spacing w:val="34"/>
        </w:rPr>
        <w:t xml:space="preserve"> </w:t>
      </w:r>
      <w:r>
        <w:t>not</w:t>
      </w:r>
      <w:r>
        <w:rPr>
          <w:spacing w:val="33"/>
        </w:rPr>
        <w:t xml:space="preserve"> </w:t>
      </w:r>
      <w:r>
        <w:t>d</w:t>
      </w:r>
      <w:r>
        <w:rPr>
          <w:spacing w:val="-1"/>
        </w:rPr>
        <w:t>a</w:t>
      </w:r>
      <w:r>
        <w:t>ma</w:t>
      </w:r>
      <w:r>
        <w:rPr>
          <w:spacing w:val="-3"/>
        </w:rPr>
        <w:t>g</w:t>
      </w:r>
      <w:r>
        <w:rPr>
          <w:spacing w:val="-1"/>
        </w:rPr>
        <w:t>e</w:t>
      </w:r>
      <w:r>
        <w:t>d</w:t>
      </w:r>
      <w:r>
        <w:rPr>
          <w:spacing w:val="33"/>
        </w:rPr>
        <w:t xml:space="preserve"> </w:t>
      </w:r>
      <w:r>
        <w:rPr>
          <w:spacing w:val="2"/>
        </w:rPr>
        <w:t>b</w:t>
      </w:r>
      <w:r>
        <w:t>y subsequ</w:t>
      </w:r>
      <w:r>
        <w:rPr>
          <w:spacing w:val="-2"/>
        </w:rPr>
        <w:t>e</w:t>
      </w:r>
      <w:r>
        <w:t>nt</w:t>
      </w:r>
      <w:r>
        <w:rPr>
          <w:spacing w:val="12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tions.</w:t>
      </w:r>
      <w:r>
        <w:rPr>
          <w:spacing w:val="12"/>
        </w:rPr>
        <w:t xml:space="preserve"> </w:t>
      </w:r>
      <w:r>
        <w:rPr>
          <w:spacing w:val="1"/>
        </w:rPr>
        <w:t>T</w:t>
      </w:r>
      <w:r>
        <w:t>he</w:t>
      </w:r>
      <w:r>
        <w:rPr>
          <w:spacing w:val="1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is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prote</w:t>
      </w:r>
      <w:r>
        <w:rPr>
          <w:spacing w:val="-1"/>
        </w:rPr>
        <w:t>c</w:t>
      </w:r>
      <w:r>
        <w:t>t</w:t>
      </w:r>
      <w:r>
        <w:rPr>
          <w:spacing w:val="12"/>
        </w:rPr>
        <w:t xml:space="preserve"> </w:t>
      </w:r>
      <w:r>
        <w:t>n</w:t>
      </w:r>
      <w:r>
        <w:rPr>
          <w:spacing w:val="-1"/>
        </w:rPr>
        <w:t>e</w:t>
      </w:r>
      <w:r>
        <w:t>w</w:t>
      </w:r>
      <w:r>
        <w:rPr>
          <w:spacing w:val="4"/>
        </w:rPr>
        <w:t>l</w:t>
      </w:r>
      <w:r>
        <w:t>y</w:t>
      </w:r>
      <w:r>
        <w:rPr>
          <w:spacing w:val="6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11"/>
        </w:rPr>
        <w:t xml:space="preserve"> </w:t>
      </w:r>
      <w:r>
        <w:t>p</w:t>
      </w:r>
      <w:r>
        <w:rPr>
          <w:spacing w:val="1"/>
        </w:rPr>
        <w:t>a</w:t>
      </w:r>
      <w:r>
        <w:t>rti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6"/>
        </w:rPr>
        <w:t xml:space="preserve"> </w:t>
      </w:r>
      <w:r>
        <w:t>bui</w:t>
      </w:r>
      <w:r>
        <w:rPr>
          <w:spacing w:val="3"/>
        </w:rPr>
        <w:t>l</w:t>
      </w:r>
      <w:r>
        <w:t>t</w:t>
      </w:r>
      <w:r>
        <w:rPr>
          <w:spacing w:val="12"/>
        </w:rPr>
        <w:t xml:space="preserve"> </w:t>
      </w:r>
      <w:r>
        <w:t>w</w:t>
      </w:r>
      <w:r>
        <w:rPr>
          <w:spacing w:val="-2"/>
        </w:rPr>
        <w:t>a</w:t>
      </w:r>
      <w:r>
        <w:t>lling</w:t>
      </w:r>
      <w:r>
        <w:rPr>
          <w:spacing w:val="12"/>
        </w:rPr>
        <w:t xml:space="preserve"> 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a</w:t>
      </w:r>
      <w:r>
        <w:t>inst</w:t>
      </w:r>
      <w:r>
        <w:rPr>
          <w:spacing w:val="12"/>
        </w:rPr>
        <w:t xml:space="preserve"> </w:t>
      </w:r>
      <w:r>
        <w:t>it b</w:t>
      </w:r>
      <w:r>
        <w:rPr>
          <w:spacing w:val="-1"/>
        </w:rPr>
        <w:t>e</w:t>
      </w:r>
      <w:r>
        <w:t>ing</w:t>
      </w:r>
      <w:r>
        <w:rPr>
          <w:spacing w:val="7"/>
        </w:rPr>
        <w:t xml:space="preserve"> </w:t>
      </w:r>
      <w:r>
        <w:t>dri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out</w:t>
      </w:r>
      <w:r>
        <w:rPr>
          <w:spacing w:val="9"/>
        </w:rPr>
        <w:t xml:space="preserve"> </w:t>
      </w:r>
      <w:r>
        <w:t>too</w:t>
      </w:r>
      <w:r>
        <w:rPr>
          <w:spacing w:val="9"/>
        </w:rPr>
        <w:t xml:space="preserve"> </w:t>
      </w:r>
      <w:r>
        <w:t>r</w:t>
      </w:r>
      <w:r>
        <w:rPr>
          <w:spacing w:val="-2"/>
        </w:rPr>
        <w:t>a</w:t>
      </w:r>
      <w:r>
        <w:t>pid</w:t>
      </w:r>
      <w:r>
        <w:rPr>
          <w:spacing w:val="3"/>
        </w:rPr>
        <w:t>l</w:t>
      </w:r>
      <w:r>
        <w:t>y</w:t>
      </w:r>
      <w:r>
        <w:rPr>
          <w:spacing w:val="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sun</w:t>
      </w:r>
      <w:r>
        <w:rPr>
          <w:spacing w:val="-3"/>
        </w:rPr>
        <w:t>'</w:t>
      </w:r>
      <w:r>
        <w:t>s</w:t>
      </w:r>
      <w:r>
        <w:rPr>
          <w:spacing w:val="9"/>
        </w:rPr>
        <w:t xml:space="preserve"> </w:t>
      </w:r>
      <w:r>
        <w:t>h</w:t>
      </w:r>
      <w:r>
        <w:rPr>
          <w:spacing w:val="1"/>
        </w:rPr>
        <w:t>e</w:t>
      </w:r>
      <w:r>
        <w:rPr>
          <w:spacing w:val="-1"/>
        </w:rPr>
        <w:t>a</w:t>
      </w:r>
      <w:r>
        <w:t>t</w:t>
      </w:r>
      <w:r>
        <w:rPr>
          <w:spacing w:val="9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2"/>
        </w:rPr>
        <w:t xml:space="preserve"> </w:t>
      </w:r>
      <w:r>
        <w:t>oth</w:t>
      </w:r>
      <w:r>
        <w:rPr>
          <w:spacing w:val="1"/>
        </w:rPr>
        <w:t>e</w:t>
      </w:r>
      <w:r>
        <w:t>r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dv</w:t>
      </w:r>
      <w:r>
        <w:rPr>
          <w:spacing w:val="-1"/>
        </w:rPr>
        <w:t>e</w:t>
      </w:r>
      <w:r>
        <w:t>r</w:t>
      </w:r>
      <w:r>
        <w:rPr>
          <w:spacing w:val="1"/>
        </w:rPr>
        <w:t>s</w:t>
      </w:r>
      <w:r>
        <w:t>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limatic</w:t>
      </w:r>
      <w:r>
        <w:rPr>
          <w:spacing w:val="8"/>
        </w:rPr>
        <w:t xml:space="preserve"> </w:t>
      </w:r>
      <w:r>
        <w:rPr>
          <w:spacing w:val="-1"/>
        </w:rPr>
        <w:t>e</w:t>
      </w:r>
      <w:r>
        <w:t>f</w:t>
      </w:r>
      <w:r>
        <w:rPr>
          <w:spacing w:val="-2"/>
        </w:rPr>
        <w:t>f</w:t>
      </w:r>
      <w:r>
        <w:rPr>
          <w:spacing w:val="-1"/>
        </w:rPr>
        <w:t>ec</w:t>
      </w:r>
      <w:r>
        <w:t>ts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is to follow the</w:t>
      </w:r>
      <w:r>
        <w:rPr>
          <w:spacing w:val="-1"/>
        </w:rPr>
        <w:t xml:space="preserve"> </w:t>
      </w:r>
      <w:r>
        <w:t>Consultant</w:t>
      </w:r>
      <w:r>
        <w:rPr>
          <w:spacing w:val="-3"/>
        </w:rPr>
        <w:t>'</w:t>
      </w:r>
      <w:r>
        <w:t>s instru</w:t>
      </w:r>
      <w:r>
        <w:rPr>
          <w:spacing w:val="-2"/>
        </w:rPr>
        <w:t>c</w:t>
      </w:r>
      <w:r>
        <w:t>tions in this mat</w:t>
      </w:r>
      <w:r>
        <w:rPr>
          <w:spacing w:val="-2"/>
        </w:rPr>
        <w:t>t</w:t>
      </w:r>
      <w:r>
        <w:rPr>
          <w:spacing w:val="-1"/>
        </w:rPr>
        <w:t>e</w:t>
      </w:r>
      <w:r>
        <w:t>r.</w:t>
      </w:r>
    </w:p>
    <w:p w:rsidR="001527E3" w:rsidRDefault="001527E3">
      <w:pPr>
        <w:pStyle w:val="BodyText"/>
        <w:kinsoku w:val="0"/>
        <w:overflowPunct w:val="0"/>
        <w:spacing w:line="359" w:lineRule="auto"/>
        <w:ind w:right="108"/>
        <w:jc w:val="both"/>
        <w:sectPr w:rsidR="001527E3">
          <w:headerReference w:type="default" r:id="rId222"/>
          <w:pgSz w:w="11900" w:h="16860"/>
          <w:pgMar w:top="940" w:right="980" w:bottom="1160" w:left="1640" w:header="759" w:footer="0" w:gutter="0"/>
          <w:pgNumType w:start="91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1"/>
        <w:jc w:val="both"/>
      </w:pPr>
      <w:r>
        <w:t>The</w:t>
      </w:r>
      <w:r>
        <w:rPr>
          <w:spacing w:val="5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59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in 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ca</w:t>
      </w:r>
      <w:r>
        <w:t>s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59"/>
        </w:rPr>
        <w:t xml:space="preserve"> </w:t>
      </w:r>
      <w:r>
        <w:rPr>
          <w:spacing w:val="-1"/>
        </w:rPr>
        <w:t>a</w:t>
      </w:r>
      <w:r>
        <w:t>ll n</w:t>
      </w:r>
      <w:r>
        <w:rPr>
          <w:spacing w:val="1"/>
        </w:rPr>
        <w:t>e</w:t>
      </w:r>
      <w:r>
        <w:t>w</w:t>
      </w:r>
      <w:r>
        <w:rPr>
          <w:spacing w:val="2"/>
        </w:rPr>
        <w:t>l</w:t>
      </w:r>
      <w:r>
        <w:t>y</w:t>
      </w:r>
      <w:r>
        <w:rPr>
          <w:spacing w:val="54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ec</w:t>
      </w:r>
      <w:r>
        <w:t>ted</w:t>
      </w:r>
      <w:r>
        <w:rPr>
          <w:spacing w:val="59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lling</w:t>
      </w:r>
      <w:r>
        <w:rPr>
          <w:spacing w:val="57"/>
        </w:rPr>
        <w:t xml:space="preserve"> </w:t>
      </w:r>
      <w:r>
        <w:t>wi</w:t>
      </w:r>
      <w:r>
        <w:rPr>
          <w:spacing w:val="2"/>
        </w:rPr>
        <w:t>t</w:t>
      </w:r>
      <w:r>
        <w:t>h</w:t>
      </w:r>
      <w:r>
        <w:rPr>
          <w:spacing w:val="59"/>
        </w:rPr>
        <w:t xml:space="preserve"> </w:t>
      </w:r>
      <w:r>
        <w:t>h</w:t>
      </w:r>
      <w:r>
        <w:rPr>
          <w:spacing w:val="-1"/>
        </w:rPr>
        <w:t>e</w:t>
      </w:r>
      <w:r>
        <w:t>ssi</w:t>
      </w:r>
      <w:r>
        <w:rPr>
          <w:spacing w:val="-1"/>
        </w:rPr>
        <w:t>a</w:t>
      </w:r>
      <w:r>
        <w:t>n</w:t>
      </w:r>
      <w:r>
        <w:rPr>
          <w:spacing w:val="59"/>
        </w:rPr>
        <w:t xml:space="preserve"> </w:t>
      </w:r>
      <w:r>
        <w:t>or</w:t>
      </w:r>
      <w:r>
        <w:rPr>
          <w:spacing w:val="59"/>
        </w:rPr>
        <w:t xml:space="preserve"> </w:t>
      </w:r>
      <w:r>
        <w:t>other 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 app</w:t>
      </w:r>
      <w:r>
        <w:rPr>
          <w:spacing w:val="-2"/>
        </w:rPr>
        <w:t>r</w:t>
      </w:r>
      <w:r>
        <w:t>o</w:t>
      </w:r>
      <w:r>
        <w:rPr>
          <w:spacing w:val="2"/>
        </w:rPr>
        <w:t>v</w:t>
      </w:r>
      <w:r>
        <w:rPr>
          <w:spacing w:val="-1"/>
        </w:rPr>
        <w:t>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 xml:space="preserve">Consultant </w:t>
      </w:r>
      <w:r>
        <w:rPr>
          <w:spacing w:val="-1"/>
        </w:rPr>
        <w:t>a</w:t>
      </w:r>
      <w:r>
        <w:t>nd sh</w:t>
      </w:r>
      <w:r>
        <w:rPr>
          <w:spacing w:val="-1"/>
        </w:rPr>
        <w:t>a</w:t>
      </w:r>
      <w:r>
        <w:t>ll k</w:t>
      </w:r>
      <w:r>
        <w:rPr>
          <w:spacing w:val="-1"/>
        </w:rPr>
        <w:t>ee</w:t>
      </w:r>
      <w:r>
        <w:t>p the s</w:t>
      </w:r>
      <w:r>
        <w:rPr>
          <w:spacing w:val="-2"/>
        </w:rPr>
        <w:t>a</w:t>
      </w:r>
      <w:r>
        <w:t xml:space="preserve">me </w:t>
      </w:r>
      <w:r>
        <w:rPr>
          <w:spacing w:val="-1"/>
        </w:rPr>
        <w:t>we</w:t>
      </w:r>
      <w:r>
        <w:t>t f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a</w:t>
      </w:r>
      <w:r>
        <w:t>t l</w:t>
      </w:r>
      <w:r>
        <w:rPr>
          <w:spacing w:val="-1"/>
        </w:rPr>
        <w:t>ea</w:t>
      </w:r>
      <w:r>
        <w:rPr>
          <w:spacing w:val="2"/>
        </w:rPr>
        <w:t>s</w:t>
      </w:r>
      <w:r>
        <w:t>t t</w:t>
      </w:r>
      <w:r>
        <w:rPr>
          <w:spacing w:val="3"/>
        </w:rPr>
        <w:t>h</w:t>
      </w:r>
      <w:r>
        <w:t>r</w:t>
      </w:r>
      <w:r>
        <w:rPr>
          <w:spacing w:val="-2"/>
        </w:rPr>
        <w:t>e</w:t>
      </w:r>
      <w:r>
        <w:t>e</w:t>
      </w:r>
      <w:r>
        <w:rPr>
          <w:spacing w:val="-1"/>
        </w:rPr>
        <w:t xml:space="preserve"> </w:t>
      </w:r>
      <w:r>
        <w:t>d</w:t>
      </w:r>
      <w:r>
        <w:rPr>
          <w:spacing w:val="3"/>
        </w:rPr>
        <w:t>a</w:t>
      </w:r>
      <w:r>
        <w:rPr>
          <w:spacing w:val="-5"/>
        </w:rPr>
        <w:t>y</w:t>
      </w:r>
      <w:r>
        <w:t>s.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50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116" w:name="bookmark115"/>
      <w:bookmarkEnd w:id="116"/>
      <w:r>
        <w:t>C</w:t>
      </w:r>
      <w:r>
        <w:rPr>
          <w:spacing w:val="2"/>
        </w:rPr>
        <w:t>o</w:t>
      </w:r>
      <w:r>
        <w:rPr>
          <w:spacing w:val="-5"/>
        </w:rPr>
        <w:t>m</w:t>
      </w:r>
      <w:r>
        <w:t>p</w:t>
      </w:r>
      <w:r>
        <w:rPr>
          <w:spacing w:val="2"/>
        </w:rPr>
        <w:t>r</w:t>
      </w:r>
      <w:r>
        <w:t>es</w:t>
      </w:r>
      <w:r>
        <w:rPr>
          <w:spacing w:val="-1"/>
        </w:rPr>
        <w:t>s</w:t>
      </w:r>
      <w:r>
        <w:t>ible</w:t>
      </w:r>
      <w:r>
        <w:rPr>
          <w:spacing w:val="-14"/>
        </w:rPr>
        <w:t xml:space="preserve"> </w:t>
      </w:r>
      <w:r>
        <w:t>Joint</w:t>
      </w:r>
      <w:r>
        <w:rPr>
          <w:spacing w:val="-13"/>
        </w:rPr>
        <w:t xml:space="preserve"> </w:t>
      </w:r>
      <w:r>
        <w:t>Fillers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Compr</w:t>
      </w:r>
      <w:r>
        <w:rPr>
          <w:spacing w:val="-2"/>
        </w:rPr>
        <w:t>e</w:t>
      </w:r>
      <w:r>
        <w:t>ssible</w:t>
      </w:r>
      <w:r>
        <w:rPr>
          <w:spacing w:val="8"/>
        </w:rPr>
        <w:t xml:space="preserve"> </w:t>
      </w:r>
      <w:r>
        <w:t>joint</w:t>
      </w:r>
      <w:r>
        <w:rPr>
          <w:spacing w:val="9"/>
        </w:rPr>
        <w:t xml:space="preserve"> </w:t>
      </w:r>
      <w:r>
        <w:t>fille</w:t>
      </w:r>
      <w:r>
        <w:rPr>
          <w:spacing w:val="-1"/>
        </w:rPr>
        <w:t>r</w:t>
      </w:r>
      <w:r>
        <w:t>s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where</w:t>
      </w:r>
      <w:r>
        <w:rPr>
          <w:spacing w:val="7"/>
        </w:rPr>
        <w:t xml:space="preserve"> </w:t>
      </w:r>
      <w:r>
        <w:t>s</w:t>
      </w:r>
      <w:r>
        <w:rPr>
          <w:spacing w:val="2"/>
        </w:rP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9"/>
        </w:rPr>
        <w:t xml:space="preserve"> </w:t>
      </w:r>
      <w:r>
        <w:t>joints</w:t>
      </w:r>
      <w:r>
        <w:rPr>
          <w:spacing w:val="10"/>
        </w:rPr>
        <w:t xml:space="preserve"> </w:t>
      </w:r>
      <w:r>
        <w:t>on</w:t>
      </w:r>
      <w:r>
        <w:rPr>
          <w:spacing w:val="9"/>
        </w:rPr>
        <w:t xml:space="preserve"> </w:t>
      </w:r>
      <w:r>
        <w:t>dr</w:t>
      </w:r>
      <w:r>
        <w:rPr>
          <w:spacing w:val="-2"/>
        </w:rPr>
        <w:t>a</w:t>
      </w:r>
      <w:r>
        <w:t>w</w:t>
      </w:r>
      <w:r>
        <w:rPr>
          <w:spacing w:val="2"/>
        </w:rPr>
        <w:t>i</w:t>
      </w:r>
      <w:r>
        <w:t>n</w:t>
      </w:r>
      <w:r>
        <w:rPr>
          <w:spacing w:val="-3"/>
        </w:rPr>
        <w:t>g</w:t>
      </w:r>
      <w:r>
        <w:t>s</w:t>
      </w:r>
      <w:r>
        <w:rPr>
          <w:spacing w:val="9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t>r</w:t>
      </w:r>
      <w:r>
        <w:rPr>
          <w:spacing w:val="-2"/>
        </w:rPr>
        <w:t>e</w:t>
      </w:r>
      <w:r>
        <w:t>qu</w:t>
      </w:r>
      <w:r>
        <w:rPr>
          <w:spacing w:val="-1"/>
        </w:rPr>
        <w:t>e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4"/>
        </w:rPr>
        <w:t>b</w:t>
      </w:r>
      <w:r>
        <w:t>y the</w:t>
      </w:r>
      <w:r>
        <w:rPr>
          <w:spacing w:val="4"/>
        </w:rPr>
        <w:t xml:space="preserve"> </w:t>
      </w:r>
      <w:r>
        <w:t>Consultant.</w:t>
      </w:r>
      <w:r>
        <w:rPr>
          <w:spacing w:val="4"/>
        </w:rPr>
        <w:t xml:space="preserve"> </w:t>
      </w:r>
      <w:r>
        <w:rPr>
          <w:spacing w:val="-2"/>
        </w:rPr>
        <w:t>F</w:t>
      </w:r>
      <w:r>
        <w:t>iller</w:t>
      </w:r>
      <w:r>
        <w:rPr>
          <w:spacing w:val="3"/>
        </w:rPr>
        <w:t xml:space="preserve"> </w:t>
      </w:r>
      <w:r>
        <w:t>sh</w:t>
      </w:r>
      <w:r>
        <w:rPr>
          <w:spacing w:val="-4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ut</w:t>
      </w:r>
      <w:r>
        <w:rPr>
          <w:spacing w:val="5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ac</w:t>
      </w:r>
      <w:r>
        <w:t>t</w:t>
      </w:r>
      <w:r>
        <w:rPr>
          <w:spacing w:val="5"/>
        </w:rPr>
        <w:t xml:space="preserve"> </w:t>
      </w:r>
      <w:r>
        <w:t>wi</w:t>
      </w:r>
      <w:r>
        <w:rPr>
          <w:spacing w:val="-3"/>
        </w:rPr>
        <w:t>d</w:t>
      </w:r>
      <w:r>
        <w:t>ths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t>d</w:t>
      </w:r>
      <w:r>
        <w:rPr>
          <w:spacing w:val="-3"/>
        </w:rPr>
        <w:t>g</w:t>
      </w:r>
      <w:r>
        <w:rPr>
          <w:spacing w:val="-1"/>
        </w:rPr>
        <w:t>e</w:t>
      </w:r>
      <w:r>
        <w:t>s</w:t>
      </w:r>
      <w:r>
        <w:rPr>
          <w:spacing w:val="4"/>
        </w:rPr>
        <w:t xml:space="preserve"> </w:t>
      </w:r>
      <w:r>
        <w:t>n</w:t>
      </w:r>
      <w:r>
        <w:rPr>
          <w:spacing w:val="-1"/>
        </w:rPr>
        <w:t>ea</w:t>
      </w:r>
      <w:r>
        <w:t>t</w:t>
      </w:r>
      <w:r>
        <w:rPr>
          <w:spacing w:val="3"/>
        </w:rPr>
        <w:t>l</w:t>
      </w:r>
      <w:r>
        <w:t>y</w:t>
      </w:r>
      <w:r>
        <w:rPr>
          <w:spacing w:val="-1"/>
        </w:rPr>
        <w:t xml:space="preserve"> </w:t>
      </w:r>
      <w:r>
        <w:t>trimm</w:t>
      </w:r>
      <w:r>
        <w:rPr>
          <w:spacing w:val="-1"/>
        </w:rPr>
        <w:t>e</w:t>
      </w:r>
      <w:r>
        <w:t>d.</w:t>
      </w:r>
      <w:r>
        <w:rPr>
          <w:spacing w:val="4"/>
        </w:rPr>
        <w:t xml:space="preserve"> </w:t>
      </w:r>
      <w:r>
        <w:t>All fi</w:t>
      </w:r>
      <w:r>
        <w:rPr>
          <w:spacing w:val="1"/>
        </w:rPr>
        <w:t>x</w:t>
      </w:r>
      <w:r>
        <w:t>ing</w:t>
      </w:r>
      <w:r>
        <w:rPr>
          <w:spacing w:val="-2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strict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in</w:t>
      </w:r>
      <w:r>
        <w:rPr>
          <w:spacing w:val="4"/>
        </w:rPr>
        <w:t xml:space="preserve"> </w:t>
      </w:r>
      <w:r>
        <w:rPr>
          <w:spacing w:val="-1"/>
        </w:rPr>
        <w:t>acc</w:t>
      </w:r>
      <w:r>
        <w:t>or</w:t>
      </w:r>
      <w:r>
        <w:rPr>
          <w:spacing w:val="1"/>
        </w:rPr>
        <w:t>d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t>with the</w:t>
      </w:r>
      <w:r>
        <w:rPr>
          <w:spacing w:val="-1"/>
        </w:rPr>
        <w:t xml:space="preserve"> </w:t>
      </w:r>
      <w:r>
        <w:t>ma</w:t>
      </w:r>
      <w:r>
        <w:rPr>
          <w:spacing w:val="1"/>
        </w:rPr>
        <w:t>n</w:t>
      </w:r>
      <w:r>
        <w:t>uf</w:t>
      </w:r>
      <w:r>
        <w:rPr>
          <w:spacing w:val="-2"/>
        </w:rPr>
        <w:t>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'</w:t>
      </w:r>
      <w:r>
        <w:t>s printed instructions.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50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117" w:name="bookmark116"/>
      <w:bookmarkEnd w:id="117"/>
      <w:r>
        <w:t>Pol</w:t>
      </w:r>
      <w:r>
        <w:rPr>
          <w:spacing w:val="2"/>
        </w:rPr>
        <w:t>y</w:t>
      </w:r>
      <w:r>
        <w:rPr>
          <w:spacing w:val="-1"/>
        </w:rPr>
        <w:t>s</w:t>
      </w:r>
      <w:r>
        <w:t>ulphide</w:t>
      </w:r>
      <w:r>
        <w:rPr>
          <w:spacing w:val="-23"/>
        </w:rPr>
        <w:t xml:space="preserve"> </w:t>
      </w:r>
      <w:r>
        <w:t>Sealant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Gun</w:t>
      </w:r>
      <w:r>
        <w:rPr>
          <w:spacing w:val="18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11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ea</w:t>
      </w:r>
      <w:r>
        <w:t>lant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t>wh</w:t>
      </w:r>
      <w:r>
        <w:rPr>
          <w:spacing w:val="-2"/>
        </w:rPr>
        <w:t>e</w:t>
      </w:r>
      <w:r>
        <w:t>re</w:t>
      </w:r>
      <w:r>
        <w:rPr>
          <w:spacing w:val="17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on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dr</w:t>
      </w:r>
      <w:r>
        <w:rPr>
          <w:spacing w:val="-2"/>
        </w:rPr>
        <w:t>a</w:t>
      </w:r>
      <w:r>
        <w:t>wing</w:t>
      </w:r>
      <w:r>
        <w:rPr>
          <w:spacing w:val="16"/>
        </w:rPr>
        <w:t xml:space="preserve"> </w:t>
      </w:r>
      <w:r>
        <w:t>or</w:t>
      </w:r>
      <w:r>
        <w:rPr>
          <w:spacing w:val="18"/>
        </w:rPr>
        <w:t xml:space="preserve"> </w:t>
      </w:r>
      <w:r>
        <w:t>whe</w:t>
      </w:r>
      <w:r>
        <w:rPr>
          <w:spacing w:val="1"/>
        </w:rPr>
        <w:t>r</w:t>
      </w:r>
      <w:r>
        <w:t>e</w:t>
      </w:r>
      <w:r>
        <w:rPr>
          <w:spacing w:val="18"/>
        </w:rPr>
        <w:t xml:space="preserve"> </w:t>
      </w:r>
      <w:r>
        <w:t>r</w:t>
      </w:r>
      <w:r>
        <w:rPr>
          <w:spacing w:val="-2"/>
        </w:rPr>
        <w:t>e</w:t>
      </w:r>
      <w:r>
        <w:t>qu</w:t>
      </w:r>
      <w:r>
        <w:rPr>
          <w:spacing w:val="-1"/>
        </w:rPr>
        <w:t>e</w:t>
      </w:r>
      <w:r>
        <w:t>sted</w:t>
      </w:r>
      <w:r>
        <w:rPr>
          <w:spacing w:val="18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4"/>
        </w:rPr>
        <w:t xml:space="preserve"> </w:t>
      </w:r>
      <w:r>
        <w:t>the Consultant</w:t>
      </w:r>
      <w:r>
        <w:rPr>
          <w:spacing w:val="11"/>
        </w:rPr>
        <w:t xml:space="preserve"> </w:t>
      </w:r>
      <w:r>
        <w:t>including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12"/>
        </w:rPr>
        <w:t xml:space="preserve"> </w:t>
      </w:r>
      <w:r>
        <w:t>join</w:t>
      </w:r>
      <w:r>
        <w:rPr>
          <w:spacing w:val="-1"/>
        </w:rPr>
        <w:t>e</w:t>
      </w:r>
      <w:r>
        <w:rPr>
          <w:spacing w:val="3"/>
        </w:rPr>
        <w:t>r</w:t>
      </w:r>
      <w:r>
        <w:t>y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e</w:t>
      </w:r>
      <w:r>
        <w:t>tal</w:t>
      </w:r>
      <w:r>
        <w:rPr>
          <w:spacing w:val="14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11"/>
        </w:rPr>
        <w:t xml:space="preserve"> </w:t>
      </w:r>
      <w:r>
        <w:t>b</w:t>
      </w:r>
      <w:r>
        <w:rPr>
          <w:spacing w:val="-1"/>
        </w:rPr>
        <w:t>e</w:t>
      </w:r>
      <w:r>
        <w:t>d</w:t>
      </w:r>
      <w:r>
        <w:rPr>
          <w:spacing w:val="2"/>
        </w:rPr>
        <w:t>d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1"/>
        </w:rPr>
        <w:t>a</w:t>
      </w:r>
      <w:r>
        <w:t>g</w:t>
      </w:r>
      <w:r>
        <w:rPr>
          <w:spacing w:val="-1"/>
        </w:rPr>
        <w:t>a</w:t>
      </w:r>
      <w:r>
        <w:t>inst</w:t>
      </w:r>
      <w:r>
        <w:rPr>
          <w:spacing w:val="12"/>
        </w:rPr>
        <w:t xml:space="preserve"> </w:t>
      </w:r>
      <w:r>
        <w:t>block</w:t>
      </w:r>
      <w:r>
        <w:rPr>
          <w:spacing w:val="-1"/>
        </w:rPr>
        <w:t>w</w:t>
      </w:r>
      <w:r>
        <w:t>ork</w:t>
      </w:r>
      <w:r>
        <w:rPr>
          <w:spacing w:val="11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rPr>
          <w:spacing w:val="6"/>
        </w:rPr>
        <w:t>r</w:t>
      </w:r>
      <w:r>
        <w:rPr>
          <w:spacing w:val="-1"/>
        </w:rPr>
        <w:t>e</w:t>
      </w:r>
      <w:r>
        <w:t>te. The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>olour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to the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 of the</w:t>
      </w:r>
      <w:r>
        <w:rPr>
          <w:spacing w:val="-1"/>
        </w:rPr>
        <w:t xml:space="preserve"> </w:t>
      </w:r>
      <w:r>
        <w:t>Consult</w:t>
      </w:r>
      <w:r>
        <w:rPr>
          <w:spacing w:val="1"/>
        </w:rPr>
        <w:t>a</w:t>
      </w:r>
      <w:r>
        <w:t>nt.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The</w:t>
      </w:r>
      <w:r>
        <w:rPr>
          <w:spacing w:val="8"/>
        </w:rPr>
        <w:t xml:space="preserve"> </w:t>
      </w:r>
      <w:r>
        <w:t>prim</w:t>
      </w:r>
      <w:r>
        <w:rPr>
          <w:spacing w:val="1"/>
        </w:rPr>
        <w:t>e</w:t>
      </w:r>
      <w:r>
        <w:t>r</w:t>
      </w:r>
      <w:r>
        <w:rPr>
          <w:spacing w:val="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8"/>
        </w:rPr>
        <w:t xml:space="preserve"> </w:t>
      </w:r>
      <w:r>
        <w:t>sup</w:t>
      </w:r>
      <w:r>
        <w:rPr>
          <w:spacing w:val="2"/>
        </w:rPr>
        <w:t>p</w:t>
      </w:r>
      <w:r>
        <w:t>li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6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s</w:t>
      </w:r>
      <w:r>
        <w:rPr>
          <w:spacing w:val="-1"/>
        </w:rPr>
        <w:t>a</w:t>
      </w:r>
      <w:r>
        <w:t>me</w:t>
      </w:r>
      <w:r>
        <w:rPr>
          <w:spacing w:val="8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nufa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r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9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8"/>
        </w:rPr>
        <w:t xml:space="preserve"> </w:t>
      </w:r>
      <w:r>
        <w:t>s</w:t>
      </w:r>
      <w:r>
        <w:rPr>
          <w:spacing w:val="1"/>
        </w:rPr>
        <w:t>e</w:t>
      </w:r>
      <w:r>
        <w:rPr>
          <w:spacing w:val="-1"/>
        </w:rPr>
        <w:t>a</w:t>
      </w:r>
      <w:r>
        <w:t>lant.</w:t>
      </w:r>
      <w:r>
        <w:rPr>
          <w:spacing w:val="9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10"/>
        </w:rPr>
        <w:t xml:space="preserve"> </w:t>
      </w:r>
      <w:r>
        <w:t>joints</w:t>
      </w:r>
      <w:r>
        <w:rPr>
          <w:spacing w:val="10"/>
        </w:rPr>
        <w:t xml:space="preserve"> </w:t>
      </w:r>
      <w:r>
        <w:t>will</w:t>
      </w:r>
      <w:r>
        <w:rPr>
          <w:spacing w:val="10"/>
        </w:rPr>
        <w:t xml:space="preserve"> </w:t>
      </w:r>
      <w:r>
        <w:t>fi</w:t>
      </w:r>
      <w:r>
        <w:rPr>
          <w:spacing w:val="-1"/>
        </w:rPr>
        <w:t>r</w:t>
      </w:r>
      <w:r>
        <w:t>st</w:t>
      </w:r>
      <w:r>
        <w:rPr>
          <w:spacing w:val="10"/>
        </w:rPr>
        <w:t xml:space="preserve"> </w:t>
      </w:r>
      <w:r>
        <w:t>be thorou</w:t>
      </w:r>
      <w:r>
        <w:rPr>
          <w:spacing w:val="-3"/>
        </w:rPr>
        <w:t>g</w:t>
      </w:r>
      <w:r>
        <w:t>h</w:t>
      </w:r>
      <w:r>
        <w:rPr>
          <w:spacing w:val="5"/>
        </w:rPr>
        <w:t>l</w:t>
      </w:r>
      <w:r>
        <w:t>y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7"/>
        </w:rPr>
        <w:t xml:space="preserve"> </w:t>
      </w:r>
      <w:r>
        <w:t>s</w:t>
      </w:r>
      <w:r>
        <w:rPr>
          <w:spacing w:val="-1"/>
        </w:rPr>
        <w:t>a</w:t>
      </w:r>
      <w:r>
        <w:t>tisf</w:t>
      </w:r>
      <w:r>
        <w:rPr>
          <w:spacing w:val="-2"/>
        </w:rPr>
        <w:t>a</w:t>
      </w:r>
      <w:r>
        <w:rPr>
          <w:spacing w:val="-1"/>
        </w:rPr>
        <w:t>c</w:t>
      </w:r>
      <w:r>
        <w:t>tion</w:t>
      </w:r>
      <w:r>
        <w:rPr>
          <w:spacing w:val="28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Co</w:t>
      </w:r>
      <w:r>
        <w:rPr>
          <w:spacing w:val="2"/>
        </w:rPr>
        <w:t>n</w:t>
      </w:r>
      <w:r>
        <w:t>sult</w:t>
      </w:r>
      <w:r>
        <w:rPr>
          <w:spacing w:val="-1"/>
        </w:rPr>
        <w:t>a</w:t>
      </w:r>
      <w:r>
        <w:t>nt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prim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>b</w:t>
      </w:r>
      <w:r>
        <w:rPr>
          <w:spacing w:val="-1"/>
        </w:rPr>
        <w:t>e</w:t>
      </w:r>
      <w:r>
        <w:t>fore</w:t>
      </w:r>
      <w:r>
        <w:rPr>
          <w:spacing w:val="27"/>
        </w:rPr>
        <w:t xml:space="preserve"> </w:t>
      </w:r>
      <w:r>
        <w:t>s</w:t>
      </w:r>
      <w:r>
        <w:rPr>
          <w:spacing w:val="-1"/>
        </w:rPr>
        <w:t>ea</w:t>
      </w:r>
      <w:r>
        <w:t>li</w:t>
      </w:r>
      <w:r>
        <w:rPr>
          <w:spacing w:val="2"/>
        </w:rPr>
        <w:t>n</w:t>
      </w:r>
      <w:r>
        <w:t>g with</w:t>
      </w:r>
      <w:r>
        <w:rPr>
          <w:spacing w:val="33"/>
        </w:rPr>
        <w:t xml:space="preserve"> </w:t>
      </w:r>
      <w:r>
        <w:t>s</w:t>
      </w:r>
      <w:r>
        <w:rPr>
          <w:spacing w:val="-1"/>
        </w:rPr>
        <w:t>ea</w:t>
      </w:r>
      <w:r>
        <w:t>l</w:t>
      </w:r>
      <w:r>
        <w:rPr>
          <w:spacing w:val="-1"/>
        </w:rPr>
        <w:t>a</w:t>
      </w:r>
      <w:r>
        <w:t>nt.</w:t>
      </w:r>
      <w:r>
        <w:rPr>
          <w:spacing w:val="33"/>
        </w:rPr>
        <w:t xml:space="preserve"> </w:t>
      </w:r>
      <w:r>
        <w:t>Appli</w:t>
      </w:r>
      <w:r>
        <w:rPr>
          <w:spacing w:val="1"/>
        </w:rPr>
        <w:t>c</w:t>
      </w:r>
      <w:r>
        <w:rPr>
          <w:spacing w:val="-1"/>
        </w:rPr>
        <w:t>a</w:t>
      </w:r>
      <w:r>
        <w:t>tion</w:t>
      </w:r>
      <w:r>
        <w:rPr>
          <w:spacing w:val="33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the</w:t>
      </w:r>
      <w:r>
        <w:rPr>
          <w:spacing w:val="1"/>
        </w:rPr>
        <w:t>s</w:t>
      </w:r>
      <w:r>
        <w:t>e</w:t>
      </w:r>
      <w:r>
        <w:rPr>
          <w:spacing w:val="32"/>
        </w:rPr>
        <w:t xml:space="preserve"> </w:t>
      </w:r>
      <w:r>
        <w:t>mat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3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strict</w:t>
      </w:r>
      <w:r>
        <w:rPr>
          <w:spacing w:val="5"/>
        </w:rPr>
        <w:t>l</w:t>
      </w:r>
      <w:r>
        <w:t>y</w:t>
      </w:r>
      <w:r>
        <w:rPr>
          <w:spacing w:val="28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ord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32"/>
        </w:rPr>
        <w:t xml:space="preserve"> </w:t>
      </w:r>
      <w:r>
        <w:t>with</w:t>
      </w:r>
      <w:r>
        <w:rPr>
          <w:spacing w:val="33"/>
        </w:rPr>
        <w:t xml:space="preserve"> </w:t>
      </w:r>
      <w:r>
        <w:t>t</w:t>
      </w:r>
      <w:r>
        <w:rPr>
          <w:spacing w:val="2"/>
        </w:rPr>
        <w:t>h</w:t>
      </w:r>
      <w:r>
        <w:t>e 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'</w:t>
      </w:r>
      <w:r>
        <w:t>s printed i</w:t>
      </w:r>
      <w:r>
        <w:rPr>
          <w:spacing w:val="2"/>
        </w:rPr>
        <w:t>n</w:t>
      </w:r>
      <w:r>
        <w:t>stru</w:t>
      </w:r>
      <w:r>
        <w:rPr>
          <w:spacing w:val="-1"/>
        </w:rPr>
        <w:t>c</w:t>
      </w:r>
      <w:r>
        <w:t>tions.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50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118" w:name="bookmark117"/>
      <w:bookmarkEnd w:id="118"/>
      <w:r>
        <w:rPr>
          <w:spacing w:val="-1"/>
        </w:rPr>
        <w:t>L</w:t>
      </w:r>
      <w:r>
        <w:t>in</w:t>
      </w:r>
      <w:r>
        <w:rPr>
          <w:spacing w:val="1"/>
        </w:rPr>
        <w:t>t</w:t>
      </w:r>
      <w:r>
        <w:t>els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5"/>
        <w:jc w:val="both"/>
      </w:pPr>
      <w:r>
        <w:rPr>
          <w:spacing w:val="-3"/>
        </w:rPr>
        <w:t>L</w:t>
      </w:r>
      <w:r>
        <w:t>int</w:t>
      </w:r>
      <w:r>
        <w:rPr>
          <w:spacing w:val="-1"/>
        </w:rPr>
        <w:t>e</w:t>
      </w:r>
      <w:r>
        <w:t>l</w:t>
      </w:r>
      <w:r>
        <w:rPr>
          <w:spacing w:val="29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r</w:t>
      </w:r>
      <w:r>
        <w:rPr>
          <w:spacing w:val="-2"/>
        </w:rPr>
        <w:t>e</w:t>
      </w:r>
      <w:r>
        <w:t>info</w:t>
      </w:r>
      <w:r>
        <w:rPr>
          <w:spacing w:val="1"/>
        </w:rPr>
        <w:t>r</w:t>
      </w:r>
      <w:r>
        <w:rPr>
          <w:spacing w:val="-1"/>
        </w:rPr>
        <w:t>ce</w:t>
      </w:r>
      <w:r>
        <w:t>d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</w:t>
      </w:r>
      <w:r>
        <w:rPr>
          <w:spacing w:val="1"/>
        </w:rPr>
        <w:t>o</w:t>
      </w:r>
      <w:r>
        <w:t>v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>or</w:t>
      </w:r>
      <w:r>
        <w:rPr>
          <w:spacing w:val="30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2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9"/>
        </w:rPr>
        <w:t xml:space="preserve"> </w:t>
      </w:r>
      <w:r>
        <w:t>Consultant.</w:t>
      </w:r>
      <w:r>
        <w:rPr>
          <w:spacing w:val="36"/>
        </w:rPr>
        <w:t xml:space="preserve"> </w:t>
      </w:r>
      <w:r>
        <w:t>M</w:t>
      </w:r>
      <w:r>
        <w:rPr>
          <w:spacing w:val="-1"/>
        </w:rPr>
        <w:t>a</w:t>
      </w:r>
      <w:r>
        <w:t>in r</w:t>
      </w:r>
      <w:r>
        <w:rPr>
          <w:spacing w:val="-2"/>
        </w:rPr>
        <w:t>e</w:t>
      </w:r>
      <w:r>
        <w:t>info</w:t>
      </w:r>
      <w:r>
        <w:rPr>
          <w:spacing w:val="-1"/>
        </w:rPr>
        <w:t>rc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11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a</w:t>
      </w:r>
      <w:r>
        <w:t>r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rPr>
          <w:spacing w:val="1"/>
        </w:rPr>
        <w:t>a</w:t>
      </w:r>
      <w:r>
        <w:t>n</w:t>
      </w:r>
      <w:r>
        <w:rPr>
          <w:spacing w:val="-1"/>
        </w:rPr>
        <w:t>c</w:t>
      </w:r>
      <w:r>
        <w:t>hor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t>more</w:t>
      </w:r>
      <w:r>
        <w:rPr>
          <w:spacing w:val="12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-1"/>
        </w:rPr>
        <w:t>a</w:t>
      </w:r>
      <w:r>
        <w:t>n</w:t>
      </w:r>
      <w:r>
        <w:rPr>
          <w:spacing w:val="14"/>
        </w:rPr>
        <w:t xml:space="preserve"> </w:t>
      </w:r>
      <w:r>
        <w:t>40D</w:t>
      </w:r>
      <w:r>
        <w:rPr>
          <w:spacing w:val="13"/>
        </w:rPr>
        <w:t xml:space="preserve"> </w:t>
      </w:r>
      <w:r>
        <w:t>(</w:t>
      </w:r>
      <w:r>
        <w:rPr>
          <w:spacing w:val="17"/>
        </w:rPr>
        <w:t xml:space="preserve"> </w:t>
      </w:r>
      <w:r>
        <w:t>40</w:t>
      </w:r>
      <w:r>
        <w:rPr>
          <w:spacing w:val="14"/>
        </w:rPr>
        <w:t xml:space="preserve"> </w:t>
      </w:r>
      <w:r>
        <w:t>x</w:t>
      </w:r>
      <w:r>
        <w:rPr>
          <w:spacing w:val="16"/>
        </w:rPr>
        <w:t xml:space="preserve"> </w:t>
      </w:r>
      <w:r>
        <w:t>diam</w:t>
      </w:r>
      <w:r>
        <w:rPr>
          <w:spacing w:val="-1"/>
        </w:rPr>
        <w:t>e</w:t>
      </w:r>
      <w:r>
        <w:t>ter</w:t>
      </w:r>
      <w:r>
        <w:rPr>
          <w:spacing w:val="12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b</w:t>
      </w:r>
      <w:r>
        <w:rPr>
          <w:spacing w:val="-1"/>
        </w:rPr>
        <w:t>a</w:t>
      </w:r>
      <w:r>
        <w:t>r)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4"/>
        </w:rPr>
        <w:t xml:space="preserve"> </w:t>
      </w:r>
      <w:r>
        <w:t>both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2"/>
        </w:rPr>
        <w:t>d</w:t>
      </w:r>
      <w:r>
        <w:t>s.</w:t>
      </w:r>
      <w:r>
        <w:rPr>
          <w:spacing w:val="17"/>
        </w:rPr>
        <w:t xml:space="preserve"> </w:t>
      </w:r>
      <w:r>
        <w:rPr>
          <w:spacing w:val="-4"/>
        </w:rPr>
        <w:t>I</w:t>
      </w:r>
      <w:r>
        <w:t xml:space="preserve">n </w:t>
      </w:r>
      <w:r>
        <w:rPr>
          <w:spacing w:val="-1"/>
        </w:rPr>
        <w:t>ca</w:t>
      </w:r>
      <w:r>
        <w:t>se</w:t>
      </w:r>
      <w:r>
        <w:rPr>
          <w:spacing w:val="20"/>
        </w:rPr>
        <w:t xml:space="preserve"> </w:t>
      </w:r>
      <w:r>
        <w:t>lintel</w:t>
      </w:r>
      <w:r>
        <w:rPr>
          <w:spacing w:val="21"/>
        </w:rPr>
        <w:t xml:space="preserve"> </w:t>
      </w:r>
      <w:r>
        <w:t>is</w:t>
      </w:r>
      <w:r>
        <w:rPr>
          <w:spacing w:val="24"/>
        </w:rPr>
        <w:t xml:space="preserve"> </w:t>
      </w:r>
      <w:r>
        <w:t>pref</w:t>
      </w:r>
      <w:r>
        <w:rPr>
          <w:spacing w:val="-2"/>
        </w:rPr>
        <w:t>a</w:t>
      </w:r>
      <w:r>
        <w:t>bric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d,</w:t>
      </w:r>
      <w:r>
        <w:rPr>
          <w:spacing w:val="21"/>
        </w:rPr>
        <w:t xml:space="preserve"> </w:t>
      </w:r>
      <w:r>
        <w:t>shop</w:t>
      </w:r>
      <w:r>
        <w:rPr>
          <w:spacing w:val="21"/>
        </w:rPr>
        <w:t xml:space="preserve"> </w:t>
      </w:r>
      <w:r>
        <w:t>d</w:t>
      </w:r>
      <w:r>
        <w:rPr>
          <w:spacing w:val="1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t>g</w:t>
      </w:r>
      <w:r>
        <w:rPr>
          <w:spacing w:val="18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submitted</w:t>
      </w:r>
      <w:r>
        <w:rPr>
          <w:spacing w:val="20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a</w:t>
      </w:r>
      <w:r>
        <w:t>l</w:t>
      </w:r>
      <w:r>
        <w:rPr>
          <w:spacing w:val="24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Consultant. Pr</w:t>
      </w:r>
      <w:r>
        <w:rPr>
          <w:spacing w:val="-2"/>
        </w:rPr>
        <w:t>e</w:t>
      </w:r>
      <w:r>
        <w:t>f</w:t>
      </w:r>
      <w:r>
        <w:rPr>
          <w:spacing w:val="-2"/>
        </w:rPr>
        <w:t>a</w:t>
      </w:r>
      <w:r>
        <w:t>bric</w:t>
      </w:r>
      <w:r>
        <w:rPr>
          <w:spacing w:val="-1"/>
        </w:rPr>
        <w:t>a</w:t>
      </w:r>
      <w:r>
        <w:t>ted</w:t>
      </w:r>
      <w:r>
        <w:rPr>
          <w:spacing w:val="35"/>
        </w:rPr>
        <w:t xml:space="preserve"> </w:t>
      </w:r>
      <w:r>
        <w:t>lintels</w:t>
      </w:r>
      <w:r>
        <w:rPr>
          <w:spacing w:val="36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30"/>
        </w:rPr>
        <w:t xml:space="preserve"> </w:t>
      </w:r>
      <w:r>
        <w:t>with</w:t>
      </w:r>
      <w:r>
        <w:rPr>
          <w:spacing w:val="36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r</w:t>
      </w:r>
      <w:r>
        <w:rPr>
          <w:spacing w:val="-2"/>
        </w:rPr>
        <w:t>e</w:t>
      </w:r>
      <w:r>
        <w:t>qu</w:t>
      </w:r>
      <w:r>
        <w:rPr>
          <w:spacing w:val="2"/>
        </w:rPr>
        <w:t>i</w:t>
      </w:r>
      <w:r>
        <w:t>r</w:t>
      </w:r>
      <w:r>
        <w:rPr>
          <w:spacing w:val="-2"/>
        </w:rPr>
        <w:t>e</w:t>
      </w:r>
      <w:r>
        <w:t>ments</w:t>
      </w:r>
      <w:r>
        <w:rPr>
          <w:spacing w:val="36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36"/>
        </w:rPr>
        <w:t xml:space="preserve"> </w:t>
      </w:r>
      <w:r>
        <w:t>EN</w:t>
      </w:r>
      <w:r>
        <w:rPr>
          <w:spacing w:val="35"/>
        </w:rPr>
        <w:t xml:space="preserve"> </w:t>
      </w:r>
      <w:r>
        <w:rPr>
          <w:spacing w:val="2"/>
        </w:rPr>
        <w:t>8</w:t>
      </w:r>
      <w:r>
        <w:t>4</w:t>
      </w:r>
      <w:r>
        <w:rPr>
          <w:spacing w:val="6"/>
        </w:rPr>
        <w:t>5</w:t>
      </w:r>
      <w:r>
        <w:rPr>
          <w:spacing w:val="1"/>
        </w:rPr>
        <w:t>-</w:t>
      </w:r>
      <w:r>
        <w:t>2:2013.</w:t>
      </w:r>
      <w:r>
        <w:rPr>
          <w:spacing w:val="36"/>
        </w:rPr>
        <w:t xml:space="preserve"> </w:t>
      </w:r>
      <w:r>
        <w:t>All</w:t>
      </w:r>
      <w:r>
        <w:rPr>
          <w:spacing w:val="36"/>
        </w:rPr>
        <w:t xml:space="preserve"> </w:t>
      </w:r>
      <w:r>
        <w:t>lintels 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b</w:t>
      </w:r>
      <w:r>
        <w:rPr>
          <w:spacing w:val="-1"/>
        </w:rPr>
        <w:t>e</w:t>
      </w:r>
      <w:r>
        <w:t>dd</w:t>
      </w:r>
      <w:r>
        <w:rPr>
          <w:spacing w:val="1"/>
        </w:rPr>
        <w:t>e</w:t>
      </w:r>
      <w:r>
        <w:t>d</w:t>
      </w:r>
      <w:r>
        <w:rPr>
          <w:spacing w:val="28"/>
        </w:rPr>
        <w:t xml:space="preserve"> </w:t>
      </w:r>
      <w:r>
        <w:t>on</w:t>
      </w:r>
      <w:r>
        <w:rPr>
          <w:spacing w:val="28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1"/>
        </w:rPr>
        <w:t xml:space="preserve"> </w:t>
      </w:r>
      <w:r>
        <w:t>s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mort</w:t>
      </w:r>
      <w:r>
        <w:rPr>
          <w:spacing w:val="-1"/>
        </w:rPr>
        <w:t>a</w:t>
      </w:r>
      <w:r>
        <w:t>r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ow</w:t>
      </w:r>
      <w:r>
        <w:rPr>
          <w:spacing w:val="28"/>
        </w:rPr>
        <w:t xml:space="preserve"> </w:t>
      </w:r>
      <w:r>
        <w:t>for</w:t>
      </w:r>
      <w:r>
        <w:rPr>
          <w:spacing w:val="29"/>
        </w:rPr>
        <w:t xml:space="preserve"> </w:t>
      </w:r>
      <w:r>
        <w:t>a</w:t>
      </w:r>
      <w:r>
        <w:rPr>
          <w:spacing w:val="27"/>
        </w:rPr>
        <w:t xml:space="preserve"> </w:t>
      </w:r>
      <w:r>
        <w:t>minim</w:t>
      </w:r>
      <w:r>
        <w:rPr>
          <w:spacing w:val="-3"/>
        </w:rPr>
        <w:t>u</w:t>
      </w:r>
      <w:r>
        <w:t>m b</w:t>
      </w:r>
      <w:r>
        <w:rPr>
          <w:spacing w:val="-1"/>
        </w:rPr>
        <w:t>ea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 xml:space="preserve">t </w:t>
      </w:r>
      <w:r>
        <w:rPr>
          <w:spacing w:val="1"/>
        </w:rPr>
        <w:t>e</w:t>
      </w:r>
      <w:r>
        <w:rPr>
          <w:spacing w:val="-1"/>
        </w:rPr>
        <w:t>ac</w:t>
      </w:r>
      <w:r>
        <w:t>h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nd of</w:t>
      </w:r>
      <w:r>
        <w:rPr>
          <w:spacing w:val="-1"/>
        </w:rPr>
        <w:t xml:space="preserve"> </w:t>
      </w:r>
      <w:r>
        <w:t>1</w:t>
      </w:r>
      <w:r>
        <w:rPr>
          <w:spacing w:val="2"/>
        </w:rPr>
        <w:t>5</w:t>
      </w:r>
      <w:r>
        <w:t>0 mm.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50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119" w:name="bookmark118"/>
      <w:bookmarkEnd w:id="119"/>
      <w:r>
        <w:t>M</w:t>
      </w:r>
      <w:r>
        <w:rPr>
          <w:spacing w:val="-1"/>
        </w:rPr>
        <w:t>e</w:t>
      </w:r>
      <w:r>
        <w:t>tal</w:t>
      </w:r>
      <w:r>
        <w:rPr>
          <w:spacing w:val="-16"/>
        </w:rPr>
        <w:t xml:space="preserve"> </w:t>
      </w:r>
      <w:r>
        <w:t>Me</w:t>
      </w:r>
      <w:r>
        <w:rPr>
          <w:spacing w:val="-2"/>
        </w:rPr>
        <w:t>s</w:t>
      </w:r>
      <w:r>
        <w:t>h</w:t>
      </w:r>
      <w:r>
        <w:rPr>
          <w:spacing w:val="-14"/>
        </w:rPr>
        <w:t xml:space="preserve"> </w:t>
      </w:r>
      <w:r>
        <w:rPr>
          <w:spacing w:val="-1"/>
        </w:rPr>
        <w:t>L</w:t>
      </w:r>
      <w:r>
        <w:t>athing</w:t>
      </w:r>
      <w:r>
        <w:rPr>
          <w:spacing w:val="1"/>
        </w:rPr>
        <w:t>/</w:t>
      </w:r>
      <w:r>
        <w:rPr>
          <w:spacing w:val="2"/>
        </w:rPr>
        <w:t>R</w:t>
      </w:r>
      <w:r>
        <w:t>ein</w:t>
      </w:r>
      <w:r>
        <w:rPr>
          <w:spacing w:val="-2"/>
        </w:rPr>
        <w:t>f</w:t>
      </w:r>
      <w:r>
        <w:t>or</w:t>
      </w:r>
      <w:r>
        <w:rPr>
          <w:spacing w:val="1"/>
        </w:rPr>
        <w:t>ce</w:t>
      </w:r>
      <w:r>
        <w:rPr>
          <w:spacing w:val="-2"/>
        </w:rPr>
        <w:t>m</w:t>
      </w:r>
      <w:r>
        <w:t>ent</w:t>
      </w:r>
      <w:r>
        <w:rPr>
          <w:spacing w:val="-15"/>
        </w:rPr>
        <w:t xml:space="preserve"> </w:t>
      </w:r>
      <w:r>
        <w:rPr>
          <w:spacing w:val="-2"/>
        </w:rPr>
        <w:t>f</w:t>
      </w:r>
      <w:r>
        <w:t>or</w:t>
      </w:r>
      <w:r>
        <w:rPr>
          <w:spacing w:val="-16"/>
        </w:rPr>
        <w:t xml:space="preserve"> </w:t>
      </w:r>
      <w:r>
        <w:t>Pl</w:t>
      </w:r>
      <w:r>
        <w:rPr>
          <w:spacing w:val="2"/>
        </w:rPr>
        <w:t>a</w:t>
      </w:r>
      <w:r>
        <w:rPr>
          <w:spacing w:val="-1"/>
        </w:rPr>
        <w:t>s</w:t>
      </w:r>
      <w:r>
        <w:t>te</w:t>
      </w:r>
      <w:r>
        <w:rPr>
          <w:spacing w:val="-1"/>
        </w:rPr>
        <w:t>r</w:t>
      </w:r>
      <w:r>
        <w:t>ing/Coatings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3"/>
        <w:jc w:val="both"/>
      </w:pPr>
      <w:r>
        <w:rPr>
          <w:spacing w:val="1"/>
        </w:rPr>
        <w:t>W</w:t>
      </w:r>
      <w:r>
        <w:t>ire</w:t>
      </w:r>
      <w:r>
        <w:rPr>
          <w:spacing w:val="34"/>
        </w:rPr>
        <w:t xml:space="preserve"> </w:t>
      </w:r>
      <w:r>
        <w:t>mesh</w:t>
      </w:r>
      <w:r>
        <w:rPr>
          <w:spacing w:val="35"/>
        </w:rPr>
        <w:t xml:space="preserve"> </w:t>
      </w:r>
      <w:r>
        <w:t>r</w:t>
      </w:r>
      <w:r>
        <w:rPr>
          <w:spacing w:val="-2"/>
        </w:rPr>
        <w:t>e</w:t>
      </w:r>
      <w:r>
        <w:t>info</w:t>
      </w:r>
      <w:r>
        <w:rPr>
          <w:spacing w:val="-1"/>
        </w:rPr>
        <w:t>rce</w:t>
      </w:r>
      <w:r>
        <w:t>me</w:t>
      </w:r>
      <w:r>
        <w:rPr>
          <w:spacing w:val="1"/>
        </w:rPr>
        <w:t>n</w:t>
      </w:r>
      <w:r>
        <w:t>t</w:t>
      </w:r>
      <w:r>
        <w:rPr>
          <w:spacing w:val="3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38"/>
        </w:rPr>
        <w:t xml:space="preserve"> </w:t>
      </w:r>
      <w:r>
        <w:t>for</w:t>
      </w:r>
      <w:r>
        <w:rPr>
          <w:spacing w:val="34"/>
        </w:rPr>
        <w:t xml:space="preserve"> 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rPr>
          <w:spacing w:val="1"/>
        </w:rPr>
        <w:t>r</w:t>
      </w:r>
      <w:r>
        <w:t>y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1"/>
        </w:rPr>
        <w:t>e</w:t>
      </w:r>
      <w:r>
        <w:rPr>
          <w:spacing w:val="-1"/>
        </w:rPr>
        <w:t>c</w:t>
      </w:r>
      <w:r>
        <w:t>tion</w:t>
      </w:r>
      <w:r>
        <w:rPr>
          <w:spacing w:val="35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rPr>
          <w:spacing w:val="-1"/>
        </w:rPr>
        <w:t>e</w:t>
      </w:r>
      <w:r>
        <w:t>.</w:t>
      </w:r>
      <w:r>
        <w:rPr>
          <w:spacing w:val="40"/>
        </w:rPr>
        <w:t xml:space="preserve"> </w:t>
      </w:r>
      <w:r>
        <w:rPr>
          <w:spacing w:val="-3"/>
        </w:rPr>
        <w:t>L</w:t>
      </w:r>
      <w:r>
        <w:rPr>
          <w:spacing w:val="-1"/>
        </w:rPr>
        <w:t>a</w:t>
      </w:r>
      <w:r>
        <w:t>thing</w:t>
      </w:r>
      <w:r>
        <w:rPr>
          <w:spacing w:val="33"/>
        </w:rPr>
        <w:t xml:space="preserve"> </w:t>
      </w:r>
      <w:r>
        <w:t>must</w:t>
      </w:r>
      <w:r>
        <w:rPr>
          <w:spacing w:val="37"/>
        </w:rPr>
        <w:t xml:space="preserve"> </w:t>
      </w:r>
      <w:r>
        <w:t>be provid</w:t>
      </w:r>
      <w:r>
        <w:rPr>
          <w:spacing w:val="-2"/>
        </w:rPr>
        <w:t>e</w:t>
      </w:r>
      <w:r>
        <w:t xml:space="preserve">d </w:t>
      </w:r>
      <w:r>
        <w:rPr>
          <w:spacing w:val="-1"/>
        </w:rPr>
        <w:t>a</w:t>
      </w:r>
      <w:r>
        <w:t>s r</w:t>
      </w:r>
      <w:r>
        <w:rPr>
          <w:spacing w:val="-2"/>
        </w:rPr>
        <w:t>e</w:t>
      </w:r>
      <w:r>
        <w:t>i</w:t>
      </w:r>
      <w:r>
        <w:rPr>
          <w:spacing w:val="2"/>
        </w:rPr>
        <w:t>n</w:t>
      </w:r>
      <w:r>
        <w:t>fo</w:t>
      </w:r>
      <w:r>
        <w:rPr>
          <w:spacing w:val="-2"/>
        </w:rPr>
        <w:t>r</w:t>
      </w:r>
      <w:r>
        <w:rPr>
          <w:spacing w:val="1"/>
        </w:rPr>
        <w:t>c</w:t>
      </w:r>
      <w:r>
        <w:rPr>
          <w:spacing w:val="-1"/>
        </w:rPr>
        <w:t>e</w:t>
      </w:r>
      <w:r>
        <w:t>me</w:t>
      </w:r>
      <w:r>
        <w:rPr>
          <w:spacing w:val="1"/>
        </w:rPr>
        <w:t>n</w:t>
      </w:r>
      <w:r>
        <w:t>t for</w:t>
      </w:r>
      <w:r>
        <w:rPr>
          <w:spacing w:val="-1"/>
        </w:rPr>
        <w:t xml:space="preserve"> </w:t>
      </w:r>
      <w:r>
        <w:t>plast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-3"/>
        </w:rPr>
        <w:t xml:space="preserve"> </w:t>
      </w:r>
      <w:r>
        <w:t>in colum</w:t>
      </w:r>
      <w:r>
        <w:rPr>
          <w:spacing w:val="2"/>
        </w:rPr>
        <w:t>n</w:t>
      </w:r>
      <w:r>
        <w:t>s, w</w:t>
      </w:r>
      <w:r>
        <w:rPr>
          <w:spacing w:val="-2"/>
        </w:rPr>
        <w:t>a</w:t>
      </w:r>
      <w:r>
        <w:t>lls or sp</w:t>
      </w:r>
      <w:r>
        <w:rPr>
          <w:spacing w:val="-2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e</w:t>
      </w:r>
      <w:r>
        <w:t>d in d</w:t>
      </w:r>
      <w:r>
        <w:rPr>
          <w:spacing w:val="1"/>
        </w:rPr>
        <w:t>r</w:t>
      </w:r>
      <w:r>
        <w:rPr>
          <w:spacing w:val="-1"/>
        </w:rPr>
        <w:t>a</w:t>
      </w:r>
      <w:r>
        <w:t>win</w:t>
      </w:r>
      <w:r>
        <w:rPr>
          <w:spacing w:val="-3"/>
        </w:rPr>
        <w:t>g</w:t>
      </w:r>
      <w:r>
        <w:t xml:space="preserve">s </w:t>
      </w:r>
      <w:r>
        <w:rPr>
          <w:spacing w:val="2"/>
        </w:rPr>
        <w:t>p</w:t>
      </w:r>
      <w:r>
        <w:t>rodu</w:t>
      </w:r>
      <w:r>
        <w:rPr>
          <w:spacing w:val="-2"/>
        </w:rPr>
        <w:t>c</w:t>
      </w:r>
      <w:r>
        <w:t>ts.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5"/>
        <w:jc w:val="both"/>
      </w:pPr>
      <w:r>
        <w:t>Plain</w:t>
      </w:r>
      <w:r>
        <w:rPr>
          <w:spacing w:val="57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a</w:t>
      </w:r>
      <w:r>
        <w:t>nd</w:t>
      </w:r>
      <w:r>
        <w:rPr>
          <w:spacing w:val="-1"/>
        </w:rPr>
        <w:t>e</w:t>
      </w:r>
      <w:r>
        <w:t>d</w:t>
      </w:r>
      <w:r>
        <w:rPr>
          <w:spacing w:val="57"/>
        </w:rPr>
        <w:t xml:space="preserve"> </w:t>
      </w:r>
      <w:r>
        <w:t>met</w:t>
      </w:r>
      <w:r>
        <w:rPr>
          <w:spacing w:val="-1"/>
        </w:rPr>
        <w:t>a</w:t>
      </w:r>
      <w:r>
        <w:t>l</w:t>
      </w:r>
      <w:r>
        <w:rPr>
          <w:spacing w:val="57"/>
        </w:rPr>
        <w:t xml:space="preserve"> </w:t>
      </w:r>
      <w:r>
        <w:rPr>
          <w:spacing w:val="-2"/>
        </w:rPr>
        <w:t>l</w:t>
      </w:r>
      <w:r>
        <w:rPr>
          <w:spacing w:val="-1"/>
        </w:rPr>
        <w:t>a</w:t>
      </w:r>
      <w:r>
        <w:t>thing</w:t>
      </w:r>
      <w:r>
        <w:rPr>
          <w:spacing w:val="57"/>
        </w:rPr>
        <w:t xml:space="preserve"> </w:t>
      </w:r>
      <w:r>
        <w:t>must</w:t>
      </w:r>
      <w:r>
        <w:rPr>
          <w:spacing w:val="58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52"/>
        </w:rPr>
        <w:t xml:space="preserve"> </w:t>
      </w:r>
      <w:r>
        <w:t>with</w:t>
      </w:r>
      <w:r>
        <w:rPr>
          <w:spacing w:val="59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58"/>
        </w:rPr>
        <w:t xml:space="preserve"> </w:t>
      </w:r>
      <w:r>
        <w:t>EN</w:t>
      </w:r>
      <w:r>
        <w:rPr>
          <w:spacing w:val="56"/>
        </w:rPr>
        <w:t xml:space="preserve"> </w:t>
      </w:r>
      <w:r>
        <w:t>1365</w:t>
      </w:r>
      <w:r>
        <w:rPr>
          <w:spacing w:val="1"/>
        </w:rPr>
        <w:t>8</w:t>
      </w:r>
      <w:r>
        <w:rPr>
          <w:spacing w:val="-1"/>
        </w:rPr>
        <w:t>-</w:t>
      </w:r>
      <w:r>
        <w:t>2:2005</w:t>
      </w:r>
      <w:r>
        <w:rPr>
          <w:spacing w:val="57"/>
        </w:rPr>
        <w:t xml:space="preserve"> </w:t>
      </w:r>
      <w:r>
        <w:t>with</w:t>
      </w:r>
      <w:r>
        <w:rPr>
          <w:spacing w:val="57"/>
        </w:rPr>
        <w:t xml:space="preserve"> </w:t>
      </w:r>
      <w:r>
        <w:t>a</w:t>
      </w:r>
      <w:r>
        <w:rPr>
          <w:spacing w:val="56"/>
        </w:rPr>
        <w:t xml:space="preserve"> </w:t>
      </w:r>
      <w:r>
        <w:t>min</w:t>
      </w:r>
      <w:r>
        <w:rPr>
          <w:spacing w:val="-2"/>
        </w:rPr>
        <w:t>i</w:t>
      </w:r>
      <w:r>
        <w:rPr>
          <w:spacing w:val="1"/>
        </w:rPr>
        <w:t>m</w:t>
      </w:r>
      <w:r>
        <w:rPr>
          <w:spacing w:val="-3"/>
        </w:rPr>
        <w:t>u</w:t>
      </w:r>
      <w:r>
        <w:t>m w</w:t>
      </w:r>
      <w:r>
        <w:rPr>
          <w:spacing w:val="-2"/>
        </w:rPr>
        <w:t>e</w:t>
      </w:r>
      <w:r>
        <w:t>i</w:t>
      </w:r>
      <w:r>
        <w:rPr>
          <w:spacing w:val="-2"/>
        </w:rPr>
        <w:t>g</w:t>
      </w:r>
      <w:r>
        <w:t>ht</w:t>
      </w:r>
      <w:r>
        <w:rPr>
          <w:spacing w:val="57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56"/>
        </w:rPr>
        <w:t xml:space="preserve"> </w:t>
      </w:r>
      <w:r>
        <w:t>1.9</w:t>
      </w:r>
      <w:r>
        <w:rPr>
          <w:spacing w:val="57"/>
        </w:rPr>
        <w:t xml:space="preserve"> </w:t>
      </w:r>
      <w:r>
        <w:rPr>
          <w:spacing w:val="2"/>
        </w:rPr>
        <w:t>k</w:t>
      </w:r>
      <w:r>
        <w:rPr>
          <w:spacing w:val="-3"/>
        </w:rPr>
        <w:t>g</w:t>
      </w:r>
      <w:r>
        <w:t>/mm2</w:t>
      </w:r>
      <w:r>
        <w:rPr>
          <w:spacing w:val="5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7"/>
        </w:rPr>
        <w:t xml:space="preserve"> </w:t>
      </w:r>
      <w:r>
        <w:rPr>
          <w:spacing w:val="1"/>
        </w:rPr>
        <w:t>w</w:t>
      </w:r>
      <w:r>
        <w:t>ire</w:t>
      </w:r>
      <w:r>
        <w:rPr>
          <w:spacing w:val="56"/>
        </w:rPr>
        <w:t xml:space="preserve"> </w:t>
      </w:r>
      <w:r>
        <w:t>ti</w:t>
      </w:r>
      <w:r>
        <w:rPr>
          <w:spacing w:val="-1"/>
        </w:rPr>
        <w:t>e</w:t>
      </w:r>
      <w:r>
        <w:t>s</w:t>
      </w:r>
      <w:r>
        <w:rPr>
          <w:spacing w:val="58"/>
        </w:rPr>
        <w:t xml:space="preserve"> </w:t>
      </w:r>
      <w:r>
        <w:t>must</w:t>
      </w:r>
      <w:r>
        <w:rPr>
          <w:spacing w:val="58"/>
        </w:rPr>
        <w:t xml:space="preserve"> </w:t>
      </w:r>
      <w:r>
        <w:t>be</w:t>
      </w:r>
      <w:r>
        <w:rPr>
          <w:spacing w:val="59"/>
        </w:rPr>
        <w:t xml:space="preserve"> </w:t>
      </w:r>
      <w:r>
        <w:rPr>
          <w:spacing w:val="-1"/>
        </w:rPr>
        <w:t>a</w:t>
      </w:r>
      <w:r>
        <w:t>nn</w:t>
      </w:r>
      <w:r>
        <w:rPr>
          <w:spacing w:val="-1"/>
        </w:rPr>
        <w:t>ea</w:t>
      </w:r>
      <w:r>
        <w:t>led</w:t>
      </w:r>
      <w:r>
        <w:rPr>
          <w:spacing w:val="56"/>
        </w:rPr>
        <w:t xml:space="preserve"> </w:t>
      </w:r>
      <w:r>
        <w:t>iron,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a</w:t>
      </w:r>
      <w:r>
        <w:t>lvani</w:t>
      </w:r>
      <w:r>
        <w:rPr>
          <w:spacing w:val="1"/>
        </w:rPr>
        <w:t>ze</w:t>
      </w:r>
      <w:r>
        <w:t>d</w:t>
      </w:r>
      <w:r>
        <w:rPr>
          <w:spacing w:val="57"/>
        </w:rPr>
        <w:t xml:space="preserve"> </w:t>
      </w:r>
      <w:r>
        <w:t xml:space="preserve">to </w:t>
      </w:r>
      <w:r>
        <w:rPr>
          <w:spacing w:val="-2"/>
        </w:rPr>
        <w:t>B</w:t>
      </w:r>
      <w:r>
        <w:t>S</w:t>
      </w:r>
      <w:r>
        <w:rPr>
          <w:spacing w:val="58"/>
        </w:rPr>
        <w:t xml:space="preserve"> </w:t>
      </w:r>
      <w:r>
        <w:t>EN</w:t>
      </w:r>
      <w:r>
        <w:rPr>
          <w:spacing w:val="59"/>
        </w:rPr>
        <w:t xml:space="preserve"> </w:t>
      </w:r>
      <w:r>
        <w:rPr>
          <w:spacing w:val="-4"/>
        </w:rPr>
        <w:t>I</w:t>
      </w:r>
      <w:r>
        <w:t>SO 1461:2009</w:t>
      </w:r>
      <w:r>
        <w:rPr>
          <w:spacing w:val="14"/>
        </w:rPr>
        <w:t xml:space="preserve"> </w:t>
      </w:r>
      <w:r>
        <w:t>unless</w:t>
      </w:r>
      <w:r>
        <w:rPr>
          <w:spacing w:val="14"/>
        </w:rPr>
        <w:t xml:space="preserve"> </w:t>
      </w:r>
      <w:r>
        <w:t>other</w:t>
      </w:r>
      <w:r>
        <w:rPr>
          <w:spacing w:val="16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14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rPr>
          <w:spacing w:val="-1"/>
        </w:rPr>
        <w:t>e</w:t>
      </w:r>
      <w:r>
        <w:rPr>
          <w:spacing w:val="1"/>
        </w:rPr>
        <w:t>d</w:t>
      </w:r>
      <w:r>
        <w:t>.</w:t>
      </w:r>
      <w:r>
        <w:rPr>
          <w:spacing w:val="14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13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must</w:t>
      </w:r>
      <w:r>
        <w:rPr>
          <w:spacing w:val="17"/>
        </w:rPr>
        <w:t xml:space="preserve"> </w:t>
      </w:r>
      <w:r>
        <w:rPr>
          <w:spacing w:val="-1"/>
        </w:rPr>
        <w:t>e</w:t>
      </w:r>
      <w:r>
        <w:t>nsure</w:t>
      </w:r>
      <w:r>
        <w:rPr>
          <w:spacing w:val="14"/>
        </w:rPr>
        <w:t xml:space="preserve"> </w:t>
      </w:r>
      <w:r>
        <w:t>that</w:t>
      </w:r>
      <w:r>
        <w:rPr>
          <w:spacing w:val="14"/>
        </w:rPr>
        <w:t xml:space="preserve"> </w:t>
      </w:r>
      <w:r>
        <w:rPr>
          <w:spacing w:val="1"/>
        </w:rPr>
        <w:t>c</w:t>
      </w:r>
      <w:r>
        <w:t>lout</w:t>
      </w:r>
      <w:r>
        <w:rPr>
          <w:spacing w:val="15"/>
        </w:rPr>
        <w:t xml:space="preserve"> </w:t>
      </w:r>
      <w:r>
        <w:t>n</w:t>
      </w:r>
      <w:r>
        <w:rPr>
          <w:spacing w:val="-1"/>
        </w:rPr>
        <w:t>a</w:t>
      </w:r>
      <w:r>
        <w:t>ils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5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07" w:firstLine="0"/>
        <w:jc w:val="both"/>
      </w:pPr>
      <w:r>
        <w:t>made f</w:t>
      </w:r>
      <w:r>
        <w:rPr>
          <w:spacing w:val="-2"/>
        </w:rPr>
        <w:t>r</w:t>
      </w:r>
      <w:r>
        <w:t>om</w:t>
      </w:r>
      <w:r>
        <w:rPr>
          <w:spacing w:val="7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a</w:t>
      </w:r>
      <w:r>
        <w:t>lvani</w:t>
      </w:r>
      <w:r>
        <w:rPr>
          <w:spacing w:val="1"/>
        </w:rPr>
        <w:t>z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s</w:t>
      </w:r>
      <w:r>
        <w:rPr>
          <w:spacing w:val="2"/>
        </w:rPr>
        <w:t>t</w:t>
      </w:r>
      <w:r>
        <w:rPr>
          <w:spacing w:val="-1"/>
        </w:rPr>
        <w:t>ee</w:t>
      </w:r>
      <w:r>
        <w:t>l</w:t>
      </w:r>
      <w:r>
        <w:rPr>
          <w:spacing w:val="2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s</w:t>
      </w:r>
      <w:r>
        <w:rPr>
          <w:spacing w:val="2"/>
        </w:rPr>
        <w:t>t</w:t>
      </w:r>
      <w:r>
        <w:rPr>
          <w:spacing w:val="-1"/>
        </w:rPr>
        <w:t>a</w:t>
      </w:r>
      <w:r>
        <w:t>inl</w:t>
      </w:r>
      <w:r>
        <w:rPr>
          <w:spacing w:val="-1"/>
        </w:rPr>
        <w:t>e</w:t>
      </w:r>
      <w:r>
        <w:t>ss</w:t>
      </w:r>
      <w:r>
        <w:rPr>
          <w:spacing w:val="2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2"/>
        </w:rPr>
        <w:t xml:space="preserve"> n</w:t>
      </w:r>
      <w:r>
        <w:rPr>
          <w:spacing w:val="-1"/>
        </w:rPr>
        <w:t>a</w:t>
      </w:r>
      <w:r>
        <w:rPr>
          <w:spacing w:val="3"/>
        </w:rPr>
        <w:t>i</w:t>
      </w:r>
      <w:r>
        <w:t>ls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2"/>
        </w:rPr>
        <w:t>B</w:t>
      </w:r>
      <w:r>
        <w:t>.S</w:t>
      </w:r>
      <w:r>
        <w:rPr>
          <w:spacing w:val="2"/>
        </w:rPr>
        <w:t xml:space="preserve"> </w:t>
      </w:r>
      <w:r>
        <w:t>1202:</w:t>
      </w:r>
      <w:r>
        <w:rPr>
          <w:spacing w:val="2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1"/>
        </w:rPr>
        <w:t xml:space="preserve"> </w:t>
      </w:r>
      <w:r>
        <w:t>1,</w:t>
      </w:r>
      <w:r>
        <w:rPr>
          <w:spacing w:val="4"/>
        </w:rPr>
        <w:t xml:space="preserve"> </w:t>
      </w:r>
      <w:r>
        <w:t>tab</w:t>
      </w:r>
      <w:r>
        <w:rPr>
          <w:spacing w:val="2"/>
        </w:rPr>
        <w:t>l</w:t>
      </w:r>
      <w:r>
        <w:t>e</w:t>
      </w:r>
      <w:r>
        <w:rPr>
          <w:spacing w:val="1"/>
        </w:rPr>
        <w:t xml:space="preserve"> </w:t>
      </w:r>
      <w:r>
        <w:t>3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that</w:t>
      </w:r>
      <w:r>
        <w:rPr>
          <w:spacing w:val="2"/>
        </w:rPr>
        <w:t xml:space="preserve"> </w:t>
      </w:r>
      <w:r>
        <w:rPr>
          <w:spacing w:val="4"/>
        </w:rPr>
        <w:t>s</w:t>
      </w:r>
      <w:r>
        <w:t>tapl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a</w:t>
      </w:r>
      <w:r>
        <w:t xml:space="preserve">re </w:t>
      </w:r>
      <w:r>
        <w:rPr>
          <w:spacing w:val="-3"/>
        </w:rPr>
        <w:t>g</w:t>
      </w:r>
      <w:r>
        <w:rPr>
          <w:spacing w:val="-1"/>
        </w:rPr>
        <w:t>a</w:t>
      </w:r>
      <w:r>
        <w:t>l</w:t>
      </w:r>
      <w:r>
        <w:rPr>
          <w:spacing w:val="2"/>
        </w:rPr>
        <w:t>v</w:t>
      </w:r>
      <w:r>
        <w:rPr>
          <w:spacing w:val="-1"/>
        </w:rPr>
        <w:t>a</w:t>
      </w:r>
      <w:r>
        <w:t>ni</w:t>
      </w:r>
      <w:r>
        <w:rPr>
          <w:spacing w:val="1"/>
        </w:rPr>
        <w:t>z</w:t>
      </w:r>
      <w:r>
        <w:rPr>
          <w:spacing w:val="-1"/>
        </w:rPr>
        <w:t>e</w:t>
      </w:r>
      <w:r>
        <w:t>d st</w:t>
      </w:r>
      <w:r>
        <w:rPr>
          <w:spacing w:val="-1"/>
        </w:rPr>
        <w:t>ee</w:t>
      </w:r>
      <w:r>
        <w:t>l wire</w:t>
      </w:r>
      <w:r>
        <w:rPr>
          <w:spacing w:val="2"/>
        </w:rPr>
        <w:t xml:space="preserve"> </w:t>
      </w:r>
      <w:r>
        <w:t>stapl</w:t>
      </w:r>
      <w:r>
        <w:rPr>
          <w:spacing w:val="-1"/>
        </w:rPr>
        <w:t>e</w:t>
      </w:r>
      <w:r>
        <w:t xml:space="preserve">s to the </w:t>
      </w:r>
      <w:r>
        <w:rPr>
          <w:spacing w:val="-2"/>
        </w:rPr>
        <w:t>r</w:t>
      </w:r>
      <w:r>
        <w:rPr>
          <w:spacing w:val="-1"/>
        </w:rPr>
        <w:t>e</w:t>
      </w:r>
      <w:r>
        <w:t>lev</w:t>
      </w:r>
      <w:r>
        <w:rPr>
          <w:spacing w:val="-2"/>
        </w:rPr>
        <w:t>a</w:t>
      </w:r>
      <w:r>
        <w:t>nt</w:t>
      </w:r>
      <w:r>
        <w:rPr>
          <w:spacing w:val="2"/>
        </w:rPr>
        <w:t xml:space="preserve"> </w:t>
      </w:r>
      <w:r>
        <w:rPr>
          <w:spacing w:val="-2"/>
        </w:rPr>
        <w:t>B</w:t>
      </w:r>
      <w:r>
        <w:t>r</w:t>
      </w:r>
      <w:r>
        <w:rPr>
          <w:spacing w:val="1"/>
        </w:rPr>
        <w:t>i</w:t>
      </w:r>
      <w:r>
        <w:t>tish Stand</w:t>
      </w:r>
      <w:r>
        <w:rPr>
          <w:spacing w:val="-2"/>
        </w:rPr>
        <w:t>a</w:t>
      </w:r>
      <w:r>
        <w:t>rds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ind w:left="117" w:right="743" w:firstLine="0"/>
        <w:jc w:val="both"/>
      </w:pPr>
      <w:r>
        <w:t>The</w:t>
      </w:r>
      <w:r>
        <w:rPr>
          <w:spacing w:val="-2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-1"/>
        </w:rPr>
        <w:t xml:space="preserve"> </w:t>
      </w:r>
      <w:r>
        <w:t>of r</w:t>
      </w:r>
      <w:r>
        <w:rPr>
          <w:spacing w:val="-1"/>
        </w:rPr>
        <w:t>e</w:t>
      </w:r>
      <w:r>
        <w:t>info</w:t>
      </w:r>
      <w:r>
        <w:rPr>
          <w:spacing w:val="-1"/>
        </w:rPr>
        <w:t>r</w:t>
      </w:r>
      <w:r>
        <w:rPr>
          <w:spacing w:val="1"/>
        </w:rPr>
        <w:t>c</w:t>
      </w:r>
      <w:r>
        <w:rPr>
          <w:spacing w:val="-1"/>
        </w:rPr>
        <w:t>e</w:t>
      </w:r>
      <w:r>
        <w:t>me</w:t>
      </w:r>
      <w:r>
        <w:rPr>
          <w:spacing w:val="1"/>
        </w:rPr>
        <w:t>n</w:t>
      </w:r>
      <w:r>
        <w:t>t, m</w:t>
      </w:r>
      <w:r>
        <w:rPr>
          <w:spacing w:val="-1"/>
        </w:rPr>
        <w:t>e</w:t>
      </w:r>
      <w:r>
        <w:t>thod and the</w:t>
      </w:r>
      <w:r>
        <w:rPr>
          <w:spacing w:val="-1"/>
        </w:rPr>
        <w:t xml:space="preserve"> </w:t>
      </w:r>
      <w:r>
        <w:t>s</w:t>
      </w:r>
      <w:r>
        <w:rPr>
          <w:spacing w:val="-1"/>
        </w:rPr>
        <w:t>a</w:t>
      </w:r>
      <w:r>
        <w:t>mple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a</w:t>
      </w:r>
      <w:r>
        <w:t>ppro</w:t>
      </w:r>
      <w:r>
        <w:rPr>
          <w:spacing w:val="-1"/>
        </w:rPr>
        <w:t>ve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"/>
        </w:rPr>
        <w:t xml:space="preserve"> </w:t>
      </w:r>
      <w:r>
        <w:t>Consultant.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Heading4"/>
        <w:numPr>
          <w:ilvl w:val="2"/>
          <w:numId w:val="50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120" w:name="bookmark119"/>
      <w:bookmarkEnd w:id="120"/>
      <w:r>
        <w:t>S</w:t>
      </w:r>
      <w:r>
        <w:rPr>
          <w:spacing w:val="1"/>
        </w:rPr>
        <w:t>t</w:t>
      </w:r>
      <w:r>
        <w:t>orage</w:t>
      </w:r>
      <w:r>
        <w:rPr>
          <w:spacing w:val="-12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Materials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C</w:t>
      </w:r>
      <w:r>
        <w:rPr>
          <w:spacing w:val="-1"/>
        </w:rPr>
        <w:t>e</w:t>
      </w:r>
      <w:r>
        <w:t>ment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4"/>
        </w:rPr>
        <w:t xml:space="preserve"> </w:t>
      </w:r>
      <w:r>
        <w:t>stor</w:t>
      </w:r>
      <w:r>
        <w:rPr>
          <w:spacing w:val="-1"/>
        </w:rPr>
        <w:t>e</w:t>
      </w:r>
      <w:r>
        <w:t>d</w:t>
      </w:r>
      <w:r>
        <w:rPr>
          <w:spacing w:val="25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t>a</w:t>
      </w:r>
      <w:r>
        <w:rPr>
          <w:spacing w:val="25"/>
        </w:rPr>
        <w:t xml:space="preserve"> </w:t>
      </w:r>
      <w:r>
        <w:t>w</w:t>
      </w:r>
      <w:r>
        <w:rPr>
          <w:spacing w:val="-2"/>
        </w:rPr>
        <w:t>e</w:t>
      </w:r>
      <w:r>
        <w:rPr>
          <w:spacing w:val="-1"/>
        </w:rPr>
        <w:t>a</w:t>
      </w:r>
      <w:r>
        <w:t>th</w:t>
      </w:r>
      <w:r>
        <w:rPr>
          <w:spacing w:val="1"/>
        </w:rPr>
        <w:t>e</w:t>
      </w:r>
      <w:r>
        <w:t>rp</w:t>
      </w:r>
      <w:r>
        <w:rPr>
          <w:spacing w:val="-2"/>
        </w:rPr>
        <w:t>r</w:t>
      </w:r>
      <w:r>
        <w:t>oof</w:t>
      </w:r>
      <w:r>
        <w:rPr>
          <w:spacing w:val="25"/>
        </w:rPr>
        <w:t xml:space="preserve"> </w:t>
      </w:r>
      <w:r>
        <w:t>v</w:t>
      </w:r>
      <w:r>
        <w:rPr>
          <w:spacing w:val="-1"/>
        </w:rPr>
        <w:t>e</w:t>
      </w:r>
      <w:r>
        <w:t>ntil</w:t>
      </w:r>
      <w:r>
        <w:rPr>
          <w:spacing w:val="1"/>
        </w:rPr>
        <w:t>a</w:t>
      </w:r>
      <w:r>
        <w:t>ted</w:t>
      </w:r>
      <w:r>
        <w:rPr>
          <w:spacing w:val="23"/>
        </w:rPr>
        <w:t xml:space="preserve"> </w:t>
      </w:r>
      <w:r>
        <w:t>housing</w:t>
      </w:r>
      <w:r>
        <w:rPr>
          <w:spacing w:val="23"/>
        </w:rPr>
        <w:t xml:space="preserve"> </w:t>
      </w:r>
      <w:r>
        <w:t>off</w:t>
      </w:r>
      <w:r>
        <w:rPr>
          <w:spacing w:val="24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gro</w:t>
      </w:r>
      <w:r>
        <w:rPr>
          <w:spacing w:val="1"/>
        </w:rPr>
        <w:t>u</w:t>
      </w:r>
      <w:r>
        <w:t>nd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w</w:t>
      </w:r>
      <w:r>
        <w:rPr>
          <w:spacing w:val="3"/>
        </w:rPr>
        <w:t>a</w:t>
      </w:r>
      <w:r>
        <w:t>y</w:t>
      </w:r>
      <w:r>
        <w:rPr>
          <w:spacing w:val="21"/>
        </w:rPr>
        <w:t xml:space="preserve"> </w:t>
      </w:r>
      <w:r>
        <w:t>f</w:t>
      </w:r>
      <w:r>
        <w:rPr>
          <w:spacing w:val="-2"/>
        </w:rPr>
        <w:t>r</w:t>
      </w:r>
      <w:r>
        <w:t xml:space="preserve">om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-1"/>
        </w:rPr>
        <w:t xml:space="preserve"> </w:t>
      </w:r>
      <w:r>
        <w:t>so</w:t>
      </w:r>
      <w:r>
        <w:rPr>
          <w:spacing w:val="2"/>
        </w:rPr>
        <w:t>u</w:t>
      </w:r>
      <w:r>
        <w:t>r</w:t>
      </w:r>
      <w:r>
        <w:rPr>
          <w:spacing w:val="-2"/>
        </w:rPr>
        <w:t>c</w:t>
      </w:r>
      <w:r>
        <w:t>e</w:t>
      </w:r>
      <w:r>
        <w:rPr>
          <w:spacing w:val="5"/>
        </w:rPr>
        <w:t xml:space="preserve"> </w:t>
      </w:r>
      <w:r>
        <w:t>of</w:t>
      </w:r>
      <w:r>
        <w:rPr>
          <w:spacing w:val="3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d</w:t>
      </w:r>
      <w:r>
        <w:rPr>
          <w:spacing w:val="-1"/>
        </w:rPr>
        <w:t>a</w:t>
      </w:r>
      <w:r>
        <w:t>mpness.</w:t>
      </w:r>
      <w:r>
        <w:rPr>
          <w:spacing w:val="4"/>
        </w:rPr>
        <w:t xml:space="preserve"> </w:t>
      </w:r>
      <w:r>
        <w:t>Th</w:t>
      </w:r>
      <w:r>
        <w:rPr>
          <w:spacing w:val="-2"/>
        </w:rPr>
        <w:t>e</w:t>
      </w:r>
      <w:r>
        <w:t>se</w:t>
      </w:r>
      <w:r>
        <w:rPr>
          <w:spacing w:val="3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</w:t>
      </w:r>
      <w:r>
        <w:rPr>
          <w:spacing w:val="1"/>
        </w:rPr>
        <w:t>a</w:t>
      </w:r>
      <w:r>
        <w:t>ls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stor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6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mann</w:t>
      </w:r>
      <w:r>
        <w:rPr>
          <w:spacing w:val="-2"/>
        </w:rPr>
        <w:t>e</w:t>
      </w:r>
      <w:r>
        <w:t>r</w:t>
      </w:r>
      <w:r>
        <w:rPr>
          <w:spacing w:val="3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-1"/>
        </w:rPr>
        <w:t>a</w:t>
      </w:r>
      <w:r>
        <w:t>t</w:t>
      </w:r>
      <w:r>
        <w:rPr>
          <w:spacing w:val="5"/>
        </w:rPr>
        <w:t xml:space="preserve"> </w:t>
      </w:r>
      <w:r>
        <w:t>th</w:t>
      </w:r>
      <w:r>
        <w:rPr>
          <w:spacing w:val="4"/>
        </w:rPr>
        <w:t>e</w:t>
      </w:r>
      <w:r>
        <w:t xml:space="preserve">y </w:t>
      </w:r>
      <w:r>
        <w:rPr>
          <w:spacing w:val="-1"/>
        </w:rPr>
        <w:t>a</w:t>
      </w:r>
      <w:r>
        <w:t>re</w:t>
      </w:r>
      <w:r>
        <w:rPr>
          <w:spacing w:val="-2"/>
        </w:rPr>
        <w:t xml:space="preserve"> </w:t>
      </w:r>
      <w:r>
        <w:t>us</w:t>
      </w:r>
      <w:r>
        <w:rPr>
          <w:spacing w:val="-1"/>
        </w:rPr>
        <w:t>e</w:t>
      </w:r>
      <w:r>
        <w:t>d in ro</w:t>
      </w:r>
      <w:r>
        <w:rPr>
          <w:spacing w:val="2"/>
        </w:rPr>
        <w:t>t</w:t>
      </w:r>
      <w:r>
        <w:rPr>
          <w:spacing w:val="-1"/>
        </w:rPr>
        <w:t>a</w:t>
      </w:r>
      <w:r>
        <w:t>tion in ord</w:t>
      </w:r>
      <w:r>
        <w:rPr>
          <w:spacing w:val="-2"/>
        </w:rPr>
        <w:t>e</w:t>
      </w:r>
      <w:r>
        <w:t>r of</w:t>
      </w:r>
      <w:r>
        <w:rPr>
          <w:spacing w:val="-2"/>
        </w:rPr>
        <w:t xml:space="preserve"> </w:t>
      </w:r>
      <w:r>
        <w:t>d</w:t>
      </w:r>
      <w:r>
        <w:rPr>
          <w:spacing w:val="-1"/>
        </w:rPr>
        <w:t>e</w:t>
      </w:r>
      <w:r>
        <w:t>liv</w:t>
      </w:r>
      <w:r>
        <w:rPr>
          <w:spacing w:val="1"/>
        </w:rPr>
        <w:t>e</w:t>
      </w:r>
      <w:r>
        <w:rPr>
          <w:spacing w:val="3"/>
        </w:rPr>
        <w:t>r</w:t>
      </w:r>
      <w:r>
        <w:rPr>
          <w:spacing w:val="-5"/>
        </w:rPr>
        <w:t>y</w:t>
      </w:r>
      <w:r>
        <w:t>.</w:t>
      </w:r>
    </w:p>
    <w:p w:rsidR="001527E3" w:rsidRDefault="001527E3">
      <w:pPr>
        <w:kinsoku w:val="0"/>
        <w:overflowPunct w:val="0"/>
        <w:spacing w:before="3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S</w:t>
      </w:r>
      <w:r>
        <w:rPr>
          <w:spacing w:val="-1"/>
        </w:rPr>
        <w:t>a</w:t>
      </w:r>
      <w:r>
        <w:t>nds</w:t>
      </w:r>
      <w:r>
        <w:rPr>
          <w:spacing w:val="4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be</w:t>
      </w:r>
      <w:r>
        <w:rPr>
          <w:spacing w:val="46"/>
        </w:rPr>
        <w:t xml:space="preserve"> </w:t>
      </w:r>
      <w:r>
        <w:t>stor</w:t>
      </w:r>
      <w:r>
        <w:rPr>
          <w:spacing w:val="-1"/>
        </w:rPr>
        <w:t>e</w:t>
      </w:r>
      <w:r>
        <w:t>d</w:t>
      </w:r>
      <w:r>
        <w:rPr>
          <w:spacing w:val="47"/>
        </w:rPr>
        <w:t xml:space="preserve"> </w:t>
      </w:r>
      <w:r>
        <w:t>s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rPr>
          <w:spacing w:val="2"/>
        </w:rPr>
        <w:t>l</w:t>
      </w:r>
      <w:r>
        <w:t>y</w:t>
      </w:r>
      <w:r>
        <w:rPr>
          <w:spacing w:val="45"/>
        </w:rPr>
        <w:t xml:space="preserve"> </w:t>
      </w:r>
      <w:r>
        <w:rPr>
          <w:spacing w:val="-1"/>
        </w:rPr>
        <w:t>acc</w:t>
      </w:r>
      <w:r>
        <w:rPr>
          <w:spacing w:val="2"/>
        </w:rPr>
        <w:t>o</w:t>
      </w:r>
      <w:r>
        <w:t>rdi</w:t>
      </w:r>
      <w:r>
        <w:rPr>
          <w:spacing w:val="1"/>
        </w:rPr>
        <w:t>n</w:t>
      </w:r>
      <w:r>
        <w:t>g</w:t>
      </w:r>
      <w:r>
        <w:rPr>
          <w:spacing w:val="45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rPr>
          <w:spacing w:val="-1"/>
        </w:rPr>
        <w:t>e</w:t>
      </w:r>
      <w:r>
        <w:t>,</w:t>
      </w:r>
      <w:r>
        <w:rPr>
          <w:spacing w:val="47"/>
        </w:rPr>
        <w:t xml:space="preserve"> </w:t>
      </w:r>
      <w:r>
        <w:t>on</w:t>
      </w:r>
      <w:r>
        <w:rPr>
          <w:spacing w:val="47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l</w:t>
      </w:r>
      <w:r>
        <w:rPr>
          <w:spacing w:val="-1"/>
        </w:rPr>
        <w:t>ea</w:t>
      </w:r>
      <w:r>
        <w:t>n</w:t>
      </w:r>
      <w:r>
        <w:rPr>
          <w:spacing w:val="47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49"/>
        </w:rPr>
        <w:t xml:space="preserve"> </w:t>
      </w:r>
      <w:r>
        <w:t>h</w:t>
      </w:r>
      <w:r>
        <w:rPr>
          <w:spacing w:val="-1"/>
        </w:rPr>
        <w:t>a</w:t>
      </w:r>
      <w:r>
        <w:t>rd</w:t>
      </w:r>
      <w:r>
        <w:rPr>
          <w:spacing w:val="47"/>
        </w:rPr>
        <w:t xml:space="preserve"> </w:t>
      </w:r>
      <w:r>
        <w:t>standin</w:t>
      </w:r>
      <w:r>
        <w:rPr>
          <w:spacing w:val="-3"/>
        </w:rPr>
        <w:t>g</w:t>
      </w:r>
      <w:r>
        <w:t>s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nd prot</w:t>
      </w:r>
      <w:r>
        <w:rPr>
          <w:spacing w:val="-2"/>
        </w:rPr>
        <w:t>e</w:t>
      </w:r>
      <w:r>
        <w:rPr>
          <w:spacing w:val="-1"/>
        </w:rPr>
        <w:t>c</w:t>
      </w:r>
      <w:r>
        <w:t xml:space="preserve">ted from </w:t>
      </w:r>
      <w:r>
        <w:rPr>
          <w:spacing w:val="-2"/>
        </w:rPr>
        <w:t>c</w:t>
      </w:r>
      <w:r>
        <w:t>ontami</w:t>
      </w:r>
      <w:r>
        <w:rPr>
          <w:spacing w:val="2"/>
        </w:rPr>
        <w:t>n</w:t>
      </w:r>
      <w:r>
        <w:rPr>
          <w:spacing w:val="-1"/>
        </w:rPr>
        <w:t>a</w:t>
      </w:r>
      <w:r>
        <w:t>tion.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1"/>
        <w:jc w:val="both"/>
      </w:pPr>
      <w:r>
        <w:rPr>
          <w:spacing w:val="-2"/>
        </w:rPr>
        <w:t>B</w:t>
      </w:r>
      <w:r>
        <w:t>locks</w:t>
      </w:r>
      <w:r>
        <w:rPr>
          <w:spacing w:val="13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rPr>
          <w:spacing w:val="2"/>
        </w:rPr>
        <w:t>d</w:t>
      </w:r>
      <w:r>
        <w:rPr>
          <w:spacing w:val="1"/>
        </w:rPr>
        <w:t>e</w:t>
      </w:r>
      <w:r>
        <w:t>liv</w:t>
      </w:r>
      <w:r>
        <w:rPr>
          <w:spacing w:val="-1"/>
        </w:rPr>
        <w:t>e</w:t>
      </w:r>
      <w:r>
        <w:rPr>
          <w:spacing w:val="1"/>
        </w:rPr>
        <w:t>re</w:t>
      </w:r>
      <w:r>
        <w:t>d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Site</w:t>
      </w:r>
      <w:r>
        <w:rPr>
          <w:spacing w:val="13"/>
        </w:rPr>
        <w:t xml:space="preserve"> </w:t>
      </w:r>
      <w:r>
        <w:t>sta</w:t>
      </w:r>
      <w:r>
        <w:rPr>
          <w:spacing w:val="-2"/>
        </w:rPr>
        <w:t>c</w:t>
      </w:r>
      <w:r>
        <w:rPr>
          <w:spacing w:val="2"/>
        </w:rPr>
        <w:t>k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st</w:t>
      </w:r>
      <w:r>
        <w:rPr>
          <w:spacing w:val="2"/>
        </w:rPr>
        <w:t>o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rmit</w:t>
      </w:r>
      <w:r>
        <w:rPr>
          <w:spacing w:val="14"/>
        </w:rPr>
        <w:t xml:space="preserve"> </w:t>
      </w:r>
      <w:r>
        <w:t>v</w:t>
      </w:r>
      <w:r>
        <w:rPr>
          <w:spacing w:val="-1"/>
        </w:rPr>
        <w:t>e</w:t>
      </w:r>
      <w:r>
        <w:t>ntilation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prote</w:t>
      </w:r>
      <w:r>
        <w:rPr>
          <w:spacing w:val="-1"/>
        </w:rPr>
        <w:t>c</w:t>
      </w:r>
      <w:r>
        <w:t>ted</w:t>
      </w:r>
      <w:r>
        <w:rPr>
          <w:spacing w:val="16"/>
        </w:rPr>
        <w:t xml:space="preserve"> </w:t>
      </w:r>
      <w:r>
        <w:t>f</w:t>
      </w:r>
      <w:r>
        <w:rPr>
          <w:spacing w:val="-2"/>
        </w:rPr>
        <w:t>r</w:t>
      </w:r>
      <w:r>
        <w:t>om r</w:t>
      </w:r>
      <w:r>
        <w:rPr>
          <w:spacing w:val="-2"/>
        </w:rPr>
        <w:t>a</w:t>
      </w:r>
      <w:r>
        <w:t>in, dampn</w:t>
      </w:r>
      <w:r>
        <w:rPr>
          <w:spacing w:val="-1"/>
        </w:rPr>
        <w:t>e</w:t>
      </w:r>
      <w:r>
        <w:t>ss and the</w:t>
      </w:r>
      <w:r>
        <w:rPr>
          <w:spacing w:val="-1"/>
        </w:rPr>
        <w:t xml:space="preserve"> </w:t>
      </w:r>
      <w:r>
        <w:t>l</w:t>
      </w:r>
      <w:r>
        <w:rPr>
          <w:spacing w:val="3"/>
        </w:rPr>
        <w:t>i</w:t>
      </w:r>
      <w:r>
        <w:t>k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rPr>
          <w:spacing w:val="-4"/>
        </w:rPr>
        <w:t>I</w:t>
      </w:r>
      <w:r>
        <w:t>n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nt</w:t>
      </w:r>
      <w:r>
        <w:rPr>
          <w:spacing w:val="9"/>
        </w:rPr>
        <w:t xml:space="preserve"> </w:t>
      </w:r>
      <w:r>
        <w:t>that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2"/>
        </w:rPr>
        <w:t xml:space="preserve"> 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</w:t>
      </w:r>
      <w:r>
        <w:rPr>
          <w:spacing w:val="9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t>use</w:t>
      </w:r>
      <w:r>
        <w:rPr>
          <w:spacing w:val="8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this</w:t>
      </w:r>
      <w:r>
        <w:rPr>
          <w:spacing w:val="7"/>
        </w:rPr>
        <w:t xml:space="preserve"> </w:t>
      </w:r>
      <w:r>
        <w:t>S</w:t>
      </w:r>
      <w:r>
        <w:rPr>
          <w:spacing w:val="-1"/>
        </w:rPr>
        <w:t>ec</w:t>
      </w:r>
      <w:r>
        <w:t>tion</w:t>
      </w:r>
      <w:r>
        <w:rPr>
          <w:spacing w:val="9"/>
        </w:rPr>
        <w:t xml:space="preserve"> </w:t>
      </w:r>
      <w:r>
        <w:t>d</w:t>
      </w:r>
      <w:r>
        <w:rPr>
          <w:spacing w:val="-1"/>
        </w:rPr>
        <w:t>e</w:t>
      </w:r>
      <w:r>
        <w:t>te</w:t>
      </w:r>
      <w:r>
        <w:rPr>
          <w:spacing w:val="-2"/>
        </w:rPr>
        <w:t>r</w:t>
      </w:r>
      <w:r>
        <w:t>ior</w:t>
      </w:r>
      <w:r>
        <w:rPr>
          <w:spacing w:val="-2"/>
        </w:rPr>
        <w:t>a</w:t>
      </w:r>
      <w:r>
        <w:t>te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b</w:t>
      </w:r>
      <w:r>
        <w:rPr>
          <w:spacing w:val="-1"/>
        </w:rPr>
        <w:t>ec</w:t>
      </w:r>
      <w:r>
        <w:rPr>
          <w:spacing w:val="2"/>
        </w:rPr>
        <w:t>o</w:t>
      </w:r>
      <w:r>
        <w:t>me</w:t>
      </w:r>
      <w:r>
        <w:rPr>
          <w:spacing w:val="8"/>
        </w:rPr>
        <w:t xml:space="preserve"> </w:t>
      </w:r>
      <w:r>
        <w:t>unus</w:t>
      </w:r>
      <w:r>
        <w:rPr>
          <w:spacing w:val="-1"/>
        </w:rPr>
        <w:t>a</w:t>
      </w:r>
      <w:r>
        <w:t>ble</w:t>
      </w:r>
      <w:r>
        <w:rPr>
          <w:spacing w:val="8"/>
        </w:rPr>
        <w:t xml:space="preserve"> </w:t>
      </w:r>
      <w:r>
        <w:t>due</w:t>
      </w:r>
      <w:r>
        <w:rPr>
          <w:spacing w:val="8"/>
        </w:rPr>
        <w:t xml:space="preserve"> </w:t>
      </w:r>
      <w:r>
        <w:t>to inad</w:t>
      </w:r>
      <w:r>
        <w:rPr>
          <w:spacing w:val="-2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poor</w:t>
      </w:r>
      <w:r>
        <w:rPr>
          <w:spacing w:val="13"/>
        </w:rPr>
        <w:t xml:space="preserve"> </w:t>
      </w:r>
      <w:r>
        <w:t>sto</w:t>
      </w:r>
      <w:r>
        <w:rPr>
          <w:spacing w:val="2"/>
        </w:rPr>
        <w:t>r</w:t>
      </w:r>
      <w:r>
        <w:rPr>
          <w:spacing w:val="-1"/>
        </w:rPr>
        <w:t>a</w:t>
      </w:r>
      <w:r>
        <w:t>ge</w:t>
      </w:r>
      <w:r>
        <w:rPr>
          <w:spacing w:val="13"/>
        </w:rPr>
        <w:t xml:space="preserve"> </w:t>
      </w:r>
      <w:r>
        <w:t>th</w:t>
      </w:r>
      <w:r>
        <w:rPr>
          <w:spacing w:val="4"/>
        </w:rPr>
        <w:t>e</w:t>
      </w:r>
      <w:r>
        <w:t>y</w:t>
      </w:r>
      <w:r>
        <w:rPr>
          <w:spacing w:val="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r</w:t>
      </w:r>
      <w:r>
        <w:rPr>
          <w:spacing w:val="-2"/>
        </w:rPr>
        <w:t>e</w:t>
      </w:r>
      <w:r>
        <w:t>mov</w:t>
      </w:r>
      <w:r>
        <w:rPr>
          <w:spacing w:val="1"/>
        </w:rPr>
        <w:t>e</w:t>
      </w:r>
      <w:r>
        <w:t>d</w:t>
      </w:r>
      <w:r>
        <w:rPr>
          <w:spacing w:val="14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4"/>
        </w:rPr>
        <w:t xml:space="preserve"> </w:t>
      </w:r>
      <w:r>
        <w:rPr>
          <w:spacing w:val="5"/>
        </w:rPr>
        <w:t>S</w:t>
      </w:r>
      <w:r>
        <w:t>ite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instru</w:t>
      </w:r>
      <w:r>
        <w:rPr>
          <w:spacing w:val="-2"/>
        </w:rPr>
        <w:t>c</w:t>
      </w:r>
      <w:r>
        <w:t>ted</w:t>
      </w:r>
      <w:r>
        <w:rPr>
          <w:spacing w:val="13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6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3"/>
        </w:rPr>
        <w:t xml:space="preserve"> </w:t>
      </w:r>
      <w:r>
        <w:t xml:space="preserve">Consultant </w:t>
      </w:r>
      <w:r>
        <w:rPr>
          <w:spacing w:val="-1"/>
        </w:rPr>
        <w:t>a</w:t>
      </w:r>
      <w:r>
        <w:t>nd r</w:t>
      </w:r>
      <w:r>
        <w:rPr>
          <w:spacing w:val="-2"/>
        </w:rPr>
        <w:t>e</w:t>
      </w:r>
      <w:r>
        <w:t>pl</w:t>
      </w:r>
      <w:r>
        <w:rPr>
          <w:spacing w:val="1"/>
        </w:rPr>
        <w:t>a</w:t>
      </w:r>
      <w:r>
        <w:rPr>
          <w:spacing w:val="-1"/>
        </w:rPr>
        <w:t>ce</w:t>
      </w:r>
      <w:r>
        <w:t xml:space="preserve">d </w:t>
      </w:r>
      <w:r>
        <w:rPr>
          <w:spacing w:val="-1"/>
        </w:rPr>
        <w:t>a</w:t>
      </w:r>
      <w:r>
        <w:t>t the</w:t>
      </w:r>
      <w:r>
        <w:rPr>
          <w:spacing w:val="-1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t>to</w:t>
      </w:r>
      <w:r>
        <w:rPr>
          <w:spacing w:val="1"/>
        </w:rPr>
        <w:t>r</w:t>
      </w:r>
      <w:r>
        <w:rPr>
          <w:spacing w:val="-3"/>
        </w:rPr>
        <w:t>'</w:t>
      </w:r>
      <w:r>
        <w:t xml:space="preserve">s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50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121" w:name="bookmark120"/>
      <w:bookmarkEnd w:id="121"/>
      <w:r>
        <w:t>Pr</w:t>
      </w:r>
      <w:r>
        <w:rPr>
          <w:spacing w:val="-1"/>
        </w:rPr>
        <w:t>e</w:t>
      </w:r>
      <w:r>
        <w:t>paration</w:t>
      </w:r>
      <w:r>
        <w:rPr>
          <w:spacing w:val="-11"/>
        </w:rPr>
        <w:t xml:space="preserve"> </w:t>
      </w:r>
      <w:r>
        <w:t>of</w:t>
      </w:r>
      <w:r>
        <w:rPr>
          <w:spacing w:val="-12"/>
        </w:rPr>
        <w:t xml:space="preserve"> </w:t>
      </w:r>
      <w:r>
        <w:t>Su</w:t>
      </w:r>
      <w:r>
        <w:rPr>
          <w:spacing w:val="1"/>
        </w:rPr>
        <w:t>r</w:t>
      </w:r>
      <w:r>
        <w:rPr>
          <w:spacing w:val="-2"/>
        </w:rPr>
        <w:t>f</w:t>
      </w:r>
      <w:r>
        <w:t>ac</w:t>
      </w:r>
      <w:r>
        <w:rPr>
          <w:spacing w:val="1"/>
        </w:rPr>
        <w:t>e</w:t>
      </w:r>
      <w:r>
        <w:t>s</w:t>
      </w:r>
      <w:r>
        <w:rPr>
          <w:spacing w:val="-11"/>
        </w:rPr>
        <w:t xml:space="preserve"> </w:t>
      </w:r>
      <w:r>
        <w:rPr>
          <w:spacing w:val="-2"/>
        </w:rPr>
        <w:t>f</w:t>
      </w:r>
      <w:r>
        <w:rPr>
          <w:spacing w:val="2"/>
        </w:rPr>
        <w:t>o</w:t>
      </w:r>
      <w:r>
        <w:t>r</w:t>
      </w:r>
      <w:r>
        <w:rPr>
          <w:spacing w:val="-11"/>
        </w:rPr>
        <w:t xml:space="preserve"> </w:t>
      </w:r>
      <w:r>
        <w:t>Pla</w:t>
      </w:r>
      <w:r>
        <w:rPr>
          <w:spacing w:val="-1"/>
        </w:rPr>
        <w:t>s</w:t>
      </w:r>
      <w:r>
        <w:t>te</w:t>
      </w:r>
      <w:r>
        <w:rPr>
          <w:spacing w:val="-1"/>
        </w:rPr>
        <w:t>r</w:t>
      </w:r>
      <w:r>
        <w:t>ing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Sur</w:t>
      </w:r>
      <w:r>
        <w:rPr>
          <w:spacing w:val="-2"/>
        </w:rPr>
        <w:t>f</w:t>
      </w:r>
      <w:r>
        <w:rPr>
          <w:spacing w:val="-1"/>
        </w:rPr>
        <w:t>ace</w:t>
      </w:r>
      <w:r>
        <w:t>s</w:t>
      </w:r>
      <w:r>
        <w:rPr>
          <w:spacing w:val="31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1"/>
        </w:rPr>
        <w:t>c</w:t>
      </w:r>
      <w:r>
        <w:rPr>
          <w:spacing w:val="-1"/>
        </w:rPr>
        <w:t>e</w:t>
      </w:r>
      <w:r>
        <w:t>ive</w:t>
      </w:r>
      <w:r>
        <w:rPr>
          <w:spacing w:val="30"/>
        </w:rPr>
        <w:t xml:space="preserve"> </w:t>
      </w:r>
      <w:r>
        <w:t>plas</w:t>
      </w:r>
      <w:r>
        <w:rPr>
          <w:spacing w:val="2"/>
        </w:rPr>
        <w:t>t</w:t>
      </w:r>
      <w:r>
        <w:rPr>
          <w:spacing w:val="-1"/>
        </w:rPr>
        <w:t>e</w:t>
      </w:r>
      <w:r>
        <w:t>rin</w:t>
      </w:r>
      <w:r>
        <w:rPr>
          <w:spacing w:val="-3"/>
        </w:rPr>
        <w:t>g</w:t>
      </w:r>
      <w:r>
        <w:t>,</w:t>
      </w:r>
      <w:r>
        <w:rPr>
          <w:spacing w:val="33"/>
        </w:rPr>
        <w:t xml:space="preserve"> </w:t>
      </w:r>
      <w:r>
        <w:t>b</w:t>
      </w:r>
      <w:r>
        <w:rPr>
          <w:spacing w:val="-1"/>
        </w:rPr>
        <w:t>e</w:t>
      </w:r>
      <w:r>
        <w:t>ds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like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29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0"/>
        </w:rPr>
        <w:t xml:space="preserve"> </w:t>
      </w:r>
      <w:r>
        <w:t>d</w:t>
      </w:r>
      <w:r>
        <w:rPr>
          <w:spacing w:val="3"/>
        </w:rPr>
        <w:t>r</w:t>
      </w:r>
      <w:r>
        <w:t>y</w:t>
      </w:r>
      <w:r>
        <w:rPr>
          <w:spacing w:val="26"/>
        </w:rPr>
        <w:t xml:space="preserve"> </w:t>
      </w:r>
      <w:r>
        <w:t>brus</w:t>
      </w:r>
      <w:r>
        <w:rPr>
          <w:spacing w:val="1"/>
        </w:rPr>
        <w:t>h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r</w:t>
      </w:r>
      <w:r>
        <w:rPr>
          <w:spacing w:val="-2"/>
        </w:rPr>
        <w:t>e</w:t>
      </w:r>
      <w:r>
        <w:t>move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loose p</w:t>
      </w:r>
      <w:r>
        <w:rPr>
          <w:spacing w:val="-1"/>
        </w:rPr>
        <w:t>a</w:t>
      </w:r>
      <w:r>
        <w:t>rti</w:t>
      </w:r>
      <w:r>
        <w:rPr>
          <w:spacing w:val="-1"/>
        </w:rPr>
        <w:t>c</w:t>
      </w:r>
      <w:r>
        <w:t>les,</w:t>
      </w:r>
      <w:r>
        <w:rPr>
          <w:spacing w:val="25"/>
        </w:rPr>
        <w:t xml:space="preserve"> </w:t>
      </w:r>
      <w:r>
        <w:t>dust,</w:t>
      </w:r>
      <w:r>
        <w:rPr>
          <w:spacing w:val="26"/>
        </w:rPr>
        <w:t xml:space="preserve"> </w:t>
      </w:r>
      <w:r>
        <w:t>laita</w:t>
      </w:r>
      <w:r>
        <w:rPr>
          <w:spacing w:val="1"/>
        </w:rPr>
        <w:t>n</w:t>
      </w:r>
      <w:r>
        <w:rPr>
          <w:spacing w:val="-1"/>
        </w:rPr>
        <w:t>ce</w:t>
      </w:r>
      <w:r>
        <w:t>,</w:t>
      </w:r>
      <w:r>
        <w:rPr>
          <w:spacing w:val="30"/>
        </w:rPr>
        <w:t xml:space="preserve"> </w:t>
      </w:r>
      <w:r>
        <w:rPr>
          <w:spacing w:val="-1"/>
        </w:rPr>
        <w:t>e</w:t>
      </w:r>
      <w:r>
        <w:t>f</w:t>
      </w:r>
      <w:r>
        <w:rPr>
          <w:spacing w:val="-2"/>
        </w:rPr>
        <w:t>f</w:t>
      </w:r>
      <w:r>
        <w:t>lor</w:t>
      </w:r>
      <w:r>
        <w:rPr>
          <w:spacing w:val="-2"/>
        </w:rPr>
        <w:t>e</w:t>
      </w:r>
      <w:r>
        <w:rPr>
          <w:spacing w:val="2"/>
        </w:rPr>
        <w:t>s</w:t>
      </w:r>
      <w:r>
        <w:rPr>
          <w:spacing w:val="-1"/>
        </w:rPr>
        <w:t>ce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t</w:t>
      </w:r>
      <w:r>
        <w:rPr>
          <w:spacing w:val="3"/>
        </w:rPr>
        <w:t>h</w:t>
      </w:r>
      <w:r>
        <w:t>e</w:t>
      </w:r>
      <w:r>
        <w:rPr>
          <w:spacing w:val="27"/>
        </w:rPr>
        <w:t xml:space="preserve"> </w:t>
      </w:r>
      <w:r>
        <w:t>lik</w:t>
      </w:r>
      <w:r>
        <w:rPr>
          <w:spacing w:val="-1"/>
        </w:rPr>
        <w:t>e</w:t>
      </w:r>
      <w:r>
        <w:t>,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23"/>
        </w:rPr>
        <w:t xml:space="preserve"> </w:t>
      </w:r>
      <w:r>
        <w:t>proj</w:t>
      </w:r>
      <w:r>
        <w:rPr>
          <w:spacing w:val="-2"/>
        </w:rPr>
        <w:t>e</w:t>
      </w:r>
      <w:r>
        <w:rPr>
          <w:spacing w:val="-1"/>
        </w:rPr>
        <w:t>c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26"/>
        </w:rPr>
        <w:t xml:space="preserve"> </w:t>
      </w:r>
      <w:r>
        <w:t>fins</w:t>
      </w:r>
      <w:r>
        <w:rPr>
          <w:spacing w:val="26"/>
        </w:rPr>
        <w:t xml:space="preserve"> </w:t>
      </w:r>
      <w:r>
        <w:t>on</w:t>
      </w:r>
      <w:r>
        <w:rPr>
          <w:spacing w:val="28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25"/>
        </w:rPr>
        <w:t xml:space="preserve"> </w:t>
      </w:r>
      <w:r>
        <w:t>s</w:t>
      </w:r>
      <w:r>
        <w:rPr>
          <w:spacing w:val="2"/>
        </w:rPr>
        <w:t>u</w:t>
      </w:r>
      <w:r>
        <w:t>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ce</w:t>
      </w:r>
      <w:r>
        <w:t>s 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h</w:t>
      </w:r>
      <w:r>
        <w:rPr>
          <w:spacing w:val="-1"/>
        </w:rPr>
        <w:t>ac</w:t>
      </w:r>
      <w:r>
        <w:rPr>
          <w:spacing w:val="2"/>
        </w:rPr>
        <w:t>k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t>of</w:t>
      </w:r>
      <w:r>
        <w:rPr>
          <w:spacing w:val="-2"/>
        </w:rPr>
        <w:t>f</w:t>
      </w:r>
      <w:r>
        <w:t>.</w:t>
      </w:r>
      <w:r>
        <w:rPr>
          <w:spacing w:val="47"/>
        </w:rPr>
        <w:t xml:space="preserve"> </w:t>
      </w:r>
      <w:r>
        <w:t>All</w:t>
      </w:r>
      <w:r>
        <w:rPr>
          <w:spacing w:val="45"/>
        </w:rPr>
        <w:t xml:space="preserve"> </w:t>
      </w:r>
      <w:r>
        <w:t>tr</w:t>
      </w:r>
      <w:r>
        <w:rPr>
          <w:spacing w:val="-2"/>
        </w:rPr>
        <w:t>a</w:t>
      </w:r>
      <w:r>
        <w:rPr>
          <w:spacing w:val="-1"/>
        </w:rPr>
        <w:t>ce</w:t>
      </w:r>
      <w:r>
        <w:t>s</w:t>
      </w:r>
      <w:r>
        <w:rPr>
          <w:spacing w:val="45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44"/>
        </w:rPr>
        <w:t xml:space="preserve"> </w:t>
      </w:r>
      <w:r>
        <w:t>mould</w:t>
      </w:r>
      <w:r>
        <w:rPr>
          <w:spacing w:val="45"/>
        </w:rPr>
        <w:t xml:space="preserve"> </w:t>
      </w:r>
      <w:r>
        <w:t>oil</w:t>
      </w:r>
      <w:r>
        <w:rPr>
          <w:spacing w:val="4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r</w:t>
      </w:r>
      <w:r>
        <w:rPr>
          <w:spacing w:val="-2"/>
        </w:rPr>
        <w:t>e</w:t>
      </w:r>
      <w:r>
        <w:t>moved</w:t>
      </w:r>
      <w:r>
        <w:rPr>
          <w:spacing w:val="47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44"/>
        </w:rPr>
        <w:t xml:space="preserve"> </w:t>
      </w:r>
      <w:r>
        <w:t>s</w:t>
      </w:r>
      <w:r>
        <w:rPr>
          <w:spacing w:val="2"/>
        </w:rPr>
        <w:t>u</w:t>
      </w:r>
      <w:r>
        <w:t>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ce</w:t>
      </w:r>
      <w:r>
        <w:t>s</w:t>
      </w:r>
      <w:r>
        <w:rPr>
          <w:spacing w:val="45"/>
        </w:rPr>
        <w:t xml:space="preserve"> </w:t>
      </w:r>
      <w:r>
        <w:rPr>
          <w:spacing w:val="4"/>
        </w:rPr>
        <w:t>b</w:t>
      </w:r>
      <w:r>
        <w:t>y s</w:t>
      </w:r>
      <w:r>
        <w:rPr>
          <w:spacing w:val="-1"/>
        </w:rPr>
        <w:t>c</w:t>
      </w:r>
      <w:r>
        <w:t>rubbing</w:t>
      </w:r>
      <w:r>
        <w:rPr>
          <w:spacing w:val="-1"/>
        </w:rPr>
        <w:t xml:space="preserve"> </w:t>
      </w:r>
      <w:r>
        <w:t>with w</w:t>
      </w:r>
      <w:r>
        <w:rPr>
          <w:spacing w:val="-1"/>
        </w:rPr>
        <w:t>a</w:t>
      </w:r>
      <w:r>
        <w:t xml:space="preserve">ter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taining</w:t>
      </w:r>
      <w:r>
        <w:rPr>
          <w:spacing w:val="-2"/>
        </w:rPr>
        <w:t xml:space="preserve"> </w:t>
      </w:r>
      <w:r>
        <w:t>d</w:t>
      </w:r>
      <w:r>
        <w:rPr>
          <w:spacing w:val="-1"/>
        </w:rPr>
        <w:t>e</w:t>
      </w:r>
      <w:r>
        <w:t>t</w:t>
      </w:r>
      <w:r>
        <w:rPr>
          <w:spacing w:val="1"/>
        </w:rPr>
        <w:t>er</w:t>
      </w:r>
      <w:r>
        <w:rPr>
          <w:spacing w:val="-3"/>
        </w:rPr>
        <w:t>g</w:t>
      </w:r>
      <w:r>
        <w:rPr>
          <w:spacing w:val="-1"/>
        </w:rPr>
        <w:t>e</w:t>
      </w:r>
      <w:r>
        <w:t xml:space="preserve">nts and </w:t>
      </w:r>
      <w:r>
        <w:rPr>
          <w:spacing w:val="-1"/>
        </w:rPr>
        <w:t>r</w:t>
      </w:r>
      <w:r>
        <w:t>i</w:t>
      </w:r>
      <w:r>
        <w:rPr>
          <w:spacing w:val="2"/>
        </w:rPr>
        <w:t>n</w:t>
      </w:r>
      <w:r>
        <w:t>sing</w:t>
      </w:r>
      <w:r>
        <w:rPr>
          <w:spacing w:val="-2"/>
        </w:rPr>
        <w:t xml:space="preserve"> </w:t>
      </w:r>
      <w:r>
        <w:t>with f</w:t>
      </w:r>
      <w:r>
        <w:rPr>
          <w:spacing w:val="1"/>
        </w:rPr>
        <w:t>r</w:t>
      </w:r>
      <w:r>
        <w:rPr>
          <w:spacing w:val="-1"/>
        </w:rPr>
        <w:t>e</w:t>
      </w:r>
      <w:r>
        <w:t>sh 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Sur</w:t>
      </w:r>
      <w:r>
        <w:rPr>
          <w:spacing w:val="-2"/>
        </w:rPr>
        <w:t>f</w:t>
      </w:r>
      <w:r>
        <w:rPr>
          <w:spacing w:val="-1"/>
        </w:rPr>
        <w:t>ace</w:t>
      </w:r>
      <w:r>
        <w:t>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5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</w:t>
      </w:r>
      <w:r>
        <w:t>tt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r</w:t>
      </w:r>
      <w:r>
        <w:rPr>
          <w:spacing w:val="1"/>
        </w:rPr>
        <w:t>e</w:t>
      </w:r>
      <w:r>
        <w:rPr>
          <w:spacing w:val="-1"/>
        </w:rPr>
        <w:t>-</w:t>
      </w:r>
      <w:r>
        <w:rPr>
          <w:spacing w:val="1"/>
        </w:rPr>
        <w:t>w</w:t>
      </w:r>
      <w:r>
        <w:rPr>
          <w:spacing w:val="-1"/>
        </w:rPr>
        <w:t>e</w:t>
      </w:r>
      <w:r>
        <w:t>tt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7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1"/>
        </w:rPr>
        <w:t>q</w:t>
      </w:r>
      <w:r>
        <w:t>uired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lise</w:t>
      </w:r>
      <w:r>
        <w:rPr>
          <w:spacing w:val="6"/>
        </w:rPr>
        <w:t xml:space="preserve"> </w:t>
      </w:r>
      <w:r>
        <w:t>su</w:t>
      </w:r>
      <w:r>
        <w:rPr>
          <w:spacing w:val="-1"/>
        </w:rPr>
        <w:t>c</w:t>
      </w:r>
      <w:r>
        <w:t>tion</w:t>
      </w:r>
      <w:r>
        <w:rPr>
          <w:spacing w:val="6"/>
        </w:rPr>
        <w:t xml:space="preserve"> </w:t>
      </w:r>
      <w:r>
        <w:t>b</w:t>
      </w:r>
      <w:r>
        <w:rPr>
          <w:spacing w:val="-1"/>
        </w:rPr>
        <w:t>e</w:t>
      </w:r>
      <w:r>
        <w:rPr>
          <w:spacing w:val="1"/>
        </w:rPr>
        <w:t>f</w:t>
      </w:r>
      <w:r>
        <w:t>ore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fi</w:t>
      </w:r>
      <w:r>
        <w:rPr>
          <w:spacing w:val="-1"/>
        </w:rPr>
        <w:t>r</w:t>
      </w:r>
      <w:r>
        <w:t>st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rPr>
          <w:spacing w:val="-1"/>
        </w:rPr>
        <w:t>a</w:t>
      </w:r>
      <w:r>
        <w:t>t</w:t>
      </w:r>
      <w:r>
        <w:rPr>
          <w:spacing w:val="7"/>
        </w:rPr>
        <w:t xml:space="preserve"> </w:t>
      </w:r>
      <w:r>
        <w:t>of plast</w:t>
      </w:r>
      <w:r>
        <w:rPr>
          <w:spacing w:val="-1"/>
        </w:rPr>
        <w:t>e</w:t>
      </w:r>
      <w:r>
        <w:t>r</w:t>
      </w:r>
      <w:r>
        <w:rPr>
          <w:spacing w:val="18"/>
        </w:rPr>
        <w:t xml:space="preserve"> </w:t>
      </w:r>
      <w:r>
        <w:t>or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like</w:t>
      </w:r>
      <w:r>
        <w:rPr>
          <w:spacing w:val="18"/>
        </w:rPr>
        <w:t xml:space="preserve"> </w:t>
      </w:r>
      <w:r>
        <w:t>is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d.</w:t>
      </w:r>
      <w:r>
        <w:rPr>
          <w:spacing w:val="18"/>
        </w:rPr>
        <w:t xml:space="preserve"> </w:t>
      </w:r>
      <w: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c</w:t>
      </w:r>
      <w:r>
        <w:t>ula</w:t>
      </w:r>
      <w:r>
        <w:rPr>
          <w:spacing w:val="-2"/>
        </w:rPr>
        <w:t>r</w:t>
      </w:r>
      <w:r>
        <w:rPr>
          <w:spacing w:val="2"/>
        </w:rPr>
        <w:t>l</w:t>
      </w:r>
      <w:r>
        <w:t>y</w:t>
      </w:r>
      <w:r>
        <w:rPr>
          <w:spacing w:val="14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,</w:t>
      </w:r>
      <w:r>
        <w:rPr>
          <w:spacing w:val="21"/>
        </w:rPr>
        <w:t xml:space="preserve"> </w:t>
      </w:r>
      <w:r>
        <w:t>h</w:t>
      </w:r>
      <w:r>
        <w:rPr>
          <w:spacing w:val="-1"/>
        </w:rPr>
        <w:t>a</w:t>
      </w:r>
      <w:r>
        <w:t>rd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18"/>
        </w:rPr>
        <w:t xml:space="preserve"> </w:t>
      </w:r>
      <w:r>
        <w:t>surf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18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w</w:t>
      </w:r>
      <w:r>
        <w:rPr>
          <w:spacing w:val="-2"/>
        </w:rPr>
        <w:t>e</w:t>
      </w:r>
      <w:r>
        <w:t>tt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 r</w:t>
      </w:r>
      <w:r>
        <w:rPr>
          <w:spacing w:val="-2"/>
        </w:rPr>
        <w:t>e</w:t>
      </w:r>
      <w:r>
        <w:t>w</w:t>
      </w:r>
      <w:r>
        <w:rPr>
          <w:spacing w:val="-2"/>
        </w:rPr>
        <w:t>e</w:t>
      </w:r>
      <w:r>
        <w:t>tt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s 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 b</w:t>
      </w:r>
      <w:r>
        <w:rPr>
          <w:spacing w:val="-1"/>
        </w:rPr>
        <w:t>e</w:t>
      </w:r>
      <w:r>
        <w:t>f</w:t>
      </w:r>
      <w:r>
        <w:rPr>
          <w:spacing w:val="1"/>
        </w:rPr>
        <w:t>o</w:t>
      </w:r>
      <w:r>
        <w:t>re</w:t>
      </w:r>
      <w:r>
        <w:rPr>
          <w:spacing w:val="-2"/>
        </w:rPr>
        <w:t xml:space="preserve"> </w:t>
      </w:r>
      <w:r>
        <w:t>bondi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plast</w:t>
      </w:r>
      <w:r>
        <w:rPr>
          <w:spacing w:val="-1"/>
        </w:rPr>
        <w:t>e</w:t>
      </w:r>
      <w:r>
        <w:t xml:space="preserve">r is </w:t>
      </w:r>
      <w:r>
        <w:rPr>
          <w:spacing w:val="-1"/>
        </w:rPr>
        <w:t>a</w:t>
      </w:r>
      <w:r>
        <w:t>pp</w:t>
      </w:r>
      <w:r>
        <w:rPr>
          <w:spacing w:val="2"/>
        </w:rPr>
        <w:t>l</w:t>
      </w:r>
      <w:r>
        <w:t>ied.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rPr>
          <w:spacing w:val="-4"/>
        </w:rPr>
        <w:t>I</w:t>
      </w:r>
      <w:r>
        <w:rPr>
          <w:spacing w:val="2"/>
        </w:rPr>
        <w:t>n</w:t>
      </w:r>
      <w:r>
        <w:rPr>
          <w:spacing w:val="-1"/>
        </w:rPr>
        <w:t>-</w:t>
      </w:r>
      <w:r>
        <w:t>situ</w:t>
      </w:r>
      <w:r>
        <w:rPr>
          <w:spacing w:val="6"/>
        </w:rPr>
        <w:t xml:space="preserve"> </w:t>
      </w:r>
      <w:r>
        <w:t>Con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6"/>
        </w:rPr>
        <w:t xml:space="preserve"> </w:t>
      </w:r>
      <w:r>
        <w:t>Su</w:t>
      </w:r>
      <w:r>
        <w:rPr>
          <w:spacing w:val="1"/>
        </w:rPr>
        <w:t>r</w:t>
      </w:r>
      <w:r>
        <w:t>f</w:t>
      </w:r>
      <w:r>
        <w:rPr>
          <w:spacing w:val="-2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must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s</w:t>
      </w:r>
      <w:r>
        <w:rPr>
          <w:spacing w:val="-1"/>
        </w:rPr>
        <w:t>c</w:t>
      </w:r>
      <w:r>
        <w:t>rub</w:t>
      </w:r>
      <w:r>
        <w:rPr>
          <w:spacing w:val="1"/>
        </w:rPr>
        <w:t>b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1"/>
        </w:rPr>
        <w:t>w</w:t>
      </w:r>
      <w:r>
        <w:t>ith</w:t>
      </w:r>
      <w:r>
        <w:rPr>
          <w:spacing w:val="6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t</w:t>
      </w:r>
      <w:r>
        <w:rPr>
          <w:spacing w:val="-1"/>
        </w:rPr>
        <w:t>a</w:t>
      </w:r>
      <w:r>
        <w:t>ining</w:t>
      </w:r>
      <w:r>
        <w:rPr>
          <w:spacing w:val="4"/>
        </w:rPr>
        <w:t xml:space="preserve"> </w:t>
      </w:r>
      <w:r>
        <w:rPr>
          <w:spacing w:val="2"/>
        </w:rPr>
        <w:t>d</w:t>
      </w:r>
      <w:r>
        <w:rPr>
          <w:spacing w:val="1"/>
        </w:rPr>
        <w:t>e</w:t>
      </w:r>
      <w:r>
        <w:t>te</w:t>
      </w:r>
      <w:r>
        <w:rPr>
          <w:spacing w:val="-2"/>
        </w:rPr>
        <w:t>r</w:t>
      </w:r>
      <w:r>
        <w:t>g</w:t>
      </w:r>
      <w:r>
        <w:rPr>
          <w:spacing w:val="-1"/>
        </w:rPr>
        <w:t>e</w:t>
      </w:r>
      <w:r>
        <w:t>nts</w:t>
      </w:r>
      <w:r>
        <w:rPr>
          <w:spacing w:val="7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1"/>
        </w:rPr>
        <w:t>e</w:t>
      </w:r>
      <w:r>
        <w:t>nsu</w:t>
      </w:r>
      <w:r>
        <w:rPr>
          <w:spacing w:val="1"/>
        </w:rPr>
        <w:t>r</w:t>
      </w:r>
      <w:r>
        <w:t xml:space="preserve">e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</w:t>
      </w:r>
      <w:r>
        <w:rPr>
          <w:spacing w:val="49"/>
        </w:rPr>
        <w:t xml:space="preserve"> </w:t>
      </w:r>
      <w:r>
        <w:t>r</w:t>
      </w:r>
      <w:r>
        <w:rPr>
          <w:spacing w:val="-2"/>
        </w:rPr>
        <w:t>e</w:t>
      </w:r>
      <w:r>
        <w:t>moval</w:t>
      </w:r>
      <w:r>
        <w:rPr>
          <w:spacing w:val="50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rPr>
          <w:spacing w:val="2"/>
        </w:rPr>
        <w:t>m</w:t>
      </w:r>
      <w:r>
        <w:t>ould</w:t>
      </w:r>
      <w:r>
        <w:rPr>
          <w:spacing w:val="50"/>
        </w:rPr>
        <w:t xml:space="preserve"> </w:t>
      </w:r>
      <w:r>
        <w:t>oil,</w:t>
      </w:r>
      <w:r>
        <w:rPr>
          <w:spacing w:val="50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ac</w:t>
      </w:r>
      <w:r>
        <w:t>e</w:t>
      </w:r>
      <w:r>
        <w:rPr>
          <w:spacing w:val="49"/>
        </w:rPr>
        <w:t xml:space="preserve"> </w:t>
      </w:r>
      <w:r>
        <w:t>r</w:t>
      </w:r>
      <w:r>
        <w:rPr>
          <w:spacing w:val="-2"/>
        </w:rPr>
        <w:t>e</w:t>
      </w:r>
      <w:r>
        <w:t>t</w:t>
      </w:r>
      <w:r>
        <w:rPr>
          <w:spacing w:val="1"/>
        </w:rPr>
        <w:t>a</w:t>
      </w:r>
      <w:r>
        <w:t>rders</w:t>
      </w:r>
      <w:r>
        <w:rPr>
          <w:spacing w:val="4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0"/>
        </w:rPr>
        <w:t xml:space="preserve"> </w:t>
      </w:r>
      <w:r>
        <w:t>other</w:t>
      </w:r>
      <w:r>
        <w:rPr>
          <w:spacing w:val="48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50"/>
        </w:rPr>
        <w:t xml:space="preserve"> </w:t>
      </w:r>
      <w:r>
        <w:rPr>
          <w:spacing w:val="2"/>
        </w:rPr>
        <w:t>i</w:t>
      </w:r>
      <w:r>
        <w:t>n</w:t>
      </w:r>
      <w:r>
        <w:rPr>
          <w:spacing w:val="50"/>
        </w:rPr>
        <w:t xml:space="preserve"> </w:t>
      </w:r>
      <w:r>
        <w:rPr>
          <w:spacing w:val="-1"/>
        </w:rPr>
        <w:t>c</w:t>
      </w:r>
      <w:r>
        <w:t>ompatible</w:t>
      </w:r>
      <w:r>
        <w:rPr>
          <w:spacing w:val="49"/>
        </w:rPr>
        <w:t xml:space="preserve"> </w:t>
      </w:r>
      <w:r>
        <w:t xml:space="preserve">with 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>tin</w:t>
      </w:r>
      <w:r>
        <w:rPr>
          <w:spacing w:val="-3"/>
        </w:rPr>
        <w:t>g</w:t>
      </w:r>
      <w:r>
        <w:t>.</w:t>
      </w:r>
      <w:r>
        <w:rPr>
          <w:spacing w:val="57"/>
        </w:rPr>
        <w:t xml:space="preserve"> </w:t>
      </w:r>
      <w:r>
        <w:t>Rinse</w:t>
      </w:r>
      <w:r>
        <w:rPr>
          <w:spacing w:val="54"/>
        </w:rPr>
        <w:t xml:space="preserve"> </w:t>
      </w:r>
      <w:r>
        <w:t>with</w:t>
      </w:r>
      <w:r>
        <w:rPr>
          <w:spacing w:val="57"/>
        </w:rPr>
        <w:t xml:space="preserve"> </w:t>
      </w:r>
      <w:r>
        <w:rPr>
          <w:spacing w:val="-1"/>
        </w:rPr>
        <w:t>c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n</w:t>
      </w:r>
      <w:r>
        <w:rPr>
          <w:spacing w:val="54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5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7"/>
        </w:rPr>
        <w:t xml:space="preserve"> </w:t>
      </w:r>
      <w:r>
        <w:rPr>
          <w:spacing w:val="-1"/>
        </w:rPr>
        <w:t>a</w:t>
      </w:r>
      <w:r>
        <w:t>llow</w:t>
      </w:r>
      <w:r>
        <w:rPr>
          <w:spacing w:val="54"/>
        </w:rPr>
        <w:t xml:space="preserve"> </w:t>
      </w:r>
      <w:r>
        <w:t>it</w:t>
      </w:r>
      <w:r>
        <w:rPr>
          <w:spacing w:val="55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54"/>
        </w:rPr>
        <w:t xml:space="preserve"> </w:t>
      </w:r>
      <w:r>
        <w:t>d</w:t>
      </w:r>
      <w:r>
        <w:rPr>
          <w:spacing w:val="3"/>
        </w:rPr>
        <w:t>r</w:t>
      </w:r>
      <w:r>
        <w:t>y</w:t>
      </w:r>
      <w:r>
        <w:rPr>
          <w:spacing w:val="50"/>
        </w:rPr>
        <w:t xml:space="preserve"> </w:t>
      </w:r>
      <w:r>
        <w:t>unless</w:t>
      </w:r>
      <w:r>
        <w:rPr>
          <w:spacing w:val="57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57"/>
        </w:rPr>
        <w:t xml:space="preserve"> </w:t>
      </w:r>
      <w:r>
        <w:t>othe</w:t>
      </w:r>
      <w:r>
        <w:rPr>
          <w:spacing w:val="-2"/>
        </w:rPr>
        <w:t>r</w:t>
      </w:r>
      <w:r>
        <w:t>wis</w:t>
      </w:r>
      <w:r>
        <w:rPr>
          <w:spacing w:val="-1"/>
        </w:rPr>
        <w:t>e</w:t>
      </w:r>
      <w:r>
        <w:t>.</w:t>
      </w:r>
      <w:r>
        <w:rPr>
          <w:spacing w:val="57"/>
        </w:rPr>
        <w:t xml:space="preserve"> </w:t>
      </w:r>
      <w:r>
        <w:t>Or</w:t>
      </w:r>
      <w:r>
        <w:rPr>
          <w:spacing w:val="-3"/>
        </w:rPr>
        <w:t>g</w:t>
      </w:r>
      <w:r>
        <w:rPr>
          <w:spacing w:val="-1"/>
        </w:rPr>
        <w:t>a</w:t>
      </w:r>
      <w:r>
        <w:t xml:space="preserve">nic </w:t>
      </w:r>
      <w:r>
        <w:rPr>
          <w:spacing w:val="-3"/>
        </w:rPr>
        <w:t>g</w:t>
      </w:r>
      <w:r>
        <w:t>r</w:t>
      </w:r>
      <w:r>
        <w:rPr>
          <w:spacing w:val="1"/>
        </w:rPr>
        <w:t>o</w:t>
      </w:r>
      <w:r>
        <w:t>wths must be tr</w:t>
      </w:r>
      <w:r>
        <w:rPr>
          <w:spacing w:val="-2"/>
        </w:rPr>
        <w:t>e</w:t>
      </w:r>
      <w:r>
        <w:rPr>
          <w:spacing w:val="-1"/>
        </w:rPr>
        <w:t>a</w:t>
      </w:r>
      <w:r>
        <w:t>ted</w:t>
      </w:r>
      <w:r>
        <w:rPr>
          <w:spacing w:val="1"/>
        </w:rPr>
        <w:t xml:space="preserve"> </w:t>
      </w:r>
      <w:r>
        <w:t>with fun</w:t>
      </w:r>
      <w:r>
        <w:rPr>
          <w:spacing w:val="-3"/>
        </w:rPr>
        <w:t>g</w:t>
      </w:r>
      <w:r>
        <w:t>icide</w:t>
      </w:r>
      <w:r>
        <w:rPr>
          <w:spacing w:val="-1"/>
        </w:rPr>
        <w:t xml:space="preserve"> </w:t>
      </w:r>
      <w:r>
        <w:t>to m</w:t>
      </w:r>
      <w:r>
        <w:rPr>
          <w:spacing w:val="-1"/>
        </w:rPr>
        <w:t>a</w:t>
      </w:r>
      <w:r>
        <w:t>n</w:t>
      </w:r>
      <w:r>
        <w:rPr>
          <w:spacing w:val="2"/>
        </w:rPr>
        <w:t>u</w:t>
      </w:r>
      <w:r>
        <w:rPr>
          <w:spacing w:val="1"/>
        </w:rPr>
        <w:t>fa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r</w:t>
      </w:r>
      <w:r>
        <w:rPr>
          <w:spacing w:val="-2"/>
        </w:rPr>
        <w:t>’</w:t>
      </w:r>
      <w:r>
        <w:t>s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2"/>
        </w:rPr>
        <w:t>d</w:t>
      </w:r>
      <w:r>
        <w:rPr>
          <w:spacing w:val="-1"/>
        </w:rPr>
        <w:t>a</w:t>
      </w:r>
      <w:r>
        <w:t xml:space="preserve">tions </w:t>
      </w:r>
      <w:r>
        <w:rPr>
          <w:spacing w:val="-1"/>
        </w:rPr>
        <w:t>a</w:t>
      </w:r>
      <w:r>
        <w:t>nd b</w:t>
      </w:r>
      <w:r>
        <w:rPr>
          <w:spacing w:val="-1"/>
        </w:rPr>
        <w:t>r</w:t>
      </w:r>
      <w:r>
        <w:t>ush</w:t>
      </w:r>
      <w:r>
        <w:rPr>
          <w:spacing w:val="-1"/>
        </w:rPr>
        <w:t>e</w:t>
      </w:r>
      <w:r>
        <w:t>d o</w:t>
      </w:r>
      <w:r>
        <w:rPr>
          <w:spacing w:val="1"/>
        </w:rPr>
        <w:t>f</w:t>
      </w:r>
      <w:r>
        <w:t>f.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1"/>
        <w:jc w:val="both"/>
      </w:pPr>
      <w:r>
        <w:t>The</w:t>
      </w:r>
      <w:r>
        <w:rPr>
          <w:spacing w:val="53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54"/>
        </w:rPr>
        <w:t xml:space="preserve"> </w:t>
      </w:r>
      <w:r>
        <w:t>must</w:t>
      </w:r>
      <w:r>
        <w:rPr>
          <w:spacing w:val="55"/>
        </w:rPr>
        <w:t xml:space="preserve"> </w:t>
      </w:r>
      <w:r>
        <w:t>rou</w:t>
      </w:r>
      <w:r>
        <w:rPr>
          <w:spacing w:val="-4"/>
        </w:rPr>
        <w:t>g</w:t>
      </w:r>
      <w:r>
        <w:t>h</w:t>
      </w:r>
      <w:r>
        <w:rPr>
          <w:spacing w:val="-1"/>
        </w:rPr>
        <w:t>e</w:t>
      </w:r>
      <w:r>
        <w:t>n</w:t>
      </w:r>
      <w:r>
        <w:rPr>
          <w:spacing w:val="54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54"/>
        </w:rPr>
        <w:t xml:space="preserve"> </w:t>
      </w:r>
      <w:r>
        <w:t>surf</w:t>
      </w:r>
      <w:r>
        <w:rPr>
          <w:spacing w:val="-1"/>
        </w:rPr>
        <w:t>ac</w:t>
      </w:r>
      <w:r>
        <w:rPr>
          <w:spacing w:val="1"/>
        </w:rPr>
        <w:t>e</w:t>
      </w:r>
      <w:r>
        <w:t>s</w:t>
      </w:r>
      <w:r>
        <w:rPr>
          <w:spacing w:val="55"/>
        </w:rPr>
        <w:t xml:space="preserve"> </w:t>
      </w:r>
      <w:r>
        <w:t>thorou</w:t>
      </w:r>
      <w:r>
        <w:rPr>
          <w:spacing w:val="-3"/>
        </w:rPr>
        <w:t>g</w:t>
      </w:r>
      <w:r>
        <w:t>h</w:t>
      </w:r>
      <w:r>
        <w:rPr>
          <w:spacing w:val="2"/>
        </w:rPr>
        <w:t>l</w:t>
      </w:r>
      <w:r>
        <w:t>y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>n</w:t>
      </w:r>
      <w:r>
        <w:rPr>
          <w:spacing w:val="2"/>
        </w:rPr>
        <w:t>l</w:t>
      </w:r>
      <w:r>
        <w:t>y</w:t>
      </w:r>
      <w:r>
        <w:rPr>
          <w:spacing w:val="5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50"/>
        </w:rPr>
        <w:t xml:space="preserve"> </w:t>
      </w:r>
      <w:r>
        <w:t>r</w:t>
      </w:r>
      <w:r>
        <w:rPr>
          <w:spacing w:val="-2"/>
        </w:rPr>
        <w:t>e</w:t>
      </w:r>
      <w:r>
        <w:t>movi</w:t>
      </w:r>
      <w:r>
        <w:rPr>
          <w:spacing w:val="2"/>
        </w:rPr>
        <w:t>n</w:t>
      </w:r>
      <w:r>
        <w:t>g</w:t>
      </w:r>
      <w:r>
        <w:rPr>
          <w:spacing w:val="52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t>ntire</w:t>
      </w:r>
      <w:r>
        <w:rPr>
          <w:spacing w:val="24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t>e</w:t>
      </w:r>
      <w:r>
        <w:rPr>
          <w:spacing w:val="25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a</w:t>
      </w:r>
      <w:r>
        <w:rPr>
          <w:spacing w:val="25"/>
        </w:rPr>
        <w:t xml:space="preserve"> </w:t>
      </w:r>
      <w:r>
        <w:t>d</w:t>
      </w:r>
      <w:r>
        <w:rPr>
          <w:spacing w:val="-1"/>
        </w:rPr>
        <w:t>e</w:t>
      </w:r>
      <w:r>
        <w:t>pth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3mm</w:t>
      </w:r>
      <w:r>
        <w:rPr>
          <w:spacing w:val="24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8"/>
        </w:rPr>
        <w:t xml:space="preserve"> </w:t>
      </w:r>
      <w:r>
        <w:t>s</w:t>
      </w:r>
      <w:r>
        <w:rPr>
          <w:spacing w:val="1"/>
        </w:rPr>
        <w:t>c</w:t>
      </w:r>
      <w:r>
        <w:rPr>
          <w:spacing w:val="-1"/>
        </w:rPr>
        <w:t>a</w:t>
      </w:r>
      <w:r>
        <w:t>bblin</w:t>
      </w:r>
      <w:r>
        <w:rPr>
          <w:spacing w:val="-3"/>
        </w:rPr>
        <w:t>g</w:t>
      </w:r>
      <w:r>
        <w:t>,</w:t>
      </w:r>
      <w:r>
        <w:rPr>
          <w:spacing w:val="28"/>
        </w:rPr>
        <w:t xml:space="preserve"> </w:t>
      </w:r>
      <w:r>
        <w:t>bush</w:t>
      </w:r>
      <w:r>
        <w:rPr>
          <w:spacing w:val="26"/>
        </w:rPr>
        <w:t xml:space="preserve"> </w:t>
      </w:r>
      <w:r>
        <w:t>h</w:t>
      </w:r>
      <w:r>
        <w:rPr>
          <w:spacing w:val="-1"/>
        </w:rPr>
        <w:t>a</w:t>
      </w:r>
      <w:r>
        <w:t>mm</w:t>
      </w:r>
      <w:r>
        <w:rPr>
          <w:spacing w:val="-1"/>
        </w:rPr>
        <w:t>e</w:t>
      </w:r>
      <w:r>
        <w:t>ring</w:t>
      </w:r>
      <w:r>
        <w:rPr>
          <w:spacing w:val="23"/>
        </w:rPr>
        <w:t xml:space="preserve"> </w:t>
      </w:r>
      <w:r>
        <w:t>or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brasive</w:t>
      </w:r>
      <w:r>
        <w:rPr>
          <w:spacing w:val="25"/>
        </w:rPr>
        <w:t xml:space="preserve"> </w:t>
      </w:r>
      <w:r>
        <w:t>blastin</w:t>
      </w:r>
      <w:r>
        <w:rPr>
          <w:spacing w:val="-2"/>
        </w:rPr>
        <w:t>g</w:t>
      </w:r>
      <w:r>
        <w:t>,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n sur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 xml:space="preserve">s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w</w:t>
      </w:r>
      <w:r>
        <w:rPr>
          <w:spacing w:val="-2"/>
        </w:rPr>
        <w:t>a</w:t>
      </w:r>
      <w:r>
        <w:t>shi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brushin</w:t>
      </w:r>
      <w:r>
        <w:rPr>
          <w:spacing w:val="-3"/>
        </w:rPr>
        <w:t>g</w:t>
      </w:r>
      <w:r>
        <w:t>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er</w:t>
      </w:r>
      <w:r>
        <w:t>e</w:t>
      </w:r>
      <w:r>
        <w:rPr>
          <w:spacing w:val="18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18"/>
        </w:rPr>
        <w:t xml:space="preserve"> </w:t>
      </w:r>
      <w:r>
        <w:t>out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lin</w:t>
      </w:r>
      <w:r>
        <w:rPr>
          <w:spacing w:val="-1"/>
        </w:rPr>
        <w:t>e</w:t>
      </w:r>
      <w:r>
        <w:t>,</w:t>
      </w:r>
      <w:r>
        <w:rPr>
          <w:spacing w:val="18"/>
        </w:rPr>
        <w:t xml:space="preserve"> </w:t>
      </w:r>
      <w:r>
        <w:t>th</w:t>
      </w:r>
      <w:r>
        <w:rPr>
          <w:spacing w:val="1"/>
        </w:rPr>
        <w:t>e</w:t>
      </w:r>
      <w:r>
        <w:t>y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18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brou</w:t>
      </w:r>
      <w:r>
        <w:rPr>
          <w:spacing w:val="-4"/>
        </w:rPr>
        <w:t>g</w:t>
      </w:r>
      <w:r>
        <w:t>ht</w:t>
      </w:r>
      <w:r>
        <w:rPr>
          <w:spacing w:val="19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lev</w:t>
      </w:r>
      <w:r>
        <w:rPr>
          <w:spacing w:val="-2"/>
        </w:rPr>
        <w:t>e</w:t>
      </w:r>
      <w:r>
        <w:t>l</w:t>
      </w:r>
      <w:r>
        <w:rPr>
          <w:spacing w:val="19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4"/>
        </w:rPr>
        <w:t xml:space="preserve"> </w:t>
      </w:r>
      <w:r>
        <w:t>h</w:t>
      </w:r>
      <w:r>
        <w:rPr>
          <w:spacing w:val="-1"/>
        </w:rPr>
        <w:t>ac</w:t>
      </w:r>
      <w:r>
        <w:t>ki</w:t>
      </w:r>
      <w:r>
        <w:rPr>
          <w:spacing w:val="2"/>
        </w:rPr>
        <w:t>n</w:t>
      </w:r>
      <w:r>
        <w:t>g</w:t>
      </w:r>
      <w:r>
        <w:rPr>
          <w:spacing w:val="16"/>
        </w:rPr>
        <w:t xml:space="preserve"> </w:t>
      </w:r>
      <w:r>
        <w:t>or</w:t>
      </w:r>
      <w:r>
        <w:rPr>
          <w:spacing w:val="18"/>
        </w:rPr>
        <w:t xml:space="preserve"> </w:t>
      </w:r>
      <w:r>
        <w:t>dubbing</w:t>
      </w:r>
      <w:r>
        <w:rPr>
          <w:spacing w:val="17"/>
        </w:rPr>
        <w:t xml:space="preserve"> </w:t>
      </w:r>
      <w:r>
        <w:t>out</w:t>
      </w:r>
      <w:r>
        <w:rPr>
          <w:spacing w:val="19"/>
        </w:rPr>
        <w:t xml:space="preserve"> </w:t>
      </w:r>
      <w:r>
        <w:t>in simil</w:t>
      </w:r>
      <w:r>
        <w:rPr>
          <w:spacing w:val="-1"/>
        </w:rPr>
        <w:t>a</w:t>
      </w:r>
      <w:r>
        <w:t>r</w:t>
      </w:r>
      <w:r>
        <w:rPr>
          <w:spacing w:val="8"/>
        </w:rPr>
        <w:t xml:space="preserve"> </w:t>
      </w:r>
      <w:r>
        <w:t>m</w:t>
      </w:r>
      <w:r>
        <w:rPr>
          <w:spacing w:val="-2"/>
        </w:rPr>
        <w:t>i</w:t>
      </w:r>
      <w:r>
        <w:t>x</w:t>
      </w:r>
      <w:r>
        <w:rPr>
          <w:spacing w:val="9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und</w:t>
      </w:r>
      <w:r>
        <w:rPr>
          <w:spacing w:val="-1"/>
        </w:rPr>
        <w:t>e</w:t>
      </w:r>
      <w:r>
        <w:t>r</w:t>
      </w:r>
      <w:r>
        <w:rPr>
          <w:spacing w:val="-2"/>
        </w:rPr>
        <w:t>c</w:t>
      </w:r>
      <w:r>
        <w:t>o</w:t>
      </w:r>
      <w:r>
        <w:rPr>
          <w:spacing w:val="-1"/>
        </w:rPr>
        <w:t>a</w:t>
      </w:r>
      <w:r>
        <w:t>t</w:t>
      </w:r>
      <w:r>
        <w:rPr>
          <w:spacing w:val="9"/>
        </w:rPr>
        <w:t xml:space="preserve"> </w:t>
      </w:r>
      <w:r>
        <w:t>prior</w:t>
      </w:r>
      <w:r>
        <w:rPr>
          <w:spacing w:val="8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ment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finishin</w:t>
      </w:r>
      <w:r>
        <w:rPr>
          <w:spacing w:val="-3"/>
        </w:rPr>
        <w:t>g</w:t>
      </w:r>
      <w:r>
        <w:t>.</w:t>
      </w:r>
      <w:r>
        <w:rPr>
          <w:spacing w:val="11"/>
        </w:rPr>
        <w:t xml:space="preserve"> </w:t>
      </w:r>
      <w:r>
        <w:rPr>
          <w:spacing w:val="-4"/>
        </w:rPr>
        <w:t>I</w:t>
      </w:r>
      <w:r>
        <w:t>r</w:t>
      </w:r>
      <w:r>
        <w:rPr>
          <w:spacing w:val="-2"/>
        </w:rPr>
        <w:t>r</w:t>
      </w:r>
      <w:r>
        <w:rPr>
          <w:spacing w:val="1"/>
        </w:rPr>
        <w:t>e</w:t>
      </w:r>
      <w:r>
        <w:rPr>
          <w:spacing w:val="-3"/>
        </w:rPr>
        <w:t>g</w:t>
      </w:r>
      <w:r>
        <w:t>ul</w:t>
      </w:r>
      <w:r>
        <w:rPr>
          <w:spacing w:val="1"/>
        </w:rPr>
        <w:t>ar</w:t>
      </w:r>
      <w:r>
        <w:t>ities</w:t>
      </w:r>
      <w:r>
        <w:rPr>
          <w:spacing w:val="9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ace</w:t>
      </w:r>
      <w:r>
        <w:t>s</w:t>
      </w:r>
      <w:r>
        <w:rPr>
          <w:spacing w:val="9"/>
        </w:rPr>
        <w:t xml:space="preserve"> </w:t>
      </w:r>
      <w:r>
        <w:t>to be</w:t>
      </w:r>
      <w:r>
        <w:rPr>
          <w:spacing w:val="34"/>
        </w:rPr>
        <w:t xml:space="preserve"> </w:t>
      </w:r>
      <w:r>
        <w:t>plast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fil</w:t>
      </w:r>
      <w:r>
        <w:rPr>
          <w:spacing w:val="-2"/>
        </w:rPr>
        <w:t>l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with</w:t>
      </w:r>
      <w:r>
        <w:rPr>
          <w:spacing w:val="36"/>
        </w:rPr>
        <w:t xml:space="preserve"> </w:t>
      </w:r>
      <w:r>
        <w:t>mort</w:t>
      </w:r>
      <w:r>
        <w:rPr>
          <w:spacing w:val="-1"/>
        </w:rPr>
        <w:t>a</w:t>
      </w:r>
      <w:r>
        <w:t>r</w:t>
      </w:r>
      <w:r>
        <w:rPr>
          <w:spacing w:val="35"/>
        </w:rPr>
        <w:t xml:space="preserve"> </w:t>
      </w:r>
      <w:r>
        <w:t>(</w:t>
      </w:r>
      <w:r>
        <w:rPr>
          <w:spacing w:val="-2"/>
        </w:rPr>
        <w:t>w</w:t>
      </w:r>
      <w:r>
        <w:t>ithout</w:t>
      </w:r>
      <w:r>
        <w:rPr>
          <w:spacing w:val="33"/>
        </w:rPr>
        <w:t xml:space="preserve"> </w:t>
      </w:r>
      <w:r>
        <w:t>lime)</w:t>
      </w:r>
      <w:r>
        <w:rPr>
          <w:spacing w:val="34"/>
        </w:rPr>
        <w:t xml:space="preserve"> </w:t>
      </w:r>
      <w:r>
        <w:t>tw</w:t>
      </w:r>
      <w:r>
        <w:rPr>
          <w:spacing w:val="-1"/>
        </w:rPr>
        <w:t>e</w:t>
      </w:r>
      <w:r>
        <w:t>n</w:t>
      </w:r>
      <w:r>
        <w:rPr>
          <w:spacing w:val="2"/>
        </w:rPr>
        <w:t>t</w:t>
      </w:r>
      <w:r>
        <w:t>y</w:t>
      </w:r>
      <w:r>
        <w:rPr>
          <w:spacing w:val="28"/>
        </w:rPr>
        <w:t xml:space="preserve"> </w:t>
      </w:r>
      <w:r>
        <w:t>four</w:t>
      </w:r>
      <w:r>
        <w:rPr>
          <w:spacing w:val="34"/>
        </w:rPr>
        <w:t xml:space="preserve"> </w:t>
      </w:r>
      <w:r>
        <w:t>hou</w:t>
      </w:r>
      <w:r>
        <w:rPr>
          <w:spacing w:val="6"/>
        </w:rPr>
        <w:t>r</w:t>
      </w:r>
      <w:r>
        <w:t>s</w:t>
      </w:r>
      <w:r>
        <w:rPr>
          <w:spacing w:val="36"/>
        </w:rPr>
        <w:t xml:space="preserve"> </w:t>
      </w:r>
      <w:r>
        <w:t>b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34"/>
        </w:rPr>
        <w:t xml:space="preserve"> </w:t>
      </w:r>
      <w:r>
        <w:t>plast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 xml:space="preserve">g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1"/>
        <w:jc w:val="both"/>
      </w:pPr>
      <w:r>
        <w:rPr>
          <w:spacing w:val="2"/>
        </w:rPr>
        <w:t>J</w:t>
      </w:r>
      <w:r>
        <w:t>oi</w:t>
      </w:r>
      <w:r>
        <w:rPr>
          <w:spacing w:val="-2"/>
        </w:rPr>
        <w:t>n</w:t>
      </w:r>
      <w:r>
        <w:t>ts</w:t>
      </w:r>
      <w:r>
        <w:rPr>
          <w:spacing w:val="26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t>block</w:t>
      </w:r>
      <w:r>
        <w:rPr>
          <w:spacing w:val="-1"/>
        </w:rPr>
        <w:t>w</w:t>
      </w:r>
      <w:r>
        <w:t>ork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like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w</w:t>
      </w:r>
      <w:r>
        <w:rPr>
          <w:spacing w:val="-2"/>
        </w:rPr>
        <w:t>e</w:t>
      </w:r>
      <w:r>
        <w:t>ll</w:t>
      </w:r>
      <w:r>
        <w:rPr>
          <w:spacing w:val="26"/>
        </w:rPr>
        <w:t xml:space="preserve"> </w:t>
      </w:r>
      <w:r>
        <w:t>r</w:t>
      </w:r>
      <w:r>
        <w:rPr>
          <w:spacing w:val="-5"/>
        </w:rPr>
        <w:t>a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out</w:t>
      </w:r>
      <w:r>
        <w:rPr>
          <w:spacing w:val="26"/>
        </w:rPr>
        <w:t xml:space="preserve"> </w:t>
      </w:r>
      <w:r>
        <w:t>b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25"/>
        </w:rPr>
        <w:t xml:space="preserve"> </w:t>
      </w:r>
      <w:r>
        <w:t>r</w:t>
      </w:r>
      <w:r>
        <w:rPr>
          <w:spacing w:val="-2"/>
        </w:rPr>
        <w:t>e</w:t>
      </w:r>
      <w:r>
        <w:t>plast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t>ng</w:t>
      </w:r>
      <w:r>
        <w:rPr>
          <w:spacing w:val="23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fo</w:t>
      </w:r>
      <w:r>
        <w:rPr>
          <w:spacing w:val="-2"/>
        </w:rPr>
        <w:t>r</w:t>
      </w:r>
      <w:r>
        <w:t>m</w:t>
      </w:r>
      <w:r>
        <w:rPr>
          <w:spacing w:val="26"/>
        </w:rPr>
        <w:t xml:space="preserve"> </w:t>
      </w:r>
      <w:r>
        <w:t>a</w:t>
      </w:r>
      <w:r>
        <w:rPr>
          <w:spacing w:val="25"/>
        </w:rPr>
        <w:t xml:space="preserve"> </w:t>
      </w:r>
      <w:r>
        <w:rPr>
          <w:spacing w:val="-3"/>
        </w:rPr>
        <w:t>g</w:t>
      </w:r>
      <w:r>
        <w:t>ood k</w:t>
      </w:r>
      <w:r>
        <w:rPr>
          <w:spacing w:val="1"/>
        </w:rPr>
        <w:t>e</w:t>
      </w:r>
      <w:r>
        <w:rPr>
          <w:spacing w:val="-5"/>
        </w:rPr>
        <w:t>y</w:t>
      </w:r>
      <w:r>
        <w:t>.</w:t>
      </w:r>
      <w:r>
        <w:rPr>
          <w:spacing w:val="23"/>
        </w:rPr>
        <w:t xml:space="preserve"> </w:t>
      </w:r>
      <w:r>
        <w:t>Smooth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20"/>
        </w:rPr>
        <w:t xml:space="preserve"> </w:t>
      </w:r>
      <w:r>
        <w:t>s</w:t>
      </w:r>
      <w:r>
        <w:rPr>
          <w:spacing w:val="2"/>
        </w:rPr>
        <w:t>u</w:t>
      </w:r>
      <w:r>
        <w:t>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plast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23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tre</w:t>
      </w:r>
      <w:r>
        <w:rPr>
          <w:spacing w:val="-1"/>
        </w:rPr>
        <w:t>a</w:t>
      </w:r>
      <w:r>
        <w:t>ted</w:t>
      </w:r>
      <w:r>
        <w:rPr>
          <w:spacing w:val="20"/>
        </w:rPr>
        <w:t xml:space="preserve"> </w:t>
      </w:r>
      <w:r>
        <w:t>with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p</w:t>
      </w:r>
      <w:r>
        <w:t>prov</w:t>
      </w:r>
      <w:r>
        <w:rPr>
          <w:spacing w:val="-2"/>
        </w:rPr>
        <w:t>e</w:t>
      </w:r>
      <w:r>
        <w:t>d</w:t>
      </w:r>
      <w:r>
        <w:rPr>
          <w:spacing w:val="21"/>
        </w:rPr>
        <w:t xml:space="preserve"> </w:t>
      </w:r>
      <w:r>
        <w:t>pro</w:t>
      </w:r>
      <w:r>
        <w:rPr>
          <w:spacing w:val="1"/>
        </w:rPr>
        <w:t>p</w:t>
      </w:r>
      <w:r>
        <w:t>ri</w:t>
      </w:r>
      <w:r>
        <w:rPr>
          <w:spacing w:val="-2"/>
        </w:rPr>
        <w:t>e</w:t>
      </w:r>
      <w:r>
        <w:t>ta</w:t>
      </w:r>
      <w:r>
        <w:rPr>
          <w:spacing w:val="3"/>
        </w:rPr>
        <w:t>r</w:t>
      </w:r>
      <w:r>
        <w:t xml:space="preserve">y bonding 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nt.</w:t>
      </w:r>
      <w:r>
        <w:rPr>
          <w:spacing w:val="2"/>
        </w:rPr>
        <w:t xml:space="preserve"> </w:t>
      </w:r>
      <w:r>
        <w:t>Plast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mm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d</w:t>
      </w:r>
      <w:r>
        <w:rPr>
          <w:spacing w:val="2"/>
        </w:rPr>
        <w:t xml:space="preserve"> </w:t>
      </w:r>
      <w:r>
        <w:t>until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me</w:t>
      </w:r>
      <w:r>
        <w:rPr>
          <w:spacing w:val="-2"/>
        </w:rPr>
        <w:t>c</w:t>
      </w:r>
      <w:r>
        <w:t>h</w:t>
      </w:r>
      <w:r>
        <w:rPr>
          <w:spacing w:val="-1"/>
        </w:rPr>
        <w:t>a</w:t>
      </w:r>
      <w:r>
        <w:t>nic</w:t>
      </w:r>
      <w:r>
        <w:rPr>
          <w:spacing w:val="-2"/>
        </w:rPr>
        <w:t>a</w:t>
      </w:r>
      <w:r>
        <w:t>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2"/>
        </w:rPr>
        <w:t xml:space="preserve"> </w:t>
      </w:r>
      <w:r>
        <w:t>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rPr>
          <w:spacing w:val="-1"/>
        </w:rPr>
        <w:t>e</w:t>
      </w:r>
      <w:r>
        <w:t xml:space="preserve">s, </w:t>
      </w:r>
      <w:r>
        <w:rPr>
          <w:spacing w:val="-1"/>
        </w:rPr>
        <w:t>c</w:t>
      </w:r>
      <w:r>
        <w:t>onduits, pip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a</w:t>
      </w:r>
      <w:r>
        <w:t>nd fi</w:t>
      </w:r>
      <w:r>
        <w:rPr>
          <w:spacing w:val="1"/>
        </w:rPr>
        <w:t>x</w:t>
      </w:r>
      <w:r>
        <w:t>tur</w:t>
      </w:r>
      <w:r>
        <w:rPr>
          <w:spacing w:val="-2"/>
        </w:rPr>
        <w:t>e</w:t>
      </w:r>
      <w:r>
        <w:t>s h</w:t>
      </w:r>
      <w:r>
        <w:rPr>
          <w:spacing w:val="-1"/>
        </w:rPr>
        <w:t>a</w:t>
      </w:r>
      <w:r>
        <w:t>ve</w:t>
      </w:r>
      <w:r>
        <w:rPr>
          <w:spacing w:val="-1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 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4"/>
        <w:jc w:val="both"/>
      </w:pPr>
      <w:r>
        <w:t>The</w:t>
      </w:r>
      <w:r>
        <w:rPr>
          <w:spacing w:val="2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s</w:t>
      </w:r>
      <w:r>
        <w:rPr>
          <w:spacing w:val="-1"/>
        </w:rPr>
        <w:t>a</w:t>
      </w:r>
      <w:r>
        <w:t>tis</w:t>
      </w:r>
      <w:r>
        <w:rPr>
          <w:spacing w:val="1"/>
        </w:rPr>
        <w:t>f</w:t>
      </w:r>
      <w:r>
        <w:t>y</w:t>
      </w:r>
      <w:r>
        <w:rPr>
          <w:spacing w:val="21"/>
        </w:rPr>
        <w:t xml:space="preserve"> </w:t>
      </w:r>
      <w:r>
        <w:t>hims</w:t>
      </w:r>
      <w:r>
        <w:rPr>
          <w:spacing w:val="-1"/>
        </w:rPr>
        <w:t>e</w:t>
      </w:r>
      <w:r>
        <w:t>lf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suit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t>y</w:t>
      </w:r>
      <w:r>
        <w:rPr>
          <w:spacing w:val="18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ace</w:t>
      </w:r>
      <w:r>
        <w:t>s</w:t>
      </w:r>
      <w:r>
        <w:rPr>
          <w:spacing w:val="26"/>
        </w:rPr>
        <w:t xml:space="preserve"> </w:t>
      </w:r>
      <w:r>
        <w:rPr>
          <w:spacing w:val="2"/>
        </w:rPr>
        <w:t>p</w:t>
      </w:r>
      <w:r>
        <w:t>rior</w:t>
      </w:r>
      <w:r>
        <w:rPr>
          <w:spacing w:val="25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ment of</w:t>
      </w:r>
      <w:r>
        <w:rPr>
          <w:spacing w:val="-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a</w:t>
      </w:r>
      <w:r>
        <w:rPr>
          <w:spacing w:val="2"/>
        </w:rPr>
        <w:t>p</w:t>
      </w:r>
      <w:r>
        <w:t>pli</w:t>
      </w:r>
      <w:r>
        <w:rPr>
          <w:spacing w:val="-1"/>
        </w:rPr>
        <w:t>ca</w:t>
      </w:r>
      <w:r>
        <w:t>tion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2"/>
        </w:rPr>
        <w:t>f</w:t>
      </w:r>
      <w:r>
        <w:t>inishing 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50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122" w:name="bookmark121"/>
      <w:bookmarkEnd w:id="122"/>
      <w:r>
        <w:t>Pla</w:t>
      </w:r>
      <w:r>
        <w:rPr>
          <w:spacing w:val="-1"/>
        </w:rPr>
        <w:t>s</w:t>
      </w:r>
      <w:r>
        <w:rPr>
          <w:spacing w:val="1"/>
        </w:rPr>
        <w:t>t</w:t>
      </w:r>
      <w:r>
        <w:t>e</w:t>
      </w:r>
      <w:r>
        <w:rPr>
          <w:spacing w:val="-1"/>
        </w:rPr>
        <w:t>r</w:t>
      </w:r>
      <w:r>
        <w:t>ing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4"/>
        <w:jc w:val="both"/>
      </w:pPr>
      <w:r>
        <w:rPr>
          <w:spacing w:val="-4"/>
        </w:rPr>
        <w:t>I</w:t>
      </w:r>
      <w:r>
        <w:t>nt</w:t>
      </w:r>
      <w:r>
        <w:rPr>
          <w:spacing w:val="1"/>
        </w:rPr>
        <w:t>e</w:t>
      </w:r>
      <w:r>
        <w:t>rn</w:t>
      </w:r>
      <w:r>
        <w:rPr>
          <w:spacing w:val="-2"/>
        </w:rPr>
        <w:t>a</w:t>
      </w:r>
      <w:r>
        <w:t>l</w:t>
      </w:r>
      <w:r>
        <w:rPr>
          <w:spacing w:val="48"/>
        </w:rPr>
        <w:t xml:space="preserve"> </w:t>
      </w:r>
      <w:r>
        <w:t>plast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45"/>
        </w:rPr>
        <w:t xml:space="preserve"> </w:t>
      </w:r>
      <w:r>
        <w:t>is</w:t>
      </w:r>
      <w:r>
        <w:rPr>
          <w:spacing w:val="48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42"/>
        </w:rPr>
        <w:t xml:space="preserve"> </w:t>
      </w:r>
      <w:r>
        <w:t>with</w:t>
      </w:r>
      <w:r>
        <w:rPr>
          <w:spacing w:val="48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48"/>
        </w:rPr>
        <w:t xml:space="preserve"> </w:t>
      </w:r>
      <w:r>
        <w:t>EN</w:t>
      </w:r>
      <w:r>
        <w:rPr>
          <w:spacing w:val="47"/>
        </w:rPr>
        <w:t xml:space="preserve"> </w:t>
      </w:r>
      <w:r>
        <w:t>1391</w:t>
      </w:r>
      <w:r>
        <w:rPr>
          <w:spacing w:val="3"/>
        </w:rPr>
        <w:t>4</w:t>
      </w:r>
      <w:r>
        <w:rPr>
          <w:spacing w:val="-1"/>
        </w:rPr>
        <w:t>-</w:t>
      </w:r>
      <w:r>
        <w:t>2:2005.</w:t>
      </w:r>
      <w:r>
        <w:rPr>
          <w:spacing w:val="48"/>
        </w:rPr>
        <w:t xml:space="preserve"> </w:t>
      </w:r>
      <w:r>
        <w:t>A</w:t>
      </w:r>
      <w:r>
        <w:rPr>
          <w:spacing w:val="-2"/>
        </w:rPr>
        <w:t>c</w:t>
      </w:r>
      <w:r>
        <w:rPr>
          <w:spacing w:val="-1"/>
        </w:rPr>
        <w:t>c</w:t>
      </w:r>
      <w:r>
        <w:t>u</w:t>
      </w:r>
      <w:r>
        <w:rPr>
          <w:spacing w:val="1"/>
        </w:rPr>
        <w:t>r</w:t>
      </w:r>
      <w:r>
        <w:rPr>
          <w:spacing w:val="-1"/>
        </w:rPr>
        <w:t>a</w:t>
      </w:r>
      <w:r>
        <w:rPr>
          <w:spacing w:val="3"/>
        </w:rPr>
        <w:t>c</w:t>
      </w:r>
      <w:r>
        <w:t>y</w:t>
      </w:r>
      <w:r>
        <w:rPr>
          <w:spacing w:val="45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t>plast</w:t>
      </w:r>
      <w:r>
        <w:rPr>
          <w:spacing w:val="-1"/>
        </w:rPr>
        <w:t>e</w:t>
      </w:r>
      <w:r>
        <w:t>r</w:t>
      </w:r>
      <w:r>
        <w:rPr>
          <w:spacing w:val="48"/>
        </w:rPr>
        <w:t xml:space="preserve"> </w:t>
      </w:r>
      <w:r>
        <w:t>must</w:t>
      </w:r>
      <w:r>
        <w:rPr>
          <w:spacing w:val="48"/>
        </w:rPr>
        <w:t xml:space="preserve"> </w:t>
      </w:r>
      <w:r>
        <w:t>be 15mm</w:t>
      </w:r>
      <w:r>
        <w:rPr>
          <w:spacing w:val="29"/>
        </w:rPr>
        <w:t xml:space="preserve"> </w:t>
      </w:r>
      <w:r>
        <w:t>thi</w:t>
      </w:r>
      <w:r>
        <w:rPr>
          <w:spacing w:val="-1"/>
        </w:rPr>
        <w:t>c</w:t>
      </w:r>
      <w:r>
        <w:t>k</w:t>
      </w:r>
      <w:r>
        <w:rPr>
          <w:spacing w:val="28"/>
        </w:rPr>
        <w:t xml:space="preserve"> </w:t>
      </w:r>
      <w:r>
        <w:t>or</w:t>
      </w:r>
      <w:r>
        <w:rPr>
          <w:spacing w:val="25"/>
        </w:rPr>
        <w:t xml:space="preserve"> </w:t>
      </w:r>
      <w:r>
        <w:t>more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m</w:t>
      </w:r>
      <w:r>
        <w:rPr>
          <w:spacing w:val="-3"/>
        </w:rPr>
        <w:t>a</w:t>
      </w:r>
      <w:r>
        <w:rPr>
          <w:spacing w:val="2"/>
        </w:rPr>
        <w:t>x</w:t>
      </w:r>
      <w:r>
        <w:t>imum</w:t>
      </w:r>
      <w:r>
        <w:rPr>
          <w:spacing w:val="26"/>
        </w:rPr>
        <w:t xml:space="preserve"> </w:t>
      </w:r>
      <w:r>
        <w:t>p</w:t>
      </w:r>
      <w:r>
        <w:rPr>
          <w:spacing w:val="-1"/>
        </w:rPr>
        <w:t>e</w:t>
      </w:r>
      <w:r>
        <w:t>rmis</w:t>
      </w:r>
      <w:r>
        <w:rPr>
          <w:spacing w:val="-2"/>
        </w:rPr>
        <w:t>s</w:t>
      </w:r>
      <w:r>
        <w:t>ible</w:t>
      </w:r>
      <w:r>
        <w:rPr>
          <w:spacing w:val="27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a</w:t>
      </w:r>
      <w:r>
        <w:t>p</w:t>
      </w:r>
      <w:r>
        <w:rPr>
          <w:spacing w:val="28"/>
        </w:rPr>
        <w:t xml:space="preserve"> </w:t>
      </w:r>
      <w:r>
        <w:t>b</w:t>
      </w:r>
      <w:r>
        <w:rPr>
          <w:spacing w:val="-1"/>
        </w:rPr>
        <w:t>e</w:t>
      </w:r>
      <w:r>
        <w:t>tw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28"/>
        </w:rPr>
        <w:t xml:space="preserve"> </w:t>
      </w:r>
      <w:r>
        <w:t>1800mm</w:t>
      </w:r>
      <w:r>
        <w:rPr>
          <w:spacing w:val="29"/>
        </w:rPr>
        <w:t xml:space="preserve"> </w:t>
      </w:r>
      <w:r>
        <w:t>str</w:t>
      </w:r>
      <w:r>
        <w:rPr>
          <w:spacing w:val="-1"/>
        </w:rPr>
        <w:t>a</w:t>
      </w:r>
      <w:r>
        <w:t>i</w:t>
      </w:r>
      <w:r>
        <w:rPr>
          <w:spacing w:val="-2"/>
        </w:rPr>
        <w:t>g</w:t>
      </w:r>
      <w:r>
        <w:t>ht</w:t>
      </w:r>
      <w:r>
        <w:rPr>
          <w:spacing w:val="29"/>
        </w:rPr>
        <w:t xml:space="preserve"> </w:t>
      </w:r>
      <w:r>
        <w:rPr>
          <w:spacing w:val="-1"/>
        </w:rPr>
        <w:t>e</w:t>
      </w:r>
      <w:r>
        <w:t>d</w:t>
      </w:r>
      <w:r>
        <w:rPr>
          <w:spacing w:val="-3"/>
        </w:rPr>
        <w:t>g</w:t>
      </w:r>
      <w:r>
        <w:t xml:space="preserve">e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-3"/>
        </w:rPr>
        <w:t xml:space="preserve"> </w:t>
      </w:r>
      <w:r>
        <w:t>point</w:t>
      </w:r>
      <w:r>
        <w:rPr>
          <w:spacing w:val="2"/>
        </w:rPr>
        <w:t xml:space="preserve"> </w:t>
      </w:r>
      <w:r>
        <w:t>on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surf</w:t>
      </w:r>
      <w:r>
        <w:rPr>
          <w:spacing w:val="-1"/>
        </w:rPr>
        <w:t>ac</w:t>
      </w:r>
      <w:r>
        <w:t>e</w:t>
      </w:r>
      <w:r>
        <w:rPr>
          <w:spacing w:val="3"/>
        </w:rPr>
        <w:t xml:space="preserve"> </w:t>
      </w:r>
      <w:r>
        <w:t>is</w:t>
      </w:r>
      <w:r>
        <w:rPr>
          <w:spacing w:val="3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3mm.</w:t>
      </w:r>
      <w:r>
        <w:rPr>
          <w:spacing w:val="5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1"/>
        </w:rPr>
        <w:t xml:space="preserve"> </w:t>
      </w:r>
      <w:r>
        <w:t>n</w:t>
      </w:r>
      <w:r>
        <w:rPr>
          <w:spacing w:val="-1"/>
        </w:rPr>
        <w:t>e</w:t>
      </w:r>
      <w:r>
        <w:rPr>
          <w:spacing w:val="1"/>
        </w:rPr>
        <w:t>ce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-6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r</w:t>
      </w:r>
      <w:r>
        <w:rPr>
          <w:spacing w:val="-2"/>
        </w:rPr>
        <w:t>r</w:t>
      </w:r>
      <w:r>
        <w:rPr>
          <w:spacing w:val="1"/>
        </w:rPr>
        <w:t>e</w:t>
      </w:r>
      <w:r>
        <w:rPr>
          <w:spacing w:val="-1"/>
        </w:rPr>
        <w:t>c</w:t>
      </w:r>
      <w:r>
        <w:t>t</w:t>
      </w:r>
      <w:r>
        <w:rPr>
          <w:spacing w:val="2"/>
        </w:rPr>
        <w:t xml:space="preserve"> </w:t>
      </w:r>
      <w:r>
        <w:t>inac</w:t>
      </w:r>
      <w:r>
        <w:rPr>
          <w:spacing w:val="-1"/>
        </w:rPr>
        <w:t>c</w:t>
      </w:r>
      <w:r>
        <w:t>ura</w:t>
      </w:r>
      <w:r>
        <w:rPr>
          <w:spacing w:val="1"/>
        </w:rPr>
        <w:t>c</w:t>
      </w:r>
      <w:r>
        <w:t>ies,</w:t>
      </w:r>
      <w:r>
        <w:rPr>
          <w:spacing w:val="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 must</w:t>
      </w:r>
      <w:r>
        <w:rPr>
          <w:spacing w:val="17"/>
        </w:rPr>
        <w:t xml:space="preserve"> </w:t>
      </w:r>
      <w:r>
        <w:t>dub</w:t>
      </w:r>
      <w:r>
        <w:rPr>
          <w:spacing w:val="16"/>
        </w:rPr>
        <w:t xml:space="preserve"> </w:t>
      </w:r>
      <w:r>
        <w:t>out</w:t>
      </w:r>
      <w:r>
        <w:rPr>
          <w:spacing w:val="17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rPr>
          <w:spacing w:val="-3"/>
        </w:rPr>
        <w:t>s</w:t>
      </w:r>
      <w:r>
        <w:t>s</w:t>
      </w:r>
      <w:r>
        <w:rPr>
          <w:spacing w:val="16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not</w:t>
      </w:r>
      <w:r>
        <w:rPr>
          <w:spacing w:val="17"/>
        </w:rPr>
        <w:t xml:space="preserve"> </w:t>
      </w:r>
      <w:r>
        <w:t>more</w:t>
      </w:r>
      <w:r>
        <w:rPr>
          <w:spacing w:val="15"/>
        </w:rPr>
        <w:t xml:space="preserve"> </w:t>
      </w:r>
      <w:r>
        <w:t>than</w:t>
      </w:r>
      <w:r>
        <w:rPr>
          <w:spacing w:val="16"/>
        </w:rPr>
        <w:t xml:space="preserve"> </w:t>
      </w:r>
      <w:r>
        <w:t>10mm</w:t>
      </w:r>
      <w:r>
        <w:rPr>
          <w:spacing w:val="17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s</w:t>
      </w:r>
      <w:r>
        <w:rPr>
          <w:spacing w:val="-1"/>
        </w:rPr>
        <w:t>a</w:t>
      </w:r>
      <w:r>
        <w:t>me</w:t>
      </w:r>
      <w:r>
        <w:rPr>
          <w:spacing w:val="16"/>
        </w:rPr>
        <w:t xml:space="preserve"> </w:t>
      </w:r>
      <w:r>
        <w:t>mix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fi</w:t>
      </w:r>
      <w:r>
        <w:rPr>
          <w:spacing w:val="-1"/>
        </w:rPr>
        <w:t>r</w:t>
      </w:r>
      <w:r>
        <w:t>st</w:t>
      </w:r>
      <w:r>
        <w:rPr>
          <w:spacing w:val="17"/>
        </w:rPr>
        <w:t xml:space="preserve"> </w:t>
      </w:r>
      <w:r>
        <w:rPr>
          <w:spacing w:val="-4"/>
        </w:rPr>
        <w:t>c</w:t>
      </w:r>
      <w:r>
        <w:t>o</w:t>
      </w:r>
      <w:r>
        <w:rPr>
          <w:spacing w:val="-1"/>
        </w:rPr>
        <w:t>a</w:t>
      </w:r>
      <w:r>
        <w:t>t.</w:t>
      </w:r>
      <w:r>
        <w:rPr>
          <w:spacing w:val="23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 must</w:t>
      </w:r>
      <w:r>
        <w:rPr>
          <w:spacing w:val="49"/>
        </w:rPr>
        <w:t xml:space="preserve"> </w:t>
      </w:r>
      <w:r>
        <w:rPr>
          <w:spacing w:val="-1"/>
        </w:rPr>
        <w:t>a</w:t>
      </w:r>
      <w:r>
        <w:t>llow</w:t>
      </w:r>
      <w:r>
        <w:rPr>
          <w:spacing w:val="47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</w:t>
      </w:r>
      <w:r>
        <w:rPr>
          <w:spacing w:val="47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rPr>
          <w:spacing w:val="-1"/>
        </w:rPr>
        <w:t>a</w:t>
      </w:r>
      <w:r>
        <w:t>t</w:t>
      </w:r>
      <w:r>
        <w:rPr>
          <w:spacing w:val="48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49"/>
        </w:rPr>
        <w:t xml:space="preserve"> </w:t>
      </w:r>
      <w:r>
        <w:t>s</w:t>
      </w:r>
      <w:r>
        <w:rPr>
          <w:spacing w:val="-1"/>
        </w:rPr>
        <w:t>e</w:t>
      </w:r>
      <w:r>
        <w:t>t</w:t>
      </w:r>
      <w:r>
        <w:rPr>
          <w:spacing w:val="48"/>
        </w:rPr>
        <w:t xml:space="preserve"> </w:t>
      </w:r>
      <w:r>
        <w:t>b</w:t>
      </w:r>
      <w:r>
        <w:rPr>
          <w:spacing w:val="-1"/>
        </w:rPr>
        <w:t>e</w:t>
      </w:r>
      <w:r>
        <w:t>f</w:t>
      </w:r>
      <w:r>
        <w:rPr>
          <w:spacing w:val="1"/>
        </w:rPr>
        <w:t>o</w:t>
      </w:r>
      <w:r>
        <w:t>re</w:t>
      </w:r>
      <w:r>
        <w:rPr>
          <w:spacing w:val="46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46"/>
        </w:rPr>
        <w:t xml:space="preserve"> </w:t>
      </w:r>
      <w:r>
        <w:t>fi</w:t>
      </w:r>
      <w:r>
        <w:rPr>
          <w:spacing w:val="-1"/>
        </w:rPr>
        <w:t>r</w:t>
      </w:r>
      <w:r>
        <w:t>st</w:t>
      </w:r>
      <w:r>
        <w:rPr>
          <w:spacing w:val="48"/>
        </w:rPr>
        <w:t xml:space="preserve"> </w:t>
      </w:r>
      <w:r>
        <w:t>is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9"/>
        </w:rPr>
        <w:t xml:space="preserve"> </w:t>
      </w:r>
      <w:r>
        <w:rPr>
          <w:spacing w:val="2"/>
        </w:rPr>
        <w:t>c</w:t>
      </w:r>
      <w:r>
        <w:t>ross</w:t>
      </w:r>
      <w:r>
        <w:rPr>
          <w:spacing w:val="49"/>
        </w:rPr>
        <w:t xml:space="preserve"> </w:t>
      </w:r>
      <w:r>
        <w:t>s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a</w:t>
      </w:r>
      <w:r>
        <w:t>tch</w:t>
      </w:r>
      <w:r>
        <w:rPr>
          <w:spacing w:val="47"/>
        </w:rPr>
        <w:t xml:space="preserve"> </w:t>
      </w:r>
      <w:r>
        <w:t>surf</w:t>
      </w:r>
      <w:r>
        <w:rPr>
          <w:spacing w:val="-1"/>
        </w:rPr>
        <w:t>ac</w:t>
      </w:r>
      <w:r>
        <w:t>e</w:t>
      </w:r>
      <w:r>
        <w:rPr>
          <w:spacing w:val="48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 dubbing</w:t>
      </w:r>
      <w:r>
        <w:rPr>
          <w:spacing w:val="-2"/>
        </w:rPr>
        <w:t xml:space="preserve"> </w:t>
      </w:r>
      <w:r>
        <w:t>out co</w:t>
      </w:r>
      <w:r>
        <w:rPr>
          <w:spacing w:val="-2"/>
        </w:rPr>
        <w:t>a</w:t>
      </w:r>
      <w:r>
        <w:t>t imm</w:t>
      </w:r>
      <w:r>
        <w:rPr>
          <w:spacing w:val="-1"/>
        </w:rPr>
        <w:t>e</w:t>
      </w:r>
      <w:r>
        <w:t>d</w:t>
      </w:r>
      <w:r>
        <w:rPr>
          <w:spacing w:val="2"/>
        </w:rPr>
        <w:t>i</w:t>
      </w:r>
      <w:r>
        <w:rPr>
          <w:spacing w:val="-1"/>
        </w:rPr>
        <w:t>a</w:t>
      </w:r>
      <w:r>
        <w:t>te</w:t>
      </w:r>
      <w:r>
        <w:rPr>
          <w:spacing w:val="2"/>
        </w:rPr>
        <w:t>l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fter s</w:t>
      </w:r>
      <w:r>
        <w:rPr>
          <w:spacing w:val="-2"/>
        </w:rPr>
        <w:t>e</w:t>
      </w:r>
      <w:r>
        <w:t>t.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4"/>
        <w:jc w:val="both"/>
      </w:pPr>
      <w:r>
        <w:t>The</w:t>
      </w:r>
      <w:r>
        <w:rPr>
          <w:spacing w:val="12"/>
        </w:rPr>
        <w:t xml:space="preserve"> </w:t>
      </w:r>
      <w:r>
        <w:t>plast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3"/>
        </w:rPr>
        <w:t xml:space="preserve"> </w:t>
      </w:r>
      <w:r>
        <w:t>use</w:t>
      </w:r>
      <w:r>
        <w:rPr>
          <w:spacing w:val="13"/>
        </w:rPr>
        <w:t xml:space="preserve"> </w:t>
      </w:r>
      <w:r>
        <w:t>int</w:t>
      </w:r>
      <w:r>
        <w:rPr>
          <w:spacing w:val="-1"/>
        </w:rPr>
        <w:t>e</w:t>
      </w:r>
      <w:r>
        <w:rPr>
          <w:spacing w:val="1"/>
        </w:rPr>
        <w:t>r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9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be</w:t>
      </w:r>
      <w:r>
        <w:rPr>
          <w:spacing w:val="16"/>
        </w:rPr>
        <w:t xml:space="preserve"> </w:t>
      </w:r>
      <w:r>
        <w:t>mi</w:t>
      </w:r>
      <w:r>
        <w:rPr>
          <w:spacing w:val="2"/>
        </w:rPr>
        <w:t>x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using</w:t>
      </w:r>
      <w:r>
        <w:rPr>
          <w:spacing w:val="12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a</w:t>
      </w:r>
      <w:r>
        <w:t>tios</w:t>
      </w:r>
      <w:r>
        <w:rPr>
          <w:spacing w:val="14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ec</w:t>
      </w:r>
      <w:r>
        <w:t>tion</w:t>
      </w:r>
      <w:r>
        <w:rPr>
          <w:spacing w:val="14"/>
        </w:rPr>
        <w:t xml:space="preserve"> </w:t>
      </w:r>
      <w:r>
        <w:t>5.4.6.</w:t>
      </w:r>
      <w:r>
        <w:rPr>
          <w:spacing w:val="4"/>
        </w:rPr>
        <w:t>3</w:t>
      </w:r>
      <w:r>
        <w:t>.</w:t>
      </w:r>
      <w:r>
        <w:rPr>
          <w:spacing w:val="14"/>
        </w:rPr>
        <w:t xml:space="preserve"> </w:t>
      </w:r>
      <w:r>
        <w:t>The r</w:t>
      </w:r>
      <w:r>
        <w:rPr>
          <w:spacing w:val="-2"/>
        </w:rPr>
        <w:t>e</w:t>
      </w:r>
      <w:r>
        <w:t>nd</w:t>
      </w:r>
      <w:r>
        <w:rPr>
          <w:spacing w:val="-1"/>
        </w:rPr>
        <w:t>e</w:t>
      </w:r>
      <w:r>
        <w:t>r</w:t>
      </w:r>
      <w:r>
        <w:rPr>
          <w:spacing w:val="11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t>use</w:t>
      </w:r>
      <w:r>
        <w:rPr>
          <w:spacing w:val="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5"/>
        </w:rPr>
        <w:t>l</w:t>
      </w:r>
      <w:r>
        <w:t>y</w:t>
      </w:r>
      <w:r>
        <w:rPr>
          <w:spacing w:val="6"/>
        </w:rPr>
        <w:t xml:space="preserve"> </w:t>
      </w:r>
      <w:r>
        <w:t>is</w:t>
      </w:r>
      <w:r>
        <w:rPr>
          <w:spacing w:val="10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ompos</w:t>
      </w:r>
      <w:r>
        <w:rPr>
          <w:spacing w:val="-1"/>
        </w:rPr>
        <w:t>e</w:t>
      </w:r>
      <w:r>
        <w:t>d</w:t>
      </w:r>
      <w:r>
        <w:rPr>
          <w:spacing w:val="12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1</w:t>
      </w:r>
      <w:r>
        <w:rPr>
          <w:spacing w:val="9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9"/>
        </w:rPr>
        <w:t xml:space="preserve"> </w:t>
      </w:r>
      <w:r>
        <w:rPr>
          <w:spacing w:val="-1"/>
        </w:rPr>
        <w:t>ce</w:t>
      </w:r>
      <w:r>
        <w:t>ment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4</w:t>
      </w:r>
      <w:r>
        <w:rPr>
          <w:spacing w:val="9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rts</w:t>
      </w:r>
      <w:r>
        <w:rPr>
          <w:spacing w:val="9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s</w:t>
      </w:r>
      <w:r>
        <w:rPr>
          <w:spacing w:val="-1"/>
        </w:rPr>
        <w:t>a</w:t>
      </w:r>
      <w:r>
        <w:t>nd,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is</w:t>
      </w:r>
      <w:r>
        <w:rPr>
          <w:spacing w:val="10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 xml:space="preserve">be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t>2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>ts</w:t>
      </w:r>
      <w:r>
        <w:rPr>
          <w:spacing w:val="26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finished</w:t>
      </w:r>
      <w:r>
        <w:rPr>
          <w:spacing w:val="25"/>
        </w:rPr>
        <w:t xml:space="preserve"> </w:t>
      </w:r>
      <w:r>
        <w:t>stat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</w:t>
      </w:r>
      <w:r>
        <w:rPr>
          <w:spacing w:val="2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rPr>
          <w:spacing w:val="-5"/>
        </w:rPr>
        <w:t>y</w:t>
      </w:r>
      <w:r>
        <w:t>.</w:t>
      </w:r>
      <w:r>
        <w:rPr>
          <w:spacing w:val="26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plast</w:t>
      </w:r>
      <w:r>
        <w:rPr>
          <w:spacing w:val="-1"/>
        </w:rPr>
        <w:t>e</w:t>
      </w:r>
      <w:r>
        <w:t>r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h</w:t>
      </w:r>
      <w:r>
        <w:rPr>
          <w:spacing w:val="-1"/>
        </w:rPr>
        <w:t>a</w:t>
      </w:r>
      <w:r>
        <w:t>ve 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t>pro</w:t>
      </w:r>
      <w:r>
        <w:rPr>
          <w:spacing w:val="1"/>
        </w:rPr>
        <w:t>o</w:t>
      </w:r>
      <w:r>
        <w:t>fing qu</w:t>
      </w:r>
      <w:r>
        <w:rPr>
          <w:spacing w:val="-2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-5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 xml:space="preserve">dding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2"/>
        </w:rPr>
        <w:t xml:space="preserve"> </w:t>
      </w:r>
      <w:r>
        <w:t>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rPr>
          <w:spacing w:val="2"/>
        </w:rPr>
        <w:t>p</w:t>
      </w:r>
      <w:r>
        <w:rPr>
          <w:spacing w:val="1"/>
        </w:rPr>
        <w:t>r</w:t>
      </w:r>
      <w:r>
        <w:t>oofing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d</w:t>
      </w:r>
      <w:r>
        <w:t>ditives into the mi</w:t>
      </w:r>
      <w:r>
        <w:rPr>
          <w:spacing w:val="2"/>
        </w:rPr>
        <w:t>x</w:t>
      </w:r>
      <w:r>
        <w:t>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Plast</w:t>
      </w:r>
      <w:r>
        <w:rPr>
          <w:spacing w:val="-1"/>
        </w:rPr>
        <w:t>e</w:t>
      </w:r>
      <w:r>
        <w:t>r</w:t>
      </w:r>
      <w:r>
        <w:rPr>
          <w:spacing w:val="25"/>
        </w:rPr>
        <w:t xml:space="preserve"> </w:t>
      </w:r>
      <w:r>
        <w:t>or</w:t>
      </w:r>
      <w:r>
        <w:rPr>
          <w:spacing w:val="25"/>
        </w:rPr>
        <w:t xml:space="preserve"> </w:t>
      </w:r>
      <w:r>
        <w:t>r</w:t>
      </w:r>
      <w:r>
        <w:rPr>
          <w:spacing w:val="-2"/>
        </w:rPr>
        <w:t>e</w:t>
      </w:r>
      <w:r>
        <w:t>n</w:t>
      </w:r>
      <w:r>
        <w:rPr>
          <w:spacing w:val="2"/>
        </w:rPr>
        <w:t>d</w:t>
      </w:r>
      <w:r>
        <w:rPr>
          <w:spacing w:val="-1"/>
        </w:rPr>
        <w:t>e</w:t>
      </w:r>
      <w:r>
        <w:t>r</w:t>
      </w:r>
      <w:r>
        <w:rPr>
          <w:spacing w:val="25"/>
        </w:rPr>
        <w:t xml:space="preserve"> </w:t>
      </w:r>
      <w:r>
        <w:t>is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25"/>
        </w:rPr>
        <w:t xml:space="preserve"> </w:t>
      </w:r>
      <w:r>
        <w:t>mi</w:t>
      </w:r>
      <w:r>
        <w:rPr>
          <w:spacing w:val="2"/>
        </w:rPr>
        <w:t>x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rPr>
          <w:spacing w:val="4"/>
        </w:rPr>
        <w:t>l</w:t>
      </w:r>
      <w:r>
        <w:rPr>
          <w:spacing w:val="-1"/>
        </w:rPr>
        <w:t>ea</w:t>
      </w:r>
      <w:r>
        <w:t>n</w:t>
      </w:r>
      <w:r>
        <w:rPr>
          <w:spacing w:val="26"/>
        </w:rPr>
        <w:t xml:space="preserve"> </w:t>
      </w:r>
      <w:r>
        <w:t>bu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rPr>
          <w:spacing w:val="2"/>
        </w:rPr>
        <w:t>t</w:t>
      </w:r>
      <w:r>
        <w:t>s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g</w:t>
      </w:r>
      <w:r>
        <w:rPr>
          <w:spacing w:val="-1"/>
        </w:rPr>
        <w:t>a</w:t>
      </w:r>
      <w:r>
        <w:rPr>
          <w:spacing w:val="2"/>
        </w:rPr>
        <w:t>u</w:t>
      </w:r>
      <w:r>
        <w:rPr>
          <w:spacing w:val="-3"/>
        </w:rPr>
        <w:t>g</w:t>
      </w:r>
      <w:r>
        <w:t>e</w:t>
      </w:r>
      <w:r>
        <w:rPr>
          <w:spacing w:val="25"/>
        </w:rPr>
        <w:t xml:space="preserve"> </w:t>
      </w:r>
      <w:r>
        <w:t>bo</w:t>
      </w:r>
      <w:r>
        <w:rPr>
          <w:spacing w:val="2"/>
        </w:rPr>
        <w:t>x</w:t>
      </w:r>
      <w:r>
        <w:rPr>
          <w:spacing w:val="-1"/>
        </w:rPr>
        <w:t>e</w:t>
      </w:r>
      <w:r>
        <w:t>s.</w:t>
      </w:r>
      <w:r>
        <w:rPr>
          <w:spacing w:val="26"/>
        </w:rPr>
        <w:t xml:space="preserve"> </w:t>
      </w:r>
      <w:r>
        <w:t>All</w:t>
      </w:r>
      <w:r>
        <w:rPr>
          <w:spacing w:val="26"/>
        </w:rPr>
        <w:t xml:space="preserve"> </w:t>
      </w:r>
      <w:r>
        <w:t>tools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24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rPr>
          <w:spacing w:val="2"/>
        </w:rPr>
        <w:t>k</w:t>
      </w:r>
      <w:r>
        <w:rPr>
          <w:spacing w:val="-1"/>
        </w:rPr>
        <w:t>e</w:t>
      </w:r>
      <w:r>
        <w:t xml:space="preserve">pt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 xml:space="preserve">n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e</w:t>
      </w:r>
      <w:r>
        <w:t>sh pl</w:t>
      </w:r>
      <w:r>
        <w:rPr>
          <w:spacing w:val="-1"/>
        </w:rPr>
        <w:t>a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r or r</w:t>
      </w:r>
      <w:r>
        <w:rPr>
          <w:spacing w:val="-2"/>
        </w:rPr>
        <w:t>e</w:t>
      </w:r>
      <w:r>
        <w:t>nd</w:t>
      </w:r>
      <w:r>
        <w:rPr>
          <w:spacing w:val="-1"/>
        </w:rPr>
        <w:t>e</w:t>
      </w:r>
      <w:r>
        <w:t>r is not to be</w:t>
      </w:r>
      <w:r>
        <w:rPr>
          <w:spacing w:val="-1"/>
        </w:rPr>
        <w:t xml:space="preserve"> c</w:t>
      </w:r>
      <w:r>
        <w:t>on</w:t>
      </w:r>
      <w:r>
        <w:rPr>
          <w:spacing w:val="2"/>
        </w:rPr>
        <w:t>t</w:t>
      </w:r>
      <w:r>
        <w:rPr>
          <w:spacing w:val="1"/>
        </w:rPr>
        <w:t>a</w:t>
      </w:r>
      <w:r>
        <w:t>min</w:t>
      </w:r>
      <w:r>
        <w:rPr>
          <w:spacing w:val="-1"/>
        </w:rPr>
        <w:t>a</w:t>
      </w:r>
      <w:r>
        <w:t xml:space="preserve">ted </w:t>
      </w:r>
      <w:r>
        <w:rPr>
          <w:spacing w:val="-1"/>
        </w:rPr>
        <w:t>w</w:t>
      </w:r>
      <w:r>
        <w:t>ith s</w:t>
      </w:r>
      <w:r>
        <w:rPr>
          <w:spacing w:val="-1"/>
        </w:rPr>
        <w:t>e</w:t>
      </w:r>
      <w:r>
        <w:t>t pl</w:t>
      </w:r>
      <w:r>
        <w:rPr>
          <w:spacing w:val="-1"/>
        </w:rPr>
        <w:t>a</w:t>
      </w:r>
      <w:r>
        <w:t>ster</w:t>
      </w:r>
      <w:r>
        <w:rPr>
          <w:spacing w:val="1"/>
        </w:rPr>
        <w:t xml:space="preserve"> </w:t>
      </w:r>
      <w:r>
        <w:t xml:space="preserve">or </w:t>
      </w:r>
      <w:r>
        <w:rPr>
          <w:spacing w:val="-2"/>
        </w:rPr>
        <w:t>r</w:t>
      </w:r>
      <w:r>
        <w:rPr>
          <w:spacing w:val="-1"/>
        </w:rPr>
        <w:t>e</w:t>
      </w:r>
      <w:r>
        <w:t>nd</w:t>
      </w:r>
      <w:r>
        <w:rPr>
          <w:spacing w:val="1"/>
        </w:rPr>
        <w:t>e</w:t>
      </w:r>
      <w:r>
        <w:t>r.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1"/>
        <w:jc w:val="both"/>
      </w:pPr>
      <w:r>
        <w:t>The</w:t>
      </w:r>
      <w:r>
        <w:rPr>
          <w:spacing w:val="3"/>
        </w:rPr>
        <w:t xml:space="preserve"> </w:t>
      </w:r>
      <w:r>
        <w:t>in</w:t>
      </w:r>
      <w:r>
        <w:rPr>
          <w:spacing w:val="-2"/>
        </w:rPr>
        <w:t>g</w:t>
      </w:r>
      <w:r>
        <w:rPr>
          <w:spacing w:val="1"/>
        </w:rPr>
        <w:t>r</w:t>
      </w:r>
      <w:r>
        <w:rPr>
          <w:spacing w:val="-1"/>
        </w:rPr>
        <w:t>e</w:t>
      </w:r>
      <w:r>
        <w:t>dients</w:t>
      </w:r>
      <w:r>
        <w:rPr>
          <w:spacing w:val="4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plast</w:t>
      </w:r>
      <w:r>
        <w:rPr>
          <w:spacing w:val="-1"/>
        </w:rPr>
        <w:t>e</w:t>
      </w:r>
      <w:r>
        <w:t>r</w:t>
      </w:r>
      <w:r>
        <w:rPr>
          <w:spacing w:val="3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r</w:t>
      </w:r>
      <w:r>
        <w:rPr>
          <w:spacing w:val="-2"/>
        </w:rPr>
        <w:t>e</w:t>
      </w:r>
      <w:r>
        <w:t>nd</w:t>
      </w:r>
      <w:r>
        <w:rPr>
          <w:spacing w:val="1"/>
        </w:rPr>
        <w:t>e</w:t>
      </w:r>
      <w:r>
        <w:t>r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2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mi</w:t>
      </w:r>
      <w:r>
        <w:rPr>
          <w:spacing w:val="2"/>
        </w:rPr>
        <w:t>x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thr</w:t>
      </w:r>
      <w:r>
        <w:rPr>
          <w:spacing w:val="-2"/>
        </w:rPr>
        <w:t>e</w:t>
      </w:r>
      <w:r>
        <w:t>e</w:t>
      </w:r>
      <w:r>
        <w:rPr>
          <w:spacing w:val="3"/>
        </w:rPr>
        <w:t xml:space="preserve"> </w:t>
      </w:r>
      <w:r>
        <w:t>times</w:t>
      </w:r>
      <w:r>
        <w:rPr>
          <w:spacing w:val="4"/>
        </w:rPr>
        <w:t xml:space="preserve"> </w:t>
      </w:r>
      <w:r>
        <w:t>d</w:t>
      </w:r>
      <w:r>
        <w:rPr>
          <w:spacing w:val="1"/>
        </w:rPr>
        <w:t>r</w:t>
      </w:r>
      <w:r>
        <w:t>y</w:t>
      </w:r>
      <w:r>
        <w:rPr>
          <w:spacing w:val="-1"/>
        </w:rPr>
        <w:t xml:space="preserve"> a</w:t>
      </w:r>
      <w:r>
        <w:rPr>
          <w:spacing w:val="2"/>
        </w:rPr>
        <w:t>n</w:t>
      </w:r>
      <w:r>
        <w:t>d</w:t>
      </w:r>
      <w:r>
        <w:rPr>
          <w:spacing w:val="4"/>
        </w:rPr>
        <w:t xml:space="preserve"> </w:t>
      </w:r>
      <w:r>
        <w:t>thr</w:t>
      </w:r>
      <w:r>
        <w:rPr>
          <w:spacing w:val="-2"/>
        </w:rPr>
        <w:t>e</w:t>
      </w:r>
      <w:r>
        <w:t>e</w:t>
      </w:r>
      <w:r>
        <w:rPr>
          <w:spacing w:val="3"/>
        </w:rPr>
        <w:t xml:space="preserve"> </w:t>
      </w:r>
      <w:r>
        <w:t>times</w:t>
      </w:r>
      <w:r>
        <w:rPr>
          <w:spacing w:val="4"/>
        </w:rPr>
        <w:t xml:space="preserve"> </w:t>
      </w:r>
      <w:r>
        <w:t>whi</w:t>
      </w:r>
      <w:r>
        <w:rPr>
          <w:spacing w:val="-2"/>
        </w:rPr>
        <w:t>l</w:t>
      </w:r>
      <w:r>
        <w:t>e w</w:t>
      </w:r>
      <w:r>
        <w:rPr>
          <w:spacing w:val="-2"/>
        </w:rPr>
        <w:t>a</w:t>
      </w:r>
      <w:r>
        <w:t>ter</w:t>
      </w:r>
      <w:r>
        <w:rPr>
          <w:spacing w:val="3"/>
        </w:rPr>
        <w:t xml:space="preserve"> </w:t>
      </w:r>
      <w:r>
        <w:t>is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2"/>
        </w:rPr>
        <w:t>d</w:t>
      </w:r>
      <w:r>
        <w:rPr>
          <w:spacing w:val="-1"/>
        </w:rPr>
        <w:t>e</w:t>
      </w:r>
      <w:r>
        <w:t>d.</w:t>
      </w:r>
      <w:r>
        <w:rPr>
          <w:spacing w:val="4"/>
        </w:rPr>
        <w:t xml:space="preserve"> </w:t>
      </w:r>
      <w:r>
        <w:t>A</w:t>
      </w:r>
      <w:r>
        <w:rPr>
          <w:spacing w:val="1"/>
        </w:rPr>
        <w:t>l</w:t>
      </w:r>
      <w:r>
        <w:t>t</w:t>
      </w:r>
      <w:r>
        <w:rPr>
          <w:spacing w:val="1"/>
        </w:rPr>
        <w:t>e</w:t>
      </w:r>
      <w:r>
        <w:t>rn</w:t>
      </w:r>
      <w:r>
        <w:rPr>
          <w:spacing w:val="-2"/>
        </w:rPr>
        <w:t>a</w:t>
      </w:r>
      <w:r>
        <w:t>tiv</w:t>
      </w:r>
      <w:r>
        <w:rPr>
          <w:spacing w:val="-1"/>
        </w:rPr>
        <w:t>e</w:t>
      </w:r>
      <w:r>
        <w:rPr>
          <w:spacing w:val="2"/>
        </w:rPr>
        <w:t>l</w:t>
      </w:r>
      <w:r>
        <w:t>y</w:t>
      </w:r>
      <w:r>
        <w:rPr>
          <w:spacing w:val="-1"/>
        </w:rPr>
        <w:t xml:space="preserve"> </w:t>
      </w:r>
      <w:r>
        <w:t>mi</w:t>
      </w:r>
      <w:r>
        <w:rPr>
          <w:spacing w:val="2"/>
        </w:rPr>
        <w:t>x</w:t>
      </w:r>
      <w:r>
        <w:t>ing</w:t>
      </w:r>
      <w:r>
        <w:rPr>
          <w:spacing w:val="2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-1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"/>
        </w:rPr>
        <w:t xml:space="preserve"> </w:t>
      </w:r>
      <w:r>
        <w:t>do</w:t>
      </w:r>
      <w:r>
        <w:rPr>
          <w:spacing w:val="2"/>
        </w:rPr>
        <w:t>n</w:t>
      </w:r>
      <w:r>
        <w:t>e</w:t>
      </w:r>
      <w:r>
        <w:rPr>
          <w:spacing w:val="3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-1"/>
        </w:rPr>
        <w:t xml:space="preserve"> a</w:t>
      </w:r>
      <w:r>
        <w:t>ppro</w:t>
      </w:r>
      <w:r>
        <w:rPr>
          <w:spacing w:val="1"/>
        </w:rPr>
        <w:t>v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ni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5"/>
        </w:rPr>
        <w:t xml:space="preserve"> </w:t>
      </w:r>
      <w:r>
        <w:t>mi</w:t>
      </w:r>
      <w:r>
        <w:rPr>
          <w:spacing w:val="2"/>
        </w:rPr>
        <w:t>x</w:t>
      </w:r>
      <w:r>
        <w:rPr>
          <w:spacing w:val="-1"/>
        </w:rPr>
        <w:t>e</w:t>
      </w:r>
      <w:r>
        <w:t>rs,</w:t>
      </w:r>
      <w:r>
        <w:rPr>
          <w:spacing w:val="4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 xml:space="preserve">re to be </w:t>
      </w:r>
      <w:r>
        <w:rPr>
          <w:spacing w:val="-2"/>
        </w:rPr>
        <w:t>c</w:t>
      </w:r>
      <w:r>
        <w:t>le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e</w:t>
      </w:r>
      <w:r>
        <w:t>d b</w:t>
      </w:r>
      <w:r>
        <w:rPr>
          <w:spacing w:val="-1"/>
        </w:rPr>
        <w:t>e</w:t>
      </w:r>
      <w:r>
        <w:t>f</w:t>
      </w:r>
      <w:r>
        <w:rPr>
          <w:spacing w:val="1"/>
        </w:rPr>
        <w:t>o</w:t>
      </w:r>
      <w:r>
        <w:t>re</w:t>
      </w:r>
      <w:r>
        <w:rPr>
          <w:spacing w:val="-2"/>
        </w:rPr>
        <w:t xml:space="preserve"> </w:t>
      </w:r>
      <w:r>
        <w:t>us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The</w:t>
      </w:r>
      <w:r>
        <w:rPr>
          <w:spacing w:val="10"/>
        </w:rPr>
        <w:t xml:space="preserve"> </w:t>
      </w:r>
      <w:r>
        <w:t>wo</w:t>
      </w:r>
      <w:r>
        <w:rPr>
          <w:spacing w:val="-2"/>
        </w:rPr>
        <w:t>r</w:t>
      </w:r>
      <w:r>
        <w:t>ki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t>time</w:t>
      </w:r>
      <w:r>
        <w:rPr>
          <w:spacing w:val="11"/>
        </w:rPr>
        <w:t xml:space="preserve"> </w:t>
      </w:r>
      <w:r>
        <w:t>p</w:t>
      </w:r>
      <w:r>
        <w:rPr>
          <w:spacing w:val="-1"/>
        </w:rPr>
        <w:t>e</w:t>
      </w:r>
      <w:r>
        <w:t>rmissible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ft</w:t>
      </w:r>
      <w:r>
        <w:rPr>
          <w:spacing w:val="-2"/>
        </w:rPr>
        <w:t>e</w:t>
      </w:r>
      <w:r>
        <w:t>r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ddition</w:t>
      </w:r>
      <w:r>
        <w:rPr>
          <w:spacing w:val="12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10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plast</w:t>
      </w:r>
      <w:r>
        <w:rPr>
          <w:spacing w:val="-1"/>
        </w:rPr>
        <w:t>e</w:t>
      </w:r>
      <w:r>
        <w:t>r</w:t>
      </w:r>
      <w:r>
        <w:rPr>
          <w:spacing w:val="11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t>r</w:t>
      </w:r>
      <w:r>
        <w:rPr>
          <w:spacing w:val="-2"/>
        </w:rPr>
        <w:t>e</w:t>
      </w:r>
      <w:r>
        <w:t>nd</w:t>
      </w:r>
      <w:r>
        <w:rPr>
          <w:spacing w:val="-1"/>
        </w:rPr>
        <w:t>e</w:t>
      </w:r>
      <w:r>
        <w:t>r</w:t>
      </w:r>
      <w:r>
        <w:rPr>
          <w:spacing w:val="11"/>
        </w:rPr>
        <w:t xml:space="preserve"> </w:t>
      </w:r>
      <w:r>
        <w:t>mix</w:t>
      </w:r>
      <w:r>
        <w:rPr>
          <w:spacing w:val="13"/>
        </w:rPr>
        <w:t xml:space="preserve"> </w:t>
      </w:r>
      <w:r>
        <w:t>is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be 30 minutes. Mi</w:t>
      </w:r>
      <w:r>
        <w:rPr>
          <w:spacing w:val="2"/>
        </w:rPr>
        <w:t>x</w:t>
      </w:r>
      <w:r>
        <w:rPr>
          <w:spacing w:val="-1"/>
        </w:rPr>
        <w:t>e</w:t>
      </w:r>
      <w:r>
        <w:t>d plast</w:t>
      </w:r>
      <w:r>
        <w:rPr>
          <w:spacing w:val="-1"/>
        </w:rPr>
        <w:t>e</w:t>
      </w:r>
      <w:r>
        <w:t>r or</w:t>
      </w:r>
      <w:r>
        <w:rPr>
          <w:spacing w:val="-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nd</w:t>
      </w:r>
      <w:r>
        <w:rPr>
          <w:spacing w:val="-1"/>
        </w:rPr>
        <w:t>e</w:t>
      </w:r>
      <w:r>
        <w:t>r t</w:t>
      </w:r>
      <w:r>
        <w:rPr>
          <w:spacing w:val="1"/>
        </w:rPr>
        <w:t>h</w:t>
      </w:r>
      <w:r>
        <w:rPr>
          <w:spacing w:val="-1"/>
        </w:rPr>
        <w:t>a</w:t>
      </w:r>
      <w:r>
        <w:t xml:space="preserve">t has </w:t>
      </w:r>
      <w:r>
        <w:rPr>
          <w:spacing w:val="-2"/>
        </w:rPr>
        <w:t>e</w:t>
      </w:r>
      <w:r>
        <w:rPr>
          <w:spacing w:val="2"/>
        </w:rPr>
        <w:t>x</w:t>
      </w:r>
      <w:r>
        <w:rPr>
          <w:spacing w:val="-1"/>
        </w:rPr>
        <w:t>c</w:t>
      </w:r>
      <w:r>
        <w:rPr>
          <w:spacing w:val="1"/>
        </w:rPr>
        <w:t>ee</w:t>
      </w:r>
      <w:r>
        <w:t>d</w:t>
      </w:r>
      <w:r>
        <w:rPr>
          <w:spacing w:val="-1"/>
        </w:rPr>
        <w:t>e</w:t>
      </w:r>
      <w:r>
        <w:t>d this</w:t>
      </w:r>
      <w:r>
        <w:rPr>
          <w:spacing w:val="3"/>
        </w:rPr>
        <w:t xml:space="preserve"> </w:t>
      </w:r>
      <w:r>
        <w:t>limit is to be</w:t>
      </w:r>
      <w:r>
        <w:rPr>
          <w:spacing w:val="-1"/>
        </w:rPr>
        <w:t xml:space="preserve"> </w:t>
      </w:r>
      <w:r>
        <w:t>r</w:t>
      </w:r>
      <w:r>
        <w:rPr>
          <w:spacing w:val="-2"/>
        </w:rPr>
        <w:t>e</w:t>
      </w:r>
      <w:r>
        <w:t xml:space="preserve">moved </w:t>
      </w:r>
      <w:r>
        <w:rPr>
          <w:spacing w:val="-2"/>
        </w:rPr>
        <w:t>f</w:t>
      </w:r>
      <w:r>
        <w:t xml:space="preserve">rom the site </w:t>
      </w:r>
      <w:r>
        <w:rPr>
          <w:spacing w:val="-1"/>
        </w:rPr>
        <w:t>a</w:t>
      </w:r>
      <w:r>
        <w:t>nd not r</w:t>
      </w:r>
      <w:r>
        <w:rPr>
          <w:spacing w:val="-2"/>
        </w:rPr>
        <w:t>e</w:t>
      </w:r>
      <w:r>
        <w:rPr>
          <w:spacing w:val="-1"/>
        </w:rPr>
        <w:t>-</w:t>
      </w:r>
      <w:r>
        <w:t>tem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us</w:t>
      </w:r>
      <w:r>
        <w:rPr>
          <w:spacing w:val="-1"/>
        </w:rPr>
        <w:t>e</w:t>
      </w:r>
      <w:r>
        <w:t>d in the</w:t>
      </w:r>
      <w:r>
        <w:rPr>
          <w:spacing w:val="-1"/>
        </w:rPr>
        <w:t xml:space="preserve"> </w:t>
      </w:r>
      <w:r>
        <w:t>wo</w:t>
      </w:r>
      <w:r>
        <w:rPr>
          <w:spacing w:val="-2"/>
        </w:rPr>
        <w:t>r</w:t>
      </w:r>
      <w:r>
        <w:t>ks.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  <w:rPr>
          <w:rFonts w:ascii="Calibri" w:hAnsi="Calibri" w:cs="Calibri"/>
        </w:rPr>
      </w:pPr>
      <w:r>
        <w:t>The</w:t>
      </w:r>
      <w:r>
        <w:rPr>
          <w:spacing w:val="48"/>
        </w:rPr>
        <w:t xml:space="preserve"> </w:t>
      </w:r>
      <w:r>
        <w:t>Contra</w:t>
      </w:r>
      <w:r>
        <w:rPr>
          <w:spacing w:val="-1"/>
        </w:rPr>
        <w:t>c</w:t>
      </w:r>
      <w:r>
        <w:t>tor</w:t>
      </w:r>
      <w:r>
        <w:rPr>
          <w:spacing w:val="49"/>
        </w:rPr>
        <w:t xml:space="preserve"> </w:t>
      </w:r>
      <w:r>
        <w:t>is</w:t>
      </w:r>
      <w:r>
        <w:rPr>
          <w:spacing w:val="50"/>
        </w:rPr>
        <w:t xml:space="preserve"> </w:t>
      </w:r>
      <w:r>
        <w:t>to</w:t>
      </w:r>
      <w:r>
        <w:rPr>
          <w:spacing w:val="5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t>sure</w:t>
      </w:r>
      <w:r>
        <w:rPr>
          <w:spacing w:val="48"/>
        </w:rPr>
        <w:t xml:space="preserve"> </w:t>
      </w:r>
      <w:r>
        <w:t>that</w:t>
      </w:r>
      <w:r>
        <w:rPr>
          <w:spacing w:val="50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fore</w:t>
      </w:r>
      <w:r>
        <w:rPr>
          <w:spacing w:val="49"/>
        </w:rPr>
        <w:t xml:space="preserve"> </w:t>
      </w:r>
      <w:r>
        <w:t>p</w:t>
      </w:r>
      <w:r>
        <w:rPr>
          <w:spacing w:val="2"/>
        </w:rPr>
        <w:t>l</w:t>
      </w:r>
      <w:r>
        <w:rPr>
          <w:spacing w:val="-1"/>
        </w:rPr>
        <w:t>a</w:t>
      </w:r>
      <w:r>
        <w:t>ste</w:t>
      </w:r>
      <w:r>
        <w:rPr>
          <w:spacing w:val="-1"/>
        </w:rPr>
        <w:t>r</w:t>
      </w:r>
      <w:r>
        <w:rPr>
          <w:spacing w:val="2"/>
        </w:rPr>
        <w:t>i</w:t>
      </w:r>
      <w:r>
        <w:t>ng</w:t>
      </w:r>
      <w:r>
        <w:rPr>
          <w:spacing w:val="47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51"/>
        </w:rPr>
        <w:t xml:space="preserve"> </w:t>
      </w:r>
      <w:r>
        <w:t>r</w:t>
      </w:r>
      <w:r>
        <w:rPr>
          <w:spacing w:val="-2"/>
        </w:rPr>
        <w:t>e</w:t>
      </w:r>
      <w:r>
        <w:t>nd</w:t>
      </w:r>
      <w:r>
        <w:rPr>
          <w:spacing w:val="1"/>
        </w:rPr>
        <w:t>e</w:t>
      </w:r>
      <w:r>
        <w:t>ring</w:t>
      </w:r>
      <w:r>
        <w:rPr>
          <w:spacing w:val="49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1"/>
        </w:rPr>
        <w:t>e</w:t>
      </w:r>
      <w:r>
        <w:t>n</w:t>
      </w:r>
      <w:r>
        <w:rPr>
          <w:spacing w:val="-1"/>
        </w:rPr>
        <w:t>ce</w:t>
      </w:r>
      <w:r>
        <w:t>s</w:t>
      </w:r>
      <w:r>
        <w:rPr>
          <w:spacing w:val="50"/>
        </w:rPr>
        <w:t xml:space="preserve"> </w:t>
      </w:r>
      <w:r>
        <w:t>the</w:t>
      </w:r>
      <w:r>
        <w:rPr>
          <w:spacing w:val="51"/>
        </w:rPr>
        <w:t xml:space="preserve"> </w:t>
      </w:r>
      <w:r>
        <w:t>junctions b</w:t>
      </w:r>
      <w:r>
        <w:rPr>
          <w:spacing w:val="-1"/>
        </w:rPr>
        <w:t>e</w:t>
      </w:r>
      <w:r>
        <w:t>tw</w:t>
      </w:r>
      <w:r>
        <w:rPr>
          <w:spacing w:val="-1"/>
        </w:rPr>
        <w:t>ee</w:t>
      </w:r>
      <w:r>
        <w:t>n</w:t>
      </w:r>
      <w:r>
        <w:rPr>
          <w:spacing w:val="58"/>
        </w:rPr>
        <w:t xml:space="preserve"> </w:t>
      </w:r>
      <w:r>
        <w:t>di</w:t>
      </w:r>
      <w:r>
        <w:rPr>
          <w:spacing w:val="1"/>
        </w:rPr>
        <w:t>f</w:t>
      </w:r>
      <w:r>
        <w:t>f</w:t>
      </w:r>
      <w:r>
        <w:rPr>
          <w:spacing w:val="-2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56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a</w:t>
      </w:r>
      <w:r>
        <w:t>se 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1"/>
        </w:rPr>
        <w:t xml:space="preserve"> </w:t>
      </w:r>
      <w:r>
        <w:t>or</w:t>
      </w:r>
      <w:r>
        <w:rPr>
          <w:spacing w:val="58"/>
        </w:rPr>
        <w:t xml:space="preserve"> </w:t>
      </w:r>
      <w:r>
        <w:t>b</w:t>
      </w:r>
      <w:r>
        <w:rPr>
          <w:spacing w:val="-1"/>
        </w:rPr>
        <w:t>e</w:t>
      </w:r>
      <w:r>
        <w:t>t</w:t>
      </w:r>
      <w:r>
        <w:rPr>
          <w:spacing w:val="2"/>
        </w:rPr>
        <w:t>w</w:t>
      </w:r>
      <w:r>
        <w:rPr>
          <w:spacing w:val="-1"/>
        </w:rPr>
        <w:t>ee</w:t>
      </w:r>
      <w:r>
        <w:t>n</w:t>
      </w:r>
      <w:r>
        <w:rPr>
          <w:spacing w:val="59"/>
        </w:rPr>
        <w:t xml:space="preserve"> </w:t>
      </w:r>
      <w:r>
        <w:rPr>
          <w:rFonts w:ascii="Calibri" w:hAnsi="Calibri" w:cs="Calibri"/>
        </w:rPr>
        <w:t>p</w:t>
      </w:r>
      <w:r>
        <w:rPr>
          <w:rFonts w:ascii="Calibri" w:hAnsi="Calibri" w:cs="Calibri"/>
          <w:spacing w:val="2"/>
        </w:rPr>
        <w:t>l</w:t>
      </w:r>
      <w:r>
        <w:rPr>
          <w:rFonts w:ascii="Calibri" w:hAnsi="Calibri" w:cs="Calibri"/>
        </w:rPr>
        <w:t>aster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d</w:t>
      </w:r>
      <w:r>
        <w:rPr>
          <w:rFonts w:ascii="Calibri" w:hAnsi="Calibri" w:cs="Calibri"/>
          <w:spacing w:val="39"/>
        </w:rPr>
        <w:t xml:space="preserve"> </w:t>
      </w:r>
      <w:r>
        <w:rPr>
          <w:rFonts w:ascii="Calibri" w:hAnsi="Calibri" w:cs="Calibri"/>
        </w:rPr>
        <w:t>rigid</w:t>
      </w:r>
      <w:r>
        <w:rPr>
          <w:rFonts w:ascii="Calibri" w:hAnsi="Calibri" w:cs="Calibri"/>
          <w:spacing w:val="41"/>
        </w:rPr>
        <w:t xml:space="preserve"> </w:t>
      </w:r>
      <w:r>
        <w:rPr>
          <w:rFonts w:ascii="Calibri" w:hAnsi="Calibri" w:cs="Calibri"/>
        </w:rPr>
        <w:t>s</w:t>
      </w:r>
      <w:r>
        <w:rPr>
          <w:rFonts w:ascii="Calibri" w:hAnsi="Calibri" w:cs="Calibri"/>
          <w:spacing w:val="-2"/>
        </w:rPr>
        <w:t>h</w:t>
      </w:r>
      <w:r>
        <w:rPr>
          <w:rFonts w:ascii="Calibri" w:hAnsi="Calibri" w:cs="Calibri"/>
        </w:rPr>
        <w:t>eet</w:t>
      </w:r>
      <w:r>
        <w:rPr>
          <w:rFonts w:ascii="Calibri" w:hAnsi="Calibri" w:cs="Calibri"/>
          <w:spacing w:val="39"/>
        </w:rPr>
        <w:t xml:space="preserve"> </w:t>
      </w:r>
      <w:r>
        <w:rPr>
          <w:rFonts w:ascii="Calibri" w:hAnsi="Calibri" w:cs="Calibri"/>
          <w:spacing w:val="-3"/>
        </w:rPr>
        <w:t>a</w:t>
      </w:r>
      <w:r>
        <w:rPr>
          <w:rFonts w:ascii="Calibri" w:hAnsi="Calibri" w:cs="Calibri"/>
          <w:spacing w:val="-2"/>
        </w:rPr>
        <w:t>n</w:t>
      </w:r>
      <w:r>
        <w:rPr>
          <w:rFonts w:ascii="Calibri" w:hAnsi="Calibri" w:cs="Calibri"/>
        </w:rPr>
        <w:t>d</w:t>
      </w:r>
      <w:r>
        <w:rPr>
          <w:rFonts w:ascii="Calibri" w:hAnsi="Calibri" w:cs="Calibri"/>
          <w:spacing w:val="39"/>
        </w:rPr>
        <w:t xml:space="preserve"> </w:t>
      </w:r>
      <w:r>
        <w:rPr>
          <w:rFonts w:ascii="Calibri" w:hAnsi="Calibri" w:cs="Calibri"/>
        </w:rPr>
        <w:t>plas</w:t>
      </w:r>
      <w:r>
        <w:rPr>
          <w:rFonts w:ascii="Calibri" w:hAnsi="Calibri" w:cs="Calibri"/>
          <w:spacing w:val="-2"/>
        </w:rPr>
        <w:t>t</w:t>
      </w:r>
      <w:r>
        <w:rPr>
          <w:rFonts w:ascii="Calibri" w:hAnsi="Calibri" w:cs="Calibri"/>
        </w:rPr>
        <w:t>ered</w:t>
      </w:r>
      <w:r>
        <w:rPr>
          <w:rFonts w:ascii="Calibri" w:hAnsi="Calibri" w:cs="Calibri"/>
          <w:spacing w:val="40"/>
        </w:rPr>
        <w:t xml:space="preserve"> </w:t>
      </w:r>
      <w:r>
        <w:rPr>
          <w:rFonts w:ascii="Calibri" w:hAnsi="Calibri" w:cs="Calibri"/>
          <w:spacing w:val="-3"/>
        </w:rPr>
        <w:t>s</w:t>
      </w:r>
      <w:r>
        <w:rPr>
          <w:rFonts w:ascii="Calibri" w:hAnsi="Calibri" w:cs="Calibri"/>
        </w:rPr>
        <w:t>ol</w:t>
      </w:r>
      <w:r>
        <w:rPr>
          <w:rFonts w:ascii="Calibri" w:hAnsi="Calibri" w:cs="Calibri"/>
          <w:spacing w:val="-2"/>
        </w:rPr>
        <w:t>i</w:t>
      </w:r>
      <w:r>
        <w:rPr>
          <w:rFonts w:ascii="Calibri" w:hAnsi="Calibri" w:cs="Calibri"/>
        </w:rPr>
        <w:t xml:space="preserve">d </w:t>
      </w:r>
      <w:r>
        <w:rPr>
          <w:rFonts w:ascii="Calibri" w:hAnsi="Calibri" w:cs="Calibri"/>
          <w:spacing w:val="1"/>
        </w:rPr>
        <w:t>b</w:t>
      </w:r>
      <w:r>
        <w:rPr>
          <w:rFonts w:ascii="Calibri" w:hAnsi="Calibri" w:cs="Calibri"/>
        </w:rPr>
        <w:t>a</w:t>
      </w:r>
      <w:r>
        <w:rPr>
          <w:rFonts w:ascii="Calibri" w:hAnsi="Calibri" w:cs="Calibri"/>
          <w:spacing w:val="-1"/>
        </w:rPr>
        <w:t>c</w:t>
      </w:r>
      <w:r>
        <w:rPr>
          <w:rFonts w:ascii="Calibri" w:hAnsi="Calibri" w:cs="Calibri"/>
          <w:spacing w:val="-2"/>
        </w:rPr>
        <w:t>k</w:t>
      </w:r>
      <w:r>
        <w:rPr>
          <w:rFonts w:ascii="Calibri" w:hAnsi="Calibri" w:cs="Calibri"/>
        </w:rPr>
        <w:t>gro</w:t>
      </w:r>
      <w:r>
        <w:rPr>
          <w:rFonts w:ascii="Calibri" w:hAnsi="Calibri" w:cs="Calibri"/>
          <w:spacing w:val="1"/>
        </w:rPr>
        <w:t>u</w:t>
      </w:r>
      <w:r>
        <w:rPr>
          <w:rFonts w:ascii="Calibri" w:hAnsi="Calibri" w:cs="Calibri"/>
        </w:rPr>
        <w:t>nds</w:t>
      </w:r>
      <w:r>
        <w:rPr>
          <w:spacing w:val="-1"/>
        </w:rPr>
        <w:t>a</w:t>
      </w:r>
      <w:r>
        <w:t>re</w:t>
      </w:r>
      <w:r>
        <w:rPr>
          <w:spacing w:val="-4"/>
        </w:rPr>
        <w:t xml:space="preserve"> </w:t>
      </w:r>
      <w:r>
        <w:rPr>
          <w:rFonts w:ascii="Calibri" w:hAnsi="Calibri" w:cs="Calibri"/>
          <w:spacing w:val="-1"/>
        </w:rPr>
        <w:t>c</w:t>
      </w:r>
      <w:r>
        <w:rPr>
          <w:rFonts w:ascii="Calibri" w:hAnsi="Calibri" w:cs="Calibri"/>
        </w:rPr>
        <w:t>ut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th</w:t>
      </w:r>
      <w:r>
        <w:rPr>
          <w:rFonts w:ascii="Calibri" w:hAnsi="Calibri" w:cs="Calibri"/>
          <w:spacing w:val="-3"/>
        </w:rPr>
        <w:t>r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 xml:space="preserve">ugh </w:t>
      </w:r>
      <w:r>
        <w:rPr>
          <w:rFonts w:ascii="Calibri" w:hAnsi="Calibri" w:cs="Calibri"/>
          <w:spacing w:val="-2"/>
        </w:rPr>
        <w:t>w</w:t>
      </w:r>
      <w:r>
        <w:rPr>
          <w:rFonts w:ascii="Calibri" w:hAnsi="Calibri" w:cs="Calibri"/>
        </w:rPr>
        <w:t>i</w:t>
      </w:r>
      <w:r>
        <w:rPr>
          <w:rFonts w:ascii="Calibri" w:hAnsi="Calibri" w:cs="Calibri"/>
          <w:spacing w:val="-2"/>
        </w:rPr>
        <w:t>t</w:t>
      </w:r>
      <w:r>
        <w:rPr>
          <w:rFonts w:ascii="Calibri" w:hAnsi="Calibri" w:cs="Calibri"/>
        </w:rPr>
        <w:t>h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a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f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ne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bla</w:t>
      </w:r>
      <w:r>
        <w:rPr>
          <w:rFonts w:ascii="Calibri" w:hAnsi="Calibri" w:cs="Calibri"/>
          <w:spacing w:val="-1"/>
        </w:rPr>
        <w:t>d</w:t>
      </w:r>
      <w:r>
        <w:rPr>
          <w:rFonts w:ascii="Calibri" w:hAnsi="Calibri" w:cs="Calibri"/>
        </w:rPr>
        <w:t>e in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a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ne</w:t>
      </w:r>
      <w:r>
        <w:rPr>
          <w:rFonts w:ascii="Calibri" w:hAnsi="Calibri" w:cs="Calibri"/>
          <w:spacing w:val="-2"/>
        </w:rPr>
        <w:t>a</w:t>
      </w:r>
      <w:r>
        <w:rPr>
          <w:rFonts w:ascii="Calibri" w:hAnsi="Calibri" w:cs="Calibri"/>
        </w:rPr>
        <w:t>t,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  <w:spacing w:val="-3"/>
        </w:rPr>
        <w:t>s</w:t>
      </w:r>
      <w:r>
        <w:rPr>
          <w:rFonts w:ascii="Calibri" w:hAnsi="Calibri" w:cs="Calibri"/>
        </w:rPr>
        <w:t>traig</w:t>
      </w:r>
      <w:r>
        <w:rPr>
          <w:rFonts w:ascii="Calibri" w:hAnsi="Calibri" w:cs="Calibri"/>
          <w:spacing w:val="-1"/>
        </w:rPr>
        <w:t>h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l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 xml:space="preserve">ne </w:t>
      </w:r>
      <w:r>
        <w:rPr>
          <w:rFonts w:ascii="Calibri" w:hAnsi="Calibri" w:cs="Calibri"/>
          <w:spacing w:val="-3"/>
        </w:rPr>
        <w:t>a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the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j</w:t>
      </w:r>
      <w:r>
        <w:rPr>
          <w:rFonts w:ascii="Calibri" w:hAnsi="Calibri" w:cs="Calibri"/>
          <w:spacing w:val="1"/>
        </w:rPr>
        <w:t>u</w:t>
      </w:r>
      <w:r>
        <w:rPr>
          <w:rFonts w:ascii="Calibri" w:hAnsi="Calibri" w:cs="Calibri"/>
        </w:rPr>
        <w:t>n</w:t>
      </w:r>
      <w:r>
        <w:rPr>
          <w:rFonts w:ascii="Calibri" w:hAnsi="Calibri" w:cs="Calibri"/>
          <w:spacing w:val="-1"/>
        </w:rPr>
        <w:t>c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o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</w:rPr>
        <w:t>s</w:t>
      </w:r>
    </w:p>
    <w:p w:rsidR="001527E3" w:rsidRDefault="001527E3">
      <w:pPr>
        <w:kinsoku w:val="0"/>
        <w:overflowPunct w:val="0"/>
        <w:spacing w:before="17" w:line="260" w:lineRule="exact"/>
        <w:rPr>
          <w:sz w:val="26"/>
          <w:szCs w:val="26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All</w:t>
      </w:r>
      <w:r>
        <w:rPr>
          <w:spacing w:val="7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6"/>
        </w:rPr>
        <w:t xml:space="preserve"> </w:t>
      </w:r>
      <w:r>
        <w:t>plast</w:t>
      </w:r>
      <w:r>
        <w:rPr>
          <w:spacing w:val="1"/>
        </w:rPr>
        <w:t>er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r</w:t>
      </w:r>
      <w:r>
        <w:rPr>
          <w:spacing w:val="-2"/>
        </w:rPr>
        <w:t>e</w:t>
      </w:r>
      <w:r>
        <w:t>nd</w:t>
      </w:r>
      <w:r>
        <w:rPr>
          <w:spacing w:val="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8"/>
        </w:rPr>
        <w:t xml:space="preserve"> </w:t>
      </w:r>
      <w:r>
        <w:t>spr</w:t>
      </w:r>
      <w:r>
        <w:rPr>
          <w:spacing w:val="3"/>
        </w:rPr>
        <w:t>a</w:t>
      </w:r>
      <w:r>
        <w:rPr>
          <w:spacing w:val="-5"/>
        </w:rPr>
        <w:t>y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r,</w:t>
      </w:r>
      <w:r>
        <w:rPr>
          <w:spacing w:val="6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t>is</w:t>
      </w:r>
      <w:r>
        <w:rPr>
          <w:spacing w:val="7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llow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to d</w:t>
      </w:r>
      <w:r>
        <w:rPr>
          <w:spacing w:val="1"/>
        </w:rPr>
        <w:t>r</w:t>
      </w:r>
      <w:r>
        <w:t>y</w:t>
      </w:r>
      <w:r>
        <w:rPr>
          <w:spacing w:val="18"/>
        </w:rPr>
        <w:t xml:space="preserve"> </w:t>
      </w:r>
      <w:r>
        <w:t>out</w:t>
      </w:r>
      <w:r>
        <w:rPr>
          <w:spacing w:val="24"/>
        </w:rPr>
        <w:t xml:space="preserve"> </w:t>
      </w:r>
      <w:r>
        <w:t>b</w:t>
      </w:r>
      <w:r>
        <w:rPr>
          <w:spacing w:val="1"/>
        </w:rPr>
        <w:t>e</w:t>
      </w:r>
      <w:r>
        <w:t>fo</w:t>
      </w:r>
      <w:r>
        <w:rPr>
          <w:spacing w:val="-2"/>
        </w:rPr>
        <w:t>r</w:t>
      </w:r>
      <w:r>
        <w:t>e</w:t>
      </w:r>
      <w:r>
        <w:rPr>
          <w:spacing w:val="25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k</w:t>
      </w:r>
      <w:r>
        <w:rPr>
          <w:spacing w:val="3"/>
        </w:rPr>
        <w:t>e</w:t>
      </w:r>
      <w:r>
        <w:t>y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1"/>
        </w:rPr>
        <w:t>a</w:t>
      </w:r>
      <w:r>
        <w:t>t</w:t>
      </w:r>
      <w:r>
        <w:rPr>
          <w:spacing w:val="24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rPr>
          <w:spacing w:val="-1"/>
        </w:rPr>
        <w:t>ce</w:t>
      </w:r>
      <w:r>
        <w:t>ment</w:t>
      </w:r>
      <w:r>
        <w:rPr>
          <w:spacing w:val="23"/>
        </w:rPr>
        <w:t xml:space="preserve"> </w:t>
      </w:r>
      <w:r>
        <w:t>slur</w:t>
      </w:r>
      <w:r>
        <w:rPr>
          <w:spacing w:val="3"/>
        </w:rPr>
        <w:t>r</w:t>
      </w:r>
      <w:r>
        <w:t>y</w:t>
      </w:r>
      <w:r>
        <w:rPr>
          <w:spacing w:val="18"/>
        </w:rPr>
        <w:t xml:space="preserve"> </w:t>
      </w:r>
      <w:r>
        <w:t>is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li</w:t>
      </w:r>
      <w:r>
        <w:rPr>
          <w:spacing w:val="-1"/>
        </w:rPr>
        <w:t>e</w:t>
      </w:r>
      <w:r>
        <w:t>d.</w:t>
      </w:r>
      <w:r>
        <w:rPr>
          <w:spacing w:val="23"/>
        </w:rPr>
        <w:t xml:space="preserve"> </w:t>
      </w:r>
      <w:r>
        <w:t>All</w:t>
      </w:r>
      <w:r>
        <w:rPr>
          <w:spacing w:val="24"/>
        </w:rPr>
        <w:t xml:space="preserve"> </w:t>
      </w:r>
      <w:r>
        <w:t>und</w:t>
      </w:r>
      <w:r>
        <w:rPr>
          <w:spacing w:val="-1"/>
        </w:rPr>
        <w:t>e</w:t>
      </w:r>
      <w:r>
        <w:t>r</w:t>
      </w:r>
      <w:r>
        <w:rPr>
          <w:spacing w:val="-2"/>
        </w:rPr>
        <w:t>c</w:t>
      </w:r>
      <w:r>
        <w:t>o</w:t>
      </w:r>
      <w:r>
        <w:rPr>
          <w:spacing w:val="-1"/>
        </w:rPr>
        <w:t>a</w:t>
      </w:r>
      <w:r>
        <w:t>ts</w:t>
      </w:r>
      <w:r>
        <w:rPr>
          <w:spacing w:val="24"/>
        </w:rPr>
        <w:t xml:space="preserve"> </w:t>
      </w:r>
      <w:r>
        <w:rPr>
          <w:spacing w:val="1"/>
        </w:rPr>
        <w:t>a</w:t>
      </w:r>
      <w:r>
        <w:t>re</w:t>
      </w:r>
      <w:r>
        <w:rPr>
          <w:spacing w:val="31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s</w:t>
      </w:r>
      <w:r>
        <w:rPr>
          <w:spacing w:val="-1"/>
        </w:rPr>
        <w:t>c</w:t>
      </w:r>
      <w:r>
        <w:t>r</w:t>
      </w:r>
      <w:r>
        <w:rPr>
          <w:spacing w:val="-2"/>
        </w:rPr>
        <w:t>a</w:t>
      </w:r>
      <w:r>
        <w:t>tc</w:t>
      </w:r>
      <w:r>
        <w:rPr>
          <w:spacing w:val="1"/>
        </w:rPr>
        <w:t>h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to fo</w:t>
      </w:r>
      <w:r>
        <w:rPr>
          <w:spacing w:val="-2"/>
        </w:rPr>
        <w:t>r</w:t>
      </w:r>
      <w:r>
        <w:t>m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q</w:t>
      </w:r>
      <w:r>
        <w:rPr>
          <w:spacing w:val="2"/>
        </w:rPr>
        <w:t>u</w:t>
      </w:r>
      <w:r>
        <w:rPr>
          <w:spacing w:val="-1"/>
        </w:rPr>
        <w:t>a</w:t>
      </w:r>
      <w:r>
        <w:t>te</w:t>
      </w:r>
      <w:r>
        <w:rPr>
          <w:spacing w:val="6"/>
        </w:rPr>
        <w:t xml:space="preserve"> </w:t>
      </w:r>
      <w:r>
        <w:rPr>
          <w:spacing w:val="2"/>
        </w:rPr>
        <w:t>k</w:t>
      </w:r>
      <w:r>
        <w:rPr>
          <w:spacing w:val="3"/>
        </w:rPr>
        <w:t>e</w:t>
      </w:r>
      <w:r>
        <w:t>y</w:t>
      </w:r>
      <w:r>
        <w:rPr>
          <w:spacing w:val="2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8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n</w:t>
      </w:r>
      <w:r>
        <w:rPr>
          <w:spacing w:val="-1"/>
        </w:rPr>
        <w:t>e</w:t>
      </w:r>
      <w:r>
        <w:rPr>
          <w:spacing w:val="2"/>
        </w:rPr>
        <w:t>x</w:t>
      </w:r>
      <w:r>
        <w:t>t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>t.</w:t>
      </w:r>
      <w:r>
        <w:rPr>
          <w:spacing w:val="9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</w:t>
      </w:r>
      <w:r>
        <w:t>tting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>t</w:t>
      </w:r>
      <w:r>
        <w:rPr>
          <w:spacing w:val="7"/>
        </w:rPr>
        <w:t xml:space="preserve"> </w:t>
      </w:r>
      <w:r>
        <w:t>is</w:t>
      </w:r>
      <w:r>
        <w:rPr>
          <w:spacing w:val="7"/>
        </w:rPr>
        <w:t xml:space="preserve"> </w:t>
      </w:r>
      <w:r>
        <w:t>not</w:t>
      </w:r>
      <w:r>
        <w:rPr>
          <w:spacing w:val="9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1"/>
        </w:rPr>
        <w:t>e</w:t>
      </w:r>
      <w:r>
        <w:t>d</w:t>
      </w:r>
      <w:r>
        <w:rPr>
          <w:spacing w:val="6"/>
        </w:rPr>
        <w:t xml:space="preserve"> </w:t>
      </w:r>
      <w:r>
        <w:t>until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flo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 xml:space="preserve">g 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>t has be</w:t>
      </w:r>
      <w:r>
        <w:rPr>
          <w:spacing w:val="-1"/>
        </w:rPr>
        <w:t>e</w:t>
      </w:r>
      <w:r>
        <w:t>n le</w:t>
      </w:r>
      <w:r>
        <w:rPr>
          <w:spacing w:val="-2"/>
        </w:rPr>
        <w:t>f</w:t>
      </w:r>
      <w:r>
        <w:t>t in a</w:t>
      </w:r>
      <w:r>
        <w:rPr>
          <w:spacing w:val="-1"/>
        </w:rPr>
        <w:t xml:space="preserve"> </w:t>
      </w:r>
      <w:r>
        <w:t>m</w:t>
      </w:r>
      <w:r>
        <w:rPr>
          <w:spacing w:val="2"/>
        </w:rPr>
        <w:t>o</w:t>
      </w:r>
      <w:r>
        <w:t xml:space="preserve">ist </w:t>
      </w:r>
      <w:r>
        <w:rPr>
          <w:spacing w:val="-1"/>
        </w:rPr>
        <w:t>c</w:t>
      </w:r>
      <w:r>
        <w:t>ondition for</w:t>
      </w:r>
      <w:r>
        <w:rPr>
          <w:spacing w:val="-1"/>
        </w:rPr>
        <w:t xml:space="preserve"> a</w:t>
      </w:r>
      <w:r>
        <w:t>t l</w:t>
      </w:r>
      <w:r>
        <w:rPr>
          <w:spacing w:val="-1"/>
        </w:rPr>
        <w:t>ea</w:t>
      </w:r>
      <w:r>
        <w:t>st thr</w:t>
      </w:r>
      <w:r>
        <w:rPr>
          <w:spacing w:val="-2"/>
        </w:rPr>
        <w:t>e</w:t>
      </w:r>
      <w:r>
        <w:t>e</w:t>
      </w:r>
      <w:r>
        <w:rPr>
          <w:spacing w:val="-1"/>
        </w:rPr>
        <w:t xml:space="preserve"> </w:t>
      </w:r>
      <w:r>
        <w:t>d</w:t>
      </w:r>
      <w:r>
        <w:rPr>
          <w:spacing w:val="3"/>
        </w:rPr>
        <w:t>a</w:t>
      </w:r>
      <w:r>
        <w:rPr>
          <w:spacing w:val="-5"/>
        </w:rPr>
        <w:t>y</w:t>
      </w:r>
      <w:r>
        <w:t>s.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4"/>
        <w:jc w:val="both"/>
      </w:pPr>
      <w:r>
        <w:t>All</w:t>
      </w:r>
      <w:r>
        <w:rPr>
          <w:spacing w:val="48"/>
        </w:rPr>
        <w:t xml:space="preserve"> </w:t>
      </w:r>
      <w:r>
        <w:t>plast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4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49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ec</w:t>
      </w:r>
      <w:r>
        <w:t>uted</w:t>
      </w:r>
      <w:r>
        <w:rPr>
          <w:spacing w:val="47"/>
        </w:rPr>
        <w:t xml:space="preserve"> </w:t>
      </w:r>
      <w:r>
        <w:t>in</w:t>
      </w:r>
      <w:r>
        <w:rPr>
          <w:spacing w:val="48"/>
        </w:rPr>
        <w:t xml:space="preserve"> </w:t>
      </w:r>
      <w:r>
        <w:t>a</w:t>
      </w:r>
      <w:r>
        <w:rPr>
          <w:spacing w:val="48"/>
        </w:rPr>
        <w:t xml:space="preserve"> </w:t>
      </w:r>
      <w:r>
        <w:t>n</w:t>
      </w:r>
      <w:r>
        <w:rPr>
          <w:spacing w:val="-1"/>
        </w:rPr>
        <w:t>ea</w:t>
      </w:r>
      <w:r>
        <w:t>t</w:t>
      </w:r>
      <w:r>
        <w:rPr>
          <w:spacing w:val="50"/>
        </w:rPr>
        <w:t xml:space="preserve"> </w:t>
      </w:r>
      <w:r>
        <w:t>workmanlike</w:t>
      </w:r>
      <w:r>
        <w:rPr>
          <w:spacing w:val="47"/>
        </w:rPr>
        <w:t xml:space="preserve"> </w:t>
      </w:r>
      <w:r>
        <w:t>mann</w:t>
      </w:r>
      <w:r>
        <w:rPr>
          <w:spacing w:val="-2"/>
        </w:rPr>
        <w:t>e</w:t>
      </w:r>
      <w:r>
        <w:t>r</w:t>
      </w:r>
      <w:r>
        <w:rPr>
          <w:spacing w:val="4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t>made</w:t>
      </w:r>
      <w:r>
        <w:rPr>
          <w:spacing w:val="48"/>
        </w:rPr>
        <w:t xml:space="preserve"> </w:t>
      </w:r>
      <w:r>
        <w:rPr>
          <w:spacing w:val="-3"/>
        </w:rPr>
        <w:t>g</w:t>
      </w:r>
      <w:r>
        <w:t>ood</w:t>
      </w:r>
      <w:r>
        <w:rPr>
          <w:spacing w:val="54"/>
        </w:rPr>
        <w:t xml:space="preserve"> </w:t>
      </w:r>
      <w:r>
        <w:t>to</w:t>
      </w:r>
      <w:r>
        <w:rPr>
          <w:spacing w:val="50"/>
        </w:rPr>
        <w:t xml:space="preserve"> </w:t>
      </w:r>
      <w:r>
        <w:t>wood f</w:t>
      </w:r>
      <w:r>
        <w:rPr>
          <w:spacing w:val="-2"/>
        </w:rPr>
        <w:t>r</w:t>
      </w:r>
      <w:r>
        <w:rPr>
          <w:spacing w:val="-1"/>
        </w:rPr>
        <w:t>a</w:t>
      </w:r>
      <w:r>
        <w:t>mes,</w:t>
      </w:r>
      <w:r>
        <w:rPr>
          <w:spacing w:val="42"/>
        </w:rPr>
        <w:t xml:space="preserve"> </w:t>
      </w:r>
      <w:r>
        <w:t>skirti</w:t>
      </w:r>
      <w:r>
        <w:rPr>
          <w:spacing w:val="2"/>
        </w:rPr>
        <w:t>n</w:t>
      </w:r>
      <w:r>
        <w:rPr>
          <w:spacing w:val="-3"/>
        </w:rPr>
        <w:t>g</w:t>
      </w:r>
      <w:r>
        <w:t>,</w:t>
      </w:r>
      <w:r>
        <w:rPr>
          <w:spacing w:val="42"/>
        </w:rPr>
        <w:t xml:space="preserve"> </w:t>
      </w:r>
      <w:r>
        <w:t>pipes,</w:t>
      </w:r>
      <w:r>
        <w:rPr>
          <w:spacing w:val="42"/>
        </w:rPr>
        <w:t xml:space="preserve"> </w:t>
      </w:r>
      <w:r>
        <w:t>fittin</w:t>
      </w:r>
      <w:r>
        <w:rPr>
          <w:spacing w:val="-3"/>
        </w:rPr>
        <w:t>g</w:t>
      </w:r>
      <w:r>
        <w:t>s</w:t>
      </w:r>
      <w:r>
        <w:rPr>
          <w:spacing w:val="4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lik</w:t>
      </w:r>
      <w:r>
        <w:rPr>
          <w:spacing w:val="-1"/>
        </w:rPr>
        <w:t>e</w:t>
      </w:r>
      <w:r>
        <w:t>.</w:t>
      </w:r>
      <w:r>
        <w:rPr>
          <w:spacing w:val="42"/>
        </w:rPr>
        <w:t xml:space="preserve"> </w:t>
      </w:r>
      <w:r>
        <w:t>Plast</w:t>
      </w:r>
      <w:r>
        <w:rPr>
          <w:spacing w:val="-1"/>
        </w:rPr>
        <w:t>e</w:t>
      </w:r>
      <w:r>
        <w:t>r</w:t>
      </w:r>
      <w:r>
        <w:rPr>
          <w:spacing w:val="-2"/>
        </w:rPr>
        <w:t>w</w:t>
      </w:r>
      <w:r>
        <w:t>ork</w:t>
      </w:r>
      <w:r>
        <w:rPr>
          <w:spacing w:val="42"/>
        </w:rPr>
        <w:t xml:space="preserve"> </w:t>
      </w:r>
      <w:r>
        <w:t>is</w:t>
      </w:r>
      <w:r>
        <w:rPr>
          <w:spacing w:val="43"/>
        </w:rPr>
        <w:t xml:space="preserve"> </w:t>
      </w:r>
      <w:r>
        <w:t>to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t>finished</w:t>
      </w:r>
      <w:r>
        <w:rPr>
          <w:spacing w:val="42"/>
        </w:rPr>
        <w:t xml:space="preserve"> </w:t>
      </w:r>
      <w:r>
        <w:t>with</w:t>
      </w:r>
      <w:r>
        <w:rPr>
          <w:spacing w:val="43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smooth, tro</w:t>
      </w:r>
      <w:r>
        <w:rPr>
          <w:spacing w:val="-1"/>
        </w:rPr>
        <w:t>we</w:t>
      </w:r>
      <w:r>
        <w:t>ll</w:t>
      </w:r>
      <w:r>
        <w:rPr>
          <w:spacing w:val="-1"/>
        </w:rPr>
        <w:t>e</w:t>
      </w:r>
      <w:r>
        <w:t>d fa</w:t>
      </w:r>
      <w:r>
        <w:rPr>
          <w:spacing w:val="-1"/>
        </w:rPr>
        <w:t>ce</w:t>
      </w:r>
      <w:r>
        <w:t xml:space="preserve">, </w:t>
      </w:r>
      <w:r>
        <w:rPr>
          <w:spacing w:val="1"/>
        </w:rPr>
        <w:t>f</w:t>
      </w:r>
      <w:r>
        <w:t>ree</w:t>
      </w:r>
      <w:r>
        <w:rPr>
          <w:spacing w:val="-1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"/>
        </w:rPr>
        <w:t xml:space="preserve"> </w:t>
      </w:r>
      <w:r>
        <w:t>blemish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a</w:t>
      </w:r>
      <w:r>
        <w:t>nd fit to r</w:t>
      </w:r>
      <w:r>
        <w:rPr>
          <w:spacing w:val="-2"/>
        </w:rPr>
        <w:t>e</w:t>
      </w:r>
      <w:r>
        <w:rPr>
          <w:spacing w:val="1"/>
        </w:rPr>
        <w:t>c</w:t>
      </w:r>
      <w:r>
        <w:rPr>
          <w:spacing w:val="-1"/>
        </w:rPr>
        <w:t>e</w:t>
      </w:r>
      <w:r>
        <w:t>ive d</w:t>
      </w:r>
      <w:r>
        <w:rPr>
          <w:spacing w:val="-2"/>
        </w:rPr>
        <w:t>e</w:t>
      </w:r>
      <w:r>
        <w:rPr>
          <w:spacing w:val="-1"/>
        </w:rPr>
        <w:t>c</w:t>
      </w:r>
      <w:r>
        <w:rPr>
          <w:spacing w:val="2"/>
        </w:rPr>
        <w:t>o</w:t>
      </w:r>
      <w:r>
        <w:t>r</w:t>
      </w:r>
      <w:r>
        <w:rPr>
          <w:spacing w:val="-2"/>
        </w:rPr>
        <w:t>a</w:t>
      </w:r>
      <w:r>
        <w:t>tion. R</w:t>
      </w:r>
      <w:r>
        <w:rPr>
          <w:spacing w:val="-1"/>
        </w:rPr>
        <w:t>e</w:t>
      </w:r>
      <w:r>
        <w:t>nd</w:t>
      </w:r>
      <w:r>
        <w:rPr>
          <w:spacing w:val="-1"/>
        </w:rPr>
        <w:t>e</w:t>
      </w:r>
      <w:r>
        <w:t>r is</w:t>
      </w:r>
      <w:r>
        <w:rPr>
          <w:spacing w:val="2"/>
        </w:rPr>
        <w:t xml:space="preserve"> </w:t>
      </w:r>
      <w:r>
        <w:t xml:space="preserve">to be </w:t>
      </w:r>
      <w:r>
        <w:rPr>
          <w:spacing w:val="-2"/>
        </w:rPr>
        <w:t>f</w:t>
      </w:r>
      <w:r>
        <w:t>inish</w:t>
      </w:r>
      <w:r>
        <w:rPr>
          <w:spacing w:val="-1"/>
        </w:rPr>
        <w:t>e</w:t>
      </w:r>
      <w:r>
        <w:t>d with a</w:t>
      </w:r>
      <w:r>
        <w:rPr>
          <w:spacing w:val="-1"/>
        </w:rPr>
        <w:t xml:space="preserve"> </w:t>
      </w:r>
      <w:r>
        <w:t xml:space="preserve">wood </w:t>
      </w:r>
      <w:r>
        <w:rPr>
          <w:spacing w:val="-2"/>
        </w:rPr>
        <w:t>f</w:t>
      </w:r>
      <w:r>
        <w:t>l</w:t>
      </w:r>
      <w:r>
        <w:rPr>
          <w:spacing w:val="2"/>
        </w:rPr>
        <w:t>o</w:t>
      </w:r>
      <w:r>
        <w:rPr>
          <w:spacing w:val="-1"/>
        </w:rPr>
        <w:t>a</w:t>
      </w:r>
      <w:r>
        <w:t>t. A</w:t>
      </w:r>
      <w:r>
        <w:rPr>
          <w:spacing w:val="4"/>
        </w:rPr>
        <w:t>n</w:t>
      </w:r>
      <w:r>
        <w:t>y</w:t>
      </w:r>
      <w:r>
        <w:rPr>
          <w:spacing w:val="-5"/>
        </w:rPr>
        <w:t xml:space="preserve"> </w:t>
      </w:r>
      <w:r>
        <w:t>blown,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ra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 xml:space="preserve">d </w:t>
      </w:r>
      <w:r>
        <w:rPr>
          <w:spacing w:val="2"/>
        </w:rPr>
        <w:t>o</w:t>
      </w:r>
      <w:r>
        <w:t>r oth</w:t>
      </w:r>
      <w:r>
        <w:rPr>
          <w:spacing w:val="-2"/>
        </w:rPr>
        <w:t>e</w:t>
      </w:r>
      <w:r>
        <w:rPr>
          <w:spacing w:val="1"/>
        </w:rPr>
        <w:t>r</w:t>
      </w:r>
      <w:r>
        <w:t>wise</w:t>
      </w:r>
      <w:r>
        <w:rPr>
          <w:spacing w:val="-1"/>
        </w:rPr>
        <w:t xml:space="preserve"> </w:t>
      </w:r>
      <w:r>
        <w:t>d</w:t>
      </w:r>
      <w:r>
        <w:rPr>
          <w:spacing w:val="1"/>
        </w:rPr>
        <w:t>a</w:t>
      </w:r>
      <w:r>
        <w:t>mag</w:t>
      </w:r>
      <w:r>
        <w:rPr>
          <w:spacing w:val="-2"/>
        </w:rPr>
        <w:t>e</w:t>
      </w:r>
      <w:r>
        <w:t>d pl</w:t>
      </w:r>
      <w:r>
        <w:rPr>
          <w:spacing w:val="2"/>
        </w:rPr>
        <w:t>a</w:t>
      </w:r>
      <w:r>
        <w:t>ster</w:t>
      </w:r>
      <w:r>
        <w:rPr>
          <w:spacing w:val="1"/>
        </w:rPr>
        <w:t xml:space="preserve"> </w:t>
      </w:r>
      <w:r>
        <w:t>or r</w:t>
      </w:r>
      <w:r>
        <w:rPr>
          <w:spacing w:val="-1"/>
        </w:rPr>
        <w:t>e</w:t>
      </w:r>
      <w:r>
        <w:t>nd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c</w:t>
      </w:r>
      <w:r>
        <w:t>on</w:t>
      </w:r>
      <w:r>
        <w:rPr>
          <w:spacing w:val="2"/>
        </w:rPr>
        <w:t>d</w:t>
      </w:r>
      <w:r>
        <w:rPr>
          <w:spacing w:val="-1"/>
        </w:rPr>
        <w:t>e</w:t>
      </w:r>
      <w:r>
        <w:t xml:space="preserve">mned </w:t>
      </w:r>
      <w:r>
        <w:rPr>
          <w:spacing w:val="2"/>
        </w:rPr>
        <w:t>b</w:t>
      </w:r>
      <w:r>
        <w:t>y</w:t>
      </w:r>
      <w:r>
        <w:rPr>
          <w:spacing w:val="26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Consultant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is</w:t>
      </w:r>
      <w:r>
        <w:rPr>
          <w:spacing w:val="31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h</w:t>
      </w:r>
      <w:r>
        <w:rPr>
          <w:spacing w:val="-1"/>
        </w:rPr>
        <w:t>ac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off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de</w:t>
      </w:r>
      <w:r>
        <w:rPr>
          <w:spacing w:val="32"/>
        </w:rPr>
        <w:t xml:space="preserve"> </w:t>
      </w:r>
      <w:r>
        <w:rPr>
          <w:spacing w:val="-3"/>
        </w:rPr>
        <w:t>g</w:t>
      </w:r>
      <w:r>
        <w:t>ood</w:t>
      </w:r>
      <w:r>
        <w:rPr>
          <w:spacing w:val="30"/>
        </w:rPr>
        <w:t xml:space="preserve"> </w:t>
      </w:r>
      <w:r>
        <w:t>with</w:t>
      </w:r>
      <w:r>
        <w:rPr>
          <w:spacing w:val="31"/>
        </w:rPr>
        <w:t xml:space="preserve"> </w:t>
      </w:r>
      <w:r>
        <w:t>quick</w:t>
      </w:r>
      <w:r>
        <w:rPr>
          <w:spacing w:val="30"/>
        </w:rPr>
        <w:t xml:space="preserve"> </w:t>
      </w:r>
      <w:r>
        <w:t>s</w:t>
      </w:r>
      <w:r>
        <w:rPr>
          <w:spacing w:val="-1"/>
        </w:rPr>
        <w:t>e</w:t>
      </w:r>
      <w:r>
        <w:t>tting</w:t>
      </w:r>
      <w:r>
        <w:rPr>
          <w:spacing w:val="29"/>
        </w:rPr>
        <w:t xml:space="preserve"> </w:t>
      </w:r>
      <w:r>
        <w:t>plast</w:t>
      </w:r>
      <w:r>
        <w:rPr>
          <w:spacing w:val="-1"/>
        </w:rPr>
        <w:t>e</w:t>
      </w:r>
      <w:r>
        <w:t>r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1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</w:t>
      </w:r>
      <w:r>
        <w:rPr>
          <w:spacing w:val="1"/>
        </w:rPr>
        <w:t>r</w:t>
      </w:r>
      <w:r>
        <w:rPr>
          <w:spacing w:val="-3"/>
        </w:rPr>
        <w:t>'</w:t>
      </w:r>
      <w:r>
        <w:t xml:space="preserve">s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rPr>
          <w:spacing w:val="-2"/>
        </w:rPr>
        <w:t>F</w:t>
      </w:r>
      <w:r>
        <w:t>ull</w:t>
      </w:r>
      <w:r>
        <w:rPr>
          <w:spacing w:val="12"/>
        </w:rPr>
        <w:t xml:space="preserve"> </w:t>
      </w:r>
      <w:r>
        <w:t>use</w:t>
      </w:r>
      <w:r>
        <w:rPr>
          <w:spacing w:val="11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be</w:t>
      </w:r>
      <w:r>
        <w:rPr>
          <w:spacing w:val="12"/>
        </w:rPr>
        <w:t xml:space="preserve"> </w:t>
      </w:r>
      <w:r>
        <w:t>made</w:t>
      </w:r>
      <w:r>
        <w:rPr>
          <w:spacing w:val="12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grou</w:t>
      </w:r>
      <w:r>
        <w:rPr>
          <w:spacing w:val="-1"/>
        </w:rPr>
        <w:t>n</w:t>
      </w:r>
      <w:r>
        <w:t>ds,</w:t>
      </w:r>
      <w:r>
        <w:rPr>
          <w:spacing w:val="14"/>
        </w:rPr>
        <w:t xml:space="preserve"> </w:t>
      </w:r>
      <w:r>
        <w:t>rul</w:t>
      </w:r>
      <w:r>
        <w:rPr>
          <w:spacing w:val="-2"/>
        </w:rPr>
        <w:t>e</w:t>
      </w:r>
      <w:r>
        <w:t>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2"/>
        </w:rPr>
        <w:t>l</w:t>
      </w:r>
      <w:r>
        <w:t>e</w:t>
      </w:r>
      <w:r>
        <w:rPr>
          <w:spacing w:val="10"/>
        </w:rPr>
        <w:t xml:space="preserve"> </w:t>
      </w:r>
      <w:r>
        <w:t>tro</w:t>
      </w:r>
      <w:r>
        <w:rPr>
          <w:spacing w:val="1"/>
        </w:rPr>
        <w:t>w</w:t>
      </w:r>
      <w:r>
        <w:rPr>
          <w:spacing w:val="-1"/>
        </w:rPr>
        <w:t>e</w:t>
      </w:r>
      <w:r>
        <w:t>ls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e</w:t>
      </w:r>
      <w:r>
        <w:t>ns</w:t>
      </w:r>
      <w:r>
        <w:rPr>
          <w:spacing w:val="2"/>
        </w:rPr>
        <w:t>u</w:t>
      </w:r>
      <w:r>
        <w:t>re</w:t>
      </w:r>
      <w:r>
        <w:rPr>
          <w:spacing w:val="12"/>
        </w:rPr>
        <w:t xml:space="preserve"> </w:t>
      </w:r>
      <w:r>
        <w:t>that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w</w:t>
      </w:r>
      <w:r>
        <w:rPr>
          <w:spacing w:val="-2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1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t>finish plane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>nd tr</w:t>
      </w:r>
      <w:r>
        <w:rPr>
          <w:spacing w:val="1"/>
        </w:rPr>
        <w:t>u</w:t>
      </w:r>
      <w:r>
        <w:t>e</w:t>
      </w:r>
      <w:r>
        <w:rPr>
          <w:spacing w:val="-1"/>
        </w:rPr>
        <w:t xml:space="preserve"> </w:t>
      </w:r>
      <w:r>
        <w:t xml:space="preserve">to line in </w:t>
      </w:r>
      <w:r>
        <w:rPr>
          <w:spacing w:val="1"/>
        </w:rPr>
        <w:t>a</w:t>
      </w:r>
      <w:r>
        <w:t>ll dir</w:t>
      </w:r>
      <w:r>
        <w:rPr>
          <w:spacing w:val="-2"/>
        </w:rPr>
        <w:t>e</w:t>
      </w:r>
      <w:r>
        <w:rPr>
          <w:spacing w:val="-1"/>
        </w:rPr>
        <w:t>c</w:t>
      </w:r>
      <w:r>
        <w:t xml:space="preserve">tion </w:t>
      </w:r>
      <w:r>
        <w:rPr>
          <w:spacing w:val="-1"/>
        </w:rPr>
        <w:t>a</w:t>
      </w:r>
      <w:r>
        <w:t xml:space="preserve">nd that 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rPr>
          <w:spacing w:val="1"/>
        </w:rPr>
        <w:t>a</w:t>
      </w:r>
      <w:r>
        <w:t>n</w:t>
      </w:r>
      <w:r>
        <w:rPr>
          <w:spacing w:val="-3"/>
        </w:rPr>
        <w:t>g</w:t>
      </w:r>
      <w:r>
        <w:t>les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re str</w:t>
      </w:r>
      <w:r>
        <w:rPr>
          <w:spacing w:val="-1"/>
        </w:rPr>
        <w:t>a</w:t>
      </w:r>
      <w:r>
        <w:rPr>
          <w:spacing w:val="2"/>
        </w:rPr>
        <w:t>i</w:t>
      </w:r>
      <w:r>
        <w:rPr>
          <w:spacing w:val="-3"/>
        </w:rPr>
        <w:t>g</w:t>
      </w:r>
      <w:r>
        <w:t xml:space="preserve">ht, true </w:t>
      </w:r>
      <w:r>
        <w:rPr>
          <w:spacing w:val="-1"/>
        </w:rPr>
        <w:t>a</w:t>
      </w:r>
      <w:r>
        <w:rPr>
          <w:spacing w:val="2"/>
        </w:rPr>
        <w:t>n</w:t>
      </w:r>
      <w:r>
        <w:t>d plumb. Pri</w:t>
      </w:r>
      <w:r>
        <w:rPr>
          <w:spacing w:val="-2"/>
        </w:rPr>
        <w:t>c</w:t>
      </w:r>
      <w:r>
        <w:rPr>
          <w:spacing w:val="-1"/>
        </w:rPr>
        <w:t>e</w:t>
      </w:r>
      <w:r>
        <w:t>s for plast</w:t>
      </w:r>
      <w:r>
        <w:rPr>
          <w:spacing w:val="-1"/>
        </w:rPr>
        <w:t>e</w:t>
      </w:r>
      <w:r>
        <w:t>ring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r</w:t>
      </w:r>
      <w:r>
        <w:rPr>
          <w:spacing w:val="-2"/>
        </w:rPr>
        <w:t>e</w:t>
      </w:r>
      <w:r>
        <w:t>nd</w:t>
      </w:r>
      <w:r>
        <w:rPr>
          <w:spacing w:val="1"/>
        </w:rPr>
        <w:t>e</w:t>
      </w:r>
      <w:r>
        <w:t>ring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19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t>nsure</w:t>
      </w:r>
      <w:r>
        <w:rPr>
          <w:spacing w:val="19"/>
        </w:rPr>
        <w:t xml:space="preserve"> </w:t>
      </w:r>
      <w:r>
        <w:t>that</w:t>
      </w:r>
      <w:r>
        <w:rPr>
          <w:spacing w:val="21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21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21"/>
        </w:rPr>
        <w:t xml:space="preserve"> </w:t>
      </w:r>
      <w:r>
        <w:t>w</w:t>
      </w:r>
      <w:r>
        <w:rPr>
          <w:spacing w:val="-2"/>
        </w:rPr>
        <w:t>a</w:t>
      </w:r>
      <w:r>
        <w:t>lls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rPr>
          <w:spacing w:val="-1"/>
        </w:rPr>
        <w:t>ce</w:t>
      </w:r>
      <w:r>
        <w:t>ilin</w:t>
      </w:r>
      <w:r>
        <w:rPr>
          <w:spacing w:val="-2"/>
        </w:rPr>
        <w:t>g</w:t>
      </w:r>
      <w:r>
        <w:t>s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20"/>
        </w:rPr>
        <w:t xml:space="preserve"> </w:t>
      </w:r>
      <w:r>
        <w:rPr>
          <w:spacing w:val="-1"/>
        </w:rPr>
        <w:t>e</w:t>
      </w:r>
      <w:r>
        <w:t>f</w:t>
      </w:r>
      <w:r>
        <w:rPr>
          <w:spacing w:val="-2"/>
        </w:rPr>
        <w:t>f</w:t>
      </w:r>
      <w:r>
        <w:rPr>
          <w:spacing w:val="1"/>
        </w:rPr>
        <w:t>e</w:t>
      </w:r>
      <w:r>
        <w:rPr>
          <w:spacing w:val="-1"/>
        </w:rPr>
        <w:t>c</w:t>
      </w:r>
      <w:r>
        <w:t>tiv</w:t>
      </w:r>
      <w:r>
        <w:rPr>
          <w:spacing w:val="-1"/>
        </w:rPr>
        <w:t>e</w:t>
      </w:r>
      <w:r>
        <w:rPr>
          <w:spacing w:val="5"/>
        </w:rPr>
        <w:t>l</w:t>
      </w:r>
      <w:r>
        <w:t>y</w:t>
      </w:r>
      <w:r>
        <w:rPr>
          <w:spacing w:val="16"/>
        </w:rPr>
        <w:t xml:space="preserve"> </w:t>
      </w:r>
      <w:r>
        <w:t>'</w:t>
      </w:r>
      <w:r>
        <w:rPr>
          <w:spacing w:val="-1"/>
        </w:rPr>
        <w:t>c</w:t>
      </w:r>
      <w:r>
        <w:t>ut'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 xml:space="preserve">t the joint so </w:t>
      </w:r>
      <w:r>
        <w:rPr>
          <w:spacing w:val="-1"/>
        </w:rPr>
        <w:t>a</w:t>
      </w:r>
      <w:r>
        <w:t>s to minim</w:t>
      </w:r>
      <w:r>
        <w:rPr>
          <w:spacing w:val="-2"/>
        </w:rPr>
        <w:t>i</w:t>
      </w:r>
      <w:r>
        <w:rPr>
          <w:spacing w:val="-1"/>
        </w:rPr>
        <w:t>z</w:t>
      </w:r>
      <w:r>
        <w:t>e</w:t>
      </w:r>
      <w:r>
        <w:rPr>
          <w:spacing w:val="-1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t>d</w:t>
      </w:r>
      <w:r>
        <w:rPr>
          <w:spacing w:val="2"/>
        </w:rPr>
        <w:t>u</w:t>
      </w:r>
      <w:r>
        <w:t>e</w:t>
      </w:r>
      <w:r>
        <w:rPr>
          <w:spacing w:val="-1"/>
        </w:rPr>
        <w:t xml:space="preserve"> </w:t>
      </w:r>
      <w:r>
        <w:t>to mov</w:t>
      </w:r>
      <w:r>
        <w:rPr>
          <w:spacing w:val="-1"/>
        </w:rPr>
        <w:t>e</w:t>
      </w:r>
      <w:r>
        <w:t>m</w:t>
      </w:r>
      <w:r>
        <w:rPr>
          <w:spacing w:val="1"/>
        </w:rPr>
        <w:t>e</w:t>
      </w:r>
      <w:r>
        <w:t>nt.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50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123" w:name="bookmark122"/>
      <w:bookmarkEnd w:id="123"/>
      <w:r>
        <w:t>Sand</w:t>
      </w:r>
      <w:r>
        <w:rPr>
          <w:spacing w:val="-11"/>
        </w:rPr>
        <w:t xml:space="preserve"> </w:t>
      </w:r>
      <w:r>
        <w:t>C</w:t>
      </w:r>
      <w:r>
        <w:rPr>
          <w:spacing w:val="2"/>
        </w:rPr>
        <w:t>e</w:t>
      </w:r>
      <w:r>
        <w:rPr>
          <w:spacing w:val="-5"/>
        </w:rPr>
        <w:t>m</w:t>
      </w:r>
      <w:r>
        <w:t>ent</w:t>
      </w:r>
      <w:r>
        <w:rPr>
          <w:spacing w:val="-10"/>
        </w:rPr>
        <w:t xml:space="preserve"> </w:t>
      </w:r>
      <w:r>
        <w:t>S</w:t>
      </w:r>
      <w:r>
        <w:rPr>
          <w:spacing w:val="2"/>
        </w:rPr>
        <w:t>c</w:t>
      </w:r>
      <w:r>
        <w:t>r</w:t>
      </w:r>
      <w:r>
        <w:rPr>
          <w:spacing w:val="-1"/>
        </w:rPr>
        <w:t>e</w:t>
      </w:r>
      <w:r>
        <w:t>ed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6"/>
        <w:jc w:val="both"/>
      </w:pPr>
      <w:r>
        <w:rPr>
          <w:spacing w:val="-2"/>
        </w:rPr>
        <w:t>F</w:t>
      </w:r>
      <w:r>
        <w:t>loor</w:t>
      </w:r>
      <w:r>
        <w:rPr>
          <w:spacing w:val="20"/>
        </w:rPr>
        <w:t xml:space="preserve"> </w:t>
      </w:r>
      <w:r>
        <w:t>s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ee</w:t>
      </w:r>
      <w:r>
        <w:t>ds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19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rPr>
          <w:spacing w:val="-1"/>
        </w:rPr>
        <w:t>c</w:t>
      </w:r>
      <w:r>
        <w:t>ompose</w:t>
      </w:r>
      <w:r>
        <w:rPr>
          <w:spacing w:val="20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one</w:t>
      </w:r>
      <w:r>
        <w:rPr>
          <w:spacing w:val="20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rt</w:t>
      </w:r>
      <w:r>
        <w:rPr>
          <w:spacing w:val="21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ment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thr</w:t>
      </w:r>
      <w:r>
        <w:rPr>
          <w:spacing w:val="-2"/>
        </w:rPr>
        <w:t>e</w:t>
      </w:r>
      <w:r>
        <w:t>e</w:t>
      </w:r>
      <w:r>
        <w:rPr>
          <w:spacing w:val="22"/>
        </w:rPr>
        <w:t xml:space="preserve"> </w:t>
      </w:r>
      <w:r>
        <w:t>p</w:t>
      </w:r>
      <w:r>
        <w:rPr>
          <w:spacing w:val="-1"/>
        </w:rPr>
        <w:t>a</w:t>
      </w:r>
      <w:r>
        <w:t>rts</w:t>
      </w:r>
      <w:r>
        <w:rPr>
          <w:spacing w:val="21"/>
        </w:rPr>
        <w:t xml:space="preserve"> </w:t>
      </w:r>
      <w:r>
        <w:t>s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19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20"/>
        </w:rPr>
        <w:t xml:space="preserve"> </w:t>
      </w:r>
      <w:r>
        <w:t xml:space="preserve">smooth </w:t>
      </w:r>
      <w:r>
        <w:rPr>
          <w:spacing w:val="-1"/>
        </w:rPr>
        <w:t>a</w:t>
      </w:r>
      <w:r>
        <w:t>nd</w:t>
      </w:r>
      <w:r>
        <w:rPr>
          <w:spacing w:val="50"/>
        </w:rPr>
        <w:t xml:space="preserve"> </w:t>
      </w:r>
      <w:r>
        <w:t>lev</w:t>
      </w:r>
      <w:r>
        <w:rPr>
          <w:spacing w:val="-2"/>
        </w:rPr>
        <w:t>e</w:t>
      </w:r>
      <w:r>
        <w:t>l.</w:t>
      </w:r>
      <w:r>
        <w:rPr>
          <w:spacing w:val="53"/>
        </w:rPr>
        <w:t xml:space="preserve"> </w:t>
      </w:r>
      <w:r>
        <w:rPr>
          <w:spacing w:val="-2"/>
        </w:rPr>
        <w:t>F</w:t>
      </w:r>
      <w:r>
        <w:t>inal</w:t>
      </w:r>
      <w:r>
        <w:rPr>
          <w:spacing w:val="50"/>
        </w:rPr>
        <w:t xml:space="preserve"> </w:t>
      </w:r>
      <w:r>
        <w:t>di</w:t>
      </w:r>
      <w:r>
        <w:rPr>
          <w:spacing w:val="1"/>
        </w:rPr>
        <w:t>f</w:t>
      </w:r>
      <w:r>
        <w:t>f</w:t>
      </w:r>
      <w:r>
        <w:rPr>
          <w:spacing w:val="-2"/>
        </w:rPr>
        <w:t>e</w:t>
      </w:r>
      <w:r>
        <w:rPr>
          <w:spacing w:val="1"/>
        </w:rPr>
        <w:t>re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49"/>
        </w:rPr>
        <w:t xml:space="preserve"> </w:t>
      </w:r>
      <w:r>
        <w:t>in</w:t>
      </w:r>
      <w:r>
        <w:rPr>
          <w:spacing w:val="50"/>
        </w:rPr>
        <w:t xml:space="preserve"> </w:t>
      </w:r>
      <w:r>
        <w:t>le</w:t>
      </w:r>
      <w:r>
        <w:rPr>
          <w:spacing w:val="1"/>
        </w:rPr>
        <w:t>v</w:t>
      </w:r>
      <w:r>
        <w:rPr>
          <w:spacing w:val="-1"/>
        </w:rPr>
        <w:t>e</w:t>
      </w:r>
      <w:r>
        <w:t>ls</w:t>
      </w:r>
      <w:r>
        <w:rPr>
          <w:spacing w:val="50"/>
        </w:rPr>
        <w:t xml:space="preserve"> </w:t>
      </w:r>
      <w:r>
        <w:t>in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47"/>
        </w:rPr>
        <w:t xml:space="preserve"> </w:t>
      </w:r>
      <w:r>
        <w:t>p</w:t>
      </w:r>
      <w:r>
        <w:rPr>
          <w:spacing w:val="1"/>
        </w:rPr>
        <w:t>a</w:t>
      </w:r>
      <w:r>
        <w:t>rt</w:t>
      </w:r>
      <w:r>
        <w:rPr>
          <w:spacing w:val="49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t>the</w:t>
      </w:r>
      <w:r>
        <w:rPr>
          <w:spacing w:val="51"/>
        </w:rPr>
        <w:t xml:space="preserve"> </w:t>
      </w:r>
      <w:r>
        <w:t>building</w:t>
      </w:r>
      <w:r>
        <w:rPr>
          <w:spacing w:val="48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not</w:t>
      </w:r>
      <w:r>
        <w:rPr>
          <w:spacing w:val="50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cee</w:t>
      </w:r>
      <w:r>
        <w:t>d</w:t>
      </w:r>
      <w:r>
        <w:rPr>
          <w:spacing w:val="50"/>
        </w:rPr>
        <w:t xml:space="preserve"> </w:t>
      </w:r>
      <w:r>
        <w:t>2</w:t>
      </w:r>
      <w:r>
        <w:rPr>
          <w:spacing w:val="50"/>
        </w:rPr>
        <w:t xml:space="preserve"> </w:t>
      </w:r>
      <w:r>
        <w:t>mm, othe</w:t>
      </w:r>
      <w:r>
        <w:rPr>
          <w:spacing w:val="-2"/>
        </w:rPr>
        <w:t>r</w:t>
      </w:r>
      <w:r>
        <w:t>wise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pply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s</w:t>
      </w:r>
      <w:r>
        <w:rPr>
          <w:spacing w:val="-1"/>
        </w:rPr>
        <w:t>e</w:t>
      </w:r>
      <w:r>
        <w:t>l</w:t>
      </w:r>
      <w:r>
        <w:rPr>
          <w:spacing w:val="4"/>
        </w:rPr>
        <w:t>f</w:t>
      </w:r>
      <w:r>
        <w:rPr>
          <w:spacing w:val="-1"/>
        </w:rPr>
        <w:t>-</w:t>
      </w:r>
      <w:r>
        <w:t>lev</w:t>
      </w:r>
      <w:r>
        <w:rPr>
          <w:spacing w:val="-2"/>
        </w:rPr>
        <w:t>e</w:t>
      </w:r>
      <w:r>
        <w:t>l</w:t>
      </w:r>
      <w:r>
        <w:rPr>
          <w:spacing w:val="3"/>
        </w:rPr>
        <w:t>l</w:t>
      </w:r>
      <w:r>
        <w:t>ing</w:t>
      </w:r>
      <w:r>
        <w:rPr>
          <w:spacing w:val="5"/>
        </w:rPr>
        <w:t xml:space="preserve"> </w:t>
      </w:r>
      <w:r>
        <w:t>s</w:t>
      </w:r>
      <w:r>
        <w:rPr>
          <w:spacing w:val="-1"/>
        </w:rPr>
        <w:t>c</w:t>
      </w:r>
      <w:r>
        <w:t>re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finish the su</w:t>
      </w:r>
      <w:r>
        <w:rPr>
          <w:spacing w:val="-1"/>
        </w:rPr>
        <w:t>r</w:t>
      </w:r>
      <w:r>
        <w:t>f</w:t>
      </w:r>
      <w:r>
        <w:rPr>
          <w:spacing w:val="-2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.</w:t>
      </w:r>
    </w:p>
    <w:p w:rsidR="001527E3" w:rsidRDefault="001527E3">
      <w:pPr>
        <w:pStyle w:val="BodyText"/>
        <w:kinsoku w:val="0"/>
        <w:overflowPunct w:val="0"/>
        <w:spacing w:line="359" w:lineRule="auto"/>
        <w:ind w:right="106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8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29"/>
        </w:rPr>
        <w:t xml:space="preserve"> </w:t>
      </w:r>
      <w:r>
        <w:t>b</w:t>
      </w:r>
      <w:r>
        <w:rPr>
          <w:spacing w:val="-1"/>
        </w:rPr>
        <w:t>e</w:t>
      </w:r>
      <w:r>
        <w:t>ds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31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l</w:t>
      </w:r>
      <w:r>
        <w:rPr>
          <w:spacing w:val="1"/>
        </w:rPr>
        <w:t>a</w:t>
      </w:r>
      <w:r>
        <w:t>id</w:t>
      </w:r>
      <w:r>
        <w:rPr>
          <w:spacing w:val="31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31"/>
        </w:rPr>
        <w:t xml:space="preserve"> </w:t>
      </w:r>
      <w:r>
        <w:t>on</w:t>
      </w:r>
      <w:r>
        <w:rPr>
          <w:spacing w:val="30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a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30"/>
        </w:rPr>
        <w:t xml:space="preserve"> </w:t>
      </w:r>
      <w:r>
        <w:t>su</w:t>
      </w:r>
      <w:r>
        <w:rPr>
          <w:spacing w:val="5"/>
        </w:rPr>
        <w:t>b</w:t>
      </w:r>
      <w:r>
        <w:rPr>
          <w:spacing w:val="-1"/>
        </w:rPr>
        <w:t>-</w:t>
      </w:r>
      <w:r>
        <w:t>floor</w:t>
      </w:r>
      <w:r>
        <w:rPr>
          <w:spacing w:val="32"/>
        </w:rPr>
        <w:t xml:space="preserve"> </w:t>
      </w:r>
      <w:r>
        <w:t>that</w:t>
      </w:r>
      <w:r>
        <w:rPr>
          <w:spacing w:val="30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31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</w:t>
      </w:r>
      <w:r>
        <w:t>t,</w:t>
      </w:r>
      <w:r>
        <w:rPr>
          <w:spacing w:val="33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e</w:t>
      </w:r>
      <w:r>
        <w:rPr>
          <w:spacing w:val="30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0"/>
        </w:rPr>
        <w:t xml:space="preserve"> </w:t>
      </w:r>
      <w:r>
        <w:t>the subfloor</w:t>
      </w:r>
      <w:r>
        <w:rPr>
          <w:spacing w:val="20"/>
        </w:rPr>
        <w:t xml:space="preserve"> </w:t>
      </w:r>
      <w:r>
        <w:t>is</w:t>
      </w:r>
      <w:r>
        <w:rPr>
          <w:spacing w:val="22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20"/>
        </w:rPr>
        <w:t xml:space="preserve"> </w:t>
      </w:r>
      <w:r>
        <w:t>thoro</w:t>
      </w:r>
      <w:r>
        <w:rPr>
          <w:spacing w:val="1"/>
        </w:rPr>
        <w:t>u</w:t>
      </w:r>
      <w:r>
        <w:t>gh</w:t>
      </w:r>
      <w:r>
        <w:rPr>
          <w:spacing w:val="2"/>
        </w:rPr>
        <w:t>l</w:t>
      </w:r>
      <w:r>
        <w:t>y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p</w:t>
      </w:r>
      <w:r>
        <w:rPr>
          <w:spacing w:val="1"/>
        </w:rPr>
        <w:t>r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rPr>
          <w:spacing w:val="1"/>
        </w:rPr>
        <w:t>re</w:t>
      </w:r>
      <w:r>
        <w:t>d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t>nsu</w:t>
      </w:r>
      <w:r>
        <w:rPr>
          <w:spacing w:val="1"/>
        </w:rPr>
        <w:t>r</w:t>
      </w:r>
      <w:r>
        <w:t>e</w:t>
      </w:r>
      <w:r>
        <w:rPr>
          <w:spacing w:val="22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3"/>
        </w:rPr>
        <w:t>g</w:t>
      </w:r>
      <w:r>
        <w:t>ood</w:t>
      </w:r>
      <w:r>
        <w:rPr>
          <w:spacing w:val="21"/>
        </w:rPr>
        <w:t xml:space="preserve"> </w:t>
      </w:r>
      <w:r>
        <w:t>bon</w:t>
      </w:r>
      <w:r>
        <w:rPr>
          <w:spacing w:val="2"/>
        </w:rPr>
        <w:t>d</w:t>
      </w:r>
      <w:r>
        <w:t>,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su</w:t>
      </w:r>
      <w:r>
        <w:rPr>
          <w:spacing w:val="1"/>
        </w:rPr>
        <w:t>r</w:t>
      </w:r>
      <w:r>
        <w:t>f</w:t>
      </w:r>
      <w:r>
        <w:rPr>
          <w:spacing w:val="-2"/>
        </w:rPr>
        <w:t>a</w:t>
      </w:r>
      <w:r>
        <w:rPr>
          <w:spacing w:val="1"/>
        </w:rPr>
        <w:t>c</w:t>
      </w:r>
      <w:r>
        <w:t>e</w:t>
      </w:r>
      <w:r>
        <w:rPr>
          <w:spacing w:val="20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 xml:space="preserve">ing </w:t>
      </w:r>
      <w:r>
        <w:rPr>
          <w:spacing w:val="-1"/>
        </w:rPr>
        <w:t>c</w:t>
      </w:r>
      <w:r>
        <w:t>hipped</w:t>
      </w:r>
      <w:r>
        <w:rPr>
          <w:spacing w:val="25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t>a</w:t>
      </w:r>
      <w:r>
        <w:rPr>
          <w:spacing w:val="25"/>
        </w:rPr>
        <w:t xml:space="preserve"> </w:t>
      </w:r>
      <w:r>
        <w:t>pick</w:t>
      </w:r>
      <w:r>
        <w:rPr>
          <w:spacing w:val="25"/>
        </w:rPr>
        <w:t xml:space="preserve"> </w:t>
      </w:r>
      <w:r>
        <w:t>if</w:t>
      </w:r>
      <w:r>
        <w:rPr>
          <w:spacing w:val="25"/>
        </w:rPr>
        <w:t xml:space="preserve"> </w:t>
      </w:r>
      <w:r>
        <w:rPr>
          <w:spacing w:val="-3"/>
        </w:rPr>
        <w:t>n</w:t>
      </w:r>
      <w:r>
        <w:rPr>
          <w:spacing w:val="-1"/>
        </w:rPr>
        <w:t>ece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rPr>
          <w:spacing w:val="-5"/>
        </w:rPr>
        <w:t>y</w:t>
      </w:r>
      <w:r>
        <w:t>,</w:t>
      </w:r>
      <w:r>
        <w:rPr>
          <w:spacing w:val="26"/>
        </w:rPr>
        <w:t xml:space="preserve"> </w:t>
      </w:r>
      <w:r>
        <w:t>brush</w:t>
      </w:r>
      <w:r>
        <w:rPr>
          <w:spacing w:val="-2"/>
        </w:rPr>
        <w:t>e</w:t>
      </w:r>
      <w:r>
        <w:t>d</w:t>
      </w:r>
      <w:r>
        <w:rPr>
          <w:spacing w:val="29"/>
        </w:rPr>
        <w:t xml:space="preserve"> </w:t>
      </w:r>
      <w:r>
        <w:t>w</w:t>
      </w:r>
      <w:r>
        <w:rPr>
          <w:spacing w:val="-2"/>
        </w:rPr>
        <w:t>e</w:t>
      </w:r>
      <w:r>
        <w:t>ll</w:t>
      </w:r>
      <w:r>
        <w:rPr>
          <w:spacing w:val="26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26"/>
        </w:rPr>
        <w:t xml:space="preserve"> </w:t>
      </w:r>
      <w:r>
        <w:t>w</w:t>
      </w:r>
      <w:r>
        <w:rPr>
          <w:spacing w:val="-2"/>
        </w:rPr>
        <w:t>a</w:t>
      </w:r>
      <w:r>
        <w:t>sh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out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r</w:t>
      </w:r>
      <w:r>
        <w:rPr>
          <w:spacing w:val="-2"/>
        </w:rPr>
        <w:t>e</w:t>
      </w:r>
      <w:r>
        <w:t>mo</w:t>
      </w:r>
      <w:r>
        <w:rPr>
          <w:spacing w:val="-2"/>
        </w:rPr>
        <w:t>v</w:t>
      </w:r>
      <w:r>
        <w:t>e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dust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dir</w:t>
      </w:r>
      <w:r>
        <w:rPr>
          <w:spacing w:val="-3"/>
        </w:rPr>
        <w:t>t</w:t>
      </w:r>
      <w:r>
        <w:t xml:space="preserve">,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thorou</w:t>
      </w:r>
      <w:r>
        <w:rPr>
          <w:spacing w:val="-3"/>
        </w:rPr>
        <w:t>g</w:t>
      </w:r>
      <w:r>
        <w:t>h</w:t>
      </w:r>
      <w:r>
        <w:rPr>
          <w:spacing w:val="5"/>
        </w:rPr>
        <w:t>l</w:t>
      </w:r>
      <w:r>
        <w:t>y</w:t>
      </w:r>
      <w:r>
        <w:rPr>
          <w:spacing w:val="18"/>
        </w:rPr>
        <w:t xml:space="preserve"> </w:t>
      </w:r>
      <w:r>
        <w:t>s</w:t>
      </w:r>
      <w:r>
        <w:rPr>
          <w:spacing w:val="2"/>
        </w:rPr>
        <w:t>o</w:t>
      </w:r>
      <w:r>
        <w:rPr>
          <w:spacing w:val="-1"/>
        </w:rPr>
        <w:t>a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24"/>
        </w:rPr>
        <w:t xml:space="preserve"> </w:t>
      </w:r>
      <w:r>
        <w:t>le</w:t>
      </w:r>
      <w:r>
        <w:rPr>
          <w:spacing w:val="-2"/>
        </w:rPr>
        <w:t>f</w:t>
      </w:r>
      <w:r>
        <w:t>t</w:t>
      </w:r>
      <w:r>
        <w:rPr>
          <w:spacing w:val="26"/>
        </w:rPr>
        <w:t xml:space="preserve"> </w:t>
      </w:r>
      <w:r>
        <w:t>on</w:t>
      </w:r>
      <w:r>
        <w:rPr>
          <w:spacing w:val="26"/>
        </w:rPr>
        <w:t xml:space="preserve"> </w:t>
      </w:r>
      <w:r>
        <w:t>ov</w:t>
      </w:r>
      <w:r>
        <w:rPr>
          <w:spacing w:val="-1"/>
        </w:rPr>
        <w:t>e</w:t>
      </w:r>
      <w:r>
        <w:t>rni</w:t>
      </w:r>
      <w:r>
        <w:rPr>
          <w:spacing w:val="-3"/>
        </w:rPr>
        <w:t>g</w:t>
      </w:r>
      <w:r>
        <w:t>ht.</w:t>
      </w:r>
      <w:r>
        <w:rPr>
          <w:spacing w:val="26"/>
        </w:rPr>
        <w:t xml:space="preserve"> </w:t>
      </w:r>
      <w:r>
        <w:t>Surplus</w:t>
      </w:r>
      <w:r>
        <w:rPr>
          <w:spacing w:val="26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24"/>
        </w:rPr>
        <w:t xml:space="preserve"> </w:t>
      </w:r>
      <w:r>
        <w:t>is</w:t>
      </w:r>
      <w:r>
        <w:rPr>
          <w:spacing w:val="26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mopped</w:t>
      </w:r>
      <w:r>
        <w:rPr>
          <w:spacing w:val="25"/>
        </w:rPr>
        <w:t xml:space="preserve"> </w:t>
      </w:r>
      <w:r>
        <w:t>up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rPr>
          <w:spacing w:val="-3"/>
        </w:rPr>
        <w:t>n</w:t>
      </w:r>
      <w:r>
        <w:t>d immedi</w:t>
      </w:r>
      <w:r>
        <w:rPr>
          <w:spacing w:val="-1"/>
        </w:rPr>
        <w:t>a</w:t>
      </w:r>
      <w:r>
        <w:t>te</w:t>
      </w:r>
      <w:r>
        <w:rPr>
          <w:spacing w:val="2"/>
        </w:rPr>
        <w:t>l</w:t>
      </w:r>
      <w:r>
        <w:t>y</w:t>
      </w:r>
      <w:r>
        <w:rPr>
          <w:spacing w:val="4"/>
        </w:rPr>
        <w:t xml:space="preserve"> </w:t>
      </w:r>
      <w:r>
        <w:t>prior</w:t>
      </w:r>
      <w:r>
        <w:rPr>
          <w:spacing w:val="8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spacing w:val="2"/>
        </w:rPr>
        <w:t>l</w:t>
      </w:r>
      <w:r>
        <w:rPr>
          <w:spacing w:val="3"/>
        </w:rPr>
        <w:t>a</w:t>
      </w:r>
      <w:r>
        <w:rPr>
          <w:spacing w:val="-8"/>
        </w:rPr>
        <w:t>y</w:t>
      </w:r>
      <w:r>
        <w:rPr>
          <w:spacing w:val="2"/>
        </w:rPr>
        <w:t>i</w:t>
      </w:r>
      <w:r>
        <w:t>ng</w:t>
      </w:r>
      <w:r>
        <w:rPr>
          <w:spacing w:val="6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d,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su</w:t>
      </w:r>
      <w:r>
        <w:rPr>
          <w:spacing w:val="4"/>
        </w:rPr>
        <w:t>b</w:t>
      </w:r>
      <w:r>
        <w:rPr>
          <w:spacing w:val="1"/>
        </w:rPr>
        <w:t>-</w:t>
      </w:r>
      <w:r>
        <w:t>floor</w:t>
      </w:r>
      <w:r>
        <w:rPr>
          <w:spacing w:val="10"/>
        </w:rPr>
        <w:t xml:space="preserve"> </w:t>
      </w:r>
      <w:r>
        <w:t>is</w:t>
      </w:r>
      <w:r>
        <w:rPr>
          <w:spacing w:val="10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>ted</w:t>
      </w:r>
      <w:r>
        <w:rPr>
          <w:spacing w:val="8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r</w:t>
      </w:r>
      <w:r>
        <w:t>out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n</w:t>
      </w:r>
      <w:r>
        <w:rPr>
          <w:spacing w:val="-1"/>
        </w:rPr>
        <w:t>ea</w:t>
      </w:r>
      <w:r>
        <w:t>t</w:t>
      </w:r>
      <w:r>
        <w:rPr>
          <w:spacing w:val="9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ment w</w:t>
      </w:r>
      <w:r>
        <w:rPr>
          <w:spacing w:val="-2"/>
        </w:rPr>
        <w:t>a</w:t>
      </w:r>
      <w:r>
        <w:t>sh</w:t>
      </w:r>
      <w:r>
        <w:rPr>
          <w:spacing w:val="2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</w:t>
      </w:r>
      <w:r>
        <w:t>ll</w:t>
      </w:r>
      <w:r>
        <w:rPr>
          <w:spacing w:val="2"/>
        </w:rPr>
        <w:t xml:space="preserve"> </w:t>
      </w:r>
      <w:r>
        <w:t>brush</w:t>
      </w:r>
      <w:r>
        <w:rPr>
          <w:spacing w:val="-2"/>
        </w:rPr>
        <w:t>e</w:t>
      </w:r>
      <w:r>
        <w:t>d</w:t>
      </w:r>
      <w:r>
        <w:rPr>
          <w:spacing w:val="4"/>
        </w:rPr>
        <w:t xml:space="preserve"> </w:t>
      </w:r>
      <w:r>
        <w:t>on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7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4"/>
        </w:rPr>
        <w:t xml:space="preserve"> </w:t>
      </w:r>
      <w:r>
        <w:t>proc</w:t>
      </w:r>
      <w:r>
        <w:rPr>
          <w:spacing w:val="-1"/>
        </w:rPr>
        <w:t>ee</w:t>
      </w:r>
      <w:r>
        <w:t>ds.</w:t>
      </w:r>
      <w:r>
        <w:rPr>
          <w:spacing w:val="4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grout</w:t>
      </w:r>
      <w:r>
        <w:rPr>
          <w:spacing w:val="1"/>
        </w:rPr>
        <w:t xml:space="preserve"> </w:t>
      </w:r>
      <w:r>
        <w:t>must</w:t>
      </w:r>
      <w:r>
        <w:rPr>
          <w:spacing w:val="3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p</w:t>
      </w:r>
      <w:r>
        <w:rPr>
          <w:spacing w:val="-1"/>
        </w:rPr>
        <w:t>e</w:t>
      </w:r>
      <w:r>
        <w:t>rmitt</w:t>
      </w:r>
      <w:r>
        <w:rPr>
          <w:spacing w:val="1"/>
        </w:rPr>
        <w:t>e</w:t>
      </w:r>
      <w:r>
        <w:t>d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s</w:t>
      </w:r>
      <w:r>
        <w:rPr>
          <w:spacing w:val="-1"/>
        </w:rPr>
        <w:t>e</w:t>
      </w:r>
      <w:r>
        <w:t>t</w:t>
      </w:r>
      <w:r>
        <w:rPr>
          <w:spacing w:val="2"/>
        </w:rPr>
        <w:t xml:space="preserve"> b</w:t>
      </w:r>
      <w:r>
        <w:rPr>
          <w:spacing w:val="-1"/>
        </w:rPr>
        <w:t>e</w:t>
      </w:r>
      <w:r>
        <w:t>fore</w:t>
      </w:r>
      <w:r>
        <w:rPr>
          <w:spacing w:val="1"/>
        </w:rPr>
        <w:t xml:space="preserve"> </w:t>
      </w:r>
      <w:r>
        <w:t>the b</w:t>
      </w:r>
      <w:r>
        <w:rPr>
          <w:spacing w:val="-1"/>
        </w:rPr>
        <w:t>e</w:t>
      </w:r>
      <w:r>
        <w:t>d is l</w:t>
      </w:r>
      <w:r>
        <w:rPr>
          <w:spacing w:val="-1"/>
        </w:rPr>
        <w:t>a</w:t>
      </w:r>
      <w:r>
        <w:t>id.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5"/>
        <w:jc w:val="both"/>
      </w:pPr>
      <w:r>
        <w:t>Alte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>tiv</w:t>
      </w:r>
      <w:r>
        <w:rPr>
          <w:spacing w:val="-1"/>
        </w:rPr>
        <w:t>e</w:t>
      </w:r>
      <w:r>
        <w:rPr>
          <w:spacing w:val="5"/>
        </w:rPr>
        <w:t>l</w:t>
      </w:r>
      <w:r>
        <w:t>y</w:t>
      </w:r>
      <w:r>
        <w:rPr>
          <w:spacing w:val="11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t>tor</w:t>
      </w:r>
      <w:r>
        <w:rPr>
          <w:spacing w:val="16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11"/>
        </w:rPr>
        <w:t xml:space="preserve"> </w:t>
      </w:r>
      <w:r>
        <w:t>u</w:t>
      </w:r>
      <w:r>
        <w:rPr>
          <w:spacing w:val="2"/>
        </w:rPr>
        <w:t>s</w:t>
      </w:r>
      <w:r>
        <w:t>e</w:t>
      </w:r>
      <w:r>
        <w:rPr>
          <w:spacing w:val="15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bond</w:t>
      </w:r>
      <w:r>
        <w:rPr>
          <w:spacing w:val="2"/>
        </w:rPr>
        <w:t>i</w:t>
      </w:r>
      <w:r>
        <w:t>ng</w:t>
      </w:r>
      <w:r>
        <w:rPr>
          <w:spacing w:val="14"/>
        </w:rPr>
        <w:t xml:space="preserve"> </w:t>
      </w:r>
      <w:r>
        <w:rPr>
          <w:spacing w:val="1"/>
        </w:rPr>
        <w:t>a</w:t>
      </w:r>
      <w:r>
        <w:t>g</w:t>
      </w:r>
      <w:r>
        <w:rPr>
          <w:spacing w:val="-1"/>
        </w:rPr>
        <w:t>e</w:t>
      </w:r>
      <w:r>
        <w:t>nt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nfo</w:t>
      </w:r>
      <w:r>
        <w:rPr>
          <w:spacing w:val="-2"/>
        </w:rPr>
        <w:t>r</w:t>
      </w:r>
      <w:r>
        <w:t>mi</w:t>
      </w:r>
      <w:r>
        <w:rPr>
          <w:spacing w:val="2"/>
        </w:rPr>
        <w:t>t</w:t>
      </w:r>
      <w:r>
        <w:t>y</w:t>
      </w:r>
      <w:r>
        <w:rPr>
          <w:spacing w:val="11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t>the 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'</w:t>
      </w:r>
      <w:r>
        <w:t>s instru</w:t>
      </w:r>
      <w:r>
        <w:rPr>
          <w:spacing w:val="-2"/>
        </w:rPr>
        <w:t>c</w:t>
      </w:r>
      <w:r>
        <w:t>tions. Pipes,</w:t>
      </w:r>
      <w:r>
        <w:rPr>
          <w:spacing w:val="59"/>
        </w:rPr>
        <w:t xml:space="preserve"> </w:t>
      </w:r>
      <w:r>
        <w:rPr>
          <w:spacing w:val="-1"/>
        </w:rPr>
        <w:t>c</w:t>
      </w:r>
      <w:r>
        <w:t xml:space="preserve">onduits </w:t>
      </w:r>
      <w:r>
        <w:rPr>
          <w:spacing w:val="-1"/>
        </w:rPr>
        <w:t>a</w:t>
      </w:r>
      <w:r>
        <w:t>nd</w:t>
      </w:r>
      <w:r>
        <w:rPr>
          <w:spacing w:val="57"/>
        </w:rPr>
        <w:t xml:space="preserve"> </w:t>
      </w:r>
      <w:r>
        <w:t>the</w:t>
      </w:r>
      <w:r>
        <w:rPr>
          <w:spacing w:val="59"/>
        </w:rPr>
        <w:t xml:space="preserve"> </w:t>
      </w:r>
      <w:r>
        <w:t>like</w:t>
      </w:r>
      <w:r>
        <w:rPr>
          <w:spacing w:val="58"/>
        </w:rPr>
        <w:t xml:space="preserve"> </w:t>
      </w:r>
      <w:r>
        <w:t>to be</w:t>
      </w:r>
      <w:r>
        <w:rPr>
          <w:spacing w:val="58"/>
        </w:rPr>
        <w:t xml:space="preserve"> </w:t>
      </w:r>
      <w:r>
        <w:rPr>
          <w:spacing w:val="-1"/>
        </w:rPr>
        <w:t>e</w:t>
      </w:r>
      <w:r>
        <w:t>mbed</w:t>
      </w:r>
      <w:r>
        <w:rPr>
          <w:spacing w:val="-3"/>
        </w:rPr>
        <w:t>d</w:t>
      </w:r>
      <w:r>
        <w:rPr>
          <w:spacing w:val="-1"/>
        </w:rPr>
        <w:t>e</w:t>
      </w:r>
      <w:r>
        <w:t>d</w:t>
      </w:r>
      <w:r>
        <w:rPr>
          <w:spacing w:val="59"/>
        </w:rPr>
        <w:t xml:space="preserve"> </w:t>
      </w:r>
      <w:r>
        <w:t>in a</w:t>
      </w:r>
      <w:r>
        <w:rPr>
          <w:spacing w:val="58"/>
        </w:rPr>
        <w:t xml:space="preserve"> </w:t>
      </w:r>
      <w:r>
        <w:t>s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-1"/>
        </w:rPr>
        <w:t>e</w:t>
      </w:r>
      <w:r>
        <w:t>d</w:t>
      </w:r>
      <w:r>
        <w:rPr>
          <w:spacing w:val="59"/>
        </w:rPr>
        <w:t xml:space="preserve"> </w:t>
      </w:r>
      <w:r>
        <w:t>or topping</w:t>
      </w:r>
      <w:r>
        <w:rPr>
          <w:spacing w:val="5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5"/>
        </w:rPr>
        <w:t xml:space="preserve"> </w:t>
      </w:r>
      <w:r>
        <w:t>be</w:t>
      </w:r>
      <w:r>
        <w:rPr>
          <w:spacing w:val="54"/>
        </w:rPr>
        <w:t xml:space="preserve"> </w:t>
      </w:r>
      <w:r>
        <w:t>s</w:t>
      </w:r>
      <w:r>
        <w:rPr>
          <w:spacing w:val="-1"/>
        </w:rPr>
        <w:t>ec</w:t>
      </w:r>
      <w:r>
        <w:t>u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2"/>
        </w:rPr>
        <w:t>l</w:t>
      </w:r>
      <w:r>
        <w:t>y</w:t>
      </w:r>
      <w:r>
        <w:rPr>
          <w:spacing w:val="52"/>
        </w:rPr>
        <w:t xml:space="preserve"> </w:t>
      </w:r>
      <w:r>
        <w:rPr>
          <w:spacing w:val="1"/>
        </w:rPr>
        <w:t>f</w:t>
      </w:r>
      <w:r>
        <w:rPr>
          <w:spacing w:val="-1"/>
        </w:rPr>
        <w:t>a</w:t>
      </w:r>
      <w:r>
        <w:t>sten</w:t>
      </w:r>
      <w:r>
        <w:rPr>
          <w:spacing w:val="-2"/>
        </w:rPr>
        <w:t>e</w:t>
      </w:r>
      <w:r>
        <w:t>d</w:t>
      </w:r>
      <w:r>
        <w:rPr>
          <w:spacing w:val="54"/>
        </w:rPr>
        <w:t xml:space="preserve"> </w:t>
      </w:r>
      <w:r>
        <w:t>to</w:t>
      </w:r>
      <w:r>
        <w:rPr>
          <w:spacing w:val="55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cr</w:t>
      </w:r>
      <w:r>
        <w:rPr>
          <w:spacing w:val="-1"/>
        </w:rPr>
        <w:t>e</w:t>
      </w:r>
      <w:r>
        <w:t>te</w:t>
      </w:r>
      <w:r>
        <w:rPr>
          <w:spacing w:val="54"/>
        </w:rPr>
        <w:t xml:space="preserve"> </w:t>
      </w:r>
      <w:r>
        <w:t>subb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,</w:t>
      </w:r>
      <w:r>
        <w:rPr>
          <w:spacing w:val="54"/>
        </w:rPr>
        <w:t xml:space="preserve"> </w:t>
      </w:r>
      <w:r>
        <w:t>then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pp</w:t>
      </w:r>
      <w:r>
        <w:rPr>
          <w:spacing w:val="5"/>
        </w:rPr>
        <w:t>l</w:t>
      </w:r>
      <w:r>
        <w:t>y</w:t>
      </w:r>
      <w:r>
        <w:rPr>
          <w:spacing w:val="52"/>
        </w:rPr>
        <w:t xml:space="preserve"> </w:t>
      </w:r>
      <w:r>
        <w:rPr>
          <w:spacing w:val="-1"/>
        </w:rPr>
        <w:t>ce</w:t>
      </w:r>
      <w:r>
        <w:t>ment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4"/>
        </w:rPr>
        <w:t xml:space="preserve"> </w:t>
      </w:r>
      <w:r>
        <w:t>s</w:t>
      </w:r>
      <w:r>
        <w:rPr>
          <w:spacing w:val="-1"/>
        </w:rPr>
        <w:t>a</w:t>
      </w:r>
      <w:r>
        <w:t>nd h</w:t>
      </w:r>
      <w:r>
        <w:rPr>
          <w:spacing w:val="-1"/>
        </w:rPr>
        <w:t>a</w:t>
      </w:r>
      <w:r>
        <w:t>un</w:t>
      </w:r>
      <w:r>
        <w:rPr>
          <w:spacing w:val="-1"/>
        </w:rPr>
        <w:t>c</w:t>
      </w:r>
      <w:r>
        <w:t>h</w:t>
      </w:r>
      <w:r>
        <w:rPr>
          <w:spacing w:val="23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side</w:t>
      </w:r>
      <w:r>
        <w:rPr>
          <w:spacing w:val="23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p</w:t>
      </w:r>
      <w:r>
        <w:rPr>
          <w:spacing w:val="-2"/>
        </w:rPr>
        <w:t>i</w:t>
      </w:r>
      <w:r>
        <w:t>p</w:t>
      </w:r>
      <w:r>
        <w:rPr>
          <w:spacing w:val="-1"/>
        </w:rPr>
        <w:t>e</w:t>
      </w:r>
      <w:r>
        <w:t>s/conduits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l</w:t>
      </w:r>
      <w:r>
        <w:rPr>
          <w:spacing w:val="1"/>
        </w:rPr>
        <w:t>a</w:t>
      </w:r>
      <w:r>
        <w:rPr>
          <w:spacing w:val="-5"/>
        </w:rPr>
        <w:t>y</w:t>
      </w:r>
      <w:r>
        <w:rPr>
          <w:spacing w:val="-1"/>
        </w:rPr>
        <w:t>e</w:t>
      </w:r>
      <w:r>
        <w:t>r</w:t>
      </w:r>
      <w:r>
        <w:rPr>
          <w:spacing w:val="25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hick</w:t>
      </w:r>
      <w:r>
        <w:rPr>
          <w:spacing w:val="-2"/>
        </w:rPr>
        <w:t>e</w:t>
      </w:r>
      <w:r>
        <w:t>n</w:t>
      </w:r>
      <w:r>
        <w:rPr>
          <w:spacing w:val="23"/>
        </w:rPr>
        <w:t xml:space="preserve"> </w:t>
      </w:r>
      <w:r>
        <w:t>wire</w:t>
      </w:r>
      <w:r>
        <w:rPr>
          <w:spacing w:val="22"/>
        </w:rPr>
        <w:t xml:space="preserve"> </w:t>
      </w:r>
      <w:r>
        <w:t>mesh</w:t>
      </w:r>
      <w:r>
        <w:rPr>
          <w:spacing w:val="23"/>
        </w:rPr>
        <w:t xml:space="preserve"> </w:t>
      </w:r>
      <w:r>
        <w:t>ov</w:t>
      </w:r>
      <w:r>
        <w:rPr>
          <w:spacing w:val="-1"/>
        </w:rPr>
        <w:t>e</w:t>
      </w:r>
      <w:r>
        <w:t>rl</w:t>
      </w:r>
      <w:r>
        <w:rPr>
          <w:spacing w:val="-2"/>
        </w:rPr>
        <w:t>a</w:t>
      </w:r>
      <w:r>
        <w:t>id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4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24"/>
        </w:rPr>
        <w:t xml:space="preserve"> </w:t>
      </w:r>
      <w:r>
        <w:t>200 mm</w:t>
      </w:r>
      <w:r>
        <w:rPr>
          <w:spacing w:val="50"/>
        </w:rPr>
        <w:t xml:space="preserve"> </w:t>
      </w:r>
      <w:r>
        <w:t>wide</w:t>
      </w:r>
      <w:r>
        <w:rPr>
          <w:spacing w:val="49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50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</w:t>
      </w:r>
      <w:r>
        <w:rPr>
          <w:spacing w:val="50"/>
        </w:rPr>
        <w:t xml:space="preserve"> </w:t>
      </w:r>
      <w:r>
        <w:t>side.</w:t>
      </w:r>
      <w:r>
        <w:rPr>
          <w:spacing w:val="52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</w:t>
      </w:r>
      <w:r>
        <w:rPr>
          <w:spacing w:val="50"/>
        </w:rPr>
        <w:t xml:space="preserve"> </w:t>
      </w:r>
      <w:r>
        <w:t>these</w:t>
      </w:r>
      <w:r>
        <w:rPr>
          <w:spacing w:val="48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tions</w:t>
      </w:r>
      <w:r>
        <w:rPr>
          <w:spacing w:val="50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49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50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ted</w:t>
      </w:r>
      <w:r>
        <w:rPr>
          <w:spacing w:val="51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56"/>
        </w:rPr>
        <w:t xml:space="preserve"> </w:t>
      </w:r>
      <w:r>
        <w:rPr>
          <w:spacing w:val="2"/>
        </w:rPr>
        <w:t>m</w:t>
      </w:r>
      <w:r>
        <w:rPr>
          <w:spacing w:val="3"/>
        </w:rPr>
        <w:t>a</w:t>
      </w:r>
      <w:r>
        <w:t xml:space="preserve">y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the l</w:t>
      </w:r>
      <w:r>
        <w:rPr>
          <w:spacing w:val="3"/>
        </w:rPr>
        <w:t>a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"/>
        </w:rPr>
        <w:t xml:space="preserve"> </w:t>
      </w:r>
      <w:r>
        <w:t>s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-1"/>
        </w:rPr>
        <w:t>e</w:t>
      </w:r>
      <w:r>
        <w:t>d/toppi</w:t>
      </w:r>
      <w:r>
        <w:rPr>
          <w:spacing w:val="2"/>
        </w:rPr>
        <w:t>n</w:t>
      </w:r>
      <w:r>
        <w:rPr>
          <w:spacing w:val="-3"/>
        </w:rPr>
        <w:t>g</w:t>
      </w:r>
      <w:r>
        <w:t>s.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The</w:t>
      </w:r>
      <w:r>
        <w:rPr>
          <w:spacing w:val="4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l</w:t>
      </w:r>
      <w:r>
        <w:rPr>
          <w:spacing w:val="1"/>
        </w:rPr>
        <w:t>a</w:t>
      </w:r>
      <w:r>
        <w:t>y</w:t>
      </w:r>
      <w:r>
        <w:rPr>
          <w:spacing w:val="40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c</w:t>
      </w:r>
      <w:r>
        <w:t>re</w:t>
      </w:r>
      <w:r>
        <w:rPr>
          <w:spacing w:val="-1"/>
        </w:rPr>
        <w:t>e</w:t>
      </w:r>
      <w:r>
        <w:t>ds</w:t>
      </w:r>
      <w:r>
        <w:rPr>
          <w:spacing w:val="43"/>
        </w:rPr>
        <w:t xml:space="preserve"> </w:t>
      </w:r>
      <w:r>
        <w:t>or</w:t>
      </w:r>
      <w:r>
        <w:rPr>
          <w:spacing w:val="44"/>
        </w:rPr>
        <w:t xml:space="preserve"> </w:t>
      </w:r>
      <w:r>
        <w:t>toppin</w:t>
      </w:r>
      <w:r>
        <w:rPr>
          <w:spacing w:val="-3"/>
        </w:rPr>
        <w:t>g</w:t>
      </w:r>
      <w:r>
        <w:t>s</w:t>
      </w:r>
      <w:r>
        <w:rPr>
          <w:spacing w:val="45"/>
        </w:rPr>
        <w:t xml:space="preserve"> </w:t>
      </w:r>
      <w:r>
        <w:t>in</w:t>
      </w:r>
      <w:r>
        <w:rPr>
          <w:spacing w:val="43"/>
        </w:rPr>
        <w:t xml:space="preserve"> </w:t>
      </w:r>
      <w:r>
        <w:t>b</w:t>
      </w:r>
      <w:r>
        <w:rPr>
          <w:spacing w:val="3"/>
        </w:rPr>
        <w:t>a</w:t>
      </w:r>
      <w:r>
        <w:t>y</w:t>
      </w:r>
      <w:r>
        <w:rPr>
          <w:spacing w:val="38"/>
        </w:rPr>
        <w:t xml:space="preserve"> </w:t>
      </w:r>
      <w:r>
        <w:t>si</w:t>
      </w:r>
      <w:r>
        <w:rPr>
          <w:spacing w:val="1"/>
        </w:rPr>
        <w:t>z</w:t>
      </w:r>
      <w:r>
        <w:rPr>
          <w:spacing w:val="-1"/>
        </w:rPr>
        <w:t>e</w:t>
      </w:r>
      <w:r>
        <w:t>s</w:t>
      </w:r>
      <w:r>
        <w:rPr>
          <w:spacing w:val="4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5"/>
        </w:rPr>
        <w:t xml:space="preserve"> </w:t>
      </w:r>
      <w:r>
        <w:t>instru</w:t>
      </w:r>
      <w:r>
        <w:rPr>
          <w:spacing w:val="-2"/>
        </w:rPr>
        <w:t>c</w:t>
      </w:r>
      <w:r>
        <w:t>ted</w:t>
      </w:r>
      <w:r>
        <w:rPr>
          <w:spacing w:val="44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40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Consultant including</w:t>
      </w:r>
      <w:r>
        <w:rPr>
          <w:spacing w:val="50"/>
        </w:rPr>
        <w:t xml:space="preserve"> </w:t>
      </w:r>
      <w:r>
        <w:t>filling</w:t>
      </w:r>
      <w:r>
        <w:rPr>
          <w:spacing w:val="50"/>
        </w:rPr>
        <w:t xml:space="preserve"> </w:t>
      </w:r>
      <w:r>
        <w:t>joints</w:t>
      </w:r>
      <w:r>
        <w:rPr>
          <w:spacing w:val="50"/>
        </w:rPr>
        <w:t xml:space="preserve"> </w:t>
      </w:r>
      <w:r>
        <w:t>b</w:t>
      </w:r>
      <w:r>
        <w:rPr>
          <w:spacing w:val="-1"/>
        </w:rPr>
        <w:t>e</w:t>
      </w:r>
      <w:r>
        <w:t>tw</w:t>
      </w:r>
      <w:r>
        <w:rPr>
          <w:spacing w:val="-1"/>
        </w:rPr>
        <w:t>ee</w:t>
      </w:r>
      <w:r>
        <w:t>n</w:t>
      </w:r>
      <w:r>
        <w:rPr>
          <w:spacing w:val="52"/>
        </w:rPr>
        <w:t xml:space="preserve"> </w:t>
      </w:r>
      <w:r>
        <w:t>b</w:t>
      </w:r>
      <w:r>
        <w:rPr>
          <w:spacing w:val="3"/>
        </w:rPr>
        <w:t>a</w:t>
      </w:r>
      <w:r>
        <w:rPr>
          <w:spacing w:val="-5"/>
        </w:rPr>
        <w:t>y</w:t>
      </w:r>
      <w:r>
        <w:t>s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52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rPr>
          <w:spacing w:val="2"/>
        </w:rPr>
        <w:t>t</w:t>
      </w:r>
      <w:r>
        <w:rPr>
          <w:spacing w:val="1"/>
        </w:rPr>
        <w:t>e</w:t>
      </w:r>
      <w:r>
        <w:t>d.</w:t>
      </w:r>
      <w:r>
        <w:rPr>
          <w:spacing w:val="50"/>
        </w:rPr>
        <w:t xml:space="preserve"> </w:t>
      </w:r>
      <w:r>
        <w:rPr>
          <w:spacing w:val="2"/>
        </w:rPr>
        <w:t>J</w:t>
      </w:r>
      <w:r>
        <w:t>oints</w:t>
      </w:r>
      <w:r>
        <w:rPr>
          <w:spacing w:val="50"/>
        </w:rPr>
        <w:t xml:space="preserve"> </w:t>
      </w:r>
      <w:r>
        <w:t>in</w:t>
      </w:r>
      <w:r>
        <w:rPr>
          <w:spacing w:val="53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52"/>
        </w:rPr>
        <w:t xml:space="preserve"> </w:t>
      </w:r>
      <w:r>
        <w:t>subb</w:t>
      </w:r>
      <w:r>
        <w:rPr>
          <w:spacing w:val="-1"/>
        </w:rPr>
        <w:t>a</w:t>
      </w:r>
      <w:r>
        <w:t>se</w:t>
      </w:r>
      <w:r>
        <w:rPr>
          <w:spacing w:val="5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 xml:space="preserve">be </w:t>
      </w:r>
      <w:r>
        <w:rPr>
          <w:spacing w:val="-1"/>
        </w:rPr>
        <w:t>c</w:t>
      </w:r>
      <w:r>
        <w:t>ontinu</w:t>
      </w:r>
      <w:r>
        <w:rPr>
          <w:spacing w:val="-1"/>
        </w:rPr>
        <w:t>e</w:t>
      </w:r>
      <w:r>
        <w:t>d throu</w:t>
      </w:r>
      <w:r>
        <w:rPr>
          <w:spacing w:val="-3"/>
        </w:rPr>
        <w:t>g</w:t>
      </w:r>
      <w:r>
        <w:t>h 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s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ee</w:t>
      </w:r>
      <w:r>
        <w:t>ds</w:t>
      </w:r>
      <w:r>
        <w:rPr>
          <w:spacing w:val="1"/>
        </w:rPr>
        <w:t xml:space="preserve"> </w:t>
      </w:r>
      <w:r>
        <w:t>or toppi</w:t>
      </w:r>
      <w:r>
        <w:rPr>
          <w:spacing w:val="2"/>
        </w:rPr>
        <w:t>n</w:t>
      </w:r>
      <w:r>
        <w:rPr>
          <w:spacing w:val="-3"/>
        </w:rPr>
        <w:t>g</w:t>
      </w:r>
      <w:r>
        <w:t>s.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The</w:t>
      </w:r>
      <w:r>
        <w:rPr>
          <w:spacing w:val="3"/>
        </w:rPr>
        <w:t xml:space="preserve"> </w:t>
      </w:r>
      <w:r>
        <w:t>s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ee</w:t>
      </w:r>
      <w:r>
        <w:t>ds</w:t>
      </w:r>
      <w:r>
        <w:rPr>
          <w:spacing w:val="4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toppi</w:t>
      </w:r>
      <w:r>
        <w:rPr>
          <w:spacing w:val="2"/>
        </w:rPr>
        <w:t>n</w:t>
      </w:r>
      <w:r>
        <w:rPr>
          <w:spacing w:val="-3"/>
        </w:rPr>
        <w:t>g</w:t>
      </w:r>
      <w:r>
        <w:t>s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finished</w:t>
      </w:r>
      <w:r>
        <w:rPr>
          <w:spacing w:val="4"/>
        </w:rPr>
        <w:t xml:space="preserve"> </w:t>
      </w:r>
      <w:r>
        <w:t>to</w:t>
      </w:r>
      <w:r>
        <w:rPr>
          <w:spacing w:val="5"/>
        </w:rPr>
        <w:t xml:space="preserve"> </w:t>
      </w:r>
      <w:r>
        <w:rPr>
          <w:spacing w:val="-3"/>
        </w:rPr>
        <w:t>g</w:t>
      </w:r>
      <w:r>
        <w:t>i</w:t>
      </w:r>
      <w:r>
        <w:rPr>
          <w:spacing w:val="2"/>
        </w:rPr>
        <w:t>v</w:t>
      </w:r>
      <w:r>
        <w:t>e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e</w:t>
      </w:r>
      <w:r>
        <w:rPr>
          <w:spacing w:val="3"/>
        </w:rPr>
        <w:t xml:space="preserve"> </w:t>
      </w:r>
      <w:r>
        <w:t>stat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usi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t>ith</w:t>
      </w:r>
      <w:r>
        <w:rPr>
          <w:spacing w:val="-1"/>
        </w:rPr>
        <w:t>e</w:t>
      </w:r>
      <w:r>
        <w:t>r</w:t>
      </w:r>
      <w:r>
        <w:rPr>
          <w:spacing w:val="3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h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tr</w:t>
      </w:r>
      <w:r>
        <w:rPr>
          <w:spacing w:val="1"/>
        </w:rPr>
        <w:t>o</w:t>
      </w:r>
      <w:r>
        <w:t>w</w:t>
      </w:r>
      <w:r>
        <w:rPr>
          <w:spacing w:val="-2"/>
        </w:rPr>
        <w:t>e</w:t>
      </w:r>
      <w:r>
        <w:t>l, me</w:t>
      </w:r>
      <w:r>
        <w:rPr>
          <w:spacing w:val="-2"/>
        </w:rPr>
        <w:t>c</w:t>
      </w:r>
      <w:r>
        <w:t>h</w:t>
      </w:r>
      <w:r>
        <w:rPr>
          <w:spacing w:val="-1"/>
        </w:rPr>
        <w:t>a</w:t>
      </w:r>
      <w:r>
        <w:t>ni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50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49"/>
        </w:rPr>
        <w:t xml:space="preserve"> </w:t>
      </w:r>
      <w:r>
        <w:t>flo</w:t>
      </w:r>
      <w:r>
        <w:rPr>
          <w:spacing w:val="-2"/>
        </w:rPr>
        <w:t>a</w:t>
      </w:r>
      <w:r>
        <w:t>t</w:t>
      </w:r>
      <w:r>
        <w:rPr>
          <w:spacing w:val="52"/>
        </w:rPr>
        <w:t xml:space="preserve"> </w:t>
      </w:r>
      <w:r>
        <w:t>or</w:t>
      </w:r>
      <w:r>
        <w:rPr>
          <w:spacing w:val="49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lik</w:t>
      </w:r>
      <w:r>
        <w:rPr>
          <w:spacing w:val="-1"/>
        </w:rPr>
        <w:t>e</w:t>
      </w:r>
      <w:r>
        <w:t>.</w:t>
      </w:r>
      <w:r>
        <w:rPr>
          <w:spacing w:val="50"/>
        </w:rPr>
        <w:t xml:space="preserve"> </w:t>
      </w:r>
      <w:r>
        <w:t>All</w:t>
      </w:r>
      <w:r>
        <w:rPr>
          <w:spacing w:val="50"/>
        </w:rPr>
        <w:t xml:space="preserve"> </w:t>
      </w:r>
      <w:r>
        <w:t>finishes</w:t>
      </w:r>
      <w:r>
        <w:rPr>
          <w:spacing w:val="4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t>be</w:t>
      </w:r>
      <w:r>
        <w:rPr>
          <w:spacing w:val="49"/>
        </w:rPr>
        <w:t xml:space="preserve"> </w:t>
      </w:r>
      <w:r>
        <w:t>unifo</w:t>
      </w:r>
      <w:r>
        <w:rPr>
          <w:spacing w:val="-1"/>
        </w:rPr>
        <w:t>r</w:t>
      </w:r>
      <w:r>
        <w:t>m,</w:t>
      </w:r>
      <w:r>
        <w:rPr>
          <w:spacing w:val="50"/>
        </w:rPr>
        <w:t xml:space="preserve"> </w:t>
      </w:r>
      <w:r>
        <w:t>sm</w:t>
      </w:r>
      <w:r>
        <w:rPr>
          <w:spacing w:val="-2"/>
        </w:rPr>
        <w:t>o</w:t>
      </w:r>
      <w:r>
        <w:t>oth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0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e</w:t>
      </w:r>
      <w:r>
        <w:t>e</w:t>
      </w:r>
      <w:r>
        <w:rPr>
          <w:spacing w:val="49"/>
        </w:rPr>
        <w:t xml:space="preserve"> </w:t>
      </w:r>
      <w:r>
        <w:rPr>
          <w:spacing w:val="1"/>
        </w:rPr>
        <w:t>f</w:t>
      </w:r>
      <w:r>
        <w:t>rom rid</w:t>
      </w:r>
      <w:r>
        <w:rPr>
          <w:spacing w:val="-3"/>
        </w:rPr>
        <w:t>g</w:t>
      </w:r>
      <w:r>
        <w:rPr>
          <w:spacing w:val="-1"/>
        </w:rPr>
        <w:t>e</w:t>
      </w:r>
      <w:r>
        <w:t>s,</w:t>
      </w:r>
      <w:r>
        <w:rPr>
          <w:spacing w:val="19"/>
        </w:rPr>
        <w:t xml:space="preserve"> </w:t>
      </w:r>
      <w:r>
        <w:t>tro</w:t>
      </w:r>
      <w:r>
        <w:rPr>
          <w:spacing w:val="1"/>
        </w:rPr>
        <w:t>w</w:t>
      </w:r>
      <w:r>
        <w:rPr>
          <w:spacing w:val="-1"/>
        </w:rPr>
        <w:t>e</w:t>
      </w:r>
      <w:r>
        <w:t>l</w:t>
      </w:r>
      <w:r>
        <w:rPr>
          <w:spacing w:val="19"/>
        </w:rPr>
        <w:t xml:space="preserve"> </w:t>
      </w:r>
      <w:r>
        <w:t>ma</w:t>
      </w:r>
      <w:r>
        <w:rPr>
          <w:spacing w:val="-2"/>
        </w:rPr>
        <w:t>r</w:t>
      </w:r>
      <w:r>
        <w:t>ks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other</w:t>
      </w:r>
      <w:r>
        <w:rPr>
          <w:spacing w:val="17"/>
        </w:rPr>
        <w:t xml:space="preserve"> </w:t>
      </w:r>
      <w:r>
        <w:t>blemish</w:t>
      </w:r>
      <w:r>
        <w:rPr>
          <w:spacing w:val="-1"/>
        </w:rPr>
        <w:t>e</w:t>
      </w:r>
      <w:r>
        <w:t>s.</w:t>
      </w:r>
      <w:r>
        <w:rPr>
          <w:spacing w:val="19"/>
        </w:rPr>
        <w:t xml:space="preserve"> </w:t>
      </w:r>
      <w:r>
        <w:rPr>
          <w:spacing w:val="-2"/>
        </w:rPr>
        <w:t>F</w:t>
      </w:r>
      <w:r>
        <w:t>or</w:t>
      </w:r>
      <w:r>
        <w:rPr>
          <w:spacing w:val="18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no</w:t>
      </w:r>
      <w:r>
        <w:rPr>
          <w:spacing w:val="3"/>
        </w:rPr>
        <w:t>n</w:t>
      </w:r>
      <w:r>
        <w:rPr>
          <w:spacing w:val="-1"/>
        </w:rPr>
        <w:t>-</w:t>
      </w:r>
      <w:r>
        <w:t>slip</w:t>
      </w:r>
      <w:r>
        <w:rPr>
          <w:spacing w:val="18"/>
        </w:rPr>
        <w:t xml:space="preserve"> </w:t>
      </w:r>
      <w:r>
        <w:rPr>
          <w:spacing w:val="-1"/>
        </w:rPr>
        <w:t>f</w:t>
      </w:r>
      <w:r>
        <w:t>inish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pp</w:t>
      </w:r>
      <w:r>
        <w:rPr>
          <w:spacing w:val="2"/>
        </w:rPr>
        <w:t>l</w:t>
      </w:r>
      <w:r>
        <w:t>y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ar</w:t>
      </w:r>
      <w:r>
        <w:t>boru</w:t>
      </w:r>
      <w:r>
        <w:rPr>
          <w:spacing w:val="-1"/>
        </w:rPr>
        <w:t>n</w:t>
      </w:r>
      <w:r>
        <w:t>dum</w:t>
      </w:r>
      <w:r>
        <w:rPr>
          <w:spacing w:val="19"/>
        </w:rPr>
        <w:t xml:space="preserve"> </w:t>
      </w:r>
      <w: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c</w:t>
      </w:r>
      <w:r>
        <w:t>les b</w:t>
      </w:r>
      <w:r>
        <w:rPr>
          <w:spacing w:val="-1"/>
        </w:rPr>
        <w:t>e</w:t>
      </w:r>
      <w:r>
        <w:t>tw</w:t>
      </w:r>
      <w:r>
        <w:rPr>
          <w:spacing w:val="-1"/>
        </w:rPr>
        <w:t>ee</w:t>
      </w:r>
      <w:r>
        <w:t>n su</w:t>
      </w:r>
      <w:r>
        <w:rPr>
          <w:spacing w:val="1"/>
        </w:rPr>
        <w:t>c</w:t>
      </w:r>
      <w:r>
        <w:rPr>
          <w:spacing w:val="-1"/>
        </w:rPr>
        <w:t>ce</w:t>
      </w:r>
      <w:r>
        <w:t>ssive</w:t>
      </w:r>
      <w:r>
        <w:rPr>
          <w:spacing w:val="-1"/>
        </w:rPr>
        <w:t xml:space="preserve"> </w:t>
      </w:r>
      <w:r>
        <w:t>tr</w:t>
      </w:r>
      <w:r>
        <w:rPr>
          <w:spacing w:val="1"/>
        </w:rPr>
        <w:t>ow</w:t>
      </w:r>
      <w:r>
        <w:rPr>
          <w:spacing w:val="-1"/>
        </w:rPr>
        <w:t>e</w:t>
      </w:r>
      <w:r>
        <w:t>lling</w:t>
      </w:r>
      <w:r>
        <w:rPr>
          <w:spacing w:val="-2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 xml:space="preserve">tions to </w:t>
      </w:r>
      <w:r>
        <w:rPr>
          <w:spacing w:val="-3"/>
        </w:rPr>
        <w:t>g</w:t>
      </w:r>
      <w:r>
        <w:t>ive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smooth sur</w:t>
      </w:r>
      <w:r>
        <w:rPr>
          <w:spacing w:val="-1"/>
        </w:rPr>
        <w:t>fa</w:t>
      </w:r>
      <w:r>
        <w:rPr>
          <w:spacing w:val="1"/>
        </w:rPr>
        <w:t>c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The</w:t>
      </w:r>
      <w:r>
        <w:rPr>
          <w:spacing w:val="44"/>
        </w:rPr>
        <w:t xml:space="preserve"> </w:t>
      </w:r>
      <w:r>
        <w:t>b</w:t>
      </w:r>
      <w:r>
        <w:rPr>
          <w:spacing w:val="-1"/>
        </w:rPr>
        <w:t>e</w:t>
      </w:r>
      <w:r>
        <w:t>ds</w:t>
      </w:r>
      <w:r>
        <w:rPr>
          <w:spacing w:val="4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prote</w:t>
      </w:r>
      <w:r>
        <w:rPr>
          <w:spacing w:val="-1"/>
        </w:rPr>
        <w:t>c</w:t>
      </w:r>
      <w:r>
        <w:t>ted</w:t>
      </w:r>
      <w:r>
        <w:rPr>
          <w:spacing w:val="44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4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</w:t>
      </w:r>
      <w:r>
        <w:t>ssiv</w:t>
      </w:r>
      <w:r>
        <w:rPr>
          <w:spacing w:val="-1"/>
        </w:rPr>
        <w:t>e</w:t>
      </w:r>
      <w:r>
        <w:rPr>
          <w:spacing w:val="2"/>
        </w:rPr>
        <w:t>l</w:t>
      </w:r>
      <w:r>
        <w:t>y</w:t>
      </w:r>
      <w:r>
        <w:rPr>
          <w:spacing w:val="4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a</w:t>
      </w:r>
      <w:r>
        <w:t>pid</w:t>
      </w:r>
      <w:r>
        <w:rPr>
          <w:spacing w:val="45"/>
        </w:rPr>
        <w:t xml:space="preserve"> </w:t>
      </w:r>
      <w:r>
        <w:t>d</w:t>
      </w:r>
      <w:r>
        <w:rPr>
          <w:spacing w:val="1"/>
        </w:rPr>
        <w:t>r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2"/>
        </w:rPr>
        <w:t xml:space="preserve"> </w:t>
      </w:r>
      <w:r>
        <w:t>out</w:t>
      </w:r>
      <w:r>
        <w:rPr>
          <w:spacing w:val="45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40"/>
        </w:rPr>
        <w:t xml:space="preserve"> </w:t>
      </w:r>
      <w:r>
        <w:t>m</w:t>
      </w:r>
      <w:r>
        <w:rPr>
          <w:spacing w:val="1"/>
        </w:rPr>
        <w:t>ea</w:t>
      </w:r>
      <w:r>
        <w:t>ns</w:t>
      </w:r>
      <w:r>
        <w:rPr>
          <w:spacing w:val="45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t>ta</w:t>
      </w:r>
      <w:r>
        <w:rPr>
          <w:spacing w:val="-2"/>
        </w:rPr>
        <w:t>r</w:t>
      </w:r>
      <w:r>
        <w:t>p</w:t>
      </w:r>
      <w:r>
        <w:rPr>
          <w:spacing w:val="-1"/>
        </w:rPr>
        <w:t>a</w:t>
      </w:r>
      <w:r>
        <w:t>ulins</w:t>
      </w:r>
      <w:r>
        <w:rPr>
          <w:spacing w:val="45"/>
        </w:rPr>
        <w:t xml:space="preserve"> </w:t>
      </w:r>
      <w:r>
        <w:rPr>
          <w:spacing w:val="-3"/>
        </w:rPr>
        <w:t>o</w:t>
      </w:r>
      <w:r>
        <w:t>r po</w:t>
      </w:r>
      <w:r>
        <w:rPr>
          <w:spacing w:val="2"/>
        </w:rPr>
        <w:t>l</w:t>
      </w:r>
      <w:r>
        <w:rPr>
          <w:spacing w:val="-5"/>
        </w:rPr>
        <w:t>y</w:t>
      </w:r>
      <w:r>
        <w:t>thene</w:t>
      </w:r>
      <w:r>
        <w:rPr>
          <w:spacing w:val="3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ee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33"/>
        </w:rPr>
        <w:t xml:space="preserve"> </w:t>
      </w:r>
      <w:r>
        <w:t>for</w:t>
      </w:r>
      <w:r>
        <w:rPr>
          <w:spacing w:val="36"/>
        </w:rPr>
        <w:t xml:space="preserve"> </w:t>
      </w:r>
      <w:r>
        <w:t>a</w:t>
      </w:r>
      <w:r>
        <w:rPr>
          <w:spacing w:val="36"/>
        </w:rPr>
        <w:t xml:space="preserve"> </w:t>
      </w:r>
      <w:r>
        <w:t>minimum</w:t>
      </w:r>
      <w:r>
        <w:rPr>
          <w:spacing w:val="36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t>7</w:t>
      </w:r>
      <w:r>
        <w:rPr>
          <w:spacing w:val="35"/>
        </w:rPr>
        <w:t xml:space="preserve"> </w:t>
      </w:r>
      <w:r>
        <w:t>d</w:t>
      </w:r>
      <w:r>
        <w:rPr>
          <w:spacing w:val="1"/>
        </w:rPr>
        <w:t>a</w:t>
      </w:r>
      <w:r>
        <w:rPr>
          <w:spacing w:val="-5"/>
        </w:rPr>
        <w:t>y</w:t>
      </w:r>
      <w:r>
        <w:t>s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f</w:t>
      </w:r>
      <w:r>
        <w:rPr>
          <w:spacing w:val="1"/>
        </w:rPr>
        <w:t>t</w:t>
      </w:r>
      <w:r>
        <w:rPr>
          <w:spacing w:val="-1"/>
        </w:rPr>
        <w:t>e</w:t>
      </w:r>
      <w:r>
        <w:t>r</w:t>
      </w:r>
      <w:r>
        <w:rPr>
          <w:spacing w:val="35"/>
        </w:rPr>
        <w:t xml:space="preserve"> </w:t>
      </w:r>
      <w:r>
        <w:t>l</w:t>
      </w:r>
      <w:r>
        <w:rPr>
          <w:spacing w:val="4"/>
        </w:rPr>
        <w:t>a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  <w:r>
        <w:rPr>
          <w:spacing w:val="38"/>
        </w:rPr>
        <w:t xml:space="preserve"> </w:t>
      </w:r>
      <w:r>
        <w:rPr>
          <w:spacing w:val="-3"/>
        </w:rPr>
        <w:t>L</w:t>
      </w:r>
      <w:r>
        <w:rPr>
          <w:spacing w:val="3"/>
        </w:rPr>
        <w:t>a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33"/>
        </w:rPr>
        <w:t xml:space="preserve"> </w:t>
      </w:r>
      <w:r>
        <w:t>b</w:t>
      </w:r>
      <w:r>
        <w:rPr>
          <w:spacing w:val="-1"/>
        </w:rPr>
        <w:t>e</w:t>
      </w:r>
      <w:r>
        <w:rPr>
          <w:spacing w:val="7"/>
        </w:rPr>
        <w:t>d</w:t>
      </w:r>
      <w:r>
        <w:t>s</w:t>
      </w:r>
      <w:r>
        <w:rPr>
          <w:spacing w:val="36"/>
        </w:rPr>
        <w:t xml:space="preserve"> </w:t>
      </w:r>
      <w:r>
        <w:rPr>
          <w:spacing w:val="2"/>
        </w:rPr>
        <w:t>i</w:t>
      </w:r>
      <w:r>
        <w:t>s</w:t>
      </w:r>
      <w:r>
        <w:rPr>
          <w:spacing w:val="36"/>
        </w:rPr>
        <w:t xml:space="preserve"> </w:t>
      </w:r>
      <w:r>
        <w:t>pr</w:t>
      </w:r>
      <w:r>
        <w:rPr>
          <w:spacing w:val="-2"/>
        </w:rPr>
        <w:t>e</w:t>
      </w:r>
      <w:r>
        <w:t>fer</w:t>
      </w:r>
      <w:r>
        <w:rPr>
          <w:spacing w:val="-2"/>
        </w:rPr>
        <w:t>a</w:t>
      </w:r>
      <w:r>
        <w:t>b</w:t>
      </w:r>
      <w:r>
        <w:rPr>
          <w:spacing w:val="5"/>
        </w:rPr>
        <w:t>l</w:t>
      </w:r>
      <w:r>
        <w:t>y</w:t>
      </w:r>
      <w:r>
        <w:rPr>
          <w:spacing w:val="30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 xml:space="preserve">be </w:t>
      </w:r>
      <w:r>
        <w:rPr>
          <w:spacing w:val="-1"/>
        </w:rPr>
        <w:t>ca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out</w:t>
      </w:r>
      <w:r>
        <w:rPr>
          <w:spacing w:val="26"/>
        </w:rPr>
        <w:t xml:space="preserve"> </w:t>
      </w:r>
      <w:r>
        <w:t>wh</w:t>
      </w:r>
      <w:r>
        <w:rPr>
          <w:spacing w:val="-2"/>
        </w:rPr>
        <w:t>e</w:t>
      </w:r>
      <w:r>
        <w:t>n</w:t>
      </w:r>
      <w:r>
        <w:rPr>
          <w:spacing w:val="26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building</w:t>
      </w:r>
      <w:r>
        <w:rPr>
          <w:spacing w:val="24"/>
        </w:rPr>
        <w:t xml:space="preserve"> </w:t>
      </w:r>
      <w:r>
        <w:t>is</w:t>
      </w:r>
      <w:r>
        <w:rPr>
          <w:spacing w:val="26"/>
        </w:rPr>
        <w:t xml:space="preserve"> </w:t>
      </w:r>
      <w:r>
        <w:t>ful</w:t>
      </w:r>
      <w:r>
        <w:rPr>
          <w:spacing w:val="2"/>
        </w:rPr>
        <w:t>l</w:t>
      </w:r>
      <w:r>
        <w:t>y</w:t>
      </w:r>
      <w:r>
        <w:rPr>
          <w:spacing w:val="21"/>
        </w:rPr>
        <w:t xml:space="preserve"> </w:t>
      </w:r>
      <w:r>
        <w:t>prote</w:t>
      </w:r>
      <w:r>
        <w:rPr>
          <w:spacing w:val="1"/>
        </w:rPr>
        <w:t>c</w:t>
      </w:r>
      <w:r>
        <w:t>ted</w:t>
      </w:r>
      <w:r>
        <w:rPr>
          <w:spacing w:val="25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dv</w:t>
      </w:r>
      <w:r>
        <w:rPr>
          <w:spacing w:val="-1"/>
        </w:rPr>
        <w:t>e</w:t>
      </w:r>
      <w:r>
        <w:t>r</w:t>
      </w:r>
      <w:r>
        <w:rPr>
          <w:spacing w:val="1"/>
        </w:rPr>
        <w:t>s</w:t>
      </w:r>
      <w:r>
        <w:t>e</w:t>
      </w:r>
      <w:r>
        <w:rPr>
          <w:spacing w:val="25"/>
        </w:rPr>
        <w:t xml:space="preserve"> </w:t>
      </w:r>
      <w:r>
        <w:t>we</w:t>
      </w:r>
      <w:r>
        <w:rPr>
          <w:spacing w:val="-1"/>
        </w:rPr>
        <w:t>a</w:t>
      </w:r>
      <w:r>
        <w:t>the</w:t>
      </w:r>
      <w:r>
        <w:rPr>
          <w:spacing w:val="-2"/>
        </w:rPr>
        <w:t>r</w:t>
      </w:r>
      <w:r>
        <w:t>,</w:t>
      </w:r>
      <w:r>
        <w:rPr>
          <w:spacing w:val="26"/>
        </w:rPr>
        <w:t xml:space="preserve"> </w:t>
      </w:r>
      <w:r>
        <w:t>how</w:t>
      </w:r>
      <w:r>
        <w:rPr>
          <w:spacing w:val="-2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>r,</w:t>
      </w:r>
      <w:r>
        <w:rPr>
          <w:spacing w:val="25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1"/>
        </w:rPr>
        <w:t xml:space="preserve"> </w:t>
      </w:r>
      <w:r>
        <w:t>is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12"/>
        </w:rPr>
        <w:t xml:space="preserve"> </w:t>
      </w:r>
      <w:r>
        <w:rPr>
          <w:spacing w:val="-4"/>
        </w:rPr>
        <w:t>a</w:t>
      </w:r>
      <w:r>
        <w:t>ll</w:t>
      </w:r>
      <w:r>
        <w:rPr>
          <w:spacing w:val="12"/>
        </w:rPr>
        <w:t xml:space="preserve"> </w:t>
      </w:r>
      <w:r>
        <w:t>b</w:t>
      </w:r>
      <w:r>
        <w:rPr>
          <w:spacing w:val="-1"/>
        </w:rPr>
        <w:t>e</w:t>
      </w:r>
      <w:r>
        <w:t>ds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t>n</w:t>
      </w:r>
      <w:r>
        <w:rPr>
          <w:spacing w:val="-1"/>
        </w:rPr>
        <w:t>ece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4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11"/>
        </w:rPr>
        <w:t xml:space="preserve"> </w:t>
      </w:r>
      <w:r>
        <w:t>d</w:t>
      </w:r>
      <w:r>
        <w:rPr>
          <w:spacing w:val="-1"/>
        </w:rPr>
        <w:t>a</w:t>
      </w:r>
      <w:r>
        <w:t>mage</w:t>
      </w:r>
      <w:r>
        <w:rPr>
          <w:spacing w:val="10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6"/>
        </w:rPr>
        <w:t xml:space="preserve"> </w:t>
      </w:r>
      <w:r>
        <w:t>w</w:t>
      </w:r>
      <w:r>
        <w:rPr>
          <w:spacing w:val="-2"/>
        </w:rPr>
        <w:t>e</w:t>
      </w:r>
      <w:r>
        <w:t>t</w:t>
      </w:r>
      <w:r>
        <w:rPr>
          <w:spacing w:val="12"/>
        </w:rPr>
        <w:t xml:space="preserve"> </w:t>
      </w:r>
      <w:r>
        <w:t>we</w:t>
      </w:r>
      <w:r>
        <w:rPr>
          <w:spacing w:val="-1"/>
        </w:rPr>
        <w:t>a</w:t>
      </w:r>
      <w:r>
        <w:t>the</w:t>
      </w:r>
      <w:r>
        <w:rPr>
          <w:spacing w:val="-2"/>
        </w:rPr>
        <w:t>r</w:t>
      </w:r>
      <w:r>
        <w:t>.</w:t>
      </w:r>
      <w:r>
        <w:rPr>
          <w:spacing w:val="16"/>
        </w:rPr>
        <w:t xml:space="preserve"> </w:t>
      </w:r>
      <w:r>
        <w:rPr>
          <w:spacing w:val="-6"/>
        </w:rPr>
        <w:t>I</w:t>
      </w:r>
      <w:r>
        <w:t>n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te</w:t>
      </w:r>
      <w:r>
        <w:rPr>
          <w:spacing w:val="-2"/>
        </w:rPr>
        <w:t>r</w:t>
      </w:r>
      <w:r>
        <w:t>ra</w:t>
      </w:r>
      <w:r>
        <w:rPr>
          <w:spacing w:val="-1"/>
        </w:rPr>
        <w:t>c</w:t>
      </w:r>
      <w:r>
        <w:t>e</w:t>
      </w:r>
      <w:r>
        <w:rPr>
          <w:spacing w:val="10"/>
        </w:rPr>
        <w:t xml:space="preserve"> </w:t>
      </w:r>
      <w:r>
        <w:t>the s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10"/>
        </w:rPr>
        <w:t xml:space="preserve"> </w:t>
      </w:r>
      <w:r>
        <w:t>a</w:t>
      </w:r>
      <w:r>
        <w:rPr>
          <w:spacing w:val="13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d</w:t>
      </w:r>
      <w:r>
        <w:rPr>
          <w:spacing w:val="2"/>
        </w:rPr>
        <w:t>i</w:t>
      </w:r>
      <w:r>
        <w:rPr>
          <w:spacing w:val="-1"/>
        </w:rPr>
        <w:t>e</w:t>
      </w:r>
      <w:r>
        <w:t>nt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t>shown</w:t>
      </w:r>
      <w:r>
        <w:rPr>
          <w:spacing w:val="11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plan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bout</w:t>
      </w:r>
      <w:r>
        <w:rPr>
          <w:spacing w:val="16"/>
        </w:rPr>
        <w:t xml:space="preserve"> </w:t>
      </w:r>
      <w:r>
        <w:t>1%</w:t>
      </w:r>
      <w:r>
        <w:rPr>
          <w:spacing w:val="11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ti</w:t>
      </w:r>
      <w:r>
        <w:rPr>
          <w:spacing w:val="2"/>
        </w:rPr>
        <w:t>o</w:t>
      </w:r>
      <w:r>
        <w:t>ns</w:t>
      </w:r>
      <w:r>
        <w:rPr>
          <w:spacing w:val="12"/>
        </w:rPr>
        <w:t xml:space="preserve"> </w:t>
      </w:r>
      <w:r>
        <w:t>indi</w:t>
      </w:r>
      <w:r>
        <w:rPr>
          <w:spacing w:val="-1"/>
        </w:rPr>
        <w:t>ca</w:t>
      </w:r>
      <w:r>
        <w:t>ted</w:t>
      </w:r>
      <w:r>
        <w:rPr>
          <w:spacing w:val="11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6"/>
        </w:rPr>
        <w:t xml:space="preserve"> </w:t>
      </w:r>
      <w:r>
        <w:t xml:space="preserve">the 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t>ows.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before="1" w:line="110" w:lineRule="exact"/>
        <w:rPr>
          <w:sz w:val="11"/>
          <w:szCs w:val="11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586FE3">
      <w:pPr>
        <w:pStyle w:val="Heading3"/>
        <w:kinsoku w:val="0"/>
        <w:overflowPunct w:val="0"/>
        <w:spacing w:before="65"/>
        <w:ind w:left="102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80" name="Picture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2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24" w:name="bookmark123"/>
      <w:bookmarkEnd w:id="124"/>
      <w:r w:rsidR="001527E3">
        <w:rPr>
          <w:position w:val="1"/>
        </w:rPr>
        <w:t>Finishes</w:t>
      </w:r>
    </w:p>
    <w:p w:rsidR="001527E3" w:rsidRDefault="001527E3">
      <w:pPr>
        <w:kinsoku w:val="0"/>
        <w:overflowPunct w:val="0"/>
        <w:spacing w:before="10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9"/>
        </w:numPr>
        <w:tabs>
          <w:tab w:val="left" w:pos="1257"/>
        </w:tabs>
        <w:kinsoku w:val="0"/>
        <w:overflowPunct w:val="0"/>
        <w:ind w:left="1257"/>
        <w:rPr>
          <w:b w:val="0"/>
          <w:bCs w:val="0"/>
        </w:rPr>
      </w:pPr>
      <w:bookmarkStart w:id="125" w:name="bookmark124"/>
      <w:bookmarkEnd w:id="125"/>
      <w:r>
        <w:t>C</w:t>
      </w:r>
      <w:r>
        <w:rPr>
          <w:spacing w:val="1"/>
        </w:rPr>
        <w:t>e</w:t>
      </w:r>
      <w:r>
        <w:rPr>
          <w:spacing w:val="-5"/>
        </w:rPr>
        <w:t>m</w:t>
      </w:r>
      <w:r>
        <w:t>ent</w:t>
      </w:r>
    </w:p>
    <w:p w:rsidR="001527E3" w:rsidRDefault="001527E3">
      <w:pPr>
        <w:kinsoku w:val="0"/>
        <w:overflowPunct w:val="0"/>
        <w:spacing w:before="4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/>
        <w:ind w:left="177" w:right="4128" w:firstLine="0"/>
        <w:jc w:val="both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ce</w:t>
      </w:r>
      <w:r>
        <w:t>ment 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a</w:t>
      </w:r>
      <w:r>
        <w:t xml:space="preserve">s </w:t>
      </w:r>
      <w:r>
        <w:rPr>
          <w:spacing w:val="2"/>
        </w:rPr>
        <w:t>d</w:t>
      </w:r>
      <w:r>
        <w:rPr>
          <w:spacing w:val="-1"/>
        </w:rPr>
        <w:t>e</w:t>
      </w:r>
      <w:r>
        <w:t>s</w:t>
      </w:r>
      <w:r>
        <w:rPr>
          <w:spacing w:val="-1"/>
        </w:rPr>
        <w:t>c</w:t>
      </w:r>
      <w:r>
        <w:t>rib</w:t>
      </w:r>
      <w:r>
        <w:rPr>
          <w:spacing w:val="-2"/>
        </w:rPr>
        <w:t>e</w:t>
      </w:r>
      <w:r>
        <w:t>d in</w:t>
      </w:r>
      <w:r>
        <w:rPr>
          <w:spacing w:val="2"/>
        </w:rPr>
        <w:t xml:space="preserve"> </w:t>
      </w:r>
      <w:r>
        <w:rPr>
          <w:spacing w:val="-3"/>
        </w:rPr>
        <w:t>'</w:t>
      </w:r>
      <w:r>
        <w:t>Con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 xml:space="preserve">te </w:t>
      </w:r>
      <w:r>
        <w:rPr>
          <w:spacing w:val="-1"/>
        </w:rPr>
        <w:t>w</w:t>
      </w:r>
      <w:r>
        <w:t>o</w:t>
      </w:r>
      <w:r>
        <w:rPr>
          <w:spacing w:val="1"/>
        </w:rPr>
        <w:t>r</w:t>
      </w:r>
      <w:r>
        <w:t>k</w:t>
      </w:r>
      <w:r>
        <w:rPr>
          <w:spacing w:val="-3"/>
        </w:rPr>
        <w:t>'</w:t>
      </w:r>
      <w:r>
        <w:t>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Heading4"/>
        <w:numPr>
          <w:ilvl w:val="2"/>
          <w:numId w:val="49"/>
        </w:numPr>
        <w:tabs>
          <w:tab w:val="left" w:pos="1257"/>
        </w:tabs>
        <w:kinsoku w:val="0"/>
        <w:overflowPunct w:val="0"/>
        <w:ind w:left="1257"/>
        <w:rPr>
          <w:b w:val="0"/>
          <w:bCs w:val="0"/>
        </w:rPr>
      </w:pPr>
      <w:bookmarkStart w:id="126" w:name="bookmark125"/>
      <w:bookmarkEnd w:id="126"/>
      <w:r>
        <w:t>Water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0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186" w:right="108"/>
        <w:jc w:val="both"/>
      </w:pPr>
      <w:r>
        <w:t>All</w:t>
      </w:r>
      <w:r>
        <w:rPr>
          <w:spacing w:val="43"/>
        </w:rPr>
        <w:t xml:space="preserve"> </w:t>
      </w:r>
      <w:r>
        <w:t>w</w:t>
      </w:r>
      <w:r>
        <w:rPr>
          <w:spacing w:val="-2"/>
        </w:rPr>
        <w:t>a</w:t>
      </w:r>
      <w:r>
        <w:t>ter</w:t>
      </w:r>
      <w:r>
        <w:rPr>
          <w:spacing w:val="41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t>in</w:t>
      </w:r>
      <w:r>
        <w:rPr>
          <w:spacing w:val="43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tion</w:t>
      </w:r>
      <w:r>
        <w:rPr>
          <w:spacing w:val="42"/>
        </w:rPr>
        <w:t xml:space="preserve"> </w:t>
      </w:r>
      <w:r>
        <w:t>of</w:t>
      </w:r>
      <w:r>
        <w:rPr>
          <w:spacing w:val="42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finish</w:t>
      </w:r>
      <w:r>
        <w:rPr>
          <w:spacing w:val="-3"/>
        </w:rPr>
        <w:t>e</w:t>
      </w:r>
      <w:r>
        <w:t>s</w:t>
      </w:r>
      <w:r>
        <w:rPr>
          <w:spacing w:val="4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3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t>h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in</w:t>
      </w:r>
      <w:r>
        <w:rPr>
          <w:spacing w:val="43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r,</w:t>
      </w:r>
      <w:r>
        <w:rPr>
          <w:spacing w:val="42"/>
        </w:rPr>
        <w:t xml:space="preserve"> </w:t>
      </w:r>
      <w:r>
        <w:rPr>
          <w:spacing w:val="-1"/>
        </w:rPr>
        <w:t>c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n, potabl</w:t>
      </w:r>
      <w:r>
        <w:rPr>
          <w:spacing w:val="-1"/>
        </w:rPr>
        <w:t>e</w:t>
      </w:r>
      <w:r>
        <w:t>,</w:t>
      </w:r>
      <w:r>
        <w:rPr>
          <w:spacing w:val="52"/>
        </w:rPr>
        <w:t xml:space="preserve"> </w:t>
      </w:r>
      <w:r>
        <w:t>fr</w:t>
      </w:r>
      <w:r>
        <w:rPr>
          <w:spacing w:val="-1"/>
        </w:rPr>
        <w:t>e</w:t>
      </w:r>
      <w:r>
        <w:t>sh</w:t>
      </w:r>
      <w:r>
        <w:rPr>
          <w:spacing w:val="52"/>
        </w:rPr>
        <w:t xml:space="preserve"> </w:t>
      </w:r>
      <w:r>
        <w:t>w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r,</w:t>
      </w:r>
      <w:r>
        <w:rPr>
          <w:spacing w:val="51"/>
        </w:rPr>
        <w:t xml:space="preserve"> </w:t>
      </w:r>
      <w:r>
        <w:rPr>
          <w:spacing w:val="1"/>
        </w:rPr>
        <w:t>f</w:t>
      </w:r>
      <w:r>
        <w:t>ree</w:t>
      </w:r>
      <w:r>
        <w:rPr>
          <w:spacing w:val="51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5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6"/>
        </w:rPr>
        <w:t xml:space="preserve"> </w:t>
      </w:r>
      <w:r>
        <w:t>d</w:t>
      </w:r>
      <w:r>
        <w:rPr>
          <w:spacing w:val="-1"/>
        </w:rPr>
        <w:t>e</w:t>
      </w:r>
      <w:r>
        <w:t>let</w:t>
      </w:r>
      <w:r>
        <w:rPr>
          <w:spacing w:val="1"/>
        </w:rPr>
        <w:t>e</w:t>
      </w:r>
      <w:r>
        <w:t>rious</w:t>
      </w:r>
      <w:r>
        <w:rPr>
          <w:spacing w:val="52"/>
        </w:rPr>
        <w:t xml:space="preserve"> </w:t>
      </w:r>
      <w:r>
        <w:t>matter</w:t>
      </w:r>
      <w:r>
        <w:rPr>
          <w:spacing w:val="51"/>
        </w:rPr>
        <w:t xml:space="preserve"> </w:t>
      </w:r>
      <w:r>
        <w:t>or</w:t>
      </w:r>
      <w:r>
        <w:rPr>
          <w:spacing w:val="54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mi</w:t>
      </w:r>
      <w:r>
        <w:rPr>
          <w:spacing w:val="-1"/>
        </w:rPr>
        <w:t>ca</w:t>
      </w:r>
      <w:r>
        <w:t>l</w:t>
      </w:r>
      <w:r>
        <w:rPr>
          <w:spacing w:val="53"/>
        </w:rPr>
        <w:t xml:space="preserve"> </w:t>
      </w:r>
      <w:r>
        <w:t>im</w:t>
      </w:r>
      <w:r>
        <w:rPr>
          <w:spacing w:val="2"/>
        </w:rPr>
        <w:t>p</w:t>
      </w:r>
      <w:r>
        <w:t>urities,</w:t>
      </w:r>
      <w:r>
        <w:rPr>
          <w:spacing w:val="52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52"/>
        </w:rPr>
        <w:t xml:space="preserve"> </w:t>
      </w:r>
      <w:r>
        <w:t>m</w:t>
      </w:r>
      <w:r>
        <w:rPr>
          <w:spacing w:val="4"/>
        </w:rPr>
        <w:t>a</w:t>
      </w:r>
      <w:r>
        <w:t xml:space="preserve">y </w:t>
      </w:r>
      <w:r>
        <w:rPr>
          <w:spacing w:val="-1"/>
        </w:rPr>
        <w:t>a</w:t>
      </w:r>
      <w:r>
        <w:t>dv</w:t>
      </w:r>
      <w:r>
        <w:rPr>
          <w:spacing w:val="-1"/>
        </w:rPr>
        <w:t>e</w:t>
      </w:r>
      <w:r>
        <w:t>rs</w:t>
      </w:r>
      <w:r>
        <w:rPr>
          <w:spacing w:val="-2"/>
        </w:rPr>
        <w:t>e</w:t>
      </w:r>
      <w:r>
        <w:rPr>
          <w:spacing w:val="5"/>
        </w:rPr>
        <w:t>l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ff</w:t>
      </w:r>
      <w:r>
        <w:rPr>
          <w:spacing w:val="-1"/>
        </w:rPr>
        <w:t>ec</w:t>
      </w:r>
      <w:r>
        <w:t>t the</w:t>
      </w:r>
      <w:r>
        <w:rPr>
          <w:spacing w:val="-1"/>
        </w:rPr>
        <w:t xml:space="preserve"> </w:t>
      </w:r>
      <w:r>
        <w:t>fini</w:t>
      </w:r>
      <w:r>
        <w:rPr>
          <w:spacing w:val="2"/>
        </w:rPr>
        <w:t>s</w:t>
      </w:r>
      <w:r>
        <w:t>h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a</w:t>
      </w:r>
      <w:r>
        <w:t>nd sh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c</w:t>
      </w:r>
      <w:r>
        <w:t>omp</w:t>
      </w:r>
      <w:r>
        <w:rPr>
          <w:spacing w:val="5"/>
        </w:rPr>
        <w:t>l</w:t>
      </w:r>
      <w:r>
        <w:t>y</w:t>
      </w:r>
      <w:r>
        <w:rPr>
          <w:spacing w:val="-5"/>
        </w:rPr>
        <w:t xml:space="preserve"> </w:t>
      </w:r>
      <w:r>
        <w:t xml:space="preserve">with </w:t>
      </w:r>
      <w:r>
        <w:rPr>
          <w:spacing w:val="-2"/>
        </w:rPr>
        <w:t>B</w:t>
      </w:r>
      <w:r>
        <w:t>S EN</w:t>
      </w:r>
      <w:r>
        <w:rPr>
          <w:spacing w:val="-1"/>
        </w:rPr>
        <w:t xml:space="preserve"> </w:t>
      </w:r>
      <w:r>
        <w:t>1008:2002.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9"/>
        </w:numPr>
        <w:tabs>
          <w:tab w:val="left" w:pos="1257"/>
        </w:tabs>
        <w:kinsoku w:val="0"/>
        <w:overflowPunct w:val="0"/>
        <w:ind w:left="1257"/>
        <w:rPr>
          <w:b w:val="0"/>
          <w:bCs w:val="0"/>
        </w:rPr>
      </w:pPr>
      <w:bookmarkStart w:id="127" w:name="bookmark126"/>
      <w:bookmarkEnd w:id="127"/>
      <w:r>
        <w:t>Sand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0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186" w:right="111"/>
        <w:jc w:val="both"/>
      </w:pPr>
      <w:r>
        <w:t>The</w:t>
      </w:r>
      <w:r>
        <w:rPr>
          <w:spacing w:val="36"/>
        </w:rPr>
        <w:t xml:space="preserve"> </w:t>
      </w:r>
      <w:r>
        <w:t>s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t>is</w:t>
      </w:r>
      <w:r>
        <w:rPr>
          <w:spacing w:val="38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n,</w:t>
      </w:r>
      <w:r>
        <w:rPr>
          <w:spacing w:val="40"/>
        </w:rPr>
        <w:t xml:space="preserve"> </w:t>
      </w:r>
      <w:r>
        <w:t>sh</w:t>
      </w:r>
      <w:r>
        <w:rPr>
          <w:spacing w:val="-1"/>
        </w:rPr>
        <w:t>a</w:t>
      </w:r>
      <w:r>
        <w:t>rp,</w:t>
      </w:r>
      <w:r>
        <w:rPr>
          <w:spacing w:val="37"/>
        </w:rPr>
        <w:t xml:space="preserve"> </w:t>
      </w:r>
      <w:r>
        <w:t>river</w:t>
      </w:r>
      <w:r>
        <w:rPr>
          <w:spacing w:val="37"/>
        </w:rPr>
        <w:t xml:space="preserve"> </w:t>
      </w:r>
      <w:r>
        <w:t>s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rPr>
          <w:spacing w:val="1"/>
        </w:rPr>
        <w:t>f</w:t>
      </w:r>
      <w:r>
        <w:t>ree</w:t>
      </w:r>
      <w:r>
        <w:rPr>
          <w:spacing w:val="37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37"/>
        </w:rPr>
        <w:t xml:space="preserve"> </w:t>
      </w:r>
      <w:r>
        <w:rPr>
          <w:spacing w:val="-1"/>
        </w:rPr>
        <w:t>ea</w:t>
      </w:r>
      <w:r>
        <w:t>rth,</w:t>
      </w:r>
      <w:r>
        <w:rPr>
          <w:spacing w:val="37"/>
        </w:rPr>
        <w:t xml:space="preserve"> </w:t>
      </w:r>
      <w:r>
        <w:t>loam,</w:t>
      </w:r>
      <w:r>
        <w:rPr>
          <w:spacing w:val="38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a</w:t>
      </w:r>
      <w:r>
        <w:t>line</w:t>
      </w:r>
      <w:r>
        <w:rPr>
          <w:spacing w:val="39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38"/>
        </w:rPr>
        <w:t xml:space="preserve"> </w:t>
      </w:r>
      <w:r>
        <w:t>or</w:t>
      </w:r>
      <w:r>
        <w:rPr>
          <w:spacing w:val="37"/>
        </w:rPr>
        <w:t xml:space="preserve"> </w:t>
      </w:r>
      <w:r>
        <w:t>oth</w:t>
      </w:r>
      <w:r>
        <w:rPr>
          <w:spacing w:val="1"/>
        </w:rPr>
        <w:t>e</w:t>
      </w:r>
      <w:r>
        <w:t>r impuriti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a</w:t>
      </w:r>
      <w:r>
        <w:t>nd w</w:t>
      </w:r>
      <w:r>
        <w:rPr>
          <w:spacing w:val="-2"/>
        </w:rPr>
        <w:t>e</w:t>
      </w:r>
      <w:r>
        <w:t xml:space="preserve">ll 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d</w:t>
      </w:r>
      <w:r>
        <w:rPr>
          <w:spacing w:val="1"/>
        </w:rPr>
        <w:t>e</w:t>
      </w:r>
      <w:r>
        <w:t>d f</w:t>
      </w:r>
      <w:r>
        <w:rPr>
          <w:spacing w:val="-2"/>
        </w:rPr>
        <w:t>r</w:t>
      </w:r>
      <w:r>
        <w:t>om co</w:t>
      </w:r>
      <w:r>
        <w:rPr>
          <w:spacing w:val="-2"/>
        </w:rPr>
        <w:t>a</w:t>
      </w:r>
      <w:r>
        <w:rPr>
          <w:spacing w:val="1"/>
        </w:rPr>
        <w:t>r</w:t>
      </w:r>
      <w:r>
        <w:rPr>
          <w:spacing w:val="2"/>
        </w:rPr>
        <w:t>s</w:t>
      </w:r>
      <w:r>
        <w:t>e</w:t>
      </w:r>
      <w:r>
        <w:rPr>
          <w:spacing w:val="-1"/>
        </w:rPr>
        <w:t xml:space="preserve"> </w:t>
      </w:r>
      <w:r>
        <w:t>to fin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1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186" w:right="110"/>
        <w:jc w:val="both"/>
      </w:pPr>
      <w:r>
        <w:rPr>
          <w:spacing w:val="-2"/>
        </w:rPr>
        <w:t>F</w:t>
      </w:r>
      <w:r>
        <w:t>or</w:t>
      </w:r>
      <w:r>
        <w:rPr>
          <w:spacing w:val="18"/>
        </w:rPr>
        <w:t xml:space="preserve"> </w:t>
      </w:r>
      <w:r>
        <w:t>use</w:t>
      </w:r>
      <w:r>
        <w:rPr>
          <w:spacing w:val="20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t>b</w:t>
      </w:r>
      <w:r>
        <w:rPr>
          <w:spacing w:val="-1"/>
        </w:rPr>
        <w:t>e</w:t>
      </w:r>
      <w:r>
        <w:t>ds,</w:t>
      </w:r>
      <w:r>
        <w:rPr>
          <w:spacing w:val="21"/>
        </w:rPr>
        <w:t xml:space="preserve"> </w:t>
      </w:r>
      <w:r>
        <w:t>gr</w:t>
      </w:r>
      <w:r>
        <w:rPr>
          <w:spacing w:val="-2"/>
        </w:rPr>
        <w:t>a</w:t>
      </w:r>
      <w:r>
        <w:t>nolithic</w:t>
      </w:r>
      <w:r>
        <w:rPr>
          <w:spacing w:val="20"/>
        </w:rPr>
        <w:t xml:space="preserve"> </w:t>
      </w:r>
      <w:r>
        <w:t>finishin</w:t>
      </w:r>
      <w:r>
        <w:rPr>
          <w:spacing w:val="-3"/>
        </w:rPr>
        <w:t>g</w:t>
      </w:r>
      <w:r>
        <w:t>,</w:t>
      </w:r>
      <w:r>
        <w:rPr>
          <w:spacing w:val="18"/>
        </w:rPr>
        <w:t xml:space="preserve"> </w:t>
      </w:r>
      <w:r>
        <w:t>tile</w:t>
      </w:r>
      <w:r>
        <w:rPr>
          <w:spacing w:val="18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dding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jointin</w:t>
      </w:r>
      <w:r>
        <w:rPr>
          <w:spacing w:val="-3"/>
        </w:rPr>
        <w:t>g</w:t>
      </w:r>
      <w:r>
        <w:t>,</w:t>
      </w:r>
      <w:r>
        <w:rPr>
          <w:spacing w:val="23"/>
        </w:rPr>
        <w:t xml:space="preserve"> </w:t>
      </w:r>
      <w:r>
        <w:rPr>
          <w:spacing w:val="-1"/>
        </w:rPr>
        <w:t>e</w:t>
      </w:r>
      <w:r>
        <w:t>tc.,</w:t>
      </w:r>
      <w:r>
        <w:rPr>
          <w:spacing w:val="18"/>
        </w:rPr>
        <w:t xml:space="preserve"> </w:t>
      </w:r>
      <w:r>
        <w:t>s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is</w:t>
      </w:r>
      <w:r>
        <w:rPr>
          <w:spacing w:val="19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16"/>
        </w:rPr>
        <w:t xml:space="preserve"> </w:t>
      </w:r>
      <w:r>
        <w:t xml:space="preserve">with the </w:t>
      </w:r>
      <w:r>
        <w:rPr>
          <w:spacing w:val="-2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 xml:space="preserve">nts of </w:t>
      </w:r>
      <w:r>
        <w:rPr>
          <w:spacing w:val="-2"/>
        </w:rPr>
        <w:t>B</w:t>
      </w:r>
      <w:r>
        <w:t xml:space="preserve">S </w:t>
      </w:r>
      <w:r>
        <w:rPr>
          <w:spacing w:val="2"/>
        </w:rPr>
        <w:t>1</w:t>
      </w:r>
      <w:r>
        <w:t>199.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9"/>
        </w:numPr>
        <w:tabs>
          <w:tab w:val="left" w:pos="1257"/>
        </w:tabs>
        <w:kinsoku w:val="0"/>
        <w:overflowPunct w:val="0"/>
        <w:ind w:left="1257"/>
        <w:rPr>
          <w:b w:val="0"/>
          <w:bCs w:val="0"/>
        </w:rPr>
      </w:pPr>
      <w:bookmarkStart w:id="128" w:name="bookmark127"/>
      <w:bookmarkEnd w:id="128"/>
      <w:r>
        <w:t>A</w:t>
      </w:r>
      <w:r>
        <w:rPr>
          <w:spacing w:val="2"/>
        </w:rPr>
        <w:t>d</w:t>
      </w:r>
      <w:r>
        <w:rPr>
          <w:spacing w:val="-5"/>
        </w:rPr>
        <w:t>m</w:t>
      </w:r>
      <w:r>
        <w:t>ixtur</w:t>
      </w:r>
      <w:r>
        <w:rPr>
          <w:spacing w:val="1"/>
        </w:rPr>
        <w:t>e</w:t>
      </w:r>
      <w:r>
        <w:t>s</w:t>
      </w:r>
      <w:r>
        <w:rPr>
          <w:spacing w:val="-16"/>
        </w:rPr>
        <w:t xml:space="preserve"> </w:t>
      </w:r>
      <w:r>
        <w:t>And</w:t>
      </w:r>
      <w:r>
        <w:rPr>
          <w:spacing w:val="-16"/>
        </w:rPr>
        <w:t xml:space="preserve"> </w:t>
      </w:r>
      <w:r>
        <w:rPr>
          <w:spacing w:val="1"/>
        </w:rPr>
        <w:t>P</w:t>
      </w:r>
      <w:r>
        <w:t>la</w:t>
      </w:r>
      <w:r>
        <w:rPr>
          <w:spacing w:val="-1"/>
        </w:rPr>
        <w:t>s</w:t>
      </w:r>
      <w:r>
        <w:t>t</w:t>
      </w:r>
      <w:r>
        <w:rPr>
          <w:spacing w:val="2"/>
        </w:rPr>
        <w:t>i</w:t>
      </w:r>
      <w:r>
        <w:t>ci</w:t>
      </w:r>
      <w:r>
        <w:rPr>
          <w:spacing w:val="-2"/>
        </w:rPr>
        <w:t>s</w:t>
      </w:r>
      <w:r>
        <w:t>e</w:t>
      </w:r>
      <w:r>
        <w:rPr>
          <w:spacing w:val="1"/>
        </w:rPr>
        <w:t>r</w:t>
      </w:r>
      <w:r>
        <w:t>s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0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186" w:right="107"/>
        <w:jc w:val="both"/>
      </w:pPr>
      <w:r>
        <w:t>All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dditives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like</w:t>
      </w:r>
      <w:r>
        <w:rPr>
          <w:spacing w:val="1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on</w:t>
      </w:r>
      <w:r>
        <w:rPr>
          <w:spacing w:val="2"/>
        </w:rPr>
        <w:t>l</w:t>
      </w:r>
      <w:r>
        <w:t>y</w:t>
      </w:r>
      <w:r>
        <w:rPr>
          <w:spacing w:val="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8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wh</w:t>
      </w:r>
      <w:r>
        <w:rPr>
          <w:spacing w:val="-2"/>
        </w:rPr>
        <w:t>e</w:t>
      </w:r>
      <w:r>
        <w:t>n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11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w</w:t>
      </w:r>
      <w:r>
        <w:rPr>
          <w:spacing w:val="-2"/>
        </w:rPr>
        <w:t>r</w:t>
      </w:r>
      <w:r>
        <w:t>iti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8"/>
        </w:rPr>
        <w:t xml:space="preserve"> </w:t>
      </w:r>
      <w:r>
        <w:t>Consultant</w:t>
      </w:r>
      <w:r>
        <w:rPr>
          <w:spacing w:val="9"/>
        </w:rPr>
        <w:t xml:space="preserve"> </w:t>
      </w:r>
      <w:r>
        <w:rPr>
          <w:spacing w:val="8"/>
        </w:rPr>
        <w:t>a</w:t>
      </w:r>
      <w:r>
        <w:t>nd in stri</w:t>
      </w:r>
      <w:r>
        <w:rPr>
          <w:spacing w:val="-2"/>
        </w:rPr>
        <w:t>c</w:t>
      </w:r>
      <w:r>
        <w:t>t a</w:t>
      </w:r>
      <w:r>
        <w:rPr>
          <w:spacing w:val="-2"/>
        </w:rPr>
        <w:t>c</w:t>
      </w:r>
      <w:r>
        <w:rPr>
          <w:spacing w:val="-1"/>
        </w:rPr>
        <w:t>c</w:t>
      </w:r>
      <w:r>
        <w:t>or</w:t>
      </w:r>
      <w:r>
        <w:rPr>
          <w:spacing w:val="1"/>
        </w:rPr>
        <w:t>d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t>with the</w:t>
      </w:r>
      <w:r>
        <w:rPr>
          <w:spacing w:val="-1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-1"/>
        </w:rPr>
        <w:t>ac</w:t>
      </w:r>
      <w:r>
        <w:t>t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3"/>
        </w:rPr>
        <w:t>'</w:t>
      </w:r>
      <w:r>
        <w:t xml:space="preserve">s </w:t>
      </w:r>
      <w:r>
        <w:rPr>
          <w:spacing w:val="1"/>
        </w:rPr>
        <w:t>w</w:t>
      </w:r>
      <w:r>
        <w:t>ritten instru</w:t>
      </w:r>
      <w:r>
        <w:rPr>
          <w:spacing w:val="-2"/>
        </w:rPr>
        <w:t>c</w:t>
      </w:r>
      <w:r>
        <w:t>tions.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9"/>
        </w:numPr>
        <w:tabs>
          <w:tab w:val="left" w:pos="1257"/>
        </w:tabs>
        <w:kinsoku w:val="0"/>
        <w:overflowPunct w:val="0"/>
        <w:ind w:left="1257"/>
        <w:rPr>
          <w:b w:val="0"/>
          <w:bCs w:val="0"/>
        </w:rPr>
      </w:pPr>
      <w:bookmarkStart w:id="129" w:name="bookmark128"/>
      <w:bookmarkEnd w:id="129"/>
      <w:r>
        <w:t>Work</w:t>
      </w:r>
      <w:r>
        <w:rPr>
          <w:spacing w:val="-2"/>
        </w:rPr>
        <w:t>m</w:t>
      </w:r>
      <w:r>
        <w:t>a</w:t>
      </w:r>
      <w:r>
        <w:rPr>
          <w:spacing w:val="2"/>
        </w:rPr>
        <w:t>n</w:t>
      </w:r>
      <w:r>
        <w:rPr>
          <w:spacing w:val="-1"/>
        </w:rPr>
        <w:t>s</w:t>
      </w:r>
      <w:r>
        <w:t>hip</w:t>
      </w:r>
      <w:r>
        <w:rPr>
          <w:spacing w:val="-26"/>
        </w:rPr>
        <w:t xml:space="preserve"> </w:t>
      </w:r>
      <w:r>
        <w:t>Gener</w:t>
      </w:r>
      <w:r>
        <w:rPr>
          <w:spacing w:val="1"/>
        </w:rPr>
        <w:t>a</w:t>
      </w:r>
      <w:r>
        <w:t>lly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0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186" w:right="108"/>
        <w:jc w:val="both"/>
      </w:pPr>
      <w:r>
        <w:rPr>
          <w:spacing w:val="1"/>
        </w:rPr>
        <w:t>W</w:t>
      </w:r>
      <w:r>
        <w:t>orkm</w:t>
      </w:r>
      <w:r>
        <w:rPr>
          <w:spacing w:val="-2"/>
        </w:rPr>
        <w:t>a</w:t>
      </w:r>
      <w:r>
        <w:t>nship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rPr>
          <w:spacing w:val="-1"/>
        </w:rPr>
        <w:t>c</w:t>
      </w:r>
      <w:r>
        <w:t>onfo</w:t>
      </w:r>
      <w:r>
        <w:rPr>
          <w:spacing w:val="-2"/>
        </w:rPr>
        <w:t>r</w:t>
      </w:r>
      <w:r>
        <w:t>m</w:t>
      </w:r>
      <w:r>
        <w:rPr>
          <w:spacing w:val="33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nd</w:t>
      </w:r>
      <w:r>
        <w:rPr>
          <w:spacing w:val="-1"/>
        </w:rPr>
        <w:t>a</w:t>
      </w:r>
      <w:r>
        <w:rPr>
          <w:spacing w:val="2"/>
        </w:rPr>
        <w:t>t</w:t>
      </w:r>
      <w:r>
        <w:t>ions</w:t>
      </w:r>
      <w:r>
        <w:rPr>
          <w:spacing w:val="34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p</w:t>
      </w:r>
      <w:r>
        <w:t>ri</w:t>
      </w:r>
      <w:r>
        <w:rPr>
          <w:spacing w:val="-2"/>
        </w:rPr>
        <w:t>a</w:t>
      </w:r>
      <w:r>
        <w:t>te</w:t>
      </w:r>
      <w:r>
        <w:rPr>
          <w:spacing w:val="35"/>
        </w:rPr>
        <w:t xml:space="preserve"> </w:t>
      </w:r>
      <w:r>
        <w:t>Cod</w:t>
      </w:r>
      <w:r>
        <w:rPr>
          <w:spacing w:val="-1"/>
        </w:rPr>
        <w:t>e</w:t>
      </w:r>
      <w:r>
        <w:t>s</w:t>
      </w:r>
      <w:r>
        <w:rPr>
          <w:spacing w:val="33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Pr</w:t>
      </w:r>
      <w:r>
        <w:rPr>
          <w:spacing w:val="-2"/>
        </w:rPr>
        <w:t>a</w:t>
      </w:r>
      <w:r>
        <w:rPr>
          <w:spacing w:val="-1"/>
        </w:rPr>
        <w:t>c</w:t>
      </w:r>
      <w:r>
        <w:t>ti</w:t>
      </w:r>
      <w:r>
        <w:rPr>
          <w:spacing w:val="-1"/>
        </w:rPr>
        <w:t>ce</w:t>
      </w:r>
      <w:r>
        <w:t>. The</w:t>
      </w:r>
      <w:r>
        <w:rPr>
          <w:spacing w:val="3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</w:t>
      </w:r>
      <w:r>
        <w:rPr>
          <w:spacing w:val="37"/>
        </w:rPr>
        <w:t xml:space="preserve"> </w:t>
      </w:r>
      <w:r>
        <w:t>is</w:t>
      </w:r>
      <w:r>
        <w:rPr>
          <w:spacing w:val="3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sp</w:t>
      </w:r>
      <w:r>
        <w:rPr>
          <w:spacing w:val="2"/>
        </w:rPr>
        <w:t>o</w:t>
      </w:r>
      <w:r>
        <w:t>nsible</w:t>
      </w:r>
      <w:r>
        <w:rPr>
          <w:spacing w:val="37"/>
        </w:rPr>
        <w:t xml:space="preserve"> </w:t>
      </w:r>
      <w:r>
        <w:t>for</w:t>
      </w:r>
      <w:r>
        <w:rPr>
          <w:spacing w:val="36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7"/>
        </w:rPr>
        <w:t xml:space="preserve"> </w:t>
      </w:r>
      <w:r>
        <w:t>provision</w:t>
      </w:r>
      <w:r>
        <w:rPr>
          <w:spacing w:val="41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labo</w:t>
      </w:r>
      <w:r>
        <w:rPr>
          <w:spacing w:val="1"/>
        </w:rPr>
        <w:t>u</w:t>
      </w:r>
      <w:r>
        <w:t>r,</w:t>
      </w:r>
      <w:r>
        <w:rPr>
          <w:spacing w:val="37"/>
        </w:rPr>
        <w:t xml:space="preserve"> </w:t>
      </w:r>
      <w:r>
        <w:t>s</w:t>
      </w:r>
      <w:r>
        <w:rPr>
          <w:spacing w:val="1"/>
        </w:rPr>
        <w:t>c</w:t>
      </w:r>
      <w:r>
        <w:rPr>
          <w:spacing w:val="-1"/>
        </w:rPr>
        <w:t>a</w:t>
      </w:r>
      <w:r>
        <w:t>f</w:t>
      </w:r>
      <w:r>
        <w:rPr>
          <w:spacing w:val="-2"/>
        </w:rPr>
        <w:t>f</w:t>
      </w:r>
      <w:r>
        <w:t>oldi</w:t>
      </w:r>
      <w:r>
        <w:rPr>
          <w:spacing w:val="2"/>
        </w:rPr>
        <w:t>n</w:t>
      </w:r>
      <w:r>
        <w:rPr>
          <w:spacing w:val="-3"/>
        </w:rPr>
        <w:t>g</w:t>
      </w:r>
      <w:r>
        <w:t>,</w:t>
      </w:r>
      <w:r>
        <w:rPr>
          <w:spacing w:val="44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ials,</w:t>
      </w:r>
      <w:r>
        <w:rPr>
          <w:spacing w:val="38"/>
        </w:rPr>
        <w:t xml:space="preserve"> </w:t>
      </w:r>
      <w:r>
        <w:t>tools, plant,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tc.,</w:t>
      </w:r>
      <w:r>
        <w:rPr>
          <w:spacing w:val="1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t>for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tion</w:t>
      </w:r>
      <w:r>
        <w:rPr>
          <w:spacing w:val="14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1"/>
        </w:rPr>
        <w:t>e</w:t>
      </w:r>
      <w:r>
        <w:rPr>
          <w:spacing w:val="-1"/>
        </w:rPr>
        <w:t>c</w:t>
      </w:r>
      <w:r>
        <w:t>ution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1"/>
        </w:rPr>
        <w:t>W</w:t>
      </w:r>
      <w:r>
        <w:t>orks,</w:t>
      </w:r>
      <w:r>
        <w:rPr>
          <w:spacing w:val="13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13"/>
        </w:rPr>
        <w:t xml:space="preserve"> </w:t>
      </w:r>
      <w:r>
        <w:t>full</w:t>
      </w:r>
      <w:r>
        <w:rPr>
          <w:spacing w:val="14"/>
        </w:rPr>
        <w:t xml:space="preserve"> </w:t>
      </w:r>
      <w:r>
        <w:t>s</w:t>
      </w:r>
      <w:r>
        <w:rPr>
          <w:spacing w:val="-1"/>
        </w:rPr>
        <w:t>a</w:t>
      </w:r>
      <w:r>
        <w:t>tisfa</w:t>
      </w:r>
      <w:r>
        <w:rPr>
          <w:spacing w:val="-1"/>
        </w:rPr>
        <w:t>c</w:t>
      </w:r>
      <w:r>
        <w:t>tion of the</w:t>
      </w:r>
      <w:r>
        <w:rPr>
          <w:spacing w:val="-2"/>
        </w:rPr>
        <w:t xml:space="preserve"> </w:t>
      </w:r>
      <w:r>
        <w:t>Consultant.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9"/>
        </w:numPr>
        <w:tabs>
          <w:tab w:val="left" w:pos="1257"/>
        </w:tabs>
        <w:kinsoku w:val="0"/>
        <w:overflowPunct w:val="0"/>
        <w:ind w:left="1257"/>
        <w:rPr>
          <w:b w:val="0"/>
          <w:bCs w:val="0"/>
        </w:rPr>
      </w:pPr>
      <w:bookmarkStart w:id="130" w:name="bookmark129"/>
      <w:bookmarkEnd w:id="130"/>
      <w:r>
        <w:t>De</w:t>
      </w:r>
      <w:r>
        <w:rPr>
          <w:spacing w:val="-3"/>
        </w:rPr>
        <w:t>f</w:t>
      </w:r>
      <w:r>
        <w:rPr>
          <w:spacing w:val="1"/>
        </w:rPr>
        <w:t>e</w:t>
      </w:r>
      <w:r>
        <w:t>ctive/D</w:t>
      </w:r>
      <w:r>
        <w:rPr>
          <w:spacing w:val="2"/>
        </w:rPr>
        <w:t>a</w:t>
      </w:r>
      <w:r>
        <w:rPr>
          <w:spacing w:val="-2"/>
        </w:rPr>
        <w:t>m</w:t>
      </w:r>
      <w:r>
        <w:t>aged</w:t>
      </w:r>
      <w:r>
        <w:rPr>
          <w:spacing w:val="-28"/>
        </w:rPr>
        <w:t xml:space="preserve"> </w:t>
      </w:r>
      <w:r>
        <w:rPr>
          <w:spacing w:val="2"/>
        </w:rPr>
        <w:t>W</w:t>
      </w:r>
      <w:r>
        <w:t>ork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0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186" w:right="112"/>
        <w:jc w:val="both"/>
      </w:pPr>
      <w:r>
        <w:t>All</w:t>
      </w:r>
      <w:r>
        <w:rPr>
          <w:spacing w:val="5"/>
        </w:rPr>
        <w:t xml:space="preserve"> </w:t>
      </w:r>
      <w:r>
        <w:t>d</w:t>
      </w:r>
      <w:r>
        <w:rPr>
          <w:spacing w:val="-1"/>
        </w:rPr>
        <w:t>e</w:t>
      </w:r>
      <w:r>
        <w:t>f</w:t>
      </w:r>
      <w:r>
        <w:rPr>
          <w:spacing w:val="-2"/>
        </w:rPr>
        <w:t>e</w:t>
      </w:r>
      <w:r>
        <w:rPr>
          <w:spacing w:val="-1"/>
        </w:rPr>
        <w:t>c</w:t>
      </w:r>
      <w:r>
        <w:t>tive</w:t>
      </w:r>
      <w:r>
        <w:rPr>
          <w:spacing w:val="3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t>g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ut</w:t>
      </w:r>
      <w:r>
        <w:rPr>
          <w:spacing w:val="5"/>
        </w:rPr>
        <w:t xml:space="preserve"> </w:t>
      </w:r>
      <w:r>
        <w:t>out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rPr>
          <w:spacing w:val="-3"/>
        </w:rPr>
        <w:t>n</w:t>
      </w:r>
      <w:r>
        <w:t>d</w:t>
      </w:r>
      <w:r>
        <w:rPr>
          <w:spacing w:val="4"/>
        </w:rPr>
        <w:t xml:space="preserve"> </w:t>
      </w:r>
      <w:r>
        <w:t>p</w:t>
      </w:r>
      <w:r>
        <w:rPr>
          <w:spacing w:val="-1"/>
        </w:rPr>
        <w:t>a</w:t>
      </w:r>
      <w:r>
        <w:t>tch</w:t>
      </w:r>
      <w:r>
        <w:rPr>
          <w:spacing w:val="-2"/>
        </w:rPr>
        <w:t>e</w:t>
      </w:r>
      <w:r>
        <w:t>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ted</w:t>
      </w:r>
      <w:r>
        <w:rPr>
          <w:spacing w:val="4"/>
        </w:rPr>
        <w:t xml:space="preserve"> b</w:t>
      </w:r>
      <w:r>
        <w:t>y</w:t>
      </w:r>
      <w:r>
        <w:rPr>
          <w:spacing w:val="2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Consultant.</w:t>
      </w:r>
      <w:r>
        <w:rPr>
          <w:spacing w:val="4"/>
        </w:rPr>
        <w:t xml:space="preserve"> </w:t>
      </w:r>
      <w:r>
        <w:rPr>
          <w:spacing w:val="-3"/>
        </w:rPr>
        <w:t>A</w:t>
      </w:r>
      <w:r>
        <w:rPr>
          <w:spacing w:val="-2"/>
        </w:rPr>
        <w:t>l</w:t>
      </w:r>
      <w:r>
        <w:t>l p</w:t>
      </w:r>
      <w:r>
        <w:rPr>
          <w:spacing w:val="-1"/>
        </w:rPr>
        <w:t>a</w:t>
      </w:r>
      <w:r>
        <w:t>t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surf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mat</w:t>
      </w:r>
      <w:r>
        <w:rPr>
          <w:spacing w:val="-1"/>
        </w:rPr>
        <w:t>c</w:t>
      </w:r>
      <w:r>
        <w:t>h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onsisten</w:t>
      </w:r>
      <w:r>
        <w:rPr>
          <w:spacing w:val="3"/>
        </w:rPr>
        <w:t>c</w:t>
      </w:r>
      <w:r>
        <w:t>y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28"/>
        </w:rPr>
        <w:t xml:space="preserve"> </w:t>
      </w:r>
      <w:r>
        <w:t>finish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ori</w:t>
      </w:r>
      <w:r>
        <w:rPr>
          <w:spacing w:val="-3"/>
        </w:rPr>
        <w:t>g</w:t>
      </w:r>
      <w:r>
        <w:t>inal</w:t>
      </w:r>
      <w:r>
        <w:rPr>
          <w:spacing w:val="26"/>
        </w:rPr>
        <w:t xml:space="preserve"> </w:t>
      </w:r>
      <w:r>
        <w:t>s</w:t>
      </w:r>
      <w:r>
        <w:rPr>
          <w:spacing w:val="2"/>
        </w:rPr>
        <w:t>u</w:t>
      </w:r>
      <w:r>
        <w:t>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t>e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 lev</w:t>
      </w:r>
      <w:r>
        <w:rPr>
          <w:spacing w:val="-2"/>
        </w:rPr>
        <w:t>e</w:t>
      </w:r>
      <w:r>
        <w:t xml:space="preserve">l with </w:t>
      </w:r>
      <w:r>
        <w:rPr>
          <w:spacing w:val="-1"/>
        </w:rPr>
        <w:t>a</w:t>
      </w:r>
      <w:r>
        <w:t>djoining</w:t>
      </w:r>
      <w:r>
        <w:rPr>
          <w:spacing w:val="-2"/>
        </w:rPr>
        <w:t xml:space="preserve"> </w:t>
      </w:r>
      <w:r>
        <w:t>surf</w:t>
      </w:r>
      <w:r>
        <w:rPr>
          <w:spacing w:val="-1"/>
        </w:rPr>
        <w:t>ace</w:t>
      </w:r>
      <w:r>
        <w:t>s.</w:t>
      </w:r>
    </w:p>
    <w:p w:rsidR="001527E3" w:rsidRDefault="001527E3">
      <w:pPr>
        <w:pStyle w:val="BodyText"/>
        <w:kinsoku w:val="0"/>
        <w:overflowPunct w:val="0"/>
        <w:spacing w:line="360" w:lineRule="auto"/>
        <w:ind w:left="186" w:right="112"/>
        <w:jc w:val="both"/>
        <w:sectPr w:rsidR="001527E3">
          <w:pgSz w:w="11900" w:h="16860"/>
          <w:pgMar w:top="940" w:right="980" w:bottom="1160" w:left="1580" w:header="759" w:footer="0" w:gutter="0"/>
          <w:cols w:space="720" w:equalWidth="0">
            <w:col w:w="9340"/>
          </w:cols>
          <w:noEndnote/>
        </w:sectPr>
      </w:pP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8"/>
        <w:jc w:val="both"/>
      </w:pPr>
      <w:r>
        <w:t>D</w:t>
      </w:r>
      <w:r>
        <w:rPr>
          <w:spacing w:val="-2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or</w:t>
      </w:r>
      <w:r>
        <w:rPr>
          <w:spacing w:val="25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te</w:t>
      </w:r>
      <w:r>
        <w:rPr>
          <w:spacing w:val="-2"/>
        </w:rPr>
        <w:t>r</w:t>
      </w:r>
      <w:r>
        <w:t>io</w:t>
      </w:r>
      <w:r>
        <w:rPr>
          <w:spacing w:val="1"/>
        </w:rPr>
        <w:t>r</w:t>
      </w:r>
      <w:r>
        <w:rPr>
          <w:spacing w:val="-1"/>
        </w:rPr>
        <w:t>a</w:t>
      </w:r>
      <w:r>
        <w:t>ted</w:t>
      </w:r>
      <w:r>
        <w:rPr>
          <w:spacing w:val="27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d</w:t>
      </w:r>
      <w:r>
        <w:rPr>
          <w:spacing w:val="26"/>
        </w:rPr>
        <w:t xml:space="preserve"> </w:t>
      </w:r>
      <w:r>
        <w:t>it</w:t>
      </w:r>
      <w:r>
        <w:rPr>
          <w:spacing w:val="-1"/>
        </w:rPr>
        <w:t>e</w:t>
      </w:r>
      <w:r>
        <w:t>ms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not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1"/>
        </w:rPr>
        <w:t>W</w:t>
      </w:r>
      <w:r>
        <w:t>ork</w:t>
      </w:r>
      <w:r>
        <w:rPr>
          <w:spacing w:val="-3"/>
        </w:rPr>
        <w:t>s</w:t>
      </w:r>
      <w:r>
        <w:t>. A</w:t>
      </w:r>
      <w:r>
        <w:rPr>
          <w:spacing w:val="1"/>
        </w:rPr>
        <w:t>n</w:t>
      </w:r>
      <w:r>
        <w:t>y</w:t>
      </w:r>
      <w:r>
        <w:rPr>
          <w:spacing w:val="2"/>
        </w:rPr>
        <w:t xml:space="preserve"> </w:t>
      </w:r>
      <w:r>
        <w:t>mat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ls</w:t>
      </w:r>
      <w:r>
        <w:rPr>
          <w:spacing w:val="7"/>
        </w:rPr>
        <w:t xml:space="preserve"> </w:t>
      </w:r>
      <w:r>
        <w:t>or</w:t>
      </w:r>
      <w:r>
        <w:rPr>
          <w:spacing w:val="6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it</w:t>
      </w:r>
      <w:r>
        <w:rPr>
          <w:spacing w:val="-1"/>
        </w:rPr>
        <w:t>e</w:t>
      </w:r>
      <w:r>
        <w:t>ms</w:t>
      </w:r>
      <w:r>
        <w:rPr>
          <w:spacing w:val="7"/>
        </w:rPr>
        <w:t xml:space="preserve"> </w:t>
      </w:r>
      <w:r>
        <w:t>d</w:t>
      </w:r>
      <w:r>
        <w:rPr>
          <w:spacing w:val="-1"/>
        </w:rPr>
        <w:t>a</w:t>
      </w:r>
      <w:r>
        <w:t>mag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du</w:t>
      </w:r>
      <w:r>
        <w:rPr>
          <w:spacing w:val="2"/>
        </w:rPr>
        <w:t>r</w:t>
      </w:r>
      <w:r>
        <w:t>ing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fter</w:t>
      </w:r>
      <w:r>
        <w:rPr>
          <w:spacing w:val="6"/>
        </w:rPr>
        <w:t xml:space="preserve"> </w:t>
      </w:r>
      <w:r>
        <w:t>b</w:t>
      </w:r>
      <w:r>
        <w:rPr>
          <w:spacing w:val="-1"/>
        </w:rPr>
        <w:t>e</w:t>
      </w:r>
      <w:r>
        <w:t>ddi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t>or</w:t>
      </w:r>
      <w:r>
        <w:rPr>
          <w:spacing w:val="6"/>
        </w:rPr>
        <w:t xml:space="preserve"> </w:t>
      </w:r>
      <w:r>
        <w:t>s</w:t>
      </w:r>
      <w:r>
        <w:rPr>
          <w:spacing w:val="-1"/>
        </w:rPr>
        <w:t>e</w:t>
      </w:r>
      <w:r>
        <w:t>tting</w:t>
      </w:r>
      <w:r>
        <w:rPr>
          <w:spacing w:val="5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posi</w:t>
      </w:r>
      <w:r>
        <w:rPr>
          <w:spacing w:val="-2"/>
        </w:rPr>
        <w:t>t</w:t>
      </w:r>
      <w:r>
        <w:t>ion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r</w:t>
      </w:r>
      <w:r>
        <w:rPr>
          <w:spacing w:val="-2"/>
        </w:rPr>
        <w:t>e</w:t>
      </w:r>
      <w:r>
        <w:t>moved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 r</w:t>
      </w:r>
      <w:r>
        <w:rPr>
          <w:spacing w:val="-2"/>
        </w:rPr>
        <w:t>e</w:t>
      </w:r>
      <w:r>
        <w:rPr>
          <w:spacing w:val="2"/>
        </w:rPr>
        <w:t>p</w:t>
      </w:r>
      <w:r>
        <w:t>la</w:t>
      </w:r>
      <w:r>
        <w:rPr>
          <w:spacing w:val="-2"/>
        </w:rPr>
        <w:t>c</w:t>
      </w:r>
      <w:r>
        <w:rPr>
          <w:spacing w:val="-1"/>
        </w:rPr>
        <w:t>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t the</w:t>
      </w:r>
      <w:r>
        <w:rPr>
          <w:spacing w:val="-1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t>to</w:t>
      </w:r>
      <w:r>
        <w:rPr>
          <w:spacing w:val="1"/>
        </w:rPr>
        <w:t>r</w:t>
      </w:r>
      <w:r>
        <w:rPr>
          <w:spacing w:val="-3"/>
        </w:rPr>
        <w:t>'</w:t>
      </w:r>
      <w:r>
        <w:t xml:space="preserve">s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3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9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131" w:name="bookmark130"/>
      <w:bookmarkEnd w:id="131"/>
      <w:r>
        <w:t>S</w:t>
      </w:r>
      <w:r>
        <w:rPr>
          <w:spacing w:val="1"/>
        </w:rPr>
        <w:t>t</w:t>
      </w:r>
      <w:r>
        <w:t>orage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0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All</w:t>
      </w:r>
      <w:r>
        <w:rPr>
          <w:spacing w:val="12"/>
        </w:rPr>
        <w:t xml:space="preserve"> </w:t>
      </w:r>
      <w:r>
        <w:t>br</w:t>
      </w:r>
      <w:r>
        <w:rPr>
          <w:spacing w:val="-2"/>
        </w:rPr>
        <w:t>a</w:t>
      </w:r>
      <w:r>
        <w:t>nd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12"/>
        </w:rPr>
        <w:t xml:space="preserve"> </w:t>
      </w:r>
      <w:r>
        <w:t>d</w:t>
      </w:r>
      <w:r>
        <w:rPr>
          <w:spacing w:val="-1"/>
        </w:rPr>
        <w:t>e</w:t>
      </w:r>
      <w:r>
        <w:t>liv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site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10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3"/>
        </w:rPr>
        <w:t>p</w:t>
      </w:r>
      <w:r>
        <w:t>rop</w:t>
      </w:r>
      <w:r>
        <w:rPr>
          <w:spacing w:val="-2"/>
        </w:rPr>
        <w:t>e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4"/>
        </w:rPr>
        <w:t xml:space="preserve"> </w:t>
      </w:r>
      <w:r>
        <w:t>sto</w:t>
      </w:r>
      <w:r>
        <w:rPr>
          <w:spacing w:val="2"/>
        </w:rPr>
        <w:t>r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t>ti</w:t>
      </w:r>
      <w:r>
        <w:rPr>
          <w:spacing w:val="-3"/>
        </w:rPr>
        <w:t>g</w:t>
      </w:r>
      <w:r>
        <w:t>ht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on</w:t>
      </w:r>
      <w:r>
        <w:rPr>
          <w:spacing w:val="11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d</w:t>
      </w:r>
      <w:r>
        <w:rPr>
          <w:spacing w:val="1"/>
        </w:rPr>
        <w:t>r</w:t>
      </w:r>
      <w:r>
        <w:t>y floo</w:t>
      </w:r>
      <w:r>
        <w:rPr>
          <w:spacing w:val="-1"/>
        </w:rPr>
        <w:t>r</w:t>
      </w:r>
      <w:r>
        <w:t>,</w:t>
      </w:r>
      <w:r>
        <w:rPr>
          <w:spacing w:val="38"/>
        </w:rPr>
        <w:t xml:space="preserve"> </w:t>
      </w:r>
      <w:r>
        <w:t>or</w:t>
      </w:r>
      <w:r>
        <w:rPr>
          <w:spacing w:val="37"/>
        </w:rPr>
        <w:t xml:space="preserve"> </w:t>
      </w:r>
      <w:r>
        <w:t>in</w:t>
      </w:r>
      <w:r>
        <w:rPr>
          <w:spacing w:val="38"/>
        </w:rPr>
        <w:t xml:space="preserve"> </w:t>
      </w:r>
      <w:r>
        <w:rPr>
          <w:spacing w:val="-1"/>
        </w:rPr>
        <w:t>e</w:t>
      </w:r>
      <w:r>
        <w:t>quival</w:t>
      </w:r>
      <w:r>
        <w:rPr>
          <w:spacing w:val="-1"/>
        </w:rPr>
        <w:t>e</w:t>
      </w:r>
      <w:r>
        <w:t>nt</w:t>
      </w:r>
      <w:r>
        <w:rPr>
          <w:spacing w:val="38"/>
        </w:rPr>
        <w:t xml:space="preserve"> </w:t>
      </w:r>
      <w:r>
        <w:rPr>
          <w:spacing w:val="1"/>
        </w:rPr>
        <w:t>c</w:t>
      </w:r>
      <w:r>
        <w:t>onditions</w:t>
      </w:r>
      <w:r>
        <w:rPr>
          <w:spacing w:val="38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v</w:t>
      </w:r>
      <w:r>
        <w:t>oid</w:t>
      </w:r>
      <w:r>
        <w:rPr>
          <w:spacing w:val="38"/>
        </w:rPr>
        <w:t xml:space="preserve"> </w:t>
      </w:r>
      <w:r>
        <w:t>d</w:t>
      </w:r>
      <w:r>
        <w:rPr>
          <w:spacing w:val="-1"/>
        </w:rPr>
        <w:t>e</w:t>
      </w:r>
      <w:r>
        <w:t>te</w:t>
      </w:r>
      <w:r>
        <w:rPr>
          <w:spacing w:val="-2"/>
        </w:rPr>
        <w:t>ri</w:t>
      </w:r>
      <w:r>
        <w:t>or</w:t>
      </w:r>
      <w:r>
        <w:rPr>
          <w:spacing w:val="-2"/>
        </w:rPr>
        <w:t>a</w:t>
      </w:r>
      <w:r>
        <w:t>tion</w:t>
      </w:r>
      <w:r>
        <w:rPr>
          <w:spacing w:val="38"/>
        </w:rPr>
        <w:t xml:space="preserve"> </w:t>
      </w:r>
      <w:r>
        <w:t>prior</w:t>
      </w:r>
      <w:r>
        <w:rPr>
          <w:spacing w:val="37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t>us</w:t>
      </w:r>
      <w:r>
        <w:rPr>
          <w:spacing w:val="-1"/>
        </w:rPr>
        <w:t>e</w:t>
      </w:r>
      <w:r>
        <w:t>.</w:t>
      </w:r>
      <w:r>
        <w:rPr>
          <w:spacing w:val="38"/>
        </w:rPr>
        <w:t xml:space="preserve"> </w:t>
      </w:r>
      <w:r>
        <w:t>Any</w:t>
      </w:r>
      <w:r>
        <w:rPr>
          <w:spacing w:val="35"/>
        </w:rPr>
        <w:t xml:space="preserve"> </w:t>
      </w:r>
      <w:r>
        <w:t>mat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ls</w:t>
      </w:r>
      <w:r>
        <w:rPr>
          <w:spacing w:val="38"/>
        </w:rPr>
        <w:t xml:space="preserve"> </w:t>
      </w:r>
      <w:r>
        <w:t>whi</w:t>
      </w:r>
      <w:r>
        <w:rPr>
          <w:spacing w:val="-1"/>
        </w:rPr>
        <w:t>c</w:t>
      </w:r>
      <w:r>
        <w:t>h d</w:t>
      </w:r>
      <w:r>
        <w:rPr>
          <w:spacing w:val="-1"/>
        </w:rPr>
        <w:t>e</w:t>
      </w:r>
      <w:r>
        <w:t>te</w:t>
      </w:r>
      <w:r>
        <w:rPr>
          <w:spacing w:val="-2"/>
        </w:rPr>
        <w:t>r</w:t>
      </w:r>
      <w:r>
        <w:t>ior</w:t>
      </w:r>
      <w:r>
        <w:rPr>
          <w:spacing w:val="-2"/>
        </w:rPr>
        <w:t>a</w:t>
      </w:r>
      <w:r>
        <w:rPr>
          <w:spacing w:val="2"/>
        </w:rPr>
        <w:t>t</w:t>
      </w:r>
      <w:r>
        <w:t>e</w:t>
      </w:r>
      <w:r>
        <w:rPr>
          <w:spacing w:val="25"/>
        </w:rPr>
        <w:t xml:space="preserve"> </w:t>
      </w:r>
      <w:r>
        <w:t>or</w:t>
      </w:r>
      <w:r>
        <w:rPr>
          <w:spacing w:val="25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ec</w:t>
      </w:r>
      <w:r>
        <w:t>ome</w:t>
      </w:r>
      <w:r>
        <w:rPr>
          <w:spacing w:val="25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fore</w:t>
      </w:r>
      <w:r>
        <w:rPr>
          <w:spacing w:val="25"/>
        </w:rPr>
        <w:t xml:space="preserve"> </w:t>
      </w:r>
      <w:r>
        <w:t>use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24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r</w:t>
      </w:r>
      <w:r>
        <w:rPr>
          <w:spacing w:val="-2"/>
        </w:rPr>
        <w:t>e</w:t>
      </w:r>
      <w:r>
        <w:t>mo</w:t>
      </w:r>
      <w:r>
        <w:rPr>
          <w:spacing w:val="2"/>
        </w:rPr>
        <w:t>v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6"/>
        </w:rPr>
        <w:t xml:space="preserve"> </w:t>
      </w:r>
      <w:r>
        <w:t>site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r</w:t>
      </w:r>
      <w:r>
        <w:rPr>
          <w:spacing w:val="-2"/>
        </w:rPr>
        <w:t>e</w:t>
      </w:r>
      <w:r>
        <w:t>pl</w:t>
      </w:r>
      <w:r>
        <w:rPr>
          <w:spacing w:val="1"/>
        </w:rPr>
        <w:t>a</w:t>
      </w:r>
      <w:r>
        <w:rPr>
          <w:spacing w:val="-1"/>
        </w:rPr>
        <w:t>ce</w:t>
      </w:r>
      <w:r>
        <w:t>d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6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</w:t>
      </w:r>
      <w:r>
        <w:rPr>
          <w:spacing w:val="1"/>
        </w:rPr>
        <w:t>r</w:t>
      </w:r>
      <w:r>
        <w:rPr>
          <w:spacing w:val="-3"/>
        </w:rPr>
        <w:t>'</w:t>
      </w:r>
      <w:r>
        <w:t xml:space="preserve">s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</w:t>
      </w:r>
      <w:r>
        <w:t>ns</w:t>
      </w:r>
      <w:r>
        <w:rPr>
          <w:spacing w:val="-1"/>
        </w:rPr>
        <w:t>e</w:t>
      </w:r>
      <w:r>
        <w:t>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  <w:sectPr w:rsidR="001527E3">
          <w:pgSz w:w="11900" w:h="16860"/>
          <w:pgMar w:top="940" w:right="980" w:bottom="1160" w:left="1640" w:header="759" w:footer="0" w:gutter="0"/>
          <w:cols w:space="720" w:equalWidth="0">
            <w:col w:w="9280"/>
          </w:cols>
          <w:noEndnote/>
        </w:sectPr>
      </w:pPr>
    </w:p>
    <w:p w:rsidR="001527E3" w:rsidRDefault="001527E3">
      <w:pPr>
        <w:pStyle w:val="Heading1"/>
        <w:kinsoku w:val="0"/>
        <w:overflowPunct w:val="0"/>
        <w:spacing w:before="63"/>
        <w:ind w:left="996"/>
        <w:rPr>
          <w:b w:val="0"/>
          <w:bCs w:val="0"/>
        </w:rPr>
      </w:pPr>
      <w:bookmarkStart w:id="132" w:name="bookmark131"/>
      <w:bookmarkEnd w:id="132"/>
      <w:r>
        <w:lastRenderedPageBreak/>
        <w:t>SEC</w:t>
      </w:r>
      <w:r>
        <w:rPr>
          <w:spacing w:val="1"/>
        </w:rPr>
        <w:t>T</w:t>
      </w:r>
      <w:r>
        <w:t>ION</w:t>
      </w:r>
      <w:r>
        <w:rPr>
          <w:spacing w:val="-16"/>
        </w:rPr>
        <w:t xml:space="preserve"> </w:t>
      </w:r>
      <w:r>
        <w:t>6</w:t>
      </w:r>
      <w:r>
        <w:rPr>
          <w:spacing w:val="-17"/>
        </w:rPr>
        <w:t xml:space="preserve"> </w:t>
      </w:r>
      <w:r>
        <w:t>-</w:t>
      </w:r>
      <w:r>
        <w:rPr>
          <w:spacing w:val="-18"/>
        </w:rPr>
        <w:t xml:space="preserve"> </w:t>
      </w:r>
      <w:r>
        <w:t>E</w:t>
      </w:r>
      <w:r>
        <w:rPr>
          <w:spacing w:val="3"/>
        </w:rPr>
        <w:t>L</w:t>
      </w:r>
      <w:r>
        <w:t>ECTRICAL</w:t>
      </w:r>
      <w:r>
        <w:rPr>
          <w:spacing w:val="-16"/>
        </w:rPr>
        <w:t xml:space="preserve"> </w:t>
      </w:r>
      <w:r>
        <w:rPr>
          <w:spacing w:val="1"/>
        </w:rPr>
        <w:t>S</w:t>
      </w:r>
      <w:r>
        <w:t>P</w:t>
      </w:r>
      <w:r>
        <w:rPr>
          <w:spacing w:val="2"/>
        </w:rPr>
        <w:t>E</w:t>
      </w:r>
      <w:r>
        <w:t>CIFICAT</w:t>
      </w:r>
      <w:r>
        <w:rPr>
          <w:spacing w:val="2"/>
        </w:rPr>
        <w:t>I</w:t>
      </w:r>
      <w:r>
        <w:rPr>
          <w:spacing w:val="-2"/>
        </w:rPr>
        <w:t>O</w:t>
      </w:r>
      <w:r>
        <w:t>NS</w:t>
      </w:r>
    </w:p>
    <w:p w:rsidR="001527E3" w:rsidRDefault="001527E3">
      <w:pPr>
        <w:pStyle w:val="Heading1"/>
        <w:kinsoku w:val="0"/>
        <w:overflowPunct w:val="0"/>
        <w:spacing w:before="63"/>
        <w:ind w:left="996"/>
        <w:rPr>
          <w:b w:val="0"/>
          <w:bCs w:val="0"/>
        </w:rPr>
        <w:sectPr w:rsidR="001527E3">
          <w:headerReference w:type="default" r:id="rId224"/>
          <w:footerReference w:type="default" r:id="rId225"/>
          <w:pgSz w:w="11900" w:h="16860"/>
          <w:pgMar w:top="1380" w:right="1680" w:bottom="280" w:left="1680" w:header="0" w:footer="0" w:gutter="0"/>
          <w:cols w:space="720" w:equalWidth="0">
            <w:col w:w="8540"/>
          </w:cols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4" w:line="220" w:lineRule="exact"/>
        <w:rPr>
          <w:sz w:val="22"/>
          <w:szCs w:val="22"/>
        </w:rPr>
      </w:pPr>
    </w:p>
    <w:p w:rsidR="001527E3" w:rsidRDefault="001527E3">
      <w:pPr>
        <w:pStyle w:val="Heading1"/>
        <w:kinsoku w:val="0"/>
        <w:overflowPunct w:val="0"/>
        <w:ind w:left="2172"/>
        <w:rPr>
          <w:b w:val="0"/>
          <w:bCs w:val="0"/>
        </w:rPr>
      </w:pPr>
      <w:bookmarkStart w:id="133" w:name="bookmark132"/>
      <w:bookmarkEnd w:id="133"/>
      <w:r>
        <w:t>Section</w:t>
      </w:r>
      <w:r>
        <w:rPr>
          <w:spacing w:val="-16"/>
        </w:rPr>
        <w:t xml:space="preserve"> </w:t>
      </w:r>
      <w:r>
        <w:t>6</w:t>
      </w:r>
      <w:r>
        <w:rPr>
          <w:spacing w:val="-15"/>
        </w:rPr>
        <w:t xml:space="preserve"> </w:t>
      </w:r>
      <w:r>
        <w:t>El</w:t>
      </w:r>
      <w:r>
        <w:rPr>
          <w:spacing w:val="2"/>
        </w:rPr>
        <w:t>e</w:t>
      </w:r>
      <w:r>
        <w:t>ctrical</w:t>
      </w:r>
      <w:r>
        <w:rPr>
          <w:spacing w:val="-15"/>
        </w:rPr>
        <w:t xml:space="preserve"> </w:t>
      </w:r>
      <w:r>
        <w:t>Speci</w:t>
      </w:r>
      <w:r>
        <w:rPr>
          <w:spacing w:val="-2"/>
        </w:rPr>
        <w:t>f</w:t>
      </w:r>
      <w:r>
        <w:t>ic</w:t>
      </w:r>
      <w:r>
        <w:rPr>
          <w:spacing w:val="3"/>
        </w:rPr>
        <w:t>a</w:t>
      </w:r>
      <w:r>
        <w:t>tions</w:t>
      </w:r>
    </w:p>
    <w:p w:rsidR="001527E3" w:rsidRDefault="001527E3">
      <w:pPr>
        <w:kinsoku w:val="0"/>
        <w:overflowPunct w:val="0"/>
        <w:spacing w:before="9" w:line="150" w:lineRule="exact"/>
        <w:rPr>
          <w:sz w:val="15"/>
          <w:szCs w:val="15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586FE3">
      <w:pPr>
        <w:pStyle w:val="Heading3"/>
        <w:kinsoku w:val="0"/>
        <w:overflowPunct w:val="0"/>
        <w:spacing w:before="65"/>
        <w:ind w:left="121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81" name="Picture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2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34" w:name="bookmark133"/>
      <w:bookmarkEnd w:id="134"/>
      <w:r w:rsidR="001527E3">
        <w:rPr>
          <w:position w:val="1"/>
        </w:rPr>
        <w:t>Scope</w:t>
      </w:r>
    </w:p>
    <w:p w:rsidR="001527E3" w:rsidRDefault="001527E3">
      <w:pPr>
        <w:kinsoku w:val="0"/>
        <w:overflowPunct w:val="0"/>
        <w:spacing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2"/>
        <w:jc w:val="both"/>
      </w:pPr>
      <w:r>
        <w:t>This</w:t>
      </w:r>
      <w:r>
        <w:rPr>
          <w:spacing w:val="2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1"/>
        </w:rPr>
        <w:t xml:space="preserve"> </w:t>
      </w:r>
      <w:r>
        <w:t>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re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2"/>
        </w:rPr>
        <w:t xml:space="preserve"> </w:t>
      </w:r>
      <w:r>
        <w:t>for E</w:t>
      </w:r>
      <w:r>
        <w:rPr>
          <w:spacing w:val="2"/>
        </w:rPr>
        <w:t>l</w:t>
      </w:r>
      <w:r>
        <w:rPr>
          <w:spacing w:val="-1"/>
        </w:rPr>
        <w:t>ec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pu</w:t>
      </w:r>
      <w:r>
        <w:rPr>
          <w:spacing w:val="2"/>
        </w:rPr>
        <w:t>m</w:t>
      </w:r>
      <w:r>
        <w:t>ping stations,</w:t>
      </w:r>
      <w:r>
        <w:rPr>
          <w:spacing w:val="2"/>
        </w:rPr>
        <w:t xml:space="preserve"> </w:t>
      </w:r>
      <w:r>
        <w:t>ST</w:t>
      </w:r>
      <w:r>
        <w:rPr>
          <w:spacing w:val="-2"/>
        </w:rPr>
        <w:t>P</w:t>
      </w:r>
      <w:r>
        <w:t>, C</w:t>
      </w:r>
      <w:r>
        <w:rPr>
          <w:spacing w:val="-1"/>
        </w:rPr>
        <w:t>e</w:t>
      </w:r>
      <w:r>
        <w:t>ntr</w:t>
      </w:r>
      <w:r>
        <w:rPr>
          <w:spacing w:val="-2"/>
        </w:rPr>
        <w:t>a</w:t>
      </w:r>
      <w:r>
        <w:t>l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9"/>
        </w:rPr>
        <w:t xml:space="preserve"> </w:t>
      </w:r>
      <w:r>
        <w:t>room,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buildin</w:t>
      </w:r>
      <w:r>
        <w:rPr>
          <w:spacing w:val="-2"/>
        </w:rPr>
        <w:t>g</w:t>
      </w:r>
      <w:r>
        <w:t>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r</w:t>
      </w:r>
      <w:r>
        <w:rPr>
          <w:spacing w:val="1"/>
        </w:rPr>
        <w:t>o</w:t>
      </w:r>
      <w:r>
        <w:rPr>
          <w:spacing w:val="-1"/>
        </w:rPr>
        <w:t>a</w:t>
      </w:r>
      <w:r>
        <w:t>ds</w:t>
      </w:r>
      <w:r>
        <w:rPr>
          <w:spacing w:val="9"/>
        </w:rPr>
        <w:t xml:space="preserve"> </w:t>
      </w:r>
      <w:r>
        <w:t>inside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dministr</w:t>
      </w:r>
      <w:r>
        <w:rPr>
          <w:spacing w:val="-2"/>
        </w:rPr>
        <w:t>a</w:t>
      </w:r>
      <w:r>
        <w:t>tion</w:t>
      </w:r>
      <w:r>
        <w:rPr>
          <w:spacing w:val="9"/>
        </w:rPr>
        <w:t xml:space="preserve"> </w:t>
      </w:r>
      <w:r>
        <w:t>building</w:t>
      </w:r>
      <w:r>
        <w:rPr>
          <w:spacing w:val="7"/>
        </w:rPr>
        <w:t xml:space="preserve"> </w:t>
      </w:r>
      <w:r>
        <w:t>pr</w:t>
      </w:r>
      <w:r>
        <w:rPr>
          <w:spacing w:val="-2"/>
        </w:rPr>
        <w:t>e</w:t>
      </w:r>
      <w:r>
        <w:t>mis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 xml:space="preserve">nd the STP </w:t>
      </w:r>
      <w:r>
        <w:rPr>
          <w:spacing w:val="-1"/>
        </w:rPr>
        <w:t>a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rPr>
          <w:spacing w:val="-2"/>
        </w:rPr>
        <w:t>F</w:t>
      </w:r>
      <w:r>
        <w:t>ollowing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lau</w:t>
      </w:r>
      <w:r>
        <w:rPr>
          <w:spacing w:val="1"/>
        </w:rPr>
        <w:t>s</w:t>
      </w:r>
      <w:r>
        <w:rPr>
          <w:spacing w:val="-1"/>
        </w:rPr>
        <w:t>e</w:t>
      </w:r>
      <w:r>
        <w:t>s</w:t>
      </w:r>
      <w:r>
        <w:rPr>
          <w:spacing w:val="19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</w:t>
      </w:r>
      <w:r>
        <w:rPr>
          <w:spacing w:val="1"/>
        </w:rPr>
        <w:t>f</w:t>
      </w:r>
      <w:r>
        <w:t>y</w:t>
      </w:r>
      <w:r>
        <w:rPr>
          <w:spacing w:val="16"/>
        </w:rPr>
        <w:t xml:space="preserve"> </w:t>
      </w:r>
      <w:r>
        <w:rPr>
          <w:spacing w:val="1"/>
        </w:rPr>
        <w:t>G</w:t>
      </w:r>
      <w:r>
        <w:rPr>
          <w:spacing w:val="-1"/>
        </w:rPr>
        <w:t>e</w:t>
      </w:r>
      <w:r>
        <w:t>n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l</w:t>
      </w:r>
      <w:r>
        <w:rPr>
          <w:spacing w:val="21"/>
        </w:rPr>
        <w:t xml:space="preserve"> </w:t>
      </w:r>
      <w:r>
        <w:t>El</w:t>
      </w:r>
      <w:r>
        <w:rPr>
          <w:spacing w:val="-1"/>
        </w:rPr>
        <w:t>ec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2"/>
        </w:rPr>
        <w:t>q</w:t>
      </w:r>
      <w:r>
        <w:t>uir</w:t>
      </w:r>
      <w:r>
        <w:rPr>
          <w:spacing w:val="-2"/>
        </w:rPr>
        <w:t>e</w:t>
      </w:r>
      <w:r>
        <w:t>ments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standard</w:t>
      </w:r>
      <w:r>
        <w:rPr>
          <w:spacing w:val="20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2"/>
        </w:rPr>
        <w:t>m</w:t>
      </w:r>
      <w:r>
        <w:rPr>
          <w:spacing w:val="-1"/>
        </w:rPr>
        <w:t>a</w:t>
      </w:r>
      <w:r>
        <w:t>nship</w:t>
      </w:r>
      <w:r>
        <w:rPr>
          <w:spacing w:val="18"/>
        </w:rPr>
        <w:t xml:space="preserve"> </w:t>
      </w:r>
      <w:r>
        <w:t>for the</w:t>
      </w:r>
      <w:r>
        <w:rPr>
          <w:spacing w:val="20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tions.</w:t>
      </w:r>
      <w:r>
        <w:rPr>
          <w:spacing w:val="21"/>
        </w:rPr>
        <w:t xml:space="preserve"> </w:t>
      </w:r>
      <w:r>
        <w:t>G</w:t>
      </w:r>
      <w:r>
        <w:rPr>
          <w:spacing w:val="-2"/>
        </w:rPr>
        <w:t>e</w:t>
      </w:r>
      <w: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</w:t>
      </w:r>
      <w:r>
        <w:rPr>
          <w:spacing w:val="21"/>
        </w:rPr>
        <w:t xml:space="preserve"> </w:t>
      </w:r>
      <w:r>
        <w:t>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rPr>
          <w:spacing w:val="1"/>
        </w:rPr>
        <w:t>c</w:t>
      </w:r>
      <w:r>
        <w:rPr>
          <w:spacing w:val="-1"/>
        </w:rPr>
        <w:t>a</w:t>
      </w:r>
      <w:r>
        <w:t>tion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t>lass</w:t>
      </w:r>
      <w:r>
        <w:rPr>
          <w:spacing w:val="-1"/>
        </w:rPr>
        <w:t>e</w:t>
      </w:r>
      <w:r>
        <w:t>s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pp</w:t>
      </w:r>
      <w:r>
        <w:rPr>
          <w:spacing w:val="2"/>
        </w:rPr>
        <w:t>l</w:t>
      </w:r>
      <w:r>
        <w:t>y</w:t>
      </w:r>
      <w:r>
        <w:rPr>
          <w:spacing w:val="18"/>
        </w:rPr>
        <w:t xml:space="preserve"> </w:t>
      </w:r>
      <w:r>
        <w:t>wh</w:t>
      </w:r>
      <w:r>
        <w:rPr>
          <w:spacing w:val="-2"/>
        </w:rPr>
        <w:t>e</w:t>
      </w:r>
      <w:r>
        <w:t>re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rPr>
          <w:spacing w:val="6"/>
        </w:rPr>
        <w:t>p</w:t>
      </w:r>
      <w:r>
        <w:rPr>
          <w:spacing w:val="2"/>
        </w:rPr>
        <w:t>p</w:t>
      </w:r>
      <w:r>
        <w:t>rop</w:t>
      </w:r>
      <w:r>
        <w:rPr>
          <w:spacing w:val="-2"/>
        </w:rPr>
        <w:t>r</w:t>
      </w:r>
      <w:r>
        <w:t xml:space="preserve">iate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</w:t>
      </w:r>
      <w:r>
        <w:t>pt wh</w:t>
      </w:r>
      <w:r>
        <w:rPr>
          <w:spacing w:val="-1"/>
        </w:rPr>
        <w:t>e</w:t>
      </w:r>
      <w:r>
        <w:t>re</w:t>
      </w:r>
      <w:r>
        <w:rPr>
          <w:spacing w:val="-2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c</w:t>
      </w:r>
      <w:r>
        <w:t>ula</w:t>
      </w:r>
      <w:r>
        <w:rPr>
          <w:spacing w:val="-2"/>
        </w:rPr>
        <w:t>r</w:t>
      </w:r>
      <w:r>
        <w:rPr>
          <w:spacing w:val="5"/>
        </w:rPr>
        <w:t>l</w:t>
      </w:r>
      <w:r>
        <w:t>y</w:t>
      </w:r>
      <w:r>
        <w:rPr>
          <w:spacing w:val="-3"/>
        </w:rPr>
        <w:t xml:space="preserve"> 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-1"/>
        </w:rPr>
        <w:t>e</w:t>
      </w:r>
      <w:r>
        <w:t>fi</w:t>
      </w:r>
      <w:r>
        <w:rPr>
          <w:spacing w:val="1"/>
        </w:rPr>
        <w:t>n</w:t>
      </w:r>
      <w:r>
        <w:rPr>
          <w:spacing w:val="-1"/>
        </w:rPr>
        <w:t>e</w:t>
      </w:r>
      <w:r>
        <w:t>d in the</w:t>
      </w:r>
      <w:r>
        <w:rPr>
          <w:spacing w:val="-1"/>
        </w:rPr>
        <w:t xml:space="preserve"> a</w:t>
      </w:r>
      <w:r>
        <w:t>ppro</w:t>
      </w:r>
      <w:r>
        <w:rPr>
          <w:spacing w:val="1"/>
        </w:rPr>
        <w:t>p</w:t>
      </w:r>
      <w:r>
        <w:t>ri</w:t>
      </w:r>
      <w:r>
        <w:rPr>
          <w:spacing w:val="-2"/>
        </w:rPr>
        <w:t>a</w:t>
      </w:r>
      <w:r>
        <w:t>te Spe</w:t>
      </w:r>
      <w:r>
        <w:rPr>
          <w:spacing w:val="-2"/>
        </w:rPr>
        <w:t>c</w:t>
      </w:r>
      <w:r>
        <w:t>ial 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rPr>
          <w:spacing w:val="-1"/>
        </w:rPr>
        <w:t>ca</w:t>
      </w:r>
      <w:r>
        <w:t>tion</w:t>
      </w:r>
      <w:r>
        <w:rPr>
          <w:spacing w:val="2"/>
        </w:rPr>
        <w:t xml:space="preserve"> </w:t>
      </w:r>
      <w:r>
        <w:t>Claus</w:t>
      </w:r>
      <w:r>
        <w:rPr>
          <w:spacing w:val="-2"/>
        </w:rPr>
        <w:t>e</w:t>
      </w:r>
      <w:r>
        <w:t>s</w:t>
      </w:r>
    </w:p>
    <w:p w:rsidR="001527E3" w:rsidRDefault="001527E3">
      <w:pPr>
        <w:kinsoku w:val="0"/>
        <w:overflowPunct w:val="0"/>
        <w:spacing w:before="19" w:line="200" w:lineRule="exact"/>
        <w:rPr>
          <w:sz w:val="20"/>
          <w:szCs w:val="20"/>
        </w:rPr>
      </w:pPr>
    </w:p>
    <w:p w:rsidR="001527E3" w:rsidRDefault="00586FE3">
      <w:pPr>
        <w:pStyle w:val="Heading3"/>
        <w:kinsoku w:val="0"/>
        <w:overflowPunct w:val="0"/>
        <w:ind w:left="121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82" name="Picture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2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35" w:name="bookmark134"/>
      <w:bookmarkEnd w:id="135"/>
      <w:r w:rsidR="001527E3">
        <w:rPr>
          <w:position w:val="1"/>
        </w:rPr>
        <w:t>Definitio</w:t>
      </w:r>
      <w:r w:rsidR="001527E3">
        <w:rPr>
          <w:spacing w:val="1"/>
          <w:position w:val="1"/>
        </w:rPr>
        <w:t>n</w:t>
      </w:r>
      <w:r w:rsidR="001527E3">
        <w:rPr>
          <w:position w:val="1"/>
        </w:rPr>
        <w:t>s</w:t>
      </w:r>
    </w:p>
    <w:p w:rsidR="001527E3" w:rsidRDefault="001527E3">
      <w:pPr>
        <w:kinsoku w:val="0"/>
        <w:overflowPunct w:val="0"/>
        <w:spacing w:line="170" w:lineRule="exact"/>
        <w:rPr>
          <w:sz w:val="17"/>
          <w:szCs w:val="17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</w:pPr>
      <w:r>
        <w:t>The</w:t>
      </w:r>
      <w:r>
        <w:rPr>
          <w:spacing w:val="3"/>
        </w:rPr>
        <w:t xml:space="preserve"> </w:t>
      </w:r>
      <w:r>
        <w:t>d</w:t>
      </w:r>
      <w:r>
        <w:rPr>
          <w:spacing w:val="-1"/>
        </w:rPr>
        <w:t>e</w:t>
      </w:r>
      <w:r>
        <w:t>finitions</w:t>
      </w:r>
      <w:r>
        <w:rPr>
          <w:spacing w:val="7"/>
        </w:rPr>
        <w:t xml:space="preserve"> </w:t>
      </w:r>
      <w:r>
        <w:rPr>
          <w:spacing w:val="-3"/>
        </w:rPr>
        <w:t>g</w:t>
      </w:r>
      <w:r>
        <w:t>iven</w:t>
      </w:r>
      <w:r>
        <w:rPr>
          <w:spacing w:val="4"/>
        </w:rPr>
        <w:t xml:space="preserve"> </w:t>
      </w:r>
      <w:r>
        <w:t>in</w:t>
      </w:r>
      <w:r>
        <w:rPr>
          <w:spacing w:val="5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3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2"/>
        </w:rPr>
        <w:t>l</w:t>
      </w:r>
      <w:r>
        <w:rPr>
          <w:spacing w:val="-1"/>
        </w:rPr>
        <w:t>e</w:t>
      </w:r>
      <w:r>
        <w:t>v</w:t>
      </w:r>
      <w:r>
        <w:rPr>
          <w:spacing w:val="-1"/>
        </w:rPr>
        <w:t>a</w:t>
      </w:r>
      <w:r>
        <w:t>nt</w:t>
      </w:r>
      <w:r>
        <w:rPr>
          <w:spacing w:val="5"/>
        </w:rPr>
        <w:t xml:space="preserve"> </w:t>
      </w:r>
      <w:r>
        <w:t>stan</w:t>
      </w:r>
      <w:r>
        <w:rPr>
          <w:spacing w:val="1"/>
        </w:rPr>
        <w:t>d</w:t>
      </w:r>
      <w:r>
        <w:rPr>
          <w:spacing w:val="-1"/>
        </w:rPr>
        <w:t>a</w:t>
      </w:r>
      <w:r>
        <w:t>rds</w:t>
      </w:r>
      <w:r>
        <w:rPr>
          <w:spacing w:val="4"/>
        </w:rPr>
        <w:t xml:space="preserve"> </w:t>
      </w:r>
      <w:r>
        <w:t>w</w:t>
      </w:r>
      <w:r>
        <w:rPr>
          <w:spacing w:val="1"/>
        </w:rPr>
        <w:t>h</w:t>
      </w:r>
      <w:r>
        <w:t>ich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fer</w:t>
      </w:r>
      <w:r>
        <w:rPr>
          <w:spacing w:val="-2"/>
        </w:rPr>
        <w:t>r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tion,</w:t>
      </w:r>
      <w:r>
        <w:rPr>
          <w:spacing w:val="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a</w:t>
      </w:r>
      <w:r>
        <w:t>pp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f</w:t>
      </w:r>
      <w:r>
        <w:rPr>
          <w:spacing w:val="1"/>
        </w:rPr>
        <w:t>o</w:t>
      </w:r>
      <w:r>
        <w:t>r the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>r</w:t>
      </w:r>
      <w:r>
        <w:t>ms us</w:t>
      </w:r>
      <w:r>
        <w:rPr>
          <w:spacing w:val="-1"/>
        </w:rPr>
        <w:t>e</w:t>
      </w:r>
      <w:r>
        <w:t xml:space="preserve">d </w:t>
      </w:r>
      <w:r>
        <w:rPr>
          <w:spacing w:val="2"/>
        </w:rPr>
        <w:t>i</w:t>
      </w:r>
      <w:r>
        <w:t>n this spe</w:t>
      </w:r>
      <w:r>
        <w:rPr>
          <w:spacing w:val="-2"/>
        </w:rPr>
        <w:t>c</w:t>
      </w:r>
      <w:r>
        <w:t>ifi</w:t>
      </w:r>
      <w:r>
        <w:rPr>
          <w:spacing w:val="-1"/>
        </w:rPr>
        <w:t>ca</w:t>
      </w:r>
      <w:r>
        <w:t>tion.</w:t>
      </w:r>
    </w:p>
    <w:p w:rsidR="001527E3" w:rsidRDefault="001527E3">
      <w:pPr>
        <w:kinsoku w:val="0"/>
        <w:overflowPunct w:val="0"/>
        <w:spacing w:before="3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ind w:left="121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83" name="Picture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2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36" w:name="bookmark135"/>
      <w:bookmarkEnd w:id="136"/>
      <w:r w:rsidR="001527E3">
        <w:rPr>
          <w:position w:val="1"/>
        </w:rPr>
        <w:t>Reference</w:t>
      </w:r>
      <w:r w:rsidR="001527E3">
        <w:rPr>
          <w:spacing w:val="-24"/>
          <w:position w:val="1"/>
        </w:rPr>
        <w:t xml:space="preserve"> </w:t>
      </w:r>
      <w:r w:rsidR="001527E3">
        <w:rPr>
          <w:spacing w:val="2"/>
          <w:position w:val="1"/>
        </w:rPr>
        <w:t>S</w:t>
      </w:r>
      <w:r w:rsidR="001527E3">
        <w:rPr>
          <w:position w:val="1"/>
        </w:rPr>
        <w:t>tanda</w:t>
      </w:r>
      <w:r w:rsidR="001527E3">
        <w:rPr>
          <w:spacing w:val="2"/>
          <w:position w:val="1"/>
        </w:rPr>
        <w:t>r</w:t>
      </w:r>
      <w:r w:rsidR="001527E3">
        <w:rPr>
          <w:position w:val="1"/>
        </w:rPr>
        <w:t>ds</w:t>
      </w:r>
    </w:p>
    <w:p w:rsidR="001527E3" w:rsidRDefault="001527E3">
      <w:pPr>
        <w:kinsoku w:val="0"/>
        <w:overflowPunct w:val="0"/>
        <w:spacing w:line="170" w:lineRule="exact"/>
        <w:rPr>
          <w:sz w:val="17"/>
          <w:szCs w:val="17"/>
        </w:rPr>
      </w:pPr>
    </w:p>
    <w:p w:rsidR="001527E3" w:rsidRDefault="00586FE3">
      <w:pPr>
        <w:pStyle w:val="BodyText"/>
        <w:kinsoku w:val="0"/>
        <w:overflowPunct w:val="0"/>
        <w:spacing w:before="69" w:line="359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1" locked="0" layoutInCell="0" allowOverlap="1">
                <wp:simplePos x="0" y="0"/>
                <wp:positionH relativeFrom="page">
                  <wp:posOffset>1054100</wp:posOffset>
                </wp:positionH>
                <wp:positionV relativeFrom="paragraph">
                  <wp:posOffset>746125</wp:posOffset>
                </wp:positionV>
                <wp:extent cx="5767705" cy="4006850"/>
                <wp:effectExtent l="0" t="0" r="0" b="0"/>
                <wp:wrapNone/>
                <wp:docPr id="982" name="Group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67705" cy="4006850"/>
                          <a:chOff x="1660" y="1175"/>
                          <a:chExt cx="9083" cy="6310"/>
                        </a:xfrm>
                      </wpg:grpSpPr>
                      <wps:wsp>
                        <wps:cNvPr id="983" name="Rectangle 870"/>
                        <wps:cNvSpPr>
                          <a:spLocks/>
                        </wps:cNvSpPr>
                        <wps:spPr bwMode="auto">
                          <a:xfrm>
                            <a:off x="1692" y="1196"/>
                            <a:ext cx="4065" cy="277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4" name="Rectangle 871"/>
                        <wps:cNvSpPr>
                          <a:spLocks/>
                        </wps:cNvSpPr>
                        <wps:spPr bwMode="auto">
                          <a:xfrm>
                            <a:off x="1788" y="1195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5" name="Rectangle 872"/>
                        <wps:cNvSpPr>
                          <a:spLocks/>
                        </wps:cNvSpPr>
                        <wps:spPr bwMode="auto">
                          <a:xfrm>
                            <a:off x="1788" y="1889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6" name="Rectangle 873"/>
                        <wps:cNvSpPr>
                          <a:spLocks/>
                        </wps:cNvSpPr>
                        <wps:spPr bwMode="auto">
                          <a:xfrm>
                            <a:off x="1788" y="2583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7" name="Rectangle 874"/>
                        <wps:cNvSpPr>
                          <a:spLocks/>
                        </wps:cNvSpPr>
                        <wps:spPr bwMode="auto">
                          <a:xfrm>
                            <a:off x="1788" y="3276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8" name="Rectangle 875"/>
                        <wps:cNvSpPr>
                          <a:spLocks/>
                        </wps:cNvSpPr>
                        <wps:spPr bwMode="auto">
                          <a:xfrm>
                            <a:off x="5777" y="1196"/>
                            <a:ext cx="4935" cy="277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9" name="Rectangle 876"/>
                        <wps:cNvSpPr>
                          <a:spLocks/>
                        </wps:cNvSpPr>
                        <wps:spPr bwMode="auto">
                          <a:xfrm>
                            <a:off x="5876" y="1195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0" name="Rectangle 877"/>
                        <wps:cNvSpPr>
                          <a:spLocks/>
                        </wps:cNvSpPr>
                        <wps:spPr bwMode="auto">
                          <a:xfrm>
                            <a:off x="5876" y="1611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1" name="Rectangle 878"/>
                        <wps:cNvSpPr>
                          <a:spLocks/>
                        </wps:cNvSpPr>
                        <wps:spPr bwMode="auto">
                          <a:xfrm>
                            <a:off x="5876" y="2304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2" name="Rectangle 879"/>
                        <wps:cNvSpPr>
                          <a:spLocks/>
                        </wps:cNvSpPr>
                        <wps:spPr bwMode="auto">
                          <a:xfrm>
                            <a:off x="5876" y="2995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3" name="Freeform 880"/>
                        <wps:cNvSpPr>
                          <a:spLocks/>
                        </wps:cNvSpPr>
                        <wps:spPr bwMode="auto">
                          <a:xfrm>
                            <a:off x="1670" y="1186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4" name="Freeform 881"/>
                        <wps:cNvSpPr>
                          <a:spLocks/>
                        </wps:cNvSpPr>
                        <wps:spPr bwMode="auto">
                          <a:xfrm>
                            <a:off x="1680" y="1196"/>
                            <a:ext cx="20" cy="626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6269"/>
                              <a:gd name="T2" fmla="*/ 0 w 20"/>
                              <a:gd name="T3" fmla="*/ 6269 h 626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6269">
                                <a:moveTo>
                                  <a:pt x="0" y="0"/>
                                </a:moveTo>
                                <a:lnTo>
                                  <a:pt x="0" y="6269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5" name="Freeform 882"/>
                        <wps:cNvSpPr>
                          <a:spLocks/>
                        </wps:cNvSpPr>
                        <wps:spPr bwMode="auto">
                          <a:xfrm>
                            <a:off x="5768" y="1196"/>
                            <a:ext cx="20" cy="626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6269"/>
                              <a:gd name="T2" fmla="*/ 0 w 20"/>
                              <a:gd name="T3" fmla="*/ 6269 h 626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6269">
                                <a:moveTo>
                                  <a:pt x="0" y="0"/>
                                </a:moveTo>
                                <a:lnTo>
                                  <a:pt x="0" y="6269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6" name="Freeform 883"/>
                        <wps:cNvSpPr>
                          <a:spLocks/>
                        </wps:cNvSpPr>
                        <wps:spPr bwMode="auto">
                          <a:xfrm>
                            <a:off x="10723" y="1196"/>
                            <a:ext cx="20" cy="626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6269"/>
                              <a:gd name="T2" fmla="*/ 0 w 20"/>
                              <a:gd name="T3" fmla="*/ 6269 h 626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6269">
                                <a:moveTo>
                                  <a:pt x="0" y="0"/>
                                </a:moveTo>
                                <a:lnTo>
                                  <a:pt x="0" y="6269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7" name="Rectangle 884"/>
                        <wps:cNvSpPr>
                          <a:spLocks/>
                        </wps:cNvSpPr>
                        <wps:spPr bwMode="auto">
                          <a:xfrm>
                            <a:off x="1692" y="3990"/>
                            <a:ext cx="4065" cy="193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8" name="Rectangle 885"/>
                        <wps:cNvSpPr>
                          <a:spLocks/>
                        </wps:cNvSpPr>
                        <wps:spPr bwMode="auto">
                          <a:xfrm>
                            <a:off x="1788" y="3990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9" name="Rectangle 886"/>
                        <wps:cNvSpPr>
                          <a:spLocks/>
                        </wps:cNvSpPr>
                        <wps:spPr bwMode="auto">
                          <a:xfrm>
                            <a:off x="1788" y="4681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0" name="Rectangle 887"/>
                        <wps:cNvSpPr>
                          <a:spLocks/>
                        </wps:cNvSpPr>
                        <wps:spPr bwMode="auto">
                          <a:xfrm>
                            <a:off x="5777" y="3990"/>
                            <a:ext cx="4935" cy="193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1" name="Rectangle 888"/>
                        <wps:cNvSpPr>
                          <a:spLocks/>
                        </wps:cNvSpPr>
                        <wps:spPr bwMode="auto">
                          <a:xfrm>
                            <a:off x="5876" y="3990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2" name="Rectangle 889"/>
                        <wps:cNvSpPr>
                          <a:spLocks/>
                        </wps:cNvSpPr>
                        <wps:spPr bwMode="auto">
                          <a:xfrm>
                            <a:off x="5876" y="4402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3" name="Rectangle 890"/>
                        <wps:cNvSpPr>
                          <a:spLocks/>
                        </wps:cNvSpPr>
                        <wps:spPr bwMode="auto">
                          <a:xfrm>
                            <a:off x="5876" y="4818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4" name="Rectangle 891"/>
                        <wps:cNvSpPr>
                          <a:spLocks/>
                        </wps:cNvSpPr>
                        <wps:spPr bwMode="auto">
                          <a:xfrm>
                            <a:off x="5876" y="5230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5" name="Freeform 892"/>
                        <wps:cNvSpPr>
                          <a:spLocks/>
                        </wps:cNvSpPr>
                        <wps:spPr bwMode="auto">
                          <a:xfrm>
                            <a:off x="1670" y="3978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6" name="Rectangle 893"/>
                        <wps:cNvSpPr>
                          <a:spLocks/>
                        </wps:cNvSpPr>
                        <wps:spPr bwMode="auto">
                          <a:xfrm>
                            <a:off x="1692" y="5943"/>
                            <a:ext cx="4065" cy="15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7" name="Rectangle 894"/>
                        <wps:cNvSpPr>
                          <a:spLocks/>
                        </wps:cNvSpPr>
                        <wps:spPr bwMode="auto">
                          <a:xfrm>
                            <a:off x="1788" y="5943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8" name="Rectangle 895"/>
                        <wps:cNvSpPr>
                          <a:spLocks/>
                        </wps:cNvSpPr>
                        <wps:spPr bwMode="auto">
                          <a:xfrm>
                            <a:off x="5777" y="5943"/>
                            <a:ext cx="4935" cy="15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9" name="Rectangle 896"/>
                        <wps:cNvSpPr>
                          <a:spLocks/>
                        </wps:cNvSpPr>
                        <wps:spPr bwMode="auto">
                          <a:xfrm>
                            <a:off x="5876" y="5943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0" name="Rectangle 897"/>
                        <wps:cNvSpPr>
                          <a:spLocks/>
                        </wps:cNvSpPr>
                        <wps:spPr bwMode="auto">
                          <a:xfrm>
                            <a:off x="5876" y="6358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1" name="Rectangle 898"/>
                        <wps:cNvSpPr>
                          <a:spLocks/>
                        </wps:cNvSpPr>
                        <wps:spPr bwMode="auto">
                          <a:xfrm>
                            <a:off x="5876" y="6771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2" name="Freeform 899"/>
                        <wps:cNvSpPr>
                          <a:spLocks/>
                        </wps:cNvSpPr>
                        <wps:spPr bwMode="auto">
                          <a:xfrm>
                            <a:off x="1670" y="5934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3" name="Freeform 900"/>
                        <wps:cNvSpPr>
                          <a:spLocks/>
                        </wps:cNvSpPr>
                        <wps:spPr bwMode="auto">
                          <a:xfrm>
                            <a:off x="1670" y="7475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D80429" id="Group 869" o:spid="_x0000_s1026" style="position:absolute;margin-left:83pt;margin-top:58.75pt;width:454.15pt;height:315.5pt;z-index:-251635712;mso-position-horizontal-relative:page" coordorigin="1660,1175" coordsize="9083,6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" o:allowincell="f">
                <v:rect id="Rectangle 870" o:spid="_x0000_s1027" style="position:absolute;left:1692;top:1196;width:4065;height:2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" fillcolor="#e8e8e8" stroked="f">
                  <v:path arrowok="t"/>
                </v:rect>
                <v:rect id="Rectangle 871" o:spid="_x0000_s1028" style="position:absolute;left:1788;top:1195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" fillcolor="#e8e8e8" stroked="f">
                  <v:path arrowok="t"/>
                </v:rect>
                <v:rect id="Rectangle 872" o:spid="_x0000_s1029" style="position:absolute;left:1788;top:1889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" fillcolor="#e8e8e8" stroked="f">
                  <v:path arrowok="t"/>
                </v:rect>
                <v:rect id="Rectangle 873" o:spid="_x0000_s1030" style="position:absolute;left:1788;top:2583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" fillcolor="#e8e8e8" stroked="f">
                  <v:path arrowok="t"/>
                </v:rect>
                <v:rect id="Rectangle 874" o:spid="_x0000_s1031" style="position:absolute;left:1788;top:3276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" fillcolor="#e8e8e8" stroked="f">
                  <v:path arrowok="t"/>
                </v:rect>
                <v:rect id="Rectangle 875" o:spid="_x0000_s1032" style="position:absolute;left:5777;top:1196;width:4935;height:2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" fillcolor="#e8e8e8" stroked="f">
                  <v:path arrowok="t"/>
                </v:rect>
                <v:rect id="Rectangle 876" o:spid="_x0000_s1033" style="position:absolute;left:5876;top:1195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" fillcolor="#e8e8e8" stroked="f">
                  <v:path arrowok="t"/>
                </v:rect>
                <v:rect id="Rectangle 877" o:spid="_x0000_s1034" style="position:absolute;left:5876;top:1611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" fillcolor="#e8e8e8" stroked="f">
                  <v:path arrowok="t"/>
                </v:rect>
                <v:rect id="Rectangle 878" o:spid="_x0000_s1035" style="position:absolute;left:5876;top:2304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" fillcolor="#e8e8e8" stroked="f">
                  <v:path arrowok="t"/>
                </v:rect>
                <v:rect id="Rectangle 879" o:spid="_x0000_s1036" style="position:absolute;left:5876;top:2995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" fillcolor="#e8e8e8" stroked="f">
                  <v:path arrowok="t"/>
                </v:rect>
                <v:shape id="Freeform 880" o:spid="_x0000_s1037" style="position:absolute;left:1670;top:1186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shape id="Freeform 881" o:spid="_x0000_s1038" style="position:absolute;left:1680;top:1196;width:20;height:6269;visibility:visible;mso-wrap-style:square;v-text-anchor:top" coordsize="20,6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" path="m,l,6269e" filled="f" strokecolor="#bababa" strokeweight="1.06pt">
                  <v:path arrowok="t" o:connecttype="custom" o:connectlocs="0,0;0,6269" o:connectangles="0,0"/>
                </v:shape>
                <v:shape id="Freeform 882" o:spid="_x0000_s1039" style="position:absolute;left:5768;top:1196;width:20;height:6269;visibility:visible;mso-wrap-style:square;v-text-anchor:top" coordsize="20,6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" path="m,l,6269e" filled="f" strokecolor="#bababa" strokeweight=".37392mm">
                  <v:path arrowok="t" o:connecttype="custom" o:connectlocs="0,0;0,6269" o:connectangles="0,0"/>
                </v:shape>
                <v:shape id="Freeform 883" o:spid="_x0000_s1040" style="position:absolute;left:10723;top:1196;width:20;height:6269;visibility:visible;mso-wrap-style:square;v-text-anchor:top" coordsize="20,6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" path="m,l,6269e" filled="f" strokecolor="#bababa" strokeweight="1.06pt">
                  <v:path arrowok="t" o:connecttype="custom" o:connectlocs="0,0;0,6269" o:connectangles="0,0"/>
                </v:shape>
                <v:rect id="Rectangle 884" o:spid="_x0000_s1041" style="position:absolute;left:1692;top:3990;width:4065;height:1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" fillcolor="#d2d2d2" stroked="f">
                  <v:path arrowok="t"/>
                </v:rect>
                <v:rect id="Rectangle 885" o:spid="_x0000_s1042" style="position:absolute;left:1788;top:3990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" fillcolor="#d2d2d2" stroked="f">
                  <v:path arrowok="t"/>
                </v:rect>
                <v:rect id="Rectangle 886" o:spid="_x0000_s1043" style="position:absolute;left:1788;top:4681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" fillcolor="#d2d2d2" stroked="f">
                  <v:path arrowok="t"/>
                </v:rect>
                <v:rect id="Rectangle 887" o:spid="_x0000_s1044" style="position:absolute;left:5777;top:3990;width:4935;height:1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" fillcolor="#d2d2d2" stroked="f">
                  <v:path arrowok="t"/>
                </v:rect>
                <v:rect id="Rectangle 888" o:spid="_x0000_s1045" style="position:absolute;left:5876;top:3990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" fillcolor="#d2d2d2" stroked="f">
                  <v:path arrowok="t"/>
                </v:rect>
                <v:rect id="Rectangle 889" o:spid="_x0000_s1046" style="position:absolute;left:5876;top:4402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" fillcolor="#d2d2d2" stroked="f">
                  <v:path arrowok="t"/>
                </v:rect>
                <v:rect id="Rectangle 890" o:spid="_x0000_s1047" style="position:absolute;left:5876;top:4818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" fillcolor="#d2d2d2" stroked="f">
                  <v:path arrowok="t"/>
                </v:rect>
                <v:rect id="Rectangle 891" o:spid="_x0000_s1048" style="position:absolute;left:5876;top:5230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" fillcolor="#d2d2d2" stroked="f">
                  <v:path arrowok="t"/>
                </v:rect>
                <v:shape id="Freeform 892" o:spid="_x0000_s1049" style="position:absolute;left:1670;top:3978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" path="m,l9061,e" filled="f" strokecolor="#bababa" strokeweight="1.06pt">
                  <v:path arrowok="t" o:connecttype="custom" o:connectlocs="0,0;9061,0" o:connectangles="0,0"/>
                </v:shape>
                <v:rect id="Rectangle 893" o:spid="_x0000_s1050" style="position:absolute;left:1692;top:5943;width:406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" fillcolor="#e8e8e8" stroked="f">
                  <v:path arrowok="t"/>
                </v:rect>
                <v:rect id="Rectangle 894" o:spid="_x0000_s1051" style="position:absolute;left:1788;top:5943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" fillcolor="#e8e8e8" stroked="f">
                  <v:path arrowok="t"/>
                </v:rect>
                <v:rect id="Rectangle 895" o:spid="_x0000_s1052" style="position:absolute;left:5777;top:5943;width:493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" fillcolor="#e8e8e8" stroked="f">
                  <v:path arrowok="t"/>
                </v:rect>
                <v:rect id="Rectangle 896" o:spid="_x0000_s1053" style="position:absolute;left:5876;top:5943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" fillcolor="#e8e8e8" stroked="f">
                  <v:path arrowok="t"/>
                </v:rect>
                <v:rect id="Rectangle 897" o:spid="_x0000_s1054" style="position:absolute;left:5876;top:6358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" fillcolor="#e8e8e8" stroked="f">
                  <v:path arrowok="t"/>
                </v:rect>
                <v:rect id="Rectangle 898" o:spid="_x0000_s1055" style="position:absolute;left:5876;top:6771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" fillcolor="#e8e8e8" stroked="f">
                  <v:path arrowok="t"/>
                </v:rect>
                <v:shape id="Freeform 899" o:spid="_x0000_s1056" style="position:absolute;left:1670;top:5934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" path="m,l9061,e" filled="f" strokecolor="#bababa" strokeweight="1.06pt">
                  <v:path arrowok="t" o:connecttype="custom" o:connectlocs="0,0;9061,0" o:connectangles="0,0"/>
                </v:shape>
                <v:shape id="Freeform 900" o:spid="_x0000_s1057" style="position:absolute;left:1670;top:7475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" path="m,l9061,e" filled="f" strokecolor="#bababa" strokeweight="1.06pt">
                  <v:path arrowok="t" o:connecttype="custom" o:connectlocs="0,0;9061,0" o:connectangles="0,0"/>
                </v:shape>
                <w10:wrap anchorx="page"/>
              </v:group>
            </w:pict>
          </mc:Fallback>
        </mc:AlternateContent>
      </w:r>
      <w:r w:rsidR="001527E3">
        <w:t>The</w:t>
      </w:r>
      <w:r w:rsidR="001527E3">
        <w:rPr>
          <w:spacing w:val="51"/>
        </w:rPr>
        <w:t xml:space="preserve"> </w:t>
      </w:r>
      <w:r w:rsidR="001527E3">
        <w:t>following</w:t>
      </w:r>
      <w:r w:rsidR="001527E3">
        <w:rPr>
          <w:spacing w:val="50"/>
        </w:rPr>
        <w:t xml:space="preserve"> </w:t>
      </w:r>
      <w:r w:rsidR="001527E3">
        <w:t>stand</w:t>
      </w:r>
      <w:r w:rsidR="001527E3">
        <w:rPr>
          <w:spacing w:val="-2"/>
        </w:rPr>
        <w:t>a</w:t>
      </w:r>
      <w:r w:rsidR="001527E3">
        <w:t>rds</w:t>
      </w:r>
      <w:r w:rsidR="001527E3">
        <w:rPr>
          <w:spacing w:val="54"/>
        </w:rPr>
        <w:t xml:space="preserve"> </w:t>
      </w:r>
      <w:r w:rsidR="001527E3">
        <w:rPr>
          <w:spacing w:val="-1"/>
        </w:rPr>
        <w:t>a</w:t>
      </w:r>
      <w:r w:rsidR="001527E3">
        <w:t>re</w:t>
      </w:r>
      <w:r w:rsidR="001527E3">
        <w:rPr>
          <w:spacing w:val="50"/>
        </w:rPr>
        <w:t xml:space="preserve"> </w:t>
      </w:r>
      <w:r w:rsidR="001527E3">
        <w:t>r</w:t>
      </w:r>
      <w:r w:rsidR="001527E3">
        <w:rPr>
          <w:spacing w:val="-2"/>
        </w:rPr>
        <w:t>e</w:t>
      </w:r>
      <w:r w:rsidR="001527E3">
        <w:rPr>
          <w:spacing w:val="1"/>
        </w:rPr>
        <w:t>f</w:t>
      </w:r>
      <w:r w:rsidR="001527E3">
        <w:rPr>
          <w:spacing w:val="-1"/>
        </w:rPr>
        <w:t>e</w:t>
      </w:r>
      <w:r w:rsidR="001527E3">
        <w:t>rr</w:t>
      </w:r>
      <w:r w:rsidR="001527E3">
        <w:rPr>
          <w:spacing w:val="-1"/>
        </w:rPr>
        <w:t>e</w:t>
      </w:r>
      <w:r w:rsidR="001527E3">
        <w:t>d</w:t>
      </w:r>
      <w:r w:rsidR="001527E3">
        <w:rPr>
          <w:spacing w:val="52"/>
        </w:rPr>
        <w:t xml:space="preserve"> </w:t>
      </w:r>
      <w:r w:rsidR="001527E3">
        <w:t>to</w:t>
      </w:r>
      <w:r w:rsidR="001527E3">
        <w:rPr>
          <w:spacing w:val="53"/>
        </w:rPr>
        <w:t xml:space="preserve"> </w:t>
      </w:r>
      <w:r w:rsidR="001527E3">
        <w:t>in</w:t>
      </w:r>
      <w:r w:rsidR="001527E3">
        <w:rPr>
          <w:spacing w:val="50"/>
        </w:rPr>
        <w:t xml:space="preserve"> </w:t>
      </w:r>
      <w:r w:rsidR="001527E3">
        <w:t>this</w:t>
      </w:r>
      <w:r w:rsidR="001527E3">
        <w:rPr>
          <w:spacing w:val="50"/>
        </w:rPr>
        <w:t xml:space="preserve"> </w:t>
      </w:r>
      <w:r w:rsidR="001527E3">
        <w:t>s</w:t>
      </w:r>
      <w:r w:rsidR="001527E3">
        <w:rPr>
          <w:spacing w:val="-1"/>
        </w:rPr>
        <w:t>ec</w:t>
      </w:r>
      <w:r w:rsidR="001527E3">
        <w:t>tion</w:t>
      </w:r>
      <w:r w:rsidR="001527E3">
        <w:rPr>
          <w:spacing w:val="52"/>
        </w:rPr>
        <w:t xml:space="preserve"> </w:t>
      </w:r>
      <w:r w:rsidR="001527E3">
        <w:rPr>
          <w:spacing w:val="-1"/>
        </w:rPr>
        <w:t>a</w:t>
      </w:r>
      <w:r w:rsidR="001527E3">
        <w:t>nd</w:t>
      </w:r>
      <w:r w:rsidR="001527E3">
        <w:rPr>
          <w:spacing w:val="52"/>
        </w:rPr>
        <w:t xml:space="preserve"> </w:t>
      </w:r>
      <w:r w:rsidR="001527E3">
        <w:t>the</w:t>
      </w:r>
      <w:r w:rsidR="001527E3">
        <w:rPr>
          <w:spacing w:val="52"/>
        </w:rPr>
        <w:t xml:space="preserve"> </w:t>
      </w:r>
      <w:r w:rsidR="001527E3">
        <w:t>dr</w:t>
      </w:r>
      <w:r w:rsidR="001527E3">
        <w:rPr>
          <w:spacing w:val="-2"/>
        </w:rPr>
        <w:t>a</w:t>
      </w:r>
      <w:r w:rsidR="001527E3">
        <w:t>wings</w:t>
      </w:r>
      <w:r w:rsidR="001527E3">
        <w:rPr>
          <w:spacing w:val="52"/>
        </w:rPr>
        <w:t xml:space="preserve"> </w:t>
      </w:r>
      <w:r w:rsidR="001527E3">
        <w:t>r</w:t>
      </w:r>
      <w:r w:rsidR="001527E3">
        <w:rPr>
          <w:spacing w:val="-2"/>
        </w:rPr>
        <w:t>e</w:t>
      </w:r>
      <w:r w:rsidR="001527E3">
        <w:t>lev</w:t>
      </w:r>
      <w:r w:rsidR="001527E3">
        <w:rPr>
          <w:spacing w:val="-2"/>
        </w:rPr>
        <w:t>a</w:t>
      </w:r>
      <w:r w:rsidR="001527E3">
        <w:t>nt</w:t>
      </w:r>
      <w:r w:rsidR="001527E3">
        <w:rPr>
          <w:spacing w:val="53"/>
        </w:rPr>
        <w:t xml:space="preserve"> </w:t>
      </w:r>
      <w:r w:rsidR="001527E3">
        <w:t>to</w:t>
      </w:r>
      <w:r w:rsidR="001527E3">
        <w:rPr>
          <w:spacing w:val="53"/>
        </w:rPr>
        <w:t xml:space="preserve"> </w:t>
      </w:r>
      <w:r w:rsidR="001527E3">
        <w:t>th</w:t>
      </w:r>
      <w:r w:rsidR="001527E3">
        <w:rPr>
          <w:spacing w:val="-2"/>
        </w:rPr>
        <w:t>i</w:t>
      </w:r>
      <w:r w:rsidR="001527E3">
        <w:t>s s</w:t>
      </w:r>
      <w:r w:rsidR="001527E3">
        <w:rPr>
          <w:spacing w:val="-1"/>
        </w:rPr>
        <w:t>ec</w:t>
      </w:r>
      <w:r w:rsidR="001527E3">
        <w:t>tion;</w:t>
      </w: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  <w:sectPr w:rsidR="001527E3">
          <w:headerReference w:type="default" r:id="rId229"/>
          <w:pgSz w:w="11900" w:h="16860"/>
          <w:pgMar w:top="940" w:right="980" w:bottom="1160" w:left="1640" w:header="759" w:footer="0" w:gutter="0"/>
          <w:pgNumType w:start="100"/>
          <w:cols w:space="720" w:equalWidth="0">
            <w:col w:w="9280"/>
          </w:cols>
          <w:noEndnote/>
        </w:sectPr>
      </w:pPr>
    </w:p>
    <w:p w:rsidR="001527E3" w:rsidRDefault="001527E3">
      <w:pPr>
        <w:pStyle w:val="Heading5"/>
        <w:kinsoku w:val="0"/>
        <w:overflowPunct w:val="0"/>
        <w:spacing w:before="69" w:line="603" w:lineRule="auto"/>
        <w:ind w:left="177" w:firstLine="0"/>
        <w:rPr>
          <w:b w:val="0"/>
          <w:bCs w:val="0"/>
        </w:rPr>
      </w:pPr>
      <w:r>
        <w:lastRenderedPageBreak/>
        <w:t>D</w:t>
      </w:r>
      <w:r>
        <w:rPr>
          <w:spacing w:val="-2"/>
        </w:rPr>
        <w:t>e</w:t>
      </w:r>
      <w:r>
        <w:t>sign</w:t>
      </w:r>
      <w:r>
        <w:rPr>
          <w:spacing w:val="1"/>
        </w:rPr>
        <w:t xml:space="preserve"> </w:t>
      </w:r>
      <w:r>
        <w:rPr>
          <w:spacing w:val="-1"/>
        </w:rPr>
        <w:t>cr</w:t>
      </w:r>
      <w:r>
        <w:t>ite</w:t>
      </w:r>
      <w:r>
        <w:rPr>
          <w:spacing w:val="-1"/>
        </w:rPr>
        <w:t>r</w:t>
      </w:r>
      <w:r>
        <w:t>ia a</w:t>
      </w:r>
      <w:r>
        <w:rPr>
          <w:spacing w:val="1"/>
        </w:rPr>
        <w:t>n</w:t>
      </w:r>
      <w:r>
        <w:t>d t</w:t>
      </w:r>
      <w:r>
        <w:rPr>
          <w:spacing w:val="-2"/>
        </w:rPr>
        <w:t>e</w:t>
      </w:r>
      <w:r>
        <w:rPr>
          <w:spacing w:val="-1"/>
        </w:rPr>
        <w:t>c</w:t>
      </w:r>
      <w:r>
        <w:t>hnical Sp</w:t>
      </w:r>
      <w:r>
        <w:rPr>
          <w:spacing w:val="-1"/>
        </w:rPr>
        <w:t>ec</w:t>
      </w:r>
      <w:r>
        <w:t>i</w:t>
      </w:r>
      <w:r>
        <w:rPr>
          <w:spacing w:val="1"/>
        </w:rPr>
        <w:t>f</w:t>
      </w:r>
      <w:r>
        <w:t>ica</w:t>
      </w:r>
      <w:r>
        <w:rPr>
          <w:spacing w:val="-2"/>
        </w:rPr>
        <w:t>t</w:t>
      </w:r>
      <w:r>
        <w:t>io</w:t>
      </w:r>
      <w:r>
        <w:rPr>
          <w:spacing w:val="1"/>
        </w:rPr>
        <w:t>n</w:t>
      </w:r>
      <w:r>
        <w:t>s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d</w:t>
      </w:r>
      <w:r>
        <w:rPr>
          <w:spacing w:val="-1"/>
        </w:rPr>
        <w:t>e</w:t>
      </w:r>
      <w:r>
        <w:t>sign</w:t>
      </w:r>
      <w:r>
        <w:rPr>
          <w:spacing w:val="1"/>
        </w:rPr>
        <w:t xml:space="preserve"> </w:t>
      </w:r>
      <w:r>
        <w:rPr>
          <w:spacing w:val="-3"/>
        </w:rPr>
        <w:t>a</w:t>
      </w:r>
      <w:r>
        <w:t>nd Const</w:t>
      </w:r>
      <w:r>
        <w:rPr>
          <w:spacing w:val="-2"/>
        </w:rPr>
        <w:t>r</w:t>
      </w:r>
      <w:r>
        <w:t>u</w:t>
      </w:r>
      <w:r>
        <w:rPr>
          <w:spacing w:val="-1"/>
        </w:rPr>
        <w:t>c</w:t>
      </w:r>
      <w:r>
        <w:t>tion of</w:t>
      </w:r>
      <w:r>
        <w:rPr>
          <w:spacing w:val="1"/>
        </w:rPr>
        <w:t xml:space="preserve"> w</w:t>
      </w:r>
      <w:r>
        <w:t>at</w:t>
      </w:r>
      <w:r>
        <w:rPr>
          <w:spacing w:val="-2"/>
        </w:rPr>
        <w:t>e</w:t>
      </w:r>
      <w:r>
        <w:t>r</w:t>
      </w:r>
      <w:r>
        <w:rPr>
          <w:spacing w:val="-1"/>
        </w:rPr>
        <w:t xml:space="preserve"> </w:t>
      </w:r>
      <w:r>
        <w:t>t</w:t>
      </w:r>
      <w:r>
        <w:rPr>
          <w:spacing w:val="-2"/>
        </w:rPr>
        <w:t>r</w:t>
      </w:r>
      <w:r>
        <w:rPr>
          <w:spacing w:val="-1"/>
        </w:rPr>
        <w:t>e</w:t>
      </w:r>
      <w:r>
        <w:t>a</w:t>
      </w:r>
      <w:r>
        <w:rPr>
          <w:spacing w:val="1"/>
        </w:rPr>
        <w:t>t</w:t>
      </w:r>
      <w:r>
        <w:rPr>
          <w:spacing w:val="-1"/>
        </w:rPr>
        <w:t>me</w:t>
      </w:r>
      <w:r>
        <w:t>nt</w:t>
      </w:r>
    </w:p>
    <w:p w:rsidR="001527E3" w:rsidRDefault="001527E3">
      <w:pPr>
        <w:pStyle w:val="BodyText"/>
        <w:tabs>
          <w:tab w:val="left" w:pos="980"/>
          <w:tab w:val="left" w:pos="1544"/>
          <w:tab w:val="left" w:pos="2738"/>
          <w:tab w:val="left" w:pos="3386"/>
        </w:tabs>
        <w:kinsoku w:val="0"/>
        <w:overflowPunct w:val="0"/>
        <w:spacing w:before="69" w:line="360" w:lineRule="auto"/>
        <w:ind w:left="189" w:right="299" w:hanging="12"/>
      </w:pPr>
      <w:r>
        <w:br w:type="column"/>
      </w:r>
      <w:r>
        <w:rPr>
          <w:spacing w:val="1"/>
        </w:rPr>
        <w:lastRenderedPageBreak/>
        <w:t>W</w:t>
      </w:r>
      <w:r>
        <w:rPr>
          <w:spacing w:val="-1"/>
        </w:rPr>
        <w:t>a</w:t>
      </w:r>
      <w:r>
        <w:t>ter</w:t>
      </w:r>
      <w:r>
        <w:tab/>
      </w:r>
      <w:r>
        <w:rPr>
          <w:spacing w:val="-1"/>
        </w:rPr>
        <w:t>a</w:t>
      </w:r>
      <w:r>
        <w:t>nd</w:t>
      </w:r>
      <w:r>
        <w:tab/>
        <w:t>S</w:t>
      </w:r>
      <w:r>
        <w:rPr>
          <w:spacing w:val="-1"/>
        </w:rPr>
        <w:t>a</w:t>
      </w:r>
      <w:r>
        <w:t>nit</w:t>
      </w:r>
      <w:r>
        <w:rPr>
          <w:spacing w:val="-1"/>
        </w:rPr>
        <w:t>a</w:t>
      </w:r>
      <w:r>
        <w:t>tion</w:t>
      </w:r>
      <w:r>
        <w:tab/>
        <w:t>Unit</w:t>
      </w:r>
      <w:r>
        <w:tab/>
      </w:r>
      <w:r>
        <w:rPr>
          <w:spacing w:val="-1"/>
        </w:rPr>
        <w:t>-</w:t>
      </w:r>
      <w:r>
        <w:t>Environm</w:t>
      </w:r>
      <w:r>
        <w:rPr>
          <w:spacing w:val="-1"/>
        </w:rPr>
        <w:t>e</w:t>
      </w:r>
      <w:r>
        <w:t>ntal Prot</w:t>
      </w:r>
      <w:r>
        <w:rPr>
          <w:spacing w:val="-2"/>
        </w:rPr>
        <w:t>e</w:t>
      </w:r>
      <w:r>
        <w:rPr>
          <w:spacing w:val="-1"/>
        </w:rPr>
        <w:t>c</w:t>
      </w:r>
      <w:r>
        <w:t>tion Ag</w:t>
      </w:r>
      <w:r>
        <w:rPr>
          <w:spacing w:val="-2"/>
        </w:rPr>
        <w:t>e</w:t>
      </w:r>
      <w:r>
        <w:t>n</w:t>
      </w:r>
      <w:r>
        <w:rPr>
          <w:spacing w:val="3"/>
        </w:rPr>
        <w:t>c</w:t>
      </w:r>
      <w:r>
        <w:t>y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ind w:left="177" w:firstLine="0"/>
      </w:pPr>
      <w:r>
        <w:t>Minist</w:t>
      </w:r>
      <w:r>
        <w:rPr>
          <w:spacing w:val="2"/>
        </w:rPr>
        <w:t>r</w:t>
      </w:r>
      <w:r>
        <w:t>y</w:t>
      </w:r>
      <w:r>
        <w:rPr>
          <w:spacing w:val="-5"/>
        </w:rPr>
        <w:t xml:space="preserve"> </w:t>
      </w:r>
      <w:r>
        <w:t xml:space="preserve">of </w:t>
      </w:r>
      <w:r>
        <w:rPr>
          <w:spacing w:val="-1"/>
        </w:rPr>
        <w:t>E</w:t>
      </w:r>
      <w:r>
        <w:t>nvironme</w:t>
      </w:r>
      <w:r>
        <w:rPr>
          <w:spacing w:val="-1"/>
        </w:rPr>
        <w:t>n</w:t>
      </w:r>
      <w:r>
        <w:t>t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 En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2"/>
        </w:rPr>
        <w:t>g</w:t>
      </w:r>
      <w:r>
        <w:t>y</w:t>
      </w:r>
    </w:p>
    <w:p w:rsidR="001527E3" w:rsidRDefault="001527E3">
      <w:pPr>
        <w:pStyle w:val="BodyText"/>
        <w:kinsoku w:val="0"/>
        <w:overflowPunct w:val="0"/>
        <w:ind w:left="177" w:firstLine="0"/>
        <w:sectPr w:rsidR="001527E3">
          <w:type w:val="continuous"/>
          <w:pgSz w:w="11900" w:h="16860"/>
          <w:pgMar w:top="1440" w:right="980" w:bottom="280" w:left="1640" w:header="720" w:footer="720" w:gutter="0"/>
          <w:cols w:num="2" w:space="720" w:equalWidth="0">
            <w:col w:w="3501" w:space="587"/>
            <w:col w:w="5192"/>
          </w:cols>
          <w:noEndnote/>
        </w:sectPr>
      </w:pPr>
    </w:p>
    <w:p w:rsidR="001527E3" w:rsidRDefault="001527E3">
      <w:pPr>
        <w:pStyle w:val="Heading5"/>
        <w:kinsoku w:val="0"/>
        <w:overflowPunct w:val="0"/>
        <w:spacing w:before="15"/>
        <w:ind w:left="177" w:firstLine="0"/>
        <w:rPr>
          <w:b w:val="0"/>
          <w:bCs w:val="0"/>
        </w:rPr>
      </w:pPr>
      <w:r>
        <w:lastRenderedPageBreak/>
        <w:t>And</w:t>
      </w:r>
      <w:r>
        <w:rPr>
          <w:spacing w:val="1"/>
        </w:rPr>
        <w:t xml:space="preserve"> </w:t>
      </w:r>
      <w:r>
        <w:t>su</w:t>
      </w:r>
      <w:r>
        <w:rPr>
          <w:spacing w:val="-2"/>
        </w:rPr>
        <w:t>p</w:t>
      </w:r>
      <w:r>
        <w:t>ply syst</w:t>
      </w:r>
      <w:r>
        <w:rPr>
          <w:spacing w:val="-2"/>
        </w:rPr>
        <w:t>e</w:t>
      </w:r>
      <w:r>
        <w:t>m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  <w:sectPr w:rsidR="001527E3">
          <w:type w:val="continuous"/>
          <w:pgSz w:w="11900" w:h="16860"/>
          <w:pgMar w:top="1440" w:right="980" w:bottom="280" w:left="1640" w:header="720" w:footer="720" w:gutter="0"/>
          <w:cols w:space="720" w:equalWidth="0">
            <w:col w:w="9280"/>
          </w:cols>
          <w:noEndnote/>
        </w:sectPr>
      </w:pPr>
    </w:p>
    <w:p w:rsidR="001527E3" w:rsidRDefault="001527E3">
      <w:pPr>
        <w:kinsoku w:val="0"/>
        <w:overflowPunct w:val="0"/>
        <w:spacing w:before="69"/>
        <w:ind w:left="177"/>
      </w:pPr>
      <w:r>
        <w:rPr>
          <w:b/>
          <w:bCs/>
        </w:rPr>
        <w:lastRenderedPageBreak/>
        <w:t>IEC 60502</w:t>
      </w:r>
      <w:r>
        <w:rPr>
          <w:b/>
          <w:bCs/>
          <w:spacing w:val="-2"/>
        </w:rPr>
        <w:t>:</w:t>
      </w:r>
      <w:r>
        <w:rPr>
          <w:b/>
          <w:bCs/>
        </w:rPr>
        <w:t>2012 SER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ind w:left="177"/>
      </w:pPr>
      <w:r>
        <w:rPr>
          <w:b/>
          <w:bCs/>
        </w:rPr>
        <w:t>S</w:t>
      </w:r>
      <w:r>
        <w:rPr>
          <w:b/>
          <w:bCs/>
          <w:spacing w:val="-1"/>
        </w:rPr>
        <w:t>er</w:t>
      </w:r>
      <w:r>
        <w:rPr>
          <w:b/>
          <w:bCs/>
        </w:rPr>
        <w:t>ies</w:t>
      </w:r>
    </w:p>
    <w:p w:rsidR="001527E3" w:rsidRDefault="001527E3">
      <w:pPr>
        <w:pStyle w:val="BodyText"/>
        <w:kinsoku w:val="0"/>
        <w:overflowPunct w:val="0"/>
        <w:spacing w:before="69" w:line="359" w:lineRule="auto"/>
        <w:ind w:left="189" w:right="299" w:hanging="12"/>
        <w:jc w:val="both"/>
      </w:pPr>
      <w:r>
        <w:br w:type="column"/>
      </w:r>
      <w:r>
        <w:lastRenderedPageBreak/>
        <w:t>Pow</w:t>
      </w:r>
      <w:r>
        <w:rPr>
          <w:spacing w:val="-2"/>
        </w:rPr>
        <w:t>e</w:t>
      </w:r>
      <w:r>
        <w:t>r</w:t>
      </w:r>
      <w:r>
        <w:rPr>
          <w:spacing w:val="23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23"/>
        </w:rPr>
        <w:t xml:space="preserve"> </w:t>
      </w:r>
      <w:r>
        <w:t>with</w:t>
      </w:r>
      <w:r>
        <w:rPr>
          <w:spacing w:val="2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trud</w:t>
      </w:r>
      <w:r>
        <w:rPr>
          <w:spacing w:val="-2"/>
        </w:rPr>
        <w:t>e</w:t>
      </w:r>
      <w:r>
        <w:t>d</w:t>
      </w:r>
      <w:r>
        <w:rPr>
          <w:spacing w:val="23"/>
        </w:rPr>
        <w:t xml:space="preserve"> </w:t>
      </w:r>
      <w:r>
        <w:t>insul</w:t>
      </w:r>
      <w:r>
        <w:rPr>
          <w:spacing w:val="-1"/>
        </w:rPr>
        <w:t>a</w:t>
      </w:r>
      <w:r>
        <w:t>tion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 xml:space="preserve">their </w:t>
      </w:r>
      <w:r>
        <w:rPr>
          <w:spacing w:val="-1"/>
        </w:rPr>
        <w:t>ac</w:t>
      </w:r>
      <w:r>
        <w:rPr>
          <w:spacing w:val="1"/>
        </w:rPr>
        <w:t>c</w:t>
      </w:r>
      <w:r>
        <w:rPr>
          <w:spacing w:val="-1"/>
        </w:rPr>
        <w:t>e</w:t>
      </w:r>
      <w:r>
        <w:t>ssori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a</w:t>
      </w:r>
      <w:r>
        <w:t>ted</w:t>
      </w:r>
      <w:r>
        <w:rPr>
          <w:spacing w:val="16"/>
        </w:rPr>
        <w:t xml:space="preserve"> </w:t>
      </w:r>
      <w:r>
        <w:t>volt</w:t>
      </w:r>
      <w:r>
        <w:rPr>
          <w:spacing w:val="-1"/>
        </w:rPr>
        <w:t>a</w:t>
      </w:r>
      <w:r>
        <w:t>g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7"/>
        </w:rPr>
        <w:t xml:space="preserve"> </w:t>
      </w:r>
      <w:r>
        <w:t>1</w:t>
      </w:r>
      <w:r>
        <w:rPr>
          <w:spacing w:val="16"/>
        </w:rPr>
        <w:t xml:space="preserve"> </w:t>
      </w:r>
      <w:r>
        <w:t>kV</w:t>
      </w:r>
      <w:r>
        <w:rPr>
          <w:spacing w:val="16"/>
        </w:rPr>
        <w:t xml:space="preserve"> </w:t>
      </w:r>
      <w:r>
        <w:t>(</w:t>
      </w:r>
      <w:r>
        <w:rPr>
          <w:spacing w:val="-2"/>
        </w:rPr>
        <w:t>U</w:t>
      </w:r>
      <w:r>
        <w:t>m</w:t>
      </w:r>
      <w:r>
        <w:rPr>
          <w:spacing w:val="17"/>
        </w:rPr>
        <w:t xml:space="preserve"> </w:t>
      </w:r>
      <w:r>
        <w:t>= 1,2</w:t>
      </w:r>
      <w:r>
        <w:rPr>
          <w:spacing w:val="2"/>
        </w:rPr>
        <w:t xml:space="preserve"> </w:t>
      </w:r>
      <w:r>
        <w:t>kV) up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30</w:t>
      </w:r>
      <w:r>
        <w:rPr>
          <w:spacing w:val="59"/>
        </w:rPr>
        <w:t xml:space="preserve"> </w:t>
      </w:r>
      <w:r>
        <w:t>kV</w:t>
      </w:r>
      <w:r>
        <w:rPr>
          <w:spacing w:val="1"/>
        </w:rPr>
        <w:t xml:space="preserve"> </w:t>
      </w:r>
      <w:r>
        <w:rPr>
          <w:spacing w:val="-4"/>
        </w:rPr>
        <w:t>(</w:t>
      </w:r>
      <w:r>
        <w:t>Um</w:t>
      </w:r>
      <w:r>
        <w:rPr>
          <w:spacing w:val="2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36</w:t>
      </w:r>
      <w:r>
        <w:rPr>
          <w:spacing w:val="2"/>
        </w:rPr>
        <w:t xml:space="preserve"> </w:t>
      </w:r>
      <w:r>
        <w:t>kV)</w:t>
      </w:r>
      <w:r>
        <w:rPr>
          <w:spacing w:val="3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A</w:t>
      </w:r>
      <w:r>
        <w:rPr>
          <w:spacing w:val="-4"/>
        </w:rPr>
        <w:t>L</w:t>
      </w:r>
      <w:r>
        <w:t>L PARTS</w:t>
      </w:r>
    </w:p>
    <w:p w:rsidR="001527E3" w:rsidRDefault="001527E3">
      <w:pPr>
        <w:pStyle w:val="BodyText"/>
        <w:kinsoku w:val="0"/>
        <w:overflowPunct w:val="0"/>
        <w:spacing w:before="69" w:line="359" w:lineRule="auto"/>
        <w:ind w:left="189" w:right="299" w:hanging="12"/>
        <w:jc w:val="both"/>
        <w:sectPr w:rsidR="001527E3">
          <w:type w:val="continuous"/>
          <w:pgSz w:w="11900" w:h="16860"/>
          <w:pgMar w:top="1440" w:right="980" w:bottom="280" w:left="1640" w:header="720" w:footer="720" w:gutter="0"/>
          <w:cols w:num="2" w:space="720" w:equalWidth="0">
            <w:col w:w="2352" w:space="1736"/>
            <w:col w:w="5192"/>
          </w:cols>
          <w:noEndnote/>
        </w:sectPr>
      </w:pP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77" w:right="300" w:hanging="4101"/>
        <w:jc w:val="both"/>
      </w:pPr>
      <w:r>
        <w:rPr>
          <w:b/>
          <w:bCs/>
        </w:rPr>
        <w:t>BS 6004</w:t>
      </w:r>
      <w:r>
        <w:rPr>
          <w:b/>
          <w:bCs/>
          <w:spacing w:val="-1"/>
        </w:rPr>
        <w:t>:</w:t>
      </w:r>
      <w:r>
        <w:rPr>
          <w:b/>
          <w:bCs/>
        </w:rPr>
        <w:t xml:space="preserve">2012                              </w:t>
      </w:r>
      <w:r>
        <w:rPr>
          <w:b/>
          <w:bCs/>
          <w:spacing w:val="54"/>
        </w:rPr>
        <w:t xml:space="preserve"> </w:t>
      </w:r>
      <w:r>
        <w:t>El</w:t>
      </w:r>
      <w:r>
        <w:rPr>
          <w:spacing w:val="-1"/>
        </w:rPr>
        <w:t>ec</w:t>
      </w:r>
      <w:r>
        <w:t xml:space="preserve">tric  </w:t>
      </w:r>
      <w:r>
        <w:rPr>
          <w:spacing w:val="51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 xml:space="preserve">s.  </w:t>
      </w:r>
      <w:r>
        <w:rPr>
          <w:spacing w:val="52"/>
        </w:rPr>
        <w:t xml:space="preserve"> </w:t>
      </w:r>
      <w:r>
        <w:t xml:space="preserve">PVC  </w:t>
      </w:r>
      <w:r>
        <w:rPr>
          <w:spacing w:val="52"/>
        </w:rPr>
        <w:t xml:space="preserve"> </w:t>
      </w:r>
      <w:r>
        <w:t>insul</w:t>
      </w:r>
      <w:r>
        <w:rPr>
          <w:spacing w:val="-1"/>
        </w:rPr>
        <w:t>a</w:t>
      </w:r>
      <w:r>
        <w:t xml:space="preserve">ted  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 xml:space="preserve">nd  </w:t>
      </w:r>
      <w:r>
        <w:rPr>
          <w:spacing w:val="52"/>
        </w:rPr>
        <w:t xml:space="preserve"> </w:t>
      </w:r>
      <w:r>
        <w:t>PVC sh</w:t>
      </w:r>
      <w:r>
        <w:rPr>
          <w:spacing w:val="-1"/>
        </w:rPr>
        <w:t>ea</w:t>
      </w:r>
      <w:r>
        <w:t>thed</w:t>
      </w:r>
      <w:r>
        <w:rPr>
          <w:spacing w:val="11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</w:t>
      </w:r>
      <w:r>
        <w:rPr>
          <w:spacing w:val="11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t>volt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t>up</w:t>
      </w:r>
      <w:r>
        <w:rPr>
          <w:spacing w:val="11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 xml:space="preserve">including 300/500 V, </w:t>
      </w:r>
      <w:r>
        <w:rPr>
          <w:spacing w:val="-1"/>
        </w:rPr>
        <w:t>f</w:t>
      </w:r>
      <w:r>
        <w:t xml:space="preserve">or </w:t>
      </w:r>
      <w:r>
        <w:rPr>
          <w:spacing w:val="-2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tric</w:t>
      </w:r>
      <w:r>
        <w:rPr>
          <w:spacing w:val="-1"/>
        </w:rPr>
        <w:t xml:space="preserve"> </w:t>
      </w:r>
      <w:r>
        <w:rPr>
          <w:spacing w:val="2"/>
        </w:rPr>
        <w:t>p</w:t>
      </w:r>
      <w:r>
        <w:t>ow</w:t>
      </w:r>
      <w:r>
        <w:rPr>
          <w:spacing w:val="-2"/>
        </w:rPr>
        <w:t>e</w:t>
      </w:r>
      <w:r>
        <w:t xml:space="preserve">r </w:t>
      </w:r>
      <w:r>
        <w:rPr>
          <w:spacing w:val="-2"/>
        </w:rPr>
        <w:t>a</w:t>
      </w:r>
      <w:r>
        <w:t>nd l</w:t>
      </w:r>
      <w:r>
        <w:rPr>
          <w:spacing w:val="3"/>
        </w:rPr>
        <w:t>i</w:t>
      </w:r>
      <w:r>
        <w:rPr>
          <w:spacing w:val="-3"/>
        </w:rPr>
        <w:t>g</w:t>
      </w:r>
      <w:r>
        <w:t>hting</w:t>
      </w:r>
    </w:p>
    <w:p w:rsidR="001527E3" w:rsidRDefault="001527E3">
      <w:pPr>
        <w:kinsoku w:val="0"/>
        <w:overflowPunct w:val="0"/>
        <w:spacing w:before="69" w:line="360" w:lineRule="auto"/>
        <w:ind w:left="4277" w:right="300" w:hanging="4101"/>
        <w:jc w:val="both"/>
        <w:sectPr w:rsidR="001527E3">
          <w:type w:val="continuous"/>
          <w:pgSz w:w="11900" w:h="16860"/>
          <w:pgMar w:top="1440" w:right="980" w:bottom="280" w:left="1640" w:header="720" w:footer="720" w:gutter="0"/>
          <w:cols w:space="720" w:equalWidth="0">
            <w:col w:w="9280"/>
          </w:cols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25"/>
        </w:tabs>
        <w:kinsoku w:val="0"/>
        <w:overflowPunct w:val="0"/>
        <w:spacing w:before="69"/>
        <w:ind w:left="137"/>
      </w:pPr>
      <w:r>
        <w:rPr>
          <w:b/>
          <w:bCs/>
        </w:rPr>
        <w:t>BS EN 60228</w:t>
      </w:r>
      <w:r>
        <w:rPr>
          <w:b/>
          <w:bCs/>
          <w:spacing w:val="-2"/>
        </w:rPr>
        <w:t>:</w:t>
      </w:r>
      <w:r>
        <w:rPr>
          <w:b/>
          <w:bCs/>
        </w:rPr>
        <w:t>2005</w:t>
      </w:r>
      <w:r>
        <w:rPr>
          <w:b/>
          <w:bCs/>
        </w:rPr>
        <w:tab/>
      </w:r>
      <w:r>
        <w:t>Condu</w:t>
      </w:r>
      <w:r>
        <w:rPr>
          <w:spacing w:val="-1"/>
        </w:rPr>
        <w:t>c</w:t>
      </w:r>
      <w:r>
        <w:t>tors of</w:t>
      </w:r>
      <w:r>
        <w:rPr>
          <w:spacing w:val="-1"/>
        </w:rPr>
        <w:t xml:space="preserve"> </w:t>
      </w:r>
      <w:r>
        <w:t>insul</w:t>
      </w:r>
      <w:r>
        <w:rPr>
          <w:spacing w:val="-1"/>
        </w:rPr>
        <w:t>a</w:t>
      </w:r>
      <w:r>
        <w:t xml:space="preserve">ted </w:t>
      </w:r>
      <w:r>
        <w:rPr>
          <w:spacing w:val="-2"/>
        </w:rPr>
        <w:t>c</w:t>
      </w:r>
      <w:r>
        <w:rPr>
          <w:spacing w:val="-1"/>
        </w:rPr>
        <w:t>a</w:t>
      </w:r>
      <w:r>
        <w:t>bles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4225"/>
          <w:tab w:val="left" w:pos="5297"/>
          <w:tab w:val="left" w:pos="6283"/>
          <w:tab w:val="left" w:pos="8008"/>
        </w:tabs>
        <w:kinsoku w:val="0"/>
        <w:overflowPunct w:val="0"/>
        <w:spacing w:before="69"/>
        <w:ind w:left="137"/>
      </w:pPr>
      <w:r>
        <w:rPr>
          <w:b/>
          <w:bCs/>
        </w:rPr>
        <w:t>BS 5467</w:t>
      </w:r>
      <w:r>
        <w:rPr>
          <w:b/>
          <w:bCs/>
          <w:spacing w:val="-1"/>
        </w:rPr>
        <w:t>:</w:t>
      </w:r>
      <w:r>
        <w:rPr>
          <w:b/>
          <w:bCs/>
        </w:rPr>
        <w:t>1997+A3</w:t>
      </w:r>
      <w:r>
        <w:rPr>
          <w:b/>
          <w:bCs/>
          <w:spacing w:val="-2"/>
        </w:rPr>
        <w:t>:</w:t>
      </w:r>
      <w:r>
        <w:rPr>
          <w:b/>
          <w:bCs/>
        </w:rPr>
        <w:t>2008</w:t>
      </w:r>
      <w:r>
        <w:rPr>
          <w:b/>
          <w:bCs/>
        </w:rPr>
        <w:tab/>
      </w:r>
      <w:r>
        <w:t>El</w:t>
      </w:r>
      <w:r>
        <w:rPr>
          <w:spacing w:val="-1"/>
        </w:rPr>
        <w:t>ec</w:t>
      </w:r>
      <w:r>
        <w:t>tric</w:t>
      </w:r>
      <w:r>
        <w:tab/>
      </w:r>
      <w:r>
        <w:rPr>
          <w:spacing w:val="-1"/>
        </w:rPr>
        <w:t>ca</w:t>
      </w:r>
      <w:r>
        <w:t>bles.</w:t>
      </w:r>
      <w:r>
        <w:tab/>
        <w:t>Thermos</w:t>
      </w:r>
      <w:r>
        <w:rPr>
          <w:spacing w:val="-1"/>
        </w:rPr>
        <w:t>e</w:t>
      </w:r>
      <w:r>
        <w:t>tting</w:t>
      </w:r>
      <w:r>
        <w:tab/>
        <w:t>insul</w:t>
      </w:r>
      <w:r>
        <w:rPr>
          <w:spacing w:val="-1"/>
        </w:rPr>
        <w:t>a</w:t>
      </w:r>
      <w:r>
        <w:t>ted,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left="4237" w:firstLine="0"/>
      </w:pPr>
      <w:r>
        <w:rPr>
          <w:spacing w:val="-1"/>
        </w:rPr>
        <w:t>a</w:t>
      </w:r>
      <w:r>
        <w:t>rmou</w:t>
      </w:r>
      <w:r>
        <w:rPr>
          <w:spacing w:val="-1"/>
        </w:rPr>
        <w:t>re</w:t>
      </w:r>
      <w:r>
        <w:t>d</w:t>
      </w:r>
      <w:r>
        <w:rPr>
          <w:spacing w:val="9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6"/>
        </w:rPr>
        <w:t xml:space="preserve"> </w:t>
      </w:r>
      <w:r>
        <w:t>vol</w:t>
      </w:r>
      <w:r>
        <w:rPr>
          <w:spacing w:val="3"/>
        </w:rPr>
        <w:t>t</w:t>
      </w:r>
      <w:r>
        <w:rPr>
          <w:spacing w:val="-1"/>
        </w:rPr>
        <w:t>a</w:t>
      </w:r>
      <w:r>
        <w:t>g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600/1000</w:t>
      </w:r>
      <w:r>
        <w:rPr>
          <w:spacing w:val="7"/>
        </w:rPr>
        <w:t xml:space="preserve"> </w:t>
      </w:r>
      <w:r>
        <w:t>V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nd 1900/3300 V</w:t>
      </w: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25"/>
        </w:tabs>
        <w:kinsoku w:val="0"/>
        <w:overflowPunct w:val="0"/>
        <w:spacing w:before="69"/>
        <w:ind w:left="137"/>
      </w:pPr>
      <w:r>
        <w:rPr>
          <w:b/>
          <w:bCs/>
        </w:rPr>
        <w:t>BS 7671</w:t>
      </w:r>
      <w:r>
        <w:rPr>
          <w:b/>
          <w:bCs/>
          <w:spacing w:val="-1"/>
        </w:rPr>
        <w:t>:</w:t>
      </w:r>
      <w:r>
        <w:rPr>
          <w:b/>
          <w:bCs/>
        </w:rPr>
        <w:t>2008+A3</w:t>
      </w:r>
      <w:r>
        <w:rPr>
          <w:b/>
          <w:bCs/>
          <w:spacing w:val="-2"/>
        </w:rPr>
        <w:t>:</w:t>
      </w:r>
      <w:r>
        <w:rPr>
          <w:b/>
          <w:bCs/>
        </w:rPr>
        <w:t>2015</w:t>
      </w:r>
      <w:r>
        <w:rPr>
          <w:b/>
          <w:bCs/>
        </w:rPr>
        <w:tab/>
      </w:r>
      <w: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 xml:space="preserve">ments </w:t>
      </w:r>
      <w:r>
        <w:rPr>
          <w:spacing w:val="24"/>
        </w:rPr>
        <w:t xml:space="preserve"> </w:t>
      </w:r>
      <w:r>
        <w:t xml:space="preserve">for </w:t>
      </w:r>
      <w:r>
        <w:rPr>
          <w:spacing w:val="22"/>
        </w:rPr>
        <w:t xml:space="preserve"> </w:t>
      </w:r>
      <w:r>
        <w:t>El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-1"/>
        </w:rPr>
        <w:t>ca</w:t>
      </w:r>
      <w:r>
        <w:t xml:space="preserve">l </w:t>
      </w:r>
      <w:r>
        <w:rPr>
          <w:spacing w:val="26"/>
        </w:rPr>
        <w:t xml:space="preserve"> </w:t>
      </w:r>
      <w:r>
        <w:rPr>
          <w:spacing w:val="-4"/>
        </w:rPr>
        <w:t>I</w:t>
      </w:r>
      <w:r>
        <w:t xml:space="preserve">nstallations. </w:t>
      </w:r>
      <w:r>
        <w:rPr>
          <w:spacing w:val="26"/>
        </w:rPr>
        <w:t xml:space="preserve"> </w:t>
      </w:r>
      <w:r>
        <w:rPr>
          <w:spacing w:val="-4"/>
        </w:rPr>
        <w:t>I</w:t>
      </w:r>
      <w:r>
        <w:t>ET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4219" w:right="3098" w:firstLine="0"/>
        <w:jc w:val="center"/>
      </w:pPr>
      <w:r>
        <w:rPr>
          <w:spacing w:val="1"/>
        </w:rPr>
        <w:t>W</w:t>
      </w:r>
      <w:r>
        <w:t>iring</w:t>
      </w:r>
      <w:r>
        <w:rPr>
          <w:spacing w:val="-3"/>
        </w:rPr>
        <w:t xml:space="preserve"> </w:t>
      </w:r>
      <w:r>
        <w:t>R</w:t>
      </w:r>
      <w:r>
        <w:rPr>
          <w:spacing w:val="-1"/>
        </w:rPr>
        <w:t>e</w:t>
      </w:r>
      <w:r>
        <w:rPr>
          <w:spacing w:val="-3"/>
        </w:rPr>
        <w:t>g</w:t>
      </w:r>
      <w:r>
        <w:t>u</w:t>
      </w:r>
      <w:r>
        <w:rPr>
          <w:spacing w:val="2"/>
        </w:rPr>
        <w:t>l</w:t>
      </w:r>
      <w:r>
        <w:rPr>
          <w:spacing w:val="-1"/>
        </w:rPr>
        <w:t>a</w:t>
      </w:r>
      <w:r>
        <w:t>tions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4225"/>
        </w:tabs>
        <w:kinsoku w:val="0"/>
        <w:overflowPunct w:val="0"/>
        <w:spacing w:before="69"/>
        <w:ind w:left="137"/>
      </w:pPr>
      <w:r>
        <w:rPr>
          <w:b/>
          <w:bCs/>
        </w:rPr>
        <w:t>BS EN 50363</w:t>
      </w:r>
      <w:r>
        <w:rPr>
          <w:b/>
          <w:bCs/>
          <w:spacing w:val="-1"/>
        </w:rPr>
        <w:t>-</w:t>
      </w:r>
      <w:r>
        <w:rPr>
          <w:b/>
          <w:bCs/>
        </w:rPr>
        <w:t>4</w:t>
      </w:r>
      <w:r>
        <w:rPr>
          <w:b/>
          <w:bCs/>
          <w:spacing w:val="-1"/>
        </w:rPr>
        <w:t>-</w:t>
      </w:r>
      <w:r>
        <w:rPr>
          <w:b/>
          <w:bCs/>
        </w:rPr>
        <w:t>1</w:t>
      </w:r>
      <w:r>
        <w:rPr>
          <w:b/>
          <w:bCs/>
        </w:rPr>
        <w:tab/>
      </w:r>
      <w:r>
        <w:t>P.V.C.</w:t>
      </w:r>
      <w:r>
        <w:rPr>
          <w:spacing w:val="2"/>
        </w:rPr>
        <w:t xml:space="preserve"> </w:t>
      </w:r>
      <w:r>
        <w:rPr>
          <w:spacing w:val="-6"/>
        </w:rPr>
        <w:t>I</w:t>
      </w:r>
      <w:r>
        <w:t>nsul</w:t>
      </w:r>
      <w:r>
        <w:rPr>
          <w:spacing w:val="-1"/>
        </w:rPr>
        <w:t>a</w:t>
      </w:r>
      <w:r>
        <w:t xml:space="preserve">tion </w:t>
      </w:r>
      <w:r>
        <w:rPr>
          <w:spacing w:val="-1"/>
        </w:rPr>
        <w:t>a</w:t>
      </w:r>
      <w:r>
        <w:t>nd sh</w:t>
      </w:r>
      <w:r>
        <w:rPr>
          <w:spacing w:val="1"/>
        </w:rPr>
        <w:t>e</w:t>
      </w:r>
      <w:r>
        <w:rPr>
          <w:spacing w:val="-1"/>
        </w:rPr>
        <w:t>a</w:t>
      </w:r>
      <w:r>
        <w:t xml:space="preserve">th of </w:t>
      </w:r>
      <w:r>
        <w:rPr>
          <w:spacing w:val="-2"/>
        </w:rPr>
        <w:t>e</w:t>
      </w:r>
      <w:r>
        <w:t>le</w:t>
      </w:r>
      <w:r>
        <w:rPr>
          <w:spacing w:val="-2"/>
        </w:rPr>
        <w:t>c</w:t>
      </w:r>
      <w:r>
        <w:rPr>
          <w:spacing w:val="2"/>
        </w:rPr>
        <w:t>t</w:t>
      </w:r>
      <w:r>
        <w:t>ric</w:t>
      </w:r>
      <w:r>
        <w:rPr>
          <w:spacing w:val="-2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4225"/>
        </w:tabs>
        <w:kinsoku w:val="0"/>
        <w:overflowPunct w:val="0"/>
        <w:spacing w:before="69"/>
        <w:ind w:left="137"/>
      </w:pPr>
      <w:r>
        <w:rPr>
          <w:b/>
          <w:bCs/>
        </w:rPr>
        <w:t>IEC 60228</w:t>
      </w:r>
      <w:r>
        <w:rPr>
          <w:b/>
          <w:bCs/>
          <w:spacing w:val="-2"/>
        </w:rPr>
        <w:t>:</w:t>
      </w:r>
      <w:r>
        <w:rPr>
          <w:b/>
          <w:bCs/>
        </w:rPr>
        <w:t>2004</w:t>
      </w:r>
      <w:r>
        <w:rPr>
          <w:b/>
          <w:bCs/>
        </w:rPr>
        <w:tab/>
      </w:r>
      <w:r>
        <w:t>Condu</w:t>
      </w:r>
      <w:r>
        <w:rPr>
          <w:spacing w:val="-1"/>
        </w:rPr>
        <w:t>c</w:t>
      </w:r>
      <w:r>
        <w:t>tors of</w:t>
      </w:r>
      <w:r>
        <w:rPr>
          <w:spacing w:val="-1"/>
        </w:rPr>
        <w:t xml:space="preserve"> </w:t>
      </w:r>
      <w:r>
        <w:t>insul</w:t>
      </w:r>
      <w:r>
        <w:rPr>
          <w:spacing w:val="-1"/>
        </w:rPr>
        <w:t>a</w:t>
      </w:r>
      <w:r>
        <w:t xml:space="preserve">ted </w:t>
      </w:r>
      <w:r>
        <w:rPr>
          <w:spacing w:val="-2"/>
        </w:rPr>
        <w:t>c</w:t>
      </w:r>
      <w:r>
        <w:rPr>
          <w:spacing w:val="-1"/>
        </w:rPr>
        <w:t>a</w:t>
      </w:r>
      <w:r>
        <w:t>bles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tabs>
          <w:tab w:val="left" w:pos="4225"/>
        </w:tabs>
        <w:kinsoku w:val="0"/>
        <w:overflowPunct w:val="0"/>
        <w:spacing w:before="69" w:line="359" w:lineRule="auto"/>
        <w:ind w:left="4237" w:right="300" w:hanging="4101"/>
      </w:pPr>
      <w:r>
        <w:rPr>
          <w:b/>
          <w:bCs/>
        </w:rPr>
        <w:t>IEC 6081</w:t>
      </w:r>
      <w:r>
        <w:rPr>
          <w:b/>
          <w:bCs/>
          <w:spacing w:val="-1"/>
        </w:rPr>
        <w:t>1-</w:t>
      </w:r>
      <w:r>
        <w:rPr>
          <w:b/>
          <w:bCs/>
        </w:rPr>
        <w:t>100:</w:t>
      </w:r>
      <w:r>
        <w:rPr>
          <w:b/>
          <w:bCs/>
          <w:spacing w:val="-1"/>
        </w:rPr>
        <w:t>2</w:t>
      </w:r>
      <w:r>
        <w:rPr>
          <w:b/>
          <w:bCs/>
        </w:rPr>
        <w:t>012</w:t>
      </w:r>
      <w:r>
        <w:rPr>
          <w:b/>
          <w:bCs/>
        </w:rPr>
        <w:tab/>
      </w:r>
      <w:r>
        <w:t>El</w:t>
      </w:r>
      <w:r>
        <w:rPr>
          <w:spacing w:val="-1"/>
        </w:rPr>
        <w:t>ec</w:t>
      </w:r>
      <w:r>
        <w:t>tric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opti</w:t>
      </w:r>
      <w:r>
        <w:rPr>
          <w:spacing w:val="-1"/>
        </w:rPr>
        <w:t>ca</w:t>
      </w:r>
      <w:r>
        <w:t>l</w:t>
      </w:r>
      <w:r>
        <w:rPr>
          <w:spacing w:val="29"/>
        </w:rPr>
        <w:t xml:space="preserve"> </w:t>
      </w:r>
      <w:r>
        <w:t>fib</w:t>
      </w:r>
      <w:r>
        <w:rPr>
          <w:spacing w:val="1"/>
        </w:rPr>
        <w:t>r</w:t>
      </w:r>
      <w:r>
        <w:t>e</w:t>
      </w:r>
      <w:r>
        <w:rPr>
          <w:spacing w:val="25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  <w:r>
        <w:rPr>
          <w:spacing w:val="28"/>
        </w:rPr>
        <w:t xml:space="preserve"> </w:t>
      </w:r>
      <w:r>
        <w:t>-</w:t>
      </w:r>
      <w:r>
        <w:rPr>
          <w:spacing w:val="25"/>
        </w:rPr>
        <w:t xml:space="preserve"> </w:t>
      </w:r>
      <w:r>
        <w:rPr>
          <w:spacing w:val="1"/>
        </w:rPr>
        <w:t>T</w:t>
      </w:r>
      <w:r>
        <w:rPr>
          <w:spacing w:val="-1"/>
        </w:rPr>
        <w:t>e</w:t>
      </w:r>
      <w:r>
        <w:t>st</w:t>
      </w:r>
      <w:r>
        <w:rPr>
          <w:spacing w:val="26"/>
        </w:rPr>
        <w:t xml:space="preserve"> </w:t>
      </w:r>
      <w:r>
        <w:t>methods for</w:t>
      </w:r>
      <w:r>
        <w:rPr>
          <w:spacing w:val="-2"/>
        </w:rPr>
        <w:t xml:space="preserve"> </w:t>
      </w:r>
      <w:r>
        <w:t>non</w:t>
      </w:r>
      <w:r>
        <w:rPr>
          <w:spacing w:val="-1"/>
        </w:rPr>
        <w:t>-</w:t>
      </w:r>
      <w:r>
        <w:t>met</w:t>
      </w:r>
      <w:r>
        <w:rPr>
          <w:spacing w:val="-1"/>
        </w:rPr>
        <w:t>a</w:t>
      </w:r>
      <w:r>
        <w:t>llic m</w:t>
      </w:r>
      <w:r>
        <w:rPr>
          <w:spacing w:val="-1"/>
        </w:rPr>
        <w:t>a</w:t>
      </w:r>
      <w:r>
        <w:t>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rPr>
          <w:spacing w:val="2"/>
        </w:rPr>
        <w:t>l</w:t>
      </w:r>
      <w:r>
        <w:t>s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P</w:t>
      </w:r>
      <w:r>
        <w:rPr>
          <w:spacing w:val="-1"/>
        </w:rPr>
        <w:t>a</w:t>
      </w:r>
      <w:r>
        <w:t>rt 100: G</w:t>
      </w:r>
      <w:r>
        <w:rPr>
          <w:spacing w:val="-2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l</w:t>
      </w:r>
    </w:p>
    <w:p w:rsidR="001527E3" w:rsidRDefault="001527E3">
      <w:pPr>
        <w:kinsoku w:val="0"/>
        <w:overflowPunct w:val="0"/>
        <w:spacing w:before="7" w:line="110" w:lineRule="exact"/>
        <w:rPr>
          <w:sz w:val="11"/>
          <w:szCs w:val="11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299" w:hanging="4101"/>
        <w:jc w:val="both"/>
      </w:pPr>
      <w:r>
        <w:rPr>
          <w:b/>
          <w:bCs/>
        </w:rPr>
        <w:t>BS EN 50525</w:t>
      </w:r>
      <w:r>
        <w:rPr>
          <w:b/>
          <w:bCs/>
          <w:spacing w:val="-1"/>
        </w:rPr>
        <w:t>-</w:t>
      </w:r>
      <w:r>
        <w:rPr>
          <w:b/>
          <w:bCs/>
        </w:rPr>
        <w:t>1:20</w:t>
      </w:r>
      <w:r>
        <w:rPr>
          <w:b/>
          <w:bCs/>
          <w:spacing w:val="-1"/>
        </w:rPr>
        <w:t>1</w:t>
      </w:r>
      <w:r>
        <w:rPr>
          <w:b/>
          <w:bCs/>
        </w:rPr>
        <w:t xml:space="preserve">1                         </w:t>
      </w:r>
      <w:r>
        <w:rPr>
          <w:b/>
          <w:bCs/>
          <w:spacing w:val="1"/>
        </w:rPr>
        <w:t xml:space="preserve"> </w:t>
      </w:r>
      <w:r>
        <w:t>El</w:t>
      </w:r>
      <w:r>
        <w:rPr>
          <w:spacing w:val="-1"/>
        </w:rPr>
        <w:t>ec</w:t>
      </w:r>
      <w:r>
        <w:t>tric</w:t>
      </w:r>
      <w:r>
        <w:rPr>
          <w:spacing w:val="59"/>
        </w:rPr>
        <w:t xml:space="preserve"> </w:t>
      </w:r>
      <w:r>
        <w:rPr>
          <w:spacing w:val="-1"/>
        </w:rPr>
        <w:t>ca</w:t>
      </w:r>
      <w:r>
        <w:t>bles.</w:t>
      </w:r>
      <w:r>
        <w:rPr>
          <w:spacing w:val="59"/>
        </w:rPr>
        <w:t xml:space="preserve"> </w:t>
      </w:r>
      <w:r>
        <w:rPr>
          <w:spacing w:val="-3"/>
        </w:rPr>
        <w:t>L</w:t>
      </w:r>
      <w:r>
        <w:rPr>
          <w:spacing w:val="2"/>
        </w:rPr>
        <w:t>o</w:t>
      </w:r>
      <w:r>
        <w:t>w</w:t>
      </w:r>
      <w:r>
        <w:rPr>
          <w:spacing w:val="56"/>
        </w:rPr>
        <w:t xml:space="preserve"> </w:t>
      </w:r>
      <w:r>
        <w:t>v</w:t>
      </w:r>
      <w:r>
        <w:rPr>
          <w:spacing w:val="2"/>
        </w:rPr>
        <w:t>o</w:t>
      </w:r>
      <w:r>
        <w:t>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58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1"/>
        </w:rPr>
        <w:t>er</w:t>
      </w:r>
      <w:r>
        <w:rPr>
          <w:spacing w:val="2"/>
        </w:rPr>
        <w:t>g</w:t>
      </w:r>
      <w:r>
        <w:t>y</w:t>
      </w:r>
      <w:r>
        <w:rPr>
          <w:spacing w:val="52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</w:t>
      </w:r>
      <w:r>
        <w:rPr>
          <w:spacing w:val="57"/>
        </w:rPr>
        <w:t xml:space="preserve"> </w:t>
      </w:r>
      <w:r>
        <w:t>of r</w:t>
      </w:r>
      <w:r>
        <w:rPr>
          <w:spacing w:val="-2"/>
        </w:rPr>
        <w:t>a</w:t>
      </w:r>
      <w:r>
        <w:t>ted</w:t>
      </w:r>
      <w:r>
        <w:rPr>
          <w:spacing w:val="52"/>
        </w:rPr>
        <w:t xml:space="preserve"> </w:t>
      </w:r>
      <w:r>
        <w:t>volt</w:t>
      </w:r>
      <w:r>
        <w:rPr>
          <w:spacing w:val="-1"/>
        </w:rPr>
        <w:t>a</w:t>
      </w:r>
      <w:r>
        <w:t>g</w:t>
      </w:r>
      <w:r>
        <w:rPr>
          <w:spacing w:val="-1"/>
        </w:rPr>
        <w:t>e</w:t>
      </w:r>
      <w:r>
        <w:t>s</w:t>
      </w:r>
      <w:r>
        <w:rPr>
          <w:spacing w:val="52"/>
        </w:rPr>
        <w:t xml:space="preserve"> </w:t>
      </w:r>
      <w:r>
        <w:t>up</w:t>
      </w:r>
      <w:r>
        <w:rPr>
          <w:spacing w:val="52"/>
        </w:rPr>
        <w:t xml:space="preserve"> </w:t>
      </w:r>
      <w:r>
        <w:t>to</w:t>
      </w:r>
      <w:r>
        <w:rPr>
          <w:spacing w:val="5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t>including</w:t>
      </w:r>
      <w:r>
        <w:rPr>
          <w:spacing w:val="50"/>
        </w:rPr>
        <w:t xml:space="preserve"> </w:t>
      </w:r>
      <w:r>
        <w:t>450/750</w:t>
      </w:r>
      <w:r>
        <w:rPr>
          <w:spacing w:val="53"/>
        </w:rPr>
        <w:t xml:space="preserve"> </w:t>
      </w:r>
      <w:r>
        <w:t>V (</w:t>
      </w:r>
      <w:r>
        <w:rPr>
          <w:spacing w:val="-2"/>
        </w:rPr>
        <w:t>U</w:t>
      </w:r>
      <w:r>
        <w:t>0/U).</w:t>
      </w:r>
      <w:r>
        <w:rPr>
          <w:spacing w:val="-1"/>
        </w:rPr>
        <w:t xml:space="preserve"> </w:t>
      </w:r>
      <w:r>
        <w:t>G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l r</w:t>
      </w:r>
      <w:r>
        <w:rPr>
          <w:spacing w:val="-2"/>
        </w:rPr>
        <w:t>e</w:t>
      </w:r>
      <w:r>
        <w:t>qui</w:t>
      </w:r>
      <w:r>
        <w:rPr>
          <w:spacing w:val="1"/>
        </w:rPr>
        <w:t>re</w:t>
      </w:r>
      <w:r>
        <w:t>ments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25"/>
          <w:tab w:val="left" w:pos="5297"/>
          <w:tab w:val="left" w:pos="6283"/>
          <w:tab w:val="left" w:pos="8008"/>
        </w:tabs>
        <w:kinsoku w:val="0"/>
        <w:overflowPunct w:val="0"/>
        <w:spacing w:before="69"/>
        <w:ind w:left="137"/>
      </w:pPr>
      <w:r>
        <w:rPr>
          <w:b/>
          <w:bCs/>
        </w:rPr>
        <w:t>BS 6724</w:t>
      </w:r>
      <w:r>
        <w:rPr>
          <w:b/>
          <w:bCs/>
          <w:spacing w:val="-1"/>
        </w:rPr>
        <w:t>:</w:t>
      </w:r>
      <w:r>
        <w:rPr>
          <w:b/>
          <w:bCs/>
        </w:rPr>
        <w:t>1997+A3</w:t>
      </w:r>
      <w:r>
        <w:rPr>
          <w:b/>
          <w:bCs/>
          <w:spacing w:val="-2"/>
        </w:rPr>
        <w:t>:</w:t>
      </w:r>
      <w:r>
        <w:rPr>
          <w:b/>
          <w:bCs/>
        </w:rPr>
        <w:t>2008</w:t>
      </w:r>
      <w:r>
        <w:rPr>
          <w:b/>
          <w:bCs/>
        </w:rPr>
        <w:tab/>
      </w:r>
      <w:r>
        <w:t>El</w:t>
      </w:r>
      <w:r>
        <w:rPr>
          <w:spacing w:val="-1"/>
        </w:rPr>
        <w:t>ec</w:t>
      </w:r>
      <w:r>
        <w:t>tric</w:t>
      </w:r>
      <w:r>
        <w:tab/>
      </w:r>
      <w:r>
        <w:rPr>
          <w:spacing w:val="-1"/>
        </w:rPr>
        <w:t>ca</w:t>
      </w:r>
      <w:r>
        <w:t>bles.</w:t>
      </w:r>
      <w:r>
        <w:tab/>
        <w:t>Thermos</w:t>
      </w:r>
      <w:r>
        <w:rPr>
          <w:spacing w:val="-1"/>
        </w:rPr>
        <w:t>e</w:t>
      </w:r>
      <w:r>
        <w:t>tting</w:t>
      </w:r>
      <w:r>
        <w:tab/>
        <w:t>insul</w:t>
      </w:r>
      <w:r>
        <w:rPr>
          <w:spacing w:val="-1"/>
        </w:rPr>
        <w:t>a</w:t>
      </w:r>
      <w:r>
        <w:t>ted,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4237" w:right="301" w:firstLine="0"/>
        <w:jc w:val="both"/>
      </w:pPr>
      <w:r>
        <w:rPr>
          <w:spacing w:val="-1"/>
        </w:rPr>
        <w:t>a</w:t>
      </w:r>
      <w:r>
        <w:t>rmou</w:t>
      </w:r>
      <w:r>
        <w:rPr>
          <w:spacing w:val="-1"/>
        </w:rPr>
        <w:t>re</w:t>
      </w:r>
      <w:r>
        <w:t>d</w:t>
      </w:r>
      <w:r>
        <w:rPr>
          <w:spacing w:val="9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6"/>
        </w:rPr>
        <w:t xml:space="preserve"> </w:t>
      </w:r>
      <w:r>
        <w:t>vol</w:t>
      </w:r>
      <w:r>
        <w:rPr>
          <w:spacing w:val="3"/>
        </w:rPr>
        <w:t>t</w:t>
      </w:r>
      <w:r>
        <w:rPr>
          <w:spacing w:val="-1"/>
        </w:rPr>
        <w:t>a</w:t>
      </w:r>
      <w:r>
        <w:t>g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600/1000</w:t>
      </w:r>
      <w:r>
        <w:rPr>
          <w:spacing w:val="7"/>
        </w:rPr>
        <w:t xml:space="preserve"> </w:t>
      </w:r>
      <w:r>
        <w:t>V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nd 1900/3300</w:t>
      </w:r>
      <w:r>
        <w:rPr>
          <w:spacing w:val="5"/>
        </w:rPr>
        <w:t xml:space="preserve"> </w:t>
      </w:r>
      <w:r>
        <w:t>V,</w:t>
      </w:r>
      <w:r>
        <w:rPr>
          <w:spacing w:val="4"/>
        </w:rPr>
        <w:t xml:space="preserve"> </w:t>
      </w:r>
      <w:r>
        <w:t>h</w:t>
      </w:r>
      <w:r>
        <w:rPr>
          <w:spacing w:val="-1"/>
        </w:rPr>
        <w:t>a</w:t>
      </w:r>
      <w:r>
        <w:t>ving</w:t>
      </w:r>
      <w:r>
        <w:rPr>
          <w:spacing w:val="2"/>
        </w:rPr>
        <w:t xml:space="preserve"> l</w:t>
      </w:r>
      <w:r>
        <w:t>ow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t>mission</w:t>
      </w:r>
      <w:r>
        <w:rPr>
          <w:spacing w:val="4"/>
        </w:rPr>
        <w:t xml:space="preserve"> </w:t>
      </w:r>
      <w:r>
        <w:t xml:space="preserve">of </w:t>
      </w:r>
      <w:r>
        <w:rPr>
          <w:spacing w:val="3"/>
        </w:rPr>
        <w:t xml:space="preserve"> </w:t>
      </w:r>
      <w:r>
        <w:t xml:space="preserve">smoke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c</w:t>
      </w:r>
      <w:r>
        <w:t>or</w:t>
      </w:r>
      <w:r>
        <w:rPr>
          <w:spacing w:val="-2"/>
        </w:rPr>
        <w:t>r</w:t>
      </w:r>
      <w:r>
        <w:t>osive</w:t>
      </w:r>
      <w:r>
        <w:rPr>
          <w:spacing w:val="1"/>
        </w:rPr>
        <w:t xml:space="preserve"> </w:t>
      </w:r>
      <w:r>
        <w:t>g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s w</w:t>
      </w:r>
      <w:r>
        <w:rPr>
          <w:spacing w:val="1"/>
        </w:rPr>
        <w:t>he</w:t>
      </w:r>
      <w:r>
        <w:t xml:space="preserve">n </w:t>
      </w:r>
      <w:r>
        <w:rPr>
          <w:spacing w:val="-1"/>
        </w:rPr>
        <w:t>a</w:t>
      </w:r>
      <w:r>
        <w:t>f</w:t>
      </w:r>
      <w:r>
        <w:rPr>
          <w:spacing w:val="-2"/>
        </w:rPr>
        <w:t>f</w:t>
      </w:r>
      <w:r>
        <w:rPr>
          <w:spacing w:val="1"/>
        </w:rPr>
        <w:t>e</w:t>
      </w:r>
      <w:r>
        <w:rPr>
          <w:spacing w:val="-1"/>
        </w:rPr>
        <w:t>c</w:t>
      </w:r>
      <w:r>
        <w:t xml:space="preserve">ted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fi</w:t>
      </w:r>
      <w:r>
        <w:rPr>
          <w:spacing w:val="1"/>
        </w:rPr>
        <w:t>r</w:t>
      </w:r>
      <w:r>
        <w:t>e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25"/>
        </w:tabs>
        <w:kinsoku w:val="0"/>
        <w:overflowPunct w:val="0"/>
        <w:spacing w:before="69" w:line="361" w:lineRule="auto"/>
        <w:ind w:left="4237" w:right="300" w:hanging="4101"/>
      </w:pPr>
      <w:r>
        <w:rPr>
          <w:b/>
          <w:bCs/>
        </w:rPr>
        <w:t>IEC 6003</w:t>
      </w:r>
      <w:r>
        <w:rPr>
          <w:b/>
          <w:bCs/>
          <w:spacing w:val="-1"/>
        </w:rPr>
        <w:t>4-</w:t>
      </w:r>
      <w:r>
        <w:rPr>
          <w:b/>
          <w:bCs/>
        </w:rPr>
        <w:t>1:20</w:t>
      </w:r>
      <w:r>
        <w:rPr>
          <w:b/>
          <w:bCs/>
          <w:spacing w:val="-1"/>
        </w:rPr>
        <w:t>1</w:t>
      </w:r>
      <w:r>
        <w:rPr>
          <w:b/>
          <w:bCs/>
        </w:rPr>
        <w:t>0</w:t>
      </w:r>
      <w:r>
        <w:rPr>
          <w:b/>
          <w:bCs/>
        </w:rPr>
        <w:tab/>
      </w:r>
      <w:r>
        <w:t>Rotating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7"/>
        </w:rPr>
        <w:t xml:space="preserve"> </w:t>
      </w:r>
      <w:r>
        <w:t>ma</w:t>
      </w:r>
      <w:r>
        <w:rPr>
          <w:spacing w:val="-2"/>
        </w:rPr>
        <w:t>c</w:t>
      </w:r>
      <w:r>
        <w:t>hines</w:t>
      </w:r>
      <w:r>
        <w:rPr>
          <w:spacing w:val="8"/>
        </w:rPr>
        <w:t xml:space="preserve"> </w:t>
      </w:r>
      <w:r>
        <w:t>-</w:t>
      </w:r>
      <w:r>
        <w:rPr>
          <w:spacing w:val="6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6"/>
        </w:rPr>
        <w:t xml:space="preserve"> </w:t>
      </w:r>
      <w:r>
        <w:t>1:</w:t>
      </w:r>
      <w:r>
        <w:rPr>
          <w:spacing w:val="5"/>
        </w:rPr>
        <w:t xml:space="preserve"> </w:t>
      </w:r>
      <w:r>
        <w:t>R</w:t>
      </w:r>
      <w:r>
        <w:rPr>
          <w:spacing w:val="-1"/>
        </w:rPr>
        <w:t>a</w:t>
      </w:r>
      <w:r>
        <w:t>ting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 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25"/>
        </w:tabs>
        <w:kinsoku w:val="0"/>
        <w:overflowPunct w:val="0"/>
        <w:spacing w:before="69"/>
        <w:ind w:left="137"/>
      </w:pPr>
      <w:r>
        <w:rPr>
          <w:b/>
          <w:bCs/>
        </w:rPr>
        <w:t>BS EN 60529</w:t>
      </w:r>
      <w:r>
        <w:rPr>
          <w:b/>
          <w:bCs/>
          <w:spacing w:val="-2"/>
        </w:rPr>
        <w:t>:</w:t>
      </w:r>
      <w:r>
        <w:rPr>
          <w:b/>
          <w:bCs/>
        </w:rPr>
        <w:t>1992+A2</w:t>
      </w:r>
      <w:r>
        <w:rPr>
          <w:b/>
          <w:bCs/>
          <w:spacing w:val="-2"/>
        </w:rPr>
        <w:t>:</w:t>
      </w:r>
      <w:r>
        <w:rPr>
          <w:b/>
          <w:bCs/>
        </w:rPr>
        <w:t>2013</w:t>
      </w:r>
      <w:r>
        <w:rPr>
          <w:b/>
          <w:bCs/>
        </w:rPr>
        <w:tab/>
      </w:r>
      <w:r>
        <w:t>De</w:t>
      </w:r>
      <w:r>
        <w:rPr>
          <w:spacing w:val="-3"/>
        </w:rPr>
        <w:t>g</w:t>
      </w:r>
      <w:r>
        <w:t>re</w:t>
      </w:r>
      <w:r>
        <w:rPr>
          <w:spacing w:val="-1"/>
        </w:rPr>
        <w:t>e</w:t>
      </w:r>
      <w:r>
        <w:t xml:space="preserve">s </w:t>
      </w:r>
      <w:r>
        <w:rPr>
          <w:spacing w:val="9"/>
        </w:rPr>
        <w:t xml:space="preserve"> </w:t>
      </w:r>
      <w:r>
        <w:t xml:space="preserve">of </w:t>
      </w:r>
      <w:r>
        <w:rPr>
          <w:spacing w:val="8"/>
        </w:rPr>
        <w:t xml:space="preserve"> </w:t>
      </w:r>
      <w:r>
        <w:t>pro</w:t>
      </w:r>
      <w:r>
        <w:rPr>
          <w:spacing w:val="1"/>
        </w:rPr>
        <w:t>t</w:t>
      </w:r>
      <w:r>
        <w:rPr>
          <w:spacing w:val="-1"/>
        </w:rPr>
        <w:t>ec</w:t>
      </w:r>
      <w:r>
        <w:t xml:space="preserve">tion </w:t>
      </w:r>
      <w:r>
        <w:rPr>
          <w:spacing w:val="11"/>
        </w:rPr>
        <w:t xml:space="preserve"> </w:t>
      </w:r>
      <w:r>
        <w:t>provid</w:t>
      </w:r>
      <w:r>
        <w:rPr>
          <w:spacing w:val="-2"/>
        </w:rPr>
        <w:t>e</w:t>
      </w:r>
      <w:r>
        <w:t xml:space="preserve">d </w:t>
      </w:r>
      <w:r>
        <w:rPr>
          <w:spacing w:val="9"/>
        </w:rPr>
        <w:t xml:space="preserve"> </w:t>
      </w:r>
      <w:r>
        <w:rPr>
          <w:spacing w:val="4"/>
        </w:rPr>
        <w:t>b</w:t>
      </w:r>
      <w:r>
        <w:t xml:space="preserve">y 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losu</w:t>
      </w:r>
      <w:r>
        <w:rPr>
          <w:spacing w:val="2"/>
        </w:rPr>
        <w:t>r</w:t>
      </w:r>
      <w:r>
        <w:rPr>
          <w:spacing w:val="-1"/>
        </w:rPr>
        <w:t>e</w:t>
      </w:r>
      <w:r>
        <w:t>s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3217" w:right="3099" w:firstLine="0"/>
        <w:jc w:val="center"/>
      </w:pPr>
      <w:r>
        <w:rPr>
          <w:spacing w:val="1"/>
        </w:rPr>
        <w:t>(</w:t>
      </w:r>
      <w:r>
        <w:rPr>
          <w:spacing w:val="-6"/>
        </w:rPr>
        <w:t>I</w:t>
      </w:r>
      <w:r>
        <w:t>P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od</w:t>
      </w:r>
      <w:r>
        <w:rPr>
          <w:spacing w:val="-1"/>
        </w:rPr>
        <w:t>e</w:t>
      </w:r>
      <w:r>
        <w:t>)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  <w:sectPr w:rsidR="001527E3">
          <w:pgSz w:w="11900" w:h="16860"/>
          <w:pgMar w:top="940" w:right="980" w:bottom="1160" w:left="1680" w:header="759" w:footer="0" w:gutter="0"/>
          <w:cols w:space="720" w:equalWidth="0">
            <w:col w:w="9240"/>
          </w:cols>
          <w:noEndnote/>
        </w:sectPr>
      </w:pPr>
    </w:p>
    <w:p w:rsidR="001527E3" w:rsidRDefault="00586FE3">
      <w:pPr>
        <w:pStyle w:val="Heading5"/>
        <w:kinsoku w:val="0"/>
        <w:overflowPunct w:val="0"/>
        <w:spacing w:before="69"/>
        <w:ind w:left="137" w:firstLine="0"/>
        <w:rPr>
          <w:b w:val="0"/>
          <w:bCs w:val="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1792" behindDoc="1" locked="0" layoutInCell="0" allowOverlap="1">
                <wp:simplePos x="0" y="0"/>
                <wp:positionH relativeFrom="page">
                  <wp:posOffset>1054100</wp:posOffset>
                </wp:positionH>
                <wp:positionV relativeFrom="page">
                  <wp:posOffset>915035</wp:posOffset>
                </wp:positionV>
                <wp:extent cx="5767705" cy="8852535"/>
                <wp:effectExtent l="0" t="0" r="0" b="0"/>
                <wp:wrapNone/>
                <wp:docPr id="900" name="Group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67705" cy="8852535"/>
                          <a:chOff x="1660" y="1441"/>
                          <a:chExt cx="9083" cy="13941"/>
                        </a:xfrm>
                      </wpg:grpSpPr>
                      <wps:wsp>
                        <wps:cNvPr id="901" name="Rectangle 902"/>
                        <wps:cNvSpPr>
                          <a:spLocks/>
                        </wps:cNvSpPr>
                        <wps:spPr bwMode="auto">
                          <a:xfrm>
                            <a:off x="5660" y="1461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2" name="Rectangle 903"/>
                        <wps:cNvSpPr>
                          <a:spLocks/>
                        </wps:cNvSpPr>
                        <wps:spPr bwMode="auto">
                          <a:xfrm>
                            <a:off x="1692" y="1461"/>
                            <a:ext cx="96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3" name="Rectangle 904"/>
                        <wps:cNvSpPr>
                          <a:spLocks/>
                        </wps:cNvSpPr>
                        <wps:spPr bwMode="auto">
                          <a:xfrm>
                            <a:off x="1788" y="1461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4" name="Rectangle 905"/>
                        <wps:cNvSpPr>
                          <a:spLocks/>
                        </wps:cNvSpPr>
                        <wps:spPr bwMode="auto">
                          <a:xfrm>
                            <a:off x="5777" y="1461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5" name="Rectangle 906"/>
                        <wps:cNvSpPr>
                          <a:spLocks/>
                        </wps:cNvSpPr>
                        <wps:spPr bwMode="auto">
                          <a:xfrm>
                            <a:off x="10615" y="1461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6" name="Rectangle 907"/>
                        <wps:cNvSpPr>
                          <a:spLocks/>
                        </wps:cNvSpPr>
                        <wps:spPr bwMode="auto">
                          <a:xfrm>
                            <a:off x="5876" y="1461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7" name="Freeform 908"/>
                        <wps:cNvSpPr>
                          <a:spLocks/>
                        </wps:cNvSpPr>
                        <wps:spPr bwMode="auto">
                          <a:xfrm>
                            <a:off x="1670" y="1451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8" name="Freeform 909"/>
                        <wps:cNvSpPr>
                          <a:spLocks/>
                        </wps:cNvSpPr>
                        <wps:spPr bwMode="auto">
                          <a:xfrm>
                            <a:off x="1680" y="1461"/>
                            <a:ext cx="20" cy="13901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901"/>
                              <a:gd name="T2" fmla="*/ 0 w 20"/>
                              <a:gd name="T3" fmla="*/ 13900 h 1390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901">
                                <a:moveTo>
                                  <a:pt x="0" y="0"/>
                                </a:moveTo>
                                <a:lnTo>
                                  <a:pt x="0" y="1390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9" name="Freeform 910"/>
                        <wps:cNvSpPr>
                          <a:spLocks/>
                        </wps:cNvSpPr>
                        <wps:spPr bwMode="auto">
                          <a:xfrm>
                            <a:off x="5768" y="1461"/>
                            <a:ext cx="20" cy="13901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901"/>
                              <a:gd name="T2" fmla="*/ 0 w 20"/>
                              <a:gd name="T3" fmla="*/ 13900 h 1390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901">
                                <a:moveTo>
                                  <a:pt x="0" y="0"/>
                                </a:moveTo>
                                <a:lnTo>
                                  <a:pt x="0" y="1390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0" name="Freeform 911"/>
                        <wps:cNvSpPr>
                          <a:spLocks/>
                        </wps:cNvSpPr>
                        <wps:spPr bwMode="auto">
                          <a:xfrm>
                            <a:off x="10723" y="1461"/>
                            <a:ext cx="20" cy="13901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901"/>
                              <a:gd name="T2" fmla="*/ 0 w 20"/>
                              <a:gd name="T3" fmla="*/ 13900 h 1390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901">
                                <a:moveTo>
                                  <a:pt x="0" y="0"/>
                                </a:moveTo>
                                <a:lnTo>
                                  <a:pt x="0" y="1390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1" name="Rectangle 912"/>
                        <wps:cNvSpPr>
                          <a:spLocks/>
                        </wps:cNvSpPr>
                        <wps:spPr bwMode="auto">
                          <a:xfrm>
                            <a:off x="1692" y="2174"/>
                            <a:ext cx="4065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2" name="Rectangle 913"/>
                        <wps:cNvSpPr>
                          <a:spLocks/>
                        </wps:cNvSpPr>
                        <wps:spPr bwMode="auto">
                          <a:xfrm>
                            <a:off x="1788" y="2174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3" name="Rectangle 914"/>
                        <wps:cNvSpPr>
                          <a:spLocks/>
                        </wps:cNvSpPr>
                        <wps:spPr bwMode="auto">
                          <a:xfrm>
                            <a:off x="5777" y="2174"/>
                            <a:ext cx="4935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4" name="Rectangle 915"/>
                        <wps:cNvSpPr>
                          <a:spLocks/>
                        </wps:cNvSpPr>
                        <wps:spPr bwMode="auto">
                          <a:xfrm>
                            <a:off x="5876" y="2174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5" name="Rectangle 916"/>
                        <wps:cNvSpPr>
                          <a:spLocks/>
                        </wps:cNvSpPr>
                        <wps:spPr bwMode="auto">
                          <a:xfrm>
                            <a:off x="5876" y="2589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6" name="Rectangle 917"/>
                        <wps:cNvSpPr>
                          <a:spLocks/>
                        </wps:cNvSpPr>
                        <wps:spPr bwMode="auto">
                          <a:xfrm>
                            <a:off x="5876" y="3002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7" name="Freeform 918"/>
                        <wps:cNvSpPr>
                          <a:spLocks/>
                        </wps:cNvSpPr>
                        <wps:spPr bwMode="auto">
                          <a:xfrm>
                            <a:off x="1670" y="2165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8" name="Rectangle 919"/>
                        <wps:cNvSpPr>
                          <a:spLocks/>
                        </wps:cNvSpPr>
                        <wps:spPr bwMode="auto">
                          <a:xfrm>
                            <a:off x="1692" y="3715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9" name="Rectangle 920"/>
                        <wps:cNvSpPr>
                          <a:spLocks/>
                        </wps:cNvSpPr>
                        <wps:spPr bwMode="auto">
                          <a:xfrm>
                            <a:off x="1788" y="3715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0" name="Rectangle 921"/>
                        <wps:cNvSpPr>
                          <a:spLocks/>
                        </wps:cNvSpPr>
                        <wps:spPr bwMode="auto">
                          <a:xfrm>
                            <a:off x="5777" y="3715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1" name="Rectangle 922"/>
                        <wps:cNvSpPr>
                          <a:spLocks/>
                        </wps:cNvSpPr>
                        <wps:spPr bwMode="auto">
                          <a:xfrm>
                            <a:off x="5876" y="3715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2" name="Rectangle 923"/>
                        <wps:cNvSpPr>
                          <a:spLocks/>
                        </wps:cNvSpPr>
                        <wps:spPr bwMode="auto">
                          <a:xfrm>
                            <a:off x="5876" y="4130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3" name="Freeform 924"/>
                        <wps:cNvSpPr>
                          <a:spLocks/>
                        </wps:cNvSpPr>
                        <wps:spPr bwMode="auto">
                          <a:xfrm>
                            <a:off x="1670" y="3705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4" name="Rectangle 925"/>
                        <wps:cNvSpPr>
                          <a:spLocks/>
                        </wps:cNvSpPr>
                        <wps:spPr bwMode="auto">
                          <a:xfrm>
                            <a:off x="5660" y="4843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5" name="Rectangle 926"/>
                        <wps:cNvSpPr>
                          <a:spLocks/>
                        </wps:cNvSpPr>
                        <wps:spPr bwMode="auto">
                          <a:xfrm>
                            <a:off x="1692" y="4843"/>
                            <a:ext cx="96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6" name="Rectangle 927"/>
                        <wps:cNvSpPr>
                          <a:spLocks/>
                        </wps:cNvSpPr>
                        <wps:spPr bwMode="auto">
                          <a:xfrm>
                            <a:off x="1788" y="4843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7" name="Rectangle 928"/>
                        <wps:cNvSpPr>
                          <a:spLocks/>
                        </wps:cNvSpPr>
                        <wps:spPr bwMode="auto">
                          <a:xfrm>
                            <a:off x="10615" y="4843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8" name="Rectangle 929"/>
                        <wps:cNvSpPr>
                          <a:spLocks/>
                        </wps:cNvSpPr>
                        <wps:spPr bwMode="auto">
                          <a:xfrm>
                            <a:off x="5777" y="4843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9" name="Rectangle 930"/>
                        <wps:cNvSpPr>
                          <a:spLocks/>
                        </wps:cNvSpPr>
                        <wps:spPr bwMode="auto">
                          <a:xfrm>
                            <a:off x="5876" y="4843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0" name="Freeform 931"/>
                        <wps:cNvSpPr>
                          <a:spLocks/>
                        </wps:cNvSpPr>
                        <wps:spPr bwMode="auto">
                          <a:xfrm>
                            <a:off x="1670" y="4831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1" name="Rectangle 932"/>
                        <wps:cNvSpPr>
                          <a:spLocks/>
                        </wps:cNvSpPr>
                        <wps:spPr bwMode="auto">
                          <a:xfrm>
                            <a:off x="5660" y="5556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2" name="Rectangle 933"/>
                        <wps:cNvSpPr>
                          <a:spLocks/>
                        </wps:cNvSpPr>
                        <wps:spPr bwMode="auto">
                          <a:xfrm>
                            <a:off x="1692" y="5556"/>
                            <a:ext cx="96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3" name="Rectangle 934"/>
                        <wps:cNvSpPr>
                          <a:spLocks/>
                        </wps:cNvSpPr>
                        <wps:spPr bwMode="auto">
                          <a:xfrm>
                            <a:off x="1788" y="5556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4" name="Rectangle 935"/>
                        <wps:cNvSpPr>
                          <a:spLocks/>
                        </wps:cNvSpPr>
                        <wps:spPr bwMode="auto">
                          <a:xfrm>
                            <a:off x="10615" y="5556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5" name="Rectangle 936"/>
                        <wps:cNvSpPr>
                          <a:spLocks/>
                        </wps:cNvSpPr>
                        <wps:spPr bwMode="auto">
                          <a:xfrm>
                            <a:off x="5777" y="5556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6" name="Rectangle 937"/>
                        <wps:cNvSpPr>
                          <a:spLocks/>
                        </wps:cNvSpPr>
                        <wps:spPr bwMode="auto">
                          <a:xfrm>
                            <a:off x="5876" y="5556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7" name="Freeform 938"/>
                        <wps:cNvSpPr>
                          <a:spLocks/>
                        </wps:cNvSpPr>
                        <wps:spPr bwMode="auto">
                          <a:xfrm>
                            <a:off x="1670" y="5547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8" name="Rectangle 939"/>
                        <wps:cNvSpPr>
                          <a:spLocks/>
                        </wps:cNvSpPr>
                        <wps:spPr bwMode="auto">
                          <a:xfrm>
                            <a:off x="1692" y="6269"/>
                            <a:ext cx="4065" cy="138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9" name="Rectangle 940"/>
                        <wps:cNvSpPr>
                          <a:spLocks/>
                        </wps:cNvSpPr>
                        <wps:spPr bwMode="auto">
                          <a:xfrm>
                            <a:off x="1788" y="6269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0" name="Rectangle 941"/>
                        <wps:cNvSpPr>
                          <a:spLocks/>
                        </wps:cNvSpPr>
                        <wps:spPr bwMode="auto">
                          <a:xfrm>
                            <a:off x="1788" y="6963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1" name="Rectangle 942"/>
                        <wps:cNvSpPr>
                          <a:spLocks/>
                        </wps:cNvSpPr>
                        <wps:spPr bwMode="auto">
                          <a:xfrm>
                            <a:off x="5777" y="6269"/>
                            <a:ext cx="4935" cy="138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2" name="Rectangle 943"/>
                        <wps:cNvSpPr>
                          <a:spLocks/>
                        </wps:cNvSpPr>
                        <wps:spPr bwMode="auto">
                          <a:xfrm>
                            <a:off x="5876" y="6269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3" name="Rectangle 944"/>
                        <wps:cNvSpPr>
                          <a:spLocks/>
                        </wps:cNvSpPr>
                        <wps:spPr bwMode="auto">
                          <a:xfrm>
                            <a:off x="5876" y="6682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4" name="Freeform 945"/>
                        <wps:cNvSpPr>
                          <a:spLocks/>
                        </wps:cNvSpPr>
                        <wps:spPr bwMode="auto">
                          <a:xfrm>
                            <a:off x="1670" y="6260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5" name="Rectangle 946"/>
                        <wps:cNvSpPr>
                          <a:spLocks/>
                        </wps:cNvSpPr>
                        <wps:spPr bwMode="auto">
                          <a:xfrm>
                            <a:off x="1692" y="7676"/>
                            <a:ext cx="4065" cy="151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6" name="Rectangle 947"/>
                        <wps:cNvSpPr>
                          <a:spLocks/>
                        </wps:cNvSpPr>
                        <wps:spPr bwMode="auto">
                          <a:xfrm>
                            <a:off x="1788" y="7676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7" name="Rectangle 948"/>
                        <wps:cNvSpPr>
                          <a:spLocks/>
                        </wps:cNvSpPr>
                        <wps:spPr bwMode="auto">
                          <a:xfrm>
                            <a:off x="5777" y="7676"/>
                            <a:ext cx="4935" cy="151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8" name="Rectangle 949"/>
                        <wps:cNvSpPr>
                          <a:spLocks/>
                        </wps:cNvSpPr>
                        <wps:spPr bwMode="auto">
                          <a:xfrm>
                            <a:off x="5876" y="7676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9" name="Rectangle 950"/>
                        <wps:cNvSpPr>
                          <a:spLocks/>
                        </wps:cNvSpPr>
                        <wps:spPr bwMode="auto">
                          <a:xfrm>
                            <a:off x="5876" y="8088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0" name="Rectangle 951"/>
                        <wps:cNvSpPr>
                          <a:spLocks/>
                        </wps:cNvSpPr>
                        <wps:spPr bwMode="auto">
                          <a:xfrm>
                            <a:off x="5876" y="8504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1" name="Freeform 952"/>
                        <wps:cNvSpPr>
                          <a:spLocks/>
                        </wps:cNvSpPr>
                        <wps:spPr bwMode="auto">
                          <a:xfrm>
                            <a:off x="1670" y="7664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2" name="Rectangle 953"/>
                        <wps:cNvSpPr>
                          <a:spLocks/>
                        </wps:cNvSpPr>
                        <wps:spPr bwMode="auto">
                          <a:xfrm>
                            <a:off x="1692" y="9217"/>
                            <a:ext cx="4065" cy="193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3" name="Rectangle 954"/>
                        <wps:cNvSpPr>
                          <a:spLocks/>
                        </wps:cNvSpPr>
                        <wps:spPr bwMode="auto">
                          <a:xfrm>
                            <a:off x="1788" y="9217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4" name="Rectangle 955"/>
                        <wps:cNvSpPr>
                          <a:spLocks/>
                        </wps:cNvSpPr>
                        <wps:spPr bwMode="auto">
                          <a:xfrm>
                            <a:off x="5777" y="9217"/>
                            <a:ext cx="4935" cy="193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5" name="Rectangle 956"/>
                        <wps:cNvSpPr>
                          <a:spLocks/>
                        </wps:cNvSpPr>
                        <wps:spPr bwMode="auto">
                          <a:xfrm>
                            <a:off x="5876" y="9217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6" name="Rectangle 957"/>
                        <wps:cNvSpPr>
                          <a:spLocks/>
                        </wps:cNvSpPr>
                        <wps:spPr bwMode="auto">
                          <a:xfrm>
                            <a:off x="5876" y="9630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7" name="Rectangle 958"/>
                        <wps:cNvSpPr>
                          <a:spLocks/>
                        </wps:cNvSpPr>
                        <wps:spPr bwMode="auto">
                          <a:xfrm>
                            <a:off x="5876" y="10045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8" name="Rectangle 959"/>
                        <wps:cNvSpPr>
                          <a:spLocks/>
                        </wps:cNvSpPr>
                        <wps:spPr bwMode="auto">
                          <a:xfrm>
                            <a:off x="5876" y="10458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9" name="Freeform 960"/>
                        <wps:cNvSpPr>
                          <a:spLocks/>
                        </wps:cNvSpPr>
                        <wps:spPr bwMode="auto">
                          <a:xfrm>
                            <a:off x="1670" y="9205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0" name="Rectangle 961"/>
                        <wps:cNvSpPr>
                          <a:spLocks/>
                        </wps:cNvSpPr>
                        <wps:spPr bwMode="auto">
                          <a:xfrm>
                            <a:off x="1692" y="11171"/>
                            <a:ext cx="4065" cy="110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1" name="Rectangle 962"/>
                        <wps:cNvSpPr>
                          <a:spLocks/>
                        </wps:cNvSpPr>
                        <wps:spPr bwMode="auto">
                          <a:xfrm>
                            <a:off x="1788" y="11171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2" name="Rectangle 963"/>
                        <wps:cNvSpPr>
                          <a:spLocks/>
                        </wps:cNvSpPr>
                        <wps:spPr bwMode="auto">
                          <a:xfrm>
                            <a:off x="5777" y="11171"/>
                            <a:ext cx="4935" cy="110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3" name="Rectangle 964"/>
                        <wps:cNvSpPr>
                          <a:spLocks/>
                        </wps:cNvSpPr>
                        <wps:spPr bwMode="auto">
                          <a:xfrm>
                            <a:off x="5876" y="11170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4" name="Rectangle 965"/>
                        <wps:cNvSpPr>
                          <a:spLocks/>
                        </wps:cNvSpPr>
                        <wps:spPr bwMode="auto">
                          <a:xfrm>
                            <a:off x="5876" y="11586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5" name="Freeform 966"/>
                        <wps:cNvSpPr>
                          <a:spLocks/>
                        </wps:cNvSpPr>
                        <wps:spPr bwMode="auto">
                          <a:xfrm>
                            <a:off x="1670" y="11161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6" name="Rectangle 967"/>
                        <wps:cNvSpPr>
                          <a:spLocks/>
                        </wps:cNvSpPr>
                        <wps:spPr bwMode="auto">
                          <a:xfrm>
                            <a:off x="1692" y="12299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7" name="Rectangle 968"/>
                        <wps:cNvSpPr>
                          <a:spLocks/>
                        </wps:cNvSpPr>
                        <wps:spPr bwMode="auto">
                          <a:xfrm>
                            <a:off x="1788" y="12299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8" name="Rectangle 969"/>
                        <wps:cNvSpPr>
                          <a:spLocks/>
                        </wps:cNvSpPr>
                        <wps:spPr bwMode="auto">
                          <a:xfrm>
                            <a:off x="5777" y="12299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9" name="Rectangle 970"/>
                        <wps:cNvSpPr>
                          <a:spLocks/>
                        </wps:cNvSpPr>
                        <wps:spPr bwMode="auto">
                          <a:xfrm>
                            <a:off x="5876" y="12299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0" name="Rectangle 971"/>
                        <wps:cNvSpPr>
                          <a:spLocks/>
                        </wps:cNvSpPr>
                        <wps:spPr bwMode="auto">
                          <a:xfrm>
                            <a:off x="5876" y="12712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1" name="Freeform 972"/>
                        <wps:cNvSpPr>
                          <a:spLocks/>
                        </wps:cNvSpPr>
                        <wps:spPr bwMode="auto">
                          <a:xfrm>
                            <a:off x="1670" y="12289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2" name="Rectangle 973"/>
                        <wps:cNvSpPr>
                          <a:spLocks/>
                        </wps:cNvSpPr>
                        <wps:spPr bwMode="auto">
                          <a:xfrm>
                            <a:off x="1692" y="13425"/>
                            <a:ext cx="4065" cy="19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3" name="Rectangle 974"/>
                        <wps:cNvSpPr>
                          <a:spLocks/>
                        </wps:cNvSpPr>
                        <wps:spPr bwMode="auto">
                          <a:xfrm>
                            <a:off x="1788" y="13425"/>
                            <a:ext cx="3871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4" name="Rectangle 975"/>
                        <wps:cNvSpPr>
                          <a:spLocks/>
                        </wps:cNvSpPr>
                        <wps:spPr bwMode="auto">
                          <a:xfrm>
                            <a:off x="1788" y="13840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5" name="Rectangle 976"/>
                        <wps:cNvSpPr>
                          <a:spLocks/>
                        </wps:cNvSpPr>
                        <wps:spPr bwMode="auto">
                          <a:xfrm>
                            <a:off x="5777" y="13425"/>
                            <a:ext cx="4935" cy="193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6" name="Rectangle 977"/>
                        <wps:cNvSpPr>
                          <a:spLocks/>
                        </wps:cNvSpPr>
                        <wps:spPr bwMode="auto">
                          <a:xfrm>
                            <a:off x="5876" y="13425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7" name="Rectangle 978"/>
                        <wps:cNvSpPr>
                          <a:spLocks/>
                        </wps:cNvSpPr>
                        <wps:spPr bwMode="auto">
                          <a:xfrm>
                            <a:off x="5876" y="13840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8" name="Rectangle 979"/>
                        <wps:cNvSpPr>
                          <a:spLocks/>
                        </wps:cNvSpPr>
                        <wps:spPr bwMode="auto">
                          <a:xfrm>
                            <a:off x="5876" y="14253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9" name="Rectangle 980"/>
                        <wps:cNvSpPr>
                          <a:spLocks/>
                        </wps:cNvSpPr>
                        <wps:spPr bwMode="auto">
                          <a:xfrm>
                            <a:off x="5876" y="14668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0" name="Freeform 981"/>
                        <wps:cNvSpPr>
                          <a:spLocks/>
                        </wps:cNvSpPr>
                        <wps:spPr bwMode="auto">
                          <a:xfrm>
                            <a:off x="1670" y="13415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1" name="Freeform 982"/>
                        <wps:cNvSpPr>
                          <a:spLocks/>
                        </wps:cNvSpPr>
                        <wps:spPr bwMode="auto">
                          <a:xfrm>
                            <a:off x="1670" y="15371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A38634" id="Group 901" o:spid="_x0000_s1026" style="position:absolute;margin-left:83pt;margin-top:72.05pt;width:454.15pt;height:697.05pt;z-index:-251634688;mso-position-horizontal-relative:page;mso-position-vertical-relative:page" coordorigin="1660,1441" coordsize="9083,139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" o:allowincell="f">
                <v:rect id="Rectangle 902" o:spid="_x0000_s1027" style="position:absolute;left:5660;top:1461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" fillcolor="#d2d2d2" stroked="f">
                  <v:path arrowok="t"/>
                </v:rect>
                <v:rect id="Rectangle 903" o:spid="_x0000_s1028" style="position:absolute;left:1692;top:1461;width:96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" fillcolor="#d2d2d2" stroked="f">
                  <v:path arrowok="t"/>
                </v:rect>
                <v:rect id="Rectangle 904" o:spid="_x0000_s1029" style="position:absolute;left:1788;top:1461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" fillcolor="#d2d2d2" stroked="f">
                  <v:path arrowok="t"/>
                </v:rect>
                <v:rect id="Rectangle 905" o:spid="_x0000_s1030" style="position:absolute;left:5777;top:1461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" fillcolor="#d2d2d2" stroked="f">
                  <v:path arrowok="t"/>
                </v:rect>
                <v:rect id="Rectangle 906" o:spid="_x0000_s1031" style="position:absolute;left:10615;top:1461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" fillcolor="#d2d2d2" stroked="f">
                  <v:path arrowok="t"/>
                </v:rect>
                <v:rect id="Rectangle 907" o:spid="_x0000_s1032" style="position:absolute;left:5876;top:1461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" fillcolor="#d2d2d2" stroked="f">
                  <v:path arrowok="t"/>
                </v:rect>
                <v:shape id="Freeform 908" o:spid="_x0000_s1033" style="position:absolute;left:1670;top:1451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" path="m,l9061,e" filled="f" strokecolor="#bababa" strokeweight=".37392mm">
                  <v:path arrowok="t" o:connecttype="custom" o:connectlocs="0,0;9061,0" o:connectangles="0,0"/>
                </v:shape>
                <v:shape id="Freeform 909" o:spid="_x0000_s1034" style="position:absolute;left:1680;top:1461;width:20;height:13901;visibility:visible;mso-wrap-style:square;v-text-anchor:top" coordsize="20,139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" path="m,l,13900e" filled="f" strokecolor="#bababa" strokeweight="1.06pt">
                  <v:path arrowok="t" o:connecttype="custom" o:connectlocs="0,0;0,13900" o:connectangles="0,0"/>
                </v:shape>
                <v:shape id="Freeform 910" o:spid="_x0000_s1035" style="position:absolute;left:5768;top:1461;width:20;height:13901;visibility:visible;mso-wrap-style:square;v-text-anchor:top" coordsize="20,139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" path="m,l,13900e" filled="f" strokecolor="#bababa" strokeweight=".37392mm">
                  <v:path arrowok="t" o:connecttype="custom" o:connectlocs="0,0;0,13900" o:connectangles="0,0"/>
                </v:shape>
                <v:shape id="Freeform 911" o:spid="_x0000_s1036" style="position:absolute;left:10723;top:1461;width:20;height:13901;visibility:visible;mso-wrap-style:square;v-text-anchor:top" coordsize="20,139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" path="m,l,13900e" filled="f" strokecolor="#bababa" strokeweight="1.06pt">
                  <v:path arrowok="t" o:connecttype="custom" o:connectlocs="0,0;0,13900" o:connectangles="0,0"/>
                </v:shape>
                <v:rect id="Rectangle 912" o:spid="_x0000_s1037" style="position:absolute;left:1692;top:2174;width:406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" fillcolor="#e8e8e8" stroked="f">
                  <v:path arrowok="t"/>
                </v:rect>
                <v:rect id="Rectangle 913" o:spid="_x0000_s1038" style="position:absolute;left:1788;top:2174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" fillcolor="#e8e8e8" stroked="f">
                  <v:path arrowok="t"/>
                </v:rect>
                <v:rect id="Rectangle 914" o:spid="_x0000_s1039" style="position:absolute;left:5777;top:2174;width:493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" fillcolor="#e8e8e8" stroked="f">
                  <v:path arrowok="t"/>
                </v:rect>
                <v:rect id="Rectangle 915" o:spid="_x0000_s1040" style="position:absolute;left:5876;top:2174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" fillcolor="#e8e8e8" stroked="f">
                  <v:path arrowok="t"/>
                </v:rect>
                <v:rect id="Rectangle 916" o:spid="_x0000_s1041" style="position:absolute;left:5876;top:2589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" fillcolor="#e8e8e8" stroked="f">
                  <v:path arrowok="t"/>
                </v:rect>
                <v:rect id="Rectangle 917" o:spid="_x0000_s1042" style="position:absolute;left:5876;top:3002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" fillcolor="#e8e8e8" stroked="f">
                  <v:path arrowok="t"/>
                </v:rect>
                <v:shape id="Freeform 918" o:spid="_x0000_s1043" style="position:absolute;left:1670;top:2165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919" o:spid="_x0000_s1044" style="position:absolute;left:1692;top:3715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" fillcolor="#d2d2d2" stroked="f">
                  <v:path arrowok="t"/>
                </v:rect>
                <v:rect id="Rectangle 920" o:spid="_x0000_s1045" style="position:absolute;left:1788;top:3715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" fillcolor="#d2d2d2" stroked="f">
                  <v:path arrowok="t"/>
                </v:rect>
                <v:rect id="Rectangle 921" o:spid="_x0000_s1046" style="position:absolute;left:5777;top:3715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" fillcolor="#d2d2d2" stroked="f">
                  <v:path arrowok="t"/>
                </v:rect>
                <v:rect id="Rectangle 922" o:spid="_x0000_s1047" style="position:absolute;left:5876;top:3715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" fillcolor="#d2d2d2" stroked="f">
                  <v:path arrowok="t"/>
                </v:rect>
                <v:rect id="Rectangle 923" o:spid="_x0000_s1048" style="position:absolute;left:5876;top:4130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" fillcolor="#d2d2d2" stroked="f">
                  <v:path arrowok="t"/>
                </v:rect>
                <v:shape id="Freeform 924" o:spid="_x0000_s1049" style="position:absolute;left:1670;top:3705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925" o:spid="_x0000_s1050" style="position:absolute;left:5660;top:4843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" fillcolor="#e8e8e8" stroked="f">
                  <v:path arrowok="t"/>
                </v:rect>
                <v:rect id="Rectangle 926" o:spid="_x0000_s1051" style="position:absolute;left:1692;top:4843;width:96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" fillcolor="#e8e8e8" stroked="f">
                  <v:path arrowok="t"/>
                </v:rect>
                <v:rect id="Rectangle 927" o:spid="_x0000_s1052" style="position:absolute;left:1788;top:4843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" fillcolor="#e8e8e8" stroked="f">
                  <v:path arrowok="t"/>
                </v:rect>
                <v:rect id="Rectangle 928" o:spid="_x0000_s1053" style="position:absolute;left:10615;top:4843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" fillcolor="#e8e8e8" stroked="f">
                  <v:path arrowok="t"/>
                </v:rect>
                <v:rect id="Rectangle 929" o:spid="_x0000_s1054" style="position:absolute;left:5777;top:4843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" fillcolor="#e8e8e8" stroked="f">
                  <v:path arrowok="t"/>
                </v:rect>
                <v:rect id="Rectangle 930" o:spid="_x0000_s1055" style="position:absolute;left:5876;top:4843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" fillcolor="#e8e8e8" stroked="f">
                  <v:path arrowok="t"/>
                </v:rect>
                <v:shape id="Freeform 931" o:spid="_x0000_s1056" style="position:absolute;left:1670;top:4831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" path="m,l9061,e" filled="f" strokecolor="#bababa" strokeweight=".37392mm">
                  <v:path arrowok="t" o:connecttype="custom" o:connectlocs="0,0;9061,0" o:connectangles="0,0"/>
                </v:shape>
                <v:rect id="Rectangle 932" o:spid="_x0000_s1057" style="position:absolute;left:5660;top:5556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" fillcolor="#d2d2d2" stroked="f">
                  <v:path arrowok="t"/>
                </v:rect>
                <v:rect id="Rectangle 933" o:spid="_x0000_s1058" style="position:absolute;left:1692;top:5556;width:96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" fillcolor="#d2d2d2" stroked="f">
                  <v:path arrowok="t"/>
                </v:rect>
                <v:rect id="Rectangle 934" o:spid="_x0000_s1059" style="position:absolute;left:1788;top:5556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" fillcolor="#d2d2d2" stroked="f">
                  <v:path arrowok="t"/>
                </v:rect>
                <v:rect id="Rectangle 935" o:spid="_x0000_s1060" style="position:absolute;left:10615;top:5556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" fillcolor="#d2d2d2" stroked="f">
                  <v:path arrowok="t"/>
                </v:rect>
                <v:rect id="Rectangle 936" o:spid="_x0000_s1061" style="position:absolute;left:5777;top:5556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" fillcolor="#d2d2d2" stroked="f">
                  <v:path arrowok="t"/>
                </v:rect>
                <v:rect id="Rectangle 937" o:spid="_x0000_s1062" style="position:absolute;left:5876;top:5556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" fillcolor="#d2d2d2" stroked="f">
                  <v:path arrowok="t"/>
                </v:rect>
                <v:shape id="Freeform 938" o:spid="_x0000_s1063" style="position:absolute;left:1670;top:5547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" path="m,l9061,e" filled="f" strokecolor="#bababa" strokeweight=".37392mm">
                  <v:path arrowok="t" o:connecttype="custom" o:connectlocs="0,0;9061,0" o:connectangles="0,0"/>
                </v:shape>
                <v:rect id="Rectangle 939" o:spid="_x0000_s1064" style="position:absolute;left:1692;top:6269;width:4065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" fillcolor="#e8e8e8" stroked="f">
                  <v:path arrowok="t"/>
                </v:rect>
                <v:rect id="Rectangle 940" o:spid="_x0000_s1065" style="position:absolute;left:1788;top:6269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" fillcolor="#e8e8e8" stroked="f">
                  <v:path arrowok="t"/>
                </v:rect>
                <v:rect id="Rectangle 941" o:spid="_x0000_s1066" style="position:absolute;left:1788;top:6963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" fillcolor="#e8e8e8" stroked="f">
                  <v:path arrowok="t"/>
                </v:rect>
                <v:rect id="Rectangle 942" o:spid="_x0000_s1067" style="position:absolute;left:5777;top:6269;width:4935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" fillcolor="#e8e8e8" stroked="f">
                  <v:path arrowok="t"/>
                </v:rect>
                <v:rect id="Rectangle 943" o:spid="_x0000_s1068" style="position:absolute;left:5876;top:6269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" fillcolor="#e8e8e8" stroked="f">
                  <v:path arrowok="t"/>
                </v:rect>
                <v:rect id="Rectangle 944" o:spid="_x0000_s1069" style="position:absolute;left:5876;top:6682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" fillcolor="#e8e8e8" stroked="f">
                  <v:path arrowok="t"/>
                </v:rect>
                <v:shape id="Freeform 945" o:spid="_x0000_s1070" style="position:absolute;left:1670;top:6260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946" o:spid="_x0000_s1071" style="position:absolute;left:1692;top:7676;width:406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" fillcolor="#d2d2d2" stroked="f">
                  <v:path arrowok="t"/>
                </v:rect>
                <v:rect id="Rectangle 947" o:spid="_x0000_s1072" style="position:absolute;left:1788;top:7676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" fillcolor="#d2d2d2" stroked="f">
                  <v:path arrowok="t"/>
                </v:rect>
                <v:rect id="Rectangle 948" o:spid="_x0000_s1073" style="position:absolute;left:5777;top:7676;width:493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" fillcolor="#d2d2d2" stroked="f">
                  <v:path arrowok="t"/>
                </v:rect>
                <v:rect id="Rectangle 949" o:spid="_x0000_s1074" style="position:absolute;left:5876;top:7676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" fillcolor="#d2d2d2" stroked="f">
                  <v:path arrowok="t"/>
                </v:rect>
                <v:rect id="Rectangle 950" o:spid="_x0000_s1075" style="position:absolute;left:5876;top:8088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" fillcolor="#d2d2d2" stroked="f">
                  <v:path arrowok="t"/>
                </v:rect>
                <v:rect id="Rectangle 951" o:spid="_x0000_s1076" style="position:absolute;left:5876;top:8504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" fillcolor="#d2d2d2" stroked="f">
                  <v:path arrowok="t"/>
                </v:rect>
                <v:shape id="Freeform 952" o:spid="_x0000_s1077" style="position:absolute;left:1670;top:7664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953" o:spid="_x0000_s1078" style="position:absolute;left:1692;top:9217;width:4065;height:1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" fillcolor="#e8e8e8" stroked="f">
                  <v:path arrowok="t"/>
                </v:rect>
                <v:rect id="Rectangle 954" o:spid="_x0000_s1079" style="position:absolute;left:1788;top:9217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" fillcolor="#e8e8e8" stroked="f">
                  <v:path arrowok="t"/>
                </v:rect>
                <v:rect id="Rectangle 955" o:spid="_x0000_s1080" style="position:absolute;left:5777;top:9217;width:4935;height:1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" fillcolor="#e8e8e8" stroked="f">
                  <v:path arrowok="t"/>
                </v:rect>
                <v:rect id="Rectangle 956" o:spid="_x0000_s1081" style="position:absolute;left:5876;top:9217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" fillcolor="#e8e8e8" stroked="f">
                  <v:path arrowok="t"/>
                </v:rect>
                <v:rect id="Rectangle 957" o:spid="_x0000_s1082" style="position:absolute;left:5876;top:9630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" fillcolor="#e8e8e8" stroked="f">
                  <v:path arrowok="t"/>
                </v:rect>
                <v:rect id="Rectangle 958" o:spid="_x0000_s1083" style="position:absolute;left:5876;top:10045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" fillcolor="#e8e8e8" stroked="f">
                  <v:path arrowok="t"/>
                </v:rect>
                <v:rect id="Rectangle 959" o:spid="_x0000_s1084" style="position:absolute;left:5876;top:10458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" fillcolor="#e8e8e8" stroked="f">
                  <v:path arrowok="t"/>
                </v:rect>
                <v:shape id="Freeform 960" o:spid="_x0000_s1085" style="position:absolute;left:1670;top:9205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" path="m,l9061,e" filled="f" strokecolor="#bababa" strokeweight="1.06pt">
                  <v:path arrowok="t" o:connecttype="custom" o:connectlocs="0,0;9061,0" o:connectangles="0,0"/>
                </v:shape>
                <v:rect id="Rectangle 961" o:spid="_x0000_s1086" style="position:absolute;left:1692;top:11171;width:4065;height:11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" fillcolor="#d2d2d2" stroked="f">
                  <v:path arrowok="t"/>
                </v:rect>
                <v:rect id="Rectangle 962" o:spid="_x0000_s1087" style="position:absolute;left:1788;top:11171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" fillcolor="#d2d2d2" stroked="f">
                  <v:path arrowok="t"/>
                </v:rect>
                <v:rect id="Rectangle 963" o:spid="_x0000_s1088" style="position:absolute;left:5777;top:11171;width:4935;height:11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" fillcolor="#d2d2d2" stroked="f">
                  <v:path arrowok="t"/>
                </v:rect>
                <v:rect id="Rectangle 964" o:spid="_x0000_s1089" style="position:absolute;left:5876;top:11170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" fillcolor="#d2d2d2" stroked="f">
                  <v:path arrowok="t"/>
                </v:rect>
                <v:rect id="Rectangle 965" o:spid="_x0000_s1090" style="position:absolute;left:5876;top:11586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" fillcolor="#d2d2d2" stroked="f">
                  <v:path arrowok="t"/>
                </v:rect>
                <v:shape id="Freeform 966" o:spid="_x0000_s1091" style="position:absolute;left:1670;top:11161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" path="m,l9061,e" filled="f" strokecolor="#bababa" strokeweight="1.06pt">
                  <v:path arrowok="t" o:connecttype="custom" o:connectlocs="0,0;9061,0" o:connectangles="0,0"/>
                </v:shape>
                <v:rect id="Rectangle 967" o:spid="_x0000_s1092" style="position:absolute;left:1692;top:12299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" fillcolor="#e8e8e8" stroked="f">
                  <v:path arrowok="t"/>
                </v:rect>
                <v:rect id="Rectangle 968" o:spid="_x0000_s1093" style="position:absolute;left:1788;top:12299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" fillcolor="#e8e8e8" stroked="f">
                  <v:path arrowok="t"/>
                </v:rect>
                <v:rect id="Rectangle 969" o:spid="_x0000_s1094" style="position:absolute;left:5777;top:12299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" fillcolor="#e8e8e8" stroked="f">
                  <v:path arrowok="t"/>
                </v:rect>
                <v:rect id="Rectangle 970" o:spid="_x0000_s1095" style="position:absolute;left:5876;top:12299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" fillcolor="#e8e8e8" stroked="f">
                  <v:path arrowok="t"/>
                </v:rect>
                <v:rect id="Rectangle 971" o:spid="_x0000_s1096" style="position:absolute;left:5876;top:12712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" fillcolor="#e8e8e8" stroked="f">
                  <v:path arrowok="t"/>
                </v:rect>
                <v:shape id="Freeform 972" o:spid="_x0000_s1097" style="position:absolute;left:1670;top:12289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" path="m,l9061,e" filled="f" strokecolor="#bababa" strokeweight="1.06pt">
                  <v:path arrowok="t" o:connecttype="custom" o:connectlocs="0,0;9061,0" o:connectangles="0,0"/>
                </v:shape>
                <v:rect id="Rectangle 973" o:spid="_x0000_s1098" style="position:absolute;left:1692;top:13425;width:4065;height:1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" fillcolor="#d2d2d2" stroked="f">
                  <v:path arrowok="t"/>
                </v:rect>
                <v:rect id="Rectangle 974" o:spid="_x0000_s1099" style="position:absolute;left:1788;top:13425;width:387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" fillcolor="#d2d2d2" stroked="f">
                  <v:path arrowok="t"/>
                </v:rect>
                <v:rect id="Rectangle 975" o:spid="_x0000_s1100" style="position:absolute;left:1788;top:13840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" fillcolor="#d2d2d2" stroked="f">
                  <v:path arrowok="t"/>
                </v:rect>
                <v:rect id="Rectangle 976" o:spid="_x0000_s1101" style="position:absolute;left:5777;top:13425;width:4935;height:1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" fillcolor="#d2d2d2" stroked="f">
                  <v:path arrowok="t"/>
                </v:rect>
                <v:rect id="Rectangle 977" o:spid="_x0000_s1102" style="position:absolute;left:5876;top:13425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" fillcolor="#d2d2d2" stroked="f">
                  <v:path arrowok="t"/>
                </v:rect>
                <v:rect id="Rectangle 978" o:spid="_x0000_s1103" style="position:absolute;left:5876;top:13840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" fillcolor="#d2d2d2" stroked="f">
                  <v:path arrowok="t"/>
                </v:rect>
                <v:rect id="Rectangle 979" o:spid="_x0000_s1104" style="position:absolute;left:5876;top:14253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" fillcolor="#d2d2d2" stroked="f">
                  <v:path arrowok="t"/>
                </v:rect>
                <v:rect id="Rectangle 980" o:spid="_x0000_s1105" style="position:absolute;left:5876;top:14668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" fillcolor="#d2d2d2" stroked="f">
                  <v:path arrowok="t"/>
                </v:rect>
                <v:shape id="Freeform 981" o:spid="_x0000_s1106" style="position:absolute;left:1670;top:13415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" path="m,l9061,e" filled="f" strokecolor="#bababa" strokeweight=".37392mm">
                  <v:path arrowok="t" o:connecttype="custom" o:connectlocs="0,0;9061,0" o:connectangles="0,0"/>
                </v:shape>
                <v:shape id="Freeform 982" o:spid="_x0000_s1107" style="position:absolute;left:1670;top:15371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" path="m,l9061,e" filled="f" strokecolor="#bababa" strokeweight="1.06pt">
                  <v:path arrowok="t" o:connecttype="custom" o:connectlocs="0,0;9061,0" o:connectangles="0,0"/>
                </v:shape>
                <w10:wrap anchorx="page" anchory="page"/>
              </v:group>
            </w:pict>
          </mc:Fallback>
        </mc:AlternateContent>
      </w:r>
      <w:r w:rsidR="001527E3">
        <w:t>BS EN 60034</w:t>
      </w:r>
      <w:r w:rsidR="001527E3">
        <w:rPr>
          <w:spacing w:val="-1"/>
        </w:rPr>
        <w:t>-</w:t>
      </w:r>
      <w:r w:rsidR="001527E3">
        <w:t>5:20</w:t>
      </w:r>
      <w:r w:rsidR="001527E3">
        <w:rPr>
          <w:spacing w:val="-1"/>
        </w:rPr>
        <w:t>0</w:t>
      </w:r>
      <w:r w:rsidR="001527E3">
        <w:t>1, IEC 60034-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ind w:left="149"/>
      </w:pPr>
      <w:r>
        <w:rPr>
          <w:b/>
          <w:bCs/>
        </w:rPr>
        <w:t>5:20</w:t>
      </w:r>
      <w:r>
        <w:rPr>
          <w:b/>
          <w:bCs/>
          <w:spacing w:val="-1"/>
        </w:rPr>
        <w:t>0</w:t>
      </w:r>
      <w:r>
        <w:rPr>
          <w:b/>
          <w:bCs/>
        </w:rPr>
        <w:t>0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149" w:right="300" w:hanging="12"/>
        <w:jc w:val="both"/>
      </w:pPr>
      <w:r>
        <w:br w:type="column"/>
      </w:r>
      <w:r>
        <w:lastRenderedPageBreak/>
        <w:t>Rotating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</w:t>
      </w:r>
      <w:r>
        <w:rPr>
          <w:spacing w:val="2"/>
        </w:rPr>
        <w:t>i</w:t>
      </w:r>
      <w:r>
        <w:rPr>
          <w:spacing w:val="-1"/>
        </w:rPr>
        <w:t>ca</w:t>
      </w:r>
      <w:r>
        <w:t>l</w:t>
      </w:r>
      <w:r>
        <w:rPr>
          <w:spacing w:val="24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ac</w:t>
      </w:r>
      <w:r>
        <w:t>hines.</w:t>
      </w:r>
      <w:r>
        <w:rPr>
          <w:spacing w:val="23"/>
        </w:rPr>
        <w:t xml:space="preserve"> </w:t>
      </w:r>
      <w:r>
        <w:t>Degre</w:t>
      </w:r>
      <w:r>
        <w:rPr>
          <w:spacing w:val="-1"/>
        </w:rPr>
        <w:t>e</w:t>
      </w:r>
      <w:r>
        <w:t>s</w:t>
      </w:r>
      <w:r>
        <w:rPr>
          <w:spacing w:val="24"/>
        </w:rPr>
        <w:t xml:space="preserve"> </w:t>
      </w:r>
      <w:r>
        <w:t>of prot</w:t>
      </w:r>
      <w:r>
        <w:rPr>
          <w:spacing w:val="-2"/>
        </w:rPr>
        <w:t>e</w:t>
      </w:r>
      <w:r>
        <w:rPr>
          <w:spacing w:val="-1"/>
        </w:rPr>
        <w:t>c</w:t>
      </w:r>
      <w:r>
        <w:t>tion</w:t>
      </w:r>
      <w:r>
        <w:rPr>
          <w:spacing w:val="9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6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int</w:t>
      </w:r>
      <w:r>
        <w:rPr>
          <w:spacing w:val="1"/>
        </w:rPr>
        <w:t>e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l</w:t>
      </w:r>
      <w:r>
        <w:rPr>
          <w:spacing w:val="9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11"/>
        </w:rPr>
        <w:t xml:space="preserve"> </w:t>
      </w:r>
      <w:r>
        <w:t>of rot</w:t>
      </w:r>
      <w:r>
        <w:rPr>
          <w:spacing w:val="-2"/>
        </w:rPr>
        <w:t>a</w:t>
      </w:r>
      <w:r>
        <w:t>ting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21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ac</w:t>
      </w:r>
      <w:r>
        <w:t>hin</w:t>
      </w:r>
      <w:r>
        <w:rPr>
          <w:spacing w:val="1"/>
        </w:rPr>
        <w:t>e</w:t>
      </w:r>
      <w:r>
        <w:t>s</w:t>
      </w:r>
      <w:r>
        <w:rPr>
          <w:spacing w:val="21"/>
        </w:rPr>
        <w:t xml:space="preserve"> </w:t>
      </w:r>
      <w:r>
        <w:rPr>
          <w:spacing w:val="1"/>
        </w:rPr>
        <w:t>(</w:t>
      </w:r>
      <w:r>
        <w:rPr>
          <w:spacing w:val="-4"/>
        </w:rPr>
        <w:t>I</w:t>
      </w:r>
      <w:r>
        <w:t>P</w:t>
      </w:r>
      <w:r>
        <w:rPr>
          <w:spacing w:val="22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d</w:t>
      </w:r>
      <w:r>
        <w:rPr>
          <w:spacing w:val="-1"/>
        </w:rPr>
        <w:t>e</w:t>
      </w:r>
      <w:r>
        <w:t>). Classifi</w:t>
      </w:r>
      <w:r>
        <w:rPr>
          <w:spacing w:val="-1"/>
        </w:rPr>
        <w:t>ca</w:t>
      </w:r>
      <w:r>
        <w:t>tion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149" w:right="300" w:hanging="12"/>
        <w:jc w:val="both"/>
        <w:sectPr w:rsidR="001527E3">
          <w:type w:val="continuous"/>
          <w:pgSz w:w="11900" w:h="16860"/>
          <w:pgMar w:top="1440" w:right="980" w:bottom="280" w:left="1680" w:header="720" w:footer="720" w:gutter="0"/>
          <w:cols w:num="2" w:space="720" w:equalWidth="0">
            <w:col w:w="3533" w:space="555"/>
            <w:col w:w="5152"/>
          </w:cols>
          <w:noEndnote/>
        </w:sectPr>
      </w:pPr>
    </w:p>
    <w:p w:rsidR="001527E3" w:rsidRDefault="00586FE3">
      <w:pPr>
        <w:kinsoku w:val="0"/>
        <w:overflowPunct w:val="0"/>
        <w:spacing w:line="200" w:lineRule="exact"/>
        <w:rPr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2816" behindDoc="1" locked="0" layoutInCell="0" allowOverlap="1">
                <wp:simplePos x="0" y="0"/>
                <wp:positionH relativeFrom="page">
                  <wp:posOffset>1054100</wp:posOffset>
                </wp:positionH>
                <wp:positionV relativeFrom="page">
                  <wp:posOffset>915035</wp:posOffset>
                </wp:positionV>
                <wp:extent cx="5767705" cy="8749030"/>
                <wp:effectExtent l="0" t="0" r="0" b="0"/>
                <wp:wrapNone/>
                <wp:docPr id="827" name="Group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67705" cy="8749030"/>
                          <a:chOff x="1660" y="1441"/>
                          <a:chExt cx="9083" cy="13778"/>
                        </a:xfrm>
                      </wpg:grpSpPr>
                      <wps:wsp>
                        <wps:cNvPr id="828" name="Rectangle 984"/>
                        <wps:cNvSpPr>
                          <a:spLocks/>
                        </wps:cNvSpPr>
                        <wps:spPr bwMode="auto">
                          <a:xfrm>
                            <a:off x="1692" y="1461"/>
                            <a:ext cx="4065" cy="193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9" name="Rectangle 985"/>
                        <wps:cNvSpPr>
                          <a:spLocks/>
                        </wps:cNvSpPr>
                        <wps:spPr bwMode="auto">
                          <a:xfrm>
                            <a:off x="1788" y="1461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0" name="Rectangle 986"/>
                        <wps:cNvSpPr>
                          <a:spLocks/>
                        </wps:cNvSpPr>
                        <wps:spPr bwMode="auto">
                          <a:xfrm>
                            <a:off x="5777" y="1461"/>
                            <a:ext cx="4935" cy="193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1" name="Rectangle 987"/>
                        <wps:cNvSpPr>
                          <a:spLocks/>
                        </wps:cNvSpPr>
                        <wps:spPr bwMode="auto">
                          <a:xfrm>
                            <a:off x="5876" y="1461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2" name="Rectangle 988"/>
                        <wps:cNvSpPr>
                          <a:spLocks/>
                        </wps:cNvSpPr>
                        <wps:spPr bwMode="auto">
                          <a:xfrm>
                            <a:off x="5876" y="1877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3" name="Rectangle 989"/>
                        <wps:cNvSpPr>
                          <a:spLocks/>
                        </wps:cNvSpPr>
                        <wps:spPr bwMode="auto">
                          <a:xfrm>
                            <a:off x="5876" y="2289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4" name="Rectangle 990"/>
                        <wps:cNvSpPr>
                          <a:spLocks/>
                        </wps:cNvSpPr>
                        <wps:spPr bwMode="auto">
                          <a:xfrm>
                            <a:off x="5876" y="2705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5" name="Freeform 991"/>
                        <wps:cNvSpPr>
                          <a:spLocks/>
                        </wps:cNvSpPr>
                        <wps:spPr bwMode="auto">
                          <a:xfrm>
                            <a:off x="1670" y="1451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6" name="Freeform 992"/>
                        <wps:cNvSpPr>
                          <a:spLocks/>
                        </wps:cNvSpPr>
                        <wps:spPr bwMode="auto">
                          <a:xfrm>
                            <a:off x="1680" y="1461"/>
                            <a:ext cx="20" cy="1373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738"/>
                              <a:gd name="T2" fmla="*/ 0 w 20"/>
                              <a:gd name="T3" fmla="*/ 13737 h 137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738">
                                <a:moveTo>
                                  <a:pt x="0" y="0"/>
                                </a:moveTo>
                                <a:lnTo>
                                  <a:pt x="0" y="13737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7" name="Freeform 993"/>
                        <wps:cNvSpPr>
                          <a:spLocks/>
                        </wps:cNvSpPr>
                        <wps:spPr bwMode="auto">
                          <a:xfrm>
                            <a:off x="5768" y="1461"/>
                            <a:ext cx="20" cy="1373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738"/>
                              <a:gd name="T2" fmla="*/ 0 w 20"/>
                              <a:gd name="T3" fmla="*/ 13737 h 137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738">
                                <a:moveTo>
                                  <a:pt x="0" y="0"/>
                                </a:moveTo>
                                <a:lnTo>
                                  <a:pt x="0" y="13737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8" name="Freeform 994"/>
                        <wps:cNvSpPr>
                          <a:spLocks/>
                        </wps:cNvSpPr>
                        <wps:spPr bwMode="auto">
                          <a:xfrm>
                            <a:off x="10723" y="1461"/>
                            <a:ext cx="20" cy="1373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738"/>
                              <a:gd name="T2" fmla="*/ 0 w 20"/>
                              <a:gd name="T3" fmla="*/ 13737 h 137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738">
                                <a:moveTo>
                                  <a:pt x="0" y="0"/>
                                </a:moveTo>
                                <a:lnTo>
                                  <a:pt x="0" y="13737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9" name="Rectangle 995"/>
                        <wps:cNvSpPr>
                          <a:spLocks/>
                        </wps:cNvSpPr>
                        <wps:spPr bwMode="auto">
                          <a:xfrm>
                            <a:off x="1692" y="3417"/>
                            <a:ext cx="4065" cy="151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0" name="Rectangle 996"/>
                        <wps:cNvSpPr>
                          <a:spLocks/>
                        </wps:cNvSpPr>
                        <wps:spPr bwMode="auto">
                          <a:xfrm>
                            <a:off x="1788" y="3417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1" name="Rectangle 997"/>
                        <wps:cNvSpPr>
                          <a:spLocks/>
                        </wps:cNvSpPr>
                        <wps:spPr bwMode="auto">
                          <a:xfrm>
                            <a:off x="5777" y="3417"/>
                            <a:ext cx="4935" cy="151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2" name="Rectangle 998"/>
                        <wps:cNvSpPr>
                          <a:spLocks/>
                        </wps:cNvSpPr>
                        <wps:spPr bwMode="auto">
                          <a:xfrm>
                            <a:off x="5876" y="3417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3" name="Rectangle 999"/>
                        <wps:cNvSpPr>
                          <a:spLocks/>
                        </wps:cNvSpPr>
                        <wps:spPr bwMode="auto">
                          <a:xfrm>
                            <a:off x="5876" y="3830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4" name="Rectangle 1000"/>
                        <wps:cNvSpPr>
                          <a:spLocks/>
                        </wps:cNvSpPr>
                        <wps:spPr bwMode="auto">
                          <a:xfrm>
                            <a:off x="5876" y="4245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5" name="Freeform 1001"/>
                        <wps:cNvSpPr>
                          <a:spLocks/>
                        </wps:cNvSpPr>
                        <wps:spPr bwMode="auto">
                          <a:xfrm>
                            <a:off x="1670" y="3405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6" name="Rectangle 1002"/>
                        <wps:cNvSpPr>
                          <a:spLocks/>
                        </wps:cNvSpPr>
                        <wps:spPr bwMode="auto">
                          <a:xfrm>
                            <a:off x="1692" y="4958"/>
                            <a:ext cx="4065" cy="1519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7" name="Rectangle 1003"/>
                        <wps:cNvSpPr>
                          <a:spLocks/>
                        </wps:cNvSpPr>
                        <wps:spPr bwMode="auto">
                          <a:xfrm>
                            <a:off x="1788" y="4958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8" name="Rectangle 1004"/>
                        <wps:cNvSpPr>
                          <a:spLocks/>
                        </wps:cNvSpPr>
                        <wps:spPr bwMode="auto">
                          <a:xfrm>
                            <a:off x="5777" y="4958"/>
                            <a:ext cx="4935" cy="1519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9" name="Rectangle 1005"/>
                        <wps:cNvSpPr>
                          <a:spLocks/>
                        </wps:cNvSpPr>
                        <wps:spPr bwMode="auto">
                          <a:xfrm>
                            <a:off x="5876" y="4958"/>
                            <a:ext cx="4738" cy="41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0" name="Rectangle 1006"/>
                        <wps:cNvSpPr>
                          <a:spLocks/>
                        </wps:cNvSpPr>
                        <wps:spPr bwMode="auto">
                          <a:xfrm>
                            <a:off x="5876" y="5372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1" name="Rectangle 1007"/>
                        <wps:cNvSpPr>
                          <a:spLocks/>
                        </wps:cNvSpPr>
                        <wps:spPr bwMode="auto">
                          <a:xfrm>
                            <a:off x="5876" y="5787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2" name="Freeform 1008"/>
                        <wps:cNvSpPr>
                          <a:spLocks/>
                        </wps:cNvSpPr>
                        <wps:spPr bwMode="auto">
                          <a:xfrm>
                            <a:off x="1670" y="4946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3" name="Rectangle 1009"/>
                        <wps:cNvSpPr>
                          <a:spLocks/>
                        </wps:cNvSpPr>
                        <wps:spPr bwMode="auto">
                          <a:xfrm>
                            <a:off x="5660" y="6500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4" name="Rectangle 1010"/>
                        <wps:cNvSpPr>
                          <a:spLocks/>
                        </wps:cNvSpPr>
                        <wps:spPr bwMode="auto">
                          <a:xfrm>
                            <a:off x="1692" y="6500"/>
                            <a:ext cx="96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5" name="Rectangle 1011"/>
                        <wps:cNvSpPr>
                          <a:spLocks/>
                        </wps:cNvSpPr>
                        <wps:spPr bwMode="auto">
                          <a:xfrm>
                            <a:off x="1788" y="6500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6" name="Rectangle 1012"/>
                        <wps:cNvSpPr>
                          <a:spLocks/>
                        </wps:cNvSpPr>
                        <wps:spPr bwMode="auto">
                          <a:xfrm>
                            <a:off x="10615" y="6500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7" name="Rectangle 1013"/>
                        <wps:cNvSpPr>
                          <a:spLocks/>
                        </wps:cNvSpPr>
                        <wps:spPr bwMode="auto">
                          <a:xfrm>
                            <a:off x="5777" y="6500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8" name="Rectangle 1014"/>
                        <wps:cNvSpPr>
                          <a:spLocks/>
                        </wps:cNvSpPr>
                        <wps:spPr bwMode="auto">
                          <a:xfrm>
                            <a:off x="5876" y="6500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9" name="Freeform 1015"/>
                        <wps:cNvSpPr>
                          <a:spLocks/>
                        </wps:cNvSpPr>
                        <wps:spPr bwMode="auto">
                          <a:xfrm>
                            <a:off x="1670" y="6488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0" name="Rectangle 1016"/>
                        <wps:cNvSpPr>
                          <a:spLocks/>
                        </wps:cNvSpPr>
                        <wps:spPr bwMode="auto">
                          <a:xfrm>
                            <a:off x="1692" y="7212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1" name="Rectangle 1017"/>
                        <wps:cNvSpPr>
                          <a:spLocks/>
                        </wps:cNvSpPr>
                        <wps:spPr bwMode="auto">
                          <a:xfrm>
                            <a:off x="1788" y="7212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2" name="Rectangle 1018"/>
                        <wps:cNvSpPr>
                          <a:spLocks/>
                        </wps:cNvSpPr>
                        <wps:spPr bwMode="auto">
                          <a:xfrm>
                            <a:off x="5777" y="7212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3" name="Rectangle 1019"/>
                        <wps:cNvSpPr>
                          <a:spLocks/>
                        </wps:cNvSpPr>
                        <wps:spPr bwMode="auto">
                          <a:xfrm>
                            <a:off x="5876" y="7212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4" name="Rectangle 1020"/>
                        <wps:cNvSpPr>
                          <a:spLocks/>
                        </wps:cNvSpPr>
                        <wps:spPr bwMode="auto">
                          <a:xfrm>
                            <a:off x="5876" y="7625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5" name="Freeform 1021"/>
                        <wps:cNvSpPr>
                          <a:spLocks/>
                        </wps:cNvSpPr>
                        <wps:spPr bwMode="auto">
                          <a:xfrm>
                            <a:off x="1670" y="7203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6" name="Rectangle 1022"/>
                        <wps:cNvSpPr>
                          <a:spLocks/>
                        </wps:cNvSpPr>
                        <wps:spPr bwMode="auto">
                          <a:xfrm>
                            <a:off x="1692" y="8338"/>
                            <a:ext cx="4065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7" name="Rectangle 1023"/>
                        <wps:cNvSpPr>
                          <a:spLocks/>
                        </wps:cNvSpPr>
                        <wps:spPr bwMode="auto">
                          <a:xfrm>
                            <a:off x="1788" y="8338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8" name="Rectangle 1024"/>
                        <wps:cNvSpPr>
                          <a:spLocks/>
                        </wps:cNvSpPr>
                        <wps:spPr bwMode="auto">
                          <a:xfrm>
                            <a:off x="5777" y="8338"/>
                            <a:ext cx="4935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9" name="Rectangle 1025"/>
                        <wps:cNvSpPr>
                          <a:spLocks/>
                        </wps:cNvSpPr>
                        <wps:spPr bwMode="auto">
                          <a:xfrm>
                            <a:off x="5876" y="8338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0" name="Rectangle 1026"/>
                        <wps:cNvSpPr>
                          <a:spLocks/>
                        </wps:cNvSpPr>
                        <wps:spPr bwMode="auto">
                          <a:xfrm>
                            <a:off x="5876" y="8754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1" name="Rectangle 1027"/>
                        <wps:cNvSpPr>
                          <a:spLocks/>
                        </wps:cNvSpPr>
                        <wps:spPr bwMode="auto">
                          <a:xfrm>
                            <a:off x="5876" y="9166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2" name="Freeform 1028"/>
                        <wps:cNvSpPr>
                          <a:spLocks/>
                        </wps:cNvSpPr>
                        <wps:spPr bwMode="auto">
                          <a:xfrm>
                            <a:off x="1670" y="8328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3" name="Rectangle 1029"/>
                        <wps:cNvSpPr>
                          <a:spLocks/>
                        </wps:cNvSpPr>
                        <wps:spPr bwMode="auto">
                          <a:xfrm>
                            <a:off x="1692" y="9879"/>
                            <a:ext cx="4065" cy="110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4" name="Rectangle 1030"/>
                        <wps:cNvSpPr>
                          <a:spLocks/>
                        </wps:cNvSpPr>
                        <wps:spPr bwMode="auto">
                          <a:xfrm>
                            <a:off x="1788" y="9879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5" name="Rectangle 1031"/>
                        <wps:cNvSpPr>
                          <a:spLocks/>
                        </wps:cNvSpPr>
                        <wps:spPr bwMode="auto">
                          <a:xfrm>
                            <a:off x="5777" y="9879"/>
                            <a:ext cx="4935" cy="110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6" name="Rectangle 1032"/>
                        <wps:cNvSpPr>
                          <a:spLocks/>
                        </wps:cNvSpPr>
                        <wps:spPr bwMode="auto">
                          <a:xfrm>
                            <a:off x="5876" y="9879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7" name="Rectangle 1033"/>
                        <wps:cNvSpPr>
                          <a:spLocks/>
                        </wps:cNvSpPr>
                        <wps:spPr bwMode="auto">
                          <a:xfrm>
                            <a:off x="5876" y="10294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8" name="Freeform 1034"/>
                        <wps:cNvSpPr>
                          <a:spLocks/>
                        </wps:cNvSpPr>
                        <wps:spPr bwMode="auto">
                          <a:xfrm>
                            <a:off x="1670" y="9870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9" name="Rectangle 1035"/>
                        <wps:cNvSpPr>
                          <a:spLocks/>
                        </wps:cNvSpPr>
                        <wps:spPr bwMode="auto">
                          <a:xfrm>
                            <a:off x="1692" y="11007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0" name="Rectangle 1036"/>
                        <wps:cNvSpPr>
                          <a:spLocks/>
                        </wps:cNvSpPr>
                        <wps:spPr bwMode="auto">
                          <a:xfrm>
                            <a:off x="1788" y="11007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1" name="Rectangle 1037"/>
                        <wps:cNvSpPr>
                          <a:spLocks/>
                        </wps:cNvSpPr>
                        <wps:spPr bwMode="auto">
                          <a:xfrm>
                            <a:off x="5777" y="11007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2" name="Rectangle 1038"/>
                        <wps:cNvSpPr>
                          <a:spLocks/>
                        </wps:cNvSpPr>
                        <wps:spPr bwMode="auto">
                          <a:xfrm>
                            <a:off x="5876" y="11007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3" name="Rectangle 1039"/>
                        <wps:cNvSpPr>
                          <a:spLocks/>
                        </wps:cNvSpPr>
                        <wps:spPr bwMode="auto">
                          <a:xfrm>
                            <a:off x="5876" y="11420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4" name="Freeform 1040"/>
                        <wps:cNvSpPr>
                          <a:spLocks/>
                        </wps:cNvSpPr>
                        <wps:spPr bwMode="auto">
                          <a:xfrm>
                            <a:off x="1670" y="10998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5" name="Rectangle 1041"/>
                        <wps:cNvSpPr>
                          <a:spLocks/>
                        </wps:cNvSpPr>
                        <wps:spPr bwMode="auto">
                          <a:xfrm>
                            <a:off x="1692" y="12136"/>
                            <a:ext cx="4065" cy="1519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6" name="Rectangle 1042"/>
                        <wps:cNvSpPr>
                          <a:spLocks/>
                        </wps:cNvSpPr>
                        <wps:spPr bwMode="auto">
                          <a:xfrm>
                            <a:off x="1788" y="12136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7" name="Rectangle 1043"/>
                        <wps:cNvSpPr>
                          <a:spLocks/>
                        </wps:cNvSpPr>
                        <wps:spPr bwMode="auto">
                          <a:xfrm>
                            <a:off x="5777" y="12136"/>
                            <a:ext cx="4935" cy="1519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8" name="Rectangle 1044"/>
                        <wps:cNvSpPr>
                          <a:spLocks/>
                        </wps:cNvSpPr>
                        <wps:spPr bwMode="auto">
                          <a:xfrm>
                            <a:off x="5876" y="12136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9" name="Rectangle 1045"/>
                        <wps:cNvSpPr>
                          <a:spLocks/>
                        </wps:cNvSpPr>
                        <wps:spPr bwMode="auto">
                          <a:xfrm>
                            <a:off x="5876" y="12549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0" name="Rectangle 1046"/>
                        <wps:cNvSpPr>
                          <a:spLocks/>
                        </wps:cNvSpPr>
                        <wps:spPr bwMode="auto">
                          <a:xfrm>
                            <a:off x="5876" y="12964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1" name="Freeform 1047"/>
                        <wps:cNvSpPr>
                          <a:spLocks/>
                        </wps:cNvSpPr>
                        <wps:spPr bwMode="auto">
                          <a:xfrm>
                            <a:off x="1670" y="12124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2" name="Rectangle 1048"/>
                        <wps:cNvSpPr>
                          <a:spLocks/>
                        </wps:cNvSpPr>
                        <wps:spPr bwMode="auto">
                          <a:xfrm>
                            <a:off x="1692" y="13677"/>
                            <a:ext cx="4065" cy="151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3" name="Rectangle 1049"/>
                        <wps:cNvSpPr>
                          <a:spLocks/>
                        </wps:cNvSpPr>
                        <wps:spPr bwMode="auto">
                          <a:xfrm>
                            <a:off x="1788" y="13677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4" name="Rectangle 1050"/>
                        <wps:cNvSpPr>
                          <a:spLocks/>
                        </wps:cNvSpPr>
                        <wps:spPr bwMode="auto">
                          <a:xfrm>
                            <a:off x="5777" y="13677"/>
                            <a:ext cx="4935" cy="151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5" name="Rectangle 1051"/>
                        <wps:cNvSpPr>
                          <a:spLocks/>
                        </wps:cNvSpPr>
                        <wps:spPr bwMode="auto">
                          <a:xfrm>
                            <a:off x="5876" y="13677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6" name="Rectangle 1052"/>
                        <wps:cNvSpPr>
                          <a:spLocks/>
                        </wps:cNvSpPr>
                        <wps:spPr bwMode="auto">
                          <a:xfrm>
                            <a:off x="5876" y="14089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7" name="Rectangle 1053"/>
                        <wps:cNvSpPr>
                          <a:spLocks/>
                        </wps:cNvSpPr>
                        <wps:spPr bwMode="auto">
                          <a:xfrm>
                            <a:off x="5876" y="14505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8" name="Freeform 1054"/>
                        <wps:cNvSpPr>
                          <a:spLocks/>
                        </wps:cNvSpPr>
                        <wps:spPr bwMode="auto">
                          <a:xfrm>
                            <a:off x="1670" y="13665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9" name="Freeform 1055"/>
                        <wps:cNvSpPr>
                          <a:spLocks/>
                        </wps:cNvSpPr>
                        <wps:spPr bwMode="auto">
                          <a:xfrm>
                            <a:off x="1670" y="15208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B2A82F" id="Group 983" o:spid="_x0000_s1026" style="position:absolute;margin-left:83pt;margin-top:72.05pt;width:454.15pt;height:688.9pt;z-index:-251633664;mso-position-horizontal-relative:page;mso-position-vertical-relative:page" coordorigin="1660,1441" coordsize="9083,137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" o:allowincell="f">
                <v:rect id="Rectangle 984" o:spid="_x0000_s1027" style="position:absolute;left:1692;top:1461;width:4065;height:1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" fillcolor="#e8e8e8" stroked="f">
                  <v:path arrowok="t"/>
                </v:rect>
                <v:rect id="Rectangle 985" o:spid="_x0000_s1028" style="position:absolute;left:1788;top:1461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" fillcolor="#e8e8e8" stroked="f">
                  <v:path arrowok="t"/>
                </v:rect>
                <v:rect id="Rectangle 986" o:spid="_x0000_s1029" style="position:absolute;left:5777;top:1461;width:4935;height:1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" fillcolor="#e8e8e8" stroked="f">
                  <v:path arrowok="t"/>
                </v:rect>
                <v:rect id="Rectangle 987" o:spid="_x0000_s1030" style="position:absolute;left:5876;top:1461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" fillcolor="#e8e8e8" stroked="f">
                  <v:path arrowok="t"/>
                </v:rect>
                <v:rect id="Rectangle 988" o:spid="_x0000_s1031" style="position:absolute;left:5876;top:1877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" fillcolor="#e8e8e8" stroked="f">
                  <v:path arrowok="t"/>
                </v:rect>
                <v:rect id="Rectangle 989" o:spid="_x0000_s1032" style="position:absolute;left:5876;top:2289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" fillcolor="#e8e8e8" stroked="f">
                  <v:path arrowok="t"/>
                </v:rect>
                <v:rect id="Rectangle 990" o:spid="_x0000_s1033" style="position:absolute;left:5876;top:2705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" fillcolor="#e8e8e8" stroked="f">
                  <v:path arrowok="t"/>
                </v:rect>
                <v:shape id="Freeform 991" o:spid="_x0000_s1034" style="position:absolute;left:1670;top:1451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shape id="Freeform 992" o:spid="_x0000_s1035" style="position:absolute;left:1680;top:1461;width:20;height:13738;visibility:visible;mso-wrap-style:square;v-text-anchor:top" coordsize="20,13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" path="m,l,13737e" filled="f" strokecolor="#bababa" strokeweight="1.06pt">
                  <v:path arrowok="t" o:connecttype="custom" o:connectlocs="0,0;0,13737" o:connectangles="0,0"/>
                </v:shape>
                <v:shape id="Freeform 993" o:spid="_x0000_s1036" style="position:absolute;left:5768;top:1461;width:20;height:13738;visibility:visible;mso-wrap-style:square;v-text-anchor:top" coordsize="20,13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" path="m,l,13737e" filled="f" strokecolor="#bababa" strokeweight=".37392mm">
                  <v:path arrowok="t" o:connecttype="custom" o:connectlocs="0,0;0,13737" o:connectangles="0,0"/>
                </v:shape>
                <v:shape id="Freeform 994" o:spid="_x0000_s1037" style="position:absolute;left:10723;top:1461;width:20;height:13738;visibility:visible;mso-wrap-style:square;v-text-anchor:top" coordsize="20,13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" path="m,l,13737e" filled="f" strokecolor="#bababa" strokeweight="1.06pt">
                  <v:path arrowok="t" o:connecttype="custom" o:connectlocs="0,0;0,13737" o:connectangles="0,0"/>
                </v:shape>
                <v:rect id="Rectangle 995" o:spid="_x0000_s1038" style="position:absolute;left:1692;top:3417;width:406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" fillcolor="#d2d2d2" stroked="f">
                  <v:path arrowok="t"/>
                </v:rect>
                <v:rect id="Rectangle 996" o:spid="_x0000_s1039" style="position:absolute;left:1788;top:3417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" fillcolor="#d2d2d2" stroked="f">
                  <v:path arrowok="t"/>
                </v:rect>
                <v:rect id="Rectangle 997" o:spid="_x0000_s1040" style="position:absolute;left:5777;top:3417;width:493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" fillcolor="#d2d2d2" stroked="f">
                  <v:path arrowok="t"/>
                </v:rect>
                <v:rect id="Rectangle 998" o:spid="_x0000_s1041" style="position:absolute;left:5876;top:3417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" fillcolor="#d2d2d2" stroked="f">
                  <v:path arrowok="t"/>
                </v:rect>
                <v:rect id="Rectangle 999" o:spid="_x0000_s1042" style="position:absolute;left:5876;top:3830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" fillcolor="#d2d2d2" stroked="f">
                  <v:path arrowok="t"/>
                </v:rect>
                <v:rect id="Rectangle 1000" o:spid="_x0000_s1043" style="position:absolute;left:5876;top:4245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" fillcolor="#d2d2d2" stroked="f">
                  <v:path arrowok="t"/>
                </v:rect>
                <v:shape id="Freeform 1001" o:spid="_x0000_s1044" style="position:absolute;left:1670;top:3405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002" o:spid="_x0000_s1045" style="position:absolute;left:1692;top:4958;width:406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" fillcolor="#e8e8e8" stroked="f">
                  <v:path arrowok="t"/>
                </v:rect>
                <v:rect id="Rectangle 1003" o:spid="_x0000_s1046" style="position:absolute;left:1788;top:4958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" fillcolor="#e8e8e8" stroked="f">
                  <v:path arrowok="t"/>
                </v:rect>
                <v:rect id="Rectangle 1004" o:spid="_x0000_s1047" style="position:absolute;left:5777;top:4958;width:493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" fillcolor="#e8e8e8" stroked="f">
                  <v:path arrowok="t"/>
                </v:rect>
                <v:rect id="Rectangle 1005" o:spid="_x0000_s1048" style="position:absolute;left:5876;top:4958;width:4738;height: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" fillcolor="#e8e8e8" stroked="f">
                  <v:path arrowok="t"/>
                </v:rect>
                <v:rect id="Rectangle 1006" o:spid="_x0000_s1049" style="position:absolute;left:5876;top:5372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" fillcolor="#e8e8e8" stroked="f">
                  <v:path arrowok="t"/>
                </v:rect>
                <v:rect id="Rectangle 1007" o:spid="_x0000_s1050" style="position:absolute;left:5876;top:5787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" fillcolor="#e8e8e8" stroked="f">
                  <v:path arrowok="t"/>
                </v:rect>
                <v:shape id="Freeform 1008" o:spid="_x0000_s1051" style="position:absolute;left:1670;top:4946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" path="m,l9061,e" filled="f" strokecolor="#bababa" strokeweight="1.06pt">
                  <v:path arrowok="t" o:connecttype="custom" o:connectlocs="0,0;9061,0" o:connectangles="0,0"/>
                </v:shape>
                <v:rect id="Rectangle 1009" o:spid="_x0000_s1052" style="position:absolute;left:5660;top:6500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" fillcolor="#d2d2d2" stroked="f">
                  <v:path arrowok="t"/>
                </v:rect>
                <v:rect id="Rectangle 1010" o:spid="_x0000_s1053" style="position:absolute;left:1692;top:6500;width:96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" fillcolor="#d2d2d2" stroked="f">
                  <v:path arrowok="t"/>
                </v:rect>
                <v:rect id="Rectangle 1011" o:spid="_x0000_s1054" style="position:absolute;left:1788;top:6500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" fillcolor="#d2d2d2" stroked="f">
                  <v:path arrowok="t"/>
                </v:rect>
                <v:rect id="Rectangle 1012" o:spid="_x0000_s1055" style="position:absolute;left:10615;top:6500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" fillcolor="#d2d2d2" stroked="f">
                  <v:path arrowok="t"/>
                </v:rect>
                <v:rect id="Rectangle 1013" o:spid="_x0000_s1056" style="position:absolute;left:5777;top:6500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" fillcolor="#d2d2d2" stroked="f">
                  <v:path arrowok="t"/>
                </v:rect>
                <v:rect id="Rectangle 1014" o:spid="_x0000_s1057" style="position:absolute;left:5876;top:6500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" fillcolor="#d2d2d2" stroked="f">
                  <v:path arrowok="t"/>
                </v:rect>
                <v:shape id="Freeform 1015" o:spid="_x0000_s1058" style="position:absolute;left:1670;top:6488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016" o:spid="_x0000_s1059" style="position:absolute;left:1692;top:7212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" fillcolor="#e8e8e8" stroked="f">
                  <v:path arrowok="t"/>
                </v:rect>
                <v:rect id="Rectangle 1017" o:spid="_x0000_s1060" style="position:absolute;left:1788;top:7212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" fillcolor="#e8e8e8" stroked="f">
                  <v:path arrowok="t"/>
                </v:rect>
                <v:rect id="Rectangle 1018" o:spid="_x0000_s1061" style="position:absolute;left:5777;top:7212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" fillcolor="#e8e8e8" stroked="f">
                  <v:path arrowok="t"/>
                </v:rect>
                <v:rect id="Rectangle 1019" o:spid="_x0000_s1062" style="position:absolute;left:5876;top:7212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" fillcolor="#e8e8e8" stroked="f">
                  <v:path arrowok="t"/>
                </v:rect>
                <v:rect id="Rectangle 1020" o:spid="_x0000_s1063" style="position:absolute;left:5876;top:7625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" fillcolor="#e8e8e8" stroked="f">
                  <v:path arrowok="t"/>
                </v:rect>
                <v:shape id="Freeform 1021" o:spid="_x0000_s1064" style="position:absolute;left:1670;top:7203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" path="m,l9061,e" filled="f" strokecolor="#bababa" strokeweight="1.06pt">
                  <v:path arrowok="t" o:connecttype="custom" o:connectlocs="0,0;9061,0" o:connectangles="0,0"/>
                </v:shape>
                <v:rect id="Rectangle 1022" o:spid="_x0000_s1065" style="position:absolute;left:1692;top:8338;width:406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" fillcolor="#d2d2d2" stroked="f">
                  <v:path arrowok="t"/>
                </v:rect>
                <v:rect id="Rectangle 1023" o:spid="_x0000_s1066" style="position:absolute;left:1788;top:8338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" fillcolor="#d2d2d2" stroked="f">
                  <v:path arrowok="t"/>
                </v:rect>
                <v:rect id="Rectangle 1024" o:spid="_x0000_s1067" style="position:absolute;left:5777;top:8338;width:493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" fillcolor="#d2d2d2" stroked="f">
                  <v:path arrowok="t"/>
                </v:rect>
                <v:rect id="Rectangle 1025" o:spid="_x0000_s1068" style="position:absolute;left:5876;top:8338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" fillcolor="#d2d2d2" stroked="f">
                  <v:path arrowok="t"/>
                </v:rect>
                <v:rect id="Rectangle 1026" o:spid="_x0000_s1069" style="position:absolute;left:5876;top:8754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" fillcolor="#d2d2d2" stroked="f">
                  <v:path arrowok="t"/>
                </v:rect>
                <v:rect id="Rectangle 1027" o:spid="_x0000_s1070" style="position:absolute;left:5876;top:9166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" fillcolor="#d2d2d2" stroked="f">
                  <v:path arrowok="t"/>
                </v:rect>
                <v:shape id="Freeform 1028" o:spid="_x0000_s1071" style="position:absolute;left:1670;top:8328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029" o:spid="_x0000_s1072" style="position:absolute;left:1692;top:9879;width:4065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" fillcolor="#e8e8e8" stroked="f">
                  <v:path arrowok="t"/>
                </v:rect>
                <v:rect id="Rectangle 1030" o:spid="_x0000_s1073" style="position:absolute;left:1788;top:9879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" fillcolor="#e8e8e8" stroked="f">
                  <v:path arrowok="t"/>
                </v:rect>
                <v:rect id="Rectangle 1031" o:spid="_x0000_s1074" style="position:absolute;left:5777;top:9879;width:4935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" fillcolor="#e8e8e8" stroked="f">
                  <v:path arrowok="t"/>
                </v:rect>
                <v:rect id="Rectangle 1032" o:spid="_x0000_s1075" style="position:absolute;left:5876;top:9879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" fillcolor="#e8e8e8" stroked="f">
                  <v:path arrowok="t"/>
                </v:rect>
                <v:rect id="Rectangle 1033" o:spid="_x0000_s1076" style="position:absolute;left:5876;top:10294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" fillcolor="#e8e8e8" stroked="f">
                  <v:path arrowok="t"/>
                </v:rect>
                <v:shape id="Freeform 1034" o:spid="_x0000_s1077" style="position:absolute;left:1670;top:9870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" path="m,l9061,e" filled="f" strokecolor="#bababa" strokeweight=".37392mm">
                  <v:path arrowok="t" o:connecttype="custom" o:connectlocs="0,0;9061,0" o:connectangles="0,0"/>
                </v:shape>
                <v:rect id="Rectangle 1035" o:spid="_x0000_s1078" style="position:absolute;left:1692;top:11007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" fillcolor="#d2d2d2" stroked="f">
                  <v:path arrowok="t"/>
                </v:rect>
                <v:rect id="Rectangle 1036" o:spid="_x0000_s1079" style="position:absolute;left:1788;top:11007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" fillcolor="#d2d2d2" stroked="f">
                  <v:path arrowok="t"/>
                </v:rect>
                <v:rect id="Rectangle 1037" o:spid="_x0000_s1080" style="position:absolute;left:5777;top:11007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" fillcolor="#d2d2d2" stroked="f">
                  <v:path arrowok="t"/>
                </v:rect>
                <v:rect id="Rectangle 1038" o:spid="_x0000_s1081" style="position:absolute;left:5876;top:11007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" fillcolor="#d2d2d2" stroked="f">
                  <v:path arrowok="t"/>
                </v:rect>
                <v:rect id="Rectangle 1039" o:spid="_x0000_s1082" style="position:absolute;left:5876;top:11420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" fillcolor="#d2d2d2" stroked="f">
                  <v:path arrowok="t"/>
                </v:rect>
                <v:shape id="Freeform 1040" o:spid="_x0000_s1083" style="position:absolute;left:1670;top:10998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" path="m,l9061,e" filled="f" strokecolor="#bababa" strokeweight="1.06pt">
                  <v:path arrowok="t" o:connecttype="custom" o:connectlocs="0,0;9061,0" o:connectangles="0,0"/>
                </v:shape>
                <v:rect id="Rectangle 1041" o:spid="_x0000_s1084" style="position:absolute;left:1692;top:12136;width:406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" fillcolor="#e8e8e8" stroked="f">
                  <v:path arrowok="t"/>
                </v:rect>
                <v:rect id="Rectangle 1042" o:spid="_x0000_s1085" style="position:absolute;left:1788;top:12136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" fillcolor="#e8e8e8" stroked="f">
                  <v:path arrowok="t"/>
                </v:rect>
                <v:rect id="Rectangle 1043" o:spid="_x0000_s1086" style="position:absolute;left:5777;top:12136;width:493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" fillcolor="#e8e8e8" stroked="f">
                  <v:path arrowok="t"/>
                </v:rect>
                <v:rect id="Rectangle 1044" o:spid="_x0000_s1087" style="position:absolute;left:5876;top:12136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" fillcolor="#e8e8e8" stroked="f">
                  <v:path arrowok="t"/>
                </v:rect>
                <v:rect id="Rectangle 1045" o:spid="_x0000_s1088" style="position:absolute;left:5876;top:12549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" fillcolor="#e8e8e8" stroked="f">
                  <v:path arrowok="t"/>
                </v:rect>
                <v:rect id="Rectangle 1046" o:spid="_x0000_s1089" style="position:absolute;left:5876;top:12964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" fillcolor="#e8e8e8" stroked="f">
                  <v:path arrowok="t"/>
                </v:rect>
                <v:shape id="Freeform 1047" o:spid="_x0000_s1090" style="position:absolute;left:1670;top:12124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048" o:spid="_x0000_s1091" style="position:absolute;left:1692;top:13677;width:406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" fillcolor="#d2d2d2" stroked="f">
                  <v:path arrowok="t"/>
                </v:rect>
                <v:rect id="Rectangle 1049" o:spid="_x0000_s1092" style="position:absolute;left:1788;top:13677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" fillcolor="#d2d2d2" stroked="f">
                  <v:path arrowok="t"/>
                </v:rect>
                <v:rect id="Rectangle 1050" o:spid="_x0000_s1093" style="position:absolute;left:5777;top:13677;width:493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" fillcolor="#d2d2d2" stroked="f">
                  <v:path arrowok="t"/>
                </v:rect>
                <v:rect id="Rectangle 1051" o:spid="_x0000_s1094" style="position:absolute;left:5876;top:13677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" fillcolor="#d2d2d2" stroked="f">
                  <v:path arrowok="t"/>
                </v:rect>
                <v:rect id="Rectangle 1052" o:spid="_x0000_s1095" style="position:absolute;left:5876;top:14089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" fillcolor="#d2d2d2" stroked="f">
                  <v:path arrowok="t"/>
                </v:rect>
                <v:rect id="Rectangle 1053" o:spid="_x0000_s1096" style="position:absolute;left:5876;top:14505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" fillcolor="#d2d2d2" stroked="f">
                  <v:path arrowok="t"/>
                </v:rect>
                <v:shape id="Freeform 1054" o:spid="_x0000_s1097" style="position:absolute;left:1670;top:13665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" path="m,l9061,e" filled="f" strokecolor="#bababa" strokeweight="1.06pt">
                  <v:path arrowok="t" o:connecttype="custom" o:connectlocs="0,0;9061,0" o:connectangles="0,0"/>
                </v:shape>
                <v:shape id="Freeform 1055" o:spid="_x0000_s1098" style="position:absolute;left:1670;top:15208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w10:wrap anchorx="page" anchory="page"/>
              </v:group>
            </w:pict>
          </mc:Fallback>
        </mc:AlternateContent>
      </w: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25"/>
        </w:tabs>
        <w:kinsoku w:val="0"/>
        <w:overflowPunct w:val="0"/>
        <w:spacing w:before="69"/>
        <w:ind w:left="137"/>
      </w:pPr>
      <w:r>
        <w:rPr>
          <w:b/>
          <w:bCs/>
        </w:rPr>
        <w:t>IEC 6003</w:t>
      </w:r>
      <w:r>
        <w:rPr>
          <w:b/>
          <w:bCs/>
          <w:spacing w:val="-1"/>
        </w:rPr>
        <w:t>4-</w:t>
      </w:r>
      <w:r>
        <w:rPr>
          <w:b/>
          <w:bCs/>
        </w:rPr>
        <w:t>5:20</w:t>
      </w:r>
      <w:r>
        <w:rPr>
          <w:b/>
          <w:bCs/>
          <w:spacing w:val="-1"/>
        </w:rPr>
        <w:t>0</w:t>
      </w:r>
      <w:r>
        <w:rPr>
          <w:b/>
          <w:bCs/>
        </w:rPr>
        <w:t>0+AMD1</w:t>
      </w:r>
      <w:r>
        <w:rPr>
          <w:b/>
          <w:bCs/>
          <w:spacing w:val="-2"/>
        </w:rPr>
        <w:t>:</w:t>
      </w:r>
      <w:r>
        <w:rPr>
          <w:b/>
          <w:bCs/>
        </w:rPr>
        <w:t>2006</w:t>
      </w:r>
      <w:r>
        <w:rPr>
          <w:b/>
          <w:bCs/>
        </w:rPr>
        <w:tab/>
      </w:r>
      <w:r>
        <w:t>Rotating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7"/>
        </w:rPr>
        <w:t xml:space="preserve"> </w:t>
      </w:r>
      <w:r>
        <w:t>ma</w:t>
      </w:r>
      <w:r>
        <w:rPr>
          <w:spacing w:val="-2"/>
        </w:rPr>
        <w:t>c</w:t>
      </w:r>
      <w:r>
        <w:t>hines</w:t>
      </w:r>
      <w:r>
        <w:rPr>
          <w:spacing w:val="8"/>
        </w:rPr>
        <w:t xml:space="preserve"> </w:t>
      </w:r>
      <w:r>
        <w:t>-</w:t>
      </w:r>
      <w:r>
        <w:rPr>
          <w:spacing w:val="6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6"/>
        </w:rPr>
        <w:t xml:space="preserve"> </w:t>
      </w:r>
      <w:r>
        <w:t>5:</w:t>
      </w:r>
      <w:r>
        <w:rPr>
          <w:spacing w:val="7"/>
        </w:rPr>
        <w:t xml:space="preserve"> </w:t>
      </w:r>
      <w:r>
        <w:t>D</w:t>
      </w:r>
      <w:r>
        <w:rPr>
          <w:spacing w:val="-2"/>
        </w:rPr>
        <w:t>e</w:t>
      </w:r>
      <w:r>
        <w:rPr>
          <w:spacing w:val="-3"/>
        </w:rPr>
        <w:t>g</w:t>
      </w:r>
      <w:r>
        <w:t>r</w:t>
      </w:r>
      <w:r>
        <w:rPr>
          <w:spacing w:val="-2"/>
        </w:rPr>
        <w:t>e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of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4237" w:right="301" w:firstLine="0"/>
        <w:jc w:val="both"/>
      </w:pP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tion</w:t>
      </w:r>
      <w:r>
        <w:rPr>
          <w:spacing w:val="9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6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int</w:t>
      </w:r>
      <w:r>
        <w:rPr>
          <w:spacing w:val="1"/>
        </w:rPr>
        <w:t>e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l</w:t>
      </w:r>
      <w:r>
        <w:rPr>
          <w:spacing w:val="9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11"/>
        </w:rPr>
        <w:t xml:space="preserve"> </w:t>
      </w:r>
      <w:r>
        <w:t>of rot</w:t>
      </w:r>
      <w:r>
        <w:rPr>
          <w:spacing w:val="-2"/>
        </w:rPr>
        <w:t>a</w:t>
      </w:r>
      <w:r>
        <w:t>ting</w:t>
      </w:r>
      <w:r>
        <w:rPr>
          <w:spacing w:val="11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</w:t>
      </w:r>
      <w:r>
        <w:rPr>
          <w:spacing w:val="2"/>
        </w:rPr>
        <w:t>i</w:t>
      </w:r>
      <w:r>
        <w:rPr>
          <w:spacing w:val="-1"/>
        </w:rPr>
        <w:t>ca</w:t>
      </w:r>
      <w:r>
        <w:t>l</w:t>
      </w:r>
      <w:r>
        <w:rPr>
          <w:spacing w:val="12"/>
        </w:rPr>
        <w:t xml:space="preserve"> </w:t>
      </w:r>
      <w:r>
        <w:t>m</w:t>
      </w:r>
      <w:r>
        <w:rPr>
          <w:spacing w:val="1"/>
        </w:rPr>
        <w:t>a</w:t>
      </w:r>
      <w:r>
        <w:rPr>
          <w:spacing w:val="-1"/>
        </w:rPr>
        <w:t>c</w:t>
      </w:r>
      <w:r>
        <w:t>hines</w:t>
      </w:r>
      <w:r>
        <w:rPr>
          <w:spacing w:val="11"/>
        </w:rPr>
        <w:t xml:space="preserve"> </w:t>
      </w:r>
      <w:r>
        <w:rPr>
          <w:spacing w:val="1"/>
        </w:rPr>
        <w:t>(</w:t>
      </w:r>
      <w:r>
        <w:rPr>
          <w:spacing w:val="-4"/>
        </w:rPr>
        <w:t>I</w:t>
      </w:r>
      <w:r>
        <w:t>P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od</w:t>
      </w:r>
      <w:r>
        <w:rPr>
          <w:spacing w:val="1"/>
        </w:rPr>
        <w:t>e</w:t>
      </w:r>
      <w:r>
        <w:t>)</w:t>
      </w:r>
      <w:r>
        <w:rPr>
          <w:spacing w:val="14"/>
        </w:rPr>
        <w:t xml:space="preserve"> </w:t>
      </w:r>
      <w:r>
        <w:t>- Classifi</w:t>
      </w:r>
      <w:r>
        <w:rPr>
          <w:spacing w:val="-1"/>
        </w:rPr>
        <w:t>ca</w:t>
      </w:r>
      <w:r>
        <w:t>tion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tabs>
          <w:tab w:val="left" w:pos="4810"/>
        </w:tabs>
        <w:kinsoku w:val="0"/>
        <w:overflowPunct w:val="0"/>
        <w:spacing w:before="69" w:line="360" w:lineRule="auto"/>
        <w:ind w:left="4237" w:right="301" w:hanging="4101"/>
        <w:jc w:val="both"/>
      </w:pPr>
      <w:r>
        <w:rPr>
          <w:b/>
          <w:bCs/>
        </w:rPr>
        <w:t>IEC TS 60034</w:t>
      </w:r>
      <w:r>
        <w:rPr>
          <w:b/>
          <w:bCs/>
          <w:spacing w:val="-1"/>
        </w:rPr>
        <w:t>-</w:t>
      </w:r>
      <w:r>
        <w:rPr>
          <w:b/>
          <w:bCs/>
        </w:rPr>
        <w:t xml:space="preserve">2                                  </w:t>
      </w:r>
      <w:r>
        <w:rPr>
          <w:b/>
          <w:bCs/>
          <w:spacing w:val="46"/>
        </w:rPr>
        <w:t xml:space="preserve"> </w:t>
      </w:r>
      <w:r>
        <w:t>Rotating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17"/>
        </w:rPr>
        <w:t xml:space="preserve"> </w:t>
      </w:r>
      <w:r>
        <w:t>m</w:t>
      </w:r>
      <w:r>
        <w:rPr>
          <w:spacing w:val="1"/>
        </w:rPr>
        <w:t>a</w:t>
      </w:r>
      <w:r>
        <w:rPr>
          <w:spacing w:val="-1"/>
        </w:rPr>
        <w:t>c</w:t>
      </w:r>
      <w:r>
        <w:t>hines</w:t>
      </w:r>
      <w:r>
        <w:rPr>
          <w:spacing w:val="18"/>
        </w:rPr>
        <w:t xml:space="preserve"> </w:t>
      </w:r>
      <w:r>
        <w:t>-</w:t>
      </w:r>
      <w:r>
        <w:rPr>
          <w:spacing w:val="16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16"/>
        </w:rPr>
        <w:t xml:space="preserve"> </w:t>
      </w:r>
      <w:r>
        <w:t>2</w:t>
      </w:r>
      <w:r>
        <w:rPr>
          <w:spacing w:val="-1"/>
        </w:rPr>
        <w:t>-</w:t>
      </w:r>
      <w:r>
        <w:t>3:</w:t>
      </w:r>
      <w:r>
        <w:rPr>
          <w:spacing w:val="17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ific test</w:t>
      </w:r>
      <w:r>
        <w:tab/>
        <w:t>methods for</w:t>
      </w:r>
      <w:r>
        <w:rPr>
          <w:spacing w:val="58"/>
        </w:rPr>
        <w:t xml:space="preserve"> </w:t>
      </w:r>
      <w:r>
        <w:t>d</w:t>
      </w:r>
      <w:r>
        <w:rPr>
          <w:spacing w:val="-1"/>
        </w:rPr>
        <w:t>e</w:t>
      </w:r>
      <w:r>
        <w:t>te</w:t>
      </w:r>
      <w:r>
        <w:rPr>
          <w:spacing w:val="-2"/>
        </w:rPr>
        <w:t>r</w:t>
      </w:r>
      <w:r>
        <w:t>mining</w:t>
      </w:r>
      <w:r>
        <w:rPr>
          <w:spacing w:val="57"/>
        </w:rPr>
        <w:t xml:space="preserve"> </w:t>
      </w:r>
      <w:r>
        <w:t>loss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e</w:t>
      </w:r>
      <w:r>
        <w:t>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3"/>
        </w:rPr>
        <w:t>c</w:t>
      </w:r>
      <w:r>
        <w:t>y</w:t>
      </w:r>
      <w:r>
        <w:rPr>
          <w:spacing w:val="-5"/>
        </w:rPr>
        <w:t xml:space="preserve"> </w:t>
      </w:r>
      <w:r>
        <w:t xml:space="preserve">of </w:t>
      </w:r>
      <w:r>
        <w:rPr>
          <w:spacing w:val="-2"/>
        </w:rPr>
        <w:t>c</w:t>
      </w:r>
      <w:r>
        <w:t>on</w:t>
      </w:r>
      <w:r>
        <w:rPr>
          <w:spacing w:val="2"/>
        </w:rPr>
        <w:t>v</w:t>
      </w:r>
      <w:r>
        <w:rPr>
          <w:spacing w:val="-1"/>
        </w:rPr>
        <w:t>e</w:t>
      </w:r>
      <w:r>
        <w:t>rter</w:t>
      </w:r>
      <w:r>
        <w:rPr>
          <w:spacing w:val="-1"/>
        </w:rPr>
        <w:t>-</w:t>
      </w:r>
      <w:r>
        <w:rPr>
          <w:spacing w:val="1"/>
        </w:rPr>
        <w:t>fe</w:t>
      </w:r>
      <w:r>
        <w:t>d AC indu</w:t>
      </w:r>
      <w:r>
        <w:rPr>
          <w:spacing w:val="-1"/>
        </w:rPr>
        <w:t>c</w:t>
      </w:r>
      <w:r>
        <w:t>tion motors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301" w:hanging="4101"/>
        <w:jc w:val="both"/>
      </w:pPr>
      <w:r>
        <w:rPr>
          <w:b/>
          <w:bCs/>
        </w:rPr>
        <w:t>IEC 6007</w:t>
      </w:r>
      <w:r>
        <w:rPr>
          <w:b/>
          <w:bCs/>
          <w:spacing w:val="-1"/>
        </w:rPr>
        <w:t>2-</w:t>
      </w:r>
      <w:r>
        <w:rPr>
          <w:b/>
          <w:bCs/>
        </w:rPr>
        <w:t>1:19</w:t>
      </w:r>
      <w:r>
        <w:rPr>
          <w:b/>
          <w:bCs/>
          <w:spacing w:val="-1"/>
        </w:rPr>
        <w:t>9</w:t>
      </w:r>
      <w:r>
        <w:rPr>
          <w:b/>
          <w:bCs/>
        </w:rPr>
        <w:t xml:space="preserve">1                      </w:t>
      </w:r>
      <w:r>
        <w:rPr>
          <w:b/>
          <w:bCs/>
          <w:spacing w:val="22"/>
        </w:rPr>
        <w:t xml:space="preserve"> </w:t>
      </w:r>
      <w:r>
        <w:t xml:space="preserve">Dimensions  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 xml:space="preserve">nd  </w:t>
      </w:r>
      <w:r>
        <w:rPr>
          <w:spacing w:val="26"/>
        </w:rPr>
        <w:t xml:space="preserve"> </w:t>
      </w:r>
      <w:r>
        <w:t xml:space="preserve">output  </w:t>
      </w:r>
      <w:r>
        <w:rPr>
          <w:spacing w:val="26"/>
        </w:rPr>
        <w:t xml:space="preserve"> </w:t>
      </w:r>
      <w:r>
        <w:t>s</w:t>
      </w:r>
      <w:r>
        <w:rPr>
          <w:spacing w:val="-1"/>
        </w:rPr>
        <w:t>e</w:t>
      </w:r>
      <w:r>
        <w:t>ri</w:t>
      </w:r>
      <w:r>
        <w:rPr>
          <w:spacing w:val="-2"/>
        </w:rPr>
        <w:t>e</w:t>
      </w:r>
      <w:r>
        <w:t xml:space="preserve">s  </w:t>
      </w:r>
      <w:r>
        <w:rPr>
          <w:spacing w:val="26"/>
        </w:rPr>
        <w:t xml:space="preserve"> </w:t>
      </w:r>
      <w:r>
        <w:t>f</w:t>
      </w:r>
      <w:r>
        <w:rPr>
          <w:spacing w:val="1"/>
        </w:rPr>
        <w:t>o</w:t>
      </w:r>
      <w:r>
        <w:t xml:space="preserve">r  </w:t>
      </w:r>
      <w:r>
        <w:rPr>
          <w:spacing w:val="25"/>
        </w:rPr>
        <w:t xml:space="preserve"> </w:t>
      </w:r>
      <w:r>
        <w:t>rot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 xml:space="preserve">g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24"/>
        </w:rPr>
        <w:t xml:space="preserve"> </w:t>
      </w:r>
      <w:r>
        <w:t>ma</w:t>
      </w:r>
      <w:r>
        <w:rPr>
          <w:spacing w:val="-2"/>
        </w:rPr>
        <w:t>c</w:t>
      </w:r>
      <w:r>
        <w:t>hines</w:t>
      </w:r>
      <w:r>
        <w:rPr>
          <w:spacing w:val="24"/>
        </w:rPr>
        <w:t xml:space="preserve"> </w:t>
      </w:r>
      <w:r>
        <w:t>-</w:t>
      </w:r>
      <w:r>
        <w:rPr>
          <w:spacing w:val="23"/>
        </w:rPr>
        <w:t xml:space="preserve"> </w:t>
      </w:r>
      <w:r>
        <w:t>P</w:t>
      </w:r>
      <w:r>
        <w:rPr>
          <w:spacing w:val="-1"/>
        </w:rPr>
        <w:t>a</w:t>
      </w:r>
      <w:r>
        <w:rPr>
          <w:spacing w:val="1"/>
        </w:rPr>
        <w:t>r</w:t>
      </w:r>
      <w:r>
        <w:t>t</w:t>
      </w:r>
      <w:r>
        <w:rPr>
          <w:spacing w:val="24"/>
        </w:rPr>
        <w:t xml:space="preserve"> </w:t>
      </w:r>
      <w:r>
        <w:t>1:</w:t>
      </w:r>
      <w:r>
        <w:rPr>
          <w:spacing w:val="24"/>
        </w:rPr>
        <w:t xml:space="preserve"> </w:t>
      </w:r>
      <w:r>
        <w:rPr>
          <w:spacing w:val="-2"/>
        </w:rPr>
        <w:t>F</w:t>
      </w:r>
      <w:r>
        <w:t>r</w:t>
      </w:r>
      <w:r>
        <w:rPr>
          <w:spacing w:val="-2"/>
        </w:rPr>
        <w:t>a</w:t>
      </w:r>
      <w:r>
        <w:t>me</w:t>
      </w:r>
      <w:r>
        <w:rPr>
          <w:spacing w:val="23"/>
        </w:rPr>
        <w:t xml:space="preserve"> </w:t>
      </w:r>
      <w:r>
        <w:t>numbe</w:t>
      </w:r>
      <w:r>
        <w:rPr>
          <w:spacing w:val="-2"/>
        </w:rPr>
        <w:t>r</w:t>
      </w:r>
      <w:r>
        <w:t>s</w:t>
      </w:r>
      <w:r>
        <w:rPr>
          <w:spacing w:val="24"/>
        </w:rPr>
        <w:t xml:space="preserve"> </w:t>
      </w:r>
      <w:r>
        <w:t xml:space="preserve">56 to 400 and </w:t>
      </w:r>
      <w:r>
        <w:rPr>
          <w:spacing w:val="-2"/>
        </w:rPr>
        <w:t>f</w:t>
      </w:r>
      <w:r>
        <w:t>la</w:t>
      </w:r>
      <w:r>
        <w:rPr>
          <w:spacing w:val="1"/>
        </w:rPr>
        <w:t>n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t>numb</w:t>
      </w:r>
      <w:r>
        <w:rPr>
          <w:spacing w:val="1"/>
        </w:rPr>
        <w:t>e</w:t>
      </w:r>
      <w:r>
        <w:t>rs 55 to 1080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25"/>
        </w:tabs>
        <w:kinsoku w:val="0"/>
        <w:overflowPunct w:val="0"/>
        <w:spacing w:before="69"/>
        <w:ind w:left="137"/>
      </w:pPr>
      <w:r>
        <w:rPr>
          <w:b/>
          <w:bCs/>
        </w:rPr>
        <w:t>IEC 61111</w:t>
      </w:r>
      <w:r>
        <w:rPr>
          <w:b/>
          <w:bCs/>
          <w:spacing w:val="-2"/>
        </w:rPr>
        <w:t>:</w:t>
      </w:r>
      <w:r>
        <w:rPr>
          <w:b/>
          <w:bCs/>
        </w:rPr>
        <w:t>2009</w:t>
      </w:r>
      <w:r>
        <w:rPr>
          <w:b/>
          <w:bCs/>
        </w:rPr>
        <w:tab/>
      </w:r>
      <w:r>
        <w:rPr>
          <w:spacing w:val="-3"/>
        </w:rPr>
        <w:t>L</w:t>
      </w:r>
      <w:r>
        <w:t xml:space="preserve">ive </w:t>
      </w:r>
      <w:r>
        <w:rPr>
          <w:spacing w:val="-1"/>
        </w:rPr>
        <w:t>w</w:t>
      </w:r>
      <w:r>
        <w:rPr>
          <w:spacing w:val="2"/>
        </w:rPr>
        <w:t>o</w:t>
      </w:r>
      <w:r>
        <w:t>rki</w:t>
      </w:r>
      <w:r>
        <w:rPr>
          <w:spacing w:val="1"/>
        </w:rPr>
        <w:t>n</w:t>
      </w:r>
      <w:r>
        <w:t>g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El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2"/>
        </w:rPr>
        <w:t xml:space="preserve"> </w:t>
      </w:r>
      <w:r>
        <w:t>insul</w:t>
      </w:r>
      <w:r>
        <w:rPr>
          <w:spacing w:val="-1"/>
        </w:rPr>
        <w:t>a</w:t>
      </w:r>
      <w:r>
        <w:t>ting</w:t>
      </w:r>
      <w:r>
        <w:rPr>
          <w:spacing w:val="-3"/>
        </w:rPr>
        <w:t xml:space="preserve"> </w:t>
      </w:r>
      <w:r>
        <w:t>matting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4225"/>
          <w:tab w:val="left" w:pos="5276"/>
          <w:tab w:val="left" w:pos="5859"/>
          <w:tab w:val="left" w:pos="7451"/>
        </w:tabs>
        <w:kinsoku w:val="0"/>
        <w:overflowPunct w:val="0"/>
        <w:spacing w:before="69"/>
        <w:ind w:left="137"/>
      </w:pPr>
      <w:r>
        <w:rPr>
          <w:b/>
          <w:bCs/>
        </w:rPr>
        <w:t>BS EN 3</w:t>
      </w:r>
      <w:r>
        <w:rPr>
          <w:b/>
          <w:bCs/>
          <w:spacing w:val="-1"/>
        </w:rPr>
        <w:t>-</w:t>
      </w:r>
      <w:r>
        <w:rPr>
          <w:b/>
          <w:bCs/>
        </w:rPr>
        <w:t>7:20</w:t>
      </w:r>
      <w:r>
        <w:rPr>
          <w:b/>
          <w:bCs/>
          <w:spacing w:val="-1"/>
        </w:rPr>
        <w:t>0</w:t>
      </w:r>
      <w:r>
        <w:rPr>
          <w:b/>
          <w:bCs/>
        </w:rPr>
        <w:t>4+A1</w:t>
      </w:r>
      <w:r>
        <w:rPr>
          <w:b/>
          <w:bCs/>
          <w:spacing w:val="-2"/>
        </w:rPr>
        <w:t>:</w:t>
      </w:r>
      <w:r>
        <w:rPr>
          <w:b/>
          <w:bCs/>
        </w:rPr>
        <w:t>2007</w:t>
      </w:r>
      <w:r>
        <w:rPr>
          <w:b/>
          <w:bCs/>
        </w:rPr>
        <w:tab/>
      </w:r>
      <w:r>
        <w:t>Port</w:t>
      </w:r>
      <w:r>
        <w:rPr>
          <w:spacing w:val="-2"/>
        </w:rPr>
        <w:t>a</w:t>
      </w:r>
      <w:r>
        <w:t>ble</w:t>
      </w:r>
      <w:r>
        <w:tab/>
        <w:t>fi</w:t>
      </w:r>
      <w:r>
        <w:rPr>
          <w:spacing w:val="-1"/>
        </w:rPr>
        <w:t>r</w:t>
      </w:r>
      <w:r>
        <w:t>e</w:t>
      </w:r>
      <w:r>
        <w:tab/>
      </w:r>
      <w:r>
        <w:rPr>
          <w:spacing w:val="-1"/>
        </w:rPr>
        <w:t>e</w:t>
      </w:r>
      <w:r>
        <w:rPr>
          <w:spacing w:val="2"/>
        </w:rPr>
        <w:t>x</w:t>
      </w:r>
      <w:r>
        <w:t>tin</w:t>
      </w:r>
      <w:r>
        <w:rPr>
          <w:spacing w:val="-3"/>
        </w:rPr>
        <w:t>g</w:t>
      </w:r>
      <w:r>
        <w:t>u</w:t>
      </w:r>
      <w:r>
        <w:rPr>
          <w:spacing w:val="2"/>
        </w:rPr>
        <w:t>i</w:t>
      </w:r>
      <w:r>
        <w:t>sh</w:t>
      </w:r>
      <w:r>
        <w:rPr>
          <w:spacing w:val="-1"/>
        </w:rPr>
        <w:t>e</w:t>
      </w:r>
      <w:r>
        <w:t>rs.</w:t>
      </w:r>
      <w:r>
        <w:tab/>
        <w:t>Ch</w:t>
      </w:r>
      <w:r>
        <w:rPr>
          <w:spacing w:val="-1"/>
        </w:rPr>
        <w:t>a</w:t>
      </w:r>
      <w:r>
        <w:t>ra</w:t>
      </w:r>
      <w:r>
        <w:rPr>
          <w:spacing w:val="-1"/>
        </w:rPr>
        <w:t>c</w:t>
      </w:r>
      <w:r>
        <w:t>te</w:t>
      </w:r>
      <w:r>
        <w:rPr>
          <w:spacing w:val="-2"/>
        </w:rPr>
        <w:t>r</w:t>
      </w:r>
      <w:r>
        <w:t>istics,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4237" w:right="407" w:firstLine="0"/>
      </w:pP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nts and t</w:t>
      </w:r>
      <w:r>
        <w:rPr>
          <w:spacing w:val="-1"/>
        </w:rPr>
        <w:t>e</w:t>
      </w:r>
      <w:r>
        <w:t>st m</w:t>
      </w:r>
      <w:r>
        <w:rPr>
          <w:spacing w:val="-1"/>
        </w:rPr>
        <w:t>e</w:t>
      </w:r>
      <w:r>
        <w:t>thods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300" w:hanging="4101"/>
        <w:jc w:val="both"/>
      </w:pPr>
      <w:r>
        <w:rPr>
          <w:b/>
          <w:bCs/>
        </w:rPr>
        <w:t>BS EN 60754</w:t>
      </w:r>
      <w:r>
        <w:rPr>
          <w:b/>
          <w:bCs/>
          <w:spacing w:val="-1"/>
        </w:rPr>
        <w:t>-</w:t>
      </w:r>
      <w:r>
        <w:rPr>
          <w:b/>
          <w:bCs/>
        </w:rPr>
        <w:t>1:20</w:t>
      </w:r>
      <w:r>
        <w:rPr>
          <w:b/>
          <w:bCs/>
          <w:spacing w:val="-1"/>
        </w:rPr>
        <w:t>1</w:t>
      </w:r>
      <w:r>
        <w:rPr>
          <w:b/>
          <w:bCs/>
        </w:rPr>
        <w:t xml:space="preserve">4                  </w:t>
      </w:r>
      <w:r>
        <w:rPr>
          <w:b/>
          <w:bCs/>
          <w:spacing w:val="1"/>
        </w:rPr>
        <w:t xml:space="preserve"> </w:t>
      </w:r>
      <w:r>
        <w:t>T</w:t>
      </w:r>
      <w:r>
        <w:rPr>
          <w:spacing w:val="-2"/>
        </w:rPr>
        <w:t>e</w:t>
      </w:r>
      <w:r>
        <w:t xml:space="preserve">st </w:t>
      </w:r>
      <w:r>
        <w:rPr>
          <w:spacing w:val="19"/>
        </w:rPr>
        <w:t xml:space="preserve"> </w:t>
      </w:r>
      <w:r>
        <w:t xml:space="preserve">on </w:t>
      </w:r>
      <w:r>
        <w:rPr>
          <w:spacing w:val="18"/>
        </w:rPr>
        <w:t xml:space="preserve"> </w:t>
      </w:r>
      <w:r>
        <w:t>g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 xml:space="preserve">s </w:t>
      </w:r>
      <w:r>
        <w:rPr>
          <w:spacing w:val="19"/>
        </w:rPr>
        <w:t xml:space="preserve"> </w:t>
      </w:r>
      <w:r>
        <w:rPr>
          <w:spacing w:val="-1"/>
        </w:rPr>
        <w:t>e</w:t>
      </w:r>
      <w:r>
        <w:t xml:space="preserve">volved </w:t>
      </w:r>
      <w:r>
        <w:rPr>
          <w:spacing w:val="20"/>
        </w:rPr>
        <w:t xml:space="preserve"> </w:t>
      </w:r>
      <w:r>
        <w:t xml:space="preserve">during 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 xml:space="preserve">ombustion </w:t>
      </w:r>
      <w:r>
        <w:rPr>
          <w:spacing w:val="18"/>
        </w:rPr>
        <w:t xml:space="preserve"> </w:t>
      </w:r>
      <w:r>
        <w:t>of 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43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46"/>
        </w:rPr>
        <w:t xml:space="preserve"> </w:t>
      </w:r>
      <w:r>
        <w:rPr>
          <w:spacing w:val="-1"/>
        </w:rPr>
        <w:t>ca</w:t>
      </w:r>
      <w:r>
        <w:t>bles.</w:t>
      </w:r>
      <w:r>
        <w:rPr>
          <w:spacing w:val="44"/>
        </w:rPr>
        <w:t xml:space="preserve"> </w:t>
      </w:r>
      <w:r>
        <w:t>D</w:t>
      </w:r>
      <w:r>
        <w:rPr>
          <w:spacing w:val="-2"/>
        </w:rPr>
        <w:t>e</w:t>
      </w:r>
      <w:r>
        <w:t>te</w:t>
      </w:r>
      <w:r>
        <w:rPr>
          <w:spacing w:val="-2"/>
        </w:rPr>
        <w:t>r</w:t>
      </w:r>
      <w:r>
        <w:t>min</w:t>
      </w:r>
      <w:r>
        <w:rPr>
          <w:spacing w:val="-1"/>
        </w:rPr>
        <w:t>a</w:t>
      </w:r>
      <w:r>
        <w:t>tion</w:t>
      </w:r>
      <w:r>
        <w:rPr>
          <w:spacing w:val="42"/>
        </w:rPr>
        <w:t xml:space="preserve"> </w:t>
      </w:r>
      <w:r>
        <w:t>of</w:t>
      </w:r>
      <w:r>
        <w:rPr>
          <w:spacing w:val="42"/>
        </w:rPr>
        <w:t xml:space="preserve"> </w:t>
      </w:r>
      <w:r>
        <w:t>t</w:t>
      </w:r>
      <w:r>
        <w:rPr>
          <w:spacing w:val="2"/>
        </w:rPr>
        <w:t>h</w:t>
      </w:r>
      <w:r>
        <w:t>e h</w:t>
      </w:r>
      <w:r>
        <w:rPr>
          <w:spacing w:val="-1"/>
        </w:rPr>
        <w:t>a</w:t>
      </w:r>
      <w:r>
        <w:t xml:space="preserve">logen </w:t>
      </w:r>
      <w:r>
        <w:rPr>
          <w:spacing w:val="-2"/>
        </w:rPr>
        <w:t>a</w:t>
      </w:r>
      <w:r>
        <w:rPr>
          <w:spacing w:val="-1"/>
        </w:rPr>
        <w:t>c</w:t>
      </w:r>
      <w:r>
        <w:t>id</w:t>
      </w:r>
      <w:r>
        <w:rPr>
          <w:spacing w:val="2"/>
        </w:rPr>
        <w:t xml:space="preserve"> </w:t>
      </w:r>
      <w:r>
        <w:t>g</w:t>
      </w:r>
      <w:r>
        <w:rPr>
          <w:spacing w:val="-1"/>
        </w:rPr>
        <w:t>a</w:t>
      </w:r>
      <w:r>
        <w:t xml:space="preserve">s </w:t>
      </w:r>
      <w:r>
        <w:rPr>
          <w:spacing w:val="-1"/>
        </w:rPr>
        <w:t>c</w:t>
      </w:r>
      <w:r>
        <w:t>ontent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25"/>
        </w:tabs>
        <w:kinsoku w:val="0"/>
        <w:overflowPunct w:val="0"/>
        <w:spacing w:before="69"/>
        <w:ind w:left="137"/>
      </w:pPr>
      <w:r>
        <w:rPr>
          <w:b/>
          <w:bCs/>
        </w:rPr>
        <w:t>BS EN 50396</w:t>
      </w:r>
      <w:r>
        <w:rPr>
          <w:b/>
          <w:bCs/>
          <w:spacing w:val="-2"/>
        </w:rPr>
        <w:t>:</w:t>
      </w:r>
      <w:r>
        <w:rPr>
          <w:b/>
          <w:bCs/>
        </w:rPr>
        <w:t>2005+A1</w:t>
      </w:r>
      <w:r>
        <w:rPr>
          <w:b/>
          <w:bCs/>
          <w:spacing w:val="-2"/>
        </w:rPr>
        <w:t>:</w:t>
      </w:r>
      <w:r>
        <w:rPr>
          <w:b/>
          <w:bCs/>
        </w:rPr>
        <w:t>2011</w:t>
      </w:r>
      <w:r>
        <w:rPr>
          <w:b/>
          <w:bCs/>
        </w:rPr>
        <w:tab/>
      </w:r>
      <w:r>
        <w:t xml:space="preserve">Non </w:t>
      </w:r>
      <w:r>
        <w:rPr>
          <w:spacing w:val="32"/>
        </w:rPr>
        <w:t xml:space="preserve"> 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-1"/>
        </w:rPr>
        <w:t>ca</w:t>
      </w:r>
      <w:r>
        <w:t xml:space="preserve">l </w:t>
      </w:r>
      <w:r>
        <w:rPr>
          <w:spacing w:val="36"/>
        </w:rPr>
        <w:t xml:space="preserve"> </w:t>
      </w:r>
      <w:r>
        <w:t xml:space="preserve">test </w:t>
      </w:r>
      <w:r>
        <w:rPr>
          <w:spacing w:val="33"/>
        </w:rPr>
        <w:t xml:space="preserve"> </w:t>
      </w:r>
      <w:r>
        <w:t>me</w:t>
      </w:r>
      <w:r>
        <w:rPr>
          <w:spacing w:val="2"/>
        </w:rPr>
        <w:t>t</w:t>
      </w:r>
      <w:r>
        <w:t xml:space="preserve">hods </w:t>
      </w:r>
      <w:r>
        <w:rPr>
          <w:spacing w:val="33"/>
        </w:rPr>
        <w:t xml:space="preserve"> </w:t>
      </w:r>
      <w:r>
        <w:t xml:space="preserve">for </w:t>
      </w:r>
      <w:r>
        <w:rPr>
          <w:spacing w:val="34"/>
        </w:rPr>
        <w:t xml:space="preserve"> </w:t>
      </w:r>
      <w:r>
        <w:t xml:space="preserve">low </w:t>
      </w:r>
      <w:r>
        <w:rPr>
          <w:spacing w:val="33"/>
        </w:rPr>
        <w:t xml:space="preserve"> </w:t>
      </w:r>
      <w:r>
        <w:t>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545" w:firstLine="0"/>
        <w:jc w:val="center"/>
      </w:pP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2"/>
        </w:rPr>
        <w:t>g</w:t>
      </w:r>
      <w:r>
        <w:t>y</w:t>
      </w:r>
      <w:r>
        <w:rPr>
          <w:spacing w:val="-5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tabs>
          <w:tab w:val="left" w:pos="4225"/>
        </w:tabs>
        <w:kinsoku w:val="0"/>
        <w:overflowPunct w:val="0"/>
        <w:spacing w:before="69" w:line="359" w:lineRule="auto"/>
        <w:ind w:left="4237" w:right="301" w:hanging="4101"/>
      </w:pPr>
      <w:r>
        <w:rPr>
          <w:b/>
          <w:bCs/>
        </w:rPr>
        <w:t>BS EN 60730</w:t>
      </w:r>
      <w:r>
        <w:rPr>
          <w:b/>
          <w:bCs/>
          <w:spacing w:val="-1"/>
        </w:rPr>
        <w:t>-</w:t>
      </w:r>
      <w:r>
        <w:rPr>
          <w:b/>
          <w:bCs/>
        </w:rPr>
        <w:t>1:20</w:t>
      </w:r>
      <w:r>
        <w:rPr>
          <w:b/>
          <w:bCs/>
          <w:spacing w:val="-1"/>
        </w:rPr>
        <w:t>1</w:t>
      </w:r>
      <w:r>
        <w:rPr>
          <w:b/>
          <w:bCs/>
        </w:rPr>
        <w:t>1</w:t>
      </w:r>
      <w:r>
        <w:rPr>
          <w:b/>
          <w:bCs/>
        </w:rPr>
        <w:tab/>
      </w:r>
      <w:r>
        <w:t>Automatic</w:t>
      </w:r>
      <w:r>
        <w:rPr>
          <w:spacing w:val="25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</w:t>
      </w:r>
      <w:r>
        <w:rPr>
          <w:spacing w:val="2"/>
        </w:rPr>
        <w:t>i</w:t>
      </w:r>
      <w:r>
        <w:rPr>
          <w:spacing w:val="-1"/>
        </w:rPr>
        <w:t>ca</w:t>
      </w:r>
      <w:r>
        <w:t>l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trols</w:t>
      </w:r>
      <w:r>
        <w:rPr>
          <w:spacing w:val="26"/>
        </w:rPr>
        <w:t xml:space="preserve"> </w:t>
      </w:r>
      <w:r>
        <w:t>for</w:t>
      </w:r>
      <w:r>
        <w:rPr>
          <w:spacing w:val="24"/>
        </w:rPr>
        <w:t xml:space="preserve"> </w:t>
      </w:r>
      <w:r>
        <w:t>hous</w:t>
      </w:r>
      <w:r>
        <w:rPr>
          <w:spacing w:val="-1"/>
        </w:rPr>
        <w:t>e</w:t>
      </w:r>
      <w:r>
        <w:t>hold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 simil</w:t>
      </w:r>
      <w:r>
        <w:rPr>
          <w:spacing w:val="-1"/>
        </w:rPr>
        <w:t>a</w:t>
      </w:r>
      <w:r>
        <w:t>r us</w:t>
      </w:r>
      <w:r>
        <w:rPr>
          <w:spacing w:val="-2"/>
        </w:rPr>
        <w:t>e</w:t>
      </w:r>
      <w:r>
        <w:t>. G</w:t>
      </w:r>
      <w:r>
        <w:rPr>
          <w:spacing w:val="-2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l r</w:t>
      </w:r>
      <w:r>
        <w:rPr>
          <w:spacing w:val="-2"/>
        </w:rPr>
        <w:t>e</w:t>
      </w:r>
      <w:r>
        <w:t>q</w:t>
      </w:r>
      <w:r>
        <w:rPr>
          <w:spacing w:val="2"/>
        </w:rPr>
        <w:t>u</w:t>
      </w:r>
      <w:r>
        <w:t>ir</w:t>
      </w:r>
      <w:r>
        <w:rPr>
          <w:spacing w:val="-2"/>
        </w:rPr>
        <w:t>e</w:t>
      </w:r>
      <w:r>
        <w:t>ments</w:t>
      </w:r>
    </w:p>
    <w:p w:rsidR="001527E3" w:rsidRDefault="001527E3">
      <w:pPr>
        <w:kinsoku w:val="0"/>
        <w:overflowPunct w:val="0"/>
        <w:spacing w:before="19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302" w:hanging="4101"/>
        <w:jc w:val="both"/>
      </w:pPr>
      <w:r>
        <w:rPr>
          <w:b/>
          <w:bCs/>
        </w:rPr>
        <w:t>BS EN 61048</w:t>
      </w:r>
      <w:r>
        <w:rPr>
          <w:b/>
          <w:bCs/>
          <w:spacing w:val="-1"/>
        </w:rPr>
        <w:t>:</w:t>
      </w:r>
      <w:r>
        <w:rPr>
          <w:b/>
          <w:bCs/>
        </w:rPr>
        <w:t xml:space="preserve">2006                        </w:t>
      </w:r>
      <w:r>
        <w:rPr>
          <w:b/>
          <w:bCs/>
          <w:spacing w:val="20"/>
        </w:rPr>
        <w:t xml:space="preserve"> </w:t>
      </w:r>
      <w:r>
        <w:t>Au</w:t>
      </w:r>
      <w:r>
        <w:rPr>
          <w:spacing w:val="1"/>
        </w:rPr>
        <w:t>x</w:t>
      </w:r>
      <w:r>
        <w:t>ilia</w:t>
      </w:r>
      <w:r>
        <w:rPr>
          <w:spacing w:val="-2"/>
        </w:rPr>
        <w:t>r</w:t>
      </w:r>
      <w:r>
        <w:t xml:space="preserve">ies </w:t>
      </w:r>
      <w:r>
        <w:rPr>
          <w:spacing w:val="33"/>
        </w:rPr>
        <w:t xml:space="preserve"> </w:t>
      </w:r>
      <w:r>
        <w:t xml:space="preserve">for </w:t>
      </w:r>
      <w:r>
        <w:rPr>
          <w:spacing w:val="31"/>
        </w:rPr>
        <w:t xml:space="preserve"> </w:t>
      </w:r>
      <w:r>
        <w:t xml:space="preserve">lamps. </w:t>
      </w:r>
      <w:r>
        <w:rPr>
          <w:spacing w:val="33"/>
        </w:rPr>
        <w:t xml:space="preserve"> </w:t>
      </w:r>
      <w:r>
        <w:t>C</w:t>
      </w:r>
      <w:r>
        <w:rPr>
          <w:spacing w:val="-1"/>
        </w:rPr>
        <w:t>a</w:t>
      </w:r>
      <w:r>
        <w:t>p</w:t>
      </w:r>
      <w:r>
        <w:rPr>
          <w:spacing w:val="-1"/>
        </w:rPr>
        <w:t>ac</w:t>
      </w:r>
      <w:r>
        <w:t xml:space="preserve">itors </w:t>
      </w:r>
      <w:r>
        <w:rPr>
          <w:spacing w:val="32"/>
        </w:rPr>
        <w:t xml:space="preserve"> </w:t>
      </w:r>
      <w:r>
        <w:t xml:space="preserve">for </w:t>
      </w:r>
      <w:r>
        <w:rPr>
          <w:spacing w:val="31"/>
        </w:rPr>
        <w:t xml:space="preserve"> </w:t>
      </w:r>
      <w:r>
        <w:t>u</w:t>
      </w:r>
      <w:r>
        <w:rPr>
          <w:spacing w:val="2"/>
        </w:rPr>
        <w:t>s</w:t>
      </w:r>
      <w:r>
        <w:t xml:space="preserve">e </w:t>
      </w:r>
      <w:r>
        <w:rPr>
          <w:spacing w:val="32"/>
        </w:rPr>
        <w:t xml:space="preserve"> </w:t>
      </w:r>
      <w:r>
        <w:t>in tubul</w:t>
      </w:r>
      <w:r>
        <w:rPr>
          <w:spacing w:val="-1"/>
        </w:rPr>
        <w:t>a</w:t>
      </w:r>
      <w:r>
        <w:t>r</w:t>
      </w:r>
      <w:r>
        <w:rPr>
          <w:spacing w:val="23"/>
        </w:rPr>
        <w:t xml:space="preserve"> </w:t>
      </w:r>
      <w:r>
        <w:t>fluo</w:t>
      </w:r>
      <w:r>
        <w:rPr>
          <w:spacing w:val="-1"/>
        </w:rPr>
        <w:t>re</w:t>
      </w:r>
      <w:r>
        <w:t>s</w:t>
      </w:r>
      <w:r>
        <w:rPr>
          <w:spacing w:val="1"/>
        </w:rPr>
        <w:t>c</w:t>
      </w:r>
      <w:r>
        <w:rPr>
          <w:spacing w:val="-1"/>
        </w:rPr>
        <w:t>e</w:t>
      </w:r>
      <w:r>
        <w:t>nt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5"/>
        </w:rPr>
        <w:t xml:space="preserve"> </w:t>
      </w:r>
      <w:r>
        <w:t>other</w:t>
      </w:r>
      <w:r>
        <w:rPr>
          <w:spacing w:val="22"/>
        </w:rPr>
        <w:t xml:space="preserve"> </w:t>
      </w:r>
      <w:r>
        <w:t>disch</w:t>
      </w:r>
      <w:r>
        <w:rPr>
          <w:spacing w:val="-2"/>
        </w:rPr>
        <w:t>a</w:t>
      </w:r>
      <w:r>
        <w:rPr>
          <w:spacing w:val="1"/>
        </w:rPr>
        <w:t>r</w:t>
      </w:r>
      <w:r>
        <w:rPr>
          <w:spacing w:val="-3"/>
        </w:rPr>
        <w:t>g</w:t>
      </w:r>
      <w:r>
        <w:t>e</w:t>
      </w:r>
      <w:r>
        <w:rPr>
          <w:spacing w:val="22"/>
        </w:rPr>
        <w:t xml:space="preserve"> </w:t>
      </w:r>
      <w:r>
        <w:t xml:space="preserve">lamp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uits. G</w:t>
      </w:r>
      <w:r>
        <w:rPr>
          <w:spacing w:val="-2"/>
        </w:rPr>
        <w:t>e</w:t>
      </w:r>
      <w:r>
        <w:t>n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 xml:space="preserve">l and </w:t>
      </w:r>
      <w:r>
        <w:rPr>
          <w:spacing w:val="1"/>
        </w:rPr>
        <w:t>s</w:t>
      </w:r>
      <w:r>
        <w:rPr>
          <w:spacing w:val="-1"/>
        </w:rPr>
        <w:t>a</w:t>
      </w:r>
      <w:r>
        <w:t>fe</w:t>
      </w:r>
      <w:r>
        <w:rPr>
          <w:spacing w:val="2"/>
        </w:rPr>
        <w:t>t</w:t>
      </w:r>
      <w:r>
        <w:t>y</w:t>
      </w:r>
      <w:r>
        <w:rPr>
          <w:spacing w:val="-5"/>
        </w:rPr>
        <w:t xml:space="preserve"> </w:t>
      </w:r>
      <w:r>
        <w:t>r</w:t>
      </w:r>
      <w:r>
        <w:rPr>
          <w:spacing w:val="-2"/>
        </w:rPr>
        <w:t>e</w:t>
      </w:r>
      <w:r>
        <w:t>qu</w:t>
      </w:r>
      <w:r>
        <w:rPr>
          <w:spacing w:val="2"/>
        </w:rPr>
        <w:t>i</w:t>
      </w:r>
      <w:r>
        <w:t>r</w:t>
      </w:r>
      <w:r>
        <w:rPr>
          <w:spacing w:val="-2"/>
        </w:rPr>
        <w:t>e</w:t>
      </w:r>
      <w:r>
        <w:t>ments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299" w:hanging="4101"/>
        <w:jc w:val="both"/>
      </w:pPr>
      <w:r>
        <w:rPr>
          <w:b/>
          <w:bCs/>
        </w:rPr>
        <w:t>BS EN 61049</w:t>
      </w:r>
      <w:r>
        <w:rPr>
          <w:b/>
          <w:bCs/>
          <w:spacing w:val="-2"/>
        </w:rPr>
        <w:t>:</w:t>
      </w:r>
      <w:r>
        <w:rPr>
          <w:b/>
          <w:bCs/>
        </w:rPr>
        <w:t xml:space="preserve">1993                  </w:t>
      </w:r>
      <w:r>
        <w:rPr>
          <w:b/>
          <w:bCs/>
          <w:spacing w:val="20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 xml:space="preserve">tion </w:t>
      </w:r>
      <w:r>
        <w:rPr>
          <w:spacing w:val="2"/>
        </w:rPr>
        <w:t xml:space="preserve"> </w:t>
      </w:r>
      <w:r>
        <w:t xml:space="preserve">for  </w:t>
      </w:r>
      <w:r>
        <w:rPr>
          <w:spacing w:val="-1"/>
        </w:rPr>
        <w:t>ca</w:t>
      </w:r>
      <w:r>
        <w:rPr>
          <w:spacing w:val="2"/>
        </w:rPr>
        <w:t>p</w:t>
      </w:r>
      <w:r>
        <w:rPr>
          <w:spacing w:val="-1"/>
        </w:rPr>
        <w:t>ac</w:t>
      </w:r>
      <w:r>
        <w:rPr>
          <w:spacing w:val="2"/>
        </w:rPr>
        <w:t>i</w:t>
      </w:r>
      <w:r>
        <w:t xml:space="preserve">tors </w:t>
      </w:r>
      <w:r>
        <w:rPr>
          <w:spacing w:val="2"/>
        </w:rPr>
        <w:t xml:space="preserve"> </w:t>
      </w:r>
      <w:r>
        <w:t xml:space="preserve">for  use </w:t>
      </w:r>
      <w:r>
        <w:rPr>
          <w:spacing w:val="1"/>
        </w:rPr>
        <w:t xml:space="preserve"> </w:t>
      </w:r>
      <w:r>
        <w:t xml:space="preserve">in </w:t>
      </w:r>
      <w:r>
        <w:rPr>
          <w:spacing w:val="2"/>
        </w:rPr>
        <w:t xml:space="preserve"> </w:t>
      </w:r>
      <w:r>
        <w:t>tubul</w:t>
      </w:r>
      <w:r>
        <w:rPr>
          <w:spacing w:val="-1"/>
        </w:rPr>
        <w:t>a</w:t>
      </w:r>
      <w:r>
        <w:t>r fluo</w:t>
      </w:r>
      <w:r>
        <w:rPr>
          <w:spacing w:val="-1"/>
        </w:rPr>
        <w:t>re</w:t>
      </w:r>
      <w:r>
        <w:t>s</w:t>
      </w:r>
      <w:r>
        <w:rPr>
          <w:spacing w:val="-1"/>
        </w:rPr>
        <w:t>ce</w:t>
      </w:r>
      <w:r>
        <w:t>nt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other</w:t>
      </w:r>
      <w:r>
        <w:rPr>
          <w:spacing w:val="5"/>
        </w:rPr>
        <w:t xml:space="preserve"> </w:t>
      </w:r>
      <w:r>
        <w:rPr>
          <w:spacing w:val="2"/>
        </w:rPr>
        <w:t>d</w:t>
      </w:r>
      <w:r>
        <w:t>isch</w:t>
      </w:r>
      <w:r>
        <w:rPr>
          <w:spacing w:val="-2"/>
        </w:rPr>
        <w:t>a</w:t>
      </w:r>
      <w:r>
        <w:rPr>
          <w:spacing w:val="1"/>
        </w:rPr>
        <w:t>r</w:t>
      </w:r>
      <w:r>
        <w:rPr>
          <w:spacing w:val="-3"/>
        </w:rPr>
        <w:t>g</w:t>
      </w:r>
      <w:r>
        <w:t>e</w:t>
      </w:r>
      <w:r>
        <w:rPr>
          <w:spacing w:val="6"/>
        </w:rPr>
        <w:t xml:space="preserve"> </w:t>
      </w:r>
      <w:r>
        <w:t>lamp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uits. 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</w:t>
      </w:r>
      <w:r>
        <w:rPr>
          <w:spacing w:val="2"/>
        </w:rPr>
        <w:t>t</w:t>
      </w:r>
      <w:r>
        <w:t>s</w:t>
      </w:r>
    </w:p>
    <w:p w:rsidR="001527E3" w:rsidRDefault="001527E3">
      <w:pPr>
        <w:kinsoku w:val="0"/>
        <w:overflowPunct w:val="0"/>
        <w:spacing w:before="69" w:line="360" w:lineRule="auto"/>
        <w:ind w:left="4237" w:right="299" w:hanging="4101"/>
        <w:jc w:val="both"/>
        <w:sectPr w:rsidR="001527E3">
          <w:pgSz w:w="11900" w:h="16860"/>
          <w:pgMar w:top="940" w:right="980" w:bottom="1160" w:left="1680" w:header="759" w:footer="0" w:gutter="0"/>
          <w:cols w:space="720" w:equalWidth="0">
            <w:col w:w="9240"/>
          </w:cols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tabs>
          <w:tab w:val="left" w:pos="4933"/>
        </w:tabs>
        <w:kinsoku w:val="0"/>
        <w:overflowPunct w:val="0"/>
        <w:spacing w:before="69" w:line="360" w:lineRule="auto"/>
        <w:ind w:left="4237" w:right="301" w:hanging="4101"/>
        <w:jc w:val="both"/>
      </w:pPr>
      <w:r>
        <w:rPr>
          <w:b/>
          <w:bCs/>
        </w:rPr>
        <w:t>IEC 61049</w:t>
      </w:r>
      <w:r>
        <w:rPr>
          <w:b/>
          <w:bCs/>
          <w:spacing w:val="-2"/>
        </w:rPr>
        <w:t>:</w:t>
      </w:r>
      <w:r>
        <w:rPr>
          <w:b/>
          <w:bCs/>
        </w:rPr>
        <w:t xml:space="preserve">1991                                </w:t>
      </w:r>
      <w:r>
        <w:rPr>
          <w:b/>
          <w:bCs/>
          <w:spacing w:val="41"/>
        </w:rPr>
        <w:t xml:space="preserve"> </w:t>
      </w:r>
      <w:r>
        <w:t>C</w:t>
      </w:r>
      <w:r>
        <w:rPr>
          <w:spacing w:val="-1"/>
        </w:rPr>
        <w:t>a</w:t>
      </w:r>
      <w:r>
        <w:t>p</w:t>
      </w:r>
      <w:r>
        <w:rPr>
          <w:spacing w:val="-1"/>
        </w:rPr>
        <w:t>ac</w:t>
      </w:r>
      <w:r>
        <w:t xml:space="preserve">itors </w:t>
      </w:r>
      <w:r>
        <w:rPr>
          <w:spacing w:val="13"/>
        </w:rPr>
        <w:t xml:space="preserve"> </w:t>
      </w:r>
      <w:r>
        <w:t xml:space="preserve">for </w:t>
      </w:r>
      <w:r>
        <w:rPr>
          <w:spacing w:val="14"/>
        </w:rPr>
        <w:t xml:space="preserve"> </w:t>
      </w:r>
      <w:r>
        <w:t xml:space="preserve">use </w:t>
      </w:r>
      <w:r>
        <w:rPr>
          <w:spacing w:val="13"/>
        </w:rPr>
        <w:t xml:space="preserve"> </w:t>
      </w:r>
      <w:r>
        <w:t xml:space="preserve">in </w:t>
      </w:r>
      <w:r>
        <w:rPr>
          <w:spacing w:val="14"/>
        </w:rPr>
        <w:t xml:space="preserve"> </w:t>
      </w:r>
      <w:r>
        <w:rPr>
          <w:spacing w:val="2"/>
        </w:rPr>
        <w:t>t</w:t>
      </w:r>
      <w:r>
        <w:t xml:space="preserve">ubular </w:t>
      </w:r>
      <w:r>
        <w:rPr>
          <w:spacing w:val="12"/>
        </w:rPr>
        <w:t xml:space="preserve"> </w:t>
      </w:r>
      <w:r>
        <w:t>fluo</w:t>
      </w:r>
      <w:r>
        <w:rPr>
          <w:spacing w:val="-1"/>
        </w:rPr>
        <w:t>re</w:t>
      </w:r>
      <w:r>
        <w:rPr>
          <w:spacing w:val="2"/>
        </w:rPr>
        <w:t>s</w:t>
      </w:r>
      <w:r>
        <w:rPr>
          <w:spacing w:val="-1"/>
        </w:rPr>
        <w:t>ce</w:t>
      </w:r>
      <w:r>
        <w:t xml:space="preserve">nt 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 other</w:t>
      </w:r>
      <w:r>
        <w:tab/>
        <w:t>disch</w:t>
      </w:r>
      <w:r>
        <w:rPr>
          <w:spacing w:val="-2"/>
        </w:rPr>
        <w:t>a</w:t>
      </w:r>
      <w:r>
        <w:rPr>
          <w:spacing w:val="1"/>
        </w:rPr>
        <w:t>r</w:t>
      </w:r>
      <w:r>
        <w:t>ge</w:t>
      </w:r>
      <w:r>
        <w:rPr>
          <w:spacing w:val="22"/>
        </w:rPr>
        <w:t xml:space="preserve"> </w:t>
      </w:r>
      <w:r>
        <w:t>lamp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uits.</w:t>
      </w:r>
      <w:r>
        <w:rPr>
          <w:spacing w:val="24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rPr>
          <w:spacing w:val="2"/>
        </w:rPr>
        <w:t>o</w:t>
      </w:r>
      <w:r>
        <w:t>rm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25"/>
          <w:tab w:val="left" w:pos="5113"/>
          <w:tab w:val="left" w:pos="6598"/>
          <w:tab w:val="left" w:pos="7687"/>
          <w:tab w:val="left" w:pos="8363"/>
        </w:tabs>
        <w:kinsoku w:val="0"/>
        <w:overflowPunct w:val="0"/>
        <w:spacing w:before="69" w:line="360" w:lineRule="auto"/>
        <w:ind w:left="4237" w:right="299" w:hanging="4101"/>
      </w:pPr>
      <w:r>
        <w:rPr>
          <w:b/>
          <w:bCs/>
        </w:rPr>
        <w:t>BS EN 61347</w:t>
      </w:r>
      <w:r>
        <w:rPr>
          <w:b/>
          <w:bCs/>
          <w:spacing w:val="-1"/>
        </w:rPr>
        <w:t>-</w:t>
      </w:r>
      <w:r>
        <w:rPr>
          <w:b/>
          <w:bCs/>
        </w:rPr>
        <w:t>1:20</w:t>
      </w:r>
      <w:r>
        <w:rPr>
          <w:b/>
          <w:bCs/>
          <w:spacing w:val="-1"/>
        </w:rPr>
        <w:t>1</w:t>
      </w:r>
      <w:r>
        <w:rPr>
          <w:b/>
          <w:bCs/>
        </w:rPr>
        <w:t>5</w:t>
      </w:r>
      <w:r>
        <w:rPr>
          <w:b/>
          <w:bCs/>
        </w:rPr>
        <w:tab/>
      </w:r>
      <w:r>
        <w:rPr>
          <w:spacing w:val="-3"/>
        </w:rPr>
        <w:t>L</w:t>
      </w:r>
      <w:r>
        <w:rPr>
          <w:spacing w:val="-1"/>
        </w:rPr>
        <w:t>a</w:t>
      </w:r>
      <w:r>
        <w:t>mp</w:t>
      </w:r>
      <w:r>
        <w:tab/>
      </w:r>
      <w:r>
        <w:rPr>
          <w:spacing w:val="-1"/>
        </w:rPr>
        <w:t>c</w:t>
      </w:r>
      <w:r>
        <w:t>on</w:t>
      </w:r>
      <w:r>
        <w:rPr>
          <w:spacing w:val="2"/>
        </w:rPr>
        <w:t>t</w:t>
      </w:r>
      <w:r>
        <w:t>rolg</w:t>
      </w:r>
      <w:r>
        <w:rPr>
          <w:spacing w:val="-2"/>
        </w:rPr>
        <w:t>e</w:t>
      </w:r>
      <w:r>
        <w:rPr>
          <w:spacing w:val="-1"/>
        </w:rPr>
        <w:t>a</w:t>
      </w:r>
      <w:r>
        <w:t>r.</w:t>
      </w:r>
      <w:r>
        <w:tab/>
        <w:t>G</w:t>
      </w:r>
      <w:r>
        <w:rPr>
          <w:spacing w:val="-2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l</w:t>
      </w:r>
      <w:r>
        <w:tab/>
      </w:r>
      <w:r>
        <w:rPr>
          <w:spacing w:val="-1"/>
        </w:rPr>
        <w:t>a</w:t>
      </w:r>
      <w:r>
        <w:t>nd</w:t>
      </w:r>
      <w:r>
        <w:tab/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</w:t>
      </w: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25"/>
        </w:tabs>
        <w:kinsoku w:val="0"/>
        <w:overflowPunct w:val="0"/>
        <w:spacing w:before="69" w:line="359" w:lineRule="auto"/>
        <w:ind w:left="4237" w:right="303" w:hanging="4101"/>
      </w:pPr>
      <w:r>
        <w:rPr>
          <w:b/>
          <w:bCs/>
        </w:rPr>
        <w:t>IEC 6059</w:t>
      </w:r>
      <w:r>
        <w:rPr>
          <w:b/>
          <w:bCs/>
          <w:spacing w:val="-1"/>
        </w:rPr>
        <w:t>8-</w:t>
      </w:r>
      <w:r>
        <w:rPr>
          <w:b/>
          <w:bCs/>
        </w:rPr>
        <w:t>1:20</w:t>
      </w:r>
      <w:r>
        <w:rPr>
          <w:b/>
          <w:bCs/>
          <w:spacing w:val="-1"/>
        </w:rPr>
        <w:t>1</w:t>
      </w:r>
      <w:r>
        <w:rPr>
          <w:b/>
          <w:bCs/>
        </w:rPr>
        <w:t>4</w:t>
      </w:r>
      <w:r>
        <w:rPr>
          <w:b/>
          <w:bCs/>
        </w:rPr>
        <w:tab/>
      </w:r>
      <w:r>
        <w:rPr>
          <w:spacing w:val="-3"/>
        </w:rPr>
        <w:t>L</w:t>
      </w:r>
      <w:r>
        <w:t>umin</w:t>
      </w:r>
      <w:r>
        <w:rPr>
          <w:spacing w:val="-1"/>
        </w:rPr>
        <w:t>a</w:t>
      </w:r>
      <w:r>
        <w:t>i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41"/>
        </w:rPr>
        <w:t xml:space="preserve"> </w:t>
      </w:r>
      <w:r>
        <w:t>-</w:t>
      </w:r>
      <w:r>
        <w:rPr>
          <w:spacing w:val="40"/>
        </w:rPr>
        <w:t xml:space="preserve"> </w:t>
      </w:r>
      <w:r>
        <w:t>P</w:t>
      </w:r>
      <w:r>
        <w:rPr>
          <w:spacing w:val="1"/>
        </w:rPr>
        <w:t>a</w:t>
      </w:r>
      <w:r>
        <w:t>rt</w:t>
      </w:r>
      <w:r>
        <w:rPr>
          <w:spacing w:val="40"/>
        </w:rPr>
        <w:t xml:space="preserve"> </w:t>
      </w:r>
      <w:r>
        <w:t>1:</w:t>
      </w:r>
      <w:r>
        <w:rPr>
          <w:spacing w:val="42"/>
        </w:rPr>
        <w:t xml:space="preserve"> </w:t>
      </w:r>
      <w:r>
        <w:t>Gen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</w:t>
      </w:r>
      <w:r>
        <w:rPr>
          <w:spacing w:val="4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nts</w:t>
      </w:r>
      <w:r>
        <w:rPr>
          <w:spacing w:val="41"/>
        </w:rPr>
        <w:t xml:space="preserve"> </w:t>
      </w:r>
      <w:r>
        <w:rPr>
          <w:spacing w:val="-1"/>
        </w:rPr>
        <w:t>a</w:t>
      </w:r>
      <w:r>
        <w:t>nd tests</w:t>
      </w:r>
    </w:p>
    <w:p w:rsidR="001527E3" w:rsidRDefault="001527E3">
      <w:pPr>
        <w:kinsoku w:val="0"/>
        <w:overflowPunct w:val="0"/>
        <w:spacing w:before="17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301" w:hanging="4101"/>
        <w:jc w:val="both"/>
      </w:pPr>
      <w:r>
        <w:rPr>
          <w:b/>
          <w:bCs/>
        </w:rPr>
        <w:t>BS EN 60923</w:t>
      </w:r>
      <w:r>
        <w:rPr>
          <w:b/>
          <w:bCs/>
          <w:spacing w:val="-2"/>
        </w:rPr>
        <w:t>:</w:t>
      </w:r>
      <w:r>
        <w:rPr>
          <w:b/>
          <w:bCs/>
        </w:rPr>
        <w:t xml:space="preserve">2005                          </w:t>
      </w:r>
      <w:r>
        <w:rPr>
          <w:b/>
          <w:bCs/>
          <w:spacing w:val="20"/>
        </w:rPr>
        <w:t xml:space="preserve"> </w:t>
      </w:r>
      <w:r>
        <w:t>Au</w:t>
      </w:r>
      <w:r>
        <w:rPr>
          <w:spacing w:val="1"/>
        </w:rPr>
        <w:t>x</w:t>
      </w:r>
      <w:r>
        <w:t>ilia</w:t>
      </w:r>
      <w:r>
        <w:rPr>
          <w:spacing w:val="-2"/>
        </w:rPr>
        <w:t>r</w:t>
      </w:r>
      <w:r>
        <w:t xml:space="preserve">ies </w:t>
      </w:r>
      <w:r>
        <w:rPr>
          <w:spacing w:val="35"/>
        </w:rPr>
        <w:t xml:space="preserve"> </w:t>
      </w:r>
      <w:r>
        <w:t xml:space="preserve">for </w:t>
      </w:r>
      <w:r>
        <w:rPr>
          <w:spacing w:val="34"/>
        </w:rPr>
        <w:t xml:space="preserve"> </w:t>
      </w:r>
      <w:r>
        <w:t xml:space="preserve">lamps. </w:t>
      </w:r>
      <w:r>
        <w:rPr>
          <w:spacing w:val="33"/>
        </w:rPr>
        <w:t xml:space="preserve"> </w:t>
      </w:r>
      <w:r>
        <w:rPr>
          <w:spacing w:val="-2"/>
        </w:rP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 xml:space="preserve">sts </w:t>
      </w:r>
      <w:r>
        <w:rPr>
          <w:spacing w:val="36"/>
        </w:rPr>
        <w:t xml:space="preserve"> </w:t>
      </w:r>
      <w:r>
        <w:t xml:space="preserve">for </w:t>
      </w:r>
      <w:r>
        <w:rPr>
          <w:spacing w:val="34"/>
        </w:rPr>
        <w:t xml:space="preserve"> </w:t>
      </w:r>
      <w:r>
        <w:t>disch</w:t>
      </w:r>
      <w:r>
        <w:rPr>
          <w:spacing w:val="-2"/>
        </w:rPr>
        <w:t>a</w:t>
      </w:r>
      <w:r>
        <w:rPr>
          <w:spacing w:val="1"/>
        </w:rPr>
        <w:t>r</w:t>
      </w:r>
      <w:r>
        <w:t>ge lamps</w:t>
      </w:r>
      <w:r>
        <w:rPr>
          <w:spacing w:val="40"/>
        </w:rPr>
        <w:t xml:space="preserve"> </w:t>
      </w:r>
      <w:r>
        <w:t>(</w:t>
      </w:r>
      <w:r>
        <w:rPr>
          <w:spacing w:val="-2"/>
        </w:rPr>
        <w:t>e</w:t>
      </w:r>
      <w:r>
        <w:rPr>
          <w:spacing w:val="2"/>
        </w:rPr>
        <w:t>x</w:t>
      </w:r>
      <w:r>
        <w:rPr>
          <w:spacing w:val="-1"/>
        </w:rPr>
        <w:t>c</w:t>
      </w:r>
      <w:r>
        <w:t>luding</w:t>
      </w:r>
      <w:r>
        <w:rPr>
          <w:spacing w:val="38"/>
        </w:rPr>
        <w:t xml:space="preserve"> </w:t>
      </w:r>
      <w:r>
        <w:t>tubul</w:t>
      </w:r>
      <w:r>
        <w:rPr>
          <w:spacing w:val="-1"/>
        </w:rPr>
        <w:t>a</w:t>
      </w:r>
      <w:r>
        <w:t>r</w:t>
      </w:r>
      <w:r>
        <w:rPr>
          <w:spacing w:val="39"/>
        </w:rPr>
        <w:t xml:space="preserve"> </w:t>
      </w:r>
      <w:r>
        <w:t>fluo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-1"/>
        </w:rPr>
        <w:t>ce</w:t>
      </w:r>
      <w:r>
        <w:t>nt</w:t>
      </w:r>
      <w:r>
        <w:rPr>
          <w:spacing w:val="41"/>
        </w:rPr>
        <w:t xml:space="preserve"> </w:t>
      </w:r>
      <w:r>
        <w:t>lamps). 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</w:t>
      </w:r>
      <w:r>
        <w:rPr>
          <w:spacing w:val="2"/>
        </w:rPr>
        <w:t>t</w:t>
      </w:r>
      <w:r>
        <w:t>s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  <w:sectPr w:rsidR="001527E3">
          <w:pgSz w:w="11900" w:h="16860"/>
          <w:pgMar w:top="940" w:right="980" w:bottom="1160" w:left="1680" w:header="759" w:footer="0" w:gutter="0"/>
          <w:cols w:space="720"/>
          <w:noEndnote/>
        </w:sectPr>
      </w:pPr>
    </w:p>
    <w:p w:rsidR="001527E3" w:rsidRDefault="001527E3">
      <w:pPr>
        <w:pStyle w:val="Heading5"/>
        <w:kinsoku w:val="0"/>
        <w:overflowPunct w:val="0"/>
        <w:spacing w:before="69" w:line="360" w:lineRule="auto"/>
        <w:ind w:left="149" w:hanging="12"/>
        <w:rPr>
          <w:b w:val="0"/>
          <w:bCs w:val="0"/>
        </w:rPr>
      </w:pPr>
      <w:r>
        <w:lastRenderedPageBreak/>
        <w:t>BS EN 60269</w:t>
      </w:r>
      <w:r>
        <w:rPr>
          <w:spacing w:val="-1"/>
        </w:rPr>
        <w:t>-</w:t>
      </w:r>
      <w:r>
        <w:t>1:20</w:t>
      </w:r>
      <w:r>
        <w:rPr>
          <w:spacing w:val="-1"/>
        </w:rPr>
        <w:t>0</w:t>
      </w:r>
      <w:r>
        <w:t>7+A2</w:t>
      </w:r>
      <w:r>
        <w:rPr>
          <w:spacing w:val="-2"/>
        </w:rPr>
        <w:t>:</w:t>
      </w:r>
      <w:r>
        <w:t>2014, BS 8</w:t>
      </w:r>
      <w:r>
        <w:rPr>
          <w:spacing w:val="-1"/>
        </w:rPr>
        <w:t>8-</w:t>
      </w:r>
      <w:r>
        <w:t>1:20</w:t>
      </w:r>
      <w:r>
        <w:rPr>
          <w:spacing w:val="-1"/>
        </w:rPr>
        <w:t>0</w:t>
      </w:r>
      <w:r>
        <w:t>7+A2</w:t>
      </w:r>
      <w:r>
        <w:rPr>
          <w:spacing w:val="-2"/>
        </w:rPr>
        <w:t>:</w:t>
      </w:r>
      <w:r>
        <w:t>2014</w:t>
      </w:r>
    </w:p>
    <w:p w:rsidR="001527E3" w:rsidRDefault="001527E3">
      <w:pPr>
        <w:pStyle w:val="BodyText"/>
        <w:kinsoku w:val="0"/>
        <w:overflowPunct w:val="0"/>
        <w:spacing w:before="69"/>
        <w:ind w:left="137" w:firstLine="0"/>
      </w:pPr>
      <w:r>
        <w:br w:type="column"/>
      </w:r>
      <w:r>
        <w:rPr>
          <w:spacing w:val="-3"/>
        </w:rPr>
        <w:lastRenderedPageBreak/>
        <w:t>L</w:t>
      </w:r>
      <w:r>
        <w:t>o</w:t>
      </w:r>
      <w:r>
        <w:rPr>
          <w:spacing w:val="1"/>
        </w:rPr>
        <w:t>w</w:t>
      </w:r>
      <w:r>
        <w:rPr>
          <w:spacing w:val="-1"/>
        </w:rPr>
        <w:t>-</w:t>
      </w:r>
      <w:r>
        <w:t>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t>fu</w:t>
      </w:r>
      <w:r>
        <w:rPr>
          <w:spacing w:val="1"/>
        </w:rPr>
        <w:t>s</w:t>
      </w:r>
      <w:r>
        <w:rPr>
          <w:spacing w:val="-1"/>
        </w:rPr>
        <w:t>e</w:t>
      </w:r>
      <w:r>
        <w:t>s. G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l 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ments</w:t>
      </w:r>
    </w:p>
    <w:p w:rsidR="001527E3" w:rsidRDefault="001527E3">
      <w:pPr>
        <w:pStyle w:val="BodyText"/>
        <w:kinsoku w:val="0"/>
        <w:overflowPunct w:val="0"/>
        <w:spacing w:before="69"/>
        <w:ind w:left="137" w:firstLine="0"/>
        <w:sectPr w:rsidR="001527E3">
          <w:type w:val="continuous"/>
          <w:pgSz w:w="11900" w:h="16860"/>
          <w:pgMar w:top="1440" w:right="980" w:bottom="280" w:left="1680" w:header="720" w:footer="720" w:gutter="0"/>
          <w:cols w:num="2" w:space="720" w:equalWidth="0">
            <w:col w:w="3648" w:space="440"/>
            <w:col w:w="5152"/>
          </w:cols>
          <w:noEndnote/>
        </w:sectPr>
      </w:pP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  <w:sectPr w:rsidR="001527E3">
          <w:type w:val="continuous"/>
          <w:pgSz w:w="11900" w:h="16860"/>
          <w:pgMar w:top="1440" w:right="980" w:bottom="280" w:left="1680" w:header="720" w:footer="720" w:gutter="0"/>
          <w:cols w:space="720" w:equalWidth="0">
            <w:col w:w="9240"/>
          </w:cols>
          <w:noEndnote/>
        </w:sectPr>
      </w:pPr>
    </w:p>
    <w:p w:rsidR="001527E3" w:rsidRDefault="001527E3">
      <w:pPr>
        <w:pStyle w:val="Heading5"/>
        <w:kinsoku w:val="0"/>
        <w:overflowPunct w:val="0"/>
        <w:spacing w:before="69" w:line="359" w:lineRule="auto"/>
        <w:ind w:left="149" w:firstLine="0"/>
        <w:rPr>
          <w:b w:val="0"/>
          <w:bCs w:val="0"/>
        </w:rPr>
      </w:pPr>
      <w:r>
        <w:lastRenderedPageBreak/>
        <w:t>IEC 6026</w:t>
      </w:r>
      <w:r>
        <w:rPr>
          <w:spacing w:val="-1"/>
        </w:rPr>
        <w:t>9</w:t>
      </w:r>
      <w:r>
        <w:t>- 1:20</w:t>
      </w:r>
      <w:r>
        <w:rPr>
          <w:spacing w:val="-1"/>
        </w:rPr>
        <w:t>0</w:t>
      </w:r>
      <w:r>
        <w:t>6+A</w:t>
      </w:r>
      <w:r>
        <w:rPr>
          <w:spacing w:val="-2"/>
        </w:rPr>
        <w:t>M</w:t>
      </w:r>
      <w:r>
        <w:t>D1</w:t>
      </w:r>
      <w:r>
        <w:rPr>
          <w:spacing w:val="-2"/>
        </w:rPr>
        <w:t>:</w:t>
      </w:r>
      <w:r>
        <w:t>2009</w:t>
      </w:r>
      <w:r>
        <w:rPr>
          <w:spacing w:val="2"/>
        </w:rPr>
        <w:t>+</w:t>
      </w:r>
      <w:r>
        <w:rPr>
          <w:spacing w:val="1"/>
        </w:rPr>
        <w:t>A</w:t>
      </w:r>
      <w:r>
        <w:rPr>
          <w:spacing w:val="-1"/>
        </w:rPr>
        <w:t>M</w:t>
      </w:r>
      <w:r>
        <w:t>D2</w:t>
      </w:r>
      <w:r>
        <w:rPr>
          <w:spacing w:val="-2"/>
        </w:rPr>
        <w:t>:</w:t>
      </w:r>
      <w:r>
        <w:t>2014</w:t>
      </w:r>
    </w:p>
    <w:p w:rsidR="001527E3" w:rsidRDefault="001527E3">
      <w:pPr>
        <w:pStyle w:val="BodyText"/>
        <w:tabs>
          <w:tab w:val="left" w:pos="1689"/>
          <w:tab w:val="left" w:pos="2499"/>
          <w:tab w:val="left" w:pos="2897"/>
          <w:tab w:val="left" w:pos="3600"/>
          <w:tab w:val="left" w:pos="4104"/>
        </w:tabs>
        <w:kinsoku w:val="0"/>
        <w:overflowPunct w:val="0"/>
        <w:spacing w:before="69" w:line="359" w:lineRule="auto"/>
        <w:ind w:left="161" w:right="303" w:hanging="12"/>
      </w:pPr>
      <w:r>
        <w:br w:type="column"/>
      </w:r>
      <w:r>
        <w:rPr>
          <w:spacing w:val="-3"/>
        </w:rPr>
        <w:lastRenderedPageBreak/>
        <w:t>L</w:t>
      </w:r>
      <w:r>
        <w:t>o</w:t>
      </w:r>
      <w:r>
        <w:rPr>
          <w:spacing w:val="1"/>
        </w:rPr>
        <w:t>w</w:t>
      </w:r>
      <w:r>
        <w:rPr>
          <w:spacing w:val="-1"/>
        </w:rPr>
        <w:t>-</w:t>
      </w:r>
      <w:r>
        <w:t>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tab/>
        <w:t>fus</w:t>
      </w:r>
      <w:r>
        <w:rPr>
          <w:spacing w:val="-2"/>
        </w:rPr>
        <w:t>e</w:t>
      </w:r>
      <w:r>
        <w:t>s</w:t>
      </w:r>
      <w:r>
        <w:tab/>
        <w:t>-</w:t>
      </w:r>
      <w:r>
        <w:tab/>
        <w:t>P</w:t>
      </w:r>
      <w:r>
        <w:rPr>
          <w:spacing w:val="-1"/>
        </w:rPr>
        <w:t>a</w:t>
      </w:r>
      <w:r>
        <w:t>rt</w:t>
      </w:r>
      <w:r>
        <w:tab/>
        <w:t>1:</w:t>
      </w:r>
      <w:r>
        <w:tab/>
        <w:t>G</w:t>
      </w:r>
      <w:r>
        <w:rPr>
          <w:spacing w:val="-2"/>
        </w:rPr>
        <w:t>e</w:t>
      </w:r>
      <w: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</w:t>
      </w:r>
    </w:p>
    <w:p w:rsidR="001527E3" w:rsidRDefault="001527E3">
      <w:pPr>
        <w:pStyle w:val="BodyText"/>
        <w:tabs>
          <w:tab w:val="left" w:pos="1689"/>
          <w:tab w:val="left" w:pos="2499"/>
          <w:tab w:val="left" w:pos="2897"/>
          <w:tab w:val="left" w:pos="3600"/>
          <w:tab w:val="left" w:pos="4104"/>
        </w:tabs>
        <w:kinsoku w:val="0"/>
        <w:overflowPunct w:val="0"/>
        <w:spacing w:before="69" w:line="359" w:lineRule="auto"/>
        <w:ind w:left="161" w:right="303" w:hanging="12"/>
        <w:sectPr w:rsidR="001527E3">
          <w:type w:val="continuous"/>
          <w:pgSz w:w="11900" w:h="16860"/>
          <w:pgMar w:top="1440" w:right="980" w:bottom="280" w:left="1680" w:header="720" w:footer="720" w:gutter="0"/>
          <w:cols w:num="2" w:space="720" w:equalWidth="0">
            <w:col w:w="3608" w:space="468"/>
            <w:col w:w="5164"/>
          </w:cols>
          <w:noEndnote/>
        </w:sectPr>
      </w:pP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  <w:sectPr w:rsidR="001527E3">
          <w:type w:val="continuous"/>
          <w:pgSz w:w="11900" w:h="16860"/>
          <w:pgMar w:top="1440" w:right="980" w:bottom="280" w:left="1680" w:header="720" w:footer="720" w:gutter="0"/>
          <w:cols w:space="720" w:equalWidth="0">
            <w:col w:w="9240"/>
          </w:cols>
          <w:noEndnote/>
        </w:sectPr>
      </w:pPr>
    </w:p>
    <w:p w:rsidR="001527E3" w:rsidRDefault="001527E3">
      <w:pPr>
        <w:kinsoku w:val="0"/>
        <w:overflowPunct w:val="0"/>
        <w:spacing w:before="3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Heading5"/>
        <w:kinsoku w:val="0"/>
        <w:overflowPunct w:val="0"/>
        <w:ind w:left="137" w:firstLine="0"/>
        <w:rPr>
          <w:b w:val="0"/>
          <w:bCs w:val="0"/>
        </w:rPr>
      </w:pPr>
      <w:r>
        <w:t>IEC 6089</w:t>
      </w:r>
      <w:r>
        <w:rPr>
          <w:spacing w:val="-1"/>
        </w:rPr>
        <w:t>8-</w:t>
      </w:r>
      <w:r>
        <w:t>1 Ed. 2.0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149" w:right="299" w:hanging="12"/>
        <w:jc w:val="both"/>
      </w:pPr>
      <w:r>
        <w:br w:type="column"/>
      </w:r>
      <w:r>
        <w:lastRenderedPageBreak/>
        <w:t>El</w:t>
      </w:r>
      <w:r>
        <w:rPr>
          <w:spacing w:val="-1"/>
        </w:rPr>
        <w:t>ec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19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</w:t>
      </w:r>
      <w:r>
        <w:rPr>
          <w:spacing w:val="1"/>
        </w:rPr>
        <w:t>c</w:t>
      </w:r>
      <w:r>
        <w:rPr>
          <w:spacing w:val="-1"/>
        </w:rPr>
        <w:t>e</w:t>
      </w:r>
      <w:r>
        <w:t>ssori</w:t>
      </w:r>
      <w:r>
        <w:rPr>
          <w:spacing w:val="-1"/>
        </w:rPr>
        <w:t>e</w:t>
      </w:r>
      <w:r>
        <w:t>s</w:t>
      </w:r>
      <w:r>
        <w:rPr>
          <w:spacing w:val="23"/>
        </w:rPr>
        <w:t xml:space="preserve"> </w:t>
      </w:r>
      <w:r>
        <w:t>-</w:t>
      </w:r>
      <w:r>
        <w:rPr>
          <w:spacing w:val="18"/>
        </w:rPr>
        <w:t xml:space="preserve"> </w:t>
      </w:r>
      <w:r>
        <w:t>Cir</w:t>
      </w:r>
      <w:r>
        <w:rPr>
          <w:spacing w:val="-2"/>
        </w:rPr>
        <w:t>c</w:t>
      </w:r>
      <w:r>
        <w:t>ui</w:t>
      </w:r>
      <w:r>
        <w:rPr>
          <w:spacing w:val="1"/>
        </w:rPr>
        <w:t>t</w:t>
      </w:r>
      <w:r>
        <w:rPr>
          <w:spacing w:val="-1"/>
        </w:rPr>
        <w:t>-</w:t>
      </w:r>
      <w:r>
        <w:t>br</w:t>
      </w:r>
      <w:r>
        <w:rPr>
          <w:spacing w:val="-2"/>
        </w:rPr>
        <w:t>e</w:t>
      </w:r>
      <w:r>
        <w:rPr>
          <w:spacing w:val="-1"/>
        </w:rPr>
        <w:t>a</w:t>
      </w:r>
      <w:r>
        <w:rPr>
          <w:spacing w:val="2"/>
        </w:rPr>
        <w:t>k</w:t>
      </w:r>
      <w:r>
        <w:rPr>
          <w:spacing w:val="-1"/>
        </w:rPr>
        <w:t>e</w:t>
      </w:r>
      <w:r>
        <w:t>rs</w:t>
      </w:r>
      <w:r>
        <w:rPr>
          <w:spacing w:val="18"/>
        </w:rPr>
        <w:t xml:space="preserve"> </w:t>
      </w:r>
      <w:r>
        <w:t>f</w:t>
      </w:r>
      <w:r>
        <w:rPr>
          <w:spacing w:val="1"/>
        </w:rPr>
        <w:t>o</w:t>
      </w:r>
      <w:r>
        <w:t>r ov</w:t>
      </w:r>
      <w:r>
        <w:rPr>
          <w:spacing w:val="-1"/>
        </w:rPr>
        <w:t>e</w:t>
      </w:r>
      <w:r>
        <w:t>r</w:t>
      </w:r>
      <w:r>
        <w:rPr>
          <w:spacing w:val="-2"/>
        </w:rPr>
        <w:t>c</w:t>
      </w:r>
      <w:r>
        <w:t>u</w:t>
      </w:r>
      <w:r>
        <w:rPr>
          <w:spacing w:val="1"/>
        </w:rPr>
        <w:t>r</w:t>
      </w:r>
      <w:r>
        <w:t>r</w:t>
      </w:r>
      <w:r>
        <w:rPr>
          <w:spacing w:val="-2"/>
        </w:rPr>
        <w:t>e</w:t>
      </w:r>
      <w:r>
        <w:t>nt</w:t>
      </w:r>
      <w:r>
        <w:rPr>
          <w:spacing w:val="9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tion</w:t>
      </w:r>
      <w:r>
        <w:rPr>
          <w:spacing w:val="9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8"/>
        </w:rPr>
        <w:t xml:space="preserve"> </w:t>
      </w:r>
      <w:r>
        <w:t>hous</w:t>
      </w:r>
      <w:r>
        <w:rPr>
          <w:spacing w:val="-1"/>
        </w:rPr>
        <w:t>e</w:t>
      </w:r>
      <w:r>
        <w:t>hold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simil</w:t>
      </w:r>
      <w:r>
        <w:rPr>
          <w:spacing w:val="-1"/>
        </w:rPr>
        <w:t>a</w:t>
      </w:r>
      <w:r>
        <w:t>r 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tions</w:t>
      </w:r>
      <w:r>
        <w:rPr>
          <w:spacing w:val="39"/>
        </w:rPr>
        <w:t xml:space="preserve"> </w:t>
      </w:r>
      <w:r>
        <w:t>-</w:t>
      </w:r>
      <w:r>
        <w:rPr>
          <w:spacing w:val="37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37"/>
        </w:rPr>
        <w:t xml:space="preserve"> </w:t>
      </w:r>
      <w:r>
        <w:t>1:</w:t>
      </w:r>
      <w:r>
        <w:rPr>
          <w:spacing w:val="39"/>
        </w:rPr>
        <w:t xml:space="preserve"> </w:t>
      </w:r>
      <w:r>
        <w:t>C</w:t>
      </w:r>
      <w:r>
        <w:rPr>
          <w:spacing w:val="2"/>
        </w:rPr>
        <w:t>i</w:t>
      </w:r>
      <w:r>
        <w:t>r</w:t>
      </w:r>
      <w:r>
        <w:rPr>
          <w:spacing w:val="-2"/>
        </w:rPr>
        <w:t>c</w:t>
      </w:r>
      <w:r>
        <w:t>ui</w:t>
      </w:r>
      <w:r>
        <w:rPr>
          <w:spacing w:val="2"/>
        </w:rPr>
        <w:t>t</w:t>
      </w:r>
      <w:r>
        <w:rPr>
          <w:spacing w:val="-1"/>
        </w:rPr>
        <w:t>-</w:t>
      </w:r>
      <w:r>
        <w:t>bre</w:t>
      </w:r>
      <w:r>
        <w:rPr>
          <w:spacing w:val="-1"/>
        </w:rPr>
        <w:t>a</w:t>
      </w:r>
      <w:r>
        <w:t>k</w:t>
      </w:r>
      <w:r>
        <w:rPr>
          <w:spacing w:val="-1"/>
        </w:rPr>
        <w:t>e</w:t>
      </w:r>
      <w:r>
        <w:t>rs</w:t>
      </w:r>
      <w:r>
        <w:rPr>
          <w:spacing w:val="39"/>
        </w:rPr>
        <w:t xml:space="preserve"> </w:t>
      </w:r>
      <w:r>
        <w:t>for</w:t>
      </w:r>
      <w:r>
        <w:rPr>
          <w:spacing w:val="38"/>
        </w:rPr>
        <w:t xml:space="preserve"> </w:t>
      </w:r>
      <w:r>
        <w:t>A.C. 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149" w:right="299" w:hanging="12"/>
        <w:jc w:val="both"/>
        <w:sectPr w:rsidR="001527E3">
          <w:type w:val="continuous"/>
          <w:pgSz w:w="11900" w:h="16860"/>
          <w:pgMar w:top="1440" w:right="980" w:bottom="280" w:left="1680" w:header="720" w:footer="720" w:gutter="0"/>
          <w:cols w:num="2" w:space="720" w:equalWidth="0">
            <w:col w:w="2199" w:space="1889"/>
            <w:col w:w="5152"/>
          </w:cols>
          <w:noEndnote/>
        </w:sectPr>
      </w:pPr>
    </w:p>
    <w:p w:rsidR="001527E3" w:rsidRDefault="00586FE3">
      <w:pPr>
        <w:kinsoku w:val="0"/>
        <w:overflowPunct w:val="0"/>
        <w:spacing w:before="14" w:line="220" w:lineRule="exact"/>
        <w:rPr>
          <w:sz w:val="22"/>
          <w:szCs w:val="22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3840" behindDoc="1" locked="0" layoutInCell="0" allowOverlap="1">
                <wp:simplePos x="0" y="0"/>
                <wp:positionH relativeFrom="page">
                  <wp:posOffset>1054100</wp:posOffset>
                </wp:positionH>
                <wp:positionV relativeFrom="page">
                  <wp:posOffset>915035</wp:posOffset>
                </wp:positionV>
                <wp:extent cx="5767705" cy="8937625"/>
                <wp:effectExtent l="0" t="0" r="0" b="0"/>
                <wp:wrapNone/>
                <wp:docPr id="750" name="Group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67705" cy="8937625"/>
                          <a:chOff x="1660" y="1441"/>
                          <a:chExt cx="9083" cy="14075"/>
                        </a:xfrm>
                      </wpg:grpSpPr>
                      <wps:wsp>
                        <wps:cNvPr id="751" name="Rectangle 1057"/>
                        <wps:cNvSpPr>
                          <a:spLocks/>
                        </wps:cNvSpPr>
                        <wps:spPr bwMode="auto">
                          <a:xfrm>
                            <a:off x="1692" y="1461"/>
                            <a:ext cx="4065" cy="15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2" name="Rectangle 1058"/>
                        <wps:cNvSpPr>
                          <a:spLocks/>
                        </wps:cNvSpPr>
                        <wps:spPr bwMode="auto">
                          <a:xfrm>
                            <a:off x="1788" y="1461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3" name="Rectangle 1059"/>
                        <wps:cNvSpPr>
                          <a:spLocks/>
                        </wps:cNvSpPr>
                        <wps:spPr bwMode="auto">
                          <a:xfrm>
                            <a:off x="5777" y="1461"/>
                            <a:ext cx="4935" cy="15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4" name="Rectangle 1060"/>
                        <wps:cNvSpPr>
                          <a:spLocks/>
                        </wps:cNvSpPr>
                        <wps:spPr bwMode="auto">
                          <a:xfrm>
                            <a:off x="5876" y="1461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5" name="Rectangle 1061"/>
                        <wps:cNvSpPr>
                          <a:spLocks/>
                        </wps:cNvSpPr>
                        <wps:spPr bwMode="auto">
                          <a:xfrm>
                            <a:off x="5876" y="1877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6" name="Rectangle 1062"/>
                        <wps:cNvSpPr>
                          <a:spLocks/>
                        </wps:cNvSpPr>
                        <wps:spPr bwMode="auto">
                          <a:xfrm>
                            <a:off x="5876" y="2289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7" name="Freeform 1063"/>
                        <wps:cNvSpPr>
                          <a:spLocks/>
                        </wps:cNvSpPr>
                        <wps:spPr bwMode="auto">
                          <a:xfrm>
                            <a:off x="1670" y="1451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8" name="Freeform 1064"/>
                        <wps:cNvSpPr>
                          <a:spLocks/>
                        </wps:cNvSpPr>
                        <wps:spPr bwMode="auto">
                          <a:xfrm>
                            <a:off x="1680" y="1461"/>
                            <a:ext cx="20" cy="1403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4035"/>
                              <a:gd name="T2" fmla="*/ 0 w 20"/>
                              <a:gd name="T3" fmla="*/ 14035 h 140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4035">
                                <a:moveTo>
                                  <a:pt x="0" y="0"/>
                                </a:moveTo>
                                <a:lnTo>
                                  <a:pt x="0" y="14035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9" name="Freeform 1065"/>
                        <wps:cNvSpPr>
                          <a:spLocks/>
                        </wps:cNvSpPr>
                        <wps:spPr bwMode="auto">
                          <a:xfrm>
                            <a:off x="5768" y="1461"/>
                            <a:ext cx="20" cy="1403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4035"/>
                              <a:gd name="T2" fmla="*/ 0 w 20"/>
                              <a:gd name="T3" fmla="*/ 14035 h 140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4035">
                                <a:moveTo>
                                  <a:pt x="0" y="0"/>
                                </a:moveTo>
                                <a:lnTo>
                                  <a:pt x="0" y="14035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0" name="Freeform 1066"/>
                        <wps:cNvSpPr>
                          <a:spLocks/>
                        </wps:cNvSpPr>
                        <wps:spPr bwMode="auto">
                          <a:xfrm>
                            <a:off x="10723" y="1461"/>
                            <a:ext cx="20" cy="1403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4035"/>
                              <a:gd name="T2" fmla="*/ 0 w 20"/>
                              <a:gd name="T3" fmla="*/ 14035 h 140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4035">
                                <a:moveTo>
                                  <a:pt x="0" y="0"/>
                                </a:moveTo>
                                <a:lnTo>
                                  <a:pt x="0" y="14035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1" name="Rectangle 1067"/>
                        <wps:cNvSpPr>
                          <a:spLocks/>
                        </wps:cNvSpPr>
                        <wps:spPr bwMode="auto">
                          <a:xfrm>
                            <a:off x="1692" y="3002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2" name="Rectangle 1068"/>
                        <wps:cNvSpPr>
                          <a:spLocks/>
                        </wps:cNvSpPr>
                        <wps:spPr bwMode="auto">
                          <a:xfrm>
                            <a:off x="1788" y="3002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3" name="Rectangle 1069"/>
                        <wps:cNvSpPr>
                          <a:spLocks/>
                        </wps:cNvSpPr>
                        <wps:spPr bwMode="auto">
                          <a:xfrm>
                            <a:off x="5777" y="3002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4" name="Rectangle 1070"/>
                        <wps:cNvSpPr>
                          <a:spLocks/>
                        </wps:cNvSpPr>
                        <wps:spPr bwMode="auto">
                          <a:xfrm>
                            <a:off x="5876" y="3002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5" name="Rectangle 1071"/>
                        <wps:cNvSpPr>
                          <a:spLocks/>
                        </wps:cNvSpPr>
                        <wps:spPr bwMode="auto">
                          <a:xfrm>
                            <a:off x="5876" y="3417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6" name="Freeform 1072"/>
                        <wps:cNvSpPr>
                          <a:spLocks/>
                        </wps:cNvSpPr>
                        <wps:spPr bwMode="auto">
                          <a:xfrm>
                            <a:off x="1670" y="2993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7" name="Rectangle 1073"/>
                        <wps:cNvSpPr>
                          <a:spLocks/>
                        </wps:cNvSpPr>
                        <wps:spPr bwMode="auto">
                          <a:xfrm>
                            <a:off x="1692" y="4130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8" name="Rectangle 1074"/>
                        <wps:cNvSpPr>
                          <a:spLocks/>
                        </wps:cNvSpPr>
                        <wps:spPr bwMode="auto">
                          <a:xfrm>
                            <a:off x="1788" y="4130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9" name="Rectangle 1075"/>
                        <wps:cNvSpPr>
                          <a:spLocks/>
                        </wps:cNvSpPr>
                        <wps:spPr bwMode="auto">
                          <a:xfrm>
                            <a:off x="5777" y="4130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0" name="Rectangle 1076"/>
                        <wps:cNvSpPr>
                          <a:spLocks/>
                        </wps:cNvSpPr>
                        <wps:spPr bwMode="auto">
                          <a:xfrm>
                            <a:off x="5876" y="4130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1" name="Rectangle 1077"/>
                        <wps:cNvSpPr>
                          <a:spLocks/>
                        </wps:cNvSpPr>
                        <wps:spPr bwMode="auto">
                          <a:xfrm>
                            <a:off x="5876" y="4543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2" name="Freeform 1078"/>
                        <wps:cNvSpPr>
                          <a:spLocks/>
                        </wps:cNvSpPr>
                        <wps:spPr bwMode="auto">
                          <a:xfrm>
                            <a:off x="1670" y="4118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3" name="Rectangle 1079"/>
                        <wps:cNvSpPr>
                          <a:spLocks/>
                        </wps:cNvSpPr>
                        <wps:spPr bwMode="auto">
                          <a:xfrm>
                            <a:off x="1692" y="5256"/>
                            <a:ext cx="4065" cy="152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4" name="Rectangle 1080"/>
                        <wps:cNvSpPr>
                          <a:spLocks/>
                        </wps:cNvSpPr>
                        <wps:spPr bwMode="auto">
                          <a:xfrm>
                            <a:off x="1788" y="5256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5" name="Rectangle 1081"/>
                        <wps:cNvSpPr>
                          <a:spLocks/>
                        </wps:cNvSpPr>
                        <wps:spPr bwMode="auto">
                          <a:xfrm>
                            <a:off x="5777" y="5256"/>
                            <a:ext cx="4935" cy="152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6" name="Rectangle 1082"/>
                        <wps:cNvSpPr>
                          <a:spLocks/>
                        </wps:cNvSpPr>
                        <wps:spPr bwMode="auto">
                          <a:xfrm>
                            <a:off x="5876" y="5256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7" name="Rectangle 1083"/>
                        <wps:cNvSpPr>
                          <a:spLocks/>
                        </wps:cNvSpPr>
                        <wps:spPr bwMode="auto">
                          <a:xfrm>
                            <a:off x="5876" y="5672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8" name="Rectangle 1084"/>
                        <wps:cNvSpPr>
                          <a:spLocks/>
                        </wps:cNvSpPr>
                        <wps:spPr bwMode="auto">
                          <a:xfrm>
                            <a:off x="5876" y="6084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9" name="Freeform 1085"/>
                        <wps:cNvSpPr>
                          <a:spLocks/>
                        </wps:cNvSpPr>
                        <wps:spPr bwMode="auto">
                          <a:xfrm>
                            <a:off x="1670" y="5247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0" name="Rectangle 1086"/>
                        <wps:cNvSpPr>
                          <a:spLocks/>
                        </wps:cNvSpPr>
                        <wps:spPr bwMode="auto">
                          <a:xfrm>
                            <a:off x="1692" y="6797"/>
                            <a:ext cx="4065" cy="110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1" name="Rectangle 1087"/>
                        <wps:cNvSpPr>
                          <a:spLocks/>
                        </wps:cNvSpPr>
                        <wps:spPr bwMode="auto">
                          <a:xfrm>
                            <a:off x="1788" y="6797"/>
                            <a:ext cx="3871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2" name="Rectangle 1088"/>
                        <wps:cNvSpPr>
                          <a:spLocks/>
                        </wps:cNvSpPr>
                        <wps:spPr bwMode="auto">
                          <a:xfrm>
                            <a:off x="1788" y="7212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3" name="Rectangle 1089"/>
                        <wps:cNvSpPr>
                          <a:spLocks/>
                        </wps:cNvSpPr>
                        <wps:spPr bwMode="auto">
                          <a:xfrm>
                            <a:off x="5777" y="6797"/>
                            <a:ext cx="4935" cy="110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4" name="Rectangle 1090"/>
                        <wps:cNvSpPr>
                          <a:spLocks/>
                        </wps:cNvSpPr>
                        <wps:spPr bwMode="auto">
                          <a:xfrm>
                            <a:off x="5876" y="6797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5" name="Freeform 1091"/>
                        <wps:cNvSpPr>
                          <a:spLocks/>
                        </wps:cNvSpPr>
                        <wps:spPr bwMode="auto">
                          <a:xfrm>
                            <a:off x="1670" y="6788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6" name="Rectangle 1092"/>
                        <wps:cNvSpPr>
                          <a:spLocks/>
                        </wps:cNvSpPr>
                        <wps:spPr bwMode="auto">
                          <a:xfrm>
                            <a:off x="1692" y="7925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7" name="Rectangle 1093"/>
                        <wps:cNvSpPr>
                          <a:spLocks/>
                        </wps:cNvSpPr>
                        <wps:spPr bwMode="auto">
                          <a:xfrm>
                            <a:off x="1788" y="7925"/>
                            <a:ext cx="3871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8" name="Rectangle 1094"/>
                        <wps:cNvSpPr>
                          <a:spLocks/>
                        </wps:cNvSpPr>
                        <wps:spPr bwMode="auto">
                          <a:xfrm>
                            <a:off x="1788" y="8338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9" name="Rectangle 1095"/>
                        <wps:cNvSpPr>
                          <a:spLocks/>
                        </wps:cNvSpPr>
                        <wps:spPr bwMode="auto">
                          <a:xfrm>
                            <a:off x="5777" y="7925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0" name="Rectangle 1096"/>
                        <wps:cNvSpPr>
                          <a:spLocks/>
                        </wps:cNvSpPr>
                        <wps:spPr bwMode="auto">
                          <a:xfrm>
                            <a:off x="5876" y="7925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1" name="Rectangle 1097"/>
                        <wps:cNvSpPr>
                          <a:spLocks/>
                        </wps:cNvSpPr>
                        <wps:spPr bwMode="auto">
                          <a:xfrm>
                            <a:off x="5876" y="8338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2" name="Freeform 1098"/>
                        <wps:cNvSpPr>
                          <a:spLocks/>
                        </wps:cNvSpPr>
                        <wps:spPr bwMode="auto">
                          <a:xfrm>
                            <a:off x="1670" y="7916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3" name="Rectangle 1099"/>
                        <wps:cNvSpPr>
                          <a:spLocks/>
                        </wps:cNvSpPr>
                        <wps:spPr bwMode="auto">
                          <a:xfrm>
                            <a:off x="1692" y="9051"/>
                            <a:ext cx="4065" cy="193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4" name="Rectangle 1100"/>
                        <wps:cNvSpPr>
                          <a:spLocks/>
                        </wps:cNvSpPr>
                        <wps:spPr bwMode="auto">
                          <a:xfrm>
                            <a:off x="1788" y="9051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5" name="Rectangle 1101"/>
                        <wps:cNvSpPr>
                          <a:spLocks/>
                        </wps:cNvSpPr>
                        <wps:spPr bwMode="auto">
                          <a:xfrm>
                            <a:off x="1788" y="9745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6" name="Rectangle 1102"/>
                        <wps:cNvSpPr>
                          <a:spLocks/>
                        </wps:cNvSpPr>
                        <wps:spPr bwMode="auto">
                          <a:xfrm>
                            <a:off x="5777" y="9051"/>
                            <a:ext cx="4935" cy="193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7" name="Rectangle 1103"/>
                        <wps:cNvSpPr>
                          <a:spLocks/>
                        </wps:cNvSpPr>
                        <wps:spPr bwMode="auto">
                          <a:xfrm>
                            <a:off x="5876" y="9051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8" name="Rectangle 1104"/>
                        <wps:cNvSpPr>
                          <a:spLocks/>
                        </wps:cNvSpPr>
                        <wps:spPr bwMode="auto">
                          <a:xfrm>
                            <a:off x="5876" y="9466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9" name="Rectangle 1105"/>
                        <wps:cNvSpPr>
                          <a:spLocks/>
                        </wps:cNvSpPr>
                        <wps:spPr bwMode="auto">
                          <a:xfrm>
                            <a:off x="5876" y="9879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0" name="Rectangle 1106"/>
                        <wps:cNvSpPr>
                          <a:spLocks/>
                        </wps:cNvSpPr>
                        <wps:spPr bwMode="auto">
                          <a:xfrm>
                            <a:off x="5876" y="10294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1" name="Freeform 1107"/>
                        <wps:cNvSpPr>
                          <a:spLocks/>
                        </wps:cNvSpPr>
                        <wps:spPr bwMode="auto">
                          <a:xfrm>
                            <a:off x="1670" y="9042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2" name="Rectangle 1108"/>
                        <wps:cNvSpPr>
                          <a:spLocks/>
                        </wps:cNvSpPr>
                        <wps:spPr bwMode="auto">
                          <a:xfrm>
                            <a:off x="1692" y="11007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3" name="Rectangle 1109"/>
                        <wps:cNvSpPr>
                          <a:spLocks/>
                        </wps:cNvSpPr>
                        <wps:spPr bwMode="auto">
                          <a:xfrm>
                            <a:off x="1788" y="11007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4" name="Rectangle 1110"/>
                        <wps:cNvSpPr>
                          <a:spLocks/>
                        </wps:cNvSpPr>
                        <wps:spPr bwMode="auto">
                          <a:xfrm>
                            <a:off x="5777" y="11007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5" name="Rectangle 1111"/>
                        <wps:cNvSpPr>
                          <a:spLocks/>
                        </wps:cNvSpPr>
                        <wps:spPr bwMode="auto">
                          <a:xfrm>
                            <a:off x="5876" y="11007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6" name="Rectangle 1112"/>
                        <wps:cNvSpPr>
                          <a:spLocks/>
                        </wps:cNvSpPr>
                        <wps:spPr bwMode="auto">
                          <a:xfrm>
                            <a:off x="5876" y="11420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7" name="Freeform 1113"/>
                        <wps:cNvSpPr>
                          <a:spLocks/>
                        </wps:cNvSpPr>
                        <wps:spPr bwMode="auto">
                          <a:xfrm>
                            <a:off x="1670" y="10998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8" name="Rectangle 1114"/>
                        <wps:cNvSpPr>
                          <a:spLocks/>
                        </wps:cNvSpPr>
                        <wps:spPr bwMode="auto">
                          <a:xfrm>
                            <a:off x="1692" y="12136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9" name="Rectangle 1115"/>
                        <wps:cNvSpPr>
                          <a:spLocks/>
                        </wps:cNvSpPr>
                        <wps:spPr bwMode="auto">
                          <a:xfrm>
                            <a:off x="1788" y="12136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0" name="Rectangle 1116"/>
                        <wps:cNvSpPr>
                          <a:spLocks/>
                        </wps:cNvSpPr>
                        <wps:spPr bwMode="auto">
                          <a:xfrm>
                            <a:off x="5777" y="12136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1" name="Rectangle 1117"/>
                        <wps:cNvSpPr>
                          <a:spLocks/>
                        </wps:cNvSpPr>
                        <wps:spPr bwMode="auto">
                          <a:xfrm>
                            <a:off x="5876" y="12136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2" name="Rectangle 1118"/>
                        <wps:cNvSpPr>
                          <a:spLocks/>
                        </wps:cNvSpPr>
                        <wps:spPr bwMode="auto">
                          <a:xfrm>
                            <a:off x="5876" y="12549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3" name="Freeform 1119"/>
                        <wps:cNvSpPr>
                          <a:spLocks/>
                        </wps:cNvSpPr>
                        <wps:spPr bwMode="auto">
                          <a:xfrm>
                            <a:off x="1670" y="12124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4" name="Rectangle 1120"/>
                        <wps:cNvSpPr>
                          <a:spLocks/>
                        </wps:cNvSpPr>
                        <wps:spPr bwMode="auto">
                          <a:xfrm>
                            <a:off x="1692" y="13262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5" name="Rectangle 1121"/>
                        <wps:cNvSpPr>
                          <a:spLocks/>
                        </wps:cNvSpPr>
                        <wps:spPr bwMode="auto">
                          <a:xfrm>
                            <a:off x="1788" y="13262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6" name="Rectangle 1122"/>
                        <wps:cNvSpPr>
                          <a:spLocks/>
                        </wps:cNvSpPr>
                        <wps:spPr bwMode="auto">
                          <a:xfrm>
                            <a:off x="5777" y="13262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7" name="Rectangle 1123"/>
                        <wps:cNvSpPr>
                          <a:spLocks/>
                        </wps:cNvSpPr>
                        <wps:spPr bwMode="auto">
                          <a:xfrm>
                            <a:off x="5876" y="13262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8" name="Rectangle 1124"/>
                        <wps:cNvSpPr>
                          <a:spLocks/>
                        </wps:cNvSpPr>
                        <wps:spPr bwMode="auto">
                          <a:xfrm>
                            <a:off x="5876" y="13677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9" name="Freeform 1125"/>
                        <wps:cNvSpPr>
                          <a:spLocks/>
                        </wps:cNvSpPr>
                        <wps:spPr bwMode="auto">
                          <a:xfrm>
                            <a:off x="1670" y="13252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0" name="Rectangle 1126"/>
                        <wps:cNvSpPr>
                          <a:spLocks/>
                        </wps:cNvSpPr>
                        <wps:spPr bwMode="auto">
                          <a:xfrm>
                            <a:off x="1692" y="14389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1" name="Rectangle 1127"/>
                        <wps:cNvSpPr>
                          <a:spLocks/>
                        </wps:cNvSpPr>
                        <wps:spPr bwMode="auto">
                          <a:xfrm>
                            <a:off x="1788" y="14389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2" name="Rectangle 1128"/>
                        <wps:cNvSpPr>
                          <a:spLocks/>
                        </wps:cNvSpPr>
                        <wps:spPr bwMode="auto">
                          <a:xfrm>
                            <a:off x="5777" y="14389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3" name="Rectangle 1129"/>
                        <wps:cNvSpPr>
                          <a:spLocks/>
                        </wps:cNvSpPr>
                        <wps:spPr bwMode="auto">
                          <a:xfrm>
                            <a:off x="5876" y="14389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4" name="Rectangle 1130"/>
                        <wps:cNvSpPr>
                          <a:spLocks/>
                        </wps:cNvSpPr>
                        <wps:spPr bwMode="auto">
                          <a:xfrm>
                            <a:off x="5876" y="14802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5" name="Freeform 1131"/>
                        <wps:cNvSpPr>
                          <a:spLocks/>
                        </wps:cNvSpPr>
                        <wps:spPr bwMode="auto">
                          <a:xfrm>
                            <a:off x="1670" y="14377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6" name="Freeform 1132"/>
                        <wps:cNvSpPr>
                          <a:spLocks/>
                        </wps:cNvSpPr>
                        <wps:spPr bwMode="auto">
                          <a:xfrm>
                            <a:off x="1670" y="15506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E5DEB7" id="Group 1056" o:spid="_x0000_s1026" style="position:absolute;margin-left:83pt;margin-top:72.05pt;width:454.15pt;height:703.75pt;z-index:-251632640;mso-position-horizontal-relative:page;mso-position-vertical-relative:page" coordorigin="1660,1441" coordsize="9083,14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" o:allowincell="f">
                <v:rect id="Rectangle 1057" o:spid="_x0000_s1027" style="position:absolute;left:1692;top:1461;width:406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" fillcolor="#e8e8e8" stroked="f">
                  <v:path arrowok="t"/>
                </v:rect>
                <v:rect id="Rectangle 1058" o:spid="_x0000_s1028" style="position:absolute;left:1788;top:1461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" fillcolor="#e8e8e8" stroked="f">
                  <v:path arrowok="t"/>
                </v:rect>
                <v:rect id="Rectangle 1059" o:spid="_x0000_s1029" style="position:absolute;left:5777;top:1461;width:493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" fillcolor="#e8e8e8" stroked="f">
                  <v:path arrowok="t"/>
                </v:rect>
                <v:rect id="Rectangle 1060" o:spid="_x0000_s1030" style="position:absolute;left:5876;top:1461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" fillcolor="#e8e8e8" stroked="f">
                  <v:path arrowok="t"/>
                </v:rect>
                <v:rect id="Rectangle 1061" o:spid="_x0000_s1031" style="position:absolute;left:5876;top:1877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" fillcolor="#e8e8e8" stroked="f">
                  <v:path arrowok="t"/>
                </v:rect>
                <v:rect id="Rectangle 1062" o:spid="_x0000_s1032" style="position:absolute;left:5876;top:2289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" fillcolor="#e8e8e8" stroked="f">
                  <v:path arrowok="t"/>
                </v:rect>
                <v:shape id="Freeform 1063" o:spid="_x0000_s1033" style="position:absolute;left:1670;top:1451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shape id="Freeform 1064" o:spid="_x0000_s1034" style="position:absolute;left:1680;top:1461;width:20;height:14035;visibility:visible;mso-wrap-style:square;v-text-anchor:top" coordsize="20,14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" path="m,l,14035e" filled="f" strokecolor="#bababa" strokeweight="1.06pt">
                  <v:path arrowok="t" o:connecttype="custom" o:connectlocs="0,0;0,14035" o:connectangles="0,0"/>
                </v:shape>
                <v:shape id="Freeform 1065" o:spid="_x0000_s1035" style="position:absolute;left:5768;top:1461;width:20;height:14035;visibility:visible;mso-wrap-style:square;v-text-anchor:top" coordsize="20,14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" path="m,l,14035e" filled="f" strokecolor="#bababa" strokeweight=".37392mm">
                  <v:path arrowok="t" o:connecttype="custom" o:connectlocs="0,0;0,14035" o:connectangles="0,0"/>
                </v:shape>
                <v:shape id="Freeform 1066" o:spid="_x0000_s1036" style="position:absolute;left:10723;top:1461;width:20;height:14035;visibility:visible;mso-wrap-style:square;v-text-anchor:top" coordsize="20,14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" path="m,l,14035e" filled="f" strokecolor="#bababa" strokeweight="1.06pt">
                  <v:path arrowok="t" o:connecttype="custom" o:connectlocs="0,0;0,14035" o:connectangles="0,0"/>
                </v:shape>
                <v:rect id="Rectangle 1067" o:spid="_x0000_s1037" style="position:absolute;left:1692;top:3002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" fillcolor="#d2d2d2" stroked="f">
                  <v:path arrowok="t"/>
                </v:rect>
                <v:rect id="Rectangle 1068" o:spid="_x0000_s1038" style="position:absolute;left:1788;top:3002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" fillcolor="#d2d2d2" stroked="f">
                  <v:path arrowok="t"/>
                </v:rect>
                <v:rect id="Rectangle 1069" o:spid="_x0000_s1039" style="position:absolute;left:5777;top:3002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" fillcolor="#d2d2d2" stroked="f">
                  <v:path arrowok="t"/>
                </v:rect>
                <v:rect id="Rectangle 1070" o:spid="_x0000_s1040" style="position:absolute;left:5876;top:3002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" fillcolor="#d2d2d2" stroked="f">
                  <v:path arrowok="t"/>
                </v:rect>
                <v:rect id="Rectangle 1071" o:spid="_x0000_s1041" style="position:absolute;left:5876;top:3417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" fillcolor="#d2d2d2" stroked="f">
                  <v:path arrowok="t"/>
                </v:rect>
                <v:shape id="Freeform 1072" o:spid="_x0000_s1042" style="position:absolute;left:1670;top:2993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073" o:spid="_x0000_s1043" style="position:absolute;left:1692;top:4130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" fillcolor="#e8e8e8" stroked="f">
                  <v:path arrowok="t"/>
                </v:rect>
                <v:rect id="Rectangle 1074" o:spid="_x0000_s1044" style="position:absolute;left:1788;top:4130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" fillcolor="#e8e8e8" stroked="f">
                  <v:path arrowok="t"/>
                </v:rect>
                <v:rect id="Rectangle 1075" o:spid="_x0000_s1045" style="position:absolute;left:5777;top:4130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" fillcolor="#e8e8e8" stroked="f">
                  <v:path arrowok="t"/>
                </v:rect>
                <v:rect id="Rectangle 1076" o:spid="_x0000_s1046" style="position:absolute;left:5876;top:4130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" fillcolor="#e8e8e8" stroked="f">
                  <v:path arrowok="t"/>
                </v:rect>
                <v:rect id="Rectangle 1077" o:spid="_x0000_s1047" style="position:absolute;left:5876;top:4543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" fillcolor="#e8e8e8" stroked="f">
                  <v:path arrowok="t"/>
                </v:rect>
                <v:shape id="Freeform 1078" o:spid="_x0000_s1048" style="position:absolute;left:1670;top:4118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" path="m,l9061,e" filled="f" strokecolor="#bababa" strokeweight=".37392mm">
                  <v:path arrowok="t" o:connecttype="custom" o:connectlocs="0,0;9061,0" o:connectangles="0,0"/>
                </v:shape>
                <v:rect id="Rectangle 1079" o:spid="_x0000_s1049" style="position:absolute;left:1692;top:5256;width:406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" fillcolor="#d2d2d2" stroked="f">
                  <v:path arrowok="t"/>
                </v:rect>
                <v:rect id="Rectangle 1080" o:spid="_x0000_s1050" style="position:absolute;left:1788;top:5256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" fillcolor="#d2d2d2" stroked="f">
                  <v:path arrowok="t"/>
                </v:rect>
                <v:rect id="Rectangle 1081" o:spid="_x0000_s1051" style="position:absolute;left:5777;top:5256;width:493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" fillcolor="#d2d2d2" stroked="f">
                  <v:path arrowok="t"/>
                </v:rect>
                <v:rect id="Rectangle 1082" o:spid="_x0000_s1052" style="position:absolute;left:5876;top:5256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" fillcolor="#d2d2d2" stroked="f">
                  <v:path arrowok="t"/>
                </v:rect>
                <v:rect id="Rectangle 1083" o:spid="_x0000_s1053" style="position:absolute;left:5876;top:5672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" fillcolor="#d2d2d2" stroked="f">
                  <v:path arrowok="t"/>
                </v:rect>
                <v:rect id="Rectangle 1084" o:spid="_x0000_s1054" style="position:absolute;left:5876;top:6084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" fillcolor="#d2d2d2" stroked="f">
                  <v:path arrowok="t"/>
                </v:rect>
                <v:shape id="Freeform 1085" o:spid="_x0000_s1055" style="position:absolute;left:1670;top:5247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" path="m,l9061,e" filled="f" strokecolor="#bababa" strokeweight=".37392mm">
                  <v:path arrowok="t" o:connecttype="custom" o:connectlocs="0,0;9061,0" o:connectangles="0,0"/>
                </v:shape>
                <v:rect id="Rectangle 1086" o:spid="_x0000_s1056" style="position:absolute;left:1692;top:6797;width:4065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" fillcolor="#e8e8e8" stroked="f">
                  <v:path arrowok="t"/>
                </v:rect>
                <v:rect id="Rectangle 1087" o:spid="_x0000_s1057" style="position:absolute;left:1788;top:6797;width:387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" fillcolor="#e8e8e8" stroked="f">
                  <v:path arrowok="t"/>
                </v:rect>
                <v:rect id="Rectangle 1088" o:spid="_x0000_s1058" style="position:absolute;left:1788;top:7212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" fillcolor="#e8e8e8" stroked="f">
                  <v:path arrowok="t"/>
                </v:rect>
                <v:rect id="Rectangle 1089" o:spid="_x0000_s1059" style="position:absolute;left:5777;top:6797;width:4935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" fillcolor="#e8e8e8" stroked="f">
                  <v:path arrowok="t"/>
                </v:rect>
                <v:rect id="Rectangle 1090" o:spid="_x0000_s1060" style="position:absolute;left:5876;top:6797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" fillcolor="#e8e8e8" stroked="f">
                  <v:path arrowok="t"/>
                </v:rect>
                <v:shape id="Freeform 1091" o:spid="_x0000_s1061" style="position:absolute;left:1670;top:6788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092" o:spid="_x0000_s1062" style="position:absolute;left:1692;top:7925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" fillcolor="#d2d2d2" stroked="f">
                  <v:path arrowok="t"/>
                </v:rect>
                <v:rect id="Rectangle 1093" o:spid="_x0000_s1063" style="position:absolute;left:1788;top:7925;width:387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" fillcolor="#d2d2d2" stroked="f">
                  <v:path arrowok="t"/>
                </v:rect>
                <v:rect id="Rectangle 1094" o:spid="_x0000_s1064" style="position:absolute;left:1788;top:8338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" fillcolor="#d2d2d2" stroked="f">
                  <v:path arrowok="t"/>
                </v:rect>
                <v:rect id="Rectangle 1095" o:spid="_x0000_s1065" style="position:absolute;left:5777;top:7925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" fillcolor="#d2d2d2" stroked="f">
                  <v:path arrowok="t"/>
                </v:rect>
                <v:rect id="Rectangle 1096" o:spid="_x0000_s1066" style="position:absolute;left:5876;top:7925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" fillcolor="#d2d2d2" stroked="f">
                  <v:path arrowok="t"/>
                </v:rect>
                <v:rect id="Rectangle 1097" o:spid="_x0000_s1067" style="position:absolute;left:5876;top:8338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" fillcolor="#d2d2d2" stroked="f">
                  <v:path arrowok="t"/>
                </v:rect>
                <v:shape id="Freeform 1098" o:spid="_x0000_s1068" style="position:absolute;left:1670;top:7916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099" o:spid="_x0000_s1069" style="position:absolute;left:1692;top:9051;width:4065;height:19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" fillcolor="#e8e8e8" stroked="f">
                  <v:path arrowok="t"/>
                </v:rect>
                <v:rect id="Rectangle 1100" o:spid="_x0000_s1070" style="position:absolute;left:1788;top:9051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" fillcolor="#e8e8e8" stroked="f">
                  <v:path arrowok="t"/>
                </v:rect>
                <v:rect id="Rectangle 1101" o:spid="_x0000_s1071" style="position:absolute;left:1788;top:9745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" fillcolor="#e8e8e8" stroked="f">
                  <v:path arrowok="t"/>
                </v:rect>
                <v:rect id="Rectangle 1102" o:spid="_x0000_s1072" style="position:absolute;left:5777;top:9051;width:4935;height:19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" fillcolor="#e8e8e8" stroked="f">
                  <v:path arrowok="t"/>
                </v:rect>
                <v:rect id="Rectangle 1103" o:spid="_x0000_s1073" style="position:absolute;left:5876;top:9051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" fillcolor="#e8e8e8" stroked="f">
                  <v:path arrowok="t"/>
                </v:rect>
                <v:rect id="Rectangle 1104" o:spid="_x0000_s1074" style="position:absolute;left:5876;top:9466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" fillcolor="#e8e8e8" stroked="f">
                  <v:path arrowok="t"/>
                </v:rect>
                <v:rect id="Rectangle 1105" o:spid="_x0000_s1075" style="position:absolute;left:5876;top:9879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" fillcolor="#e8e8e8" stroked="f">
                  <v:path arrowok="t"/>
                </v:rect>
                <v:rect id="Rectangle 1106" o:spid="_x0000_s1076" style="position:absolute;left:5876;top:10294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" fillcolor="#e8e8e8" stroked="f">
                  <v:path arrowok="t"/>
                </v:rect>
                <v:shape id="Freeform 1107" o:spid="_x0000_s1077" style="position:absolute;left:1670;top:9042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108" o:spid="_x0000_s1078" style="position:absolute;left:1692;top:11007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" fillcolor="#d2d2d2" stroked="f">
                  <v:path arrowok="t"/>
                </v:rect>
                <v:rect id="Rectangle 1109" o:spid="_x0000_s1079" style="position:absolute;left:1788;top:11007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" fillcolor="#d2d2d2" stroked="f">
                  <v:path arrowok="t"/>
                </v:rect>
                <v:rect id="Rectangle 1110" o:spid="_x0000_s1080" style="position:absolute;left:5777;top:11007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" fillcolor="#d2d2d2" stroked="f">
                  <v:path arrowok="t"/>
                </v:rect>
                <v:rect id="Rectangle 1111" o:spid="_x0000_s1081" style="position:absolute;left:5876;top:11007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" fillcolor="#d2d2d2" stroked="f">
                  <v:path arrowok="t"/>
                </v:rect>
                <v:rect id="Rectangle 1112" o:spid="_x0000_s1082" style="position:absolute;left:5876;top:11420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" fillcolor="#d2d2d2" stroked="f">
                  <v:path arrowok="t"/>
                </v:rect>
                <v:shape id="Freeform 1113" o:spid="_x0000_s1083" style="position:absolute;left:1670;top:10998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" path="m,l9061,e" filled="f" strokecolor="#bababa" strokeweight="1.06pt">
                  <v:path arrowok="t" o:connecttype="custom" o:connectlocs="0,0;9061,0" o:connectangles="0,0"/>
                </v:shape>
                <v:rect id="Rectangle 1114" o:spid="_x0000_s1084" style="position:absolute;left:1692;top:12136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" fillcolor="#e8e8e8" stroked="f">
                  <v:path arrowok="t"/>
                </v:rect>
                <v:rect id="Rectangle 1115" o:spid="_x0000_s1085" style="position:absolute;left:1788;top:12136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" fillcolor="#e8e8e8" stroked="f">
                  <v:path arrowok="t"/>
                </v:rect>
                <v:rect id="Rectangle 1116" o:spid="_x0000_s1086" style="position:absolute;left:5777;top:12136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" fillcolor="#e8e8e8" stroked="f">
                  <v:path arrowok="t"/>
                </v:rect>
                <v:rect id="Rectangle 1117" o:spid="_x0000_s1087" style="position:absolute;left:5876;top:12136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" fillcolor="#e8e8e8" stroked="f">
                  <v:path arrowok="t"/>
                </v:rect>
                <v:rect id="Rectangle 1118" o:spid="_x0000_s1088" style="position:absolute;left:5876;top:12549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" fillcolor="#e8e8e8" stroked="f">
                  <v:path arrowok="t"/>
                </v:rect>
                <v:shape id="Freeform 1119" o:spid="_x0000_s1089" style="position:absolute;left:1670;top:12124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120" o:spid="_x0000_s1090" style="position:absolute;left:1692;top:13262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" fillcolor="#d2d2d2" stroked="f">
                  <v:path arrowok="t"/>
                </v:rect>
                <v:rect id="Rectangle 1121" o:spid="_x0000_s1091" style="position:absolute;left:1788;top:13262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" fillcolor="#d2d2d2" stroked="f">
                  <v:path arrowok="t"/>
                </v:rect>
                <v:rect id="Rectangle 1122" o:spid="_x0000_s1092" style="position:absolute;left:5777;top:13262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" fillcolor="#d2d2d2" stroked="f">
                  <v:path arrowok="t"/>
                </v:rect>
                <v:rect id="Rectangle 1123" o:spid="_x0000_s1093" style="position:absolute;left:5876;top:13262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" fillcolor="#d2d2d2" stroked="f">
                  <v:path arrowok="t"/>
                </v:rect>
                <v:rect id="Rectangle 1124" o:spid="_x0000_s1094" style="position:absolute;left:5876;top:13677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" fillcolor="#d2d2d2" stroked="f">
                  <v:path arrowok="t"/>
                </v:rect>
                <v:shape id="Freeform 1125" o:spid="_x0000_s1095" style="position:absolute;left:1670;top:13252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" path="m,l9061,e" filled="f" strokecolor="#bababa" strokeweight="1.06pt">
                  <v:path arrowok="t" o:connecttype="custom" o:connectlocs="0,0;9061,0" o:connectangles="0,0"/>
                </v:shape>
                <v:rect id="Rectangle 1126" o:spid="_x0000_s1096" style="position:absolute;left:1692;top:14389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" fillcolor="#e8e8e8" stroked="f">
                  <v:path arrowok="t"/>
                </v:rect>
                <v:rect id="Rectangle 1127" o:spid="_x0000_s1097" style="position:absolute;left:1788;top:14389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" fillcolor="#e8e8e8" stroked="f">
                  <v:path arrowok="t"/>
                </v:rect>
                <v:rect id="Rectangle 1128" o:spid="_x0000_s1098" style="position:absolute;left:5777;top:14389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" fillcolor="#e8e8e8" stroked="f">
                  <v:path arrowok="t"/>
                </v:rect>
                <v:rect id="Rectangle 1129" o:spid="_x0000_s1099" style="position:absolute;left:5876;top:14389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" fillcolor="#e8e8e8" stroked="f">
                  <v:path arrowok="t"/>
                </v:rect>
                <v:rect id="Rectangle 1130" o:spid="_x0000_s1100" style="position:absolute;left:5876;top:14802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" fillcolor="#e8e8e8" stroked="f">
                  <v:path arrowok="t"/>
                </v:rect>
                <v:shape id="Freeform 1131" o:spid="_x0000_s1101" style="position:absolute;left:1670;top:14377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shape id="Freeform 1132" o:spid="_x0000_s1102" style="position:absolute;left:1670;top:15506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w10:wrap anchorx="page" anchory="page"/>
              </v:group>
            </w:pict>
          </mc:Fallback>
        </mc:AlternateContent>
      </w:r>
    </w:p>
    <w:p w:rsidR="001527E3" w:rsidRDefault="001527E3">
      <w:pPr>
        <w:tabs>
          <w:tab w:val="left" w:pos="4225"/>
        </w:tabs>
        <w:kinsoku w:val="0"/>
        <w:overflowPunct w:val="0"/>
        <w:spacing w:before="69"/>
        <w:ind w:left="137"/>
      </w:pPr>
      <w:r>
        <w:rPr>
          <w:b/>
          <w:bCs/>
        </w:rPr>
        <w:t>BS 7430</w:t>
      </w:r>
      <w:r>
        <w:rPr>
          <w:b/>
          <w:bCs/>
          <w:spacing w:val="-1"/>
        </w:rPr>
        <w:t>:</w:t>
      </w:r>
      <w:r>
        <w:rPr>
          <w:b/>
          <w:bCs/>
        </w:rPr>
        <w:t>2011+A1</w:t>
      </w:r>
      <w:r>
        <w:rPr>
          <w:b/>
          <w:bCs/>
          <w:spacing w:val="-2"/>
        </w:rPr>
        <w:t>:</w:t>
      </w:r>
      <w:r>
        <w:rPr>
          <w:b/>
          <w:bCs/>
        </w:rPr>
        <w:t>2015</w:t>
      </w:r>
      <w:r>
        <w:rPr>
          <w:b/>
          <w:bCs/>
        </w:rPr>
        <w:tab/>
      </w:r>
      <w:r>
        <w:t xml:space="preserve">Code </w:t>
      </w:r>
      <w:r>
        <w:rPr>
          <w:spacing w:val="49"/>
        </w:rPr>
        <w:t xml:space="preserve"> </w:t>
      </w:r>
      <w:r>
        <w:t xml:space="preserve">of </w:t>
      </w:r>
      <w:r>
        <w:rPr>
          <w:spacing w:val="49"/>
        </w:rPr>
        <w:t xml:space="preserve"> </w:t>
      </w:r>
      <w:r>
        <w:t>pra</w:t>
      </w:r>
      <w:r>
        <w:rPr>
          <w:spacing w:val="-1"/>
        </w:rPr>
        <w:t>c</w:t>
      </w:r>
      <w:r>
        <w:t>ti</w:t>
      </w:r>
      <w:r>
        <w:rPr>
          <w:spacing w:val="-1"/>
        </w:rPr>
        <w:t>c</w:t>
      </w:r>
      <w:r>
        <w:t xml:space="preserve">e </w:t>
      </w:r>
      <w:r>
        <w:rPr>
          <w:spacing w:val="49"/>
        </w:rPr>
        <w:t xml:space="preserve"> </w:t>
      </w:r>
      <w:r>
        <w:t xml:space="preserve">for </w:t>
      </w:r>
      <w:r>
        <w:rPr>
          <w:spacing w:val="51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 xml:space="preserve">tive </w:t>
      </w:r>
      <w:r>
        <w:rPr>
          <w:spacing w:val="49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t>rthi</w:t>
      </w:r>
      <w:r>
        <w:rPr>
          <w:spacing w:val="2"/>
        </w:rPr>
        <w:t>n</w:t>
      </w:r>
      <w:r>
        <w:t xml:space="preserve">g </w:t>
      </w:r>
      <w:r>
        <w:rPr>
          <w:spacing w:val="47"/>
        </w:rPr>
        <w:t xml:space="preserve"> </w:t>
      </w:r>
      <w:r>
        <w:t>of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4237" w:right="407" w:firstLine="0"/>
      </w:pP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 installations</w:t>
      </w:r>
    </w:p>
    <w:p w:rsidR="001527E3" w:rsidRDefault="001527E3">
      <w:pPr>
        <w:kinsoku w:val="0"/>
        <w:overflowPunct w:val="0"/>
        <w:spacing w:before="1" w:line="170" w:lineRule="exact"/>
        <w:rPr>
          <w:sz w:val="17"/>
          <w:szCs w:val="17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4196"/>
          <w:tab w:val="left" w:pos="5285"/>
          <w:tab w:val="left" w:pos="5894"/>
          <w:tab w:val="left" w:pos="6906"/>
          <w:tab w:val="left" w:pos="8301"/>
        </w:tabs>
        <w:kinsoku w:val="0"/>
        <w:overflowPunct w:val="0"/>
        <w:spacing w:before="69"/>
        <w:ind w:left="108"/>
      </w:pPr>
      <w:r>
        <w:rPr>
          <w:b/>
          <w:bCs/>
        </w:rPr>
        <w:t>BS EN 60921</w:t>
      </w:r>
      <w:r>
        <w:rPr>
          <w:b/>
          <w:bCs/>
          <w:spacing w:val="-2"/>
        </w:rPr>
        <w:t>:</w:t>
      </w:r>
      <w:r>
        <w:rPr>
          <w:b/>
          <w:bCs/>
        </w:rPr>
        <w:t>2004</w:t>
      </w:r>
      <w:r>
        <w:rPr>
          <w:b/>
          <w:bCs/>
        </w:rPr>
        <w:tab/>
      </w:r>
      <w:r>
        <w:rPr>
          <w:spacing w:val="-2"/>
        </w:rP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sts</w:t>
      </w:r>
      <w:r>
        <w:tab/>
        <w:t>for</w:t>
      </w:r>
      <w:r>
        <w:tab/>
        <w:t>tubul</w:t>
      </w:r>
      <w:r>
        <w:rPr>
          <w:spacing w:val="-1"/>
        </w:rPr>
        <w:t>a</w:t>
      </w:r>
      <w:r>
        <w:t>r</w:t>
      </w:r>
      <w:r>
        <w:tab/>
        <w:t>fluo</w:t>
      </w:r>
      <w:r>
        <w:rPr>
          <w:spacing w:val="-1"/>
        </w:rPr>
        <w:t>re</w:t>
      </w:r>
      <w:r>
        <w:t>s</w:t>
      </w:r>
      <w:r>
        <w:rPr>
          <w:spacing w:val="-1"/>
        </w:rPr>
        <w:t>ce</w:t>
      </w:r>
      <w:r>
        <w:t>nt</w:t>
      </w:r>
      <w:r>
        <w:tab/>
        <w:t>lamps.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4196" w:firstLine="0"/>
      </w:pP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</w:t>
      </w:r>
      <w:r>
        <w:rPr>
          <w:spacing w:val="2"/>
        </w:rPr>
        <w:t>t</w:t>
      </w:r>
      <w:r>
        <w:t>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4196"/>
          <w:tab w:val="left" w:pos="6012"/>
          <w:tab w:val="left" w:pos="7182"/>
          <w:tab w:val="left" w:pos="8305"/>
        </w:tabs>
        <w:kinsoku w:val="0"/>
        <w:overflowPunct w:val="0"/>
        <w:spacing w:before="69"/>
        <w:ind w:left="108"/>
      </w:pPr>
      <w:r>
        <w:rPr>
          <w:b/>
          <w:bCs/>
        </w:rPr>
        <w:t>BS EN 60662</w:t>
      </w:r>
      <w:r>
        <w:rPr>
          <w:b/>
          <w:bCs/>
          <w:spacing w:val="-2"/>
        </w:rPr>
        <w:t>:</w:t>
      </w:r>
      <w:r>
        <w:rPr>
          <w:b/>
          <w:bCs/>
        </w:rPr>
        <w:t>2012</w:t>
      </w:r>
      <w:r>
        <w:rPr>
          <w:b/>
          <w:bCs/>
        </w:rPr>
        <w:tab/>
      </w:r>
      <w:r>
        <w:t>Hi</w:t>
      </w:r>
      <w:r>
        <w:rPr>
          <w:spacing w:val="-3"/>
        </w:rPr>
        <w:t>g</w:t>
      </w:r>
      <w:r>
        <w:t>h</w:t>
      </w:r>
      <w:r>
        <w:rPr>
          <w:spacing w:val="-1"/>
        </w:rPr>
        <w:t>-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ssu</w:t>
      </w:r>
      <w:r>
        <w:rPr>
          <w:spacing w:val="1"/>
        </w:rPr>
        <w:t>r</w:t>
      </w:r>
      <w:r>
        <w:t>e</w:t>
      </w:r>
      <w:r>
        <w:tab/>
        <w:t>sodi</w:t>
      </w:r>
      <w:r>
        <w:rPr>
          <w:spacing w:val="2"/>
        </w:rPr>
        <w:t>u</w:t>
      </w:r>
      <w:r>
        <w:t>m</w:t>
      </w:r>
      <w:r>
        <w:tab/>
        <w:t>v</w:t>
      </w:r>
      <w:r>
        <w:rPr>
          <w:spacing w:val="-1"/>
        </w:rPr>
        <w:t>a</w:t>
      </w:r>
      <w:r>
        <w:t>pour</w:t>
      </w:r>
      <w:r>
        <w:tab/>
        <w:t>lamps.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4196" w:firstLine="0"/>
      </w:pP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ca</w:t>
      </w:r>
      <w:r>
        <w:t>ti</w:t>
      </w:r>
      <w:r>
        <w:rPr>
          <w:spacing w:val="2"/>
        </w:rPr>
        <w:t>o</w:t>
      </w:r>
      <w:r>
        <w:t>ns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4196"/>
          <w:tab w:val="left" w:pos="5981"/>
          <w:tab w:val="left" w:pos="7209"/>
          <w:tab w:val="left" w:pos="8303"/>
        </w:tabs>
        <w:kinsoku w:val="0"/>
        <w:overflowPunct w:val="0"/>
        <w:spacing w:before="69"/>
        <w:ind w:left="108"/>
      </w:pPr>
      <w:r>
        <w:rPr>
          <w:b/>
          <w:bCs/>
        </w:rPr>
        <w:t>BS EN 60188</w:t>
      </w:r>
      <w:r>
        <w:rPr>
          <w:b/>
          <w:bCs/>
          <w:spacing w:val="-2"/>
        </w:rPr>
        <w:t>:</w:t>
      </w:r>
      <w:r>
        <w:rPr>
          <w:b/>
          <w:bCs/>
        </w:rPr>
        <w:t>2001, IEC</w:t>
      </w:r>
      <w:r>
        <w:rPr>
          <w:b/>
          <w:bCs/>
          <w:spacing w:val="-3"/>
        </w:rPr>
        <w:t xml:space="preserve"> </w:t>
      </w:r>
      <w:r>
        <w:rPr>
          <w:b/>
          <w:bCs/>
        </w:rPr>
        <w:t>60188</w:t>
      </w:r>
      <w:r>
        <w:rPr>
          <w:b/>
          <w:bCs/>
          <w:spacing w:val="-1"/>
        </w:rPr>
        <w:t>:</w:t>
      </w:r>
      <w:r>
        <w:rPr>
          <w:b/>
          <w:bCs/>
        </w:rPr>
        <w:t>2001</w:t>
      </w:r>
      <w:r>
        <w:rPr>
          <w:b/>
          <w:bCs/>
        </w:rPr>
        <w:tab/>
      </w:r>
      <w:r>
        <w:t>Hi</w:t>
      </w:r>
      <w:r>
        <w:rPr>
          <w:spacing w:val="-3"/>
        </w:rPr>
        <w:t>g</w:t>
      </w:r>
      <w:r>
        <w:t>h</w:t>
      </w:r>
      <w:r>
        <w:rPr>
          <w:spacing w:val="-1"/>
        </w:rPr>
        <w:t>-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ssu</w:t>
      </w:r>
      <w:r>
        <w:rPr>
          <w:spacing w:val="1"/>
        </w:rPr>
        <w:t>r</w:t>
      </w:r>
      <w:r>
        <w:t>e</w:t>
      </w:r>
      <w:r>
        <w:tab/>
        <w:t>mer</w:t>
      </w:r>
      <w:r>
        <w:rPr>
          <w:spacing w:val="-1"/>
        </w:rPr>
        <w:t>c</w:t>
      </w:r>
      <w:r>
        <w:rPr>
          <w:spacing w:val="2"/>
        </w:rPr>
        <w:t>u</w:t>
      </w:r>
      <w:r>
        <w:rPr>
          <w:spacing w:val="1"/>
        </w:rPr>
        <w:t>r</w:t>
      </w:r>
      <w:r>
        <w:t>y</w:t>
      </w:r>
      <w:r>
        <w:tab/>
        <w:t>v</w:t>
      </w:r>
      <w:r>
        <w:rPr>
          <w:spacing w:val="-1"/>
        </w:rPr>
        <w:t>a</w:t>
      </w:r>
      <w:r>
        <w:t>pour</w:t>
      </w:r>
      <w:r>
        <w:tab/>
        <w:t>lamps.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4196" w:firstLine="0"/>
      </w:pP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ca</w:t>
      </w:r>
      <w:r>
        <w:t>ti</w:t>
      </w:r>
      <w:r>
        <w:rPr>
          <w:spacing w:val="2"/>
        </w:rPr>
        <w:t>o</w:t>
      </w:r>
      <w:r>
        <w:t>ns</w:t>
      </w:r>
    </w:p>
    <w:p w:rsidR="001527E3" w:rsidRDefault="001527E3">
      <w:pPr>
        <w:pStyle w:val="BodyText"/>
        <w:kinsoku w:val="0"/>
        <w:overflowPunct w:val="0"/>
        <w:ind w:left="4196" w:firstLine="0"/>
        <w:sectPr w:rsidR="001527E3">
          <w:type w:val="continuous"/>
          <w:pgSz w:w="11900" w:h="16860"/>
          <w:pgMar w:top="1440" w:right="980" w:bottom="280" w:left="1680" w:header="720" w:footer="720" w:gutter="0"/>
          <w:cols w:space="720" w:equalWidth="0">
            <w:col w:w="9240"/>
          </w:cols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36"/>
        </w:tabs>
        <w:kinsoku w:val="0"/>
        <w:overflowPunct w:val="0"/>
        <w:spacing w:before="69"/>
        <w:ind w:left="148"/>
      </w:pPr>
      <w:r>
        <w:rPr>
          <w:b/>
          <w:bCs/>
        </w:rPr>
        <w:t>BS EN 61347</w:t>
      </w:r>
      <w:r>
        <w:rPr>
          <w:b/>
          <w:bCs/>
          <w:spacing w:val="-1"/>
        </w:rPr>
        <w:t>-</w:t>
      </w:r>
      <w:r>
        <w:rPr>
          <w:b/>
          <w:bCs/>
        </w:rPr>
        <w:t>2</w:t>
      </w:r>
      <w:r>
        <w:rPr>
          <w:b/>
          <w:bCs/>
          <w:spacing w:val="-1"/>
        </w:rPr>
        <w:t>-</w:t>
      </w:r>
      <w:r>
        <w:rPr>
          <w:b/>
          <w:bCs/>
        </w:rPr>
        <w:t>8:20</w:t>
      </w:r>
      <w:r>
        <w:rPr>
          <w:b/>
          <w:bCs/>
          <w:spacing w:val="-1"/>
        </w:rPr>
        <w:t>0</w:t>
      </w:r>
      <w:r>
        <w:rPr>
          <w:b/>
          <w:bCs/>
        </w:rPr>
        <w:t>1+A1</w:t>
      </w:r>
      <w:r>
        <w:rPr>
          <w:b/>
          <w:bCs/>
          <w:spacing w:val="-2"/>
        </w:rPr>
        <w:t>:</w:t>
      </w:r>
      <w:r>
        <w:rPr>
          <w:b/>
          <w:bCs/>
        </w:rPr>
        <w:t>2006</w:t>
      </w:r>
      <w:r>
        <w:rPr>
          <w:b/>
          <w:bCs/>
        </w:rPr>
        <w:tab/>
      </w:r>
      <w:r>
        <w:rPr>
          <w:spacing w:val="-3"/>
        </w:rPr>
        <w:t>L</w:t>
      </w:r>
      <w:r>
        <w:rPr>
          <w:spacing w:val="-1"/>
        </w:rPr>
        <w:t>a</w:t>
      </w:r>
      <w:r>
        <w:t>mp</w:t>
      </w:r>
      <w:r>
        <w:rPr>
          <w:spacing w:val="55"/>
        </w:rPr>
        <w:t xml:space="preserve"> </w:t>
      </w:r>
      <w:r>
        <w:rPr>
          <w:spacing w:val="-1"/>
        </w:rPr>
        <w:t>c</w:t>
      </w:r>
      <w:r>
        <w:t>ontro</w:t>
      </w:r>
      <w:r>
        <w:rPr>
          <w:spacing w:val="2"/>
        </w:rPr>
        <w:t>l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1"/>
        </w:rPr>
        <w:t>a</w:t>
      </w:r>
      <w:r>
        <w:t>r</w:t>
      </w:r>
      <w:r>
        <w:rPr>
          <w:spacing w:val="51"/>
        </w:rPr>
        <w:t xml:space="preserve"> </w:t>
      </w:r>
      <w:r>
        <w:t>.</w:t>
      </w:r>
      <w:r>
        <w:rPr>
          <w:spacing w:val="52"/>
        </w:rPr>
        <w:t xml:space="preserve"> 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1"/>
        </w:rPr>
        <w:t>t</w:t>
      </w:r>
      <w:r>
        <w:t>icul</w:t>
      </w:r>
      <w:r>
        <w:rPr>
          <w:spacing w:val="-1"/>
        </w:rPr>
        <w:t>a</w:t>
      </w:r>
      <w:r>
        <w:t>r</w:t>
      </w:r>
      <w:r>
        <w:rPr>
          <w:spacing w:val="51"/>
        </w:rPr>
        <w:t xml:space="preserve"> </w:t>
      </w:r>
      <w:r>
        <w:t>r</w:t>
      </w:r>
      <w:r>
        <w:rPr>
          <w:spacing w:val="-2"/>
        </w:rPr>
        <w:t>e</w:t>
      </w:r>
      <w:r>
        <w:t>qu</w:t>
      </w:r>
      <w:r>
        <w:rPr>
          <w:spacing w:val="2"/>
        </w:rPr>
        <w:t>i</w:t>
      </w:r>
      <w:r>
        <w:t>r</w:t>
      </w:r>
      <w:r>
        <w:rPr>
          <w:spacing w:val="-2"/>
        </w:rPr>
        <w:t>e</w:t>
      </w:r>
      <w:r>
        <w:t>ments</w:t>
      </w:r>
      <w:r>
        <w:rPr>
          <w:spacing w:val="52"/>
        </w:rPr>
        <w:t xml:space="preserve"> </w:t>
      </w:r>
      <w:r>
        <w:t>for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4236" w:firstLine="0"/>
      </w:pPr>
      <w: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sts for</w:t>
      </w:r>
      <w:r>
        <w:rPr>
          <w:spacing w:val="-2"/>
        </w:rPr>
        <w:t xml:space="preserve"> </w:t>
      </w:r>
      <w:r>
        <w:t>fluo</w:t>
      </w:r>
      <w:r>
        <w:rPr>
          <w:spacing w:val="-1"/>
        </w:rPr>
        <w:t>re</w:t>
      </w:r>
      <w:r>
        <w:rPr>
          <w:spacing w:val="2"/>
        </w:rPr>
        <w:t>s</w:t>
      </w:r>
      <w:r>
        <w:rPr>
          <w:spacing w:val="-1"/>
        </w:rPr>
        <w:t>ce</w:t>
      </w:r>
      <w:r>
        <w:t>nt l</w:t>
      </w:r>
      <w:r>
        <w:rPr>
          <w:spacing w:val="1"/>
        </w:rPr>
        <w:t>a</w:t>
      </w:r>
      <w:r>
        <w:t>mps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69" w:line="360" w:lineRule="auto"/>
        <w:ind w:left="4236" w:right="300" w:hanging="4089"/>
        <w:jc w:val="both"/>
      </w:pPr>
      <w:r>
        <w:rPr>
          <w:b/>
          <w:bCs/>
        </w:rPr>
        <w:t>BS 3988</w:t>
      </w:r>
      <w:r>
        <w:rPr>
          <w:b/>
          <w:bCs/>
          <w:spacing w:val="-1"/>
        </w:rPr>
        <w:t>:</w:t>
      </w:r>
      <w:r>
        <w:rPr>
          <w:b/>
          <w:bCs/>
        </w:rPr>
        <w:t xml:space="preserve">1970                             </w:t>
      </w:r>
      <w:r>
        <w:rPr>
          <w:b/>
          <w:bCs/>
          <w:spacing w:val="53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 xml:space="preserve">tion   </w:t>
      </w:r>
      <w:r>
        <w:rPr>
          <w:spacing w:val="28"/>
        </w:rPr>
        <w:t xml:space="preserve"> </w:t>
      </w:r>
      <w:r>
        <w:t xml:space="preserve">for   </w:t>
      </w:r>
      <w:r>
        <w:rPr>
          <w:spacing w:val="29"/>
        </w:rPr>
        <w:t xml:space="preserve"> </w:t>
      </w:r>
      <w:r>
        <w:t>wrou</w:t>
      </w:r>
      <w:r>
        <w:rPr>
          <w:spacing w:val="-3"/>
        </w:rPr>
        <w:t>g</w:t>
      </w:r>
      <w:r>
        <w:t xml:space="preserve">ht   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 xml:space="preserve">luminium   </w:t>
      </w:r>
      <w:r>
        <w:rPr>
          <w:spacing w:val="29"/>
        </w:rPr>
        <w:t xml:space="preserve"> </w:t>
      </w:r>
      <w:r>
        <w:t xml:space="preserve">for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38"/>
        </w:rPr>
        <w:t xml:space="preserve"> </w:t>
      </w:r>
      <w:r>
        <w:t>purp</w:t>
      </w:r>
      <w:r>
        <w:rPr>
          <w:spacing w:val="-1"/>
        </w:rPr>
        <w:t>o</w:t>
      </w:r>
      <w:r>
        <w:t>s</w:t>
      </w:r>
      <w:r>
        <w:rPr>
          <w:spacing w:val="-1"/>
        </w:rPr>
        <w:t>e</w:t>
      </w:r>
      <w:r>
        <w:t>s.</w:t>
      </w:r>
      <w:r>
        <w:rPr>
          <w:spacing w:val="38"/>
        </w:rPr>
        <w:t xml:space="preserve"> </w:t>
      </w:r>
      <w:r>
        <w:t>Solid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tors</w:t>
      </w:r>
      <w:r>
        <w:rPr>
          <w:spacing w:val="38"/>
        </w:rPr>
        <w:t xml:space="preserve"> </w:t>
      </w:r>
      <w:r>
        <w:t>for insul</w:t>
      </w:r>
      <w:r>
        <w:rPr>
          <w:spacing w:val="-1"/>
        </w:rPr>
        <w:t>a</w:t>
      </w:r>
      <w:r>
        <w:t xml:space="preserve">ted </w:t>
      </w:r>
      <w:r>
        <w:rPr>
          <w:spacing w:val="-2"/>
        </w:rPr>
        <w:t>c</w:t>
      </w:r>
      <w:r>
        <w:rPr>
          <w:spacing w:val="-1"/>
        </w:rPr>
        <w:t>a</w:t>
      </w:r>
      <w:r>
        <w:t>bles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tabs>
          <w:tab w:val="left" w:pos="4809"/>
        </w:tabs>
        <w:kinsoku w:val="0"/>
        <w:overflowPunct w:val="0"/>
        <w:spacing w:before="69" w:line="359" w:lineRule="auto"/>
        <w:ind w:left="4236" w:right="298" w:hanging="4089"/>
        <w:jc w:val="both"/>
      </w:pPr>
      <w:r>
        <w:rPr>
          <w:b/>
          <w:bCs/>
        </w:rPr>
        <w:t>IEC 6081</w:t>
      </w:r>
      <w:r>
        <w:rPr>
          <w:b/>
          <w:bCs/>
          <w:spacing w:val="-1"/>
        </w:rPr>
        <w:t>1-</w:t>
      </w:r>
      <w:r>
        <w:rPr>
          <w:b/>
          <w:bCs/>
        </w:rPr>
        <w:t>409:</w:t>
      </w:r>
      <w:r>
        <w:rPr>
          <w:b/>
          <w:bCs/>
          <w:spacing w:val="-1"/>
        </w:rPr>
        <w:t>2</w:t>
      </w:r>
      <w:r>
        <w:rPr>
          <w:b/>
          <w:bCs/>
        </w:rPr>
        <w:t xml:space="preserve">012                            </w:t>
      </w:r>
      <w:r>
        <w:rPr>
          <w:b/>
          <w:bCs/>
          <w:spacing w:val="22"/>
        </w:rPr>
        <w:t xml:space="preserve"> </w:t>
      </w:r>
      <w:r>
        <w:t>El</w:t>
      </w:r>
      <w:r>
        <w:rPr>
          <w:spacing w:val="-1"/>
        </w:rPr>
        <w:t>ec</w:t>
      </w:r>
      <w:r>
        <w:t>tric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opti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31"/>
        </w:rPr>
        <w:t xml:space="preserve"> </w:t>
      </w:r>
      <w:r>
        <w:t>fib</w:t>
      </w:r>
      <w:r>
        <w:rPr>
          <w:spacing w:val="1"/>
        </w:rPr>
        <w:t>r</w:t>
      </w:r>
      <w:r>
        <w:t>e</w:t>
      </w:r>
      <w:r>
        <w:rPr>
          <w:spacing w:val="30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35"/>
        </w:rPr>
        <w:t xml:space="preserve"> </w:t>
      </w:r>
      <w:r>
        <w:t>-</w:t>
      </w:r>
      <w:r>
        <w:rPr>
          <w:spacing w:val="30"/>
        </w:rPr>
        <w:t xml:space="preserve"> </w:t>
      </w:r>
      <w:r>
        <w:t>T</w:t>
      </w:r>
      <w:r>
        <w:rPr>
          <w:spacing w:val="-2"/>
        </w:rPr>
        <w:t>e</w:t>
      </w:r>
      <w:r>
        <w:t>st</w:t>
      </w:r>
      <w:r>
        <w:rPr>
          <w:spacing w:val="31"/>
        </w:rPr>
        <w:t xml:space="preserve"> </w:t>
      </w:r>
      <w:r>
        <w:t>methods for</w:t>
      </w:r>
      <w:r>
        <w:tab/>
        <w:t>non</w:t>
      </w:r>
      <w:r>
        <w:rPr>
          <w:spacing w:val="-1"/>
        </w:rPr>
        <w:t>-</w:t>
      </w:r>
      <w:r>
        <w:t>met</w:t>
      </w:r>
      <w:r>
        <w:rPr>
          <w:spacing w:val="-1"/>
        </w:rPr>
        <w:t>a</w:t>
      </w:r>
      <w:r>
        <w:t>llic</w:t>
      </w:r>
      <w:r>
        <w:rPr>
          <w:spacing w:val="54"/>
        </w:rPr>
        <w:t xml:space="preserve"> </w:t>
      </w:r>
      <w:r>
        <w:t>ma</w:t>
      </w:r>
      <w:r>
        <w:rPr>
          <w:spacing w:val="2"/>
        </w:rPr>
        <w:t>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57"/>
        </w:rPr>
        <w:t xml:space="preserve"> </w:t>
      </w:r>
      <w:r>
        <w:t>-</w:t>
      </w:r>
      <w:r>
        <w:rPr>
          <w:spacing w:val="54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54"/>
        </w:rPr>
        <w:t xml:space="preserve"> </w:t>
      </w:r>
      <w:r>
        <w:t>409: Mis</w:t>
      </w:r>
      <w:r>
        <w:rPr>
          <w:spacing w:val="-1"/>
        </w:rPr>
        <w:t>ce</w:t>
      </w:r>
      <w:r>
        <w:t>ll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ous</w:t>
      </w:r>
      <w:r>
        <w:rPr>
          <w:spacing w:val="38"/>
        </w:rPr>
        <w:t xml:space="preserve"> </w:t>
      </w:r>
      <w:r>
        <w:t>tests</w:t>
      </w:r>
      <w:r>
        <w:rPr>
          <w:spacing w:val="39"/>
        </w:rPr>
        <w:t xml:space="preserve"> </w:t>
      </w:r>
      <w:r>
        <w:t>-</w:t>
      </w:r>
      <w:r>
        <w:rPr>
          <w:spacing w:val="38"/>
        </w:rPr>
        <w:t xml:space="preserve"> </w:t>
      </w:r>
      <w:r>
        <w:rPr>
          <w:spacing w:val="-3"/>
        </w:rPr>
        <w:t>L</w:t>
      </w:r>
      <w:r>
        <w:t>oss</w:t>
      </w:r>
      <w:r>
        <w:rPr>
          <w:spacing w:val="38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mass</w:t>
      </w:r>
      <w:r>
        <w:rPr>
          <w:spacing w:val="38"/>
        </w:rPr>
        <w:t xml:space="preserve"> </w:t>
      </w:r>
      <w:r>
        <w:t>test</w:t>
      </w:r>
      <w:r>
        <w:rPr>
          <w:spacing w:val="39"/>
        </w:rPr>
        <w:t xml:space="preserve"> </w:t>
      </w:r>
      <w:r>
        <w:t>for the</w:t>
      </w:r>
      <w:r>
        <w:rPr>
          <w:spacing w:val="-2"/>
        </w:rPr>
        <w:t>r</w:t>
      </w:r>
      <w:r>
        <w:t>mopl</w:t>
      </w:r>
      <w:r>
        <w:rPr>
          <w:spacing w:val="-1"/>
        </w:rPr>
        <w:t>a</w:t>
      </w:r>
      <w:r>
        <w:t>stic</w:t>
      </w:r>
      <w:r>
        <w:rPr>
          <w:spacing w:val="-1"/>
        </w:rPr>
        <w:t xml:space="preserve"> </w:t>
      </w:r>
      <w:r>
        <w:t>insul</w:t>
      </w:r>
      <w:r>
        <w:rPr>
          <w:spacing w:val="-1"/>
        </w:rPr>
        <w:t>a</w:t>
      </w:r>
      <w:r>
        <w:t xml:space="preserve">tions </w:t>
      </w:r>
      <w:r>
        <w:rPr>
          <w:spacing w:val="-1"/>
        </w:rPr>
        <w:t>a</w:t>
      </w:r>
      <w:r>
        <w:t>nd sh</w:t>
      </w:r>
      <w:r>
        <w:rPr>
          <w:spacing w:val="-1"/>
        </w:rPr>
        <w:t>ea</w:t>
      </w:r>
      <w:r>
        <w:t>ths</w:t>
      </w:r>
    </w:p>
    <w:p w:rsidR="001527E3" w:rsidRDefault="001527E3">
      <w:pPr>
        <w:kinsoku w:val="0"/>
        <w:overflowPunct w:val="0"/>
        <w:spacing w:before="5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586FE3">
      <w:pPr>
        <w:pStyle w:val="Heading3"/>
        <w:kinsoku w:val="0"/>
        <w:overflowPunct w:val="0"/>
        <w:ind w:left="121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4864" behindDoc="1" locked="0" layoutInCell="0" allowOverlap="1">
                <wp:simplePos x="0" y="0"/>
                <wp:positionH relativeFrom="page">
                  <wp:posOffset>1054100</wp:posOffset>
                </wp:positionH>
                <wp:positionV relativeFrom="paragraph">
                  <wp:posOffset>-3348355</wp:posOffset>
                </wp:positionV>
                <wp:extent cx="5767705" cy="2948940"/>
                <wp:effectExtent l="0" t="0" r="0" b="0"/>
                <wp:wrapNone/>
                <wp:docPr id="724" name="Group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67705" cy="2948940"/>
                          <a:chOff x="1660" y="-5273"/>
                          <a:chExt cx="9083" cy="4644"/>
                        </a:xfrm>
                      </wpg:grpSpPr>
                      <wps:wsp>
                        <wps:cNvPr id="725" name="Rectangle 1134"/>
                        <wps:cNvSpPr>
                          <a:spLocks/>
                        </wps:cNvSpPr>
                        <wps:spPr bwMode="auto">
                          <a:xfrm>
                            <a:off x="1692" y="-5253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6" name="Rectangle 1135"/>
                        <wps:cNvSpPr>
                          <a:spLocks/>
                        </wps:cNvSpPr>
                        <wps:spPr bwMode="auto">
                          <a:xfrm>
                            <a:off x="1788" y="-5253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7" name="Rectangle 1136"/>
                        <wps:cNvSpPr>
                          <a:spLocks/>
                        </wps:cNvSpPr>
                        <wps:spPr bwMode="auto">
                          <a:xfrm>
                            <a:off x="5777" y="-5253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8" name="Rectangle 1137"/>
                        <wps:cNvSpPr>
                          <a:spLocks/>
                        </wps:cNvSpPr>
                        <wps:spPr bwMode="auto">
                          <a:xfrm>
                            <a:off x="5876" y="-5253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9" name="Rectangle 1138"/>
                        <wps:cNvSpPr>
                          <a:spLocks/>
                        </wps:cNvSpPr>
                        <wps:spPr bwMode="auto">
                          <a:xfrm>
                            <a:off x="5876" y="-4838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0" name="Freeform 1139"/>
                        <wps:cNvSpPr>
                          <a:spLocks/>
                        </wps:cNvSpPr>
                        <wps:spPr bwMode="auto">
                          <a:xfrm>
                            <a:off x="1670" y="-5263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1" name="Freeform 1140"/>
                        <wps:cNvSpPr>
                          <a:spLocks/>
                        </wps:cNvSpPr>
                        <wps:spPr bwMode="auto">
                          <a:xfrm>
                            <a:off x="1680" y="-5253"/>
                            <a:ext cx="20" cy="460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604"/>
                              <a:gd name="T2" fmla="*/ 0 w 20"/>
                              <a:gd name="T3" fmla="*/ 4604 h 460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604">
                                <a:moveTo>
                                  <a:pt x="0" y="0"/>
                                </a:moveTo>
                                <a:lnTo>
                                  <a:pt x="0" y="4604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2" name="Freeform 1141"/>
                        <wps:cNvSpPr>
                          <a:spLocks/>
                        </wps:cNvSpPr>
                        <wps:spPr bwMode="auto">
                          <a:xfrm>
                            <a:off x="5768" y="-5253"/>
                            <a:ext cx="20" cy="460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604"/>
                              <a:gd name="T2" fmla="*/ 0 w 20"/>
                              <a:gd name="T3" fmla="*/ 4604 h 460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604">
                                <a:moveTo>
                                  <a:pt x="0" y="0"/>
                                </a:moveTo>
                                <a:lnTo>
                                  <a:pt x="0" y="4604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3" name="Freeform 1142"/>
                        <wps:cNvSpPr>
                          <a:spLocks/>
                        </wps:cNvSpPr>
                        <wps:spPr bwMode="auto">
                          <a:xfrm>
                            <a:off x="10723" y="-5253"/>
                            <a:ext cx="20" cy="460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604"/>
                              <a:gd name="T2" fmla="*/ 0 w 20"/>
                              <a:gd name="T3" fmla="*/ 4604 h 460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604">
                                <a:moveTo>
                                  <a:pt x="0" y="0"/>
                                </a:moveTo>
                                <a:lnTo>
                                  <a:pt x="0" y="4604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4" name="Rectangle 1143"/>
                        <wps:cNvSpPr>
                          <a:spLocks/>
                        </wps:cNvSpPr>
                        <wps:spPr bwMode="auto">
                          <a:xfrm>
                            <a:off x="1692" y="-4125"/>
                            <a:ext cx="4065" cy="1519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5" name="Rectangle 1144"/>
                        <wps:cNvSpPr>
                          <a:spLocks/>
                        </wps:cNvSpPr>
                        <wps:spPr bwMode="auto">
                          <a:xfrm>
                            <a:off x="1788" y="-4125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6" name="Rectangle 1145"/>
                        <wps:cNvSpPr>
                          <a:spLocks/>
                        </wps:cNvSpPr>
                        <wps:spPr bwMode="auto">
                          <a:xfrm>
                            <a:off x="5777" y="-4125"/>
                            <a:ext cx="4935" cy="1519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7" name="Rectangle 1146"/>
                        <wps:cNvSpPr>
                          <a:spLocks/>
                        </wps:cNvSpPr>
                        <wps:spPr bwMode="auto">
                          <a:xfrm>
                            <a:off x="5876" y="-4125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8" name="Rectangle 1147"/>
                        <wps:cNvSpPr>
                          <a:spLocks/>
                        </wps:cNvSpPr>
                        <wps:spPr bwMode="auto">
                          <a:xfrm>
                            <a:off x="5876" y="-3712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9" name="Rectangle 1148"/>
                        <wps:cNvSpPr>
                          <a:spLocks/>
                        </wps:cNvSpPr>
                        <wps:spPr bwMode="auto">
                          <a:xfrm>
                            <a:off x="5876" y="-3297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0" name="Freeform 1149"/>
                        <wps:cNvSpPr>
                          <a:spLocks/>
                        </wps:cNvSpPr>
                        <wps:spPr bwMode="auto">
                          <a:xfrm>
                            <a:off x="1670" y="-4137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1" name="Rectangle 1150"/>
                        <wps:cNvSpPr>
                          <a:spLocks/>
                        </wps:cNvSpPr>
                        <wps:spPr bwMode="auto">
                          <a:xfrm>
                            <a:off x="1692" y="-2584"/>
                            <a:ext cx="4065" cy="193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2" name="Rectangle 1151"/>
                        <wps:cNvSpPr>
                          <a:spLocks/>
                        </wps:cNvSpPr>
                        <wps:spPr bwMode="auto">
                          <a:xfrm>
                            <a:off x="1788" y="-2584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3" name="Rectangle 1152"/>
                        <wps:cNvSpPr>
                          <a:spLocks/>
                        </wps:cNvSpPr>
                        <wps:spPr bwMode="auto">
                          <a:xfrm>
                            <a:off x="5777" y="-2584"/>
                            <a:ext cx="4935" cy="193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4" name="Rectangle 1153"/>
                        <wps:cNvSpPr>
                          <a:spLocks/>
                        </wps:cNvSpPr>
                        <wps:spPr bwMode="auto">
                          <a:xfrm>
                            <a:off x="5876" y="-2584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5" name="Rectangle 1154"/>
                        <wps:cNvSpPr>
                          <a:spLocks/>
                        </wps:cNvSpPr>
                        <wps:spPr bwMode="auto">
                          <a:xfrm>
                            <a:off x="5876" y="-2171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6" name="Rectangle 1155"/>
                        <wps:cNvSpPr>
                          <a:spLocks/>
                        </wps:cNvSpPr>
                        <wps:spPr bwMode="auto">
                          <a:xfrm>
                            <a:off x="5876" y="-1756"/>
                            <a:ext cx="4738" cy="41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7" name="Rectangle 1156"/>
                        <wps:cNvSpPr>
                          <a:spLocks/>
                        </wps:cNvSpPr>
                        <wps:spPr bwMode="auto">
                          <a:xfrm>
                            <a:off x="5876" y="-1343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8" name="Freeform 1157"/>
                        <wps:cNvSpPr>
                          <a:spLocks/>
                        </wps:cNvSpPr>
                        <wps:spPr bwMode="auto">
                          <a:xfrm>
                            <a:off x="1670" y="-2596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9" name="Freeform 1158"/>
                        <wps:cNvSpPr>
                          <a:spLocks/>
                        </wps:cNvSpPr>
                        <wps:spPr bwMode="auto">
                          <a:xfrm>
                            <a:off x="1670" y="-639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46F726" id="Group 1133" o:spid="_x0000_s1026" style="position:absolute;margin-left:83pt;margin-top:-263.65pt;width:454.15pt;height:232.2pt;z-index:-251631616;mso-position-horizontal-relative:page" coordorigin="1660,-5273" coordsize="9083,46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" o:allowincell="f">
                <v:rect id="Rectangle 1134" o:spid="_x0000_s1027" style="position:absolute;left:1692;top:-5253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" fillcolor="#d2d2d2" stroked="f">
                  <v:path arrowok="t"/>
                </v:rect>
                <v:rect id="Rectangle 1135" o:spid="_x0000_s1028" style="position:absolute;left:1788;top:-5253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" fillcolor="#d2d2d2" stroked="f">
                  <v:path arrowok="t"/>
                </v:rect>
                <v:rect id="Rectangle 1136" o:spid="_x0000_s1029" style="position:absolute;left:5777;top:-5253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" fillcolor="#d2d2d2" stroked="f">
                  <v:path arrowok="t"/>
                </v:rect>
                <v:rect id="Rectangle 1137" o:spid="_x0000_s1030" style="position:absolute;left:5876;top:-5253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" fillcolor="#d2d2d2" stroked="f">
                  <v:path arrowok="t"/>
                </v:rect>
                <v:rect id="Rectangle 1138" o:spid="_x0000_s1031" style="position:absolute;left:5876;top:-4838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" fillcolor="#d2d2d2" stroked="f">
                  <v:path arrowok="t"/>
                </v:rect>
                <v:shape id="Freeform 1139" o:spid="_x0000_s1032" style="position:absolute;left:1670;top:-5263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" path="m,l9061,e" filled="f" strokecolor="#bababa" strokeweight=".37392mm">
                  <v:path arrowok="t" o:connecttype="custom" o:connectlocs="0,0;9061,0" o:connectangles="0,0"/>
                </v:shape>
                <v:shape id="Freeform 1140" o:spid="_x0000_s1033" style="position:absolute;left:1680;top:-5253;width:20;height:4604;visibility:visible;mso-wrap-style:square;v-text-anchor:top" coordsize="20,4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" path="m,l,4604e" filled="f" strokecolor="#bababa" strokeweight="1.06pt">
                  <v:path arrowok="t" o:connecttype="custom" o:connectlocs="0,0;0,4604" o:connectangles="0,0"/>
                </v:shape>
                <v:shape id="Freeform 1141" o:spid="_x0000_s1034" style="position:absolute;left:5768;top:-5253;width:20;height:4604;visibility:visible;mso-wrap-style:square;v-text-anchor:top" coordsize="20,4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" path="m,l,4604e" filled="f" strokecolor="#bababa" strokeweight=".37392mm">
                  <v:path arrowok="t" o:connecttype="custom" o:connectlocs="0,0;0,4604" o:connectangles="0,0"/>
                </v:shape>
                <v:shape id="Freeform 1142" o:spid="_x0000_s1035" style="position:absolute;left:10723;top:-5253;width:20;height:4604;visibility:visible;mso-wrap-style:square;v-text-anchor:top" coordsize="20,4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" path="m,l,4604e" filled="f" strokecolor="#bababa" strokeweight="1.06pt">
                  <v:path arrowok="t" o:connecttype="custom" o:connectlocs="0,0;0,4604" o:connectangles="0,0"/>
                </v:shape>
                <v:rect id="Rectangle 1143" o:spid="_x0000_s1036" style="position:absolute;left:1692;top:-4125;width:406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" fillcolor="#e8e8e8" stroked="f">
                  <v:path arrowok="t"/>
                </v:rect>
                <v:rect id="Rectangle 1144" o:spid="_x0000_s1037" style="position:absolute;left:1788;top:-4125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" fillcolor="#e8e8e8" stroked="f">
                  <v:path arrowok="t"/>
                </v:rect>
                <v:rect id="Rectangle 1145" o:spid="_x0000_s1038" style="position:absolute;left:5777;top:-4125;width:493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" fillcolor="#e8e8e8" stroked="f">
                  <v:path arrowok="t"/>
                </v:rect>
                <v:rect id="Rectangle 1146" o:spid="_x0000_s1039" style="position:absolute;left:5876;top:-4125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" fillcolor="#e8e8e8" stroked="f">
                  <v:path arrowok="t"/>
                </v:rect>
                <v:rect id="Rectangle 1147" o:spid="_x0000_s1040" style="position:absolute;left:5876;top:-3712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" fillcolor="#e8e8e8" stroked="f">
                  <v:path arrowok="t"/>
                </v:rect>
                <v:rect id="Rectangle 1148" o:spid="_x0000_s1041" style="position:absolute;left:5876;top:-3297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" fillcolor="#e8e8e8" stroked="f">
                  <v:path arrowok="t"/>
                </v:rect>
                <v:shape id="Freeform 1149" o:spid="_x0000_s1042" style="position:absolute;left:1670;top:-4137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" path="m,l9061,e" filled="f" strokecolor="#bababa" strokeweight="1.06pt">
                  <v:path arrowok="t" o:connecttype="custom" o:connectlocs="0,0;9061,0" o:connectangles="0,0"/>
                </v:shape>
                <v:rect id="Rectangle 1150" o:spid="_x0000_s1043" style="position:absolute;left:1692;top:-2584;width:4065;height:1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" fillcolor="#d2d2d2" stroked="f">
                  <v:path arrowok="t"/>
                </v:rect>
                <v:rect id="Rectangle 1151" o:spid="_x0000_s1044" style="position:absolute;left:1788;top:-2584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" fillcolor="#d2d2d2" stroked="f">
                  <v:path arrowok="t"/>
                </v:rect>
                <v:rect id="Rectangle 1152" o:spid="_x0000_s1045" style="position:absolute;left:5777;top:-2584;width:4935;height:1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" fillcolor="#d2d2d2" stroked="f">
                  <v:path arrowok="t"/>
                </v:rect>
                <v:rect id="Rectangle 1153" o:spid="_x0000_s1046" style="position:absolute;left:5876;top:-2584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" fillcolor="#d2d2d2" stroked="f">
                  <v:path arrowok="t"/>
                </v:rect>
                <v:rect id="Rectangle 1154" o:spid="_x0000_s1047" style="position:absolute;left:5876;top:-2171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" fillcolor="#d2d2d2" stroked="f">
                  <v:path arrowok="t"/>
                </v:rect>
                <v:rect id="Rectangle 1155" o:spid="_x0000_s1048" style="position:absolute;left:5876;top:-1756;width:4738;height: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" fillcolor="#d2d2d2" stroked="f">
                  <v:path arrowok="t"/>
                </v:rect>
                <v:rect id="Rectangle 1156" o:spid="_x0000_s1049" style="position:absolute;left:5876;top:-1343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" fillcolor="#d2d2d2" stroked="f">
                  <v:path arrowok="t"/>
                </v:rect>
                <v:shape id="Freeform 1157" o:spid="_x0000_s1050" style="position:absolute;left:1670;top:-2596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" path="m,l9061,e" filled="f" strokecolor="#bababa" strokeweight=".37392mm">
                  <v:path arrowok="t" o:connecttype="custom" o:connectlocs="0,0;9061,0" o:connectangles="0,0"/>
                </v:shape>
                <v:shape id="Freeform 1158" o:spid="_x0000_s1051" style="position:absolute;left:1670;top:-639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" path="m,l9061,e" filled="f" strokecolor="#bababa" strokeweight="1.06pt">
                  <v:path arrowok="t" o:connecttype="custom" o:connectlocs="0,0;9061,0" o:connectangles="0,0"/>
                </v:shape>
                <w10:wrap anchorx="page"/>
              </v:group>
            </w:pict>
          </mc:Fallback>
        </mc:AlternateContent>
      </w: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84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2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37" w:name="bookmark136"/>
      <w:bookmarkEnd w:id="137"/>
      <w:r w:rsidR="001527E3">
        <w:rPr>
          <w:position w:val="1"/>
        </w:rPr>
        <w:t>Requir</w:t>
      </w:r>
      <w:r w:rsidR="001527E3">
        <w:rPr>
          <w:spacing w:val="2"/>
          <w:position w:val="1"/>
        </w:rPr>
        <w:t>e</w:t>
      </w:r>
      <w:r w:rsidR="001527E3">
        <w:rPr>
          <w:spacing w:val="-3"/>
          <w:position w:val="1"/>
        </w:rPr>
        <w:t>m</w:t>
      </w:r>
      <w:r w:rsidR="001527E3">
        <w:rPr>
          <w:spacing w:val="2"/>
          <w:position w:val="1"/>
        </w:rPr>
        <w:t>e</w:t>
      </w:r>
      <w:r w:rsidR="001527E3">
        <w:rPr>
          <w:position w:val="1"/>
        </w:rPr>
        <w:t>nt</w:t>
      </w:r>
      <w:r w:rsidR="001527E3">
        <w:rPr>
          <w:spacing w:val="-15"/>
          <w:position w:val="1"/>
        </w:rPr>
        <w:t xml:space="preserve"> </w:t>
      </w:r>
      <w:r w:rsidR="001527E3">
        <w:rPr>
          <w:position w:val="1"/>
        </w:rPr>
        <w:t>of</w:t>
      </w:r>
      <w:r w:rsidR="001527E3">
        <w:rPr>
          <w:spacing w:val="-14"/>
          <w:position w:val="1"/>
        </w:rPr>
        <w:t xml:space="preserve"> </w:t>
      </w:r>
      <w:r w:rsidR="001527E3">
        <w:rPr>
          <w:spacing w:val="2"/>
          <w:position w:val="1"/>
        </w:rPr>
        <w:t>S</w:t>
      </w:r>
      <w:r w:rsidR="001527E3">
        <w:rPr>
          <w:position w:val="1"/>
        </w:rPr>
        <w:t>tat</w:t>
      </w:r>
      <w:r w:rsidR="001527E3">
        <w:rPr>
          <w:spacing w:val="2"/>
          <w:position w:val="1"/>
        </w:rPr>
        <w:t>u</w:t>
      </w:r>
      <w:r w:rsidR="001527E3">
        <w:rPr>
          <w:position w:val="1"/>
        </w:rPr>
        <w:t>tory</w:t>
      </w:r>
      <w:r w:rsidR="001527E3">
        <w:rPr>
          <w:spacing w:val="-11"/>
          <w:position w:val="1"/>
        </w:rPr>
        <w:t xml:space="preserve"> </w:t>
      </w:r>
      <w:r w:rsidR="001527E3">
        <w:rPr>
          <w:position w:val="1"/>
        </w:rPr>
        <w:t>Authorities</w:t>
      </w:r>
    </w:p>
    <w:p w:rsidR="001527E3" w:rsidRDefault="001527E3">
      <w:pPr>
        <w:kinsoku w:val="0"/>
        <w:overflowPunct w:val="0"/>
        <w:spacing w:line="170" w:lineRule="exact"/>
        <w:rPr>
          <w:sz w:val="17"/>
          <w:szCs w:val="17"/>
        </w:rPr>
      </w:pPr>
    </w:p>
    <w:p w:rsidR="001527E3" w:rsidRDefault="001527E3">
      <w:pPr>
        <w:pStyle w:val="BodyText"/>
        <w:kinsoku w:val="0"/>
        <w:overflowPunct w:val="0"/>
        <w:spacing w:before="69"/>
        <w:ind w:left="117" w:right="113" w:firstLine="0"/>
        <w:jc w:val="both"/>
      </w:pPr>
      <w:r>
        <w:t xml:space="preserve">The  </w:t>
      </w:r>
      <w:r>
        <w:rPr>
          <w:spacing w:val="3"/>
        </w:rPr>
        <w:t xml:space="preserve"> 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-1"/>
        </w:rPr>
        <w:t>ca</w:t>
      </w:r>
      <w:r>
        <w:t xml:space="preserve">l  </w:t>
      </w:r>
      <w:r>
        <w:rPr>
          <w:spacing w:val="7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1"/>
        </w:rPr>
        <w:t>e</w:t>
      </w:r>
      <w:r>
        <w:t>nt/inst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 xml:space="preserve">tions  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 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 xml:space="preserve">y </w:t>
      </w:r>
      <w:r>
        <w:rPr>
          <w:spacing w:val="59"/>
        </w:rPr>
        <w:t xml:space="preserve"> </w:t>
      </w:r>
      <w:r>
        <w:t xml:space="preserve">with  </w:t>
      </w:r>
      <w:r>
        <w:rPr>
          <w:spacing w:val="5"/>
        </w:rPr>
        <w:t xml:space="preserve"> </w:t>
      </w:r>
      <w:r>
        <w:t xml:space="preserve">the  </w:t>
      </w:r>
      <w:r>
        <w:rPr>
          <w:spacing w:val="6"/>
        </w:rPr>
        <w:t xml:space="preserve"> </w:t>
      </w:r>
      <w:r>
        <w:t>r</w:t>
      </w:r>
      <w:r>
        <w:rPr>
          <w:spacing w:val="-2"/>
        </w:rPr>
        <w:t>e</w:t>
      </w:r>
      <w:r>
        <w:t>qu</w:t>
      </w:r>
      <w:r>
        <w:rPr>
          <w:spacing w:val="2"/>
        </w:rPr>
        <w:t>i</w:t>
      </w:r>
      <w:r>
        <w:t>r</w:t>
      </w:r>
      <w:r>
        <w:rPr>
          <w:spacing w:val="-2"/>
        </w:rPr>
        <w:t>e</w:t>
      </w:r>
      <w:r>
        <w:t xml:space="preserve">ments  </w:t>
      </w:r>
      <w:r>
        <w:rPr>
          <w:spacing w:val="4"/>
        </w:rPr>
        <w:t xml:space="preserve"> </w:t>
      </w:r>
      <w:r>
        <w:t xml:space="preserve">of  </w:t>
      </w:r>
      <w:r>
        <w:rPr>
          <w:spacing w:val="3"/>
        </w:rPr>
        <w:t xml:space="preserve"> </w:t>
      </w:r>
      <w:r>
        <w:t>Rules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 w:firstLine="0"/>
        <w:jc w:val="both"/>
      </w:pPr>
      <w:r>
        <w:t>/R</w:t>
      </w:r>
      <w:r>
        <w:rPr>
          <w:spacing w:val="-1"/>
        </w:rPr>
        <w:t>e</w:t>
      </w:r>
      <w:r>
        <w:rPr>
          <w:spacing w:val="-3"/>
        </w:rPr>
        <w:t>g</w:t>
      </w:r>
      <w:r>
        <w:t>ulations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mended</w:t>
      </w:r>
      <w:r>
        <w:rPr>
          <w:spacing w:val="2"/>
        </w:rPr>
        <w:t xml:space="preserve"> </w:t>
      </w:r>
      <w:r>
        <w:t>u</w:t>
      </w:r>
      <w:r>
        <w:rPr>
          <w:spacing w:val="1"/>
        </w:rPr>
        <w:t>p</w:t>
      </w:r>
      <w:r>
        <w:rPr>
          <w:spacing w:val="-1"/>
        </w:rPr>
        <w:t>-</w:t>
      </w:r>
      <w:r>
        <w:t>to</w:t>
      </w:r>
      <w:r>
        <w:rPr>
          <w:spacing w:val="-1"/>
        </w:rPr>
        <w:t>-</w:t>
      </w:r>
      <w:r>
        <w:t>d</w:t>
      </w:r>
      <w:r>
        <w:rPr>
          <w:spacing w:val="-1"/>
        </w:rPr>
        <w:t>a</w:t>
      </w:r>
      <w:r>
        <w:t>te,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by</w:t>
      </w:r>
      <w:r>
        <w:rPr>
          <w:spacing w:val="57"/>
        </w:rPr>
        <w:t xml:space="preserve"> </w:t>
      </w:r>
      <w:r>
        <w:t>Statuto</w:t>
      </w:r>
      <w:r>
        <w:rPr>
          <w:spacing w:val="4"/>
        </w:rPr>
        <w:t>r</w:t>
      </w:r>
      <w:r>
        <w:t>y</w:t>
      </w:r>
      <w:r>
        <w:rPr>
          <w:spacing w:val="57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</w:t>
      </w:r>
      <w:r>
        <w:t>ts</w:t>
      </w:r>
      <w:r>
        <w:rPr>
          <w:spacing w:val="2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Autho</w:t>
      </w:r>
      <w:r>
        <w:rPr>
          <w:spacing w:val="-1"/>
        </w:rPr>
        <w:t>r</w:t>
      </w:r>
      <w:r>
        <w:t>ities</w:t>
      </w:r>
      <w:r>
        <w:rPr>
          <w:spacing w:val="1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M</w:t>
      </w:r>
      <w:r>
        <w:rPr>
          <w:spacing w:val="-1"/>
        </w:rPr>
        <w:t>a</w:t>
      </w:r>
      <w:r>
        <w:t>le, R</w:t>
      </w:r>
      <w:r>
        <w:rPr>
          <w:spacing w:val="-1"/>
        </w:rPr>
        <w:t>e</w:t>
      </w:r>
      <w:r>
        <w:t>public</w:t>
      </w:r>
      <w:r>
        <w:rPr>
          <w:spacing w:val="46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t>M</w:t>
      </w:r>
      <w:r>
        <w:rPr>
          <w:spacing w:val="-1"/>
        </w:rPr>
        <w:t>a</w:t>
      </w:r>
      <w:r>
        <w:t>ldiv</w:t>
      </w:r>
      <w:r>
        <w:rPr>
          <w:spacing w:val="-1"/>
        </w:rPr>
        <w:t>e</w:t>
      </w:r>
      <w:r>
        <w:t>s</w:t>
      </w:r>
      <w:r>
        <w:rPr>
          <w:spacing w:val="48"/>
        </w:rPr>
        <w:t xml:space="preserve"> </w:t>
      </w:r>
      <w:r>
        <w:t>including</w:t>
      </w:r>
      <w:r>
        <w:rPr>
          <w:spacing w:val="45"/>
        </w:rPr>
        <w:t xml:space="preserve"> </w:t>
      </w:r>
      <w:r>
        <w:t>those</w:t>
      </w:r>
      <w:r>
        <w:rPr>
          <w:spacing w:val="47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lat</w:t>
      </w:r>
      <w:r>
        <w:rPr>
          <w:spacing w:val="-1"/>
        </w:rPr>
        <w:t>e</w:t>
      </w:r>
      <w:r>
        <w:t>d</w:t>
      </w:r>
      <w:r>
        <w:rPr>
          <w:spacing w:val="47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47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47"/>
        </w:rPr>
        <w:t xml:space="preserve"> </w:t>
      </w:r>
      <w:r>
        <w:t>supp</w:t>
      </w:r>
      <w:r>
        <w:rPr>
          <w:spacing w:val="5"/>
        </w:rPr>
        <w:t>l</w:t>
      </w:r>
      <w:r>
        <w:rPr>
          <w:spacing w:val="-5"/>
        </w:rPr>
        <w:t>y</w:t>
      </w:r>
      <w:r>
        <w:t>,</w:t>
      </w:r>
      <w:r>
        <w:rPr>
          <w:spacing w:val="47"/>
        </w:rPr>
        <w:t xml:space="preserve"> </w:t>
      </w:r>
      <w:r>
        <w:t>fi</w:t>
      </w:r>
      <w:r>
        <w:rPr>
          <w:spacing w:val="1"/>
        </w:rPr>
        <w:t>r</w:t>
      </w:r>
      <w:r>
        <w:t>e</w:t>
      </w:r>
      <w:r>
        <w:rPr>
          <w:spacing w:val="46"/>
        </w:rPr>
        <w:t xml:space="preserve"> </w:t>
      </w:r>
      <w:r>
        <w:t>s</w:t>
      </w:r>
      <w:r>
        <w:rPr>
          <w:spacing w:val="1"/>
        </w:rPr>
        <w:t>a</w:t>
      </w:r>
      <w:r>
        <w:t>f</w:t>
      </w:r>
      <w:r>
        <w:rPr>
          <w:spacing w:val="-2"/>
        </w:rPr>
        <w:t>e</w:t>
      </w:r>
      <w:r>
        <w:rPr>
          <w:spacing w:val="2"/>
        </w:rPr>
        <w:t>t</w:t>
      </w:r>
      <w:r>
        <w:t>y</w:t>
      </w:r>
      <w:r>
        <w:rPr>
          <w:spacing w:val="45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47"/>
        </w:rPr>
        <w:t xml:space="preserve"> </w:t>
      </w:r>
      <w:r>
        <w:rPr>
          <w:spacing w:val="1"/>
        </w:rP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47"/>
        </w:rPr>
        <w:t xml:space="preserve"> </w:t>
      </w:r>
      <w:r>
        <w:rPr>
          <w:spacing w:val="2"/>
        </w:rPr>
        <w:t>o</w:t>
      </w:r>
      <w:r>
        <w:t xml:space="preserve">f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57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57"/>
        </w:rPr>
        <w:t xml:space="preserve"> </w:t>
      </w:r>
      <w: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 xml:space="preserve">ls </w:t>
      </w:r>
      <w:r>
        <w:rPr>
          <w:spacing w:val="-1"/>
        </w:rPr>
        <w:t>a</w:t>
      </w:r>
      <w:r>
        <w:t>nd</w:t>
      </w:r>
      <w:r>
        <w:rPr>
          <w:spacing w:val="57"/>
        </w:rPr>
        <w:t xml:space="preserve"> </w:t>
      </w:r>
      <w:r>
        <w:t>other</w:t>
      </w:r>
      <w:r>
        <w:rPr>
          <w:spacing w:val="56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</w:t>
      </w:r>
      <w:r>
        <w:rPr>
          <w:spacing w:val="2"/>
        </w:rPr>
        <w:t>i</w:t>
      </w:r>
      <w:r>
        <w:rPr>
          <w:spacing w:val="-1"/>
        </w:rPr>
        <w:t>ca</w:t>
      </w:r>
      <w:r>
        <w:t>l</w:t>
      </w:r>
      <w:r>
        <w:rPr>
          <w:spacing w:val="57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mponents</w:t>
      </w:r>
      <w:r>
        <w:rPr>
          <w:spacing w:val="57"/>
        </w:rPr>
        <w:t xml:space="preserve"> </w:t>
      </w:r>
      <w:r>
        <w:t>must</w:t>
      </w:r>
      <w:r>
        <w:rPr>
          <w:spacing w:val="58"/>
        </w:rPr>
        <w:t xml:space="preserve"> </w:t>
      </w:r>
      <w:r>
        <w:t>be</w:t>
      </w:r>
      <w:r>
        <w:rPr>
          <w:spacing w:val="56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5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7"/>
        </w:rPr>
        <w:t xml:space="preserve"> </w:t>
      </w:r>
      <w:r>
        <w:t>must</w:t>
      </w:r>
      <w:r>
        <w:rPr>
          <w:spacing w:val="58"/>
        </w:rPr>
        <w:t xml:space="preserve"> </w:t>
      </w:r>
      <w:r>
        <w:t xml:space="preserve">be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37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0"/>
        </w:rPr>
        <w:t xml:space="preserve"> </w:t>
      </w:r>
      <w:r>
        <w:t>M</w:t>
      </w:r>
      <w:r>
        <w:rPr>
          <w:spacing w:val="-1"/>
        </w:rPr>
        <w:t>a</w:t>
      </w:r>
      <w:r>
        <w:t>ldiv</w:t>
      </w:r>
      <w:r>
        <w:rPr>
          <w:spacing w:val="-1"/>
        </w:rPr>
        <w:t>e</w:t>
      </w:r>
      <w:r>
        <w:t>s</w:t>
      </w:r>
      <w:r>
        <w:rPr>
          <w:spacing w:val="40"/>
        </w:rPr>
        <w:t xml:space="preserve"> </w:t>
      </w:r>
      <w:r>
        <w:t>En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2"/>
        </w:rPr>
        <w:t>g</w:t>
      </w:r>
      <w:r>
        <w:t>y</w:t>
      </w:r>
      <w:r>
        <w:rPr>
          <w:spacing w:val="30"/>
        </w:rPr>
        <w:t xml:space="preserve"> </w:t>
      </w:r>
      <w:r>
        <w:t>Auth</w:t>
      </w:r>
      <w:r>
        <w:rPr>
          <w:spacing w:val="2"/>
        </w:rPr>
        <w:t>o</w:t>
      </w:r>
      <w:r>
        <w:t>ri</w:t>
      </w:r>
      <w:r>
        <w:rPr>
          <w:spacing w:val="2"/>
        </w:rPr>
        <w:t>t</w:t>
      </w:r>
      <w:r>
        <w:rPr>
          <w:spacing w:val="-5"/>
        </w:rPr>
        <w:t>y</w:t>
      </w:r>
      <w:r>
        <w:t>.</w:t>
      </w:r>
      <w:r>
        <w:rPr>
          <w:spacing w:val="40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3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4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se</w:t>
      </w:r>
      <w:r>
        <w:rPr>
          <w:spacing w:val="35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mb</w:t>
      </w:r>
      <w:r>
        <w:rPr>
          <w:spacing w:val="3"/>
        </w:rPr>
        <w:t>i</w:t>
      </w:r>
      <w:r>
        <w:rPr>
          <w:spacing w:val="-3"/>
        </w:rPr>
        <w:t>g</w:t>
      </w:r>
      <w:r>
        <w:t>ui</w:t>
      </w:r>
      <w:r>
        <w:rPr>
          <w:spacing w:val="3"/>
        </w:rPr>
        <w:t>t</w:t>
      </w:r>
      <w:r>
        <w:t>y</w:t>
      </w:r>
      <w:r>
        <w:rPr>
          <w:spacing w:val="33"/>
        </w:rPr>
        <w:t xml:space="preserve"> </w:t>
      </w:r>
      <w:r>
        <w:t>or</w:t>
      </w:r>
      <w:r>
        <w:rPr>
          <w:spacing w:val="35"/>
        </w:rPr>
        <w:t xml:space="preserve"> </w:t>
      </w:r>
      <w:r>
        <w:t>l</w:t>
      </w:r>
      <w:r>
        <w:rPr>
          <w:spacing w:val="1"/>
        </w:rPr>
        <w:t>a</w:t>
      </w:r>
      <w:r>
        <w:rPr>
          <w:spacing w:val="-1"/>
        </w:rPr>
        <w:t>c</w:t>
      </w:r>
      <w:r>
        <w:t>k</w:t>
      </w:r>
      <w:r>
        <w:rPr>
          <w:spacing w:val="35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suit</w:t>
      </w:r>
      <w:r>
        <w:rPr>
          <w:spacing w:val="-1"/>
        </w:rPr>
        <w:t>a</w:t>
      </w:r>
      <w:r>
        <w:rPr>
          <w:spacing w:val="9"/>
        </w:rPr>
        <w:t>b</w:t>
      </w:r>
      <w:r>
        <w:t>le provisions</w:t>
      </w:r>
      <w:r>
        <w:rPr>
          <w:spacing w:val="19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rul</w:t>
      </w:r>
      <w:r>
        <w:rPr>
          <w:spacing w:val="-2"/>
        </w:rPr>
        <w:t>e</w:t>
      </w:r>
      <w:r>
        <w:t>s</w:t>
      </w:r>
      <w:r>
        <w:rPr>
          <w:spacing w:val="19"/>
        </w:rPr>
        <w:t xml:space="preserve"> </w:t>
      </w:r>
      <w:r>
        <w:rPr>
          <w:spacing w:val="-3"/>
        </w:rP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  <w:r>
        <w:rPr>
          <w:spacing w:val="11"/>
        </w:rPr>
        <w:t xml:space="preserve"> </w:t>
      </w:r>
      <w:r>
        <w:rPr>
          <w:spacing w:val="2"/>
        </w:rPr>
        <w:t>p</w:t>
      </w:r>
      <w:r>
        <w:t>rovisions</w:t>
      </w:r>
      <w:r>
        <w:rPr>
          <w:spacing w:val="19"/>
        </w:rPr>
        <w:t xml:space="preserve"> </w:t>
      </w:r>
      <w:r>
        <w:t>laid</w:t>
      </w:r>
      <w:r>
        <w:rPr>
          <w:spacing w:val="18"/>
        </w:rPr>
        <w:t xml:space="preserve"> </w:t>
      </w:r>
      <w:r>
        <w:t>d</w:t>
      </w:r>
      <w:r>
        <w:rPr>
          <w:spacing w:val="-3"/>
        </w:rPr>
        <w:t>o</w:t>
      </w:r>
      <w:r>
        <w:t>wn</w:t>
      </w:r>
      <w:r>
        <w:rPr>
          <w:spacing w:val="18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orr</w:t>
      </w:r>
      <w:r>
        <w:rPr>
          <w:spacing w:val="-1"/>
        </w:rPr>
        <w:t>e</w:t>
      </w:r>
      <w:r>
        <w:t>sponding</w:t>
      </w:r>
      <w:r>
        <w:rPr>
          <w:spacing w:val="24"/>
        </w:rPr>
        <w:t xml:space="preserve"> </w:t>
      </w:r>
      <w:r>
        <w:rPr>
          <w:spacing w:val="-2"/>
        </w:rPr>
        <w:t>B</w:t>
      </w:r>
      <w:r>
        <w:t>r</w:t>
      </w:r>
      <w:r>
        <w:rPr>
          <w:spacing w:val="1"/>
        </w:rPr>
        <w:t>i</w:t>
      </w:r>
      <w:r>
        <w:t>tish</w:t>
      </w:r>
      <w:r>
        <w:rPr>
          <w:spacing w:val="19"/>
        </w:rPr>
        <w:t xml:space="preserve"> </w:t>
      </w:r>
      <w:r>
        <w:t>or</w:t>
      </w:r>
      <w:r>
        <w:rPr>
          <w:spacing w:val="18"/>
        </w:rPr>
        <w:t xml:space="preserve"> </w:t>
      </w:r>
      <w:r>
        <w:rPr>
          <w:spacing w:val="-6"/>
        </w:rPr>
        <w:t>I</w:t>
      </w:r>
      <w:r>
        <w:t>nt</w:t>
      </w:r>
      <w:r>
        <w:rPr>
          <w:spacing w:val="1"/>
        </w:rPr>
        <w:t>e</w:t>
      </w:r>
      <w:r>
        <w:t>rn</w:t>
      </w:r>
      <w:r>
        <w:rPr>
          <w:spacing w:val="-2"/>
        </w:rPr>
        <w:t>a</w:t>
      </w:r>
      <w:r>
        <w:t>tion</w:t>
      </w:r>
      <w:r>
        <w:rPr>
          <w:spacing w:val="-1"/>
        </w:rPr>
        <w:t>a</w:t>
      </w:r>
      <w:r>
        <w:t>l El</w:t>
      </w:r>
      <w:r>
        <w:rPr>
          <w:spacing w:val="-1"/>
        </w:rPr>
        <w:t>ec</w:t>
      </w:r>
      <w:r>
        <w:t>tro t</w:t>
      </w:r>
      <w:r>
        <w:rPr>
          <w:spacing w:val="-1"/>
        </w:rPr>
        <w:t>ec</w:t>
      </w:r>
      <w:r>
        <w:t>hni</w:t>
      </w:r>
      <w:r>
        <w:rPr>
          <w:spacing w:val="1"/>
        </w:rPr>
        <w:t>c</w:t>
      </w:r>
      <w:r>
        <w:rPr>
          <w:spacing w:val="-1"/>
        </w:rPr>
        <w:t>a</w:t>
      </w:r>
      <w:r>
        <w:t>l Commission</w:t>
      </w:r>
      <w:r>
        <w:rPr>
          <w:spacing w:val="1"/>
        </w:rPr>
        <w:t xml:space="preserve"> </w:t>
      </w:r>
      <w:r>
        <w:t>statutes /r</w:t>
      </w:r>
      <w:r>
        <w:rPr>
          <w:spacing w:val="-2"/>
        </w:rPr>
        <w:t>e</w:t>
      </w:r>
      <w:r>
        <w:rPr>
          <w:spacing w:val="-3"/>
        </w:rPr>
        <w:t>g</w:t>
      </w:r>
      <w:r>
        <w:t>ulatio</w:t>
      </w:r>
      <w:r>
        <w:rPr>
          <w:spacing w:val="2"/>
        </w:rPr>
        <w:t>n</w:t>
      </w:r>
      <w:r>
        <w:t>s /cod</w:t>
      </w:r>
      <w:r>
        <w:rPr>
          <w:spacing w:val="-2"/>
        </w:rPr>
        <w:t>e</w:t>
      </w:r>
      <w:r>
        <w:t>s shall app</w:t>
      </w:r>
      <w:r>
        <w:rPr>
          <w:spacing w:val="2"/>
        </w:rPr>
        <w:t>l</w:t>
      </w:r>
      <w:r>
        <w:rPr>
          <w:spacing w:val="-5"/>
        </w:rPr>
        <w:t>y</w:t>
      </w:r>
      <w:r>
        <w:t>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A</w:t>
      </w:r>
      <w:r>
        <w:rPr>
          <w:spacing w:val="-2"/>
        </w:rPr>
        <w:t>c</w:t>
      </w:r>
      <w:r>
        <w:rPr>
          <w:spacing w:val="-1"/>
        </w:rPr>
        <w:t>c</w:t>
      </w:r>
      <w:r>
        <w:t>ordi</w:t>
      </w:r>
      <w:r>
        <w:rPr>
          <w:spacing w:val="1"/>
        </w:rPr>
        <w:t>n</w:t>
      </w:r>
      <w:r>
        <w:t>g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EP</w:t>
      </w:r>
      <w:r>
        <w:rPr>
          <w:spacing w:val="1"/>
        </w:rPr>
        <w:t>A</w:t>
      </w:r>
      <w:r>
        <w:t>’s</w:t>
      </w:r>
      <w:r>
        <w:rPr>
          <w:spacing w:val="15"/>
        </w:rPr>
        <w:t xml:space="preserve"> </w:t>
      </w:r>
      <w:r>
        <w:t>D</w:t>
      </w:r>
      <w:r>
        <w:rPr>
          <w:spacing w:val="-2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rit</w:t>
      </w:r>
      <w:r>
        <w:rPr>
          <w:spacing w:val="1"/>
        </w:rPr>
        <w:t>e</w:t>
      </w:r>
      <w:r>
        <w:t>ria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t</w:t>
      </w:r>
      <w:r>
        <w:rPr>
          <w:spacing w:val="1"/>
        </w:rPr>
        <w:t>e</w:t>
      </w:r>
      <w:r>
        <w:rPr>
          <w:spacing w:val="-1"/>
        </w:rPr>
        <w:t>c</w:t>
      </w:r>
      <w:r>
        <w:t>h</w:t>
      </w:r>
      <w:r>
        <w:rPr>
          <w:spacing w:val="2"/>
        </w:rPr>
        <w:t>n</w:t>
      </w:r>
      <w:r>
        <w:t>ic</w:t>
      </w:r>
      <w:r>
        <w:rPr>
          <w:spacing w:val="-2"/>
        </w:rPr>
        <w:t>a</w:t>
      </w:r>
      <w:r>
        <w:t>l</w:t>
      </w:r>
      <w:r>
        <w:rPr>
          <w:spacing w:val="12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>tions</w:t>
      </w:r>
      <w:r>
        <w:rPr>
          <w:spacing w:val="12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nv</w:t>
      </w:r>
      <w:r>
        <w:rPr>
          <w:spacing w:val="-1"/>
        </w:rPr>
        <w:t>e</w:t>
      </w:r>
      <w:r>
        <w:t>ntion</w:t>
      </w:r>
      <w:r>
        <w:rPr>
          <w:spacing w:val="-1"/>
        </w:rPr>
        <w:t>a</w:t>
      </w:r>
      <w:r>
        <w:t>l</w:t>
      </w:r>
      <w:r>
        <w:rPr>
          <w:spacing w:val="14"/>
        </w:rPr>
        <w:t xml:space="preserve"> 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t>vi</w:t>
      </w:r>
      <w:r>
        <w:rPr>
          <w:spacing w:val="5"/>
        </w:rPr>
        <w:t>t</w:t>
      </w:r>
      <w:r>
        <w:t xml:space="preserve">y </w:t>
      </w:r>
      <w:r>
        <w:rPr>
          <w:spacing w:val="2"/>
        </w:rPr>
        <w:t>s</w:t>
      </w:r>
      <w:r>
        <w:rPr>
          <w:spacing w:val="-5"/>
        </w:rPr>
        <w:t>y</w:t>
      </w:r>
      <w:r>
        <w:t>stem,</w:t>
      </w:r>
      <w:r>
        <w:rPr>
          <w:spacing w:val="17"/>
        </w:rPr>
        <w:t xml:space="preserve"> </w:t>
      </w:r>
      <w:r>
        <w:rPr>
          <w:spacing w:val="-3"/>
        </w:rPr>
        <w:t>g</w:t>
      </w:r>
      <w:r>
        <w:t>uideline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-1"/>
        </w:rPr>
        <w:t>ca</w:t>
      </w:r>
      <w:r>
        <w:rPr>
          <w:spacing w:val="2"/>
        </w:rPr>
        <w:t>b</w:t>
      </w:r>
      <w:r>
        <w:t>les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wir</w:t>
      </w:r>
      <w:r>
        <w:rPr>
          <w:spacing w:val="-2"/>
        </w:rPr>
        <w:t>e</w:t>
      </w:r>
      <w:r>
        <w:t>s</w:t>
      </w:r>
      <w:r>
        <w:rPr>
          <w:spacing w:val="16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14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tions</w:t>
      </w:r>
      <w:r>
        <w:rPr>
          <w:spacing w:val="14"/>
        </w:rPr>
        <w:t xml:space="preserve"> </w:t>
      </w:r>
      <w:r>
        <w:t>should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9"/>
        </w:rPr>
        <w:t xml:space="preserve"> </w:t>
      </w:r>
      <w:r>
        <w:t xml:space="preserve">with the </w:t>
      </w:r>
      <w:r>
        <w:rPr>
          <w:spacing w:val="-2"/>
        </w:rPr>
        <w:t>f</w:t>
      </w:r>
      <w:r>
        <w:t>ollowing</w:t>
      </w:r>
      <w:r>
        <w:rPr>
          <w:spacing w:val="-3"/>
        </w:rPr>
        <w:t xml:space="preserve"> </w:t>
      </w:r>
      <w:r>
        <w:t>stan</w:t>
      </w:r>
      <w:r>
        <w:rPr>
          <w:spacing w:val="1"/>
        </w:rPr>
        <w:t>d</w:t>
      </w:r>
      <w:r>
        <w:rPr>
          <w:spacing w:val="-1"/>
        </w:rPr>
        <w:t>a</w:t>
      </w:r>
      <w:r>
        <w:t>rds:</w:t>
      </w:r>
    </w:p>
    <w:p w:rsidR="001527E3" w:rsidRDefault="001527E3">
      <w:pPr>
        <w:kinsoku w:val="0"/>
        <w:overflowPunct w:val="0"/>
        <w:spacing w:before="3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3"/>
          <w:numId w:val="49"/>
        </w:numPr>
        <w:tabs>
          <w:tab w:val="left" w:pos="1043"/>
        </w:tabs>
        <w:kinsoku w:val="0"/>
        <w:overflowPunct w:val="0"/>
        <w:spacing w:line="359" w:lineRule="auto"/>
        <w:ind w:left="1043" w:right="105"/>
        <w:jc w:val="both"/>
      </w:pPr>
      <w:r>
        <w:t>PVC</w:t>
      </w:r>
      <w:r>
        <w:rPr>
          <w:spacing w:val="26"/>
        </w:rPr>
        <w:t xml:space="preserve"> </w:t>
      </w:r>
      <w:r>
        <w:t>insul</w:t>
      </w:r>
      <w:r>
        <w:rPr>
          <w:spacing w:val="-1"/>
        </w:rPr>
        <w:t>a</w:t>
      </w:r>
      <w:r>
        <w:t>ted</w:t>
      </w:r>
      <w:r>
        <w:rPr>
          <w:spacing w:val="25"/>
        </w:rPr>
        <w:t xml:space="preserve"> </w:t>
      </w:r>
      <w:r>
        <w:t>no</w:t>
      </w:r>
      <w:r>
        <w:rPr>
          <w:spacing w:val="1"/>
        </w:rPr>
        <w:t>n</w:t>
      </w:r>
      <w:r>
        <w:rPr>
          <w:spacing w:val="-1"/>
        </w:rPr>
        <w:t>-a</w:t>
      </w:r>
      <w:r>
        <w:t>rmou</w:t>
      </w:r>
      <w:r>
        <w:rPr>
          <w:spacing w:val="-1"/>
        </w:rPr>
        <w:t>re</w:t>
      </w:r>
      <w:r>
        <w:t>d</w:t>
      </w:r>
      <w:r>
        <w:rPr>
          <w:spacing w:val="26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25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-1"/>
        </w:rPr>
        <w:t>e</w:t>
      </w:r>
      <w:r>
        <w:t>r</w:t>
      </w:r>
      <w:r>
        <w:rPr>
          <w:spacing w:val="27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25"/>
        </w:rPr>
        <w:t xml:space="preserve"> </w:t>
      </w:r>
      <w:r>
        <w:t>for</w:t>
      </w:r>
      <w:r>
        <w:rPr>
          <w:spacing w:val="24"/>
        </w:rPr>
        <w:t xml:space="preserve"> </w:t>
      </w:r>
      <w:r>
        <w:t>volt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s</w:t>
      </w:r>
      <w:r>
        <w:rPr>
          <w:spacing w:val="29"/>
        </w:rPr>
        <w:t xml:space="preserve"> </w:t>
      </w:r>
      <w:r>
        <w:rPr>
          <w:spacing w:val="2"/>
        </w:rPr>
        <w:t>u</w:t>
      </w:r>
      <w:r>
        <w:t>p</w:t>
      </w:r>
      <w:r>
        <w:rPr>
          <w:spacing w:val="26"/>
        </w:rPr>
        <w:t xml:space="preserve"> </w:t>
      </w:r>
      <w:r>
        <w:t>to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nd in</w:t>
      </w:r>
      <w:r>
        <w:rPr>
          <w:spacing w:val="-1"/>
        </w:rPr>
        <w:t>c</w:t>
      </w:r>
      <w:r>
        <w:t>luding</w:t>
      </w:r>
      <w:r>
        <w:rPr>
          <w:spacing w:val="21"/>
        </w:rPr>
        <w:t xml:space="preserve"> </w:t>
      </w:r>
      <w:r>
        <w:t>450/750v,</w:t>
      </w:r>
      <w:r>
        <w:rPr>
          <w:spacing w:val="24"/>
        </w:rPr>
        <w:t xml:space="preserve"> </w:t>
      </w:r>
      <w:r>
        <w:t>for</w:t>
      </w:r>
      <w:r>
        <w:rPr>
          <w:spacing w:val="26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tric</w:t>
      </w:r>
      <w:r>
        <w:rPr>
          <w:spacing w:val="23"/>
        </w:rPr>
        <w:t xml:space="preserve"> </w:t>
      </w:r>
      <w:r>
        <w:t>p</w:t>
      </w:r>
      <w:r>
        <w:rPr>
          <w:spacing w:val="2"/>
        </w:rPr>
        <w:t>o</w:t>
      </w:r>
      <w:r>
        <w:t>w</w:t>
      </w:r>
      <w:r>
        <w:rPr>
          <w:spacing w:val="-2"/>
        </w:rPr>
        <w:t>e</w:t>
      </w:r>
      <w:r>
        <w:t>r,</w:t>
      </w:r>
      <w:r>
        <w:rPr>
          <w:spacing w:val="23"/>
        </w:rPr>
        <w:t xml:space="preserve"> </w:t>
      </w:r>
      <w:r>
        <w:t>l</w:t>
      </w:r>
      <w:r>
        <w:rPr>
          <w:spacing w:val="3"/>
        </w:rPr>
        <w:t>i</w:t>
      </w:r>
      <w:r>
        <w:rPr>
          <w:spacing w:val="-3"/>
        </w:rPr>
        <w:t>g</w:t>
      </w:r>
      <w:r>
        <w:t>hti</w:t>
      </w:r>
      <w:r>
        <w:rPr>
          <w:spacing w:val="2"/>
        </w:rPr>
        <w:t>n</w:t>
      </w:r>
      <w:r>
        <w:t>g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int</w:t>
      </w:r>
      <w:r>
        <w:rPr>
          <w:spacing w:val="-1"/>
        </w:rPr>
        <w:t>e</w:t>
      </w:r>
      <w:r>
        <w:t>rn</w:t>
      </w:r>
      <w:r>
        <w:rPr>
          <w:spacing w:val="-2"/>
        </w:rPr>
        <w:t>a</w:t>
      </w:r>
      <w:r>
        <w:t>l</w:t>
      </w:r>
      <w:r>
        <w:rPr>
          <w:spacing w:val="24"/>
        </w:rPr>
        <w:t xml:space="preserve"> </w:t>
      </w:r>
      <w:r>
        <w:t>wiri</w:t>
      </w:r>
      <w:r>
        <w:rPr>
          <w:spacing w:val="1"/>
        </w:rPr>
        <w:t>n</w:t>
      </w:r>
      <w:r>
        <w:t>g</w:t>
      </w:r>
      <w:r>
        <w:rPr>
          <w:spacing w:val="21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a</w:t>
      </w:r>
      <w:r>
        <w:t>s</w:t>
      </w:r>
      <w:r>
        <w:rPr>
          <w:spacing w:val="24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 with</w:t>
      </w:r>
      <w:r>
        <w:rPr>
          <w:spacing w:val="19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19"/>
        </w:rPr>
        <w:t xml:space="preserve"> </w:t>
      </w:r>
      <w:r>
        <w:t>6004</w:t>
      </w:r>
      <w:r>
        <w:rPr>
          <w:spacing w:val="18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21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19"/>
        </w:rPr>
        <w:t xml:space="preserve"> </w:t>
      </w:r>
      <w:r>
        <w:rPr>
          <w:spacing w:val="1"/>
        </w:rPr>
        <w:t>E</w:t>
      </w:r>
      <w:r>
        <w:t>N</w:t>
      </w:r>
      <w:r>
        <w:rPr>
          <w:spacing w:val="18"/>
        </w:rPr>
        <w:t xml:space="preserve"> </w:t>
      </w:r>
      <w:r>
        <w:t>60228:2005</w:t>
      </w:r>
      <w:r>
        <w:rPr>
          <w:spacing w:val="19"/>
        </w:rPr>
        <w:t xml:space="preserve"> </w:t>
      </w:r>
      <w:r>
        <w:t>stand</w:t>
      </w:r>
      <w:r>
        <w:rPr>
          <w:spacing w:val="-2"/>
        </w:rPr>
        <w:t>a</w:t>
      </w:r>
      <w:r>
        <w:t>rd.</w:t>
      </w:r>
      <w:r>
        <w:rPr>
          <w:spacing w:val="22"/>
        </w:rPr>
        <w:t xml:space="preserve"> </w:t>
      </w:r>
      <w:r>
        <w:rPr>
          <w:spacing w:val="1"/>
        </w:rPr>
        <w:t>[</w:t>
      </w:r>
      <w:r>
        <w:rPr>
          <w:spacing w:val="-2"/>
        </w:rPr>
        <w:t>B</w:t>
      </w:r>
      <w:r>
        <w:t>S</w:t>
      </w:r>
      <w:r>
        <w:rPr>
          <w:spacing w:val="19"/>
        </w:rPr>
        <w:t xml:space="preserve"> </w:t>
      </w:r>
      <w:r>
        <w:t>6004</w:t>
      </w:r>
      <w:r>
        <w:rPr>
          <w:spacing w:val="18"/>
        </w:rPr>
        <w:t xml:space="preserve"> </w:t>
      </w:r>
      <w:r>
        <w:t>is</w:t>
      </w:r>
      <w:r>
        <w:rPr>
          <w:spacing w:val="19"/>
        </w:rPr>
        <w:t xml:space="preserve"> </w:t>
      </w:r>
      <w:r>
        <w:rPr>
          <w:spacing w:val="-1"/>
        </w:rPr>
        <w:t>e</w:t>
      </w:r>
      <w:r>
        <w:t>quival</w:t>
      </w:r>
      <w:r>
        <w:rPr>
          <w:spacing w:val="-1"/>
        </w:rPr>
        <w:t>e</w:t>
      </w:r>
      <w:r>
        <w:t>nt</w:t>
      </w:r>
      <w:r>
        <w:rPr>
          <w:spacing w:val="19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21"/>
        </w:rPr>
        <w:t xml:space="preserve"> </w:t>
      </w:r>
      <w:r>
        <w:rPr>
          <w:spacing w:val="-4"/>
        </w:rPr>
        <w:t>I</w:t>
      </w:r>
      <w:r>
        <w:t>EC</w:t>
      </w:r>
      <w:r>
        <w:rPr>
          <w:spacing w:val="19"/>
        </w:rPr>
        <w:t xml:space="preserve"> </w:t>
      </w:r>
      <w:r>
        <w:t>60 227</w:t>
      </w:r>
      <w:r>
        <w:rPr>
          <w:spacing w:val="-1"/>
        </w:rPr>
        <w:t>-</w:t>
      </w:r>
      <w:r>
        <w:t>3]</w:t>
      </w:r>
    </w:p>
    <w:p w:rsidR="001527E3" w:rsidRDefault="001527E3">
      <w:pPr>
        <w:pStyle w:val="BodyText"/>
        <w:numPr>
          <w:ilvl w:val="3"/>
          <w:numId w:val="49"/>
        </w:numPr>
        <w:tabs>
          <w:tab w:val="left" w:pos="1043"/>
        </w:tabs>
        <w:kinsoku w:val="0"/>
        <w:overflowPunct w:val="0"/>
        <w:spacing w:before="22" w:line="358" w:lineRule="auto"/>
        <w:ind w:left="1043" w:right="107"/>
        <w:jc w:val="both"/>
      </w:pPr>
      <w:r>
        <w:t>El</w:t>
      </w:r>
      <w:r>
        <w:rPr>
          <w:spacing w:val="-1"/>
        </w:rPr>
        <w:t>ec</w:t>
      </w:r>
      <w:r>
        <w:t>tric</w:t>
      </w:r>
      <w:r>
        <w:rPr>
          <w:spacing w:val="18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bles.</w:t>
      </w:r>
      <w:r>
        <w:rPr>
          <w:spacing w:val="18"/>
        </w:rPr>
        <w:t xml:space="preserve"> </w:t>
      </w:r>
      <w:r>
        <w:t>Thermo</w:t>
      </w:r>
      <w:r>
        <w:rPr>
          <w:spacing w:val="2"/>
        </w:rPr>
        <w:t>s</w:t>
      </w:r>
      <w:r>
        <w:rPr>
          <w:spacing w:val="-1"/>
        </w:rPr>
        <w:t>e</w:t>
      </w:r>
      <w:r>
        <w:t>tting</w:t>
      </w:r>
      <w:r>
        <w:rPr>
          <w:spacing w:val="17"/>
        </w:rPr>
        <w:t xml:space="preserve"> </w:t>
      </w:r>
      <w:r>
        <w:t>insul</w:t>
      </w:r>
      <w:r>
        <w:rPr>
          <w:spacing w:val="-1"/>
        </w:rPr>
        <w:t>a</w:t>
      </w:r>
      <w:r>
        <w:t>ted,</w:t>
      </w:r>
      <w:r>
        <w:rPr>
          <w:spacing w:val="18"/>
        </w:rPr>
        <w:t xml:space="preserve"> </w:t>
      </w:r>
      <w:r>
        <w:rPr>
          <w:spacing w:val="1"/>
        </w:rPr>
        <w:t>a</w:t>
      </w:r>
      <w:r>
        <w:t>rmou</w:t>
      </w:r>
      <w:r>
        <w:rPr>
          <w:spacing w:val="-1"/>
        </w:rPr>
        <w:t>r</w:t>
      </w:r>
      <w:r>
        <w:rPr>
          <w:spacing w:val="1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18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8"/>
        </w:rPr>
        <w:t xml:space="preserve"> </w:t>
      </w:r>
      <w:r>
        <w:t>volt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s</w:t>
      </w:r>
      <w:r>
        <w:rPr>
          <w:spacing w:val="19"/>
        </w:rPr>
        <w:t xml:space="preserve"> </w:t>
      </w:r>
      <w:r>
        <w:t>6</w:t>
      </w:r>
      <w:r>
        <w:rPr>
          <w:spacing w:val="2"/>
        </w:rPr>
        <w:t>0</w:t>
      </w:r>
      <w:r>
        <w:t>0/1000</w:t>
      </w:r>
      <w:r>
        <w:rPr>
          <w:spacing w:val="19"/>
        </w:rPr>
        <w:t xml:space="preserve"> </w:t>
      </w:r>
      <w:r>
        <w:t xml:space="preserve">V </w:t>
      </w:r>
      <w:r>
        <w:rPr>
          <w:spacing w:val="-1"/>
        </w:rPr>
        <w:t>a</w:t>
      </w:r>
      <w:r>
        <w:t>nd</w:t>
      </w:r>
      <w:r>
        <w:rPr>
          <w:spacing w:val="45"/>
        </w:rPr>
        <w:t xml:space="preserve"> </w:t>
      </w:r>
      <w:r>
        <w:t>1900</w:t>
      </w:r>
      <w:r>
        <w:rPr>
          <w:spacing w:val="1"/>
        </w:rPr>
        <w:t>/</w:t>
      </w:r>
      <w:r>
        <w:t>3300</w:t>
      </w:r>
      <w:r>
        <w:rPr>
          <w:spacing w:val="45"/>
        </w:rPr>
        <w:t xml:space="preserve"> </w:t>
      </w:r>
      <w:r>
        <w:t>V</w:t>
      </w:r>
      <w:r>
        <w:rPr>
          <w:spacing w:val="44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45"/>
        </w:rPr>
        <w:t xml:space="preserve"> </w:t>
      </w:r>
      <w:r>
        <w:t>to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40"/>
        </w:rPr>
        <w:t xml:space="preserve"> </w:t>
      </w:r>
      <w:r>
        <w:t>with</w:t>
      </w:r>
      <w:r>
        <w:rPr>
          <w:spacing w:val="45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46"/>
        </w:rPr>
        <w:t xml:space="preserve"> </w:t>
      </w:r>
      <w:r>
        <w:t>54</w:t>
      </w:r>
      <w:r>
        <w:rPr>
          <w:spacing w:val="2"/>
        </w:rPr>
        <w:t>6</w:t>
      </w:r>
      <w:r>
        <w:t>7</w:t>
      </w:r>
      <w:r>
        <w:rPr>
          <w:spacing w:val="4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5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47"/>
        </w:rPr>
        <w:t xml:space="preserve"> </w:t>
      </w:r>
      <w:r>
        <w:t>6360</w:t>
      </w:r>
      <w:r>
        <w:rPr>
          <w:spacing w:val="45"/>
        </w:rPr>
        <w:t xml:space="preserve"> </w:t>
      </w:r>
      <w:r>
        <w:t>(</w:t>
      </w:r>
      <w:r>
        <w:rPr>
          <w:spacing w:val="-2"/>
        </w:rPr>
        <w:t>c</w:t>
      </w:r>
      <w:r>
        <w:t>lass</w:t>
      </w:r>
      <w:r>
        <w:rPr>
          <w:spacing w:val="45"/>
        </w:rPr>
        <w:t xml:space="preserve"> </w:t>
      </w:r>
      <w:r>
        <w:t>2</w:t>
      </w:r>
      <w:r>
        <w:rPr>
          <w:spacing w:val="47"/>
        </w:rPr>
        <w:t xml:space="preserve"> </w:t>
      </w:r>
      <w:r>
        <w:t>str</w:t>
      </w:r>
      <w:r>
        <w:rPr>
          <w:spacing w:val="-1"/>
        </w:rPr>
        <w:t>a</w:t>
      </w:r>
      <w:r>
        <w:t>nd</w:t>
      </w:r>
      <w:r>
        <w:rPr>
          <w:spacing w:val="-1"/>
        </w:rPr>
        <w:t>e</w:t>
      </w:r>
      <w:r>
        <w:t>d) stand</w:t>
      </w:r>
      <w:r>
        <w:rPr>
          <w:spacing w:val="-2"/>
        </w:rPr>
        <w:t>a</w:t>
      </w:r>
      <w:r>
        <w:t>rd. [</w:t>
      </w:r>
      <w:r>
        <w:rPr>
          <w:spacing w:val="-2"/>
        </w:rPr>
        <w:t>B</w:t>
      </w:r>
      <w:r>
        <w:t xml:space="preserve">S 5467 is </w:t>
      </w:r>
      <w:r>
        <w:rPr>
          <w:spacing w:val="-1"/>
        </w:rPr>
        <w:t>e</w:t>
      </w:r>
      <w:r>
        <w:rPr>
          <w:spacing w:val="2"/>
        </w:rPr>
        <w:t>q</w:t>
      </w:r>
      <w:r>
        <w:t>uival</w:t>
      </w:r>
      <w:r>
        <w:rPr>
          <w:spacing w:val="-1"/>
        </w:rPr>
        <w:t>e</w:t>
      </w:r>
      <w:r>
        <w:t>nt to</w:t>
      </w:r>
      <w:r>
        <w:rPr>
          <w:spacing w:val="2"/>
        </w:rPr>
        <w:t xml:space="preserve"> </w:t>
      </w:r>
      <w:r>
        <w:rPr>
          <w:spacing w:val="-6"/>
        </w:rPr>
        <w:t>I</w:t>
      </w:r>
      <w:r>
        <w:t>EC 60502]</w:t>
      </w:r>
    </w:p>
    <w:p w:rsidR="001527E3" w:rsidRDefault="001527E3">
      <w:pPr>
        <w:pStyle w:val="BodyText"/>
        <w:numPr>
          <w:ilvl w:val="3"/>
          <w:numId w:val="49"/>
        </w:numPr>
        <w:tabs>
          <w:tab w:val="left" w:pos="1043"/>
        </w:tabs>
        <w:kinsoku w:val="0"/>
        <w:overflowPunct w:val="0"/>
        <w:spacing w:before="22" w:line="358" w:lineRule="auto"/>
        <w:ind w:left="1043" w:right="107"/>
        <w:jc w:val="both"/>
        <w:sectPr w:rsidR="001527E3">
          <w:pgSz w:w="11900" w:h="16860"/>
          <w:pgMar w:top="940" w:right="980" w:bottom="1160" w:left="1640" w:header="759" w:footer="0" w:gutter="0"/>
          <w:cols w:space="720" w:equalWidth="0">
            <w:col w:w="9280"/>
          </w:cols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20" w:line="200" w:lineRule="exact"/>
        <w:rPr>
          <w:sz w:val="20"/>
          <w:szCs w:val="20"/>
        </w:rPr>
      </w:pPr>
    </w:p>
    <w:p w:rsidR="001527E3" w:rsidRDefault="00586FE3">
      <w:pPr>
        <w:pStyle w:val="Heading3"/>
        <w:kinsoku w:val="0"/>
        <w:overflowPunct w:val="0"/>
        <w:spacing w:before="65"/>
        <w:ind w:left="121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85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2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38" w:name="bookmark137"/>
      <w:bookmarkEnd w:id="138"/>
      <w:r w:rsidR="001527E3">
        <w:rPr>
          <w:position w:val="1"/>
        </w:rPr>
        <w:t>Voltage</w:t>
      </w:r>
      <w:r w:rsidR="001527E3">
        <w:rPr>
          <w:spacing w:val="-14"/>
          <w:position w:val="1"/>
        </w:rPr>
        <w:t xml:space="preserve"> </w:t>
      </w:r>
      <w:r w:rsidR="001527E3">
        <w:rPr>
          <w:position w:val="1"/>
        </w:rPr>
        <w:t>R</w:t>
      </w:r>
      <w:r w:rsidR="001527E3">
        <w:rPr>
          <w:spacing w:val="1"/>
          <w:position w:val="1"/>
        </w:rPr>
        <w:t>e</w:t>
      </w:r>
      <w:r w:rsidR="001527E3">
        <w:rPr>
          <w:position w:val="1"/>
        </w:rPr>
        <w:t>gulati</w:t>
      </w:r>
      <w:r w:rsidR="001527E3">
        <w:rPr>
          <w:spacing w:val="1"/>
          <w:position w:val="1"/>
        </w:rPr>
        <w:t>o</w:t>
      </w:r>
      <w:r w:rsidR="001527E3">
        <w:rPr>
          <w:position w:val="1"/>
        </w:rPr>
        <w:t>n</w:t>
      </w:r>
      <w:r w:rsidR="001527E3">
        <w:rPr>
          <w:spacing w:val="-12"/>
          <w:position w:val="1"/>
        </w:rPr>
        <w:t xml:space="preserve"> </w:t>
      </w:r>
      <w:r w:rsidR="001527E3">
        <w:rPr>
          <w:spacing w:val="2"/>
          <w:position w:val="1"/>
        </w:rPr>
        <w:t>a</w:t>
      </w:r>
      <w:r w:rsidR="001527E3">
        <w:rPr>
          <w:position w:val="1"/>
        </w:rPr>
        <w:t>nd</w:t>
      </w:r>
      <w:r w:rsidR="001527E3">
        <w:rPr>
          <w:spacing w:val="-13"/>
          <w:position w:val="1"/>
        </w:rPr>
        <w:t xml:space="preserve"> </w:t>
      </w:r>
      <w:r w:rsidR="001527E3">
        <w:rPr>
          <w:position w:val="1"/>
        </w:rPr>
        <w:t>Oper</w:t>
      </w:r>
      <w:r w:rsidR="001527E3">
        <w:rPr>
          <w:spacing w:val="2"/>
          <w:position w:val="1"/>
        </w:rPr>
        <w:t>a</w:t>
      </w:r>
      <w:r w:rsidR="001527E3">
        <w:rPr>
          <w:position w:val="1"/>
        </w:rPr>
        <w:t>ting</w:t>
      </w:r>
      <w:r w:rsidR="001527E3">
        <w:rPr>
          <w:spacing w:val="-13"/>
          <w:position w:val="1"/>
        </w:rPr>
        <w:t xml:space="preserve"> </w:t>
      </w:r>
      <w:r w:rsidR="001527E3">
        <w:rPr>
          <w:spacing w:val="2"/>
          <w:position w:val="1"/>
        </w:rPr>
        <w:t>C</w:t>
      </w:r>
      <w:r w:rsidR="001527E3">
        <w:rPr>
          <w:position w:val="1"/>
        </w:rPr>
        <w:t>ondit</w:t>
      </w:r>
      <w:r w:rsidR="001527E3">
        <w:rPr>
          <w:spacing w:val="1"/>
          <w:position w:val="1"/>
        </w:rPr>
        <w:t>i</w:t>
      </w:r>
      <w:r w:rsidR="001527E3">
        <w:rPr>
          <w:position w:val="1"/>
        </w:rPr>
        <w:t>ons</w:t>
      </w:r>
    </w:p>
    <w:p w:rsidR="001527E3" w:rsidRDefault="001527E3">
      <w:pPr>
        <w:kinsoku w:val="0"/>
        <w:overflowPunct w:val="0"/>
        <w:spacing w:before="7" w:line="160" w:lineRule="exact"/>
        <w:rPr>
          <w:sz w:val="16"/>
          <w:szCs w:val="16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3"/>
        <w:jc w:val="both"/>
      </w:pPr>
      <w:r>
        <w:t>Equipm</w:t>
      </w:r>
      <w:r>
        <w:rPr>
          <w:spacing w:val="-1"/>
        </w:rPr>
        <w:t>e</w:t>
      </w:r>
      <w:r>
        <w:t>nt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1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"/>
        </w:rPr>
        <w:t xml:space="preserve"> </w:t>
      </w:r>
      <w:r>
        <w:t>op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6"/>
        </w:rPr>
        <w:t xml:space="preserve"> </w:t>
      </w:r>
      <w:r>
        <w:t>with,</w:t>
      </w:r>
      <w:r>
        <w:rPr>
          <w:spacing w:val="5"/>
        </w:rPr>
        <w:t xml:space="preserve"> </w:t>
      </w:r>
      <w:r>
        <w:t>415</w:t>
      </w:r>
      <w:r>
        <w:rPr>
          <w:spacing w:val="2"/>
        </w:rPr>
        <w:t xml:space="preserve"> </w:t>
      </w:r>
      <w:r>
        <w:rPr>
          <w:spacing w:val="-1"/>
        </w:rPr>
        <w:t>V</w:t>
      </w:r>
      <w:r>
        <w:t>,</w:t>
      </w:r>
      <w:r>
        <w:rPr>
          <w:spacing w:val="4"/>
        </w:rPr>
        <w:t xml:space="preserve"> </w:t>
      </w:r>
      <w:r>
        <w:t>thr</w:t>
      </w:r>
      <w:r>
        <w:rPr>
          <w:spacing w:val="-2"/>
        </w:rPr>
        <w:t>e</w:t>
      </w:r>
      <w:r>
        <w:t>e</w:t>
      </w:r>
      <w:r>
        <w:rPr>
          <w:spacing w:val="3"/>
        </w:rPr>
        <w:t xml:space="preserve"> </w:t>
      </w:r>
      <w:r>
        <w:t>ph</w:t>
      </w:r>
      <w:r>
        <w:rPr>
          <w:spacing w:val="-1"/>
        </w:rPr>
        <w:t>a</w:t>
      </w:r>
      <w:r>
        <w:rPr>
          <w:spacing w:val="2"/>
        </w:rPr>
        <w:t>s</w:t>
      </w:r>
      <w:r>
        <w:t>e</w:t>
      </w:r>
      <w:r>
        <w:rPr>
          <w:spacing w:val="1"/>
        </w:rPr>
        <w:t xml:space="preserve"> </w:t>
      </w:r>
      <w:r>
        <w:rPr>
          <w:spacing w:val="2"/>
        </w:rPr>
        <w:t>5</w:t>
      </w:r>
      <w:r>
        <w:t>0</w:t>
      </w:r>
      <w:r>
        <w:rPr>
          <w:spacing w:val="2"/>
        </w:rPr>
        <w:t xml:space="preserve"> </w:t>
      </w:r>
      <w:r>
        <w:t>Hz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>C</w:t>
      </w:r>
      <w:r>
        <w:t>,</w:t>
      </w:r>
      <w:r>
        <w:rPr>
          <w:spacing w:val="2"/>
        </w:rPr>
        <w:t xml:space="preserve"> </w:t>
      </w:r>
      <w:r>
        <w:t>supp</w:t>
      </w:r>
      <w:r>
        <w:rPr>
          <w:spacing w:val="5"/>
        </w:rPr>
        <w:t>l</w:t>
      </w:r>
      <w:r>
        <w:t xml:space="preserve">y </w:t>
      </w:r>
      <w:r>
        <w:rPr>
          <w:spacing w:val="-1"/>
        </w:rPr>
        <w:t>a</w:t>
      </w:r>
      <w:r>
        <w:t>v</w:t>
      </w:r>
      <w:r>
        <w:rPr>
          <w:spacing w:val="-1"/>
        </w:rPr>
        <w:t>a</w:t>
      </w:r>
      <w:r>
        <w:t>il</w:t>
      </w:r>
      <w:r>
        <w:rPr>
          <w:spacing w:val="-1"/>
        </w:rPr>
        <w:t>a</w:t>
      </w:r>
      <w:r>
        <w:t>ble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1"/>
        </w:rPr>
        <w:t xml:space="preserve"> </w:t>
      </w:r>
      <w:r>
        <w:t>the</w:t>
      </w:r>
      <w:r>
        <w:rPr>
          <w:spacing w:val="33"/>
        </w:rPr>
        <w:t xml:space="preserve"> </w:t>
      </w:r>
      <w:r>
        <w:t>v</w:t>
      </w:r>
      <w:r>
        <w:rPr>
          <w:spacing w:val="-1"/>
        </w:rPr>
        <w:t>a</w:t>
      </w:r>
      <w:r>
        <w:t>rious</w:t>
      </w:r>
      <w:r>
        <w:rPr>
          <w:spacing w:val="33"/>
        </w:rPr>
        <w:t xml:space="preserve"> </w:t>
      </w:r>
      <w:r>
        <w:t>loc</w:t>
      </w:r>
      <w:r>
        <w:rPr>
          <w:spacing w:val="-2"/>
        </w:rPr>
        <w:t>a</w:t>
      </w:r>
      <w:r>
        <w:t>tions.</w:t>
      </w:r>
      <w:r>
        <w:rPr>
          <w:spacing w:val="32"/>
        </w:rPr>
        <w:t xml:space="preserve"> </w:t>
      </w:r>
      <w:r>
        <w:t>The</w:t>
      </w:r>
      <w:r>
        <w:rPr>
          <w:spacing w:val="29"/>
        </w:rPr>
        <w:t xml:space="preserve"> </w:t>
      </w:r>
      <w:r>
        <w:t>tol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32"/>
        </w:rPr>
        <w:t xml:space="preserve"> </w:t>
      </w:r>
      <w:r>
        <w:t>for</w:t>
      </w:r>
      <w:r>
        <w:rPr>
          <w:spacing w:val="29"/>
        </w:rPr>
        <w:t xml:space="preserve"> </w:t>
      </w:r>
      <w:r>
        <w:t>Volt</w:t>
      </w:r>
      <w:r>
        <w:rPr>
          <w:spacing w:val="1"/>
        </w:rPr>
        <w:t>a</w:t>
      </w:r>
      <w:r>
        <w:t>ge</w:t>
      </w:r>
      <w:r>
        <w:rPr>
          <w:spacing w:val="32"/>
        </w:rPr>
        <w:t xml:space="preserve"> </w:t>
      </w:r>
      <w:r>
        <w:t>must</w:t>
      </w:r>
      <w:r>
        <w:rPr>
          <w:spacing w:val="31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b</w:t>
      </w:r>
      <w:r>
        <w:rPr>
          <w:spacing w:val="-1"/>
        </w:rPr>
        <w:t>e</w:t>
      </w:r>
      <w:r>
        <w:rPr>
          <w:spacing w:val="2"/>
        </w:rPr>
        <w:t>t</w:t>
      </w:r>
      <w:r>
        <w:t>w</w:t>
      </w:r>
      <w:r>
        <w:rPr>
          <w:spacing w:val="-2"/>
        </w:rPr>
        <w:t>e</w:t>
      </w:r>
      <w:r>
        <w:rPr>
          <w:spacing w:val="-1"/>
        </w:rPr>
        <w:t>e</w:t>
      </w:r>
      <w:r>
        <w:t>n</w:t>
      </w:r>
      <w:r>
        <w:rPr>
          <w:spacing w:val="35"/>
        </w:rPr>
        <w:t xml:space="preserve"> </w:t>
      </w:r>
      <w:r>
        <w:rPr>
          <w:spacing w:val="-1"/>
        </w:rPr>
        <w:t>+</w:t>
      </w:r>
      <w:r>
        <w:t>10%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4"/>
        </w:rPr>
        <w:t xml:space="preserve"> </w:t>
      </w:r>
      <w:r>
        <w:t>- 15</w:t>
      </w:r>
      <w:r>
        <w:rPr>
          <w:spacing w:val="-1"/>
        </w:rPr>
        <w:t>%</w:t>
      </w:r>
      <w:r>
        <w:t>.</w:t>
      </w:r>
      <w:r>
        <w:rPr>
          <w:spacing w:val="4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limits</w:t>
      </w:r>
      <w:r>
        <w:rPr>
          <w:spacing w:val="5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e</w:t>
      </w:r>
      <w:r>
        <w:rPr>
          <w:spacing w:val="2"/>
        </w:rPr>
        <w:t>q</w:t>
      </w:r>
      <w:r>
        <w:t>u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t>y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plus</w:t>
      </w:r>
      <w:r>
        <w:rPr>
          <w:spacing w:val="5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minus</w:t>
      </w:r>
      <w:r>
        <w:rPr>
          <w:spacing w:val="4"/>
        </w:rPr>
        <w:t xml:space="preserve"> </w:t>
      </w:r>
      <w:r>
        <w:t>5</w:t>
      </w:r>
      <w:r>
        <w:rPr>
          <w:spacing w:val="3"/>
        </w:rPr>
        <w:t>%</w:t>
      </w:r>
      <w:r>
        <w:t>.</w:t>
      </w:r>
      <w:r>
        <w:rPr>
          <w:spacing w:val="4"/>
        </w:rPr>
        <w:t xml:space="preserve"> </w:t>
      </w:r>
      <w:r>
        <w:t>Equipm</w:t>
      </w:r>
      <w:r>
        <w:rPr>
          <w:spacing w:val="-1"/>
        </w:rPr>
        <w:t>e</w:t>
      </w:r>
      <w:r>
        <w:t>nt</w:t>
      </w:r>
      <w:r>
        <w:rPr>
          <w:spacing w:val="5"/>
        </w:rPr>
        <w:t xml:space="preserve"> </w:t>
      </w:r>
      <w:r>
        <w:t>of</w:t>
      </w:r>
      <w:r>
        <w:rPr>
          <w:spacing w:val="-2"/>
        </w:rPr>
        <w:t>f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suit</w:t>
      </w:r>
      <w:r>
        <w:rPr>
          <w:spacing w:val="-1"/>
        </w:rPr>
        <w:t>a</w:t>
      </w:r>
      <w:r>
        <w:t>ble for</w:t>
      </w:r>
      <w:r>
        <w:rPr>
          <w:spacing w:val="48"/>
        </w:rPr>
        <w:t xml:space="preserve"> </w:t>
      </w:r>
      <w:r>
        <w:rPr>
          <w:spacing w:val="-1"/>
        </w:rPr>
        <w:t>c</w:t>
      </w:r>
      <w:r>
        <w:t>ontinuous</w:t>
      </w:r>
      <w:r>
        <w:rPr>
          <w:spacing w:val="50"/>
        </w:rPr>
        <w:t xml:space="preserve"> </w:t>
      </w:r>
      <w:r>
        <w:t>op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50"/>
        </w:rPr>
        <w:t xml:space="preserve"> </w:t>
      </w:r>
      <w:r>
        <w:t>und</w:t>
      </w:r>
      <w:r>
        <w:rPr>
          <w:spacing w:val="-1"/>
        </w:rPr>
        <w:t>e</w:t>
      </w:r>
      <w:r>
        <w:t>r</w:t>
      </w:r>
      <w:r>
        <w:rPr>
          <w:spacing w:val="49"/>
        </w:rPr>
        <w:t xml:space="preserve"> </w:t>
      </w:r>
      <w:r>
        <w:t>h</w:t>
      </w:r>
      <w:r>
        <w:rPr>
          <w:spacing w:val="2"/>
        </w:rPr>
        <w:t>i</w:t>
      </w:r>
      <w:r>
        <w:rPr>
          <w:spacing w:val="-3"/>
        </w:rPr>
        <w:t>g</w:t>
      </w:r>
      <w:r>
        <w:t>h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mbi</w:t>
      </w:r>
      <w:r>
        <w:rPr>
          <w:spacing w:val="-1"/>
        </w:rPr>
        <w:t>e</w:t>
      </w:r>
      <w:r>
        <w:t>nt</w:t>
      </w:r>
      <w:r>
        <w:rPr>
          <w:spacing w:val="50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mpe</w:t>
      </w:r>
      <w:r>
        <w:rPr>
          <w:spacing w:val="-2"/>
        </w:rPr>
        <w:t>r</w:t>
      </w:r>
      <w:r>
        <w:rPr>
          <w:spacing w:val="-1"/>
        </w:rPr>
        <w:t>a</w:t>
      </w:r>
      <w:r>
        <w:t>tu</w:t>
      </w:r>
      <w:r>
        <w:rPr>
          <w:spacing w:val="1"/>
        </w:rPr>
        <w:t>r</w:t>
      </w:r>
      <w:r>
        <w:t>e</w:t>
      </w:r>
      <w:r>
        <w:rPr>
          <w:spacing w:val="49"/>
        </w:rPr>
        <w:t xml:space="preserve"> </w:t>
      </w:r>
      <w:r>
        <w:t>up</w:t>
      </w:r>
      <w:r>
        <w:rPr>
          <w:spacing w:val="50"/>
        </w:rPr>
        <w:t xml:space="preserve"> </w:t>
      </w:r>
      <w:r>
        <w:t>to</w:t>
      </w:r>
      <w:r>
        <w:rPr>
          <w:spacing w:val="50"/>
        </w:rPr>
        <w:t xml:space="preserve"> </w:t>
      </w:r>
      <w:r>
        <w:t>45°C.</w:t>
      </w:r>
      <w:r>
        <w:rPr>
          <w:spacing w:val="52"/>
        </w:rPr>
        <w:t xml:space="preserve"> </w:t>
      </w:r>
      <w:r>
        <w:t>Du</w:t>
      </w:r>
      <w:r>
        <w:rPr>
          <w:spacing w:val="-2"/>
        </w:rPr>
        <w:t>r</w:t>
      </w:r>
      <w:r>
        <w:t>ing</w:t>
      </w:r>
      <w:r>
        <w:rPr>
          <w:spacing w:val="50"/>
        </w:rPr>
        <w:t xml:space="preserve"> </w:t>
      </w:r>
      <w:r>
        <w:t>sta</w:t>
      </w:r>
      <w:r>
        <w:rPr>
          <w:spacing w:val="-1"/>
        </w:rPr>
        <w:t>r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47"/>
        </w:rPr>
        <w:t xml:space="preserve"> </w:t>
      </w:r>
      <w:r>
        <w:t>of h</w:t>
      </w:r>
      <w:r>
        <w:rPr>
          <w:spacing w:val="-1"/>
        </w:rPr>
        <w:t>e</w:t>
      </w:r>
      <w:r>
        <w:rPr>
          <w:spacing w:val="-2"/>
        </w:rPr>
        <w:t>a</w:t>
      </w:r>
      <w:r>
        <w:rPr>
          <w:spacing w:val="4"/>
        </w:rPr>
        <w:t>v</w:t>
      </w:r>
      <w:r>
        <w:t>y</w:t>
      </w:r>
      <w:r>
        <w:rPr>
          <w:spacing w:val="40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45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volt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44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40"/>
        </w:rPr>
        <w:t xml:space="preserve"> </w:t>
      </w:r>
      <w:r>
        <w:t>drop</w:t>
      </w:r>
      <w:r>
        <w:rPr>
          <w:spacing w:val="44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0"/>
        </w:rPr>
        <w:t xml:space="preserve"> </w:t>
      </w:r>
      <w:r>
        <w:t>a</w:t>
      </w:r>
      <w:r>
        <w:rPr>
          <w:spacing w:val="44"/>
        </w:rPr>
        <w:t xml:space="preserve"> </w:t>
      </w:r>
      <w:r>
        <w:t>ma</w:t>
      </w:r>
      <w:r>
        <w:rPr>
          <w:spacing w:val="1"/>
        </w:rPr>
        <w:t>x</w:t>
      </w:r>
      <w:r>
        <w:t>imum</w:t>
      </w:r>
      <w:r>
        <w:rPr>
          <w:spacing w:val="43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t>15%</w:t>
      </w:r>
      <w:r>
        <w:rPr>
          <w:spacing w:val="44"/>
        </w:rPr>
        <w:t xml:space="preserve"> </w:t>
      </w:r>
      <w:r>
        <w:t>for</w:t>
      </w:r>
      <w:r>
        <w:rPr>
          <w:spacing w:val="43"/>
        </w:rPr>
        <w:t xml:space="preserve"> </w:t>
      </w:r>
      <w:r>
        <w:t>a</w:t>
      </w:r>
      <w:r>
        <w:rPr>
          <w:spacing w:val="44"/>
        </w:rPr>
        <w:t xml:space="preserve"> </w:t>
      </w:r>
      <w:r>
        <w:rPr>
          <w:spacing w:val="-3"/>
        </w:rPr>
        <w:t>p</w:t>
      </w:r>
      <w:r>
        <w:rPr>
          <w:spacing w:val="-1"/>
        </w:rPr>
        <w:t>e</w:t>
      </w:r>
      <w:r>
        <w:t>riod</w:t>
      </w:r>
      <w:r>
        <w:rPr>
          <w:spacing w:val="45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t>45</w:t>
      </w:r>
      <w:r>
        <w:rPr>
          <w:spacing w:val="45"/>
        </w:rPr>
        <w:t xml:space="preserve"> </w:t>
      </w:r>
      <w:r>
        <w:t>to</w:t>
      </w:r>
      <w:r>
        <w:rPr>
          <w:spacing w:val="45"/>
        </w:rPr>
        <w:t xml:space="preserve"> </w:t>
      </w:r>
      <w:r>
        <w:t>60 s</w:t>
      </w:r>
      <w:r>
        <w:rPr>
          <w:spacing w:val="-1"/>
        </w:rPr>
        <w:t>ec</w:t>
      </w:r>
      <w:r>
        <w:t>onds.</w:t>
      </w:r>
      <w:r>
        <w:rPr>
          <w:spacing w:val="28"/>
        </w:rPr>
        <w:t xml:space="preserve"> </w:t>
      </w:r>
      <w:r>
        <w:t>All</w:t>
      </w:r>
      <w:r>
        <w:rPr>
          <w:spacing w:val="29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31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2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su</w:t>
      </w:r>
      <w:r>
        <w:rPr>
          <w:spacing w:val="-2"/>
        </w:rPr>
        <w:t>i</w:t>
      </w:r>
      <w:r>
        <w:t>table</w:t>
      </w:r>
      <w:r>
        <w:rPr>
          <w:spacing w:val="27"/>
        </w:rPr>
        <w:t xml:space="preserve"> </w:t>
      </w:r>
      <w:r>
        <w:t>for</w:t>
      </w:r>
      <w:r>
        <w:rPr>
          <w:spacing w:val="27"/>
        </w:rPr>
        <w:t xml:space="preserve"> </w:t>
      </w:r>
      <w:r>
        <w:t>trouble</w:t>
      </w:r>
      <w:r>
        <w:rPr>
          <w:spacing w:val="27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e</w:t>
      </w:r>
      <w:r>
        <w:t>e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unint</w:t>
      </w:r>
      <w:r>
        <w:rPr>
          <w:spacing w:val="-1"/>
        </w:rPr>
        <w:t>e</w:t>
      </w:r>
      <w:r>
        <w:t>r</w:t>
      </w:r>
      <w:r>
        <w:rPr>
          <w:spacing w:val="-2"/>
        </w:rPr>
        <w:t>r</w:t>
      </w:r>
      <w:r>
        <w:t>upted 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9"/>
        </w:rPr>
        <w:t xml:space="preserve"> </w:t>
      </w:r>
      <w:r>
        <w:t>duri</w:t>
      </w:r>
      <w:r>
        <w:rPr>
          <w:spacing w:val="1"/>
        </w:rPr>
        <w:t>n</w:t>
      </w:r>
      <w:r>
        <w:t>g</w:t>
      </w:r>
      <w:r>
        <w:rPr>
          <w:spacing w:val="9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9"/>
        </w:rPr>
        <w:t xml:space="preserve"> </w:t>
      </w:r>
      <w:r>
        <w:t>v</w:t>
      </w:r>
      <w:r>
        <w:rPr>
          <w:spacing w:val="2"/>
        </w:rPr>
        <w:t>o</w:t>
      </w:r>
      <w:r>
        <w:t>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10"/>
        </w:rPr>
        <w:t xml:space="preserve"> </w:t>
      </w:r>
      <w:r>
        <w:t>dips.</w:t>
      </w:r>
      <w:r>
        <w:rPr>
          <w:spacing w:val="10"/>
        </w:rPr>
        <w:t xml:space="preserve"> </w:t>
      </w:r>
      <w:r>
        <w:t>Motors</w:t>
      </w:r>
      <w:r>
        <w:rPr>
          <w:spacing w:val="8"/>
        </w:rPr>
        <w:t xml:space="preserve"> </w:t>
      </w:r>
      <w:r>
        <w:t>u</w:t>
      </w:r>
      <w:r>
        <w:rPr>
          <w:spacing w:val="2"/>
        </w:rPr>
        <w:t>s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2"/>
        </w:rPr>
        <w:t>i</w:t>
      </w:r>
      <w:r>
        <w:t>n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ea</w:t>
      </w:r>
      <w:r>
        <w:t>s</w:t>
      </w:r>
      <w:r>
        <w:rPr>
          <w:spacing w:val="9"/>
        </w:rPr>
        <w:t xml:space="preserve"> </w:t>
      </w:r>
      <w:r>
        <w:t>w</w:t>
      </w:r>
      <w:r>
        <w:rPr>
          <w:spacing w:val="1"/>
        </w:rPr>
        <w:t>h</w:t>
      </w:r>
      <w:r>
        <w:rPr>
          <w:spacing w:val="-1"/>
        </w:rPr>
        <w:t>e</w:t>
      </w:r>
      <w:r>
        <w:rPr>
          <w:spacing w:val="1"/>
        </w:rPr>
        <w:t>r</w:t>
      </w:r>
      <w:r>
        <w:t>e</w:t>
      </w:r>
      <w:r>
        <w:rPr>
          <w:spacing w:val="8"/>
        </w:rPr>
        <w:t xml:space="preserve"> </w:t>
      </w:r>
      <w:r>
        <w:t>infl</w:t>
      </w:r>
      <w:r>
        <w:rPr>
          <w:spacing w:val="-1"/>
        </w:rPr>
        <w:t>a</w:t>
      </w:r>
      <w:r>
        <w:t>mm</w:t>
      </w:r>
      <w:r>
        <w:rPr>
          <w:spacing w:val="-1"/>
        </w:rPr>
        <w:t>a</w:t>
      </w:r>
      <w:r>
        <w:rPr>
          <w:spacing w:val="2"/>
        </w:rPr>
        <w:t>b</w:t>
      </w:r>
      <w:r>
        <w:t>le</w:t>
      </w:r>
      <w:r>
        <w:rPr>
          <w:spacing w:val="11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s</w:t>
      </w:r>
      <w:r>
        <w:rPr>
          <w:spacing w:val="11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liqui</w:t>
      </w:r>
      <w:r>
        <w:rPr>
          <w:spacing w:val="9"/>
        </w:rPr>
        <w:t>d</w:t>
      </w:r>
      <w:r>
        <w:t xml:space="preserve">s </w:t>
      </w:r>
      <w:r>
        <w:rPr>
          <w:spacing w:val="-1"/>
        </w:rPr>
        <w:t>e</w:t>
      </w:r>
      <w:r>
        <w:rPr>
          <w:spacing w:val="2"/>
        </w:rPr>
        <w:t>x</w:t>
      </w:r>
      <w:r>
        <w:t>ist 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-4"/>
        </w:rPr>
        <w:t>e</w:t>
      </w:r>
      <w:r>
        <w:rPr>
          <w:spacing w:val="2"/>
        </w:rPr>
        <w:t>x</w:t>
      </w:r>
      <w:r>
        <w:t>plosion</w:t>
      </w:r>
      <w:r>
        <w:rPr>
          <w:spacing w:val="-1"/>
        </w:rPr>
        <w:t xml:space="preserve"> </w:t>
      </w:r>
      <w:r>
        <w:rPr>
          <w:spacing w:val="-3"/>
        </w:rPr>
        <w:t>p</w:t>
      </w:r>
      <w:r>
        <w:t>roof with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ssoci</w:t>
      </w:r>
      <w:r>
        <w:rPr>
          <w:spacing w:val="-1"/>
        </w:rPr>
        <w:t>a</w:t>
      </w:r>
      <w:r>
        <w:t>ted</w:t>
      </w:r>
      <w:r>
        <w:rPr>
          <w:spacing w:val="1"/>
        </w:rPr>
        <w:t xml:space="preserve"> </w:t>
      </w:r>
      <w:r>
        <w:t>wiring</w:t>
      </w:r>
      <w:r>
        <w:rPr>
          <w:spacing w:val="-1"/>
        </w:rPr>
        <w:t xml:space="preserve"> a</w:t>
      </w:r>
      <w:r>
        <w:t>lso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plosion</w:t>
      </w:r>
      <w:r>
        <w:rPr>
          <w:spacing w:val="2"/>
        </w:rPr>
        <w:t xml:space="preserve"> </w:t>
      </w:r>
      <w:r>
        <w:t>proo</w:t>
      </w:r>
      <w:r>
        <w:rPr>
          <w:spacing w:val="-2"/>
        </w:rPr>
        <w:t>f</w:t>
      </w:r>
      <w:r>
        <w:t>. Motors</w:t>
      </w:r>
      <w:r>
        <w:rPr>
          <w:spacing w:val="1"/>
        </w:rPr>
        <w:t xml:space="preserve"> </w:t>
      </w:r>
      <w:r>
        <w:t>for outdoor 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w</w:t>
      </w:r>
      <w:r>
        <w:rPr>
          <w:spacing w:val="-2"/>
        </w:rPr>
        <w:t>e</w:t>
      </w:r>
      <w:r>
        <w:rPr>
          <w:spacing w:val="-1"/>
        </w:rPr>
        <w:t>a</w:t>
      </w:r>
      <w:r>
        <w:t>the</w:t>
      </w:r>
      <w:r>
        <w:rPr>
          <w:spacing w:val="-2"/>
        </w:rPr>
        <w:t>r</w:t>
      </w:r>
      <w:r>
        <w:t>proo</w:t>
      </w:r>
      <w:r>
        <w:rPr>
          <w:spacing w:val="-2"/>
        </w:rPr>
        <w:t>f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Switchbo</w:t>
      </w:r>
      <w:r>
        <w:rPr>
          <w:spacing w:val="-2"/>
        </w:rPr>
        <w:t>a</w:t>
      </w:r>
      <w:r>
        <w:t>rds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not</w:t>
      </w:r>
      <w:r>
        <w:rPr>
          <w:spacing w:val="33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pos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m</w:t>
      </w:r>
      <w:r>
        <w:rPr>
          <w:spacing w:val="-2"/>
        </w:rPr>
        <w:t>o</w:t>
      </w:r>
      <w:r>
        <w:t>isture</w:t>
      </w:r>
      <w:r>
        <w:rPr>
          <w:spacing w:val="34"/>
        </w:rPr>
        <w:t xml:space="preserve"> </w:t>
      </w:r>
      <w:r>
        <w:t>or</w:t>
      </w:r>
      <w:r>
        <w:rPr>
          <w:spacing w:val="35"/>
        </w:rPr>
        <w:t xml:space="preserve"> </w:t>
      </w:r>
      <w:r>
        <w:rPr>
          <w:spacing w:val="-1"/>
        </w:rPr>
        <w:t>c</w:t>
      </w:r>
      <w:r>
        <w:t>or</w:t>
      </w:r>
      <w:r>
        <w:rPr>
          <w:spacing w:val="-2"/>
        </w:rPr>
        <w:t>r</w:t>
      </w:r>
      <w:r>
        <w:t>osive</w:t>
      </w:r>
      <w:r>
        <w:rPr>
          <w:spacing w:val="37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s.</w:t>
      </w:r>
      <w:r>
        <w:rPr>
          <w:spacing w:val="36"/>
        </w:rPr>
        <w:t xml:space="preserve"> </w:t>
      </w:r>
      <w:r>
        <w:t>Con</w:t>
      </w:r>
      <w:r>
        <w:rPr>
          <w:spacing w:val="2"/>
        </w:rPr>
        <w:t>t</w:t>
      </w:r>
      <w:r>
        <w:t>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subm</w:t>
      </w:r>
      <w:r>
        <w:rPr>
          <w:spacing w:val="-2"/>
        </w:rPr>
        <w:t>i</w:t>
      </w:r>
      <w:r>
        <w:t>t l</w:t>
      </w:r>
      <w:r>
        <w:rPr>
          <w:spacing w:val="1"/>
        </w:rPr>
        <w:t>a</w:t>
      </w:r>
      <w:r>
        <w:rPr>
          <w:spacing w:val="-5"/>
        </w:rPr>
        <w:t>y</w:t>
      </w:r>
      <w:r>
        <w:t>out</w:t>
      </w:r>
      <w:r>
        <w:rPr>
          <w:spacing w:val="5"/>
        </w:rPr>
        <w:t xml:space="preserve"> </w:t>
      </w:r>
      <w:r>
        <w:rPr>
          <w:spacing w:val="2"/>
        </w:rPr>
        <w:t>d</w:t>
      </w:r>
      <w:r>
        <w:t>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s,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l</w:t>
      </w:r>
      <w:r>
        <w:rPr>
          <w:spacing w:val="-1"/>
        </w:rPr>
        <w:t>ea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-1"/>
        </w:rPr>
        <w:t xml:space="preserve"> </w:t>
      </w:r>
      <w:r>
        <w:rPr>
          <w:spacing w:val="2"/>
        </w:rPr>
        <w:t>i</w:t>
      </w:r>
      <w:r>
        <w:t>ndic</w:t>
      </w:r>
      <w:r>
        <w:rPr>
          <w:spacing w:val="-2"/>
        </w:rPr>
        <w:t>a</w:t>
      </w:r>
      <w:r>
        <w:t>t</w:t>
      </w:r>
      <w:r>
        <w:rPr>
          <w:spacing w:val="3"/>
        </w:rPr>
        <w:t>i</w:t>
      </w:r>
      <w:r>
        <w:t>ng</w:t>
      </w:r>
      <w:r>
        <w:rPr>
          <w:spacing w:val="2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"/>
        </w:rPr>
        <w:t xml:space="preserve"> </w:t>
      </w:r>
      <w:r>
        <w:t>loc</w:t>
      </w:r>
      <w:r>
        <w:rPr>
          <w:spacing w:val="-2"/>
        </w:rPr>
        <w:t>a</w:t>
      </w:r>
      <w:r>
        <w:t>tion</w:t>
      </w:r>
      <w:r>
        <w:rPr>
          <w:spacing w:val="4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switchbo</w:t>
      </w:r>
      <w:r>
        <w:rPr>
          <w:spacing w:val="-2"/>
        </w:rPr>
        <w:t>a</w:t>
      </w:r>
      <w:r>
        <w:t>rd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other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q</w:t>
      </w:r>
      <w:r>
        <w:t>uipm</w:t>
      </w:r>
      <w:r>
        <w:rPr>
          <w:spacing w:val="-1"/>
        </w:rPr>
        <w:t>e</w:t>
      </w:r>
      <w:r>
        <w:t>nt</w:t>
      </w:r>
      <w:r>
        <w:rPr>
          <w:spacing w:val="5"/>
        </w:rPr>
        <w:t xml:space="preserve"> </w:t>
      </w:r>
      <w:r>
        <w:t>prop</w:t>
      </w:r>
      <w:r>
        <w:rPr>
          <w:spacing w:val="-1"/>
        </w:rPr>
        <w:t>o</w:t>
      </w:r>
      <w:r>
        <w:t>s</w:t>
      </w:r>
      <w:r>
        <w:rPr>
          <w:spacing w:val="-1"/>
        </w:rPr>
        <w:t>e</w:t>
      </w:r>
      <w:r>
        <w:t>d to be 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d, for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2"/>
        </w:rPr>
        <w:t>a</w:t>
      </w:r>
      <w:r>
        <w:rPr>
          <w:spacing w:val="2"/>
        </w:rPr>
        <w:t>p</w:t>
      </w:r>
      <w:r>
        <w:t>prov</w:t>
      </w:r>
      <w:r>
        <w:rPr>
          <w:spacing w:val="-2"/>
        </w:rPr>
        <w:t>a</w:t>
      </w:r>
      <w:r>
        <w:t>l of lo</w:t>
      </w:r>
      <w:r>
        <w:rPr>
          <w:spacing w:val="-1"/>
        </w:rPr>
        <w:t>ca</w:t>
      </w:r>
      <w:r>
        <w:t>l El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-1"/>
        </w:rPr>
        <w:t>c</w:t>
      </w:r>
      <w:r>
        <w:t>i</w:t>
      </w:r>
      <w:r>
        <w:rPr>
          <w:spacing w:val="3"/>
        </w:rPr>
        <w:t>t</w:t>
      </w:r>
      <w:r>
        <w:t>y</w:t>
      </w:r>
      <w:r>
        <w:rPr>
          <w:spacing w:val="-3"/>
        </w:rPr>
        <w:t xml:space="preserve"> </w:t>
      </w:r>
      <w:r>
        <w:t>supp</w:t>
      </w:r>
      <w:r>
        <w:rPr>
          <w:spacing w:val="5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t>uthori</w:t>
      </w:r>
      <w:r>
        <w:rPr>
          <w:spacing w:val="5"/>
        </w:rPr>
        <w:t>t</w:t>
      </w:r>
      <w:r>
        <w:rPr>
          <w:spacing w:val="-5"/>
        </w:rPr>
        <w:t>y</w:t>
      </w:r>
      <w:r>
        <w:t>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ind w:left="121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86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2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39" w:name="bookmark138"/>
      <w:bookmarkEnd w:id="139"/>
      <w:r w:rsidR="001527E3">
        <w:rPr>
          <w:position w:val="1"/>
        </w:rPr>
        <w:t>Po</w:t>
      </w:r>
      <w:r w:rsidR="001527E3">
        <w:rPr>
          <w:spacing w:val="4"/>
          <w:position w:val="1"/>
        </w:rPr>
        <w:t>w</w:t>
      </w:r>
      <w:r w:rsidR="001527E3">
        <w:rPr>
          <w:position w:val="1"/>
        </w:rPr>
        <w:t>er</w:t>
      </w:r>
      <w:r w:rsidR="001527E3">
        <w:rPr>
          <w:spacing w:val="-16"/>
          <w:position w:val="1"/>
        </w:rPr>
        <w:t xml:space="preserve"> </w:t>
      </w:r>
      <w:r w:rsidR="001527E3">
        <w:rPr>
          <w:position w:val="1"/>
        </w:rPr>
        <w:t>Factor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pStyle w:val="BodyText"/>
        <w:kinsoku w:val="0"/>
        <w:overflowPunct w:val="0"/>
        <w:spacing w:before="69" w:line="361" w:lineRule="auto"/>
        <w:ind w:right="110"/>
      </w:pPr>
      <w:r>
        <w:t>Suit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y</w:t>
      </w:r>
      <w:r>
        <w:rPr>
          <w:spacing w:val="30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a</w:t>
      </w:r>
      <w:r>
        <w:t>ted</w:t>
      </w:r>
      <w:r>
        <w:rPr>
          <w:spacing w:val="37"/>
        </w:rPr>
        <w:t xml:space="preserve"> </w:t>
      </w:r>
      <w:r>
        <w:rPr>
          <w:spacing w:val="-1"/>
        </w:rPr>
        <w:t>ca</w:t>
      </w:r>
      <w:r>
        <w:t>p</w:t>
      </w:r>
      <w:r>
        <w:rPr>
          <w:spacing w:val="1"/>
        </w:rPr>
        <w:t>a</w:t>
      </w:r>
      <w:r>
        <w:rPr>
          <w:spacing w:val="-1"/>
        </w:rPr>
        <w:t>c</w:t>
      </w:r>
      <w:r>
        <w:t>itors</w:t>
      </w:r>
      <w:r>
        <w:rPr>
          <w:spacing w:val="3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6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37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rPr>
          <w:spacing w:val="1"/>
        </w:rPr>
        <w:t>ea</w:t>
      </w:r>
      <w:r>
        <w:rPr>
          <w:spacing w:val="-1"/>
        </w:rPr>
        <w:t>c</w:t>
      </w:r>
      <w:r>
        <w:t>h</w:t>
      </w:r>
      <w:r>
        <w:rPr>
          <w:spacing w:val="35"/>
        </w:rPr>
        <w:t xml:space="preserve"> </w:t>
      </w:r>
      <w:r>
        <w:t>individual</w:t>
      </w:r>
      <w:r>
        <w:rPr>
          <w:spacing w:val="35"/>
        </w:rPr>
        <w:t xml:space="preserve"> </w:t>
      </w:r>
      <w:r>
        <w:t>motor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b</w:t>
      </w:r>
      <w:r>
        <w:rPr>
          <w:spacing w:val="2"/>
        </w:rPr>
        <w:t>o</w:t>
      </w:r>
      <w:r>
        <w:t>ve</w:t>
      </w:r>
      <w:r>
        <w:rPr>
          <w:spacing w:val="34"/>
        </w:rPr>
        <w:t xml:space="preserve"> </w:t>
      </w:r>
      <w:r>
        <w:t>1.5</w:t>
      </w:r>
      <w:r>
        <w:rPr>
          <w:spacing w:val="38"/>
        </w:rPr>
        <w:t xml:space="preserve"> </w:t>
      </w:r>
      <w:r>
        <w:t>KW</w:t>
      </w:r>
      <w:r>
        <w:rPr>
          <w:spacing w:val="36"/>
        </w:rPr>
        <w:t xml:space="preserve"> </w:t>
      </w:r>
      <w:r>
        <w:t>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 xml:space="preserve">g </w:t>
      </w:r>
      <w:r>
        <w:rPr>
          <w:spacing w:val="-1"/>
        </w:rPr>
        <w:t>a</w:t>
      </w:r>
      <w:r>
        <w:t>long</w:t>
      </w:r>
      <w:r>
        <w:rPr>
          <w:spacing w:val="-2"/>
        </w:rPr>
        <w:t xml:space="preserve"> </w:t>
      </w:r>
      <w:r>
        <w:t>with dis</w:t>
      </w:r>
      <w:r>
        <w:rPr>
          <w:spacing w:val="-1"/>
        </w:rPr>
        <w:t>c</w:t>
      </w:r>
      <w:r>
        <w:t>h</w:t>
      </w:r>
      <w:r>
        <w:rPr>
          <w:spacing w:val="1"/>
        </w:rPr>
        <w:t>ar</w:t>
      </w:r>
      <w:r>
        <w:rPr>
          <w:spacing w:val="-3"/>
        </w:rPr>
        <w:t>g</w:t>
      </w:r>
      <w:r>
        <w:t xml:space="preserve">e </w:t>
      </w:r>
      <w:r>
        <w:rPr>
          <w:spacing w:val="2"/>
        </w:rPr>
        <w:t>d</w:t>
      </w:r>
      <w:r>
        <w:rPr>
          <w:spacing w:val="-1"/>
        </w:rPr>
        <w:t>e</w:t>
      </w:r>
      <w:r>
        <w:rPr>
          <w:spacing w:val="2"/>
        </w:rPr>
        <w:t>v</w:t>
      </w:r>
      <w:r>
        <w:t>ice</w:t>
      </w:r>
      <w:r>
        <w:rPr>
          <w:spacing w:val="-2"/>
        </w:rPr>
        <w:t xml:space="preserve"> </w:t>
      </w:r>
      <w:r>
        <w:t>h</w:t>
      </w:r>
      <w:r>
        <w:rPr>
          <w:spacing w:val="-1"/>
        </w:rPr>
        <w:t>a</w:t>
      </w:r>
      <w:r>
        <w:t>vi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p</w:t>
      </w:r>
      <w:r>
        <w:t>ri</w:t>
      </w:r>
      <w:r>
        <w:rPr>
          <w:spacing w:val="-2"/>
        </w:rPr>
        <w:t>a</w:t>
      </w:r>
      <w:r>
        <w:t>te r</w:t>
      </w:r>
      <w:r>
        <w:rPr>
          <w:spacing w:val="1"/>
        </w:rPr>
        <w:t>a</w:t>
      </w:r>
      <w:r>
        <w:t>ting</w:t>
      </w:r>
      <w:r>
        <w:rPr>
          <w:spacing w:val="-3"/>
        </w:rPr>
        <w:t xml:space="preserve"> </w:t>
      </w:r>
      <w:r>
        <w:t>to improve</w:t>
      </w:r>
      <w:r>
        <w:rPr>
          <w:spacing w:val="-2"/>
        </w:rPr>
        <w:t xml:space="preserve"> </w:t>
      </w:r>
      <w:r>
        <w:t>the po</w:t>
      </w:r>
      <w:r>
        <w:rPr>
          <w:spacing w:val="-1"/>
        </w:rPr>
        <w:t>w</w:t>
      </w:r>
      <w:r>
        <w:rPr>
          <w:spacing w:val="1"/>
        </w:rPr>
        <w:t>e</w:t>
      </w:r>
      <w:r>
        <w:t xml:space="preserve">r </w:t>
      </w:r>
      <w:r>
        <w:rPr>
          <w:spacing w:val="-2"/>
        </w:rPr>
        <w:t>f</w:t>
      </w:r>
      <w:r>
        <w:rPr>
          <w:spacing w:val="-1"/>
        </w:rPr>
        <w:t>ac</w:t>
      </w:r>
      <w:r>
        <w:t>tor up to 0.95.</w:t>
      </w:r>
    </w:p>
    <w:p w:rsidR="001527E3" w:rsidRDefault="001527E3">
      <w:pPr>
        <w:kinsoku w:val="0"/>
        <w:overflowPunct w:val="0"/>
        <w:spacing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ind w:left="121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87" name="Picture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2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40" w:name="bookmark139"/>
      <w:bookmarkEnd w:id="140"/>
      <w:r w:rsidR="001527E3">
        <w:rPr>
          <w:position w:val="1"/>
        </w:rPr>
        <w:t>1100</w:t>
      </w:r>
      <w:r w:rsidR="001527E3">
        <w:rPr>
          <w:spacing w:val="-9"/>
          <w:position w:val="1"/>
        </w:rPr>
        <w:t xml:space="preserve"> </w:t>
      </w:r>
      <w:r w:rsidR="001527E3">
        <w:rPr>
          <w:position w:val="1"/>
        </w:rPr>
        <w:t>Vol</w:t>
      </w:r>
      <w:r w:rsidR="001527E3">
        <w:rPr>
          <w:spacing w:val="2"/>
          <w:position w:val="1"/>
        </w:rPr>
        <w:t>t</w:t>
      </w:r>
      <w:r w:rsidR="001527E3">
        <w:rPr>
          <w:position w:val="1"/>
        </w:rPr>
        <w:t>s</w:t>
      </w:r>
      <w:r w:rsidR="001527E3">
        <w:rPr>
          <w:spacing w:val="-8"/>
          <w:position w:val="1"/>
        </w:rPr>
        <w:t xml:space="preserve"> </w:t>
      </w:r>
      <w:r w:rsidR="001527E3">
        <w:rPr>
          <w:position w:val="1"/>
        </w:rPr>
        <w:t>Grade</w:t>
      </w:r>
      <w:r w:rsidR="001527E3">
        <w:rPr>
          <w:spacing w:val="-7"/>
          <w:position w:val="1"/>
        </w:rPr>
        <w:t xml:space="preserve"> </w:t>
      </w:r>
      <w:r w:rsidR="001527E3">
        <w:rPr>
          <w:position w:val="1"/>
        </w:rPr>
        <w:t>A</w:t>
      </w:r>
      <w:r w:rsidR="001527E3">
        <w:rPr>
          <w:spacing w:val="2"/>
          <w:position w:val="1"/>
        </w:rPr>
        <w:t>r</w:t>
      </w:r>
      <w:r w:rsidR="001527E3">
        <w:rPr>
          <w:spacing w:val="-3"/>
          <w:position w:val="1"/>
        </w:rPr>
        <w:t>m</w:t>
      </w:r>
      <w:r w:rsidR="001527E3">
        <w:rPr>
          <w:spacing w:val="2"/>
          <w:position w:val="1"/>
        </w:rPr>
        <w:t>o</w:t>
      </w:r>
      <w:r w:rsidR="001527E3">
        <w:rPr>
          <w:position w:val="1"/>
        </w:rPr>
        <w:t>ured</w:t>
      </w:r>
      <w:r w:rsidR="001527E3">
        <w:rPr>
          <w:spacing w:val="-8"/>
          <w:position w:val="1"/>
        </w:rPr>
        <w:t xml:space="preserve"> </w:t>
      </w:r>
      <w:r w:rsidR="001527E3">
        <w:rPr>
          <w:spacing w:val="2"/>
          <w:position w:val="1"/>
        </w:rPr>
        <w:t>L</w:t>
      </w:r>
      <w:r w:rsidR="001527E3">
        <w:rPr>
          <w:position w:val="1"/>
        </w:rPr>
        <w:t>t</w:t>
      </w:r>
      <w:r w:rsidR="001527E3">
        <w:rPr>
          <w:spacing w:val="-9"/>
          <w:position w:val="1"/>
        </w:rPr>
        <w:t xml:space="preserve"> </w:t>
      </w:r>
      <w:r w:rsidR="001527E3">
        <w:rPr>
          <w:position w:val="1"/>
        </w:rPr>
        <w:t>Po</w:t>
      </w:r>
      <w:r w:rsidR="001527E3">
        <w:rPr>
          <w:spacing w:val="4"/>
          <w:position w:val="1"/>
        </w:rPr>
        <w:t>w</w:t>
      </w:r>
      <w:r w:rsidR="001527E3">
        <w:rPr>
          <w:position w:val="1"/>
        </w:rPr>
        <w:t>er</w:t>
      </w:r>
      <w:r w:rsidR="001527E3">
        <w:rPr>
          <w:spacing w:val="-8"/>
          <w:position w:val="1"/>
        </w:rPr>
        <w:t xml:space="preserve"> </w:t>
      </w:r>
      <w:r w:rsidR="001527E3">
        <w:rPr>
          <w:position w:val="1"/>
        </w:rPr>
        <w:t>and</w:t>
      </w:r>
      <w:r w:rsidR="001527E3">
        <w:rPr>
          <w:spacing w:val="-9"/>
          <w:position w:val="1"/>
        </w:rPr>
        <w:t xml:space="preserve"> </w:t>
      </w:r>
      <w:r w:rsidR="001527E3">
        <w:rPr>
          <w:position w:val="1"/>
        </w:rPr>
        <w:t>Control</w:t>
      </w:r>
      <w:r w:rsidR="001527E3">
        <w:rPr>
          <w:spacing w:val="-5"/>
          <w:position w:val="1"/>
        </w:rPr>
        <w:t xml:space="preserve"> </w:t>
      </w:r>
      <w:r w:rsidR="001527E3">
        <w:rPr>
          <w:position w:val="1"/>
        </w:rPr>
        <w:t>Cables</w:t>
      </w:r>
    </w:p>
    <w:p w:rsidR="001527E3" w:rsidRDefault="001527E3">
      <w:pPr>
        <w:kinsoku w:val="0"/>
        <w:overflowPunct w:val="0"/>
        <w:spacing w:line="170" w:lineRule="exact"/>
        <w:rPr>
          <w:sz w:val="17"/>
          <w:szCs w:val="17"/>
        </w:rPr>
      </w:pPr>
    </w:p>
    <w:p w:rsidR="001527E3" w:rsidRDefault="001527E3">
      <w:pPr>
        <w:pStyle w:val="Heading4"/>
        <w:numPr>
          <w:ilvl w:val="2"/>
          <w:numId w:val="48"/>
        </w:numPr>
        <w:tabs>
          <w:tab w:val="left" w:pos="1197"/>
        </w:tabs>
        <w:kinsoku w:val="0"/>
        <w:overflowPunct w:val="0"/>
        <w:spacing w:before="67"/>
        <w:rPr>
          <w:b w:val="0"/>
          <w:bCs w:val="0"/>
        </w:rPr>
      </w:pPr>
      <w:bookmarkStart w:id="141" w:name="bookmark140"/>
      <w:bookmarkEnd w:id="141"/>
      <w:r>
        <w:rPr>
          <w:spacing w:val="-1"/>
        </w:rPr>
        <w:t>T</w:t>
      </w:r>
      <w:r>
        <w:t>e</w:t>
      </w:r>
      <w:r>
        <w:rPr>
          <w:spacing w:val="-1"/>
        </w:rPr>
        <w:t>c</w:t>
      </w:r>
      <w:r>
        <w:t>hnical</w:t>
      </w:r>
      <w:r>
        <w:rPr>
          <w:spacing w:val="-27"/>
        </w:rPr>
        <w:t xml:space="preserve"> </w:t>
      </w:r>
      <w:r>
        <w:t>Spe</w:t>
      </w:r>
      <w:r>
        <w:rPr>
          <w:spacing w:val="-1"/>
        </w:rPr>
        <w:t>c</w:t>
      </w:r>
      <w:r>
        <w:rPr>
          <w:spacing w:val="2"/>
        </w:rPr>
        <w:t>i</w:t>
      </w:r>
      <w:r>
        <w:rPr>
          <w:spacing w:val="-2"/>
        </w:rPr>
        <w:t>f</w:t>
      </w:r>
      <w:r>
        <w:t>icati</w:t>
      </w:r>
      <w:r>
        <w:rPr>
          <w:spacing w:val="2"/>
        </w:rPr>
        <w:t>o</w:t>
      </w:r>
      <w:r>
        <w:t>ns</w:t>
      </w:r>
    </w:p>
    <w:p w:rsidR="001527E3" w:rsidRDefault="001527E3">
      <w:pPr>
        <w:pStyle w:val="Heading5"/>
        <w:numPr>
          <w:ilvl w:val="3"/>
          <w:numId w:val="48"/>
        </w:numPr>
        <w:tabs>
          <w:tab w:val="left" w:pos="1917"/>
        </w:tabs>
        <w:kinsoku w:val="0"/>
        <w:overflowPunct w:val="0"/>
        <w:spacing w:before="2"/>
        <w:rPr>
          <w:b w:val="0"/>
          <w:bCs w:val="0"/>
        </w:rPr>
      </w:pPr>
      <w:r>
        <w:rPr>
          <w:spacing w:val="-2"/>
        </w:rPr>
        <w:t>G</w:t>
      </w:r>
      <w:r>
        <w:rPr>
          <w:spacing w:val="-1"/>
        </w:rPr>
        <w:t>e</w:t>
      </w:r>
      <w:r>
        <w:t>n</w:t>
      </w:r>
      <w:r>
        <w:rPr>
          <w:spacing w:val="1"/>
        </w:rPr>
        <w:t>e</w:t>
      </w:r>
      <w:r>
        <w:rPr>
          <w:spacing w:val="-1"/>
        </w:rPr>
        <w:t>r</w:t>
      </w:r>
      <w:r>
        <w:t>al</w:t>
      </w:r>
    </w:p>
    <w:p w:rsidR="001527E3" w:rsidRDefault="001527E3">
      <w:pPr>
        <w:kinsoku w:val="0"/>
        <w:overflowPunct w:val="0"/>
        <w:spacing w:before="4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9"/>
        <w:jc w:val="both"/>
      </w:pPr>
      <w:r>
        <w:t>The</w:t>
      </w:r>
      <w:r>
        <w:rPr>
          <w:spacing w:val="51"/>
        </w:rPr>
        <w:t xml:space="preserve"> </w:t>
      </w:r>
      <w:r>
        <w:rPr>
          <w:spacing w:val="-3"/>
        </w:rPr>
        <w:t>L</w:t>
      </w:r>
      <w:r>
        <w:t>T</w:t>
      </w:r>
      <w:r>
        <w:rPr>
          <w:spacing w:val="49"/>
        </w:rPr>
        <w:t xml:space="preserve"> </w:t>
      </w:r>
      <w:r>
        <w:t>pow</w:t>
      </w:r>
      <w:r>
        <w:rPr>
          <w:spacing w:val="-2"/>
        </w:rPr>
        <w:t>e</w:t>
      </w:r>
      <w:r>
        <w:t>r,</w:t>
      </w:r>
      <w:r>
        <w:rPr>
          <w:spacing w:val="51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0"/>
        </w:rPr>
        <w:t xml:space="preserve"> </w:t>
      </w:r>
      <w:r>
        <w:t>sp</w:t>
      </w:r>
      <w:r>
        <w:rPr>
          <w:spacing w:val="-1"/>
        </w:rPr>
        <w:t>ec</w:t>
      </w:r>
      <w:r>
        <w:t>ial</w:t>
      </w:r>
      <w:r>
        <w:rPr>
          <w:spacing w:val="50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</w:t>
      </w:r>
      <w:r>
        <w:rPr>
          <w:spacing w:val="49"/>
        </w:rPr>
        <w:t xml:space="preserve"> </w:t>
      </w:r>
      <w:r>
        <w:t>to</w:t>
      </w:r>
      <w:r>
        <w:rPr>
          <w:spacing w:val="50"/>
        </w:rPr>
        <w:t xml:space="preserve"> </w:t>
      </w:r>
      <w:r>
        <w:t>be</w:t>
      </w:r>
      <w:r>
        <w:rPr>
          <w:spacing w:val="49"/>
        </w:rPr>
        <w:t xml:space="preserve"> </w:t>
      </w:r>
      <w:r>
        <w:t>supplied</w:t>
      </w:r>
      <w:r>
        <w:rPr>
          <w:spacing w:val="49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4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52"/>
        </w:rPr>
        <w:t xml:space="preserve"> </w:t>
      </w:r>
      <w:r>
        <w:t>for</w:t>
      </w:r>
      <w:r>
        <w:rPr>
          <w:spacing w:val="54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rPr>
          <w:spacing w:val="-3"/>
        </w:rPr>
        <w:t>L</w:t>
      </w:r>
      <w:r>
        <w:t>T</w:t>
      </w:r>
      <w:r>
        <w:rPr>
          <w:spacing w:val="49"/>
        </w:rPr>
        <w:t xml:space="preserve"> </w:t>
      </w:r>
      <w:r>
        <w:t>pow</w:t>
      </w:r>
      <w:r>
        <w:rPr>
          <w:spacing w:val="-2"/>
        </w:rPr>
        <w:t>e</w:t>
      </w:r>
      <w:r>
        <w:t>r distribution,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tion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tions</w:t>
      </w:r>
      <w:r>
        <w:rPr>
          <w:spacing w:val="40"/>
        </w:rPr>
        <w:t xml:space="preserve"> </w:t>
      </w:r>
      <w:r>
        <w:t>in</w:t>
      </w:r>
      <w:r>
        <w:rPr>
          <w:spacing w:val="38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pump</w:t>
      </w:r>
      <w:r>
        <w:rPr>
          <w:spacing w:val="38"/>
        </w:rPr>
        <w:t xml:space="preserve"> </w:t>
      </w:r>
      <w:r>
        <w:t>stations.</w:t>
      </w:r>
      <w:r>
        <w:rPr>
          <w:spacing w:val="38"/>
        </w:rPr>
        <w:t xml:space="preserve"> </w:t>
      </w:r>
      <w:r>
        <w:rPr>
          <w:spacing w:val="-3"/>
        </w:rPr>
        <w:t>T</w:t>
      </w:r>
      <w:r>
        <w:t>h</w:t>
      </w:r>
      <w:r>
        <w:rPr>
          <w:spacing w:val="-1"/>
        </w:rPr>
        <w:t>e</w:t>
      </w:r>
      <w:r>
        <w:t>se</w:t>
      </w:r>
      <w:r>
        <w:rPr>
          <w:spacing w:val="3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1100 volts</w:t>
      </w:r>
      <w:r>
        <w:rPr>
          <w:spacing w:val="7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,</w:t>
      </w:r>
      <w:r>
        <w:rPr>
          <w:spacing w:val="6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ea</w:t>
      </w:r>
      <w:r>
        <w:rPr>
          <w:spacing w:val="4"/>
        </w:rPr>
        <w:t>v</w:t>
      </w:r>
      <w:r>
        <w:t>y</w:t>
      </w:r>
      <w:r>
        <w:rPr>
          <w:spacing w:val="4"/>
        </w:rPr>
        <w:t xml:space="preserve"> </w:t>
      </w:r>
      <w:r>
        <w:t>du</w:t>
      </w:r>
      <w:r>
        <w:rPr>
          <w:spacing w:val="5"/>
        </w:rPr>
        <w:t>t</w:t>
      </w:r>
      <w:r>
        <w:t>y</w:t>
      </w:r>
      <w:r>
        <w:rPr>
          <w:spacing w:val="4"/>
        </w:rPr>
        <w:t xml:space="preserve"> </w:t>
      </w:r>
      <w:r>
        <w:t>multi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or</w:t>
      </w:r>
      <w:r>
        <w:rPr>
          <w:spacing w:val="-2"/>
        </w:rPr>
        <w:t>e</w:t>
      </w:r>
      <w:r>
        <w:t>,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nn</w:t>
      </w:r>
      <w:r>
        <w:rPr>
          <w:spacing w:val="-1"/>
        </w:rPr>
        <w:t>ea</w:t>
      </w:r>
      <w:r>
        <w:t>led</w:t>
      </w:r>
      <w:r>
        <w:rPr>
          <w:spacing w:val="8"/>
        </w:rPr>
        <w:t xml:space="preserve"> </w:t>
      </w:r>
      <w:r>
        <w:t>str</w:t>
      </w:r>
      <w:r>
        <w:rPr>
          <w:spacing w:val="1"/>
        </w:rPr>
        <w:t>a</w:t>
      </w:r>
      <w:r>
        <w:t>nd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h</w:t>
      </w:r>
      <w:r>
        <w:rPr>
          <w:spacing w:val="2"/>
        </w:rPr>
        <w:t>i</w:t>
      </w:r>
      <w:r>
        <w:rPr>
          <w:spacing w:val="-3"/>
        </w:rPr>
        <w:t>g</w:t>
      </w:r>
      <w:r>
        <w:t>h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tivi</w:t>
      </w:r>
      <w:r>
        <w:rPr>
          <w:spacing w:val="3"/>
        </w:rPr>
        <w:t>t</w:t>
      </w:r>
      <w:r>
        <w:t>y</w:t>
      </w:r>
      <w:r>
        <w:rPr>
          <w:spacing w:val="4"/>
        </w:rPr>
        <w:t xml:space="preserve"> </w:t>
      </w:r>
      <w:r>
        <w:rPr>
          <w:spacing w:val="1"/>
        </w:rPr>
        <w:t>c</w:t>
      </w:r>
      <w:r>
        <w:t>opp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9"/>
        </w:rPr>
        <w:t xml:space="preserve"> </w:t>
      </w:r>
      <w:r>
        <w:t>for pow</w:t>
      </w:r>
      <w:r>
        <w:rPr>
          <w:spacing w:val="-2"/>
        </w:rPr>
        <w:t>e</w:t>
      </w:r>
      <w:r>
        <w:t>r</w:t>
      </w:r>
      <w:r>
        <w:rPr>
          <w:spacing w:val="6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tinn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trol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s</w:t>
      </w:r>
      <w:r>
        <w:rPr>
          <w:spacing w:val="4"/>
        </w:rPr>
        <w:t>p</w:t>
      </w:r>
      <w:r>
        <w:rPr>
          <w:spacing w:val="-1"/>
        </w:rPr>
        <w:t>ec</w:t>
      </w:r>
      <w:r>
        <w:t>ial</w:t>
      </w:r>
      <w:r>
        <w:rPr>
          <w:spacing w:val="6"/>
        </w:rPr>
        <w:t xml:space="preserve"> </w:t>
      </w:r>
      <w:r>
        <w:rPr>
          <w:spacing w:val="-1"/>
        </w:rPr>
        <w:t>ca</w:t>
      </w:r>
      <w:r>
        <w:t>bles,</w:t>
      </w:r>
      <w:r>
        <w:rPr>
          <w:spacing w:val="6"/>
        </w:rPr>
        <w:t xml:space="preserve"> </w:t>
      </w:r>
      <w:r>
        <w:rPr>
          <w:spacing w:val="1"/>
        </w:rPr>
        <w:t>H</w:t>
      </w:r>
      <w:r>
        <w:t>.R.</w:t>
      </w:r>
      <w:r>
        <w:rPr>
          <w:spacing w:val="6"/>
        </w:rPr>
        <w:t xml:space="preserve"> </w:t>
      </w:r>
      <w:r>
        <w:t>PVC</w:t>
      </w:r>
      <w:r>
        <w:rPr>
          <w:spacing w:val="7"/>
        </w:rPr>
        <w:t xml:space="preserve"> </w:t>
      </w:r>
      <w:r>
        <w:t>i</w:t>
      </w:r>
      <w:r>
        <w:rPr>
          <w:spacing w:val="-2"/>
        </w:rPr>
        <w:t>n</w:t>
      </w:r>
      <w:r>
        <w:t>sulat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a</w:t>
      </w:r>
      <w:r>
        <w:t>rmou</w:t>
      </w:r>
      <w:r>
        <w:rPr>
          <w:spacing w:val="-1"/>
        </w:rPr>
        <w:t>re</w:t>
      </w:r>
      <w:r>
        <w:t>d, o</w:t>
      </w:r>
      <w:r>
        <w:rPr>
          <w:spacing w:val="2"/>
        </w:rPr>
        <w:t>v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ll sh</w:t>
      </w:r>
      <w:r>
        <w:rPr>
          <w:spacing w:val="1"/>
        </w:rPr>
        <w:t>e</w:t>
      </w:r>
      <w:r>
        <w:rPr>
          <w:spacing w:val="-1"/>
        </w:rPr>
        <w:t>a</w:t>
      </w:r>
      <w:r>
        <w:t xml:space="preserve">thed </w:t>
      </w:r>
      <w:r>
        <w:rPr>
          <w:spacing w:val="1"/>
        </w:rPr>
        <w:t>b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trud</w:t>
      </w:r>
      <w:r>
        <w:rPr>
          <w:spacing w:val="-2"/>
        </w:rPr>
        <w:t>e</w:t>
      </w:r>
      <w:r>
        <w:t>d PVC.</w:t>
      </w:r>
    </w:p>
    <w:p w:rsidR="001527E3" w:rsidRDefault="001527E3">
      <w:pPr>
        <w:kinsoku w:val="0"/>
        <w:overflowPunct w:val="0"/>
        <w:spacing w:before="9" w:line="170" w:lineRule="exact"/>
        <w:rPr>
          <w:sz w:val="17"/>
          <w:szCs w:val="17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The</w:t>
      </w:r>
      <w:r>
        <w:rPr>
          <w:spacing w:val="48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49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</w:t>
      </w:r>
      <w:r>
        <w:rPr>
          <w:spacing w:val="49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t>be</w:t>
      </w:r>
      <w:r>
        <w:rPr>
          <w:spacing w:val="49"/>
        </w:rPr>
        <w:t xml:space="preserve"> </w:t>
      </w:r>
      <w:r>
        <w:t>made</w:t>
      </w:r>
      <w:r>
        <w:rPr>
          <w:spacing w:val="50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0"/>
        </w:rPr>
        <w:t xml:space="preserve"> </w:t>
      </w:r>
      <w:r>
        <w:t>st</w:t>
      </w:r>
      <w:r>
        <w:rPr>
          <w:spacing w:val="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-1"/>
        </w:rPr>
        <w:t>e</w:t>
      </w:r>
      <w:r>
        <w:t>d</w:t>
      </w:r>
      <w:r>
        <w:rPr>
          <w:spacing w:val="50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1"/>
        </w:rPr>
        <w:t>e</w:t>
      </w:r>
      <w:r>
        <w:t>r</w:t>
      </w:r>
      <w:r>
        <w:rPr>
          <w:spacing w:val="49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49"/>
        </w:rPr>
        <w:t xml:space="preserve"> </w:t>
      </w:r>
      <w:r>
        <w:t>po</w:t>
      </w:r>
      <w:r>
        <w:rPr>
          <w:spacing w:val="1"/>
        </w:rPr>
        <w:t>w</w:t>
      </w:r>
      <w:r>
        <w:rPr>
          <w:spacing w:val="-1"/>
        </w:rPr>
        <w:t>e</w:t>
      </w:r>
      <w:r>
        <w:t>r</w:t>
      </w:r>
      <w:r>
        <w:rPr>
          <w:spacing w:val="51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</w:t>
      </w:r>
      <w:r>
        <w:rPr>
          <w:spacing w:val="4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0"/>
        </w:rPr>
        <w:t xml:space="preserve"> </w:t>
      </w:r>
      <w:r>
        <w:t>st</w:t>
      </w:r>
      <w:r>
        <w:rPr>
          <w:spacing w:val="2"/>
        </w:rPr>
        <w:t>r</w:t>
      </w:r>
      <w:r>
        <w:rPr>
          <w:spacing w:val="-1"/>
        </w:rPr>
        <w:t>a</w:t>
      </w:r>
      <w:r>
        <w:t>nd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a</w:t>
      </w:r>
      <w:r>
        <w:t>nn</w:t>
      </w:r>
      <w:r>
        <w:rPr>
          <w:spacing w:val="-1"/>
        </w:rPr>
        <w:t>ea</w:t>
      </w:r>
      <w:r>
        <w:t>led</w:t>
      </w:r>
      <w:r>
        <w:rPr>
          <w:spacing w:val="32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-1"/>
        </w:rPr>
        <w:t>e</w:t>
      </w:r>
      <w:r>
        <w:t>r</w:t>
      </w:r>
      <w:r>
        <w:rPr>
          <w:spacing w:val="30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trol</w:t>
      </w:r>
      <w:r>
        <w:rPr>
          <w:spacing w:val="31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sp</w:t>
      </w:r>
      <w:r>
        <w:rPr>
          <w:spacing w:val="-1"/>
        </w:rPr>
        <w:t>ec</w:t>
      </w:r>
      <w:r>
        <w:t>ial</w:t>
      </w:r>
      <w:r>
        <w:rPr>
          <w:spacing w:val="30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</w:t>
      </w:r>
      <w:r>
        <w:rPr>
          <w:spacing w:val="3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fo</w:t>
      </w:r>
      <w:r>
        <w:rPr>
          <w:spacing w:val="-2"/>
        </w:rPr>
        <w:t>r</w:t>
      </w:r>
      <w:r>
        <w:t>m</w:t>
      </w:r>
      <w:r>
        <w:rPr>
          <w:spacing w:val="31"/>
        </w:rPr>
        <w:t xml:space="preserve"> </w:t>
      </w:r>
      <w:r>
        <w:rPr>
          <w:spacing w:val="-1"/>
        </w:rPr>
        <w:t>c</w:t>
      </w:r>
      <w:r>
        <w:t>ompa</w:t>
      </w:r>
      <w:r>
        <w:rPr>
          <w:spacing w:val="-2"/>
        </w:rPr>
        <w:t>c</w:t>
      </w:r>
      <w:r>
        <w:t>t</w:t>
      </w:r>
      <w:r>
        <w:rPr>
          <w:spacing w:val="31"/>
        </w:rPr>
        <w:t xml:space="preserve"> </w:t>
      </w:r>
      <w:r>
        <w:rPr>
          <w:spacing w:val="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30"/>
        </w:rPr>
        <w:t xml:space="preserve"> </w:t>
      </w:r>
      <w:r>
        <w:t>h</w:t>
      </w:r>
      <w:r>
        <w:rPr>
          <w:spacing w:val="-1"/>
        </w:rPr>
        <w:t>a</w:t>
      </w:r>
      <w:r>
        <w:t>vi</w:t>
      </w:r>
      <w:r>
        <w:rPr>
          <w:spacing w:val="2"/>
        </w:rPr>
        <w:t>n</w:t>
      </w:r>
      <w:r>
        <w:t>g</w:t>
      </w:r>
      <w:r>
        <w:rPr>
          <w:spacing w:val="28"/>
        </w:rPr>
        <w:t xml:space="preserve"> </w:t>
      </w:r>
      <w:r>
        <w:t>a r</w:t>
      </w:r>
      <w:r>
        <w:rPr>
          <w:spacing w:val="-2"/>
        </w:rPr>
        <w:t>e</w:t>
      </w:r>
      <w:r>
        <w:t>sistan</w:t>
      </w:r>
      <w:r>
        <w:rPr>
          <w:spacing w:val="-2"/>
        </w:rPr>
        <w:t>c</w:t>
      </w:r>
      <w:r>
        <w:t>e</w:t>
      </w:r>
      <w:r>
        <w:rPr>
          <w:spacing w:val="22"/>
        </w:rPr>
        <w:t xml:space="preserve"> </w:t>
      </w:r>
      <w:r>
        <w:t>with</w:t>
      </w:r>
      <w:r>
        <w:rPr>
          <w:spacing w:val="24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l</w:t>
      </w:r>
      <w:r>
        <w:rPr>
          <w:spacing w:val="-2"/>
        </w:rPr>
        <w:t>i</w:t>
      </w:r>
      <w:r>
        <w:t>mits</w:t>
      </w:r>
      <w:r>
        <w:rPr>
          <w:spacing w:val="24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rPr>
          <w:spacing w:val="-6"/>
        </w:rPr>
        <w:t>I</w:t>
      </w:r>
      <w:r>
        <w:t>EC</w:t>
      </w:r>
      <w:r>
        <w:rPr>
          <w:spacing w:val="24"/>
        </w:rPr>
        <w:t xml:space="preserve"> </w:t>
      </w:r>
      <w:r>
        <w:t>60228:200</w:t>
      </w:r>
      <w:r>
        <w:rPr>
          <w:spacing w:val="1"/>
        </w:rPr>
        <w:t>4</w:t>
      </w:r>
      <w:r>
        <w:t>.</w:t>
      </w:r>
      <w:r>
        <w:rPr>
          <w:spacing w:val="23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t>minim</w:t>
      </w:r>
      <w:r>
        <w:rPr>
          <w:spacing w:val="-3"/>
        </w:rPr>
        <w:t>u</w:t>
      </w:r>
      <w:r>
        <w:t>m</w:t>
      </w:r>
      <w:r>
        <w:rPr>
          <w:spacing w:val="21"/>
        </w:rPr>
        <w:t xml:space="preserve"> </w:t>
      </w:r>
      <w:r>
        <w:t>number</w:t>
      </w:r>
      <w:r>
        <w:rPr>
          <w:spacing w:val="22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str</w:t>
      </w:r>
      <w:r>
        <w:rPr>
          <w:spacing w:val="-1"/>
        </w:rPr>
        <w:t>a</w:t>
      </w:r>
      <w:r>
        <w:t>nds for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3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7</w:t>
      </w:r>
      <w:r>
        <w:rPr>
          <w:spacing w:val="33"/>
        </w:rPr>
        <w:t xml:space="preserve"> </w:t>
      </w:r>
      <w:r>
        <w:t>(s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)</w:t>
      </w:r>
      <w:r>
        <w:t>.</w:t>
      </w:r>
      <w:r>
        <w:rPr>
          <w:spacing w:val="31"/>
        </w:rPr>
        <w:t xml:space="preserve"> </w:t>
      </w:r>
      <w:r>
        <w:t>The</w:t>
      </w:r>
      <w:r>
        <w:rPr>
          <w:spacing w:val="29"/>
        </w:rPr>
        <w:t xml:space="preserve"> </w:t>
      </w:r>
      <w:r>
        <w:t>minimum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30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30"/>
        </w:rPr>
        <w:t xml:space="preserve"> </w:t>
      </w:r>
      <w:r>
        <w:t>for</w:t>
      </w:r>
      <w:r>
        <w:rPr>
          <w:spacing w:val="32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-1"/>
        </w:rPr>
        <w:t>e</w:t>
      </w:r>
      <w:r>
        <w:t>r</w:t>
      </w:r>
      <w:r>
        <w:rPr>
          <w:spacing w:val="32"/>
        </w:rPr>
        <w:t xml:space="preserve"> </w:t>
      </w:r>
      <w:r>
        <w:rPr>
          <w:spacing w:val="-3"/>
        </w:rPr>
        <w:t>L</w:t>
      </w:r>
      <w:r>
        <w:t>T</w:t>
      </w:r>
      <w:r>
        <w:rPr>
          <w:spacing w:val="30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30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 sh</w:t>
      </w:r>
      <w:r>
        <w:rPr>
          <w:spacing w:val="-1"/>
        </w:rPr>
        <w:t>a</w:t>
      </w:r>
      <w:r>
        <w:t>ll</w:t>
      </w:r>
      <w:r>
        <w:rPr>
          <w:spacing w:val="44"/>
        </w:rPr>
        <w:t xml:space="preserve"> </w:t>
      </w:r>
      <w:r>
        <w:t>b</w:t>
      </w:r>
      <w:r>
        <w:rPr>
          <w:spacing w:val="-1"/>
        </w:rPr>
        <w:t>e</w:t>
      </w:r>
      <w:r>
        <w:t>,</w:t>
      </w:r>
      <w:r>
        <w:rPr>
          <w:spacing w:val="42"/>
        </w:rPr>
        <w:t xml:space="preserve"> </w:t>
      </w:r>
      <w:r>
        <w:t>2.5</w:t>
      </w:r>
      <w:r>
        <w:rPr>
          <w:spacing w:val="45"/>
        </w:rPr>
        <w:t xml:space="preserve"> </w:t>
      </w:r>
      <w:r>
        <w:t>sq.m</w:t>
      </w:r>
      <w:r>
        <w:rPr>
          <w:spacing w:val="2"/>
        </w:rPr>
        <w:t>m</w:t>
      </w:r>
      <w:r>
        <w:t>..</w:t>
      </w:r>
      <w:r>
        <w:rPr>
          <w:spacing w:val="43"/>
        </w:rPr>
        <w:t xml:space="preserve"> </w:t>
      </w:r>
      <w:r>
        <w:t>For</w:t>
      </w:r>
      <w:r>
        <w:rPr>
          <w:spacing w:val="44"/>
        </w:rPr>
        <w:t xml:space="preserve"> </w:t>
      </w:r>
      <w:r>
        <w:rPr>
          <w:spacing w:val="-3"/>
        </w:rPr>
        <w:t>L</w:t>
      </w:r>
      <w:r>
        <w:t>T</w:t>
      </w:r>
      <w:r>
        <w:rPr>
          <w:spacing w:val="42"/>
        </w:rPr>
        <w:t xml:space="preserve"> </w:t>
      </w:r>
      <w:r>
        <w:t>p</w:t>
      </w:r>
      <w:r>
        <w:rPr>
          <w:spacing w:val="2"/>
        </w:rPr>
        <w:t>o</w:t>
      </w:r>
      <w:r>
        <w:t>w</w:t>
      </w:r>
      <w:r>
        <w:rPr>
          <w:spacing w:val="-2"/>
        </w:rPr>
        <w:t>e</w:t>
      </w:r>
      <w:r>
        <w:t>r</w:t>
      </w:r>
      <w:r>
        <w:rPr>
          <w:spacing w:val="44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s,</w:t>
      </w:r>
      <w:r>
        <w:rPr>
          <w:spacing w:val="43"/>
        </w:rPr>
        <w:t xml:space="preserve"> </w:t>
      </w:r>
      <w:r>
        <w:t>fo</w:t>
      </w:r>
      <w:r>
        <w:rPr>
          <w:spacing w:val="1"/>
        </w:rPr>
        <w:t>l</w:t>
      </w:r>
      <w:r>
        <w:t>lowing</w:t>
      </w:r>
      <w:r>
        <w:rPr>
          <w:spacing w:val="41"/>
        </w:rPr>
        <w:t xml:space="preserve"> </w:t>
      </w:r>
      <w:r>
        <w:t>si</w:t>
      </w:r>
      <w:r>
        <w:rPr>
          <w:spacing w:val="1"/>
        </w:rPr>
        <w:t>z</w:t>
      </w:r>
      <w:r>
        <w:rPr>
          <w:spacing w:val="-1"/>
        </w:rPr>
        <w:t>e</w:t>
      </w:r>
      <w:r>
        <w:t>s</w:t>
      </w:r>
      <w:r>
        <w:rPr>
          <w:spacing w:val="43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rPr>
          <w:spacing w:val="-1"/>
        </w:rPr>
        <w:t>c</w:t>
      </w:r>
      <w:r>
        <w:t>op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44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42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49"/>
        </w:rPr>
        <w:t xml:space="preserve"> </w:t>
      </w:r>
      <w:r>
        <w:t>be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8" w:firstLine="0"/>
        <w:jc w:val="both"/>
      </w:pPr>
      <w:r>
        <w:t>us</w:t>
      </w:r>
      <w:r>
        <w:rPr>
          <w:spacing w:val="-1"/>
        </w:rPr>
        <w:t>e</w:t>
      </w:r>
      <w:r>
        <w:t>d:4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or</w:t>
      </w:r>
      <w:r>
        <w:rPr>
          <w:spacing w:val="-2"/>
        </w:rPr>
        <w:t>e</w:t>
      </w:r>
      <w:r>
        <w:t>,</w:t>
      </w:r>
      <w:r>
        <w:rPr>
          <w:spacing w:val="26"/>
        </w:rPr>
        <w:t xml:space="preserve"> </w:t>
      </w:r>
      <w:r>
        <w:t>6</w:t>
      </w:r>
      <w:r>
        <w:rPr>
          <w:spacing w:val="26"/>
        </w:rPr>
        <w:t xml:space="preserve"> </w:t>
      </w:r>
      <w:r>
        <w:t>sq.mm;</w:t>
      </w:r>
      <w:r>
        <w:rPr>
          <w:spacing w:val="26"/>
        </w:rPr>
        <w:t xml:space="preserve"> </w:t>
      </w:r>
      <w:r>
        <w:t>4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ore</w:t>
      </w:r>
      <w:r>
        <w:rPr>
          <w:spacing w:val="24"/>
        </w:rPr>
        <w:t xml:space="preserve"> </w:t>
      </w:r>
      <w:r>
        <w:t>10</w:t>
      </w:r>
      <w:r>
        <w:rPr>
          <w:spacing w:val="26"/>
        </w:rPr>
        <w:t xml:space="preserve"> </w:t>
      </w:r>
      <w:r>
        <w:t>sq.mm;</w:t>
      </w:r>
      <w:r>
        <w:rPr>
          <w:spacing w:val="26"/>
        </w:rPr>
        <w:t xml:space="preserve"> </w:t>
      </w:r>
      <w:r>
        <w:t>4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or</w:t>
      </w:r>
      <w:r>
        <w:rPr>
          <w:spacing w:val="-2"/>
        </w:rPr>
        <w:t>e</w:t>
      </w:r>
      <w:r>
        <w:t>/3.5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ore</w:t>
      </w:r>
      <w:r>
        <w:rPr>
          <w:spacing w:val="24"/>
        </w:rPr>
        <w:t xml:space="preserve"> </w:t>
      </w:r>
      <w:r>
        <w:t>25</w:t>
      </w:r>
      <w:r>
        <w:rPr>
          <w:spacing w:val="26"/>
        </w:rPr>
        <w:t xml:space="preserve"> </w:t>
      </w:r>
      <w:r>
        <w:t>sq.mm</w:t>
      </w:r>
      <w:r>
        <w:rPr>
          <w:spacing w:val="26"/>
        </w:rPr>
        <w:t xml:space="preserve"> </w:t>
      </w:r>
      <w:r>
        <w:t>3.5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ore</w:t>
      </w:r>
      <w:r>
        <w:rPr>
          <w:spacing w:val="24"/>
        </w:rPr>
        <w:t xml:space="preserve"> </w:t>
      </w:r>
      <w:r>
        <w:t>50</w:t>
      </w:r>
      <w:r>
        <w:rPr>
          <w:spacing w:val="26"/>
        </w:rPr>
        <w:t xml:space="preserve"> </w:t>
      </w:r>
      <w:r>
        <w:t>sq.mm;</w:t>
      </w:r>
      <w:r>
        <w:rPr>
          <w:spacing w:val="26"/>
        </w:rPr>
        <w:t xml:space="preserve"> </w:t>
      </w:r>
      <w:r>
        <w:t xml:space="preserve">3.5 </w:t>
      </w:r>
      <w:r>
        <w:rPr>
          <w:spacing w:val="-1"/>
        </w:rPr>
        <w:t>c</w:t>
      </w:r>
      <w:r>
        <w:t>ore</w:t>
      </w:r>
      <w:r>
        <w:rPr>
          <w:spacing w:val="12"/>
        </w:rPr>
        <w:t xml:space="preserve"> </w:t>
      </w:r>
      <w:r>
        <w:t>95</w:t>
      </w:r>
      <w:r>
        <w:rPr>
          <w:spacing w:val="14"/>
        </w:rPr>
        <w:t xml:space="preserve"> </w:t>
      </w:r>
      <w:r>
        <w:t>sq.mm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3.5</w:t>
      </w:r>
      <w:r>
        <w:rPr>
          <w:spacing w:val="14"/>
        </w:rPr>
        <w:t xml:space="preserve"> </w:t>
      </w:r>
      <w:r>
        <w:rPr>
          <w:spacing w:val="-4"/>
        </w:rPr>
        <w:t>c</w:t>
      </w:r>
      <w:r>
        <w:t>ore</w:t>
      </w:r>
      <w:r>
        <w:rPr>
          <w:spacing w:val="12"/>
        </w:rPr>
        <w:t xml:space="preserve"> </w:t>
      </w:r>
      <w:r>
        <w:t>300</w:t>
      </w:r>
      <w:r>
        <w:rPr>
          <w:spacing w:val="14"/>
        </w:rPr>
        <w:t xml:space="preserve"> </w:t>
      </w:r>
      <w:r>
        <w:t>sq.mm.</w:t>
      </w:r>
      <w:r>
        <w:rPr>
          <w:spacing w:val="15"/>
        </w:rPr>
        <w:t xml:space="preserve"> </w:t>
      </w:r>
      <w:r>
        <w:t>Control</w:t>
      </w:r>
      <w:r>
        <w:rPr>
          <w:spacing w:val="12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13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2.5</w:t>
      </w:r>
      <w:r>
        <w:rPr>
          <w:spacing w:val="14"/>
        </w:rPr>
        <w:t xml:space="preserve"> </w:t>
      </w:r>
      <w:r>
        <w:t>sq.mm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-3"/>
        </w:rPr>
        <w:t>p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with suit</w:t>
      </w:r>
      <w:r>
        <w:rPr>
          <w:spacing w:val="-1"/>
        </w:rPr>
        <w:t>a</w:t>
      </w:r>
      <w:r>
        <w:t>ble</w:t>
      </w:r>
      <w:r>
        <w:rPr>
          <w:spacing w:val="32"/>
        </w:rPr>
        <w:t xml:space="preserve"> </w:t>
      </w:r>
      <w:r>
        <w:t>number</w:t>
      </w:r>
      <w:r>
        <w:rPr>
          <w:spacing w:val="32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res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us</w:t>
      </w:r>
      <w:r>
        <w:rPr>
          <w:spacing w:val="-1"/>
        </w:rPr>
        <w:t>e</w:t>
      </w:r>
      <w:r>
        <w:t>d.</w:t>
      </w:r>
      <w:r>
        <w:rPr>
          <w:spacing w:val="33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>r</w:t>
      </w:r>
      <w:r>
        <w:rPr>
          <w:spacing w:val="32"/>
        </w:rPr>
        <w:t xml:space="preserve"> </w:t>
      </w:r>
      <w:r>
        <w:t>lo</w:t>
      </w:r>
      <w:r>
        <w:rPr>
          <w:spacing w:val="2"/>
        </w:rPr>
        <w:t>n</w:t>
      </w:r>
      <w:r>
        <w:t>g</w:t>
      </w:r>
      <w:r>
        <w:rPr>
          <w:spacing w:val="30"/>
        </w:rPr>
        <w:t xml:space="preserve"> </w:t>
      </w:r>
      <w:r>
        <w:t>runs</w:t>
      </w:r>
      <w:r>
        <w:rPr>
          <w:spacing w:val="32"/>
        </w:rPr>
        <w:t xml:space="preserve"> </w:t>
      </w:r>
      <w:r>
        <w:rPr>
          <w:spacing w:val="1"/>
        </w:rPr>
        <w:t>a</w:t>
      </w:r>
      <w:r>
        <w:t>re</w:t>
      </w:r>
      <w:r>
        <w:rPr>
          <w:spacing w:val="31"/>
        </w:rPr>
        <w:t xml:space="preserve"> </w:t>
      </w:r>
      <w:r>
        <w:t>involv</w:t>
      </w:r>
      <w:r>
        <w:rPr>
          <w:spacing w:val="1"/>
        </w:rPr>
        <w:t>e</w:t>
      </w:r>
      <w:r>
        <w:t>d</w:t>
      </w:r>
      <w:r>
        <w:rPr>
          <w:spacing w:val="33"/>
        </w:rPr>
        <w:t xml:space="preserve"> </w:t>
      </w:r>
      <w:r>
        <w:t>4</w:t>
      </w:r>
      <w:r>
        <w:rPr>
          <w:spacing w:val="33"/>
        </w:rPr>
        <w:t xml:space="preserve"> </w:t>
      </w:r>
      <w:r>
        <w:t>sq</w:t>
      </w:r>
      <w:r>
        <w:rPr>
          <w:spacing w:val="7"/>
        </w:rPr>
        <w:t>.</w:t>
      </w:r>
      <w:r>
        <w:t>mm</w:t>
      </w:r>
      <w:r>
        <w:rPr>
          <w:spacing w:val="34"/>
        </w:rPr>
        <w:t xml:space="preserve"> </w:t>
      </w:r>
      <w:r>
        <w:rPr>
          <w:spacing w:val="-1"/>
        </w:rPr>
        <w:t>c</w:t>
      </w:r>
      <w:r>
        <w:t xml:space="preserve">ontrol </w:t>
      </w:r>
      <w:r>
        <w:rPr>
          <w:spacing w:val="-1"/>
        </w:rPr>
        <w:t>ca</w:t>
      </w:r>
      <w:r>
        <w:t>bles</w:t>
      </w:r>
      <w:r>
        <w:rPr>
          <w:spacing w:val="54"/>
        </w:rPr>
        <w:t xml:space="preserve"> </w:t>
      </w:r>
      <w:r>
        <w:t>should</w:t>
      </w:r>
      <w:r>
        <w:rPr>
          <w:spacing w:val="54"/>
        </w:rPr>
        <w:t xml:space="preserve"> </w:t>
      </w:r>
      <w:r>
        <w:t>be</w:t>
      </w:r>
      <w:r>
        <w:rPr>
          <w:spacing w:val="54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54"/>
        </w:rPr>
        <w:t xml:space="preserve"> </w:t>
      </w:r>
      <w:r>
        <w:t>to</w:t>
      </w:r>
      <w:r>
        <w:rPr>
          <w:spacing w:val="55"/>
        </w:rPr>
        <w:t xml:space="preserve"> </w:t>
      </w:r>
      <w:r>
        <w:t>limit</w:t>
      </w:r>
      <w:r>
        <w:rPr>
          <w:spacing w:val="53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t>volt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54"/>
        </w:rPr>
        <w:t xml:space="preserve"> </w:t>
      </w:r>
      <w:r>
        <w:t>dr</w:t>
      </w:r>
      <w:r>
        <w:rPr>
          <w:spacing w:val="1"/>
        </w:rPr>
        <w:t>o</w:t>
      </w:r>
      <w:r>
        <w:t>p</w:t>
      </w:r>
      <w:r>
        <w:rPr>
          <w:spacing w:val="54"/>
        </w:rPr>
        <w:t xml:space="preserve"> </w:t>
      </w:r>
      <w:r>
        <w:t>within</w:t>
      </w:r>
      <w:r>
        <w:rPr>
          <w:spacing w:val="54"/>
        </w:rPr>
        <w:t xml:space="preserve"> </w:t>
      </w:r>
      <w:r>
        <w:t>li</w:t>
      </w:r>
      <w:r>
        <w:rPr>
          <w:spacing w:val="-2"/>
        </w:rPr>
        <w:t>m</w:t>
      </w:r>
      <w:r>
        <w:t>its.</w:t>
      </w:r>
      <w:r>
        <w:rPr>
          <w:spacing w:val="52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r</w:t>
      </w:r>
      <w:r>
        <w:rPr>
          <w:spacing w:val="54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57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</w:t>
      </w:r>
      <w:r>
        <w:rPr>
          <w:spacing w:val="3"/>
        </w:rPr>
        <w:t>r</w:t>
      </w:r>
      <w:r>
        <w:rPr>
          <w:spacing w:val="-8"/>
        </w:rPr>
        <w:t>y</w:t>
      </w:r>
      <w:r>
        <w:t>i</w:t>
      </w:r>
      <w:r>
        <w:rPr>
          <w:spacing w:val="5"/>
        </w:rPr>
        <w:t>n</w:t>
      </w:r>
      <w:r>
        <w:t>g 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ls</w:t>
      </w:r>
      <w:r>
        <w:rPr>
          <w:spacing w:val="26"/>
        </w:rPr>
        <w:t xml:space="preserve"> </w:t>
      </w:r>
      <w:r>
        <w:t>/instrument</w:t>
      </w:r>
      <w:r>
        <w:rPr>
          <w:spacing w:val="-1"/>
        </w:rPr>
        <w:t>a</w:t>
      </w:r>
      <w:r>
        <w:t>tion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24"/>
        </w:rPr>
        <w:t xml:space="preserve"> </w:t>
      </w:r>
      <w:r>
        <w:t>involv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th</w:t>
      </w:r>
      <w:r>
        <w:rPr>
          <w:spacing w:val="4"/>
        </w:rPr>
        <w:t>e</w:t>
      </w:r>
      <w:r>
        <w:t>y</w:t>
      </w:r>
      <w:r>
        <w:rPr>
          <w:spacing w:val="18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rmou</w:t>
      </w:r>
      <w:r>
        <w:rPr>
          <w:spacing w:val="-1"/>
        </w:rPr>
        <w:t>re</w:t>
      </w:r>
      <w:r>
        <w:t>d</w:t>
      </w:r>
      <w:r>
        <w:rPr>
          <w:spacing w:val="26"/>
        </w:rPr>
        <w:t xml:space="preserve"> </w:t>
      </w:r>
      <w:r>
        <w:t>twist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individual</w:t>
      </w:r>
      <w:r>
        <w:rPr>
          <w:spacing w:val="2"/>
        </w:rPr>
        <w:t>l</w:t>
      </w:r>
      <w:r>
        <w:t>y shield</w:t>
      </w:r>
      <w:r>
        <w:rPr>
          <w:spacing w:val="-1"/>
        </w:rPr>
        <w:t>e</w:t>
      </w:r>
      <w:r>
        <w:t>d.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4"/>
          <w:numId w:val="48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rPr>
          <w:spacing w:val="-1"/>
        </w:rPr>
        <w:t>I</w:t>
      </w:r>
      <w:r>
        <w:t>nsulation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The</w:t>
      </w:r>
      <w:r>
        <w:rPr>
          <w:spacing w:val="24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25"/>
        </w:rPr>
        <w:t xml:space="preserve"> </w:t>
      </w:r>
      <w:r>
        <w:t>insul</w:t>
      </w:r>
      <w:r>
        <w:rPr>
          <w:spacing w:val="-1"/>
        </w:rPr>
        <w:t>a</w:t>
      </w:r>
      <w:r>
        <w:t>tion</w:t>
      </w:r>
      <w:r>
        <w:rPr>
          <w:spacing w:val="26"/>
        </w:rPr>
        <w:t xml:space="preserve"> </w:t>
      </w:r>
      <w:r>
        <w:t>sh</w:t>
      </w:r>
      <w:r>
        <w:rPr>
          <w:spacing w:val="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of</w:t>
      </w:r>
      <w:r>
        <w:rPr>
          <w:spacing w:val="28"/>
        </w:rPr>
        <w:t xml:space="preserve"> </w:t>
      </w:r>
      <w:r>
        <w:t>b</w:t>
      </w:r>
      <w:r>
        <w:rPr>
          <w:spacing w:val="-1"/>
        </w:rPr>
        <w:t>e</w:t>
      </w:r>
      <w:r>
        <w:t>st</w:t>
      </w:r>
      <w:r>
        <w:rPr>
          <w:spacing w:val="26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21"/>
        </w:rPr>
        <w:t xml:space="preserve"> </w:t>
      </w:r>
      <w:r>
        <w:t>H.</w:t>
      </w:r>
      <w:r>
        <w:rPr>
          <w:spacing w:val="2"/>
        </w:rPr>
        <w:t>R</w:t>
      </w:r>
      <w:r>
        <w:t>.</w:t>
      </w:r>
      <w:r>
        <w:rPr>
          <w:spacing w:val="28"/>
        </w:rPr>
        <w:t xml:space="preserve"> </w:t>
      </w:r>
      <w:r>
        <w:t>PVC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ompound</w:t>
      </w:r>
      <w:r>
        <w:rPr>
          <w:spacing w:val="27"/>
        </w:rPr>
        <w:t xml:space="preserve"> </w:t>
      </w:r>
      <w:r>
        <w:t>suit</w:t>
      </w:r>
      <w:r>
        <w:rPr>
          <w:spacing w:val="-1"/>
        </w:rPr>
        <w:t>a</w:t>
      </w:r>
      <w:r>
        <w:t>b</w:t>
      </w:r>
      <w:r>
        <w:rPr>
          <w:spacing w:val="-2"/>
        </w:rPr>
        <w:t>l</w:t>
      </w:r>
      <w:r>
        <w:t>e</w:t>
      </w:r>
      <w:r>
        <w:rPr>
          <w:spacing w:val="25"/>
        </w:rPr>
        <w:t xml:space="preserve"> </w:t>
      </w:r>
      <w:r>
        <w:t>for</w:t>
      </w:r>
      <w:r>
        <w:rPr>
          <w:spacing w:val="24"/>
        </w:rPr>
        <w:t xml:space="preserve"> </w:t>
      </w:r>
      <w:r>
        <w:t>85</w:t>
      </w:r>
      <w:r>
        <w:rPr>
          <w:spacing w:val="26"/>
        </w:rPr>
        <w:t xml:space="preserve"> </w:t>
      </w:r>
      <w:r>
        <w:t>d</w:t>
      </w:r>
      <w:r>
        <w:rPr>
          <w:spacing w:val="1"/>
        </w:rPr>
        <w:t>e</w:t>
      </w:r>
      <w:r>
        <w:t>gr</w:t>
      </w:r>
      <w:r>
        <w:rPr>
          <w:spacing w:val="-2"/>
        </w:rPr>
        <w:t>e</w:t>
      </w:r>
      <w:r>
        <w:t>e</w:t>
      </w:r>
      <w:r>
        <w:rPr>
          <w:spacing w:val="25"/>
        </w:rPr>
        <w:t xml:space="preserve"> </w:t>
      </w:r>
      <w:r>
        <w:t>C 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19"/>
        </w:rPr>
        <w:t xml:space="preserve"> </w:t>
      </w:r>
      <w:r>
        <w:rPr>
          <w:spacing w:val="-4"/>
        </w:rPr>
        <w:t>I</w:t>
      </w:r>
      <w:r>
        <w:t>EC</w:t>
      </w:r>
      <w:r>
        <w:rPr>
          <w:spacing w:val="17"/>
        </w:rPr>
        <w:t xml:space="preserve"> </w:t>
      </w:r>
      <w:r>
        <w:t>60502the</w:t>
      </w:r>
      <w:r>
        <w:rPr>
          <w:spacing w:val="16"/>
        </w:rPr>
        <w:t xml:space="preserve"> </w:t>
      </w:r>
      <w:r>
        <w:t>insul</w:t>
      </w:r>
      <w:r>
        <w:rPr>
          <w:spacing w:val="-1"/>
        </w:rPr>
        <w:t>a</w:t>
      </w:r>
      <w:r>
        <w:t>tion</w:t>
      </w:r>
      <w:r>
        <w:rPr>
          <w:spacing w:val="16"/>
        </w:rPr>
        <w:t xml:space="preserve"> </w:t>
      </w:r>
      <w:r>
        <w:t>sh</w:t>
      </w:r>
      <w:r>
        <w:rPr>
          <w:spacing w:val="-4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m</w:t>
      </w:r>
      <w:r>
        <w:rPr>
          <w:spacing w:val="1"/>
        </w:rPr>
        <w:t>a</w:t>
      </w:r>
      <w:r>
        <w:t>nuf</w:t>
      </w:r>
      <w:r>
        <w:rPr>
          <w:spacing w:val="-2"/>
        </w:rPr>
        <w:t>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the 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 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3"/>
        </w:rPr>
        <w:t xml:space="preserve"> 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rPr>
          <w:spacing w:val="2"/>
        </w:rPr>
        <w:t>d</w:t>
      </w:r>
      <w:r>
        <w:rPr>
          <w:spacing w:val="-1"/>
        </w:rPr>
        <w:t>e</w:t>
      </w:r>
      <w:r>
        <w:t>.</w:t>
      </w:r>
      <w:r>
        <w:rPr>
          <w:spacing w:val="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insul</w:t>
      </w:r>
      <w:r>
        <w:rPr>
          <w:spacing w:val="-1"/>
        </w:rPr>
        <w:t>a</w:t>
      </w:r>
      <w:r>
        <w:t>tion sh</w:t>
      </w:r>
      <w:r>
        <w:rPr>
          <w:spacing w:val="-1"/>
        </w:rPr>
        <w:t>a</w:t>
      </w:r>
      <w:r>
        <w:t xml:space="preserve">ll fit </w:t>
      </w:r>
      <w:r>
        <w:rPr>
          <w:spacing w:val="-1"/>
        </w:rPr>
        <w:t>c</w:t>
      </w:r>
      <w:r>
        <w:rPr>
          <w:spacing w:val="2"/>
        </w:rPr>
        <w:t>l</w:t>
      </w:r>
      <w:r>
        <w:t>os</w:t>
      </w:r>
      <w:r>
        <w:rPr>
          <w:spacing w:val="-1"/>
        </w:rPr>
        <w:t>e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in the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fr</w:t>
      </w:r>
      <w:r>
        <w:rPr>
          <w:spacing w:val="-1"/>
        </w:rPr>
        <w:t>e</w:t>
      </w:r>
      <w:r>
        <w:t>e</w:t>
      </w:r>
      <w:r>
        <w:rPr>
          <w:spacing w:val="1"/>
        </w:rPr>
        <w:t xml:space="preserve"> </w:t>
      </w:r>
      <w:r>
        <w:t>f</w:t>
      </w:r>
      <w:r>
        <w:rPr>
          <w:spacing w:val="-2"/>
        </w:rPr>
        <w:t>r</w:t>
      </w:r>
      <w:r>
        <w:t>om voids,</w:t>
      </w:r>
      <w:r>
        <w:rPr>
          <w:spacing w:val="35"/>
        </w:rPr>
        <w:t xml:space="preserve"> </w:t>
      </w:r>
      <w:r>
        <w:t>fo</w:t>
      </w:r>
      <w:r>
        <w:rPr>
          <w:spacing w:val="-2"/>
        </w:rPr>
        <w:t>r</w:t>
      </w:r>
      <w:r>
        <w:rPr>
          <w:spacing w:val="-1"/>
        </w:rPr>
        <w:t>e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35"/>
        </w:rPr>
        <w:t xml:space="preserve"> </w:t>
      </w:r>
      <w: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c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burnt</w:t>
      </w:r>
      <w:r>
        <w:rPr>
          <w:spacing w:val="35"/>
        </w:rPr>
        <w:t xml:space="preserve"> </w:t>
      </w:r>
      <w:r>
        <w:t>mat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</w:t>
      </w:r>
      <w:r>
        <w:rPr>
          <w:spacing w:val="3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c</w:t>
      </w:r>
      <w:r>
        <w:t>.,</w:t>
      </w:r>
      <w:r>
        <w:rPr>
          <w:spacing w:val="35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rPr>
          <w:spacing w:val="-1"/>
        </w:rPr>
        <w:t>e</w:t>
      </w:r>
      <w:r>
        <w:t>nsure</w:t>
      </w:r>
      <w:r>
        <w:rPr>
          <w:spacing w:val="36"/>
        </w:rPr>
        <w:t xml:space="preserve"> </w:t>
      </w:r>
      <w:r>
        <w:rPr>
          <w:spacing w:val="-3"/>
        </w:rPr>
        <w:t>g</w:t>
      </w:r>
      <w:r>
        <w:rPr>
          <w:spacing w:val="2"/>
        </w:rPr>
        <w:t>o</w:t>
      </w:r>
      <w:r>
        <w:t>od</w:t>
      </w:r>
      <w:r>
        <w:rPr>
          <w:spacing w:val="35"/>
        </w:rPr>
        <w:t xml:space="preserve"> </w:t>
      </w:r>
      <w:r>
        <w:t>insul</w:t>
      </w:r>
      <w:r>
        <w:rPr>
          <w:spacing w:val="-1"/>
        </w:rPr>
        <w:t>a</w:t>
      </w:r>
      <w:r>
        <w:t>tion</w:t>
      </w:r>
      <w:r>
        <w:rPr>
          <w:spacing w:val="35"/>
        </w:rPr>
        <w:t xml:space="preserve"> </w:t>
      </w:r>
      <w:r>
        <w:t>prop</w:t>
      </w:r>
      <w:r>
        <w:rPr>
          <w:spacing w:val="-2"/>
        </w:rPr>
        <w:t>e</w:t>
      </w:r>
      <w:r>
        <w:t>rti</w:t>
      </w:r>
      <w:r>
        <w:rPr>
          <w:spacing w:val="-1"/>
        </w:rPr>
        <w:t>e</w:t>
      </w:r>
      <w:r>
        <w:t>s throu</w:t>
      </w:r>
      <w:r>
        <w:rPr>
          <w:spacing w:val="-3"/>
        </w:rPr>
        <w:t>g</w:t>
      </w:r>
      <w:r>
        <w:t>hout the</w:t>
      </w:r>
      <w:r>
        <w:rPr>
          <w:spacing w:val="-1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 l</w:t>
      </w:r>
      <w:r>
        <w:rPr>
          <w:spacing w:val="-1"/>
        </w:rPr>
        <w:t>e</w:t>
      </w:r>
      <w:r>
        <w:rPr>
          <w:spacing w:val="2"/>
        </w:rPr>
        <w:t>n</w:t>
      </w:r>
      <w:r>
        <w:t>gth.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4"/>
          <w:numId w:val="48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t>Sheath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2"/>
        <w:jc w:val="both"/>
      </w:pPr>
      <w:r>
        <w:t>The</w:t>
      </w:r>
      <w:r>
        <w:rPr>
          <w:spacing w:val="10"/>
        </w:rPr>
        <w:t xml:space="preserve"> </w:t>
      </w:r>
      <w:r>
        <w:t>laid</w:t>
      </w:r>
      <w:r>
        <w:rPr>
          <w:spacing w:val="11"/>
        </w:rPr>
        <w:t xml:space="preserve"> </w:t>
      </w:r>
      <w:r>
        <w:t>up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r</w:t>
      </w:r>
      <w:r>
        <w:rPr>
          <w:spacing w:val="-2"/>
        </w:rPr>
        <w:t>e</w:t>
      </w:r>
      <w:r>
        <w:t>s</w:t>
      </w:r>
      <w:r>
        <w:rPr>
          <w:spacing w:val="12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inn</w:t>
      </w:r>
      <w:r>
        <w:rPr>
          <w:spacing w:val="1"/>
        </w:rPr>
        <w:t>e</w:t>
      </w:r>
      <w:r>
        <w:t>r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ea</w:t>
      </w:r>
      <w:r>
        <w:t>t</w:t>
      </w:r>
      <w:r>
        <w:rPr>
          <w:spacing w:val="2"/>
        </w:rPr>
        <w:t>h</w:t>
      </w:r>
      <w:r>
        <w:rPr>
          <w:spacing w:val="-1"/>
        </w:rPr>
        <w:t>e</w:t>
      </w:r>
      <w:r>
        <w:t>d</w:t>
      </w:r>
      <w:r>
        <w:rPr>
          <w:spacing w:val="13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trud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t>PVC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t>n</w:t>
      </w:r>
      <w:r>
        <w:rPr>
          <w:spacing w:val="-3"/>
        </w:rPr>
        <w:t>g</w:t>
      </w:r>
      <w:r>
        <w:t>,</w:t>
      </w:r>
      <w:r>
        <w:rPr>
          <w:spacing w:val="11"/>
        </w:rPr>
        <w:t xml:space="preserve"> </w:t>
      </w:r>
      <w:r>
        <w:t>wh</w:t>
      </w:r>
      <w:r>
        <w:rPr>
          <w:spacing w:val="2"/>
        </w:rPr>
        <w:t>i</w:t>
      </w:r>
      <w:r>
        <w:rPr>
          <w:spacing w:val="-1"/>
        </w:rPr>
        <w:t>c</w:t>
      </w:r>
      <w:r>
        <w:t>h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 suit</w:t>
      </w:r>
      <w:r>
        <w:rPr>
          <w:spacing w:val="-1"/>
        </w:rPr>
        <w:t>a</w:t>
      </w:r>
      <w:r>
        <w:t>ble</w:t>
      </w:r>
      <w:r>
        <w:rPr>
          <w:spacing w:val="20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withstand</w:t>
      </w:r>
      <w:r>
        <w:rPr>
          <w:spacing w:val="20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site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t>onditions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d</w:t>
      </w:r>
      <w:r>
        <w:rPr>
          <w:spacing w:val="-1"/>
        </w:rPr>
        <w:t>e</w:t>
      </w:r>
      <w:r>
        <w:t>sir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rPr>
          <w:spacing w:val="4"/>
        </w:rPr>
        <w:t>t</w:t>
      </w:r>
      <w:r>
        <w:rPr>
          <w:spacing w:val="-1"/>
        </w:rPr>
        <w:t>e</w:t>
      </w:r>
      <w:r>
        <w:t>mp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tur</w:t>
      </w:r>
      <w:r>
        <w:rPr>
          <w:spacing w:val="-2"/>
        </w:rPr>
        <w:t>e</w:t>
      </w:r>
      <w:r>
        <w:t>.</w:t>
      </w:r>
      <w:r>
        <w:rPr>
          <w:spacing w:val="23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t>sh</w:t>
      </w:r>
      <w:r>
        <w:rPr>
          <w:spacing w:val="-1"/>
        </w:rPr>
        <w:t>ea</w:t>
      </w:r>
      <w:r>
        <w:t>th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 xml:space="preserve">of 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39"/>
        </w:rPr>
        <w:t xml:space="preserve"> </w:t>
      </w:r>
      <w:r>
        <w:t>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</w:t>
      </w:r>
      <w:r>
        <w:rPr>
          <w:spacing w:val="38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3"/>
        </w:rPr>
        <w:t xml:space="preserve"> </w:t>
      </w:r>
      <w:r>
        <w:t>a</w:t>
      </w:r>
      <w:r>
        <w:rPr>
          <w:spacing w:val="39"/>
        </w:rPr>
        <w:t xml:space="preserve"> </w:t>
      </w:r>
      <w:r>
        <w:rPr>
          <w:spacing w:val="-1"/>
        </w:rPr>
        <w:t>c</w:t>
      </w:r>
      <w:r>
        <w:t>ontinuous</w:t>
      </w:r>
      <w:r>
        <w:rPr>
          <w:spacing w:val="38"/>
        </w:rPr>
        <w:t xml:space="preserve"> </w:t>
      </w:r>
      <w:r>
        <w:t>pro</w:t>
      </w:r>
      <w:r>
        <w:rPr>
          <w:spacing w:val="-2"/>
        </w:rPr>
        <w:t>c</w:t>
      </w:r>
      <w:r>
        <w:rPr>
          <w:spacing w:val="-1"/>
        </w:rPr>
        <w:t>e</w:t>
      </w:r>
      <w:r>
        <w:t>ss</w:t>
      </w:r>
      <w:r>
        <w:rPr>
          <w:spacing w:val="38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rPr>
          <w:spacing w:val="2"/>
        </w:rPr>
        <w:t>p</w:t>
      </w:r>
      <w:r>
        <w:t>rodu</w:t>
      </w:r>
      <w:r>
        <w:rPr>
          <w:spacing w:val="-2"/>
        </w:rPr>
        <w:t>c</w:t>
      </w:r>
      <w:r>
        <w:t>e</w:t>
      </w:r>
      <w:r>
        <w:rPr>
          <w:spacing w:val="39"/>
        </w:rPr>
        <w:t xml:space="preserve"> </w:t>
      </w:r>
      <w:r>
        <w:t>a</w:t>
      </w:r>
      <w:r>
        <w:rPr>
          <w:spacing w:val="37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ea</w:t>
      </w:r>
      <w:r>
        <w:t>th</w:t>
      </w:r>
      <w:r>
        <w:rPr>
          <w:spacing w:val="38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rPr>
          <w:spacing w:val="-1"/>
        </w:rPr>
        <w:t>c</w:t>
      </w:r>
      <w:r>
        <w:t>onsistent 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-5"/>
        </w:rPr>
        <w:t xml:space="preserve"> </w:t>
      </w:r>
      <w:r>
        <w:t>fr</w:t>
      </w:r>
      <w:r>
        <w:rPr>
          <w:spacing w:val="-1"/>
        </w:rPr>
        <w:t>e</w:t>
      </w:r>
      <w:r>
        <w:t>e</w:t>
      </w:r>
      <w:r>
        <w:rPr>
          <w:spacing w:val="-1"/>
        </w:rPr>
        <w:t xml:space="preserve"> </w:t>
      </w:r>
      <w:r>
        <w:rPr>
          <w:spacing w:val="1"/>
        </w:rPr>
        <w:t>f</w:t>
      </w:r>
      <w:r>
        <w:t xml:space="preserve">rom </w:t>
      </w:r>
      <w:r>
        <w:rPr>
          <w:spacing w:val="-2"/>
        </w:rPr>
        <w:t>a</w:t>
      </w:r>
      <w:r>
        <w:t>ll d</w:t>
      </w:r>
      <w:r>
        <w:rPr>
          <w:spacing w:val="-1"/>
        </w:rPr>
        <w:t>e</w:t>
      </w:r>
      <w:r>
        <w:rPr>
          <w:spacing w:val="1"/>
        </w:rPr>
        <w:t>fe</w:t>
      </w:r>
      <w:r>
        <w:rPr>
          <w:spacing w:val="-1"/>
        </w:rPr>
        <w:t>c</w:t>
      </w:r>
      <w:r>
        <w:t>ts.</w:t>
      </w:r>
    </w:p>
    <w:p w:rsidR="001527E3" w:rsidRDefault="001527E3">
      <w:pPr>
        <w:kinsoku w:val="0"/>
        <w:overflowPunct w:val="0"/>
        <w:spacing w:before="6" w:line="170" w:lineRule="exact"/>
        <w:rPr>
          <w:sz w:val="17"/>
          <w:szCs w:val="17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Heading4"/>
        <w:numPr>
          <w:ilvl w:val="4"/>
          <w:numId w:val="48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t>A</w:t>
      </w:r>
      <w:r>
        <w:rPr>
          <w:spacing w:val="1"/>
        </w:rPr>
        <w:t>r</w:t>
      </w:r>
      <w:r>
        <w:rPr>
          <w:spacing w:val="-5"/>
        </w:rPr>
        <w:t>m</w:t>
      </w:r>
      <w:r>
        <w:t>o</w:t>
      </w:r>
      <w:r>
        <w:rPr>
          <w:spacing w:val="2"/>
        </w:rPr>
        <w:t>u</w:t>
      </w:r>
      <w:r>
        <w:t>r/Shield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ind w:left="117" w:right="623" w:firstLine="0"/>
        <w:jc w:val="both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 xml:space="preserve">ontrol </w:t>
      </w:r>
      <w:r>
        <w:rPr>
          <w:spacing w:val="1"/>
        </w:rPr>
        <w:t>c</w:t>
      </w:r>
      <w:r>
        <w:rPr>
          <w:spacing w:val="-1"/>
        </w:rPr>
        <w:t>a</w:t>
      </w:r>
      <w:r>
        <w:t>bles 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-1"/>
        </w:rPr>
        <w:t xml:space="preserve"> a</w:t>
      </w:r>
      <w:r>
        <w:t>rmou</w:t>
      </w:r>
      <w:r>
        <w:rPr>
          <w:spacing w:val="1"/>
        </w:rPr>
        <w:t>r</w:t>
      </w:r>
      <w:r>
        <w:rPr>
          <w:spacing w:val="-1"/>
        </w:rPr>
        <w:t>e</w:t>
      </w:r>
      <w:r>
        <w:t>d with galv</w:t>
      </w:r>
      <w:r>
        <w:rPr>
          <w:spacing w:val="-1"/>
        </w:rPr>
        <w:t>a</w:t>
      </w:r>
      <w:r>
        <w:rPr>
          <w:spacing w:val="2"/>
        </w:rPr>
        <w:t>n</w:t>
      </w:r>
      <w:r>
        <w:t>i</w:t>
      </w:r>
      <w:r>
        <w:rPr>
          <w:spacing w:val="1"/>
        </w:rPr>
        <w:t>z</w:t>
      </w:r>
      <w:r>
        <w:rPr>
          <w:spacing w:val="-1"/>
        </w:rPr>
        <w:t>e</w:t>
      </w:r>
      <w:r>
        <w:t>d ro</w:t>
      </w:r>
      <w:r>
        <w:rPr>
          <w:spacing w:val="-1"/>
        </w:rPr>
        <w:t>u</w:t>
      </w:r>
      <w:r>
        <w:t>nd st</w:t>
      </w:r>
      <w:r>
        <w:rPr>
          <w:spacing w:val="-1"/>
        </w:rPr>
        <w:t>ee</w:t>
      </w:r>
      <w:r>
        <w:t>l wire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 xml:space="preserve">s 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5"/>
        </w:rPr>
        <w:t xml:space="preserve"> </w:t>
      </w:r>
      <w:r>
        <w:rPr>
          <w:spacing w:val="-4"/>
        </w:rPr>
        <w:t>I</w:t>
      </w:r>
      <w:r>
        <w:t>EC 60502.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Heading4"/>
        <w:numPr>
          <w:ilvl w:val="4"/>
          <w:numId w:val="48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t>Ou</w:t>
      </w:r>
      <w:r>
        <w:rPr>
          <w:spacing w:val="1"/>
        </w:rPr>
        <w:t>t</w:t>
      </w:r>
      <w:r>
        <w:t>er</w:t>
      </w:r>
      <w:r>
        <w:rPr>
          <w:spacing w:val="-15"/>
        </w:rPr>
        <w:t xml:space="preserve"> </w:t>
      </w:r>
      <w:r>
        <w:t>Sheath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E</w:t>
      </w:r>
      <w:r>
        <w:rPr>
          <w:spacing w:val="1"/>
        </w:rPr>
        <w:t>x</w:t>
      </w:r>
      <w:r>
        <w:t>trud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t>PVC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ea</w:t>
      </w:r>
      <w:r>
        <w:t>ths</w:t>
      </w:r>
      <w:r>
        <w:rPr>
          <w:spacing w:val="13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ov</w:t>
      </w:r>
      <w:r>
        <w:rPr>
          <w:spacing w:val="1"/>
        </w:rPr>
        <w:t>e</w:t>
      </w:r>
      <w:r>
        <w:t>r</w:t>
      </w:r>
      <w:r>
        <w:rPr>
          <w:spacing w:val="11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rmou</w:t>
      </w:r>
      <w:r>
        <w:rPr>
          <w:spacing w:val="-1"/>
        </w:rPr>
        <w:t>r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dditives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 xml:space="preserve">nt </w:t>
      </w:r>
      <w:r>
        <w:rPr>
          <w:spacing w:val="-1"/>
        </w:rPr>
        <w:t>a</w:t>
      </w:r>
      <w:r>
        <w:t>tt</w:t>
      </w:r>
      <w:r>
        <w:rPr>
          <w:spacing w:val="-1"/>
        </w:rPr>
        <w:t>ac</w:t>
      </w:r>
      <w:r>
        <w:t xml:space="preserve">k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rod</w:t>
      </w:r>
      <w:r>
        <w:rPr>
          <w:spacing w:val="-2"/>
        </w:rPr>
        <w:t>e</w:t>
      </w:r>
      <w:r>
        <w:t>nt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 te</w:t>
      </w:r>
      <w:r>
        <w:rPr>
          <w:spacing w:val="-2"/>
        </w:rPr>
        <w:t>r</w:t>
      </w:r>
      <w:r>
        <w:rPr>
          <w:spacing w:val="2"/>
        </w:rPr>
        <w:t>m</w:t>
      </w:r>
      <w:r>
        <w:t>it</w:t>
      </w:r>
      <w:r>
        <w:rPr>
          <w:spacing w:val="-1"/>
        </w:rPr>
        <w:t>e</w:t>
      </w:r>
      <w:r>
        <w:t>s. All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ea</w:t>
      </w:r>
      <w:r>
        <w:t>ths must be</w:t>
      </w:r>
      <w:r>
        <w:rPr>
          <w:spacing w:val="-1"/>
        </w:rPr>
        <w:t xml:space="preserve"> </w:t>
      </w:r>
      <w:r>
        <w:rPr>
          <w:spacing w:val="-3"/>
        </w:rPr>
        <w:t>g</w:t>
      </w:r>
      <w:r>
        <w:t>iven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nt</w:t>
      </w:r>
      <w:r>
        <w:rPr>
          <w:spacing w:val="1"/>
        </w:rPr>
        <w:t>i</w:t>
      </w:r>
      <w:r>
        <w:rPr>
          <w:spacing w:val="-1"/>
        </w:rPr>
        <w:t>-</w:t>
      </w:r>
      <w:r>
        <w:t>te</w:t>
      </w:r>
      <w:r>
        <w:rPr>
          <w:spacing w:val="-2"/>
        </w:rPr>
        <w:t>r</w:t>
      </w:r>
      <w:r>
        <w:t>mite tre</w:t>
      </w:r>
      <w:r>
        <w:rPr>
          <w:spacing w:val="-1"/>
        </w:rPr>
        <w:t>a</w:t>
      </w:r>
      <w:r>
        <w:t>tm</w:t>
      </w:r>
      <w:r>
        <w:rPr>
          <w:spacing w:val="-1"/>
        </w:rPr>
        <w:t>e</w:t>
      </w:r>
      <w:r>
        <w:t>nt.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4"/>
          <w:numId w:val="48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t>Fillers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5"/>
        <w:jc w:val="both"/>
      </w:pPr>
      <w:r>
        <w:rPr>
          <w:spacing w:val="-2"/>
        </w:rPr>
        <w:t>F</w:t>
      </w:r>
      <w:r>
        <w:t>ille</w:t>
      </w:r>
      <w:r>
        <w:rPr>
          <w:spacing w:val="-2"/>
        </w:rPr>
        <w:t>r</w:t>
      </w:r>
      <w:r>
        <w:t>s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not</w:t>
      </w:r>
      <w:r>
        <w:rPr>
          <w:spacing w:val="21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us</w:t>
      </w:r>
      <w:r>
        <w:rPr>
          <w:spacing w:val="-1"/>
        </w:rPr>
        <w:t>e</w:t>
      </w:r>
      <w:r>
        <w:t>d.</w:t>
      </w:r>
      <w:r>
        <w:rPr>
          <w:spacing w:val="23"/>
        </w:rPr>
        <w:t xml:space="preserve"> </w:t>
      </w:r>
      <w:r>
        <w:t>Ho</w:t>
      </w:r>
      <w:r>
        <w:rPr>
          <w:spacing w:val="-1"/>
        </w:rPr>
        <w:t>we</w:t>
      </w:r>
      <w:r>
        <w:t>v</w:t>
      </w:r>
      <w:r>
        <w:rPr>
          <w:spacing w:val="1"/>
        </w:rPr>
        <w:t>e</w:t>
      </w:r>
      <w:r>
        <w:t>r,</w:t>
      </w:r>
      <w:r>
        <w:rPr>
          <w:spacing w:val="20"/>
        </w:rPr>
        <w:t xml:space="preserve"> </w:t>
      </w:r>
      <w:r>
        <w:t>if</w:t>
      </w:r>
      <w:r>
        <w:rPr>
          <w:spacing w:val="21"/>
        </w:rPr>
        <w:t xml:space="preserve"> </w:t>
      </w:r>
      <w:r>
        <w:t>th</w:t>
      </w:r>
      <w:r>
        <w:rPr>
          <w:spacing w:val="4"/>
        </w:rPr>
        <w:t>e</w:t>
      </w:r>
      <w:r>
        <w:t>y</w:t>
      </w:r>
      <w:r>
        <w:rPr>
          <w:spacing w:val="16"/>
        </w:rPr>
        <w:t xml:space="preserve"> </w:t>
      </w:r>
      <w:r>
        <w:rPr>
          <w:spacing w:val="1"/>
        </w:rPr>
        <w:t>a</w:t>
      </w:r>
      <w:r>
        <w:t>re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b</w:t>
      </w:r>
      <w:r>
        <w:t>solut</w:t>
      </w:r>
      <w:r>
        <w:rPr>
          <w:spacing w:val="-1"/>
        </w:rPr>
        <w:t>e</w:t>
      </w:r>
      <w:r>
        <w:rPr>
          <w:spacing w:val="2"/>
        </w:rPr>
        <w:t>l</w:t>
      </w:r>
      <w:r>
        <w:t>y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t>ssential,</w:t>
      </w:r>
      <w:r>
        <w:rPr>
          <w:spacing w:val="21"/>
        </w:rPr>
        <w:t xml:space="preserve"> </w:t>
      </w:r>
      <w:r>
        <w:t>th</w:t>
      </w:r>
      <w:r>
        <w:rPr>
          <w:spacing w:val="4"/>
        </w:rPr>
        <w:t>e</w:t>
      </w:r>
      <w:r>
        <w:t>y</w:t>
      </w:r>
      <w:r>
        <w:rPr>
          <w:spacing w:val="16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mi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 ine</w:t>
      </w:r>
      <w:r>
        <w:rPr>
          <w:spacing w:val="-2"/>
        </w:rPr>
        <w:t>r</w:t>
      </w:r>
      <w:r>
        <w:t>t,</w:t>
      </w:r>
      <w:r>
        <w:rPr>
          <w:spacing w:val="17"/>
        </w:rPr>
        <w:t xml:space="preserve"> </w:t>
      </w:r>
      <w:r>
        <w:t>r</w:t>
      </w:r>
      <w:r>
        <w:rPr>
          <w:spacing w:val="-2"/>
        </w:rPr>
        <w:t>a</w:t>
      </w:r>
      <w:r>
        <w:t>t</w:t>
      </w:r>
      <w:r>
        <w:rPr>
          <w:spacing w:val="17"/>
        </w:rPr>
        <w:t xml:space="preserve"> </w:t>
      </w:r>
      <w:r>
        <w:rPr>
          <w:spacing w:val="2"/>
        </w:rPr>
        <w:t>p</w:t>
      </w:r>
      <w:r>
        <w:t>roo</w:t>
      </w:r>
      <w:r>
        <w:rPr>
          <w:spacing w:val="-2"/>
        </w:rPr>
        <w:t>f</w:t>
      </w:r>
      <w:r>
        <w:t>,</w:t>
      </w:r>
      <w:r>
        <w:rPr>
          <w:spacing w:val="17"/>
        </w:rPr>
        <w:t xml:space="preserve"> </w:t>
      </w:r>
      <w:r>
        <w:t>n</w:t>
      </w:r>
      <w:r>
        <w:rPr>
          <w:spacing w:val="2"/>
        </w:rPr>
        <w:t>o</w:t>
      </w:r>
      <w:r>
        <w:t>n</w:t>
      </w:r>
      <w:r>
        <w:rPr>
          <w:spacing w:val="-1"/>
        </w:rPr>
        <w:t>-a</w:t>
      </w:r>
      <w:r>
        <w:t>bs</w:t>
      </w:r>
      <w:r>
        <w:rPr>
          <w:spacing w:val="2"/>
        </w:rPr>
        <w:t>o</w:t>
      </w:r>
      <w:r>
        <w:t>rb</w:t>
      </w:r>
      <w:r>
        <w:rPr>
          <w:spacing w:val="-2"/>
        </w:rPr>
        <w:t>e</w:t>
      </w:r>
      <w:r>
        <w:t>nt</w:t>
      </w:r>
      <w:r>
        <w:rPr>
          <w:spacing w:val="17"/>
        </w:rPr>
        <w:t xml:space="preserve"> </w:t>
      </w:r>
      <w:r>
        <w:t>pollution</w:t>
      </w:r>
      <w:r>
        <w:rPr>
          <w:spacing w:val="16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1"/>
        </w:rPr>
        <w:t>e</w:t>
      </w:r>
      <w:r>
        <w:t>e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not</w:t>
      </w:r>
      <w:r>
        <w:rPr>
          <w:spacing w:val="17"/>
        </w:rPr>
        <w:t xml:space="preserve"> </w:t>
      </w:r>
      <w:r>
        <w:t>prone</w:t>
      </w:r>
      <w:r>
        <w:rPr>
          <w:spacing w:val="14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nviro</w:t>
      </w:r>
      <w:r>
        <w:rPr>
          <w:spacing w:val="1"/>
        </w:rPr>
        <w:t>n</w:t>
      </w:r>
      <w:r>
        <w:t>ment</w:t>
      </w:r>
      <w:r>
        <w:rPr>
          <w:spacing w:val="-1"/>
        </w:rPr>
        <w:t>a</w:t>
      </w:r>
      <w:r>
        <w:t>l</w:t>
      </w:r>
      <w:r>
        <w:rPr>
          <w:spacing w:val="17"/>
        </w:rPr>
        <w:t xml:space="preserve"> </w:t>
      </w:r>
      <w:r>
        <w:t>influ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>s. They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37"/>
        </w:rPr>
        <w:t xml:space="preserve"> </w:t>
      </w:r>
      <w:r>
        <w:rPr>
          <w:spacing w:val="1"/>
        </w:rPr>
        <w:t>f</w:t>
      </w:r>
      <w:r>
        <w:t>or</w:t>
      </w:r>
      <w:r>
        <w:rPr>
          <w:spacing w:val="37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ting</w:t>
      </w:r>
      <w:r>
        <w:rPr>
          <w:spacing w:val="35"/>
        </w:rPr>
        <w:t xml:space="preserve"> </w:t>
      </w:r>
      <w:r>
        <w:t>temp</w:t>
      </w:r>
      <w:r>
        <w:rPr>
          <w:spacing w:val="1"/>
        </w:rPr>
        <w:t>er</w:t>
      </w:r>
      <w:r>
        <w:rPr>
          <w:spacing w:val="-1"/>
        </w:rPr>
        <w:t>a</w:t>
      </w:r>
      <w:r>
        <w:t>ture</w:t>
      </w:r>
      <w:r>
        <w:rPr>
          <w:spacing w:val="36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37"/>
        </w:rPr>
        <w:t xml:space="preserve"> </w:t>
      </w:r>
      <w:r>
        <w:rPr>
          <w:spacing w:val="4"/>
        </w:rPr>
        <w:t>a</w:t>
      </w:r>
      <w:r>
        <w:t>nd</w:t>
      </w:r>
      <w:r>
        <w:rPr>
          <w:spacing w:val="38"/>
        </w:rPr>
        <w:t xml:space="preserve"> </w:t>
      </w:r>
      <w:r>
        <w:rPr>
          <w:spacing w:val="1"/>
        </w:rPr>
        <w:t>c</w:t>
      </w:r>
      <w:r>
        <w:t>ompatible</w:t>
      </w:r>
      <w:r>
        <w:rPr>
          <w:spacing w:val="37"/>
        </w:rPr>
        <w:t xml:space="preserve"> </w:t>
      </w:r>
      <w:r>
        <w:t>with</w:t>
      </w:r>
      <w:r>
        <w:rPr>
          <w:spacing w:val="38"/>
        </w:rPr>
        <w:t xml:space="preserve"> </w:t>
      </w:r>
      <w:r>
        <w:t>the insul</w:t>
      </w:r>
      <w:r>
        <w:rPr>
          <w:spacing w:val="-1"/>
        </w:rPr>
        <w:t>a</w:t>
      </w:r>
      <w:r>
        <w:t>ting</w:t>
      </w:r>
      <w:r>
        <w:rPr>
          <w:spacing w:val="-3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5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Heading4"/>
        <w:numPr>
          <w:ilvl w:val="4"/>
          <w:numId w:val="48"/>
        </w:numPr>
        <w:tabs>
          <w:tab w:val="left" w:pos="2637"/>
        </w:tabs>
        <w:kinsoku w:val="0"/>
        <w:overflowPunct w:val="0"/>
        <w:spacing w:before="67"/>
        <w:ind w:left="2637"/>
        <w:rPr>
          <w:b w:val="0"/>
          <w:bCs w:val="0"/>
        </w:rPr>
      </w:pPr>
      <w:r>
        <w:rPr>
          <w:spacing w:val="-1"/>
        </w:rPr>
        <w:t>I</w:t>
      </w:r>
      <w:r>
        <w:t>den</w:t>
      </w:r>
      <w:r>
        <w:rPr>
          <w:spacing w:val="1"/>
        </w:rPr>
        <w:t>t</w:t>
      </w:r>
      <w:r>
        <w:t>i</w:t>
      </w:r>
      <w:r>
        <w:rPr>
          <w:spacing w:val="-2"/>
        </w:rPr>
        <w:t>f</w:t>
      </w:r>
      <w:r>
        <w:t>ication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9"/>
        <w:jc w:val="both"/>
      </w:pPr>
      <w:r>
        <w:t>The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14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0"/>
        </w:rPr>
        <w:t xml:space="preserve"> </w:t>
      </w:r>
      <w:r>
        <w:t>identifi</w:t>
      </w:r>
      <w:r>
        <w:rPr>
          <w:spacing w:val="-1"/>
        </w:rPr>
        <w:t>e</w:t>
      </w:r>
      <w:r>
        <w:t>d</w:t>
      </w:r>
      <w:r>
        <w:rPr>
          <w:spacing w:val="13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9"/>
        </w:rPr>
        <w:t xml:space="preserve"> </w:t>
      </w:r>
      <w:r>
        <w:t>a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olour</w:t>
      </w:r>
      <w:r>
        <w:rPr>
          <w:spacing w:val="11"/>
        </w:rPr>
        <w:t xml:space="preserve"> </w:t>
      </w:r>
      <w:r>
        <w:t>s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e</w:t>
      </w:r>
      <w:r>
        <w:t>me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20"/>
        </w:rPr>
        <w:t xml:space="preserve"> </w:t>
      </w:r>
      <w:r>
        <w:rPr>
          <w:spacing w:val="-4"/>
        </w:rPr>
        <w:t>I</w:t>
      </w:r>
      <w:r>
        <w:t>EC</w:t>
      </w:r>
      <w:r>
        <w:rPr>
          <w:spacing w:val="12"/>
        </w:rPr>
        <w:t xml:space="preserve"> </w:t>
      </w:r>
      <w:r>
        <w:t>6050</w:t>
      </w:r>
      <w:r>
        <w:rPr>
          <w:spacing w:val="2"/>
        </w:rPr>
        <w:t>2</w:t>
      </w:r>
      <w:r>
        <w:t>Ov</w:t>
      </w:r>
      <w:r>
        <w:rPr>
          <w:spacing w:val="-2"/>
        </w:rPr>
        <w:t>e</w:t>
      </w:r>
      <w:r>
        <w:t xml:space="preserve">r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bo</w:t>
      </w:r>
      <w:r>
        <w:rPr>
          <w:spacing w:val="2"/>
        </w:rPr>
        <w:t>v</w:t>
      </w:r>
      <w:r>
        <w:t>e</w:t>
      </w:r>
      <w:r>
        <w:rPr>
          <w:spacing w:val="13"/>
        </w:rPr>
        <w:t xml:space="preserve"> </w:t>
      </w:r>
      <w:r>
        <w:t>this,</w:t>
      </w:r>
      <w:r>
        <w:rPr>
          <w:spacing w:val="14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fu</w:t>
      </w:r>
      <w:r>
        <w:rPr>
          <w:spacing w:val="-2"/>
        </w:rPr>
        <w:t>r</w:t>
      </w:r>
      <w:r>
        <w:t>t</w:t>
      </w:r>
      <w:r>
        <w:rPr>
          <w:spacing w:val="2"/>
        </w:rPr>
        <w:t>h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3"/>
        </w:rPr>
        <w:t xml:space="preserve"> </w:t>
      </w:r>
      <w:r>
        <w:t>identifi</w:t>
      </w:r>
      <w:r>
        <w:rPr>
          <w:spacing w:val="1"/>
        </w:rPr>
        <w:t>e</w:t>
      </w:r>
      <w:r>
        <w:t>d</w:t>
      </w:r>
      <w:r>
        <w:rPr>
          <w:spacing w:val="14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1"/>
        </w:rPr>
        <w:t xml:space="preserve"> </w:t>
      </w:r>
      <w:r>
        <w:t>indelible</w:t>
      </w:r>
      <w:r>
        <w:rPr>
          <w:spacing w:val="13"/>
        </w:rPr>
        <w:t xml:space="preserve"> </w:t>
      </w:r>
      <w:r>
        <w:rPr>
          <w:spacing w:val="2"/>
        </w:rPr>
        <w:t>p</w:t>
      </w:r>
      <w:r>
        <w:t>rinting</w:t>
      </w:r>
      <w:r>
        <w:rPr>
          <w:spacing w:val="1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3"/>
        </w:rPr>
        <w:t xml:space="preserve"> </w:t>
      </w:r>
      <w:r>
        <w:t>s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</w:t>
      </w:r>
      <w:r>
        <w:rPr>
          <w:spacing w:val="14"/>
        </w:rPr>
        <w:t xml:space="preserve"> </w:t>
      </w:r>
      <w:r>
        <w:t>number</w:t>
      </w:r>
      <w:r>
        <w:rPr>
          <w:spacing w:val="15"/>
        </w:rPr>
        <w:t xml:space="preserve"> </w:t>
      </w:r>
      <w:r>
        <w:t>on the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34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1"/>
        </w:rPr>
        <w:t xml:space="preserve"> </w:t>
      </w:r>
      <w:r>
        <w:rPr>
          <w:spacing w:val="-1"/>
        </w:rPr>
        <w:t>e</w:t>
      </w:r>
      <w:r>
        <w:t>q</w:t>
      </w:r>
      <w:r>
        <w:rPr>
          <w:spacing w:val="2"/>
        </w:rPr>
        <w:t>u</w:t>
      </w:r>
      <w:r>
        <w:rPr>
          <w:spacing w:val="-1"/>
        </w:rPr>
        <w:t>a</w:t>
      </w:r>
      <w:r>
        <w:t>l</w:t>
      </w:r>
      <w:r>
        <w:rPr>
          <w:spacing w:val="31"/>
        </w:rPr>
        <w:t xml:space="preserve"> </w:t>
      </w:r>
      <w:r>
        <w:t>dist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30"/>
        </w:rPr>
        <w:t xml:space="preserve"> </w:t>
      </w:r>
      <w:r>
        <w:t>not</w:t>
      </w:r>
      <w:r>
        <w:rPr>
          <w:spacing w:val="3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cee</w:t>
      </w:r>
      <w:r>
        <w:t>di</w:t>
      </w:r>
      <w:r>
        <w:rPr>
          <w:spacing w:val="2"/>
        </w:rPr>
        <w:t>n</w:t>
      </w:r>
      <w:r>
        <w:t>g</w:t>
      </w:r>
      <w:r>
        <w:rPr>
          <w:spacing w:val="28"/>
        </w:rPr>
        <w:t xml:space="preserve"> </w:t>
      </w:r>
      <w:r>
        <w:t>75</w:t>
      </w:r>
      <w:r>
        <w:rPr>
          <w:spacing w:val="33"/>
        </w:rPr>
        <w:t xml:space="preserve"> </w:t>
      </w:r>
      <w:r>
        <w:rPr>
          <w:spacing w:val="2"/>
        </w:rPr>
        <w:t>m</w:t>
      </w:r>
      <w:r>
        <w:t>m.</w:t>
      </w:r>
      <w:r>
        <w:rPr>
          <w:spacing w:val="31"/>
        </w:rPr>
        <w:t xml:space="preserve"> </w:t>
      </w:r>
      <w:r>
        <w:t>All</w:t>
      </w:r>
      <w:r>
        <w:rPr>
          <w:spacing w:val="31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  <w:r>
        <w:rPr>
          <w:spacing w:val="3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rr</w:t>
      </w:r>
      <w:r>
        <w:t>y</w:t>
      </w:r>
      <w:r>
        <w:rPr>
          <w:spacing w:val="28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0"/>
        </w:rPr>
        <w:t xml:space="preserve"> </w:t>
      </w:r>
      <w:r>
        <w:t>man</w:t>
      </w:r>
      <w:r>
        <w:rPr>
          <w:spacing w:val="1"/>
        </w:rPr>
        <w:t>u</w:t>
      </w:r>
      <w:r>
        <w:t>f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’s d</w:t>
      </w:r>
      <w:r>
        <w:rPr>
          <w:spacing w:val="-1"/>
        </w:rPr>
        <w:t>a</w:t>
      </w:r>
      <w:r>
        <w:t>ta</w:t>
      </w:r>
      <w:r>
        <w:rPr>
          <w:spacing w:val="56"/>
        </w:rPr>
        <w:t xml:space="preserve"> </w:t>
      </w:r>
      <w:r>
        <w:t>in</w:t>
      </w:r>
      <w:r>
        <w:rPr>
          <w:spacing w:val="57"/>
        </w:rPr>
        <w:t xml:space="preserve"> </w:t>
      </w:r>
      <w:r>
        <w:t>a</w:t>
      </w:r>
      <w:r>
        <w:rPr>
          <w:spacing w:val="58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1"/>
        </w:rPr>
        <w:t>m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nt</w:t>
      </w:r>
      <w:r>
        <w:rPr>
          <w:spacing w:val="57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57"/>
        </w:rPr>
        <w:t xml:space="preserve"> </w:t>
      </w:r>
      <w:r>
        <w:t>le</w:t>
      </w:r>
      <w:r>
        <w:rPr>
          <w:spacing w:val="-3"/>
        </w:rPr>
        <w:t>g</w:t>
      </w:r>
      <w:r>
        <w:t>ible</w:t>
      </w:r>
      <w:r>
        <w:rPr>
          <w:spacing w:val="58"/>
        </w:rPr>
        <w:t xml:space="preserve"> </w:t>
      </w:r>
      <w:r>
        <w:t>manner</w:t>
      </w:r>
      <w:r>
        <w:rPr>
          <w:spacing w:val="56"/>
        </w:rPr>
        <w:t xml:space="preserve"> </w:t>
      </w:r>
      <w:r>
        <w:rPr>
          <w:spacing w:val="-1"/>
        </w:rPr>
        <w:t>a</w:t>
      </w:r>
      <w:r>
        <w:t xml:space="preserve">t </w:t>
      </w:r>
      <w:r>
        <w:rPr>
          <w:spacing w:val="-1"/>
        </w:rPr>
        <w:t>a</w:t>
      </w:r>
      <w:r>
        <w:t>n</w:t>
      </w:r>
      <w:r>
        <w:rPr>
          <w:spacing w:val="59"/>
        </w:rPr>
        <w:t xml:space="preserve"> </w:t>
      </w:r>
      <w:r>
        <w:t>int</w:t>
      </w:r>
      <w:r>
        <w:rPr>
          <w:spacing w:val="-1"/>
        </w:rPr>
        <w:t>e</w:t>
      </w:r>
      <w:r>
        <w:t>rv</w:t>
      </w:r>
      <w:r>
        <w:rPr>
          <w:spacing w:val="-2"/>
        </w:rPr>
        <w:t>a</w:t>
      </w:r>
      <w:r>
        <w:t>l</w:t>
      </w:r>
      <w:r>
        <w:rPr>
          <w:spacing w:val="57"/>
        </w:rPr>
        <w:t xml:space="preserve"> </w:t>
      </w:r>
      <w:r>
        <w:t>of</w:t>
      </w:r>
      <w:r>
        <w:rPr>
          <w:spacing w:val="58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57"/>
        </w:rPr>
        <w:t xml:space="preserve"> 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st</w:t>
      </w:r>
      <w:r>
        <w:rPr>
          <w:spacing w:val="58"/>
        </w:rPr>
        <w:t xml:space="preserve"> </w:t>
      </w:r>
      <w:r>
        <w:t>th</w:t>
      </w:r>
      <w:r>
        <w:rPr>
          <w:spacing w:val="1"/>
        </w:rPr>
        <w:t>r</w:t>
      </w:r>
      <w:r>
        <w:rPr>
          <w:spacing w:val="-1"/>
        </w:rPr>
        <w:t>e</w:t>
      </w:r>
      <w:r>
        <w:t>e</w:t>
      </w:r>
      <w:r>
        <w:rPr>
          <w:spacing w:val="56"/>
        </w:rPr>
        <w:t xml:space="preserve"> </w:t>
      </w:r>
      <w:r>
        <w:t>met</w:t>
      </w:r>
      <w:r>
        <w:rPr>
          <w:spacing w:val="1"/>
        </w:rPr>
        <w:t>e</w:t>
      </w:r>
      <w:r>
        <w:t>r</w:t>
      </w:r>
      <w:r>
        <w:rPr>
          <w:spacing w:val="56"/>
        </w:rPr>
        <w:t xml:space="preserve"> </w:t>
      </w:r>
      <w:r>
        <w:t>run.</w:t>
      </w:r>
      <w:r>
        <w:rPr>
          <w:spacing w:val="58"/>
        </w:rPr>
        <w:t xml:space="preserve"> </w:t>
      </w:r>
      <w:r>
        <w:t>The 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</w:t>
      </w:r>
      <w:r>
        <w:rPr>
          <w:spacing w:val="-2"/>
        </w:rPr>
        <w:t>’</w:t>
      </w:r>
      <w:r>
        <w:t>s</w:t>
      </w:r>
      <w:r>
        <w:rPr>
          <w:spacing w:val="26"/>
        </w:rPr>
        <w:t xml:space="preserve"> </w:t>
      </w:r>
      <w:r>
        <w:t>d</w:t>
      </w:r>
      <w:r>
        <w:rPr>
          <w:spacing w:val="-1"/>
        </w:rPr>
        <w:t>a</w:t>
      </w:r>
      <w:r>
        <w:rPr>
          <w:spacing w:val="2"/>
        </w:rPr>
        <w:t>t</w:t>
      </w:r>
      <w:r>
        <w:t>a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include</w:t>
      </w:r>
      <w:r>
        <w:rPr>
          <w:spacing w:val="25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n</w:t>
      </w:r>
      <w:r>
        <w:rPr>
          <w:spacing w:val="-1"/>
        </w:rPr>
        <w:t>a</w:t>
      </w:r>
      <w:r>
        <w:t>me,</w:t>
      </w:r>
      <w:r>
        <w:rPr>
          <w:spacing w:val="25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25"/>
        </w:rPr>
        <w:t xml:space="preserve"> </w:t>
      </w:r>
      <w:r>
        <w:t>si</w:t>
      </w:r>
      <w:r>
        <w:rPr>
          <w:spacing w:val="1"/>
        </w:rPr>
        <w:t>z</w:t>
      </w:r>
      <w:r>
        <w:rPr>
          <w:spacing w:val="-1"/>
        </w:rPr>
        <w:t>e</w:t>
      </w:r>
      <w:r>
        <w:t>,</w:t>
      </w:r>
      <w:r>
        <w:rPr>
          <w:spacing w:val="26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volt</w:t>
      </w:r>
      <w:r>
        <w:rPr>
          <w:spacing w:val="-1"/>
        </w:rPr>
        <w:t>a</w:t>
      </w:r>
      <w:r>
        <w:t>ge</w:t>
      </w:r>
      <w:r>
        <w:rPr>
          <w:spacing w:val="25"/>
        </w:rPr>
        <w:t xml:space="preserve"> </w:t>
      </w:r>
      <w:r>
        <w:t>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23"/>
        </w:rPr>
        <w:t xml:space="preserve"> </w:t>
      </w:r>
      <w:r>
        <w:t>tog</w:t>
      </w:r>
      <w:r>
        <w:rPr>
          <w:spacing w:val="6"/>
        </w:rPr>
        <w:t>e</w:t>
      </w:r>
      <w:r>
        <w:t>th</w:t>
      </w:r>
      <w:r>
        <w:rPr>
          <w:spacing w:val="1"/>
        </w:rPr>
        <w:t>e</w:t>
      </w:r>
      <w:r>
        <w:t>r with a</w:t>
      </w:r>
      <w:r>
        <w:rPr>
          <w:spacing w:val="1"/>
        </w:rPr>
        <w:t>n</w:t>
      </w:r>
      <w:r>
        <w:t>y</w:t>
      </w:r>
      <w:r>
        <w:rPr>
          <w:spacing w:val="-5"/>
        </w:rPr>
        <w:t xml:space="preserve"> </w:t>
      </w:r>
      <w:r>
        <w:t>oth</w:t>
      </w:r>
      <w:r>
        <w:rPr>
          <w:spacing w:val="1"/>
        </w:rPr>
        <w:t>e</w:t>
      </w:r>
      <w:r>
        <w:t>r in</w:t>
      </w:r>
      <w:r>
        <w:rPr>
          <w:spacing w:val="-1"/>
        </w:rPr>
        <w:t>f</w:t>
      </w:r>
      <w:r>
        <w:t>orm</w:t>
      </w:r>
      <w:r>
        <w:rPr>
          <w:spacing w:val="-2"/>
        </w:rPr>
        <w:t>a</w:t>
      </w:r>
      <w:r>
        <w:t>t</w:t>
      </w:r>
      <w:r>
        <w:rPr>
          <w:spacing w:val="3"/>
        </w:rPr>
        <w:t>i</w:t>
      </w:r>
      <w:r>
        <w:t>on whi</w:t>
      </w:r>
      <w:r>
        <w:rPr>
          <w:spacing w:val="-1"/>
        </w:rPr>
        <w:t>c</w:t>
      </w:r>
      <w:r>
        <w:t>h the m</w:t>
      </w:r>
      <w:r>
        <w:rPr>
          <w:spacing w:val="-1"/>
        </w:rPr>
        <w:t>a</w:t>
      </w:r>
      <w:r>
        <w:t>nufa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c</w:t>
      </w:r>
      <w:r>
        <w:t>onsid</w:t>
      </w:r>
      <w:r>
        <w:rPr>
          <w:spacing w:val="-1"/>
        </w:rPr>
        <w:t>e</w:t>
      </w:r>
      <w:r>
        <w:t>rs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p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te.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48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Cable</w:t>
      </w:r>
      <w:r>
        <w:rPr>
          <w:spacing w:val="-1"/>
        </w:rPr>
        <w:t xml:space="preserve"> </w:t>
      </w:r>
      <w:r>
        <w:t>D</w:t>
      </w:r>
      <w:r>
        <w:rPr>
          <w:spacing w:val="-2"/>
        </w:rPr>
        <w:t>r</w:t>
      </w:r>
      <w:r>
        <w:rPr>
          <w:spacing w:val="3"/>
        </w:rPr>
        <w:t>u</w:t>
      </w:r>
      <w:r>
        <w:rPr>
          <w:spacing w:val="-4"/>
        </w:rPr>
        <w:t>m</w:t>
      </w:r>
      <w:r>
        <w:t>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7"/>
        <w:jc w:val="both"/>
      </w:pPr>
      <w:r>
        <w:t>The</w:t>
      </w:r>
      <w:r>
        <w:rPr>
          <w:spacing w:val="8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"/>
        </w:rPr>
        <w:t xml:space="preserve"> </w:t>
      </w:r>
      <w:r>
        <w:t>t</w:t>
      </w:r>
      <w:r>
        <w:rPr>
          <w:spacing w:val="2"/>
        </w:rPr>
        <w:t>h</w:t>
      </w:r>
      <w:r>
        <w:t>is</w:t>
      </w:r>
      <w:r>
        <w:rPr>
          <w:spacing w:val="10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supplied</w:t>
      </w:r>
      <w:r>
        <w:rPr>
          <w:spacing w:val="8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drum</w:t>
      </w:r>
      <w:r>
        <w:rPr>
          <w:spacing w:val="9"/>
        </w:rPr>
        <w:t xml:space="preserve"> </w:t>
      </w:r>
      <w:r>
        <w:t>le</w:t>
      </w:r>
      <w:r>
        <w:rPr>
          <w:spacing w:val="1"/>
        </w:rPr>
        <w:t>n</w:t>
      </w:r>
      <w:r>
        <w:rPr>
          <w:spacing w:val="-3"/>
        </w:rPr>
        <w:t>g</w:t>
      </w:r>
      <w:r>
        <w:t>th</w:t>
      </w:r>
      <w:r>
        <w:rPr>
          <w:spacing w:val="9"/>
        </w:rPr>
        <w:t xml:space="preserve"> </w:t>
      </w:r>
      <w:r>
        <w:rPr>
          <w:spacing w:val="1"/>
        </w:rPr>
        <w:t>(</w:t>
      </w:r>
      <w:r>
        <w:rPr>
          <w:spacing w:val="-1"/>
        </w:rPr>
        <w:t>c</w:t>
      </w:r>
      <w:r>
        <w:t>ontinuous</w:t>
      </w:r>
      <w:r>
        <w:rPr>
          <w:spacing w:val="9"/>
        </w:rPr>
        <w:t xml:space="preserve"> </w:t>
      </w:r>
      <w:r>
        <w:t>len</w:t>
      </w:r>
      <w:r>
        <w:rPr>
          <w:spacing w:val="-3"/>
        </w:rPr>
        <w:t>g</w:t>
      </w:r>
      <w:r>
        <w:t>th) of 1</w:t>
      </w:r>
      <w:r>
        <w:rPr>
          <w:spacing w:val="-1"/>
        </w:rPr>
        <w:t>0</w:t>
      </w:r>
      <w:r>
        <w:t>00/500 m</w:t>
      </w:r>
      <w:r>
        <w:rPr>
          <w:spacing w:val="-1"/>
        </w:rPr>
        <w:t>e</w:t>
      </w:r>
      <w:r>
        <w:t>te</w:t>
      </w:r>
      <w:r>
        <w:rPr>
          <w:spacing w:val="-2"/>
        </w:rPr>
        <w:t>r</w:t>
      </w:r>
      <w:r>
        <w:t>s.</w:t>
      </w:r>
    </w:p>
    <w:p w:rsidR="001527E3" w:rsidRDefault="001527E3">
      <w:pPr>
        <w:kinsoku w:val="0"/>
        <w:overflowPunct w:val="0"/>
        <w:spacing w:before="1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The</w:t>
      </w:r>
      <w:r>
        <w:rPr>
          <w:spacing w:val="39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40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t>su</w:t>
      </w:r>
      <w:r>
        <w:rPr>
          <w:spacing w:val="2"/>
        </w:rPr>
        <w:t>p</w:t>
      </w:r>
      <w:r>
        <w:t>pli</w:t>
      </w:r>
      <w:r>
        <w:rPr>
          <w:spacing w:val="-1"/>
        </w:rPr>
        <w:t>e</w:t>
      </w:r>
      <w:r>
        <w:t>d</w:t>
      </w:r>
      <w:r>
        <w:rPr>
          <w:spacing w:val="40"/>
        </w:rPr>
        <w:t xml:space="preserve"> </w:t>
      </w:r>
      <w:r>
        <w:t>in</w:t>
      </w:r>
      <w:r>
        <w:rPr>
          <w:spacing w:val="41"/>
        </w:rPr>
        <w:t xml:space="preserve"> </w:t>
      </w:r>
      <w:r>
        <w:t>no</w:t>
      </w:r>
      <w:r>
        <w:rPr>
          <w:spacing w:val="2"/>
        </w:rPr>
        <w:t>n</w:t>
      </w:r>
      <w:r>
        <w:rPr>
          <w:spacing w:val="-1"/>
        </w:rPr>
        <w:t>-</w:t>
      </w:r>
      <w:r>
        <w:t>r</w:t>
      </w:r>
      <w:r>
        <w:rPr>
          <w:spacing w:val="-2"/>
        </w:rPr>
        <w:t>e</w:t>
      </w:r>
      <w:r>
        <w:t>turn</w:t>
      </w:r>
      <w:r>
        <w:rPr>
          <w:spacing w:val="-2"/>
        </w:rPr>
        <w:t>a</w:t>
      </w:r>
      <w:r>
        <w:t>ble</w:t>
      </w:r>
      <w:r>
        <w:rPr>
          <w:spacing w:val="42"/>
        </w:rPr>
        <w:t xml:space="preserve"> </w:t>
      </w:r>
      <w:r>
        <w:t>wood</w:t>
      </w:r>
      <w:r>
        <w:rPr>
          <w:spacing w:val="-1"/>
        </w:rPr>
        <w:t>e</w:t>
      </w:r>
      <w:r>
        <w:t>n</w:t>
      </w:r>
      <w:r>
        <w:rPr>
          <w:spacing w:val="40"/>
        </w:rPr>
        <w:t xml:space="preserve"> </w:t>
      </w:r>
      <w:r>
        <w:t>drums</w:t>
      </w:r>
      <w:r>
        <w:rPr>
          <w:spacing w:val="40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>robu</w:t>
      </w:r>
      <w:r>
        <w:rPr>
          <w:spacing w:val="1"/>
        </w:rPr>
        <w:t>s</w:t>
      </w:r>
      <w:r>
        <w:t>t</w:t>
      </w:r>
      <w:r>
        <w:rPr>
          <w:spacing w:val="41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tion.</w:t>
      </w:r>
      <w:r>
        <w:rPr>
          <w:spacing w:val="40"/>
        </w:rPr>
        <w:t xml:space="preserve"> </w:t>
      </w:r>
      <w:r>
        <w:t>The wood</w:t>
      </w:r>
      <w:r>
        <w:rPr>
          <w:spacing w:val="40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t>for</w:t>
      </w:r>
      <w:r>
        <w:rPr>
          <w:spacing w:val="41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rPr>
          <w:spacing w:val="2"/>
        </w:rPr>
        <w:t>t</w:t>
      </w:r>
      <w:r>
        <w:t>ion</w:t>
      </w:r>
      <w:r>
        <w:rPr>
          <w:spacing w:val="41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drum</w:t>
      </w:r>
      <w:r>
        <w:rPr>
          <w:spacing w:val="4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9"/>
        </w:rPr>
        <w:t xml:space="preserve"> </w:t>
      </w:r>
      <w:r>
        <w:t>pro</w:t>
      </w:r>
      <w:r>
        <w:rPr>
          <w:spacing w:val="1"/>
        </w:rPr>
        <w:t>p</w:t>
      </w:r>
      <w:r>
        <w:rPr>
          <w:spacing w:val="-1"/>
        </w:rPr>
        <w:t>e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35"/>
        </w:rPr>
        <w:t xml:space="preserve"> </w:t>
      </w:r>
      <w:r>
        <w:t>s</w:t>
      </w:r>
      <w:r>
        <w:rPr>
          <w:spacing w:val="1"/>
        </w:rPr>
        <w:t>e</w:t>
      </w:r>
      <w:r>
        <w:rPr>
          <w:spacing w:val="-1"/>
        </w:rPr>
        <w:t>a</w:t>
      </w:r>
      <w:r>
        <w:t>son</w:t>
      </w:r>
      <w:r>
        <w:rPr>
          <w:spacing w:val="-1"/>
        </w:rPr>
        <w:t>e</w:t>
      </w:r>
      <w:r>
        <w:t>d,</w:t>
      </w:r>
      <w:r>
        <w:rPr>
          <w:spacing w:val="40"/>
        </w:rPr>
        <w:t xml:space="preserve"> </w:t>
      </w:r>
      <w:r>
        <w:t>s</w:t>
      </w:r>
      <w:r>
        <w:rPr>
          <w:spacing w:val="2"/>
        </w:rPr>
        <w:t>o</w:t>
      </w:r>
      <w:r>
        <w:t>und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1"/>
        </w:rPr>
        <w:t>e</w:t>
      </w:r>
      <w:r>
        <w:t>e</w:t>
      </w:r>
      <w:r>
        <w:rPr>
          <w:spacing w:val="39"/>
        </w:rPr>
        <w:t xml:space="preserve"> </w:t>
      </w:r>
      <w:r>
        <w:rPr>
          <w:spacing w:val="1"/>
        </w:rPr>
        <w:t>f</w:t>
      </w:r>
      <w:r>
        <w:t>rom d</w:t>
      </w:r>
      <w:r>
        <w:rPr>
          <w:spacing w:val="-1"/>
        </w:rPr>
        <w:t>e</w:t>
      </w:r>
      <w:r>
        <w:t>f</w:t>
      </w:r>
      <w:r>
        <w:rPr>
          <w:spacing w:val="-2"/>
        </w:rPr>
        <w:t>e</w:t>
      </w:r>
      <w:r>
        <w:rPr>
          <w:spacing w:val="-1"/>
        </w:rPr>
        <w:t>c</w:t>
      </w:r>
      <w:r>
        <w:t>ts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 wood pr</w:t>
      </w:r>
      <w:r>
        <w:rPr>
          <w:spacing w:val="-1"/>
        </w:rPr>
        <w:t>e</w:t>
      </w:r>
      <w:r>
        <w:t>s</w:t>
      </w:r>
      <w:r>
        <w:rPr>
          <w:spacing w:val="-1"/>
        </w:rPr>
        <w:t>e</w:t>
      </w:r>
      <w:r>
        <w:t>r</w:t>
      </w:r>
      <w:r>
        <w:rPr>
          <w:spacing w:val="1"/>
        </w:rPr>
        <w:t>v</w:t>
      </w:r>
      <w:r>
        <w:rPr>
          <w:spacing w:val="-1"/>
        </w:rPr>
        <w:t>a</w:t>
      </w:r>
      <w:r>
        <w:t>tive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a</w:t>
      </w:r>
      <w:r>
        <w:t>ppli</w:t>
      </w:r>
      <w:r>
        <w:rPr>
          <w:spacing w:val="-1"/>
        </w:rPr>
        <w:t>e</w:t>
      </w:r>
      <w:r>
        <w:t xml:space="preserve">d to </w:t>
      </w:r>
      <w:r>
        <w:rPr>
          <w:spacing w:val="3"/>
        </w:rPr>
        <w:t>t</w:t>
      </w:r>
      <w:r>
        <w:t>he</w:t>
      </w:r>
      <w:r>
        <w:rPr>
          <w:spacing w:val="-1"/>
        </w:rPr>
        <w:t xml:space="preserve"> e</w:t>
      </w:r>
      <w:r>
        <w:t>ntire</w:t>
      </w:r>
      <w:r>
        <w:rPr>
          <w:spacing w:val="-2"/>
        </w:rPr>
        <w:t xml:space="preserve"> </w:t>
      </w:r>
      <w:r>
        <w:t>drum.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48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rPr>
          <w:spacing w:val="-3"/>
        </w:rPr>
        <w:t>P</w:t>
      </w:r>
      <w:r>
        <w:t>a</w:t>
      </w:r>
      <w:r>
        <w:rPr>
          <w:spacing w:val="-1"/>
        </w:rPr>
        <w:t>c</w:t>
      </w:r>
      <w:r>
        <w:t>ki</w:t>
      </w:r>
      <w:r>
        <w:rPr>
          <w:spacing w:val="1"/>
        </w:rPr>
        <w:t>n</w:t>
      </w:r>
      <w:r>
        <w:t>g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All</w:t>
      </w:r>
      <w:r>
        <w:rPr>
          <w:spacing w:val="33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wound</w:t>
      </w:r>
      <w:r>
        <w:rPr>
          <w:spacing w:val="32"/>
        </w:rPr>
        <w:t xml:space="preserve"> </w:t>
      </w:r>
      <w:r>
        <w:t>on</w:t>
      </w:r>
      <w:r>
        <w:rPr>
          <w:spacing w:val="33"/>
        </w:rPr>
        <w:t xml:space="preserve"> </w:t>
      </w:r>
      <w:r>
        <w:t>subst</w:t>
      </w:r>
      <w:r>
        <w:rPr>
          <w:spacing w:val="-1"/>
        </w:rPr>
        <w:t>a</w:t>
      </w:r>
      <w:r>
        <w:t>nti</w:t>
      </w:r>
      <w:r>
        <w:rPr>
          <w:spacing w:val="-1"/>
        </w:rPr>
        <w:t>a</w:t>
      </w:r>
      <w:r>
        <w:t>l</w:t>
      </w:r>
      <w:r>
        <w:rPr>
          <w:spacing w:val="33"/>
        </w:rPr>
        <w:t xml:space="preserve"> </w:t>
      </w:r>
      <w:r>
        <w:t>lo</w:t>
      </w:r>
      <w:r>
        <w:rPr>
          <w:spacing w:val="-2"/>
        </w:rPr>
        <w:t>g</w:t>
      </w:r>
      <w:r>
        <w:rPr>
          <w:spacing w:val="-3"/>
        </w:rPr>
        <w:t>g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wood</w:t>
      </w:r>
      <w:r>
        <w:rPr>
          <w:spacing w:val="-2"/>
        </w:rPr>
        <w:t>e</w:t>
      </w:r>
      <w:r>
        <w:t>d</w:t>
      </w:r>
      <w:r>
        <w:rPr>
          <w:spacing w:val="33"/>
        </w:rPr>
        <w:t xml:space="preserve"> </w:t>
      </w:r>
      <w:r>
        <w:t>no</w:t>
      </w:r>
      <w:r>
        <w:rPr>
          <w:spacing w:val="4"/>
        </w:rPr>
        <w:t>n</w:t>
      </w:r>
      <w:r>
        <w:rPr>
          <w:spacing w:val="-1"/>
        </w:rPr>
        <w:t>-</w:t>
      </w:r>
      <w:r>
        <w:t>r</w:t>
      </w:r>
      <w:r>
        <w:rPr>
          <w:spacing w:val="-2"/>
        </w:rPr>
        <w:t>e</w:t>
      </w:r>
      <w:r>
        <w:t>tur</w:t>
      </w:r>
      <w:r>
        <w:rPr>
          <w:spacing w:val="1"/>
        </w:rPr>
        <w:t>n</w:t>
      </w:r>
      <w:r>
        <w:rPr>
          <w:spacing w:val="-1"/>
        </w:rPr>
        <w:t>a</w:t>
      </w:r>
      <w:r>
        <w:t>ble</w:t>
      </w:r>
      <w:r>
        <w:rPr>
          <w:spacing w:val="35"/>
        </w:rPr>
        <w:t xml:space="preserve"> </w:t>
      </w:r>
      <w:r>
        <w:t>drums.</w:t>
      </w:r>
      <w:r>
        <w:rPr>
          <w:spacing w:val="33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l</w:t>
      </w:r>
      <w:r>
        <w:rPr>
          <w:spacing w:val="1"/>
        </w:rPr>
        <w:t>a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32"/>
        </w:rPr>
        <w:t xml:space="preserve"> </w:t>
      </w:r>
      <w:r>
        <w:t>of 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rPr>
          <w:spacing w:val="-1"/>
        </w:rPr>
        <w:t>-</w:t>
      </w:r>
      <w:r>
        <w:rPr>
          <w:spacing w:val="2"/>
        </w:rPr>
        <w:t>p</w:t>
      </w:r>
      <w:r>
        <w:t>roo</w:t>
      </w:r>
      <w:r>
        <w:rPr>
          <w:spacing w:val="-2"/>
        </w:rPr>
        <w:t>f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35"/>
        </w:rPr>
        <w:t xml:space="preserve"> </w:t>
      </w:r>
      <w:r>
        <w:t>sh</w:t>
      </w:r>
      <w:r>
        <w:rPr>
          <w:spacing w:val="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ac</w:t>
      </w:r>
      <w:r>
        <w:t>e</w:t>
      </w:r>
      <w:r>
        <w:rPr>
          <w:spacing w:val="34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drums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rPr>
          <w:spacing w:val="2"/>
        </w:rPr>
        <w:t>o</w:t>
      </w:r>
      <w:r>
        <w:t>v</w:t>
      </w:r>
      <w:r>
        <w:rPr>
          <w:spacing w:val="-1"/>
        </w:rPr>
        <w:t>e</w:t>
      </w:r>
      <w:r>
        <w:t>r</w:t>
      </w:r>
      <w:r>
        <w:rPr>
          <w:spacing w:val="35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outer</w:t>
      </w:r>
      <w:r>
        <w:rPr>
          <w:spacing w:val="34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 l</w:t>
      </w:r>
      <w:r>
        <w:rPr>
          <w:spacing w:val="1"/>
        </w:rPr>
        <w:t>a</w:t>
      </w:r>
      <w:r>
        <w:rPr>
          <w:spacing w:val="-5"/>
        </w:rPr>
        <w:t>y</w:t>
      </w:r>
      <w:r>
        <w:rPr>
          <w:spacing w:val="1"/>
        </w:rPr>
        <w:t>e</w:t>
      </w:r>
      <w:r>
        <w:t>r. A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l</w:t>
      </w:r>
      <w:r>
        <w:rPr>
          <w:spacing w:val="-1"/>
        </w:rPr>
        <w:t>ea</w:t>
      </w:r>
      <w:r>
        <w:t>r s</w:t>
      </w:r>
      <w:r>
        <w:rPr>
          <w:spacing w:val="1"/>
        </w:rPr>
        <w:t>p</w:t>
      </w:r>
      <w:r>
        <w:rPr>
          <w:spacing w:val="-1"/>
        </w:rPr>
        <w:t>ac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 xml:space="preserve">f </w:t>
      </w:r>
      <w:r>
        <w:rPr>
          <w:spacing w:val="-2"/>
        </w:rPr>
        <w:t>a</w:t>
      </w:r>
      <w:r>
        <w:t>t</w:t>
      </w:r>
      <w:r>
        <w:rPr>
          <w:spacing w:val="2"/>
        </w:rPr>
        <w:t xml:space="preserve"> </w:t>
      </w:r>
      <w:r>
        <w:t>le</w:t>
      </w:r>
      <w:r>
        <w:rPr>
          <w:spacing w:val="-2"/>
        </w:rPr>
        <w:t>a</w:t>
      </w:r>
      <w:r>
        <w:t>st 40m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le</w:t>
      </w:r>
      <w:r>
        <w:rPr>
          <w:spacing w:val="-2"/>
        </w:rPr>
        <w:t>f</w:t>
      </w:r>
      <w:r>
        <w:t>t b</w:t>
      </w:r>
      <w:r>
        <w:rPr>
          <w:spacing w:val="1"/>
        </w:rPr>
        <w:t>e</w:t>
      </w:r>
      <w:r>
        <w:t>tw</w:t>
      </w:r>
      <w:r>
        <w:rPr>
          <w:spacing w:val="-1"/>
        </w:rPr>
        <w:t>ee</w:t>
      </w:r>
      <w:r>
        <w:t>n the c</w:t>
      </w:r>
      <w:r>
        <w:rPr>
          <w:spacing w:val="-1"/>
        </w:rPr>
        <w:t>a</w:t>
      </w:r>
      <w:r>
        <w:t xml:space="preserve">ble </w:t>
      </w:r>
      <w:r>
        <w:rPr>
          <w:spacing w:val="-2"/>
        </w:rPr>
        <w:t>a</w:t>
      </w:r>
      <w:r>
        <w:t>nd 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log</w:t>
      </w:r>
      <w:r>
        <w:rPr>
          <w:spacing w:val="-2"/>
        </w:rPr>
        <w:t>g</w:t>
      </w:r>
      <w:r>
        <w:t>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E</w:t>
      </w:r>
      <w:r>
        <w:rPr>
          <w:spacing w:val="-2"/>
        </w:rPr>
        <w:t>a</w:t>
      </w:r>
      <w:r>
        <w:rPr>
          <w:spacing w:val="-1"/>
        </w:rPr>
        <w:t>c</w:t>
      </w:r>
      <w:r>
        <w:t>h</w:t>
      </w:r>
      <w:r>
        <w:rPr>
          <w:spacing w:val="42"/>
        </w:rPr>
        <w:t xml:space="preserve"> </w:t>
      </w:r>
      <w:r>
        <w:t>drum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3"/>
        </w:rPr>
        <w:t>r</w:t>
      </w:r>
      <w:r>
        <w:t>y</w:t>
      </w:r>
      <w:r>
        <w:rPr>
          <w:spacing w:val="38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42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</w:t>
      </w:r>
      <w:r>
        <w:rPr>
          <w:spacing w:val="-2"/>
        </w:rPr>
        <w:t>’</w:t>
      </w:r>
      <w:r>
        <w:t>s</w:t>
      </w:r>
      <w:r>
        <w:rPr>
          <w:spacing w:val="43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a</w:t>
      </w:r>
      <w:r>
        <w:t>m</w:t>
      </w:r>
      <w:r>
        <w:rPr>
          <w:spacing w:val="1"/>
        </w:rPr>
        <w:t>e</w:t>
      </w:r>
      <w:r>
        <w:t>,</w:t>
      </w:r>
      <w:r>
        <w:rPr>
          <w:spacing w:val="42"/>
        </w:rPr>
        <w:t xml:space="preserve"> </w:t>
      </w:r>
      <w:r>
        <w:t>the</w:t>
      </w:r>
      <w:r>
        <w:rPr>
          <w:spacing w:val="46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</w:t>
      </w:r>
      <w:r>
        <w:rPr>
          <w:spacing w:val="-2"/>
        </w:rPr>
        <w:t>’</w:t>
      </w:r>
      <w:r>
        <w:t>s</w:t>
      </w:r>
      <w:r>
        <w:rPr>
          <w:spacing w:val="43"/>
        </w:rPr>
        <w:t xml:space="preserve"> </w:t>
      </w:r>
      <w:r>
        <w:t>n</w:t>
      </w:r>
      <w:r>
        <w:rPr>
          <w:spacing w:val="-1"/>
        </w:rPr>
        <w:t>a</w:t>
      </w:r>
      <w:r>
        <w:rPr>
          <w:spacing w:val="2"/>
        </w:rPr>
        <w:t>m</w:t>
      </w:r>
      <w:r>
        <w:rPr>
          <w:spacing w:val="-1"/>
        </w:rPr>
        <w:t>e</w:t>
      </w:r>
      <w:r>
        <w:t>,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ddr</w:t>
      </w:r>
      <w:r>
        <w:rPr>
          <w:spacing w:val="-2"/>
        </w:rPr>
        <w:t>e</w:t>
      </w:r>
      <w:r>
        <w:t>ss</w:t>
      </w:r>
      <w:r>
        <w:rPr>
          <w:spacing w:val="4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t>order numbe</w:t>
      </w:r>
      <w:r>
        <w:rPr>
          <w:spacing w:val="-2"/>
        </w:rPr>
        <w:t>r</w:t>
      </w:r>
      <w:r>
        <w:t>,</w:t>
      </w:r>
      <w:r>
        <w:rPr>
          <w:spacing w:val="21"/>
        </w:rPr>
        <w:t xml:space="preserve"> </w:t>
      </w:r>
      <w:r>
        <w:t>it</w:t>
      </w:r>
      <w:r>
        <w:rPr>
          <w:spacing w:val="-1"/>
        </w:rPr>
        <w:t>e</w:t>
      </w:r>
      <w:r>
        <w:t>m</w:t>
      </w:r>
      <w:r>
        <w:rPr>
          <w:spacing w:val="21"/>
        </w:rPr>
        <w:t xml:space="preserve"> </w:t>
      </w:r>
      <w:r>
        <w:t>number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21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t>p</w:t>
      </w:r>
      <w:r>
        <w:rPr>
          <w:spacing w:val="-1"/>
        </w:rPr>
        <w:t>e</w:t>
      </w:r>
      <w:r>
        <w:t>,</w:t>
      </w:r>
      <w:r>
        <w:rPr>
          <w:spacing w:val="21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le</w:t>
      </w:r>
      <w:r>
        <w:rPr>
          <w:spacing w:val="1"/>
        </w:rPr>
        <w:t>n</w:t>
      </w:r>
      <w:r>
        <w:rPr>
          <w:spacing w:val="-3"/>
        </w:rPr>
        <w:t>g</w:t>
      </w:r>
      <w:r>
        <w:t>th</w:t>
      </w:r>
      <w:r>
        <w:rPr>
          <w:spacing w:val="2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0"/>
        </w:rPr>
        <w:t xml:space="preserve"> </w:t>
      </w:r>
      <w:r>
        <w:rPr>
          <w:spacing w:val="-1"/>
        </w:rPr>
        <w:t>ca</w:t>
      </w:r>
      <w:r>
        <w:t>ble,</w:t>
      </w:r>
      <w:r>
        <w:rPr>
          <w:spacing w:val="20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e</w:t>
      </w:r>
      <w:r>
        <w:t>t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rPr>
          <w:spacing w:val="-3"/>
        </w:rPr>
        <w:t>g</w:t>
      </w:r>
      <w:r>
        <w:t>ross</w:t>
      </w:r>
      <w:r>
        <w:rPr>
          <w:spacing w:val="21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</w:t>
      </w:r>
      <w:r>
        <w:t>i</w:t>
      </w:r>
      <w:r>
        <w:rPr>
          <w:spacing w:val="-2"/>
        </w:rPr>
        <w:t>g</w:t>
      </w:r>
      <w:r>
        <w:t>ht</w:t>
      </w:r>
      <w:r>
        <w:rPr>
          <w:spacing w:val="28"/>
        </w:rPr>
        <w:t xml:space="preserve"> </w:t>
      </w:r>
      <w:r>
        <w:t>sten</w:t>
      </w:r>
      <w:r>
        <w:rPr>
          <w:spacing w:val="-2"/>
        </w:rPr>
        <w:t>c</w:t>
      </w:r>
      <w:r>
        <w:t>illed</w:t>
      </w:r>
      <w:r>
        <w:rPr>
          <w:spacing w:val="21"/>
        </w:rPr>
        <w:t xml:space="preserve"> </w:t>
      </w:r>
      <w:r>
        <w:rPr>
          <w:spacing w:val="2"/>
        </w:rPr>
        <w:t xml:space="preserve">on </w:t>
      </w:r>
      <w:r>
        <w:t>the d</w:t>
      </w:r>
      <w:r>
        <w:rPr>
          <w:spacing w:val="-2"/>
        </w:rPr>
        <w:t>r</w:t>
      </w:r>
      <w:r>
        <w:t>um.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48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Cable</w:t>
      </w:r>
      <w:r>
        <w:rPr>
          <w:spacing w:val="-1"/>
        </w:rPr>
        <w:t xml:space="preserve"> </w:t>
      </w:r>
      <w:r>
        <w:t>S</w:t>
      </w:r>
      <w:r>
        <w:rPr>
          <w:spacing w:val="-1"/>
        </w:rPr>
        <w:t>e</w:t>
      </w:r>
      <w:r>
        <w:t>g</w:t>
      </w:r>
      <w:r>
        <w:rPr>
          <w:spacing w:val="-1"/>
        </w:rPr>
        <w:t>re</w:t>
      </w:r>
      <w:r>
        <w:t>gation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The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31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30"/>
        </w:rPr>
        <w:t xml:space="preserve"> </w:t>
      </w:r>
      <w:r>
        <w:rPr>
          <w:spacing w:val="2"/>
        </w:rPr>
        <w:t>p</w:t>
      </w:r>
      <w:r>
        <w:t>ropos</w:t>
      </w:r>
      <w:r>
        <w:rPr>
          <w:spacing w:val="-2"/>
        </w:rPr>
        <w:t>e</w:t>
      </w:r>
      <w:r>
        <w:t>d</w:t>
      </w:r>
      <w:r>
        <w:rPr>
          <w:spacing w:val="3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laid</w:t>
      </w:r>
      <w:r>
        <w:rPr>
          <w:spacing w:val="30"/>
        </w:rPr>
        <w:t xml:space="preserve"> </w:t>
      </w:r>
      <w:r>
        <w:t>on</w:t>
      </w:r>
      <w:r>
        <w:rPr>
          <w:spacing w:val="30"/>
        </w:rPr>
        <w:t xml:space="preserve"> </w:t>
      </w:r>
      <w:r>
        <w:t>r</w:t>
      </w:r>
      <w:r>
        <w:rPr>
          <w:spacing w:val="-2"/>
        </w:rPr>
        <w:t>a</w:t>
      </w:r>
      <w:r>
        <w:rPr>
          <w:spacing w:val="-1"/>
        </w:rPr>
        <w:t>c</w:t>
      </w:r>
      <w:r>
        <w:t>ks</w:t>
      </w:r>
      <w:r>
        <w:rPr>
          <w:spacing w:val="31"/>
        </w:rPr>
        <w:t xml:space="preserve"> </w:t>
      </w:r>
      <w:r>
        <w:t>in</w:t>
      </w:r>
      <w:r>
        <w:rPr>
          <w:spacing w:val="31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30"/>
        </w:rPr>
        <w:t xml:space="preserve"> </w:t>
      </w:r>
      <w:r>
        <w:t>tr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s,</w:t>
      </w:r>
      <w:r>
        <w:rPr>
          <w:spacing w:val="33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30"/>
        </w:rPr>
        <w:t xml:space="preserve"> </w:t>
      </w:r>
      <w:r>
        <w:t>tunnels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long</w:t>
      </w:r>
      <w:r>
        <w:rPr>
          <w:spacing w:val="45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i</w:t>
      </w:r>
      <w:r>
        <w:rPr>
          <w:spacing w:val="1"/>
        </w:rPr>
        <w:t>l</w:t>
      </w:r>
      <w:r>
        <w:t>ing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w</w:t>
      </w:r>
      <w:r>
        <w:rPr>
          <w:spacing w:val="-2"/>
        </w:rPr>
        <w:t>a</w:t>
      </w:r>
      <w:r>
        <w:t>lls</w:t>
      </w:r>
      <w:r>
        <w:rPr>
          <w:spacing w:val="50"/>
        </w:rPr>
        <w:t xml:space="preserve"> </w:t>
      </w:r>
      <w:r>
        <w:t>in</w:t>
      </w:r>
      <w:r>
        <w:rPr>
          <w:spacing w:val="48"/>
        </w:rPr>
        <w:t xml:space="preserve"> </w:t>
      </w:r>
      <w:r>
        <w:t>subst</w:t>
      </w:r>
      <w:r>
        <w:rPr>
          <w:spacing w:val="-1"/>
        </w:rPr>
        <w:t>a</w:t>
      </w:r>
      <w:r>
        <w:t>tion,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bui</w:t>
      </w:r>
      <w:r>
        <w:rPr>
          <w:spacing w:val="-2"/>
        </w:rPr>
        <w:t>l</w:t>
      </w:r>
      <w:r>
        <w:t>ding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-1"/>
        </w:rPr>
        <w:t>a</w:t>
      </w:r>
      <w:r>
        <w:t>s.</w:t>
      </w:r>
      <w:r>
        <w:rPr>
          <w:spacing w:val="48"/>
        </w:rPr>
        <w:t xml:space="preserve"> </w:t>
      </w:r>
      <w:r>
        <w:t>The</w:t>
      </w:r>
      <w:r>
        <w:rPr>
          <w:spacing w:val="46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50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47"/>
        </w:rPr>
        <w:t xml:space="preserve"> </w:t>
      </w:r>
      <w:r>
        <w:t>will</w:t>
      </w:r>
      <w:r>
        <w:rPr>
          <w:spacing w:val="48"/>
        </w:rPr>
        <w:t xml:space="preserve"> </w:t>
      </w:r>
      <w:r>
        <w:t>run</w:t>
      </w:r>
      <w:r>
        <w:rPr>
          <w:spacing w:val="47"/>
        </w:rPr>
        <w:t xml:space="preserve"> </w:t>
      </w:r>
      <w:r>
        <w:rPr>
          <w:spacing w:val="-3"/>
        </w:rPr>
        <w:t>o</w:t>
      </w:r>
      <w:r>
        <w:t>n s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rPr>
          <w:spacing w:val="2"/>
        </w:rPr>
        <w:t>t</w:t>
      </w:r>
      <w:r>
        <w:t>e</w:t>
      </w:r>
      <w:r>
        <w:rPr>
          <w:spacing w:val="8"/>
        </w:rPr>
        <w:t xml:space="preserve"> </w:t>
      </w:r>
      <w:r>
        <w:t>r</w:t>
      </w:r>
      <w:r>
        <w:rPr>
          <w:spacing w:val="-2"/>
        </w:rPr>
        <w:t>a</w:t>
      </w:r>
      <w:r>
        <w:rPr>
          <w:spacing w:val="-1"/>
        </w:rPr>
        <w:t>c</w:t>
      </w:r>
      <w:r>
        <w:t>ks</w:t>
      </w:r>
      <w:r>
        <w:rPr>
          <w:spacing w:val="9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8"/>
        </w:rPr>
        <w:t xml:space="preserve"> </w:t>
      </w:r>
      <w:r>
        <w:rPr>
          <w:spacing w:val="-1"/>
        </w:rPr>
        <w:t>ca</w:t>
      </w:r>
      <w:r>
        <w:t>bles.</w:t>
      </w:r>
      <w:r>
        <w:rPr>
          <w:spacing w:val="11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ca</w:t>
      </w:r>
      <w:r>
        <w:t>se</w:t>
      </w:r>
      <w:r>
        <w:rPr>
          <w:spacing w:val="11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9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9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v</w:t>
      </w:r>
      <w:r>
        <w:rPr>
          <w:spacing w:val="-1"/>
        </w:rPr>
        <w:t>a</w:t>
      </w:r>
      <w:r>
        <w:t>rious</w:t>
      </w:r>
      <w:r>
        <w:rPr>
          <w:spacing w:val="9"/>
        </w:rPr>
        <w:t xml:space="preserve"> </w:t>
      </w:r>
      <w:r>
        <w:t>pumping stations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</w:t>
      </w:r>
      <w:r>
        <w:rPr>
          <w:spacing w:val="-1"/>
        </w:rPr>
        <w:t>e</w:t>
      </w:r>
      <w:r>
        <w:t>ntr</w:t>
      </w:r>
      <w:r>
        <w:rPr>
          <w:spacing w:val="-2"/>
        </w:rPr>
        <w:t>a</w:t>
      </w:r>
      <w:r>
        <w:t>l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ntrol</w:t>
      </w:r>
      <w:r>
        <w:rPr>
          <w:spacing w:val="2"/>
        </w:rPr>
        <w:t xml:space="preserve"> </w:t>
      </w:r>
      <w:r>
        <w:t>room/STP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und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g</w:t>
      </w:r>
      <w:r>
        <w:t>round</w:t>
      </w:r>
      <w:r>
        <w:rPr>
          <w:spacing w:val="3"/>
        </w:rPr>
        <w:t xml:space="preserve"> </w:t>
      </w:r>
      <w:r>
        <w:rPr>
          <w:spacing w:val="1"/>
        </w:rPr>
        <w:t>r</w:t>
      </w:r>
      <w:r>
        <w:t>i</w:t>
      </w:r>
      <w:r>
        <w:rPr>
          <w:spacing w:val="-2"/>
        </w:rPr>
        <w:t>g</w:t>
      </w:r>
      <w:r>
        <w:t>id</w:t>
      </w:r>
      <w:r>
        <w:rPr>
          <w:spacing w:val="2"/>
        </w:rPr>
        <w:t xml:space="preserve"> </w:t>
      </w:r>
      <w:r>
        <w:t>P</w:t>
      </w:r>
      <w:r>
        <w:rPr>
          <w:spacing w:val="6"/>
        </w:rPr>
        <w:t>V</w:t>
      </w:r>
      <w:r>
        <w:t>C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onduits with</w:t>
      </w:r>
      <w:r>
        <w:rPr>
          <w:spacing w:val="9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minimum</w:t>
      </w:r>
      <w:r>
        <w:rPr>
          <w:spacing w:val="9"/>
        </w:rPr>
        <w:t xml:space="preserve"> </w:t>
      </w:r>
      <w:r>
        <w:rPr>
          <w:spacing w:val="-3"/>
        </w:rPr>
        <w:t>d</w:t>
      </w:r>
      <w:r>
        <w:t>iam</w:t>
      </w:r>
      <w:r>
        <w:rPr>
          <w:spacing w:val="-1"/>
        </w:rPr>
        <w:t>e</w:t>
      </w:r>
      <w:r>
        <w:t>ter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2</w:t>
      </w:r>
      <w:r>
        <w:rPr>
          <w:spacing w:val="9"/>
        </w:rPr>
        <w:t xml:space="preserve"> </w:t>
      </w:r>
      <w:r>
        <w:t>inch</w:t>
      </w:r>
      <w:r>
        <w:rPr>
          <w:spacing w:val="-2"/>
        </w:rPr>
        <w:t>e</w:t>
      </w:r>
      <w:r>
        <w:t>s</w:t>
      </w:r>
      <w:r>
        <w:rPr>
          <w:spacing w:val="9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n</w:t>
      </w:r>
      <w:r>
        <w:rPr>
          <w:spacing w:val="-1"/>
        </w:rPr>
        <w:t>ece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4"/>
        </w:rPr>
        <w:t xml:space="preserve"> </w:t>
      </w:r>
      <w:r>
        <w:t>supports.</w:t>
      </w:r>
      <w:r>
        <w:rPr>
          <w:spacing w:val="12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se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t>f</w:t>
      </w:r>
      <w:r>
        <w:rPr>
          <w:spacing w:val="-2"/>
        </w:rPr>
        <w:t>r</w:t>
      </w:r>
      <w:r>
        <w:t>om Motor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24"/>
        </w:rPr>
        <w:t xml:space="preserve"> </w:t>
      </w:r>
      <w:r>
        <w:rPr>
          <w:spacing w:val="-1"/>
        </w:rPr>
        <w:t>ce</w:t>
      </w:r>
      <w:r>
        <w:t>ntre</w:t>
      </w:r>
      <w:r>
        <w:rPr>
          <w:spacing w:val="22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motors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other</w:t>
      </w:r>
      <w:r>
        <w:rPr>
          <w:spacing w:val="22"/>
        </w:rPr>
        <w:t xml:space="preserve"> </w:t>
      </w:r>
      <w:r>
        <w:t>C</w:t>
      </w:r>
      <w:r>
        <w:rPr>
          <w:spacing w:val="-1"/>
        </w:rPr>
        <w:t>a</w:t>
      </w:r>
      <w:r>
        <w:t>bles</w:t>
      </w:r>
      <w:r>
        <w:rPr>
          <w:spacing w:val="25"/>
        </w:rPr>
        <w:t xml:space="preserve"> </w:t>
      </w:r>
      <w:r>
        <w:t>buri</w:t>
      </w:r>
      <w:r>
        <w:rPr>
          <w:spacing w:val="-2"/>
        </w:rPr>
        <w:t>e</w:t>
      </w:r>
      <w:r>
        <w:t>d</w:t>
      </w:r>
      <w:r>
        <w:rPr>
          <w:spacing w:val="23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rPr>
          <w:spacing w:val="-3"/>
        </w:rPr>
        <w:t>g</w:t>
      </w:r>
      <w:r>
        <w:t>round</w:t>
      </w:r>
      <w:r>
        <w:rPr>
          <w:spacing w:val="23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3"/>
        </w:rPr>
        <w:t>e</w:t>
      </w:r>
      <w:r>
        <w:t>y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in ri</w:t>
      </w:r>
      <w:r>
        <w:rPr>
          <w:spacing w:val="-3"/>
        </w:rPr>
        <w:t>g</w:t>
      </w:r>
      <w:r>
        <w:t>id</w:t>
      </w:r>
      <w:r>
        <w:rPr>
          <w:spacing w:val="2"/>
        </w:rPr>
        <w:t xml:space="preserve"> </w:t>
      </w:r>
      <w:r>
        <w:t>PVC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onduits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3"/>
        </w:rPr>
        <w:t xml:space="preserve"> </w:t>
      </w:r>
      <w:r>
        <w:t>grou</w:t>
      </w:r>
      <w:r>
        <w:rPr>
          <w:spacing w:val="-1"/>
        </w:rPr>
        <w:t>n</w:t>
      </w:r>
      <w:r>
        <w:t>d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laid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5"/>
        </w:rPr>
        <w:t>R</w:t>
      </w:r>
      <w:r>
        <w:t>i</w:t>
      </w:r>
      <w:r>
        <w:rPr>
          <w:spacing w:val="-2"/>
        </w:rPr>
        <w:t>g</w:t>
      </w:r>
      <w:r>
        <w:t>id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luminium</w:t>
      </w:r>
      <w:r>
        <w:rPr>
          <w:spacing w:val="2"/>
        </w:rPr>
        <w:t xml:space="preserve"> </w:t>
      </w:r>
      <w:r>
        <w:t>pipes</w:t>
      </w:r>
      <w:r>
        <w:rPr>
          <w:spacing w:val="1"/>
        </w:rPr>
        <w:t xml:space="preserve"> </w:t>
      </w:r>
      <w:r>
        <w:t>subj</w:t>
      </w:r>
      <w:r>
        <w:rPr>
          <w:spacing w:val="-1"/>
        </w:rPr>
        <w:t>ec</w:t>
      </w:r>
      <w:r>
        <w:t>t</w:t>
      </w:r>
      <w:r>
        <w:rPr>
          <w:spacing w:val="2"/>
        </w:rPr>
        <w:t xml:space="preserve"> </w:t>
      </w:r>
      <w:r>
        <w:t>to provisions</w:t>
      </w:r>
      <w:r>
        <w:rPr>
          <w:spacing w:val="33"/>
        </w:rPr>
        <w:t xml:space="preserve"> </w:t>
      </w:r>
      <w:r>
        <w:t>in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stand</w:t>
      </w:r>
      <w:r>
        <w:rPr>
          <w:spacing w:val="-2"/>
        </w:rPr>
        <w:t>a</w:t>
      </w:r>
      <w:r>
        <w:t>rds.</w:t>
      </w:r>
      <w:r>
        <w:rPr>
          <w:spacing w:val="32"/>
        </w:rPr>
        <w:t xml:space="preserve"> </w:t>
      </w:r>
      <w:r>
        <w:rPr>
          <w:spacing w:val="-2"/>
        </w:rPr>
        <w:t>F</w:t>
      </w:r>
      <w:r>
        <w:t>or</w:t>
      </w:r>
      <w:r>
        <w:rPr>
          <w:spacing w:val="32"/>
        </w:rPr>
        <w:t xml:space="preserve"> </w:t>
      </w:r>
      <w:r>
        <w:t>fin</w:t>
      </w:r>
      <w:r>
        <w:rPr>
          <w:spacing w:val="-2"/>
        </w:rPr>
        <w:t>a</w:t>
      </w:r>
      <w:r>
        <w:t>l</w:t>
      </w:r>
      <w:r>
        <w:rPr>
          <w:spacing w:val="33"/>
        </w:rPr>
        <w:t xml:space="preserve"> </w:t>
      </w:r>
      <w:r>
        <w:t>runs</w:t>
      </w:r>
      <w:r>
        <w:rPr>
          <w:spacing w:val="32"/>
        </w:rPr>
        <w:t xml:space="preserve"> </w:t>
      </w:r>
      <w:r>
        <w:t>into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into</w:t>
      </w:r>
      <w:r>
        <w:rPr>
          <w:spacing w:val="33"/>
        </w:rPr>
        <w:t xml:space="preserve"> </w:t>
      </w:r>
      <w:r>
        <w:t>instrum</w:t>
      </w:r>
      <w:r>
        <w:rPr>
          <w:spacing w:val="-2"/>
        </w:rPr>
        <w:t>e</w:t>
      </w:r>
      <w:r>
        <w:t>ntation</w:t>
      </w:r>
      <w:r>
        <w:rPr>
          <w:spacing w:val="31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33"/>
        </w:rPr>
        <w:t xml:space="preserve"> </w:t>
      </w:r>
      <w:r>
        <w:t>fl</w:t>
      </w:r>
      <w:r>
        <w:rPr>
          <w:spacing w:val="-2"/>
        </w:rPr>
        <w:t>e</w:t>
      </w:r>
      <w:r>
        <w:rPr>
          <w:spacing w:val="2"/>
        </w:rPr>
        <w:t>x</w:t>
      </w:r>
      <w:r>
        <w:t>ible ste</w:t>
      </w:r>
      <w:r>
        <w:rPr>
          <w:spacing w:val="-2"/>
        </w:rPr>
        <w:t>e</w:t>
      </w:r>
      <w:r>
        <w:t>l</w:t>
      </w:r>
      <w:r>
        <w:rPr>
          <w:spacing w:val="5"/>
        </w:rPr>
        <w:t xml:space="preserve"> </w:t>
      </w:r>
      <w:r>
        <w:t>liquid</w:t>
      </w:r>
      <w:r>
        <w:rPr>
          <w:spacing w:val="5"/>
        </w:rPr>
        <w:t xml:space="preserve"> </w:t>
      </w:r>
      <w:r>
        <w:t>ti</w:t>
      </w:r>
      <w:r>
        <w:rPr>
          <w:spacing w:val="-3"/>
        </w:rPr>
        <w:t>g</w:t>
      </w:r>
      <w:r>
        <w:t>ht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onduit</w:t>
      </w:r>
      <w:r>
        <w:rPr>
          <w:spacing w:val="7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hi</w:t>
      </w:r>
      <w:r>
        <w:rPr>
          <w:spacing w:val="-2"/>
        </w:rPr>
        <w:t>g</w:t>
      </w:r>
      <w:r>
        <w:t>h</w:t>
      </w:r>
      <w:r>
        <w:rPr>
          <w:spacing w:val="4"/>
        </w:rPr>
        <w:t xml:space="preserve"> </w:t>
      </w:r>
      <w:r>
        <w:t>tensile</w:t>
      </w:r>
      <w:r>
        <w:rPr>
          <w:spacing w:val="3"/>
        </w:rPr>
        <w:t xml:space="preserve"> </w:t>
      </w:r>
      <w:r>
        <w:t>st</w:t>
      </w:r>
      <w:r>
        <w:rPr>
          <w:spacing w:val="2"/>
        </w:rPr>
        <w:t>r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th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op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rPr>
          <w:spacing w:val="-3"/>
        </w:rPr>
        <w:t>g</w:t>
      </w:r>
      <w:r>
        <w:t>round</w:t>
      </w:r>
      <w:r>
        <w:rPr>
          <w:spacing w:val="3"/>
        </w:rPr>
        <w:t xml:space="preserve"> </w:t>
      </w:r>
      <w:r>
        <w:t>built</w:t>
      </w:r>
      <w:r>
        <w:rPr>
          <w:spacing w:val="7"/>
        </w:rPr>
        <w:t xml:space="preserve"> </w:t>
      </w:r>
      <w:r>
        <w:t>into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ore</w:t>
      </w:r>
      <w:r>
        <w:rPr>
          <w:spacing w:val="2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</w:p>
    <w:p w:rsidR="001527E3" w:rsidRDefault="001527E3">
      <w:pPr>
        <w:pStyle w:val="BodyText"/>
        <w:kinsoku w:val="0"/>
        <w:overflowPunct w:val="0"/>
        <w:spacing w:before="4"/>
        <w:ind w:right="5089" w:firstLine="0"/>
        <w:jc w:val="both"/>
      </w:pPr>
      <w:r>
        <w:t>be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>e</w:t>
      </w:r>
      <w:r>
        <w:t>d not e</w:t>
      </w:r>
      <w:r>
        <w:rPr>
          <w:spacing w:val="1"/>
        </w:rPr>
        <w:t>x</w:t>
      </w:r>
      <w:r>
        <w:rPr>
          <w:spacing w:val="-1"/>
        </w:rPr>
        <w:t>cee</w:t>
      </w:r>
      <w:r>
        <w:t>di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18</w:t>
      </w:r>
      <w:r>
        <w:rPr>
          <w:spacing w:val="2"/>
        </w:rPr>
        <w:t xml:space="preserve"> </w:t>
      </w:r>
      <w:r>
        <w:t>inch</w:t>
      </w:r>
      <w:r>
        <w:rPr>
          <w:spacing w:val="-2"/>
        </w:rPr>
        <w:t>e</w:t>
      </w:r>
      <w:r>
        <w:t xml:space="preserve">s </w:t>
      </w:r>
      <w:r>
        <w:rPr>
          <w:spacing w:val="1"/>
        </w:rPr>
        <w:t>i</w:t>
      </w:r>
      <w:r>
        <w:t>n len</w:t>
      </w:r>
      <w:r>
        <w:rPr>
          <w:spacing w:val="-3"/>
        </w:rPr>
        <w:t>g</w:t>
      </w:r>
      <w:r>
        <w:t>th.</w:t>
      </w:r>
    </w:p>
    <w:p w:rsidR="001527E3" w:rsidRDefault="001527E3">
      <w:pPr>
        <w:pStyle w:val="BodyText"/>
        <w:kinsoku w:val="0"/>
        <w:overflowPunct w:val="0"/>
        <w:spacing w:before="4"/>
        <w:ind w:right="5089" w:firstLine="0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2"/>
        <w:jc w:val="both"/>
      </w:pPr>
      <w:r>
        <w:t>The</w:t>
      </w:r>
      <w:r>
        <w:rPr>
          <w:spacing w:val="20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2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20"/>
        </w:rPr>
        <w:t xml:space="preserve"> </w:t>
      </w:r>
      <w:r>
        <w:t>h</w:t>
      </w:r>
      <w:r>
        <w:rPr>
          <w:spacing w:val="1"/>
        </w:rPr>
        <w:t>e</w:t>
      </w:r>
      <w:r>
        <w:rPr>
          <w:spacing w:val="-1"/>
        </w:rPr>
        <w:t>a</w:t>
      </w:r>
      <w:r>
        <w:t>t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moisture</w:t>
      </w:r>
      <w:r>
        <w:rPr>
          <w:spacing w:val="20"/>
        </w:rPr>
        <w:t xml:space="preserve"> </w:t>
      </w:r>
      <w:r>
        <w:t>r</w:t>
      </w:r>
      <w:r>
        <w:rPr>
          <w:spacing w:val="-2"/>
        </w:rPr>
        <w:t>e</w:t>
      </w:r>
      <w:r>
        <w:t>sistant</w:t>
      </w:r>
      <w:r>
        <w:rPr>
          <w:spacing w:val="23"/>
        </w:rPr>
        <w:t xml:space="preserve"> </w:t>
      </w:r>
      <w:r>
        <w:t>Prop</w:t>
      </w:r>
      <w:r>
        <w:rPr>
          <w:spacing w:val="-2"/>
        </w:rPr>
        <w:t>e</w:t>
      </w:r>
      <w:r>
        <w:t>rti</w:t>
      </w:r>
      <w:r>
        <w:rPr>
          <w:spacing w:val="-1"/>
        </w:rPr>
        <w:t>e</w:t>
      </w:r>
      <w:r>
        <w:t>s</w:t>
      </w:r>
      <w:r>
        <w:rPr>
          <w:spacing w:val="21"/>
        </w:rPr>
        <w:t xml:space="preserve"> </w:t>
      </w:r>
      <w:r>
        <w:t>for</w:t>
      </w:r>
      <w:r>
        <w:rPr>
          <w:spacing w:val="19"/>
        </w:rPr>
        <w:t xml:space="preserve"> </w:t>
      </w:r>
      <w:r>
        <w:t>s</w:t>
      </w:r>
      <w:r>
        <w:rPr>
          <w:spacing w:val="-1"/>
        </w:rPr>
        <w:t>a</w:t>
      </w:r>
      <w:r>
        <w:t>tisfa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rPr>
          <w:spacing w:val="1"/>
        </w:rPr>
        <w:t>r</w:t>
      </w:r>
      <w:r>
        <w:t>y</w:t>
      </w:r>
      <w:r>
        <w:rPr>
          <w:spacing w:val="16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21"/>
        </w:rPr>
        <w:t xml:space="preserve"> </w:t>
      </w:r>
      <w:r>
        <w:t>und</w:t>
      </w:r>
      <w:r>
        <w:rPr>
          <w:spacing w:val="1"/>
        </w:rPr>
        <w:t>e</w:t>
      </w:r>
      <w:r>
        <w:t>r tropi</w:t>
      </w:r>
      <w:r>
        <w:rPr>
          <w:spacing w:val="-1"/>
        </w:rPr>
        <w:t>ca</w:t>
      </w:r>
      <w:r>
        <w:t>l humid conditions.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48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T</w:t>
      </w:r>
      <w:r>
        <w:rPr>
          <w:spacing w:val="-1"/>
        </w:rPr>
        <w:t>e</w:t>
      </w:r>
      <w:r>
        <w:t>sts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The</w:t>
      </w:r>
      <w:r>
        <w:rPr>
          <w:spacing w:val="4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7"/>
        </w:rPr>
        <w:t xml:space="preserve"> </w:t>
      </w:r>
      <w:r>
        <w:t>must</w:t>
      </w:r>
      <w:r>
        <w:rPr>
          <w:spacing w:val="48"/>
        </w:rPr>
        <w:t xml:space="preserve"> </w:t>
      </w:r>
      <w:r>
        <w:t>p</w:t>
      </w:r>
      <w:r>
        <w:rPr>
          <w:spacing w:val="1"/>
        </w:rPr>
        <w:t>r</w:t>
      </w:r>
      <w:r>
        <w:t>ovide</w:t>
      </w:r>
      <w:r>
        <w:rPr>
          <w:spacing w:val="47"/>
        </w:rPr>
        <w:t xml:space="preserve"> </w:t>
      </w:r>
      <w:r>
        <w:t>Qu</w:t>
      </w:r>
      <w:r>
        <w:rPr>
          <w:spacing w:val="-2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42"/>
        </w:rPr>
        <w:t xml:space="preserve"> </w:t>
      </w:r>
      <w:r>
        <w:t>Assu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46"/>
        </w:rPr>
        <w:t xml:space="preserve"> </w:t>
      </w:r>
      <w:r>
        <w:t>C</w:t>
      </w:r>
      <w:r>
        <w:rPr>
          <w:spacing w:val="-1"/>
        </w:rPr>
        <w:t>e</w:t>
      </w:r>
      <w:r>
        <w:t>rtifi</w:t>
      </w:r>
      <w:r>
        <w:rPr>
          <w:spacing w:val="-1"/>
        </w:rPr>
        <w:t>ca</w:t>
      </w:r>
      <w:r>
        <w:t>tes,</w:t>
      </w:r>
      <w:r>
        <w:rPr>
          <w:spacing w:val="47"/>
        </w:rPr>
        <w:t xml:space="preserve"> </w:t>
      </w:r>
      <w:r>
        <w:rPr>
          <w:spacing w:val="-1"/>
        </w:rPr>
        <w:t>e</w:t>
      </w:r>
      <w:r>
        <w:t>s</w:t>
      </w:r>
      <w:r>
        <w:rPr>
          <w:spacing w:val="2"/>
        </w:rPr>
        <w:t>t</w:t>
      </w:r>
      <w:r>
        <w:rPr>
          <w:spacing w:val="-1"/>
        </w:rPr>
        <w:t>a</w:t>
      </w:r>
      <w:r>
        <w:t>blish</w:t>
      </w:r>
      <w:r>
        <w:rPr>
          <w:spacing w:val="-1"/>
        </w:rPr>
        <w:t>e</w:t>
      </w:r>
      <w:r>
        <w:t>d</w:t>
      </w:r>
      <w:r>
        <w:rPr>
          <w:spacing w:val="47"/>
        </w:rPr>
        <w:t xml:space="preserve"> </w:t>
      </w:r>
      <w:r>
        <w:rPr>
          <w:spacing w:val="-1"/>
        </w:rPr>
        <w:t>acc</w:t>
      </w:r>
      <w:r>
        <w:t>ordi</w:t>
      </w:r>
      <w:r>
        <w:rPr>
          <w:spacing w:val="1"/>
        </w:rPr>
        <w:t>n</w:t>
      </w:r>
      <w:r>
        <w:t>g</w:t>
      </w:r>
      <w:r>
        <w:rPr>
          <w:spacing w:val="45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t>the Qu</w:t>
      </w:r>
      <w:r>
        <w:rPr>
          <w:spacing w:val="-2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14"/>
        </w:rPr>
        <w:t xml:space="preserve"> </w:t>
      </w:r>
      <w:r>
        <w:t>Ass</w:t>
      </w:r>
      <w:r>
        <w:rPr>
          <w:spacing w:val="2"/>
        </w:rPr>
        <w:t>u</w:t>
      </w:r>
      <w:r>
        <w:t>r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18"/>
        </w:rPr>
        <w:t xml:space="preserve"> </w:t>
      </w:r>
      <w:r>
        <w:rPr>
          <w:spacing w:val="5"/>
        </w:rPr>
        <w:t>S</w:t>
      </w:r>
      <w:r>
        <w:rPr>
          <w:spacing w:val="-5"/>
        </w:rPr>
        <w:t>y</w:t>
      </w:r>
      <w:r>
        <w:t>st</w:t>
      </w:r>
      <w:r>
        <w:rPr>
          <w:spacing w:val="1"/>
        </w:rPr>
        <w:t>e</w:t>
      </w:r>
      <w:r>
        <w:t>m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</w:t>
      </w:r>
      <w:r>
        <w:rPr>
          <w:spacing w:val="3"/>
        </w:rPr>
        <w:t>h</w:t>
      </w:r>
      <w:r>
        <w:t>e</w:t>
      </w:r>
      <w:r>
        <w:rPr>
          <w:spacing w:val="18"/>
        </w:rPr>
        <w:t xml:space="preserve"> </w:t>
      </w:r>
      <w:r>
        <w:t>int</w:t>
      </w:r>
      <w:r>
        <w:rPr>
          <w:spacing w:val="-1"/>
        </w:rPr>
        <w:t>e</w:t>
      </w:r>
      <w:r>
        <w:t>r</w:t>
      </w:r>
      <w:r>
        <w:rPr>
          <w:spacing w:val="1"/>
        </w:rPr>
        <w:t>n</w:t>
      </w:r>
      <w:r>
        <w:rPr>
          <w:spacing w:val="-1"/>
        </w:rPr>
        <w:t>a</w:t>
      </w:r>
      <w:r>
        <w:t>tion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t>s</w:t>
      </w:r>
      <w:r>
        <w:rPr>
          <w:spacing w:val="2"/>
        </w:rPr>
        <w:t>t</w:t>
      </w:r>
      <w:r>
        <w:rPr>
          <w:spacing w:val="-1"/>
        </w:rPr>
        <w:t>a</w:t>
      </w:r>
      <w:r>
        <w:t>nd</w:t>
      </w:r>
      <w:r>
        <w:rPr>
          <w:spacing w:val="-1"/>
        </w:rPr>
        <w:t>a</w:t>
      </w:r>
      <w:r>
        <w:t>rd</w:t>
      </w:r>
      <w:r>
        <w:rPr>
          <w:spacing w:val="18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</w:t>
      </w:r>
      <w:r>
        <w:t>ri</w:t>
      </w:r>
      <w:r>
        <w:rPr>
          <w:spacing w:val="-2"/>
        </w:rPr>
        <w:t>e</w:t>
      </w:r>
      <w:r>
        <w:t>s</w:t>
      </w:r>
      <w:r>
        <w:rPr>
          <w:spacing w:val="24"/>
        </w:rPr>
        <w:t xml:space="preserve"> </w:t>
      </w:r>
      <w:r>
        <w:rPr>
          <w:spacing w:val="-6"/>
        </w:rPr>
        <w:t>I</w:t>
      </w:r>
      <w:r>
        <w:rPr>
          <w:spacing w:val="3"/>
        </w:rPr>
        <w:t>S</w:t>
      </w:r>
      <w:r>
        <w:t>O</w:t>
      </w:r>
      <w:r>
        <w:rPr>
          <w:spacing w:val="18"/>
        </w:rPr>
        <w:t xml:space="preserve"> </w:t>
      </w:r>
      <w:r>
        <w:t>9001</w:t>
      </w:r>
      <w:r>
        <w:rPr>
          <w:spacing w:val="2"/>
        </w:rPr>
        <w:t>/</w:t>
      </w:r>
      <w:r>
        <w:t>2</w:t>
      </w:r>
      <w:r>
        <w:rPr>
          <w:spacing w:val="18"/>
        </w:rPr>
        <w:t xml:space="preserve"> </w:t>
      </w:r>
      <w:r>
        <w:t>or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quiva</w:t>
      </w:r>
      <w:r>
        <w:rPr>
          <w:spacing w:val="2"/>
        </w:rPr>
        <w:t>l</w:t>
      </w:r>
      <w:r>
        <w:rPr>
          <w:spacing w:val="-1"/>
        </w:rPr>
        <w:t>e</w:t>
      </w:r>
      <w:r>
        <w:t>nt,</w:t>
      </w:r>
      <w:r>
        <w:rPr>
          <w:spacing w:val="19"/>
        </w:rPr>
        <w:t xml:space="preserve"> </w:t>
      </w:r>
      <w:r>
        <w:t>for the</w:t>
      </w:r>
      <w:r>
        <w:rPr>
          <w:spacing w:val="13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9"/>
        </w:rPr>
        <w:t xml:space="preserve"> </w:t>
      </w:r>
      <w:r>
        <w:t>it</w:t>
      </w:r>
      <w:r>
        <w:rPr>
          <w:spacing w:val="-1"/>
        </w:rPr>
        <w:t>e</w:t>
      </w:r>
      <w:r>
        <w:t>ms</w:t>
      </w:r>
      <w:r>
        <w:rPr>
          <w:spacing w:val="14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13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14"/>
        </w:rPr>
        <w:t xml:space="preserve"> </w:t>
      </w:r>
      <w:r>
        <w:t>subj</w:t>
      </w:r>
      <w:r>
        <w:rPr>
          <w:spacing w:val="-1"/>
        </w:rPr>
        <w:t>ec</w:t>
      </w:r>
      <w:r>
        <w:t>ted</w:t>
      </w:r>
      <w:r>
        <w:rPr>
          <w:spacing w:val="13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tests</w:t>
      </w:r>
      <w:r>
        <w:rPr>
          <w:spacing w:val="14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</w:t>
      </w:r>
      <w:r>
        <w:rPr>
          <w:spacing w:val="1"/>
        </w:rPr>
        <w:t>a</w:t>
      </w:r>
      <w:r>
        <w:t>ble</w:t>
      </w:r>
      <w:r>
        <w:rPr>
          <w:spacing w:val="13"/>
        </w:rPr>
        <w:t xml:space="preserve"> </w:t>
      </w:r>
      <w:r>
        <w:t>stand</w:t>
      </w:r>
      <w:r>
        <w:rPr>
          <w:spacing w:val="-2"/>
        </w:rPr>
        <w:t>a</w:t>
      </w:r>
      <w:r>
        <w:t>rds.</w:t>
      </w:r>
      <w:r>
        <w:rPr>
          <w:spacing w:val="13"/>
        </w:rPr>
        <w:t xml:space="preserve"> </w:t>
      </w:r>
      <w:r>
        <w:t>T</w:t>
      </w:r>
      <w:r>
        <w:rPr>
          <w:spacing w:val="1"/>
        </w:rPr>
        <w:t>h</w:t>
      </w:r>
      <w:r>
        <w:t xml:space="preserve">e </w:t>
      </w:r>
      <w:r>
        <w:rPr>
          <w:spacing w:val="-1"/>
        </w:rPr>
        <w:t>ce</w:t>
      </w:r>
      <w:r>
        <w:t>rtifi</w:t>
      </w:r>
      <w:r>
        <w:rPr>
          <w:spacing w:val="1"/>
        </w:rPr>
        <w:t>c</w:t>
      </w:r>
      <w:r>
        <w:rPr>
          <w:spacing w:val="-1"/>
        </w:rPr>
        <w:t>a</w:t>
      </w:r>
      <w:r>
        <w:t>te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4"/>
        </w:rPr>
        <w:t xml:space="preserve"> </w:t>
      </w:r>
      <w:r>
        <w:t>v</w:t>
      </w:r>
      <w:r>
        <w:rPr>
          <w:spacing w:val="-1"/>
        </w:rPr>
        <w:t>a</w:t>
      </w:r>
      <w:r>
        <w:t>lid</w:t>
      </w:r>
      <w:r>
        <w:rPr>
          <w:spacing w:val="25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t>a</w:t>
      </w:r>
      <w:r>
        <w:rPr>
          <w:spacing w:val="24"/>
        </w:rPr>
        <w:t xml:space="preserve"> </w:t>
      </w:r>
      <w:r>
        <w:t>p</w:t>
      </w:r>
      <w:r>
        <w:rPr>
          <w:spacing w:val="-1"/>
        </w:rPr>
        <w:t>e</w:t>
      </w:r>
      <w:r>
        <w:t>riod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2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2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ture</w:t>
      </w:r>
      <w:r>
        <w:rPr>
          <w:spacing w:val="24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ce</w:t>
      </w:r>
      <w:r>
        <w:rPr>
          <w:spacing w:val="1"/>
        </w:rPr>
        <w:t>r</w:t>
      </w:r>
      <w:r>
        <w:t>tifi</w:t>
      </w:r>
      <w:r>
        <w:rPr>
          <w:spacing w:val="-2"/>
        </w:rPr>
        <w:t>e</w:t>
      </w:r>
      <w:r>
        <w:t>d</w:t>
      </w:r>
      <w:r>
        <w:rPr>
          <w:spacing w:val="23"/>
        </w:rPr>
        <w:t xml:space="preserve"> </w:t>
      </w:r>
      <w:r>
        <w:t>it</w:t>
      </w:r>
      <w:r>
        <w:rPr>
          <w:spacing w:val="-1"/>
        </w:rPr>
        <w:t>e</w:t>
      </w:r>
      <w:r>
        <w:t>ms.</w:t>
      </w:r>
      <w:r>
        <w:rPr>
          <w:spacing w:val="26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23"/>
        </w:rPr>
        <w:t xml:space="preserve"> </w:t>
      </w:r>
      <w:r>
        <w:t>the Cont</w:t>
      </w:r>
      <w:r>
        <w:rPr>
          <w:spacing w:val="-1"/>
        </w:rPr>
        <w:t>rac</w:t>
      </w:r>
      <w:r>
        <w:t>tor</w:t>
      </w:r>
      <w:r>
        <w:rPr>
          <w:spacing w:val="13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not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r,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t>tor</w:t>
      </w:r>
      <w:r>
        <w:rPr>
          <w:spacing w:val="13"/>
        </w:rPr>
        <w:t xml:space="preserve"> </w:t>
      </w:r>
      <w:r>
        <w:t>will</w:t>
      </w:r>
      <w:r>
        <w:rPr>
          <w:spacing w:val="14"/>
        </w:rPr>
        <w:t xml:space="preserve"> </w:t>
      </w:r>
      <w:r>
        <w:t>provide</w:t>
      </w:r>
      <w:r>
        <w:rPr>
          <w:spacing w:val="12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Qu</w:t>
      </w:r>
      <w:r>
        <w:rPr>
          <w:spacing w:val="-2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9"/>
        </w:rPr>
        <w:t xml:space="preserve"> </w:t>
      </w:r>
      <w:r>
        <w:t>Assu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 C</w:t>
      </w:r>
      <w:r>
        <w:rPr>
          <w:spacing w:val="-1"/>
        </w:rPr>
        <w:t>e</w:t>
      </w:r>
      <w:r>
        <w:t>rtifi</w:t>
      </w:r>
      <w:r>
        <w:rPr>
          <w:spacing w:val="-1"/>
        </w:rPr>
        <w:t>ca</w:t>
      </w:r>
      <w:r>
        <w:t>tes</w:t>
      </w:r>
      <w:r>
        <w:rPr>
          <w:spacing w:val="3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2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1"/>
        </w:rPr>
        <w:t>i</w:t>
      </w:r>
      <w:r>
        <w:rPr>
          <w:spacing w:val="-3"/>
        </w:rPr>
        <w:t>g</w:t>
      </w:r>
      <w:r>
        <w:t>inal</w:t>
      </w:r>
      <w:r>
        <w:rPr>
          <w:spacing w:val="33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turer.</w:t>
      </w:r>
      <w:r>
        <w:rPr>
          <w:spacing w:val="32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2"/>
        </w:rPr>
        <w:t xml:space="preserve"> </w:t>
      </w:r>
      <w:r>
        <w:t>suit</w:t>
      </w:r>
      <w:r>
        <w:rPr>
          <w:spacing w:val="-1"/>
        </w:rPr>
        <w:t>a</w:t>
      </w:r>
      <w:r>
        <w:t>b</w:t>
      </w:r>
      <w:r>
        <w:rPr>
          <w:spacing w:val="5"/>
        </w:rPr>
        <w:t>l</w:t>
      </w:r>
      <w:r>
        <w:t>y</w:t>
      </w:r>
      <w:r>
        <w:rPr>
          <w:spacing w:val="30"/>
        </w:rPr>
        <w:t xml:space="preserve"> </w:t>
      </w:r>
      <w:r>
        <w:t>ma</w:t>
      </w:r>
      <w:r>
        <w:rPr>
          <w:spacing w:val="-2"/>
        </w:rPr>
        <w:t>r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e them to be id</w:t>
      </w:r>
      <w:r>
        <w:rPr>
          <w:spacing w:val="-1"/>
        </w:rPr>
        <w:t>e</w:t>
      </w:r>
      <w:r>
        <w:t>ntifi</w:t>
      </w:r>
      <w:r>
        <w:rPr>
          <w:spacing w:val="-2"/>
        </w:rPr>
        <w:t>e</w:t>
      </w:r>
      <w:r>
        <w:t>d f</w:t>
      </w:r>
      <w:r>
        <w:rPr>
          <w:spacing w:val="-2"/>
        </w:rPr>
        <w:t>r</w:t>
      </w:r>
      <w:r>
        <w:rPr>
          <w:spacing w:val="2"/>
        </w:rPr>
        <w:t>o</w:t>
      </w:r>
      <w:r>
        <w:t>m r</w:t>
      </w:r>
      <w:r>
        <w:rPr>
          <w:spacing w:val="-2"/>
        </w:rPr>
        <w:t>e</w:t>
      </w:r>
      <w:r>
        <w:t>f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>s on the</w:t>
      </w:r>
      <w:r>
        <w:rPr>
          <w:spacing w:val="-1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rti</w:t>
      </w:r>
      <w:r>
        <w:rPr>
          <w:spacing w:val="1"/>
        </w:rPr>
        <w:t>f</w:t>
      </w:r>
      <w:r>
        <w:t>ic</w:t>
      </w:r>
      <w:r>
        <w:rPr>
          <w:spacing w:val="-2"/>
        </w:rPr>
        <w:t>a</w:t>
      </w:r>
      <w:r>
        <w:t>tes.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rPr>
          <w:spacing w:val="-4"/>
        </w:rPr>
        <w:t>I</w:t>
      </w:r>
      <w:r>
        <w:t>f</w:t>
      </w:r>
      <w:r>
        <w:rPr>
          <w:spacing w:val="44"/>
        </w:rPr>
        <w:t xml:space="preserve"> </w:t>
      </w:r>
      <w:r>
        <w:t>C</w:t>
      </w:r>
      <w:r>
        <w:rPr>
          <w:spacing w:val="1"/>
        </w:rPr>
        <w:t>e</w:t>
      </w:r>
      <w:r>
        <w:t>rtifi</w:t>
      </w:r>
      <w:r>
        <w:rPr>
          <w:spacing w:val="-1"/>
        </w:rPr>
        <w:t>ca</w:t>
      </w:r>
      <w:r>
        <w:t>tes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44"/>
        </w:rPr>
        <w:t xml:space="preserve"> </w:t>
      </w:r>
      <w:r>
        <w:t>not</w:t>
      </w:r>
      <w:r>
        <w:rPr>
          <w:spacing w:val="48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45"/>
        </w:rPr>
        <w:t xml:space="preserve"> </w:t>
      </w:r>
      <w:r>
        <w:t>or</w:t>
      </w:r>
      <w:r>
        <w:rPr>
          <w:spacing w:val="44"/>
        </w:rPr>
        <w:t xml:space="preserve"> </w:t>
      </w:r>
      <w:r>
        <w:t>if</w:t>
      </w:r>
      <w:r>
        <w:rPr>
          <w:spacing w:val="45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En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</w:t>
      </w:r>
      <w:r>
        <w:rPr>
          <w:spacing w:val="44"/>
        </w:rPr>
        <w:t xml:space="preserve"> </w:t>
      </w:r>
      <w:r>
        <w:t>d</w:t>
      </w:r>
      <w:r>
        <w:rPr>
          <w:spacing w:val="-1"/>
        </w:rPr>
        <w:t>e</w:t>
      </w:r>
      <w:r>
        <w:t>t</w:t>
      </w:r>
      <w:r>
        <w:rPr>
          <w:spacing w:val="1"/>
        </w:rPr>
        <w:t>e</w:t>
      </w:r>
      <w:r>
        <w:t>rmin</w:t>
      </w:r>
      <w:r>
        <w:rPr>
          <w:spacing w:val="-1"/>
        </w:rPr>
        <w:t>e</w:t>
      </w:r>
      <w:r>
        <w:t>s</w:t>
      </w:r>
      <w:r>
        <w:rPr>
          <w:spacing w:val="45"/>
        </w:rPr>
        <w:t xml:space="preserve"> </w:t>
      </w:r>
      <w:r>
        <w:t>that</w:t>
      </w:r>
      <w:r>
        <w:rPr>
          <w:spacing w:val="45"/>
        </w:rPr>
        <w:t xml:space="preserve"> </w:t>
      </w:r>
      <w:r>
        <w:t>test</w:t>
      </w:r>
      <w:r>
        <w:rPr>
          <w:spacing w:val="-2"/>
        </w:rPr>
        <w:t>i</w:t>
      </w:r>
      <w:r>
        <w:t>ng</w:t>
      </w:r>
      <w:r>
        <w:rPr>
          <w:spacing w:val="42"/>
        </w:rPr>
        <w:t xml:space="preserve"> </w:t>
      </w:r>
      <w:r>
        <w:t>is</w:t>
      </w:r>
      <w:r>
        <w:rPr>
          <w:spacing w:val="46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d,</w:t>
      </w:r>
      <w:r>
        <w:rPr>
          <w:spacing w:val="45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rr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e</w:t>
      </w:r>
      <w:r>
        <w:rPr>
          <w:spacing w:val="20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insp</w:t>
      </w:r>
      <w:r>
        <w:rPr>
          <w:spacing w:val="1"/>
        </w:rPr>
        <w:t>e</w:t>
      </w:r>
      <w:r>
        <w:rPr>
          <w:spacing w:val="-1"/>
        </w:rPr>
        <w:t>c</w:t>
      </w:r>
      <w:r>
        <w:t>tion,</w:t>
      </w:r>
      <w:r>
        <w:rPr>
          <w:spacing w:val="16"/>
        </w:rPr>
        <w:t xml:space="preserve"> </w:t>
      </w:r>
      <w:r>
        <w:t>testing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16"/>
        </w:rPr>
        <w:t xml:space="preserve"> </w:t>
      </w:r>
      <w:r>
        <w:t>obtaining</w:t>
      </w:r>
      <w:r>
        <w:rPr>
          <w:spacing w:val="17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s</w:t>
      </w:r>
      <w:r>
        <w:rPr>
          <w:spacing w:val="2"/>
        </w:rPr>
        <w:t>u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inf</w:t>
      </w:r>
      <w:r>
        <w:rPr>
          <w:spacing w:val="1"/>
        </w:rPr>
        <w:t>or</w:t>
      </w:r>
      <w:r>
        <w:t>mation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14"/>
        </w:rPr>
        <w:t xml:space="preserve"> </w:t>
      </w:r>
      <w:r>
        <w:t>be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o</w:t>
      </w:r>
      <w:r>
        <w:rPr>
          <w:spacing w:val="2"/>
        </w:rPr>
        <w:t>u</w:t>
      </w:r>
      <w:r>
        <w:t>t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pla</w:t>
      </w:r>
      <w:r>
        <w:rPr>
          <w:spacing w:val="-2"/>
        </w:rPr>
        <w:t>c</w:t>
      </w:r>
      <w:r>
        <w:t>e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manuf</w:t>
      </w:r>
      <w:r>
        <w:rPr>
          <w:spacing w:val="-1"/>
        </w:rPr>
        <w:t>a</w:t>
      </w:r>
      <w:r>
        <w:rPr>
          <w:spacing w:val="1"/>
        </w:rPr>
        <w:t>c</w:t>
      </w:r>
      <w:r>
        <w:t>ture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ordi</w:t>
      </w:r>
      <w:r>
        <w:rPr>
          <w:spacing w:val="1"/>
        </w:rPr>
        <w:t>n</w:t>
      </w:r>
      <w:r>
        <w:t>g</w:t>
      </w:r>
      <w:r>
        <w:rPr>
          <w:spacing w:val="6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this</w:t>
      </w:r>
      <w:r>
        <w:rPr>
          <w:spacing w:val="9"/>
        </w:rPr>
        <w:t xml:space="preserve"> </w:t>
      </w:r>
      <w:r>
        <w:t>S</w:t>
      </w:r>
      <w:r>
        <w:rPr>
          <w:spacing w:val="-3"/>
        </w:rP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tion.</w:t>
      </w:r>
      <w:r>
        <w:rPr>
          <w:spacing w:val="11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8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7"/>
        </w:rPr>
        <w:t>e</w:t>
      </w:r>
      <w:r>
        <w:t xml:space="preserve">re </w:t>
      </w:r>
      <w:r>
        <w:rPr>
          <w:spacing w:val="-1"/>
        </w:rPr>
        <w:t>a</w:t>
      </w:r>
      <w:r>
        <w:t>re</w:t>
      </w:r>
      <w:r>
        <w:rPr>
          <w:spacing w:val="5"/>
        </w:rPr>
        <w:t xml:space="preserve"> </w:t>
      </w:r>
      <w:r>
        <w:t>no</w:t>
      </w:r>
      <w:r>
        <w:rPr>
          <w:spacing w:val="9"/>
        </w:rPr>
        <w:t xml:space="preserve"> </w:t>
      </w:r>
      <w:r>
        <w:t>fa</w:t>
      </w:r>
      <w:r>
        <w:rPr>
          <w:spacing w:val="-1"/>
        </w:rPr>
        <w:t>c</w:t>
      </w:r>
      <w:r>
        <w:t>ilities</w:t>
      </w:r>
      <w:r>
        <w:rPr>
          <w:spacing w:val="6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M</w:t>
      </w:r>
      <w:r>
        <w:rPr>
          <w:spacing w:val="-1"/>
        </w:rPr>
        <w:t>a</w:t>
      </w:r>
      <w:r>
        <w:t>ldiv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r</w:t>
      </w:r>
      <w:r>
        <w:rPr>
          <w:spacing w:val="3"/>
        </w:rPr>
        <w:t>r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t>out</w:t>
      </w:r>
      <w:r>
        <w:rPr>
          <w:spacing w:val="7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pr</w:t>
      </w:r>
      <w:r>
        <w:rPr>
          <w:spacing w:val="-2"/>
        </w:rPr>
        <w:t>e</w:t>
      </w:r>
      <w:r>
        <w:t>s</w:t>
      </w:r>
      <w:r>
        <w:rPr>
          <w:spacing w:val="-1"/>
        </w:rPr>
        <w:t>c</w:t>
      </w:r>
      <w:r>
        <w:t>rib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tests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Con</w:t>
      </w:r>
      <w:r>
        <w:rPr>
          <w:spacing w:val="2"/>
        </w:rPr>
        <w:t>t</w:t>
      </w:r>
      <w:r>
        <w:t>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</w:t>
      </w:r>
      <w:r>
        <w:rPr>
          <w:spacing w:val="-1"/>
        </w:rPr>
        <w:t>e</w:t>
      </w:r>
      <w:r>
        <w:rPr>
          <w:spacing w:val="1"/>
        </w:rPr>
        <w:t>a</w:t>
      </w:r>
      <w:r>
        <w:t>r</w:t>
      </w:r>
      <w:r>
        <w:rPr>
          <w:spacing w:val="6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ost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c</w:t>
      </w:r>
      <w:r>
        <w:rPr>
          <w:spacing w:val="-1"/>
        </w:rPr>
        <w:t>a</w:t>
      </w:r>
      <w:r>
        <w:t>r</w:t>
      </w:r>
      <w:r>
        <w:rPr>
          <w:spacing w:val="3"/>
        </w:rPr>
        <w:t>r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t>out</w:t>
      </w:r>
      <w:r>
        <w:rPr>
          <w:spacing w:val="2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sts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lse</w:t>
      </w:r>
      <w:r>
        <w:rPr>
          <w:spacing w:val="-1"/>
        </w:rPr>
        <w:t>w</w:t>
      </w:r>
      <w:r>
        <w:t>h</w:t>
      </w:r>
      <w:r>
        <w:rPr>
          <w:spacing w:val="1"/>
        </w:rPr>
        <w:t>e</w:t>
      </w:r>
      <w:r>
        <w:t>re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"/>
        </w:rPr>
        <w:t xml:space="preserve"> </w:t>
      </w:r>
      <w:r>
        <w:t>no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</w:t>
      </w:r>
      <w:r>
        <w:rPr>
          <w:spacing w:val="1"/>
        </w:rPr>
        <w:t>r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ost.</w:t>
      </w:r>
      <w:r>
        <w:rPr>
          <w:spacing w:val="2"/>
        </w:rPr>
        <w:t xml:space="preserve"> </w:t>
      </w:r>
      <w:r>
        <w:t>A</w:t>
      </w:r>
      <w:r>
        <w:rPr>
          <w:spacing w:val="4"/>
        </w:rPr>
        <w:t>n</w:t>
      </w:r>
      <w:r>
        <w:t>y</w:t>
      </w:r>
      <w:r>
        <w:rPr>
          <w:spacing w:val="-3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</w:t>
      </w:r>
      <w:r>
        <w:rPr>
          <w:spacing w:val="2"/>
        </w:rPr>
        <w:t xml:space="preserve"> o</w:t>
      </w:r>
      <w:r>
        <w:t>r</w:t>
      </w:r>
      <w:r>
        <w:rPr>
          <w:spacing w:val="3"/>
        </w:rPr>
        <w:t xml:space="preserve"> </w:t>
      </w:r>
      <w:r>
        <w:t>wo</w:t>
      </w:r>
      <w:r>
        <w:rPr>
          <w:spacing w:val="-2"/>
        </w:rPr>
        <w:t>r</w:t>
      </w:r>
      <w:r>
        <w:t>kmanship</w:t>
      </w:r>
      <w:r>
        <w:rPr>
          <w:spacing w:val="2"/>
        </w:rPr>
        <w:t xml:space="preserve"> </w:t>
      </w:r>
      <w:r>
        <w:t>whi</w:t>
      </w:r>
      <w:r>
        <w:rPr>
          <w:spacing w:val="-1"/>
        </w:rPr>
        <w:t>c</w:t>
      </w:r>
      <w:r>
        <w:t>h is</w:t>
      </w:r>
      <w:r>
        <w:rPr>
          <w:spacing w:val="26"/>
        </w:rPr>
        <w:t xml:space="preserve"> </w:t>
      </w:r>
      <w:r>
        <w:t>shown</w:t>
      </w:r>
      <w:r>
        <w:rPr>
          <w:spacing w:val="25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1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26"/>
        </w:rPr>
        <w:t xml:space="preserve"> </w:t>
      </w:r>
      <w:r>
        <w:t>tests</w:t>
      </w:r>
      <w:r>
        <w:rPr>
          <w:spacing w:val="26"/>
        </w:rPr>
        <w:t xml:space="preserve"> </w:t>
      </w:r>
      <w:r>
        <w:rPr>
          <w:spacing w:val="2"/>
        </w:rPr>
        <w:t>n</w:t>
      </w:r>
      <w:r>
        <w:t>ot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rPr>
          <w:spacing w:val="-1"/>
        </w:rPr>
        <w:t>acc</w:t>
      </w:r>
      <w:r>
        <w:t>ord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27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sp</w:t>
      </w:r>
      <w:r>
        <w:rPr>
          <w:spacing w:val="-1"/>
        </w:rPr>
        <w:t>ec</w:t>
      </w:r>
      <w:r>
        <w:rPr>
          <w:spacing w:val="5"/>
        </w:rPr>
        <w:t>i</w:t>
      </w:r>
      <w:r>
        <w:t>fi</w:t>
      </w:r>
      <w:r>
        <w:rPr>
          <w:spacing w:val="-2"/>
        </w:rPr>
        <w:t>c</w:t>
      </w:r>
      <w:r>
        <w:rPr>
          <w:spacing w:val="-1"/>
        </w:rPr>
        <w:t>a</w:t>
      </w:r>
      <w:r>
        <w:t>tions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r</w:t>
      </w:r>
      <w:r>
        <w:rPr>
          <w:spacing w:val="-2"/>
        </w:rPr>
        <w:t>e</w:t>
      </w:r>
      <w:r>
        <w:t>je</w:t>
      </w:r>
      <w:r>
        <w:rPr>
          <w:spacing w:val="-2"/>
        </w:rPr>
        <w:t>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not withstanding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4"/>
        </w:rPr>
        <w:t xml:space="preserve"> 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vi</w:t>
      </w:r>
      <w:r>
        <w:rPr>
          <w:spacing w:val="2"/>
        </w:rPr>
        <w:t>o</w:t>
      </w:r>
      <w:r>
        <w:t>us</w:t>
      </w:r>
      <w:r>
        <w:rPr>
          <w:spacing w:val="21"/>
        </w:rPr>
        <w:t xml:space="preserve"> </w:t>
      </w:r>
      <w:r>
        <w:rPr>
          <w:spacing w:val="-1"/>
        </w:rPr>
        <w:t>ce</w:t>
      </w:r>
      <w:r>
        <w:t>rtifi</w:t>
      </w:r>
      <w:r>
        <w:rPr>
          <w:spacing w:val="-1"/>
        </w:rPr>
        <w:t>ca</w:t>
      </w:r>
      <w:r>
        <w:t>tes,</w:t>
      </w:r>
      <w:r>
        <w:rPr>
          <w:spacing w:val="21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1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18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20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21"/>
        </w:rPr>
        <w:t xml:space="preserve"> </w:t>
      </w:r>
      <w:r>
        <w:t>provid</w:t>
      </w:r>
      <w:r>
        <w:rPr>
          <w:spacing w:val="-2"/>
        </w:rPr>
        <w:t>e</w:t>
      </w:r>
      <w:r>
        <w:t>d.</w:t>
      </w:r>
      <w:r>
        <w:rPr>
          <w:spacing w:val="21"/>
        </w:rPr>
        <w:t xml:space="preserve"> </w:t>
      </w:r>
      <w:r>
        <w:rPr>
          <w:spacing w:val="1"/>
        </w:rPr>
        <w:t>N</w:t>
      </w:r>
      <w:r>
        <w:t>otwithstanding</w:t>
      </w:r>
      <w:r>
        <w:rPr>
          <w:spacing w:val="19"/>
        </w:rPr>
        <w:t xml:space="preserve"> </w:t>
      </w:r>
      <w:r>
        <w:t xml:space="preserve">the </w:t>
      </w:r>
      <w:r>
        <w:rPr>
          <w:spacing w:val="-1"/>
        </w:rPr>
        <w:t>a</w:t>
      </w:r>
      <w:r>
        <w:t>bov</w:t>
      </w:r>
      <w:r>
        <w:rPr>
          <w:spacing w:val="-1"/>
        </w:rPr>
        <w:t>e</w:t>
      </w:r>
      <w:r>
        <w:t>,</w:t>
      </w:r>
      <w:r>
        <w:rPr>
          <w:spacing w:val="33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5"/>
        </w:rPr>
        <w:t xml:space="preserve"> </w:t>
      </w:r>
      <w:r>
        <w:rPr>
          <w:spacing w:val="1"/>
        </w:rPr>
        <w:t>w</w:t>
      </w:r>
      <w:r>
        <w:t>ill</w:t>
      </w:r>
      <w:r>
        <w:rPr>
          <w:spacing w:val="33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33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ec</w:t>
      </w:r>
      <w:r>
        <w:t>ti</w:t>
      </w:r>
      <w:r>
        <w:rPr>
          <w:spacing w:val="3"/>
        </w:rPr>
        <w:t>f</w:t>
      </w:r>
      <w:r>
        <w:t>y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28"/>
        </w:rPr>
        <w:t xml:space="preserve"> </w:t>
      </w:r>
      <w:r>
        <w:t>d</w:t>
      </w:r>
      <w:r>
        <w:rPr>
          <w:spacing w:val="1"/>
        </w:rPr>
        <w:t>e</w:t>
      </w:r>
      <w:r>
        <w:t>fi</w:t>
      </w:r>
      <w:r>
        <w:rPr>
          <w:spacing w:val="-2"/>
        </w:rPr>
        <w:t>c</w:t>
      </w:r>
      <w:r>
        <w:t>ien</w:t>
      </w:r>
      <w:r>
        <w:rPr>
          <w:spacing w:val="-2"/>
        </w:rPr>
        <w:t>c</w:t>
      </w:r>
      <w:r>
        <w:rPr>
          <w:spacing w:val="2"/>
        </w:rPr>
        <w:t>i</w:t>
      </w:r>
      <w:r>
        <w:rPr>
          <w:spacing w:val="-1"/>
        </w:rPr>
        <w:t>e</w:t>
      </w:r>
      <w:r>
        <w:t>s</w:t>
      </w:r>
      <w:r>
        <w:rPr>
          <w:spacing w:val="33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ttribut</w:t>
      </w:r>
      <w:r>
        <w:rPr>
          <w:spacing w:val="-1"/>
        </w:rPr>
        <w:t>a</w:t>
      </w:r>
      <w:r>
        <w:t>ble</w:t>
      </w:r>
      <w:r>
        <w:rPr>
          <w:spacing w:val="32"/>
        </w:rPr>
        <w:t xml:space="preserve"> </w:t>
      </w:r>
      <w:r>
        <w:t>to d</w:t>
      </w:r>
      <w:r>
        <w:rPr>
          <w:spacing w:val="-1"/>
        </w:rPr>
        <w:t>e</w:t>
      </w:r>
      <w:r>
        <w:t>f</w:t>
      </w:r>
      <w:r>
        <w:rPr>
          <w:spacing w:val="-2"/>
        </w:rPr>
        <w:t>e</w:t>
      </w:r>
      <w:r>
        <w:rPr>
          <w:spacing w:val="-1"/>
        </w:rPr>
        <w:t>c</w:t>
      </w:r>
      <w:r>
        <w:t>ts</w:t>
      </w:r>
      <w:r>
        <w:rPr>
          <w:spacing w:val="38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w</w:t>
      </w:r>
      <w:r>
        <w:rPr>
          <w:spacing w:val="1"/>
        </w:rPr>
        <w:t>o</w:t>
      </w:r>
      <w:r>
        <w:t>rkm</w:t>
      </w:r>
      <w:r>
        <w:rPr>
          <w:spacing w:val="-2"/>
        </w:rPr>
        <w:t>a</w:t>
      </w:r>
      <w:r>
        <w:t>n</w:t>
      </w:r>
      <w:r>
        <w:rPr>
          <w:spacing w:val="2"/>
        </w:rPr>
        <w:t>s</w:t>
      </w:r>
      <w:r>
        <w:t>hip</w:t>
      </w:r>
      <w:r>
        <w:rPr>
          <w:spacing w:val="36"/>
        </w:rPr>
        <w:t xml:space="preserve"> </w:t>
      </w:r>
      <w:r>
        <w:t>or</w:t>
      </w:r>
      <w:r>
        <w:rPr>
          <w:spacing w:val="35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5"/>
        </w:rPr>
        <w:t>t</w:t>
      </w:r>
      <w:r>
        <w:t>y</w:t>
      </w:r>
      <w:r>
        <w:rPr>
          <w:spacing w:val="30"/>
        </w:rPr>
        <w:t xml:space="preserve"> </w:t>
      </w:r>
      <w:r>
        <w:t>du</w:t>
      </w:r>
      <w:r>
        <w:rPr>
          <w:spacing w:val="2"/>
        </w:rPr>
        <w:t>r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3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4"/>
        </w:rPr>
        <w:t xml:space="preserve"> </w:t>
      </w:r>
      <w:r>
        <w:t>Def</w:t>
      </w:r>
      <w:r>
        <w:rPr>
          <w:spacing w:val="-2"/>
        </w:rPr>
        <w:t>e</w:t>
      </w:r>
      <w:r>
        <w:rPr>
          <w:spacing w:val="-1"/>
        </w:rPr>
        <w:t>c</w:t>
      </w:r>
      <w:r>
        <w:t>ts</w:t>
      </w:r>
      <w:r>
        <w:rPr>
          <w:spacing w:val="41"/>
        </w:rPr>
        <w:t xml:space="preserve"> </w:t>
      </w:r>
      <w:r>
        <w:rPr>
          <w:spacing w:val="-6"/>
        </w:rPr>
        <w:t>L</w:t>
      </w:r>
      <w:r>
        <w:rPr>
          <w:spacing w:val="2"/>
        </w:rPr>
        <w:t>i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t>y</w:t>
      </w:r>
      <w:r>
        <w:rPr>
          <w:spacing w:val="30"/>
        </w:rPr>
        <w:t xml:space="preserve"> </w:t>
      </w:r>
      <w:r>
        <w:t>P</w:t>
      </w:r>
      <w:r>
        <w:rPr>
          <w:spacing w:val="1"/>
        </w:rPr>
        <w:t>e</w:t>
      </w:r>
      <w:r>
        <w:t>riod</w:t>
      </w:r>
      <w:r>
        <w:rPr>
          <w:spacing w:val="35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37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7"/>
        <w:jc w:val="both"/>
      </w:pPr>
      <w:r>
        <w:rPr>
          <w:spacing w:val="1"/>
        </w:rPr>
        <w:t>T</w:t>
      </w:r>
      <w:r>
        <w:rPr>
          <w:spacing w:val="-5"/>
        </w:rPr>
        <w:t>y</w:t>
      </w:r>
      <w:r>
        <w:t>pe</w:t>
      </w:r>
      <w:r>
        <w:rPr>
          <w:spacing w:val="22"/>
        </w:rPr>
        <w:t xml:space="preserve"> </w:t>
      </w:r>
      <w:r>
        <w:t>test:</w:t>
      </w:r>
      <w:r>
        <w:rPr>
          <w:spacing w:val="24"/>
        </w:rPr>
        <w:t xml:space="preserve"> </w:t>
      </w:r>
      <w:r>
        <w:rPr>
          <w:spacing w:val="4"/>
        </w:rPr>
        <w:t>T</w:t>
      </w:r>
      <w:r>
        <w:rPr>
          <w:spacing w:val="-5"/>
        </w:rPr>
        <w:t>y</w:t>
      </w:r>
      <w:r>
        <w:t>pe</w:t>
      </w:r>
      <w:r>
        <w:rPr>
          <w:spacing w:val="22"/>
        </w:rPr>
        <w:t xml:space="preserve"> </w:t>
      </w:r>
      <w:r>
        <w:t>test</w:t>
      </w:r>
      <w:r>
        <w:rPr>
          <w:spacing w:val="24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rPr>
          <w:spacing w:val="-1"/>
        </w:rPr>
        <w:t>eac</w:t>
      </w:r>
      <w:r>
        <w:t>h</w:t>
      </w:r>
      <w:r>
        <w:rPr>
          <w:spacing w:val="23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22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</w:t>
      </w:r>
      <w:r>
        <w:rPr>
          <w:spacing w:val="1"/>
        </w:rPr>
        <w:t>e</w:t>
      </w:r>
      <w:r>
        <w:t>d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4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ca</w:t>
      </w:r>
      <w:r>
        <w:t>ble stand</w:t>
      </w:r>
      <w:r>
        <w:rPr>
          <w:spacing w:val="-2"/>
        </w:rPr>
        <w:t>a</w:t>
      </w:r>
      <w:r>
        <w:t xml:space="preserve">rds. </w:t>
      </w:r>
      <w:r>
        <w:rPr>
          <w:spacing w:val="-1"/>
        </w:rPr>
        <w:t>T</w:t>
      </w:r>
      <w:r>
        <w:t>he</w:t>
      </w:r>
      <w:r>
        <w:rPr>
          <w:spacing w:val="1"/>
        </w:rPr>
        <w:t xml:space="preserve"> </w:t>
      </w:r>
      <w:r>
        <w:t>following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rPr>
          <w:spacing w:val="2"/>
        </w:rPr>
        <w:t>o</w:t>
      </w:r>
      <w:r>
        <w:t>rm</w:t>
      </w:r>
      <w:r>
        <w:rPr>
          <w:spacing w:val="-2"/>
        </w:rPr>
        <w:t>e</w:t>
      </w:r>
      <w:r>
        <w:t xml:space="preserve">d </w:t>
      </w:r>
      <w:r>
        <w:rPr>
          <w:spacing w:val="-1"/>
        </w:rPr>
        <w:t>a</w:t>
      </w:r>
      <w:r>
        <w:t xml:space="preserve">s </w:t>
      </w:r>
      <w:r>
        <w:rPr>
          <w:spacing w:val="5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-1"/>
        </w:rPr>
        <w:t xml:space="preserve"> </w:t>
      </w:r>
      <w:r>
        <w:t>tests</w:t>
      </w:r>
      <w:r>
        <w:rPr>
          <w:spacing w:val="3"/>
        </w:rPr>
        <w:t>:</w:t>
      </w:r>
      <w:r>
        <w:t>-</w:t>
      </w:r>
    </w:p>
    <w:p w:rsidR="001527E3" w:rsidRDefault="001527E3">
      <w:pPr>
        <w:kinsoku w:val="0"/>
        <w:overflowPunct w:val="0"/>
        <w:spacing w:before="5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ind w:left="477" w:right="5594"/>
        <w:jc w:val="both"/>
      </w:pPr>
      <w:r>
        <w:t>Ann</w:t>
      </w:r>
      <w:r>
        <w:rPr>
          <w:spacing w:val="-2"/>
        </w:rPr>
        <w:t>e</w:t>
      </w:r>
      <w:r>
        <w:rPr>
          <w:spacing w:val="-1"/>
        </w:rPr>
        <w:t>a</w:t>
      </w:r>
      <w:r>
        <w:t>li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 xml:space="preserve">test </w:t>
      </w:r>
      <w:r>
        <w:rPr>
          <w:spacing w:val="3"/>
        </w:rPr>
        <w:t>(</w:t>
      </w:r>
      <w:r>
        <w:rPr>
          <w:spacing w:val="-4"/>
        </w:rPr>
        <w:t>I</w:t>
      </w:r>
      <w:r>
        <w:t>EC 60</w:t>
      </w:r>
      <w:r>
        <w:rPr>
          <w:spacing w:val="2"/>
        </w:rPr>
        <w:t>2</w:t>
      </w:r>
      <w:r>
        <w:t>28:2004)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ind w:left="477" w:right="4576"/>
        <w:jc w:val="both"/>
      </w:pPr>
      <w:r>
        <w:t>Condu</w:t>
      </w:r>
      <w:r>
        <w:rPr>
          <w:spacing w:val="-1"/>
        </w:rPr>
        <w:t>c</w:t>
      </w:r>
      <w:r>
        <w:t xml:space="preserve">tor </w:t>
      </w:r>
      <w:r>
        <w:rPr>
          <w:spacing w:val="-1"/>
        </w:rPr>
        <w:t>re</w:t>
      </w:r>
      <w:r>
        <w:t>sistan</w:t>
      </w:r>
      <w:r>
        <w:rPr>
          <w:spacing w:val="-2"/>
        </w:rPr>
        <w:t>c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 xml:space="preserve">st </w:t>
      </w:r>
      <w:r>
        <w:rPr>
          <w:spacing w:val="3"/>
        </w:rPr>
        <w:t>(</w:t>
      </w:r>
      <w:r>
        <w:rPr>
          <w:spacing w:val="-4"/>
        </w:rPr>
        <w:t>I</w:t>
      </w:r>
      <w:r>
        <w:t>EC 60228:2004)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ind w:left="477" w:right="5099"/>
        <w:jc w:val="both"/>
      </w:pPr>
      <w:r>
        <w:t>T</w:t>
      </w:r>
      <w:r>
        <w:rPr>
          <w:spacing w:val="-2"/>
        </w:rPr>
        <w:t>e</w:t>
      </w:r>
      <w:r>
        <w:t>st for</w:t>
      </w:r>
      <w:r>
        <w:rPr>
          <w:spacing w:val="-1"/>
        </w:rPr>
        <w:t xml:space="preserve"> a</w:t>
      </w:r>
      <w:r>
        <w:t>rmo</w:t>
      </w:r>
      <w:r>
        <w:rPr>
          <w:spacing w:val="1"/>
        </w:rPr>
        <w:t>u</w:t>
      </w:r>
      <w:r>
        <w:t xml:space="preserve">r </w:t>
      </w:r>
      <w:r>
        <w:rPr>
          <w:spacing w:val="-2"/>
        </w:rPr>
        <w:t>w</w:t>
      </w:r>
      <w:r>
        <w:t>ir</w:t>
      </w:r>
      <w:r>
        <w:rPr>
          <w:spacing w:val="-2"/>
        </w:rPr>
        <w:t>e</w:t>
      </w:r>
      <w:r>
        <w:t>s/ st</w:t>
      </w:r>
      <w:r>
        <w:rPr>
          <w:spacing w:val="1"/>
        </w:rPr>
        <w:t>r</w:t>
      </w:r>
      <w:r>
        <w:t xml:space="preserve">ips </w:t>
      </w:r>
      <w:r>
        <w:rPr>
          <w:spacing w:val="2"/>
        </w:rPr>
        <w:t>(</w:t>
      </w:r>
      <w:r>
        <w:rPr>
          <w:spacing w:val="-6"/>
        </w:rPr>
        <w:t>I</w:t>
      </w:r>
      <w:r>
        <w:t>S 3945)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ind w:left="477" w:right="5494"/>
        <w:jc w:val="both"/>
      </w:pPr>
      <w:r>
        <w:t>P</w:t>
      </w:r>
      <w:r>
        <w:rPr>
          <w:spacing w:val="-1"/>
        </w:rPr>
        <w:t>e</w:t>
      </w:r>
      <w:r>
        <w:t>r sulph</w:t>
      </w:r>
      <w:r>
        <w:rPr>
          <w:spacing w:val="-1"/>
        </w:rPr>
        <w:t>a</w:t>
      </w:r>
      <w:r>
        <w:t>te t</w:t>
      </w:r>
      <w:r>
        <w:rPr>
          <w:spacing w:val="-1"/>
        </w:rPr>
        <w:t>e</w:t>
      </w:r>
      <w:r>
        <w:t xml:space="preserve">st </w:t>
      </w:r>
      <w:r>
        <w:rPr>
          <w:spacing w:val="3"/>
        </w:rPr>
        <w:t>(</w:t>
      </w:r>
      <w:r>
        <w:rPr>
          <w:spacing w:val="-4"/>
        </w:rPr>
        <w:t>I</w:t>
      </w:r>
      <w:r>
        <w:t>EC 6</w:t>
      </w:r>
      <w:r>
        <w:rPr>
          <w:spacing w:val="2"/>
        </w:rPr>
        <w:t>0</w:t>
      </w:r>
      <w:r>
        <w:t>228:2004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ind w:left="477" w:right="3481"/>
        <w:jc w:val="both"/>
      </w:pPr>
      <w:r>
        <w:t>T</w:t>
      </w:r>
      <w:r>
        <w:rPr>
          <w:spacing w:val="-2"/>
        </w:rPr>
        <w:t>e</w:t>
      </w:r>
      <w:r>
        <w:t>st for</w:t>
      </w:r>
      <w:r>
        <w:rPr>
          <w:spacing w:val="-1"/>
        </w:rPr>
        <w:t xml:space="preserve"> </w:t>
      </w:r>
      <w:r>
        <w:t>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 of ins</w:t>
      </w:r>
      <w:r>
        <w:rPr>
          <w:spacing w:val="2"/>
        </w:rPr>
        <w:t>u</w:t>
      </w:r>
      <w:r>
        <w:t>lation and sh</w:t>
      </w:r>
      <w:r>
        <w:rPr>
          <w:spacing w:val="-2"/>
        </w:rPr>
        <w:t>e</w:t>
      </w:r>
      <w:r>
        <w:rPr>
          <w:spacing w:val="-1"/>
        </w:rPr>
        <w:t>a</w:t>
      </w:r>
      <w:r>
        <w:t xml:space="preserve">th </w:t>
      </w:r>
      <w:r>
        <w:rPr>
          <w:spacing w:val="3"/>
        </w:rPr>
        <w:t>(</w:t>
      </w:r>
      <w:r>
        <w:rPr>
          <w:spacing w:val="-4"/>
        </w:rPr>
        <w:t>I</w:t>
      </w:r>
      <w:r>
        <w:t>EC 6</w:t>
      </w:r>
      <w:r>
        <w:rPr>
          <w:spacing w:val="2"/>
        </w:rPr>
        <w:t>0</w:t>
      </w:r>
      <w:r>
        <w:t>502)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spacing w:line="358" w:lineRule="auto"/>
        <w:ind w:left="477" w:right="108"/>
      </w:pPr>
      <w:r>
        <w:t>T</w:t>
      </w:r>
      <w:r>
        <w:rPr>
          <w:spacing w:val="-2"/>
        </w:rPr>
        <w:t>e</w:t>
      </w:r>
      <w:r>
        <w:t>nsile</w:t>
      </w:r>
      <w:r>
        <w:rPr>
          <w:spacing w:val="27"/>
        </w:rPr>
        <w:t xml:space="preserve"> </w:t>
      </w:r>
      <w:r>
        <w:t>str</w:t>
      </w:r>
      <w:r>
        <w:rPr>
          <w:spacing w:val="-1"/>
        </w:rPr>
        <w:t>e</w:t>
      </w:r>
      <w:r>
        <w:t>n</w:t>
      </w:r>
      <w:r>
        <w:rPr>
          <w:spacing w:val="-3"/>
        </w:rPr>
        <w:t>g</w:t>
      </w:r>
      <w:r>
        <w:t>th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rPr>
          <w:spacing w:val="-1"/>
        </w:rPr>
        <w:t>e</w:t>
      </w:r>
      <w:r>
        <w:t>l</w:t>
      </w:r>
      <w:r>
        <w:rPr>
          <w:spacing w:val="2"/>
        </w:rPr>
        <w:t>o</w:t>
      </w:r>
      <w:r>
        <w:t>n</w:t>
      </w:r>
      <w:r>
        <w:rPr>
          <w:spacing w:val="-3"/>
        </w:rPr>
        <w:t>g</w:t>
      </w:r>
      <w:r>
        <w:rPr>
          <w:spacing w:val="-1"/>
        </w:rPr>
        <w:t>a</w:t>
      </w:r>
      <w:r>
        <w:t>tion</w:t>
      </w:r>
      <w:r>
        <w:rPr>
          <w:spacing w:val="28"/>
        </w:rPr>
        <w:t xml:space="preserve"> </w:t>
      </w:r>
      <w:r>
        <w:t>test</w:t>
      </w:r>
      <w:r>
        <w:rPr>
          <w:spacing w:val="28"/>
        </w:rPr>
        <w:t xml:space="preserve"> </w:t>
      </w:r>
      <w:r>
        <w:t>for</w:t>
      </w:r>
      <w:r>
        <w:rPr>
          <w:spacing w:val="27"/>
        </w:rPr>
        <w:t xml:space="preserve"> </w:t>
      </w:r>
      <w:r>
        <w:t>insul</w:t>
      </w:r>
      <w:r>
        <w:rPr>
          <w:spacing w:val="-1"/>
        </w:rPr>
        <w:t>a</w:t>
      </w:r>
      <w:r>
        <w:t>tion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ea</w:t>
      </w:r>
      <w:r>
        <w:t>th</w:t>
      </w:r>
      <w:r>
        <w:rPr>
          <w:spacing w:val="29"/>
        </w:rPr>
        <w:t xml:space="preserve"> </w:t>
      </w:r>
      <w:r>
        <w:rPr>
          <w:spacing w:val="6"/>
        </w:rPr>
        <w:t>(</w:t>
      </w:r>
      <w:r>
        <w:rPr>
          <w:spacing w:val="-6"/>
        </w:rPr>
        <w:t>I</w:t>
      </w:r>
      <w:r>
        <w:t>EC</w:t>
      </w:r>
      <w:r>
        <w:rPr>
          <w:spacing w:val="29"/>
        </w:rPr>
        <w:t xml:space="preserve"> </w:t>
      </w:r>
      <w:r>
        <w:t>605</w:t>
      </w:r>
      <w:r>
        <w:rPr>
          <w:spacing w:val="2"/>
        </w:rPr>
        <w:t>0</w:t>
      </w:r>
      <w:r>
        <w:t>2)</w:t>
      </w:r>
      <w:r>
        <w:rPr>
          <w:spacing w:val="27"/>
        </w:rPr>
        <w:t xml:space="preserve"> </w:t>
      </w:r>
      <w:r>
        <w:t>Ag</w:t>
      </w:r>
      <w:r>
        <w:rPr>
          <w:spacing w:val="-2"/>
        </w:rPr>
        <w:t>e</w:t>
      </w:r>
      <w:r>
        <w:t>ing</w:t>
      </w:r>
      <w:r>
        <w:rPr>
          <w:spacing w:val="26"/>
        </w:rPr>
        <w:t xml:space="preserve"> </w:t>
      </w:r>
      <w:r>
        <w:t>tests for</w:t>
      </w:r>
      <w:r>
        <w:rPr>
          <w:spacing w:val="-2"/>
        </w:rPr>
        <w:t xml:space="preserve"> </w:t>
      </w:r>
      <w:r>
        <w:t>insul</w:t>
      </w:r>
      <w:r>
        <w:rPr>
          <w:spacing w:val="-1"/>
        </w:rPr>
        <w:t>a</w:t>
      </w:r>
      <w:r>
        <w:t xml:space="preserve">tion </w:t>
      </w:r>
      <w:r>
        <w:rPr>
          <w:spacing w:val="-1"/>
        </w:rPr>
        <w:t>a</w:t>
      </w:r>
      <w:r>
        <w:t>nd sh</w:t>
      </w:r>
      <w:r>
        <w:rPr>
          <w:spacing w:val="-1"/>
        </w:rPr>
        <w:t>ea</w:t>
      </w:r>
      <w:r>
        <w:t>th</w:t>
      </w:r>
      <w:r>
        <w:rPr>
          <w:spacing w:val="2"/>
        </w:rPr>
        <w:t xml:space="preserve"> </w:t>
      </w:r>
      <w:r>
        <w:rPr>
          <w:spacing w:val="3"/>
        </w:rPr>
        <w:t>(</w:t>
      </w:r>
      <w:r>
        <w:rPr>
          <w:spacing w:val="-4"/>
        </w:rPr>
        <w:t>I</w:t>
      </w:r>
      <w:r>
        <w:t>EC 60502)</w:t>
      </w: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spacing w:before="26" w:line="356" w:lineRule="auto"/>
        <w:ind w:left="477" w:right="110"/>
      </w:pPr>
      <w:r>
        <w:rPr>
          <w:spacing w:val="-3"/>
        </w:rPr>
        <w:t>L</w:t>
      </w:r>
      <w:r>
        <w:t>oss</w:t>
      </w:r>
      <w:r>
        <w:rPr>
          <w:spacing w:val="3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2"/>
        </w:rPr>
        <w:t xml:space="preserve"> </w:t>
      </w:r>
      <w:r>
        <w:t>mass</w:t>
      </w:r>
      <w:r>
        <w:rPr>
          <w:spacing w:val="33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</w:t>
      </w:r>
      <w:r>
        <w:rPr>
          <w:spacing w:val="34"/>
        </w:rPr>
        <w:t xml:space="preserve"> </w:t>
      </w:r>
      <w:r>
        <w:t>for</w:t>
      </w:r>
      <w:r>
        <w:rPr>
          <w:spacing w:val="34"/>
        </w:rPr>
        <w:t xml:space="preserve"> </w:t>
      </w:r>
      <w:r>
        <w:t>PVC</w:t>
      </w:r>
      <w:r>
        <w:rPr>
          <w:spacing w:val="33"/>
        </w:rPr>
        <w:t xml:space="preserve"> </w:t>
      </w:r>
      <w:r>
        <w:t>insul</w:t>
      </w:r>
      <w:r>
        <w:rPr>
          <w:spacing w:val="-1"/>
        </w:rPr>
        <w:t>a</w:t>
      </w:r>
      <w:r>
        <w:t>tion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sh</w:t>
      </w:r>
      <w:r>
        <w:rPr>
          <w:spacing w:val="1"/>
        </w:rPr>
        <w:t>e</w:t>
      </w:r>
      <w:r>
        <w:rPr>
          <w:spacing w:val="-1"/>
        </w:rPr>
        <w:t>a</w:t>
      </w:r>
      <w:r>
        <w:t>th</w:t>
      </w:r>
      <w:r>
        <w:rPr>
          <w:spacing w:val="38"/>
        </w:rPr>
        <w:t xml:space="preserve"> </w:t>
      </w:r>
      <w:r>
        <w:rPr>
          <w:spacing w:val="1"/>
        </w:rPr>
        <w:t>(</w:t>
      </w:r>
      <w:r>
        <w:rPr>
          <w:spacing w:val="-4"/>
        </w:rPr>
        <w:t>I</w:t>
      </w:r>
      <w:r>
        <w:t>EC</w:t>
      </w:r>
      <w:r>
        <w:rPr>
          <w:spacing w:val="33"/>
        </w:rPr>
        <w:t xml:space="preserve"> </w:t>
      </w:r>
      <w:r>
        <w:t>6081</w:t>
      </w:r>
      <w:r>
        <w:rPr>
          <w:spacing w:val="1"/>
        </w:rPr>
        <w:t>1</w:t>
      </w:r>
      <w:r>
        <w:rPr>
          <w:spacing w:val="-1"/>
        </w:rPr>
        <w:t>-</w:t>
      </w:r>
      <w:r>
        <w:t>409:201</w:t>
      </w:r>
      <w:r>
        <w:rPr>
          <w:spacing w:val="2"/>
        </w:rPr>
        <w:t>2</w:t>
      </w:r>
      <w:r>
        <w:t>)</w:t>
      </w:r>
      <w:r>
        <w:rPr>
          <w:spacing w:val="35"/>
        </w:rPr>
        <w:t xml:space="preserve"> </w:t>
      </w:r>
      <w:r>
        <w:t>Shrink</w:t>
      </w:r>
      <w:r>
        <w:rPr>
          <w:spacing w:val="-2"/>
        </w:rPr>
        <w:t>a</w:t>
      </w:r>
      <w:r>
        <w:t>ge</w:t>
      </w:r>
      <w:r>
        <w:rPr>
          <w:spacing w:val="32"/>
        </w:rPr>
        <w:t xml:space="preserve"> </w:t>
      </w:r>
      <w:r>
        <w:t xml:space="preserve">test </w:t>
      </w:r>
      <w:r>
        <w:rPr>
          <w:spacing w:val="1"/>
        </w:rPr>
        <w:t>(</w:t>
      </w:r>
      <w:r>
        <w:rPr>
          <w:spacing w:val="-4"/>
        </w:rPr>
        <w:t>I</w:t>
      </w:r>
      <w:r>
        <w:t>EC 60502)</w:t>
      </w: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spacing w:before="26" w:line="356" w:lineRule="auto"/>
        <w:ind w:left="477" w:right="110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9" w:line="220" w:lineRule="exact"/>
        <w:rPr>
          <w:sz w:val="22"/>
          <w:szCs w:val="22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spacing w:before="72"/>
        <w:ind w:left="477"/>
      </w:pPr>
      <w:r>
        <w:t>Hot d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t>mation t</w:t>
      </w:r>
      <w:r>
        <w:rPr>
          <w:spacing w:val="-1"/>
        </w:rPr>
        <w:t>e</w:t>
      </w:r>
      <w:r>
        <w:t xml:space="preserve">st </w:t>
      </w:r>
      <w:r>
        <w:rPr>
          <w:spacing w:val="3"/>
        </w:rPr>
        <w:t>(</w:t>
      </w:r>
      <w:r>
        <w:rPr>
          <w:spacing w:val="-4"/>
        </w:rPr>
        <w:t>I</w:t>
      </w:r>
      <w:r>
        <w:rPr>
          <w:spacing w:val="1"/>
        </w:rPr>
        <w:t>E</w:t>
      </w:r>
      <w:r>
        <w:t>C 60502)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ind w:left="477"/>
      </w:pPr>
      <w:r>
        <w:t>Cold bend t</w:t>
      </w:r>
      <w:r>
        <w:rPr>
          <w:spacing w:val="-1"/>
        </w:rPr>
        <w:t>e</w:t>
      </w:r>
      <w:r>
        <w:t xml:space="preserve">st </w:t>
      </w:r>
      <w:r>
        <w:rPr>
          <w:spacing w:val="3"/>
        </w:rPr>
        <w:t>(</w:t>
      </w:r>
      <w:r>
        <w:rPr>
          <w:spacing w:val="-6"/>
        </w:rPr>
        <w:t>I</w:t>
      </w:r>
      <w:r>
        <w:t>EC 605</w:t>
      </w:r>
      <w:r>
        <w:rPr>
          <w:spacing w:val="2"/>
        </w:rPr>
        <w:t>0</w:t>
      </w:r>
      <w:r>
        <w:t>2)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ind w:left="477"/>
      </w:pPr>
      <w:r>
        <w:t>Cold impa</w:t>
      </w:r>
      <w:r>
        <w:rPr>
          <w:spacing w:val="-2"/>
        </w:rPr>
        <w:t>c</w:t>
      </w:r>
      <w:r>
        <w:t>t t</w:t>
      </w:r>
      <w:r>
        <w:rPr>
          <w:spacing w:val="-1"/>
        </w:rPr>
        <w:t>e</w:t>
      </w:r>
      <w:r>
        <w:t xml:space="preserve">st </w:t>
      </w:r>
      <w:r>
        <w:rPr>
          <w:spacing w:val="3"/>
        </w:rPr>
        <w:t>(</w:t>
      </w:r>
      <w:r>
        <w:rPr>
          <w:spacing w:val="-6"/>
        </w:rPr>
        <w:t>I</w:t>
      </w:r>
      <w:r>
        <w:t>EC 6</w:t>
      </w:r>
      <w:r>
        <w:rPr>
          <w:spacing w:val="2"/>
        </w:rPr>
        <w:t>0</w:t>
      </w:r>
      <w:r>
        <w:t>502)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ind w:left="477"/>
      </w:pPr>
      <w:r>
        <w:t>H</w:t>
      </w:r>
      <w:r>
        <w:rPr>
          <w:spacing w:val="-2"/>
        </w:rPr>
        <w:t>e</w:t>
      </w:r>
      <w:r>
        <w:rPr>
          <w:spacing w:val="-1"/>
        </w:rPr>
        <w:t>a</w:t>
      </w:r>
      <w:r>
        <w:t>t shock t</w:t>
      </w:r>
      <w:r>
        <w:rPr>
          <w:spacing w:val="-1"/>
        </w:rPr>
        <w:t>e</w:t>
      </w:r>
      <w:r>
        <w:t xml:space="preserve">st </w:t>
      </w:r>
      <w:r>
        <w:rPr>
          <w:spacing w:val="4"/>
        </w:rPr>
        <w:t>(</w:t>
      </w:r>
      <w:r>
        <w:rPr>
          <w:spacing w:val="-4"/>
        </w:rPr>
        <w:t>I</w:t>
      </w:r>
      <w:r>
        <w:t>EC</w:t>
      </w:r>
      <w:r>
        <w:rPr>
          <w:spacing w:val="1"/>
        </w:rPr>
        <w:t xml:space="preserve"> </w:t>
      </w:r>
      <w:r>
        <w:t>– 540,</w:t>
      </w:r>
      <w:r>
        <w:rPr>
          <w:spacing w:val="2"/>
        </w:rPr>
        <w:t xml:space="preserve"> </w:t>
      </w:r>
      <w:r>
        <w:rPr>
          <w:spacing w:val="-6"/>
        </w:rPr>
        <w:t>I</w:t>
      </w:r>
      <w:r>
        <w:t>EC – 502)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ind w:left="477"/>
      </w:pPr>
      <w:r>
        <w:t>Th</w:t>
      </w:r>
      <w:r>
        <w:rPr>
          <w:spacing w:val="-2"/>
        </w:rPr>
        <w:t>e</w:t>
      </w:r>
      <w:r>
        <w:t>rm</w:t>
      </w:r>
      <w:r>
        <w:rPr>
          <w:spacing w:val="-2"/>
        </w:rPr>
        <w:t>a</w:t>
      </w:r>
      <w:r>
        <w:t>l st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t>y</w:t>
      </w:r>
      <w:r>
        <w:rPr>
          <w:spacing w:val="-5"/>
        </w:rPr>
        <w:t xml:space="preserve"> </w:t>
      </w:r>
      <w:r>
        <w:rPr>
          <w:spacing w:val="3"/>
        </w:rPr>
        <w:t>(</w:t>
      </w:r>
      <w:r>
        <w:rPr>
          <w:spacing w:val="-4"/>
        </w:rPr>
        <w:t>I</w:t>
      </w:r>
      <w:r>
        <w:t>EC</w:t>
      </w:r>
      <w:r>
        <w:rPr>
          <w:spacing w:val="2"/>
        </w:rPr>
        <w:t xml:space="preserve"> </w:t>
      </w:r>
      <w:r>
        <w:t>– 540, 540A)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ind w:left="477"/>
      </w:pPr>
      <w:r>
        <w:t>T</w:t>
      </w:r>
      <w:r>
        <w:rPr>
          <w:spacing w:val="-2"/>
        </w:rPr>
        <w:t>e</w:t>
      </w:r>
      <w:r>
        <w:t>st for</w:t>
      </w:r>
      <w:r>
        <w:rPr>
          <w:spacing w:val="-1"/>
        </w:rPr>
        <w:t xml:space="preserve"> </w:t>
      </w:r>
      <w:r>
        <w:t>ble</w:t>
      </w:r>
      <w:r>
        <w:rPr>
          <w:spacing w:val="-2"/>
        </w:rPr>
        <w:t>e</w:t>
      </w:r>
      <w:r>
        <w:t>di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a</w:t>
      </w:r>
      <w:r>
        <w:t>nd blooming</w:t>
      </w:r>
      <w:r>
        <w:rPr>
          <w:spacing w:val="-2"/>
        </w:rPr>
        <w:t xml:space="preserve"> </w:t>
      </w:r>
      <w:r>
        <w:t>of p</w:t>
      </w:r>
      <w:r>
        <w:rPr>
          <w:spacing w:val="1"/>
        </w:rPr>
        <w:t>i</w:t>
      </w:r>
      <w:r>
        <w:rPr>
          <w:spacing w:val="-3"/>
        </w:rPr>
        <w:t>g</w:t>
      </w:r>
      <w:r>
        <w:t>ments for</w:t>
      </w:r>
      <w:r>
        <w:rPr>
          <w:spacing w:val="-2"/>
        </w:rPr>
        <w:t xml:space="preserve"> </w:t>
      </w:r>
      <w:r>
        <w:rPr>
          <w:spacing w:val="3"/>
        </w:rPr>
        <w:t>P</w:t>
      </w:r>
      <w:r>
        <w:t xml:space="preserve">VC </w:t>
      </w:r>
      <w:r>
        <w:rPr>
          <w:spacing w:val="4"/>
        </w:rPr>
        <w:t>(</w:t>
      </w:r>
      <w:r>
        <w:rPr>
          <w:spacing w:val="-4"/>
        </w:rPr>
        <w:t>I</w:t>
      </w:r>
      <w:r>
        <w:t>EC 6050</w:t>
      </w:r>
      <w:r>
        <w:rPr>
          <w:spacing w:val="1"/>
        </w:rPr>
        <w:t>2</w:t>
      </w:r>
      <w:r>
        <w:t>)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ind w:left="477"/>
      </w:pPr>
      <w:r>
        <w:rPr>
          <w:spacing w:val="-2"/>
        </w:rPr>
        <w:t>F</w:t>
      </w:r>
      <w:r>
        <w:t>ire</w:t>
      </w:r>
      <w:r>
        <w:rPr>
          <w:spacing w:val="-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sistan</w:t>
      </w:r>
      <w:r>
        <w:rPr>
          <w:spacing w:val="-2"/>
        </w:rPr>
        <w:t>c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 xml:space="preserve">st </w:t>
      </w:r>
      <w:r>
        <w:rPr>
          <w:spacing w:val="3"/>
        </w:rPr>
        <w:t>(</w:t>
      </w:r>
      <w:r>
        <w:rPr>
          <w:spacing w:val="-4"/>
        </w:rPr>
        <w:t>I</w:t>
      </w:r>
      <w:r>
        <w:t>EC</w:t>
      </w:r>
      <w:r>
        <w:rPr>
          <w:spacing w:val="2"/>
        </w:rPr>
        <w:t xml:space="preserve"> </w:t>
      </w:r>
      <w:r>
        <w:t>60502)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ind w:left="477"/>
      </w:pPr>
      <w:r>
        <w:t>M</w:t>
      </w:r>
      <w:r>
        <w:rPr>
          <w:spacing w:val="-1"/>
        </w:rPr>
        <w:t>ea</w:t>
      </w:r>
      <w:r>
        <w:t>sur</w:t>
      </w:r>
      <w:r>
        <w:rPr>
          <w:spacing w:val="-2"/>
        </w:rPr>
        <w:t>e</w:t>
      </w:r>
      <w:r>
        <w:t xml:space="preserve">ment </w:t>
      </w:r>
      <w:r>
        <w:rPr>
          <w:spacing w:val="2"/>
        </w:rPr>
        <w:t>o</w:t>
      </w:r>
      <w:r>
        <w:t>f insulation r</w:t>
      </w:r>
      <w:r>
        <w:rPr>
          <w:spacing w:val="-2"/>
        </w:rPr>
        <w:t>e</w:t>
      </w:r>
      <w:r>
        <w:t>sistan</w:t>
      </w:r>
      <w:r>
        <w:rPr>
          <w:spacing w:val="-2"/>
        </w:rPr>
        <w:t>c</w:t>
      </w:r>
      <w:r>
        <w:t>e</w:t>
      </w:r>
      <w:r>
        <w:rPr>
          <w:spacing w:val="1"/>
        </w:rPr>
        <w:t xml:space="preserve"> </w:t>
      </w:r>
      <w:r>
        <w:rPr>
          <w:spacing w:val="3"/>
        </w:rPr>
        <w:t>(</w:t>
      </w:r>
      <w:r>
        <w:rPr>
          <w:spacing w:val="-4"/>
        </w:rPr>
        <w:t>I</w:t>
      </w:r>
      <w:r>
        <w:t>EC 60502)</w:t>
      </w:r>
    </w:p>
    <w:p w:rsidR="001527E3" w:rsidRDefault="001527E3">
      <w:pPr>
        <w:kinsoku w:val="0"/>
        <w:overflowPunct w:val="0"/>
        <w:spacing w:before="6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ind w:left="477"/>
      </w:pPr>
      <w:r>
        <w:t>Hi</w:t>
      </w:r>
      <w:r>
        <w:rPr>
          <w:spacing w:val="-3"/>
        </w:rPr>
        <w:t>g</w:t>
      </w:r>
      <w:r>
        <w:t>h 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 xml:space="preserve">st </w:t>
      </w:r>
      <w:r>
        <w:rPr>
          <w:spacing w:val="3"/>
        </w:rPr>
        <w:t>(</w:t>
      </w:r>
      <w:r>
        <w:rPr>
          <w:spacing w:val="-4"/>
        </w:rPr>
        <w:t>I</w:t>
      </w:r>
      <w:r>
        <w:t xml:space="preserve">EC </w:t>
      </w:r>
      <w:r>
        <w:rPr>
          <w:spacing w:val="2"/>
        </w:rPr>
        <w:t>6</w:t>
      </w:r>
      <w:r>
        <w:t>0502</w:t>
      </w:r>
      <w:r>
        <w:rPr>
          <w:spacing w:val="-1"/>
        </w:rPr>
        <w:t>).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spacing w:line="356" w:lineRule="auto"/>
        <w:ind w:left="477" w:right="110"/>
      </w:pPr>
      <w:r>
        <w:t>T</w:t>
      </w:r>
      <w:r>
        <w:rPr>
          <w:spacing w:val="-2"/>
        </w:rPr>
        <w:t>e</w:t>
      </w:r>
      <w:r>
        <w:t>st</w:t>
      </w:r>
      <w:r>
        <w:rPr>
          <w:spacing w:val="55"/>
        </w:rPr>
        <w:t xml:space="preserve"> </w:t>
      </w:r>
      <w:r>
        <w:t>for</w:t>
      </w:r>
      <w:r>
        <w:rPr>
          <w:spacing w:val="53"/>
        </w:rPr>
        <w:t xml:space="preserve"> </w:t>
      </w:r>
      <w:r>
        <w:t>rod</w:t>
      </w:r>
      <w:r>
        <w:rPr>
          <w:spacing w:val="-2"/>
        </w:rPr>
        <w:t>e</w:t>
      </w:r>
      <w:r>
        <w:t>nt</w:t>
      </w:r>
      <w:r>
        <w:rPr>
          <w:spacing w:val="5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4"/>
        </w:rPr>
        <w:t xml:space="preserve"> </w:t>
      </w:r>
      <w:r>
        <w:t>termite</w:t>
      </w:r>
      <w:r>
        <w:rPr>
          <w:spacing w:val="54"/>
        </w:rPr>
        <w:t xml:space="preserve"> </w:t>
      </w:r>
      <w:r>
        <w:t>r</w:t>
      </w:r>
      <w:r>
        <w:rPr>
          <w:spacing w:val="-2"/>
        </w:rPr>
        <w:t>e</w:t>
      </w:r>
      <w:r>
        <w:t>pulsi</w:t>
      </w:r>
      <w:r>
        <w:rPr>
          <w:spacing w:val="2"/>
        </w:rPr>
        <w:t>o</w:t>
      </w:r>
      <w:r>
        <w:t>n</w:t>
      </w:r>
      <w:r>
        <w:rPr>
          <w:spacing w:val="54"/>
        </w:rPr>
        <w:t xml:space="preserve"> </w:t>
      </w:r>
      <w:r>
        <w:t>prop</w:t>
      </w:r>
      <w:r>
        <w:rPr>
          <w:spacing w:val="-2"/>
        </w:rPr>
        <w:t>e</w:t>
      </w:r>
      <w:r>
        <w:t>r</w:t>
      </w:r>
      <w:r>
        <w:rPr>
          <w:spacing w:val="1"/>
        </w:rPr>
        <w:t>t</w:t>
      </w:r>
      <w:r>
        <w:t>y</w:t>
      </w:r>
      <w:r>
        <w:rPr>
          <w:spacing w:val="52"/>
        </w:rPr>
        <w:t xml:space="preserve"> </w:t>
      </w:r>
      <w:r>
        <w:t>of</w:t>
      </w:r>
      <w:r>
        <w:rPr>
          <w:spacing w:val="54"/>
        </w:rPr>
        <w:t xml:space="preserve"> </w:t>
      </w:r>
      <w:r>
        <w:t>sh</w:t>
      </w:r>
      <w:r>
        <w:rPr>
          <w:spacing w:val="-1"/>
        </w:rPr>
        <w:t>ea</w:t>
      </w:r>
      <w:r>
        <w:t>th</w:t>
      </w:r>
      <w:r>
        <w:rPr>
          <w:spacing w:val="55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53"/>
        </w:rPr>
        <w:t xml:space="preserve"> </w:t>
      </w:r>
      <w:r>
        <w:t>to</w:t>
      </w:r>
      <w:r>
        <w:rPr>
          <w:spacing w:val="55"/>
        </w:rPr>
        <w:t xml:space="preserve"> </w:t>
      </w:r>
      <w:r>
        <w:t>be</w:t>
      </w:r>
      <w:r>
        <w:rPr>
          <w:spacing w:val="54"/>
        </w:rPr>
        <w:t xml:space="preserve"> </w:t>
      </w:r>
      <w:r>
        <w:t>p</w:t>
      </w:r>
      <w:r>
        <w:rPr>
          <w:spacing w:val="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e</w:t>
      </w:r>
      <w:r>
        <w:t>d</w:t>
      </w:r>
      <w:r>
        <w:rPr>
          <w:spacing w:val="54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7"/>
        </w:rPr>
        <w:t xml:space="preserve"> </w:t>
      </w:r>
      <w:r>
        <w:t>t</w:t>
      </w:r>
      <w:r>
        <w:rPr>
          <w:spacing w:val="2"/>
        </w:rPr>
        <w:t>h</w:t>
      </w:r>
      <w:r>
        <w:t>e 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 xml:space="preserve">r. </w:t>
      </w:r>
      <w:r>
        <w:rPr>
          <w:spacing w:val="-1"/>
        </w:rP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d</w:t>
      </w:r>
      <w:r>
        <w:rPr>
          <w:spacing w:val="-1"/>
        </w:rPr>
        <w:t>e</w:t>
      </w:r>
      <w:r>
        <w:t>tai</w:t>
      </w:r>
      <w:r>
        <w:rPr>
          <w:spacing w:val="2"/>
        </w:rPr>
        <w:t>l</w:t>
      </w:r>
      <w:r>
        <w:t>s of t</w:t>
      </w:r>
      <w:r>
        <w:rPr>
          <w:spacing w:val="-1"/>
        </w:rPr>
        <w:t>e</w:t>
      </w:r>
      <w:r>
        <w:t xml:space="preserve">sts </w:t>
      </w:r>
      <w:r>
        <w:rPr>
          <w:spacing w:val="-1"/>
        </w:rPr>
        <w:t>a</w:t>
      </w:r>
      <w:r>
        <w:t>re</w:t>
      </w:r>
      <w:r>
        <w:rPr>
          <w:spacing w:val="-2"/>
        </w:rPr>
        <w:t xml:space="preserve"> </w:t>
      </w:r>
      <w:r>
        <w:t>to be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t>iven</w:t>
      </w:r>
      <w:r>
        <w:rPr>
          <w:spacing w:val="1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-5"/>
        </w:rPr>
        <w:t xml:space="preserve"> </w:t>
      </w:r>
      <w:r>
        <w:t>the m</w:t>
      </w:r>
      <w:r>
        <w:rPr>
          <w:spacing w:val="-1"/>
        </w:rPr>
        <w:t>a</w:t>
      </w:r>
      <w:r>
        <w:t>n</w:t>
      </w:r>
      <w:r>
        <w:rPr>
          <w:spacing w:val="2"/>
        </w:rPr>
        <w:t>u</w:t>
      </w:r>
      <w:r>
        <w:t>f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r.</w:t>
      </w: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spacing w:before="28" w:line="358" w:lineRule="auto"/>
        <w:ind w:left="477" w:right="111"/>
      </w:pPr>
      <w:r>
        <w:t>Routine</w:t>
      </w:r>
      <w:r>
        <w:rPr>
          <w:spacing w:val="27"/>
        </w:rPr>
        <w:t xml:space="preserve"> </w:t>
      </w:r>
      <w:r>
        <w:t>tests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rPr>
          <w:spacing w:val="-1"/>
        </w:rPr>
        <w:t>acce</w:t>
      </w:r>
      <w:r>
        <w:t>ptan</w:t>
      </w:r>
      <w:r>
        <w:rPr>
          <w:spacing w:val="-2"/>
        </w:rPr>
        <w:t>c</w:t>
      </w:r>
      <w:r>
        <w:t>e</w:t>
      </w:r>
      <w:r>
        <w:rPr>
          <w:spacing w:val="27"/>
        </w:rPr>
        <w:t xml:space="preserve"> </w:t>
      </w:r>
      <w:r>
        <w:t>tests</w:t>
      </w:r>
      <w:r>
        <w:rPr>
          <w:spacing w:val="3"/>
        </w:rPr>
        <w:t>:</w:t>
      </w:r>
      <w:r>
        <w:t>-</w:t>
      </w:r>
      <w:r>
        <w:rPr>
          <w:spacing w:val="28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following</w:t>
      </w:r>
      <w:r>
        <w:rPr>
          <w:spacing w:val="26"/>
        </w:rPr>
        <w:t xml:space="preserve"> </w:t>
      </w:r>
      <w:r>
        <w:t>test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t>onstitute</w:t>
      </w:r>
      <w:r>
        <w:rPr>
          <w:spacing w:val="28"/>
        </w:rPr>
        <w:t xml:space="preserve"> </w:t>
      </w:r>
      <w:r>
        <w:rPr>
          <w:spacing w:val="-4"/>
        </w:rPr>
        <w:t>r</w:t>
      </w:r>
      <w:r>
        <w:t>outine</w:t>
      </w:r>
      <w:r>
        <w:rPr>
          <w:spacing w:val="27"/>
        </w:rPr>
        <w:t xml:space="preserve"> </w:t>
      </w:r>
      <w:r>
        <w:t>tests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ac</w:t>
      </w:r>
      <w:r>
        <w:rPr>
          <w:spacing w:val="1"/>
        </w:rPr>
        <w:t>c</w:t>
      </w:r>
      <w:r>
        <w:rPr>
          <w:spacing w:val="-1"/>
        </w:rPr>
        <w:t>e</w:t>
      </w:r>
      <w:r>
        <w:t>ptance</w:t>
      </w:r>
      <w:r>
        <w:rPr>
          <w:spacing w:val="-1"/>
        </w:rPr>
        <w:t xml:space="preserve"> </w:t>
      </w:r>
      <w:r>
        <w:t>tests.</w:t>
      </w: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spacing w:before="23"/>
        <w:ind w:left="477"/>
      </w:pPr>
      <w:r>
        <w:t>Ann</w:t>
      </w:r>
      <w:r>
        <w:rPr>
          <w:spacing w:val="-2"/>
        </w:rPr>
        <w:t>e</w:t>
      </w:r>
      <w:r>
        <w:rPr>
          <w:spacing w:val="-1"/>
        </w:rPr>
        <w:t>a</w:t>
      </w:r>
      <w:r>
        <w:t>li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test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ind w:left="477"/>
      </w:pPr>
      <w:r>
        <w:t>Condu</w:t>
      </w:r>
      <w:r>
        <w:rPr>
          <w:spacing w:val="-1"/>
        </w:rPr>
        <w:t>c</w:t>
      </w:r>
      <w:r>
        <w:t xml:space="preserve">tor </w:t>
      </w:r>
      <w:r>
        <w:rPr>
          <w:spacing w:val="-1"/>
        </w:rPr>
        <w:t>re</w:t>
      </w:r>
      <w:r>
        <w:t>sistan</w:t>
      </w:r>
      <w:r>
        <w:rPr>
          <w:spacing w:val="-2"/>
        </w:rPr>
        <w:t>c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ind w:left="477"/>
      </w:pPr>
      <w:r>
        <w:rPr>
          <w:spacing w:val="-4"/>
        </w:rPr>
        <w:t>I</w:t>
      </w:r>
      <w:r>
        <w:t>nsul</w:t>
      </w:r>
      <w:r>
        <w:rPr>
          <w:spacing w:val="-1"/>
        </w:rPr>
        <w:t>a</w:t>
      </w:r>
      <w:r>
        <w:t xml:space="preserve">tion </w:t>
      </w:r>
      <w:r>
        <w:rPr>
          <w:spacing w:val="1"/>
        </w:rPr>
        <w:t>r</w:t>
      </w:r>
      <w:r>
        <w:rPr>
          <w:spacing w:val="-1"/>
        </w:rPr>
        <w:t>e</w:t>
      </w:r>
      <w:r>
        <w:t>sistan</w:t>
      </w:r>
      <w:r>
        <w:rPr>
          <w:spacing w:val="-2"/>
        </w:rPr>
        <w:t>c</w:t>
      </w:r>
      <w:r>
        <w:t>e</w:t>
      </w:r>
      <w:r>
        <w:rPr>
          <w:spacing w:val="-1"/>
        </w:rPr>
        <w:t xml:space="preserve"> </w:t>
      </w:r>
      <w:r>
        <w:t>test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ind w:left="477"/>
      </w:pPr>
      <w:r>
        <w:t>T</w:t>
      </w:r>
      <w:r>
        <w:rPr>
          <w:spacing w:val="-2"/>
        </w:rPr>
        <w:t>e</w:t>
      </w:r>
      <w:r>
        <w:t>st for</w:t>
      </w:r>
      <w:r>
        <w:rPr>
          <w:spacing w:val="-1"/>
        </w:rPr>
        <w:t xml:space="preserve"> </w:t>
      </w:r>
      <w:r>
        <w:t>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 of ins</w:t>
      </w:r>
      <w:r>
        <w:rPr>
          <w:spacing w:val="2"/>
        </w:rPr>
        <w:t>u</w:t>
      </w:r>
      <w:r>
        <w:t>lation and sh</w:t>
      </w:r>
      <w:r>
        <w:rPr>
          <w:spacing w:val="-2"/>
        </w:rPr>
        <w:t>e</w:t>
      </w:r>
      <w:r>
        <w:rPr>
          <w:spacing w:val="-1"/>
        </w:rPr>
        <w:t>a</w:t>
      </w:r>
      <w:r>
        <w:t>th.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7"/>
        </w:numPr>
        <w:tabs>
          <w:tab w:val="left" w:pos="477"/>
        </w:tabs>
        <w:kinsoku w:val="0"/>
        <w:overflowPunct w:val="0"/>
        <w:ind w:left="477"/>
      </w:pPr>
      <w:r>
        <w:t>Hi</w:t>
      </w:r>
      <w:r>
        <w:rPr>
          <w:spacing w:val="-3"/>
        </w:rPr>
        <w:t>g</w:t>
      </w:r>
      <w:r>
        <w:t>h Volt</w:t>
      </w:r>
      <w:r>
        <w:rPr>
          <w:spacing w:val="1"/>
        </w:rPr>
        <w:t>a</w:t>
      </w:r>
      <w:r>
        <w:t>ge</w:t>
      </w:r>
      <w:r>
        <w:rPr>
          <w:spacing w:val="-1"/>
        </w:rPr>
        <w:t xml:space="preserve"> </w:t>
      </w:r>
      <w:r>
        <w:t>test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8"/>
        <w:jc w:val="both"/>
      </w:pPr>
      <w:r>
        <w:t>The</w:t>
      </w:r>
      <w:r>
        <w:rPr>
          <w:spacing w:val="29"/>
        </w:rPr>
        <w:t xml:space="preserve"> </w:t>
      </w:r>
      <w:r>
        <w:t>test</w:t>
      </w:r>
      <w:r>
        <w:rPr>
          <w:spacing w:val="31"/>
        </w:rPr>
        <w:t xml:space="preserve"> </w:t>
      </w:r>
      <w:r>
        <w:t>methods,</w:t>
      </w:r>
      <w:r>
        <w:rPr>
          <w:spacing w:val="31"/>
        </w:rPr>
        <w:t xml:space="preserve"> </w:t>
      </w:r>
      <w:r>
        <w:rPr>
          <w:spacing w:val="-1"/>
        </w:rPr>
        <w:t>c</w:t>
      </w:r>
      <w:r>
        <w:t>ondi</w:t>
      </w:r>
      <w:r>
        <w:rPr>
          <w:spacing w:val="-2"/>
        </w:rPr>
        <w:t>t</w:t>
      </w:r>
      <w:r>
        <w:t>ion</w:t>
      </w:r>
      <w:r>
        <w:rPr>
          <w:spacing w:val="31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test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test</w:t>
      </w:r>
      <w:r>
        <w:rPr>
          <w:spacing w:val="31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</w:t>
      </w:r>
      <w:r>
        <w:rPr>
          <w:spacing w:val="3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23"/>
        </w:rPr>
        <w:t xml:space="preserve"> </w:t>
      </w:r>
      <w:r>
        <w:t>w</w:t>
      </w:r>
      <w:r>
        <w:rPr>
          <w:spacing w:val="2"/>
        </w:rPr>
        <w:t>i</w:t>
      </w:r>
      <w:r>
        <w:t>th</w:t>
      </w:r>
      <w:r>
        <w:rPr>
          <w:spacing w:val="31"/>
        </w:rPr>
        <w:t xml:space="preserve"> </w:t>
      </w:r>
      <w:r>
        <w:t>those</w:t>
      </w:r>
      <w:r>
        <w:rPr>
          <w:spacing w:val="30"/>
        </w:rPr>
        <w:t xml:space="preserve"> </w:t>
      </w:r>
      <w:r>
        <w:rPr>
          <w:spacing w:val="-3"/>
        </w:rPr>
        <w:t>g</w:t>
      </w:r>
      <w:r>
        <w:t>iven</w:t>
      </w:r>
      <w:r>
        <w:rPr>
          <w:spacing w:val="30"/>
        </w:rPr>
        <w:t xml:space="preserve"> </w:t>
      </w:r>
      <w:r>
        <w:t xml:space="preserve">the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25"/>
        </w:rPr>
        <w:t xml:space="preserve"> </w:t>
      </w:r>
      <w:r>
        <w:t>tests.</w:t>
      </w:r>
      <w:r>
        <w:rPr>
          <w:spacing w:val="26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t>hi</w:t>
      </w:r>
      <w:r>
        <w:rPr>
          <w:spacing w:val="-2"/>
        </w:rPr>
        <w:t>g</w:t>
      </w:r>
      <w:r>
        <w:t>h</w:t>
      </w:r>
      <w:r>
        <w:rPr>
          <w:spacing w:val="26"/>
        </w:rPr>
        <w:t xml:space="preserve"> </w:t>
      </w:r>
      <w:r>
        <w:t>vol</w:t>
      </w:r>
      <w:r>
        <w:rPr>
          <w:spacing w:val="3"/>
        </w:rPr>
        <w:t>t</w:t>
      </w:r>
      <w:r>
        <w:rPr>
          <w:spacing w:val="-1"/>
        </w:rPr>
        <w:t>a</w:t>
      </w:r>
      <w:r>
        <w:t>ge</w:t>
      </w:r>
      <w:r>
        <w:rPr>
          <w:spacing w:val="25"/>
        </w:rPr>
        <w:t xml:space="preserve"> </w:t>
      </w:r>
      <w:r>
        <w:t>test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ll,</w:t>
      </w:r>
      <w:r>
        <w:rPr>
          <w:spacing w:val="26"/>
        </w:rPr>
        <w:t xml:space="preserve"> </w:t>
      </w:r>
      <w:r>
        <w:t>how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r,</w:t>
      </w:r>
      <w:r>
        <w:rPr>
          <w:spacing w:val="27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</w:t>
      </w:r>
      <w:r>
        <w:rPr>
          <w:spacing w:val="1"/>
        </w:rPr>
        <w:t>m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6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25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methods</w:t>
      </w:r>
      <w:r>
        <w:rPr>
          <w:spacing w:val="26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 und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r</w:t>
      </w:r>
      <w:r>
        <w:rPr>
          <w:spacing w:val="-1"/>
        </w:rPr>
        <w:t>e</w:t>
      </w:r>
      <w:r>
        <w:t>lev</w:t>
      </w:r>
      <w:r>
        <w:rPr>
          <w:spacing w:val="-2"/>
        </w:rPr>
        <w:t>a</w:t>
      </w:r>
      <w:r>
        <w:t>nt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lau</w:t>
      </w:r>
      <w:r>
        <w:rPr>
          <w:spacing w:val="1"/>
        </w:rPr>
        <w:t>s</w:t>
      </w:r>
      <w:r>
        <w:t>e</w:t>
      </w:r>
      <w:r>
        <w:rPr>
          <w:spacing w:val="1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3"/>
        </w:rPr>
        <w:t xml:space="preserve"> </w:t>
      </w:r>
      <w:r>
        <w:t>routine</w:t>
      </w:r>
      <w:r>
        <w:rPr>
          <w:spacing w:val="1"/>
        </w:rPr>
        <w:t xml:space="preserve"> </w:t>
      </w:r>
      <w:r>
        <w:t>test</w:t>
      </w:r>
      <w:r>
        <w:rPr>
          <w:spacing w:val="2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rPr>
          <w:spacing w:val="-4"/>
        </w:rPr>
        <w:t>I</w:t>
      </w:r>
      <w:r>
        <w:t>EC</w:t>
      </w:r>
      <w:r>
        <w:rPr>
          <w:spacing w:val="2"/>
        </w:rPr>
        <w:t xml:space="preserve"> </w:t>
      </w:r>
      <w:r>
        <w:t>6050</w:t>
      </w:r>
      <w:r>
        <w:rPr>
          <w:spacing w:val="3"/>
        </w:rPr>
        <w:t>2</w:t>
      </w:r>
      <w:r>
        <w:t>.</w:t>
      </w:r>
      <w:r>
        <w:rPr>
          <w:spacing w:val="2"/>
        </w:rPr>
        <w:t xml:space="preserve"> </w:t>
      </w:r>
      <w:r>
        <w:t>Ap</w:t>
      </w:r>
      <w:r>
        <w:rPr>
          <w:spacing w:val="-2"/>
        </w:rPr>
        <w:t>a</w:t>
      </w:r>
      <w:r>
        <w:t>rt</w:t>
      </w:r>
      <w:r>
        <w:rPr>
          <w:spacing w:val="4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4"/>
        </w:rPr>
        <w:t xml:space="preserve"> </w:t>
      </w:r>
      <w:r>
        <w:t>thes</w:t>
      </w:r>
      <w:r>
        <w:rPr>
          <w:spacing w:val="-2"/>
        </w:rPr>
        <w:t>e</w:t>
      </w:r>
      <w:r>
        <w:t>,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</w:t>
      </w:r>
      <w:r>
        <w:rPr>
          <w:spacing w:val="2"/>
        </w:rPr>
        <w:t>d</w:t>
      </w:r>
      <w:r>
        <w:t>u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a</w:t>
      </w:r>
      <w:r>
        <w:t>min</w:t>
      </w:r>
      <w:r>
        <w:rPr>
          <w:spacing w:val="-1"/>
        </w:rPr>
        <w:t>a</w:t>
      </w:r>
      <w:r>
        <w:t xml:space="preserve">tion, </w:t>
      </w:r>
      <w:r>
        <w:rPr>
          <w:spacing w:val="-1"/>
        </w:rPr>
        <w:t>c</w:t>
      </w:r>
      <w:r>
        <w:t>h</w:t>
      </w:r>
      <w:r>
        <w:rPr>
          <w:spacing w:val="-1"/>
        </w:rPr>
        <w:t>ec</w:t>
      </w:r>
      <w:r>
        <w:t xml:space="preserve">k of </w:t>
      </w:r>
      <w:r>
        <w:rPr>
          <w:spacing w:val="-1"/>
        </w:rPr>
        <w:t>d</w:t>
      </w:r>
      <w:r>
        <w:t>im</w:t>
      </w:r>
      <w:r>
        <w:rPr>
          <w:spacing w:val="-1"/>
        </w:rPr>
        <w:t>e</w:t>
      </w:r>
      <w:r>
        <w:t xml:space="preserve">nsions 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c</w:t>
      </w:r>
      <w:r>
        <w:t>.,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ca</w:t>
      </w:r>
      <w:r>
        <w:rPr>
          <w:spacing w:val="1"/>
        </w:rPr>
        <w:t>r</w:t>
      </w:r>
      <w:r>
        <w:t>ri</w:t>
      </w:r>
      <w:r>
        <w:rPr>
          <w:spacing w:val="-2"/>
        </w:rPr>
        <w:t>e</w:t>
      </w:r>
      <w:r>
        <w:t xml:space="preserve">d out as </w:t>
      </w:r>
      <w:r>
        <w:rPr>
          <w:spacing w:val="-1"/>
        </w:rPr>
        <w:t>r</w:t>
      </w:r>
      <w:r>
        <w:rPr>
          <w:spacing w:val="2"/>
        </w:rPr>
        <w:t>o</w:t>
      </w:r>
      <w:r>
        <w:t>utine</w:t>
      </w:r>
      <w:r>
        <w:rPr>
          <w:spacing w:val="-1"/>
        </w:rPr>
        <w:t xml:space="preserve"> </w:t>
      </w:r>
      <w:r>
        <w:t>tests.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ind w:left="121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88" name="Picture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/>
                    <pic:cNvPicPr>
                      <a:picLocks noChangeAspect="1" noChangeArrowheads="1"/>
                    </pic:cNvPicPr>
                  </pic:nvPicPr>
                  <pic:blipFill>
                    <a:blip r:embed="rId2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42" w:name="bookmark141"/>
      <w:bookmarkEnd w:id="142"/>
      <w:r w:rsidR="001527E3">
        <w:rPr>
          <w:spacing w:val="-1"/>
          <w:position w:val="1"/>
        </w:rPr>
        <w:t>Installat</w:t>
      </w:r>
      <w:r w:rsidR="001527E3">
        <w:rPr>
          <w:spacing w:val="2"/>
          <w:position w:val="1"/>
        </w:rPr>
        <w:t>i</w:t>
      </w:r>
      <w:r w:rsidR="001527E3">
        <w:rPr>
          <w:spacing w:val="-1"/>
          <w:position w:val="1"/>
        </w:rPr>
        <w:t>on</w:t>
      </w:r>
      <w:r w:rsidR="001527E3">
        <w:rPr>
          <w:position w:val="1"/>
        </w:rPr>
        <w:t>,</w:t>
      </w:r>
      <w:r w:rsidR="001527E3">
        <w:rPr>
          <w:spacing w:val="-16"/>
          <w:position w:val="1"/>
        </w:rPr>
        <w:t xml:space="preserve"> </w:t>
      </w:r>
      <w:r w:rsidR="001527E3">
        <w:rPr>
          <w:spacing w:val="-1"/>
          <w:position w:val="1"/>
        </w:rPr>
        <w:t>Te</w:t>
      </w:r>
      <w:r w:rsidR="001527E3">
        <w:rPr>
          <w:spacing w:val="2"/>
          <w:position w:val="1"/>
        </w:rPr>
        <w:t>s</w:t>
      </w:r>
      <w:r w:rsidR="001527E3">
        <w:rPr>
          <w:spacing w:val="-1"/>
          <w:position w:val="1"/>
        </w:rPr>
        <w:t>tin</w:t>
      </w:r>
      <w:r w:rsidR="001527E3">
        <w:rPr>
          <w:position w:val="1"/>
        </w:rPr>
        <w:t>g</w:t>
      </w:r>
      <w:r w:rsidR="001527E3">
        <w:rPr>
          <w:spacing w:val="-15"/>
          <w:position w:val="1"/>
        </w:rPr>
        <w:t xml:space="preserve"> </w:t>
      </w:r>
      <w:r w:rsidR="001527E3">
        <w:rPr>
          <w:spacing w:val="2"/>
          <w:position w:val="1"/>
        </w:rPr>
        <w:t>a</w:t>
      </w:r>
      <w:r w:rsidR="001527E3">
        <w:rPr>
          <w:spacing w:val="-1"/>
          <w:position w:val="1"/>
        </w:rPr>
        <w:t>n</w:t>
      </w:r>
      <w:r w:rsidR="001527E3">
        <w:rPr>
          <w:position w:val="1"/>
        </w:rPr>
        <w:t>d</w:t>
      </w:r>
      <w:r w:rsidR="001527E3">
        <w:rPr>
          <w:spacing w:val="-15"/>
          <w:position w:val="1"/>
        </w:rPr>
        <w:t xml:space="preserve"> </w:t>
      </w:r>
      <w:r w:rsidR="001527E3">
        <w:rPr>
          <w:spacing w:val="-1"/>
          <w:position w:val="1"/>
        </w:rPr>
        <w:t>C</w:t>
      </w:r>
      <w:r w:rsidR="001527E3">
        <w:rPr>
          <w:spacing w:val="2"/>
          <w:position w:val="1"/>
        </w:rPr>
        <w:t>o</w:t>
      </w:r>
      <w:r w:rsidR="001527E3">
        <w:rPr>
          <w:spacing w:val="-1"/>
          <w:position w:val="1"/>
        </w:rPr>
        <w:t>mmissio</w:t>
      </w:r>
      <w:r w:rsidR="001527E3">
        <w:rPr>
          <w:spacing w:val="2"/>
          <w:position w:val="1"/>
        </w:rPr>
        <w:t>n</w:t>
      </w:r>
      <w:r w:rsidR="001527E3">
        <w:rPr>
          <w:spacing w:val="-1"/>
          <w:position w:val="1"/>
        </w:rPr>
        <w:t>ing</w:t>
      </w:r>
    </w:p>
    <w:p w:rsidR="001527E3" w:rsidRDefault="001527E3">
      <w:pPr>
        <w:kinsoku w:val="0"/>
        <w:overflowPunct w:val="0"/>
        <w:spacing w:before="1" w:line="170" w:lineRule="exact"/>
        <w:rPr>
          <w:sz w:val="17"/>
          <w:szCs w:val="17"/>
        </w:rPr>
      </w:pPr>
    </w:p>
    <w:p w:rsidR="001527E3" w:rsidRDefault="001527E3">
      <w:pPr>
        <w:pStyle w:val="Heading4"/>
        <w:kinsoku w:val="0"/>
        <w:overflowPunct w:val="0"/>
        <w:spacing w:before="67"/>
        <w:ind w:left="606" w:firstLine="0"/>
        <w:rPr>
          <w:b w:val="0"/>
          <w:bCs w:val="0"/>
        </w:rPr>
      </w:pPr>
      <w:bookmarkStart w:id="143" w:name="bookmark142"/>
      <w:bookmarkEnd w:id="143"/>
      <w:r>
        <w:t>6.8.1.</w:t>
      </w:r>
      <w:r>
        <w:rPr>
          <w:spacing w:val="-49"/>
        </w:rPr>
        <w:t xml:space="preserve"> </w:t>
      </w:r>
      <w:r>
        <w:t>General</w:t>
      </w:r>
    </w:p>
    <w:p w:rsidR="001527E3" w:rsidRDefault="001527E3">
      <w:pPr>
        <w:pStyle w:val="BodyText"/>
        <w:kinsoku w:val="0"/>
        <w:overflowPunct w:val="0"/>
        <w:spacing w:before="5" w:line="360" w:lineRule="auto"/>
        <w:ind w:right="110" w:firstLine="50"/>
        <w:jc w:val="both"/>
      </w:pPr>
      <w:r>
        <w:t>The</w:t>
      </w:r>
      <w:r>
        <w:rPr>
          <w:spacing w:val="39"/>
        </w:rPr>
        <w:t xml:space="preserve"> </w:t>
      </w:r>
      <w:r>
        <w:t>s</w:t>
      </w:r>
      <w:r>
        <w:rPr>
          <w:spacing w:val="-1"/>
        </w:rPr>
        <w:t>c</w:t>
      </w:r>
      <w:r>
        <w:t>ope</w:t>
      </w:r>
      <w:r>
        <w:rPr>
          <w:spacing w:val="39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39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39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</w:t>
      </w:r>
      <w:r>
        <w:rPr>
          <w:spacing w:val="40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</w:t>
      </w:r>
      <w:r>
        <w:rPr>
          <w:spacing w:val="40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4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0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cce</w:t>
      </w:r>
      <w:r>
        <w:t>ssori</w:t>
      </w:r>
      <w:r>
        <w:rPr>
          <w:spacing w:val="-1"/>
        </w:rPr>
        <w:t>e</w:t>
      </w:r>
      <w:r>
        <w:t>s</w:t>
      </w:r>
      <w:r>
        <w:rPr>
          <w:spacing w:val="43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1"/>
        </w:rPr>
        <w:t>e</w:t>
      </w:r>
      <w:r>
        <w:t>r</w:t>
      </w:r>
      <w:r>
        <w:rPr>
          <w:spacing w:val="-2"/>
        </w:rPr>
        <w:t>e</w:t>
      </w:r>
      <w:r>
        <w:t>d und</w:t>
      </w:r>
      <w:r>
        <w:rPr>
          <w:spacing w:val="-1"/>
        </w:rPr>
        <w:t>e</w:t>
      </w:r>
      <w:r>
        <w:t>r</w:t>
      </w:r>
      <w:r>
        <w:rPr>
          <w:spacing w:val="47"/>
        </w:rPr>
        <w:t xml:space="preserve"> </w:t>
      </w:r>
      <w:r>
        <w:t>this</w:t>
      </w:r>
      <w:r>
        <w:rPr>
          <w:spacing w:val="50"/>
        </w:rPr>
        <w:t xml:space="preserve">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t.</w:t>
      </w:r>
      <w:r>
        <w:rPr>
          <w:spacing w:val="52"/>
        </w:rPr>
        <w:t xml:space="preserve"> </w:t>
      </w:r>
      <w:r>
        <w:rPr>
          <w:spacing w:val="-4"/>
        </w:rPr>
        <w:t>I</w:t>
      </w:r>
      <w:r>
        <w:t>ns</w:t>
      </w:r>
      <w:r>
        <w:rPr>
          <w:spacing w:val="2"/>
        </w:rPr>
        <w:t>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</w:t>
      </w:r>
      <w:r>
        <w:rPr>
          <w:spacing w:val="47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47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rt</w:t>
      </w:r>
      <w:r>
        <w:rPr>
          <w:spacing w:val="-2"/>
        </w:rPr>
        <w:t>a</w:t>
      </w:r>
      <w:r>
        <w:t>ini</w:t>
      </w:r>
      <w:r>
        <w:rPr>
          <w:spacing w:val="2"/>
        </w:rPr>
        <w:t>n</w:t>
      </w:r>
      <w:r>
        <w:t>g</w:t>
      </w:r>
      <w:r>
        <w:rPr>
          <w:spacing w:val="47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nt,</w:t>
      </w:r>
      <w:r>
        <w:rPr>
          <w:spacing w:val="50"/>
        </w:rPr>
        <w:t xml:space="preserve"> </w:t>
      </w:r>
      <w:r>
        <w:rPr>
          <w:spacing w:val="-1"/>
        </w:rPr>
        <w:t>ca</w:t>
      </w:r>
      <w:r>
        <w:t>bli</w:t>
      </w:r>
      <w:r>
        <w:rPr>
          <w:spacing w:val="2"/>
        </w:rPr>
        <w:t>n</w:t>
      </w:r>
      <w:r>
        <w:rPr>
          <w:spacing w:val="-3"/>
        </w:rPr>
        <w:t>g</w:t>
      </w:r>
      <w:r>
        <w:t>,</w:t>
      </w:r>
      <w:r>
        <w:rPr>
          <w:spacing w:val="49"/>
        </w:rPr>
        <w:t xml:space="preserve"> </w:t>
      </w:r>
      <w:r>
        <w:t>li</w:t>
      </w:r>
      <w:r>
        <w:rPr>
          <w:spacing w:val="-3"/>
        </w:rPr>
        <w:t>g</w:t>
      </w:r>
      <w:r>
        <w:t>hti</w:t>
      </w:r>
      <w:r>
        <w:rPr>
          <w:spacing w:val="2"/>
        </w:rPr>
        <w:t>n</w:t>
      </w:r>
      <w:r>
        <w:rPr>
          <w:spacing w:val="-3"/>
        </w:rPr>
        <w:t>g</w:t>
      </w:r>
      <w:r>
        <w:t>,</w:t>
      </w:r>
      <w:r>
        <w:rPr>
          <w:spacing w:val="50"/>
        </w:rPr>
        <w:t xml:space="preserve"> </w:t>
      </w:r>
      <w:r>
        <w:rPr>
          <w:spacing w:val="-1"/>
        </w:rPr>
        <w:t>ea</w:t>
      </w:r>
      <w:r>
        <w:t>rthi</w:t>
      </w:r>
      <w:r>
        <w:rPr>
          <w:spacing w:val="2"/>
        </w:rPr>
        <w:t>n</w:t>
      </w:r>
      <w:r>
        <w:rPr>
          <w:spacing w:val="-3"/>
        </w:rPr>
        <w:t>g</w:t>
      </w:r>
      <w:r>
        <w:t>, li</w:t>
      </w:r>
      <w:r>
        <w:rPr>
          <w:spacing w:val="-3"/>
        </w:rPr>
        <w:t>g</w:t>
      </w:r>
      <w:r>
        <w:t>htning</w:t>
      </w:r>
      <w:r>
        <w:rPr>
          <w:spacing w:val="14"/>
        </w:rPr>
        <w:t xml:space="preserve"> </w:t>
      </w:r>
      <w:r>
        <w:t>pro</w:t>
      </w:r>
      <w:r>
        <w:rPr>
          <w:spacing w:val="1"/>
        </w:rPr>
        <w:t>t</w:t>
      </w:r>
      <w:r>
        <w:rPr>
          <w:spacing w:val="-1"/>
        </w:rPr>
        <w:t>ec</w:t>
      </w:r>
      <w:r>
        <w:t>tion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11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ca</w:t>
      </w:r>
      <w:r>
        <w:t>ble</w:t>
      </w:r>
      <w:r>
        <w:rPr>
          <w:spacing w:val="16"/>
        </w:rPr>
        <w:t xml:space="preserve"> </w:t>
      </w:r>
      <w:r>
        <w:t>standards,</w:t>
      </w:r>
      <w:r>
        <w:rPr>
          <w:spacing w:val="18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4"/>
        </w:rPr>
        <w:t>e</w:t>
      </w:r>
      <w:r>
        <w:rPr>
          <w:spacing w:val="5"/>
        </w:rPr>
        <w:t>t</w:t>
      </w:r>
      <w:r>
        <w:t>y</w:t>
      </w:r>
      <w:r>
        <w:rPr>
          <w:spacing w:val="11"/>
        </w:rPr>
        <w:t xml:space="preserve"> </w:t>
      </w:r>
      <w:r>
        <w:t>Cod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t xml:space="preserve">tc. </w:t>
      </w:r>
      <w:r>
        <w:rPr>
          <w:spacing w:val="-4"/>
        </w:rPr>
        <w:t>I</w:t>
      </w:r>
      <w:r>
        <w:t>nstallation</w:t>
      </w:r>
      <w:r>
        <w:rPr>
          <w:spacing w:val="4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44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t>ied</w:t>
      </w:r>
      <w:r>
        <w:rPr>
          <w:spacing w:val="44"/>
        </w:rPr>
        <w:t xml:space="preserve"> </w:t>
      </w:r>
      <w:r>
        <w:t>out</w:t>
      </w:r>
      <w:r>
        <w:rPr>
          <w:spacing w:val="45"/>
        </w:rPr>
        <w:t xml:space="preserve"> </w:t>
      </w:r>
      <w:r>
        <w:t>strict</w:t>
      </w:r>
      <w:r>
        <w:rPr>
          <w:spacing w:val="5"/>
        </w:rPr>
        <w:t>l</w:t>
      </w:r>
      <w:r>
        <w:t>y</w:t>
      </w:r>
      <w:r>
        <w:rPr>
          <w:spacing w:val="40"/>
        </w:rPr>
        <w:t xml:space="preserve"> </w:t>
      </w:r>
      <w:r>
        <w:t>in</w:t>
      </w:r>
      <w:r>
        <w:rPr>
          <w:spacing w:val="48"/>
        </w:rPr>
        <w:t xml:space="preserve"> </w:t>
      </w:r>
      <w:r>
        <w:rPr>
          <w:spacing w:val="-1"/>
        </w:rPr>
        <w:t>acc</w:t>
      </w:r>
      <w:r>
        <w:t>or</w:t>
      </w:r>
      <w:r>
        <w:rPr>
          <w:spacing w:val="1"/>
        </w:rPr>
        <w:t>d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44"/>
        </w:rPr>
        <w:t xml:space="preserve"> </w:t>
      </w:r>
      <w:r>
        <w:t>with</w:t>
      </w:r>
      <w:r>
        <w:rPr>
          <w:spacing w:val="45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45"/>
        </w:rPr>
        <w:t xml:space="preserve"> </w:t>
      </w:r>
      <w:r>
        <w:t>d</w:t>
      </w:r>
      <w:r>
        <w:rPr>
          <w:spacing w:val="1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s. Modifi</w:t>
      </w:r>
      <w:r>
        <w:rPr>
          <w:spacing w:val="-2"/>
        </w:rPr>
        <w:t>c</w:t>
      </w:r>
      <w:r>
        <w:rPr>
          <w:spacing w:val="-1"/>
        </w:rPr>
        <w:t>a</w:t>
      </w:r>
      <w:r>
        <w:t>tions,</w:t>
      </w:r>
      <w:r>
        <w:rPr>
          <w:spacing w:val="26"/>
        </w:rPr>
        <w:t xml:space="preserve"> </w:t>
      </w:r>
      <w:r>
        <w:t>if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5"/>
        </w:rPr>
        <w:t>y</w:t>
      </w:r>
      <w:r>
        <w:t>,</w:t>
      </w:r>
      <w:r>
        <w:rPr>
          <w:spacing w:val="26"/>
        </w:rPr>
        <w:t xml:space="preserve"> </w:t>
      </w:r>
      <w:r>
        <w:rPr>
          <w:spacing w:val="1"/>
        </w:rPr>
        <w:t>re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26"/>
        </w:rPr>
        <w:t xml:space="preserve"> </w:t>
      </w:r>
      <w:r>
        <w:t>suiting</w:t>
      </w:r>
      <w:r>
        <w:rPr>
          <w:spacing w:val="24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site</w:t>
      </w:r>
      <w:r>
        <w:rPr>
          <w:spacing w:val="25"/>
        </w:rPr>
        <w:t xml:space="preserve"> </w:t>
      </w:r>
      <w:r>
        <w:rPr>
          <w:spacing w:val="1"/>
        </w:rPr>
        <w:t>c</w:t>
      </w:r>
      <w:r>
        <w:t>onditions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-2"/>
        </w:rPr>
        <w:t>r</w:t>
      </w:r>
      <w:r>
        <w:t>i</w:t>
      </w:r>
      <w:r>
        <w:rPr>
          <w:spacing w:val="1"/>
        </w:rPr>
        <w:t>e</w:t>
      </w:r>
      <w:r>
        <w:t>d</w:t>
      </w:r>
      <w:r>
        <w:rPr>
          <w:spacing w:val="26"/>
        </w:rPr>
        <w:t xml:space="preserve"> </w:t>
      </w:r>
      <w:r>
        <w:t>out</w:t>
      </w:r>
      <w:r>
        <w:rPr>
          <w:spacing w:val="26"/>
        </w:rPr>
        <w:t xml:space="preserve"> </w:t>
      </w:r>
      <w:r>
        <w:t>on</w:t>
      </w:r>
      <w:r>
        <w:rPr>
          <w:spacing w:val="2"/>
        </w:rPr>
        <w:t>l</w:t>
      </w:r>
      <w:r>
        <w:t>y</w:t>
      </w:r>
      <w:r>
        <w:rPr>
          <w:spacing w:val="18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t>the prior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a</w:t>
      </w:r>
      <w:r>
        <w:t>l</w:t>
      </w:r>
      <w:r>
        <w:rPr>
          <w:spacing w:val="41"/>
        </w:rPr>
        <w:t xml:space="preserve"> </w:t>
      </w:r>
      <w:r>
        <w:t>of</w:t>
      </w:r>
      <w:r>
        <w:rPr>
          <w:spacing w:val="42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rPr>
          <w:spacing w:val="1"/>
        </w:rPr>
        <w:t>E</w:t>
      </w:r>
      <w:r>
        <w:t>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r.</w:t>
      </w:r>
      <w:r>
        <w:rPr>
          <w:spacing w:val="42"/>
        </w:rPr>
        <w:t xml:space="preserve"> </w:t>
      </w:r>
      <w:r>
        <w:t>All</w:t>
      </w:r>
      <w:r>
        <w:rPr>
          <w:spacing w:val="41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42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-1"/>
        </w:rPr>
        <w:t>e</w:t>
      </w:r>
      <w:r>
        <w:t>s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t>be</w:t>
      </w:r>
      <w:r>
        <w:rPr>
          <w:spacing w:val="41"/>
        </w:rPr>
        <w:t xml:space="preserve"> </w:t>
      </w:r>
      <w:r>
        <w:t>inc</w:t>
      </w:r>
      <w:r>
        <w:rPr>
          <w:spacing w:val="6"/>
        </w:rPr>
        <w:t>o</w:t>
      </w:r>
      <w:r>
        <w:t>rp</w:t>
      </w:r>
      <w:r>
        <w:rPr>
          <w:spacing w:val="1"/>
        </w:rPr>
        <w:t>o</w:t>
      </w:r>
      <w:r>
        <w:t>r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d</w:t>
      </w:r>
      <w:r>
        <w:rPr>
          <w:spacing w:val="40"/>
        </w:rPr>
        <w:t xml:space="preserve"> </w:t>
      </w:r>
      <w:r>
        <w:t>in</w:t>
      </w:r>
      <w:r>
        <w:rPr>
          <w:spacing w:val="41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rPr>
          <w:spacing w:val="-1"/>
        </w:rPr>
        <w:t>“</w:t>
      </w:r>
      <w:r>
        <w:t>As</w:t>
      </w:r>
      <w:r>
        <w:rPr>
          <w:spacing w:val="40"/>
        </w:rPr>
        <w:t xml:space="preserve"> </w:t>
      </w:r>
      <w:r>
        <w:t>built” dr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 xml:space="preserve">s </w:t>
      </w:r>
      <w:r>
        <w:rPr>
          <w:spacing w:val="14"/>
        </w:rPr>
        <w:t xml:space="preserve"> </w:t>
      </w:r>
      <w:r>
        <w:t xml:space="preserve">to </w:t>
      </w:r>
      <w:r>
        <w:rPr>
          <w:spacing w:val="14"/>
        </w:rPr>
        <w:t xml:space="preserve"> </w:t>
      </w:r>
      <w:r>
        <w:t xml:space="preserve">be </w:t>
      </w:r>
      <w:r>
        <w:rPr>
          <w:spacing w:val="13"/>
        </w:rPr>
        <w:t xml:space="preserve"> </w:t>
      </w:r>
      <w:r>
        <w:t>fu</w:t>
      </w:r>
      <w:r>
        <w:rPr>
          <w:spacing w:val="-2"/>
        </w:rPr>
        <w:t>r</w:t>
      </w:r>
      <w:r>
        <w:t>nis</w:t>
      </w:r>
      <w:r>
        <w:rPr>
          <w:spacing w:val="2"/>
        </w:rPr>
        <w:t>h</w:t>
      </w:r>
      <w:r>
        <w:rPr>
          <w:spacing w:val="-1"/>
        </w:rPr>
        <w:t>e</w:t>
      </w:r>
      <w:r>
        <w:t xml:space="preserve">d </w:t>
      </w:r>
      <w:r>
        <w:rPr>
          <w:spacing w:val="14"/>
        </w:rPr>
        <w:t xml:space="preserve"> </w:t>
      </w:r>
      <w:r>
        <w:rPr>
          <w:spacing w:val="2"/>
        </w:rPr>
        <w:t>b</w:t>
      </w:r>
      <w:r>
        <w:t xml:space="preserve">y </w:t>
      </w:r>
      <w:r>
        <w:rPr>
          <w:spacing w:val="9"/>
        </w:rPr>
        <w:t xml:space="preserve"> </w:t>
      </w:r>
      <w:r>
        <w:t xml:space="preserve">the </w:t>
      </w:r>
      <w:r>
        <w:rPr>
          <w:spacing w:val="13"/>
        </w:rPr>
        <w:t xml:space="preserve"> </w:t>
      </w:r>
      <w:r>
        <w:t>Contra</w:t>
      </w:r>
      <w:r>
        <w:rPr>
          <w:spacing w:val="-1"/>
        </w:rPr>
        <w:t>c</w:t>
      </w:r>
      <w:r>
        <w:t xml:space="preserve">tor. </w:t>
      </w:r>
      <w:r>
        <w:rPr>
          <w:spacing w:val="16"/>
        </w:rPr>
        <w:t xml:space="preserve"> </w:t>
      </w:r>
      <w:r>
        <w:rPr>
          <w:spacing w:val="-4"/>
        </w:rPr>
        <w:t>I</w:t>
      </w:r>
      <w:r>
        <w:t xml:space="preserve">t 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</w:t>
      </w:r>
      <w:r>
        <w:rPr>
          <w:spacing w:val="14"/>
        </w:rPr>
        <w:t xml:space="preserve"> </w:t>
      </w:r>
      <w:r>
        <w:t xml:space="preserve">be </w:t>
      </w:r>
      <w:r>
        <w:rPr>
          <w:spacing w:val="13"/>
        </w:rPr>
        <w:t xml:space="preserve"> </w:t>
      </w:r>
      <w:r>
        <w:t xml:space="preserve">the </w:t>
      </w:r>
      <w:r>
        <w:rPr>
          <w:spacing w:val="13"/>
        </w:rPr>
        <w:t xml:space="preserve"> </w:t>
      </w:r>
      <w:r>
        <w:t>tot</w:t>
      </w:r>
      <w:r>
        <w:rPr>
          <w:spacing w:val="-1"/>
        </w:rPr>
        <w:t>a</w:t>
      </w:r>
      <w:r>
        <w:t xml:space="preserve">l </w:t>
      </w:r>
      <w:r>
        <w:rPr>
          <w:spacing w:val="14"/>
        </w:rPr>
        <w:t xml:space="preserve"> </w:t>
      </w:r>
      <w:r>
        <w:t>responsibili</w:t>
      </w:r>
      <w:r>
        <w:rPr>
          <w:spacing w:val="3"/>
        </w:rPr>
        <w:t>t</w:t>
      </w:r>
      <w:r>
        <w:t xml:space="preserve">y </w:t>
      </w:r>
      <w:r>
        <w:rPr>
          <w:spacing w:val="6"/>
        </w:rPr>
        <w:t xml:space="preserve"> </w:t>
      </w:r>
      <w:r>
        <w:t xml:space="preserve">of </w:t>
      </w:r>
      <w:r>
        <w:rPr>
          <w:spacing w:val="13"/>
        </w:rPr>
        <w:t xml:space="preserve"> </w:t>
      </w:r>
      <w:r>
        <w:t>the</w:t>
      </w:r>
    </w:p>
    <w:p w:rsidR="001527E3" w:rsidRDefault="001527E3">
      <w:pPr>
        <w:pStyle w:val="BodyText"/>
        <w:kinsoku w:val="0"/>
        <w:overflowPunct w:val="0"/>
        <w:spacing w:before="5" w:line="360" w:lineRule="auto"/>
        <w:ind w:right="110" w:firstLine="50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firstLine="0"/>
      </w:pP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 xml:space="preserve">tor  </w:t>
      </w:r>
      <w:r>
        <w:rPr>
          <w:spacing w:val="6"/>
        </w:rPr>
        <w:t xml:space="preserve"> </w:t>
      </w:r>
      <w:r>
        <w:t xml:space="preserve">to  </w:t>
      </w:r>
      <w:r>
        <w:rPr>
          <w:spacing w:val="7"/>
        </w:rPr>
        <w:t xml:space="preserve"> </w:t>
      </w:r>
      <w:r>
        <w:t>move/tr</w:t>
      </w:r>
      <w:r>
        <w:rPr>
          <w:spacing w:val="-2"/>
        </w:rPr>
        <w:t>a</w:t>
      </w:r>
      <w:r>
        <w:t xml:space="preserve">nsport  </w:t>
      </w:r>
      <w:r>
        <w:rPr>
          <w:spacing w:val="6"/>
        </w:rPr>
        <w:t xml:space="preserve"> </w:t>
      </w:r>
      <w:r>
        <w:t>f</w:t>
      </w:r>
      <w:r>
        <w:rPr>
          <w:spacing w:val="-2"/>
        </w:rPr>
        <w:t>r</w:t>
      </w:r>
      <w:r>
        <w:t xml:space="preserve">om  </w:t>
      </w:r>
      <w:r>
        <w:rPr>
          <w:spacing w:val="7"/>
        </w:rPr>
        <w:t xml:space="preserve"> </w:t>
      </w:r>
      <w:r>
        <w:t>stor</w:t>
      </w:r>
      <w:r>
        <w:rPr>
          <w:spacing w:val="-1"/>
        </w:rPr>
        <w:t>e</w:t>
      </w:r>
      <w:r>
        <w:t>s/stor</w:t>
      </w:r>
      <w:r>
        <w:rPr>
          <w:spacing w:val="-2"/>
        </w:rPr>
        <w:t>a</w:t>
      </w:r>
      <w:r>
        <w:t xml:space="preserve">ge  </w:t>
      </w:r>
      <w:r>
        <w:rPr>
          <w:spacing w:val="10"/>
        </w:rPr>
        <w:t xml:space="preserve"> </w:t>
      </w:r>
      <w:r>
        <w:rPr>
          <w:spacing w:val="-5"/>
        </w:rPr>
        <w:t>y</w:t>
      </w:r>
      <w:r>
        <w:rPr>
          <w:spacing w:val="-1"/>
        </w:rPr>
        <w:t>a</w:t>
      </w:r>
      <w:r>
        <w:t>rd/sh</w:t>
      </w:r>
      <w:r>
        <w:rPr>
          <w:spacing w:val="-1"/>
        </w:rPr>
        <w:t>e</w:t>
      </w:r>
      <w:r>
        <w:t xml:space="preserve">d  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c</w:t>
      </w:r>
      <w:r>
        <w:t xml:space="preserve">.  </w:t>
      </w:r>
      <w:r>
        <w:rPr>
          <w:spacing w:val="6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2"/>
        </w:rPr>
        <w:t>l</w:t>
      </w:r>
      <w:r>
        <w:rPr>
          <w:spacing w:val="-1"/>
        </w:rPr>
        <w:t>e</w:t>
      </w:r>
      <w:r>
        <w:t>v</w:t>
      </w:r>
      <w:r>
        <w:rPr>
          <w:spacing w:val="-1"/>
        </w:rPr>
        <w:t>a</w:t>
      </w:r>
      <w:r>
        <w:t xml:space="preserve">nt  </w:t>
      </w:r>
      <w:r>
        <w:rPr>
          <w:spacing w:val="7"/>
        </w:rPr>
        <w:t xml:space="preserve"> </w:t>
      </w:r>
      <w:r>
        <w:t>it</w:t>
      </w:r>
      <w:r>
        <w:rPr>
          <w:spacing w:val="-1"/>
        </w:rPr>
        <w:t>e</w:t>
      </w:r>
      <w:r>
        <w:t xml:space="preserve">ms  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ac</w:t>
      </w:r>
      <w:r>
        <w:rPr>
          <w:spacing w:val="1"/>
        </w:rPr>
        <w:t>c</w:t>
      </w:r>
      <w:r>
        <w:rPr>
          <w:spacing w:val="-1"/>
        </w:rPr>
        <w:t>e</w:t>
      </w:r>
      <w:r>
        <w:t>ssori</w:t>
      </w:r>
      <w:r>
        <w:rPr>
          <w:spacing w:val="-1"/>
        </w:rPr>
        <w:t>e</w:t>
      </w:r>
      <w:r>
        <w:t>s to the</w:t>
      </w:r>
      <w:r>
        <w:rPr>
          <w:spacing w:val="-1"/>
        </w:rPr>
        <w:t xml:space="preserve"> </w:t>
      </w:r>
      <w:r>
        <w:t>place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 xml:space="preserve">f installation and </w:t>
      </w:r>
      <w:r>
        <w:rPr>
          <w:spacing w:val="-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-2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ece</w:t>
      </w:r>
      <w:r>
        <w:t>ss</w:t>
      </w:r>
      <w:r>
        <w:rPr>
          <w:spacing w:val="4"/>
        </w:rPr>
        <w:t>a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t>ssemble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ll p</w:t>
      </w:r>
      <w:r>
        <w:rPr>
          <w:spacing w:val="-1"/>
        </w:rPr>
        <w:t>a</w:t>
      </w:r>
      <w:r>
        <w:rPr>
          <w:spacing w:val="1"/>
        </w:rPr>
        <w:t>r</w:t>
      </w:r>
      <w:r>
        <w:t xml:space="preserve">ts of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nt.</w:t>
      </w:r>
    </w:p>
    <w:p w:rsidR="001527E3" w:rsidRDefault="001527E3">
      <w:pPr>
        <w:kinsoku w:val="0"/>
        <w:overflowPunct w:val="0"/>
        <w:spacing w:before="3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spacing w:before="65"/>
        <w:ind w:left="121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89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2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44" w:name="bookmark143"/>
      <w:bookmarkEnd w:id="144"/>
      <w:r w:rsidR="001527E3">
        <w:rPr>
          <w:position w:val="1"/>
        </w:rPr>
        <w:t>Motors</w:t>
      </w:r>
      <w:r w:rsidR="001527E3">
        <w:rPr>
          <w:spacing w:val="-11"/>
          <w:position w:val="1"/>
        </w:rPr>
        <w:t xml:space="preserve"> </w:t>
      </w:r>
      <w:r w:rsidR="001527E3">
        <w:rPr>
          <w:position w:val="1"/>
        </w:rPr>
        <w:t>for</w:t>
      </w:r>
      <w:r w:rsidR="001527E3">
        <w:rPr>
          <w:spacing w:val="-10"/>
          <w:position w:val="1"/>
        </w:rPr>
        <w:t xml:space="preserve"> </w:t>
      </w:r>
      <w:r w:rsidR="001527E3">
        <w:rPr>
          <w:position w:val="1"/>
        </w:rPr>
        <w:t>Distri</w:t>
      </w:r>
      <w:r w:rsidR="001527E3">
        <w:rPr>
          <w:spacing w:val="1"/>
          <w:position w:val="1"/>
        </w:rPr>
        <w:t>b</w:t>
      </w:r>
      <w:r w:rsidR="001527E3">
        <w:rPr>
          <w:position w:val="1"/>
        </w:rPr>
        <w:t>ut</w:t>
      </w:r>
      <w:r w:rsidR="001527E3">
        <w:rPr>
          <w:spacing w:val="1"/>
          <w:position w:val="1"/>
        </w:rPr>
        <w:t>i</w:t>
      </w:r>
      <w:r w:rsidR="001527E3">
        <w:rPr>
          <w:position w:val="1"/>
        </w:rPr>
        <w:t>on</w:t>
      </w:r>
      <w:r w:rsidR="001527E3">
        <w:rPr>
          <w:spacing w:val="-11"/>
          <w:position w:val="1"/>
        </w:rPr>
        <w:t xml:space="preserve"> </w:t>
      </w:r>
      <w:r w:rsidR="001527E3">
        <w:rPr>
          <w:position w:val="1"/>
        </w:rPr>
        <w:t>P</w:t>
      </w:r>
      <w:r w:rsidR="001527E3">
        <w:rPr>
          <w:spacing w:val="1"/>
          <w:position w:val="1"/>
        </w:rPr>
        <w:t>u</w:t>
      </w:r>
      <w:r w:rsidR="001527E3">
        <w:rPr>
          <w:spacing w:val="-3"/>
          <w:position w:val="1"/>
        </w:rPr>
        <w:t>m</w:t>
      </w:r>
      <w:r w:rsidR="001527E3">
        <w:rPr>
          <w:spacing w:val="1"/>
          <w:position w:val="1"/>
        </w:rPr>
        <w:t>p</w:t>
      </w:r>
      <w:r w:rsidR="001527E3">
        <w:rPr>
          <w:position w:val="1"/>
        </w:rPr>
        <w:t>s</w:t>
      </w:r>
    </w:p>
    <w:p w:rsidR="001527E3" w:rsidRDefault="001527E3">
      <w:pPr>
        <w:kinsoku w:val="0"/>
        <w:overflowPunct w:val="0"/>
        <w:spacing w:before="2" w:line="170" w:lineRule="exact"/>
        <w:rPr>
          <w:sz w:val="17"/>
          <w:szCs w:val="17"/>
        </w:rPr>
      </w:pPr>
    </w:p>
    <w:p w:rsidR="001527E3" w:rsidRDefault="001527E3">
      <w:pPr>
        <w:pStyle w:val="Heading4"/>
        <w:numPr>
          <w:ilvl w:val="2"/>
          <w:numId w:val="46"/>
        </w:numPr>
        <w:tabs>
          <w:tab w:val="left" w:pos="1197"/>
        </w:tabs>
        <w:kinsoku w:val="0"/>
        <w:overflowPunct w:val="0"/>
        <w:spacing w:before="67"/>
        <w:rPr>
          <w:b w:val="0"/>
          <w:bCs w:val="0"/>
        </w:rPr>
      </w:pPr>
      <w:bookmarkStart w:id="145" w:name="bookmark144"/>
      <w:bookmarkEnd w:id="145"/>
      <w:r>
        <w:t>General</w:t>
      </w:r>
      <w:r>
        <w:rPr>
          <w:spacing w:val="-13"/>
        </w:rPr>
        <w:t xml:space="preserve"> </w:t>
      </w:r>
      <w:r>
        <w:t>Char</w:t>
      </w:r>
      <w:r>
        <w:rPr>
          <w:spacing w:val="1"/>
        </w:rPr>
        <w:t>a</w:t>
      </w:r>
      <w:r>
        <w:t>cteri</w:t>
      </w:r>
      <w:r>
        <w:rPr>
          <w:spacing w:val="-2"/>
        </w:rPr>
        <w:t>s</w:t>
      </w:r>
      <w:r>
        <w:t>ti</w:t>
      </w:r>
      <w:r>
        <w:rPr>
          <w:spacing w:val="2"/>
        </w:rPr>
        <w:t>c</w:t>
      </w:r>
      <w:r>
        <w:t>s</w:t>
      </w:r>
      <w:r>
        <w:rPr>
          <w:spacing w:val="-13"/>
        </w:rPr>
        <w:t xml:space="preserve"> </w:t>
      </w:r>
      <w:r>
        <w:t>of</w:t>
      </w:r>
      <w:r>
        <w:rPr>
          <w:spacing w:val="-12"/>
        </w:rPr>
        <w:t xml:space="preserve"> </w:t>
      </w:r>
      <w:r>
        <w:t>Motors</w:t>
      </w:r>
    </w:p>
    <w:p w:rsidR="001527E3" w:rsidRDefault="001527E3">
      <w:pPr>
        <w:pStyle w:val="BodyText"/>
        <w:kinsoku w:val="0"/>
        <w:overflowPunct w:val="0"/>
        <w:spacing w:before="2"/>
        <w:ind w:left="117" w:right="1193" w:firstLine="0"/>
        <w:jc w:val="both"/>
      </w:pPr>
      <w:r>
        <w:t>All MV motors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squir</w:t>
      </w:r>
      <w:r>
        <w:rPr>
          <w:spacing w:val="-2"/>
        </w:rPr>
        <w:t>r</w:t>
      </w:r>
      <w:r>
        <w:rPr>
          <w:spacing w:val="-1"/>
        </w:rPr>
        <w:t>e</w:t>
      </w:r>
      <w:r>
        <w:t>l cage</w:t>
      </w:r>
      <w:r>
        <w:rPr>
          <w:spacing w:val="-1"/>
        </w:rPr>
        <w:t xml:space="preserve"> </w:t>
      </w:r>
      <w:r>
        <w:t xml:space="preserve">induction </w:t>
      </w:r>
      <w:r>
        <w:rPr>
          <w:spacing w:val="3"/>
        </w:rPr>
        <w:t>t</w:t>
      </w:r>
      <w:r>
        <w:rPr>
          <w:spacing w:val="-3"/>
        </w:rPr>
        <w:t>y</w:t>
      </w:r>
      <w:r>
        <w:t>pe</w:t>
      </w:r>
      <w:r>
        <w:rPr>
          <w:spacing w:val="-1"/>
        </w:rPr>
        <w:t xml:space="preserve"> a</w:t>
      </w:r>
      <w:r>
        <w:t>nd suitable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f</w:t>
      </w:r>
      <w:r>
        <w:rPr>
          <w:spacing w:val="1"/>
        </w:rPr>
        <w:t>o</w:t>
      </w:r>
      <w:r>
        <w:t>llowin</w:t>
      </w:r>
      <w:r>
        <w:rPr>
          <w:spacing w:val="-3"/>
        </w:rPr>
        <w:t>g</w:t>
      </w:r>
      <w:r>
        <w:t>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</w:pPr>
    </w:p>
    <w:p w:rsidR="001527E3" w:rsidRDefault="001527E3">
      <w:pPr>
        <w:pStyle w:val="BodyText"/>
        <w:numPr>
          <w:ilvl w:val="1"/>
          <w:numId w:val="47"/>
        </w:numPr>
        <w:tabs>
          <w:tab w:val="left" w:pos="837"/>
        </w:tabs>
        <w:kinsoku w:val="0"/>
        <w:overflowPunct w:val="0"/>
        <w:ind w:left="837"/>
      </w:pPr>
      <w:r>
        <w:t>Supp</w:t>
      </w:r>
      <w:r>
        <w:rPr>
          <w:spacing w:val="2"/>
        </w:rPr>
        <w:t>l</w:t>
      </w:r>
      <w:r>
        <w:t>y</w:t>
      </w:r>
      <w:r>
        <w:rPr>
          <w:spacing w:val="-8"/>
        </w:rPr>
        <w:t xml:space="preserve"> </w:t>
      </w:r>
      <w:r>
        <w:t>volt</w:t>
      </w:r>
      <w:r>
        <w:rPr>
          <w:spacing w:val="1"/>
        </w:rPr>
        <w:t>a</w:t>
      </w:r>
      <w:r>
        <w:t>g</w:t>
      </w:r>
      <w:r>
        <w:rPr>
          <w:spacing w:val="-1"/>
        </w:rPr>
        <w:t>e</w:t>
      </w:r>
      <w:r>
        <w:t>: 415 Volts, 3 Ph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, 50 Hz AC supp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t>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v</w:t>
      </w:r>
      <w:r>
        <w:rPr>
          <w:spacing w:val="-1"/>
        </w:rPr>
        <w:t>a</w:t>
      </w:r>
      <w:r>
        <w:t>ri</w:t>
      </w:r>
      <w:r>
        <w:rPr>
          <w:spacing w:val="-2"/>
        </w:rPr>
        <w:t>a</w:t>
      </w:r>
      <w:r>
        <w:t>tion:</w:t>
      </w:r>
      <w:r>
        <w:rPr>
          <w:spacing w:val="4"/>
        </w:rPr>
        <w:t xml:space="preserve"> </w:t>
      </w:r>
      <w:r>
        <w:rPr>
          <w:spacing w:val="-1"/>
        </w:rPr>
        <w:t>+</w:t>
      </w:r>
      <w:r>
        <w:rPr>
          <w:spacing w:val="2"/>
        </w:rPr>
        <w:t>1</w:t>
      </w:r>
      <w:r>
        <w:t>0%</w:t>
      </w:r>
      <w:r>
        <w:rPr>
          <w:spacing w:val="-1"/>
        </w:rPr>
        <w:t xml:space="preserve"> </w:t>
      </w:r>
      <w:r>
        <w:t>,</w:t>
      </w:r>
      <w:r>
        <w:rPr>
          <w:spacing w:val="-1"/>
        </w:rPr>
        <w:t>-</w:t>
      </w:r>
      <w:r>
        <w:t>15%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47"/>
        </w:numPr>
        <w:tabs>
          <w:tab w:val="left" w:pos="837"/>
        </w:tabs>
        <w:kinsoku w:val="0"/>
        <w:overflowPunct w:val="0"/>
        <w:ind w:left="837"/>
      </w:pPr>
      <w:r>
        <w:rPr>
          <w:spacing w:val="-2"/>
        </w:rPr>
        <w:t>F</w:t>
      </w:r>
      <w:r>
        <w:t>r</w:t>
      </w:r>
      <w:r>
        <w:rPr>
          <w:spacing w:val="-2"/>
        </w:rPr>
        <w:t>e</w:t>
      </w:r>
      <w:r>
        <w:t>q</w:t>
      </w:r>
      <w:r>
        <w:rPr>
          <w:spacing w:val="2"/>
        </w:rPr>
        <w:t>u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t>y</w:t>
      </w:r>
      <w:r>
        <w:rPr>
          <w:spacing w:val="-5"/>
        </w:rPr>
        <w:t xml:space="preserve"> </w:t>
      </w:r>
      <w:r>
        <w:t>v</w:t>
      </w:r>
      <w:r>
        <w:rPr>
          <w:spacing w:val="1"/>
        </w:rPr>
        <w:t>a</w:t>
      </w:r>
      <w:r>
        <w:t>ri</w:t>
      </w:r>
      <w:r>
        <w:rPr>
          <w:spacing w:val="-2"/>
        </w:rPr>
        <w:t>a</w:t>
      </w:r>
      <w:r>
        <w:t>tion: ± 5%</w:t>
      </w:r>
    </w:p>
    <w:p w:rsidR="001527E3" w:rsidRDefault="001527E3">
      <w:pPr>
        <w:kinsoku w:val="0"/>
        <w:overflowPunct w:val="0"/>
        <w:spacing w:before="6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47"/>
        </w:numPr>
        <w:tabs>
          <w:tab w:val="left" w:pos="837"/>
        </w:tabs>
        <w:kinsoku w:val="0"/>
        <w:overflowPunct w:val="0"/>
        <w:ind w:left="837"/>
      </w:pPr>
      <w:r>
        <w:t>Combin</w:t>
      </w:r>
      <w:r>
        <w:rPr>
          <w:spacing w:val="-1"/>
        </w:rPr>
        <w:t>e</w:t>
      </w:r>
      <w:r>
        <w:t>d v</w:t>
      </w:r>
      <w:r>
        <w:rPr>
          <w:spacing w:val="-1"/>
        </w:rPr>
        <w:t>a</w:t>
      </w:r>
      <w:r>
        <w:t>ri</w:t>
      </w:r>
      <w:r>
        <w:rPr>
          <w:spacing w:val="-2"/>
        </w:rPr>
        <w:t>a</w:t>
      </w:r>
      <w:r>
        <w:t>tion of</w:t>
      </w:r>
      <w:r>
        <w:rPr>
          <w:spacing w:val="-1"/>
        </w:rPr>
        <w:t xml:space="preserve"> </w:t>
      </w:r>
      <w:r>
        <w:rPr>
          <w:spacing w:val="1"/>
        </w:rPr>
        <w:t>V</w:t>
      </w:r>
      <w:r>
        <w:t>olt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1"/>
        </w:rPr>
        <w:t xml:space="preserve"> </w:t>
      </w:r>
      <w:r>
        <w:t xml:space="preserve">&amp; </w:t>
      </w:r>
      <w:r>
        <w:rPr>
          <w:spacing w:val="-2"/>
        </w:rPr>
        <w:t>F</w:t>
      </w:r>
      <w:r>
        <w:t>r</w:t>
      </w:r>
      <w:r>
        <w:rPr>
          <w:spacing w:val="-2"/>
        </w:rPr>
        <w:t>e</w:t>
      </w:r>
      <w:r>
        <w:t>q</w:t>
      </w:r>
      <w:r>
        <w:rPr>
          <w:spacing w:val="2"/>
        </w:rPr>
        <w:t>u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rPr>
          <w:spacing w:val="-5"/>
        </w:rPr>
        <w:t>y</w:t>
      </w:r>
      <w:r>
        <w:t>: 1</w:t>
      </w:r>
      <w:r>
        <w:rPr>
          <w:spacing w:val="2"/>
        </w:rPr>
        <w:t>0</w:t>
      </w:r>
      <w:r>
        <w:t>%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All</w:t>
      </w:r>
      <w:r>
        <w:rPr>
          <w:spacing w:val="7"/>
        </w:rPr>
        <w:t xml:space="preserve"> </w:t>
      </w:r>
      <w:r>
        <w:t>motors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foot</w:t>
      </w:r>
      <w:r>
        <w:rPr>
          <w:spacing w:val="4"/>
        </w:rPr>
        <w:t xml:space="preserve"> </w:t>
      </w:r>
      <w:r>
        <w:t>/</w:t>
      </w:r>
      <w:r>
        <w:rPr>
          <w:spacing w:val="5"/>
        </w:rPr>
        <w:t xml:space="preserve"> </w:t>
      </w:r>
      <w:r>
        <w:t>fl</w:t>
      </w:r>
      <w:r>
        <w:rPr>
          <w:spacing w:val="-2"/>
        </w:rPr>
        <w:t>a</w:t>
      </w:r>
      <w:r>
        <w:t>n</w:t>
      </w:r>
      <w:r>
        <w:rPr>
          <w:spacing w:val="-3"/>
        </w:rPr>
        <w:t>g</w:t>
      </w:r>
      <w:r>
        <w:t>e</w:t>
      </w:r>
      <w:r>
        <w:rPr>
          <w:spacing w:val="6"/>
        </w:rPr>
        <w:t xml:space="preserve"> </w:t>
      </w:r>
      <w:r>
        <w:t>mount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squir</w:t>
      </w:r>
      <w:r>
        <w:rPr>
          <w:spacing w:val="-2"/>
        </w:rPr>
        <w:t>r</w:t>
      </w:r>
      <w:r>
        <w:rPr>
          <w:spacing w:val="-1"/>
        </w:rPr>
        <w:t>e</w:t>
      </w:r>
      <w:r>
        <w:t>l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6"/>
        </w:rPr>
        <w:t xml:space="preserve"> </w:t>
      </w:r>
      <w:r>
        <w:t>induction</w:t>
      </w:r>
      <w:r>
        <w:rPr>
          <w:spacing w:val="7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-1"/>
        </w:rPr>
        <w:t>ca</w:t>
      </w:r>
      <w:r>
        <w:t>p</w:t>
      </w:r>
      <w:r>
        <w:rPr>
          <w:spacing w:val="-1"/>
        </w:rPr>
        <w:t>a</w:t>
      </w:r>
      <w:r>
        <w:t>ble</w:t>
      </w:r>
      <w:r>
        <w:rPr>
          <w:spacing w:val="6"/>
        </w:rPr>
        <w:t xml:space="preserve"> </w:t>
      </w:r>
      <w:r>
        <w:t>of d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loping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9"/>
        </w:rPr>
        <w:t xml:space="preserve"> 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st</w:t>
      </w:r>
      <w:r>
        <w:rPr>
          <w:spacing w:val="19"/>
        </w:rPr>
        <w:t xml:space="preserve"> </w:t>
      </w:r>
      <w:r>
        <w:t>10%</w:t>
      </w:r>
      <w:r>
        <w:rPr>
          <w:spacing w:val="18"/>
        </w:rPr>
        <w:t xml:space="preserve"> </w:t>
      </w:r>
      <w:r>
        <w:t>more</w:t>
      </w:r>
      <w:r>
        <w:rPr>
          <w:spacing w:val="17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18"/>
        </w:rPr>
        <w:t xml:space="preserve"> </w:t>
      </w:r>
      <w:r>
        <w:t>than</w:t>
      </w:r>
      <w:r>
        <w:rPr>
          <w:spacing w:val="18"/>
        </w:rPr>
        <w:t xml:space="preserve"> </w:t>
      </w:r>
      <w:r>
        <w:t>d</w:t>
      </w:r>
      <w:r>
        <w:rPr>
          <w:spacing w:val="-1"/>
        </w:rPr>
        <w:t>e</w:t>
      </w:r>
      <w:r>
        <w:t>ma</w:t>
      </w:r>
      <w:r>
        <w:rPr>
          <w:spacing w:val="1"/>
        </w:rPr>
        <w:t>n</w:t>
      </w:r>
      <w:r>
        <w:t>d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4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pump</w:t>
      </w:r>
      <w:r>
        <w:rPr>
          <w:spacing w:val="19"/>
        </w:rPr>
        <w:t xml:space="preserve"> </w:t>
      </w:r>
      <w:r>
        <w:t>or</w:t>
      </w:r>
      <w:r>
        <w:rPr>
          <w:spacing w:val="18"/>
        </w:rPr>
        <w:t xml:space="preserve"> </w:t>
      </w:r>
      <w:r>
        <w:t>driv</w:t>
      </w:r>
      <w:r>
        <w:rPr>
          <w:spacing w:val="-2"/>
        </w:rPr>
        <w:t>e</w:t>
      </w:r>
      <w:r>
        <w:t>n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quip</w:t>
      </w:r>
      <w:r>
        <w:rPr>
          <w:spacing w:val="6"/>
        </w:rPr>
        <w:t>m</w:t>
      </w:r>
      <w:r>
        <w:rPr>
          <w:spacing w:val="-1"/>
        </w:rPr>
        <w:t>e</w:t>
      </w:r>
      <w:r>
        <w:t>nt</w:t>
      </w:r>
      <w:r>
        <w:rPr>
          <w:spacing w:val="19"/>
        </w:rPr>
        <w:t xml:space="preserve"> </w:t>
      </w:r>
      <w:r>
        <w:t>ov</w:t>
      </w:r>
      <w:r>
        <w:rPr>
          <w:spacing w:val="-1"/>
        </w:rPr>
        <w:t>e</w:t>
      </w:r>
      <w:r>
        <w:t xml:space="preserve">r its </w:t>
      </w:r>
      <w:r>
        <w:rPr>
          <w:spacing w:val="-1"/>
        </w:rPr>
        <w:t>e</w:t>
      </w:r>
      <w:r>
        <w:t>ntire</w:t>
      </w:r>
      <w:r>
        <w:rPr>
          <w:spacing w:val="-2"/>
        </w:rPr>
        <w:t xml:space="preserve"> </w:t>
      </w:r>
      <w:r>
        <w:t>r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>f s</w:t>
      </w:r>
      <w:r>
        <w:rPr>
          <w:spacing w:val="-2"/>
        </w:rPr>
        <w:t>a</w:t>
      </w:r>
      <w:r>
        <w:rPr>
          <w:spacing w:val="1"/>
        </w:rPr>
        <w:t>f</w:t>
      </w:r>
      <w:r>
        <w:t>e</w:t>
      </w:r>
      <w:r>
        <w:rPr>
          <w:spacing w:val="-1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Motors sh</w:t>
      </w:r>
      <w:r>
        <w:rPr>
          <w:spacing w:val="-2"/>
        </w:rPr>
        <w:t>a</w:t>
      </w:r>
      <w:r>
        <w:t>ll be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ontinuous m</w:t>
      </w:r>
      <w:r>
        <w:rPr>
          <w:spacing w:val="-1"/>
        </w:rPr>
        <w:t>a</w:t>
      </w:r>
      <w:r>
        <w:rPr>
          <w:spacing w:val="2"/>
        </w:rPr>
        <w:t>x</w:t>
      </w:r>
      <w:r>
        <w:t>imum r</w:t>
      </w:r>
      <w:r>
        <w:rPr>
          <w:spacing w:val="-2"/>
        </w:rPr>
        <w:t>a</w:t>
      </w:r>
      <w:r>
        <w:t xml:space="preserve">ted </w:t>
      </w:r>
      <w:r>
        <w:rPr>
          <w:spacing w:val="-2"/>
        </w:rPr>
        <w:t>a</w:t>
      </w:r>
      <w:r>
        <w:t>s p</w:t>
      </w:r>
      <w:r>
        <w:rPr>
          <w:spacing w:val="1"/>
        </w:rPr>
        <w:t>e</w:t>
      </w:r>
      <w:r>
        <w:t>r</w:t>
      </w:r>
      <w:r>
        <w:rPr>
          <w:spacing w:val="6"/>
        </w:rPr>
        <w:t xml:space="preserve"> </w:t>
      </w:r>
      <w:r>
        <w:rPr>
          <w:spacing w:val="-4"/>
        </w:rPr>
        <w:t>I</w:t>
      </w:r>
      <w:r>
        <w:t>EC 60034</w:t>
      </w:r>
      <w:r>
        <w:rPr>
          <w:spacing w:val="-1"/>
        </w:rPr>
        <w:t>-</w:t>
      </w:r>
      <w:r>
        <w:t>1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pref</w:t>
      </w:r>
      <w:r>
        <w:rPr>
          <w:spacing w:val="-2"/>
        </w:rPr>
        <w:t>e</w:t>
      </w:r>
      <w:r>
        <w:rPr>
          <w:spacing w:val="1"/>
        </w:rPr>
        <w:t>ra</w:t>
      </w:r>
      <w:r>
        <w:t>b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for low</w:t>
      </w:r>
      <w:r>
        <w:rPr>
          <w:spacing w:val="35"/>
        </w:rPr>
        <w:t xml:space="preserve"> </w:t>
      </w:r>
      <w:r>
        <w:t>sta</w:t>
      </w:r>
      <w:r>
        <w:rPr>
          <w:spacing w:val="-1"/>
        </w:rPr>
        <w:t>r</w:t>
      </w:r>
      <w:r>
        <w:t>ting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u</w:t>
      </w:r>
      <w:r>
        <w:t>r</w:t>
      </w:r>
      <w:r>
        <w:rPr>
          <w:spacing w:val="-2"/>
        </w:rPr>
        <w:t>r</w:t>
      </w:r>
      <w:r>
        <w:rPr>
          <w:spacing w:val="-1"/>
        </w:rPr>
        <w:t>e</w:t>
      </w:r>
      <w:r>
        <w:t>nt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7"/>
        </w:rPr>
        <w:t xml:space="preserve"> </w:t>
      </w:r>
      <w:r>
        <w:t>smooth</w:t>
      </w:r>
      <w:r>
        <w:rPr>
          <w:spacing w:val="36"/>
        </w:rPr>
        <w:t xml:space="preserve"> </w:t>
      </w:r>
      <w:r>
        <w:rPr>
          <w:spacing w:val="-1"/>
        </w:rPr>
        <w:t>acce</w:t>
      </w:r>
      <w:r>
        <w:t>l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3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</w:t>
      </w:r>
      <w:r>
        <w:t>pt</w:t>
      </w:r>
      <w:r>
        <w:rPr>
          <w:spacing w:val="36"/>
        </w:rPr>
        <w:t xml:space="preserve"> </w:t>
      </w:r>
      <w:r>
        <w:t>for</w:t>
      </w:r>
      <w:r>
        <w:rPr>
          <w:spacing w:val="36"/>
        </w:rPr>
        <w:t xml:space="preserve"> </w:t>
      </w:r>
      <w:r>
        <w:rPr>
          <w:spacing w:val="-1"/>
        </w:rPr>
        <w:t>ca</w:t>
      </w:r>
      <w:r>
        <w:t>s</w:t>
      </w:r>
      <w:r>
        <w:rPr>
          <w:spacing w:val="-1"/>
        </w:rPr>
        <w:t>e</w:t>
      </w:r>
      <w:r>
        <w:t>s</w:t>
      </w:r>
      <w:r>
        <w:rPr>
          <w:spacing w:val="38"/>
        </w:rPr>
        <w:t xml:space="preserve"> </w:t>
      </w:r>
      <w:r>
        <w:t>wh</w:t>
      </w:r>
      <w:r>
        <w:rPr>
          <w:spacing w:val="-2"/>
        </w:rPr>
        <w:t>e</w:t>
      </w:r>
      <w:r>
        <w:rPr>
          <w:spacing w:val="1"/>
        </w:rPr>
        <w:t>r</w:t>
      </w:r>
      <w:r>
        <w:t>e</w:t>
      </w:r>
      <w:r>
        <w:rPr>
          <w:spacing w:val="34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driv</w:t>
      </w:r>
      <w:r>
        <w:rPr>
          <w:spacing w:val="-2"/>
        </w:rPr>
        <w:t>e</w:t>
      </w:r>
      <w:r>
        <w:t>n</w:t>
      </w:r>
      <w:r>
        <w:rPr>
          <w:spacing w:val="35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 xml:space="preserve">nt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ra</w:t>
      </w:r>
      <w:r>
        <w:rPr>
          <w:spacing w:val="-1"/>
        </w:rPr>
        <w:t>c</w:t>
      </w:r>
      <w:r>
        <w:t>te</w:t>
      </w:r>
      <w:r>
        <w:rPr>
          <w:spacing w:val="-2"/>
        </w:rPr>
        <w:t>r</w:t>
      </w:r>
      <w:r>
        <w:t>istic</w:t>
      </w:r>
      <w:r>
        <w:rPr>
          <w:spacing w:val="11"/>
        </w:rPr>
        <w:t xml:space="preserve"> </w:t>
      </w:r>
      <w:r>
        <w:t>d</w:t>
      </w:r>
      <w:r>
        <w:rPr>
          <w:spacing w:val="-1"/>
        </w:rPr>
        <w:t>e</w:t>
      </w:r>
      <w:r>
        <w:t>mands</w:t>
      </w:r>
      <w:r>
        <w:rPr>
          <w:spacing w:val="11"/>
        </w:rPr>
        <w:t xml:space="preserve"> </w:t>
      </w:r>
      <w:r>
        <w:rPr>
          <w:spacing w:val="2"/>
        </w:rPr>
        <w:t>o</w:t>
      </w:r>
      <w:r>
        <w:t>the</w:t>
      </w:r>
      <w:r>
        <w:rPr>
          <w:spacing w:val="-2"/>
        </w:rPr>
        <w:t>r</w:t>
      </w:r>
      <w:r>
        <w:t>wis</w:t>
      </w:r>
      <w:r>
        <w:rPr>
          <w:spacing w:val="1"/>
        </w:rPr>
        <w:t>e</w:t>
      </w:r>
      <w:r>
        <w:t>.</w:t>
      </w:r>
      <w:r>
        <w:rPr>
          <w:spacing w:val="11"/>
        </w:rPr>
        <w:t xml:space="preserve"> </w:t>
      </w:r>
      <w:r>
        <w:t>Motors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4/6/8</w:t>
      </w:r>
      <w:r>
        <w:rPr>
          <w:spacing w:val="11"/>
        </w:rPr>
        <w:t xml:space="preserve"> </w:t>
      </w:r>
      <w:r>
        <w:t>pole</w:t>
      </w:r>
      <w:r>
        <w:rPr>
          <w:spacing w:val="11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11"/>
        </w:rPr>
        <w:t xml:space="preserve"> </w:t>
      </w:r>
      <w:r>
        <w:t>fi</w:t>
      </w:r>
      <w:r>
        <w:rPr>
          <w:spacing w:val="2"/>
        </w:rPr>
        <w:t>t</w:t>
      </w:r>
      <w:r>
        <w:t>ted</w:t>
      </w:r>
      <w:r>
        <w:rPr>
          <w:spacing w:val="11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t>b</w:t>
      </w:r>
      <w:r>
        <w:rPr>
          <w:spacing w:val="-1"/>
        </w:rPr>
        <w:t>a</w:t>
      </w:r>
      <w:r>
        <w:t>ll/</w:t>
      </w:r>
      <w:r>
        <w:rPr>
          <w:spacing w:val="12"/>
        </w:rPr>
        <w:t xml:space="preserve"> </w:t>
      </w:r>
      <w:r>
        <w:t>roll</w:t>
      </w:r>
      <w:r>
        <w:rPr>
          <w:spacing w:val="-1"/>
        </w:rPr>
        <w:t>e</w:t>
      </w:r>
      <w:r>
        <w:t>r b</w:t>
      </w:r>
      <w:r>
        <w:rPr>
          <w:spacing w:val="-1"/>
        </w:rPr>
        <w:t>ea</w:t>
      </w:r>
      <w:r>
        <w:t>ri</w:t>
      </w:r>
      <w:r>
        <w:rPr>
          <w:spacing w:val="1"/>
        </w:rPr>
        <w:t>n</w:t>
      </w:r>
      <w:r>
        <w:rPr>
          <w:spacing w:val="-3"/>
        </w:rPr>
        <w:t>g</w:t>
      </w:r>
      <w:r>
        <w:t>s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rPr>
          <w:spacing w:val="2"/>
        </w:rPr>
        <w:t>p</w:t>
      </w:r>
      <w:r>
        <w:t>rovid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one</w:t>
      </w:r>
      <w:r>
        <w:rPr>
          <w:spacing w:val="3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more</w:t>
      </w:r>
      <w:r>
        <w:rPr>
          <w:spacing w:val="3"/>
        </w:rPr>
        <w:t xml:space="preserve"> </w:t>
      </w:r>
      <w:r>
        <w:t>t</w:t>
      </w:r>
      <w:r>
        <w:rPr>
          <w:spacing w:val="1"/>
        </w:rPr>
        <w:t>e</w:t>
      </w:r>
      <w:r>
        <w:t>rmin</w:t>
      </w:r>
      <w:r>
        <w:rPr>
          <w:spacing w:val="-1"/>
        </w:rPr>
        <w:t>a</w:t>
      </w:r>
      <w:r>
        <w:t>l</w:t>
      </w:r>
      <w:r>
        <w:rPr>
          <w:spacing w:val="5"/>
        </w:rPr>
        <w:t xml:space="preserve"> </w:t>
      </w:r>
      <w:r>
        <w:t>bo</w:t>
      </w:r>
      <w:r>
        <w:rPr>
          <w:spacing w:val="2"/>
        </w:rPr>
        <w:t>x</w:t>
      </w:r>
      <w:r>
        <w:rPr>
          <w:spacing w:val="-1"/>
        </w:rPr>
        <w:t>e</w:t>
      </w:r>
      <w:r>
        <w:t>s</w:t>
      </w:r>
      <w:r>
        <w:rPr>
          <w:spacing w:val="4"/>
        </w:rPr>
        <w:t xml:space="preserve"> </w:t>
      </w:r>
      <w:r>
        <w:t>la</w:t>
      </w:r>
      <w:r>
        <w:rPr>
          <w:spacing w:val="-2"/>
        </w:rPr>
        <w:t>r</w:t>
      </w:r>
      <w:r>
        <w:rPr>
          <w:spacing w:val="-3"/>
        </w:rPr>
        <w:t>g</w:t>
      </w:r>
      <w:r>
        <w:t>e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t>no</w:t>
      </w:r>
      <w:r>
        <w:rPr>
          <w:spacing w:val="2"/>
        </w:rPr>
        <w:t>u</w:t>
      </w:r>
      <w:r>
        <w:t>gh</w:t>
      </w:r>
      <w:r>
        <w:rPr>
          <w:spacing w:val="4"/>
        </w:rPr>
        <w:t xml:space="preserve"> </w:t>
      </w:r>
      <w:r>
        <w:t>to</w:t>
      </w:r>
      <w:r>
        <w:rPr>
          <w:spacing w:val="5"/>
        </w:rPr>
        <w:t xml:space="preserve"> </w:t>
      </w:r>
      <w:r>
        <w:rPr>
          <w:spacing w:val="-1"/>
        </w:rPr>
        <w:t>acc</w:t>
      </w:r>
      <w:r>
        <w:t>ommod</w:t>
      </w:r>
      <w:r>
        <w:rPr>
          <w:spacing w:val="-1"/>
        </w:rPr>
        <w:t>a</w:t>
      </w:r>
      <w:r>
        <w:t xml:space="preserve">te </w:t>
      </w:r>
      <w:r>
        <w:rPr>
          <w:spacing w:val="-1"/>
        </w:rPr>
        <w:t>a</w:t>
      </w:r>
      <w:r>
        <w:t>rmou</w:t>
      </w:r>
      <w:r>
        <w:rPr>
          <w:spacing w:val="-1"/>
        </w:rPr>
        <w:t>re</w:t>
      </w:r>
      <w:r>
        <w:t>d PVC insul</w:t>
      </w:r>
      <w:r>
        <w:rPr>
          <w:spacing w:val="-1"/>
        </w:rPr>
        <w:t>a</w:t>
      </w:r>
      <w:r>
        <w:t>ted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 of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pp</w:t>
      </w:r>
      <w:r>
        <w:rPr>
          <w:spacing w:val="1"/>
        </w:rPr>
        <w:t>r</w:t>
      </w:r>
      <w:r>
        <w:t>opri</w:t>
      </w:r>
      <w:r>
        <w:rPr>
          <w:spacing w:val="-2"/>
        </w:rPr>
        <w:t>a</w:t>
      </w:r>
      <w:r>
        <w:t xml:space="preserve">te </w:t>
      </w:r>
      <w:r>
        <w:rPr>
          <w:spacing w:val="-2"/>
        </w:rPr>
        <w:t>r</w:t>
      </w:r>
      <w:r>
        <w:rPr>
          <w:spacing w:val="-1"/>
        </w:rPr>
        <w:t>a</w:t>
      </w:r>
      <w:r>
        <w:t>ti</w:t>
      </w:r>
      <w:r>
        <w:rPr>
          <w:spacing w:val="2"/>
        </w:rPr>
        <w:t>n</w:t>
      </w:r>
      <w:r>
        <w:rPr>
          <w:spacing w:val="-3"/>
        </w:rPr>
        <w:t>g</w:t>
      </w:r>
      <w:r>
        <w:t>s.</w:t>
      </w:r>
    </w:p>
    <w:p w:rsidR="001527E3" w:rsidRDefault="001527E3">
      <w:pPr>
        <w:kinsoku w:val="0"/>
        <w:overflowPunct w:val="0"/>
        <w:spacing w:before="3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6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146" w:name="bookmark145"/>
      <w:bookmarkEnd w:id="146"/>
      <w:r>
        <w:t>Motor</w:t>
      </w:r>
      <w:r>
        <w:rPr>
          <w:spacing w:val="-18"/>
        </w:rPr>
        <w:t xml:space="preserve"> </w:t>
      </w:r>
      <w:r>
        <w:t>Winding</w:t>
      </w:r>
    </w:p>
    <w:p w:rsidR="001527E3" w:rsidRDefault="001527E3">
      <w:pPr>
        <w:pStyle w:val="BodyText"/>
        <w:kinsoku w:val="0"/>
        <w:overflowPunct w:val="0"/>
        <w:spacing w:before="5" w:line="359" w:lineRule="auto"/>
        <w:ind w:right="108"/>
        <w:jc w:val="both"/>
      </w:pPr>
      <w:r>
        <w:t>Motor</w:t>
      </w:r>
      <w:r>
        <w:rPr>
          <w:spacing w:val="39"/>
        </w:rPr>
        <w:t xml:space="preserve"> </w:t>
      </w:r>
      <w:r>
        <w:t>winding</w:t>
      </w:r>
      <w:r>
        <w:rPr>
          <w:spacing w:val="3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t>be</w:t>
      </w:r>
      <w:r>
        <w:rPr>
          <w:spacing w:val="41"/>
        </w:rPr>
        <w:t xml:space="preserve"> </w:t>
      </w:r>
      <w:r>
        <w:t>insul</w:t>
      </w:r>
      <w:r>
        <w:rPr>
          <w:spacing w:val="-1"/>
        </w:rPr>
        <w:t>a</w:t>
      </w:r>
      <w:r>
        <w:t>ted</w:t>
      </w:r>
      <w:r>
        <w:rPr>
          <w:spacing w:val="42"/>
        </w:rPr>
        <w:t xml:space="preserve"> </w:t>
      </w:r>
      <w:r>
        <w:t>with</w:t>
      </w:r>
      <w:r>
        <w:rPr>
          <w:spacing w:val="41"/>
        </w:rPr>
        <w:t xml:space="preserve"> </w:t>
      </w:r>
      <w:r>
        <w:t>Class</w:t>
      </w:r>
      <w:r>
        <w:rPr>
          <w:spacing w:val="40"/>
        </w:rPr>
        <w:t xml:space="preserve"> </w:t>
      </w:r>
      <w:r>
        <w:t>F</w:t>
      </w:r>
      <w:r>
        <w:rPr>
          <w:spacing w:val="39"/>
        </w:rPr>
        <w:t xml:space="preserve"> </w:t>
      </w:r>
      <w:r>
        <w:t>insul</w:t>
      </w:r>
      <w:r>
        <w:rPr>
          <w:spacing w:val="-1"/>
        </w:rPr>
        <w:t>a</w:t>
      </w:r>
      <w:r>
        <w:t>tion</w:t>
      </w:r>
      <w:r>
        <w:rPr>
          <w:spacing w:val="40"/>
        </w:rPr>
        <w:t xml:space="preserve"> </w:t>
      </w:r>
      <w:r>
        <w:t>with</w:t>
      </w:r>
      <w:r>
        <w:rPr>
          <w:spacing w:val="41"/>
        </w:rPr>
        <w:t xml:space="preserve"> </w:t>
      </w:r>
      <w:r>
        <w:t>temp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ture</w:t>
      </w:r>
      <w:r>
        <w:rPr>
          <w:spacing w:val="39"/>
        </w:rPr>
        <w:t xml:space="preserve"> </w:t>
      </w:r>
      <w:r>
        <w:t>rise</w:t>
      </w:r>
      <w:r>
        <w:rPr>
          <w:spacing w:val="39"/>
        </w:rPr>
        <w:t xml:space="preserve"> </w:t>
      </w:r>
      <w:r>
        <w:t>limited</w:t>
      </w:r>
      <w:r>
        <w:rPr>
          <w:spacing w:val="40"/>
        </w:rPr>
        <w:t xml:space="preserve"> </w:t>
      </w:r>
      <w:r>
        <w:t>to Class</w:t>
      </w:r>
      <w:r>
        <w:rPr>
          <w:spacing w:val="11"/>
        </w:rPr>
        <w:t xml:space="preserve"> </w:t>
      </w:r>
      <w:r>
        <w:t>B</w:t>
      </w:r>
      <w:r>
        <w:rPr>
          <w:spacing w:val="10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a</w:t>
      </w:r>
      <w:r>
        <w:t>ting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18"/>
        </w:rPr>
        <w:t xml:space="preserve"> </w:t>
      </w:r>
      <w:r>
        <w:rPr>
          <w:spacing w:val="-4"/>
        </w:rPr>
        <w:t>I</w:t>
      </w:r>
      <w:r>
        <w:rPr>
          <w:spacing w:val="1"/>
        </w:rPr>
        <w:t>E</w:t>
      </w:r>
      <w:r>
        <w:t>C</w:t>
      </w:r>
      <w:r>
        <w:rPr>
          <w:spacing w:val="12"/>
        </w:rPr>
        <w:t xml:space="preserve"> </w:t>
      </w:r>
      <w:r>
        <w:t>60034</w:t>
      </w:r>
      <w:r>
        <w:rPr>
          <w:spacing w:val="-1"/>
        </w:rPr>
        <w:t>-</w:t>
      </w:r>
      <w:r>
        <w:t>1ov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mbi</w:t>
      </w:r>
      <w:r>
        <w:rPr>
          <w:spacing w:val="-1"/>
        </w:rPr>
        <w:t>e</w:t>
      </w:r>
      <w:r>
        <w:t>nt</w:t>
      </w:r>
      <w:r>
        <w:rPr>
          <w:spacing w:val="12"/>
        </w:rPr>
        <w:t xml:space="preserve"> </w:t>
      </w:r>
      <w:r>
        <w:t>temp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tu</w:t>
      </w:r>
      <w:r>
        <w:rPr>
          <w:spacing w:val="1"/>
        </w:rPr>
        <w:t>r</w:t>
      </w:r>
      <w:r>
        <w:t>e</w:t>
      </w:r>
      <w:r>
        <w:rPr>
          <w:spacing w:val="10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450C.</w:t>
      </w:r>
      <w:r>
        <w:rPr>
          <w:spacing w:val="14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pull</w:t>
      </w:r>
      <w:r>
        <w:rPr>
          <w:spacing w:val="12"/>
        </w:rPr>
        <w:t xml:space="preserve"> </w:t>
      </w:r>
      <w:r>
        <w:t>out</w:t>
      </w:r>
      <w:r>
        <w:rPr>
          <w:spacing w:val="12"/>
        </w:rPr>
        <w:t xml:space="preserve"> </w:t>
      </w:r>
      <w:r>
        <w:t>torque of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motors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a</w:t>
      </w:r>
      <w:r>
        <w:t>ted</w:t>
      </w:r>
      <w:r>
        <w:rPr>
          <w:spacing w:val="11"/>
        </w:rPr>
        <w:t xml:space="preserve"> </w:t>
      </w:r>
      <w:r>
        <w:t>v</w:t>
      </w:r>
      <w:r>
        <w:rPr>
          <w:spacing w:val="2"/>
        </w:rPr>
        <w:t>o</w:t>
      </w:r>
      <w:r>
        <w:t>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e</w:t>
      </w:r>
      <w:r>
        <w:t>q</w:t>
      </w:r>
      <w:r>
        <w:rPr>
          <w:spacing w:val="2"/>
        </w:rPr>
        <w:t>u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t>y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1"/>
        </w:rPr>
        <w:t>f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b</w:t>
      </w:r>
      <w:r>
        <w:rPr>
          <w:spacing w:val="5"/>
        </w:rPr>
        <w:t>l</w:t>
      </w:r>
      <w:r>
        <w:t>y</w:t>
      </w:r>
      <w:r>
        <w:rPr>
          <w:spacing w:val="9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20</w:t>
      </w:r>
      <w:r>
        <w:rPr>
          <w:spacing w:val="2"/>
        </w:rPr>
        <w:t>0</w:t>
      </w:r>
      <w:r>
        <w:t>%</w:t>
      </w:r>
      <w:r>
        <w:rPr>
          <w:spacing w:val="11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F</w:t>
      </w:r>
      <w:r>
        <w:rPr>
          <w:spacing w:val="-3"/>
        </w:rPr>
        <w:t>L</w:t>
      </w:r>
      <w:r>
        <w:t>T</w:t>
      </w:r>
      <w:r>
        <w:rPr>
          <w:spacing w:val="11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rPr>
          <w:spacing w:val="-1"/>
        </w:rPr>
        <w:t>eac</w:t>
      </w:r>
      <w:r>
        <w:t>h</w:t>
      </w:r>
      <w:r>
        <w:rPr>
          <w:spacing w:val="13"/>
        </w:rPr>
        <w:t xml:space="preserve"> </w:t>
      </w:r>
      <w:r>
        <w:t xml:space="preserve">motor </w:t>
      </w:r>
      <w:r>
        <w:rPr>
          <w:spacing w:val="-1"/>
        </w:rPr>
        <w:t>a</w:t>
      </w:r>
      <w:r>
        <w:t>bove</w:t>
      </w:r>
      <w:r>
        <w:rPr>
          <w:spacing w:val="13"/>
        </w:rPr>
        <w:t xml:space="preserve"> </w:t>
      </w:r>
      <w:r>
        <w:t>5.5</w:t>
      </w:r>
      <w:r>
        <w:rPr>
          <w:spacing w:val="14"/>
        </w:rPr>
        <w:t xml:space="preserve"> </w:t>
      </w:r>
      <w:r>
        <w:t>KW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a</w:t>
      </w:r>
      <w:r>
        <w:t>t</w:t>
      </w:r>
      <w:r>
        <w:rPr>
          <w:spacing w:val="2"/>
        </w:rPr>
        <w:t>i</w:t>
      </w:r>
      <w:r>
        <w:t>n</w:t>
      </w:r>
      <w:r>
        <w:rPr>
          <w:spacing w:val="-3"/>
        </w:rPr>
        <w:t>g</w:t>
      </w:r>
      <w:r>
        <w:t>.</w:t>
      </w:r>
      <w:r>
        <w:rPr>
          <w:spacing w:val="14"/>
        </w:rPr>
        <w:t xml:space="preserve"> </w:t>
      </w:r>
      <w:r>
        <w:t>Motors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13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uto</w:t>
      </w:r>
      <w:r>
        <w:rPr>
          <w:spacing w:val="14"/>
        </w:rPr>
        <w:t xml:space="preserve"> </w:t>
      </w:r>
      <w:r>
        <w:t>tr</w:t>
      </w:r>
      <w:r>
        <w:rPr>
          <w:spacing w:val="-2"/>
        </w:rPr>
        <w:t>a</w:t>
      </w:r>
      <w:r>
        <w:t>nsfo</w:t>
      </w:r>
      <w:r>
        <w:rPr>
          <w:spacing w:val="-2"/>
        </w:rPr>
        <w:t>r</w:t>
      </w:r>
      <w:r>
        <w:t>me</w:t>
      </w:r>
      <w:r>
        <w:rPr>
          <w:spacing w:val="-2"/>
        </w:rPr>
        <w:t>r</w:t>
      </w:r>
      <w:r>
        <w:t>,</w:t>
      </w:r>
      <w:r>
        <w:rPr>
          <w:spacing w:val="14"/>
        </w:rPr>
        <w:t xml:space="preserve"> </w:t>
      </w:r>
      <w:r>
        <w:t>st</w:t>
      </w:r>
      <w:r>
        <w:rPr>
          <w:spacing w:val="1"/>
        </w:rPr>
        <w:t>a</w:t>
      </w:r>
      <w:r>
        <w:rPr>
          <w:spacing w:val="3"/>
        </w:rPr>
        <w:t>r</w:t>
      </w:r>
      <w:r>
        <w:rPr>
          <w:spacing w:val="-1"/>
        </w:rPr>
        <w:t>-</w:t>
      </w:r>
      <w:r>
        <w:rPr>
          <w:spacing w:val="2"/>
        </w:rPr>
        <w:t>d</w:t>
      </w:r>
      <w:r>
        <w:rPr>
          <w:spacing w:val="-1"/>
        </w:rPr>
        <w:t>e</w:t>
      </w:r>
      <w:r>
        <w:t>lta</w:t>
      </w:r>
      <w:r>
        <w:rPr>
          <w:spacing w:val="13"/>
        </w:rPr>
        <w:t xml:space="preserve"> </w:t>
      </w:r>
      <w:r>
        <w:t>/</w:t>
      </w:r>
      <w:r>
        <w:rPr>
          <w:spacing w:val="14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14"/>
        </w:rPr>
        <w:t xml:space="preserve"> </w:t>
      </w:r>
      <w:r>
        <w:t>On line</w:t>
      </w:r>
      <w:r>
        <w:rPr>
          <w:spacing w:val="-1"/>
        </w:rPr>
        <w:t xml:space="preserve"> </w:t>
      </w:r>
      <w:r>
        <w:t>sta</w:t>
      </w:r>
      <w:r>
        <w:rPr>
          <w:spacing w:val="-1"/>
        </w:rPr>
        <w:t>r</w:t>
      </w:r>
      <w:r>
        <w:t>ting</w:t>
      </w:r>
      <w:r>
        <w:rPr>
          <w:spacing w:val="-3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2"/>
        </w:rPr>
        <w:t>p</w:t>
      </w:r>
      <w:r>
        <w:rPr>
          <w:spacing w:val="-1"/>
        </w:rPr>
        <w:t>e</w:t>
      </w:r>
      <w:r>
        <w:t>ndi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2"/>
        </w:rPr>
        <w:t>o</w:t>
      </w:r>
      <w:r>
        <w:t xml:space="preserve">n </w:t>
      </w:r>
      <w:r>
        <w:rPr>
          <w:spacing w:val="-1"/>
        </w:rPr>
        <w:t>ca</w:t>
      </w:r>
      <w:r>
        <w:t>p</w:t>
      </w:r>
      <w:r>
        <w:rPr>
          <w:spacing w:val="1"/>
        </w:rPr>
        <w:t>a</w:t>
      </w:r>
      <w:r>
        <w:rPr>
          <w:spacing w:val="-1"/>
        </w:rPr>
        <w:t>c</w:t>
      </w:r>
      <w:r>
        <w:t>i</w:t>
      </w:r>
      <w:r>
        <w:rPr>
          <w:spacing w:val="3"/>
        </w:rPr>
        <w:t>t</w:t>
      </w:r>
      <w:r>
        <w:rPr>
          <w:spacing w:val="-5"/>
        </w:rPr>
        <w:t>y</w:t>
      </w:r>
      <w:r>
        <w:t>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6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147" w:name="bookmark146"/>
      <w:bookmarkEnd w:id="147"/>
      <w:r>
        <w:t>S</w:t>
      </w:r>
      <w:r>
        <w:rPr>
          <w:spacing w:val="1"/>
        </w:rPr>
        <w:t>t</w:t>
      </w:r>
      <w:r>
        <w:t>arting</w:t>
      </w:r>
      <w:r>
        <w:rPr>
          <w:spacing w:val="-10"/>
        </w:rPr>
        <w:t xml:space="preserve"> </w:t>
      </w:r>
      <w:r>
        <w:t>cur</w:t>
      </w:r>
      <w:r>
        <w:rPr>
          <w:spacing w:val="-1"/>
        </w:rPr>
        <w:t>r</w:t>
      </w:r>
      <w:r>
        <w:t>ent</w:t>
      </w:r>
      <w:r>
        <w:rPr>
          <w:spacing w:val="-10"/>
        </w:rPr>
        <w:t xml:space="preserve"> </w:t>
      </w:r>
      <w:r>
        <w:rPr>
          <w:spacing w:val="-2"/>
        </w:rPr>
        <w:t>f</w:t>
      </w:r>
      <w:r>
        <w:t>or</w:t>
      </w:r>
      <w:r>
        <w:rPr>
          <w:spacing w:val="-8"/>
        </w:rPr>
        <w:t xml:space="preserve"> </w:t>
      </w:r>
      <w:r>
        <w:t>motors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11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</w:t>
      </w:r>
      <w:r>
        <w:rPr>
          <w:spacing w:val="21"/>
        </w:rPr>
        <w:t xml:space="preserve"> </w:t>
      </w:r>
      <w:r>
        <w:rPr>
          <w:spacing w:val="-3"/>
        </w:rPr>
        <w:t>L</w:t>
      </w:r>
      <w:r>
        <w:t>T</w:t>
      </w:r>
      <w:r>
        <w:rPr>
          <w:spacing w:val="21"/>
        </w:rPr>
        <w:t xml:space="preserve"> </w:t>
      </w:r>
      <w:r>
        <w:t>motors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19"/>
        </w:rPr>
        <w:t xml:space="preserve"> </w:t>
      </w:r>
      <w:r>
        <w:t>switch</w:t>
      </w:r>
      <w:r>
        <w:rPr>
          <w:spacing w:val="-2"/>
        </w:rPr>
        <w:t>e</w:t>
      </w:r>
      <w:r>
        <w:t>d</w:t>
      </w:r>
      <w:r>
        <w:rPr>
          <w:spacing w:val="21"/>
        </w:rPr>
        <w:t xml:space="preserve"> </w:t>
      </w:r>
      <w:r>
        <w:t>on</w:t>
      </w:r>
      <w:r>
        <w:rPr>
          <w:spacing w:val="21"/>
        </w:rPr>
        <w:t xml:space="preserve"> </w:t>
      </w:r>
      <w:r>
        <w:t>with</w:t>
      </w:r>
      <w:r>
        <w:rPr>
          <w:spacing w:val="21"/>
        </w:rPr>
        <w:t xml:space="preserve"> </w:t>
      </w:r>
      <w:r>
        <w:t>full</w:t>
      </w:r>
      <w:r>
        <w:rPr>
          <w:spacing w:val="21"/>
        </w:rPr>
        <w:t xml:space="preserve"> </w:t>
      </w:r>
      <w:r>
        <w:t>v</w:t>
      </w:r>
      <w:r>
        <w:rPr>
          <w:spacing w:val="-3"/>
        </w:rPr>
        <w:t>o</w:t>
      </w:r>
      <w:r>
        <w:t>lt</w:t>
      </w:r>
      <w:r>
        <w:rPr>
          <w:spacing w:val="-4"/>
        </w:rPr>
        <w:t>a</w:t>
      </w:r>
      <w:r>
        <w:rPr>
          <w:spacing w:val="-3"/>
        </w:rPr>
        <w:t>g</w:t>
      </w:r>
      <w:r>
        <w:t>e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onto</w:t>
      </w:r>
      <w:r>
        <w:rPr>
          <w:spacing w:val="21"/>
        </w:rPr>
        <w:t xml:space="preserve"> </w:t>
      </w:r>
      <w:r>
        <w:t>their</w:t>
      </w:r>
      <w:r>
        <w:rPr>
          <w:spacing w:val="20"/>
        </w:rPr>
        <w:t xml:space="preserve"> </w:t>
      </w:r>
      <w:r>
        <w:t>termin</w:t>
      </w:r>
      <w:r>
        <w:rPr>
          <w:spacing w:val="-1"/>
        </w:rPr>
        <w:t>a</w:t>
      </w:r>
      <w:r>
        <w:t>ls,</w:t>
      </w:r>
      <w:r>
        <w:rPr>
          <w:spacing w:val="22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sta</w:t>
      </w:r>
      <w:r>
        <w:rPr>
          <w:spacing w:val="-1"/>
        </w:rPr>
        <w:t>r</w:t>
      </w:r>
      <w:r>
        <w:t xml:space="preserve">ting </w:t>
      </w:r>
      <w:r>
        <w:rPr>
          <w:spacing w:val="-1"/>
        </w:rPr>
        <w:t>c</w:t>
      </w:r>
      <w:r>
        <w:t>ur</w:t>
      </w:r>
      <w:r>
        <w:rPr>
          <w:spacing w:val="-2"/>
        </w:rPr>
        <w:t>r</w:t>
      </w:r>
      <w:r>
        <w:rPr>
          <w:spacing w:val="-1"/>
        </w:rPr>
        <w:t>e</w:t>
      </w:r>
      <w:r>
        <w:t>nt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limi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550%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full</w:t>
      </w:r>
      <w:r>
        <w:rPr>
          <w:spacing w:val="19"/>
        </w:rPr>
        <w:t xml:space="preserve"> </w:t>
      </w:r>
      <w:r>
        <w:t>load,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ur</w:t>
      </w:r>
      <w:r>
        <w:rPr>
          <w:spacing w:val="-2"/>
        </w:rPr>
        <w:t>r</w:t>
      </w:r>
      <w:r>
        <w:rPr>
          <w:spacing w:val="-1"/>
        </w:rPr>
        <w:t>e</w:t>
      </w:r>
      <w:r>
        <w:t>nt</w:t>
      </w:r>
      <w:r>
        <w:rPr>
          <w:spacing w:val="19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t>squir</w:t>
      </w:r>
      <w:r>
        <w:rPr>
          <w:spacing w:val="-2"/>
        </w:rPr>
        <w:t>r</w:t>
      </w:r>
      <w:r>
        <w:rPr>
          <w:spacing w:val="-1"/>
        </w:rPr>
        <w:t>e</w:t>
      </w:r>
      <w:r>
        <w:t>l</w:t>
      </w:r>
      <w:r>
        <w:rPr>
          <w:spacing w:val="19"/>
        </w:rPr>
        <w:t xml:space="preserve"> </w:t>
      </w:r>
      <w:r>
        <w:rPr>
          <w:spacing w:val="1"/>
        </w:rPr>
        <w:t>ca</w:t>
      </w:r>
      <w:r>
        <w:rPr>
          <w:spacing w:val="-3"/>
        </w:rPr>
        <w:t>g</w:t>
      </w:r>
      <w:r>
        <w:t>e</w:t>
      </w:r>
      <w:r>
        <w:rPr>
          <w:spacing w:val="18"/>
        </w:rPr>
        <w:t xml:space="preserve"> </w:t>
      </w:r>
      <w:r>
        <w:t>in</w:t>
      </w:r>
      <w:r>
        <w:rPr>
          <w:spacing w:val="2"/>
        </w:rPr>
        <w:t>d</w:t>
      </w:r>
      <w:r>
        <w:t>u</w:t>
      </w:r>
      <w:r>
        <w:rPr>
          <w:spacing w:val="-1"/>
        </w:rPr>
        <w:t>c</w:t>
      </w:r>
      <w:r>
        <w:t>tion</w:t>
      </w:r>
      <w:r>
        <w:rPr>
          <w:spacing w:val="18"/>
        </w:rPr>
        <w:t xml:space="preserve"> </w:t>
      </w:r>
      <w:r>
        <w:t>motors.</w:t>
      </w:r>
      <w:r>
        <w:rPr>
          <w:spacing w:val="18"/>
        </w:rPr>
        <w:t xml:space="preserve"> </w:t>
      </w:r>
      <w:r>
        <w:t>A</w:t>
      </w:r>
      <w:r>
        <w:rPr>
          <w:spacing w:val="-3"/>
        </w:rPr>
        <w:t>l</w:t>
      </w:r>
      <w:r>
        <w:t xml:space="preserve">l </w:t>
      </w:r>
      <w:r>
        <w:rPr>
          <w:spacing w:val="-3"/>
        </w:rPr>
        <w:t>L</w:t>
      </w:r>
      <w:r>
        <w:t>T motors sh</w:t>
      </w:r>
      <w:r>
        <w:rPr>
          <w:spacing w:val="-2"/>
        </w:rPr>
        <w:t>a</w:t>
      </w:r>
      <w:r>
        <w:t>ll be</w:t>
      </w:r>
      <w:r>
        <w:rPr>
          <w:spacing w:val="-1"/>
        </w:rPr>
        <w:t xml:space="preserve"> </w:t>
      </w:r>
      <w:r>
        <w:t>squi</w:t>
      </w:r>
      <w:r>
        <w:rPr>
          <w:spacing w:val="1"/>
        </w:rPr>
        <w:t>rr</w:t>
      </w:r>
      <w:r>
        <w:rPr>
          <w:spacing w:val="-1"/>
        </w:rPr>
        <w:t>e</w:t>
      </w:r>
      <w:r>
        <w:t>l ca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6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148" w:name="bookmark147"/>
      <w:bookmarkEnd w:id="148"/>
      <w:r>
        <w:t>Motor</w:t>
      </w:r>
      <w:r>
        <w:rPr>
          <w:spacing w:val="-16"/>
        </w:rPr>
        <w:t xml:space="preserve"> </w:t>
      </w:r>
      <w:r>
        <w:t>enclo</w:t>
      </w:r>
      <w:r>
        <w:rPr>
          <w:spacing w:val="-2"/>
        </w:rPr>
        <w:t>s</w:t>
      </w:r>
      <w:r>
        <w:rPr>
          <w:spacing w:val="2"/>
        </w:rPr>
        <w:t>u</w:t>
      </w:r>
      <w:r>
        <w:t>re</w:t>
      </w:r>
      <w:r>
        <w:rPr>
          <w:spacing w:val="-15"/>
        </w:rPr>
        <w:t xml:space="preserve"> </w:t>
      </w:r>
      <w:r>
        <w:t>Prot</w:t>
      </w:r>
      <w:r>
        <w:rPr>
          <w:spacing w:val="2"/>
        </w:rPr>
        <w:t>e</w:t>
      </w:r>
      <w:r>
        <w:t>ction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15"/>
        <w:jc w:val="both"/>
      </w:pPr>
      <w:r>
        <w:t>All</w:t>
      </w:r>
      <w:r>
        <w:rPr>
          <w:spacing w:val="7"/>
        </w:rPr>
        <w:t xml:space="preserve"> </w:t>
      </w:r>
      <w:r>
        <w:t>motor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provi</w:t>
      </w:r>
      <w:r>
        <w:rPr>
          <w:spacing w:val="-3"/>
        </w:rPr>
        <w:t>d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tion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6"/>
        </w:rPr>
        <w:t>I</w:t>
      </w:r>
      <w:r>
        <w:t>P</w:t>
      </w:r>
      <w:r>
        <w:rPr>
          <w:spacing w:val="7"/>
        </w:rPr>
        <w:t xml:space="preserve"> </w:t>
      </w:r>
      <w:r>
        <w:t>65</w:t>
      </w:r>
      <w:r>
        <w:rPr>
          <w:spacing w:val="6"/>
        </w:rPr>
        <w:t xml:space="preserve"> </w:t>
      </w:r>
      <w:r>
        <w:t>und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7"/>
        </w:rPr>
        <w:t xml:space="preserve"> </w:t>
      </w:r>
      <w:r>
        <w:t>EN</w:t>
      </w:r>
      <w:r>
        <w:rPr>
          <w:spacing w:val="6"/>
        </w:rPr>
        <w:t xml:space="preserve"> </w:t>
      </w:r>
      <w:r>
        <w:t>60529:</w:t>
      </w:r>
      <w:r>
        <w:rPr>
          <w:spacing w:val="-2"/>
        </w:rPr>
        <w:t>1</w:t>
      </w:r>
      <w:r>
        <w:t>992</w:t>
      </w:r>
      <w:r>
        <w:rPr>
          <w:spacing w:val="-1"/>
        </w:rPr>
        <w:t>+</w:t>
      </w:r>
      <w:r>
        <w:t>A2:2013.</w:t>
      </w:r>
      <w:r>
        <w:rPr>
          <w:spacing w:val="6"/>
        </w:rPr>
        <w:t xml:space="preserve"> </w:t>
      </w:r>
      <w:r>
        <w:rPr>
          <w:spacing w:val="-2"/>
        </w:rPr>
        <w:t>F</w:t>
      </w:r>
      <w:r>
        <w:t>or H</w:t>
      </w:r>
      <w:r>
        <w:rPr>
          <w:spacing w:val="-2"/>
        </w:rPr>
        <w:t>a</w:t>
      </w:r>
      <w:r>
        <w:rPr>
          <w:spacing w:val="1"/>
        </w:rPr>
        <w:t>z</w:t>
      </w:r>
      <w:r>
        <w:rPr>
          <w:spacing w:val="-1"/>
        </w:rPr>
        <w:t>a</w:t>
      </w:r>
      <w:r>
        <w:t>rdous lo</w:t>
      </w:r>
      <w:r>
        <w:rPr>
          <w:spacing w:val="-1"/>
        </w:rPr>
        <w:t>ca</w:t>
      </w:r>
      <w:r>
        <w:t>tion fl</w:t>
      </w:r>
      <w:r>
        <w:rPr>
          <w:spacing w:val="-2"/>
        </w:rPr>
        <w:t>a</w:t>
      </w:r>
      <w:r>
        <w:rPr>
          <w:spacing w:val="2"/>
        </w:rPr>
        <w:t>m</w:t>
      </w:r>
      <w:r>
        <w:t>e</w:t>
      </w:r>
      <w:r>
        <w:rPr>
          <w:spacing w:val="-1"/>
        </w:rPr>
        <w:t xml:space="preserve"> a</w:t>
      </w:r>
      <w:r>
        <w:t>nd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plosion p</w:t>
      </w:r>
      <w:r>
        <w:rPr>
          <w:spacing w:val="-1"/>
        </w:rPr>
        <w:t>r</w:t>
      </w:r>
      <w:r>
        <w:t xml:space="preserve">oof 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losur</w:t>
      </w:r>
      <w:r>
        <w:rPr>
          <w:spacing w:val="-1"/>
        </w:rPr>
        <w:t>e</w:t>
      </w:r>
      <w:r>
        <w:t>s shall be p</w:t>
      </w:r>
      <w:r>
        <w:rPr>
          <w:spacing w:val="-2"/>
        </w:rPr>
        <w:t>r</w:t>
      </w:r>
      <w:r>
        <w:t>ovid</w:t>
      </w:r>
      <w:r>
        <w:rPr>
          <w:spacing w:val="1"/>
        </w:rPr>
        <w:t>e</w:t>
      </w:r>
      <w:r>
        <w:t>d.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15"/>
        <w:jc w:val="both"/>
        <w:sectPr w:rsidR="001527E3">
          <w:headerReference w:type="default" r:id="rId236"/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1"/>
        <w:jc w:val="both"/>
      </w:pPr>
      <w:r>
        <w:t>App</w:t>
      </w:r>
      <w:r>
        <w:rPr>
          <w:spacing w:val="-2"/>
        </w:rPr>
        <w:t>r</w:t>
      </w:r>
      <w:r>
        <w:t>opri</w:t>
      </w:r>
      <w:r>
        <w:rPr>
          <w:spacing w:val="-2"/>
        </w:rPr>
        <w:t>a</w:t>
      </w:r>
      <w:r>
        <w:t>te</w:t>
      </w:r>
      <w:r>
        <w:rPr>
          <w:spacing w:val="15"/>
        </w:rPr>
        <w:t xml:space="preserve"> 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</w:t>
      </w:r>
      <w:r>
        <w:rPr>
          <w:spacing w:val="13"/>
        </w:rPr>
        <w:t xml:space="preserve"> </w:t>
      </w:r>
      <w:r>
        <w:t>pro</w:t>
      </w:r>
      <w:r>
        <w:rPr>
          <w:spacing w:val="1"/>
        </w:rPr>
        <w:t>o</w:t>
      </w:r>
      <w:r>
        <w:t>f</w:t>
      </w:r>
      <w:r>
        <w:rPr>
          <w:spacing w:val="15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losur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prov</w:t>
      </w:r>
      <w:r>
        <w:rPr>
          <w:spacing w:val="1"/>
        </w:rPr>
        <w:t>i</w:t>
      </w:r>
      <w:r>
        <w:t>d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outdoor</w:t>
      </w:r>
      <w:r>
        <w:rPr>
          <w:spacing w:val="16"/>
        </w:rPr>
        <w:t xml:space="preserve"> </w:t>
      </w:r>
      <w:r>
        <w:t>El</w:t>
      </w:r>
      <w:r>
        <w:rPr>
          <w:spacing w:val="-1"/>
        </w:rPr>
        <w:t>ec</w:t>
      </w:r>
      <w:r>
        <w:t>tric</w:t>
      </w:r>
      <w:r>
        <w:rPr>
          <w:spacing w:val="15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sta</w:t>
      </w:r>
      <w:r>
        <w:rPr>
          <w:spacing w:val="-1"/>
        </w:rPr>
        <w:t>r</w:t>
      </w:r>
      <w:r>
        <w:t>t</w:t>
      </w:r>
      <w:r>
        <w:rPr>
          <w:spacing w:val="1"/>
        </w:rPr>
        <w:t>e</w:t>
      </w:r>
      <w:r>
        <w:t>rs, to provide</w:t>
      </w:r>
      <w:r>
        <w:rPr>
          <w:spacing w:val="-1"/>
        </w:rPr>
        <w:t xml:space="preserve"> </w:t>
      </w:r>
      <w:r>
        <w:t>suf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t>nt pro</w:t>
      </w:r>
      <w:r>
        <w:rPr>
          <w:spacing w:val="2"/>
        </w:rPr>
        <w:t>t</w:t>
      </w:r>
      <w:r>
        <w:rPr>
          <w:spacing w:val="-1"/>
        </w:rPr>
        <w:t>ec</w:t>
      </w:r>
      <w:r>
        <w:t>tion f</w:t>
      </w:r>
      <w:r>
        <w:rPr>
          <w:spacing w:val="-2"/>
        </w:rPr>
        <w:t>r</w:t>
      </w:r>
      <w:r>
        <w:t>om r</w:t>
      </w:r>
      <w:r>
        <w:rPr>
          <w:spacing w:val="-2"/>
        </w:rPr>
        <w:t>a</w:t>
      </w:r>
      <w:r>
        <w:t xml:space="preserve">ins, dust, </w:t>
      </w:r>
      <w:r>
        <w:rPr>
          <w:spacing w:val="2"/>
        </w:rPr>
        <w:t>v</w:t>
      </w:r>
      <w:r>
        <w:rPr>
          <w:spacing w:val="-1"/>
        </w:rPr>
        <w:t>e</w:t>
      </w:r>
      <w:r>
        <w:t xml:space="preserve">rmin </w:t>
      </w:r>
      <w:r>
        <w:rPr>
          <w:spacing w:val="-1"/>
        </w:rPr>
        <w:t>e</w:t>
      </w:r>
      <w:r>
        <w:t>tc.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De</w:t>
      </w:r>
      <w:r>
        <w:rPr>
          <w:spacing w:val="-3"/>
        </w:rPr>
        <w:t>g</w:t>
      </w:r>
      <w:r>
        <w:t>re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prote</w:t>
      </w:r>
      <w:r>
        <w:rPr>
          <w:spacing w:val="-1"/>
        </w:rPr>
        <w:t>c</w:t>
      </w:r>
      <w:r>
        <w:t>tion</w:t>
      </w:r>
      <w:r>
        <w:rPr>
          <w:spacing w:val="11"/>
        </w:rPr>
        <w:t xml:space="preserve"> </w:t>
      </w:r>
      <w:r>
        <w:t>p</w:t>
      </w:r>
      <w:r>
        <w:rPr>
          <w:spacing w:val="1"/>
        </w:rPr>
        <w:t>r</w:t>
      </w:r>
      <w:r>
        <w:t>ovided</w:t>
      </w:r>
      <w:r>
        <w:rPr>
          <w:spacing w:val="11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6"/>
        </w:rPr>
        <w:t xml:space="preserve"> </w:t>
      </w:r>
      <w:r>
        <w:rPr>
          <w:spacing w:val="1"/>
        </w:rPr>
        <w:t>e</w:t>
      </w:r>
      <w:r>
        <w:t>n</w:t>
      </w:r>
      <w:r>
        <w:rPr>
          <w:spacing w:val="-1"/>
        </w:rPr>
        <w:t>c</w:t>
      </w:r>
      <w:r>
        <w:t>losur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t>ro</w:t>
      </w:r>
      <w:r>
        <w:rPr>
          <w:spacing w:val="4"/>
        </w:rPr>
        <w:t>t</w:t>
      </w:r>
      <w:r>
        <w:rPr>
          <w:spacing w:val="-1"/>
        </w:rPr>
        <w:t>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l</w:t>
      </w:r>
      <w:r>
        <w:rPr>
          <w:spacing w:val="-1"/>
        </w:rPr>
        <w:t>ec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12"/>
        </w:rPr>
        <w:t xml:space="preserve"> </w:t>
      </w:r>
      <w:r>
        <w:t>ma</w:t>
      </w:r>
      <w:r>
        <w:rPr>
          <w:spacing w:val="-2"/>
        </w:rPr>
        <w:t>c</w:t>
      </w:r>
      <w:r>
        <w:t>h</w:t>
      </w:r>
      <w:r>
        <w:rPr>
          <w:spacing w:val="2"/>
        </w:rPr>
        <w:t>i</w:t>
      </w:r>
      <w:r>
        <w:t>n</w:t>
      </w:r>
      <w:r>
        <w:rPr>
          <w:spacing w:val="-1"/>
        </w:rPr>
        <w:t>e</w:t>
      </w:r>
      <w:r>
        <w:rPr>
          <w:spacing w:val="3"/>
        </w:rPr>
        <w:t>r</w:t>
      </w:r>
      <w:r>
        <w:t>y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onf</w:t>
      </w:r>
      <w:r>
        <w:rPr>
          <w:spacing w:val="1"/>
        </w:rPr>
        <w:t>o</w:t>
      </w:r>
      <w:r>
        <w:t>rm to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ments</w:t>
      </w:r>
      <w:r>
        <w:rPr>
          <w:spacing w:val="2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2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6003</w:t>
      </w:r>
      <w:r>
        <w:rPr>
          <w:spacing w:val="5"/>
        </w:rPr>
        <w:t>4</w:t>
      </w:r>
      <w:r>
        <w:rPr>
          <w:spacing w:val="-1"/>
        </w:rPr>
        <w:t>-</w:t>
      </w:r>
      <w:r>
        <w:t>5.</w:t>
      </w:r>
      <w:r>
        <w:rPr>
          <w:spacing w:val="-2"/>
        </w:rPr>
        <w:t>F</w:t>
      </w:r>
      <w:r>
        <w:t>la</w:t>
      </w:r>
      <w:r>
        <w:rPr>
          <w:spacing w:val="2"/>
        </w:rPr>
        <w:t>m</w:t>
      </w:r>
      <w:r>
        <w:t>e</w:t>
      </w:r>
      <w:r>
        <w:rPr>
          <w:spacing w:val="3"/>
        </w:rPr>
        <w:t xml:space="preserve"> </w:t>
      </w:r>
      <w:r>
        <w:t>proof motors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57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r</w:t>
      </w:r>
      <w:r>
        <w:rPr>
          <w:spacing w:val="-2"/>
        </w:rPr>
        <w:t>e</w:t>
      </w:r>
      <w:r>
        <w:t>lev</w:t>
      </w:r>
      <w:r>
        <w:rPr>
          <w:spacing w:val="-2"/>
        </w:rPr>
        <w:t>a</w:t>
      </w:r>
      <w:r>
        <w:t>nt 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</w:t>
      </w:r>
      <w:r>
        <w:rPr>
          <w:spacing w:val="42"/>
        </w:rPr>
        <w:t xml:space="preserve"> </w:t>
      </w:r>
      <w:r>
        <w:t>of</w:t>
      </w:r>
      <w:r>
        <w:rPr>
          <w:spacing w:val="42"/>
        </w:rPr>
        <w:t xml:space="preserve"> </w:t>
      </w:r>
      <w:r>
        <w:t>mine</w:t>
      </w:r>
      <w:r>
        <w:rPr>
          <w:spacing w:val="42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2"/>
        </w:rPr>
        <w:t>t</w:t>
      </w:r>
      <w:r>
        <w:t>y</w:t>
      </w:r>
      <w:r>
        <w:rPr>
          <w:spacing w:val="3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4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rPr>
          <w:spacing w:val="2"/>
        </w:rPr>
        <w:t>o</w:t>
      </w:r>
      <w:r>
        <w:t>ther</w:t>
      </w:r>
      <w:r>
        <w:rPr>
          <w:spacing w:val="41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ca</w:t>
      </w:r>
      <w:r>
        <w:t>ble</w:t>
      </w:r>
      <w:r>
        <w:rPr>
          <w:spacing w:val="42"/>
        </w:rPr>
        <w:t xml:space="preserve"> </w:t>
      </w:r>
      <w:r>
        <w:t>sp</w:t>
      </w:r>
      <w:r>
        <w:rPr>
          <w:spacing w:val="-1"/>
        </w:rPr>
        <w:t>ec</w:t>
      </w:r>
      <w:r>
        <w:rPr>
          <w:spacing w:val="2"/>
        </w:rPr>
        <w:t>i</w:t>
      </w:r>
      <w:r>
        <w:t>fi</w:t>
      </w:r>
      <w:r>
        <w:rPr>
          <w:spacing w:val="-2"/>
        </w:rPr>
        <w:t>c</w:t>
      </w:r>
      <w:r>
        <w:rPr>
          <w:spacing w:val="1"/>
        </w:rPr>
        <w:t>a</w:t>
      </w:r>
      <w:r>
        <w:t>tions</w:t>
      </w:r>
      <w:r>
        <w:rPr>
          <w:spacing w:val="43"/>
        </w:rPr>
        <w:t xml:space="preserve"> </w:t>
      </w:r>
      <w:r>
        <w:t>for</w:t>
      </w:r>
      <w:r>
        <w:rPr>
          <w:spacing w:val="41"/>
        </w:rPr>
        <w:t xml:space="preserve"> </w:t>
      </w:r>
      <w:r>
        <w:t>this</w:t>
      </w:r>
      <w:r>
        <w:rPr>
          <w:spacing w:val="40"/>
        </w:rPr>
        <w:t xml:space="preserve"> </w:t>
      </w:r>
      <w:r>
        <w:rPr>
          <w:spacing w:val="2"/>
        </w:rPr>
        <w:t>t</w:t>
      </w:r>
      <w:r>
        <w:rPr>
          <w:spacing w:val="-8"/>
        </w:rPr>
        <w:t>y</w:t>
      </w:r>
      <w:r>
        <w:rPr>
          <w:spacing w:val="2"/>
        </w:rPr>
        <w:t>p</w:t>
      </w:r>
      <w:r>
        <w:t>e motors.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6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149" w:name="bookmark148"/>
      <w:bookmarkEnd w:id="149"/>
      <w:r>
        <w:t>Motor</w:t>
      </w:r>
      <w:r>
        <w:rPr>
          <w:spacing w:val="-16"/>
        </w:rPr>
        <w:t xml:space="preserve"> </w:t>
      </w:r>
      <w:r>
        <w:rPr>
          <w:spacing w:val="-1"/>
        </w:rPr>
        <w:t>T</w:t>
      </w:r>
      <w:r>
        <w:rPr>
          <w:spacing w:val="1"/>
        </w:rPr>
        <w:t>e</w:t>
      </w:r>
      <w:r>
        <w:rPr>
          <w:spacing w:val="-1"/>
        </w:rPr>
        <w:t>s</w:t>
      </w:r>
      <w:r>
        <w:t>ting</w:t>
      </w:r>
    </w:p>
    <w:p w:rsidR="001527E3" w:rsidRDefault="001527E3">
      <w:pPr>
        <w:pStyle w:val="BodyText"/>
        <w:kinsoku w:val="0"/>
        <w:overflowPunct w:val="0"/>
        <w:spacing w:before="5" w:line="359" w:lineRule="auto"/>
        <w:ind w:right="104"/>
        <w:jc w:val="both"/>
      </w:pPr>
      <w:r>
        <w:t>T</w:t>
      </w:r>
      <w:r>
        <w:rPr>
          <w:spacing w:val="-2"/>
        </w:rPr>
        <w:t>e</w:t>
      </w:r>
      <w:r>
        <w:t>sting</w:t>
      </w:r>
      <w:r>
        <w:rPr>
          <w:spacing w:val="26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motors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23"/>
        </w:rPr>
        <w:t xml:space="preserve"> </w:t>
      </w:r>
      <w:r>
        <w:t>with</w:t>
      </w:r>
      <w:r>
        <w:rPr>
          <w:spacing w:val="29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re</w:t>
      </w:r>
      <w:r>
        <w:t>ments</w:t>
      </w:r>
      <w:r>
        <w:rPr>
          <w:spacing w:val="28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rPr>
          <w:spacing w:val="-4"/>
        </w:rPr>
        <w:t>I</w:t>
      </w:r>
      <w:r>
        <w:t>EC</w:t>
      </w:r>
      <w:r>
        <w:rPr>
          <w:spacing w:val="29"/>
        </w:rPr>
        <w:t xml:space="preserve"> </w:t>
      </w:r>
      <w:r>
        <w:t>TS</w:t>
      </w:r>
      <w:r>
        <w:rPr>
          <w:spacing w:val="29"/>
        </w:rPr>
        <w:t xml:space="preserve"> </w:t>
      </w:r>
      <w:r>
        <w:t>6003</w:t>
      </w:r>
      <w:r>
        <w:rPr>
          <w:spacing w:val="3"/>
        </w:rPr>
        <w:t>4</w:t>
      </w:r>
      <w:r>
        <w:rPr>
          <w:spacing w:val="-1"/>
        </w:rPr>
        <w:t>-</w:t>
      </w:r>
      <w:r>
        <w:t>2</w:t>
      </w:r>
      <w:r>
        <w:rPr>
          <w:spacing w:val="28"/>
        </w:rPr>
        <w:t xml:space="preserve"> </w:t>
      </w:r>
      <w:r>
        <w:t>.</w:t>
      </w:r>
      <w:r>
        <w:rPr>
          <w:spacing w:val="28"/>
        </w:rPr>
        <w:t xml:space="preserve"> </w:t>
      </w:r>
      <w:r>
        <w:t>Dimensions</w:t>
      </w:r>
      <w:r>
        <w:rPr>
          <w:spacing w:val="29"/>
        </w:rPr>
        <w:t xml:space="preserve"> </w:t>
      </w:r>
      <w:r>
        <w:t>of foot</w:t>
      </w:r>
      <w:r>
        <w:rPr>
          <w:spacing w:val="13"/>
        </w:rPr>
        <w:t xml:space="preserve"> </w:t>
      </w:r>
      <w:r>
        <w:t>mount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motors</w:t>
      </w:r>
      <w:r>
        <w:rPr>
          <w:spacing w:val="13"/>
        </w:rPr>
        <w:t xml:space="preserve"> </w:t>
      </w:r>
      <w:r>
        <w:t>sh</w:t>
      </w:r>
      <w:r>
        <w:rPr>
          <w:spacing w:val="-4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6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ments</w:t>
      </w:r>
      <w:r>
        <w:rPr>
          <w:spacing w:val="14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rPr>
          <w:spacing w:val="-6"/>
        </w:rPr>
        <w:t>I</w:t>
      </w:r>
      <w:r>
        <w:t>EC</w:t>
      </w:r>
      <w:r>
        <w:rPr>
          <w:spacing w:val="14"/>
        </w:rPr>
        <w:t xml:space="preserve"> </w:t>
      </w:r>
      <w:r>
        <w:t>60072.</w:t>
      </w:r>
      <w:r>
        <w:rPr>
          <w:spacing w:val="14"/>
        </w:rPr>
        <w:t xml:space="preserve"> </w:t>
      </w:r>
      <w:r>
        <w:rPr>
          <w:spacing w:val="1"/>
        </w:rPr>
        <w:t>G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v</w:t>
      </w:r>
      <w:r>
        <w:rPr>
          <w:spacing w:val="-1"/>
        </w:rPr>
        <w:t>a</w:t>
      </w:r>
      <w:r>
        <w:t>lues</w:t>
      </w:r>
      <w:r>
        <w:rPr>
          <w:spacing w:val="13"/>
        </w:rPr>
        <w:t xml:space="preserve"> </w:t>
      </w:r>
      <w:r>
        <w:t xml:space="preserve">of </w:t>
      </w:r>
      <w:r>
        <w:rPr>
          <w:spacing w:val="-1"/>
        </w:rPr>
        <w:t>e</w:t>
      </w:r>
      <w:r>
        <w:t>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3"/>
        </w:rPr>
        <w:t>c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t>nd po</w:t>
      </w:r>
      <w:r>
        <w:rPr>
          <w:spacing w:val="1"/>
        </w:rPr>
        <w:t>w</w:t>
      </w:r>
      <w:r>
        <w:rPr>
          <w:spacing w:val="-1"/>
        </w:rPr>
        <w:t>e</w:t>
      </w:r>
      <w:r>
        <w:t>r f</w:t>
      </w:r>
      <w:r>
        <w:rPr>
          <w:spacing w:val="-1"/>
        </w:rPr>
        <w:t>ac</w:t>
      </w:r>
      <w:r>
        <w:rPr>
          <w:spacing w:val="2"/>
        </w:rPr>
        <w:t>t</w:t>
      </w:r>
      <w:r>
        <w:t xml:space="preserve">or </w:t>
      </w:r>
      <w:r>
        <w:rPr>
          <w:spacing w:val="-2"/>
        </w:rPr>
        <w:t>a</w:t>
      </w:r>
      <w:r>
        <w:t xml:space="preserve">t full load </w:t>
      </w:r>
      <w:r>
        <w:rPr>
          <w:spacing w:val="-2"/>
        </w:rPr>
        <w:t>a</w:t>
      </w:r>
      <w:r>
        <w:t>nd 3/4 lo</w:t>
      </w:r>
      <w:r>
        <w:rPr>
          <w:spacing w:val="1"/>
        </w:rPr>
        <w:t>a</w:t>
      </w:r>
      <w:r>
        <w:t>d sh</w:t>
      </w:r>
      <w:r>
        <w:rPr>
          <w:spacing w:val="-1"/>
        </w:rPr>
        <w:t>a</w:t>
      </w:r>
      <w:r>
        <w:t>ll be</w:t>
      </w:r>
      <w:r>
        <w:rPr>
          <w:spacing w:val="2"/>
        </w:rPr>
        <w:t xml:space="preserve"> </w:t>
      </w:r>
      <w:r>
        <w:t>fu</w:t>
      </w:r>
      <w:r>
        <w:rPr>
          <w:spacing w:val="-2"/>
        </w:rPr>
        <w:t>r</w:t>
      </w:r>
      <w:r>
        <w:t xml:space="preserve">nished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tend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6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150" w:name="bookmark149"/>
      <w:bookmarkEnd w:id="150"/>
      <w:r>
        <w:t>Motor</w:t>
      </w:r>
      <w:r>
        <w:rPr>
          <w:spacing w:val="-16"/>
        </w:rPr>
        <w:t xml:space="preserve"> </w:t>
      </w:r>
      <w:r>
        <w:t>S</w:t>
      </w:r>
      <w:r>
        <w:rPr>
          <w:spacing w:val="1"/>
        </w:rPr>
        <w:t>t</w:t>
      </w:r>
      <w:r>
        <w:t>arting</w:t>
      </w:r>
      <w:r>
        <w:rPr>
          <w:spacing w:val="-16"/>
        </w:rPr>
        <w:t xml:space="preserve"> </w:t>
      </w:r>
      <w:r>
        <w:t>ar</w:t>
      </w:r>
      <w:r>
        <w:rPr>
          <w:spacing w:val="-1"/>
        </w:rPr>
        <w:t>r</w:t>
      </w:r>
      <w:r>
        <w:t>an</w:t>
      </w:r>
      <w:r>
        <w:rPr>
          <w:spacing w:val="2"/>
        </w:rPr>
        <w:t>g</w:t>
      </w:r>
      <w:r>
        <w:rPr>
          <w:spacing w:val="1"/>
        </w:rPr>
        <w:t>e</w:t>
      </w:r>
      <w:r>
        <w:rPr>
          <w:spacing w:val="-5"/>
        </w:rPr>
        <w:t>m</w:t>
      </w:r>
      <w:r>
        <w:t>ents</w:t>
      </w:r>
    </w:p>
    <w:p w:rsidR="001527E3" w:rsidRDefault="001527E3">
      <w:pPr>
        <w:pStyle w:val="BodyText"/>
        <w:kinsoku w:val="0"/>
        <w:overflowPunct w:val="0"/>
        <w:spacing w:before="5"/>
        <w:ind w:left="117" w:right="807" w:firstLine="0"/>
        <w:jc w:val="both"/>
      </w:pPr>
      <w:r>
        <w:rPr>
          <w:spacing w:val="-4"/>
        </w:rPr>
        <w:t>I</w:t>
      </w:r>
      <w:r>
        <w:t>ndividu</w:t>
      </w:r>
      <w:r>
        <w:rPr>
          <w:spacing w:val="-1"/>
        </w:rPr>
        <w:t>a</w:t>
      </w:r>
      <w:r>
        <w:t>l Motor st</w:t>
      </w:r>
      <w:r>
        <w:rPr>
          <w:spacing w:val="-1"/>
        </w:rPr>
        <w:t>a</w:t>
      </w:r>
      <w:r>
        <w:t>r</w:t>
      </w:r>
      <w:r>
        <w:rPr>
          <w:spacing w:val="1"/>
        </w:rPr>
        <w:t>t</w:t>
      </w:r>
      <w:r>
        <w:rPr>
          <w:spacing w:val="-1"/>
        </w:rPr>
        <w:t>e</w:t>
      </w:r>
      <w:r>
        <w:t>rs</w:t>
      </w:r>
      <w:r>
        <w:rPr>
          <w:spacing w:val="1"/>
        </w:rPr>
        <w:t xml:space="preserve"> </w:t>
      </w:r>
      <w:r>
        <w:t>/ pan</w:t>
      </w:r>
      <w:r>
        <w:rPr>
          <w:spacing w:val="-2"/>
        </w:rPr>
        <w:t>e</w:t>
      </w:r>
      <w:r>
        <w:t>ls for</w:t>
      </w:r>
      <w:r>
        <w:rPr>
          <w:spacing w:val="-1"/>
        </w:rPr>
        <w:t xml:space="preserve"> </w:t>
      </w:r>
      <w:r>
        <w:t>415 volt 3 Ph</w:t>
      </w:r>
      <w:r>
        <w:rPr>
          <w:spacing w:val="-1"/>
        </w:rPr>
        <w:t>a</w:t>
      </w:r>
      <w:r>
        <w:t>se</w:t>
      </w:r>
      <w:r>
        <w:rPr>
          <w:spacing w:val="-1"/>
        </w:rPr>
        <w:t xml:space="preserve"> </w:t>
      </w:r>
      <w:r>
        <w:t>50 Hz Motors sh</w:t>
      </w:r>
      <w:r>
        <w:rPr>
          <w:spacing w:val="-2"/>
        </w:rPr>
        <w:t>a</w:t>
      </w:r>
      <w:r>
        <w:t>ll be</w:t>
      </w:r>
      <w:r>
        <w:rPr>
          <w:spacing w:val="-1"/>
        </w:rPr>
        <w:t xml:space="preserve"> a</w:t>
      </w:r>
      <w:r>
        <w:t>s b</w:t>
      </w:r>
      <w:r>
        <w:rPr>
          <w:spacing w:val="-1"/>
        </w:rPr>
        <w:t>e</w:t>
      </w:r>
      <w:r>
        <w:t>low: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0"/>
          <w:numId w:val="45"/>
        </w:numPr>
        <w:tabs>
          <w:tab w:val="left" w:pos="256"/>
        </w:tabs>
        <w:kinsoku w:val="0"/>
        <w:overflowPunct w:val="0"/>
        <w:spacing w:line="603" w:lineRule="auto"/>
        <w:ind w:left="117" w:right="3342" w:firstLine="0"/>
      </w:pPr>
      <w:r>
        <w:rPr>
          <w:spacing w:val="-2"/>
        </w:rPr>
        <w:t>F</w:t>
      </w:r>
      <w:r>
        <w:t>or Squirr</w:t>
      </w:r>
      <w:r>
        <w:rPr>
          <w:spacing w:val="-1"/>
        </w:rPr>
        <w:t>e</w:t>
      </w:r>
      <w:r>
        <w:t>l cage</w:t>
      </w:r>
      <w:r>
        <w:rPr>
          <w:spacing w:val="-1"/>
        </w:rPr>
        <w:t xml:space="preserve"> </w:t>
      </w:r>
      <w:r>
        <w:t>motors up to 3.7 KW : Dir</w:t>
      </w:r>
      <w:r>
        <w:rPr>
          <w:spacing w:val="-2"/>
        </w:rPr>
        <w:t>e</w:t>
      </w:r>
      <w:r>
        <w:rPr>
          <w:spacing w:val="-1"/>
        </w:rPr>
        <w:t>c</w:t>
      </w:r>
      <w:r>
        <w:rPr>
          <w:spacing w:val="2"/>
        </w:rPr>
        <w:t>t</w:t>
      </w:r>
      <w:r>
        <w:rPr>
          <w:spacing w:val="-1"/>
        </w:rPr>
        <w:t>-</w:t>
      </w:r>
      <w:r>
        <w:t>on</w:t>
      </w:r>
      <w:r>
        <w:rPr>
          <w:spacing w:val="-1"/>
        </w:rPr>
        <w:t>-</w:t>
      </w:r>
      <w:r>
        <w:t>line Squir</w:t>
      </w:r>
      <w:r>
        <w:rPr>
          <w:spacing w:val="-1"/>
        </w:rPr>
        <w:t>re</w:t>
      </w:r>
      <w:r>
        <w:t>l ca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t>motors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b</w:t>
      </w:r>
      <w:r>
        <w:rPr>
          <w:spacing w:val="2"/>
        </w:rPr>
        <w:t>o</w:t>
      </w:r>
      <w:r>
        <w:t>ve</w:t>
      </w:r>
      <w:r>
        <w:rPr>
          <w:spacing w:val="-1"/>
        </w:rPr>
        <w:t xml:space="preserve"> </w:t>
      </w:r>
      <w:r>
        <w:t>3.7 to 18 kW</w:t>
      </w:r>
      <w:r>
        <w:rPr>
          <w:spacing w:val="1"/>
        </w:rPr>
        <w:t xml:space="preserve"> </w:t>
      </w:r>
      <w:r>
        <w:t xml:space="preserve">: </w:t>
      </w:r>
      <w:r>
        <w:rPr>
          <w:spacing w:val="1"/>
        </w:rPr>
        <w:t>S</w:t>
      </w:r>
      <w:r>
        <w:t>ta</w:t>
      </w:r>
      <w:r>
        <w:rPr>
          <w:spacing w:val="1"/>
        </w:rPr>
        <w:t>r</w:t>
      </w:r>
      <w:r>
        <w:rPr>
          <w:spacing w:val="-1"/>
        </w:rPr>
        <w:t>-</w:t>
      </w:r>
      <w:r>
        <w:t>d</w:t>
      </w:r>
      <w:r>
        <w:rPr>
          <w:spacing w:val="-1"/>
        </w:rPr>
        <w:t>e</w:t>
      </w:r>
      <w:r>
        <w:t>lta</w:t>
      </w:r>
      <w:r>
        <w:rPr>
          <w:spacing w:val="-1"/>
        </w:rPr>
        <w:t xml:space="preserve"> </w:t>
      </w:r>
      <w:r>
        <w:t>start</w:t>
      </w:r>
      <w:r>
        <w:rPr>
          <w:spacing w:val="-2"/>
        </w:rPr>
        <w:t>e</w:t>
      </w:r>
      <w:r>
        <w:t>rs</w:t>
      </w:r>
    </w:p>
    <w:p w:rsidR="001527E3" w:rsidRDefault="001527E3">
      <w:pPr>
        <w:pStyle w:val="BodyText"/>
        <w:kinsoku w:val="0"/>
        <w:overflowPunct w:val="0"/>
        <w:spacing w:before="16" w:line="359" w:lineRule="auto"/>
        <w:ind w:right="115"/>
        <w:jc w:val="both"/>
      </w:pPr>
      <w:r>
        <w:t>Motors</w:t>
      </w:r>
      <w:r>
        <w:rPr>
          <w:spacing w:val="2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cee</w:t>
      </w:r>
      <w:r>
        <w:t>ding</w:t>
      </w:r>
      <w:r>
        <w:rPr>
          <w:spacing w:val="21"/>
        </w:rPr>
        <w:t xml:space="preserve"> </w:t>
      </w:r>
      <w:r>
        <w:t>18</w:t>
      </w:r>
      <w:r>
        <w:rPr>
          <w:spacing w:val="26"/>
        </w:rPr>
        <w:t xml:space="preserve"> </w:t>
      </w:r>
      <w:r>
        <w:rPr>
          <w:spacing w:val="1"/>
        </w:rPr>
        <w:t>KW</w:t>
      </w:r>
      <w:r>
        <w:t>:</w:t>
      </w:r>
      <w:r>
        <w:rPr>
          <w:spacing w:val="24"/>
        </w:rPr>
        <w:t xml:space="preserve"> </w:t>
      </w:r>
      <w:r>
        <w:t>Auto</w:t>
      </w:r>
      <w:r>
        <w:rPr>
          <w:spacing w:val="23"/>
        </w:rPr>
        <w:t xml:space="preserve"> </w:t>
      </w:r>
      <w:r>
        <w:t>tr</w:t>
      </w:r>
      <w:r>
        <w:rPr>
          <w:spacing w:val="-2"/>
        </w:rPr>
        <w:t>a</w:t>
      </w:r>
      <w:r>
        <w:t>nsfo</w:t>
      </w:r>
      <w:r>
        <w:rPr>
          <w:spacing w:val="-2"/>
        </w:rPr>
        <w:t>r</w:t>
      </w:r>
      <w:r>
        <w:t>mer</w:t>
      </w:r>
      <w:r>
        <w:rPr>
          <w:spacing w:val="22"/>
        </w:rPr>
        <w:t xml:space="preserve"> </w:t>
      </w:r>
      <w:r>
        <w:t>or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18"/>
        </w:rPr>
        <w:t xml:space="preserve"> </w:t>
      </w:r>
      <w:r>
        <w:t>ot</w:t>
      </w:r>
      <w:r>
        <w:rPr>
          <w:spacing w:val="2"/>
        </w:rPr>
        <w:t>h</w:t>
      </w:r>
      <w:r>
        <w:rPr>
          <w:spacing w:val="-1"/>
        </w:rPr>
        <w:t>e</w:t>
      </w:r>
      <w:r>
        <w:t>r</w:t>
      </w:r>
      <w:r>
        <w:rPr>
          <w:spacing w:val="23"/>
        </w:rPr>
        <w:t xml:space="preserve"> </w:t>
      </w:r>
      <w:r>
        <w:t>soft</w:t>
      </w:r>
      <w:r>
        <w:rPr>
          <w:spacing w:val="23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t>pe</w:t>
      </w:r>
      <w:r>
        <w:rPr>
          <w:spacing w:val="22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sta</w:t>
      </w:r>
      <w:r>
        <w:rPr>
          <w:spacing w:val="-1"/>
        </w:rPr>
        <w:t>r</w:t>
      </w:r>
      <w:r>
        <w:t>te</w:t>
      </w:r>
      <w:r>
        <w:rPr>
          <w:spacing w:val="-2"/>
        </w:rPr>
        <w:t>r</w:t>
      </w:r>
      <w:r>
        <w:t>s</w:t>
      </w:r>
      <w:r>
        <w:rPr>
          <w:spacing w:val="26"/>
        </w:rPr>
        <w:t xml:space="preserve"> </w:t>
      </w:r>
      <w:r>
        <w:rPr>
          <w:spacing w:val="-1"/>
        </w:rPr>
        <w:t>ac</w:t>
      </w:r>
      <w:r>
        <w:rPr>
          <w:spacing w:val="1"/>
        </w:rPr>
        <w:t>c</w:t>
      </w:r>
      <w:r>
        <w:rPr>
          <w:spacing w:val="-1"/>
        </w:rPr>
        <w:t>e</w:t>
      </w:r>
      <w:r>
        <w:t>ptable</w:t>
      </w:r>
      <w:r>
        <w:rPr>
          <w:spacing w:val="22"/>
        </w:rPr>
        <w:t xml:space="preserve"> </w:t>
      </w:r>
      <w:r>
        <w:t xml:space="preserve">to the </w:t>
      </w:r>
      <w:r>
        <w:rPr>
          <w:spacing w:val="-1"/>
        </w:rPr>
        <w:t>E</w:t>
      </w:r>
      <w:r>
        <w:t>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E</w:t>
      </w:r>
      <w:r>
        <w:rPr>
          <w:spacing w:val="-2"/>
        </w:rPr>
        <w:t>a</w:t>
      </w:r>
      <w:r>
        <w:rPr>
          <w:spacing w:val="-1"/>
        </w:rPr>
        <w:t>c</w:t>
      </w:r>
      <w:r>
        <w:t>h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38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</w:t>
      </w:r>
      <w:r>
        <w:rPr>
          <w:spacing w:val="38"/>
        </w:rPr>
        <w:t xml:space="preserve"> </w:t>
      </w:r>
      <w:r>
        <w:t>/</w:t>
      </w:r>
      <w:r>
        <w:rPr>
          <w:spacing w:val="38"/>
        </w:rPr>
        <w:t xml:space="preserve"> </w:t>
      </w:r>
      <w:r>
        <w:t>st</w:t>
      </w:r>
      <w:r>
        <w:rPr>
          <w:spacing w:val="1"/>
        </w:rPr>
        <w:t>a</w:t>
      </w:r>
      <w:r>
        <w:t>rt</w:t>
      </w:r>
      <w:r>
        <w:rPr>
          <w:spacing w:val="-2"/>
        </w:rPr>
        <w:t>e</w:t>
      </w:r>
      <w:r>
        <w:t>r</w:t>
      </w:r>
      <w:r>
        <w:rPr>
          <w:spacing w:val="3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inco</w:t>
      </w:r>
      <w:r>
        <w:rPr>
          <w:spacing w:val="-2"/>
        </w:rPr>
        <w:t>r</w:t>
      </w:r>
      <w:r>
        <w:t>p</w:t>
      </w:r>
      <w:r>
        <w:rPr>
          <w:spacing w:val="2"/>
        </w:rPr>
        <w:t>o</w:t>
      </w:r>
      <w:r>
        <w:t>r</w:t>
      </w:r>
      <w:r>
        <w:rPr>
          <w:spacing w:val="-2"/>
        </w:rPr>
        <w:t>a</w:t>
      </w:r>
      <w:r>
        <w:t>te</w:t>
      </w:r>
      <w:r>
        <w:rPr>
          <w:spacing w:val="37"/>
        </w:rPr>
        <w:t xml:space="preserve"> </w:t>
      </w:r>
      <w:r>
        <w:t>is</w:t>
      </w:r>
      <w:r>
        <w:rPr>
          <w:spacing w:val="2"/>
        </w:rPr>
        <w:t>o</w:t>
      </w:r>
      <w:r>
        <w:t>lator,</w:t>
      </w:r>
      <w:r>
        <w:rPr>
          <w:spacing w:val="37"/>
        </w:rPr>
        <w:t xml:space="preserve"> </w:t>
      </w:r>
      <w:r>
        <w:t>HRC</w:t>
      </w:r>
      <w:r>
        <w:rPr>
          <w:spacing w:val="38"/>
        </w:rPr>
        <w:t xml:space="preserve"> </w:t>
      </w:r>
      <w:r>
        <w:t>fuse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t>ont</w:t>
      </w:r>
      <w:r>
        <w:rPr>
          <w:spacing w:val="1"/>
        </w:rPr>
        <w:t>a</w:t>
      </w:r>
      <w:r>
        <w:rPr>
          <w:spacing w:val="-1"/>
        </w:rPr>
        <w:t>c</w:t>
      </w:r>
      <w:r>
        <w:rPr>
          <w:spacing w:val="2"/>
        </w:rPr>
        <w:t>t</w:t>
      </w:r>
      <w:r>
        <w:t>ors,</w:t>
      </w:r>
      <w:r>
        <w:rPr>
          <w:spacing w:val="37"/>
        </w:rPr>
        <w:t xml:space="preserve"> </w:t>
      </w:r>
      <w:r>
        <w:t>timing</w:t>
      </w:r>
      <w:r>
        <w:rPr>
          <w:spacing w:val="35"/>
        </w:rPr>
        <w:t xml:space="preserve"> </w:t>
      </w:r>
      <w:r>
        <w:t>r</w:t>
      </w:r>
      <w:r>
        <w:rPr>
          <w:spacing w:val="-2"/>
        </w:rPr>
        <w:t>e</w:t>
      </w:r>
      <w:r>
        <w:t>l</w:t>
      </w:r>
      <w:r>
        <w:rPr>
          <w:spacing w:val="4"/>
        </w:rPr>
        <w:t>a</w:t>
      </w:r>
      <w:r>
        <w:rPr>
          <w:spacing w:val="-5"/>
        </w:rPr>
        <w:t>y</w:t>
      </w:r>
      <w:r>
        <w:t>s, Th</w:t>
      </w:r>
      <w:r>
        <w:rPr>
          <w:spacing w:val="-2"/>
        </w:rPr>
        <w:t>e</w:t>
      </w:r>
      <w:r>
        <w:t>rm</w:t>
      </w:r>
      <w:r>
        <w:rPr>
          <w:spacing w:val="-2"/>
        </w:rPr>
        <w:t>a</w:t>
      </w:r>
      <w:r>
        <w:t>l</w:t>
      </w:r>
      <w:r>
        <w:rPr>
          <w:spacing w:val="24"/>
        </w:rPr>
        <w:t xml:space="preserve"> </w:t>
      </w:r>
      <w:r>
        <w:t>ov</w:t>
      </w:r>
      <w:r>
        <w:rPr>
          <w:spacing w:val="1"/>
        </w:rPr>
        <w:t>e</w:t>
      </w:r>
      <w:r>
        <w:t>rlo</w:t>
      </w:r>
      <w:r>
        <w:rPr>
          <w:spacing w:val="-2"/>
        </w:rPr>
        <w:t>a</w:t>
      </w:r>
      <w:r>
        <w:t>d</w:t>
      </w:r>
      <w:r>
        <w:rPr>
          <w:spacing w:val="26"/>
        </w:rPr>
        <w:t xml:space="preserve"> </w:t>
      </w:r>
      <w:r>
        <w:t>r</w:t>
      </w:r>
      <w:r>
        <w:rPr>
          <w:spacing w:val="-2"/>
        </w:rPr>
        <w:t>e</w:t>
      </w:r>
      <w:r>
        <w:t>l</w:t>
      </w:r>
      <w:r>
        <w:rPr>
          <w:spacing w:val="4"/>
        </w:rPr>
        <w:t>a</w:t>
      </w:r>
      <w:r>
        <w:rPr>
          <w:spacing w:val="-5"/>
        </w:rPr>
        <w:t>y</w:t>
      </w:r>
      <w:r>
        <w:t>s,</w:t>
      </w:r>
      <w:r>
        <w:rPr>
          <w:spacing w:val="26"/>
        </w:rPr>
        <w:t xml:space="preserve"> </w:t>
      </w:r>
      <w:r>
        <w:t>sin</w:t>
      </w:r>
      <w:r>
        <w:rPr>
          <w:spacing w:val="-2"/>
        </w:rPr>
        <w:t>g</w:t>
      </w:r>
      <w:r>
        <w:t>l</w:t>
      </w:r>
      <w:r>
        <w:rPr>
          <w:spacing w:val="3"/>
        </w:rPr>
        <w:t>e</w:t>
      </w:r>
      <w:r>
        <w:rPr>
          <w:spacing w:val="-1"/>
        </w:rPr>
        <w:t>-</w:t>
      </w:r>
      <w:r>
        <w:t>ph</w:t>
      </w:r>
      <w:r>
        <w:rPr>
          <w:spacing w:val="-1"/>
        </w:rPr>
        <w:t>a</w:t>
      </w:r>
      <w:r>
        <w:t>se</w:t>
      </w:r>
      <w:r>
        <w:rPr>
          <w:spacing w:val="25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>ntor,</w:t>
      </w:r>
      <w:r>
        <w:rPr>
          <w:spacing w:val="25"/>
        </w:rPr>
        <w:t xml:space="preserve"> </w:t>
      </w:r>
      <w:r>
        <w:t>Hour</w:t>
      </w:r>
      <w:r>
        <w:rPr>
          <w:spacing w:val="24"/>
        </w:rPr>
        <w:t xml:space="preserve"> </w:t>
      </w:r>
      <w:r>
        <w:t>met</w:t>
      </w:r>
      <w:r>
        <w:rPr>
          <w:spacing w:val="1"/>
        </w:rPr>
        <w:t>e</w:t>
      </w:r>
      <w:r>
        <w:t>r</w:t>
      </w:r>
      <w:r>
        <w:rPr>
          <w:spacing w:val="23"/>
        </w:rPr>
        <w:t xml:space="preserve"> </w:t>
      </w:r>
      <w:r>
        <w:t>(</w:t>
      </w:r>
      <w:r>
        <w:rPr>
          <w:spacing w:val="-2"/>
        </w:rPr>
        <w:t>f</w:t>
      </w:r>
      <w:r>
        <w:rPr>
          <w:spacing w:val="2"/>
        </w:rPr>
        <w:t>o</w:t>
      </w:r>
      <w:r>
        <w:t>r</w:t>
      </w:r>
      <w:r>
        <w:rPr>
          <w:spacing w:val="23"/>
        </w:rPr>
        <w:t xml:space="preserve"> </w:t>
      </w:r>
      <w:r>
        <w:t>pump</w:t>
      </w:r>
      <w:r>
        <w:rPr>
          <w:spacing w:val="26"/>
        </w:rPr>
        <w:t xml:space="preserve"> </w:t>
      </w:r>
      <w:r>
        <w:rPr>
          <w:spacing w:val="1"/>
        </w:rPr>
        <w:t>r</w:t>
      </w:r>
      <w:r>
        <w:t>unning</w:t>
      </w:r>
      <w:r>
        <w:rPr>
          <w:spacing w:val="21"/>
        </w:rPr>
        <w:t xml:space="preserve"> </w:t>
      </w:r>
      <w:r>
        <w:t>hour</w:t>
      </w:r>
      <w:r>
        <w:rPr>
          <w:spacing w:val="1"/>
        </w:rPr>
        <w:t>s</w:t>
      </w:r>
      <w:r>
        <w:t>)</w:t>
      </w:r>
      <w:r>
        <w:rPr>
          <w:spacing w:val="2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c</w:t>
      </w:r>
      <w:r>
        <w:t xml:space="preserve">. </w:t>
      </w:r>
      <w:r>
        <w:rPr>
          <w:spacing w:val="-1"/>
        </w:rPr>
        <w:t>a</w:t>
      </w:r>
      <w:r>
        <w:t>ppro</w:t>
      </w:r>
      <w:r>
        <w:rPr>
          <w:spacing w:val="-1"/>
        </w:rPr>
        <w:t>p</w:t>
      </w:r>
      <w:r>
        <w:t>ri</w:t>
      </w:r>
      <w:r>
        <w:rPr>
          <w:spacing w:val="-2"/>
        </w:rPr>
        <w:t>a</w:t>
      </w:r>
      <w:r>
        <w:t>te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 s</w:t>
      </w:r>
      <w:r>
        <w:rPr>
          <w:spacing w:val="-2"/>
        </w:rPr>
        <w:t>c</w:t>
      </w:r>
      <w:r>
        <w:rPr>
          <w:spacing w:val="2"/>
        </w:rPr>
        <w:t>h</w:t>
      </w:r>
      <w:r>
        <w:rPr>
          <w:spacing w:val="1"/>
        </w:rPr>
        <w:t>e</w:t>
      </w:r>
      <w:r>
        <w:t>me of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>ontrol. Conta</w:t>
      </w:r>
      <w:r>
        <w:rPr>
          <w:spacing w:val="-2"/>
        </w:rPr>
        <w:t>c</w:t>
      </w:r>
      <w:r>
        <w:t>tors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 xml:space="preserve">of </w:t>
      </w:r>
      <w:r>
        <w:rPr>
          <w:spacing w:val="-2"/>
        </w:rPr>
        <w:t>A</w:t>
      </w:r>
      <w:r>
        <w:t>C 3 du</w:t>
      </w:r>
      <w:r>
        <w:rPr>
          <w:spacing w:val="2"/>
        </w:rPr>
        <w:t>t</w:t>
      </w:r>
      <w:r>
        <w:t>y</w:t>
      </w:r>
      <w:r>
        <w:rPr>
          <w:spacing w:val="-3"/>
        </w:rPr>
        <w:t xml:space="preserve"> </w:t>
      </w:r>
      <w:r>
        <w:t>(minimum).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3"/>
        <w:jc w:val="both"/>
      </w:pPr>
      <w:r>
        <w:t>Conta</w:t>
      </w:r>
      <w:r>
        <w:rPr>
          <w:spacing w:val="-2"/>
        </w:rPr>
        <w:t>c</w:t>
      </w:r>
      <w:r>
        <w:t>tor</w:t>
      </w:r>
      <w:r>
        <w:rPr>
          <w:spacing w:val="1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a</w:t>
      </w:r>
      <w:r>
        <w:t>ting</w:t>
      </w:r>
      <w:r>
        <w:rPr>
          <w:spacing w:val="14"/>
        </w:rPr>
        <w:t xml:space="preserve"> </w:t>
      </w:r>
      <w:r>
        <w:t>for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motor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6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14"/>
        </w:rPr>
        <w:t xml:space="preserve"> </w:t>
      </w:r>
      <w:r>
        <w:rPr>
          <w:spacing w:val="2"/>
        </w:rPr>
        <w:t>2</w:t>
      </w:r>
      <w:r>
        <w:t>5%</w:t>
      </w:r>
      <w:r>
        <w:rPr>
          <w:spacing w:val="13"/>
        </w:rPr>
        <w:t xml:space="preserve"> </w:t>
      </w:r>
      <w:r>
        <w:t>h</w:t>
      </w:r>
      <w:r>
        <w:rPr>
          <w:spacing w:val="2"/>
        </w:rPr>
        <w:t>i</w:t>
      </w:r>
      <w:r>
        <w:rPr>
          <w:spacing w:val="-3"/>
        </w:rPr>
        <w:t>g</w:t>
      </w:r>
      <w:r>
        <w:t>h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t>than</w:t>
      </w:r>
      <w:r>
        <w:rPr>
          <w:spacing w:val="1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3"/>
        </w:rPr>
        <w:t xml:space="preserve"> </w:t>
      </w:r>
      <w:r>
        <w:t>full</w:t>
      </w:r>
      <w:r>
        <w:rPr>
          <w:spacing w:val="14"/>
        </w:rPr>
        <w:t xml:space="preserve"> </w:t>
      </w:r>
      <w:r>
        <w:rPr>
          <w:spacing w:val="2"/>
        </w:rPr>
        <w:t>l</w:t>
      </w:r>
      <w:r>
        <w:t>o</w:t>
      </w:r>
      <w:r>
        <w:rPr>
          <w:spacing w:val="-1"/>
        </w:rPr>
        <w:t>a</w:t>
      </w:r>
      <w:r>
        <w:t>d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u</w:t>
      </w:r>
      <w:r>
        <w:t>r</w:t>
      </w:r>
      <w:r>
        <w:rPr>
          <w:spacing w:val="-2"/>
        </w:rPr>
        <w:t>r</w:t>
      </w:r>
      <w:r>
        <w:rPr>
          <w:spacing w:val="-1"/>
        </w:rPr>
        <w:t>e</w:t>
      </w:r>
      <w:r>
        <w:t>nt</w:t>
      </w:r>
      <w:r>
        <w:rPr>
          <w:spacing w:val="16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 motor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rPr>
          <w:spacing w:val="-1"/>
        </w:rPr>
        <w:t>c</w:t>
      </w:r>
      <w:r>
        <w:t>ont</w:t>
      </w:r>
      <w:r>
        <w:rPr>
          <w:spacing w:val="1"/>
        </w:rPr>
        <w:t>a</w:t>
      </w:r>
      <w:r>
        <w:rPr>
          <w:spacing w:val="-1"/>
        </w:rPr>
        <w:t>c</w:t>
      </w:r>
      <w:r>
        <w:t>tor</w:t>
      </w:r>
      <w:r>
        <w:rPr>
          <w:spacing w:val="47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45"/>
        </w:rPr>
        <w:t xml:space="preserve"> </w:t>
      </w:r>
      <w:r>
        <w:t>with</w:t>
      </w:r>
      <w:r>
        <w:rPr>
          <w:spacing w:val="48"/>
        </w:rPr>
        <w:t xml:space="preserve"> </w:t>
      </w:r>
      <w:r>
        <w:t>the</w:t>
      </w:r>
      <w:r>
        <w:rPr>
          <w:spacing w:val="51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2"/>
        </w:rPr>
        <w:t>q</w:t>
      </w:r>
      <w:r>
        <w:t>uir</w:t>
      </w:r>
      <w:r>
        <w:rPr>
          <w:spacing w:val="-2"/>
        </w:rPr>
        <w:t>e</w:t>
      </w:r>
      <w:r>
        <w:t>ments</w:t>
      </w:r>
      <w:r>
        <w:rPr>
          <w:spacing w:val="48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rPr>
          <w:spacing w:val="-4"/>
        </w:rPr>
        <w:t>I</w:t>
      </w:r>
      <w:r>
        <w:t>S</w:t>
      </w:r>
      <w:r>
        <w:rPr>
          <w:spacing w:val="48"/>
        </w:rPr>
        <w:t xml:space="preserve"> </w:t>
      </w:r>
      <w:r>
        <w:t>2959</w:t>
      </w:r>
      <w:r>
        <w:rPr>
          <w:spacing w:val="2"/>
        </w:rPr>
        <w:t>,</w:t>
      </w:r>
      <w:r>
        <w:rPr>
          <w:spacing w:val="-4"/>
        </w:rPr>
        <w:t>I</w:t>
      </w:r>
      <w:r>
        <w:t>S</w:t>
      </w:r>
      <w:r>
        <w:rPr>
          <w:spacing w:val="50"/>
        </w:rPr>
        <w:t xml:space="preserve"> </w:t>
      </w:r>
      <w:r>
        <w:t>4237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0"/>
        </w:rPr>
        <w:t xml:space="preserve"> </w:t>
      </w:r>
      <w:r>
        <w:rPr>
          <w:spacing w:val="-4"/>
        </w:rPr>
        <w:t>I</w:t>
      </w:r>
      <w:r>
        <w:t>S</w:t>
      </w:r>
      <w:r>
        <w:rPr>
          <w:spacing w:val="48"/>
        </w:rPr>
        <w:t xml:space="preserve"> </w:t>
      </w:r>
      <w:r>
        <w:t>101 18.R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rsible</w:t>
      </w:r>
      <w:r>
        <w:rPr>
          <w:spacing w:val="20"/>
        </w:rPr>
        <w:t xml:space="preserve"> </w:t>
      </w:r>
      <w:r>
        <w:t>st</w:t>
      </w:r>
      <w:r>
        <w:rPr>
          <w:spacing w:val="1"/>
        </w:rPr>
        <w:t>a</w:t>
      </w:r>
      <w:r>
        <w:t>rt</w:t>
      </w:r>
      <w:r>
        <w:rPr>
          <w:spacing w:val="-2"/>
        </w:rPr>
        <w:t>e</w:t>
      </w:r>
      <w:r>
        <w:t>rs</w:t>
      </w:r>
      <w:r>
        <w:rPr>
          <w:spacing w:val="20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2"/>
        </w:rPr>
        <w:t>p</w:t>
      </w:r>
      <w:r>
        <w:t>rovid</w:t>
      </w:r>
      <w:r>
        <w:rPr>
          <w:spacing w:val="-2"/>
        </w:rPr>
        <w:t>e</w:t>
      </w:r>
      <w:r>
        <w:t>d</w:t>
      </w:r>
      <w:r>
        <w:rPr>
          <w:spacing w:val="21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v</w:t>
      </w:r>
      <w:r>
        <w:rPr>
          <w:spacing w:val="1"/>
        </w:rPr>
        <w:t>e</w:t>
      </w:r>
      <w:r>
        <w:t>r</w:t>
      </w:r>
      <w:r>
        <w:rPr>
          <w:spacing w:val="20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ce</w:t>
      </w:r>
      <w:r>
        <w:t>ssa</w:t>
      </w:r>
      <w:r>
        <w:rPr>
          <w:spacing w:val="3"/>
        </w:rPr>
        <w:t>r</w:t>
      </w:r>
      <w:r>
        <w:rPr>
          <w:spacing w:val="-5"/>
        </w:rPr>
        <w:t>y</w:t>
      </w:r>
      <w:r>
        <w:t>.</w:t>
      </w:r>
      <w:r>
        <w:rPr>
          <w:spacing w:val="23"/>
        </w:rPr>
        <w:t xml:space="preserve"> </w:t>
      </w:r>
      <w:r>
        <w:t>Motor</w:t>
      </w:r>
      <w:r>
        <w:rPr>
          <w:spacing w:val="20"/>
        </w:rPr>
        <w:t xml:space="preserve"> </w:t>
      </w:r>
      <w:r>
        <w:t>s</w:t>
      </w:r>
      <w:r>
        <w:rPr>
          <w:spacing w:val="2"/>
        </w:rPr>
        <w:t>t</w:t>
      </w:r>
      <w:r>
        <w:rPr>
          <w:spacing w:val="-1"/>
        </w:rPr>
        <w:t>a</w:t>
      </w:r>
      <w:r>
        <w:t>rter</w:t>
      </w:r>
      <w:r>
        <w:rPr>
          <w:spacing w:val="20"/>
        </w:rPr>
        <w:t xml:space="preserve"> </w:t>
      </w:r>
      <w:r>
        <w:t>r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30</w:t>
      </w:r>
      <w:r>
        <w:rPr>
          <w:spacing w:val="23"/>
        </w:rPr>
        <w:t xml:space="preserve"> </w:t>
      </w:r>
      <w:r>
        <w:t>kW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bove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pro</w:t>
      </w:r>
      <w:r>
        <w:rPr>
          <w:spacing w:val="-1"/>
        </w:rPr>
        <w:t>v</w:t>
      </w:r>
      <w:r>
        <w:t>i</w:t>
      </w:r>
      <w:r>
        <w:rPr>
          <w:spacing w:val="2"/>
        </w:rPr>
        <w:t>d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with au</w:t>
      </w:r>
      <w:r>
        <w:rPr>
          <w:spacing w:val="1"/>
        </w:rPr>
        <w:t>x</w:t>
      </w:r>
      <w:r>
        <w:t>iliary</w:t>
      </w:r>
      <w:r>
        <w:rPr>
          <w:spacing w:val="-6"/>
        </w:rPr>
        <w:t xml:space="preserve"> </w:t>
      </w:r>
      <w:r>
        <w:t>r</w:t>
      </w:r>
      <w:r>
        <w:rPr>
          <w:spacing w:val="-2"/>
        </w:rPr>
        <w:t>e</w:t>
      </w:r>
      <w:r>
        <w:t>l</w:t>
      </w:r>
      <w:r>
        <w:rPr>
          <w:spacing w:val="4"/>
        </w:rPr>
        <w:t>a</w:t>
      </w:r>
      <w:r>
        <w:t>y</w:t>
      </w:r>
      <w:r>
        <w:rPr>
          <w:spacing w:val="-5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"/>
        </w:rPr>
        <w:t xml:space="preserve"> </w:t>
      </w:r>
      <w:r>
        <w:t>motor sp</w:t>
      </w:r>
      <w:r>
        <w:rPr>
          <w:spacing w:val="-2"/>
        </w:rPr>
        <w:t>a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h</w:t>
      </w:r>
      <w:r>
        <w:rPr>
          <w:spacing w:val="1"/>
        </w:rPr>
        <w:t>e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.</w:t>
      </w:r>
    </w:p>
    <w:p w:rsidR="001527E3" w:rsidRDefault="001527E3">
      <w:pPr>
        <w:pStyle w:val="BodyText"/>
        <w:kinsoku w:val="0"/>
        <w:overflowPunct w:val="0"/>
        <w:spacing w:line="359" w:lineRule="auto"/>
        <w:ind w:right="113"/>
        <w:jc w:val="both"/>
        <w:sectPr w:rsidR="001527E3">
          <w:headerReference w:type="default" r:id="rId237"/>
          <w:pgSz w:w="11900" w:h="16860"/>
          <w:pgMar w:top="940" w:right="980" w:bottom="1160" w:left="1640" w:header="759" w:footer="0" w:gutter="0"/>
          <w:pgNumType w:start="111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20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5"/>
        <w:ind w:left="121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90" name="Picture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2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151" w:name="bookmark150"/>
      <w:bookmarkEnd w:id="151"/>
      <w:r w:rsidR="001527E3">
        <w:rPr>
          <w:b/>
          <w:bCs/>
          <w:position w:val="1"/>
          <w:sz w:val="26"/>
          <w:szCs w:val="26"/>
        </w:rPr>
        <w:t>Cables</w:t>
      </w:r>
      <w:r w:rsidR="001527E3">
        <w:rPr>
          <w:b/>
          <w:bCs/>
          <w:spacing w:val="-10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1"/>
          <w:position w:val="1"/>
          <w:sz w:val="26"/>
          <w:szCs w:val="26"/>
        </w:rPr>
        <w:t>a</w:t>
      </w:r>
      <w:r w:rsidR="001527E3">
        <w:rPr>
          <w:b/>
          <w:bCs/>
          <w:position w:val="1"/>
          <w:sz w:val="26"/>
          <w:szCs w:val="26"/>
        </w:rPr>
        <w:t>nd</w:t>
      </w:r>
      <w:r w:rsidR="001527E3">
        <w:rPr>
          <w:b/>
          <w:bCs/>
          <w:spacing w:val="-10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C</w:t>
      </w:r>
      <w:r w:rsidR="001527E3">
        <w:rPr>
          <w:b/>
          <w:bCs/>
          <w:spacing w:val="1"/>
          <w:position w:val="1"/>
          <w:sz w:val="26"/>
          <w:szCs w:val="26"/>
        </w:rPr>
        <w:t>a</w:t>
      </w:r>
      <w:r w:rsidR="001527E3">
        <w:rPr>
          <w:b/>
          <w:bCs/>
          <w:position w:val="1"/>
          <w:sz w:val="26"/>
          <w:szCs w:val="26"/>
        </w:rPr>
        <w:t>ble</w:t>
      </w:r>
      <w:r w:rsidR="001527E3">
        <w:rPr>
          <w:b/>
          <w:bCs/>
          <w:spacing w:val="-9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La</w:t>
      </w:r>
      <w:r w:rsidR="001527E3">
        <w:rPr>
          <w:b/>
          <w:bCs/>
          <w:spacing w:val="1"/>
          <w:position w:val="1"/>
          <w:sz w:val="26"/>
          <w:szCs w:val="26"/>
        </w:rPr>
        <w:t>y</w:t>
      </w:r>
      <w:r w:rsidR="001527E3">
        <w:rPr>
          <w:b/>
          <w:bCs/>
          <w:position w:val="1"/>
          <w:sz w:val="26"/>
          <w:szCs w:val="26"/>
        </w:rPr>
        <w:t>ing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8" w:line="220" w:lineRule="exact"/>
        <w:rPr>
          <w:sz w:val="22"/>
          <w:szCs w:val="22"/>
        </w:rPr>
      </w:pPr>
    </w:p>
    <w:p w:rsidR="001527E3" w:rsidRDefault="001527E3">
      <w:pPr>
        <w:pStyle w:val="Heading4"/>
        <w:numPr>
          <w:ilvl w:val="2"/>
          <w:numId w:val="44"/>
        </w:numPr>
        <w:tabs>
          <w:tab w:val="left" w:pos="1917"/>
        </w:tabs>
        <w:kinsoku w:val="0"/>
        <w:overflowPunct w:val="0"/>
        <w:spacing w:before="67"/>
        <w:ind w:left="1917"/>
        <w:rPr>
          <w:b w:val="0"/>
          <w:bCs w:val="0"/>
        </w:rPr>
      </w:pPr>
      <w:bookmarkStart w:id="152" w:name="bookmark151"/>
      <w:bookmarkEnd w:id="152"/>
      <w:r>
        <w:rPr>
          <w:spacing w:val="-1"/>
        </w:rPr>
        <w:t>T</w:t>
      </w:r>
      <w:r>
        <w:rPr>
          <w:spacing w:val="2"/>
        </w:rPr>
        <w:t>y</w:t>
      </w:r>
      <w:r>
        <w:t>pes</w:t>
      </w:r>
      <w:r>
        <w:rPr>
          <w:spacing w:val="-10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t>cab</w:t>
      </w:r>
      <w:r>
        <w:rPr>
          <w:spacing w:val="2"/>
        </w:rPr>
        <w:t>l</w:t>
      </w:r>
      <w:r>
        <w:t>es</w:t>
      </w:r>
    </w:p>
    <w:p w:rsidR="001527E3" w:rsidRDefault="001527E3">
      <w:pPr>
        <w:pStyle w:val="BodyText"/>
        <w:kinsoku w:val="0"/>
        <w:overflowPunct w:val="0"/>
        <w:spacing w:before="2"/>
        <w:ind w:left="117" w:right="5038" w:firstLine="0"/>
        <w:jc w:val="both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-1"/>
        </w:rPr>
        <w:t xml:space="preserve"> </w:t>
      </w:r>
      <w:r>
        <w:t>of c</w:t>
      </w:r>
      <w:r>
        <w:rPr>
          <w:spacing w:val="1"/>
        </w:rPr>
        <w:t>a</w:t>
      </w:r>
      <w:r>
        <w:t>bles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>e</w:t>
      </w:r>
      <w:r>
        <w:t>d: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3"/>
          <w:numId w:val="44"/>
        </w:numPr>
        <w:tabs>
          <w:tab w:val="left" w:pos="1197"/>
        </w:tabs>
        <w:kinsoku w:val="0"/>
        <w:overflowPunct w:val="0"/>
        <w:ind w:left="981" w:right="1265" w:firstLine="0"/>
        <w:jc w:val="both"/>
      </w:pPr>
      <w:r>
        <w:rPr>
          <w:spacing w:val="-2"/>
        </w:rPr>
        <w:t>F</w:t>
      </w:r>
      <w:r>
        <w:t xml:space="preserve">or </w:t>
      </w:r>
      <w:r>
        <w:rPr>
          <w:spacing w:val="-2"/>
        </w:rPr>
        <w:t>H</w:t>
      </w:r>
      <w:r>
        <w:t>T Power Supp</w:t>
      </w:r>
      <w:r>
        <w:rPr>
          <w:spacing w:val="2"/>
        </w:rPr>
        <w:t>l</w:t>
      </w:r>
      <w:r>
        <w:rPr>
          <w:spacing w:val="-5"/>
        </w:rPr>
        <w:t>y</w:t>
      </w:r>
      <w:r>
        <w:t>:</w:t>
      </w:r>
      <w:r>
        <w:rPr>
          <w:spacing w:val="2"/>
        </w:rPr>
        <w:t>3</w:t>
      </w:r>
      <w:r>
        <w:t xml:space="preserve">C </w:t>
      </w:r>
      <w:r>
        <w:rPr>
          <w:spacing w:val="-1"/>
        </w:rPr>
        <w:t>c</w:t>
      </w:r>
      <w:r>
        <w:t>ore</w:t>
      </w:r>
      <w:r>
        <w:rPr>
          <w:spacing w:val="-2"/>
        </w:rPr>
        <w:t xml:space="preserve"> </w:t>
      </w:r>
      <w:r>
        <w:t>X</w:t>
      </w:r>
      <w:r>
        <w:rPr>
          <w:spacing w:val="1"/>
        </w:rPr>
        <w:t xml:space="preserve"> </w:t>
      </w:r>
      <w:r>
        <w:rPr>
          <w:spacing w:val="-3"/>
        </w:rPr>
        <w:t>L</w:t>
      </w:r>
      <w:r>
        <w:t>PE, 11k</w:t>
      </w:r>
      <w:r>
        <w:rPr>
          <w:spacing w:val="-1"/>
        </w:rPr>
        <w:t>V</w:t>
      </w:r>
      <w:r>
        <w:t xml:space="preserve">, </w:t>
      </w:r>
      <w:r>
        <w:rPr>
          <w:spacing w:val="1"/>
        </w:rPr>
        <w:t>Ar</w:t>
      </w:r>
      <w:r>
        <w:t>mour</w:t>
      </w:r>
      <w:r>
        <w:rPr>
          <w:spacing w:val="-2"/>
        </w:rPr>
        <w:t>e</w:t>
      </w:r>
      <w:r>
        <w:t>d Copp</w:t>
      </w:r>
      <w:r>
        <w:rPr>
          <w:spacing w:val="-1"/>
        </w:rPr>
        <w:t>e</w:t>
      </w:r>
      <w:r>
        <w:t>r c</w:t>
      </w:r>
      <w:r>
        <w:rPr>
          <w:spacing w:val="-1"/>
        </w:rPr>
        <w:t>a</w:t>
      </w:r>
      <w:r>
        <w:t>ble.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3"/>
          <w:numId w:val="44"/>
        </w:numPr>
        <w:tabs>
          <w:tab w:val="left" w:pos="1197"/>
        </w:tabs>
        <w:kinsoku w:val="0"/>
        <w:overflowPunct w:val="0"/>
        <w:spacing w:line="359" w:lineRule="auto"/>
        <w:ind w:left="981" w:right="114" w:firstLine="0"/>
        <w:jc w:val="both"/>
      </w:pPr>
      <w:r>
        <w:rPr>
          <w:spacing w:val="-2"/>
        </w:rPr>
        <w:t>F</w:t>
      </w:r>
      <w:r>
        <w:t>or</w:t>
      </w:r>
      <w:r>
        <w:rPr>
          <w:spacing w:val="15"/>
        </w:rPr>
        <w:t xml:space="preserve"> </w:t>
      </w:r>
      <w:r>
        <w:rPr>
          <w:spacing w:val="-3"/>
        </w:rPr>
        <w:t>L</w:t>
      </w:r>
      <w:r>
        <w:t>T</w:t>
      </w:r>
      <w:r>
        <w:rPr>
          <w:spacing w:val="13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13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6"/>
        </w:rPr>
        <w:t xml:space="preserve"> </w:t>
      </w:r>
      <w:r>
        <w:t>:</w:t>
      </w:r>
      <w:r>
        <w:rPr>
          <w:spacing w:val="2"/>
        </w:rPr>
        <w:t>3</w:t>
      </w:r>
      <w:r>
        <w:t>½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or</w:t>
      </w:r>
      <w:r>
        <w:rPr>
          <w:spacing w:val="-2"/>
        </w:rPr>
        <w:t>e</w:t>
      </w:r>
      <w:r>
        <w:t>,</w:t>
      </w:r>
      <w:r>
        <w:rPr>
          <w:spacing w:val="14"/>
        </w:rPr>
        <w:t xml:space="preserve"> </w:t>
      </w:r>
      <w:r>
        <w:t>4C,</w:t>
      </w:r>
      <w:r>
        <w:rPr>
          <w:spacing w:val="14"/>
        </w:rPr>
        <w:t xml:space="preserve"> </w:t>
      </w:r>
      <w:r>
        <w:t>3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ore</w:t>
      </w:r>
      <w:r>
        <w:rPr>
          <w:spacing w:val="12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t>2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ore</w:t>
      </w:r>
      <w:r>
        <w:rPr>
          <w:spacing w:val="12"/>
        </w:rPr>
        <w:t xml:space="preserve"> </w:t>
      </w:r>
      <w:r>
        <w:t>1100</w:t>
      </w:r>
      <w:r>
        <w:rPr>
          <w:spacing w:val="14"/>
        </w:rPr>
        <w:t xml:space="preserve"> </w:t>
      </w:r>
      <w:r>
        <w:t>/</w:t>
      </w:r>
      <w:r>
        <w:rPr>
          <w:spacing w:val="14"/>
        </w:rPr>
        <w:t xml:space="preserve"> </w:t>
      </w:r>
      <w:r>
        <w:t>600</w:t>
      </w:r>
      <w:r>
        <w:rPr>
          <w:spacing w:val="14"/>
        </w:rPr>
        <w:t xml:space="preserve"> </w:t>
      </w:r>
      <w:r>
        <w:t>v</w:t>
      </w:r>
      <w:r>
        <w:rPr>
          <w:spacing w:val="11"/>
        </w:rPr>
        <w:t xml:space="preserve"> </w:t>
      </w:r>
      <w:r>
        <w:t>PVC</w:t>
      </w:r>
      <w:r>
        <w:rPr>
          <w:spacing w:val="14"/>
        </w:rPr>
        <w:t xml:space="preserve"> </w:t>
      </w:r>
      <w:r>
        <w:rPr>
          <w:spacing w:val="-2"/>
        </w:rPr>
        <w:t>i</w:t>
      </w:r>
      <w:r>
        <w:t>nsul</w:t>
      </w:r>
      <w:r>
        <w:rPr>
          <w:spacing w:val="-1"/>
        </w:rPr>
        <w:t>a</w:t>
      </w:r>
      <w:r>
        <w:t>ted PVC she</w:t>
      </w:r>
      <w:r>
        <w:rPr>
          <w:spacing w:val="-2"/>
        </w:rPr>
        <w:t>a</w:t>
      </w:r>
      <w:r>
        <w:t xml:space="preserve">thed </w:t>
      </w:r>
      <w:r>
        <w:rPr>
          <w:spacing w:val="-2"/>
        </w:rPr>
        <w:t>a</w:t>
      </w:r>
      <w:r>
        <w:t>rmo</w:t>
      </w:r>
      <w:r>
        <w:rPr>
          <w:spacing w:val="1"/>
        </w:rPr>
        <w:t>r</w:t>
      </w:r>
      <w:r>
        <w:rPr>
          <w:spacing w:val="-1"/>
        </w:rPr>
        <w:t>e</w:t>
      </w:r>
      <w:r>
        <w:t xml:space="preserve">d </w:t>
      </w:r>
      <w:r>
        <w:rPr>
          <w:spacing w:val="1"/>
        </w:rPr>
        <w:t>c</w:t>
      </w:r>
      <w:r>
        <w:t>opp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c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s.</w:t>
      </w:r>
    </w:p>
    <w:p w:rsidR="001527E3" w:rsidRDefault="001527E3">
      <w:pPr>
        <w:pStyle w:val="BodyText"/>
        <w:numPr>
          <w:ilvl w:val="3"/>
          <w:numId w:val="44"/>
        </w:numPr>
        <w:tabs>
          <w:tab w:val="left" w:pos="1197"/>
        </w:tabs>
        <w:kinsoku w:val="0"/>
        <w:overflowPunct w:val="0"/>
        <w:spacing w:before="7" w:line="359" w:lineRule="auto"/>
        <w:ind w:left="981" w:right="110" w:firstLine="0"/>
        <w:jc w:val="both"/>
      </w:pPr>
      <w:r>
        <w:rPr>
          <w:spacing w:val="-2"/>
        </w:rPr>
        <w:t>F</w:t>
      </w:r>
      <w:r>
        <w:t>or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16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bles:</w:t>
      </w:r>
      <w:r>
        <w:rPr>
          <w:spacing w:val="16"/>
        </w:rPr>
        <w:t xml:space="preserve"> </w:t>
      </w:r>
      <w:r>
        <w:t>Mult</w:t>
      </w:r>
      <w:r>
        <w:rPr>
          <w:spacing w:val="2"/>
        </w:rPr>
        <w:t>i</w:t>
      </w:r>
      <w:r>
        <w:rPr>
          <w:spacing w:val="-1"/>
        </w:rPr>
        <w:t>-c</w:t>
      </w:r>
      <w:r>
        <w:t>ore</w:t>
      </w:r>
      <w:r>
        <w:rPr>
          <w:spacing w:val="17"/>
        </w:rPr>
        <w:t xml:space="preserve"> </w:t>
      </w:r>
      <w:r>
        <w:t>Cu</w:t>
      </w:r>
      <w:r>
        <w:rPr>
          <w:spacing w:val="16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16"/>
        </w:rPr>
        <w:t xml:space="preserve"> </w:t>
      </w:r>
      <w:r>
        <w:t>m</w:t>
      </w:r>
      <w:r>
        <w:rPr>
          <w:spacing w:val="2"/>
        </w:rPr>
        <w:t>i</w:t>
      </w:r>
      <w:r>
        <w:t>nimum</w:t>
      </w:r>
      <w:r>
        <w:rPr>
          <w:spacing w:val="17"/>
        </w:rPr>
        <w:t xml:space="preserve"> </w:t>
      </w:r>
      <w:r>
        <w:t>2.5</w:t>
      </w:r>
      <w:r>
        <w:rPr>
          <w:spacing w:val="16"/>
        </w:rPr>
        <w:t xml:space="preserve"> </w:t>
      </w:r>
      <w:r>
        <w:t>mm2</w:t>
      </w:r>
      <w:r>
        <w:rPr>
          <w:spacing w:val="16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t>PVC</w:t>
      </w:r>
      <w:r>
        <w:rPr>
          <w:spacing w:val="16"/>
        </w:rPr>
        <w:t xml:space="preserve"> </w:t>
      </w:r>
      <w:r>
        <w:t>insul</w:t>
      </w:r>
      <w:r>
        <w:rPr>
          <w:spacing w:val="-1"/>
        </w:rPr>
        <w:t>a</w:t>
      </w:r>
      <w:r>
        <w:t xml:space="preserve">tion, </w:t>
      </w:r>
      <w:r>
        <w:rPr>
          <w:spacing w:val="-1"/>
        </w:rPr>
        <w:t>a</w:t>
      </w:r>
      <w:r>
        <w:t>rmo</w:t>
      </w:r>
      <w:r>
        <w:rPr>
          <w:spacing w:val="-1"/>
        </w:rPr>
        <w:t>re</w:t>
      </w:r>
      <w:r>
        <w:t>d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PVC</w:t>
      </w:r>
      <w:r>
        <w:rPr>
          <w:spacing w:val="3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1"/>
        </w:rPr>
        <w:t>e</w:t>
      </w:r>
      <w:r>
        <w:rPr>
          <w:spacing w:val="-1"/>
        </w:rPr>
        <w:t>a</w:t>
      </w:r>
      <w:r>
        <w:t>thed.</w:t>
      </w:r>
      <w:r>
        <w:rPr>
          <w:spacing w:val="35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>r</w:t>
      </w:r>
      <w:r>
        <w:rPr>
          <w:spacing w:val="35"/>
        </w:rPr>
        <w:t xml:space="preserve"> 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rPr>
          <w:spacing w:val="2"/>
        </w:rPr>
        <w:t>n</w:t>
      </w:r>
      <w:r>
        <w:rPr>
          <w:spacing w:val="-1"/>
        </w:rPr>
        <w:t>a</w:t>
      </w:r>
      <w:r>
        <w:t>l</w:t>
      </w:r>
      <w:r>
        <w:rPr>
          <w:spacing w:val="36"/>
        </w:rPr>
        <w:t xml:space="preserve"> </w:t>
      </w:r>
      <w:r>
        <w:t>for</w:t>
      </w:r>
      <w:r>
        <w:rPr>
          <w:spacing w:val="36"/>
        </w:rPr>
        <w:t xml:space="preserve"> </w:t>
      </w:r>
      <w:r>
        <w:t>r</w:t>
      </w:r>
      <w:r>
        <w:rPr>
          <w:spacing w:val="-2"/>
        </w:rPr>
        <w:t>e</w:t>
      </w:r>
      <w:r>
        <w:t>mote</w:t>
      </w:r>
      <w:r>
        <w:rPr>
          <w:spacing w:val="34"/>
        </w:rPr>
        <w:t xml:space="preserve"> </w:t>
      </w:r>
      <w:r>
        <w:t>instrum</w:t>
      </w:r>
      <w:r>
        <w:rPr>
          <w:spacing w:val="-2"/>
        </w:rPr>
        <w:t>e</w:t>
      </w:r>
      <w:r>
        <w:t>n</w:t>
      </w:r>
      <w:r>
        <w:rPr>
          <w:spacing w:val="2"/>
        </w:rPr>
        <w:t>t</w:t>
      </w:r>
      <w:r>
        <w:rPr>
          <w:spacing w:val="-1"/>
        </w:rPr>
        <w:t>a</w:t>
      </w:r>
      <w:r>
        <w:t>tion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re involv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t>h</w:t>
      </w:r>
      <w:r>
        <w:rPr>
          <w:spacing w:val="1"/>
        </w:rPr>
        <w:t>a</w:t>
      </w:r>
      <w:r>
        <w:t>ve</w:t>
      </w:r>
      <w:r>
        <w:rPr>
          <w:spacing w:val="10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twist</w:t>
      </w:r>
      <w:r>
        <w:rPr>
          <w:spacing w:val="-1"/>
        </w:rPr>
        <w:t>e</w:t>
      </w:r>
      <w:r>
        <w:t>d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2"/>
        </w:rPr>
        <w:t>s</w:t>
      </w:r>
      <w:r>
        <w:t>hield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ddition</w:t>
      </w:r>
      <w:r>
        <w:rPr>
          <w:spacing w:val="12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bove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ment.</w:t>
      </w:r>
    </w:p>
    <w:p w:rsidR="001527E3" w:rsidRDefault="001527E3">
      <w:pPr>
        <w:pStyle w:val="BodyText"/>
        <w:kinsoku w:val="0"/>
        <w:overflowPunct w:val="0"/>
        <w:spacing w:before="16" w:line="359" w:lineRule="auto"/>
        <w:ind w:right="106"/>
        <w:jc w:val="both"/>
      </w:pPr>
      <w:r>
        <w:t>The</w:t>
      </w:r>
      <w:r>
        <w:rPr>
          <w:spacing w:val="8"/>
        </w:rPr>
        <w:t xml:space="preserve"> </w:t>
      </w:r>
      <w:r>
        <w:t>minimum</w:t>
      </w:r>
      <w:r>
        <w:rPr>
          <w:spacing w:val="7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8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9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not</w:t>
      </w:r>
      <w:r>
        <w:rPr>
          <w:spacing w:val="9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-2"/>
        </w:rPr>
        <w:t>l</w:t>
      </w:r>
      <w:r>
        <w:rPr>
          <w:spacing w:val="-1"/>
        </w:rPr>
        <w:t>e</w:t>
      </w:r>
      <w:r>
        <w:t>ss</w:t>
      </w:r>
      <w:r>
        <w:rPr>
          <w:spacing w:val="9"/>
        </w:rPr>
        <w:t xml:space="preserve"> </w:t>
      </w:r>
      <w:r>
        <w:t>than</w:t>
      </w:r>
      <w:r>
        <w:rPr>
          <w:spacing w:val="8"/>
        </w:rPr>
        <w:t xml:space="preserve"> </w:t>
      </w:r>
      <w:r>
        <w:t>2.5</w:t>
      </w:r>
      <w:r>
        <w:rPr>
          <w:spacing w:val="9"/>
        </w:rPr>
        <w:t xml:space="preserve"> </w:t>
      </w:r>
      <w:r>
        <w:t>mm2.</w:t>
      </w:r>
      <w:r>
        <w:rPr>
          <w:spacing w:val="6"/>
        </w:rPr>
        <w:t xml:space="preserve"> </w:t>
      </w:r>
      <w:r>
        <w:t>S</w:t>
      </w:r>
      <w:r>
        <w:rPr>
          <w:spacing w:val="-2"/>
        </w:rPr>
        <w:t>i</w:t>
      </w:r>
      <w:r>
        <w:rPr>
          <w:spacing w:val="1"/>
        </w:rPr>
        <w:t>z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should</w:t>
      </w:r>
      <w:r>
        <w:rPr>
          <w:spacing w:val="9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inc</w:t>
      </w:r>
      <w:r>
        <w:rPr>
          <w:spacing w:val="-2"/>
        </w:rPr>
        <w:t>r</w:t>
      </w:r>
      <w:r>
        <w:rPr>
          <w:spacing w:val="-1"/>
        </w:rPr>
        <w:t>ea</w:t>
      </w:r>
      <w:r>
        <w:t>s</w:t>
      </w:r>
      <w:r>
        <w:rPr>
          <w:spacing w:val="-1"/>
        </w:rPr>
        <w:t>e</w:t>
      </w:r>
      <w:r>
        <w:t>d for</w:t>
      </w:r>
      <w:r>
        <w:rPr>
          <w:spacing w:val="3"/>
        </w:rPr>
        <w:t xml:space="preserve"> </w:t>
      </w:r>
      <w:r>
        <w:t>long</w:t>
      </w:r>
      <w:r>
        <w:rPr>
          <w:spacing w:val="5"/>
        </w:rPr>
        <w:t xml:space="preserve"> </w:t>
      </w:r>
      <w:r>
        <w:t>runs</w:t>
      </w:r>
      <w:r>
        <w:rPr>
          <w:spacing w:val="4"/>
        </w:rPr>
        <w:t xml:space="preserve"> </w:t>
      </w:r>
      <w:r>
        <w:t>to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void</w:t>
      </w:r>
      <w:r>
        <w:rPr>
          <w:spacing w:val="5"/>
        </w:rPr>
        <w:t xml:space="preserve"> </w:t>
      </w:r>
      <w:r>
        <w:t>v</w:t>
      </w:r>
      <w:r>
        <w:rPr>
          <w:spacing w:val="2"/>
        </w:rPr>
        <w:t>o</w:t>
      </w:r>
      <w:r>
        <w:t>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3"/>
        </w:rPr>
        <w:t xml:space="preserve"> </w:t>
      </w:r>
      <w:r>
        <w:rPr>
          <w:spacing w:val="2"/>
        </w:rPr>
        <w:t>d</w:t>
      </w:r>
      <w:r>
        <w:t>rops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cee</w:t>
      </w:r>
      <w:r>
        <w:t>di</w:t>
      </w:r>
      <w:r>
        <w:rPr>
          <w:spacing w:val="2"/>
        </w:rPr>
        <w:t>n</w:t>
      </w:r>
      <w:r>
        <w:t>g</w:t>
      </w:r>
      <w:r>
        <w:rPr>
          <w:spacing w:val="2"/>
        </w:rPr>
        <w:t xml:space="preserve"> </w:t>
      </w:r>
      <w:r>
        <w:t>l</w:t>
      </w:r>
      <w:r>
        <w:rPr>
          <w:spacing w:val="3"/>
        </w:rPr>
        <w:t>i</w:t>
      </w:r>
      <w:r>
        <w:t>mits.</w:t>
      </w:r>
      <w:r>
        <w:rPr>
          <w:spacing w:val="5"/>
        </w:rPr>
        <w:t xml:space="preserve"> </w:t>
      </w:r>
      <w:r>
        <w:t>All</w:t>
      </w:r>
      <w:r>
        <w:rPr>
          <w:spacing w:val="5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suit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y</w:t>
      </w:r>
      <w:r>
        <w:rPr>
          <w:spacing w:val="-1"/>
        </w:rPr>
        <w:t xml:space="preserve"> </w:t>
      </w:r>
      <w:r>
        <w:t>d</w:t>
      </w:r>
      <w:r>
        <w:rPr>
          <w:spacing w:val="6"/>
        </w:rPr>
        <w:t>e</w:t>
      </w:r>
      <w:r>
        <w:rPr>
          <w:spacing w:val="1"/>
        </w:rPr>
        <w:t>-</w:t>
      </w:r>
      <w:r>
        <w:t>r</w:t>
      </w:r>
      <w:r>
        <w:rPr>
          <w:spacing w:val="-2"/>
        </w:rPr>
        <w:t>a</w:t>
      </w:r>
      <w:r>
        <w:t>ted</w:t>
      </w:r>
      <w:r>
        <w:rPr>
          <w:spacing w:val="6"/>
        </w:rPr>
        <w:t xml:space="preserve"> </w:t>
      </w:r>
      <w:r>
        <w:t xml:space="preserve">for </w:t>
      </w:r>
      <w:r>
        <w:rPr>
          <w:spacing w:val="-3"/>
        </w:rPr>
        <w:t>g</w:t>
      </w:r>
      <w:r>
        <w:t>roupi</w:t>
      </w:r>
      <w:r>
        <w:rPr>
          <w:spacing w:val="1"/>
        </w:rPr>
        <w:t>n</w:t>
      </w:r>
      <w:r>
        <w:t>g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h</w:t>
      </w:r>
      <w:r>
        <w:rPr>
          <w:spacing w:val="2"/>
        </w:rPr>
        <w:t>i</w:t>
      </w:r>
      <w:r>
        <w:rPr>
          <w:spacing w:val="-3"/>
        </w:rPr>
        <w:t>g</w:t>
      </w:r>
      <w:r>
        <w:t>h</w:t>
      </w:r>
      <w:r>
        <w:rPr>
          <w:spacing w:val="1"/>
        </w:rPr>
        <w:t>e</w:t>
      </w:r>
      <w:r>
        <w:t>r</w:t>
      </w:r>
      <w:r>
        <w:rPr>
          <w:spacing w:val="35"/>
        </w:rPr>
        <w:t xml:space="preserve"> </w:t>
      </w:r>
      <w:r>
        <w:rPr>
          <w:spacing w:val="1"/>
        </w:rPr>
        <w:t>a</w:t>
      </w:r>
      <w:r>
        <w:t>mbi</w:t>
      </w:r>
      <w:r>
        <w:rPr>
          <w:spacing w:val="-1"/>
        </w:rPr>
        <w:t>e</w:t>
      </w:r>
      <w:r>
        <w:t>nt</w:t>
      </w:r>
      <w:r>
        <w:rPr>
          <w:spacing w:val="36"/>
        </w:rPr>
        <w:t xml:space="preserve"> </w:t>
      </w:r>
      <w:r>
        <w:t>temp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.</w:t>
      </w:r>
      <w:r>
        <w:rPr>
          <w:spacing w:val="38"/>
        </w:rPr>
        <w:t xml:space="preserve"> </w:t>
      </w:r>
      <w:r>
        <w:rPr>
          <w:spacing w:val="-2"/>
        </w:rPr>
        <w:t>F</w:t>
      </w:r>
      <w:r>
        <w:rPr>
          <w:spacing w:val="2"/>
        </w:rPr>
        <w:t>o</w:t>
      </w:r>
      <w:r>
        <w:t>r</w:t>
      </w:r>
      <w:r>
        <w:rPr>
          <w:spacing w:val="35"/>
        </w:rPr>
        <w:t xml:space="preserve"> </w:t>
      </w:r>
      <w:r>
        <w:t>s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ting</w:t>
      </w:r>
      <w:r>
        <w:rPr>
          <w:spacing w:val="35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37"/>
        </w:rPr>
        <w:t xml:space="preserve"> </w:t>
      </w:r>
      <w:r>
        <w:t>si</w:t>
      </w:r>
      <w:r>
        <w:rPr>
          <w:spacing w:val="1"/>
        </w:rPr>
        <w:t>z</w:t>
      </w:r>
      <w:r>
        <w:rPr>
          <w:spacing w:val="-1"/>
        </w:rPr>
        <w:t>e</w:t>
      </w:r>
      <w:r>
        <w:t>s,</w:t>
      </w:r>
      <w:r>
        <w:rPr>
          <w:spacing w:val="42"/>
        </w:rPr>
        <w:t xml:space="preserve"> </w:t>
      </w:r>
      <w:r>
        <w:t>45</w:t>
      </w:r>
      <w:r>
        <w:rPr>
          <w:spacing w:val="35"/>
        </w:rPr>
        <w:t xml:space="preserve"> </w:t>
      </w:r>
      <w:r>
        <w:t>oC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mbi</w:t>
      </w:r>
      <w:r>
        <w:rPr>
          <w:spacing w:val="-1"/>
        </w:rPr>
        <w:t>e</w:t>
      </w:r>
      <w:r>
        <w:t>nt temp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s shall be t</w:t>
      </w:r>
      <w:r>
        <w:rPr>
          <w:spacing w:val="-1"/>
        </w:rPr>
        <w:t>a</w:t>
      </w:r>
      <w:r>
        <w:rPr>
          <w:spacing w:val="2"/>
        </w:rPr>
        <w:t>k</w:t>
      </w:r>
      <w:r>
        <w:rPr>
          <w:spacing w:val="-1"/>
        </w:rPr>
        <w:t>e</w:t>
      </w:r>
      <w:r>
        <w:t xml:space="preserve">n </w:t>
      </w:r>
      <w:r>
        <w:rPr>
          <w:spacing w:val="-1"/>
        </w:rPr>
        <w:t>a</w:t>
      </w:r>
      <w:r>
        <w:t>s the b</w:t>
      </w:r>
      <w:r>
        <w:rPr>
          <w:spacing w:val="-2"/>
        </w:rPr>
        <w:t>a</w:t>
      </w:r>
      <w:r>
        <w:t xml:space="preserve">sis. The </w:t>
      </w:r>
      <w:r>
        <w:rPr>
          <w:spacing w:val="-3"/>
        </w:rPr>
        <w:t>L</w:t>
      </w:r>
      <w:r>
        <w:t>T</w:t>
      </w:r>
      <w:r>
        <w:rPr>
          <w:spacing w:val="1"/>
        </w:rPr>
        <w:t xml:space="preserve"> c</w:t>
      </w:r>
      <w:r>
        <w:rPr>
          <w:spacing w:val="-1"/>
        </w:rPr>
        <w:t>a</w:t>
      </w:r>
      <w:r>
        <w:t>bles sh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c</w:t>
      </w:r>
      <w:r>
        <w:t>onfo</w:t>
      </w:r>
      <w:r>
        <w:rPr>
          <w:spacing w:val="-2"/>
        </w:rPr>
        <w:t>r</w:t>
      </w:r>
      <w:r>
        <w:t>m to</w:t>
      </w:r>
      <w:r>
        <w:rPr>
          <w:spacing w:val="5"/>
        </w:rPr>
        <w:t xml:space="preserve"> </w:t>
      </w:r>
      <w:r>
        <w:rPr>
          <w:spacing w:val="-4"/>
        </w:rPr>
        <w:t>I</w:t>
      </w:r>
      <w:r>
        <w:rPr>
          <w:spacing w:val="1"/>
        </w:rPr>
        <w:t>E</w:t>
      </w:r>
      <w:r>
        <w:t>C 60502.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4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53" w:name="bookmark152"/>
      <w:bookmarkEnd w:id="153"/>
      <w:r>
        <w:t>Cable</w:t>
      </w:r>
      <w:r>
        <w:rPr>
          <w:spacing w:val="-20"/>
        </w:rPr>
        <w:t xml:space="preserve"> </w:t>
      </w:r>
      <w:r>
        <w:t>Ac</w:t>
      </w:r>
      <w:r>
        <w:rPr>
          <w:spacing w:val="-1"/>
        </w:rPr>
        <w:t>c</w:t>
      </w:r>
      <w:r>
        <w:rPr>
          <w:spacing w:val="1"/>
        </w:rPr>
        <w:t>es</w:t>
      </w:r>
      <w:r>
        <w:rPr>
          <w:spacing w:val="-1"/>
        </w:rPr>
        <w:t>s</w:t>
      </w:r>
      <w:r>
        <w:t>ori</w:t>
      </w:r>
      <w:r>
        <w:rPr>
          <w:spacing w:val="1"/>
        </w:rPr>
        <w:t>e</w:t>
      </w:r>
      <w:r>
        <w:t>s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13"/>
        <w:jc w:val="both"/>
      </w:pPr>
      <w:r>
        <w:t>All</w:t>
      </w:r>
      <w:r>
        <w:rPr>
          <w:spacing w:val="5"/>
        </w:rPr>
        <w:t xml:space="preserve"> </w:t>
      </w:r>
      <w:r>
        <w:rPr>
          <w:spacing w:val="-1"/>
        </w:rPr>
        <w:t>acce</w:t>
      </w:r>
      <w:r>
        <w:t>ss</w:t>
      </w:r>
      <w:r>
        <w:rPr>
          <w:spacing w:val="2"/>
        </w:rPr>
        <w:t>o</w:t>
      </w:r>
      <w:r>
        <w:t>ri</w:t>
      </w:r>
      <w:r>
        <w:rPr>
          <w:spacing w:val="-2"/>
        </w:rPr>
        <w:t>e</w:t>
      </w:r>
      <w:r>
        <w:t>s</w:t>
      </w:r>
      <w:r>
        <w:rPr>
          <w:spacing w:val="4"/>
        </w:rPr>
        <w:t xml:space="preserve"> </w:t>
      </w:r>
      <w:r>
        <w:t>like</w:t>
      </w:r>
      <w:r>
        <w:rPr>
          <w:spacing w:val="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6"/>
        </w:rPr>
        <w:t xml:space="preserve"> </w:t>
      </w:r>
      <w:r>
        <w:rPr>
          <w:spacing w:val="-3"/>
        </w:rPr>
        <w:t>g</w:t>
      </w:r>
      <w:r>
        <w:t>lands,</w:t>
      </w:r>
      <w:r>
        <w:rPr>
          <w:spacing w:val="4"/>
        </w:rPr>
        <w:t xml:space="preserve"> </w:t>
      </w:r>
      <w:r>
        <w:t>l</w:t>
      </w:r>
      <w:r>
        <w:rPr>
          <w:spacing w:val="2"/>
        </w:rPr>
        <w:t>u</w:t>
      </w:r>
      <w:r>
        <w:rPr>
          <w:spacing w:val="-3"/>
        </w:rPr>
        <w:t>g</w:t>
      </w:r>
      <w:r>
        <w:t>s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te</w:t>
      </w:r>
      <w:r>
        <w:rPr>
          <w:spacing w:val="-2"/>
        </w:rPr>
        <w:t>r</w:t>
      </w:r>
      <w:r>
        <w:t>min</w:t>
      </w:r>
      <w:r>
        <w:rPr>
          <w:spacing w:val="1"/>
        </w:rPr>
        <w:t>a</w:t>
      </w:r>
      <w:r>
        <w:t>l</w:t>
      </w:r>
      <w:r>
        <w:rPr>
          <w:spacing w:val="5"/>
        </w:rPr>
        <w:t xml:space="preserve"> </w:t>
      </w:r>
      <w:r>
        <w:t>ma</w:t>
      </w:r>
      <w:r>
        <w:rPr>
          <w:spacing w:val="-2"/>
        </w:rPr>
        <w:t>r</w:t>
      </w:r>
      <w:r>
        <w:t>kin</w:t>
      </w:r>
      <w:r>
        <w:rPr>
          <w:spacing w:val="-2"/>
        </w:rPr>
        <w:t>g</w:t>
      </w:r>
      <w:r>
        <w:t>s</w:t>
      </w:r>
      <w:r>
        <w:rPr>
          <w:spacing w:val="7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2"/>
        </w:rPr>
        <w:t>u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onfo</w:t>
      </w:r>
      <w:r>
        <w:rPr>
          <w:spacing w:val="-2"/>
        </w:rPr>
        <w:t>r</w:t>
      </w:r>
      <w:r>
        <w:t>mi</w:t>
      </w:r>
      <w:r>
        <w:rPr>
          <w:spacing w:val="2"/>
        </w:rPr>
        <w:t>n</w:t>
      </w:r>
      <w:r>
        <w:t>g</w:t>
      </w:r>
      <w:r>
        <w:rPr>
          <w:spacing w:val="2"/>
        </w:rPr>
        <w:t xml:space="preserve"> </w:t>
      </w:r>
      <w:r>
        <w:t>to r</w:t>
      </w:r>
      <w:r>
        <w:rPr>
          <w:spacing w:val="-2"/>
        </w:rPr>
        <w:t>e</w:t>
      </w:r>
      <w:r>
        <w:t>lev</w:t>
      </w:r>
      <w:r>
        <w:rPr>
          <w:spacing w:val="-2"/>
        </w:rPr>
        <w:t>a</w:t>
      </w:r>
      <w:r>
        <w:t>nt</w:t>
      </w:r>
      <w:r>
        <w:rPr>
          <w:spacing w:val="7"/>
        </w:rPr>
        <w:t xml:space="preserve"> </w:t>
      </w:r>
      <w:r>
        <w:t>stand</w:t>
      </w:r>
      <w:r>
        <w:rPr>
          <w:spacing w:val="-2"/>
        </w:rPr>
        <w:t>a</w:t>
      </w:r>
      <w:r>
        <w:t>rds</w:t>
      </w:r>
      <w:r>
        <w:rPr>
          <w:spacing w:val="6"/>
        </w:rPr>
        <w:t xml:space="preserve"> </w:t>
      </w:r>
      <w:r>
        <w:t>/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7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d.</w:t>
      </w:r>
      <w:r>
        <w:rPr>
          <w:spacing w:val="6"/>
        </w:rPr>
        <w:t xml:space="preserve"> </w:t>
      </w:r>
      <w:r>
        <w:t>End</w:t>
      </w:r>
      <w:r>
        <w:rPr>
          <w:spacing w:val="6"/>
        </w:rPr>
        <w:t xml:space="preserve"> </w:t>
      </w:r>
      <w:r>
        <w:t>te</w:t>
      </w:r>
      <w:r>
        <w:rPr>
          <w:spacing w:val="-2"/>
        </w:rPr>
        <w:t>r</w:t>
      </w:r>
      <w:r>
        <w:t>m</w:t>
      </w:r>
      <w:r>
        <w:rPr>
          <w:spacing w:val="3"/>
        </w:rPr>
        <w:t>i</w:t>
      </w:r>
      <w:r>
        <w:t>n</w:t>
      </w:r>
      <w:r>
        <w:rPr>
          <w:spacing w:val="-1"/>
        </w:rPr>
        <w:t>a</w:t>
      </w:r>
      <w:r>
        <w:t>tion</w:t>
      </w:r>
      <w:r>
        <w:rPr>
          <w:spacing w:val="6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t>HT</w:t>
      </w:r>
      <w:r>
        <w:rPr>
          <w:spacing w:val="6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h</w:t>
      </w:r>
      <w:r>
        <w:rPr>
          <w:spacing w:val="-1"/>
        </w:rPr>
        <w:t>ea</w:t>
      </w:r>
      <w:r>
        <w:t>t</w:t>
      </w:r>
      <w:r>
        <w:rPr>
          <w:spacing w:val="7"/>
        </w:rPr>
        <w:t xml:space="preserve"> </w:t>
      </w:r>
      <w:r>
        <w:t>shrink</w:t>
      </w:r>
      <w:r>
        <w:rPr>
          <w:spacing w:val="-1"/>
        </w:rPr>
        <w:t>a</w:t>
      </w:r>
      <w:r>
        <w:t>ble</w:t>
      </w:r>
      <w:r>
        <w:rPr>
          <w:spacing w:val="6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t>p</w:t>
      </w:r>
      <w:r>
        <w:rPr>
          <w:spacing w:val="-1"/>
        </w:rPr>
        <w:t>e</w:t>
      </w:r>
      <w:r>
        <w:t xml:space="preserve">. </w:t>
      </w:r>
      <w:r>
        <w:rPr>
          <w:spacing w:val="-2"/>
        </w:rPr>
        <w:t>F</w:t>
      </w:r>
      <w:r>
        <w:t>or</w:t>
      </w:r>
      <w:r>
        <w:rPr>
          <w:spacing w:val="8"/>
        </w:rPr>
        <w:t xml:space="preserve"> </w:t>
      </w:r>
      <w:r>
        <w:t>1</w:t>
      </w:r>
      <w:r>
        <w:rPr>
          <w:spacing w:val="11"/>
        </w:rPr>
        <w:t xml:space="preserve"> </w:t>
      </w:r>
      <w:r>
        <w:t>100V</w:t>
      </w:r>
      <w:r>
        <w:rPr>
          <w:spacing w:val="11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de</w:t>
      </w:r>
      <w:r>
        <w:rPr>
          <w:spacing w:val="10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1"/>
        </w:rPr>
        <w:t>s</w:t>
      </w:r>
      <w:r>
        <w:t>,</w:t>
      </w:r>
      <w:r>
        <w:rPr>
          <w:spacing w:val="9"/>
        </w:rPr>
        <w:t xml:space="preserve"> </w:t>
      </w:r>
      <w:r>
        <w:t>Siem</w:t>
      </w:r>
      <w:r>
        <w:rPr>
          <w:spacing w:val="-1"/>
        </w:rPr>
        <w:t>e</w:t>
      </w:r>
      <w:r>
        <w:t>ns</w:t>
      </w:r>
      <w:r>
        <w:rPr>
          <w:spacing w:val="9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10"/>
        </w:rPr>
        <w:t xml:space="preserve"> </w:t>
      </w:r>
      <w:r>
        <w:rPr>
          <w:spacing w:val="-3"/>
        </w:rPr>
        <w:t>g</w:t>
      </w:r>
      <w:r>
        <w:t>land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rimping</w:t>
      </w:r>
      <w:r>
        <w:rPr>
          <w:spacing w:val="9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8"/>
        </w:rPr>
        <w:t xml:space="preserve"> </w:t>
      </w:r>
      <w:r>
        <w:t>l</w:t>
      </w:r>
      <w:r>
        <w:rPr>
          <w:spacing w:val="2"/>
        </w:rPr>
        <w:t>u</w:t>
      </w:r>
      <w:r>
        <w:rPr>
          <w:spacing w:val="-3"/>
        </w:rPr>
        <w:t>g</w:t>
      </w:r>
      <w:r>
        <w:t>s</w:t>
      </w:r>
      <w:r>
        <w:rPr>
          <w:spacing w:val="9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8"/>
        </w:rPr>
        <w:t xml:space="preserve"> </w:t>
      </w:r>
      <w:r>
        <w:rPr>
          <w:spacing w:val="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t>qui</w:t>
      </w:r>
      <w:r>
        <w:rPr>
          <w:spacing w:val="2"/>
        </w:rPr>
        <w:t>v</w:t>
      </w:r>
      <w:r>
        <w:rPr>
          <w:spacing w:val="-1"/>
        </w:rPr>
        <w:t>a</w:t>
      </w:r>
      <w:r>
        <w:t>lent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>e</w:t>
      </w:r>
      <w:r>
        <w:t>d.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4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54" w:name="bookmark153"/>
      <w:bookmarkEnd w:id="154"/>
      <w:r>
        <w:t>Cable</w:t>
      </w:r>
      <w:r>
        <w:rPr>
          <w:spacing w:val="-14"/>
        </w:rPr>
        <w:t xml:space="preserve"> </w:t>
      </w:r>
      <w:r>
        <w:rPr>
          <w:spacing w:val="-1"/>
        </w:rPr>
        <w:t>L</w:t>
      </w:r>
      <w:r>
        <w:t>a</w:t>
      </w:r>
      <w:r>
        <w:rPr>
          <w:spacing w:val="2"/>
        </w:rPr>
        <w:t>y</w:t>
      </w:r>
      <w:r>
        <w:t>ing</w:t>
      </w:r>
      <w:r>
        <w:rPr>
          <w:spacing w:val="-12"/>
        </w:rPr>
        <w:t xml:space="preserve"> </w:t>
      </w:r>
      <w:r>
        <w:rPr>
          <w:spacing w:val="-5"/>
        </w:rPr>
        <w:t>m</w:t>
      </w:r>
      <w:r>
        <w:t>ethod</w:t>
      </w:r>
      <w:r>
        <w:rPr>
          <w:spacing w:val="2"/>
        </w:rPr>
        <w:t>o</w:t>
      </w:r>
      <w:r>
        <w:t>logy</w:t>
      </w:r>
    </w:p>
    <w:p w:rsidR="001527E3" w:rsidRDefault="001527E3">
      <w:pPr>
        <w:pStyle w:val="BodyText"/>
        <w:kinsoku w:val="0"/>
        <w:overflowPunct w:val="0"/>
        <w:spacing w:before="5" w:line="360" w:lineRule="auto"/>
        <w:ind w:right="107"/>
        <w:jc w:val="both"/>
      </w:pPr>
      <w:r>
        <w:t>C</w:t>
      </w:r>
      <w:r>
        <w:rPr>
          <w:spacing w:val="-1"/>
        </w:rPr>
        <w:t>a</w:t>
      </w:r>
      <w:r>
        <w:t>ble</w:t>
      </w:r>
      <w:r>
        <w:rPr>
          <w:spacing w:val="6"/>
        </w:rPr>
        <w:t xml:space="preserve"> </w:t>
      </w:r>
      <w:r>
        <w:t>l</w:t>
      </w:r>
      <w:r>
        <w:rPr>
          <w:spacing w:val="1"/>
        </w:rPr>
        <w:t>a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te</w:t>
      </w:r>
      <w:r>
        <w:rPr>
          <w:spacing w:val="-2"/>
        </w:rPr>
        <w:t>r</w:t>
      </w:r>
      <w:r>
        <w:t>min</w:t>
      </w:r>
      <w:r>
        <w:rPr>
          <w:spacing w:val="1"/>
        </w:rPr>
        <w:t>a</w:t>
      </w:r>
      <w:r>
        <w:t>tion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6"/>
        </w:rPr>
        <w:t xml:space="preserve"> </w:t>
      </w:r>
      <w:r>
        <w:t>that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rPr>
          <w:spacing w:val="-3"/>
        </w:rPr>
        <w:t>h</w:t>
      </w:r>
      <w:r>
        <w:rPr>
          <w:spacing w:val="-1"/>
        </w:rPr>
        <w:t>a</w:t>
      </w:r>
      <w:r>
        <w:t>n</w:t>
      </w:r>
      <w:r>
        <w:rPr>
          <w:spacing w:val="-1"/>
        </w:rPr>
        <w:t>ce</w:t>
      </w:r>
      <w:r>
        <w:t>s</w:t>
      </w:r>
      <w:r>
        <w:rPr>
          <w:spacing w:val="7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6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rPr>
          <w:spacing w:val="8"/>
        </w:rPr>
        <w:t>r</w:t>
      </w:r>
      <w:r>
        <w:t>e</w:t>
      </w:r>
      <w:r>
        <w:rPr>
          <w:spacing w:val="6"/>
        </w:rPr>
        <w:t xml:space="preserve"> </w:t>
      </w:r>
      <w:r>
        <w:t>r</w:t>
      </w:r>
      <w:r>
        <w:rPr>
          <w:spacing w:val="-2"/>
        </w:rPr>
        <w:t>e</w:t>
      </w:r>
      <w:r>
        <w:t>mot</w:t>
      </w:r>
      <w:r>
        <w:rPr>
          <w:spacing w:val="-1"/>
        </w:rPr>
        <w:t>e</w:t>
      </w:r>
      <w:r>
        <w:rPr>
          <w:spacing w:val="2"/>
        </w:rPr>
        <w:t>.</w:t>
      </w:r>
      <w:r>
        <w:rPr>
          <w:spacing w:val="-3"/>
        </w:rPr>
        <w:t>L</w:t>
      </w:r>
      <w:r>
        <w:t>T</w:t>
      </w:r>
      <w:r>
        <w:rPr>
          <w:spacing w:val="6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t>e 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laid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1"/>
        </w:rPr>
        <w:t xml:space="preserve"> </w:t>
      </w:r>
      <w:r>
        <w:t>tunnel</w:t>
      </w:r>
      <w:r>
        <w:rPr>
          <w:spacing w:val="2"/>
        </w:rPr>
        <w:t xml:space="preserve"> </w:t>
      </w:r>
      <w:r>
        <w:t>on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a</w:t>
      </w:r>
      <w:r>
        <w:rPr>
          <w:spacing w:val="-1"/>
        </w:rPr>
        <w:t>c</w:t>
      </w:r>
      <w:r>
        <w:t>ks,</w:t>
      </w:r>
      <w:r>
        <w:rPr>
          <w:spacing w:val="2"/>
        </w:rPr>
        <w:t xml:space="preserve"> </w:t>
      </w:r>
      <w:r>
        <w:t>tr</w:t>
      </w:r>
      <w:r>
        <w:rPr>
          <w:spacing w:val="3"/>
        </w:rPr>
        <w:t>a</w:t>
      </w:r>
      <w:r>
        <w:rPr>
          <w:spacing w:val="-5"/>
        </w:rPr>
        <w:t>y</w:t>
      </w:r>
      <w:r>
        <w:t>s,</w:t>
      </w:r>
      <w:r>
        <w:rPr>
          <w:spacing w:val="2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bu</w:t>
      </w:r>
      <w:r>
        <w:rPr>
          <w:spacing w:val="1"/>
        </w:rPr>
        <w:t>r</w:t>
      </w:r>
      <w:r>
        <w:t>ied</w:t>
      </w:r>
      <w:r>
        <w:rPr>
          <w:spacing w:val="1"/>
        </w:rPr>
        <w:t xml:space="preserve"> </w:t>
      </w:r>
      <w:r>
        <w:t>und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g</w:t>
      </w:r>
      <w:r>
        <w:t>round</w:t>
      </w:r>
      <w:r>
        <w:rPr>
          <w:spacing w:val="1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r</w:t>
      </w:r>
      <w:r>
        <w:rPr>
          <w:spacing w:val="1"/>
        </w:rPr>
        <w:t>i</w:t>
      </w:r>
      <w:r>
        <w:rPr>
          <w:spacing w:val="-3"/>
        </w:rPr>
        <w:t>g</w:t>
      </w:r>
      <w:r>
        <w:t>id</w:t>
      </w:r>
      <w:r>
        <w:rPr>
          <w:spacing w:val="2"/>
        </w:rPr>
        <w:t xml:space="preserve"> </w:t>
      </w:r>
      <w:r>
        <w:t>PVC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onduits</w:t>
      </w:r>
      <w:r>
        <w:rPr>
          <w:spacing w:val="2"/>
        </w:rPr>
        <w:t xml:space="preserve"> </w:t>
      </w:r>
      <w:r>
        <w:t xml:space="preserve">with </w:t>
      </w:r>
      <w:r>
        <w:rPr>
          <w:spacing w:val="-1"/>
        </w:rPr>
        <w:t>a</w:t>
      </w:r>
      <w:r>
        <w:t>ppro</w:t>
      </w:r>
      <w:r>
        <w:rPr>
          <w:spacing w:val="-1"/>
        </w:rPr>
        <w:t>p</w:t>
      </w:r>
      <w:r>
        <w:t>ri</w:t>
      </w:r>
      <w:r>
        <w:rPr>
          <w:spacing w:val="-2"/>
        </w:rPr>
        <w:t>a</w:t>
      </w:r>
      <w:r>
        <w:t>te</w:t>
      </w:r>
      <w:r>
        <w:rPr>
          <w:spacing w:val="30"/>
        </w:rPr>
        <w:t xml:space="preserve"> </w:t>
      </w:r>
      <w:r>
        <w:rPr>
          <w:spacing w:val="2"/>
        </w:rPr>
        <w:t>p</w:t>
      </w:r>
      <w:r>
        <w:t>rot</w:t>
      </w:r>
      <w:r>
        <w:rPr>
          <w:spacing w:val="-2"/>
        </w:rPr>
        <w:t>e</w:t>
      </w:r>
      <w:r>
        <w:rPr>
          <w:spacing w:val="-1"/>
        </w:rPr>
        <w:t>c</w:t>
      </w:r>
      <w:r>
        <w:t>tion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3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30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r</w:t>
      </w:r>
      <w:r>
        <w:rPr>
          <w:spacing w:val="-2"/>
        </w:rPr>
        <w:t>e</w:t>
      </w:r>
      <w:r>
        <w:t>qu</w:t>
      </w:r>
      <w:r>
        <w:rPr>
          <w:spacing w:val="2"/>
        </w:rPr>
        <w:t>i</w:t>
      </w:r>
      <w:r>
        <w:t>r</w:t>
      </w:r>
      <w:r>
        <w:rPr>
          <w:spacing w:val="-2"/>
        </w:rPr>
        <w:t>e</w:t>
      </w:r>
      <w:r>
        <w:t>ments</w:t>
      </w:r>
      <w:r>
        <w:rPr>
          <w:spacing w:val="31"/>
        </w:rPr>
        <w:t xml:space="preserve"> </w:t>
      </w:r>
      <w:r>
        <w:t>stat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in</w:t>
      </w:r>
      <w:r>
        <w:rPr>
          <w:spacing w:val="31"/>
        </w:rPr>
        <w:t xml:space="preserve"> </w:t>
      </w:r>
      <w:r>
        <w:rPr>
          <w:spacing w:val="-1"/>
        </w:rPr>
        <w:t>e</w:t>
      </w:r>
      <w:r>
        <w:t>lse</w:t>
      </w:r>
      <w:r>
        <w:rPr>
          <w:spacing w:val="-1"/>
        </w:rPr>
        <w:t>w</w:t>
      </w:r>
      <w:r>
        <w:t>h</w:t>
      </w:r>
      <w:r>
        <w:rPr>
          <w:spacing w:val="1"/>
        </w:rPr>
        <w:t>e</w:t>
      </w:r>
      <w:r>
        <w:t>r</w:t>
      </w:r>
      <w:r>
        <w:rPr>
          <w:spacing w:val="-2"/>
        </w:rPr>
        <w:t>e</w:t>
      </w:r>
      <w:r>
        <w:t>.</w:t>
      </w:r>
      <w:r>
        <w:rPr>
          <w:spacing w:val="33"/>
        </w:rPr>
        <w:t xml:space="preserve"> </w:t>
      </w:r>
      <w:r>
        <w:rPr>
          <w:spacing w:val="-2"/>
        </w:rPr>
        <w:t>B</w:t>
      </w:r>
      <w:r>
        <w:t>la</w:t>
      </w:r>
      <w:r>
        <w:rPr>
          <w:spacing w:val="-2"/>
        </w:rPr>
        <w:t>c</w:t>
      </w:r>
      <w:r>
        <w:t>k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indi</w:t>
      </w:r>
      <w:r>
        <w:rPr>
          <w:spacing w:val="-1"/>
        </w:rPr>
        <w:t>ca</w:t>
      </w:r>
      <w:r>
        <w:t>te</w:t>
      </w:r>
      <w:r>
        <w:rPr>
          <w:spacing w:val="30"/>
        </w:rPr>
        <w:t xml:space="preserve"> </w:t>
      </w:r>
      <w:r>
        <w:t>the n</w:t>
      </w:r>
      <w:r>
        <w:rPr>
          <w:spacing w:val="-1"/>
        </w:rPr>
        <w:t>e</w:t>
      </w:r>
      <w:r>
        <w:t>utr</w:t>
      </w:r>
      <w:r>
        <w:rPr>
          <w:spacing w:val="-2"/>
        </w:rPr>
        <w:t>a</w:t>
      </w:r>
      <w:r>
        <w:t>l,</w:t>
      </w:r>
      <w:r>
        <w:rPr>
          <w:spacing w:val="9"/>
        </w:rPr>
        <w:t xml:space="preserve"> </w:t>
      </w:r>
      <w:r>
        <w:t>while</w:t>
      </w:r>
      <w:r>
        <w:rPr>
          <w:spacing w:val="8"/>
        </w:rPr>
        <w:t xml:space="preserve"> </w:t>
      </w:r>
      <w:r>
        <w:t>r</w:t>
      </w:r>
      <w:r>
        <w:rPr>
          <w:spacing w:val="-2"/>
        </w:rPr>
        <w:t>e</w:t>
      </w:r>
      <w:r>
        <w:t>d,</w:t>
      </w:r>
      <w:r>
        <w:rPr>
          <w:spacing w:val="14"/>
        </w:rPr>
        <w:t xml:space="preserve"> </w:t>
      </w:r>
      <w:r>
        <w:rPr>
          <w:spacing w:val="-5"/>
        </w:rPr>
        <w:t>y</w:t>
      </w:r>
      <w:r>
        <w:rPr>
          <w:spacing w:val="-1"/>
        </w:rPr>
        <w:t>e</w:t>
      </w:r>
      <w:r>
        <w:t>ll</w:t>
      </w:r>
      <w:r>
        <w:rPr>
          <w:spacing w:val="2"/>
        </w:rPr>
        <w:t>o</w:t>
      </w:r>
      <w:r>
        <w:t>w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blue</w:t>
      </w:r>
      <w:r>
        <w:rPr>
          <w:spacing w:val="8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t>three</w:t>
      </w:r>
      <w:r>
        <w:rPr>
          <w:spacing w:val="8"/>
        </w:rPr>
        <w:t xml:space="preserve"> </w:t>
      </w:r>
      <w:r>
        <w:t>di</w:t>
      </w:r>
      <w:r>
        <w:rPr>
          <w:spacing w:val="3"/>
        </w:rPr>
        <w:t>f</w:t>
      </w:r>
      <w:r>
        <w:rPr>
          <w:spacing w:val="1"/>
        </w:rPr>
        <w:t>f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nt</w:t>
      </w:r>
      <w:r>
        <w:rPr>
          <w:spacing w:val="9"/>
        </w:rPr>
        <w:t xml:space="preserve"> </w:t>
      </w:r>
      <w:r>
        <w:t>ph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s.</w:t>
      </w:r>
      <w:r>
        <w:rPr>
          <w:spacing w:val="9"/>
        </w:rPr>
        <w:t xml:space="preserve"> </w:t>
      </w:r>
      <w:r>
        <w:t>All</w:t>
      </w:r>
      <w:r>
        <w:rPr>
          <w:spacing w:val="12"/>
        </w:rPr>
        <w:t xml:space="preserve"> </w:t>
      </w:r>
      <w:r>
        <w:rPr>
          <w:spacing w:val="-3"/>
        </w:rPr>
        <w:t>L</w:t>
      </w:r>
      <w:r>
        <w:t>T</w:t>
      </w:r>
      <w:r>
        <w:rPr>
          <w:spacing w:val="9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t>wh</w:t>
      </w:r>
      <w:r>
        <w:rPr>
          <w:spacing w:val="-2"/>
        </w:rPr>
        <w:t>e</w:t>
      </w:r>
      <w:r>
        <w:t>n</w:t>
      </w:r>
      <w:r>
        <w:rPr>
          <w:spacing w:val="9"/>
        </w:rPr>
        <w:t xml:space="preserve"> </w:t>
      </w:r>
      <w:r>
        <w:t>laid</w:t>
      </w:r>
      <w:r>
        <w:rPr>
          <w:spacing w:val="9"/>
        </w:rPr>
        <w:t xml:space="preserve"> </w:t>
      </w:r>
      <w:r>
        <w:t>on</w:t>
      </w:r>
      <w:r>
        <w:rPr>
          <w:spacing w:val="9"/>
        </w:rPr>
        <w:t xml:space="preserve"> </w:t>
      </w:r>
      <w:r>
        <w:t xml:space="preserve">the </w:t>
      </w:r>
      <w:r>
        <w:rPr>
          <w:spacing w:val="-1"/>
        </w:rPr>
        <w:t>ca</w:t>
      </w:r>
      <w:r>
        <w:t>ble</w:t>
      </w:r>
      <w:r>
        <w:rPr>
          <w:spacing w:val="52"/>
        </w:rPr>
        <w:t xml:space="preserve"> </w:t>
      </w:r>
      <w:r>
        <w:t>ra</w:t>
      </w:r>
      <w:r>
        <w:rPr>
          <w:spacing w:val="-1"/>
        </w:rPr>
        <w:t>c</w:t>
      </w:r>
      <w:r>
        <w:t>ks</w:t>
      </w:r>
      <w:r>
        <w:rPr>
          <w:spacing w:val="5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49"/>
        </w:rPr>
        <w:t xml:space="preserve"> </w:t>
      </w:r>
      <w:r>
        <w:rPr>
          <w:spacing w:val="2"/>
        </w:rPr>
        <w:t>p</w:t>
      </w:r>
      <w:r>
        <w:rPr>
          <w:spacing w:val="1"/>
        </w:rPr>
        <w:t>r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1"/>
        </w:rPr>
        <w:t>l</w:t>
      </w:r>
      <w:r>
        <w:t>y</w:t>
      </w:r>
      <w:r>
        <w:rPr>
          <w:spacing w:val="47"/>
        </w:rPr>
        <w:t xml:space="preserve"> </w:t>
      </w:r>
      <w:r>
        <w:t>d</w:t>
      </w:r>
      <w:r>
        <w:rPr>
          <w:spacing w:val="1"/>
        </w:rPr>
        <w:t>r</w:t>
      </w:r>
      <w:r>
        <w:rPr>
          <w:spacing w:val="-1"/>
        </w:rPr>
        <w:t>e</w:t>
      </w:r>
      <w:r>
        <w:t>ssed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rPr>
          <w:spacing w:val="-1"/>
        </w:rPr>
        <w:t>c</w:t>
      </w:r>
      <w:r>
        <w:t>l</w:t>
      </w:r>
      <w:r>
        <w:rPr>
          <w:spacing w:val="1"/>
        </w:rPr>
        <w:t>a</w:t>
      </w:r>
      <w:r>
        <w:t>mped</w:t>
      </w:r>
      <w:r>
        <w:rPr>
          <w:spacing w:val="4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52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50"/>
        </w:rPr>
        <w:t xml:space="preserve"> </w:t>
      </w:r>
      <w:r>
        <w:t>with</w:t>
      </w:r>
      <w:r>
        <w:rPr>
          <w:spacing w:val="2"/>
        </w:rPr>
        <w:t>o</w:t>
      </w:r>
      <w:r>
        <w:t>ut</w:t>
      </w:r>
      <w:r>
        <w:rPr>
          <w:spacing w:val="50"/>
        </w:rPr>
        <w:t xml:space="preserve"> </w:t>
      </w:r>
      <w:r>
        <w:rPr>
          <w:spacing w:val="-1"/>
        </w:rPr>
        <w:t>c</w:t>
      </w:r>
      <w:r>
        <w:t>riss</w:t>
      </w:r>
      <w:r>
        <w:rPr>
          <w:spacing w:val="-1"/>
        </w:rPr>
        <w:t>c</w:t>
      </w:r>
      <w:r>
        <w:t>rossi</w:t>
      </w:r>
      <w:r>
        <w:rPr>
          <w:spacing w:val="2"/>
        </w:rPr>
        <w:t>n</w:t>
      </w:r>
      <w:r>
        <w:t>g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nd unn</w:t>
      </w:r>
      <w:r>
        <w:rPr>
          <w:spacing w:val="-1"/>
        </w:rPr>
        <w:t>ece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1"/>
        </w:rPr>
        <w:t>l</w:t>
      </w:r>
      <w:r>
        <w:rPr>
          <w:spacing w:val="-1"/>
        </w:rPr>
        <w:t>a</w:t>
      </w:r>
      <w:r>
        <w:t>ppin</w:t>
      </w:r>
      <w:r>
        <w:rPr>
          <w:spacing w:val="-2"/>
        </w:rPr>
        <w:t>g</w:t>
      </w:r>
      <w:r>
        <w:t>.</w:t>
      </w:r>
      <w:r>
        <w:rPr>
          <w:spacing w:val="2"/>
        </w:rPr>
        <w:t xml:space="preserve"> </w:t>
      </w:r>
      <w:r>
        <w:t>C</w:t>
      </w:r>
      <w:r>
        <w:rPr>
          <w:spacing w:val="-1"/>
        </w:rPr>
        <w:t>a</w:t>
      </w:r>
      <w:r>
        <w:t>bles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pro</w:t>
      </w:r>
      <w:r>
        <w:rPr>
          <w:spacing w:val="-1"/>
        </w:rPr>
        <w:t>pe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-3"/>
        </w:rPr>
        <w:t xml:space="preserve"> </w:t>
      </w:r>
      <w:r>
        <w:t>dr</w:t>
      </w:r>
      <w:r>
        <w:rPr>
          <w:spacing w:val="-2"/>
        </w:rPr>
        <w:t>e</w:t>
      </w:r>
      <w:r>
        <w:t xml:space="preserve">ssed </w:t>
      </w:r>
      <w:r>
        <w:rPr>
          <w:spacing w:val="-2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lamp</w:t>
      </w:r>
      <w:r>
        <w:rPr>
          <w:spacing w:val="-1"/>
        </w:rPr>
        <w:t>e</w:t>
      </w:r>
      <w:r>
        <w:t>d.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5"/>
        <w:tabs>
          <w:tab w:val="left" w:pos="1917"/>
        </w:tabs>
        <w:kinsoku w:val="0"/>
        <w:overflowPunct w:val="0"/>
        <w:ind w:left="837" w:firstLine="0"/>
        <w:rPr>
          <w:b w:val="0"/>
          <w:bCs w:val="0"/>
        </w:rPr>
      </w:pPr>
      <w:r>
        <w:t>6.10.3.1.</w:t>
      </w:r>
      <w:r>
        <w:tab/>
        <w:t>Layi</w:t>
      </w:r>
      <w:r>
        <w:rPr>
          <w:spacing w:val="1"/>
        </w:rPr>
        <w:t>n</w:t>
      </w:r>
      <w:r>
        <w:t xml:space="preserve">g </w:t>
      </w:r>
      <w:r>
        <w:rPr>
          <w:spacing w:val="-3"/>
        </w:rPr>
        <w:t>o</w:t>
      </w:r>
      <w:r>
        <w:t>f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>d</w:t>
      </w:r>
      <w:r>
        <w:rPr>
          <w:spacing w:val="-1"/>
        </w:rPr>
        <w:t>er</w:t>
      </w:r>
      <w:r>
        <w:t>g</w:t>
      </w:r>
      <w:r>
        <w:rPr>
          <w:spacing w:val="-1"/>
        </w:rPr>
        <w:t>r</w:t>
      </w:r>
      <w:r>
        <w:t>ound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>ables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9"/>
        <w:jc w:val="both"/>
      </w:pPr>
      <w:r>
        <w:t>The</w:t>
      </w:r>
      <w:r>
        <w:rPr>
          <w:spacing w:val="22"/>
        </w:rPr>
        <w:t xml:space="preserve"> </w:t>
      </w:r>
      <w:r>
        <w:t>l</w:t>
      </w:r>
      <w:r>
        <w:rPr>
          <w:spacing w:val="4"/>
        </w:rPr>
        <w:t>a</w:t>
      </w:r>
      <w:r>
        <w:rPr>
          <w:spacing w:val="-8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21"/>
        </w:rPr>
        <w:t xml:space="preserve"> </w:t>
      </w:r>
      <w:r>
        <w:rPr>
          <w:spacing w:val="1"/>
        </w:rPr>
        <w:t>U</w:t>
      </w:r>
      <w:r>
        <w:t>G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  <w:r>
        <w:rPr>
          <w:spacing w:val="24"/>
        </w:rPr>
        <w:t xml:space="preserve"> </w:t>
      </w:r>
      <w:r>
        <w:t>on</w:t>
      </w:r>
      <w:r>
        <w:rPr>
          <w:spacing w:val="23"/>
        </w:rPr>
        <w:t xml:space="preserve"> </w:t>
      </w:r>
      <w:r>
        <w:rPr>
          <w:spacing w:val="-3"/>
        </w:rPr>
        <w:t>g</w:t>
      </w:r>
      <w:r>
        <w:t>round</w:t>
      </w:r>
      <w:r>
        <w:rPr>
          <w:spacing w:val="23"/>
        </w:rPr>
        <w:t xml:space="preserve"> </w:t>
      </w:r>
      <w:r>
        <w:t>is</w:t>
      </w:r>
      <w:r>
        <w:rPr>
          <w:spacing w:val="24"/>
        </w:rPr>
        <w:t xml:space="preserve"> </w:t>
      </w:r>
      <w:r>
        <w:t>done</w:t>
      </w:r>
      <w:r>
        <w:rPr>
          <w:spacing w:val="2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1"/>
        </w:rPr>
        <w:t>c</w:t>
      </w:r>
      <w:r>
        <w:rPr>
          <w:spacing w:val="-1"/>
        </w:rPr>
        <w:t>a</w:t>
      </w:r>
      <w:r>
        <w:t>v</w:t>
      </w:r>
      <w:r>
        <w:rPr>
          <w:spacing w:val="-1"/>
        </w:rPr>
        <w:t>a</w:t>
      </w:r>
      <w:r>
        <w:t>ting</w:t>
      </w:r>
      <w:r>
        <w:rPr>
          <w:spacing w:val="23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tr</w:t>
      </w:r>
      <w:r>
        <w:rPr>
          <w:spacing w:val="-2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2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3"/>
        </w:rPr>
        <w:t xml:space="preserve"> </w:t>
      </w:r>
      <w:r>
        <w:t>1.2</w:t>
      </w:r>
      <w:r>
        <w:rPr>
          <w:spacing w:val="23"/>
        </w:rPr>
        <w:t xml:space="preserve"> </w:t>
      </w:r>
      <w:r>
        <w:t>met</w:t>
      </w:r>
      <w:r>
        <w:rPr>
          <w:spacing w:val="-1"/>
        </w:rPr>
        <w:t>e</w:t>
      </w:r>
      <w:r>
        <w:t>r</w:t>
      </w:r>
      <w:r>
        <w:rPr>
          <w:spacing w:val="23"/>
        </w:rPr>
        <w:t xml:space="preserve"> </w:t>
      </w:r>
      <w:r>
        <w:t>d</w:t>
      </w:r>
      <w:r>
        <w:rPr>
          <w:spacing w:val="-1"/>
        </w:rPr>
        <w:t>e</w:t>
      </w:r>
      <w:r>
        <w:t>pth</w:t>
      </w:r>
      <w:r>
        <w:rPr>
          <w:spacing w:val="24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t xml:space="preserve">HT </w:t>
      </w:r>
      <w:r>
        <w:rPr>
          <w:spacing w:val="-1"/>
        </w:rPr>
        <w:t>ca</w:t>
      </w:r>
      <w:r>
        <w:t>ble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0.75m</w:t>
      </w:r>
      <w:r>
        <w:rPr>
          <w:spacing w:val="4"/>
        </w:rPr>
        <w:t xml:space="preserve"> </w:t>
      </w:r>
      <w:r>
        <w:t>d</w:t>
      </w:r>
      <w:r>
        <w:rPr>
          <w:spacing w:val="-1"/>
        </w:rPr>
        <w:t>e</w:t>
      </w:r>
      <w:r>
        <w:t>pth</w:t>
      </w:r>
      <w:r>
        <w:rPr>
          <w:spacing w:val="5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3"/>
        </w:rPr>
        <w:t xml:space="preserve"> </w:t>
      </w:r>
      <w:r>
        <w:rPr>
          <w:spacing w:val="-3"/>
        </w:rPr>
        <w:t>L</w:t>
      </w:r>
      <w:r>
        <w:t>T</w:t>
      </w:r>
      <w:r>
        <w:rPr>
          <w:spacing w:val="4"/>
        </w:rPr>
        <w:t xml:space="preserve"> </w:t>
      </w:r>
      <w:r>
        <w:rPr>
          <w:spacing w:val="-1"/>
        </w:rPr>
        <w:t>ca</w:t>
      </w:r>
      <w:r>
        <w:t>ble,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</w:t>
      </w:r>
      <w:r>
        <w:rPr>
          <w:spacing w:val="1"/>
        </w:rPr>
        <w:t xml:space="preserve"> </w:t>
      </w:r>
      <w:r>
        <w:t>la</w:t>
      </w:r>
      <w:r>
        <w:rPr>
          <w:spacing w:val="2"/>
        </w:rPr>
        <w:t>i</w:t>
      </w:r>
      <w:r>
        <w:t>d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ea</w:t>
      </w:r>
      <w:r>
        <w:t>s.</w:t>
      </w:r>
      <w:r>
        <w:rPr>
          <w:spacing w:val="4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2"/>
        </w:rPr>
        <w:t>p</w:t>
      </w:r>
      <w:r>
        <w:t>rot</w:t>
      </w:r>
      <w:r>
        <w:rPr>
          <w:spacing w:val="-2"/>
        </w:rPr>
        <w:t>e</w:t>
      </w:r>
      <w:r>
        <w:rPr>
          <w:spacing w:val="-1"/>
        </w:rPr>
        <w:t>c</w:t>
      </w:r>
      <w:r>
        <w:t>ted</w:t>
      </w:r>
      <w:r>
        <w:rPr>
          <w:spacing w:val="3"/>
        </w:rPr>
        <w:t xml:space="preserve"> </w:t>
      </w:r>
      <w:r>
        <w:rPr>
          <w:spacing w:val="4"/>
        </w:rPr>
        <w:t>b</w:t>
      </w:r>
      <w:r>
        <w:t xml:space="preserve">y </w:t>
      </w:r>
      <w:r>
        <w:rPr>
          <w:spacing w:val="-3"/>
        </w:rPr>
        <w:t>g</w:t>
      </w:r>
      <w:r>
        <w:t>ood</w:t>
      </w:r>
      <w:r>
        <w:rPr>
          <w:spacing w:val="14"/>
        </w:rPr>
        <w:t xml:space="preserve"> </w:t>
      </w:r>
      <w:r>
        <w:t>q</w:t>
      </w:r>
      <w:r>
        <w:rPr>
          <w:spacing w:val="2"/>
        </w:rPr>
        <w:t>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11"/>
        </w:rPr>
        <w:t xml:space="preserve"> </w:t>
      </w:r>
      <w:r>
        <w:t>bri</w:t>
      </w:r>
      <w:r>
        <w:rPr>
          <w:spacing w:val="-2"/>
        </w:rPr>
        <w:t>c</w:t>
      </w:r>
      <w:r>
        <w:t>ks</w:t>
      </w:r>
      <w:r>
        <w:rPr>
          <w:spacing w:val="14"/>
        </w:rPr>
        <w:t xml:space="preserve"> </w:t>
      </w:r>
      <w:r>
        <w:rPr>
          <w:spacing w:val="2"/>
        </w:rPr>
        <w:t>o</w:t>
      </w:r>
      <w:r>
        <w:t>n</w:t>
      </w:r>
      <w:r>
        <w:rPr>
          <w:spacing w:val="14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13"/>
        </w:rPr>
        <w:t xml:space="preserve"> </w:t>
      </w:r>
      <w:r>
        <w:t>sides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top</w:t>
      </w:r>
      <w:r>
        <w:rPr>
          <w:spacing w:val="14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3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fill</w:t>
      </w:r>
      <w:r>
        <w:rPr>
          <w:spacing w:val="14"/>
        </w:rPr>
        <w:t xml:space="preserve"> </w:t>
      </w:r>
      <w:r>
        <w:t>up</w:t>
      </w:r>
      <w:r>
        <w:rPr>
          <w:spacing w:val="14"/>
        </w:rPr>
        <w:t xml:space="preserve"> </w:t>
      </w:r>
      <w:r>
        <w:t>top</w:t>
      </w:r>
      <w:r>
        <w:rPr>
          <w:spacing w:val="16"/>
        </w:rPr>
        <w:t xml:space="preserve"> </w:t>
      </w:r>
      <w:r>
        <w:t>l</w:t>
      </w:r>
      <w:r>
        <w:rPr>
          <w:spacing w:val="4"/>
        </w:rPr>
        <w:t>a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13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t>s</w:t>
      </w:r>
      <w:r>
        <w:rPr>
          <w:spacing w:val="-1"/>
        </w:rPr>
        <w:t>a</w:t>
      </w:r>
      <w:r>
        <w:t>nd.</w:t>
      </w:r>
      <w:r>
        <w:rPr>
          <w:spacing w:val="16"/>
        </w:rPr>
        <w:t xml:space="preserve"> </w:t>
      </w:r>
      <w:r>
        <w:rPr>
          <w:spacing w:val="9"/>
        </w:rPr>
        <w:t>P</w:t>
      </w:r>
      <w:r>
        <w:t>ow</w:t>
      </w:r>
      <w:r>
        <w:rPr>
          <w:spacing w:val="-2"/>
        </w:rPr>
        <w:t>e</w:t>
      </w:r>
      <w:r>
        <w:t xml:space="preserve">r </w:t>
      </w:r>
      <w:r>
        <w:rPr>
          <w:spacing w:val="-1"/>
        </w:rPr>
        <w:t>ca</w:t>
      </w:r>
      <w:r>
        <w:t>bles,</w:t>
      </w:r>
      <w:r>
        <w:rPr>
          <w:spacing w:val="45"/>
        </w:rPr>
        <w:t xml:space="preserve"> </w:t>
      </w:r>
      <w:r>
        <w:t>Control/me</w:t>
      </w:r>
      <w:r>
        <w:rPr>
          <w:spacing w:val="-2"/>
        </w:rPr>
        <w:t>a</w:t>
      </w:r>
      <w:r>
        <w:t>surement</w:t>
      </w:r>
      <w:r>
        <w:rPr>
          <w:spacing w:val="45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45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45"/>
        </w:rPr>
        <w:t xml:space="preserve"> </w:t>
      </w:r>
      <w:r>
        <w:t>(r</w:t>
      </w:r>
      <w:r>
        <w:rPr>
          <w:spacing w:val="-1"/>
        </w:rPr>
        <w:t>e</w:t>
      </w:r>
      <w:r>
        <w:t>m</w:t>
      </w:r>
      <w:r>
        <w:rPr>
          <w:spacing w:val="2"/>
        </w:rPr>
        <w:t>o</w:t>
      </w:r>
      <w:r>
        <w:t>te)</w:t>
      </w:r>
      <w:r>
        <w:rPr>
          <w:spacing w:val="44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45"/>
        </w:rPr>
        <w:t xml:space="preserve"> </w:t>
      </w:r>
      <w:r>
        <w:t>room</w:t>
      </w:r>
      <w:r>
        <w:rPr>
          <w:spacing w:val="45"/>
        </w:rPr>
        <w:t xml:space="preserve"> </w:t>
      </w:r>
      <w:r>
        <w:t>to</w:t>
      </w:r>
      <w:r>
        <w:rPr>
          <w:spacing w:val="45"/>
        </w:rPr>
        <w:t xml:space="preserve"> </w:t>
      </w:r>
      <w:r>
        <w:t>s</w:t>
      </w:r>
      <w:r>
        <w:rPr>
          <w:spacing w:val="-1"/>
        </w:rPr>
        <w:t>e</w:t>
      </w:r>
      <w:r>
        <w:rPr>
          <w:spacing w:val="1"/>
        </w:rPr>
        <w:t>w</w:t>
      </w:r>
      <w:r>
        <w:rPr>
          <w:spacing w:val="-1"/>
        </w:rPr>
        <w:t>a</w:t>
      </w:r>
      <w:r>
        <w:t>ge</w:t>
      </w:r>
      <w:r>
        <w:rPr>
          <w:spacing w:val="44"/>
        </w:rPr>
        <w:t xml:space="preserve"> </w:t>
      </w:r>
      <w:r>
        <w:t>pump</w:t>
      </w:r>
      <w:r>
        <w:rPr>
          <w:spacing w:val="45"/>
        </w:rPr>
        <w:t xml:space="preserve"> </w:t>
      </w:r>
      <w:r>
        <w:t>stations</w:t>
      </w:r>
    </w:p>
    <w:p w:rsidR="001527E3" w:rsidRDefault="001527E3">
      <w:pPr>
        <w:pStyle w:val="BodyText"/>
        <w:kinsoku w:val="0"/>
        <w:overflowPunct w:val="0"/>
        <w:spacing w:line="359" w:lineRule="auto"/>
        <w:ind w:right="109"/>
        <w:jc w:val="both"/>
        <w:sectPr w:rsidR="001527E3">
          <w:pgSz w:w="11900" w:h="16860"/>
          <w:pgMar w:top="940" w:right="980" w:bottom="1160" w:left="1640" w:header="759" w:footer="0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4" w:firstLine="0"/>
        <w:jc w:val="both"/>
      </w:pP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losed</w:t>
      </w:r>
      <w:r>
        <w:rPr>
          <w:spacing w:val="11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ri</w:t>
      </w:r>
      <w:r>
        <w:rPr>
          <w:spacing w:val="-3"/>
        </w:rPr>
        <w:t>g</w:t>
      </w:r>
      <w:r>
        <w:t>id</w:t>
      </w:r>
      <w:r>
        <w:rPr>
          <w:spacing w:val="12"/>
        </w:rPr>
        <w:t xml:space="preserve"> </w:t>
      </w:r>
      <w:r>
        <w:t>PVC</w:t>
      </w:r>
      <w:r>
        <w:rPr>
          <w:spacing w:val="12"/>
        </w:rPr>
        <w:t xml:space="preserve"> </w:t>
      </w:r>
      <w:r>
        <w:rPr>
          <w:spacing w:val="-3"/>
        </w:rPr>
        <w:t>p</w:t>
      </w:r>
      <w:r>
        <w:t>ipes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laid</w:t>
      </w:r>
      <w:r>
        <w:rPr>
          <w:spacing w:val="9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t</w:t>
      </w:r>
      <w:r>
        <w:rPr>
          <w:spacing w:val="-3"/>
        </w:rPr>
        <w:t>r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p</w:t>
      </w:r>
      <w:r>
        <w:t>ri</w:t>
      </w:r>
      <w:r>
        <w:rPr>
          <w:spacing w:val="-2"/>
        </w:rPr>
        <w:t>a</w:t>
      </w:r>
      <w:r>
        <w:t>te</w:t>
      </w:r>
      <w:r>
        <w:rPr>
          <w:spacing w:val="13"/>
        </w:rPr>
        <w:t xml:space="preserve"> </w:t>
      </w:r>
      <w:r>
        <w:t>supports</w:t>
      </w:r>
      <w:r>
        <w:rPr>
          <w:spacing w:val="12"/>
        </w:rPr>
        <w:t xml:space="preserve"> </w:t>
      </w:r>
      <w:r>
        <w:t>wh</w:t>
      </w:r>
      <w:r>
        <w:rPr>
          <w:spacing w:val="-2"/>
        </w:rPr>
        <w:t>e</w:t>
      </w:r>
      <w:r>
        <w:t>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r th</w:t>
      </w:r>
      <w:r>
        <w:rPr>
          <w:spacing w:val="1"/>
        </w:rPr>
        <w:t>e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-2"/>
        </w:rPr>
        <w:t xml:space="preserve"> </w:t>
      </w:r>
      <w:r>
        <w:t>laid un</w:t>
      </w:r>
      <w:r>
        <w:rPr>
          <w:spacing w:val="2"/>
        </w:rPr>
        <w:t>d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g</w:t>
      </w:r>
      <w:r>
        <w:t>rou</w:t>
      </w:r>
      <w:r>
        <w:rPr>
          <w:spacing w:val="1"/>
        </w:rPr>
        <w:t>n</w:t>
      </w:r>
      <w:r>
        <w:t>d.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rPr>
          <w:spacing w:val="-4"/>
        </w:rPr>
        <w:t>I</w:t>
      </w:r>
      <w:r>
        <w:t>n</w:t>
      </w:r>
      <w:r>
        <w:rPr>
          <w:spacing w:val="11"/>
        </w:rPr>
        <w:t xml:space="preserve"> </w:t>
      </w:r>
      <w:r>
        <w:t>routin</w:t>
      </w:r>
      <w:r>
        <w:rPr>
          <w:spacing w:val="-3"/>
        </w:rPr>
        <w:t>g</w:t>
      </w:r>
      <w:r>
        <w:t>,</w:t>
      </w:r>
      <w:r>
        <w:rPr>
          <w:spacing w:val="9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ece</w:t>
      </w:r>
      <w:r>
        <w:t>s</w:t>
      </w:r>
      <w:r>
        <w:rPr>
          <w:spacing w:val="2"/>
        </w:rPr>
        <w:t>s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4"/>
        </w:rPr>
        <w:t xml:space="preserve"> </w:t>
      </w:r>
      <w:r>
        <w:t>b</w:t>
      </w:r>
      <w:r>
        <w:rPr>
          <w:spacing w:val="1"/>
        </w:rPr>
        <w:t>ar</w:t>
      </w:r>
      <w:r>
        <w:t>ri</w:t>
      </w:r>
      <w:r>
        <w:rPr>
          <w:spacing w:val="-2"/>
        </w:rPr>
        <w:t>e</w:t>
      </w:r>
      <w:r>
        <w:t>rs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sp</w:t>
      </w:r>
      <w:r>
        <w:rPr>
          <w:spacing w:val="1"/>
        </w:rPr>
        <w:t>a</w:t>
      </w:r>
      <w:r>
        <w:rPr>
          <w:spacing w:val="-1"/>
        </w:rPr>
        <w:t>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t>s</w:t>
      </w:r>
      <w:r>
        <w:rPr>
          <w:spacing w:val="4"/>
        </w:rPr>
        <w:t>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maintain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9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8"/>
        </w:rPr>
        <w:t xml:space="preserve"> </w:t>
      </w:r>
      <w:r>
        <w:t>dif</w:t>
      </w:r>
      <w:r>
        <w:rPr>
          <w:spacing w:val="-1"/>
        </w:rPr>
        <w:t>fe</w:t>
      </w:r>
      <w:r>
        <w:rPr>
          <w:spacing w:val="1"/>
        </w:rPr>
        <w:t>r</w:t>
      </w:r>
      <w:r>
        <w:rPr>
          <w:spacing w:val="-1"/>
        </w:rPr>
        <w:t>e</w:t>
      </w:r>
      <w:r>
        <w:t>nt</w:t>
      </w:r>
      <w:r>
        <w:rPr>
          <w:spacing w:val="9"/>
        </w:rPr>
        <w:t xml:space="preserve"> </w:t>
      </w:r>
      <w:r>
        <w:t>volt</w:t>
      </w:r>
      <w:r>
        <w:rPr>
          <w:spacing w:val="-1"/>
        </w:rPr>
        <w:t>a</w:t>
      </w:r>
      <w:r>
        <w:t>g</w:t>
      </w:r>
      <w:r>
        <w:rPr>
          <w:spacing w:val="-1"/>
        </w:rPr>
        <w:t>e</w:t>
      </w:r>
      <w:r>
        <w:t>s in</w:t>
      </w:r>
      <w:r>
        <w:rPr>
          <w:spacing w:val="2"/>
        </w:rPr>
        <w:t xml:space="preserve"> </w:t>
      </w:r>
      <w:r>
        <w:rPr>
          <w:spacing w:val="-1"/>
        </w:rPr>
        <w:t>ca</w:t>
      </w:r>
      <w:r>
        <w:t>se</w:t>
      </w:r>
      <w:r>
        <w:rPr>
          <w:spacing w:val="3"/>
        </w:rPr>
        <w:t xml:space="preserve"> </w:t>
      </w:r>
      <w:r>
        <w:t>th</w:t>
      </w:r>
      <w:r>
        <w:rPr>
          <w:spacing w:val="4"/>
        </w:rPr>
        <w:t>e</w:t>
      </w:r>
      <w:r>
        <w:t>y</w:t>
      </w:r>
      <w:r>
        <w:rPr>
          <w:spacing w:val="-3"/>
        </w:rPr>
        <w:t xml:space="preserve"> </w:t>
      </w:r>
      <w:r>
        <w:t>lie</w:t>
      </w:r>
      <w:r>
        <w:rPr>
          <w:spacing w:val="3"/>
        </w:rPr>
        <w:t xml:space="preserve"> </w:t>
      </w:r>
      <w:r>
        <w:t>side</w:t>
      </w:r>
      <w:r>
        <w:rPr>
          <w:spacing w:val="1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-1"/>
        </w:rPr>
        <w:t xml:space="preserve"> </w:t>
      </w:r>
      <w:r>
        <w:t>s</w:t>
      </w:r>
      <w:r>
        <w:rPr>
          <w:spacing w:val="2"/>
        </w:rPr>
        <w:t>i</w:t>
      </w:r>
      <w:r>
        <w:t>d</w:t>
      </w:r>
      <w:r>
        <w:rPr>
          <w:spacing w:val="-1"/>
        </w:rPr>
        <w:t>e</w:t>
      </w:r>
      <w:r>
        <w:t>.</w:t>
      </w:r>
      <w:r>
        <w:rPr>
          <w:spacing w:val="2"/>
        </w:rPr>
        <w:t xml:space="preserve"> </w:t>
      </w:r>
      <w:r>
        <w:t>T</w:t>
      </w:r>
      <w:r>
        <w:rPr>
          <w:spacing w:val="-2"/>
        </w:rPr>
        <w:t>e</w:t>
      </w:r>
      <w:r>
        <w:t>le</w:t>
      </w:r>
      <w:r>
        <w:rPr>
          <w:spacing w:val="1"/>
        </w:rPr>
        <w:t>p</w:t>
      </w:r>
      <w:r>
        <w:t>hone</w:t>
      </w:r>
      <w:r>
        <w:rPr>
          <w:spacing w:val="3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4"/>
        </w:rPr>
        <w:t xml:space="preserve"> </w:t>
      </w:r>
      <w:r>
        <w:t>sh</w:t>
      </w:r>
      <w:r>
        <w:rPr>
          <w:spacing w:val="1"/>
        </w:rPr>
        <w:t>a</w:t>
      </w:r>
      <w:r>
        <w:t>ll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ross</w:t>
      </w:r>
      <w:r>
        <w:rPr>
          <w:spacing w:val="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power</w:t>
      </w:r>
      <w:r>
        <w:rPr>
          <w:spacing w:val="1"/>
        </w:rPr>
        <w:t xml:space="preserve"> c</w:t>
      </w:r>
      <w:r>
        <w:rPr>
          <w:spacing w:val="-1"/>
        </w:rPr>
        <w:t>a</w:t>
      </w:r>
      <w:r>
        <w:t>bles</w:t>
      </w:r>
      <w:r>
        <w:rPr>
          <w:spacing w:val="4"/>
        </w:rPr>
        <w:t xml:space="preserve"> </w:t>
      </w:r>
      <w:r>
        <w:t>on</w:t>
      </w:r>
      <w:r>
        <w:rPr>
          <w:spacing w:val="2"/>
        </w:rPr>
        <w:t>l</w:t>
      </w:r>
      <w:r>
        <w:t>y</w:t>
      </w:r>
      <w:r>
        <w:rPr>
          <w:spacing w:val="-1"/>
        </w:rPr>
        <w:t xml:space="preserve"> a</w:t>
      </w:r>
      <w:r>
        <w:t>t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bout</w:t>
      </w:r>
      <w:r>
        <w:rPr>
          <w:spacing w:val="4"/>
        </w:rPr>
        <w:t xml:space="preserve"> </w:t>
      </w:r>
      <w:r>
        <w:t>r</w:t>
      </w:r>
      <w:r>
        <w:rPr>
          <w:spacing w:val="1"/>
        </w:rPr>
        <w:t>i</w:t>
      </w:r>
      <w:r>
        <w:rPr>
          <w:spacing w:val="-3"/>
        </w:rPr>
        <w:t>g</w:t>
      </w:r>
      <w:r>
        <w:t xml:space="preserve">ht </w:t>
      </w:r>
      <w:r>
        <w:rPr>
          <w:spacing w:val="-1"/>
        </w:rPr>
        <w:t>a</w:t>
      </w:r>
      <w:r>
        <w:t>n</w:t>
      </w:r>
      <w:r>
        <w:rPr>
          <w:spacing w:val="-3"/>
        </w:rPr>
        <w:t>g</w:t>
      </w:r>
      <w:r>
        <w:rPr>
          <w:spacing w:val="2"/>
        </w:rPr>
        <w:t>l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a</w:t>
      </w:r>
      <w:r>
        <w:t>nd these</w:t>
      </w:r>
      <w:r>
        <w:rPr>
          <w:spacing w:val="-2"/>
        </w:rPr>
        <w:t xml:space="preserve"> </w:t>
      </w:r>
      <w:r>
        <w:t>two s</w:t>
      </w:r>
      <w:r>
        <w:rPr>
          <w:spacing w:val="2"/>
        </w:rPr>
        <w:t>h</w:t>
      </w:r>
      <w:r>
        <w:rPr>
          <w:spacing w:val="-1"/>
        </w:rPr>
        <w:t>a</w:t>
      </w:r>
      <w:r>
        <w:t xml:space="preserve">ll not run in </w:t>
      </w:r>
      <w:r>
        <w:rPr>
          <w:spacing w:val="-1"/>
        </w:rPr>
        <w:t>c</w:t>
      </w:r>
      <w:r>
        <w:t>lose p</w:t>
      </w:r>
      <w:r>
        <w:rPr>
          <w:spacing w:val="-1"/>
        </w:rPr>
        <w:t>r</w:t>
      </w:r>
      <w:r>
        <w:t>o</w:t>
      </w:r>
      <w:r>
        <w:rPr>
          <w:spacing w:val="2"/>
        </w:rPr>
        <w:t>x</w:t>
      </w:r>
      <w:r>
        <w:t>im</w:t>
      </w:r>
      <w:r>
        <w:rPr>
          <w:spacing w:val="-2"/>
        </w:rPr>
        <w:t>i</w:t>
      </w:r>
      <w:r>
        <w:rPr>
          <w:spacing w:val="2"/>
        </w:rPr>
        <w:t>t</w:t>
      </w:r>
      <w:r>
        <w:rPr>
          <w:spacing w:val="-5"/>
        </w:rPr>
        <w:t>y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rPr>
          <w:spacing w:val="-3"/>
        </w:rPr>
        <w:t>L</w:t>
      </w:r>
      <w:r>
        <w:t>T</w:t>
      </w:r>
      <w:r>
        <w:rPr>
          <w:spacing w:val="32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  <w:r>
        <w:rPr>
          <w:spacing w:val="3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0"/>
        </w:rPr>
        <w:t xml:space="preserve"> </w:t>
      </w:r>
      <w:r>
        <w:t>b</w:t>
      </w:r>
      <w:r>
        <w:rPr>
          <w:spacing w:val="-1"/>
        </w:rPr>
        <w:t>e</w:t>
      </w:r>
      <w:r>
        <w:t>nt</w:t>
      </w:r>
      <w:r>
        <w:rPr>
          <w:spacing w:val="36"/>
        </w:rPr>
        <w:t xml:space="preserve"> </w:t>
      </w:r>
      <w:r>
        <w:t>in</w:t>
      </w:r>
      <w:r>
        <w:rPr>
          <w:spacing w:val="31"/>
        </w:rPr>
        <w:t xml:space="preserve"> </w:t>
      </w:r>
      <w:r>
        <w:t>r</w:t>
      </w:r>
      <w:r>
        <w:rPr>
          <w:spacing w:val="-2"/>
        </w:rPr>
        <w:t>a</w:t>
      </w:r>
      <w:r>
        <w:t>dius</w:t>
      </w:r>
      <w:r>
        <w:rPr>
          <w:spacing w:val="31"/>
        </w:rPr>
        <w:t xml:space="preserve"> </w:t>
      </w:r>
      <w:r>
        <w:t>not</w:t>
      </w:r>
      <w:r>
        <w:rPr>
          <w:spacing w:val="31"/>
        </w:rPr>
        <w:t xml:space="preserve"> </w:t>
      </w:r>
      <w:r>
        <w:t>less</w:t>
      </w:r>
      <w:r>
        <w:rPr>
          <w:spacing w:val="33"/>
        </w:rPr>
        <w:t xml:space="preserve"> </w:t>
      </w:r>
      <w:r>
        <w:t>than</w:t>
      </w:r>
      <w:r>
        <w:rPr>
          <w:spacing w:val="30"/>
        </w:rPr>
        <w:t xml:space="preserve"> </w:t>
      </w:r>
      <w:r>
        <w:rPr>
          <w:spacing w:val="2"/>
        </w:rPr>
        <w:t>1</w:t>
      </w:r>
      <w:r>
        <w:t>2</w:t>
      </w:r>
      <w:r>
        <w:rPr>
          <w:spacing w:val="30"/>
        </w:rPr>
        <w:t xml:space="preserve"> </w:t>
      </w:r>
      <w:r>
        <w:t>t</w:t>
      </w:r>
      <w:r>
        <w:rPr>
          <w:spacing w:val="6"/>
        </w:rPr>
        <w:t>i</w:t>
      </w:r>
      <w:r>
        <w:t>mes</w:t>
      </w:r>
      <w:r>
        <w:rPr>
          <w:spacing w:val="30"/>
        </w:rPr>
        <w:t xml:space="preserve"> </w:t>
      </w:r>
      <w:r>
        <w:t>their</w:t>
      </w:r>
      <w:r>
        <w:rPr>
          <w:spacing w:val="30"/>
        </w:rPr>
        <w:t xml:space="preserve"> </w:t>
      </w:r>
      <w:r>
        <w:t>individual</w:t>
      </w:r>
      <w:r>
        <w:rPr>
          <w:spacing w:val="33"/>
        </w:rPr>
        <w:t xml:space="preserve"> 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ll</w:t>
      </w:r>
      <w:r>
        <w:rPr>
          <w:spacing w:val="31"/>
        </w:rPr>
        <w:t xml:space="preserve"> </w:t>
      </w:r>
      <w:r>
        <w:t>diam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e</w:t>
      </w:r>
      <w:r>
        <w:t>rs, while</w:t>
      </w:r>
      <w:r>
        <w:rPr>
          <w:spacing w:val="40"/>
        </w:rPr>
        <w:t xml:space="preserve"> </w:t>
      </w:r>
      <w:r>
        <w:t>HT</w:t>
      </w:r>
      <w:r>
        <w:rPr>
          <w:spacing w:val="39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4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39"/>
        </w:rPr>
        <w:t xml:space="preserve"> </w:t>
      </w:r>
      <w:r>
        <w:t>b</w:t>
      </w:r>
      <w:r>
        <w:rPr>
          <w:spacing w:val="-1"/>
        </w:rPr>
        <w:t>e</w:t>
      </w:r>
      <w:r>
        <w:t>nds</w:t>
      </w:r>
      <w:r>
        <w:rPr>
          <w:spacing w:val="40"/>
        </w:rPr>
        <w:t xml:space="preserve"> </w:t>
      </w:r>
      <w:r>
        <w:t>not</w:t>
      </w:r>
      <w:r>
        <w:rPr>
          <w:spacing w:val="41"/>
        </w:rPr>
        <w:t xml:space="preserve"> </w:t>
      </w:r>
      <w:r>
        <w:t>less</w:t>
      </w:r>
      <w:r>
        <w:rPr>
          <w:spacing w:val="40"/>
        </w:rPr>
        <w:t xml:space="preserve"> </w:t>
      </w:r>
      <w:r>
        <w:t>than</w:t>
      </w:r>
      <w:r>
        <w:rPr>
          <w:spacing w:val="37"/>
        </w:rPr>
        <w:t xml:space="preserve"> </w:t>
      </w:r>
      <w:r>
        <w:t>15</w:t>
      </w:r>
      <w:r>
        <w:rPr>
          <w:spacing w:val="40"/>
        </w:rPr>
        <w:t xml:space="preserve"> </w:t>
      </w:r>
      <w:r>
        <w:t>times</w:t>
      </w:r>
      <w:r>
        <w:rPr>
          <w:spacing w:val="40"/>
        </w:rPr>
        <w:t xml:space="preserve"> </w:t>
      </w:r>
      <w:r>
        <w:t>their</w:t>
      </w:r>
      <w:r>
        <w:rPr>
          <w:spacing w:val="39"/>
        </w:rPr>
        <w:t xml:space="preserve"> </w:t>
      </w:r>
      <w:r>
        <w:t>in</w:t>
      </w:r>
      <w:r>
        <w:rPr>
          <w:spacing w:val="-2"/>
        </w:rPr>
        <w:t>d</w:t>
      </w:r>
      <w:r>
        <w:t>ividu</w:t>
      </w:r>
      <w:r>
        <w:rPr>
          <w:spacing w:val="-1"/>
        </w:rPr>
        <w:t>a</w:t>
      </w:r>
      <w:r>
        <w:t>l</w:t>
      </w:r>
      <w:r>
        <w:rPr>
          <w:spacing w:val="41"/>
        </w:rPr>
        <w:t xml:space="preserve"> 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ll</w:t>
      </w:r>
      <w:r>
        <w:rPr>
          <w:spacing w:val="41"/>
        </w:rPr>
        <w:t xml:space="preserve"> </w:t>
      </w:r>
      <w:r>
        <w:t>diam</w:t>
      </w:r>
      <w:r>
        <w:rPr>
          <w:spacing w:val="-1"/>
        </w:rPr>
        <w:t>e</w:t>
      </w:r>
      <w:r>
        <w:t>te</w:t>
      </w:r>
      <w:r>
        <w:rPr>
          <w:spacing w:val="-2"/>
        </w:rPr>
        <w:t>r</w:t>
      </w:r>
      <w:r>
        <w:t>. Route m</w:t>
      </w:r>
      <w:r>
        <w:rPr>
          <w:spacing w:val="-1"/>
        </w:rPr>
        <w:t>a</w:t>
      </w:r>
      <w:r>
        <w:t>rk</w:t>
      </w:r>
      <w:r>
        <w:rPr>
          <w:spacing w:val="-2"/>
        </w:rPr>
        <w:t>e</w:t>
      </w:r>
      <w:r>
        <w:t>rs h</w:t>
      </w:r>
      <w:r>
        <w:rPr>
          <w:spacing w:val="-2"/>
        </w:rPr>
        <w:t>a</w:t>
      </w:r>
      <w:r>
        <w:rPr>
          <w:spacing w:val="2"/>
        </w:rPr>
        <w:t>v</w:t>
      </w:r>
      <w:r>
        <w:t>e</w:t>
      </w:r>
      <w:r>
        <w:rPr>
          <w:spacing w:val="-1"/>
        </w:rPr>
        <w:t xml:space="preserve"> </w:t>
      </w:r>
      <w:r>
        <w:t>to be</w:t>
      </w:r>
      <w:r>
        <w:rPr>
          <w:spacing w:val="1"/>
        </w:rPr>
        <w:t xml:space="preserve"> </w:t>
      </w:r>
      <w:r>
        <w:t>pro</w:t>
      </w:r>
      <w:r>
        <w:rPr>
          <w:spacing w:val="-1"/>
        </w:rPr>
        <w:t>v</w:t>
      </w:r>
      <w:r>
        <w:t xml:space="preserve">ided </w:t>
      </w:r>
      <w:r>
        <w:rPr>
          <w:spacing w:val="-2"/>
        </w:rPr>
        <w:t>f</w:t>
      </w:r>
      <w:r>
        <w:t>or u</w:t>
      </w:r>
      <w:r>
        <w:rPr>
          <w:spacing w:val="-1"/>
        </w:rPr>
        <w:t>n</w:t>
      </w:r>
      <w:r>
        <w:rPr>
          <w:spacing w:val="2"/>
        </w:rPr>
        <w:t>d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g</w:t>
      </w:r>
      <w:r>
        <w:t>rou</w:t>
      </w:r>
      <w:r>
        <w:rPr>
          <w:spacing w:val="1"/>
        </w:rPr>
        <w:t>n</w:t>
      </w:r>
      <w:r>
        <w:t xml:space="preserve">d </w:t>
      </w:r>
      <w:r>
        <w:rPr>
          <w:spacing w:val="-1"/>
        </w:rPr>
        <w:t>ca</w:t>
      </w:r>
      <w:r>
        <w:t xml:space="preserve">bles </w:t>
      </w:r>
      <w:r>
        <w:rPr>
          <w:spacing w:val="-2"/>
        </w:rPr>
        <w:t>a</w:t>
      </w:r>
      <w:r>
        <w:t>t p</w:t>
      </w:r>
      <w:r>
        <w:rPr>
          <w:spacing w:val="1"/>
        </w:rPr>
        <w:t>e</w:t>
      </w:r>
      <w:r>
        <w:t>riodi</w:t>
      </w:r>
      <w:r>
        <w:rPr>
          <w:spacing w:val="-1"/>
        </w:rPr>
        <w:t>ca</w:t>
      </w:r>
      <w:r>
        <w:t>l int</w:t>
      </w:r>
      <w:r>
        <w:rPr>
          <w:spacing w:val="1"/>
        </w:rPr>
        <w:t>e</w:t>
      </w:r>
      <w:r>
        <w:t>rv</w:t>
      </w:r>
      <w:r>
        <w:rPr>
          <w:spacing w:val="-2"/>
        </w:rPr>
        <w:t>a</w:t>
      </w:r>
      <w:r>
        <w:t>ls.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Routes</w:t>
      </w:r>
      <w:r>
        <w:rPr>
          <w:spacing w:val="40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>these</w:t>
      </w:r>
      <w:r>
        <w:rPr>
          <w:spacing w:val="39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t>i</w:t>
      </w:r>
      <w:r>
        <w:rPr>
          <w:spacing w:val="2"/>
        </w:rPr>
        <w:t>v</w:t>
      </w:r>
      <w:r>
        <w:rPr>
          <w:spacing w:val="-1"/>
        </w:rPr>
        <w:t>e</w:t>
      </w:r>
      <w:r>
        <w:t>d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41"/>
        </w:rPr>
        <w:t xml:space="preserve"> </w:t>
      </w:r>
      <w:r>
        <w:rPr>
          <w:spacing w:val="3"/>
        </w:rPr>
        <w:t>o</w:t>
      </w:r>
      <w:r>
        <w:t>n</w:t>
      </w:r>
      <w:r>
        <w:rPr>
          <w:spacing w:val="40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39"/>
        </w:rPr>
        <w:t xml:space="preserve"> </w:t>
      </w:r>
      <w:r>
        <w:t>b</w:t>
      </w:r>
      <w:r>
        <w:rPr>
          <w:spacing w:val="-1"/>
        </w:rPr>
        <w:t>a</w:t>
      </w:r>
      <w:r>
        <w:t>sis</w:t>
      </w:r>
      <w:r>
        <w:rPr>
          <w:spacing w:val="41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r</w:t>
      </w:r>
      <w:r>
        <w:rPr>
          <w:spacing w:val="-2"/>
        </w:rPr>
        <w:t>e</w:t>
      </w:r>
      <w:r>
        <w:t>le</w:t>
      </w:r>
      <w:r>
        <w:rPr>
          <w:spacing w:val="1"/>
        </w:rPr>
        <w:t>v</w:t>
      </w:r>
      <w:r>
        <w:rPr>
          <w:spacing w:val="-1"/>
        </w:rPr>
        <w:t>a</w:t>
      </w:r>
      <w:r>
        <w:t>nt</w:t>
      </w:r>
      <w:r>
        <w:rPr>
          <w:spacing w:val="41"/>
        </w:rPr>
        <w:t xml:space="preserve"> </w:t>
      </w:r>
      <w:r>
        <w:t>dr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 xml:space="preserve">fter </w:t>
      </w:r>
      <w:r>
        <w:rPr>
          <w:spacing w:val="-1"/>
        </w:rPr>
        <w:t>c</w:t>
      </w:r>
      <w:r>
        <w:t>onsulting</w:t>
      </w:r>
      <w:r>
        <w:rPr>
          <w:spacing w:val="-3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4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55" w:name="bookmark154"/>
      <w:bookmarkEnd w:id="155"/>
      <w:r>
        <w:t>Dra</w:t>
      </w:r>
      <w:r>
        <w:rPr>
          <w:spacing w:val="3"/>
        </w:rPr>
        <w:t>w</w:t>
      </w:r>
      <w:r>
        <w:t>ings</w:t>
      </w:r>
      <w:r>
        <w:rPr>
          <w:spacing w:val="-14"/>
        </w:rPr>
        <w:t xml:space="preserve"> </w:t>
      </w:r>
      <w:r>
        <w:t>and</w:t>
      </w:r>
      <w:r>
        <w:rPr>
          <w:spacing w:val="-13"/>
        </w:rPr>
        <w:t xml:space="preserve"> </w:t>
      </w:r>
      <w:r>
        <w:t>Schedules</w:t>
      </w:r>
    </w:p>
    <w:p w:rsidR="001527E3" w:rsidRDefault="001527E3">
      <w:pPr>
        <w:pStyle w:val="BodyText"/>
        <w:kinsoku w:val="0"/>
        <w:overflowPunct w:val="0"/>
        <w:spacing w:before="2" w:line="359" w:lineRule="auto"/>
        <w:ind w:right="109"/>
        <w:jc w:val="both"/>
      </w:pPr>
      <w:r>
        <w:t>Si</w:t>
      </w:r>
      <w:r>
        <w:rPr>
          <w:spacing w:val="1"/>
        </w:rPr>
        <w:t>z</w:t>
      </w:r>
      <w:r>
        <w:rPr>
          <w:spacing w:val="-1"/>
        </w:rPr>
        <w:t>e</w:t>
      </w:r>
      <w:r>
        <w:t>s</w:t>
      </w:r>
      <w:r>
        <w:rPr>
          <w:spacing w:val="52"/>
        </w:rPr>
        <w:t xml:space="preserve"> </w:t>
      </w:r>
      <w:r>
        <w:t>of</w:t>
      </w:r>
      <w:r>
        <w:rPr>
          <w:spacing w:val="51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1"/>
        </w:rPr>
        <w:t xml:space="preserve"> </w:t>
      </w:r>
      <w:r>
        <w:t>be</w:t>
      </w:r>
      <w:r>
        <w:rPr>
          <w:spacing w:val="51"/>
        </w:rPr>
        <w:t xml:space="preserve"> </w:t>
      </w:r>
      <w:r>
        <w:rPr>
          <w:spacing w:val="-3"/>
        </w:rPr>
        <w:t>g</w:t>
      </w:r>
      <w:r>
        <w:t>iven</w:t>
      </w:r>
      <w:r>
        <w:rPr>
          <w:spacing w:val="52"/>
        </w:rPr>
        <w:t xml:space="preserve"> </w:t>
      </w:r>
      <w:r>
        <w:t>in</w:t>
      </w:r>
      <w:r>
        <w:rPr>
          <w:spacing w:val="53"/>
        </w:rPr>
        <w:t xml:space="preserve"> </w:t>
      </w:r>
      <w:r>
        <w:t>sin</w:t>
      </w:r>
      <w:r>
        <w:rPr>
          <w:spacing w:val="-2"/>
        </w:rPr>
        <w:t>g</w:t>
      </w:r>
      <w:r>
        <w:t>le</w:t>
      </w:r>
      <w:r>
        <w:rPr>
          <w:spacing w:val="52"/>
        </w:rPr>
        <w:t xml:space="preserve"> </w:t>
      </w:r>
      <w:r>
        <w:t>line</w:t>
      </w:r>
      <w:r>
        <w:rPr>
          <w:spacing w:val="51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51"/>
        </w:rPr>
        <w:t xml:space="preserve"> </w:t>
      </w:r>
      <w:r>
        <w:t>di</w:t>
      </w:r>
      <w:r>
        <w:rPr>
          <w:spacing w:val="1"/>
        </w:rPr>
        <w:t>a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t>ms.</w:t>
      </w:r>
      <w:r>
        <w:rPr>
          <w:spacing w:val="53"/>
        </w:rPr>
        <w:t xml:space="preserve"> </w:t>
      </w:r>
      <w:r>
        <w:t>A</w:t>
      </w:r>
      <w:r>
        <w:rPr>
          <w:spacing w:val="52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54"/>
        </w:rPr>
        <w:t xml:space="preserve"> </w:t>
      </w:r>
      <w:r>
        <w:t>s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dule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be pr</w:t>
      </w:r>
      <w:r>
        <w:rPr>
          <w:spacing w:val="-2"/>
        </w:rPr>
        <w:t>e</w:t>
      </w:r>
      <w:r>
        <w:t>p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t>on</w:t>
      </w:r>
      <w:r>
        <w:rPr>
          <w:spacing w:val="18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8"/>
        </w:rPr>
        <w:t xml:space="preserve"> </w:t>
      </w:r>
      <w:r>
        <w:t>b</w:t>
      </w:r>
      <w:r>
        <w:rPr>
          <w:spacing w:val="-1"/>
        </w:rPr>
        <w:t>a</w:t>
      </w:r>
      <w:r>
        <w:t>sis</w:t>
      </w:r>
      <w:r>
        <w:rPr>
          <w:spacing w:val="19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0"/>
        </w:rPr>
        <w:t xml:space="preserve"> </w:t>
      </w:r>
      <w:r>
        <w:t>r</w:t>
      </w:r>
      <w:r>
        <w:rPr>
          <w:spacing w:val="-2"/>
        </w:rPr>
        <w:t>e</w:t>
      </w:r>
      <w:r>
        <w:t>lev</w:t>
      </w:r>
      <w:r>
        <w:rPr>
          <w:spacing w:val="-2"/>
        </w:rPr>
        <w:t>a</w:t>
      </w:r>
      <w:r>
        <w:t>nt</w:t>
      </w:r>
      <w:r>
        <w:rPr>
          <w:spacing w:val="19"/>
        </w:rPr>
        <w:t xml:space="preserve"> </w:t>
      </w:r>
      <w:r>
        <w:rPr>
          <w:spacing w:val="2"/>
        </w:rPr>
        <w:t>d</w:t>
      </w:r>
      <w:r>
        <w:t>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s.</w:t>
      </w:r>
      <w:r>
        <w:rPr>
          <w:spacing w:val="21"/>
        </w:rPr>
        <w:t xml:space="preserve"> </w:t>
      </w:r>
      <w:r>
        <w:t>All</w:t>
      </w:r>
      <w:r>
        <w:rPr>
          <w:spacing w:val="19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wir</w:t>
      </w:r>
      <w:r>
        <w:rPr>
          <w:spacing w:val="-2"/>
        </w:rPr>
        <w:t>e</w:t>
      </w:r>
      <w:r>
        <w:t>s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rPr>
          <w:spacing w:val="1"/>
        </w:rPr>
        <w:t>a</w:t>
      </w:r>
      <w: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4"/>
        </w:rPr>
        <w:t>l</w:t>
      </w:r>
      <w:r>
        <w:t>y</w:t>
      </w:r>
      <w:r>
        <w:rPr>
          <w:spacing w:val="14"/>
        </w:rPr>
        <w:t xml:space="preserve"> </w:t>
      </w:r>
      <w:r>
        <w:t>si</w:t>
      </w:r>
      <w:r>
        <w:rPr>
          <w:spacing w:val="1"/>
        </w:rPr>
        <w:t>z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t xml:space="preserve">to </w:t>
      </w:r>
      <w:r>
        <w:rPr>
          <w:spacing w:val="-1"/>
        </w:rPr>
        <w:t>ca</w:t>
      </w:r>
      <w:r>
        <w:t>r</w:t>
      </w:r>
      <w:r>
        <w:rPr>
          <w:spacing w:val="3"/>
        </w:rPr>
        <w:t>r</w:t>
      </w:r>
      <w:r>
        <w:t>y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t>ontinuous</w:t>
      </w:r>
      <w:r>
        <w:rPr>
          <w:spacing w:val="2"/>
        </w:rPr>
        <w:t>l</w:t>
      </w:r>
      <w:r>
        <w:t>y</w:t>
      </w:r>
      <w:r>
        <w:rPr>
          <w:spacing w:val="45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norm</w:t>
      </w:r>
      <w:r>
        <w:rPr>
          <w:spacing w:val="-2"/>
        </w:rPr>
        <w:t>a</w:t>
      </w:r>
      <w:r>
        <w:t>l</w:t>
      </w:r>
      <w:r>
        <w:rPr>
          <w:spacing w:val="48"/>
        </w:rPr>
        <w:t xml:space="preserve"> </w:t>
      </w:r>
      <w:r>
        <w:rPr>
          <w:spacing w:val="-1"/>
        </w:rPr>
        <w:t>c</w:t>
      </w:r>
      <w:r>
        <w:t>u</w:t>
      </w:r>
      <w:r>
        <w:rPr>
          <w:spacing w:val="1"/>
        </w:rPr>
        <w:t>r</w:t>
      </w:r>
      <w:r>
        <w:t>r</w:t>
      </w:r>
      <w:r>
        <w:rPr>
          <w:spacing w:val="-2"/>
        </w:rPr>
        <w:t>e</w:t>
      </w:r>
      <w:r>
        <w:t>nts</w:t>
      </w:r>
      <w:r>
        <w:rPr>
          <w:spacing w:val="4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</w:t>
      </w:r>
      <w:r>
        <w:rPr>
          <w:spacing w:val="-1"/>
        </w:rPr>
        <w:t>ec</w:t>
      </w:r>
      <w:r>
        <w:t>t</w:t>
      </w:r>
      <w:r>
        <w:rPr>
          <w:spacing w:val="1"/>
        </w:rPr>
        <w:t>e</w:t>
      </w:r>
      <w:r>
        <w:t>d</w:t>
      </w:r>
      <w:r>
        <w:rPr>
          <w:spacing w:val="47"/>
        </w:rPr>
        <w:t xml:space="preserve"> </w:t>
      </w:r>
      <w:r>
        <w:t>on</w:t>
      </w:r>
      <w:r>
        <w:rPr>
          <w:spacing w:val="47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r</w:t>
      </w:r>
      <w:r>
        <w:rPr>
          <w:spacing w:val="-2"/>
        </w:rPr>
        <w:t>e</w:t>
      </w:r>
      <w:r>
        <w:t>lative</w:t>
      </w:r>
      <w:r>
        <w:rPr>
          <w:spacing w:val="49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</w:t>
      </w:r>
      <w:r>
        <w:rPr>
          <w:spacing w:val="3"/>
        </w:rPr>
        <w:t>t</w:t>
      </w:r>
      <w:r>
        <w:t>s.</w:t>
      </w:r>
      <w:r>
        <w:rPr>
          <w:spacing w:val="48"/>
        </w:rPr>
        <w:t xml:space="preserve"> </w:t>
      </w:r>
      <w:r>
        <w:t>All</w:t>
      </w:r>
      <w:r>
        <w:rPr>
          <w:spacing w:val="48"/>
        </w:rPr>
        <w:t xml:space="preserve"> </w:t>
      </w:r>
      <w:r>
        <w:t>tr</w:t>
      </w:r>
      <w:r>
        <w:rPr>
          <w:spacing w:val="-2"/>
        </w:rPr>
        <w:t>e</w:t>
      </w:r>
      <w:r>
        <w:t>n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e</w:t>
      </w:r>
      <w:r>
        <w:t>s</w:t>
      </w:r>
      <w:r>
        <w:rPr>
          <w:spacing w:val="48"/>
        </w:rPr>
        <w:t xml:space="preserve"> </w:t>
      </w:r>
      <w:r>
        <w:t>f</w:t>
      </w:r>
      <w:r>
        <w:rPr>
          <w:spacing w:val="1"/>
        </w:rPr>
        <w:t>o</w:t>
      </w:r>
      <w:r>
        <w:t xml:space="preserve">r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 c</w:t>
      </w:r>
      <w:r>
        <w:rPr>
          <w:spacing w:val="-2"/>
        </w:rPr>
        <w:t>a</w:t>
      </w:r>
      <w:r>
        <w:t>bles 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1"/>
        </w:rPr>
        <w:t xml:space="preserve"> </w:t>
      </w:r>
      <w:r>
        <w:t>s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rPr>
          <w:spacing w:val="2"/>
        </w:rPr>
        <w:t>t</w:t>
      </w:r>
      <w:r>
        <w:t>e</w:t>
      </w:r>
      <w:r>
        <w:rPr>
          <w:spacing w:val="-1"/>
        </w:rPr>
        <w:t xml:space="preserve"> </w:t>
      </w:r>
      <w:r>
        <w:t>f</w:t>
      </w:r>
      <w:r>
        <w:rPr>
          <w:spacing w:val="-2"/>
        </w:rPr>
        <w:t>r</w:t>
      </w:r>
      <w:r>
        <w:t xml:space="preserve">om </w:t>
      </w:r>
      <w:r>
        <w:rPr>
          <w:spacing w:val="2"/>
        </w:rPr>
        <w:t>w</w:t>
      </w:r>
      <w:r>
        <w:rPr>
          <w:spacing w:val="-1"/>
        </w:rPr>
        <w:t>a</w:t>
      </w:r>
      <w:r>
        <w:t>ter</w:t>
      </w:r>
      <w:r>
        <w:rPr>
          <w:spacing w:val="-2"/>
        </w:rPr>
        <w:t xml:space="preserve"> </w:t>
      </w:r>
      <w:r>
        <w:t>pipe</w:t>
      </w:r>
      <w:r>
        <w:rPr>
          <w:spacing w:val="2"/>
        </w:rPr>
        <w:t>l</w:t>
      </w:r>
      <w:r>
        <w:t>ine t</w:t>
      </w:r>
      <w:r>
        <w:rPr>
          <w:spacing w:val="-1"/>
        </w:rPr>
        <w:t>re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4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56" w:name="bookmark155"/>
      <w:bookmarkEnd w:id="156"/>
      <w:r>
        <w:t>Splicing</w:t>
      </w:r>
      <w:r>
        <w:rPr>
          <w:spacing w:val="-15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t>T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2"/>
        </w:rPr>
        <w:t>m</w:t>
      </w:r>
      <w:r>
        <w:t>ina</w:t>
      </w:r>
      <w:r>
        <w:rPr>
          <w:spacing w:val="1"/>
        </w:rPr>
        <w:t>t</w:t>
      </w:r>
      <w:r>
        <w:t>ion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11"/>
        <w:jc w:val="both"/>
      </w:pPr>
      <w:r>
        <w:t>Str</w:t>
      </w:r>
      <w:r>
        <w:rPr>
          <w:spacing w:val="-2"/>
        </w:rPr>
        <w:t>a</w:t>
      </w:r>
      <w:r>
        <w:t>i</w:t>
      </w:r>
      <w:r>
        <w:rPr>
          <w:spacing w:val="-2"/>
        </w:rPr>
        <w:t>g</w:t>
      </w:r>
      <w:r>
        <w:t>ht</w:t>
      </w:r>
      <w:r>
        <w:rPr>
          <w:spacing w:val="14"/>
        </w:rPr>
        <w:t xml:space="preserve"> </w:t>
      </w:r>
      <w:r>
        <w:t>thro</w:t>
      </w:r>
      <w:r>
        <w:rPr>
          <w:spacing w:val="1"/>
        </w:rPr>
        <w:t>u</w:t>
      </w:r>
      <w:r>
        <w:rPr>
          <w:spacing w:val="-3"/>
        </w:rPr>
        <w:t>g</w:t>
      </w:r>
      <w:r>
        <w:t>h</w:t>
      </w:r>
      <w:r>
        <w:rPr>
          <w:spacing w:val="14"/>
        </w:rPr>
        <w:t xml:space="preserve"> </w:t>
      </w:r>
      <w:r>
        <w:t>joints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voided.</w:t>
      </w:r>
      <w:r>
        <w:rPr>
          <w:spacing w:val="16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16"/>
        </w:rPr>
        <w:t xml:space="preserve"> </w:t>
      </w:r>
      <w:r>
        <w:rPr>
          <w:spacing w:val="-1"/>
        </w:rPr>
        <w:t>ca</w:t>
      </w:r>
      <w:r>
        <w:rPr>
          <w:spacing w:val="2"/>
        </w:rPr>
        <w:t>s</w:t>
      </w:r>
      <w:r>
        <w:rPr>
          <w:spacing w:val="-1"/>
        </w:rPr>
        <w:t>e</w:t>
      </w:r>
      <w:r>
        <w:t>,</w:t>
      </w:r>
      <w:r>
        <w:rPr>
          <w:spacing w:val="16"/>
        </w:rPr>
        <w:t xml:space="preserve"> </w:t>
      </w:r>
      <w:r>
        <w:t>these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bsolute</w:t>
      </w:r>
      <w:r>
        <w:rPr>
          <w:spacing w:val="4"/>
        </w:rPr>
        <w:t>l</w:t>
      </w:r>
      <w:r>
        <w:t>y</w:t>
      </w:r>
      <w:r>
        <w:rPr>
          <w:spacing w:val="9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c</w:t>
      </w:r>
      <w:r>
        <w:rPr>
          <w:spacing w:val="1"/>
        </w:rPr>
        <w:t>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9"/>
        </w:rPr>
        <w:t xml:space="preserve"> </w:t>
      </w:r>
      <w:r>
        <w:t>th</w:t>
      </w:r>
      <w:r>
        <w:rPr>
          <w:spacing w:val="4"/>
        </w:rPr>
        <w:t>e</w:t>
      </w:r>
      <w:r>
        <w:t>y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 made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onv</w:t>
      </w:r>
      <w:r>
        <w:rPr>
          <w:spacing w:val="-1"/>
        </w:rPr>
        <w:t>e</w:t>
      </w:r>
      <w:r>
        <w:t>nient</w:t>
      </w:r>
      <w:r>
        <w:rPr>
          <w:spacing w:val="16"/>
        </w:rPr>
        <w:t xml:space="preserve"> </w:t>
      </w:r>
      <w:r>
        <w:t>loc</w:t>
      </w:r>
      <w:r>
        <w:rPr>
          <w:spacing w:val="-2"/>
        </w:rPr>
        <w:t>a</w:t>
      </w:r>
      <w:r>
        <w:rPr>
          <w:spacing w:val="2"/>
        </w:rPr>
        <w:t>t</w:t>
      </w:r>
      <w:r>
        <w:t>ions</w:t>
      </w:r>
      <w:r>
        <w:rPr>
          <w:spacing w:val="17"/>
        </w:rPr>
        <w:t xml:space="preserve"> </w:t>
      </w:r>
      <w:r>
        <w:t>suit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y</w:t>
      </w:r>
      <w:r>
        <w:rPr>
          <w:spacing w:val="9"/>
        </w:rPr>
        <w:t xml:space="preserve"> </w:t>
      </w:r>
      <w:r>
        <w:t>prote</w:t>
      </w:r>
      <w:r>
        <w:rPr>
          <w:spacing w:val="-1"/>
        </w:rPr>
        <w:t>c</w:t>
      </w:r>
      <w:r>
        <w:t>ted</w:t>
      </w:r>
      <w:r>
        <w:rPr>
          <w:spacing w:val="16"/>
        </w:rPr>
        <w:t xml:space="preserve"> </w:t>
      </w:r>
      <w:r>
        <w:rPr>
          <w:spacing w:val="1"/>
        </w:rPr>
        <w:t>a</w:t>
      </w:r>
      <w:r>
        <w:t>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s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tio</w:t>
      </w:r>
      <w:r>
        <w:rPr>
          <w:spacing w:val="2"/>
        </w:rPr>
        <w:t>n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1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ineer but</w:t>
      </w:r>
      <w:r>
        <w:rPr>
          <w:spacing w:val="5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no</w:t>
      </w:r>
      <w:r>
        <w:rPr>
          <w:spacing w:val="4"/>
        </w:rPr>
        <w:t xml:space="preserve"> </w:t>
      </w:r>
      <w:r>
        <w:rPr>
          <w:spacing w:val="-1"/>
        </w:rPr>
        <w:t>ca</w:t>
      </w:r>
      <w:r>
        <w:t>se</w:t>
      </w:r>
      <w:r>
        <w:rPr>
          <w:spacing w:val="3"/>
        </w:rPr>
        <w:t xml:space="preserve"> </w:t>
      </w:r>
      <w:r>
        <w:t>within</w:t>
      </w:r>
      <w:r>
        <w:rPr>
          <w:spacing w:val="4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onduit</w:t>
      </w:r>
      <w:r>
        <w:rPr>
          <w:spacing w:val="5"/>
        </w:rPr>
        <w:t xml:space="preserve"> </w:t>
      </w:r>
      <w:r>
        <w:t>pipes</w:t>
      </w:r>
      <w:r>
        <w:rPr>
          <w:spacing w:val="4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du</w:t>
      </w:r>
      <w:r>
        <w:rPr>
          <w:spacing w:val="-1"/>
        </w:rPr>
        <w:t>c</w:t>
      </w:r>
      <w:r>
        <w:t>ts.</w:t>
      </w:r>
      <w:r>
        <w:rPr>
          <w:spacing w:val="5"/>
        </w:rPr>
        <w:t xml:space="preserve"> </w:t>
      </w:r>
      <w:r>
        <w:rPr>
          <w:spacing w:val="-2"/>
        </w:rPr>
        <w:t>B</w:t>
      </w:r>
      <w:r>
        <w:t>r</w:t>
      </w:r>
      <w:r>
        <w:rPr>
          <w:spacing w:val="-2"/>
        </w:rPr>
        <w:t>a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i</w:t>
      </w:r>
      <w:r>
        <w:rPr>
          <w:spacing w:val="1"/>
        </w:rPr>
        <w:t>r</w:t>
      </w:r>
      <w:r>
        <w:rPr>
          <w:spacing w:val="-1"/>
        </w:rPr>
        <w:t>c</w:t>
      </w:r>
      <w:r>
        <w:t>uit</w:t>
      </w:r>
      <w:r>
        <w:rPr>
          <w:spacing w:val="5"/>
        </w:rPr>
        <w:t xml:space="preserve"> </w:t>
      </w:r>
      <w:r>
        <w:t>wir</w:t>
      </w:r>
      <w:r>
        <w:rPr>
          <w:spacing w:val="5"/>
        </w:rPr>
        <w:t>i</w:t>
      </w:r>
      <w:r>
        <w:t>ng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spli</w:t>
      </w:r>
      <w:r>
        <w:rPr>
          <w:spacing w:val="-1"/>
        </w:rPr>
        <w:t>ce</w:t>
      </w:r>
      <w:r>
        <w:t>d</w:t>
      </w:r>
      <w:r>
        <w:rPr>
          <w:spacing w:val="4"/>
        </w:rPr>
        <w:t xml:space="preserve"> </w:t>
      </w:r>
      <w:r>
        <w:t>on</w:t>
      </w:r>
      <w:r>
        <w:rPr>
          <w:spacing w:val="2"/>
        </w:rPr>
        <w:t>l</w:t>
      </w:r>
      <w:r>
        <w:t>y</w:t>
      </w:r>
      <w:r>
        <w:rPr>
          <w:spacing w:val="-3"/>
        </w:rPr>
        <w:t xml:space="preserve"> </w:t>
      </w:r>
      <w:r>
        <w:t>in switch</w:t>
      </w:r>
      <w:r>
        <w:rPr>
          <w:spacing w:val="6"/>
        </w:rPr>
        <w:t xml:space="preserve"> </w:t>
      </w:r>
      <w:r>
        <w:t>bo</w:t>
      </w:r>
      <w:r>
        <w:rPr>
          <w:spacing w:val="2"/>
        </w:rPr>
        <w:t>x</w:t>
      </w:r>
      <w:r>
        <w:rPr>
          <w:spacing w:val="-1"/>
        </w:rPr>
        <w:t>e</w:t>
      </w:r>
      <w:r>
        <w:t>s,</w:t>
      </w:r>
      <w:r>
        <w:rPr>
          <w:spacing w:val="7"/>
        </w:rPr>
        <w:t xml:space="preserve"> </w:t>
      </w:r>
      <w: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</w:t>
      </w:r>
      <w:r>
        <w:rPr>
          <w:spacing w:val="7"/>
        </w:rPr>
        <w:t xml:space="preserve"> </w:t>
      </w:r>
      <w:r>
        <w:t>swi</w:t>
      </w:r>
      <w:r>
        <w:rPr>
          <w:spacing w:val="-2"/>
        </w:rPr>
        <w:t>t</w:t>
      </w:r>
      <w:r>
        <w:rPr>
          <w:spacing w:val="-1"/>
        </w:rPr>
        <w:t>c</w:t>
      </w:r>
      <w:r>
        <w:t>h</w:t>
      </w:r>
      <w:r>
        <w:rPr>
          <w:spacing w:val="6"/>
        </w:rPr>
        <w:t xml:space="preserve"> </w:t>
      </w:r>
      <w:r>
        <w:t>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7"/>
        </w:rPr>
        <w:t xml:space="preserve"> </w:t>
      </w:r>
      <w:r>
        <w:t>outl</w:t>
      </w:r>
      <w:r>
        <w:rPr>
          <w:spacing w:val="-1"/>
        </w:rPr>
        <w:t>e</w:t>
      </w:r>
      <w:r>
        <w:t>t</w:t>
      </w:r>
      <w:r>
        <w:rPr>
          <w:spacing w:val="7"/>
        </w:rPr>
        <w:t xml:space="preserve"> </w:t>
      </w:r>
      <w:r>
        <w:t>bo</w:t>
      </w:r>
      <w:r>
        <w:rPr>
          <w:spacing w:val="2"/>
        </w:rPr>
        <w:t>x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l</w:t>
      </w:r>
      <w:r>
        <w:rPr>
          <w:spacing w:val="-2"/>
        </w:rPr>
        <w:t>i</w:t>
      </w:r>
      <w:r>
        <w:rPr>
          <w:spacing w:val="-3"/>
        </w:rPr>
        <w:t>g</w:t>
      </w:r>
      <w:r>
        <w:t>ht</w:t>
      </w:r>
      <w:r>
        <w:rPr>
          <w:spacing w:val="7"/>
        </w:rPr>
        <w:t xml:space="preserve"> </w:t>
      </w:r>
      <w:r>
        <w:t>fi</w:t>
      </w:r>
      <w:r>
        <w:rPr>
          <w:spacing w:val="1"/>
        </w:rPr>
        <w:t>x</w:t>
      </w:r>
      <w:r>
        <w:t>tur</w:t>
      </w:r>
      <w:r>
        <w:rPr>
          <w:spacing w:val="-2"/>
        </w:rPr>
        <w:t>e</w:t>
      </w:r>
      <w:r>
        <w:t>s</w:t>
      </w:r>
      <w:r>
        <w:rPr>
          <w:spacing w:val="7"/>
        </w:rPr>
        <w:t xml:space="preserve"> </w:t>
      </w:r>
      <w:r>
        <w:t>outl</w:t>
      </w:r>
      <w:r>
        <w:rPr>
          <w:spacing w:val="-1"/>
        </w:rPr>
        <w:t>e</w:t>
      </w:r>
      <w:r>
        <w:t>ts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junction</w:t>
      </w:r>
      <w:r>
        <w:rPr>
          <w:spacing w:val="7"/>
        </w:rPr>
        <w:t xml:space="preserve"> </w:t>
      </w:r>
      <w:r>
        <w:t>bo</w:t>
      </w:r>
      <w:r>
        <w:rPr>
          <w:spacing w:val="2"/>
        </w:rPr>
        <w:t>x</w:t>
      </w:r>
      <w:r>
        <w:rPr>
          <w:spacing w:val="-1"/>
        </w:rPr>
        <w:t>e</w:t>
      </w:r>
      <w:r>
        <w:t>s.</w:t>
      </w:r>
      <w:r>
        <w:rPr>
          <w:spacing w:val="7"/>
        </w:rPr>
        <w:t xml:space="preserve"> </w:t>
      </w:r>
      <w:r>
        <w:t>They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made</w:t>
      </w:r>
      <w:r>
        <w:rPr>
          <w:spacing w:val="-2"/>
        </w:rPr>
        <w:t xml:space="preserve"> </w:t>
      </w:r>
      <w:r>
        <w:t>on</w:t>
      </w:r>
      <w:r>
        <w:rPr>
          <w:spacing w:val="5"/>
        </w:rPr>
        <w:t>l</w:t>
      </w:r>
      <w:r>
        <w:t>y</w:t>
      </w:r>
      <w:r>
        <w:rPr>
          <w:spacing w:val="-5"/>
        </w:rPr>
        <w:t xml:space="preserve"> </w:t>
      </w:r>
      <w:r>
        <w:t>with app</w:t>
      </w:r>
      <w:r>
        <w:rPr>
          <w:spacing w:val="-2"/>
        </w:rPr>
        <w:t>r</w:t>
      </w:r>
      <w:r>
        <w:t>ov</w:t>
      </w:r>
      <w:r>
        <w:rPr>
          <w:spacing w:val="-1"/>
        </w:rPr>
        <w:t>e</w:t>
      </w:r>
      <w:r>
        <w:t>d po</w:t>
      </w:r>
      <w:r>
        <w:rPr>
          <w:spacing w:val="1"/>
        </w:rPr>
        <w:t>r</w:t>
      </w:r>
      <w:r>
        <w:rPr>
          <w:spacing w:val="-1"/>
        </w:rPr>
        <w:t>ce</w:t>
      </w:r>
      <w:r>
        <w:t>lain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n</w:t>
      </w:r>
      <w:r>
        <w:rPr>
          <w:spacing w:val="-1"/>
        </w:rPr>
        <w:t>ec</w:t>
      </w:r>
      <w:r>
        <w:t>tors.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Compr</w:t>
      </w:r>
      <w:r>
        <w:rPr>
          <w:spacing w:val="-2"/>
        </w:rPr>
        <w:t>e</w:t>
      </w:r>
      <w:r>
        <w:t>ssion</w:t>
      </w:r>
      <w:r>
        <w:rPr>
          <w:spacing w:val="11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10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-3"/>
        </w:rPr>
        <w:t>g</w:t>
      </w:r>
      <w:r>
        <w:rPr>
          <w:spacing w:val="2"/>
        </w:rPr>
        <w:t>l</w:t>
      </w:r>
      <w:r>
        <w:rPr>
          <w:spacing w:val="-1"/>
        </w:rPr>
        <w:t>a</w:t>
      </w:r>
      <w:r>
        <w:t>nds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1"/>
        </w:rPr>
        <w:t>e</w:t>
      </w:r>
      <w:r>
        <w:rPr>
          <w:spacing w:val="-1"/>
        </w:rPr>
        <w:t>c</w:t>
      </w:r>
      <w:r>
        <w:t>tions.</w:t>
      </w:r>
      <w:r>
        <w:rPr>
          <w:spacing w:val="12"/>
        </w:rPr>
        <w:t xml:space="preserve"> </w:t>
      </w:r>
      <w:r>
        <w:t>Double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ompr</w:t>
      </w:r>
      <w:r>
        <w:rPr>
          <w:spacing w:val="-2"/>
        </w:rPr>
        <w:t>e</w:t>
      </w:r>
      <w:r>
        <w:t xml:space="preserve">ssion </w:t>
      </w:r>
      <w:r>
        <w:rPr>
          <w:spacing w:val="-1"/>
        </w:rPr>
        <w:t>ca</w:t>
      </w:r>
      <w:r>
        <w:t>ble</w:t>
      </w:r>
      <w:r>
        <w:rPr>
          <w:spacing w:val="23"/>
        </w:rPr>
        <w:t xml:space="preserve"> </w:t>
      </w:r>
      <w:r>
        <w:rPr>
          <w:spacing w:val="-1"/>
        </w:rPr>
        <w:t>e</w:t>
      </w:r>
      <w:r>
        <w:t>nd</w:t>
      </w:r>
      <w:r>
        <w:rPr>
          <w:spacing w:val="26"/>
        </w:rPr>
        <w:t xml:space="preserve"> </w:t>
      </w:r>
      <w:r>
        <w:rPr>
          <w:spacing w:val="-3"/>
        </w:rPr>
        <w:t>g</w:t>
      </w:r>
      <w:r>
        <w:rPr>
          <w:spacing w:val="2"/>
        </w:rPr>
        <w:t>l</w:t>
      </w:r>
      <w:r>
        <w:rPr>
          <w:spacing w:val="-1"/>
        </w:rPr>
        <w:t>a</w:t>
      </w:r>
      <w:r>
        <w:t>nds</w:t>
      </w:r>
      <w:r>
        <w:rPr>
          <w:spacing w:val="2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22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for</w:t>
      </w:r>
      <w:r>
        <w:rPr>
          <w:spacing w:val="24"/>
        </w:rPr>
        <w:t xml:space="preserve"> </w:t>
      </w:r>
      <w:r>
        <w:t>fl</w:t>
      </w:r>
      <w:r>
        <w:rPr>
          <w:spacing w:val="-2"/>
        </w:rPr>
        <w:t>a</w:t>
      </w:r>
      <w:r>
        <w:t>me</w:t>
      </w:r>
      <w:r>
        <w:rPr>
          <w:spacing w:val="23"/>
        </w:rPr>
        <w:t xml:space="preserve"> </w:t>
      </w:r>
      <w:r>
        <w:t>pro</w:t>
      </w:r>
      <w:r>
        <w:rPr>
          <w:spacing w:val="1"/>
        </w:rPr>
        <w:t>o</w:t>
      </w:r>
      <w:r>
        <w:t>f</w:t>
      </w:r>
      <w:r>
        <w:rPr>
          <w:spacing w:val="23"/>
        </w:rPr>
        <w:t xml:space="preserve"> </w:t>
      </w:r>
      <w:r>
        <w:rPr>
          <w:spacing w:val="2"/>
        </w:rPr>
        <w:t>s</w:t>
      </w:r>
      <w:r>
        <w:t>witch</w:t>
      </w:r>
      <w:r>
        <w:rPr>
          <w:spacing w:val="23"/>
        </w:rPr>
        <w:t xml:space="preserve"> </w:t>
      </w:r>
      <w:r>
        <w:t>g</w:t>
      </w:r>
      <w:r>
        <w:rPr>
          <w:spacing w:val="-1"/>
        </w:rPr>
        <w:t>ea</w:t>
      </w:r>
      <w:r>
        <w:t>rs.</w:t>
      </w:r>
      <w:r>
        <w:rPr>
          <w:spacing w:val="23"/>
        </w:rPr>
        <w:t xml:space="preserve"> </w:t>
      </w:r>
      <w:r>
        <w:t>C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25"/>
        </w:rPr>
        <w:t xml:space="preserve"> </w:t>
      </w:r>
      <w:r>
        <w:rPr>
          <w:spacing w:val="-3"/>
        </w:rPr>
        <w:t>g</w:t>
      </w:r>
      <w:r>
        <w:t>lan</w:t>
      </w:r>
      <w:r>
        <w:rPr>
          <w:spacing w:val="1"/>
        </w:rPr>
        <w:t>d</w:t>
      </w:r>
      <w:r>
        <w:t>s</w:t>
      </w:r>
      <w:r>
        <w:rPr>
          <w:spacing w:val="2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br</w:t>
      </w:r>
      <w:r>
        <w:rPr>
          <w:spacing w:val="-2"/>
        </w:rPr>
        <w:t>a</w:t>
      </w:r>
      <w:r>
        <w:t>ss with c</w:t>
      </w:r>
      <w:r>
        <w:rPr>
          <w:spacing w:val="-2"/>
        </w:rPr>
        <w:t>a</w:t>
      </w:r>
      <w:r>
        <w:t>dmium or ni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l</w:t>
      </w:r>
      <w:r>
        <w:rPr>
          <w:spacing w:val="2"/>
        </w:rPr>
        <w:t xml:space="preserve"> </w:t>
      </w:r>
      <w:r>
        <w:t>platin</w:t>
      </w:r>
      <w:r>
        <w:rPr>
          <w:spacing w:val="-2"/>
        </w:rPr>
        <w:t>g</w:t>
      </w:r>
      <w:r>
        <w:t>. Tinn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c</w:t>
      </w:r>
      <w:r>
        <w:t>op</w:t>
      </w:r>
      <w:r>
        <w:rPr>
          <w:spacing w:val="2"/>
        </w:rPr>
        <w:t>p</w:t>
      </w:r>
      <w:r>
        <w:rPr>
          <w:spacing w:val="-1"/>
        </w:rPr>
        <w:t>e</w:t>
      </w:r>
      <w:r>
        <w:t>r l</w:t>
      </w:r>
      <w:r>
        <w:rPr>
          <w:spacing w:val="1"/>
        </w:rPr>
        <w:t>u</w:t>
      </w:r>
      <w:r>
        <w:rPr>
          <w:spacing w:val="-3"/>
        </w:rPr>
        <w:t>g</w:t>
      </w:r>
      <w:r>
        <w:t>s shall be u</w:t>
      </w:r>
      <w:r>
        <w:rPr>
          <w:spacing w:val="1"/>
        </w:rPr>
        <w:t>s</w:t>
      </w:r>
      <w:r>
        <w:rPr>
          <w:spacing w:val="-1"/>
        </w:rPr>
        <w:t>e</w:t>
      </w:r>
      <w:r>
        <w:t xml:space="preserve">d for </w:t>
      </w:r>
      <w:r>
        <w:rPr>
          <w:spacing w:val="-1"/>
        </w:rPr>
        <w:t>ca</w:t>
      </w:r>
      <w:r>
        <w:t>ble</w:t>
      </w:r>
      <w:r>
        <w:rPr>
          <w:spacing w:val="1"/>
        </w:rPr>
        <w:t xml:space="preserve"> </w:t>
      </w:r>
      <w:r>
        <w:t>te</w:t>
      </w:r>
      <w:r>
        <w:rPr>
          <w:spacing w:val="-2"/>
        </w:rPr>
        <w:t>r</w:t>
      </w:r>
      <w:r>
        <w:t>min</w:t>
      </w:r>
      <w:r>
        <w:rPr>
          <w:spacing w:val="-1"/>
        </w:rPr>
        <w:t>a</w:t>
      </w:r>
      <w:r>
        <w:t>tion.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4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57" w:name="bookmark156"/>
      <w:bookmarkEnd w:id="157"/>
      <w:r>
        <w:rPr>
          <w:spacing w:val="-1"/>
        </w:rPr>
        <w:t>T</w:t>
      </w:r>
      <w:r>
        <w:t>e</w:t>
      </w:r>
      <w:r>
        <w:rPr>
          <w:spacing w:val="-2"/>
        </w:rPr>
        <w:t>s</w:t>
      </w:r>
      <w:r>
        <w:t>ting</w:t>
      </w:r>
    </w:p>
    <w:p w:rsidR="001527E3" w:rsidRDefault="001527E3">
      <w:pPr>
        <w:pStyle w:val="BodyText"/>
        <w:kinsoku w:val="0"/>
        <w:overflowPunct w:val="0"/>
        <w:spacing w:before="2"/>
        <w:ind w:left="117" w:right="4107" w:firstLine="0"/>
        <w:jc w:val="both"/>
      </w:pPr>
      <w:r>
        <w:t>C</w:t>
      </w:r>
      <w:r>
        <w:rPr>
          <w:spacing w:val="-1"/>
        </w:rPr>
        <w:t>a</w:t>
      </w:r>
      <w:r>
        <w:t>bles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test</w:t>
      </w:r>
      <w:r>
        <w:rPr>
          <w:spacing w:val="-1"/>
        </w:rPr>
        <w:t>e</w:t>
      </w:r>
      <w:r>
        <w:t>d in</w:t>
      </w:r>
      <w:r>
        <w:rPr>
          <w:spacing w:val="2"/>
        </w:rPr>
        <w:t xml:space="preserve"> </w:t>
      </w:r>
      <w:r>
        <w:rPr>
          <w:spacing w:val="-1"/>
        </w:rPr>
        <w:t>acc</w:t>
      </w:r>
      <w:r>
        <w:t>or</w:t>
      </w:r>
      <w:r>
        <w:rPr>
          <w:spacing w:val="1"/>
        </w:rPr>
        <w:t>d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 with</w:t>
      </w:r>
      <w:r>
        <w:rPr>
          <w:spacing w:val="2"/>
        </w:rPr>
        <w:t xml:space="preserve"> </w:t>
      </w:r>
      <w:r>
        <w:rPr>
          <w:spacing w:val="-4"/>
        </w:rPr>
        <w:t>I</w:t>
      </w:r>
      <w:r>
        <w:t>EC 60</w:t>
      </w:r>
      <w:r>
        <w:rPr>
          <w:spacing w:val="2"/>
        </w:rPr>
        <w:t>5</w:t>
      </w:r>
      <w:r>
        <w:t>02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Heading4"/>
        <w:numPr>
          <w:ilvl w:val="2"/>
          <w:numId w:val="44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58" w:name="bookmark157"/>
      <w:bookmarkEnd w:id="158"/>
      <w:r>
        <w:t>Control</w:t>
      </w:r>
      <w:r>
        <w:rPr>
          <w:spacing w:val="-19"/>
        </w:rPr>
        <w:t xml:space="preserve"> </w:t>
      </w:r>
      <w:r>
        <w:rPr>
          <w:spacing w:val="-3"/>
        </w:rPr>
        <w:t>S</w:t>
      </w:r>
      <w:r>
        <w:rPr>
          <w:spacing w:val="4"/>
        </w:rPr>
        <w:t>w</w:t>
      </w:r>
      <w:r>
        <w:t>itches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08"/>
        <w:jc w:val="both"/>
      </w:pPr>
      <w:r>
        <w:t>Control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t>instrum</w:t>
      </w:r>
      <w:r>
        <w:rPr>
          <w:spacing w:val="-2"/>
        </w:rPr>
        <w:t>e</w:t>
      </w:r>
      <w:r>
        <w:t>nt</w:t>
      </w:r>
      <w:r>
        <w:rPr>
          <w:spacing w:val="55"/>
        </w:rPr>
        <w:t xml:space="preserve"> </w:t>
      </w:r>
      <w:r>
        <w:t>switch</w:t>
      </w:r>
      <w:r>
        <w:rPr>
          <w:spacing w:val="-2"/>
        </w:rPr>
        <w:t>e</w:t>
      </w:r>
      <w:r>
        <w:t>s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be</w:t>
      </w:r>
      <w:r>
        <w:rPr>
          <w:spacing w:val="53"/>
        </w:rPr>
        <w:t xml:space="preserve"> </w:t>
      </w:r>
      <w:r>
        <w:t>of</w:t>
      </w:r>
      <w:r>
        <w:rPr>
          <w:spacing w:val="54"/>
        </w:rPr>
        <w:t xml:space="preserve"> </w:t>
      </w:r>
      <w:r>
        <w:t>rot</w:t>
      </w:r>
      <w:r>
        <w:rPr>
          <w:spacing w:val="-2"/>
        </w:rPr>
        <w:t>a</w:t>
      </w:r>
      <w:r>
        <w:rPr>
          <w:spacing w:val="3"/>
        </w:rPr>
        <w:t>r</w:t>
      </w:r>
      <w:r>
        <w:t>y</w:t>
      </w:r>
      <w:r>
        <w:rPr>
          <w:spacing w:val="47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t>pe</w:t>
      </w:r>
      <w:r>
        <w:rPr>
          <w:spacing w:val="54"/>
        </w:rPr>
        <w:t xml:space="preserve"> </w:t>
      </w:r>
      <w:r>
        <w:t>flush</w:t>
      </w:r>
      <w:r>
        <w:rPr>
          <w:spacing w:val="52"/>
        </w:rPr>
        <w:t xml:space="preserve"> </w:t>
      </w:r>
      <w:r>
        <w:t>mounting</w:t>
      </w:r>
      <w:r>
        <w:rPr>
          <w:spacing w:val="50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a</w:t>
      </w:r>
      <w:r>
        <w:t>ving</w:t>
      </w:r>
      <w:r>
        <w:rPr>
          <w:spacing w:val="5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 xml:space="preserve">losed </w:t>
      </w:r>
      <w:r>
        <w:rPr>
          <w:spacing w:val="-1"/>
        </w:rPr>
        <w:t>c</w:t>
      </w:r>
      <w:r>
        <w:t>onta</w:t>
      </w:r>
      <w:r>
        <w:rPr>
          <w:spacing w:val="-2"/>
        </w:rPr>
        <w:t>c</w:t>
      </w:r>
      <w:r>
        <w:t>ts</w:t>
      </w:r>
      <w:r>
        <w:rPr>
          <w:spacing w:val="29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27"/>
        </w:rPr>
        <w:t xml:space="preserve"> </w:t>
      </w:r>
      <w:r>
        <w:rPr>
          <w:spacing w:val="-1"/>
        </w:rPr>
        <w:t>ac</w:t>
      </w:r>
      <w:r>
        <w:rPr>
          <w:spacing w:val="1"/>
        </w:rPr>
        <w:t>c</w:t>
      </w:r>
      <w:r>
        <w:rPr>
          <w:spacing w:val="-1"/>
        </w:rPr>
        <w:t>e</w:t>
      </w:r>
      <w:r>
        <w:rPr>
          <w:spacing w:val="2"/>
        </w:rPr>
        <w:t>s</w:t>
      </w:r>
      <w:r>
        <w:t>sible</w:t>
      </w:r>
      <w:r>
        <w:rPr>
          <w:spacing w:val="27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1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moval</w:t>
      </w:r>
      <w:r>
        <w:rPr>
          <w:spacing w:val="28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prov</w:t>
      </w:r>
      <w:r>
        <w:rPr>
          <w:spacing w:val="1"/>
        </w:rPr>
        <w:t>i</w:t>
      </w:r>
      <w:r>
        <w:t>d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>with</w:t>
      </w:r>
      <w:r>
        <w:rPr>
          <w:spacing w:val="29"/>
        </w:rPr>
        <w:t xml:space="preserve"> </w:t>
      </w:r>
      <w:r>
        <w:t>prop</w:t>
      </w:r>
      <w:r>
        <w:rPr>
          <w:spacing w:val="-2"/>
        </w:rPr>
        <w:t>e</w:t>
      </w:r>
      <w:r>
        <w:t>r</w:t>
      </w:r>
      <w:r>
        <w:rPr>
          <w:spacing w:val="1"/>
        </w:rPr>
        <w:t>l</w:t>
      </w:r>
      <w:r>
        <w:t>y 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 xml:space="preserve">d </w:t>
      </w:r>
      <w:r>
        <w:rPr>
          <w:spacing w:val="26"/>
        </w:rPr>
        <w:t xml:space="preserve"> </w:t>
      </w:r>
      <w:r>
        <w:rPr>
          <w:spacing w:val="-1"/>
        </w:rPr>
        <w:t>e</w:t>
      </w:r>
      <w:r>
        <w:t>s</w:t>
      </w:r>
      <w:r>
        <w:rPr>
          <w:spacing w:val="-1"/>
        </w:rPr>
        <w:t>c</w:t>
      </w:r>
      <w:r>
        <w:t>u</w:t>
      </w:r>
      <w:r>
        <w:rPr>
          <w:spacing w:val="2"/>
        </w:rPr>
        <w:t>t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 xml:space="preserve">on </w:t>
      </w:r>
      <w:r>
        <w:rPr>
          <w:spacing w:val="28"/>
        </w:rPr>
        <w:t xml:space="preserve"> </w:t>
      </w:r>
      <w:r>
        <w:t>plat</w:t>
      </w:r>
      <w:r>
        <w:rPr>
          <w:spacing w:val="-1"/>
        </w:rPr>
        <w:t>e</w:t>
      </w:r>
      <w:r>
        <w:t xml:space="preserve">s 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lear</w:t>
      </w:r>
      <w:r>
        <w:rPr>
          <w:spacing w:val="1"/>
        </w:rPr>
        <w:t>l</w:t>
      </w:r>
      <w:r>
        <w:t xml:space="preserve">y </w:t>
      </w:r>
      <w:r>
        <w:rPr>
          <w:spacing w:val="21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rk</w:t>
      </w:r>
      <w:r>
        <w:rPr>
          <w:spacing w:val="-2"/>
        </w:rPr>
        <w:t>e</w:t>
      </w:r>
      <w:r>
        <w:t xml:space="preserve">d </w:t>
      </w:r>
      <w:r>
        <w:rPr>
          <w:spacing w:val="26"/>
        </w:rPr>
        <w:t xml:space="preserve"> </w:t>
      </w:r>
      <w:r>
        <w:rPr>
          <w:spacing w:val="2"/>
        </w:rPr>
        <w:t>t</w:t>
      </w:r>
      <w:r>
        <w:t xml:space="preserve">o </w:t>
      </w:r>
      <w:r>
        <w:rPr>
          <w:spacing w:val="29"/>
        </w:rPr>
        <w:t xml:space="preserve"> </w:t>
      </w:r>
      <w:r>
        <w:t xml:space="preserve">show </w:t>
      </w:r>
      <w:r>
        <w:rPr>
          <w:spacing w:val="25"/>
        </w:rPr>
        <w:t xml:space="preserve"> </w:t>
      </w:r>
      <w:r>
        <w:t xml:space="preserve">the </w:t>
      </w:r>
      <w:r>
        <w:rPr>
          <w:spacing w:val="25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 xml:space="preserve">ting </w:t>
      </w:r>
      <w:r>
        <w:rPr>
          <w:spacing w:val="26"/>
        </w:rPr>
        <w:t xml:space="preserve"> </w:t>
      </w:r>
      <w:r>
        <w:t xml:space="preserve">positions. </w:t>
      </w:r>
      <w:r>
        <w:rPr>
          <w:spacing w:val="26"/>
        </w:rPr>
        <w:t xml:space="preserve"> </w:t>
      </w:r>
      <w:r>
        <w:t>Control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08"/>
        <w:jc w:val="both"/>
        <w:sectPr w:rsidR="001527E3">
          <w:footerReference w:type="default" r:id="rId239"/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5" w:firstLine="0"/>
        <w:jc w:val="both"/>
      </w:pPr>
      <w:r>
        <w:t>switch</w:t>
      </w:r>
      <w:r>
        <w:rPr>
          <w:spacing w:val="-2"/>
        </w:rPr>
        <w:t>e</w:t>
      </w:r>
      <w:r>
        <w:t>s</w:t>
      </w:r>
      <w:r>
        <w:rPr>
          <w:spacing w:val="5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5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54"/>
        </w:rPr>
        <w:t xml:space="preserve"> </w:t>
      </w:r>
      <w:r>
        <w:t>mom</w:t>
      </w:r>
      <w:r>
        <w:rPr>
          <w:spacing w:val="-1"/>
        </w:rPr>
        <w:t>e</w:t>
      </w:r>
      <w:r>
        <w:t>nta</w:t>
      </w:r>
      <w:r>
        <w:rPr>
          <w:spacing w:val="3"/>
        </w:rPr>
        <w:t>r</w:t>
      </w:r>
      <w:r>
        <w:t>y</w:t>
      </w:r>
      <w:r>
        <w:rPr>
          <w:spacing w:val="50"/>
        </w:rPr>
        <w:t xml:space="preserve"> </w:t>
      </w:r>
      <w:r>
        <w:rPr>
          <w:spacing w:val="-1"/>
        </w:rPr>
        <w:t>c</w:t>
      </w:r>
      <w:r>
        <w:t>onta</w:t>
      </w:r>
      <w:r>
        <w:rPr>
          <w:spacing w:val="-2"/>
        </w:rPr>
        <w:t>c</w:t>
      </w:r>
      <w:r>
        <w:t>ts,</w:t>
      </w:r>
      <w:r>
        <w:rPr>
          <w:spacing w:val="55"/>
        </w:rPr>
        <w:t xml:space="preserve"> </w:t>
      </w:r>
      <w:r>
        <w:t>spri</w:t>
      </w:r>
      <w:r>
        <w:rPr>
          <w:spacing w:val="2"/>
        </w:rPr>
        <w:t>n</w:t>
      </w:r>
      <w:r>
        <w:t>g</w:t>
      </w:r>
      <w:r>
        <w:rPr>
          <w:spacing w:val="5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turn</w:t>
      </w:r>
      <w:r>
        <w:rPr>
          <w:spacing w:val="54"/>
        </w:rPr>
        <w:t xml:space="preserve"> </w:t>
      </w:r>
      <w:r>
        <w:t>to</w:t>
      </w:r>
      <w:r>
        <w:rPr>
          <w:spacing w:val="55"/>
        </w:rPr>
        <w:t xml:space="preserve"> </w:t>
      </w:r>
      <w:r>
        <w:rPr>
          <w:spacing w:val="-1"/>
        </w:rPr>
        <w:t>ce</w:t>
      </w:r>
      <w:r>
        <w:t>nter</w:t>
      </w:r>
      <w:r>
        <w:rPr>
          <w:spacing w:val="56"/>
        </w:rPr>
        <w:t xml:space="preserve"> </w:t>
      </w:r>
      <w:r>
        <w:t>with</w:t>
      </w:r>
      <w:r>
        <w:rPr>
          <w:spacing w:val="55"/>
        </w:rPr>
        <w:t xml:space="preserve"> </w:t>
      </w:r>
      <w:r>
        <w:t>pistol</w:t>
      </w:r>
      <w:r>
        <w:rPr>
          <w:spacing w:val="55"/>
        </w:rPr>
        <w:t xml:space="preserve"> </w:t>
      </w:r>
      <w:r>
        <w:rPr>
          <w:spacing w:val="-3"/>
        </w:rPr>
        <w:t>g</w:t>
      </w:r>
      <w:r>
        <w:t>rip</w:t>
      </w:r>
      <w:r>
        <w:rPr>
          <w:spacing w:val="54"/>
        </w:rPr>
        <w:t xml:space="preserve"> </w:t>
      </w:r>
      <w:r>
        <w:t>h</w:t>
      </w:r>
      <w:r>
        <w:rPr>
          <w:spacing w:val="-1"/>
        </w:rPr>
        <w:t>a</w:t>
      </w:r>
      <w:r>
        <w:t xml:space="preserve">ndle. </w:t>
      </w:r>
      <w:r>
        <w:rPr>
          <w:spacing w:val="-4"/>
        </w:rPr>
        <w:t>I</w:t>
      </w:r>
      <w:r>
        <w:t>nstrum</w:t>
      </w:r>
      <w:r>
        <w:rPr>
          <w:spacing w:val="1"/>
        </w:rPr>
        <w:t>e</w:t>
      </w:r>
      <w:r>
        <w:t>nt and s</w:t>
      </w:r>
      <w:r>
        <w:rPr>
          <w:spacing w:val="-2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 xml:space="preserve">tor </w:t>
      </w:r>
      <w:r>
        <w:rPr>
          <w:spacing w:val="2"/>
        </w:rPr>
        <w:t>s</w:t>
      </w:r>
      <w:r>
        <w:t>witch</w:t>
      </w:r>
      <w:r>
        <w:rPr>
          <w:spacing w:val="-2"/>
        </w:rPr>
        <w:t>e</w:t>
      </w:r>
      <w:r>
        <w:t>s shall have</w:t>
      </w:r>
      <w:r>
        <w:rPr>
          <w:spacing w:val="-2"/>
        </w:rPr>
        <w:t xml:space="preserve"> </w:t>
      </w:r>
      <w:r>
        <w:t>o</w:t>
      </w:r>
      <w:r>
        <w:rPr>
          <w:spacing w:val="2"/>
        </w:rPr>
        <w:t>v</w:t>
      </w:r>
      <w:r>
        <w:rPr>
          <w:spacing w:val="-1"/>
        </w:rPr>
        <w:t>a</w:t>
      </w:r>
      <w:r>
        <w:t>l knob.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4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59" w:name="bookmark158"/>
      <w:bookmarkEnd w:id="159"/>
      <w:r>
        <w:t>Push</w:t>
      </w:r>
      <w:r>
        <w:rPr>
          <w:spacing w:val="-15"/>
        </w:rPr>
        <w:t xml:space="preserve"> </w:t>
      </w:r>
      <w:r>
        <w:t>bu</w:t>
      </w:r>
      <w:r>
        <w:rPr>
          <w:spacing w:val="1"/>
        </w:rPr>
        <w:t>t</w:t>
      </w:r>
      <w:r>
        <w:t>tons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11"/>
        <w:jc w:val="both"/>
      </w:pPr>
      <w:r>
        <w:t>Push</w:t>
      </w:r>
      <w:r>
        <w:rPr>
          <w:spacing w:val="14"/>
        </w:rPr>
        <w:t xml:space="preserve"> </w:t>
      </w:r>
      <w:r>
        <w:rPr>
          <w:spacing w:val="-2"/>
        </w:rPr>
        <w:t>B</w:t>
      </w:r>
      <w:r>
        <w:t>uttons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mom</w:t>
      </w:r>
      <w:r>
        <w:rPr>
          <w:spacing w:val="-1"/>
        </w:rPr>
        <w:t>e</w:t>
      </w:r>
      <w:r>
        <w:t>nta</w:t>
      </w:r>
      <w:r>
        <w:rPr>
          <w:spacing w:val="3"/>
        </w:rPr>
        <w:t>r</w:t>
      </w:r>
      <w:r>
        <w:t>y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ont</w:t>
      </w:r>
      <w:r>
        <w:rPr>
          <w:spacing w:val="1"/>
        </w:rPr>
        <w:t>a</w:t>
      </w:r>
      <w:r>
        <w:rPr>
          <w:spacing w:val="-1"/>
        </w:rPr>
        <w:t>c</w:t>
      </w:r>
      <w:r>
        <w:t>t</w:t>
      </w:r>
      <w:r>
        <w:rPr>
          <w:spacing w:val="14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13"/>
        </w:rPr>
        <w:t xml:space="preserve"> </w:t>
      </w:r>
      <w:r>
        <w:rPr>
          <w:spacing w:val="1"/>
        </w:rPr>
        <w:t>w</w:t>
      </w:r>
      <w:r>
        <w:t>ith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r</w:t>
      </w:r>
      <w:r>
        <w:rPr>
          <w:spacing w:val="13"/>
        </w:rPr>
        <w:t xml:space="preserve"> </w:t>
      </w:r>
      <w:r>
        <w:t>t</w:t>
      </w:r>
      <w:r>
        <w:rPr>
          <w:spacing w:val="1"/>
        </w:rPr>
        <w:t>e</w:t>
      </w:r>
      <w:r>
        <w:t>rm</w:t>
      </w:r>
      <w:r>
        <w:rPr>
          <w:spacing w:val="5"/>
        </w:rPr>
        <w:t>i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1"/>
        </w:rPr>
        <w:t>e</w:t>
      </w:r>
      <w:r>
        <w:rPr>
          <w:spacing w:val="-1"/>
        </w:rPr>
        <w:t>c</w:t>
      </w:r>
      <w:r>
        <w:t>tions.</w:t>
      </w:r>
      <w:r>
        <w:rPr>
          <w:spacing w:val="14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olour</w:t>
      </w:r>
      <w:r>
        <w:rPr>
          <w:spacing w:val="13"/>
        </w:rPr>
        <w:t xml:space="preserve"> </w:t>
      </w:r>
      <w:r>
        <w:t>of the</w:t>
      </w:r>
      <w:r>
        <w:rPr>
          <w:spacing w:val="18"/>
        </w:rPr>
        <w:t xml:space="preserve"> </w:t>
      </w:r>
      <w:r>
        <w:t>push</w:t>
      </w:r>
      <w:r>
        <w:rPr>
          <w:spacing w:val="19"/>
        </w:rPr>
        <w:t xml:space="preserve"> </w:t>
      </w:r>
      <w:r>
        <w:t>buttons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rPr>
          <w:spacing w:val="-1"/>
        </w:rPr>
        <w:t>“</w:t>
      </w:r>
      <w:r>
        <w:t>G</w:t>
      </w:r>
      <w:r>
        <w:rPr>
          <w:spacing w:val="-2"/>
        </w:rPr>
        <w:t>r</w:t>
      </w:r>
      <w:r>
        <w:rPr>
          <w:spacing w:val="-1"/>
        </w:rPr>
        <w:t>ee</w:t>
      </w:r>
      <w:r>
        <w:rPr>
          <w:spacing w:val="2"/>
        </w:rPr>
        <w:t>n</w:t>
      </w:r>
      <w:r>
        <w:t>”</w:t>
      </w:r>
      <w:r>
        <w:rPr>
          <w:spacing w:val="18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t>sta</w:t>
      </w:r>
      <w:r>
        <w:rPr>
          <w:spacing w:val="-1"/>
        </w:rPr>
        <w:t>r</w:t>
      </w:r>
      <w:r>
        <w:t>t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rPr>
          <w:spacing w:val="1"/>
        </w:rPr>
        <w:t>“</w:t>
      </w:r>
      <w:r>
        <w:t>R</w:t>
      </w:r>
      <w:r>
        <w:rPr>
          <w:spacing w:val="-1"/>
        </w:rPr>
        <w:t>e</w:t>
      </w:r>
      <w:r>
        <w:t>d”</w:t>
      </w:r>
      <w:r>
        <w:rPr>
          <w:spacing w:val="18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t>stop.</w:t>
      </w:r>
      <w:r>
        <w:rPr>
          <w:spacing w:val="19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r</w:t>
      </w:r>
      <w:r>
        <w:rPr>
          <w:spacing w:val="20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d,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push button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suit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y</w:t>
      </w:r>
      <w:r>
        <w:rPr>
          <w:spacing w:val="23"/>
        </w:rPr>
        <w:t xml:space="preserve"> </w:t>
      </w:r>
      <w:r>
        <w:t>shroud</w:t>
      </w:r>
      <w:r>
        <w:rPr>
          <w:spacing w:val="-2"/>
        </w:rPr>
        <w:t>e</w:t>
      </w:r>
      <w:r>
        <w:t>d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>nt</w:t>
      </w:r>
      <w:r>
        <w:rPr>
          <w:spacing w:val="26"/>
        </w:rPr>
        <w:t xml:space="preserve"> </w:t>
      </w:r>
      <w:r>
        <w:t>in</w:t>
      </w:r>
      <w:r>
        <w:rPr>
          <w:spacing w:val="1"/>
        </w:rPr>
        <w:t>a</w:t>
      </w:r>
      <w:r>
        <w:t>dv</w:t>
      </w:r>
      <w:r>
        <w:rPr>
          <w:spacing w:val="-1"/>
        </w:rPr>
        <w:t>e</w:t>
      </w:r>
      <w:r>
        <w:t>rt</w:t>
      </w:r>
      <w:r>
        <w:rPr>
          <w:spacing w:val="-2"/>
        </w:rPr>
        <w:t>e</w:t>
      </w:r>
      <w:r>
        <w:t>nt</w:t>
      </w:r>
      <w:r>
        <w:rPr>
          <w:spacing w:val="26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tions.</w:t>
      </w:r>
      <w:r>
        <w:rPr>
          <w:spacing w:val="26"/>
        </w:rPr>
        <w:t xml:space="preserve"> </w:t>
      </w:r>
      <w:r>
        <w:t>They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rPr>
          <w:spacing w:val="2"/>
        </w:rPr>
        <w:t>p</w:t>
      </w:r>
      <w:r>
        <w:t>rovid</w:t>
      </w:r>
      <w:r>
        <w:rPr>
          <w:spacing w:val="-2"/>
        </w:rPr>
        <w:t>e</w:t>
      </w:r>
      <w:r>
        <w:t>d with</w:t>
      </w:r>
      <w:r>
        <w:rPr>
          <w:spacing w:val="12"/>
        </w:rPr>
        <w:t xml:space="preserve"> </w:t>
      </w:r>
      <w:r>
        <w:t>int</w:t>
      </w:r>
      <w:r>
        <w:rPr>
          <w:spacing w:val="-1"/>
        </w:rPr>
        <w:t>e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l</w:t>
      </w:r>
      <w:r>
        <w:rPr>
          <w:spacing w:val="12"/>
        </w:rPr>
        <w:t xml:space="preserve"> </w:t>
      </w:r>
      <w:r>
        <w:t>insc</w:t>
      </w:r>
      <w:r>
        <w:rPr>
          <w:spacing w:val="-1"/>
        </w:rPr>
        <w:t>r</w:t>
      </w:r>
      <w:r>
        <w:t>iption</w:t>
      </w:r>
      <w:r>
        <w:rPr>
          <w:spacing w:val="12"/>
        </w:rPr>
        <w:t xml:space="preserve"> </w:t>
      </w:r>
      <w:r>
        <w:t>plat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rPr>
          <w:spacing w:val="2"/>
        </w:rPr>
        <w:t>v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t>the</w:t>
      </w:r>
      <w:r>
        <w:rPr>
          <w:spacing w:val="2"/>
        </w:rPr>
        <w:t>i</w:t>
      </w:r>
      <w:r>
        <w:t>r</w:t>
      </w:r>
      <w:r>
        <w:rPr>
          <w:spacing w:val="11"/>
        </w:rPr>
        <w:t xml:space="preserve"> </w:t>
      </w:r>
      <w:r>
        <w:t>fun</w:t>
      </w:r>
      <w:r>
        <w:rPr>
          <w:spacing w:val="-2"/>
        </w:rPr>
        <w:t>c</w:t>
      </w:r>
      <w:r>
        <w:t>tions.</w:t>
      </w:r>
      <w:r>
        <w:rPr>
          <w:spacing w:val="12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onta</w:t>
      </w:r>
      <w:r>
        <w:rPr>
          <w:spacing w:val="-2"/>
        </w:rPr>
        <w:t>c</w:t>
      </w:r>
      <w:r>
        <w:t>t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lem</w:t>
      </w:r>
      <w:r>
        <w:rPr>
          <w:spacing w:val="-1"/>
        </w:rPr>
        <w:t>e</w:t>
      </w:r>
      <w:r>
        <w:t>nt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h</w:t>
      </w:r>
      <w:r>
        <w:rPr>
          <w:spacing w:val="-1"/>
        </w:rPr>
        <w:t>a</w:t>
      </w:r>
      <w:r>
        <w:t xml:space="preserve">ve </w:t>
      </w:r>
      <w:r>
        <w:rPr>
          <w:spacing w:val="-1"/>
        </w:rPr>
        <w:t>a</w:t>
      </w:r>
      <w:r>
        <w:t>t</w:t>
      </w:r>
      <w:r>
        <w:rPr>
          <w:spacing w:val="26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26"/>
        </w:rPr>
        <w:t xml:space="preserve"> </w:t>
      </w:r>
      <w:r>
        <w:t>1</w:t>
      </w:r>
      <w:r>
        <w:rPr>
          <w:spacing w:val="26"/>
        </w:rPr>
        <w:t xml:space="preserve"> </w:t>
      </w:r>
      <w:r>
        <w:t>No.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1</w:t>
      </w:r>
      <w:r>
        <w:rPr>
          <w:spacing w:val="23"/>
        </w:rPr>
        <w:t xml:space="preserve"> </w:t>
      </w:r>
      <w:r>
        <w:t>NC</w:t>
      </w:r>
      <w:r>
        <w:rPr>
          <w:spacing w:val="24"/>
        </w:rPr>
        <w:t xml:space="preserve"> </w:t>
      </w:r>
      <w:r>
        <w:rPr>
          <w:spacing w:val="-1"/>
        </w:rPr>
        <w:t>c</w:t>
      </w:r>
      <w:r>
        <w:t>onta</w:t>
      </w:r>
      <w:r>
        <w:rPr>
          <w:spacing w:val="-2"/>
        </w:rPr>
        <w:t>c</w:t>
      </w:r>
      <w:r>
        <w:t>ts.</w:t>
      </w:r>
      <w:r>
        <w:rPr>
          <w:spacing w:val="26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rPr>
          <w:spacing w:val="-1"/>
        </w:rPr>
        <w:t>c</w:t>
      </w:r>
      <w:r>
        <w:t>onta</w:t>
      </w:r>
      <w:r>
        <w:rPr>
          <w:spacing w:val="-2"/>
        </w:rPr>
        <w:t>c</w:t>
      </w:r>
      <w:r>
        <w:t>ts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ble</w:t>
      </w:r>
      <w:r>
        <w:rPr>
          <w:spacing w:val="25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make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rPr>
          <w:spacing w:val="-3"/>
        </w:rPr>
        <w:t>n</w:t>
      </w:r>
      <w:r>
        <w:t>d</w:t>
      </w:r>
      <w:r>
        <w:rPr>
          <w:spacing w:val="26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3"/>
        </w:rPr>
        <w:t>r</w:t>
      </w:r>
      <w:r>
        <w:t>y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6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26"/>
        </w:rPr>
        <w:t xml:space="preserve"> </w:t>
      </w:r>
      <w:r>
        <w:t xml:space="preserve">6A </w:t>
      </w:r>
      <w:r>
        <w:rPr>
          <w:spacing w:val="-1"/>
        </w:rPr>
        <w:t>c</w:t>
      </w:r>
      <w:r>
        <w:t>ontinuous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t>t 415 AC.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4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60" w:name="bookmark159"/>
      <w:bookmarkEnd w:id="160"/>
      <w:r>
        <w:rPr>
          <w:spacing w:val="-1"/>
        </w:rPr>
        <w:t>I</w:t>
      </w:r>
      <w:r>
        <w:t>ndicating</w:t>
      </w:r>
      <w:r>
        <w:rPr>
          <w:spacing w:val="-18"/>
        </w:rPr>
        <w:t xml:space="preserve"> </w:t>
      </w:r>
      <w:r>
        <w:t>l</w:t>
      </w:r>
      <w:r>
        <w:rPr>
          <w:spacing w:val="2"/>
        </w:rPr>
        <w:t>a</w:t>
      </w:r>
      <w:r>
        <w:rPr>
          <w:spacing w:val="-5"/>
        </w:rPr>
        <w:t>m</w:t>
      </w:r>
      <w:r>
        <w:rPr>
          <w:spacing w:val="2"/>
        </w:rPr>
        <w:t>p</w:t>
      </w:r>
      <w:r>
        <w:t>s</w:t>
      </w:r>
    </w:p>
    <w:p w:rsidR="001527E3" w:rsidRDefault="001527E3">
      <w:pPr>
        <w:pStyle w:val="BodyText"/>
        <w:kinsoku w:val="0"/>
        <w:overflowPunct w:val="0"/>
        <w:spacing w:before="5" w:line="359" w:lineRule="auto"/>
        <w:ind w:right="107"/>
        <w:jc w:val="both"/>
      </w:pPr>
      <w:r>
        <w:rPr>
          <w:spacing w:val="-4"/>
        </w:rPr>
        <w:t>I</w:t>
      </w:r>
      <w:r>
        <w:t>ndi</w:t>
      </w:r>
      <w:r>
        <w:rPr>
          <w:spacing w:val="1"/>
        </w:rPr>
        <w:t>c</w:t>
      </w:r>
      <w:r>
        <w:rPr>
          <w:spacing w:val="-1"/>
        </w:rPr>
        <w:t>a</w:t>
      </w:r>
      <w:r>
        <w:t>ting</w:t>
      </w:r>
      <w:r>
        <w:rPr>
          <w:spacing w:val="52"/>
        </w:rPr>
        <w:t xml:space="preserve"> </w:t>
      </w:r>
      <w:r>
        <w:t>lamps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5"/>
        </w:rPr>
        <w:t xml:space="preserve"> </w:t>
      </w:r>
      <w:r>
        <w:t>be</w:t>
      </w:r>
      <w:r>
        <w:rPr>
          <w:spacing w:val="51"/>
        </w:rPr>
        <w:t xml:space="preserve"> </w:t>
      </w:r>
      <w: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rPr>
          <w:spacing w:val="2"/>
        </w:rPr>
        <w:t>l</w:t>
      </w:r>
      <w:r>
        <w:rPr>
          <w:spacing w:val="-1"/>
        </w:rPr>
        <w:t>-</w:t>
      </w:r>
      <w:r>
        <w:t>mounti</w:t>
      </w:r>
      <w:r>
        <w:rPr>
          <w:spacing w:val="2"/>
        </w:rPr>
        <w:t>n</w:t>
      </w:r>
      <w:r>
        <w:t>g</w:t>
      </w:r>
      <w:r>
        <w:rPr>
          <w:spacing w:val="50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t>pe</w:t>
      </w:r>
      <w:r>
        <w:rPr>
          <w:spacing w:val="53"/>
        </w:rPr>
        <w:t xml:space="preserve"> </w:t>
      </w:r>
      <w:r>
        <w:t>with</w:t>
      </w:r>
      <w:r>
        <w:rPr>
          <w:spacing w:val="53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r</w:t>
      </w:r>
      <w:r>
        <w:rPr>
          <w:spacing w:val="54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1"/>
        </w:rPr>
        <w:t>e</w:t>
      </w:r>
      <w:r>
        <w:rPr>
          <w:spacing w:val="-1"/>
        </w:rPr>
        <w:t>c</w:t>
      </w:r>
      <w:r>
        <w:t>tion.</w:t>
      </w:r>
      <w:r>
        <w:rPr>
          <w:spacing w:val="52"/>
        </w:rPr>
        <w:t xml:space="preserve"> </w:t>
      </w:r>
      <w:r>
        <w:t>T</w:t>
      </w:r>
      <w:r>
        <w:rPr>
          <w:spacing w:val="3"/>
        </w:rPr>
        <w:t>h</w:t>
      </w:r>
      <w:r>
        <w:t>e</w:t>
      </w:r>
      <w:r>
        <w:rPr>
          <w:spacing w:val="51"/>
        </w:rPr>
        <w:t xml:space="preserve"> </w:t>
      </w:r>
      <w:r>
        <w:t>lamps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be provid</w:t>
      </w:r>
      <w:r>
        <w:rPr>
          <w:spacing w:val="-2"/>
        </w:rPr>
        <w:t>e</w:t>
      </w:r>
      <w:r>
        <w:t>d</w:t>
      </w:r>
      <w:r>
        <w:rPr>
          <w:spacing w:val="4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buil</w:t>
      </w:r>
      <w:r>
        <w:rPr>
          <w:spacing w:val="1"/>
        </w:rPr>
        <w:t>t</w:t>
      </w:r>
      <w:r>
        <w:rPr>
          <w:spacing w:val="-1"/>
        </w:rPr>
        <w:t>-</w:t>
      </w:r>
      <w:r>
        <w:rPr>
          <w:spacing w:val="2"/>
        </w:rPr>
        <w:t>i</w:t>
      </w:r>
      <w:r>
        <w:t>n</w:t>
      </w:r>
      <w:r>
        <w:rPr>
          <w:spacing w:val="4"/>
        </w:rPr>
        <w:t xml:space="preserve"> </w:t>
      </w:r>
      <w:r>
        <w:t>s</w:t>
      </w:r>
      <w:r>
        <w:rPr>
          <w:spacing w:val="-1"/>
        </w:rPr>
        <w:t>e</w:t>
      </w:r>
      <w:r>
        <w:t>ri</w:t>
      </w:r>
      <w:r>
        <w:rPr>
          <w:spacing w:val="-2"/>
        </w:rPr>
        <w:t>e</w:t>
      </w:r>
      <w:r>
        <w:t>s</w:t>
      </w:r>
      <w:r>
        <w:rPr>
          <w:spacing w:val="7"/>
        </w:rPr>
        <w:t xml:space="preserve"> </w:t>
      </w:r>
      <w:r>
        <w:t>r</w:t>
      </w:r>
      <w:r>
        <w:rPr>
          <w:spacing w:val="-2"/>
        </w:rPr>
        <w:t>e</w:t>
      </w:r>
      <w:r>
        <w:t>sistors</w:t>
      </w:r>
      <w:r>
        <w:rPr>
          <w:spacing w:val="4"/>
        </w:rPr>
        <w:t xml:space="preserve"> </w:t>
      </w:r>
      <w:r>
        <w:t>on</w:t>
      </w:r>
      <w:r>
        <w:rPr>
          <w:spacing w:val="4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a</w:t>
      </w:r>
      <w:r>
        <w:t>mp</w:t>
      </w:r>
      <w:r>
        <w:rPr>
          <w:spacing w:val="5"/>
        </w:rPr>
        <w:t xml:space="preserve"> </w:t>
      </w:r>
      <w:r>
        <w:t>holde</w:t>
      </w:r>
      <w:r>
        <w:rPr>
          <w:spacing w:val="-2"/>
        </w:rPr>
        <w:t>r</w:t>
      </w:r>
      <w:r>
        <w:t>.</w:t>
      </w:r>
      <w:r>
        <w:rPr>
          <w:spacing w:val="4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3"/>
        </w:rPr>
        <w:t xml:space="preserve"> </w:t>
      </w:r>
      <w:r>
        <w:t>lamp</w:t>
      </w:r>
      <w:r>
        <w:rPr>
          <w:spacing w:val="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3"/>
        </w:rPr>
        <w:t xml:space="preserve"> </w:t>
      </w:r>
      <w:r>
        <w:rPr>
          <w:spacing w:val="2"/>
        </w:rPr>
        <w:t>t</w:t>
      </w:r>
      <w:r>
        <w:t>r</w:t>
      </w:r>
      <w:r>
        <w:rPr>
          <w:spacing w:val="-2"/>
        </w:rPr>
        <w:t>a</w:t>
      </w:r>
      <w:r>
        <w:t>nsluc</w:t>
      </w:r>
      <w:r>
        <w:rPr>
          <w:spacing w:val="-2"/>
        </w:rPr>
        <w:t>e</w:t>
      </w:r>
      <w:r>
        <w:t>nt lamp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r,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8"/>
        </w:rPr>
        <w:t xml:space="preserve"> </w:t>
      </w:r>
      <w:r>
        <w:rPr>
          <w:spacing w:val="1"/>
        </w:rPr>
        <w:t>c</w:t>
      </w:r>
      <w:r>
        <w:t>olour.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oil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dust</w:t>
      </w:r>
      <w:r>
        <w:rPr>
          <w:spacing w:val="9"/>
        </w:rPr>
        <w:t xml:space="preserve"> </w:t>
      </w:r>
      <w:r>
        <w:t>proof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pol</w:t>
      </w:r>
      <w:r>
        <w:rPr>
          <w:spacing w:val="-5"/>
        </w:rPr>
        <w:t>y</w:t>
      </w:r>
      <w:r>
        <w:rPr>
          <w:spacing w:val="1"/>
        </w:rPr>
        <w:t>ca</w:t>
      </w:r>
      <w:r>
        <w:t>rbon</w:t>
      </w:r>
      <w:r>
        <w:rPr>
          <w:spacing w:val="-2"/>
        </w:rPr>
        <w:t>a</w:t>
      </w:r>
      <w:r>
        <w:rPr>
          <w:spacing w:val="2"/>
        </w:rPr>
        <w:t>t</w:t>
      </w:r>
      <w:r>
        <w:t>e</w:t>
      </w:r>
      <w:r>
        <w:rPr>
          <w:spacing w:val="8"/>
        </w:rPr>
        <w:t xml:space="preserve"> </w:t>
      </w:r>
      <w:r>
        <w:t>lens</w:t>
      </w:r>
      <w:r>
        <w:rPr>
          <w:spacing w:val="-2"/>
        </w:rPr>
        <w:t>e</w:t>
      </w:r>
      <w:r>
        <w:t>s. The</w:t>
      </w:r>
      <w:r>
        <w:rPr>
          <w:spacing w:val="22"/>
        </w:rPr>
        <w:t xml:space="preserve"> </w:t>
      </w:r>
      <w:r>
        <w:t>bulb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lens</w:t>
      </w:r>
      <w:r>
        <w:rPr>
          <w:spacing w:val="-2"/>
        </w:rPr>
        <w:t>e</w:t>
      </w:r>
      <w:r>
        <w:t>s</w:t>
      </w:r>
      <w:r>
        <w:rPr>
          <w:spacing w:val="24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-2"/>
        </w:rPr>
        <w:t>l</w:t>
      </w:r>
      <w:r>
        <w:t>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int</w:t>
      </w:r>
      <w:r>
        <w:rPr>
          <w:spacing w:val="-1"/>
        </w:rPr>
        <w:t>e</w:t>
      </w:r>
      <w:r>
        <w:t>r</w:t>
      </w:r>
      <w:r>
        <w:rPr>
          <w:spacing w:val="-2"/>
        </w:rPr>
        <w:t>c</w:t>
      </w:r>
      <w:r>
        <w:t>h</w:t>
      </w:r>
      <w:r>
        <w:rPr>
          <w:spacing w:val="-1"/>
        </w:rPr>
        <w:t>a</w:t>
      </w:r>
      <w:r>
        <w:t>ng</w:t>
      </w:r>
      <w:r>
        <w:rPr>
          <w:spacing w:val="-1"/>
        </w:rPr>
        <w:t>ea</w:t>
      </w:r>
      <w:r>
        <w:t>ble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9"/>
        </w:rPr>
        <w:t xml:space="preserve"> </w:t>
      </w:r>
      <w:r>
        <w:t>r</w:t>
      </w:r>
      <w:r>
        <w:rPr>
          <w:spacing w:val="-2"/>
        </w:rPr>
        <w:t>e</w:t>
      </w:r>
      <w:r>
        <w:t>pla</w:t>
      </w:r>
      <w:r>
        <w:rPr>
          <w:spacing w:val="-2"/>
        </w:rPr>
        <w:t>c</w:t>
      </w:r>
      <w:r>
        <w:rPr>
          <w:spacing w:val="1"/>
        </w:rPr>
        <w:t>e</w:t>
      </w:r>
      <w:r>
        <w:rPr>
          <w:spacing w:val="-1"/>
        </w:rPr>
        <w:t>a</w:t>
      </w:r>
      <w:r>
        <w:t>ble</w:t>
      </w:r>
      <w:r>
        <w:rPr>
          <w:spacing w:val="23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4"/>
        </w:rPr>
        <w:t xml:space="preserve"> </w:t>
      </w:r>
      <w:r>
        <w:t>f</w:t>
      </w:r>
      <w:r>
        <w:rPr>
          <w:spacing w:val="-2"/>
        </w:rPr>
        <w:t>r</w:t>
      </w:r>
      <w:r>
        <w:t>ont</w:t>
      </w:r>
      <w:r>
        <w:rPr>
          <w:spacing w:val="24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l.</w:t>
      </w:r>
      <w:r>
        <w:rPr>
          <w:spacing w:val="26"/>
        </w:rPr>
        <w:t xml:space="preserve"> </w:t>
      </w:r>
      <w:r>
        <w:rPr>
          <w:spacing w:val="-6"/>
        </w:rPr>
        <w:t>L</w:t>
      </w:r>
      <w:r>
        <w:t>o</w:t>
      </w:r>
      <w:r>
        <w:rPr>
          <w:spacing w:val="2"/>
        </w:rPr>
        <w:t>n</w:t>
      </w:r>
      <w:r>
        <w:t>g life</w:t>
      </w:r>
      <w:r>
        <w:rPr>
          <w:spacing w:val="5"/>
        </w:rPr>
        <w:t xml:space="preserve"> </w:t>
      </w:r>
      <w:r>
        <w:t>hi</w:t>
      </w:r>
      <w:r>
        <w:rPr>
          <w:spacing w:val="-2"/>
        </w:rPr>
        <w:t>g</w:t>
      </w:r>
      <w:r>
        <w:t>h</w:t>
      </w:r>
      <w:r>
        <w:rPr>
          <w:spacing w:val="6"/>
        </w:rPr>
        <w:t xml:space="preserve"> </w:t>
      </w:r>
      <w:r>
        <w:t>br</w:t>
      </w:r>
      <w:r>
        <w:rPr>
          <w:spacing w:val="1"/>
        </w:rPr>
        <w:t>i</w:t>
      </w:r>
      <w:r>
        <w:rPr>
          <w:spacing w:val="-3"/>
        </w:rPr>
        <w:t>g</w:t>
      </w:r>
      <w:r>
        <w:t>htness</w:t>
      </w:r>
      <w:r>
        <w:rPr>
          <w:spacing w:val="9"/>
        </w:rPr>
        <w:t xml:space="preserve"> </w:t>
      </w:r>
      <w:r>
        <w:rPr>
          <w:spacing w:val="-3"/>
        </w:rPr>
        <w:t>L</w:t>
      </w:r>
      <w:r>
        <w:t>ED</w:t>
      </w:r>
      <w:r>
        <w:rPr>
          <w:spacing w:val="8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6"/>
        </w:rPr>
        <w:t xml:space="preserve"> </w:t>
      </w:r>
      <w:r>
        <w:t>lamps</w:t>
      </w:r>
      <w:r>
        <w:rPr>
          <w:spacing w:val="7"/>
        </w:rPr>
        <w:t xml:space="preserve"> </w:t>
      </w:r>
      <w:r>
        <w:t>s</w:t>
      </w:r>
      <w:r>
        <w:rPr>
          <w:spacing w:val="-1"/>
        </w:rPr>
        <w:t>a</w:t>
      </w:r>
      <w:r>
        <w:t>tis</w:t>
      </w:r>
      <w:r>
        <w:rPr>
          <w:spacing w:val="4"/>
        </w:rPr>
        <w:t>f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nts</w:t>
      </w:r>
      <w:r>
        <w:rPr>
          <w:spacing w:val="7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visibil</w:t>
      </w:r>
      <w:r>
        <w:rPr>
          <w:spacing w:val="-2"/>
        </w:rPr>
        <w:t>i</w:t>
      </w:r>
      <w:r>
        <w:rPr>
          <w:spacing w:val="2"/>
        </w:rPr>
        <w:t>t</w:t>
      </w:r>
      <w:r>
        <w:t>y</w:t>
      </w:r>
      <w:r>
        <w:rPr>
          <w:spacing w:val="2"/>
        </w:rPr>
        <w:t xml:space="preserve"> </w:t>
      </w:r>
      <w:r>
        <w:rPr>
          <w:spacing w:val="-1"/>
        </w:rPr>
        <w:t>ca</w:t>
      </w:r>
      <w:r>
        <w:t>n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us</w:t>
      </w:r>
      <w:r>
        <w:rPr>
          <w:spacing w:val="1"/>
        </w:rPr>
        <w:t>e</w:t>
      </w:r>
      <w:r>
        <w:t>d in pl</w:t>
      </w:r>
      <w:r>
        <w:rPr>
          <w:spacing w:val="-1"/>
        </w:rPr>
        <w:t>ac</w:t>
      </w:r>
      <w:r>
        <w:t>e</w:t>
      </w:r>
      <w:r>
        <w:rPr>
          <w:spacing w:val="-1"/>
        </w:rPr>
        <w:t xml:space="preserve"> </w:t>
      </w:r>
      <w:r>
        <w:t>of l</w:t>
      </w:r>
      <w:r>
        <w:rPr>
          <w:spacing w:val="-2"/>
        </w:rPr>
        <w:t>a</w:t>
      </w:r>
      <w:r>
        <w:t>mps subje</w:t>
      </w:r>
      <w:r>
        <w:rPr>
          <w:spacing w:val="-2"/>
        </w:rPr>
        <w:t>c</w:t>
      </w:r>
      <w:r>
        <w:t>t</w:t>
      </w:r>
      <w:r>
        <w:rPr>
          <w:spacing w:val="2"/>
        </w:rPr>
        <w:t xml:space="preserve"> </w:t>
      </w:r>
      <w:r>
        <w:t>to el</w:t>
      </w:r>
      <w:r>
        <w:rPr>
          <w:spacing w:val="-1"/>
        </w:rPr>
        <w:t>ec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 me</w:t>
      </w:r>
      <w:r>
        <w:rPr>
          <w:spacing w:val="-2"/>
        </w:rPr>
        <w:t>c</w:t>
      </w:r>
      <w:r>
        <w:rPr>
          <w:spacing w:val="2"/>
        </w:rPr>
        <w:t>h</w:t>
      </w:r>
      <w:r>
        <w:rPr>
          <w:spacing w:val="-1"/>
        </w:rPr>
        <w:t>a</w:t>
      </w:r>
      <w:r>
        <w:t>nic</w:t>
      </w:r>
      <w:r>
        <w:rPr>
          <w:spacing w:val="-2"/>
        </w:rPr>
        <w:t>a</w:t>
      </w:r>
      <w:r>
        <w:t>l comp</w:t>
      </w:r>
      <w:r>
        <w:rPr>
          <w:spacing w:val="-1"/>
        </w:rPr>
        <w:t>a</w:t>
      </w:r>
      <w:r>
        <w:t>tibili</w:t>
      </w:r>
      <w:r>
        <w:rPr>
          <w:spacing w:val="3"/>
        </w:rPr>
        <w:t>t</w:t>
      </w:r>
      <w:r>
        <w:rPr>
          <w:spacing w:val="-5"/>
        </w:rPr>
        <w:t>y</w:t>
      </w:r>
      <w:r>
        <w:t>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4"/>
        <w:ind w:left="121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91" name="Picture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2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161" w:name="bookmark160"/>
      <w:bookmarkEnd w:id="161"/>
      <w:r w:rsidR="001527E3">
        <w:rPr>
          <w:b/>
          <w:bCs/>
          <w:position w:val="1"/>
          <w:sz w:val="26"/>
          <w:szCs w:val="26"/>
        </w:rPr>
        <w:t>Safety</w:t>
      </w:r>
      <w:r w:rsidR="001527E3">
        <w:rPr>
          <w:b/>
          <w:bCs/>
          <w:spacing w:val="-7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Equi</w:t>
      </w:r>
      <w:r w:rsidR="001527E3">
        <w:rPr>
          <w:b/>
          <w:bCs/>
          <w:spacing w:val="1"/>
          <w:position w:val="1"/>
          <w:sz w:val="26"/>
          <w:szCs w:val="26"/>
        </w:rPr>
        <w:t>p</w:t>
      </w:r>
      <w:r w:rsidR="001527E3">
        <w:rPr>
          <w:b/>
          <w:bCs/>
          <w:spacing w:val="-3"/>
          <w:position w:val="1"/>
          <w:sz w:val="26"/>
          <w:szCs w:val="26"/>
        </w:rPr>
        <w:t>m</w:t>
      </w:r>
      <w:r w:rsidR="001527E3">
        <w:rPr>
          <w:b/>
          <w:bCs/>
          <w:spacing w:val="2"/>
          <w:position w:val="1"/>
          <w:sz w:val="26"/>
          <w:szCs w:val="26"/>
        </w:rPr>
        <w:t>e</w:t>
      </w:r>
      <w:r w:rsidR="001527E3">
        <w:rPr>
          <w:b/>
          <w:bCs/>
          <w:position w:val="1"/>
          <w:sz w:val="26"/>
          <w:szCs w:val="26"/>
        </w:rPr>
        <w:t>nt</w:t>
      </w:r>
      <w:r w:rsidR="001527E3">
        <w:rPr>
          <w:b/>
          <w:bCs/>
          <w:spacing w:val="-10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to</w:t>
      </w:r>
      <w:r w:rsidR="001527E3">
        <w:rPr>
          <w:b/>
          <w:bCs/>
          <w:spacing w:val="-8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Be</w:t>
      </w:r>
      <w:r w:rsidR="001527E3">
        <w:rPr>
          <w:b/>
          <w:bCs/>
          <w:spacing w:val="-9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Provid</w:t>
      </w:r>
      <w:r w:rsidR="001527E3">
        <w:rPr>
          <w:b/>
          <w:bCs/>
          <w:spacing w:val="2"/>
          <w:position w:val="1"/>
          <w:sz w:val="26"/>
          <w:szCs w:val="26"/>
        </w:rPr>
        <w:t>e</w:t>
      </w:r>
      <w:r w:rsidR="001527E3">
        <w:rPr>
          <w:b/>
          <w:bCs/>
          <w:position w:val="1"/>
          <w:sz w:val="26"/>
          <w:szCs w:val="26"/>
        </w:rPr>
        <w:t>d</w:t>
      </w:r>
    </w:p>
    <w:p w:rsidR="001527E3" w:rsidRDefault="001527E3">
      <w:pPr>
        <w:kinsoku w:val="0"/>
        <w:overflowPunct w:val="0"/>
        <w:spacing w:before="1" w:line="170" w:lineRule="exact"/>
        <w:rPr>
          <w:sz w:val="17"/>
          <w:szCs w:val="17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0"/>
      </w:pPr>
      <w:r>
        <w:t>The</w:t>
      </w:r>
      <w:r>
        <w:rPr>
          <w:spacing w:val="2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pr</w:t>
      </w:r>
      <w:r>
        <w:rPr>
          <w:spacing w:val="1"/>
        </w:rPr>
        <w:t>o</w:t>
      </w:r>
      <w:r>
        <w:t>vide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following</w:t>
      </w:r>
      <w:r>
        <w:rPr>
          <w:spacing w:val="21"/>
        </w:rPr>
        <w:t xml:space="preserve"> </w:t>
      </w:r>
      <w:r>
        <w:t>s</w:t>
      </w:r>
      <w:r>
        <w:rPr>
          <w:spacing w:val="-1"/>
        </w:rPr>
        <w:t>a</w:t>
      </w:r>
      <w:r>
        <w:rPr>
          <w:spacing w:val="1"/>
        </w:rPr>
        <w:t>f</w:t>
      </w:r>
      <w:r>
        <w:rPr>
          <w:spacing w:val="-1"/>
        </w:rPr>
        <w:t>e</w:t>
      </w:r>
      <w:r>
        <w:t>ty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4"/>
        </w:rPr>
        <w:t xml:space="preserve"> </w:t>
      </w:r>
      <w:r>
        <w:t>p</w:t>
      </w:r>
      <w:r>
        <w:rPr>
          <w:spacing w:val="1"/>
        </w:rPr>
        <w:t>e</w:t>
      </w:r>
      <w:r>
        <w:t>r</w:t>
      </w:r>
      <w:r>
        <w:rPr>
          <w:spacing w:val="23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2"/>
        </w:rPr>
        <w:t>t</w:t>
      </w:r>
      <w:r>
        <w:t>y</w:t>
      </w:r>
      <w:r>
        <w:rPr>
          <w:spacing w:val="21"/>
        </w:rPr>
        <w:t xml:space="preserve"> </w:t>
      </w:r>
      <w:r>
        <w:t>rul</w:t>
      </w:r>
      <w:r>
        <w:rPr>
          <w:spacing w:val="-2"/>
        </w:rPr>
        <w:t>e</w:t>
      </w:r>
      <w:r>
        <w:t>s,</w:t>
      </w:r>
      <w:r>
        <w:rPr>
          <w:spacing w:val="24"/>
        </w:rPr>
        <w:t xml:space="preserve"> </w:t>
      </w:r>
      <w:r>
        <w:t>on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HV 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ls, G</w:t>
      </w:r>
      <w:r>
        <w:rPr>
          <w:spacing w:val="-1"/>
        </w:rPr>
        <w:t>e</w:t>
      </w:r>
      <w:r>
        <w:t>n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 xml:space="preserve">tor </w:t>
      </w:r>
      <w:r>
        <w:rPr>
          <w:spacing w:val="1"/>
        </w:rP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ls,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ontrol pa</w:t>
      </w:r>
      <w:r>
        <w:rPr>
          <w:spacing w:val="-1"/>
        </w:rPr>
        <w:t>ne</w:t>
      </w:r>
      <w:r>
        <w:t>ls and m</w:t>
      </w:r>
      <w:r>
        <w:rPr>
          <w:spacing w:val="-1"/>
        </w:rPr>
        <w:t>a</w:t>
      </w:r>
      <w:r>
        <w:t>in</w:t>
      </w:r>
      <w:r>
        <w:rPr>
          <w:spacing w:val="2"/>
        </w:rPr>
        <w:t xml:space="preserve"> </w:t>
      </w:r>
      <w:r>
        <w:t>MV p</w:t>
      </w:r>
      <w:r>
        <w:rPr>
          <w:spacing w:val="-2"/>
        </w:rPr>
        <w:t>a</w:t>
      </w:r>
      <w:r>
        <w:t>n</w:t>
      </w:r>
      <w:r>
        <w:rPr>
          <w:spacing w:val="-1"/>
        </w:rPr>
        <w:t>e</w:t>
      </w:r>
      <w:r>
        <w:rPr>
          <w:spacing w:val="2"/>
        </w:rPr>
        <w:t>l</w:t>
      </w:r>
      <w:r>
        <w:rPr>
          <w:spacing w:val="-1"/>
        </w:rPr>
        <w:t>-</w:t>
      </w:r>
      <w:r>
        <w:t>rooms.</w:t>
      </w:r>
    </w:p>
    <w:p w:rsidR="001527E3" w:rsidRDefault="001527E3">
      <w:pPr>
        <w:kinsoku w:val="0"/>
        <w:overflowPunct w:val="0"/>
        <w:spacing w:before="4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0"/>
          <w:numId w:val="43"/>
        </w:numPr>
        <w:tabs>
          <w:tab w:val="left" w:pos="1043"/>
        </w:tabs>
        <w:kinsoku w:val="0"/>
        <w:overflowPunct w:val="0"/>
        <w:spacing w:line="356" w:lineRule="auto"/>
        <w:ind w:left="1043" w:right="110"/>
      </w:pPr>
      <w:r>
        <w:t>Rubb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t>mat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onfo</w:t>
      </w:r>
      <w:r>
        <w:rPr>
          <w:spacing w:val="-2"/>
        </w:rPr>
        <w:t>r</w:t>
      </w:r>
      <w:r>
        <w:t>mi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11"/>
        </w:rPr>
        <w:t xml:space="preserve"> </w:t>
      </w:r>
      <w:r>
        <w:rPr>
          <w:spacing w:val="-6"/>
        </w:rPr>
        <w:t>I</w:t>
      </w:r>
      <w:r>
        <w:t>EC</w:t>
      </w:r>
      <w:r>
        <w:rPr>
          <w:spacing w:val="7"/>
        </w:rPr>
        <w:t xml:space="preserve"> </w:t>
      </w:r>
      <w:r>
        <w:t>61111</w:t>
      </w:r>
      <w:r>
        <w:rPr>
          <w:spacing w:val="7"/>
        </w:rPr>
        <w:t xml:space="preserve"> </w:t>
      </w:r>
      <w:r>
        <w:t>in</w:t>
      </w:r>
      <w:r>
        <w:rPr>
          <w:spacing w:val="1"/>
        </w:rPr>
        <w:t>-</w:t>
      </w:r>
      <w:r>
        <w:t>f</w:t>
      </w:r>
      <w:r>
        <w:rPr>
          <w:spacing w:val="-2"/>
        </w:rPr>
        <w:t>r</w:t>
      </w:r>
      <w:r>
        <w:t>ont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HT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MV</w:t>
      </w:r>
      <w:r>
        <w:rPr>
          <w:spacing w:val="6"/>
        </w:rPr>
        <w:t xml:space="preserve"> </w:t>
      </w:r>
      <w:r>
        <w:t>p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e</w:t>
      </w:r>
      <w:r>
        <w:t>l</w:t>
      </w:r>
      <w:r>
        <w:rPr>
          <w:spacing w:val="9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t xml:space="preserve">their </w:t>
      </w:r>
      <w:r>
        <w:rPr>
          <w:spacing w:val="-1"/>
        </w:rPr>
        <w:t>e</w:t>
      </w:r>
      <w:r>
        <w:t>ntire</w:t>
      </w:r>
      <w:r>
        <w:rPr>
          <w:spacing w:val="-2"/>
        </w:rPr>
        <w:t xml:space="preserve"> </w:t>
      </w:r>
      <w:r>
        <w:t>le</w:t>
      </w:r>
      <w:r>
        <w:rPr>
          <w:spacing w:val="1"/>
        </w:rPr>
        <w:t>n</w:t>
      </w:r>
      <w:r>
        <w:rPr>
          <w:spacing w:val="-3"/>
        </w:rPr>
        <w:t>g</w:t>
      </w:r>
      <w:r>
        <w:t>th 1m wide</w:t>
      </w:r>
    </w:p>
    <w:p w:rsidR="001527E3" w:rsidRDefault="001527E3">
      <w:pPr>
        <w:pStyle w:val="BodyText"/>
        <w:numPr>
          <w:ilvl w:val="0"/>
          <w:numId w:val="43"/>
        </w:numPr>
        <w:tabs>
          <w:tab w:val="left" w:pos="1043"/>
        </w:tabs>
        <w:kinsoku w:val="0"/>
        <w:overflowPunct w:val="0"/>
        <w:spacing w:before="28" w:line="359" w:lineRule="auto"/>
        <w:ind w:left="1043" w:right="112"/>
      </w:pPr>
      <w:r>
        <w:t>Suf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t xml:space="preserve">nt </w:t>
      </w:r>
      <w:r>
        <w:rPr>
          <w:spacing w:val="1"/>
        </w:rPr>
        <w:t>p</w:t>
      </w:r>
      <w:r>
        <w:rPr>
          <w:spacing w:val="-1"/>
        </w:rPr>
        <w:t>a</w:t>
      </w:r>
      <w:r>
        <w:t>irs of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</w:t>
      </w:r>
      <w:r>
        <w:rPr>
          <w:spacing w:val="2"/>
        </w:rPr>
        <w:t>i</w:t>
      </w:r>
      <w:r>
        <w:rPr>
          <w:spacing w:val="-1"/>
        </w:rPr>
        <w:t>ca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 xml:space="preserve">sted </w:t>
      </w:r>
      <w:r>
        <w:rPr>
          <w:spacing w:val="-1"/>
        </w:rPr>
        <w:t>r</w:t>
      </w:r>
      <w:r>
        <w:t>ubb</w:t>
      </w:r>
      <w:r>
        <w:rPr>
          <w:spacing w:val="1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t>lov</w:t>
      </w:r>
      <w:r>
        <w:rPr>
          <w:spacing w:val="1"/>
        </w:rPr>
        <w:t>e</w:t>
      </w:r>
      <w:r>
        <w:t>s. Th</w:t>
      </w:r>
      <w:r>
        <w:rPr>
          <w:spacing w:val="-1"/>
        </w:rPr>
        <w:t>e</w:t>
      </w:r>
      <w:r>
        <w:t>se</w:t>
      </w:r>
      <w:r>
        <w:rPr>
          <w:spacing w:val="-1"/>
        </w:rPr>
        <w:t xml:space="preserve"> </w:t>
      </w:r>
      <w:r>
        <w:rPr>
          <w:spacing w:val="1"/>
        </w:rPr>
        <w:t>a</w:t>
      </w:r>
      <w:r>
        <w:t>re</w:t>
      </w:r>
      <w:r>
        <w:rPr>
          <w:spacing w:val="-2"/>
        </w:rPr>
        <w:t xml:space="preserve"> </w:t>
      </w:r>
      <w:r>
        <w:t xml:space="preserve">to be </w:t>
      </w:r>
      <w:r>
        <w:rPr>
          <w:spacing w:val="1"/>
        </w:rPr>
        <w:t>k</w:t>
      </w:r>
      <w:r>
        <w:rPr>
          <w:spacing w:val="-1"/>
        </w:rPr>
        <w:t>e</w:t>
      </w:r>
      <w:r>
        <w:t>pt in a</w:t>
      </w:r>
      <w:r>
        <w:rPr>
          <w:spacing w:val="-1"/>
        </w:rPr>
        <w:t xml:space="preserve"> </w:t>
      </w:r>
      <w:r>
        <w:t>suitable wood</w:t>
      </w:r>
      <w:r>
        <w:rPr>
          <w:spacing w:val="-2"/>
        </w:rPr>
        <w:t>e</w:t>
      </w:r>
      <w:r>
        <w:t>n bo</w:t>
      </w:r>
      <w:r>
        <w:rPr>
          <w:spacing w:val="2"/>
        </w:rPr>
        <w:t>x</w:t>
      </w:r>
      <w:r>
        <w:t>.</w:t>
      </w:r>
    </w:p>
    <w:p w:rsidR="001527E3" w:rsidRDefault="001527E3">
      <w:pPr>
        <w:pStyle w:val="BodyText"/>
        <w:numPr>
          <w:ilvl w:val="0"/>
          <w:numId w:val="43"/>
        </w:numPr>
        <w:tabs>
          <w:tab w:val="left" w:pos="1043"/>
        </w:tabs>
        <w:kinsoku w:val="0"/>
        <w:overflowPunct w:val="0"/>
        <w:spacing w:before="23" w:line="358" w:lineRule="auto"/>
        <w:ind w:left="1043" w:right="116"/>
      </w:pPr>
      <w:r>
        <w:t>A</w:t>
      </w:r>
      <w:r>
        <w:rPr>
          <w:spacing w:val="59"/>
        </w:rPr>
        <w:t xml:space="preserve"> </w:t>
      </w:r>
      <w:r>
        <w:t>fi</w:t>
      </w:r>
      <w:r>
        <w:rPr>
          <w:spacing w:val="-1"/>
        </w:rPr>
        <w:t>r</w:t>
      </w:r>
      <w:r>
        <w:t xml:space="preserve">st  </w:t>
      </w:r>
      <w:r>
        <w:rPr>
          <w:spacing w:val="-1"/>
        </w:rPr>
        <w:t>a</w:t>
      </w:r>
      <w:r>
        <w:t xml:space="preserve">id  </w:t>
      </w:r>
      <w:r>
        <w:rPr>
          <w:spacing w:val="2"/>
        </w:rPr>
        <w:t>t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tm</w:t>
      </w:r>
      <w:r>
        <w:rPr>
          <w:spacing w:val="-1"/>
        </w:rPr>
        <w:t>e</w:t>
      </w:r>
      <w:r>
        <w:t>nt  i</w:t>
      </w:r>
      <w:r>
        <w:rPr>
          <w:spacing w:val="2"/>
        </w:rPr>
        <w:t>n</w:t>
      </w:r>
      <w:r>
        <w:t>stru</w:t>
      </w:r>
      <w:r>
        <w:rPr>
          <w:spacing w:val="-1"/>
        </w:rPr>
        <w:t>c</w:t>
      </w:r>
      <w:r>
        <w:t>tion</w:t>
      </w:r>
      <w:r>
        <w:rPr>
          <w:spacing w:val="59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 xml:space="preserve">rt </w:t>
      </w:r>
      <w:r>
        <w:rPr>
          <w:spacing w:val="1"/>
        </w:rPr>
        <w:t xml:space="preserve"> </w:t>
      </w:r>
      <w:r>
        <w:t xml:space="preserve">for 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rPr>
          <w:spacing w:val="2"/>
        </w:rPr>
        <w:t>t</w:t>
      </w:r>
      <w:r>
        <w:t>ric</w:t>
      </w:r>
      <w:r>
        <w:rPr>
          <w:spacing w:val="58"/>
        </w:rPr>
        <w:t xml:space="preserve"> </w:t>
      </w:r>
      <w:r>
        <w:t>sho</w:t>
      </w:r>
      <w:r>
        <w:rPr>
          <w:spacing w:val="-1"/>
        </w:rPr>
        <w:t>c</w:t>
      </w:r>
      <w:r>
        <w:t>k</w:t>
      </w:r>
      <w:r>
        <w:rPr>
          <w:spacing w:val="59"/>
        </w:rPr>
        <w:t xml:space="preserve"> </w:t>
      </w:r>
      <w:r>
        <w:t xml:space="preserve">in </w:t>
      </w:r>
      <w:r>
        <w:rPr>
          <w:spacing w:val="2"/>
        </w:rPr>
        <w:t xml:space="preserve"> </w:t>
      </w:r>
      <w:r>
        <w:t>loc</w:t>
      </w:r>
      <w:r>
        <w:rPr>
          <w:spacing w:val="-2"/>
        </w:rPr>
        <w:t>a</w:t>
      </w:r>
      <w:r>
        <w:t>l  la</w:t>
      </w:r>
      <w:r>
        <w:rPr>
          <w:spacing w:val="1"/>
        </w:rPr>
        <w:t>n</w:t>
      </w:r>
      <w:r>
        <w:t>gu</w:t>
      </w:r>
      <w:r>
        <w:rPr>
          <w:spacing w:val="-1"/>
        </w:rPr>
        <w:t>a</w:t>
      </w:r>
      <w:r>
        <w:t>ge</w:t>
      </w:r>
      <w:r>
        <w:rPr>
          <w:spacing w:val="58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 En</w:t>
      </w:r>
      <w:r>
        <w:rPr>
          <w:spacing w:val="-3"/>
        </w:rPr>
        <w:t>g</w:t>
      </w:r>
      <w:r>
        <w:t>lish du</w:t>
      </w:r>
      <w:r>
        <w:rPr>
          <w:spacing w:val="2"/>
        </w:rPr>
        <w:t>l</w:t>
      </w:r>
      <w:r>
        <w:t>y</w:t>
      </w:r>
      <w:r>
        <w:rPr>
          <w:spacing w:val="-3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m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displ</w:t>
      </w:r>
      <w:r>
        <w:rPr>
          <w:spacing w:val="1"/>
        </w:rPr>
        <w:t>a</w:t>
      </w:r>
      <w:r>
        <w:rPr>
          <w:spacing w:val="-5"/>
        </w:rPr>
        <w:t>y</w:t>
      </w:r>
      <w:r>
        <w:rPr>
          <w:spacing w:val="-1"/>
        </w:rPr>
        <w:t>e</w:t>
      </w:r>
      <w:r>
        <w:t>d.</w:t>
      </w:r>
    </w:p>
    <w:p w:rsidR="001527E3" w:rsidRDefault="001527E3">
      <w:pPr>
        <w:pStyle w:val="BodyText"/>
        <w:numPr>
          <w:ilvl w:val="0"/>
          <w:numId w:val="43"/>
        </w:numPr>
        <w:tabs>
          <w:tab w:val="left" w:pos="1043"/>
        </w:tabs>
        <w:kinsoku w:val="0"/>
        <w:overflowPunct w:val="0"/>
        <w:spacing w:before="23"/>
        <w:ind w:left="1043"/>
      </w:pPr>
      <w:r>
        <w:t>The</w:t>
      </w:r>
      <w:r>
        <w:rPr>
          <w:spacing w:val="-2"/>
        </w:rPr>
        <w:t xml:space="preserve"> </w:t>
      </w:r>
      <w:r>
        <w:t>n</w:t>
      </w:r>
      <w:r>
        <w:rPr>
          <w:spacing w:val="-1"/>
        </w:rPr>
        <w:t>e</w:t>
      </w:r>
      <w:r>
        <w:rPr>
          <w:spacing w:val="1"/>
        </w:rPr>
        <w:t>a</w:t>
      </w:r>
      <w:r>
        <w:t>r</w:t>
      </w:r>
      <w:r>
        <w:rPr>
          <w:spacing w:val="-2"/>
        </w:rPr>
        <w:t>e</w:t>
      </w:r>
      <w:r>
        <w:t>st m</w:t>
      </w:r>
      <w:r>
        <w:rPr>
          <w:spacing w:val="-1"/>
        </w:rPr>
        <w:t>e</w:t>
      </w:r>
      <w:r>
        <w:t>dic</w:t>
      </w:r>
      <w:r>
        <w:rPr>
          <w:spacing w:val="-2"/>
        </w:rPr>
        <w:t>a</w:t>
      </w:r>
      <w:r>
        <w:t xml:space="preserve">l </w:t>
      </w:r>
      <w:r>
        <w:rPr>
          <w:spacing w:val="1"/>
        </w:rPr>
        <w:t>f</w:t>
      </w:r>
      <w:r>
        <w:rPr>
          <w:spacing w:val="-1"/>
        </w:rPr>
        <w:t>ac</w:t>
      </w:r>
      <w:r>
        <w:t>i</w:t>
      </w:r>
      <w:r>
        <w:rPr>
          <w:spacing w:val="3"/>
        </w:rPr>
        <w:t>l</w:t>
      </w:r>
      <w:r>
        <w:t>i</w:t>
      </w:r>
      <w:r>
        <w:rPr>
          <w:spacing w:val="3"/>
        </w:rPr>
        <w:t>t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t>v</w:t>
      </w:r>
      <w:r>
        <w:rPr>
          <w:spacing w:val="-1"/>
        </w:rPr>
        <w:t>a</w:t>
      </w:r>
      <w:r>
        <w:t>il</w:t>
      </w:r>
      <w:r>
        <w:rPr>
          <w:spacing w:val="-1"/>
        </w:rPr>
        <w:t>a</w:t>
      </w:r>
      <w:r>
        <w:t>ble</w:t>
      </w:r>
      <w:r>
        <w:rPr>
          <w:spacing w:val="1"/>
        </w:rPr>
        <w:t xml:space="preserve"> </w:t>
      </w:r>
      <w:r>
        <w:t>with phone</w:t>
      </w:r>
      <w:r>
        <w:rPr>
          <w:spacing w:val="4"/>
        </w:rPr>
        <w:t xml:space="preserve"> </w:t>
      </w:r>
      <w:r>
        <w:t>number</w:t>
      </w:r>
      <w:r>
        <w:rPr>
          <w:spacing w:val="-2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a</w:t>
      </w:r>
      <w:r>
        <w:t>lso be k</w:t>
      </w:r>
      <w:r>
        <w:rPr>
          <w:spacing w:val="-2"/>
        </w:rPr>
        <w:t>e</w:t>
      </w:r>
      <w:r>
        <w:t>p</w:t>
      </w:r>
      <w:r>
        <w:rPr>
          <w:spacing w:val="2"/>
        </w:rPr>
        <w:t>t</w:t>
      </w:r>
      <w:r>
        <w:t>.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3"/>
        </w:numPr>
        <w:tabs>
          <w:tab w:val="left" w:pos="1043"/>
        </w:tabs>
        <w:kinsoku w:val="0"/>
        <w:overflowPunct w:val="0"/>
        <w:spacing w:line="358" w:lineRule="auto"/>
        <w:ind w:left="1043" w:right="114"/>
      </w:pPr>
      <w:r>
        <w:rPr>
          <w:spacing w:val="-2"/>
        </w:rPr>
        <w:t>F</w:t>
      </w:r>
      <w:r>
        <w:t>irst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id</w:t>
      </w:r>
      <w:r>
        <w:rPr>
          <w:spacing w:val="31"/>
        </w:rPr>
        <w:t xml:space="preserve"> </w:t>
      </w:r>
      <w:r>
        <w:t>box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ontaining</w:t>
      </w:r>
      <w:r>
        <w:rPr>
          <w:spacing w:val="31"/>
        </w:rPr>
        <w:t xml:space="preserve"> </w:t>
      </w:r>
      <w:r>
        <w:t>full</w:t>
      </w:r>
      <w:r>
        <w:rPr>
          <w:spacing w:val="31"/>
        </w:rPr>
        <w:t xml:space="preserve"> </w:t>
      </w:r>
      <w:r>
        <w:rPr>
          <w:spacing w:val="-1"/>
        </w:rPr>
        <w:t>c</w:t>
      </w:r>
      <w:r>
        <w:t>omplim</w:t>
      </w:r>
      <w:r>
        <w:rPr>
          <w:spacing w:val="-1"/>
        </w:rPr>
        <w:t>e</w:t>
      </w:r>
      <w:r>
        <w:t>nts</w:t>
      </w:r>
      <w:r>
        <w:rPr>
          <w:spacing w:val="31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m</w:t>
      </w:r>
      <w:r>
        <w:rPr>
          <w:spacing w:val="1"/>
        </w:rPr>
        <w:t>e</w:t>
      </w:r>
      <w:r>
        <w:t>dicin</w:t>
      </w:r>
      <w:r>
        <w:rPr>
          <w:spacing w:val="-1"/>
        </w:rPr>
        <w:t>e</w:t>
      </w:r>
      <w:r>
        <w:t>s</w:t>
      </w:r>
      <w:r>
        <w:rPr>
          <w:spacing w:val="31"/>
        </w:rPr>
        <w:t xml:space="preserve"> </w:t>
      </w:r>
      <w:r>
        <w:t>for</w:t>
      </w:r>
      <w:r>
        <w:rPr>
          <w:spacing w:val="29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ea</w:t>
      </w:r>
      <w:r>
        <w:t>tm</w:t>
      </w:r>
      <w:r>
        <w:rPr>
          <w:spacing w:val="-1"/>
        </w:rPr>
        <w:t>e</w:t>
      </w:r>
      <w:r>
        <w:t>nt</w:t>
      </w:r>
      <w:r>
        <w:rPr>
          <w:spacing w:val="31"/>
        </w:rPr>
        <w:t xml:space="preserve"> </w:t>
      </w:r>
      <w:r>
        <w:t>of</w:t>
      </w:r>
      <w:r>
        <w:rPr>
          <w:spacing w:val="34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 burns in the m</w:t>
      </w:r>
      <w:r>
        <w:rPr>
          <w:spacing w:val="-1"/>
        </w:rPr>
        <w:t>a</w:t>
      </w:r>
      <w:r>
        <w:t>in switch</w:t>
      </w:r>
      <w:r>
        <w:rPr>
          <w:spacing w:val="1"/>
        </w:rPr>
        <w:t>-</w:t>
      </w:r>
      <w:r>
        <w:t>room.</w:t>
      </w:r>
    </w:p>
    <w:p w:rsidR="001527E3" w:rsidRDefault="001527E3">
      <w:pPr>
        <w:pStyle w:val="BodyText"/>
        <w:numPr>
          <w:ilvl w:val="0"/>
          <w:numId w:val="43"/>
        </w:numPr>
        <w:tabs>
          <w:tab w:val="left" w:pos="1043"/>
        </w:tabs>
        <w:kinsoku w:val="0"/>
        <w:overflowPunct w:val="0"/>
        <w:spacing w:before="23" w:line="358" w:lineRule="auto"/>
        <w:ind w:left="1043" w:right="113"/>
      </w:pPr>
      <w:r>
        <w:t>Ad</w:t>
      </w:r>
      <w:r>
        <w:rPr>
          <w:spacing w:val="-2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1"/>
        </w:rPr>
        <w:t xml:space="preserve"> </w:t>
      </w:r>
      <w:r>
        <w:t>number of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>t</w:t>
      </w:r>
      <w:r>
        <w:rPr>
          <w:spacing w:val="-1"/>
        </w:rPr>
        <w:t>a</w:t>
      </w:r>
      <w:r>
        <w:t>ble</w:t>
      </w:r>
      <w:r>
        <w:rPr>
          <w:spacing w:val="1"/>
        </w:rPr>
        <w:t xml:space="preserve"> </w:t>
      </w:r>
      <w:r>
        <w:t>fi</w:t>
      </w:r>
      <w:r>
        <w:rPr>
          <w:spacing w:val="-1"/>
        </w:rPr>
        <w:t>r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tin</w:t>
      </w:r>
      <w:r>
        <w:rPr>
          <w:spacing w:val="-3"/>
        </w:rPr>
        <w:t>g</w:t>
      </w:r>
      <w:r>
        <w:t>uishe</w:t>
      </w:r>
      <w:r>
        <w:rPr>
          <w:spacing w:val="-1"/>
        </w:rPr>
        <w:t>r</w:t>
      </w:r>
      <w:r>
        <w:t>s</w:t>
      </w:r>
      <w:r>
        <w:rPr>
          <w:spacing w:val="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d</w:t>
      </w:r>
      <w:r>
        <w:rPr>
          <w:spacing w:val="1"/>
        </w:rPr>
        <w:t>r</w:t>
      </w:r>
      <w:r>
        <w:t>y</w:t>
      </w:r>
      <w:r>
        <w:rPr>
          <w:spacing w:val="-6"/>
        </w:rPr>
        <w:t xml:space="preserve"> </w:t>
      </w:r>
      <w:r>
        <w:t>C</w:t>
      </w:r>
      <w:r>
        <w:rPr>
          <w:spacing w:val="2"/>
        </w:rPr>
        <w:t>h</w:t>
      </w:r>
      <w:r>
        <w:rPr>
          <w:spacing w:val="-1"/>
        </w:rPr>
        <w:t>e</w:t>
      </w:r>
      <w:r>
        <w:t>mi</w:t>
      </w:r>
      <w:r>
        <w:rPr>
          <w:spacing w:val="-1"/>
        </w:rPr>
        <w:t>ca</w:t>
      </w:r>
      <w:r>
        <w:t>l</w:t>
      </w:r>
      <w:r>
        <w:rPr>
          <w:spacing w:val="2"/>
        </w:rPr>
        <w:t xml:space="preserve"> </w:t>
      </w:r>
      <w:r>
        <w:t>powd</w:t>
      </w:r>
      <w:r>
        <w:rPr>
          <w:spacing w:val="-2"/>
        </w:rPr>
        <w:t>e</w:t>
      </w:r>
      <w:r>
        <w:t>r</w:t>
      </w:r>
      <w:r>
        <w:rPr>
          <w:spacing w:val="1"/>
        </w:rPr>
        <w:t xml:space="preserve"> </w:t>
      </w:r>
      <w:r>
        <w:t>(s</w:t>
      </w:r>
      <w:r>
        <w:rPr>
          <w:spacing w:val="2"/>
        </w:rPr>
        <w:t>t</w:t>
      </w:r>
      <w:r>
        <w:t xml:space="preserve">ore </w:t>
      </w:r>
      <w:r>
        <w:rPr>
          <w:spacing w:val="2"/>
        </w:rPr>
        <w:t>t</w:t>
      </w:r>
      <w:r>
        <w:rPr>
          <w:spacing w:val="-5"/>
        </w:rPr>
        <w:t>y</w:t>
      </w:r>
      <w:r>
        <w:t>p</w:t>
      </w:r>
      <w:r>
        <w:rPr>
          <w:spacing w:val="1"/>
        </w:rPr>
        <w:t>e</w:t>
      </w:r>
      <w:r>
        <w:t xml:space="preserve">) </w:t>
      </w:r>
      <w:r>
        <w:rPr>
          <w:spacing w:val="-1"/>
        </w:rPr>
        <w:t>a</w:t>
      </w:r>
      <w:r>
        <w:t>s p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-2"/>
        </w:rPr>
        <w:t>B</w:t>
      </w:r>
      <w:r>
        <w:t>SEN</w:t>
      </w:r>
      <w:r>
        <w:rPr>
          <w:spacing w:val="-1"/>
        </w:rPr>
        <w:t xml:space="preserve"> </w:t>
      </w:r>
      <w:r>
        <w:t>3 to suit the indiv</w:t>
      </w:r>
      <w:r>
        <w:rPr>
          <w:spacing w:val="2"/>
        </w:rPr>
        <w:t>i</w:t>
      </w:r>
      <w:r>
        <w:t>du</w:t>
      </w:r>
      <w:r>
        <w:rPr>
          <w:spacing w:val="-1"/>
        </w:rPr>
        <w:t>a</w:t>
      </w:r>
      <w:r>
        <w:t>l substation/ p</w:t>
      </w:r>
      <w:r>
        <w:rPr>
          <w:spacing w:val="-3"/>
        </w:rPr>
        <w:t>u</w:t>
      </w:r>
      <w:r>
        <w:t>mping</w:t>
      </w:r>
      <w:r>
        <w:rPr>
          <w:spacing w:val="-3"/>
        </w:rPr>
        <w:t xml:space="preserve"> </w:t>
      </w:r>
      <w:r>
        <w:t>station 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1"/>
        </w:rPr>
        <w:t>e</w:t>
      </w:r>
      <w:r>
        <w:t>nt.</w:t>
      </w:r>
    </w:p>
    <w:p w:rsidR="001527E3" w:rsidRDefault="001527E3">
      <w:pPr>
        <w:pStyle w:val="BodyText"/>
        <w:numPr>
          <w:ilvl w:val="0"/>
          <w:numId w:val="43"/>
        </w:numPr>
        <w:tabs>
          <w:tab w:val="left" w:pos="1043"/>
        </w:tabs>
        <w:kinsoku w:val="0"/>
        <w:overflowPunct w:val="0"/>
        <w:spacing w:before="23" w:line="358" w:lineRule="auto"/>
        <w:ind w:left="1043" w:right="113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9" w:line="220" w:lineRule="exact"/>
        <w:rPr>
          <w:sz w:val="22"/>
          <w:szCs w:val="22"/>
        </w:rPr>
      </w:pPr>
    </w:p>
    <w:p w:rsidR="001527E3" w:rsidRDefault="001527E3">
      <w:pPr>
        <w:pStyle w:val="BodyText"/>
        <w:numPr>
          <w:ilvl w:val="0"/>
          <w:numId w:val="43"/>
        </w:numPr>
        <w:tabs>
          <w:tab w:val="left" w:pos="1043"/>
        </w:tabs>
        <w:kinsoku w:val="0"/>
        <w:overflowPunct w:val="0"/>
        <w:spacing w:before="72" w:line="358" w:lineRule="auto"/>
        <w:ind w:left="1043" w:right="111"/>
        <w:jc w:val="both"/>
      </w:pPr>
      <w:r>
        <w:t>Ad</w:t>
      </w:r>
      <w:r>
        <w:rPr>
          <w:spacing w:val="-2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32"/>
        </w:rPr>
        <w:t xml:space="preserve"> </w:t>
      </w:r>
      <w:r>
        <w:t>number</w:t>
      </w:r>
      <w:r>
        <w:rPr>
          <w:spacing w:val="32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ution</w:t>
      </w:r>
      <w:r>
        <w:rPr>
          <w:spacing w:val="33"/>
        </w:rPr>
        <w:t xml:space="preserve"> </w:t>
      </w:r>
      <w:r>
        <w:t>noti</w:t>
      </w:r>
      <w:r>
        <w:rPr>
          <w:spacing w:val="-1"/>
        </w:rPr>
        <w:t>ce</w:t>
      </w:r>
      <w:r>
        <w:t>s</w:t>
      </w:r>
      <w:r>
        <w:rPr>
          <w:spacing w:val="33"/>
        </w:rPr>
        <w:t xml:space="preserve"> </w:t>
      </w:r>
      <w:r>
        <w:t>in</w:t>
      </w:r>
      <w:r>
        <w:rPr>
          <w:spacing w:val="33"/>
        </w:rPr>
        <w:t xml:space="preserve"> </w:t>
      </w:r>
      <w:r>
        <w:t>loc</w:t>
      </w:r>
      <w:r>
        <w:rPr>
          <w:spacing w:val="-2"/>
        </w:rPr>
        <w:t>a</w:t>
      </w:r>
      <w:r>
        <w:t>l</w:t>
      </w:r>
      <w:r>
        <w:rPr>
          <w:spacing w:val="33"/>
        </w:rPr>
        <w:t xml:space="preserve"> </w:t>
      </w:r>
      <w:r>
        <w:t>l</w:t>
      </w:r>
      <w:r>
        <w:rPr>
          <w:spacing w:val="-3"/>
        </w:rPr>
        <w:t>a</w:t>
      </w:r>
      <w:r>
        <w:t>n</w:t>
      </w:r>
      <w:r>
        <w:rPr>
          <w:spacing w:val="-3"/>
        </w:rPr>
        <w:t>g</w:t>
      </w:r>
      <w:r>
        <w:t>u</w:t>
      </w:r>
      <w:r>
        <w:rPr>
          <w:spacing w:val="1"/>
        </w:rPr>
        <w:t>a</w:t>
      </w:r>
      <w:r>
        <w:t>ge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lish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fi</w:t>
      </w:r>
      <w:r>
        <w:rPr>
          <w:spacing w:val="1"/>
        </w:rPr>
        <w:t>x</w:t>
      </w:r>
      <w:r>
        <w:rPr>
          <w:spacing w:val="-1"/>
        </w:rPr>
        <w:t>e</w:t>
      </w:r>
      <w:r>
        <w:t>d p</w:t>
      </w:r>
      <w:r>
        <w:rPr>
          <w:spacing w:val="-1"/>
        </w:rPr>
        <w:t>e</w:t>
      </w:r>
      <w:r>
        <w:t>rm</w:t>
      </w:r>
      <w:r>
        <w:rPr>
          <w:spacing w:val="-2"/>
        </w:rPr>
        <w:t>a</w:t>
      </w:r>
      <w:r>
        <w:t>n</w:t>
      </w:r>
      <w:r>
        <w:rPr>
          <w:spacing w:val="-1"/>
        </w:rPr>
        <w:t>e</w:t>
      </w:r>
      <w:r>
        <w:t>nt</w:t>
      </w:r>
      <w:r>
        <w:rPr>
          <w:spacing w:val="5"/>
        </w:rPr>
        <w:t>l</w:t>
      </w:r>
      <w:r>
        <w:t>y</w:t>
      </w:r>
      <w:r>
        <w:rPr>
          <w:spacing w:val="-5"/>
        </w:rPr>
        <w:t xml:space="preserve"> </w:t>
      </w:r>
      <w:r>
        <w:t>on 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e</w:t>
      </w:r>
      <w:r>
        <w:t>qui</w:t>
      </w:r>
      <w:r>
        <w:rPr>
          <w:spacing w:val="2"/>
        </w:rPr>
        <w:t>p</w:t>
      </w:r>
      <w:r>
        <w:t>ment to comp</w:t>
      </w:r>
      <w:r>
        <w:rPr>
          <w:spacing w:val="2"/>
        </w:rPr>
        <w:t>l</w:t>
      </w:r>
      <w:r>
        <w:t>y</w:t>
      </w:r>
      <w:r>
        <w:rPr>
          <w:spacing w:val="-3"/>
        </w:rPr>
        <w:t xml:space="preserve"> </w:t>
      </w:r>
      <w:r>
        <w:t>with the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 xml:space="preserve">ment </w:t>
      </w:r>
      <w:r>
        <w:rPr>
          <w:spacing w:val="2"/>
        </w:rPr>
        <w:t>o</w:t>
      </w:r>
      <w:r>
        <w:t>f saf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  <w:r>
        <w:rPr>
          <w:spacing w:val="-5"/>
        </w:rPr>
        <w:t xml:space="preserve"> </w:t>
      </w:r>
      <w:r>
        <w:t>pr</w:t>
      </w:r>
      <w:r>
        <w:rPr>
          <w:spacing w:val="1"/>
        </w:rPr>
        <w:t>o</w:t>
      </w:r>
      <w:r>
        <w:t xml:space="preserve">vision in the </w:t>
      </w:r>
      <w:r>
        <w:rPr>
          <w:spacing w:val="-2"/>
        </w:rPr>
        <w:t>f</w:t>
      </w:r>
      <w:r>
        <w:t>orm of</w:t>
      </w:r>
      <w:r>
        <w:rPr>
          <w:spacing w:val="-1"/>
        </w:rPr>
        <w:t xml:space="preserve"> </w:t>
      </w:r>
      <w:r>
        <w:t>d</w:t>
      </w:r>
      <w:r>
        <w:rPr>
          <w:spacing w:val="-1"/>
        </w:rPr>
        <w:t>a</w:t>
      </w:r>
      <w:r>
        <w:rPr>
          <w:spacing w:val="2"/>
        </w:rPr>
        <w:t>n</w:t>
      </w:r>
      <w:r>
        <w:t>g</w:t>
      </w:r>
      <w:r>
        <w:rPr>
          <w:spacing w:val="-1"/>
        </w:rPr>
        <w:t>e</w:t>
      </w:r>
      <w:r>
        <w:t>r notices for</w:t>
      </w:r>
      <w:r>
        <w:rPr>
          <w:spacing w:val="-2"/>
        </w:rPr>
        <w:t xml:space="preserve"> </w:t>
      </w:r>
      <w:r>
        <w:t>vi</w:t>
      </w:r>
      <w:r>
        <w:rPr>
          <w:spacing w:val="-2"/>
        </w:rPr>
        <w:t>g</w:t>
      </w:r>
      <w:r>
        <w:t>il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rPr>
          <w:spacing w:val="1"/>
        </w:rPr>
        <w:t>a</w:t>
      </w:r>
      <w:r>
        <w:t>g</w:t>
      </w:r>
      <w:r>
        <w:rPr>
          <w:spacing w:val="-1"/>
        </w:rPr>
        <w:t>a</w:t>
      </w:r>
      <w:r>
        <w:t>in</w:t>
      </w:r>
      <w:r>
        <w:rPr>
          <w:spacing w:val="2"/>
        </w:rPr>
        <w:t>s</w:t>
      </w:r>
      <w:r>
        <w:t>t el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-1"/>
        </w:rPr>
        <w:t>ca</w:t>
      </w:r>
      <w:r>
        <w:t xml:space="preserve">l </w:t>
      </w:r>
      <w:r>
        <w:rPr>
          <w:spacing w:val="1"/>
        </w:rPr>
        <w:t>a</w:t>
      </w:r>
      <w:r>
        <w:rPr>
          <w:spacing w:val="-1"/>
        </w:rPr>
        <w:t>cc</w:t>
      </w:r>
      <w:r>
        <w:t>idents</w:t>
      </w:r>
    </w:p>
    <w:p w:rsidR="001527E3" w:rsidRDefault="001527E3">
      <w:pPr>
        <w:pStyle w:val="BodyText"/>
        <w:numPr>
          <w:ilvl w:val="0"/>
          <w:numId w:val="43"/>
        </w:numPr>
        <w:tabs>
          <w:tab w:val="left" w:pos="1043"/>
        </w:tabs>
        <w:kinsoku w:val="0"/>
        <w:overflowPunct w:val="0"/>
        <w:spacing w:before="23" w:line="358" w:lineRule="auto"/>
        <w:ind w:left="1043" w:right="112"/>
        <w:jc w:val="both"/>
      </w:pPr>
      <w:r>
        <w:t>Ad</w:t>
      </w:r>
      <w:r>
        <w:rPr>
          <w:spacing w:val="-2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30"/>
        </w:rPr>
        <w:t xml:space="preserve"> </w:t>
      </w:r>
      <w:r>
        <w:t>number</w:t>
      </w:r>
      <w:r>
        <w:rPr>
          <w:spacing w:val="29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fi</w:t>
      </w:r>
      <w:r>
        <w:rPr>
          <w:spacing w:val="1"/>
        </w:rPr>
        <w:t>r</w:t>
      </w:r>
      <w:r>
        <w:t>e</w:t>
      </w:r>
      <w:r>
        <w:rPr>
          <w:spacing w:val="30"/>
        </w:rPr>
        <w:t xml:space="preserve"> </w:t>
      </w:r>
      <w:r>
        <w:t>bu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ts</w:t>
      </w:r>
      <w:r>
        <w:rPr>
          <w:spacing w:val="31"/>
        </w:rPr>
        <w:t xml:space="preserve"> </w:t>
      </w:r>
      <w:r>
        <w:t>with</w:t>
      </w:r>
      <w:r>
        <w:rPr>
          <w:spacing w:val="31"/>
        </w:rPr>
        <w:t xml:space="preserve"> </w:t>
      </w:r>
      <w:r>
        <w:t>MS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-3"/>
        </w:rPr>
        <w:t>g</w:t>
      </w:r>
      <w:r>
        <w:t>les</w:t>
      </w:r>
      <w:r>
        <w:rPr>
          <w:spacing w:val="30"/>
        </w:rPr>
        <w:t xml:space="preserve"> </w:t>
      </w:r>
      <w:r>
        <w:t>stand</w:t>
      </w:r>
      <w:r>
        <w:rPr>
          <w:spacing w:val="30"/>
        </w:rPr>
        <w:t xml:space="preserve"> </w:t>
      </w:r>
      <w:r>
        <w:t>4</w:t>
      </w:r>
      <w:r>
        <w:rPr>
          <w:spacing w:val="30"/>
        </w:rPr>
        <w:t xml:space="preserve"> </w:t>
      </w:r>
      <w:r>
        <w:t>Nos.</w:t>
      </w:r>
      <w:r>
        <w:rPr>
          <w:spacing w:val="30"/>
        </w:rPr>
        <w:t xml:space="preserve"> </w:t>
      </w:r>
      <w:r>
        <w:t>round</w:t>
      </w:r>
      <w:r>
        <w:rPr>
          <w:spacing w:val="30"/>
        </w:rPr>
        <w:t xml:space="preserve"> </w:t>
      </w:r>
      <w:r>
        <w:rPr>
          <w:spacing w:val="-3"/>
        </w:rPr>
        <w:t>b</w:t>
      </w:r>
      <w:r>
        <w:t>ottom</w:t>
      </w:r>
      <w:r>
        <w:rPr>
          <w:spacing w:val="31"/>
        </w:rPr>
        <w:t xml:space="preserve"> </w:t>
      </w:r>
      <w:r>
        <w:t>fi</w:t>
      </w:r>
      <w:r>
        <w:rPr>
          <w:spacing w:val="-1"/>
        </w:rPr>
        <w:t>r</w:t>
      </w:r>
      <w:r>
        <w:t>e bu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ts m</w:t>
      </w:r>
      <w:r>
        <w:rPr>
          <w:spacing w:val="-1"/>
        </w:rPr>
        <w:t>a</w:t>
      </w:r>
      <w:r>
        <w:t>rk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“</w:t>
      </w:r>
      <w:r>
        <w:rPr>
          <w:spacing w:val="-2"/>
        </w:rPr>
        <w:t>F</w:t>
      </w:r>
      <w:r>
        <w:t>i</w:t>
      </w:r>
      <w:r>
        <w:rPr>
          <w:spacing w:val="1"/>
        </w:rPr>
        <w:t>r</w:t>
      </w:r>
      <w:r>
        <w:rPr>
          <w:spacing w:val="-1"/>
        </w:rPr>
        <w:t>e</w:t>
      </w:r>
      <w:r>
        <w:t>”</w:t>
      </w:r>
      <w:r>
        <w:rPr>
          <w:spacing w:val="-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pro</w:t>
      </w:r>
      <w:r>
        <w:rPr>
          <w:spacing w:val="-1"/>
        </w:rPr>
        <w:t>v</w:t>
      </w:r>
      <w:r>
        <w:t>ided.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8" w:line="240" w:lineRule="exact"/>
      </w:pPr>
    </w:p>
    <w:p w:rsidR="001527E3" w:rsidRDefault="00586FE3">
      <w:pPr>
        <w:kinsoku w:val="0"/>
        <w:overflowPunct w:val="0"/>
        <w:spacing w:before="65"/>
        <w:ind w:left="121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92" name="Picture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2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162" w:name="bookmark161"/>
      <w:bookmarkEnd w:id="162"/>
      <w:r w:rsidR="001527E3">
        <w:rPr>
          <w:b/>
          <w:bCs/>
          <w:spacing w:val="-1"/>
          <w:position w:val="1"/>
          <w:sz w:val="26"/>
          <w:szCs w:val="26"/>
        </w:rPr>
        <w:t>Lightin</w:t>
      </w:r>
      <w:r w:rsidR="001527E3">
        <w:rPr>
          <w:b/>
          <w:bCs/>
          <w:position w:val="1"/>
          <w:sz w:val="26"/>
          <w:szCs w:val="26"/>
        </w:rPr>
        <w:t>g</w:t>
      </w:r>
      <w:r w:rsidR="001527E3">
        <w:rPr>
          <w:b/>
          <w:bCs/>
          <w:spacing w:val="-7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&amp;</w:t>
      </w:r>
      <w:r w:rsidR="001527E3">
        <w:rPr>
          <w:b/>
          <w:bCs/>
          <w:spacing w:val="-9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2"/>
          <w:position w:val="1"/>
          <w:sz w:val="26"/>
          <w:szCs w:val="26"/>
        </w:rPr>
        <w:t>S</w:t>
      </w:r>
      <w:r w:rsidR="001527E3">
        <w:rPr>
          <w:b/>
          <w:bCs/>
          <w:spacing w:val="-3"/>
          <w:position w:val="1"/>
          <w:sz w:val="26"/>
          <w:szCs w:val="26"/>
        </w:rPr>
        <w:t>m</w:t>
      </w:r>
      <w:r w:rsidR="001527E3">
        <w:rPr>
          <w:b/>
          <w:bCs/>
          <w:spacing w:val="2"/>
          <w:position w:val="1"/>
          <w:sz w:val="26"/>
          <w:szCs w:val="26"/>
        </w:rPr>
        <w:t>a</w:t>
      </w:r>
      <w:r w:rsidR="001527E3">
        <w:rPr>
          <w:b/>
          <w:bCs/>
          <w:spacing w:val="-1"/>
          <w:position w:val="1"/>
          <w:sz w:val="26"/>
          <w:szCs w:val="26"/>
        </w:rPr>
        <w:t>l</w:t>
      </w:r>
      <w:r w:rsidR="001527E3">
        <w:rPr>
          <w:b/>
          <w:bCs/>
          <w:position w:val="1"/>
          <w:sz w:val="26"/>
          <w:szCs w:val="26"/>
        </w:rPr>
        <w:t>l</w:t>
      </w:r>
      <w:r w:rsidR="001527E3">
        <w:rPr>
          <w:b/>
          <w:bCs/>
          <w:spacing w:val="-10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-1"/>
          <w:position w:val="1"/>
          <w:sz w:val="26"/>
          <w:szCs w:val="26"/>
        </w:rPr>
        <w:t>P</w:t>
      </w:r>
      <w:r w:rsidR="001527E3">
        <w:rPr>
          <w:b/>
          <w:bCs/>
          <w:spacing w:val="2"/>
          <w:position w:val="1"/>
          <w:sz w:val="26"/>
          <w:szCs w:val="26"/>
        </w:rPr>
        <w:t>ow</w:t>
      </w:r>
      <w:r w:rsidR="001527E3">
        <w:rPr>
          <w:b/>
          <w:bCs/>
          <w:spacing w:val="-1"/>
          <w:position w:val="1"/>
          <w:sz w:val="26"/>
          <w:szCs w:val="26"/>
        </w:rPr>
        <w:t>er</w:t>
      </w:r>
    </w:p>
    <w:p w:rsidR="001527E3" w:rsidRDefault="001527E3">
      <w:pPr>
        <w:kinsoku w:val="0"/>
        <w:overflowPunct w:val="0"/>
        <w:spacing w:before="9" w:line="160" w:lineRule="exact"/>
        <w:rPr>
          <w:sz w:val="16"/>
          <w:szCs w:val="16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spacing w:before="67"/>
        <w:ind w:left="1917"/>
        <w:rPr>
          <w:b w:val="0"/>
          <w:bCs w:val="0"/>
        </w:rPr>
      </w:pPr>
      <w:bookmarkStart w:id="163" w:name="bookmark162"/>
      <w:bookmarkEnd w:id="163"/>
      <w:r>
        <w:t>De</w:t>
      </w:r>
      <w:r>
        <w:rPr>
          <w:spacing w:val="-3"/>
        </w:rPr>
        <w:t>f</w:t>
      </w:r>
      <w:r>
        <w:t>initions</w:t>
      </w:r>
      <w:r>
        <w:rPr>
          <w:spacing w:val="-14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rPr>
          <w:spacing w:val="2"/>
        </w:rPr>
        <w:t>C</w:t>
      </w:r>
      <w:r>
        <w:t>onv</w:t>
      </w:r>
      <w:r>
        <w:rPr>
          <w:spacing w:val="2"/>
        </w:rPr>
        <w:t>e</w:t>
      </w:r>
      <w:r>
        <w:t>n</w:t>
      </w:r>
      <w:r>
        <w:rPr>
          <w:spacing w:val="1"/>
        </w:rPr>
        <w:t>t</w:t>
      </w:r>
      <w:r>
        <w:t>ional</w:t>
      </w:r>
      <w:r>
        <w:rPr>
          <w:spacing w:val="-13"/>
        </w:rPr>
        <w:t xml:space="preserve"> </w:t>
      </w:r>
      <w:r>
        <w:t>S</w:t>
      </w:r>
      <w:r>
        <w:rPr>
          <w:spacing w:val="2"/>
        </w:rPr>
        <w:t>y</w:t>
      </w:r>
      <w:r>
        <w:rPr>
          <w:spacing w:val="-5"/>
        </w:rPr>
        <w:t>m</w:t>
      </w:r>
      <w:r>
        <w:t>bols</w:t>
      </w:r>
    </w:p>
    <w:p w:rsidR="001527E3" w:rsidRDefault="001527E3">
      <w:pPr>
        <w:pStyle w:val="BodyText"/>
        <w:kinsoku w:val="0"/>
        <w:overflowPunct w:val="0"/>
        <w:spacing w:before="3" w:line="360" w:lineRule="auto"/>
        <w:ind w:right="103"/>
        <w:jc w:val="both"/>
      </w:pPr>
      <w:r>
        <w:t>The</w:t>
      </w:r>
      <w:r>
        <w:rPr>
          <w:spacing w:val="51"/>
        </w:rPr>
        <w:t xml:space="preserve"> </w:t>
      </w:r>
      <w:r>
        <w:t>wiring</w:t>
      </w:r>
      <w:r>
        <w:rPr>
          <w:spacing w:val="4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rPr>
          <w:spacing w:val="-1"/>
        </w:rPr>
        <w:t>e</w:t>
      </w:r>
      <w:r>
        <w:t>q</w:t>
      </w:r>
      <w:r>
        <w:rPr>
          <w:spacing w:val="2"/>
        </w:rPr>
        <w:t>u</w:t>
      </w:r>
      <w:r>
        <w:t>ipm</w:t>
      </w:r>
      <w:r>
        <w:rPr>
          <w:spacing w:val="-1"/>
        </w:rPr>
        <w:t>e</w:t>
      </w:r>
      <w:r>
        <w:t>nt</w:t>
      </w:r>
      <w:r>
        <w:rPr>
          <w:spacing w:val="5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45"/>
        </w:rPr>
        <w:t xml:space="preserve"> </w:t>
      </w:r>
      <w:r>
        <w:t>in</w:t>
      </w:r>
      <w:r>
        <w:rPr>
          <w:spacing w:val="53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r</w:t>
      </w:r>
      <w:r>
        <w:rPr>
          <w:spacing w:val="-2"/>
        </w:rPr>
        <w:t>e</w:t>
      </w:r>
      <w:r>
        <w:t>sp</w:t>
      </w:r>
      <w:r>
        <w:rPr>
          <w:spacing w:val="-1"/>
        </w:rPr>
        <w:t>ec</w:t>
      </w:r>
      <w:r>
        <w:t>ts</w:t>
      </w:r>
      <w:r>
        <w:rPr>
          <w:spacing w:val="53"/>
        </w:rPr>
        <w:t xml:space="preserve"> </w:t>
      </w:r>
      <w:r>
        <w:t>with</w:t>
      </w:r>
      <w:r>
        <w:rPr>
          <w:spacing w:val="53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rPr>
          <w:spacing w:val="-4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</w:t>
      </w:r>
      <w:r>
        <w:rPr>
          <w:spacing w:val="52"/>
        </w:rPr>
        <w:t xml:space="preserve"> </w:t>
      </w:r>
      <w:r>
        <w:t xml:space="preserve">of </w:t>
      </w:r>
      <w:r>
        <w:rPr>
          <w:spacing w:val="-4"/>
        </w:rPr>
        <w:t>I</w:t>
      </w:r>
      <w:r>
        <w:t>EC re</w:t>
      </w:r>
      <w:r>
        <w:rPr>
          <w:spacing w:val="-3"/>
        </w:rPr>
        <w:t>g</w:t>
      </w:r>
      <w:r>
        <w:t>ulations</w:t>
      </w:r>
      <w:r>
        <w:rPr>
          <w:spacing w:val="2"/>
        </w:rPr>
        <w:t xml:space="preserve"> </w:t>
      </w:r>
      <w:r>
        <w:t>there</w:t>
      </w:r>
      <w:r>
        <w:rPr>
          <w:spacing w:val="1"/>
        </w:rPr>
        <w:t xml:space="preserve"> </w:t>
      </w:r>
      <w:r>
        <w:t>und</w:t>
      </w:r>
      <w:r>
        <w:rPr>
          <w:spacing w:val="-1"/>
        </w:rPr>
        <w:t>e</w:t>
      </w:r>
      <w:r>
        <w:t>r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men</w:t>
      </w:r>
      <w:r>
        <w:rPr>
          <w:spacing w:val="1"/>
        </w:rPr>
        <w:t>d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1"/>
        </w:rPr>
        <w:t xml:space="preserve"> </w:t>
      </w:r>
      <w:r>
        <w:t>time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time.</w:t>
      </w:r>
      <w:r>
        <w:rPr>
          <w:spacing w:val="1"/>
        </w:rPr>
        <w:t xml:space="preserve"> </w:t>
      </w:r>
      <w:r>
        <w:t>The wiri</w:t>
      </w:r>
      <w:r>
        <w:rPr>
          <w:spacing w:val="1"/>
        </w:rPr>
        <w:t>n</w:t>
      </w:r>
      <w:r>
        <w:t>g</w:t>
      </w:r>
      <w:r>
        <w:rPr>
          <w:spacing w:val="2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2"/>
        </w:rPr>
        <w:t xml:space="preserve"> </w:t>
      </w:r>
      <w:r>
        <w:t xml:space="preserve">other </w:t>
      </w:r>
      <w:r>
        <w:rPr>
          <w:spacing w:val="-1"/>
        </w:rPr>
        <w:t>e</w:t>
      </w:r>
      <w:r>
        <w:rPr>
          <w:spacing w:val="2"/>
        </w:rPr>
        <w:t>l</w:t>
      </w:r>
      <w:r>
        <w:rPr>
          <w:spacing w:val="-1"/>
        </w:rPr>
        <w:t>ec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 xml:space="preserve">l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suit</w:t>
      </w:r>
      <w:r>
        <w:rPr>
          <w:spacing w:val="1"/>
        </w:rPr>
        <w:t>a</w:t>
      </w:r>
      <w:r>
        <w:t>ble</w:t>
      </w:r>
      <w:r>
        <w:rPr>
          <w:spacing w:val="25"/>
        </w:rPr>
        <w:t xml:space="preserve"> </w:t>
      </w:r>
      <w:r>
        <w:t>for</w:t>
      </w:r>
      <w:r>
        <w:rPr>
          <w:spacing w:val="24"/>
        </w:rPr>
        <w:t xml:space="preserve"> </w:t>
      </w:r>
      <w:r>
        <w:t>trouble</w:t>
      </w:r>
      <w:r>
        <w:rPr>
          <w:spacing w:val="27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1"/>
        </w:rPr>
        <w:t>e</w:t>
      </w:r>
      <w:r>
        <w:t>e</w:t>
      </w:r>
      <w:r>
        <w:rPr>
          <w:spacing w:val="25"/>
        </w:rPr>
        <w:t xml:space="preserve"> </w:t>
      </w:r>
      <w:r>
        <w:t>op</w:t>
      </w:r>
      <w:r>
        <w:rPr>
          <w:spacing w:val="1"/>
        </w:rPr>
        <w:t>er</w:t>
      </w:r>
      <w:r>
        <w:rPr>
          <w:spacing w:val="-1"/>
        </w:rPr>
        <w:t>a</w:t>
      </w:r>
      <w:r>
        <w:t>tion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6"/>
        </w:rPr>
        <w:t xml:space="preserve"> </w:t>
      </w:r>
      <w:r>
        <w:t>v</w:t>
      </w:r>
      <w:r>
        <w:rPr>
          <w:spacing w:val="-1"/>
        </w:rPr>
        <w:t>a</w:t>
      </w:r>
      <w:r>
        <w:t>ri</w:t>
      </w:r>
      <w:r>
        <w:rPr>
          <w:spacing w:val="-2"/>
        </w:rPr>
        <w:t>a</w:t>
      </w:r>
      <w:r>
        <w:t>tion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vol</w:t>
      </w:r>
      <w:r>
        <w:rPr>
          <w:spacing w:val="3"/>
        </w:rPr>
        <w:t>t</w:t>
      </w:r>
      <w:r>
        <w:rPr>
          <w:spacing w:val="-1"/>
        </w:rPr>
        <w:t>a</w:t>
      </w:r>
      <w:r>
        <w:t>ge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rPr>
          <w:spacing w:val="6"/>
        </w:rPr>
        <w:t>f</w:t>
      </w:r>
      <w:r>
        <w:t>r</w:t>
      </w:r>
      <w:r>
        <w:rPr>
          <w:spacing w:val="-2"/>
        </w:rPr>
        <w:t>e</w:t>
      </w:r>
      <w:r>
        <w:t>q</w:t>
      </w:r>
      <w:r>
        <w:rPr>
          <w:spacing w:val="2"/>
        </w:rPr>
        <w:t>u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t>y pr</w:t>
      </w:r>
      <w:r>
        <w:rPr>
          <w:spacing w:val="-2"/>
        </w:rPr>
        <w:t>e</w:t>
      </w:r>
      <w:r>
        <w:t>s</w:t>
      </w:r>
      <w:r>
        <w:rPr>
          <w:spacing w:val="-1"/>
        </w:rPr>
        <w:t>c</w:t>
      </w:r>
      <w:r>
        <w:t>rib</w:t>
      </w:r>
      <w:r>
        <w:rPr>
          <w:spacing w:val="-2"/>
        </w:rPr>
        <w:t>e</w:t>
      </w:r>
      <w:r>
        <w:t>d in</w:t>
      </w:r>
      <w:r>
        <w:rPr>
          <w:spacing w:val="5"/>
        </w:rPr>
        <w:t xml:space="preserve"> </w:t>
      </w:r>
      <w:r>
        <w:rPr>
          <w:spacing w:val="-4"/>
        </w:rPr>
        <w:t>I</w:t>
      </w:r>
      <w:r>
        <w:rPr>
          <w:spacing w:val="-1"/>
        </w:rPr>
        <w:t>E</w:t>
      </w:r>
      <w:r>
        <w:t>C</w:t>
      </w:r>
      <w:r>
        <w:rPr>
          <w:spacing w:val="1"/>
        </w:rPr>
        <w:t xml:space="preserve"> </w:t>
      </w:r>
      <w:r>
        <w:t>rul</w:t>
      </w:r>
      <w:r>
        <w:rPr>
          <w:spacing w:val="-2"/>
        </w:rPr>
        <w:t>e</w:t>
      </w:r>
      <w:r>
        <w:t>s /</w:t>
      </w:r>
      <w:r>
        <w:rPr>
          <w:spacing w:val="2"/>
        </w:rPr>
        <w:t>r</w:t>
      </w:r>
      <w:r>
        <w:rPr>
          <w:spacing w:val="-1"/>
        </w:rPr>
        <w:t>e</w:t>
      </w:r>
      <w:r>
        <w:rPr>
          <w:spacing w:val="-3"/>
        </w:rPr>
        <w:t>g</w:t>
      </w:r>
      <w:r>
        <w:t>u</w:t>
      </w:r>
      <w:r>
        <w:rPr>
          <w:spacing w:val="2"/>
        </w:rPr>
        <w:t>l</w:t>
      </w:r>
      <w:r>
        <w:rPr>
          <w:spacing w:val="-1"/>
        </w:rPr>
        <w:t>a</w:t>
      </w:r>
      <w:r>
        <w:t>tions.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64" w:name="bookmark163"/>
      <w:bookmarkEnd w:id="164"/>
      <w:r>
        <w:t>Point</w:t>
      </w:r>
      <w:r>
        <w:rPr>
          <w:spacing w:val="-13"/>
        </w:rPr>
        <w:t xml:space="preserve"> </w:t>
      </w:r>
      <w:r>
        <w:t>Wiring</w:t>
      </w:r>
    </w:p>
    <w:p w:rsidR="001527E3" w:rsidRDefault="001527E3">
      <w:pPr>
        <w:pStyle w:val="BodyText"/>
        <w:kinsoku w:val="0"/>
        <w:overflowPunct w:val="0"/>
        <w:spacing w:before="2" w:line="359" w:lineRule="auto"/>
        <w:ind w:right="111"/>
        <w:jc w:val="both"/>
      </w:pPr>
      <w:r>
        <w:t>Point</w:t>
      </w:r>
      <w:r>
        <w:rPr>
          <w:spacing w:val="22"/>
        </w:rPr>
        <w:t xml:space="preserve"> </w:t>
      </w:r>
      <w:r>
        <w:t>wiring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inclu</w:t>
      </w:r>
      <w:r>
        <w:rPr>
          <w:spacing w:val="2"/>
        </w:rPr>
        <w:t>d</w:t>
      </w:r>
      <w:r>
        <w:t>e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23"/>
        </w:rPr>
        <w:t xml:space="preserve"> </w:t>
      </w:r>
      <w:r>
        <w:t>n</w:t>
      </w:r>
      <w:r>
        <w:rPr>
          <w:spacing w:val="-1"/>
        </w:rPr>
        <w:t>e</w:t>
      </w:r>
      <w:r>
        <w:rPr>
          <w:spacing w:val="1"/>
        </w:rPr>
        <w:t>c</w:t>
      </w:r>
      <w:r>
        <w:rPr>
          <w:spacing w:val="-1"/>
        </w:rPr>
        <w:t>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16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</w:t>
      </w:r>
      <w:r>
        <w:rPr>
          <w:spacing w:val="20"/>
        </w:rPr>
        <w:t xml:space="preserve"> </w:t>
      </w:r>
      <w:r>
        <w:t>wiri</w:t>
      </w:r>
      <w:r>
        <w:rPr>
          <w:spacing w:val="1"/>
        </w:rPr>
        <w:t>n</w:t>
      </w:r>
      <w:r>
        <w:t>g</w:t>
      </w:r>
      <w:r>
        <w:rPr>
          <w:spacing w:val="18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21"/>
        </w:rPr>
        <w:t xml:space="preserve"> </w:t>
      </w:r>
      <w:r>
        <w:rPr>
          <w:spacing w:val="2"/>
        </w:rPr>
        <w:t>s</w:t>
      </w:r>
      <w:r>
        <w:t>witch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</w:t>
      </w:r>
      <w:r>
        <w:rPr>
          <w:spacing w:val="22"/>
        </w:rPr>
        <w:t xml:space="preserve"> </w:t>
      </w:r>
      <w:r>
        <w:t>of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 len</w:t>
      </w:r>
      <w:r>
        <w:rPr>
          <w:spacing w:val="-3"/>
        </w:rPr>
        <w:t>g</w:t>
      </w:r>
      <w:r>
        <w:t xml:space="preserve">th </w:t>
      </w:r>
      <w:r>
        <w:rPr>
          <w:spacing w:val="1"/>
        </w:rPr>
        <w:t>f</w:t>
      </w:r>
      <w:r>
        <w:t>rom the t</w:t>
      </w:r>
      <w:r>
        <w:rPr>
          <w:spacing w:val="-2"/>
        </w:rPr>
        <w:t>a</w:t>
      </w:r>
      <w:r>
        <w:t>ppi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2"/>
        </w:rPr>
        <w:t>p</w:t>
      </w:r>
      <w:r>
        <w:t xml:space="preserve">oint on the distribution </w:t>
      </w:r>
      <w:r>
        <w:rPr>
          <w:spacing w:val="-1"/>
        </w:rPr>
        <w:t>c</w:t>
      </w:r>
      <w:r>
        <w:rPr>
          <w:spacing w:val="-2"/>
        </w:rPr>
        <w:t>i</w:t>
      </w:r>
      <w:r>
        <w:t>r</w:t>
      </w:r>
      <w:r>
        <w:rPr>
          <w:spacing w:val="-2"/>
        </w:rPr>
        <w:t>c</w:t>
      </w:r>
      <w:r>
        <w:t>uit Switchbo</w:t>
      </w:r>
      <w:r>
        <w:rPr>
          <w:spacing w:val="-2"/>
        </w:rPr>
        <w:t>a</w:t>
      </w:r>
      <w:r>
        <w:t>rd to the followin</w:t>
      </w:r>
      <w:r>
        <w:rPr>
          <w:spacing w:val="-3"/>
        </w:rPr>
        <w:t>g</w:t>
      </w:r>
      <w:r>
        <w:t>:</w:t>
      </w:r>
    </w:p>
    <w:p w:rsidR="001527E3" w:rsidRDefault="001527E3">
      <w:pPr>
        <w:kinsoku w:val="0"/>
        <w:overflowPunct w:val="0"/>
        <w:spacing w:before="4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3"/>
          <w:numId w:val="42"/>
        </w:numPr>
        <w:tabs>
          <w:tab w:val="left" w:pos="1043"/>
        </w:tabs>
        <w:kinsoku w:val="0"/>
        <w:overflowPunct w:val="0"/>
        <w:ind w:left="1043"/>
      </w:pPr>
      <w:r>
        <w:t>C</w:t>
      </w:r>
      <w:r>
        <w:rPr>
          <w:spacing w:val="-1"/>
        </w:rPr>
        <w:t>e</w:t>
      </w:r>
      <w:r>
        <w:t>iling</w:t>
      </w:r>
      <w:r>
        <w:rPr>
          <w:spacing w:val="-2"/>
        </w:rPr>
        <w:t xml:space="preserve"> </w:t>
      </w:r>
      <w:r>
        <w:t>rose</w:t>
      </w:r>
      <w:r>
        <w:rPr>
          <w:spacing w:val="-2"/>
        </w:rPr>
        <w:t xml:space="preserve"> </w:t>
      </w:r>
      <w:r>
        <w:t>f</w:t>
      </w:r>
      <w:r>
        <w:rPr>
          <w:spacing w:val="1"/>
        </w:rPr>
        <w:t>o</w:t>
      </w:r>
      <w:r>
        <w:t>r f</w:t>
      </w:r>
      <w:r>
        <w:rPr>
          <w:spacing w:val="-2"/>
        </w:rPr>
        <w:t>a</w:t>
      </w:r>
      <w:r>
        <w:t>ns, l</w:t>
      </w:r>
      <w:r>
        <w:rPr>
          <w:spacing w:val="2"/>
        </w:rPr>
        <w:t>i</w:t>
      </w:r>
      <w:r>
        <w:t>ghting</w:t>
      </w:r>
      <w:r>
        <w:rPr>
          <w:spacing w:val="-3"/>
        </w:rPr>
        <w:t xml:space="preserve"> </w:t>
      </w:r>
      <w:r>
        <w:rPr>
          <w:spacing w:val="-1"/>
        </w:rPr>
        <w:t>e</w:t>
      </w:r>
      <w:r>
        <w:t>tc.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3"/>
          <w:numId w:val="42"/>
        </w:numPr>
        <w:tabs>
          <w:tab w:val="left" w:pos="1043"/>
        </w:tabs>
        <w:kinsoku w:val="0"/>
        <w:overflowPunct w:val="0"/>
        <w:ind w:left="1043"/>
      </w:pPr>
      <w:r>
        <w:t>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 outlet (in the</w:t>
      </w:r>
      <w:r>
        <w:rPr>
          <w:spacing w:val="-1"/>
        </w:rPr>
        <w:t xml:space="preserve"> ca</w:t>
      </w:r>
      <w:r>
        <w:t>se</w:t>
      </w:r>
      <w:r>
        <w:rPr>
          <w:spacing w:val="1"/>
        </w:rPr>
        <w:t xml:space="preserve"> </w:t>
      </w:r>
      <w:r>
        <w:t>of so</w:t>
      </w:r>
      <w:r>
        <w:rPr>
          <w:spacing w:val="-2"/>
        </w:rPr>
        <w:t>c</w:t>
      </w:r>
      <w:r>
        <w:t>k</w:t>
      </w:r>
      <w:r>
        <w:rPr>
          <w:spacing w:val="-1"/>
        </w:rPr>
        <w:t>e</w:t>
      </w:r>
      <w:r>
        <w:t>t outlet points).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3"/>
          <w:numId w:val="42"/>
        </w:numPr>
        <w:tabs>
          <w:tab w:val="left" w:pos="1043"/>
        </w:tabs>
        <w:kinsoku w:val="0"/>
        <w:overflowPunct w:val="0"/>
        <w:spacing w:line="358" w:lineRule="auto"/>
        <w:ind w:left="1043" w:right="114"/>
      </w:pPr>
      <w:r>
        <w:rPr>
          <w:spacing w:val="-3"/>
        </w:rPr>
        <w:t>L</w:t>
      </w:r>
      <w:r>
        <w:rPr>
          <w:spacing w:val="-1"/>
        </w:rPr>
        <w:t>a</w:t>
      </w:r>
      <w:r>
        <w:t>mp</w:t>
      </w:r>
      <w:r>
        <w:rPr>
          <w:spacing w:val="48"/>
        </w:rPr>
        <w:t xml:space="preserve"> </w:t>
      </w:r>
      <w:r>
        <w:t>holder</w:t>
      </w:r>
      <w:r>
        <w:rPr>
          <w:spacing w:val="46"/>
        </w:rPr>
        <w:t xml:space="preserve"> </w:t>
      </w:r>
      <w:r>
        <w:t>(in</w:t>
      </w:r>
      <w:r>
        <w:rPr>
          <w:spacing w:val="45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se</w:t>
      </w:r>
      <w:r>
        <w:rPr>
          <w:spacing w:val="44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bra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ts,</w:t>
      </w:r>
      <w:r>
        <w:rPr>
          <w:spacing w:val="46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a</w:t>
      </w:r>
      <w:r>
        <w:t>tt</w:t>
      </w:r>
      <w:r>
        <w:rPr>
          <w:spacing w:val="-1"/>
        </w:rPr>
        <w:t>e</w:t>
      </w:r>
      <w:r>
        <w:t>n</w:t>
      </w:r>
      <w:r>
        <w:rPr>
          <w:spacing w:val="45"/>
        </w:rPr>
        <w:t xml:space="preserve"> </w:t>
      </w:r>
      <w:r>
        <w:t>points,</w:t>
      </w:r>
      <w:r>
        <w:rPr>
          <w:spacing w:val="45"/>
        </w:rPr>
        <w:t xml:space="preserve"> </w:t>
      </w:r>
      <w:r>
        <w:t>bulk</w:t>
      </w:r>
      <w:r>
        <w:rPr>
          <w:spacing w:val="45"/>
        </w:rPr>
        <w:t xml:space="preserve"> </w:t>
      </w:r>
      <w:r>
        <w:t>h</w:t>
      </w:r>
      <w:r>
        <w:rPr>
          <w:spacing w:val="-1"/>
        </w:rPr>
        <w:t>ea</w:t>
      </w:r>
      <w:r>
        <w:t>d</w:t>
      </w:r>
      <w:r>
        <w:rPr>
          <w:spacing w:val="47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45"/>
        </w:rPr>
        <w:t xml:space="preserve"> </w:t>
      </w:r>
      <w:r>
        <w:t>simil</w:t>
      </w:r>
      <w:r>
        <w:rPr>
          <w:spacing w:val="-1"/>
        </w:rPr>
        <w:t>a</w:t>
      </w:r>
      <w:r>
        <w:t>r fittin</w:t>
      </w:r>
      <w:r>
        <w:rPr>
          <w:spacing w:val="-3"/>
        </w:rPr>
        <w:t>g</w:t>
      </w:r>
      <w:r>
        <w:t>s).</w:t>
      </w:r>
    </w:p>
    <w:p w:rsidR="001527E3" w:rsidRDefault="001527E3">
      <w:pPr>
        <w:pStyle w:val="BodyText"/>
        <w:numPr>
          <w:ilvl w:val="3"/>
          <w:numId w:val="42"/>
        </w:numPr>
        <w:tabs>
          <w:tab w:val="left" w:pos="1043"/>
        </w:tabs>
        <w:kinsoku w:val="0"/>
        <w:overflowPunct w:val="0"/>
        <w:spacing w:before="26" w:line="356" w:lineRule="auto"/>
        <w:ind w:left="1043" w:right="115"/>
      </w:pPr>
      <w:r>
        <w:t>C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</w:t>
      </w:r>
      <w:r>
        <w:rPr>
          <w:spacing w:val="-1"/>
        </w:rPr>
        <w:t>e</w:t>
      </w:r>
      <w:r>
        <w:t>ll</w:t>
      </w:r>
      <w:r>
        <w:rPr>
          <w:spacing w:val="12"/>
        </w:rPr>
        <w:t xml:space="preserve"> </w:t>
      </w:r>
      <w:r>
        <w:t>bu</w:t>
      </w:r>
      <w:r>
        <w:rPr>
          <w:spacing w:val="-1"/>
        </w:rPr>
        <w:t>z</w:t>
      </w:r>
      <w:r>
        <w:rPr>
          <w:spacing w:val="1"/>
        </w:rPr>
        <w:t>z</w:t>
      </w:r>
      <w:r>
        <w:rPr>
          <w:spacing w:val="-1"/>
        </w:rPr>
        <w:t>e</w:t>
      </w:r>
      <w:r>
        <w:t>r</w:t>
      </w:r>
      <w:r>
        <w:rPr>
          <w:spacing w:val="11"/>
        </w:rPr>
        <w:t xml:space="preserve"> </w:t>
      </w:r>
      <w:r>
        <w:t>(in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4"/>
        </w:rPr>
        <w:t>c</w:t>
      </w:r>
      <w:r>
        <w:rPr>
          <w:spacing w:val="-1"/>
        </w:rPr>
        <w:t>a</w:t>
      </w:r>
      <w:r>
        <w:t>se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12"/>
        </w:rPr>
        <w:t xml:space="preserve"> </w:t>
      </w:r>
      <w:r>
        <w:rPr>
          <w:spacing w:val="-1"/>
        </w:rPr>
        <w:t>“</w:t>
      </w:r>
      <w:r>
        <w:t>via</w:t>
      </w:r>
      <w:r>
        <w:rPr>
          <w:spacing w:val="11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ce</w:t>
      </w:r>
      <w:r>
        <w:t>iling</w:t>
      </w:r>
      <w:r>
        <w:rPr>
          <w:spacing w:val="9"/>
        </w:rPr>
        <w:t xml:space="preserve"> </w:t>
      </w:r>
      <w:r>
        <w:t>ros</w:t>
      </w:r>
      <w:r>
        <w:rPr>
          <w:spacing w:val="-2"/>
        </w:rPr>
        <w:t>e</w:t>
      </w:r>
      <w:r>
        <w:t>/</w:t>
      </w:r>
      <w:r>
        <w:rPr>
          <w:spacing w:val="12"/>
        </w:rPr>
        <w:t xml:space="preserve"> </w:t>
      </w:r>
      <w:r>
        <w:t>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12"/>
        </w:rPr>
        <w:t xml:space="preserve"> </w:t>
      </w:r>
      <w:r>
        <w:t>out</w:t>
      </w:r>
      <w:r>
        <w:rPr>
          <w:spacing w:val="3"/>
        </w:rPr>
        <w:t>l</w:t>
      </w:r>
      <w:r>
        <w:rPr>
          <w:spacing w:val="-1"/>
        </w:rPr>
        <w:t>e</w:t>
      </w:r>
      <w:r>
        <w:t>t</w:t>
      </w:r>
      <w:r>
        <w:rPr>
          <w:spacing w:val="12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t>b</w:t>
      </w:r>
      <w:r>
        <w:rPr>
          <w:spacing w:val="-1"/>
        </w:rPr>
        <w:t>e</w:t>
      </w:r>
      <w:r>
        <w:t>ll push wh</w:t>
      </w:r>
      <w:r>
        <w:rPr>
          <w:spacing w:val="-2"/>
        </w:rPr>
        <w:t>e</w:t>
      </w:r>
      <w:r>
        <w:t>re</w:t>
      </w:r>
      <w:r>
        <w:rPr>
          <w:spacing w:val="-2"/>
        </w:rPr>
        <w:t xml:space="preserve"> </w:t>
      </w:r>
      <w:r>
        <w:t>no</w:t>
      </w:r>
      <w:r>
        <w:rPr>
          <w:spacing w:val="2"/>
        </w:rPr>
        <w:t xml:space="preserve"> </w:t>
      </w:r>
      <w:r>
        <w:rPr>
          <w:spacing w:val="-1"/>
        </w:rPr>
        <w:t>ce</w:t>
      </w:r>
      <w:r>
        <w:t>iling r</w:t>
      </w:r>
      <w:r>
        <w:rPr>
          <w:spacing w:val="1"/>
        </w:rPr>
        <w:t>o</w:t>
      </w:r>
      <w:r>
        <w:t>se</w:t>
      </w:r>
      <w:r>
        <w:rPr>
          <w:spacing w:val="-1"/>
        </w:rPr>
        <w:t xml:space="preserve"> </w:t>
      </w:r>
      <w:r>
        <w:t>/sock</w:t>
      </w:r>
      <w:r>
        <w:rPr>
          <w:spacing w:val="-2"/>
        </w:rPr>
        <w:t>e</w:t>
      </w:r>
      <w:r>
        <w:t>t outlet is provid</w:t>
      </w:r>
      <w:r>
        <w:rPr>
          <w:spacing w:val="-2"/>
        </w:rPr>
        <w:t>e</w:t>
      </w:r>
      <w:r>
        <w:t>d</w:t>
      </w:r>
      <w:r>
        <w:rPr>
          <w:spacing w:val="-1"/>
        </w:rPr>
        <w:t>”</w:t>
      </w:r>
      <w:r>
        <w:t>).</w:t>
      </w: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spacing w:before="20"/>
        <w:ind w:left="1917"/>
        <w:rPr>
          <w:b w:val="0"/>
          <w:bCs w:val="0"/>
        </w:rPr>
      </w:pPr>
      <w:bookmarkStart w:id="165" w:name="bookmark164"/>
      <w:bookmarkEnd w:id="165"/>
      <w:r>
        <w:t>Cir</w:t>
      </w:r>
      <w:r>
        <w:rPr>
          <w:spacing w:val="-1"/>
        </w:rPr>
        <w:t>c</w:t>
      </w:r>
      <w:r>
        <w:t>uit</w:t>
      </w:r>
      <w:r>
        <w:rPr>
          <w:spacing w:val="-17"/>
        </w:rPr>
        <w:t xml:space="preserve"> </w:t>
      </w:r>
      <w:r>
        <w:rPr>
          <w:spacing w:val="4"/>
        </w:rPr>
        <w:t>w</w:t>
      </w:r>
      <w:r>
        <w:t>iring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09"/>
        <w:jc w:val="both"/>
      </w:pPr>
      <w:r>
        <w:t>Cir</w:t>
      </w:r>
      <w:r>
        <w:rPr>
          <w:spacing w:val="-2"/>
        </w:rPr>
        <w:t>c</w:t>
      </w:r>
      <w:r>
        <w:t>uit</w:t>
      </w:r>
      <w:r>
        <w:rPr>
          <w:spacing w:val="22"/>
        </w:rPr>
        <w:t xml:space="preserve"> </w:t>
      </w:r>
      <w:r>
        <w:t>wiring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mean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len</w:t>
      </w:r>
      <w:r>
        <w:rPr>
          <w:spacing w:val="-3"/>
        </w:rPr>
        <w:t>g</w:t>
      </w:r>
      <w:r>
        <w:t>th</w:t>
      </w:r>
      <w:r>
        <w:rPr>
          <w:spacing w:val="21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wiri</w:t>
      </w:r>
      <w:r>
        <w:rPr>
          <w:spacing w:val="1"/>
        </w:rPr>
        <w:t>n</w:t>
      </w:r>
      <w:r>
        <w:t>g</w:t>
      </w:r>
      <w:r>
        <w:rPr>
          <w:spacing w:val="18"/>
        </w:rPr>
        <w:t xml:space="preserve"> </w:t>
      </w:r>
      <w:r>
        <w:t>from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distribution</w:t>
      </w:r>
      <w:r>
        <w:rPr>
          <w:spacing w:val="18"/>
        </w:rPr>
        <w:t xml:space="preserve"> </w:t>
      </w:r>
      <w:r>
        <w:t>bo</w:t>
      </w:r>
      <w:r>
        <w:rPr>
          <w:spacing w:val="-1"/>
        </w:rPr>
        <w:t>a</w:t>
      </w:r>
      <w:r>
        <w:t>rd</w:t>
      </w:r>
      <w:r>
        <w:rPr>
          <w:spacing w:val="20"/>
        </w:rPr>
        <w:t xml:space="preserve"> </w:t>
      </w:r>
      <w:r>
        <w:t>up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tapping point of</w:t>
      </w:r>
      <w:r>
        <w:rPr>
          <w:spacing w:val="59"/>
        </w:rPr>
        <w:t xml:space="preserve"> </w:t>
      </w:r>
      <w:r>
        <w:t>the</w:t>
      </w:r>
      <w:r>
        <w:rPr>
          <w:spacing w:val="59"/>
        </w:rPr>
        <w:t xml:space="preserve"> </w:t>
      </w:r>
      <w:r>
        <w:t>n</w:t>
      </w:r>
      <w:r>
        <w:rPr>
          <w:spacing w:val="-1"/>
        </w:rPr>
        <w:t>ea</w:t>
      </w:r>
      <w:r>
        <w:t>r</w:t>
      </w:r>
      <w:r>
        <w:rPr>
          <w:spacing w:val="-2"/>
        </w:rPr>
        <w:t>e</w:t>
      </w:r>
      <w:r>
        <w:t>st fi</w:t>
      </w:r>
      <w:r>
        <w:rPr>
          <w:spacing w:val="1"/>
        </w:rPr>
        <w:t>r</w:t>
      </w:r>
      <w:r>
        <w:t>st points of</w:t>
      </w:r>
      <w:r>
        <w:rPr>
          <w:spacing w:val="59"/>
        </w:rPr>
        <w:t xml:space="preserve"> </w:t>
      </w:r>
      <w:r>
        <w:t>that</w:t>
      </w:r>
      <w:r>
        <w:rPr>
          <w:spacing w:val="59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uit,</w:t>
      </w:r>
      <w:r>
        <w:rPr>
          <w:spacing w:val="59"/>
        </w:rPr>
        <w:t xml:space="preserve"> </w:t>
      </w:r>
      <w:r>
        <w:t>vi</w:t>
      </w:r>
      <w:r>
        <w:rPr>
          <w:spacing w:val="1"/>
        </w:rPr>
        <w:t>z</w:t>
      </w:r>
      <w:r>
        <w:t>.,</w:t>
      </w:r>
      <w:r>
        <w:rPr>
          <w:spacing w:val="59"/>
        </w:rPr>
        <w:t xml:space="preserve"> </w:t>
      </w:r>
      <w:r>
        <w:t>up</w:t>
      </w:r>
      <w:r>
        <w:rPr>
          <w:spacing w:val="59"/>
        </w:rPr>
        <w:t xml:space="preserve"> </w:t>
      </w:r>
      <w:r>
        <w:t>to the</w:t>
      </w:r>
      <w:r>
        <w:rPr>
          <w:spacing w:val="59"/>
        </w:rPr>
        <w:t xml:space="preserve"> </w:t>
      </w:r>
      <w:r>
        <w:t>n</w:t>
      </w:r>
      <w:r>
        <w:rPr>
          <w:spacing w:val="-1"/>
        </w:rPr>
        <w:t>ea</w:t>
      </w:r>
      <w:r>
        <w:t>r</w:t>
      </w:r>
      <w:r>
        <w:rPr>
          <w:spacing w:val="-2"/>
        </w:rPr>
        <w:t>e</w:t>
      </w:r>
      <w:r>
        <w:t>st fi</w:t>
      </w:r>
      <w:r>
        <w:rPr>
          <w:spacing w:val="-1"/>
        </w:rPr>
        <w:t>r</w:t>
      </w:r>
      <w:r>
        <w:t>st switchbo</w:t>
      </w:r>
      <w:r>
        <w:rPr>
          <w:spacing w:val="-2"/>
        </w:rPr>
        <w:t>a</w:t>
      </w:r>
      <w:r>
        <w:t>rd me</w:t>
      </w:r>
      <w:r>
        <w:rPr>
          <w:spacing w:val="-2"/>
        </w:rPr>
        <w:t>a</w:t>
      </w:r>
      <w:r>
        <w:t>sur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long</w:t>
      </w:r>
      <w:r>
        <w:rPr>
          <w:spacing w:val="-2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 xml:space="preserve">run </w:t>
      </w:r>
      <w:r>
        <w:rPr>
          <w:spacing w:val="1"/>
        </w:rPr>
        <w:t>o</w:t>
      </w:r>
      <w:r>
        <w:t xml:space="preserve">f </w:t>
      </w:r>
      <w:r>
        <w:rPr>
          <w:spacing w:val="-2"/>
        </w:rPr>
        <w:t>w</w:t>
      </w:r>
      <w:r>
        <w:t>irin</w:t>
      </w:r>
      <w:r>
        <w:rPr>
          <w:spacing w:val="-3"/>
        </w:rPr>
        <w:t>g</w:t>
      </w:r>
      <w:r>
        <w:t>. Su</w:t>
      </w:r>
      <w:r>
        <w:rPr>
          <w:spacing w:val="-1"/>
        </w:rPr>
        <w:t>c</w:t>
      </w:r>
      <w:r>
        <w:t>h</w:t>
      </w:r>
      <w:r>
        <w:rPr>
          <w:spacing w:val="2"/>
        </w:rPr>
        <w:t xml:space="preserve"> </w:t>
      </w:r>
      <w:r>
        <w:t>wiri</w:t>
      </w:r>
      <w:r>
        <w:rPr>
          <w:spacing w:val="1"/>
        </w:rPr>
        <w:t>n</w:t>
      </w:r>
      <w:r>
        <w:t>g</w:t>
      </w:r>
      <w:r>
        <w:rPr>
          <w:spacing w:val="-3"/>
        </w:rPr>
        <w:t xml:space="preserve"> </w:t>
      </w:r>
      <w:r>
        <w:t>sh</w:t>
      </w:r>
      <w:r>
        <w:rPr>
          <w:spacing w:val="1"/>
        </w:rPr>
        <w:t>a</w:t>
      </w:r>
      <w:r>
        <w:t>ll be</w:t>
      </w:r>
      <w:r>
        <w:rPr>
          <w:spacing w:val="-1"/>
        </w:rPr>
        <w:t xml:space="preserve"> </w:t>
      </w:r>
      <w:r>
        <w:t>me</w:t>
      </w:r>
      <w:r>
        <w:rPr>
          <w:spacing w:val="-2"/>
        </w:rPr>
        <w:t>a</w:t>
      </w:r>
      <w:r>
        <w:t>sur</w:t>
      </w:r>
      <w:r>
        <w:rPr>
          <w:spacing w:val="-2"/>
        </w:rPr>
        <w:t>e</w:t>
      </w:r>
      <w:r>
        <w:t>d on lin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1"/>
        </w:rPr>
        <w:t xml:space="preserve"> </w:t>
      </w:r>
      <w:r>
        <w:t>b</w:t>
      </w:r>
      <w:r>
        <w:rPr>
          <w:spacing w:val="-1"/>
        </w:rPr>
        <w:t>a</w:t>
      </w:r>
      <w:r>
        <w:t>sis.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66" w:name="bookmark165"/>
      <w:bookmarkEnd w:id="166"/>
      <w:r>
        <w:t>S</w:t>
      </w:r>
      <w:r>
        <w:rPr>
          <w:spacing w:val="2"/>
        </w:rPr>
        <w:t>y</w:t>
      </w:r>
      <w:r>
        <w:rPr>
          <w:spacing w:val="-1"/>
        </w:rPr>
        <w:t>s</w:t>
      </w:r>
      <w:r>
        <w:t>te</w:t>
      </w:r>
      <w:r>
        <w:rPr>
          <w:spacing w:val="-2"/>
        </w:rPr>
        <w:t>m</w:t>
      </w:r>
      <w:r>
        <w:t>s</w:t>
      </w:r>
      <w:r>
        <w:rPr>
          <w:spacing w:val="-12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-11"/>
        </w:rPr>
        <w:t xml:space="preserve"> </w:t>
      </w:r>
      <w:r>
        <w:t>Wiring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13"/>
        <w:jc w:val="both"/>
      </w:pPr>
      <w:r>
        <w:t>The wiri</w:t>
      </w:r>
      <w:r>
        <w:rPr>
          <w:spacing w:val="1"/>
        </w:rPr>
        <w:t>n</w:t>
      </w:r>
      <w:r>
        <w:t>g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c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out</w:t>
      </w:r>
      <w:r>
        <w:rPr>
          <w:spacing w:val="2"/>
        </w:rPr>
        <w:t xml:space="preserve"> </w:t>
      </w:r>
      <w:r>
        <w:t>on</w:t>
      </w:r>
      <w:r>
        <w:rPr>
          <w:spacing w:val="2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-1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tend</w:t>
      </w:r>
      <w:r>
        <w:rPr>
          <w:spacing w:val="-2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dule</w:t>
      </w:r>
      <w:r>
        <w:rPr>
          <w:spacing w:val="1"/>
        </w:rPr>
        <w:t xml:space="preserve"> </w:t>
      </w:r>
      <w:r>
        <w:t>or othe</w:t>
      </w:r>
      <w:r>
        <w:rPr>
          <w:spacing w:val="-2"/>
        </w:rPr>
        <w:t>r</w:t>
      </w:r>
      <w:r>
        <w:t>wise</w:t>
      </w:r>
      <w:r>
        <w:rPr>
          <w:spacing w:val="8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Sp</w:t>
      </w:r>
      <w:r>
        <w:rPr>
          <w:spacing w:val="-1"/>
        </w:rPr>
        <w:t>ec</w:t>
      </w:r>
      <w:r>
        <w:t>ial</w:t>
      </w:r>
      <w:r>
        <w:rPr>
          <w:spacing w:val="11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>tion</w:t>
      </w:r>
      <w:r>
        <w:rPr>
          <w:spacing w:val="9"/>
        </w:rPr>
        <w:t xml:space="preserve"> </w:t>
      </w:r>
      <w:r>
        <w:rPr>
          <w:spacing w:val="1"/>
        </w:rPr>
        <w:t>(</w:t>
      </w:r>
      <w:r>
        <w:rPr>
          <w:spacing w:val="-1"/>
        </w:rPr>
        <w:t>“</w:t>
      </w:r>
      <w:r>
        <w:t>Pow</w:t>
      </w:r>
      <w:r>
        <w:rPr>
          <w:spacing w:val="-2"/>
        </w:rPr>
        <w:t>e</w:t>
      </w:r>
      <w:r>
        <w:t>r”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7"/>
        </w:rPr>
        <w:t xml:space="preserve"> </w:t>
      </w:r>
      <w:r>
        <w:rPr>
          <w:spacing w:val="-1"/>
        </w:rPr>
        <w:t>“</w:t>
      </w:r>
      <w:r>
        <w:t>He</w:t>
      </w:r>
      <w:r>
        <w:rPr>
          <w:spacing w:val="-1"/>
        </w:rPr>
        <w:t>a</w:t>
      </w:r>
      <w:r>
        <w:t>ting”</w:t>
      </w:r>
      <w:r>
        <w:rPr>
          <w:spacing w:val="10"/>
        </w:rPr>
        <w:t xml:space="preserve"> </w:t>
      </w:r>
      <w:r>
        <w:t>wiring</w:t>
      </w:r>
      <w:r>
        <w:rPr>
          <w:spacing w:val="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k</w:t>
      </w:r>
      <w:r>
        <w:rPr>
          <w:spacing w:val="-1"/>
        </w:rPr>
        <w:t>e</w:t>
      </w:r>
      <w:r>
        <w:t>pt s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rPr>
          <w:spacing w:val="2"/>
        </w:rPr>
        <w:t>t</w:t>
      </w:r>
      <w:r>
        <w:t>e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distinct</w:t>
      </w:r>
      <w:r>
        <w:rPr>
          <w:spacing w:val="30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2"/>
        </w:rPr>
        <w:t>o</w:t>
      </w:r>
      <w:r>
        <w:t>m</w:t>
      </w:r>
      <w:r>
        <w:rPr>
          <w:spacing w:val="31"/>
        </w:rPr>
        <w:t xml:space="preserve"> </w:t>
      </w:r>
      <w:r>
        <w:rPr>
          <w:spacing w:val="1"/>
        </w:rPr>
        <w:t>“</w:t>
      </w:r>
      <w:r>
        <w:rPr>
          <w:spacing w:val="-6"/>
        </w:rPr>
        <w:t>L</w:t>
      </w:r>
      <w:r>
        <w:rPr>
          <w:spacing w:val="2"/>
        </w:rPr>
        <w:t>i</w:t>
      </w:r>
      <w:r>
        <w:rPr>
          <w:spacing w:val="-3"/>
        </w:rPr>
        <w:t>g</w:t>
      </w:r>
      <w:r>
        <w:t>hti</w:t>
      </w:r>
      <w:r>
        <w:rPr>
          <w:spacing w:val="2"/>
        </w:rPr>
        <w:t>n</w:t>
      </w:r>
      <w:r>
        <w:rPr>
          <w:spacing w:val="-3"/>
        </w:rPr>
        <w:t>g</w:t>
      </w:r>
      <w:r>
        <w:t>”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rPr>
          <w:spacing w:val="-1"/>
        </w:rPr>
        <w:t>“</w:t>
      </w:r>
      <w:r>
        <w:t>F</w:t>
      </w:r>
      <w:r>
        <w:rPr>
          <w:spacing w:val="-1"/>
        </w:rPr>
        <w:t>a</w:t>
      </w:r>
      <w:r>
        <w:t>n”</w:t>
      </w:r>
      <w:r>
        <w:rPr>
          <w:spacing w:val="32"/>
        </w:rPr>
        <w:t xml:space="preserve"> </w:t>
      </w:r>
      <w:r>
        <w:t>wirin</w:t>
      </w:r>
      <w:r>
        <w:rPr>
          <w:spacing w:val="-3"/>
        </w:rPr>
        <w:t>g</w:t>
      </w:r>
      <w:r>
        <w:t>).</w:t>
      </w:r>
      <w:r>
        <w:rPr>
          <w:spacing w:val="30"/>
        </w:rPr>
        <w:t xml:space="preserve"> </w:t>
      </w:r>
      <w:r>
        <w:t>R</w:t>
      </w:r>
      <w:r>
        <w:rPr>
          <w:spacing w:val="1"/>
        </w:rPr>
        <w:t>e</w:t>
      </w:r>
      <w:r>
        <w:rPr>
          <w:spacing w:val="-1"/>
        </w:rPr>
        <w:t>ce</w:t>
      </w:r>
      <w:r>
        <w:t>ssed</w:t>
      </w:r>
      <w:r>
        <w:rPr>
          <w:spacing w:val="32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d</w:t>
      </w:r>
      <w:r>
        <w:t>uit</w:t>
      </w:r>
      <w:r>
        <w:rPr>
          <w:spacing w:val="31"/>
        </w:rPr>
        <w:t xml:space="preserve"> </w:t>
      </w:r>
      <w:r>
        <w:t>wiring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 done</w:t>
      </w:r>
      <w:r>
        <w:rPr>
          <w:spacing w:val="18"/>
        </w:rPr>
        <w:t xml:space="preserve"> </w:t>
      </w:r>
      <w:r>
        <w:t>on</w:t>
      </w:r>
      <w:r>
        <w:rPr>
          <w:spacing w:val="18"/>
        </w:rPr>
        <w:t xml:space="preserve"> </w:t>
      </w:r>
      <w:r>
        <w:t>distribution</w:t>
      </w:r>
      <w:r>
        <w:rPr>
          <w:spacing w:val="18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m</w:t>
      </w:r>
      <w:r>
        <w:rPr>
          <w:spacing w:val="19"/>
        </w:rPr>
        <w:t xml:space="preserve"> </w:t>
      </w:r>
      <w:r>
        <w:t>main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b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21"/>
        </w:rPr>
        <w:t xml:space="preserve"> </w:t>
      </w:r>
      <w:r>
        <w:t>distribution</w:t>
      </w:r>
      <w:r>
        <w:rPr>
          <w:spacing w:val="18"/>
        </w:rPr>
        <w:t xml:space="preserve"> </w:t>
      </w:r>
      <w:r>
        <w:t>bo</w:t>
      </w:r>
      <w:r>
        <w:rPr>
          <w:spacing w:val="-1"/>
        </w:rPr>
        <w:t>a</w:t>
      </w:r>
      <w:r>
        <w:t>rds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v</w:t>
      </w:r>
      <w:r>
        <w:rPr>
          <w:spacing w:val="1"/>
        </w:rPr>
        <w:t>e</w:t>
      </w:r>
      <w:r>
        <w:t>nient</w:t>
      </w:r>
      <w:r>
        <w:rPr>
          <w:spacing w:val="18"/>
        </w:rPr>
        <w:t xml:space="preserve"> </w:t>
      </w:r>
      <w:r>
        <w:t>p</w:t>
      </w:r>
      <w:r>
        <w:rPr>
          <w:spacing w:val="2"/>
        </w:rPr>
        <w:t>h</w:t>
      </w:r>
      <w:r>
        <w:rPr>
          <w:spacing w:val="-5"/>
        </w:rPr>
        <w:t>y</w:t>
      </w:r>
      <w:r>
        <w:t>s</w:t>
      </w:r>
      <w:r>
        <w:rPr>
          <w:spacing w:val="2"/>
        </w:rPr>
        <w:t>i</w:t>
      </w:r>
      <w:r>
        <w:rPr>
          <w:spacing w:val="-1"/>
        </w:rPr>
        <w:t>ca</w:t>
      </w:r>
      <w:r>
        <w:t>l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45"/>
        </w:rPr>
        <w:t xml:space="preserve"> </w:t>
      </w:r>
      <w:r>
        <w:rPr>
          <w:spacing w:val="-1"/>
        </w:rPr>
        <w:t>ce</w:t>
      </w:r>
      <w:r>
        <w:t>nte</w:t>
      </w:r>
      <w:r>
        <w:rPr>
          <w:spacing w:val="-2"/>
        </w:rPr>
        <w:t>r</w:t>
      </w:r>
      <w:r>
        <w:t>s</w:t>
      </w:r>
      <w:r>
        <w:rPr>
          <w:spacing w:val="4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5"/>
        </w:rPr>
        <w:t xml:space="preserve"> </w:t>
      </w:r>
      <w:r>
        <w:rPr>
          <w:spacing w:val="1"/>
        </w:rPr>
        <w:t>w</w:t>
      </w:r>
      <w:r>
        <w:t>ithout</w:t>
      </w:r>
      <w:r>
        <w:rPr>
          <w:spacing w:val="45"/>
        </w:rPr>
        <w:t xml:space="preserve"> </w:t>
      </w:r>
      <w:r>
        <w:t>fus</w:t>
      </w:r>
      <w:r>
        <w:rPr>
          <w:spacing w:val="-2"/>
        </w:rPr>
        <w:t>e</w:t>
      </w:r>
      <w:r>
        <w:t>s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45"/>
        </w:rPr>
        <w:t xml:space="preserve"> </w:t>
      </w:r>
      <w:r>
        <w:t>iso</w:t>
      </w:r>
      <w:r>
        <w:rPr>
          <w:spacing w:val="4"/>
        </w:rPr>
        <w:t>l</w:t>
      </w:r>
      <w:r>
        <w:rPr>
          <w:spacing w:val="-1"/>
        </w:rPr>
        <w:t>a</w:t>
      </w:r>
      <w:r>
        <w:t>ted</w:t>
      </w:r>
      <w:r>
        <w:rPr>
          <w:spacing w:val="42"/>
        </w:rPr>
        <w:t xml:space="preserve"> </w:t>
      </w:r>
      <w:r>
        <w:t>pla</w:t>
      </w:r>
      <w:r>
        <w:rPr>
          <w:spacing w:val="-2"/>
        </w:rPr>
        <w:t>c</w:t>
      </w:r>
      <w:r>
        <w:rPr>
          <w:spacing w:val="-1"/>
        </w:rPr>
        <w:t>e</w:t>
      </w:r>
      <w:r>
        <w:t>s.</w:t>
      </w:r>
      <w:r>
        <w:rPr>
          <w:spacing w:val="45"/>
        </w:rPr>
        <w:t xml:space="preserve"> </w:t>
      </w:r>
      <w:r>
        <w:t>All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tors</w:t>
      </w:r>
      <w:r>
        <w:rPr>
          <w:spacing w:val="45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run,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5"/>
        </w:rPr>
        <w:t xml:space="preserve"> </w:t>
      </w:r>
      <w:r>
        <w:t>f</w:t>
      </w:r>
      <w:r>
        <w:rPr>
          <w:spacing w:val="-2"/>
        </w:rPr>
        <w:t>a</w:t>
      </w:r>
      <w:r>
        <w:t>r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>s possible,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long</w:t>
      </w:r>
      <w:r>
        <w:rPr>
          <w:spacing w:val="50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lls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rPr>
          <w:spacing w:val="-1"/>
        </w:rPr>
        <w:t>ce</w:t>
      </w:r>
      <w:r>
        <w:t>iling</w:t>
      </w:r>
      <w:r>
        <w:rPr>
          <w:spacing w:val="50"/>
        </w:rPr>
        <w:t xml:space="preserve"> </w:t>
      </w:r>
      <w:r>
        <w:t>so</w:t>
      </w:r>
      <w:r>
        <w:rPr>
          <w:spacing w:val="5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52"/>
        </w:rPr>
        <w:t xml:space="preserve"> </w:t>
      </w:r>
      <w:r>
        <w:t>to</w:t>
      </w:r>
      <w:r>
        <w:rPr>
          <w:spacing w:val="55"/>
        </w:rPr>
        <w:t xml:space="preserve"> </w:t>
      </w:r>
      <w:r>
        <w:t>be</w:t>
      </w:r>
      <w:r>
        <w:rPr>
          <w:spacing w:val="51"/>
        </w:rPr>
        <w:t xml:space="preserve"> </w:t>
      </w:r>
      <w:r>
        <w:rPr>
          <w:spacing w:val="-1"/>
        </w:rPr>
        <w:t>ea</w:t>
      </w:r>
      <w:r>
        <w:t>si</w:t>
      </w:r>
      <w:r>
        <w:rPr>
          <w:spacing w:val="5"/>
        </w:rPr>
        <w:t>l</w:t>
      </w:r>
      <w:r>
        <w:t>y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ce</w:t>
      </w:r>
      <w:r>
        <w:t>ssible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4"/>
        </w:rPr>
        <w:t xml:space="preserve"> </w:t>
      </w:r>
      <w:r>
        <w:rPr>
          <w:spacing w:val="-1"/>
        </w:rPr>
        <w:t>ca</w:t>
      </w:r>
      <w:r>
        <w:t>p</w:t>
      </w:r>
      <w:r>
        <w:rPr>
          <w:spacing w:val="-1"/>
        </w:rPr>
        <w:t>a</w:t>
      </w:r>
      <w:r>
        <w:t>ble</w:t>
      </w:r>
      <w:r>
        <w:rPr>
          <w:spacing w:val="52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51"/>
        </w:rPr>
        <w:t xml:space="preserve"> </w:t>
      </w:r>
      <w:r>
        <w:t>b</w:t>
      </w:r>
      <w:r>
        <w:rPr>
          <w:spacing w:val="-1"/>
        </w:rPr>
        <w:t>e</w:t>
      </w:r>
      <w:r>
        <w:t>i</w:t>
      </w:r>
      <w:r>
        <w:rPr>
          <w:spacing w:val="2"/>
        </w:rPr>
        <w:t>n</w:t>
      </w:r>
      <w:r>
        <w:t>g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13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1" w:firstLine="0"/>
        <w:jc w:val="both"/>
      </w:pPr>
      <w:r>
        <w:t>thorou</w:t>
      </w:r>
      <w:r>
        <w:rPr>
          <w:spacing w:val="-3"/>
        </w:rPr>
        <w:t>g</w:t>
      </w:r>
      <w:r>
        <w:t>h</w:t>
      </w:r>
      <w:r>
        <w:rPr>
          <w:spacing w:val="5"/>
        </w:rPr>
        <w:t>l</w:t>
      </w:r>
      <w:r>
        <w:t>y</w:t>
      </w:r>
      <w:r>
        <w:rPr>
          <w:spacing w:val="2"/>
        </w:rPr>
        <w:t xml:space="preserve"> </w:t>
      </w:r>
      <w:r>
        <w:t>insp</w:t>
      </w:r>
      <w:r>
        <w:rPr>
          <w:spacing w:val="1"/>
        </w:rPr>
        <w:t>e</w:t>
      </w:r>
      <w:r>
        <w:rPr>
          <w:spacing w:val="-1"/>
        </w:rPr>
        <w:t>c</w:t>
      </w:r>
      <w:r>
        <w:t>ted.</w:t>
      </w:r>
      <w:r>
        <w:rPr>
          <w:spacing w:val="8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11"/>
        </w:rPr>
        <w:t xml:space="preserve"> </w:t>
      </w:r>
      <w:r>
        <w:t>no</w:t>
      </w:r>
      <w:r>
        <w:rPr>
          <w:spacing w:val="6"/>
        </w:rPr>
        <w:t xml:space="preserve"> </w:t>
      </w:r>
      <w:r>
        <w:rPr>
          <w:spacing w:val="-1"/>
        </w:rPr>
        <w:t>ca</w:t>
      </w:r>
      <w:r>
        <w:t>s</w:t>
      </w:r>
      <w:r>
        <w:rPr>
          <w:spacing w:val="-1"/>
        </w:rPr>
        <w:t>e</w:t>
      </w:r>
      <w:r>
        <w:t>,</w:t>
      </w:r>
      <w:r>
        <w:rPr>
          <w:spacing w:val="9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n</w:t>
      </w:r>
      <w:r>
        <w:rPr>
          <w:spacing w:val="6"/>
        </w:rPr>
        <w:t xml:space="preserve"> </w:t>
      </w:r>
      <w:r>
        <w:t>wiri</w:t>
      </w:r>
      <w:r>
        <w:rPr>
          <w:spacing w:val="1"/>
        </w:rPr>
        <w:t>n</w:t>
      </w:r>
      <w:r>
        <w:t>g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run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8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1"/>
        </w:rPr>
        <w:t>fa</w:t>
      </w:r>
      <w:r>
        <w:t>lse</w:t>
      </w:r>
      <w:r>
        <w:rPr>
          <w:spacing w:val="6"/>
        </w:rPr>
        <w:t xml:space="preserve"> </w:t>
      </w:r>
      <w:r>
        <w:rPr>
          <w:spacing w:val="-1"/>
        </w:rPr>
        <w:t>ce</w:t>
      </w:r>
      <w:r>
        <w:t>ili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t>without the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  <w:r>
        <w:rPr>
          <w:spacing w:val="48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E</w:t>
      </w:r>
      <w:r>
        <w:rPr>
          <w:spacing w:val="1"/>
        </w:rPr>
        <w:t>ng</w:t>
      </w:r>
      <w:r>
        <w:t>ine</w:t>
      </w:r>
      <w:r>
        <w:rPr>
          <w:spacing w:val="-2"/>
        </w:rPr>
        <w:t>e</w:t>
      </w:r>
      <w:r>
        <w:t>r.</w:t>
      </w:r>
      <w:r>
        <w:rPr>
          <w:spacing w:val="49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46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47"/>
        </w:rPr>
        <w:t xml:space="preserve"> </w:t>
      </w:r>
      <w:r>
        <w:t>wi</w:t>
      </w:r>
      <w:r>
        <w:rPr>
          <w:spacing w:val="1"/>
        </w:rPr>
        <w:t>r</w:t>
      </w:r>
      <w:r>
        <w:t>in</w:t>
      </w:r>
      <w:r>
        <w:rPr>
          <w:spacing w:val="-2"/>
        </w:rPr>
        <w:t>g</w:t>
      </w:r>
      <w:r>
        <w:t>,</w:t>
      </w:r>
      <w:r>
        <w:rPr>
          <w:spacing w:val="47"/>
        </w:rPr>
        <w:t xml:space="preserve"> </w:t>
      </w:r>
      <w:r>
        <w:t>due</w:t>
      </w:r>
      <w:r>
        <w:rPr>
          <w:spacing w:val="49"/>
        </w:rPr>
        <w:t xml:space="preserve"> </w:t>
      </w:r>
      <w:r>
        <w:rPr>
          <w:spacing w:val="-1"/>
        </w:rPr>
        <w:t>c</w:t>
      </w:r>
      <w:r>
        <w:t>onsid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47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be</w:t>
      </w:r>
      <w:r>
        <w:rPr>
          <w:spacing w:val="46"/>
        </w:rPr>
        <w:t xml:space="preserve"> </w:t>
      </w:r>
      <w:r>
        <w:rPr>
          <w:spacing w:val="-3"/>
        </w:rPr>
        <w:t>g</w:t>
      </w:r>
      <w:r>
        <w:t>iven</w:t>
      </w:r>
      <w:r>
        <w:rPr>
          <w:spacing w:val="49"/>
        </w:rPr>
        <w:t xml:space="preserve"> </w:t>
      </w:r>
      <w:r>
        <w:t>for n</w:t>
      </w:r>
      <w:r>
        <w:rPr>
          <w:spacing w:val="-1"/>
        </w:rPr>
        <w:t>ea</w:t>
      </w:r>
      <w:r>
        <w:t>tness,</w:t>
      </w:r>
      <w:r>
        <w:rPr>
          <w:spacing w:val="2"/>
        </w:rPr>
        <w:t xml:space="preserve"> </w:t>
      </w:r>
      <w:r>
        <w:rPr>
          <w:spacing w:val="-3"/>
        </w:rPr>
        <w:t>g</w:t>
      </w:r>
      <w:r>
        <w:t xml:space="preserve">ood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rPr>
          <w:spacing w:val="-1"/>
        </w:rPr>
        <w:t>ea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a</w:t>
      </w:r>
      <w:r>
        <w:t>nd s</w:t>
      </w:r>
      <w:r>
        <w:rPr>
          <w:spacing w:val="-1"/>
        </w:rPr>
        <w:t>a</w:t>
      </w:r>
      <w:r>
        <w:rPr>
          <w:spacing w:val="1"/>
        </w:rPr>
        <w:t>f</w:t>
      </w:r>
      <w:r>
        <w:rPr>
          <w:spacing w:val="-1"/>
        </w:rPr>
        <w:t>e</w:t>
      </w:r>
      <w:r>
        <w:rPr>
          <w:spacing w:val="5"/>
        </w:rPr>
        <w:t>t</w:t>
      </w:r>
      <w:r>
        <w:rPr>
          <w:spacing w:val="-5"/>
        </w:rPr>
        <w:t>y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67" w:name="bookmark166"/>
      <w:bookmarkEnd w:id="167"/>
      <w:r>
        <w:rPr>
          <w:spacing w:val="-1"/>
        </w:rPr>
        <w:t>B</w:t>
      </w:r>
      <w:r>
        <w:t>alancing</w:t>
      </w:r>
      <w:r>
        <w:rPr>
          <w:spacing w:val="-12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-13"/>
        </w:rPr>
        <w:t xml:space="preserve"> </w:t>
      </w:r>
      <w:r>
        <w:t>Cir</w:t>
      </w:r>
      <w:r>
        <w:rPr>
          <w:spacing w:val="-1"/>
        </w:rPr>
        <w:t>c</w:t>
      </w:r>
      <w:r>
        <w:t>ui</w:t>
      </w:r>
      <w:r>
        <w:rPr>
          <w:spacing w:val="1"/>
        </w:rPr>
        <w:t>t</w:t>
      </w:r>
      <w:r>
        <w:t>s</w:t>
      </w:r>
    </w:p>
    <w:p w:rsidR="001527E3" w:rsidRDefault="001527E3">
      <w:pPr>
        <w:pStyle w:val="BodyText"/>
        <w:kinsoku w:val="0"/>
        <w:overflowPunct w:val="0"/>
        <w:spacing w:before="2" w:line="359" w:lineRule="auto"/>
        <w:ind w:right="111"/>
        <w:jc w:val="both"/>
      </w:pPr>
      <w:r>
        <w:t>The</w:t>
      </w:r>
      <w:r>
        <w:rPr>
          <w:spacing w:val="46"/>
        </w:rPr>
        <w:t xml:space="preserve"> </w:t>
      </w:r>
      <w:r>
        <w:t>b</w:t>
      </w:r>
      <w:r>
        <w:rPr>
          <w:spacing w:val="-1"/>
        </w:rPr>
        <w:t>a</w:t>
      </w:r>
      <w:r>
        <w:t>lan</w:t>
      </w:r>
      <w:r>
        <w:rPr>
          <w:spacing w:val="-2"/>
        </w:rPr>
        <w:t>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5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</w:t>
      </w:r>
      <w:r>
        <w:rPr>
          <w:spacing w:val="3"/>
        </w:rPr>
        <w:t>t</w:t>
      </w:r>
      <w:r>
        <w:t>s</w:t>
      </w:r>
      <w:r>
        <w:rPr>
          <w:spacing w:val="48"/>
        </w:rPr>
        <w:t xml:space="preserve"> </w:t>
      </w:r>
      <w:r>
        <w:t>in</w:t>
      </w:r>
      <w:r>
        <w:rPr>
          <w:spacing w:val="48"/>
        </w:rPr>
        <w:t xml:space="preserve"> </w:t>
      </w:r>
      <w:r>
        <w:t>thr</w:t>
      </w:r>
      <w:r>
        <w:rPr>
          <w:spacing w:val="-2"/>
        </w:rPr>
        <w:t>e</w:t>
      </w:r>
      <w:r>
        <w:t>e</w:t>
      </w:r>
      <w:r>
        <w:rPr>
          <w:spacing w:val="46"/>
        </w:rPr>
        <w:t xml:space="preserve"> </w:t>
      </w:r>
      <w:r>
        <w:t>ph</w:t>
      </w:r>
      <w:r>
        <w:rPr>
          <w:spacing w:val="-1"/>
        </w:rPr>
        <w:t>a</w:t>
      </w:r>
      <w:r>
        <w:t>se</w:t>
      </w:r>
      <w:r>
        <w:rPr>
          <w:spacing w:val="47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4"/>
        </w:rPr>
        <w:t>a</w:t>
      </w:r>
      <w:r>
        <w:t>tions</w:t>
      </w:r>
      <w:r>
        <w:rPr>
          <w:spacing w:val="4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-1"/>
        </w:rPr>
        <w:t>e</w:t>
      </w:r>
      <w:r>
        <w:t>d</w:t>
      </w:r>
      <w:r>
        <w:rPr>
          <w:spacing w:val="50"/>
        </w:rPr>
        <w:t xml:space="preserve"> </w:t>
      </w:r>
      <w:r>
        <w:t>b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rPr>
          <w:spacing w:val="-1"/>
        </w:rPr>
        <w:t>e</w:t>
      </w:r>
      <w:r>
        <w:rPr>
          <w:spacing w:val="2"/>
        </w:rPr>
        <w:t>h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t>the s</w:t>
      </w:r>
      <w:r>
        <w:rPr>
          <w:spacing w:val="-1"/>
        </w:rPr>
        <w:t>a</w:t>
      </w:r>
      <w:r>
        <w:t>tisf</w:t>
      </w:r>
      <w:r>
        <w:rPr>
          <w:spacing w:val="-2"/>
        </w:rPr>
        <w:t>a</w:t>
      </w:r>
      <w:r>
        <w:rPr>
          <w:spacing w:val="-1"/>
        </w:rPr>
        <w:t>c</w:t>
      </w:r>
      <w:r>
        <w:t>tion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68" w:name="bookmark167"/>
      <w:bookmarkEnd w:id="168"/>
      <w:r>
        <w:t>Dra</w:t>
      </w:r>
      <w:r>
        <w:rPr>
          <w:spacing w:val="3"/>
        </w:rPr>
        <w:t>w</w:t>
      </w:r>
      <w:r>
        <w:t>ings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10"/>
        <w:jc w:val="both"/>
      </w:pPr>
      <w:r>
        <w:t>All</w:t>
      </w:r>
      <w:r>
        <w:rPr>
          <w:spacing w:val="7"/>
        </w:rPr>
        <w:t xml:space="preserve"> </w:t>
      </w:r>
      <w:r>
        <w:t>wiring</w:t>
      </w:r>
      <w:r>
        <w:rPr>
          <w:spacing w:val="4"/>
        </w:rPr>
        <w:t xml:space="preserve"> </w:t>
      </w:r>
      <w:r>
        <w:t>di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ms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indi</w:t>
      </w:r>
      <w:r>
        <w:rPr>
          <w:spacing w:val="-1"/>
        </w:rPr>
        <w:t>ca</w:t>
      </w:r>
      <w:r>
        <w:t>te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2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plan,</w:t>
      </w:r>
      <w:r>
        <w:rPr>
          <w:spacing w:val="8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main</w:t>
      </w:r>
      <w:r>
        <w:rPr>
          <w:spacing w:val="6"/>
        </w:rPr>
        <w:t xml:space="preserve"> </w:t>
      </w:r>
      <w:r>
        <w:t>Switchbo</w:t>
      </w:r>
      <w:r>
        <w:rPr>
          <w:spacing w:val="-2"/>
        </w:rPr>
        <w:t>a</w:t>
      </w:r>
      <w:r>
        <w:t>rd,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distribution</w:t>
      </w:r>
      <w:r>
        <w:rPr>
          <w:spacing w:val="6"/>
        </w:rPr>
        <w:t xml:space="preserve"> </w:t>
      </w:r>
      <w:r>
        <w:t>fuse bo</w:t>
      </w:r>
      <w:r>
        <w:rPr>
          <w:spacing w:val="-1"/>
        </w:rPr>
        <w:t>a</w:t>
      </w:r>
      <w:r>
        <w:t>rd,</w:t>
      </w:r>
      <w:r>
        <w:rPr>
          <w:spacing w:val="51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t>run</w:t>
      </w:r>
      <w:r>
        <w:rPr>
          <w:spacing w:val="5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51"/>
        </w:rPr>
        <w:t xml:space="preserve"> </w:t>
      </w:r>
      <w:r>
        <w:t>v</w:t>
      </w:r>
      <w:r>
        <w:rPr>
          <w:spacing w:val="1"/>
        </w:rPr>
        <w:t>a</w:t>
      </w:r>
      <w:r>
        <w:t>rious</w:t>
      </w:r>
      <w:r>
        <w:rPr>
          <w:spacing w:val="52"/>
        </w:rPr>
        <w:t xml:space="preserve"> </w:t>
      </w:r>
      <w:r>
        <w:t>mains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t>su</w:t>
      </w:r>
      <w:r>
        <w:rPr>
          <w:spacing w:val="3"/>
        </w:rPr>
        <w:t>b</w:t>
      </w:r>
      <w:r>
        <w:rPr>
          <w:spacing w:val="-1"/>
        </w:rPr>
        <w:t>-</w:t>
      </w:r>
      <w:r>
        <w:rPr>
          <w:spacing w:val="2"/>
        </w:rPr>
        <w:t>m</w:t>
      </w:r>
      <w:r>
        <w:rPr>
          <w:spacing w:val="-1"/>
        </w:rPr>
        <w:t>a</w:t>
      </w:r>
      <w:r>
        <w:t>ins</w:t>
      </w:r>
      <w:r>
        <w:rPr>
          <w:spacing w:val="5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t>position</w:t>
      </w:r>
      <w:r>
        <w:rPr>
          <w:spacing w:val="52"/>
        </w:rPr>
        <w:t xml:space="preserve"> </w:t>
      </w:r>
      <w:r>
        <w:t>of</w:t>
      </w:r>
      <w:r>
        <w:rPr>
          <w:spacing w:val="51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53"/>
        </w:rPr>
        <w:t xml:space="preserve"> </w:t>
      </w:r>
      <w:r>
        <w:t>points</w:t>
      </w:r>
      <w:r>
        <w:rPr>
          <w:spacing w:val="52"/>
        </w:rPr>
        <w:t xml:space="preserve"> </w:t>
      </w:r>
      <w:r>
        <w:t>with</w:t>
      </w:r>
      <w:r>
        <w:rPr>
          <w:spacing w:val="53"/>
        </w:rPr>
        <w:t xml:space="preserve"> </w:t>
      </w:r>
      <w:r>
        <w:t xml:space="preserve">their </w:t>
      </w:r>
      <w:r>
        <w:rPr>
          <w:spacing w:val="-1"/>
        </w:rPr>
        <w:t>c</w:t>
      </w:r>
      <w:r>
        <w:t>lassifi</w:t>
      </w:r>
      <w:r>
        <w:rPr>
          <w:spacing w:val="-1"/>
        </w:rPr>
        <w:t>ca</w:t>
      </w:r>
      <w:r>
        <w:t>tion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69" w:name="bookmark168"/>
      <w:bookmarkEnd w:id="169"/>
      <w:r>
        <w:t>Cables</w:t>
      </w:r>
    </w:p>
    <w:p w:rsidR="001527E3" w:rsidRDefault="001527E3">
      <w:pPr>
        <w:pStyle w:val="Heading5"/>
        <w:numPr>
          <w:ilvl w:val="3"/>
          <w:numId w:val="41"/>
        </w:numPr>
        <w:tabs>
          <w:tab w:val="left" w:pos="1917"/>
        </w:tabs>
        <w:kinsoku w:val="0"/>
        <w:overflowPunct w:val="0"/>
        <w:spacing w:before="2"/>
        <w:rPr>
          <w:b w:val="0"/>
          <w:bCs w:val="0"/>
        </w:rPr>
      </w:pPr>
      <w:r>
        <w:t>S</w:t>
      </w:r>
      <w:r>
        <w:rPr>
          <w:spacing w:val="-1"/>
        </w:rPr>
        <w:t>c</w:t>
      </w:r>
      <w:r>
        <w:t>ope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5"/>
        <w:jc w:val="both"/>
      </w:pPr>
      <w:r>
        <w:t>This</w:t>
      </w:r>
      <w:r>
        <w:rPr>
          <w:spacing w:val="12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>tion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1"/>
        </w:rPr>
        <w:t>e</w:t>
      </w:r>
      <w:r>
        <w:t>rs</w:t>
      </w:r>
      <w:r>
        <w:rPr>
          <w:spacing w:val="13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n,</w:t>
      </w:r>
      <w:r>
        <w:rPr>
          <w:spacing w:val="13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ture,</w:t>
      </w:r>
      <w:r>
        <w:rPr>
          <w:spacing w:val="11"/>
        </w:rPr>
        <w:t xml:space="preserve"> </w:t>
      </w:r>
      <w:r>
        <w:t>testing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2"/>
        </w:rPr>
        <w:t xml:space="preserve"> </w:t>
      </w:r>
      <w:r>
        <w:t>w</w:t>
      </w:r>
      <w:r>
        <w:rPr>
          <w:spacing w:val="1"/>
        </w:rPr>
        <w:t>o</w:t>
      </w:r>
      <w:r>
        <w:t>rk,</w:t>
      </w:r>
      <w:r>
        <w:rPr>
          <w:spacing w:val="11"/>
        </w:rPr>
        <w:t xml:space="preserve"> </w:t>
      </w:r>
      <w:r>
        <w:t>insp</w:t>
      </w:r>
      <w:r>
        <w:rPr>
          <w:spacing w:val="1"/>
        </w:rPr>
        <w:t>e</w:t>
      </w:r>
      <w:r>
        <w:rPr>
          <w:spacing w:val="-1"/>
        </w:rPr>
        <w:t>c</w:t>
      </w:r>
      <w:r>
        <w:t>tion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d</w:t>
      </w:r>
      <w:r>
        <w:rPr>
          <w:spacing w:val="-1"/>
        </w:rPr>
        <w:t>e</w:t>
      </w:r>
      <w:r>
        <w:t>liv</w:t>
      </w:r>
      <w:r>
        <w:rPr>
          <w:spacing w:val="1"/>
        </w:rPr>
        <w:t>e</w:t>
      </w:r>
      <w:r>
        <w:rPr>
          <w:spacing w:val="3"/>
        </w:rPr>
        <w:t>r</w:t>
      </w:r>
      <w:r>
        <w:t>y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t site</w:t>
      </w:r>
      <w:r>
        <w:rPr>
          <w:spacing w:val="-1"/>
        </w:rPr>
        <w:t xml:space="preserve"> </w:t>
      </w:r>
      <w:r>
        <w:t>of PVC insul</w:t>
      </w:r>
      <w:r>
        <w:rPr>
          <w:spacing w:val="-1"/>
        </w:rPr>
        <w:t>a</w:t>
      </w:r>
      <w:r>
        <w:t xml:space="preserve">ted </w:t>
      </w:r>
      <w:r>
        <w:rPr>
          <w:spacing w:val="-2"/>
        </w:rPr>
        <w:t>c</w:t>
      </w:r>
      <w:r>
        <w:rPr>
          <w:spacing w:val="-1"/>
        </w:rPr>
        <w:t>a</w:t>
      </w:r>
      <w:r>
        <w:rPr>
          <w:spacing w:val="2"/>
        </w:rPr>
        <w:t>b</w:t>
      </w:r>
      <w:r>
        <w:t xml:space="preserve">les </w:t>
      </w:r>
      <w:r>
        <w:rPr>
          <w:spacing w:val="-1"/>
        </w:rPr>
        <w:t>f</w:t>
      </w:r>
      <w:r>
        <w:t>or p</w:t>
      </w:r>
      <w:r>
        <w:rPr>
          <w:spacing w:val="-1"/>
        </w:rPr>
        <w:t>o</w:t>
      </w:r>
      <w:r>
        <w:t xml:space="preserve">wer </w:t>
      </w:r>
      <w:r>
        <w:rPr>
          <w:spacing w:val="-2"/>
        </w:rPr>
        <w:t>a</w:t>
      </w:r>
      <w:r>
        <w:t>nd l</w:t>
      </w:r>
      <w:r>
        <w:rPr>
          <w:spacing w:val="3"/>
        </w:rPr>
        <w:t>i</w:t>
      </w:r>
      <w:r>
        <w:rPr>
          <w:spacing w:val="-3"/>
        </w:rPr>
        <w:t>g</w:t>
      </w:r>
      <w:r>
        <w:t xml:space="preserve">ht </w:t>
      </w:r>
      <w:r>
        <w:rPr>
          <w:spacing w:val="2"/>
        </w:rPr>
        <w:t>w</w:t>
      </w:r>
      <w:r>
        <w:t>irin</w:t>
      </w:r>
      <w:r>
        <w:rPr>
          <w:spacing w:val="-3"/>
        </w:rPr>
        <w:t>g</w:t>
      </w:r>
      <w:r>
        <w:t>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41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Con</w:t>
      </w:r>
      <w:r>
        <w:rPr>
          <w:spacing w:val="1"/>
        </w:rPr>
        <w:t>d</w:t>
      </w:r>
      <w:r>
        <w:t>u</w:t>
      </w:r>
      <w:r>
        <w:rPr>
          <w:spacing w:val="-1"/>
        </w:rPr>
        <w:t>c</w:t>
      </w:r>
      <w:r>
        <w:t>to</w:t>
      </w:r>
      <w:r>
        <w:rPr>
          <w:spacing w:val="-2"/>
        </w:rPr>
        <w:t>r</w:t>
      </w:r>
      <w:r>
        <w:t>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3"/>
        <w:jc w:val="both"/>
      </w:pPr>
      <w:r>
        <w:t>The</w:t>
      </w:r>
      <w:r>
        <w:rPr>
          <w:spacing w:val="22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tors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25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1"/>
        </w:rPr>
        <w:t>e</w:t>
      </w:r>
      <w:r>
        <w:t>r.</w:t>
      </w:r>
      <w:r>
        <w:rPr>
          <w:spacing w:val="23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22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rs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4"/>
        </w:rPr>
        <w:t xml:space="preserve"> </w:t>
      </w:r>
      <w:r>
        <w:t>smooth,</w:t>
      </w:r>
      <w:r>
        <w:rPr>
          <w:spacing w:val="24"/>
        </w:rPr>
        <w:t xml:space="preserve"> </w:t>
      </w:r>
      <w:r>
        <w:t>uni</w:t>
      </w:r>
      <w:r>
        <w:rPr>
          <w:spacing w:val="1"/>
        </w:rPr>
        <w:t>f</w:t>
      </w:r>
      <w:r>
        <w:t>orm</w:t>
      </w:r>
      <w:r>
        <w:rPr>
          <w:spacing w:val="23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 f</w:t>
      </w:r>
      <w:r>
        <w:rPr>
          <w:spacing w:val="-2"/>
        </w:rPr>
        <w:t>r</w:t>
      </w:r>
      <w:r>
        <w:rPr>
          <w:spacing w:val="-1"/>
        </w:rPr>
        <w:t>e</w:t>
      </w:r>
      <w:r>
        <w:t>e</w:t>
      </w:r>
      <w:r>
        <w:rPr>
          <w:spacing w:val="22"/>
        </w:rPr>
        <w:t xml:space="preserve"> </w:t>
      </w:r>
      <w:r>
        <w:rPr>
          <w:spacing w:val="1"/>
        </w:rPr>
        <w:t>f</w:t>
      </w:r>
      <w:r>
        <w:t>r</w:t>
      </w:r>
      <w:r>
        <w:rPr>
          <w:spacing w:val="-1"/>
        </w:rPr>
        <w:t>o</w:t>
      </w:r>
      <w:r>
        <w:t>m</w:t>
      </w:r>
      <w:r>
        <w:rPr>
          <w:spacing w:val="24"/>
        </w:rPr>
        <w:t xml:space="preserve"> </w:t>
      </w:r>
      <w:r>
        <w:t>s</w:t>
      </w:r>
      <w:r>
        <w:rPr>
          <w:spacing w:val="-1"/>
        </w:rPr>
        <w:t>ca</w:t>
      </w:r>
      <w:r>
        <w:t>le,</w:t>
      </w:r>
      <w:r>
        <w:rPr>
          <w:spacing w:val="23"/>
        </w:rPr>
        <w:t xml:space="preserve"> </w:t>
      </w:r>
      <w:r>
        <w:t>inequ</w:t>
      </w:r>
      <w:r>
        <w:rPr>
          <w:spacing w:val="-2"/>
        </w:rPr>
        <w:t>a</w:t>
      </w:r>
      <w:r>
        <w:t>l</w:t>
      </w:r>
      <w:r>
        <w:rPr>
          <w:spacing w:val="3"/>
        </w:rPr>
        <w:t>i</w:t>
      </w:r>
      <w:r>
        <w:t>ti</w:t>
      </w:r>
      <w:r>
        <w:rPr>
          <w:spacing w:val="-1"/>
        </w:rPr>
        <w:t>e</w:t>
      </w:r>
      <w:r>
        <w:t>s,</w:t>
      </w:r>
      <w:r>
        <w:rPr>
          <w:spacing w:val="24"/>
        </w:rPr>
        <w:t xml:space="preserve"> </w:t>
      </w:r>
      <w:r>
        <w:t>splits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other</w:t>
      </w:r>
      <w:r>
        <w:rPr>
          <w:spacing w:val="22"/>
        </w:rPr>
        <w:t xml:space="preserve"> </w:t>
      </w:r>
      <w:r>
        <w:t>d</w:t>
      </w:r>
      <w:r>
        <w:rPr>
          <w:spacing w:val="-1"/>
        </w:rPr>
        <w:t>e</w:t>
      </w:r>
      <w:r>
        <w:t>f</w:t>
      </w:r>
      <w:r>
        <w:rPr>
          <w:spacing w:val="-2"/>
        </w:rPr>
        <w:t>e</w:t>
      </w:r>
      <w:r>
        <w:rPr>
          <w:spacing w:val="-1"/>
        </w:rPr>
        <w:t>c</w:t>
      </w:r>
      <w:r>
        <w:t>ts.</w:t>
      </w:r>
      <w:r>
        <w:rPr>
          <w:spacing w:val="24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t>str</w:t>
      </w:r>
      <w:r>
        <w:rPr>
          <w:spacing w:val="-1"/>
        </w:rPr>
        <w:t>a</w:t>
      </w:r>
      <w:r>
        <w:t>nd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 xml:space="preserve">n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son</w:t>
      </w:r>
      <w:r>
        <w:rPr>
          <w:spacing w:val="-1"/>
        </w:rPr>
        <w:t>a</w:t>
      </w:r>
      <w:r>
        <w:t>b</w:t>
      </w:r>
      <w:r>
        <w:rPr>
          <w:spacing w:val="5"/>
        </w:rPr>
        <w:t>l</w:t>
      </w:r>
      <w:r>
        <w:t>y</w:t>
      </w:r>
      <w:r>
        <w:rPr>
          <w:spacing w:val="2"/>
        </w:rPr>
        <w:t xml:space="preserve"> </w:t>
      </w:r>
      <w:r>
        <w:t>unifo</w:t>
      </w:r>
      <w:r>
        <w:rPr>
          <w:spacing w:val="-1"/>
        </w:rPr>
        <w:t>r</w:t>
      </w:r>
      <w:r>
        <w:t>m</w:t>
      </w:r>
      <w:r>
        <w:rPr>
          <w:spacing w:val="7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pe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its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onfo</w:t>
      </w:r>
      <w:r>
        <w:rPr>
          <w:spacing w:val="-2"/>
        </w:rPr>
        <w:t>r</w:t>
      </w:r>
      <w:r>
        <w:t>m</w:t>
      </w:r>
      <w:r>
        <w:rPr>
          <w:spacing w:val="7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 xml:space="preserve">tion </w:t>
      </w:r>
      <w:r>
        <w:rPr>
          <w:spacing w:val="-3"/>
        </w:rPr>
        <w:t>g</w:t>
      </w:r>
      <w:r>
        <w:t>iven in the r</w:t>
      </w:r>
      <w:r>
        <w:rPr>
          <w:spacing w:val="-1"/>
        </w:rPr>
        <w:t>e</w:t>
      </w:r>
      <w:r>
        <w:t>lev</w:t>
      </w:r>
      <w:r>
        <w:rPr>
          <w:spacing w:val="-2"/>
        </w:rPr>
        <w:t>a</w:t>
      </w:r>
      <w:r>
        <w:t>nt st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-1"/>
        </w:rPr>
        <w:t>a</w:t>
      </w:r>
      <w:r>
        <w:t xml:space="preserve">rds. </w:t>
      </w:r>
      <w:r>
        <w:rPr>
          <w:spacing w:val="-1"/>
        </w:rPr>
        <w:t>T</w:t>
      </w:r>
      <w:r>
        <w:t>he</w:t>
      </w:r>
      <w:r>
        <w:rPr>
          <w:spacing w:val="-1"/>
        </w:rPr>
        <w:t xml:space="preserve"> c</w:t>
      </w:r>
      <w:r>
        <w:rPr>
          <w:spacing w:val="2"/>
        </w:rPr>
        <w:t>o</w:t>
      </w:r>
      <w:r>
        <w:t>ndu</w:t>
      </w:r>
      <w:r>
        <w:rPr>
          <w:spacing w:val="-1"/>
        </w:rPr>
        <w:t>c</w:t>
      </w:r>
      <w:r>
        <w:t>tors 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e</w:t>
      </w:r>
      <w:r>
        <w:t>ith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c</w:t>
      </w:r>
      <w:r>
        <w:t>i</w:t>
      </w:r>
      <w:r>
        <w:rPr>
          <w:spacing w:val="1"/>
        </w:rPr>
        <w:t>r</w:t>
      </w:r>
      <w:r>
        <w:rPr>
          <w:spacing w:val="-1"/>
        </w:rPr>
        <w:t>c</w:t>
      </w:r>
      <w:r>
        <w:t>ular</w:t>
      </w:r>
      <w:r>
        <w:rPr>
          <w:spacing w:val="-2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2"/>
        </w:rPr>
        <w:t xml:space="preserve"> s</w:t>
      </w:r>
      <w:r>
        <w:t>h</w:t>
      </w:r>
      <w:r>
        <w:rPr>
          <w:spacing w:val="-1"/>
        </w:rPr>
        <w:t>a</w:t>
      </w:r>
      <w:r>
        <w:t>p</w:t>
      </w:r>
      <w:r>
        <w:rPr>
          <w:spacing w:val="-1"/>
        </w:rPr>
        <w:t>e</w:t>
      </w:r>
      <w:r>
        <w:t>d.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41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Insulation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The</w:t>
      </w:r>
      <w:r>
        <w:rPr>
          <w:spacing w:val="12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13"/>
        </w:rPr>
        <w:t xml:space="preserve"> </w:t>
      </w:r>
      <w:r>
        <w:t>for</w:t>
      </w:r>
      <w:r>
        <w:rPr>
          <w:spacing w:val="14"/>
        </w:rPr>
        <w:t xml:space="preserve"> </w:t>
      </w:r>
      <w:r>
        <w:t>power</w:t>
      </w:r>
      <w:r>
        <w:rPr>
          <w:spacing w:val="13"/>
        </w:rPr>
        <w:t xml:space="preserve"> </w:t>
      </w:r>
      <w:r>
        <w:t>distribution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insul</w:t>
      </w:r>
      <w:r>
        <w:rPr>
          <w:spacing w:val="-1"/>
        </w:rPr>
        <w:t>a</w:t>
      </w:r>
      <w:r>
        <w:t>t</w:t>
      </w:r>
      <w:r>
        <w:rPr>
          <w:spacing w:val="1"/>
        </w:rPr>
        <w:t>e</w:t>
      </w:r>
      <w:r>
        <w:t>d</w:t>
      </w:r>
      <w:r>
        <w:rPr>
          <w:spacing w:val="14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t>1100V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Suit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13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t>41</w:t>
      </w:r>
      <w:r>
        <w:rPr>
          <w:spacing w:val="2"/>
        </w:rPr>
        <w:t>5</w:t>
      </w:r>
      <w:r>
        <w:t>V,</w:t>
      </w:r>
      <w:r>
        <w:rPr>
          <w:spacing w:val="13"/>
        </w:rPr>
        <w:t xml:space="preserve"> </w:t>
      </w:r>
      <w:r>
        <w:t>solid</w:t>
      </w:r>
      <w:r>
        <w:rPr>
          <w:spacing w:val="2"/>
        </w:rPr>
        <w:t>l</w:t>
      </w:r>
      <w:r>
        <w:t xml:space="preserve">y </w:t>
      </w:r>
      <w:r>
        <w:rPr>
          <w:spacing w:val="-1"/>
        </w:rPr>
        <w:t>ea</w:t>
      </w:r>
      <w:r>
        <w:t>rth</w:t>
      </w:r>
      <w:r>
        <w:rPr>
          <w:spacing w:val="-2"/>
        </w:rPr>
        <w:t>e</w:t>
      </w:r>
      <w:r>
        <w:t xml:space="preserve">d </w:t>
      </w:r>
      <w:r>
        <w:rPr>
          <w:spacing w:val="4"/>
        </w:rPr>
        <w:t>s</w:t>
      </w:r>
      <w:r>
        <w:rPr>
          <w:spacing w:val="-5"/>
        </w:rPr>
        <w:t>y</w:t>
      </w:r>
      <w:r>
        <w:t>stem. 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insul</w:t>
      </w:r>
      <w:r>
        <w:rPr>
          <w:spacing w:val="-1"/>
        </w:rPr>
        <w:t>a</w:t>
      </w:r>
      <w:r>
        <w:t>tion sh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c</w:t>
      </w:r>
      <w:r>
        <w:t xml:space="preserve">onsist of the </w:t>
      </w:r>
      <w:r>
        <w:rPr>
          <w:spacing w:val="-2"/>
        </w:rPr>
        <w:t>f</w:t>
      </w:r>
      <w:r>
        <w:t>ollowin</w:t>
      </w:r>
      <w:r>
        <w:rPr>
          <w:spacing w:val="-3"/>
        </w:rPr>
        <w:t>g</w:t>
      </w:r>
      <w:r>
        <w:t>: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t>Compounded</w:t>
      </w:r>
      <w:r>
        <w:rPr>
          <w:spacing w:val="18"/>
        </w:rPr>
        <w:t xml:space="preserve"> </w:t>
      </w:r>
      <w:r>
        <w:t>po</w:t>
      </w:r>
      <w:r>
        <w:rPr>
          <w:spacing w:val="2"/>
        </w:rPr>
        <w:t>l</w:t>
      </w:r>
      <w:r>
        <w:rPr>
          <w:spacing w:val="-5"/>
        </w:rPr>
        <w:t>y</w:t>
      </w:r>
      <w:r>
        <w:t>vi</w:t>
      </w:r>
      <w:r>
        <w:rPr>
          <w:spacing w:val="2"/>
        </w:rPr>
        <w:t>n</w:t>
      </w:r>
      <w:r>
        <w:rPr>
          <w:spacing w:val="-5"/>
        </w:rPr>
        <w:t>y</w:t>
      </w:r>
      <w:r>
        <w:t>1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t>hlorid</w:t>
      </w:r>
      <w:r>
        <w:rPr>
          <w:spacing w:val="-1"/>
        </w:rPr>
        <w:t>e</w:t>
      </w:r>
      <w:r>
        <w:t>,</w:t>
      </w:r>
      <w:r>
        <w:rPr>
          <w:spacing w:val="18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rPr>
          <w:spacing w:val="-1"/>
        </w:rPr>
        <w:t>-</w:t>
      </w:r>
      <w:r>
        <w:t>po</w:t>
      </w:r>
      <w:r>
        <w:rPr>
          <w:spacing w:val="2"/>
        </w:rPr>
        <w:t>l</w:t>
      </w:r>
      <w:r>
        <w:rPr>
          <w:spacing w:val="-5"/>
        </w:rPr>
        <w:t>y</w:t>
      </w:r>
      <w:r>
        <w:rPr>
          <w:spacing w:val="2"/>
        </w:rPr>
        <w:t>m</w:t>
      </w:r>
      <w:r>
        <w:rPr>
          <w:spacing w:val="-1"/>
        </w:rPr>
        <w:t>e</w:t>
      </w:r>
      <w:r>
        <w:t>rs,</w:t>
      </w:r>
      <w:r>
        <w:rPr>
          <w:spacing w:val="18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8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ma</w:t>
      </w:r>
      <w:r>
        <w:rPr>
          <w:spacing w:val="2"/>
        </w:rPr>
        <w:t>j</w:t>
      </w:r>
      <w:r>
        <w:t>or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onstit</w:t>
      </w:r>
      <w:r>
        <w:rPr>
          <w:spacing w:val="3"/>
        </w:rPr>
        <w:t>u</w:t>
      </w:r>
      <w:r>
        <w:rPr>
          <w:spacing w:val="-1"/>
        </w:rPr>
        <w:t>e</w:t>
      </w:r>
      <w:r>
        <w:t>nt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13"/>
        </w:rPr>
        <w:t xml:space="preserve"> </w:t>
      </w:r>
      <w:r>
        <w:t>vi</w:t>
      </w:r>
      <w:r>
        <w:rPr>
          <w:spacing w:val="5"/>
        </w:rPr>
        <w:t>n</w:t>
      </w:r>
      <w:r>
        <w:rPr>
          <w:spacing w:val="-5"/>
        </w:rPr>
        <w:t>y</w:t>
      </w:r>
      <w:r>
        <w:t>1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hl</w:t>
      </w:r>
      <w:r>
        <w:rPr>
          <w:spacing w:val="2"/>
        </w:rPr>
        <w:t>o</w:t>
      </w:r>
      <w:r>
        <w:t>rid</w:t>
      </w:r>
      <w:r>
        <w:rPr>
          <w:spacing w:val="-2"/>
        </w:rPr>
        <w:t>e</w:t>
      </w:r>
      <w:r>
        <w:t>.</w:t>
      </w:r>
      <w:r>
        <w:rPr>
          <w:spacing w:val="14"/>
        </w:rPr>
        <w:t xml:space="preserve"> </w:t>
      </w:r>
      <w:r>
        <w:t>Mi</w:t>
      </w:r>
      <w:r>
        <w:rPr>
          <w:spacing w:val="2"/>
        </w:rPr>
        <w:t>x</w:t>
      </w:r>
      <w:r>
        <w:t>ture</w:t>
      </w:r>
      <w:r>
        <w:rPr>
          <w:spacing w:val="12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po</w:t>
      </w:r>
      <w:r>
        <w:rPr>
          <w:spacing w:val="5"/>
        </w:rPr>
        <w:t>l</w:t>
      </w:r>
      <w:r>
        <w:rPr>
          <w:spacing w:val="-5"/>
        </w:rPr>
        <w:t>y</w:t>
      </w:r>
      <w:r>
        <w:t>vi</w:t>
      </w:r>
      <w:r>
        <w:rPr>
          <w:spacing w:val="2"/>
        </w:rPr>
        <w:t>n</w:t>
      </w:r>
      <w:r>
        <w:rPr>
          <w:spacing w:val="-5"/>
        </w:rPr>
        <w:t>y</w:t>
      </w:r>
      <w:r>
        <w:t>1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hlori</w:t>
      </w:r>
      <w:r>
        <w:rPr>
          <w:spacing w:val="2"/>
        </w:rPr>
        <w:t>d</w:t>
      </w:r>
      <w:r>
        <w:t>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rPr>
          <w:spacing w:val="5"/>
        </w:rPr>
        <w:t>o</w:t>
      </w:r>
      <w:r>
        <w:rPr>
          <w:spacing w:val="-1"/>
        </w:rPr>
        <w:t>-</w:t>
      </w:r>
      <w:r>
        <w:t>po</w:t>
      </w:r>
      <w:r>
        <w:rPr>
          <w:spacing w:val="5"/>
        </w:rPr>
        <w:t>l</w:t>
      </w:r>
      <w:r>
        <w:rPr>
          <w:spacing w:val="-5"/>
        </w:rPr>
        <w:t>y</w:t>
      </w:r>
      <w:r>
        <w:t>me</w:t>
      </w:r>
      <w:r>
        <w:rPr>
          <w:spacing w:val="-2"/>
        </w:rPr>
        <w:t>r</w:t>
      </w:r>
      <w:r>
        <w:t>s</w:t>
      </w:r>
      <w:r>
        <w:rPr>
          <w:spacing w:val="16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14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a</w:t>
      </w:r>
      <w:r>
        <w:t>ve</w:t>
      </w:r>
      <w:r>
        <w:rPr>
          <w:spacing w:val="15"/>
        </w:rPr>
        <w:t xml:space="preserve"> </w:t>
      </w:r>
      <w:r>
        <w:t>b</w:t>
      </w:r>
      <w:r>
        <w:rPr>
          <w:spacing w:val="-1"/>
        </w:rPr>
        <w:t>ee</w:t>
      </w:r>
      <w:r>
        <w:t>n suit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y</w:t>
      </w:r>
      <w:r>
        <w:rPr>
          <w:spacing w:val="54"/>
        </w:rPr>
        <w:t xml:space="preserve"> </w:t>
      </w:r>
      <w:r>
        <w:rPr>
          <w:spacing w:val="-1"/>
        </w:rPr>
        <w:t>c</w:t>
      </w:r>
      <w:r>
        <w:t>ompounded</w:t>
      </w:r>
      <w:r>
        <w:rPr>
          <w:spacing w:val="1"/>
        </w:rPr>
        <w:t xml:space="preserve"> a</w:t>
      </w:r>
      <w:r>
        <w:t>nd</w:t>
      </w:r>
      <w:r>
        <w:rPr>
          <w:spacing w:val="59"/>
        </w:rPr>
        <w:t xml:space="preserve"> </w:t>
      </w:r>
      <w:r>
        <w:t>pro</w:t>
      </w:r>
      <w:r>
        <w:rPr>
          <w:spacing w:val="-2"/>
        </w:rPr>
        <w:t>c</w:t>
      </w:r>
      <w:r>
        <w:rPr>
          <w:spacing w:val="-1"/>
        </w:rPr>
        <w:t>e</w:t>
      </w:r>
      <w:r>
        <w:t>s</w:t>
      </w:r>
      <w:r>
        <w:rPr>
          <w:spacing w:val="2"/>
        </w:rPr>
        <w:t>s</w:t>
      </w:r>
      <w:r>
        <w:rPr>
          <w:spacing w:val="-1"/>
        </w:rPr>
        <w:t>e</w:t>
      </w:r>
      <w:r>
        <w:t>d</w:t>
      </w:r>
      <w:r>
        <w:rPr>
          <w:spacing w:val="59"/>
        </w:rPr>
        <w:t xml:space="preserve"> </w:t>
      </w:r>
      <w:r>
        <w:t xml:space="preserve">must </w:t>
      </w:r>
      <w:r>
        <w:rPr>
          <w:spacing w:val="-1"/>
        </w:rPr>
        <w:t>c</w:t>
      </w:r>
      <w:r>
        <w:t>o</w:t>
      </w:r>
      <w:r>
        <w:rPr>
          <w:spacing w:val="2"/>
        </w:rPr>
        <w:t>m</w:t>
      </w:r>
      <w:r>
        <w:t>p</w:t>
      </w:r>
      <w:r>
        <w:rPr>
          <w:spacing w:val="2"/>
        </w:rPr>
        <w:t>l</w:t>
      </w:r>
      <w:r>
        <w:t>y</w:t>
      </w:r>
      <w:r>
        <w:rPr>
          <w:spacing w:val="54"/>
        </w:rPr>
        <w:t xml:space="preserve"> </w:t>
      </w:r>
      <w:r>
        <w:t>with the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</w:t>
      </w:r>
      <w:r>
        <w:rPr>
          <w:spacing w:val="1"/>
        </w:rPr>
        <w:t>e</w:t>
      </w:r>
      <w:r>
        <w:t>nts of</w:t>
      </w:r>
      <w:r>
        <w:rPr>
          <w:spacing w:val="59"/>
        </w:rPr>
        <w:t xml:space="preserve"> </w:t>
      </w:r>
      <w:r>
        <w:t>the</w:t>
      </w:r>
      <w:r>
        <w:rPr>
          <w:spacing w:val="59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2"/>
        </w:rPr>
        <w:t>l</w:t>
      </w:r>
      <w:r>
        <w:rPr>
          <w:spacing w:val="-1"/>
        </w:rPr>
        <w:t>e</w:t>
      </w:r>
      <w:r>
        <w:t>v</w:t>
      </w:r>
      <w:r>
        <w:rPr>
          <w:spacing w:val="-1"/>
        </w:rPr>
        <w:t>a</w:t>
      </w:r>
      <w:r>
        <w:t>nt stand</w:t>
      </w:r>
      <w:r>
        <w:rPr>
          <w:spacing w:val="-2"/>
        </w:rPr>
        <w:t>a</w:t>
      </w:r>
      <w:r>
        <w:t>rds.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41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Inn</w:t>
      </w:r>
      <w:r>
        <w:rPr>
          <w:spacing w:val="-1"/>
        </w:rPr>
        <w:t>e</w:t>
      </w:r>
      <w:r>
        <w:t>r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e</w:t>
      </w:r>
      <w:r>
        <w:t>ath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8" w:lineRule="auto"/>
        <w:ind w:right="110"/>
        <w:jc w:val="both"/>
      </w:pPr>
      <w:r>
        <w:rPr>
          <w:spacing w:val="-2"/>
        </w:rPr>
        <w:t>F</w:t>
      </w:r>
      <w:r>
        <w:t>or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</w:t>
      </w:r>
      <w:r>
        <w:rPr>
          <w:spacing w:val="30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a</w:t>
      </w:r>
      <w:r>
        <w:t>ving</w:t>
      </w:r>
      <w:r>
        <w:rPr>
          <w:spacing w:val="31"/>
        </w:rPr>
        <w:t xml:space="preserve"> </w:t>
      </w:r>
      <w:r>
        <w:t>t</w:t>
      </w:r>
      <w:r>
        <w:rPr>
          <w:spacing w:val="2"/>
        </w:rPr>
        <w:t>w</w:t>
      </w:r>
      <w:r>
        <w:t>o</w:t>
      </w:r>
      <w:r>
        <w:rPr>
          <w:spacing w:val="30"/>
        </w:rPr>
        <w:t xml:space="preserve"> </w:t>
      </w:r>
      <w:r>
        <w:t>or</w:t>
      </w:r>
      <w:r>
        <w:rPr>
          <w:spacing w:val="30"/>
        </w:rPr>
        <w:t xml:space="preserve"> </w:t>
      </w:r>
      <w:r>
        <w:t>mo</w:t>
      </w:r>
      <w:r>
        <w:rPr>
          <w:spacing w:val="1"/>
        </w:rPr>
        <w:t>r</w:t>
      </w:r>
      <w:r>
        <w:t>e</w:t>
      </w:r>
      <w:r>
        <w:rPr>
          <w:spacing w:val="32"/>
        </w:rPr>
        <w:t xml:space="preserve"> </w:t>
      </w:r>
      <w:r>
        <w:rPr>
          <w:spacing w:val="-1"/>
        </w:rPr>
        <w:t>c</w:t>
      </w:r>
      <w:r>
        <w:t>or</w:t>
      </w:r>
      <w:r>
        <w:rPr>
          <w:spacing w:val="-2"/>
        </w:rPr>
        <w:t>e</w:t>
      </w:r>
      <w:r>
        <w:t>s,</w:t>
      </w:r>
      <w:r>
        <w:rPr>
          <w:spacing w:val="33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in</w:t>
      </w:r>
      <w:r>
        <w:rPr>
          <w:spacing w:val="7"/>
        </w:rPr>
        <w:t>d</w:t>
      </w:r>
      <w:r>
        <w:t>ividu</w:t>
      </w:r>
      <w:r>
        <w:rPr>
          <w:spacing w:val="-1"/>
        </w:rPr>
        <w:t>a</w:t>
      </w:r>
      <w:r>
        <w:t>l</w:t>
      </w:r>
      <w:r>
        <w:rPr>
          <w:spacing w:val="31"/>
        </w:rPr>
        <w:t xml:space="preserve"> </w:t>
      </w:r>
      <w:r>
        <w:rPr>
          <w:spacing w:val="-1"/>
        </w:rPr>
        <w:t>c</w:t>
      </w:r>
      <w:r>
        <w:t>or</w:t>
      </w:r>
      <w:r>
        <w:rPr>
          <w:spacing w:val="-2"/>
        </w:rPr>
        <w:t>e</w:t>
      </w:r>
      <w:r>
        <w:t>s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l</w:t>
      </w:r>
      <w:r>
        <w:rPr>
          <w:spacing w:val="1"/>
        </w:rPr>
        <w:t>a</w:t>
      </w:r>
      <w:r>
        <w:t>id</w:t>
      </w:r>
      <w:r>
        <w:rPr>
          <w:spacing w:val="31"/>
        </w:rPr>
        <w:t xml:space="preserve"> </w:t>
      </w:r>
      <w:r>
        <w:t>up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then</w:t>
      </w:r>
      <w:r>
        <w:rPr>
          <w:spacing w:val="30"/>
        </w:rPr>
        <w:t xml:space="preserve"> </w:t>
      </w:r>
      <w:r>
        <w:rPr>
          <w:spacing w:val="2"/>
        </w:rPr>
        <w:t>b</w:t>
      </w:r>
      <w:r>
        <w:t>e sur</w:t>
      </w:r>
      <w:r>
        <w:rPr>
          <w:spacing w:val="-2"/>
        </w:rPr>
        <w:t>r</w:t>
      </w:r>
      <w:r>
        <w:t>ound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ommon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rPr>
          <w:spacing w:val="-1"/>
        </w:rPr>
        <w:t>e</w:t>
      </w:r>
      <w:r>
        <w:t>ith</w:t>
      </w:r>
      <w:r>
        <w:rPr>
          <w:spacing w:val="-1"/>
        </w:rPr>
        <w:t>e</w:t>
      </w:r>
      <w:r>
        <w:t>r</w:t>
      </w:r>
      <w:r>
        <w:rPr>
          <w:spacing w:val="23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trusion</w:t>
      </w:r>
      <w:r>
        <w:rPr>
          <w:spacing w:val="21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w</w:t>
      </w:r>
      <w:r>
        <w:rPr>
          <w:spacing w:val="-2"/>
        </w:rPr>
        <w:t>r</w:t>
      </w:r>
      <w:r>
        <w:rPr>
          <w:spacing w:val="-1"/>
        </w:rPr>
        <w:t>a</w:t>
      </w:r>
      <w:r>
        <w:t>ppi</w:t>
      </w:r>
      <w:r>
        <w:rPr>
          <w:spacing w:val="2"/>
        </w:rPr>
        <w:t>n</w:t>
      </w:r>
      <w:r>
        <w:t>g</w:t>
      </w:r>
      <w:r>
        <w:rPr>
          <w:spacing w:val="18"/>
        </w:rPr>
        <w:t xml:space="preserve"> </w:t>
      </w:r>
      <w:r>
        <w:t>or</w:t>
      </w:r>
      <w:r>
        <w:rPr>
          <w:spacing w:val="23"/>
        </w:rPr>
        <w:t xml:space="preserve"> </w:t>
      </w:r>
      <w:r>
        <w:t>filling</w:t>
      </w:r>
      <w:r>
        <w:rPr>
          <w:spacing w:val="18"/>
        </w:rPr>
        <w:t xml:space="preserve"> </w:t>
      </w:r>
      <w:r>
        <w:t>mat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</w:t>
      </w:r>
    </w:p>
    <w:p w:rsidR="001527E3" w:rsidRDefault="001527E3">
      <w:pPr>
        <w:pStyle w:val="BodyText"/>
        <w:kinsoku w:val="0"/>
        <w:overflowPunct w:val="0"/>
        <w:spacing w:line="358" w:lineRule="auto"/>
        <w:ind w:right="110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3" w:firstLine="0"/>
        <w:jc w:val="both"/>
      </w:pPr>
      <w:r>
        <w:rPr>
          <w:spacing w:val="-1"/>
        </w:rPr>
        <w:t>c</w:t>
      </w:r>
      <w:r>
        <w:t>ontaining a</w:t>
      </w:r>
      <w:r>
        <w:rPr>
          <w:spacing w:val="58"/>
        </w:rPr>
        <w:t xml:space="preserve"> </w:t>
      </w:r>
      <w:r>
        <w:t>the</w:t>
      </w:r>
      <w:r>
        <w:rPr>
          <w:spacing w:val="-2"/>
        </w:rPr>
        <w:t>r</w:t>
      </w:r>
      <w:r>
        <w:t>mopl</w:t>
      </w:r>
      <w:r>
        <w:rPr>
          <w:spacing w:val="-1"/>
        </w:rPr>
        <w:t>a</w:t>
      </w:r>
      <w:r>
        <w:rPr>
          <w:spacing w:val="2"/>
        </w:rPr>
        <w:t>s</w:t>
      </w:r>
      <w:r>
        <w:t>tic</w:t>
      </w:r>
      <w:r>
        <w:rPr>
          <w:spacing w:val="58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l. A</w:t>
      </w:r>
      <w:r>
        <w:rPr>
          <w:spacing w:val="59"/>
        </w:rPr>
        <w:t xml:space="preserve"> </w:t>
      </w:r>
      <w:r>
        <w:t>proof</w:t>
      </w:r>
      <w:r>
        <w:rPr>
          <w:spacing w:val="-1"/>
        </w:rPr>
        <w:t>e</w:t>
      </w:r>
      <w:r>
        <w:t>d</w:t>
      </w:r>
      <w:r>
        <w:rPr>
          <w:spacing w:val="1"/>
        </w:rPr>
        <w:t xml:space="preserve"> </w:t>
      </w:r>
      <w:r>
        <w:t>or</w:t>
      </w:r>
      <w:r>
        <w:rPr>
          <w:spacing w:val="59"/>
        </w:rPr>
        <w:t xml:space="preserve"> </w:t>
      </w:r>
      <w:r>
        <w:t>plastic</w:t>
      </w:r>
      <w:r>
        <w:rPr>
          <w:spacing w:val="59"/>
        </w:rPr>
        <w:t xml:space="preserve"> </w:t>
      </w:r>
      <w:r>
        <w:t>tape</w:t>
      </w:r>
      <w:r>
        <w:rPr>
          <w:spacing w:val="58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5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58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</w:t>
      </w:r>
      <w:r>
        <w:rPr>
          <w:spacing w:val="59"/>
        </w:rPr>
        <w:t xml:space="preserve"> 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59"/>
        </w:rPr>
        <w:t xml:space="preserve"> </w:t>
      </w:r>
      <w:r>
        <w:t>t</w:t>
      </w:r>
      <w:r>
        <w:rPr>
          <w:spacing w:val="2"/>
        </w:rPr>
        <w:t>h</w:t>
      </w:r>
      <w:r>
        <w:t xml:space="preserve">e </w:t>
      </w:r>
      <w:r>
        <w:rPr>
          <w:spacing w:val="-1"/>
        </w:rPr>
        <w:t>c</w:t>
      </w:r>
      <w:r>
        <w:t xml:space="preserve">ommon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e</w:t>
      </w:r>
      <w:r>
        <w:t>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d.</w:t>
      </w:r>
      <w:r>
        <w:rPr>
          <w:spacing w:val="4"/>
        </w:rPr>
        <w:t xml:space="preserve"> </w:t>
      </w:r>
      <w:r>
        <w:rPr>
          <w:spacing w:val="-6"/>
        </w:rPr>
        <w:t>I</w:t>
      </w:r>
      <w:r>
        <w:t>t must be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t>nsur</w:t>
      </w:r>
      <w:r>
        <w:rPr>
          <w:spacing w:val="-2"/>
        </w:rPr>
        <w:t>e</w:t>
      </w:r>
      <w:r>
        <w:t xml:space="preserve">d </w:t>
      </w:r>
      <w:r>
        <w:rPr>
          <w:spacing w:val="2"/>
        </w:rPr>
        <w:t>t</w:t>
      </w:r>
      <w:r>
        <w:t>h</w:t>
      </w:r>
      <w:r>
        <w:rPr>
          <w:spacing w:val="-1"/>
        </w:rPr>
        <w:t>a</w:t>
      </w:r>
      <w:r>
        <w:t>t the</w:t>
      </w:r>
      <w:r>
        <w:rPr>
          <w:spacing w:val="-1"/>
        </w:rPr>
        <w:t xml:space="preserve"> c</w:t>
      </w:r>
      <w:r>
        <w:t>ir</w:t>
      </w:r>
      <w:r>
        <w:rPr>
          <w:spacing w:val="-2"/>
        </w:rPr>
        <w:t>c</w:t>
      </w:r>
      <w:r>
        <w:t>ul</w:t>
      </w:r>
      <w:r>
        <w:rPr>
          <w:spacing w:val="1"/>
        </w:rPr>
        <w:t>a</w:t>
      </w:r>
      <w:r>
        <w:t>ri</w:t>
      </w:r>
      <w:r>
        <w:rPr>
          <w:spacing w:val="2"/>
        </w:rPr>
        <w:t>t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o</w:t>
      </w:r>
      <w:r>
        <w:t xml:space="preserve">f the </w:t>
      </w:r>
      <w:r>
        <w:rPr>
          <w:spacing w:val="-1"/>
        </w:rPr>
        <w:t>ca</w:t>
      </w:r>
      <w:r>
        <w:t>ble is m</w:t>
      </w:r>
      <w:r>
        <w:rPr>
          <w:spacing w:val="-1"/>
        </w:rPr>
        <w:t>a</w:t>
      </w:r>
      <w:r>
        <w:t>int</w:t>
      </w:r>
      <w:r>
        <w:rPr>
          <w:spacing w:val="-1"/>
        </w:rPr>
        <w:t>a</w:t>
      </w:r>
      <w:r>
        <w:t>ined.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41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Ar</w:t>
      </w:r>
      <w:r>
        <w:rPr>
          <w:spacing w:val="-4"/>
        </w:rPr>
        <w:t>m</w:t>
      </w:r>
      <w:r>
        <w:t>ou</w:t>
      </w:r>
      <w:r>
        <w:rPr>
          <w:spacing w:val="-1"/>
        </w:rPr>
        <w:t>r</w:t>
      </w:r>
      <w:r>
        <w:t>i</w:t>
      </w:r>
      <w:r>
        <w:rPr>
          <w:spacing w:val="1"/>
        </w:rPr>
        <w:t>n</w:t>
      </w:r>
      <w:r>
        <w:t>g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5"/>
        <w:jc w:val="both"/>
      </w:pPr>
      <w:r>
        <w:t>A</w:t>
      </w:r>
      <w:r>
        <w:rPr>
          <w:spacing w:val="-2"/>
        </w:rPr>
        <w:t>r</w:t>
      </w:r>
      <w:r>
        <w:t>mouring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5"/>
        </w:rPr>
        <w:t xml:space="preserve"> </w:t>
      </w:r>
      <w:r>
        <w:rPr>
          <w:spacing w:val="1"/>
        </w:rPr>
        <w:t>a</w:t>
      </w:r>
      <w:r>
        <w:t>rr</w:t>
      </w:r>
      <w:r>
        <w:rPr>
          <w:spacing w:val="-1"/>
        </w:rPr>
        <w:t>a</w:t>
      </w:r>
      <w:r>
        <w:t>ng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o</w:t>
      </w:r>
      <w:r>
        <w:rPr>
          <w:spacing w:val="2"/>
        </w:rPr>
        <w:t>v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5"/>
        </w:rPr>
        <w:t xml:space="preserve"> </w:t>
      </w:r>
      <w:r>
        <w:t>inn</w:t>
      </w:r>
      <w:r>
        <w:rPr>
          <w:spacing w:val="1"/>
        </w:rPr>
        <w:t>e</w:t>
      </w:r>
      <w:r>
        <w:t>r</w:t>
      </w:r>
      <w:r>
        <w:rPr>
          <w:spacing w:val="15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ea</w:t>
      </w:r>
      <w:r>
        <w:t>th</w:t>
      </w:r>
      <w:r>
        <w:rPr>
          <w:spacing w:val="17"/>
        </w:rPr>
        <w:t xml:space="preserve"> </w:t>
      </w:r>
      <w:r>
        <w:t>.T</w:t>
      </w:r>
      <w:r>
        <w:rPr>
          <w:spacing w:val="1"/>
        </w:rPr>
        <w:t>h</w:t>
      </w:r>
      <w:r>
        <w:t>e</w:t>
      </w:r>
      <w:r>
        <w:rPr>
          <w:spacing w:val="15"/>
        </w:rPr>
        <w:t xml:space="preserve"> </w:t>
      </w:r>
      <w:r>
        <w:rPr>
          <w:spacing w:val="1"/>
        </w:rPr>
        <w:t>a</w:t>
      </w:r>
      <w:r>
        <w:t>rmour</w:t>
      </w:r>
      <w:r>
        <w:rPr>
          <w:spacing w:val="15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8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1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7"/>
        </w:rPr>
        <w:t xml:space="preserve"> </w:t>
      </w:r>
      <w:r>
        <w:t>of G</w:t>
      </w:r>
      <w:r>
        <w:rPr>
          <w:spacing w:val="-2"/>
        </w:rPr>
        <w:t>a</w:t>
      </w:r>
      <w:r>
        <w:t>lvani</w:t>
      </w:r>
      <w:r>
        <w:rPr>
          <w:spacing w:val="1"/>
        </w:rPr>
        <w:t>z</w:t>
      </w:r>
      <w:r>
        <w:rPr>
          <w:spacing w:val="-1"/>
        </w:rPr>
        <w:t>e</w:t>
      </w:r>
      <w:r>
        <w:t>d st</w:t>
      </w:r>
      <w:r>
        <w:rPr>
          <w:spacing w:val="-1"/>
        </w:rPr>
        <w:t>ee</w:t>
      </w:r>
      <w:r>
        <w:t>l wir</w:t>
      </w:r>
      <w:r>
        <w:rPr>
          <w:spacing w:val="-2"/>
        </w:rPr>
        <w:t>e</w:t>
      </w:r>
      <w:r>
        <w:t xml:space="preserve">s </w:t>
      </w:r>
      <w:r>
        <w:rPr>
          <w:spacing w:val="2"/>
        </w:rPr>
        <w:t>o</w:t>
      </w:r>
      <w:r>
        <w:t>r</w:t>
      </w:r>
      <w:r>
        <w:rPr>
          <w:spacing w:val="1"/>
        </w:rPr>
        <w:t xml:space="preserve"> </w:t>
      </w:r>
      <w:r>
        <w:t>G</w:t>
      </w:r>
      <w:r>
        <w:rPr>
          <w:spacing w:val="-2"/>
        </w:rPr>
        <w:t>a</w:t>
      </w:r>
      <w:r>
        <w:t>lvani</w:t>
      </w:r>
      <w:r>
        <w:rPr>
          <w:spacing w:val="1"/>
        </w:rPr>
        <w:t>z</w:t>
      </w:r>
      <w:r>
        <w:rPr>
          <w:spacing w:val="-1"/>
        </w:rPr>
        <w:t>e</w:t>
      </w:r>
      <w:r>
        <w:t>d st</w:t>
      </w:r>
      <w:r>
        <w:rPr>
          <w:spacing w:val="-1"/>
        </w:rPr>
        <w:t>ee</w:t>
      </w:r>
      <w:r>
        <w:t>l strips.</w:t>
      </w:r>
    </w:p>
    <w:p w:rsidR="001527E3" w:rsidRDefault="001527E3">
      <w:pPr>
        <w:kinsoku w:val="0"/>
        <w:overflowPunct w:val="0"/>
        <w:spacing w:before="5" w:line="170" w:lineRule="exact"/>
        <w:rPr>
          <w:sz w:val="17"/>
          <w:szCs w:val="17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Heading5"/>
        <w:numPr>
          <w:ilvl w:val="3"/>
          <w:numId w:val="41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O</w:t>
      </w:r>
      <w:r>
        <w:rPr>
          <w:spacing w:val="1"/>
        </w:rPr>
        <w:t>u</w:t>
      </w:r>
      <w:r>
        <w:t>t</w:t>
      </w:r>
      <w:r>
        <w:rPr>
          <w:spacing w:val="-2"/>
        </w:rPr>
        <w:t>e</w:t>
      </w:r>
      <w:r>
        <w:t>r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e</w:t>
      </w:r>
      <w:r>
        <w:t>ath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A tou</w:t>
      </w:r>
      <w:r>
        <w:rPr>
          <w:spacing w:val="-3"/>
        </w:rPr>
        <w:t>g</w:t>
      </w:r>
      <w:r>
        <w:t>h</w:t>
      </w:r>
      <w:r>
        <w:rPr>
          <w:spacing w:val="2"/>
        </w:rPr>
        <w:t xml:space="preserve"> </w:t>
      </w:r>
      <w:r>
        <w:t>outer sh</w:t>
      </w:r>
      <w:r>
        <w:rPr>
          <w:spacing w:val="1"/>
        </w:rPr>
        <w:t>e</w:t>
      </w:r>
      <w:r>
        <w:rPr>
          <w:spacing w:val="-1"/>
        </w:rPr>
        <w:t>a</w:t>
      </w:r>
      <w:r>
        <w:t>thing</w:t>
      </w:r>
      <w:r>
        <w:rPr>
          <w:spacing w:val="2"/>
        </w:rPr>
        <w:t xml:space="preserve"> </w:t>
      </w:r>
      <w:r>
        <w:t>of PVC insul</w:t>
      </w:r>
      <w:r>
        <w:rPr>
          <w:spacing w:val="-1"/>
        </w:rPr>
        <w:t>a</w:t>
      </w:r>
      <w:r>
        <w:t>ti</w:t>
      </w:r>
      <w:r>
        <w:rPr>
          <w:spacing w:val="2"/>
        </w:rPr>
        <w:t>n</w:t>
      </w:r>
      <w:r>
        <w:t>g mat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 in st</w:t>
      </w:r>
      <w:r>
        <w:rPr>
          <w:spacing w:val="-1"/>
        </w:rPr>
        <w:t>a</w:t>
      </w:r>
      <w:r>
        <w:t>nd</w:t>
      </w:r>
      <w:r>
        <w:rPr>
          <w:spacing w:val="1"/>
        </w:rPr>
        <w:t>a</w:t>
      </w:r>
      <w:r>
        <w:t>rd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olours sh</w:t>
      </w:r>
      <w:r>
        <w:rPr>
          <w:spacing w:val="1"/>
        </w:rPr>
        <w:t>a</w:t>
      </w:r>
      <w:r>
        <w:t>ll be</w:t>
      </w:r>
      <w:r>
        <w:rPr>
          <w:spacing w:val="-1"/>
        </w:rPr>
        <w:t xml:space="preserve"> </w:t>
      </w:r>
      <w:r>
        <w:t>pro</w:t>
      </w:r>
      <w:r>
        <w:rPr>
          <w:spacing w:val="-1"/>
        </w:rPr>
        <w:t>v</w:t>
      </w:r>
      <w:r>
        <w:t>ided</w:t>
      </w:r>
      <w:r>
        <w:rPr>
          <w:spacing w:val="1"/>
        </w:rPr>
        <w:t xml:space="preserve"> </w:t>
      </w:r>
      <w:r>
        <w:t>ov</w:t>
      </w:r>
      <w:r>
        <w:rPr>
          <w:spacing w:val="1"/>
        </w:rPr>
        <w:t>e</w:t>
      </w:r>
      <w:r>
        <w:t xml:space="preserve">r the </w:t>
      </w:r>
      <w:r>
        <w:rPr>
          <w:spacing w:val="-2"/>
        </w:rPr>
        <w:t>a</w:t>
      </w:r>
      <w:r>
        <w:t>rmo</w:t>
      </w:r>
      <w:r>
        <w:rPr>
          <w:spacing w:val="-1"/>
        </w:rPr>
        <w:t>r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to of</w:t>
      </w:r>
      <w:r>
        <w:rPr>
          <w:spacing w:val="1"/>
        </w:rPr>
        <w:t>f</w:t>
      </w:r>
      <w:r>
        <w:rPr>
          <w:spacing w:val="-1"/>
        </w:rPr>
        <w:t>e</w:t>
      </w:r>
      <w:r>
        <w:t>r a</w:t>
      </w:r>
      <w:r>
        <w:rPr>
          <w:spacing w:val="-2"/>
        </w:rPr>
        <w:t xml:space="preserve"> </w:t>
      </w:r>
      <w:r>
        <w:t>h</w:t>
      </w:r>
      <w:r>
        <w:rPr>
          <w:spacing w:val="2"/>
        </w:rPr>
        <w:t>i</w:t>
      </w:r>
      <w:r>
        <w:rPr>
          <w:spacing w:val="-3"/>
        </w:rPr>
        <w:t>g</w:t>
      </w:r>
      <w:r>
        <w:t>h d</w:t>
      </w:r>
      <w:r>
        <w:rPr>
          <w:spacing w:val="1"/>
        </w:rPr>
        <w:t>e</w:t>
      </w:r>
      <w:r>
        <w:t>gr</w:t>
      </w:r>
      <w:r>
        <w:rPr>
          <w:spacing w:val="-2"/>
        </w:rPr>
        <w:t>e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>f m</w:t>
      </w:r>
      <w:r>
        <w:rPr>
          <w:spacing w:val="-2"/>
        </w:rPr>
        <w:t>e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a</w:t>
      </w:r>
      <w:r>
        <w:t>nic</w:t>
      </w:r>
      <w:r>
        <w:rPr>
          <w:spacing w:val="-2"/>
        </w:rPr>
        <w:t>a</w:t>
      </w:r>
      <w:r>
        <w:t>l</w:t>
      </w:r>
      <w:r>
        <w:rPr>
          <w:spacing w:val="2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 xml:space="preserve">tion 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a</w:t>
      </w:r>
      <w:r>
        <w:t xml:space="preserve">inst </w:t>
      </w:r>
      <w:r>
        <w:rPr>
          <w:spacing w:val="-1"/>
        </w:rPr>
        <w:t>a</w:t>
      </w:r>
      <w:r>
        <w:t>b</w:t>
      </w:r>
      <w:r>
        <w:rPr>
          <w:spacing w:val="1"/>
        </w:rPr>
        <w:t>r</w:t>
      </w:r>
      <w:r>
        <w:rPr>
          <w:spacing w:val="-1"/>
        </w:rPr>
        <w:t>a</w:t>
      </w:r>
      <w:r>
        <w:t>s</w:t>
      </w:r>
      <w:r>
        <w:rPr>
          <w:spacing w:val="2"/>
        </w:rPr>
        <w:t>i</w:t>
      </w:r>
      <w:r>
        <w:t>on.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41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rPr>
          <w:spacing w:val="-1"/>
        </w:rPr>
        <w:t>M</w:t>
      </w:r>
      <w:r>
        <w:t>anu</w:t>
      </w:r>
      <w:r>
        <w:rPr>
          <w:spacing w:val="1"/>
        </w:rPr>
        <w:t>f</w:t>
      </w:r>
      <w:r>
        <w:t>a</w:t>
      </w:r>
      <w:r>
        <w:rPr>
          <w:spacing w:val="-1"/>
        </w:rPr>
        <w:t>c</w:t>
      </w:r>
      <w:r>
        <w:t>tu</w:t>
      </w:r>
      <w:r>
        <w:rPr>
          <w:spacing w:val="-1"/>
        </w:rPr>
        <w:t>rer</w:t>
      </w:r>
      <w:r>
        <w:t>’s Id</w:t>
      </w:r>
      <w:r>
        <w:rPr>
          <w:spacing w:val="-1"/>
        </w:rPr>
        <w:t>e</w:t>
      </w:r>
      <w:r>
        <w:t>nti</w:t>
      </w:r>
      <w:r>
        <w:rPr>
          <w:spacing w:val="1"/>
        </w:rPr>
        <w:t>f</w:t>
      </w:r>
      <w:r>
        <w:rPr>
          <w:spacing w:val="-2"/>
        </w:rPr>
        <w:t>i</w:t>
      </w:r>
      <w:r>
        <w:rPr>
          <w:spacing w:val="-1"/>
        </w:rPr>
        <w:t>c</w:t>
      </w:r>
      <w:r>
        <w:t>ation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5"/>
        <w:jc w:val="both"/>
      </w:pPr>
      <w:r>
        <w:t>The</w:t>
      </w:r>
      <w:r>
        <w:rPr>
          <w:spacing w:val="34"/>
        </w:rPr>
        <w:t xml:space="preserve"> </w:t>
      </w:r>
      <w:r>
        <w:t>manuf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</w:t>
      </w:r>
      <w:r>
        <w:rPr>
          <w:spacing w:val="35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identifi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t</w:t>
      </w:r>
      <w:r>
        <w:rPr>
          <w:spacing w:val="2"/>
        </w:rPr>
        <w:t>h</w:t>
      </w:r>
      <w:r>
        <w:t>ro</w:t>
      </w:r>
      <w:r>
        <w:rPr>
          <w:spacing w:val="1"/>
        </w:rPr>
        <w:t>u</w:t>
      </w:r>
      <w:r>
        <w:rPr>
          <w:spacing w:val="-3"/>
        </w:rPr>
        <w:t>g</w:t>
      </w:r>
      <w:r>
        <w:t>hout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le</w:t>
      </w:r>
      <w:r>
        <w:rPr>
          <w:spacing w:val="1"/>
        </w:rPr>
        <w:t>n</w:t>
      </w:r>
      <w:r>
        <w:rPr>
          <w:spacing w:val="-3"/>
        </w:rPr>
        <w:t>g</w:t>
      </w:r>
      <w:r>
        <w:t>th</w:t>
      </w:r>
      <w:r>
        <w:rPr>
          <w:spacing w:val="36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5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36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33"/>
        </w:rPr>
        <w:t xml:space="preserve"> </w:t>
      </w:r>
      <w:r>
        <w:t>manuf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</w:t>
      </w:r>
      <w:r>
        <w:rPr>
          <w:spacing w:val="-2"/>
        </w:rPr>
        <w:t>’</w:t>
      </w:r>
      <w:r>
        <w:t>s n</w:t>
      </w:r>
      <w:r>
        <w:rPr>
          <w:spacing w:val="-1"/>
        </w:rPr>
        <w:t>a</w:t>
      </w:r>
      <w:r>
        <w:t>me</w:t>
      </w:r>
      <w:r>
        <w:rPr>
          <w:spacing w:val="13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m</w:t>
      </w:r>
      <w:r>
        <w:rPr>
          <w:spacing w:val="1"/>
        </w:rPr>
        <w:t>a</w:t>
      </w:r>
      <w:r>
        <w:t>rk,</w:t>
      </w:r>
      <w:r>
        <w:rPr>
          <w:spacing w:val="13"/>
        </w:rPr>
        <w:t xml:space="preserve"> </w:t>
      </w:r>
      <w:r>
        <w:t>volt</w:t>
      </w:r>
      <w:r>
        <w:rPr>
          <w:spacing w:val="-1"/>
        </w:rPr>
        <w:t>a</w:t>
      </w:r>
      <w:r>
        <w:t>ge</w:t>
      </w:r>
      <w:r>
        <w:rPr>
          <w:spacing w:val="15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de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rPr>
          <w:spacing w:val="-5"/>
        </w:rPr>
        <w:t>y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13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-1"/>
        </w:rPr>
        <w:t>ac</w:t>
      </w:r>
      <w:r>
        <w:t>t</w:t>
      </w:r>
      <w:r>
        <w:rPr>
          <w:spacing w:val="2"/>
        </w:rPr>
        <w:t>u</w:t>
      </w:r>
      <w:r>
        <w:t>re</w:t>
      </w:r>
      <w:r>
        <w:rPr>
          <w:spacing w:val="12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13"/>
        </w:rPr>
        <w:t xml:space="preserve"> </w:t>
      </w:r>
      <w:r>
        <w:rPr>
          <w:spacing w:val="2"/>
        </w:rPr>
        <w:t>i</w:t>
      </w:r>
      <w:r>
        <w:t>nd</w:t>
      </w:r>
      <w:r>
        <w:rPr>
          <w:spacing w:val="-1"/>
        </w:rPr>
        <w:t>e</w:t>
      </w:r>
      <w:r>
        <w:t>nted;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mbossi</w:t>
      </w:r>
      <w:r>
        <w:rPr>
          <w:spacing w:val="2"/>
        </w:rPr>
        <w:t>n</w:t>
      </w:r>
      <w:r>
        <w:t>g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done</w:t>
      </w:r>
      <w:r>
        <w:rPr>
          <w:spacing w:val="-1"/>
        </w:rPr>
        <w:t xml:space="preserve"> </w:t>
      </w:r>
      <w:r>
        <w:t>on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on t</w:t>
      </w:r>
      <w:r>
        <w:rPr>
          <w:spacing w:val="2"/>
        </w:rPr>
        <w:t>h</w:t>
      </w:r>
      <w:r>
        <w:t>e</w:t>
      </w:r>
      <w:r>
        <w:rPr>
          <w:spacing w:val="1"/>
        </w:rPr>
        <w:t xml:space="preserve"> </w:t>
      </w:r>
      <w:r>
        <w:t>outer</w:t>
      </w:r>
      <w:r>
        <w:rPr>
          <w:spacing w:val="-2"/>
        </w:rPr>
        <w:t xml:space="preserve"> </w:t>
      </w:r>
      <w:r>
        <w:t>sh</w:t>
      </w:r>
      <w:r>
        <w:rPr>
          <w:spacing w:val="-1"/>
        </w:rPr>
        <w:t>ea</w:t>
      </w:r>
      <w:r>
        <w:t>th.</w:t>
      </w:r>
    </w:p>
    <w:p w:rsidR="001527E3" w:rsidRDefault="001527E3">
      <w:pPr>
        <w:kinsoku w:val="0"/>
        <w:overflowPunct w:val="0"/>
        <w:spacing w:before="3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41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rPr>
          <w:spacing w:val="-3"/>
        </w:rPr>
        <w:t>P</w:t>
      </w:r>
      <w:r>
        <w:t>a</w:t>
      </w:r>
      <w:r>
        <w:rPr>
          <w:spacing w:val="-1"/>
        </w:rPr>
        <w:t>c</w:t>
      </w:r>
      <w:r>
        <w:t>ki</w:t>
      </w:r>
      <w:r>
        <w:rPr>
          <w:spacing w:val="1"/>
        </w:rPr>
        <w:t>n</w:t>
      </w:r>
      <w:r>
        <w:t xml:space="preserve">g and </w:t>
      </w:r>
      <w:r>
        <w:rPr>
          <w:spacing w:val="-1"/>
        </w:rPr>
        <w:t>M</w:t>
      </w:r>
      <w:r>
        <w:t>a</w:t>
      </w:r>
      <w:r>
        <w:rPr>
          <w:spacing w:val="-1"/>
        </w:rPr>
        <w:t>r</w:t>
      </w:r>
      <w:r>
        <w:t>ki</w:t>
      </w:r>
      <w:r>
        <w:rPr>
          <w:spacing w:val="1"/>
        </w:rPr>
        <w:t>n</w:t>
      </w:r>
      <w:r>
        <w:t>g</w:t>
      </w:r>
    </w:p>
    <w:p w:rsidR="001527E3" w:rsidRDefault="001527E3">
      <w:pPr>
        <w:kinsoku w:val="0"/>
        <w:overflowPunct w:val="0"/>
        <w:spacing w:before="4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4"/>
        <w:jc w:val="both"/>
      </w:pPr>
      <w:r>
        <w:t>The</w:t>
      </w:r>
      <w:r>
        <w:rPr>
          <w:spacing w:val="10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0"/>
        </w:rPr>
        <w:t xml:space="preserve"> </w:t>
      </w:r>
      <w:r>
        <w:t>wou</w:t>
      </w:r>
      <w:r>
        <w:rPr>
          <w:spacing w:val="1"/>
        </w:rPr>
        <w:t>n</w:t>
      </w:r>
      <w:r>
        <w:t>d</w:t>
      </w:r>
      <w:r>
        <w:rPr>
          <w:spacing w:val="11"/>
        </w:rPr>
        <w:t xml:space="preserve"> </w:t>
      </w:r>
      <w:r>
        <w:t>on</w:t>
      </w:r>
      <w:r>
        <w:rPr>
          <w:spacing w:val="11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2"/>
        </w:rPr>
        <w:t>d</w:t>
      </w:r>
      <w:r>
        <w:t>rum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13"/>
        </w:rPr>
        <w:t xml:space="preserve"> </w:t>
      </w:r>
      <w:r>
        <w:rPr>
          <w:spacing w:val="2"/>
        </w:rPr>
        <w:t>s</w:t>
      </w:r>
      <w:r>
        <w:t>i</w:t>
      </w:r>
      <w:r>
        <w:rPr>
          <w:spacing w:val="1"/>
        </w:rPr>
        <w:t>z</w:t>
      </w:r>
      <w:r>
        <w:rPr>
          <w:spacing w:val="-1"/>
        </w:rPr>
        <w:t>e</w:t>
      </w:r>
      <w:r>
        <w:t>,</w:t>
      </w:r>
      <w:r>
        <w:rPr>
          <w:spacing w:val="11"/>
        </w:rPr>
        <w:t xml:space="preserve"> </w:t>
      </w:r>
      <w:r>
        <w:t>p</w:t>
      </w:r>
      <w:r>
        <w:rPr>
          <w:spacing w:val="-1"/>
        </w:rPr>
        <w:t>ac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m</w:t>
      </w:r>
      <w:r>
        <w:rPr>
          <w:spacing w:val="1"/>
        </w:rPr>
        <w:t>a</w:t>
      </w:r>
      <w:r>
        <w:t>rk</w:t>
      </w:r>
      <w:r>
        <w:rPr>
          <w:spacing w:val="-2"/>
        </w:rPr>
        <w:t>e</w:t>
      </w:r>
      <w:r>
        <w:t>d.</w:t>
      </w:r>
      <w:r>
        <w:rPr>
          <w:spacing w:val="14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ma</w:t>
      </w:r>
      <w:r>
        <w:rPr>
          <w:spacing w:val="-2"/>
        </w:rPr>
        <w:t>r</w:t>
      </w:r>
      <w:r>
        <w:t>ki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t>do</w:t>
      </w:r>
      <w:r>
        <w:rPr>
          <w:spacing w:val="2"/>
        </w:rPr>
        <w:t>n</w:t>
      </w:r>
      <w:r>
        <w:t>e on the d</w:t>
      </w:r>
      <w:r>
        <w:rPr>
          <w:spacing w:val="-2"/>
        </w:rPr>
        <w:t>r</w:t>
      </w:r>
      <w:r>
        <w:t>um sh</w:t>
      </w:r>
      <w:r>
        <w:rPr>
          <w:spacing w:val="-1"/>
        </w:rPr>
        <w:t>a</w:t>
      </w:r>
      <w:r>
        <w:t>ll have</w:t>
      </w:r>
      <w:r>
        <w:rPr>
          <w:spacing w:val="-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inf</w:t>
      </w:r>
      <w:r>
        <w:rPr>
          <w:spacing w:val="1"/>
        </w:rPr>
        <w:t>o</w:t>
      </w:r>
      <w:r>
        <w:t>rm</w:t>
      </w:r>
      <w:r>
        <w:rPr>
          <w:spacing w:val="-2"/>
        </w:rPr>
        <w:t>a</w:t>
      </w:r>
      <w:r>
        <w:t>tion:</w:t>
      </w:r>
    </w:p>
    <w:p w:rsidR="001527E3" w:rsidRDefault="001527E3">
      <w:pPr>
        <w:kinsoku w:val="0"/>
        <w:overflowPunct w:val="0"/>
        <w:spacing w:before="4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1"/>
          <w:numId w:val="45"/>
        </w:numPr>
        <w:tabs>
          <w:tab w:val="left" w:pos="837"/>
        </w:tabs>
        <w:kinsoku w:val="0"/>
        <w:overflowPunct w:val="0"/>
        <w:ind w:left="837"/>
      </w:pPr>
      <w:r>
        <w:t>T</w:t>
      </w:r>
      <w:r>
        <w:rPr>
          <w:spacing w:val="-1"/>
        </w:rPr>
        <w:t>ra</w:t>
      </w:r>
      <w:r>
        <w:t>de</w:t>
      </w:r>
      <w:r>
        <w:rPr>
          <w:spacing w:val="-1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a</w:t>
      </w:r>
      <w:r>
        <w:t>me, if</w:t>
      </w:r>
      <w:r>
        <w:rPr>
          <w:spacing w:val="-1"/>
        </w:rPr>
        <w:t xml:space="preserve"> a</w:t>
      </w:r>
      <w:r>
        <w:rPr>
          <w:spacing w:val="4"/>
        </w:rPr>
        <w:t>n</w:t>
      </w:r>
      <w:r>
        <w:t>y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45"/>
        </w:numPr>
        <w:tabs>
          <w:tab w:val="left" w:pos="837"/>
        </w:tabs>
        <w:kinsoku w:val="0"/>
        <w:overflowPunct w:val="0"/>
        <w:ind w:left="837"/>
      </w:pPr>
      <w:r>
        <w:t>N</w:t>
      </w:r>
      <w:r>
        <w:rPr>
          <w:spacing w:val="-2"/>
        </w:rPr>
        <w:t>a</w:t>
      </w:r>
      <w:r>
        <w:t>me of</w:t>
      </w:r>
      <w:r>
        <w:rPr>
          <w:spacing w:val="-2"/>
        </w:rPr>
        <w:t xml:space="preserve"> </w:t>
      </w:r>
      <w:r>
        <w:t>the m</w:t>
      </w:r>
      <w:r>
        <w:rPr>
          <w:spacing w:val="-1"/>
        </w:rPr>
        <w:t>a</w:t>
      </w:r>
      <w:r>
        <w:t>n</w:t>
      </w:r>
      <w:r>
        <w:rPr>
          <w:spacing w:val="2"/>
        </w:rPr>
        <w:t>u</w:t>
      </w:r>
      <w:r>
        <w:t>fa</w:t>
      </w:r>
      <w:r>
        <w:rPr>
          <w:spacing w:val="-1"/>
        </w:rPr>
        <w:t>c</w:t>
      </w:r>
      <w:r>
        <w:t>turer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45"/>
        </w:numPr>
        <w:tabs>
          <w:tab w:val="left" w:pos="837"/>
        </w:tabs>
        <w:kinsoku w:val="0"/>
        <w:overflowPunct w:val="0"/>
        <w:spacing w:line="358" w:lineRule="auto"/>
        <w:ind w:left="837" w:right="113"/>
        <w:jc w:val="both"/>
      </w:pPr>
      <w:r>
        <w:t>Numb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or</w:t>
      </w:r>
      <w:r>
        <w:rPr>
          <w:spacing w:val="-2"/>
        </w:rPr>
        <w:t>e</w:t>
      </w:r>
      <w:r>
        <w:t>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n</w:t>
      </w:r>
      <w:r>
        <w:rPr>
          <w:spacing w:val="2"/>
        </w:rPr>
        <w:t>o</w:t>
      </w:r>
      <w:r>
        <w:t>min</w:t>
      </w:r>
      <w:r>
        <w:rPr>
          <w:spacing w:val="-1"/>
        </w:rPr>
        <w:t>a</w:t>
      </w:r>
      <w:r>
        <w:t>l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r</w:t>
      </w:r>
      <w:r>
        <w:rPr>
          <w:spacing w:val="-2"/>
        </w:rPr>
        <w:t>e</w:t>
      </w:r>
      <w:r>
        <w:t>a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1"/>
        </w:rPr>
        <w:t>c</w:t>
      </w:r>
      <w:r>
        <w:t>tor</w:t>
      </w:r>
      <w:r>
        <w:rPr>
          <w:spacing w:val="9"/>
        </w:rPr>
        <w:t xml:space="preserve"> </w:t>
      </w:r>
      <w:r>
        <w:rPr>
          <w:spacing w:val="1"/>
        </w:rPr>
        <w:t>T</w:t>
      </w:r>
      <w:r>
        <w:rPr>
          <w:spacing w:val="-5"/>
        </w:rPr>
        <w:t>y</w:t>
      </w:r>
      <w:r>
        <w:t>pe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volt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8"/>
        </w:rPr>
        <w:t xml:space="preserve"> </w:t>
      </w:r>
      <w:r>
        <w:t>for whi</w:t>
      </w:r>
      <w:r>
        <w:rPr>
          <w:spacing w:val="-1"/>
        </w:rPr>
        <w:t>c</w:t>
      </w:r>
      <w:r>
        <w:t>h</w:t>
      </w:r>
      <w:r>
        <w:rPr>
          <w:spacing w:val="9"/>
        </w:rPr>
        <w:t xml:space="preserve"> </w:t>
      </w:r>
      <w:r>
        <w:t>it</w:t>
      </w:r>
      <w:r>
        <w:rPr>
          <w:spacing w:val="10"/>
        </w:rPr>
        <w:t xml:space="preserve"> </w:t>
      </w:r>
      <w:r>
        <w:t>is</w:t>
      </w:r>
      <w:r>
        <w:rPr>
          <w:spacing w:val="10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11"/>
        </w:rPr>
        <w:t xml:space="preserve"> </w:t>
      </w:r>
      <w:r>
        <w:rPr>
          <w:spacing w:val="-3"/>
        </w:rPr>
        <w:t>L</w:t>
      </w:r>
      <w:r>
        <w:rPr>
          <w:spacing w:val="-1"/>
        </w:rPr>
        <w:t>e</w:t>
      </w:r>
      <w:r>
        <w:rPr>
          <w:spacing w:val="2"/>
        </w:rPr>
        <w:t>n</w:t>
      </w:r>
      <w:r>
        <w:t>gth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8"/>
        </w:rPr>
        <w:t xml:space="preserve"> </w:t>
      </w:r>
      <w:r>
        <w:t>on</w:t>
      </w:r>
      <w:r>
        <w:rPr>
          <w:spacing w:val="9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8"/>
        </w:rPr>
        <w:t xml:space="preserve"> </w:t>
      </w:r>
      <w:r>
        <w:t>d</w:t>
      </w:r>
      <w:r>
        <w:rPr>
          <w:spacing w:val="1"/>
        </w:rPr>
        <w:t>r</w:t>
      </w:r>
      <w:r>
        <w:t>um</w:t>
      </w:r>
      <w:r>
        <w:rPr>
          <w:spacing w:val="9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tion</w:t>
      </w:r>
      <w:r>
        <w:rPr>
          <w:spacing w:val="9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rot</w:t>
      </w:r>
      <w:r>
        <w:rPr>
          <w:spacing w:val="-2"/>
        </w:rPr>
        <w:t>a</w:t>
      </w:r>
      <w:r>
        <w:t>tion</w:t>
      </w:r>
      <w:r>
        <w:rPr>
          <w:spacing w:val="11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drum</w:t>
      </w:r>
      <w:r>
        <w:rPr>
          <w:spacing w:val="9"/>
        </w:rPr>
        <w:t xml:space="preserve"> </w:t>
      </w:r>
      <w:r>
        <w:rPr>
          <w:spacing w:val="1"/>
        </w:rPr>
        <w:t>(</w:t>
      </w:r>
      <w:r>
        <w:rPr>
          <w:spacing w:val="-1"/>
        </w:rPr>
        <w:t>a</w:t>
      </w:r>
      <w:r>
        <w:t xml:space="preserve">n 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t>o</w:t>
      </w:r>
      <w:r>
        <w:rPr>
          <w:spacing w:val="1"/>
        </w:rPr>
        <w:t>w</w:t>
      </w:r>
      <w:r>
        <w:t xml:space="preserve">) </w:t>
      </w:r>
      <w:r>
        <w:rPr>
          <w:spacing w:val="-2"/>
        </w:rPr>
        <w:t>D</w:t>
      </w:r>
      <w:r>
        <w:t>rum No.</w:t>
      </w:r>
    </w:p>
    <w:p w:rsidR="001527E3" w:rsidRDefault="001527E3">
      <w:pPr>
        <w:pStyle w:val="BodyText"/>
        <w:numPr>
          <w:ilvl w:val="1"/>
          <w:numId w:val="45"/>
        </w:numPr>
        <w:tabs>
          <w:tab w:val="left" w:pos="837"/>
        </w:tabs>
        <w:kinsoku w:val="0"/>
        <w:overflowPunct w:val="0"/>
        <w:spacing w:before="26" w:line="356" w:lineRule="auto"/>
        <w:ind w:left="837" w:right="106"/>
        <w:jc w:val="both"/>
      </w:pPr>
      <w:r>
        <w:t>The</w:t>
      </w:r>
      <w:r>
        <w:rPr>
          <w:spacing w:val="46"/>
        </w:rPr>
        <w:t xml:space="preserve"> </w:t>
      </w:r>
      <w:r>
        <w:t>outer</w:t>
      </w:r>
      <w:r>
        <w:rPr>
          <w:spacing w:val="46"/>
        </w:rPr>
        <w:t xml:space="preserve"> </w:t>
      </w:r>
      <w:r>
        <w:rPr>
          <w:spacing w:val="-1"/>
        </w:rPr>
        <w:t>e</w:t>
      </w:r>
      <w:r>
        <w:t>nds</w:t>
      </w:r>
      <w:r>
        <w:rPr>
          <w:spacing w:val="48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47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4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be</w:t>
      </w:r>
      <w:r>
        <w:rPr>
          <w:spacing w:val="46"/>
        </w:rPr>
        <w:t xml:space="preserve"> </w:t>
      </w:r>
      <w:r>
        <w:t>s</w:t>
      </w:r>
      <w:r>
        <w:rPr>
          <w:spacing w:val="-1"/>
        </w:rPr>
        <w:t>ea</w:t>
      </w:r>
      <w:r>
        <w:rPr>
          <w:spacing w:val="2"/>
        </w:rPr>
        <w:t>l</w:t>
      </w:r>
      <w:r>
        <w:rPr>
          <w:spacing w:val="-1"/>
        </w:rPr>
        <w:t>e</w:t>
      </w:r>
      <w:r>
        <w:t>d</w:t>
      </w:r>
      <w:r>
        <w:rPr>
          <w:spacing w:val="47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5"/>
        </w:rPr>
        <w:t xml:space="preserve"> </w:t>
      </w:r>
      <w:r>
        <w:t>me</w:t>
      </w:r>
      <w:r>
        <w:rPr>
          <w:spacing w:val="-2"/>
        </w:rPr>
        <w:t>a</w:t>
      </w:r>
      <w:r>
        <w:t>ns</w:t>
      </w:r>
      <w:r>
        <w:rPr>
          <w:spacing w:val="48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t>no</w:t>
      </w:r>
      <w:r>
        <w:rPr>
          <w:spacing w:val="5"/>
        </w:rPr>
        <w:t>n</w:t>
      </w:r>
      <w:r>
        <w:rPr>
          <w:spacing w:val="-1"/>
        </w:rPr>
        <w:t>-</w:t>
      </w:r>
      <w:r>
        <w:rPr>
          <w:spacing w:val="4"/>
        </w:rPr>
        <w:t>h</w:t>
      </w:r>
      <w:r>
        <w:rPr>
          <w:spacing w:val="-5"/>
        </w:rPr>
        <w:t>y</w:t>
      </w:r>
      <w:r>
        <w:t>gro</w:t>
      </w:r>
      <w:r>
        <w:rPr>
          <w:spacing w:val="1"/>
        </w:rPr>
        <w:t>sc</w:t>
      </w:r>
      <w:r>
        <w:t>opic</w:t>
      </w:r>
      <w:r>
        <w:rPr>
          <w:spacing w:val="47"/>
        </w:rPr>
        <w:t xml:space="preserve"> </w:t>
      </w:r>
      <w:r>
        <w:t>s</w:t>
      </w:r>
      <w:r>
        <w:rPr>
          <w:spacing w:val="-1"/>
        </w:rPr>
        <w:t>ea</w:t>
      </w:r>
      <w:r>
        <w:t>ling 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ls.</w:t>
      </w:r>
    </w:p>
    <w:p w:rsidR="001527E3" w:rsidRDefault="001527E3">
      <w:pPr>
        <w:pStyle w:val="BodyText"/>
        <w:numPr>
          <w:ilvl w:val="1"/>
          <w:numId w:val="45"/>
        </w:numPr>
        <w:tabs>
          <w:tab w:val="left" w:pos="837"/>
        </w:tabs>
        <w:kinsoku w:val="0"/>
        <w:overflowPunct w:val="0"/>
        <w:spacing w:before="26" w:line="356" w:lineRule="auto"/>
        <w:ind w:left="837" w:right="106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Heading5"/>
        <w:numPr>
          <w:ilvl w:val="3"/>
          <w:numId w:val="41"/>
        </w:numPr>
        <w:tabs>
          <w:tab w:val="left" w:pos="1917"/>
        </w:tabs>
        <w:kinsoku w:val="0"/>
        <w:overflowPunct w:val="0"/>
        <w:spacing w:before="69"/>
        <w:rPr>
          <w:b w:val="0"/>
          <w:bCs w:val="0"/>
        </w:rPr>
      </w:pPr>
      <w:r>
        <w:t>T</w:t>
      </w:r>
      <w:r>
        <w:rPr>
          <w:spacing w:val="-1"/>
        </w:rPr>
        <w:t>e</w:t>
      </w:r>
      <w:r>
        <w:t>sting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numPr>
          <w:ilvl w:val="4"/>
          <w:numId w:val="41"/>
        </w:numPr>
        <w:tabs>
          <w:tab w:val="left" w:pos="2637"/>
        </w:tabs>
        <w:kinsoku w:val="0"/>
        <w:overflowPunct w:val="0"/>
        <w:ind w:left="2637"/>
        <w:rPr>
          <w:sz w:val="25"/>
          <w:szCs w:val="25"/>
        </w:rPr>
      </w:pPr>
      <w:r>
        <w:rPr>
          <w:b/>
          <w:bCs/>
          <w:spacing w:val="-1"/>
          <w:sz w:val="25"/>
          <w:szCs w:val="25"/>
        </w:rPr>
        <w:t>T</w:t>
      </w:r>
      <w:r>
        <w:rPr>
          <w:b/>
          <w:bCs/>
          <w:spacing w:val="2"/>
          <w:sz w:val="25"/>
          <w:szCs w:val="25"/>
        </w:rPr>
        <w:t>y</w:t>
      </w:r>
      <w:r>
        <w:rPr>
          <w:b/>
          <w:bCs/>
          <w:sz w:val="25"/>
          <w:szCs w:val="25"/>
        </w:rPr>
        <w:t>pe</w:t>
      </w:r>
      <w:r>
        <w:rPr>
          <w:b/>
          <w:bCs/>
          <w:spacing w:val="-12"/>
          <w:sz w:val="25"/>
          <w:szCs w:val="25"/>
        </w:rPr>
        <w:t xml:space="preserve"> </w:t>
      </w:r>
      <w:r>
        <w:rPr>
          <w:b/>
          <w:bCs/>
          <w:spacing w:val="-1"/>
          <w:sz w:val="25"/>
          <w:szCs w:val="25"/>
        </w:rPr>
        <w:t>T</w:t>
      </w:r>
      <w:r>
        <w:rPr>
          <w:b/>
          <w:bCs/>
          <w:sz w:val="25"/>
          <w:szCs w:val="25"/>
        </w:rPr>
        <w:t>e</w:t>
      </w:r>
      <w:r>
        <w:rPr>
          <w:b/>
          <w:bCs/>
          <w:spacing w:val="-2"/>
          <w:sz w:val="25"/>
          <w:szCs w:val="25"/>
        </w:rPr>
        <w:t>s</w:t>
      </w:r>
      <w:r>
        <w:rPr>
          <w:b/>
          <w:bCs/>
          <w:sz w:val="25"/>
          <w:szCs w:val="25"/>
        </w:rPr>
        <w:t>ts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603" w:lineRule="auto"/>
        <w:ind w:left="117" w:right="795" w:firstLine="0"/>
      </w:pPr>
      <w:r>
        <w:t>The</w:t>
      </w:r>
      <w:r>
        <w:rPr>
          <w:spacing w:val="-2"/>
        </w:rPr>
        <w:t xml:space="preserve"> </w:t>
      </w:r>
      <w:r>
        <w:t>su</w:t>
      </w:r>
      <w:r>
        <w:rPr>
          <w:spacing w:val="-1"/>
        </w:rPr>
        <w:t>c</w:t>
      </w:r>
      <w:r>
        <w:rPr>
          <w:spacing w:val="1"/>
        </w:rPr>
        <w:t>c</w:t>
      </w:r>
      <w:r>
        <w:rPr>
          <w:spacing w:val="-1"/>
        </w:rPr>
        <w:t>e</w:t>
      </w:r>
      <w:r>
        <w:t>ssful bidd</w:t>
      </w:r>
      <w:r>
        <w:rPr>
          <w:spacing w:val="-1"/>
        </w:rPr>
        <w:t>e</w:t>
      </w:r>
      <w:r>
        <w:t>r s</w:t>
      </w:r>
      <w:r>
        <w:rPr>
          <w:spacing w:val="1"/>
        </w:rPr>
        <w:t>h</w:t>
      </w:r>
      <w:r>
        <w:rPr>
          <w:spacing w:val="-1"/>
        </w:rPr>
        <w:t>a</w:t>
      </w:r>
      <w:r>
        <w:t xml:space="preserve">ll submit two </w:t>
      </w:r>
      <w:r>
        <w:rPr>
          <w:spacing w:val="-1"/>
        </w:rPr>
        <w:t>(</w:t>
      </w:r>
      <w:r>
        <w:t>2) s</w:t>
      </w:r>
      <w:r>
        <w:rPr>
          <w:spacing w:val="-2"/>
        </w:rPr>
        <w:t>e</w:t>
      </w:r>
      <w:r>
        <w:t>ts copi</w:t>
      </w:r>
      <w:r>
        <w:rPr>
          <w:spacing w:val="-1"/>
        </w:rPr>
        <w:t>e</w:t>
      </w:r>
      <w:r>
        <w:t>s of the</w:t>
      </w:r>
      <w:r>
        <w:rPr>
          <w:spacing w:val="-1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-1"/>
        </w:rPr>
        <w:t xml:space="preserve"> </w:t>
      </w:r>
      <w:r>
        <w:t>test r</w:t>
      </w:r>
      <w:r>
        <w:rPr>
          <w:spacing w:val="-2"/>
        </w:rPr>
        <w:t>e</w:t>
      </w:r>
      <w:r>
        <w:t xml:space="preserve">ports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ted on simil</w:t>
      </w:r>
      <w:r>
        <w:rPr>
          <w:spacing w:val="-1"/>
        </w:rPr>
        <w:t>a</w:t>
      </w:r>
      <w:r>
        <w:t xml:space="preserve">r </w:t>
      </w:r>
      <w:r>
        <w:rPr>
          <w:spacing w:val="-1"/>
        </w:rPr>
        <w:t>e</w:t>
      </w:r>
      <w:r>
        <w:t>q</w:t>
      </w:r>
      <w:r>
        <w:rPr>
          <w:spacing w:val="2"/>
        </w:rPr>
        <w:t>u</w:t>
      </w:r>
      <w:r>
        <w:t>ipm</w:t>
      </w:r>
      <w:r>
        <w:rPr>
          <w:spacing w:val="-1"/>
        </w:rPr>
        <w:t>e</w:t>
      </w:r>
      <w:r>
        <w:t>nt for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2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a</w:t>
      </w:r>
      <w:r>
        <w:t>l of the</w:t>
      </w:r>
      <w:r>
        <w:rPr>
          <w:spacing w:val="-1"/>
        </w:rPr>
        <w:t xml:space="preserve"> </w:t>
      </w:r>
      <w:r>
        <w:t>Empl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</w:p>
    <w:p w:rsidR="001527E3" w:rsidRDefault="001527E3">
      <w:pPr>
        <w:pStyle w:val="BodyText"/>
        <w:numPr>
          <w:ilvl w:val="2"/>
          <w:numId w:val="45"/>
        </w:numPr>
        <w:tabs>
          <w:tab w:val="left" w:pos="1043"/>
        </w:tabs>
        <w:kinsoku w:val="0"/>
        <w:overflowPunct w:val="0"/>
        <w:spacing w:before="31"/>
        <w:ind w:left="1043"/>
      </w:pPr>
      <w:r>
        <w:t>Ann</w:t>
      </w:r>
      <w:r>
        <w:rPr>
          <w:spacing w:val="-2"/>
        </w:rPr>
        <w:t>e</w:t>
      </w:r>
      <w:r>
        <w:rPr>
          <w:spacing w:val="-1"/>
        </w:rPr>
        <w:t>a</w:t>
      </w:r>
      <w:r>
        <w:t>li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test Condu</w:t>
      </w:r>
      <w:r>
        <w:rPr>
          <w:spacing w:val="-1"/>
        </w:rPr>
        <w:t>c</w:t>
      </w:r>
      <w:r>
        <w:t xml:space="preserve">tor </w:t>
      </w:r>
      <w:r>
        <w:rPr>
          <w:spacing w:val="-1"/>
        </w:rPr>
        <w:t>re</w:t>
      </w:r>
      <w:r>
        <w:t>sistance</w:t>
      </w:r>
      <w:r>
        <w:rPr>
          <w:spacing w:val="-1"/>
        </w:rPr>
        <w:t xml:space="preserve"> </w:t>
      </w:r>
      <w:r>
        <w:t>test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2"/>
          <w:numId w:val="45"/>
        </w:numPr>
        <w:tabs>
          <w:tab w:val="left" w:pos="1043"/>
        </w:tabs>
        <w:kinsoku w:val="0"/>
        <w:overflowPunct w:val="0"/>
        <w:ind w:left="1043"/>
      </w:pPr>
      <w:r>
        <w:t>T</w:t>
      </w:r>
      <w:r>
        <w:rPr>
          <w:spacing w:val="-2"/>
        </w:rPr>
        <w:t>e</w:t>
      </w:r>
      <w:r>
        <w:t>st for</w:t>
      </w:r>
      <w:r>
        <w:rPr>
          <w:spacing w:val="-1"/>
        </w:rPr>
        <w:t xml:space="preserve"> </w:t>
      </w:r>
      <w:r>
        <w:t>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 of ins</w:t>
      </w:r>
      <w:r>
        <w:rPr>
          <w:spacing w:val="2"/>
        </w:rPr>
        <w:t>u</w:t>
      </w:r>
      <w:r>
        <w:t>lation and sh</w:t>
      </w:r>
      <w:r>
        <w:rPr>
          <w:spacing w:val="-2"/>
        </w:rPr>
        <w:t>e</w:t>
      </w:r>
      <w:r>
        <w:rPr>
          <w:spacing w:val="-1"/>
        </w:rPr>
        <w:t>a</w:t>
      </w:r>
      <w:r>
        <w:t>th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2"/>
          <w:numId w:val="45"/>
        </w:numPr>
        <w:tabs>
          <w:tab w:val="left" w:pos="1043"/>
        </w:tabs>
        <w:kinsoku w:val="0"/>
        <w:overflowPunct w:val="0"/>
        <w:ind w:left="1043"/>
      </w:pPr>
      <w:r>
        <w:t>P</w:t>
      </w:r>
      <w:r>
        <w:rPr>
          <w:spacing w:val="2"/>
        </w:rPr>
        <w:t>h</w:t>
      </w:r>
      <w:r>
        <w:rPr>
          <w:spacing w:val="-5"/>
        </w:rPr>
        <w:t>y</w:t>
      </w:r>
      <w:r>
        <w:t>sic</w:t>
      </w:r>
      <w:r>
        <w:rPr>
          <w:spacing w:val="-2"/>
        </w:rPr>
        <w:t>a</w:t>
      </w:r>
      <w:r>
        <w:t>l t</w:t>
      </w:r>
      <w:r>
        <w:rPr>
          <w:spacing w:val="-1"/>
        </w:rPr>
        <w:t>e</w:t>
      </w:r>
      <w:r>
        <w:t>sts for</w:t>
      </w:r>
      <w:r>
        <w:rPr>
          <w:spacing w:val="-2"/>
        </w:rPr>
        <w:t xml:space="preserve"> </w:t>
      </w:r>
      <w:r>
        <w:t>insul</w:t>
      </w:r>
      <w:r>
        <w:rPr>
          <w:spacing w:val="-1"/>
        </w:rPr>
        <w:t>a</w:t>
      </w:r>
      <w:r>
        <w:t>t</w:t>
      </w:r>
      <w:r>
        <w:rPr>
          <w:spacing w:val="3"/>
        </w:rPr>
        <w:t>i</w:t>
      </w:r>
      <w:r>
        <w:t>on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2"/>
          <w:numId w:val="45"/>
        </w:numPr>
        <w:tabs>
          <w:tab w:val="left" w:pos="1043"/>
        </w:tabs>
        <w:kinsoku w:val="0"/>
        <w:overflowPunct w:val="0"/>
        <w:ind w:left="1043"/>
      </w:pPr>
      <w:r>
        <w:t>P</w:t>
      </w:r>
      <w:r>
        <w:rPr>
          <w:spacing w:val="2"/>
        </w:rPr>
        <w:t>h</w:t>
      </w:r>
      <w:r>
        <w:rPr>
          <w:spacing w:val="-5"/>
        </w:rPr>
        <w:t>y</w:t>
      </w:r>
      <w:r>
        <w:t>sic</w:t>
      </w:r>
      <w:r>
        <w:rPr>
          <w:spacing w:val="-2"/>
        </w:rPr>
        <w:t>a</w:t>
      </w:r>
      <w:r>
        <w:t>l t</w:t>
      </w:r>
      <w:r>
        <w:rPr>
          <w:spacing w:val="-1"/>
        </w:rPr>
        <w:t>e</w:t>
      </w:r>
      <w:r>
        <w:t>sts for</w:t>
      </w:r>
      <w:r>
        <w:rPr>
          <w:spacing w:val="-2"/>
        </w:rPr>
        <w:t xml:space="preserve"> </w:t>
      </w:r>
      <w:r>
        <w:t>PVC s</w:t>
      </w:r>
      <w:r>
        <w:rPr>
          <w:spacing w:val="2"/>
        </w:rPr>
        <w:t>h</w:t>
      </w:r>
      <w:r>
        <w:rPr>
          <w:spacing w:val="-1"/>
        </w:rPr>
        <w:t>ea</w:t>
      </w:r>
      <w:r>
        <w:t>th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2"/>
          <w:numId w:val="45"/>
        </w:numPr>
        <w:tabs>
          <w:tab w:val="left" w:pos="1043"/>
        </w:tabs>
        <w:kinsoku w:val="0"/>
        <w:overflowPunct w:val="0"/>
        <w:ind w:left="1043"/>
      </w:pPr>
      <w:r>
        <w:rPr>
          <w:spacing w:val="-2"/>
        </w:rPr>
        <w:t>F</w:t>
      </w:r>
      <w:r>
        <w:t>ire</w:t>
      </w:r>
      <w:r>
        <w:rPr>
          <w:spacing w:val="-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sistan</w:t>
      </w:r>
      <w:r>
        <w:rPr>
          <w:spacing w:val="-2"/>
        </w:rPr>
        <w:t>c</w:t>
      </w:r>
      <w:r>
        <w:t>e</w:t>
      </w:r>
      <w:r>
        <w:rPr>
          <w:spacing w:val="-1"/>
        </w:rPr>
        <w:t xml:space="preserve"> </w:t>
      </w:r>
      <w:r>
        <w:t>Col</w:t>
      </w:r>
      <w:r>
        <w:rPr>
          <w:spacing w:val="1"/>
        </w:rPr>
        <w:t>d</w:t>
      </w:r>
      <w:r>
        <w:rPr>
          <w:spacing w:val="-1"/>
        </w:rPr>
        <w:t>-</w:t>
      </w:r>
      <w:r>
        <w:t>im</w:t>
      </w:r>
      <w:r>
        <w:rPr>
          <w:spacing w:val="2"/>
        </w:rPr>
        <w:t>p</w:t>
      </w:r>
      <w:r>
        <w:rPr>
          <w:spacing w:val="-1"/>
        </w:rPr>
        <w:t>ac</w:t>
      </w:r>
      <w:r>
        <w:t>t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2"/>
          <w:numId w:val="45"/>
        </w:numPr>
        <w:tabs>
          <w:tab w:val="left" w:pos="1043"/>
        </w:tabs>
        <w:kinsoku w:val="0"/>
        <w:overflowPunct w:val="0"/>
        <w:ind w:left="1043"/>
      </w:pPr>
      <w:r>
        <w:rPr>
          <w:spacing w:val="-2"/>
        </w:rPr>
        <w:t>B</w:t>
      </w:r>
      <w:r>
        <w:t>le</w:t>
      </w:r>
      <w:r>
        <w:rPr>
          <w:spacing w:val="-2"/>
        </w:rPr>
        <w:t>e</w:t>
      </w:r>
      <w:r>
        <w:t>di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nd bloomi</w:t>
      </w:r>
      <w:r>
        <w:rPr>
          <w:spacing w:val="2"/>
        </w:rPr>
        <w:t>n</w:t>
      </w:r>
      <w:r>
        <w:t>g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2"/>
          <w:numId w:val="45"/>
        </w:numPr>
        <w:tabs>
          <w:tab w:val="left" w:pos="1043"/>
        </w:tabs>
        <w:kinsoku w:val="0"/>
        <w:overflowPunct w:val="0"/>
        <w:ind w:left="1043"/>
      </w:pPr>
      <w: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a</w:t>
      </w:r>
      <w:r>
        <w:t>l dis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3"/>
        </w:rPr>
        <w:t>g</w:t>
      </w:r>
      <w:r>
        <w:t>e test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2"/>
          <w:numId w:val="45"/>
        </w:numPr>
        <w:tabs>
          <w:tab w:val="left" w:pos="1043"/>
        </w:tabs>
        <w:kinsoku w:val="0"/>
        <w:overflowPunct w:val="0"/>
        <w:ind w:left="1043"/>
      </w:pPr>
      <w:r>
        <w:rPr>
          <w:spacing w:val="-2"/>
        </w:rPr>
        <w:t>B</w:t>
      </w:r>
      <w:r>
        <w:rPr>
          <w:spacing w:val="-1"/>
        </w:rPr>
        <w:t>e</w:t>
      </w:r>
      <w:r>
        <w:t>ndi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test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2"/>
          <w:numId w:val="45"/>
        </w:numPr>
        <w:tabs>
          <w:tab w:val="left" w:pos="1043"/>
        </w:tabs>
        <w:kinsoku w:val="0"/>
        <w:overflowPunct w:val="0"/>
        <w:ind w:left="1043"/>
      </w:pPr>
      <w:r>
        <w:t>Di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tric</w:t>
      </w:r>
      <w:r>
        <w:rPr>
          <w:spacing w:val="-1"/>
        </w:rPr>
        <w:t xml:space="preserve"> </w:t>
      </w:r>
      <w:r>
        <w:t>po</w:t>
      </w:r>
      <w:r>
        <w:rPr>
          <w:spacing w:val="1"/>
        </w:rPr>
        <w:t>w</w:t>
      </w:r>
      <w:r>
        <w:rPr>
          <w:spacing w:val="-1"/>
        </w:rPr>
        <w:t>e</w:t>
      </w:r>
      <w:r>
        <w:t>r f</w:t>
      </w:r>
      <w:r>
        <w:rPr>
          <w:spacing w:val="-1"/>
        </w:rPr>
        <w:t>ac</w:t>
      </w:r>
      <w:r>
        <w:t xml:space="preserve">tor </w:t>
      </w:r>
      <w:r>
        <w:rPr>
          <w:spacing w:val="2"/>
        </w:rPr>
        <w:t>t</w:t>
      </w:r>
      <w:r>
        <w:rPr>
          <w:spacing w:val="-1"/>
        </w:rPr>
        <w:t>e</w:t>
      </w:r>
      <w:r>
        <w:t>sts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2"/>
          <w:numId w:val="45"/>
        </w:numPr>
        <w:tabs>
          <w:tab w:val="left" w:pos="1043"/>
        </w:tabs>
        <w:kinsoku w:val="0"/>
        <w:overflowPunct w:val="0"/>
        <w:ind w:left="1043"/>
      </w:pPr>
      <w:r>
        <w:t>H</w:t>
      </w:r>
      <w:r>
        <w:rPr>
          <w:spacing w:val="-2"/>
        </w:rPr>
        <w:t>e</w:t>
      </w:r>
      <w:r>
        <w:rPr>
          <w:spacing w:val="-1"/>
        </w:rPr>
        <w:t>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3"/>
        </w:rPr>
        <w:t>c</w:t>
      </w:r>
      <w:r>
        <w:rPr>
          <w:spacing w:val="-5"/>
        </w:rPr>
        <w:t>y</w:t>
      </w:r>
      <w:r>
        <w:rPr>
          <w:spacing w:val="-1"/>
        </w:rPr>
        <w:t>c</w:t>
      </w:r>
      <w:r>
        <w:rPr>
          <w:spacing w:val="2"/>
        </w:rPr>
        <w:t>l</w:t>
      </w:r>
      <w:r>
        <w:t>e</w:t>
      </w:r>
      <w:r>
        <w:rPr>
          <w:spacing w:val="-1"/>
        </w:rPr>
        <w:t xml:space="preserve"> </w:t>
      </w:r>
      <w:r>
        <w:t>test</w:t>
      </w:r>
      <w:r>
        <w:rPr>
          <w:spacing w:val="2"/>
        </w:rPr>
        <w:t xml:space="preserve"> </w:t>
      </w:r>
      <w:r>
        <w:rPr>
          <w:spacing w:val="-4"/>
        </w:rPr>
        <w:t>I</w:t>
      </w:r>
      <w:r>
        <w:t>mpulse</w:t>
      </w:r>
      <w:r>
        <w:rPr>
          <w:spacing w:val="-1"/>
        </w:rPr>
        <w:t xml:space="preserve"> </w:t>
      </w:r>
      <w:r>
        <w:t>withstand t</w:t>
      </w:r>
      <w:r>
        <w:rPr>
          <w:spacing w:val="-1"/>
        </w:rPr>
        <w:t>e</w:t>
      </w:r>
      <w:r>
        <w:t>st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2"/>
          <w:numId w:val="45"/>
        </w:numPr>
        <w:tabs>
          <w:tab w:val="left" w:pos="1043"/>
        </w:tabs>
        <w:kinsoku w:val="0"/>
        <w:overflowPunct w:val="0"/>
        <w:ind w:left="1043"/>
      </w:pPr>
      <w:r>
        <w:t>Hi</w:t>
      </w:r>
      <w:r>
        <w:rPr>
          <w:spacing w:val="-3"/>
        </w:rPr>
        <w:t>g</w:t>
      </w:r>
      <w:r>
        <w:t>h 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sts.</w:t>
      </w:r>
    </w:p>
    <w:p w:rsidR="001527E3" w:rsidRDefault="001527E3">
      <w:pPr>
        <w:kinsoku w:val="0"/>
        <w:overflowPunct w:val="0"/>
        <w:spacing w:before="7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ind w:left="117" w:firstLine="0"/>
      </w:pPr>
      <w:r>
        <w:t>.</w:t>
      </w:r>
    </w:p>
    <w:p w:rsidR="001527E3" w:rsidRDefault="001527E3">
      <w:pPr>
        <w:kinsoku w:val="0"/>
        <w:overflowPunct w:val="0"/>
        <w:spacing w:line="150" w:lineRule="exact"/>
        <w:rPr>
          <w:sz w:val="15"/>
          <w:szCs w:val="15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Heading4"/>
        <w:numPr>
          <w:ilvl w:val="4"/>
          <w:numId w:val="41"/>
        </w:numPr>
        <w:tabs>
          <w:tab w:val="left" w:pos="2637"/>
        </w:tabs>
        <w:kinsoku w:val="0"/>
        <w:overflowPunct w:val="0"/>
        <w:spacing w:before="67"/>
        <w:ind w:left="2637"/>
        <w:rPr>
          <w:b w:val="0"/>
          <w:bCs w:val="0"/>
        </w:rPr>
      </w:pPr>
      <w:r>
        <w:t>Ac</w:t>
      </w:r>
      <w:r>
        <w:rPr>
          <w:spacing w:val="-1"/>
        </w:rPr>
        <w:t>c</w:t>
      </w:r>
      <w:r>
        <w:t>eptance</w:t>
      </w:r>
      <w:r>
        <w:rPr>
          <w:spacing w:val="-17"/>
        </w:rPr>
        <w:t xml:space="preserve"> </w:t>
      </w:r>
      <w:r>
        <w:rPr>
          <w:spacing w:val="-1"/>
        </w:rPr>
        <w:t>T</w:t>
      </w:r>
      <w:r>
        <w:t>e</w:t>
      </w:r>
      <w:r>
        <w:rPr>
          <w:spacing w:val="-2"/>
        </w:rPr>
        <w:t>s</w:t>
      </w:r>
      <w:r>
        <w:rPr>
          <w:spacing w:val="3"/>
        </w:rPr>
        <w:t>t</w:t>
      </w:r>
      <w:r>
        <w:t>s</w:t>
      </w:r>
    </w:p>
    <w:p w:rsidR="001527E3" w:rsidRDefault="001527E3">
      <w:pPr>
        <w:kinsoku w:val="0"/>
        <w:overflowPunct w:val="0"/>
        <w:spacing w:line="160" w:lineRule="exact"/>
        <w:rPr>
          <w:sz w:val="16"/>
          <w:szCs w:val="16"/>
        </w:rPr>
      </w:pPr>
    </w:p>
    <w:p w:rsidR="001527E3" w:rsidRDefault="001527E3">
      <w:pPr>
        <w:pStyle w:val="BodyText"/>
        <w:numPr>
          <w:ilvl w:val="2"/>
          <w:numId w:val="45"/>
        </w:numPr>
        <w:tabs>
          <w:tab w:val="left" w:pos="1043"/>
        </w:tabs>
        <w:kinsoku w:val="0"/>
        <w:overflowPunct w:val="0"/>
        <w:ind w:left="1043"/>
      </w:pPr>
      <w:r>
        <w:t>Condu</w:t>
      </w:r>
      <w:r>
        <w:rPr>
          <w:spacing w:val="-1"/>
        </w:rPr>
        <w:t>c</w:t>
      </w:r>
      <w:r>
        <w:t xml:space="preserve">tor </w:t>
      </w:r>
      <w:r>
        <w:rPr>
          <w:spacing w:val="-1"/>
        </w:rPr>
        <w:t>re</w:t>
      </w:r>
      <w:r>
        <w:t>sistan</w:t>
      </w:r>
      <w:r>
        <w:rPr>
          <w:spacing w:val="-2"/>
        </w:rPr>
        <w:t>c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2"/>
          <w:numId w:val="45"/>
        </w:numPr>
        <w:tabs>
          <w:tab w:val="left" w:pos="1043"/>
        </w:tabs>
        <w:kinsoku w:val="0"/>
        <w:overflowPunct w:val="0"/>
        <w:ind w:left="1043"/>
      </w:pPr>
      <w:r>
        <w:t>T</w:t>
      </w:r>
      <w:r>
        <w:rPr>
          <w:spacing w:val="-2"/>
        </w:rPr>
        <w:t>e</w:t>
      </w:r>
      <w:r>
        <w:t>st for</w:t>
      </w:r>
      <w:r>
        <w:rPr>
          <w:spacing w:val="-1"/>
        </w:rPr>
        <w:t xml:space="preserve"> </w:t>
      </w:r>
      <w:r>
        <w:t>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 of ins</w:t>
      </w:r>
      <w:r>
        <w:rPr>
          <w:spacing w:val="2"/>
        </w:rPr>
        <w:t>u</w:t>
      </w:r>
      <w:r>
        <w:t>lation and sh</w:t>
      </w:r>
      <w:r>
        <w:rPr>
          <w:spacing w:val="-2"/>
        </w:rPr>
        <w:t>e</w:t>
      </w:r>
      <w:r>
        <w:rPr>
          <w:spacing w:val="-1"/>
        </w:rPr>
        <w:t>a</w:t>
      </w:r>
      <w:r>
        <w:t>th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2"/>
          <w:numId w:val="45"/>
        </w:numPr>
        <w:tabs>
          <w:tab w:val="left" w:pos="1043"/>
        </w:tabs>
        <w:kinsoku w:val="0"/>
        <w:overflowPunct w:val="0"/>
        <w:ind w:left="1043"/>
      </w:pPr>
      <w: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a</w:t>
      </w:r>
      <w:r>
        <w:t>l dis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t xml:space="preserve">test </w:t>
      </w:r>
      <w:r>
        <w:rPr>
          <w:spacing w:val="1"/>
        </w:rPr>
        <w:t>(</w:t>
      </w:r>
      <w:r>
        <w:t>for s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e</w:t>
      </w:r>
      <w:r>
        <w:t xml:space="preserve">d </w:t>
      </w:r>
      <w:r>
        <w:rPr>
          <w:spacing w:val="1"/>
        </w:rPr>
        <w:t>c</w:t>
      </w:r>
      <w:r>
        <w:rPr>
          <w:spacing w:val="-1"/>
        </w:rPr>
        <w:t>a</w:t>
      </w:r>
      <w:r>
        <w:t>bles on</w:t>
      </w:r>
      <w:r>
        <w:rPr>
          <w:spacing w:val="2"/>
        </w:rPr>
        <w:t>l</w:t>
      </w:r>
      <w:r>
        <w:rPr>
          <w:spacing w:val="-5"/>
        </w:rPr>
        <w:t>y</w:t>
      </w:r>
      <w:r>
        <w:t>)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2"/>
          <w:numId w:val="45"/>
        </w:numPr>
        <w:tabs>
          <w:tab w:val="left" w:pos="1043"/>
        </w:tabs>
        <w:kinsoku w:val="0"/>
        <w:overflowPunct w:val="0"/>
        <w:ind w:left="1043"/>
      </w:pPr>
      <w:r>
        <w:t>Hi</w:t>
      </w:r>
      <w:r>
        <w:rPr>
          <w:spacing w:val="-3"/>
        </w:rPr>
        <w:t>g</w:t>
      </w:r>
      <w:r>
        <w:t>h 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sts</w:t>
      </w:r>
    </w:p>
    <w:p w:rsidR="001527E3" w:rsidRDefault="001527E3">
      <w:pPr>
        <w:kinsoku w:val="0"/>
        <w:overflowPunct w:val="0"/>
        <w:spacing w:before="4" w:line="140" w:lineRule="exact"/>
        <w:rPr>
          <w:sz w:val="14"/>
          <w:szCs w:val="14"/>
        </w:rPr>
      </w:pPr>
    </w:p>
    <w:p w:rsidR="001527E3" w:rsidRDefault="001527E3">
      <w:pPr>
        <w:pStyle w:val="Heading4"/>
        <w:numPr>
          <w:ilvl w:val="4"/>
          <w:numId w:val="41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t>Routine</w:t>
      </w:r>
      <w:r>
        <w:rPr>
          <w:spacing w:val="-16"/>
        </w:rPr>
        <w:t xml:space="preserve"> </w:t>
      </w:r>
      <w:r>
        <w:t>T</w:t>
      </w:r>
      <w:r>
        <w:rPr>
          <w:spacing w:val="-1"/>
        </w:rPr>
        <w:t>es</w:t>
      </w:r>
      <w:r>
        <w:rPr>
          <w:spacing w:val="3"/>
        </w:rPr>
        <w:t>t</w:t>
      </w:r>
      <w:r>
        <w:t>s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0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ind w:left="117" w:firstLine="0"/>
      </w:pPr>
      <w:r>
        <w:t>Condu</w:t>
      </w:r>
      <w:r>
        <w:rPr>
          <w:spacing w:val="-1"/>
        </w:rPr>
        <w:t>c</w:t>
      </w:r>
      <w:r>
        <w:t xml:space="preserve">tor </w:t>
      </w:r>
      <w:r>
        <w:rPr>
          <w:spacing w:val="-1"/>
        </w:rPr>
        <w:t>re</w:t>
      </w:r>
      <w:r>
        <w:t>sistan</w:t>
      </w:r>
      <w:r>
        <w:rPr>
          <w:spacing w:val="-2"/>
        </w:rPr>
        <w:t>c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ind w:left="117" w:firstLine="0"/>
      </w:pPr>
      <w: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a</w:t>
      </w:r>
      <w:r>
        <w:t>l dis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t xml:space="preserve">test </w:t>
      </w:r>
      <w:r>
        <w:rPr>
          <w:spacing w:val="1"/>
        </w:rPr>
        <w:t>(</w:t>
      </w:r>
      <w:r>
        <w:t>for s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e</w:t>
      </w:r>
      <w:r>
        <w:t xml:space="preserve">d </w:t>
      </w:r>
      <w:r>
        <w:rPr>
          <w:spacing w:val="1"/>
        </w:rPr>
        <w:t>c</w:t>
      </w:r>
      <w:r>
        <w:rPr>
          <w:spacing w:val="-1"/>
        </w:rPr>
        <w:t>a</w:t>
      </w:r>
      <w:r>
        <w:t>bles on</w:t>
      </w:r>
      <w:r>
        <w:rPr>
          <w:spacing w:val="2"/>
        </w:rPr>
        <w:t>l</w:t>
      </w:r>
      <w:r>
        <w:rPr>
          <w:spacing w:val="-5"/>
        </w:rPr>
        <w:t>y</w:t>
      </w:r>
      <w:r>
        <w:t>)</w:t>
      </w:r>
      <w:r>
        <w:rPr>
          <w:spacing w:val="1"/>
        </w:rPr>
        <w:t xml:space="preserve"> </w:t>
      </w:r>
      <w:r>
        <w:t>H</w:t>
      </w:r>
      <w:r>
        <w:rPr>
          <w:spacing w:val="2"/>
        </w:rPr>
        <w:t>i</w:t>
      </w:r>
      <w:r>
        <w:rPr>
          <w:spacing w:val="-3"/>
        </w:rPr>
        <w:t>g</w:t>
      </w:r>
      <w:r>
        <w:t>h 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sts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Heading5"/>
        <w:numPr>
          <w:ilvl w:val="3"/>
          <w:numId w:val="41"/>
        </w:numPr>
        <w:tabs>
          <w:tab w:val="left" w:pos="1917"/>
        </w:tabs>
        <w:kinsoku w:val="0"/>
        <w:overflowPunct w:val="0"/>
        <w:ind w:right="4267"/>
        <w:jc w:val="center"/>
        <w:rPr>
          <w:b w:val="0"/>
          <w:bCs w:val="0"/>
        </w:rPr>
      </w:pP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rPr>
          <w:spacing w:val="2"/>
        </w:rPr>
        <w:t>o</w:t>
      </w:r>
      <w:r>
        <w:rPr>
          <w:spacing w:val="-1"/>
        </w:rPr>
        <w:t>mme</w:t>
      </w:r>
      <w:r>
        <w:t>nd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M</w:t>
      </w:r>
      <w:r>
        <w:t>ak</w:t>
      </w:r>
      <w:r>
        <w:rPr>
          <w:spacing w:val="-1"/>
        </w:rPr>
        <w:t>e</w:t>
      </w:r>
      <w:r>
        <w:t>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ind w:left="117" w:firstLine="0"/>
      </w:pPr>
      <w:r>
        <w:t>C</w:t>
      </w:r>
      <w:r>
        <w:rPr>
          <w:spacing w:val="-1"/>
        </w:rPr>
        <w:t>a</w:t>
      </w:r>
      <w:r>
        <w:t>bles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rPr>
          <w:spacing w:val="2"/>
        </w:rPr>
        <w:t>t</w:t>
      </w:r>
      <w:r>
        <w:t>ur</w:t>
      </w:r>
      <w:r>
        <w:rPr>
          <w:spacing w:val="-2"/>
        </w:rPr>
        <w:t>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Unist</w:t>
      </w:r>
      <w:r>
        <w:rPr>
          <w:spacing w:val="-1"/>
        </w:rPr>
        <w:t>a</w:t>
      </w:r>
      <w:r>
        <w:t>r /</w:t>
      </w:r>
      <w:r>
        <w:rPr>
          <w:spacing w:val="1"/>
        </w:rPr>
        <w:t xml:space="preserve"> </w:t>
      </w:r>
      <w:r>
        <w:rPr>
          <w:spacing w:val="-4"/>
        </w:rPr>
        <w:t>I</w:t>
      </w:r>
      <w:r>
        <w:rPr>
          <w:spacing w:val="2"/>
        </w:rPr>
        <w:t>n</w:t>
      </w:r>
      <w:r>
        <w:rPr>
          <w:spacing w:val="-1"/>
        </w:rPr>
        <w:t>ca</w:t>
      </w:r>
      <w:r>
        <w:t>b /</w:t>
      </w:r>
      <w:r>
        <w:rPr>
          <w:spacing w:val="2"/>
        </w:rPr>
        <w:t xml:space="preserve"> </w:t>
      </w:r>
      <w:r>
        <w:t>C</w:t>
      </w:r>
      <w:r>
        <w:rPr>
          <w:spacing w:val="2"/>
        </w:rPr>
        <w:t>C</w:t>
      </w:r>
      <w:r>
        <w:t>I</w:t>
      </w:r>
      <w:r>
        <w:rPr>
          <w:spacing w:val="-6"/>
        </w:rPr>
        <w:t xml:space="preserve"> </w:t>
      </w:r>
      <w:r>
        <w:t xml:space="preserve">or </w:t>
      </w:r>
      <w:r>
        <w:rPr>
          <w:spacing w:val="1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l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70" w:name="bookmark169"/>
      <w:bookmarkEnd w:id="170"/>
      <w:r>
        <w:t>Rating</w:t>
      </w:r>
      <w:r>
        <w:rPr>
          <w:spacing w:val="-7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l</w:t>
      </w:r>
      <w:r>
        <w:rPr>
          <w:spacing w:val="2"/>
        </w:rPr>
        <w:t>a</w:t>
      </w:r>
      <w:r>
        <w:rPr>
          <w:spacing w:val="-2"/>
        </w:rPr>
        <w:t>m</w:t>
      </w:r>
      <w:r>
        <w:t>ps</w:t>
      </w:r>
      <w:r>
        <w:rPr>
          <w:spacing w:val="-7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rPr>
          <w:spacing w:val="-2"/>
        </w:rPr>
        <w:t>f</w:t>
      </w:r>
      <w:r>
        <w:rPr>
          <w:spacing w:val="2"/>
        </w:rPr>
        <w:t>a</w:t>
      </w:r>
      <w:r>
        <w:t>ns</w:t>
      </w:r>
    </w:p>
    <w:p w:rsidR="001527E3" w:rsidRDefault="001527E3">
      <w:pPr>
        <w:pStyle w:val="BodyText"/>
        <w:kinsoku w:val="0"/>
        <w:overflowPunct w:val="0"/>
        <w:spacing w:before="5" w:line="359" w:lineRule="auto"/>
        <w:ind w:right="113"/>
      </w:pPr>
      <w:r>
        <w:t>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21"/>
        </w:rPr>
        <w:t xml:space="preserve"> </w:t>
      </w:r>
      <w:r>
        <w:t>Outlet</w:t>
      </w:r>
      <w:r>
        <w:rPr>
          <w:spacing w:val="21"/>
        </w:rPr>
        <w:t xml:space="preserve"> </w:t>
      </w:r>
      <w:r>
        <w:t>Points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rPr>
          <w:spacing w:val="-2"/>
        </w:rPr>
        <w:t>F</w:t>
      </w:r>
      <w:r>
        <w:rPr>
          <w:spacing w:val="-1"/>
        </w:rPr>
        <w:t>a</w:t>
      </w:r>
      <w:r>
        <w:t>ns,</w:t>
      </w:r>
      <w:r>
        <w:rPr>
          <w:spacing w:val="24"/>
        </w:rPr>
        <w:t xml:space="preserve"> </w:t>
      </w:r>
      <w:r>
        <w:rPr>
          <w:spacing w:val="-4"/>
        </w:rPr>
        <w:t>I</w:t>
      </w:r>
      <w:r>
        <w:rPr>
          <w:spacing w:val="2"/>
        </w:rPr>
        <w:t>n</w:t>
      </w:r>
      <w:r>
        <w:rPr>
          <w:spacing w:val="-1"/>
        </w:rPr>
        <w:t>ca</w:t>
      </w:r>
      <w:r>
        <w:t>n</w:t>
      </w:r>
      <w:r>
        <w:rPr>
          <w:spacing w:val="2"/>
        </w:rPr>
        <w:t>d</w:t>
      </w:r>
      <w:r>
        <w:rPr>
          <w:spacing w:val="-1"/>
        </w:rPr>
        <w:t>e</w:t>
      </w:r>
      <w:r>
        <w:t>s</w:t>
      </w:r>
      <w:r>
        <w:rPr>
          <w:spacing w:val="-1"/>
        </w:rPr>
        <w:t>ce</w:t>
      </w:r>
      <w:r>
        <w:t>nt</w:t>
      </w:r>
      <w:r>
        <w:rPr>
          <w:spacing w:val="21"/>
        </w:rPr>
        <w:t xml:space="preserve"> </w:t>
      </w:r>
      <w:r>
        <w:t>la</w:t>
      </w:r>
      <w:r>
        <w:rPr>
          <w:spacing w:val="2"/>
        </w:rPr>
        <w:t>m</w:t>
      </w:r>
      <w:r>
        <w:t>ps</w:t>
      </w:r>
      <w:r>
        <w:rPr>
          <w:spacing w:val="21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t>pump</w:t>
      </w:r>
      <w:r>
        <w:rPr>
          <w:spacing w:val="21"/>
        </w:rPr>
        <w:t xml:space="preserve"> </w:t>
      </w:r>
      <w:r>
        <w:t>sta</w:t>
      </w:r>
      <w:r>
        <w:rPr>
          <w:spacing w:val="-3"/>
        </w:rPr>
        <w:t>t</w:t>
      </w:r>
      <w:r>
        <w:t>ions</w:t>
      </w:r>
      <w:r>
        <w:rPr>
          <w:spacing w:val="22"/>
        </w:rPr>
        <w:t xml:space="preserve"> </w:t>
      </w:r>
      <w:r>
        <w:t>&amp;</w:t>
      </w:r>
      <w:r>
        <w:rPr>
          <w:spacing w:val="19"/>
        </w:rPr>
        <w:t xml:space="preserve"> </w:t>
      </w:r>
      <w:r>
        <w:t>other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-1"/>
        </w:rPr>
        <w:t>a</w:t>
      </w:r>
      <w:r>
        <w:t>s 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r</w:t>
      </w:r>
      <w:r>
        <w:rPr>
          <w:spacing w:val="-2"/>
        </w:rPr>
        <w:t>a</w:t>
      </w:r>
      <w:r>
        <w:t>ted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2"/>
        </w:rPr>
        <w:t xml:space="preserve"> </w:t>
      </w:r>
      <w:r>
        <w:t>60</w:t>
      </w:r>
      <w:r>
        <w:rPr>
          <w:spacing w:val="11"/>
        </w:rPr>
        <w:t xml:space="preserve"> </w:t>
      </w:r>
      <w:r>
        <w:t>w</w:t>
      </w:r>
      <w:r>
        <w:rPr>
          <w:spacing w:val="-2"/>
        </w:rPr>
        <w:t>a</w:t>
      </w:r>
      <w:r>
        <w:t>tts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nd100</w:t>
      </w:r>
      <w:r>
        <w:rPr>
          <w:spacing w:val="11"/>
        </w:rPr>
        <w:t xml:space="preserve"> </w:t>
      </w:r>
      <w:r>
        <w:t>w</w:t>
      </w:r>
      <w:r>
        <w:rPr>
          <w:spacing w:val="-2"/>
        </w:rPr>
        <w:t>a</w:t>
      </w:r>
      <w:r>
        <w:t>tts</w:t>
      </w:r>
      <w:r>
        <w:rPr>
          <w:spacing w:val="12"/>
        </w:rPr>
        <w:t xml:space="preserve"> </w:t>
      </w:r>
      <w:r>
        <w:t>r</w:t>
      </w:r>
      <w:r>
        <w:rPr>
          <w:spacing w:val="-2"/>
        </w:rPr>
        <w:t>e</w:t>
      </w:r>
      <w:r>
        <w:t>sp</w:t>
      </w:r>
      <w:r>
        <w:rPr>
          <w:spacing w:val="-1"/>
        </w:rPr>
        <w:t>ec</w:t>
      </w:r>
      <w:r>
        <w:t>tiv</w:t>
      </w:r>
      <w:r>
        <w:rPr>
          <w:spacing w:val="1"/>
        </w:rPr>
        <w:t>e</w:t>
      </w:r>
      <w:r>
        <w:rPr>
          <w:spacing w:val="2"/>
        </w:rPr>
        <w:t>l</w:t>
      </w:r>
      <w:r>
        <w:rPr>
          <w:spacing w:val="-5"/>
        </w:rPr>
        <w:t>y</w:t>
      </w:r>
      <w:r>
        <w:t>.</w:t>
      </w:r>
      <w:r>
        <w:rPr>
          <w:spacing w:val="11"/>
        </w:rPr>
        <w:t xml:space="preserve"> </w:t>
      </w:r>
      <w:r>
        <w:t>E</w:t>
      </w:r>
      <w:r>
        <w:rPr>
          <w:spacing w:val="1"/>
        </w:rPr>
        <w:t>x</w:t>
      </w:r>
      <w:r>
        <w:t>h</w:t>
      </w:r>
      <w:r>
        <w:rPr>
          <w:spacing w:val="-1"/>
        </w:rPr>
        <w:t>a</w:t>
      </w:r>
      <w:r>
        <w:t>ust</w:t>
      </w:r>
      <w:r>
        <w:rPr>
          <w:spacing w:val="12"/>
        </w:rPr>
        <w:t xml:space="preserve"> </w:t>
      </w:r>
      <w:r>
        <w:t>f</w:t>
      </w:r>
      <w:r>
        <w:rPr>
          <w:spacing w:val="-2"/>
        </w:rPr>
        <w:t>a</w:t>
      </w:r>
      <w:r>
        <w:t>ns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r</w:t>
      </w:r>
      <w:r>
        <w:rPr>
          <w:spacing w:val="-2"/>
        </w:rPr>
        <w:t>a</w:t>
      </w:r>
      <w:r>
        <w:t>ted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ordi</w:t>
      </w:r>
      <w:r>
        <w:rPr>
          <w:spacing w:val="1"/>
        </w:rPr>
        <w:t>n</w:t>
      </w:r>
      <w:r>
        <w:t>g</w:t>
      </w:r>
      <w:r>
        <w:rPr>
          <w:spacing w:val="9"/>
        </w:rPr>
        <w:t xml:space="preserve"> </w:t>
      </w:r>
      <w:r>
        <w:t>to</w:t>
      </w:r>
    </w:p>
    <w:p w:rsidR="001527E3" w:rsidRDefault="001527E3">
      <w:pPr>
        <w:pStyle w:val="BodyText"/>
        <w:kinsoku w:val="0"/>
        <w:overflowPunct w:val="0"/>
        <w:spacing w:before="5" w:line="359" w:lineRule="auto"/>
        <w:ind w:right="113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2" w:firstLine="0"/>
        <w:jc w:val="both"/>
      </w:pPr>
      <w:r>
        <w:t>their</w:t>
      </w:r>
      <w:r>
        <w:rPr>
          <w:spacing w:val="11"/>
        </w:rPr>
        <w:t xml:space="preserve"> </w:t>
      </w:r>
      <w:r>
        <w:rPr>
          <w:spacing w:val="-1"/>
        </w:rPr>
        <w:t>ca</w:t>
      </w:r>
      <w:r>
        <w:t>p</w:t>
      </w:r>
      <w:r>
        <w:rPr>
          <w:spacing w:val="-1"/>
        </w:rPr>
        <w:t>ac</w:t>
      </w:r>
      <w:r>
        <w:t>i</w:t>
      </w:r>
      <w:r>
        <w:rPr>
          <w:spacing w:val="5"/>
        </w:rPr>
        <w:t>t</w:t>
      </w:r>
      <w:r>
        <w:rPr>
          <w:spacing w:val="-5"/>
        </w:rPr>
        <w:t>y</w:t>
      </w:r>
      <w:r>
        <w:t>.</w:t>
      </w:r>
      <w:r>
        <w:rPr>
          <w:spacing w:val="11"/>
        </w:rPr>
        <w:t xml:space="preserve"> </w:t>
      </w:r>
      <w:r>
        <w:t>5</w:t>
      </w:r>
      <w:r>
        <w:rPr>
          <w:spacing w:val="11"/>
        </w:rPr>
        <w:t xml:space="preserve"> </w:t>
      </w:r>
      <w:r>
        <w:t>A</w:t>
      </w:r>
      <w:r>
        <w:rPr>
          <w:spacing w:val="11"/>
        </w:rPr>
        <w:t xml:space="preserve"> </w:t>
      </w:r>
      <w:r>
        <w:t>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12"/>
        </w:rPr>
        <w:t xml:space="preserve"> </w:t>
      </w:r>
      <w:r>
        <w:t>out</w:t>
      </w:r>
      <w:r>
        <w:rPr>
          <w:spacing w:val="2"/>
        </w:rPr>
        <w:t>l</w:t>
      </w:r>
      <w:r>
        <w:rPr>
          <w:spacing w:val="-1"/>
        </w:rPr>
        <w:t>e</w:t>
      </w:r>
      <w:r>
        <w:t>t</w:t>
      </w:r>
      <w:r>
        <w:rPr>
          <w:spacing w:val="12"/>
        </w:rPr>
        <w:t xml:space="preserve"> </w:t>
      </w:r>
      <w:r>
        <w:t>p</w:t>
      </w:r>
      <w:r>
        <w:rPr>
          <w:spacing w:val="-3"/>
        </w:rPr>
        <w:t>o</w:t>
      </w:r>
      <w:r>
        <w:t>ints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15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rPr>
          <w:spacing w:val="-2"/>
        </w:rPr>
        <w:t>m</w:t>
      </w:r>
      <w:r>
        <w:t>p.</w:t>
      </w:r>
      <w:r>
        <w:rPr>
          <w:spacing w:val="11"/>
        </w:rPr>
        <w:t xml:space="preserve"> </w:t>
      </w:r>
      <w:r>
        <w:t>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12"/>
        </w:rPr>
        <w:t xml:space="preserve"> </w:t>
      </w:r>
      <w:r>
        <w:t>outl</w:t>
      </w:r>
      <w:r>
        <w:rPr>
          <w:spacing w:val="-1"/>
        </w:rPr>
        <w:t>e</w:t>
      </w:r>
      <w:r>
        <w:t>t</w:t>
      </w:r>
      <w:r>
        <w:rPr>
          <w:spacing w:val="12"/>
        </w:rPr>
        <w:t xml:space="preserve"> </w:t>
      </w:r>
      <w:r>
        <w:t>poi</w:t>
      </w:r>
      <w:r>
        <w:rPr>
          <w:spacing w:val="-2"/>
        </w:rPr>
        <w:t>n</w:t>
      </w:r>
      <w:r>
        <w:t>ts</w:t>
      </w:r>
      <w:r>
        <w:rPr>
          <w:spacing w:val="12"/>
        </w:rPr>
        <w:t xml:space="preserve"> </w:t>
      </w:r>
      <w:r>
        <w:t>s</w:t>
      </w:r>
      <w:r>
        <w:rPr>
          <w:spacing w:val="-3"/>
        </w:rPr>
        <w:t>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r</w:t>
      </w:r>
      <w:r>
        <w:rPr>
          <w:spacing w:val="-2"/>
        </w:rPr>
        <w:t>a</w:t>
      </w:r>
      <w:r>
        <w:t>ted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2"/>
        </w:rPr>
        <w:t xml:space="preserve"> </w:t>
      </w:r>
      <w:r>
        <w:t xml:space="preserve">100 </w:t>
      </w:r>
      <w:r>
        <w:rPr>
          <w:spacing w:val="-1"/>
        </w:rPr>
        <w:t>a</w:t>
      </w:r>
      <w:r>
        <w:t>nd 1,000 w</w:t>
      </w:r>
      <w:r>
        <w:rPr>
          <w:spacing w:val="-2"/>
        </w:rPr>
        <w:t>a</w:t>
      </w:r>
      <w:r>
        <w:t>tts r</w:t>
      </w:r>
      <w:r>
        <w:rPr>
          <w:spacing w:val="-2"/>
        </w:rPr>
        <w:t>e</w:t>
      </w:r>
      <w:r>
        <w:t>s</w:t>
      </w:r>
      <w:r>
        <w:rPr>
          <w:spacing w:val="2"/>
        </w:rPr>
        <w:t>p</w:t>
      </w:r>
      <w:r>
        <w:rPr>
          <w:spacing w:val="-1"/>
        </w:rPr>
        <w:t>ec</w:t>
      </w:r>
      <w:r>
        <w:t>tiv</w:t>
      </w:r>
      <w:r>
        <w:rPr>
          <w:spacing w:val="-1"/>
        </w:rPr>
        <w:t>e</w:t>
      </w:r>
      <w:r>
        <w:rPr>
          <w:spacing w:val="2"/>
        </w:rPr>
        <w:t>l</w:t>
      </w:r>
      <w:r>
        <w:rPr>
          <w:spacing w:val="-5"/>
        </w:rPr>
        <w:t>y</w:t>
      </w:r>
      <w:r>
        <w:t>, unless the</w:t>
      </w:r>
      <w:r>
        <w:rPr>
          <w:spacing w:val="1"/>
        </w:rPr>
        <w:t xml:space="preserve"> </w:t>
      </w:r>
      <w:r>
        <w:rPr>
          <w:spacing w:val="-1"/>
        </w:rPr>
        <w:t>ac</w:t>
      </w:r>
      <w:r>
        <w:t xml:space="preserve">tual </w:t>
      </w:r>
      <w:r>
        <w:rPr>
          <w:spacing w:val="2"/>
        </w:rPr>
        <w:t>v</w:t>
      </w:r>
      <w:r>
        <w:rPr>
          <w:spacing w:val="-1"/>
        </w:rPr>
        <w:t>a</w:t>
      </w:r>
      <w:r>
        <w:t>lues of</w:t>
      </w:r>
      <w:r>
        <w:rPr>
          <w:spacing w:val="-1"/>
        </w:rPr>
        <w:t xml:space="preserve"> </w:t>
      </w:r>
      <w:r>
        <w:t xml:space="preserve">load </w:t>
      </w:r>
      <w:r>
        <w:rPr>
          <w:spacing w:val="-2"/>
        </w:rPr>
        <w:t>a</w:t>
      </w:r>
      <w:r>
        <w:rPr>
          <w:spacing w:val="1"/>
        </w:rPr>
        <w:t>r</w:t>
      </w:r>
      <w:r>
        <w:t>e</w:t>
      </w:r>
      <w:r>
        <w:rPr>
          <w:spacing w:val="-1"/>
        </w:rPr>
        <w:t xml:space="preserve"> </w:t>
      </w:r>
      <w:r>
        <w:t>known or 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71" w:name="bookmark170"/>
      <w:bookmarkEnd w:id="171"/>
      <w:r>
        <w:t>Joint</w:t>
      </w:r>
      <w:r>
        <w:rPr>
          <w:spacing w:val="-7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rPr>
          <w:spacing w:val="-1"/>
        </w:rPr>
        <w:t>L</w:t>
      </w:r>
      <w:r>
        <w:t>ooping</w:t>
      </w:r>
      <w:r>
        <w:rPr>
          <w:spacing w:val="-9"/>
        </w:rPr>
        <w:t xml:space="preserve"> </w:t>
      </w:r>
      <w:r>
        <w:t>ba</w:t>
      </w:r>
      <w:r>
        <w:rPr>
          <w:spacing w:val="2"/>
        </w:rPr>
        <w:t>c</w:t>
      </w:r>
      <w:r>
        <w:t>k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07"/>
        <w:jc w:val="both"/>
      </w:pPr>
      <w:r>
        <w:t>Unl</w:t>
      </w:r>
      <w:r>
        <w:rPr>
          <w:spacing w:val="-1"/>
        </w:rPr>
        <w:t>e</w:t>
      </w:r>
      <w:r>
        <w:t>ss</w:t>
      </w:r>
      <w:r>
        <w:rPr>
          <w:spacing w:val="21"/>
        </w:rPr>
        <w:t xml:space="preserve"> </w:t>
      </w:r>
      <w:r>
        <w:t>othe</w:t>
      </w:r>
      <w:r>
        <w:rPr>
          <w:spacing w:val="-2"/>
        </w:rPr>
        <w:t>r</w:t>
      </w:r>
      <w:r>
        <w:t>wise</w:t>
      </w:r>
      <w:r>
        <w:rPr>
          <w:spacing w:val="20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wiri</w:t>
      </w:r>
      <w:r>
        <w:rPr>
          <w:spacing w:val="1"/>
        </w:rPr>
        <w:t>n</w:t>
      </w:r>
      <w:r>
        <w:t>g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2"/>
        </w:rPr>
        <w:t>d</w:t>
      </w:r>
      <w:r>
        <w:t>one</w:t>
      </w:r>
      <w:r>
        <w:rPr>
          <w:spacing w:val="20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1"/>
        </w:rPr>
        <w:t>“</w:t>
      </w:r>
      <w:r>
        <w:rPr>
          <w:spacing w:val="-3"/>
        </w:rPr>
        <w:t>L</w:t>
      </w:r>
      <w:r>
        <w:t>oopi</w:t>
      </w:r>
      <w:r>
        <w:rPr>
          <w:spacing w:val="2"/>
        </w:rPr>
        <w:t>n</w:t>
      </w:r>
      <w:r>
        <w:t>g</w:t>
      </w:r>
      <w:r>
        <w:rPr>
          <w:spacing w:val="18"/>
        </w:rPr>
        <w:t xml:space="preserve"> </w:t>
      </w:r>
      <w:r>
        <w:rPr>
          <w:spacing w:val="3"/>
        </w:rPr>
        <w:t>S</w:t>
      </w:r>
      <w:r>
        <w:rPr>
          <w:spacing w:val="-5"/>
        </w:rPr>
        <w:t>y</w:t>
      </w:r>
      <w:r>
        <w:rPr>
          <w:spacing w:val="2"/>
        </w:rPr>
        <w:t>s</w:t>
      </w:r>
      <w:r>
        <w:t>tem</w:t>
      </w:r>
      <w:r>
        <w:rPr>
          <w:spacing w:val="-1"/>
        </w:rPr>
        <w:t>”</w:t>
      </w:r>
      <w:r>
        <w:t>.</w:t>
      </w:r>
      <w:r>
        <w:rPr>
          <w:spacing w:val="21"/>
        </w:rPr>
        <w:t xml:space="preserve"> </w:t>
      </w:r>
      <w:r>
        <w:t>Ph</w:t>
      </w:r>
      <w:r>
        <w:rPr>
          <w:spacing w:val="-1"/>
        </w:rPr>
        <w:t>a</w:t>
      </w:r>
      <w:r>
        <w:rPr>
          <w:spacing w:val="7"/>
        </w:rPr>
        <w:t>s</w:t>
      </w:r>
      <w:r>
        <w:t>e</w:t>
      </w:r>
      <w:r>
        <w:rPr>
          <w:spacing w:val="20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 xml:space="preserve">live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tors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loo</w:t>
      </w:r>
      <w:r>
        <w:rPr>
          <w:spacing w:val="2"/>
        </w:rPr>
        <w:t>p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switch</w:t>
      </w:r>
      <w:r>
        <w:rPr>
          <w:spacing w:val="23"/>
        </w:rPr>
        <w:t xml:space="preserve"> </w:t>
      </w:r>
      <w:r>
        <w:t>box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n</w:t>
      </w:r>
      <w:r>
        <w:rPr>
          <w:spacing w:val="-1"/>
        </w:rPr>
        <w:t>e</w:t>
      </w:r>
      <w:r>
        <w:t>utr</w:t>
      </w:r>
      <w:r>
        <w:rPr>
          <w:spacing w:val="-2"/>
        </w:rPr>
        <w:t>a</w:t>
      </w:r>
      <w:r>
        <w:t>l</w:t>
      </w:r>
      <w:r>
        <w:rPr>
          <w:spacing w:val="24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25"/>
        </w:rPr>
        <w:t xml:space="preserve"> </w:t>
      </w:r>
      <w:r>
        <w:rPr>
          <w:spacing w:val="-1"/>
        </w:rPr>
        <w:t>ca</w:t>
      </w:r>
      <w:r>
        <w:t>n</w:t>
      </w:r>
      <w:r>
        <w:rPr>
          <w:spacing w:val="23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22"/>
        </w:rPr>
        <w:t xml:space="preserve"> </w:t>
      </w:r>
      <w:r>
        <w:t>looped</w:t>
      </w:r>
      <w:r>
        <w:rPr>
          <w:spacing w:val="23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4"/>
        </w:rPr>
        <w:t xml:space="preserve"> </w:t>
      </w:r>
      <w:r>
        <w:t>the li</w:t>
      </w:r>
      <w:r>
        <w:rPr>
          <w:spacing w:val="-3"/>
        </w:rPr>
        <w:t>g</w:t>
      </w:r>
      <w:r>
        <w:t>ht,</w:t>
      </w:r>
      <w:r>
        <w:rPr>
          <w:spacing w:val="7"/>
        </w:rPr>
        <w:t xml:space="preserve"> </w:t>
      </w:r>
      <w:r>
        <w:t>f</w:t>
      </w:r>
      <w:r>
        <w:rPr>
          <w:spacing w:val="-2"/>
        </w:rPr>
        <w:t>a</w:t>
      </w:r>
      <w:r>
        <w:t>n</w:t>
      </w:r>
      <w:r>
        <w:rPr>
          <w:spacing w:val="6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6"/>
        </w:rPr>
        <w:t xml:space="preserve"> </w:t>
      </w:r>
      <w:r>
        <w:t>so</w:t>
      </w:r>
      <w:r>
        <w:rPr>
          <w:spacing w:val="-1"/>
        </w:rPr>
        <w:t>c</w:t>
      </w:r>
      <w:r>
        <w:rPr>
          <w:spacing w:val="2"/>
        </w:rPr>
        <w:t>k</w:t>
      </w:r>
      <w:r>
        <w:rPr>
          <w:spacing w:val="-1"/>
        </w:rPr>
        <w:t>e</w:t>
      </w:r>
      <w:r>
        <w:t>t</w:t>
      </w:r>
      <w:r>
        <w:rPr>
          <w:spacing w:val="7"/>
        </w:rPr>
        <w:t xml:space="preserve"> </w:t>
      </w:r>
      <w:r>
        <w:t>outl</w:t>
      </w:r>
      <w:r>
        <w:rPr>
          <w:spacing w:val="-1"/>
        </w:rPr>
        <w:t>e</w:t>
      </w:r>
      <w:r>
        <w:t>t.</w:t>
      </w:r>
      <w:r>
        <w:rPr>
          <w:spacing w:val="9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6"/>
        </w:rPr>
        <w:t xml:space="preserve"> </w:t>
      </w:r>
      <w:r>
        <w:t>no</w:t>
      </w:r>
      <w:r>
        <w:rPr>
          <w:spacing w:val="2"/>
        </w:rPr>
        <w:t>n</w:t>
      </w:r>
      <w:r>
        <w:rPr>
          <w:spacing w:val="-1"/>
        </w:rPr>
        <w:t>-</w:t>
      </w:r>
      <w:r>
        <w:rPr>
          <w:spacing w:val="1"/>
        </w:rPr>
        <w:t>r</w:t>
      </w:r>
      <w:r>
        <w:rPr>
          <w:spacing w:val="-1"/>
        </w:rPr>
        <w:t>e</w:t>
      </w:r>
      <w:r>
        <w:t>sidenti</w:t>
      </w:r>
      <w:r>
        <w:rPr>
          <w:spacing w:val="-1"/>
        </w:rPr>
        <w:t>a</w:t>
      </w:r>
      <w:r>
        <w:t>l</w:t>
      </w:r>
      <w:r>
        <w:rPr>
          <w:spacing w:val="7"/>
        </w:rPr>
        <w:t xml:space="preserve"> </w:t>
      </w:r>
      <w:r>
        <w:t>buildin</w:t>
      </w:r>
      <w:r>
        <w:rPr>
          <w:spacing w:val="-2"/>
        </w:rPr>
        <w:t>g</w:t>
      </w:r>
      <w:r>
        <w:t>s,</w:t>
      </w:r>
      <w:r>
        <w:rPr>
          <w:spacing w:val="7"/>
        </w:rPr>
        <w:t xml:space="preserve"> </w:t>
      </w:r>
      <w:r>
        <w:t>n</w:t>
      </w:r>
      <w:r>
        <w:rPr>
          <w:spacing w:val="-1"/>
        </w:rPr>
        <w:t>e</w:t>
      </w:r>
      <w:r>
        <w:t>ut</w:t>
      </w:r>
      <w:r>
        <w:rPr>
          <w:spacing w:val="1"/>
        </w:rPr>
        <w:t>r</w:t>
      </w:r>
      <w:r>
        <w:rPr>
          <w:spacing w:val="-1"/>
        </w:rPr>
        <w:t>a</w:t>
      </w:r>
      <w:r>
        <w:t>l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6"/>
        </w:rPr>
        <w:t xml:space="preserve"> </w:t>
      </w:r>
      <w:r>
        <w:rPr>
          <w:spacing w:val="-1"/>
        </w:rPr>
        <w:t>ea</w:t>
      </w:r>
      <w:r>
        <w:t>rth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 xml:space="preserve">r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t>rth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ontinui</w:t>
      </w:r>
      <w:r>
        <w:rPr>
          <w:spacing w:val="3"/>
        </w:rPr>
        <w:t>t</w:t>
      </w:r>
      <w:r>
        <w:t>y</w:t>
      </w:r>
      <w:r>
        <w:rPr>
          <w:spacing w:val="26"/>
        </w:rPr>
        <w:t xml:space="preserve"> </w:t>
      </w:r>
      <w:r>
        <w:t>wi</w:t>
      </w:r>
      <w:r>
        <w:rPr>
          <w:spacing w:val="1"/>
        </w:rPr>
        <w:t>r</w:t>
      </w:r>
      <w:r>
        <w:t>e</w:t>
      </w:r>
      <w:r>
        <w:rPr>
          <w:spacing w:val="3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0"/>
        </w:rPr>
        <w:t xml:space="preserve"> </w:t>
      </w:r>
      <w:r>
        <w:t>bro</w:t>
      </w:r>
      <w:r>
        <w:rPr>
          <w:spacing w:val="1"/>
        </w:rPr>
        <w:t>u</w:t>
      </w:r>
      <w:r>
        <w:rPr>
          <w:spacing w:val="-3"/>
        </w:rPr>
        <w:t>g</w:t>
      </w:r>
      <w:r>
        <w:t>ht</w:t>
      </w:r>
      <w:r>
        <w:rPr>
          <w:spacing w:val="33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rPr>
          <w:spacing w:val="1"/>
        </w:rPr>
        <w:t>ea</w:t>
      </w:r>
      <w:r>
        <w:rPr>
          <w:spacing w:val="-1"/>
        </w:rPr>
        <w:t>c</w:t>
      </w:r>
      <w:r>
        <w:t>h</w:t>
      </w:r>
      <w:r>
        <w:rPr>
          <w:spacing w:val="30"/>
        </w:rPr>
        <w:t xml:space="preserve"> </w:t>
      </w:r>
      <w:r>
        <w:t>switchb</w:t>
      </w:r>
      <w:r>
        <w:rPr>
          <w:spacing w:val="5"/>
        </w:rPr>
        <w:t>o</w:t>
      </w:r>
      <w:r>
        <w:rPr>
          <w:spacing w:val="1"/>
        </w:rPr>
        <w:t>a</w:t>
      </w:r>
      <w:r>
        <w:t>rd</w:t>
      </w:r>
      <w:r>
        <w:rPr>
          <w:spacing w:val="30"/>
        </w:rPr>
        <w:t xml:space="preserve"> </w:t>
      </w:r>
      <w:r>
        <w:t>situ</w:t>
      </w:r>
      <w:r>
        <w:rPr>
          <w:spacing w:val="-1"/>
        </w:rPr>
        <w:t>a</w:t>
      </w:r>
      <w:r>
        <w:t>ted</w:t>
      </w:r>
      <w:r>
        <w:rPr>
          <w:spacing w:val="35"/>
        </w:rPr>
        <w:t xml:space="preserve"> </w:t>
      </w:r>
      <w:r>
        <w:t>in</w:t>
      </w:r>
      <w:r>
        <w:rPr>
          <w:spacing w:val="31"/>
        </w:rPr>
        <w:t xml:space="preserve"> </w:t>
      </w:r>
      <w:r>
        <w:t>room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h</w:t>
      </w:r>
      <w:r>
        <w:rPr>
          <w:spacing w:val="-1"/>
        </w:rPr>
        <w:t>a</w:t>
      </w:r>
      <w:r>
        <w:t>lls. Th</w:t>
      </w:r>
      <w:r>
        <w:rPr>
          <w:spacing w:val="-2"/>
        </w:rPr>
        <w:t>e</w:t>
      </w:r>
      <w:r>
        <w:t>se</w:t>
      </w:r>
      <w:r>
        <w:rPr>
          <w:spacing w:val="3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9"/>
        </w:rPr>
        <w:t xml:space="preserve"> </w:t>
      </w:r>
      <w:r>
        <w:t>t</w:t>
      </w:r>
      <w:r>
        <w:rPr>
          <w:spacing w:val="1"/>
        </w:rPr>
        <w:t>e</w:t>
      </w:r>
      <w:r>
        <w:t>rmin</w:t>
      </w:r>
      <w:r>
        <w:rPr>
          <w:spacing w:val="-1"/>
        </w:rPr>
        <w:t>a</w:t>
      </w:r>
      <w:r>
        <w:t>ted</w:t>
      </w:r>
      <w:r>
        <w:rPr>
          <w:spacing w:val="40"/>
        </w:rPr>
        <w:t xml:space="preserve"> </w:t>
      </w:r>
      <w:r>
        <w:t>inside</w:t>
      </w:r>
      <w:r>
        <w:rPr>
          <w:spacing w:val="39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switc</w:t>
      </w:r>
      <w:r>
        <w:rPr>
          <w:spacing w:val="1"/>
        </w:rPr>
        <w:t>h</w:t>
      </w:r>
      <w:r>
        <w:t>bo</w:t>
      </w:r>
      <w:r>
        <w:rPr>
          <w:spacing w:val="-1"/>
        </w:rPr>
        <w:t>a</w:t>
      </w:r>
      <w:r>
        <w:t>rds</w:t>
      </w:r>
      <w:r>
        <w:rPr>
          <w:spacing w:val="40"/>
        </w:rPr>
        <w:t xml:space="preserve"> </w:t>
      </w:r>
      <w:r>
        <w:t>with</w:t>
      </w:r>
      <w:r>
        <w:rPr>
          <w:spacing w:val="41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42"/>
        </w:rPr>
        <w:t xml:space="preserve"> </w:t>
      </w:r>
      <w:r>
        <w:rPr>
          <w:spacing w:val="1"/>
        </w:rPr>
        <w:t>c</w:t>
      </w:r>
      <w:r>
        <w:t>onn</w:t>
      </w:r>
      <w:r>
        <w:rPr>
          <w:spacing w:val="-1"/>
        </w:rPr>
        <w:t>ec</w:t>
      </w:r>
      <w:r>
        <w:t>tors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0"/>
        </w:rPr>
        <w:t xml:space="preserve"> </w:t>
      </w:r>
      <w:r>
        <w:t>the switchbo</w:t>
      </w:r>
      <w:r>
        <w:rPr>
          <w:spacing w:val="-2"/>
        </w:rPr>
        <w:t>a</w:t>
      </w:r>
      <w:r>
        <w:t>rd</w:t>
      </w:r>
      <w:r>
        <w:rPr>
          <w:spacing w:val="4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of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44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44"/>
        </w:rPr>
        <w:t xml:space="preserve"> </w:t>
      </w:r>
      <w:r>
        <w:t>to</w:t>
      </w:r>
      <w:r>
        <w:rPr>
          <w:spacing w:val="45"/>
        </w:rPr>
        <w:t xml:space="preserve"> </w:t>
      </w:r>
      <w:r>
        <w:rPr>
          <w:spacing w:val="-1"/>
        </w:rPr>
        <w:t>acc</w:t>
      </w:r>
      <w:r>
        <w:rPr>
          <w:spacing w:val="2"/>
        </w:rPr>
        <w:t>o</w:t>
      </w:r>
      <w:r>
        <w:t>mmod</w:t>
      </w:r>
      <w:r>
        <w:rPr>
          <w:spacing w:val="-1"/>
        </w:rPr>
        <w:t>a</w:t>
      </w:r>
      <w:r>
        <w:t>te</w:t>
      </w:r>
      <w:r>
        <w:rPr>
          <w:spacing w:val="44"/>
        </w:rPr>
        <w:t xml:space="preserve"> </w:t>
      </w:r>
      <w:r>
        <w:t>one</w:t>
      </w:r>
      <w:r>
        <w:rPr>
          <w:spacing w:val="44"/>
        </w:rPr>
        <w:t xml:space="preserve"> </w:t>
      </w:r>
      <w:r>
        <w:t>number</w:t>
      </w:r>
      <w:r>
        <w:rPr>
          <w:spacing w:val="44"/>
        </w:rPr>
        <w:t xml:space="preserve"> </w:t>
      </w:r>
      <w:r>
        <w:t>6A</w:t>
      </w:r>
      <w:r>
        <w:rPr>
          <w:spacing w:val="44"/>
        </w:rPr>
        <w:t xml:space="preserve"> </w:t>
      </w:r>
      <w:r>
        <w:t>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45"/>
        </w:rPr>
        <w:t xml:space="preserve"> </w:t>
      </w:r>
      <w:r>
        <w:t>outl</w:t>
      </w:r>
      <w:r>
        <w:rPr>
          <w:spacing w:val="-1"/>
        </w:rPr>
        <w:t>e</w:t>
      </w:r>
      <w:r>
        <w:t>t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c</w:t>
      </w:r>
      <w:r>
        <w:t>ontrol</w:t>
      </w:r>
      <w:r>
        <w:rPr>
          <w:spacing w:val="9"/>
        </w:rPr>
        <w:t xml:space="preserve"> </w:t>
      </w:r>
      <w:r>
        <w:t>switch</w:t>
      </w:r>
      <w:r>
        <w:rPr>
          <w:spacing w:val="9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futu</w:t>
      </w:r>
      <w:r>
        <w:rPr>
          <w:spacing w:val="-1"/>
        </w:rPr>
        <w:t>re</w:t>
      </w:r>
      <w:r>
        <w:t>.</w:t>
      </w:r>
      <w:r>
        <w:rPr>
          <w:spacing w:val="9"/>
        </w:rPr>
        <w:t xml:space="preserve"> </w:t>
      </w:r>
      <w:r>
        <w:rPr>
          <w:spacing w:val="-2"/>
        </w:rPr>
        <w:t>F</w:t>
      </w:r>
      <w:r>
        <w:t>or</w:t>
      </w:r>
      <w:r>
        <w:rPr>
          <w:spacing w:val="8"/>
        </w:rPr>
        <w:t xml:space="preserve"> </w:t>
      </w:r>
      <w:r>
        <w:t>1</w:t>
      </w:r>
      <w:r>
        <w:rPr>
          <w:spacing w:val="9"/>
        </w:rPr>
        <w:t xml:space="preserve"> </w:t>
      </w:r>
      <w:r>
        <w:t>6A</w:t>
      </w:r>
      <w:r>
        <w:rPr>
          <w:spacing w:val="8"/>
        </w:rPr>
        <w:t xml:space="preserve"> </w:t>
      </w:r>
      <w:r>
        <w:t>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9"/>
        </w:rPr>
        <w:t xml:space="preserve"> </w:t>
      </w:r>
      <w:r>
        <w:t>outl</w:t>
      </w:r>
      <w:r>
        <w:rPr>
          <w:spacing w:val="-1"/>
        </w:rPr>
        <w:t>e</w:t>
      </w:r>
      <w:r>
        <w:t>t</w:t>
      </w:r>
      <w:r>
        <w:rPr>
          <w:spacing w:val="9"/>
        </w:rPr>
        <w:t xml:space="preserve"> </w:t>
      </w:r>
      <w:r>
        <w:t>s</w:t>
      </w:r>
      <w:r>
        <w:rPr>
          <w:spacing w:val="1"/>
        </w:rPr>
        <w:t>e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rPr>
          <w:spacing w:val="4"/>
        </w:rPr>
        <w:t>t</w:t>
      </w:r>
      <w:r>
        <w:t>e</w:t>
      </w:r>
      <w:r>
        <w:rPr>
          <w:spacing w:val="8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drawn</w:t>
      </w:r>
      <w:r>
        <w:rPr>
          <w:spacing w:val="8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main distribution bo</w:t>
      </w:r>
      <w:r>
        <w:rPr>
          <w:spacing w:val="-1"/>
        </w:rPr>
        <w:t>a</w:t>
      </w:r>
      <w:r>
        <w:t xml:space="preserve">rd </w:t>
      </w:r>
      <w:r>
        <w:rPr>
          <w:spacing w:val="-2"/>
        </w:rPr>
        <w:t>w</w:t>
      </w:r>
      <w:r>
        <w:t>ith suitable</w:t>
      </w:r>
      <w:r>
        <w:rPr>
          <w:spacing w:val="-1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tion.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72" w:name="bookmark171"/>
      <w:bookmarkEnd w:id="172"/>
      <w:r>
        <w:t>Control</w:t>
      </w:r>
      <w:r>
        <w:rPr>
          <w:spacing w:val="-8"/>
        </w:rPr>
        <w:t xml:space="preserve"> </w:t>
      </w:r>
      <w:r>
        <w:t>at</w:t>
      </w:r>
      <w:r>
        <w:rPr>
          <w:spacing w:val="-7"/>
        </w:rPr>
        <w:t xml:space="preserve"> </w:t>
      </w:r>
      <w:r>
        <w:t>point</w:t>
      </w:r>
      <w:r>
        <w:rPr>
          <w:spacing w:val="-5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rPr>
          <w:spacing w:val="-1"/>
        </w:rPr>
        <w:t>s</w:t>
      </w:r>
      <w:r>
        <w:t>u</w:t>
      </w:r>
      <w:r>
        <w:rPr>
          <w:spacing w:val="3"/>
        </w:rPr>
        <w:t>p</w:t>
      </w:r>
      <w:r>
        <w:t>ply</w:t>
      </w:r>
    </w:p>
    <w:p w:rsidR="001527E3" w:rsidRDefault="001527E3">
      <w:pPr>
        <w:pStyle w:val="BodyText"/>
        <w:kinsoku w:val="0"/>
        <w:overflowPunct w:val="0"/>
        <w:spacing w:before="5" w:line="360" w:lineRule="auto"/>
        <w:ind w:right="111"/>
        <w:jc w:val="both"/>
      </w:pPr>
      <w:r>
        <w:t>Th</w:t>
      </w:r>
      <w:r>
        <w:rPr>
          <w:spacing w:val="-2"/>
        </w:rPr>
        <w:t>e</w:t>
      </w:r>
      <w:r>
        <w:t>re 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link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main</w:t>
      </w:r>
      <w:r>
        <w:rPr>
          <w:spacing w:val="2"/>
        </w:rPr>
        <w:t xml:space="preserve"> </w:t>
      </w:r>
      <w:r>
        <w:t>switch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1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t>fuse</w:t>
      </w:r>
      <w:r>
        <w:rPr>
          <w:spacing w:val="2"/>
        </w:rPr>
        <w:t xml:space="preserve"> </w:t>
      </w:r>
      <w:r>
        <w:t>on</w:t>
      </w:r>
      <w:r>
        <w:rPr>
          <w:spacing w:val="2"/>
        </w:rPr>
        <w:t xml:space="preserve"> </w:t>
      </w:r>
      <w:r>
        <w:rPr>
          <w:spacing w:val="-1"/>
        </w:rPr>
        <w:t>eac</w:t>
      </w:r>
      <w:r>
        <w:t>h</w:t>
      </w:r>
      <w:r>
        <w:rPr>
          <w:spacing w:val="2"/>
        </w:rPr>
        <w:t xml:space="preserve"> </w:t>
      </w:r>
      <w:r>
        <w:t>live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-3"/>
        </w:rPr>
        <w:t xml:space="preserve"> </w:t>
      </w:r>
      <w:r>
        <w:t xml:space="preserve">mains </w:t>
      </w:r>
      <w:r>
        <w:rPr>
          <w:spacing w:val="-1"/>
        </w:rPr>
        <w:t>a</w:t>
      </w:r>
      <w:r>
        <w:t>t the</w:t>
      </w:r>
      <w:r>
        <w:rPr>
          <w:spacing w:val="-1"/>
        </w:rPr>
        <w:t xml:space="preserve"> </w:t>
      </w:r>
      <w:r>
        <w:t xml:space="preserve">point of </w:t>
      </w:r>
      <w:r>
        <w:rPr>
          <w:spacing w:val="-2"/>
        </w:rPr>
        <w:t>e</w:t>
      </w:r>
      <w:r>
        <w:t>nt</w:t>
      </w:r>
      <w:r>
        <w:rPr>
          <w:spacing w:val="4"/>
        </w:rPr>
        <w:t>r</w:t>
      </w:r>
      <w:r>
        <w:rPr>
          <w:spacing w:val="-5"/>
        </w:rPr>
        <w:t>y</w:t>
      </w:r>
      <w:r>
        <w:t>. T</w:t>
      </w:r>
      <w:r>
        <w:rPr>
          <w:spacing w:val="1"/>
        </w:rPr>
        <w:t>h</w:t>
      </w:r>
      <w:r>
        <w:t>e</w:t>
      </w:r>
      <w:r>
        <w:rPr>
          <w:spacing w:val="1"/>
        </w:rPr>
        <w:t xml:space="preserve"> </w:t>
      </w:r>
      <w:r>
        <w:t>wiring</w:t>
      </w:r>
      <w:r>
        <w:rPr>
          <w:spacing w:val="-3"/>
        </w:rPr>
        <w:t xml:space="preserve"> </w:t>
      </w:r>
      <w:r>
        <w:t>thro</w:t>
      </w:r>
      <w:r>
        <w:rPr>
          <w:spacing w:val="1"/>
        </w:rPr>
        <w:t>u</w:t>
      </w:r>
      <w:r>
        <w:rPr>
          <w:spacing w:val="-3"/>
        </w:rPr>
        <w:t>g</w:t>
      </w:r>
      <w:r>
        <w:t>hout the</w:t>
      </w:r>
      <w:r>
        <w:rPr>
          <w:spacing w:val="1"/>
        </w:rPr>
        <w:t xml:space="preserve"> </w:t>
      </w:r>
      <w:r>
        <w:t>in</w:t>
      </w:r>
      <w:r>
        <w:rPr>
          <w:spacing w:val="3"/>
        </w:rPr>
        <w:t>s</w:t>
      </w:r>
      <w:r>
        <w:t>tallation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su</w:t>
      </w:r>
      <w:r>
        <w:rPr>
          <w:spacing w:val="-1"/>
        </w:rPr>
        <w:t>c</w:t>
      </w:r>
      <w:r>
        <w:t>h th</w:t>
      </w:r>
      <w:r>
        <w:rPr>
          <w:spacing w:val="1"/>
        </w:rPr>
        <w:t>a</w:t>
      </w:r>
      <w:r>
        <w:t>t th</w:t>
      </w:r>
      <w:r>
        <w:rPr>
          <w:spacing w:val="-1"/>
        </w:rPr>
        <w:t>e</w:t>
      </w:r>
      <w:r>
        <w:t>re</w:t>
      </w:r>
      <w:r>
        <w:rPr>
          <w:spacing w:val="-2"/>
        </w:rPr>
        <w:t xml:space="preserve"> </w:t>
      </w:r>
      <w:r>
        <w:t>is no b</w:t>
      </w:r>
      <w:r>
        <w:rPr>
          <w:spacing w:val="1"/>
        </w:rPr>
        <w:t>r</w:t>
      </w:r>
      <w:r>
        <w:rPr>
          <w:spacing w:val="-1"/>
        </w:rPr>
        <w:t>ea</w:t>
      </w:r>
      <w:r>
        <w:t>k in</w:t>
      </w:r>
      <w:r>
        <w:rPr>
          <w:spacing w:val="45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n</w:t>
      </w:r>
      <w:r>
        <w:rPr>
          <w:spacing w:val="-1"/>
        </w:rPr>
        <w:t>e</w:t>
      </w:r>
      <w:r>
        <w:t>utr</w:t>
      </w:r>
      <w:r>
        <w:rPr>
          <w:spacing w:val="-2"/>
        </w:rPr>
        <w:t>a</w:t>
      </w:r>
      <w:r>
        <w:t>l</w:t>
      </w:r>
      <w:r>
        <w:rPr>
          <w:spacing w:val="45"/>
        </w:rPr>
        <w:t xml:space="preserve"> </w:t>
      </w:r>
      <w:r>
        <w:t>wire</w:t>
      </w:r>
      <w:r>
        <w:rPr>
          <w:spacing w:val="4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</w:t>
      </w:r>
      <w:r>
        <w:rPr>
          <w:spacing w:val="1"/>
        </w:rPr>
        <w:t>e</w:t>
      </w:r>
      <w:r>
        <w:t>pt</w:t>
      </w:r>
      <w:r>
        <w:rPr>
          <w:spacing w:val="45"/>
        </w:rPr>
        <w:t xml:space="preserve"> </w:t>
      </w:r>
      <w:r>
        <w:t>in</w:t>
      </w:r>
      <w:r>
        <w:rPr>
          <w:spacing w:val="45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fo</w:t>
      </w:r>
      <w:r>
        <w:rPr>
          <w:spacing w:val="-2"/>
        </w:rPr>
        <w:t>r</w:t>
      </w:r>
      <w:r>
        <w:t>m</w:t>
      </w:r>
      <w:r>
        <w:rPr>
          <w:spacing w:val="45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t>a</w:t>
      </w:r>
      <w:r>
        <w:rPr>
          <w:spacing w:val="44"/>
        </w:rPr>
        <w:t xml:space="preserve"> </w:t>
      </w:r>
      <w:r>
        <w:t>lin</w:t>
      </w:r>
      <w:r>
        <w:rPr>
          <w:spacing w:val="-3"/>
        </w:rPr>
        <w:t>k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t>switch</w:t>
      </w:r>
      <w:r>
        <w:rPr>
          <w:spacing w:val="45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e</w:t>
      </w:r>
      <w:r>
        <w:rPr>
          <w:spacing w:val="-1"/>
        </w:rPr>
        <w:t>a</w:t>
      </w:r>
      <w:r>
        <w:t>r.</w:t>
      </w:r>
      <w:r>
        <w:rPr>
          <w:spacing w:val="44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2"/>
        </w:rPr>
        <w:t>n</w:t>
      </w:r>
      <w:r>
        <w:rPr>
          <w:spacing w:val="1"/>
        </w:rPr>
        <w:t>e</w:t>
      </w:r>
      <w:r>
        <w:t>utr</w:t>
      </w:r>
      <w:r>
        <w:rPr>
          <w:spacing w:val="-2"/>
        </w:rPr>
        <w:t>a</w:t>
      </w:r>
      <w:r>
        <w:t>l</w:t>
      </w:r>
      <w:r>
        <w:rPr>
          <w:spacing w:val="4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46"/>
        </w:rPr>
        <w:t xml:space="preserve"> </w:t>
      </w:r>
      <w:r>
        <w:t>be distinctive</w:t>
      </w:r>
      <w:r>
        <w:rPr>
          <w:spacing w:val="2"/>
        </w:rPr>
        <w:t>l</w:t>
      </w:r>
      <w:r>
        <w:t>y</w:t>
      </w:r>
      <w:r>
        <w:rPr>
          <w:spacing w:val="28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rk</w:t>
      </w:r>
      <w:r>
        <w:rPr>
          <w:spacing w:val="-2"/>
        </w:rPr>
        <w:t>e</w:t>
      </w:r>
      <w:r>
        <w:t>d.</w:t>
      </w:r>
      <w:r>
        <w:rPr>
          <w:spacing w:val="38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34"/>
        </w:rPr>
        <w:t xml:space="preserve"> </w:t>
      </w:r>
      <w:r>
        <w:t>main</w:t>
      </w:r>
      <w:r>
        <w:rPr>
          <w:spacing w:val="35"/>
        </w:rPr>
        <w:t xml:space="preserve"> </w:t>
      </w:r>
      <w:r>
        <w:t>switch</w:t>
      </w:r>
      <w:r>
        <w:rPr>
          <w:spacing w:val="37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1"/>
        </w:rPr>
        <w:t>a</w:t>
      </w:r>
      <w:r>
        <w:t>r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6"/>
        </w:rPr>
        <w:t xml:space="preserve"> </w:t>
      </w:r>
      <w:r>
        <w:t>n</w:t>
      </w:r>
      <w:r>
        <w:rPr>
          <w:spacing w:val="-1"/>
        </w:rPr>
        <w:t>e</w:t>
      </w:r>
      <w:r>
        <w:rPr>
          <w:spacing w:val="1"/>
        </w:rPr>
        <w:t>a</w:t>
      </w:r>
      <w:r>
        <w:t>r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8"/>
        </w:rPr>
        <w:t xml:space="preserve"> </w:t>
      </w:r>
      <w:r>
        <w:t>pr</w:t>
      </w:r>
      <w:r>
        <w:rPr>
          <w:spacing w:val="-2"/>
        </w:rPr>
        <w:t>a</w:t>
      </w:r>
      <w:r>
        <w:rPr>
          <w:spacing w:val="-1"/>
        </w:rPr>
        <w:t>c</w:t>
      </w:r>
      <w:r>
        <w:t>ti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34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the te</w:t>
      </w:r>
      <w:r>
        <w:rPr>
          <w:spacing w:val="-2"/>
        </w:rPr>
        <w:t>r</w:t>
      </w:r>
      <w:r>
        <w:t>min</w:t>
      </w:r>
      <w:r>
        <w:rPr>
          <w:spacing w:val="-1"/>
        </w:rPr>
        <w:t>a</w:t>
      </w:r>
      <w:r>
        <w:t>tion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s</w:t>
      </w:r>
      <w:r>
        <w:rPr>
          <w:spacing w:val="-1"/>
        </w:rPr>
        <w:t>e</w:t>
      </w:r>
      <w:r>
        <w:t>rvice</w:t>
      </w:r>
      <w:r>
        <w:rPr>
          <w:spacing w:val="13"/>
        </w:rPr>
        <w:t xml:space="preserve"> </w:t>
      </w:r>
      <w:r>
        <w:t>line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rPr>
          <w:spacing w:val="-1"/>
        </w:rPr>
        <w:t>ea</w:t>
      </w:r>
      <w:r>
        <w:t>si</w:t>
      </w:r>
      <w:r>
        <w:rPr>
          <w:spacing w:val="5"/>
        </w:rPr>
        <w:t>l</w:t>
      </w:r>
      <w:r>
        <w:t>y</w:t>
      </w:r>
      <w:r>
        <w:rPr>
          <w:spacing w:val="9"/>
        </w:rPr>
        <w:t xml:space="preserve"> </w:t>
      </w:r>
      <w:r>
        <w:rPr>
          <w:spacing w:val="1"/>
        </w:rPr>
        <w:t>ac</w:t>
      </w:r>
      <w:r>
        <w:rPr>
          <w:spacing w:val="-1"/>
        </w:rPr>
        <w:t>ce</w:t>
      </w:r>
      <w:r>
        <w:t>ssible</w:t>
      </w:r>
      <w:r>
        <w:rPr>
          <w:spacing w:val="13"/>
        </w:rPr>
        <w:t xml:space="preserve"> </w:t>
      </w:r>
      <w:r>
        <w:t>without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use</w:t>
      </w:r>
      <w:r>
        <w:rPr>
          <w:spacing w:val="15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 xml:space="preserve">id. </w:t>
      </w:r>
      <w:r>
        <w:rPr>
          <w:spacing w:val="-4"/>
        </w:rPr>
        <w:t>I</w:t>
      </w:r>
      <w:r>
        <w:t>ndi</w:t>
      </w:r>
      <w:r>
        <w:rPr>
          <w:spacing w:val="1"/>
        </w:rPr>
        <w:t>c</w:t>
      </w:r>
      <w:r>
        <w:rPr>
          <w:spacing w:val="-1"/>
        </w:rPr>
        <w:t>a</w:t>
      </w:r>
      <w:r>
        <w:t>tion</w:t>
      </w:r>
      <w:r>
        <w:rPr>
          <w:spacing w:val="6"/>
        </w:rPr>
        <w:t xml:space="preserve"> </w:t>
      </w:r>
      <w:r>
        <w:rPr>
          <w:spacing w:val="-4"/>
        </w:rPr>
        <w:t>I</w:t>
      </w:r>
      <w:r>
        <w:rPr>
          <w:spacing w:val="2"/>
        </w:rPr>
        <w:t>d</w:t>
      </w:r>
      <w:r>
        <w:rPr>
          <w:spacing w:val="-1"/>
        </w:rPr>
        <w:t>e</w:t>
      </w:r>
      <w:r>
        <w:t>nti</w:t>
      </w:r>
      <w:r>
        <w:rPr>
          <w:spacing w:val="3"/>
        </w:rPr>
        <w:t>f</w:t>
      </w:r>
      <w:r>
        <w:rPr>
          <w:spacing w:val="-8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t>rth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N</w:t>
      </w:r>
      <w:r>
        <w:rPr>
          <w:spacing w:val="-2"/>
        </w:rPr>
        <w:t>e</w:t>
      </w:r>
      <w:r>
        <w:t>utr</w:t>
      </w:r>
      <w:r>
        <w:rPr>
          <w:spacing w:val="-2"/>
        </w:rPr>
        <w:t>a</w:t>
      </w:r>
      <w:r>
        <w:t>l</w:t>
      </w:r>
      <w:r>
        <w:rPr>
          <w:spacing w:val="7"/>
        </w:rPr>
        <w:t xml:space="preserve"> </w:t>
      </w:r>
      <w:r>
        <w:t>Condu</w:t>
      </w:r>
      <w:r>
        <w:rPr>
          <w:spacing w:val="-1"/>
        </w:rPr>
        <w:t>c</w:t>
      </w:r>
      <w:r>
        <w:rPr>
          <w:spacing w:val="2"/>
        </w:rPr>
        <w:t>t</w:t>
      </w:r>
      <w:r>
        <w:t>ors</w:t>
      </w:r>
      <w:r>
        <w:rPr>
          <w:spacing w:val="4"/>
        </w:rPr>
        <w:t xml:space="preserve"> </w:t>
      </w:r>
      <w:r>
        <w:t>On</w:t>
      </w:r>
      <w:r>
        <w:rPr>
          <w:spacing w:val="4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"/>
        </w:rPr>
        <w:t xml:space="preserve"> </w:t>
      </w:r>
      <w:r>
        <w:t>main</w:t>
      </w:r>
      <w:r>
        <w:rPr>
          <w:spacing w:val="6"/>
        </w:rPr>
        <w:t xml:space="preserve"> </w:t>
      </w:r>
      <w:r>
        <w:t>swit</w:t>
      </w:r>
      <w:r>
        <w:rPr>
          <w:spacing w:val="1"/>
        </w:rPr>
        <w:t>c</w:t>
      </w:r>
      <w:r>
        <w:t>h</w:t>
      </w:r>
      <w:r>
        <w:rPr>
          <w:spacing w:val="4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1"/>
        </w:rPr>
        <w:t>a</w:t>
      </w:r>
      <w:r>
        <w:t>r,</w:t>
      </w:r>
      <w:r>
        <w:rPr>
          <w:spacing w:val="3"/>
        </w:rPr>
        <w:t xml:space="preserve"> </w:t>
      </w:r>
      <w:r>
        <w:t>w</w:t>
      </w:r>
      <w:r>
        <w:rPr>
          <w:spacing w:val="1"/>
        </w:rPr>
        <w:t>h</w:t>
      </w:r>
      <w:r>
        <w:rPr>
          <w:spacing w:val="-1"/>
        </w:rPr>
        <w:t>e</w:t>
      </w:r>
      <w:r>
        <w:t>re</w:t>
      </w:r>
      <w:r>
        <w:rPr>
          <w:spacing w:val="5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tors</w:t>
      </w:r>
      <w:r>
        <w:rPr>
          <w:spacing w:val="14"/>
        </w:rPr>
        <w:t xml:space="preserve"> </w:t>
      </w:r>
      <w:r>
        <w:t>inclu</w:t>
      </w:r>
      <w:r>
        <w:rPr>
          <w:spacing w:val="2"/>
        </w:rPr>
        <w:t>d</w:t>
      </w:r>
      <w:r>
        <w:t>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16"/>
        </w:rPr>
        <w:t xml:space="preserve"> </w:t>
      </w:r>
      <w:r>
        <w:rPr>
          <w:spacing w:val="1"/>
        </w:rPr>
        <w:t>ea</w:t>
      </w:r>
      <w:r>
        <w:t>rth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two</w:t>
      </w:r>
      <w:r>
        <w:rPr>
          <w:spacing w:val="16"/>
        </w:rPr>
        <w:t xml:space="preserve"> </w:t>
      </w:r>
      <w:r>
        <w:t>wire</w:t>
      </w:r>
      <w:r>
        <w:rPr>
          <w:spacing w:val="14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m</w:t>
      </w:r>
      <w:r>
        <w:rPr>
          <w:spacing w:val="14"/>
        </w:rPr>
        <w:t xml:space="preserve"> </w:t>
      </w:r>
      <w:r>
        <w:t>or</w:t>
      </w:r>
      <w:r>
        <w:rPr>
          <w:spacing w:val="15"/>
        </w:rPr>
        <w:t xml:space="preserve"> </w:t>
      </w:r>
      <w:r>
        <w:t>a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 xml:space="preserve">be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 xml:space="preserve">ted </w:t>
      </w:r>
      <w:r>
        <w:rPr>
          <w:spacing w:val="-1"/>
        </w:rPr>
        <w:t>t</w:t>
      </w:r>
      <w:r>
        <w:rPr>
          <w:spacing w:val="2"/>
        </w:rPr>
        <w:t>h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to, an in</w:t>
      </w:r>
      <w:r>
        <w:rPr>
          <w:spacing w:val="2"/>
        </w:rPr>
        <w:t>d</w:t>
      </w:r>
      <w:r>
        <w:t>ic</w:t>
      </w:r>
      <w:r>
        <w:rPr>
          <w:spacing w:val="-2"/>
        </w:rPr>
        <w:t>a</w:t>
      </w:r>
      <w:r>
        <w:t>tion 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</w:t>
      </w:r>
      <w:r>
        <w:rPr>
          <w:spacing w:val="1"/>
        </w:rPr>
        <w:t>e</w:t>
      </w:r>
      <w:r>
        <w:t>rm</w:t>
      </w:r>
      <w:r>
        <w:rPr>
          <w:spacing w:val="-2"/>
        </w:rPr>
        <w:t>a</w:t>
      </w:r>
      <w:r>
        <w:t>n</w:t>
      </w:r>
      <w:r>
        <w:rPr>
          <w:spacing w:val="-1"/>
        </w:rPr>
        <w:t>e</w:t>
      </w:r>
      <w:r>
        <w:t>nt n</w:t>
      </w:r>
      <w:r>
        <w:rPr>
          <w:spacing w:val="1"/>
        </w:rPr>
        <w:t>a</w:t>
      </w:r>
      <w:r>
        <w:t>ture</w:t>
      </w:r>
      <w:r>
        <w:rPr>
          <w:spacing w:val="-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t xml:space="preserve">rth </w:t>
      </w:r>
      <w:r>
        <w:rPr>
          <w:spacing w:val="-2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 xml:space="preserve">tor </w:t>
      </w:r>
      <w:r>
        <w:rPr>
          <w:spacing w:val="1"/>
        </w:rPr>
        <w:t>h</w:t>
      </w:r>
      <w:r>
        <w:rPr>
          <w:spacing w:val="-1"/>
        </w:rPr>
        <w:t>a</w:t>
      </w:r>
      <w:r>
        <w:t>s to be</w:t>
      </w:r>
      <w:r>
        <w:rPr>
          <w:spacing w:val="-1"/>
        </w:rPr>
        <w:t xml:space="preserve"> </w:t>
      </w:r>
      <w:r>
        <w:t>pro</w:t>
      </w:r>
      <w:r>
        <w:rPr>
          <w:spacing w:val="-1"/>
        </w:rPr>
        <w:t>v</w:t>
      </w:r>
      <w:r>
        <w:t>ided.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73" w:name="bookmark172"/>
      <w:bookmarkEnd w:id="173"/>
      <w:r>
        <w:t>Main</w:t>
      </w:r>
      <w:r>
        <w:rPr>
          <w:spacing w:val="-8"/>
        </w:rPr>
        <w:t xml:space="preserve"> </w:t>
      </w:r>
      <w:r>
        <w:rPr>
          <w:spacing w:val="-1"/>
        </w:rPr>
        <w:t>s</w:t>
      </w:r>
      <w:r>
        <w:rPr>
          <w:spacing w:val="4"/>
        </w:rPr>
        <w:t>w</w:t>
      </w:r>
      <w:r>
        <w:t>itch</w:t>
      </w:r>
      <w:r>
        <w:rPr>
          <w:spacing w:val="-8"/>
        </w:rPr>
        <w:t xml:space="preserve"> </w:t>
      </w:r>
      <w:r>
        <w:t>gear</w:t>
      </w:r>
      <w:r>
        <w:rPr>
          <w:spacing w:val="-8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rPr>
          <w:spacing w:val="-2"/>
        </w:rPr>
        <w:t>S</w:t>
      </w:r>
      <w:r>
        <w:rPr>
          <w:spacing w:val="4"/>
        </w:rPr>
        <w:t>w</w:t>
      </w:r>
      <w:r>
        <w:t>itch</w:t>
      </w:r>
      <w:r>
        <w:rPr>
          <w:spacing w:val="-8"/>
        </w:rPr>
        <w:t xml:space="preserve"> </w:t>
      </w:r>
      <w:r>
        <w:t>board</w:t>
      </w:r>
    </w:p>
    <w:p w:rsidR="001527E3" w:rsidRDefault="001527E3">
      <w:pPr>
        <w:pStyle w:val="Heading5"/>
        <w:numPr>
          <w:ilvl w:val="3"/>
          <w:numId w:val="40"/>
        </w:numPr>
        <w:tabs>
          <w:tab w:val="left" w:pos="1917"/>
        </w:tabs>
        <w:kinsoku w:val="0"/>
        <w:overflowPunct w:val="0"/>
        <w:spacing w:before="2"/>
        <w:rPr>
          <w:b w:val="0"/>
          <w:bCs w:val="0"/>
        </w:rPr>
      </w:pPr>
      <w:r>
        <w:rPr>
          <w:spacing w:val="-2"/>
        </w:rPr>
        <w:t>G</w:t>
      </w:r>
      <w:r>
        <w:rPr>
          <w:spacing w:val="-1"/>
        </w:rPr>
        <w:t>e</w:t>
      </w:r>
      <w:r>
        <w:t>n</w:t>
      </w:r>
      <w:r>
        <w:rPr>
          <w:spacing w:val="1"/>
        </w:rPr>
        <w:t>e</w:t>
      </w:r>
      <w:r>
        <w:rPr>
          <w:spacing w:val="-1"/>
        </w:rPr>
        <w:t>r</w:t>
      </w:r>
      <w:r>
        <w:t>al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7"/>
        <w:jc w:val="both"/>
      </w:pPr>
      <w:r>
        <w:t>All</w:t>
      </w:r>
      <w:r>
        <w:rPr>
          <w:spacing w:val="12"/>
        </w:rPr>
        <w:t xml:space="preserve"> </w:t>
      </w:r>
      <w:r>
        <w:t>main</w:t>
      </w:r>
      <w:r>
        <w:rPr>
          <w:spacing w:val="11"/>
        </w:rPr>
        <w:t xml:space="preserve"> </w:t>
      </w:r>
      <w:r>
        <w:t>switch</w:t>
      </w:r>
      <w:r>
        <w:rPr>
          <w:spacing w:val="13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1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me</w:t>
      </w:r>
      <w:r>
        <w:rPr>
          <w:spacing w:val="2"/>
        </w:rPr>
        <w:t>t</w:t>
      </w:r>
      <w:r>
        <w:rPr>
          <w:spacing w:val="-1"/>
        </w:rPr>
        <w:t>a</w:t>
      </w:r>
      <w:r>
        <w:t>l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lad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fi</w:t>
      </w:r>
      <w:r>
        <w:rPr>
          <w:spacing w:val="1"/>
        </w:rPr>
        <w:t>x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lose</w:t>
      </w:r>
      <w:r>
        <w:rPr>
          <w:spacing w:val="11"/>
        </w:rPr>
        <w:t xml:space="preserve"> </w:t>
      </w:r>
      <w:r>
        <w:t>pr</w:t>
      </w:r>
      <w:r>
        <w:rPr>
          <w:spacing w:val="1"/>
        </w:rPr>
        <w:t>o</w:t>
      </w:r>
      <w:r>
        <w:rPr>
          <w:spacing w:val="2"/>
        </w:rPr>
        <w:t>x</w:t>
      </w:r>
      <w:r>
        <w:t>i</w:t>
      </w:r>
      <w:r>
        <w:rPr>
          <w:spacing w:val="-2"/>
        </w:rPr>
        <w:t>m</w:t>
      </w:r>
      <w:r>
        <w:t>i</w:t>
      </w:r>
      <w:r>
        <w:rPr>
          <w:spacing w:val="3"/>
        </w:rPr>
        <w:t>t</w:t>
      </w:r>
      <w:r>
        <w:t>y</w:t>
      </w:r>
      <w:r>
        <w:rPr>
          <w:spacing w:val="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 xml:space="preserve">point of </w:t>
      </w:r>
      <w:r>
        <w:rPr>
          <w:spacing w:val="-2"/>
        </w:rPr>
        <w:t>e</w:t>
      </w:r>
      <w:r>
        <w:t>nt</w:t>
      </w:r>
      <w:r>
        <w:rPr>
          <w:spacing w:val="4"/>
        </w:rPr>
        <w:t>r</w:t>
      </w:r>
      <w:r>
        <w:t>y</w:t>
      </w:r>
      <w:r>
        <w:rPr>
          <w:spacing w:val="-5"/>
        </w:rPr>
        <w:t xml:space="preserve"> </w:t>
      </w:r>
      <w:r>
        <w:t>of supp</w:t>
      </w:r>
      <w:r>
        <w:rPr>
          <w:spacing w:val="4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t>nd s</w:t>
      </w:r>
      <w:r>
        <w:rPr>
          <w:spacing w:val="2"/>
        </w:rPr>
        <w:t>h</w:t>
      </w:r>
      <w:r>
        <w:rPr>
          <w:spacing w:val="-1"/>
        </w:rPr>
        <w:t>a</w:t>
      </w:r>
      <w:r>
        <w:t>ll h</w:t>
      </w:r>
      <w:r>
        <w:rPr>
          <w:spacing w:val="-1"/>
        </w:rPr>
        <w:t>a</w:t>
      </w:r>
      <w:r>
        <w:t>ve</w:t>
      </w:r>
      <w:r>
        <w:rPr>
          <w:spacing w:val="-1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rPr>
          <w:spacing w:val="2"/>
        </w:rPr>
        <w:t>s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ce</w:t>
      </w:r>
      <w:r>
        <w:t>ss. Op</w:t>
      </w:r>
      <w:r>
        <w:rPr>
          <w:spacing w:val="1"/>
        </w:rPr>
        <w:t>e</w:t>
      </w:r>
      <w:r>
        <w:t xml:space="preserve">n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-1"/>
        </w:rPr>
        <w:t xml:space="preserve"> </w:t>
      </w:r>
      <w:r>
        <w:t>Switchboards sh</w:t>
      </w:r>
      <w:r>
        <w:rPr>
          <w:spacing w:val="-2"/>
        </w:rPr>
        <w:t>a</w:t>
      </w:r>
      <w:r>
        <w:rPr>
          <w:spacing w:val="2"/>
        </w:rPr>
        <w:t>l</w:t>
      </w:r>
      <w:r>
        <w:t>l not be</w:t>
      </w:r>
      <w:r>
        <w:rPr>
          <w:spacing w:val="-1"/>
        </w:rPr>
        <w:t xml:space="preserve"> </w:t>
      </w:r>
      <w:r>
        <w:t>p</w:t>
      </w:r>
      <w:r>
        <w:rPr>
          <w:spacing w:val="-1"/>
        </w:rPr>
        <w:t>e</w:t>
      </w:r>
      <w:r>
        <w:t>rmitt</w:t>
      </w:r>
      <w:r>
        <w:rPr>
          <w:spacing w:val="-1"/>
        </w:rPr>
        <w:t>e</w:t>
      </w:r>
      <w:r>
        <w:t>d.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40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Installation a</w:t>
      </w:r>
      <w:r>
        <w:rPr>
          <w:spacing w:val="-2"/>
        </w:rPr>
        <w:t>n</w:t>
      </w:r>
      <w:r>
        <w:t>d a</w:t>
      </w:r>
      <w:r>
        <w:rPr>
          <w:spacing w:val="-1"/>
        </w:rPr>
        <w:t>rr</w:t>
      </w:r>
      <w:r>
        <w:t>ang</w:t>
      </w:r>
      <w:r>
        <w:rPr>
          <w:spacing w:val="1"/>
        </w:rPr>
        <w:t>e</w:t>
      </w:r>
      <w:r>
        <w:rPr>
          <w:spacing w:val="-4"/>
        </w:rPr>
        <w:t>m</w:t>
      </w:r>
      <w:r>
        <w:rPr>
          <w:spacing w:val="-1"/>
        </w:rPr>
        <w:t>e</w:t>
      </w:r>
      <w:r>
        <w:t>nt of S</w:t>
      </w:r>
      <w:r>
        <w:rPr>
          <w:spacing w:val="1"/>
        </w:rPr>
        <w:t>w</w:t>
      </w:r>
      <w:r>
        <w:t>it</w:t>
      </w:r>
      <w:r>
        <w:rPr>
          <w:spacing w:val="-2"/>
        </w:rPr>
        <w:t>c</w:t>
      </w:r>
      <w:r>
        <w:t>hboa</w:t>
      </w:r>
      <w:r>
        <w:rPr>
          <w:spacing w:val="-1"/>
        </w:rPr>
        <w:t>r</w:t>
      </w:r>
      <w:r>
        <w:t>d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3"/>
        <w:jc w:val="both"/>
      </w:pPr>
      <w:r>
        <w:t>A</w:t>
      </w:r>
      <w:r>
        <w:rPr>
          <w:spacing w:val="1"/>
        </w:rPr>
        <w:t xml:space="preserve"> </w:t>
      </w:r>
      <w:r>
        <w:t>Switchbo</w:t>
      </w:r>
      <w:r>
        <w:rPr>
          <w:spacing w:val="-2"/>
        </w:rPr>
        <w:t>a</w:t>
      </w:r>
      <w:r>
        <w:t>rd</w:t>
      </w:r>
      <w:r>
        <w:rPr>
          <w:spacing w:val="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not</w:t>
      </w:r>
      <w:r>
        <w:rPr>
          <w:spacing w:val="7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so</w:t>
      </w:r>
      <w:r>
        <w:rPr>
          <w:spacing w:val="2"/>
        </w:rPr>
        <w:t xml:space="preserve"> </w:t>
      </w:r>
      <w:r>
        <w:t>that</w:t>
      </w:r>
      <w:r>
        <w:rPr>
          <w:spacing w:val="4"/>
        </w:rPr>
        <w:t xml:space="preserve"> </w:t>
      </w:r>
      <w:r>
        <w:t>its</w:t>
      </w:r>
      <w:r>
        <w:rPr>
          <w:spacing w:val="2"/>
        </w:rPr>
        <w:t xml:space="preserve"> </w:t>
      </w:r>
      <w:r>
        <w:t>bottom</w:t>
      </w:r>
      <w:r>
        <w:rPr>
          <w:spacing w:val="2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within</w:t>
      </w:r>
      <w:r>
        <w:rPr>
          <w:spacing w:val="2"/>
        </w:rPr>
        <w:t xml:space="preserve"> </w:t>
      </w:r>
      <w:r>
        <w:t>1.25</w:t>
      </w:r>
      <w:r>
        <w:rPr>
          <w:spacing w:val="2"/>
        </w:rPr>
        <w:t xml:space="preserve"> </w:t>
      </w:r>
      <w:r>
        <w:t>m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b</w:t>
      </w:r>
      <w:r>
        <w:t>ove</w:t>
      </w:r>
      <w:r>
        <w:rPr>
          <w:spacing w:val="1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floor</w:t>
      </w:r>
      <w:r>
        <w:rPr>
          <w:spacing w:val="1"/>
        </w:rPr>
        <w:t xml:space="preserve"> </w:t>
      </w:r>
      <w:r>
        <w:t>unless the</w:t>
      </w:r>
      <w:r>
        <w:rPr>
          <w:spacing w:val="1"/>
        </w:rPr>
        <w:t xml:space="preserve"> </w:t>
      </w:r>
      <w:r>
        <w:t>f</w:t>
      </w:r>
      <w:r>
        <w:rPr>
          <w:spacing w:val="-2"/>
        </w:rPr>
        <w:t>r</w:t>
      </w:r>
      <w:r>
        <w:t>ont</w:t>
      </w:r>
      <w:r>
        <w:rPr>
          <w:spacing w:val="2"/>
        </w:rPr>
        <w:t xml:space="preserve"> o</w:t>
      </w:r>
      <w:r>
        <w:t>f</w:t>
      </w:r>
      <w:r>
        <w:rPr>
          <w:spacing w:val="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Switchb</w:t>
      </w:r>
      <w:r>
        <w:rPr>
          <w:spacing w:val="1"/>
        </w:rPr>
        <w:t>o</w:t>
      </w:r>
      <w:r>
        <w:rPr>
          <w:spacing w:val="-1"/>
        </w:rPr>
        <w:t>a</w:t>
      </w:r>
      <w:r>
        <w:t>rd</w:t>
      </w:r>
      <w:r>
        <w:rPr>
          <w:spacing w:val="1"/>
        </w:rPr>
        <w:t xml:space="preserve"> </w:t>
      </w:r>
      <w:r>
        <w:t>is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</w:t>
      </w:r>
      <w:r>
        <w:rPr>
          <w:spacing w:val="4"/>
        </w:rPr>
        <w:t>l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los</w:t>
      </w:r>
      <w:r>
        <w:rPr>
          <w:spacing w:val="1"/>
        </w:rPr>
        <w:t>e</w:t>
      </w:r>
      <w:r>
        <w:t>d</w:t>
      </w:r>
      <w:r>
        <w:rPr>
          <w:spacing w:val="2"/>
        </w:rPr>
        <w:t xml:space="preserve"> b</w:t>
      </w:r>
      <w:r>
        <w:t>y</w:t>
      </w:r>
      <w:r>
        <w:rPr>
          <w:spacing w:val="-1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door,</w:t>
      </w:r>
      <w:r>
        <w:rPr>
          <w:spacing w:val="1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Swit</w:t>
      </w:r>
      <w:r>
        <w:rPr>
          <w:spacing w:val="1"/>
        </w:rPr>
        <w:t>c</w:t>
      </w:r>
      <w:r>
        <w:t>hbo</w:t>
      </w:r>
      <w:r>
        <w:rPr>
          <w:spacing w:val="-1"/>
        </w:rPr>
        <w:t>a</w:t>
      </w:r>
      <w:r>
        <w:t>rds,</w:t>
      </w:r>
      <w:r>
        <w:rPr>
          <w:spacing w:val="1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lo</w:t>
      </w:r>
      <w:r>
        <w:rPr>
          <w:spacing w:val="1"/>
        </w:rPr>
        <w:t>c</w:t>
      </w:r>
      <w:r>
        <w:rPr>
          <w:spacing w:val="-1"/>
        </w:rPr>
        <w:t>a</w:t>
      </w:r>
      <w:r>
        <w:t>ted in a position to which on</w:t>
      </w:r>
      <w:r>
        <w:rPr>
          <w:spacing w:val="-3"/>
        </w:rPr>
        <w:t>l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uthori</w:t>
      </w:r>
      <w:r>
        <w:rPr>
          <w:spacing w:val="1"/>
        </w:rPr>
        <w:t>z</w:t>
      </w:r>
      <w:r>
        <w:rPr>
          <w:spacing w:val="-1"/>
        </w:rPr>
        <w:t>e</w:t>
      </w:r>
      <w:r>
        <w:t>d p</w:t>
      </w:r>
      <w:r>
        <w:rPr>
          <w:spacing w:val="1"/>
        </w:rPr>
        <w:t>e</w:t>
      </w:r>
      <w:r>
        <w:t>rsonn</w:t>
      </w:r>
      <w:r>
        <w:rPr>
          <w:spacing w:val="-2"/>
        </w:rPr>
        <w:t>e</w:t>
      </w:r>
      <w:r>
        <w:t xml:space="preserve">l </w:t>
      </w:r>
      <w:r>
        <w:rPr>
          <w:spacing w:val="2"/>
        </w:rPr>
        <w:t>h</w:t>
      </w:r>
      <w:r>
        <w:rPr>
          <w:spacing w:val="-1"/>
        </w:rPr>
        <w:t>a</w:t>
      </w:r>
      <w:r>
        <w:t>ve</w:t>
      </w:r>
      <w:r>
        <w:rPr>
          <w:spacing w:val="-1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cce</w:t>
      </w:r>
      <w:r>
        <w:t>ss.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Switchbo</w:t>
      </w:r>
      <w:r>
        <w:rPr>
          <w:spacing w:val="-2"/>
        </w:rPr>
        <w:t>a</w:t>
      </w:r>
      <w:r>
        <w:t>rd</w:t>
      </w:r>
      <w:r>
        <w:rPr>
          <w:spacing w:val="3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ce</w:t>
      </w:r>
      <w:r>
        <w:rPr>
          <w:spacing w:val="1"/>
        </w:rPr>
        <w:t>s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in</w:t>
      </w:r>
      <w:r>
        <w:rPr>
          <w:spacing w:val="31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w</w:t>
      </w:r>
      <w:r>
        <w:rPr>
          <w:spacing w:val="-2"/>
        </w:rPr>
        <w:t>a</w:t>
      </w:r>
      <w:r>
        <w:t>ll</w:t>
      </w:r>
      <w:r>
        <w:rPr>
          <w:spacing w:val="31"/>
        </w:rPr>
        <w:t xml:space="preserve"> </w:t>
      </w:r>
      <w:r>
        <w:t>if</w:t>
      </w:r>
      <w:r>
        <w:rPr>
          <w:spacing w:val="30"/>
        </w:rPr>
        <w:t xml:space="preserve"> </w:t>
      </w:r>
      <w:r>
        <w:t>so</w:t>
      </w:r>
      <w:r>
        <w:rPr>
          <w:spacing w:val="28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in</w:t>
      </w:r>
      <w:r>
        <w:rPr>
          <w:spacing w:val="31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s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dule</w:t>
      </w:r>
      <w:r>
        <w:rPr>
          <w:spacing w:val="30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30"/>
        </w:rPr>
        <w:t xml:space="preserve"> </w:t>
      </w:r>
      <w:r>
        <w:t>or</w:t>
      </w:r>
      <w:r>
        <w:rPr>
          <w:spacing w:val="30"/>
        </w:rPr>
        <w:t xml:space="preserve"> </w:t>
      </w:r>
      <w:r>
        <w:t>in</w:t>
      </w:r>
      <w:r>
        <w:rPr>
          <w:spacing w:val="31"/>
        </w:rPr>
        <w:t xml:space="preserve"> </w:t>
      </w:r>
      <w:r>
        <w:t>the sp</w:t>
      </w:r>
      <w:r>
        <w:rPr>
          <w:spacing w:val="-1"/>
        </w:rPr>
        <w:t>ec</w:t>
      </w:r>
      <w:r>
        <w:t>ial</w:t>
      </w:r>
      <w:r>
        <w:rPr>
          <w:spacing w:val="14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>tions.</w:t>
      </w:r>
      <w:r>
        <w:rPr>
          <w:spacing w:val="14"/>
        </w:rPr>
        <w:t xml:space="preserve"> </w:t>
      </w:r>
      <w:r>
        <w:t>Equipm</w:t>
      </w:r>
      <w:r>
        <w:rPr>
          <w:spacing w:val="-1"/>
        </w:rPr>
        <w:t>e</w:t>
      </w:r>
      <w:r>
        <w:t>nt</w:t>
      </w:r>
      <w:r>
        <w:rPr>
          <w:spacing w:val="14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14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on</w:t>
      </w:r>
      <w:r>
        <w:rPr>
          <w:spacing w:val="14"/>
        </w:rPr>
        <w:t xml:space="preserve"> </w:t>
      </w:r>
      <w:r>
        <w:t>t</w:t>
      </w:r>
      <w:r>
        <w:rPr>
          <w:spacing w:val="-2"/>
        </w:rPr>
        <w:t>h</w:t>
      </w:r>
      <w:r>
        <w:t>e</w:t>
      </w:r>
      <w:r>
        <w:rPr>
          <w:spacing w:val="13"/>
        </w:rPr>
        <w:t xml:space="preserve"> </w:t>
      </w:r>
      <w:r>
        <w:t>f</w:t>
      </w:r>
      <w:r>
        <w:rPr>
          <w:spacing w:val="-2"/>
        </w:rPr>
        <w:t>r</w:t>
      </w:r>
      <w:r>
        <w:t>ont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Switchbo</w:t>
      </w:r>
      <w:r>
        <w:rPr>
          <w:spacing w:val="-2"/>
        </w:rPr>
        <w:t>a</w:t>
      </w:r>
      <w:r>
        <w:t>rds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so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-1"/>
        </w:rPr>
        <w:t>e</w:t>
      </w:r>
      <w:r>
        <w:t>d that</w:t>
      </w:r>
      <w:r>
        <w:rPr>
          <w:spacing w:val="6"/>
        </w:rPr>
        <w:t xml:space="preserve"> </w:t>
      </w:r>
      <w:r>
        <w:t>inadv</w:t>
      </w:r>
      <w:r>
        <w:rPr>
          <w:spacing w:val="-2"/>
        </w:rPr>
        <w:t>e</w:t>
      </w:r>
      <w:r>
        <w:t>rt</w:t>
      </w:r>
      <w:r>
        <w:rPr>
          <w:spacing w:val="-2"/>
        </w:rPr>
        <w:t>e</w:t>
      </w:r>
      <w:r>
        <w:t>nt</w:t>
      </w:r>
      <w:r>
        <w:rPr>
          <w:spacing w:val="7"/>
        </w:rPr>
        <w:t xml:space="preserve"> </w:t>
      </w:r>
      <w:r>
        <w:t>p</w:t>
      </w:r>
      <w:r>
        <w:rPr>
          <w:spacing w:val="-1"/>
        </w:rPr>
        <w:t>e</w:t>
      </w:r>
      <w:r>
        <w:t>rsonnel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onta</w:t>
      </w:r>
      <w:r>
        <w:rPr>
          <w:spacing w:val="-2"/>
        </w:rPr>
        <w:t>c</w:t>
      </w:r>
      <w:r>
        <w:t>t</w:t>
      </w:r>
      <w:r>
        <w:rPr>
          <w:spacing w:val="7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2"/>
        </w:rPr>
        <w:t>l</w:t>
      </w:r>
      <w:r>
        <w:t>ive</w:t>
      </w:r>
      <w:r>
        <w:rPr>
          <w:spacing w:val="6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6"/>
        </w:rPr>
        <w:t xml:space="preserve"> </w:t>
      </w:r>
      <w:r>
        <w:t>is</w:t>
      </w:r>
      <w:r>
        <w:rPr>
          <w:spacing w:val="5"/>
        </w:rPr>
        <w:t xml:space="preserve"> </w:t>
      </w:r>
      <w:r>
        <w:t>unlik</w:t>
      </w:r>
      <w:r>
        <w:rPr>
          <w:spacing w:val="-1"/>
        </w:rPr>
        <w:t>e</w:t>
      </w:r>
      <w:r>
        <w:rPr>
          <w:spacing w:val="2"/>
        </w:rPr>
        <w:t>l</w:t>
      </w:r>
      <w:r>
        <w:t>y</w:t>
      </w:r>
      <w:r>
        <w:rPr>
          <w:spacing w:val="-1"/>
        </w:rPr>
        <w:t xml:space="preserve"> </w:t>
      </w:r>
      <w:r>
        <w:t>duri</w:t>
      </w:r>
      <w:r>
        <w:rPr>
          <w:spacing w:val="1"/>
        </w:rPr>
        <w:t>n</w:t>
      </w:r>
      <w:r>
        <w:t>g</w:t>
      </w:r>
      <w:r>
        <w:rPr>
          <w:spacing w:val="4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manipulation</w:t>
      </w:r>
      <w:r>
        <w:rPr>
          <w:spacing w:val="7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switch</w:t>
      </w:r>
    </w:p>
    <w:p w:rsidR="001527E3" w:rsidRDefault="001527E3">
      <w:pPr>
        <w:pStyle w:val="BodyText"/>
        <w:kinsoku w:val="0"/>
        <w:overflowPunct w:val="0"/>
        <w:spacing w:before="7"/>
        <w:ind w:right="5038" w:firstLine="0"/>
        <w:jc w:val="both"/>
      </w:pPr>
      <w:r>
        <w:rPr>
          <w:spacing w:val="-3"/>
        </w:rPr>
        <w:t>g</w:t>
      </w:r>
      <w:r>
        <w:rPr>
          <w:spacing w:val="1"/>
        </w:rPr>
        <w:t>e</w:t>
      </w:r>
      <w:r>
        <w:rPr>
          <w:spacing w:val="-1"/>
        </w:rPr>
        <w:t>a</w:t>
      </w:r>
      <w:r>
        <w:t xml:space="preserve">rs, </w:t>
      </w:r>
      <w:r>
        <w:rPr>
          <w:spacing w:val="-2"/>
        </w:rPr>
        <w:t>c</w:t>
      </w:r>
      <w:r>
        <w:rPr>
          <w:spacing w:val="2"/>
        </w:rPr>
        <w:t>h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 xml:space="preserve">of </w:t>
      </w:r>
      <w:r>
        <w:rPr>
          <w:spacing w:val="-2"/>
        </w:rPr>
        <w:t>f</w:t>
      </w:r>
      <w:r>
        <w:t>u</w:t>
      </w:r>
      <w:r>
        <w:rPr>
          <w:spacing w:val="2"/>
        </w:rPr>
        <w:t>s</w:t>
      </w:r>
      <w:r>
        <w:rPr>
          <w:spacing w:val="-1"/>
        </w:rPr>
        <w:t>e</w:t>
      </w:r>
      <w:r>
        <w:t>s or like op</w:t>
      </w:r>
      <w:r>
        <w:rPr>
          <w:spacing w:val="-2"/>
        </w:rPr>
        <w:t>e</w:t>
      </w:r>
      <w:r>
        <w:t>r</w:t>
      </w:r>
      <w:r>
        <w:rPr>
          <w:spacing w:val="-2"/>
        </w:rPr>
        <w:t>a</w:t>
      </w:r>
      <w:r>
        <w:t>tions.</w:t>
      </w:r>
    </w:p>
    <w:p w:rsidR="001527E3" w:rsidRDefault="001527E3">
      <w:pPr>
        <w:pStyle w:val="BodyText"/>
        <w:kinsoku w:val="0"/>
        <w:overflowPunct w:val="0"/>
        <w:spacing w:before="7"/>
        <w:ind w:right="5038" w:firstLine="0"/>
        <w:jc w:val="both"/>
        <w:sectPr w:rsidR="001527E3">
          <w:footerReference w:type="default" r:id="rId242"/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Heading4"/>
        <w:numPr>
          <w:ilvl w:val="4"/>
          <w:numId w:val="39"/>
        </w:numPr>
        <w:tabs>
          <w:tab w:val="left" w:pos="2637"/>
        </w:tabs>
        <w:kinsoku w:val="0"/>
        <w:overflowPunct w:val="0"/>
        <w:spacing w:before="67"/>
        <w:ind w:left="2637"/>
        <w:rPr>
          <w:b w:val="0"/>
          <w:bCs w:val="0"/>
        </w:rPr>
      </w:pPr>
      <w:r>
        <w:t>Scr</w:t>
      </w:r>
      <w:r>
        <w:rPr>
          <w:spacing w:val="-1"/>
        </w:rPr>
        <w:t>e</w:t>
      </w:r>
      <w:r>
        <w:t>ening</w:t>
      </w:r>
      <w:r>
        <w:rPr>
          <w:spacing w:val="-9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-10"/>
        </w:rPr>
        <w:t xml:space="preserve"> </w:t>
      </w:r>
      <w:r>
        <w:rPr>
          <w:spacing w:val="-1"/>
        </w:rPr>
        <w:t>L</w:t>
      </w:r>
      <w:r>
        <w:t>ive</w:t>
      </w:r>
      <w:r>
        <w:rPr>
          <w:spacing w:val="-9"/>
        </w:rPr>
        <w:t xml:space="preserve"> </w:t>
      </w:r>
      <w:r>
        <w:t>Par</w:t>
      </w:r>
      <w:r>
        <w:rPr>
          <w:spacing w:val="2"/>
        </w:rPr>
        <w:t>t</w:t>
      </w:r>
      <w:r>
        <w:t>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The</w:t>
      </w:r>
      <w:r>
        <w:rPr>
          <w:spacing w:val="27"/>
        </w:rPr>
        <w:t xml:space="preserve"> </w:t>
      </w:r>
      <w:r>
        <w:t>v</w:t>
      </w:r>
      <w:r>
        <w:rPr>
          <w:spacing w:val="-1"/>
        </w:rPr>
        <w:t>a</w:t>
      </w:r>
      <w:r>
        <w:t>rious</w:t>
      </w:r>
      <w:r>
        <w:rPr>
          <w:spacing w:val="28"/>
        </w:rPr>
        <w:t xml:space="preserve"> </w:t>
      </w:r>
      <w:r>
        <w:t>live</w:t>
      </w:r>
      <w:r>
        <w:rPr>
          <w:spacing w:val="27"/>
        </w:rPr>
        <w:t xml:space="preserve"> </w:t>
      </w:r>
      <w:r>
        <w:t>p</w:t>
      </w:r>
      <w:r>
        <w:rPr>
          <w:spacing w:val="-1"/>
        </w:rPr>
        <w:t>a</w:t>
      </w:r>
      <w:r>
        <w:t>rts</w:t>
      </w:r>
      <w:r>
        <w:rPr>
          <w:spacing w:val="28"/>
        </w:rPr>
        <w:t xml:space="preserve"> </w:t>
      </w:r>
      <w:r>
        <w:t>unless</w:t>
      </w:r>
      <w:r>
        <w:rPr>
          <w:spacing w:val="28"/>
        </w:rPr>
        <w:t xml:space="preserve"> </w:t>
      </w:r>
      <w:r>
        <w:t>th</w:t>
      </w:r>
      <w:r>
        <w:rPr>
          <w:spacing w:val="1"/>
        </w:rPr>
        <w:t>e</w:t>
      </w:r>
      <w:r>
        <w:t>y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26"/>
        </w:rPr>
        <w:t xml:space="preserve"> </w:t>
      </w:r>
      <w:r>
        <w:rPr>
          <w:spacing w:val="1"/>
        </w:rPr>
        <w:t>e</w:t>
      </w:r>
      <w:r>
        <w:t>f</w:t>
      </w:r>
      <w:r>
        <w:rPr>
          <w:spacing w:val="-2"/>
        </w:rPr>
        <w:t>f</w:t>
      </w:r>
      <w:r>
        <w:rPr>
          <w:spacing w:val="1"/>
        </w:rPr>
        <w:t>e</w:t>
      </w:r>
      <w:r>
        <w:rPr>
          <w:spacing w:val="-1"/>
        </w:rPr>
        <w:t>c</w:t>
      </w:r>
      <w:r>
        <w:rPr>
          <w:spacing w:val="2"/>
        </w:rPr>
        <w:t>t</w:t>
      </w:r>
      <w:r>
        <w:t>ive</w:t>
      </w:r>
      <w:r>
        <w:rPr>
          <w:spacing w:val="2"/>
        </w:rPr>
        <w:t>l</w:t>
      </w:r>
      <w:r>
        <w:t>y</w:t>
      </w:r>
      <w:r>
        <w:rPr>
          <w:spacing w:val="23"/>
        </w:rPr>
        <w:t xml:space="preserve"> </w:t>
      </w:r>
      <w:r>
        <w:t>s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ee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23"/>
        </w:rPr>
        <w:t xml:space="preserve"> </w:t>
      </w:r>
      <w:r>
        <w:t>sub</w:t>
      </w:r>
      <w:r>
        <w:rPr>
          <w:spacing w:val="2"/>
        </w:rPr>
        <w:t>s</w:t>
      </w:r>
      <w:r>
        <w:t>tantial</w:t>
      </w:r>
      <w:r>
        <w:rPr>
          <w:spacing w:val="28"/>
        </w:rPr>
        <w:t xml:space="preserve"> </w:t>
      </w:r>
      <w:r>
        <w:t>b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t>ie</w:t>
      </w:r>
      <w:r>
        <w:rPr>
          <w:spacing w:val="-2"/>
        </w:rPr>
        <w:t>r</w:t>
      </w:r>
      <w:r>
        <w:t>s</w:t>
      </w:r>
      <w:r>
        <w:rPr>
          <w:spacing w:val="28"/>
        </w:rPr>
        <w:t xml:space="preserve"> </w:t>
      </w:r>
      <w:r>
        <w:t>of non</w:t>
      </w:r>
      <w:r>
        <w:rPr>
          <w:spacing w:val="2"/>
        </w:rPr>
        <w:t>h</w:t>
      </w:r>
      <w:r>
        <w:rPr>
          <w:spacing w:val="-5"/>
        </w:rPr>
        <w:t>y</w:t>
      </w:r>
      <w:r>
        <w:t>dro</w:t>
      </w:r>
      <w:r>
        <w:rPr>
          <w:spacing w:val="1"/>
        </w:rPr>
        <w:t>s</w:t>
      </w:r>
      <w:r>
        <w:rPr>
          <w:spacing w:val="-1"/>
        </w:rPr>
        <w:t>c</w:t>
      </w:r>
      <w:r>
        <w:t>opic,</w:t>
      </w:r>
      <w:r>
        <w:rPr>
          <w:spacing w:val="11"/>
        </w:rPr>
        <w:t xml:space="preserve"> </w:t>
      </w:r>
      <w:r>
        <w:t>no</w:t>
      </w:r>
      <w:r>
        <w:rPr>
          <w:spacing w:val="1"/>
        </w:rPr>
        <w:t>n-</w:t>
      </w:r>
      <w:r>
        <w:t>flamm</w:t>
      </w:r>
      <w:r>
        <w:rPr>
          <w:spacing w:val="-1"/>
        </w:rPr>
        <w:t>a</w:t>
      </w:r>
      <w:r>
        <w:t>ble,</w:t>
      </w:r>
      <w:r>
        <w:rPr>
          <w:spacing w:val="11"/>
        </w:rPr>
        <w:t xml:space="preserve"> </w:t>
      </w:r>
      <w:r>
        <w:t>insul</w:t>
      </w:r>
      <w:r>
        <w:rPr>
          <w:spacing w:val="-1"/>
        </w:rPr>
        <w:t>a</w:t>
      </w:r>
      <w:r>
        <w:t>ting</w:t>
      </w:r>
      <w:r>
        <w:rPr>
          <w:spacing w:val="9"/>
        </w:rPr>
        <w:t xml:space="preserve"> </w:t>
      </w:r>
      <w:r>
        <w:t>mat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t>l,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so</w:t>
      </w:r>
      <w:r>
        <w:rPr>
          <w:spacing w:val="12"/>
        </w:rPr>
        <w:t xml:space="preserve"> </w:t>
      </w:r>
      <w:r>
        <w:t>plac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-1"/>
        </w:rPr>
        <w:t>a</w:t>
      </w:r>
      <w:r>
        <w:t>t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c</w:t>
      </w:r>
      <w:r>
        <w:rPr>
          <w:spacing w:val="10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nnot</w:t>
      </w:r>
      <w:r>
        <w:rPr>
          <w:spacing w:val="12"/>
        </w:rPr>
        <w:t xml:space="preserve"> </w:t>
      </w:r>
      <w:r>
        <w:t>be maintai</w:t>
      </w:r>
      <w:r>
        <w:rPr>
          <w:spacing w:val="-1"/>
        </w:rPr>
        <w:t>ne</w:t>
      </w:r>
      <w:r>
        <w:t>d b</w:t>
      </w:r>
      <w:r>
        <w:rPr>
          <w:spacing w:val="-1"/>
        </w:rPr>
        <w:t>e</w:t>
      </w:r>
      <w:r>
        <w:t>tw</w:t>
      </w:r>
      <w:r>
        <w:rPr>
          <w:spacing w:val="1"/>
        </w:rPr>
        <w:t>e</w:t>
      </w:r>
      <w:r>
        <w:rPr>
          <w:spacing w:val="-1"/>
        </w:rPr>
        <w:t>e</w:t>
      </w:r>
      <w:r>
        <w:t>n su</w:t>
      </w:r>
      <w:r>
        <w:rPr>
          <w:spacing w:val="-1"/>
        </w:rPr>
        <w:t>c</w:t>
      </w:r>
      <w:r>
        <w:t>h</w:t>
      </w:r>
      <w:r>
        <w:rPr>
          <w:spacing w:val="2"/>
        </w:rPr>
        <w:t xml:space="preserve"> </w:t>
      </w:r>
      <w:r>
        <w:t>p</w:t>
      </w:r>
      <w:r>
        <w:rPr>
          <w:spacing w:val="-1"/>
        </w:rPr>
        <w:t>a</w:t>
      </w:r>
      <w:r>
        <w:t xml:space="preserve">rts </w:t>
      </w:r>
      <w:r>
        <w:rPr>
          <w:spacing w:val="-1"/>
        </w:rPr>
        <w:t>a</w:t>
      </w:r>
      <w:r>
        <w:t xml:space="preserve">nd </w:t>
      </w:r>
      <w:r>
        <w:rPr>
          <w:spacing w:val="1"/>
        </w:rPr>
        <w:t>e</w:t>
      </w:r>
      <w:r>
        <w:rPr>
          <w:spacing w:val="-1"/>
        </w:rPr>
        <w:t>a</w:t>
      </w:r>
      <w:r>
        <w:t>rth.</w:t>
      </w:r>
    </w:p>
    <w:p w:rsidR="001527E3" w:rsidRDefault="001527E3">
      <w:pPr>
        <w:kinsoku w:val="0"/>
        <w:overflowPunct w:val="0"/>
        <w:spacing w:before="3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4"/>
          <w:numId w:val="39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t>Danger</w:t>
      </w:r>
      <w:r>
        <w:rPr>
          <w:spacing w:val="-12"/>
        </w:rPr>
        <w:t xml:space="preserve"> </w:t>
      </w:r>
      <w:r>
        <w:rPr>
          <w:spacing w:val="-1"/>
        </w:rPr>
        <w:t>N</w:t>
      </w:r>
      <w:r>
        <w:t>otice</w:t>
      </w:r>
      <w:r>
        <w:rPr>
          <w:spacing w:val="-11"/>
        </w:rPr>
        <w:t xml:space="preserve"> </w:t>
      </w:r>
      <w:r>
        <w:t>Pla</w:t>
      </w:r>
      <w:r>
        <w:rPr>
          <w:spacing w:val="1"/>
        </w:rPr>
        <w:t>t</w:t>
      </w:r>
      <w:r>
        <w:t>e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All</w:t>
      </w:r>
      <w:r>
        <w:rPr>
          <w:spacing w:val="31"/>
        </w:rPr>
        <w:t xml:space="preserve"> </w:t>
      </w:r>
      <w:r>
        <w:t>Switchbo</w:t>
      </w:r>
      <w:r>
        <w:rPr>
          <w:spacing w:val="-2"/>
        </w:rPr>
        <w:t>a</w:t>
      </w:r>
      <w:r>
        <w:t>rds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1"/>
        </w:rPr>
        <w:t>e</w:t>
      </w:r>
      <w:r>
        <w:rPr>
          <w:spacing w:val="-1"/>
        </w:rPr>
        <w:t>c</w:t>
      </w:r>
      <w:r>
        <w:t>ted</w:t>
      </w:r>
      <w:r>
        <w:rPr>
          <w:spacing w:val="3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medium</w:t>
      </w:r>
      <w:r>
        <w:rPr>
          <w:spacing w:val="31"/>
        </w:rPr>
        <w:t xml:space="preserve"> </w:t>
      </w:r>
      <w:r>
        <w:t>volt</w:t>
      </w:r>
      <w:r>
        <w:rPr>
          <w:spacing w:val="-1"/>
        </w:rPr>
        <w:t>a</w:t>
      </w:r>
      <w:r>
        <w:t>ge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30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pro</w:t>
      </w:r>
      <w:r>
        <w:rPr>
          <w:spacing w:val="1"/>
        </w:rPr>
        <w:t>v</w:t>
      </w:r>
      <w:r>
        <w:t>ided</w:t>
      </w:r>
      <w:r>
        <w:rPr>
          <w:spacing w:val="30"/>
        </w:rPr>
        <w:t xml:space="preserve"> </w:t>
      </w:r>
      <w:r>
        <w:t>with</w:t>
      </w:r>
      <w:r>
        <w:rPr>
          <w:spacing w:val="31"/>
        </w:rPr>
        <w:t xml:space="preserve"> </w:t>
      </w:r>
      <w:r>
        <w:rPr>
          <w:spacing w:val="-1"/>
        </w:rPr>
        <w:t>“</w:t>
      </w:r>
      <w:r>
        <w:t>D</w:t>
      </w:r>
      <w:r>
        <w:rPr>
          <w:spacing w:val="-2"/>
        </w:rPr>
        <w:t>a</w:t>
      </w:r>
      <w:r>
        <w:rPr>
          <w:spacing w:val="2"/>
        </w:rPr>
        <w:t>n</w:t>
      </w:r>
      <w:r>
        <w:t>g</w:t>
      </w:r>
      <w:r>
        <w:rPr>
          <w:spacing w:val="-1"/>
        </w:rPr>
        <w:t>e</w:t>
      </w:r>
      <w:r>
        <w:t>r Notice</w:t>
      </w:r>
      <w:r>
        <w:rPr>
          <w:spacing w:val="-2"/>
        </w:rPr>
        <w:t xml:space="preserve"> </w:t>
      </w:r>
      <w:r>
        <w:t>Plat</w:t>
      </w:r>
      <w:r>
        <w:rPr>
          <w:spacing w:val="-1"/>
        </w:rPr>
        <w:t>e</w:t>
      </w:r>
      <w:r>
        <w:t xml:space="preserve">, </w:t>
      </w:r>
      <w:r>
        <w:rPr>
          <w:spacing w:val="-1"/>
        </w:rPr>
        <w:t>c</w:t>
      </w:r>
      <w:r>
        <w:t>onf</w:t>
      </w:r>
      <w:r>
        <w:rPr>
          <w:spacing w:val="1"/>
        </w:rPr>
        <w:t>o</w:t>
      </w:r>
      <w:r>
        <w:t>rming to r</w:t>
      </w:r>
      <w:r>
        <w:rPr>
          <w:spacing w:val="-2"/>
        </w:rPr>
        <w:t>e</w:t>
      </w:r>
      <w:r>
        <w:t>lev</w:t>
      </w:r>
      <w:r>
        <w:rPr>
          <w:spacing w:val="-2"/>
        </w:rPr>
        <w:t>a</w:t>
      </w:r>
      <w:r>
        <w:t>nt</w:t>
      </w:r>
      <w:r>
        <w:rPr>
          <w:spacing w:val="2"/>
        </w:rPr>
        <w:t xml:space="preserve"> </w:t>
      </w:r>
      <w:r>
        <w:rPr>
          <w:spacing w:val="-4"/>
        </w:rPr>
        <w:t>I</w:t>
      </w:r>
      <w:r>
        <w:t>ndian St</w:t>
      </w:r>
      <w:r>
        <w:rPr>
          <w:spacing w:val="-1"/>
        </w:rPr>
        <w:t>a</w:t>
      </w:r>
      <w:r>
        <w:t>n</w:t>
      </w:r>
      <w:r>
        <w:rPr>
          <w:spacing w:val="2"/>
        </w:rPr>
        <w:t>d</w:t>
      </w:r>
      <w:r>
        <w:rPr>
          <w:spacing w:val="-1"/>
        </w:rPr>
        <w:t>a</w:t>
      </w:r>
      <w:r>
        <w:t>rds.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40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Type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w</w:t>
      </w:r>
      <w:r>
        <w:t>it</w:t>
      </w:r>
      <w:r>
        <w:rPr>
          <w:spacing w:val="-2"/>
        </w:rPr>
        <w:t>c</w:t>
      </w:r>
      <w:r>
        <w:t>hboa</w:t>
      </w:r>
      <w:r>
        <w:rPr>
          <w:spacing w:val="-1"/>
        </w:rPr>
        <w:t>r</w:t>
      </w:r>
      <w:r>
        <w:t>ds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2"/>
        <w:jc w:val="both"/>
      </w:pPr>
      <w:r>
        <w:t>M</w:t>
      </w:r>
      <w:r>
        <w:rPr>
          <w:spacing w:val="-1"/>
        </w:rPr>
        <w:t>e</w:t>
      </w:r>
      <w:r>
        <w:t>tal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lad</w:t>
      </w:r>
      <w:r>
        <w:rPr>
          <w:spacing w:val="18"/>
        </w:rPr>
        <w:t xml:space="preserve"> </w:t>
      </w:r>
      <w:r>
        <w:t>switc</w:t>
      </w:r>
      <w:r>
        <w:rPr>
          <w:spacing w:val="1"/>
        </w:rPr>
        <w:t>h</w:t>
      </w:r>
      <w:r>
        <w:rPr>
          <w:spacing w:val="-3"/>
        </w:rPr>
        <w:t>g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18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pr</w:t>
      </w:r>
      <w:r>
        <w:rPr>
          <w:spacing w:val="-2"/>
        </w:rPr>
        <w:t>e</w:t>
      </w:r>
      <w:r>
        <w:t>fer</w:t>
      </w:r>
      <w:r>
        <w:rPr>
          <w:spacing w:val="-2"/>
        </w:rPr>
        <w:t>a</w:t>
      </w:r>
      <w:r>
        <w:t>b</w:t>
      </w:r>
      <w:r>
        <w:rPr>
          <w:spacing w:val="5"/>
        </w:rPr>
        <w:t>l</w:t>
      </w:r>
      <w:r>
        <w:t>y</w:t>
      </w:r>
      <w:r>
        <w:rPr>
          <w:spacing w:val="14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mount</w:t>
      </w:r>
      <w:r>
        <w:rPr>
          <w:spacing w:val="1"/>
        </w:rPr>
        <w:t>e</w:t>
      </w:r>
      <w:r>
        <w:t>d</w:t>
      </w:r>
      <w:r>
        <w:rPr>
          <w:spacing w:val="18"/>
        </w:rPr>
        <w:t xml:space="preserve"> </w:t>
      </w:r>
      <w:r>
        <w:t>on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16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t>p</w:t>
      </w:r>
      <w:r>
        <w:rPr>
          <w:spacing w:val="-1"/>
        </w:rPr>
        <w:t>e</w:t>
      </w:r>
      <w:r>
        <w:t>s</w:t>
      </w:r>
      <w:r>
        <w:rPr>
          <w:spacing w:val="19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0"/>
        </w:rPr>
        <w:t xml:space="preserve"> </w:t>
      </w:r>
      <w:r>
        <w:t>bo</w:t>
      </w:r>
      <w:r>
        <w:rPr>
          <w:spacing w:val="-1"/>
        </w:rPr>
        <w:t>a</w:t>
      </w:r>
      <w:r>
        <w:t>rds</w:t>
      </w:r>
      <w:r>
        <w:rPr>
          <w:spacing w:val="18"/>
        </w:rPr>
        <w:t xml:space="preserve"> </w:t>
      </w:r>
      <w:r>
        <w:t xml:space="preserve">mentioned </w:t>
      </w:r>
      <w:r>
        <w:rPr>
          <w:spacing w:val="-1"/>
        </w:rPr>
        <w:t>a</w:t>
      </w:r>
      <w:r>
        <w:t>bov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4"/>
          <w:numId w:val="40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t>Hinged</w:t>
      </w:r>
      <w:r>
        <w:rPr>
          <w:spacing w:val="-11"/>
        </w:rPr>
        <w:t xml:space="preserve"> </w:t>
      </w:r>
      <w:r>
        <w:rPr>
          <w:spacing w:val="-1"/>
        </w:rPr>
        <w:t>T</w:t>
      </w:r>
      <w:r>
        <w:rPr>
          <w:spacing w:val="2"/>
        </w:rPr>
        <w:t>y</w:t>
      </w:r>
      <w:r>
        <w:t>pe</w:t>
      </w:r>
      <w:r>
        <w:rPr>
          <w:spacing w:val="-10"/>
        </w:rPr>
        <w:t xml:space="preserve"> </w:t>
      </w:r>
      <w:r>
        <w:t>M</w:t>
      </w:r>
      <w:r>
        <w:rPr>
          <w:spacing w:val="-1"/>
        </w:rPr>
        <w:t>e</w:t>
      </w:r>
      <w:r>
        <w:t>tal</w:t>
      </w:r>
      <w:r>
        <w:rPr>
          <w:spacing w:val="-10"/>
        </w:rPr>
        <w:t xml:space="preserve"> </w:t>
      </w:r>
      <w:r>
        <w:t>B</w:t>
      </w:r>
      <w:r>
        <w:rPr>
          <w:spacing w:val="1"/>
        </w:rPr>
        <w:t>o</w:t>
      </w:r>
      <w:r>
        <w:t>ards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Su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bo</w:t>
      </w:r>
      <w:r>
        <w:rPr>
          <w:spacing w:val="-1"/>
        </w:rPr>
        <w:t>a</w:t>
      </w:r>
      <w:r>
        <w:t>rds</w:t>
      </w:r>
      <w:r>
        <w:rPr>
          <w:spacing w:val="1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su</w:t>
      </w:r>
      <w:r>
        <w:rPr>
          <w:spacing w:val="2"/>
        </w:rPr>
        <w:t>i</w:t>
      </w:r>
      <w:r>
        <w:t>table</w:t>
      </w:r>
      <w:r>
        <w:rPr>
          <w:spacing w:val="15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t>mounting</w:t>
      </w:r>
      <w:r>
        <w:rPr>
          <w:spacing w:val="14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5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e</w:t>
      </w:r>
      <w:r>
        <w:t>tal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lad</w:t>
      </w:r>
      <w:r>
        <w:rPr>
          <w:spacing w:val="18"/>
        </w:rPr>
        <w:t xml:space="preserve"> </w:t>
      </w:r>
      <w:r>
        <w:t>switch</w:t>
      </w:r>
      <w:r>
        <w:rPr>
          <w:spacing w:val="18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sisting</w:t>
      </w:r>
      <w:r>
        <w:rPr>
          <w:spacing w:val="14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not</w:t>
      </w:r>
      <w:r>
        <w:rPr>
          <w:spacing w:val="17"/>
        </w:rPr>
        <w:t xml:space="preserve"> </w:t>
      </w:r>
      <w:r>
        <w:t>mo</w:t>
      </w:r>
      <w:r>
        <w:rPr>
          <w:spacing w:val="1"/>
        </w:rPr>
        <w:t>r</w:t>
      </w:r>
      <w:r>
        <w:t>e than</w:t>
      </w:r>
      <w:r>
        <w:rPr>
          <w:spacing w:val="23"/>
        </w:rPr>
        <w:t xml:space="preserve"> </w:t>
      </w:r>
      <w:r>
        <w:t>one</w:t>
      </w:r>
      <w:r>
        <w:rPr>
          <w:spacing w:val="22"/>
        </w:rPr>
        <w:t xml:space="preserve"> </w:t>
      </w:r>
      <w:r>
        <w:t>switch</w:t>
      </w:r>
      <w:r>
        <w:rPr>
          <w:spacing w:val="28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1"/>
        </w:rPr>
        <w:t>a</w:t>
      </w:r>
      <w:r>
        <w:t>r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26"/>
        </w:rPr>
        <w:t xml:space="preserve"> </w:t>
      </w:r>
      <w:r>
        <w:rPr>
          <w:spacing w:val="-6"/>
        </w:rPr>
        <w:t>I</w:t>
      </w:r>
      <w:r>
        <w:t>CTP</w:t>
      </w:r>
      <w:r>
        <w:rPr>
          <w:spacing w:val="24"/>
        </w:rPr>
        <w:t xml:space="preserve"> </w:t>
      </w:r>
      <w:r>
        <w:t>4</w:t>
      </w:r>
      <w:r>
        <w:rPr>
          <w:spacing w:val="25"/>
        </w:rPr>
        <w:t xml:space="preserve"> </w:t>
      </w:r>
      <w:r>
        <w:t>w</w:t>
      </w:r>
      <w:r>
        <w:rPr>
          <w:spacing w:val="3"/>
        </w:rPr>
        <w:t>a</w:t>
      </w:r>
      <w:r>
        <w:t>y</w:t>
      </w:r>
      <w:r>
        <w:rPr>
          <w:spacing w:val="21"/>
        </w:rPr>
        <w:t xml:space="preserve"> </w:t>
      </w:r>
      <w:r>
        <w:t>or</w:t>
      </w:r>
      <w:r>
        <w:rPr>
          <w:spacing w:val="23"/>
        </w:rPr>
        <w:t xml:space="preserve"> </w:t>
      </w:r>
      <w:r>
        <w:t>6</w:t>
      </w:r>
      <w:r>
        <w:rPr>
          <w:spacing w:val="25"/>
        </w:rPr>
        <w:t xml:space="preserve"> </w:t>
      </w:r>
      <w:r>
        <w:t>w</w:t>
      </w:r>
      <w:r>
        <w:rPr>
          <w:spacing w:val="3"/>
        </w:rPr>
        <w:t>a</w:t>
      </w:r>
      <w:r>
        <w:rPr>
          <w:spacing w:val="-5"/>
        </w:rPr>
        <w:t>y</w:t>
      </w:r>
      <w:r>
        <w:t>.</w:t>
      </w:r>
      <w:r>
        <w:rPr>
          <w:spacing w:val="25"/>
        </w:rPr>
        <w:t xml:space="preserve"> </w:t>
      </w:r>
      <w:r>
        <w:t>M</w:t>
      </w:r>
      <w:r>
        <w:rPr>
          <w:spacing w:val="-1"/>
        </w:rPr>
        <w:t>e</w:t>
      </w:r>
      <w:r>
        <w:t>tal</w:t>
      </w:r>
      <w:r>
        <w:rPr>
          <w:spacing w:val="26"/>
        </w:rPr>
        <w:t xml:space="preserve"> </w:t>
      </w:r>
      <w:r>
        <w:rPr>
          <w:spacing w:val="-2"/>
        </w:rPr>
        <w:t>B</w:t>
      </w:r>
      <w:r>
        <w:t>ox</w:t>
      </w:r>
      <w:r>
        <w:rPr>
          <w:spacing w:val="3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rPr>
          <w:spacing w:val="-1"/>
        </w:rPr>
        <w:t>c</w:t>
      </w:r>
      <w:r>
        <w:t>onsist</w:t>
      </w:r>
      <w:r>
        <w:rPr>
          <w:spacing w:val="24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a</w:t>
      </w:r>
      <w:r>
        <w:rPr>
          <w:spacing w:val="24"/>
        </w:rPr>
        <w:t xml:space="preserve"> </w:t>
      </w:r>
      <w:r>
        <w:t>box</w:t>
      </w:r>
      <w:r>
        <w:rPr>
          <w:spacing w:val="25"/>
        </w:rPr>
        <w:t xml:space="preserve"> </w:t>
      </w:r>
      <w:r>
        <w:t>made</w:t>
      </w:r>
      <w:r>
        <w:rPr>
          <w:spacing w:val="22"/>
        </w:rPr>
        <w:t xml:space="preserve"> </w:t>
      </w:r>
      <w:r>
        <w:t>of sh</w:t>
      </w:r>
      <w:r>
        <w:rPr>
          <w:spacing w:val="-1"/>
        </w:rPr>
        <w:t>ee</w:t>
      </w:r>
      <w:r>
        <w:t>t</w:t>
      </w:r>
      <w:r>
        <w:rPr>
          <w:spacing w:val="5"/>
        </w:rPr>
        <w:t xml:space="preserve"> </w:t>
      </w:r>
      <w:r>
        <w:t>not</w:t>
      </w:r>
      <w:r>
        <w:rPr>
          <w:spacing w:val="5"/>
        </w:rPr>
        <w:t xml:space="preserve"> </w:t>
      </w:r>
      <w:r>
        <w:t>less</w:t>
      </w:r>
      <w:r>
        <w:rPr>
          <w:spacing w:val="4"/>
        </w:rPr>
        <w:t xml:space="preserve"> </w:t>
      </w:r>
      <w:r>
        <w:t>than</w:t>
      </w:r>
      <w:r>
        <w:rPr>
          <w:spacing w:val="4"/>
        </w:rPr>
        <w:t xml:space="preserve"> </w:t>
      </w:r>
      <w:r>
        <w:t>3</w:t>
      </w:r>
      <w:r>
        <w:rPr>
          <w:spacing w:val="4"/>
        </w:rPr>
        <w:t xml:space="preserve"> </w:t>
      </w:r>
      <w:r>
        <w:rPr>
          <w:spacing w:val="-2"/>
        </w:rPr>
        <w:t>m</w:t>
      </w:r>
      <w:r>
        <w:t>m</w:t>
      </w:r>
      <w:r>
        <w:rPr>
          <w:spacing w:val="2"/>
        </w:rPr>
        <w:t xml:space="preserve"> </w:t>
      </w:r>
      <w:r>
        <w:t>thi</w:t>
      </w:r>
      <w:r>
        <w:rPr>
          <w:spacing w:val="-1"/>
        </w:rPr>
        <w:t>c</w:t>
      </w:r>
      <w:r>
        <w:t>k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provi</w:t>
      </w:r>
      <w:r>
        <w:rPr>
          <w:spacing w:val="-3"/>
        </w:rPr>
        <w:t>d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hin</w:t>
      </w:r>
      <w:r>
        <w:rPr>
          <w:spacing w:val="-2"/>
        </w:rPr>
        <w:t>g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1"/>
        </w:rPr>
        <w:t>e</w:t>
      </w:r>
      <w:r>
        <w:t>r</w:t>
      </w:r>
      <w:r>
        <w:rPr>
          <w:spacing w:val="3"/>
        </w:rPr>
        <w:t xml:space="preserve"> </w:t>
      </w:r>
      <w:r>
        <w:t>to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a</w:t>
      </w:r>
      <w:r>
        <w:t>ble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bo</w:t>
      </w:r>
      <w:r>
        <w:rPr>
          <w:spacing w:val="-1"/>
        </w:rPr>
        <w:t>a</w:t>
      </w:r>
      <w:r>
        <w:t>rds to</w:t>
      </w:r>
      <w:r>
        <w:rPr>
          <w:spacing w:val="9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swu</w:t>
      </w:r>
      <w:r>
        <w:rPr>
          <w:spacing w:val="1"/>
        </w:rPr>
        <w:t>n</w:t>
      </w:r>
      <w:r>
        <w:t>g</w:t>
      </w:r>
      <w:r>
        <w:rPr>
          <w:spacing w:val="9"/>
        </w:rPr>
        <w:t xml:space="preserve"> </w:t>
      </w:r>
      <w:r>
        <w:t>op</w:t>
      </w:r>
      <w:r>
        <w:rPr>
          <w:spacing w:val="-1"/>
        </w:rPr>
        <w:t>e</w:t>
      </w:r>
      <w:r>
        <w:t>n</w:t>
      </w:r>
      <w:r>
        <w:rPr>
          <w:spacing w:val="11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a</w:t>
      </w:r>
      <w:r>
        <w:t>min</w:t>
      </w:r>
      <w:r>
        <w:rPr>
          <w:spacing w:val="-1"/>
        </w:rPr>
        <w:t>a</w:t>
      </w:r>
      <w:r>
        <w:t>tion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wiri</w:t>
      </w:r>
      <w:r>
        <w:rPr>
          <w:spacing w:val="1"/>
        </w:rPr>
        <w:t>n</w:t>
      </w:r>
      <w:r>
        <w:t>g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2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ac</w:t>
      </w:r>
      <w:r>
        <w:t>k.</w:t>
      </w:r>
      <w:r>
        <w:rPr>
          <w:spacing w:val="11"/>
        </w:rPr>
        <w:t xml:space="preserve"> </w:t>
      </w:r>
      <w:r>
        <w:rPr>
          <w:spacing w:val="1"/>
        </w:rPr>
        <w:t>T</w:t>
      </w:r>
      <w:r>
        <w:t>he</w:t>
      </w:r>
      <w:r>
        <w:rPr>
          <w:spacing w:val="8"/>
        </w:rPr>
        <w:t xml:space="preserve"> </w:t>
      </w:r>
      <w:r>
        <w:t>joints</w:t>
      </w:r>
      <w:r>
        <w:rPr>
          <w:spacing w:val="1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 subsequ</w:t>
      </w:r>
      <w:r>
        <w:rPr>
          <w:spacing w:val="-2"/>
        </w:rPr>
        <w:t>e</w:t>
      </w:r>
      <w:r>
        <w:t>nt</w:t>
      </w:r>
      <w:r>
        <w:rPr>
          <w:spacing w:val="3"/>
        </w:rPr>
        <w:t>l</w:t>
      </w:r>
      <w:r>
        <w:t>y</w:t>
      </w:r>
      <w:r>
        <w:rPr>
          <w:spacing w:val="-1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</w:t>
      </w:r>
      <w:r>
        <w:t>lded.</w:t>
      </w:r>
      <w:r>
        <w:rPr>
          <w:spacing w:val="4"/>
        </w:rPr>
        <w:t xml:space="preserve"> </w:t>
      </w:r>
      <w:r>
        <w:t>M</w:t>
      </w:r>
      <w:r>
        <w:rPr>
          <w:spacing w:val="1"/>
        </w:rPr>
        <w:t>e</w:t>
      </w:r>
      <w:r>
        <w:t>tal</w:t>
      </w:r>
      <w:r>
        <w:rPr>
          <w:spacing w:val="4"/>
        </w:rPr>
        <w:t xml:space="preserve"> </w:t>
      </w:r>
      <w:r>
        <w:t>bo</w:t>
      </w:r>
      <w:r>
        <w:rPr>
          <w:spacing w:val="-1"/>
        </w:rPr>
        <w:t>a</w:t>
      </w:r>
      <w:r>
        <w:t>rds</w:t>
      </w:r>
      <w:r>
        <w:rPr>
          <w:spacing w:val="4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-1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ma</w:t>
      </w:r>
      <w:r>
        <w:rPr>
          <w:spacing w:val="1"/>
        </w:rPr>
        <w:t>d</w:t>
      </w:r>
      <w:r>
        <w:t>e</w:t>
      </w:r>
      <w:r>
        <w:rPr>
          <w:spacing w:val="3"/>
        </w:rPr>
        <w:t xml:space="preserve"> o</w:t>
      </w:r>
      <w:r>
        <w:t>f</w:t>
      </w:r>
      <w:r>
        <w:rPr>
          <w:spacing w:val="3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4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-3"/>
        </w:rPr>
        <w:t>g</w:t>
      </w:r>
      <w:r>
        <w:t>le</w:t>
      </w:r>
      <w:r>
        <w:rPr>
          <w:spacing w:val="4"/>
        </w:rPr>
        <w:t xml:space="preserve"> </w:t>
      </w:r>
      <w:r>
        <w:t>ir</w:t>
      </w:r>
      <w:r>
        <w:rPr>
          <w:spacing w:val="1"/>
        </w:rPr>
        <w:t>o</w:t>
      </w:r>
      <w:r>
        <w:t>n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ma</w:t>
      </w:r>
      <w:r>
        <w:rPr>
          <w:spacing w:val="1"/>
        </w:rPr>
        <w:t>x</w:t>
      </w:r>
      <w:r>
        <w:t>imum</w:t>
      </w:r>
      <w:r>
        <w:rPr>
          <w:spacing w:val="5"/>
        </w:rPr>
        <w:t xml:space="preserve"> </w:t>
      </w:r>
      <w:r>
        <w:rPr>
          <w:spacing w:val="-3"/>
        </w:rPr>
        <w:t>s</w:t>
      </w:r>
      <w:r>
        <w:t>i</w:t>
      </w:r>
      <w:r>
        <w:rPr>
          <w:spacing w:val="1"/>
        </w:rPr>
        <w:t>z</w:t>
      </w:r>
      <w:r>
        <w:t>e of</w:t>
      </w:r>
      <w:r>
        <w:rPr>
          <w:spacing w:val="20"/>
        </w:rPr>
        <w:t xml:space="preserve"> </w:t>
      </w:r>
      <w:r>
        <w:t>25</w:t>
      </w:r>
      <w:r>
        <w:rPr>
          <w:spacing w:val="21"/>
        </w:rPr>
        <w:t xml:space="preserve"> </w:t>
      </w:r>
      <w:r>
        <w:t>mm</w:t>
      </w:r>
      <w:r>
        <w:rPr>
          <w:spacing w:val="22"/>
        </w:rPr>
        <w:t xml:space="preserve"> </w:t>
      </w:r>
      <w:r>
        <w:t>x</w:t>
      </w:r>
      <w:r>
        <w:rPr>
          <w:spacing w:val="23"/>
        </w:rPr>
        <w:t xml:space="preserve"> </w:t>
      </w:r>
      <w:r>
        <w:t>35</w:t>
      </w:r>
      <w:r>
        <w:rPr>
          <w:spacing w:val="21"/>
        </w:rPr>
        <w:t xml:space="preserve"> </w:t>
      </w:r>
      <w:r>
        <w:t>mm</w:t>
      </w:r>
      <w:r>
        <w:rPr>
          <w:spacing w:val="19"/>
        </w:rPr>
        <w:t xml:space="preserve"> </w:t>
      </w:r>
      <w:r>
        <w:t>x</w:t>
      </w:r>
      <w:r>
        <w:rPr>
          <w:spacing w:val="23"/>
        </w:rPr>
        <w:t xml:space="preserve"> </w:t>
      </w:r>
      <w:r>
        <w:t>6</w:t>
      </w:r>
      <w:r>
        <w:rPr>
          <w:spacing w:val="21"/>
        </w:rPr>
        <w:t xml:space="preserve"> </w:t>
      </w:r>
      <w:r>
        <w:t>mm</w:t>
      </w:r>
      <w:r>
        <w:rPr>
          <w:spacing w:val="22"/>
        </w:rPr>
        <w:t xml:space="preserve"> </w:t>
      </w:r>
      <w:r>
        <w:t>or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nn</w:t>
      </w:r>
      <w:r>
        <w:rPr>
          <w:spacing w:val="-1"/>
        </w:rPr>
        <w:t>e</w:t>
      </w:r>
      <w:r>
        <w:t>l</w:t>
      </w:r>
      <w:r>
        <w:rPr>
          <w:spacing w:val="21"/>
        </w:rPr>
        <w:t xml:space="preserve"> </w:t>
      </w:r>
      <w:r>
        <w:t>iron</w:t>
      </w:r>
      <w:r>
        <w:rPr>
          <w:spacing w:val="2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3"/>
        </w:rPr>
        <w:t xml:space="preserve"> </w:t>
      </w:r>
      <w:r>
        <w:t>minimum</w:t>
      </w:r>
      <w:r>
        <w:rPr>
          <w:spacing w:val="21"/>
        </w:rPr>
        <w:t xml:space="preserve"> </w:t>
      </w:r>
      <w:r>
        <w:t>s</w:t>
      </w:r>
      <w:r>
        <w:rPr>
          <w:spacing w:val="-2"/>
        </w:rPr>
        <w:t>i</w:t>
      </w:r>
      <w:r>
        <w:rPr>
          <w:spacing w:val="1"/>
        </w:rPr>
        <w:t>z</w:t>
      </w:r>
      <w:r>
        <w:t>e</w:t>
      </w:r>
      <w:r>
        <w:rPr>
          <w:spacing w:val="20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25</w:t>
      </w:r>
      <w:r>
        <w:rPr>
          <w:spacing w:val="21"/>
        </w:rPr>
        <w:t xml:space="preserve"> </w:t>
      </w:r>
      <w:r>
        <w:t>mm</w:t>
      </w:r>
      <w:r>
        <w:rPr>
          <w:spacing w:val="22"/>
        </w:rPr>
        <w:t xml:space="preserve"> </w:t>
      </w:r>
      <w:r>
        <w:t>x</w:t>
      </w:r>
      <w:r>
        <w:rPr>
          <w:spacing w:val="23"/>
        </w:rPr>
        <w:t xml:space="preserve"> </w:t>
      </w:r>
      <w:r>
        <w:t>25</w:t>
      </w:r>
      <w:r>
        <w:rPr>
          <w:spacing w:val="21"/>
        </w:rPr>
        <w:t xml:space="preserve"> </w:t>
      </w:r>
      <w:r>
        <w:t>mm</w:t>
      </w:r>
      <w:r>
        <w:rPr>
          <w:spacing w:val="19"/>
        </w:rPr>
        <w:t xml:space="preserve"> </w:t>
      </w:r>
      <w:r>
        <w:t>x</w:t>
      </w:r>
      <w:r>
        <w:rPr>
          <w:spacing w:val="23"/>
        </w:rPr>
        <w:t xml:space="preserve"> </w:t>
      </w:r>
      <w:r>
        <w:t>6</w:t>
      </w:r>
      <w:r>
        <w:rPr>
          <w:spacing w:val="21"/>
        </w:rPr>
        <w:t xml:space="preserve"> </w:t>
      </w:r>
      <w:r>
        <w:rPr>
          <w:spacing w:val="-2"/>
        </w:rPr>
        <w:t>m</w:t>
      </w:r>
      <w:r>
        <w:t>m f</w:t>
      </w:r>
      <w:r>
        <w:rPr>
          <w:spacing w:val="-2"/>
        </w:rPr>
        <w:t>r</w:t>
      </w:r>
      <w:r>
        <w:rPr>
          <w:spacing w:val="-1"/>
        </w:rPr>
        <w:t>a</w:t>
      </w:r>
      <w:r>
        <w:t>me</w:t>
      </w:r>
      <w:r>
        <w:rPr>
          <w:spacing w:val="8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9"/>
        </w:rPr>
        <w:t xml:space="preserve"> </w:t>
      </w:r>
      <w:r>
        <w:t>suit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y</w:t>
      </w:r>
      <w:r>
        <w:rPr>
          <w:spacing w:val="4"/>
        </w:rPr>
        <w:t xml:space="preserve"> </w:t>
      </w:r>
      <w:r>
        <w:t>mo</w:t>
      </w:r>
      <w:r>
        <w:rPr>
          <w:spacing w:val="2"/>
        </w:rPr>
        <w:t>u</w:t>
      </w:r>
      <w:r>
        <w:t>nted</w:t>
      </w:r>
      <w:r>
        <w:rPr>
          <w:spacing w:val="8"/>
        </w:rPr>
        <w:t xml:space="preserve"> </w:t>
      </w:r>
      <w:r>
        <w:t>on</w:t>
      </w:r>
      <w:r>
        <w:rPr>
          <w:spacing w:val="9"/>
        </w:rPr>
        <w:t xml:space="preserve"> </w:t>
      </w:r>
      <w:r>
        <w:t>f</w:t>
      </w:r>
      <w:r>
        <w:rPr>
          <w:spacing w:val="-2"/>
        </w:rPr>
        <w:t>r</w:t>
      </w:r>
      <w:r>
        <w:t>ont</w:t>
      </w:r>
      <w:r>
        <w:rPr>
          <w:spacing w:val="9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3</w:t>
      </w:r>
      <w:r>
        <w:rPr>
          <w:spacing w:val="9"/>
        </w:rPr>
        <w:t xml:space="preserve"> </w:t>
      </w:r>
      <w:r>
        <w:rPr>
          <w:spacing w:val="-2"/>
        </w:rPr>
        <w:t>m</w:t>
      </w:r>
      <w:r>
        <w:t>m</w:t>
      </w:r>
      <w:r>
        <w:rPr>
          <w:spacing w:val="9"/>
        </w:rPr>
        <w:t xml:space="preserve"> </w:t>
      </w:r>
      <w:r>
        <w:t>thi</w:t>
      </w:r>
      <w:r>
        <w:rPr>
          <w:spacing w:val="-1"/>
        </w:rPr>
        <w:t>c</w:t>
      </w:r>
      <w:r>
        <w:t>k</w:t>
      </w:r>
      <w:r>
        <w:rPr>
          <w:spacing w:val="9"/>
        </w:rPr>
        <w:t xml:space="preserve"> </w:t>
      </w:r>
      <w:r>
        <w:t>M</w:t>
      </w:r>
      <w:r>
        <w:rPr>
          <w:spacing w:val="-3"/>
        </w:rPr>
        <w:t>.</w:t>
      </w:r>
      <w:r>
        <w:t>S</w:t>
      </w:r>
      <w:r>
        <w:rPr>
          <w:spacing w:val="10"/>
        </w:rPr>
        <w:t xml:space="preserve"> </w:t>
      </w:r>
      <w:r>
        <w:t>plate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rPr>
          <w:spacing w:val="-3"/>
        </w:rPr>
        <w:t>o</w:t>
      </w:r>
      <w:r>
        <w:t>n</w:t>
      </w:r>
      <w:r>
        <w:rPr>
          <w:spacing w:val="9"/>
        </w:rPr>
        <w:t xml:space="preserve"> </w:t>
      </w:r>
      <w:r>
        <w:t>b</w:t>
      </w:r>
      <w:r>
        <w:rPr>
          <w:spacing w:val="-1"/>
        </w:rPr>
        <w:t>ac</w:t>
      </w:r>
      <w:r>
        <w:t>k</w:t>
      </w:r>
      <w:r>
        <w:rPr>
          <w:spacing w:val="9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t>1.5</w:t>
      </w:r>
      <w:r>
        <w:rPr>
          <w:spacing w:val="-2"/>
        </w:rPr>
        <w:t>m</w:t>
      </w:r>
      <w:r>
        <w:t>m</w:t>
      </w:r>
    </w:p>
    <w:p w:rsidR="001527E3" w:rsidRDefault="001527E3">
      <w:pPr>
        <w:pStyle w:val="BodyText"/>
        <w:numPr>
          <w:ilvl w:val="1"/>
          <w:numId w:val="38"/>
        </w:numPr>
        <w:tabs>
          <w:tab w:val="left" w:pos="676"/>
        </w:tabs>
        <w:kinsoku w:val="0"/>
        <w:overflowPunct w:val="0"/>
        <w:spacing w:before="4" w:line="360" w:lineRule="auto"/>
        <w:ind w:right="109" w:firstLine="0"/>
        <w:jc w:val="both"/>
      </w:pPr>
      <w:r>
        <w:t>sh</w:t>
      </w:r>
      <w:r>
        <w:rPr>
          <w:spacing w:val="-1"/>
        </w:rPr>
        <w:t>ee</w:t>
      </w:r>
      <w:r>
        <w:t>t.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f</w:t>
      </w:r>
      <w:r>
        <w:rPr>
          <w:spacing w:val="-2"/>
        </w:rPr>
        <w:t>r</w:t>
      </w:r>
      <w:r>
        <w:t>ont</w:t>
      </w:r>
      <w:r>
        <w:rPr>
          <w:spacing w:val="21"/>
        </w:rPr>
        <w:t xml:space="preserve"> </w:t>
      </w:r>
      <w:r>
        <w:t>s</w:t>
      </w:r>
      <w:r>
        <w:rPr>
          <w:spacing w:val="-3"/>
        </w:rPr>
        <w:t>h</w:t>
      </w:r>
      <w:r>
        <w:rPr>
          <w:spacing w:val="-1"/>
        </w:rPr>
        <w:t>ee</w:t>
      </w:r>
      <w:r>
        <w:t>t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24"/>
        </w:rPr>
        <w:t xml:space="preserve"> </w:t>
      </w:r>
      <w:r>
        <w:t>with</w:t>
      </w:r>
      <w:r>
        <w:rPr>
          <w:spacing w:val="21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20"/>
        </w:rPr>
        <w:t xml:space="preserve"> </w:t>
      </w:r>
      <w:r>
        <w:t>hin</w:t>
      </w:r>
      <w:r>
        <w:rPr>
          <w:spacing w:val="-2"/>
        </w:rPr>
        <w:t>g</w:t>
      </w:r>
      <w:r>
        <w:rPr>
          <w:spacing w:val="-1"/>
        </w:rPr>
        <w:t>e</w:t>
      </w:r>
      <w:r>
        <w:t>s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a</w:t>
      </w:r>
      <w:r>
        <w:t>ble</w:t>
      </w:r>
      <w:r>
        <w:rPr>
          <w:spacing w:val="20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bo</w:t>
      </w:r>
      <w:r>
        <w:rPr>
          <w:spacing w:val="-1"/>
        </w:rPr>
        <w:t>a</w:t>
      </w:r>
      <w:r>
        <w:t>rd</w:t>
      </w:r>
      <w:r>
        <w:rPr>
          <w:spacing w:val="20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be swung</w:t>
      </w:r>
      <w:r>
        <w:rPr>
          <w:spacing w:val="-3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 xml:space="preserve">n for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a</w:t>
      </w:r>
      <w:r>
        <w:t>min</w:t>
      </w:r>
      <w:r>
        <w:rPr>
          <w:spacing w:val="-1"/>
        </w:rPr>
        <w:t>a</w:t>
      </w:r>
      <w:r>
        <w:t>tion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w</w:t>
      </w:r>
      <w:r>
        <w:t>irin</w:t>
      </w:r>
      <w:r>
        <w:rPr>
          <w:spacing w:val="-3"/>
        </w:rPr>
        <w:t>g</w:t>
      </w:r>
      <w:r>
        <w:t>. T</w:t>
      </w:r>
      <w:r>
        <w:rPr>
          <w:spacing w:val="1"/>
        </w:rPr>
        <w:t>h</w:t>
      </w:r>
      <w:r>
        <w:t>e</w:t>
      </w:r>
      <w:r>
        <w:rPr>
          <w:spacing w:val="-1"/>
        </w:rPr>
        <w:t xml:space="preserve"> </w:t>
      </w:r>
      <w:r>
        <w:t>joints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subst</w:t>
      </w:r>
      <w:r>
        <w:rPr>
          <w:spacing w:val="-1"/>
        </w:rPr>
        <w:t>a</w:t>
      </w:r>
      <w:r>
        <w:t>nti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-3"/>
        </w:rPr>
        <w:t xml:space="preserve"> </w:t>
      </w:r>
      <w:r>
        <w:t>w</w:t>
      </w:r>
      <w:r>
        <w:rPr>
          <w:spacing w:val="-2"/>
        </w:rPr>
        <w:t>e</w:t>
      </w:r>
      <w:r>
        <w:t>lded.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The</w:t>
      </w:r>
      <w:r>
        <w:rPr>
          <w:spacing w:val="24"/>
        </w:rPr>
        <w:t xml:space="preserve"> </w:t>
      </w:r>
      <w:r>
        <w:t>bo</w:t>
      </w:r>
      <w:r>
        <w:rPr>
          <w:spacing w:val="-1"/>
        </w:rPr>
        <w:t>a</w:t>
      </w:r>
      <w:r>
        <w:t>rds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</w:t>
      </w:r>
      <w:r>
        <w:rPr>
          <w:spacing w:val="1"/>
        </w:rPr>
        <w:t>c</w:t>
      </w:r>
      <w:r>
        <w:t>ur</w:t>
      </w:r>
      <w:r>
        <w:rPr>
          <w:spacing w:val="-2"/>
        </w:rPr>
        <w:t>e</w:t>
      </w:r>
      <w:r>
        <w:rPr>
          <w:spacing w:val="2"/>
        </w:rPr>
        <w:t>l</w:t>
      </w:r>
      <w:r>
        <w:t>y</w:t>
      </w:r>
      <w:r>
        <w:rPr>
          <w:spacing w:val="23"/>
        </w:rPr>
        <w:t xml:space="preserve"> </w:t>
      </w:r>
      <w:r>
        <w:t>fi</w:t>
      </w:r>
      <w:r>
        <w:rPr>
          <w:spacing w:val="1"/>
        </w:rPr>
        <w:t>x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w</w:t>
      </w:r>
      <w:r>
        <w:rPr>
          <w:spacing w:val="-2"/>
        </w:rPr>
        <w:t>a</w:t>
      </w:r>
      <w:r>
        <w:t>ll</w:t>
      </w:r>
      <w:r>
        <w:rPr>
          <w:spacing w:val="26"/>
        </w:rPr>
        <w:t xml:space="preserve"> </w:t>
      </w:r>
      <w:r>
        <w:t>by</w:t>
      </w:r>
      <w:r>
        <w:rPr>
          <w:spacing w:val="23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a</w:t>
      </w:r>
      <w:r>
        <w:t>ns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rPr>
          <w:spacing w:val="1"/>
        </w:rPr>
        <w:t>ra</w:t>
      </w:r>
      <w:r>
        <w:t>g</w:t>
      </w:r>
      <w:r>
        <w:rPr>
          <w:spacing w:val="23"/>
        </w:rPr>
        <w:t xml:space="preserve"> </w:t>
      </w:r>
      <w:r>
        <w:t>bolts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provid</w:t>
      </w:r>
      <w:r>
        <w:rPr>
          <w:spacing w:val="-2"/>
        </w:rPr>
        <w:t>e</w:t>
      </w:r>
      <w:r>
        <w:t>d with</w:t>
      </w:r>
      <w:r>
        <w:rPr>
          <w:spacing w:val="31"/>
        </w:rPr>
        <w:t xml:space="preserve"> </w:t>
      </w:r>
      <w:r>
        <w:t>a</w:t>
      </w:r>
      <w:r>
        <w:rPr>
          <w:spacing w:val="30"/>
        </w:rPr>
        <w:t xml:space="preserve"> </w:t>
      </w:r>
      <w:r>
        <w:t>locking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t>g</w:t>
      </w:r>
      <w:r>
        <w:rPr>
          <w:spacing w:val="-1"/>
        </w:rPr>
        <w:t>e</w:t>
      </w:r>
      <w:r>
        <w:t>ment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t>rthling</w:t>
      </w:r>
      <w:r>
        <w:rPr>
          <w:spacing w:val="28"/>
        </w:rPr>
        <w:t xml:space="preserve"> </w:t>
      </w:r>
      <w:r>
        <w:t>stud.</w:t>
      </w:r>
      <w:r>
        <w:rPr>
          <w:spacing w:val="31"/>
        </w:rPr>
        <w:t xml:space="preserve"> </w:t>
      </w:r>
      <w:r>
        <w:t>All</w:t>
      </w:r>
      <w:r>
        <w:rPr>
          <w:spacing w:val="31"/>
        </w:rPr>
        <w:t xml:space="preserve"> </w:t>
      </w:r>
      <w:r>
        <w:t>wir</w:t>
      </w:r>
      <w:r>
        <w:rPr>
          <w:spacing w:val="-2"/>
        </w:rPr>
        <w:t>e</w:t>
      </w:r>
      <w:r>
        <w:t>s</w:t>
      </w:r>
      <w:r>
        <w:rPr>
          <w:spacing w:val="31"/>
        </w:rPr>
        <w:t xml:space="preserve"> </w:t>
      </w:r>
      <w:r>
        <w:t>p</w:t>
      </w:r>
      <w:r>
        <w:rPr>
          <w:spacing w:val="-1"/>
        </w:rPr>
        <w:t>a</w:t>
      </w:r>
      <w:r>
        <w:t>ssing</w:t>
      </w:r>
      <w:r>
        <w:rPr>
          <w:spacing w:val="28"/>
        </w:rPr>
        <w:t xml:space="preserve"> </w:t>
      </w:r>
      <w:r>
        <w:t>through</w:t>
      </w:r>
      <w:r>
        <w:rPr>
          <w:spacing w:val="30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met</w:t>
      </w:r>
      <w:r>
        <w:rPr>
          <w:spacing w:val="-1"/>
        </w:rPr>
        <w:t>a</w:t>
      </w:r>
      <w:r>
        <w:t>l</w:t>
      </w:r>
      <w:r>
        <w:rPr>
          <w:spacing w:val="31"/>
        </w:rPr>
        <w:t xml:space="preserve"> </w:t>
      </w:r>
      <w:r>
        <w:t>bo</w:t>
      </w:r>
      <w:r>
        <w:rPr>
          <w:spacing w:val="-1"/>
        </w:rPr>
        <w:t>a</w:t>
      </w:r>
      <w:r>
        <w:t>rds 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bush</w:t>
      </w:r>
      <w:r>
        <w:rPr>
          <w:spacing w:val="-1"/>
        </w:rPr>
        <w:t>e</w:t>
      </w:r>
      <w:r>
        <w:t>d.</w:t>
      </w:r>
      <w:r>
        <w:rPr>
          <w:spacing w:val="11"/>
        </w:rPr>
        <w:t xml:space="preserve"> </w:t>
      </w:r>
      <w:r>
        <w:t>Th</w:t>
      </w:r>
      <w:r>
        <w:rPr>
          <w:spacing w:val="-2"/>
        </w:rPr>
        <w:t>e</w:t>
      </w:r>
      <w:r>
        <w:t>re</w:t>
      </w:r>
      <w:r>
        <w:rPr>
          <w:spacing w:val="1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r</w:t>
      </w:r>
      <w:r>
        <w:rPr>
          <w:spacing w:val="11"/>
        </w:rPr>
        <w:t xml:space="preserve"> </w:t>
      </w:r>
      <w:r>
        <w:t>dist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0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30</w:t>
      </w:r>
      <w:r>
        <w:rPr>
          <w:spacing w:val="11"/>
        </w:rPr>
        <w:t xml:space="preserve"> </w:t>
      </w:r>
      <w:r>
        <w:t>mm</w:t>
      </w:r>
      <w:r>
        <w:rPr>
          <w:spacing w:val="12"/>
        </w:rPr>
        <w:t xml:space="preserve"> </w:t>
      </w:r>
      <w:r>
        <w:t>b</w:t>
      </w:r>
      <w:r>
        <w:rPr>
          <w:spacing w:val="-1"/>
        </w:rPr>
        <w:t>e</w:t>
      </w:r>
      <w:r>
        <w:t>tw</w:t>
      </w:r>
      <w:r>
        <w:rPr>
          <w:spacing w:val="-1"/>
        </w:rPr>
        <w:t>ee</w:t>
      </w:r>
      <w:r>
        <w:t>n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f</w:t>
      </w:r>
      <w:r>
        <w:rPr>
          <w:spacing w:val="-2"/>
        </w:rPr>
        <w:t>r</w:t>
      </w:r>
      <w:r>
        <w:t>ont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b</w:t>
      </w:r>
      <w:r>
        <w:rPr>
          <w:spacing w:val="-1"/>
        </w:rPr>
        <w:t>ac</w:t>
      </w:r>
      <w:r>
        <w:t>k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ee</w:t>
      </w:r>
      <w:r>
        <w:t>ts. More</w:t>
      </w:r>
      <w:r>
        <w:rPr>
          <w:spacing w:val="10"/>
        </w:rPr>
        <w:t xml:space="preserve"> </w:t>
      </w:r>
      <w:r>
        <w:t>sp</w:t>
      </w:r>
      <w:r>
        <w:rPr>
          <w:spacing w:val="-1"/>
        </w:rPr>
        <w:t>ac</w:t>
      </w:r>
      <w:r>
        <w:t>e</w:t>
      </w:r>
      <w:r>
        <w:rPr>
          <w:spacing w:val="1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llow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t>wh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r</w:t>
      </w:r>
      <w:r>
        <w:rPr>
          <w:spacing w:val="11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rPr>
          <w:spacing w:val="-5"/>
        </w:rPr>
        <w:t>y</w:t>
      </w:r>
      <w:r>
        <w:t>.</w:t>
      </w:r>
      <w:r>
        <w:rPr>
          <w:spacing w:val="13"/>
        </w:rPr>
        <w:t xml:space="preserve"> </w:t>
      </w:r>
      <w:r>
        <w:t>A</w:t>
      </w:r>
      <w:r>
        <w:rPr>
          <w:spacing w:val="11"/>
        </w:rPr>
        <w:t xml:space="preserve"> </w:t>
      </w:r>
      <w:r>
        <w:rPr>
          <w:spacing w:val="2"/>
        </w:rPr>
        <w:t>h</w:t>
      </w:r>
      <w:r>
        <w:rPr>
          <w:spacing w:val="-8"/>
        </w:rPr>
        <w:t>y</w:t>
      </w:r>
      <w:r>
        <w:rPr>
          <w:spacing w:val="2"/>
        </w:rPr>
        <w:t>l</w:t>
      </w:r>
      <w:r>
        <w:rPr>
          <w:spacing w:val="-1"/>
        </w:rPr>
        <w:t>a</w:t>
      </w:r>
      <w:r>
        <w:t>m</w:t>
      </w:r>
      <w:r>
        <w:rPr>
          <w:spacing w:val="12"/>
        </w:rPr>
        <w:t xml:space="preserve"> </w:t>
      </w:r>
      <w:r>
        <w:t>bo</w:t>
      </w:r>
      <w:r>
        <w:rPr>
          <w:spacing w:val="-1"/>
        </w:rPr>
        <w:t>a</w:t>
      </w:r>
      <w:r>
        <w:t>rd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</w:t>
      </w:r>
      <w:r>
        <w:rPr>
          <w:spacing w:val="12"/>
        </w:rPr>
        <w:t xml:space="preserve"> </w:t>
      </w:r>
      <w:r>
        <w:t>not</w:t>
      </w:r>
      <w:r>
        <w:rPr>
          <w:spacing w:val="12"/>
        </w:rPr>
        <w:t xml:space="preserve"> </w:t>
      </w:r>
      <w:r>
        <w:t>less</w:t>
      </w:r>
      <w:r>
        <w:rPr>
          <w:spacing w:val="11"/>
        </w:rPr>
        <w:t xml:space="preserve"> </w:t>
      </w:r>
      <w:r>
        <w:t>than</w:t>
      </w:r>
      <w:r>
        <w:rPr>
          <w:spacing w:val="8"/>
        </w:rPr>
        <w:t xml:space="preserve"> </w:t>
      </w:r>
      <w:r>
        <w:t>6 mm.</w:t>
      </w:r>
      <w:r>
        <w:rPr>
          <w:spacing w:val="11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6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2"/>
        </w:rPr>
        <w:t>p</w:t>
      </w:r>
      <w:r>
        <w:t>rovided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4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b</w:t>
      </w:r>
      <w:r>
        <w:rPr>
          <w:spacing w:val="-1"/>
        </w:rPr>
        <w:t>ac</w:t>
      </w:r>
      <w:r>
        <w:t>k,</w:t>
      </w:r>
      <w:r>
        <w:rPr>
          <w:spacing w:val="11"/>
        </w:rPr>
        <w:t xml:space="preserve"> </w:t>
      </w:r>
      <w:r>
        <w:t>if</w:t>
      </w:r>
      <w:r>
        <w:rPr>
          <w:spacing w:val="11"/>
        </w:rPr>
        <w:t xml:space="preserve"> </w:t>
      </w:r>
      <w:r>
        <w:t>so</w:t>
      </w:r>
      <w:r>
        <w:rPr>
          <w:spacing w:val="1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sp</w:t>
      </w:r>
      <w:r>
        <w:rPr>
          <w:spacing w:val="-1"/>
        </w:rPr>
        <w:t>ec</w:t>
      </w:r>
      <w:r>
        <w:t>ial</w:t>
      </w:r>
      <w:r>
        <w:rPr>
          <w:spacing w:val="11"/>
        </w:rPr>
        <w:t xml:space="preserve"> </w:t>
      </w:r>
      <w:r>
        <w:t>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rPr>
          <w:spacing w:val="-1"/>
        </w:rPr>
        <w:t>ca</w:t>
      </w:r>
      <w:r>
        <w:t>t</w:t>
      </w:r>
      <w:r>
        <w:rPr>
          <w:spacing w:val="3"/>
        </w:rPr>
        <w:t>i</w:t>
      </w:r>
      <w:r>
        <w:t>on</w:t>
      </w:r>
      <w:r>
        <w:rPr>
          <w:spacing w:val="11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6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c</w:t>
      </w:r>
      <w:r>
        <w:t xml:space="preserve">ular </w:t>
      </w:r>
      <w:r>
        <w:rPr>
          <w:spacing w:val="-1"/>
        </w:rPr>
        <w:t>ca</w:t>
      </w:r>
      <w:r>
        <w:t>se</w:t>
      </w:r>
      <w:r>
        <w:rPr>
          <w:spacing w:val="18"/>
        </w:rPr>
        <w:t xml:space="preserve"> </w:t>
      </w:r>
      <w:r>
        <w:t>No</w:t>
      </w:r>
      <w:r>
        <w:rPr>
          <w:spacing w:val="18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proj</w:t>
      </w:r>
      <w:r>
        <w:rPr>
          <w:spacing w:val="-2"/>
        </w:rPr>
        <w:t>e</w:t>
      </w:r>
      <w:r>
        <w:rPr>
          <w:spacing w:val="1"/>
        </w:rPr>
        <w:t>c</w:t>
      </w:r>
      <w:r>
        <w:t>t</w:t>
      </w:r>
      <w:r>
        <w:rPr>
          <w:spacing w:val="19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5"/>
        </w:rPr>
        <w:t>y</w:t>
      </w:r>
      <w:r>
        <w:t>ond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d</w:t>
      </w:r>
      <w:r>
        <w:rPr>
          <w:spacing w:val="-3"/>
        </w:rPr>
        <w:t>g</w:t>
      </w:r>
      <w:r>
        <w:t>e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p</w:t>
      </w:r>
      <w:r>
        <w:rPr>
          <w:spacing w:val="1"/>
        </w:rPr>
        <w:t>a</w:t>
      </w:r>
      <w:r>
        <w:t>n</w:t>
      </w:r>
      <w:r>
        <w:rPr>
          <w:spacing w:val="-1"/>
        </w:rPr>
        <w:t>e</w:t>
      </w:r>
      <w:r>
        <w:t>l.</w:t>
      </w:r>
      <w:r>
        <w:rPr>
          <w:spacing w:val="19"/>
        </w:rPr>
        <w:t xml:space="preserve"> </w:t>
      </w:r>
      <w:r>
        <w:t>No</w:t>
      </w:r>
      <w:r>
        <w:rPr>
          <w:spacing w:val="18"/>
        </w:rPr>
        <w:t xml:space="preserve"> </w:t>
      </w:r>
      <w:r>
        <w:t>fuse</w:t>
      </w:r>
      <w:r>
        <w:rPr>
          <w:spacing w:val="17"/>
        </w:rPr>
        <w:t xml:space="preserve"> </w:t>
      </w:r>
      <w:r>
        <w:t>bo</w:t>
      </w:r>
      <w:r>
        <w:rPr>
          <w:spacing w:val="2"/>
        </w:rPr>
        <w:t>d</w:t>
      </w:r>
      <w:r>
        <w:t>y</w:t>
      </w:r>
      <w:r>
        <w:rPr>
          <w:spacing w:val="1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mount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t xml:space="preserve">within 25 mm of </w:t>
      </w:r>
      <w:r>
        <w:rPr>
          <w:spacing w:val="-2"/>
        </w:rPr>
        <w:t>a</w:t>
      </w:r>
      <w:r>
        <w:rPr>
          <w:spacing w:val="2"/>
        </w:rPr>
        <w:t>n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d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t>of t</w:t>
      </w:r>
      <w:r>
        <w:rPr>
          <w:spacing w:val="1"/>
        </w:rPr>
        <w:t>h</w:t>
      </w:r>
      <w:r>
        <w:t>e</w:t>
      </w:r>
      <w:r>
        <w:rPr>
          <w:spacing w:val="-1"/>
        </w:rPr>
        <w:t xml:space="preserve"> </w:t>
      </w:r>
      <w: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l.</w:t>
      </w:r>
    </w:p>
    <w:p w:rsidR="001527E3" w:rsidRDefault="001527E3">
      <w:pPr>
        <w:kinsoku w:val="0"/>
        <w:overflowPunct w:val="0"/>
        <w:spacing w:before="3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4"/>
          <w:numId w:val="40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t>Fixed</w:t>
      </w:r>
      <w:r>
        <w:rPr>
          <w:spacing w:val="-10"/>
        </w:rPr>
        <w:t xml:space="preserve"> </w:t>
      </w:r>
      <w:r>
        <w:t>T</w:t>
      </w:r>
      <w:r>
        <w:rPr>
          <w:spacing w:val="1"/>
        </w:rPr>
        <w:t>y</w:t>
      </w:r>
      <w:r>
        <w:t>pe</w:t>
      </w:r>
      <w:r>
        <w:rPr>
          <w:spacing w:val="-9"/>
        </w:rPr>
        <w:t xml:space="preserve"> </w:t>
      </w:r>
      <w:r>
        <w:t>M</w:t>
      </w:r>
      <w:r>
        <w:rPr>
          <w:spacing w:val="-1"/>
        </w:rPr>
        <w:t>e</w:t>
      </w:r>
      <w:r>
        <w:t>tal</w:t>
      </w:r>
      <w:r>
        <w:rPr>
          <w:spacing w:val="-9"/>
        </w:rPr>
        <w:t xml:space="preserve"> </w:t>
      </w:r>
      <w:r>
        <w:t>Bo</w:t>
      </w:r>
      <w:r>
        <w:rPr>
          <w:spacing w:val="1"/>
        </w:rPr>
        <w:t>a</w:t>
      </w:r>
      <w:r>
        <w:t>rd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Su</w:t>
      </w:r>
      <w:r>
        <w:rPr>
          <w:spacing w:val="-1"/>
        </w:rPr>
        <w:t>c</w:t>
      </w:r>
      <w:r>
        <w:t>h</w:t>
      </w:r>
      <w:r>
        <w:rPr>
          <w:spacing w:val="26"/>
        </w:rPr>
        <w:t xml:space="preserve"> </w:t>
      </w:r>
      <w:r>
        <w:t>bo</w:t>
      </w:r>
      <w:r>
        <w:rPr>
          <w:spacing w:val="-1"/>
        </w:rPr>
        <w:t>a</w:t>
      </w:r>
      <w:r>
        <w:t>rds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su</w:t>
      </w:r>
      <w:r>
        <w:rPr>
          <w:spacing w:val="-2"/>
        </w:rPr>
        <w:t>i</w:t>
      </w:r>
      <w:r>
        <w:t>table</w:t>
      </w:r>
      <w:r>
        <w:rPr>
          <w:spacing w:val="25"/>
        </w:rPr>
        <w:t xml:space="preserve"> </w:t>
      </w:r>
      <w:r>
        <w:rPr>
          <w:spacing w:val="1"/>
        </w:rPr>
        <w:t>f</w:t>
      </w:r>
      <w:r>
        <w:t>or</w:t>
      </w:r>
      <w:r>
        <w:rPr>
          <w:spacing w:val="25"/>
        </w:rPr>
        <w:t xml:space="preserve"> </w:t>
      </w:r>
      <w:r>
        <w:t>lar</w:t>
      </w:r>
      <w:r>
        <w:rPr>
          <w:spacing w:val="-3"/>
        </w:rPr>
        <w:t>g</w:t>
      </w:r>
      <w:r>
        <w:t>e</w:t>
      </w:r>
      <w:r>
        <w:rPr>
          <w:spacing w:val="25"/>
        </w:rPr>
        <w:t xml:space="preserve"> </w:t>
      </w:r>
      <w:r>
        <w:t>Switchbo</w:t>
      </w:r>
      <w:r>
        <w:rPr>
          <w:spacing w:val="-2"/>
        </w:rPr>
        <w:t>a</w:t>
      </w:r>
      <w:r>
        <w:t>rds</w:t>
      </w:r>
      <w:r>
        <w:rPr>
          <w:spacing w:val="25"/>
        </w:rPr>
        <w:t xml:space="preserve"> </w:t>
      </w:r>
      <w:r>
        <w:t>for</w:t>
      </w:r>
      <w:r>
        <w:rPr>
          <w:spacing w:val="24"/>
        </w:rPr>
        <w:t xml:space="preserve"> </w:t>
      </w:r>
      <w:r>
        <w:t>mounting</w:t>
      </w:r>
      <w:r>
        <w:rPr>
          <w:spacing w:val="24"/>
        </w:rPr>
        <w:t xml:space="preserve"> </w:t>
      </w:r>
      <w:r>
        <w:t>lar</w:t>
      </w:r>
      <w:r>
        <w:rPr>
          <w:spacing w:val="-3"/>
        </w:rPr>
        <w:t>g</w:t>
      </w:r>
      <w:r>
        <w:t>e</w:t>
      </w:r>
      <w:r>
        <w:rPr>
          <w:spacing w:val="27"/>
        </w:rPr>
        <w:t xml:space="preserve"> </w:t>
      </w:r>
      <w:r>
        <w:t>numbe</w:t>
      </w:r>
      <w:r>
        <w:rPr>
          <w:spacing w:val="-2"/>
        </w:rPr>
        <w:t>r</w:t>
      </w:r>
      <w:r>
        <w:t>s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 xml:space="preserve">switch </w:t>
      </w:r>
      <w:r>
        <w:rPr>
          <w:spacing w:val="-3"/>
        </w:rPr>
        <w:t>g</w:t>
      </w:r>
      <w:r>
        <w:rPr>
          <w:spacing w:val="1"/>
        </w:rPr>
        <w:t>e</w:t>
      </w:r>
      <w:r>
        <w:rPr>
          <w:spacing w:val="-1"/>
        </w:rPr>
        <w:t>a</w:t>
      </w:r>
      <w:r>
        <w:t>rs</w:t>
      </w:r>
      <w:r>
        <w:rPr>
          <w:spacing w:val="56"/>
        </w:rPr>
        <w:t xml:space="preserve"> </w:t>
      </w:r>
      <w:r>
        <w:rPr>
          <w:spacing w:val="-1"/>
        </w:rPr>
        <w:t>a</w:t>
      </w:r>
      <w:r>
        <w:t>nd/or</w:t>
      </w:r>
      <w:r>
        <w:rPr>
          <w:spacing w:val="57"/>
        </w:rPr>
        <w:t xml:space="preserve"> </w:t>
      </w:r>
      <w:r>
        <w:t>h</w:t>
      </w:r>
      <w:r>
        <w:rPr>
          <w:spacing w:val="2"/>
        </w:rPr>
        <w:t>i</w:t>
      </w:r>
      <w:r>
        <w:rPr>
          <w:spacing w:val="-3"/>
        </w:rPr>
        <w:t>g</w:t>
      </w:r>
      <w:r>
        <w:t>h</w:t>
      </w:r>
      <w:r>
        <w:rPr>
          <w:spacing w:val="1"/>
        </w:rPr>
        <w:t>e</w:t>
      </w:r>
      <w:r>
        <w:t>r</w:t>
      </w:r>
      <w:r>
        <w:rPr>
          <w:spacing w:val="56"/>
        </w:rPr>
        <w:t xml:space="preserve"> </w:t>
      </w:r>
      <w:r>
        <w:rPr>
          <w:spacing w:val="-1"/>
        </w:rPr>
        <w:t>ca</w:t>
      </w:r>
      <w:r>
        <w:rPr>
          <w:spacing w:val="2"/>
        </w:rPr>
        <w:t>p</w:t>
      </w:r>
      <w:r>
        <w:rPr>
          <w:spacing w:val="-1"/>
        </w:rPr>
        <w:t>ac</w:t>
      </w:r>
      <w:r>
        <w:t>i</w:t>
      </w:r>
      <w:r>
        <w:rPr>
          <w:spacing w:val="3"/>
        </w:rPr>
        <w:t>t</w:t>
      </w:r>
      <w:r>
        <w:t>y</w:t>
      </w:r>
      <w:r>
        <w:rPr>
          <w:spacing w:val="52"/>
        </w:rPr>
        <w:t xml:space="preserve"> </w:t>
      </w:r>
      <w:r>
        <w:t>met</w:t>
      </w:r>
      <w:r>
        <w:rPr>
          <w:spacing w:val="-1"/>
        </w:rPr>
        <w:t>a</w:t>
      </w:r>
      <w:r>
        <w:t>l</w:t>
      </w:r>
      <w:r>
        <w:rPr>
          <w:spacing w:val="57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l</w:t>
      </w:r>
      <w:r>
        <w:rPr>
          <w:spacing w:val="-1"/>
        </w:rPr>
        <w:t>a</w:t>
      </w:r>
      <w:r>
        <w:t>d</w:t>
      </w:r>
      <w:r>
        <w:rPr>
          <w:spacing w:val="57"/>
        </w:rPr>
        <w:t xml:space="preserve"> </w:t>
      </w:r>
      <w:r>
        <w:t>switch</w:t>
      </w:r>
      <w:r>
        <w:rPr>
          <w:spacing w:val="59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e</w:t>
      </w:r>
      <w:r>
        <w:rPr>
          <w:spacing w:val="-1"/>
        </w:rPr>
        <w:t>a</w:t>
      </w:r>
      <w:r>
        <w:t>r.</w:t>
      </w:r>
      <w:r>
        <w:rPr>
          <w:spacing w:val="56"/>
        </w:rPr>
        <w:t xml:space="preserve"> </w:t>
      </w:r>
      <w:r>
        <w:t>Th</w:t>
      </w:r>
      <w:r>
        <w:rPr>
          <w:spacing w:val="-2"/>
        </w:rPr>
        <w:t>e</w:t>
      </w:r>
      <w:r>
        <w:t>se</w:t>
      </w:r>
      <w:r>
        <w:rPr>
          <w:spacing w:val="5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58"/>
        </w:rPr>
        <w:t xml:space="preserve"> </w:t>
      </w:r>
      <w:r>
        <w:rPr>
          <w:spacing w:val="-1"/>
        </w:rPr>
        <w:t>c</w:t>
      </w:r>
      <w:r>
        <w:t>onsist</w:t>
      </w:r>
      <w:r>
        <w:rPr>
          <w:spacing w:val="58"/>
        </w:rPr>
        <w:t xml:space="preserve"> </w:t>
      </w:r>
      <w:r>
        <w:t>of</w:t>
      </w:r>
      <w:r>
        <w:rPr>
          <w:spacing w:val="56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57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-3"/>
        </w:rPr>
        <w:t>g</w:t>
      </w:r>
      <w:r>
        <w:t>le</w:t>
      </w:r>
      <w:r>
        <w:rPr>
          <w:spacing w:val="56"/>
        </w:rPr>
        <w:t xml:space="preserve"> </w:t>
      </w:r>
      <w:r>
        <w:t>of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  <w:sectPr w:rsidR="001527E3">
          <w:headerReference w:type="default" r:id="rId243"/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7" w:firstLine="0"/>
        <w:jc w:val="both"/>
      </w:pP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nn</w:t>
      </w:r>
      <w:r>
        <w:rPr>
          <w:spacing w:val="-1"/>
        </w:rPr>
        <w:t>e</w:t>
      </w:r>
      <w:r>
        <w:t>l</w:t>
      </w:r>
      <w:r>
        <w:rPr>
          <w:spacing w:val="2"/>
        </w:rPr>
        <w:t xml:space="preserve"> </w:t>
      </w:r>
      <w:r>
        <w:t>iron</w:t>
      </w:r>
      <w:r>
        <w:rPr>
          <w:spacing w:val="4"/>
        </w:rPr>
        <w:t xml:space="preserve"> </w:t>
      </w:r>
      <w:r>
        <w:t>fr</w:t>
      </w:r>
      <w:r>
        <w:rPr>
          <w:spacing w:val="-1"/>
        </w:rPr>
        <w:t>a</w:t>
      </w:r>
      <w:r>
        <w:t>me</w:t>
      </w:r>
      <w:r>
        <w:rPr>
          <w:spacing w:val="1"/>
        </w:rPr>
        <w:t xml:space="preserve"> </w:t>
      </w:r>
      <w:r>
        <w:t>fi</w:t>
      </w:r>
      <w:r>
        <w:rPr>
          <w:spacing w:val="1"/>
        </w:rPr>
        <w:t>x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on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w</w:t>
      </w:r>
      <w:r>
        <w:rPr>
          <w:spacing w:val="-2"/>
        </w:rPr>
        <w:t>a</w:t>
      </w:r>
      <w:r>
        <w:t>ll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4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top.</w:t>
      </w:r>
      <w:r>
        <w:rPr>
          <w:spacing w:val="2"/>
        </w:rPr>
        <w:t xml:space="preserve"> </w:t>
      </w:r>
      <w:r>
        <w:t>T</w:t>
      </w:r>
      <w:r>
        <w:rPr>
          <w:spacing w:val="1"/>
        </w:rPr>
        <w:t>h</w:t>
      </w:r>
      <w:r>
        <w:rPr>
          <w:spacing w:val="-1"/>
        </w:rPr>
        <w:t>e</w:t>
      </w:r>
      <w:r>
        <w:t>re 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a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1"/>
        </w:rPr>
        <w:t xml:space="preserve"> </w:t>
      </w:r>
      <w:r>
        <w:t>dist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1</w:t>
      </w:r>
      <w:r>
        <w:rPr>
          <w:spacing w:val="2"/>
        </w:rPr>
        <w:t xml:space="preserve"> </w:t>
      </w:r>
      <w:r>
        <w:t>m.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1"/>
        </w:rPr>
        <w:t>f</w:t>
      </w:r>
      <w:r>
        <w:t>ront of the</w:t>
      </w:r>
      <w:r>
        <w:rPr>
          <w:spacing w:val="-2"/>
        </w:rPr>
        <w:t xml:space="preserve"> </w:t>
      </w:r>
      <w:r>
        <w:t>Swit</w:t>
      </w:r>
      <w:r>
        <w:rPr>
          <w:spacing w:val="-1"/>
        </w:rPr>
        <w:t>c</w:t>
      </w:r>
      <w:r>
        <w:t>hbo</w:t>
      </w:r>
      <w:r>
        <w:rPr>
          <w:spacing w:val="-1"/>
        </w:rPr>
        <w:t>a</w:t>
      </w:r>
      <w:r>
        <w:t>rd.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The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n</w:t>
      </w:r>
      <w:r>
        <w:rPr>
          <w:spacing w:val="-1"/>
        </w:rPr>
        <w:t>ec</w:t>
      </w:r>
      <w:r>
        <w:t>tions</w:t>
      </w:r>
      <w:r>
        <w:rPr>
          <w:spacing w:val="14"/>
        </w:rPr>
        <w:t xml:space="preserve"> </w:t>
      </w:r>
      <w:r>
        <w:t>b</w:t>
      </w:r>
      <w:r>
        <w:rPr>
          <w:spacing w:val="-1"/>
        </w:rPr>
        <w:t>e</w:t>
      </w:r>
      <w:r>
        <w:t>t</w:t>
      </w:r>
      <w:r>
        <w:rPr>
          <w:spacing w:val="2"/>
        </w:rPr>
        <w:t>w</w:t>
      </w:r>
      <w:r>
        <w:rPr>
          <w:spacing w:val="-1"/>
        </w:rPr>
        <w:t>e</w:t>
      </w:r>
      <w:r>
        <w:rPr>
          <w:spacing w:val="1"/>
        </w:rPr>
        <w:t>e</w:t>
      </w:r>
      <w:r>
        <w:t>n</w:t>
      </w:r>
      <w:r>
        <w:rPr>
          <w:spacing w:val="14"/>
        </w:rPr>
        <w:t xml:space="preserve"> </w:t>
      </w:r>
      <w:r>
        <w:t>switch</w:t>
      </w:r>
      <w:r>
        <w:rPr>
          <w:spacing w:val="16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15"/>
        </w:rPr>
        <w:t xml:space="preserve"> </w:t>
      </w:r>
      <w:r>
        <w:t>mounting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c</w:t>
      </w:r>
      <w:r>
        <w:rPr>
          <w:spacing w:val="-1"/>
        </w:rPr>
        <w:t>e</w:t>
      </w:r>
      <w:r>
        <w:t>rn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22"/>
        </w:rPr>
        <w:t xml:space="preserve"> </w:t>
      </w:r>
      <w:r>
        <w:t>up</w:t>
      </w:r>
      <w:r>
        <w:rPr>
          <w:spacing w:val="14"/>
        </w:rPr>
        <w:t xml:space="preserve"> </w:t>
      </w:r>
      <w:r>
        <w:t>to</w:t>
      </w:r>
      <w:r>
        <w:rPr>
          <w:spacing w:val="15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w</w:t>
      </w:r>
      <w:r>
        <w:rPr>
          <w:spacing w:val="-2"/>
        </w:rPr>
        <w:t>a</w:t>
      </w:r>
      <w:r>
        <w:t>ll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e</w:t>
      </w:r>
      <w:r>
        <w:t>n</w:t>
      </w:r>
      <w:r>
        <w:rPr>
          <w:spacing w:val="-1"/>
        </w:rPr>
        <w:t>c</w:t>
      </w:r>
      <w:r>
        <w:t>losed in a</w:t>
      </w:r>
      <w:r>
        <w:rPr>
          <w:spacing w:val="-1"/>
        </w:rPr>
        <w:t xml:space="preserve"> </w:t>
      </w:r>
      <w:r>
        <w:rPr>
          <w:spacing w:val="2"/>
        </w:rPr>
        <w:t>p</w:t>
      </w:r>
      <w:r>
        <w:t>rot</w:t>
      </w:r>
      <w:r>
        <w:rPr>
          <w:spacing w:val="-2"/>
        </w:rPr>
        <w:t>e</w:t>
      </w:r>
      <w:r>
        <w:rPr>
          <w:spacing w:val="-1"/>
        </w:rPr>
        <w:t>c</w:t>
      </w:r>
      <w:r>
        <w:t>ti</w:t>
      </w:r>
      <w:r>
        <w:rPr>
          <w:spacing w:val="2"/>
        </w:rPr>
        <w:t>o</w:t>
      </w:r>
      <w:r>
        <w:t>n pipe.</w:t>
      </w:r>
    </w:p>
    <w:p w:rsidR="001527E3" w:rsidRDefault="001527E3">
      <w:pPr>
        <w:kinsoku w:val="0"/>
        <w:overflowPunct w:val="0"/>
        <w:spacing w:before="1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The</w:t>
      </w:r>
      <w:r>
        <w:rPr>
          <w:spacing w:val="20"/>
        </w:rPr>
        <w:t xml:space="preserve"> </w:t>
      </w:r>
      <w:r>
        <w:t>d</w:t>
      </w:r>
      <w:r>
        <w:rPr>
          <w:spacing w:val="-1"/>
        </w:rPr>
        <w:t>e</w:t>
      </w:r>
      <w:r>
        <w:t>tailed</w:t>
      </w:r>
      <w:r>
        <w:rPr>
          <w:spacing w:val="20"/>
        </w:rPr>
        <w:t xml:space="preserve"> </w:t>
      </w:r>
      <w:r>
        <w:t>dim</w:t>
      </w:r>
      <w:r>
        <w:rPr>
          <w:spacing w:val="-1"/>
        </w:rPr>
        <w:t>e</w:t>
      </w:r>
      <w:r>
        <w:t>nsions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21"/>
        </w:rPr>
        <w:t xml:space="preserve"> </w:t>
      </w:r>
      <w:r>
        <w:t>of</w:t>
      </w:r>
      <w:r>
        <w:rPr>
          <w:spacing w:val="22"/>
        </w:rPr>
        <w:t xml:space="preserve"> </w:t>
      </w:r>
      <w:r>
        <w:t>met</w:t>
      </w:r>
      <w:r>
        <w:rPr>
          <w:spacing w:val="-1"/>
        </w:rPr>
        <w:t>a</w:t>
      </w:r>
      <w:r>
        <w:t>l</w:t>
      </w:r>
      <w:r>
        <w:rPr>
          <w:spacing w:val="21"/>
        </w:rPr>
        <w:t xml:space="preserve"> </w:t>
      </w:r>
      <w:r>
        <w:t>b</w:t>
      </w:r>
      <w:r>
        <w:rPr>
          <w:spacing w:val="2"/>
        </w:rPr>
        <w:t>o</w:t>
      </w:r>
      <w:r>
        <w:rPr>
          <w:spacing w:val="-1"/>
        </w:rPr>
        <w:t>a</w:t>
      </w:r>
      <w:r>
        <w:t>rds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le</w:t>
      </w:r>
      <w:r>
        <w:rPr>
          <w:spacing w:val="23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a</w:t>
      </w:r>
      <w:r>
        <w:t>me</w:t>
      </w:r>
      <w:r>
        <w:rPr>
          <w:spacing w:val="23"/>
        </w:rPr>
        <w:t xml:space="preserve"> </w:t>
      </w:r>
      <w:r>
        <w:t>w</w:t>
      </w:r>
      <w:r>
        <w:rPr>
          <w:spacing w:val="1"/>
        </w:rPr>
        <w:t>o</w:t>
      </w:r>
      <w:r>
        <w:t>rk</w:t>
      </w:r>
      <w:r>
        <w:rPr>
          <w:spacing w:val="20"/>
        </w:rPr>
        <w:t xml:space="preserve"> </w:t>
      </w:r>
      <w:r>
        <w:t>for</w:t>
      </w:r>
      <w:r>
        <w:rPr>
          <w:spacing w:val="19"/>
        </w:rPr>
        <w:t xml:space="preserve"> </w:t>
      </w:r>
      <w:r>
        <w:rPr>
          <w:spacing w:val="2"/>
        </w:rPr>
        <w:t>s</w:t>
      </w:r>
      <w:r>
        <w:t>witch</w:t>
      </w:r>
      <w:r>
        <w:rPr>
          <w:spacing w:val="23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1"/>
        </w:rPr>
        <w:t>a</w:t>
      </w:r>
      <w:r>
        <w:t>rs including</w:t>
      </w:r>
      <w:r>
        <w:rPr>
          <w:spacing w:val="21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disposition</w:t>
      </w:r>
      <w:r>
        <w:rPr>
          <w:spacing w:val="24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2"/>
        </w:rPr>
        <w:t>v</w:t>
      </w:r>
      <w:r>
        <w:rPr>
          <w:spacing w:val="-1"/>
        </w:rPr>
        <w:t>a</w:t>
      </w:r>
      <w:r>
        <w:t>rious</w:t>
      </w:r>
      <w:r>
        <w:rPr>
          <w:spacing w:val="23"/>
        </w:rPr>
        <w:t xml:space="preserve"> </w:t>
      </w:r>
      <w:r>
        <w:t>mountings</w:t>
      </w:r>
      <w:r>
        <w:rPr>
          <w:spacing w:val="24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mm</w:t>
      </w:r>
      <w:r>
        <w:rPr>
          <w:spacing w:val="-1"/>
        </w:rPr>
        <w:t>e</w:t>
      </w:r>
      <w:r>
        <w:rPr>
          <w:spacing w:val="2"/>
        </w:rPr>
        <w:t>t</w:t>
      </w:r>
      <w:r>
        <w:t>ri</w:t>
      </w:r>
      <w:r>
        <w:rPr>
          <w:spacing w:val="-2"/>
        </w:rPr>
        <w:t>c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n</w:t>
      </w:r>
      <w:r>
        <w:rPr>
          <w:spacing w:val="-1"/>
        </w:rPr>
        <w:t>ea</w:t>
      </w:r>
      <w:r>
        <w:t>t</w:t>
      </w:r>
      <w:r>
        <w:rPr>
          <w:spacing w:val="5"/>
        </w:rPr>
        <w:t>l</w:t>
      </w:r>
      <w:r>
        <w:t xml:space="preserve">y 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t>g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25"/>
        </w:rPr>
        <w:t xml:space="preserve"> </w:t>
      </w:r>
      <w:r>
        <w:rPr>
          <w:spacing w:val="1"/>
        </w:rPr>
        <w:t>a</w:t>
      </w:r>
      <w:r>
        <w:t>r</w:t>
      </w:r>
      <w:r>
        <w:rPr>
          <w:spacing w:val="-2"/>
        </w:rPr>
        <w:t>r</w:t>
      </w:r>
      <w:r>
        <w:t>ivi</w:t>
      </w:r>
      <w:r>
        <w:rPr>
          <w:spacing w:val="2"/>
        </w:rPr>
        <w:t>n</w:t>
      </w:r>
      <w:r>
        <w:t>g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9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ov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ll</w:t>
      </w:r>
      <w:r>
        <w:rPr>
          <w:spacing w:val="27"/>
        </w:rPr>
        <w:t xml:space="preserve"> </w:t>
      </w:r>
      <w:r>
        <w:t>dim</w:t>
      </w:r>
      <w:r>
        <w:rPr>
          <w:spacing w:val="-1"/>
        </w:rPr>
        <w:t>e</w:t>
      </w:r>
      <w:r>
        <w:t>nsions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p</w:t>
      </w:r>
      <w:r>
        <w:rPr>
          <w:spacing w:val="1"/>
        </w:rPr>
        <w:t>r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su</w:t>
      </w:r>
      <w:r>
        <w:rPr>
          <w:spacing w:val="2"/>
        </w:rPr>
        <w:t>b</w:t>
      </w:r>
      <w:r>
        <w:t>mitt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b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rPr>
          <w:spacing w:val="-1"/>
        </w:rPr>
        <w:t>e</w:t>
      </w:r>
      <w:r>
        <w:rPr>
          <w:spacing w:val="2"/>
        </w:rPr>
        <w:t>h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nd h</w:t>
      </w:r>
      <w:r>
        <w:rPr>
          <w:spacing w:val="-1"/>
        </w:rPr>
        <w:t>a</w:t>
      </w:r>
      <w:r>
        <w:t>ve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1"/>
        </w:rPr>
        <w:t>p</w:t>
      </w:r>
      <w:r>
        <w:t>rior</w:t>
      </w:r>
      <w:r>
        <w:rPr>
          <w:spacing w:val="-1"/>
        </w:rPr>
        <w:t xml:space="preserve"> a</w:t>
      </w:r>
      <w:r>
        <w:t>ppr</w:t>
      </w:r>
      <w:r>
        <w:rPr>
          <w:spacing w:val="1"/>
        </w:rPr>
        <w:t>o</w:t>
      </w:r>
      <w:r>
        <w:t>v</w:t>
      </w:r>
      <w:r>
        <w:rPr>
          <w:spacing w:val="-1"/>
        </w:rPr>
        <w:t>a</w:t>
      </w:r>
      <w:r>
        <w:t>l of the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ineer.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40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rPr>
          <w:spacing w:val="-1"/>
        </w:rPr>
        <w:t>M</w:t>
      </w:r>
      <w:r>
        <w:t>a</w:t>
      </w:r>
      <w:r>
        <w:rPr>
          <w:spacing w:val="-1"/>
        </w:rPr>
        <w:t>r</w:t>
      </w:r>
      <w:r>
        <w:t>ki</w:t>
      </w:r>
      <w:r>
        <w:rPr>
          <w:spacing w:val="1"/>
        </w:rPr>
        <w:t>n</w:t>
      </w:r>
      <w:r>
        <w:t>g of</w:t>
      </w:r>
      <w:r>
        <w:rPr>
          <w:spacing w:val="1"/>
        </w:rPr>
        <w:t xml:space="preserve"> </w:t>
      </w:r>
      <w:r>
        <w:t>Ap</w:t>
      </w:r>
      <w:r>
        <w:rPr>
          <w:spacing w:val="1"/>
        </w:rPr>
        <w:t>p</w:t>
      </w:r>
      <w:r>
        <w:t>a</w:t>
      </w:r>
      <w:r>
        <w:rPr>
          <w:spacing w:val="-1"/>
        </w:rPr>
        <w:t>r</w:t>
      </w:r>
      <w:r>
        <w:t>atus</w:t>
      </w:r>
    </w:p>
    <w:p w:rsidR="001527E3" w:rsidRDefault="001527E3">
      <w:pPr>
        <w:kinsoku w:val="0"/>
        <w:overflowPunct w:val="0"/>
        <w:spacing w:before="4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</w:t>
      </w:r>
      <w:r>
        <w:rPr>
          <w:spacing w:val="16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bo</w:t>
      </w:r>
      <w:r>
        <w:rPr>
          <w:spacing w:val="-1"/>
        </w:rPr>
        <w:t>a</w:t>
      </w:r>
      <w:r>
        <w:t>rd</w:t>
      </w:r>
      <w:r>
        <w:rPr>
          <w:spacing w:val="15"/>
        </w:rPr>
        <w:t xml:space="preserve"> </w:t>
      </w:r>
      <w:r>
        <w:t>is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volt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15"/>
        </w:rPr>
        <w:t xml:space="preserve"> </w:t>
      </w:r>
      <w:r>
        <w:t>h</w:t>
      </w:r>
      <w:r>
        <w:rPr>
          <w:spacing w:val="2"/>
        </w:rPr>
        <w:t>i</w:t>
      </w:r>
      <w:r>
        <w:rPr>
          <w:spacing w:val="-3"/>
        </w:rPr>
        <w:t>g</w:t>
      </w:r>
      <w:r>
        <w:t>h</w:t>
      </w:r>
      <w:r>
        <w:rPr>
          <w:spacing w:val="2"/>
        </w:rPr>
        <w:t>e</w:t>
      </w:r>
      <w:r>
        <w:t>r</w:t>
      </w:r>
      <w:r>
        <w:rPr>
          <w:spacing w:val="15"/>
        </w:rPr>
        <w:t xml:space="preserve"> </w:t>
      </w:r>
      <w:r>
        <w:t>than</w:t>
      </w:r>
      <w:r>
        <w:rPr>
          <w:spacing w:val="18"/>
        </w:rPr>
        <w:t xml:space="preserve"> </w:t>
      </w:r>
      <w:r>
        <w:t>250</w:t>
      </w:r>
      <w:r>
        <w:rPr>
          <w:spacing w:val="16"/>
        </w:rPr>
        <w:t xml:space="preserve"> </w:t>
      </w:r>
      <w:r>
        <w:t>volts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te</w:t>
      </w:r>
      <w:r>
        <w:rPr>
          <w:spacing w:val="-2"/>
        </w:rPr>
        <w:t>r</w:t>
      </w:r>
      <w:r>
        <w:t>min</w:t>
      </w:r>
      <w:r>
        <w:rPr>
          <w:spacing w:val="-1"/>
        </w:rPr>
        <w:t>a</w:t>
      </w:r>
      <w:r>
        <w:t>ls</w:t>
      </w:r>
      <w:r>
        <w:rPr>
          <w:spacing w:val="17"/>
        </w:rPr>
        <w:t xml:space="preserve"> </w:t>
      </w:r>
      <w:r>
        <w:t>or</w:t>
      </w:r>
      <w:r>
        <w:rPr>
          <w:spacing w:val="15"/>
        </w:rPr>
        <w:t xml:space="preserve"> </w:t>
      </w:r>
      <w:r>
        <w:t>le</w:t>
      </w:r>
      <w:r>
        <w:rPr>
          <w:spacing w:val="-2"/>
        </w:rPr>
        <w:t>a</w:t>
      </w:r>
      <w:r>
        <w:t>ds</w:t>
      </w:r>
      <w:r>
        <w:rPr>
          <w:spacing w:val="16"/>
        </w:rPr>
        <w:t xml:space="preserve"> </w:t>
      </w:r>
      <w:r>
        <w:t>on</w:t>
      </w:r>
      <w:r>
        <w:rPr>
          <w:spacing w:val="16"/>
        </w:rPr>
        <w:t xml:space="preserve"> </w:t>
      </w:r>
      <w:r>
        <w:t xml:space="preserve">the </w:t>
      </w:r>
      <w:r>
        <w:rPr>
          <w:spacing w:val="-1"/>
        </w:rPr>
        <w:t>a</w:t>
      </w:r>
      <w:r>
        <w:t>pp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t>tus</w:t>
      </w:r>
      <w:r>
        <w:rPr>
          <w:spacing w:val="36"/>
        </w:rPr>
        <w:t xml:space="preserve"> </w:t>
      </w:r>
      <w:r>
        <w:t>mount</w:t>
      </w:r>
      <w:r>
        <w:rPr>
          <w:spacing w:val="-1"/>
        </w:rPr>
        <w:t>e</w:t>
      </w:r>
      <w:r>
        <w:t>d</w:t>
      </w:r>
      <w:r>
        <w:rPr>
          <w:spacing w:val="33"/>
        </w:rPr>
        <w:t xml:space="preserve"> </w:t>
      </w:r>
      <w:r>
        <w:t>on</w:t>
      </w:r>
      <w:r>
        <w:rPr>
          <w:spacing w:val="35"/>
        </w:rPr>
        <w:t xml:space="preserve"> </w:t>
      </w:r>
      <w:r>
        <w:t>it</w:t>
      </w:r>
      <w:r>
        <w:rPr>
          <w:spacing w:val="3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ma</w:t>
      </w:r>
      <w:r>
        <w:rPr>
          <w:spacing w:val="-2"/>
        </w:rPr>
        <w:t>r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in</w:t>
      </w:r>
      <w:r>
        <w:rPr>
          <w:spacing w:val="33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following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olours</w:t>
      </w:r>
      <w:r>
        <w:rPr>
          <w:spacing w:val="33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in</w:t>
      </w:r>
      <w:r>
        <w:rPr>
          <w:spacing w:val="2"/>
        </w:rPr>
        <w:t>d</w:t>
      </w:r>
      <w:r>
        <w:t>ic</w:t>
      </w:r>
      <w:r>
        <w:rPr>
          <w:spacing w:val="-2"/>
        </w:rPr>
        <w:t>a</w:t>
      </w:r>
      <w:r>
        <w:t>te</w:t>
      </w:r>
      <w:r>
        <w:rPr>
          <w:spacing w:val="32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dif</w:t>
      </w:r>
      <w:r>
        <w:rPr>
          <w:spacing w:val="1"/>
        </w:rPr>
        <w:t>f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nt ph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s to whi</w:t>
      </w:r>
      <w:r>
        <w:rPr>
          <w:spacing w:val="-1"/>
        </w:rPr>
        <w:t>c</w:t>
      </w:r>
      <w:r>
        <w:t xml:space="preserve">h the </w:t>
      </w:r>
      <w:r>
        <w:rPr>
          <w:spacing w:val="-2"/>
        </w:rPr>
        <w:t>a</w:t>
      </w:r>
      <w:r>
        <w:t>p</w:t>
      </w:r>
      <w:r>
        <w:rPr>
          <w:spacing w:val="2"/>
        </w:rPr>
        <w:t>p</w:t>
      </w:r>
      <w:r>
        <w:rPr>
          <w:spacing w:val="1"/>
        </w:rPr>
        <w:t>a</w:t>
      </w:r>
      <w:r>
        <w:t>r</w:t>
      </w:r>
      <w:r>
        <w:rPr>
          <w:spacing w:val="-2"/>
        </w:rPr>
        <w:t>a</w:t>
      </w:r>
      <w:r>
        <w:t>tus or its dif</w:t>
      </w:r>
      <w:r>
        <w:rPr>
          <w:spacing w:val="-2"/>
        </w:rPr>
        <w:t>f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nt t</w:t>
      </w:r>
      <w:r>
        <w:rPr>
          <w:spacing w:val="-1"/>
        </w:rPr>
        <w:t>e</w:t>
      </w:r>
      <w:r>
        <w:t>r</w:t>
      </w:r>
      <w:r>
        <w:rPr>
          <w:spacing w:val="1"/>
        </w:rPr>
        <w:t>m</w:t>
      </w:r>
      <w:r>
        <w:t>inals m</w:t>
      </w:r>
      <w:r>
        <w:rPr>
          <w:spacing w:val="1"/>
        </w:rPr>
        <w:t>a</w:t>
      </w:r>
      <w:r>
        <w:t>y</w:t>
      </w:r>
      <w:r>
        <w:rPr>
          <w:spacing w:val="-5"/>
        </w:rPr>
        <w:t xml:space="preserve"> </w:t>
      </w:r>
      <w:r>
        <w:t>h</w:t>
      </w:r>
      <w:r>
        <w:rPr>
          <w:spacing w:val="-1"/>
        </w:rPr>
        <w:t>a</w:t>
      </w:r>
      <w:r>
        <w:rPr>
          <w:spacing w:val="2"/>
        </w:rPr>
        <w:t>v</w:t>
      </w:r>
      <w:r>
        <w:t>e</w:t>
      </w:r>
      <w:r>
        <w:rPr>
          <w:spacing w:val="-1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 xml:space="preserve">n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n</w:t>
      </w:r>
      <w:r>
        <w:rPr>
          <w:spacing w:val="-1"/>
        </w:rPr>
        <w:t>ec</w:t>
      </w:r>
      <w:r>
        <w:t>ted.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ind w:left="117" w:right="3864" w:firstLine="0"/>
        <w:jc w:val="both"/>
      </w:pPr>
      <w:r>
        <w:t>AC Th</w:t>
      </w:r>
      <w:r>
        <w:rPr>
          <w:spacing w:val="-1"/>
        </w:rPr>
        <w:t>re</w:t>
      </w:r>
      <w:r>
        <w:t>e</w:t>
      </w:r>
      <w:r>
        <w:rPr>
          <w:spacing w:val="-2"/>
        </w:rPr>
        <w:t xml:space="preserve"> </w:t>
      </w:r>
      <w:r>
        <w:t>Ph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: R</w:t>
      </w:r>
      <w:r>
        <w:rPr>
          <w:spacing w:val="-1"/>
        </w:rPr>
        <w:t>e</w:t>
      </w:r>
      <w:r>
        <w:t>d,</w:t>
      </w:r>
      <w:r>
        <w:rPr>
          <w:spacing w:val="2"/>
        </w:rPr>
        <w:t xml:space="preserve"> </w:t>
      </w:r>
      <w:r>
        <w:rPr>
          <w:spacing w:val="-2"/>
        </w:rPr>
        <w:t>B</w:t>
      </w:r>
      <w:r>
        <w:rPr>
          <w:spacing w:val="2"/>
        </w:rPr>
        <w:t>l</w:t>
      </w:r>
      <w:r>
        <w:t>ue</w:t>
      </w:r>
      <w:r>
        <w:rPr>
          <w:spacing w:val="-1"/>
        </w:rPr>
        <w:t xml:space="preserve"> a</w:t>
      </w:r>
      <w:r>
        <w:t>nd Y</w:t>
      </w:r>
      <w:r>
        <w:rPr>
          <w:spacing w:val="-1"/>
        </w:rPr>
        <w:t>e</w:t>
      </w:r>
      <w:r>
        <w:t>llow</w:t>
      </w:r>
      <w:r>
        <w:rPr>
          <w:spacing w:val="-1"/>
        </w:rPr>
        <w:t xml:space="preserve"> </w:t>
      </w:r>
      <w:r>
        <w:rPr>
          <w:spacing w:val="1"/>
        </w:rPr>
        <w:t>N</w:t>
      </w:r>
      <w:r>
        <w:rPr>
          <w:spacing w:val="-1"/>
        </w:rPr>
        <w:t>e</w:t>
      </w:r>
      <w:r>
        <w:t>utr</w:t>
      </w:r>
      <w:r>
        <w:rPr>
          <w:spacing w:val="-2"/>
        </w:rPr>
        <w:t>a</w:t>
      </w:r>
      <w:r>
        <w:t>l:</w:t>
      </w:r>
      <w:r>
        <w:rPr>
          <w:spacing w:val="4"/>
        </w:rPr>
        <w:t xml:space="preserve"> </w:t>
      </w:r>
      <w:r>
        <w:rPr>
          <w:spacing w:val="-2"/>
        </w:rPr>
        <w:t>B</w:t>
      </w:r>
      <w:r>
        <w:t>la</w:t>
      </w:r>
      <w:r>
        <w:rPr>
          <w:spacing w:val="-2"/>
        </w:rPr>
        <w:t>c</w:t>
      </w:r>
      <w:r>
        <w:t>k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5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</w:t>
      </w:r>
      <w:r>
        <w:rPr>
          <w:spacing w:val="14"/>
        </w:rPr>
        <w:t xml:space="preserve"> </w:t>
      </w:r>
      <w:r>
        <w:t>four</w:t>
      </w:r>
      <w:r>
        <w:rPr>
          <w:spacing w:val="12"/>
        </w:rPr>
        <w:t xml:space="preserve"> </w:t>
      </w:r>
      <w:r>
        <w:t>wire</w:t>
      </w:r>
      <w:r>
        <w:rPr>
          <w:spacing w:val="14"/>
        </w:rPr>
        <w:t xml:space="preserve"> </w:t>
      </w:r>
      <w:r>
        <w:t>three</w:t>
      </w:r>
      <w:r>
        <w:rPr>
          <w:spacing w:val="13"/>
        </w:rPr>
        <w:t xml:space="preserve"> </w:t>
      </w:r>
      <w:r>
        <w:t>p</w:t>
      </w:r>
      <w:r>
        <w:rPr>
          <w:spacing w:val="2"/>
        </w:rPr>
        <w:t>h</w:t>
      </w:r>
      <w:r>
        <w:rPr>
          <w:spacing w:val="-1"/>
        </w:rPr>
        <w:t>a</w:t>
      </w:r>
      <w:r>
        <w:t>se</w:t>
      </w:r>
      <w:r>
        <w:rPr>
          <w:spacing w:val="13"/>
        </w:rPr>
        <w:t xml:space="preserve"> </w:t>
      </w:r>
      <w:r>
        <w:t>wiri</w:t>
      </w:r>
      <w:r>
        <w:rPr>
          <w:spacing w:val="1"/>
        </w:rPr>
        <w:t>n</w:t>
      </w:r>
      <w:r>
        <w:t>g</w:t>
      </w:r>
      <w:r>
        <w:rPr>
          <w:spacing w:val="11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don</w:t>
      </w:r>
      <w:r>
        <w:rPr>
          <w:spacing w:val="-1"/>
        </w:rPr>
        <w:t>e</w:t>
      </w:r>
      <w:r>
        <w:t>,</w:t>
      </w:r>
      <w:r>
        <w:rPr>
          <w:spacing w:val="16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e</w:t>
      </w:r>
      <w:r>
        <w:t>utr</w:t>
      </w:r>
      <w:r>
        <w:rPr>
          <w:spacing w:val="-2"/>
        </w:rPr>
        <w:t>a</w:t>
      </w:r>
      <w:r>
        <w:t>l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p</w:t>
      </w:r>
      <w:r>
        <w:rPr>
          <w:spacing w:val="1"/>
        </w:rPr>
        <w:t>r</w:t>
      </w:r>
      <w:r>
        <w:rPr>
          <w:spacing w:val="-1"/>
        </w:rPr>
        <w:t>e</w:t>
      </w:r>
      <w:r>
        <w:t>fer</w:t>
      </w:r>
      <w:r>
        <w:rPr>
          <w:spacing w:val="-2"/>
        </w:rPr>
        <w:t>a</w:t>
      </w:r>
      <w:r>
        <w:t>b</w:t>
      </w:r>
      <w:r>
        <w:rPr>
          <w:spacing w:val="5"/>
        </w:rPr>
        <w:t>l</w:t>
      </w:r>
      <w:r>
        <w:t>y</w:t>
      </w:r>
      <w:r>
        <w:rPr>
          <w:spacing w:val="9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one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olour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 the oth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w</w:t>
      </w:r>
      <w:r>
        <w:t>ir</w:t>
      </w:r>
      <w:r>
        <w:rPr>
          <w:spacing w:val="-2"/>
        </w:rPr>
        <w:t>e</w:t>
      </w:r>
      <w:r>
        <w:t>s in anot</w:t>
      </w:r>
      <w:r>
        <w:rPr>
          <w:spacing w:val="2"/>
        </w:rPr>
        <w:t>h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olour.</w:t>
      </w:r>
    </w:p>
    <w:p w:rsidR="001527E3" w:rsidRDefault="001527E3">
      <w:pPr>
        <w:kinsoku w:val="0"/>
        <w:overflowPunct w:val="0"/>
        <w:spacing w:before="1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41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bo</w:t>
      </w:r>
      <w:r>
        <w:rPr>
          <w:spacing w:val="-1"/>
        </w:rPr>
        <w:t>a</w:t>
      </w:r>
      <w:r>
        <w:t>rd</w:t>
      </w:r>
      <w:r>
        <w:rPr>
          <w:spacing w:val="42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43"/>
        </w:rPr>
        <w:t xml:space="preserve"> </w:t>
      </w:r>
      <w:r>
        <w:t>mo</w:t>
      </w:r>
      <w:r>
        <w:rPr>
          <w:spacing w:val="1"/>
        </w:rPr>
        <w:t>r</w:t>
      </w:r>
      <w:r>
        <w:t>e</w:t>
      </w:r>
      <w:r>
        <w:rPr>
          <w:spacing w:val="42"/>
        </w:rPr>
        <w:t xml:space="preserve"> </w:t>
      </w:r>
      <w:r>
        <w:t>than</w:t>
      </w:r>
      <w:r>
        <w:rPr>
          <w:spacing w:val="42"/>
        </w:rPr>
        <w:t xml:space="preserve"> </w:t>
      </w:r>
      <w:r>
        <w:t>one</w:t>
      </w:r>
      <w:r>
        <w:rPr>
          <w:spacing w:val="42"/>
        </w:rPr>
        <w:t xml:space="preserve"> </w:t>
      </w:r>
      <w:r>
        <w:t>switch</w:t>
      </w:r>
      <w:r>
        <w:rPr>
          <w:spacing w:val="42"/>
        </w:rPr>
        <w:t xml:space="preserve"> </w:t>
      </w:r>
      <w:r>
        <w:t>g</w:t>
      </w:r>
      <w:r>
        <w:rPr>
          <w:spacing w:val="-1"/>
        </w:rPr>
        <w:t>ea</w:t>
      </w:r>
      <w:r>
        <w:t>r</w:t>
      </w:r>
      <w:r>
        <w:rPr>
          <w:spacing w:val="44"/>
        </w:rPr>
        <w:t xml:space="preserve"> </w:t>
      </w:r>
      <w:r>
        <w:rPr>
          <w:spacing w:val="-1"/>
        </w:rPr>
        <w:t>eac</w:t>
      </w:r>
      <w:r>
        <w:t>h</w:t>
      </w:r>
      <w:r>
        <w:rPr>
          <w:spacing w:val="42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42"/>
        </w:rPr>
        <w:t xml:space="preserve"> </w:t>
      </w:r>
      <w:r>
        <w:t>switch</w:t>
      </w:r>
      <w:r>
        <w:rPr>
          <w:spacing w:val="45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42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t>ma</w:t>
      </w:r>
      <w:r>
        <w:rPr>
          <w:spacing w:val="-2"/>
        </w:rPr>
        <w:t>r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t>to indi</w:t>
      </w:r>
      <w:r>
        <w:rPr>
          <w:spacing w:val="-1"/>
        </w:rPr>
        <w:t>ca</w:t>
      </w:r>
      <w:r>
        <w:t>te</w:t>
      </w:r>
      <w:r>
        <w:rPr>
          <w:spacing w:val="6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6"/>
        </w:rPr>
        <w:t xml:space="preserve"> </w:t>
      </w:r>
      <w:r>
        <w:t>s</w:t>
      </w:r>
      <w:r>
        <w:rPr>
          <w:spacing w:val="-1"/>
        </w:rPr>
        <w:t>ec</w:t>
      </w:r>
      <w:r>
        <w:t>tion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</w:t>
      </w:r>
      <w:r>
        <w:rPr>
          <w:spacing w:val="6"/>
        </w:rPr>
        <w:t xml:space="preserve"> </w:t>
      </w:r>
      <w:r>
        <w:rPr>
          <w:spacing w:val="-2"/>
        </w:rPr>
        <w:t>i</w:t>
      </w:r>
      <w:r>
        <w:t>t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ontro</w:t>
      </w:r>
      <w:r>
        <w:rPr>
          <w:spacing w:val="-3"/>
        </w:rPr>
        <w:t>l</w:t>
      </w:r>
      <w:r>
        <w:t>s.</w:t>
      </w:r>
      <w:r>
        <w:rPr>
          <w:spacing w:val="7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main</w:t>
      </w:r>
      <w:r>
        <w:rPr>
          <w:spacing w:val="6"/>
        </w:rPr>
        <w:t xml:space="preserve"> </w:t>
      </w:r>
      <w:r>
        <w:t>switch</w:t>
      </w:r>
      <w:r>
        <w:rPr>
          <w:spacing w:val="6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1"/>
        </w:rPr>
        <w:t>a</w:t>
      </w:r>
      <w:r>
        <w:t>r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ma</w:t>
      </w:r>
      <w:r>
        <w:rPr>
          <w:spacing w:val="-2"/>
        </w:rPr>
        <w:t>r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s su</w:t>
      </w:r>
      <w:r>
        <w:rPr>
          <w:spacing w:val="-1"/>
        </w:rPr>
        <w:t>c</w:t>
      </w:r>
      <w:r>
        <w:t>h.</w:t>
      </w:r>
      <w:r>
        <w:rPr>
          <w:spacing w:val="2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 there</w:t>
      </w:r>
      <w:r>
        <w:rPr>
          <w:spacing w:val="1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more than</w:t>
      </w:r>
      <w:r>
        <w:rPr>
          <w:spacing w:val="1"/>
        </w:rPr>
        <w:t xml:space="preserve"> </w:t>
      </w:r>
      <w:r>
        <w:t>one</w:t>
      </w:r>
      <w:r>
        <w:rPr>
          <w:spacing w:val="1"/>
        </w:rPr>
        <w:t xml:space="preserve"> </w:t>
      </w:r>
      <w:r>
        <w:t>main</w:t>
      </w:r>
      <w:r>
        <w:rPr>
          <w:spacing w:val="2"/>
        </w:rPr>
        <w:t xml:space="preserve"> </w:t>
      </w:r>
      <w:r>
        <w:t>Switch</w:t>
      </w:r>
      <w:r>
        <w:rPr>
          <w:spacing w:val="1"/>
        </w:rPr>
        <w:t>b</w:t>
      </w:r>
      <w:r>
        <w:t>o</w:t>
      </w:r>
      <w:r>
        <w:rPr>
          <w:spacing w:val="-1"/>
        </w:rPr>
        <w:t>a</w:t>
      </w:r>
      <w:r>
        <w:t>rd</w:t>
      </w:r>
      <w:r>
        <w:rPr>
          <w:spacing w:val="1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buildin</w:t>
      </w:r>
      <w:r>
        <w:rPr>
          <w:spacing w:val="-2"/>
        </w:rPr>
        <w:t>g</w:t>
      </w:r>
      <w:r>
        <w:t>,</w:t>
      </w:r>
      <w:r>
        <w:rPr>
          <w:spacing w:val="2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ac</w:t>
      </w:r>
      <w:r>
        <w:t>h</w:t>
      </w:r>
      <w:r>
        <w:rPr>
          <w:spacing w:val="4"/>
        </w:rPr>
        <w:t xml:space="preserve"> </w:t>
      </w:r>
      <w:r>
        <w:t>Switchbo</w:t>
      </w:r>
      <w:r>
        <w:rPr>
          <w:spacing w:val="-2"/>
        </w:rPr>
        <w:t>a</w:t>
      </w:r>
      <w:r>
        <w:t>rd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10"/>
        </w:rPr>
        <w:t xml:space="preserve"> </w:t>
      </w:r>
      <w:r>
        <w:t>ma</w:t>
      </w:r>
      <w:r>
        <w:rPr>
          <w:spacing w:val="-2"/>
        </w:rPr>
        <w:t>r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indi</w:t>
      </w:r>
      <w:r>
        <w:rPr>
          <w:spacing w:val="1"/>
        </w:rPr>
        <w:t>c</w:t>
      </w:r>
      <w:r>
        <w:rPr>
          <w:spacing w:val="-1"/>
        </w:rPr>
        <w:t>a</w:t>
      </w:r>
      <w:r>
        <w:t>te</w:t>
      </w:r>
      <w:r>
        <w:rPr>
          <w:spacing w:val="11"/>
        </w:rPr>
        <w:t xml:space="preserve"> </w:t>
      </w:r>
      <w:r>
        <w:rPr>
          <w:spacing w:val="1"/>
        </w:rPr>
        <w:t>w</w:t>
      </w:r>
      <w:r>
        <w:t>hich</w:t>
      </w:r>
      <w:r>
        <w:rPr>
          <w:spacing w:val="11"/>
        </w:rPr>
        <w:t xml:space="preserve"> </w:t>
      </w:r>
      <w:r>
        <w:t>s</w:t>
      </w:r>
      <w:r>
        <w:rPr>
          <w:spacing w:val="-1"/>
        </w:rPr>
        <w:t>ec</w:t>
      </w:r>
      <w:r>
        <w:t>tion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inst</w:t>
      </w:r>
      <w:r>
        <w:rPr>
          <w:spacing w:val="-1"/>
        </w:rPr>
        <w:t>a</w:t>
      </w:r>
      <w:r>
        <w:rPr>
          <w:spacing w:val="2"/>
        </w:rPr>
        <w:t>l</w:t>
      </w:r>
      <w:r>
        <w:t>lation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building</w:t>
      </w:r>
      <w:r>
        <w:rPr>
          <w:spacing w:val="9"/>
        </w:rPr>
        <w:t xml:space="preserve"> </w:t>
      </w:r>
      <w:r>
        <w:t>it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ntrols.</w:t>
      </w:r>
      <w:r>
        <w:rPr>
          <w:spacing w:val="12"/>
        </w:rPr>
        <w:t xml:space="preserve"> </w:t>
      </w:r>
      <w:r>
        <w:t>All</w:t>
      </w:r>
      <w:r>
        <w:rPr>
          <w:spacing w:val="12"/>
        </w:rPr>
        <w:t xml:space="preserve"> </w:t>
      </w:r>
      <w:r>
        <w:t>ma</w:t>
      </w:r>
      <w:r>
        <w:rPr>
          <w:spacing w:val="-2"/>
        </w:rPr>
        <w:t>r</w:t>
      </w:r>
      <w:r>
        <w:t>k</w:t>
      </w:r>
      <w:r>
        <w:rPr>
          <w:spacing w:val="7"/>
        </w:rPr>
        <w:t>i</w:t>
      </w:r>
      <w:r>
        <w:t>n</w:t>
      </w:r>
      <w:r>
        <w:rPr>
          <w:spacing w:val="-3"/>
        </w:rPr>
        <w:t>g</w:t>
      </w:r>
      <w:r>
        <w:t>s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18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15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p</w:t>
      </w:r>
      <w:r>
        <w:rPr>
          <w:spacing w:val="-1"/>
        </w:rPr>
        <w:t>e</w:t>
      </w:r>
      <w:r>
        <w:t>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e</w:t>
      </w:r>
      <w:r>
        <w:t>nt.</w:t>
      </w:r>
      <w:r>
        <w:rPr>
          <w:spacing w:val="17"/>
        </w:rPr>
        <w:t xml:space="preserve"> </w:t>
      </w:r>
      <w:r>
        <w:t>All</w:t>
      </w:r>
      <w:r>
        <w:rPr>
          <w:spacing w:val="17"/>
        </w:rPr>
        <w:t xml:space="preserve"> </w:t>
      </w:r>
      <w:r>
        <w:t>distribution</w:t>
      </w:r>
      <w:r>
        <w:rPr>
          <w:spacing w:val="16"/>
        </w:rPr>
        <w:t xml:space="preserve"> </w:t>
      </w:r>
      <w:r>
        <w:t>bo</w:t>
      </w:r>
      <w:r>
        <w:rPr>
          <w:spacing w:val="-1"/>
        </w:rPr>
        <w:t>a</w:t>
      </w:r>
      <w:r>
        <w:t>rds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ma</w:t>
      </w:r>
      <w:r>
        <w:rPr>
          <w:spacing w:val="-2"/>
        </w:rPr>
        <w:t>r</w:t>
      </w:r>
      <w:r>
        <w:t>k</w:t>
      </w:r>
      <w:r>
        <w:rPr>
          <w:spacing w:val="1"/>
        </w:rPr>
        <w:t>e</w:t>
      </w:r>
      <w:r>
        <w:t xml:space="preserve">d </w:t>
      </w:r>
      <w:r>
        <w:rPr>
          <w:spacing w:val="1"/>
        </w:rPr>
        <w:t>‘</w:t>
      </w:r>
      <w:r>
        <w:rPr>
          <w:spacing w:val="-6"/>
        </w:rPr>
        <w:t>L</w:t>
      </w:r>
      <w:r>
        <w:rPr>
          <w:spacing w:val="2"/>
        </w:rPr>
        <w:t>i</w:t>
      </w:r>
      <w:r>
        <w:rPr>
          <w:spacing w:val="-3"/>
        </w:rPr>
        <w:t>g</w:t>
      </w:r>
      <w:r>
        <w:t>hti</w:t>
      </w:r>
      <w:r>
        <w:rPr>
          <w:spacing w:val="2"/>
        </w:rPr>
        <w:t>n</w:t>
      </w:r>
      <w:r>
        <w:rPr>
          <w:spacing w:val="-3"/>
        </w:rPr>
        <w:t>g</w:t>
      </w:r>
      <w:r>
        <w:t>’</w:t>
      </w:r>
      <w:r>
        <w:rPr>
          <w:spacing w:val="25"/>
        </w:rPr>
        <w:t xml:space="preserve"> </w:t>
      </w:r>
      <w:r>
        <w:t>or</w:t>
      </w:r>
      <w:r>
        <w:rPr>
          <w:spacing w:val="27"/>
        </w:rPr>
        <w:t xml:space="preserve"> </w:t>
      </w:r>
      <w:r>
        <w:t>‘Pow</w:t>
      </w:r>
      <w:r>
        <w:rPr>
          <w:spacing w:val="-2"/>
        </w:rPr>
        <w:t>e</w:t>
      </w:r>
      <w:r>
        <w:t>r’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8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ca</w:t>
      </w:r>
      <w:r>
        <w:t>se</w:t>
      </w:r>
      <w:r>
        <w:rPr>
          <w:spacing w:val="25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21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l</w:t>
      </w:r>
      <w:r>
        <w:t>so</w:t>
      </w:r>
      <w:r>
        <w:rPr>
          <w:spacing w:val="26"/>
        </w:rPr>
        <w:t xml:space="preserve"> </w:t>
      </w:r>
      <w:r>
        <w:t>ma</w:t>
      </w:r>
      <w:r>
        <w:rPr>
          <w:spacing w:val="-2"/>
        </w:rPr>
        <w:t>r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volt</w:t>
      </w:r>
      <w:r>
        <w:rPr>
          <w:spacing w:val="-1"/>
        </w:rPr>
        <w:t>a</w:t>
      </w:r>
      <w:r>
        <w:t>ge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numb</w:t>
      </w:r>
      <w:r>
        <w:rPr>
          <w:spacing w:val="1"/>
        </w:rPr>
        <w:t>e</w:t>
      </w:r>
      <w:r>
        <w:t>r</w:t>
      </w:r>
      <w:r>
        <w:rPr>
          <w:spacing w:val="25"/>
        </w:rPr>
        <w:t xml:space="preserve"> </w:t>
      </w:r>
      <w:r>
        <w:t>of ph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supp</w:t>
      </w:r>
      <w:r>
        <w:rPr>
          <w:spacing w:val="2"/>
        </w:rPr>
        <w:t>l</w:t>
      </w:r>
      <w:r>
        <w:rPr>
          <w:spacing w:val="-5"/>
        </w:rPr>
        <w:t>y</w:t>
      </w:r>
      <w:r>
        <w:t>.</w:t>
      </w:r>
      <w:r>
        <w:rPr>
          <w:spacing w:val="14"/>
        </w:rPr>
        <w:t xml:space="preserve"> </w:t>
      </w:r>
      <w:r>
        <w:rPr>
          <w:spacing w:val="1"/>
        </w:rPr>
        <w:t>Ea</w:t>
      </w:r>
      <w:r>
        <w:rPr>
          <w:spacing w:val="-1"/>
        </w:rPr>
        <w:t>c</w:t>
      </w:r>
      <w:r>
        <w:t>h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t>a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</w:t>
      </w:r>
      <w:r>
        <w:rPr>
          <w:spacing w:val="14"/>
        </w:rPr>
        <w:t xml:space="preserve"> </w:t>
      </w:r>
      <w:r>
        <w:t>di</w:t>
      </w:r>
      <w:r>
        <w:rPr>
          <w:spacing w:val="1"/>
        </w:rPr>
        <w:t>a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t>m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0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urr</w:t>
      </w:r>
      <w:r>
        <w:rPr>
          <w:spacing w:val="-1"/>
        </w:rPr>
        <w:t>e</w:t>
      </w:r>
      <w:r>
        <w:t>nt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11"/>
        </w:rPr>
        <w:t xml:space="preserve"> </w:t>
      </w:r>
      <w:r>
        <w:t xml:space="preserve">of the </w:t>
      </w:r>
      <w:r>
        <w:rPr>
          <w:spacing w:val="-2"/>
        </w:rPr>
        <w:t>c</w:t>
      </w:r>
      <w:r>
        <w:t>ir</w:t>
      </w:r>
      <w:r>
        <w:rPr>
          <w:spacing w:val="-2"/>
        </w:rPr>
        <w:t>c</w:t>
      </w:r>
      <w:r>
        <w:t xml:space="preserve">uit </w:t>
      </w:r>
      <w:r>
        <w:rPr>
          <w:spacing w:val="-1"/>
        </w:rPr>
        <w:t>a</w:t>
      </w:r>
      <w:r>
        <w:t>nd si</w:t>
      </w:r>
      <w:r>
        <w:rPr>
          <w:spacing w:val="1"/>
        </w:rPr>
        <w:t>z</w:t>
      </w:r>
      <w:r>
        <w:t>e</w:t>
      </w:r>
      <w:r>
        <w:rPr>
          <w:spacing w:val="-1"/>
        </w:rPr>
        <w:t xml:space="preserve"> </w:t>
      </w:r>
      <w:r>
        <w:t>of the fuse</w:t>
      </w:r>
      <w:r>
        <w:rPr>
          <w:spacing w:val="-2"/>
        </w:rPr>
        <w:t xml:space="preserve"> </w:t>
      </w:r>
      <w:r>
        <w:rPr>
          <w:spacing w:val="-1"/>
        </w:rPr>
        <w:t>e</w:t>
      </w:r>
      <w:r>
        <w:t>lem</w:t>
      </w:r>
      <w:r>
        <w:rPr>
          <w:spacing w:val="-1"/>
        </w:rPr>
        <w:t>e</w:t>
      </w:r>
      <w:r>
        <w:t>nt.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40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rPr>
          <w:spacing w:val="-1"/>
        </w:rPr>
        <w:t>M</w:t>
      </w:r>
      <w:r>
        <w:t>ain</w:t>
      </w:r>
      <w:r>
        <w:rPr>
          <w:spacing w:val="1"/>
        </w:rPr>
        <w:t xml:space="preserve"> </w:t>
      </w:r>
      <w:r>
        <w:t>and B</w:t>
      </w:r>
      <w:r>
        <w:rPr>
          <w:spacing w:val="-1"/>
        </w:rPr>
        <w:t>r</w:t>
      </w:r>
      <w:r>
        <w:t>an</w:t>
      </w:r>
      <w:r>
        <w:rPr>
          <w:spacing w:val="-1"/>
        </w:rPr>
        <w:t>c</w:t>
      </w:r>
      <w:r>
        <w:t>h Dist</w:t>
      </w:r>
      <w:r>
        <w:rPr>
          <w:spacing w:val="-4"/>
        </w:rPr>
        <w:t>r</w:t>
      </w:r>
      <w:r>
        <w:t>i</w:t>
      </w:r>
      <w:r>
        <w:rPr>
          <w:spacing w:val="1"/>
        </w:rPr>
        <w:t>b</w:t>
      </w:r>
      <w:r>
        <w:t>ution</w:t>
      </w:r>
      <w:r>
        <w:rPr>
          <w:spacing w:val="-2"/>
        </w:rPr>
        <w:t xml:space="preserve"> </w:t>
      </w:r>
      <w:r>
        <w:t>Boa</w:t>
      </w:r>
      <w:r>
        <w:rPr>
          <w:spacing w:val="-1"/>
        </w:rPr>
        <w:t>r</w:t>
      </w:r>
      <w:r>
        <w:t>ds &amp; Loca</w:t>
      </w:r>
      <w:r>
        <w:rPr>
          <w:spacing w:val="-2"/>
        </w:rPr>
        <w:t>t</w:t>
      </w:r>
      <w:r>
        <w:t>io</w:t>
      </w:r>
      <w:r>
        <w:rPr>
          <w:spacing w:val="1"/>
        </w:rPr>
        <w:t>n</w:t>
      </w:r>
      <w:r>
        <w:t>s</w:t>
      </w:r>
    </w:p>
    <w:p w:rsidR="001527E3" w:rsidRDefault="001527E3">
      <w:pPr>
        <w:kinsoku w:val="0"/>
        <w:overflowPunct w:val="0"/>
        <w:spacing w:before="4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Unl</w:t>
      </w:r>
      <w:r>
        <w:rPr>
          <w:spacing w:val="-1"/>
        </w:rPr>
        <w:t>e</w:t>
      </w:r>
      <w:r>
        <w:t>ss</w:t>
      </w:r>
      <w:r>
        <w:rPr>
          <w:spacing w:val="43"/>
        </w:rPr>
        <w:t xml:space="preserve"> </w:t>
      </w:r>
      <w:r>
        <w:t>othe</w:t>
      </w:r>
      <w:r>
        <w:rPr>
          <w:spacing w:val="-2"/>
        </w:rPr>
        <w:t>r</w:t>
      </w:r>
      <w:r>
        <w:t>wise</w:t>
      </w:r>
      <w:r>
        <w:rPr>
          <w:spacing w:val="42"/>
        </w:rPr>
        <w:t xml:space="preserve"> </w:t>
      </w:r>
      <w:r>
        <w:t>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t>in</w:t>
      </w:r>
      <w:r>
        <w:rPr>
          <w:spacing w:val="43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Sp</w:t>
      </w:r>
      <w:r>
        <w:rPr>
          <w:spacing w:val="-1"/>
        </w:rPr>
        <w:t>ec</w:t>
      </w:r>
      <w:r>
        <w:t>ial</w:t>
      </w:r>
      <w:r>
        <w:rPr>
          <w:spacing w:val="40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</w:t>
      </w:r>
      <w:r>
        <w:rPr>
          <w:spacing w:val="42"/>
        </w:rPr>
        <w:t xml:space="preserve"> </w:t>
      </w:r>
      <w:r>
        <w:t>main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rPr>
          <w:spacing w:val="-2"/>
        </w:rPr>
        <w:t>B</w:t>
      </w:r>
      <w:r>
        <w:t>r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h</w:t>
      </w:r>
      <w:r>
        <w:rPr>
          <w:spacing w:val="42"/>
        </w:rPr>
        <w:t xml:space="preserve"> </w:t>
      </w:r>
      <w:r>
        <w:t>distribution</w:t>
      </w:r>
      <w:r>
        <w:rPr>
          <w:spacing w:val="40"/>
        </w:rPr>
        <w:t xml:space="preserve"> </w:t>
      </w:r>
      <w:r>
        <w:t>fuse bo</w:t>
      </w:r>
      <w:r>
        <w:rPr>
          <w:spacing w:val="-1"/>
        </w:rPr>
        <w:t>a</w:t>
      </w:r>
      <w:r>
        <w:t>rds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3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met</w:t>
      </w:r>
      <w:r>
        <w:rPr>
          <w:spacing w:val="-1"/>
        </w:rPr>
        <w:t>a</w:t>
      </w:r>
      <w:r>
        <w:t>l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lad</w:t>
      </w:r>
      <w:r>
        <w:rPr>
          <w:spacing w:val="13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rPr>
          <w:spacing w:val="-1"/>
        </w:rPr>
        <w:t>e</w:t>
      </w:r>
      <w:r>
        <w:t>.</w:t>
      </w:r>
      <w:r>
        <w:rPr>
          <w:spacing w:val="14"/>
        </w:rPr>
        <w:t xml:space="preserve"> </w:t>
      </w:r>
      <w:r>
        <w:t>M</w:t>
      </w:r>
      <w:r>
        <w:rPr>
          <w:spacing w:val="-1"/>
        </w:rPr>
        <w:t>a</w:t>
      </w:r>
      <w:r>
        <w:t>in</w:t>
      </w:r>
      <w:r>
        <w:rPr>
          <w:spacing w:val="16"/>
        </w:rPr>
        <w:t xml:space="preserve"> </w:t>
      </w:r>
      <w:r>
        <w:t>distributi</w:t>
      </w:r>
      <w:r>
        <w:rPr>
          <w:spacing w:val="5"/>
        </w:rPr>
        <w:t>o</w:t>
      </w:r>
      <w:r>
        <w:t>n</w:t>
      </w:r>
      <w:r>
        <w:rPr>
          <w:spacing w:val="14"/>
        </w:rPr>
        <w:t xml:space="preserve"> </w:t>
      </w:r>
      <w:r>
        <w:rPr>
          <w:spacing w:val="-2"/>
        </w:rPr>
        <w:t>B</w:t>
      </w:r>
      <w:r>
        <w:t>o</w:t>
      </w:r>
      <w:r>
        <w:rPr>
          <w:spacing w:val="-1"/>
        </w:rPr>
        <w:t>a</w:t>
      </w:r>
      <w:r>
        <w:t>rds</w:t>
      </w:r>
      <w:r>
        <w:rPr>
          <w:spacing w:val="1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t</w:t>
      </w:r>
      <w:r>
        <w:t>roll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1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link</w:t>
      </w:r>
      <w:r>
        <w:rPr>
          <w:spacing w:val="-1"/>
        </w:rPr>
        <w:t>e</w:t>
      </w:r>
      <w:r>
        <w:t>d fuse</w:t>
      </w:r>
      <w:r>
        <w:rPr>
          <w:spacing w:val="19"/>
        </w:rPr>
        <w:t xml:space="preserve"> </w:t>
      </w:r>
      <w:r>
        <w:t>unit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a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</w:t>
      </w:r>
      <w:r>
        <w:rPr>
          <w:spacing w:val="22"/>
        </w:rPr>
        <w:t xml:space="preserve"> </w:t>
      </w:r>
      <w:r>
        <w:t>b</w:t>
      </w:r>
      <w:r>
        <w:rPr>
          <w:spacing w:val="1"/>
        </w:rPr>
        <w:t>r</w:t>
      </w:r>
      <w:r>
        <w:rPr>
          <w:spacing w:val="-1"/>
        </w:rPr>
        <w:t>ea</w:t>
      </w:r>
      <w:r>
        <w:t>k</w:t>
      </w:r>
      <w:r>
        <w:rPr>
          <w:spacing w:val="-1"/>
        </w:rPr>
        <w:t>e</w:t>
      </w:r>
      <w:r>
        <w:t>rs.</w:t>
      </w:r>
      <w:r>
        <w:rPr>
          <w:spacing w:val="20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ac</w:t>
      </w:r>
      <w:r>
        <w:t>h</w:t>
      </w:r>
      <w:r>
        <w:rPr>
          <w:spacing w:val="21"/>
        </w:rPr>
        <w:t xml:space="preserve"> </w:t>
      </w:r>
      <w:r>
        <w:t>ou</w:t>
      </w:r>
      <w:r>
        <w:rPr>
          <w:spacing w:val="2"/>
        </w:rPr>
        <w:t>t</w:t>
      </w:r>
      <w:r>
        <w:rPr>
          <w:spacing w:val="-3"/>
        </w:rPr>
        <w:t>g</w:t>
      </w:r>
      <w:r>
        <w:t>oing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</w:t>
      </w:r>
      <w:r>
        <w:rPr>
          <w:spacing w:val="2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provid</w:t>
      </w:r>
      <w:r>
        <w:rPr>
          <w:spacing w:val="-2"/>
        </w:rPr>
        <w:t>e</w:t>
      </w:r>
      <w:r>
        <w:t>d,</w:t>
      </w:r>
      <w:r>
        <w:rPr>
          <w:spacing w:val="21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MCB</w:t>
      </w:r>
      <w:r>
        <w:rPr>
          <w:spacing w:val="19"/>
        </w:rPr>
        <w:t xml:space="preserve"> </w:t>
      </w:r>
      <w:r>
        <w:t>with</w:t>
      </w:r>
      <w:r>
        <w:rPr>
          <w:spacing w:val="21"/>
        </w:rPr>
        <w:t xml:space="preserve"> </w:t>
      </w:r>
      <w:r>
        <w:t>SP</w:t>
      </w:r>
      <w:r>
        <w:rPr>
          <w:spacing w:val="22"/>
        </w:rPr>
        <w:t xml:space="preserve"> </w:t>
      </w:r>
      <w:r>
        <w:t>/ TP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4"/>
        </w:rPr>
        <w:t xml:space="preserve"> </w:t>
      </w:r>
      <w:r>
        <w:t>p</w:t>
      </w:r>
      <w:r>
        <w:rPr>
          <w:spacing w:val="1"/>
        </w:rPr>
        <w:t>e</w:t>
      </w:r>
      <w:r>
        <w:t>r</w:t>
      </w:r>
      <w:r>
        <w:rPr>
          <w:spacing w:val="2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ment.</w:t>
      </w:r>
      <w:r>
        <w:rPr>
          <w:spacing w:val="28"/>
        </w:rPr>
        <w:t xml:space="preserve"> </w:t>
      </w:r>
      <w:r>
        <w:rPr>
          <w:spacing w:val="-2"/>
        </w:rPr>
        <w:t>B</w:t>
      </w:r>
      <w:r>
        <w:t>r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h</w:t>
      </w:r>
      <w:r>
        <w:rPr>
          <w:spacing w:val="23"/>
        </w:rPr>
        <w:t xml:space="preserve"> </w:t>
      </w:r>
      <w:r>
        <w:t>Distribution</w:t>
      </w:r>
      <w:r>
        <w:rPr>
          <w:spacing w:val="23"/>
        </w:rPr>
        <w:t xml:space="preserve"> </w:t>
      </w:r>
      <w:r>
        <w:t>bo</w:t>
      </w:r>
      <w:r>
        <w:rPr>
          <w:spacing w:val="1"/>
        </w:rPr>
        <w:t>ar</w:t>
      </w:r>
      <w:r>
        <w:t>ds</w:t>
      </w:r>
      <w:r>
        <w:rPr>
          <w:spacing w:val="2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4"/>
        </w:rPr>
        <w:t xml:space="preserve"> </w:t>
      </w:r>
      <w:r>
        <w:rPr>
          <w:spacing w:val="-1"/>
        </w:rPr>
        <w:t>c</w:t>
      </w:r>
      <w:r>
        <w:t>ontroll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21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MCCB</w:t>
      </w:r>
      <w:r>
        <w:rPr>
          <w:spacing w:val="24"/>
        </w:rPr>
        <w:t xml:space="preserve"> </w:t>
      </w:r>
      <w:r>
        <w:t>/</w:t>
      </w:r>
      <w:r>
        <w:rPr>
          <w:spacing w:val="24"/>
        </w:rPr>
        <w:t xml:space="preserve"> </w:t>
      </w:r>
      <w:r>
        <w:t>MC</w:t>
      </w:r>
      <w:r>
        <w:rPr>
          <w:spacing w:val="-2"/>
        </w:rPr>
        <w:t>B</w:t>
      </w:r>
      <w:r>
        <w:t>. E</w:t>
      </w:r>
      <w:r>
        <w:rPr>
          <w:spacing w:val="-2"/>
        </w:rPr>
        <w:t>a</w:t>
      </w:r>
      <w:r>
        <w:rPr>
          <w:spacing w:val="-1"/>
        </w:rPr>
        <w:t>c</w:t>
      </w:r>
      <w:r>
        <w:t>h</w:t>
      </w:r>
      <w:r>
        <w:rPr>
          <w:spacing w:val="33"/>
        </w:rPr>
        <w:t xml:space="preserve"> </w:t>
      </w:r>
      <w:r>
        <w:t>ou</w:t>
      </w:r>
      <w:r>
        <w:rPr>
          <w:spacing w:val="2"/>
        </w:rPr>
        <w:t>t</w:t>
      </w:r>
      <w:r>
        <w:rPr>
          <w:spacing w:val="-3"/>
        </w:rPr>
        <w:t>g</w:t>
      </w:r>
      <w:r>
        <w:t>oi</w:t>
      </w:r>
      <w:r>
        <w:rPr>
          <w:spacing w:val="2"/>
        </w:rPr>
        <w:t>n</w:t>
      </w:r>
      <w:r>
        <w:t>g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i</w:t>
      </w:r>
      <w:r>
        <w:rPr>
          <w:spacing w:val="1"/>
        </w:rPr>
        <w:t>r</w:t>
      </w:r>
      <w:r>
        <w:rPr>
          <w:spacing w:val="-1"/>
        </w:rPr>
        <w:t>c</w:t>
      </w:r>
      <w:r>
        <w:t>uit</w:t>
      </w:r>
      <w:r>
        <w:rPr>
          <w:spacing w:val="3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prov</w:t>
      </w:r>
      <w:r>
        <w:rPr>
          <w:spacing w:val="2"/>
        </w:rPr>
        <w:t>i</w:t>
      </w:r>
      <w:r>
        <w:t>d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with</w:t>
      </w:r>
      <w:r>
        <w:rPr>
          <w:spacing w:val="33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1"/>
        </w:rPr>
        <w:t>f</w:t>
      </w:r>
      <w:r>
        <w:t>use</w:t>
      </w:r>
      <w:r>
        <w:rPr>
          <w:spacing w:val="32"/>
        </w:rPr>
        <w:t xml:space="preserve"> </w:t>
      </w:r>
      <w:r>
        <w:t>or</w:t>
      </w:r>
      <w:r>
        <w:rPr>
          <w:spacing w:val="32"/>
        </w:rPr>
        <w:t xml:space="preserve"> </w:t>
      </w:r>
      <w:r>
        <w:rPr>
          <w:spacing w:val="1"/>
        </w:rPr>
        <w:t>E</w:t>
      </w:r>
      <w:r>
        <w:rPr>
          <w:spacing w:val="-3"/>
        </w:rPr>
        <w:t>L</w:t>
      </w:r>
      <w:r>
        <w:rPr>
          <w:spacing w:val="2"/>
        </w:rPr>
        <w:t>C</w:t>
      </w:r>
      <w:r>
        <w:t>B</w:t>
      </w:r>
      <w:r>
        <w:rPr>
          <w:spacing w:val="31"/>
        </w:rPr>
        <w:t xml:space="preserve"> </w:t>
      </w:r>
      <w:r>
        <w:t>/</w:t>
      </w:r>
      <w:r>
        <w:rPr>
          <w:spacing w:val="33"/>
        </w:rPr>
        <w:t xml:space="preserve"> </w:t>
      </w:r>
      <w:r>
        <w:t>MC</w:t>
      </w:r>
      <w:r>
        <w:rPr>
          <w:spacing w:val="-2"/>
        </w:rPr>
        <w:t>B</w:t>
      </w:r>
      <w:r>
        <w:t>.</w:t>
      </w:r>
      <w:r>
        <w:rPr>
          <w:spacing w:val="35"/>
        </w:rPr>
        <w:t xml:space="preserve"> </w:t>
      </w:r>
      <w:r>
        <w:rPr>
          <w:spacing w:val="1"/>
        </w:rPr>
        <w:t>T</w:t>
      </w:r>
      <w:r>
        <w:t>he</w:t>
      </w:r>
      <w:r>
        <w:rPr>
          <w:spacing w:val="32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t>rth</w:t>
      </w:r>
      <w:r>
        <w:rPr>
          <w:spacing w:val="-2"/>
        </w:rPr>
        <w:t>e</w:t>
      </w:r>
      <w:r>
        <w:t>d</w:t>
      </w:r>
      <w:r>
        <w:rPr>
          <w:spacing w:val="33"/>
        </w:rPr>
        <w:t xml:space="preserve"> </w:t>
      </w:r>
      <w:r>
        <w:t>n</w:t>
      </w:r>
      <w:r>
        <w:rPr>
          <w:spacing w:val="-1"/>
        </w:rPr>
        <w:t>e</w:t>
      </w:r>
      <w:r>
        <w:t>u</w:t>
      </w:r>
      <w:r>
        <w:rPr>
          <w:spacing w:val="2"/>
        </w:rPr>
        <w:t>t</w:t>
      </w:r>
      <w:r>
        <w:t>r</w:t>
      </w:r>
      <w:r>
        <w:rPr>
          <w:spacing w:val="-2"/>
        </w:rPr>
        <w:t>a</w:t>
      </w:r>
      <w:r>
        <w:t>l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  <w:sectPr w:rsidR="001527E3">
          <w:headerReference w:type="default" r:id="rId244"/>
          <w:footerReference w:type="default" r:id="rId245"/>
          <w:pgSz w:w="11900" w:h="16860"/>
          <w:pgMar w:top="940" w:right="980" w:bottom="1160" w:left="1640" w:header="759" w:footer="977" w:gutter="0"/>
          <w:pgNumType w:start="121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2" w:firstLine="0"/>
        <w:jc w:val="both"/>
      </w:pP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32"/>
        </w:rPr>
        <w:t xml:space="preserve"> </w:t>
      </w:r>
      <w:r>
        <w:t>p</w:t>
      </w:r>
      <w:r>
        <w:rPr>
          <w:spacing w:val="1"/>
        </w:rPr>
        <w:t>r</w:t>
      </w:r>
      <w:r>
        <w:t>ovision</w:t>
      </w:r>
      <w:r>
        <w:rPr>
          <w:spacing w:val="33"/>
        </w:rPr>
        <w:t xml:space="preserve"> </w:t>
      </w:r>
      <w:r>
        <w:t>for</w:t>
      </w:r>
      <w:r>
        <w:rPr>
          <w:spacing w:val="31"/>
        </w:rPr>
        <w:t xml:space="preserve"> </w:t>
      </w:r>
      <w:r>
        <w:t>Dis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ting</w:t>
      </w:r>
      <w:r>
        <w:rPr>
          <w:spacing w:val="30"/>
        </w:rPr>
        <w:t xml:space="preserve"> </w:t>
      </w:r>
      <w:r>
        <w:t>individual</w:t>
      </w:r>
      <w:r>
        <w:rPr>
          <w:spacing w:val="2"/>
        </w:rPr>
        <w:t>l</w:t>
      </w:r>
      <w:r>
        <w:t>y</w:t>
      </w:r>
      <w:r>
        <w:rPr>
          <w:spacing w:val="28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32"/>
        </w:rPr>
        <w:t xml:space="preserve"> </w:t>
      </w:r>
      <w:r>
        <w:t>testing</w:t>
      </w:r>
      <w:r>
        <w:rPr>
          <w:spacing w:val="31"/>
        </w:rPr>
        <w:t xml:space="preserve"> </w:t>
      </w:r>
      <w:r>
        <w:t>purp</w:t>
      </w:r>
      <w:r>
        <w:rPr>
          <w:spacing w:val="-1"/>
        </w:rPr>
        <w:t>o</w:t>
      </w:r>
      <w:r>
        <w:t>s</w:t>
      </w:r>
      <w:r>
        <w:rPr>
          <w:spacing w:val="-1"/>
        </w:rPr>
        <w:t>e</w:t>
      </w:r>
      <w:r>
        <w:t>.</w:t>
      </w:r>
      <w:r>
        <w:rPr>
          <w:spacing w:val="33"/>
        </w:rPr>
        <w:t xml:space="preserve"> </w:t>
      </w:r>
      <w:r>
        <w:t>At</w:t>
      </w:r>
      <w:r>
        <w:rPr>
          <w:spacing w:val="33"/>
        </w:rPr>
        <w:t xml:space="preserve"> 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st one</w:t>
      </w:r>
      <w:r>
        <w:rPr>
          <w:spacing w:val="15"/>
        </w:rPr>
        <w:t xml:space="preserve"> </w:t>
      </w:r>
      <w:r>
        <w:t>Sp</w:t>
      </w:r>
      <w:r>
        <w:rPr>
          <w:spacing w:val="-1"/>
        </w:rPr>
        <w:t>a</w:t>
      </w:r>
      <w:r>
        <w:t>re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</w:t>
      </w:r>
      <w:r>
        <w:rPr>
          <w:spacing w:val="17"/>
        </w:rPr>
        <w:t xml:space="preserve"> </w:t>
      </w:r>
      <w:r>
        <w:t>br</w:t>
      </w:r>
      <w:r>
        <w:rPr>
          <w:spacing w:val="-2"/>
        </w:rPr>
        <w:t>e</w:t>
      </w:r>
      <w:r>
        <w:rPr>
          <w:spacing w:val="-1"/>
        </w:rPr>
        <w:t>a</w:t>
      </w:r>
      <w:r>
        <w:rPr>
          <w:spacing w:val="2"/>
        </w:rPr>
        <w:t>k</w:t>
      </w:r>
      <w:r>
        <w:rPr>
          <w:spacing w:val="-1"/>
        </w:rPr>
        <w:t>e</w:t>
      </w:r>
      <w:r>
        <w:t>r</w:t>
      </w:r>
      <w:r>
        <w:rPr>
          <w:spacing w:val="18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s</w:t>
      </w:r>
      <w:r>
        <w:rPr>
          <w:spacing w:val="-1"/>
        </w:rPr>
        <w:t>a</w:t>
      </w:r>
      <w:r>
        <w:t>me</w:t>
      </w:r>
      <w:r>
        <w:rPr>
          <w:spacing w:val="16"/>
        </w:rPr>
        <w:t xml:space="preserve"> </w:t>
      </w:r>
      <w:r>
        <w:rPr>
          <w:spacing w:val="-1"/>
        </w:rPr>
        <w:t>ca</w:t>
      </w:r>
      <w:r>
        <w:t>p</w:t>
      </w:r>
      <w:r>
        <w:rPr>
          <w:spacing w:val="-1"/>
        </w:rPr>
        <w:t>ac</w:t>
      </w:r>
      <w:r>
        <w:t>i</w:t>
      </w:r>
      <w:r>
        <w:rPr>
          <w:spacing w:val="3"/>
        </w:rPr>
        <w:t>t</w:t>
      </w:r>
      <w:r>
        <w:t>y</w:t>
      </w:r>
      <w:r>
        <w:rPr>
          <w:spacing w:val="1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t>on</w:t>
      </w:r>
      <w:r>
        <w:rPr>
          <w:spacing w:val="16"/>
        </w:rPr>
        <w:t xml:space="preserve"> </w:t>
      </w:r>
      <w:r>
        <w:rPr>
          <w:spacing w:val="-1"/>
        </w:rPr>
        <w:t>eac</w:t>
      </w:r>
      <w:r>
        <w:t>h</w:t>
      </w:r>
      <w:r>
        <w:rPr>
          <w:spacing w:val="16"/>
        </w:rPr>
        <w:t xml:space="preserve"> </w:t>
      </w:r>
      <w:r>
        <w:t>br</w:t>
      </w:r>
      <w:r>
        <w:rPr>
          <w:spacing w:val="-2"/>
        </w:rPr>
        <w:t>a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distribution bo</w:t>
      </w:r>
      <w:r>
        <w:rPr>
          <w:spacing w:val="-1"/>
        </w:rPr>
        <w:t>a</w:t>
      </w:r>
      <w:r>
        <w:t>rd.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74" w:name="bookmark173"/>
      <w:bookmarkEnd w:id="174"/>
      <w:r>
        <w:t>Capacity</w:t>
      </w:r>
      <w:r>
        <w:rPr>
          <w:spacing w:val="-9"/>
        </w:rPr>
        <w:t xml:space="preserve"> </w:t>
      </w:r>
      <w:r>
        <w:t>of</w:t>
      </w:r>
      <w:r>
        <w:rPr>
          <w:spacing w:val="-12"/>
        </w:rPr>
        <w:t xml:space="preserve"> </w:t>
      </w:r>
      <w:r>
        <w:t>Circuits</w:t>
      </w:r>
    </w:p>
    <w:p w:rsidR="001527E3" w:rsidRDefault="001527E3">
      <w:pPr>
        <w:pStyle w:val="BodyText"/>
        <w:kinsoku w:val="0"/>
        <w:overflowPunct w:val="0"/>
        <w:spacing w:before="2" w:line="359" w:lineRule="auto"/>
        <w:ind w:right="115"/>
        <w:jc w:val="both"/>
      </w:pPr>
      <w:r>
        <w:rPr>
          <w:spacing w:val="-3"/>
        </w:rPr>
        <w:t>L</w:t>
      </w:r>
      <w:r>
        <w:rPr>
          <w:spacing w:val="2"/>
        </w:rPr>
        <w:t>i</w:t>
      </w:r>
      <w:r>
        <w:rPr>
          <w:spacing w:val="-3"/>
        </w:rPr>
        <w:t>g</w:t>
      </w:r>
      <w:r>
        <w:t>hts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f</w:t>
      </w:r>
      <w:r>
        <w:rPr>
          <w:spacing w:val="-2"/>
        </w:rPr>
        <w:t>a</w:t>
      </w:r>
      <w:r>
        <w:t>ns</w:t>
      </w:r>
      <w:r>
        <w:rPr>
          <w:spacing w:val="14"/>
        </w:rPr>
        <w:t xml:space="preserve"> </w:t>
      </w:r>
      <w:r>
        <w:rPr>
          <w:spacing w:val="2"/>
        </w:rPr>
        <w:t>m</w:t>
      </w:r>
      <w:r>
        <w:rPr>
          <w:spacing w:val="3"/>
        </w:rPr>
        <w:t>a</w:t>
      </w:r>
      <w:r>
        <w:t>y</w:t>
      </w:r>
      <w:r>
        <w:rPr>
          <w:spacing w:val="9"/>
        </w:rPr>
        <w:t xml:space="preserve"> </w:t>
      </w:r>
      <w:r>
        <w:t>be</w:t>
      </w:r>
      <w:r>
        <w:rPr>
          <w:spacing w:val="17"/>
        </w:rPr>
        <w:t xml:space="preserve"> </w:t>
      </w:r>
      <w:r>
        <w:t>wir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t>on</w:t>
      </w:r>
      <w:r>
        <w:rPr>
          <w:spacing w:val="16"/>
        </w:rPr>
        <w:t xml:space="preserve"> </w:t>
      </w:r>
      <w:r>
        <w:t>a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ommon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ircuits,</w:t>
      </w:r>
      <w:r>
        <w:rPr>
          <w:spacing w:val="14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n</w:t>
      </w:r>
      <w:r>
        <w:rPr>
          <w:spacing w:val="2"/>
        </w:rPr>
        <w:t>o</w:t>
      </w:r>
      <w:r>
        <w:t>t</w:t>
      </w:r>
      <w:r>
        <w:rPr>
          <w:spacing w:val="14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13"/>
        </w:rPr>
        <w:t xml:space="preserve"> </w:t>
      </w:r>
      <w:r>
        <w:t>mo</w:t>
      </w:r>
      <w:r>
        <w:rPr>
          <w:spacing w:val="1"/>
        </w:rPr>
        <w:t>r</w:t>
      </w:r>
      <w:r>
        <w:t>e</w:t>
      </w:r>
      <w:r>
        <w:rPr>
          <w:spacing w:val="13"/>
        </w:rPr>
        <w:t xml:space="preserve"> </w:t>
      </w:r>
      <w:r>
        <w:t>than</w:t>
      </w:r>
      <w:r>
        <w:rPr>
          <w:spacing w:val="16"/>
        </w:rPr>
        <w:t xml:space="preserve"> </w:t>
      </w:r>
      <w:r>
        <w:t>a tot</w:t>
      </w:r>
      <w:r>
        <w:rPr>
          <w:spacing w:val="-1"/>
        </w:rPr>
        <w:t>a</w:t>
      </w:r>
      <w:r>
        <w:t>l of t</w:t>
      </w:r>
      <w:r>
        <w:rPr>
          <w:spacing w:val="-1"/>
        </w:rPr>
        <w:t>e</w:t>
      </w:r>
      <w:r>
        <w:t>n points of li</w:t>
      </w:r>
      <w:r>
        <w:rPr>
          <w:spacing w:val="-2"/>
        </w:rPr>
        <w:t>g</w:t>
      </w:r>
      <w:r>
        <w:t>ht, f</w:t>
      </w:r>
      <w:r>
        <w:rPr>
          <w:spacing w:val="-2"/>
        </w:rPr>
        <w:t>a</w:t>
      </w:r>
      <w:r>
        <w:t xml:space="preserve">n </w:t>
      </w:r>
      <w:r>
        <w:rPr>
          <w:spacing w:val="-1"/>
        </w:rPr>
        <w:t>a</w:t>
      </w:r>
      <w:r>
        <w:t>nd so</w:t>
      </w:r>
      <w:r>
        <w:rPr>
          <w:spacing w:val="-1"/>
        </w:rPr>
        <w:t>c</w:t>
      </w:r>
      <w:r>
        <w:rPr>
          <w:spacing w:val="2"/>
        </w:rPr>
        <w:t>k</w:t>
      </w:r>
      <w:r>
        <w:rPr>
          <w:spacing w:val="-1"/>
        </w:rPr>
        <w:t>e</w:t>
      </w:r>
      <w:r>
        <w:t>t outlet or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load of</w:t>
      </w:r>
      <w:r>
        <w:rPr>
          <w:spacing w:val="-2"/>
        </w:rPr>
        <w:t xml:space="preserve"> </w:t>
      </w:r>
      <w:r>
        <w:t xml:space="preserve">800 </w:t>
      </w:r>
      <w:r>
        <w:rPr>
          <w:spacing w:val="1"/>
        </w:rPr>
        <w:t>w</w:t>
      </w:r>
      <w:r>
        <w:rPr>
          <w:spacing w:val="-1"/>
        </w:rPr>
        <w:t>a</w:t>
      </w:r>
      <w:r>
        <w:t>tts whi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r is less.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t>Pow</w:t>
      </w:r>
      <w:r>
        <w:rPr>
          <w:spacing w:val="-2"/>
        </w:rPr>
        <w:t>e</w:t>
      </w:r>
      <w:r>
        <w:t>r</w:t>
      </w:r>
      <w:r>
        <w:rPr>
          <w:spacing w:val="37"/>
        </w:rPr>
        <w:t xml:space="preserve"> </w:t>
      </w:r>
      <w:r>
        <w:rPr>
          <w:spacing w:val="-1"/>
        </w:rPr>
        <w:t>c</w:t>
      </w:r>
      <w:r>
        <w:t>i</w:t>
      </w:r>
      <w:r>
        <w:rPr>
          <w:spacing w:val="1"/>
        </w:rPr>
        <w:t>r</w:t>
      </w:r>
      <w:r>
        <w:rPr>
          <w:spacing w:val="-1"/>
        </w:rPr>
        <w:t>c</w:t>
      </w:r>
      <w:r>
        <w:t>uits</w:t>
      </w:r>
      <w:r>
        <w:rPr>
          <w:spacing w:val="38"/>
        </w:rPr>
        <w:t xml:space="preserve"> </w:t>
      </w:r>
      <w:r>
        <w:t>on</w:t>
      </w:r>
      <w:r>
        <w:rPr>
          <w:spacing w:val="38"/>
        </w:rPr>
        <w:t xml:space="preserve"> </w:t>
      </w:r>
      <w:r>
        <w:t>buildin</w:t>
      </w:r>
      <w:r>
        <w:rPr>
          <w:spacing w:val="-2"/>
        </w:rPr>
        <w:t>g</w:t>
      </w:r>
      <w:r>
        <w:t>s</w:t>
      </w:r>
      <w:r>
        <w:rPr>
          <w:spacing w:val="3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38"/>
        </w:rPr>
        <w:t xml:space="preserve"> </w:t>
      </w:r>
      <w:r>
        <w:rPr>
          <w:spacing w:val="1"/>
        </w:rPr>
        <w:t>w</w:t>
      </w:r>
      <w:r>
        <w:t>ith</w:t>
      </w:r>
      <w:r>
        <w:rPr>
          <w:spacing w:val="38"/>
        </w:rPr>
        <w:t xml:space="preserve"> </w:t>
      </w:r>
      <w:r>
        <w:t>a</w:t>
      </w:r>
      <w:r>
        <w:rPr>
          <w:spacing w:val="37"/>
        </w:rPr>
        <w:t xml:space="preserve"> </w:t>
      </w:r>
      <w:r>
        <w:t>ma</w:t>
      </w:r>
      <w:r>
        <w:rPr>
          <w:spacing w:val="1"/>
        </w:rPr>
        <w:t>x</w:t>
      </w:r>
      <w:r>
        <w:t>imum</w:t>
      </w:r>
      <w:r>
        <w:rPr>
          <w:spacing w:val="38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t>two</w:t>
      </w:r>
      <w:r>
        <w:rPr>
          <w:spacing w:val="38"/>
        </w:rPr>
        <w:t xml:space="preserve"> </w:t>
      </w:r>
      <w:r>
        <w:t>outl</w:t>
      </w:r>
      <w:r>
        <w:rPr>
          <w:spacing w:val="-1"/>
        </w:rPr>
        <w:t>e</w:t>
      </w:r>
      <w:r>
        <w:t>ts</w:t>
      </w:r>
      <w:r>
        <w:rPr>
          <w:spacing w:val="38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37"/>
        </w:rPr>
        <w:t xml:space="preserve"> </w:t>
      </w:r>
      <w:r>
        <w:rPr>
          <w:spacing w:val="-1"/>
        </w:rPr>
        <w:t>c</w:t>
      </w:r>
      <w:r>
        <w:t>i</w:t>
      </w:r>
      <w:r>
        <w:rPr>
          <w:spacing w:val="1"/>
        </w:rPr>
        <w:t>r</w:t>
      </w:r>
      <w:r>
        <w:rPr>
          <w:spacing w:val="-1"/>
        </w:rPr>
        <w:t>c</w:t>
      </w:r>
      <w:r>
        <w:t>uit, 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on</w:t>
      </w:r>
      <w:r>
        <w:rPr>
          <w:spacing w:val="1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0"/>
        </w:rPr>
        <w:t xml:space="preserve"> </w:t>
      </w:r>
      <w:r>
        <w:t>loadi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  <w:r>
        <w:rPr>
          <w:spacing w:val="11"/>
        </w:rPr>
        <w:t xml:space="preserve"> </w:t>
      </w:r>
      <w:r>
        <w:rPr>
          <w:spacing w:val="3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10"/>
        </w:rPr>
        <w:t xml:space="preserve"> </w:t>
      </w:r>
      <w:r>
        <w:t>l</w:t>
      </w:r>
      <w:r>
        <w:rPr>
          <w:spacing w:val="2"/>
        </w:rPr>
        <w:t>o</w:t>
      </w:r>
      <w:r>
        <w:rPr>
          <w:spacing w:val="-1"/>
        </w:rPr>
        <w:t>a</w:t>
      </w:r>
      <w:r>
        <w:t>d</w:t>
      </w:r>
      <w:r>
        <w:rPr>
          <w:spacing w:val="11"/>
        </w:rPr>
        <w:t xml:space="preserve"> </w:t>
      </w:r>
      <w:r>
        <w:t>is</w:t>
      </w:r>
      <w:r>
        <w:rPr>
          <w:spacing w:val="12"/>
        </w:rPr>
        <w:t xml:space="preserve"> </w:t>
      </w:r>
      <w:r>
        <w:t>not</w:t>
      </w:r>
      <w:r>
        <w:rPr>
          <w:spacing w:val="12"/>
        </w:rPr>
        <w:t xml:space="preserve"> </w:t>
      </w:r>
      <w:r>
        <w:t>s</w:t>
      </w:r>
      <w:r>
        <w:rPr>
          <w:spacing w:val="2"/>
        </w:rP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13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load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2"/>
        </w:rPr>
        <w:t xml:space="preserve"> </w:t>
      </w:r>
      <w:r>
        <w:t>tak</w:t>
      </w:r>
      <w:r>
        <w:rPr>
          <w:spacing w:val="-2"/>
        </w:rPr>
        <w:t>e</w:t>
      </w:r>
      <w:r>
        <w:t>n</w:t>
      </w:r>
      <w:r>
        <w:rPr>
          <w:spacing w:val="14"/>
        </w:rPr>
        <w:t xml:space="preserve"> </w:t>
      </w:r>
      <w:r>
        <w:rPr>
          <w:spacing w:val="1"/>
        </w:rPr>
        <w:t>a</w:t>
      </w:r>
      <w:r>
        <w:t>s</w:t>
      </w:r>
      <w:r>
        <w:rPr>
          <w:spacing w:val="12"/>
        </w:rPr>
        <w:t xml:space="preserve"> </w:t>
      </w:r>
      <w:r>
        <w:t>1</w:t>
      </w:r>
      <w:r>
        <w:rPr>
          <w:spacing w:val="11"/>
        </w:rPr>
        <w:t xml:space="preserve"> </w:t>
      </w:r>
      <w:r>
        <w:t>kW</w:t>
      </w:r>
      <w:r>
        <w:rPr>
          <w:spacing w:val="12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t>outl</w:t>
      </w:r>
      <w:r>
        <w:rPr>
          <w:spacing w:val="-1"/>
        </w:rPr>
        <w:t>e</w:t>
      </w:r>
      <w:r>
        <w:t xml:space="preserve">t.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r</w:t>
      </w:r>
      <w:r>
        <w:rPr>
          <w:spacing w:val="10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load</w:t>
      </w:r>
      <w:r>
        <w:rPr>
          <w:spacing w:val="11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be</w:t>
      </w:r>
      <w:r>
        <w:rPr>
          <w:spacing w:val="12"/>
        </w:rPr>
        <w:t xml:space="preserve"> </w:t>
      </w:r>
      <w:r>
        <w:t>f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is</w:t>
      </w:r>
      <w:r>
        <w:rPr>
          <w:spacing w:val="10"/>
        </w:rPr>
        <w:t xml:space="preserve"> </w:t>
      </w:r>
      <w:r>
        <w:t>mo</w:t>
      </w:r>
      <w:r>
        <w:rPr>
          <w:spacing w:val="1"/>
        </w:rPr>
        <w:t>r</w:t>
      </w:r>
      <w:r>
        <w:t>e</w:t>
      </w:r>
      <w:r>
        <w:rPr>
          <w:spacing w:val="8"/>
        </w:rPr>
        <w:t xml:space="preserve"> </w:t>
      </w:r>
      <w:r>
        <w:t>than</w:t>
      </w:r>
      <w:r>
        <w:rPr>
          <w:spacing w:val="11"/>
        </w:rPr>
        <w:t xml:space="preserve"> </w:t>
      </w:r>
      <w:r>
        <w:t>1</w:t>
      </w:r>
      <w:r>
        <w:rPr>
          <w:spacing w:val="9"/>
        </w:rPr>
        <w:t xml:space="preserve"> </w:t>
      </w:r>
      <w:r>
        <w:t>kW</w:t>
      </w:r>
      <w:r>
        <w:rPr>
          <w:spacing w:val="10"/>
        </w:rPr>
        <w:t xml:space="preserve"> </w:t>
      </w:r>
      <w:r>
        <w:t>it</w:t>
      </w:r>
      <w:r>
        <w:rPr>
          <w:spacing w:val="1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ontroll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6"/>
        </w:rPr>
        <w:t xml:space="preserve"> </w:t>
      </w:r>
      <w:r>
        <w:rPr>
          <w:spacing w:val="1"/>
        </w:rPr>
        <w:t>a</w:t>
      </w:r>
      <w:r>
        <w:t>n</w:t>
      </w:r>
      <w:r>
        <w:rPr>
          <w:spacing w:val="9"/>
        </w:rPr>
        <w:t xml:space="preserve"> </w:t>
      </w:r>
      <w:r>
        <w:t>isol</w:t>
      </w:r>
      <w:r>
        <w:rPr>
          <w:spacing w:val="-1"/>
        </w:rPr>
        <w:t>a</w:t>
      </w:r>
      <w:r>
        <w:t>tor</w:t>
      </w:r>
      <w:r>
        <w:rPr>
          <w:spacing w:val="9"/>
        </w:rPr>
        <w:t xml:space="preserve"> </w:t>
      </w:r>
      <w:r>
        <w:t>switch</w:t>
      </w:r>
      <w:r>
        <w:rPr>
          <w:spacing w:val="9"/>
        </w:rPr>
        <w:t xml:space="preserve"> </w:t>
      </w:r>
      <w:r>
        <w:t>or miniatu</w:t>
      </w:r>
      <w:r>
        <w:rPr>
          <w:spacing w:val="-1"/>
        </w:rPr>
        <w:t>r</w:t>
      </w:r>
      <w:r>
        <w:t>e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</w:t>
      </w:r>
      <w:r>
        <w:rPr>
          <w:spacing w:val="17"/>
        </w:rPr>
        <w:t xml:space="preserve"> </w:t>
      </w:r>
      <w:r>
        <w:t>bre</w:t>
      </w:r>
      <w:r>
        <w:rPr>
          <w:spacing w:val="-1"/>
        </w:rPr>
        <w:t>a</w:t>
      </w:r>
      <w:r>
        <w:t>k</w:t>
      </w:r>
      <w:r>
        <w:rPr>
          <w:spacing w:val="-1"/>
        </w:rPr>
        <w:t>e</w:t>
      </w:r>
      <w:r>
        <w:t>r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5"/>
        </w:rPr>
        <w:t>l</w:t>
      </w:r>
      <w:r>
        <w:t>y</w:t>
      </w:r>
      <w:r>
        <w:rPr>
          <w:spacing w:val="11"/>
        </w:rPr>
        <w:t xml:space="preserve"> </w:t>
      </w:r>
      <w:r>
        <w:rPr>
          <w:spacing w:val="1"/>
        </w:rPr>
        <w:t>f</w:t>
      </w:r>
      <w:r>
        <w:rPr>
          <w:spacing w:val="-1"/>
        </w:rPr>
        <w:t>e</w:t>
      </w:r>
      <w:r>
        <w:t>d</w:t>
      </w:r>
      <w:r>
        <w:rPr>
          <w:spacing w:val="20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7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5"/>
        </w:rPr>
        <w:t xml:space="preserve"> </w:t>
      </w:r>
      <w:r>
        <w:t>DB</w:t>
      </w:r>
      <w:r>
        <w:rPr>
          <w:spacing w:val="16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t>s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a</w:t>
      </w:r>
      <w:r>
        <w:t>te</w:t>
      </w:r>
      <w:r>
        <w:rPr>
          <w:spacing w:val="16"/>
        </w:rPr>
        <w:t xml:space="preserve"> </w:t>
      </w:r>
      <w:r>
        <w:t>wires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it</w:t>
      </w:r>
      <w:r>
        <w:rPr>
          <w:spacing w:val="17"/>
        </w:rPr>
        <w:t xml:space="preserve"> </w:t>
      </w:r>
      <w:r>
        <w:t>should</w:t>
      </w:r>
      <w:r>
        <w:rPr>
          <w:spacing w:val="16"/>
        </w:rPr>
        <w:t xml:space="preserve"> </w:t>
      </w:r>
      <w:r>
        <w:t>not be</w:t>
      </w:r>
      <w:r>
        <w:rPr>
          <w:spacing w:val="-1"/>
        </w:rPr>
        <w:t xml:space="preserve"> </w:t>
      </w:r>
      <w:r>
        <w:t xml:space="preserve">looped to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-5"/>
        </w:rPr>
        <w:t xml:space="preserve"> </w:t>
      </w:r>
      <w:r>
        <w:t>other</w:t>
      </w:r>
      <w:r>
        <w:rPr>
          <w:spacing w:val="-2"/>
        </w:rPr>
        <w:t xml:space="preserve"> </w:t>
      </w:r>
      <w:r>
        <w:t>o</w:t>
      </w:r>
      <w:r>
        <w:rPr>
          <w:spacing w:val="2"/>
        </w:rPr>
        <w:t>u</w:t>
      </w:r>
      <w:r>
        <w:t>tl</w:t>
      </w:r>
      <w:r>
        <w:rPr>
          <w:spacing w:val="-1"/>
        </w:rPr>
        <w:t>e</w:t>
      </w:r>
      <w:r>
        <w:t>t.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75" w:name="bookmark174"/>
      <w:bookmarkEnd w:id="175"/>
      <w:r>
        <w:t>Wall</w:t>
      </w:r>
      <w:r>
        <w:rPr>
          <w:spacing w:val="-20"/>
        </w:rPr>
        <w:t xml:space="preserve"> </w:t>
      </w:r>
      <w:r>
        <w:t>penetrations</w:t>
      </w:r>
    </w:p>
    <w:p w:rsidR="001527E3" w:rsidRDefault="001527E3">
      <w:pPr>
        <w:pStyle w:val="BodyText"/>
        <w:kinsoku w:val="0"/>
        <w:overflowPunct w:val="0"/>
        <w:spacing w:before="2" w:line="359" w:lineRule="auto"/>
        <w:ind w:right="109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tors</w:t>
      </w:r>
      <w:r>
        <w:rPr>
          <w:spacing w:val="23"/>
        </w:rPr>
        <w:t xml:space="preserve"> </w:t>
      </w:r>
      <w:r>
        <w:t>p</w:t>
      </w:r>
      <w:r>
        <w:rPr>
          <w:spacing w:val="-1"/>
        </w:rPr>
        <w:t>a</w:t>
      </w:r>
      <w:r>
        <w:t>ss</w:t>
      </w:r>
      <w:r>
        <w:rPr>
          <w:spacing w:val="24"/>
        </w:rPr>
        <w:t xml:space="preserve"> </w:t>
      </w:r>
      <w:r>
        <w:t>throu</w:t>
      </w:r>
      <w:r>
        <w:rPr>
          <w:spacing w:val="-3"/>
        </w:rPr>
        <w:t>g</w:t>
      </w:r>
      <w:r>
        <w:t>h</w:t>
      </w:r>
      <w:r>
        <w:rPr>
          <w:spacing w:val="23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lls,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18"/>
        </w:rPr>
        <w:t xml:space="preserve"> </w:t>
      </w:r>
      <w:r>
        <w:t>one</w:t>
      </w:r>
      <w:r>
        <w:rPr>
          <w:spacing w:val="22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following</w:t>
      </w:r>
      <w:r>
        <w:rPr>
          <w:spacing w:val="21"/>
        </w:rPr>
        <w:t xml:space="preserve"> </w:t>
      </w:r>
      <w:r>
        <w:t>methods</w:t>
      </w:r>
      <w:r>
        <w:rPr>
          <w:spacing w:val="2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rPr>
          <w:spacing w:val="-1"/>
        </w:rPr>
        <w:t>e</w:t>
      </w:r>
      <w:r>
        <w:t>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d. C</w:t>
      </w:r>
      <w:r>
        <w:rPr>
          <w:spacing w:val="-1"/>
        </w:rPr>
        <w:t>a</w:t>
      </w:r>
      <w:r>
        <w:t>re</w:t>
      </w:r>
      <w:r>
        <w:rPr>
          <w:spacing w:val="1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2"/>
        </w:rPr>
        <w:t xml:space="preserve"> </w:t>
      </w:r>
      <w:r>
        <w:t>tak</w:t>
      </w:r>
      <w:r>
        <w:rPr>
          <w:spacing w:val="-2"/>
        </w:rPr>
        <w:t>e</w:t>
      </w:r>
      <w:r>
        <w:t>n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2"/>
        </w:rPr>
        <w:t>s</w:t>
      </w:r>
      <w:r>
        <w:rPr>
          <w:spacing w:val="1"/>
        </w:rPr>
        <w:t>e</w:t>
      </w:r>
      <w:r>
        <w:t>e</w:t>
      </w:r>
      <w:r>
        <w:rPr>
          <w:spacing w:val="10"/>
        </w:rPr>
        <w:t xml:space="preserve"> </w:t>
      </w:r>
      <w:r>
        <w:t>that</w:t>
      </w:r>
      <w:r>
        <w:rPr>
          <w:spacing w:val="11"/>
        </w:rPr>
        <w:t xml:space="preserve"> </w:t>
      </w:r>
      <w:r>
        <w:t>wir</w:t>
      </w:r>
      <w:r>
        <w:rPr>
          <w:spacing w:val="-2"/>
        </w:rPr>
        <w:t>e</w:t>
      </w:r>
      <w:r>
        <w:t>s</w:t>
      </w:r>
      <w:r>
        <w:rPr>
          <w:spacing w:val="14"/>
        </w:rPr>
        <w:t xml:space="preserve"> </w:t>
      </w:r>
      <w:r>
        <w:t>p</w:t>
      </w:r>
      <w:r>
        <w:rPr>
          <w:spacing w:val="-1"/>
        </w:rPr>
        <w:t>a</w:t>
      </w:r>
      <w:r>
        <w:t>ss</w:t>
      </w:r>
      <w:r>
        <w:rPr>
          <w:spacing w:val="12"/>
        </w:rPr>
        <w:t xml:space="preserve"> </w:t>
      </w:r>
      <w:r>
        <w:t>v</w:t>
      </w:r>
      <w:r>
        <w:rPr>
          <w:spacing w:val="1"/>
        </w:rPr>
        <w:t>e</w:t>
      </w:r>
      <w:r>
        <w:rPr>
          <w:spacing w:val="3"/>
        </w:rPr>
        <w:t>r</w:t>
      </w:r>
      <w:r>
        <w:t>y</w:t>
      </w:r>
      <w:r>
        <w:rPr>
          <w:spacing w:val="6"/>
        </w:rPr>
        <w:t xml:space="preserve"> </w:t>
      </w:r>
      <w:r>
        <w:rPr>
          <w:spacing w:val="1"/>
        </w:rPr>
        <w:t>f</w:t>
      </w:r>
      <w:r>
        <w:t>re</w:t>
      </w:r>
      <w:r>
        <w:rPr>
          <w:spacing w:val="-1"/>
        </w:rPr>
        <w:t>e</w:t>
      </w:r>
      <w:r>
        <w:rPr>
          <w:spacing w:val="2"/>
        </w:rPr>
        <w:t>l</w:t>
      </w:r>
      <w:r>
        <w:t>y</w:t>
      </w:r>
      <w:r>
        <w:rPr>
          <w:spacing w:val="6"/>
        </w:rPr>
        <w:t xml:space="preserve"> </w:t>
      </w:r>
      <w:r>
        <w:t>thro</w:t>
      </w:r>
      <w:r>
        <w:rPr>
          <w:spacing w:val="1"/>
        </w:rPr>
        <w:t>u</w:t>
      </w:r>
      <w:r>
        <w:rPr>
          <w:spacing w:val="-3"/>
        </w:rPr>
        <w:t>g</w:t>
      </w:r>
      <w:r>
        <w:t>h</w:t>
      </w:r>
      <w:r>
        <w:rPr>
          <w:spacing w:val="13"/>
        </w:rPr>
        <w:t xml:space="preserve"> </w:t>
      </w:r>
      <w:r>
        <w:t>prot</w:t>
      </w:r>
      <w:r>
        <w:rPr>
          <w:spacing w:val="8"/>
        </w:rPr>
        <w:t>e</w:t>
      </w:r>
      <w:r>
        <w:rPr>
          <w:spacing w:val="-1"/>
        </w:rPr>
        <w:t>c</w:t>
      </w:r>
      <w:r>
        <w:t>tive</w:t>
      </w:r>
      <w:r>
        <w:rPr>
          <w:spacing w:val="10"/>
        </w:rPr>
        <w:t xml:space="preserve"> </w:t>
      </w:r>
      <w:r>
        <w:t>p</w:t>
      </w:r>
      <w:r>
        <w:rPr>
          <w:spacing w:val="2"/>
        </w:rPr>
        <w:t>i</w:t>
      </w:r>
      <w:r>
        <w:t>pe</w:t>
      </w:r>
      <w:r>
        <w:rPr>
          <w:spacing w:val="10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t>box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that wire</w:t>
      </w:r>
      <w:r>
        <w:rPr>
          <w:spacing w:val="10"/>
        </w:rPr>
        <w:t xml:space="preserve"> </w:t>
      </w:r>
      <w:r>
        <w:t>p</w:t>
      </w:r>
      <w:r>
        <w:rPr>
          <w:spacing w:val="-1"/>
        </w:rPr>
        <w:t>a</w:t>
      </w:r>
      <w:r>
        <w:t>ss</w:t>
      </w:r>
      <w:r>
        <w:rPr>
          <w:spacing w:val="12"/>
        </w:rPr>
        <w:t xml:space="preserve"> </w:t>
      </w:r>
      <w:r>
        <w:t>thro</w:t>
      </w:r>
      <w:r>
        <w:rPr>
          <w:spacing w:val="1"/>
        </w:rPr>
        <w:t>u</w:t>
      </w:r>
      <w:r>
        <w:rPr>
          <w:spacing w:val="-3"/>
        </w:rPr>
        <w:t>g</w:t>
      </w:r>
      <w:r>
        <w:t>h</w:t>
      </w:r>
      <w:r>
        <w:rPr>
          <w:spacing w:val="13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s</w:t>
      </w:r>
      <w:r>
        <w:rPr>
          <w:spacing w:val="2"/>
        </w:rPr>
        <w:t>t</w:t>
      </w:r>
      <w:r>
        <w:t>r</w:t>
      </w:r>
      <w:r>
        <w:rPr>
          <w:spacing w:val="-2"/>
        </w:rPr>
        <w:t>a</w:t>
      </w:r>
      <w:r>
        <w:t>i</w:t>
      </w:r>
      <w:r>
        <w:rPr>
          <w:spacing w:val="-2"/>
        </w:rPr>
        <w:t>g</w:t>
      </w:r>
      <w:r>
        <w:t>ht</w:t>
      </w:r>
      <w:r>
        <w:rPr>
          <w:spacing w:val="12"/>
        </w:rPr>
        <w:t xml:space="preserve"> </w:t>
      </w:r>
      <w:r>
        <w:t>line</w:t>
      </w:r>
      <w:r>
        <w:rPr>
          <w:spacing w:val="12"/>
        </w:rPr>
        <w:t xml:space="preserve"> </w:t>
      </w:r>
      <w:r>
        <w:t>without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6"/>
        </w:rPr>
        <w:t xml:space="preserve"> </w:t>
      </w:r>
      <w:r>
        <w:rPr>
          <w:spacing w:val="2"/>
        </w:rPr>
        <w:t>t</w:t>
      </w:r>
      <w:r>
        <w:t>wist</w:t>
      </w:r>
      <w:r>
        <w:rPr>
          <w:spacing w:val="12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ross</w:t>
      </w:r>
      <w:r>
        <w:rPr>
          <w:spacing w:val="11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wi</w:t>
      </w:r>
      <w:r>
        <w:rPr>
          <w:spacing w:val="1"/>
        </w:rPr>
        <w:t>r</w:t>
      </w:r>
      <w:r>
        <w:rPr>
          <w:spacing w:val="-1"/>
        </w:rPr>
        <w:t>e</w:t>
      </w:r>
      <w:r>
        <w:t>s,</w:t>
      </w:r>
      <w:r>
        <w:rPr>
          <w:spacing w:val="12"/>
        </w:rPr>
        <w:t xml:space="preserve"> </w:t>
      </w:r>
      <w:r>
        <w:rPr>
          <w:spacing w:val="2"/>
        </w:rPr>
        <w:t>o</w:t>
      </w:r>
      <w:r>
        <w:t>n</w:t>
      </w:r>
      <w:r>
        <w:rPr>
          <w:spacing w:val="11"/>
        </w:rPr>
        <w:t xml:space="preserve"> </w:t>
      </w:r>
      <w:r>
        <w:rPr>
          <w:spacing w:val="-1"/>
        </w:rPr>
        <w:t>e</w:t>
      </w:r>
      <w:r>
        <w:t>ith</w:t>
      </w:r>
      <w:r>
        <w:rPr>
          <w:spacing w:val="-1"/>
        </w:rPr>
        <w:t>e</w:t>
      </w:r>
      <w:r>
        <w:t>r</w:t>
      </w:r>
      <w:r>
        <w:rPr>
          <w:spacing w:val="11"/>
        </w:rPr>
        <w:t xml:space="preserve"> </w:t>
      </w:r>
      <w:r>
        <w:rPr>
          <w:spacing w:val="-1"/>
        </w:rPr>
        <w:t>e</w:t>
      </w:r>
      <w:r>
        <w:t>nd</w:t>
      </w:r>
      <w:r>
        <w:rPr>
          <w:spacing w:val="13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su</w:t>
      </w:r>
      <w:r>
        <w:rPr>
          <w:spacing w:val="-1"/>
        </w:rPr>
        <w:t>c</w:t>
      </w:r>
      <w:r>
        <w:t>h op</w:t>
      </w:r>
      <w:r>
        <w:rPr>
          <w:spacing w:val="-1"/>
        </w:rPr>
        <w:t>e</w:t>
      </w:r>
      <w:r>
        <w:t>nin</w:t>
      </w:r>
      <w:r>
        <w:rPr>
          <w:spacing w:val="-2"/>
        </w:rPr>
        <w:t>g</w:t>
      </w:r>
      <w:r>
        <w:t>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A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</w:t>
      </w:r>
      <w:r>
        <w:t>ri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h</w:t>
      </w:r>
      <w:r>
        <w:rPr>
          <w:spacing w:val="-1"/>
        </w:rPr>
        <w:t>ea</w:t>
      </w:r>
      <w:r>
        <w:rPr>
          <w:spacing w:val="2"/>
        </w:rPr>
        <w:t>v</w:t>
      </w:r>
      <w:r>
        <w:t>y</w:t>
      </w:r>
      <w:r>
        <w:rPr>
          <w:spacing w:val="14"/>
        </w:rPr>
        <w:t xml:space="preserve"> </w:t>
      </w:r>
      <w:r>
        <w:t>g</w:t>
      </w:r>
      <w:r>
        <w:rPr>
          <w:spacing w:val="-1"/>
        </w:rPr>
        <w:t>a</w:t>
      </w:r>
      <w:r>
        <w:rPr>
          <w:spacing w:val="2"/>
        </w:rPr>
        <w:t>u</w:t>
      </w:r>
      <w:r>
        <w:t>ge</w:t>
      </w:r>
      <w:r>
        <w:rPr>
          <w:spacing w:val="15"/>
        </w:rPr>
        <w:t xml:space="preserve"> </w:t>
      </w:r>
      <w:r>
        <w:t>solid</w:t>
      </w:r>
      <w:r>
        <w:rPr>
          <w:spacing w:val="16"/>
        </w:rPr>
        <w:t xml:space="preserve"> </w:t>
      </w:r>
      <w:r>
        <w:t>dr</w:t>
      </w:r>
      <w:r>
        <w:rPr>
          <w:spacing w:val="-2"/>
        </w:rPr>
        <w:t>a</w:t>
      </w:r>
      <w:r>
        <w:t>wn</w:t>
      </w:r>
      <w:r>
        <w:rPr>
          <w:spacing w:val="16"/>
        </w:rPr>
        <w:t xml:space="preserve"> </w:t>
      </w:r>
      <w:r>
        <w:t>or</w:t>
      </w:r>
      <w:r>
        <w:rPr>
          <w:spacing w:val="15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a</w:t>
      </w:r>
      <w:r>
        <w:t>p</w:t>
      </w:r>
      <w:r>
        <w:rPr>
          <w:spacing w:val="16"/>
        </w:rPr>
        <w:t xml:space="preserve"> </w:t>
      </w:r>
      <w:r>
        <w:t>w</w:t>
      </w:r>
      <w:r>
        <w:rPr>
          <w:spacing w:val="-2"/>
        </w:rPr>
        <w:t>e</w:t>
      </w:r>
      <w:r>
        <w:t>lded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d</w:t>
      </w:r>
      <w:r>
        <w:t>uit or</w:t>
      </w:r>
      <w:r>
        <w:rPr>
          <w:spacing w:val="1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por</w:t>
      </w:r>
      <w:r>
        <w:rPr>
          <w:spacing w:val="-2"/>
        </w:rPr>
        <w:t>c</w:t>
      </w:r>
      <w:r>
        <w:rPr>
          <w:spacing w:val="-1"/>
        </w:rPr>
        <w:t>e</w:t>
      </w:r>
      <w:r>
        <w:t>lain</w:t>
      </w:r>
      <w:r>
        <w:rPr>
          <w:spacing w:val="2"/>
        </w:rPr>
        <w:t xml:space="preserve"> </w:t>
      </w:r>
      <w:r>
        <w:t>tube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1"/>
        </w:rPr>
        <w:t xml:space="preserve"> </w:t>
      </w:r>
      <w:r>
        <w:t>that</w:t>
      </w:r>
      <w:r>
        <w:rPr>
          <w:spacing w:val="2"/>
        </w:rPr>
        <w:t xml:space="preserve"> </w:t>
      </w:r>
      <w:r>
        <w:t>it p</w:t>
      </w:r>
      <w:r>
        <w:rPr>
          <w:spacing w:val="-1"/>
        </w:rPr>
        <w:t>e</w:t>
      </w:r>
      <w:r>
        <w:t xml:space="preserve">rmits </w:t>
      </w:r>
      <w:r>
        <w:rPr>
          <w:spacing w:val="-1"/>
        </w:rPr>
        <w:t>ea</w:t>
      </w:r>
      <w:r>
        <w:rPr>
          <w:spacing w:val="2"/>
        </w:rPr>
        <w:t>s</w:t>
      </w:r>
      <w:r>
        <w:t>y</w:t>
      </w:r>
      <w:r>
        <w:rPr>
          <w:spacing w:val="-3"/>
        </w:rPr>
        <w:t xml:space="preserve"> </w:t>
      </w:r>
      <w:r>
        <w:t>d</w:t>
      </w:r>
      <w:r>
        <w:rPr>
          <w:spacing w:val="1"/>
        </w:rPr>
        <w:t>r</w:t>
      </w:r>
      <w:r>
        <w:rPr>
          <w:spacing w:val="-1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</w:t>
      </w:r>
      <w:r>
        <w:rPr>
          <w:spacing w:val="2"/>
        </w:rPr>
        <w:t xml:space="preserve"> </w:t>
      </w:r>
      <w:r>
        <w:t>in.</w:t>
      </w:r>
      <w:r>
        <w:rPr>
          <w:spacing w:val="2"/>
        </w:rPr>
        <w:t xml:space="preserve"> </w:t>
      </w:r>
      <w:r>
        <w:t xml:space="preserve">The </w:t>
      </w:r>
      <w:r>
        <w:rPr>
          <w:spacing w:val="1"/>
        </w:rPr>
        <w:t>e</w:t>
      </w:r>
      <w:r>
        <w:t>nds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onduit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n</w:t>
      </w:r>
      <w:r>
        <w:rPr>
          <w:spacing w:val="-1"/>
        </w:rPr>
        <w:t>ea</w:t>
      </w:r>
      <w:r>
        <w:t>t</w:t>
      </w:r>
      <w:r>
        <w:rPr>
          <w:spacing w:val="5"/>
        </w:rPr>
        <w:t>l</w:t>
      </w:r>
      <w:r>
        <w:t>y</w:t>
      </w:r>
      <w:r>
        <w:rPr>
          <w:spacing w:val="-5"/>
        </w:rPr>
        <w:t xml:space="preserve"> </w:t>
      </w:r>
      <w:r>
        <w:t>bush</w:t>
      </w:r>
      <w:r>
        <w:rPr>
          <w:spacing w:val="-1"/>
        </w:rPr>
        <w:t>e</w:t>
      </w:r>
      <w:r>
        <w:t>d with p</w:t>
      </w:r>
      <w:r>
        <w:rPr>
          <w:spacing w:val="2"/>
        </w:rPr>
        <w:t>o</w:t>
      </w:r>
      <w:r>
        <w:t>r</w:t>
      </w:r>
      <w:r>
        <w:rPr>
          <w:spacing w:val="-2"/>
        </w:rPr>
        <w:t>c</w:t>
      </w:r>
      <w:r>
        <w:rPr>
          <w:spacing w:val="-1"/>
        </w:rPr>
        <w:t>e</w:t>
      </w:r>
      <w:r>
        <w:t xml:space="preserve">lain, wood </w:t>
      </w:r>
      <w:r>
        <w:rPr>
          <w:spacing w:val="1"/>
        </w:rPr>
        <w:t>o</w:t>
      </w:r>
      <w:r>
        <w:t>r oth</w:t>
      </w:r>
      <w:r>
        <w:rPr>
          <w:spacing w:val="-2"/>
        </w:rPr>
        <w:t>e</w:t>
      </w:r>
      <w:r>
        <w:t xml:space="preserve">r </w:t>
      </w:r>
      <w:r>
        <w:rPr>
          <w:spacing w:val="-2"/>
        </w:rPr>
        <w:t>a</w:t>
      </w:r>
      <w:r>
        <w:rPr>
          <w:spacing w:val="2"/>
        </w:rPr>
        <w:t>p</w:t>
      </w:r>
      <w:r>
        <w:t>prov</w:t>
      </w:r>
      <w:r>
        <w:rPr>
          <w:spacing w:val="-2"/>
        </w:rPr>
        <w:t>e</w:t>
      </w:r>
      <w:r>
        <w:t>d mat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0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26"/>
        </w:rPr>
        <w:t xml:space="preserve"> </w:t>
      </w:r>
      <w:r>
        <w:t>a</w:t>
      </w:r>
      <w:r>
        <w:rPr>
          <w:spacing w:val="27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tube</w:t>
      </w:r>
      <w:r>
        <w:rPr>
          <w:spacing w:val="28"/>
        </w:rPr>
        <w:t xml:space="preserve"> </w:t>
      </w:r>
      <w:r>
        <w:t>p</w:t>
      </w:r>
      <w:r>
        <w:rPr>
          <w:spacing w:val="-1"/>
        </w:rPr>
        <w:t>a</w:t>
      </w:r>
      <w:r>
        <w:t>s</w:t>
      </w:r>
      <w:r>
        <w:rPr>
          <w:spacing w:val="2"/>
        </w:rPr>
        <w:t>s</w:t>
      </w:r>
      <w:r>
        <w:rPr>
          <w:spacing w:val="1"/>
        </w:rPr>
        <w:t>e</w:t>
      </w:r>
      <w:r>
        <w:t>s</w:t>
      </w:r>
      <w:r>
        <w:rPr>
          <w:spacing w:val="28"/>
        </w:rPr>
        <w:t xml:space="preserve"> </w:t>
      </w:r>
      <w:r>
        <w:t>outside</w:t>
      </w:r>
      <w:r>
        <w:rPr>
          <w:spacing w:val="27"/>
        </w:rPr>
        <w:t xml:space="preserve"> </w:t>
      </w:r>
      <w:r>
        <w:t>a</w:t>
      </w:r>
      <w:r>
        <w:rPr>
          <w:spacing w:val="27"/>
        </w:rPr>
        <w:t xml:space="preserve"> </w:t>
      </w:r>
      <w:r>
        <w:t>building</w:t>
      </w:r>
      <w:r>
        <w:rPr>
          <w:spacing w:val="26"/>
        </w:rPr>
        <w:t xml:space="preserve"> </w:t>
      </w:r>
      <w:r>
        <w:t>so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8"/>
        </w:rPr>
        <w:t xml:space="preserve"> </w:t>
      </w:r>
      <w:r>
        <w:t>to</w:t>
      </w:r>
      <w:r>
        <w:rPr>
          <w:spacing w:val="34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pos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we</w:t>
      </w:r>
      <w:r>
        <w:rPr>
          <w:spacing w:val="1"/>
        </w:rPr>
        <w:t>a</w:t>
      </w:r>
      <w:r>
        <w:t>the</w:t>
      </w:r>
      <w:r>
        <w:rPr>
          <w:spacing w:val="-2"/>
        </w:rPr>
        <w:t>r</w:t>
      </w:r>
      <w:r>
        <w:t>,</w:t>
      </w:r>
      <w:r>
        <w:rPr>
          <w:spacing w:val="28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outer</w:t>
      </w:r>
      <w:r>
        <w:rPr>
          <w:spacing w:val="29"/>
        </w:rPr>
        <w:t xml:space="preserve"> </w:t>
      </w:r>
      <w:r>
        <w:rPr>
          <w:spacing w:val="-1"/>
        </w:rPr>
        <w:t>e</w:t>
      </w:r>
      <w:r>
        <w:t>nd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w</w:t>
      </w:r>
      <w:r>
        <w:rPr>
          <w:spacing w:val="-2"/>
        </w:rPr>
        <w:t>e</w:t>
      </w:r>
      <w:r>
        <w:t>ll mount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a</w:t>
      </w:r>
      <w:r>
        <w:rPr>
          <w:spacing w:val="2"/>
        </w:rPr>
        <w:t>n</w:t>
      </w:r>
      <w:r>
        <w:t>d turn</w:t>
      </w:r>
      <w:r>
        <w:rPr>
          <w:spacing w:val="-2"/>
        </w:rPr>
        <w:t>e</w:t>
      </w:r>
      <w:r>
        <w:t>d down</w:t>
      </w:r>
      <w:r>
        <w:rPr>
          <w:spacing w:val="-1"/>
        </w:rPr>
        <w:t>w</w:t>
      </w:r>
      <w:r>
        <w:rPr>
          <w:spacing w:val="1"/>
        </w:rPr>
        <w:t>a</w:t>
      </w:r>
      <w:r>
        <w:t xml:space="preserve">rds </w:t>
      </w:r>
      <w:r>
        <w:rPr>
          <w:spacing w:val="-2"/>
        </w:rPr>
        <w:t>a</w:t>
      </w:r>
      <w:r>
        <w:t>nd</w:t>
      </w:r>
      <w:r>
        <w:rPr>
          <w:spacing w:val="2"/>
        </w:rPr>
        <w:t xml:space="preserve"> </w:t>
      </w:r>
      <w:r>
        <w:t>prop</w:t>
      </w:r>
      <w:r>
        <w:rPr>
          <w:spacing w:val="-2"/>
        </w:rPr>
        <w:t>e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-5"/>
        </w:rPr>
        <w:t xml:space="preserve"> </w:t>
      </w:r>
      <w:r>
        <w:t>bush</w:t>
      </w:r>
      <w:r>
        <w:rPr>
          <w:spacing w:val="-1"/>
        </w:rPr>
        <w:t>e</w:t>
      </w:r>
      <w:r>
        <w:t xml:space="preserve">d on the </w:t>
      </w:r>
      <w:r>
        <w:rPr>
          <w:spacing w:val="1"/>
        </w:rPr>
        <w:t>o</w:t>
      </w:r>
      <w:r>
        <w:t>p</w:t>
      </w:r>
      <w:r>
        <w:rPr>
          <w:spacing w:val="-1"/>
        </w:rPr>
        <w:t>e</w:t>
      </w:r>
      <w:r>
        <w:t xml:space="preserve">n </w:t>
      </w:r>
      <w:r>
        <w:rPr>
          <w:spacing w:val="-1"/>
        </w:rPr>
        <w:t>e</w:t>
      </w:r>
      <w:r>
        <w:t>nd.</w:t>
      </w:r>
    </w:p>
    <w:p w:rsidR="001527E3" w:rsidRDefault="001527E3">
      <w:pPr>
        <w:kinsoku w:val="0"/>
        <w:overflowPunct w:val="0"/>
        <w:spacing w:before="7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76" w:name="bookmark175"/>
      <w:bookmarkEnd w:id="176"/>
      <w:r>
        <w:t>Fixing</w:t>
      </w:r>
      <w:r>
        <w:rPr>
          <w:spacing w:val="-8"/>
        </w:rPr>
        <w:t xml:space="preserve"> </w:t>
      </w:r>
      <w:r>
        <w:t>to</w:t>
      </w:r>
      <w:r>
        <w:rPr>
          <w:spacing w:val="-8"/>
        </w:rPr>
        <w:t xml:space="preserve"> </w:t>
      </w:r>
      <w:r>
        <w:t>Walls</w:t>
      </w:r>
      <w:r>
        <w:rPr>
          <w:spacing w:val="-7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t>C</w:t>
      </w:r>
      <w:r>
        <w:rPr>
          <w:spacing w:val="1"/>
        </w:rPr>
        <w:t>e</w:t>
      </w:r>
      <w:r>
        <w:t>iling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08"/>
        <w:jc w:val="both"/>
      </w:pPr>
      <w:r>
        <w:t>Plug</w:t>
      </w:r>
      <w:r>
        <w:rPr>
          <w:spacing w:val="14"/>
        </w:rPr>
        <w:t xml:space="preserve"> </w:t>
      </w:r>
      <w:r>
        <w:t>box</w:t>
      </w:r>
      <w:r>
        <w:rPr>
          <w:spacing w:val="18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ordin</w:t>
      </w:r>
      <w:r>
        <w:rPr>
          <w:spacing w:val="-2"/>
        </w:rPr>
        <w:t>a</w:t>
      </w:r>
      <w:r>
        <w:rPr>
          <w:spacing w:val="3"/>
        </w:rPr>
        <w:t>r</w:t>
      </w:r>
      <w:r>
        <w:t>y</w:t>
      </w:r>
      <w:r>
        <w:rPr>
          <w:spacing w:val="11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lls</w:t>
      </w:r>
      <w:r>
        <w:rPr>
          <w:spacing w:val="16"/>
        </w:rPr>
        <w:t xml:space="preserve"> </w:t>
      </w:r>
      <w:r>
        <w:t>or</w:t>
      </w:r>
      <w:r>
        <w:rPr>
          <w:spacing w:val="15"/>
        </w:rPr>
        <w:t xml:space="preserve"> </w:t>
      </w:r>
      <w:r>
        <w:rPr>
          <w:spacing w:val="-1"/>
        </w:rPr>
        <w:t>ce</w:t>
      </w:r>
      <w:r>
        <w:t>iling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8"/>
        </w:rPr>
        <w:t xml:space="preserve"> </w:t>
      </w:r>
      <w:r>
        <w:t>w</w:t>
      </w:r>
      <w:r>
        <w:rPr>
          <w:spacing w:val="-2"/>
        </w:rPr>
        <w:t>e</w:t>
      </w:r>
      <w:r>
        <w:t>l</w:t>
      </w:r>
      <w:r>
        <w:rPr>
          <w:spacing w:val="6"/>
        </w:rPr>
        <w:t>l</w:t>
      </w:r>
      <w:r>
        <w:rPr>
          <w:spacing w:val="-1"/>
        </w:rPr>
        <w:t>-</w:t>
      </w:r>
      <w:r>
        <w:t>s</w:t>
      </w:r>
      <w:r>
        <w:rPr>
          <w:spacing w:val="-1"/>
        </w:rPr>
        <w:t>ea</w:t>
      </w:r>
      <w:r>
        <w:t>son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ea</w:t>
      </w:r>
      <w:r>
        <w:t>k</w:t>
      </w:r>
      <w:r>
        <w:rPr>
          <w:spacing w:val="16"/>
        </w:rPr>
        <w:t xml:space="preserve"> </w:t>
      </w:r>
      <w:r>
        <w:t>or</w:t>
      </w:r>
      <w:r>
        <w:rPr>
          <w:spacing w:val="15"/>
        </w:rPr>
        <w:t xml:space="preserve"> </w:t>
      </w:r>
      <w:r>
        <w:t>o</w:t>
      </w:r>
      <w:r>
        <w:rPr>
          <w:spacing w:val="2"/>
        </w:rPr>
        <w:t>t</w:t>
      </w:r>
      <w:r>
        <w:t>h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h</w:t>
      </w:r>
      <w:r>
        <w:rPr>
          <w:spacing w:val="-1"/>
        </w:rPr>
        <w:t>a</w:t>
      </w:r>
      <w:r>
        <w:t>rd PVC</w:t>
      </w:r>
      <w:r>
        <w:rPr>
          <w:spacing w:val="4"/>
        </w:rPr>
        <w:t xml:space="preserve"> </w:t>
      </w:r>
      <w:r>
        <w:t>not</w:t>
      </w:r>
      <w:r>
        <w:rPr>
          <w:spacing w:val="5"/>
        </w:rPr>
        <w:t xml:space="preserve"> </w:t>
      </w:r>
      <w:r>
        <w:t>less</w:t>
      </w:r>
      <w:r>
        <w:rPr>
          <w:spacing w:val="4"/>
        </w:rPr>
        <w:t xml:space="preserve"> </w:t>
      </w:r>
      <w:r>
        <w:t>than</w:t>
      </w:r>
      <w:r>
        <w:rPr>
          <w:spacing w:val="5"/>
        </w:rPr>
        <w:t xml:space="preserve"> </w:t>
      </w:r>
      <w:r>
        <w:t>5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m.</w:t>
      </w:r>
      <w:r>
        <w:rPr>
          <w:spacing w:val="7"/>
        </w:rPr>
        <w:t xml:space="preserve"> </w:t>
      </w:r>
      <w:r>
        <w:t>long</w:t>
      </w:r>
      <w:r>
        <w:rPr>
          <w:spacing w:val="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2"/>
        </w:rPr>
        <w:t xml:space="preserve"> </w:t>
      </w:r>
      <w:r>
        <w:t>25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m.</w:t>
      </w:r>
      <w:r>
        <w:rPr>
          <w:spacing w:val="5"/>
        </w:rPr>
        <w:t xml:space="preserve"> </w:t>
      </w:r>
      <w:r>
        <w:t>sq.</w:t>
      </w:r>
      <w:r>
        <w:rPr>
          <w:spacing w:val="6"/>
        </w:rPr>
        <w:t xml:space="preserve"> </w:t>
      </w:r>
      <w:r>
        <w:t>on</w:t>
      </w:r>
      <w:r>
        <w:rPr>
          <w:spacing w:val="4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"/>
        </w:rPr>
        <w:t xml:space="preserve"> </w:t>
      </w:r>
      <w:r>
        <w:t>inner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2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m.</w:t>
      </w:r>
      <w:r>
        <w:rPr>
          <w:spacing w:val="5"/>
        </w:rPr>
        <w:t xml:space="preserve"> </w:t>
      </w:r>
      <w:r>
        <w:t>sq.</w:t>
      </w:r>
      <w:r>
        <w:rPr>
          <w:spacing w:val="6"/>
        </w:rPr>
        <w:t xml:space="preserve"> </w:t>
      </w:r>
      <w:r>
        <w:t>on</w:t>
      </w:r>
      <w:r>
        <w:rPr>
          <w:spacing w:val="6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outer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t>nd.</w:t>
      </w:r>
      <w:r>
        <w:rPr>
          <w:spacing w:val="4"/>
        </w:rPr>
        <w:t xml:space="preserve"> </w:t>
      </w:r>
      <w:r>
        <w:t>T</w:t>
      </w:r>
      <w:r>
        <w:rPr>
          <w:spacing w:val="1"/>
        </w:rPr>
        <w:t>h</w:t>
      </w:r>
      <w:r>
        <w:rPr>
          <w:spacing w:val="3"/>
        </w:rPr>
        <w:t>e</w:t>
      </w:r>
      <w:r>
        <w:t>y sh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be</w:t>
      </w:r>
      <w:r>
        <w:rPr>
          <w:spacing w:val="46"/>
        </w:rPr>
        <w:t xml:space="preserve"> </w:t>
      </w:r>
      <w:r>
        <w:rPr>
          <w:spacing w:val="-1"/>
        </w:rPr>
        <w:t>ce</w:t>
      </w:r>
      <w:r>
        <w:rPr>
          <w:spacing w:val="2"/>
        </w:rPr>
        <w:t>m</w:t>
      </w:r>
      <w:r>
        <w:rPr>
          <w:spacing w:val="-1"/>
        </w:rPr>
        <w:t>e</w:t>
      </w:r>
      <w:r>
        <w:t>nted</w:t>
      </w:r>
      <w:r>
        <w:rPr>
          <w:spacing w:val="47"/>
        </w:rPr>
        <w:t xml:space="preserve"> </w:t>
      </w:r>
      <w:r>
        <w:t>into</w:t>
      </w:r>
      <w:r>
        <w:rPr>
          <w:spacing w:val="50"/>
        </w:rPr>
        <w:t xml:space="preserve"> </w:t>
      </w:r>
      <w:r>
        <w:t>w</w:t>
      </w:r>
      <w:r>
        <w:rPr>
          <w:spacing w:val="-2"/>
        </w:rPr>
        <w:t>a</w:t>
      </w:r>
      <w:r>
        <w:t>lls</w:t>
      </w:r>
      <w:r>
        <w:rPr>
          <w:spacing w:val="48"/>
        </w:rPr>
        <w:t xml:space="preserve"> </w:t>
      </w:r>
      <w:r>
        <w:t>within</w:t>
      </w:r>
      <w:r>
        <w:rPr>
          <w:spacing w:val="47"/>
        </w:rPr>
        <w:t xml:space="preserve"> </w:t>
      </w:r>
      <w:r>
        <w:t>6.5</w:t>
      </w:r>
      <w:r>
        <w:rPr>
          <w:spacing w:val="47"/>
        </w:rPr>
        <w:t xml:space="preserve"> </w:t>
      </w:r>
      <w:r>
        <w:t>mm</w:t>
      </w:r>
      <w:r>
        <w:rPr>
          <w:spacing w:val="48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surf</w:t>
      </w:r>
      <w:r>
        <w:rPr>
          <w:spacing w:val="-1"/>
        </w:rPr>
        <w:t>ac</w:t>
      </w:r>
      <w:r>
        <w:t>e</w:t>
      </w:r>
      <w:r>
        <w:rPr>
          <w:spacing w:val="46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46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mai</w:t>
      </w:r>
      <w:r>
        <w:rPr>
          <w:spacing w:val="2"/>
        </w:rPr>
        <w:t>n</w:t>
      </w:r>
      <w:r>
        <w:t>d</w:t>
      </w:r>
      <w:r>
        <w:rPr>
          <w:spacing w:val="-1"/>
        </w:rPr>
        <w:t>e</w:t>
      </w:r>
      <w:r>
        <w:t>r</w:t>
      </w:r>
      <w:r>
        <w:rPr>
          <w:spacing w:val="47"/>
        </w:rPr>
        <w:t xml:space="preserve"> </w:t>
      </w:r>
      <w:r>
        <w:t>b</w:t>
      </w:r>
      <w:r>
        <w:rPr>
          <w:spacing w:val="-1"/>
        </w:rPr>
        <w:t>e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7"/>
        </w:rPr>
        <w:t xml:space="preserve"> </w:t>
      </w:r>
      <w:r>
        <w:t xml:space="preserve">finished </w:t>
      </w:r>
      <w:r>
        <w:rPr>
          <w:spacing w:val="-1"/>
        </w:rPr>
        <w:t>acc</w:t>
      </w:r>
      <w:r>
        <w:t>ordi</w:t>
      </w:r>
      <w:r>
        <w:rPr>
          <w:spacing w:val="1"/>
        </w:rPr>
        <w:t>n</w:t>
      </w:r>
      <w:r>
        <w:t>g</w:t>
      </w:r>
      <w:r>
        <w:rPr>
          <w:spacing w:val="-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n</w:t>
      </w:r>
      <w:r>
        <w:rPr>
          <w:spacing w:val="-1"/>
        </w:rPr>
        <w:t>a</w:t>
      </w:r>
      <w:r>
        <w:t>tu</w:t>
      </w:r>
      <w:r>
        <w:rPr>
          <w:spacing w:val="1"/>
        </w:rPr>
        <w:t>r</w:t>
      </w:r>
      <w:r>
        <w:t>e</w:t>
      </w:r>
      <w:r>
        <w:rPr>
          <w:spacing w:val="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t>plast</w:t>
      </w:r>
      <w:r>
        <w:rPr>
          <w:spacing w:val="-1"/>
        </w:rPr>
        <w:t>e</w:t>
      </w:r>
      <w:r>
        <w:t>r.</w:t>
      </w:r>
      <w:r>
        <w:rPr>
          <w:spacing w:val="3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 owing</w:t>
      </w:r>
      <w:r>
        <w:rPr>
          <w:spacing w:val="-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ir</w:t>
      </w:r>
      <w:r>
        <w:rPr>
          <w:spacing w:val="1"/>
        </w:rPr>
        <w:t>re</w:t>
      </w:r>
      <w:r>
        <w:rPr>
          <w:spacing w:val="-3"/>
        </w:rPr>
        <w:t>g</w:t>
      </w:r>
      <w:r>
        <w:t>ul</w:t>
      </w:r>
      <w:r>
        <w:rPr>
          <w:spacing w:val="1"/>
        </w:rPr>
        <w:t>a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oursi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ot</w:t>
      </w:r>
      <w:r>
        <w:rPr>
          <w:spacing w:val="8"/>
        </w:rPr>
        <w:t>h</w:t>
      </w:r>
      <w:r>
        <w:rPr>
          <w:spacing w:val="-1"/>
        </w:rPr>
        <w:t>e</w:t>
      </w:r>
      <w:r>
        <w:t>r r</w:t>
      </w:r>
      <w:r>
        <w:rPr>
          <w:spacing w:val="-2"/>
        </w:rPr>
        <w:t>e</w:t>
      </w:r>
      <w:r>
        <w:rPr>
          <w:spacing w:val="-1"/>
        </w:rPr>
        <w:t>a</w:t>
      </w:r>
      <w:r>
        <w:t>sons</w:t>
      </w:r>
      <w:r>
        <w:rPr>
          <w:spacing w:val="26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5"/>
        </w:rPr>
        <w:t xml:space="preserve"> </w:t>
      </w:r>
      <w:r>
        <w:t>pl</w:t>
      </w:r>
      <w:r>
        <w:rPr>
          <w:spacing w:val="2"/>
        </w:rPr>
        <w:t>u</w:t>
      </w:r>
      <w:r>
        <w:t>g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23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w</w:t>
      </w:r>
      <w:r>
        <w:rPr>
          <w:spacing w:val="-2"/>
        </w:rPr>
        <w:t>a</w:t>
      </w:r>
      <w:r>
        <w:t>lls</w:t>
      </w:r>
      <w:r>
        <w:rPr>
          <w:spacing w:val="26"/>
        </w:rPr>
        <w:t xml:space="preserve"> </w:t>
      </w:r>
      <w:r>
        <w:t>or</w:t>
      </w:r>
      <w:r>
        <w:rPr>
          <w:spacing w:val="27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iling</w:t>
      </w:r>
      <w:r>
        <w:rPr>
          <w:spacing w:val="26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t>wood</w:t>
      </w:r>
      <w:r>
        <w:rPr>
          <w:spacing w:val="25"/>
        </w:rPr>
        <w:t xml:space="preserve"> </w:t>
      </w:r>
      <w:r>
        <w:t>pl</w:t>
      </w:r>
      <w:r>
        <w:rPr>
          <w:spacing w:val="2"/>
        </w:rPr>
        <w:t>u</w:t>
      </w:r>
      <w:r>
        <w:rPr>
          <w:spacing w:val="-3"/>
        </w:rPr>
        <w:t>g</w:t>
      </w:r>
      <w:r>
        <w:t>s</w:t>
      </w:r>
      <w:r>
        <w:rPr>
          <w:spacing w:val="26"/>
        </w:rPr>
        <w:t xml:space="preserve"> 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s</w:t>
      </w:r>
      <w:r>
        <w:rPr>
          <w:spacing w:val="-1"/>
        </w:rPr>
        <w:t>e</w:t>
      </w:r>
      <w:r>
        <w:t>nt</w:t>
      </w:r>
      <w:r>
        <w:rPr>
          <w:spacing w:val="28"/>
        </w:rPr>
        <w:t xml:space="preserve"> </w:t>
      </w:r>
      <w:r>
        <w:t>dif</w:t>
      </w:r>
      <w:r>
        <w:rPr>
          <w:spacing w:val="1"/>
        </w:rPr>
        <w:t>f</w:t>
      </w:r>
      <w:r>
        <w:t>iculti</w:t>
      </w:r>
      <w:r>
        <w:rPr>
          <w:spacing w:val="-1"/>
        </w:rPr>
        <w:t>e</w:t>
      </w:r>
      <w:r>
        <w:t>s,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 xml:space="preserve">wood </w:t>
      </w:r>
      <w:r>
        <w:rPr>
          <w:spacing w:val="-1"/>
        </w:rPr>
        <w:t>ca</w:t>
      </w:r>
      <w:r>
        <w:t>sin</w:t>
      </w:r>
      <w:r>
        <w:rPr>
          <w:spacing w:val="-2"/>
        </w:rPr>
        <w:t>g</w:t>
      </w:r>
      <w:r>
        <w:t>,</w:t>
      </w:r>
      <w:r>
        <w:rPr>
          <w:spacing w:val="21"/>
        </w:rPr>
        <w:t xml:space="preserve"> </w:t>
      </w:r>
      <w:r>
        <w:t>wood</w:t>
      </w:r>
      <w:r>
        <w:rPr>
          <w:spacing w:val="18"/>
        </w:rPr>
        <w:t xml:space="preserve"> </w:t>
      </w:r>
      <w:r>
        <w:t>b</w:t>
      </w:r>
      <w:r>
        <w:rPr>
          <w:spacing w:val="-1"/>
        </w:rPr>
        <w:t>a</w:t>
      </w:r>
      <w:r>
        <w:t>tt</w:t>
      </w:r>
      <w:r>
        <w:rPr>
          <w:spacing w:val="-1"/>
        </w:rPr>
        <w:t>e</w:t>
      </w:r>
      <w:r>
        <w:t>n</w:t>
      </w:r>
      <w:r>
        <w:rPr>
          <w:spacing w:val="18"/>
        </w:rPr>
        <w:t xml:space="preserve"> </w:t>
      </w:r>
      <w:r>
        <w:t>or</w:t>
      </w:r>
      <w:r>
        <w:rPr>
          <w:spacing w:val="20"/>
        </w:rPr>
        <w:t xml:space="preserve"> </w:t>
      </w:r>
      <w:r>
        <w:t>met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t>onduit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tt</w:t>
      </w:r>
      <w:r>
        <w:rPr>
          <w:spacing w:val="-1"/>
        </w:rPr>
        <w:t>ac</w:t>
      </w:r>
      <w:r>
        <w:t>h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w</w:t>
      </w:r>
      <w:r>
        <w:rPr>
          <w:spacing w:val="-2"/>
        </w:rPr>
        <w:t>a</w:t>
      </w:r>
      <w:r>
        <w:t>ll</w:t>
      </w:r>
      <w:r>
        <w:rPr>
          <w:spacing w:val="19"/>
        </w:rPr>
        <w:t xml:space="preserve"> </w:t>
      </w:r>
      <w:r>
        <w:t>or</w:t>
      </w:r>
      <w:r>
        <w:rPr>
          <w:spacing w:val="20"/>
        </w:rPr>
        <w:t xml:space="preserve"> </w:t>
      </w:r>
      <w:r>
        <w:rPr>
          <w:spacing w:val="-1"/>
        </w:rPr>
        <w:t>ce</w:t>
      </w:r>
      <w:r>
        <w:rPr>
          <w:spacing w:val="2"/>
        </w:rPr>
        <w:t>i</w:t>
      </w:r>
      <w:r>
        <w:t>ling</w:t>
      </w:r>
      <w:r>
        <w:rPr>
          <w:spacing w:val="16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e</w:t>
      </w:r>
      <w:r>
        <w:t>d mann</w:t>
      </w:r>
      <w:r>
        <w:rPr>
          <w:spacing w:val="-2"/>
        </w:rPr>
        <w:t>e</w:t>
      </w:r>
      <w:r>
        <w:t>r.</w:t>
      </w:r>
      <w:r>
        <w:rPr>
          <w:spacing w:val="25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23"/>
        </w:rPr>
        <w:t xml:space="preserve"> </w:t>
      </w:r>
      <w:r>
        <w:rPr>
          <w:spacing w:val="-1"/>
        </w:rPr>
        <w:t>ca</w:t>
      </w:r>
      <w:r>
        <w:rPr>
          <w:spacing w:val="2"/>
        </w:rPr>
        <w:t>s</w:t>
      </w:r>
      <w:r>
        <w:t>e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23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t>pe</w:t>
      </w:r>
      <w:r>
        <w:rPr>
          <w:spacing w:val="22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sb</w:t>
      </w:r>
      <w:r>
        <w:rPr>
          <w:spacing w:val="-1"/>
        </w:rPr>
        <w:t>e</w:t>
      </w:r>
      <w:r>
        <w:t>s</w:t>
      </w:r>
      <w:r>
        <w:rPr>
          <w:spacing w:val="2"/>
        </w:rPr>
        <w:t>t</w:t>
      </w:r>
      <w:r>
        <w:t>os</w:t>
      </w:r>
      <w:r>
        <w:rPr>
          <w:spacing w:val="24"/>
        </w:rPr>
        <w:t xml:space="preserve"> </w:t>
      </w:r>
      <w:r>
        <w:t>or</w:t>
      </w:r>
      <w:r>
        <w:rPr>
          <w:spacing w:val="23"/>
        </w:rPr>
        <w:t xml:space="preserve"> </w:t>
      </w:r>
      <w:r>
        <w:t>fib</w:t>
      </w:r>
      <w:r>
        <w:rPr>
          <w:spacing w:val="-1"/>
        </w:rPr>
        <w:t>r</w:t>
      </w:r>
      <w:r>
        <w:t>e</w:t>
      </w:r>
      <w:r>
        <w:rPr>
          <w:spacing w:val="22"/>
        </w:rPr>
        <w:t xml:space="preserve"> </w:t>
      </w:r>
      <w:r>
        <w:t>fi</w:t>
      </w:r>
      <w:r>
        <w:rPr>
          <w:spacing w:val="1"/>
        </w:rPr>
        <w:t>x</w:t>
      </w:r>
      <w:r>
        <w:t>ing</w:t>
      </w:r>
      <w:r>
        <w:rPr>
          <w:spacing w:val="21"/>
        </w:rPr>
        <w:t xml:space="preserve"> </w:t>
      </w:r>
      <w:r>
        <w:rPr>
          <w:spacing w:val="6"/>
        </w:rPr>
        <w:t>p</w:t>
      </w:r>
      <w:r>
        <w:t>l</w:t>
      </w:r>
      <w:r>
        <w:rPr>
          <w:spacing w:val="2"/>
        </w:rPr>
        <w:t>u</w:t>
      </w:r>
      <w:r>
        <w:t>g</w:t>
      </w:r>
      <w:r>
        <w:rPr>
          <w:spacing w:val="23"/>
        </w:rPr>
        <w:t xml:space="preserve"> </w:t>
      </w:r>
      <w:r>
        <w:t>with</w:t>
      </w:r>
      <w:r>
        <w:rPr>
          <w:spacing w:val="24"/>
        </w:rPr>
        <w:t xml:space="preserve"> </w:t>
      </w:r>
      <w:r>
        <w:rPr>
          <w:spacing w:val="-1"/>
        </w:rPr>
        <w:t>c</w:t>
      </w:r>
      <w:r>
        <w:t>or</w:t>
      </w:r>
      <w:r>
        <w:rPr>
          <w:spacing w:val="-2"/>
        </w:rPr>
        <w:t>r</w:t>
      </w:r>
      <w:r>
        <w:rPr>
          <w:spacing w:val="1"/>
        </w:rPr>
        <w:t>e</w:t>
      </w:r>
      <w:r>
        <w:rPr>
          <w:spacing w:val="-1"/>
        </w:rPr>
        <w:t>c</w:t>
      </w:r>
      <w:r>
        <w:t>t</w:t>
      </w:r>
      <w:r>
        <w:rPr>
          <w:spacing w:val="24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22"/>
        </w:rPr>
        <w:t xml:space="preserve"> </w:t>
      </w:r>
      <w:r>
        <w:t>of te</w:t>
      </w:r>
      <w:r>
        <w:rPr>
          <w:spacing w:val="-2"/>
        </w:rPr>
        <w:t>e</w:t>
      </w:r>
      <w:r>
        <w:t>s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finish</w:t>
      </w:r>
      <w:r>
        <w:rPr>
          <w:spacing w:val="17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16"/>
        </w:rPr>
        <w:t xml:space="preserve"> </w:t>
      </w:r>
      <w:r>
        <w:t>n</w:t>
      </w:r>
      <w:r>
        <w:rPr>
          <w:spacing w:val="-1"/>
        </w:rPr>
        <w:t>ea</w:t>
      </w:r>
      <w:r>
        <w:t>t</w:t>
      </w:r>
      <w:r>
        <w:rPr>
          <w:spacing w:val="5"/>
        </w:rPr>
        <w:t>l</w:t>
      </w:r>
      <w:r>
        <w:t>y</w:t>
      </w:r>
      <w:r>
        <w:rPr>
          <w:spacing w:val="11"/>
        </w:rPr>
        <w:t xml:space="preserve"> </w:t>
      </w:r>
      <w:r>
        <w:t>without</w:t>
      </w:r>
      <w:r>
        <w:rPr>
          <w:spacing w:val="17"/>
        </w:rPr>
        <w:t xml:space="preserve"> </w:t>
      </w:r>
      <w:r>
        <w:t>le</w:t>
      </w:r>
      <w:r>
        <w:rPr>
          <w:spacing w:val="-2"/>
        </w:rPr>
        <w:t>a</w:t>
      </w:r>
      <w:r>
        <w:t>ving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1"/>
        </w:rPr>
        <w:t xml:space="preserve"> </w:t>
      </w:r>
      <w:r>
        <w:t>voids.</w:t>
      </w:r>
      <w:r>
        <w:rPr>
          <w:spacing w:val="16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14"/>
        </w:rPr>
        <w:t xml:space="preserve"> </w:t>
      </w:r>
      <w:r>
        <w:t>this</w:t>
      </w:r>
      <w:r>
        <w:rPr>
          <w:spacing w:val="16"/>
        </w:rPr>
        <w:t xml:space="preserve"> </w:t>
      </w:r>
      <w:r>
        <w:rPr>
          <w:spacing w:val="-1"/>
        </w:rPr>
        <w:t>ca</w:t>
      </w:r>
      <w:r>
        <w:t>nnot</w:t>
      </w:r>
      <w:r>
        <w:rPr>
          <w:spacing w:val="17"/>
        </w:rPr>
        <w:t xml:space="preserve"> </w:t>
      </w:r>
      <w:r>
        <w:rPr>
          <w:spacing w:val="2"/>
        </w:rPr>
        <w:t>b</w:t>
      </w:r>
      <w:r>
        <w:t>e don</w:t>
      </w:r>
      <w:r>
        <w:rPr>
          <w:spacing w:val="-1"/>
        </w:rPr>
        <w:t>e</w:t>
      </w:r>
      <w:r>
        <w:t>, wood</w:t>
      </w:r>
      <w:r>
        <w:rPr>
          <w:spacing w:val="-2"/>
        </w:rPr>
        <w:t>e</w:t>
      </w:r>
      <w:r>
        <w:t>n pl</w:t>
      </w:r>
      <w:r>
        <w:rPr>
          <w:spacing w:val="2"/>
        </w:rPr>
        <w:t>u</w:t>
      </w:r>
      <w:r>
        <w:rPr>
          <w:spacing w:val="-3"/>
        </w:rPr>
        <w:t>g</w:t>
      </w:r>
      <w:r>
        <w:t xml:space="preserve">s </w:t>
      </w:r>
      <w:r>
        <w:rPr>
          <w:spacing w:val="-1"/>
        </w:rPr>
        <w:t>a</w:t>
      </w:r>
      <w:r>
        <w:t xml:space="preserve">s </w:t>
      </w:r>
      <w:r>
        <w:rPr>
          <w:spacing w:val="2"/>
        </w:rPr>
        <w:t>d</w:t>
      </w:r>
      <w:r>
        <w:rPr>
          <w:spacing w:val="-1"/>
        </w:rPr>
        <w:t>e</w:t>
      </w:r>
      <w:r>
        <w:t>s</w:t>
      </w:r>
      <w:r>
        <w:rPr>
          <w:spacing w:val="-1"/>
        </w:rPr>
        <w:t>c</w:t>
      </w:r>
      <w:r>
        <w:t>rib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ca</w:t>
      </w:r>
      <w:r>
        <w:t>n be</w:t>
      </w:r>
      <w:r>
        <w:rPr>
          <w:spacing w:val="-1"/>
        </w:rPr>
        <w:t xml:space="preserve"> </w:t>
      </w:r>
      <w:r>
        <w:t>u</w:t>
      </w:r>
      <w:r>
        <w:rPr>
          <w:spacing w:val="2"/>
        </w:rPr>
        <w:t>s</w:t>
      </w:r>
      <w:r>
        <w:rPr>
          <w:spacing w:val="-1"/>
        </w:rPr>
        <w:t>e</w:t>
      </w:r>
      <w:r>
        <w:t>d with sp</w:t>
      </w:r>
      <w:r>
        <w:rPr>
          <w:spacing w:val="-1"/>
        </w:rPr>
        <w:t>ec</w:t>
      </w:r>
      <w:r>
        <w:t>ial p</w:t>
      </w:r>
      <w:r>
        <w:rPr>
          <w:spacing w:val="-1"/>
        </w:rPr>
        <w:t>e</w:t>
      </w:r>
      <w:r>
        <w:t xml:space="preserve">rmission of </w:t>
      </w:r>
      <w:r>
        <w:rPr>
          <w:spacing w:val="2"/>
        </w:rPr>
        <w:t>t</w:t>
      </w:r>
      <w:r>
        <w:t>he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ee</w:t>
      </w:r>
      <w:r>
        <w:t>r.</w:t>
      </w:r>
    </w:p>
    <w:p w:rsidR="001527E3" w:rsidRDefault="001527E3">
      <w:pPr>
        <w:pStyle w:val="BodyText"/>
        <w:kinsoku w:val="0"/>
        <w:overflowPunct w:val="0"/>
        <w:spacing w:before="2" w:line="360" w:lineRule="auto"/>
        <w:ind w:right="108"/>
        <w:jc w:val="both"/>
        <w:sectPr w:rsidR="001527E3">
          <w:footerReference w:type="default" r:id="rId246"/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spacing w:before="67"/>
        <w:ind w:left="1917"/>
        <w:rPr>
          <w:b w:val="0"/>
          <w:bCs w:val="0"/>
        </w:rPr>
      </w:pPr>
      <w:bookmarkStart w:id="177" w:name="bookmark176"/>
      <w:bookmarkEnd w:id="177"/>
      <w:r>
        <w:t>Ac</w:t>
      </w:r>
      <w:r>
        <w:rPr>
          <w:spacing w:val="-1"/>
        </w:rPr>
        <w:t>c</w:t>
      </w:r>
      <w:r>
        <w:t>es</w:t>
      </w:r>
      <w:r>
        <w:rPr>
          <w:spacing w:val="-1"/>
        </w:rPr>
        <w:t>s</w:t>
      </w:r>
      <w:r>
        <w:t>or</w:t>
      </w:r>
      <w:r>
        <w:rPr>
          <w:spacing w:val="2"/>
        </w:rPr>
        <w:t>i</w:t>
      </w:r>
      <w:r>
        <w:t>es</w:t>
      </w:r>
    </w:p>
    <w:p w:rsidR="001527E3" w:rsidRDefault="001527E3">
      <w:pPr>
        <w:pStyle w:val="BodyText"/>
        <w:kinsoku w:val="0"/>
        <w:overflowPunct w:val="0"/>
        <w:spacing w:before="3" w:line="360" w:lineRule="auto"/>
        <w:ind w:right="111"/>
        <w:jc w:val="both"/>
      </w:pPr>
      <w:r>
        <w:t>All</w:t>
      </w:r>
      <w:r>
        <w:rPr>
          <w:spacing w:val="17"/>
        </w:rPr>
        <w:t xml:space="preserve"> </w:t>
      </w:r>
      <w:r>
        <w:t>switch</w:t>
      </w:r>
      <w:r>
        <w:rPr>
          <w:spacing w:val="-2"/>
        </w:rPr>
        <w:t>e</w:t>
      </w:r>
      <w:r>
        <w:t>s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pl</w:t>
      </w:r>
      <w:r>
        <w:rPr>
          <w:spacing w:val="1"/>
        </w:rPr>
        <w:t>a</w:t>
      </w:r>
      <w:r>
        <w:rPr>
          <w:spacing w:val="-1"/>
        </w:rPr>
        <w:t>ce</w:t>
      </w:r>
      <w:r>
        <w:t>d</w:t>
      </w:r>
      <w:r>
        <w:rPr>
          <w:spacing w:val="16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live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18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i</w:t>
      </w:r>
      <w:r>
        <w:rPr>
          <w:spacing w:val="1"/>
        </w:rPr>
        <w:t>r</w:t>
      </w:r>
      <w:r>
        <w:rPr>
          <w:spacing w:val="-1"/>
        </w:rPr>
        <w:t>c</w:t>
      </w:r>
      <w:r>
        <w:t>uit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no</w:t>
      </w:r>
      <w:r>
        <w:rPr>
          <w:spacing w:val="16"/>
        </w:rPr>
        <w:t xml:space="preserve"> </w:t>
      </w:r>
      <w:r>
        <w:t>si</w:t>
      </w:r>
      <w:r>
        <w:rPr>
          <w:spacing w:val="2"/>
        </w:rPr>
        <w:t>n</w:t>
      </w:r>
      <w:r>
        <w:rPr>
          <w:spacing w:val="-3"/>
        </w:rPr>
        <w:t>g</w:t>
      </w:r>
      <w:r>
        <w:t>le</w:t>
      </w:r>
      <w:r>
        <w:rPr>
          <w:spacing w:val="16"/>
        </w:rPr>
        <w:t xml:space="preserve"> </w:t>
      </w:r>
      <w:r>
        <w:t>pole</w:t>
      </w:r>
      <w:r>
        <w:rPr>
          <w:spacing w:val="18"/>
        </w:rPr>
        <w:t xml:space="preserve"> </w:t>
      </w:r>
      <w:r>
        <w:t>switch</w:t>
      </w:r>
      <w:r>
        <w:rPr>
          <w:spacing w:val="16"/>
        </w:rPr>
        <w:t xml:space="preserve"> </w:t>
      </w:r>
      <w:r>
        <w:t>or fuse</w:t>
      </w:r>
      <w:r>
        <w:rPr>
          <w:spacing w:val="-2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inse</w:t>
      </w:r>
      <w:r>
        <w:rPr>
          <w:spacing w:val="-1"/>
        </w:rPr>
        <w:t>r</w:t>
      </w:r>
      <w:r>
        <w:t xml:space="preserve">ted in </w:t>
      </w:r>
      <w:r>
        <w:rPr>
          <w:spacing w:val="2"/>
        </w:rPr>
        <w:t>t</w:t>
      </w:r>
      <w:r>
        <w:t>he</w:t>
      </w:r>
      <w:r>
        <w:rPr>
          <w:spacing w:val="-1"/>
        </w:rPr>
        <w:t xml:space="preserve"> ea</w:t>
      </w:r>
      <w:r>
        <w:t xml:space="preserve">rth 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e</w:t>
      </w:r>
      <w:r>
        <w:rPr>
          <w:spacing w:val="1"/>
        </w:rPr>
        <w:t>a</w:t>
      </w:r>
      <w:r>
        <w:t>rth</w:t>
      </w:r>
      <w:r>
        <w:rPr>
          <w:spacing w:val="-2"/>
        </w:rPr>
        <w:t>e</w:t>
      </w:r>
      <w:r>
        <w:t>d n</w:t>
      </w:r>
      <w:r>
        <w:rPr>
          <w:spacing w:val="-1"/>
        </w:rPr>
        <w:t>e</w:t>
      </w:r>
      <w:r>
        <w:t>ut</w:t>
      </w:r>
      <w:r>
        <w:rPr>
          <w:spacing w:val="1"/>
        </w:rPr>
        <w:t>ra</w:t>
      </w:r>
      <w:r>
        <w:t>l condu</w:t>
      </w:r>
      <w:r>
        <w:rPr>
          <w:spacing w:val="-2"/>
        </w:rPr>
        <w:t>c</w:t>
      </w:r>
      <w:r>
        <w:t>tors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2"/>
        </w:rPr>
        <w:t>c</w:t>
      </w:r>
      <w:r>
        <w:rPr>
          <w:spacing w:val="2"/>
        </w:rPr>
        <w:t>i</w:t>
      </w:r>
      <w:r>
        <w:t>r</w:t>
      </w:r>
      <w:r>
        <w:rPr>
          <w:spacing w:val="-2"/>
        </w:rPr>
        <w:t>c</w:t>
      </w:r>
      <w:r>
        <w:t>u</w:t>
      </w:r>
      <w:r>
        <w:rPr>
          <w:spacing w:val="2"/>
        </w:rPr>
        <w:t>i</w:t>
      </w:r>
      <w:r>
        <w:t>t.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78" w:name="bookmark177"/>
      <w:bookmarkEnd w:id="178"/>
      <w:r>
        <w:t>Soc</w:t>
      </w:r>
      <w:r>
        <w:rPr>
          <w:spacing w:val="-2"/>
        </w:rPr>
        <w:t>k</w:t>
      </w:r>
      <w:r>
        <w:t>et</w:t>
      </w:r>
      <w:r>
        <w:rPr>
          <w:spacing w:val="-16"/>
        </w:rPr>
        <w:t xml:space="preserve"> </w:t>
      </w:r>
      <w:r>
        <w:t>outlets</w:t>
      </w:r>
    </w:p>
    <w:p w:rsidR="001527E3" w:rsidRDefault="001527E3">
      <w:pPr>
        <w:pStyle w:val="BodyText"/>
        <w:kinsoku w:val="0"/>
        <w:overflowPunct w:val="0"/>
        <w:spacing w:before="5" w:line="360" w:lineRule="auto"/>
        <w:ind w:right="107"/>
        <w:jc w:val="both"/>
      </w:pPr>
      <w:r>
        <w:t>A</w:t>
      </w:r>
      <w:r>
        <w:rPr>
          <w:spacing w:val="18"/>
        </w:rPr>
        <w:t xml:space="preserve"> </w:t>
      </w:r>
      <w:r>
        <w:t>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19"/>
        </w:rPr>
        <w:t xml:space="preserve"> </w:t>
      </w:r>
      <w:r>
        <w:t>outl</w:t>
      </w:r>
      <w:r>
        <w:rPr>
          <w:spacing w:val="-1"/>
        </w:rPr>
        <w:t>e</w:t>
      </w:r>
      <w:r>
        <w:t>t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not</w:t>
      </w:r>
      <w:r>
        <w:rPr>
          <w:spacing w:val="19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mbed</w:t>
      </w:r>
      <w:r>
        <w:rPr>
          <w:spacing w:val="1"/>
        </w:rPr>
        <w:t>d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t>te</w:t>
      </w:r>
      <w:r>
        <w:rPr>
          <w:spacing w:val="-2"/>
        </w:rPr>
        <w:t>r</w:t>
      </w:r>
      <w:r>
        <w:t>min</w:t>
      </w:r>
      <w:r>
        <w:rPr>
          <w:spacing w:val="1"/>
        </w:rPr>
        <w:t>a</w:t>
      </w:r>
      <w:r>
        <w:t>l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9"/>
        </w:rPr>
        <w:t xml:space="preserve"> </w:t>
      </w:r>
      <w:r>
        <w:t>int</w:t>
      </w:r>
      <w:r>
        <w:rPr>
          <w:spacing w:val="-1"/>
        </w:rPr>
        <w:t>e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it.</w:t>
      </w:r>
      <w:r>
        <w:rPr>
          <w:spacing w:val="18"/>
        </w:rPr>
        <w:t xml:space="preserve"> </w:t>
      </w:r>
      <w:r>
        <w:t>But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fuse</w:t>
      </w:r>
      <w:r>
        <w:rPr>
          <w:spacing w:val="17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11"/>
        </w:rPr>
        <w:t xml:space="preserve"> </w:t>
      </w:r>
      <w:r>
        <w:rPr>
          <w:spacing w:val="2"/>
        </w:rPr>
        <w:t>b</w:t>
      </w:r>
      <w:r>
        <w:t xml:space="preserve">e </w:t>
      </w:r>
      <w:r>
        <w:rPr>
          <w:spacing w:val="-1"/>
        </w:rPr>
        <w:t>e</w:t>
      </w:r>
      <w:r>
        <w:t>mbedd</w:t>
      </w:r>
      <w:r>
        <w:rPr>
          <w:spacing w:val="-2"/>
        </w:rPr>
        <w:t>e</w:t>
      </w:r>
      <w:r>
        <w:t>d</w:t>
      </w:r>
      <w:r>
        <w:rPr>
          <w:spacing w:val="28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t>pl</w:t>
      </w:r>
      <w:r>
        <w:rPr>
          <w:spacing w:val="2"/>
        </w:rPr>
        <w:t>u</w:t>
      </w:r>
      <w:r>
        <w:t>g</w:t>
      </w:r>
      <w:r>
        <w:rPr>
          <w:spacing w:val="26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t>w</w:t>
      </w:r>
      <w:r>
        <w:rPr>
          <w:spacing w:val="1"/>
        </w:rPr>
        <w:t>h</w:t>
      </w:r>
      <w:r>
        <w:t>ich</w:t>
      </w:r>
      <w:r>
        <w:rPr>
          <w:spacing w:val="28"/>
        </w:rPr>
        <w:t xml:space="preserve"> </w:t>
      </w:r>
      <w:r>
        <w:rPr>
          <w:spacing w:val="-1"/>
        </w:rPr>
        <w:t>ca</w:t>
      </w:r>
      <w:r>
        <w:t>se</w:t>
      </w:r>
      <w:r>
        <w:rPr>
          <w:spacing w:val="30"/>
        </w:rPr>
        <w:t xml:space="preserve"> </w:t>
      </w:r>
      <w:r>
        <w:t>plug</w:t>
      </w:r>
      <w:r>
        <w:rPr>
          <w:spacing w:val="2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rPr>
          <w:spacing w:val="2"/>
        </w:rPr>
        <w:t>n</w:t>
      </w:r>
      <w:r>
        <w:t>o</w:t>
      </w:r>
      <w:r>
        <w:rPr>
          <w:spacing w:val="3"/>
        </w:rPr>
        <w:t>n</w:t>
      </w:r>
      <w:r>
        <w:rPr>
          <w:spacing w:val="-1"/>
        </w:rPr>
        <w:t>-</w:t>
      </w:r>
      <w:r>
        <w:t>r</w:t>
      </w:r>
      <w:r>
        <w:rPr>
          <w:spacing w:val="-2"/>
        </w:rPr>
        <w:t>e</w:t>
      </w:r>
      <w:r>
        <w:t>v</w:t>
      </w:r>
      <w:r>
        <w:rPr>
          <w:spacing w:val="1"/>
        </w:rPr>
        <w:t>e</w:t>
      </w:r>
      <w:r>
        <w:t>rsible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so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r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 xml:space="preserve">d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ted</w:t>
      </w:r>
      <w:r>
        <w:rPr>
          <w:spacing w:val="8"/>
        </w:rPr>
        <w:t xml:space="preserve"> </w:t>
      </w:r>
      <w:r>
        <w:t>that</w:t>
      </w:r>
      <w:r>
        <w:rPr>
          <w:spacing w:val="9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fuse</w:t>
      </w:r>
      <w:r>
        <w:rPr>
          <w:spacing w:val="7"/>
        </w:rPr>
        <w:t xml:space="preserve"> </w:t>
      </w:r>
      <w:r>
        <w:rPr>
          <w:spacing w:val="2"/>
        </w:rPr>
        <w:t>i</w:t>
      </w:r>
      <w:r>
        <w:t>s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ted</w:t>
      </w:r>
      <w:r>
        <w:rPr>
          <w:spacing w:val="8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ph</w:t>
      </w:r>
      <w:r>
        <w:rPr>
          <w:spacing w:val="-1"/>
        </w:rPr>
        <w:t>a</w:t>
      </w:r>
      <w:r>
        <w:rPr>
          <w:spacing w:val="2"/>
        </w:rPr>
        <w:t>s</w:t>
      </w:r>
      <w:r>
        <w:rPr>
          <w:spacing w:val="-1"/>
        </w:rPr>
        <w:t>e</w:t>
      </w:r>
      <w:r>
        <w:t>,</w:t>
      </w:r>
      <w:r>
        <w:rPr>
          <w:spacing w:val="9"/>
        </w:rPr>
        <w:t xml:space="preserve"> </w:t>
      </w:r>
      <w:r>
        <w:t>live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9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no</w:t>
      </w:r>
      <w:r>
        <w:rPr>
          <w:spacing w:val="5"/>
        </w:rPr>
        <w:t>n</w:t>
      </w:r>
      <w:r>
        <w:rPr>
          <w:spacing w:val="-1"/>
        </w:rPr>
        <w:t>-</w:t>
      </w:r>
      <w:r>
        <w:rPr>
          <w:spacing w:val="1"/>
        </w:rPr>
        <w:t>e</w:t>
      </w:r>
      <w:r>
        <w:rPr>
          <w:spacing w:val="-1"/>
        </w:rPr>
        <w:t>a</w:t>
      </w:r>
      <w:r>
        <w:t>rth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</w:t>
      </w:r>
      <w:r>
        <w:rPr>
          <w:spacing w:val="9"/>
        </w:rPr>
        <w:t xml:space="preserve"> </w:t>
      </w:r>
      <w:r>
        <w:t>of the</w:t>
      </w:r>
      <w:r>
        <w:rPr>
          <w:spacing w:val="32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uit.</w:t>
      </w:r>
      <w:r>
        <w:rPr>
          <w:spacing w:val="33"/>
        </w:rPr>
        <w:t xml:space="preserve"> </w:t>
      </w:r>
      <w:r>
        <w:t>Eve</w:t>
      </w:r>
      <w:r>
        <w:rPr>
          <w:spacing w:val="3"/>
        </w:rPr>
        <w:t>r</w:t>
      </w:r>
      <w:r>
        <w:t>y</w:t>
      </w:r>
      <w:r>
        <w:rPr>
          <w:spacing w:val="28"/>
        </w:rPr>
        <w:t xml:space="preserve"> </w:t>
      </w:r>
      <w:r>
        <w:t>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36"/>
        </w:rPr>
        <w:t xml:space="preserve"> </w:t>
      </w:r>
      <w:r>
        <w:t>outl</w:t>
      </w:r>
      <w:r>
        <w:rPr>
          <w:spacing w:val="-1"/>
        </w:rPr>
        <w:t>e</w:t>
      </w:r>
      <w:r>
        <w:t>t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rPr>
          <w:spacing w:val="-1"/>
        </w:rPr>
        <w:t>c</w:t>
      </w:r>
      <w:r>
        <w:t>ontroll</w:t>
      </w:r>
      <w:r>
        <w:rPr>
          <w:spacing w:val="1"/>
        </w:rPr>
        <w:t>e</w:t>
      </w:r>
      <w:r>
        <w:t>d</w:t>
      </w:r>
      <w:r>
        <w:rPr>
          <w:spacing w:val="33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30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switch.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swi</w:t>
      </w:r>
      <w:r>
        <w:rPr>
          <w:spacing w:val="2"/>
        </w:rPr>
        <w:t>t</w:t>
      </w:r>
      <w:r>
        <w:rPr>
          <w:spacing w:val="-1"/>
        </w:rPr>
        <w:t>c</w:t>
      </w:r>
      <w:r>
        <w:t>h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7"/>
        </w:rPr>
        <w:t>l</w:t>
      </w:r>
      <w:r>
        <w:t>ing</w:t>
      </w:r>
      <w:r>
        <w:rPr>
          <w:spacing w:val="31"/>
        </w:rPr>
        <w:t xml:space="preserve"> </w:t>
      </w:r>
      <w:r>
        <w:t>t</w:t>
      </w:r>
      <w:r>
        <w:rPr>
          <w:spacing w:val="2"/>
        </w:rPr>
        <w:t>h</w:t>
      </w:r>
      <w:r>
        <w:t>e 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12"/>
        </w:rPr>
        <w:t xml:space="preserve"> </w:t>
      </w:r>
      <w:r>
        <w:t>outl</w:t>
      </w:r>
      <w:r>
        <w:rPr>
          <w:spacing w:val="-1"/>
        </w:rPr>
        <w:t>e</w:t>
      </w:r>
      <w:r>
        <w:t>t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on</w:t>
      </w:r>
      <w:r>
        <w:rPr>
          <w:spacing w:val="16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1"/>
        </w:rPr>
        <w:t>‘</w:t>
      </w:r>
      <w:r>
        <w:rPr>
          <w:spacing w:val="-3"/>
        </w:rPr>
        <w:t>L</w:t>
      </w:r>
      <w:r>
        <w:t>ive’</w:t>
      </w:r>
      <w:r>
        <w:rPr>
          <w:spacing w:val="10"/>
        </w:rPr>
        <w:t xml:space="preserve"> </w:t>
      </w:r>
      <w:r>
        <w:t>si</w:t>
      </w:r>
      <w:r>
        <w:rPr>
          <w:spacing w:val="2"/>
        </w:rPr>
        <w:t>d</w:t>
      </w:r>
      <w:r>
        <w:t>e</w:t>
      </w:r>
      <w:r>
        <w:rPr>
          <w:spacing w:val="10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lin</w:t>
      </w:r>
      <w:r>
        <w:rPr>
          <w:spacing w:val="-1"/>
        </w:rPr>
        <w:t>e</w:t>
      </w:r>
      <w:r>
        <w:t>.</w:t>
      </w:r>
      <w:r>
        <w:rPr>
          <w:spacing w:val="11"/>
        </w:rPr>
        <w:t xml:space="preserve"> </w:t>
      </w:r>
      <w:r>
        <w:t>6</w:t>
      </w:r>
      <w:r>
        <w:rPr>
          <w:spacing w:val="11"/>
        </w:rPr>
        <w:t xml:space="preserve"> </w:t>
      </w:r>
      <w:r>
        <w:t>Amps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3"/>
        </w:rPr>
        <w:t xml:space="preserve"> </w:t>
      </w:r>
      <w:r>
        <w:t>16</w:t>
      </w:r>
      <w:r>
        <w:rPr>
          <w:spacing w:val="11"/>
        </w:rPr>
        <w:t xml:space="preserve"> </w:t>
      </w:r>
      <w:r>
        <w:t>Amps</w:t>
      </w:r>
      <w:r>
        <w:rPr>
          <w:spacing w:val="14"/>
        </w:rPr>
        <w:t xml:space="preserve"> </w:t>
      </w:r>
      <w:r>
        <w:t>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12"/>
        </w:rPr>
        <w:t xml:space="preserve"> </w:t>
      </w:r>
      <w:r>
        <w:t>outl</w:t>
      </w:r>
      <w:r>
        <w:rPr>
          <w:spacing w:val="-1"/>
        </w:rPr>
        <w:t>e</w:t>
      </w:r>
      <w:r>
        <w:t>t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 norm</w:t>
      </w:r>
      <w:r>
        <w:rPr>
          <w:spacing w:val="-2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6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fi</w:t>
      </w:r>
      <w:r>
        <w:rPr>
          <w:spacing w:val="1"/>
        </w:rPr>
        <w:t>x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onv</w:t>
      </w:r>
      <w:r>
        <w:rPr>
          <w:spacing w:val="-1"/>
        </w:rPr>
        <w:t>e</w:t>
      </w:r>
      <w:r>
        <w:t>nient</w:t>
      </w:r>
      <w:r>
        <w:rPr>
          <w:spacing w:val="11"/>
        </w:rPr>
        <w:t xml:space="preserve"> </w:t>
      </w:r>
      <w:r>
        <w:t>sp</w:t>
      </w:r>
      <w:r>
        <w:rPr>
          <w:spacing w:val="-1"/>
        </w:rPr>
        <w:t>a</w:t>
      </w:r>
      <w:r>
        <w:rPr>
          <w:spacing w:val="1"/>
        </w:rPr>
        <w:t>c</w:t>
      </w:r>
      <w:r>
        <w:t>e</w:t>
      </w:r>
      <w:r>
        <w:rPr>
          <w:spacing w:val="10"/>
        </w:rPr>
        <w:t xml:space="preserve"> </w:t>
      </w:r>
      <w:r>
        <w:t>23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m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10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floor</w:t>
      </w:r>
      <w:r>
        <w:rPr>
          <w:spacing w:val="10"/>
        </w:rPr>
        <w:t xml:space="preserve"> </w:t>
      </w:r>
      <w:r>
        <w:t>le</w:t>
      </w:r>
      <w:r>
        <w:rPr>
          <w:spacing w:val="1"/>
        </w:rPr>
        <w:t>v</w:t>
      </w:r>
      <w:r>
        <w:rPr>
          <w:spacing w:val="-1"/>
        </w:rPr>
        <w:t>e</w:t>
      </w:r>
      <w:r>
        <w:t>l</w:t>
      </w:r>
      <w:r>
        <w:rPr>
          <w:spacing w:val="12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t>n</w:t>
      </w:r>
      <w:r>
        <w:rPr>
          <w:spacing w:val="-1"/>
        </w:rPr>
        <w:t>ea</w:t>
      </w:r>
      <w:r>
        <w:t>r</w:t>
      </w:r>
      <w:r>
        <w:rPr>
          <w:spacing w:val="11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11"/>
        </w:rPr>
        <w:t xml:space="preserve"> </w:t>
      </w:r>
      <w:r>
        <w:t>le</w:t>
      </w:r>
      <w:r>
        <w:rPr>
          <w:spacing w:val="1"/>
        </w:rPr>
        <w:t>v</w:t>
      </w:r>
      <w:r>
        <w:rPr>
          <w:spacing w:val="-1"/>
        </w:rPr>
        <w:t>e</w:t>
      </w:r>
      <w:r>
        <w:t>ls</w:t>
      </w:r>
      <w:r>
        <w:rPr>
          <w:spacing w:val="12"/>
        </w:rPr>
        <w:t xml:space="preserve"> </w:t>
      </w:r>
      <w:r>
        <w:t>in sp</w:t>
      </w:r>
      <w:r>
        <w:rPr>
          <w:spacing w:val="-1"/>
        </w:rPr>
        <w:t>ec</w:t>
      </w:r>
      <w:r>
        <w:t>ial</w:t>
      </w:r>
      <w:r>
        <w:rPr>
          <w:spacing w:val="11"/>
        </w:rPr>
        <w:t xml:space="preserve"> </w:t>
      </w:r>
      <w:r>
        <w:rPr>
          <w:spacing w:val="-1"/>
        </w:rPr>
        <w:t>ca</w:t>
      </w:r>
      <w:r>
        <w:t>s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2"/>
        </w:rPr>
        <w:t>r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6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En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ee</w:t>
      </w:r>
      <w:r>
        <w:t>r.</w:t>
      </w:r>
      <w:r>
        <w:rPr>
          <w:spacing w:val="11"/>
        </w:rPr>
        <w:t xml:space="preserve"> </w:t>
      </w:r>
      <w:r>
        <w:t>16</w:t>
      </w:r>
      <w:r>
        <w:rPr>
          <w:spacing w:val="11"/>
        </w:rPr>
        <w:t xml:space="preserve"> </w:t>
      </w:r>
      <w:r>
        <w:t>A</w:t>
      </w:r>
      <w:r>
        <w:rPr>
          <w:spacing w:val="2"/>
        </w:rPr>
        <w:t>m</w:t>
      </w:r>
      <w:r>
        <w:t>ps</w:t>
      </w:r>
      <w:r>
        <w:rPr>
          <w:spacing w:val="12"/>
        </w:rPr>
        <w:t xml:space="preserve"> </w:t>
      </w:r>
      <w:r>
        <w:t>switch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12"/>
        </w:rPr>
        <w:t xml:space="preserve"> </w:t>
      </w:r>
      <w:r>
        <w:t>sh</w:t>
      </w:r>
      <w:r>
        <w:rPr>
          <w:spacing w:val="-3"/>
        </w:rPr>
        <w:t>o</w:t>
      </w:r>
      <w:r>
        <w:t>uld</w:t>
      </w:r>
      <w:r>
        <w:rPr>
          <w:spacing w:val="12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11"/>
        </w:rPr>
        <w:t xml:space="preserve"> </w:t>
      </w:r>
      <w:r>
        <w:t>int</w:t>
      </w:r>
      <w:r>
        <w:rPr>
          <w:spacing w:val="-1"/>
        </w:rPr>
        <w:t>e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t>l provisions</w:t>
      </w:r>
      <w:r>
        <w:rPr>
          <w:spacing w:val="29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28"/>
        </w:rPr>
        <w:t xml:space="preserve"> </w:t>
      </w:r>
      <w:r>
        <w:t>indi</w:t>
      </w:r>
      <w:r>
        <w:rPr>
          <w:spacing w:val="-1"/>
        </w:rPr>
        <w:t>ca</w:t>
      </w:r>
      <w:r>
        <w:rPr>
          <w:spacing w:val="2"/>
        </w:rPr>
        <w:t>t</w:t>
      </w:r>
      <w:r>
        <w:t>or</w:t>
      </w:r>
      <w:r>
        <w:rPr>
          <w:spacing w:val="27"/>
        </w:rPr>
        <w:t xml:space="preserve"> </w:t>
      </w:r>
      <w:r>
        <w:t>lamp/</w:t>
      </w:r>
      <w:r>
        <w:rPr>
          <w:spacing w:val="29"/>
        </w:rPr>
        <w:t xml:space="preserve"> </w:t>
      </w:r>
      <w:r>
        <w:t>li</w:t>
      </w:r>
      <w:r>
        <w:rPr>
          <w:spacing w:val="-3"/>
        </w:rPr>
        <w:t>g</w:t>
      </w:r>
      <w:r>
        <w:t>ht</w:t>
      </w:r>
      <w:r>
        <w:rPr>
          <w:spacing w:val="31"/>
        </w:rPr>
        <w:t xml:space="preserve"> </w:t>
      </w:r>
      <w:r>
        <w:rPr>
          <w:spacing w:val="-1"/>
        </w:rPr>
        <w:t>e</w:t>
      </w:r>
      <w:r>
        <w:t>mitting</w:t>
      </w:r>
      <w:r>
        <w:rPr>
          <w:spacing w:val="29"/>
        </w:rPr>
        <w:t xml:space="preserve"> </w:t>
      </w:r>
      <w:r>
        <w:t>diode.</w:t>
      </w:r>
      <w:r>
        <w:rPr>
          <w:spacing w:val="28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switch</w:t>
      </w:r>
      <w:r>
        <w:rPr>
          <w:spacing w:val="30"/>
        </w:rPr>
        <w:t xml:space="preserve"> </w:t>
      </w:r>
      <w:r>
        <w:t>for</w:t>
      </w:r>
      <w:r>
        <w:rPr>
          <w:spacing w:val="27"/>
        </w:rPr>
        <w:t xml:space="preserve"> </w:t>
      </w:r>
      <w:r>
        <w:t>6</w:t>
      </w:r>
      <w:r>
        <w:rPr>
          <w:spacing w:val="33"/>
        </w:rPr>
        <w:t xml:space="preserve"> </w:t>
      </w:r>
      <w:r>
        <w:t>Amps</w:t>
      </w:r>
      <w:r>
        <w:rPr>
          <w:spacing w:val="28"/>
        </w:rPr>
        <w:t xml:space="preserve"> </w:t>
      </w:r>
      <w:r>
        <w:t>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29"/>
        </w:rPr>
        <w:t xml:space="preserve"> </w:t>
      </w:r>
      <w:r>
        <w:t>outl</w:t>
      </w:r>
      <w:r>
        <w:rPr>
          <w:spacing w:val="-1"/>
        </w:rPr>
        <w:t>e</w:t>
      </w:r>
      <w:r>
        <w:t>t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k</w:t>
      </w:r>
      <w:r>
        <w:rPr>
          <w:spacing w:val="-1"/>
        </w:rPr>
        <w:t>e</w:t>
      </w:r>
      <w:r>
        <w:t>pt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lo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 xml:space="preserve">with </w:t>
      </w:r>
      <w:r>
        <w:rPr>
          <w:spacing w:val="2"/>
        </w:rPr>
        <w:t>s</w:t>
      </w:r>
      <w:r>
        <w:t>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 outlet. Ho</w:t>
      </w:r>
      <w:r>
        <w:rPr>
          <w:spacing w:val="1"/>
        </w:rPr>
        <w:t>w</w:t>
      </w:r>
      <w:r>
        <w:rPr>
          <w:spacing w:val="-1"/>
        </w:rPr>
        <w:t>e</w:t>
      </w:r>
      <w:r>
        <w:t>v</w:t>
      </w:r>
      <w:r>
        <w:rPr>
          <w:spacing w:val="1"/>
        </w:rPr>
        <w:t>e</w:t>
      </w:r>
      <w:r>
        <w:t>r, in</w:t>
      </w:r>
      <w:r>
        <w:rPr>
          <w:spacing w:val="1"/>
        </w:rPr>
        <w:t xml:space="preserve"> </w:t>
      </w:r>
      <w:r>
        <w:t>sp</w:t>
      </w:r>
      <w:r>
        <w:rPr>
          <w:spacing w:val="-1"/>
        </w:rPr>
        <w:t>ec</w:t>
      </w:r>
      <w:r>
        <w:t>ial</w:t>
      </w:r>
      <w:r>
        <w:rPr>
          <w:spacing w:val="2"/>
        </w:rPr>
        <w:t xml:space="preserve"> </w:t>
      </w:r>
      <w:r>
        <w:rPr>
          <w:spacing w:val="-1"/>
        </w:rPr>
        <w:t>ca</w:t>
      </w:r>
      <w:r>
        <w:t>s</w:t>
      </w:r>
      <w:r>
        <w:rPr>
          <w:spacing w:val="-1"/>
        </w:rPr>
        <w:t>e</w:t>
      </w:r>
      <w:r>
        <w:t>,</w:t>
      </w:r>
      <w:r>
        <w:rPr>
          <w:spacing w:val="2"/>
        </w:rPr>
        <w:t xml:space="preserve"> </w:t>
      </w:r>
      <w:r>
        <w:t xml:space="preserve">if </w:t>
      </w:r>
      <w:r>
        <w:rPr>
          <w:spacing w:val="1"/>
        </w:rPr>
        <w:t>d</w:t>
      </w:r>
      <w:r>
        <w:rPr>
          <w:spacing w:val="-1"/>
        </w:rPr>
        <w:t>e</w:t>
      </w:r>
      <w:r>
        <w:t>sir</w:t>
      </w:r>
      <w:r>
        <w:rPr>
          <w:spacing w:val="-1"/>
        </w:rPr>
        <w:t>e</w:t>
      </w:r>
      <w:r>
        <w:t xml:space="preserve">d </w:t>
      </w:r>
      <w:r>
        <w:rPr>
          <w:spacing w:val="2"/>
        </w:rPr>
        <w:t>b</w:t>
      </w:r>
      <w:r>
        <w:t>y</w:t>
      </w:r>
      <w:r>
        <w:rPr>
          <w:spacing w:val="-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 the 6 Amps. 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 outlet 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k</w:t>
      </w:r>
      <w:r>
        <w:rPr>
          <w:spacing w:val="-1"/>
        </w:rPr>
        <w:t>e</w:t>
      </w:r>
      <w:r>
        <w:t>pt</w:t>
      </w:r>
      <w:r>
        <w:rPr>
          <w:spacing w:val="2"/>
        </w:rPr>
        <w:t xml:space="preserve"> </w:t>
      </w:r>
      <w:r>
        <w:t>at norm</w:t>
      </w:r>
      <w:r>
        <w:rPr>
          <w:spacing w:val="-1"/>
        </w:rPr>
        <w:t>a</w:t>
      </w:r>
      <w:r>
        <w:t>l swi</w:t>
      </w:r>
      <w:r>
        <w:rPr>
          <w:spacing w:val="3"/>
        </w:rPr>
        <w:t>t</w:t>
      </w:r>
      <w:r>
        <w:rPr>
          <w:spacing w:val="-1"/>
        </w:rPr>
        <w:t>c</w:t>
      </w:r>
      <w:r>
        <w:t>h lev</w:t>
      </w:r>
      <w:r>
        <w:rPr>
          <w:spacing w:val="-2"/>
        </w:rPr>
        <w:t>e</w:t>
      </w:r>
      <w:r>
        <w:t>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 xml:space="preserve">nd that </w:t>
      </w:r>
      <w:r>
        <w:rPr>
          <w:spacing w:val="-1"/>
        </w:rPr>
        <w:t>f</w:t>
      </w:r>
      <w:r>
        <w:rPr>
          <w:spacing w:val="2"/>
        </w:rPr>
        <w:t>o</w:t>
      </w:r>
      <w:r>
        <w:t>r 16</w:t>
      </w:r>
      <w:r>
        <w:rPr>
          <w:spacing w:val="1"/>
        </w:rPr>
        <w:t xml:space="preserve"> </w:t>
      </w:r>
      <w:r>
        <w:t xml:space="preserve">Amp </w:t>
      </w:r>
      <w:r>
        <w:rPr>
          <w:spacing w:val="-1"/>
        </w:rPr>
        <w:t>a</w:t>
      </w:r>
      <w:r>
        <w:t>long with the 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24"/>
        </w:rPr>
        <w:t xml:space="preserve"> </w:t>
      </w:r>
      <w:r>
        <w:t>outl</w:t>
      </w:r>
      <w:r>
        <w:rPr>
          <w:spacing w:val="-1"/>
        </w:rPr>
        <w:t>e</w:t>
      </w:r>
      <w:r>
        <w:t>t.</w:t>
      </w:r>
      <w:r>
        <w:rPr>
          <w:spacing w:val="24"/>
        </w:rPr>
        <w:t xml:space="preserve"> </w:t>
      </w:r>
      <w:r>
        <w:t>Ho</w:t>
      </w:r>
      <w:r>
        <w:rPr>
          <w:spacing w:val="-1"/>
        </w:rPr>
        <w:t>we</w:t>
      </w:r>
      <w:r>
        <w:rPr>
          <w:spacing w:val="2"/>
        </w:rPr>
        <w:t>v</w:t>
      </w:r>
      <w:r>
        <w:rPr>
          <w:spacing w:val="-1"/>
        </w:rPr>
        <w:t>e</w:t>
      </w:r>
      <w:r>
        <w:t>r,</w:t>
      </w:r>
      <w:r>
        <w:rPr>
          <w:spacing w:val="25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t>sp</w:t>
      </w:r>
      <w:r>
        <w:rPr>
          <w:spacing w:val="-1"/>
        </w:rPr>
        <w:t>ec</w:t>
      </w:r>
      <w:r>
        <w:t>ial</w:t>
      </w:r>
      <w:r>
        <w:rPr>
          <w:spacing w:val="2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,</w:t>
      </w:r>
      <w:r>
        <w:rPr>
          <w:spacing w:val="23"/>
        </w:rPr>
        <w:t xml:space="preserve"> </w:t>
      </w:r>
      <w:r>
        <w:t>if</w:t>
      </w:r>
      <w:r>
        <w:rPr>
          <w:spacing w:val="23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sir</w:t>
      </w:r>
      <w:r>
        <w:rPr>
          <w:spacing w:val="1"/>
        </w:rPr>
        <w:t>e</w:t>
      </w:r>
      <w:r>
        <w:t>d</w:t>
      </w:r>
      <w:r>
        <w:rPr>
          <w:spacing w:val="23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8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2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ineer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6</w:t>
      </w:r>
      <w:r>
        <w:rPr>
          <w:spacing w:val="26"/>
        </w:rPr>
        <w:t xml:space="preserve"> </w:t>
      </w:r>
      <w:r>
        <w:t>Amp</w:t>
      </w:r>
      <w:r>
        <w:rPr>
          <w:spacing w:val="23"/>
        </w:rPr>
        <w:t xml:space="preserve"> </w:t>
      </w:r>
      <w:r>
        <w:t>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24"/>
        </w:rPr>
        <w:t xml:space="preserve"> </w:t>
      </w:r>
      <w:r>
        <w:t>outl</w:t>
      </w:r>
      <w:r>
        <w:rPr>
          <w:spacing w:val="-1"/>
        </w:rPr>
        <w:t>e</w:t>
      </w:r>
      <w:r>
        <w:t>t 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pla</w:t>
      </w:r>
      <w:r>
        <w:rPr>
          <w:spacing w:val="-2"/>
        </w:rPr>
        <w:t>c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no</w:t>
      </w:r>
      <w:r>
        <w:rPr>
          <w:spacing w:val="1"/>
        </w:rPr>
        <w:t>r</w:t>
      </w:r>
      <w:r>
        <w:t>mal</w:t>
      </w:r>
      <w:r>
        <w:rPr>
          <w:spacing w:val="4"/>
        </w:rPr>
        <w:t xml:space="preserve"> </w:t>
      </w:r>
      <w:r>
        <w:t>switch</w:t>
      </w:r>
      <w:r>
        <w:rPr>
          <w:spacing w:val="4"/>
        </w:rPr>
        <w:t xml:space="preserve"> </w:t>
      </w:r>
      <w:r>
        <w:t>lev</w:t>
      </w:r>
      <w:r>
        <w:rPr>
          <w:spacing w:val="-2"/>
        </w:rPr>
        <w:t>e</w:t>
      </w:r>
      <w:r>
        <w:t>l.</w:t>
      </w:r>
      <w:r>
        <w:rPr>
          <w:spacing w:val="5"/>
        </w:rPr>
        <w:t xml:space="preserve"> </w:t>
      </w:r>
      <w:r>
        <w:t>16</w:t>
      </w:r>
      <w:r>
        <w:rPr>
          <w:spacing w:val="4"/>
        </w:rPr>
        <w:t xml:space="preserve"> </w:t>
      </w:r>
      <w:r>
        <w:t>A</w:t>
      </w:r>
      <w:r>
        <w:rPr>
          <w:spacing w:val="4"/>
        </w:rPr>
        <w:t xml:space="preserve"> </w:t>
      </w:r>
      <w:r>
        <w:rPr>
          <w:spacing w:val="2"/>
        </w:rPr>
        <w:t>s</w:t>
      </w:r>
      <w:r>
        <w:t>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ts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3"/>
        </w:rPr>
        <w:t xml:space="preserve"> </w:t>
      </w:r>
      <w:r>
        <w:t>M</w:t>
      </w:r>
      <w:r>
        <w:rPr>
          <w:spacing w:val="3"/>
        </w:rPr>
        <w:t>C</w:t>
      </w:r>
      <w:r>
        <w:rPr>
          <w:spacing w:val="-2"/>
        </w:rPr>
        <w:t>B</w:t>
      </w:r>
      <w:r>
        <w:t>/</w:t>
      </w:r>
      <w:r>
        <w:rPr>
          <w:spacing w:val="1"/>
        </w:rPr>
        <w:t>f</w:t>
      </w:r>
      <w:r>
        <w:t>use</w:t>
      </w:r>
      <w:r>
        <w:rPr>
          <w:spacing w:val="3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n</w:t>
      </w:r>
      <w:r>
        <w:rPr>
          <w:spacing w:val="-1"/>
        </w:rPr>
        <w:t>e</w:t>
      </w:r>
      <w:r>
        <w:t>on</w:t>
      </w:r>
      <w:r>
        <w:rPr>
          <w:spacing w:val="4"/>
        </w:rPr>
        <w:t xml:space="preserve"> </w:t>
      </w:r>
      <w:r>
        <w:t>lamp</w:t>
      </w:r>
    </w:p>
    <w:p w:rsidR="001527E3" w:rsidRDefault="001527E3">
      <w:pPr>
        <w:pStyle w:val="BodyText"/>
        <w:kinsoku w:val="0"/>
        <w:overflowPunct w:val="0"/>
        <w:spacing w:before="4"/>
        <w:ind w:right="7648" w:firstLine="0"/>
        <w:jc w:val="both"/>
      </w:pPr>
      <w:r>
        <w:rPr>
          <w:spacing w:val="2"/>
        </w:rPr>
        <w:t>/</w:t>
      </w:r>
      <w:r>
        <w:rPr>
          <w:spacing w:val="-6"/>
        </w:rPr>
        <w:t>L</w:t>
      </w:r>
      <w:r>
        <w:t>ED</w:t>
      </w:r>
      <w:r>
        <w:rPr>
          <w:spacing w:val="-1"/>
        </w:rPr>
        <w:t xml:space="preserve"> </w:t>
      </w:r>
      <w:r>
        <w:t>indi</w:t>
      </w:r>
      <w:r>
        <w:rPr>
          <w:spacing w:val="1"/>
        </w:rPr>
        <w:t>c</w:t>
      </w:r>
      <w:r>
        <w:rPr>
          <w:spacing w:val="-1"/>
        </w:rPr>
        <w:t>a</w:t>
      </w:r>
      <w:r>
        <w:t>tor.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14"/>
        </w:rPr>
        <w:t xml:space="preserve"> </w:t>
      </w:r>
      <w:r>
        <w:t>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17"/>
        </w:rPr>
        <w:t xml:space="preserve"> </w:t>
      </w:r>
      <w:r>
        <w:t>outl</w:t>
      </w:r>
      <w:r>
        <w:rPr>
          <w:spacing w:val="-1"/>
        </w:rPr>
        <w:t>e</w:t>
      </w:r>
      <w:r>
        <w:t>ts</w:t>
      </w:r>
      <w:r>
        <w:rPr>
          <w:spacing w:val="17"/>
        </w:rPr>
        <w:t xml:space="preserve"> </w:t>
      </w:r>
      <w:r>
        <w:rPr>
          <w:spacing w:val="1"/>
        </w:rPr>
        <w:t>a</w:t>
      </w:r>
      <w:r>
        <w:t>re</w:t>
      </w:r>
      <w:r>
        <w:rPr>
          <w:spacing w:val="17"/>
        </w:rPr>
        <w:t xml:space="preserve"> </w:t>
      </w:r>
      <w:r>
        <w:t>pla</w:t>
      </w:r>
      <w:r>
        <w:rPr>
          <w:spacing w:val="-2"/>
        </w:rPr>
        <w:t>c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7"/>
        </w:rPr>
        <w:t xml:space="preserve"> </w:t>
      </w:r>
      <w:r>
        <w:t>low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ls,</w:t>
      </w:r>
      <w:r>
        <w:rPr>
          <w:spacing w:val="17"/>
        </w:rPr>
        <w:t xml:space="preserve"> </w:t>
      </w:r>
      <w:r>
        <w:rPr>
          <w:spacing w:val="2"/>
        </w:rPr>
        <w:t>t</w:t>
      </w:r>
      <w:r>
        <w:t>h</w:t>
      </w:r>
      <w:r>
        <w:rPr>
          <w:spacing w:val="1"/>
        </w:rPr>
        <w:t>e</w:t>
      </w:r>
      <w:r>
        <w:t>y</w:t>
      </w:r>
      <w:r>
        <w:rPr>
          <w:spacing w:val="1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losed</w:t>
      </w:r>
      <w:r>
        <w:rPr>
          <w:spacing w:val="16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16"/>
        </w:rPr>
        <w:t xml:space="preserve"> </w:t>
      </w:r>
      <w:r>
        <w:t>met</w:t>
      </w:r>
      <w:r>
        <w:rPr>
          <w:spacing w:val="-1"/>
        </w:rPr>
        <w:t>a</w:t>
      </w:r>
      <w:r>
        <w:t>llic bo</w:t>
      </w:r>
      <w:r>
        <w:rPr>
          <w:spacing w:val="2"/>
        </w:rPr>
        <w:t>x</w:t>
      </w:r>
      <w:r>
        <w:t>,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s the</w:t>
      </w:r>
      <w:r>
        <w:rPr>
          <w:spacing w:val="1"/>
        </w:rPr>
        <w:t xml:space="preserve"> </w:t>
      </w:r>
      <w:r>
        <w:rPr>
          <w:spacing w:val="-1"/>
        </w:rPr>
        <w:t>ca</w:t>
      </w:r>
      <w:r>
        <w:t>se</w:t>
      </w:r>
      <w:r>
        <w:rPr>
          <w:spacing w:val="1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-3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2"/>
        </w:rPr>
        <w:t xml:space="preserve"> </w:t>
      </w:r>
      <w:r>
        <w:t>h</w:t>
      </w:r>
      <w:r>
        <w:rPr>
          <w:spacing w:val="-1"/>
        </w:rPr>
        <w:t>a</w:t>
      </w:r>
      <w:r>
        <w:t>rmoni</w:t>
      </w:r>
      <w:r>
        <w:rPr>
          <w:spacing w:val="1"/>
        </w:rPr>
        <w:t>z</w:t>
      </w:r>
      <w:r>
        <w:t>e</w:t>
      </w:r>
      <w:r>
        <w:rPr>
          <w:spacing w:val="1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t xml:space="preserve">the </w:t>
      </w:r>
      <w:r>
        <w:rPr>
          <w:spacing w:val="1"/>
        </w:rPr>
        <w:t>s</w:t>
      </w:r>
      <w:r>
        <w:rPr>
          <w:spacing w:val="-8"/>
        </w:rPr>
        <w:t>y</w:t>
      </w:r>
      <w:r>
        <w:rPr>
          <w:spacing w:val="2"/>
        </w:rPr>
        <w:t>s</w:t>
      </w:r>
      <w:r>
        <w:t>tem</w:t>
      </w:r>
      <w:r>
        <w:rPr>
          <w:spacing w:val="2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wiring</w:t>
      </w:r>
      <w:r>
        <w:rPr>
          <w:spacing w:val="-1"/>
        </w:rPr>
        <w:t xml:space="preserve"> a</w:t>
      </w:r>
      <w:r>
        <w:t>dopted.</w:t>
      </w:r>
      <w:r>
        <w:rPr>
          <w:spacing w:val="4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2"/>
        </w:rPr>
        <w:t xml:space="preserve"> </w:t>
      </w:r>
      <w:r>
        <w:rPr>
          <w:spacing w:val="-1"/>
        </w:rPr>
        <w:t>ea</w:t>
      </w:r>
      <w:r>
        <w:t>rth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s</w:t>
      </w:r>
      <w:r>
        <w:rPr>
          <w:spacing w:val="-5"/>
        </w:rPr>
        <w:t>y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m of</w:t>
      </w:r>
      <w:r>
        <w:rPr>
          <w:spacing w:val="18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14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s</w:t>
      </w:r>
      <w:r>
        <w:rPr>
          <w:spacing w:val="2"/>
        </w:rPr>
        <w:t>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19"/>
        </w:rPr>
        <w:t xml:space="preserve"> </w:t>
      </w:r>
      <w:r>
        <w:t>outl</w:t>
      </w:r>
      <w:r>
        <w:rPr>
          <w:spacing w:val="-1"/>
        </w:rPr>
        <w:t>e</w:t>
      </w:r>
      <w:r>
        <w:t>t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plug</w:t>
      </w:r>
      <w:r>
        <w:rPr>
          <w:spacing w:val="1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8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thr</w:t>
      </w:r>
      <w:r>
        <w:rPr>
          <w:spacing w:val="-2"/>
        </w:rPr>
        <w:t>e</w:t>
      </w:r>
      <w:r>
        <w:t>e</w:t>
      </w:r>
      <w:r>
        <w:rPr>
          <w:spacing w:val="18"/>
        </w:rPr>
        <w:t xml:space="preserve"> </w:t>
      </w:r>
      <w:r>
        <w:t>pin</w:t>
      </w:r>
      <w:r>
        <w:rPr>
          <w:spacing w:val="19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rPr>
          <w:spacing w:val="-1"/>
        </w:rPr>
        <w:t>e</w:t>
      </w:r>
      <w:r>
        <w:t>.</w:t>
      </w:r>
      <w:r>
        <w:rPr>
          <w:spacing w:val="25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t>thi</w:t>
      </w:r>
      <w:r>
        <w:rPr>
          <w:spacing w:val="1"/>
        </w:rPr>
        <w:t>r</w:t>
      </w:r>
      <w:r>
        <w:t>d</w:t>
      </w:r>
      <w:r>
        <w:rPr>
          <w:spacing w:val="18"/>
        </w:rPr>
        <w:t xml:space="preserve"> </w:t>
      </w:r>
      <w:r>
        <w:t>te</w:t>
      </w:r>
      <w:r>
        <w:rPr>
          <w:spacing w:val="-2"/>
        </w:rPr>
        <w:t>r</w:t>
      </w:r>
      <w:r>
        <w:t>min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 xml:space="preserve">be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ted to</w:t>
      </w:r>
      <w:r>
        <w:rPr>
          <w:spacing w:val="2"/>
        </w:rPr>
        <w:t xml:space="preserve"> </w:t>
      </w:r>
      <w:r>
        <w:rPr>
          <w:spacing w:val="-1"/>
        </w:rPr>
        <w:t>ea</w:t>
      </w:r>
      <w:r>
        <w:t>rth.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4"/>
        <w:jc w:val="both"/>
      </w:pPr>
      <w:r>
        <w:t>Condu</w:t>
      </w:r>
      <w:r>
        <w:rPr>
          <w:spacing w:val="-1"/>
        </w:rPr>
        <w:t>c</w:t>
      </w:r>
      <w:r>
        <w:t>tors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rPr>
          <w:spacing w:val="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10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12"/>
        </w:rPr>
        <w:t xml:space="preserve"> </w:t>
      </w:r>
      <w:r>
        <w:t>outl</w:t>
      </w:r>
      <w:r>
        <w:rPr>
          <w:spacing w:val="-1"/>
        </w:rPr>
        <w:t>e</w:t>
      </w:r>
      <w:r>
        <w:t>t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fl</w:t>
      </w:r>
      <w:r>
        <w:rPr>
          <w:spacing w:val="-2"/>
        </w:rPr>
        <w:t>e</w:t>
      </w:r>
      <w:r>
        <w:rPr>
          <w:spacing w:val="2"/>
        </w:rPr>
        <w:t>x</w:t>
      </w:r>
      <w:r>
        <w:t>ible</w:t>
      </w:r>
      <w:r>
        <w:rPr>
          <w:spacing w:val="10"/>
        </w:rPr>
        <w:t xml:space="preserve"> </w:t>
      </w:r>
      <w:r>
        <w:t>twin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 xml:space="preserve">ord with an </w:t>
      </w:r>
      <w:r>
        <w:rPr>
          <w:spacing w:val="-2"/>
        </w:rPr>
        <w:t>e</w:t>
      </w:r>
      <w:r>
        <w:rPr>
          <w:spacing w:val="-1"/>
        </w:rPr>
        <w:t>a</w:t>
      </w:r>
      <w:r>
        <w:t>rthi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re</w:t>
      </w:r>
      <w:r>
        <w:rPr>
          <w:spacing w:val="-2"/>
        </w:rPr>
        <w:t xml:space="preserve"> </w:t>
      </w:r>
      <w:r>
        <w:t>wh</w:t>
      </w:r>
      <w:r>
        <w:rPr>
          <w:spacing w:val="2"/>
        </w:rPr>
        <w:t>i</w:t>
      </w:r>
      <w:r>
        <w:rPr>
          <w:spacing w:val="-1"/>
        </w:rPr>
        <w:t>c</w:t>
      </w:r>
      <w:r>
        <w:t>h sh</w:t>
      </w:r>
      <w:r>
        <w:rPr>
          <w:spacing w:val="-1"/>
        </w:rPr>
        <w:t>a</w:t>
      </w:r>
      <w:r>
        <w:t>ll met</w:t>
      </w:r>
      <w:r>
        <w:rPr>
          <w:spacing w:val="-1"/>
        </w:rPr>
        <w:t>a</w:t>
      </w:r>
      <w:r>
        <w:t>llic bo</w:t>
      </w:r>
      <w:r>
        <w:rPr>
          <w:spacing w:val="1"/>
        </w:rPr>
        <w:t>d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2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 applianc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79" w:name="bookmark178"/>
      <w:bookmarkEnd w:id="179"/>
      <w:r>
        <w:t>At</w:t>
      </w:r>
      <w:r>
        <w:rPr>
          <w:spacing w:val="1"/>
        </w:rPr>
        <w:t>t</w:t>
      </w:r>
      <w:r>
        <w:t>ac</w:t>
      </w:r>
      <w:r>
        <w:rPr>
          <w:spacing w:val="2"/>
        </w:rPr>
        <w:t>h</w:t>
      </w:r>
      <w:r>
        <w:rPr>
          <w:spacing w:val="-5"/>
        </w:rPr>
        <w:t>m</w:t>
      </w:r>
      <w:r>
        <w:t>ent</w:t>
      </w:r>
      <w:r>
        <w:rPr>
          <w:spacing w:val="-10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rPr>
          <w:spacing w:val="-2"/>
        </w:rPr>
        <w:t>f</w:t>
      </w:r>
      <w:r>
        <w:t>ittings</w:t>
      </w:r>
      <w:r>
        <w:rPr>
          <w:spacing w:val="-8"/>
        </w:rPr>
        <w:t xml:space="preserve"> </w:t>
      </w:r>
      <w:r>
        <w:t>and</w:t>
      </w:r>
      <w:r>
        <w:rPr>
          <w:spacing w:val="-9"/>
        </w:rPr>
        <w:t xml:space="preserve"> </w:t>
      </w:r>
      <w:r>
        <w:t>ac</w:t>
      </w:r>
      <w:r>
        <w:rPr>
          <w:spacing w:val="-1"/>
        </w:rPr>
        <w:t>c</w:t>
      </w:r>
      <w:r>
        <w:t>es</w:t>
      </w:r>
      <w:r>
        <w:rPr>
          <w:spacing w:val="-1"/>
        </w:rPr>
        <w:t>s</w:t>
      </w:r>
      <w:r>
        <w:t>or</w:t>
      </w:r>
      <w:r>
        <w:rPr>
          <w:spacing w:val="1"/>
        </w:rPr>
        <w:t>ies</w:t>
      </w:r>
    </w:p>
    <w:p w:rsidR="001527E3" w:rsidRDefault="001527E3">
      <w:pPr>
        <w:pStyle w:val="BodyText"/>
        <w:kinsoku w:val="0"/>
        <w:overflowPunct w:val="0"/>
        <w:spacing w:before="2" w:line="359" w:lineRule="auto"/>
        <w:ind w:right="109"/>
        <w:jc w:val="both"/>
      </w:pPr>
      <w:r>
        <w:rPr>
          <w:spacing w:val="-4"/>
        </w:rPr>
        <w:t>I</w:t>
      </w:r>
      <w:r>
        <w:t>n</w:t>
      </w:r>
      <w:r>
        <w:rPr>
          <w:spacing w:val="2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se</w:t>
      </w:r>
      <w:r>
        <w:rPr>
          <w:spacing w:val="20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t>onduit</w:t>
      </w:r>
      <w:r>
        <w:rPr>
          <w:spacing w:val="24"/>
        </w:rPr>
        <w:t xml:space="preserve"> </w:t>
      </w:r>
      <w:r>
        <w:t>wirin</w:t>
      </w:r>
      <w:r>
        <w:rPr>
          <w:spacing w:val="-3"/>
        </w:rPr>
        <w:t>g</w:t>
      </w:r>
      <w:r>
        <w:t>,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cce</w:t>
      </w:r>
      <w:r>
        <w:t>ssor</w:t>
      </w:r>
      <w:r>
        <w:rPr>
          <w:spacing w:val="2"/>
        </w:rPr>
        <w:t>i</w:t>
      </w:r>
      <w:r>
        <w:rPr>
          <w:spacing w:val="-1"/>
        </w:rPr>
        <w:t>e</w:t>
      </w:r>
      <w:r>
        <w:t>s</w:t>
      </w:r>
      <w:r>
        <w:rPr>
          <w:spacing w:val="21"/>
        </w:rPr>
        <w:t xml:space="preserve"> </w:t>
      </w:r>
      <w:r>
        <w:t>like</w:t>
      </w:r>
      <w:r>
        <w:rPr>
          <w:spacing w:val="20"/>
        </w:rPr>
        <w:t xml:space="preserve"> </w:t>
      </w:r>
      <w:r>
        <w:rPr>
          <w:spacing w:val="2"/>
        </w:rPr>
        <w:t>s</w:t>
      </w:r>
      <w:r>
        <w:t>witch</w:t>
      </w:r>
      <w:r>
        <w:rPr>
          <w:spacing w:val="-2"/>
        </w:rPr>
        <w:t>e</w:t>
      </w:r>
      <w:r>
        <w:t>s</w:t>
      </w:r>
      <w:r>
        <w:rPr>
          <w:spacing w:val="21"/>
        </w:rPr>
        <w:t xml:space="preserve"> </w:t>
      </w:r>
      <w:r>
        <w:t>so</w:t>
      </w:r>
      <w:r>
        <w:rPr>
          <w:spacing w:val="-1"/>
        </w:rPr>
        <w:t>c</w:t>
      </w:r>
      <w:r>
        <w:rPr>
          <w:spacing w:val="2"/>
        </w:rPr>
        <w:t>k</w:t>
      </w:r>
      <w:r>
        <w:rPr>
          <w:spacing w:val="-1"/>
        </w:rPr>
        <w:t>e</w:t>
      </w:r>
      <w:r>
        <w:t>ts,</w:t>
      </w:r>
      <w:r>
        <w:rPr>
          <w:spacing w:val="22"/>
        </w:rPr>
        <w:t xml:space="preserve"> </w:t>
      </w:r>
      <w:r>
        <w:t>outl</w:t>
      </w:r>
      <w:r>
        <w:rPr>
          <w:spacing w:val="-1"/>
        </w:rPr>
        <w:t>e</w:t>
      </w:r>
      <w:r>
        <w:t>ts,</w:t>
      </w:r>
      <w:r>
        <w:rPr>
          <w:spacing w:val="24"/>
        </w:rPr>
        <w:t xml:space="preserve"> </w:t>
      </w:r>
      <w:r>
        <w:rPr>
          <w:spacing w:val="-1"/>
        </w:rPr>
        <w:t>ca</w:t>
      </w:r>
      <w:r>
        <w:t>ll</w:t>
      </w:r>
      <w:r>
        <w:rPr>
          <w:spacing w:val="22"/>
        </w:rPr>
        <w:t xml:space="preserve"> </w:t>
      </w:r>
      <w:r>
        <w:t>b</w:t>
      </w:r>
      <w:r>
        <w:rPr>
          <w:spacing w:val="-1"/>
        </w:rPr>
        <w:t>e</w:t>
      </w:r>
      <w:r>
        <w:t>ll</w:t>
      </w:r>
      <w:r>
        <w:rPr>
          <w:spacing w:val="22"/>
        </w:rPr>
        <w:t xml:space="preserve"> </w:t>
      </w:r>
      <w:r>
        <w:t>push</w:t>
      </w:r>
      <w:r>
        <w:rPr>
          <w:spacing w:val="-1"/>
        </w:rPr>
        <w:t>e</w:t>
      </w:r>
      <w:r>
        <w:t>s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nd re</w:t>
      </w:r>
      <w:r>
        <w:rPr>
          <w:spacing w:val="-3"/>
        </w:rPr>
        <w:t>g</w:t>
      </w:r>
      <w:r>
        <w:t>ulato</w:t>
      </w:r>
      <w:r>
        <w:rPr>
          <w:spacing w:val="-1"/>
        </w:rPr>
        <w:t>r</w:t>
      </w:r>
      <w:r>
        <w:t>s</w:t>
      </w:r>
      <w:r>
        <w:rPr>
          <w:spacing w:val="2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fi</w:t>
      </w:r>
      <w:r>
        <w:rPr>
          <w:spacing w:val="1"/>
        </w:rPr>
        <w:t>x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t>flush</w:t>
      </w:r>
      <w:r>
        <w:rPr>
          <w:spacing w:val="26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tt</w:t>
      </w:r>
      <w:r>
        <w:rPr>
          <w:spacing w:val="-1"/>
        </w:rPr>
        <w:t>e</w:t>
      </w:r>
      <w:r>
        <w:t>rn</w:t>
      </w:r>
      <w:r>
        <w:rPr>
          <w:spacing w:val="25"/>
        </w:rPr>
        <w:t xml:space="preserve"> </w:t>
      </w:r>
      <w:r>
        <w:t>inside</w:t>
      </w:r>
      <w:r>
        <w:rPr>
          <w:spacing w:val="29"/>
        </w:rPr>
        <w:t xml:space="preserve"> </w:t>
      </w:r>
      <w:r>
        <w:t>met</w:t>
      </w:r>
      <w:r>
        <w:rPr>
          <w:spacing w:val="-1"/>
        </w:rPr>
        <w:t>a</w:t>
      </w:r>
      <w:r>
        <w:t>l</w:t>
      </w:r>
      <w:r>
        <w:rPr>
          <w:spacing w:val="26"/>
        </w:rPr>
        <w:t xml:space="preserve"> </w:t>
      </w:r>
      <w:r>
        <w:t>bo</w:t>
      </w:r>
      <w:r>
        <w:rPr>
          <w:spacing w:val="2"/>
        </w:rPr>
        <w:t>x</w:t>
      </w:r>
      <w:r>
        <w:rPr>
          <w:spacing w:val="-1"/>
        </w:rPr>
        <w:t>e</w:t>
      </w:r>
      <w:r>
        <w:t>s.</w:t>
      </w:r>
      <w:r>
        <w:rPr>
          <w:spacing w:val="26"/>
        </w:rPr>
        <w:t xml:space="preserve"> </w:t>
      </w:r>
      <w:r>
        <w:t>A</w:t>
      </w:r>
      <w:r>
        <w:rPr>
          <w:spacing w:val="-2"/>
        </w:rPr>
        <w:t>c</w:t>
      </w:r>
      <w:r>
        <w:rPr>
          <w:spacing w:val="1"/>
        </w:rPr>
        <w:t>c</w:t>
      </w:r>
      <w:r>
        <w:rPr>
          <w:spacing w:val="-1"/>
        </w:rPr>
        <w:t>e</w:t>
      </w:r>
      <w:r>
        <w:t>ssori</w:t>
      </w:r>
      <w:r>
        <w:rPr>
          <w:spacing w:val="1"/>
        </w:rPr>
        <w:t>e</w:t>
      </w:r>
      <w:r>
        <w:t>s</w:t>
      </w:r>
      <w:r>
        <w:rPr>
          <w:spacing w:val="26"/>
        </w:rPr>
        <w:t xml:space="preserve"> </w:t>
      </w:r>
      <w:r>
        <w:t>like</w:t>
      </w:r>
      <w:r>
        <w:rPr>
          <w:spacing w:val="25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iling</w:t>
      </w:r>
      <w:r>
        <w:rPr>
          <w:spacing w:val="26"/>
        </w:rPr>
        <w:t xml:space="preserve"> </w:t>
      </w:r>
      <w:r>
        <w:t>ros</w:t>
      </w:r>
      <w:r>
        <w:rPr>
          <w:spacing w:val="-2"/>
        </w:rPr>
        <w:t>e</w:t>
      </w:r>
      <w:r>
        <w:t>s, br</w:t>
      </w:r>
      <w:r>
        <w:rPr>
          <w:spacing w:val="-2"/>
        </w:rPr>
        <w:t>a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ts,</w:t>
      </w:r>
      <w:r>
        <w:rPr>
          <w:spacing w:val="5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a</w:t>
      </w:r>
      <w:r>
        <w:t>tt</w:t>
      </w:r>
      <w:r>
        <w:rPr>
          <w:spacing w:val="-1"/>
        </w:rPr>
        <w:t>e</w:t>
      </w:r>
      <w:r>
        <w:t>ns,</w:t>
      </w:r>
      <w:r>
        <w:rPr>
          <w:spacing w:val="4"/>
        </w:rPr>
        <w:t xml:space="preserve"> </w:t>
      </w:r>
      <w:r>
        <w:t>stiff</w:t>
      </w:r>
      <w:r>
        <w:rPr>
          <w:spacing w:val="3"/>
        </w:rPr>
        <w:t xml:space="preserve"> </w:t>
      </w:r>
      <w:r>
        <w:t>p</w:t>
      </w:r>
      <w:r>
        <w:rPr>
          <w:spacing w:val="1"/>
        </w:rPr>
        <w:t>e</w:t>
      </w:r>
      <w:r>
        <w:t>nd</w:t>
      </w:r>
      <w:r>
        <w:rPr>
          <w:spacing w:val="-1"/>
        </w:rPr>
        <w:t>a</w:t>
      </w:r>
      <w:r>
        <w:t>nts,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fi</w:t>
      </w:r>
      <w:r>
        <w:rPr>
          <w:spacing w:val="1"/>
        </w:rPr>
        <w:t>x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on</w:t>
      </w:r>
      <w:r>
        <w:rPr>
          <w:spacing w:val="4"/>
        </w:rPr>
        <w:t xml:space="preserve"> </w:t>
      </w:r>
      <w:r>
        <w:t>met</w:t>
      </w:r>
      <w:r>
        <w:rPr>
          <w:spacing w:val="3"/>
        </w:rPr>
        <w:t>a</w:t>
      </w:r>
      <w:r>
        <w:t>l</w:t>
      </w:r>
      <w:r>
        <w:rPr>
          <w:spacing w:val="5"/>
        </w:rPr>
        <w:t xml:space="preserve"> </w:t>
      </w:r>
      <w:r>
        <w:t>outl</w:t>
      </w:r>
      <w:r>
        <w:rPr>
          <w:spacing w:val="-1"/>
        </w:rPr>
        <w:t>e</w:t>
      </w:r>
      <w:r>
        <w:t>t</w:t>
      </w:r>
      <w:r>
        <w:rPr>
          <w:spacing w:val="5"/>
        </w:rPr>
        <w:t xml:space="preserve"> </w:t>
      </w:r>
      <w:r>
        <w:t>bo</w:t>
      </w:r>
      <w:r>
        <w:rPr>
          <w:spacing w:val="2"/>
        </w:rPr>
        <w:t>x</w:t>
      </w:r>
      <w:r>
        <w:rPr>
          <w:spacing w:val="-1"/>
        </w:rPr>
        <w:t>e</w:t>
      </w:r>
      <w:r>
        <w:t>s.</w:t>
      </w:r>
      <w:r>
        <w:rPr>
          <w:spacing w:val="2"/>
        </w:rPr>
        <w:t xml:space="preserve"> </w:t>
      </w:r>
      <w:r>
        <w:t>Aluminium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"/>
        </w:rPr>
        <w:t>o</w:t>
      </w:r>
      <w:r>
        <w:t>y</w:t>
      </w:r>
      <w:r>
        <w:rPr>
          <w:spacing w:val="-3"/>
        </w:rPr>
        <w:t xml:space="preserve"> </w:t>
      </w:r>
      <w:r>
        <w:t xml:space="preserve">or </w:t>
      </w:r>
      <w:r>
        <w:rPr>
          <w:spacing w:val="-1"/>
        </w:rPr>
        <w:t>ca</w:t>
      </w:r>
      <w:r>
        <w:t>dmium</w:t>
      </w:r>
      <w:r>
        <w:rPr>
          <w:spacing w:val="19"/>
        </w:rPr>
        <w:t xml:space="preserve"> </w:t>
      </w:r>
      <w:r>
        <w:t>platted</w:t>
      </w:r>
      <w:r>
        <w:rPr>
          <w:spacing w:val="18"/>
        </w:rPr>
        <w:t xml:space="preserve"> </w:t>
      </w:r>
      <w:r>
        <w:t>iron</w:t>
      </w:r>
      <w:r>
        <w:rPr>
          <w:spacing w:val="18"/>
        </w:rPr>
        <w:t xml:space="preserve"> </w:t>
      </w:r>
      <w:r>
        <w:rPr>
          <w:spacing w:val="-3"/>
        </w:rPr>
        <w:t>s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ws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fix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acce</w:t>
      </w:r>
      <w:r>
        <w:t>ssori</w:t>
      </w:r>
      <w:r>
        <w:rPr>
          <w:spacing w:val="-1"/>
        </w:rPr>
        <w:t>e</w:t>
      </w:r>
      <w:r>
        <w:t>s</w:t>
      </w:r>
      <w:r>
        <w:rPr>
          <w:spacing w:val="19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their</w:t>
      </w:r>
      <w:r>
        <w:rPr>
          <w:spacing w:val="18"/>
        </w:rPr>
        <w:t xml:space="preserve"> </w:t>
      </w:r>
      <w:r>
        <w:t>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s.</w:t>
      </w:r>
      <w:r>
        <w:rPr>
          <w:spacing w:val="19"/>
        </w:rPr>
        <w:t xml:space="preserve"> </w:t>
      </w:r>
      <w:r>
        <w:t>The blocks/bo</w:t>
      </w:r>
      <w:r>
        <w:rPr>
          <w:spacing w:val="-1"/>
        </w:rPr>
        <w:t>a</w:t>
      </w:r>
      <w:r>
        <w:t>rd</w:t>
      </w:r>
      <w:r>
        <w:rPr>
          <w:spacing w:val="4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t>norm</w:t>
      </w:r>
      <w:r>
        <w:rPr>
          <w:spacing w:val="-2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45"/>
        </w:rPr>
        <w:t xml:space="preserve"> </w:t>
      </w:r>
      <w:r>
        <w:t>be</w:t>
      </w:r>
      <w:r>
        <w:rPr>
          <w:spacing w:val="49"/>
        </w:rPr>
        <w:t xml:space="preserve"> </w:t>
      </w:r>
      <w:r>
        <w:t>mount</w:t>
      </w:r>
      <w:r>
        <w:rPr>
          <w:spacing w:val="-1"/>
        </w:rPr>
        <w:t>e</w:t>
      </w:r>
      <w:r>
        <w:t>d</w:t>
      </w:r>
      <w:r>
        <w:rPr>
          <w:spacing w:val="50"/>
        </w:rPr>
        <w:t xml:space="preserve"> </w:t>
      </w:r>
      <w:r>
        <w:t>with</w:t>
      </w:r>
      <w:r>
        <w:rPr>
          <w:spacing w:val="50"/>
        </w:rPr>
        <w:t xml:space="preserve"> </w:t>
      </w:r>
      <w:r>
        <w:t>their</w:t>
      </w:r>
      <w:r>
        <w:rPr>
          <w:spacing w:val="49"/>
        </w:rPr>
        <w:t xml:space="preserve"> </w:t>
      </w:r>
      <w:r>
        <w:t>bottom</w:t>
      </w:r>
      <w:r>
        <w:rPr>
          <w:spacing w:val="50"/>
        </w:rPr>
        <w:t xml:space="preserve"> </w:t>
      </w:r>
      <w:r>
        <w:t>1.25</w:t>
      </w:r>
      <w:r>
        <w:rPr>
          <w:spacing w:val="50"/>
        </w:rPr>
        <w:t xml:space="preserve"> </w:t>
      </w:r>
      <w:r>
        <w:t>m</w:t>
      </w:r>
      <w:r>
        <w:rPr>
          <w:spacing w:val="50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0"/>
        </w:rPr>
        <w:t xml:space="preserve"> </w:t>
      </w:r>
      <w:r>
        <w:t>floor</w:t>
      </w:r>
      <w:r>
        <w:rPr>
          <w:spacing w:val="49"/>
        </w:rPr>
        <w:t xml:space="preserve"> </w:t>
      </w:r>
      <w:r>
        <w:t>lev</w:t>
      </w:r>
      <w:r>
        <w:rPr>
          <w:spacing w:val="-2"/>
        </w:rPr>
        <w:t>e</w:t>
      </w:r>
      <w:r>
        <w:t>l.</w:t>
      </w:r>
      <w:r>
        <w:rPr>
          <w:spacing w:val="50"/>
        </w:rPr>
        <w:t xml:space="preserve"> </w:t>
      </w:r>
      <w:r>
        <w:t xml:space="preserve">The </w:t>
      </w:r>
      <w:r>
        <w:rPr>
          <w:spacing w:val="-2"/>
        </w:rPr>
        <w:t>B</w:t>
      </w:r>
      <w:r>
        <w:t>o</w:t>
      </w:r>
      <w:r>
        <w:rPr>
          <w:spacing w:val="-1"/>
        </w:rPr>
        <w:t>a</w:t>
      </w:r>
      <w:r>
        <w:t>rds s</w:t>
      </w:r>
      <w:r>
        <w:rPr>
          <w:spacing w:val="1"/>
        </w:rPr>
        <w:t>h</w:t>
      </w:r>
      <w:r>
        <w:rPr>
          <w:spacing w:val="-1"/>
        </w:rPr>
        <w:t>a</w:t>
      </w:r>
      <w:r>
        <w:t>ll h</w:t>
      </w:r>
      <w:r>
        <w:rPr>
          <w:spacing w:val="-1"/>
        </w:rPr>
        <w:t>a</w:t>
      </w:r>
      <w:r>
        <w:t>ve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rPr>
          <w:spacing w:val="4"/>
        </w:rPr>
        <w:t>h</w:t>
      </w:r>
      <w:r>
        <w:rPr>
          <w:spacing w:val="-5"/>
        </w:rPr>
        <w:t>y</w:t>
      </w:r>
      <w:r>
        <w:rPr>
          <w:spacing w:val="2"/>
        </w:rPr>
        <w:t>l</w:t>
      </w:r>
      <w:r>
        <w:rPr>
          <w:spacing w:val="1"/>
        </w:rPr>
        <w:t>a</w:t>
      </w:r>
      <w:r>
        <w:t>m finish.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80" w:name="bookmark179"/>
      <w:bookmarkEnd w:id="180"/>
      <w:r>
        <w:rPr>
          <w:spacing w:val="-1"/>
        </w:rPr>
        <w:t>E</w:t>
      </w:r>
      <w:r>
        <w:t>xhau</w:t>
      </w:r>
      <w:r>
        <w:rPr>
          <w:spacing w:val="-1"/>
        </w:rPr>
        <w:t>s</w:t>
      </w:r>
      <w:r>
        <w:t>t</w:t>
      </w:r>
      <w:r>
        <w:rPr>
          <w:spacing w:val="-14"/>
        </w:rPr>
        <w:t xml:space="preserve"> </w:t>
      </w:r>
      <w:r>
        <w:t>Fans</w:t>
      </w:r>
    </w:p>
    <w:p w:rsidR="001527E3" w:rsidRDefault="001527E3">
      <w:pPr>
        <w:pStyle w:val="BodyText"/>
        <w:kinsoku w:val="0"/>
        <w:overflowPunct w:val="0"/>
        <w:spacing w:before="3"/>
        <w:ind w:left="117" w:right="3330" w:firstLine="0"/>
        <w:jc w:val="both"/>
      </w:pPr>
      <w:r>
        <w:t>E</w:t>
      </w:r>
      <w:r>
        <w:rPr>
          <w:spacing w:val="1"/>
        </w:rPr>
        <w:t>x</w:t>
      </w:r>
      <w:r>
        <w:t>h</w:t>
      </w:r>
      <w:r>
        <w:rPr>
          <w:spacing w:val="-1"/>
        </w:rPr>
        <w:t>a</w:t>
      </w:r>
      <w:r>
        <w:t>ust f</w:t>
      </w:r>
      <w:r>
        <w:rPr>
          <w:spacing w:val="-1"/>
        </w:rPr>
        <w:t>a</w:t>
      </w:r>
      <w:r>
        <w:t>ns shall con</w:t>
      </w:r>
      <w:r>
        <w:rPr>
          <w:spacing w:val="-2"/>
        </w:rPr>
        <w:t>f</w:t>
      </w:r>
      <w:r>
        <w:t>o</w:t>
      </w:r>
      <w:r>
        <w:rPr>
          <w:spacing w:val="1"/>
        </w:rPr>
        <w:t>r</w:t>
      </w:r>
      <w:r>
        <w:t xml:space="preserve">m to the </w:t>
      </w:r>
      <w:r>
        <w:rPr>
          <w:spacing w:val="-2"/>
        </w:rPr>
        <w:t>r</w:t>
      </w:r>
      <w:r>
        <w:rPr>
          <w:spacing w:val="-1"/>
        </w:rPr>
        <w:t>e</w:t>
      </w:r>
      <w:r>
        <w:t>lev</w:t>
      </w:r>
      <w:r>
        <w:rPr>
          <w:spacing w:val="-2"/>
        </w:rPr>
        <w:t>a</w:t>
      </w:r>
      <w:r>
        <w:t>nt</w:t>
      </w:r>
      <w:r>
        <w:rPr>
          <w:spacing w:val="2"/>
        </w:rPr>
        <w:t xml:space="preserve"> </w:t>
      </w:r>
      <w:r>
        <w:rPr>
          <w:spacing w:val="-2"/>
        </w:rPr>
        <w:t>B</w:t>
      </w:r>
      <w:r>
        <w:t>ritish Stand</w:t>
      </w:r>
      <w:r>
        <w:rPr>
          <w:spacing w:val="-2"/>
        </w:rPr>
        <w:t>a</w:t>
      </w:r>
      <w:r>
        <w:t>rds.</w:t>
      </w:r>
    </w:p>
    <w:p w:rsidR="001527E3" w:rsidRDefault="001527E3">
      <w:pPr>
        <w:pStyle w:val="BodyText"/>
        <w:kinsoku w:val="0"/>
        <w:overflowPunct w:val="0"/>
        <w:spacing w:before="3"/>
        <w:ind w:left="117" w:right="3330" w:firstLine="0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8"/>
        <w:jc w:val="both"/>
      </w:pPr>
      <w:r>
        <w:t>E</w:t>
      </w:r>
      <w:r>
        <w:rPr>
          <w:spacing w:val="1"/>
        </w:rPr>
        <w:t>x</w:t>
      </w:r>
      <w:r>
        <w:t>h</w:t>
      </w:r>
      <w:r>
        <w:rPr>
          <w:spacing w:val="-1"/>
        </w:rPr>
        <w:t>a</w:t>
      </w:r>
      <w:r>
        <w:t>ust</w:t>
      </w:r>
      <w:r>
        <w:rPr>
          <w:spacing w:val="7"/>
        </w:rPr>
        <w:t xml:space="preserve"> </w:t>
      </w:r>
      <w:r>
        <w:t>f</w:t>
      </w:r>
      <w:r>
        <w:rPr>
          <w:spacing w:val="-2"/>
        </w:rPr>
        <w:t>a</w:t>
      </w:r>
      <w:r>
        <w:t>ns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fix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pla</w:t>
      </w:r>
      <w:r>
        <w:rPr>
          <w:spacing w:val="-2"/>
        </w:rPr>
        <w:t>c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indi</w:t>
      </w:r>
      <w:r>
        <w:rPr>
          <w:spacing w:val="-1"/>
        </w:rPr>
        <w:t>ca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ineer.</w:t>
      </w:r>
      <w:r>
        <w:rPr>
          <w:spacing w:val="6"/>
        </w:rPr>
        <w:t xml:space="preserve"> </w:t>
      </w:r>
      <w:r>
        <w:rPr>
          <w:spacing w:val="-2"/>
        </w:rPr>
        <w:t>F</w:t>
      </w:r>
      <w:r>
        <w:rPr>
          <w:spacing w:val="2"/>
        </w:rPr>
        <w:t>o</w:t>
      </w:r>
      <w:r>
        <w:t>r</w:t>
      </w:r>
      <w:r>
        <w:rPr>
          <w:spacing w:val="6"/>
        </w:rPr>
        <w:t xml:space="preserve"> </w:t>
      </w:r>
      <w:r>
        <w:t>fi</w:t>
      </w:r>
      <w:r>
        <w:rPr>
          <w:spacing w:val="1"/>
        </w:rPr>
        <w:t>x</w:t>
      </w:r>
      <w:r>
        <w:t>ing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h</w:t>
      </w:r>
      <w:r>
        <w:rPr>
          <w:spacing w:val="-1"/>
        </w:rPr>
        <w:t>a</w:t>
      </w:r>
      <w:r>
        <w:t>ust</w:t>
      </w:r>
      <w:r>
        <w:rPr>
          <w:spacing w:val="7"/>
        </w:rPr>
        <w:t xml:space="preserve"> </w:t>
      </w:r>
      <w:r>
        <w:t>f</w:t>
      </w:r>
      <w:r>
        <w:rPr>
          <w:spacing w:val="-2"/>
        </w:rPr>
        <w:t>a</w:t>
      </w:r>
      <w:r>
        <w:t>n, a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i</w:t>
      </w:r>
      <w:r>
        <w:rPr>
          <w:spacing w:val="1"/>
        </w:rPr>
        <w:t>r</w:t>
      </w:r>
      <w:r>
        <w:rPr>
          <w:spacing w:val="-1"/>
        </w:rPr>
        <w:t>c</w:t>
      </w:r>
      <w:r>
        <w:t>ular</w:t>
      </w:r>
      <w:r>
        <w:rPr>
          <w:spacing w:val="5"/>
        </w:rPr>
        <w:t xml:space="preserve"> </w:t>
      </w:r>
      <w:r>
        <w:t>ho</w:t>
      </w:r>
      <w:r>
        <w:rPr>
          <w:spacing w:val="2"/>
        </w:rPr>
        <w:t>l</w:t>
      </w:r>
      <w:r>
        <w:t>e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6"/>
        </w:rPr>
        <w:t xml:space="preserve"> </w:t>
      </w:r>
      <w:r>
        <w:rPr>
          <w:spacing w:val="2"/>
        </w:rPr>
        <w:t>p</w:t>
      </w:r>
      <w:r>
        <w:t>rovid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w</w:t>
      </w:r>
      <w:r>
        <w:rPr>
          <w:spacing w:val="-2"/>
        </w:rPr>
        <w:t>a</w:t>
      </w:r>
      <w:r>
        <w:t>ll</w:t>
      </w:r>
      <w:r>
        <w:rPr>
          <w:spacing w:val="7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su</w:t>
      </w:r>
      <w:r>
        <w:rPr>
          <w:spacing w:val="2"/>
        </w:rPr>
        <w:t>i</w:t>
      </w:r>
      <w:r>
        <w:t>t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fr</w:t>
      </w:r>
      <w:r>
        <w:rPr>
          <w:spacing w:val="-1"/>
        </w:rPr>
        <w:t>a</w:t>
      </w:r>
      <w:r>
        <w:t>me,</w:t>
      </w:r>
      <w:r>
        <w:rPr>
          <w:spacing w:val="6"/>
        </w:rPr>
        <w:t xml:space="preserve"> </w:t>
      </w:r>
      <w:r>
        <w:rPr>
          <w:spacing w:val="1"/>
        </w:rPr>
        <w:t>w</w:t>
      </w:r>
      <w:r>
        <w:t>hich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fi</w:t>
      </w:r>
      <w:r>
        <w:rPr>
          <w:spacing w:val="1"/>
        </w:rPr>
        <w:t>x</w:t>
      </w:r>
      <w:r>
        <w:rPr>
          <w:spacing w:val="-1"/>
        </w:rPr>
        <w:t>e</w:t>
      </w:r>
      <w:r>
        <w:t xml:space="preserve">d </w:t>
      </w:r>
      <w:r>
        <w:rPr>
          <w:spacing w:val="2"/>
        </w:rPr>
        <w:t>b</w:t>
      </w:r>
      <w:r>
        <w:t>y</w:t>
      </w:r>
      <w:r>
        <w:rPr>
          <w:spacing w:val="2"/>
        </w:rPr>
        <w:t xml:space="preserve"> </w:t>
      </w:r>
      <w:r>
        <w:t>me</w:t>
      </w:r>
      <w:r>
        <w:rPr>
          <w:spacing w:val="-2"/>
        </w:rPr>
        <w:t>a</w:t>
      </w:r>
      <w:r>
        <w:t>ns</w:t>
      </w:r>
      <w:r>
        <w:rPr>
          <w:spacing w:val="7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1"/>
        </w:rPr>
        <w:t>ra</w:t>
      </w:r>
      <w:r>
        <w:t>g</w:t>
      </w:r>
      <w:r>
        <w:rPr>
          <w:spacing w:val="4"/>
        </w:rPr>
        <w:t xml:space="preserve"> </w:t>
      </w:r>
      <w:r>
        <w:t>bolts</w:t>
      </w:r>
      <w:r>
        <w:rPr>
          <w:spacing w:val="7"/>
        </w:rPr>
        <w:t xml:space="preserve"> </w:t>
      </w:r>
      <w:r>
        <w:rPr>
          <w:spacing w:val="-1"/>
        </w:rPr>
        <w:t>e</w:t>
      </w:r>
      <w:r>
        <w:t>mbedd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w</w:t>
      </w:r>
      <w:r>
        <w:rPr>
          <w:spacing w:val="-2"/>
        </w:rPr>
        <w:t>a</w:t>
      </w:r>
      <w:r>
        <w:t>ll.</w:t>
      </w:r>
      <w:r>
        <w:rPr>
          <w:spacing w:val="6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hole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n</w:t>
      </w:r>
      <w:r>
        <w:rPr>
          <w:spacing w:val="-1"/>
        </w:rPr>
        <w:t>ea</w:t>
      </w:r>
      <w:r>
        <w:t>t</w:t>
      </w:r>
      <w:r>
        <w:rPr>
          <w:spacing w:val="3"/>
        </w:rPr>
        <w:t>l</w:t>
      </w:r>
      <w:r>
        <w:t>y</w:t>
      </w:r>
      <w:r>
        <w:rPr>
          <w:spacing w:val="2"/>
        </w:rPr>
        <w:t xml:space="preserve"> </w:t>
      </w:r>
      <w:r>
        <w:t>plas</w:t>
      </w:r>
      <w:r>
        <w:rPr>
          <w:spacing w:val="2"/>
        </w:rPr>
        <w:t>t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ori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a</w:t>
      </w:r>
      <w:r>
        <w:t>l finish</w:t>
      </w:r>
      <w:r>
        <w:rPr>
          <w:spacing w:val="33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w</w:t>
      </w:r>
      <w:r>
        <w:rPr>
          <w:spacing w:val="-2"/>
        </w:rPr>
        <w:t>a</w:t>
      </w:r>
      <w:r>
        <w:t>ll.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-4"/>
        </w:rPr>
        <w:t>e</w:t>
      </w:r>
      <w:r>
        <w:rPr>
          <w:spacing w:val="2"/>
        </w:rPr>
        <w:t>x</w:t>
      </w:r>
      <w:r>
        <w:t>h</w:t>
      </w:r>
      <w:r>
        <w:rPr>
          <w:spacing w:val="-1"/>
        </w:rPr>
        <w:t>a</w:t>
      </w:r>
      <w:r>
        <w:t>ust</w:t>
      </w:r>
      <w:r>
        <w:rPr>
          <w:spacing w:val="34"/>
        </w:rPr>
        <w:t xml:space="preserve"> </w:t>
      </w:r>
      <w:r>
        <w:t>f</w:t>
      </w:r>
      <w:r>
        <w:rPr>
          <w:spacing w:val="-2"/>
        </w:rPr>
        <w:t>a</w:t>
      </w:r>
      <w:r>
        <w:t>n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ted</w:t>
      </w:r>
      <w:r>
        <w:rPr>
          <w:spacing w:val="32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h</w:t>
      </w:r>
      <w:r>
        <w:rPr>
          <w:spacing w:val="-1"/>
        </w:rPr>
        <w:t>a</w:t>
      </w:r>
      <w:r>
        <w:t>ust</w:t>
      </w:r>
      <w:r>
        <w:rPr>
          <w:spacing w:val="34"/>
        </w:rPr>
        <w:t xml:space="preserve"> </w:t>
      </w:r>
      <w:r>
        <w:t>f</w:t>
      </w:r>
      <w:r>
        <w:rPr>
          <w:spacing w:val="-2"/>
        </w:rPr>
        <w:t>a</w:t>
      </w:r>
      <w:r>
        <w:t>n</w:t>
      </w:r>
      <w:r>
        <w:rPr>
          <w:spacing w:val="33"/>
        </w:rPr>
        <w:t xml:space="preserve"> </w:t>
      </w:r>
      <w:r>
        <w:t>po</w:t>
      </w:r>
      <w:r>
        <w:rPr>
          <w:spacing w:val="-2"/>
        </w:rPr>
        <w:t>i</w:t>
      </w:r>
      <w:r>
        <w:t>nt</w:t>
      </w:r>
      <w:r>
        <w:rPr>
          <w:spacing w:val="33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rPr>
          <w:spacing w:val="-3"/>
        </w:rPr>
        <w:t>b</w:t>
      </w:r>
      <w:r>
        <w:t>e wir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15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ho</w:t>
      </w:r>
      <w:r>
        <w:rPr>
          <w:spacing w:val="2"/>
        </w:rPr>
        <w:t>l</w:t>
      </w:r>
      <w:r>
        <w:t>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possible</w:t>
      </w:r>
      <w:r>
        <w:rPr>
          <w:spacing w:val="15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9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a</w:t>
      </w:r>
      <w:r>
        <w:t>ns</w:t>
      </w:r>
      <w:r>
        <w:rPr>
          <w:spacing w:val="14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fl</w:t>
      </w:r>
      <w:r>
        <w:rPr>
          <w:spacing w:val="-2"/>
        </w:rPr>
        <w:t>e</w:t>
      </w:r>
      <w:r>
        <w:rPr>
          <w:spacing w:val="2"/>
        </w:rPr>
        <w:t>x</w:t>
      </w:r>
      <w:r>
        <w:t>ible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ord,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re</w:t>
      </w:r>
      <w:r>
        <w:rPr>
          <w:spacing w:val="12"/>
        </w:rPr>
        <w:t xml:space="preserve"> </w:t>
      </w:r>
      <w:r>
        <w:rPr>
          <w:spacing w:val="10"/>
        </w:rPr>
        <w:t>b</w:t>
      </w:r>
      <w:r>
        <w:rPr>
          <w:spacing w:val="-1"/>
        </w:rPr>
        <w:t>e</w:t>
      </w:r>
      <w:r>
        <w:rPr>
          <w:spacing w:val="2"/>
        </w:rPr>
        <w:t>i</w:t>
      </w:r>
      <w:r>
        <w:t>ng</w:t>
      </w:r>
      <w:r>
        <w:rPr>
          <w:spacing w:val="1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a</w:t>
      </w:r>
      <w:r>
        <w:t>k</w:t>
      </w:r>
      <w:r>
        <w:rPr>
          <w:spacing w:val="-1"/>
        </w:rPr>
        <w:t>e</w:t>
      </w:r>
      <w:r>
        <w:t>n</w:t>
      </w:r>
      <w:r>
        <w:rPr>
          <w:spacing w:val="16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nsu</w:t>
      </w:r>
      <w:r>
        <w:rPr>
          <w:spacing w:val="1"/>
        </w:rPr>
        <w:t>r</w:t>
      </w:r>
      <w:r>
        <w:t>e that</w:t>
      </w:r>
      <w:r>
        <w:rPr>
          <w:spacing w:val="52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blad</w:t>
      </w:r>
      <w:r>
        <w:rPr>
          <w:spacing w:val="-2"/>
        </w:rPr>
        <w:t>e</w:t>
      </w:r>
      <w:r>
        <w:t>s</w:t>
      </w:r>
      <w:r>
        <w:rPr>
          <w:spacing w:val="52"/>
        </w:rPr>
        <w:t xml:space="preserve"> </w:t>
      </w:r>
      <w:r>
        <w:t>rot</w:t>
      </w:r>
      <w:r>
        <w:rPr>
          <w:spacing w:val="-2"/>
        </w:rPr>
        <w:t>a</w:t>
      </w:r>
      <w:r>
        <w:t>te</w:t>
      </w:r>
      <w:r>
        <w:rPr>
          <w:spacing w:val="52"/>
        </w:rPr>
        <w:t xml:space="preserve"> </w:t>
      </w:r>
      <w:r>
        <w:t>in</w:t>
      </w:r>
      <w:r>
        <w:rPr>
          <w:spacing w:val="53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prop</w:t>
      </w:r>
      <w:r>
        <w:rPr>
          <w:spacing w:val="-2"/>
        </w:rPr>
        <w:t>e</w:t>
      </w:r>
      <w:r>
        <w:t>r</w:t>
      </w:r>
      <w:r>
        <w:rPr>
          <w:spacing w:val="51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tion.</w:t>
      </w:r>
      <w:r>
        <w:rPr>
          <w:spacing w:val="54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52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rPr>
          <w:spacing w:val="-1"/>
        </w:rPr>
        <w:t>ca</w:t>
      </w:r>
      <w:r>
        <w:t>se</w:t>
      </w:r>
      <w:r>
        <w:rPr>
          <w:spacing w:val="51"/>
        </w:rPr>
        <w:t xml:space="preserve"> </w:t>
      </w:r>
      <w:r>
        <w:t>of</w:t>
      </w:r>
      <w:r>
        <w:rPr>
          <w:spacing w:val="51"/>
        </w:rPr>
        <w:t xml:space="preserve"> </w:t>
      </w:r>
      <w:r>
        <w:t>E</w:t>
      </w:r>
      <w:r>
        <w:rPr>
          <w:spacing w:val="1"/>
        </w:rPr>
        <w:t>x</w:t>
      </w:r>
      <w:r>
        <w:t>h</w:t>
      </w:r>
      <w:r>
        <w:rPr>
          <w:spacing w:val="-1"/>
        </w:rPr>
        <w:t>a</w:t>
      </w:r>
      <w:r>
        <w:t>ust</w:t>
      </w:r>
      <w:r>
        <w:rPr>
          <w:spacing w:val="53"/>
        </w:rPr>
        <w:t xml:space="preserve"> </w:t>
      </w:r>
      <w:r>
        <w:rPr>
          <w:spacing w:val="-4"/>
        </w:rPr>
        <w:t>f</w:t>
      </w:r>
      <w:r>
        <w:rPr>
          <w:spacing w:val="-1"/>
        </w:rPr>
        <w:t>a</w:t>
      </w:r>
      <w:r>
        <w:t>ns</w:t>
      </w:r>
      <w:r>
        <w:rPr>
          <w:spacing w:val="52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</w:t>
      </w:r>
      <w:r>
        <w:rPr>
          <w:spacing w:val="52"/>
        </w:rPr>
        <w:t xml:space="preserve"> </w:t>
      </w:r>
      <w:r>
        <w:t xml:space="preserve">in </w:t>
      </w:r>
      <w:r>
        <w:rPr>
          <w:spacing w:val="-1"/>
        </w:rPr>
        <w:t>c</w:t>
      </w:r>
      <w:r>
        <w:t>or</w:t>
      </w:r>
      <w:r>
        <w:rPr>
          <w:spacing w:val="-2"/>
        </w:rPr>
        <w:t>r</w:t>
      </w:r>
      <w:r>
        <w:t>osive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tmosph</w:t>
      </w:r>
      <w:r>
        <w:rPr>
          <w:spacing w:val="-1"/>
        </w:rPr>
        <w:t>e</w:t>
      </w:r>
      <w:r>
        <w:t>re</w:t>
      </w:r>
      <w:r>
        <w:rPr>
          <w:spacing w:val="50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49"/>
        </w:rPr>
        <w:t xml:space="preserve"> </w:t>
      </w:r>
      <w:r>
        <w:t>s</w:t>
      </w:r>
      <w:r>
        <w:rPr>
          <w:spacing w:val="-1"/>
        </w:rPr>
        <w:t>a</w:t>
      </w:r>
      <w:r>
        <w:t>me</w:t>
      </w:r>
      <w:r>
        <w:rPr>
          <w:spacing w:val="5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t>be</w:t>
      </w:r>
      <w:r>
        <w:rPr>
          <w:spacing w:val="49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int</w:t>
      </w:r>
      <w:r>
        <w:rPr>
          <w:spacing w:val="-1"/>
        </w:rPr>
        <w:t>e</w:t>
      </w:r>
      <w:r>
        <w:t>d</w:t>
      </w:r>
      <w:r>
        <w:rPr>
          <w:spacing w:val="52"/>
        </w:rPr>
        <w:t xml:space="preserve"> </w:t>
      </w:r>
      <w:r>
        <w:t>with</w:t>
      </w:r>
      <w:r>
        <w:rPr>
          <w:spacing w:val="50"/>
        </w:rPr>
        <w:t xml:space="preserve"> </w:t>
      </w:r>
      <w:r>
        <w:t>a</w:t>
      </w:r>
      <w:r>
        <w:rPr>
          <w:spacing w:val="49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ial</w:t>
      </w:r>
      <w:r>
        <w:rPr>
          <w:spacing w:val="50"/>
        </w:rPr>
        <w:t xml:space="preserve"> </w:t>
      </w:r>
      <w:r>
        <w:t>PVC</w:t>
      </w:r>
      <w:r>
        <w:rPr>
          <w:spacing w:val="50"/>
        </w:rPr>
        <w:t xml:space="preserve"> </w:t>
      </w:r>
      <w:r>
        <w:t>p</w:t>
      </w:r>
      <w:r>
        <w:rPr>
          <w:spacing w:val="1"/>
        </w:rPr>
        <w:t>a</w:t>
      </w:r>
      <w:r>
        <w:t>int</w:t>
      </w:r>
      <w:r>
        <w:rPr>
          <w:spacing w:val="50"/>
        </w:rPr>
        <w:t xml:space="preserve"> </w:t>
      </w:r>
      <w:r>
        <w:t>or</w:t>
      </w:r>
      <w:r>
        <w:rPr>
          <w:spacing w:val="49"/>
        </w:rPr>
        <w:t xml:space="preserve"> </w:t>
      </w:r>
      <w:r>
        <w:rPr>
          <w:spacing w:val="-1"/>
        </w:rPr>
        <w:t>c</w:t>
      </w:r>
      <w:r>
        <w:t>hlorin</w:t>
      </w:r>
      <w:r>
        <w:rPr>
          <w:spacing w:val="-1"/>
        </w:rPr>
        <w:t>a</w:t>
      </w:r>
      <w:r>
        <w:t>ted rubb</w:t>
      </w:r>
      <w:r>
        <w:rPr>
          <w:spacing w:val="-2"/>
        </w:rPr>
        <w:t>e</w:t>
      </w:r>
      <w:r>
        <w:t>r</w:t>
      </w:r>
      <w:r>
        <w:rPr>
          <w:spacing w:val="27"/>
        </w:rPr>
        <w:t xml:space="preserve"> </w:t>
      </w:r>
      <w:r>
        <w:t>p</w:t>
      </w:r>
      <w:r>
        <w:rPr>
          <w:spacing w:val="-1"/>
        </w:rPr>
        <w:t>a</w:t>
      </w:r>
      <w:r>
        <w:t>int</w:t>
      </w:r>
      <w:r>
        <w:rPr>
          <w:spacing w:val="29"/>
        </w:rPr>
        <w:t xml:space="preserve"> </w:t>
      </w:r>
      <w:r>
        <w:t>(Chloro</w:t>
      </w:r>
      <w:r>
        <w:rPr>
          <w:spacing w:val="28"/>
        </w:rPr>
        <w:t xml:space="preserve"> </w:t>
      </w:r>
      <w:r>
        <w:t>rubb</w:t>
      </w:r>
      <w:r>
        <w:rPr>
          <w:spacing w:val="-2"/>
        </w:rPr>
        <w:t>e</w:t>
      </w:r>
      <w:r>
        <w:t>r</w:t>
      </w:r>
      <w:r>
        <w:rPr>
          <w:spacing w:val="27"/>
        </w:rPr>
        <w:t xml:space="preserve"> </w:t>
      </w:r>
      <w:r>
        <w:t>p</w:t>
      </w:r>
      <w:r>
        <w:rPr>
          <w:spacing w:val="-1"/>
        </w:rPr>
        <w:t>a</w:t>
      </w:r>
      <w:r>
        <w:t>int).</w:t>
      </w:r>
      <w:r>
        <w:rPr>
          <w:spacing w:val="30"/>
        </w:rPr>
        <w:t xml:space="preserve"> </w:t>
      </w:r>
      <w:r>
        <w:rPr>
          <w:spacing w:val="-6"/>
        </w:rPr>
        <w:t>I</w:t>
      </w:r>
      <w:r>
        <w:t>nstallation</w:t>
      </w:r>
      <w:r>
        <w:rPr>
          <w:spacing w:val="28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7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h</w:t>
      </w:r>
      <w:r>
        <w:rPr>
          <w:spacing w:val="2"/>
        </w:rPr>
        <w:t>a</w:t>
      </w:r>
      <w:r>
        <w:t>ust</w:t>
      </w:r>
      <w:r>
        <w:rPr>
          <w:spacing w:val="29"/>
        </w:rPr>
        <w:t xml:space="preserve"> </w:t>
      </w:r>
      <w:r>
        <w:t>f</w:t>
      </w:r>
      <w:r>
        <w:rPr>
          <w:spacing w:val="-2"/>
        </w:rPr>
        <w:t>a</w:t>
      </w:r>
      <w:r>
        <w:t>ns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9"/>
        </w:rPr>
        <w:t xml:space="preserve"> </w:t>
      </w:r>
      <w:r>
        <w:t>loc</w:t>
      </w:r>
      <w:r>
        <w:rPr>
          <w:spacing w:val="-2"/>
        </w:rPr>
        <w:t>a</w:t>
      </w:r>
      <w:r>
        <w:t>ti</w:t>
      </w:r>
      <w:r>
        <w:rPr>
          <w:spacing w:val="-3"/>
        </w:rPr>
        <w:t>o</w:t>
      </w:r>
      <w:r>
        <w:t>ns</w:t>
      </w:r>
      <w:r>
        <w:rPr>
          <w:spacing w:val="28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s</w:t>
      </w:r>
      <w:r>
        <w:rPr>
          <w:spacing w:val="28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</w:t>
      </w:r>
      <w:r>
        <w:rPr>
          <w:spacing w:val="-1"/>
        </w:rPr>
        <w:t>e</w:t>
      </w:r>
      <w:r>
        <w:t xml:space="preserve">ful </w:t>
      </w:r>
      <w:r>
        <w:rPr>
          <w:spacing w:val="-1"/>
        </w:rPr>
        <w:t>c</w:t>
      </w:r>
      <w:r>
        <w:t>onsid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tion.</w:t>
      </w:r>
      <w:r>
        <w:rPr>
          <w:spacing w:val="35"/>
        </w:rPr>
        <w:t xml:space="preserve"> </w:t>
      </w:r>
      <w:r>
        <w:t>M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a</w:t>
      </w:r>
      <w:r>
        <w:t>l</w:t>
      </w:r>
      <w:r>
        <w:rPr>
          <w:spacing w:val="3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1"/>
        </w:rPr>
        <w:t>c</w:t>
      </w:r>
      <w:r>
        <w:t>losur</w:t>
      </w:r>
      <w:r>
        <w:rPr>
          <w:spacing w:val="-1"/>
        </w:rPr>
        <w:t>e</w:t>
      </w:r>
      <w:r>
        <w:t>s</w:t>
      </w:r>
      <w:r>
        <w:rPr>
          <w:spacing w:val="36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re</w:t>
      </w:r>
      <w:r>
        <w:rPr>
          <w:spacing w:val="-3"/>
        </w:rPr>
        <w:t>g</w:t>
      </w:r>
      <w:r>
        <w:t>ulato</w:t>
      </w:r>
      <w:r>
        <w:rPr>
          <w:spacing w:val="-1"/>
        </w:rPr>
        <w:t>r</w:t>
      </w:r>
      <w:r>
        <w:t>s</w:t>
      </w:r>
      <w:r>
        <w:rPr>
          <w:spacing w:val="38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rPr>
          <w:spacing w:val="-1"/>
        </w:rPr>
        <w:t>ce</w:t>
      </w:r>
      <w:r>
        <w:t>ilin</w:t>
      </w:r>
      <w:r>
        <w:rPr>
          <w:spacing w:val="-2"/>
        </w:rPr>
        <w:t>g</w:t>
      </w:r>
      <w:r>
        <w:t>/e</w:t>
      </w:r>
      <w:r>
        <w:rPr>
          <w:spacing w:val="1"/>
        </w:rPr>
        <w:t>x</w:t>
      </w:r>
      <w:r>
        <w:t>h</w:t>
      </w:r>
      <w:r>
        <w:rPr>
          <w:spacing w:val="-1"/>
        </w:rPr>
        <w:t>a</w:t>
      </w:r>
      <w:r>
        <w:t>ust</w:t>
      </w:r>
      <w:r>
        <w:rPr>
          <w:spacing w:val="36"/>
        </w:rPr>
        <w:t xml:space="preserve"> </w:t>
      </w:r>
      <w:r>
        <w:t>f</w:t>
      </w:r>
      <w:r>
        <w:rPr>
          <w:spacing w:val="-2"/>
        </w:rPr>
        <w:t>a</w:t>
      </w:r>
      <w:r>
        <w:t>ns</w:t>
      </w:r>
      <w:r>
        <w:rPr>
          <w:spacing w:val="38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n</w:t>
      </w:r>
      <w:r>
        <w:rPr>
          <w:spacing w:val="-1"/>
        </w:rPr>
        <w:t>ec</w:t>
      </w:r>
      <w:r>
        <w:t>ted</w:t>
      </w:r>
      <w:r>
        <w:rPr>
          <w:spacing w:val="37"/>
        </w:rPr>
        <w:t xml:space="preserve"> </w:t>
      </w:r>
      <w:r>
        <w:t xml:space="preserve">to </w:t>
      </w:r>
      <w:r>
        <w:rPr>
          <w:spacing w:val="-1"/>
        </w:rPr>
        <w:t>ea</w:t>
      </w:r>
      <w:r>
        <w:t xml:space="preserve">rth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loop earthin</w:t>
      </w:r>
      <w:r>
        <w:rPr>
          <w:spacing w:val="-3"/>
        </w:rPr>
        <w:t>g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81" w:name="bookmark180"/>
      <w:bookmarkEnd w:id="181"/>
      <w:r>
        <w:rPr>
          <w:spacing w:val="-1"/>
        </w:rPr>
        <w:t>L</w:t>
      </w:r>
      <w:r>
        <w:rPr>
          <w:spacing w:val="2"/>
        </w:rPr>
        <w:t>u</w:t>
      </w:r>
      <w:r>
        <w:rPr>
          <w:spacing w:val="-5"/>
        </w:rPr>
        <w:t>m</w:t>
      </w:r>
      <w:r>
        <w:t>inar</w:t>
      </w:r>
      <w:r>
        <w:rPr>
          <w:spacing w:val="2"/>
        </w:rPr>
        <w:t>i</w:t>
      </w:r>
      <w:r>
        <w:t>es</w:t>
      </w:r>
    </w:p>
    <w:p w:rsidR="001527E3" w:rsidRDefault="001527E3">
      <w:pPr>
        <w:pStyle w:val="Heading5"/>
        <w:kinsoku w:val="0"/>
        <w:overflowPunct w:val="0"/>
        <w:spacing w:before="2"/>
        <w:ind w:left="837" w:firstLine="0"/>
        <w:rPr>
          <w:b w:val="0"/>
          <w:bCs w:val="0"/>
        </w:rPr>
      </w:pPr>
      <w:r>
        <w:t>6.12.19.1.  E</w:t>
      </w:r>
      <w:r>
        <w:rPr>
          <w:spacing w:val="-4"/>
        </w:rPr>
        <w:t>m</w:t>
      </w:r>
      <w:r>
        <w:rPr>
          <w:spacing w:val="1"/>
        </w:rPr>
        <w:t>e</w:t>
      </w:r>
      <w:r>
        <w:rPr>
          <w:spacing w:val="-1"/>
        </w:rPr>
        <w:t>r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y Lig</w:t>
      </w:r>
      <w:r>
        <w:rPr>
          <w:spacing w:val="1"/>
        </w:rPr>
        <w:t>h</w:t>
      </w:r>
      <w:r>
        <w:t>t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t>Em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g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t>y</w:t>
      </w:r>
      <w:r>
        <w:rPr>
          <w:spacing w:val="6"/>
        </w:rPr>
        <w:t xml:space="preserve"> </w:t>
      </w:r>
      <w:r>
        <w:t>l</w:t>
      </w:r>
      <w:r>
        <w:rPr>
          <w:spacing w:val="3"/>
        </w:rPr>
        <w:t>i</w:t>
      </w:r>
      <w:r>
        <w:rPr>
          <w:spacing w:val="-3"/>
        </w:rPr>
        <w:t>g</w:t>
      </w:r>
      <w:r>
        <w:t>ht</w:t>
      </w:r>
      <w:r>
        <w:rPr>
          <w:spacing w:val="12"/>
        </w:rPr>
        <w:t xml:space="preserve"> </w:t>
      </w:r>
      <w:r>
        <w:t>unit</w:t>
      </w:r>
      <w:r>
        <w:rPr>
          <w:spacing w:val="14"/>
        </w:rPr>
        <w:t xml:space="preserve"> </w:t>
      </w:r>
      <w:r>
        <w:t>must</w:t>
      </w:r>
      <w:r>
        <w:rPr>
          <w:spacing w:val="12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12"/>
        </w:rPr>
        <w:t xml:space="preserve"> </w:t>
      </w:r>
      <w:r>
        <w:t>on</w:t>
      </w:r>
      <w:r>
        <w:rPr>
          <w:spacing w:val="11"/>
        </w:rPr>
        <w:t xml:space="preserve"> </w:t>
      </w:r>
      <w:r>
        <w:t>230</w:t>
      </w:r>
      <w:r>
        <w:rPr>
          <w:spacing w:val="11"/>
        </w:rPr>
        <w:t xml:space="preserve"> </w:t>
      </w:r>
      <w:r>
        <w:t>volts.</w:t>
      </w:r>
      <w:r>
        <w:rPr>
          <w:spacing w:val="12"/>
        </w:rPr>
        <w:t xml:space="preserve"> </w:t>
      </w:r>
      <w:r>
        <w:t>A.C.</w:t>
      </w:r>
      <w:r>
        <w:rPr>
          <w:spacing w:val="12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4"/>
        </w:rPr>
        <w:t xml:space="preserve"> </w:t>
      </w:r>
      <w:r>
        <w:t>S</w:t>
      </w:r>
      <w:r>
        <w:rPr>
          <w:spacing w:val="-1"/>
        </w:rPr>
        <w:t>e</w:t>
      </w:r>
      <w:r>
        <w:t>lf</w:t>
      </w:r>
      <w:r>
        <w:rPr>
          <w:spacing w:val="1"/>
        </w:rPr>
        <w:t>-c</w:t>
      </w:r>
      <w:r>
        <w:t>ontaining</w:t>
      </w:r>
      <w:r>
        <w:rPr>
          <w:spacing w:val="10"/>
        </w:rPr>
        <w:t xml:space="preserve"> </w:t>
      </w:r>
      <w:r>
        <w:t>unit</w:t>
      </w:r>
      <w:r>
        <w:rPr>
          <w:spacing w:val="12"/>
        </w:rPr>
        <w:t xml:space="preserve"> </w:t>
      </w:r>
      <w:r>
        <w:t>with 20</w:t>
      </w:r>
      <w:r>
        <w:rPr>
          <w:spacing w:val="9"/>
        </w:rPr>
        <w:t xml:space="preserve"> </w:t>
      </w:r>
      <w:r>
        <w:t>w</w:t>
      </w:r>
      <w:r>
        <w:rPr>
          <w:spacing w:val="-2"/>
        </w:rPr>
        <w:t>a</w:t>
      </w:r>
      <w:r>
        <w:t>tts</w:t>
      </w:r>
      <w:r>
        <w:rPr>
          <w:spacing w:val="9"/>
        </w:rPr>
        <w:t xml:space="preserve"> </w:t>
      </w:r>
      <w:r>
        <w:t>300</w:t>
      </w:r>
      <w:r>
        <w:rPr>
          <w:spacing w:val="9"/>
        </w:rPr>
        <w:t xml:space="preserve"> </w:t>
      </w:r>
      <w:r>
        <w:t>mm</w:t>
      </w:r>
      <w:r>
        <w:rPr>
          <w:spacing w:val="10"/>
        </w:rPr>
        <w:t xml:space="preserve"> </w:t>
      </w:r>
      <w:r>
        <w:t>lo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t>f</w:t>
      </w:r>
      <w:r>
        <w:rPr>
          <w:spacing w:val="1"/>
        </w:rPr>
        <w:t>l</w:t>
      </w:r>
      <w:r>
        <w:t>uor</w:t>
      </w:r>
      <w:r>
        <w:rPr>
          <w:spacing w:val="-2"/>
        </w:rPr>
        <w:t>e</w:t>
      </w:r>
      <w:r>
        <w:t>s</w:t>
      </w:r>
      <w:r>
        <w:rPr>
          <w:spacing w:val="-1"/>
        </w:rPr>
        <w:t>ce</w:t>
      </w:r>
      <w:r>
        <w:t>nt</w:t>
      </w:r>
      <w:r>
        <w:rPr>
          <w:spacing w:val="9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a</w:t>
      </w:r>
      <w:r>
        <w:t>mp</w:t>
      </w:r>
      <w:r>
        <w:rPr>
          <w:spacing w:val="9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t>pe</w:t>
      </w:r>
      <w:r>
        <w:rPr>
          <w:spacing w:val="10"/>
        </w:rPr>
        <w:t xml:space="preserve"> </w:t>
      </w:r>
      <w:r>
        <w:t>‘S</w:t>
      </w:r>
      <w:r>
        <w:rPr>
          <w:spacing w:val="3"/>
        </w:rPr>
        <w:t>W</w:t>
      </w:r>
      <w:r>
        <w:rPr>
          <w:spacing w:val="-6"/>
        </w:rPr>
        <w:t>I</w:t>
      </w:r>
      <w:r>
        <w:t>TCH</w:t>
      </w:r>
      <w:r>
        <w:rPr>
          <w:spacing w:val="9"/>
        </w:rPr>
        <w:t xml:space="preserve"> </w:t>
      </w:r>
      <w:r>
        <w:t>ON</w:t>
      </w:r>
      <w:r>
        <w:rPr>
          <w:spacing w:val="10"/>
        </w:rPr>
        <w:t xml:space="preserve"> </w:t>
      </w:r>
      <w:r>
        <w:t>M</w:t>
      </w:r>
      <w:r>
        <w:rPr>
          <w:spacing w:val="1"/>
        </w:rPr>
        <w:t>A</w:t>
      </w:r>
      <w:r>
        <w:rPr>
          <w:spacing w:val="-4"/>
        </w:rPr>
        <w:t>I</w:t>
      </w:r>
      <w:r>
        <w:t>N</w:t>
      </w:r>
      <w:r>
        <w:rPr>
          <w:spacing w:val="11"/>
        </w:rPr>
        <w:t xml:space="preserve"> </w:t>
      </w:r>
      <w:r>
        <w:t>F</w:t>
      </w:r>
      <w:r>
        <w:rPr>
          <w:spacing w:val="1"/>
        </w:rPr>
        <w:t>A</w:t>
      </w:r>
      <w:r>
        <w:t>I</w:t>
      </w:r>
      <w:r>
        <w:rPr>
          <w:spacing w:val="-4"/>
        </w:rPr>
        <w:t>L</w:t>
      </w:r>
      <w:r>
        <w:t>URE</w:t>
      </w:r>
      <w:r>
        <w:rPr>
          <w:spacing w:val="-1"/>
        </w:rPr>
        <w:t>’</w:t>
      </w:r>
      <w:r>
        <w:t>.</w:t>
      </w:r>
      <w:r>
        <w:rPr>
          <w:spacing w:val="13"/>
        </w:rPr>
        <w:t xml:space="preserve"> </w:t>
      </w:r>
      <w:r>
        <w:rPr>
          <w:spacing w:val="-4"/>
        </w:rPr>
        <w:t>I</w:t>
      </w:r>
      <w:r>
        <w:t>t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a</w:t>
      </w:r>
      <w:r>
        <w:t xml:space="preserve">ve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tronic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utom</w:t>
      </w:r>
      <w:r>
        <w:rPr>
          <w:spacing w:val="-1"/>
        </w:rPr>
        <w:t>a</w:t>
      </w:r>
      <w:r>
        <w:t>tic</w:t>
      </w:r>
      <w:r>
        <w:rPr>
          <w:spacing w:val="22"/>
        </w:rPr>
        <w:t xml:space="preserve"> </w:t>
      </w:r>
      <w:r>
        <w:t>sw</w:t>
      </w:r>
      <w:r>
        <w:rPr>
          <w:spacing w:val="2"/>
        </w:rPr>
        <w:t>i</w:t>
      </w:r>
      <w:r>
        <w:t>tch</w:t>
      </w:r>
      <w:r>
        <w:rPr>
          <w:spacing w:val="23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fa</w:t>
      </w:r>
      <w:r>
        <w:rPr>
          <w:spacing w:val="-1"/>
        </w:rPr>
        <w:t>c</w:t>
      </w:r>
      <w:r>
        <w:t>ili</w:t>
      </w:r>
      <w:r>
        <w:rPr>
          <w:spacing w:val="3"/>
        </w:rPr>
        <w:t>t</w:t>
      </w:r>
      <w:r>
        <w:t>y</w:t>
      </w:r>
      <w:r>
        <w:rPr>
          <w:spacing w:val="18"/>
        </w:rPr>
        <w:t xml:space="preserve"> </w:t>
      </w:r>
      <w:r>
        <w:t>with</w:t>
      </w:r>
      <w:r>
        <w:rPr>
          <w:spacing w:val="24"/>
        </w:rPr>
        <w:t xml:space="preserve"> 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rPr>
          <w:spacing w:val="2"/>
        </w:rPr>
        <w:t>t</w:t>
      </w:r>
      <w:r>
        <w:t>ronic</w:t>
      </w:r>
      <w:r>
        <w:rPr>
          <w:spacing w:val="22"/>
        </w:rPr>
        <w:t xml:space="preserve"> </w:t>
      </w:r>
      <w:r>
        <w:t>inve</w:t>
      </w:r>
      <w:r>
        <w:rPr>
          <w:spacing w:val="-2"/>
        </w:rPr>
        <w:t>r</w:t>
      </w:r>
      <w:r>
        <w:t>t</w:t>
      </w:r>
      <w:r>
        <w:rPr>
          <w:spacing w:val="1"/>
        </w:rPr>
        <w:t>e</w:t>
      </w:r>
      <w:r>
        <w:t>r,</w:t>
      </w:r>
      <w:r>
        <w:rPr>
          <w:spacing w:val="28"/>
        </w:rPr>
        <w:t xml:space="preserve"> </w:t>
      </w:r>
      <w:r>
        <w:t>b</w:t>
      </w:r>
      <w:r>
        <w:rPr>
          <w:spacing w:val="-1"/>
        </w:rPr>
        <w:t>a</w:t>
      </w:r>
      <w:r>
        <w:t>tt</w:t>
      </w:r>
      <w:r>
        <w:rPr>
          <w:spacing w:val="-1"/>
        </w:rPr>
        <w:t>e</w:t>
      </w:r>
      <w:r>
        <w:rPr>
          <w:spacing w:val="3"/>
        </w:rPr>
        <w:t>r</w:t>
      </w:r>
      <w:r>
        <w:rPr>
          <w:spacing w:val="-5"/>
        </w:rPr>
        <w:t>y</w:t>
      </w:r>
      <w:r>
        <w:t>,</w:t>
      </w:r>
      <w:r>
        <w:rPr>
          <w:spacing w:val="25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a</w:t>
      </w:r>
      <w:r>
        <w:t>tt</w:t>
      </w:r>
      <w:r>
        <w:rPr>
          <w:spacing w:val="-1"/>
        </w:rPr>
        <w:t>e</w:t>
      </w:r>
      <w:r>
        <w:rPr>
          <w:spacing w:val="3"/>
        </w:rPr>
        <w:t>r</w:t>
      </w:r>
      <w:r>
        <w:t>y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3"/>
        </w:rPr>
        <w:t>g</w:t>
      </w:r>
      <w:r>
        <w:rPr>
          <w:spacing w:val="1"/>
        </w:rPr>
        <w:t>e</w:t>
      </w:r>
      <w:r>
        <w:t>r</w:t>
      </w:r>
      <w:r>
        <w:rPr>
          <w:spacing w:val="23"/>
        </w:rPr>
        <w:t xml:space="preserve"> </w:t>
      </w:r>
      <w:r>
        <w:t>with full</w:t>
      </w:r>
      <w:r>
        <w:rPr>
          <w:spacing w:val="52"/>
        </w:rPr>
        <w:t xml:space="preserve"> </w:t>
      </w:r>
      <w:r>
        <w:t>load</w:t>
      </w:r>
      <w:r>
        <w:rPr>
          <w:spacing w:val="52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1"/>
        </w:rPr>
        <w:t>ar</w:t>
      </w:r>
      <w:r>
        <w:rPr>
          <w:spacing w:val="-2"/>
        </w:rPr>
        <w:t>g</w:t>
      </w:r>
      <w:r>
        <w:t>ing</w:t>
      </w:r>
      <w:r>
        <w:rPr>
          <w:spacing w:val="50"/>
        </w:rPr>
        <w:t xml:space="preserve"> </w:t>
      </w:r>
      <w:r>
        <w:rPr>
          <w:spacing w:val="2"/>
        </w:rPr>
        <w:t>p</w:t>
      </w:r>
      <w:r>
        <w:t>r</w:t>
      </w:r>
      <w:r>
        <w:rPr>
          <w:spacing w:val="1"/>
        </w:rPr>
        <w:t>o</w:t>
      </w:r>
      <w:r>
        <w:t>vision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long</w:t>
      </w:r>
      <w:r>
        <w:rPr>
          <w:spacing w:val="50"/>
        </w:rPr>
        <w:t xml:space="preserve"> </w:t>
      </w:r>
      <w:r>
        <w:t>with</w:t>
      </w:r>
      <w:r>
        <w:rPr>
          <w:spacing w:val="53"/>
        </w:rPr>
        <w:t xml:space="preserve"> </w:t>
      </w:r>
      <w:r>
        <w:t>tri</w:t>
      </w:r>
      <w:r>
        <w:rPr>
          <w:spacing w:val="1"/>
        </w:rPr>
        <w:t>c</w:t>
      </w:r>
      <w:r>
        <w:t>kle</w:t>
      </w:r>
      <w:r>
        <w:rPr>
          <w:spacing w:val="52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t>ge</w:t>
      </w:r>
      <w:r>
        <w:rPr>
          <w:spacing w:val="51"/>
        </w:rPr>
        <w:t xml:space="preserve"> </w:t>
      </w:r>
      <w:r>
        <w:rPr>
          <w:spacing w:val="-1"/>
        </w:rPr>
        <w:t>c</w:t>
      </w:r>
      <w:r>
        <w:t>i</w:t>
      </w:r>
      <w:r>
        <w:rPr>
          <w:spacing w:val="1"/>
        </w:rPr>
        <w:t>r</w:t>
      </w:r>
      <w:r>
        <w:rPr>
          <w:spacing w:val="-1"/>
        </w:rPr>
        <w:t>c</w:t>
      </w:r>
      <w:r>
        <w:t>uit,</w:t>
      </w:r>
      <w:r>
        <w:rPr>
          <w:spacing w:val="52"/>
        </w:rPr>
        <w:t xml:space="preserve"> </w:t>
      </w:r>
      <w:r>
        <w:t>w</w:t>
      </w:r>
      <w:r>
        <w:rPr>
          <w:spacing w:val="1"/>
        </w:rPr>
        <w:t>h</w:t>
      </w:r>
      <w:r>
        <w:t>ich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>nt ov</w:t>
      </w:r>
      <w:r>
        <w:rPr>
          <w:spacing w:val="-1"/>
        </w:rPr>
        <w:t>e</w:t>
      </w:r>
      <w:r>
        <w:t>r</w:t>
      </w:r>
      <w:r>
        <w:rPr>
          <w:spacing w:val="-2"/>
        </w:rPr>
        <w:t>c</w:t>
      </w:r>
      <w:r>
        <w:t>h</w:t>
      </w:r>
      <w:r>
        <w:rPr>
          <w:spacing w:val="1"/>
        </w:rPr>
        <w:t>ar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b</w:t>
      </w:r>
      <w:r>
        <w:rPr>
          <w:spacing w:val="-1"/>
        </w:rPr>
        <w:t>a</w:t>
      </w:r>
      <w:r>
        <w:t>tt</w:t>
      </w:r>
      <w:r>
        <w:rPr>
          <w:spacing w:val="-1"/>
        </w:rPr>
        <w:t>e</w:t>
      </w:r>
      <w:r>
        <w:rPr>
          <w:spacing w:val="3"/>
        </w:rPr>
        <w:t>r</w:t>
      </w:r>
      <w:r>
        <w:rPr>
          <w:spacing w:val="-5"/>
        </w:rPr>
        <w:t>y</w:t>
      </w:r>
      <w:r>
        <w:t>.</w:t>
      </w:r>
      <w:r>
        <w:rPr>
          <w:spacing w:val="6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b</w:t>
      </w:r>
      <w:r>
        <w:rPr>
          <w:spacing w:val="-1"/>
        </w:rPr>
        <w:t>a</w:t>
      </w:r>
      <w:r>
        <w:t>tt</w:t>
      </w:r>
      <w:r>
        <w:rPr>
          <w:spacing w:val="-1"/>
        </w:rPr>
        <w:t>e</w:t>
      </w:r>
      <w:r>
        <w:rPr>
          <w:spacing w:val="3"/>
        </w:rPr>
        <w:t>r</w:t>
      </w:r>
      <w:r>
        <w:t>y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mainten</w:t>
      </w:r>
      <w:r>
        <w:rPr>
          <w:spacing w:val="-2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3"/>
        </w:rPr>
        <w:t xml:space="preserve"> </w:t>
      </w:r>
      <w:r>
        <w:rPr>
          <w:spacing w:val="1"/>
        </w:rPr>
        <w:t>f</w:t>
      </w:r>
      <w:r>
        <w:t>re</w:t>
      </w:r>
      <w:r>
        <w:rPr>
          <w:spacing w:val="-1"/>
        </w:rPr>
        <w:t>e</w:t>
      </w:r>
      <w:r>
        <w:t>.</w:t>
      </w:r>
      <w:r>
        <w:rPr>
          <w:spacing w:val="4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unit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provide</w:t>
      </w:r>
      <w:r>
        <w:rPr>
          <w:spacing w:val="3"/>
        </w:rPr>
        <w:t xml:space="preserve"> </w:t>
      </w:r>
      <w:r>
        <w:t>4</w:t>
      </w:r>
      <w:r>
        <w:rPr>
          <w:spacing w:val="4"/>
        </w:rPr>
        <w:t xml:space="preserve"> </w:t>
      </w:r>
      <w:r>
        <w:t>hours illumination</w:t>
      </w:r>
      <w:r>
        <w:rPr>
          <w:spacing w:val="2"/>
        </w:rPr>
        <w:t xml:space="preserve"> </w:t>
      </w:r>
      <w:r>
        <w:t>following pow</w:t>
      </w:r>
      <w:r>
        <w:rPr>
          <w:spacing w:val="-2"/>
        </w:rPr>
        <w:t>e</w:t>
      </w:r>
      <w:r>
        <w:t>r</w:t>
      </w:r>
      <w:r>
        <w:rPr>
          <w:spacing w:val="3"/>
        </w:rPr>
        <w:t xml:space="preserve"> </w:t>
      </w:r>
      <w:r>
        <w:t>f</w:t>
      </w:r>
      <w:r>
        <w:rPr>
          <w:spacing w:val="-2"/>
        </w:rPr>
        <w:t>a</w:t>
      </w:r>
      <w:r>
        <w:t>ilur</w:t>
      </w:r>
      <w:r>
        <w:rPr>
          <w:spacing w:val="-2"/>
        </w:rPr>
        <w:t>e</w:t>
      </w:r>
      <w:r>
        <w:t>.</w:t>
      </w:r>
      <w:r>
        <w:rPr>
          <w:spacing w:val="4"/>
        </w:rPr>
        <w:t xml:space="preserve"> </w:t>
      </w:r>
      <w:r>
        <w:t>The units</w:t>
      </w:r>
      <w:r>
        <w:rPr>
          <w:spacing w:val="2"/>
        </w:rPr>
        <w:t xml:space="preserve"> 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-1"/>
        </w:rPr>
        <w:t xml:space="preserve"> c</w:t>
      </w:r>
      <w:r>
        <w:t>onf</w:t>
      </w:r>
      <w:r>
        <w:rPr>
          <w:spacing w:val="1"/>
        </w:rPr>
        <w:t>o</w:t>
      </w:r>
      <w:r>
        <w:t>rm</w:t>
      </w:r>
      <w:r>
        <w:rPr>
          <w:spacing w:val="1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4"/>
        </w:rPr>
        <w:t>I</w:t>
      </w:r>
      <w:r>
        <w:t>EC</w:t>
      </w:r>
      <w:r>
        <w:rPr>
          <w:spacing w:val="2"/>
        </w:rPr>
        <w:t xml:space="preserve"> </w:t>
      </w:r>
      <w:r>
        <w:t>6059</w:t>
      </w:r>
      <w:r>
        <w:rPr>
          <w:spacing w:val="6"/>
        </w:rPr>
        <w:t>8</w:t>
      </w:r>
      <w:r>
        <w:rPr>
          <w:spacing w:val="-1"/>
        </w:rPr>
        <w:t>-</w:t>
      </w:r>
      <w:r>
        <w:t>2</w:t>
      </w:r>
      <w:r>
        <w:rPr>
          <w:spacing w:val="-1"/>
        </w:rPr>
        <w:t>-</w:t>
      </w:r>
      <w:r>
        <w:t>22</w:t>
      </w:r>
      <w:r>
        <w:rPr>
          <w:spacing w:val="4"/>
        </w:rPr>
        <w:t xml:space="preserve"> </w:t>
      </w:r>
      <w:r>
        <w:t xml:space="preserve">or </w:t>
      </w:r>
      <w:r>
        <w:rPr>
          <w:spacing w:val="-4"/>
        </w:rPr>
        <w:t>I</w:t>
      </w:r>
      <w:r>
        <w:t>S 9583.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82" w:name="bookmark181"/>
      <w:bookmarkEnd w:id="182"/>
      <w:r>
        <w:t>Wiring</w:t>
      </w:r>
      <w:r>
        <w:rPr>
          <w:spacing w:val="-17"/>
        </w:rPr>
        <w:t xml:space="preserve"> </w:t>
      </w:r>
      <w:r>
        <w:t>S</w:t>
      </w:r>
      <w:r>
        <w:rPr>
          <w:spacing w:val="2"/>
        </w:rPr>
        <w:t>y</w:t>
      </w:r>
      <w:r>
        <w:rPr>
          <w:spacing w:val="-1"/>
        </w:rPr>
        <w:t>s</w:t>
      </w:r>
      <w:r>
        <w:t>t</w:t>
      </w:r>
      <w:r>
        <w:rPr>
          <w:spacing w:val="1"/>
        </w:rPr>
        <w:t>e</w:t>
      </w:r>
      <w:r>
        <w:rPr>
          <w:spacing w:val="-5"/>
        </w:rPr>
        <w:t>m</w:t>
      </w:r>
      <w:r>
        <w:t>s</w:t>
      </w:r>
    </w:p>
    <w:p w:rsidR="001527E3" w:rsidRDefault="001527E3">
      <w:pPr>
        <w:pStyle w:val="Heading5"/>
        <w:numPr>
          <w:ilvl w:val="3"/>
          <w:numId w:val="37"/>
        </w:numPr>
        <w:tabs>
          <w:tab w:val="left" w:pos="1917"/>
        </w:tabs>
        <w:kinsoku w:val="0"/>
        <w:overflowPunct w:val="0"/>
        <w:spacing w:before="2"/>
        <w:rPr>
          <w:b w:val="0"/>
          <w:bCs w:val="0"/>
        </w:rPr>
      </w:pPr>
      <w:r>
        <w:t>Su</w:t>
      </w:r>
      <w:r>
        <w:rPr>
          <w:spacing w:val="-1"/>
        </w:rPr>
        <w:t>r</w:t>
      </w:r>
      <w:r>
        <w:rPr>
          <w:spacing w:val="1"/>
        </w:rPr>
        <w:t>f</w:t>
      </w:r>
      <w:r>
        <w:t>a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Con</w:t>
      </w:r>
      <w:r>
        <w:rPr>
          <w:spacing w:val="1"/>
        </w:rPr>
        <w:t>d</w:t>
      </w:r>
      <w:r>
        <w:t>uit Wir</w:t>
      </w:r>
      <w:r>
        <w:rPr>
          <w:spacing w:val="-3"/>
        </w:rPr>
        <w:t>i</w:t>
      </w:r>
      <w:r>
        <w:rPr>
          <w:spacing w:val="-2"/>
        </w:rPr>
        <w:t>n</w:t>
      </w:r>
      <w:r>
        <w:t>g System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Ri</w:t>
      </w:r>
      <w:r>
        <w:rPr>
          <w:spacing w:val="-2"/>
        </w:rPr>
        <w:t>g</w:t>
      </w:r>
      <w:r>
        <w:t>id</w:t>
      </w:r>
      <w:r>
        <w:rPr>
          <w:spacing w:val="9"/>
        </w:rPr>
        <w:t xml:space="preserve"> </w:t>
      </w:r>
      <w:r>
        <w:t>PVC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onduits</w:t>
      </w:r>
      <w:r>
        <w:rPr>
          <w:spacing w:val="9"/>
        </w:rPr>
        <w:t xml:space="preserve"> </w:t>
      </w:r>
      <w:r>
        <w:t>pip</w:t>
      </w:r>
      <w:r>
        <w:rPr>
          <w:spacing w:val="1"/>
        </w:rPr>
        <w:t>e</w:t>
      </w:r>
      <w:r>
        <w:t>s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t>g</w:t>
      </w:r>
      <w:r>
        <w:rPr>
          <w:spacing w:val="-1"/>
        </w:rPr>
        <w:t>a</w:t>
      </w:r>
      <w:r>
        <w:rPr>
          <w:spacing w:val="2"/>
        </w:rPr>
        <w:t>u</w:t>
      </w:r>
      <w:r>
        <w:rPr>
          <w:spacing w:val="-3"/>
        </w:rPr>
        <w:t>g</w:t>
      </w:r>
      <w:r>
        <w:t>e</w:t>
      </w:r>
      <w:r>
        <w:rPr>
          <w:spacing w:val="8"/>
        </w:rPr>
        <w:t xml:space="preserve"> </w:t>
      </w:r>
      <w:r>
        <w:t>thi</w:t>
      </w:r>
      <w:r>
        <w:rPr>
          <w:spacing w:val="1"/>
        </w:rPr>
        <w:t>c</w:t>
      </w:r>
      <w:r>
        <w:t>kn</w:t>
      </w:r>
      <w:r>
        <w:rPr>
          <w:spacing w:val="-1"/>
        </w:rPr>
        <w:t>e</w:t>
      </w:r>
      <w:r>
        <w:t>ss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us</w:t>
      </w:r>
      <w:r>
        <w:rPr>
          <w:spacing w:val="-1"/>
        </w:rPr>
        <w:t>e</w:t>
      </w:r>
      <w:r>
        <w:t>d.</w:t>
      </w:r>
      <w:r>
        <w:rPr>
          <w:spacing w:val="9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10"/>
        </w:rPr>
        <w:t xml:space="preserve"> </w:t>
      </w:r>
      <w:r>
        <w:t>ma</w:t>
      </w:r>
      <w:r>
        <w:rPr>
          <w:spacing w:val="1"/>
        </w:rPr>
        <w:t>x</w:t>
      </w:r>
      <w:r>
        <w:t>imum</w:t>
      </w:r>
      <w:r>
        <w:rPr>
          <w:spacing w:val="9"/>
        </w:rPr>
        <w:t xml:space="preserve"> </w:t>
      </w:r>
      <w:r>
        <w:t>number of</w:t>
      </w:r>
      <w:r>
        <w:rPr>
          <w:spacing w:val="1"/>
        </w:rPr>
        <w:t xml:space="preserve"> </w:t>
      </w:r>
      <w:r>
        <w:t>PVC</w:t>
      </w:r>
      <w:r>
        <w:rPr>
          <w:spacing w:val="2"/>
        </w:rPr>
        <w:t xml:space="preserve"> </w:t>
      </w:r>
      <w:r>
        <w:t>insul</w:t>
      </w:r>
      <w:r>
        <w:rPr>
          <w:spacing w:val="-1"/>
        </w:rPr>
        <w:t>a</w:t>
      </w:r>
      <w:r>
        <w:t>ted</w:t>
      </w:r>
      <w:r>
        <w:rPr>
          <w:spacing w:val="1"/>
        </w:rPr>
        <w:t xml:space="preserve"> </w:t>
      </w:r>
      <w:r>
        <w:t>250</w:t>
      </w:r>
      <w:r>
        <w:rPr>
          <w:spacing w:val="2"/>
        </w:rPr>
        <w:t xml:space="preserve"> </w:t>
      </w:r>
      <w:r>
        <w:t>volts</w:t>
      </w:r>
      <w:r>
        <w:rPr>
          <w:spacing w:val="2"/>
        </w:rPr>
        <w:t xml:space="preserve"> 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rPr>
          <w:spacing w:val="2"/>
        </w:rPr>
        <w:t>d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1"/>
        </w:rPr>
        <w:t>e</w:t>
      </w:r>
      <w:r>
        <w:t>r</w:t>
      </w:r>
      <w:r>
        <w:rPr>
          <w:spacing w:val="2"/>
        </w:rPr>
        <w:t>/</w:t>
      </w:r>
      <w:r>
        <w:rPr>
          <w:spacing w:val="-1"/>
        </w:rPr>
        <w:t>a</w:t>
      </w:r>
      <w:r>
        <w:t>luminium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1"/>
        </w:rPr>
        <w:t xml:space="preserve"> </w:t>
      </w:r>
      <w:r>
        <w:t>that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n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drawn</w:t>
      </w:r>
      <w:r>
        <w:rPr>
          <w:spacing w:val="1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 xml:space="preserve">one </w:t>
      </w:r>
      <w:r>
        <w:rPr>
          <w:spacing w:val="-1"/>
        </w:rPr>
        <w:t>c</w:t>
      </w:r>
      <w:r>
        <w:t>onduit of various si</w:t>
      </w:r>
      <w:r>
        <w:rPr>
          <w:spacing w:val="2"/>
        </w:rPr>
        <w:t>z</w:t>
      </w:r>
      <w:r>
        <w:rPr>
          <w:spacing w:val="-1"/>
        </w:rPr>
        <w:t>e</w:t>
      </w:r>
      <w:r>
        <w:t xml:space="preserve">s </w:t>
      </w:r>
      <w:r>
        <w:rPr>
          <w:spacing w:val="1"/>
        </w:rPr>
        <w:t>a</w:t>
      </w:r>
      <w:r>
        <w:t>nd the numb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4"/>
        </w:rPr>
        <w:t xml:space="preserve"> </w:t>
      </w:r>
      <w:r>
        <w:t>p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c</w:t>
      </w:r>
      <w:r>
        <w:t xml:space="preserve">onduit 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s</w:t>
      </w:r>
      <w:r>
        <w:rPr>
          <w:spacing w:val="1"/>
        </w:rPr>
        <w:t>c</w:t>
      </w:r>
      <w:r>
        <w:t>rib</w:t>
      </w:r>
      <w:r>
        <w:rPr>
          <w:spacing w:val="-2"/>
        </w:rPr>
        <w:t>e</w:t>
      </w:r>
      <w:r>
        <w:t>d in</w:t>
      </w:r>
      <w:r>
        <w:rPr>
          <w:spacing w:val="2"/>
        </w:rPr>
        <w:t xml:space="preserve"> </w:t>
      </w:r>
      <w:r>
        <w:t>the st</w:t>
      </w:r>
      <w:r>
        <w:rPr>
          <w:spacing w:val="-1"/>
        </w:rPr>
        <w:t>a</w:t>
      </w:r>
      <w:r>
        <w:t>nd</w:t>
      </w:r>
      <w:r>
        <w:rPr>
          <w:spacing w:val="-1"/>
        </w:rPr>
        <w:t>a</w:t>
      </w:r>
      <w:r>
        <w:t>rds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 not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cee</w:t>
      </w:r>
      <w:r>
        <w:t>d</w:t>
      </w:r>
      <w:r>
        <w:rPr>
          <w:spacing w:val="-1"/>
        </w:rPr>
        <w:t>e</w:t>
      </w:r>
      <w:r>
        <w:t>d.</w:t>
      </w:r>
      <w:r>
        <w:rPr>
          <w:spacing w:val="14"/>
        </w:rPr>
        <w:t xml:space="preserve"> </w:t>
      </w:r>
      <w:r>
        <w:rPr>
          <w:spacing w:val="-6"/>
        </w:rPr>
        <w:t>I</w:t>
      </w:r>
      <w:r>
        <w:t>n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6"/>
        </w:rPr>
        <w:t xml:space="preserve"> </w:t>
      </w:r>
      <w:r>
        <w:rPr>
          <w:spacing w:val="-1"/>
        </w:rPr>
        <w:t>ca</w:t>
      </w:r>
      <w:r>
        <w:t>se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rea</w:t>
      </w:r>
      <w:r>
        <w:rPr>
          <w:spacing w:val="10"/>
        </w:rPr>
        <w:t xml:space="preserve"> </w:t>
      </w:r>
      <w:r>
        <w:t>o</w:t>
      </w:r>
      <w:r>
        <w:rPr>
          <w:spacing w:val="-1"/>
        </w:rPr>
        <w:t>cc</w:t>
      </w:r>
      <w:r>
        <w:t>upied</w:t>
      </w:r>
      <w:r>
        <w:rPr>
          <w:spacing w:val="1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0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11"/>
        </w:rPr>
        <w:t xml:space="preserve"> </w:t>
      </w:r>
      <w:r>
        <w:t>inside</w:t>
      </w:r>
      <w:r>
        <w:rPr>
          <w:spacing w:val="10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onduit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not</w:t>
      </w:r>
      <w:r>
        <w:rPr>
          <w:spacing w:val="12"/>
        </w:rPr>
        <w:t xml:space="preserve"> </w:t>
      </w:r>
      <w:r>
        <w:rPr>
          <w:spacing w:val="-4"/>
        </w:rPr>
        <w:t>e</w:t>
      </w:r>
      <w:r>
        <w:rPr>
          <w:spacing w:val="2"/>
        </w:rPr>
        <w:t>x</w:t>
      </w:r>
      <w:r>
        <w:rPr>
          <w:spacing w:val="-1"/>
        </w:rPr>
        <w:t>cee</w:t>
      </w:r>
      <w:r>
        <w:t>d 40%</w:t>
      </w:r>
      <w:r>
        <w:rPr>
          <w:spacing w:val="15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inner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e</w:t>
      </w:r>
      <w:r>
        <w:t>a</w:t>
      </w:r>
      <w:r>
        <w:rPr>
          <w:spacing w:val="15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nduit.</w:t>
      </w:r>
      <w:r>
        <w:rPr>
          <w:spacing w:val="16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minimum</w:t>
      </w:r>
      <w:r>
        <w:rPr>
          <w:spacing w:val="17"/>
        </w:rPr>
        <w:t xml:space="preserve"> </w:t>
      </w:r>
      <w:r>
        <w:t>size</w:t>
      </w:r>
      <w:r>
        <w:rPr>
          <w:spacing w:val="15"/>
        </w:rPr>
        <w:t xml:space="preserve"> </w:t>
      </w:r>
      <w:r>
        <w:t>PVC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onduit</w:t>
      </w:r>
      <w:r>
        <w:rPr>
          <w:spacing w:val="17"/>
        </w:rPr>
        <w:t xml:space="preserve"> </w:t>
      </w:r>
      <w:r>
        <w:t>dia.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not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less</w:t>
      </w:r>
      <w:r>
        <w:rPr>
          <w:spacing w:val="16"/>
        </w:rPr>
        <w:t xml:space="preserve"> </w:t>
      </w:r>
      <w:r>
        <w:t>than</w:t>
      </w:r>
      <w:r>
        <w:rPr>
          <w:spacing w:val="16"/>
        </w:rPr>
        <w:t xml:space="preserve"> </w:t>
      </w:r>
      <w:r>
        <w:rPr>
          <w:spacing w:val="8"/>
        </w:rPr>
        <w:t>2</w:t>
      </w:r>
      <w:r>
        <w:t>5 mm.</w:t>
      </w:r>
      <w:r>
        <w:rPr>
          <w:spacing w:val="52"/>
        </w:rPr>
        <w:t xml:space="preserve"> </w:t>
      </w:r>
      <w:r>
        <w:rPr>
          <w:spacing w:val="-6"/>
        </w:rPr>
        <w:t>I</w:t>
      </w:r>
      <w:r>
        <w:t>n</w:t>
      </w:r>
      <w:r>
        <w:rPr>
          <w:spacing w:val="50"/>
        </w:rPr>
        <w:t xml:space="preserve"> </w:t>
      </w:r>
      <w:r>
        <w:t>long</w:t>
      </w:r>
      <w:r>
        <w:rPr>
          <w:spacing w:val="48"/>
        </w:rPr>
        <w:t xml:space="preserve"> </w:t>
      </w:r>
      <w:r>
        <w:t>dist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49"/>
        </w:rPr>
        <w:t xml:space="preserve"> </w:t>
      </w:r>
      <w:r>
        <w:t>s</w:t>
      </w:r>
      <w:r>
        <w:rPr>
          <w:spacing w:val="2"/>
        </w:rPr>
        <w:t>t</w:t>
      </w:r>
      <w:r>
        <w:t>r</w:t>
      </w:r>
      <w:r>
        <w:rPr>
          <w:spacing w:val="-2"/>
        </w:rPr>
        <w:t>a</w:t>
      </w:r>
      <w:r>
        <w:t>i</w:t>
      </w:r>
      <w:r>
        <w:rPr>
          <w:spacing w:val="-2"/>
        </w:rPr>
        <w:t>g</w:t>
      </w:r>
      <w:r>
        <w:t>ht</w:t>
      </w:r>
      <w:r>
        <w:rPr>
          <w:spacing w:val="50"/>
        </w:rPr>
        <w:t xml:space="preserve"> </w:t>
      </w:r>
      <w:r>
        <w:t>run</w:t>
      </w:r>
      <w:r>
        <w:rPr>
          <w:spacing w:val="49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49"/>
        </w:rPr>
        <w:t xml:space="preserve"> </w:t>
      </w:r>
      <w:r>
        <w:rPr>
          <w:spacing w:val="-1"/>
        </w:rPr>
        <w:t>c</w:t>
      </w:r>
      <w:r>
        <w:t>onduit,</w:t>
      </w:r>
      <w:r>
        <w:rPr>
          <w:spacing w:val="50"/>
        </w:rPr>
        <w:t xml:space="preserve"> </w:t>
      </w:r>
      <w:r>
        <w:t>inspe</w:t>
      </w:r>
      <w:r>
        <w:rPr>
          <w:spacing w:val="-2"/>
        </w:rPr>
        <w:t>c</w:t>
      </w:r>
      <w:r>
        <w:t>tion</w:t>
      </w:r>
      <w:r>
        <w:rPr>
          <w:spacing w:val="50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49"/>
        </w:rPr>
        <w:t xml:space="preserve"> </w:t>
      </w:r>
      <w:r>
        <w:t>junction</w:t>
      </w:r>
      <w:r>
        <w:rPr>
          <w:spacing w:val="53"/>
        </w:rPr>
        <w:t xml:space="preserve"> </w:t>
      </w:r>
      <w:r>
        <w:t>box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50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son</w:t>
      </w:r>
      <w:r>
        <w:rPr>
          <w:spacing w:val="-1"/>
        </w:rPr>
        <w:t>a</w:t>
      </w:r>
      <w:r>
        <w:t>ble int</w:t>
      </w:r>
      <w:r>
        <w:rPr>
          <w:spacing w:val="-1"/>
        </w:rPr>
        <w:t>e</w:t>
      </w:r>
      <w:r>
        <w:t>rv</w:t>
      </w:r>
      <w:r>
        <w:rPr>
          <w:spacing w:val="-2"/>
        </w:rPr>
        <w:t>a</w:t>
      </w:r>
      <w:r>
        <w:t>ls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pro</w:t>
      </w:r>
      <w:r>
        <w:rPr>
          <w:spacing w:val="-1"/>
        </w:rPr>
        <w:t>v</w:t>
      </w:r>
      <w:r>
        <w:t>id</w:t>
      </w:r>
      <w:r>
        <w:rPr>
          <w:spacing w:val="1"/>
        </w:rPr>
        <w:t>e</w:t>
      </w:r>
      <w:r>
        <w:t>d.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37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rPr>
          <w:spacing w:val="-3"/>
        </w:rPr>
        <w:t>F</w:t>
      </w:r>
      <w:r>
        <w:t>ixing of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>d</w:t>
      </w:r>
      <w:r>
        <w:rPr>
          <w:spacing w:val="-2"/>
        </w:rPr>
        <w:t>u</w:t>
      </w:r>
      <w:r>
        <w:t>it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Conduit</w:t>
      </w:r>
      <w:r>
        <w:rPr>
          <w:spacing w:val="12"/>
        </w:rPr>
        <w:t xml:space="preserve"> </w:t>
      </w:r>
      <w:r>
        <w:t>pipes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f</w:t>
      </w:r>
      <w:r>
        <w:rPr>
          <w:spacing w:val="-3"/>
        </w:rPr>
        <w:t>i</w:t>
      </w:r>
      <w:r>
        <w:rPr>
          <w:spacing w:val="2"/>
        </w:rPr>
        <w:t>x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4"/>
        </w:rPr>
        <w:t xml:space="preserve"> </w:t>
      </w:r>
      <w:r>
        <w:t>h</w:t>
      </w:r>
      <w:r>
        <w:rPr>
          <w:spacing w:val="-1"/>
        </w:rPr>
        <w:t>ea</w:t>
      </w:r>
      <w:r>
        <w:rPr>
          <w:spacing w:val="4"/>
        </w:rPr>
        <w:t>v</w:t>
      </w:r>
      <w:r>
        <w:t>y</w:t>
      </w:r>
      <w:r>
        <w:rPr>
          <w:spacing w:val="9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a</w:t>
      </w:r>
      <w:r>
        <w:rPr>
          <w:spacing w:val="2"/>
        </w:rPr>
        <w:t>u</w:t>
      </w:r>
      <w:r>
        <w:t>ge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l</w:t>
      </w:r>
      <w:r>
        <w:rPr>
          <w:spacing w:val="1"/>
        </w:rPr>
        <w:t>a</w:t>
      </w:r>
      <w:r>
        <w:t>mps,</w:t>
      </w:r>
      <w:r>
        <w:rPr>
          <w:spacing w:val="12"/>
        </w:rPr>
        <w:t xml:space="preserve"> </w:t>
      </w:r>
      <w:r>
        <w:t>s</w:t>
      </w:r>
      <w:r>
        <w:rPr>
          <w:spacing w:val="-1"/>
        </w:rPr>
        <w:t>ec</w:t>
      </w:r>
      <w:r>
        <w:t>ur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8"/>
        </w:rPr>
        <w:t xml:space="preserve"> </w:t>
      </w:r>
      <w:r>
        <w:t>wood</w:t>
      </w:r>
      <w:r>
        <w:rPr>
          <w:spacing w:val="11"/>
        </w:rPr>
        <w:t xml:space="preserve"> </w:t>
      </w:r>
      <w:r>
        <w:t>plu</w:t>
      </w:r>
      <w:r>
        <w:rPr>
          <w:spacing w:val="-2"/>
        </w:rPr>
        <w:t>g</w:t>
      </w:r>
      <w:r>
        <w:t>s</w:t>
      </w:r>
      <w:r>
        <w:rPr>
          <w:spacing w:val="12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t xml:space="preserve">other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6"/>
        </w:rPr>
        <w:t xml:space="preserve"> </w:t>
      </w:r>
      <w:r>
        <w:t>pl</w:t>
      </w:r>
      <w:r>
        <w:rPr>
          <w:spacing w:val="2"/>
        </w:rPr>
        <w:t>u</w:t>
      </w:r>
      <w:r>
        <w:rPr>
          <w:spacing w:val="-3"/>
        </w:rPr>
        <w:t>g</w:t>
      </w:r>
      <w:r>
        <w:t>s</w:t>
      </w:r>
      <w:r>
        <w:rPr>
          <w:spacing w:val="9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s</w:t>
      </w:r>
      <w:r>
        <w:rPr>
          <w:spacing w:val="-1"/>
        </w:rPr>
        <w:t>c</w:t>
      </w:r>
      <w:r>
        <w:t>rews</w:t>
      </w:r>
      <w:r>
        <w:rPr>
          <w:spacing w:val="8"/>
        </w:rPr>
        <w:t xml:space="preserve"> </w:t>
      </w:r>
      <w:r>
        <w:t>in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9"/>
        </w:rPr>
        <w:t xml:space="preserve"> </w:t>
      </w:r>
      <w:r>
        <w:t>man</w:t>
      </w:r>
      <w:r>
        <w:rPr>
          <w:spacing w:val="1"/>
        </w:rPr>
        <w:t>n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6"/>
        </w:rPr>
        <w:t xml:space="preserve"> </w:t>
      </w:r>
      <w:r>
        <w:t>int</w:t>
      </w:r>
      <w:r>
        <w:rPr>
          <w:spacing w:val="-1"/>
        </w:rPr>
        <w:t>e</w:t>
      </w:r>
      <w:r>
        <w:t>r</w:t>
      </w:r>
      <w:r>
        <w:rPr>
          <w:spacing w:val="1"/>
        </w:rPr>
        <w:t>v</w:t>
      </w:r>
      <w:r>
        <w:rPr>
          <w:spacing w:val="-1"/>
        </w:rPr>
        <w:t>a</w:t>
      </w:r>
      <w:r>
        <w:t>l</w:t>
      </w:r>
      <w:r>
        <w:rPr>
          <w:spacing w:val="7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not</w:t>
      </w:r>
      <w:r>
        <w:rPr>
          <w:spacing w:val="7"/>
        </w:rPr>
        <w:t xml:space="preserve"> </w:t>
      </w:r>
      <w:r>
        <w:rPr>
          <w:spacing w:val="2"/>
        </w:rPr>
        <w:t>m</w:t>
      </w:r>
      <w:r>
        <w:t>ore</w:t>
      </w:r>
      <w:r>
        <w:rPr>
          <w:spacing w:val="5"/>
        </w:rPr>
        <w:t xml:space="preserve"> </w:t>
      </w:r>
      <w:r>
        <w:t>than</w:t>
      </w:r>
      <w:r>
        <w:rPr>
          <w:spacing w:val="6"/>
        </w:rPr>
        <w:t xml:space="preserve"> </w:t>
      </w:r>
      <w:r>
        <w:t>o</w:t>
      </w:r>
      <w:r>
        <w:rPr>
          <w:spacing w:val="2"/>
        </w:rPr>
        <w:t>n</w:t>
      </w:r>
      <w:r>
        <w:t>e</w:t>
      </w:r>
      <w:r>
        <w:rPr>
          <w:spacing w:val="6"/>
        </w:rPr>
        <w:t xml:space="preserve"> </w:t>
      </w:r>
      <w:r>
        <w:t>met</w:t>
      </w:r>
      <w:r>
        <w:rPr>
          <w:spacing w:val="1"/>
        </w:rPr>
        <w:t>r</w:t>
      </w:r>
      <w:r>
        <w:t>e but</w:t>
      </w:r>
      <w:r>
        <w:rPr>
          <w:spacing w:val="5"/>
        </w:rPr>
        <w:t xml:space="preserve"> </w:t>
      </w:r>
      <w:r>
        <w:t>on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t>ith</w:t>
      </w:r>
      <w:r>
        <w:rPr>
          <w:spacing w:val="-1"/>
        </w:rPr>
        <w:t>e</w:t>
      </w:r>
      <w:r>
        <w:t>r</w:t>
      </w:r>
      <w:r>
        <w:rPr>
          <w:spacing w:val="3"/>
        </w:rPr>
        <w:t xml:space="preserve"> </w:t>
      </w:r>
      <w:r>
        <w:t>side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ouple</w:t>
      </w:r>
      <w:r>
        <w:rPr>
          <w:spacing w:val="-2"/>
        </w:rPr>
        <w:t>r</w:t>
      </w:r>
      <w:r>
        <w:t>s</w:t>
      </w:r>
      <w:r>
        <w:rPr>
          <w:spacing w:val="4"/>
        </w:rPr>
        <w:t xml:space="preserve"> </w:t>
      </w:r>
      <w:r>
        <w:t>b</w:t>
      </w:r>
      <w:r>
        <w:rPr>
          <w:spacing w:val="-1"/>
        </w:rPr>
        <w:t>e</w:t>
      </w:r>
      <w:r>
        <w:t>nds,</w:t>
      </w:r>
      <w:r>
        <w:rPr>
          <w:spacing w:val="4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simil</w:t>
      </w:r>
      <w:r>
        <w:rPr>
          <w:spacing w:val="-1"/>
        </w:rPr>
        <w:t>a</w:t>
      </w:r>
      <w:r>
        <w:t>r</w:t>
      </w:r>
      <w:r>
        <w:rPr>
          <w:spacing w:val="3"/>
        </w:rPr>
        <w:t xml:space="preserve"> </w:t>
      </w:r>
      <w:r>
        <w:t>fittin</w:t>
      </w:r>
      <w:r>
        <w:rPr>
          <w:spacing w:val="-3"/>
        </w:rPr>
        <w:t>g</w:t>
      </w:r>
      <w:r>
        <w:t>s,</w:t>
      </w:r>
      <w:r>
        <w:rPr>
          <w:spacing w:val="4"/>
        </w:rPr>
        <w:t xml:space="preserve"> </w:t>
      </w:r>
      <w:r>
        <w:t>s</w:t>
      </w:r>
      <w:r>
        <w:rPr>
          <w:spacing w:val="-1"/>
        </w:rPr>
        <w:t>a</w:t>
      </w:r>
      <w:r>
        <w:t>ddles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rPr>
          <w:spacing w:val="-3"/>
        </w:rPr>
        <w:t>b</w:t>
      </w:r>
      <w:r>
        <w:t>e</w:t>
      </w:r>
      <w:r>
        <w:rPr>
          <w:spacing w:val="3"/>
        </w:rPr>
        <w:t xml:space="preserve"> </w:t>
      </w:r>
      <w:r>
        <w:t>fi</w:t>
      </w:r>
      <w:r>
        <w:rPr>
          <w:spacing w:val="1"/>
        </w:rPr>
        <w:t>x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5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di</w:t>
      </w:r>
      <w:r>
        <w:rPr>
          <w:spacing w:val="-2"/>
        </w:rPr>
        <w:t>s</w:t>
      </w:r>
      <w:r>
        <w:t>tan</w:t>
      </w:r>
      <w:r>
        <w:rPr>
          <w:spacing w:val="-2"/>
        </w:rPr>
        <w:t>c</w:t>
      </w:r>
      <w:r>
        <w:t>e</w:t>
      </w:r>
    </w:p>
    <w:p w:rsidR="001527E3" w:rsidRDefault="001527E3">
      <w:pPr>
        <w:pStyle w:val="BodyText"/>
        <w:kinsoku w:val="0"/>
        <w:overflowPunct w:val="0"/>
        <w:spacing w:before="7"/>
        <w:ind w:right="115" w:firstLine="0"/>
        <w:jc w:val="both"/>
      </w:pPr>
      <w:r>
        <w:t>of</w:t>
      </w:r>
      <w:r>
        <w:rPr>
          <w:spacing w:val="25"/>
        </w:rPr>
        <w:t xml:space="preserve"> </w:t>
      </w:r>
      <w:r>
        <w:t>30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m</w:t>
      </w:r>
      <w:r>
        <w:rPr>
          <w:spacing w:val="26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6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ce</w:t>
      </w:r>
      <w:r>
        <w:t>nt</w:t>
      </w:r>
      <w:r>
        <w:rPr>
          <w:spacing w:val="1"/>
        </w:rPr>
        <w:t>r</w:t>
      </w:r>
      <w:r>
        <w:t>e</w:t>
      </w:r>
      <w:r>
        <w:rPr>
          <w:spacing w:val="25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28"/>
        </w:rPr>
        <w:t xml:space="preserve"> </w:t>
      </w:r>
      <w:r>
        <w:t>fittin</w:t>
      </w:r>
      <w:r>
        <w:rPr>
          <w:spacing w:val="-3"/>
        </w:rPr>
        <w:t>g</w:t>
      </w:r>
      <w:r>
        <w:t>s.</w:t>
      </w:r>
      <w:r>
        <w:rPr>
          <w:spacing w:val="26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a</w:t>
      </w:r>
      <w:r>
        <w:t>ddle</w:t>
      </w:r>
      <w:r>
        <w:rPr>
          <w:spacing w:val="25"/>
        </w:rPr>
        <w:t xml:space="preserve"> </w:t>
      </w:r>
      <w:r>
        <w:t>should</w:t>
      </w:r>
      <w:r>
        <w:rPr>
          <w:spacing w:val="26"/>
        </w:rPr>
        <w:t xml:space="preserve"> </w:t>
      </w:r>
      <w:r>
        <w:t>not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less</w:t>
      </w:r>
      <w:r>
        <w:rPr>
          <w:spacing w:val="28"/>
        </w:rPr>
        <w:t xml:space="preserve"> </w:t>
      </w:r>
      <w:r>
        <w:t>than</w:t>
      </w:r>
      <w:r>
        <w:rPr>
          <w:spacing w:val="25"/>
        </w:rPr>
        <w:t xml:space="preserve"> </w:t>
      </w:r>
      <w:r>
        <w:t>24</w:t>
      </w:r>
      <w:r>
        <w:rPr>
          <w:spacing w:val="26"/>
        </w:rPr>
        <w:t xml:space="preserve"> </w:t>
      </w:r>
      <w:r>
        <w:t>g</w:t>
      </w:r>
      <w:r>
        <w:rPr>
          <w:spacing w:val="-1"/>
        </w:rPr>
        <w:t>a</w:t>
      </w:r>
      <w:r>
        <w:rPr>
          <w:spacing w:val="2"/>
        </w:rPr>
        <w:t>u</w:t>
      </w:r>
      <w:r>
        <w:rPr>
          <w:spacing w:val="-3"/>
        </w:rPr>
        <w:t>g</w:t>
      </w:r>
      <w:r>
        <w:t>e</w:t>
      </w:r>
      <w:r>
        <w:rPr>
          <w:spacing w:val="27"/>
        </w:rPr>
        <w:t xml:space="preserve"> </w:t>
      </w:r>
      <w:r>
        <w:t>for</w:t>
      </w:r>
    </w:p>
    <w:p w:rsidR="001527E3" w:rsidRDefault="001527E3">
      <w:pPr>
        <w:pStyle w:val="BodyText"/>
        <w:kinsoku w:val="0"/>
        <w:overflowPunct w:val="0"/>
        <w:spacing w:before="7"/>
        <w:ind w:right="115" w:firstLine="0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6" w:firstLine="0"/>
        <w:jc w:val="both"/>
      </w:pPr>
      <w:r>
        <w:rPr>
          <w:spacing w:val="-1"/>
        </w:rPr>
        <w:t>c</w:t>
      </w:r>
      <w:r>
        <w:t>onduits</w:t>
      </w:r>
      <w:r>
        <w:rPr>
          <w:spacing w:val="2"/>
        </w:rPr>
        <w:t xml:space="preserve"> </w:t>
      </w:r>
      <w:r>
        <w:t>up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25</w:t>
      </w:r>
      <w:r>
        <w:rPr>
          <w:spacing w:val="2"/>
        </w:rPr>
        <w:t xml:space="preserve"> </w:t>
      </w:r>
      <w:r>
        <w:rPr>
          <w:spacing w:val="-2"/>
        </w:rPr>
        <w:t>m</w:t>
      </w:r>
      <w:r>
        <w:t>m</w:t>
      </w:r>
      <w:r>
        <w:rPr>
          <w:spacing w:val="2"/>
        </w:rPr>
        <w:t xml:space="preserve"> </w:t>
      </w:r>
      <w:r>
        <w:t>dia</w:t>
      </w:r>
      <w:r>
        <w:rPr>
          <w:spacing w:val="-1"/>
        </w:rPr>
        <w:t xml:space="preserve"> a</w:t>
      </w:r>
      <w:r>
        <w:t>nd</w:t>
      </w:r>
      <w:r>
        <w:rPr>
          <w:spacing w:val="2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t>less</w:t>
      </w:r>
      <w:r>
        <w:rPr>
          <w:spacing w:val="2"/>
        </w:rPr>
        <w:t xml:space="preserve"> </w:t>
      </w:r>
      <w:r>
        <w:t>than</w:t>
      </w:r>
      <w:r>
        <w:rPr>
          <w:spacing w:val="1"/>
        </w:rPr>
        <w:t xml:space="preserve"> </w:t>
      </w:r>
      <w:r>
        <w:t>20</w:t>
      </w:r>
      <w:r>
        <w:rPr>
          <w:spacing w:val="2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a</w:t>
      </w:r>
      <w:r>
        <w:rPr>
          <w:spacing w:val="2"/>
        </w:rPr>
        <w:t>u</w:t>
      </w:r>
      <w:r>
        <w:rPr>
          <w:spacing w:val="-3"/>
        </w:rPr>
        <w:t>g</w:t>
      </w:r>
      <w:r>
        <w:t>e</w:t>
      </w:r>
      <w:r>
        <w:rPr>
          <w:spacing w:val="1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"/>
        </w:rPr>
        <w:t xml:space="preserve"> </w:t>
      </w:r>
      <w:r>
        <w:t>lar</w:t>
      </w:r>
      <w:r>
        <w:rPr>
          <w:spacing w:val="-3"/>
        </w:rPr>
        <w:t>g</w:t>
      </w:r>
      <w:r>
        <w:rPr>
          <w:spacing w:val="1"/>
        </w:rPr>
        <w:t>e</w:t>
      </w:r>
      <w:r>
        <w:t>r</w:t>
      </w:r>
      <w:r>
        <w:rPr>
          <w:spacing w:val="1"/>
        </w:rPr>
        <w:t xml:space="preserve"> </w:t>
      </w:r>
      <w:r>
        <w:t>diam</w:t>
      </w:r>
      <w:r>
        <w:rPr>
          <w:spacing w:val="-1"/>
        </w:rPr>
        <w:t>e</w:t>
      </w:r>
      <w:r>
        <w:t>te</w:t>
      </w:r>
      <w:r>
        <w:rPr>
          <w:spacing w:val="-2"/>
        </w:rPr>
        <w:t>r</w:t>
      </w:r>
      <w:r>
        <w:t>.</w:t>
      </w:r>
      <w:r>
        <w:rPr>
          <w:spacing w:val="2"/>
        </w:rPr>
        <w:t xml:space="preserve"> </w:t>
      </w:r>
      <w:r>
        <w:rPr>
          <w:spacing w:val="3"/>
        </w:rPr>
        <w:t>W</w:t>
      </w:r>
      <w:r>
        <w:t>h</w:t>
      </w:r>
      <w:r>
        <w:rPr>
          <w:spacing w:val="-1"/>
        </w:rPr>
        <w:t>e</w:t>
      </w:r>
      <w:r>
        <w:t xml:space="preserve">re </w:t>
      </w:r>
      <w:r>
        <w:rPr>
          <w:spacing w:val="-1"/>
        </w:rPr>
        <w:t>c</w:t>
      </w:r>
      <w:r>
        <w:t>onduit</w:t>
      </w:r>
      <w:r>
        <w:rPr>
          <w:spacing w:val="2"/>
        </w:rPr>
        <w:t xml:space="preserve"> </w:t>
      </w:r>
      <w:r>
        <w:t xml:space="preserve">pipes </w:t>
      </w:r>
      <w:r>
        <w:rPr>
          <w:spacing w:val="-1"/>
        </w:rPr>
        <w:t>a</w:t>
      </w:r>
      <w:r>
        <w:t>re</w:t>
      </w:r>
      <w:r>
        <w:rPr>
          <w:spacing w:val="48"/>
        </w:rPr>
        <w:t xml:space="preserve"> </w:t>
      </w:r>
      <w:r>
        <w:t>to</w:t>
      </w:r>
      <w:r>
        <w:rPr>
          <w:spacing w:val="50"/>
        </w:rPr>
        <w:t xml:space="preserve"> </w:t>
      </w:r>
      <w:r>
        <w:t>be</w:t>
      </w:r>
      <w:r>
        <w:rPr>
          <w:spacing w:val="49"/>
        </w:rPr>
        <w:t xml:space="preserve"> </w:t>
      </w:r>
      <w:r>
        <w:t>laid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lo</w:t>
      </w:r>
      <w:r>
        <w:rPr>
          <w:spacing w:val="2"/>
        </w:rPr>
        <w:t>n</w:t>
      </w:r>
      <w:r>
        <w:t>g</w:t>
      </w:r>
      <w:r>
        <w:rPr>
          <w:spacing w:val="47"/>
        </w:rPr>
        <w:t xml:space="preserve"> </w:t>
      </w:r>
      <w:r>
        <w:t>the</w:t>
      </w:r>
      <w:r>
        <w:rPr>
          <w:spacing w:val="51"/>
        </w:rPr>
        <w:t xml:space="preserve"> </w:t>
      </w:r>
      <w:r>
        <w:t>truss</w:t>
      </w:r>
      <w:r>
        <w:rPr>
          <w:spacing w:val="-1"/>
        </w:rPr>
        <w:t>e</w:t>
      </w:r>
      <w:r>
        <w:t>s,</w:t>
      </w:r>
      <w:r>
        <w:rPr>
          <w:spacing w:val="50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50"/>
        </w:rPr>
        <w:t xml:space="preserve"> </w:t>
      </w:r>
      <w:r>
        <w:t>joints</w:t>
      </w:r>
      <w:r>
        <w:rPr>
          <w:spacing w:val="50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49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s</w:t>
      </w:r>
      <w:r>
        <w:rPr>
          <w:spacing w:val="-1"/>
        </w:rPr>
        <w:t>a</w:t>
      </w:r>
      <w:r>
        <w:t>me</w:t>
      </w:r>
      <w:r>
        <w:rPr>
          <w:spacing w:val="4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t>be</w:t>
      </w:r>
      <w:r>
        <w:rPr>
          <w:spacing w:val="49"/>
        </w:rPr>
        <w:t xml:space="preserve"> </w:t>
      </w:r>
      <w:r>
        <w:t>s</w:t>
      </w:r>
      <w:r>
        <w:rPr>
          <w:spacing w:val="-1"/>
        </w:rPr>
        <w:t>e</w:t>
      </w:r>
      <w:r>
        <w:rPr>
          <w:spacing w:val="1"/>
        </w:rPr>
        <w:t>c</w:t>
      </w:r>
      <w:r>
        <w:t>ur</w:t>
      </w:r>
      <w:r>
        <w:rPr>
          <w:spacing w:val="-2"/>
        </w:rPr>
        <w:t>e</w:t>
      </w:r>
      <w:r>
        <w:t>d</w:t>
      </w:r>
      <w:r>
        <w:rPr>
          <w:spacing w:val="50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2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ea</w:t>
      </w:r>
      <w:r>
        <w:t>ns</w:t>
      </w:r>
      <w:r>
        <w:rPr>
          <w:spacing w:val="50"/>
        </w:rPr>
        <w:t xml:space="preserve"> </w:t>
      </w:r>
      <w:r>
        <w:t>of ordin</w:t>
      </w:r>
      <w:r>
        <w:rPr>
          <w:spacing w:val="-2"/>
        </w:rPr>
        <w:t>a</w:t>
      </w:r>
      <w:r>
        <w:rPr>
          <w:spacing w:val="3"/>
        </w:rPr>
        <w:t>r</w:t>
      </w:r>
      <w:r>
        <w:t>y</w:t>
      </w:r>
      <w:r>
        <w:rPr>
          <w:spacing w:val="28"/>
        </w:rPr>
        <w:t xml:space="preserve"> </w:t>
      </w:r>
      <w:r>
        <w:rPr>
          <w:spacing w:val="-1"/>
        </w:rPr>
        <w:t>c</w:t>
      </w:r>
      <w:r>
        <w:t>lips</w:t>
      </w:r>
      <w:r>
        <w:rPr>
          <w:spacing w:val="33"/>
        </w:rPr>
        <w:t xml:space="preserve"> </w:t>
      </w:r>
      <w:r>
        <w:t>or</w:t>
      </w:r>
      <w:r>
        <w:rPr>
          <w:spacing w:val="32"/>
        </w:rPr>
        <w:t xml:space="preserve"> </w:t>
      </w:r>
      <w:r>
        <w:rPr>
          <w:spacing w:val="-3"/>
        </w:rPr>
        <w:t>g</w:t>
      </w:r>
      <w:r>
        <w:t>ird</w:t>
      </w:r>
      <w:r>
        <w:rPr>
          <w:spacing w:val="-2"/>
        </w:rPr>
        <w:t>e</w:t>
      </w:r>
      <w:r>
        <w:t>r</w:t>
      </w:r>
      <w:r>
        <w:rPr>
          <w:spacing w:val="35"/>
        </w:rPr>
        <w:t xml:space="preserve"> </w:t>
      </w:r>
      <w:r>
        <w:rPr>
          <w:spacing w:val="-1"/>
        </w:rPr>
        <w:t>c</w:t>
      </w:r>
      <w:r>
        <w:t>lips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3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33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6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2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  <w:r>
        <w:rPr>
          <w:spacing w:val="32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31"/>
        </w:rPr>
        <w:t xml:space="preserve"> </w:t>
      </w:r>
      <w:r>
        <w:t>it</w:t>
      </w:r>
      <w:r>
        <w:rPr>
          <w:spacing w:val="34"/>
        </w:rPr>
        <w:t xml:space="preserve"> </w:t>
      </w:r>
      <w:r>
        <w:t>is</w:t>
      </w:r>
      <w:r>
        <w:rPr>
          <w:spacing w:val="34"/>
        </w:rPr>
        <w:t xml:space="preserve"> </w:t>
      </w:r>
      <w:r>
        <w:rPr>
          <w:spacing w:val="4"/>
        </w:rPr>
        <w:t>n</w:t>
      </w:r>
      <w:r>
        <w:t>ot</w:t>
      </w:r>
      <w:r>
        <w:rPr>
          <w:spacing w:val="33"/>
        </w:rPr>
        <w:t xml:space="preserve"> </w:t>
      </w:r>
      <w:r>
        <w:t>possible</w:t>
      </w:r>
      <w:r>
        <w:rPr>
          <w:spacing w:val="30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dri</w:t>
      </w:r>
      <w:r>
        <w:rPr>
          <w:spacing w:val="-3"/>
        </w:rPr>
        <w:t>l</w:t>
      </w:r>
      <w:r>
        <w:t>l holes</w:t>
      </w:r>
      <w:r>
        <w:rPr>
          <w:spacing w:val="11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truss</w:t>
      </w:r>
      <w:r>
        <w:rPr>
          <w:spacing w:val="12"/>
        </w:rPr>
        <w:t xml:space="preserve"> </w:t>
      </w:r>
      <w:r>
        <w:t>memb</w:t>
      </w:r>
      <w:r>
        <w:rPr>
          <w:spacing w:val="-1"/>
        </w:rPr>
        <w:t>e</w:t>
      </w:r>
      <w:r>
        <w:t>rs,</w:t>
      </w:r>
      <w:r>
        <w:rPr>
          <w:spacing w:val="11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lamps</w:t>
      </w:r>
      <w:r>
        <w:rPr>
          <w:spacing w:val="12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t>bolts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nuts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us</w:t>
      </w:r>
      <w:r>
        <w:rPr>
          <w:spacing w:val="-1"/>
        </w:rPr>
        <w:t>e</w:t>
      </w:r>
      <w:r>
        <w:t>d.</w:t>
      </w:r>
      <w:r>
        <w:rPr>
          <w:spacing w:val="1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width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 the</w:t>
      </w:r>
      <w:r>
        <w:rPr>
          <w:spacing w:val="42"/>
        </w:rPr>
        <w:t xml:space="preserve"> </w:t>
      </w:r>
      <w:r>
        <w:t>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</w:t>
      </w:r>
      <w:r>
        <w:rPr>
          <w:spacing w:val="43"/>
        </w:rPr>
        <w:t xml:space="preserve"> </w:t>
      </w:r>
      <w:r>
        <w:t>of</w:t>
      </w:r>
      <w:r>
        <w:rPr>
          <w:spacing w:val="42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ordin</w:t>
      </w:r>
      <w:r>
        <w:rPr>
          <w:spacing w:val="-2"/>
        </w:rPr>
        <w:t>a</w:t>
      </w:r>
      <w:r>
        <w:rPr>
          <w:spacing w:val="1"/>
        </w:rPr>
        <w:t>r</w:t>
      </w:r>
      <w:r>
        <w:t>y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lips</w:t>
      </w:r>
      <w:r>
        <w:rPr>
          <w:spacing w:val="43"/>
        </w:rPr>
        <w:t xml:space="preserve"> </w:t>
      </w:r>
      <w:r>
        <w:t>or</w:t>
      </w:r>
      <w:r>
        <w:rPr>
          <w:spacing w:val="44"/>
        </w:rPr>
        <w:t xml:space="preserve"> </w:t>
      </w:r>
      <w:r>
        <w:rPr>
          <w:spacing w:val="-3"/>
        </w:rPr>
        <w:t>g</w:t>
      </w:r>
      <w:r>
        <w:t>ird</w:t>
      </w:r>
      <w:r>
        <w:rPr>
          <w:spacing w:val="-2"/>
        </w:rPr>
        <w:t>e</w:t>
      </w:r>
      <w:r>
        <w:t>rs</w:t>
      </w:r>
      <w:r>
        <w:rPr>
          <w:spacing w:val="42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l</w:t>
      </w:r>
      <w:r>
        <w:t>ips</w:t>
      </w:r>
      <w:r>
        <w:rPr>
          <w:spacing w:val="4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rPr>
          <w:spacing w:val="-1"/>
        </w:rPr>
        <w:t>c</w:t>
      </w:r>
      <w:r>
        <w:t>lamps</w:t>
      </w:r>
      <w:r>
        <w:rPr>
          <w:spacing w:val="4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3"/>
        </w:rPr>
        <w:t xml:space="preserve"> </w:t>
      </w:r>
      <w:r>
        <w:t>in</w:t>
      </w:r>
      <w:r>
        <w:rPr>
          <w:spacing w:val="43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rPr>
          <w:spacing w:val="-1"/>
        </w:rPr>
        <w:t>c</w:t>
      </w:r>
      <w:r>
        <w:t>ode</w:t>
      </w:r>
      <w:r>
        <w:rPr>
          <w:spacing w:val="42"/>
        </w:rPr>
        <w:t xml:space="preserve"> </w:t>
      </w:r>
      <w:r>
        <w:t>of pr</w:t>
      </w:r>
      <w:r>
        <w:rPr>
          <w:spacing w:val="-2"/>
        </w:rPr>
        <w:t>a</w:t>
      </w:r>
      <w:r>
        <w:rPr>
          <w:spacing w:val="-1"/>
        </w:rPr>
        <w:t>c</w:t>
      </w:r>
      <w:r>
        <w:t>ti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wiri</w:t>
      </w:r>
      <w:r>
        <w:rPr>
          <w:spacing w:val="1"/>
        </w:rPr>
        <w:t>n</w:t>
      </w:r>
      <w:r>
        <w:rPr>
          <w:spacing w:val="-3"/>
        </w:rPr>
        <w:t>g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37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S</w:t>
      </w:r>
      <w:r>
        <w:rPr>
          <w:spacing w:val="1"/>
        </w:rPr>
        <w:t>w</w:t>
      </w:r>
      <w:r>
        <w:t>it</w:t>
      </w:r>
      <w:r>
        <w:rPr>
          <w:spacing w:val="-2"/>
        </w:rPr>
        <w:t>c</w:t>
      </w:r>
      <w:r>
        <w:t>h Box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t>Switch</w:t>
      </w:r>
      <w:r>
        <w:rPr>
          <w:spacing w:val="6"/>
        </w:rPr>
        <w:t xml:space="preserve"> </w:t>
      </w:r>
      <w:r>
        <w:t>box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made</w:t>
      </w:r>
      <w:r>
        <w:rPr>
          <w:spacing w:val="5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me</w:t>
      </w:r>
      <w:r>
        <w:rPr>
          <w:spacing w:val="2"/>
        </w:rPr>
        <w:t>t</w:t>
      </w:r>
      <w:r>
        <w:rPr>
          <w:spacing w:val="-1"/>
        </w:rPr>
        <w:t>a</w:t>
      </w:r>
      <w:r>
        <w:t>l</w:t>
      </w:r>
      <w:r>
        <w:rPr>
          <w:spacing w:val="7"/>
        </w:rPr>
        <w:t xml:space="preserve"> </w:t>
      </w:r>
      <w:r>
        <w:t>on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sides,</w:t>
      </w:r>
      <w:r>
        <w:rPr>
          <w:spacing w:val="9"/>
        </w:rPr>
        <w:t xml:space="preserve"> </w:t>
      </w:r>
      <w:r>
        <w:rPr>
          <w:spacing w:val="1"/>
        </w:rPr>
        <w:t>e</w:t>
      </w:r>
      <w:r>
        <w:rPr>
          <w:spacing w:val="2"/>
        </w:rPr>
        <w:t>x</w:t>
      </w:r>
      <w:r>
        <w:rPr>
          <w:spacing w:val="-1"/>
        </w:rPr>
        <w:t>ce</w:t>
      </w:r>
      <w:r>
        <w:t>pt</w:t>
      </w:r>
      <w:r>
        <w:rPr>
          <w:spacing w:val="7"/>
        </w:rPr>
        <w:t xml:space="preserve"> </w:t>
      </w:r>
      <w:r>
        <w:t>on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f</w:t>
      </w:r>
      <w:r>
        <w:rPr>
          <w:spacing w:val="-2"/>
        </w:rPr>
        <w:t>r</w:t>
      </w:r>
      <w:r>
        <w:t>ont.</w:t>
      </w:r>
      <w:r>
        <w:rPr>
          <w:spacing w:val="12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6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ca</w:t>
      </w:r>
      <w:r>
        <w:t>se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ca</w:t>
      </w:r>
      <w:r>
        <w:t>st</w:t>
      </w:r>
      <w:r>
        <w:rPr>
          <w:spacing w:val="7"/>
        </w:rPr>
        <w:t xml:space="preserve"> </w:t>
      </w:r>
      <w:r>
        <w:t>bo</w:t>
      </w:r>
      <w:r>
        <w:rPr>
          <w:spacing w:val="2"/>
        </w:rPr>
        <w:t>x</w:t>
      </w:r>
      <w:r>
        <w:rPr>
          <w:spacing w:val="-1"/>
        </w:rPr>
        <w:t>e</w:t>
      </w:r>
      <w:r>
        <w:t>s, w</w:t>
      </w:r>
      <w:r>
        <w:rPr>
          <w:spacing w:val="-2"/>
        </w:rPr>
        <w:t>a</w:t>
      </w:r>
      <w:r>
        <w:t>ll</w:t>
      </w:r>
      <w:r>
        <w:rPr>
          <w:spacing w:val="22"/>
        </w:rPr>
        <w:t xml:space="preserve"> </w:t>
      </w:r>
      <w:r>
        <w:t>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1"/>
        </w:rPr>
        <w:t>a</w:t>
      </w:r>
      <w:r>
        <w:t>t</w:t>
      </w:r>
      <w:r>
        <w:rPr>
          <w:spacing w:val="21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22"/>
        </w:rPr>
        <w:t xml:space="preserve"> </w:t>
      </w:r>
      <w:r>
        <w:t>3</w:t>
      </w:r>
      <w:r>
        <w:rPr>
          <w:spacing w:val="21"/>
        </w:rPr>
        <w:t xml:space="preserve"> </w:t>
      </w:r>
      <w:r>
        <w:t>mm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rPr>
          <w:spacing w:val="-1"/>
        </w:rPr>
        <w:t>ca</w:t>
      </w:r>
      <w:r>
        <w:t>se</w:t>
      </w:r>
      <w:r>
        <w:rPr>
          <w:spacing w:val="22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w</w:t>
      </w:r>
      <w:r>
        <w:rPr>
          <w:spacing w:val="-2"/>
        </w:rPr>
        <w:t>e</w:t>
      </w:r>
      <w:r>
        <w:t>lded</w:t>
      </w:r>
      <w:r>
        <w:rPr>
          <w:spacing w:val="20"/>
        </w:rPr>
        <w:t xml:space="preserve"> </w:t>
      </w:r>
      <w:r>
        <w:t>mild</w:t>
      </w:r>
      <w:r>
        <w:rPr>
          <w:spacing w:val="21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2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ee</w:t>
      </w:r>
      <w:r>
        <w:t>t</w:t>
      </w:r>
      <w:r>
        <w:rPr>
          <w:spacing w:val="21"/>
        </w:rPr>
        <w:t xml:space="preserve"> </w:t>
      </w:r>
      <w:r>
        <w:t>bo</w:t>
      </w:r>
      <w:r>
        <w:rPr>
          <w:spacing w:val="2"/>
        </w:rPr>
        <w:t>x</w:t>
      </w:r>
      <w:r>
        <w:rPr>
          <w:spacing w:val="-1"/>
        </w:rPr>
        <w:t>e</w:t>
      </w:r>
      <w:r>
        <w:t>s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w</w:t>
      </w:r>
      <w:r>
        <w:rPr>
          <w:spacing w:val="-2"/>
        </w:rPr>
        <w:t>a</w:t>
      </w:r>
      <w:r>
        <w:t>ll 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not</w:t>
      </w:r>
      <w:r>
        <w:rPr>
          <w:spacing w:val="9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le</w:t>
      </w:r>
      <w:r>
        <w:rPr>
          <w:spacing w:val="1"/>
        </w:rPr>
        <w:t>s</w:t>
      </w:r>
      <w:r>
        <w:t>s</w:t>
      </w:r>
      <w:r>
        <w:rPr>
          <w:spacing w:val="9"/>
        </w:rPr>
        <w:t xml:space="preserve"> </w:t>
      </w:r>
      <w:r>
        <w:t>than</w:t>
      </w:r>
      <w:r>
        <w:rPr>
          <w:spacing w:val="8"/>
        </w:rPr>
        <w:t xml:space="preserve"> </w:t>
      </w:r>
      <w:r>
        <w:t>18</w:t>
      </w:r>
      <w:r>
        <w:rPr>
          <w:spacing w:val="9"/>
        </w:rPr>
        <w:t xml:space="preserve"> </w:t>
      </w:r>
      <w:r>
        <w:t>g</w:t>
      </w:r>
      <w:r>
        <w:rPr>
          <w:spacing w:val="-1"/>
        </w:rPr>
        <w:t>a</w:t>
      </w:r>
      <w:r>
        <w:rPr>
          <w:spacing w:val="2"/>
        </w:rPr>
        <w:t>u</w:t>
      </w:r>
      <w:r>
        <w:rPr>
          <w:spacing w:val="-3"/>
        </w:rPr>
        <w:t>g</w:t>
      </w:r>
      <w:r>
        <w:t>e</w:t>
      </w:r>
      <w:r>
        <w:rPr>
          <w:spacing w:val="8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8"/>
        </w:rPr>
        <w:t xml:space="preserve"> </w:t>
      </w:r>
      <w:r>
        <w:t>bo</w:t>
      </w:r>
      <w:r>
        <w:rPr>
          <w:spacing w:val="2"/>
        </w:rPr>
        <w:t>x</w:t>
      </w:r>
      <w:r>
        <w:rPr>
          <w:spacing w:val="-1"/>
        </w:rPr>
        <w:t>e</w:t>
      </w:r>
      <w:r>
        <w:t>s,</w:t>
      </w:r>
      <w:r>
        <w:rPr>
          <w:spacing w:val="9"/>
        </w:rPr>
        <w:t xml:space="preserve"> </w:t>
      </w:r>
      <w:r>
        <w:t>up</w:t>
      </w:r>
      <w:r>
        <w:rPr>
          <w:spacing w:val="9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20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m</w:t>
      </w:r>
      <w:r>
        <w:rPr>
          <w:spacing w:val="12"/>
        </w:rPr>
        <w:t xml:space="preserve"> </w:t>
      </w:r>
      <w:r>
        <w:t>x</w:t>
      </w:r>
      <w:r>
        <w:rPr>
          <w:spacing w:val="11"/>
        </w:rPr>
        <w:t xml:space="preserve"> </w:t>
      </w:r>
      <w:r>
        <w:t>30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m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bove this</w:t>
      </w:r>
      <w:r>
        <w:rPr>
          <w:spacing w:val="12"/>
        </w:rPr>
        <w:t xml:space="preserve"> </w:t>
      </w:r>
      <w:r>
        <w:t>M.S.</w:t>
      </w:r>
      <w:r>
        <w:rPr>
          <w:spacing w:val="9"/>
        </w:rPr>
        <w:t xml:space="preserve"> </w:t>
      </w:r>
      <w:r>
        <w:t>b</w:t>
      </w:r>
      <w:r>
        <w:rPr>
          <w:spacing w:val="-3"/>
        </w:rPr>
        <w:t>o</w:t>
      </w:r>
      <w:r>
        <w:rPr>
          <w:spacing w:val="2"/>
        </w:rPr>
        <w:t>x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us</w:t>
      </w:r>
      <w:r>
        <w:rPr>
          <w:spacing w:val="-1"/>
        </w:rPr>
        <w:t>e</w:t>
      </w:r>
      <w:r>
        <w:t>d.</w:t>
      </w:r>
      <w:r>
        <w:rPr>
          <w:spacing w:val="11"/>
        </w:rPr>
        <w:t xml:space="preserve"> </w:t>
      </w:r>
      <w:r>
        <w:t>E</w:t>
      </w:r>
      <w:r>
        <w:rPr>
          <w:spacing w:val="1"/>
        </w:rPr>
        <w:t>x</w:t>
      </w:r>
      <w:r>
        <w:rPr>
          <w:spacing w:val="-1"/>
        </w:rPr>
        <w:t>ce</w:t>
      </w:r>
      <w:r>
        <w:t>pt</w:t>
      </w:r>
      <w:r>
        <w:rPr>
          <w:spacing w:val="12"/>
        </w:rPr>
        <w:t xml:space="preserve"> </w:t>
      </w:r>
      <w:r>
        <w:t>wh</w:t>
      </w:r>
      <w:r>
        <w:rPr>
          <w:spacing w:val="-2"/>
        </w:rPr>
        <w:t>e</w:t>
      </w:r>
      <w:r>
        <w:t>re</w:t>
      </w:r>
      <w:r>
        <w:rPr>
          <w:spacing w:val="10"/>
        </w:rPr>
        <w:t xml:space="preserve"> </w:t>
      </w:r>
      <w:r>
        <w:t>oth</w:t>
      </w:r>
      <w:r>
        <w:rPr>
          <w:spacing w:val="1"/>
        </w:rPr>
        <w:t>e</w:t>
      </w:r>
      <w:r>
        <w:t>r</w:t>
      </w:r>
      <w:r>
        <w:rPr>
          <w:spacing w:val="-2"/>
        </w:rPr>
        <w:t>w</w:t>
      </w:r>
      <w:r>
        <w:t>ise</w:t>
      </w:r>
      <w:r>
        <w:rPr>
          <w:spacing w:val="11"/>
        </w:rPr>
        <w:t xml:space="preserve"> </w:t>
      </w:r>
      <w:r>
        <w:t>stat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3</w:t>
      </w:r>
      <w:r>
        <w:rPr>
          <w:spacing w:val="11"/>
        </w:rPr>
        <w:t xml:space="preserve"> </w:t>
      </w:r>
      <w:r>
        <w:t>mm</w:t>
      </w:r>
      <w:r>
        <w:rPr>
          <w:spacing w:val="12"/>
        </w:rPr>
        <w:t xml:space="preserve"> </w:t>
      </w:r>
      <w:r>
        <w:t>thi</w:t>
      </w:r>
      <w:r>
        <w:rPr>
          <w:spacing w:val="-1"/>
        </w:rPr>
        <w:t>c</w:t>
      </w:r>
      <w:r>
        <w:t>k</w:t>
      </w:r>
      <w:r>
        <w:rPr>
          <w:spacing w:val="9"/>
        </w:rPr>
        <w:t xml:space="preserve"> </w:t>
      </w:r>
      <w:r>
        <w:t>ph</w:t>
      </w:r>
      <w:r>
        <w:rPr>
          <w:spacing w:val="-1"/>
        </w:rPr>
        <w:t>e</w:t>
      </w:r>
      <w:r>
        <w:t>nolic</w:t>
      </w:r>
      <w:r>
        <w:rPr>
          <w:spacing w:val="10"/>
        </w:rPr>
        <w:t xml:space="preserve"> </w:t>
      </w:r>
      <w:r>
        <w:t>laminat</w:t>
      </w:r>
      <w:r>
        <w:rPr>
          <w:spacing w:val="-1"/>
        </w:rPr>
        <w:t>e</w:t>
      </w:r>
      <w:r>
        <w:t>d sh</w:t>
      </w:r>
      <w:r>
        <w:rPr>
          <w:spacing w:val="-1"/>
        </w:rPr>
        <w:t>ee</w:t>
      </w:r>
      <w:r>
        <w:t>ts,</w:t>
      </w:r>
      <w:r>
        <w:rPr>
          <w:spacing w:val="9"/>
        </w:rPr>
        <w:t xml:space="preserve"> </w:t>
      </w:r>
      <w:r>
        <w:t>like</w:t>
      </w:r>
      <w:r>
        <w:rPr>
          <w:spacing w:val="8"/>
        </w:rPr>
        <w:t xml:space="preserve"> </w:t>
      </w:r>
      <w:r>
        <w:rPr>
          <w:spacing w:val="4"/>
        </w:rPr>
        <w:t>h</w:t>
      </w:r>
      <w:r>
        <w:rPr>
          <w:spacing w:val="-5"/>
        </w:rPr>
        <w:t>y</w:t>
      </w:r>
      <w:r>
        <w:t>lum,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fi</w:t>
      </w:r>
      <w:r>
        <w:rPr>
          <w:spacing w:val="1"/>
        </w:rPr>
        <w:t>x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on</w:t>
      </w:r>
      <w:r>
        <w:rPr>
          <w:spacing w:val="9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f</w:t>
      </w:r>
      <w:r>
        <w:rPr>
          <w:spacing w:val="-2"/>
        </w:rPr>
        <w:t>r</w:t>
      </w:r>
      <w:r>
        <w:t>ont</w:t>
      </w:r>
      <w:r>
        <w:rPr>
          <w:spacing w:val="12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t>br</w:t>
      </w:r>
      <w:r>
        <w:rPr>
          <w:spacing w:val="-2"/>
        </w:rPr>
        <w:t>a</w:t>
      </w:r>
      <w:r>
        <w:t>ss</w:t>
      </w:r>
      <w:r>
        <w:rPr>
          <w:spacing w:val="9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ws.</w:t>
      </w:r>
      <w:r>
        <w:rPr>
          <w:spacing w:val="11"/>
        </w:rPr>
        <w:t xml:space="preserve"> </w:t>
      </w:r>
      <w:r>
        <w:t>Cle</w:t>
      </w:r>
      <w:r>
        <w:rPr>
          <w:spacing w:val="-2"/>
        </w:rPr>
        <w:t>a</w:t>
      </w:r>
      <w:r>
        <w:t>r</w:t>
      </w:r>
      <w:r>
        <w:rPr>
          <w:spacing w:val="10"/>
        </w:rPr>
        <w:t xml:space="preserve"> </w:t>
      </w:r>
      <w:r>
        <w:t>d</w:t>
      </w:r>
      <w:r>
        <w:rPr>
          <w:spacing w:val="1"/>
        </w:rPr>
        <w:t>e</w:t>
      </w:r>
      <w:r>
        <w:t>pth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box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 not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less</w:t>
      </w:r>
      <w:r>
        <w:rPr>
          <w:spacing w:val="11"/>
        </w:rPr>
        <w:t xml:space="preserve"> </w:t>
      </w:r>
      <w:r>
        <w:t>than</w:t>
      </w:r>
      <w:r>
        <w:rPr>
          <w:spacing w:val="11"/>
        </w:rPr>
        <w:t xml:space="preserve"> </w:t>
      </w:r>
      <w:r>
        <w:t>60</w:t>
      </w:r>
      <w:r>
        <w:rPr>
          <w:spacing w:val="9"/>
        </w:rPr>
        <w:t xml:space="preserve"> </w:t>
      </w:r>
      <w:r>
        <w:t>mm</w:t>
      </w:r>
      <w:r>
        <w:rPr>
          <w:spacing w:val="12"/>
        </w:rPr>
        <w:t xml:space="preserve"> </w:t>
      </w:r>
      <w:r>
        <w:rPr>
          <w:spacing w:val="-4"/>
        </w:rPr>
        <w:t>a</w:t>
      </w:r>
      <w:r>
        <w:t>nd</w:t>
      </w:r>
      <w:r>
        <w:rPr>
          <w:spacing w:val="11"/>
        </w:rPr>
        <w:t xml:space="preserve"> </w:t>
      </w:r>
      <w:r>
        <w:t>this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inc</w:t>
      </w:r>
      <w:r>
        <w:rPr>
          <w:spacing w:val="-2"/>
        </w:rPr>
        <w:t>r</w:t>
      </w:r>
      <w:r>
        <w:rPr>
          <w:spacing w:val="-1"/>
        </w:rPr>
        <w:t>ea</w:t>
      </w:r>
      <w:r>
        <w:t>s</w:t>
      </w:r>
      <w:r>
        <w:rPr>
          <w:spacing w:val="1"/>
        </w:rPr>
        <w:t>e</w:t>
      </w:r>
      <w:r>
        <w:t>d</w:t>
      </w:r>
      <w:r>
        <w:rPr>
          <w:spacing w:val="11"/>
        </w:rPr>
        <w:t xml:space="preserve"> </w:t>
      </w:r>
      <w:r>
        <w:t>suit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y</w:t>
      </w:r>
      <w:r>
        <w:rPr>
          <w:spacing w:val="4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ommod</w:t>
      </w:r>
      <w:r>
        <w:rPr>
          <w:spacing w:val="1"/>
        </w:rPr>
        <w:t>a</w:t>
      </w:r>
      <w:r>
        <w:t>te</w:t>
      </w:r>
      <w:r>
        <w:rPr>
          <w:spacing w:val="11"/>
        </w:rPr>
        <w:t xml:space="preserve"> </w:t>
      </w:r>
      <w:r>
        <w:t>mounting</w:t>
      </w:r>
      <w:r>
        <w:rPr>
          <w:spacing w:val="9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f</w:t>
      </w:r>
      <w:r>
        <w:rPr>
          <w:spacing w:val="-2"/>
        </w:rPr>
        <w:t>a</w:t>
      </w:r>
      <w:r>
        <w:t>n re</w:t>
      </w:r>
      <w:r>
        <w:rPr>
          <w:spacing w:val="-3"/>
        </w:rPr>
        <w:t>g</w:t>
      </w:r>
      <w:r>
        <w:t>ulato</w:t>
      </w:r>
      <w:r>
        <w:rPr>
          <w:spacing w:val="-1"/>
        </w:rPr>
        <w:t>r</w:t>
      </w:r>
      <w:r>
        <w:t>s</w:t>
      </w:r>
      <w:r>
        <w:rPr>
          <w:spacing w:val="9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flush</w:t>
      </w:r>
      <w:r>
        <w:rPr>
          <w:spacing w:val="9"/>
        </w:rPr>
        <w:t xml:space="preserve"> </w:t>
      </w:r>
      <w:r>
        <w:t>p</w:t>
      </w:r>
      <w:r>
        <w:rPr>
          <w:spacing w:val="-1"/>
        </w:rPr>
        <w:t>a</w:t>
      </w:r>
      <w:r>
        <w:t>tt</w:t>
      </w:r>
      <w:r>
        <w:rPr>
          <w:spacing w:val="-1"/>
        </w:rPr>
        <w:t>e</w:t>
      </w:r>
      <w:r>
        <w:rPr>
          <w:spacing w:val="1"/>
        </w:rPr>
        <w:t>r</w:t>
      </w:r>
      <w:r>
        <w:t>n.</w:t>
      </w:r>
      <w:r>
        <w:rPr>
          <w:spacing w:val="9"/>
        </w:rPr>
        <w:t xml:space="preserve"> </w:t>
      </w:r>
      <w:r>
        <w:t>All</w:t>
      </w:r>
      <w:r>
        <w:rPr>
          <w:spacing w:val="9"/>
        </w:rPr>
        <w:t xml:space="preserve"> </w:t>
      </w:r>
      <w:r>
        <w:t>fittin</w:t>
      </w:r>
      <w:r>
        <w:rPr>
          <w:spacing w:val="-3"/>
        </w:rPr>
        <w:t>g</w:t>
      </w:r>
      <w:r>
        <w:t>s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flush</w:t>
      </w:r>
      <w:r>
        <w:rPr>
          <w:spacing w:val="9"/>
        </w:rPr>
        <w:t xml:space="preserve"> </w:t>
      </w:r>
      <w:r>
        <w:t>p</w:t>
      </w:r>
      <w:r>
        <w:rPr>
          <w:spacing w:val="-1"/>
        </w:rPr>
        <w:t>a</w:t>
      </w:r>
      <w:r>
        <w:t>tt</w:t>
      </w:r>
      <w:r>
        <w:rPr>
          <w:spacing w:val="-1"/>
        </w:rPr>
        <w:t>e</w:t>
      </w:r>
      <w:r>
        <w:t>rn.</w:t>
      </w:r>
      <w:r>
        <w:rPr>
          <w:spacing w:val="8"/>
        </w:rPr>
        <w:t xml:space="preserve"> </w:t>
      </w:r>
      <w:r>
        <w:t>On</w:t>
      </w:r>
      <w:r>
        <w:rPr>
          <w:spacing w:val="2"/>
        </w:rPr>
        <w:t>l</w:t>
      </w:r>
      <w:r>
        <w:t>y</w:t>
      </w:r>
      <w:r>
        <w:rPr>
          <w:spacing w:val="6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port</w:t>
      </w:r>
      <w:r>
        <w:rPr>
          <w:spacing w:val="2"/>
        </w:rPr>
        <w:t>i</w:t>
      </w:r>
      <w:r>
        <w:t>on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8"/>
        </w:rPr>
        <w:t xml:space="preserve"> </w:t>
      </w:r>
      <w:r>
        <w:t>box 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sunk</w:t>
      </w:r>
      <w:r>
        <w:rPr>
          <w:spacing w:val="21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w</w:t>
      </w:r>
      <w:r>
        <w:rPr>
          <w:spacing w:val="-2"/>
        </w:rPr>
        <w:t>a</w:t>
      </w:r>
      <w:r>
        <w:t>ll,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other</w:t>
      </w:r>
      <w:r>
        <w:rPr>
          <w:spacing w:val="20"/>
        </w:rPr>
        <w:t xml:space="preserve"> </w:t>
      </w:r>
      <w:r>
        <w:t>portion</w:t>
      </w:r>
      <w:r>
        <w:rPr>
          <w:spacing w:val="21"/>
        </w:rPr>
        <w:t xml:space="preserve"> </w:t>
      </w:r>
      <w:r>
        <w:t>b</w:t>
      </w:r>
      <w:r>
        <w:rPr>
          <w:spacing w:val="-1"/>
        </w:rPr>
        <w:t>e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21"/>
        </w:rPr>
        <w:t xml:space="preserve"> </w:t>
      </w:r>
      <w:r>
        <w:t>proj</w:t>
      </w:r>
      <w:r>
        <w:rPr>
          <w:spacing w:val="-2"/>
        </w:rPr>
        <w:t>e</w:t>
      </w:r>
      <w:r>
        <w:rPr>
          <w:spacing w:val="-1"/>
        </w:rPr>
        <w:t>c</w:t>
      </w:r>
      <w:r>
        <w:t>ted</w:t>
      </w:r>
      <w:r>
        <w:rPr>
          <w:spacing w:val="20"/>
        </w:rPr>
        <w:t xml:space="preserve"> </w:t>
      </w:r>
      <w:r>
        <w:t>out</w:t>
      </w:r>
      <w:r>
        <w:rPr>
          <w:spacing w:val="21"/>
        </w:rPr>
        <w:t xml:space="preserve"> </w:t>
      </w:r>
      <w:r>
        <w:t>for</w:t>
      </w:r>
      <w:r>
        <w:rPr>
          <w:spacing w:val="19"/>
        </w:rPr>
        <w:t xml:space="preserve"> </w:t>
      </w:r>
      <w:r>
        <w:t>suit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20"/>
        </w:rPr>
        <w:t xml:space="preserve"> </w:t>
      </w:r>
      <w:r>
        <w:rPr>
          <w:spacing w:val="-1"/>
        </w:rPr>
        <w:t>e</w:t>
      </w:r>
      <w:r>
        <w:t>nt</w:t>
      </w:r>
      <w:r>
        <w:rPr>
          <w:spacing w:val="4"/>
        </w:rPr>
        <w:t>r</w:t>
      </w:r>
      <w:r>
        <w:t>y</w:t>
      </w:r>
      <w:r>
        <w:rPr>
          <w:spacing w:val="16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onduit pipes into the bo</w:t>
      </w:r>
      <w:r>
        <w:rPr>
          <w:spacing w:val="1"/>
        </w:rPr>
        <w:t>x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37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R</w:t>
      </w:r>
      <w:r>
        <w:rPr>
          <w:spacing w:val="-2"/>
        </w:rPr>
        <w:t>e</w:t>
      </w:r>
      <w:r>
        <w:rPr>
          <w:spacing w:val="-1"/>
        </w:rPr>
        <w:t>ce</w:t>
      </w:r>
      <w:r>
        <w:t>s</w:t>
      </w:r>
      <w:r>
        <w:rPr>
          <w:spacing w:val="2"/>
        </w:rPr>
        <w:t>s</w:t>
      </w:r>
      <w:r>
        <w:rPr>
          <w:spacing w:val="-1"/>
        </w:rPr>
        <w:t>e</w:t>
      </w:r>
      <w:r>
        <w:t>d Con</w:t>
      </w:r>
      <w:r>
        <w:rPr>
          <w:spacing w:val="1"/>
        </w:rPr>
        <w:t>d</w:t>
      </w:r>
      <w:r>
        <w:t>u</w:t>
      </w:r>
      <w:r>
        <w:rPr>
          <w:spacing w:val="1"/>
        </w:rPr>
        <w:t>i</w:t>
      </w:r>
      <w:r>
        <w:t>t Wi</w:t>
      </w:r>
      <w:r>
        <w:rPr>
          <w:spacing w:val="-2"/>
        </w:rPr>
        <w:t>ri</w:t>
      </w:r>
      <w:r>
        <w:t>ng Syst</w:t>
      </w:r>
      <w:r>
        <w:rPr>
          <w:spacing w:val="-2"/>
        </w:rPr>
        <w:t>e</w:t>
      </w:r>
      <w:r>
        <w:t>m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R</w:t>
      </w:r>
      <w:r>
        <w:rPr>
          <w:spacing w:val="-1"/>
        </w:rPr>
        <w:t>ece</w:t>
      </w:r>
      <w:r>
        <w:t>ssed</w:t>
      </w:r>
      <w:r>
        <w:rPr>
          <w:spacing w:val="56"/>
        </w:rPr>
        <w:t xml:space="preserve"> </w:t>
      </w:r>
      <w:r>
        <w:t>PVC</w:t>
      </w:r>
      <w:r>
        <w:rPr>
          <w:spacing w:val="57"/>
        </w:rPr>
        <w:t xml:space="preserve"> </w:t>
      </w:r>
      <w:r>
        <w:rPr>
          <w:spacing w:val="-1"/>
        </w:rPr>
        <w:t>c</w:t>
      </w:r>
      <w:r>
        <w:t>onduit</w:t>
      </w:r>
      <w:r>
        <w:rPr>
          <w:spacing w:val="58"/>
        </w:rPr>
        <w:t xml:space="preserve"> </w:t>
      </w:r>
      <w:r>
        <w:t>wiring</w:t>
      </w:r>
      <w:r>
        <w:rPr>
          <w:spacing w:val="54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</w:t>
      </w:r>
      <w:r>
        <w:rPr>
          <w:spacing w:val="5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8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52"/>
        </w:rPr>
        <w:t xml:space="preserve"> </w:t>
      </w:r>
      <w:r>
        <w:t>with</w:t>
      </w:r>
      <w:r>
        <w:rPr>
          <w:spacing w:val="57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8"/>
        </w:rPr>
        <w:t xml:space="preserve"> </w:t>
      </w:r>
      <w:r>
        <w:t>the</w:t>
      </w:r>
      <w:r>
        <w:rPr>
          <w:spacing w:val="56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57"/>
        </w:rPr>
        <w:t xml:space="preserve"> </w:t>
      </w:r>
      <w:r>
        <w:t>of</w:t>
      </w:r>
      <w:r>
        <w:rPr>
          <w:spacing w:val="56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 xml:space="preserve">e </w:t>
      </w:r>
      <w:r>
        <w:rPr>
          <w:spacing w:val="-1"/>
        </w:rPr>
        <w:t>c</w:t>
      </w:r>
      <w:r>
        <w:t>onduit</w:t>
      </w:r>
      <w:r>
        <w:rPr>
          <w:spacing w:val="12"/>
        </w:rPr>
        <w:t xml:space="preserve"> </w:t>
      </w:r>
      <w:r>
        <w:t>wiring</w:t>
      </w:r>
      <w:r>
        <w:rPr>
          <w:spacing w:val="11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</w:t>
      </w:r>
      <w:r>
        <w:rPr>
          <w:spacing w:val="12"/>
        </w:rPr>
        <w:t xml:space="preserve"> </w:t>
      </w:r>
      <w:r>
        <w:t>s</w:t>
      </w:r>
      <w:r>
        <w:rPr>
          <w:spacing w:val="2"/>
        </w:rP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laus</w:t>
      </w:r>
      <w:r>
        <w:rPr>
          <w:spacing w:val="-2"/>
        </w:rPr>
        <w:t>e</w:t>
      </w:r>
      <w:r>
        <w:t>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ddition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requir</w:t>
      </w:r>
      <w:r>
        <w:rPr>
          <w:spacing w:val="-2"/>
        </w:rPr>
        <w:t>e</w:t>
      </w:r>
      <w:r>
        <w:t>ments</w:t>
      </w:r>
      <w:r>
        <w:rPr>
          <w:spacing w:val="12"/>
        </w:rPr>
        <w:t xml:space="preserve"> </w:t>
      </w:r>
      <w:r>
        <w:t>sp</w:t>
      </w:r>
      <w:r>
        <w:rPr>
          <w:spacing w:val="-1"/>
        </w:rPr>
        <w:t>e</w:t>
      </w:r>
      <w:r>
        <w:t>lt</w:t>
      </w:r>
      <w:r>
        <w:rPr>
          <w:spacing w:val="12"/>
        </w:rPr>
        <w:t xml:space="preserve"> </w:t>
      </w:r>
      <w:r>
        <w:t xml:space="preserve">in the </w:t>
      </w:r>
      <w:r>
        <w:rPr>
          <w:spacing w:val="-2"/>
        </w:rPr>
        <w:t>f</w:t>
      </w:r>
      <w:r>
        <w:t>ollowing</w:t>
      </w:r>
      <w:r>
        <w:rPr>
          <w:spacing w:val="-3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l</w:t>
      </w:r>
      <w:r>
        <w:rPr>
          <w:spacing w:val="-1"/>
        </w:rPr>
        <w:t>a</w:t>
      </w:r>
      <w:r>
        <w:t>us</w:t>
      </w:r>
      <w:r>
        <w:rPr>
          <w:spacing w:val="-1"/>
        </w:rPr>
        <w:t>e</w:t>
      </w:r>
      <w:r>
        <w:t>s: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The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2"/>
        </w:rPr>
        <w:t>s</w:t>
      </w:r>
      <w:r>
        <w:t>e</w:t>
      </w:r>
      <w:r>
        <w:rPr>
          <w:spacing w:val="13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n</w:t>
      </w:r>
      <w:r>
        <w:rPr>
          <w:spacing w:val="-1"/>
        </w:rPr>
        <w:t>ea</w:t>
      </w:r>
      <w:r>
        <w:t>t</w:t>
      </w:r>
      <w:r>
        <w:rPr>
          <w:spacing w:val="5"/>
        </w:rPr>
        <w:t>l</w:t>
      </w:r>
      <w:r>
        <w:t>y</w:t>
      </w:r>
      <w:r>
        <w:rPr>
          <w:spacing w:val="13"/>
        </w:rPr>
        <w:t xml:space="preserve"> </w:t>
      </w:r>
      <w:r>
        <w:t>ma</w:t>
      </w:r>
      <w:r>
        <w:rPr>
          <w:spacing w:val="1"/>
        </w:rPr>
        <w:t>d</w:t>
      </w:r>
      <w:r>
        <w:t>e</w:t>
      </w:r>
      <w:r>
        <w:rPr>
          <w:spacing w:val="13"/>
        </w:rPr>
        <w:t xml:space="preserve"> </w:t>
      </w:r>
      <w:r>
        <w:t>out</w:t>
      </w:r>
      <w:r>
        <w:rPr>
          <w:spacing w:val="14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mple</w:t>
      </w:r>
      <w:r>
        <w:rPr>
          <w:spacing w:val="13"/>
        </w:rPr>
        <w:t xml:space="preserve"> </w:t>
      </w:r>
      <w:r>
        <w:t>dim</w:t>
      </w:r>
      <w:r>
        <w:rPr>
          <w:spacing w:val="-1"/>
        </w:rPr>
        <w:t>e</w:t>
      </w:r>
      <w:r>
        <w:t>nsions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p</w:t>
      </w:r>
      <w:r>
        <w:rPr>
          <w:spacing w:val="1"/>
        </w:rPr>
        <w:t>e</w:t>
      </w:r>
      <w:r>
        <w:t>rmit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onduit</w:t>
      </w:r>
      <w:r>
        <w:rPr>
          <w:spacing w:val="14"/>
        </w:rPr>
        <w:t xml:space="preserve"> </w:t>
      </w:r>
      <w:r>
        <w:t>to be</w:t>
      </w:r>
      <w:r>
        <w:rPr>
          <w:spacing w:val="3"/>
        </w:rPr>
        <w:t xml:space="preserve"> </w:t>
      </w:r>
      <w:r>
        <w:t>fi</w:t>
      </w:r>
      <w:r>
        <w:rPr>
          <w:spacing w:val="1"/>
        </w:rPr>
        <w:t>x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mann</w:t>
      </w:r>
      <w:r>
        <w:rPr>
          <w:spacing w:val="-2"/>
        </w:rPr>
        <w:t>e</w:t>
      </w:r>
      <w:r>
        <w:t>r</w:t>
      </w:r>
      <w:r>
        <w:rPr>
          <w:spacing w:val="3"/>
        </w:rPr>
        <w:t xml:space="preserve"> </w:t>
      </w:r>
      <w:r>
        <w:t>d</w:t>
      </w:r>
      <w:r>
        <w:rPr>
          <w:spacing w:val="-1"/>
        </w:rPr>
        <w:t>e</w:t>
      </w:r>
      <w:r>
        <w:t>sir</w:t>
      </w:r>
      <w:r>
        <w:rPr>
          <w:spacing w:val="-1"/>
        </w:rPr>
        <w:t>e</w:t>
      </w:r>
      <w:r>
        <w:t>d.</w:t>
      </w:r>
      <w:r>
        <w:rPr>
          <w:spacing w:val="6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se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buildin</w:t>
      </w:r>
      <w:r>
        <w:rPr>
          <w:spacing w:val="-2"/>
        </w:rPr>
        <w:t>g</w:t>
      </w:r>
      <w:r>
        <w:t>s</w:t>
      </w:r>
      <w:r>
        <w:rPr>
          <w:spacing w:val="4"/>
        </w:rPr>
        <w:t xml:space="preserve"> </w:t>
      </w:r>
      <w:r>
        <w:t>und</w:t>
      </w:r>
      <w:r>
        <w:rPr>
          <w:spacing w:val="-1"/>
        </w:rPr>
        <w:t>e</w:t>
      </w:r>
      <w:r>
        <w:t>r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onstr</w:t>
      </w:r>
      <w:r>
        <w:rPr>
          <w:spacing w:val="1"/>
        </w:rPr>
        <w:t>u</w:t>
      </w:r>
      <w:r>
        <w:rPr>
          <w:spacing w:val="-1"/>
        </w:rPr>
        <w:t>c</w:t>
      </w:r>
      <w:r>
        <w:t>tion,</w:t>
      </w:r>
      <w:r>
        <w:rPr>
          <w:spacing w:val="4"/>
        </w:rPr>
        <w:t xml:space="preserve"> </w:t>
      </w:r>
      <w:r>
        <w:t>sp</w:t>
      </w:r>
      <w:r>
        <w:rPr>
          <w:spacing w:val="-1"/>
        </w:rPr>
        <w:t>ec</w:t>
      </w:r>
      <w:r>
        <w:t>ials</w:t>
      </w:r>
      <w:r>
        <w:rPr>
          <w:spacing w:val="4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</w:t>
      </w:r>
      <w:r>
        <w:t>e</w:t>
      </w:r>
      <w:r>
        <w:rPr>
          <w:spacing w:val="3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8"/>
        </w:rPr>
        <w:t xml:space="preserve"> </w:t>
      </w:r>
      <w:r>
        <w:t>tak</w:t>
      </w:r>
      <w:r>
        <w:rPr>
          <w:spacing w:val="-2"/>
        </w:rPr>
        <w:t>e</w:t>
      </w:r>
      <w:r>
        <w:t>n</w:t>
      </w:r>
      <w:r>
        <w:rPr>
          <w:spacing w:val="9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fix</w:t>
      </w:r>
      <w:r>
        <w:rPr>
          <w:spacing w:val="11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t>it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rPr>
          <w:spacing w:val="-1"/>
        </w:rPr>
        <w:t>ac</w:t>
      </w:r>
      <w:r>
        <w:rPr>
          <w:spacing w:val="1"/>
        </w:rPr>
        <w:t>c</w:t>
      </w:r>
      <w:r>
        <w:rPr>
          <w:spacing w:val="-1"/>
        </w:rPr>
        <w:t>e</w:t>
      </w:r>
      <w:r>
        <w:t>ssori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pos</w:t>
      </w:r>
      <w:r>
        <w:rPr>
          <w:spacing w:val="2"/>
        </w:rPr>
        <w:t>i</w:t>
      </w:r>
      <w:r>
        <w:t>tion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long</w:t>
      </w:r>
      <w:r>
        <w:rPr>
          <w:spacing w:val="7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buil</w:t>
      </w:r>
      <w:r>
        <w:rPr>
          <w:spacing w:val="2"/>
        </w:rPr>
        <w:t>d</w:t>
      </w:r>
      <w:r>
        <w:t>ing</w:t>
      </w:r>
      <w:r>
        <w:rPr>
          <w:spacing w:val="7"/>
        </w:rPr>
        <w:t xml:space="preserve"> </w:t>
      </w:r>
      <w:r>
        <w:t>wo</w:t>
      </w:r>
      <w:r>
        <w:rPr>
          <w:spacing w:val="-2"/>
        </w:rPr>
        <w:t>r</w:t>
      </w:r>
      <w:r>
        <w:t>k,</w:t>
      </w:r>
      <w:r>
        <w:rPr>
          <w:spacing w:val="11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void 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13"/>
        </w:rPr>
        <w:t xml:space="preserve"> </w:t>
      </w:r>
      <w:r>
        <w:t>to</w:t>
      </w:r>
      <w:r>
        <w:rPr>
          <w:spacing w:val="15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finished</w:t>
      </w:r>
      <w:r>
        <w:rPr>
          <w:spacing w:val="16"/>
        </w:rPr>
        <w:t xml:space="preserve"> </w:t>
      </w:r>
      <w:r>
        <w:t>w</w:t>
      </w:r>
      <w:r>
        <w:rPr>
          <w:spacing w:val="-2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13"/>
        </w:rPr>
        <w:t xml:space="preserve"> </w:t>
      </w:r>
      <w:r>
        <w:t>All</w:t>
      </w:r>
      <w:r>
        <w:rPr>
          <w:spacing w:val="14"/>
        </w:rPr>
        <w:t xml:space="preserve"> </w:t>
      </w:r>
      <w:r>
        <w:t>outl</w:t>
      </w:r>
      <w:r>
        <w:rPr>
          <w:spacing w:val="-1"/>
        </w:rPr>
        <w:t>e</w:t>
      </w:r>
      <w:r>
        <w:t>ts</w:t>
      </w:r>
      <w:r>
        <w:rPr>
          <w:spacing w:val="14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switch</w:t>
      </w:r>
      <w:r>
        <w:rPr>
          <w:spacing w:val="-2"/>
        </w:rPr>
        <w:t>e</w:t>
      </w:r>
      <w:r>
        <w:t>s,</w:t>
      </w:r>
      <w:r>
        <w:rPr>
          <w:spacing w:val="16"/>
        </w:rPr>
        <w:t xml:space="preserve"> </w:t>
      </w:r>
      <w:r>
        <w:t>w</w:t>
      </w:r>
      <w:r>
        <w:rPr>
          <w:spacing w:val="-2"/>
        </w:rPr>
        <w:t>a</w:t>
      </w:r>
      <w:r>
        <w:t>ll</w:t>
      </w:r>
      <w:r>
        <w:rPr>
          <w:spacing w:val="14"/>
        </w:rPr>
        <w:t xml:space="preserve"> </w:t>
      </w:r>
      <w:r>
        <w:t>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rPr>
          <w:spacing w:val="2"/>
        </w:rPr>
        <w:t>t</w:t>
      </w:r>
      <w:r>
        <w:t>s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 xml:space="preserve">flush </w:t>
      </w:r>
      <w:r>
        <w:rPr>
          <w:spacing w:val="2"/>
        </w:rPr>
        <w:t>t</w:t>
      </w:r>
      <w:r>
        <w:rPr>
          <w:spacing w:val="-5"/>
        </w:rPr>
        <w:t>y</w:t>
      </w:r>
      <w:r>
        <w:t>p</w:t>
      </w:r>
      <w:r>
        <w:rPr>
          <w:spacing w:val="-1"/>
        </w:rPr>
        <w:t>e</w:t>
      </w:r>
      <w:r>
        <w:t>.</w:t>
      </w:r>
      <w:r>
        <w:rPr>
          <w:spacing w:val="23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22"/>
        </w:rPr>
        <w:t xml:space="preserve"> </w:t>
      </w:r>
      <w:r>
        <w:t>outl</w:t>
      </w:r>
      <w:r>
        <w:rPr>
          <w:spacing w:val="-1"/>
        </w:rPr>
        <w:t>e</w:t>
      </w:r>
      <w:r>
        <w:t>t</w:t>
      </w:r>
      <w:r>
        <w:rPr>
          <w:spacing w:val="24"/>
        </w:rPr>
        <w:t xml:space="preserve"> </w:t>
      </w:r>
      <w:r>
        <w:t>box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s</w:t>
      </w:r>
      <w:r>
        <w:rPr>
          <w:spacing w:val="-1"/>
        </w:rPr>
        <w:t>a</w:t>
      </w:r>
      <w:r>
        <w:t>me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mount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flush</w:t>
      </w:r>
      <w:r>
        <w:rPr>
          <w:spacing w:val="26"/>
        </w:rPr>
        <w:t xml:space="preserve"> </w:t>
      </w:r>
      <w:r>
        <w:t>with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w</w:t>
      </w:r>
      <w:r>
        <w:rPr>
          <w:spacing w:val="-2"/>
        </w:rPr>
        <w:t>a</w:t>
      </w:r>
      <w:r>
        <w:t>ll.</w:t>
      </w:r>
      <w:r>
        <w:rPr>
          <w:spacing w:val="23"/>
        </w:rPr>
        <w:t xml:space="preserve"> </w:t>
      </w:r>
      <w:r>
        <w:t>The met</w:t>
      </w:r>
      <w:r>
        <w:rPr>
          <w:spacing w:val="-1"/>
        </w:rPr>
        <w:t>a</w:t>
      </w:r>
      <w:r>
        <w:t>l</w:t>
      </w:r>
      <w:r>
        <w:rPr>
          <w:spacing w:val="2"/>
        </w:rPr>
        <w:t xml:space="preserve"> </w:t>
      </w:r>
      <w:r>
        <w:t>box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t>f</w:t>
      </w:r>
      <w:r>
        <w:rPr>
          <w:spacing w:val="-2"/>
        </w:rPr>
        <w:t>f</w:t>
      </w:r>
      <w:r>
        <w:t>ici</w:t>
      </w:r>
      <w:r>
        <w:rPr>
          <w:spacing w:val="1"/>
        </w:rPr>
        <w:t>e</w:t>
      </w:r>
      <w:r>
        <w:t>nt</w:t>
      </w:r>
      <w:r>
        <w:rPr>
          <w:spacing w:val="3"/>
        </w:rPr>
        <w:t>l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ea</w:t>
      </w:r>
      <w:r>
        <w:t>rt</w:t>
      </w:r>
      <w:r>
        <w:rPr>
          <w:spacing w:val="1"/>
        </w:rPr>
        <w:t>h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onduit</w:t>
      </w:r>
      <w:r>
        <w:rPr>
          <w:spacing w:val="2"/>
        </w:rPr>
        <w:t xml:space="preserve"> b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me</w:t>
      </w:r>
      <w:r>
        <w:rPr>
          <w:spacing w:val="-2"/>
        </w:rPr>
        <w:t>a</w:t>
      </w:r>
      <w:r>
        <w:t>ns</w:t>
      </w:r>
      <w:r>
        <w:rPr>
          <w:spacing w:val="2"/>
        </w:rPr>
        <w:t xml:space="preserve"> o</w:t>
      </w:r>
      <w:r>
        <w:t>f</w:t>
      </w:r>
      <w:r>
        <w:rPr>
          <w:spacing w:val="1"/>
        </w:rPr>
        <w:t xml:space="preserve"> </w:t>
      </w:r>
      <w:r>
        <w:rPr>
          <w:spacing w:val="-1"/>
        </w:rPr>
        <w:t>ea</w:t>
      </w:r>
      <w:r>
        <w:t>r</w:t>
      </w:r>
      <w:r>
        <w:rPr>
          <w:spacing w:val="6"/>
        </w:rPr>
        <w:t>t</w:t>
      </w:r>
      <w:r>
        <w:t>h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tt</w:t>
      </w:r>
      <w:r>
        <w:rPr>
          <w:spacing w:val="-1"/>
        </w:rPr>
        <w:t>ac</w:t>
      </w:r>
      <w:r>
        <w:t>h</w:t>
      </w:r>
      <w:r>
        <w:rPr>
          <w:spacing w:val="2"/>
        </w:rPr>
        <w:t>m</w:t>
      </w:r>
      <w:r>
        <w:rPr>
          <w:spacing w:val="-1"/>
        </w:rPr>
        <w:t>e</w:t>
      </w:r>
      <w:r>
        <w:t>nt. To</w:t>
      </w:r>
      <w:r>
        <w:rPr>
          <w:spacing w:val="28"/>
        </w:rPr>
        <w:t xml:space="preserve"> </w:t>
      </w:r>
      <w:r>
        <w:t>f</w:t>
      </w:r>
      <w:r>
        <w:rPr>
          <w:spacing w:val="-2"/>
        </w:rPr>
        <w:t>a</w:t>
      </w:r>
      <w:r>
        <w:rPr>
          <w:spacing w:val="-1"/>
        </w:rPr>
        <w:t>c</w:t>
      </w:r>
      <w:r>
        <w:t>ilit</w:t>
      </w:r>
      <w:r>
        <w:rPr>
          <w:spacing w:val="-1"/>
        </w:rPr>
        <w:t>a</w:t>
      </w:r>
      <w:r>
        <w:t>te</w:t>
      </w:r>
      <w:r>
        <w:rPr>
          <w:spacing w:val="28"/>
        </w:rPr>
        <w:t xml:space="preserve"> </w:t>
      </w:r>
      <w:r>
        <w:t>drawin</w:t>
      </w:r>
      <w:r>
        <w:rPr>
          <w:spacing w:val="-3"/>
        </w:rPr>
        <w:t>g</w:t>
      </w:r>
      <w:r>
        <w:t>s</w:t>
      </w:r>
      <w:r>
        <w:rPr>
          <w:spacing w:val="28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0"/>
        </w:rPr>
        <w:t xml:space="preserve"> </w:t>
      </w:r>
      <w:r>
        <w:t>wire</w:t>
      </w:r>
      <w:r>
        <w:rPr>
          <w:spacing w:val="26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c</w:t>
      </w:r>
      <w:r>
        <w:t>onduit,</w:t>
      </w:r>
      <w:r>
        <w:rPr>
          <w:spacing w:val="28"/>
        </w:rPr>
        <w:t xml:space="preserve"> </w:t>
      </w:r>
      <w:r>
        <w:t>G</w:t>
      </w:r>
      <w:r>
        <w:rPr>
          <w:spacing w:val="1"/>
        </w:rPr>
        <w:t>.</w:t>
      </w:r>
      <w:r>
        <w:t>I</w:t>
      </w:r>
      <w:r>
        <w:rPr>
          <w:spacing w:val="27"/>
        </w:rPr>
        <w:t xml:space="preserve"> </w:t>
      </w:r>
      <w:r>
        <w:t>mesh</w:t>
      </w:r>
      <w:r>
        <w:rPr>
          <w:spacing w:val="28"/>
        </w:rPr>
        <w:t xml:space="preserve"> </w:t>
      </w:r>
      <w:r>
        <w:t>wire</w:t>
      </w:r>
      <w:r>
        <w:rPr>
          <w:spacing w:val="26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10</w:t>
      </w:r>
      <w:r>
        <w:rPr>
          <w:spacing w:val="28"/>
        </w:rPr>
        <w:t xml:space="preserve"> </w:t>
      </w:r>
      <w:r>
        <w:t>S</w:t>
      </w:r>
      <w:r>
        <w:rPr>
          <w:spacing w:val="1"/>
        </w:rPr>
        <w:t>W</w:t>
      </w:r>
      <w:r>
        <w:t>G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provid</w:t>
      </w:r>
      <w:r>
        <w:rPr>
          <w:spacing w:val="-2"/>
        </w:rPr>
        <w:t>e</w:t>
      </w:r>
      <w:r>
        <w:t>d while l</w:t>
      </w:r>
      <w:r>
        <w:rPr>
          <w:spacing w:val="1"/>
        </w:rPr>
        <w:t>a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re</w:t>
      </w:r>
      <w:r>
        <w:rPr>
          <w:spacing w:val="-1"/>
        </w:rPr>
        <w:t>ce</w:t>
      </w:r>
      <w:r>
        <w:t>ssed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onduit.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Heading4"/>
        <w:numPr>
          <w:ilvl w:val="2"/>
          <w:numId w:val="42"/>
        </w:numPr>
        <w:tabs>
          <w:tab w:val="left" w:pos="1917"/>
        </w:tabs>
        <w:kinsoku w:val="0"/>
        <w:overflowPunct w:val="0"/>
        <w:spacing w:before="67"/>
        <w:ind w:left="1917" w:right="5841"/>
        <w:jc w:val="both"/>
        <w:rPr>
          <w:b w:val="0"/>
          <w:bCs w:val="0"/>
        </w:rPr>
      </w:pPr>
      <w:bookmarkStart w:id="183" w:name="bookmark182"/>
      <w:bookmarkEnd w:id="183"/>
      <w:r>
        <w:t>S</w:t>
      </w:r>
      <w:r>
        <w:rPr>
          <w:spacing w:val="1"/>
        </w:rPr>
        <w:t>t</w:t>
      </w:r>
      <w:r>
        <w:t>r</w:t>
      </w:r>
      <w:r>
        <w:rPr>
          <w:spacing w:val="-1"/>
        </w:rPr>
        <w:t>e</w:t>
      </w:r>
      <w:r>
        <w:t>et</w:t>
      </w:r>
      <w:r>
        <w:rPr>
          <w:spacing w:val="-16"/>
        </w:rPr>
        <w:t xml:space="preserve"> </w:t>
      </w:r>
      <w:r>
        <w:t>ligh</w:t>
      </w:r>
      <w:r>
        <w:rPr>
          <w:spacing w:val="1"/>
        </w:rPr>
        <w:t>t</w:t>
      </w:r>
      <w:r>
        <w:t>ing</w:t>
      </w:r>
    </w:p>
    <w:p w:rsidR="001527E3" w:rsidRDefault="001527E3">
      <w:pPr>
        <w:kinsoku w:val="0"/>
        <w:overflowPunct w:val="0"/>
        <w:spacing w:before="13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36"/>
        </w:numPr>
        <w:tabs>
          <w:tab w:val="left" w:pos="1917"/>
        </w:tabs>
        <w:kinsoku w:val="0"/>
        <w:overflowPunct w:val="0"/>
        <w:ind w:right="5699"/>
        <w:jc w:val="center"/>
        <w:rPr>
          <w:b w:val="0"/>
          <w:bCs w:val="0"/>
        </w:rPr>
      </w:pPr>
      <w:r>
        <w:rPr>
          <w:spacing w:val="-2"/>
        </w:rPr>
        <w:t>G</w:t>
      </w:r>
      <w:r>
        <w:rPr>
          <w:spacing w:val="-1"/>
        </w:rPr>
        <w:t>e</w:t>
      </w:r>
      <w:r>
        <w:t>n</w:t>
      </w:r>
      <w:r>
        <w:rPr>
          <w:spacing w:val="1"/>
        </w:rPr>
        <w:t>e</w:t>
      </w:r>
      <w:r>
        <w:rPr>
          <w:spacing w:val="-1"/>
        </w:rPr>
        <w:t>r</w:t>
      </w:r>
      <w:r>
        <w:t>al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20" w:lineRule="exact"/>
        <w:rPr>
          <w:sz w:val="22"/>
          <w:szCs w:val="22"/>
        </w:rPr>
      </w:pPr>
    </w:p>
    <w:p w:rsidR="001527E3" w:rsidRDefault="001527E3">
      <w:pPr>
        <w:pStyle w:val="BodyText"/>
        <w:numPr>
          <w:ilvl w:val="0"/>
          <w:numId w:val="35"/>
        </w:numPr>
        <w:tabs>
          <w:tab w:val="left" w:pos="1197"/>
        </w:tabs>
        <w:kinsoku w:val="0"/>
        <w:overflowPunct w:val="0"/>
        <w:spacing w:line="360" w:lineRule="auto"/>
        <w:ind w:left="621" w:right="110" w:firstLine="0"/>
        <w:jc w:val="both"/>
      </w:pPr>
      <w:r>
        <w:t>Str</w:t>
      </w:r>
      <w:r>
        <w:rPr>
          <w:spacing w:val="-2"/>
        </w:rPr>
        <w:t>e</w:t>
      </w:r>
      <w:r>
        <w:rPr>
          <w:spacing w:val="-1"/>
        </w:rPr>
        <w:t>e</w:t>
      </w:r>
      <w:r>
        <w:t>t</w:t>
      </w:r>
      <w:r>
        <w:rPr>
          <w:spacing w:val="2"/>
        </w:rPr>
        <w:t xml:space="preserve"> </w:t>
      </w:r>
      <w:r>
        <w:t>li</w:t>
      </w:r>
      <w:r>
        <w:rPr>
          <w:spacing w:val="-3"/>
        </w:rPr>
        <w:t>g</w:t>
      </w:r>
      <w:r>
        <w:t>hti</w:t>
      </w:r>
      <w:r>
        <w:rPr>
          <w:spacing w:val="2"/>
        </w:rPr>
        <w:t>n</w:t>
      </w:r>
      <w:r>
        <w:t>g</w:t>
      </w:r>
      <w:r>
        <w:rPr>
          <w:spacing w:val="59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e</w:t>
      </w:r>
      <w:r>
        <w:t>ds</w:t>
      </w:r>
      <w:r>
        <w:rPr>
          <w:spacing w:val="2"/>
        </w:rPr>
        <w:t xml:space="preserve"> </w:t>
      </w:r>
      <w:r>
        <w:t>to</w:t>
      </w:r>
      <w:r>
        <w:rPr>
          <w:spacing w:val="4"/>
        </w:rPr>
        <w:t xml:space="preserve"> </w:t>
      </w:r>
      <w:r>
        <w:t>of</w:t>
      </w:r>
      <w:r>
        <w:rPr>
          <w:spacing w:val="-2"/>
        </w:rPr>
        <w:t>f</w:t>
      </w:r>
      <w:r>
        <w:rPr>
          <w:spacing w:val="1"/>
        </w:rPr>
        <w:t>e</w:t>
      </w:r>
      <w:r>
        <w:t>r</w:t>
      </w:r>
      <w:r>
        <w:rPr>
          <w:spacing w:val="3"/>
        </w:rPr>
        <w:t xml:space="preserve"> </w:t>
      </w:r>
      <w:r>
        <w:rPr>
          <w:spacing w:val="-3"/>
        </w:rPr>
        <w:t>g</w:t>
      </w:r>
      <w:r>
        <w:t>ood</w:t>
      </w:r>
      <w:r>
        <w:rPr>
          <w:spacing w:val="2"/>
        </w:rPr>
        <w:t xml:space="preserve"> </w:t>
      </w:r>
      <w:r>
        <w:t>illumination.</w:t>
      </w:r>
      <w:r>
        <w:rPr>
          <w:spacing w:val="2"/>
        </w:rPr>
        <w:t xml:space="preserve"> </w:t>
      </w:r>
      <w:r>
        <w:t>The mat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2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str</w:t>
      </w:r>
      <w:r>
        <w:rPr>
          <w:spacing w:val="-1"/>
        </w:rPr>
        <w:t>ee</w:t>
      </w:r>
      <w:r>
        <w:t>t li</w:t>
      </w:r>
      <w:r>
        <w:rPr>
          <w:spacing w:val="-3"/>
        </w:rPr>
        <w:t>g</w:t>
      </w:r>
      <w:r>
        <w:t>hting</w:t>
      </w:r>
      <w:r>
        <w:rPr>
          <w:spacing w:val="2"/>
        </w:rPr>
        <w:t xml:space="preserve"> </w:t>
      </w:r>
      <w:r>
        <w:t>should</w:t>
      </w:r>
      <w:r>
        <w:rPr>
          <w:spacing w:val="4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6"/>
        </w:rPr>
        <w:t xml:space="preserve"> </w:t>
      </w:r>
      <w:r>
        <w:rPr>
          <w:spacing w:val="-3"/>
        </w:rPr>
        <w:t>g</w:t>
      </w:r>
      <w:r>
        <w:t>o</w:t>
      </w:r>
      <w:r>
        <w:rPr>
          <w:spacing w:val="2"/>
        </w:rPr>
        <w:t>o</w:t>
      </w:r>
      <w:r>
        <w:t>d</w:t>
      </w:r>
      <w:r>
        <w:rPr>
          <w:spacing w:val="4"/>
        </w:rPr>
        <w:t xml:space="preserve"> </w:t>
      </w:r>
      <w:r>
        <w:t>r</w:t>
      </w:r>
      <w:r>
        <w:rPr>
          <w:spacing w:val="-2"/>
        </w:rPr>
        <w:t>e</w:t>
      </w:r>
      <w:r>
        <w:t>sistan</w:t>
      </w:r>
      <w:r>
        <w:rPr>
          <w:spacing w:val="-2"/>
        </w:rPr>
        <w:t>c</w:t>
      </w:r>
      <w:r>
        <w:t>e</w:t>
      </w:r>
      <w:r>
        <w:rPr>
          <w:spacing w:val="3"/>
        </w:rPr>
        <w:t xml:space="preserve"> </w:t>
      </w:r>
      <w:r>
        <w:t>to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tmosph</w:t>
      </w:r>
      <w:r>
        <w:rPr>
          <w:spacing w:val="-1"/>
        </w:rPr>
        <w:t>e</w:t>
      </w:r>
      <w:r>
        <w:rPr>
          <w:spacing w:val="1"/>
        </w:rPr>
        <w:t>r</w:t>
      </w:r>
      <w:r>
        <w:t>ic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ondition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s</w:t>
      </w:r>
      <w:r>
        <w:rPr>
          <w:spacing w:val="-4"/>
        </w:rPr>
        <w:t>a</w:t>
      </w:r>
      <w:r>
        <w:t>me</w:t>
      </w:r>
      <w:r>
        <w:rPr>
          <w:spacing w:val="4"/>
        </w:rPr>
        <w:t xml:space="preserve"> </w:t>
      </w:r>
      <w:r>
        <w:t>time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-2"/>
        </w:rPr>
        <w:t>l</w:t>
      </w:r>
      <w:r>
        <w:t>l be</w:t>
      </w:r>
      <w:r>
        <w:rPr>
          <w:spacing w:val="-1"/>
        </w:rPr>
        <w:t xml:space="preserve"> a</w:t>
      </w:r>
      <w:r>
        <w:t>pp</w:t>
      </w:r>
      <w:r>
        <w:rPr>
          <w:spacing w:val="1"/>
        </w:rPr>
        <w:t>e</w:t>
      </w:r>
      <w:r>
        <w:rPr>
          <w:spacing w:val="-1"/>
        </w:rPr>
        <w:t>a</w:t>
      </w:r>
      <w:r>
        <w:t>ling</w:t>
      </w:r>
      <w:r>
        <w:rPr>
          <w:spacing w:val="-1"/>
        </w:rPr>
        <w:t xml:space="preserve"> e</w:t>
      </w:r>
      <w:r>
        <w:t>no</w:t>
      </w:r>
      <w:r>
        <w:rPr>
          <w:spacing w:val="2"/>
        </w:rPr>
        <w:t>u</w:t>
      </w:r>
      <w:r>
        <w:rPr>
          <w:spacing w:val="-3"/>
        </w:rPr>
        <w:t>g</w:t>
      </w:r>
      <w:r>
        <w:t xml:space="preserve">h to </w:t>
      </w:r>
      <w:r>
        <w:rPr>
          <w:spacing w:val="1"/>
        </w:rPr>
        <w:t>a</w:t>
      </w:r>
      <w:r>
        <w:t>dd to the</w:t>
      </w:r>
      <w:r>
        <w:rPr>
          <w:spacing w:val="-1"/>
        </w:rPr>
        <w:t xml:space="preserve"> </w:t>
      </w:r>
      <w:r>
        <w:t>b</w:t>
      </w:r>
      <w:r>
        <w:rPr>
          <w:spacing w:val="-1"/>
        </w:rPr>
        <w:t>ea</w:t>
      </w:r>
      <w:r>
        <w:t>u</w:t>
      </w:r>
      <w:r>
        <w:rPr>
          <w:spacing w:val="5"/>
        </w:rPr>
        <w:t>t</w:t>
      </w:r>
      <w:r>
        <w:t>y</w:t>
      </w:r>
      <w:r>
        <w:rPr>
          <w:spacing w:val="-5"/>
        </w:rPr>
        <w:t xml:space="preserve"> </w:t>
      </w:r>
      <w:r>
        <w:t xml:space="preserve">of </w:t>
      </w:r>
      <w:r>
        <w:rPr>
          <w:spacing w:val="-2"/>
        </w:rPr>
        <w:t>r</w:t>
      </w:r>
      <w:r>
        <w:rPr>
          <w:spacing w:val="2"/>
        </w:rPr>
        <w:t>o</w:t>
      </w:r>
      <w:r>
        <w:rPr>
          <w:spacing w:val="-1"/>
        </w:rPr>
        <w:t>a</w:t>
      </w:r>
      <w:r>
        <w:t>ds.</w:t>
      </w:r>
    </w:p>
    <w:p w:rsidR="001527E3" w:rsidRDefault="001527E3">
      <w:pPr>
        <w:pStyle w:val="BodyText"/>
        <w:numPr>
          <w:ilvl w:val="0"/>
          <w:numId w:val="35"/>
        </w:numPr>
        <w:tabs>
          <w:tab w:val="left" w:pos="1197"/>
        </w:tabs>
        <w:kinsoku w:val="0"/>
        <w:overflowPunct w:val="0"/>
        <w:spacing w:before="4" w:line="359" w:lineRule="auto"/>
        <w:ind w:left="621" w:right="114" w:firstLine="0"/>
        <w:jc w:val="both"/>
      </w:pPr>
      <w:r>
        <w:rPr>
          <w:spacing w:val="-4"/>
        </w:rPr>
        <w:t>I</w:t>
      </w:r>
      <w:r>
        <w:t>n</w:t>
      </w:r>
      <w:r>
        <w:rPr>
          <w:spacing w:val="30"/>
        </w:rPr>
        <w:t xml:space="preserve"> </w:t>
      </w:r>
      <w:r>
        <w:t>tune</w:t>
      </w:r>
      <w:r>
        <w:rPr>
          <w:spacing w:val="30"/>
        </w:rPr>
        <w:t xml:space="preserve"> </w:t>
      </w:r>
      <w:r>
        <w:t>with</w:t>
      </w:r>
      <w:r>
        <w:rPr>
          <w:spacing w:val="31"/>
        </w:rPr>
        <w:t xml:space="preserve"> </w:t>
      </w:r>
      <w:r>
        <w:rPr>
          <w:spacing w:val="-3"/>
        </w:rPr>
        <w:t>g</w:t>
      </w:r>
      <w:r>
        <w:t>r</w:t>
      </w:r>
      <w:r>
        <w:rPr>
          <w:spacing w:val="1"/>
        </w:rPr>
        <w:t>o</w:t>
      </w:r>
      <w:r>
        <w:t>wing</w:t>
      </w:r>
      <w:r>
        <w:rPr>
          <w:spacing w:val="28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ns</w:t>
      </w:r>
      <w:r>
        <w:rPr>
          <w:spacing w:val="-1"/>
        </w:rPr>
        <w:t>c</w:t>
      </w:r>
      <w:r>
        <w:t>iousn</w:t>
      </w:r>
      <w:r>
        <w:rPr>
          <w:spacing w:val="-1"/>
        </w:rPr>
        <w:t>e</w:t>
      </w:r>
      <w:r>
        <w:t>ss</w:t>
      </w:r>
      <w:r>
        <w:rPr>
          <w:spacing w:val="31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so</w:t>
      </w:r>
      <w:r>
        <w:rPr>
          <w:spacing w:val="-1"/>
        </w:rPr>
        <w:t>c</w:t>
      </w:r>
      <w:r>
        <w:t>ie</w:t>
      </w:r>
      <w:r>
        <w:rPr>
          <w:spacing w:val="2"/>
        </w:rPr>
        <w:t>t</w:t>
      </w:r>
      <w:r>
        <w:t>y</w:t>
      </w:r>
      <w:r>
        <w:rPr>
          <w:spacing w:val="26"/>
        </w:rPr>
        <w:t xml:space="preserve"> </w:t>
      </w:r>
      <w:r>
        <w:rPr>
          <w:spacing w:val="1"/>
        </w:rPr>
        <w:t>a</w:t>
      </w:r>
      <w:r>
        <w:t>bout</w:t>
      </w:r>
      <w:r>
        <w:rPr>
          <w:spacing w:val="31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t>r</w:t>
      </w:r>
      <w:r>
        <w:rPr>
          <w:spacing w:val="1"/>
        </w:rPr>
        <w:t>g</w:t>
      </w:r>
      <w:r>
        <w:t>y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s</w:t>
      </w:r>
      <w:r>
        <w:rPr>
          <w:spacing w:val="-1"/>
        </w:rPr>
        <w:t>e</w:t>
      </w:r>
      <w:r>
        <w:t>rv</w:t>
      </w:r>
      <w:r>
        <w:rPr>
          <w:spacing w:val="-2"/>
        </w:rPr>
        <w:t>a</w:t>
      </w:r>
      <w:r>
        <w:t>ti</w:t>
      </w:r>
      <w:r>
        <w:rPr>
          <w:spacing w:val="2"/>
        </w:rPr>
        <w:t>o</w:t>
      </w:r>
      <w:r>
        <w:t>n,</w:t>
      </w:r>
      <w:r>
        <w:rPr>
          <w:spacing w:val="30"/>
        </w:rPr>
        <w:t xml:space="preserve"> </w:t>
      </w:r>
      <w:r>
        <w:t>str</w:t>
      </w:r>
      <w:r>
        <w:rPr>
          <w:spacing w:val="-1"/>
        </w:rPr>
        <w:t>ee</w:t>
      </w:r>
      <w:r>
        <w:t>t li</w:t>
      </w:r>
      <w:r>
        <w:rPr>
          <w:spacing w:val="-3"/>
        </w:rPr>
        <w:t>g</w:t>
      </w:r>
      <w:r>
        <w:t>hts ne</w:t>
      </w:r>
      <w:r>
        <w:rPr>
          <w:spacing w:val="-2"/>
        </w:rPr>
        <w:t>e</w:t>
      </w:r>
      <w:r>
        <w:t>d to be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2"/>
        </w:rPr>
        <w:t>g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e</w:t>
      </w:r>
      <w:r>
        <w:t>f</w:t>
      </w:r>
      <w:r>
        <w:rPr>
          <w:spacing w:val="-2"/>
        </w:rPr>
        <w:t>f</w:t>
      </w:r>
      <w:r>
        <w:rPr>
          <w:spacing w:val="2"/>
        </w:rPr>
        <w:t>i</w:t>
      </w:r>
      <w:r>
        <w:rPr>
          <w:spacing w:val="-1"/>
        </w:rPr>
        <w:t>c</w:t>
      </w:r>
      <w:r>
        <w:t>ient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lso.</w:t>
      </w:r>
    </w:p>
    <w:p w:rsidR="001527E3" w:rsidRDefault="001527E3">
      <w:pPr>
        <w:pStyle w:val="BodyText"/>
        <w:numPr>
          <w:ilvl w:val="0"/>
          <w:numId w:val="35"/>
        </w:numPr>
        <w:tabs>
          <w:tab w:val="left" w:pos="1197"/>
        </w:tabs>
        <w:kinsoku w:val="0"/>
        <w:overflowPunct w:val="0"/>
        <w:spacing w:before="7" w:line="359" w:lineRule="auto"/>
        <w:ind w:left="621" w:right="113" w:firstLine="0"/>
        <w:jc w:val="both"/>
      </w:pPr>
      <w:r>
        <w:rPr>
          <w:spacing w:val="-3"/>
        </w:rPr>
        <w:t>L</w:t>
      </w:r>
      <w:r>
        <w:rPr>
          <w:spacing w:val="2"/>
        </w:rPr>
        <w:t>i</w:t>
      </w:r>
      <w:r>
        <w:rPr>
          <w:spacing w:val="-3"/>
        </w:rPr>
        <w:t>g</w:t>
      </w:r>
      <w:r>
        <w:t>hting</w:t>
      </w:r>
      <w:r>
        <w:rPr>
          <w:spacing w:val="40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</w:t>
      </w:r>
      <w:r>
        <w:rPr>
          <w:spacing w:val="43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43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4"/>
        </w:rPr>
        <w:t>l</w:t>
      </w:r>
      <w:r>
        <w:t>y</w:t>
      </w:r>
      <w:r>
        <w:rPr>
          <w:spacing w:val="38"/>
        </w:rPr>
        <w:t xml:space="preserve"> </w:t>
      </w:r>
      <w:r>
        <w:t>take</w:t>
      </w:r>
      <w:r>
        <w:rPr>
          <w:spacing w:val="41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re</w:t>
      </w:r>
      <w:r>
        <w:rPr>
          <w:spacing w:val="43"/>
        </w:rPr>
        <w:t xml:space="preserve"> </w:t>
      </w:r>
      <w:r>
        <w:t>of</w:t>
      </w:r>
      <w:r>
        <w:rPr>
          <w:spacing w:val="42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S</w:t>
      </w:r>
      <w:r>
        <w:rPr>
          <w:spacing w:val="-1"/>
        </w:rPr>
        <w:t>ec</w:t>
      </w:r>
      <w:r>
        <w:t>uri</w:t>
      </w:r>
      <w:r>
        <w:rPr>
          <w:spacing w:val="2"/>
        </w:rPr>
        <w:t>t</w:t>
      </w:r>
      <w:r>
        <w:t>y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>rns</w:t>
      </w:r>
      <w:r>
        <w:rPr>
          <w:spacing w:val="42"/>
        </w:rPr>
        <w:t xml:space="preserve"> </w:t>
      </w:r>
      <w:r>
        <w:t>of p</w:t>
      </w:r>
      <w:r>
        <w:rPr>
          <w:spacing w:val="-1"/>
        </w:rPr>
        <w:t>e</w:t>
      </w:r>
      <w:r>
        <w:t>d</w:t>
      </w:r>
      <w:r>
        <w:rPr>
          <w:spacing w:val="-1"/>
        </w:rPr>
        <w:t>e</w:t>
      </w:r>
      <w:r>
        <w:t xml:space="preserve">strians </w:t>
      </w:r>
      <w:r>
        <w:rPr>
          <w:spacing w:val="-2"/>
        </w:rPr>
        <w:t>a</w:t>
      </w:r>
      <w:r>
        <w:t>nd motorists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t ni</w:t>
      </w:r>
      <w:r>
        <w:rPr>
          <w:spacing w:val="-3"/>
        </w:rPr>
        <w:t>g</w:t>
      </w:r>
      <w:r>
        <w:t>ht.</w:t>
      </w:r>
    </w:p>
    <w:p w:rsidR="001527E3" w:rsidRDefault="001527E3">
      <w:pPr>
        <w:pStyle w:val="BodyText"/>
        <w:numPr>
          <w:ilvl w:val="0"/>
          <w:numId w:val="35"/>
        </w:numPr>
        <w:tabs>
          <w:tab w:val="left" w:pos="1197"/>
        </w:tabs>
        <w:kinsoku w:val="0"/>
        <w:overflowPunct w:val="0"/>
        <w:spacing w:before="7"/>
        <w:ind w:left="1197" w:right="3386"/>
        <w:jc w:val="both"/>
      </w:pPr>
      <w:r>
        <w:t>The</w:t>
      </w:r>
      <w:r>
        <w:rPr>
          <w:spacing w:val="-2"/>
        </w:rPr>
        <w:t xml:space="preserve"> </w:t>
      </w:r>
      <w:r>
        <w:t>b</w:t>
      </w:r>
      <w:r>
        <w:rPr>
          <w:spacing w:val="-1"/>
        </w:rPr>
        <w:t>a</w:t>
      </w:r>
      <w:r>
        <w:t>sic pu</w:t>
      </w:r>
      <w:r>
        <w:rPr>
          <w:spacing w:val="-1"/>
        </w:rPr>
        <w:t>r</w:t>
      </w:r>
      <w:r>
        <w:t>po</w:t>
      </w:r>
      <w:r>
        <w:rPr>
          <w:spacing w:val="2"/>
        </w:rPr>
        <w:t>s</w:t>
      </w:r>
      <w:r>
        <w:t>e</w:t>
      </w:r>
      <w:r>
        <w:rPr>
          <w:spacing w:val="-1"/>
        </w:rPr>
        <w:t xml:space="preserve"> </w:t>
      </w:r>
      <w:r>
        <w:t>of illumin</w:t>
      </w:r>
      <w:r>
        <w:rPr>
          <w:spacing w:val="-1"/>
        </w:rPr>
        <w:t>a</w:t>
      </w:r>
      <w:r>
        <w:t xml:space="preserve">tion </w:t>
      </w:r>
      <w:r>
        <w:rPr>
          <w:spacing w:val="-1"/>
        </w:rPr>
        <w:t>a</w:t>
      </w:r>
      <w:r>
        <w:t>re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>s follows: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35"/>
        </w:numPr>
        <w:tabs>
          <w:tab w:val="left" w:pos="1197"/>
        </w:tabs>
        <w:kinsoku w:val="0"/>
        <w:overflowPunct w:val="0"/>
        <w:ind w:left="1197"/>
      </w:pPr>
      <w:r>
        <w:t>Cle</w:t>
      </w:r>
      <w:r>
        <w:rPr>
          <w:spacing w:val="-2"/>
        </w:rPr>
        <w:t>a</w:t>
      </w:r>
      <w:r>
        <w:t xml:space="preserve">r </w:t>
      </w:r>
      <w:r>
        <w:rPr>
          <w:spacing w:val="-2"/>
        </w:rPr>
        <w:t>V</w:t>
      </w:r>
      <w:r>
        <w:t>isibili</w:t>
      </w:r>
      <w:r>
        <w:rPr>
          <w:spacing w:val="3"/>
        </w:rPr>
        <w:t>t</w:t>
      </w:r>
      <w:r>
        <w:t>y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35"/>
        </w:numPr>
        <w:tabs>
          <w:tab w:val="left" w:pos="1197"/>
        </w:tabs>
        <w:kinsoku w:val="0"/>
        <w:overflowPunct w:val="0"/>
        <w:ind w:left="1197"/>
      </w:pPr>
      <w:r>
        <w:t>D</w:t>
      </w:r>
      <w:r>
        <w:rPr>
          <w:spacing w:val="-2"/>
        </w:rPr>
        <w:t>r</w:t>
      </w:r>
      <w:r>
        <w:t>ive</w:t>
      </w:r>
      <w:r>
        <w:rPr>
          <w:spacing w:val="-2"/>
        </w:rPr>
        <w:t>r</w:t>
      </w:r>
      <w:r>
        <w:t>s Comfo</w:t>
      </w:r>
      <w:r>
        <w:rPr>
          <w:spacing w:val="-1"/>
        </w:rPr>
        <w:t>r</w:t>
      </w:r>
      <w:r>
        <w:t>t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35"/>
        </w:numPr>
        <w:tabs>
          <w:tab w:val="left" w:pos="1197"/>
        </w:tabs>
        <w:kinsoku w:val="0"/>
        <w:overflowPunct w:val="0"/>
        <w:ind w:left="1197"/>
      </w:pPr>
      <w:r>
        <w:t>T</w:t>
      </w:r>
      <w:r>
        <w:rPr>
          <w:spacing w:val="-1"/>
        </w:rPr>
        <w:t>ra</w:t>
      </w:r>
      <w:r>
        <w:t>f</w:t>
      </w:r>
      <w:r>
        <w:rPr>
          <w:spacing w:val="-2"/>
        </w:rPr>
        <w:t>f</w:t>
      </w:r>
      <w:r>
        <w:rPr>
          <w:spacing w:val="2"/>
        </w:rPr>
        <w:t>i</w:t>
      </w:r>
      <w:r>
        <w:t>c</w:t>
      </w:r>
      <w:r>
        <w:rPr>
          <w:spacing w:val="-1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35"/>
        </w:numPr>
        <w:tabs>
          <w:tab w:val="left" w:pos="1197"/>
        </w:tabs>
        <w:kinsoku w:val="0"/>
        <w:overflowPunct w:val="0"/>
        <w:ind w:left="1197"/>
      </w:pPr>
      <w:r>
        <w:t>E</w:t>
      </w:r>
      <w:r>
        <w:rPr>
          <w:spacing w:val="-2"/>
        </w:rPr>
        <w:t>a</w:t>
      </w:r>
      <w:r>
        <w:t>se</w:t>
      </w:r>
      <w:r>
        <w:rPr>
          <w:spacing w:val="-1"/>
        </w:rPr>
        <w:t xml:space="preserve"> </w:t>
      </w:r>
      <w:r>
        <w:t>of t</w:t>
      </w:r>
      <w:r>
        <w:rPr>
          <w:spacing w:val="1"/>
        </w:rPr>
        <w:t>r</w:t>
      </w:r>
      <w:r>
        <w:rPr>
          <w:spacing w:val="-1"/>
        </w:rPr>
        <w:t>a</w:t>
      </w:r>
      <w:r>
        <w:t>f</w:t>
      </w:r>
      <w:r>
        <w:rPr>
          <w:spacing w:val="-2"/>
        </w:rPr>
        <w:t>f</w:t>
      </w:r>
      <w:r>
        <w:t>ic</w:t>
      </w:r>
      <w:r>
        <w:rPr>
          <w:spacing w:val="1"/>
        </w:rPr>
        <w:t xml:space="preserve"> </w:t>
      </w:r>
      <w:r>
        <w:t>flow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35"/>
        </w:numPr>
        <w:tabs>
          <w:tab w:val="left" w:pos="1197"/>
        </w:tabs>
        <w:kinsoku w:val="0"/>
        <w:overflowPunct w:val="0"/>
        <w:spacing w:line="360" w:lineRule="auto"/>
        <w:ind w:left="621" w:right="113" w:firstLine="0"/>
        <w:jc w:val="both"/>
      </w:pPr>
      <w:r>
        <w:rPr>
          <w:spacing w:val="-2"/>
        </w:rPr>
        <w:t>B</w:t>
      </w:r>
      <w:r>
        <w:rPr>
          <w:spacing w:val="-1"/>
        </w:rPr>
        <w:t>e</w:t>
      </w:r>
      <w:r>
        <w:t>sides</w:t>
      </w:r>
      <w:r>
        <w:rPr>
          <w:spacing w:val="28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v</w:t>
      </w:r>
      <w:r>
        <w:rPr>
          <w:spacing w:val="-1"/>
        </w:rPr>
        <w:t>e</w:t>
      </w:r>
      <w:r>
        <w:t>ntion</w:t>
      </w:r>
      <w:r>
        <w:rPr>
          <w:spacing w:val="-1"/>
        </w:rPr>
        <w:t>a</w:t>
      </w:r>
      <w:r>
        <w:t>l</w:t>
      </w:r>
      <w:r>
        <w:rPr>
          <w:spacing w:val="29"/>
        </w:rPr>
        <w:t xml:space="preserve"> </w:t>
      </w:r>
      <w:r>
        <w:t>Hi</w:t>
      </w:r>
      <w:r>
        <w:rPr>
          <w:spacing w:val="-3"/>
        </w:rPr>
        <w:t>g</w:t>
      </w:r>
      <w:r>
        <w:t>h</w:t>
      </w:r>
      <w:r>
        <w:rPr>
          <w:spacing w:val="28"/>
        </w:rPr>
        <w:t xml:space="preserve"> </w:t>
      </w:r>
      <w:r>
        <w:t>Pr</w:t>
      </w:r>
      <w:r>
        <w:rPr>
          <w:spacing w:val="-2"/>
        </w:rPr>
        <w:t>e</w:t>
      </w:r>
      <w:r>
        <w:t>ssu</w:t>
      </w:r>
      <w:r>
        <w:rPr>
          <w:spacing w:val="1"/>
        </w:rPr>
        <w:t>r</w:t>
      </w:r>
      <w:r>
        <w:t>e</w:t>
      </w:r>
      <w:r>
        <w:rPr>
          <w:spacing w:val="27"/>
        </w:rPr>
        <w:t xml:space="preserve"> </w:t>
      </w:r>
      <w:r>
        <w:t>Sodium</w:t>
      </w:r>
      <w:r>
        <w:rPr>
          <w:spacing w:val="29"/>
        </w:rPr>
        <w:t xml:space="preserve"> </w:t>
      </w:r>
      <w:r>
        <w:t>V</w:t>
      </w:r>
      <w:r>
        <w:rPr>
          <w:spacing w:val="-2"/>
        </w:rPr>
        <w:t>a</w:t>
      </w:r>
      <w:r>
        <w:t>pour</w:t>
      </w:r>
      <w:r>
        <w:rPr>
          <w:spacing w:val="27"/>
        </w:rPr>
        <w:t xml:space="preserve"> </w:t>
      </w:r>
      <w:r>
        <w:t>(</w:t>
      </w:r>
      <w:r>
        <w:rPr>
          <w:spacing w:val="-2"/>
        </w:rPr>
        <w:t>H</w:t>
      </w:r>
      <w:r>
        <w:t>PSV)</w:t>
      </w:r>
      <w:r>
        <w:rPr>
          <w:spacing w:val="27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28"/>
        </w:rPr>
        <w:t xml:space="preserve"> </w:t>
      </w:r>
      <w:r>
        <w:t>Hi</w:t>
      </w:r>
      <w:r>
        <w:rPr>
          <w:spacing w:val="-3"/>
        </w:rPr>
        <w:t>g</w:t>
      </w:r>
      <w:r>
        <w:t>h Pr</w:t>
      </w:r>
      <w:r>
        <w:rPr>
          <w:spacing w:val="-2"/>
        </w:rPr>
        <w:t>e</w:t>
      </w:r>
      <w:r>
        <w:t>ssure</w:t>
      </w:r>
      <w:r>
        <w:rPr>
          <w:spacing w:val="44"/>
        </w:rPr>
        <w:t xml:space="preserve"> </w:t>
      </w:r>
      <w:r>
        <w:t>M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c</w:t>
      </w:r>
      <w:r>
        <w:t>u</w:t>
      </w:r>
      <w:r>
        <w:rPr>
          <w:spacing w:val="3"/>
        </w:rPr>
        <w:t>r</w:t>
      </w:r>
      <w:r>
        <w:t>y</w:t>
      </w:r>
      <w:r>
        <w:rPr>
          <w:spacing w:val="40"/>
        </w:rPr>
        <w:t xml:space="preserve"> </w:t>
      </w:r>
      <w:r>
        <w:rPr>
          <w:spacing w:val="1"/>
        </w:rPr>
        <w:t>V</w:t>
      </w:r>
      <w:r>
        <w:rPr>
          <w:spacing w:val="-1"/>
        </w:rPr>
        <w:t>a</w:t>
      </w:r>
      <w:r>
        <w:rPr>
          <w:spacing w:val="2"/>
        </w:rPr>
        <w:t>p</w:t>
      </w:r>
      <w:r>
        <w:t>our</w:t>
      </w:r>
      <w:r>
        <w:rPr>
          <w:spacing w:val="44"/>
        </w:rPr>
        <w:t xml:space="preserve"> </w:t>
      </w:r>
      <w:r>
        <w:t>(</w:t>
      </w:r>
      <w:r>
        <w:rPr>
          <w:spacing w:val="-2"/>
        </w:rPr>
        <w:t>H</w:t>
      </w:r>
      <w:r>
        <w:t>PMV)</w:t>
      </w:r>
      <w:r>
        <w:rPr>
          <w:spacing w:val="46"/>
        </w:rPr>
        <w:t xml:space="preserve"> </w:t>
      </w:r>
      <w:r>
        <w:rPr>
          <w:spacing w:val="-3"/>
        </w:rPr>
        <w:t>L</w:t>
      </w:r>
      <w:r>
        <w:t>umin</w:t>
      </w:r>
      <w:r>
        <w:rPr>
          <w:spacing w:val="-1"/>
        </w:rPr>
        <w:t>a</w:t>
      </w:r>
      <w:r>
        <w:t>r</w:t>
      </w:r>
      <w:r>
        <w:rPr>
          <w:spacing w:val="1"/>
        </w:rPr>
        <w:t>i</w:t>
      </w:r>
      <w:r>
        <w:rPr>
          <w:spacing w:val="-1"/>
        </w:rPr>
        <w:t>e</w:t>
      </w:r>
      <w:r>
        <w:t>s</w:t>
      </w:r>
      <w:r>
        <w:rPr>
          <w:spacing w:val="45"/>
        </w:rPr>
        <w:t xml:space="preserve"> </w:t>
      </w:r>
      <w:r>
        <w:t>M</w:t>
      </w:r>
      <w:r>
        <w:rPr>
          <w:spacing w:val="-1"/>
        </w:rPr>
        <w:t>e</w:t>
      </w:r>
      <w:r>
        <w:t>tal</w:t>
      </w:r>
      <w:r>
        <w:rPr>
          <w:spacing w:val="45"/>
        </w:rPr>
        <w:t xml:space="preserve"> </w:t>
      </w:r>
      <w:r>
        <w:t>h</w:t>
      </w:r>
      <w:r>
        <w:rPr>
          <w:spacing w:val="-1"/>
        </w:rPr>
        <w:t>a</w:t>
      </w:r>
      <w:r>
        <w:t>lid</w:t>
      </w:r>
      <w:r>
        <w:rPr>
          <w:spacing w:val="-1"/>
        </w:rPr>
        <w:t>e</w:t>
      </w:r>
      <w:r>
        <w:t>.</w:t>
      </w:r>
      <w:r>
        <w:rPr>
          <w:spacing w:val="45"/>
        </w:rPr>
        <w:t xml:space="preserve"> </w:t>
      </w:r>
      <w:r>
        <w:rPr>
          <w:spacing w:val="1"/>
        </w:rPr>
        <w:t>(</w:t>
      </w:r>
      <w:r>
        <w:t>HM)</w:t>
      </w:r>
      <w:r>
        <w:rPr>
          <w:spacing w:val="46"/>
        </w:rPr>
        <w:t xml:space="preserve"> </w:t>
      </w:r>
      <w:r>
        <w:t>Str</w:t>
      </w:r>
      <w:r>
        <w:rPr>
          <w:spacing w:val="-2"/>
        </w:rPr>
        <w:t>e</w:t>
      </w:r>
      <w:r>
        <w:rPr>
          <w:spacing w:val="-1"/>
        </w:rPr>
        <w:t>e</w:t>
      </w:r>
      <w:r>
        <w:t>t</w:t>
      </w:r>
      <w:r>
        <w:rPr>
          <w:spacing w:val="45"/>
        </w:rPr>
        <w:t xml:space="preserve"> </w:t>
      </w:r>
      <w:r>
        <w:t>li</w:t>
      </w:r>
      <w:r>
        <w:rPr>
          <w:spacing w:val="-3"/>
        </w:rPr>
        <w:t>g</w:t>
      </w:r>
      <w:r>
        <w:t xml:space="preserve">ht </w:t>
      </w:r>
      <w:r>
        <w:rPr>
          <w:spacing w:val="-3"/>
        </w:rPr>
        <w:t>L</w:t>
      </w:r>
      <w:r>
        <w:t>umin</w:t>
      </w:r>
      <w:r>
        <w:rPr>
          <w:spacing w:val="-1"/>
        </w:rPr>
        <w:t>a</w:t>
      </w:r>
      <w:r>
        <w:t>r</w:t>
      </w:r>
      <w:r>
        <w:rPr>
          <w:spacing w:val="1"/>
        </w:rPr>
        <w:t>i</w:t>
      </w:r>
      <w:r>
        <w:rPr>
          <w:spacing w:val="-1"/>
        </w:rPr>
        <w:t>e</w:t>
      </w:r>
      <w:r>
        <w:t>s m</w:t>
      </w:r>
      <w:r>
        <w:rPr>
          <w:spacing w:val="4"/>
        </w:rPr>
        <w:t>a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t>lso be</w:t>
      </w:r>
      <w:r>
        <w:rPr>
          <w:spacing w:val="1"/>
        </w:rPr>
        <w:t xml:space="preserve"> </w:t>
      </w:r>
      <w:r>
        <w:t>us</w:t>
      </w:r>
      <w:r>
        <w:rPr>
          <w:spacing w:val="-1"/>
        </w:rPr>
        <w:t>e</w:t>
      </w:r>
      <w:r>
        <w:t>d.</w:t>
      </w:r>
    </w:p>
    <w:p w:rsidR="001527E3" w:rsidRDefault="001527E3">
      <w:pPr>
        <w:pStyle w:val="BodyText"/>
        <w:numPr>
          <w:ilvl w:val="0"/>
          <w:numId w:val="35"/>
        </w:numPr>
        <w:tabs>
          <w:tab w:val="left" w:pos="1197"/>
        </w:tabs>
        <w:kinsoku w:val="0"/>
        <w:overflowPunct w:val="0"/>
        <w:spacing w:before="6" w:line="359" w:lineRule="auto"/>
        <w:ind w:left="621" w:right="507" w:firstLine="0"/>
      </w:pPr>
      <w:r>
        <w:t>CFL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3"/>
        </w:rPr>
        <w:t>F</w:t>
      </w:r>
      <w:r>
        <w:rPr>
          <w:spacing w:val="-3"/>
        </w:rPr>
        <w:t>L</w:t>
      </w:r>
      <w:r>
        <w:t>T</w:t>
      </w:r>
      <w:r>
        <w:rPr>
          <w:spacing w:val="1"/>
        </w:rPr>
        <w:t xml:space="preserve"> </w:t>
      </w:r>
      <w:r>
        <w:rPr>
          <w:spacing w:val="-3"/>
        </w:rPr>
        <w:t>L</w:t>
      </w:r>
      <w:r>
        <w:t>umin</w:t>
      </w:r>
      <w:r>
        <w:rPr>
          <w:spacing w:val="-1"/>
        </w:rPr>
        <w:t>a</w:t>
      </w:r>
      <w:r>
        <w:t>ries shall be p</w:t>
      </w:r>
      <w:r>
        <w:rPr>
          <w:spacing w:val="-2"/>
        </w:rPr>
        <w:t>r</w:t>
      </w:r>
      <w:r>
        <w:rPr>
          <w:spacing w:val="-1"/>
        </w:rPr>
        <w:t>e</w:t>
      </w:r>
      <w:r>
        <w:rPr>
          <w:spacing w:val="1"/>
        </w:rPr>
        <w:t>f</w:t>
      </w:r>
      <w:r>
        <w:rPr>
          <w:spacing w:val="-1"/>
        </w:rPr>
        <w:t>e</w:t>
      </w:r>
      <w:r>
        <w:t>rr</w:t>
      </w:r>
      <w:r>
        <w:rPr>
          <w:spacing w:val="-1"/>
        </w:rPr>
        <w:t>e</w:t>
      </w:r>
      <w:r>
        <w:t xml:space="preserve">d for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ce</w:t>
      </w:r>
      <w:r>
        <w:t xml:space="preserve">ss and minor </w:t>
      </w:r>
      <w:r>
        <w:rPr>
          <w:spacing w:val="-1"/>
        </w:rPr>
        <w:t>r</w:t>
      </w:r>
      <w:r>
        <w:rPr>
          <w:spacing w:val="2"/>
        </w:rPr>
        <w:t>o</w:t>
      </w:r>
      <w:r>
        <w:rPr>
          <w:spacing w:val="-1"/>
        </w:rPr>
        <w:t>a</w:t>
      </w:r>
      <w:r>
        <w:t>ds. 7.</w:t>
      </w:r>
      <w:r>
        <w:rPr>
          <w:spacing w:val="-13"/>
        </w:rPr>
        <w:t xml:space="preserve"> </w:t>
      </w:r>
      <w:r>
        <w:t>The li</w:t>
      </w:r>
      <w:r>
        <w:rPr>
          <w:spacing w:val="-3"/>
        </w:rPr>
        <w:t>g</w:t>
      </w:r>
      <w:r>
        <w:t>ht sour</w:t>
      </w:r>
      <w:r>
        <w:rPr>
          <w:spacing w:val="-2"/>
        </w:rPr>
        <w:t>c</w:t>
      </w:r>
      <w:r>
        <w:rPr>
          <w:spacing w:val="-1"/>
        </w:rPr>
        <w:t>e</w:t>
      </w:r>
      <w:r>
        <w:t>s u</w:t>
      </w:r>
      <w:r>
        <w:rPr>
          <w:spacing w:val="2"/>
        </w:rPr>
        <w:t>s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t>n</w:t>
      </w:r>
      <w:r>
        <w:rPr>
          <w:spacing w:val="1"/>
        </w:rPr>
        <w:t>e</w:t>
      </w:r>
      <w:r>
        <w:t>ral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-1"/>
        </w:rPr>
        <w:t xml:space="preserve"> </w:t>
      </w:r>
      <w:r>
        <w:t>hi</w:t>
      </w:r>
      <w:r>
        <w:rPr>
          <w:spacing w:val="-2"/>
        </w:rPr>
        <w:t>g</w:t>
      </w:r>
      <w:r>
        <w:rPr>
          <w:spacing w:val="4"/>
        </w:rPr>
        <w:t>h</w:t>
      </w:r>
      <w:r>
        <w:rPr>
          <w:spacing w:val="-1"/>
        </w:rPr>
        <w:t>-</w:t>
      </w:r>
      <w:r>
        <w:t>pr</w:t>
      </w:r>
      <w:r>
        <w:rPr>
          <w:spacing w:val="-2"/>
        </w:rPr>
        <w:t>e</w:t>
      </w:r>
      <w:r>
        <w:t>ss</w:t>
      </w:r>
      <w:r>
        <w:rPr>
          <w:spacing w:val="2"/>
        </w:rPr>
        <w:t>u</w:t>
      </w:r>
      <w:r>
        <w:t>re</w:t>
      </w:r>
      <w:r>
        <w:rPr>
          <w:spacing w:val="-2"/>
        </w:rPr>
        <w:t xml:space="preserve"> </w:t>
      </w:r>
      <w:r>
        <w:t>sod</w:t>
      </w:r>
      <w:r>
        <w:rPr>
          <w:spacing w:val="2"/>
        </w:rPr>
        <w:t>i</w:t>
      </w:r>
      <w:r>
        <w:t>um vapour</w:t>
      </w:r>
      <w:r>
        <w:rPr>
          <w:spacing w:val="-2"/>
        </w:rPr>
        <w:t xml:space="preserve"> </w:t>
      </w:r>
      <w:r>
        <w:t>lamp.</w:t>
      </w:r>
    </w:p>
    <w:p w:rsidR="001527E3" w:rsidRDefault="001527E3">
      <w:pPr>
        <w:pStyle w:val="BodyText"/>
        <w:numPr>
          <w:ilvl w:val="1"/>
          <w:numId w:val="35"/>
        </w:numPr>
        <w:tabs>
          <w:tab w:val="left" w:pos="1197"/>
        </w:tabs>
        <w:kinsoku w:val="0"/>
        <w:overflowPunct w:val="0"/>
        <w:spacing w:before="7" w:line="359" w:lineRule="auto"/>
        <w:ind w:left="981" w:right="117" w:firstLine="0"/>
      </w:pPr>
      <w:r>
        <w:t xml:space="preserve">The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ac</w:t>
      </w:r>
      <w:r>
        <w:t>t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ho</w:t>
      </w:r>
      <w:r>
        <w:rPr>
          <w:spacing w:val="2"/>
        </w:rPr>
        <w:t>i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li</w:t>
      </w:r>
      <w:r>
        <w:rPr>
          <w:spacing w:val="-3"/>
        </w:rPr>
        <w:t>g</w:t>
      </w:r>
      <w:r>
        <w:t>ht</w:t>
      </w:r>
      <w:r>
        <w:rPr>
          <w:spacing w:val="4"/>
        </w:rPr>
        <w:t xml:space="preserve"> </w:t>
      </w:r>
      <w:r>
        <w:t>sour</w:t>
      </w:r>
      <w:r>
        <w:rPr>
          <w:spacing w:val="-2"/>
        </w:rPr>
        <w:t>c</w:t>
      </w:r>
      <w:r>
        <w:t>e</w:t>
      </w:r>
      <w:r>
        <w:rPr>
          <w:spacing w:val="3"/>
        </w:rPr>
        <w:t xml:space="preserve"> </w:t>
      </w:r>
      <w:r>
        <w:t>is</w:t>
      </w:r>
      <w:r>
        <w:rPr>
          <w:spacing w:val="2"/>
        </w:rPr>
        <w:t xml:space="preserve"> </w:t>
      </w:r>
      <w:r>
        <w:rPr>
          <w:spacing w:val="-3"/>
        </w:rPr>
        <w:t>g</w:t>
      </w:r>
      <w:r>
        <w:t>o</w:t>
      </w:r>
      <w:r>
        <w:rPr>
          <w:spacing w:val="2"/>
        </w:rPr>
        <w:t>v</w:t>
      </w:r>
      <w:r>
        <w:rPr>
          <w:spacing w:val="-1"/>
        </w:rPr>
        <w:t>e</w:t>
      </w:r>
      <w:r>
        <w:t>r</w:t>
      </w:r>
      <w:r>
        <w:rPr>
          <w:spacing w:val="1"/>
        </w:rPr>
        <w:t>n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-3"/>
        </w:rPr>
        <w:t xml:space="preserve"> </w:t>
      </w:r>
      <w:r>
        <w:t>f</w:t>
      </w:r>
      <w:r>
        <w:rPr>
          <w:spacing w:val="1"/>
        </w:rPr>
        <w:t>u</w:t>
      </w:r>
      <w:r>
        <w:t>n</w:t>
      </w:r>
      <w:r>
        <w:rPr>
          <w:spacing w:val="-1"/>
        </w:rPr>
        <w:t>c</w:t>
      </w:r>
      <w:r>
        <w:t>tion</w:t>
      </w:r>
      <w:r>
        <w:rPr>
          <w:spacing w:val="-1"/>
        </w:rPr>
        <w:t>a</w:t>
      </w:r>
      <w:r>
        <w:t>l,</w:t>
      </w:r>
      <w:r>
        <w:rPr>
          <w:spacing w:val="2"/>
        </w:rPr>
        <w:t xml:space="preserve"> </w:t>
      </w:r>
      <w:r>
        <w:rPr>
          <w:spacing w:val="-1"/>
        </w:rPr>
        <w:t>ec</w:t>
      </w:r>
      <w:r>
        <w:t>onomic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e</w:t>
      </w:r>
      <w:r>
        <w:t xml:space="preserve">sthetic </w:t>
      </w:r>
      <w:r>
        <w:rPr>
          <w:spacing w:val="-1"/>
        </w:rPr>
        <w:t>c</w:t>
      </w:r>
      <w:r>
        <w:t>onsid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tions.</w:t>
      </w:r>
    </w:p>
    <w:p w:rsidR="001527E3" w:rsidRDefault="001527E3">
      <w:pPr>
        <w:pStyle w:val="BodyText"/>
        <w:numPr>
          <w:ilvl w:val="0"/>
          <w:numId w:val="34"/>
        </w:numPr>
        <w:tabs>
          <w:tab w:val="left" w:pos="1197"/>
        </w:tabs>
        <w:kinsoku w:val="0"/>
        <w:overflowPunct w:val="0"/>
        <w:spacing w:before="7" w:line="359" w:lineRule="auto"/>
        <w:ind w:left="621" w:right="109" w:firstLine="0"/>
        <w:jc w:val="both"/>
      </w:pPr>
      <w:r>
        <w:t>The</w:t>
      </w:r>
      <w:r>
        <w:rPr>
          <w:spacing w:val="46"/>
        </w:rPr>
        <w:t xml:space="preserve"> </w:t>
      </w:r>
      <w:r>
        <w:t>sp</w:t>
      </w:r>
      <w:r>
        <w:rPr>
          <w:spacing w:val="-1"/>
        </w:rPr>
        <w:t>ac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5"/>
        </w:rPr>
        <w:t xml:space="preserve"> </w:t>
      </w:r>
      <w:r>
        <w:t>b</w:t>
      </w:r>
      <w:r>
        <w:rPr>
          <w:spacing w:val="-1"/>
        </w:rPr>
        <w:t>e</w:t>
      </w:r>
      <w:r>
        <w:t>tw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47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lumina</w:t>
      </w:r>
      <w:r>
        <w:rPr>
          <w:spacing w:val="-2"/>
        </w:rPr>
        <w:t>r</w:t>
      </w:r>
      <w:r>
        <w:t>ies</w:t>
      </w:r>
      <w:r>
        <w:rPr>
          <w:spacing w:val="47"/>
        </w:rPr>
        <w:t xml:space="preserve"> </w:t>
      </w:r>
      <w:r>
        <w:t>should</w:t>
      </w:r>
      <w:r>
        <w:rPr>
          <w:spacing w:val="47"/>
        </w:rPr>
        <w:t xml:space="preserve"> </w:t>
      </w:r>
      <w:r>
        <w:t>be</w:t>
      </w:r>
      <w:r>
        <w:rPr>
          <w:spacing w:val="46"/>
        </w:rPr>
        <w:t xml:space="preserve"> </w:t>
      </w:r>
      <w:r>
        <w:t>unifo</w:t>
      </w:r>
      <w:r>
        <w:rPr>
          <w:spacing w:val="-1"/>
        </w:rPr>
        <w:t>r</w:t>
      </w:r>
      <w:r>
        <w:t>m.</w:t>
      </w:r>
      <w:r>
        <w:rPr>
          <w:spacing w:val="50"/>
        </w:rPr>
        <w:t xml:space="preserve"> </w:t>
      </w:r>
      <w:r>
        <w:rPr>
          <w:spacing w:val="-6"/>
        </w:rPr>
        <w:t>L</w:t>
      </w:r>
      <w:r>
        <w:rPr>
          <w:spacing w:val="2"/>
        </w:rPr>
        <w:t>i</w:t>
      </w:r>
      <w:r>
        <w:rPr>
          <w:spacing w:val="-3"/>
        </w:rPr>
        <w:t>g</w:t>
      </w:r>
      <w:r>
        <w:t>ht</w:t>
      </w:r>
      <w:r>
        <w:rPr>
          <w:spacing w:val="48"/>
        </w:rPr>
        <w:t xml:space="preserve"> </w:t>
      </w:r>
      <w:r>
        <w:t>sour</w:t>
      </w:r>
      <w:r>
        <w:rPr>
          <w:spacing w:val="-2"/>
        </w:rPr>
        <w:t>c</w:t>
      </w:r>
      <w:r>
        <w:rPr>
          <w:spacing w:val="-1"/>
        </w:rPr>
        <w:t>e</w:t>
      </w:r>
      <w:r>
        <w:t>s</w:t>
      </w:r>
      <w:r>
        <w:rPr>
          <w:spacing w:val="50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42"/>
        </w:rPr>
        <w:t xml:space="preserve"> </w:t>
      </w:r>
      <w:r>
        <w:t>be mount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on</w:t>
      </w:r>
      <w:r>
        <w:rPr>
          <w:spacing w:val="35"/>
        </w:rPr>
        <w:t xml:space="preserve"> </w:t>
      </w:r>
      <w:r>
        <w:t>one</w:t>
      </w:r>
      <w:r>
        <w:rPr>
          <w:spacing w:val="36"/>
        </w:rPr>
        <w:t xml:space="preserve"> </w:t>
      </w:r>
      <w:r>
        <w:t>side</w:t>
      </w:r>
      <w:r>
        <w:rPr>
          <w:spacing w:val="35"/>
        </w:rPr>
        <w:t xml:space="preserve"> </w:t>
      </w:r>
      <w:r>
        <w:t>or</w:t>
      </w:r>
      <w:r>
        <w:rPr>
          <w:spacing w:val="35"/>
        </w:rPr>
        <w:t xml:space="preserve"> </w:t>
      </w:r>
      <w:r>
        <w:t>on</w:t>
      </w:r>
      <w:r>
        <w:rPr>
          <w:spacing w:val="35"/>
        </w:rPr>
        <w:t xml:space="preserve"> </w:t>
      </w:r>
      <w:r>
        <w:t>both</w:t>
      </w:r>
      <w:r>
        <w:rPr>
          <w:spacing w:val="36"/>
        </w:rPr>
        <w:t xml:space="preserve"> </w:t>
      </w:r>
      <w:r>
        <w:t>sides</w:t>
      </w:r>
      <w:r>
        <w:rPr>
          <w:spacing w:val="35"/>
        </w:rPr>
        <w:t xml:space="preserve"> </w:t>
      </w:r>
      <w:r>
        <w:t>in</w:t>
      </w:r>
      <w:r>
        <w:rPr>
          <w:spacing w:val="33"/>
        </w:rPr>
        <w:t xml:space="preserve"> 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t>ll</w:t>
      </w:r>
      <w:r>
        <w:rPr>
          <w:spacing w:val="-1"/>
        </w:rPr>
        <w:t>e</w:t>
      </w:r>
      <w:r>
        <w:t>l</w:t>
      </w:r>
      <w:r>
        <w:rPr>
          <w:spacing w:val="36"/>
        </w:rPr>
        <w:t xml:space="preserve"> </w:t>
      </w:r>
      <w:r>
        <w:t>or</w:t>
      </w:r>
      <w:r>
        <w:rPr>
          <w:spacing w:val="35"/>
        </w:rPr>
        <w:t xml:space="preserve"> </w:t>
      </w:r>
      <w:r>
        <w:t>stag</w:t>
      </w:r>
      <w:r>
        <w:rPr>
          <w:spacing w:val="-3"/>
        </w:rPr>
        <w:t>g</w:t>
      </w:r>
      <w:r>
        <w:rPr>
          <w:spacing w:val="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35"/>
        </w:rPr>
        <w:t xml:space="preserve"> </w:t>
      </w:r>
      <w:r>
        <w:rPr>
          <w:spacing w:val="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t>g</w:t>
      </w:r>
      <w:r>
        <w:rPr>
          <w:spacing w:val="1"/>
        </w:rPr>
        <w:t>e</w:t>
      </w:r>
      <w:r>
        <w:t>ment</w:t>
      </w:r>
      <w:r>
        <w:rPr>
          <w:spacing w:val="35"/>
        </w:rPr>
        <w:t xml:space="preserve"> </w:t>
      </w:r>
      <w:r>
        <w:t>or</w:t>
      </w:r>
      <w:r>
        <w:rPr>
          <w:spacing w:val="35"/>
        </w:rPr>
        <w:t xml:space="preserve"> </w:t>
      </w:r>
      <w:r>
        <w:t>on</w:t>
      </w:r>
      <w:r>
        <w:rPr>
          <w:spacing w:val="35"/>
        </w:rPr>
        <w:t xml:space="preserve"> </w:t>
      </w:r>
      <w:r>
        <w:t>the medi</w:t>
      </w:r>
      <w:r>
        <w:rPr>
          <w:spacing w:val="-1"/>
        </w:rPr>
        <w:t>a</w:t>
      </w:r>
      <w:r>
        <w:t>n</w:t>
      </w:r>
      <w:r>
        <w:rPr>
          <w:spacing w:val="28"/>
        </w:rPr>
        <w:t xml:space="preserve"> </w:t>
      </w:r>
      <w:r>
        <w:t>d</w:t>
      </w:r>
      <w:r>
        <w:rPr>
          <w:spacing w:val="-1"/>
        </w:rPr>
        <w:t>e</w:t>
      </w:r>
      <w:r>
        <w:t>p</w:t>
      </w:r>
      <w:r>
        <w:rPr>
          <w:spacing w:val="-1"/>
        </w:rPr>
        <w:t>e</w:t>
      </w:r>
      <w:r>
        <w:t>ndi</w:t>
      </w:r>
      <w:r>
        <w:rPr>
          <w:spacing w:val="2"/>
        </w:rPr>
        <w:t>n</w:t>
      </w:r>
      <w:r>
        <w:t>g</w:t>
      </w:r>
      <w:r>
        <w:rPr>
          <w:spacing w:val="26"/>
        </w:rPr>
        <w:t xml:space="preserve"> </w:t>
      </w:r>
      <w:r>
        <w:t>upon</w:t>
      </w:r>
      <w:r>
        <w:rPr>
          <w:spacing w:val="33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width</w:t>
      </w:r>
      <w:r>
        <w:rPr>
          <w:spacing w:val="29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ro</w:t>
      </w:r>
      <w:r>
        <w:rPr>
          <w:spacing w:val="-2"/>
        </w:rPr>
        <w:t>a</w:t>
      </w:r>
      <w:r>
        <w:t>d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28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30"/>
        </w:rPr>
        <w:t xml:space="preserve"> </w:t>
      </w:r>
      <w:r>
        <w:t>re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nd</w:t>
      </w:r>
      <w:r>
        <w:rPr>
          <w:spacing w:val="1"/>
        </w:rPr>
        <w:t>e</w:t>
      </w:r>
      <w:r>
        <w:t>d</w:t>
      </w:r>
      <w:r>
        <w:rPr>
          <w:spacing w:val="28"/>
        </w:rPr>
        <w:t xml:space="preserve"> </w:t>
      </w:r>
      <w:r>
        <w:t>int</w:t>
      </w:r>
      <w:r>
        <w:rPr>
          <w:spacing w:val="-1"/>
        </w:rPr>
        <w:t>e</w:t>
      </w:r>
      <w:r>
        <w:t>nsi</w:t>
      </w:r>
      <w:r>
        <w:rPr>
          <w:spacing w:val="3"/>
        </w:rPr>
        <w:t>t</w:t>
      </w:r>
      <w:r>
        <w:t>y</w:t>
      </w:r>
      <w:r>
        <w:rPr>
          <w:spacing w:val="23"/>
        </w:rPr>
        <w:t xml:space="preserve"> </w:t>
      </w:r>
      <w:r>
        <w:t>of the li</w:t>
      </w:r>
      <w:r>
        <w:rPr>
          <w:spacing w:val="-2"/>
        </w:rPr>
        <w:t>g</w:t>
      </w:r>
      <w:r>
        <w:t>htin</w:t>
      </w:r>
      <w:r>
        <w:rPr>
          <w:spacing w:val="-3"/>
        </w:rPr>
        <w:t>g</w:t>
      </w:r>
      <w:r>
        <w:t>.</w:t>
      </w:r>
    </w:p>
    <w:p w:rsidR="001527E3" w:rsidRDefault="001527E3">
      <w:pPr>
        <w:pStyle w:val="BodyText"/>
        <w:numPr>
          <w:ilvl w:val="0"/>
          <w:numId w:val="34"/>
        </w:numPr>
        <w:tabs>
          <w:tab w:val="left" w:pos="1197"/>
        </w:tabs>
        <w:kinsoku w:val="0"/>
        <w:overflowPunct w:val="0"/>
        <w:spacing w:before="6" w:line="359" w:lineRule="auto"/>
        <w:ind w:left="621" w:right="114" w:firstLine="0"/>
        <w:jc w:val="both"/>
      </w:pPr>
      <w:r>
        <w:t>Sp</w:t>
      </w:r>
      <w:r>
        <w:rPr>
          <w:spacing w:val="-1"/>
        </w:rPr>
        <w:t>ec</w:t>
      </w:r>
      <w:r>
        <w:t>ial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tt</w:t>
      </w:r>
      <w:r>
        <w:rPr>
          <w:spacing w:val="-1"/>
        </w:rPr>
        <w:t>e</w:t>
      </w:r>
      <w:r>
        <w:t>ntion</w:t>
      </w:r>
      <w:r>
        <w:rPr>
          <w:spacing w:val="14"/>
        </w:rPr>
        <w:t xml:space="preserve"> </w:t>
      </w:r>
      <w:r>
        <w:t>should</w:t>
      </w:r>
      <w:r>
        <w:rPr>
          <w:spacing w:val="11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p</w:t>
      </w:r>
      <w:r>
        <w:rPr>
          <w:spacing w:val="-1"/>
        </w:rPr>
        <w:t>a</w:t>
      </w:r>
      <w:r>
        <w:t>id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li</w:t>
      </w:r>
      <w:r>
        <w:rPr>
          <w:spacing w:val="-3"/>
        </w:rPr>
        <w:t>g</w:t>
      </w:r>
      <w:r>
        <w:t>hting</w:t>
      </w:r>
      <w:r>
        <w:rPr>
          <w:spacing w:val="11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ro</w:t>
      </w:r>
      <w:r>
        <w:rPr>
          <w:spacing w:val="-2"/>
        </w:rPr>
        <w:t>a</w:t>
      </w:r>
      <w:r>
        <w:t>d</w:t>
      </w:r>
      <w:r>
        <w:rPr>
          <w:spacing w:val="14"/>
        </w:rPr>
        <w:t xml:space="preserve"> </w:t>
      </w:r>
      <w:r>
        <w:t>junctions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ros</w:t>
      </w:r>
      <w:r>
        <w:rPr>
          <w:spacing w:val="1"/>
        </w:rPr>
        <w:t>s</w:t>
      </w:r>
      <w:r>
        <w:t>in</w:t>
      </w:r>
      <w:r>
        <w:rPr>
          <w:spacing w:val="-2"/>
        </w:rPr>
        <w:t>g</w:t>
      </w:r>
      <w:r>
        <w:t>s</w:t>
      </w:r>
      <w:r>
        <w:rPr>
          <w:spacing w:val="14"/>
        </w:rPr>
        <w:t xml:space="preserve"> </w:t>
      </w:r>
      <w:r>
        <w:t>so that the</w:t>
      </w:r>
      <w:r>
        <w:rPr>
          <w:spacing w:val="-1"/>
        </w:rPr>
        <w:t xml:space="preserve"> </w:t>
      </w:r>
      <w:r>
        <w:t>k</w:t>
      </w:r>
      <w:r>
        <w:rPr>
          <w:spacing w:val="-1"/>
        </w:rPr>
        <w:t>e</w:t>
      </w:r>
      <w:r>
        <w:t xml:space="preserve">rbs </w:t>
      </w:r>
      <w:r>
        <w:rPr>
          <w:spacing w:val="-2"/>
        </w:rPr>
        <w:t>a</w:t>
      </w:r>
      <w:r>
        <w:t>nd obstr</w:t>
      </w:r>
      <w:r>
        <w:rPr>
          <w:spacing w:val="1"/>
        </w:rPr>
        <w:t>u</w:t>
      </w:r>
      <w:r>
        <w:rPr>
          <w:spacing w:val="-1"/>
        </w:rPr>
        <w:t>c</w:t>
      </w:r>
      <w:r>
        <w:t xml:space="preserve">tions </w:t>
      </w:r>
      <w:r>
        <w:rPr>
          <w:spacing w:val="-1"/>
        </w:rPr>
        <w:t>a</w:t>
      </w:r>
      <w:r>
        <w:t>re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l</w:t>
      </w:r>
      <w:r>
        <w:rPr>
          <w:spacing w:val="-1"/>
        </w:rPr>
        <w:t>ea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-5"/>
        </w:rPr>
        <w:t xml:space="preserve"> </w:t>
      </w:r>
      <w:r>
        <w:t>visible.</w:t>
      </w:r>
    </w:p>
    <w:p w:rsidR="001527E3" w:rsidRDefault="001527E3">
      <w:pPr>
        <w:pStyle w:val="BodyText"/>
        <w:numPr>
          <w:ilvl w:val="0"/>
          <w:numId w:val="34"/>
        </w:numPr>
        <w:tabs>
          <w:tab w:val="left" w:pos="1197"/>
        </w:tabs>
        <w:kinsoku w:val="0"/>
        <w:overflowPunct w:val="0"/>
        <w:spacing w:before="7" w:line="359" w:lineRule="auto"/>
        <w:ind w:left="621" w:right="112" w:firstLine="0"/>
        <w:jc w:val="both"/>
      </w:pPr>
      <w:r>
        <w:t>The</w:t>
      </w:r>
      <w:r>
        <w:rPr>
          <w:spacing w:val="15"/>
        </w:rPr>
        <w:t xml:space="preserve"> </w:t>
      </w:r>
      <w:r>
        <w:t>pole,</w:t>
      </w:r>
      <w:r>
        <w:rPr>
          <w:spacing w:val="16"/>
        </w:rPr>
        <w:t xml:space="preserve"> </w:t>
      </w:r>
      <w:r>
        <w:t>bra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l</w:t>
      </w:r>
      <w:r>
        <w:rPr>
          <w:spacing w:val="2"/>
        </w:rPr>
        <w:t>u</w:t>
      </w:r>
      <w:r>
        <w:t>min</w:t>
      </w:r>
      <w:r>
        <w:rPr>
          <w:spacing w:val="-1"/>
        </w:rPr>
        <w:t>a</w:t>
      </w:r>
      <w:r>
        <w:t>ri</w:t>
      </w:r>
      <w:r>
        <w:rPr>
          <w:spacing w:val="-2"/>
        </w:rPr>
        <w:t>e</w:t>
      </w:r>
      <w:r>
        <w:t>s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rPr>
          <w:spacing w:val="-3"/>
        </w:rPr>
        <w:t>g</w:t>
      </w:r>
      <w:r>
        <w:t>o</w:t>
      </w:r>
      <w:r>
        <w:rPr>
          <w:spacing w:val="2"/>
        </w:rPr>
        <w:t>o</w:t>
      </w:r>
      <w:r>
        <w:t>d</w:t>
      </w:r>
      <w:r>
        <w:rPr>
          <w:spacing w:val="16"/>
        </w:rPr>
        <w:t xml:space="preserve"> </w:t>
      </w:r>
      <w:r>
        <w:t>int</w:t>
      </w:r>
      <w:r>
        <w:rPr>
          <w:spacing w:val="-1"/>
        </w:rPr>
        <w:t>e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ted</w:t>
      </w:r>
      <w:r>
        <w:rPr>
          <w:spacing w:val="16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rPr>
          <w:spacing w:val="2"/>
        </w:rPr>
        <w:t>i</w:t>
      </w:r>
      <w:r>
        <w:t>t</w:t>
      </w:r>
      <w:r>
        <w:rPr>
          <w:spacing w:val="17"/>
        </w:rPr>
        <w:t xml:space="preserve"> </w:t>
      </w:r>
      <w:r>
        <w:t>shou</w:t>
      </w:r>
      <w:r>
        <w:rPr>
          <w:spacing w:val="-2"/>
        </w:rPr>
        <w:t>l</w:t>
      </w:r>
      <w:r>
        <w:t xml:space="preserve">d </w:t>
      </w:r>
      <w:r>
        <w:rPr>
          <w:spacing w:val="-1"/>
        </w:rPr>
        <w:t>a</w:t>
      </w:r>
      <w:r>
        <w:t>pp</w:t>
      </w:r>
      <w:r>
        <w:rPr>
          <w:spacing w:val="-1"/>
        </w:rPr>
        <w:t>ea</w:t>
      </w:r>
      <w:r>
        <w:t xml:space="preserve">r to </w:t>
      </w:r>
      <w:r>
        <w:rPr>
          <w:spacing w:val="1"/>
        </w:rPr>
        <w:t>h</w:t>
      </w:r>
      <w:r>
        <w:rPr>
          <w:spacing w:val="-1"/>
        </w:rPr>
        <w:t>a</w:t>
      </w:r>
      <w:r>
        <w:t>ve</w:t>
      </w:r>
      <w:r>
        <w:rPr>
          <w:spacing w:val="-1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 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s one</w:t>
      </w:r>
      <w:r>
        <w:rPr>
          <w:spacing w:val="-1"/>
        </w:rPr>
        <w:t xml:space="preserve"> </w:t>
      </w:r>
      <w:r>
        <w:t>unit.</w:t>
      </w:r>
    </w:p>
    <w:p w:rsidR="001527E3" w:rsidRDefault="001527E3">
      <w:pPr>
        <w:pStyle w:val="Heading5"/>
        <w:numPr>
          <w:ilvl w:val="3"/>
          <w:numId w:val="36"/>
        </w:numPr>
        <w:tabs>
          <w:tab w:val="left" w:pos="1917"/>
        </w:tabs>
        <w:kinsoku w:val="0"/>
        <w:overflowPunct w:val="0"/>
        <w:spacing w:before="17"/>
        <w:rPr>
          <w:b w:val="0"/>
          <w:bCs w:val="0"/>
        </w:rPr>
      </w:pPr>
      <w:r>
        <w:t>S</w:t>
      </w:r>
      <w:r>
        <w:rPr>
          <w:spacing w:val="-1"/>
        </w:rPr>
        <w:t>c</w:t>
      </w:r>
      <w:r>
        <w:t>ope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Wo</w:t>
      </w:r>
      <w:r>
        <w:rPr>
          <w:spacing w:val="-1"/>
        </w:rPr>
        <w:t>r</w:t>
      </w:r>
      <w:r>
        <w:t>k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8" w:lineRule="auto"/>
      </w:pPr>
      <w:r>
        <w:t>The</w:t>
      </w:r>
      <w:r>
        <w:rPr>
          <w:spacing w:val="5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</w:t>
      </w:r>
      <w:r>
        <w:rPr>
          <w:spacing w:val="3"/>
        </w:rPr>
        <w:t>i</w:t>
      </w:r>
      <w:r>
        <w:t>on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li</w:t>
      </w:r>
      <w:r>
        <w:rPr>
          <w:spacing w:val="-3"/>
        </w:rPr>
        <w:t>g</w:t>
      </w:r>
      <w:r>
        <w:t>hting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9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t>li</w:t>
      </w:r>
      <w:r>
        <w:rPr>
          <w:spacing w:val="-3"/>
        </w:rPr>
        <w:t>g</w:t>
      </w:r>
      <w:r>
        <w:t>hting</w:t>
      </w:r>
      <w:r>
        <w:rPr>
          <w:spacing w:val="4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mes</w:t>
      </w:r>
      <w:r>
        <w:rPr>
          <w:spacing w:val="6"/>
        </w:rPr>
        <w:t xml:space="preserve"> s</w:t>
      </w:r>
      <w:r>
        <w:t>h</w:t>
      </w:r>
      <w:r>
        <w:rPr>
          <w:spacing w:val="1"/>
        </w:rPr>
        <w:t>a</w:t>
      </w:r>
      <w:r>
        <w:t>ll</w:t>
      </w:r>
      <w:r>
        <w:rPr>
          <w:spacing w:val="7"/>
        </w:rPr>
        <w:t xml:space="preserve"> </w:t>
      </w:r>
      <w:r>
        <w:t>include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the followin</w:t>
      </w:r>
      <w:r>
        <w:rPr>
          <w:spacing w:val="-3"/>
        </w:rPr>
        <w:t>g</w:t>
      </w:r>
      <w:r>
        <w:t>:</w:t>
      </w:r>
    </w:p>
    <w:p w:rsidR="001527E3" w:rsidRDefault="001527E3">
      <w:pPr>
        <w:pStyle w:val="BodyText"/>
        <w:kinsoku w:val="0"/>
        <w:overflowPunct w:val="0"/>
        <w:spacing w:line="358" w:lineRule="auto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1"/>
          <w:numId w:val="34"/>
        </w:numPr>
        <w:tabs>
          <w:tab w:val="left" w:pos="1197"/>
        </w:tabs>
        <w:kinsoku w:val="0"/>
        <w:overflowPunct w:val="0"/>
        <w:spacing w:before="69" w:line="360" w:lineRule="auto"/>
        <w:ind w:left="621" w:right="110" w:firstLine="0"/>
        <w:jc w:val="both"/>
      </w:pPr>
      <w:r>
        <w:rPr>
          <w:spacing w:val="-3"/>
        </w:rPr>
        <w:t>L</w:t>
      </w:r>
      <w:r>
        <w:rPr>
          <w:spacing w:val="2"/>
        </w:rPr>
        <w:t>i</w:t>
      </w:r>
      <w:r>
        <w:rPr>
          <w:spacing w:val="-3"/>
        </w:rPr>
        <w:t>g</w:t>
      </w:r>
      <w:r>
        <w:t>hting</w:t>
      </w:r>
      <w:r>
        <w:rPr>
          <w:spacing w:val="42"/>
        </w:rPr>
        <w:t xml:space="preserve"> </w:t>
      </w:r>
      <w:r>
        <w:t>units</w:t>
      </w:r>
      <w:r>
        <w:rPr>
          <w:spacing w:val="45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t>r</w:t>
      </w:r>
      <w:r>
        <w:rPr>
          <w:spacing w:val="-2"/>
        </w:rPr>
        <w:t>e</w:t>
      </w:r>
      <w:r>
        <w:t>q</w:t>
      </w:r>
      <w:r>
        <w:rPr>
          <w:spacing w:val="2"/>
        </w:rPr>
        <w:t>u</w:t>
      </w:r>
      <w:r>
        <w:t>ir</w:t>
      </w:r>
      <w:r>
        <w:rPr>
          <w:spacing w:val="-2"/>
        </w:rPr>
        <w:t>e</w:t>
      </w:r>
      <w:r>
        <w:t>d</w:t>
      </w:r>
      <w:r>
        <w:rPr>
          <w:spacing w:val="45"/>
        </w:rPr>
        <w:t xml:space="preserve"> </w:t>
      </w:r>
      <w:r>
        <w:t>h</w:t>
      </w:r>
      <w:r>
        <w:rPr>
          <w:spacing w:val="-1"/>
        </w:rPr>
        <w:t>e</w:t>
      </w:r>
      <w:r>
        <w:t>i</w:t>
      </w:r>
      <w:r>
        <w:rPr>
          <w:spacing w:val="-2"/>
        </w:rPr>
        <w:t>g</w:t>
      </w:r>
      <w:r>
        <w:t>ht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5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t>pe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5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rPr>
          <w:spacing w:val="-1"/>
        </w:rPr>
        <w:t>e</w:t>
      </w:r>
      <w:r>
        <w:t>lse</w:t>
      </w:r>
      <w:r>
        <w:rPr>
          <w:spacing w:val="-1"/>
        </w:rPr>
        <w:t>w</w:t>
      </w:r>
      <w:r>
        <w:rPr>
          <w:spacing w:val="2"/>
        </w:rPr>
        <w:t>h</w:t>
      </w:r>
      <w:r>
        <w:rPr>
          <w:spacing w:val="-1"/>
        </w:rPr>
        <w:t>e</w:t>
      </w:r>
      <w:r>
        <w:rPr>
          <w:spacing w:val="1"/>
        </w:rPr>
        <w:t>r</w:t>
      </w:r>
      <w:r>
        <w:t>e</w:t>
      </w:r>
      <w:r>
        <w:rPr>
          <w:spacing w:val="46"/>
        </w:rPr>
        <w:t xml:space="preserve"> </w:t>
      </w:r>
      <w:r>
        <w:t>in</w:t>
      </w:r>
      <w:r>
        <w:rPr>
          <w:spacing w:val="45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t/shown</w:t>
      </w:r>
      <w:r>
        <w:rPr>
          <w:spacing w:val="57"/>
        </w:rPr>
        <w:t xml:space="preserve"> </w:t>
      </w:r>
      <w:r>
        <w:t>in</w:t>
      </w:r>
      <w:r>
        <w:rPr>
          <w:spacing w:val="57"/>
        </w:rPr>
        <w:t xml:space="preserve"> </w:t>
      </w:r>
      <w:r>
        <w:t>the</w:t>
      </w:r>
      <w:r>
        <w:rPr>
          <w:spacing w:val="59"/>
        </w:rPr>
        <w:t xml:space="preserve"> </w:t>
      </w:r>
      <w:r>
        <w:t>dr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rPr>
          <w:spacing w:val="-3"/>
        </w:rPr>
        <w:t>g</w:t>
      </w:r>
      <w:r>
        <w:t>s,</w:t>
      </w:r>
      <w:r>
        <w:rPr>
          <w:spacing w:val="57"/>
        </w:rPr>
        <w:t xml:space="preserve"> </w:t>
      </w:r>
      <w:r>
        <w:t>with</w:t>
      </w:r>
      <w:r>
        <w:rPr>
          <w:spacing w:val="57"/>
        </w:rPr>
        <w:t xml:space="preserve"> </w:t>
      </w:r>
      <w:r>
        <w:t>lant</w:t>
      </w:r>
      <w:r>
        <w:rPr>
          <w:spacing w:val="-1"/>
        </w:rPr>
        <w:t>e</w:t>
      </w:r>
      <w:r>
        <w:t>rns,</w:t>
      </w:r>
      <w:r>
        <w:rPr>
          <w:spacing w:val="59"/>
        </w:rPr>
        <w:t xml:space="preserve"> </w:t>
      </w:r>
      <w:r>
        <w:t>lamp</w:t>
      </w:r>
      <w:r>
        <w:rPr>
          <w:spacing w:val="57"/>
        </w:rPr>
        <w:t xml:space="preserve"> </w:t>
      </w:r>
      <w:r>
        <w:rPr>
          <w:spacing w:val="-1"/>
        </w:rPr>
        <w:t>c</w:t>
      </w:r>
      <w:r>
        <w:t xml:space="preserve">ontrol 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1"/>
        </w:rPr>
        <w:t>a</w:t>
      </w:r>
      <w:r>
        <w:t>r,</w:t>
      </w:r>
      <w:r>
        <w:rPr>
          <w:spacing w:val="56"/>
        </w:rPr>
        <w:t xml:space="preserve"> </w:t>
      </w:r>
      <w:r>
        <w:t>fu</w:t>
      </w:r>
      <w:r>
        <w:rPr>
          <w:spacing w:val="1"/>
        </w:rPr>
        <w:t>s</w:t>
      </w:r>
      <w:r>
        <w:t>e</w:t>
      </w:r>
      <w:r>
        <w:rPr>
          <w:spacing w:val="56"/>
        </w:rPr>
        <w:t xml:space="preserve"> </w:t>
      </w:r>
      <w:r>
        <w:t>links,</w:t>
      </w:r>
      <w:r>
        <w:rPr>
          <w:spacing w:val="57"/>
        </w:rPr>
        <w:t xml:space="preserve"> </w:t>
      </w:r>
      <w:r>
        <w:rPr>
          <w:spacing w:val="-1"/>
        </w:rPr>
        <w:t>ca</w:t>
      </w:r>
      <w:r>
        <w:t>ble 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t>e</w:t>
      </w:r>
      <w:r>
        <w:rPr>
          <w:spacing w:val="-1"/>
        </w:rPr>
        <w:t xml:space="preserve"> </w:t>
      </w:r>
      <w:r>
        <w:t xml:space="preserve">units, </w:t>
      </w:r>
      <w:r>
        <w:rPr>
          <w:spacing w:val="-1"/>
        </w:rPr>
        <w:t>e</w:t>
      </w:r>
      <w:r>
        <w:rPr>
          <w:spacing w:val="1"/>
        </w:rPr>
        <w:t>a</w:t>
      </w:r>
      <w:r>
        <w:t>rthin</w:t>
      </w:r>
      <w:r>
        <w:rPr>
          <w:spacing w:val="-3"/>
        </w:rPr>
        <w:t>g</w:t>
      </w:r>
      <w:r>
        <w:t>,</w:t>
      </w:r>
      <w:r>
        <w:rPr>
          <w:spacing w:val="2"/>
        </w:rPr>
        <w:t xml:space="preserve"> </w:t>
      </w:r>
      <w:r>
        <w:rPr>
          <w:spacing w:val="1"/>
        </w:rPr>
        <w:t>w</w:t>
      </w:r>
      <w:r>
        <w:t>irin</w:t>
      </w:r>
      <w:r>
        <w:rPr>
          <w:spacing w:val="-3"/>
        </w:rPr>
        <w:t>g</w:t>
      </w:r>
      <w:r>
        <w:t xml:space="preserve">, </w:t>
      </w:r>
      <w:r>
        <w:rPr>
          <w:spacing w:val="-1"/>
        </w:rPr>
        <w:t>a</w:t>
      </w:r>
      <w:r>
        <w:t>nd sun</w:t>
      </w:r>
      <w:r>
        <w:rPr>
          <w:spacing w:val="2"/>
        </w:rPr>
        <w:t>d</w:t>
      </w:r>
      <w:r>
        <w:t>ri</w:t>
      </w:r>
      <w:r>
        <w:rPr>
          <w:spacing w:val="-2"/>
        </w:rPr>
        <w:t>e</w:t>
      </w:r>
      <w:r>
        <w:t>s to c</w:t>
      </w:r>
      <w:r>
        <w:rPr>
          <w:spacing w:val="1"/>
        </w:rPr>
        <w:t>o</w:t>
      </w:r>
      <w:r>
        <w:t>mpl</w:t>
      </w:r>
      <w:r>
        <w:rPr>
          <w:spacing w:val="-1"/>
        </w:rPr>
        <w:t>e</w:t>
      </w:r>
      <w:r>
        <w:t>te the</w:t>
      </w:r>
      <w:r>
        <w:rPr>
          <w:spacing w:val="-1"/>
        </w:rPr>
        <w:t xml:space="preserve"> </w:t>
      </w:r>
      <w:r>
        <w:t>u</w:t>
      </w:r>
      <w:r>
        <w:rPr>
          <w:spacing w:val="3"/>
        </w:rPr>
        <w:t>n</w:t>
      </w:r>
      <w:r>
        <w:t>it.</w:t>
      </w:r>
    </w:p>
    <w:p w:rsidR="001527E3" w:rsidRDefault="001527E3">
      <w:pPr>
        <w:pStyle w:val="BodyText"/>
        <w:numPr>
          <w:ilvl w:val="1"/>
          <w:numId w:val="34"/>
        </w:numPr>
        <w:tabs>
          <w:tab w:val="left" w:pos="1197"/>
        </w:tabs>
        <w:kinsoku w:val="0"/>
        <w:overflowPunct w:val="0"/>
        <w:spacing w:before="3"/>
        <w:ind w:left="1197" w:right="6352"/>
        <w:jc w:val="both"/>
      </w:pPr>
      <w:r>
        <w:rPr>
          <w:spacing w:val="-3"/>
        </w:rPr>
        <w:t>L</w:t>
      </w:r>
      <w:r>
        <w:rPr>
          <w:spacing w:val="2"/>
        </w:rPr>
        <w:t>i</w:t>
      </w:r>
      <w:r>
        <w:rPr>
          <w:spacing w:val="-3"/>
        </w:rPr>
        <w:t>g</w:t>
      </w:r>
      <w:r>
        <w:t>hting</w:t>
      </w:r>
      <w:r>
        <w:rPr>
          <w:spacing w:val="-1"/>
        </w:rPr>
        <w:t xml:space="preserve"> ca</w:t>
      </w:r>
      <w:r>
        <w:t>binets.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34"/>
        </w:numPr>
        <w:tabs>
          <w:tab w:val="left" w:pos="1197"/>
        </w:tabs>
        <w:kinsoku w:val="0"/>
        <w:overflowPunct w:val="0"/>
        <w:spacing w:line="359" w:lineRule="auto"/>
        <w:ind w:left="621" w:right="114" w:firstLine="0"/>
        <w:jc w:val="both"/>
      </w:pPr>
      <w:r>
        <w:t>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t>e</w:t>
      </w:r>
      <w:r>
        <w:rPr>
          <w:spacing w:val="20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20"/>
        </w:rPr>
        <w:t xml:space="preserve"> </w:t>
      </w:r>
      <w:r>
        <w:t>(Copp</w:t>
      </w:r>
      <w:r>
        <w:rPr>
          <w:spacing w:val="1"/>
        </w:rPr>
        <w:t>e</w:t>
      </w:r>
      <w:r>
        <w:t>r/</w:t>
      </w:r>
      <w:r>
        <w:rPr>
          <w:spacing w:val="1"/>
        </w:rPr>
        <w:t>X</w:t>
      </w:r>
      <w:r>
        <w:rPr>
          <w:spacing w:val="-3"/>
        </w:rPr>
        <w:t>L</w:t>
      </w:r>
      <w:r>
        <w:t>PE/S</w:t>
      </w:r>
      <w:r>
        <w:rPr>
          <w:spacing w:val="1"/>
        </w:rPr>
        <w:t>W</w:t>
      </w:r>
      <w:r>
        <w:t>A/PVC)</w:t>
      </w:r>
      <w:r>
        <w:rPr>
          <w:spacing w:val="20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18"/>
        </w:rPr>
        <w:t xml:space="preserve"> </w:t>
      </w:r>
      <w:r>
        <w:t>stat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1"/>
        </w:rPr>
        <w:t xml:space="preserve"> </w:t>
      </w:r>
      <w:r>
        <w:t>including te</w:t>
      </w:r>
      <w:r>
        <w:rPr>
          <w:spacing w:val="-2"/>
        </w:rPr>
        <w:t>r</w:t>
      </w:r>
      <w:r>
        <w:t>min</w:t>
      </w:r>
      <w:r>
        <w:rPr>
          <w:spacing w:val="-1"/>
        </w:rPr>
        <w:t>a</w:t>
      </w:r>
      <w:r>
        <w:t>tions.</w:t>
      </w:r>
    </w:p>
    <w:p w:rsidR="001527E3" w:rsidRDefault="001527E3">
      <w:pPr>
        <w:pStyle w:val="BodyText"/>
        <w:numPr>
          <w:ilvl w:val="1"/>
          <w:numId w:val="34"/>
        </w:numPr>
        <w:tabs>
          <w:tab w:val="left" w:pos="1197"/>
        </w:tabs>
        <w:kinsoku w:val="0"/>
        <w:overflowPunct w:val="0"/>
        <w:spacing w:before="7" w:line="359" w:lineRule="auto"/>
        <w:ind w:left="621" w:right="111" w:firstLine="0"/>
        <w:jc w:val="both"/>
      </w:pPr>
      <w:r>
        <w:t>E</w:t>
      </w:r>
      <w:r>
        <w:rPr>
          <w:spacing w:val="-2"/>
        </w:rPr>
        <w:t>a</w:t>
      </w:r>
      <w:r>
        <w:t>rthing</w:t>
      </w:r>
      <w:r>
        <w:rPr>
          <w:spacing w:val="24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2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q</w:t>
      </w:r>
      <w:r>
        <w:t>uipm</w:t>
      </w:r>
      <w:r>
        <w:rPr>
          <w:spacing w:val="-1"/>
        </w:rPr>
        <w:t>e</w:t>
      </w:r>
      <w:r>
        <w:t>nt</w:t>
      </w:r>
      <w:r>
        <w:rPr>
          <w:spacing w:val="24"/>
        </w:rPr>
        <w:t xml:space="preserve"> </w:t>
      </w:r>
      <w:r>
        <w:t>including</w:t>
      </w:r>
      <w:r>
        <w:rPr>
          <w:spacing w:val="21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2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3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t>rthi</w:t>
      </w:r>
      <w:r>
        <w:rPr>
          <w:spacing w:val="2"/>
        </w:rPr>
        <w:t>n</w:t>
      </w:r>
      <w:r>
        <w:t>g</w:t>
      </w:r>
      <w:r>
        <w:rPr>
          <w:spacing w:val="21"/>
        </w:rPr>
        <w:t xml:space="preserve"> </w:t>
      </w:r>
      <w:r>
        <w:t>mat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</w:t>
      </w:r>
      <w:r>
        <w:rPr>
          <w:spacing w:val="24"/>
        </w:rPr>
        <w:t xml:space="preserve"> </w:t>
      </w:r>
      <w:r>
        <w:rPr>
          <w:spacing w:val="1"/>
        </w:rPr>
        <w:t>c</w:t>
      </w:r>
      <w:r>
        <w:t xml:space="preserve">onsisting of </w:t>
      </w:r>
      <w:r>
        <w:rPr>
          <w:spacing w:val="-2"/>
        </w:rPr>
        <w:t>e</w:t>
      </w:r>
      <w:r>
        <w:rPr>
          <w:spacing w:val="-1"/>
        </w:rPr>
        <w:t>a</w:t>
      </w:r>
      <w:r>
        <w:t>rth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</w:t>
      </w:r>
      <w:r>
        <w:rPr>
          <w:spacing w:val="1"/>
        </w:rPr>
        <w:t>d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a</w:t>
      </w:r>
      <w:r>
        <w:t xml:space="preserve">nd </w:t>
      </w:r>
      <w:r>
        <w:rPr>
          <w:spacing w:val="1"/>
        </w:rPr>
        <w:t>ea</w:t>
      </w:r>
      <w:r>
        <w:t xml:space="preserve">rth </w:t>
      </w:r>
      <w:r>
        <w:rPr>
          <w:spacing w:val="-2"/>
        </w:rPr>
        <w:t>c</w:t>
      </w:r>
      <w:r>
        <w:t>ontinui</w:t>
      </w:r>
      <w:r>
        <w:rPr>
          <w:spacing w:val="3"/>
        </w:rPr>
        <w:t>t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rs.</w:t>
      </w:r>
    </w:p>
    <w:p w:rsidR="001527E3" w:rsidRDefault="001527E3">
      <w:pPr>
        <w:pStyle w:val="BodyText"/>
        <w:numPr>
          <w:ilvl w:val="1"/>
          <w:numId w:val="34"/>
        </w:numPr>
        <w:tabs>
          <w:tab w:val="left" w:pos="1197"/>
        </w:tabs>
        <w:kinsoku w:val="0"/>
        <w:overflowPunct w:val="0"/>
        <w:spacing w:before="7"/>
        <w:ind w:left="1197" w:right="6284"/>
        <w:jc w:val="both"/>
      </w:pPr>
      <w:r>
        <w:t>T</w:t>
      </w:r>
      <w:r>
        <w:rPr>
          <w:spacing w:val="-2"/>
        </w:rPr>
        <w:t>e</w:t>
      </w:r>
      <w:r>
        <w:t>rmin</w:t>
      </w:r>
      <w:r>
        <w:rPr>
          <w:spacing w:val="-1"/>
        </w:rPr>
        <w:t>a</w:t>
      </w:r>
      <w:r>
        <w:t>tion wo</w:t>
      </w:r>
      <w:r>
        <w:rPr>
          <w:spacing w:val="-2"/>
        </w:rPr>
        <w:t>r</w:t>
      </w:r>
      <w:r>
        <w:t>k.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34"/>
        </w:numPr>
        <w:tabs>
          <w:tab w:val="left" w:pos="1197"/>
        </w:tabs>
        <w:kinsoku w:val="0"/>
        <w:overflowPunct w:val="0"/>
        <w:spacing w:line="360" w:lineRule="auto"/>
        <w:ind w:left="621" w:right="116" w:firstLine="0"/>
        <w:jc w:val="both"/>
      </w:pPr>
      <w:r>
        <w:t>E</w:t>
      </w:r>
      <w:r>
        <w:rPr>
          <w:spacing w:val="1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tion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t>b</w:t>
      </w:r>
      <w:r>
        <w:rPr>
          <w:spacing w:val="-1"/>
        </w:rPr>
        <w:t>ac</w:t>
      </w:r>
      <w:r>
        <w:t>kfilling</w:t>
      </w:r>
      <w:r>
        <w:rPr>
          <w:spacing w:val="35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e</w:t>
      </w:r>
      <w:r>
        <w:t>s,</w:t>
      </w:r>
      <w:r>
        <w:rPr>
          <w:spacing w:val="38"/>
        </w:rPr>
        <w:t xml:space="preserve"> </w:t>
      </w:r>
      <w:r>
        <w:t>l</w:t>
      </w:r>
      <w:r>
        <w:rPr>
          <w:spacing w:val="4"/>
        </w:rPr>
        <w:t>a</w:t>
      </w:r>
      <w:r>
        <w:rPr>
          <w:spacing w:val="-8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35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7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40"/>
        </w:rPr>
        <w:t xml:space="preserve"> </w:t>
      </w:r>
      <w:r>
        <w:rPr>
          <w:spacing w:val="-1"/>
        </w:rPr>
        <w:t>ac</w:t>
      </w:r>
      <w:r>
        <w:rPr>
          <w:spacing w:val="1"/>
        </w:rPr>
        <w:t>c</w:t>
      </w:r>
      <w:r>
        <w:rPr>
          <w:spacing w:val="-1"/>
        </w:rPr>
        <w:t>e</w:t>
      </w:r>
      <w:r>
        <w:t>ss</w:t>
      </w:r>
      <w:r>
        <w:rPr>
          <w:spacing w:val="38"/>
        </w:rPr>
        <w:t xml:space="preserve"> </w:t>
      </w:r>
      <w:r>
        <w:t>du</w:t>
      </w:r>
      <w:r>
        <w:rPr>
          <w:spacing w:val="-1"/>
        </w:rPr>
        <w:t>c</w:t>
      </w:r>
      <w:r>
        <w:t>ts,</w:t>
      </w:r>
      <w:r>
        <w:rPr>
          <w:spacing w:val="38"/>
        </w:rPr>
        <w:t xml:space="preserve"> </w:t>
      </w:r>
      <w:r>
        <w:t>s</w:t>
      </w:r>
      <w:r>
        <w:rPr>
          <w:spacing w:val="1"/>
        </w:rPr>
        <w:t>e</w:t>
      </w:r>
      <w:r>
        <w:rPr>
          <w:spacing w:val="-1"/>
        </w:rPr>
        <w:t>a</w:t>
      </w:r>
      <w:r>
        <w:t>ling</w:t>
      </w:r>
      <w:r>
        <w:rPr>
          <w:spacing w:val="35"/>
        </w:rPr>
        <w:t xml:space="preserve"> </w:t>
      </w:r>
      <w:r>
        <w:rPr>
          <w:spacing w:val="2"/>
        </w:rPr>
        <w:t>o</w:t>
      </w:r>
      <w:r>
        <w:t>f du</w:t>
      </w:r>
      <w:r>
        <w:rPr>
          <w:spacing w:val="-1"/>
        </w:rPr>
        <w:t>c</w:t>
      </w:r>
      <w:r>
        <w:t>ts, l</w:t>
      </w:r>
      <w:r>
        <w:rPr>
          <w:spacing w:val="1"/>
        </w:rPr>
        <w:t>a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 xml:space="preserve">of </w:t>
      </w:r>
      <w:r>
        <w:rPr>
          <w:spacing w:val="1"/>
        </w:rPr>
        <w:t>p</w:t>
      </w:r>
      <w:r>
        <w:t>rot</w:t>
      </w:r>
      <w:r>
        <w:rPr>
          <w:spacing w:val="-2"/>
        </w:rPr>
        <w:t>e</w:t>
      </w:r>
      <w:r>
        <w:rPr>
          <w:spacing w:val="-1"/>
        </w:rPr>
        <w:t>c</w:t>
      </w:r>
      <w:r>
        <w:t>ti</w:t>
      </w:r>
      <w:r>
        <w:rPr>
          <w:spacing w:val="2"/>
        </w:rPr>
        <w:t>v</w:t>
      </w:r>
      <w:r>
        <w:t>e</w:t>
      </w:r>
      <w:r>
        <w:rPr>
          <w:spacing w:val="-1"/>
        </w:rPr>
        <w:t xml:space="preserve"> </w:t>
      </w:r>
      <w:r>
        <w:t>tiles ov</w:t>
      </w:r>
      <w:r>
        <w:rPr>
          <w:spacing w:val="-2"/>
        </w:rPr>
        <w:t>e</w:t>
      </w:r>
      <w:r>
        <w:t>r c</w:t>
      </w:r>
      <w:r>
        <w:rPr>
          <w:spacing w:val="-1"/>
        </w:rPr>
        <w:t>a</w:t>
      </w:r>
      <w:r>
        <w:t xml:space="preserve">ble </w:t>
      </w:r>
      <w:r>
        <w:rPr>
          <w:spacing w:val="-2"/>
        </w:rPr>
        <w:t>e</w:t>
      </w:r>
      <w:r>
        <w:t>tc.</w:t>
      </w:r>
    </w:p>
    <w:p w:rsidR="001527E3" w:rsidRDefault="001527E3">
      <w:pPr>
        <w:pStyle w:val="BodyText"/>
        <w:numPr>
          <w:ilvl w:val="1"/>
          <w:numId w:val="34"/>
        </w:numPr>
        <w:tabs>
          <w:tab w:val="left" w:pos="1197"/>
        </w:tabs>
        <w:kinsoku w:val="0"/>
        <w:overflowPunct w:val="0"/>
        <w:spacing w:before="3"/>
        <w:ind w:left="1197" w:right="1923"/>
        <w:jc w:val="both"/>
      </w:pPr>
      <w:r>
        <w:t>Civil wo</w:t>
      </w:r>
      <w:r>
        <w:rPr>
          <w:spacing w:val="-1"/>
        </w:rPr>
        <w:t>r</w:t>
      </w:r>
      <w:r>
        <w:t xml:space="preserve">ks </w:t>
      </w:r>
      <w:r>
        <w:rPr>
          <w:spacing w:val="-1"/>
        </w:rPr>
        <w:t>a</w:t>
      </w:r>
      <w:r>
        <w:t>ssoci</w:t>
      </w:r>
      <w:r>
        <w:rPr>
          <w:spacing w:val="-1"/>
        </w:rPr>
        <w:t>a</w:t>
      </w:r>
      <w:r>
        <w:t xml:space="preserve">ted </w:t>
      </w:r>
      <w:r>
        <w:rPr>
          <w:spacing w:val="1"/>
        </w:rPr>
        <w:t>w</w:t>
      </w:r>
      <w:r>
        <w:t xml:space="preserve">ith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 e</w:t>
      </w:r>
      <w:r>
        <w:rPr>
          <w:spacing w:val="-2"/>
        </w:rPr>
        <w:t>r</w:t>
      </w:r>
      <w:r>
        <w:rPr>
          <w:spacing w:val="-1"/>
        </w:rPr>
        <w:t>ec</w:t>
      </w:r>
      <w:r>
        <w:t xml:space="preserve">tion </w:t>
      </w:r>
      <w:r>
        <w:rPr>
          <w:spacing w:val="-1"/>
        </w:rPr>
        <w:t>a</w:t>
      </w:r>
      <w:r>
        <w:rPr>
          <w:spacing w:val="2"/>
        </w:rPr>
        <w:t>n</w:t>
      </w:r>
      <w:r>
        <w:t>d 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tion.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34"/>
        </w:numPr>
        <w:tabs>
          <w:tab w:val="left" w:pos="1197"/>
        </w:tabs>
        <w:kinsoku w:val="0"/>
        <w:overflowPunct w:val="0"/>
        <w:spacing w:line="359" w:lineRule="auto"/>
        <w:ind w:left="621" w:right="107" w:firstLine="0"/>
        <w:jc w:val="both"/>
      </w:pPr>
      <w:r>
        <w:t>All labou</w:t>
      </w:r>
      <w:r>
        <w:rPr>
          <w:spacing w:val="-2"/>
        </w:rPr>
        <w:t>r</w:t>
      </w:r>
      <w:r>
        <w:t>,</w:t>
      </w:r>
      <w:r>
        <w:rPr>
          <w:spacing w:val="59"/>
        </w:rPr>
        <w:t xml:space="preserve"> </w:t>
      </w:r>
      <w:r>
        <w:t>plant</w:t>
      </w:r>
      <w:r>
        <w:rPr>
          <w:spacing w:val="5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7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 for</w:t>
      </w:r>
      <w:r>
        <w:rPr>
          <w:spacing w:val="58"/>
        </w:rPr>
        <w:t xml:space="preserve"> </w:t>
      </w:r>
      <w:r>
        <w:t>the</w:t>
      </w:r>
      <w:r>
        <w:rPr>
          <w:spacing w:val="59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re</w:t>
      </w:r>
      <w:r>
        <w:rPr>
          <w:spacing w:val="-1"/>
        </w:rPr>
        <w:t>c</w:t>
      </w:r>
      <w:r>
        <w:t>tion,</w:t>
      </w:r>
      <w:r>
        <w:rPr>
          <w:spacing w:val="59"/>
        </w:rPr>
        <w:t xml:space="preserve"> </w:t>
      </w:r>
      <w:r>
        <w:rPr>
          <w:spacing w:val="-1"/>
        </w:rPr>
        <w:t>a</w:t>
      </w:r>
      <w:r>
        <w:t>djustment,</w:t>
      </w:r>
      <w:r>
        <w:rPr>
          <w:spacing w:val="59"/>
        </w:rPr>
        <w:t xml:space="preserve"> </w:t>
      </w:r>
      <w:r>
        <w:t>testin</w:t>
      </w:r>
      <w:r>
        <w:rPr>
          <w:spacing w:val="-2"/>
        </w:rPr>
        <w:t>g</w:t>
      </w:r>
      <w:r>
        <w:t>, p</w:t>
      </w:r>
      <w:r>
        <w:rPr>
          <w:spacing w:val="-1"/>
        </w:rPr>
        <w:t>a</w:t>
      </w:r>
      <w:r>
        <w:t>inting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ommissioning</w:t>
      </w:r>
      <w:r>
        <w:rPr>
          <w:spacing w:val="-3"/>
        </w:rPr>
        <w:t xml:space="preserve"> </w:t>
      </w:r>
      <w:r>
        <w:t xml:space="preserve">of </w:t>
      </w:r>
      <w:r>
        <w:rPr>
          <w:spacing w:val="-2"/>
        </w:rPr>
        <w:t>a</w:t>
      </w:r>
      <w:r>
        <w:t xml:space="preserve">ll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 sup</w:t>
      </w:r>
      <w:r>
        <w:rPr>
          <w:spacing w:val="2"/>
        </w:rPr>
        <w:t>p</w:t>
      </w:r>
      <w:r>
        <w:t>li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a</w:t>
      </w:r>
      <w:r>
        <w:t xml:space="preserve">nd the </w:t>
      </w:r>
      <w:r>
        <w:rPr>
          <w:spacing w:val="1"/>
        </w:rPr>
        <w:t>s</w:t>
      </w:r>
      <w:r>
        <w:rPr>
          <w:spacing w:val="-5"/>
        </w:rPr>
        <w:t>y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m installed.</w:t>
      </w:r>
    </w:p>
    <w:p w:rsidR="001527E3" w:rsidRDefault="001527E3">
      <w:pPr>
        <w:pStyle w:val="BodyText"/>
        <w:numPr>
          <w:ilvl w:val="1"/>
          <w:numId w:val="34"/>
        </w:numPr>
        <w:tabs>
          <w:tab w:val="left" w:pos="1197"/>
        </w:tabs>
        <w:kinsoku w:val="0"/>
        <w:overflowPunct w:val="0"/>
        <w:spacing w:before="7" w:line="359" w:lineRule="auto"/>
        <w:ind w:left="621" w:right="114" w:firstLine="0"/>
        <w:jc w:val="both"/>
      </w:pPr>
      <w:r>
        <w:t>All</w:t>
      </w:r>
      <w:r>
        <w:rPr>
          <w:spacing w:val="5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5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4"/>
        </w:rPr>
        <w:t xml:space="preserve"> </w:t>
      </w:r>
      <w:r>
        <w:t>is</w:t>
      </w:r>
      <w:r>
        <w:rPr>
          <w:spacing w:val="5"/>
        </w:rPr>
        <w:t xml:space="preserve"> </w:t>
      </w:r>
      <w:r>
        <w:t>not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pr</w:t>
      </w:r>
      <w:r>
        <w:rPr>
          <w:spacing w:val="-2"/>
        </w:rPr>
        <w:t>e</w:t>
      </w:r>
      <w:r>
        <w:t>ss</w:t>
      </w:r>
      <w:r>
        <w:rPr>
          <w:spacing w:val="3"/>
        </w:rPr>
        <w:t>l</w:t>
      </w:r>
      <w:r>
        <w:t>y</w:t>
      </w:r>
      <w:r>
        <w:rPr>
          <w:spacing w:val="57"/>
        </w:rPr>
        <w:t xml:space="preserve"> </w:t>
      </w:r>
      <w:r>
        <w:t>s</w:t>
      </w:r>
      <w:r>
        <w:rPr>
          <w:spacing w:val="2"/>
        </w:rP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but</w:t>
      </w:r>
      <w:r>
        <w:rPr>
          <w:spacing w:val="5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4"/>
        </w:rPr>
        <w:t xml:space="preserve"> </w:t>
      </w:r>
      <w:r>
        <w:t>is</w:t>
      </w:r>
      <w:r>
        <w:rPr>
          <w:spacing w:val="5"/>
        </w:rPr>
        <w:t xml:space="preserve"> </w:t>
      </w:r>
      <w:r>
        <w:t>n</w:t>
      </w:r>
      <w:r>
        <w:rPr>
          <w:spacing w:val="-1"/>
        </w:rPr>
        <w:t>ece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2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the su</w:t>
      </w:r>
      <w:r>
        <w:rPr>
          <w:spacing w:val="-1"/>
        </w:rPr>
        <w:t>cce</w:t>
      </w:r>
      <w:r>
        <w:t xml:space="preserve">ssful installation </w:t>
      </w:r>
      <w:r>
        <w:rPr>
          <w:spacing w:val="-1"/>
        </w:rPr>
        <w:t>a</w:t>
      </w:r>
      <w:r>
        <w:rPr>
          <w:spacing w:val="2"/>
        </w:rPr>
        <w:t>n</w:t>
      </w:r>
      <w:r>
        <w:t xml:space="preserve">d </w:t>
      </w:r>
      <w:r>
        <w:rPr>
          <w:spacing w:val="-1"/>
        </w:rPr>
        <w:t>c</w:t>
      </w:r>
      <w:r>
        <w:t>ommissioning</w:t>
      </w:r>
      <w:r>
        <w:rPr>
          <w:spacing w:val="-3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rPr>
          <w:spacing w:val="2"/>
        </w:rPr>
        <w:t>s</w:t>
      </w:r>
      <w:r>
        <w:t>tr</w:t>
      </w:r>
      <w:r>
        <w:rPr>
          <w:spacing w:val="-2"/>
        </w:rPr>
        <w:t>e</w:t>
      </w:r>
      <w:r>
        <w:rPr>
          <w:spacing w:val="-1"/>
        </w:rPr>
        <w:t>e</w:t>
      </w:r>
      <w:r>
        <w:t>t li</w:t>
      </w:r>
      <w:r>
        <w:rPr>
          <w:spacing w:val="-2"/>
        </w:rPr>
        <w:t>g</w:t>
      </w:r>
      <w:r>
        <w:t>hti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</w:t>
      </w:r>
      <w:r>
        <w:rPr>
          <w:spacing w:val="4"/>
        </w:rPr>
        <w:t>t</w:t>
      </w:r>
      <w:r>
        <w:rPr>
          <w:spacing w:val="-1"/>
        </w:rPr>
        <w:t>e</w:t>
      </w:r>
      <w:r>
        <w:t>m.</w:t>
      </w:r>
    </w:p>
    <w:p w:rsidR="001527E3" w:rsidRDefault="001527E3">
      <w:pPr>
        <w:pStyle w:val="BodyText"/>
        <w:numPr>
          <w:ilvl w:val="1"/>
          <w:numId w:val="34"/>
        </w:numPr>
        <w:tabs>
          <w:tab w:val="left" w:pos="1197"/>
        </w:tabs>
        <w:kinsoku w:val="0"/>
        <w:overflowPunct w:val="0"/>
        <w:spacing w:before="7" w:line="359" w:lineRule="auto"/>
        <w:ind w:left="621" w:right="114" w:firstLine="0"/>
        <w:jc w:val="both"/>
      </w:pPr>
      <w:r>
        <w:t>Providing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omput</w:t>
      </w:r>
      <w:r>
        <w:rPr>
          <w:spacing w:val="-1"/>
        </w:rPr>
        <w:t>e</w:t>
      </w:r>
      <w:r>
        <w:t>riz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li</w:t>
      </w:r>
      <w:r>
        <w:rPr>
          <w:spacing w:val="-3"/>
        </w:rPr>
        <w:t>g</w:t>
      </w:r>
      <w:r>
        <w:t>hting</w:t>
      </w:r>
      <w:r>
        <w:rPr>
          <w:spacing w:val="14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lcul</w:t>
      </w:r>
      <w:r>
        <w:rPr>
          <w:spacing w:val="-1"/>
        </w:rPr>
        <w:t>a</w:t>
      </w:r>
      <w:r>
        <w:t>tions,</w:t>
      </w:r>
      <w:r>
        <w:rPr>
          <w:spacing w:val="16"/>
        </w:rPr>
        <w:t xml:space="preserve"> </w:t>
      </w:r>
      <w:r>
        <w:t>luminan</w:t>
      </w:r>
      <w:r>
        <w:rPr>
          <w:spacing w:val="-2"/>
        </w:rPr>
        <w:t>c</w:t>
      </w:r>
      <w:r>
        <w:t>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illuminati</w:t>
      </w:r>
      <w:r>
        <w:rPr>
          <w:spacing w:val="-2"/>
        </w:rPr>
        <w:t>o</w:t>
      </w:r>
      <w:r>
        <w:t>n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rts</w:t>
      </w:r>
      <w:r>
        <w:rPr>
          <w:spacing w:val="16"/>
        </w:rPr>
        <w:t xml:space="preserve"> </w:t>
      </w:r>
      <w:r>
        <w:t>/ dia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ms for</w:t>
      </w:r>
      <w:r>
        <w:rPr>
          <w:spacing w:val="-1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ted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-1"/>
        </w:rPr>
        <w:t>a</w:t>
      </w:r>
      <w:r>
        <w:t>s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</w:p>
    <w:p w:rsidR="001527E3" w:rsidRDefault="001527E3">
      <w:pPr>
        <w:pStyle w:val="BodyText"/>
        <w:numPr>
          <w:ilvl w:val="1"/>
          <w:numId w:val="34"/>
        </w:numPr>
        <w:tabs>
          <w:tab w:val="left" w:pos="1197"/>
        </w:tabs>
        <w:kinsoku w:val="0"/>
        <w:overflowPunct w:val="0"/>
        <w:spacing w:before="7" w:line="359" w:lineRule="auto"/>
        <w:ind w:left="621" w:right="110" w:firstLine="0"/>
        <w:jc w:val="both"/>
      </w:pPr>
      <w:r>
        <w:t>M</w:t>
      </w:r>
      <w:r>
        <w:rPr>
          <w:spacing w:val="-1"/>
        </w:rPr>
        <w:t>a</w:t>
      </w:r>
      <w:r>
        <w:t>int</w:t>
      </w:r>
      <w:r>
        <w:rPr>
          <w:spacing w:val="-1"/>
        </w:rPr>
        <w:t>a</w:t>
      </w:r>
      <w:r>
        <w:t>ining</w:t>
      </w:r>
      <w:r>
        <w:rPr>
          <w:spacing w:val="2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stem</w:t>
      </w:r>
      <w:r>
        <w:rPr>
          <w:spacing w:val="6"/>
        </w:rPr>
        <w:t xml:space="preserve"> </w:t>
      </w:r>
      <w:r>
        <w:t>during</w:t>
      </w:r>
      <w:r>
        <w:rPr>
          <w:spacing w:val="1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d</w:t>
      </w:r>
      <w:r>
        <w:rPr>
          <w:spacing w:val="-1"/>
        </w:rPr>
        <w:t>e</w:t>
      </w:r>
      <w:r>
        <w:t>f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5"/>
        </w:rPr>
        <w:t xml:space="preserve"> </w:t>
      </w:r>
      <w:r>
        <w:t>li</w:t>
      </w:r>
      <w:r>
        <w:rPr>
          <w:spacing w:val="-1"/>
        </w:rPr>
        <w:t>a</w:t>
      </w:r>
      <w:r>
        <w:t>b</w:t>
      </w:r>
      <w:r>
        <w:rPr>
          <w:spacing w:val="2"/>
        </w:rPr>
        <w:t>i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57"/>
        </w:rPr>
        <w:t xml:space="preserve"> </w:t>
      </w:r>
      <w:r>
        <w:t>p</w:t>
      </w:r>
      <w:r>
        <w:rPr>
          <w:spacing w:val="1"/>
        </w:rPr>
        <w:t>e</w:t>
      </w:r>
      <w:r>
        <w:t>riod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"/>
        </w:rPr>
        <w:t xml:space="preserve"> </w:t>
      </w:r>
      <w:r>
        <w:t>stipulat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t</w:t>
      </w:r>
      <w:r>
        <w:rPr>
          <w:spacing w:val="-2"/>
        </w:rPr>
        <w:t>h</w:t>
      </w:r>
      <w:r>
        <w:t xml:space="preserve">e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t.</w:t>
      </w:r>
    </w:p>
    <w:p w:rsidR="001527E3" w:rsidRDefault="001527E3">
      <w:pPr>
        <w:pStyle w:val="Heading4"/>
        <w:tabs>
          <w:tab w:val="left" w:pos="2637"/>
        </w:tabs>
        <w:kinsoku w:val="0"/>
        <w:overflowPunct w:val="0"/>
        <w:spacing w:before="17"/>
        <w:ind w:firstLine="0"/>
        <w:rPr>
          <w:b w:val="0"/>
          <w:bCs w:val="0"/>
        </w:rPr>
      </w:pPr>
      <w:r>
        <w:t>6.12.11.3.3.</w:t>
      </w:r>
      <w:r>
        <w:tab/>
        <w:t>De</w:t>
      </w:r>
      <w:r>
        <w:rPr>
          <w:spacing w:val="-2"/>
        </w:rPr>
        <w:t>s</w:t>
      </w:r>
      <w:r>
        <w:t>ign</w:t>
      </w:r>
      <w:r>
        <w:rPr>
          <w:spacing w:val="-24"/>
        </w:rPr>
        <w:t xml:space="preserve"> </w:t>
      </w:r>
      <w:r>
        <w:t>Requ</w:t>
      </w:r>
      <w:r>
        <w:rPr>
          <w:spacing w:val="2"/>
        </w:rPr>
        <w:t>i</w:t>
      </w:r>
      <w:r>
        <w:t>r</w:t>
      </w:r>
      <w:r>
        <w:rPr>
          <w:spacing w:val="1"/>
        </w:rPr>
        <w:t>e</w:t>
      </w:r>
      <w:r>
        <w:rPr>
          <w:spacing w:val="-2"/>
        </w:rPr>
        <w:t>m</w:t>
      </w:r>
      <w:r>
        <w:t>ents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1"/>
        <w:jc w:val="both"/>
      </w:pPr>
      <w:r>
        <w:t>All</w:t>
      </w:r>
      <w:r>
        <w:rPr>
          <w:spacing w:val="41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</w:t>
      </w:r>
      <w:r>
        <w:rPr>
          <w:spacing w:val="2"/>
        </w:rPr>
        <w:t>i</w:t>
      </w:r>
      <w:r>
        <w:rPr>
          <w:spacing w:val="-1"/>
        </w:rPr>
        <w:t>ca</w:t>
      </w:r>
      <w:r>
        <w:t>l</w:t>
      </w:r>
      <w:r>
        <w:rPr>
          <w:spacing w:val="41"/>
        </w:rPr>
        <w:t xml:space="preserve"> </w:t>
      </w:r>
      <w:r>
        <w:t>inst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rPr>
          <w:spacing w:val="-1"/>
        </w:rPr>
        <w:t>a</w:t>
      </w:r>
      <w:r>
        <w:t>tions</w:t>
      </w:r>
      <w:r>
        <w:rPr>
          <w:spacing w:val="4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t>provide</w:t>
      </w:r>
      <w:r>
        <w:rPr>
          <w:spacing w:val="39"/>
        </w:rPr>
        <w:t xml:space="preserve"> </w:t>
      </w:r>
      <w:r>
        <w:t>s</w:t>
      </w:r>
      <w:r>
        <w:rPr>
          <w:spacing w:val="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  <w:r>
        <w:rPr>
          <w:spacing w:val="35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t>p</w:t>
      </w:r>
      <w:r>
        <w:rPr>
          <w:spacing w:val="1"/>
        </w:rPr>
        <w:t>e</w:t>
      </w:r>
      <w:r>
        <w:t>rsonn</w:t>
      </w:r>
      <w:r>
        <w:rPr>
          <w:spacing w:val="-2"/>
        </w:rPr>
        <w:t>e</w:t>
      </w:r>
      <w:r>
        <w:t>l,</w:t>
      </w:r>
      <w:r>
        <w:rPr>
          <w:spacing w:val="41"/>
        </w:rPr>
        <w:t xml:space="preserve"> </w:t>
      </w:r>
      <w:r>
        <w:t>r</w:t>
      </w:r>
      <w:r>
        <w:rPr>
          <w:spacing w:val="-2"/>
        </w:rPr>
        <w:t>e</w:t>
      </w:r>
      <w:r>
        <w:t>li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rPr>
          <w:spacing w:val="-5"/>
        </w:rPr>
        <w:t>y</w:t>
      </w:r>
      <w:r>
        <w:t>, provision</w:t>
      </w:r>
      <w:r>
        <w:rPr>
          <w:spacing w:val="14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t>possible</w:t>
      </w:r>
      <w:r>
        <w:rPr>
          <w:spacing w:val="13"/>
        </w:rPr>
        <w:t xml:space="preserve"> </w:t>
      </w:r>
      <w:r>
        <w:t>f</w:t>
      </w:r>
      <w:r>
        <w:rPr>
          <w:spacing w:val="-4"/>
        </w:rPr>
        <w:t>u</w:t>
      </w:r>
      <w:r>
        <w:t>ture</w:t>
      </w:r>
      <w:r>
        <w:rPr>
          <w:spacing w:val="12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ments,</w:t>
      </w:r>
      <w:r>
        <w:rPr>
          <w:spacing w:val="14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gr</w:t>
      </w:r>
      <w:r>
        <w:rPr>
          <w:spacing w:val="-2"/>
        </w:rPr>
        <w:t>a</w:t>
      </w:r>
      <w:r>
        <w:rPr>
          <w:spacing w:val="2"/>
        </w:rPr>
        <w:t>d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stem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tive</w:t>
      </w:r>
      <w:r>
        <w:rPr>
          <w:spacing w:val="13"/>
        </w:rPr>
        <w:t xml:space="preserve"> </w:t>
      </w:r>
      <w:r>
        <w:t>d</w:t>
      </w:r>
      <w:r>
        <w:rPr>
          <w:spacing w:val="-1"/>
        </w:rPr>
        <w:t>e</w:t>
      </w:r>
      <w:r>
        <w:t>vic</w:t>
      </w:r>
      <w:r>
        <w:rPr>
          <w:spacing w:val="-2"/>
        </w:rPr>
        <w:t>e</w:t>
      </w:r>
      <w:r>
        <w:t>s,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 xml:space="preserve">nt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t>mat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</w:t>
      </w:r>
      <w:r>
        <w:rPr>
          <w:spacing w:val="4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q</w:t>
      </w:r>
      <w:r>
        <w:rPr>
          <w:spacing w:val="2"/>
        </w:rPr>
        <w:t>u</w:t>
      </w:r>
      <w:r>
        <w:rPr>
          <w:spacing w:val="-1"/>
        </w:rPr>
        <w:t>a</w:t>
      </w:r>
      <w:r>
        <w:t>te</w:t>
      </w:r>
      <w:r>
        <w:rPr>
          <w:spacing w:val="42"/>
        </w:rPr>
        <w:t xml:space="preserve"> </w:t>
      </w:r>
      <w:r>
        <w:t>int</w:t>
      </w:r>
      <w:r>
        <w:rPr>
          <w:spacing w:val="-1"/>
        </w:rPr>
        <w:t>e</w:t>
      </w:r>
      <w:r>
        <w:t>r</w:t>
      </w:r>
      <w:r>
        <w:rPr>
          <w:spacing w:val="-2"/>
        </w:rPr>
        <w:t>r</w:t>
      </w:r>
      <w:r>
        <w:t>upti</w:t>
      </w:r>
      <w:r>
        <w:rPr>
          <w:spacing w:val="2"/>
        </w:rPr>
        <w:t>n</w:t>
      </w:r>
      <w:r>
        <w:t>g</w:t>
      </w:r>
      <w:r>
        <w:rPr>
          <w:spacing w:val="42"/>
        </w:rPr>
        <w:t xml:space="preserve"> </w:t>
      </w:r>
      <w:r>
        <w:rPr>
          <w:spacing w:val="-1"/>
        </w:rPr>
        <w:t>ca</w:t>
      </w:r>
      <w:r>
        <w:rPr>
          <w:spacing w:val="2"/>
        </w:rPr>
        <w:t>p</w:t>
      </w:r>
      <w:r>
        <w:rPr>
          <w:spacing w:val="-1"/>
        </w:rPr>
        <w:t>ac</w:t>
      </w:r>
      <w:r>
        <w:t>i</w:t>
      </w:r>
      <w:r>
        <w:rPr>
          <w:spacing w:val="5"/>
        </w:rPr>
        <w:t>t</w:t>
      </w:r>
      <w:r>
        <w:rPr>
          <w:spacing w:val="-3"/>
        </w:rPr>
        <w:t>y</w:t>
      </w:r>
      <w:r>
        <w:t>,</w:t>
      </w:r>
      <w:r>
        <w:rPr>
          <w:spacing w:val="42"/>
        </w:rPr>
        <w:t xml:space="preserve"> </w:t>
      </w:r>
      <w:r>
        <w:rPr>
          <w:spacing w:val="-1"/>
        </w:rPr>
        <w:t>c</w:t>
      </w:r>
      <w:r>
        <w:t>ontinuous</w:t>
      </w:r>
      <w:r>
        <w:rPr>
          <w:spacing w:val="43"/>
        </w:rPr>
        <w:t xml:space="preserve"> </w:t>
      </w:r>
      <w:r>
        <w:rPr>
          <w:spacing w:val="-1"/>
        </w:rPr>
        <w:t>c</w:t>
      </w:r>
      <w:r>
        <w:t>u</w:t>
      </w:r>
      <w:r>
        <w:rPr>
          <w:spacing w:val="1"/>
        </w:rPr>
        <w:t>r</w:t>
      </w:r>
      <w:r>
        <w:t>r</w:t>
      </w:r>
      <w:r>
        <w:rPr>
          <w:spacing w:val="-2"/>
        </w:rPr>
        <w:t>e</w:t>
      </w:r>
      <w:r>
        <w:t>nt</w:t>
      </w:r>
      <w:r>
        <w:rPr>
          <w:spacing w:val="4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rPr>
          <w:spacing w:val="1"/>
        </w:rPr>
        <w:t>rr</w:t>
      </w:r>
      <w:r>
        <w:rPr>
          <w:spacing w:val="-5"/>
        </w:rPr>
        <w:t>y</w:t>
      </w:r>
      <w:r>
        <w:rPr>
          <w:spacing w:val="6"/>
        </w:rPr>
        <w:t>i</w:t>
      </w:r>
      <w:r>
        <w:rPr>
          <w:spacing w:val="2"/>
        </w:rPr>
        <w:t>n</w:t>
      </w:r>
      <w:r>
        <w:t>g</w:t>
      </w:r>
      <w:r>
        <w:rPr>
          <w:spacing w:val="42"/>
        </w:rPr>
        <w:t xml:space="preserve"> </w:t>
      </w:r>
      <w:r>
        <w:rPr>
          <w:spacing w:val="-1"/>
        </w:rPr>
        <w:t>ca</w:t>
      </w:r>
      <w:r>
        <w:rPr>
          <w:spacing w:val="2"/>
        </w:rPr>
        <w:t>p</w:t>
      </w:r>
      <w:r>
        <w:rPr>
          <w:spacing w:val="-1"/>
        </w:rPr>
        <w:t>ac</w:t>
      </w:r>
      <w:r>
        <w:t>i</w:t>
      </w:r>
      <w:r>
        <w:rPr>
          <w:spacing w:val="5"/>
        </w:rPr>
        <w:t>t</w:t>
      </w:r>
      <w:r>
        <w:t>y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 insul</w:t>
      </w:r>
      <w:r>
        <w:rPr>
          <w:spacing w:val="-1"/>
        </w:rPr>
        <w:t>a</w:t>
      </w:r>
      <w:r>
        <w:t>tion lev</w:t>
      </w:r>
      <w:r>
        <w:rPr>
          <w:spacing w:val="-2"/>
        </w:rPr>
        <w:t>e</w:t>
      </w:r>
      <w:r>
        <w:t xml:space="preserve">ls, all as </w:t>
      </w:r>
      <w:r>
        <w:rPr>
          <w:spacing w:val="-1"/>
        </w:rPr>
        <w:t>r</w:t>
      </w:r>
      <w:r>
        <w:rPr>
          <w:spacing w:val="1"/>
        </w:rPr>
        <w:t>e</w:t>
      </w:r>
      <w:r>
        <w:t>quir</w:t>
      </w:r>
      <w:r>
        <w:rPr>
          <w:spacing w:val="-2"/>
        </w:rPr>
        <w:t>e</w:t>
      </w:r>
      <w:r>
        <w:t xml:space="preserve">d </w:t>
      </w:r>
      <w:r>
        <w:rPr>
          <w:spacing w:val="2"/>
        </w:rPr>
        <w:t>b</w:t>
      </w:r>
      <w:r>
        <w:t>y</w:t>
      </w:r>
      <w:r>
        <w:rPr>
          <w:spacing w:val="-5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ms volt</w:t>
      </w:r>
      <w:r>
        <w:rPr>
          <w:spacing w:val="-1"/>
        </w:rPr>
        <w:t>a</w:t>
      </w:r>
      <w:r>
        <w:t>g</w:t>
      </w:r>
      <w:r>
        <w:rPr>
          <w:spacing w:val="-1"/>
        </w:rPr>
        <w:t>e</w:t>
      </w:r>
      <w:r>
        <w:t xml:space="preserve">s, </w:t>
      </w:r>
      <w:r>
        <w:rPr>
          <w:spacing w:val="-1"/>
        </w:rPr>
        <w:t>ca</w:t>
      </w:r>
      <w:r>
        <w:t>p</w:t>
      </w:r>
      <w:r>
        <w:rPr>
          <w:spacing w:val="1"/>
        </w:rPr>
        <w:t>a</w:t>
      </w:r>
      <w:r>
        <w:rPr>
          <w:spacing w:val="-1"/>
        </w:rPr>
        <w:t>c</w:t>
      </w:r>
      <w:r>
        <w:t xml:space="preserve">ities </w:t>
      </w:r>
      <w:r>
        <w:rPr>
          <w:spacing w:val="-2"/>
        </w:rPr>
        <w:t>a</w:t>
      </w:r>
      <w:r>
        <w:t xml:space="preserve">nd short </w:t>
      </w:r>
      <w:r>
        <w:rPr>
          <w:spacing w:val="-1"/>
        </w:rPr>
        <w:t>c</w:t>
      </w:r>
      <w:r>
        <w:rPr>
          <w:spacing w:val="2"/>
        </w:rPr>
        <w:t>i</w:t>
      </w:r>
      <w:r>
        <w:t>r</w:t>
      </w:r>
      <w:r>
        <w:rPr>
          <w:spacing w:val="-2"/>
        </w:rPr>
        <w:t>c</w:t>
      </w:r>
      <w:r>
        <w:t>uit lev</w:t>
      </w:r>
      <w:r>
        <w:rPr>
          <w:spacing w:val="-2"/>
        </w:rPr>
        <w:t>e</w:t>
      </w:r>
      <w:r>
        <w:t>ls.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7"/>
        </w:rPr>
        <w:t xml:space="preserve"> </w:t>
      </w:r>
      <w:r>
        <w:t>li</w:t>
      </w:r>
      <w:r>
        <w:rPr>
          <w:spacing w:val="-3"/>
        </w:rPr>
        <w:t>g</w:t>
      </w:r>
      <w:r>
        <w:t>hting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olumns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7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vicini</w:t>
      </w:r>
      <w:r>
        <w:rPr>
          <w:spacing w:val="3"/>
        </w:rPr>
        <w:t>t</w:t>
      </w:r>
      <w:r>
        <w:t>y</w:t>
      </w:r>
      <w:r>
        <w:rPr>
          <w:spacing w:val="2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ov</w:t>
      </w:r>
      <w:r>
        <w:rPr>
          <w:spacing w:val="-1"/>
        </w:rPr>
        <w:t>e</w:t>
      </w:r>
      <w:r>
        <w:t>rh</w:t>
      </w:r>
      <w:r>
        <w:rPr>
          <w:spacing w:val="-2"/>
        </w:rPr>
        <w:t>e</w:t>
      </w:r>
      <w:r>
        <w:rPr>
          <w:spacing w:val="-1"/>
        </w:rPr>
        <w:t>a</w:t>
      </w:r>
      <w:r>
        <w:t>d</w:t>
      </w:r>
      <w:r>
        <w:rPr>
          <w:spacing w:val="9"/>
        </w:rPr>
        <w:t xml:space="preserve"> </w:t>
      </w:r>
      <w:r>
        <w:t>po</w:t>
      </w:r>
      <w:r>
        <w:rPr>
          <w:spacing w:val="1"/>
        </w:rPr>
        <w:t>w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t>lin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e</w:t>
      </w:r>
      <w:r>
        <w:t>nsure</w:t>
      </w:r>
      <w:r>
        <w:rPr>
          <w:spacing w:val="48"/>
        </w:rPr>
        <w:t xml:space="preserve"> </w:t>
      </w:r>
      <w:r>
        <w:t>that</w:t>
      </w:r>
      <w:r>
        <w:rPr>
          <w:spacing w:val="50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ee</w:t>
      </w:r>
      <w:r>
        <w:t>r</w:t>
      </w:r>
      <w:r>
        <w:rPr>
          <w:spacing w:val="49"/>
        </w:rPr>
        <w:t xml:space="preserve"> </w:t>
      </w:r>
      <w:r>
        <w:t>is</w:t>
      </w:r>
      <w:r>
        <w:rPr>
          <w:spacing w:val="50"/>
        </w:rPr>
        <w:t xml:space="preserve"> </w:t>
      </w:r>
      <w:r>
        <w:t>info</w:t>
      </w:r>
      <w:r>
        <w:rPr>
          <w:spacing w:val="-1"/>
        </w:rPr>
        <w:t>r</w:t>
      </w:r>
      <w:r>
        <w:t>med</w:t>
      </w:r>
      <w:r>
        <w:rPr>
          <w:spacing w:val="4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3"/>
        </w:rPr>
        <w:t xml:space="preserve"> </w:t>
      </w:r>
      <w:r>
        <w:t>s</w:t>
      </w:r>
      <w:r>
        <w:rPr>
          <w:spacing w:val="-1"/>
        </w:rPr>
        <w:t>a</w:t>
      </w:r>
      <w:r>
        <w:t>tis</w:t>
      </w:r>
      <w:r>
        <w:rPr>
          <w:spacing w:val="1"/>
        </w:rPr>
        <w:t>f</w:t>
      </w:r>
      <w:r>
        <w:t>ied</w:t>
      </w:r>
      <w:r>
        <w:rPr>
          <w:spacing w:val="49"/>
        </w:rPr>
        <w:t xml:space="preserve"> </w:t>
      </w:r>
      <w:r>
        <w:t>with</w:t>
      </w:r>
      <w:r>
        <w:rPr>
          <w:spacing w:val="50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-1"/>
        </w:rPr>
        <w:t>ce</w:t>
      </w:r>
      <w:r>
        <w:t>s</w:t>
      </w:r>
      <w:r>
        <w:rPr>
          <w:spacing w:val="52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0"/>
        </w:rPr>
        <w:t xml:space="preserve"> </w:t>
      </w:r>
      <w:r>
        <w:t>that w</w:t>
      </w:r>
      <w:r>
        <w:rPr>
          <w:spacing w:val="-2"/>
        </w:rPr>
        <w:t>a</w:t>
      </w:r>
      <w:r>
        <w:t>rni</w:t>
      </w:r>
      <w:r>
        <w:rPr>
          <w:spacing w:val="1"/>
        </w:rPr>
        <w:t>n</w:t>
      </w:r>
      <w:r>
        <w:t>g</w:t>
      </w:r>
      <w:r>
        <w:rPr>
          <w:spacing w:val="-3"/>
        </w:rPr>
        <w:t xml:space="preserve"> </w:t>
      </w:r>
      <w:r>
        <w:t>noti</w:t>
      </w:r>
      <w:r>
        <w:rPr>
          <w:spacing w:val="-1"/>
        </w:rPr>
        <w:t>ce</w:t>
      </w:r>
      <w:r>
        <w:t xml:space="preserve">s </w:t>
      </w:r>
      <w:r>
        <w:rPr>
          <w:spacing w:val="1"/>
        </w:rPr>
        <w:t>a</w:t>
      </w:r>
      <w:r>
        <w:t>re</w:t>
      </w:r>
      <w:r>
        <w:rPr>
          <w:spacing w:val="-2"/>
        </w:rPr>
        <w:t xml:space="preserve"> </w:t>
      </w:r>
      <w:r>
        <w:t>p</w:t>
      </w:r>
      <w:r>
        <w:rPr>
          <w:spacing w:val="1"/>
        </w:rPr>
        <w:t>e</w:t>
      </w:r>
      <w:r>
        <w:t>r</w:t>
      </w:r>
      <w:r>
        <w:rPr>
          <w:spacing w:val="1"/>
        </w:rPr>
        <w:t>m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nt</w:t>
      </w:r>
      <w:r>
        <w:rPr>
          <w:spacing w:val="3"/>
        </w:rPr>
        <w:t>l</w:t>
      </w:r>
      <w:r>
        <w:t>y</w:t>
      </w:r>
      <w:r>
        <w:rPr>
          <w:spacing w:val="-3"/>
        </w:rPr>
        <w:t xml:space="preserve"> </w:t>
      </w:r>
      <w:r>
        <w:t>fi</w:t>
      </w:r>
      <w:r>
        <w:rPr>
          <w:spacing w:val="1"/>
        </w:rPr>
        <w:t>x</w:t>
      </w:r>
      <w:r>
        <w:rPr>
          <w:spacing w:val="-1"/>
        </w:rPr>
        <w:t>e</w:t>
      </w:r>
      <w:r>
        <w:t>d to the</w:t>
      </w:r>
      <w:r>
        <w:rPr>
          <w:spacing w:val="-1"/>
        </w:rPr>
        <w:t xml:space="preserve"> c</w:t>
      </w:r>
      <w:r>
        <w:t xml:space="preserve">olumns </w:t>
      </w:r>
      <w:r>
        <w:rPr>
          <w:spacing w:val="-1"/>
        </w:rPr>
        <w:t>a</w:t>
      </w:r>
      <w:r>
        <w:t>f</w:t>
      </w:r>
      <w:r>
        <w:rPr>
          <w:spacing w:val="-2"/>
        </w:rPr>
        <w:t>f</w:t>
      </w:r>
      <w:r>
        <w:rPr>
          <w:spacing w:val="-1"/>
        </w:rPr>
        <w:t>ec</w:t>
      </w:r>
      <w:r>
        <w:rPr>
          <w:spacing w:val="2"/>
        </w:rPr>
        <w:t>t</w:t>
      </w:r>
      <w:r>
        <w:rPr>
          <w:spacing w:val="-1"/>
        </w:rPr>
        <w:t>e</w:t>
      </w:r>
      <w:r>
        <w:t>d, prior</w:t>
      </w:r>
      <w:r>
        <w:rPr>
          <w:spacing w:val="-1"/>
        </w:rPr>
        <w:t xml:space="preserve"> </w:t>
      </w:r>
      <w:r>
        <w:t xml:space="preserve">to </w:t>
      </w:r>
      <w:r>
        <w:rPr>
          <w:spacing w:val="1"/>
        </w:rPr>
        <w:t>e</w:t>
      </w:r>
      <w:r>
        <w:t>re</w:t>
      </w:r>
      <w:r>
        <w:rPr>
          <w:spacing w:val="-1"/>
        </w:rPr>
        <w:t>c</w:t>
      </w:r>
      <w:r>
        <w:t>tion.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1"/>
        <w:jc w:val="both"/>
      </w:pPr>
      <w:r>
        <w:t>The</w:t>
      </w:r>
      <w:r>
        <w:rPr>
          <w:spacing w:val="1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investi</w:t>
      </w:r>
      <w:r>
        <w:rPr>
          <w:spacing w:val="-3"/>
        </w:rPr>
        <w:t>g</w:t>
      </w:r>
      <w:r>
        <w:rPr>
          <w:spacing w:val="-1"/>
        </w:rPr>
        <w:t>a</w:t>
      </w:r>
      <w:r>
        <w:t>te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-1"/>
        </w:rPr>
        <w:t>c</w:t>
      </w:r>
      <w:r>
        <w:rPr>
          <w:spacing w:val="1"/>
        </w:rPr>
        <w:t>e</w:t>
      </w:r>
      <w:r>
        <w:t>rt</w:t>
      </w:r>
      <w:r>
        <w:rPr>
          <w:spacing w:val="-2"/>
        </w:rPr>
        <w:t>a</w:t>
      </w:r>
      <w:r>
        <w:t>in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pr</w:t>
      </w:r>
      <w:r>
        <w:rPr>
          <w:spacing w:val="-2"/>
        </w:rPr>
        <w:t>e</w:t>
      </w:r>
      <w:r>
        <w:t>s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3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isting</w:t>
      </w:r>
      <w:r>
        <w:rPr>
          <w:spacing w:val="12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t>n</w:t>
      </w:r>
      <w:r>
        <w:rPr>
          <w:spacing w:val="-1"/>
        </w:rPr>
        <w:t>e</w:t>
      </w:r>
      <w:r>
        <w:t>w</w:t>
      </w:r>
      <w:r>
        <w:rPr>
          <w:spacing w:val="13"/>
        </w:rPr>
        <w:t xml:space="preserve"> </w:t>
      </w:r>
      <w:r>
        <w:t>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4"/>
        </w:rPr>
        <w:t xml:space="preserve"> </w:t>
      </w:r>
      <w:r>
        <w:t>the int</w:t>
      </w:r>
      <w:r>
        <w:rPr>
          <w:spacing w:val="-1"/>
        </w:rPr>
        <w:t>e</w:t>
      </w:r>
      <w:r>
        <w:t>nd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>loc</w:t>
      </w:r>
      <w:r>
        <w:rPr>
          <w:spacing w:val="-2"/>
        </w:rPr>
        <w:t>a</w:t>
      </w:r>
      <w:r>
        <w:t>tions</w:t>
      </w:r>
      <w:r>
        <w:rPr>
          <w:spacing w:val="28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0"/>
        </w:rPr>
        <w:t xml:space="preserve"> </w:t>
      </w:r>
      <w:r>
        <w:t>n</w:t>
      </w:r>
      <w:r>
        <w:rPr>
          <w:spacing w:val="-1"/>
        </w:rPr>
        <w:t>e</w:t>
      </w:r>
      <w:r>
        <w:t>w</w:t>
      </w:r>
      <w:r>
        <w:rPr>
          <w:spacing w:val="28"/>
        </w:rPr>
        <w:t xml:space="preserve"> </w:t>
      </w:r>
      <w:r>
        <w:t>l</w:t>
      </w:r>
      <w:r>
        <w:rPr>
          <w:spacing w:val="3"/>
        </w:rPr>
        <w:t>i</w:t>
      </w:r>
      <w:r>
        <w:rPr>
          <w:spacing w:val="-3"/>
        </w:rPr>
        <w:t>g</w:t>
      </w:r>
      <w:r>
        <w:t>h</w:t>
      </w:r>
      <w:r>
        <w:rPr>
          <w:spacing w:val="2"/>
        </w:rPr>
        <w:t>t</w:t>
      </w:r>
      <w:r>
        <w:t>ing</w:t>
      </w:r>
      <w:r>
        <w:rPr>
          <w:spacing w:val="29"/>
        </w:rPr>
        <w:t xml:space="preserve"> </w:t>
      </w:r>
      <w:r>
        <w:t>units,</w:t>
      </w:r>
      <w:r>
        <w:rPr>
          <w:spacing w:val="28"/>
        </w:rPr>
        <w:t xml:space="preserve"> </w:t>
      </w:r>
      <w:r>
        <w:rPr>
          <w:spacing w:val="-1"/>
        </w:rPr>
        <w:t>ca</w:t>
      </w:r>
      <w:r>
        <w:rPr>
          <w:spacing w:val="2"/>
        </w:rPr>
        <w:t>b</w:t>
      </w:r>
      <w:r>
        <w:t>inets,</w:t>
      </w:r>
      <w:r>
        <w:rPr>
          <w:spacing w:val="28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30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make</w:t>
      </w:r>
      <w:r>
        <w:rPr>
          <w:spacing w:val="27"/>
        </w:rPr>
        <w:t xml:space="preserve"> </w:t>
      </w:r>
      <w:r>
        <w:t xml:space="preserve">minor </w:t>
      </w:r>
      <w:r>
        <w:rPr>
          <w:spacing w:val="-1"/>
        </w:rPr>
        <w:t>a</w:t>
      </w:r>
      <w:r>
        <w:t>djustment,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9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r,</w:t>
      </w:r>
      <w:r>
        <w:rPr>
          <w:spacing w:val="8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loc</w:t>
      </w:r>
      <w:r>
        <w:rPr>
          <w:spacing w:val="-2"/>
        </w:rPr>
        <w:t>a</w:t>
      </w:r>
      <w:r>
        <w:t>tion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n</w:t>
      </w:r>
      <w:r>
        <w:rPr>
          <w:spacing w:val="-1"/>
        </w:rPr>
        <w:t>e</w:t>
      </w:r>
      <w:r>
        <w:t xml:space="preserve">w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nt,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ord</w:t>
      </w:r>
      <w:r>
        <w:rPr>
          <w:spacing w:val="-2"/>
        </w:rPr>
        <w:t>e</w:t>
      </w:r>
      <w:r>
        <w:t>r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void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i</w:t>
      </w:r>
      <w:r>
        <w:rPr>
          <w:spacing w:val="-2"/>
        </w:rPr>
        <w:t>s</w:t>
      </w:r>
      <w:r>
        <w:t>ting</w:t>
      </w:r>
      <w:r>
        <w:rPr>
          <w:spacing w:val="-1"/>
        </w:rPr>
        <w:t xml:space="preserve"> </w:t>
      </w:r>
      <w:r>
        <w:t>utiliti</w:t>
      </w:r>
      <w:r>
        <w:rPr>
          <w:spacing w:val="-1"/>
        </w:rPr>
        <w:t>e</w:t>
      </w:r>
      <w:r>
        <w:t>s. d)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>x</w:t>
      </w:r>
      <w:r>
        <w:rPr>
          <w:spacing w:val="-1"/>
        </w:rPr>
        <w:t>ce</w:t>
      </w:r>
      <w:r>
        <w:t>pt</w:t>
      </w:r>
      <w:r>
        <w:rPr>
          <w:spacing w:val="2"/>
        </w:rPr>
        <w:t xml:space="preserve"> </w:t>
      </w:r>
      <w:r>
        <w:t>wh</w:t>
      </w:r>
      <w:r>
        <w:rPr>
          <w:spacing w:val="-2"/>
        </w:rPr>
        <w:t>e</w:t>
      </w:r>
      <w:r>
        <w:t>re othe</w:t>
      </w:r>
      <w:r>
        <w:rPr>
          <w:spacing w:val="-2"/>
        </w:rPr>
        <w:t>r</w:t>
      </w:r>
      <w:r>
        <w:t>w</w:t>
      </w:r>
      <w:r>
        <w:rPr>
          <w:spacing w:val="2"/>
        </w:rPr>
        <w:t>i</w:t>
      </w:r>
      <w:r>
        <w:t>se</w:t>
      </w:r>
      <w:r>
        <w:rPr>
          <w:spacing w:val="1"/>
        </w:rPr>
        <w:t xml:space="preserve"> </w:t>
      </w:r>
      <w:r>
        <w:t>indi</w:t>
      </w:r>
      <w:r>
        <w:rPr>
          <w:spacing w:val="-1"/>
        </w:rPr>
        <w:t>ca</w:t>
      </w:r>
      <w:r>
        <w:t>ted,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 xml:space="preserve">tric 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rPr>
          <w:spacing w:val="1"/>
        </w:rPr>
        <w:t>t</w:t>
      </w:r>
      <w:r>
        <w:t xml:space="preserve">ronic </w:t>
      </w:r>
      <w:r>
        <w:rPr>
          <w:spacing w:val="20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 xml:space="preserve">l, 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pp</w:t>
      </w:r>
      <w:r>
        <w:rPr>
          <w:spacing w:val="1"/>
        </w:rPr>
        <w:t>a</w:t>
      </w:r>
      <w:r>
        <w:t>r</w:t>
      </w:r>
      <w:r>
        <w:rPr>
          <w:spacing w:val="-2"/>
        </w:rPr>
        <w:t>a</w:t>
      </w:r>
      <w:r>
        <w:t xml:space="preserve">tus, </w:t>
      </w:r>
      <w:r>
        <w:rPr>
          <w:spacing w:val="19"/>
        </w:rPr>
        <w:t xml:space="preserve"> </w:t>
      </w:r>
      <w:r>
        <w:t>m</w:t>
      </w:r>
      <w:r>
        <w:rPr>
          <w:spacing w:val="1"/>
        </w:rPr>
        <w:t>a</w:t>
      </w:r>
      <w:r>
        <w:rPr>
          <w:spacing w:val="-1"/>
        </w:rPr>
        <w:t>c</w:t>
      </w:r>
      <w:r>
        <w:t>hine</w:t>
      </w:r>
      <w:r>
        <w:rPr>
          <w:spacing w:val="3"/>
        </w:rPr>
        <w:t>r</w:t>
      </w:r>
      <w:r>
        <w:rPr>
          <w:spacing w:val="-5"/>
        </w:rPr>
        <w:t>y</w:t>
      </w:r>
      <w:r>
        <w:t xml:space="preserve">, 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 xml:space="preserve">nt 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21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 xml:space="preserve">tion </w:t>
      </w:r>
      <w:r>
        <w:rPr>
          <w:spacing w:val="18"/>
        </w:rPr>
        <w:t xml:space="preserve"> </w:t>
      </w:r>
      <w:r>
        <w:t>must</w:t>
      </w:r>
    </w:p>
    <w:p w:rsidR="001527E3" w:rsidRDefault="001527E3">
      <w:pPr>
        <w:pStyle w:val="BodyText"/>
        <w:kinsoku w:val="0"/>
        <w:overflowPunct w:val="0"/>
        <w:spacing w:line="359" w:lineRule="auto"/>
        <w:ind w:right="111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09" w:firstLine="0"/>
        <w:jc w:val="both"/>
      </w:pP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-1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lat</w:t>
      </w:r>
      <w:r>
        <w:rPr>
          <w:spacing w:val="-1"/>
        </w:rPr>
        <w:t>e</w:t>
      </w:r>
      <w:r>
        <w:t>st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d</w:t>
      </w:r>
      <w:r>
        <w:t>ition</w:t>
      </w:r>
      <w:r>
        <w:rPr>
          <w:spacing w:val="5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2"/>
        </w:rPr>
        <w:t>B</w:t>
      </w:r>
      <w:r>
        <w:t>ritish</w:t>
      </w:r>
      <w:r>
        <w:rPr>
          <w:spacing w:val="4"/>
        </w:rPr>
        <w:t xml:space="preserve"> </w:t>
      </w:r>
      <w:r>
        <w:t>Stan</w:t>
      </w:r>
      <w:r>
        <w:rPr>
          <w:spacing w:val="-3"/>
        </w:rPr>
        <w:t>d</w:t>
      </w:r>
      <w:r>
        <w:rPr>
          <w:spacing w:val="-1"/>
        </w:rPr>
        <w:t>a</w:t>
      </w:r>
      <w:r>
        <w:t>rds,</w:t>
      </w:r>
      <w:r>
        <w:rPr>
          <w:spacing w:val="2"/>
        </w:rPr>
        <w:t>/</w:t>
      </w:r>
      <w:r>
        <w:rPr>
          <w:spacing w:val="-4"/>
        </w:rPr>
        <w:t>I</w:t>
      </w:r>
      <w:r>
        <w:t>ndian</w:t>
      </w:r>
      <w:r>
        <w:rPr>
          <w:spacing w:val="4"/>
        </w:rPr>
        <w:t xml:space="preserve"> </w:t>
      </w:r>
      <w:r>
        <w:t>standards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pr</w:t>
      </w:r>
      <w:r>
        <w:rPr>
          <w:spacing w:val="-2"/>
        </w:rPr>
        <w:t>a</w:t>
      </w:r>
      <w:r>
        <w:rPr>
          <w:spacing w:val="-1"/>
        </w:rPr>
        <w:t>c</w:t>
      </w:r>
      <w:r>
        <w:t>ti</w:t>
      </w:r>
      <w:r>
        <w:rPr>
          <w:spacing w:val="1"/>
        </w:rPr>
        <w:t>c</w:t>
      </w:r>
      <w:r>
        <w:t>e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nd loc</w:t>
      </w:r>
      <w:r>
        <w:rPr>
          <w:spacing w:val="-2"/>
        </w:rPr>
        <w:t>a</w:t>
      </w:r>
      <w:r>
        <w:t>l</w:t>
      </w:r>
      <w:r>
        <w:rPr>
          <w:spacing w:val="5"/>
        </w:rPr>
        <w:t xml:space="preserve"> </w:t>
      </w:r>
      <w:r>
        <w:t>re</w:t>
      </w:r>
      <w:r>
        <w:rPr>
          <w:spacing w:val="-3"/>
        </w:rPr>
        <w:t>g</w:t>
      </w:r>
      <w:r>
        <w:t>ulations.</w:t>
      </w:r>
      <w:r>
        <w:rPr>
          <w:spacing w:val="5"/>
        </w:rPr>
        <w:t xml:space="preserve"> </w:t>
      </w:r>
      <w:r>
        <w:t>A</w:t>
      </w:r>
      <w:r>
        <w:rPr>
          <w:spacing w:val="1"/>
        </w:rPr>
        <w:t>n</w:t>
      </w:r>
      <w:r>
        <w:t>y</w:t>
      </w:r>
      <w:r>
        <w:rPr>
          <w:spacing w:val="2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e</w:t>
      </w:r>
      <w: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</w:t>
      </w:r>
      <w:r>
        <w:rPr>
          <w:spacing w:val="5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c</w:t>
      </w:r>
      <w:r>
        <w:t>ul</w:t>
      </w:r>
      <w:r>
        <w:rPr>
          <w:spacing w:val="1"/>
        </w:rPr>
        <w:t>a</w:t>
      </w:r>
      <w:r>
        <w:t>r</w:t>
      </w:r>
      <w:r>
        <w:rPr>
          <w:spacing w:val="3"/>
        </w:rPr>
        <w:t xml:space="preserve"> </w:t>
      </w:r>
      <w:r>
        <w:t>re</w:t>
      </w:r>
      <w:r>
        <w:rPr>
          <w:spacing w:val="-3"/>
        </w:rPr>
        <w:t>g</w:t>
      </w:r>
      <w:r>
        <w:t>ul</w:t>
      </w:r>
      <w:r>
        <w:rPr>
          <w:spacing w:val="1"/>
        </w:rPr>
        <w:t>a</w:t>
      </w:r>
      <w:r>
        <w:t>tion</w:t>
      </w:r>
      <w:r>
        <w:rPr>
          <w:spacing w:val="4"/>
        </w:rPr>
        <w:t xml:space="preserve"> </w:t>
      </w:r>
      <w:r>
        <w:t>issu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-3"/>
        </w:rPr>
        <w:t xml:space="preserve"> </w:t>
      </w:r>
      <w:r>
        <w:t>loc</w:t>
      </w:r>
      <w:r>
        <w:rPr>
          <w:spacing w:val="-2"/>
        </w:rPr>
        <w:t>a</w:t>
      </w:r>
      <w:r>
        <w:t>l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ut</w:t>
      </w:r>
      <w:r>
        <w:rPr>
          <w:spacing w:val="2"/>
        </w:rPr>
        <w:t>h</w:t>
      </w:r>
      <w:r>
        <w:t>orities,</w:t>
      </w:r>
      <w:r>
        <w:rPr>
          <w:spacing w:val="4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"/>
        </w:rPr>
        <w:t xml:space="preserve"> </w:t>
      </w:r>
      <w:r>
        <w:rPr>
          <w:spacing w:val="-2"/>
        </w:rPr>
        <w:t>F</w:t>
      </w:r>
      <w:r>
        <w:t xml:space="preserve">ire </w:t>
      </w:r>
      <w:r>
        <w:rPr>
          <w:spacing w:val="-2"/>
        </w:rPr>
        <w:t>B</w:t>
      </w:r>
      <w:r>
        <w:t>r</w:t>
      </w:r>
      <w:r>
        <w:rPr>
          <w:spacing w:val="1"/>
        </w:rPr>
        <w:t>i</w:t>
      </w:r>
      <w:r>
        <w:rPr>
          <w:spacing w:val="-3"/>
        </w:rPr>
        <w:t>g</w:t>
      </w:r>
      <w:r>
        <w:rPr>
          <w:spacing w:val="-1"/>
        </w:rPr>
        <w:t>a</w:t>
      </w:r>
      <w:r>
        <w:rPr>
          <w:spacing w:val="2"/>
        </w:rPr>
        <w:t>d</w:t>
      </w:r>
      <w:r>
        <w:rPr>
          <w:spacing w:val="-1"/>
        </w:rPr>
        <w:t>e</w:t>
      </w:r>
      <w:r>
        <w:t>,</w:t>
      </w:r>
      <w:r>
        <w:rPr>
          <w:spacing w:val="50"/>
        </w:rPr>
        <w:t xml:space="preserve"> </w:t>
      </w:r>
      <w:r>
        <w:t>S</w:t>
      </w:r>
      <w:r>
        <w:rPr>
          <w:spacing w:val="-1"/>
        </w:rPr>
        <w:t>a</w:t>
      </w:r>
      <w:r>
        <w:rPr>
          <w:spacing w:val="1"/>
        </w:rPr>
        <w:t>f</w:t>
      </w:r>
      <w:r>
        <w:rPr>
          <w:spacing w:val="-1"/>
        </w:rPr>
        <w:t>e</w:t>
      </w:r>
      <w:r>
        <w:rPr>
          <w:spacing w:val="2"/>
        </w:rPr>
        <w:t>t</w:t>
      </w:r>
      <w:r>
        <w:t>y</w:t>
      </w:r>
      <w:r>
        <w:rPr>
          <w:spacing w:val="50"/>
        </w:rPr>
        <w:t xml:space="preserve"> </w:t>
      </w:r>
      <w:r>
        <w:rPr>
          <w:spacing w:val="-4"/>
        </w:rPr>
        <w:t>I</w:t>
      </w:r>
      <w:r>
        <w:t>nsp</w:t>
      </w:r>
      <w:r>
        <w:rPr>
          <w:spacing w:val="1"/>
        </w:rPr>
        <w:t>e</w:t>
      </w:r>
      <w:r>
        <w:rPr>
          <w:spacing w:val="-1"/>
        </w:rPr>
        <w:t>c</w:t>
      </w:r>
      <w:r>
        <w:rPr>
          <w:spacing w:val="2"/>
        </w:rPr>
        <w:t>t</w:t>
      </w:r>
      <w:r>
        <w:t>or</w:t>
      </w:r>
      <w:r>
        <w:rPr>
          <w:spacing w:val="-2"/>
        </w:rPr>
        <w:t>a</w:t>
      </w:r>
      <w:r>
        <w:t>te,</w:t>
      </w:r>
      <w:r>
        <w:rPr>
          <w:spacing w:val="49"/>
        </w:rPr>
        <w:t xml:space="preserve"> </w:t>
      </w:r>
      <w:r>
        <w:t>Muni</w:t>
      </w:r>
      <w:r>
        <w:rPr>
          <w:spacing w:val="-1"/>
        </w:rPr>
        <w:t>c</w:t>
      </w:r>
      <w:r>
        <w:t>ipali</w:t>
      </w:r>
      <w:r>
        <w:rPr>
          <w:spacing w:val="5"/>
        </w:rPr>
        <w:t>t</w:t>
      </w:r>
      <w:r>
        <w:rPr>
          <w:spacing w:val="-5"/>
        </w:rPr>
        <w:t>y</w:t>
      </w:r>
      <w:r>
        <w:t>,</w:t>
      </w:r>
      <w:r>
        <w:rPr>
          <w:spacing w:val="50"/>
        </w:rPr>
        <w:t xml:space="preserve"> </w:t>
      </w:r>
      <w:r>
        <w:t>Pu</w:t>
      </w:r>
      <w:r>
        <w:rPr>
          <w:spacing w:val="2"/>
        </w:rPr>
        <w:t>b</w:t>
      </w:r>
      <w:r>
        <w:t>lic</w:t>
      </w:r>
      <w:r>
        <w:rPr>
          <w:spacing w:val="49"/>
        </w:rPr>
        <w:t xml:space="preserve"> </w:t>
      </w:r>
      <w:r>
        <w:t>T</w:t>
      </w:r>
      <w:r>
        <w:rPr>
          <w:spacing w:val="-2"/>
        </w:rPr>
        <w:t>e</w:t>
      </w:r>
      <w:r>
        <w:t>lephone</w:t>
      </w:r>
      <w:r>
        <w:rPr>
          <w:spacing w:val="50"/>
        </w:rPr>
        <w:t xml:space="preserve"> </w:t>
      </w:r>
      <w:r>
        <w:t>Compa</w:t>
      </w:r>
      <w:r>
        <w:rPr>
          <w:spacing w:val="4"/>
        </w:rPr>
        <w:t>n</w:t>
      </w:r>
      <w:r>
        <w:t>y</w:t>
      </w:r>
      <w:r>
        <w:rPr>
          <w:spacing w:val="47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49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50"/>
        </w:rPr>
        <w:t xml:space="preserve"> </w:t>
      </w:r>
      <w:r>
        <w:t xml:space="preserve">be </w:t>
      </w:r>
      <w:r>
        <w:rPr>
          <w:spacing w:val="-1"/>
        </w:rPr>
        <w:t>c</w:t>
      </w:r>
      <w:r>
        <w:t xml:space="preserve">omplied </w:t>
      </w:r>
      <w:r>
        <w:rPr>
          <w:spacing w:val="-1"/>
        </w:rPr>
        <w:t>w</w:t>
      </w:r>
      <w:r>
        <w:t xml:space="preserve">ith </w:t>
      </w:r>
      <w:r>
        <w:rPr>
          <w:spacing w:val="2"/>
        </w:rPr>
        <w:t>b</w:t>
      </w:r>
      <w:r>
        <w:t>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tr</w:t>
      </w:r>
      <w:r>
        <w:rPr>
          <w:spacing w:val="-2"/>
        </w:rPr>
        <w:t>a</w:t>
      </w:r>
      <w:r>
        <w:rPr>
          <w:spacing w:val="-1"/>
        </w:rPr>
        <w:t>c</w:t>
      </w:r>
      <w:r>
        <w:t>tor.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36"/>
        </w:numPr>
        <w:tabs>
          <w:tab w:val="left" w:pos="1917"/>
        </w:tabs>
        <w:kinsoku w:val="0"/>
        <w:overflowPunct w:val="0"/>
        <w:ind w:right="5090"/>
        <w:jc w:val="center"/>
        <w:rPr>
          <w:b w:val="0"/>
          <w:bCs w:val="0"/>
        </w:rPr>
      </w:pPr>
      <w:r>
        <w:rPr>
          <w:spacing w:val="-3"/>
        </w:rPr>
        <w:t>P</w:t>
      </w:r>
      <w:r>
        <w:t>o</w:t>
      </w:r>
      <w:r>
        <w:rPr>
          <w:spacing w:val="1"/>
        </w:rPr>
        <w:t>w</w:t>
      </w:r>
      <w:r>
        <w:rPr>
          <w:spacing w:val="-1"/>
        </w:rPr>
        <w:t>e</w:t>
      </w:r>
      <w:r>
        <w:t>r</w:t>
      </w:r>
      <w:r>
        <w:rPr>
          <w:spacing w:val="-1"/>
        </w:rPr>
        <w:t xml:space="preserve"> </w:t>
      </w:r>
      <w:r>
        <w:t>Supply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The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obtain</w:t>
      </w:r>
      <w:r>
        <w:rPr>
          <w:spacing w:val="38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37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33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38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loc</w:t>
      </w:r>
      <w:r>
        <w:rPr>
          <w:spacing w:val="-2"/>
        </w:rPr>
        <w:t>a</w:t>
      </w:r>
      <w:r>
        <w:t>l</w:t>
      </w:r>
      <w:r>
        <w:rPr>
          <w:spacing w:val="38"/>
        </w:rPr>
        <w:t xml:space="preserve"> </w:t>
      </w:r>
      <w:r>
        <w:t>El</w:t>
      </w:r>
      <w:r>
        <w:rPr>
          <w:spacing w:val="-1"/>
        </w:rPr>
        <w:t>ec</w:t>
      </w:r>
      <w:r>
        <w:t>tri</w:t>
      </w:r>
      <w:r>
        <w:rPr>
          <w:spacing w:val="-1"/>
        </w:rPr>
        <w:t>c</w:t>
      </w:r>
      <w:r>
        <w:t>i</w:t>
      </w:r>
      <w:r>
        <w:rPr>
          <w:spacing w:val="3"/>
        </w:rPr>
        <w:t>t</w:t>
      </w:r>
      <w:r>
        <w:t>y</w:t>
      </w:r>
      <w:r>
        <w:rPr>
          <w:spacing w:val="33"/>
        </w:rPr>
        <w:t xml:space="preserve"> </w:t>
      </w:r>
      <w:r>
        <w:t>Au</w:t>
      </w:r>
      <w:r>
        <w:rPr>
          <w:spacing w:val="2"/>
        </w:rPr>
        <w:t>t</w:t>
      </w:r>
      <w:r>
        <w:t>hori</w:t>
      </w:r>
      <w:r>
        <w:rPr>
          <w:spacing w:val="2"/>
        </w:rPr>
        <w:t>t</w:t>
      </w:r>
      <w:r>
        <w:rPr>
          <w:spacing w:val="-5"/>
        </w:rPr>
        <w:t>y</w:t>
      </w:r>
      <w:r>
        <w:t>,</w:t>
      </w:r>
      <w:r>
        <w:rPr>
          <w:spacing w:val="38"/>
        </w:rPr>
        <w:t xml:space="preserve"> </w:t>
      </w:r>
      <w:r>
        <w:t>for</w:t>
      </w:r>
      <w:r>
        <w:rPr>
          <w:spacing w:val="36"/>
        </w:rPr>
        <w:t xml:space="preserve"> </w:t>
      </w:r>
      <w:r>
        <w:t>li</w:t>
      </w:r>
      <w:r>
        <w:rPr>
          <w:spacing w:val="-3"/>
        </w:rPr>
        <w:t>g</w:t>
      </w:r>
      <w:r>
        <w:t>hti</w:t>
      </w:r>
      <w:r>
        <w:rPr>
          <w:spacing w:val="2"/>
        </w:rPr>
        <w:t>n</w:t>
      </w:r>
      <w:r>
        <w:t xml:space="preserve">g </w:t>
      </w:r>
      <w:r>
        <w:rPr>
          <w:spacing w:val="-1"/>
        </w:rPr>
        <w:t>ca</w:t>
      </w:r>
      <w:r>
        <w:t>binets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6"/>
        </w:rPr>
        <w:t xml:space="preserve"> </w:t>
      </w:r>
      <w:r>
        <w:t>lo</w:t>
      </w:r>
      <w:r>
        <w:rPr>
          <w:spacing w:val="1"/>
        </w:rPr>
        <w:t>c</w:t>
      </w:r>
      <w:r>
        <w:rPr>
          <w:spacing w:val="-1"/>
        </w:rPr>
        <w:t>a</w:t>
      </w:r>
      <w:r>
        <w:t>tions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p</w:t>
      </w:r>
      <w:r>
        <w:t>prov</w:t>
      </w:r>
      <w:r>
        <w:rPr>
          <w:spacing w:val="-2"/>
        </w:rPr>
        <w:t>e</w:t>
      </w:r>
      <w:r>
        <w:t>d</w:t>
      </w:r>
      <w:r>
        <w:rPr>
          <w:spacing w:val="35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0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ee</w:t>
      </w:r>
      <w:r>
        <w:t>r.</w:t>
      </w:r>
      <w:r>
        <w:rPr>
          <w:spacing w:val="37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7"/>
        </w:rPr>
        <w:t xml:space="preserve"> </w:t>
      </w:r>
      <w:r>
        <w:t>will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rr</w:t>
      </w:r>
      <w:r>
        <w:rPr>
          <w:spacing w:val="-1"/>
        </w:rPr>
        <w:t>a</w:t>
      </w:r>
      <w:r>
        <w:t>nge</w:t>
      </w:r>
      <w:r>
        <w:rPr>
          <w:spacing w:val="34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</w:t>
      </w:r>
      <w:r>
        <w:rPr>
          <w:spacing w:val="24"/>
        </w:rPr>
        <w:t xml:space="preserve"> </w:t>
      </w:r>
      <w:r>
        <w:t>li</w:t>
      </w:r>
      <w:r>
        <w:rPr>
          <w:spacing w:val="-3"/>
        </w:rPr>
        <w:t>g</w:t>
      </w:r>
      <w:r>
        <w:t>hti</w:t>
      </w:r>
      <w:r>
        <w:rPr>
          <w:spacing w:val="2"/>
        </w:rPr>
        <w:t>n</w:t>
      </w:r>
      <w:r>
        <w:t>g</w:t>
      </w:r>
      <w:r>
        <w:rPr>
          <w:spacing w:val="21"/>
        </w:rPr>
        <w:t xml:space="preserve"> </w:t>
      </w:r>
      <w:r>
        <w:rPr>
          <w:spacing w:val="-1"/>
        </w:rPr>
        <w:t>ca</w:t>
      </w:r>
      <w:r>
        <w:t>binets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ee</w:t>
      </w:r>
      <w:r>
        <w:t>d</w:t>
      </w:r>
      <w:r>
        <w:rPr>
          <w:spacing w:val="23"/>
        </w:rPr>
        <w:t xml:space="preserve"> </w:t>
      </w:r>
      <w:r>
        <w:t>loc</w:t>
      </w:r>
      <w:r>
        <w:rPr>
          <w:spacing w:val="-2"/>
        </w:rPr>
        <w:t>a</w:t>
      </w:r>
      <w:r>
        <w:t>tions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rPr>
          <w:spacing w:val="4"/>
        </w:rPr>
        <w:t>o</w:t>
      </w:r>
      <w:r>
        <w:rPr>
          <w:spacing w:val="-1"/>
        </w:rPr>
        <w:t>-</w:t>
      </w:r>
      <w:r>
        <w:t>ordin</w:t>
      </w:r>
      <w:r>
        <w:rPr>
          <w:spacing w:val="-2"/>
        </w:rPr>
        <w:t>a</w:t>
      </w:r>
      <w:r>
        <w:t>te</w:t>
      </w:r>
      <w:r>
        <w:rPr>
          <w:spacing w:val="23"/>
        </w:rPr>
        <w:t xml:space="preserve"> </w:t>
      </w:r>
      <w:r>
        <w:t>this</w:t>
      </w:r>
      <w:r>
        <w:rPr>
          <w:spacing w:val="24"/>
        </w:rPr>
        <w:t xml:space="preserve"> </w:t>
      </w:r>
      <w:r>
        <w:t>it</w:t>
      </w:r>
      <w:r>
        <w:rPr>
          <w:spacing w:val="-1"/>
        </w:rPr>
        <w:t>e</w:t>
      </w:r>
      <w:r>
        <w:t>m</w:t>
      </w:r>
      <w:r>
        <w:rPr>
          <w:spacing w:val="24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23"/>
        </w:rPr>
        <w:t xml:space="preserve"> </w:t>
      </w:r>
      <w:r>
        <w:t>with</w:t>
      </w:r>
      <w:r>
        <w:rPr>
          <w:spacing w:val="24"/>
        </w:rPr>
        <w:t xml:space="preserve"> </w:t>
      </w:r>
      <w:r>
        <w:t>the Autho</w:t>
      </w:r>
      <w:r>
        <w:rPr>
          <w:spacing w:val="-1"/>
        </w:rPr>
        <w:t>r</w:t>
      </w:r>
      <w:r>
        <w:t>i</w:t>
      </w:r>
      <w:r>
        <w:rPr>
          <w:spacing w:val="3"/>
        </w:rPr>
        <w:t>t</w:t>
      </w:r>
      <w:r>
        <w:rPr>
          <w:spacing w:val="-5"/>
        </w:rPr>
        <w:t>y</w:t>
      </w:r>
      <w:r>
        <w:t>.</w:t>
      </w:r>
      <w:r>
        <w:rPr>
          <w:spacing w:val="33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32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30"/>
        </w:rPr>
        <w:t xml:space="preserve"> </w:t>
      </w:r>
      <w:r>
        <w:t>will</w:t>
      </w:r>
      <w:r>
        <w:rPr>
          <w:spacing w:val="34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3"/>
        </w:rPr>
        <w:t xml:space="preserve"> </w:t>
      </w:r>
      <w:r>
        <w:t>41</w:t>
      </w:r>
      <w:r>
        <w:rPr>
          <w:spacing w:val="-3"/>
        </w:rPr>
        <w:t>5</w:t>
      </w:r>
      <w:r>
        <w:t>/240</w:t>
      </w:r>
      <w:r>
        <w:rPr>
          <w:spacing w:val="33"/>
        </w:rPr>
        <w:t xml:space="preserve"> </w:t>
      </w:r>
      <w:r>
        <w:t>vol</w:t>
      </w:r>
      <w:r>
        <w:rPr>
          <w:spacing w:val="-2"/>
        </w:rPr>
        <w:t>t</w:t>
      </w:r>
      <w:r>
        <w:t>s</w:t>
      </w:r>
      <w:r>
        <w:rPr>
          <w:spacing w:val="33"/>
        </w:rPr>
        <w:t xml:space="preserve"> </w:t>
      </w:r>
      <w:r>
        <w:rPr>
          <w:spacing w:val="3"/>
        </w:rPr>
        <w:t>3</w:t>
      </w:r>
      <w:r>
        <w:t>-</w:t>
      </w:r>
      <w:r>
        <w:rPr>
          <w:spacing w:val="32"/>
        </w:rPr>
        <w:t xml:space="preserve"> </w:t>
      </w:r>
      <w:r>
        <w:t>ph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,</w:t>
      </w:r>
      <w:r>
        <w:rPr>
          <w:spacing w:val="33"/>
        </w:rPr>
        <w:t xml:space="preserve"> </w:t>
      </w:r>
      <w:r>
        <w:t>4</w:t>
      </w:r>
      <w:r>
        <w:rPr>
          <w:spacing w:val="-1"/>
        </w:rPr>
        <w:t>-</w:t>
      </w:r>
      <w:r>
        <w:t>wir</w:t>
      </w:r>
      <w:r>
        <w:rPr>
          <w:spacing w:val="-2"/>
        </w:rPr>
        <w:t>e</w:t>
      </w:r>
      <w:r>
        <w:t>,</w:t>
      </w:r>
      <w:r>
        <w:rPr>
          <w:spacing w:val="33"/>
        </w:rPr>
        <w:t xml:space="preserve"> </w:t>
      </w:r>
      <w:r>
        <w:t>50</w:t>
      </w:r>
      <w:r>
        <w:rPr>
          <w:spacing w:val="33"/>
        </w:rPr>
        <w:t xml:space="preserve"> </w:t>
      </w:r>
      <w:r>
        <w:t>Hz.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 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r</w:t>
      </w:r>
      <w:r>
        <w:rPr>
          <w:spacing w:val="-2"/>
        </w:rPr>
        <w:t>e</w:t>
      </w:r>
      <w:r>
        <w:t>sponsible</w:t>
      </w:r>
      <w:r>
        <w:rPr>
          <w:spacing w:val="44"/>
        </w:rPr>
        <w:t xml:space="preserve"> </w:t>
      </w:r>
      <w:r>
        <w:t>for</w:t>
      </w:r>
      <w:r>
        <w:rPr>
          <w:spacing w:val="46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supp</w:t>
      </w:r>
      <w:r>
        <w:rPr>
          <w:spacing w:val="2"/>
        </w:rPr>
        <w:t>l</w:t>
      </w:r>
      <w:r>
        <w:rPr>
          <w:spacing w:val="-5"/>
        </w:rPr>
        <w:t>y</w:t>
      </w:r>
      <w:r>
        <w:t>,</w:t>
      </w:r>
      <w:r>
        <w:rPr>
          <w:spacing w:val="45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5"/>
        </w:rPr>
        <w:t xml:space="preserve"> </w:t>
      </w:r>
      <w:r>
        <w:t>for</w:t>
      </w:r>
      <w:r>
        <w:rPr>
          <w:spacing w:val="43"/>
        </w:rPr>
        <w:t xml:space="preserve"> </w:t>
      </w:r>
      <w:r>
        <w:t>te</w:t>
      </w:r>
      <w:r>
        <w:rPr>
          <w:spacing w:val="-2"/>
        </w:rPr>
        <w:t>r</w:t>
      </w:r>
      <w:r>
        <w:t>min</w:t>
      </w:r>
      <w:r>
        <w:rPr>
          <w:spacing w:val="-1"/>
        </w:rPr>
        <w:t>a</w:t>
      </w:r>
      <w:r>
        <w:t>tions</w:t>
      </w:r>
      <w:r>
        <w:rPr>
          <w:spacing w:val="45"/>
        </w:rPr>
        <w:t xml:space="preserve"> </w:t>
      </w:r>
      <w:r>
        <w:t>of</w:t>
      </w:r>
      <w:r>
        <w:rPr>
          <w:spacing w:val="46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44"/>
        </w:rPr>
        <w:t xml:space="preserve"> </w:t>
      </w:r>
      <w:r>
        <w:t>supp</w:t>
      </w:r>
      <w:r>
        <w:rPr>
          <w:spacing w:val="5"/>
        </w:rPr>
        <w:t>l</w:t>
      </w:r>
      <w:r>
        <w:t xml:space="preserve">y </w:t>
      </w:r>
      <w:r>
        <w:rPr>
          <w:spacing w:val="-1"/>
        </w:rPr>
        <w:t>ca</w:t>
      </w:r>
      <w:r>
        <w:t xml:space="preserve">bles </w:t>
      </w:r>
      <w:r>
        <w:rPr>
          <w:spacing w:val="-2"/>
        </w:rPr>
        <w:t>a</w:t>
      </w:r>
      <w:r>
        <w:t xml:space="preserve">s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"/>
        </w:rPr>
        <w:t xml:space="preserve"> </w:t>
      </w:r>
      <w:r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36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1100 Vol</w:t>
      </w:r>
      <w:r>
        <w:rPr>
          <w:spacing w:val="-1"/>
        </w:rPr>
        <w:t>t</w:t>
      </w:r>
      <w:r>
        <w:t xml:space="preserve">s </w:t>
      </w:r>
      <w:r>
        <w:rPr>
          <w:spacing w:val="-2"/>
        </w:rPr>
        <w:t>G</w:t>
      </w:r>
      <w:r>
        <w:rPr>
          <w:spacing w:val="-1"/>
        </w:rPr>
        <w:t>r</w:t>
      </w:r>
      <w:r>
        <w:t>ade</w:t>
      </w:r>
      <w:r>
        <w:rPr>
          <w:spacing w:val="1"/>
        </w:rPr>
        <w:t xml:space="preserve"> </w:t>
      </w:r>
      <w:r>
        <w:t>Ar</w:t>
      </w:r>
      <w:r>
        <w:rPr>
          <w:spacing w:val="-4"/>
        </w:rPr>
        <w:t>m</w:t>
      </w:r>
      <w:r>
        <w:rPr>
          <w:spacing w:val="2"/>
        </w:rPr>
        <w:t>o</w:t>
      </w:r>
      <w:r>
        <w:t>u</w:t>
      </w:r>
      <w:r>
        <w:rPr>
          <w:spacing w:val="-1"/>
        </w:rPr>
        <w:t>re</w:t>
      </w:r>
      <w:r>
        <w:t xml:space="preserve">d LT </w:t>
      </w:r>
      <w:r>
        <w:rPr>
          <w:spacing w:val="-3"/>
        </w:rPr>
        <w:t>P</w:t>
      </w:r>
      <w:r>
        <w:t>o</w:t>
      </w:r>
      <w:r>
        <w:rPr>
          <w:spacing w:val="1"/>
        </w:rPr>
        <w:t>w</w:t>
      </w:r>
      <w:r>
        <w:rPr>
          <w:spacing w:val="-1"/>
        </w:rPr>
        <w:t>e</w:t>
      </w:r>
      <w:r>
        <w:t>r</w:t>
      </w:r>
      <w:r>
        <w:rPr>
          <w:spacing w:val="-1"/>
        </w:rPr>
        <w:t xml:space="preserve"> </w:t>
      </w:r>
      <w:r>
        <w:t>and Cont</w:t>
      </w:r>
      <w:r>
        <w:rPr>
          <w:spacing w:val="-2"/>
        </w:rPr>
        <w:t>r</w:t>
      </w:r>
      <w:r>
        <w:t>ol Cables</w:t>
      </w:r>
    </w:p>
    <w:p w:rsidR="001527E3" w:rsidRDefault="001527E3">
      <w:pPr>
        <w:kinsoku w:val="0"/>
        <w:overflowPunct w:val="0"/>
        <w:spacing w:before="4" w:line="140" w:lineRule="exact"/>
        <w:rPr>
          <w:sz w:val="14"/>
          <w:szCs w:val="14"/>
        </w:rPr>
      </w:pPr>
    </w:p>
    <w:p w:rsidR="001527E3" w:rsidRDefault="001527E3">
      <w:pPr>
        <w:numPr>
          <w:ilvl w:val="4"/>
          <w:numId w:val="36"/>
        </w:numPr>
        <w:tabs>
          <w:tab w:val="left" w:pos="2637"/>
        </w:tabs>
        <w:kinsoku w:val="0"/>
        <w:overflowPunct w:val="0"/>
        <w:ind w:left="2637"/>
        <w:rPr>
          <w:sz w:val="25"/>
          <w:szCs w:val="25"/>
        </w:rPr>
      </w:pPr>
      <w:r>
        <w:rPr>
          <w:b/>
          <w:bCs/>
          <w:sz w:val="25"/>
          <w:szCs w:val="25"/>
        </w:rPr>
        <w:t>P</w:t>
      </w:r>
      <w:r>
        <w:rPr>
          <w:b/>
          <w:bCs/>
          <w:spacing w:val="-3"/>
          <w:sz w:val="25"/>
          <w:szCs w:val="25"/>
        </w:rPr>
        <w:t>o</w:t>
      </w:r>
      <w:r>
        <w:rPr>
          <w:b/>
          <w:bCs/>
          <w:spacing w:val="4"/>
          <w:sz w:val="25"/>
          <w:szCs w:val="25"/>
        </w:rPr>
        <w:t>w</w:t>
      </w:r>
      <w:r>
        <w:rPr>
          <w:b/>
          <w:bCs/>
          <w:sz w:val="25"/>
          <w:szCs w:val="25"/>
        </w:rPr>
        <w:t>er</w:t>
      </w:r>
      <w:r>
        <w:rPr>
          <w:b/>
          <w:bCs/>
          <w:spacing w:val="-16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Cables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117" w:right="5284" w:firstLine="0"/>
        <w:jc w:val="both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ca</w:t>
      </w:r>
      <w:r>
        <w:t>bles s</w:t>
      </w:r>
      <w:r>
        <w:rPr>
          <w:spacing w:val="2"/>
        </w:rPr>
        <w:t>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-1"/>
        </w:rPr>
        <w:t xml:space="preserve"> </w:t>
      </w:r>
      <w:r>
        <w:t>followin</w:t>
      </w:r>
      <w:r>
        <w:rPr>
          <w:spacing w:val="-3"/>
        </w:rPr>
        <w:t>g</w:t>
      </w:r>
      <w:r>
        <w:t>:</w:t>
      </w:r>
      <w:r>
        <w:rPr>
          <w:spacing w:val="1"/>
        </w:rPr>
        <w:t xml:space="preserve"> </w:t>
      </w:r>
      <w:r>
        <w:t>-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650/1</w:t>
      </w:r>
      <w:r>
        <w:rPr>
          <w:spacing w:val="2"/>
        </w:rPr>
        <w:t xml:space="preserve"> </w:t>
      </w:r>
      <w:r>
        <w:t>100V</w:t>
      </w:r>
      <w:r>
        <w:rPr>
          <w:spacing w:val="4"/>
        </w:rPr>
        <w:t xml:space="preserve"> 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rPr>
          <w:spacing w:val="2"/>
        </w:rPr>
        <w:t>d</w:t>
      </w:r>
      <w:r>
        <w:t>e</w:t>
      </w:r>
      <w:r>
        <w:rPr>
          <w:spacing w:val="1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t>s</w:t>
      </w:r>
      <w:r>
        <w:rPr>
          <w:spacing w:val="2"/>
        </w:rPr>
        <w:t>t</w:t>
      </w:r>
      <w:r>
        <w:rPr>
          <w:spacing w:val="-1"/>
        </w:rPr>
        <w:t>a</w:t>
      </w:r>
      <w:r>
        <w:t>nd</w:t>
      </w:r>
      <w:r>
        <w:rPr>
          <w:spacing w:val="-1"/>
        </w:rPr>
        <w:t>a</w:t>
      </w:r>
      <w:r>
        <w:t>rd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-1"/>
        </w:rPr>
        <w:t>e</w:t>
      </w:r>
      <w:r>
        <w:t>r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</w:t>
      </w:r>
      <w:r>
        <w:rPr>
          <w:spacing w:val="4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"/>
        </w:rPr>
        <w:t xml:space="preserve"> </w:t>
      </w:r>
      <w:r>
        <w:t>4</w:t>
      </w:r>
      <w:r>
        <w:rPr>
          <w:spacing w:val="2"/>
        </w:rPr>
        <w:t xml:space="preserve"> </w:t>
      </w:r>
      <w:r>
        <w:t>mm2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5"/>
        </w:rPr>
        <w:t xml:space="preserve"> </w:t>
      </w:r>
      <w:r>
        <w:t>Colour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od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PVC insul</w:t>
      </w:r>
      <w:r>
        <w:rPr>
          <w:spacing w:val="-1"/>
        </w:rPr>
        <w:t>a</w:t>
      </w:r>
      <w:r>
        <w:t>tion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39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42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3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trusion.</w:t>
      </w:r>
      <w:r>
        <w:rPr>
          <w:spacing w:val="43"/>
        </w:rPr>
        <w:t xml:space="preserve"> </w:t>
      </w:r>
      <w:r>
        <w:t>PVC</w:t>
      </w:r>
      <w:r>
        <w:rPr>
          <w:spacing w:val="40"/>
        </w:rPr>
        <w:t xml:space="preserve"> </w:t>
      </w:r>
      <w:r>
        <w:t>inner</w:t>
      </w:r>
      <w:r>
        <w:rPr>
          <w:spacing w:val="4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t>outer</w:t>
      </w:r>
      <w:r>
        <w:rPr>
          <w:spacing w:val="41"/>
        </w:rPr>
        <w:t xml:space="preserve"> </w:t>
      </w:r>
      <w:r>
        <w:t>sh</w:t>
      </w:r>
      <w:r>
        <w:rPr>
          <w:spacing w:val="-1"/>
        </w:rPr>
        <w:t>ea</w:t>
      </w:r>
      <w:r>
        <w:t>thed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rPr>
          <w:spacing w:val="2"/>
        </w:rPr>
        <w:t>b</w:t>
      </w:r>
      <w:r>
        <w:t xml:space="preserve">y </w:t>
      </w:r>
      <w:r>
        <w:rPr>
          <w:spacing w:val="-1"/>
        </w:rPr>
        <w:t>e</w:t>
      </w:r>
      <w:r>
        <w:rPr>
          <w:spacing w:val="2"/>
        </w:rPr>
        <w:t>x</w:t>
      </w:r>
      <w:r>
        <w:t>trusion.</w:t>
      </w:r>
      <w:r>
        <w:rPr>
          <w:spacing w:val="17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rmou</w:t>
      </w:r>
      <w:r>
        <w:rPr>
          <w:spacing w:val="-1"/>
        </w:rPr>
        <w:t>r</w:t>
      </w:r>
      <w:r>
        <w:t>ing</w:t>
      </w:r>
      <w:r>
        <w:rPr>
          <w:spacing w:val="14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tw</w:t>
      </w:r>
      <w:r>
        <w:rPr>
          <w:spacing w:val="-1"/>
        </w:rPr>
        <w:t>ee</w:t>
      </w:r>
      <w:r>
        <w:t>n</w:t>
      </w:r>
      <w:r>
        <w:rPr>
          <w:spacing w:val="18"/>
        </w:rPr>
        <w:t xml:space="preserve"> </w:t>
      </w:r>
      <w:r>
        <w:t>inner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o</w:t>
      </w:r>
      <w:r>
        <w:rPr>
          <w:spacing w:val="2"/>
        </w:rPr>
        <w:t>u</w:t>
      </w:r>
      <w:r>
        <w:t>ter</w:t>
      </w:r>
      <w:r>
        <w:rPr>
          <w:spacing w:val="15"/>
        </w:rPr>
        <w:t xml:space="preserve"> </w:t>
      </w:r>
      <w:r>
        <w:t>sh</w:t>
      </w:r>
      <w:r>
        <w:rPr>
          <w:spacing w:val="-1"/>
        </w:rPr>
        <w:t>ea</w:t>
      </w:r>
      <w:r>
        <w:t>t</w:t>
      </w:r>
      <w:r>
        <w:rPr>
          <w:spacing w:val="2"/>
        </w:rPr>
        <w:t>h</w:t>
      </w:r>
      <w:r>
        <w:rPr>
          <w:spacing w:val="-1"/>
        </w:rPr>
        <w:t>e</w:t>
      </w:r>
      <w:r>
        <w:t>d.</w:t>
      </w:r>
      <w:r>
        <w:rPr>
          <w:spacing w:val="16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15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rPr>
          <w:spacing w:val="2"/>
        </w:rPr>
        <w:t>b</w:t>
      </w:r>
      <w:r>
        <w:t>les</w:t>
      </w:r>
      <w:r>
        <w:rPr>
          <w:spacing w:val="22"/>
        </w:rPr>
        <w:t xml:space="preserve"> </w:t>
      </w:r>
      <w:r>
        <w:t>must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hos</w:t>
      </w:r>
      <w:r>
        <w:rPr>
          <w:spacing w:val="-1"/>
        </w:rPr>
        <w:t>e</w:t>
      </w:r>
      <w:r>
        <w:t>n to</w:t>
      </w:r>
      <w:r>
        <w:rPr>
          <w:spacing w:val="2"/>
        </w:rPr>
        <w:t xml:space="preserve"> </w:t>
      </w:r>
      <w:r>
        <w:t>suit</w:t>
      </w:r>
      <w:r>
        <w:rPr>
          <w:spacing w:val="3"/>
        </w:rPr>
        <w:t xml:space="preserve"> </w:t>
      </w:r>
      <w:r>
        <w:t>du</w:t>
      </w:r>
      <w:r>
        <w:rPr>
          <w:spacing w:val="2"/>
        </w:rPr>
        <w:t>t</w:t>
      </w:r>
      <w:r>
        <w:t>y</w:t>
      </w:r>
      <w:r>
        <w:rPr>
          <w:spacing w:val="-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load</w:t>
      </w:r>
      <w:r>
        <w:rPr>
          <w:spacing w:val="1"/>
        </w:rPr>
        <w:t xml:space="preserve"> </w:t>
      </w:r>
      <w:r>
        <w:t>s</w:t>
      </w:r>
      <w:r>
        <w:rPr>
          <w:spacing w:val="-1"/>
        </w:rPr>
        <w:t>ec</w:t>
      </w:r>
      <w:r>
        <w:rPr>
          <w:spacing w:val="2"/>
        </w:rPr>
        <w:t>t</w:t>
      </w:r>
      <w:r>
        <w:t>ions.</w:t>
      </w:r>
      <w:r>
        <w:rPr>
          <w:spacing w:val="2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2"/>
        </w:rPr>
        <w:t>i</w:t>
      </w:r>
      <w:r>
        <w:t>le</w:t>
      </w:r>
      <w:r>
        <w:rPr>
          <w:spacing w:val="1"/>
        </w:rPr>
        <w:t xml:space="preserve"> </w:t>
      </w:r>
      <w:r>
        <w:t>s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ting</w:t>
      </w:r>
      <w:r>
        <w:rPr>
          <w:spacing w:val="-1"/>
        </w:rPr>
        <w:t xml:space="preserve"> </w:t>
      </w:r>
      <w:r>
        <w:t>P</w:t>
      </w:r>
      <w:r>
        <w:rPr>
          <w:spacing w:val="1"/>
        </w:rPr>
        <w:t>V</w:t>
      </w:r>
      <w:r>
        <w:t>C</w:t>
      </w:r>
      <w:r>
        <w:rPr>
          <w:spacing w:val="2"/>
        </w:rPr>
        <w:t xml:space="preserve"> </w:t>
      </w:r>
      <w:r>
        <w:t>insul</w:t>
      </w:r>
      <w:r>
        <w:rPr>
          <w:spacing w:val="-1"/>
        </w:rPr>
        <w:t>a</w:t>
      </w:r>
      <w:r>
        <w:t>ted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rmou</w:t>
      </w:r>
      <w:r>
        <w:rPr>
          <w:spacing w:val="-1"/>
        </w:rPr>
        <w:t>re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bles</w:t>
      </w:r>
      <w:r>
        <w:rPr>
          <w:spacing w:val="1"/>
        </w:rPr>
        <w:t xml:space="preserve"> </w:t>
      </w:r>
      <w:r>
        <w:t>for str</w:t>
      </w:r>
      <w:r>
        <w:rPr>
          <w:spacing w:val="-1"/>
        </w:rPr>
        <w:t>ee</w:t>
      </w:r>
      <w:r>
        <w:t>t</w:t>
      </w:r>
      <w:r>
        <w:rPr>
          <w:spacing w:val="2"/>
        </w:rPr>
        <w:t xml:space="preserve"> </w:t>
      </w:r>
      <w:r>
        <w:t>li</w:t>
      </w:r>
      <w:r>
        <w:rPr>
          <w:spacing w:val="-3"/>
        </w:rPr>
        <w:t>g</w:t>
      </w:r>
      <w:r>
        <w:t>hts not on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u</w:t>
      </w:r>
      <w:r>
        <w:rPr>
          <w:spacing w:val="1"/>
        </w:rPr>
        <w:t>r</w:t>
      </w:r>
      <w:r>
        <w:t>r</w:t>
      </w:r>
      <w:r>
        <w:rPr>
          <w:spacing w:val="-2"/>
        </w:rPr>
        <w:t>e</w:t>
      </w:r>
      <w:r>
        <w:t>nt</w:t>
      </w:r>
      <w:r>
        <w:rPr>
          <w:spacing w:val="2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</w:t>
      </w:r>
      <w:r>
        <w:rPr>
          <w:spacing w:val="3"/>
        </w:rPr>
        <w:t>r</w:t>
      </w:r>
      <w:r>
        <w:rPr>
          <w:spacing w:val="-3"/>
        </w:rPr>
        <w:t>y</w:t>
      </w:r>
      <w:r>
        <w:t>ing</w:t>
      </w:r>
      <w:r>
        <w:rPr>
          <w:spacing w:val="-2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p</w:t>
      </w:r>
      <w:r>
        <w:rPr>
          <w:spacing w:val="1"/>
        </w:rPr>
        <w:t>a</w:t>
      </w:r>
      <w:r>
        <w:rPr>
          <w:spacing w:val="-1"/>
        </w:rPr>
        <w:t>c</w:t>
      </w:r>
      <w:r>
        <w:t>i</w:t>
      </w:r>
      <w:r>
        <w:rPr>
          <w:spacing w:val="3"/>
        </w:rPr>
        <w:t>t</w:t>
      </w:r>
      <w:r>
        <w:t>y</w:t>
      </w:r>
      <w:r>
        <w:rPr>
          <w:spacing w:val="-3"/>
        </w:rPr>
        <w:t xml:space="preserve"> </w:t>
      </w:r>
      <w:r>
        <w:t xml:space="preserve">of the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1"/>
        </w:rPr>
        <w:t xml:space="preserve"> </w:t>
      </w:r>
      <w:r>
        <w:t>but also the</w:t>
      </w:r>
      <w:r>
        <w:rPr>
          <w:spacing w:val="-1"/>
        </w:rPr>
        <w:t xml:space="preserve"> </w:t>
      </w:r>
      <w:r>
        <w:t>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1"/>
        </w:rPr>
        <w:t xml:space="preserve"> </w:t>
      </w:r>
      <w:r>
        <w:t>drop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tak</w:t>
      </w:r>
      <w:r>
        <w:rPr>
          <w:spacing w:val="-2"/>
        </w:rPr>
        <w:t>e</w:t>
      </w:r>
      <w:r>
        <w:t>n</w:t>
      </w:r>
      <w:r>
        <w:rPr>
          <w:spacing w:val="2"/>
        </w:rPr>
        <w:t xml:space="preserve"> </w:t>
      </w:r>
      <w:r>
        <w:t xml:space="preserve">into </w:t>
      </w:r>
      <w:r>
        <w:rPr>
          <w:spacing w:val="-1"/>
        </w:rPr>
        <w:t>acc</w:t>
      </w:r>
      <w:r>
        <w:t>ount,</w:t>
      </w:r>
      <w:r>
        <w:rPr>
          <w:spacing w:val="29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6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2"/>
        </w:rPr>
        <w:t>p</w:t>
      </w:r>
      <w:r>
        <w:rPr>
          <w:spacing w:val="-1"/>
        </w:rPr>
        <w:t>e</w:t>
      </w:r>
      <w:r>
        <w:t>n</w:t>
      </w:r>
      <w:r>
        <w:rPr>
          <w:spacing w:val="2"/>
        </w:rPr>
        <w:t>d</w:t>
      </w:r>
      <w:r>
        <w:t>s</w:t>
      </w:r>
      <w:r>
        <w:rPr>
          <w:spacing w:val="26"/>
        </w:rPr>
        <w:t xml:space="preserve"> </w:t>
      </w:r>
      <w:r>
        <w:t>on</w:t>
      </w:r>
      <w:r>
        <w:rPr>
          <w:spacing w:val="26"/>
        </w:rPr>
        <w:t xml:space="preserve"> </w:t>
      </w:r>
      <w:r>
        <w:t>number</w:t>
      </w:r>
      <w:r>
        <w:rPr>
          <w:spacing w:val="24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5"/>
        </w:rPr>
        <w:t xml:space="preserve"> </w:t>
      </w:r>
      <w:r>
        <w:t>l</w:t>
      </w:r>
      <w:r>
        <w:rPr>
          <w:spacing w:val="3"/>
        </w:rPr>
        <w:t>i</w:t>
      </w:r>
      <w:r>
        <w:rPr>
          <w:spacing w:val="-3"/>
        </w:rPr>
        <w:t>g</w:t>
      </w:r>
      <w:r>
        <w:t>hts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sis</w:t>
      </w:r>
      <w:r>
        <w:rPr>
          <w:spacing w:val="4"/>
        </w:rPr>
        <w:t>t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27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rPr>
          <w:spacing w:val="-1"/>
        </w:rPr>
        <w:t>ca</w:t>
      </w:r>
      <w:r>
        <w:rPr>
          <w:spacing w:val="2"/>
        </w:rPr>
        <w:t>b</w:t>
      </w:r>
      <w:r>
        <w:t>le.</w:t>
      </w:r>
      <w:r>
        <w:rPr>
          <w:spacing w:val="25"/>
        </w:rPr>
        <w:t xml:space="preserve"> </w:t>
      </w:r>
      <w:r>
        <w:t>M</w:t>
      </w:r>
      <w:r>
        <w:rPr>
          <w:spacing w:val="-1"/>
        </w:rPr>
        <w:t>a</w:t>
      </w:r>
      <w:r>
        <w:t>nu</w:t>
      </w:r>
      <w:r>
        <w:rPr>
          <w:spacing w:val="1"/>
        </w:rPr>
        <w:t>f</w:t>
      </w:r>
      <w:r>
        <w:rPr>
          <w:spacing w:val="-1"/>
        </w:rPr>
        <w:t>ac</w:t>
      </w:r>
      <w:r>
        <w:t>turer</w:t>
      </w:r>
      <w:r>
        <w:rPr>
          <w:spacing w:val="-2"/>
        </w:rPr>
        <w:t>’</w:t>
      </w:r>
      <w:r>
        <w:t>s identifi</w:t>
      </w:r>
      <w:r>
        <w:rPr>
          <w:spacing w:val="-1"/>
        </w:rPr>
        <w:t>ca</w:t>
      </w:r>
      <w:r>
        <w:t>tions (</w:t>
      </w:r>
      <w:r>
        <w:rPr>
          <w:spacing w:val="-1"/>
        </w:rPr>
        <w:t>Na</w:t>
      </w:r>
      <w:r>
        <w:t xml:space="preserve">me </w:t>
      </w:r>
      <w:r>
        <w:rPr>
          <w:spacing w:val="1"/>
        </w:rPr>
        <w:t>o</w:t>
      </w:r>
      <w:r>
        <w:t>f</w:t>
      </w:r>
      <w:r>
        <w:rPr>
          <w:spacing w:val="1"/>
        </w:rPr>
        <w:t xml:space="preserve"> </w:t>
      </w:r>
      <w:r>
        <w:t>tr</w:t>
      </w:r>
      <w:r>
        <w:rPr>
          <w:spacing w:val="-2"/>
        </w:rPr>
        <w:t>a</w:t>
      </w:r>
      <w:r>
        <w:t>de</w:t>
      </w:r>
      <w:r>
        <w:rPr>
          <w:spacing w:val="-1"/>
        </w:rPr>
        <w:t xml:space="preserve"> </w:t>
      </w:r>
      <w:r>
        <w:t>ma</w:t>
      </w:r>
      <w:r>
        <w:rPr>
          <w:spacing w:val="-2"/>
        </w:rPr>
        <w:t>r</w:t>
      </w:r>
      <w:r>
        <w:rPr>
          <w:spacing w:val="2"/>
        </w:rPr>
        <w:t>k</w:t>
      </w:r>
      <w:r>
        <w:t xml:space="preserve">) </w:t>
      </w:r>
      <w:r>
        <w:rPr>
          <w:spacing w:val="-2"/>
        </w:rPr>
        <w:t>a</w:t>
      </w:r>
      <w:r>
        <w:t>nd 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de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t>mboss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s the out</w:t>
      </w:r>
      <w:r>
        <w:rPr>
          <w:spacing w:val="-1"/>
        </w:rPr>
        <w:t>e</w:t>
      </w:r>
      <w:r>
        <w:t>r she</w:t>
      </w:r>
      <w:r>
        <w:rPr>
          <w:spacing w:val="-1"/>
        </w:rPr>
        <w:t>a</w:t>
      </w:r>
      <w:r>
        <w:t>th.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ind w:left="117" w:right="3699" w:firstLine="0"/>
        <w:jc w:val="both"/>
      </w:pPr>
      <w:r>
        <w:t>C</w:t>
      </w:r>
      <w:r>
        <w:rPr>
          <w:spacing w:val="-1"/>
        </w:rPr>
        <w:t>a</w:t>
      </w:r>
      <w:r>
        <w:t xml:space="preserve">ble </w:t>
      </w:r>
      <w:r>
        <w:rPr>
          <w:spacing w:val="-1"/>
        </w:rPr>
        <w:t>w</w:t>
      </w:r>
      <w:r>
        <w:t>ound d</w:t>
      </w:r>
      <w:r>
        <w:rPr>
          <w:spacing w:val="-1"/>
        </w:rPr>
        <w:t>r</w:t>
      </w:r>
      <w:r>
        <w:t>um sh</w:t>
      </w:r>
      <w:r>
        <w:rPr>
          <w:spacing w:val="-1"/>
        </w:rPr>
        <w:t>a</w:t>
      </w:r>
      <w:r>
        <w:t>ll h</w:t>
      </w:r>
      <w:r>
        <w:rPr>
          <w:spacing w:val="-1"/>
        </w:rPr>
        <w:t>a</w:t>
      </w:r>
      <w:r>
        <w:t>ve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2"/>
        </w:rPr>
        <w:t>f</w:t>
      </w:r>
      <w:r>
        <w:t>ollowi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info</w:t>
      </w:r>
      <w:r>
        <w:rPr>
          <w:spacing w:val="1"/>
        </w:rPr>
        <w:t>r</w:t>
      </w:r>
      <w:r>
        <w:t>mation.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2"/>
          <w:numId w:val="38"/>
        </w:numPr>
        <w:tabs>
          <w:tab w:val="left" w:pos="1197"/>
        </w:tabs>
        <w:kinsoku w:val="0"/>
        <w:overflowPunct w:val="0"/>
        <w:ind w:left="402" w:firstLine="0"/>
      </w:pPr>
      <w:r>
        <w:t>N</w:t>
      </w:r>
      <w:r>
        <w:rPr>
          <w:spacing w:val="-2"/>
        </w:rPr>
        <w:t>a</w:t>
      </w:r>
      <w:r>
        <w:t>me of</w:t>
      </w:r>
      <w:r>
        <w:rPr>
          <w:spacing w:val="-2"/>
        </w:rPr>
        <w:t xml:space="preserve"> </w:t>
      </w:r>
      <w:r>
        <w:t>the m</w:t>
      </w:r>
      <w:r>
        <w:rPr>
          <w:spacing w:val="-1"/>
        </w:rPr>
        <w:t>a</w:t>
      </w:r>
      <w:r>
        <w:t>n</w:t>
      </w:r>
      <w:r>
        <w:rPr>
          <w:spacing w:val="2"/>
        </w:rPr>
        <w:t>u</w:t>
      </w:r>
      <w:r>
        <w:t>fa</w:t>
      </w:r>
      <w:r>
        <w:rPr>
          <w:spacing w:val="-1"/>
        </w:rPr>
        <w:t>c</w:t>
      </w:r>
      <w:r>
        <w:t>turer.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2"/>
          <w:numId w:val="38"/>
        </w:numPr>
        <w:tabs>
          <w:tab w:val="left" w:pos="1197"/>
        </w:tabs>
        <w:kinsoku w:val="0"/>
        <w:overflowPunct w:val="0"/>
        <w:ind w:left="1197"/>
      </w:pP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tion of</w:t>
      </w:r>
      <w:r>
        <w:rPr>
          <w:spacing w:val="-1"/>
        </w:rPr>
        <w:t xml:space="preserve"> </w:t>
      </w:r>
      <w:r>
        <w:t>rot</w:t>
      </w:r>
      <w:r>
        <w:rPr>
          <w:spacing w:val="-2"/>
        </w:rPr>
        <w:t>a</w:t>
      </w:r>
      <w:r>
        <w:t>tion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2"/>
          <w:numId w:val="38"/>
        </w:numPr>
        <w:tabs>
          <w:tab w:val="left" w:pos="1197"/>
        </w:tabs>
        <w:kinsoku w:val="0"/>
        <w:overflowPunct w:val="0"/>
        <w:ind w:left="1197"/>
      </w:pPr>
      <w:r>
        <w:rPr>
          <w:spacing w:val="1"/>
        </w:rPr>
        <w:t>T</w:t>
      </w:r>
      <w:r>
        <w:rPr>
          <w:spacing w:val="-5"/>
        </w:rPr>
        <w:t>y</w:t>
      </w:r>
      <w:r>
        <w:t>pe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>f c</w:t>
      </w:r>
      <w:r>
        <w:rPr>
          <w:spacing w:val="-1"/>
        </w:rPr>
        <w:t>a</w:t>
      </w:r>
      <w:r>
        <w:t>ble, 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,</w:t>
      </w:r>
      <w:r>
        <w:rPr>
          <w:spacing w:val="2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-1"/>
        </w:rPr>
        <w:t xml:space="preserve"> a</w:t>
      </w:r>
      <w:r>
        <w:t>nd number</w:t>
      </w:r>
      <w:r>
        <w:rPr>
          <w:spacing w:val="-2"/>
        </w:rPr>
        <w:t xml:space="preserve"> </w:t>
      </w:r>
      <w:r>
        <w:t>of</w:t>
      </w:r>
      <w:r>
        <w:rPr>
          <w:spacing w:val="1"/>
        </w:rPr>
        <w:t xml:space="preserve"> c</w:t>
      </w:r>
      <w:r>
        <w:t>or</w:t>
      </w:r>
      <w:r>
        <w:rPr>
          <w:spacing w:val="-2"/>
        </w:rPr>
        <w:t>e</w:t>
      </w:r>
      <w:r>
        <w:t>s.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2"/>
          <w:numId w:val="38"/>
        </w:numPr>
        <w:tabs>
          <w:tab w:val="left" w:pos="1197"/>
        </w:tabs>
        <w:kinsoku w:val="0"/>
        <w:overflowPunct w:val="0"/>
        <w:ind w:left="1197"/>
      </w:pPr>
      <w:r>
        <w:rPr>
          <w:spacing w:val="-3"/>
        </w:rPr>
        <w:t>L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 xml:space="preserve">th </w:t>
      </w:r>
      <w:r>
        <w:rPr>
          <w:spacing w:val="2"/>
        </w:rPr>
        <w:t>o</w:t>
      </w:r>
      <w:r>
        <w:t xml:space="preserve">f </w:t>
      </w:r>
      <w:r>
        <w:rPr>
          <w:spacing w:val="-2"/>
        </w:rPr>
        <w:t>c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9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ind w:left="117" w:right="5306" w:firstLine="0"/>
        <w:jc w:val="both"/>
      </w:pPr>
      <w:r>
        <w:t>The</w:t>
      </w:r>
      <w:r>
        <w:rPr>
          <w:spacing w:val="-2"/>
        </w:rPr>
        <w:t xml:space="preserve"> </w:t>
      </w:r>
      <w:r>
        <w:t>Suppli</w:t>
      </w:r>
      <w:r>
        <w:rPr>
          <w:spacing w:val="-1"/>
        </w:rPr>
        <w:t>e</w:t>
      </w:r>
      <w:r>
        <w:t>r sh</w:t>
      </w:r>
      <w:r>
        <w:rPr>
          <w:spacing w:val="-2"/>
        </w:rPr>
        <w:t>a</w:t>
      </w:r>
      <w:r>
        <w:t xml:space="preserve">ll </w:t>
      </w:r>
      <w:r>
        <w:rPr>
          <w:spacing w:val="-1"/>
        </w:rPr>
        <w:t>e</w:t>
      </w:r>
      <w:r>
        <w:t xml:space="preserve">nsure the </w:t>
      </w:r>
      <w:r>
        <w:rPr>
          <w:spacing w:val="-2"/>
        </w:rPr>
        <w:t>f</w:t>
      </w:r>
      <w:r>
        <w:t>ollowin</w:t>
      </w:r>
      <w:r>
        <w:rPr>
          <w:spacing w:val="-3"/>
        </w:rPr>
        <w:t>g</w:t>
      </w:r>
      <w:r>
        <w:t>;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2"/>
          <w:numId w:val="38"/>
        </w:numPr>
        <w:tabs>
          <w:tab w:val="left" w:pos="1197"/>
        </w:tabs>
        <w:kinsoku w:val="0"/>
        <w:overflowPunct w:val="0"/>
        <w:ind w:left="1197"/>
      </w:pPr>
      <w:r>
        <w:t>C</w:t>
      </w:r>
      <w:r>
        <w:rPr>
          <w:spacing w:val="-1"/>
        </w:rPr>
        <w:t>a</w:t>
      </w:r>
      <w:r>
        <w:t xml:space="preserve">ble </w:t>
      </w:r>
      <w:r>
        <w:rPr>
          <w:spacing w:val="-2"/>
        </w:rPr>
        <w:t>e</w:t>
      </w:r>
      <w:r>
        <w:t>nds shall be se</w:t>
      </w:r>
      <w:r>
        <w:rPr>
          <w:spacing w:val="-1"/>
        </w:rPr>
        <w:t>a</w:t>
      </w:r>
      <w:r>
        <w:t>l</w:t>
      </w:r>
      <w:r>
        <w:rPr>
          <w:spacing w:val="1"/>
        </w:rPr>
        <w:t>e</w:t>
      </w:r>
      <w:r>
        <w:t xml:space="preserve">d </w:t>
      </w:r>
      <w:r>
        <w:rPr>
          <w:spacing w:val="2"/>
        </w:rPr>
        <w:t>b</w:t>
      </w:r>
      <w:r>
        <w:t>y</w:t>
      </w:r>
      <w:r>
        <w:rPr>
          <w:spacing w:val="-5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a</w:t>
      </w:r>
      <w:r>
        <w:t>ns of no</w:t>
      </w:r>
      <w:r>
        <w:rPr>
          <w:spacing w:val="1"/>
        </w:rPr>
        <w:t>n</w:t>
      </w:r>
      <w:r>
        <w:rPr>
          <w:spacing w:val="-1"/>
        </w:rPr>
        <w:t>-</w:t>
      </w:r>
      <w:r>
        <w:rPr>
          <w:spacing w:val="4"/>
        </w:rPr>
        <w:t>h</w:t>
      </w:r>
      <w:r>
        <w:rPr>
          <w:spacing w:val="-5"/>
        </w:rPr>
        <w:t>y</w:t>
      </w:r>
      <w:r>
        <w:t>dr</w:t>
      </w:r>
      <w:r>
        <w:rPr>
          <w:spacing w:val="1"/>
        </w:rPr>
        <w:t>o</w:t>
      </w:r>
      <w:r>
        <w:t>s</w:t>
      </w:r>
      <w:r>
        <w:rPr>
          <w:spacing w:val="-1"/>
        </w:rPr>
        <w:t>c</w:t>
      </w:r>
      <w:r>
        <w:t>opic s</w:t>
      </w:r>
      <w:r>
        <w:rPr>
          <w:spacing w:val="-2"/>
        </w:rPr>
        <w:t>e</w:t>
      </w:r>
      <w:r>
        <w:rPr>
          <w:spacing w:val="-1"/>
        </w:rPr>
        <w:t>a</w:t>
      </w:r>
      <w:r>
        <w:t>li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mat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>ls.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2"/>
          <w:numId w:val="38"/>
        </w:numPr>
        <w:tabs>
          <w:tab w:val="left" w:pos="1197"/>
        </w:tabs>
        <w:kinsoku w:val="0"/>
        <w:overflowPunct w:val="0"/>
        <w:spacing w:line="359" w:lineRule="auto"/>
        <w:ind w:left="402" w:right="109" w:firstLine="0"/>
      </w:pPr>
      <w:r>
        <w:t>N</w:t>
      </w:r>
      <w:r>
        <w:rPr>
          <w:spacing w:val="-2"/>
        </w:rPr>
        <w:t>e</w:t>
      </w:r>
      <w:r>
        <w:rPr>
          <w:spacing w:val="-1"/>
        </w:rPr>
        <w:t>ce</w:t>
      </w:r>
      <w:r>
        <w:t>s</w:t>
      </w:r>
      <w:r>
        <w:rPr>
          <w:spacing w:val="2"/>
        </w:rPr>
        <w:t>s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test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e</w:t>
      </w:r>
      <w:r>
        <w:t>rtifi</w:t>
      </w:r>
      <w:r>
        <w:rPr>
          <w:spacing w:val="-1"/>
        </w:rPr>
        <w:t>ca</w:t>
      </w:r>
      <w:r>
        <w:t>t</w:t>
      </w:r>
      <w:r>
        <w:rPr>
          <w:spacing w:val="1"/>
        </w:rPr>
        <w:t>e</w:t>
      </w:r>
      <w:r>
        <w:t xml:space="preserve">s </w:t>
      </w:r>
      <w:r>
        <w:rPr>
          <w:spacing w:val="-1"/>
        </w:rPr>
        <w:t>a</w:t>
      </w:r>
      <w:r>
        <w:t xml:space="preserve">s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e</w:t>
      </w:r>
      <w:r>
        <w:t>d in</w:t>
      </w:r>
      <w:r>
        <w:rPr>
          <w:spacing w:val="5"/>
        </w:rPr>
        <w:t xml:space="preserve"> </w:t>
      </w:r>
      <w:r>
        <w:rPr>
          <w:spacing w:val="-2"/>
        </w:rPr>
        <w:t>B</w:t>
      </w:r>
      <w:r>
        <w:t xml:space="preserve">ritish </w:t>
      </w:r>
      <w:r>
        <w:rPr>
          <w:spacing w:val="2"/>
        </w:rPr>
        <w:t>o</w:t>
      </w:r>
      <w:r>
        <w:t>r int</w:t>
      </w:r>
      <w:r>
        <w:rPr>
          <w:spacing w:val="-1"/>
        </w:rPr>
        <w:t>e</w:t>
      </w:r>
      <w:r>
        <w:t>rn</w:t>
      </w:r>
      <w:r>
        <w:rPr>
          <w:spacing w:val="-2"/>
        </w:rPr>
        <w:t>a</w:t>
      </w:r>
      <w:r>
        <w:t>tion</w:t>
      </w:r>
      <w:r>
        <w:rPr>
          <w:spacing w:val="-1"/>
        </w:rPr>
        <w:t>a</w:t>
      </w:r>
      <w:r>
        <w:t>l st</w:t>
      </w:r>
      <w:r>
        <w:rPr>
          <w:spacing w:val="-1"/>
        </w:rPr>
        <w:t>a</w:t>
      </w:r>
      <w:r>
        <w:t>n</w:t>
      </w:r>
      <w:r>
        <w:rPr>
          <w:spacing w:val="2"/>
        </w:rPr>
        <w:t>d</w:t>
      </w:r>
      <w:r>
        <w:rPr>
          <w:spacing w:val="-1"/>
        </w:rPr>
        <w:t>a</w:t>
      </w:r>
      <w:r>
        <w:t>rds</w:t>
      </w:r>
      <w:r>
        <w:rPr>
          <w:spacing w:val="3"/>
        </w:rPr>
        <w:t xml:space="preserve"> </w:t>
      </w:r>
      <w:r>
        <w:t>sh</w:t>
      </w:r>
      <w:r>
        <w:rPr>
          <w:spacing w:val="-1"/>
        </w:rPr>
        <w:t>a</w:t>
      </w:r>
      <w:r>
        <w:t>ll be d</w:t>
      </w:r>
      <w:r>
        <w:rPr>
          <w:spacing w:val="-1"/>
        </w:rPr>
        <w:t>e</w:t>
      </w:r>
      <w:r>
        <w:t>liv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 xml:space="preserve">d </w:t>
      </w:r>
      <w:r>
        <w:rPr>
          <w:spacing w:val="-1"/>
        </w:rPr>
        <w:t>a</w:t>
      </w:r>
      <w:r>
        <w:t>lo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 xml:space="preserve">with </w:t>
      </w:r>
      <w:r>
        <w:rPr>
          <w:spacing w:val="1"/>
        </w:rPr>
        <w:t>c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-1"/>
        </w:rPr>
        <w:t xml:space="preserve"> </w:t>
      </w:r>
      <w:r>
        <w:t>drum.</w:t>
      </w:r>
    </w:p>
    <w:p w:rsidR="001527E3" w:rsidRDefault="001527E3">
      <w:pPr>
        <w:pStyle w:val="BodyText"/>
        <w:numPr>
          <w:ilvl w:val="2"/>
          <w:numId w:val="38"/>
        </w:numPr>
        <w:tabs>
          <w:tab w:val="left" w:pos="1197"/>
        </w:tabs>
        <w:kinsoku w:val="0"/>
        <w:overflowPunct w:val="0"/>
        <w:spacing w:line="359" w:lineRule="auto"/>
        <w:ind w:left="402" w:right="109" w:firstLine="0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Heading4"/>
        <w:numPr>
          <w:ilvl w:val="4"/>
          <w:numId w:val="36"/>
        </w:numPr>
        <w:tabs>
          <w:tab w:val="left" w:pos="2637"/>
        </w:tabs>
        <w:kinsoku w:val="0"/>
        <w:overflowPunct w:val="0"/>
        <w:spacing w:before="67"/>
        <w:ind w:left="2637"/>
        <w:rPr>
          <w:b w:val="0"/>
          <w:bCs w:val="0"/>
        </w:rPr>
      </w:pPr>
      <w:r>
        <w:t>Conductor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8"/>
        <w:jc w:val="both"/>
      </w:pPr>
      <w:r>
        <w:t>The</w:t>
      </w:r>
      <w:r>
        <w:rPr>
          <w:spacing w:val="48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49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</w:t>
      </w:r>
      <w:r>
        <w:rPr>
          <w:spacing w:val="49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t>be</w:t>
      </w:r>
      <w:r>
        <w:rPr>
          <w:spacing w:val="49"/>
        </w:rPr>
        <w:t xml:space="preserve"> </w:t>
      </w:r>
      <w:r>
        <w:t>made</w:t>
      </w:r>
      <w:r>
        <w:rPr>
          <w:spacing w:val="50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0"/>
        </w:rPr>
        <w:t xml:space="preserve"> </w:t>
      </w:r>
      <w:r>
        <w:t>st</w:t>
      </w:r>
      <w:r>
        <w:rPr>
          <w:spacing w:val="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-1"/>
        </w:rPr>
        <w:t>e</w:t>
      </w:r>
      <w:r>
        <w:t>d</w:t>
      </w:r>
      <w:r>
        <w:rPr>
          <w:spacing w:val="50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1"/>
        </w:rPr>
        <w:t>e</w:t>
      </w:r>
      <w:r>
        <w:t>r</w:t>
      </w:r>
      <w:r>
        <w:rPr>
          <w:spacing w:val="49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49"/>
        </w:rPr>
        <w:t xml:space="preserve"> </w:t>
      </w:r>
      <w:r>
        <w:t>po</w:t>
      </w:r>
      <w:r>
        <w:rPr>
          <w:spacing w:val="1"/>
        </w:rPr>
        <w:t>w</w:t>
      </w:r>
      <w:r>
        <w:rPr>
          <w:spacing w:val="-1"/>
        </w:rPr>
        <w:t>e</w:t>
      </w:r>
      <w:r>
        <w:t>r</w:t>
      </w:r>
      <w:r>
        <w:rPr>
          <w:spacing w:val="51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</w:t>
      </w:r>
      <w:r>
        <w:rPr>
          <w:spacing w:val="4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0"/>
        </w:rPr>
        <w:t xml:space="preserve"> </w:t>
      </w:r>
      <w:r>
        <w:t>st</w:t>
      </w:r>
      <w:r>
        <w:rPr>
          <w:spacing w:val="2"/>
        </w:rPr>
        <w:t>r</w:t>
      </w:r>
      <w:r>
        <w:rPr>
          <w:spacing w:val="-1"/>
        </w:rPr>
        <w:t>a</w:t>
      </w:r>
      <w:r>
        <w:t>nd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a</w:t>
      </w:r>
      <w:r>
        <w:t>nn</w:t>
      </w:r>
      <w:r>
        <w:rPr>
          <w:spacing w:val="-1"/>
        </w:rPr>
        <w:t>ea</w:t>
      </w:r>
      <w:r>
        <w:t>led</w:t>
      </w:r>
      <w:r>
        <w:rPr>
          <w:spacing w:val="32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-1"/>
        </w:rPr>
        <w:t>e</w:t>
      </w:r>
      <w:r>
        <w:t>r</w:t>
      </w:r>
      <w:r>
        <w:rPr>
          <w:spacing w:val="30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trol</w:t>
      </w:r>
      <w:r>
        <w:rPr>
          <w:spacing w:val="31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sp</w:t>
      </w:r>
      <w:r>
        <w:rPr>
          <w:spacing w:val="-1"/>
        </w:rPr>
        <w:t>ec</w:t>
      </w:r>
      <w:r>
        <w:t>ial</w:t>
      </w:r>
      <w:r>
        <w:rPr>
          <w:spacing w:val="30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</w:t>
      </w:r>
      <w:r>
        <w:rPr>
          <w:spacing w:val="3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fo</w:t>
      </w:r>
      <w:r>
        <w:rPr>
          <w:spacing w:val="-2"/>
        </w:rPr>
        <w:t>r</w:t>
      </w:r>
      <w:r>
        <w:t>m</w:t>
      </w:r>
      <w:r>
        <w:rPr>
          <w:spacing w:val="31"/>
        </w:rPr>
        <w:t xml:space="preserve"> </w:t>
      </w:r>
      <w:r>
        <w:rPr>
          <w:spacing w:val="-1"/>
        </w:rPr>
        <w:t>c</w:t>
      </w:r>
      <w:r>
        <w:t>ompa</w:t>
      </w:r>
      <w:r>
        <w:rPr>
          <w:spacing w:val="-2"/>
        </w:rPr>
        <w:t>c</w:t>
      </w:r>
      <w:r>
        <w:t>t</w:t>
      </w:r>
      <w:r>
        <w:rPr>
          <w:spacing w:val="31"/>
        </w:rPr>
        <w:t xml:space="preserve"> </w:t>
      </w:r>
      <w:r>
        <w:rPr>
          <w:spacing w:val="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30"/>
        </w:rPr>
        <w:t xml:space="preserve"> </w:t>
      </w:r>
      <w:r>
        <w:t>h</w:t>
      </w:r>
      <w:r>
        <w:rPr>
          <w:spacing w:val="-1"/>
        </w:rPr>
        <w:t>a</w:t>
      </w:r>
      <w:r>
        <w:t>vi</w:t>
      </w:r>
      <w:r>
        <w:rPr>
          <w:spacing w:val="2"/>
        </w:rPr>
        <w:t>n</w:t>
      </w:r>
      <w:r>
        <w:t>g</w:t>
      </w:r>
      <w:r>
        <w:rPr>
          <w:spacing w:val="28"/>
        </w:rPr>
        <w:t xml:space="preserve"> </w:t>
      </w:r>
      <w:r>
        <w:t>a r</w:t>
      </w:r>
      <w:r>
        <w:rPr>
          <w:spacing w:val="-2"/>
        </w:rPr>
        <w:t>e</w:t>
      </w:r>
      <w:r>
        <w:t>sistan</w:t>
      </w:r>
      <w:r>
        <w:rPr>
          <w:spacing w:val="-2"/>
        </w:rPr>
        <w:t>c</w:t>
      </w:r>
      <w:r>
        <w:t>e</w:t>
      </w:r>
      <w:r>
        <w:rPr>
          <w:spacing w:val="1"/>
        </w:rPr>
        <w:t xml:space="preserve"> </w:t>
      </w:r>
      <w:r>
        <w:t>within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lim</w:t>
      </w:r>
      <w:r>
        <w:rPr>
          <w:spacing w:val="-2"/>
        </w:rPr>
        <w:t>i</w:t>
      </w:r>
      <w:r>
        <w:t>ts</w:t>
      </w:r>
      <w:r>
        <w:rPr>
          <w:spacing w:val="2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in</w:t>
      </w:r>
      <w:r>
        <w:rPr>
          <w:spacing w:val="5"/>
        </w:rPr>
        <w:t xml:space="preserve"> </w:t>
      </w:r>
      <w:r>
        <w:rPr>
          <w:spacing w:val="-4"/>
        </w:rPr>
        <w:t>I</w:t>
      </w:r>
      <w:r>
        <w:t>EC</w:t>
      </w:r>
      <w:r>
        <w:rPr>
          <w:spacing w:val="2"/>
        </w:rPr>
        <w:t xml:space="preserve"> </w:t>
      </w:r>
      <w:r>
        <w:t>60228:2004.</w:t>
      </w:r>
      <w:r>
        <w:rPr>
          <w:spacing w:val="2"/>
        </w:rPr>
        <w:t xml:space="preserve"> </w:t>
      </w:r>
      <w:r>
        <w:t>The minim</w:t>
      </w:r>
      <w:r>
        <w:rPr>
          <w:spacing w:val="-3"/>
        </w:rPr>
        <w:t>u</w:t>
      </w:r>
      <w:r>
        <w:t>m</w:t>
      </w:r>
      <w:r>
        <w:rPr>
          <w:spacing w:val="2"/>
        </w:rPr>
        <w:t xml:space="preserve"> </w:t>
      </w:r>
      <w:r>
        <w:t>n</w:t>
      </w:r>
      <w:r>
        <w:rPr>
          <w:spacing w:val="-3"/>
        </w:rPr>
        <w:t>u</w:t>
      </w:r>
      <w:r>
        <w:t>mber of</w:t>
      </w:r>
      <w:r>
        <w:rPr>
          <w:spacing w:val="1"/>
        </w:rPr>
        <w:t xml:space="preserve"> </w:t>
      </w:r>
      <w:r>
        <w:t>str</w:t>
      </w:r>
      <w:r>
        <w:rPr>
          <w:spacing w:val="-1"/>
        </w:rPr>
        <w:t>a</w:t>
      </w:r>
      <w:r>
        <w:t>nds</w:t>
      </w:r>
      <w:r>
        <w:rPr>
          <w:spacing w:val="2"/>
        </w:rPr>
        <w:t xml:space="preserve"> </w:t>
      </w:r>
      <w:r>
        <w:t xml:space="preserve">for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4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46"/>
        </w:rPr>
        <w:t xml:space="preserve"> </w:t>
      </w:r>
      <w:r>
        <w:t>7</w:t>
      </w:r>
      <w:r>
        <w:rPr>
          <w:spacing w:val="47"/>
        </w:rPr>
        <w:t xml:space="preserve"> </w:t>
      </w:r>
      <w:r>
        <w:t>(</w:t>
      </w:r>
      <w:r>
        <w:rPr>
          <w:spacing w:val="1"/>
        </w:rPr>
        <w:t>s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n).</w:t>
      </w:r>
      <w:r>
        <w:rPr>
          <w:spacing w:val="47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46"/>
        </w:rPr>
        <w:t xml:space="preserve"> </w:t>
      </w:r>
      <w:r>
        <w:t>minimum</w:t>
      </w:r>
      <w:r>
        <w:rPr>
          <w:spacing w:val="48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ndu</w:t>
      </w:r>
      <w:r>
        <w:rPr>
          <w:spacing w:val="-1"/>
        </w:rPr>
        <w:t>c</w:t>
      </w:r>
      <w:r>
        <w:t>tor</w:t>
      </w:r>
      <w:r>
        <w:rPr>
          <w:spacing w:val="47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46"/>
        </w:rPr>
        <w:t xml:space="preserve"> </w:t>
      </w:r>
      <w:r>
        <w:t>for</w:t>
      </w:r>
      <w:r>
        <w:rPr>
          <w:spacing w:val="48"/>
        </w:rPr>
        <w:t xml:space="preserve"> </w:t>
      </w:r>
      <w:r>
        <w:rPr>
          <w:spacing w:val="-3"/>
        </w:rPr>
        <w:t>L</w:t>
      </w:r>
      <w:r>
        <w:t>T</w:t>
      </w:r>
      <w:r>
        <w:rPr>
          <w:spacing w:val="49"/>
        </w:rPr>
        <w:t xml:space="preserve"> </w:t>
      </w:r>
      <w:r>
        <w:t>p</w:t>
      </w:r>
      <w:r>
        <w:rPr>
          <w:spacing w:val="2"/>
        </w:rPr>
        <w:t>o</w:t>
      </w:r>
      <w:r>
        <w:t>w</w:t>
      </w:r>
      <w:r>
        <w:rPr>
          <w:spacing w:val="-2"/>
        </w:rPr>
        <w:t>e</w:t>
      </w:r>
      <w:r>
        <w:t>r</w:t>
      </w:r>
      <w:r>
        <w:rPr>
          <w:spacing w:val="49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47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be 4sq.mm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-1"/>
        </w:rPr>
        <w:t>e</w:t>
      </w:r>
      <w:r>
        <w:t>r.</w:t>
      </w:r>
      <w:r>
        <w:rPr>
          <w:spacing w:val="3"/>
        </w:rPr>
        <w:t xml:space="preserve"> </w:t>
      </w:r>
      <w:r>
        <w:t>Ho</w:t>
      </w:r>
      <w:r>
        <w:rPr>
          <w:spacing w:val="-1"/>
        </w:rPr>
        <w:t>we</w:t>
      </w:r>
      <w:r>
        <w:rPr>
          <w:spacing w:val="2"/>
        </w:rPr>
        <w:t>v</w:t>
      </w:r>
      <w:r>
        <w:rPr>
          <w:spacing w:val="-1"/>
        </w:rPr>
        <w:t>e</w:t>
      </w:r>
      <w:r>
        <w:t>r,</w:t>
      </w:r>
      <w:r>
        <w:rPr>
          <w:spacing w:val="3"/>
        </w:rPr>
        <w:t xml:space="preserve"> </w:t>
      </w:r>
      <w:r>
        <w:t>2.5</w:t>
      </w:r>
      <w:r>
        <w:rPr>
          <w:spacing w:val="4"/>
        </w:rPr>
        <w:t xml:space="preserve"> </w:t>
      </w:r>
      <w:r>
        <w:t>sq.mm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-1"/>
        </w:rPr>
        <w:t>e</w:t>
      </w:r>
      <w:r>
        <w:t>r</w:t>
      </w:r>
      <w:r>
        <w:rPr>
          <w:spacing w:val="3"/>
        </w:rPr>
        <w:t xml:space="preserve"> </w:t>
      </w:r>
      <w:r>
        <w:rPr>
          <w:spacing w:val="1"/>
        </w:rPr>
        <w:t>c</w:t>
      </w:r>
      <w:r>
        <w:t>ondu</w:t>
      </w:r>
      <w:r>
        <w:rPr>
          <w:spacing w:val="-1"/>
        </w:rPr>
        <w:t>c</w:t>
      </w:r>
      <w:r>
        <w:t>tors</w:t>
      </w:r>
      <w:r>
        <w:rPr>
          <w:spacing w:val="4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59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small</w:t>
      </w:r>
      <w:r>
        <w:rPr>
          <w:spacing w:val="5"/>
        </w:rPr>
        <w:t xml:space="preserve"> </w:t>
      </w:r>
      <w:r>
        <w:t>pow</w:t>
      </w:r>
      <w:r>
        <w:rPr>
          <w:spacing w:val="-2"/>
        </w:rPr>
        <w:t>e</w:t>
      </w:r>
      <w:r>
        <w:t xml:space="preserve">r distribution. </w:t>
      </w:r>
      <w:r>
        <w:rPr>
          <w:spacing w:val="-2"/>
        </w:rPr>
        <w:t>F</w:t>
      </w:r>
      <w:r>
        <w:t>or</w:t>
      </w:r>
      <w:r>
        <w:rPr>
          <w:spacing w:val="1"/>
        </w:rPr>
        <w:t xml:space="preserve"> </w:t>
      </w:r>
      <w:r>
        <w:rPr>
          <w:spacing w:val="-6"/>
        </w:rPr>
        <w:t>L</w:t>
      </w:r>
      <w:r>
        <w:t>T p</w:t>
      </w:r>
      <w:r>
        <w:rPr>
          <w:spacing w:val="1"/>
        </w:rPr>
        <w:t>ow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c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s, following</w:t>
      </w:r>
      <w:r>
        <w:rPr>
          <w:spacing w:val="-2"/>
        </w:rPr>
        <w:t xml:space="preserve"> </w:t>
      </w:r>
      <w:r>
        <w:t>si</w:t>
      </w:r>
      <w:r>
        <w:rPr>
          <w:spacing w:val="4"/>
        </w:rPr>
        <w:t>z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t xml:space="preserve">of </w:t>
      </w:r>
      <w:r>
        <w:rPr>
          <w:spacing w:val="-2"/>
        </w:rPr>
        <w:t>c</w:t>
      </w:r>
      <w:r>
        <w:t>ondu</w:t>
      </w:r>
      <w:r>
        <w:rPr>
          <w:spacing w:val="-1"/>
        </w:rPr>
        <w:t>c</w:t>
      </w:r>
      <w:r>
        <w:t>tor 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>e</w:t>
      </w:r>
      <w:r>
        <w:t>d: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ind w:left="117" w:right="109" w:firstLine="0"/>
        <w:jc w:val="both"/>
      </w:pPr>
      <w:r>
        <w:t>4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or</w:t>
      </w:r>
      <w:r>
        <w:rPr>
          <w:spacing w:val="-2"/>
        </w:rPr>
        <w:t>e</w:t>
      </w:r>
      <w:r>
        <w:t>,</w:t>
      </w:r>
      <w:r>
        <w:rPr>
          <w:spacing w:val="33"/>
        </w:rPr>
        <w:t xml:space="preserve"> </w:t>
      </w:r>
      <w:r>
        <w:t>10</w:t>
      </w:r>
      <w:r>
        <w:rPr>
          <w:spacing w:val="33"/>
        </w:rPr>
        <w:t xml:space="preserve"> </w:t>
      </w:r>
      <w:r>
        <w:t>sq.mm;</w:t>
      </w:r>
      <w:r>
        <w:rPr>
          <w:spacing w:val="34"/>
        </w:rPr>
        <w:t xml:space="preserve"> </w:t>
      </w:r>
      <w:r>
        <w:t>3.5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ore</w:t>
      </w:r>
      <w:r>
        <w:rPr>
          <w:spacing w:val="31"/>
        </w:rPr>
        <w:t xml:space="preserve"> </w:t>
      </w:r>
      <w:r>
        <w:t>25</w:t>
      </w:r>
      <w:r>
        <w:rPr>
          <w:spacing w:val="33"/>
        </w:rPr>
        <w:t xml:space="preserve"> </w:t>
      </w:r>
      <w:r>
        <w:t>s</w:t>
      </w:r>
      <w:r>
        <w:rPr>
          <w:spacing w:val="2"/>
        </w:rPr>
        <w:t>q</w:t>
      </w:r>
      <w:r>
        <w:rPr>
          <w:spacing w:val="-1"/>
        </w:rPr>
        <w:t>-</w:t>
      </w:r>
      <w:r>
        <w:t>mm;3.5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ore</w:t>
      </w:r>
      <w:r>
        <w:rPr>
          <w:spacing w:val="31"/>
        </w:rPr>
        <w:t xml:space="preserve"> </w:t>
      </w:r>
      <w:r>
        <w:t>35sq.mm</w:t>
      </w:r>
      <w:r>
        <w:rPr>
          <w:spacing w:val="33"/>
        </w:rPr>
        <w:t xml:space="preserve"> </w:t>
      </w:r>
      <w:r>
        <w:t>3.5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ore</w:t>
      </w:r>
      <w:r>
        <w:rPr>
          <w:spacing w:val="31"/>
        </w:rPr>
        <w:t xml:space="preserve"> </w:t>
      </w:r>
      <w:r>
        <w:t>50</w:t>
      </w:r>
      <w:r>
        <w:rPr>
          <w:spacing w:val="33"/>
        </w:rPr>
        <w:t xml:space="preserve"> </w:t>
      </w:r>
      <w:r>
        <w:t>s</w:t>
      </w:r>
      <w:r>
        <w:rPr>
          <w:spacing w:val="-3"/>
        </w:rPr>
        <w:t>q</w:t>
      </w:r>
      <w:r>
        <w:t>.mm;</w:t>
      </w:r>
      <w:r>
        <w:rPr>
          <w:spacing w:val="33"/>
        </w:rPr>
        <w:t xml:space="preserve"> </w:t>
      </w:r>
      <w:r>
        <w:t>3.5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ore</w:t>
      </w:r>
      <w:r>
        <w:rPr>
          <w:spacing w:val="31"/>
        </w:rPr>
        <w:t xml:space="preserve"> </w:t>
      </w:r>
      <w:r>
        <w:t>1</w:t>
      </w:r>
      <w:r>
        <w:rPr>
          <w:spacing w:val="-3"/>
        </w:rPr>
        <w:t>0</w:t>
      </w:r>
      <w:r>
        <w:t>5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right="6079" w:firstLine="0"/>
        <w:jc w:val="both"/>
      </w:pPr>
      <w:r>
        <w:t xml:space="preserve">sq.mm and 3.5 </w:t>
      </w:r>
      <w:r>
        <w:rPr>
          <w:spacing w:val="-2"/>
        </w:rPr>
        <w:t>c</w:t>
      </w:r>
      <w:r>
        <w:t>ore</w:t>
      </w:r>
      <w:r>
        <w:rPr>
          <w:spacing w:val="-2"/>
        </w:rPr>
        <w:t xml:space="preserve"> </w:t>
      </w:r>
      <w:r>
        <w:t>300</w:t>
      </w:r>
      <w:r>
        <w:rPr>
          <w:spacing w:val="2"/>
        </w:rPr>
        <w:t xml:space="preserve"> </w:t>
      </w:r>
      <w:r>
        <w:t>sq.mm.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ind w:left="117" w:right="439" w:firstLine="0"/>
        <w:jc w:val="both"/>
      </w:pPr>
      <w:r>
        <w:t>Control c</w:t>
      </w:r>
      <w:r>
        <w:rPr>
          <w:spacing w:val="-2"/>
        </w:rPr>
        <w:t>a</w:t>
      </w:r>
      <w:r>
        <w:t>bles of</w:t>
      </w:r>
      <w:r>
        <w:rPr>
          <w:spacing w:val="-1"/>
        </w:rPr>
        <w:t xml:space="preserve"> </w:t>
      </w:r>
      <w:r>
        <w:t>2.5 sq</w:t>
      </w:r>
      <w:r>
        <w:rPr>
          <w:spacing w:val="2"/>
        </w:rPr>
        <w:t>.</w:t>
      </w:r>
      <w:r>
        <w:t xml:space="preserve">mm </w:t>
      </w:r>
      <w:r>
        <w:rPr>
          <w:spacing w:val="-1"/>
        </w:rPr>
        <w:t>c</w:t>
      </w:r>
      <w:r>
        <w:t>opp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c</w:t>
      </w:r>
      <w:r>
        <w:t>ondu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 xml:space="preserve">r </w:t>
      </w:r>
      <w:r>
        <w:rPr>
          <w:spacing w:val="-2"/>
        </w:rPr>
        <w:t>w</w:t>
      </w:r>
      <w:r>
        <w:rPr>
          <w:spacing w:val="2"/>
        </w:rPr>
        <w:t>i</w:t>
      </w:r>
      <w:r>
        <w:t>th suitable</w:t>
      </w:r>
      <w:r>
        <w:rPr>
          <w:spacing w:val="-1"/>
        </w:rPr>
        <w:t xml:space="preserve"> </w:t>
      </w:r>
      <w:r>
        <w:t>number</w:t>
      </w:r>
      <w:r>
        <w:rPr>
          <w:spacing w:val="-2"/>
        </w:rPr>
        <w:t xml:space="preserve"> </w:t>
      </w:r>
      <w:r>
        <w:t xml:space="preserve">of </w:t>
      </w:r>
      <w:r>
        <w:rPr>
          <w:spacing w:val="-2"/>
        </w:rPr>
        <w:t>c</w:t>
      </w:r>
      <w:r>
        <w:t>o</w:t>
      </w:r>
      <w:r>
        <w:rPr>
          <w:spacing w:val="1"/>
        </w:rPr>
        <w:t>r</w:t>
      </w:r>
      <w:r>
        <w:rPr>
          <w:spacing w:val="-1"/>
        </w:rPr>
        <w:t>e</w:t>
      </w:r>
      <w:r>
        <w:t>s shall be us</w:t>
      </w:r>
      <w:r>
        <w:rPr>
          <w:spacing w:val="-2"/>
        </w:rPr>
        <w:t>e</w:t>
      </w:r>
      <w:r>
        <w:t>d.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Heading4"/>
        <w:numPr>
          <w:ilvl w:val="4"/>
          <w:numId w:val="36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rPr>
          <w:spacing w:val="-1"/>
        </w:rPr>
        <w:t>I</w:t>
      </w:r>
      <w:r>
        <w:t>nsulation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The</w:t>
      </w:r>
      <w:r>
        <w:rPr>
          <w:spacing w:val="3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4"/>
        </w:rPr>
        <w:t xml:space="preserve"> </w:t>
      </w:r>
      <w:r>
        <w:t>insul</w:t>
      </w:r>
      <w:r>
        <w:rPr>
          <w:spacing w:val="-1"/>
        </w:rPr>
        <w:t>a</w:t>
      </w:r>
      <w:r>
        <w:t>tion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b</w:t>
      </w:r>
      <w:r>
        <w:rPr>
          <w:spacing w:val="-1"/>
        </w:rPr>
        <w:t>e</w:t>
      </w:r>
      <w:r>
        <w:t>st</w:t>
      </w:r>
      <w:r>
        <w:rPr>
          <w:spacing w:val="5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-3"/>
        </w:rPr>
        <w:t xml:space="preserve"> </w:t>
      </w:r>
      <w:r>
        <w:t>H.R.</w:t>
      </w:r>
      <w:r>
        <w:rPr>
          <w:spacing w:val="4"/>
        </w:rPr>
        <w:t xml:space="preserve"> </w:t>
      </w:r>
      <w:r>
        <w:t>PVC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ompound</w:t>
      </w:r>
      <w:r>
        <w:rPr>
          <w:spacing w:val="5"/>
        </w:rPr>
        <w:t xml:space="preserve"> </w:t>
      </w:r>
      <w:r>
        <w:t>S</w:t>
      </w:r>
      <w:r>
        <w:rPr>
          <w:spacing w:val="-3"/>
        </w:rPr>
        <w:t>u</w:t>
      </w:r>
      <w:r>
        <w:t>it</w:t>
      </w:r>
      <w:r>
        <w:rPr>
          <w:spacing w:val="-1"/>
        </w:rPr>
        <w:t>a</w:t>
      </w:r>
      <w:r>
        <w:t>ble</w:t>
      </w:r>
      <w:r>
        <w:rPr>
          <w:spacing w:val="4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85°C</w:t>
      </w:r>
      <w:r>
        <w:rPr>
          <w:spacing w:val="5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</w:t>
      </w:r>
      <w:r>
        <w:rPr>
          <w:spacing w:val="-3"/>
        </w:rPr>
        <w:t>o</w:t>
      </w:r>
      <w:r>
        <w:t xml:space="preserve">n </w:t>
      </w:r>
      <w:r>
        <w:rPr>
          <w:spacing w:val="-1"/>
        </w:rPr>
        <w:t>a</w:t>
      </w:r>
      <w:r>
        <w:t>s</w:t>
      </w:r>
      <w:r>
        <w:rPr>
          <w:spacing w:val="57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-4"/>
        </w:rPr>
        <w:t>I</w:t>
      </w:r>
      <w:r>
        <w:t>EC</w:t>
      </w:r>
      <w:r>
        <w:rPr>
          <w:spacing w:val="57"/>
        </w:rPr>
        <w:t xml:space="preserve"> </w:t>
      </w:r>
      <w:r>
        <w:t>60502.</w:t>
      </w:r>
      <w:r>
        <w:rPr>
          <w:spacing w:val="57"/>
        </w:rPr>
        <w:t xml:space="preserve"> </w:t>
      </w:r>
      <w:r>
        <w:t>The</w:t>
      </w:r>
      <w:r>
        <w:rPr>
          <w:spacing w:val="58"/>
        </w:rPr>
        <w:t xml:space="preserve"> </w:t>
      </w:r>
      <w:r>
        <w:t>insul</w:t>
      </w:r>
      <w:r>
        <w:rPr>
          <w:spacing w:val="-1"/>
        </w:rPr>
        <w:t>a</w:t>
      </w:r>
      <w:r>
        <w:t>tion</w:t>
      </w:r>
      <w:r>
        <w:rPr>
          <w:spacing w:val="5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8"/>
        </w:rPr>
        <w:t xml:space="preserve"> </w:t>
      </w:r>
      <w:r>
        <w:t>be</w:t>
      </w:r>
      <w:r>
        <w:rPr>
          <w:spacing w:val="56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2"/>
        </w:rPr>
        <w:t>s</w:t>
      </w:r>
      <w:r>
        <w:t>i</w:t>
      </w:r>
      <w:r>
        <w:rPr>
          <w:spacing w:val="-2"/>
        </w:rPr>
        <w:t>g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5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7"/>
        </w:rPr>
        <w:t xml:space="preserve"> </w:t>
      </w:r>
      <w:r>
        <w:t>manuf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59"/>
        </w:rPr>
        <w:t xml:space="preserve"> </w:t>
      </w:r>
      <w:r>
        <w:t>for</w:t>
      </w:r>
      <w:r>
        <w:rPr>
          <w:spacing w:val="55"/>
        </w:rPr>
        <w:t xml:space="preserve"> </w:t>
      </w:r>
      <w:r>
        <w:t>the</w:t>
      </w:r>
      <w:r>
        <w:rPr>
          <w:spacing w:val="56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e</w:t>
      </w:r>
      <w:r>
        <w:t>d volt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20"/>
        </w:rPr>
        <w:t xml:space="preserve"> </w:t>
      </w:r>
      <w:r>
        <w:t>gr</w:t>
      </w:r>
      <w:r>
        <w:rPr>
          <w:spacing w:val="-2"/>
        </w:rPr>
        <w:t>a</w:t>
      </w:r>
      <w:r>
        <w:rPr>
          <w:spacing w:val="2"/>
        </w:rPr>
        <w:t>d</w:t>
      </w:r>
      <w:r>
        <w:rPr>
          <w:spacing w:val="-1"/>
        </w:rPr>
        <w:t>e</w:t>
      </w:r>
      <w:r>
        <w:t>.</w:t>
      </w:r>
      <w:r>
        <w:rPr>
          <w:spacing w:val="18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t>insu</w:t>
      </w:r>
      <w:r>
        <w:rPr>
          <w:spacing w:val="3"/>
        </w:rPr>
        <w:t>l</w:t>
      </w:r>
      <w:r>
        <w:rPr>
          <w:spacing w:val="-1"/>
        </w:rPr>
        <w:t>a</w:t>
      </w:r>
      <w:r>
        <w:t>tion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fit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t>lose</w:t>
      </w:r>
      <w:r>
        <w:rPr>
          <w:spacing w:val="2"/>
        </w:rPr>
        <w:t>l</w:t>
      </w:r>
      <w:r>
        <w:t>y</w:t>
      </w:r>
      <w:r>
        <w:rPr>
          <w:spacing w:val="14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4"/>
        </w:rPr>
        <w:t xml:space="preserve"> </w:t>
      </w:r>
      <w:r>
        <w:t>fr</w:t>
      </w:r>
      <w:r>
        <w:rPr>
          <w:spacing w:val="-1"/>
        </w:rPr>
        <w:t>e</w:t>
      </w:r>
      <w:r>
        <w:t>e</w:t>
      </w:r>
      <w:r>
        <w:rPr>
          <w:spacing w:val="18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18"/>
        </w:rPr>
        <w:t xml:space="preserve"> </w:t>
      </w:r>
      <w:r>
        <w:t>voids, fo</w:t>
      </w:r>
      <w:r>
        <w:rPr>
          <w:spacing w:val="-2"/>
        </w:rPr>
        <w:t>r</w:t>
      </w:r>
      <w:r>
        <w:rPr>
          <w:spacing w:val="-1"/>
        </w:rPr>
        <w:t>e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23"/>
        </w:rPr>
        <w:t xml:space="preserve"> </w:t>
      </w:r>
      <w:r>
        <w:t>p</w:t>
      </w:r>
      <w:r>
        <w:rPr>
          <w:spacing w:val="1"/>
        </w:rPr>
        <w:t>a</w:t>
      </w:r>
      <w:r>
        <w:t>rti</w:t>
      </w:r>
      <w:r>
        <w:rPr>
          <w:spacing w:val="-1"/>
        </w:rPr>
        <w:t>c</w:t>
      </w:r>
      <w:r>
        <w:t>les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b</w:t>
      </w:r>
      <w:r>
        <w:rPr>
          <w:spacing w:val="2"/>
        </w:rPr>
        <w:t>u</w:t>
      </w:r>
      <w:r>
        <w:rPr>
          <w:spacing w:val="1"/>
        </w:rPr>
        <w:t>r</w:t>
      </w:r>
      <w:r>
        <w:t>nt</w:t>
      </w:r>
      <w:r>
        <w:rPr>
          <w:spacing w:val="24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24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23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rPr>
          <w:spacing w:val="-1"/>
        </w:rPr>
        <w:t>e</w:t>
      </w:r>
      <w:r>
        <w:t>nsu</w:t>
      </w:r>
      <w:r>
        <w:rPr>
          <w:spacing w:val="1"/>
        </w:rPr>
        <w:t>r</w:t>
      </w:r>
      <w:r>
        <w:t>e</w:t>
      </w:r>
      <w:r>
        <w:rPr>
          <w:spacing w:val="25"/>
        </w:rPr>
        <w:t xml:space="preserve"> </w:t>
      </w:r>
      <w:r>
        <w:rPr>
          <w:spacing w:val="-3"/>
        </w:rPr>
        <w:t>g</w:t>
      </w:r>
      <w:r>
        <w:t>ood</w:t>
      </w:r>
      <w:r>
        <w:rPr>
          <w:spacing w:val="23"/>
        </w:rPr>
        <w:t xml:space="preserve"> </w:t>
      </w:r>
      <w:r>
        <w:t>insul</w:t>
      </w:r>
      <w:r>
        <w:rPr>
          <w:spacing w:val="-1"/>
        </w:rPr>
        <w:t>a</w:t>
      </w:r>
      <w:r>
        <w:t>ting</w:t>
      </w:r>
      <w:r>
        <w:rPr>
          <w:spacing w:val="21"/>
        </w:rPr>
        <w:t xml:space="preserve"> </w:t>
      </w:r>
      <w:r>
        <w:rPr>
          <w:spacing w:val="2"/>
        </w:rPr>
        <w:t>p</w:t>
      </w:r>
      <w:r>
        <w:t>rop</w:t>
      </w:r>
      <w:r>
        <w:rPr>
          <w:spacing w:val="-2"/>
        </w:rPr>
        <w:t>e</w:t>
      </w:r>
      <w:r>
        <w:rPr>
          <w:spacing w:val="1"/>
        </w:rPr>
        <w:t>r</w:t>
      </w:r>
      <w:r>
        <w:t>ti</w:t>
      </w:r>
      <w:r>
        <w:rPr>
          <w:spacing w:val="-1"/>
        </w:rPr>
        <w:t>e</w:t>
      </w:r>
      <w:r>
        <w:t>s</w:t>
      </w:r>
      <w:r>
        <w:rPr>
          <w:spacing w:val="24"/>
        </w:rPr>
        <w:t xml:space="preserve"> </w:t>
      </w:r>
      <w:r>
        <w:t>throu</w:t>
      </w:r>
      <w:r>
        <w:rPr>
          <w:spacing w:val="-3"/>
        </w:rPr>
        <w:t>g</w:t>
      </w:r>
      <w:r>
        <w:t>hout</w:t>
      </w:r>
      <w:r>
        <w:rPr>
          <w:spacing w:val="24"/>
        </w:rPr>
        <w:t xml:space="preserve"> </w:t>
      </w:r>
      <w:r>
        <w:t xml:space="preserve">the </w:t>
      </w:r>
      <w:r>
        <w:rPr>
          <w:spacing w:val="-1"/>
        </w:rPr>
        <w:t>ca</w:t>
      </w:r>
      <w:r>
        <w:t>ble l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th.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4"/>
          <w:numId w:val="36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t>Sheath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4"/>
        <w:jc w:val="both"/>
      </w:pPr>
      <w:r>
        <w:t>The</w:t>
      </w:r>
      <w:r>
        <w:rPr>
          <w:spacing w:val="10"/>
        </w:rPr>
        <w:t xml:space="preserve"> </w:t>
      </w:r>
      <w:r>
        <w:t>laid</w:t>
      </w:r>
      <w:r>
        <w:rPr>
          <w:spacing w:val="11"/>
        </w:rPr>
        <w:t xml:space="preserve"> </w:t>
      </w:r>
      <w:r>
        <w:t>up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r</w:t>
      </w:r>
      <w:r>
        <w:rPr>
          <w:spacing w:val="-2"/>
        </w:rPr>
        <w:t>e</w:t>
      </w:r>
      <w:r>
        <w:t>s</w:t>
      </w:r>
      <w:r>
        <w:rPr>
          <w:spacing w:val="12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inn</w:t>
      </w:r>
      <w:r>
        <w:rPr>
          <w:spacing w:val="1"/>
        </w:rPr>
        <w:t>e</w:t>
      </w:r>
      <w:r>
        <w:t>r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ea</w:t>
      </w:r>
      <w:r>
        <w:t>t</w:t>
      </w:r>
      <w:r>
        <w:rPr>
          <w:spacing w:val="2"/>
        </w:rPr>
        <w:t>h</w:t>
      </w:r>
      <w:r>
        <w:rPr>
          <w:spacing w:val="-1"/>
        </w:rPr>
        <w:t>e</w:t>
      </w:r>
      <w:r>
        <w:t>d</w:t>
      </w:r>
      <w:r>
        <w:rPr>
          <w:spacing w:val="13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trud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t>PVC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1"/>
        </w:rPr>
        <w:t>i</w:t>
      </w:r>
      <w:r>
        <w:t>n</w:t>
      </w:r>
      <w:r>
        <w:rPr>
          <w:spacing w:val="-3"/>
        </w:rPr>
        <w:t>g</w:t>
      </w:r>
      <w:r>
        <w:t>,</w:t>
      </w:r>
      <w:r>
        <w:rPr>
          <w:spacing w:val="11"/>
        </w:rPr>
        <w:t xml:space="preserve"> </w:t>
      </w:r>
      <w:r>
        <w:t>wh</w:t>
      </w:r>
      <w:r>
        <w:rPr>
          <w:spacing w:val="2"/>
        </w:rPr>
        <w:t>i</w:t>
      </w:r>
      <w:r>
        <w:rPr>
          <w:spacing w:val="-1"/>
        </w:rPr>
        <w:t>c</w:t>
      </w:r>
      <w:r>
        <w:t>h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 suit</w:t>
      </w:r>
      <w:r>
        <w:rPr>
          <w:spacing w:val="-1"/>
        </w:rPr>
        <w:t>a</w:t>
      </w:r>
      <w:r>
        <w:t>ble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withstand</w:t>
      </w:r>
      <w:r>
        <w:rPr>
          <w:spacing w:val="16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site</w:t>
      </w:r>
      <w:r>
        <w:rPr>
          <w:spacing w:val="15"/>
        </w:rPr>
        <w:t xml:space="preserve"> </w:t>
      </w:r>
      <w:r>
        <w:rPr>
          <w:spacing w:val="1"/>
        </w:rPr>
        <w:t>c</w:t>
      </w:r>
      <w:r>
        <w:t>onditions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d</w:t>
      </w:r>
      <w:r>
        <w:rPr>
          <w:spacing w:val="-1"/>
        </w:rPr>
        <w:t>e</w:t>
      </w:r>
      <w:r>
        <w:t>sir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temp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.</w:t>
      </w:r>
      <w:r>
        <w:rPr>
          <w:spacing w:val="16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t>sh</w:t>
      </w:r>
      <w:r>
        <w:rPr>
          <w:spacing w:val="-1"/>
        </w:rPr>
        <w:t>ea</w:t>
      </w:r>
      <w:r>
        <w:t>th</w:t>
      </w:r>
      <w:r>
        <w:rPr>
          <w:spacing w:val="17"/>
        </w:rPr>
        <w:t xml:space="preserve"> </w:t>
      </w:r>
      <w:r>
        <w:t>sh</w:t>
      </w:r>
      <w:r>
        <w:rPr>
          <w:spacing w:val="-1"/>
        </w:rPr>
        <w:t>a</w:t>
      </w:r>
      <w:r>
        <w:t>ll,</w:t>
      </w:r>
      <w:r>
        <w:rPr>
          <w:spacing w:val="16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5"/>
        </w:rPr>
        <w:t xml:space="preserve"> </w:t>
      </w:r>
      <w:r>
        <w:t xml:space="preserve">of 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39"/>
        </w:rPr>
        <w:t xml:space="preserve"> </w:t>
      </w:r>
      <w:r>
        <w:t>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</w:t>
      </w:r>
      <w:r>
        <w:rPr>
          <w:spacing w:val="38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3"/>
        </w:rPr>
        <w:t xml:space="preserve"> </w:t>
      </w:r>
      <w:r>
        <w:t>a</w:t>
      </w:r>
      <w:r>
        <w:rPr>
          <w:spacing w:val="39"/>
        </w:rPr>
        <w:t xml:space="preserve"> </w:t>
      </w:r>
      <w:r>
        <w:rPr>
          <w:spacing w:val="-1"/>
        </w:rPr>
        <w:t>c</w:t>
      </w:r>
      <w:r>
        <w:t>ontinuous</w:t>
      </w:r>
      <w:r>
        <w:rPr>
          <w:spacing w:val="38"/>
        </w:rPr>
        <w:t xml:space="preserve"> </w:t>
      </w:r>
      <w:r>
        <w:t>pro</w:t>
      </w:r>
      <w:r>
        <w:rPr>
          <w:spacing w:val="-2"/>
        </w:rPr>
        <w:t>c</w:t>
      </w:r>
      <w:r>
        <w:rPr>
          <w:spacing w:val="-1"/>
        </w:rPr>
        <w:t>e</w:t>
      </w:r>
      <w:r>
        <w:t>ss</w:t>
      </w:r>
      <w:r>
        <w:rPr>
          <w:spacing w:val="38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rPr>
          <w:spacing w:val="2"/>
        </w:rPr>
        <w:t>p</w:t>
      </w:r>
      <w:r>
        <w:t>rodu</w:t>
      </w:r>
      <w:r>
        <w:rPr>
          <w:spacing w:val="-2"/>
        </w:rPr>
        <w:t>c</w:t>
      </w:r>
      <w:r>
        <w:t>e</w:t>
      </w:r>
      <w:r>
        <w:rPr>
          <w:spacing w:val="39"/>
        </w:rPr>
        <w:t xml:space="preserve"> </w:t>
      </w:r>
      <w:r>
        <w:t>a</w:t>
      </w:r>
      <w:r>
        <w:rPr>
          <w:spacing w:val="37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ea</w:t>
      </w:r>
      <w:r>
        <w:t>th</w:t>
      </w:r>
      <w:r>
        <w:rPr>
          <w:spacing w:val="38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rPr>
          <w:spacing w:val="-1"/>
        </w:rPr>
        <w:t>c</w:t>
      </w:r>
      <w:r>
        <w:t>onsistent 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-5"/>
        </w:rPr>
        <w:t xml:space="preserve"> </w:t>
      </w:r>
      <w:r>
        <w:t>fr</w:t>
      </w:r>
      <w:r>
        <w:rPr>
          <w:spacing w:val="-1"/>
        </w:rPr>
        <w:t>e</w:t>
      </w:r>
      <w:r>
        <w:t>e</w:t>
      </w:r>
      <w:r>
        <w:rPr>
          <w:spacing w:val="-1"/>
        </w:rPr>
        <w:t xml:space="preserve"> </w:t>
      </w:r>
      <w:r>
        <w:rPr>
          <w:spacing w:val="1"/>
        </w:rPr>
        <w:t>f</w:t>
      </w:r>
      <w:r>
        <w:t xml:space="preserve">rom </w:t>
      </w:r>
      <w:r>
        <w:rPr>
          <w:spacing w:val="-2"/>
        </w:rPr>
        <w:t>a</w:t>
      </w:r>
      <w:r>
        <w:t>ll d</w:t>
      </w:r>
      <w:r>
        <w:rPr>
          <w:spacing w:val="-1"/>
        </w:rPr>
        <w:t>e</w:t>
      </w:r>
      <w:r>
        <w:rPr>
          <w:spacing w:val="1"/>
        </w:rPr>
        <w:t>fe</w:t>
      </w:r>
      <w:r>
        <w:rPr>
          <w:spacing w:val="-1"/>
        </w:rPr>
        <w:t>c</w:t>
      </w:r>
      <w:r>
        <w:t>ts.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4"/>
          <w:numId w:val="36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t>A</w:t>
      </w:r>
      <w:r>
        <w:rPr>
          <w:spacing w:val="1"/>
        </w:rPr>
        <w:t>r</w:t>
      </w:r>
      <w:r>
        <w:rPr>
          <w:spacing w:val="-5"/>
        </w:rPr>
        <w:t>m</w:t>
      </w:r>
      <w:r>
        <w:t>o</w:t>
      </w:r>
      <w:r>
        <w:rPr>
          <w:spacing w:val="2"/>
        </w:rPr>
        <w:t>u</w:t>
      </w:r>
      <w:r>
        <w:t>r/Shield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ind w:left="117" w:right="2415" w:firstLine="0"/>
        <w:jc w:val="both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 xml:space="preserve">ontrol </w:t>
      </w:r>
      <w:r>
        <w:rPr>
          <w:spacing w:val="1"/>
        </w:rPr>
        <w:t>c</w:t>
      </w:r>
      <w:r>
        <w:rPr>
          <w:spacing w:val="-1"/>
        </w:rPr>
        <w:t>a</w:t>
      </w:r>
      <w:r>
        <w:t>bles 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-1"/>
        </w:rPr>
        <w:t xml:space="preserve"> a</w:t>
      </w:r>
      <w:r>
        <w:t>rmou</w:t>
      </w:r>
      <w:r>
        <w:rPr>
          <w:spacing w:val="1"/>
        </w:rPr>
        <w:t>r</w:t>
      </w:r>
      <w:r>
        <w:rPr>
          <w:spacing w:val="-1"/>
        </w:rPr>
        <w:t>e</w:t>
      </w:r>
      <w:r>
        <w:t>d with galv</w:t>
      </w:r>
      <w:r>
        <w:rPr>
          <w:spacing w:val="-1"/>
        </w:rPr>
        <w:t>a</w:t>
      </w:r>
      <w:r>
        <w:rPr>
          <w:spacing w:val="2"/>
        </w:rPr>
        <w:t>n</w:t>
      </w:r>
      <w:r>
        <w:t>i</w:t>
      </w:r>
      <w:r>
        <w:rPr>
          <w:spacing w:val="1"/>
        </w:rPr>
        <w:t>z</w:t>
      </w:r>
      <w:r>
        <w:rPr>
          <w:spacing w:val="-1"/>
        </w:rPr>
        <w:t>e</w:t>
      </w:r>
      <w:r>
        <w:t>d ro</w:t>
      </w:r>
      <w:r>
        <w:rPr>
          <w:spacing w:val="-1"/>
        </w:rPr>
        <w:t>u</w:t>
      </w:r>
      <w:r>
        <w:t>nd</w:t>
      </w:r>
      <w:r>
        <w:rPr>
          <w:spacing w:val="2"/>
        </w:rPr>
        <w:t xml:space="preserve"> </w:t>
      </w:r>
      <w:r>
        <w:t>ste</w:t>
      </w:r>
      <w:r>
        <w:rPr>
          <w:spacing w:val="-2"/>
        </w:rPr>
        <w:t>e</w:t>
      </w:r>
      <w:r>
        <w:t>l wire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Heading5"/>
        <w:numPr>
          <w:ilvl w:val="3"/>
          <w:numId w:val="36"/>
        </w:numPr>
        <w:tabs>
          <w:tab w:val="left" w:pos="1917"/>
        </w:tabs>
        <w:kinsoku w:val="0"/>
        <w:overflowPunct w:val="0"/>
        <w:ind w:right="4291"/>
        <w:jc w:val="center"/>
        <w:rPr>
          <w:b w:val="0"/>
          <w:bCs w:val="0"/>
        </w:rPr>
      </w:pPr>
      <w:r>
        <w:t>S</w:t>
      </w:r>
      <w:r>
        <w:rPr>
          <w:spacing w:val="-1"/>
        </w:rPr>
        <w:t>er</w:t>
      </w:r>
      <w:r>
        <w:t>vi</w:t>
      </w:r>
      <w:r>
        <w:rPr>
          <w:spacing w:val="1"/>
        </w:rPr>
        <w:t>n</w:t>
      </w:r>
      <w:r>
        <w:t>g/Out</w:t>
      </w:r>
      <w:r>
        <w:rPr>
          <w:spacing w:val="-2"/>
        </w:rPr>
        <w:t>e</w:t>
      </w:r>
      <w:r>
        <w:t>r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e</w:t>
      </w:r>
      <w:r>
        <w:t>ath</w:t>
      </w:r>
    </w:p>
    <w:p w:rsidR="001527E3" w:rsidRDefault="001527E3">
      <w:pPr>
        <w:kinsoku w:val="0"/>
        <w:overflowPunct w:val="0"/>
        <w:spacing w:before="4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5"/>
        <w:jc w:val="both"/>
      </w:pPr>
      <w:r>
        <w:t>E</w:t>
      </w:r>
      <w:r>
        <w:rPr>
          <w:spacing w:val="1"/>
        </w:rPr>
        <w:t>x</w:t>
      </w:r>
      <w:r>
        <w:t>trud</w:t>
      </w:r>
      <w:r>
        <w:rPr>
          <w:spacing w:val="-2"/>
        </w:rPr>
        <w:t>e</w:t>
      </w:r>
      <w:r>
        <w:t>d</w:t>
      </w:r>
      <w:r>
        <w:rPr>
          <w:spacing w:val="28"/>
        </w:rPr>
        <w:t xml:space="preserve"> </w:t>
      </w:r>
      <w:r>
        <w:t>PVC</w:t>
      </w:r>
      <w:r>
        <w:rPr>
          <w:spacing w:val="26"/>
        </w:rPr>
        <w:t xml:space="preserve"> </w:t>
      </w:r>
      <w:r>
        <w:t>s</w:t>
      </w:r>
      <w:r>
        <w:rPr>
          <w:spacing w:val="-1"/>
        </w:rPr>
        <w:t>e</w:t>
      </w:r>
      <w:r>
        <w:t>rving</w:t>
      </w:r>
      <w:r>
        <w:rPr>
          <w:spacing w:val="25"/>
        </w:rPr>
        <w:t xml:space="preserve"> </w:t>
      </w:r>
      <w:r>
        <w:rPr>
          <w:spacing w:val="1"/>
        </w:rPr>
        <w:t>a</w:t>
      </w:r>
      <w:r>
        <w:t>s</w:t>
      </w:r>
      <w:r>
        <w:rPr>
          <w:spacing w:val="28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32"/>
        </w:rPr>
        <w:t xml:space="preserve"> </w:t>
      </w:r>
      <w:r>
        <w:rPr>
          <w:spacing w:val="-6"/>
        </w:rPr>
        <w:t>I</w:t>
      </w:r>
      <w:r>
        <w:t>EC</w:t>
      </w:r>
      <w:r>
        <w:rPr>
          <w:spacing w:val="29"/>
        </w:rPr>
        <w:t xml:space="preserve"> </w:t>
      </w:r>
      <w:r>
        <w:t>60502</w:t>
      </w:r>
      <w:r>
        <w:rPr>
          <w:spacing w:val="2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27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rmou</w:t>
      </w:r>
      <w:r>
        <w:rPr>
          <w:spacing w:val="-1"/>
        </w:rPr>
        <w:t>r</w:t>
      </w:r>
      <w:r>
        <w:t>ing</w:t>
      </w:r>
      <w:r>
        <w:rPr>
          <w:spacing w:val="26"/>
        </w:rPr>
        <w:t xml:space="preserve"> </w:t>
      </w:r>
      <w:r>
        <w:t>with</w:t>
      </w:r>
      <w:r>
        <w:rPr>
          <w:spacing w:val="29"/>
        </w:rPr>
        <w:t xml:space="preserve"> </w:t>
      </w:r>
      <w:r>
        <w:t>suit</w:t>
      </w:r>
      <w:r>
        <w:rPr>
          <w:spacing w:val="-1"/>
        </w:rPr>
        <w:t>a</w:t>
      </w:r>
      <w:r>
        <w:t xml:space="preserve">ble </w:t>
      </w:r>
      <w:r>
        <w:rPr>
          <w:spacing w:val="-1"/>
        </w:rPr>
        <w:t>a</w:t>
      </w:r>
      <w:r>
        <w:t>dditives</w:t>
      </w:r>
      <w:r>
        <w:rPr>
          <w:spacing w:val="33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pr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nt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tt</w:t>
      </w:r>
      <w:r>
        <w:rPr>
          <w:spacing w:val="1"/>
        </w:rPr>
        <w:t>a</w:t>
      </w:r>
      <w:r>
        <w:rPr>
          <w:spacing w:val="-1"/>
        </w:rPr>
        <w:t>c</w:t>
      </w:r>
      <w:r>
        <w:t>k</w:t>
      </w:r>
      <w:r>
        <w:rPr>
          <w:spacing w:val="33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8"/>
        </w:rPr>
        <w:t xml:space="preserve"> </w:t>
      </w:r>
      <w:r>
        <w:t>ro</w:t>
      </w:r>
      <w:r>
        <w:rPr>
          <w:spacing w:val="1"/>
        </w:rPr>
        <w:t>d</w:t>
      </w:r>
      <w:r>
        <w:rPr>
          <w:spacing w:val="-1"/>
        </w:rPr>
        <w:t>e</w:t>
      </w:r>
      <w:r>
        <w:t>nt</w:t>
      </w:r>
      <w:r>
        <w:rPr>
          <w:spacing w:val="33"/>
        </w:rPr>
        <w:t xml:space="preserve"> </w:t>
      </w:r>
      <w:r>
        <w:t>s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te</w:t>
      </w:r>
      <w:r>
        <w:rPr>
          <w:spacing w:val="-2"/>
        </w:rPr>
        <w:t>r</w:t>
      </w:r>
      <w:r>
        <w:t>m</w:t>
      </w:r>
      <w:r>
        <w:rPr>
          <w:spacing w:val="3"/>
        </w:rPr>
        <w:t>i</w:t>
      </w:r>
      <w:r>
        <w:t>tes.</w:t>
      </w:r>
      <w:r>
        <w:rPr>
          <w:spacing w:val="33"/>
        </w:rPr>
        <w:t xml:space="preserve"> </w:t>
      </w:r>
      <w:r>
        <w:t>All</w:t>
      </w:r>
      <w:r>
        <w:rPr>
          <w:spacing w:val="33"/>
        </w:rPr>
        <w:t xml:space="preserve"> </w:t>
      </w:r>
      <w:r>
        <w:t>s</w:t>
      </w:r>
      <w:r>
        <w:rPr>
          <w:spacing w:val="-1"/>
        </w:rPr>
        <w:t>e</w:t>
      </w:r>
      <w:r>
        <w:t>rving</w:t>
      </w:r>
      <w:r>
        <w:rPr>
          <w:spacing w:val="30"/>
        </w:rPr>
        <w:t xml:space="preserve"> </w:t>
      </w:r>
      <w:r>
        <w:t>must</w:t>
      </w:r>
      <w:r>
        <w:rPr>
          <w:spacing w:val="34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rPr>
          <w:spacing w:val="-3"/>
        </w:rPr>
        <w:t>g</w:t>
      </w:r>
      <w:r>
        <w:t>iven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nt</w:t>
      </w:r>
      <w:r>
        <w:rPr>
          <w:spacing w:val="7"/>
        </w:rPr>
        <w:t>i</w:t>
      </w:r>
      <w:r>
        <w:rPr>
          <w:spacing w:val="-1"/>
        </w:rPr>
        <w:t>-</w:t>
      </w:r>
      <w:r>
        <w:t>t</w:t>
      </w:r>
      <w:r>
        <w:rPr>
          <w:spacing w:val="1"/>
        </w:rPr>
        <w:t>e</w:t>
      </w:r>
      <w:r>
        <w:t>rmite tr</w:t>
      </w:r>
      <w:r>
        <w:rPr>
          <w:spacing w:val="-2"/>
        </w:rPr>
        <w:t>e</w:t>
      </w:r>
      <w:r>
        <w:rPr>
          <w:spacing w:val="-1"/>
        </w:rPr>
        <w:t>a</w:t>
      </w:r>
      <w:r>
        <w:t>tm</w:t>
      </w:r>
      <w:r>
        <w:rPr>
          <w:spacing w:val="-1"/>
        </w:rPr>
        <w:t>e</w:t>
      </w:r>
      <w:r>
        <w:t>nt.</w:t>
      </w:r>
    </w:p>
    <w:p w:rsidR="001527E3" w:rsidRDefault="001527E3">
      <w:pPr>
        <w:pStyle w:val="BodyText"/>
        <w:kinsoku w:val="0"/>
        <w:overflowPunct w:val="0"/>
        <w:spacing w:line="359" w:lineRule="auto"/>
        <w:ind w:right="105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Heading4"/>
        <w:numPr>
          <w:ilvl w:val="4"/>
          <w:numId w:val="36"/>
        </w:numPr>
        <w:tabs>
          <w:tab w:val="left" w:pos="2637"/>
        </w:tabs>
        <w:kinsoku w:val="0"/>
        <w:overflowPunct w:val="0"/>
        <w:spacing w:before="67"/>
        <w:ind w:left="2637"/>
        <w:rPr>
          <w:b w:val="0"/>
          <w:bCs w:val="0"/>
        </w:rPr>
      </w:pPr>
      <w:r>
        <w:t>Fillers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8"/>
        <w:jc w:val="both"/>
      </w:pPr>
      <w:r>
        <w:rPr>
          <w:spacing w:val="-2"/>
        </w:rPr>
        <w:t>F</w:t>
      </w:r>
      <w:r>
        <w:t>ille</w:t>
      </w:r>
      <w:r>
        <w:rPr>
          <w:spacing w:val="-2"/>
        </w:rPr>
        <w:t>r</w:t>
      </w:r>
      <w:r>
        <w:t>s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not</w:t>
      </w:r>
      <w:r>
        <w:rPr>
          <w:spacing w:val="21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us</w:t>
      </w:r>
      <w:r>
        <w:rPr>
          <w:spacing w:val="-1"/>
        </w:rPr>
        <w:t>e</w:t>
      </w:r>
      <w:r>
        <w:t>d.</w:t>
      </w:r>
      <w:r>
        <w:rPr>
          <w:spacing w:val="23"/>
        </w:rPr>
        <w:t xml:space="preserve"> </w:t>
      </w:r>
      <w:r>
        <w:t>Ho</w:t>
      </w:r>
      <w:r>
        <w:rPr>
          <w:spacing w:val="-1"/>
        </w:rPr>
        <w:t>we</w:t>
      </w:r>
      <w:r>
        <w:t>v</w:t>
      </w:r>
      <w:r>
        <w:rPr>
          <w:spacing w:val="1"/>
        </w:rPr>
        <w:t>e</w:t>
      </w:r>
      <w:r>
        <w:t>r,</w:t>
      </w:r>
      <w:r>
        <w:rPr>
          <w:spacing w:val="20"/>
        </w:rPr>
        <w:t xml:space="preserve"> </w:t>
      </w:r>
      <w:r>
        <w:t>if</w:t>
      </w:r>
      <w:r>
        <w:rPr>
          <w:spacing w:val="21"/>
        </w:rPr>
        <w:t xml:space="preserve"> </w:t>
      </w:r>
      <w:r>
        <w:t>th</w:t>
      </w:r>
      <w:r>
        <w:rPr>
          <w:spacing w:val="4"/>
        </w:rPr>
        <w:t>e</w:t>
      </w:r>
      <w:r>
        <w:t>y</w:t>
      </w:r>
      <w:r>
        <w:rPr>
          <w:spacing w:val="16"/>
        </w:rPr>
        <w:t xml:space="preserve"> </w:t>
      </w:r>
      <w:r>
        <w:rPr>
          <w:spacing w:val="1"/>
        </w:rPr>
        <w:t>a</w:t>
      </w:r>
      <w:r>
        <w:t>re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b</w:t>
      </w:r>
      <w:r>
        <w:t>solut</w:t>
      </w:r>
      <w:r>
        <w:rPr>
          <w:spacing w:val="-1"/>
        </w:rPr>
        <w:t>e</w:t>
      </w:r>
      <w:r>
        <w:rPr>
          <w:spacing w:val="2"/>
        </w:rPr>
        <w:t>l</w:t>
      </w:r>
      <w:r>
        <w:t>y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t>ssential,</w:t>
      </w:r>
      <w:r>
        <w:rPr>
          <w:spacing w:val="21"/>
        </w:rPr>
        <w:t xml:space="preserve"> </w:t>
      </w:r>
      <w:r>
        <w:t>th</w:t>
      </w:r>
      <w:r>
        <w:rPr>
          <w:spacing w:val="4"/>
        </w:rPr>
        <w:t>e</w:t>
      </w:r>
      <w:r>
        <w:t>y</w:t>
      </w:r>
      <w:r>
        <w:rPr>
          <w:spacing w:val="16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mi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 ine</w:t>
      </w:r>
      <w:r>
        <w:rPr>
          <w:spacing w:val="-2"/>
        </w:rPr>
        <w:t>r</w:t>
      </w:r>
      <w:r>
        <w:t>t,</w:t>
      </w:r>
      <w:r>
        <w:rPr>
          <w:spacing w:val="29"/>
        </w:rPr>
        <w:t xml:space="preserve"> </w:t>
      </w:r>
      <w:r>
        <w:t>r</w:t>
      </w:r>
      <w:r>
        <w:rPr>
          <w:spacing w:val="-2"/>
        </w:rPr>
        <w:t>a</w:t>
      </w:r>
      <w:r>
        <w:t>t</w:t>
      </w:r>
      <w:r>
        <w:rPr>
          <w:spacing w:val="29"/>
        </w:rPr>
        <w:t xml:space="preserve"> </w:t>
      </w:r>
      <w:r>
        <w:t>proo</w:t>
      </w:r>
      <w:r>
        <w:rPr>
          <w:spacing w:val="-2"/>
        </w:rPr>
        <w:t>f</w:t>
      </w:r>
      <w:r>
        <w:t>,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no</w:t>
      </w:r>
      <w:r>
        <w:rPr>
          <w:spacing w:val="1"/>
        </w:rPr>
        <w:t>n</w:t>
      </w:r>
      <w:r>
        <w:rPr>
          <w:spacing w:val="-1"/>
        </w:rPr>
        <w:t>-a</w:t>
      </w:r>
      <w:r>
        <w:t>dsorb</w:t>
      </w:r>
      <w:r>
        <w:rPr>
          <w:spacing w:val="-2"/>
        </w:rPr>
        <w:t>e</w:t>
      </w:r>
      <w:r>
        <w:t>nt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r</w:t>
      </w:r>
      <w:r>
        <w:rPr>
          <w:spacing w:val="-2"/>
        </w:rPr>
        <w:t>e</w:t>
      </w:r>
      <w:r>
        <w:t>sistant</w:t>
      </w:r>
      <w:r>
        <w:rPr>
          <w:spacing w:val="28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rPr>
          <w:spacing w:val="-1"/>
        </w:rPr>
        <w:t>e</w:t>
      </w:r>
      <w:r>
        <w:t>nvironme</w:t>
      </w:r>
      <w:r>
        <w:rPr>
          <w:spacing w:val="-1"/>
        </w:rPr>
        <w:t>n</w:t>
      </w:r>
      <w:r>
        <w:t>tal</w:t>
      </w:r>
      <w:r>
        <w:rPr>
          <w:spacing w:val="28"/>
        </w:rPr>
        <w:t xml:space="preserve"> </w:t>
      </w:r>
      <w:r>
        <w:t>influ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s.</w:t>
      </w:r>
      <w:r>
        <w:rPr>
          <w:spacing w:val="28"/>
        </w:rPr>
        <w:t xml:space="preserve"> </w:t>
      </w:r>
      <w:r>
        <w:t>Th</w:t>
      </w:r>
      <w:r>
        <w:rPr>
          <w:spacing w:val="3"/>
        </w:rPr>
        <w:t>e</w:t>
      </w:r>
      <w:r>
        <w:t>y</w:t>
      </w:r>
      <w:r>
        <w:rPr>
          <w:spacing w:val="2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 suit</w:t>
      </w:r>
      <w:r>
        <w:rPr>
          <w:spacing w:val="-1"/>
        </w:rPr>
        <w:t>a</w:t>
      </w:r>
      <w:r>
        <w:t>ble</w:t>
      </w:r>
      <w:r>
        <w:rPr>
          <w:spacing w:val="11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ting</w:t>
      </w:r>
      <w:r>
        <w:rPr>
          <w:spacing w:val="9"/>
        </w:rPr>
        <w:t xml:space="preserve"> </w:t>
      </w:r>
      <w:r>
        <w:t>tem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tu</w:t>
      </w:r>
      <w:r>
        <w:rPr>
          <w:spacing w:val="1"/>
        </w:rPr>
        <w:t>r</w:t>
      </w:r>
      <w:r>
        <w:t>e</w:t>
      </w:r>
      <w:r>
        <w:rPr>
          <w:spacing w:val="10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om</w:t>
      </w:r>
      <w:r>
        <w:rPr>
          <w:spacing w:val="2"/>
        </w:rPr>
        <w:t>p</w:t>
      </w:r>
      <w:r>
        <w:rPr>
          <w:spacing w:val="-1"/>
        </w:rPr>
        <w:t>a</w:t>
      </w:r>
      <w:r>
        <w:t>tible</w:t>
      </w:r>
      <w:r>
        <w:rPr>
          <w:spacing w:val="13"/>
        </w:rPr>
        <w:t xml:space="preserve"> </w:t>
      </w:r>
      <w:r>
        <w:rPr>
          <w:spacing w:val="5"/>
        </w:rPr>
        <w:t>w</w:t>
      </w:r>
      <w:r>
        <w:t>ith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insul</w:t>
      </w:r>
      <w:r>
        <w:rPr>
          <w:spacing w:val="-1"/>
        </w:rPr>
        <w:t>a</w:t>
      </w:r>
      <w:r>
        <w:t>ting 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4"/>
          <w:numId w:val="36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rPr>
          <w:spacing w:val="-1"/>
        </w:rPr>
        <w:t>I</w:t>
      </w:r>
      <w:r>
        <w:t>den</w:t>
      </w:r>
      <w:r>
        <w:rPr>
          <w:spacing w:val="1"/>
        </w:rPr>
        <w:t>t</w:t>
      </w:r>
      <w:r>
        <w:t>i</w:t>
      </w:r>
      <w:r>
        <w:rPr>
          <w:spacing w:val="-2"/>
        </w:rPr>
        <w:t>f</w:t>
      </w:r>
      <w:r>
        <w:t>ication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The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4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7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identif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olour</w:t>
      </w:r>
      <w:r>
        <w:rPr>
          <w:spacing w:val="4"/>
        </w:rPr>
        <w:t xml:space="preserve"> </w:t>
      </w:r>
      <w:r>
        <w:t>s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e</w:t>
      </w:r>
      <w:r>
        <w:t>me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rPr>
          <w:spacing w:val="-4"/>
        </w:rPr>
        <w:t>I</w:t>
      </w:r>
      <w:r>
        <w:t>EC</w:t>
      </w:r>
      <w:r>
        <w:rPr>
          <w:spacing w:val="5"/>
        </w:rPr>
        <w:t xml:space="preserve"> </w:t>
      </w:r>
      <w:r>
        <w:t>60502.</w:t>
      </w:r>
      <w:r>
        <w:rPr>
          <w:spacing w:val="4"/>
        </w:rPr>
        <w:t xml:space="preserve"> </w:t>
      </w:r>
      <w:r>
        <w:t>O</w:t>
      </w:r>
      <w:r>
        <w:rPr>
          <w:spacing w:val="1"/>
        </w:rPr>
        <w:t>v</w:t>
      </w:r>
      <w:r>
        <w:rPr>
          <w:spacing w:val="-1"/>
        </w:rPr>
        <w:t>e</w:t>
      </w:r>
      <w:r>
        <w:t xml:space="preserve">r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bo</w:t>
      </w:r>
      <w:r>
        <w:rPr>
          <w:spacing w:val="2"/>
        </w:rPr>
        <w:t>v</w:t>
      </w:r>
      <w:r>
        <w:t>e</w:t>
      </w:r>
      <w:r>
        <w:rPr>
          <w:spacing w:val="3"/>
        </w:rPr>
        <w:t xml:space="preserve"> </w:t>
      </w:r>
      <w:r>
        <w:t>this,</w:t>
      </w:r>
      <w:r>
        <w:rPr>
          <w:spacing w:val="4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or</w:t>
      </w:r>
      <w:r>
        <w:rPr>
          <w:spacing w:val="-2"/>
        </w:rPr>
        <w:t>e</w:t>
      </w:r>
      <w:r>
        <w:t>s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fu</w:t>
      </w:r>
      <w:r>
        <w:rPr>
          <w:spacing w:val="-2"/>
        </w:rPr>
        <w:t>r</w:t>
      </w:r>
      <w:r>
        <w:t>ther</w:t>
      </w:r>
      <w:r>
        <w:rPr>
          <w:spacing w:val="5"/>
        </w:rPr>
        <w:t xml:space="preserve"> </w:t>
      </w:r>
      <w:r>
        <w:t>be</w:t>
      </w:r>
      <w:r>
        <w:rPr>
          <w:spacing w:val="5"/>
        </w:rPr>
        <w:t xml:space="preserve"> </w:t>
      </w:r>
      <w:r>
        <w:t>identifi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in</w:t>
      </w:r>
      <w:r>
        <w:rPr>
          <w:spacing w:val="2"/>
        </w:rPr>
        <w:t>d</w:t>
      </w:r>
      <w:r>
        <w:rPr>
          <w:spacing w:val="-1"/>
        </w:rPr>
        <w:t>e</w:t>
      </w:r>
      <w:r>
        <w:t>lible</w:t>
      </w:r>
      <w:r>
        <w:rPr>
          <w:spacing w:val="4"/>
        </w:rPr>
        <w:t xml:space="preserve"> </w:t>
      </w:r>
      <w:r>
        <w:t>printing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s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5"/>
        </w:rPr>
        <w:t xml:space="preserve"> </w:t>
      </w:r>
      <w:r>
        <w:t>numb</w:t>
      </w:r>
      <w:r>
        <w:rPr>
          <w:spacing w:val="1"/>
        </w:rPr>
        <w:t>e</w:t>
      </w:r>
      <w:r>
        <w:t xml:space="preserve">rs on the </w:t>
      </w:r>
      <w:r>
        <w:rPr>
          <w:spacing w:val="-2"/>
        </w:rPr>
        <w:t>c</w:t>
      </w:r>
      <w:r>
        <w:t>or</w:t>
      </w:r>
      <w:r>
        <w:rPr>
          <w:spacing w:val="-2"/>
        </w:rPr>
        <w:t>e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t dis</w:t>
      </w:r>
      <w:r>
        <w:rPr>
          <w:spacing w:val="1"/>
        </w:rPr>
        <w:t>t</w:t>
      </w:r>
      <w:r>
        <w:rPr>
          <w:spacing w:val="-1"/>
        </w:rPr>
        <w:t>a</w:t>
      </w:r>
      <w:r>
        <w:t>n</w:t>
      </w:r>
      <w:r>
        <w:rPr>
          <w:spacing w:val="-1"/>
        </w:rPr>
        <w:t>ce</w:t>
      </w:r>
      <w:r>
        <w:t>s</w:t>
      </w:r>
      <w:r>
        <w:rPr>
          <w:spacing w:val="2"/>
        </w:rPr>
        <w:t xml:space="preserve"> </w:t>
      </w:r>
      <w:r>
        <w:t>not more</w:t>
      </w:r>
      <w:r>
        <w:rPr>
          <w:spacing w:val="-2"/>
        </w:rPr>
        <w:t xml:space="preserve"> </w:t>
      </w:r>
      <w:r>
        <w:t>than 75mm.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1"/>
        <w:jc w:val="both"/>
      </w:pPr>
      <w:r>
        <w:t>All</w:t>
      </w:r>
      <w:r>
        <w:rPr>
          <w:spacing w:val="14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</w:t>
      </w:r>
      <w:r>
        <w:rPr>
          <w:spacing w:val="3"/>
        </w:rPr>
        <w:t>r</w:t>
      </w:r>
      <w:r>
        <w:t>y</w:t>
      </w:r>
      <w:r>
        <w:rPr>
          <w:spacing w:val="9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’s</w:t>
      </w:r>
      <w:r>
        <w:rPr>
          <w:spacing w:val="13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a</w:t>
      </w:r>
      <w:r>
        <w:t>ta</w:t>
      </w:r>
      <w:r>
        <w:rPr>
          <w:spacing w:val="13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p</w:t>
      </w:r>
      <w:r>
        <w:rPr>
          <w:spacing w:val="-1"/>
        </w:rPr>
        <w:t>e</w:t>
      </w:r>
      <w:r>
        <w:t>rm</w:t>
      </w:r>
      <w:r>
        <w:rPr>
          <w:spacing w:val="-2"/>
        </w:rPr>
        <w:t>a</w:t>
      </w:r>
      <w:r>
        <w:t>n</w:t>
      </w:r>
      <w:r>
        <w:rPr>
          <w:spacing w:val="-1"/>
        </w:rPr>
        <w:t>e</w:t>
      </w:r>
      <w:r>
        <w:t>nt</w:t>
      </w:r>
      <w:r>
        <w:rPr>
          <w:spacing w:val="14"/>
        </w:rPr>
        <w:t xml:space="preserve"> </w:t>
      </w:r>
      <w:r>
        <w:t>l</w:t>
      </w:r>
      <w:r>
        <w:rPr>
          <w:spacing w:val="1"/>
        </w:rPr>
        <w:t>e</w:t>
      </w:r>
      <w:r>
        <w:rPr>
          <w:spacing w:val="-3"/>
        </w:rPr>
        <w:t>g</w:t>
      </w:r>
      <w:r>
        <w:t>ible</w:t>
      </w:r>
      <w:r>
        <w:rPr>
          <w:spacing w:val="15"/>
        </w:rPr>
        <w:t xml:space="preserve"> </w:t>
      </w:r>
      <w:r>
        <w:t>manner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16"/>
        </w:rPr>
        <w:t xml:space="preserve"> </w:t>
      </w:r>
      <w:r>
        <w:t>int</w:t>
      </w:r>
      <w:r>
        <w:rPr>
          <w:spacing w:val="-1"/>
        </w:rPr>
        <w:t>e</w:t>
      </w:r>
      <w:r>
        <w:t>rv</w:t>
      </w:r>
      <w:r>
        <w:rPr>
          <w:spacing w:val="-2"/>
        </w:rPr>
        <w:t>a</w:t>
      </w:r>
      <w:r>
        <w:t>l</w:t>
      </w:r>
      <w:r>
        <w:rPr>
          <w:spacing w:val="14"/>
        </w:rPr>
        <w:t xml:space="preserve"> </w:t>
      </w:r>
      <w:r>
        <w:rPr>
          <w:spacing w:val="2"/>
        </w:rPr>
        <w:t>o</w:t>
      </w:r>
      <w:r>
        <w:t xml:space="preserve">f </w:t>
      </w:r>
      <w:r>
        <w:rPr>
          <w:spacing w:val="-1"/>
        </w:rPr>
        <w:t>a</w:t>
      </w:r>
      <w:r>
        <w:t>t</w:t>
      </w:r>
      <w:r>
        <w:rPr>
          <w:spacing w:val="50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50"/>
        </w:rPr>
        <w:t xml:space="preserve"> </w:t>
      </w:r>
      <w:r>
        <w:t>thr</w:t>
      </w:r>
      <w:r>
        <w:rPr>
          <w:spacing w:val="-2"/>
        </w:rPr>
        <w:t>e</w:t>
      </w:r>
      <w:r>
        <w:t>e</w:t>
      </w:r>
      <w:r>
        <w:rPr>
          <w:spacing w:val="49"/>
        </w:rPr>
        <w:t xml:space="preserve"> </w:t>
      </w:r>
      <w:r>
        <w:t>met</w:t>
      </w:r>
      <w:r>
        <w:rPr>
          <w:spacing w:val="-1"/>
        </w:rPr>
        <w:t>r</w:t>
      </w:r>
      <w:r>
        <w:t>e</w:t>
      </w:r>
      <w:r>
        <w:rPr>
          <w:spacing w:val="49"/>
        </w:rPr>
        <w:t xml:space="preserve"> </w:t>
      </w:r>
      <w:r>
        <w:t>ru</w:t>
      </w:r>
      <w:r>
        <w:rPr>
          <w:spacing w:val="1"/>
        </w:rPr>
        <w:t>n</w:t>
      </w:r>
      <w:r>
        <w:t>.</w:t>
      </w:r>
      <w:r>
        <w:rPr>
          <w:spacing w:val="50"/>
        </w:rPr>
        <w:t xml:space="preserve"> </w:t>
      </w:r>
      <w:r>
        <w:t>The</w:t>
      </w:r>
      <w:r>
        <w:rPr>
          <w:spacing w:val="48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</w:t>
      </w:r>
      <w:r>
        <w:rPr>
          <w:spacing w:val="-2"/>
        </w:rPr>
        <w:t>’</w:t>
      </w:r>
      <w:r>
        <w:t>s</w:t>
      </w:r>
      <w:r>
        <w:rPr>
          <w:spacing w:val="50"/>
        </w:rPr>
        <w:t xml:space="preserve"> </w:t>
      </w:r>
      <w:r>
        <w:t>d</w:t>
      </w:r>
      <w:r>
        <w:rPr>
          <w:spacing w:val="1"/>
        </w:rPr>
        <w:t>a</w:t>
      </w:r>
      <w:r>
        <w:t>ta</w:t>
      </w:r>
      <w:r>
        <w:rPr>
          <w:spacing w:val="4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t>include</w:t>
      </w:r>
      <w:r>
        <w:rPr>
          <w:spacing w:val="49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n</w:t>
      </w:r>
      <w:r>
        <w:rPr>
          <w:spacing w:val="-1"/>
        </w:rPr>
        <w:t>a</w:t>
      </w:r>
      <w:r>
        <w:t>me,</w:t>
      </w:r>
      <w:r>
        <w:rPr>
          <w:spacing w:val="49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49"/>
        </w:rPr>
        <w:t xml:space="preserve"> </w:t>
      </w:r>
      <w:r>
        <w:t>si</w:t>
      </w:r>
      <w:r>
        <w:rPr>
          <w:spacing w:val="1"/>
        </w:rPr>
        <w:t>z</w:t>
      </w:r>
      <w:r>
        <w:rPr>
          <w:spacing w:val="-1"/>
        </w:rPr>
        <w:t>e</w:t>
      </w:r>
      <w:r>
        <w:t>, volt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27"/>
        </w:rPr>
        <w:t xml:space="preserve"> </w:t>
      </w:r>
      <w:r>
        <w:t>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rPr>
          <w:spacing w:val="-3"/>
        </w:rPr>
        <w:t>g</w:t>
      </w:r>
      <w:r>
        <w:t>,</w:t>
      </w:r>
      <w:r>
        <w:rPr>
          <w:spacing w:val="26"/>
        </w:rPr>
        <w:t xml:space="preserve"> </w:t>
      </w:r>
      <w:r>
        <w:t>t</w:t>
      </w:r>
      <w:r>
        <w:rPr>
          <w:spacing w:val="2"/>
        </w:rPr>
        <w:t>o</w:t>
      </w:r>
      <w:r>
        <w:rPr>
          <w:spacing w:val="-3"/>
        </w:rPr>
        <w:t>g</w:t>
      </w:r>
      <w:r>
        <w:rPr>
          <w:spacing w:val="-1"/>
        </w:rPr>
        <w:t>e</w:t>
      </w:r>
      <w:r>
        <w:t>ther</w:t>
      </w:r>
      <w:r>
        <w:rPr>
          <w:spacing w:val="27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21"/>
        </w:rPr>
        <w:t xml:space="preserve"> </w:t>
      </w:r>
      <w:r>
        <w:t>ot</w:t>
      </w:r>
      <w:r>
        <w:rPr>
          <w:spacing w:val="2"/>
        </w:rPr>
        <w:t>h</w:t>
      </w:r>
      <w:r>
        <w:rPr>
          <w:spacing w:val="-1"/>
        </w:rPr>
        <w:t>e</w:t>
      </w:r>
      <w:r>
        <w:t>r</w:t>
      </w:r>
      <w:r>
        <w:rPr>
          <w:spacing w:val="25"/>
        </w:rPr>
        <w:t xml:space="preserve"> </w:t>
      </w:r>
      <w:r>
        <w:t>info</w:t>
      </w:r>
      <w:r>
        <w:rPr>
          <w:spacing w:val="1"/>
        </w:rPr>
        <w:t>r</w:t>
      </w:r>
      <w:r>
        <w:rPr>
          <w:spacing w:val="4"/>
        </w:rPr>
        <w:t>m</w:t>
      </w:r>
      <w:r>
        <w:rPr>
          <w:spacing w:val="-1"/>
        </w:rPr>
        <w:t>a</w:t>
      </w:r>
      <w:r>
        <w:t>tion</w:t>
      </w:r>
      <w:r>
        <w:rPr>
          <w:spacing w:val="26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ma</w:t>
      </w:r>
      <w:r>
        <w:rPr>
          <w:spacing w:val="1"/>
        </w:rPr>
        <w:t>n</w:t>
      </w:r>
      <w:r>
        <w:t>uf</w:t>
      </w:r>
      <w:r>
        <w:rPr>
          <w:spacing w:val="-2"/>
        </w:rPr>
        <w:t>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onsid</w:t>
      </w:r>
      <w:r>
        <w:rPr>
          <w:spacing w:val="1"/>
        </w:rPr>
        <w:t>e</w:t>
      </w:r>
      <w:r>
        <w:t xml:space="preserve">rs </w:t>
      </w:r>
      <w:r>
        <w:rPr>
          <w:spacing w:val="-1"/>
        </w:rPr>
        <w:t>a</w:t>
      </w:r>
      <w:r>
        <w:t>ppro</w:t>
      </w:r>
      <w:r>
        <w:rPr>
          <w:spacing w:val="-1"/>
        </w:rPr>
        <w:t>p</w:t>
      </w:r>
      <w:r>
        <w:t>ri</w:t>
      </w:r>
      <w:r>
        <w:rPr>
          <w:spacing w:val="-2"/>
        </w:rPr>
        <w:t>a</w:t>
      </w:r>
      <w:r>
        <w:t>te.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4"/>
          <w:numId w:val="36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t>Dr</w:t>
      </w:r>
      <w:r>
        <w:rPr>
          <w:spacing w:val="2"/>
        </w:rPr>
        <w:t>u</w:t>
      </w:r>
      <w:r>
        <w:t>m</w:t>
      </w:r>
      <w:r>
        <w:rPr>
          <w:spacing w:val="-10"/>
        </w:rPr>
        <w:t xml:space="preserve"> </w:t>
      </w:r>
      <w:r>
        <w:rPr>
          <w:spacing w:val="-1"/>
        </w:rPr>
        <w:t>L</w:t>
      </w:r>
      <w:r>
        <w:t>ength</w:t>
      </w:r>
      <w:r>
        <w:rPr>
          <w:spacing w:val="-9"/>
        </w:rPr>
        <w:t xml:space="preserve"> </w:t>
      </w:r>
      <w:r>
        <w:t>and</w:t>
      </w:r>
      <w:r>
        <w:rPr>
          <w:spacing w:val="-9"/>
        </w:rPr>
        <w:t xml:space="preserve"> </w:t>
      </w:r>
      <w:r>
        <w:t>Ca</w:t>
      </w:r>
      <w:r>
        <w:rPr>
          <w:spacing w:val="2"/>
        </w:rPr>
        <w:t>b</w:t>
      </w:r>
      <w:r>
        <w:t>le</w:t>
      </w:r>
      <w:r>
        <w:rPr>
          <w:spacing w:val="-9"/>
        </w:rPr>
        <w:t xml:space="preserve"> </w:t>
      </w:r>
      <w:r>
        <w:t>D</w:t>
      </w:r>
      <w:r>
        <w:rPr>
          <w:spacing w:val="-1"/>
        </w:rPr>
        <w:t>r</w:t>
      </w:r>
      <w:r>
        <w:rPr>
          <w:spacing w:val="2"/>
        </w:rPr>
        <w:t>u</w:t>
      </w:r>
      <w:r>
        <w:rPr>
          <w:spacing w:val="-2"/>
        </w:rPr>
        <w:t>m</w:t>
      </w:r>
      <w:r>
        <w:t>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8"/>
        <w:jc w:val="both"/>
      </w:pPr>
      <w:r>
        <w:t>The</w:t>
      </w:r>
      <w:r>
        <w:rPr>
          <w:spacing w:val="8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"/>
        </w:rPr>
        <w:t xml:space="preserve"> </w:t>
      </w:r>
      <w:r>
        <w:t>t</w:t>
      </w:r>
      <w:r>
        <w:rPr>
          <w:spacing w:val="2"/>
        </w:rPr>
        <w:t>h</w:t>
      </w:r>
      <w:r>
        <w:t>is</w:t>
      </w:r>
      <w:r>
        <w:rPr>
          <w:spacing w:val="10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supplied</w:t>
      </w:r>
      <w:r>
        <w:rPr>
          <w:spacing w:val="8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drum</w:t>
      </w:r>
      <w:r>
        <w:rPr>
          <w:spacing w:val="9"/>
        </w:rPr>
        <w:t xml:space="preserve"> </w:t>
      </w:r>
      <w:r>
        <w:t>le</w:t>
      </w:r>
      <w:r>
        <w:rPr>
          <w:spacing w:val="1"/>
        </w:rPr>
        <w:t>n</w:t>
      </w:r>
      <w:r>
        <w:rPr>
          <w:spacing w:val="-3"/>
        </w:rPr>
        <w:t>g</w:t>
      </w:r>
      <w:r>
        <w:t>th</w:t>
      </w:r>
      <w:r>
        <w:rPr>
          <w:spacing w:val="9"/>
        </w:rPr>
        <w:t xml:space="preserve"> </w:t>
      </w:r>
      <w:r>
        <w:rPr>
          <w:spacing w:val="1"/>
        </w:rPr>
        <w:t>(</w:t>
      </w:r>
      <w:r>
        <w:rPr>
          <w:spacing w:val="-1"/>
        </w:rPr>
        <w:t>c</w:t>
      </w:r>
      <w:r>
        <w:t>ontinuous</w:t>
      </w:r>
      <w:r>
        <w:rPr>
          <w:spacing w:val="9"/>
        </w:rPr>
        <w:t xml:space="preserve"> </w:t>
      </w:r>
      <w:r>
        <w:t>len</w:t>
      </w:r>
      <w:r>
        <w:rPr>
          <w:spacing w:val="-3"/>
        </w:rPr>
        <w:t>g</w:t>
      </w:r>
      <w:r>
        <w:t>th) of</w:t>
      </w:r>
      <w:r>
        <w:rPr>
          <w:spacing w:val="35"/>
        </w:rPr>
        <w:t xml:space="preserve"> </w:t>
      </w:r>
      <w:r>
        <w:t>1000/500</w:t>
      </w:r>
      <w:r>
        <w:rPr>
          <w:spacing w:val="36"/>
        </w:rPr>
        <w:t xml:space="preserve"> </w:t>
      </w:r>
      <w:r>
        <w:t>met</w:t>
      </w:r>
      <w:r>
        <w:rPr>
          <w:spacing w:val="-1"/>
        </w:rPr>
        <w:t>re</w:t>
      </w:r>
      <w:r>
        <w:t>s</w:t>
      </w:r>
      <w:r>
        <w:rPr>
          <w:spacing w:val="-1"/>
        </w:rPr>
        <w:t>+</w:t>
      </w:r>
      <w:r>
        <w:rPr>
          <w:spacing w:val="2"/>
        </w:rPr>
        <w:t>5</w:t>
      </w:r>
      <w:r>
        <w:rPr>
          <w:spacing w:val="-1"/>
        </w:rPr>
        <w:t>%</w:t>
      </w:r>
      <w:r>
        <w:t>.</w:t>
      </w:r>
      <w:r>
        <w:rPr>
          <w:spacing w:val="37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s</w:t>
      </w:r>
      <w:r>
        <w:rPr>
          <w:spacing w:val="2"/>
        </w:rPr>
        <w:t>u</w:t>
      </w:r>
      <w:r>
        <w:t>ppli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t>no</w:t>
      </w:r>
      <w:r>
        <w:rPr>
          <w:spacing w:val="4"/>
        </w:rPr>
        <w:t>n</w:t>
      </w:r>
      <w:r>
        <w:rPr>
          <w:spacing w:val="-1"/>
        </w:rPr>
        <w:t>-</w:t>
      </w:r>
      <w:r>
        <w:t>r</w:t>
      </w:r>
      <w:r>
        <w:rPr>
          <w:spacing w:val="-2"/>
        </w:rPr>
        <w:t>e</w:t>
      </w:r>
      <w:r>
        <w:t>tur</w:t>
      </w:r>
      <w:r>
        <w:rPr>
          <w:spacing w:val="1"/>
        </w:rPr>
        <w:t>n</w:t>
      </w:r>
      <w:r>
        <w:rPr>
          <w:spacing w:val="-1"/>
        </w:rPr>
        <w:t>a</w:t>
      </w:r>
      <w:r>
        <w:t>ble</w:t>
      </w:r>
      <w:r>
        <w:rPr>
          <w:spacing w:val="37"/>
        </w:rPr>
        <w:t xml:space="preserve"> </w:t>
      </w:r>
      <w:r>
        <w:t>wood</w:t>
      </w:r>
      <w:r>
        <w:rPr>
          <w:spacing w:val="-2"/>
        </w:rPr>
        <w:t>e</w:t>
      </w:r>
      <w:r>
        <w:t>n</w:t>
      </w:r>
      <w:r>
        <w:rPr>
          <w:spacing w:val="35"/>
        </w:rPr>
        <w:t xml:space="preserve"> </w:t>
      </w:r>
      <w:r>
        <w:t>drums</w:t>
      </w:r>
      <w:r>
        <w:rPr>
          <w:spacing w:val="37"/>
        </w:rPr>
        <w:t xml:space="preserve"> </w:t>
      </w:r>
      <w:r>
        <w:t>of robust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tion.</w:t>
      </w:r>
      <w:r>
        <w:rPr>
          <w:spacing w:val="14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wood</w:t>
      </w:r>
      <w:r>
        <w:rPr>
          <w:spacing w:val="13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onstr</w:t>
      </w:r>
      <w:r>
        <w:rPr>
          <w:spacing w:val="1"/>
        </w:rPr>
        <w:t>u</w:t>
      </w:r>
      <w:r>
        <w:rPr>
          <w:spacing w:val="-1"/>
        </w:rPr>
        <w:t>c</w:t>
      </w:r>
      <w:r>
        <w:t>tion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drum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prop</w:t>
      </w:r>
      <w:r>
        <w:rPr>
          <w:spacing w:val="-2"/>
        </w:rPr>
        <w:t>e</w:t>
      </w:r>
      <w:r>
        <w:t>r</w:t>
      </w:r>
      <w:r>
        <w:rPr>
          <w:spacing w:val="4"/>
        </w:rPr>
        <w:t>t</w:t>
      </w:r>
      <w:r>
        <w:t>y</w:t>
      </w:r>
      <w:r>
        <w:rPr>
          <w:spacing w:val="9"/>
        </w:rPr>
        <w:t xml:space="preserve"> </w:t>
      </w:r>
      <w:r>
        <w:t>s</w:t>
      </w:r>
      <w:r>
        <w:rPr>
          <w:spacing w:val="-1"/>
        </w:rPr>
        <w:t>ea</w:t>
      </w:r>
      <w:r>
        <w:t>so</w:t>
      </w:r>
      <w:r>
        <w:rPr>
          <w:spacing w:val="2"/>
        </w:rPr>
        <w:t>n</w:t>
      </w:r>
      <w:r>
        <w:rPr>
          <w:spacing w:val="-1"/>
        </w:rPr>
        <w:t>e</w:t>
      </w:r>
      <w:r>
        <w:t xml:space="preserve">d, sound </w:t>
      </w:r>
      <w:r>
        <w:rPr>
          <w:spacing w:val="-1"/>
        </w:rPr>
        <w:t>a</w:t>
      </w:r>
      <w:r>
        <w:t>nd f</w:t>
      </w:r>
      <w:r>
        <w:rPr>
          <w:spacing w:val="-2"/>
        </w:rPr>
        <w:t>r</w:t>
      </w:r>
      <w:r>
        <w:rPr>
          <w:spacing w:val="1"/>
        </w:rPr>
        <w:t>e</w:t>
      </w:r>
      <w:r>
        <w:t>e</w:t>
      </w:r>
      <w:r>
        <w:rPr>
          <w:spacing w:val="-1"/>
        </w:rPr>
        <w:t xml:space="preserve"> </w:t>
      </w:r>
      <w:r>
        <w:t>f</w:t>
      </w:r>
      <w:r>
        <w:rPr>
          <w:spacing w:val="-2"/>
        </w:rPr>
        <w:t>r</w:t>
      </w:r>
      <w:r>
        <w:t xml:space="preserve">om </w:t>
      </w:r>
      <w:r>
        <w:rPr>
          <w:spacing w:val="2"/>
        </w:rPr>
        <w:t>d</w:t>
      </w:r>
      <w:r>
        <w:rPr>
          <w:spacing w:val="-1"/>
        </w:rPr>
        <w:t>e</w:t>
      </w:r>
      <w:r>
        <w:t>fe</w:t>
      </w:r>
      <w:r>
        <w:rPr>
          <w:spacing w:val="-1"/>
        </w:rPr>
        <w:t>c</w:t>
      </w:r>
      <w:r>
        <w:t xml:space="preserve">ts and </w:t>
      </w:r>
      <w:r>
        <w:rPr>
          <w:spacing w:val="-1"/>
        </w:rPr>
        <w:t>w</w:t>
      </w:r>
      <w:r>
        <w:t>ood p</w:t>
      </w:r>
      <w:r>
        <w:rPr>
          <w:spacing w:val="-1"/>
        </w:rPr>
        <w:t>re</w:t>
      </w:r>
      <w:r>
        <w:rPr>
          <w:spacing w:val="2"/>
        </w:rPr>
        <w:t>s</w:t>
      </w:r>
      <w:r>
        <w:rPr>
          <w:spacing w:val="-1"/>
        </w:rPr>
        <w:t>e</w:t>
      </w:r>
      <w:r>
        <w:t>rv</w:t>
      </w:r>
      <w:r>
        <w:rPr>
          <w:spacing w:val="-2"/>
        </w:rPr>
        <w:t>a</w:t>
      </w:r>
      <w:r>
        <w:t>ti</w:t>
      </w:r>
      <w:r>
        <w:rPr>
          <w:spacing w:val="2"/>
        </w:rPr>
        <w:t>v</w:t>
      </w:r>
      <w:r>
        <w:t>e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a</w:t>
      </w:r>
      <w:r>
        <w:t>ppli</w:t>
      </w:r>
      <w:r>
        <w:rPr>
          <w:spacing w:val="-1"/>
        </w:rPr>
        <w:t>e</w:t>
      </w:r>
      <w:r>
        <w:t>d to the</w:t>
      </w:r>
      <w:r>
        <w:rPr>
          <w:spacing w:val="-1"/>
        </w:rPr>
        <w:t xml:space="preserve"> </w:t>
      </w:r>
      <w:r>
        <w:rPr>
          <w:spacing w:val="1"/>
        </w:rPr>
        <w:t>e</w:t>
      </w:r>
      <w:r>
        <w:t>ntire</w:t>
      </w:r>
      <w:r>
        <w:rPr>
          <w:spacing w:val="-2"/>
        </w:rPr>
        <w:t xml:space="preserve"> </w:t>
      </w:r>
      <w:r>
        <w:t>drum.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4"/>
          <w:numId w:val="36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t>Pac</w:t>
      </w:r>
      <w:r>
        <w:rPr>
          <w:spacing w:val="-3"/>
        </w:rPr>
        <w:t>k</w:t>
      </w:r>
      <w:r>
        <w:t>ing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All</w:t>
      </w:r>
      <w:r>
        <w:rPr>
          <w:spacing w:val="38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37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wo</w:t>
      </w:r>
      <w:r>
        <w:rPr>
          <w:spacing w:val="1"/>
        </w:rPr>
        <w:t>u</w:t>
      </w:r>
      <w:r>
        <w:t>nd</w:t>
      </w:r>
      <w:r>
        <w:rPr>
          <w:spacing w:val="38"/>
        </w:rPr>
        <w:t xml:space="preserve"> </w:t>
      </w:r>
      <w:r>
        <w:t>on</w:t>
      </w:r>
      <w:r>
        <w:rPr>
          <w:spacing w:val="38"/>
        </w:rPr>
        <w:t xml:space="preserve"> </w:t>
      </w:r>
      <w:r>
        <w:t>subst</w:t>
      </w:r>
      <w:r>
        <w:rPr>
          <w:spacing w:val="-1"/>
        </w:rPr>
        <w:t>a</w:t>
      </w:r>
      <w:r>
        <w:t>nti</w:t>
      </w:r>
      <w:r>
        <w:rPr>
          <w:spacing w:val="-1"/>
        </w:rPr>
        <w:t>a</w:t>
      </w:r>
      <w:r>
        <w:t>l</w:t>
      </w:r>
      <w:r>
        <w:rPr>
          <w:spacing w:val="38"/>
        </w:rPr>
        <w:t xml:space="preserve"> </w:t>
      </w:r>
      <w:r>
        <w:t>l</w:t>
      </w:r>
      <w:r>
        <w:rPr>
          <w:spacing w:val="2"/>
        </w:rPr>
        <w:t>o</w:t>
      </w:r>
      <w:r>
        <w:t>g</w:t>
      </w:r>
      <w:r>
        <w:rPr>
          <w:spacing w:val="-3"/>
        </w:rPr>
        <w:t>g</w:t>
      </w:r>
      <w:r>
        <w:rPr>
          <w:spacing w:val="1"/>
        </w:rPr>
        <w:t>e</w:t>
      </w:r>
      <w:r>
        <w:t>d</w:t>
      </w:r>
      <w:r>
        <w:rPr>
          <w:spacing w:val="38"/>
        </w:rPr>
        <w:t xml:space="preserve"> </w:t>
      </w:r>
      <w:r>
        <w:t>wood</w:t>
      </w:r>
      <w:r>
        <w:rPr>
          <w:spacing w:val="-2"/>
        </w:rPr>
        <w:t>e</w:t>
      </w:r>
      <w:r>
        <w:t>n</w:t>
      </w:r>
      <w:r>
        <w:rPr>
          <w:spacing w:val="38"/>
        </w:rPr>
        <w:t xml:space="preserve"> </w:t>
      </w:r>
      <w:r>
        <w:t>no</w:t>
      </w:r>
      <w:r>
        <w:rPr>
          <w:spacing w:val="2"/>
        </w:rPr>
        <w:t>n</w:t>
      </w:r>
      <w:r>
        <w:t>r</w:t>
      </w:r>
      <w:r>
        <w:rPr>
          <w:spacing w:val="-2"/>
        </w:rPr>
        <w:t>e</w:t>
      </w:r>
      <w:r>
        <w:t>turn</w:t>
      </w:r>
      <w:r>
        <w:rPr>
          <w:spacing w:val="4"/>
        </w:rPr>
        <w:t>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39"/>
        </w:rPr>
        <w:t xml:space="preserve"> </w:t>
      </w:r>
      <w:r>
        <w:t>drums.</w:t>
      </w:r>
      <w:r>
        <w:rPr>
          <w:spacing w:val="38"/>
        </w:rPr>
        <w:t xml:space="preserve"> </w:t>
      </w:r>
      <w:r>
        <w:t>A</w:t>
      </w:r>
      <w:r>
        <w:rPr>
          <w:spacing w:val="37"/>
        </w:rPr>
        <w:t xml:space="preserve"> </w:t>
      </w:r>
      <w:r>
        <w:t>l</w:t>
      </w:r>
      <w:r>
        <w:rPr>
          <w:spacing w:val="4"/>
        </w:rPr>
        <w:t>a</w:t>
      </w:r>
      <w:r>
        <w:rPr>
          <w:spacing w:val="-5"/>
        </w:rPr>
        <w:t>y</w:t>
      </w:r>
      <w:r>
        <w:rPr>
          <w:spacing w:val="1"/>
        </w:rPr>
        <w:t>e</w:t>
      </w:r>
      <w:r>
        <w:t>r</w:t>
      </w:r>
      <w:r>
        <w:rPr>
          <w:spacing w:val="37"/>
        </w:rPr>
        <w:t xml:space="preserve"> </w:t>
      </w:r>
      <w:r>
        <w:rPr>
          <w:spacing w:val="2"/>
        </w:rPr>
        <w:t>o</w:t>
      </w:r>
      <w:r>
        <w:t>f 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t>pro</w:t>
      </w:r>
      <w:r>
        <w:rPr>
          <w:spacing w:val="1"/>
        </w:rPr>
        <w:t>o</w:t>
      </w:r>
      <w:r>
        <w:t>f</w:t>
      </w:r>
      <w:r>
        <w:rPr>
          <w:spacing w:val="-2"/>
        </w:rPr>
        <w:t>e</w:t>
      </w:r>
      <w:r>
        <w:t xml:space="preserve">d </w:t>
      </w:r>
      <w:r>
        <w:rPr>
          <w:spacing w:val="2"/>
        </w:rPr>
        <w:t>p</w:t>
      </w:r>
      <w:r>
        <w:rPr>
          <w:spacing w:val="-1"/>
        </w:rPr>
        <w:t>a</w:t>
      </w:r>
      <w:r>
        <w:t>p</w:t>
      </w:r>
      <w:r>
        <w:rPr>
          <w:spacing w:val="1"/>
        </w:rPr>
        <w:t>e</w:t>
      </w:r>
      <w:r>
        <w:t>r sh</w:t>
      </w:r>
      <w:r>
        <w:rPr>
          <w:spacing w:val="-2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-1"/>
        </w:rPr>
        <w:t xml:space="preserve"> a</w:t>
      </w:r>
      <w:r>
        <w:t>ppli</w:t>
      </w:r>
      <w:r>
        <w:rPr>
          <w:spacing w:val="-1"/>
        </w:rPr>
        <w:t>e</w:t>
      </w:r>
      <w:r>
        <w:t>d to</w:t>
      </w:r>
      <w:r>
        <w:rPr>
          <w:spacing w:val="2"/>
        </w:rPr>
        <w:t xml:space="preserve"> </w:t>
      </w:r>
      <w:r>
        <w:t>the su</w:t>
      </w:r>
      <w:r>
        <w:rPr>
          <w:spacing w:val="1"/>
        </w:rPr>
        <w:t>r</w:t>
      </w:r>
      <w:r>
        <w:t>f</w:t>
      </w:r>
      <w:r>
        <w:rPr>
          <w:spacing w:val="-2"/>
        </w:rPr>
        <w:t>a</w:t>
      </w:r>
      <w:r>
        <w:rPr>
          <w:spacing w:val="1"/>
        </w:rPr>
        <w:t>c</w:t>
      </w:r>
      <w:r>
        <w:t>e</w:t>
      </w:r>
      <w:r>
        <w:rPr>
          <w:spacing w:val="1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>d</w:t>
      </w:r>
      <w:r>
        <w:rPr>
          <w:spacing w:val="1"/>
        </w:rPr>
        <w:t>r</w:t>
      </w:r>
      <w:r>
        <w:t>ums and o</w:t>
      </w:r>
      <w:r>
        <w:rPr>
          <w:spacing w:val="1"/>
        </w:rPr>
        <w:t>v</w:t>
      </w:r>
      <w:r>
        <w:rPr>
          <w:spacing w:val="-1"/>
        </w:rPr>
        <w:t>e</w:t>
      </w:r>
      <w:r>
        <w:t>r t</w:t>
      </w:r>
      <w:r>
        <w:rPr>
          <w:spacing w:val="1"/>
        </w:rPr>
        <w:t>h</w:t>
      </w:r>
      <w:r>
        <w:t>e</w:t>
      </w:r>
      <w:r>
        <w:rPr>
          <w:spacing w:val="-1"/>
        </w:rPr>
        <w:t xml:space="preserve"> </w:t>
      </w:r>
      <w:r>
        <w:t xml:space="preserve">outer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-1"/>
        </w:rPr>
        <w:t xml:space="preserve"> </w:t>
      </w:r>
      <w:r>
        <w:t>l</w:t>
      </w:r>
      <w:r>
        <w:rPr>
          <w:spacing w:val="4"/>
        </w:rPr>
        <w:t>a</w:t>
      </w:r>
      <w:r>
        <w:rPr>
          <w:spacing w:val="-5"/>
        </w:rPr>
        <w:t>y</w:t>
      </w:r>
      <w:r>
        <w:rPr>
          <w:spacing w:val="1"/>
        </w:rPr>
        <w:t>e</w:t>
      </w:r>
      <w:r>
        <w:t>r. A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r</w:t>
      </w:r>
      <w:r>
        <w:rPr>
          <w:spacing w:val="23"/>
        </w:rPr>
        <w:t xml:space="preserve"> </w:t>
      </w:r>
      <w:r>
        <w:t>s</w:t>
      </w:r>
      <w:r>
        <w:rPr>
          <w:spacing w:val="2"/>
        </w:rPr>
        <w:t>p</w:t>
      </w:r>
      <w:r>
        <w:rPr>
          <w:spacing w:val="-1"/>
        </w:rPr>
        <w:t>ac</w:t>
      </w:r>
      <w:r>
        <w:t>e</w:t>
      </w:r>
      <w:r>
        <w:rPr>
          <w:spacing w:val="22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4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26"/>
        </w:rPr>
        <w:t xml:space="preserve"> </w:t>
      </w:r>
      <w:r>
        <w:t>40mm</w:t>
      </w:r>
      <w:r>
        <w:rPr>
          <w:spacing w:val="2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le</w:t>
      </w:r>
      <w:r>
        <w:rPr>
          <w:spacing w:val="-2"/>
        </w:rPr>
        <w:t>f</w:t>
      </w:r>
      <w:r>
        <w:t>t</w:t>
      </w:r>
      <w:r>
        <w:rPr>
          <w:spacing w:val="24"/>
        </w:rPr>
        <w:t xml:space="preserve"> </w:t>
      </w:r>
      <w:r>
        <w:t>b</w:t>
      </w:r>
      <w:r>
        <w:rPr>
          <w:spacing w:val="-1"/>
        </w:rPr>
        <w:t>e</w:t>
      </w:r>
      <w:r>
        <w:t>tw</w:t>
      </w:r>
      <w:r>
        <w:rPr>
          <w:spacing w:val="-1"/>
        </w:rPr>
        <w:t>ee</w:t>
      </w:r>
      <w:r>
        <w:t>n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2"/>
        </w:rPr>
        <w:t xml:space="preserve"> </w:t>
      </w:r>
      <w:r>
        <w:t>log</w:t>
      </w:r>
      <w:r>
        <w:rPr>
          <w:spacing w:val="-2"/>
        </w:rPr>
        <w:t>g</w:t>
      </w:r>
      <w:r>
        <w:t>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  <w:r>
        <w:rPr>
          <w:spacing w:val="23"/>
        </w:rPr>
        <w:t xml:space="preserve"> </w:t>
      </w:r>
      <w:r>
        <w:t>Ea</w:t>
      </w:r>
      <w:r>
        <w:rPr>
          <w:spacing w:val="-1"/>
        </w:rPr>
        <w:t>c</w:t>
      </w:r>
      <w:r>
        <w:t>h</w:t>
      </w:r>
      <w:r>
        <w:rPr>
          <w:spacing w:val="23"/>
        </w:rPr>
        <w:t xml:space="preserve"> </w:t>
      </w:r>
      <w:r>
        <w:t>drum 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3"/>
        </w:rPr>
        <w:t>r</w:t>
      </w:r>
      <w:r>
        <w:t>y</w:t>
      </w:r>
      <w:r>
        <w:rPr>
          <w:spacing w:val="18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rPr>
          <w:spacing w:val="2"/>
        </w:rPr>
        <w:t>t</w:t>
      </w:r>
      <w:r>
        <w:t>ur</w:t>
      </w:r>
      <w:r>
        <w:rPr>
          <w:spacing w:val="-2"/>
        </w:rPr>
        <w:t>e</w:t>
      </w:r>
      <w:r>
        <w:t>r</w:t>
      </w:r>
      <w:r>
        <w:rPr>
          <w:spacing w:val="-2"/>
        </w:rPr>
        <w:t>’</w:t>
      </w:r>
      <w:r>
        <w:t>s</w:t>
      </w:r>
      <w:r>
        <w:rPr>
          <w:spacing w:val="24"/>
        </w:rPr>
        <w:t xml:space="preserve"> </w:t>
      </w:r>
      <w:r>
        <w:t>n</w:t>
      </w:r>
      <w:r>
        <w:rPr>
          <w:spacing w:val="-1"/>
        </w:rPr>
        <w:t>a</w:t>
      </w:r>
      <w:r>
        <w:t>m</w:t>
      </w:r>
      <w:r>
        <w:rPr>
          <w:spacing w:val="1"/>
        </w:rPr>
        <w:t>e</w:t>
      </w:r>
      <w:r>
        <w:t>,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Custo</w:t>
      </w:r>
      <w:r>
        <w:rPr>
          <w:spacing w:val="-2"/>
        </w:rPr>
        <w:t>m</w:t>
      </w:r>
      <w:r>
        <w:rPr>
          <w:spacing w:val="2"/>
        </w:rPr>
        <w:t>e</w:t>
      </w:r>
      <w:r>
        <w:t>r</w:t>
      </w:r>
      <w:r>
        <w:rPr>
          <w:spacing w:val="-2"/>
        </w:rPr>
        <w:t>’</w:t>
      </w:r>
      <w:r>
        <w:t>s</w:t>
      </w:r>
      <w:r>
        <w:rPr>
          <w:spacing w:val="24"/>
        </w:rPr>
        <w:t xml:space="preserve"> </w:t>
      </w:r>
      <w:r>
        <w:t>n</w:t>
      </w:r>
      <w:r>
        <w:rPr>
          <w:spacing w:val="-1"/>
        </w:rPr>
        <w:t>a</w:t>
      </w:r>
      <w:r>
        <w:t>me,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2"/>
        </w:rPr>
        <w:t>d</w:t>
      </w:r>
      <w:r>
        <w:t>r</w:t>
      </w:r>
      <w:r>
        <w:rPr>
          <w:spacing w:val="-2"/>
        </w:rPr>
        <w:t>e</w:t>
      </w:r>
      <w:r>
        <w:t>ss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ord</w:t>
      </w:r>
      <w:r>
        <w:rPr>
          <w:spacing w:val="-2"/>
        </w:rPr>
        <w:t>e</w:t>
      </w:r>
      <w:r>
        <w:t>r</w:t>
      </w:r>
      <w:r>
        <w:rPr>
          <w:spacing w:val="23"/>
        </w:rPr>
        <w:t xml:space="preserve"> </w:t>
      </w:r>
      <w:r>
        <w:t>numbe</w:t>
      </w:r>
      <w:r>
        <w:rPr>
          <w:spacing w:val="-2"/>
        </w:rPr>
        <w:t>r</w:t>
      </w:r>
      <w:r>
        <w:t>,</w:t>
      </w:r>
      <w:r>
        <w:rPr>
          <w:spacing w:val="23"/>
        </w:rPr>
        <w:t xml:space="preserve"> </w:t>
      </w:r>
      <w:r>
        <w:t>it</w:t>
      </w:r>
      <w:r>
        <w:rPr>
          <w:spacing w:val="-1"/>
        </w:rPr>
        <w:t>e</w:t>
      </w:r>
      <w:r>
        <w:t>m number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5"/>
        </w:rPr>
        <w:t>t</w:t>
      </w:r>
      <w:r>
        <w:rPr>
          <w:spacing w:val="-5"/>
        </w:rPr>
        <w:t>y</w:t>
      </w:r>
      <w:r>
        <w:t>p</w:t>
      </w:r>
      <w:r>
        <w:rPr>
          <w:spacing w:val="-1"/>
        </w:rPr>
        <w:t>e</w:t>
      </w:r>
      <w:r>
        <w:t>, si</w:t>
      </w:r>
      <w:r>
        <w:rPr>
          <w:spacing w:val="1"/>
        </w:rPr>
        <w:t>z</w:t>
      </w:r>
      <w:r>
        <w:t>e</w:t>
      </w:r>
      <w:r>
        <w:rPr>
          <w:spacing w:val="-1"/>
        </w:rPr>
        <w:t xml:space="preserve"> a</w:t>
      </w:r>
      <w:r>
        <w:rPr>
          <w:spacing w:val="2"/>
        </w:rPr>
        <w:t>n</w:t>
      </w:r>
      <w:r>
        <w:t>d len</w:t>
      </w:r>
      <w:r>
        <w:rPr>
          <w:spacing w:val="-3"/>
        </w:rPr>
        <w:t>g</w:t>
      </w:r>
      <w:r>
        <w:t>th of</w:t>
      </w:r>
      <w:r>
        <w:rPr>
          <w:spacing w:val="1"/>
        </w:rPr>
        <w:t xml:space="preserve"> </w:t>
      </w:r>
      <w:r>
        <w:rPr>
          <w:spacing w:val="-1"/>
        </w:rPr>
        <w:t>ca</w:t>
      </w:r>
      <w:r>
        <w:t xml:space="preserve">ble, </w:t>
      </w:r>
      <w:r>
        <w:rPr>
          <w:spacing w:val="1"/>
        </w:rPr>
        <w:t>n</w:t>
      </w:r>
      <w:r>
        <w:rPr>
          <w:spacing w:val="-1"/>
        </w:rPr>
        <w:t>e</w:t>
      </w:r>
      <w:r>
        <w:t>t and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t xml:space="preserve">ross </w:t>
      </w:r>
      <w:r>
        <w:rPr>
          <w:spacing w:val="1"/>
        </w:rPr>
        <w:t>w</w:t>
      </w:r>
      <w:r>
        <w:rPr>
          <w:spacing w:val="-1"/>
        </w:rPr>
        <w:t>e</w:t>
      </w:r>
      <w:r>
        <w:rPr>
          <w:spacing w:val="2"/>
        </w:rPr>
        <w:t>i</w:t>
      </w:r>
      <w:r>
        <w:rPr>
          <w:spacing w:val="-3"/>
        </w:rPr>
        <w:t>g</w:t>
      </w:r>
      <w:r>
        <w:t>ht st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il</w:t>
      </w:r>
      <w:r>
        <w:rPr>
          <w:spacing w:val="-1"/>
        </w:rPr>
        <w:t>e</w:t>
      </w:r>
      <w:r>
        <w:t xml:space="preserve">d </w:t>
      </w:r>
      <w:r>
        <w:rPr>
          <w:spacing w:val="2"/>
        </w:rPr>
        <w:t>o</w:t>
      </w:r>
      <w:r>
        <w:t>n the d</w:t>
      </w:r>
      <w:r>
        <w:rPr>
          <w:spacing w:val="-2"/>
        </w:rPr>
        <w:t>r</w:t>
      </w:r>
      <w:r>
        <w:t>um.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4"/>
          <w:numId w:val="36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t>Cable</w:t>
      </w:r>
      <w:r>
        <w:rPr>
          <w:spacing w:val="-10"/>
        </w:rPr>
        <w:t xml:space="preserve"> </w:t>
      </w:r>
      <w:r>
        <w:t>Runs</w:t>
      </w:r>
      <w:r>
        <w:rPr>
          <w:spacing w:val="-10"/>
        </w:rPr>
        <w:t xml:space="preserve"> </w:t>
      </w:r>
      <w:r>
        <w:t>and</w:t>
      </w:r>
      <w:r>
        <w:rPr>
          <w:spacing w:val="-10"/>
        </w:rPr>
        <w:t xml:space="preserve"> </w:t>
      </w:r>
      <w:r>
        <w:t>Op</w:t>
      </w:r>
      <w:r>
        <w:rPr>
          <w:spacing w:val="1"/>
        </w:rPr>
        <w:t>e</w:t>
      </w:r>
      <w:r>
        <w:t>r</w:t>
      </w:r>
      <w:r>
        <w:rPr>
          <w:spacing w:val="1"/>
        </w:rPr>
        <w:t>a</w:t>
      </w:r>
      <w:r>
        <w:t>tion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numPr>
          <w:ilvl w:val="0"/>
          <w:numId w:val="2"/>
        </w:numPr>
        <w:tabs>
          <w:tab w:val="left" w:pos="1197"/>
        </w:tabs>
        <w:kinsoku w:val="0"/>
        <w:overflowPunct w:val="0"/>
        <w:spacing w:line="359" w:lineRule="auto"/>
        <w:ind w:left="621" w:right="115" w:firstLine="0"/>
      </w:pPr>
      <w:r>
        <w:t>The</w:t>
      </w:r>
      <w:r>
        <w:rPr>
          <w:spacing w:val="39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43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41"/>
        </w:rPr>
        <w:t xml:space="preserve"> </w:t>
      </w:r>
      <w:r>
        <w:t>prop</w:t>
      </w:r>
      <w:r>
        <w:rPr>
          <w:spacing w:val="-1"/>
        </w:rPr>
        <w:t>o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40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a</w:t>
      </w:r>
      <w:r>
        <w:t>id</w:t>
      </w:r>
      <w:r>
        <w:rPr>
          <w:spacing w:val="41"/>
        </w:rPr>
        <w:t xml:space="preserve"> </w:t>
      </w:r>
      <w:r>
        <w:t>on</w:t>
      </w:r>
      <w:r>
        <w:rPr>
          <w:spacing w:val="42"/>
        </w:rPr>
        <w:t xml:space="preserve"> </w:t>
      </w:r>
      <w:r>
        <w:t>r</w:t>
      </w:r>
      <w:r>
        <w:rPr>
          <w:spacing w:val="-2"/>
        </w:rPr>
        <w:t>a</w:t>
      </w:r>
      <w:r>
        <w:rPr>
          <w:spacing w:val="-1"/>
        </w:rPr>
        <w:t>c</w:t>
      </w:r>
      <w:r>
        <w:t>ks</w:t>
      </w:r>
      <w:r>
        <w:rPr>
          <w:spacing w:val="40"/>
        </w:rPr>
        <w:t xml:space="preserve"> </w:t>
      </w:r>
      <w:r>
        <w:t>in</w:t>
      </w:r>
      <w:r>
        <w:rPr>
          <w:spacing w:val="43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40"/>
        </w:rPr>
        <w:t xml:space="preserve"> </w:t>
      </w:r>
      <w:r>
        <w:t>tr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e</w:t>
      </w:r>
      <w:r>
        <w:t>s,</w:t>
      </w:r>
      <w:r>
        <w:rPr>
          <w:spacing w:val="40"/>
        </w:rPr>
        <w:t xml:space="preserve"> </w:t>
      </w:r>
      <w:r>
        <w:rPr>
          <w:spacing w:val="-1"/>
        </w:rPr>
        <w:t>ca</w:t>
      </w:r>
      <w:r>
        <w:t xml:space="preserve">ble tunnels or </w:t>
      </w:r>
      <w:r>
        <w:rPr>
          <w:spacing w:val="-2"/>
        </w:rPr>
        <w:t>a</w:t>
      </w:r>
      <w:r>
        <w:t xml:space="preserve">long </w:t>
      </w:r>
      <w:r>
        <w:rPr>
          <w:spacing w:val="-1"/>
        </w:rPr>
        <w:t>ce</w:t>
      </w:r>
      <w:r>
        <w:t>ili</w:t>
      </w:r>
      <w:r>
        <w:rPr>
          <w:spacing w:val="2"/>
        </w:rPr>
        <w:t>n</w:t>
      </w:r>
      <w:r>
        <w:t>g</w:t>
      </w:r>
      <w:r>
        <w:rPr>
          <w:spacing w:val="-2"/>
        </w:rPr>
        <w:t xml:space="preserve"> </w:t>
      </w:r>
      <w:r>
        <w:rPr>
          <w:spacing w:val="1"/>
        </w:rPr>
        <w:t>a</w:t>
      </w:r>
      <w:r>
        <w:t>nd w</w:t>
      </w:r>
      <w:r>
        <w:rPr>
          <w:spacing w:val="-2"/>
        </w:rPr>
        <w:t>a</w:t>
      </w:r>
      <w:r>
        <w:t>lls in subst</w:t>
      </w:r>
      <w:r>
        <w:rPr>
          <w:spacing w:val="-1"/>
        </w:rPr>
        <w:t>a</w:t>
      </w:r>
      <w:r>
        <w:t>tion.</w:t>
      </w:r>
    </w:p>
    <w:p w:rsidR="001527E3" w:rsidRDefault="001527E3">
      <w:pPr>
        <w:pStyle w:val="BodyText"/>
        <w:numPr>
          <w:ilvl w:val="0"/>
          <w:numId w:val="2"/>
        </w:numPr>
        <w:tabs>
          <w:tab w:val="left" w:pos="1197"/>
        </w:tabs>
        <w:kinsoku w:val="0"/>
        <w:overflowPunct w:val="0"/>
        <w:spacing w:before="7"/>
        <w:ind w:left="1197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 xml:space="preserve">ontrol </w:t>
      </w:r>
      <w:r>
        <w:rPr>
          <w:spacing w:val="1"/>
        </w:rPr>
        <w:t>c</w:t>
      </w:r>
      <w:r>
        <w:rPr>
          <w:spacing w:val="-1"/>
        </w:rPr>
        <w:t>a</w:t>
      </w:r>
      <w:r>
        <w:t xml:space="preserve">bles </w:t>
      </w:r>
      <w:r>
        <w:rPr>
          <w:spacing w:val="-1"/>
        </w:rPr>
        <w:t>w</w:t>
      </w:r>
      <w:r>
        <w:t xml:space="preserve">ill </w:t>
      </w:r>
      <w:r>
        <w:rPr>
          <w:spacing w:val="1"/>
        </w:rPr>
        <w:t>r</w:t>
      </w:r>
      <w:r>
        <w:t>un on s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rPr>
          <w:spacing w:val="2"/>
        </w:rPr>
        <w:t>t</w:t>
      </w:r>
      <w:r>
        <w:t>e</w:t>
      </w:r>
      <w:r>
        <w:rPr>
          <w:spacing w:val="-1"/>
        </w:rPr>
        <w:t xml:space="preserve"> </w:t>
      </w:r>
      <w:r>
        <w:t>ra</w:t>
      </w:r>
      <w:r>
        <w:rPr>
          <w:spacing w:val="-1"/>
        </w:rPr>
        <w:t>c</w:t>
      </w:r>
      <w:r>
        <w:t>ks f</w:t>
      </w:r>
      <w:r>
        <w:rPr>
          <w:spacing w:val="-2"/>
        </w:rPr>
        <w:t>r</w:t>
      </w:r>
      <w:r>
        <w:rPr>
          <w:spacing w:val="2"/>
        </w:rPr>
        <w:t>o</w:t>
      </w:r>
      <w:r>
        <w:t>m the</w:t>
      </w:r>
      <w:r>
        <w:rPr>
          <w:spacing w:val="-1"/>
        </w:rPr>
        <w:t xml:space="preserve"> </w:t>
      </w:r>
      <w:r>
        <w:t>pow</w:t>
      </w:r>
      <w:r>
        <w:rPr>
          <w:spacing w:val="-2"/>
        </w:rPr>
        <w:t>e</w:t>
      </w:r>
      <w:r>
        <w:t>r c</w:t>
      </w:r>
      <w:r>
        <w:rPr>
          <w:spacing w:val="-1"/>
        </w:rPr>
        <w:t>a</w:t>
      </w:r>
      <w:r>
        <w:t>bles.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2"/>
        </w:numPr>
        <w:tabs>
          <w:tab w:val="left" w:pos="1197"/>
        </w:tabs>
        <w:kinsoku w:val="0"/>
        <w:overflowPunct w:val="0"/>
        <w:spacing w:line="358" w:lineRule="auto"/>
        <w:ind w:left="621" w:right="108" w:firstLine="0"/>
      </w:pPr>
      <w:r>
        <w:t xml:space="preserve">The </w:t>
      </w:r>
      <w:r>
        <w:rPr>
          <w:spacing w:val="15"/>
        </w:rPr>
        <w:t xml:space="preserve"> </w:t>
      </w:r>
      <w:r>
        <w:rPr>
          <w:spacing w:val="-1"/>
        </w:rPr>
        <w:t>ca</w:t>
      </w:r>
      <w:r>
        <w:t xml:space="preserve">bles 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</w:t>
      </w:r>
      <w:r>
        <w:rPr>
          <w:spacing w:val="17"/>
        </w:rPr>
        <w:t xml:space="preserve"> </w:t>
      </w:r>
      <w:r>
        <w:t>h</w:t>
      </w:r>
      <w:r>
        <w:rPr>
          <w:spacing w:val="-1"/>
        </w:rPr>
        <w:t>a</w:t>
      </w:r>
      <w:r>
        <w:t xml:space="preserve">ve </w:t>
      </w:r>
      <w:r>
        <w:rPr>
          <w:spacing w:val="18"/>
        </w:rPr>
        <w:t xml:space="preserve"> </w:t>
      </w:r>
      <w:r>
        <w:t>h</w:t>
      </w:r>
      <w:r>
        <w:rPr>
          <w:spacing w:val="-1"/>
        </w:rPr>
        <w:t>ea</w:t>
      </w:r>
      <w:r>
        <w:t xml:space="preserve">t 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16"/>
        </w:rPr>
        <w:t xml:space="preserve"> </w:t>
      </w:r>
      <w:r>
        <w:t xml:space="preserve">moisture </w:t>
      </w:r>
      <w:r>
        <w:rPr>
          <w:spacing w:val="15"/>
        </w:rPr>
        <w:t xml:space="preserve"> </w:t>
      </w:r>
      <w:r>
        <w:t>r</w:t>
      </w:r>
      <w:r>
        <w:rPr>
          <w:spacing w:val="-2"/>
        </w:rPr>
        <w:t>e</w:t>
      </w:r>
      <w:r>
        <w:t>si</w:t>
      </w:r>
      <w:r>
        <w:rPr>
          <w:spacing w:val="3"/>
        </w:rPr>
        <w:t>s</w:t>
      </w:r>
      <w:r>
        <w:t xml:space="preserve">tant </w:t>
      </w:r>
      <w:r>
        <w:rPr>
          <w:spacing w:val="16"/>
        </w:rPr>
        <w:t xml:space="preserve"> </w:t>
      </w:r>
      <w:r>
        <w:t>prop</w:t>
      </w:r>
      <w:r>
        <w:rPr>
          <w:spacing w:val="-2"/>
        </w:rPr>
        <w:t>e</w:t>
      </w:r>
      <w:r>
        <w:t>rti</w:t>
      </w:r>
      <w:r>
        <w:rPr>
          <w:spacing w:val="-1"/>
        </w:rPr>
        <w:t>e</w:t>
      </w:r>
      <w:r>
        <w:t xml:space="preserve">s </w:t>
      </w:r>
      <w:r>
        <w:rPr>
          <w:spacing w:val="16"/>
        </w:rPr>
        <w:t xml:space="preserve"> </w:t>
      </w:r>
      <w:r>
        <w:t xml:space="preserve">for </w:t>
      </w:r>
      <w:r>
        <w:rPr>
          <w:spacing w:val="15"/>
        </w:rPr>
        <w:t xml:space="preserve"> </w:t>
      </w:r>
      <w:r>
        <w:t>s</w:t>
      </w:r>
      <w:r>
        <w:rPr>
          <w:spacing w:val="-1"/>
        </w:rPr>
        <w:t>a</w:t>
      </w:r>
      <w:r>
        <w:t>ti</w:t>
      </w:r>
      <w:r>
        <w:rPr>
          <w:spacing w:val="2"/>
        </w:rPr>
        <w:t>s</w:t>
      </w:r>
      <w:r>
        <w:t>f</w:t>
      </w:r>
      <w:r>
        <w:rPr>
          <w:spacing w:val="-2"/>
        </w:rPr>
        <w:t>a</w:t>
      </w:r>
      <w:r>
        <w:rPr>
          <w:spacing w:val="-1"/>
        </w:rPr>
        <w:t>c</w:t>
      </w:r>
      <w:r>
        <w:t>to</w:t>
      </w:r>
      <w:r>
        <w:rPr>
          <w:spacing w:val="4"/>
        </w:rPr>
        <w:t>r</w:t>
      </w:r>
      <w:r>
        <w:t>y 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 und</w:t>
      </w:r>
      <w:r>
        <w:rPr>
          <w:spacing w:val="-1"/>
        </w:rPr>
        <w:t>e</w:t>
      </w:r>
      <w:r>
        <w:t>r t</w:t>
      </w:r>
      <w:r>
        <w:rPr>
          <w:spacing w:val="-1"/>
        </w:rPr>
        <w:t>r</w:t>
      </w:r>
      <w:r>
        <w:t>op</w:t>
      </w:r>
      <w:r>
        <w:rPr>
          <w:spacing w:val="2"/>
        </w:rPr>
        <w:t>i</w:t>
      </w:r>
      <w:r>
        <w:rPr>
          <w:spacing w:val="-1"/>
        </w:rPr>
        <w:t>ca</w:t>
      </w:r>
      <w:r>
        <w:t>l</w:t>
      </w:r>
      <w:r>
        <w:rPr>
          <w:spacing w:val="2"/>
        </w:rPr>
        <w:t xml:space="preserve"> </w:t>
      </w:r>
      <w:r>
        <w:t xml:space="preserve">humid </w:t>
      </w:r>
      <w:r>
        <w:rPr>
          <w:spacing w:val="-1"/>
        </w:rPr>
        <w:t>c</w:t>
      </w:r>
      <w:r>
        <w:t>onditions.</w:t>
      </w:r>
    </w:p>
    <w:p w:rsidR="001527E3" w:rsidRDefault="001527E3">
      <w:pPr>
        <w:pStyle w:val="BodyText"/>
        <w:numPr>
          <w:ilvl w:val="0"/>
          <w:numId w:val="2"/>
        </w:numPr>
        <w:tabs>
          <w:tab w:val="left" w:pos="1197"/>
        </w:tabs>
        <w:kinsoku w:val="0"/>
        <w:overflowPunct w:val="0"/>
        <w:spacing w:line="358" w:lineRule="auto"/>
        <w:ind w:left="621" w:right="108" w:firstLine="0"/>
        <w:sectPr w:rsidR="001527E3">
          <w:headerReference w:type="default" r:id="rId247"/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Heading4"/>
        <w:numPr>
          <w:ilvl w:val="4"/>
          <w:numId w:val="36"/>
        </w:numPr>
        <w:tabs>
          <w:tab w:val="left" w:pos="1440"/>
          <w:tab w:val="left" w:pos="2637"/>
        </w:tabs>
        <w:kinsoku w:val="0"/>
        <w:overflowPunct w:val="0"/>
        <w:spacing w:before="67"/>
        <w:ind w:left="2637" w:right="4891"/>
        <w:jc w:val="center"/>
        <w:rPr>
          <w:b w:val="0"/>
          <w:bCs w:val="0"/>
        </w:rPr>
      </w:pPr>
      <w:r>
        <w:rPr>
          <w:spacing w:val="-1"/>
        </w:rPr>
        <w:t>T</w:t>
      </w:r>
      <w:r>
        <w:t>e</w:t>
      </w:r>
      <w:r>
        <w:rPr>
          <w:spacing w:val="-2"/>
        </w:rPr>
        <w:t>s</w:t>
      </w:r>
      <w:r>
        <w:t>ts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t>The</w:t>
      </w:r>
      <w:r>
        <w:rPr>
          <w:spacing w:val="4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7"/>
        </w:rPr>
        <w:t xml:space="preserve"> </w:t>
      </w:r>
      <w:r>
        <w:t>must</w:t>
      </w:r>
      <w:r>
        <w:rPr>
          <w:spacing w:val="48"/>
        </w:rPr>
        <w:t xml:space="preserve"> </w:t>
      </w:r>
      <w:r>
        <w:t>p</w:t>
      </w:r>
      <w:r>
        <w:rPr>
          <w:spacing w:val="1"/>
        </w:rPr>
        <w:t>r</w:t>
      </w:r>
      <w:r>
        <w:t>ovide</w:t>
      </w:r>
      <w:r>
        <w:rPr>
          <w:spacing w:val="47"/>
        </w:rPr>
        <w:t xml:space="preserve"> </w:t>
      </w:r>
      <w:r>
        <w:t>Qu</w:t>
      </w:r>
      <w:r>
        <w:rPr>
          <w:spacing w:val="-2"/>
        </w:rPr>
        <w:t>a</w:t>
      </w:r>
      <w:r>
        <w:t>li</w:t>
      </w:r>
      <w:r>
        <w:rPr>
          <w:spacing w:val="5"/>
        </w:rPr>
        <w:t>t</w:t>
      </w:r>
      <w:r>
        <w:t>y</w:t>
      </w:r>
      <w:r>
        <w:rPr>
          <w:spacing w:val="42"/>
        </w:rPr>
        <w:t xml:space="preserve"> </w:t>
      </w:r>
      <w:r>
        <w:t>Assu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46"/>
        </w:rPr>
        <w:t xml:space="preserve"> </w:t>
      </w:r>
      <w:r>
        <w:t>C</w:t>
      </w:r>
      <w:r>
        <w:rPr>
          <w:spacing w:val="-1"/>
        </w:rPr>
        <w:t>e</w:t>
      </w:r>
      <w:r>
        <w:t>rtifi</w:t>
      </w:r>
      <w:r>
        <w:rPr>
          <w:spacing w:val="-1"/>
        </w:rPr>
        <w:t>ca</w:t>
      </w:r>
      <w:r>
        <w:t>tes,</w:t>
      </w:r>
      <w:r>
        <w:rPr>
          <w:spacing w:val="47"/>
        </w:rPr>
        <w:t xml:space="preserve"> </w:t>
      </w:r>
      <w:r>
        <w:rPr>
          <w:spacing w:val="-1"/>
        </w:rPr>
        <w:t>e</w:t>
      </w:r>
      <w:r>
        <w:t>s</w:t>
      </w:r>
      <w:r>
        <w:rPr>
          <w:spacing w:val="2"/>
        </w:rPr>
        <w:t>t</w:t>
      </w:r>
      <w:r>
        <w:rPr>
          <w:spacing w:val="-1"/>
        </w:rPr>
        <w:t>a</w:t>
      </w:r>
      <w:r>
        <w:t>blish</w:t>
      </w:r>
      <w:r>
        <w:rPr>
          <w:spacing w:val="-1"/>
        </w:rPr>
        <w:t>e</w:t>
      </w:r>
      <w:r>
        <w:t>d</w:t>
      </w:r>
      <w:r>
        <w:rPr>
          <w:spacing w:val="47"/>
        </w:rPr>
        <w:t xml:space="preserve"> </w:t>
      </w:r>
      <w:r>
        <w:rPr>
          <w:spacing w:val="-1"/>
        </w:rPr>
        <w:t>acc</w:t>
      </w:r>
      <w:r>
        <w:t>ordi</w:t>
      </w:r>
      <w:r>
        <w:rPr>
          <w:spacing w:val="1"/>
        </w:rPr>
        <w:t>n</w:t>
      </w:r>
      <w:r>
        <w:t>g</w:t>
      </w:r>
      <w:r>
        <w:rPr>
          <w:spacing w:val="45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t>the Qu</w:t>
      </w:r>
      <w:r>
        <w:rPr>
          <w:spacing w:val="-2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14"/>
        </w:rPr>
        <w:t xml:space="preserve"> </w:t>
      </w:r>
      <w:r>
        <w:t>Ass</w:t>
      </w:r>
      <w:r>
        <w:rPr>
          <w:spacing w:val="2"/>
        </w:rPr>
        <w:t>u</w:t>
      </w:r>
      <w:r>
        <w:t>r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18"/>
        </w:rPr>
        <w:t xml:space="preserve"> </w:t>
      </w:r>
      <w:r>
        <w:rPr>
          <w:spacing w:val="5"/>
        </w:rPr>
        <w:t>S</w:t>
      </w:r>
      <w:r>
        <w:rPr>
          <w:spacing w:val="-5"/>
        </w:rPr>
        <w:t>y</w:t>
      </w:r>
      <w:r>
        <w:t>st</w:t>
      </w:r>
      <w:r>
        <w:rPr>
          <w:spacing w:val="1"/>
        </w:rPr>
        <w:t>e</w:t>
      </w:r>
      <w:r>
        <w:t>m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int</w:t>
      </w:r>
      <w:r>
        <w:rPr>
          <w:spacing w:val="-1"/>
        </w:rPr>
        <w:t>e</w:t>
      </w:r>
      <w:r>
        <w:t>r</w:t>
      </w:r>
      <w:r>
        <w:rPr>
          <w:spacing w:val="1"/>
        </w:rPr>
        <w:t>n</w:t>
      </w:r>
      <w:r>
        <w:rPr>
          <w:spacing w:val="-1"/>
        </w:rPr>
        <w:t>a</w:t>
      </w:r>
      <w:r>
        <w:t>tion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t>s</w:t>
      </w:r>
      <w:r>
        <w:rPr>
          <w:spacing w:val="2"/>
        </w:rPr>
        <w:t>t</w:t>
      </w:r>
      <w:r>
        <w:rPr>
          <w:spacing w:val="-1"/>
        </w:rPr>
        <w:t>a</w:t>
      </w:r>
      <w:r>
        <w:t>nd</w:t>
      </w:r>
      <w:r>
        <w:rPr>
          <w:spacing w:val="-1"/>
        </w:rPr>
        <w:t>a</w:t>
      </w:r>
      <w:r>
        <w:t>rd</w:t>
      </w:r>
      <w:r>
        <w:rPr>
          <w:spacing w:val="18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</w:t>
      </w:r>
      <w:r>
        <w:t>ri</w:t>
      </w:r>
      <w:r>
        <w:rPr>
          <w:spacing w:val="-2"/>
        </w:rPr>
        <w:t>e</w:t>
      </w:r>
      <w:r>
        <w:t>s</w:t>
      </w:r>
      <w:r>
        <w:rPr>
          <w:spacing w:val="24"/>
        </w:rPr>
        <w:t xml:space="preserve"> </w:t>
      </w:r>
      <w:r>
        <w:rPr>
          <w:spacing w:val="-6"/>
        </w:rPr>
        <w:t>I</w:t>
      </w:r>
      <w:r>
        <w:rPr>
          <w:spacing w:val="3"/>
        </w:rPr>
        <w:t>S</w:t>
      </w:r>
      <w:r>
        <w:t>O</w:t>
      </w:r>
      <w:r>
        <w:rPr>
          <w:spacing w:val="18"/>
        </w:rPr>
        <w:t xml:space="preserve"> </w:t>
      </w:r>
      <w:r>
        <w:t>9001</w:t>
      </w:r>
      <w:r>
        <w:rPr>
          <w:spacing w:val="2"/>
        </w:rPr>
        <w:t>/</w:t>
      </w:r>
      <w:r>
        <w:t>2</w:t>
      </w:r>
      <w:r>
        <w:rPr>
          <w:spacing w:val="18"/>
        </w:rPr>
        <w:t xml:space="preserve"> </w:t>
      </w:r>
      <w:r>
        <w:t>or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quiva</w:t>
      </w:r>
      <w:r>
        <w:rPr>
          <w:spacing w:val="2"/>
        </w:rPr>
        <w:t>l</w:t>
      </w:r>
      <w:r>
        <w:rPr>
          <w:spacing w:val="-1"/>
        </w:rPr>
        <w:t>e</w:t>
      </w:r>
      <w:r>
        <w:t>nt,</w:t>
      </w:r>
      <w:r>
        <w:rPr>
          <w:spacing w:val="19"/>
        </w:rPr>
        <w:t xml:space="preserve"> </w:t>
      </w:r>
      <w:r>
        <w:t>for the</w:t>
      </w:r>
      <w:r>
        <w:rPr>
          <w:spacing w:val="13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9"/>
        </w:rPr>
        <w:t xml:space="preserve"> </w:t>
      </w:r>
      <w:r>
        <w:t>it</w:t>
      </w:r>
      <w:r>
        <w:rPr>
          <w:spacing w:val="-1"/>
        </w:rPr>
        <w:t>e</w:t>
      </w:r>
      <w:r>
        <w:t>ms</w:t>
      </w:r>
      <w:r>
        <w:rPr>
          <w:spacing w:val="14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13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14"/>
        </w:rPr>
        <w:t xml:space="preserve"> </w:t>
      </w:r>
      <w:r>
        <w:t>subj</w:t>
      </w:r>
      <w:r>
        <w:rPr>
          <w:spacing w:val="-1"/>
        </w:rPr>
        <w:t>ec</w:t>
      </w:r>
      <w:r>
        <w:t>ted</w:t>
      </w:r>
      <w:r>
        <w:rPr>
          <w:spacing w:val="13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tests</w:t>
      </w:r>
      <w:r>
        <w:rPr>
          <w:spacing w:val="14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</w:t>
      </w:r>
      <w:r>
        <w:rPr>
          <w:spacing w:val="1"/>
        </w:rPr>
        <w:t>a</w:t>
      </w:r>
      <w:r>
        <w:t>ble</w:t>
      </w:r>
      <w:r>
        <w:rPr>
          <w:spacing w:val="13"/>
        </w:rPr>
        <w:t xml:space="preserve"> </w:t>
      </w:r>
      <w:r>
        <w:t>stand</w:t>
      </w:r>
      <w:r>
        <w:rPr>
          <w:spacing w:val="-2"/>
        </w:rPr>
        <w:t>a</w:t>
      </w:r>
      <w:r>
        <w:t>rds.</w:t>
      </w:r>
      <w:r>
        <w:rPr>
          <w:spacing w:val="13"/>
        </w:rPr>
        <w:t xml:space="preserve"> </w:t>
      </w:r>
      <w:r>
        <w:t>T</w:t>
      </w:r>
      <w:r>
        <w:rPr>
          <w:spacing w:val="1"/>
        </w:rPr>
        <w:t>h</w:t>
      </w:r>
      <w:r>
        <w:t xml:space="preserve">e </w:t>
      </w:r>
      <w:r>
        <w:rPr>
          <w:spacing w:val="-1"/>
        </w:rPr>
        <w:t>ce</w:t>
      </w:r>
      <w:r>
        <w:t>rtifi</w:t>
      </w:r>
      <w:r>
        <w:rPr>
          <w:spacing w:val="1"/>
        </w:rPr>
        <w:t>c</w:t>
      </w:r>
      <w:r>
        <w:rPr>
          <w:spacing w:val="-1"/>
        </w:rPr>
        <w:t>a</w:t>
      </w:r>
      <w:r>
        <w:t>te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4"/>
        </w:rPr>
        <w:t xml:space="preserve"> </w:t>
      </w:r>
      <w:r>
        <w:t>v</w:t>
      </w:r>
      <w:r>
        <w:rPr>
          <w:spacing w:val="-1"/>
        </w:rPr>
        <w:t>a</w:t>
      </w:r>
      <w:r>
        <w:t>lid</w:t>
      </w:r>
      <w:r>
        <w:rPr>
          <w:spacing w:val="25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t>a</w:t>
      </w:r>
      <w:r>
        <w:rPr>
          <w:spacing w:val="24"/>
        </w:rPr>
        <w:t xml:space="preserve"> </w:t>
      </w:r>
      <w:r>
        <w:t>p</w:t>
      </w:r>
      <w:r>
        <w:rPr>
          <w:spacing w:val="-1"/>
        </w:rPr>
        <w:t>e</w:t>
      </w:r>
      <w:r>
        <w:t>riod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2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2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ture</w:t>
      </w:r>
      <w:r>
        <w:rPr>
          <w:spacing w:val="24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ce</w:t>
      </w:r>
      <w:r>
        <w:rPr>
          <w:spacing w:val="1"/>
        </w:rPr>
        <w:t>r</w:t>
      </w:r>
      <w:r>
        <w:t>tifi</w:t>
      </w:r>
      <w:r>
        <w:rPr>
          <w:spacing w:val="-2"/>
        </w:rPr>
        <w:t>e</w:t>
      </w:r>
      <w:r>
        <w:t>d</w:t>
      </w:r>
      <w:r>
        <w:rPr>
          <w:spacing w:val="23"/>
        </w:rPr>
        <w:t xml:space="preserve"> </w:t>
      </w:r>
      <w:r>
        <w:t>it</w:t>
      </w:r>
      <w:r>
        <w:rPr>
          <w:spacing w:val="-1"/>
        </w:rPr>
        <w:t>e</w:t>
      </w:r>
      <w:r>
        <w:t>ms.</w:t>
      </w:r>
      <w:r>
        <w:rPr>
          <w:spacing w:val="26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23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not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r,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t>tor</w:t>
      </w:r>
      <w:r>
        <w:rPr>
          <w:spacing w:val="13"/>
        </w:rPr>
        <w:t xml:space="preserve"> </w:t>
      </w:r>
      <w:r>
        <w:t>will</w:t>
      </w:r>
      <w:r>
        <w:rPr>
          <w:spacing w:val="14"/>
        </w:rPr>
        <w:t xml:space="preserve"> </w:t>
      </w:r>
      <w:r>
        <w:t>provide</w:t>
      </w:r>
      <w:r>
        <w:rPr>
          <w:spacing w:val="12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Qu</w:t>
      </w:r>
      <w:r>
        <w:rPr>
          <w:spacing w:val="-2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9"/>
        </w:rPr>
        <w:t xml:space="preserve"> </w:t>
      </w:r>
      <w:r>
        <w:t>Assu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 C</w:t>
      </w:r>
      <w:r>
        <w:rPr>
          <w:spacing w:val="-1"/>
        </w:rPr>
        <w:t>e</w:t>
      </w:r>
      <w:r>
        <w:t>rtifi</w:t>
      </w:r>
      <w:r>
        <w:rPr>
          <w:spacing w:val="-1"/>
        </w:rPr>
        <w:t>ca</w:t>
      </w:r>
      <w:r>
        <w:t>tes</w:t>
      </w:r>
      <w:r>
        <w:rPr>
          <w:spacing w:val="3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2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1"/>
        </w:rPr>
        <w:t>i</w:t>
      </w:r>
      <w:r>
        <w:rPr>
          <w:spacing w:val="-3"/>
        </w:rPr>
        <w:t>g</w:t>
      </w:r>
      <w:r>
        <w:t>inal</w:t>
      </w:r>
      <w:r>
        <w:rPr>
          <w:spacing w:val="33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turer.</w:t>
      </w:r>
      <w:r>
        <w:rPr>
          <w:spacing w:val="32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2"/>
        </w:rPr>
        <w:t xml:space="preserve"> </w:t>
      </w:r>
      <w:r>
        <w:t>suit</w:t>
      </w:r>
      <w:r>
        <w:rPr>
          <w:spacing w:val="-1"/>
        </w:rPr>
        <w:t>a</w:t>
      </w:r>
      <w:r>
        <w:t>b</w:t>
      </w:r>
      <w:r>
        <w:rPr>
          <w:spacing w:val="5"/>
        </w:rPr>
        <w:t>l</w:t>
      </w:r>
      <w:r>
        <w:t>y</w:t>
      </w:r>
      <w:r>
        <w:rPr>
          <w:spacing w:val="30"/>
        </w:rPr>
        <w:t xml:space="preserve"> </w:t>
      </w:r>
      <w:r>
        <w:t>ma</w:t>
      </w:r>
      <w:r>
        <w:rPr>
          <w:spacing w:val="-2"/>
        </w:rPr>
        <w:t>r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a</w:t>
      </w:r>
      <w:r>
        <w:t>b</w:t>
      </w:r>
      <w:r>
        <w:rPr>
          <w:spacing w:val="10"/>
        </w:rPr>
        <w:t>l</w:t>
      </w:r>
      <w:r>
        <w:t>e them to be id</w:t>
      </w:r>
      <w:r>
        <w:rPr>
          <w:spacing w:val="-1"/>
        </w:rPr>
        <w:t>e</w:t>
      </w:r>
      <w:r>
        <w:t>ntifi</w:t>
      </w:r>
      <w:r>
        <w:rPr>
          <w:spacing w:val="-2"/>
        </w:rPr>
        <w:t>e</w:t>
      </w:r>
      <w:r>
        <w:t>d f</w:t>
      </w:r>
      <w:r>
        <w:rPr>
          <w:spacing w:val="-2"/>
        </w:rPr>
        <w:t>r</w:t>
      </w:r>
      <w:r>
        <w:rPr>
          <w:spacing w:val="2"/>
        </w:rPr>
        <w:t>o</w:t>
      </w:r>
      <w:r>
        <w:t>m r</w:t>
      </w:r>
      <w:r>
        <w:rPr>
          <w:spacing w:val="-2"/>
        </w:rPr>
        <w:t>e</w:t>
      </w:r>
      <w:r>
        <w:t>f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>s on the</w:t>
      </w:r>
      <w:r>
        <w:rPr>
          <w:spacing w:val="-1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rti</w:t>
      </w:r>
      <w:r>
        <w:rPr>
          <w:spacing w:val="1"/>
        </w:rPr>
        <w:t>f</w:t>
      </w:r>
      <w:r>
        <w:t>ic</w:t>
      </w:r>
      <w:r>
        <w:rPr>
          <w:spacing w:val="-2"/>
        </w:rPr>
        <w:t>a</w:t>
      </w:r>
      <w:r>
        <w:t>tes.</w:t>
      </w:r>
    </w:p>
    <w:p w:rsidR="001527E3" w:rsidRDefault="001527E3">
      <w:pPr>
        <w:kinsoku w:val="0"/>
        <w:overflowPunct w:val="0"/>
        <w:spacing w:before="3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rPr>
          <w:spacing w:val="-4"/>
        </w:rPr>
        <w:t>I</w:t>
      </w:r>
      <w:r>
        <w:t>f</w:t>
      </w:r>
      <w:r>
        <w:rPr>
          <w:spacing w:val="44"/>
        </w:rPr>
        <w:t xml:space="preserve"> </w:t>
      </w:r>
      <w:r>
        <w:t>C</w:t>
      </w:r>
      <w:r>
        <w:rPr>
          <w:spacing w:val="1"/>
        </w:rPr>
        <w:t>e</w:t>
      </w:r>
      <w:r>
        <w:t>rtifi</w:t>
      </w:r>
      <w:r>
        <w:rPr>
          <w:spacing w:val="-1"/>
        </w:rPr>
        <w:t>ca</w:t>
      </w:r>
      <w:r>
        <w:t>tes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44"/>
        </w:rPr>
        <w:t xml:space="preserve"> </w:t>
      </w:r>
      <w:r>
        <w:t>not</w:t>
      </w:r>
      <w:r>
        <w:rPr>
          <w:spacing w:val="45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45"/>
        </w:rPr>
        <w:t xml:space="preserve"> </w:t>
      </w:r>
      <w:r>
        <w:t>or</w:t>
      </w:r>
      <w:r>
        <w:rPr>
          <w:spacing w:val="44"/>
        </w:rPr>
        <w:t xml:space="preserve"> </w:t>
      </w:r>
      <w:r>
        <w:t>if</w:t>
      </w:r>
      <w:r>
        <w:rPr>
          <w:spacing w:val="45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En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</w:t>
      </w:r>
      <w:r>
        <w:rPr>
          <w:spacing w:val="44"/>
        </w:rPr>
        <w:t xml:space="preserve"> </w:t>
      </w:r>
      <w:r>
        <w:t>d</w:t>
      </w:r>
      <w:r>
        <w:rPr>
          <w:spacing w:val="-1"/>
        </w:rPr>
        <w:t>e</w:t>
      </w:r>
      <w:r>
        <w:t>t</w:t>
      </w:r>
      <w:r>
        <w:rPr>
          <w:spacing w:val="1"/>
        </w:rPr>
        <w:t>e</w:t>
      </w:r>
      <w:r>
        <w:t>rmin</w:t>
      </w:r>
      <w:r>
        <w:rPr>
          <w:spacing w:val="-1"/>
        </w:rPr>
        <w:t>e</w:t>
      </w:r>
      <w:r>
        <w:t>s</w:t>
      </w:r>
      <w:r>
        <w:rPr>
          <w:spacing w:val="45"/>
        </w:rPr>
        <w:t xml:space="preserve"> </w:t>
      </w:r>
      <w:r>
        <w:t>that</w:t>
      </w:r>
      <w:r>
        <w:rPr>
          <w:spacing w:val="45"/>
        </w:rPr>
        <w:t xml:space="preserve"> </w:t>
      </w:r>
      <w:r>
        <w:t>test</w:t>
      </w:r>
      <w:r>
        <w:rPr>
          <w:spacing w:val="-2"/>
        </w:rPr>
        <w:t>i</w:t>
      </w:r>
      <w:r>
        <w:t>ng</w:t>
      </w:r>
      <w:r>
        <w:rPr>
          <w:spacing w:val="42"/>
        </w:rPr>
        <w:t xml:space="preserve"> </w:t>
      </w:r>
      <w:r>
        <w:t>is</w:t>
      </w:r>
      <w:r>
        <w:rPr>
          <w:spacing w:val="46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d,</w:t>
      </w:r>
      <w:r>
        <w:rPr>
          <w:spacing w:val="45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rr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e</w:t>
      </w:r>
      <w:r>
        <w:rPr>
          <w:spacing w:val="20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insp</w:t>
      </w:r>
      <w:r>
        <w:rPr>
          <w:spacing w:val="1"/>
        </w:rPr>
        <w:t>e</w:t>
      </w:r>
      <w:r>
        <w:rPr>
          <w:spacing w:val="-1"/>
        </w:rPr>
        <w:t>c</w:t>
      </w:r>
      <w:r>
        <w:t>tion,</w:t>
      </w:r>
      <w:r>
        <w:rPr>
          <w:spacing w:val="16"/>
        </w:rPr>
        <w:t xml:space="preserve"> </w:t>
      </w:r>
      <w:r>
        <w:t>testing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16"/>
        </w:rPr>
        <w:t xml:space="preserve"> </w:t>
      </w:r>
      <w:r>
        <w:t>obtaining</w:t>
      </w:r>
      <w:r>
        <w:rPr>
          <w:spacing w:val="17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s</w:t>
      </w:r>
      <w:r>
        <w:rPr>
          <w:spacing w:val="2"/>
        </w:rPr>
        <w:t>u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inf</w:t>
      </w:r>
      <w:r>
        <w:rPr>
          <w:spacing w:val="1"/>
        </w:rPr>
        <w:t>or</w:t>
      </w:r>
      <w:r>
        <w:t>mation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14"/>
        </w:rPr>
        <w:t xml:space="preserve"> </w:t>
      </w:r>
      <w:r>
        <w:t>be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o</w:t>
      </w:r>
      <w:r>
        <w:rPr>
          <w:spacing w:val="2"/>
        </w:rPr>
        <w:t>u</w:t>
      </w:r>
      <w:r>
        <w:t>t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pla</w:t>
      </w:r>
      <w:r>
        <w:rPr>
          <w:spacing w:val="-2"/>
        </w:rPr>
        <w:t>c</w:t>
      </w:r>
      <w:r>
        <w:t>e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manuf</w:t>
      </w:r>
      <w:r>
        <w:rPr>
          <w:spacing w:val="-1"/>
        </w:rPr>
        <w:t>a</w:t>
      </w:r>
      <w:r>
        <w:rPr>
          <w:spacing w:val="1"/>
        </w:rPr>
        <w:t>c</w:t>
      </w:r>
      <w:r>
        <w:t>ture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ordi</w:t>
      </w:r>
      <w:r>
        <w:rPr>
          <w:spacing w:val="1"/>
        </w:rPr>
        <w:t>n</w:t>
      </w:r>
      <w:r>
        <w:t>g</w:t>
      </w:r>
      <w:r>
        <w:rPr>
          <w:spacing w:val="6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this</w:t>
      </w:r>
      <w:r>
        <w:rPr>
          <w:spacing w:val="9"/>
        </w:rPr>
        <w:t xml:space="preserve"> </w:t>
      </w:r>
      <w:r>
        <w:t>S</w:t>
      </w:r>
      <w:r>
        <w:rPr>
          <w:spacing w:val="-3"/>
        </w:rP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tion.</w:t>
      </w:r>
      <w:r>
        <w:rPr>
          <w:spacing w:val="11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8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-1"/>
        </w:rPr>
        <w:t>e</w:t>
      </w:r>
      <w:r>
        <w:t xml:space="preserve">re </w:t>
      </w:r>
      <w:r>
        <w:rPr>
          <w:spacing w:val="-1"/>
        </w:rPr>
        <w:t>a</w:t>
      </w:r>
      <w:r>
        <w:t>re</w:t>
      </w:r>
      <w:r>
        <w:rPr>
          <w:spacing w:val="5"/>
        </w:rPr>
        <w:t xml:space="preserve"> </w:t>
      </w:r>
      <w:r>
        <w:t>no</w:t>
      </w:r>
      <w:r>
        <w:rPr>
          <w:spacing w:val="9"/>
        </w:rPr>
        <w:t xml:space="preserve"> </w:t>
      </w:r>
      <w:r>
        <w:t>fa</w:t>
      </w:r>
      <w:r>
        <w:rPr>
          <w:spacing w:val="-1"/>
        </w:rPr>
        <w:t>c</w:t>
      </w:r>
      <w:r>
        <w:t>ilities</w:t>
      </w:r>
      <w:r>
        <w:rPr>
          <w:spacing w:val="6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M</w:t>
      </w:r>
      <w:r>
        <w:rPr>
          <w:spacing w:val="-1"/>
        </w:rPr>
        <w:t>a</w:t>
      </w:r>
      <w:r>
        <w:t>ldiv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r</w:t>
      </w:r>
      <w:r>
        <w:rPr>
          <w:spacing w:val="3"/>
        </w:rPr>
        <w:t>r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t>out</w:t>
      </w:r>
      <w:r>
        <w:rPr>
          <w:spacing w:val="7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pr</w:t>
      </w:r>
      <w:r>
        <w:rPr>
          <w:spacing w:val="-2"/>
        </w:rPr>
        <w:t>e</w:t>
      </w:r>
      <w:r>
        <w:t>s</w:t>
      </w:r>
      <w:r>
        <w:rPr>
          <w:spacing w:val="-1"/>
        </w:rPr>
        <w:t>c</w:t>
      </w:r>
      <w:r>
        <w:t>rib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tests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Con</w:t>
      </w:r>
      <w:r>
        <w:rPr>
          <w:spacing w:val="2"/>
        </w:rPr>
        <w:t>t</w:t>
      </w:r>
      <w:r>
        <w:t>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</w:t>
      </w:r>
      <w:r>
        <w:rPr>
          <w:spacing w:val="-1"/>
        </w:rPr>
        <w:t>e</w:t>
      </w:r>
      <w:r>
        <w:rPr>
          <w:spacing w:val="1"/>
        </w:rPr>
        <w:t>a</w:t>
      </w:r>
      <w:r>
        <w:t>r</w:t>
      </w:r>
      <w:r>
        <w:rPr>
          <w:spacing w:val="6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ost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c</w:t>
      </w:r>
      <w:r>
        <w:rPr>
          <w:spacing w:val="-1"/>
        </w:rPr>
        <w:t>a</w:t>
      </w:r>
      <w:r>
        <w:t>r</w:t>
      </w:r>
      <w:r>
        <w:rPr>
          <w:spacing w:val="3"/>
        </w:rPr>
        <w:t>r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t>out</w:t>
      </w:r>
      <w:r>
        <w:rPr>
          <w:spacing w:val="2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sts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lse</w:t>
      </w:r>
      <w:r>
        <w:rPr>
          <w:spacing w:val="-1"/>
        </w:rPr>
        <w:t>w</w:t>
      </w:r>
      <w:r>
        <w:t>h</w:t>
      </w:r>
      <w:r>
        <w:rPr>
          <w:spacing w:val="1"/>
        </w:rPr>
        <w:t>e</w:t>
      </w:r>
      <w:r>
        <w:t>re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"/>
        </w:rPr>
        <w:t xml:space="preserve"> </w:t>
      </w:r>
      <w:r>
        <w:t>no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</w:t>
      </w:r>
      <w:r>
        <w:rPr>
          <w:spacing w:val="1"/>
        </w:rPr>
        <w:t>r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ost.</w:t>
      </w:r>
      <w:r>
        <w:rPr>
          <w:spacing w:val="2"/>
        </w:rPr>
        <w:t xml:space="preserve"> </w:t>
      </w:r>
      <w:r>
        <w:t>A</w:t>
      </w:r>
      <w:r>
        <w:rPr>
          <w:spacing w:val="4"/>
        </w:rPr>
        <w:t>n</w:t>
      </w:r>
      <w:r>
        <w:t>y</w:t>
      </w:r>
      <w:r>
        <w:rPr>
          <w:spacing w:val="-3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</w:t>
      </w:r>
      <w:r>
        <w:rPr>
          <w:spacing w:val="6"/>
        </w:rPr>
        <w:t>a</w:t>
      </w:r>
      <w:r>
        <w:t>ls</w:t>
      </w:r>
      <w:r>
        <w:rPr>
          <w:spacing w:val="2"/>
        </w:rPr>
        <w:t xml:space="preserve"> o</w:t>
      </w:r>
      <w:r>
        <w:t>r</w:t>
      </w:r>
      <w:r>
        <w:rPr>
          <w:spacing w:val="3"/>
        </w:rPr>
        <w:t xml:space="preserve"> </w:t>
      </w:r>
      <w:r>
        <w:t>wo</w:t>
      </w:r>
      <w:r>
        <w:rPr>
          <w:spacing w:val="-2"/>
        </w:rPr>
        <w:t>r</w:t>
      </w:r>
      <w:r>
        <w:t>kmanship</w:t>
      </w:r>
      <w:r>
        <w:rPr>
          <w:spacing w:val="2"/>
        </w:rPr>
        <w:t xml:space="preserve"> </w:t>
      </w:r>
      <w:r>
        <w:t>whi</w:t>
      </w:r>
      <w:r>
        <w:rPr>
          <w:spacing w:val="-1"/>
        </w:rPr>
        <w:t>c</w:t>
      </w:r>
      <w:r>
        <w:t>h is</w:t>
      </w:r>
      <w:r>
        <w:rPr>
          <w:spacing w:val="26"/>
        </w:rPr>
        <w:t xml:space="preserve"> </w:t>
      </w:r>
      <w:r>
        <w:t>shown</w:t>
      </w:r>
      <w:r>
        <w:rPr>
          <w:spacing w:val="25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1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26"/>
        </w:rPr>
        <w:t xml:space="preserve"> </w:t>
      </w:r>
      <w:r>
        <w:t>tests</w:t>
      </w:r>
      <w:r>
        <w:rPr>
          <w:spacing w:val="26"/>
        </w:rPr>
        <w:t xml:space="preserve"> </w:t>
      </w:r>
      <w:r>
        <w:rPr>
          <w:spacing w:val="2"/>
        </w:rPr>
        <w:t>n</w:t>
      </w:r>
      <w:r>
        <w:t>ot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rPr>
          <w:spacing w:val="-1"/>
        </w:rPr>
        <w:t>acc</w:t>
      </w:r>
      <w:r>
        <w:t>ord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27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tions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r</w:t>
      </w:r>
      <w:r>
        <w:rPr>
          <w:spacing w:val="-2"/>
        </w:rPr>
        <w:t>e</w:t>
      </w:r>
      <w:r>
        <w:t>je</w:t>
      </w:r>
      <w:r>
        <w:rPr>
          <w:spacing w:val="-2"/>
        </w:rPr>
        <w:t>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not withstanding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4"/>
        </w:rPr>
        <w:t xml:space="preserve"> 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vi</w:t>
      </w:r>
      <w:r>
        <w:rPr>
          <w:spacing w:val="2"/>
        </w:rPr>
        <w:t>o</w:t>
      </w:r>
      <w:r>
        <w:t>us</w:t>
      </w:r>
      <w:r>
        <w:rPr>
          <w:spacing w:val="21"/>
        </w:rPr>
        <w:t xml:space="preserve"> </w:t>
      </w:r>
      <w:r>
        <w:rPr>
          <w:spacing w:val="-1"/>
        </w:rPr>
        <w:t>ce</w:t>
      </w:r>
      <w:r>
        <w:t>rtifi</w:t>
      </w:r>
      <w:r>
        <w:rPr>
          <w:spacing w:val="-1"/>
        </w:rPr>
        <w:t>ca</w:t>
      </w:r>
      <w:r>
        <w:t>tes,</w:t>
      </w:r>
      <w:r>
        <w:rPr>
          <w:spacing w:val="21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1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18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20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21"/>
        </w:rPr>
        <w:t xml:space="preserve"> </w:t>
      </w:r>
      <w:r>
        <w:t>provid</w:t>
      </w:r>
      <w:r>
        <w:rPr>
          <w:spacing w:val="-2"/>
        </w:rPr>
        <w:t>e</w:t>
      </w:r>
      <w:r>
        <w:t>d.</w:t>
      </w:r>
      <w:r>
        <w:rPr>
          <w:spacing w:val="21"/>
        </w:rPr>
        <w:t xml:space="preserve"> </w:t>
      </w:r>
      <w:r>
        <w:rPr>
          <w:spacing w:val="1"/>
        </w:rPr>
        <w:t>N</w:t>
      </w:r>
      <w:r>
        <w:t>otwithstanding</w:t>
      </w:r>
      <w:r>
        <w:rPr>
          <w:spacing w:val="19"/>
        </w:rPr>
        <w:t xml:space="preserve"> </w:t>
      </w:r>
      <w:r>
        <w:t xml:space="preserve">the </w:t>
      </w:r>
      <w:r>
        <w:rPr>
          <w:spacing w:val="-1"/>
        </w:rPr>
        <w:t>a</w:t>
      </w:r>
      <w:r>
        <w:t>bov</w:t>
      </w:r>
      <w:r>
        <w:rPr>
          <w:spacing w:val="-1"/>
        </w:rPr>
        <w:t>e</w:t>
      </w:r>
      <w:r>
        <w:t>,</w:t>
      </w:r>
      <w:r>
        <w:rPr>
          <w:spacing w:val="33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5"/>
        </w:rPr>
        <w:t xml:space="preserve"> </w:t>
      </w:r>
      <w:r>
        <w:rPr>
          <w:spacing w:val="1"/>
        </w:rPr>
        <w:t>w</w:t>
      </w:r>
      <w:r>
        <w:t>ill</w:t>
      </w:r>
      <w:r>
        <w:rPr>
          <w:spacing w:val="33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33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ec</w:t>
      </w:r>
      <w:r>
        <w:t>ti</w:t>
      </w:r>
      <w:r>
        <w:rPr>
          <w:spacing w:val="3"/>
        </w:rPr>
        <w:t>f</w:t>
      </w:r>
      <w:r>
        <w:t>y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28"/>
        </w:rPr>
        <w:t xml:space="preserve"> </w:t>
      </w:r>
      <w:r>
        <w:t>d</w:t>
      </w:r>
      <w:r>
        <w:rPr>
          <w:spacing w:val="1"/>
        </w:rPr>
        <w:t>e</w:t>
      </w:r>
      <w:r>
        <w:t>fi</w:t>
      </w:r>
      <w:r>
        <w:rPr>
          <w:spacing w:val="-2"/>
        </w:rPr>
        <w:t>c</w:t>
      </w:r>
      <w:r>
        <w:t>ien</w:t>
      </w:r>
      <w:r>
        <w:rPr>
          <w:spacing w:val="-2"/>
        </w:rPr>
        <w:t>c</w:t>
      </w:r>
      <w:r>
        <w:rPr>
          <w:spacing w:val="2"/>
        </w:rPr>
        <w:t>i</w:t>
      </w:r>
      <w:r>
        <w:rPr>
          <w:spacing w:val="-1"/>
        </w:rPr>
        <w:t>e</w:t>
      </w:r>
      <w:r>
        <w:t>s</w:t>
      </w:r>
      <w:r>
        <w:rPr>
          <w:spacing w:val="33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ttribut</w:t>
      </w:r>
      <w:r>
        <w:rPr>
          <w:spacing w:val="-1"/>
        </w:rPr>
        <w:t>a</w:t>
      </w:r>
      <w:r>
        <w:t>ble</w:t>
      </w:r>
      <w:r>
        <w:rPr>
          <w:spacing w:val="32"/>
        </w:rPr>
        <w:t xml:space="preserve"> </w:t>
      </w:r>
      <w:r>
        <w:t>to d</w:t>
      </w:r>
      <w:r>
        <w:rPr>
          <w:spacing w:val="-1"/>
        </w:rPr>
        <w:t>e</w:t>
      </w:r>
      <w:r>
        <w:t>f</w:t>
      </w:r>
      <w:r>
        <w:rPr>
          <w:spacing w:val="-2"/>
        </w:rPr>
        <w:t>e</w:t>
      </w:r>
      <w:r>
        <w:rPr>
          <w:spacing w:val="-1"/>
        </w:rPr>
        <w:t>c</w:t>
      </w:r>
      <w:r>
        <w:t>ts</w:t>
      </w:r>
      <w:r>
        <w:rPr>
          <w:spacing w:val="38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w</w:t>
      </w:r>
      <w:r>
        <w:rPr>
          <w:spacing w:val="1"/>
        </w:rPr>
        <w:t>o</w:t>
      </w:r>
      <w:r>
        <w:t>rkm</w:t>
      </w:r>
      <w:r>
        <w:rPr>
          <w:spacing w:val="-2"/>
        </w:rPr>
        <w:t>a</w:t>
      </w:r>
      <w:r>
        <w:t>n</w:t>
      </w:r>
      <w:r>
        <w:rPr>
          <w:spacing w:val="2"/>
        </w:rPr>
        <w:t>s</w:t>
      </w:r>
      <w:r>
        <w:t>hip</w:t>
      </w:r>
      <w:r>
        <w:rPr>
          <w:spacing w:val="36"/>
        </w:rPr>
        <w:t xml:space="preserve"> </w:t>
      </w:r>
      <w:r>
        <w:t>or</w:t>
      </w:r>
      <w:r>
        <w:rPr>
          <w:spacing w:val="35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5"/>
        </w:rPr>
        <w:t>t</w:t>
      </w:r>
      <w:r>
        <w:t>y</w:t>
      </w:r>
      <w:r>
        <w:rPr>
          <w:spacing w:val="30"/>
        </w:rPr>
        <w:t xml:space="preserve"> </w:t>
      </w:r>
      <w:r>
        <w:t>duri</w:t>
      </w:r>
      <w:r>
        <w:rPr>
          <w:spacing w:val="1"/>
        </w:rPr>
        <w:t>n</w:t>
      </w:r>
      <w:r>
        <w:t>g</w:t>
      </w:r>
      <w:r>
        <w:rPr>
          <w:spacing w:val="3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4"/>
        </w:rPr>
        <w:t xml:space="preserve"> </w:t>
      </w:r>
      <w:r>
        <w:t>Def</w:t>
      </w:r>
      <w:r>
        <w:rPr>
          <w:spacing w:val="-2"/>
        </w:rPr>
        <w:t>e</w:t>
      </w:r>
      <w:r>
        <w:rPr>
          <w:spacing w:val="-1"/>
        </w:rPr>
        <w:t>c</w:t>
      </w:r>
      <w:r>
        <w:t>ts</w:t>
      </w:r>
      <w:r>
        <w:rPr>
          <w:spacing w:val="41"/>
        </w:rPr>
        <w:t xml:space="preserve"> </w:t>
      </w:r>
      <w:r>
        <w:rPr>
          <w:spacing w:val="-6"/>
        </w:rPr>
        <w:t>L</w:t>
      </w:r>
      <w:r>
        <w:rPr>
          <w:spacing w:val="2"/>
        </w:rPr>
        <w:t>i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t>y</w:t>
      </w:r>
      <w:r>
        <w:rPr>
          <w:spacing w:val="30"/>
        </w:rPr>
        <w:t xml:space="preserve"> </w:t>
      </w:r>
      <w:r>
        <w:t>P</w:t>
      </w:r>
      <w:r>
        <w:rPr>
          <w:spacing w:val="1"/>
        </w:rPr>
        <w:t>e</w:t>
      </w:r>
      <w:r>
        <w:t>riod</w:t>
      </w:r>
      <w:r>
        <w:rPr>
          <w:spacing w:val="35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37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4"/>
          <w:numId w:val="36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rPr>
          <w:spacing w:val="-1"/>
        </w:rPr>
        <w:t>T</w:t>
      </w:r>
      <w:r>
        <w:rPr>
          <w:spacing w:val="2"/>
        </w:rPr>
        <w:t>y</w:t>
      </w:r>
      <w:r>
        <w:t>pe</w:t>
      </w:r>
      <w:r>
        <w:rPr>
          <w:spacing w:val="-12"/>
        </w:rPr>
        <w:t xml:space="preserve"> </w:t>
      </w:r>
      <w:r>
        <w:rPr>
          <w:spacing w:val="-1"/>
        </w:rPr>
        <w:t>T</w:t>
      </w:r>
      <w:r>
        <w:t>e</w:t>
      </w:r>
      <w:r>
        <w:rPr>
          <w:spacing w:val="-2"/>
        </w:rPr>
        <w:t>s</w:t>
      </w:r>
      <w:r>
        <w:t>ts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rPr>
          <w:spacing w:val="1"/>
        </w:rPr>
        <w:t>T</w:t>
      </w:r>
      <w:r>
        <w:rPr>
          <w:spacing w:val="-5"/>
        </w:rPr>
        <w:t>y</w:t>
      </w:r>
      <w:r>
        <w:t>pe</w:t>
      </w:r>
      <w:r>
        <w:rPr>
          <w:spacing w:val="18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</w:t>
      </w:r>
      <w:r>
        <w:rPr>
          <w:spacing w:val="19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rPr>
          <w:spacing w:val="-1"/>
        </w:rPr>
        <w:t>eac</w:t>
      </w:r>
      <w:r>
        <w:t>h</w:t>
      </w:r>
      <w:r>
        <w:rPr>
          <w:spacing w:val="18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t>pe</w:t>
      </w:r>
      <w:r>
        <w:rPr>
          <w:spacing w:val="20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18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ted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9"/>
        </w:rPr>
        <w:t xml:space="preserve"> </w:t>
      </w:r>
      <w:r>
        <w:t>p</w:t>
      </w:r>
      <w:r>
        <w:rPr>
          <w:spacing w:val="1"/>
        </w:rPr>
        <w:t>e</w:t>
      </w:r>
      <w:r>
        <w:t>r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18"/>
        </w:rPr>
        <w:t xml:space="preserve"> </w:t>
      </w:r>
      <w:r>
        <w:t>stand</w:t>
      </w:r>
      <w:r>
        <w:rPr>
          <w:spacing w:val="-2"/>
        </w:rPr>
        <w:t>a</w:t>
      </w:r>
      <w:r>
        <w:t>rds.</w:t>
      </w:r>
      <w:r>
        <w:rPr>
          <w:spacing w:val="18"/>
        </w:rPr>
        <w:t xml:space="preserve"> </w:t>
      </w:r>
      <w:r>
        <w:t>T</w:t>
      </w:r>
      <w:r>
        <w:rPr>
          <w:spacing w:val="1"/>
        </w:rPr>
        <w:t>h</w:t>
      </w:r>
      <w:r>
        <w:t>e follo</w:t>
      </w:r>
      <w:r>
        <w:rPr>
          <w:spacing w:val="-1"/>
        </w:rPr>
        <w:t>w</w:t>
      </w:r>
      <w:r>
        <w:t>ing</w:t>
      </w:r>
      <w:r>
        <w:rPr>
          <w:spacing w:val="-2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</w:t>
      </w:r>
      <w:r>
        <w:rPr>
          <w:spacing w:val="1"/>
        </w:rPr>
        <w:t>r</w:t>
      </w:r>
      <w:r>
        <w:t xml:space="preserve">med </w:t>
      </w:r>
      <w:r>
        <w:rPr>
          <w:spacing w:val="-2"/>
        </w:rPr>
        <w:t>a</w:t>
      </w:r>
      <w:r>
        <w:t xml:space="preserve">s </w:t>
      </w:r>
      <w:r>
        <w:rPr>
          <w:spacing w:val="2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-1"/>
        </w:rPr>
        <w:t xml:space="preserve"> </w:t>
      </w:r>
      <w:r>
        <w:t>tests as p</w:t>
      </w:r>
      <w:r>
        <w:rPr>
          <w:spacing w:val="-2"/>
        </w:rPr>
        <w:t>e</w:t>
      </w:r>
      <w:r>
        <w:t xml:space="preserve">r </w:t>
      </w:r>
      <w:r>
        <w:rPr>
          <w:spacing w:val="1"/>
        </w:rPr>
        <w:t>s</w:t>
      </w:r>
      <w:r>
        <w:t>tand</w:t>
      </w:r>
      <w:r>
        <w:rPr>
          <w:spacing w:val="-2"/>
        </w:rPr>
        <w:t>a</w:t>
      </w:r>
      <w:r>
        <w:t xml:space="preserve">rds </w:t>
      </w:r>
      <w:r>
        <w:rPr>
          <w:spacing w:val="-2"/>
        </w:rPr>
        <w:t>a</w:t>
      </w:r>
      <w:r>
        <w:t>l</w:t>
      </w:r>
      <w:r>
        <w:rPr>
          <w:spacing w:val="1"/>
        </w:rPr>
        <w:t>r</w:t>
      </w:r>
      <w:r>
        <w:rPr>
          <w:spacing w:val="-1"/>
        </w:rPr>
        <w:t>ea</w:t>
      </w:r>
      <w:r>
        <w:rPr>
          <w:spacing w:val="4"/>
        </w:rPr>
        <w:t>d</w:t>
      </w:r>
      <w:r>
        <w:t>y</w:t>
      </w:r>
      <w:r>
        <w:rPr>
          <w:spacing w:val="-5"/>
        </w:rPr>
        <w:t xml:space="preserve"> </w:t>
      </w:r>
      <w:r>
        <w:t>mentio</w:t>
      </w:r>
      <w:r>
        <w:rPr>
          <w:spacing w:val="2"/>
        </w:rPr>
        <w:t>n</w:t>
      </w:r>
      <w:r>
        <w:rPr>
          <w:spacing w:val="-1"/>
        </w:rPr>
        <w:t>e</w:t>
      </w:r>
      <w:r>
        <w:t>d:</w:t>
      </w:r>
    </w:p>
    <w:p w:rsidR="001527E3" w:rsidRDefault="001527E3">
      <w:pPr>
        <w:kinsoku w:val="0"/>
        <w:overflowPunct w:val="0"/>
        <w:spacing w:before="2"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t>Ann</w:t>
      </w:r>
      <w:r>
        <w:rPr>
          <w:spacing w:val="-2"/>
        </w:rPr>
        <w:t>e</w:t>
      </w:r>
      <w:r>
        <w:rPr>
          <w:spacing w:val="-1"/>
        </w:rPr>
        <w:t>a</w:t>
      </w:r>
      <w:r>
        <w:t>li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test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t>Condu</w:t>
      </w:r>
      <w:r>
        <w:rPr>
          <w:spacing w:val="-1"/>
        </w:rPr>
        <w:t>c</w:t>
      </w:r>
      <w:r>
        <w:t>tor Resist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Test</w:t>
      </w:r>
    </w:p>
    <w:p w:rsidR="001527E3" w:rsidRDefault="001527E3">
      <w:pPr>
        <w:kinsoku w:val="0"/>
        <w:overflowPunct w:val="0"/>
        <w:spacing w:before="6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t>T</w:t>
      </w:r>
      <w:r>
        <w:rPr>
          <w:spacing w:val="-2"/>
        </w:rPr>
        <w:t>e</w:t>
      </w:r>
      <w:r>
        <w:t>st for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>r</w:t>
      </w:r>
      <w:r>
        <w:t>mour</w:t>
      </w:r>
      <w:r>
        <w:rPr>
          <w:spacing w:val="1"/>
        </w:rPr>
        <w:t xml:space="preserve"> </w:t>
      </w:r>
      <w:r>
        <w:t>wir</w:t>
      </w:r>
      <w:r>
        <w:rPr>
          <w:spacing w:val="-2"/>
        </w:rPr>
        <w:t>e</w:t>
      </w:r>
      <w:r>
        <w:t>s/s</w:t>
      </w:r>
      <w:r>
        <w:rPr>
          <w:spacing w:val="2"/>
        </w:rPr>
        <w:t>t</w:t>
      </w:r>
      <w:r>
        <w:t>rips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t>P</w:t>
      </w:r>
      <w:r>
        <w:rPr>
          <w:spacing w:val="-1"/>
        </w:rPr>
        <w:t>e</w:t>
      </w:r>
      <w:r>
        <w:t>rsulph</w:t>
      </w:r>
      <w:r>
        <w:rPr>
          <w:spacing w:val="-1"/>
        </w:rPr>
        <w:t>a</w:t>
      </w:r>
      <w:r>
        <w:t xml:space="preserve">te </w:t>
      </w:r>
      <w:r>
        <w:rPr>
          <w:spacing w:val="-1"/>
        </w:rPr>
        <w:t>Te</w:t>
      </w:r>
      <w:r>
        <w:t>st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t>T</w:t>
      </w:r>
      <w:r>
        <w:rPr>
          <w:spacing w:val="-2"/>
        </w:rPr>
        <w:t>e</w:t>
      </w:r>
      <w:r>
        <w:t>st for</w:t>
      </w:r>
      <w:r>
        <w:rPr>
          <w:spacing w:val="-1"/>
        </w:rPr>
        <w:t xml:space="preserve"> </w:t>
      </w:r>
      <w:r>
        <w:t>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 of ins</w:t>
      </w:r>
      <w:r>
        <w:rPr>
          <w:spacing w:val="2"/>
        </w:rPr>
        <w:t>u</w:t>
      </w:r>
      <w:r>
        <w:t>lation and sh</w:t>
      </w:r>
      <w:r>
        <w:rPr>
          <w:spacing w:val="-2"/>
        </w:rPr>
        <w:t>e</w:t>
      </w:r>
      <w:r>
        <w:rPr>
          <w:spacing w:val="-1"/>
        </w:rPr>
        <w:t>a</w:t>
      </w:r>
      <w:r>
        <w:t>th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t>T</w:t>
      </w:r>
      <w:r>
        <w:rPr>
          <w:spacing w:val="-2"/>
        </w:rPr>
        <w:t>e</w:t>
      </w:r>
      <w:r>
        <w:t>nsile</w:t>
      </w:r>
      <w:r>
        <w:rPr>
          <w:spacing w:val="-1"/>
        </w:rPr>
        <w:t xml:space="preserve"> </w:t>
      </w:r>
      <w:r>
        <w:t>str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 xml:space="preserve">th and </w:t>
      </w:r>
      <w:r>
        <w:rPr>
          <w:spacing w:val="-2"/>
        </w:rPr>
        <w:t>e</w:t>
      </w:r>
      <w:r>
        <w:t>lo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-1"/>
        </w:rPr>
        <w:t>a</w:t>
      </w:r>
      <w:r>
        <w:t>tion test for insul</w:t>
      </w:r>
      <w:r>
        <w:rPr>
          <w:spacing w:val="-1"/>
        </w:rPr>
        <w:t>a</w:t>
      </w:r>
      <w:r>
        <w:t>tion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 sh</w:t>
      </w:r>
      <w:r>
        <w:rPr>
          <w:spacing w:val="-1"/>
        </w:rPr>
        <w:t>ea</w:t>
      </w:r>
      <w:r>
        <w:t>th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t>Ag</w:t>
      </w:r>
      <w:r>
        <w:rPr>
          <w:spacing w:val="-2"/>
        </w:rPr>
        <w:t>e</w:t>
      </w:r>
      <w:r>
        <w:t>ing</w:t>
      </w:r>
      <w:r>
        <w:rPr>
          <w:spacing w:val="-2"/>
        </w:rPr>
        <w:t xml:space="preserve"> </w:t>
      </w:r>
      <w:r>
        <w:rPr>
          <w:spacing w:val="1"/>
        </w:rPr>
        <w:t>T</w:t>
      </w:r>
      <w:r>
        <w:rPr>
          <w:spacing w:val="-1"/>
        </w:rPr>
        <w:t>e</w:t>
      </w:r>
      <w:r>
        <w:t>st for</w:t>
      </w:r>
      <w:r>
        <w:rPr>
          <w:spacing w:val="-1"/>
        </w:rPr>
        <w:t xml:space="preserve"> </w:t>
      </w:r>
      <w:r>
        <w:t>insul</w:t>
      </w:r>
      <w:r>
        <w:rPr>
          <w:spacing w:val="-1"/>
        </w:rPr>
        <w:t>a</w:t>
      </w:r>
      <w:r>
        <w:t>ti</w:t>
      </w:r>
      <w:r>
        <w:rPr>
          <w:spacing w:val="2"/>
        </w:rPr>
        <w:t>o</w:t>
      </w:r>
      <w:r>
        <w:t xml:space="preserve">n </w:t>
      </w:r>
      <w:r>
        <w:rPr>
          <w:spacing w:val="-1"/>
        </w:rPr>
        <w:t>a</w:t>
      </w:r>
      <w:r>
        <w:t>nd sh</w:t>
      </w:r>
      <w:r>
        <w:rPr>
          <w:spacing w:val="-1"/>
        </w:rPr>
        <w:t>ea</w:t>
      </w:r>
      <w:r>
        <w:t>th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rPr>
          <w:spacing w:val="-3"/>
        </w:rPr>
        <w:t>L</w:t>
      </w:r>
      <w:r>
        <w:t>oss of m</w:t>
      </w:r>
      <w:r>
        <w:rPr>
          <w:spacing w:val="-1"/>
        </w:rPr>
        <w:t>a</w:t>
      </w:r>
      <w:r>
        <w:t>ss t</w:t>
      </w:r>
      <w:r>
        <w:rPr>
          <w:spacing w:val="-1"/>
        </w:rPr>
        <w:t>e</w:t>
      </w:r>
      <w:r>
        <w:t xml:space="preserve">st </w:t>
      </w:r>
      <w:r>
        <w:rPr>
          <w:spacing w:val="1"/>
        </w:rPr>
        <w:t>P</w:t>
      </w:r>
      <w:r>
        <w:t>VC insul</w:t>
      </w:r>
      <w:r>
        <w:rPr>
          <w:spacing w:val="-1"/>
        </w:rPr>
        <w:t>a</w:t>
      </w:r>
      <w:r>
        <w:t xml:space="preserve">tion </w:t>
      </w:r>
      <w:r>
        <w:rPr>
          <w:spacing w:val="-1"/>
        </w:rPr>
        <w:t>a</w:t>
      </w:r>
      <w:r>
        <w:t>nd sh</w:t>
      </w:r>
      <w:r>
        <w:rPr>
          <w:spacing w:val="-1"/>
        </w:rPr>
        <w:t>ea</w:t>
      </w:r>
      <w:r>
        <w:t xml:space="preserve">th </w:t>
      </w:r>
      <w:r>
        <w:rPr>
          <w:spacing w:val="1"/>
        </w:rPr>
        <w:t>S</w:t>
      </w:r>
      <w:r>
        <w:t>hrink</w:t>
      </w:r>
      <w:r>
        <w:rPr>
          <w:spacing w:val="-2"/>
        </w:rPr>
        <w:t>a</w:t>
      </w:r>
      <w:r>
        <w:t>ge</w:t>
      </w:r>
      <w:r>
        <w:rPr>
          <w:spacing w:val="-1"/>
        </w:rPr>
        <w:t xml:space="preserve"> </w:t>
      </w:r>
      <w:r>
        <w:t>test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t>Hot d</w:t>
      </w:r>
      <w:r>
        <w:rPr>
          <w:spacing w:val="-1"/>
        </w:rPr>
        <w:t>e</w:t>
      </w:r>
      <w:r>
        <w:t>fo</w:t>
      </w:r>
      <w:r>
        <w:rPr>
          <w:spacing w:val="-2"/>
        </w:rPr>
        <w:t>r</w:t>
      </w:r>
      <w:r>
        <w:t>mation t</w:t>
      </w:r>
      <w:r>
        <w:rPr>
          <w:spacing w:val="-1"/>
        </w:rPr>
        <w:t>e</w:t>
      </w:r>
      <w:r>
        <w:t>st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t>Cold bend t</w:t>
      </w:r>
      <w:r>
        <w:rPr>
          <w:spacing w:val="-1"/>
        </w:rPr>
        <w:t>e</w:t>
      </w:r>
      <w:r>
        <w:t>st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t>Cold impa</w:t>
      </w:r>
      <w:r>
        <w:rPr>
          <w:spacing w:val="-2"/>
        </w:rPr>
        <w:t>c</w:t>
      </w:r>
      <w:r>
        <w:t>t t</w:t>
      </w:r>
      <w:r>
        <w:rPr>
          <w:spacing w:val="-1"/>
        </w:rPr>
        <w:t>e</w:t>
      </w:r>
      <w:r>
        <w:t>st</w:t>
      </w: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  <w:sectPr w:rsidR="001527E3">
          <w:headerReference w:type="default" r:id="rId248"/>
          <w:pgSz w:w="11900" w:h="16860"/>
          <w:pgMar w:top="940" w:right="980" w:bottom="1160" w:left="1640" w:header="759" w:footer="977" w:gutter="0"/>
          <w:pgNumType w:start="131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9" w:line="220" w:lineRule="exact"/>
        <w:rPr>
          <w:sz w:val="22"/>
          <w:szCs w:val="22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spacing w:before="72"/>
        <w:ind w:left="1043"/>
      </w:pPr>
      <w:r>
        <w:t>H</w:t>
      </w:r>
      <w:r>
        <w:rPr>
          <w:spacing w:val="-2"/>
        </w:rPr>
        <w:t>e</w:t>
      </w:r>
      <w:r>
        <w:rPr>
          <w:spacing w:val="-1"/>
        </w:rPr>
        <w:t>a</w:t>
      </w:r>
      <w:r>
        <w:t>t shock t</w:t>
      </w:r>
      <w:r>
        <w:rPr>
          <w:spacing w:val="-1"/>
        </w:rPr>
        <w:t>e</w:t>
      </w:r>
      <w:r>
        <w:t>st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t>Th</w:t>
      </w:r>
      <w:r>
        <w:rPr>
          <w:spacing w:val="-2"/>
        </w:rPr>
        <w:t>e</w:t>
      </w:r>
      <w:r>
        <w:t>rm</w:t>
      </w:r>
      <w:r>
        <w:rPr>
          <w:spacing w:val="-2"/>
        </w:rPr>
        <w:t>a</w:t>
      </w:r>
      <w:r>
        <w:t>l st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t>y</w:t>
      </w:r>
      <w:r>
        <w:rPr>
          <w:spacing w:val="-5"/>
        </w:rPr>
        <w:t xml:space="preserve"> </w:t>
      </w:r>
      <w:r>
        <w:t>test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t>T</w:t>
      </w:r>
      <w:r>
        <w:rPr>
          <w:spacing w:val="-2"/>
        </w:rPr>
        <w:t>e</w:t>
      </w:r>
      <w:r>
        <w:t>st for</w:t>
      </w:r>
      <w:r>
        <w:rPr>
          <w:spacing w:val="-1"/>
        </w:rPr>
        <w:t xml:space="preserve"> </w:t>
      </w:r>
      <w:r>
        <w:t>ble</w:t>
      </w:r>
      <w:r>
        <w:rPr>
          <w:spacing w:val="-2"/>
        </w:rPr>
        <w:t>e</w:t>
      </w:r>
      <w:r>
        <w:t>di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a</w:t>
      </w:r>
      <w:r>
        <w:t>nd blooming</w:t>
      </w:r>
      <w:r>
        <w:rPr>
          <w:spacing w:val="-2"/>
        </w:rPr>
        <w:t xml:space="preserve"> </w:t>
      </w:r>
      <w:r>
        <w:t>of p</w:t>
      </w:r>
      <w:r>
        <w:rPr>
          <w:spacing w:val="1"/>
        </w:rPr>
        <w:t>i</w:t>
      </w:r>
      <w:r>
        <w:rPr>
          <w:spacing w:val="-3"/>
        </w:rPr>
        <w:t>g</w:t>
      </w:r>
      <w:r>
        <w:t>ments f</w:t>
      </w:r>
      <w:r>
        <w:rPr>
          <w:spacing w:val="1"/>
        </w:rPr>
        <w:t>o</w:t>
      </w:r>
      <w:r>
        <w:t xml:space="preserve">r </w:t>
      </w:r>
      <w:r>
        <w:rPr>
          <w:spacing w:val="2"/>
        </w:rPr>
        <w:t>P</w:t>
      </w:r>
      <w:r>
        <w:t xml:space="preserve">VC </w:t>
      </w:r>
      <w:r>
        <w:rPr>
          <w:spacing w:val="-2"/>
        </w:rPr>
        <w:t>F</w:t>
      </w:r>
      <w:r>
        <w:t>ire</w:t>
      </w:r>
      <w:r>
        <w:rPr>
          <w:spacing w:val="-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sistan</w:t>
      </w:r>
      <w:r>
        <w:rPr>
          <w:spacing w:val="-2"/>
        </w:rPr>
        <w:t>c</w:t>
      </w:r>
      <w:r>
        <w:t>e</w:t>
      </w:r>
      <w:r>
        <w:rPr>
          <w:spacing w:val="-1"/>
        </w:rPr>
        <w:t xml:space="preserve"> </w:t>
      </w:r>
      <w:r>
        <w:t>test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t>M</w:t>
      </w:r>
      <w:r>
        <w:rPr>
          <w:spacing w:val="-1"/>
        </w:rPr>
        <w:t>ea</w:t>
      </w:r>
      <w:r>
        <w:t>sur</w:t>
      </w:r>
      <w:r>
        <w:rPr>
          <w:spacing w:val="-2"/>
        </w:rPr>
        <w:t>e</w:t>
      </w:r>
      <w:r>
        <w:t xml:space="preserve">ment </w:t>
      </w:r>
      <w:r>
        <w:rPr>
          <w:spacing w:val="2"/>
        </w:rPr>
        <w:t>o</w:t>
      </w:r>
      <w:r>
        <w:t>f insulation r</w:t>
      </w:r>
      <w:r>
        <w:rPr>
          <w:spacing w:val="-2"/>
        </w:rPr>
        <w:t>e</w:t>
      </w:r>
      <w:r>
        <w:t>sistan</w:t>
      </w:r>
      <w:r>
        <w:rPr>
          <w:spacing w:val="-2"/>
        </w:rPr>
        <w:t>c</w:t>
      </w:r>
      <w:r>
        <w:t>e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t>Hi</w:t>
      </w:r>
      <w:r>
        <w:rPr>
          <w:spacing w:val="-3"/>
        </w:rPr>
        <w:t>g</w:t>
      </w:r>
      <w:r>
        <w:t>h 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</w:t>
      </w:r>
    </w:p>
    <w:p w:rsidR="001527E3" w:rsidRDefault="001527E3">
      <w:pPr>
        <w:kinsoku w:val="0"/>
        <w:overflowPunct w:val="0"/>
        <w:spacing w:before="6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ind w:left="117" w:right="4077" w:firstLine="0"/>
        <w:jc w:val="both"/>
      </w:pPr>
      <w:r>
        <w:t>All the</w:t>
      </w:r>
      <w:r>
        <w:rPr>
          <w:spacing w:val="-1"/>
        </w:rPr>
        <w:t xml:space="preserve"> </w:t>
      </w:r>
      <w:r>
        <w:t xml:space="preserve">tests shall be </w:t>
      </w:r>
      <w:r>
        <w:rPr>
          <w:spacing w:val="-2"/>
        </w:rPr>
        <w:t>a</w:t>
      </w:r>
      <w:r>
        <w:t>s p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r</w:t>
      </w:r>
      <w:r>
        <w:rPr>
          <w:spacing w:val="-1"/>
        </w:rPr>
        <w:t>e</w:t>
      </w:r>
      <w:r>
        <w:rPr>
          <w:spacing w:val="2"/>
        </w:rPr>
        <w:t>l</w:t>
      </w:r>
      <w:r>
        <w:rPr>
          <w:spacing w:val="-1"/>
        </w:rPr>
        <w:t>e</w:t>
      </w:r>
      <w:r>
        <w:t>v</w:t>
      </w:r>
      <w:r>
        <w:rPr>
          <w:spacing w:val="-1"/>
        </w:rPr>
        <w:t>a</w:t>
      </w:r>
      <w:r>
        <w:t>nt British st</w:t>
      </w:r>
      <w:r>
        <w:rPr>
          <w:spacing w:val="-1"/>
        </w:rPr>
        <w:t>a</w:t>
      </w:r>
      <w:r>
        <w:t>nd</w:t>
      </w:r>
      <w:r>
        <w:rPr>
          <w:spacing w:val="1"/>
        </w:rPr>
        <w:t>a</w:t>
      </w:r>
      <w:r>
        <w:t>rds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3"/>
        <w:jc w:val="both"/>
      </w:pPr>
      <w:r>
        <w:t>T</w:t>
      </w:r>
      <w:r>
        <w:rPr>
          <w:spacing w:val="-2"/>
        </w:rPr>
        <w:t>e</w:t>
      </w:r>
      <w:r>
        <w:t>st</w:t>
      </w:r>
      <w:r>
        <w:rPr>
          <w:spacing w:val="5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rod</w:t>
      </w:r>
      <w:r>
        <w:rPr>
          <w:spacing w:val="-2"/>
        </w:rPr>
        <w:t>e</w:t>
      </w:r>
      <w:r>
        <w:t>nt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termin</w:t>
      </w:r>
      <w:r>
        <w:rPr>
          <w:spacing w:val="-1"/>
        </w:rPr>
        <w:t>a</w:t>
      </w:r>
      <w:r>
        <w:t>te</w:t>
      </w:r>
      <w:r>
        <w:rPr>
          <w:spacing w:val="4"/>
        </w:rPr>
        <w:t xml:space="preserve"> </w:t>
      </w:r>
      <w:r>
        <w:t>r</w:t>
      </w:r>
      <w:r>
        <w:rPr>
          <w:spacing w:val="-2"/>
        </w:rPr>
        <w:t>e</w:t>
      </w:r>
      <w:r>
        <w:t>pulsion</w:t>
      </w:r>
      <w:r>
        <w:rPr>
          <w:spacing w:val="4"/>
        </w:rPr>
        <w:t xml:space="preserve"> </w:t>
      </w:r>
      <w:r>
        <w:t>prop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2"/>
        </w:rPr>
        <w:t>t</w:t>
      </w:r>
      <w:r>
        <w:t>y</w:t>
      </w:r>
      <w:r>
        <w:rPr>
          <w:spacing w:val="57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"/>
        </w:rPr>
        <w:t xml:space="preserve"> </w:t>
      </w:r>
      <w:r>
        <w:t>sh</w:t>
      </w:r>
      <w:r>
        <w:rPr>
          <w:spacing w:val="-1"/>
        </w:rPr>
        <w:t>ea</w:t>
      </w:r>
      <w:r>
        <w:t>th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3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e</w:t>
      </w:r>
      <w:r>
        <w:t>d</w:t>
      </w:r>
      <w:r>
        <w:rPr>
          <w:spacing w:val="4"/>
        </w:rPr>
        <w:t xml:space="preserve"> b</w:t>
      </w:r>
      <w:r>
        <w:t>y</w:t>
      </w:r>
      <w:r>
        <w:rPr>
          <w:spacing w:val="59"/>
        </w:rPr>
        <w:t xml:space="preserve"> </w:t>
      </w:r>
      <w:r>
        <w:t>the 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 xml:space="preserve">r. </w:t>
      </w:r>
      <w:r>
        <w:rPr>
          <w:spacing w:val="-1"/>
        </w:rP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d</w:t>
      </w:r>
      <w:r>
        <w:rPr>
          <w:spacing w:val="-1"/>
        </w:rPr>
        <w:t>e</w:t>
      </w:r>
      <w:r>
        <w:t>tai</w:t>
      </w:r>
      <w:r>
        <w:rPr>
          <w:spacing w:val="2"/>
        </w:rPr>
        <w:t>l</w:t>
      </w:r>
      <w:r>
        <w:t>s of t</w:t>
      </w:r>
      <w:r>
        <w:rPr>
          <w:spacing w:val="1"/>
        </w:rPr>
        <w:t>h</w:t>
      </w:r>
      <w:r>
        <w:t>e</w:t>
      </w:r>
      <w:r>
        <w:rPr>
          <w:spacing w:val="-1"/>
        </w:rPr>
        <w:t xml:space="preserve"> </w:t>
      </w:r>
      <w:r>
        <w:t>tests a</w:t>
      </w:r>
      <w:r>
        <w:rPr>
          <w:spacing w:val="-2"/>
        </w:rPr>
        <w:t>r</w:t>
      </w:r>
      <w:r>
        <w:t>e</w:t>
      </w:r>
      <w:r>
        <w:rPr>
          <w:spacing w:val="-1"/>
        </w:rPr>
        <w:t xml:space="preserve"> </w:t>
      </w:r>
      <w:r>
        <w:t>to be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t>i</w:t>
      </w:r>
      <w:r>
        <w:rPr>
          <w:spacing w:val="2"/>
        </w:rPr>
        <w:t>v</w:t>
      </w:r>
      <w:r>
        <w:rPr>
          <w:spacing w:val="-1"/>
        </w:rPr>
        <w:t>e</w:t>
      </w:r>
      <w:r>
        <w:t xml:space="preserve">n </w:t>
      </w:r>
      <w:r>
        <w:rPr>
          <w:spacing w:val="2"/>
        </w:rPr>
        <w:t>b</w:t>
      </w:r>
      <w:r>
        <w:t>y</w:t>
      </w:r>
      <w:r>
        <w:rPr>
          <w:spacing w:val="-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turer.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4"/>
          <w:numId w:val="36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t>Routine</w:t>
      </w:r>
      <w:r>
        <w:rPr>
          <w:spacing w:val="-10"/>
        </w:rPr>
        <w:t xml:space="preserve"> </w:t>
      </w:r>
      <w:r>
        <w:t>te</w:t>
      </w:r>
      <w:r>
        <w:rPr>
          <w:spacing w:val="-2"/>
        </w:rPr>
        <w:t>s</w:t>
      </w:r>
      <w:r>
        <w:t>t</w:t>
      </w:r>
      <w:r>
        <w:rPr>
          <w:spacing w:val="-8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t>ac</w:t>
      </w:r>
      <w:r>
        <w:rPr>
          <w:spacing w:val="-1"/>
        </w:rPr>
        <w:t>c</w:t>
      </w:r>
      <w:r>
        <w:t>e</w:t>
      </w:r>
      <w:r>
        <w:rPr>
          <w:spacing w:val="2"/>
        </w:rPr>
        <w:t>p</w:t>
      </w:r>
      <w:r>
        <w:t>tance</w:t>
      </w:r>
      <w:r>
        <w:rPr>
          <w:spacing w:val="-9"/>
        </w:rPr>
        <w:t xml:space="preserve"> </w:t>
      </w:r>
      <w:r>
        <w:t>te</w:t>
      </w:r>
      <w:r>
        <w:rPr>
          <w:spacing w:val="-1"/>
        </w:rPr>
        <w:t>s</w:t>
      </w:r>
      <w:r>
        <w:t>ts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4"/>
        <w:jc w:val="both"/>
      </w:pPr>
      <w:r>
        <w:t>The</w:t>
      </w:r>
      <w:r>
        <w:rPr>
          <w:spacing w:val="22"/>
        </w:rPr>
        <w:t xml:space="preserve"> </w:t>
      </w:r>
      <w:r>
        <w:t>followi</w:t>
      </w:r>
      <w:r>
        <w:rPr>
          <w:spacing w:val="2"/>
        </w:rPr>
        <w:t>n</w:t>
      </w:r>
      <w:r>
        <w:t>g</w:t>
      </w:r>
      <w:r>
        <w:rPr>
          <w:spacing w:val="21"/>
        </w:rPr>
        <w:t xml:space="preserve"> </w:t>
      </w:r>
      <w:r>
        <w:t>tests</w:t>
      </w:r>
      <w:r>
        <w:rPr>
          <w:spacing w:val="2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rPr>
          <w:spacing w:val="-1"/>
        </w:rPr>
        <w:t>c</w:t>
      </w:r>
      <w:r>
        <w:t>onstitute</w:t>
      </w:r>
      <w:r>
        <w:rPr>
          <w:spacing w:val="23"/>
        </w:rPr>
        <w:t xml:space="preserve"> </w:t>
      </w:r>
      <w:r>
        <w:t>routine</w:t>
      </w:r>
      <w:r>
        <w:rPr>
          <w:spacing w:val="23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</w:t>
      </w:r>
      <w:r>
        <w:rPr>
          <w:spacing w:val="1"/>
        </w:rPr>
        <w:t>c</w:t>
      </w:r>
      <w:r>
        <w:rPr>
          <w:spacing w:val="-1"/>
        </w:rPr>
        <w:t>e</w:t>
      </w:r>
      <w:r>
        <w:t>ptan</w:t>
      </w:r>
      <w:r>
        <w:rPr>
          <w:spacing w:val="-2"/>
        </w:rPr>
        <w:t>c</w:t>
      </w:r>
      <w:r>
        <w:t>e</w:t>
      </w:r>
      <w:r>
        <w:rPr>
          <w:spacing w:val="24"/>
        </w:rPr>
        <w:t xml:space="preserve"> </w:t>
      </w:r>
      <w:r>
        <w:t>t</w:t>
      </w:r>
      <w:r>
        <w:rPr>
          <w:spacing w:val="1"/>
        </w:rPr>
        <w:t>e</w:t>
      </w:r>
      <w:r>
        <w:t>sts</w:t>
      </w:r>
      <w:r>
        <w:rPr>
          <w:spacing w:val="24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 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e</w:t>
      </w:r>
      <w:r>
        <w:t xml:space="preserve">d on </w:t>
      </w:r>
      <w:r>
        <w:rPr>
          <w:spacing w:val="2"/>
        </w:rPr>
        <w:t>s</w:t>
      </w:r>
      <w:r>
        <w:rPr>
          <w:spacing w:val="-1"/>
        </w:rPr>
        <w:t>a</w:t>
      </w:r>
      <w:r>
        <w:t>mpl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c</w:t>
      </w:r>
      <w:r>
        <w:rPr>
          <w:spacing w:val="2"/>
        </w:rPr>
        <w:t>o</w:t>
      </w:r>
      <w:r>
        <w:t>ll</w:t>
      </w:r>
      <w:r>
        <w:rPr>
          <w:spacing w:val="-1"/>
        </w:rPr>
        <w:t>ec</w:t>
      </w:r>
      <w:r>
        <w:t xml:space="preserve">ted </w:t>
      </w:r>
      <w:r>
        <w:rPr>
          <w:spacing w:val="-2"/>
        </w:rPr>
        <w:t>f</w:t>
      </w:r>
      <w:r>
        <w:t>rom m</w:t>
      </w:r>
      <w:r>
        <w:rPr>
          <w:spacing w:val="-1"/>
        </w:rPr>
        <w:t>a</w:t>
      </w:r>
      <w:r>
        <w:t>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t>ls r</w:t>
      </w:r>
      <w:r>
        <w:rPr>
          <w:spacing w:val="1"/>
        </w:rPr>
        <w:t>e</w:t>
      </w:r>
      <w:r>
        <w:rPr>
          <w:spacing w:val="-1"/>
        </w:rPr>
        <w:t>a</w:t>
      </w:r>
      <w:r>
        <w:rPr>
          <w:spacing w:val="2"/>
        </w:rPr>
        <w:t>d</w:t>
      </w:r>
      <w:r>
        <w:t>y</w:t>
      </w:r>
      <w:r>
        <w:rPr>
          <w:spacing w:val="-3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dispat</w:t>
      </w:r>
      <w:r>
        <w:rPr>
          <w:spacing w:val="-1"/>
        </w:rPr>
        <w:t>c</w:t>
      </w:r>
      <w:r>
        <w:t>h:</w:t>
      </w:r>
    </w:p>
    <w:p w:rsidR="001527E3" w:rsidRDefault="001527E3">
      <w:pPr>
        <w:kinsoku w:val="0"/>
        <w:overflowPunct w:val="0"/>
        <w:spacing w:before="19" w:line="280" w:lineRule="exact"/>
        <w:rPr>
          <w:sz w:val="28"/>
          <w:szCs w:val="28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t>Ann</w:t>
      </w:r>
      <w:r>
        <w:rPr>
          <w:spacing w:val="-2"/>
        </w:rPr>
        <w:t>e</w:t>
      </w:r>
      <w:r>
        <w:rPr>
          <w:spacing w:val="-1"/>
        </w:rPr>
        <w:t>a</w:t>
      </w:r>
      <w:r>
        <w:t>li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T</w:t>
      </w:r>
      <w:r>
        <w:rPr>
          <w:spacing w:val="-2"/>
        </w:rPr>
        <w:t>e</w:t>
      </w:r>
      <w:r>
        <w:t>st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t>Condu</w:t>
      </w:r>
      <w:r>
        <w:rPr>
          <w:spacing w:val="-1"/>
        </w:rPr>
        <w:t>c</w:t>
      </w:r>
      <w:r>
        <w:t>tor R</w:t>
      </w:r>
      <w:r>
        <w:rPr>
          <w:spacing w:val="-1"/>
        </w:rPr>
        <w:t>e</w:t>
      </w:r>
      <w:r>
        <w:t>sistan</w:t>
      </w:r>
      <w:r>
        <w:rPr>
          <w:spacing w:val="-2"/>
        </w:rPr>
        <w:t>c</w:t>
      </w:r>
      <w:r>
        <w:t>e</w:t>
      </w:r>
      <w:r>
        <w:rPr>
          <w:spacing w:val="-1"/>
        </w:rPr>
        <w:t xml:space="preserve"> </w:t>
      </w:r>
      <w:r>
        <w:t>Test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rPr>
          <w:spacing w:val="-4"/>
        </w:rPr>
        <w:t>I</w:t>
      </w:r>
      <w:r>
        <w:t>nsul</w:t>
      </w:r>
      <w:r>
        <w:rPr>
          <w:spacing w:val="-1"/>
        </w:rPr>
        <w:t>a</w:t>
      </w:r>
      <w:r>
        <w:t>tion R</w:t>
      </w:r>
      <w:r>
        <w:rPr>
          <w:spacing w:val="-1"/>
        </w:rPr>
        <w:t>e</w:t>
      </w:r>
      <w:r>
        <w:t>sistance</w:t>
      </w:r>
      <w:r>
        <w:rPr>
          <w:spacing w:val="-1"/>
        </w:rPr>
        <w:t xml:space="preserve"> </w:t>
      </w:r>
      <w:r>
        <w:t>T</w:t>
      </w:r>
      <w:r>
        <w:rPr>
          <w:spacing w:val="-2"/>
        </w:rPr>
        <w:t>e</w:t>
      </w:r>
      <w:r>
        <w:rPr>
          <w:spacing w:val="2"/>
        </w:rPr>
        <w:t>s</w:t>
      </w:r>
      <w:r>
        <w:t>t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t>T</w:t>
      </w:r>
      <w:r>
        <w:rPr>
          <w:spacing w:val="-2"/>
        </w:rPr>
        <w:t>e</w:t>
      </w:r>
      <w:r>
        <w:t>st for</w:t>
      </w:r>
      <w:r>
        <w:rPr>
          <w:spacing w:val="-1"/>
        </w:rPr>
        <w:t xml:space="preserve"> </w:t>
      </w:r>
      <w:r>
        <w:t>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 of ins</w:t>
      </w:r>
      <w:r>
        <w:rPr>
          <w:spacing w:val="2"/>
        </w:rPr>
        <w:t>u</w:t>
      </w:r>
      <w:r>
        <w:t>lation and sh</w:t>
      </w:r>
      <w:r>
        <w:rPr>
          <w:spacing w:val="-2"/>
        </w:rPr>
        <w:t>e</w:t>
      </w:r>
      <w:r>
        <w:rPr>
          <w:spacing w:val="-1"/>
        </w:rPr>
        <w:t>a</w:t>
      </w:r>
      <w:r>
        <w:t>th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"/>
        </w:numPr>
        <w:tabs>
          <w:tab w:val="left" w:pos="1043"/>
        </w:tabs>
        <w:kinsoku w:val="0"/>
        <w:overflowPunct w:val="0"/>
        <w:ind w:left="1043"/>
      </w:pPr>
      <w:r>
        <w:t>Hi</w:t>
      </w:r>
      <w:r>
        <w:rPr>
          <w:spacing w:val="-3"/>
        </w:rPr>
        <w:t>g</w:t>
      </w:r>
      <w:r>
        <w:t>h 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st.</w:t>
      </w:r>
    </w:p>
    <w:p w:rsidR="001527E3" w:rsidRDefault="001527E3">
      <w:pPr>
        <w:kinsoku w:val="0"/>
        <w:overflowPunct w:val="0"/>
        <w:spacing w:before="6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3"/>
        <w:jc w:val="both"/>
      </w:pPr>
      <w:r>
        <w:t>Ap</w:t>
      </w:r>
      <w:r>
        <w:rPr>
          <w:spacing w:val="-2"/>
        </w:rPr>
        <w:t>a</w:t>
      </w:r>
      <w:r>
        <w:t>rt</w:t>
      </w:r>
      <w:r>
        <w:rPr>
          <w:spacing w:val="35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36"/>
        </w:rPr>
        <w:t xml:space="preserve"> </w:t>
      </w:r>
      <w:r>
        <w:t>thes</w:t>
      </w:r>
      <w:r>
        <w:rPr>
          <w:spacing w:val="-2"/>
        </w:rPr>
        <w:t>e</w:t>
      </w:r>
      <w:r>
        <w:t>,</w:t>
      </w:r>
      <w:r>
        <w:rPr>
          <w:spacing w:val="35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</w:t>
      </w:r>
      <w:r>
        <w:rPr>
          <w:spacing w:val="3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a</w:t>
      </w:r>
      <w:r>
        <w:t>min</w:t>
      </w:r>
      <w:r>
        <w:rPr>
          <w:spacing w:val="-1"/>
        </w:rPr>
        <w:t>a</w:t>
      </w:r>
      <w:r>
        <w:t>tion,</w:t>
      </w:r>
      <w:r>
        <w:rPr>
          <w:spacing w:val="35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ec</w:t>
      </w:r>
      <w:r>
        <w:t>k</w:t>
      </w:r>
      <w:r>
        <w:rPr>
          <w:spacing w:val="35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t>dim</w:t>
      </w:r>
      <w:r>
        <w:rPr>
          <w:spacing w:val="-1"/>
        </w:rPr>
        <w:t>e</w:t>
      </w:r>
      <w:r>
        <w:t>nsions</w:t>
      </w:r>
      <w:r>
        <w:rPr>
          <w:spacing w:val="36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-2"/>
        </w:rPr>
        <w:t>l</w:t>
      </w:r>
      <w:r>
        <w:t>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-2"/>
        </w:rPr>
        <w:t>r</w:t>
      </w:r>
      <w:r>
        <w:t>ied</w:t>
      </w:r>
      <w:r>
        <w:rPr>
          <w:spacing w:val="35"/>
        </w:rPr>
        <w:t xml:space="preserve"> </w:t>
      </w:r>
      <w:r>
        <w:t>out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s routine</w:t>
      </w:r>
      <w:r>
        <w:rPr>
          <w:spacing w:val="18"/>
        </w:rPr>
        <w:t xml:space="preserve"> </w:t>
      </w:r>
      <w:r>
        <w:t>tests.</w:t>
      </w:r>
      <w:r>
        <w:rPr>
          <w:spacing w:val="19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t>test</w:t>
      </w:r>
      <w:r>
        <w:rPr>
          <w:spacing w:val="19"/>
        </w:rPr>
        <w:t xml:space="preserve"> </w:t>
      </w:r>
      <w:r>
        <w:rPr>
          <w:spacing w:val="-2"/>
        </w:rPr>
        <w:t>m</w:t>
      </w:r>
      <w:r>
        <w:rPr>
          <w:spacing w:val="-1"/>
        </w:rPr>
        <w:t>e</w:t>
      </w:r>
      <w:r>
        <w:t>thods,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ondition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test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te</w:t>
      </w:r>
      <w:r>
        <w:rPr>
          <w:spacing w:val="3"/>
        </w:rPr>
        <w:t>s</w:t>
      </w:r>
      <w:r>
        <w:t>t</w:t>
      </w:r>
      <w:r>
        <w:rPr>
          <w:spacing w:val="19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</w:t>
      </w:r>
      <w:r>
        <w:rPr>
          <w:spacing w:val="18"/>
        </w:rPr>
        <w:t xml:space="preserve"> </w:t>
      </w:r>
      <w:r>
        <w:t>sh</w:t>
      </w:r>
      <w:r>
        <w:rPr>
          <w:spacing w:val="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9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18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6"/>
        </w:rPr>
        <w:t>I</w:t>
      </w:r>
      <w:r>
        <w:t xml:space="preserve">S/ </w:t>
      </w:r>
      <w:r>
        <w:rPr>
          <w:spacing w:val="-2"/>
        </w:rPr>
        <w:t>B</w:t>
      </w:r>
      <w:r>
        <w:t>ritish</w:t>
      </w:r>
      <w:r>
        <w:rPr>
          <w:spacing w:val="42"/>
        </w:rPr>
        <w:t xml:space="preserve"> </w:t>
      </w:r>
      <w:r>
        <w:t>Stand</w:t>
      </w:r>
      <w:r>
        <w:rPr>
          <w:spacing w:val="-2"/>
        </w:rPr>
        <w:t>a</w:t>
      </w:r>
      <w:r>
        <w:t>rds</w:t>
      </w:r>
      <w:r>
        <w:rPr>
          <w:spacing w:val="42"/>
        </w:rPr>
        <w:t xml:space="preserve"> </w:t>
      </w:r>
      <w:r>
        <w:t>identifi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t>for</w:t>
      </w:r>
      <w:r>
        <w:rPr>
          <w:spacing w:val="41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rPr>
          <w:spacing w:val="1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42"/>
        </w:rPr>
        <w:t xml:space="preserve"> </w:t>
      </w:r>
      <w:r>
        <w:t>T</w:t>
      </w:r>
      <w:r>
        <w:rPr>
          <w:spacing w:val="-2"/>
        </w:rPr>
        <w:t>e</w:t>
      </w:r>
      <w:r>
        <w:t>sts.</w:t>
      </w:r>
      <w:r>
        <w:rPr>
          <w:spacing w:val="42"/>
        </w:rPr>
        <w:t xml:space="preserve"> </w:t>
      </w:r>
      <w:r>
        <w:t>The</w:t>
      </w:r>
      <w:r>
        <w:rPr>
          <w:spacing w:val="41"/>
        </w:rPr>
        <w:t xml:space="preserve"> </w:t>
      </w:r>
      <w:r>
        <w:t>hi</w:t>
      </w:r>
      <w:r>
        <w:rPr>
          <w:spacing w:val="-2"/>
        </w:rPr>
        <w:t>g</w:t>
      </w:r>
      <w:r>
        <w:t>h</w:t>
      </w:r>
      <w:r>
        <w:rPr>
          <w:spacing w:val="42"/>
        </w:rPr>
        <w:t xml:space="preserve"> </w:t>
      </w:r>
      <w:r>
        <w:t>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42"/>
        </w:rPr>
        <w:t xml:space="preserve"> </w:t>
      </w:r>
      <w:r>
        <w:t>tests</w:t>
      </w:r>
      <w:r>
        <w:rPr>
          <w:spacing w:val="43"/>
        </w:rPr>
        <w:t xml:space="preserve"> </w:t>
      </w:r>
      <w:r>
        <w:t>sh</w:t>
      </w:r>
      <w:r>
        <w:rPr>
          <w:spacing w:val="-1"/>
        </w:rPr>
        <w:t>a</w:t>
      </w:r>
      <w:r>
        <w:t>ll,</w:t>
      </w:r>
      <w:r>
        <w:rPr>
          <w:spacing w:val="42"/>
        </w:rPr>
        <w:t xml:space="preserve"> </w:t>
      </w:r>
      <w:r>
        <w:t>how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r,</w:t>
      </w:r>
      <w:r>
        <w:rPr>
          <w:spacing w:val="42"/>
        </w:rPr>
        <w:t xml:space="preserve"> </w:t>
      </w:r>
      <w:r>
        <w:t>be 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s p</w:t>
      </w:r>
      <w:r>
        <w:rPr>
          <w:spacing w:val="-1"/>
        </w:rPr>
        <w:t>e</w:t>
      </w:r>
      <w:r>
        <w:t>r t</w:t>
      </w:r>
      <w:r>
        <w:rPr>
          <w:spacing w:val="1"/>
        </w:rPr>
        <w:t>h</w:t>
      </w:r>
      <w:r>
        <w:t>e</w:t>
      </w:r>
      <w:r>
        <w:rPr>
          <w:spacing w:val="-1"/>
        </w:rPr>
        <w:t xml:space="preserve"> </w:t>
      </w:r>
      <w:r>
        <w:t>me</w:t>
      </w:r>
      <w:r>
        <w:rPr>
          <w:spacing w:val="2"/>
        </w:rPr>
        <w:t>t</w:t>
      </w:r>
      <w:r>
        <w:t>hods spe</w:t>
      </w:r>
      <w:r>
        <w:rPr>
          <w:spacing w:val="-2"/>
        </w:rPr>
        <w:t>c</w:t>
      </w:r>
      <w:r>
        <w:t>ifi</w:t>
      </w:r>
      <w:r>
        <w:rPr>
          <w:spacing w:val="-1"/>
        </w:rPr>
        <w:t>e</w:t>
      </w:r>
      <w:r>
        <w:t>d und</w:t>
      </w:r>
      <w:r>
        <w:rPr>
          <w:spacing w:val="1"/>
        </w:rPr>
        <w:t>e</w:t>
      </w:r>
      <w:r>
        <w:t xml:space="preserve">r </w:t>
      </w:r>
      <w:r>
        <w:rPr>
          <w:spacing w:val="-2"/>
        </w:rPr>
        <w:t>r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t>v</w:t>
      </w:r>
      <w:r>
        <w:rPr>
          <w:spacing w:val="-1"/>
        </w:rPr>
        <w:t>a</w:t>
      </w:r>
      <w:r>
        <w:t>nt cl</w:t>
      </w:r>
      <w:r>
        <w:rPr>
          <w:spacing w:val="-1"/>
        </w:rPr>
        <w:t>a</w:t>
      </w:r>
      <w:r>
        <w:t>use</w:t>
      </w:r>
      <w:r>
        <w:rPr>
          <w:spacing w:val="-1"/>
        </w:rPr>
        <w:t xml:space="preserve"> </w:t>
      </w:r>
      <w:r>
        <w:t>f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r</w:t>
      </w:r>
      <w:r>
        <w:t>outine</w:t>
      </w:r>
      <w:r>
        <w:rPr>
          <w:spacing w:val="-1"/>
        </w:rPr>
        <w:t xml:space="preserve"> </w:t>
      </w:r>
      <w:r>
        <w:t>t</w:t>
      </w:r>
      <w:r>
        <w:rPr>
          <w:spacing w:val="1"/>
        </w:rPr>
        <w:t>e</w:t>
      </w:r>
      <w:r>
        <w:t>st.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4"/>
          <w:numId w:val="36"/>
        </w:numPr>
        <w:tabs>
          <w:tab w:val="left" w:pos="2637"/>
        </w:tabs>
        <w:kinsoku w:val="0"/>
        <w:overflowPunct w:val="0"/>
        <w:ind w:left="2637"/>
        <w:rPr>
          <w:b w:val="0"/>
          <w:bCs w:val="0"/>
        </w:rPr>
      </w:pPr>
      <w:r>
        <w:rPr>
          <w:spacing w:val="-1"/>
        </w:rPr>
        <w:t>L</w:t>
      </w:r>
      <w:r>
        <w:t>a</w:t>
      </w:r>
      <w:r>
        <w:rPr>
          <w:spacing w:val="2"/>
        </w:rPr>
        <w:t>y</w:t>
      </w:r>
      <w:r>
        <w:t>ing</w:t>
      </w:r>
      <w:r>
        <w:rPr>
          <w:spacing w:val="-10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PVC</w:t>
      </w:r>
      <w:r>
        <w:rPr>
          <w:spacing w:val="-10"/>
        </w:rPr>
        <w:t xml:space="preserve"> </w:t>
      </w:r>
      <w:r>
        <w:rPr>
          <w:spacing w:val="-2"/>
        </w:rPr>
        <w:t>I</w:t>
      </w:r>
      <w:r>
        <w:rPr>
          <w:spacing w:val="2"/>
        </w:rPr>
        <w:t>n</w:t>
      </w:r>
      <w:r>
        <w:rPr>
          <w:spacing w:val="-1"/>
        </w:rPr>
        <w:t>s</w:t>
      </w:r>
      <w:r>
        <w:t>ula</w:t>
      </w:r>
      <w:r>
        <w:rPr>
          <w:spacing w:val="1"/>
        </w:rPr>
        <w:t>t</w:t>
      </w:r>
      <w:r>
        <w:t>ed</w:t>
      </w:r>
      <w:r>
        <w:rPr>
          <w:spacing w:val="-9"/>
        </w:rPr>
        <w:t xml:space="preserve"> </w:t>
      </w:r>
      <w:r>
        <w:t>A</w:t>
      </w:r>
      <w:r>
        <w:rPr>
          <w:spacing w:val="1"/>
        </w:rPr>
        <w:t>r</w:t>
      </w:r>
      <w:r>
        <w:rPr>
          <w:spacing w:val="-2"/>
        </w:rPr>
        <w:t>m</w:t>
      </w:r>
      <w:r>
        <w:t>oured</w:t>
      </w:r>
      <w:r>
        <w:rPr>
          <w:spacing w:val="-10"/>
        </w:rPr>
        <w:t xml:space="preserve"> </w:t>
      </w:r>
      <w:r>
        <w:t>Cable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The</w:t>
      </w:r>
      <w:r>
        <w:rPr>
          <w:spacing w:val="8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laid</w:t>
      </w:r>
      <w:r>
        <w:rPr>
          <w:spacing w:val="9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rPr>
          <w:spacing w:val="-3"/>
        </w:rPr>
        <w:t>g</w:t>
      </w:r>
      <w:r>
        <w:t>round</w:t>
      </w:r>
      <w:r>
        <w:rPr>
          <w:spacing w:val="8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o</w:t>
      </w:r>
      <w:r>
        <w:rPr>
          <w:spacing w:val="2"/>
        </w:rPr>
        <w:t>n</w:t>
      </w:r>
      <w:r>
        <w:t>e</w:t>
      </w:r>
      <w:r>
        <w:rPr>
          <w:spacing w:val="8"/>
        </w:rPr>
        <w:t xml:space="preserve"> </w:t>
      </w:r>
      <w:r>
        <w:t>le</w:t>
      </w:r>
      <w:r>
        <w:rPr>
          <w:spacing w:val="1"/>
        </w:rPr>
        <w:t>n</w:t>
      </w:r>
      <w:r>
        <w:rPr>
          <w:spacing w:val="-3"/>
        </w:rPr>
        <w:t>g</w:t>
      </w:r>
      <w:r>
        <w:t>th</w:t>
      </w:r>
      <w:r>
        <w:rPr>
          <w:spacing w:val="9"/>
        </w:rPr>
        <w:t xml:space="preserve"> </w:t>
      </w:r>
      <w:r>
        <w:t>w</w:t>
      </w:r>
      <w:r>
        <w:rPr>
          <w:spacing w:val="2"/>
        </w:rPr>
        <w:t>i</w:t>
      </w:r>
      <w:r>
        <w:t>thout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4"/>
        </w:rPr>
        <w:t xml:space="preserve"> </w:t>
      </w:r>
      <w:r>
        <w:t>jointing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fter</w:t>
      </w:r>
      <w:r>
        <w:rPr>
          <w:spacing w:val="8"/>
        </w:rPr>
        <w:t xml:space="preserve"> </w:t>
      </w:r>
      <w:r>
        <w:rPr>
          <w:spacing w:val="1"/>
        </w:rPr>
        <w:t>c</w:t>
      </w:r>
      <w:r>
        <w:t>utting</w:t>
      </w:r>
      <w:r>
        <w:rPr>
          <w:spacing w:val="7"/>
        </w:rPr>
        <w:t xml:space="preserve"> </w:t>
      </w:r>
      <w:r>
        <w:t>tr</w:t>
      </w:r>
      <w:r>
        <w:rPr>
          <w:spacing w:val="-2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9"/>
        </w:rPr>
        <w:t xml:space="preserve"> </w:t>
      </w:r>
      <w:r>
        <w:t>0.6m wide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0.76m.</w:t>
      </w:r>
      <w:r>
        <w:rPr>
          <w:spacing w:val="2"/>
        </w:rPr>
        <w:t>d</w:t>
      </w:r>
      <w:r>
        <w:rPr>
          <w:spacing w:val="-1"/>
        </w:rPr>
        <w:t>ee</w:t>
      </w:r>
      <w:r>
        <w:t>p,</w:t>
      </w:r>
      <w:r>
        <w:rPr>
          <w:spacing w:val="16"/>
        </w:rPr>
        <w:t xml:space="preserve"> </w:t>
      </w:r>
      <w:r>
        <w:rPr>
          <w:spacing w:val="2"/>
        </w:rPr>
        <w:t>l</w:t>
      </w:r>
      <w:r>
        <w:rPr>
          <w:spacing w:val="1"/>
        </w:rPr>
        <w:t>e</w:t>
      </w:r>
      <w:r>
        <w:t>v</w:t>
      </w:r>
      <w:r>
        <w:rPr>
          <w:spacing w:val="-1"/>
        </w:rPr>
        <w:t>e</w:t>
      </w:r>
      <w:r>
        <w:t>lling</w:t>
      </w:r>
      <w:r>
        <w:rPr>
          <w:spacing w:val="14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bottom</w:t>
      </w:r>
      <w:r>
        <w:rPr>
          <w:spacing w:val="17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tr</w:t>
      </w:r>
      <w:r>
        <w:rPr>
          <w:spacing w:val="-2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18"/>
        </w:rPr>
        <w:t xml:space="preserve"> </w:t>
      </w:r>
      <w:r>
        <w:t>proper</w:t>
      </w:r>
      <w:r>
        <w:rPr>
          <w:spacing w:val="1"/>
        </w:rPr>
        <w:t>l</w:t>
      </w:r>
      <w:r>
        <w:rPr>
          <w:spacing w:val="-5"/>
        </w:rPr>
        <w:t>y</w:t>
      </w:r>
      <w:r>
        <w:t>,</w:t>
      </w:r>
      <w:r>
        <w:rPr>
          <w:spacing w:val="18"/>
        </w:rPr>
        <w:t xml:space="preserve"> </w:t>
      </w:r>
      <w:r>
        <w:t>maki</w:t>
      </w:r>
      <w:r>
        <w:rPr>
          <w:spacing w:val="2"/>
        </w:rPr>
        <w:t>n</w:t>
      </w:r>
      <w:r>
        <w:t>g</w:t>
      </w:r>
      <w:r>
        <w:rPr>
          <w:spacing w:val="16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tr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rPr>
          <w:spacing w:val="1"/>
        </w:rPr>
        <w:t>f</w:t>
      </w:r>
      <w:r>
        <w:t>r</w:t>
      </w:r>
      <w:r>
        <w:rPr>
          <w:spacing w:val="-2"/>
        </w:rPr>
        <w:t>e</w:t>
      </w:r>
      <w:r>
        <w:t>e</w:t>
      </w:r>
      <w:r>
        <w:rPr>
          <w:spacing w:val="17"/>
        </w:rPr>
        <w:t xml:space="preserve"> </w:t>
      </w:r>
      <w:r>
        <w:t>of stone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other</w:t>
      </w:r>
      <w:r>
        <w:rPr>
          <w:spacing w:val="10"/>
        </w:rPr>
        <w:t xml:space="preserve"> </w:t>
      </w:r>
      <w:r>
        <w:t>h</w:t>
      </w:r>
      <w:r>
        <w:rPr>
          <w:spacing w:val="-1"/>
        </w:rPr>
        <w:t>a</w:t>
      </w:r>
      <w:r>
        <w:t>rd</w:t>
      </w:r>
      <w:r>
        <w:rPr>
          <w:spacing w:val="11"/>
        </w:rPr>
        <w:t xml:space="preserve"> </w:t>
      </w:r>
      <w:r>
        <w:t>ma</w:t>
      </w:r>
      <w:r>
        <w:rPr>
          <w:spacing w:val="2"/>
        </w:rPr>
        <w:t>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void</w:t>
      </w:r>
      <w:r>
        <w:rPr>
          <w:spacing w:val="12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10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1"/>
        </w:rPr>
        <w:t xml:space="preserve"> </w:t>
      </w:r>
      <w:r>
        <w:rPr>
          <w:spacing w:val="-1"/>
        </w:rPr>
        <w:t>ca</w:t>
      </w:r>
      <w:r>
        <w:t>bles,</w:t>
      </w:r>
      <w:r>
        <w:rPr>
          <w:spacing w:val="13"/>
        </w:rPr>
        <w:t xml:space="preserve"> </w:t>
      </w:r>
      <w:r>
        <w:rPr>
          <w:spacing w:val="-3"/>
        </w:rPr>
        <w:t>g</w:t>
      </w:r>
      <w:r>
        <w:t>iving</w:t>
      </w:r>
      <w:r>
        <w:rPr>
          <w:spacing w:val="9"/>
        </w:rPr>
        <w:t xml:space="preserve"> </w:t>
      </w:r>
      <w:r>
        <w:rPr>
          <w:spacing w:val="2"/>
        </w:rPr>
        <w:t>b</w:t>
      </w:r>
      <w:r>
        <w:t>ri</w:t>
      </w:r>
      <w:r>
        <w:rPr>
          <w:spacing w:val="4"/>
        </w:rPr>
        <w:t>c</w:t>
      </w:r>
      <w:r>
        <w:t>k</w:t>
      </w:r>
      <w:r>
        <w:rPr>
          <w:spacing w:val="11"/>
        </w:rPr>
        <w:t xml:space="preserve"> </w:t>
      </w:r>
      <w:r>
        <w:t>(</w:t>
      </w:r>
      <w:r>
        <w:rPr>
          <w:spacing w:val="-2"/>
        </w:rPr>
        <w:t>f</w:t>
      </w:r>
      <w:r>
        <w:rPr>
          <w:spacing w:val="2"/>
        </w:rPr>
        <w:t>u</w:t>
      </w:r>
      <w:r>
        <w:t>ll</w:t>
      </w:r>
      <w:r>
        <w:rPr>
          <w:spacing w:val="12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12"/>
        </w:rPr>
        <w:t xml:space="preserve"> </w:t>
      </w:r>
      <w:r>
        <w:t>–</w:t>
      </w:r>
      <w:r>
        <w:rPr>
          <w:spacing w:val="12"/>
        </w:rPr>
        <w:t xml:space="preserve"> </w:t>
      </w:r>
      <w:r>
        <w:t>2nd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lass) prot</w:t>
      </w:r>
      <w:r>
        <w:rPr>
          <w:spacing w:val="-2"/>
        </w:rPr>
        <w:t>e</w:t>
      </w:r>
      <w:r>
        <w:rPr>
          <w:spacing w:val="-1"/>
        </w:rPr>
        <w:t>c</w:t>
      </w:r>
      <w:r>
        <w:t>tion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13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1"/>
        </w:rPr>
        <w:t xml:space="preserve"> </w:t>
      </w:r>
      <w:r>
        <w:t>pl</w:t>
      </w:r>
      <w:r>
        <w:rPr>
          <w:spacing w:val="1"/>
        </w:rPr>
        <w:t>a</w:t>
      </w:r>
      <w:r>
        <w:rPr>
          <w:spacing w:val="-1"/>
        </w:rPr>
        <w:t>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11"/>
        </w:rPr>
        <w:t xml:space="preserve"> </w:t>
      </w:r>
      <w:r>
        <w:t>bri</w:t>
      </w:r>
      <w:r>
        <w:rPr>
          <w:spacing w:val="-2"/>
        </w:rPr>
        <w:t>c</w:t>
      </w:r>
      <w:r>
        <w:t>k</w:t>
      </w:r>
      <w:r>
        <w:rPr>
          <w:spacing w:val="14"/>
        </w:rPr>
        <w:t xml:space="preserve"> </w:t>
      </w:r>
      <w:r>
        <w:t>lo</w:t>
      </w:r>
      <w:r>
        <w:rPr>
          <w:spacing w:val="2"/>
        </w:rPr>
        <w:t>n</w:t>
      </w:r>
      <w:r>
        <w:rPr>
          <w:spacing w:val="-3"/>
        </w:rPr>
        <w:t>g</w:t>
      </w:r>
      <w:r>
        <w:t>itud</w:t>
      </w:r>
      <w:r>
        <w:rPr>
          <w:spacing w:val="2"/>
        </w:rPr>
        <w:t>i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9"/>
        </w:rPr>
        <w:t xml:space="preserve"> </w:t>
      </w:r>
      <w:r>
        <w:t>on</w:t>
      </w:r>
      <w:r>
        <w:rPr>
          <w:spacing w:val="14"/>
        </w:rPr>
        <w:t xml:space="preserve"> </w:t>
      </w:r>
      <w:r>
        <w:t>two</w:t>
      </w:r>
      <w:r>
        <w:rPr>
          <w:spacing w:val="16"/>
        </w:rPr>
        <w:t xml:space="preserve"> </w:t>
      </w:r>
      <w:r>
        <w:t>sides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top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4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r</w:t>
      </w:r>
      <w:r>
        <w:rPr>
          <w:spacing w:val="-2"/>
        </w:rPr>
        <w:t>a</w:t>
      </w:r>
      <w:r>
        <w:t>te of</w:t>
      </w:r>
      <w:r>
        <w:rPr>
          <w:spacing w:val="8"/>
        </w:rPr>
        <w:t xml:space="preserve"> </w:t>
      </w:r>
      <w:r>
        <w:t>12</w:t>
      </w:r>
      <w:r>
        <w:rPr>
          <w:spacing w:val="9"/>
        </w:rPr>
        <w:t xml:space="preserve"> </w:t>
      </w:r>
      <w:r>
        <w:t>nos.</w:t>
      </w:r>
      <w:r>
        <w:rPr>
          <w:spacing w:val="9"/>
        </w:rPr>
        <w:t xml:space="preserve"> </w:t>
      </w:r>
      <w:r>
        <w:t>bri</w:t>
      </w:r>
      <w:r>
        <w:rPr>
          <w:spacing w:val="-2"/>
        </w:rPr>
        <w:t>c</w:t>
      </w:r>
      <w:r>
        <w:t>k</w:t>
      </w:r>
      <w:r>
        <w:rPr>
          <w:spacing w:val="9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t>m,</w:t>
      </w:r>
      <w:r>
        <w:rPr>
          <w:spacing w:val="9"/>
        </w:rPr>
        <w:t xml:space="preserve"> </w:t>
      </w:r>
      <w:r>
        <w:t>f</w:t>
      </w:r>
      <w:r>
        <w:rPr>
          <w:spacing w:val="1"/>
        </w:rPr>
        <w:t>i</w:t>
      </w:r>
      <w:r>
        <w:t>lling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sp</w:t>
      </w:r>
      <w:r>
        <w:rPr>
          <w:spacing w:val="-1"/>
        </w:rPr>
        <w:t>a</w:t>
      </w:r>
      <w:r>
        <w:rPr>
          <w:spacing w:val="1"/>
        </w:rPr>
        <w:t>c</w:t>
      </w:r>
      <w:r>
        <w:t>e</w:t>
      </w:r>
      <w:r>
        <w:rPr>
          <w:spacing w:val="8"/>
        </w:rPr>
        <w:t xml:space="preserve"> </w:t>
      </w:r>
      <w:r>
        <w:t>b</w:t>
      </w:r>
      <w:r>
        <w:rPr>
          <w:spacing w:val="-1"/>
        </w:rPr>
        <w:t>e</w:t>
      </w:r>
      <w:r>
        <w:t>tw</w:t>
      </w:r>
      <w:r>
        <w:rPr>
          <w:spacing w:val="1"/>
        </w:rPr>
        <w:t>ee</w:t>
      </w:r>
      <w:r>
        <w:t>n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bri</w:t>
      </w:r>
      <w:r>
        <w:rPr>
          <w:spacing w:val="-2"/>
        </w:rPr>
        <w:t>c</w:t>
      </w:r>
      <w:r>
        <w:t>k</w:t>
      </w:r>
      <w:r>
        <w:rPr>
          <w:spacing w:val="9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tion</w:t>
      </w:r>
      <w:r>
        <w:rPr>
          <w:spacing w:val="9"/>
        </w:rPr>
        <w:t xml:space="preserve"> </w:t>
      </w:r>
      <w:r>
        <w:t>l</w:t>
      </w:r>
      <w:r>
        <w:rPr>
          <w:spacing w:val="4"/>
        </w:rPr>
        <w:t>a</w:t>
      </w:r>
      <w:r>
        <w:rPr>
          <w:spacing w:val="-3"/>
        </w:rPr>
        <w:t>y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su</w:t>
      </w:r>
      <w:r>
        <w:rPr>
          <w:spacing w:val="1"/>
        </w:rPr>
        <w:t>r</w:t>
      </w:r>
      <w:r>
        <w:t>f</w:t>
      </w:r>
      <w:r>
        <w:rPr>
          <w:spacing w:val="-2"/>
        </w:rPr>
        <w:t>a</w:t>
      </w:r>
      <w:r>
        <w:rPr>
          <w:spacing w:val="1"/>
        </w:rPr>
        <w:t>c</w:t>
      </w:r>
      <w:r>
        <w:t>e of</w:t>
      </w:r>
      <w:r>
        <w:rPr>
          <w:spacing w:val="20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grou</w:t>
      </w:r>
      <w:r>
        <w:rPr>
          <w:spacing w:val="-1"/>
        </w:rPr>
        <w:t>n</w:t>
      </w:r>
      <w:r>
        <w:t>d</w:t>
      </w:r>
      <w:r>
        <w:rPr>
          <w:spacing w:val="21"/>
        </w:rPr>
        <w:t xml:space="preserve"> </w:t>
      </w:r>
      <w:r>
        <w:t>lev</w:t>
      </w:r>
      <w:r>
        <w:rPr>
          <w:spacing w:val="-2"/>
        </w:rPr>
        <w:t>e</w:t>
      </w:r>
      <w:r>
        <w:t>l</w:t>
      </w:r>
      <w:r>
        <w:rPr>
          <w:spacing w:val="21"/>
        </w:rPr>
        <w:t xml:space="preserve"> </w:t>
      </w:r>
      <w:r>
        <w:t>with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ted</w:t>
      </w:r>
      <w:r>
        <w:rPr>
          <w:spacing w:val="20"/>
        </w:rPr>
        <w:t xml:space="preserve"> </w:t>
      </w:r>
      <w:r>
        <w:t>so</w:t>
      </w:r>
      <w:r>
        <w:rPr>
          <w:spacing w:val="2"/>
        </w:rPr>
        <w:t>i</w:t>
      </w:r>
      <w:r>
        <w:t>l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r</w:t>
      </w:r>
      <w:r>
        <w:rPr>
          <w:spacing w:val="-2"/>
        </w:rPr>
        <w:t>a</w:t>
      </w:r>
      <w:r>
        <w:rPr>
          <w:spacing w:val="2"/>
        </w:rPr>
        <w:t>m</w:t>
      </w:r>
      <w:r>
        <w:t>ming</w:t>
      </w:r>
      <w:r>
        <w:rPr>
          <w:spacing w:val="18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ted</w:t>
      </w:r>
      <w:r>
        <w:rPr>
          <w:spacing w:val="20"/>
        </w:rPr>
        <w:t xml:space="preserve"> </w:t>
      </w:r>
      <w:r>
        <w:t>soil</w:t>
      </w:r>
      <w:r>
        <w:rPr>
          <w:spacing w:val="22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make</w:t>
      </w:r>
      <w:r>
        <w:rPr>
          <w:spacing w:val="19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e lev</w:t>
      </w:r>
      <w:r>
        <w:rPr>
          <w:spacing w:val="-2"/>
        </w:rPr>
        <w:t>e</w:t>
      </w:r>
      <w:r>
        <w:t>l</w:t>
      </w:r>
      <w:r>
        <w:rPr>
          <w:spacing w:val="19"/>
        </w:rPr>
        <w:t xml:space="preserve"> </w:t>
      </w:r>
      <w:r>
        <w:t>with</w:t>
      </w:r>
      <w:r>
        <w:rPr>
          <w:spacing w:val="19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djoining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.</w:t>
      </w:r>
      <w:r>
        <w:rPr>
          <w:spacing w:val="21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rPr>
          <w:spacing w:val="-3"/>
        </w:rPr>
        <w:t>g</w:t>
      </w:r>
      <w:r>
        <w:t>round</w:t>
      </w:r>
      <w:r>
        <w:rPr>
          <w:spacing w:val="18"/>
        </w:rPr>
        <w:t xml:space="preserve"> </w:t>
      </w:r>
      <w:r>
        <w:t>su</w:t>
      </w:r>
      <w:r>
        <w:rPr>
          <w:spacing w:val="1"/>
        </w:rPr>
        <w:t>r</w:t>
      </w:r>
      <w:r>
        <w:t>fa</w:t>
      </w:r>
      <w:r>
        <w:rPr>
          <w:spacing w:val="-1"/>
        </w:rPr>
        <w:t>c</w:t>
      </w:r>
      <w:r>
        <w:t>e</w:t>
      </w:r>
      <w:r>
        <w:rPr>
          <w:spacing w:val="20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whole</w:t>
      </w:r>
      <w:r>
        <w:rPr>
          <w:spacing w:val="18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21"/>
        </w:rPr>
        <w:t xml:space="preserve"> </w:t>
      </w:r>
      <w:r>
        <w:t>ro</w:t>
      </w:r>
      <w:r>
        <w:rPr>
          <w:spacing w:val="1"/>
        </w:rPr>
        <w:t>u</w:t>
      </w:r>
      <w:r>
        <w:t>te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t>lear</w:t>
      </w:r>
      <w:r>
        <w:rPr>
          <w:spacing w:val="-2"/>
        </w:rPr>
        <w:t>e</w:t>
      </w:r>
      <w:r>
        <w:t>d The</w:t>
      </w:r>
      <w:r>
        <w:rPr>
          <w:spacing w:val="8"/>
        </w:rPr>
        <w:t xml:space="preserve"> </w:t>
      </w:r>
      <w:r>
        <w:t>width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tr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h</w:t>
      </w:r>
      <w:r>
        <w:rPr>
          <w:spacing w:val="11"/>
        </w:rPr>
        <w:t xml:space="preserve"> </w:t>
      </w:r>
      <w:r>
        <w:t>should</w:t>
      </w:r>
      <w:r>
        <w:rPr>
          <w:spacing w:val="9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inc</w:t>
      </w:r>
      <w:r>
        <w:rPr>
          <w:spacing w:val="-2"/>
        </w:rPr>
        <w:t>r</w:t>
      </w:r>
      <w:r>
        <w:rPr>
          <w:spacing w:val="1"/>
        </w:rPr>
        <w:t>e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6"/>
        </w:rPr>
        <w:t xml:space="preserve"> </w:t>
      </w:r>
      <w:r>
        <w:rPr>
          <w:spacing w:val="2"/>
        </w:rPr>
        <w:t>0</w:t>
      </w:r>
      <w:r>
        <w:t>.23m,</w:t>
      </w:r>
      <w:r>
        <w:rPr>
          <w:spacing w:val="9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ac</w:t>
      </w:r>
      <w:r>
        <w:t>h</w:t>
      </w:r>
      <w:r>
        <w:rPr>
          <w:spacing w:val="9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8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d</w:t>
      </w:r>
      <w:r>
        <w:t>ditional</w:t>
      </w:r>
      <w:r>
        <w:rPr>
          <w:spacing w:val="9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8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the s</w:t>
      </w:r>
      <w:r>
        <w:rPr>
          <w:spacing w:val="-1"/>
        </w:rPr>
        <w:t>a</w:t>
      </w:r>
      <w:r>
        <w:t>me</w:t>
      </w:r>
      <w:r>
        <w:rPr>
          <w:spacing w:val="47"/>
        </w:rPr>
        <w:t xml:space="preserve"> </w:t>
      </w:r>
      <w:r>
        <w:t>tr</w:t>
      </w:r>
      <w:r>
        <w:rPr>
          <w:spacing w:val="-2"/>
        </w:rPr>
        <w:t>e</w:t>
      </w:r>
      <w:r>
        <w:t>n</w:t>
      </w:r>
      <w:r>
        <w:rPr>
          <w:spacing w:val="-1"/>
        </w:rPr>
        <w:t>c</w:t>
      </w:r>
      <w:r>
        <w:t>h.</w:t>
      </w:r>
      <w:r>
        <w:rPr>
          <w:spacing w:val="47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pth</w:t>
      </w:r>
      <w:r>
        <w:rPr>
          <w:spacing w:val="4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other</w:t>
      </w:r>
      <w:r>
        <w:rPr>
          <w:spacing w:val="46"/>
        </w:rPr>
        <w:t xml:space="preserve"> </w:t>
      </w:r>
      <w:r>
        <w:rPr>
          <w:spacing w:val="-1"/>
        </w:rPr>
        <w:t>c</w:t>
      </w:r>
      <w:r>
        <w:t>ondition</w:t>
      </w:r>
      <w:r>
        <w:rPr>
          <w:spacing w:val="48"/>
        </w:rPr>
        <w:t xml:space="preserve"> </w:t>
      </w:r>
      <w:r>
        <w:t>will</w:t>
      </w:r>
      <w:r>
        <w:rPr>
          <w:spacing w:val="48"/>
        </w:rPr>
        <w:t xml:space="preserve"> </w:t>
      </w:r>
      <w:r>
        <w:t>r</w:t>
      </w:r>
      <w:r>
        <w:rPr>
          <w:spacing w:val="-2"/>
        </w:rPr>
        <w:t>e</w:t>
      </w:r>
      <w:r>
        <w:t>main</w:t>
      </w:r>
      <w:r>
        <w:rPr>
          <w:spacing w:val="47"/>
        </w:rPr>
        <w:t xml:space="preserve"> </w:t>
      </w:r>
      <w:r>
        <w:t>s</w:t>
      </w:r>
      <w:r>
        <w:rPr>
          <w:spacing w:val="-1"/>
        </w:rPr>
        <w:t>a</w:t>
      </w:r>
      <w:r>
        <w:t>me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8"/>
        </w:rPr>
        <w:t xml:space="preserve"> </w:t>
      </w:r>
      <w:r>
        <w:t>stat</w:t>
      </w:r>
      <w:r>
        <w:rPr>
          <w:spacing w:val="1"/>
        </w:rPr>
        <w:t>e</w:t>
      </w:r>
      <w:r>
        <w:t>d</w:t>
      </w:r>
      <w:r>
        <w:rPr>
          <w:spacing w:val="47"/>
        </w:rPr>
        <w:t xml:space="preserve"> </w:t>
      </w:r>
      <w:r>
        <w:t>in</w:t>
      </w:r>
      <w:r>
        <w:rPr>
          <w:spacing w:val="48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p</w:t>
      </w:r>
      <w:r>
        <w:rPr>
          <w:spacing w:val="-1"/>
        </w:rPr>
        <w:t>a</w:t>
      </w:r>
      <w:r>
        <w:t>ra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t xml:space="preserve">ph </w:t>
      </w:r>
      <w:r>
        <w:rPr>
          <w:spacing w:val="-1"/>
        </w:rPr>
        <w:t>a</w:t>
      </w:r>
      <w:r>
        <w:t>bov</w:t>
      </w:r>
      <w:r>
        <w:rPr>
          <w:spacing w:val="-1"/>
        </w:rPr>
        <w:t>e</w:t>
      </w:r>
      <w:r>
        <w:t>.</w:t>
      </w:r>
      <w:r>
        <w:rPr>
          <w:spacing w:val="16"/>
        </w:rPr>
        <w:t xml:space="preserve"> </w:t>
      </w:r>
      <w:r>
        <w:rPr>
          <w:spacing w:val="-2"/>
        </w:rPr>
        <w:t>F</w:t>
      </w:r>
      <w:r>
        <w:rPr>
          <w:spacing w:val="2"/>
        </w:rPr>
        <w:t>o</w:t>
      </w:r>
      <w:r>
        <w:t>r</w:t>
      </w:r>
      <w:r>
        <w:rPr>
          <w:spacing w:val="15"/>
        </w:rPr>
        <w:t xml:space="preserve"> </w:t>
      </w:r>
      <w:r>
        <w:t>li</w:t>
      </w:r>
      <w:r>
        <w:rPr>
          <w:spacing w:val="-3"/>
        </w:rPr>
        <w:t>g</w:t>
      </w:r>
      <w:r>
        <w:t>hti</w:t>
      </w:r>
      <w:r>
        <w:rPr>
          <w:spacing w:val="2"/>
        </w:rPr>
        <w:t>n</w:t>
      </w:r>
      <w:r>
        <w:t>g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lo</w:t>
      </w:r>
      <w:r>
        <w:rPr>
          <w:spacing w:val="2"/>
        </w:rPr>
        <w:t>n</w:t>
      </w:r>
      <w:r>
        <w:t>g</w:t>
      </w:r>
      <w:r>
        <w:rPr>
          <w:spacing w:val="14"/>
        </w:rPr>
        <w:t xml:space="preserve"> </w:t>
      </w:r>
      <w:r>
        <w:t>bri</w:t>
      </w:r>
      <w:r>
        <w:rPr>
          <w:spacing w:val="1"/>
        </w:rPr>
        <w:t>d</w:t>
      </w:r>
      <w:r>
        <w:rPr>
          <w:spacing w:val="-3"/>
        </w:rPr>
        <w:t>g</w:t>
      </w:r>
      <w:r>
        <w:rPr>
          <w:spacing w:val="-1"/>
        </w:rPr>
        <w:t>e</w:t>
      </w:r>
      <w:r>
        <w:t>s,</w:t>
      </w:r>
      <w:r>
        <w:rPr>
          <w:spacing w:val="16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laid</w:t>
      </w:r>
      <w:r>
        <w:rPr>
          <w:spacing w:val="16"/>
        </w:rPr>
        <w:t xml:space="preserve"> </w:t>
      </w:r>
      <w:r>
        <w:t>throu</w:t>
      </w:r>
      <w:r>
        <w:rPr>
          <w:spacing w:val="-3"/>
        </w:rPr>
        <w:t>g</w:t>
      </w:r>
      <w:r>
        <w:t>h</w:t>
      </w:r>
      <w:r>
        <w:rPr>
          <w:spacing w:val="16"/>
        </w:rPr>
        <w:t xml:space="preserve"> </w:t>
      </w:r>
      <w:r>
        <w:t>150mm</w:t>
      </w:r>
      <w:r>
        <w:rPr>
          <w:spacing w:val="17"/>
        </w:rPr>
        <w:t xml:space="preserve"> </w:t>
      </w:r>
      <w:r>
        <w:t>PVC</w:t>
      </w:r>
      <w:r>
        <w:rPr>
          <w:spacing w:val="16"/>
        </w:rPr>
        <w:t xml:space="preserve"> </w:t>
      </w:r>
      <w:r>
        <w:t>pipe</w:t>
      </w:r>
      <w:r>
        <w:rPr>
          <w:spacing w:val="16"/>
        </w:rPr>
        <w:t xml:space="preserve"> </w:t>
      </w:r>
      <w:r>
        <w:t>inse</w:t>
      </w:r>
      <w:r>
        <w:rPr>
          <w:spacing w:val="-1"/>
        </w:rPr>
        <w:t>r</w:t>
      </w:r>
      <w:r>
        <w:t>ted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5" w:firstLine="0"/>
        <w:jc w:val="both"/>
      </w:pPr>
      <w:r>
        <w:t>in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bridge stru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t>e</w:t>
      </w:r>
      <w:r>
        <w:rPr>
          <w:spacing w:val="1"/>
        </w:rPr>
        <w:t xml:space="preserve"> </w:t>
      </w:r>
      <w:r>
        <w:t>d</w:t>
      </w:r>
      <w:r>
        <w:rPr>
          <w:spacing w:val="2"/>
        </w:rPr>
        <w:t>u</w:t>
      </w:r>
      <w:r>
        <w:t>ring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tion.</w:t>
      </w:r>
      <w:r>
        <w:rPr>
          <w:spacing w:val="2"/>
        </w:rPr>
        <w:t xml:space="preserve"> </w:t>
      </w:r>
      <w:r>
        <w:t>The p</w:t>
      </w:r>
      <w:r>
        <w:rPr>
          <w:spacing w:val="2"/>
        </w:rPr>
        <w:t>i</w:t>
      </w:r>
      <w:r>
        <w:t>pe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1"/>
        </w:rPr>
        <w:t>e</w:t>
      </w:r>
      <w:r>
        <w:rPr>
          <w:spacing w:val="-1"/>
        </w:rPr>
        <w:t>c</w:t>
      </w:r>
      <w:r>
        <w:t>t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sp</w:t>
      </w:r>
      <w:r>
        <w:rPr>
          <w:spacing w:val="1"/>
        </w:rPr>
        <w:t>ac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t>k</w:t>
      </w:r>
      <w:r>
        <w:rPr>
          <w:spacing w:val="-1"/>
        </w:rPr>
        <w:t>e</w:t>
      </w:r>
      <w:r>
        <w:t>pt</w:t>
      </w:r>
      <w:r>
        <w:rPr>
          <w:spacing w:val="2"/>
        </w:rPr>
        <w:t xml:space="preserve"> </w:t>
      </w:r>
      <w:r>
        <w:t>for</w:t>
      </w:r>
      <w:r>
        <w:rPr>
          <w:spacing w:val="2"/>
        </w:rPr>
        <w:t xml:space="preserve"> </w:t>
      </w:r>
      <w:r>
        <w:t>housing loop box</w:t>
      </w:r>
      <w:r>
        <w:rPr>
          <w:spacing w:val="2"/>
        </w:rPr>
        <w:t xml:space="preserve"> </w:t>
      </w:r>
      <w:r>
        <w:t>n</w:t>
      </w:r>
      <w:r>
        <w:rPr>
          <w:spacing w:val="-1"/>
        </w:rPr>
        <w:t>ea</w:t>
      </w:r>
      <w:r>
        <w:t xml:space="preserve">r </w:t>
      </w:r>
      <w:r>
        <w:rPr>
          <w:spacing w:val="-2"/>
        </w:rPr>
        <w:t>e</w:t>
      </w:r>
      <w:r>
        <w:rPr>
          <w:spacing w:val="-1"/>
        </w:rPr>
        <w:t>ac</w:t>
      </w:r>
      <w:r>
        <w:t>h l</w:t>
      </w:r>
      <w:r>
        <w:rPr>
          <w:spacing w:val="3"/>
        </w:rPr>
        <w:t>i</w:t>
      </w:r>
      <w:r>
        <w:rPr>
          <w:spacing w:val="-3"/>
        </w:rPr>
        <w:t>g</w:t>
      </w:r>
      <w:r>
        <w:t>ht pole</w:t>
      </w:r>
      <w:r>
        <w:rPr>
          <w:spacing w:val="-1"/>
        </w:rPr>
        <w:t xml:space="preserve"> </w:t>
      </w:r>
      <w:r>
        <w:t>on the b</w:t>
      </w:r>
      <w:r>
        <w:rPr>
          <w:spacing w:val="-2"/>
        </w:rPr>
        <w:t>r</w:t>
      </w:r>
      <w:r>
        <w:t>idge.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rPr>
          <w:spacing w:val="1"/>
        </w:rPr>
        <w:t>W</w:t>
      </w:r>
      <w:r>
        <w:t>hile</w:t>
      </w:r>
      <w:r>
        <w:rPr>
          <w:spacing w:val="10"/>
        </w:rPr>
        <w:t xml:space="preserve"> </w:t>
      </w:r>
      <w:r>
        <w:t>s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ting</w:t>
      </w:r>
      <w:r>
        <w:rPr>
          <w:spacing w:val="9"/>
        </w:rPr>
        <w:t xml:space="preserve"> </w:t>
      </w:r>
      <w:r>
        <w:t>PVC</w:t>
      </w:r>
      <w:r>
        <w:rPr>
          <w:spacing w:val="12"/>
        </w:rPr>
        <w:t xml:space="preserve"> </w:t>
      </w:r>
      <w:r>
        <w:t>in</w:t>
      </w:r>
      <w:r>
        <w:rPr>
          <w:spacing w:val="-2"/>
        </w:rPr>
        <w:t>s</w:t>
      </w:r>
      <w:r>
        <w:t>ulat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rmou</w:t>
      </w:r>
      <w:r>
        <w:rPr>
          <w:spacing w:val="-1"/>
        </w:rPr>
        <w:t>re</w:t>
      </w:r>
      <w:r>
        <w:t>d</w:t>
      </w:r>
      <w:r>
        <w:rPr>
          <w:spacing w:val="11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</w:t>
      </w:r>
      <w:r>
        <w:rPr>
          <w:spacing w:val="11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t>str</w:t>
      </w:r>
      <w:r>
        <w:rPr>
          <w:spacing w:val="-1"/>
        </w:rPr>
        <w:t>ee</w:t>
      </w:r>
      <w:r>
        <w:t>t</w:t>
      </w:r>
      <w:r>
        <w:rPr>
          <w:spacing w:val="12"/>
        </w:rPr>
        <w:t xml:space="preserve"> </w:t>
      </w:r>
      <w:r>
        <w:t>li</w:t>
      </w:r>
      <w:r>
        <w:rPr>
          <w:spacing w:val="-3"/>
        </w:rPr>
        <w:t>g</w:t>
      </w:r>
      <w:r>
        <w:t>hts</w:t>
      </w:r>
      <w:r>
        <w:rPr>
          <w:spacing w:val="12"/>
        </w:rPr>
        <w:t xml:space="preserve"> </w:t>
      </w:r>
      <w:r>
        <w:t>not</w:t>
      </w:r>
      <w:r>
        <w:rPr>
          <w:spacing w:val="12"/>
        </w:rPr>
        <w:t xml:space="preserve"> </w:t>
      </w:r>
      <w:r>
        <w:t>on</w:t>
      </w:r>
      <w:r>
        <w:rPr>
          <w:spacing w:val="2"/>
        </w:rPr>
        <w:t>l</w:t>
      </w:r>
      <w:r>
        <w:t>y</w:t>
      </w:r>
      <w:r>
        <w:rPr>
          <w:spacing w:val="4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ur</w:t>
      </w:r>
      <w:r>
        <w:rPr>
          <w:spacing w:val="-2"/>
        </w:rPr>
        <w:t>r</w:t>
      </w:r>
      <w:r>
        <w:rPr>
          <w:spacing w:val="-1"/>
        </w:rPr>
        <w:t>e</w:t>
      </w:r>
      <w:r>
        <w:t>nt</w:t>
      </w:r>
      <w:r>
        <w:rPr>
          <w:spacing w:val="12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</w:t>
      </w:r>
      <w:r>
        <w:rPr>
          <w:spacing w:val="3"/>
        </w:rPr>
        <w:t>r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 xml:space="preserve">g </w:t>
      </w:r>
      <w:r>
        <w:rPr>
          <w:spacing w:val="-1"/>
        </w:rPr>
        <w:t>ca</w:t>
      </w:r>
      <w:r>
        <w:t>p</w:t>
      </w:r>
      <w:r>
        <w:rPr>
          <w:spacing w:val="1"/>
        </w:rPr>
        <w:t>a</w:t>
      </w:r>
      <w:r>
        <w:rPr>
          <w:spacing w:val="-1"/>
        </w:rPr>
        <w:t>c</w:t>
      </w:r>
      <w:r>
        <w:t>i</w:t>
      </w:r>
      <w:r>
        <w:rPr>
          <w:spacing w:val="3"/>
        </w:rPr>
        <w:t>t</w:t>
      </w:r>
      <w:r>
        <w:t>y</w:t>
      </w:r>
      <w:r>
        <w:rPr>
          <w:spacing w:val="4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8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ca</w:t>
      </w:r>
      <w:r>
        <w:t>ble,</w:t>
      </w:r>
      <w:r>
        <w:rPr>
          <w:spacing w:val="11"/>
        </w:rPr>
        <w:t xml:space="preserve"> </w:t>
      </w:r>
      <w:r>
        <w:t>n</w:t>
      </w:r>
      <w:r>
        <w:rPr>
          <w:spacing w:val="2"/>
        </w:rPr>
        <w:t>u</w:t>
      </w:r>
      <w:r>
        <w:t>mber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l</w:t>
      </w:r>
      <w:r>
        <w:rPr>
          <w:spacing w:val="3"/>
        </w:rPr>
        <w:t>i</w:t>
      </w:r>
      <w:r>
        <w:rPr>
          <w:spacing w:val="-3"/>
        </w:rPr>
        <w:t>g</w:t>
      </w:r>
      <w:r>
        <w:t>hts</w:t>
      </w:r>
      <w:r>
        <w:rPr>
          <w:spacing w:val="10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n</w:t>
      </w:r>
      <w:r>
        <w:rPr>
          <w:spacing w:val="-1"/>
        </w:rPr>
        <w:t>ec</w:t>
      </w:r>
      <w:r>
        <w:t>ted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tot</w:t>
      </w:r>
      <w:r>
        <w:rPr>
          <w:spacing w:val="-1"/>
        </w:rPr>
        <w:t>a</w:t>
      </w:r>
      <w:r>
        <w:t>l</w:t>
      </w:r>
      <w:r>
        <w:rPr>
          <w:spacing w:val="9"/>
        </w:rPr>
        <w:t xml:space="preserve"> </w:t>
      </w:r>
      <w:r>
        <w:t>p</w:t>
      </w:r>
      <w:r>
        <w:rPr>
          <w:spacing w:val="2"/>
        </w:rPr>
        <w:t>o</w:t>
      </w:r>
      <w:r>
        <w:rPr>
          <w:spacing w:val="1"/>
        </w:rPr>
        <w:t>w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</w:t>
      </w:r>
      <w:r>
        <w:rPr>
          <w:spacing w:val="9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58"/>
        </w:rPr>
        <w:t xml:space="preserve"> </w:t>
      </w:r>
      <w:r>
        <w:rPr>
          <w:spacing w:val="-1"/>
        </w:rPr>
        <w:t>c</w:t>
      </w:r>
      <w:r>
        <w:t>onsid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d,</w:t>
      </w:r>
      <w:r>
        <w:rPr>
          <w:spacing w:val="59"/>
        </w:rPr>
        <w:t xml:space="preserve"> </w:t>
      </w:r>
      <w:r>
        <w:t xml:space="preserve">but </w:t>
      </w:r>
      <w:r>
        <w:rPr>
          <w:spacing w:val="-1"/>
        </w:rPr>
        <w:t>a</w:t>
      </w:r>
      <w:r>
        <w:t>l</w:t>
      </w:r>
      <w:r>
        <w:rPr>
          <w:spacing w:val="2"/>
        </w:rPr>
        <w:t>s</w:t>
      </w:r>
      <w:r>
        <w:t>o</w:t>
      </w:r>
      <w:r>
        <w:rPr>
          <w:spacing w:val="1"/>
        </w:rPr>
        <w:t xml:space="preserve"> </w:t>
      </w:r>
      <w:r>
        <w:t>the</w:t>
      </w:r>
      <w:r>
        <w:rPr>
          <w:spacing w:val="59"/>
        </w:rPr>
        <w:t xml:space="preserve"> </w:t>
      </w:r>
      <w:r>
        <w:t>volt</w:t>
      </w:r>
      <w:r>
        <w:rPr>
          <w:spacing w:val="-1"/>
        </w:rPr>
        <w:t>a</w:t>
      </w:r>
      <w:r>
        <w:t>ge</w:t>
      </w:r>
      <w:r>
        <w:rPr>
          <w:spacing w:val="58"/>
        </w:rPr>
        <w:t xml:space="preserve"> </w:t>
      </w:r>
      <w:r>
        <w:t>drop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58"/>
        </w:rPr>
        <w:t xml:space="preserve"> </w:t>
      </w:r>
      <w:r>
        <w:t>tak</w:t>
      </w:r>
      <w:r>
        <w:rPr>
          <w:spacing w:val="-2"/>
        </w:rPr>
        <w:t>e</w:t>
      </w:r>
      <w:r>
        <w:t>n</w:t>
      </w:r>
      <w:r>
        <w:rPr>
          <w:spacing w:val="59"/>
        </w:rPr>
        <w:t xml:space="preserve"> </w:t>
      </w:r>
      <w:r>
        <w:t>into</w:t>
      </w:r>
      <w:r>
        <w:rPr>
          <w:spacing w:val="2"/>
        </w:rPr>
        <w:t xml:space="preserve"> </w:t>
      </w:r>
      <w:r>
        <w:rPr>
          <w:spacing w:val="-1"/>
        </w:rPr>
        <w:t>acc</w:t>
      </w:r>
      <w:r>
        <w:t>ount.</w:t>
      </w:r>
      <w:r>
        <w:rPr>
          <w:spacing w:val="2"/>
        </w:rPr>
        <w:t xml:space="preserve"> </w:t>
      </w:r>
      <w:r>
        <w:t>The</w:t>
      </w:r>
      <w:r>
        <w:rPr>
          <w:spacing w:val="58"/>
        </w:rPr>
        <w:t xml:space="preserve"> </w:t>
      </w:r>
      <w:r>
        <w:t>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58"/>
        </w:rPr>
        <w:t xml:space="preserve"> </w:t>
      </w:r>
      <w:r>
        <w:rPr>
          <w:spacing w:val="2"/>
        </w:rPr>
        <w:t>d</w:t>
      </w:r>
      <w:r>
        <w:t>rop d</w:t>
      </w:r>
      <w:r>
        <w:rPr>
          <w:spacing w:val="-1"/>
        </w:rPr>
        <w:t>e</w:t>
      </w:r>
      <w:r>
        <w:t>p</w:t>
      </w:r>
      <w:r>
        <w:rPr>
          <w:spacing w:val="-1"/>
        </w:rPr>
        <w:t>e</w:t>
      </w:r>
      <w:r>
        <w:t>nds</w:t>
      </w:r>
      <w:r>
        <w:rPr>
          <w:spacing w:val="19"/>
        </w:rPr>
        <w:t xml:space="preserve"> </w:t>
      </w:r>
      <w:r>
        <w:t>upon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ur</w:t>
      </w:r>
      <w:r>
        <w:rPr>
          <w:spacing w:val="-2"/>
        </w:rPr>
        <w:t>r</w:t>
      </w:r>
      <w:r>
        <w:rPr>
          <w:spacing w:val="-1"/>
        </w:rPr>
        <w:t>e</w:t>
      </w:r>
      <w:r>
        <w:t>nt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nsum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1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l</w:t>
      </w:r>
      <w:r>
        <w:rPr>
          <w:spacing w:val="3"/>
        </w:rPr>
        <w:t>i</w:t>
      </w:r>
      <w:r>
        <w:rPr>
          <w:spacing w:val="-3"/>
        </w:rPr>
        <w:t>g</w:t>
      </w:r>
      <w:r>
        <w:t>ht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r</w:t>
      </w:r>
      <w:r>
        <w:rPr>
          <w:spacing w:val="-2"/>
        </w:rPr>
        <w:t>e</w:t>
      </w:r>
      <w:r>
        <w:t>sistan</w:t>
      </w:r>
      <w:r>
        <w:rPr>
          <w:spacing w:val="-2"/>
        </w:rPr>
        <w:t>c</w:t>
      </w:r>
      <w:r>
        <w:t>e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ble.</w:t>
      </w:r>
      <w:r>
        <w:rPr>
          <w:spacing w:val="18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25"/>
        </w:rPr>
        <w:t xml:space="preserve"> </w:t>
      </w:r>
      <w:r>
        <w:t>te</w:t>
      </w:r>
      <w:r>
        <w:rPr>
          <w:spacing w:val="-2"/>
        </w:rPr>
        <w:t>r</w:t>
      </w:r>
      <w:r>
        <w:t>min</w:t>
      </w:r>
      <w:r>
        <w:rPr>
          <w:spacing w:val="-1"/>
        </w:rPr>
        <w:t>a</w:t>
      </w:r>
      <w:r>
        <w:t>ted</w:t>
      </w:r>
      <w:r>
        <w:rPr>
          <w:spacing w:val="25"/>
        </w:rPr>
        <w:t xml:space="preserve"> </w:t>
      </w:r>
      <w:r>
        <w:t>throu</w:t>
      </w:r>
      <w:r>
        <w:rPr>
          <w:spacing w:val="-3"/>
        </w:rPr>
        <w:t>g</w:t>
      </w:r>
      <w:r>
        <w:t>h</w:t>
      </w:r>
      <w:r>
        <w:rPr>
          <w:spacing w:val="28"/>
        </w:rPr>
        <w:t xml:space="preserve"> </w:t>
      </w:r>
      <w:r>
        <w:t>h</w:t>
      </w:r>
      <w:r>
        <w:rPr>
          <w:spacing w:val="-1"/>
        </w:rPr>
        <w:t>ea</w:t>
      </w:r>
      <w:r>
        <w:rPr>
          <w:spacing w:val="4"/>
        </w:rPr>
        <w:t>v</w:t>
      </w:r>
      <w:r>
        <w:t>y</w:t>
      </w:r>
      <w:r>
        <w:rPr>
          <w:spacing w:val="18"/>
        </w:rPr>
        <w:t xml:space="preserve"> </w:t>
      </w:r>
      <w:r>
        <w:t>du</w:t>
      </w:r>
      <w:r>
        <w:rPr>
          <w:spacing w:val="5"/>
        </w:rPr>
        <w:t>t</w:t>
      </w:r>
      <w:r>
        <w:t>y</w:t>
      </w:r>
      <w:r>
        <w:rPr>
          <w:spacing w:val="21"/>
        </w:rPr>
        <w:t xml:space="preserve"> </w:t>
      </w:r>
      <w:r>
        <w:t>sin</w:t>
      </w:r>
      <w:r>
        <w:rPr>
          <w:spacing w:val="-2"/>
        </w:rPr>
        <w:t>g</w:t>
      </w:r>
      <w:r>
        <w:rPr>
          <w:spacing w:val="2"/>
        </w:rPr>
        <w:t>l</w:t>
      </w:r>
      <w:r>
        <w:t>e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ompr</w:t>
      </w:r>
      <w:r>
        <w:rPr>
          <w:spacing w:val="-2"/>
        </w:rPr>
        <w:t>e</w:t>
      </w:r>
      <w:r>
        <w:t>ssion</w:t>
      </w:r>
      <w:r>
        <w:rPr>
          <w:spacing w:val="26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25"/>
        </w:rPr>
        <w:t xml:space="preserve"> </w:t>
      </w:r>
      <w:r>
        <w:rPr>
          <w:spacing w:val="-3"/>
        </w:rPr>
        <w:t>g</w:t>
      </w:r>
      <w:r>
        <w:rPr>
          <w:spacing w:val="2"/>
        </w:rPr>
        <w:t>l</w:t>
      </w:r>
      <w:r>
        <w:rPr>
          <w:spacing w:val="-1"/>
        </w:rPr>
        <w:t>a</w:t>
      </w:r>
      <w:r>
        <w:t>nds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or</w:t>
      </w:r>
      <w:r>
        <w:rPr>
          <w:spacing w:val="-2"/>
        </w:rPr>
        <w:t>r</w:t>
      </w:r>
      <w:r>
        <w:rPr>
          <w:spacing w:val="1"/>
        </w:rPr>
        <w:t>e</w:t>
      </w:r>
      <w:r>
        <w:rPr>
          <w:spacing w:val="-1"/>
        </w:rPr>
        <w:t>c</w:t>
      </w:r>
      <w:r>
        <w:t>ted</w:t>
      </w:r>
      <w:r>
        <w:rPr>
          <w:spacing w:val="25"/>
        </w:rPr>
        <w:t xml:space="preserve"> </w:t>
      </w:r>
      <w:r>
        <w:t>si</w:t>
      </w:r>
      <w:r>
        <w:rPr>
          <w:spacing w:val="1"/>
        </w:rPr>
        <w:t>z</w:t>
      </w:r>
      <w:r>
        <w:rPr>
          <w:spacing w:val="-1"/>
        </w:rPr>
        <w:t>e</w:t>
      </w:r>
      <w:r>
        <w:t>. Crimping</w:t>
      </w:r>
      <w:r>
        <w:rPr>
          <w:spacing w:val="21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22"/>
        </w:rPr>
        <w:t xml:space="preserve"> </w:t>
      </w:r>
      <w:r>
        <w:rPr>
          <w:spacing w:val="1"/>
        </w:rPr>
        <w:t>s</w:t>
      </w:r>
      <w:r>
        <w:rPr>
          <w:spacing w:val="2"/>
        </w:rPr>
        <w:t>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ts</w:t>
      </w:r>
      <w:r>
        <w:rPr>
          <w:spacing w:val="24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22"/>
        </w:rPr>
        <w:t xml:space="preserve"> </w:t>
      </w:r>
      <w:r>
        <w:t>te</w:t>
      </w:r>
      <w:r>
        <w:rPr>
          <w:spacing w:val="-2"/>
        </w:rPr>
        <w:t>r</w:t>
      </w:r>
      <w:r>
        <w:t>min</w:t>
      </w:r>
      <w:r>
        <w:rPr>
          <w:spacing w:val="-1"/>
        </w:rPr>
        <w:t>a</w:t>
      </w:r>
      <w:r>
        <w:t>tion.</w:t>
      </w:r>
      <w:r>
        <w:rPr>
          <w:spacing w:val="23"/>
        </w:rPr>
        <w:t xml:space="preserve"> </w:t>
      </w:r>
      <w:r>
        <w:t>Ent</w:t>
      </w:r>
      <w:r>
        <w:rPr>
          <w:spacing w:val="1"/>
        </w:rPr>
        <w:t>r</w:t>
      </w:r>
      <w:r>
        <w:t>y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2"/>
        </w:rPr>
        <w:t xml:space="preserve"> </w:t>
      </w:r>
      <w:r>
        <w:t>out</w:t>
      </w:r>
      <w:r>
        <w:rPr>
          <w:spacing w:val="-2"/>
        </w:rPr>
        <w:t>g</w:t>
      </w:r>
      <w:r>
        <w:t>oing</w:t>
      </w:r>
      <w:r>
        <w:rPr>
          <w:spacing w:val="24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23"/>
        </w:rPr>
        <w:t xml:space="preserve"> </w:t>
      </w:r>
      <w:r>
        <w:t>to loop box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 xml:space="preserve">ted </w:t>
      </w:r>
      <w:r>
        <w:rPr>
          <w:spacing w:val="1"/>
        </w:rPr>
        <w:t>b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e</w:t>
      </w:r>
      <w:r>
        <w:t>tallic</w:t>
      </w:r>
      <w:r>
        <w:rPr>
          <w:spacing w:val="-1"/>
        </w:rPr>
        <w:t xml:space="preserve"> </w:t>
      </w:r>
      <w:r>
        <w:t>pipes.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36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 xml:space="preserve">Wiring and </w:t>
      </w:r>
      <w:r>
        <w:rPr>
          <w:spacing w:val="-2"/>
        </w:rPr>
        <w:t>G</w:t>
      </w:r>
      <w:r>
        <w:rPr>
          <w:spacing w:val="-1"/>
        </w:rPr>
        <w:t>e</w:t>
      </w:r>
      <w:r>
        <w:t>n</w:t>
      </w:r>
      <w:r>
        <w:rPr>
          <w:spacing w:val="-1"/>
        </w:rPr>
        <w:t>er</w:t>
      </w:r>
      <w:r>
        <w:t xml:space="preserve">al </w:t>
      </w:r>
      <w:r>
        <w:rPr>
          <w:spacing w:val="-3"/>
        </w:rPr>
        <w:t>F</w:t>
      </w:r>
      <w:r>
        <w:rPr>
          <w:spacing w:val="2"/>
        </w:rPr>
        <w:t>i</w:t>
      </w:r>
      <w:r>
        <w:t>xi</w:t>
      </w:r>
      <w:r>
        <w:rPr>
          <w:spacing w:val="1"/>
        </w:rPr>
        <w:t>n</w:t>
      </w:r>
      <w:r>
        <w:t>g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numPr>
          <w:ilvl w:val="0"/>
          <w:numId w:val="33"/>
        </w:numPr>
        <w:tabs>
          <w:tab w:val="left" w:pos="1197"/>
        </w:tabs>
        <w:kinsoku w:val="0"/>
        <w:overflowPunct w:val="0"/>
        <w:spacing w:line="360" w:lineRule="auto"/>
        <w:ind w:left="621" w:right="108" w:firstLine="0"/>
        <w:jc w:val="both"/>
      </w:pPr>
      <w:r>
        <w:t>The</w:t>
      </w:r>
      <w:r>
        <w:rPr>
          <w:spacing w:val="34"/>
        </w:rPr>
        <w:t xml:space="preserve"> </w:t>
      </w:r>
      <w:r>
        <w:t>wiring</w:t>
      </w:r>
      <w:r>
        <w:rPr>
          <w:spacing w:val="33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tw</w:t>
      </w:r>
      <w:r>
        <w:rPr>
          <w:spacing w:val="-1"/>
        </w:rPr>
        <w:t>ee</w:t>
      </w:r>
      <w:r>
        <w:t>n</w:t>
      </w:r>
      <w:r>
        <w:rPr>
          <w:spacing w:val="35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lant</w:t>
      </w:r>
      <w:r>
        <w:rPr>
          <w:spacing w:val="-1"/>
        </w:rPr>
        <w:t>e</w:t>
      </w:r>
      <w:r>
        <w:t>rn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u</w:t>
      </w:r>
      <w:r>
        <w:rPr>
          <w:spacing w:val="2"/>
        </w:rPr>
        <w:t>x</w:t>
      </w:r>
      <w:r>
        <w:t>iliary</w:t>
      </w:r>
      <w:r>
        <w:rPr>
          <w:spacing w:val="33"/>
        </w:rPr>
        <w:t xml:space="preserve"> </w:t>
      </w:r>
      <w:r>
        <w:t>g</w:t>
      </w:r>
      <w:r>
        <w:rPr>
          <w:spacing w:val="-1"/>
        </w:rPr>
        <w:t>ea</w:t>
      </w:r>
      <w:r>
        <w:t>r</w:t>
      </w:r>
      <w:r>
        <w:rPr>
          <w:spacing w:val="35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spacing w:val="-1"/>
        </w:rPr>
        <w:t>c</w:t>
      </w:r>
      <w:r>
        <w:t>u</w:t>
      </w:r>
      <w:r>
        <w:rPr>
          <w:spacing w:val="5"/>
        </w:rPr>
        <w:t>t</w:t>
      </w:r>
      <w:r>
        <w:rPr>
          <w:spacing w:val="-1"/>
        </w:rPr>
        <w:t>-</w:t>
      </w:r>
      <w:r>
        <w:t>out</w:t>
      </w:r>
      <w:r>
        <w:rPr>
          <w:spacing w:val="36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spacing w:val="-1"/>
        </w:rPr>
        <w:t>c</w:t>
      </w:r>
      <w:r>
        <w:t>olumn 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t>ied</w:t>
      </w:r>
      <w:r>
        <w:rPr>
          <w:spacing w:val="6"/>
        </w:rPr>
        <w:t xml:space="preserve"> </w:t>
      </w:r>
      <w:r>
        <w:t>out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test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2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qu</w:t>
      </w:r>
      <w:r>
        <w:rPr>
          <w:spacing w:val="-1"/>
        </w:rPr>
        <w:t>a</w:t>
      </w:r>
      <w:r>
        <w:t>lifi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-1"/>
        </w:rPr>
        <w:t>c</w:t>
      </w:r>
      <w:r>
        <w:t>ian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in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cc</w:t>
      </w:r>
      <w:r>
        <w:t>ord</w:t>
      </w:r>
      <w:r>
        <w:rPr>
          <w:spacing w:val="-2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8"/>
        </w:rPr>
        <w:t xml:space="preserve"> </w:t>
      </w:r>
      <w:r>
        <w:t>with the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ode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p</w:t>
      </w:r>
      <w:r>
        <w:rPr>
          <w:spacing w:val="1"/>
        </w:rPr>
        <w:t>r</w:t>
      </w:r>
      <w:r>
        <w:rPr>
          <w:spacing w:val="-1"/>
        </w:rPr>
        <w:t>ac</w:t>
      </w:r>
      <w:r>
        <w:t>ti</w:t>
      </w:r>
      <w:r>
        <w:rPr>
          <w:spacing w:val="-1"/>
        </w:rPr>
        <w:t>ce</w:t>
      </w:r>
      <w:r>
        <w:t>s</w:t>
      </w:r>
      <w:r>
        <w:rPr>
          <w:spacing w:val="7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a</w:t>
      </w:r>
      <w:r>
        <w:t>id</w:t>
      </w:r>
      <w:r>
        <w:rPr>
          <w:spacing w:val="7"/>
        </w:rPr>
        <w:t xml:space="preserve"> </w:t>
      </w:r>
      <w:r>
        <w:t>down</w:t>
      </w:r>
      <w:r>
        <w:rPr>
          <w:spacing w:val="6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stand</w:t>
      </w:r>
      <w:r>
        <w:rPr>
          <w:spacing w:val="-2"/>
        </w:rPr>
        <w:t>a</w:t>
      </w:r>
      <w:r>
        <w:t>rds</w:t>
      </w:r>
      <w:r>
        <w:rPr>
          <w:spacing w:val="6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6"/>
        </w:rPr>
        <w:t xml:space="preserve"> </w:t>
      </w:r>
      <w:r>
        <w:t>re</w:t>
      </w:r>
      <w:r>
        <w:rPr>
          <w:spacing w:val="-3"/>
        </w:rPr>
        <w:t>g</w:t>
      </w:r>
      <w:r>
        <w:t>ulations</w:t>
      </w:r>
      <w:r>
        <w:rPr>
          <w:spacing w:val="7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t>ntire</w:t>
      </w:r>
      <w:r>
        <w:rPr>
          <w:spacing w:val="5"/>
        </w:rPr>
        <w:t xml:space="preserve"> </w:t>
      </w:r>
      <w:r>
        <w:t>s</w:t>
      </w:r>
      <w:r>
        <w:rPr>
          <w:spacing w:val="-1"/>
        </w:rPr>
        <w:t>a</w:t>
      </w:r>
      <w:r>
        <w:t>tisfa</w:t>
      </w:r>
      <w:r>
        <w:rPr>
          <w:spacing w:val="-1"/>
        </w:rPr>
        <w:t>c</w:t>
      </w:r>
      <w:r>
        <w:t>tion of</w:t>
      </w:r>
      <w:r>
        <w:rPr>
          <w:spacing w:val="1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r.</w:t>
      </w:r>
      <w:r>
        <w:rPr>
          <w:spacing w:val="3"/>
        </w:rPr>
        <w:t xml:space="preserve"> </w:t>
      </w:r>
      <w:r>
        <w:t>All</w:t>
      </w:r>
      <w:r>
        <w:rPr>
          <w:spacing w:val="2"/>
        </w:rPr>
        <w:t xml:space="preserve"> </w:t>
      </w:r>
      <w:r>
        <w:t>w</w:t>
      </w:r>
      <w:r>
        <w:rPr>
          <w:spacing w:val="2"/>
        </w:rPr>
        <w:t>i</w:t>
      </w:r>
      <w:r>
        <w:t>res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PVC</w:t>
      </w:r>
      <w:r>
        <w:rPr>
          <w:spacing w:val="2"/>
        </w:rPr>
        <w:t xml:space="preserve"> </w:t>
      </w:r>
      <w:r>
        <w:t>insul</w:t>
      </w:r>
      <w:r>
        <w:rPr>
          <w:spacing w:val="-1"/>
        </w:rPr>
        <w:t>a</w:t>
      </w:r>
      <w:r>
        <w:t>ted.</w:t>
      </w:r>
      <w:r>
        <w:rPr>
          <w:spacing w:val="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whole</w:t>
      </w:r>
      <w:r>
        <w:rPr>
          <w:spacing w:val="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wiri</w:t>
      </w:r>
      <w:r>
        <w:rPr>
          <w:spacing w:val="1"/>
        </w:rPr>
        <w:t>n</w:t>
      </w:r>
      <w:r>
        <w:t>g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ful</w:t>
      </w:r>
      <w:r>
        <w:rPr>
          <w:spacing w:val="4"/>
        </w:rPr>
        <w:t>l</w:t>
      </w:r>
      <w:r>
        <w:t>y bond</w:t>
      </w:r>
      <w:r>
        <w:rPr>
          <w:spacing w:val="-1"/>
        </w:rPr>
        <w:t>e</w:t>
      </w:r>
      <w:r>
        <w:t>d for</w:t>
      </w:r>
      <w:r>
        <w:rPr>
          <w:spacing w:val="-2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t>rthi</w:t>
      </w:r>
      <w:r>
        <w:rPr>
          <w:spacing w:val="2"/>
        </w:rPr>
        <w:t>n</w:t>
      </w:r>
      <w:r>
        <w:rPr>
          <w:spacing w:val="-3"/>
        </w:rPr>
        <w:t>g</w:t>
      </w:r>
      <w:r>
        <w:t>. Si</w:t>
      </w:r>
      <w:r>
        <w:rPr>
          <w:spacing w:val="1"/>
        </w:rPr>
        <w:t>z</w:t>
      </w:r>
      <w:r>
        <w:t>e</w:t>
      </w:r>
      <w:r>
        <w:rPr>
          <w:spacing w:val="-1"/>
        </w:rPr>
        <w:t xml:space="preserve"> a</w:t>
      </w:r>
      <w:r>
        <w:t>nd make</w:t>
      </w:r>
      <w:r>
        <w:rPr>
          <w:spacing w:val="-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wir</w:t>
      </w:r>
      <w:r>
        <w:rPr>
          <w:spacing w:val="-2"/>
        </w:rPr>
        <w:t>e</w:t>
      </w:r>
      <w:r>
        <w:t>s shall</w:t>
      </w:r>
      <w:r>
        <w:rPr>
          <w:spacing w:val="2"/>
        </w:rPr>
        <w:t xml:space="preserve"> </w:t>
      </w:r>
      <w:r>
        <w:t>be</w:t>
      </w:r>
      <w:r>
        <w:rPr>
          <w:spacing w:val="-1"/>
        </w:rPr>
        <w:t xml:space="preserve"> a</w:t>
      </w:r>
      <w:r>
        <w:t>ppro</w:t>
      </w:r>
      <w:r>
        <w:rPr>
          <w:spacing w:val="-1"/>
        </w:rPr>
        <w:t>ve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>n</w:t>
      </w:r>
      <w:r>
        <w:rPr>
          <w:spacing w:val="-3"/>
        </w:rPr>
        <w:t>g</w:t>
      </w:r>
      <w:r>
        <w:rPr>
          <w:spacing w:val="2"/>
        </w:rPr>
        <w:t>i</w:t>
      </w:r>
      <w:r>
        <w:t>n</w:t>
      </w:r>
      <w:r>
        <w:rPr>
          <w:spacing w:val="-1"/>
        </w:rPr>
        <w:t>ee</w:t>
      </w:r>
      <w:r>
        <w:t>r.</w:t>
      </w:r>
    </w:p>
    <w:p w:rsidR="001527E3" w:rsidRDefault="001527E3">
      <w:pPr>
        <w:pStyle w:val="BodyText"/>
        <w:numPr>
          <w:ilvl w:val="0"/>
          <w:numId w:val="33"/>
        </w:numPr>
        <w:tabs>
          <w:tab w:val="left" w:pos="1197"/>
        </w:tabs>
        <w:kinsoku w:val="0"/>
        <w:overflowPunct w:val="0"/>
        <w:spacing w:before="4" w:line="360" w:lineRule="auto"/>
        <w:ind w:left="621" w:right="108" w:firstLine="0"/>
        <w:jc w:val="both"/>
      </w:pPr>
      <w:r>
        <w:t>Unl</w:t>
      </w:r>
      <w:r>
        <w:rPr>
          <w:spacing w:val="-1"/>
        </w:rPr>
        <w:t>e</w:t>
      </w:r>
      <w:r>
        <w:t>ss</w:t>
      </w:r>
      <w:r>
        <w:rPr>
          <w:spacing w:val="24"/>
        </w:rPr>
        <w:t xml:space="preserve"> </w:t>
      </w:r>
      <w:r>
        <w:t>othe</w:t>
      </w:r>
      <w:r>
        <w:rPr>
          <w:spacing w:val="-2"/>
        </w:rPr>
        <w:t>r</w:t>
      </w:r>
      <w:r>
        <w:t>wise</w:t>
      </w:r>
      <w:r>
        <w:rPr>
          <w:spacing w:val="23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2"/>
        </w:rPr>
        <w:t>s</w:t>
      </w:r>
      <w:r>
        <w:rPr>
          <w:spacing w:val="-1"/>
        </w:rPr>
        <w:t>c</w:t>
      </w:r>
      <w:r>
        <w:t>ri</w:t>
      </w:r>
      <w:r>
        <w:rPr>
          <w:spacing w:val="1"/>
        </w:rPr>
        <w:t>b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4"/>
        </w:rPr>
        <w:t xml:space="preserve"> </w:t>
      </w:r>
      <w:r>
        <w:t>wiri</w:t>
      </w:r>
      <w:r>
        <w:rPr>
          <w:spacing w:val="1"/>
        </w:rPr>
        <w:t>n</w:t>
      </w:r>
      <w:r>
        <w:t>g</w:t>
      </w:r>
      <w:r>
        <w:rPr>
          <w:spacing w:val="21"/>
        </w:rPr>
        <w:t xml:space="preserve"> </w:t>
      </w:r>
      <w:r>
        <w:t>b</w:t>
      </w:r>
      <w:r>
        <w:rPr>
          <w:spacing w:val="-1"/>
        </w:rPr>
        <w:t>e</w:t>
      </w:r>
      <w:r>
        <w:t>t</w:t>
      </w:r>
      <w:r>
        <w:rPr>
          <w:spacing w:val="2"/>
        </w:rPr>
        <w:t>w</w:t>
      </w:r>
      <w:r>
        <w:rPr>
          <w:spacing w:val="-1"/>
        </w:rPr>
        <w:t>ee</w:t>
      </w:r>
      <w:r>
        <w:t>n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t</w:t>
      </w:r>
      <w:r>
        <w:rPr>
          <w:spacing w:val="1"/>
        </w:rPr>
        <w:t>e</w:t>
      </w:r>
      <w:r>
        <w:t>rmin</w:t>
      </w:r>
      <w:r>
        <w:rPr>
          <w:spacing w:val="-1"/>
        </w:rPr>
        <w:t>a</w:t>
      </w:r>
      <w:r>
        <w:t>l</w:t>
      </w:r>
      <w:r>
        <w:rPr>
          <w:spacing w:val="24"/>
        </w:rPr>
        <w:t xml:space="preserve"> </w:t>
      </w:r>
      <w:r>
        <w:t>block</w:t>
      </w:r>
      <w:r>
        <w:rPr>
          <w:spacing w:val="23"/>
        </w:rPr>
        <w:t xml:space="preserve"> </w:t>
      </w:r>
      <w:r>
        <w:t>in the</w:t>
      </w:r>
      <w:r>
        <w:rPr>
          <w:spacing w:val="23"/>
        </w:rPr>
        <w:t xml:space="preserve"> </w:t>
      </w:r>
      <w:r>
        <w:t>luminai</w:t>
      </w:r>
      <w:r>
        <w:rPr>
          <w:spacing w:val="-1"/>
        </w:rPr>
        <w:t>r</w:t>
      </w:r>
      <w:r>
        <w:t>e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om</w:t>
      </w:r>
      <w:r>
        <w:rPr>
          <w:spacing w:val="2"/>
        </w:rPr>
        <w:t>p</w:t>
      </w:r>
      <w:r>
        <w:t>on</w:t>
      </w:r>
      <w:r>
        <w:rPr>
          <w:spacing w:val="-1"/>
        </w:rPr>
        <w:t>e</w:t>
      </w:r>
      <w:r>
        <w:t>nts</w:t>
      </w:r>
      <w:r>
        <w:rPr>
          <w:spacing w:val="24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b</w:t>
      </w:r>
      <w:r>
        <w:rPr>
          <w:spacing w:val="-1"/>
        </w:rPr>
        <w:t>a</w:t>
      </w:r>
      <w:r>
        <w:t>se</w:t>
      </w:r>
      <w:r>
        <w:rPr>
          <w:spacing w:val="23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li</w:t>
      </w:r>
      <w:r>
        <w:rPr>
          <w:spacing w:val="-3"/>
        </w:rPr>
        <w:t>g</w:t>
      </w:r>
      <w:r>
        <w:t>ht</w:t>
      </w:r>
      <w:r>
        <w:rPr>
          <w:spacing w:val="24"/>
        </w:rPr>
        <w:t xml:space="preserve"> </w:t>
      </w:r>
      <w:r>
        <w:t>unit</w:t>
      </w:r>
      <w:r>
        <w:rPr>
          <w:spacing w:val="2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PVC</w:t>
      </w:r>
      <w:r>
        <w:rPr>
          <w:spacing w:val="21"/>
        </w:rPr>
        <w:t xml:space="preserve"> </w:t>
      </w:r>
      <w:r>
        <w:t>insul</w:t>
      </w:r>
      <w:r>
        <w:rPr>
          <w:spacing w:val="-1"/>
        </w:rPr>
        <w:t>a</w:t>
      </w:r>
      <w:r>
        <w:t>ted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nd sh</w:t>
      </w:r>
      <w:r>
        <w:rPr>
          <w:spacing w:val="-1"/>
        </w:rPr>
        <w:t>ea</w:t>
      </w:r>
      <w:r>
        <w:t>thed</w:t>
      </w:r>
      <w:r>
        <w:rPr>
          <w:spacing w:val="11"/>
        </w:rPr>
        <w:t xml:space="preserve"> </w:t>
      </w:r>
      <w:r>
        <w:t>si</w:t>
      </w:r>
      <w:r>
        <w:rPr>
          <w:spacing w:val="2"/>
        </w:rPr>
        <w:t>n</w:t>
      </w:r>
      <w:r>
        <w:rPr>
          <w:spacing w:val="-3"/>
        </w:rPr>
        <w:t>g</w:t>
      </w:r>
      <w:r>
        <w:t>le,</w:t>
      </w:r>
      <w:r>
        <w:rPr>
          <w:spacing w:val="11"/>
        </w:rPr>
        <w:t xml:space="preserve"> </w:t>
      </w:r>
      <w:r>
        <w:t>mul</w:t>
      </w:r>
      <w:r>
        <w:rPr>
          <w:spacing w:val="2"/>
        </w:rPr>
        <w:t>t</w:t>
      </w:r>
      <w:r>
        <w:t>i</w:t>
      </w:r>
      <w:r>
        <w:rPr>
          <w:spacing w:val="-1"/>
        </w:rPr>
        <w:t>-c</w:t>
      </w:r>
      <w:r>
        <w:rPr>
          <w:spacing w:val="2"/>
        </w:rPr>
        <w:t>o</w:t>
      </w:r>
      <w:r>
        <w:t>re</w:t>
      </w:r>
      <w:r>
        <w:rPr>
          <w:spacing w:val="10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omposite</w:t>
      </w:r>
      <w:r>
        <w:rPr>
          <w:spacing w:val="10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11"/>
        </w:rPr>
        <w:t xml:space="preserve"> </w:t>
      </w:r>
      <w:r>
        <w:t>s</w:t>
      </w:r>
      <w:r>
        <w:rPr>
          <w:spacing w:val="-1"/>
        </w:rPr>
        <w:t>a</w:t>
      </w:r>
      <w:r>
        <w:rPr>
          <w:spacing w:val="2"/>
        </w:rPr>
        <w:t>t</w:t>
      </w:r>
      <w:r>
        <w:t>is</w:t>
      </w:r>
      <w:r>
        <w:rPr>
          <w:spacing w:val="2"/>
        </w:rPr>
        <w:t>f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12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12"/>
        </w:rPr>
        <w:t xml:space="preserve"> </w:t>
      </w:r>
      <w:r>
        <w:t>6004:201</w:t>
      </w:r>
      <w:r>
        <w:rPr>
          <w:spacing w:val="1"/>
        </w:rPr>
        <w:t>2</w:t>
      </w:r>
      <w:r>
        <w:t>.</w:t>
      </w:r>
      <w:r>
        <w:rPr>
          <w:spacing w:val="11"/>
        </w:rPr>
        <w:t xml:space="preserve"> </w:t>
      </w:r>
      <w:r>
        <w:t>Sin</w:t>
      </w:r>
      <w:r>
        <w:rPr>
          <w:spacing w:val="-2"/>
        </w:rPr>
        <w:t>g</w:t>
      </w:r>
      <w:r>
        <w:t>le</w:t>
      </w:r>
      <w:r>
        <w:rPr>
          <w:spacing w:val="11"/>
        </w:rPr>
        <w:t xml:space="preserve"> </w:t>
      </w:r>
      <w:r>
        <w:t>ph</w:t>
      </w:r>
      <w:r>
        <w:rPr>
          <w:spacing w:val="-1"/>
        </w:rPr>
        <w:t>a</w:t>
      </w:r>
      <w:r>
        <w:rPr>
          <w:spacing w:val="2"/>
        </w:rPr>
        <w:t>s</w:t>
      </w:r>
      <w:r>
        <w:t>e</w:t>
      </w:r>
      <w:r>
        <w:rPr>
          <w:spacing w:val="10"/>
        </w:rPr>
        <w:t xml:space="preserve"> </w:t>
      </w:r>
      <w:r>
        <w:t xml:space="preserve">3 </w:t>
      </w:r>
      <w:r>
        <w:rPr>
          <w:spacing w:val="-1"/>
        </w:rPr>
        <w:t>c</w:t>
      </w:r>
      <w:r>
        <w:t>ore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tors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not</w:t>
      </w:r>
      <w:r>
        <w:rPr>
          <w:spacing w:val="5"/>
        </w:rPr>
        <w:t xml:space="preserve"> </w:t>
      </w:r>
      <w:r>
        <w:t>less</w:t>
      </w:r>
      <w:r>
        <w:rPr>
          <w:spacing w:val="4"/>
        </w:rPr>
        <w:t xml:space="preserve"> </w:t>
      </w:r>
      <w:r>
        <w:t>than</w:t>
      </w:r>
      <w:r>
        <w:rPr>
          <w:spacing w:val="4"/>
        </w:rPr>
        <w:t xml:space="preserve"> </w:t>
      </w:r>
      <w:r>
        <w:t>2.5</w:t>
      </w:r>
      <w:r>
        <w:rPr>
          <w:spacing w:val="4"/>
        </w:rPr>
        <w:t xml:space="preserve"> </w:t>
      </w:r>
      <w:r>
        <w:rPr>
          <w:spacing w:val="2"/>
        </w:rPr>
        <w:t>s</w:t>
      </w:r>
      <w:r>
        <w:t>q.mm</w:t>
      </w:r>
      <w:r>
        <w:rPr>
          <w:spacing w:val="5"/>
        </w:rPr>
        <w:t xml:space="preserve"> </w:t>
      </w:r>
      <w:r>
        <w:t>in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ross</w:t>
      </w:r>
      <w:r>
        <w:rPr>
          <w:spacing w:val="4"/>
        </w:rPr>
        <w:t xml:space="preserve"> </w:t>
      </w:r>
      <w:r>
        <w:t>s</w:t>
      </w:r>
      <w:r>
        <w:rPr>
          <w:spacing w:val="-1"/>
        </w:rPr>
        <w:t>ec</w:t>
      </w:r>
      <w:r>
        <w:t>tion</w:t>
      </w:r>
      <w:r>
        <w:rPr>
          <w:spacing w:val="4"/>
        </w:rPr>
        <w:t xml:space="preserve"> </w:t>
      </w:r>
      <w:r>
        <w:rPr>
          <w:spacing w:val="1"/>
        </w:rPr>
        <w:t>ar</w:t>
      </w:r>
      <w:r>
        <w:rPr>
          <w:spacing w:val="-1"/>
        </w:rPr>
        <w:t>e</w:t>
      </w:r>
      <w:r>
        <w:t>a</w:t>
      </w:r>
      <w:r>
        <w:rPr>
          <w:spacing w:val="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</w:t>
      </w:r>
      <w:r>
        <w:t>pt</w:t>
      </w:r>
      <w:r>
        <w:rPr>
          <w:spacing w:val="5"/>
        </w:rPr>
        <w:t xml:space="preserve"> </w:t>
      </w:r>
      <w:r>
        <w:t>that wh</w:t>
      </w:r>
      <w:r>
        <w:rPr>
          <w:spacing w:val="-2"/>
        </w:rPr>
        <w:t>e</w:t>
      </w:r>
      <w:r>
        <w:t>re the</w:t>
      </w:r>
      <w:r>
        <w:rPr>
          <w:spacing w:val="1"/>
        </w:rPr>
        <w:t xml:space="preserve"> </w:t>
      </w:r>
      <w:r>
        <w:rPr>
          <w:spacing w:val="2"/>
        </w:rPr>
        <w:t>v</w:t>
      </w:r>
      <w:r>
        <w:rPr>
          <w:spacing w:val="-1"/>
        </w:rPr>
        <w:t>e</w:t>
      </w:r>
      <w:r>
        <w:t>rti</w:t>
      </w:r>
      <w:r>
        <w:rPr>
          <w:spacing w:val="-1"/>
        </w:rPr>
        <w:t>ca</w:t>
      </w:r>
      <w:r>
        <w:t>l</w:t>
      </w:r>
      <w:r>
        <w:rPr>
          <w:spacing w:val="2"/>
        </w:rPr>
        <w:t xml:space="preserve"> </w:t>
      </w:r>
      <w:r>
        <w:t>unsu</w:t>
      </w:r>
      <w:r>
        <w:rPr>
          <w:spacing w:val="2"/>
        </w:rPr>
        <w:t>p</w:t>
      </w:r>
      <w:r>
        <w:t>port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</w:t>
      </w:r>
      <w:r>
        <w:t>len</w:t>
      </w:r>
      <w:r>
        <w:rPr>
          <w:spacing w:val="-3"/>
        </w:rPr>
        <w:t>g</w:t>
      </w:r>
      <w:r>
        <w:t>th</w:t>
      </w:r>
      <w:r>
        <w:rPr>
          <w:spacing w:val="2"/>
        </w:rPr>
        <w:t xml:space="preserve"> </w:t>
      </w:r>
      <w:r>
        <w:t>do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cee</w:t>
      </w:r>
      <w:r>
        <w:t>d</w:t>
      </w:r>
      <w:r>
        <w:rPr>
          <w:spacing w:val="2"/>
        </w:rPr>
        <w:t xml:space="preserve"> </w:t>
      </w:r>
      <w:r>
        <w:t>6</w:t>
      </w:r>
      <w:r>
        <w:rPr>
          <w:spacing w:val="2"/>
        </w:rPr>
        <w:t xml:space="preserve"> </w:t>
      </w:r>
      <w:r>
        <w:t>met</w:t>
      </w:r>
      <w:r>
        <w:rPr>
          <w:spacing w:val="-1"/>
        </w:rPr>
        <w:t>re</w:t>
      </w:r>
      <w:r>
        <w:t>s</w:t>
      </w:r>
      <w:r>
        <w:rPr>
          <w:spacing w:val="2"/>
        </w:rPr>
        <w:t xml:space="preserve"> </w:t>
      </w:r>
      <w:r>
        <w:t>their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ross</w:t>
      </w:r>
      <w:r>
        <w:rPr>
          <w:spacing w:val="4"/>
        </w:rPr>
        <w:t xml:space="preserve"> </w:t>
      </w:r>
      <w:r>
        <w:t>s</w:t>
      </w:r>
      <w:r>
        <w:rPr>
          <w:spacing w:val="-1"/>
        </w:rPr>
        <w:t>ec</w:t>
      </w:r>
      <w:r>
        <w:t>tion</w:t>
      </w:r>
      <w:r>
        <w:rPr>
          <w:spacing w:val="-1"/>
        </w:rPr>
        <w:t>a</w:t>
      </w:r>
      <w:r>
        <w:t>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 xml:space="preserve">rea </w:t>
      </w:r>
      <w:r>
        <w:rPr>
          <w:spacing w:val="-1"/>
        </w:rPr>
        <w:t>ca</w:t>
      </w:r>
      <w:r>
        <w:t>n</w:t>
      </w:r>
      <w:r>
        <w:rPr>
          <w:spacing w:val="33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du</w:t>
      </w:r>
      <w:r>
        <w:rPr>
          <w:spacing w:val="-1"/>
        </w:rPr>
        <w:t>ce</w:t>
      </w:r>
      <w:r>
        <w:t>d</w:t>
      </w:r>
      <w:r>
        <w:rPr>
          <w:spacing w:val="33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1.5</w:t>
      </w:r>
      <w:r>
        <w:rPr>
          <w:spacing w:val="33"/>
        </w:rPr>
        <w:t xml:space="preserve"> </w:t>
      </w:r>
      <w:r>
        <w:rPr>
          <w:spacing w:val="2"/>
        </w:rPr>
        <w:t>s</w:t>
      </w:r>
      <w:r>
        <w:t>q.mm.</w:t>
      </w:r>
      <w:r>
        <w:rPr>
          <w:spacing w:val="33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31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tronic</w:t>
      </w:r>
      <w:r>
        <w:rPr>
          <w:spacing w:val="34"/>
        </w:rPr>
        <w:t xml:space="preserve"> </w:t>
      </w:r>
      <w:r>
        <w:t>i</w:t>
      </w:r>
      <w:r>
        <w:rPr>
          <w:spacing w:val="-2"/>
        </w:rPr>
        <w:t>g</w:t>
      </w:r>
      <w:r>
        <w:t>nitors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31"/>
        </w:rPr>
        <w:t xml:space="preserve"> </w:t>
      </w:r>
      <w:r>
        <w:t>u</w:t>
      </w:r>
      <w:r>
        <w:rPr>
          <w:spacing w:val="2"/>
        </w:rPr>
        <w:t>s</w:t>
      </w:r>
      <w:r>
        <w:rPr>
          <w:spacing w:val="-1"/>
        </w:rPr>
        <w:t>e</w:t>
      </w:r>
      <w:r>
        <w:t>d</w:t>
      </w:r>
      <w:r>
        <w:rPr>
          <w:spacing w:val="33"/>
        </w:rPr>
        <w:t xml:space="preserve"> </w:t>
      </w:r>
      <w:r>
        <w:t>with</w:t>
      </w:r>
      <w:r>
        <w:rPr>
          <w:spacing w:val="33"/>
        </w:rPr>
        <w:t xml:space="preserve"> </w:t>
      </w:r>
      <w:r>
        <w:t>r</w:t>
      </w:r>
      <w:r>
        <w:rPr>
          <w:spacing w:val="-2"/>
        </w:rPr>
        <w:t>e</w:t>
      </w:r>
      <w:r>
        <w:t>mote</w:t>
      </w:r>
      <w:r>
        <w:rPr>
          <w:spacing w:val="32"/>
        </w:rPr>
        <w:t xml:space="preserve"> </w:t>
      </w:r>
      <w:r>
        <w:rPr>
          <w:spacing w:val="-1"/>
        </w:rPr>
        <w:t>c</w:t>
      </w:r>
      <w:r>
        <w:t xml:space="preserve">ontrol </w:t>
      </w:r>
      <w:r>
        <w:rPr>
          <w:spacing w:val="-3"/>
        </w:rPr>
        <w:t>g</w:t>
      </w:r>
      <w:r>
        <w:rPr>
          <w:spacing w:val="1"/>
        </w:rPr>
        <w:t>e</w:t>
      </w:r>
      <w:r>
        <w:rPr>
          <w:spacing w:val="-1"/>
        </w:rPr>
        <w:t>a</w:t>
      </w:r>
      <w:r>
        <w:t>r si</w:t>
      </w:r>
      <w:r>
        <w:rPr>
          <w:spacing w:val="2"/>
        </w:rPr>
        <w:t>n</w:t>
      </w:r>
      <w:r>
        <w:rPr>
          <w:spacing w:val="-3"/>
        </w:rPr>
        <w:t>g</w:t>
      </w:r>
      <w:r>
        <w:t xml:space="preserve">le </w:t>
      </w:r>
      <w:r>
        <w:rPr>
          <w:spacing w:val="-2"/>
        </w:rPr>
        <w:t>c</w:t>
      </w:r>
      <w:r>
        <w:rPr>
          <w:spacing w:val="2"/>
        </w:rPr>
        <w:t>o</w:t>
      </w:r>
      <w:r>
        <w:t>re</w:t>
      </w:r>
      <w:r>
        <w:rPr>
          <w:spacing w:val="-2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 s</w:t>
      </w:r>
      <w:r>
        <w:rPr>
          <w:spacing w:val="1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>e</w:t>
      </w:r>
      <w:r>
        <w:t>d.</w:t>
      </w:r>
    </w:p>
    <w:p w:rsidR="001527E3" w:rsidRDefault="001527E3">
      <w:pPr>
        <w:pStyle w:val="BodyText"/>
        <w:kinsoku w:val="0"/>
        <w:overflowPunct w:val="0"/>
        <w:spacing w:before="16" w:line="359" w:lineRule="auto"/>
        <w:ind w:right="110"/>
        <w:jc w:val="both"/>
      </w:pPr>
      <w:r>
        <w:t>The</w:t>
      </w:r>
      <w:r>
        <w:rPr>
          <w:spacing w:val="-2"/>
        </w:rPr>
        <w:t xml:space="preserve"> </w:t>
      </w:r>
      <w:r>
        <w:t>fin</w:t>
      </w:r>
      <w:r>
        <w:rPr>
          <w:spacing w:val="-2"/>
        </w:rPr>
        <w:t>a</w:t>
      </w:r>
      <w:r>
        <w:t>l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1"/>
        </w:rPr>
        <w:t>e</w:t>
      </w:r>
      <w:r>
        <w:rPr>
          <w:spacing w:val="-1"/>
        </w:rPr>
        <w:t>c</w:t>
      </w:r>
      <w:r>
        <w:t>tion b</w:t>
      </w:r>
      <w:r>
        <w:rPr>
          <w:spacing w:val="-1"/>
        </w:rPr>
        <w:t>e</w:t>
      </w:r>
      <w:r>
        <w:rPr>
          <w:spacing w:val="2"/>
        </w:rPr>
        <w:t>t</w:t>
      </w:r>
      <w:r>
        <w:t>w</w:t>
      </w:r>
      <w:r>
        <w:rPr>
          <w:spacing w:val="-2"/>
        </w:rPr>
        <w:t>e</w:t>
      </w:r>
      <w:r>
        <w:rPr>
          <w:spacing w:val="-1"/>
        </w:rPr>
        <w:t>e</w:t>
      </w:r>
      <w:r>
        <w:t>n 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lamp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e</w:t>
      </w:r>
      <w:r>
        <w:t>qui</w:t>
      </w:r>
      <w:r>
        <w:rPr>
          <w:spacing w:val="2"/>
        </w:rPr>
        <w:t>p</w:t>
      </w:r>
      <w:r>
        <w:t>ment mount</w:t>
      </w:r>
      <w:r>
        <w:rPr>
          <w:spacing w:val="-1"/>
        </w:rPr>
        <w:t>e</w:t>
      </w:r>
      <w:r>
        <w:t>d in the</w:t>
      </w:r>
      <w:r>
        <w:rPr>
          <w:spacing w:val="-1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a</w:t>
      </w:r>
      <w:r>
        <w:rPr>
          <w:spacing w:val="2"/>
        </w:rPr>
        <w:t>s</w:t>
      </w:r>
      <w:r>
        <w:t>e</w:t>
      </w:r>
      <w:r>
        <w:rPr>
          <w:spacing w:val="-1"/>
        </w:rPr>
        <w:t xml:space="preserve"> c</w:t>
      </w:r>
      <w:r>
        <w:t>omp</w:t>
      </w:r>
      <w:r>
        <w:rPr>
          <w:spacing w:val="1"/>
        </w:rPr>
        <w:t>a</w:t>
      </w:r>
      <w:r>
        <w:t>rtm</w:t>
      </w:r>
      <w:r>
        <w:rPr>
          <w:spacing w:val="-1"/>
        </w:rPr>
        <w:t>e</w:t>
      </w:r>
      <w:r>
        <w:t>nt shall be</w:t>
      </w:r>
      <w:r>
        <w:rPr>
          <w:spacing w:val="-1"/>
        </w:rPr>
        <w:t xml:space="preserve"> </w:t>
      </w:r>
      <w:r>
        <w:t>made</w:t>
      </w:r>
      <w:r>
        <w:rPr>
          <w:spacing w:val="-2"/>
        </w:rPr>
        <w:t xml:space="preserve"> </w:t>
      </w:r>
      <w:r>
        <w:t>usi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PVC insul</w:t>
      </w:r>
      <w:r>
        <w:rPr>
          <w:spacing w:val="-1"/>
        </w:rPr>
        <w:t>a</w:t>
      </w:r>
      <w:r>
        <w:t xml:space="preserve">ted </w:t>
      </w:r>
      <w:r>
        <w:rPr>
          <w:spacing w:val="-2"/>
        </w:rPr>
        <w:t>a</w:t>
      </w:r>
      <w:r>
        <w:t>nd sh</w:t>
      </w:r>
      <w:r>
        <w:rPr>
          <w:spacing w:val="1"/>
        </w:rPr>
        <w:t>e</w:t>
      </w:r>
      <w:r>
        <w:rPr>
          <w:spacing w:val="-1"/>
        </w:rPr>
        <w:t>a</w:t>
      </w:r>
      <w:r>
        <w:t xml:space="preserve">thed 2 </w:t>
      </w:r>
      <w:r>
        <w:rPr>
          <w:spacing w:val="-2"/>
        </w:rPr>
        <w:t>c</w:t>
      </w:r>
      <w:r>
        <w:rPr>
          <w:spacing w:val="2"/>
        </w:rPr>
        <w:t>o</w:t>
      </w:r>
      <w:r>
        <w:t xml:space="preserve">re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e</w:t>
      </w:r>
      <w:r>
        <w:rPr>
          <w:spacing w:val="1"/>
        </w:rPr>
        <w:t>a</w:t>
      </w:r>
      <w:r>
        <w:t>rth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 minimum r</w:t>
      </w:r>
      <w:r>
        <w:rPr>
          <w:spacing w:val="-2"/>
        </w:rPr>
        <w:t>a</w:t>
      </w:r>
      <w:r>
        <w:t xml:space="preserve">ted </w:t>
      </w:r>
      <w:r>
        <w:rPr>
          <w:spacing w:val="-2"/>
        </w:rPr>
        <w:t>a</w:t>
      </w:r>
      <w:r>
        <w:t>t 85 C.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numPr>
          <w:ilvl w:val="0"/>
          <w:numId w:val="33"/>
        </w:numPr>
        <w:tabs>
          <w:tab w:val="left" w:pos="1197"/>
        </w:tabs>
        <w:kinsoku w:val="0"/>
        <w:overflowPunct w:val="0"/>
        <w:ind w:left="1197" w:right="2811"/>
        <w:jc w:val="both"/>
      </w:pPr>
      <w:r>
        <w:t>All c</w:t>
      </w:r>
      <w:r>
        <w:rPr>
          <w:spacing w:val="-2"/>
        </w:rPr>
        <w:t>a</w:t>
      </w:r>
      <w:r>
        <w:t>bles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c</w:t>
      </w:r>
      <w:r>
        <w:rPr>
          <w:spacing w:val="2"/>
        </w:rPr>
        <w:t>o</w:t>
      </w:r>
      <w:r>
        <w:t>r</w:t>
      </w:r>
      <w:r>
        <w:rPr>
          <w:spacing w:val="-2"/>
        </w:rPr>
        <w:t>r</w:t>
      </w:r>
      <w:r>
        <w:rPr>
          <w:spacing w:val="1"/>
        </w:rPr>
        <w:t>ec</w:t>
      </w:r>
      <w:r>
        <w:t>t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c</w:t>
      </w:r>
      <w:r>
        <w:t xml:space="preserve">olour </w:t>
      </w:r>
      <w:r>
        <w:rPr>
          <w:spacing w:val="-2"/>
        </w:rPr>
        <w:t>c</w:t>
      </w:r>
      <w:r>
        <w:t>o</w:t>
      </w:r>
      <w:r>
        <w:rPr>
          <w:spacing w:val="2"/>
        </w:rPr>
        <w:t>d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a</w:t>
      </w:r>
      <w:r>
        <w:t>nd la</w:t>
      </w:r>
      <w:r>
        <w:rPr>
          <w:spacing w:val="1"/>
        </w:rPr>
        <w:t>be</w:t>
      </w:r>
      <w:r>
        <w:t>ll</w:t>
      </w:r>
      <w:r>
        <w:rPr>
          <w:spacing w:val="-1"/>
        </w:rPr>
        <w:t>e</w:t>
      </w:r>
      <w:r>
        <w:t>d.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33"/>
        </w:numPr>
        <w:tabs>
          <w:tab w:val="left" w:pos="1197"/>
        </w:tabs>
        <w:kinsoku w:val="0"/>
        <w:overflowPunct w:val="0"/>
        <w:spacing w:line="359" w:lineRule="auto"/>
        <w:ind w:left="621" w:right="107" w:firstLine="0"/>
        <w:jc w:val="both"/>
      </w:pPr>
      <w:r>
        <w:t>Unsuppo</w:t>
      </w:r>
      <w:r>
        <w:rPr>
          <w:spacing w:val="-1"/>
        </w:rPr>
        <w:t>r</w:t>
      </w:r>
      <w:r>
        <w:t>ted</w:t>
      </w:r>
      <w:r>
        <w:rPr>
          <w:spacing w:val="4"/>
        </w:rPr>
        <w:t xml:space="preserve"> </w:t>
      </w:r>
      <w:r>
        <w:t>le</w:t>
      </w:r>
      <w:r>
        <w:rPr>
          <w:spacing w:val="1"/>
        </w:rPr>
        <w:t>n</w:t>
      </w:r>
      <w:r>
        <w:rPr>
          <w:spacing w:val="-3"/>
        </w:rPr>
        <w:t>g</w:t>
      </w:r>
      <w:r>
        <w:t>ths</w:t>
      </w:r>
      <w:r>
        <w:rPr>
          <w:spacing w:val="5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"/>
        </w:rPr>
        <w:t xml:space="preserve"> </w:t>
      </w:r>
      <w:r>
        <w:rPr>
          <w:spacing w:val="2"/>
        </w:rPr>
        <w:t>k</w:t>
      </w:r>
      <w:r>
        <w:rPr>
          <w:spacing w:val="-1"/>
        </w:rPr>
        <w:t>e</w:t>
      </w:r>
      <w:r>
        <w:t>pt</w:t>
      </w:r>
      <w:r>
        <w:rPr>
          <w:spacing w:val="5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minimum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not</w:t>
      </w:r>
      <w:r>
        <w:rPr>
          <w:spacing w:val="5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"/>
        </w:rPr>
        <w:t xml:space="preserve"> </w:t>
      </w:r>
      <w:r>
        <w:rPr>
          <w:spacing w:val="1"/>
        </w:rPr>
        <w:t>a</w:t>
      </w:r>
      <w:r>
        <w:t>llow</w:t>
      </w:r>
      <w:r>
        <w:rPr>
          <w:spacing w:val="-2"/>
        </w:rPr>
        <w:t>e</w:t>
      </w:r>
      <w:r>
        <w:t>d to come</w:t>
      </w:r>
      <w:r>
        <w:rPr>
          <w:spacing w:val="-1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onta</w:t>
      </w:r>
      <w:r>
        <w:rPr>
          <w:spacing w:val="-2"/>
        </w:rPr>
        <w:t>c</w:t>
      </w:r>
      <w:r>
        <w:t>t</w:t>
      </w:r>
      <w:r>
        <w:rPr>
          <w:spacing w:val="2"/>
        </w:rPr>
        <w:t xml:space="preserve"> </w:t>
      </w:r>
      <w:r>
        <w:t xml:space="preserve">with </w:t>
      </w:r>
      <w:r>
        <w:rPr>
          <w:spacing w:val="1"/>
        </w:rPr>
        <w:t>c</w:t>
      </w:r>
      <w:r>
        <w:t xml:space="preserve">omponents </w:t>
      </w:r>
      <w:r>
        <w:rPr>
          <w:spacing w:val="2"/>
        </w:rPr>
        <w:t>b</w:t>
      </w:r>
      <w:r>
        <w:t>y</w:t>
      </w:r>
      <w:r>
        <w:rPr>
          <w:spacing w:val="-5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-1"/>
        </w:rPr>
        <w:t>e</w:t>
      </w:r>
      <w:r>
        <w:t>ir</w:t>
      </w:r>
      <w:r>
        <w:rPr>
          <w:spacing w:val="1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1"/>
        </w:rPr>
        <w:t>e</w:t>
      </w:r>
      <w:r>
        <w:rPr>
          <w:spacing w:val="-1"/>
        </w:rPr>
        <w:t>e</w:t>
      </w:r>
      <w:r>
        <w:rPr>
          <w:spacing w:val="2"/>
        </w:rPr>
        <w:t>d</w:t>
      </w:r>
      <w:r>
        <w:t>om of mov</w:t>
      </w:r>
      <w:r>
        <w:rPr>
          <w:spacing w:val="-1"/>
        </w:rPr>
        <w:t>e</w:t>
      </w:r>
      <w:r>
        <w:t xml:space="preserve">ment.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rPr>
          <w:spacing w:val="1"/>
        </w:rPr>
        <w:t>r</w:t>
      </w:r>
      <w:r>
        <w:t>e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>r</w:t>
      </w:r>
      <w:r>
        <w:t>e</w:t>
      </w:r>
      <w:r>
        <w:rPr>
          <w:spacing w:val="1"/>
        </w:rPr>
        <w:t xml:space="preserve"> </w:t>
      </w:r>
      <w:r>
        <w:t>is more th</w:t>
      </w:r>
      <w:r>
        <w:rPr>
          <w:spacing w:val="-1"/>
        </w:rPr>
        <w:t>a</w:t>
      </w:r>
      <w:r>
        <w:t>n</w:t>
      </w:r>
      <w:r>
        <w:rPr>
          <w:spacing w:val="50"/>
        </w:rPr>
        <w:t xml:space="preserve"> </w:t>
      </w:r>
      <w:r>
        <w:t>one</w:t>
      </w:r>
      <w:r>
        <w:rPr>
          <w:spacing w:val="49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49"/>
        </w:rPr>
        <w:t xml:space="preserve"> </w:t>
      </w:r>
      <w:r>
        <w:t>th</w:t>
      </w:r>
      <w:r>
        <w:rPr>
          <w:spacing w:val="4"/>
        </w:rPr>
        <w:t>e</w:t>
      </w:r>
      <w:r>
        <w:t>y</w:t>
      </w:r>
      <w:r>
        <w:rPr>
          <w:spacing w:val="45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1"/>
        </w:rPr>
        <w:t>a</w:t>
      </w:r>
      <w:r>
        <w:t>ll</w:t>
      </w:r>
      <w:r>
        <w:rPr>
          <w:spacing w:val="50"/>
        </w:rPr>
        <w:t xml:space="preserve"> </w:t>
      </w:r>
      <w:r>
        <w:t>be</w:t>
      </w:r>
      <w:r>
        <w:rPr>
          <w:spacing w:val="49"/>
        </w:rPr>
        <w:t xml:space="preserve"> </w:t>
      </w:r>
      <w:r>
        <w:t>s</w:t>
      </w:r>
      <w:r>
        <w:rPr>
          <w:spacing w:val="-1"/>
        </w:rPr>
        <w:t>ec</w:t>
      </w:r>
      <w:r>
        <w:t>ur</w:t>
      </w:r>
      <w:r>
        <w:rPr>
          <w:spacing w:val="-2"/>
        </w:rPr>
        <w:t>e</w:t>
      </w:r>
      <w:r>
        <w:t>d</w:t>
      </w:r>
      <w:r>
        <w:rPr>
          <w:spacing w:val="50"/>
        </w:rPr>
        <w:t xml:space="preserve"> </w:t>
      </w:r>
      <w:r>
        <w:t>t</w:t>
      </w:r>
      <w:r>
        <w:rPr>
          <w:spacing w:val="2"/>
        </w:rPr>
        <w:t>o</w:t>
      </w:r>
      <w:r>
        <w:rPr>
          <w:spacing w:val="-3"/>
        </w:rPr>
        <w:t>g</w:t>
      </w:r>
      <w:r>
        <w:rPr>
          <w:spacing w:val="-1"/>
        </w:rPr>
        <w:t>e</w:t>
      </w:r>
      <w:r>
        <w:t>th</w:t>
      </w:r>
      <w:r>
        <w:rPr>
          <w:spacing w:val="1"/>
        </w:rPr>
        <w:t>e</w:t>
      </w:r>
      <w:r>
        <w:t>r</w:t>
      </w:r>
      <w:r>
        <w:rPr>
          <w:spacing w:val="49"/>
        </w:rPr>
        <w:t xml:space="preserve"> </w:t>
      </w:r>
      <w:r>
        <w:rPr>
          <w:spacing w:val="1"/>
        </w:rPr>
        <w:t>a</w:t>
      </w:r>
      <w:r>
        <w:t>t</w:t>
      </w:r>
      <w:r>
        <w:rPr>
          <w:spacing w:val="50"/>
        </w:rPr>
        <w:t xml:space="preserve"> </w:t>
      </w:r>
      <w:r>
        <w:t>one</w:t>
      </w:r>
      <w:r>
        <w:rPr>
          <w:spacing w:val="49"/>
        </w:rPr>
        <w:t xml:space="preserve"> </w:t>
      </w:r>
      <w:r>
        <w:t>met</w:t>
      </w:r>
      <w:r>
        <w:rPr>
          <w:spacing w:val="-1"/>
        </w:rPr>
        <w:t>r</w:t>
      </w:r>
      <w:r>
        <w:t>e</w:t>
      </w:r>
      <w:r>
        <w:rPr>
          <w:spacing w:val="49"/>
        </w:rPr>
        <w:t xml:space="preserve"> </w:t>
      </w:r>
      <w:r>
        <w:t>int</w:t>
      </w:r>
      <w:r>
        <w:rPr>
          <w:spacing w:val="-1"/>
        </w:rPr>
        <w:t>e</w:t>
      </w:r>
      <w:r>
        <w:t>rv</w:t>
      </w:r>
      <w:r>
        <w:rPr>
          <w:spacing w:val="-2"/>
        </w:rPr>
        <w:t>a</w:t>
      </w:r>
      <w:r>
        <w:t>ls</w:t>
      </w:r>
      <w:r>
        <w:rPr>
          <w:spacing w:val="57"/>
        </w:rPr>
        <w:t xml:space="preserve"> </w:t>
      </w:r>
      <w:r>
        <w:t>t</w:t>
      </w:r>
      <w:r>
        <w:rPr>
          <w:spacing w:val="2"/>
        </w:rPr>
        <w:t>h</w:t>
      </w:r>
      <w:r>
        <w:t>rou</w:t>
      </w:r>
      <w:r>
        <w:rPr>
          <w:spacing w:val="-4"/>
        </w:rPr>
        <w:t>g</w:t>
      </w:r>
      <w:r>
        <w:t>hout</w:t>
      </w:r>
      <w:r>
        <w:rPr>
          <w:spacing w:val="51"/>
        </w:rPr>
        <w:t xml:space="preserve"> </w:t>
      </w:r>
      <w:r>
        <w:t>the unsupport</w:t>
      </w:r>
      <w:r>
        <w:rPr>
          <w:spacing w:val="-1"/>
        </w:rPr>
        <w:t>e</w:t>
      </w:r>
      <w:r>
        <w:t>d le</w:t>
      </w:r>
      <w:r>
        <w:rPr>
          <w:spacing w:val="1"/>
        </w:rPr>
        <w:t>n</w:t>
      </w:r>
      <w:r>
        <w:rPr>
          <w:spacing w:val="-3"/>
        </w:rPr>
        <w:t>g</w:t>
      </w:r>
      <w:r>
        <w:t>th.</w:t>
      </w:r>
    </w:p>
    <w:p w:rsidR="001527E3" w:rsidRDefault="001527E3">
      <w:pPr>
        <w:pStyle w:val="BodyText"/>
        <w:numPr>
          <w:ilvl w:val="0"/>
          <w:numId w:val="33"/>
        </w:numPr>
        <w:tabs>
          <w:tab w:val="left" w:pos="1197"/>
        </w:tabs>
        <w:kinsoku w:val="0"/>
        <w:overflowPunct w:val="0"/>
        <w:spacing w:before="4" w:line="360" w:lineRule="auto"/>
        <w:ind w:left="621" w:right="110" w:firstLine="0"/>
        <w:jc w:val="both"/>
      </w:pPr>
      <w:r>
        <w:rPr>
          <w:spacing w:val="1"/>
        </w:rPr>
        <w:t>W</w:t>
      </w:r>
      <w:r>
        <w:t>iring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wh</w:t>
      </w:r>
      <w:r>
        <w:rPr>
          <w:spacing w:val="-2"/>
        </w:rPr>
        <w:t>e</w:t>
      </w:r>
      <w:r>
        <w:t>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rPr>
          <w:spacing w:val="2"/>
        </w:rPr>
        <w:t>p</w:t>
      </w:r>
      <w:r>
        <w:t>ossible</w:t>
      </w:r>
      <w:r>
        <w:rPr>
          <w:spacing w:val="8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hous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inside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olumns,</w:t>
      </w:r>
      <w:r>
        <w:rPr>
          <w:spacing w:val="9"/>
        </w:rPr>
        <w:t xml:space="preserve"> </w:t>
      </w:r>
      <w:r>
        <w:t>w</w:t>
      </w:r>
      <w:r>
        <w:rPr>
          <w:spacing w:val="-2"/>
        </w:rPr>
        <w:t>a</w:t>
      </w:r>
      <w:r>
        <w:t>ll</w:t>
      </w:r>
      <w:r>
        <w:rPr>
          <w:spacing w:val="10"/>
        </w:rPr>
        <w:t xml:space="preserve"> </w:t>
      </w:r>
      <w:r>
        <w:t>br</w:t>
      </w:r>
      <w:r>
        <w:rPr>
          <w:spacing w:val="-2"/>
        </w:rPr>
        <w:t>a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ts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posts or</w:t>
      </w:r>
      <w:r>
        <w:rPr>
          <w:spacing w:val="44"/>
        </w:rPr>
        <w:t xml:space="preserve"> </w:t>
      </w:r>
      <w:r>
        <w:t>stif</w:t>
      </w:r>
      <w:r>
        <w:rPr>
          <w:spacing w:val="-2"/>
        </w:rPr>
        <w:t>f</w:t>
      </w:r>
      <w:r>
        <w:rPr>
          <w:spacing w:val="-1"/>
        </w:rPr>
        <w:t>e</w:t>
      </w:r>
      <w:r>
        <w:t>ni</w:t>
      </w:r>
      <w:r>
        <w:rPr>
          <w:spacing w:val="2"/>
        </w:rPr>
        <w:t>n</w:t>
      </w:r>
      <w:r>
        <w:t>g</w:t>
      </w:r>
      <w:r>
        <w:rPr>
          <w:spacing w:val="42"/>
        </w:rPr>
        <w:t xml:space="preserve"> </w:t>
      </w:r>
      <w:r>
        <w:t>memb</w:t>
      </w:r>
      <w:r>
        <w:rPr>
          <w:spacing w:val="1"/>
        </w:rPr>
        <w:t>e</w:t>
      </w:r>
      <w:r>
        <w:t>rs.</w:t>
      </w:r>
      <w:r>
        <w:rPr>
          <w:spacing w:val="47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43"/>
        </w:rPr>
        <w:t xml:space="preserve"> </w:t>
      </w:r>
      <w:r>
        <w:t>it</w:t>
      </w:r>
      <w:r>
        <w:rPr>
          <w:spacing w:val="46"/>
        </w:rPr>
        <w:t xml:space="preserve"> </w:t>
      </w:r>
      <w:r>
        <w:t>is</w:t>
      </w:r>
      <w:r>
        <w:rPr>
          <w:spacing w:val="4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45"/>
        </w:rPr>
        <w:t xml:space="preserve"> </w:t>
      </w:r>
      <w:r>
        <w:t>it</w:t>
      </w:r>
      <w:r>
        <w:rPr>
          <w:spacing w:val="4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5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s</w:t>
      </w:r>
      <w:r>
        <w:rPr>
          <w:spacing w:val="-1"/>
        </w:rPr>
        <w:t>c</w:t>
      </w:r>
      <w:r>
        <w:t>rib</w:t>
      </w:r>
      <w:r>
        <w:rPr>
          <w:spacing w:val="-2"/>
        </w:rPr>
        <w:t>e</w:t>
      </w:r>
      <w:r>
        <w:t>d</w:t>
      </w:r>
      <w:r>
        <w:rPr>
          <w:spacing w:val="47"/>
        </w:rPr>
        <w:t xml:space="preserve"> </w:t>
      </w:r>
      <w:r>
        <w:t>in</w:t>
      </w:r>
      <w:r>
        <w:rPr>
          <w:spacing w:val="45"/>
        </w:rPr>
        <w:t xml:space="preserve"> </w:t>
      </w:r>
      <w:r>
        <w:rPr>
          <w:spacing w:val="7"/>
        </w:rPr>
        <w:t>t</w:t>
      </w:r>
      <w:r>
        <w:t>he</w:t>
      </w:r>
      <w:r>
        <w:rPr>
          <w:spacing w:val="4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t.</w:t>
      </w:r>
    </w:p>
    <w:p w:rsidR="001527E3" w:rsidRDefault="001527E3">
      <w:pPr>
        <w:pStyle w:val="BodyText"/>
        <w:numPr>
          <w:ilvl w:val="0"/>
          <w:numId w:val="33"/>
        </w:numPr>
        <w:tabs>
          <w:tab w:val="left" w:pos="1197"/>
        </w:tabs>
        <w:kinsoku w:val="0"/>
        <w:overflowPunct w:val="0"/>
        <w:spacing w:before="4" w:line="360" w:lineRule="auto"/>
        <w:ind w:left="621" w:right="110" w:firstLine="0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left="621" w:right="113" w:firstLine="0"/>
        <w:jc w:val="both"/>
      </w:pPr>
      <w:r>
        <w:t>Conn</w:t>
      </w:r>
      <w:r>
        <w:rPr>
          <w:spacing w:val="-1"/>
        </w:rPr>
        <w:t>ec</w:t>
      </w:r>
      <w:r>
        <w:t>tions</w:t>
      </w:r>
      <w:r>
        <w:rPr>
          <w:spacing w:val="38"/>
        </w:rPr>
        <w:t xml:space="preserve"> </w:t>
      </w:r>
      <w:r>
        <w:t>b</w:t>
      </w:r>
      <w:r>
        <w:rPr>
          <w:spacing w:val="-1"/>
        </w:rPr>
        <w:t>e</w:t>
      </w:r>
      <w:r>
        <w:t>tw</w:t>
      </w:r>
      <w:r>
        <w:rPr>
          <w:spacing w:val="-1"/>
        </w:rPr>
        <w:t>ee</w:t>
      </w:r>
      <w:r>
        <w:t>n</w:t>
      </w:r>
      <w:r>
        <w:rPr>
          <w:spacing w:val="40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nduit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38"/>
        </w:rPr>
        <w:t xml:space="preserve"> </w:t>
      </w:r>
      <w:r>
        <w:t>housin</w:t>
      </w:r>
      <w:r>
        <w:rPr>
          <w:spacing w:val="-3"/>
        </w:rPr>
        <w:t>g</w:t>
      </w:r>
      <w:r>
        <w:t>s,</w:t>
      </w:r>
      <w:r>
        <w:rPr>
          <w:spacing w:val="40"/>
        </w:rPr>
        <w:t xml:space="preserve"> </w:t>
      </w:r>
      <w:r>
        <w:t>switch</w:t>
      </w:r>
      <w:r>
        <w:rPr>
          <w:spacing w:val="37"/>
        </w:rPr>
        <w:t xml:space="preserve"> </w:t>
      </w:r>
      <w:r>
        <w:t>bo</w:t>
      </w:r>
      <w:r>
        <w:rPr>
          <w:spacing w:val="2"/>
        </w:rPr>
        <w:t>x</w:t>
      </w:r>
      <w:r>
        <w:rPr>
          <w:spacing w:val="-1"/>
        </w:rPr>
        <w:t>e</w:t>
      </w:r>
      <w:r>
        <w:t>s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t>other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t>omponents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rPr>
          <w:spacing w:val="2"/>
        </w:rPr>
        <w:t>p</w:t>
      </w:r>
      <w:r>
        <w:t>roof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2"/>
        </w:rPr>
        <w:t>b</w:t>
      </w:r>
      <w:r>
        <w:t>e</w:t>
      </w:r>
      <w:r>
        <w:rPr>
          <w:spacing w:val="-1"/>
        </w:rPr>
        <w:t xml:space="preserve"> </w:t>
      </w:r>
      <w:r>
        <w:t>smooth inte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rPr>
          <w:spacing w:val="-5"/>
        </w:rPr>
        <w:t>y</w:t>
      </w:r>
      <w:r>
        <w:t>.</w:t>
      </w:r>
    </w:p>
    <w:p w:rsidR="001527E3" w:rsidRDefault="001527E3">
      <w:pPr>
        <w:pStyle w:val="Heading5"/>
        <w:numPr>
          <w:ilvl w:val="3"/>
          <w:numId w:val="36"/>
        </w:numPr>
        <w:tabs>
          <w:tab w:val="left" w:pos="1917"/>
        </w:tabs>
        <w:kinsoku w:val="0"/>
        <w:overflowPunct w:val="0"/>
        <w:spacing w:before="16"/>
        <w:rPr>
          <w:b w:val="0"/>
          <w:bCs w:val="0"/>
        </w:rPr>
      </w:pPr>
      <w:r>
        <w:t>Cu</w:t>
      </w:r>
      <w:r>
        <w:rPr>
          <w:spacing w:val="-1"/>
        </w:rPr>
        <w:t>t-</w:t>
      </w:r>
      <w:r>
        <w:t>O</w:t>
      </w:r>
      <w:r>
        <w:rPr>
          <w:spacing w:val="1"/>
        </w:rPr>
        <w:t>u</w:t>
      </w:r>
      <w:r>
        <w:t>ts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numPr>
          <w:ilvl w:val="0"/>
          <w:numId w:val="32"/>
        </w:numPr>
        <w:tabs>
          <w:tab w:val="left" w:pos="1197"/>
        </w:tabs>
        <w:kinsoku w:val="0"/>
        <w:overflowPunct w:val="0"/>
        <w:spacing w:line="360" w:lineRule="auto"/>
        <w:ind w:left="621" w:right="111" w:firstLine="0"/>
        <w:jc w:val="both"/>
      </w:pPr>
      <w:r>
        <w:t>Cut</w:t>
      </w:r>
      <w:r>
        <w:rPr>
          <w:spacing w:val="-1"/>
        </w:rPr>
        <w:t>-</w:t>
      </w:r>
      <w:r>
        <w:t>outs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dust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d</w:t>
      </w:r>
      <w:r>
        <w:rPr>
          <w:spacing w:val="-1"/>
        </w:rPr>
        <w:t>a</w:t>
      </w:r>
      <w:r>
        <w:t>mp</w:t>
      </w:r>
      <w:r>
        <w:rPr>
          <w:spacing w:val="2"/>
        </w:rPr>
        <w:t xml:space="preserve"> p</w:t>
      </w:r>
      <w:r>
        <w:t>rot</w:t>
      </w:r>
      <w:r>
        <w:rPr>
          <w:spacing w:val="-2"/>
        </w:rPr>
        <w:t>e</w:t>
      </w:r>
      <w:r>
        <w:rPr>
          <w:spacing w:val="-1"/>
        </w:rPr>
        <w:t>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m</w:t>
      </w:r>
      <w:r>
        <w:rPr>
          <w:spacing w:val="1"/>
        </w:rPr>
        <w:t>a</w:t>
      </w:r>
      <w:r>
        <w:t>de</w:t>
      </w:r>
      <w:r>
        <w:rPr>
          <w:spacing w:val="1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hot</w:t>
      </w:r>
      <w:r>
        <w:rPr>
          <w:spacing w:val="2"/>
        </w:rPr>
        <w:t xml:space="preserve"> </w:t>
      </w:r>
      <w:r>
        <w:t>dip</w:t>
      </w:r>
      <w:r>
        <w:rPr>
          <w:spacing w:val="5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a</w:t>
      </w:r>
      <w:r>
        <w:t>l</w:t>
      </w:r>
      <w:r>
        <w:rPr>
          <w:spacing w:val="2"/>
        </w:rPr>
        <w:t>v</w:t>
      </w:r>
      <w:r>
        <w:rPr>
          <w:spacing w:val="-1"/>
        </w:rPr>
        <w:t>a</w:t>
      </w:r>
      <w:r>
        <w:t>ni</w:t>
      </w:r>
      <w:r>
        <w:rPr>
          <w:spacing w:val="1"/>
        </w:rPr>
        <w:t>z</w:t>
      </w:r>
      <w:r>
        <w:rPr>
          <w:spacing w:val="-1"/>
        </w:rPr>
        <w:t>e</w:t>
      </w:r>
      <w:r>
        <w:t xml:space="preserve">d </w:t>
      </w:r>
      <w:r>
        <w:rPr>
          <w:spacing w:val="2"/>
        </w:rPr>
        <w:t xml:space="preserve"> </w:t>
      </w:r>
      <w:r>
        <w:t>ste</w:t>
      </w:r>
      <w:r>
        <w:rPr>
          <w:spacing w:val="-2"/>
        </w:rPr>
        <w:t>e</w:t>
      </w:r>
      <w:r>
        <w:t>l without</w:t>
      </w:r>
      <w:r>
        <w:rPr>
          <w:spacing w:val="31"/>
        </w:rPr>
        <w:t xml:space="preserve"> </w:t>
      </w:r>
      <w:r>
        <w:t>rubb</w:t>
      </w:r>
      <w:r>
        <w:rPr>
          <w:spacing w:val="-2"/>
        </w:rPr>
        <w:t>e</w:t>
      </w:r>
      <w:r>
        <w:t>r</w:t>
      </w:r>
      <w:r>
        <w:rPr>
          <w:spacing w:val="30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a</w:t>
      </w:r>
      <w:r>
        <w:t>s</w:t>
      </w:r>
      <w:r>
        <w:rPr>
          <w:spacing w:val="2"/>
        </w:rPr>
        <w:t>k</w:t>
      </w:r>
      <w:r>
        <w:rPr>
          <w:spacing w:val="-1"/>
        </w:rPr>
        <w:t>e</w:t>
      </w:r>
      <w:r>
        <w:t>t,</w:t>
      </w:r>
      <w:r>
        <w:rPr>
          <w:spacing w:val="31"/>
        </w:rPr>
        <w:t xml:space="preserve"> </w:t>
      </w:r>
      <w:r>
        <w:t>tot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26"/>
        </w:rPr>
        <w:t xml:space="preserve"> </w:t>
      </w:r>
      <w:r>
        <w:rPr>
          <w:spacing w:val="1"/>
        </w:rPr>
        <w:t>e</w:t>
      </w:r>
      <w:r>
        <w:t>n</w:t>
      </w:r>
      <w:r>
        <w:rPr>
          <w:spacing w:val="-1"/>
        </w:rPr>
        <w:t>c</w:t>
      </w:r>
      <w:r>
        <w:t>losed</w:t>
      </w:r>
      <w:r>
        <w:rPr>
          <w:spacing w:val="30"/>
        </w:rPr>
        <w:t xml:space="preserve"> </w:t>
      </w:r>
      <w:r>
        <w:t>with</w:t>
      </w:r>
      <w:r>
        <w:rPr>
          <w:spacing w:val="31"/>
        </w:rPr>
        <w:t xml:space="preserve"> </w:t>
      </w:r>
      <w:r>
        <w:rPr>
          <w:spacing w:val="2"/>
        </w:rPr>
        <w:t>M</w:t>
      </w:r>
      <w:r>
        <w:t>CB</w:t>
      </w:r>
      <w:r>
        <w:rPr>
          <w:spacing w:val="29"/>
        </w:rPr>
        <w:t xml:space="preserve"> </w:t>
      </w:r>
      <w:r>
        <w:t>for</w:t>
      </w:r>
      <w:r>
        <w:rPr>
          <w:spacing w:val="29"/>
        </w:rPr>
        <w:t xml:space="preserve"> </w:t>
      </w:r>
      <w:r>
        <w:t>Pole</w:t>
      </w:r>
      <w:r>
        <w:rPr>
          <w:spacing w:val="30"/>
        </w:rPr>
        <w:t xml:space="preserve"> </w:t>
      </w:r>
      <w:r>
        <w:t>Cir</w:t>
      </w:r>
      <w:r>
        <w:rPr>
          <w:spacing w:val="-2"/>
        </w:rPr>
        <w:t>c</w:t>
      </w:r>
      <w:r>
        <w:t>uit.</w:t>
      </w:r>
      <w:r>
        <w:rPr>
          <w:spacing w:val="30"/>
        </w:rPr>
        <w:t xml:space="preserve"> </w:t>
      </w:r>
      <w:r>
        <w:t>The</w:t>
      </w:r>
      <w:r>
        <w:rPr>
          <w:spacing w:val="29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30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ut</w:t>
      </w:r>
      <w:r>
        <w:rPr>
          <w:spacing w:val="-1"/>
        </w:rPr>
        <w:t>-</w:t>
      </w:r>
      <w:r>
        <w:t>out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p</w:t>
      </w:r>
      <w:r>
        <w:rPr>
          <w:spacing w:val="-1"/>
        </w:rPr>
        <w:t>e</w:t>
      </w:r>
      <w:r>
        <w:t>rmit</w:t>
      </w:r>
      <w:r>
        <w:rPr>
          <w:spacing w:val="12"/>
        </w:rPr>
        <w:t xml:space="preserve"> </w:t>
      </w:r>
      <w:r>
        <w:t>wit</w:t>
      </w:r>
      <w:r>
        <w:rPr>
          <w:spacing w:val="-2"/>
        </w:rPr>
        <w:t>h</w:t>
      </w:r>
      <w:r>
        <w:t>dr</w:t>
      </w:r>
      <w:r>
        <w:rPr>
          <w:spacing w:val="-2"/>
        </w:rPr>
        <w:t>a</w:t>
      </w:r>
      <w:r>
        <w:t>w</w:t>
      </w:r>
      <w:r>
        <w:rPr>
          <w:spacing w:val="-2"/>
        </w:rPr>
        <w:t>a</w:t>
      </w:r>
      <w:r>
        <w:t>l</w:t>
      </w:r>
      <w:r>
        <w:rPr>
          <w:spacing w:val="12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fuse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r</w:t>
      </w:r>
      <w:r>
        <w:rPr>
          <w:spacing w:val="-2"/>
        </w:rPr>
        <w:t>r</w:t>
      </w:r>
      <w:r>
        <w:t>ier</w:t>
      </w:r>
      <w:r>
        <w:rPr>
          <w:spacing w:val="12"/>
        </w:rPr>
        <w:t xml:space="preserve"> </w:t>
      </w:r>
      <w:r>
        <w:t>without</w:t>
      </w:r>
      <w:r>
        <w:rPr>
          <w:spacing w:val="12"/>
        </w:rPr>
        <w:t xml:space="preserve"> </w:t>
      </w:r>
      <w:r>
        <w:rPr>
          <w:spacing w:val="-4"/>
        </w:rPr>
        <w:t>e</w:t>
      </w:r>
      <w:r>
        <w:rPr>
          <w:spacing w:val="2"/>
        </w:rPr>
        <w:t>x</w:t>
      </w:r>
      <w:r>
        <w:t>posing</w:t>
      </w:r>
      <w:r>
        <w:rPr>
          <w:spacing w:val="9"/>
        </w:rPr>
        <w:t xml:space="preserve"> </w:t>
      </w:r>
      <w:r>
        <w:t>live</w:t>
      </w:r>
      <w:r>
        <w:rPr>
          <w:spacing w:val="10"/>
        </w:rPr>
        <w:t xml:space="preserve"> </w:t>
      </w:r>
      <w:r>
        <w:rPr>
          <w:spacing w:val="-4"/>
        </w:rPr>
        <w:t>c</w:t>
      </w:r>
      <w:r>
        <w:t>onn</w:t>
      </w:r>
      <w:r>
        <w:rPr>
          <w:spacing w:val="-1"/>
        </w:rPr>
        <w:t>ec</w:t>
      </w:r>
      <w:r>
        <w:t>tions.</w:t>
      </w:r>
      <w:r>
        <w:rPr>
          <w:spacing w:val="12"/>
        </w:rPr>
        <w:t xml:space="preserve"> </w:t>
      </w:r>
      <w:r>
        <w:t>A s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rPr>
          <w:spacing w:val="2"/>
        </w:rPr>
        <w:t>t</w:t>
      </w:r>
      <w:r>
        <w:t>e</w:t>
      </w:r>
      <w:r>
        <w:rPr>
          <w:spacing w:val="-1"/>
        </w:rPr>
        <w:t xml:space="preserve"> </w:t>
      </w:r>
      <w:r>
        <w:t>fuse</w:t>
      </w:r>
      <w:r>
        <w:rPr>
          <w:spacing w:val="-2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rPr>
          <w:spacing w:val="2"/>
        </w:rPr>
        <w:t>p</w:t>
      </w:r>
      <w:r>
        <w:t>r</w:t>
      </w:r>
      <w:r>
        <w:rPr>
          <w:spacing w:val="1"/>
        </w:rPr>
        <w:t>o</w:t>
      </w:r>
      <w:r>
        <w:t xml:space="preserve">vided </w:t>
      </w:r>
      <w:r>
        <w:rPr>
          <w:spacing w:val="-2"/>
        </w:rPr>
        <w:t>f</w:t>
      </w:r>
      <w:r>
        <w:t>or e</w:t>
      </w:r>
      <w:r>
        <w:rPr>
          <w:spacing w:val="-1"/>
        </w:rPr>
        <w:t>ac</w:t>
      </w:r>
      <w:r>
        <w:t xml:space="preserve">h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rPr>
          <w:spacing w:val="3"/>
        </w:rPr>
        <w:t>r</w:t>
      </w:r>
      <w:r>
        <w:t>y</w:t>
      </w:r>
      <w:r>
        <w:rPr>
          <w:spacing w:val="-3"/>
        </w:rPr>
        <w:t xml:space="preserve"> </w:t>
      </w:r>
      <w:r>
        <w:t>lamp.</w:t>
      </w:r>
    </w:p>
    <w:p w:rsidR="001527E3" w:rsidRDefault="001527E3">
      <w:pPr>
        <w:pStyle w:val="BodyText"/>
        <w:numPr>
          <w:ilvl w:val="0"/>
          <w:numId w:val="32"/>
        </w:numPr>
        <w:tabs>
          <w:tab w:val="left" w:pos="1197"/>
        </w:tabs>
        <w:kinsoku w:val="0"/>
        <w:overflowPunct w:val="0"/>
        <w:spacing w:before="3" w:line="360" w:lineRule="auto"/>
        <w:ind w:left="621" w:right="109" w:firstLine="0"/>
        <w:jc w:val="both"/>
      </w:pPr>
      <w:r>
        <w:t xml:space="preserve">The </w:t>
      </w:r>
      <w:r>
        <w:rPr>
          <w:spacing w:val="-1"/>
        </w:rPr>
        <w:t>c</w:t>
      </w:r>
      <w:r>
        <w:t>u</w:t>
      </w:r>
      <w:r>
        <w:rPr>
          <w:spacing w:val="1"/>
        </w:rPr>
        <w:t>t</w:t>
      </w:r>
      <w:r>
        <w:rPr>
          <w:spacing w:val="-1"/>
        </w:rPr>
        <w:t>-</w:t>
      </w:r>
      <w:r>
        <w:t>outs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2"/>
        </w:rPr>
        <w:t xml:space="preserve"> </w:t>
      </w:r>
      <w:r>
        <w:rPr>
          <w:spacing w:val="-1"/>
        </w:rPr>
        <w:t>ea</w:t>
      </w:r>
      <w:r>
        <w:t>rthing t</w:t>
      </w:r>
      <w:r>
        <w:rPr>
          <w:spacing w:val="1"/>
        </w:rPr>
        <w:t>e</w:t>
      </w:r>
      <w:r>
        <w:t>rmin</w:t>
      </w:r>
      <w:r>
        <w:rPr>
          <w:spacing w:val="-1"/>
        </w:rPr>
        <w:t>a</w:t>
      </w:r>
      <w:r>
        <w:t>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rPr>
          <w:spacing w:val="-1"/>
        </w:rPr>
        <w:t>acce</w:t>
      </w:r>
      <w:r>
        <w:t>pt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</w:t>
      </w:r>
      <w:r>
        <w:rPr>
          <w:spacing w:val="1"/>
        </w:rPr>
        <w:t xml:space="preserve"> </w:t>
      </w:r>
      <w:r>
        <w:t>up to</w:t>
      </w:r>
      <w:r>
        <w:rPr>
          <w:spacing w:val="26"/>
        </w:rPr>
        <w:t xml:space="preserve"> </w:t>
      </w:r>
      <w:r>
        <w:t>25</w:t>
      </w:r>
      <w:r>
        <w:rPr>
          <w:spacing w:val="26"/>
        </w:rPr>
        <w:t xml:space="preserve"> </w:t>
      </w:r>
      <w:r>
        <w:t>sq.mm.</w:t>
      </w:r>
      <w:r>
        <w:rPr>
          <w:spacing w:val="26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fuse</w:t>
      </w:r>
      <w:r>
        <w:rPr>
          <w:spacing w:val="27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t>ier</w:t>
      </w:r>
      <w:r>
        <w:rPr>
          <w:spacing w:val="2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rPr>
          <w:spacing w:val="-1"/>
        </w:rPr>
        <w:t>ac</w:t>
      </w:r>
      <w:r>
        <w:rPr>
          <w:spacing w:val="1"/>
        </w:rPr>
        <w:t>c</w:t>
      </w:r>
      <w:r>
        <w:rPr>
          <w:spacing w:val="-1"/>
        </w:rPr>
        <w:t>e</w:t>
      </w:r>
      <w:r>
        <w:t>pt</w:t>
      </w:r>
      <w:r>
        <w:rPr>
          <w:spacing w:val="26"/>
        </w:rPr>
        <w:t xml:space="preserve"> </w:t>
      </w:r>
      <w:r>
        <w:t>HRC</w:t>
      </w:r>
      <w:r>
        <w:rPr>
          <w:spacing w:val="29"/>
        </w:rPr>
        <w:t xml:space="preserve"> </w:t>
      </w:r>
      <w:r>
        <w:t>fus</w:t>
      </w:r>
      <w:r>
        <w:rPr>
          <w:spacing w:val="-2"/>
        </w:rPr>
        <w:t>e</w:t>
      </w:r>
      <w:r>
        <w:t>s</w:t>
      </w:r>
      <w:r>
        <w:rPr>
          <w:spacing w:val="26"/>
        </w:rPr>
        <w:t xml:space="preserve"> </w:t>
      </w:r>
      <w:r>
        <w:t>upto</w:t>
      </w:r>
      <w:r>
        <w:rPr>
          <w:spacing w:val="26"/>
        </w:rPr>
        <w:t xml:space="preserve"> </w:t>
      </w:r>
      <w:r>
        <w:t>20</w:t>
      </w:r>
      <w:r>
        <w:rPr>
          <w:spacing w:val="28"/>
        </w:rPr>
        <w:t xml:space="preserve"> </w:t>
      </w:r>
      <w:r>
        <w:t>Amp</w:t>
      </w:r>
      <w:r>
        <w:rPr>
          <w:spacing w:val="26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a</w:t>
      </w:r>
      <w:r>
        <w:t>ting</w:t>
      </w:r>
      <w:r>
        <w:rPr>
          <w:spacing w:val="23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25"/>
        </w:rPr>
        <w:t xml:space="preserve"> </w:t>
      </w:r>
      <w:r>
        <w:t>C</w:t>
      </w:r>
      <w:r>
        <w:rPr>
          <w:spacing w:val="2"/>
        </w:rPr>
        <w:t>.</w:t>
      </w:r>
      <w:r>
        <w:rPr>
          <w:spacing w:val="-2"/>
        </w:rPr>
        <w:t>B</w:t>
      </w:r>
      <w:r>
        <w:t>.All te</w:t>
      </w:r>
      <w:r>
        <w:rPr>
          <w:spacing w:val="-2"/>
        </w:rPr>
        <w:t>r</w:t>
      </w:r>
      <w:r>
        <w:t>min</w:t>
      </w:r>
      <w:r>
        <w:rPr>
          <w:spacing w:val="-1"/>
        </w:rPr>
        <w:t>a</w:t>
      </w:r>
      <w:r>
        <w:t>ls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s</w:t>
      </w:r>
      <w:r>
        <w:rPr>
          <w:spacing w:val="1"/>
        </w:rPr>
        <w:t>e</w:t>
      </w:r>
      <w:r>
        <w:rPr>
          <w:spacing w:val="-1"/>
        </w:rPr>
        <w:t>c</w:t>
      </w:r>
      <w:r>
        <w:t>ur</w:t>
      </w:r>
      <w:r>
        <w:rPr>
          <w:spacing w:val="-2"/>
        </w:rPr>
        <w:t>e</w:t>
      </w:r>
      <w:r>
        <w:rPr>
          <w:spacing w:val="2"/>
        </w:rPr>
        <w:t>l</w:t>
      </w:r>
      <w:r>
        <w:t>y</w:t>
      </w:r>
      <w:r>
        <w:rPr>
          <w:spacing w:val="-3"/>
        </w:rPr>
        <w:t xml:space="preserve"> </w:t>
      </w:r>
      <w:r>
        <w:t>fi</w:t>
      </w:r>
      <w:r>
        <w:rPr>
          <w:spacing w:val="1"/>
        </w:rPr>
        <w:t>x</w:t>
      </w:r>
      <w:r>
        <w:rPr>
          <w:spacing w:val="-1"/>
        </w:rPr>
        <w:t>e</w:t>
      </w:r>
      <w:r>
        <w:t xml:space="preserve">d within the </w:t>
      </w:r>
      <w:r>
        <w:rPr>
          <w:spacing w:val="-2"/>
        </w:rPr>
        <w:t>c</w:t>
      </w:r>
      <w:r>
        <w:t>u</w:t>
      </w:r>
      <w:r>
        <w:rPr>
          <w:spacing w:val="3"/>
        </w:rPr>
        <w:t>t</w:t>
      </w:r>
      <w:r>
        <w:rPr>
          <w:spacing w:val="-1"/>
        </w:rPr>
        <w:t>-</w:t>
      </w:r>
      <w:r>
        <w:t>out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losur</w:t>
      </w:r>
      <w:r>
        <w:rPr>
          <w:spacing w:val="-1"/>
        </w:rPr>
        <w:t>e</w:t>
      </w:r>
      <w:r>
        <w:t>s.</w:t>
      </w:r>
      <w:r>
        <w:rPr>
          <w:spacing w:val="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>u</w:t>
      </w:r>
      <w:r>
        <w:rPr>
          <w:spacing w:val="3"/>
        </w:rPr>
        <w:t>t</w:t>
      </w:r>
      <w:r>
        <w:rPr>
          <w:spacing w:val="-1"/>
        </w:rPr>
        <w:t>-</w:t>
      </w:r>
      <w:r>
        <w:t>out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fitted with</w:t>
      </w:r>
      <w:r>
        <w:rPr>
          <w:spacing w:val="43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44"/>
        </w:rPr>
        <w:t xml:space="preserve"> </w:t>
      </w:r>
      <w:r>
        <w:rPr>
          <w:spacing w:val="-2"/>
        </w:rPr>
        <w:t>B</w:t>
      </w:r>
      <w:r>
        <w:t>r</w:t>
      </w:r>
      <w:r>
        <w:rPr>
          <w:spacing w:val="-2"/>
        </w:rPr>
        <w:t>a</w:t>
      </w:r>
      <w:r>
        <w:t>ss</w:t>
      </w:r>
      <w:r>
        <w:rPr>
          <w:spacing w:val="43"/>
        </w:rPr>
        <w:t xml:space="preserve"> </w:t>
      </w:r>
      <w:r>
        <w:rPr>
          <w:spacing w:val="2"/>
        </w:rPr>
        <w:t>C</w:t>
      </w:r>
      <w:r>
        <w:t>ompr</w:t>
      </w:r>
      <w:r>
        <w:rPr>
          <w:spacing w:val="-2"/>
        </w:rPr>
        <w:t>e</w:t>
      </w:r>
      <w:r>
        <w:t>ssion</w:t>
      </w:r>
      <w:r>
        <w:rPr>
          <w:spacing w:val="42"/>
        </w:rPr>
        <w:t xml:space="preserve"> </w:t>
      </w:r>
      <w:r>
        <w:t>C</w:t>
      </w:r>
      <w:r>
        <w:rPr>
          <w:spacing w:val="-1"/>
        </w:rPr>
        <w:t>a</w:t>
      </w:r>
      <w:r>
        <w:t>ble</w:t>
      </w:r>
      <w:r>
        <w:rPr>
          <w:spacing w:val="42"/>
        </w:rPr>
        <w:t xml:space="preserve"> </w:t>
      </w:r>
      <w:r>
        <w:t>Gl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42"/>
        </w:rPr>
        <w:t xml:space="preserve"> </w:t>
      </w:r>
      <w:r>
        <w:rPr>
          <w:spacing w:val="1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42"/>
        </w:rPr>
        <w:t xml:space="preserve"> </w:t>
      </w:r>
      <w:r>
        <w:rPr>
          <w:spacing w:val="-1"/>
        </w:rPr>
        <w:t>“</w:t>
      </w:r>
      <w:r>
        <w:t>C</w:t>
      </w:r>
      <w:r>
        <w:rPr>
          <w:spacing w:val="1"/>
        </w:rPr>
        <w:t>W</w:t>
      </w:r>
      <w:r>
        <w:t>”</w:t>
      </w:r>
      <w:r>
        <w:rPr>
          <w:spacing w:val="42"/>
        </w:rPr>
        <w:t xml:space="preserve"> </w:t>
      </w:r>
      <w:r>
        <w:t>in</w:t>
      </w:r>
      <w:r>
        <w:rPr>
          <w:spacing w:val="43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</w:t>
      </w:r>
      <w:r>
        <w:t>or</w:t>
      </w:r>
      <w:r>
        <w:rPr>
          <w:spacing w:val="1"/>
        </w:rPr>
        <w:t>d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44"/>
        </w:rPr>
        <w:t xml:space="preserve"> </w:t>
      </w:r>
      <w:r>
        <w:t>with</w:t>
      </w:r>
      <w:r>
        <w:rPr>
          <w:spacing w:val="43"/>
        </w:rPr>
        <w:t xml:space="preserve"> </w:t>
      </w:r>
      <w:r>
        <w:rPr>
          <w:spacing w:val="-2"/>
        </w:rPr>
        <w:t>B</w:t>
      </w:r>
      <w:r>
        <w:t>S 6121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E</w:t>
      </w:r>
      <w:r>
        <w:rPr>
          <w:spacing w:val="-2"/>
        </w:rPr>
        <w:t>a</w:t>
      </w:r>
      <w:r>
        <w:t>rth</w:t>
      </w:r>
      <w:r>
        <w:rPr>
          <w:spacing w:val="6"/>
        </w:rPr>
        <w:t xml:space="preserve"> </w:t>
      </w:r>
      <w:r>
        <w:t>T</w:t>
      </w:r>
      <w:r>
        <w:rPr>
          <w:spacing w:val="-2"/>
        </w:rPr>
        <w:t>a</w:t>
      </w:r>
      <w:r>
        <w:t>g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PVC</w:t>
      </w:r>
      <w:r>
        <w:rPr>
          <w:spacing w:val="7"/>
        </w:rPr>
        <w:t xml:space="preserve"> </w:t>
      </w:r>
      <w:r>
        <w:t>Shrou</w:t>
      </w:r>
      <w:r>
        <w:rPr>
          <w:spacing w:val="-1"/>
        </w:rPr>
        <w:t>d</w:t>
      </w:r>
      <w:r>
        <w:t>.</w:t>
      </w:r>
      <w:r>
        <w:rPr>
          <w:spacing w:val="6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4"/>
        </w:rPr>
        <w:t>c</w:t>
      </w:r>
      <w:r>
        <w:t>u</w:t>
      </w:r>
      <w:r>
        <w:rPr>
          <w:spacing w:val="4"/>
        </w:rPr>
        <w:t>t</w:t>
      </w:r>
      <w:r>
        <w:rPr>
          <w:spacing w:val="-1"/>
        </w:rPr>
        <w:t>-</w:t>
      </w:r>
      <w:r>
        <w:t>out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s</w:t>
      </w:r>
      <w:r>
        <w:rPr>
          <w:spacing w:val="-2"/>
        </w:rPr>
        <w:t>i</w:t>
      </w:r>
      <w:r>
        <w:rPr>
          <w:spacing w:val="1"/>
        </w:rPr>
        <w:t>z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t>looping</w:t>
      </w:r>
      <w:r>
        <w:rPr>
          <w:spacing w:val="4"/>
        </w:rPr>
        <w:t xml:space="preserve"> </w:t>
      </w:r>
      <w:r>
        <w:t>in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 out of the</w:t>
      </w:r>
      <w:r>
        <w:rPr>
          <w:spacing w:val="-1"/>
        </w:rPr>
        <w:t xml:space="preserve"> </w:t>
      </w:r>
      <w:r>
        <w:t>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ca</w:t>
      </w:r>
      <w:r>
        <w:t>ble.</w:t>
      </w:r>
    </w:p>
    <w:p w:rsidR="001527E3" w:rsidRDefault="001527E3">
      <w:pPr>
        <w:pStyle w:val="BodyText"/>
        <w:numPr>
          <w:ilvl w:val="0"/>
          <w:numId w:val="32"/>
        </w:numPr>
        <w:tabs>
          <w:tab w:val="left" w:pos="1197"/>
        </w:tabs>
        <w:kinsoku w:val="0"/>
        <w:overflowPunct w:val="0"/>
        <w:spacing w:before="6" w:line="359" w:lineRule="auto"/>
        <w:ind w:left="621" w:right="110" w:firstLine="0"/>
        <w:jc w:val="both"/>
      </w:pPr>
      <w:r>
        <w:t>Minimum</w:t>
      </w:r>
      <w:r>
        <w:rPr>
          <w:spacing w:val="19"/>
        </w:rPr>
        <w:t xml:space="preserve"> </w:t>
      </w:r>
      <w:r>
        <w:t>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bo</w:t>
      </w:r>
      <w:r>
        <w:rPr>
          <w:spacing w:val="2"/>
        </w:rPr>
        <w:t>d</w:t>
      </w:r>
      <w:r>
        <w:t>y</w:t>
      </w:r>
      <w:r>
        <w:rPr>
          <w:spacing w:val="14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ut</w:t>
      </w:r>
      <w:r>
        <w:rPr>
          <w:spacing w:val="19"/>
        </w:rPr>
        <w:t xml:space="preserve"> </w:t>
      </w:r>
      <w:r>
        <w:t>out</w:t>
      </w:r>
      <w:r>
        <w:rPr>
          <w:spacing w:val="19"/>
        </w:rPr>
        <w:t xml:space="preserve"> </w:t>
      </w:r>
      <w:r>
        <w:t>box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2.5mm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rPr>
          <w:spacing w:val="6"/>
        </w:rPr>
        <w:t>n</w:t>
      </w:r>
      <w:r>
        <w:t>d</w:t>
      </w:r>
      <w:r>
        <w:rPr>
          <w:spacing w:val="18"/>
        </w:rPr>
        <w:t xml:space="preserve"> </w:t>
      </w:r>
      <w:r>
        <w:t>that</w:t>
      </w:r>
      <w:r>
        <w:rPr>
          <w:spacing w:val="21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1"/>
        </w:rPr>
        <w:t>e</w:t>
      </w:r>
      <w:r>
        <w:t>r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1.5mm.</w:t>
      </w:r>
    </w:p>
    <w:p w:rsidR="001527E3" w:rsidRDefault="001527E3">
      <w:pPr>
        <w:pStyle w:val="BodyText"/>
        <w:numPr>
          <w:ilvl w:val="0"/>
          <w:numId w:val="32"/>
        </w:numPr>
        <w:tabs>
          <w:tab w:val="left" w:pos="1197"/>
        </w:tabs>
        <w:kinsoku w:val="0"/>
        <w:overflowPunct w:val="0"/>
        <w:spacing w:before="7"/>
        <w:ind w:left="1197" w:right="1711"/>
        <w:jc w:val="both"/>
      </w:pPr>
      <w:r>
        <w:t>Cut</w:t>
      </w:r>
      <w:r>
        <w:rPr>
          <w:spacing w:val="-1"/>
        </w:rPr>
        <w:t>-</w:t>
      </w:r>
      <w:r>
        <w:t>outs should not h</w:t>
      </w:r>
      <w:r>
        <w:rPr>
          <w:spacing w:val="-1"/>
        </w:rPr>
        <w:t>a</w:t>
      </w:r>
      <w:r>
        <w:t>ve</w:t>
      </w:r>
      <w:r>
        <w:rPr>
          <w:spacing w:val="-1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than 2 in</w:t>
      </w:r>
      <w:r>
        <w:rPr>
          <w:spacing w:val="-1"/>
        </w:rPr>
        <w:t>c</w:t>
      </w:r>
      <w:r>
        <w:t>oming</w:t>
      </w:r>
      <w:r>
        <w:rPr>
          <w:spacing w:val="-1"/>
        </w:rPr>
        <w:t xml:space="preserve"> c</w:t>
      </w:r>
      <w:r>
        <w:rPr>
          <w:spacing w:val="1"/>
        </w:rPr>
        <w:t>a</w:t>
      </w:r>
      <w:r>
        <w:t>ble t</w:t>
      </w:r>
      <w:r>
        <w:rPr>
          <w:spacing w:val="-1"/>
        </w:rPr>
        <w:t>e</w:t>
      </w:r>
      <w:r>
        <w:t>rmin</w:t>
      </w:r>
      <w:r>
        <w:rPr>
          <w:spacing w:val="-1"/>
        </w:rPr>
        <w:t>a</w:t>
      </w:r>
      <w:r>
        <w:t>tion.</w:t>
      </w:r>
    </w:p>
    <w:p w:rsidR="001527E3" w:rsidRDefault="001527E3">
      <w:pPr>
        <w:kinsoku w:val="0"/>
        <w:overflowPunct w:val="0"/>
        <w:spacing w:before="9" w:line="140" w:lineRule="exact"/>
        <w:rPr>
          <w:sz w:val="14"/>
          <w:szCs w:val="14"/>
        </w:rPr>
      </w:pPr>
    </w:p>
    <w:p w:rsidR="001527E3" w:rsidRDefault="001527E3">
      <w:pPr>
        <w:pStyle w:val="Heading5"/>
        <w:numPr>
          <w:ilvl w:val="3"/>
          <w:numId w:val="36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Cont</w:t>
      </w:r>
      <w:r>
        <w:rPr>
          <w:spacing w:val="-2"/>
        </w:rPr>
        <w:t>r</w:t>
      </w:r>
      <w:r>
        <w:t>ol G</w:t>
      </w:r>
      <w:r>
        <w:rPr>
          <w:spacing w:val="-1"/>
        </w:rPr>
        <w:t>e</w:t>
      </w:r>
      <w:r>
        <w:t>ar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The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9"/>
        </w:rPr>
        <w:t xml:space="preserve"> </w:t>
      </w:r>
      <w:r>
        <w:t>g</w:t>
      </w:r>
      <w:r>
        <w:rPr>
          <w:spacing w:val="-1"/>
        </w:rPr>
        <w:t>ea</w:t>
      </w:r>
      <w:r>
        <w:t>r</w:t>
      </w:r>
      <w:r>
        <w:rPr>
          <w:spacing w:val="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rPr>
          <w:spacing w:val="2"/>
        </w:rPr>
        <w:t>n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op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te</w:t>
      </w:r>
      <w:r>
        <w:rPr>
          <w:spacing w:val="8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a</w:t>
      </w:r>
      <w:r>
        <w:t>mp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s</w:t>
      </w:r>
      <w:r>
        <w:rPr>
          <w:spacing w:val="2"/>
        </w:rP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po</w:t>
      </w:r>
      <w:r>
        <w:rPr>
          <w:spacing w:val="1"/>
        </w:rPr>
        <w:t>w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a</w:t>
      </w:r>
      <w:r>
        <w:t>ting</w:t>
      </w:r>
      <w:r>
        <w:rPr>
          <w:spacing w:val="4"/>
        </w:rPr>
        <w:t xml:space="preserve"> </w:t>
      </w:r>
      <w:r>
        <w:t>indi</w:t>
      </w:r>
      <w:r>
        <w:rPr>
          <w:spacing w:val="1"/>
        </w:rPr>
        <w:t>c</w:t>
      </w:r>
      <w:r>
        <w:rPr>
          <w:spacing w:val="-1"/>
        </w:rPr>
        <w:t>a</w:t>
      </w:r>
      <w:r>
        <w:t>ted in</w:t>
      </w:r>
      <w:r>
        <w:rPr>
          <w:spacing w:val="50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50"/>
        </w:rPr>
        <w:t xml:space="preserve"> </w:t>
      </w:r>
      <w:r>
        <w:rPr>
          <w:spacing w:val="1"/>
        </w:rPr>
        <w:t>c</w:t>
      </w:r>
      <w:r>
        <w:t>rit</w:t>
      </w:r>
      <w:r>
        <w:rPr>
          <w:spacing w:val="-1"/>
        </w:rPr>
        <w:t>e</w:t>
      </w:r>
      <w:r>
        <w:t>ria</w:t>
      </w:r>
      <w:r>
        <w:rPr>
          <w:spacing w:val="51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5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t>be</w:t>
      </w:r>
      <w:r>
        <w:rPr>
          <w:spacing w:val="51"/>
        </w:rPr>
        <w:t xml:space="preserve"> </w:t>
      </w:r>
      <w:r>
        <w:rPr>
          <w:spacing w:val="-1"/>
        </w:rPr>
        <w:t>a</w:t>
      </w:r>
      <w:r>
        <w:t>ble</w:t>
      </w:r>
      <w:r>
        <w:rPr>
          <w:spacing w:val="49"/>
        </w:rPr>
        <w:t xml:space="preserve"> </w:t>
      </w:r>
      <w:r>
        <w:t>to</w:t>
      </w:r>
      <w:r>
        <w:rPr>
          <w:spacing w:val="50"/>
        </w:rPr>
        <w:t xml:space="preserve"> </w:t>
      </w:r>
      <w:r>
        <w:t>st</w:t>
      </w:r>
      <w:r>
        <w:rPr>
          <w:spacing w:val="1"/>
        </w:rPr>
        <w:t>ar</w:t>
      </w:r>
      <w:r>
        <w:t>t</w:t>
      </w:r>
      <w:r>
        <w:rPr>
          <w:spacing w:val="50"/>
        </w:rPr>
        <w:t xml:space="preserve"> </w:t>
      </w:r>
      <w:r>
        <w:rPr>
          <w:spacing w:val="5"/>
        </w:rPr>
        <w:t>t</w:t>
      </w:r>
      <w:r>
        <w:t>he</w:t>
      </w:r>
      <w:r>
        <w:rPr>
          <w:spacing w:val="49"/>
        </w:rPr>
        <w:t xml:space="preserve"> </w:t>
      </w:r>
      <w:r>
        <w:t>lamp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52"/>
        </w:rPr>
        <w:t xml:space="preserve"> </w:t>
      </w:r>
      <w:r>
        <w:t>it</w:t>
      </w:r>
      <w:r>
        <w:rPr>
          <w:spacing w:val="50"/>
        </w:rPr>
        <w:t xml:space="preserve"> </w:t>
      </w:r>
      <w:r>
        <w:rPr>
          <w:spacing w:val="-1"/>
        </w:rPr>
        <w:t>c</w:t>
      </w:r>
      <w:r>
        <w:t>ontinuous</w:t>
      </w:r>
      <w:r>
        <w:rPr>
          <w:spacing w:val="2"/>
        </w:rPr>
        <w:t>l</w:t>
      </w:r>
      <w:r>
        <w:t>y</w:t>
      </w:r>
      <w:r>
        <w:rPr>
          <w:spacing w:val="45"/>
        </w:rPr>
        <w:t xml:space="preserve"> </w:t>
      </w:r>
      <w:r>
        <w:t>f</w:t>
      </w:r>
      <w:r>
        <w:rPr>
          <w:spacing w:val="1"/>
        </w:rPr>
        <w:t>o</w:t>
      </w:r>
      <w:r>
        <w:t xml:space="preserve">r </w:t>
      </w:r>
      <w:r>
        <w:rPr>
          <w:spacing w:val="-1"/>
        </w:rPr>
        <w:t>a</w:t>
      </w:r>
      <w:r>
        <w:t>mbi</w:t>
      </w:r>
      <w:r>
        <w:rPr>
          <w:spacing w:val="-1"/>
        </w:rPr>
        <w:t>e</w:t>
      </w:r>
      <w:r>
        <w:t>nt</w:t>
      </w:r>
      <w:r>
        <w:rPr>
          <w:spacing w:val="2"/>
        </w:rPr>
        <w:t xml:space="preserve"> </w:t>
      </w:r>
      <w:r>
        <w:t>temp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tur</w:t>
      </w:r>
      <w:r>
        <w:rPr>
          <w:spacing w:val="-2"/>
        </w:rPr>
        <w:t>e</w:t>
      </w:r>
      <w:r>
        <w:t>s</w:t>
      </w:r>
      <w:r>
        <w:rPr>
          <w:spacing w:val="4"/>
        </w:rPr>
        <w:t xml:space="preserve"> </w:t>
      </w:r>
      <w:r>
        <w:t>r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2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"/>
        </w:rPr>
        <w:t xml:space="preserve"> </w:t>
      </w:r>
      <w:r>
        <w:t>15</w:t>
      </w:r>
      <w:r>
        <w:rPr>
          <w:spacing w:val="2"/>
        </w:rPr>
        <w:t xml:space="preserve"> d</w:t>
      </w:r>
      <w:r>
        <w:rPr>
          <w:spacing w:val="1"/>
        </w:rPr>
        <w:t>e</w:t>
      </w:r>
      <w:r>
        <w:t>g</w:t>
      </w:r>
      <w:r>
        <w:rPr>
          <w:spacing w:val="-1"/>
        </w:rPr>
        <w:t xml:space="preserve"> </w:t>
      </w:r>
      <w:r>
        <w:t>C</w:t>
      </w:r>
      <w:r>
        <w:rPr>
          <w:spacing w:val="2"/>
        </w:rPr>
        <w:t xml:space="preserve"> </w:t>
      </w:r>
      <w:r>
        <w:t>to</w:t>
      </w:r>
      <w:r>
        <w:rPr>
          <w:spacing w:val="4"/>
        </w:rPr>
        <w:t xml:space="preserve"> </w:t>
      </w:r>
      <w:r>
        <w:t>+</w:t>
      </w:r>
      <w:r>
        <w:rPr>
          <w:spacing w:val="3"/>
        </w:rPr>
        <w:t xml:space="preserve"> </w:t>
      </w:r>
      <w:r>
        <w:t>50</w:t>
      </w:r>
      <w:r>
        <w:rPr>
          <w:spacing w:val="2"/>
        </w:rPr>
        <w:t xml:space="preserve"> </w:t>
      </w:r>
      <w:r>
        <w:t>d</w:t>
      </w:r>
      <w:r>
        <w:rPr>
          <w:spacing w:val="1"/>
        </w:rPr>
        <w:t>e</w:t>
      </w:r>
      <w:r>
        <w:t>g</w:t>
      </w:r>
      <w:r>
        <w:rPr>
          <w:spacing w:val="-1"/>
        </w:rPr>
        <w:t xml:space="preserve"> </w:t>
      </w:r>
      <w:r>
        <w:t>C.</w:t>
      </w:r>
      <w:r>
        <w:rPr>
          <w:spacing w:val="2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4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b</w:t>
      </w:r>
      <w:r>
        <w:t>e</w:t>
      </w:r>
      <w:r>
        <w:rPr>
          <w:spacing w:val="3"/>
        </w:rPr>
        <w:t xml:space="preserve"> </w:t>
      </w:r>
      <w:r>
        <w:rPr>
          <w:spacing w:val="-1"/>
        </w:rPr>
        <w:t>ca</w:t>
      </w:r>
      <w:r>
        <w:t>p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e of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ce</w:t>
      </w:r>
      <w:r>
        <w:t>pti</w:t>
      </w:r>
      <w:r>
        <w:rPr>
          <w:spacing w:val="2"/>
        </w:rPr>
        <w:t>n</w:t>
      </w:r>
      <w:r>
        <w:t>g</w:t>
      </w:r>
      <w:r>
        <w:rPr>
          <w:spacing w:val="35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supp</w:t>
      </w:r>
      <w:r>
        <w:rPr>
          <w:spacing w:val="5"/>
        </w:rPr>
        <w:t>l</w:t>
      </w:r>
      <w:r>
        <w:t>y</w:t>
      </w:r>
      <w:r>
        <w:rPr>
          <w:spacing w:val="35"/>
        </w:rPr>
        <w:t xml:space="preserve"> </w:t>
      </w:r>
      <w:r>
        <w:t>volt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39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240V.</w:t>
      </w:r>
      <w:r>
        <w:rPr>
          <w:spacing w:val="39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1"/>
        </w:rPr>
        <w:t>f</w:t>
      </w:r>
      <w:r>
        <w:t>ollowing</w:t>
      </w:r>
      <w:r>
        <w:rPr>
          <w:spacing w:val="35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ca</w:t>
      </w:r>
      <w:r>
        <w:t>tions</w:t>
      </w:r>
      <w:r>
        <w:rPr>
          <w:spacing w:val="4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met</w:t>
      </w:r>
      <w:r>
        <w:rPr>
          <w:spacing w:val="38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3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ontrol</w:t>
      </w:r>
      <w:r>
        <w:rPr>
          <w:spacing w:val="48"/>
        </w:rPr>
        <w:t xml:space="preserve"> </w:t>
      </w:r>
      <w:r>
        <w:t>g</w:t>
      </w:r>
      <w:r>
        <w:rPr>
          <w:spacing w:val="-1"/>
        </w:rPr>
        <w:t>ea</w:t>
      </w:r>
      <w:r>
        <w:t>r</w:t>
      </w:r>
      <w:r>
        <w:rPr>
          <w:spacing w:val="47"/>
        </w:rPr>
        <w:t xml:space="preserve"> </w:t>
      </w:r>
      <w:r>
        <w:t>Control</w:t>
      </w:r>
      <w:r>
        <w:rPr>
          <w:spacing w:val="50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4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be</w:t>
      </w:r>
      <w:r>
        <w:rPr>
          <w:spacing w:val="49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47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49"/>
        </w:rPr>
        <w:t xml:space="preserve"> </w:t>
      </w:r>
      <w:r>
        <w:t>50</w:t>
      </w:r>
      <w:r>
        <w:rPr>
          <w:spacing w:val="47"/>
        </w:rPr>
        <w:t xml:space="preserve"> </w:t>
      </w:r>
      <w:r>
        <w:t>Hz,</w:t>
      </w:r>
      <w:r>
        <w:rPr>
          <w:spacing w:val="47"/>
        </w:rPr>
        <w:t xml:space="preserve"> </w:t>
      </w:r>
      <w:r>
        <w:t>240V</w:t>
      </w:r>
      <w:r>
        <w:rPr>
          <w:spacing w:val="47"/>
        </w:rPr>
        <w:t xml:space="preserve"> </w:t>
      </w:r>
      <w:r>
        <w:t>±</w:t>
      </w:r>
      <w:r>
        <w:rPr>
          <w:spacing w:val="48"/>
        </w:rPr>
        <w:t xml:space="preserve"> </w:t>
      </w:r>
      <w:r>
        <w:t>10%</w:t>
      </w:r>
      <w:r>
        <w:rPr>
          <w:spacing w:val="47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tion.</w:t>
      </w:r>
      <w:r>
        <w:rPr>
          <w:spacing w:val="47"/>
        </w:rPr>
        <w:t xml:space="preserve"> </w:t>
      </w:r>
      <w:r>
        <w:rPr>
          <w:spacing w:val="-2"/>
        </w:rPr>
        <w:t>F</w:t>
      </w:r>
      <w:r>
        <w:rPr>
          <w:spacing w:val="2"/>
        </w:rPr>
        <w:t>o</w:t>
      </w:r>
      <w:r>
        <w:t>r</w:t>
      </w:r>
      <w:r>
        <w:rPr>
          <w:spacing w:val="47"/>
        </w:rPr>
        <w:t xml:space="preserve"> </w:t>
      </w:r>
      <w:r>
        <w:t>input volt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24"/>
        </w:rPr>
        <w:t xml:space="preserve"> </w:t>
      </w:r>
      <w:r>
        <w:t>flu</w:t>
      </w:r>
      <w:r>
        <w:rPr>
          <w:spacing w:val="-2"/>
        </w:rPr>
        <w:t>c</w:t>
      </w:r>
      <w:r>
        <w:t>tuations</w:t>
      </w:r>
      <w:r>
        <w:rPr>
          <w:spacing w:val="24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rPr>
          <w:spacing w:val="1"/>
        </w:rPr>
        <w:t>+</w:t>
      </w:r>
      <w:r>
        <w:t>10%</w:t>
      </w:r>
      <w:r>
        <w:rPr>
          <w:spacing w:val="23"/>
        </w:rPr>
        <w:t xml:space="preserve"> </w:t>
      </w:r>
      <w:r>
        <w:t>,15%</w:t>
      </w:r>
      <w:r>
        <w:rPr>
          <w:spacing w:val="23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n</w:t>
      </w:r>
      <w:r>
        <w:rPr>
          <w:spacing w:val="2"/>
        </w:rPr>
        <w:t>o</w:t>
      </w:r>
      <w:r>
        <w:t>min</w:t>
      </w:r>
      <w:r>
        <w:rPr>
          <w:spacing w:val="-1"/>
        </w:rPr>
        <w:t>a</w:t>
      </w:r>
      <w:r>
        <w:t>l</w:t>
      </w:r>
      <w:r>
        <w:rPr>
          <w:spacing w:val="24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volt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,</w:t>
      </w:r>
      <w:r>
        <w:rPr>
          <w:spacing w:val="28"/>
        </w:rPr>
        <w:t xml:space="preserve"> </w:t>
      </w:r>
      <w:r>
        <w:t>it</w:t>
      </w:r>
      <w:r>
        <w:rPr>
          <w:spacing w:val="2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3"/>
        </w:rPr>
        <w:t>g</w:t>
      </w:r>
      <w:r>
        <w:t>u</w:t>
      </w:r>
      <w:r>
        <w:rPr>
          <w:spacing w:val="2"/>
        </w:rPr>
        <w:t>l</w:t>
      </w:r>
      <w:r>
        <w:rPr>
          <w:spacing w:val="-1"/>
        </w:rPr>
        <w:t>a</w:t>
      </w:r>
      <w:r>
        <w:t>te</w:t>
      </w:r>
      <w:r>
        <w:rPr>
          <w:spacing w:val="23"/>
        </w:rPr>
        <w:t xml:space="preserve"> </w:t>
      </w:r>
      <w:r>
        <w:t>the lamp</w:t>
      </w:r>
      <w:r>
        <w:rPr>
          <w:spacing w:val="35"/>
        </w:rPr>
        <w:t xml:space="preserve"> </w:t>
      </w:r>
      <w:r>
        <w:t>w</w:t>
      </w:r>
      <w:r>
        <w:rPr>
          <w:spacing w:val="-2"/>
        </w:rPr>
        <w:t>a</w:t>
      </w:r>
      <w:r>
        <w:t>tts</w:t>
      </w:r>
      <w:r>
        <w:rPr>
          <w:spacing w:val="36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±</w:t>
      </w:r>
      <w:r>
        <w:rPr>
          <w:spacing w:val="36"/>
        </w:rPr>
        <w:t xml:space="preserve"> </w:t>
      </w:r>
      <w:r>
        <w:t>5</w:t>
      </w:r>
      <w:r>
        <w:rPr>
          <w:spacing w:val="-1"/>
        </w:rPr>
        <w:t>%</w:t>
      </w:r>
      <w:r>
        <w:t>.</w:t>
      </w:r>
      <w:r>
        <w:rPr>
          <w:spacing w:val="33"/>
        </w:rPr>
        <w:t xml:space="preserve"> </w:t>
      </w:r>
      <w:r>
        <w:t>C</w:t>
      </w:r>
      <w:r>
        <w:rPr>
          <w:spacing w:val="-3"/>
        </w:rPr>
        <w:t>o</w:t>
      </w:r>
      <w:r>
        <w:t>ntrol</w:t>
      </w:r>
      <w:r>
        <w:rPr>
          <w:spacing w:val="36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1"/>
        </w:rPr>
        <w:t>a</w:t>
      </w:r>
      <w:r>
        <w:t>r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34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37"/>
        </w:rPr>
        <w:t xml:space="preserve"> 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ll</w:t>
      </w:r>
      <w:r>
        <w:rPr>
          <w:spacing w:val="36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35"/>
        </w:rPr>
        <w:t xml:space="preserve"> </w:t>
      </w:r>
      <w:r>
        <w:t>fa</w:t>
      </w:r>
      <w:r>
        <w:rPr>
          <w:spacing w:val="-1"/>
        </w:rPr>
        <w:t>c</w:t>
      </w:r>
      <w:r>
        <w:t>tor</w:t>
      </w:r>
      <w:r>
        <w:rPr>
          <w:spacing w:val="35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6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36"/>
        </w:rPr>
        <w:t xml:space="preserve"> </w:t>
      </w:r>
      <w:r>
        <w:t>0.9</w:t>
      </w:r>
      <w:r>
        <w:rPr>
          <w:spacing w:val="35"/>
        </w:rPr>
        <w:t xml:space="preserve"> </w:t>
      </w:r>
      <w:r>
        <w:t>wh</w:t>
      </w:r>
      <w:r>
        <w:rPr>
          <w:spacing w:val="-2"/>
        </w:rPr>
        <w:t>e</w:t>
      </w:r>
      <w:r>
        <w:t>n 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ted</w:t>
      </w:r>
      <w:r>
        <w:rPr>
          <w:spacing w:val="6"/>
        </w:rPr>
        <w:t xml:space="preserve"> </w:t>
      </w:r>
      <w:r>
        <w:t>und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t>r</w:t>
      </w:r>
      <w:r>
        <w:rPr>
          <w:spacing w:val="-2"/>
        </w:rPr>
        <w:t>a</w:t>
      </w:r>
      <w:r>
        <w:t>ted</w:t>
      </w:r>
      <w:r>
        <w:rPr>
          <w:spacing w:val="6"/>
        </w:rPr>
        <w:t xml:space="preserve"> </w:t>
      </w:r>
      <w:r>
        <w:t>l</w:t>
      </w:r>
      <w:r>
        <w:rPr>
          <w:spacing w:val="3"/>
        </w:rPr>
        <w:t>a</w:t>
      </w:r>
      <w:r>
        <w:t>mp</w:t>
      </w:r>
      <w:r>
        <w:rPr>
          <w:spacing w:val="5"/>
        </w:rPr>
        <w:t xml:space="preserve"> </w:t>
      </w:r>
      <w:r>
        <w:t>load.</w:t>
      </w:r>
      <w:r>
        <w:rPr>
          <w:spacing w:val="4"/>
        </w:rPr>
        <w:t xml:space="preserve"> </w:t>
      </w:r>
      <w:r>
        <w:t>Control</w:t>
      </w:r>
      <w:r>
        <w:rPr>
          <w:spacing w:val="4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1"/>
        </w:rPr>
        <w:t>a</w:t>
      </w:r>
      <w:r>
        <w:t>r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te</w:t>
      </w:r>
      <w:r>
        <w:rPr>
          <w:spacing w:val="6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lamp</w:t>
      </w:r>
      <w:r>
        <w:rPr>
          <w:spacing w:val="6"/>
        </w:rPr>
        <w:t xml:space="preserve"> </w:t>
      </w:r>
      <w:r>
        <w:t>without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dv</w:t>
      </w:r>
      <w:r>
        <w:rPr>
          <w:spacing w:val="-1"/>
        </w:rPr>
        <w:t>e</w:t>
      </w:r>
      <w:r>
        <w:t>rs</w:t>
      </w:r>
      <w:r>
        <w:rPr>
          <w:spacing w:val="-2"/>
        </w:rPr>
        <w:t>e</w:t>
      </w:r>
      <w:r>
        <w:rPr>
          <w:spacing w:val="5"/>
        </w:rPr>
        <w:t>l</w:t>
      </w:r>
      <w:r>
        <w:t xml:space="preserve">y </w:t>
      </w:r>
      <w:r>
        <w:rPr>
          <w:spacing w:val="-1"/>
        </w:rPr>
        <w:t>a</w:t>
      </w:r>
      <w:r>
        <w:t>f</w:t>
      </w:r>
      <w:r>
        <w:rPr>
          <w:spacing w:val="-2"/>
        </w:rPr>
        <w:t>f</w:t>
      </w:r>
      <w:r>
        <w:rPr>
          <w:spacing w:val="1"/>
        </w:rPr>
        <w:t>e</w:t>
      </w:r>
      <w:r>
        <w:rPr>
          <w:spacing w:val="-1"/>
        </w:rPr>
        <w:t>c</w:t>
      </w:r>
      <w:r>
        <w:t>ting</w:t>
      </w:r>
      <w:r>
        <w:rPr>
          <w:spacing w:val="28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lamp</w:t>
      </w:r>
      <w:r>
        <w:rPr>
          <w:spacing w:val="30"/>
        </w:rPr>
        <w:t xml:space="preserve"> </w:t>
      </w:r>
      <w:r>
        <w:t>life</w:t>
      </w:r>
      <w:r>
        <w:rPr>
          <w:spacing w:val="29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30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1"/>
        </w:rPr>
        <w:t xml:space="preserve"> </w:t>
      </w:r>
      <w:r>
        <w:t>sp</w:t>
      </w:r>
      <w:r>
        <w:rPr>
          <w:spacing w:val="-1"/>
        </w:rPr>
        <w:t>ec</w:t>
      </w:r>
      <w:r>
        <w:rPr>
          <w:spacing w:val="2"/>
        </w:rPr>
        <w:t>i</w:t>
      </w:r>
      <w:r>
        <w:t>fi</w:t>
      </w:r>
      <w:r>
        <w:rPr>
          <w:spacing w:val="-2"/>
        </w:rPr>
        <w:t>e</w:t>
      </w:r>
      <w:r>
        <w:t>d</w:t>
      </w:r>
      <w:r>
        <w:rPr>
          <w:spacing w:val="30"/>
        </w:rPr>
        <w:t xml:space="preserve"> </w:t>
      </w:r>
      <w:r>
        <w:t>h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in.</w:t>
      </w:r>
      <w:r>
        <w:rPr>
          <w:spacing w:val="31"/>
        </w:rPr>
        <w:t xml:space="preserve"> </w:t>
      </w:r>
      <w:r>
        <w:t>Control</w:t>
      </w:r>
      <w:r>
        <w:rPr>
          <w:spacing w:val="31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3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withstand</w:t>
      </w:r>
      <w:r>
        <w:rPr>
          <w:spacing w:val="28"/>
        </w:rPr>
        <w:t xml:space="preserve"> </w:t>
      </w:r>
      <w:r>
        <w:t>a 2500V</w:t>
      </w:r>
      <w:r>
        <w:rPr>
          <w:spacing w:val="6"/>
        </w:rPr>
        <w:t xml:space="preserve"> </w:t>
      </w:r>
      <w:r>
        <w:t>diel</w:t>
      </w:r>
      <w:r>
        <w:rPr>
          <w:spacing w:val="-1"/>
        </w:rPr>
        <w:t>ec</w:t>
      </w:r>
      <w:r>
        <w:t>tric</w:t>
      </w:r>
      <w:r>
        <w:rPr>
          <w:spacing w:val="8"/>
        </w:rPr>
        <w:t xml:space="preserve"> </w:t>
      </w:r>
      <w:r>
        <w:t>test</w:t>
      </w:r>
      <w:r>
        <w:rPr>
          <w:spacing w:val="7"/>
        </w:rPr>
        <w:t xml:space="preserve"> </w:t>
      </w:r>
      <w:r>
        <w:t>b</w:t>
      </w:r>
      <w:r>
        <w:rPr>
          <w:spacing w:val="-1"/>
        </w:rPr>
        <w:t>e</w:t>
      </w:r>
      <w:r>
        <w:rPr>
          <w:spacing w:val="2"/>
        </w:rPr>
        <w:t>t</w:t>
      </w:r>
      <w:r>
        <w:t>w</w:t>
      </w:r>
      <w:r>
        <w:rPr>
          <w:spacing w:val="-2"/>
        </w:rPr>
        <w:t>e</w:t>
      </w:r>
      <w:r>
        <w:rPr>
          <w:spacing w:val="-1"/>
        </w:rPr>
        <w:t>e</w:t>
      </w:r>
      <w:r>
        <w:t>n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ore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windi</w:t>
      </w:r>
      <w:r>
        <w:rPr>
          <w:spacing w:val="2"/>
        </w:rPr>
        <w:t>n</w:t>
      </w:r>
      <w:r>
        <w:rPr>
          <w:spacing w:val="-3"/>
        </w:rPr>
        <w:t>g</w:t>
      </w:r>
      <w:r>
        <w:t>s</w:t>
      </w:r>
      <w:r>
        <w:rPr>
          <w:spacing w:val="9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t>one</w:t>
      </w:r>
      <w:r>
        <w:rPr>
          <w:spacing w:val="6"/>
        </w:rPr>
        <w:t xml:space="preserve"> </w:t>
      </w:r>
      <w:r>
        <w:t>minute.</w:t>
      </w:r>
      <w:r>
        <w:rPr>
          <w:spacing w:val="6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6"/>
        </w:rPr>
        <w:t xml:space="preserve"> </w:t>
      </w:r>
      <w:r>
        <w:t>p</w:t>
      </w:r>
      <w:r>
        <w:rPr>
          <w:spacing w:val="1"/>
        </w:rPr>
        <w:t>er</w:t>
      </w:r>
      <w:r>
        <w:t>missible</w:t>
      </w:r>
      <w:r>
        <w:rPr>
          <w:spacing w:val="6"/>
        </w:rPr>
        <w:t xml:space="preserve"> </w:t>
      </w:r>
      <w:r>
        <w:t>volt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6"/>
        </w:rPr>
        <w:t xml:space="preserve"> </w:t>
      </w:r>
      <w:r>
        <w:t>dip without</w:t>
      </w:r>
      <w:r>
        <w:rPr>
          <w:spacing w:val="12"/>
        </w:rPr>
        <w:t xml:space="preserve"> </w:t>
      </w:r>
      <w:r>
        <w:rPr>
          <w:spacing w:val="-1"/>
        </w:rPr>
        <w:t>ca</w:t>
      </w:r>
      <w:r>
        <w:t>using</w:t>
      </w:r>
      <w:r>
        <w:rPr>
          <w:spacing w:val="10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lamp</w:t>
      </w:r>
      <w:r>
        <w:rPr>
          <w:spacing w:val="13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e</w:t>
      </w:r>
      <w:r>
        <w:t>xtin</w:t>
      </w:r>
      <w:r>
        <w:rPr>
          <w:spacing w:val="-3"/>
        </w:rPr>
        <w:t>g</w:t>
      </w:r>
      <w:r>
        <w:t>uish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40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50</w:t>
      </w:r>
      <w:r>
        <w:rPr>
          <w:spacing w:val="-1"/>
        </w:rPr>
        <w:t>%</w:t>
      </w:r>
      <w:r>
        <w:t>.</w:t>
      </w:r>
      <w:r>
        <w:rPr>
          <w:spacing w:val="1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</w:t>
      </w:r>
      <w:r>
        <w:rPr>
          <w:spacing w:val="12"/>
        </w:rPr>
        <w:t xml:space="preserve"> </w:t>
      </w:r>
      <w:r>
        <w:t>s</w:t>
      </w:r>
      <w:r>
        <w:rPr>
          <w:spacing w:val="-3"/>
        </w:rPr>
        <w:t>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impr</w:t>
      </w:r>
      <w:r>
        <w:rPr>
          <w:spacing w:val="-2"/>
        </w:rPr>
        <w:t>e</w:t>
      </w:r>
      <w:r>
        <w:rPr>
          <w:spacing w:val="-3"/>
        </w:rPr>
        <w:t>g</w:t>
      </w:r>
      <w:r>
        <w:rPr>
          <w:spacing w:val="2"/>
        </w:rPr>
        <w:t>n</w:t>
      </w:r>
      <w:r>
        <w:rPr>
          <w:spacing w:val="-1"/>
        </w:rPr>
        <w:t>a</w:t>
      </w:r>
      <w:r>
        <w:t>ted, tropi</w:t>
      </w:r>
      <w:r>
        <w:rPr>
          <w:spacing w:val="-1"/>
        </w:rPr>
        <w:t>ca</w:t>
      </w:r>
      <w:r>
        <w:t>li</w:t>
      </w:r>
      <w:r>
        <w:rPr>
          <w:spacing w:val="1"/>
        </w:rPr>
        <w:t>z</w:t>
      </w:r>
      <w:r>
        <w:rPr>
          <w:spacing w:val="-1"/>
        </w:rPr>
        <w:t>e</w:t>
      </w:r>
      <w:r>
        <w:t>d</w:t>
      </w:r>
      <w:r>
        <w:rPr>
          <w:spacing w:val="57"/>
        </w:rPr>
        <w:t xml:space="preserve"> </w:t>
      </w:r>
      <w:r>
        <w:t>with</w:t>
      </w:r>
      <w:r>
        <w:rPr>
          <w:spacing w:val="57"/>
        </w:rPr>
        <w:t xml:space="preserve"> </w:t>
      </w:r>
      <w:r>
        <w:rPr>
          <w:spacing w:val="-1"/>
        </w:rPr>
        <w:t>c</w:t>
      </w:r>
      <w:r>
        <w:t>ompa</w:t>
      </w:r>
      <w:r>
        <w:rPr>
          <w:spacing w:val="-2"/>
        </w:rPr>
        <w:t>c</w:t>
      </w:r>
      <w:r>
        <w:t>t</w:t>
      </w:r>
      <w:r>
        <w:rPr>
          <w:spacing w:val="57"/>
        </w:rPr>
        <w:t xml:space="preserve"> </w:t>
      </w:r>
      <w:r>
        <w:t>winding</w:t>
      </w:r>
      <w:r>
        <w:rPr>
          <w:spacing w:val="5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7"/>
        </w:rPr>
        <w:t xml:space="preserve"> </w:t>
      </w:r>
      <w:r>
        <w:t>insul</w:t>
      </w:r>
      <w:r>
        <w:rPr>
          <w:spacing w:val="-1"/>
        </w:rPr>
        <w:t>a</w:t>
      </w:r>
      <w:r>
        <w:t>tion</w:t>
      </w:r>
      <w:r>
        <w:rPr>
          <w:spacing w:val="57"/>
        </w:rPr>
        <w:t xml:space="preserve"> </w:t>
      </w:r>
      <w:r>
        <w:t>Class</w:t>
      </w:r>
      <w:r>
        <w:rPr>
          <w:spacing w:val="57"/>
        </w:rPr>
        <w:t xml:space="preserve"> </w:t>
      </w:r>
      <w:r>
        <w:rPr>
          <w:spacing w:val="-1"/>
        </w:rPr>
        <w:t>“</w:t>
      </w:r>
      <w:r>
        <w:t>H</w:t>
      </w:r>
      <w:r>
        <w:rPr>
          <w:spacing w:val="-2"/>
        </w:rPr>
        <w:t>”</w:t>
      </w:r>
      <w:r>
        <w:t>.</w:t>
      </w:r>
      <w:r>
        <w:rPr>
          <w:spacing w:val="57"/>
        </w:rPr>
        <w:t xml:space="preserve"> </w:t>
      </w:r>
      <w:r>
        <w:t>The</w:t>
      </w:r>
      <w:r>
        <w:rPr>
          <w:spacing w:val="56"/>
        </w:rPr>
        <w:t xml:space="preserve"> </w:t>
      </w:r>
      <w:r>
        <w:t>m</w:t>
      </w:r>
      <w:r>
        <w:rPr>
          <w:spacing w:val="1"/>
        </w:rPr>
        <w:t>a</w:t>
      </w:r>
      <w:r>
        <w:rPr>
          <w:spacing w:val="2"/>
        </w:rPr>
        <w:t>x</w:t>
      </w:r>
      <w:r>
        <w:t>im</w:t>
      </w:r>
      <w:r>
        <w:rPr>
          <w:spacing w:val="-3"/>
        </w:rPr>
        <w:t>u</w:t>
      </w:r>
      <w:r>
        <w:t>m</w:t>
      </w:r>
      <w:r>
        <w:rPr>
          <w:spacing w:val="57"/>
        </w:rPr>
        <w:t xml:space="preserve"> </w:t>
      </w:r>
      <w:r>
        <w:t>p</w:t>
      </w:r>
      <w:r>
        <w:rPr>
          <w:spacing w:val="-1"/>
        </w:rPr>
        <w:t>e</w:t>
      </w:r>
      <w:r>
        <w:t>rmissible winding</w:t>
      </w:r>
      <w:r>
        <w:rPr>
          <w:spacing w:val="-2"/>
        </w:rPr>
        <w:t xml:space="preserve"> </w:t>
      </w:r>
      <w:r>
        <w:t>temp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ture rise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 not e</w:t>
      </w:r>
      <w:r>
        <w:rPr>
          <w:spacing w:val="1"/>
        </w:rPr>
        <w:t>x</w:t>
      </w:r>
      <w:r>
        <w:rPr>
          <w:spacing w:val="-1"/>
        </w:rPr>
        <w:t>cee</w:t>
      </w:r>
      <w:r>
        <w:t>d 130 d</w:t>
      </w:r>
      <w:r>
        <w:rPr>
          <w:spacing w:val="1"/>
        </w:rPr>
        <w:t>e</w:t>
      </w:r>
      <w:r>
        <w:t>g C.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Heading5"/>
        <w:numPr>
          <w:ilvl w:val="3"/>
          <w:numId w:val="36"/>
        </w:numPr>
        <w:tabs>
          <w:tab w:val="left" w:pos="1917"/>
        </w:tabs>
        <w:kinsoku w:val="0"/>
        <w:overflowPunct w:val="0"/>
        <w:spacing w:before="69"/>
        <w:rPr>
          <w:b w:val="0"/>
          <w:bCs w:val="0"/>
        </w:rPr>
      </w:pPr>
      <w:r>
        <w:t>Auto S</w:t>
      </w:r>
      <w:r>
        <w:rPr>
          <w:spacing w:val="1"/>
        </w:rPr>
        <w:t>w</w:t>
      </w:r>
      <w:r>
        <w:t>it</w:t>
      </w:r>
      <w:r>
        <w:rPr>
          <w:spacing w:val="-2"/>
        </w:rPr>
        <w:t>c</w:t>
      </w:r>
      <w:r>
        <w:t>h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numPr>
          <w:ilvl w:val="0"/>
          <w:numId w:val="31"/>
        </w:numPr>
        <w:tabs>
          <w:tab w:val="left" w:pos="1197"/>
        </w:tabs>
        <w:kinsoku w:val="0"/>
        <w:overflowPunct w:val="0"/>
        <w:spacing w:line="359" w:lineRule="auto"/>
        <w:ind w:left="621" w:right="111" w:firstLine="0"/>
        <w:jc w:val="both"/>
      </w:pPr>
      <w:r>
        <w:rPr>
          <w:spacing w:val="-2"/>
        </w:rPr>
        <w:t>F</w:t>
      </w:r>
      <w:r>
        <w:t>or</w:t>
      </w:r>
      <w:r>
        <w:rPr>
          <w:spacing w:val="47"/>
        </w:rPr>
        <w:t xml:space="preserve"> </w:t>
      </w:r>
      <w:r>
        <w:rPr>
          <w:spacing w:val="-1"/>
        </w:rPr>
        <w:t>c</w:t>
      </w:r>
      <w:r>
        <w:t>ons</w:t>
      </w:r>
      <w:r>
        <w:rPr>
          <w:spacing w:val="-1"/>
        </w:rPr>
        <w:t>e</w:t>
      </w:r>
      <w:r>
        <w:t>r</w:t>
      </w:r>
      <w:r>
        <w:rPr>
          <w:spacing w:val="1"/>
        </w:rPr>
        <w:t>v</w:t>
      </w:r>
      <w:r>
        <w:rPr>
          <w:spacing w:val="-1"/>
        </w:rPr>
        <w:t>a</w:t>
      </w:r>
      <w:r>
        <w:t>tion</w:t>
      </w:r>
      <w:r>
        <w:rPr>
          <w:spacing w:val="47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1"/>
        </w:rPr>
        <w:t>e</w:t>
      </w:r>
      <w:r>
        <w:t>r</w:t>
      </w:r>
      <w:r>
        <w:rPr>
          <w:spacing w:val="1"/>
        </w:rPr>
        <w:t>g</w:t>
      </w:r>
      <w:r>
        <w:t>y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on</w:t>
      </w:r>
      <w:r>
        <w:rPr>
          <w:spacing w:val="47"/>
        </w:rPr>
        <w:t xml:space="preserve"> </w:t>
      </w:r>
      <w:r>
        <w:rPr>
          <w:spacing w:val="-1"/>
        </w:rPr>
        <w:t>ec</w:t>
      </w:r>
      <w:r>
        <w:t>onomi</w:t>
      </w:r>
      <w:r>
        <w:rPr>
          <w:spacing w:val="-1"/>
        </w:rPr>
        <w:t>ca</w:t>
      </w:r>
      <w:r>
        <w:t>l</w:t>
      </w:r>
      <w:r>
        <w:rPr>
          <w:spacing w:val="50"/>
        </w:rPr>
        <w:t xml:space="preserve"> </w:t>
      </w:r>
      <w:r>
        <w:rPr>
          <w:spacing w:val="-1"/>
        </w:rPr>
        <w:t>c</w:t>
      </w:r>
      <w:r>
        <w:t>onsid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uto</w:t>
      </w:r>
      <w:r>
        <w:rPr>
          <w:spacing w:val="48"/>
        </w:rPr>
        <w:t xml:space="preserve"> </w:t>
      </w:r>
      <w:r>
        <w:t>switching</w:t>
      </w:r>
      <w:r>
        <w:rPr>
          <w:spacing w:val="45"/>
        </w:rPr>
        <w:t xml:space="preserve"> </w:t>
      </w:r>
      <w:r>
        <w:t>is pr</w:t>
      </w:r>
      <w:r>
        <w:rPr>
          <w:spacing w:val="-2"/>
        </w:rPr>
        <w:t>e</w:t>
      </w:r>
      <w:r>
        <w:t>fer</w:t>
      </w:r>
      <w:r>
        <w:rPr>
          <w:spacing w:val="-2"/>
        </w:rPr>
        <w:t>r</w:t>
      </w:r>
      <w:r>
        <w:rPr>
          <w:spacing w:val="-1"/>
        </w:rPr>
        <w:t>e</w:t>
      </w:r>
      <w:r>
        <w:t>d in pl</w:t>
      </w:r>
      <w:r>
        <w:rPr>
          <w:spacing w:val="1"/>
        </w:rPr>
        <w:t>a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v</w:t>
      </w:r>
      <w:r>
        <w:rPr>
          <w:spacing w:val="-1"/>
        </w:rPr>
        <w:t>e</w:t>
      </w:r>
      <w:r>
        <w:t>ntion</w:t>
      </w:r>
      <w:r>
        <w:rPr>
          <w:spacing w:val="-1"/>
        </w:rPr>
        <w:t>a</w:t>
      </w:r>
      <w:r>
        <w:t>l m</w:t>
      </w:r>
      <w:r>
        <w:rPr>
          <w:spacing w:val="-1"/>
        </w:rPr>
        <w:t>a</w:t>
      </w:r>
      <w:r>
        <w:t>nu</w:t>
      </w:r>
      <w:r>
        <w:rPr>
          <w:spacing w:val="-1"/>
        </w:rPr>
        <w:t>a</w:t>
      </w:r>
      <w:r>
        <w:t>l swit</w:t>
      </w:r>
      <w:r>
        <w:rPr>
          <w:spacing w:val="-1"/>
        </w:rPr>
        <w:t>c</w:t>
      </w:r>
      <w:r>
        <w:t>hin</w:t>
      </w:r>
      <w:r>
        <w:rPr>
          <w:spacing w:val="-2"/>
        </w:rPr>
        <w:t>g</w:t>
      </w:r>
      <w:r>
        <w:t>.</w:t>
      </w:r>
    </w:p>
    <w:p w:rsidR="001527E3" w:rsidRDefault="001527E3">
      <w:pPr>
        <w:pStyle w:val="BodyText"/>
        <w:numPr>
          <w:ilvl w:val="0"/>
          <w:numId w:val="31"/>
        </w:numPr>
        <w:tabs>
          <w:tab w:val="left" w:pos="1197"/>
        </w:tabs>
        <w:kinsoku w:val="0"/>
        <w:overflowPunct w:val="0"/>
        <w:spacing w:before="7" w:line="359" w:lineRule="auto"/>
        <w:ind w:left="621" w:right="113" w:firstLine="0"/>
        <w:jc w:val="both"/>
      </w:pPr>
      <w:r>
        <w:t>Auto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nge</w:t>
      </w:r>
      <w:r>
        <w:rPr>
          <w:spacing w:val="1"/>
        </w:rPr>
        <w:t xml:space="preserve"> 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t>switch</w:t>
      </w:r>
      <w:r>
        <w:rPr>
          <w:spacing w:val="4"/>
        </w:rPr>
        <w:t xml:space="preserve"> </w:t>
      </w:r>
      <w:r>
        <w:t>unit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</w:t>
      </w:r>
      <w:r>
        <w:rPr>
          <w:spacing w:val="1"/>
        </w:rPr>
        <w:t xml:space="preserve"> </w:t>
      </w:r>
      <w:r>
        <w:rPr>
          <w:spacing w:val="-3"/>
        </w:rPr>
        <w:t>w</w:t>
      </w:r>
      <w:r>
        <w:t>ith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-1"/>
        </w:rPr>
        <w:t>a</w:t>
      </w:r>
      <w:r>
        <w:t>lo</w:t>
      </w:r>
      <w:r>
        <w:rPr>
          <w:spacing w:val="-2"/>
        </w:rPr>
        <w:t>g</w:t>
      </w:r>
      <w:r>
        <w:t>ue</w:t>
      </w:r>
      <w:r>
        <w:rPr>
          <w:spacing w:val="1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di</w:t>
      </w:r>
      <w:r>
        <w:rPr>
          <w:spacing w:val="-2"/>
        </w:rPr>
        <w:t>g</w:t>
      </w:r>
      <w:r>
        <w:t>it</w:t>
      </w:r>
      <w:r>
        <w:rPr>
          <w:spacing w:val="-1"/>
        </w:rPr>
        <w:t>a</w:t>
      </w:r>
      <w:r>
        <w:t>l</w:t>
      </w:r>
      <w:r>
        <w:rPr>
          <w:spacing w:val="2"/>
        </w:rPr>
        <w:t xml:space="preserve"> </w:t>
      </w:r>
      <w:r>
        <w:t>time</w:t>
      </w:r>
      <w:r>
        <w:rPr>
          <w:spacing w:val="1"/>
        </w:rPr>
        <w:t xml:space="preserve"> </w:t>
      </w:r>
      <w:r>
        <w:t>switch with auto manu</w:t>
      </w:r>
      <w:r>
        <w:rPr>
          <w:spacing w:val="-2"/>
        </w:rPr>
        <w:t>a</w:t>
      </w:r>
      <w:r>
        <w:t>l swit</w:t>
      </w:r>
      <w:r>
        <w:rPr>
          <w:spacing w:val="-1"/>
        </w:rPr>
        <w:t>c</w:t>
      </w:r>
      <w:r>
        <w:t>hing</w:t>
      </w:r>
      <w:r>
        <w:rPr>
          <w:spacing w:val="-2"/>
        </w:rPr>
        <w:t xml:space="preserve"> </w:t>
      </w:r>
      <w:r>
        <w:t>mode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 f</w:t>
      </w:r>
      <w:r>
        <w:rPr>
          <w:spacing w:val="-1"/>
        </w:rPr>
        <w:t>o</w:t>
      </w:r>
      <w:r>
        <w:t>llowin</w:t>
      </w:r>
      <w:r>
        <w:rPr>
          <w:spacing w:val="-3"/>
        </w:rPr>
        <w:t>g</w:t>
      </w:r>
      <w:r>
        <w:t>.</w:t>
      </w:r>
      <w:r>
        <w:rPr>
          <w:spacing w:val="4"/>
        </w:rPr>
        <w:t xml:space="preserve"> </w:t>
      </w:r>
      <w:r>
        <w:t>Suit</w:t>
      </w:r>
      <w:r>
        <w:rPr>
          <w:spacing w:val="-1"/>
        </w:rPr>
        <w:t>a</w:t>
      </w:r>
      <w:r>
        <w:t xml:space="preserve">ble </w:t>
      </w:r>
      <w:r>
        <w:rPr>
          <w:spacing w:val="-2"/>
        </w:rPr>
        <w:t>r</w:t>
      </w:r>
      <w:r>
        <w:rPr>
          <w:spacing w:val="-1"/>
        </w:rPr>
        <w:t>a</w:t>
      </w:r>
      <w:r>
        <w:t xml:space="preserve">ted </w:t>
      </w:r>
      <w:r>
        <w:rPr>
          <w:spacing w:val="-2"/>
        </w:rPr>
        <w:t>a</w:t>
      </w:r>
      <w:r>
        <w:t>ir b</w:t>
      </w:r>
      <w:r>
        <w:rPr>
          <w:spacing w:val="1"/>
        </w:rPr>
        <w:t>r</w:t>
      </w:r>
      <w:r>
        <w:rPr>
          <w:spacing w:val="-1"/>
        </w:rPr>
        <w:t>ea</w:t>
      </w:r>
      <w:r>
        <w:t>k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tor.</w:t>
      </w:r>
    </w:p>
    <w:p w:rsidR="001527E3" w:rsidRDefault="001527E3">
      <w:pPr>
        <w:pStyle w:val="BodyText"/>
        <w:kinsoku w:val="0"/>
        <w:overflowPunct w:val="0"/>
        <w:spacing w:before="17" w:line="360" w:lineRule="auto"/>
        <w:ind w:right="108"/>
        <w:jc w:val="both"/>
      </w:pPr>
      <w:r>
        <w:rPr>
          <w:spacing w:val="-4"/>
        </w:rPr>
        <w:t>I</w:t>
      </w:r>
      <w:r>
        <w:rPr>
          <w:spacing w:val="2"/>
        </w:rPr>
        <w:t>n</w:t>
      </w:r>
      <w:r>
        <w:rPr>
          <w:spacing w:val="-1"/>
        </w:rPr>
        <w:t>c</w:t>
      </w:r>
      <w:r>
        <w:t>oming</w:t>
      </w:r>
      <w:r>
        <w:rPr>
          <w:spacing w:val="26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28"/>
        </w:rPr>
        <w:t xml:space="preserve"> </w:t>
      </w:r>
      <w:r>
        <w:t>te</w:t>
      </w:r>
      <w:r>
        <w:rPr>
          <w:spacing w:val="-2"/>
        </w:rPr>
        <w:t>r</w:t>
      </w:r>
      <w:r>
        <w:t>min</w:t>
      </w:r>
      <w:r>
        <w:rPr>
          <w:spacing w:val="-1"/>
        </w:rPr>
        <w:t>a</w:t>
      </w:r>
      <w:r>
        <w:t>l</w:t>
      </w:r>
      <w:r>
        <w:rPr>
          <w:spacing w:val="31"/>
        </w:rPr>
        <w:t xml:space="preserve"> </w:t>
      </w:r>
      <w:r>
        <w:t>with</w:t>
      </w:r>
      <w:r>
        <w:rPr>
          <w:spacing w:val="29"/>
        </w:rPr>
        <w:t xml:space="preserve"> </w:t>
      </w:r>
      <w:r>
        <w:t>MCB</w:t>
      </w:r>
      <w:r>
        <w:rPr>
          <w:spacing w:val="26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tion</w:t>
      </w:r>
      <w:r>
        <w:rPr>
          <w:spacing w:val="28"/>
        </w:rPr>
        <w:t xml:space="preserve"> </w:t>
      </w:r>
      <w:r>
        <w:rPr>
          <w:spacing w:val="-4"/>
        </w:rPr>
        <w:t>a</w:t>
      </w:r>
      <w:r>
        <w:t>t</w:t>
      </w:r>
      <w:r>
        <w:rPr>
          <w:spacing w:val="29"/>
        </w:rPr>
        <w:t xml:space="preserve"> </w:t>
      </w:r>
      <w:r>
        <w:t>point</w:t>
      </w:r>
      <w:r>
        <w:rPr>
          <w:spacing w:val="29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rPr>
          <w:spacing w:val="-1"/>
        </w:rPr>
        <w:t>e</w:t>
      </w:r>
      <w:r>
        <w:t>nt</w:t>
      </w:r>
      <w:r>
        <w:rPr>
          <w:spacing w:val="1"/>
        </w:rPr>
        <w:t>r</w:t>
      </w:r>
      <w:r>
        <w:rPr>
          <w:spacing w:val="-5"/>
        </w:rPr>
        <w:t>y</w:t>
      </w:r>
      <w:r>
        <w:t>.</w:t>
      </w:r>
      <w:r>
        <w:rPr>
          <w:spacing w:val="28"/>
        </w:rPr>
        <w:t xml:space="preserve"> </w:t>
      </w:r>
      <w:r>
        <w:t>On</w:t>
      </w:r>
      <w:r>
        <w:rPr>
          <w:spacing w:val="34"/>
        </w:rPr>
        <w:t xml:space="preserve"> </w:t>
      </w:r>
      <w:r>
        <w:t>–</w:t>
      </w:r>
      <w:r>
        <w:rPr>
          <w:spacing w:val="28"/>
        </w:rPr>
        <w:t xml:space="preserve"> </w:t>
      </w:r>
      <w:r>
        <w:t>O</w:t>
      </w:r>
      <w:r>
        <w:rPr>
          <w:spacing w:val="-2"/>
        </w:rPr>
        <w:t>f</w:t>
      </w:r>
      <w:r>
        <w:t>f</w:t>
      </w:r>
      <w:r>
        <w:rPr>
          <w:spacing w:val="27"/>
        </w:rPr>
        <w:t xml:space="preserve"> </w:t>
      </w:r>
      <w:r>
        <w:t>indi</w:t>
      </w:r>
      <w:r>
        <w:rPr>
          <w:spacing w:val="-1"/>
        </w:rPr>
        <w:t>ca</w:t>
      </w:r>
      <w:r>
        <w:t>ting</w:t>
      </w:r>
      <w:r>
        <w:rPr>
          <w:spacing w:val="26"/>
        </w:rPr>
        <w:t xml:space="preserve"> </w:t>
      </w:r>
      <w:r>
        <w:t>lamp. Pollution</w:t>
      </w:r>
      <w:r>
        <w:rPr>
          <w:spacing w:val="26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e</w:t>
      </w:r>
      <w:r>
        <w:t>e</w:t>
      </w:r>
      <w:r>
        <w:rPr>
          <w:spacing w:val="27"/>
        </w:rPr>
        <w:t xml:space="preserve"> </w:t>
      </w:r>
      <w:r>
        <w:rPr>
          <w:spacing w:val="-3"/>
        </w:rPr>
        <w:t>L</w:t>
      </w:r>
      <w:r>
        <w:t>ithium</w:t>
      </w:r>
      <w:r>
        <w:rPr>
          <w:spacing w:val="26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ll.</w:t>
      </w:r>
      <w:r>
        <w:rPr>
          <w:spacing w:val="28"/>
        </w:rPr>
        <w:t xml:space="preserve"> </w:t>
      </w:r>
      <w:r>
        <w:rPr>
          <w:spacing w:val="-4"/>
        </w:rPr>
        <w:t>I</w:t>
      </w:r>
      <w:r>
        <w:t>nte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28"/>
        </w:rPr>
        <w:t xml:space="preserve"> </w:t>
      </w:r>
      <w:r>
        <w:t>wiri</w:t>
      </w:r>
      <w:r>
        <w:rPr>
          <w:spacing w:val="1"/>
        </w:rPr>
        <w:t>n</w:t>
      </w:r>
      <w:r>
        <w:rPr>
          <w:spacing w:val="-3"/>
        </w:rPr>
        <w:t>g</w:t>
      </w:r>
      <w:r>
        <w:t>s</w:t>
      </w:r>
      <w:r>
        <w:rPr>
          <w:spacing w:val="26"/>
        </w:rPr>
        <w:t xml:space="preserve"> </w:t>
      </w:r>
      <w:r>
        <w:t>with</w:t>
      </w:r>
      <w:r>
        <w:rPr>
          <w:spacing w:val="28"/>
        </w:rPr>
        <w:t xml:space="preserve"> </w:t>
      </w:r>
      <w:r>
        <w:t>str</w:t>
      </w:r>
      <w:r>
        <w:rPr>
          <w:spacing w:val="-1"/>
        </w:rPr>
        <w:t>a</w:t>
      </w:r>
      <w:r>
        <w:t>nd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PVC</w:t>
      </w:r>
      <w:r>
        <w:rPr>
          <w:spacing w:val="26"/>
        </w:rPr>
        <w:t xml:space="preserve"> </w:t>
      </w:r>
      <w:r>
        <w:t>insul</w:t>
      </w:r>
      <w:r>
        <w:rPr>
          <w:spacing w:val="-1"/>
        </w:rPr>
        <w:t>a</w:t>
      </w:r>
      <w:r>
        <w:t>ted</w:t>
      </w:r>
      <w:r>
        <w:rPr>
          <w:spacing w:val="27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-1"/>
        </w:rPr>
        <w:t>e</w:t>
      </w:r>
      <w:r>
        <w:t>r</w:t>
      </w:r>
      <w:r>
        <w:rPr>
          <w:spacing w:val="27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 xml:space="preserve">r </w:t>
      </w:r>
      <w:r>
        <w:rPr>
          <w:spacing w:val="-1"/>
        </w:rPr>
        <w:t>ca</w:t>
      </w:r>
      <w:r>
        <w:t>ble.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numPr>
          <w:ilvl w:val="0"/>
          <w:numId w:val="31"/>
        </w:numPr>
        <w:tabs>
          <w:tab w:val="left" w:pos="1197"/>
        </w:tabs>
        <w:kinsoku w:val="0"/>
        <w:overflowPunct w:val="0"/>
        <w:spacing w:line="360" w:lineRule="auto"/>
        <w:ind w:left="621" w:right="107" w:firstLine="0"/>
        <w:jc w:val="both"/>
      </w:pPr>
      <w:r>
        <w:t>The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37"/>
        </w:rPr>
        <w:t xml:space="preserve"> </w:t>
      </w:r>
      <w:r>
        <w:t>unit</w:t>
      </w:r>
      <w:r>
        <w:rPr>
          <w:spacing w:val="3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inco</w:t>
      </w:r>
      <w:r>
        <w:rPr>
          <w:spacing w:val="-2"/>
        </w:rPr>
        <w:t>r</w:t>
      </w:r>
      <w:r>
        <w:t>po</w:t>
      </w:r>
      <w:r>
        <w:rPr>
          <w:spacing w:val="1"/>
        </w:rPr>
        <w:t>r</w:t>
      </w:r>
      <w:r>
        <w:rPr>
          <w:spacing w:val="-1"/>
        </w:rPr>
        <w:t>a</w:t>
      </w:r>
      <w:r>
        <w:t>ted</w:t>
      </w:r>
      <w:r>
        <w:rPr>
          <w:spacing w:val="37"/>
        </w:rPr>
        <w:t xml:space="preserve"> </w:t>
      </w:r>
      <w:r>
        <w:t>in</w:t>
      </w:r>
      <w:r>
        <w:rPr>
          <w:spacing w:val="38"/>
        </w:rPr>
        <w:t xml:space="preserve"> </w:t>
      </w:r>
      <w:r>
        <w:t>MS</w:t>
      </w:r>
      <w:r>
        <w:rPr>
          <w:spacing w:val="39"/>
        </w:rPr>
        <w:t xml:space="preserve"> </w:t>
      </w:r>
      <w:r>
        <w:t>b</w:t>
      </w:r>
      <w:r>
        <w:rPr>
          <w:spacing w:val="-3"/>
        </w:rPr>
        <w:t>o</w:t>
      </w:r>
      <w:r>
        <w:t>x</w:t>
      </w:r>
      <w:r>
        <w:rPr>
          <w:spacing w:val="37"/>
        </w:rPr>
        <w:t xml:space="preserve"> </w:t>
      </w:r>
      <w:r>
        <w:t>made</w:t>
      </w:r>
      <w:r>
        <w:rPr>
          <w:spacing w:val="36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5mm</w:t>
      </w:r>
      <w:r>
        <w:rPr>
          <w:spacing w:val="36"/>
        </w:rPr>
        <w:t xml:space="preserve"> </w:t>
      </w:r>
      <w:r>
        <w:t>thi</w:t>
      </w:r>
      <w:r>
        <w:rPr>
          <w:spacing w:val="-1"/>
        </w:rPr>
        <w:t>c</w:t>
      </w:r>
      <w:r>
        <w:t>k</w:t>
      </w:r>
      <w:r>
        <w:rPr>
          <w:spacing w:val="35"/>
        </w:rPr>
        <w:t xml:space="preserve"> </w:t>
      </w:r>
      <w:r>
        <w:t>MS</w:t>
      </w:r>
      <w:r>
        <w:rPr>
          <w:spacing w:val="39"/>
        </w:rPr>
        <w:t xml:space="preserve"> </w:t>
      </w:r>
      <w:r>
        <w:t>plate sli</w:t>
      </w:r>
      <w:r>
        <w:rPr>
          <w:spacing w:val="-3"/>
        </w:rPr>
        <w:t>g</w:t>
      </w:r>
      <w:r>
        <w:t>ht</w:t>
      </w:r>
      <w:r>
        <w:rPr>
          <w:spacing w:val="3"/>
        </w:rPr>
        <w:t>l</w:t>
      </w:r>
      <w:r>
        <w:t>y</w:t>
      </w:r>
      <w:r>
        <w:rPr>
          <w:spacing w:val="6"/>
        </w:rPr>
        <w:t xml:space="preserve"> </w:t>
      </w:r>
      <w:r>
        <w:t>roun</w:t>
      </w:r>
      <w:r>
        <w:rPr>
          <w:spacing w:val="1"/>
        </w:rPr>
        <w:t>d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pe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orn</w:t>
      </w:r>
      <w:r>
        <w:rPr>
          <w:spacing w:val="-2"/>
        </w:rPr>
        <w:t>e</w:t>
      </w:r>
      <w:r>
        <w:t>r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solid</w:t>
      </w:r>
      <w:r>
        <w:rPr>
          <w:spacing w:val="2"/>
        </w:rPr>
        <w:t>l</w:t>
      </w:r>
      <w:r>
        <w:t>y</w:t>
      </w:r>
      <w:r>
        <w:rPr>
          <w:spacing w:val="6"/>
        </w:rPr>
        <w:t xml:space="preserve"> </w:t>
      </w:r>
      <w:r>
        <w:rPr>
          <w:spacing w:val="1"/>
        </w:rPr>
        <w:t>we</w:t>
      </w:r>
      <w:r>
        <w:t>lded</w:t>
      </w:r>
      <w:r>
        <w:rPr>
          <w:spacing w:val="11"/>
        </w:rPr>
        <w:t xml:space="preserve"> </w:t>
      </w:r>
      <w:r>
        <w:t>joints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orn</w:t>
      </w:r>
      <w:r>
        <w:rPr>
          <w:spacing w:val="-2"/>
        </w:rPr>
        <w:t>e</w:t>
      </w:r>
      <w:r>
        <w:t>r</w:t>
      </w:r>
      <w:r>
        <w:rPr>
          <w:spacing w:val="1"/>
        </w:rPr>
        <w:t>s</w:t>
      </w:r>
      <w:r>
        <w:t>.</w:t>
      </w:r>
      <w:r>
        <w:rPr>
          <w:spacing w:val="14"/>
        </w:rPr>
        <w:t xml:space="preserve"> </w:t>
      </w:r>
      <w:r>
        <w:rPr>
          <w:spacing w:val="-6"/>
        </w:rPr>
        <w:t>I</w:t>
      </w:r>
      <w:r>
        <w:t>t</w:t>
      </w:r>
      <w:r>
        <w:rPr>
          <w:spacing w:val="12"/>
        </w:rPr>
        <w:t xml:space="preserve"> </w:t>
      </w:r>
      <w:r>
        <w:t>will</w:t>
      </w:r>
      <w:r>
        <w:rPr>
          <w:spacing w:val="12"/>
        </w:rPr>
        <w:t xml:space="preserve"> </w:t>
      </w:r>
      <w:r>
        <w:t>h</w:t>
      </w:r>
      <w:r>
        <w:rPr>
          <w:spacing w:val="-1"/>
        </w:rPr>
        <w:t>a</w:t>
      </w:r>
      <w:r>
        <w:t xml:space="preserve">ve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30"/>
        </w:rPr>
        <w:t xml:space="preserve"> </w:t>
      </w:r>
      <w:r>
        <w:t>double</w:t>
      </w:r>
      <w:r>
        <w:rPr>
          <w:spacing w:val="30"/>
        </w:rPr>
        <w:t xml:space="preserve"> </w:t>
      </w:r>
      <w:r>
        <w:t>do</w:t>
      </w:r>
      <w:r>
        <w:rPr>
          <w:spacing w:val="2"/>
        </w:rPr>
        <w:t>o</w:t>
      </w:r>
      <w:r>
        <w:t>r</w:t>
      </w:r>
      <w:r>
        <w:rPr>
          <w:spacing w:val="3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op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in</w:t>
      </w:r>
      <w:r>
        <w:rPr>
          <w:spacing w:val="31"/>
        </w:rPr>
        <w:t xml:space="preserve"> </w:t>
      </w:r>
      <w:r>
        <w:t>f</w:t>
      </w:r>
      <w:r>
        <w:rPr>
          <w:spacing w:val="-2"/>
        </w:rPr>
        <w:t>r</w:t>
      </w:r>
      <w:r>
        <w:t>ont.</w:t>
      </w:r>
      <w:r>
        <w:rPr>
          <w:spacing w:val="31"/>
        </w:rPr>
        <w:t xml:space="preserve"> </w:t>
      </w:r>
      <w:r>
        <w:t>T</w:t>
      </w:r>
      <w:r>
        <w:rPr>
          <w:spacing w:val="1"/>
        </w:rPr>
        <w:t>h</w:t>
      </w:r>
      <w:r>
        <w:rPr>
          <w:spacing w:val="-1"/>
        </w:rPr>
        <w:t>e</w:t>
      </w:r>
      <w:r>
        <w:t>re</w:t>
      </w:r>
      <w:r>
        <w:rPr>
          <w:spacing w:val="29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v</w:t>
      </w:r>
      <w:r>
        <w:rPr>
          <w:spacing w:val="-1"/>
        </w:rPr>
        <w:t>e</w:t>
      </w:r>
      <w:r>
        <w:t>ntilation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rr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1"/>
        </w:rPr>
        <w:t xml:space="preserve"> </w:t>
      </w:r>
      <w:r>
        <w:t>top du</w:t>
      </w:r>
      <w:r>
        <w:rPr>
          <w:spacing w:val="2"/>
        </w:rPr>
        <w:t>l</w:t>
      </w:r>
      <w:r>
        <w:t>y</w:t>
      </w:r>
      <w:r>
        <w:rPr>
          <w:spacing w:val="23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no</w:t>
      </w:r>
      <w:r>
        <w:rPr>
          <w:spacing w:val="2"/>
        </w:rPr>
        <w:t>p</w:t>
      </w:r>
      <w:r>
        <w:t>y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rPr>
          <w:spacing w:val="-1"/>
        </w:rPr>
        <w:t>c</w:t>
      </w:r>
      <w:r>
        <w:t>lose</w:t>
      </w:r>
      <w:r>
        <w:rPr>
          <w:spacing w:val="28"/>
        </w:rPr>
        <w:t xml:space="preserve"> </w:t>
      </w:r>
      <w:r>
        <w:t>m</w:t>
      </w:r>
      <w:r>
        <w:rPr>
          <w:spacing w:val="3"/>
        </w:rPr>
        <w:t>e</w:t>
      </w:r>
      <w:r>
        <w:t>sh</w:t>
      </w:r>
      <w:r>
        <w:rPr>
          <w:spacing w:val="28"/>
        </w:rPr>
        <w:t xml:space="preserve"> </w:t>
      </w:r>
      <w:r>
        <w:t>b</w:t>
      </w:r>
      <w:r>
        <w:rPr>
          <w:spacing w:val="1"/>
        </w:rPr>
        <w:t>r</w:t>
      </w:r>
      <w:r>
        <w:rPr>
          <w:spacing w:val="-1"/>
        </w:rPr>
        <w:t>a</w:t>
      </w:r>
      <w:r>
        <w:t>ss</w:t>
      </w:r>
      <w:r>
        <w:rPr>
          <w:spacing w:val="29"/>
        </w:rPr>
        <w:t xml:space="preserve"> </w:t>
      </w:r>
      <w:r>
        <w:t>n</w:t>
      </w:r>
      <w:r>
        <w:rPr>
          <w:spacing w:val="-1"/>
        </w:rPr>
        <w:t>e</w:t>
      </w:r>
      <w:r>
        <w:t>t.</w:t>
      </w:r>
      <w:r>
        <w:rPr>
          <w:spacing w:val="29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top</w:t>
      </w:r>
      <w:r>
        <w:rPr>
          <w:spacing w:val="29"/>
        </w:rPr>
        <w:t xml:space="preserve"> </w:t>
      </w:r>
      <w:r>
        <w:t>hood</w:t>
      </w:r>
      <w:r>
        <w:rPr>
          <w:spacing w:val="28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box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 suf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t>nt</w:t>
      </w:r>
      <w:r>
        <w:rPr>
          <w:spacing w:val="3"/>
        </w:rPr>
        <w:t>l</w:t>
      </w:r>
      <w:r>
        <w:t>y</w:t>
      </w:r>
      <w:r>
        <w:rPr>
          <w:spacing w:val="47"/>
        </w:rPr>
        <w:t xml:space="preserve"> </w:t>
      </w:r>
      <w:r>
        <w:rPr>
          <w:spacing w:val="2"/>
        </w:rPr>
        <w:t>p</w:t>
      </w:r>
      <w:r>
        <w:t>roj</w:t>
      </w:r>
      <w:r>
        <w:rPr>
          <w:spacing w:val="-2"/>
        </w:rPr>
        <w:t>e</w:t>
      </w:r>
      <w:r>
        <w:rPr>
          <w:spacing w:val="-1"/>
        </w:rPr>
        <w:t>c</w:t>
      </w:r>
      <w:r>
        <w:t>ted</w:t>
      </w:r>
      <w:r>
        <w:rPr>
          <w:spacing w:val="52"/>
        </w:rPr>
        <w:t xml:space="preserve"> </w:t>
      </w:r>
      <w:r>
        <w:t>on</w:t>
      </w:r>
      <w:r>
        <w:rPr>
          <w:spacing w:val="54"/>
        </w:rPr>
        <w:t xml:space="preserve"> </w:t>
      </w:r>
      <w:r>
        <w:t>four</w:t>
      </w:r>
      <w:r>
        <w:rPr>
          <w:spacing w:val="51"/>
        </w:rPr>
        <w:t xml:space="preserve"> </w:t>
      </w:r>
      <w:r>
        <w:t>sides</w:t>
      </w:r>
      <w:r>
        <w:rPr>
          <w:spacing w:val="52"/>
        </w:rPr>
        <w:t xml:space="preserve"> </w:t>
      </w:r>
      <w:r>
        <w:t>to</w:t>
      </w:r>
      <w:r>
        <w:rPr>
          <w:spacing w:val="53"/>
        </w:rPr>
        <w:t xml:space="preserve"> </w:t>
      </w:r>
      <w:r>
        <w:t>pr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nt</w:t>
      </w:r>
      <w:r>
        <w:rPr>
          <w:spacing w:val="53"/>
        </w:rPr>
        <w:t xml:space="preserve"> </w:t>
      </w:r>
      <w:r>
        <w:rPr>
          <w:spacing w:val="2"/>
        </w:rPr>
        <w:t>i</w:t>
      </w:r>
      <w:r>
        <w:t>n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e</w:t>
      </w:r>
      <w:r>
        <w:t>ss</w:t>
      </w:r>
      <w:r>
        <w:rPr>
          <w:spacing w:val="53"/>
        </w:rPr>
        <w:t xml:space="preserve"> </w:t>
      </w:r>
      <w:r>
        <w:t>of</w:t>
      </w:r>
      <w:r>
        <w:rPr>
          <w:spacing w:val="51"/>
        </w:rPr>
        <w:t xml:space="preserve"> </w:t>
      </w:r>
      <w:r>
        <w:t>r</w:t>
      </w:r>
      <w:r>
        <w:rPr>
          <w:spacing w:val="-2"/>
        </w:rPr>
        <w:t>a</w:t>
      </w:r>
      <w:r>
        <w:t>in</w:t>
      </w:r>
      <w:r>
        <w:rPr>
          <w:spacing w:val="53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51"/>
        </w:rPr>
        <w:t xml:space="preserve"> </w:t>
      </w:r>
      <w:r>
        <w:t>in</w:t>
      </w:r>
      <w:r>
        <w:rPr>
          <w:spacing w:val="2"/>
        </w:rPr>
        <w:t>s</w:t>
      </w:r>
      <w:r>
        <w:t>ide</w:t>
      </w:r>
      <w:r>
        <w:rPr>
          <w:spacing w:val="52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bo</w:t>
      </w:r>
      <w:r>
        <w:rPr>
          <w:spacing w:val="2"/>
        </w:rPr>
        <w:t>x</w:t>
      </w:r>
      <w:r>
        <w:t>. R</w:t>
      </w:r>
      <w:r>
        <w:rPr>
          <w:spacing w:val="-1"/>
        </w:rPr>
        <w:t>a</w:t>
      </w:r>
      <w:r>
        <w:t>ilway</w:t>
      </w:r>
      <w:r>
        <w:rPr>
          <w:spacing w:val="18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22"/>
        </w:rPr>
        <w:t xml:space="preserve"> </w:t>
      </w:r>
      <w:r>
        <w:t>locki</w:t>
      </w:r>
      <w:r>
        <w:rPr>
          <w:spacing w:val="2"/>
        </w:rPr>
        <w:t>n</w:t>
      </w:r>
      <w:r>
        <w:t>g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dditional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t>g</w:t>
      </w:r>
      <w:r>
        <w:rPr>
          <w:spacing w:val="-1"/>
        </w:rPr>
        <w:t>e</w:t>
      </w:r>
      <w:r>
        <w:t>ment</w:t>
      </w:r>
      <w:r>
        <w:rPr>
          <w:spacing w:val="25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p</w:t>
      </w:r>
      <w:r>
        <w:rPr>
          <w:spacing w:val="-1"/>
        </w:rPr>
        <w:t>a</w:t>
      </w:r>
      <w:r>
        <w:t>d</w:t>
      </w:r>
      <w:r>
        <w:rPr>
          <w:spacing w:val="23"/>
        </w:rPr>
        <w:t xml:space="preserve"> </w:t>
      </w:r>
      <w:r>
        <w:t>locki</w:t>
      </w:r>
      <w:r>
        <w:rPr>
          <w:spacing w:val="2"/>
        </w:rPr>
        <w:t>n</w:t>
      </w:r>
      <w:r>
        <w:t>g</w:t>
      </w:r>
      <w:r>
        <w:rPr>
          <w:spacing w:val="21"/>
        </w:rPr>
        <w:t xml:space="preserve"> </w:t>
      </w:r>
      <w:r>
        <w:t>is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24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23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made</w:t>
      </w:r>
      <w:r>
        <w:rPr>
          <w:spacing w:val="22"/>
        </w:rPr>
        <w:t xml:space="preserve"> </w:t>
      </w:r>
      <w:r>
        <w:t>in f</w:t>
      </w:r>
      <w:r>
        <w:rPr>
          <w:spacing w:val="-2"/>
        </w:rPr>
        <w:t>r</w:t>
      </w:r>
      <w:r>
        <w:t>ont</w:t>
      </w:r>
      <w:r>
        <w:rPr>
          <w:spacing w:val="36"/>
        </w:rPr>
        <w:t xml:space="preserve"> </w:t>
      </w:r>
      <w:r>
        <w:t>side.</w:t>
      </w:r>
      <w:r>
        <w:rPr>
          <w:spacing w:val="35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35"/>
        </w:rPr>
        <w:t xml:space="preserve"> </w:t>
      </w:r>
      <w:r>
        <w:t>b</w:t>
      </w:r>
      <w:r>
        <w:rPr>
          <w:spacing w:val="-1"/>
        </w:rPr>
        <w:t>a</w:t>
      </w:r>
      <w:r>
        <w:t>se</w:t>
      </w:r>
      <w:r>
        <w:rPr>
          <w:spacing w:val="35"/>
        </w:rPr>
        <w:t xml:space="preserve"> </w:t>
      </w:r>
      <w:r>
        <w:t>stru</w:t>
      </w:r>
      <w:r>
        <w:rPr>
          <w:spacing w:val="-1"/>
        </w:rPr>
        <w:t>c</w:t>
      </w:r>
      <w:r>
        <w:t>ture</w:t>
      </w:r>
      <w:r>
        <w:rPr>
          <w:spacing w:val="3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35"/>
        </w:rPr>
        <w:t xml:space="preserve"> </w:t>
      </w:r>
      <w:r>
        <w:t>with</w:t>
      </w:r>
      <w:r>
        <w:rPr>
          <w:spacing w:val="36"/>
        </w:rPr>
        <w:t xml:space="preserve"> </w:t>
      </w:r>
      <w:r>
        <w:t>MS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nn</w:t>
      </w:r>
      <w:r>
        <w:rPr>
          <w:spacing w:val="-1"/>
        </w:rPr>
        <w:t>e</w:t>
      </w:r>
      <w:r>
        <w:t>l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-3"/>
        </w:rPr>
        <w:t>g</w:t>
      </w:r>
      <w:r>
        <w:t>le</w:t>
      </w:r>
      <w:r>
        <w:rPr>
          <w:spacing w:val="35"/>
        </w:rPr>
        <w:t xml:space="preserve"> </w:t>
      </w:r>
      <w:r>
        <w:t>with suit</w:t>
      </w:r>
      <w:r>
        <w:rPr>
          <w:spacing w:val="-1"/>
        </w:rPr>
        <w:t>a</w:t>
      </w:r>
      <w:r>
        <w:t>ble</w:t>
      </w:r>
      <w:r>
        <w:rPr>
          <w:spacing w:val="6"/>
        </w:rPr>
        <w:t xml:space="preserve"> </w:t>
      </w:r>
      <w:r>
        <w:t>G</w:t>
      </w:r>
      <w:r>
        <w:rPr>
          <w:spacing w:val="1"/>
        </w:rPr>
        <w:t>.</w:t>
      </w:r>
      <w:r>
        <w:rPr>
          <w:spacing w:val="-4"/>
        </w:rPr>
        <w:t>I</w:t>
      </w:r>
      <w:r>
        <w:t>.</w:t>
      </w:r>
      <w:r>
        <w:rPr>
          <w:spacing w:val="6"/>
        </w:rPr>
        <w:t xml:space="preserve"> </w:t>
      </w:r>
      <w:r>
        <w:t>Nut,</w:t>
      </w:r>
      <w:r>
        <w:rPr>
          <w:spacing w:val="6"/>
        </w:rPr>
        <w:t xml:space="preserve"> </w:t>
      </w:r>
      <w:r>
        <w:t>bolt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w</w:t>
      </w:r>
      <w:r>
        <w:rPr>
          <w:spacing w:val="-2"/>
        </w:rPr>
        <w:t>a</w:t>
      </w:r>
      <w:r>
        <w:t>sh</w:t>
      </w:r>
      <w:r>
        <w:rPr>
          <w:spacing w:val="-1"/>
        </w:rPr>
        <w:t>e</w:t>
      </w:r>
      <w:r>
        <w:t>rs.</w:t>
      </w:r>
      <w:r>
        <w:rPr>
          <w:spacing w:val="8"/>
        </w:rPr>
        <w:t xml:space="preserve"> </w:t>
      </w:r>
      <w:r>
        <w:rPr>
          <w:spacing w:val="-2"/>
        </w:rPr>
        <w:t>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du</w:t>
      </w:r>
      <w:r>
        <w:rPr>
          <w:spacing w:val="2"/>
        </w:rPr>
        <w:t>l</w:t>
      </w:r>
      <w:r>
        <w:t>y</w:t>
      </w:r>
      <w:r>
        <w:rPr>
          <w:spacing w:val="4"/>
        </w:rPr>
        <w:t xml:space="preserve"> </w:t>
      </w:r>
      <w:r>
        <w:rPr>
          <w:spacing w:val="-3"/>
        </w:rPr>
        <w:t>g</w:t>
      </w:r>
      <w:r>
        <w:t>rou</w:t>
      </w:r>
      <w:r>
        <w:rPr>
          <w:spacing w:val="1"/>
        </w:rPr>
        <w:t>t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1"/>
        </w:rPr>
        <w:t>ce</w:t>
      </w:r>
      <w:r>
        <w:rPr>
          <w:spacing w:val="2"/>
        </w:rPr>
        <w:t>m</w:t>
      </w:r>
      <w:r>
        <w:rPr>
          <w:spacing w:val="-1"/>
        </w:rPr>
        <w:t>e</w:t>
      </w:r>
      <w:r>
        <w:t>nt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6"/>
        </w:rPr>
        <w:t xml:space="preserve"> </w:t>
      </w:r>
      <w:r>
        <w:t xml:space="preserve">in </w:t>
      </w:r>
      <w:r>
        <w:rPr>
          <w:spacing w:val="-3"/>
        </w:rPr>
        <w:t>g</w:t>
      </w:r>
      <w:r>
        <w:t>roun</w:t>
      </w:r>
      <w:r>
        <w:rPr>
          <w:spacing w:val="-1"/>
        </w:rPr>
        <w:t>d</w:t>
      </w:r>
      <w:r>
        <w:t>.</w:t>
      </w:r>
      <w:r>
        <w:rPr>
          <w:spacing w:val="16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15"/>
        </w:rPr>
        <w:t xml:space="preserve"> </w:t>
      </w:r>
      <w:r>
        <w:t>bottom</w:t>
      </w:r>
      <w:r>
        <w:rPr>
          <w:spacing w:val="17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rPr>
          <w:spacing w:val="-2"/>
        </w:rPr>
        <w:t>t</w:t>
      </w:r>
      <w:r>
        <w:t>he</w:t>
      </w:r>
      <w:r>
        <w:rPr>
          <w:spacing w:val="15"/>
        </w:rPr>
        <w:t xml:space="preserve"> </w:t>
      </w:r>
      <w:r>
        <w:t>box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750</w:t>
      </w:r>
      <w:r>
        <w:rPr>
          <w:spacing w:val="-2"/>
        </w:rPr>
        <w:t>m</w:t>
      </w:r>
      <w:r>
        <w:t>m</w:t>
      </w:r>
      <w:r>
        <w:rPr>
          <w:spacing w:val="14"/>
        </w:rPr>
        <w:t xml:space="preserve"> </w:t>
      </w:r>
      <w:r>
        <w:t>h</w:t>
      </w:r>
      <w:r>
        <w:rPr>
          <w:spacing w:val="-1"/>
        </w:rPr>
        <w:t>e</w:t>
      </w:r>
      <w:r>
        <w:t>i</w:t>
      </w:r>
      <w:r>
        <w:rPr>
          <w:spacing w:val="-2"/>
        </w:rPr>
        <w:t>g</w:t>
      </w:r>
      <w:r>
        <w:t>ht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bo</w:t>
      </w:r>
      <w:r>
        <w:rPr>
          <w:spacing w:val="2"/>
        </w:rPr>
        <w:t>v</w:t>
      </w:r>
      <w:r>
        <w:t>e</w:t>
      </w:r>
      <w:r>
        <w:rPr>
          <w:spacing w:val="15"/>
        </w:rPr>
        <w:t xml:space="preserve"> </w:t>
      </w:r>
      <w:r>
        <w:t>grou</w:t>
      </w:r>
      <w:r>
        <w:rPr>
          <w:spacing w:val="-1"/>
        </w:rPr>
        <w:t>n</w:t>
      </w:r>
      <w:r>
        <w:t>d</w:t>
      </w:r>
      <w:r>
        <w:rPr>
          <w:spacing w:val="16"/>
        </w:rPr>
        <w:t xml:space="preserve"> </w:t>
      </w:r>
      <w:r>
        <w:t>le</w:t>
      </w:r>
      <w:r>
        <w:rPr>
          <w:spacing w:val="1"/>
        </w:rPr>
        <w:t>v</w:t>
      </w:r>
      <w:r>
        <w:rPr>
          <w:spacing w:val="-1"/>
        </w:rPr>
        <w:t>e</w:t>
      </w:r>
      <w:r>
        <w:t>l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 xml:space="preserve">be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</w:t>
      </w:r>
      <w:r>
        <w:rPr>
          <w:spacing w:val="11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rPr>
          <w:spacing w:val="-1"/>
        </w:rPr>
        <w:t>ea</w:t>
      </w:r>
      <w:r>
        <w:t>rth</w:t>
      </w:r>
      <w:r>
        <w:rPr>
          <w:spacing w:val="11"/>
        </w:rPr>
        <w:t xml:space="preserve"> </w:t>
      </w:r>
      <w:r>
        <w:t>t</w:t>
      </w:r>
      <w:r>
        <w:rPr>
          <w:spacing w:val="1"/>
        </w:rPr>
        <w:t>e</w:t>
      </w:r>
      <w:r>
        <w:t>rmin</w:t>
      </w:r>
      <w:r>
        <w:rPr>
          <w:spacing w:val="-1"/>
        </w:rPr>
        <w:t>a</w:t>
      </w:r>
      <w:r>
        <w:t>l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li</w:t>
      </w:r>
      <w:r>
        <w:rPr>
          <w:spacing w:val="1"/>
        </w:rPr>
        <w:t>f</w:t>
      </w:r>
      <w:r>
        <w:t>ting</w:t>
      </w:r>
      <w:r>
        <w:rPr>
          <w:spacing w:val="9"/>
        </w:rPr>
        <w:t xml:space="preserve"> </w:t>
      </w:r>
      <w:r>
        <w:t>hooks.</w:t>
      </w:r>
      <w:r>
        <w:rPr>
          <w:spacing w:val="12"/>
        </w:rPr>
        <w:t xml:space="preserve"> </w:t>
      </w:r>
      <w:r>
        <w:t>A</w:t>
      </w:r>
      <w:r>
        <w:rPr>
          <w:spacing w:val="2"/>
        </w:rPr>
        <w:t>l</w:t>
      </w:r>
      <w:r>
        <w:t>l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omponents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long</w:t>
      </w:r>
      <w:r>
        <w:rPr>
          <w:spacing w:val="9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t>provision</w:t>
      </w:r>
      <w:r>
        <w:rPr>
          <w:spacing w:val="12"/>
        </w:rPr>
        <w:t xml:space="preserve"> </w:t>
      </w:r>
      <w:r>
        <w:t>of housing</w:t>
      </w:r>
      <w:r>
        <w:rPr>
          <w:spacing w:val="-3"/>
        </w:rPr>
        <w:t xml:space="preserve"> </w:t>
      </w:r>
      <w:r>
        <w:t>KWH m</w:t>
      </w:r>
      <w:r>
        <w:rPr>
          <w:spacing w:val="-1"/>
        </w:rPr>
        <w:t>e</w:t>
      </w:r>
      <w:r>
        <w:t>ter</w:t>
      </w:r>
      <w:r>
        <w:rPr>
          <w:spacing w:val="-2"/>
        </w:rPr>
        <w:t xml:space="preserve"> </w:t>
      </w:r>
      <w:r>
        <w:t xml:space="preserve">to </w:t>
      </w:r>
      <w:r>
        <w:rPr>
          <w:spacing w:val="2"/>
        </w:rPr>
        <w:t>b</w:t>
      </w:r>
      <w:r>
        <w:t>e</w:t>
      </w:r>
      <w:r>
        <w:rPr>
          <w:spacing w:val="-1"/>
        </w:rPr>
        <w:t xml:space="preserve"> </w:t>
      </w:r>
      <w:r>
        <w:t>done</w:t>
      </w:r>
      <w:r>
        <w:rPr>
          <w:spacing w:val="-1"/>
        </w:rPr>
        <w:t xml:space="preserve"> </w:t>
      </w:r>
      <w:r>
        <w:t xml:space="preserve">on </w:t>
      </w:r>
      <w:r>
        <w:rPr>
          <w:spacing w:val="4"/>
        </w:rPr>
        <w:t>h</w:t>
      </w:r>
      <w:r>
        <w:rPr>
          <w:spacing w:val="-5"/>
        </w:rPr>
        <w:t>y</w:t>
      </w:r>
      <w:r>
        <w:t>lum sh</w:t>
      </w:r>
      <w:r>
        <w:rPr>
          <w:spacing w:val="-1"/>
        </w:rPr>
        <w:t>ee</w:t>
      </w:r>
      <w:r>
        <w:t>t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"/>
        </w:rPr>
        <w:t xml:space="preserve"> </w:t>
      </w:r>
      <w:r>
        <w:t>the b</w:t>
      </w:r>
      <w:r>
        <w:rPr>
          <w:spacing w:val="-2"/>
        </w:rPr>
        <w:t>a</w:t>
      </w:r>
      <w:r>
        <w:rPr>
          <w:spacing w:val="-1"/>
        </w:rPr>
        <w:t>c</w:t>
      </w:r>
      <w:r>
        <w:t>k side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>f the</w:t>
      </w:r>
      <w:r>
        <w:rPr>
          <w:spacing w:val="-2"/>
        </w:rPr>
        <w:t xml:space="preserve"> </w:t>
      </w:r>
      <w:r>
        <w:t>bo</w:t>
      </w:r>
      <w:r>
        <w:rPr>
          <w:spacing w:val="2"/>
        </w:rPr>
        <w:t>x</w:t>
      </w:r>
      <w:r>
        <w:t>. The</w:t>
      </w:r>
      <w:r>
        <w:rPr>
          <w:spacing w:val="-2"/>
        </w:rPr>
        <w:t xml:space="preserve"> </w:t>
      </w:r>
      <w:r>
        <w:t>box</w:t>
      </w:r>
      <w:r>
        <w:rPr>
          <w:spacing w:val="2"/>
        </w:rPr>
        <w:t xml:space="preserve"> </w:t>
      </w:r>
      <w:r>
        <w:t>is to be</w:t>
      </w:r>
      <w:r>
        <w:rPr>
          <w:spacing w:val="3"/>
        </w:rPr>
        <w:t xml:space="preserve"> </w:t>
      </w:r>
      <w:r>
        <w:t>p</w:t>
      </w:r>
      <w:r>
        <w:rPr>
          <w:spacing w:val="-1"/>
        </w:rPr>
        <w:t>a</w:t>
      </w:r>
      <w:r>
        <w:t>int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both</w:t>
      </w:r>
      <w:r>
        <w:rPr>
          <w:spacing w:val="5"/>
        </w:rPr>
        <w:t xml:space="preserve"> </w:t>
      </w:r>
      <w:r>
        <w:t>inside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out</w:t>
      </w:r>
      <w:r>
        <w:rPr>
          <w:spacing w:val="5"/>
        </w:rPr>
        <w:t xml:space="preserve"> </w:t>
      </w:r>
      <w:r>
        <w:t>side</w:t>
      </w:r>
      <w:r>
        <w:rPr>
          <w:spacing w:val="4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two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>ts</w:t>
      </w:r>
      <w:r>
        <w:rPr>
          <w:spacing w:val="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4"/>
        </w:rPr>
        <w:t xml:space="preserve"> </w:t>
      </w:r>
      <w:r>
        <w:t>o</w:t>
      </w:r>
      <w:r>
        <w:rPr>
          <w:spacing w:val="2"/>
        </w:rPr>
        <w:t>x</w:t>
      </w:r>
      <w:r>
        <w:t>ide</w:t>
      </w:r>
      <w:r>
        <w:rPr>
          <w:spacing w:val="4"/>
        </w:rPr>
        <w:t xml:space="preserve"> </w:t>
      </w:r>
      <w:r>
        <w:t>prim</w:t>
      </w:r>
      <w:r>
        <w:rPr>
          <w:spacing w:val="-1"/>
        </w:rPr>
        <w:t>e</w:t>
      </w:r>
      <w:r>
        <w:t>r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ft</w:t>
      </w:r>
      <w:r>
        <w:rPr>
          <w:spacing w:val="-2"/>
        </w:rPr>
        <w:t>e</w:t>
      </w:r>
      <w:r>
        <w:t>r</w:t>
      </w:r>
      <w:r>
        <w:rPr>
          <w:spacing w:val="6"/>
        </w:rPr>
        <w:t xml:space="preserve"> </w:t>
      </w:r>
      <w:r>
        <w:t>finishing</w:t>
      </w:r>
      <w:r>
        <w:rPr>
          <w:spacing w:val="2"/>
        </w:rPr>
        <w:t xml:space="preserve"> </w:t>
      </w:r>
      <w:r>
        <w:t>the sur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t>e</w:t>
      </w:r>
      <w:r>
        <w:rPr>
          <w:spacing w:val="25"/>
        </w:rPr>
        <w:t xml:space="preserve"> </w:t>
      </w:r>
      <w:r>
        <w:t>pro</w:t>
      </w:r>
      <w:r>
        <w:rPr>
          <w:spacing w:val="1"/>
        </w:rPr>
        <w:t>p</w:t>
      </w:r>
      <w:r>
        <w:rPr>
          <w:spacing w:val="-1"/>
        </w:rPr>
        <w:t>e</w:t>
      </w:r>
      <w:r>
        <w:t>r</w:t>
      </w:r>
      <w:r>
        <w:rPr>
          <w:spacing w:val="4"/>
        </w:rPr>
        <w:t>l</w:t>
      </w:r>
      <w:r>
        <w:rPr>
          <w:spacing w:val="-5"/>
        </w:rPr>
        <w:t>y</w:t>
      </w:r>
      <w:r>
        <w:t>.</w:t>
      </w:r>
      <w:r>
        <w:rPr>
          <w:spacing w:val="28"/>
        </w:rPr>
        <w:t xml:space="preserve"> </w:t>
      </w:r>
      <w:r>
        <w:rPr>
          <w:spacing w:val="-2"/>
        </w:rPr>
        <w:t>F</w:t>
      </w:r>
      <w:r>
        <w:t>or</w:t>
      </w:r>
      <w:r>
        <w:rPr>
          <w:spacing w:val="27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nv</w:t>
      </w:r>
      <w:r>
        <w:rPr>
          <w:spacing w:val="1"/>
        </w:rPr>
        <w:t>e</w:t>
      </w:r>
      <w:r>
        <w:t>nien</w:t>
      </w:r>
      <w:r>
        <w:rPr>
          <w:spacing w:val="-2"/>
        </w:rPr>
        <w:t>c</w:t>
      </w:r>
      <w:r>
        <w:t>e</w:t>
      </w:r>
      <w:r>
        <w:rPr>
          <w:spacing w:val="27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switchi</w:t>
      </w:r>
      <w:r>
        <w:rPr>
          <w:spacing w:val="2"/>
        </w:rPr>
        <w:t>n</w:t>
      </w:r>
      <w:r>
        <w:t>g</w:t>
      </w:r>
      <w:r>
        <w:rPr>
          <w:spacing w:val="26"/>
        </w:rPr>
        <w:t xml:space="preserve"> </w:t>
      </w:r>
      <w:r>
        <w:t>unit</w:t>
      </w:r>
      <w:r>
        <w:rPr>
          <w:spacing w:val="26"/>
        </w:rPr>
        <w:t xml:space="preserve"> </w:t>
      </w:r>
      <w:r>
        <w:t>is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identifi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1"/>
        </w:rPr>
        <w:t xml:space="preserve"> </w:t>
      </w:r>
      <w:r>
        <w:t>m</w:t>
      </w:r>
      <w:r>
        <w:rPr>
          <w:spacing w:val="1"/>
        </w:rPr>
        <w:t>a</w:t>
      </w:r>
      <w:r>
        <w:t>rki</w:t>
      </w:r>
      <w:r>
        <w:rPr>
          <w:spacing w:val="1"/>
        </w:rPr>
        <w:t>n</w:t>
      </w:r>
      <w:r>
        <w:t>g</w:t>
      </w:r>
      <w:r>
        <w:rPr>
          <w:spacing w:val="23"/>
        </w:rPr>
        <w:t xml:space="preserve"> </w:t>
      </w:r>
      <w:r>
        <w:t>in bla</w:t>
      </w:r>
      <w:r>
        <w:rPr>
          <w:spacing w:val="-2"/>
        </w:rPr>
        <w:t>c</w:t>
      </w:r>
      <w:r>
        <w:t xml:space="preserve">k </w:t>
      </w:r>
      <w:r>
        <w:rPr>
          <w:spacing w:val="2"/>
        </w:rPr>
        <w:t>J</w:t>
      </w:r>
      <w:r>
        <w:rPr>
          <w:spacing w:val="-1"/>
        </w:rPr>
        <w:t>a</w:t>
      </w:r>
      <w:r>
        <w:t>p</w:t>
      </w:r>
      <w:r>
        <w:rPr>
          <w:spacing w:val="-1"/>
        </w:rPr>
        <w:t>a</w:t>
      </w:r>
      <w:r>
        <w:t>n.</w:t>
      </w:r>
    </w:p>
    <w:p w:rsidR="001527E3" w:rsidRDefault="001527E3">
      <w:pPr>
        <w:pStyle w:val="BodyText"/>
        <w:numPr>
          <w:ilvl w:val="0"/>
          <w:numId w:val="31"/>
        </w:numPr>
        <w:tabs>
          <w:tab w:val="left" w:pos="1197"/>
        </w:tabs>
        <w:kinsoku w:val="0"/>
        <w:overflowPunct w:val="0"/>
        <w:spacing w:before="6" w:line="359" w:lineRule="auto"/>
        <w:ind w:left="621" w:right="114" w:firstLine="0"/>
        <w:jc w:val="both"/>
      </w:pPr>
      <w:r>
        <w:t>Ov</w:t>
      </w:r>
      <w:r>
        <w:rPr>
          <w:spacing w:val="-2"/>
        </w:rPr>
        <w:t>e</w:t>
      </w:r>
      <w:r>
        <w:t>r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34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2"/>
        </w:rPr>
        <w:t>s</w:t>
      </w:r>
      <w:r>
        <w:rPr>
          <w:spacing w:val="-1"/>
        </w:rPr>
        <w:t>e</w:t>
      </w:r>
      <w:r>
        <w:t>t</w:t>
      </w:r>
      <w:r>
        <w:rPr>
          <w:spacing w:val="33"/>
        </w:rPr>
        <w:t xml:space="preserve"> </w:t>
      </w:r>
      <w:r>
        <w:t>time</w:t>
      </w:r>
      <w:r>
        <w:rPr>
          <w:spacing w:val="-2"/>
        </w:rPr>
        <w:t>r</w:t>
      </w:r>
      <w:r>
        <w:t>s,</w:t>
      </w:r>
      <w:r>
        <w:rPr>
          <w:spacing w:val="33"/>
        </w:rPr>
        <w:t xml:space="preserve"> </w:t>
      </w:r>
      <w:r>
        <w:t>photo</w:t>
      </w:r>
      <w:r>
        <w:rPr>
          <w:spacing w:val="33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</w:t>
      </w:r>
      <w:r>
        <w:rPr>
          <w:spacing w:val="2"/>
        </w:rPr>
        <w:t>i</w:t>
      </w:r>
      <w:r>
        <w:t>c</w:t>
      </w:r>
      <w:r>
        <w:rPr>
          <w:spacing w:val="32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ntrols</w:t>
      </w:r>
      <w:r>
        <w:rPr>
          <w:spacing w:val="33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28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2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33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rPr>
          <w:spacing w:val="2"/>
        </w:rPr>
        <w:t>t</w:t>
      </w:r>
      <w:r>
        <w:t>urn</w:t>
      </w:r>
      <w:r>
        <w:rPr>
          <w:spacing w:val="32"/>
        </w:rPr>
        <w:t xml:space="preserve"> </w:t>
      </w:r>
      <w:r>
        <w:t>li</w:t>
      </w:r>
      <w:r>
        <w:rPr>
          <w:spacing w:val="-3"/>
        </w:rPr>
        <w:t>g</w:t>
      </w:r>
      <w:r>
        <w:t xml:space="preserve">ht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43"/>
        </w:rPr>
        <w:t xml:space="preserve"> </w:t>
      </w:r>
      <w:r>
        <w:t>on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t>off</w:t>
      </w:r>
      <w:r>
        <w:rPr>
          <w:spacing w:val="41"/>
        </w:rPr>
        <w:t xml:space="preserve"> </w:t>
      </w:r>
      <w:r>
        <w:rPr>
          <w:spacing w:val="1"/>
        </w:rPr>
        <w:t>a</w:t>
      </w:r>
      <w:r>
        <w:t>utom</w:t>
      </w:r>
      <w:r>
        <w:rPr>
          <w:spacing w:val="-1"/>
        </w:rPr>
        <w:t>a</w:t>
      </w:r>
      <w:r>
        <w:t>ti</w:t>
      </w:r>
      <w:r>
        <w:rPr>
          <w:spacing w:val="-1"/>
        </w:rPr>
        <w:t>ca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43"/>
        </w:rPr>
        <w:t xml:space="preserve"> </w:t>
      </w:r>
      <w:r>
        <w:t>dusk</w:t>
      </w:r>
      <w:r>
        <w:rPr>
          <w:spacing w:val="43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42"/>
        </w:rPr>
        <w:t xml:space="preserve"> </w:t>
      </w:r>
      <w:r>
        <w:t>d</w:t>
      </w:r>
      <w:r>
        <w:rPr>
          <w:spacing w:val="-1"/>
        </w:rPr>
        <w:t>a</w:t>
      </w:r>
      <w:r>
        <w:t>wn</w:t>
      </w:r>
      <w:r>
        <w:rPr>
          <w:spacing w:val="42"/>
        </w:rPr>
        <w:t xml:space="preserve"> </w:t>
      </w:r>
      <w:r>
        <w:t>if</w:t>
      </w:r>
      <w:r>
        <w:rPr>
          <w:spacing w:val="42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40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42"/>
        </w:rPr>
        <w:t xml:space="preserve"> </w:t>
      </w:r>
      <w:r>
        <w:t>in</w:t>
      </w:r>
      <w:r>
        <w:rPr>
          <w:spacing w:val="43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t.</w:t>
      </w:r>
      <w:r>
        <w:rPr>
          <w:spacing w:val="29"/>
        </w:rPr>
        <w:t xml:space="preserve"> </w:t>
      </w:r>
      <w:r>
        <w:t>This</w:t>
      </w:r>
      <w:r>
        <w:rPr>
          <w:spacing w:val="29"/>
        </w:rPr>
        <w:t xml:space="preserve"> </w:t>
      </w:r>
      <w:r>
        <w:t>will</w:t>
      </w:r>
      <w:r>
        <w:rPr>
          <w:spacing w:val="31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te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0"/>
        </w:rPr>
        <w:t xml:space="preserve"> </w:t>
      </w:r>
      <w:r>
        <w:t>soon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0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mb</w:t>
      </w:r>
      <w:r>
        <w:rPr>
          <w:spacing w:val="3"/>
        </w:rPr>
        <w:t>i</w:t>
      </w:r>
      <w:r>
        <w:rPr>
          <w:spacing w:val="-1"/>
        </w:rPr>
        <w:t>e</w:t>
      </w:r>
      <w:r>
        <w:t>nt</w:t>
      </w:r>
      <w:r>
        <w:rPr>
          <w:spacing w:val="29"/>
        </w:rPr>
        <w:t xml:space="preserve"> </w:t>
      </w:r>
      <w:r>
        <w:t>li</w:t>
      </w:r>
      <w:r>
        <w:rPr>
          <w:spacing w:val="-3"/>
        </w:rPr>
        <w:t>g</w:t>
      </w:r>
      <w:r>
        <w:t>ht</w:t>
      </w:r>
      <w:r>
        <w:rPr>
          <w:spacing w:val="29"/>
        </w:rPr>
        <w:t xml:space="preserve"> </w:t>
      </w:r>
      <w:r>
        <w:t>le</w:t>
      </w:r>
      <w:r>
        <w:rPr>
          <w:spacing w:val="1"/>
        </w:rPr>
        <w:t>v</w:t>
      </w:r>
      <w:r>
        <w:rPr>
          <w:spacing w:val="-1"/>
        </w:rPr>
        <w:t>e</w:t>
      </w:r>
      <w:r>
        <w:t>l</w:t>
      </w:r>
      <w:r>
        <w:rPr>
          <w:spacing w:val="29"/>
        </w:rPr>
        <w:t xml:space="preserve"> </w:t>
      </w:r>
      <w:r>
        <w:t>drops</w:t>
      </w:r>
      <w:r>
        <w:rPr>
          <w:spacing w:val="3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a</w:t>
      </w:r>
      <w:r>
        <w:rPr>
          <w:spacing w:val="27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2"/>
        </w:rPr>
        <w:t>r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>lev</w:t>
      </w:r>
      <w:r>
        <w:rPr>
          <w:spacing w:val="-2"/>
        </w:rPr>
        <w:t>e</w:t>
      </w:r>
      <w:r>
        <w:t>l This will swit</w:t>
      </w:r>
      <w:r>
        <w:rPr>
          <w:spacing w:val="-1"/>
        </w:rPr>
        <w:t>c</w:t>
      </w:r>
      <w:r>
        <w:t>h on the s</w:t>
      </w:r>
      <w:r>
        <w:rPr>
          <w:spacing w:val="-6"/>
        </w:rPr>
        <w:t>y</w:t>
      </w:r>
      <w:r>
        <w:rPr>
          <w:spacing w:val="2"/>
        </w:rPr>
        <w:t>s</w:t>
      </w:r>
      <w:r>
        <w:t>tem du</w:t>
      </w:r>
      <w:r>
        <w:rPr>
          <w:spacing w:val="-1"/>
        </w:rPr>
        <w:t>r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c</w:t>
      </w:r>
      <w:r>
        <w:t>lou</w:t>
      </w:r>
      <w:r>
        <w:rPr>
          <w:spacing w:val="5"/>
        </w:rPr>
        <w:t>d</w:t>
      </w:r>
      <w:r>
        <w:t>y</w:t>
      </w:r>
      <w:r>
        <w:rPr>
          <w:spacing w:val="-5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</w:t>
      </w:r>
      <w:r>
        <w:rPr>
          <w:spacing w:val="1"/>
        </w:rPr>
        <w:t>a</w:t>
      </w:r>
      <w:r>
        <w:t>the</w:t>
      </w:r>
      <w:r>
        <w:rPr>
          <w:spacing w:val="-2"/>
        </w:rPr>
        <w:t>r</w:t>
      </w:r>
      <w:r>
        <w:t>.</w:t>
      </w:r>
    </w:p>
    <w:p w:rsidR="001527E3" w:rsidRDefault="001527E3">
      <w:pPr>
        <w:pStyle w:val="BodyText"/>
        <w:numPr>
          <w:ilvl w:val="0"/>
          <w:numId w:val="31"/>
        </w:numPr>
        <w:tabs>
          <w:tab w:val="left" w:pos="1197"/>
        </w:tabs>
        <w:kinsoku w:val="0"/>
        <w:overflowPunct w:val="0"/>
        <w:spacing w:before="6" w:line="359" w:lineRule="auto"/>
        <w:ind w:left="621" w:right="112" w:firstLine="0"/>
        <w:jc w:val="both"/>
      </w:pPr>
      <w:r>
        <w:t>The</w:t>
      </w:r>
      <w:r>
        <w:rPr>
          <w:spacing w:val="39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a</w:t>
      </w:r>
      <w:r>
        <w:t>nd</w:t>
      </w:r>
      <w:r>
        <w:rPr>
          <w:spacing w:val="40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>photo</w:t>
      </w:r>
      <w:r>
        <w:rPr>
          <w:spacing w:val="41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tric</w:t>
      </w:r>
      <w:r>
        <w:rPr>
          <w:spacing w:val="39"/>
        </w:rPr>
        <w:t xml:space="preserve"> </w:t>
      </w:r>
      <w:r>
        <w:rPr>
          <w:spacing w:val="-1"/>
        </w:rPr>
        <w:t>ce</w:t>
      </w:r>
      <w:r>
        <w:t>ll</w:t>
      </w:r>
      <w:r>
        <w:rPr>
          <w:spacing w:val="41"/>
        </w:rPr>
        <w:t xml:space="preserve"> </w:t>
      </w:r>
      <w:r>
        <w:t>will</w:t>
      </w:r>
      <w:r>
        <w:rPr>
          <w:spacing w:val="41"/>
        </w:rPr>
        <w:t xml:space="preserve"> </w:t>
      </w:r>
      <w:r>
        <w:t>sup</w:t>
      </w:r>
      <w:r>
        <w:rPr>
          <w:spacing w:val="-1"/>
        </w:rPr>
        <w:t>e</w:t>
      </w:r>
      <w:r>
        <w:t>r</w:t>
      </w:r>
      <w:r>
        <w:rPr>
          <w:spacing w:val="1"/>
        </w:rPr>
        <w:t>s</w:t>
      </w:r>
      <w:r>
        <w:rPr>
          <w:spacing w:val="-1"/>
        </w:rPr>
        <w:t>e</w:t>
      </w:r>
      <w:r>
        <w:t>de</w:t>
      </w:r>
      <w:r>
        <w:rPr>
          <w:spacing w:val="39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timer</w:t>
      </w:r>
      <w:r>
        <w:rPr>
          <w:spacing w:val="39"/>
        </w:rPr>
        <w:t xml:space="preserve"> </w:t>
      </w:r>
      <w:r>
        <w:t>s</w:t>
      </w:r>
      <w:r>
        <w:rPr>
          <w:spacing w:val="-1"/>
        </w:rPr>
        <w:t>e</w:t>
      </w:r>
      <w:r>
        <w:t>ttin</w:t>
      </w:r>
      <w:r>
        <w:rPr>
          <w:spacing w:val="-2"/>
        </w:rPr>
        <w:t>g</w:t>
      </w:r>
      <w:r>
        <w:t>.</w:t>
      </w:r>
      <w:r>
        <w:rPr>
          <w:spacing w:val="40"/>
        </w:rPr>
        <w:t xml:space="preserve"> </w:t>
      </w:r>
      <w:r>
        <w:rPr>
          <w:spacing w:val="1"/>
        </w:rPr>
        <w:t>A</w:t>
      </w:r>
      <w:r>
        <w:t>n</w:t>
      </w:r>
      <w:r>
        <w:rPr>
          <w:spacing w:val="-1"/>
        </w:rPr>
        <w:t>a</w:t>
      </w:r>
      <w:r>
        <w:t>lo</w:t>
      </w:r>
      <w:r>
        <w:rPr>
          <w:spacing w:val="-2"/>
        </w:rPr>
        <w:t>g</w:t>
      </w:r>
      <w:r>
        <w:rPr>
          <w:spacing w:val="2"/>
        </w:rPr>
        <w:t>u</w:t>
      </w:r>
      <w:r>
        <w:t>e time s</w:t>
      </w:r>
      <w:r>
        <w:rPr>
          <w:spacing w:val="-1"/>
        </w:rPr>
        <w:t>w</w:t>
      </w:r>
      <w:r>
        <w:t>it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s shall con</w:t>
      </w:r>
      <w:r>
        <w:rPr>
          <w:spacing w:val="-2"/>
        </w:rPr>
        <w:t>f</w:t>
      </w:r>
      <w:r>
        <w:rPr>
          <w:spacing w:val="2"/>
        </w:rPr>
        <w:t>o</w:t>
      </w:r>
      <w:r>
        <w:t>rm to</w:t>
      </w:r>
      <w:r>
        <w:rPr>
          <w:spacing w:val="2"/>
        </w:rPr>
        <w:t xml:space="preserve"> </w:t>
      </w:r>
      <w:r>
        <w:rPr>
          <w:spacing w:val="-6"/>
        </w:rPr>
        <w:t>I</w:t>
      </w:r>
      <w:r>
        <w:t>EC 6073</w:t>
      </w:r>
      <w:r>
        <w:rPr>
          <w:spacing w:val="2"/>
        </w:rPr>
        <w:t>0</w:t>
      </w:r>
      <w:r>
        <w:rPr>
          <w:spacing w:val="-1"/>
        </w:rPr>
        <w:t>-</w:t>
      </w:r>
      <w:r>
        <w:t>1</w:t>
      </w:r>
      <w:r>
        <w:rPr>
          <w:spacing w:val="2"/>
        </w:rPr>
        <w:t>/</w:t>
      </w:r>
      <w:r>
        <w:rPr>
          <w:spacing w:val="-2"/>
        </w:rPr>
        <w:t>B</w:t>
      </w:r>
      <w:r>
        <w:t xml:space="preserve">S </w:t>
      </w:r>
      <w:r>
        <w:rPr>
          <w:spacing w:val="1"/>
        </w:rPr>
        <w:t>E</w:t>
      </w:r>
      <w:r>
        <w:t>N 60730</w:t>
      </w:r>
      <w:r>
        <w:rPr>
          <w:spacing w:val="-1"/>
        </w:rPr>
        <w:t>-</w:t>
      </w:r>
      <w:r>
        <w:t>1.</w:t>
      </w:r>
    </w:p>
    <w:p w:rsidR="001527E3" w:rsidRDefault="001527E3">
      <w:pPr>
        <w:pStyle w:val="Heading5"/>
        <w:numPr>
          <w:ilvl w:val="3"/>
          <w:numId w:val="36"/>
        </w:numPr>
        <w:tabs>
          <w:tab w:val="left" w:pos="2637"/>
        </w:tabs>
        <w:kinsoku w:val="0"/>
        <w:overflowPunct w:val="0"/>
        <w:spacing w:before="17"/>
        <w:ind w:left="2637" w:hanging="1801"/>
        <w:rPr>
          <w:b w:val="0"/>
          <w:bCs w:val="0"/>
        </w:rPr>
      </w:pPr>
      <w:r>
        <w:t>La</w:t>
      </w:r>
      <w:r>
        <w:rPr>
          <w:spacing w:val="-4"/>
        </w:rPr>
        <w:t>m</w:t>
      </w:r>
      <w:r>
        <w:t>p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numPr>
          <w:ilvl w:val="0"/>
          <w:numId w:val="30"/>
        </w:numPr>
        <w:tabs>
          <w:tab w:val="left" w:pos="1197"/>
        </w:tabs>
        <w:kinsoku w:val="0"/>
        <w:overflowPunct w:val="0"/>
        <w:spacing w:line="367" w:lineRule="auto"/>
        <w:ind w:left="117" w:right="111" w:firstLine="503"/>
      </w:pPr>
      <w:r>
        <w:t>The</w:t>
      </w:r>
      <w:r>
        <w:rPr>
          <w:spacing w:val="-2"/>
        </w:rPr>
        <w:t xml:space="preserve"> </w:t>
      </w:r>
      <w:r>
        <w:t>250</w:t>
      </w:r>
      <w:r>
        <w:rPr>
          <w:spacing w:val="-1"/>
        </w:rPr>
        <w:t>-</w:t>
      </w:r>
      <w:r>
        <w:rPr>
          <w:spacing w:val="1"/>
        </w:rPr>
        <w:t>W</w:t>
      </w:r>
      <w:r>
        <w:rPr>
          <w:spacing w:val="-1"/>
        </w:rPr>
        <w:t>a</w:t>
      </w:r>
      <w:r>
        <w:t>tt me</w:t>
      </w:r>
      <w:r>
        <w:rPr>
          <w:spacing w:val="-2"/>
        </w:rPr>
        <w:t>r</w:t>
      </w:r>
      <w:r>
        <w:rPr>
          <w:spacing w:val="-1"/>
        </w:rPr>
        <w:t>c</w:t>
      </w:r>
      <w:r>
        <w:t>u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v</w:t>
      </w:r>
      <w:r>
        <w:rPr>
          <w:spacing w:val="-1"/>
        </w:rPr>
        <w:t>a</w:t>
      </w:r>
      <w:r>
        <w:t>pour</w:t>
      </w:r>
      <w:r>
        <w:rPr>
          <w:spacing w:val="-1"/>
        </w:rPr>
        <w:t xml:space="preserve"> </w:t>
      </w:r>
      <w:r>
        <w:t>lamp sh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c</w:t>
      </w:r>
      <w:r>
        <w:t>omp</w:t>
      </w:r>
      <w:r>
        <w:rPr>
          <w:spacing w:val="5"/>
        </w:rPr>
        <w:t>l</w:t>
      </w:r>
      <w:r>
        <w:t>y</w:t>
      </w:r>
      <w:r>
        <w:rPr>
          <w:spacing w:val="-3"/>
        </w:rPr>
        <w:t xml:space="preserve"> </w:t>
      </w:r>
      <w:r>
        <w:t>with the</w:t>
      </w:r>
      <w:r>
        <w:rPr>
          <w:spacing w:val="-1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ments: Pow</w:t>
      </w:r>
      <w:r>
        <w:rPr>
          <w:spacing w:val="-2"/>
        </w:rPr>
        <w:t>e</w:t>
      </w:r>
      <w:r>
        <w:t xml:space="preserve">r </w:t>
      </w:r>
      <w:r>
        <w:rPr>
          <w:spacing w:val="-2"/>
        </w:rPr>
        <w:t>r</w:t>
      </w:r>
      <w:r>
        <w:rPr>
          <w:spacing w:val="-1"/>
        </w:rPr>
        <w:t>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of l</w:t>
      </w:r>
      <w:r>
        <w:rPr>
          <w:spacing w:val="-2"/>
        </w:rPr>
        <w:t>a</w:t>
      </w:r>
      <w:r>
        <w:t>mp:2</w:t>
      </w:r>
      <w:r>
        <w:rPr>
          <w:spacing w:val="2"/>
        </w:rPr>
        <w:t>5</w:t>
      </w:r>
      <w:r>
        <w:t>0 w</w:t>
      </w:r>
      <w:r>
        <w:rPr>
          <w:spacing w:val="-2"/>
        </w:rPr>
        <w:t>a</w:t>
      </w:r>
      <w:r>
        <w:t>tts (m</w:t>
      </w:r>
      <w:r>
        <w:rPr>
          <w:spacing w:val="-1"/>
        </w:rPr>
        <w:t>e</w:t>
      </w:r>
      <w:r>
        <w:t>r</w:t>
      </w:r>
      <w:r>
        <w:rPr>
          <w:spacing w:val="-2"/>
        </w:rPr>
        <w:t>c</w:t>
      </w:r>
      <w:r>
        <w:rPr>
          <w:spacing w:val="2"/>
        </w:rPr>
        <w:t>u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v</w:t>
      </w:r>
      <w:r>
        <w:rPr>
          <w:spacing w:val="-1"/>
        </w:rPr>
        <w:t>a</w:t>
      </w:r>
      <w:r>
        <w:t>pou</w:t>
      </w:r>
      <w:r>
        <w:rPr>
          <w:spacing w:val="1"/>
        </w:rPr>
        <w:t>r</w:t>
      </w:r>
      <w:r>
        <w:t>)</w:t>
      </w:r>
    </w:p>
    <w:p w:rsidR="001527E3" w:rsidRDefault="001527E3">
      <w:pPr>
        <w:kinsoku w:val="0"/>
        <w:overflowPunct w:val="0"/>
        <w:spacing w:before="16" w:line="260" w:lineRule="exact"/>
        <w:rPr>
          <w:sz w:val="26"/>
          <w:szCs w:val="26"/>
        </w:rPr>
      </w:pPr>
    </w:p>
    <w:p w:rsidR="001527E3" w:rsidRDefault="001527E3">
      <w:pPr>
        <w:pStyle w:val="BodyText"/>
        <w:kinsoku w:val="0"/>
        <w:overflowPunct w:val="0"/>
        <w:ind w:left="117" w:right="5716" w:firstLine="0"/>
        <w:jc w:val="both"/>
      </w:pPr>
      <w:r>
        <w:t>Tot</w:t>
      </w:r>
      <w:r>
        <w:rPr>
          <w:spacing w:val="-1"/>
        </w:rPr>
        <w:t>a</w:t>
      </w:r>
      <w:r>
        <w:t>l luminous fl</w:t>
      </w:r>
      <w:r>
        <w:rPr>
          <w:spacing w:val="-3"/>
        </w:rPr>
        <w:t>u</w:t>
      </w:r>
      <w:r>
        <w:rPr>
          <w:spacing w:val="2"/>
        </w:rPr>
        <w:t>x</w:t>
      </w:r>
      <w:r>
        <w:t>: 14,</w:t>
      </w:r>
      <w:r>
        <w:rPr>
          <w:spacing w:val="-2"/>
        </w:rPr>
        <w:t>0</w:t>
      </w:r>
      <w:r>
        <w:t>00 lum</w:t>
      </w:r>
      <w:r>
        <w:rPr>
          <w:spacing w:val="-1"/>
        </w:rPr>
        <w:t>e</w:t>
      </w:r>
      <w:r>
        <w:t>ns</w:t>
      </w:r>
    </w:p>
    <w:p w:rsidR="001527E3" w:rsidRDefault="001527E3">
      <w:pPr>
        <w:pStyle w:val="BodyText"/>
        <w:kinsoku w:val="0"/>
        <w:overflowPunct w:val="0"/>
        <w:ind w:left="117" w:right="5716" w:firstLine="0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/>
        <w:ind w:left="117" w:firstLine="0"/>
      </w:pPr>
      <w:r>
        <w:t>Av</w:t>
      </w:r>
      <w:r>
        <w:rPr>
          <w:spacing w:val="-2"/>
        </w:rPr>
        <w:t>e</w:t>
      </w:r>
      <w:r>
        <w:t>rage</w:t>
      </w:r>
      <w:r>
        <w:rPr>
          <w:spacing w:val="-1"/>
        </w:rPr>
        <w:t xml:space="preserve"> </w:t>
      </w:r>
      <w:r>
        <w:t>life</w:t>
      </w:r>
      <w:r>
        <w:rPr>
          <w:spacing w:val="-2"/>
        </w:rPr>
        <w:t xml:space="preserve"> </w:t>
      </w:r>
      <w:r>
        <w:t xml:space="preserve">to burn out </w:t>
      </w:r>
      <w:r>
        <w:rPr>
          <w:spacing w:val="2"/>
        </w:rPr>
        <w:t>t</w:t>
      </w:r>
      <w:r>
        <w:t xml:space="preserve">o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cee</w:t>
      </w:r>
      <w:r>
        <w:t>d:24,000hrs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7"/>
      </w:pPr>
      <w:r>
        <w:t>At</w:t>
      </w:r>
      <w:r>
        <w:rPr>
          <w:spacing w:val="33"/>
        </w:rPr>
        <w:t xml:space="preserve"> </w:t>
      </w:r>
      <w:r>
        <w:t>h</w:t>
      </w:r>
      <w:r>
        <w:rPr>
          <w:spacing w:val="-1"/>
        </w:rPr>
        <w:t>a</w:t>
      </w:r>
      <w:r>
        <w:t>lf</w:t>
      </w:r>
      <w:r>
        <w:rPr>
          <w:spacing w:val="33"/>
        </w:rPr>
        <w:t xml:space="preserve"> </w:t>
      </w:r>
      <w:r>
        <w:t>lif</w:t>
      </w:r>
      <w:r>
        <w:rPr>
          <w:spacing w:val="-2"/>
        </w:rPr>
        <w:t>e</w:t>
      </w:r>
      <w:r>
        <w:t>,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int</w:t>
      </w:r>
      <w:r>
        <w:rPr>
          <w:spacing w:val="-1"/>
        </w:rPr>
        <w:t>a</w:t>
      </w:r>
      <w:r>
        <w:t>ined</w:t>
      </w:r>
      <w:r>
        <w:rPr>
          <w:spacing w:val="32"/>
        </w:rPr>
        <w:t xml:space="preserve"> </w:t>
      </w:r>
      <w:r>
        <w:t>luminous</w:t>
      </w:r>
      <w:r>
        <w:rPr>
          <w:spacing w:val="33"/>
        </w:rPr>
        <w:t xml:space="preserve"> </w:t>
      </w:r>
      <w:r>
        <w:t>fl</w:t>
      </w:r>
      <w:r>
        <w:rPr>
          <w:spacing w:val="2"/>
        </w:rPr>
        <w:t>u</w:t>
      </w:r>
      <w:r>
        <w:t>x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minimum</w:t>
      </w:r>
      <w:r>
        <w:rPr>
          <w:spacing w:val="33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80</w:t>
      </w:r>
      <w:r>
        <w:rPr>
          <w:spacing w:val="33"/>
        </w:rPr>
        <w:t xml:space="preserve"> </w:t>
      </w:r>
      <w:r>
        <w:t>p</w:t>
      </w:r>
      <w:r>
        <w:rPr>
          <w:spacing w:val="1"/>
        </w:rPr>
        <w:t>e</w:t>
      </w:r>
      <w:r>
        <w:t>r</w:t>
      </w:r>
      <w:r>
        <w:rPr>
          <w:spacing w:val="-2"/>
        </w:rPr>
        <w:t>c</w:t>
      </w:r>
      <w:r>
        <w:rPr>
          <w:spacing w:val="-1"/>
        </w:rPr>
        <w:t>e</w:t>
      </w:r>
      <w:r>
        <w:t>nt</w:t>
      </w:r>
      <w:r>
        <w:rPr>
          <w:spacing w:val="33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2"/>
        </w:rPr>
        <w:t xml:space="preserve"> </w:t>
      </w:r>
      <w:r>
        <w:t>initi</w:t>
      </w:r>
      <w:r>
        <w:rPr>
          <w:spacing w:val="-1"/>
        </w:rPr>
        <w:t>a</w:t>
      </w:r>
      <w:r>
        <w:t>l luminous fl</w:t>
      </w:r>
      <w:r>
        <w:rPr>
          <w:spacing w:val="-3"/>
        </w:rPr>
        <w:t>u</w:t>
      </w:r>
      <w:r>
        <w:rPr>
          <w:spacing w:val="2"/>
        </w:rPr>
        <w:t>x</w:t>
      </w:r>
      <w:r>
        <w:t>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numPr>
          <w:ilvl w:val="0"/>
          <w:numId w:val="30"/>
        </w:numPr>
        <w:tabs>
          <w:tab w:val="left" w:pos="1197"/>
        </w:tabs>
        <w:kinsoku w:val="0"/>
        <w:overflowPunct w:val="0"/>
        <w:spacing w:line="360" w:lineRule="auto"/>
        <w:ind w:left="621" w:right="112" w:firstLine="0"/>
        <w:jc w:val="both"/>
      </w:pPr>
      <w:r>
        <w:t>The</w:t>
      </w:r>
      <w:r>
        <w:rPr>
          <w:spacing w:val="34"/>
        </w:rPr>
        <w:t xml:space="preserve"> </w:t>
      </w:r>
      <w:r>
        <w:t>250</w:t>
      </w:r>
      <w:r>
        <w:rPr>
          <w:spacing w:val="35"/>
        </w:rPr>
        <w:t xml:space="preserve"> </w:t>
      </w:r>
      <w:r>
        <w:t>w</w:t>
      </w:r>
      <w:r>
        <w:rPr>
          <w:spacing w:val="-2"/>
        </w:rPr>
        <w:t>a</w:t>
      </w:r>
      <w:r>
        <w:t>tt</w:t>
      </w:r>
      <w:r>
        <w:rPr>
          <w:spacing w:val="36"/>
        </w:rPr>
        <w:t xml:space="preserve"> </w:t>
      </w:r>
      <w:r>
        <w:t>me</w:t>
      </w:r>
      <w:r>
        <w:rPr>
          <w:spacing w:val="-2"/>
        </w:rPr>
        <w:t>r</w:t>
      </w:r>
      <w:r>
        <w:rPr>
          <w:spacing w:val="-1"/>
        </w:rPr>
        <w:t>c</w:t>
      </w:r>
      <w:r>
        <w:rPr>
          <w:spacing w:val="2"/>
        </w:rPr>
        <w:t>u</w:t>
      </w:r>
      <w:r>
        <w:rPr>
          <w:spacing w:val="3"/>
        </w:rPr>
        <w:t>r</w:t>
      </w:r>
      <w:r>
        <w:t>y</w:t>
      </w:r>
      <w:r>
        <w:rPr>
          <w:spacing w:val="28"/>
        </w:rPr>
        <w:t xml:space="preserve"> </w:t>
      </w:r>
      <w:r>
        <w:rPr>
          <w:spacing w:val="2"/>
        </w:rPr>
        <w:t>v</w:t>
      </w:r>
      <w:r>
        <w:rPr>
          <w:spacing w:val="-1"/>
        </w:rPr>
        <w:t>a</w:t>
      </w:r>
      <w:r>
        <w:t>pour</w:t>
      </w:r>
      <w:r>
        <w:rPr>
          <w:spacing w:val="35"/>
        </w:rPr>
        <w:t xml:space="preserve"> </w:t>
      </w:r>
      <w: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</w:t>
      </w:r>
      <w:r>
        <w:rPr>
          <w:spacing w:val="3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op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te</w:t>
      </w:r>
      <w:r>
        <w:rPr>
          <w:spacing w:val="35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spacing w:val="2"/>
        </w:rPr>
        <w:t>s</w:t>
      </w:r>
      <w: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 lamp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25"/>
        </w:rPr>
        <w:t xml:space="preserve"> </w:t>
      </w:r>
      <w:r>
        <w:t>r</w:t>
      </w:r>
      <w:r>
        <w:rPr>
          <w:spacing w:val="-2"/>
        </w:rPr>
        <w:t>a</w:t>
      </w:r>
      <w:r>
        <w:t>ting</w:t>
      </w:r>
      <w:r>
        <w:rPr>
          <w:spacing w:val="23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t>these</w:t>
      </w:r>
      <w:r>
        <w:rPr>
          <w:spacing w:val="24"/>
        </w:rPr>
        <w:t xml:space="preserve"> </w:t>
      </w:r>
      <w:r>
        <w:t>stand</w:t>
      </w:r>
      <w:r>
        <w:rPr>
          <w:spacing w:val="-2"/>
        </w:rPr>
        <w:t>a</w:t>
      </w:r>
      <w:r>
        <w:t>rd</w:t>
      </w:r>
      <w:r>
        <w:rPr>
          <w:spacing w:val="25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ca</w:t>
      </w:r>
      <w:r>
        <w:t>tions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ble</w:t>
      </w:r>
      <w:r>
        <w:rPr>
          <w:spacing w:val="25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sta</w:t>
      </w:r>
      <w:r>
        <w:rPr>
          <w:spacing w:val="-1"/>
        </w:rPr>
        <w:t>r</w:t>
      </w:r>
      <w:r>
        <w:t>t</w:t>
      </w:r>
      <w:r>
        <w:rPr>
          <w:spacing w:val="26"/>
        </w:rPr>
        <w:t xml:space="preserve"> </w:t>
      </w:r>
      <w:r>
        <w:t>the lamp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16"/>
        </w:rPr>
        <w:t xml:space="preserve"> </w:t>
      </w:r>
      <w:r>
        <w:t>it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1"/>
        </w:rPr>
        <w:t>n</w:t>
      </w:r>
      <w:r>
        <w:t>t</w:t>
      </w:r>
      <w:r>
        <w:rPr>
          <w:spacing w:val="-2"/>
        </w:rPr>
        <w:t>i</w:t>
      </w:r>
      <w:r>
        <w:t>nuous</w:t>
      </w:r>
      <w:r>
        <w:rPr>
          <w:spacing w:val="2"/>
        </w:rPr>
        <w:t>l</w:t>
      </w:r>
      <w:r>
        <w:t>y</w:t>
      </w:r>
      <w:r>
        <w:rPr>
          <w:spacing w:val="11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mbi</w:t>
      </w:r>
      <w:r>
        <w:rPr>
          <w:spacing w:val="-1"/>
        </w:rPr>
        <w:t>e</w:t>
      </w:r>
      <w:r>
        <w:t>nt</w:t>
      </w:r>
      <w:r>
        <w:rPr>
          <w:spacing w:val="17"/>
        </w:rPr>
        <w:t xml:space="preserve"> </w:t>
      </w:r>
      <w:r>
        <w:t>te</w:t>
      </w:r>
      <w:r>
        <w:rPr>
          <w:spacing w:val="2"/>
        </w:rPr>
        <w:t>m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t>r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14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7"/>
        </w:rPr>
        <w:t xml:space="preserve"> </w:t>
      </w:r>
      <w:r>
        <w:t>0</w:t>
      </w:r>
      <w:r>
        <w:rPr>
          <w:spacing w:val="18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e</w:t>
      </w:r>
      <w:r>
        <w:t>e</w:t>
      </w:r>
      <w:r>
        <w:rPr>
          <w:spacing w:val="15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55 d</w:t>
      </w:r>
      <w:r>
        <w:rPr>
          <w:spacing w:val="-1"/>
        </w:rPr>
        <w:t>e</w:t>
      </w:r>
      <w:r>
        <w:t>gr</w:t>
      </w:r>
      <w:r>
        <w:rPr>
          <w:spacing w:val="-2"/>
        </w:rPr>
        <w:t>e</w:t>
      </w:r>
      <w:r>
        <w:t>e</w:t>
      </w:r>
      <w:r>
        <w:rPr>
          <w:spacing w:val="39"/>
        </w:rPr>
        <w:t xml:space="preserve"> </w:t>
      </w:r>
      <w:r>
        <w:t>C.</w:t>
      </w:r>
      <w:r>
        <w:rPr>
          <w:spacing w:val="38"/>
        </w:rPr>
        <w:t xml:space="preserve"> </w:t>
      </w:r>
      <w:r>
        <w:t>The</w:t>
      </w:r>
      <w:r>
        <w:rPr>
          <w:spacing w:val="36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</w:t>
      </w:r>
      <w:r>
        <w:rPr>
          <w:spacing w:val="38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h</w:t>
      </w:r>
      <w:r>
        <w:rPr>
          <w:spacing w:val="2"/>
        </w:rPr>
        <w:t>i</w:t>
      </w:r>
      <w:r>
        <w:rPr>
          <w:spacing w:val="-3"/>
        </w:rPr>
        <w:t>g</w:t>
      </w:r>
      <w:r>
        <w:t>h</w:t>
      </w:r>
      <w:r>
        <w:rPr>
          <w:spacing w:val="38"/>
        </w:rPr>
        <w:t xml:space="preserve"> </w:t>
      </w:r>
      <w:r>
        <w:t>p</w:t>
      </w:r>
      <w:r>
        <w:rPr>
          <w:spacing w:val="2"/>
        </w:rPr>
        <w:t>o</w:t>
      </w:r>
      <w:r>
        <w:t>w</w:t>
      </w:r>
      <w:r>
        <w:rPr>
          <w:spacing w:val="-2"/>
        </w:rPr>
        <w:t>e</w:t>
      </w:r>
      <w:r>
        <w:t>r</w:t>
      </w:r>
      <w:r>
        <w:rPr>
          <w:spacing w:val="39"/>
        </w:rPr>
        <w:t xml:space="preserve"> </w:t>
      </w:r>
      <w:r>
        <w:rPr>
          <w:spacing w:val="1"/>
        </w:rPr>
        <w:t>f</w:t>
      </w:r>
      <w:r>
        <w:rPr>
          <w:spacing w:val="-1"/>
        </w:rPr>
        <w:t>ac</w:t>
      </w:r>
      <w:r>
        <w:t>tor</w:t>
      </w:r>
      <w:r>
        <w:rPr>
          <w:spacing w:val="37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37"/>
        </w:rPr>
        <w:t xml:space="preserve"> </w:t>
      </w:r>
      <w:r>
        <w:t>sta</w:t>
      </w:r>
      <w:r>
        <w:rPr>
          <w:spacing w:val="-1"/>
        </w:rPr>
        <w:t>r</w:t>
      </w:r>
      <w:r>
        <w:t>ti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  <w:r>
        <w:rPr>
          <w:spacing w:val="38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37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</w:t>
      </w:r>
      <w:r>
        <w:rPr>
          <w:spacing w:val="3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 xml:space="preserve">be </w:t>
      </w:r>
      <w:r>
        <w:rPr>
          <w:spacing w:val="-1"/>
        </w:rPr>
        <w:t>ca</w:t>
      </w:r>
      <w:r>
        <w:t>p</w:t>
      </w:r>
      <w:r>
        <w:rPr>
          <w:spacing w:val="-1"/>
        </w:rPr>
        <w:t>a</w:t>
      </w:r>
      <w:r>
        <w:t>ble</w:t>
      </w:r>
      <w:r>
        <w:rPr>
          <w:spacing w:val="1"/>
        </w:rPr>
        <w:t xml:space="preserve"> </w:t>
      </w:r>
      <w:r>
        <w:t>of a</w:t>
      </w:r>
      <w:r>
        <w:rPr>
          <w:spacing w:val="-1"/>
        </w:rPr>
        <w:t>c</w:t>
      </w:r>
      <w:r>
        <w:rPr>
          <w:spacing w:val="1"/>
        </w:rPr>
        <w:t>c</w:t>
      </w:r>
      <w:r>
        <w:rPr>
          <w:spacing w:val="-1"/>
        </w:rPr>
        <w:t>e</w:t>
      </w:r>
      <w:r>
        <w:t>pting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</w:t>
      </w:r>
      <w:r>
        <w:rPr>
          <w:spacing w:val="2"/>
        </w:rPr>
        <w:t>u</w:t>
      </w:r>
      <w:r>
        <w:t>pp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>f 24</w:t>
      </w:r>
      <w:r>
        <w:rPr>
          <w:spacing w:val="-1"/>
        </w:rPr>
        <w:t>0</w:t>
      </w:r>
      <w:r>
        <w:t>V. T</w:t>
      </w:r>
      <w:r>
        <w:rPr>
          <w:spacing w:val="1"/>
        </w:rPr>
        <w:t>h</w:t>
      </w:r>
      <w:r>
        <w:t>e</w:t>
      </w:r>
      <w:r>
        <w:rPr>
          <w:spacing w:val="-1"/>
        </w:rPr>
        <w:t xml:space="preserve"> </w:t>
      </w:r>
      <w:r>
        <w:t>following spe</w:t>
      </w:r>
      <w:r>
        <w:rPr>
          <w:spacing w:val="-2"/>
        </w:rPr>
        <w:t>c</w:t>
      </w:r>
      <w:r>
        <w:t>if</w:t>
      </w:r>
      <w:r>
        <w:rPr>
          <w:spacing w:val="2"/>
        </w:rPr>
        <w:t>i</w:t>
      </w:r>
      <w:r>
        <w:rPr>
          <w:spacing w:val="-1"/>
        </w:rPr>
        <w:t>ca</w:t>
      </w:r>
      <w:r>
        <w:t>tio</w:t>
      </w:r>
      <w:r>
        <w:rPr>
          <w:spacing w:val="2"/>
        </w:rPr>
        <w:t>n</w:t>
      </w:r>
      <w:r>
        <w:t>s shall be m</w:t>
      </w:r>
      <w:r>
        <w:rPr>
          <w:spacing w:val="-1"/>
        </w:rPr>
        <w:t>e</w:t>
      </w:r>
      <w:r>
        <w:t xml:space="preserve">t </w:t>
      </w:r>
      <w:r>
        <w:rPr>
          <w:spacing w:val="2"/>
        </w:rPr>
        <w:t>b</w:t>
      </w:r>
      <w:r>
        <w:t>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1"/>
        </w:rP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st:</w:t>
      </w:r>
    </w:p>
    <w:p w:rsidR="001527E3" w:rsidRDefault="001527E3">
      <w:pPr>
        <w:pStyle w:val="BodyText"/>
        <w:numPr>
          <w:ilvl w:val="1"/>
          <w:numId w:val="30"/>
        </w:numPr>
        <w:tabs>
          <w:tab w:val="left" w:pos="1917"/>
        </w:tabs>
        <w:kinsoku w:val="0"/>
        <w:overflowPunct w:val="0"/>
        <w:spacing w:before="7"/>
        <w:ind w:left="1341" w:right="1464" w:firstLine="0"/>
        <w:jc w:val="both"/>
      </w:pPr>
      <w:r>
        <w:rPr>
          <w:spacing w:val="-2"/>
        </w:rP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suitable</w:t>
      </w:r>
      <w:r>
        <w:rPr>
          <w:spacing w:val="-1"/>
        </w:rPr>
        <w:t xml:space="preserve"> </w:t>
      </w:r>
      <w:r>
        <w:rPr>
          <w:spacing w:val="1"/>
        </w:rPr>
        <w:t>f</w:t>
      </w:r>
      <w:r>
        <w:t>or 5</w:t>
      </w:r>
      <w:r>
        <w:rPr>
          <w:spacing w:val="-1"/>
        </w:rPr>
        <w:t>0</w:t>
      </w:r>
      <w:r>
        <w:t xml:space="preserve">Hz, 240 V </w:t>
      </w:r>
      <w:r>
        <w:rPr>
          <w:spacing w:val="-1"/>
        </w:rPr>
        <w:t>A</w:t>
      </w:r>
      <w:r>
        <w:t>C</w:t>
      </w:r>
      <w:r>
        <w:rPr>
          <w:spacing w:val="-1"/>
        </w:rPr>
        <w:t>+</w:t>
      </w:r>
      <w:r>
        <w:t>1</w:t>
      </w:r>
      <w:r>
        <w:rPr>
          <w:spacing w:val="2"/>
        </w:rPr>
        <w:t>0</w:t>
      </w:r>
      <w:r>
        <w:t>%</w:t>
      </w:r>
      <w:r>
        <w:rPr>
          <w:spacing w:val="-1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tion.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30"/>
        </w:numPr>
        <w:tabs>
          <w:tab w:val="left" w:pos="1917"/>
        </w:tabs>
        <w:kinsoku w:val="0"/>
        <w:overflowPunct w:val="0"/>
        <w:spacing w:line="358" w:lineRule="auto"/>
        <w:ind w:left="1341" w:right="110" w:firstLine="0"/>
      </w:pPr>
      <w:r>
        <w:rPr>
          <w:spacing w:val="-2"/>
        </w:rPr>
        <w:t>F</w:t>
      </w:r>
      <w:r>
        <w:t>or input volt</w:t>
      </w:r>
      <w:r>
        <w:rPr>
          <w:spacing w:val="1"/>
        </w:rPr>
        <w:t>a</w:t>
      </w:r>
      <w:r>
        <w:t>ge</w:t>
      </w:r>
      <w:r>
        <w:rPr>
          <w:spacing w:val="-1"/>
        </w:rPr>
        <w:t xml:space="preserve"> </w:t>
      </w:r>
      <w:r>
        <w:t>fl</w:t>
      </w:r>
      <w:r>
        <w:rPr>
          <w:spacing w:val="1"/>
        </w:rPr>
        <w:t>u</w:t>
      </w:r>
      <w:r>
        <w:rPr>
          <w:spacing w:val="-1"/>
        </w:rPr>
        <w:t>c</w:t>
      </w:r>
      <w:r>
        <w:t>tua</w:t>
      </w:r>
      <w:r>
        <w:rPr>
          <w:spacing w:val="2"/>
        </w:rPr>
        <w:t>t</w:t>
      </w:r>
      <w:r>
        <w:t>ions of + 1 0</w:t>
      </w:r>
      <w:r>
        <w:rPr>
          <w:spacing w:val="-1"/>
        </w:rPr>
        <w:t>%</w:t>
      </w:r>
      <w:r>
        <w:t>,</w:t>
      </w:r>
      <w:r>
        <w:rPr>
          <w:spacing w:val="2"/>
        </w:rPr>
        <w:t xml:space="preserve"> </w:t>
      </w:r>
      <w:r>
        <w:rPr>
          <w:spacing w:val="1"/>
        </w:rPr>
        <w:t>f</w:t>
      </w:r>
      <w:r>
        <w:t>rom n</w:t>
      </w:r>
      <w:r>
        <w:rPr>
          <w:spacing w:val="1"/>
        </w:rPr>
        <w:t>o</w:t>
      </w:r>
      <w:r>
        <w:t>min</w:t>
      </w:r>
      <w:r>
        <w:rPr>
          <w:spacing w:val="-1"/>
        </w:rPr>
        <w:t>a</w:t>
      </w:r>
      <w:r>
        <w:t>l spe</w:t>
      </w:r>
      <w:r>
        <w:rPr>
          <w:spacing w:val="-2"/>
        </w:rPr>
        <w:t>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volt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 xml:space="preserve">, </w:t>
      </w:r>
      <w:r>
        <w:rPr>
          <w:spacing w:val="2"/>
        </w:rPr>
        <w:t>i</w:t>
      </w:r>
      <w:r>
        <w:t>t sh</w:t>
      </w:r>
      <w:r>
        <w:rPr>
          <w:spacing w:val="-1"/>
        </w:rPr>
        <w:t>a</w:t>
      </w:r>
      <w:r>
        <w:t>ll re</w:t>
      </w:r>
      <w:r>
        <w:rPr>
          <w:spacing w:val="-3"/>
        </w:rPr>
        <w:t>g</w:t>
      </w:r>
      <w:r>
        <w:t>ulate</w:t>
      </w:r>
      <w:r>
        <w:rPr>
          <w:spacing w:val="-1"/>
        </w:rPr>
        <w:t xml:space="preserve"> </w:t>
      </w:r>
      <w:r>
        <w:t>the l</w:t>
      </w:r>
      <w:r>
        <w:rPr>
          <w:spacing w:val="-1"/>
        </w:rPr>
        <w:t>a</w:t>
      </w:r>
      <w:r>
        <w:t xml:space="preserve">mp </w:t>
      </w:r>
      <w:r>
        <w:rPr>
          <w:spacing w:val="2"/>
        </w:rPr>
        <w:t>w</w:t>
      </w:r>
      <w:r>
        <w:rPr>
          <w:spacing w:val="-1"/>
        </w:rPr>
        <w:t>a</w:t>
      </w:r>
      <w:r>
        <w:t>tts to +5 p</w:t>
      </w:r>
      <w:r>
        <w:rPr>
          <w:spacing w:val="-2"/>
        </w:rPr>
        <w:t>e</w:t>
      </w:r>
      <w:r>
        <w:t>rc</w:t>
      </w:r>
      <w:r>
        <w:rPr>
          <w:spacing w:val="-1"/>
        </w:rPr>
        <w:t>e</w:t>
      </w:r>
      <w:r>
        <w:t>nt.</w:t>
      </w:r>
    </w:p>
    <w:p w:rsidR="001527E3" w:rsidRDefault="001527E3">
      <w:pPr>
        <w:pStyle w:val="BodyText"/>
        <w:numPr>
          <w:ilvl w:val="1"/>
          <w:numId w:val="30"/>
        </w:numPr>
        <w:tabs>
          <w:tab w:val="left" w:pos="1917"/>
        </w:tabs>
        <w:kinsoku w:val="0"/>
        <w:overflowPunct w:val="0"/>
        <w:spacing w:before="7" w:line="358" w:lineRule="auto"/>
        <w:ind w:left="1341" w:right="114" w:firstLine="0"/>
      </w:pPr>
      <w:r>
        <w:rPr>
          <w:spacing w:val="-2"/>
        </w:rP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</w:t>
      </w:r>
      <w:r>
        <w:rPr>
          <w:spacing w:val="3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38"/>
        </w:rPr>
        <w:t xml:space="preserve"> 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ll</w:t>
      </w:r>
      <w:r>
        <w:rPr>
          <w:spacing w:val="38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37"/>
        </w:rPr>
        <w:t xml:space="preserve"> </w:t>
      </w:r>
      <w:r>
        <w:t>fa</w:t>
      </w:r>
      <w:r>
        <w:rPr>
          <w:spacing w:val="-1"/>
        </w:rPr>
        <w:t>c</w:t>
      </w:r>
      <w:r>
        <w:t>tor</w:t>
      </w:r>
      <w:r>
        <w:rPr>
          <w:spacing w:val="37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8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38"/>
        </w:rPr>
        <w:t xml:space="preserve"> </w:t>
      </w:r>
      <w:r>
        <w:t>0.9</w:t>
      </w:r>
      <w:r>
        <w:rPr>
          <w:spacing w:val="38"/>
        </w:rPr>
        <w:t xml:space="preserve"> </w:t>
      </w:r>
      <w:r>
        <w:t>wh</w:t>
      </w:r>
      <w:r>
        <w:rPr>
          <w:spacing w:val="-2"/>
        </w:rPr>
        <w:t>e</w:t>
      </w:r>
      <w:r>
        <w:t>n</w:t>
      </w:r>
      <w:r>
        <w:rPr>
          <w:spacing w:val="38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ted und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d lamp load.</w:t>
      </w:r>
    </w:p>
    <w:p w:rsidR="001527E3" w:rsidRDefault="001527E3">
      <w:pPr>
        <w:pStyle w:val="BodyText"/>
        <w:numPr>
          <w:ilvl w:val="1"/>
          <w:numId w:val="30"/>
        </w:numPr>
        <w:tabs>
          <w:tab w:val="left" w:pos="1917"/>
        </w:tabs>
        <w:kinsoku w:val="0"/>
        <w:overflowPunct w:val="0"/>
        <w:spacing w:before="7" w:line="358" w:lineRule="auto"/>
        <w:ind w:left="1341" w:right="115" w:firstLine="0"/>
      </w:pPr>
      <w:r>
        <w:rPr>
          <w:spacing w:val="-2"/>
        </w:rP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rPr>
          <w:spacing w:val="2"/>
        </w:rPr>
        <w:t>t</w:t>
      </w:r>
      <w:r>
        <w:t>e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lamp</w:t>
      </w:r>
      <w:r>
        <w:rPr>
          <w:spacing w:val="4"/>
        </w:rPr>
        <w:t xml:space="preserve"> </w:t>
      </w:r>
      <w:r>
        <w:t>without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dv</w:t>
      </w:r>
      <w:r>
        <w:rPr>
          <w:spacing w:val="-1"/>
        </w:rPr>
        <w:t>e</w:t>
      </w:r>
      <w:r>
        <w:t>rs</w:t>
      </w:r>
      <w:r>
        <w:rPr>
          <w:spacing w:val="-2"/>
        </w:rPr>
        <w:t>e</w:t>
      </w:r>
      <w:r>
        <w:rPr>
          <w:spacing w:val="5"/>
        </w:rPr>
        <w:t>l</w:t>
      </w:r>
      <w:r>
        <w:t>y</w:t>
      </w:r>
      <w:r>
        <w:rPr>
          <w:spacing w:val="-1"/>
        </w:rPr>
        <w:t xml:space="preserve"> a</w:t>
      </w:r>
      <w:r>
        <w:rPr>
          <w:spacing w:val="1"/>
        </w:rPr>
        <w:t>f</w:t>
      </w:r>
      <w:r>
        <w:t>f</w:t>
      </w:r>
      <w:r>
        <w:rPr>
          <w:spacing w:val="-2"/>
        </w:rPr>
        <w:t>e</w:t>
      </w:r>
      <w:r>
        <w:rPr>
          <w:spacing w:val="-1"/>
        </w:rPr>
        <w:t>c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2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lamp</w:t>
      </w:r>
      <w:r>
        <w:rPr>
          <w:spacing w:val="4"/>
        </w:rPr>
        <w:t xml:space="preserve"> </w:t>
      </w:r>
      <w:r>
        <w:t>life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 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s spe</w:t>
      </w:r>
      <w:r>
        <w:rPr>
          <w:spacing w:val="-2"/>
        </w:rPr>
        <w:t>c</w:t>
      </w:r>
      <w:r>
        <w:t>if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h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in.</w:t>
      </w:r>
    </w:p>
    <w:p w:rsidR="001527E3" w:rsidRDefault="001527E3">
      <w:pPr>
        <w:pStyle w:val="BodyText"/>
        <w:numPr>
          <w:ilvl w:val="1"/>
          <w:numId w:val="30"/>
        </w:numPr>
        <w:tabs>
          <w:tab w:val="left" w:pos="1917"/>
        </w:tabs>
        <w:kinsoku w:val="0"/>
        <w:overflowPunct w:val="0"/>
        <w:spacing w:before="9" w:line="359" w:lineRule="auto"/>
        <w:ind w:left="1341" w:right="109" w:firstLine="0"/>
        <w:jc w:val="both"/>
      </w:pPr>
      <w:r>
        <w:rPr>
          <w:spacing w:val="-2"/>
        </w:rP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</w:t>
      </w:r>
      <w:r>
        <w:rPr>
          <w:spacing w:val="1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withstand</w:t>
      </w:r>
      <w:r>
        <w:rPr>
          <w:spacing w:val="8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2000</w:t>
      </w:r>
      <w:r>
        <w:rPr>
          <w:spacing w:val="9"/>
        </w:rPr>
        <w:t xml:space="preserve"> </w:t>
      </w:r>
      <w:r>
        <w:t>V</w:t>
      </w:r>
      <w:r>
        <w:rPr>
          <w:spacing w:val="8"/>
        </w:rPr>
        <w:t xml:space="preserve"> </w:t>
      </w:r>
      <w:r>
        <w:t>diel</w:t>
      </w:r>
      <w:r>
        <w:rPr>
          <w:spacing w:val="1"/>
        </w:rPr>
        <w:t>e</w:t>
      </w:r>
      <w:r>
        <w:rPr>
          <w:spacing w:val="-1"/>
        </w:rPr>
        <w:t>c</w:t>
      </w:r>
      <w:r>
        <w:t>tric</w:t>
      </w:r>
      <w:r>
        <w:rPr>
          <w:spacing w:val="8"/>
        </w:rPr>
        <w:t xml:space="preserve"> </w:t>
      </w:r>
      <w:r>
        <w:t>test</w:t>
      </w:r>
      <w:r>
        <w:rPr>
          <w:spacing w:val="11"/>
        </w:rPr>
        <w:t xml:space="preserve"> </w:t>
      </w:r>
      <w:r>
        <w:t>b</w:t>
      </w:r>
      <w:r>
        <w:rPr>
          <w:spacing w:val="-1"/>
        </w:rPr>
        <w:t>e</w:t>
      </w:r>
      <w:r>
        <w:rPr>
          <w:spacing w:val="2"/>
        </w:rPr>
        <w:t>t</w:t>
      </w:r>
      <w:r>
        <w:t>w</w:t>
      </w:r>
      <w:r>
        <w:rPr>
          <w:spacing w:val="-2"/>
        </w:rPr>
        <w:t>e</w:t>
      </w:r>
      <w:r>
        <w:rPr>
          <w:spacing w:val="-1"/>
        </w:rPr>
        <w:t>e</w:t>
      </w:r>
      <w:r>
        <w:t>n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ore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windin</w:t>
      </w:r>
      <w:r>
        <w:rPr>
          <w:spacing w:val="-2"/>
        </w:rPr>
        <w:t>g</w:t>
      </w:r>
      <w:r>
        <w:t>s for</w:t>
      </w:r>
      <w:r>
        <w:rPr>
          <w:spacing w:val="19"/>
        </w:rPr>
        <w:t xml:space="preserve"> </w:t>
      </w:r>
      <w:r>
        <w:t>one</w:t>
      </w:r>
      <w:r>
        <w:rPr>
          <w:spacing w:val="20"/>
        </w:rPr>
        <w:t xml:space="preserve"> </w:t>
      </w:r>
      <w:r>
        <w:t>minute.</w:t>
      </w:r>
      <w:r>
        <w:rPr>
          <w:spacing w:val="20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rmissible</w:t>
      </w:r>
      <w:r>
        <w:rPr>
          <w:spacing w:val="20"/>
        </w:rPr>
        <w:t xml:space="preserve"> </w:t>
      </w:r>
      <w:r>
        <w:t>volt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20"/>
        </w:rPr>
        <w:t xml:space="preserve"> </w:t>
      </w:r>
      <w:r>
        <w:t>dip</w:t>
      </w:r>
      <w:r>
        <w:rPr>
          <w:spacing w:val="24"/>
        </w:rPr>
        <w:t xml:space="preserve"> </w:t>
      </w:r>
      <w:r>
        <w:t>witho</w:t>
      </w:r>
      <w:r>
        <w:rPr>
          <w:spacing w:val="4"/>
        </w:rPr>
        <w:t>u</w:t>
      </w:r>
      <w:r>
        <w:t>t</w:t>
      </w:r>
      <w:r>
        <w:rPr>
          <w:spacing w:val="21"/>
        </w:rPr>
        <w:t xml:space="preserve"> </w:t>
      </w:r>
      <w:r>
        <w:rPr>
          <w:spacing w:val="-1"/>
        </w:rPr>
        <w:t>ca</w:t>
      </w:r>
      <w:r>
        <w:t>using</w:t>
      </w:r>
      <w:r>
        <w:rPr>
          <w:spacing w:val="19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l</w:t>
      </w:r>
      <w:r>
        <w:rPr>
          <w:spacing w:val="1"/>
        </w:rPr>
        <w:t>a</w:t>
      </w:r>
      <w:r>
        <w:t>mp</w:t>
      </w:r>
      <w:r>
        <w:rPr>
          <w:spacing w:val="21"/>
        </w:rPr>
        <w:t xml:space="preserve"> </w:t>
      </w:r>
      <w:r>
        <w:t xml:space="preserve">to </w:t>
      </w:r>
      <w:r>
        <w:rPr>
          <w:spacing w:val="-1"/>
        </w:rPr>
        <w:t>e</w:t>
      </w:r>
      <w:r>
        <w:rPr>
          <w:spacing w:val="2"/>
        </w:rPr>
        <w:t>x</w:t>
      </w:r>
      <w:r>
        <w:t>tin</w:t>
      </w:r>
      <w:r>
        <w:rPr>
          <w:spacing w:val="-3"/>
        </w:rPr>
        <w:t>g</w:t>
      </w:r>
      <w:r>
        <w:t>uish</w:t>
      </w:r>
      <w:r>
        <w:rPr>
          <w:spacing w:val="4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min</w:t>
      </w:r>
      <w:r>
        <w:rPr>
          <w:spacing w:val="-2"/>
        </w:rPr>
        <w:t>i</w:t>
      </w:r>
      <w:r>
        <w:t>mum</w:t>
      </w:r>
      <w:r>
        <w:rPr>
          <w:spacing w:val="41"/>
        </w:rPr>
        <w:t xml:space="preserve"> </w:t>
      </w:r>
      <w:r>
        <w:t>40</w:t>
      </w:r>
      <w:r>
        <w:rPr>
          <w:spacing w:val="40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c</w:t>
      </w:r>
      <w:r>
        <w:rPr>
          <w:spacing w:val="-1"/>
        </w:rPr>
        <w:t>e</w:t>
      </w:r>
      <w:r>
        <w:t>nt</w:t>
      </w:r>
      <w:r>
        <w:rPr>
          <w:spacing w:val="41"/>
        </w:rPr>
        <w:t xml:space="preserve"> </w:t>
      </w:r>
      <w:r>
        <w:t>wh</w:t>
      </w:r>
      <w:r>
        <w:rPr>
          <w:spacing w:val="-2"/>
        </w:rPr>
        <w:t>e</w:t>
      </w:r>
      <w:r>
        <w:t>n</w:t>
      </w:r>
      <w:r>
        <w:rPr>
          <w:spacing w:val="40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lamp</w:t>
      </w:r>
      <w:r>
        <w:rPr>
          <w:spacing w:val="40"/>
        </w:rPr>
        <w:t xml:space="preserve"> </w:t>
      </w:r>
      <w:r>
        <w:t>is</w:t>
      </w:r>
      <w:r>
        <w:rPr>
          <w:spacing w:val="41"/>
        </w:rPr>
        <w:t xml:space="preserve"> </w:t>
      </w:r>
      <w:r>
        <w:t>n</w:t>
      </w:r>
      <w:r>
        <w:rPr>
          <w:spacing w:val="-1"/>
        </w:rPr>
        <w:t>e</w:t>
      </w:r>
      <w:r>
        <w:t>w.</w:t>
      </w:r>
      <w:r>
        <w:rPr>
          <w:spacing w:val="40"/>
        </w:rPr>
        <w:t xml:space="preserve"> </w:t>
      </w:r>
      <w:r>
        <w:rPr>
          <w:spacing w:val="-6"/>
        </w:rPr>
        <w:t>L</w:t>
      </w:r>
      <w:r>
        <w:t>ine</w:t>
      </w:r>
      <w:r>
        <w:rPr>
          <w:spacing w:val="40"/>
        </w:rPr>
        <w:t xml:space="preserve"> </w:t>
      </w:r>
      <w:r>
        <w:t>s</w:t>
      </w:r>
      <w:r>
        <w:rPr>
          <w:spacing w:val="2"/>
        </w:rPr>
        <w:t>t</w:t>
      </w:r>
      <w:r>
        <w:rPr>
          <w:spacing w:val="-1"/>
        </w:rPr>
        <w:t>a</w:t>
      </w:r>
      <w:r>
        <w:t xml:space="preserve">rting </w:t>
      </w:r>
      <w:r>
        <w:rPr>
          <w:spacing w:val="-1"/>
        </w:rPr>
        <w:t>a</w:t>
      </w:r>
      <w:r>
        <w:t>mpe</w:t>
      </w:r>
      <w:r>
        <w:rPr>
          <w:spacing w:val="-2"/>
        </w:rPr>
        <w:t>r</w:t>
      </w:r>
      <w:r>
        <w:rPr>
          <w:spacing w:val="-1"/>
        </w:rPr>
        <w:t>e</w:t>
      </w:r>
      <w:r>
        <w:t>s shall be not mo</w:t>
      </w:r>
      <w:r>
        <w:rPr>
          <w:spacing w:val="1"/>
        </w:rPr>
        <w:t>r</w:t>
      </w:r>
      <w:r>
        <w:t>e</w:t>
      </w:r>
      <w:r>
        <w:rPr>
          <w:spacing w:val="-1"/>
        </w:rPr>
        <w:t xml:space="preserve"> </w:t>
      </w:r>
      <w:r>
        <w:t>than the</w:t>
      </w:r>
      <w:r>
        <w:rPr>
          <w:spacing w:val="-1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ting</w:t>
      </w:r>
      <w:r>
        <w:rPr>
          <w:spacing w:val="-1"/>
        </w:rPr>
        <w:t xml:space="preserve"> a</w:t>
      </w:r>
      <w:r>
        <w:t>m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s.</w:t>
      </w:r>
    </w:p>
    <w:p w:rsidR="001527E3" w:rsidRDefault="001527E3">
      <w:pPr>
        <w:pStyle w:val="BodyText"/>
        <w:numPr>
          <w:ilvl w:val="0"/>
          <w:numId w:val="30"/>
        </w:numPr>
        <w:tabs>
          <w:tab w:val="left" w:pos="1197"/>
        </w:tabs>
        <w:kinsoku w:val="0"/>
        <w:overflowPunct w:val="0"/>
        <w:spacing w:before="4" w:line="360" w:lineRule="auto"/>
        <w:ind w:left="621" w:right="109" w:firstLine="0"/>
        <w:jc w:val="both"/>
      </w:pPr>
      <w:r>
        <w:t>The</w:t>
      </w:r>
      <w:r>
        <w:rPr>
          <w:spacing w:val="29"/>
        </w:rPr>
        <w:t xml:space="preserve"> </w:t>
      </w:r>
      <w:r>
        <w:t>250</w:t>
      </w:r>
      <w:r>
        <w:rPr>
          <w:spacing w:val="30"/>
        </w:rPr>
        <w:t xml:space="preserve"> </w:t>
      </w:r>
      <w:r>
        <w:t>w</w:t>
      </w:r>
      <w:r>
        <w:rPr>
          <w:spacing w:val="-2"/>
        </w:rPr>
        <w:t>a</w:t>
      </w:r>
      <w:r>
        <w:t>tt</w:t>
      </w:r>
      <w:r>
        <w:rPr>
          <w:spacing w:val="31"/>
        </w:rPr>
        <w:t xml:space="preserve"> </w:t>
      </w:r>
      <w:r>
        <w:t>hi</w:t>
      </w:r>
      <w:r>
        <w:rPr>
          <w:spacing w:val="-2"/>
        </w:rPr>
        <w:t>g</w:t>
      </w:r>
      <w:r>
        <w:rPr>
          <w:spacing w:val="1"/>
        </w:rPr>
        <w:t>h</w:t>
      </w:r>
      <w:r>
        <w:rPr>
          <w:spacing w:val="-1"/>
        </w:rPr>
        <w:t>-</w:t>
      </w:r>
      <w:r>
        <w:rPr>
          <w:spacing w:val="2"/>
        </w:rPr>
        <w:t>p</w:t>
      </w:r>
      <w:r>
        <w:t>ressure</w:t>
      </w:r>
      <w:r>
        <w:rPr>
          <w:spacing w:val="29"/>
        </w:rPr>
        <w:t xml:space="preserve"> </w:t>
      </w:r>
      <w:r>
        <w:t>sodium</w:t>
      </w:r>
      <w:r>
        <w:rPr>
          <w:spacing w:val="31"/>
        </w:rPr>
        <w:t xml:space="preserve"> </w:t>
      </w:r>
      <w:r>
        <w:t>lamp</w:t>
      </w:r>
      <w:r>
        <w:rPr>
          <w:spacing w:val="3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23"/>
        </w:rPr>
        <w:t xml:space="preserve"> </w:t>
      </w:r>
      <w:r>
        <w:t>with</w:t>
      </w:r>
      <w:r>
        <w:rPr>
          <w:spacing w:val="31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fo</w:t>
      </w:r>
      <w:r>
        <w:rPr>
          <w:spacing w:val="1"/>
        </w:rPr>
        <w:t>l</w:t>
      </w:r>
      <w:r>
        <w:t>lowing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ments:</w:t>
      </w:r>
    </w:p>
    <w:p w:rsidR="001527E3" w:rsidRDefault="001527E3">
      <w:pPr>
        <w:pStyle w:val="BodyText"/>
        <w:numPr>
          <w:ilvl w:val="1"/>
          <w:numId w:val="30"/>
        </w:numPr>
        <w:tabs>
          <w:tab w:val="left" w:pos="1917"/>
        </w:tabs>
        <w:kinsoku w:val="0"/>
        <w:overflowPunct w:val="0"/>
        <w:spacing w:before="4"/>
        <w:ind w:left="1341" w:right="1882" w:firstLine="0"/>
        <w:jc w:val="both"/>
      </w:pPr>
      <w:r>
        <w:t>Pow</w:t>
      </w:r>
      <w:r>
        <w:rPr>
          <w:spacing w:val="-2"/>
        </w:rPr>
        <w:t>e</w:t>
      </w:r>
      <w:r>
        <w:t xml:space="preserve">r </w:t>
      </w:r>
      <w:r>
        <w:rPr>
          <w:spacing w:val="-2"/>
        </w:rPr>
        <w:t>r</w:t>
      </w:r>
      <w:r>
        <w:rPr>
          <w:spacing w:val="-1"/>
        </w:rPr>
        <w:t>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of l</w:t>
      </w:r>
      <w:r>
        <w:rPr>
          <w:spacing w:val="-2"/>
        </w:rPr>
        <w:t>a</w:t>
      </w:r>
      <w:r>
        <w:t>mp</w:t>
      </w:r>
      <w:r>
        <w:rPr>
          <w:spacing w:val="1"/>
        </w:rPr>
        <w:t xml:space="preserve"> </w:t>
      </w:r>
      <w:r>
        <w:t xml:space="preserve">: </w:t>
      </w:r>
      <w:r>
        <w:rPr>
          <w:spacing w:val="2"/>
        </w:rPr>
        <w:t>2</w:t>
      </w:r>
      <w:r>
        <w:t>50 w</w:t>
      </w:r>
      <w:r>
        <w:rPr>
          <w:spacing w:val="-2"/>
        </w:rPr>
        <w:t>a</w:t>
      </w:r>
      <w:r>
        <w:t>tts ( hi</w:t>
      </w:r>
      <w:r>
        <w:rPr>
          <w:spacing w:val="-3"/>
        </w:rPr>
        <w:t>g</w:t>
      </w:r>
      <w:r>
        <w:t xml:space="preserve">h 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ssure</w:t>
      </w:r>
      <w:r>
        <w:rPr>
          <w:spacing w:val="-2"/>
        </w:rPr>
        <w:t xml:space="preserve"> </w:t>
      </w:r>
      <w:r>
        <w:rPr>
          <w:spacing w:val="2"/>
        </w:rPr>
        <w:t>s</w:t>
      </w:r>
      <w:r>
        <w:t>odium)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30"/>
        </w:numPr>
        <w:tabs>
          <w:tab w:val="left" w:pos="1917"/>
        </w:tabs>
        <w:kinsoku w:val="0"/>
        <w:overflowPunct w:val="0"/>
        <w:ind w:left="1917" w:right="3856"/>
        <w:jc w:val="both"/>
      </w:pPr>
      <w:r>
        <w:t>Tot</w:t>
      </w:r>
      <w:r>
        <w:rPr>
          <w:spacing w:val="-1"/>
        </w:rPr>
        <w:t>a</w:t>
      </w:r>
      <w:r>
        <w:t>l luminous fl</w:t>
      </w:r>
      <w:r>
        <w:rPr>
          <w:spacing w:val="-3"/>
        </w:rPr>
        <w:t>u</w:t>
      </w:r>
      <w:r>
        <w:t>x</w:t>
      </w:r>
      <w:r>
        <w:rPr>
          <w:spacing w:val="2"/>
        </w:rPr>
        <w:t xml:space="preserve"> </w:t>
      </w:r>
      <w:r>
        <w:t>: 31</w:t>
      </w:r>
      <w:r>
        <w:rPr>
          <w:spacing w:val="-2"/>
        </w:rPr>
        <w:t>,</w:t>
      </w:r>
      <w:r>
        <w:t>000 lum</w:t>
      </w:r>
      <w:r>
        <w:rPr>
          <w:spacing w:val="-1"/>
        </w:rPr>
        <w:t>e</w:t>
      </w:r>
      <w:r>
        <w:t>ns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30"/>
        </w:numPr>
        <w:tabs>
          <w:tab w:val="left" w:pos="1917"/>
        </w:tabs>
        <w:kinsoku w:val="0"/>
        <w:overflowPunct w:val="0"/>
        <w:ind w:left="1917" w:right="3063"/>
        <w:jc w:val="both"/>
      </w:pPr>
      <w:r>
        <w:t>Av</w:t>
      </w:r>
      <w:r>
        <w:rPr>
          <w:spacing w:val="-2"/>
        </w:rPr>
        <w:t>e</w:t>
      </w:r>
      <w:r>
        <w:t>rage</w:t>
      </w:r>
      <w:r>
        <w:rPr>
          <w:spacing w:val="-1"/>
        </w:rPr>
        <w:t xml:space="preserve"> </w:t>
      </w:r>
      <w:r>
        <w:t>life</w:t>
      </w:r>
      <w:r>
        <w:rPr>
          <w:spacing w:val="-2"/>
        </w:rPr>
        <w:t xml:space="preserve"> </w:t>
      </w:r>
      <w:r>
        <w:t xml:space="preserve">to burn out </w:t>
      </w:r>
      <w:r>
        <w:rPr>
          <w:spacing w:val="2"/>
        </w:rPr>
        <w:t>t</w:t>
      </w:r>
      <w:r>
        <w:t xml:space="preserve">o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cee</w:t>
      </w:r>
      <w:r>
        <w:t>d:24,000hrs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30"/>
        </w:numPr>
        <w:tabs>
          <w:tab w:val="left" w:pos="1917"/>
        </w:tabs>
        <w:kinsoku w:val="0"/>
        <w:overflowPunct w:val="0"/>
        <w:spacing w:line="358" w:lineRule="auto"/>
        <w:ind w:left="1341" w:right="113" w:firstLine="0"/>
      </w:pPr>
      <w:r>
        <w:t>At</w:t>
      </w:r>
      <w:r>
        <w:rPr>
          <w:spacing w:val="2"/>
        </w:rPr>
        <w:t xml:space="preserve"> </w:t>
      </w:r>
      <w:r>
        <w:t>h</w:t>
      </w:r>
      <w:r>
        <w:rPr>
          <w:spacing w:val="-1"/>
        </w:rPr>
        <w:t>a</w:t>
      </w:r>
      <w:r>
        <w:t>lf</w:t>
      </w:r>
      <w:r>
        <w:rPr>
          <w:spacing w:val="1"/>
        </w:rPr>
        <w:t xml:space="preserve"> </w:t>
      </w:r>
      <w:r>
        <w:t>lif</w:t>
      </w:r>
      <w:r>
        <w:rPr>
          <w:spacing w:val="-2"/>
        </w:rPr>
        <w:t>e</w:t>
      </w:r>
      <w:r>
        <w:t>,the</w:t>
      </w:r>
      <w:r>
        <w:rPr>
          <w:spacing w:val="5"/>
        </w:rPr>
        <w:t xml:space="preserve"> </w:t>
      </w:r>
      <w:r>
        <w:t>maintain</w:t>
      </w:r>
      <w:r>
        <w:rPr>
          <w:spacing w:val="1"/>
        </w:rPr>
        <w:t>e</w:t>
      </w:r>
      <w:r>
        <w:t>d</w:t>
      </w:r>
      <w:r>
        <w:rPr>
          <w:spacing w:val="2"/>
        </w:rPr>
        <w:t xml:space="preserve"> </w:t>
      </w:r>
      <w:r>
        <w:t>luminous</w:t>
      </w:r>
      <w:r>
        <w:rPr>
          <w:spacing w:val="2"/>
        </w:rPr>
        <w:t xml:space="preserve"> </w:t>
      </w:r>
      <w:r>
        <w:t>flux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minimum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90</w:t>
      </w:r>
      <w:r>
        <w:rPr>
          <w:spacing w:val="2"/>
        </w:rPr>
        <w:t xml:space="preserve"> </w:t>
      </w:r>
      <w:r>
        <w:t>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ce</w:t>
      </w:r>
      <w:r>
        <w:t>nt of the</w:t>
      </w:r>
      <w:r>
        <w:rPr>
          <w:spacing w:val="-2"/>
        </w:rPr>
        <w:t xml:space="preserve"> </w:t>
      </w:r>
      <w:r>
        <w:t>initi</w:t>
      </w:r>
      <w:r>
        <w:rPr>
          <w:spacing w:val="-1"/>
        </w:rPr>
        <w:t>a</w:t>
      </w:r>
      <w:r>
        <w:t>l luminous fl</w:t>
      </w:r>
      <w:r>
        <w:rPr>
          <w:spacing w:val="-3"/>
        </w:rPr>
        <w:t>u</w:t>
      </w:r>
      <w:r>
        <w:rPr>
          <w:spacing w:val="2"/>
        </w:rPr>
        <w:t>x</w:t>
      </w:r>
      <w:r>
        <w:t>.</w:t>
      </w:r>
    </w:p>
    <w:p w:rsidR="001527E3" w:rsidRDefault="001527E3">
      <w:pPr>
        <w:pStyle w:val="BodyText"/>
        <w:numPr>
          <w:ilvl w:val="1"/>
          <w:numId w:val="30"/>
        </w:numPr>
        <w:tabs>
          <w:tab w:val="left" w:pos="1917"/>
          <w:tab w:val="left" w:pos="2637"/>
          <w:tab w:val="left" w:pos="3357"/>
          <w:tab w:val="left" w:pos="4077"/>
          <w:tab w:val="left" w:pos="4798"/>
          <w:tab w:val="left" w:pos="6958"/>
        </w:tabs>
        <w:kinsoku w:val="0"/>
        <w:overflowPunct w:val="0"/>
        <w:spacing w:before="7" w:line="358" w:lineRule="auto"/>
        <w:ind w:left="1917" w:right="1212"/>
      </w:pPr>
      <w:r>
        <w:t>The</w:t>
      </w:r>
      <w:r>
        <w:tab/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tab/>
        <w:t>sh</w:t>
      </w:r>
      <w:r>
        <w:rPr>
          <w:spacing w:val="-1"/>
        </w:rPr>
        <w:t>a</w:t>
      </w:r>
      <w:r>
        <w:t>ll</w:t>
      </w:r>
      <w:r>
        <w:tab/>
        <w:t>submit</w:t>
      </w:r>
      <w:r>
        <w:rPr>
          <w:spacing w:val="6"/>
        </w:rPr>
        <w:t xml:space="preserve"> </w:t>
      </w:r>
      <w:r>
        <w:t>sp</w:t>
      </w:r>
      <w:r>
        <w:rPr>
          <w:spacing w:val="-1"/>
        </w:rPr>
        <w:t>ec</w:t>
      </w:r>
      <w:r>
        <w:t>tr</w:t>
      </w:r>
      <w:r>
        <w:rPr>
          <w:spacing w:val="-2"/>
        </w:rPr>
        <w:t>a</w:t>
      </w:r>
      <w:r>
        <w:t>l</w:t>
      </w:r>
      <w:r>
        <w:tab/>
        <w:t>distribution info</w:t>
      </w:r>
      <w:r>
        <w:rPr>
          <w:spacing w:val="-1"/>
        </w:rPr>
        <w:t>r</w:t>
      </w:r>
      <w:r>
        <w:t>mation</w:t>
      </w:r>
      <w:r>
        <w:tab/>
        <w:t>for</w:t>
      </w:r>
      <w:r>
        <w:tab/>
        <w:t>the</w:t>
      </w:r>
      <w:r>
        <w:tab/>
        <w:t>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-2"/>
        </w:rPr>
        <w:t>’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l.</w:t>
      </w:r>
    </w:p>
    <w:p w:rsidR="001527E3" w:rsidRDefault="001527E3">
      <w:pPr>
        <w:pStyle w:val="BodyText"/>
        <w:numPr>
          <w:ilvl w:val="0"/>
          <w:numId w:val="30"/>
        </w:numPr>
        <w:tabs>
          <w:tab w:val="left" w:pos="1197"/>
        </w:tabs>
        <w:kinsoku w:val="0"/>
        <w:overflowPunct w:val="0"/>
        <w:spacing w:before="8" w:line="360" w:lineRule="auto"/>
        <w:ind w:left="621" w:right="114" w:firstLine="0"/>
        <w:jc w:val="both"/>
      </w:pPr>
      <w:r>
        <w:t>The</w:t>
      </w:r>
      <w:r>
        <w:rPr>
          <w:spacing w:val="8"/>
        </w:rPr>
        <w:t xml:space="preserve"> </w:t>
      </w:r>
      <w:r>
        <w:t>250</w:t>
      </w:r>
      <w:r>
        <w:rPr>
          <w:spacing w:val="9"/>
        </w:rPr>
        <w:t xml:space="preserve"> </w:t>
      </w:r>
      <w:r>
        <w:t>w</w:t>
      </w:r>
      <w:r>
        <w:rPr>
          <w:spacing w:val="-2"/>
        </w:rPr>
        <w:t>a</w:t>
      </w:r>
      <w:r>
        <w:t>tt</w:t>
      </w:r>
      <w:r>
        <w:rPr>
          <w:spacing w:val="10"/>
        </w:rPr>
        <w:t xml:space="preserve"> </w:t>
      </w:r>
      <w:r>
        <w:t>hi</w:t>
      </w:r>
      <w:r>
        <w:rPr>
          <w:spacing w:val="-2"/>
        </w:rPr>
        <w:t>g</w:t>
      </w:r>
      <w:r>
        <w:t>h</w:t>
      </w:r>
      <w:r>
        <w:rPr>
          <w:spacing w:val="9"/>
        </w:rPr>
        <w:t xml:space="preserve"> </w:t>
      </w:r>
      <w:r>
        <w:t>pressure</w:t>
      </w:r>
      <w:r>
        <w:rPr>
          <w:spacing w:val="8"/>
        </w:rPr>
        <w:t xml:space="preserve"> </w:t>
      </w:r>
      <w:r>
        <w:t>sodium</w:t>
      </w:r>
      <w:r>
        <w:rPr>
          <w:spacing w:val="9"/>
        </w:rPr>
        <w:t xml:space="preserve"> </w:t>
      </w:r>
      <w: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</w:t>
      </w:r>
      <w:r>
        <w:rPr>
          <w:spacing w:val="10"/>
        </w:rPr>
        <w:t xml:space="preserve"> </w:t>
      </w:r>
      <w:r>
        <w:t>s</w:t>
      </w:r>
      <w:r>
        <w:rPr>
          <w:spacing w:val="-3"/>
        </w:rPr>
        <w:t>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te</w:t>
      </w:r>
      <w:r>
        <w:rPr>
          <w:spacing w:val="8"/>
        </w:rPr>
        <w:t xml:space="preserve"> </w:t>
      </w:r>
      <w:r>
        <w:t>the 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a</w:t>
      </w:r>
      <w:r>
        <w:t>mp</w:t>
      </w:r>
      <w:r>
        <w:rPr>
          <w:spacing w:val="19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p</w:t>
      </w:r>
      <w:r>
        <w:rPr>
          <w:spacing w:val="2"/>
        </w:rPr>
        <w:t>o</w:t>
      </w:r>
      <w:r>
        <w:t>w</w:t>
      </w:r>
      <w:r>
        <w:rPr>
          <w:spacing w:val="-2"/>
        </w:rPr>
        <w:t>e</w:t>
      </w:r>
      <w:r>
        <w:t>r</w:t>
      </w:r>
      <w:r>
        <w:rPr>
          <w:spacing w:val="20"/>
        </w:rPr>
        <w:t xml:space="preserve"> </w:t>
      </w:r>
      <w:r>
        <w:t>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16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-1"/>
        </w:rPr>
        <w:t>e</w:t>
      </w:r>
      <w:r>
        <w:t>se</w:t>
      </w:r>
      <w:r>
        <w:rPr>
          <w:spacing w:val="18"/>
        </w:rPr>
        <w:t xml:space="preserve"> </w:t>
      </w:r>
      <w:r>
        <w:t>st</w:t>
      </w:r>
      <w:r>
        <w:rPr>
          <w:spacing w:val="1"/>
        </w:rPr>
        <w:t>a</w:t>
      </w:r>
      <w:r>
        <w:t>n</w:t>
      </w:r>
      <w:r>
        <w:rPr>
          <w:spacing w:val="2"/>
        </w:rPr>
        <w:t>d</w:t>
      </w:r>
      <w:r>
        <w:rPr>
          <w:spacing w:val="-1"/>
        </w:rPr>
        <w:t>a</w:t>
      </w:r>
      <w:r>
        <w:t>rd</w:t>
      </w:r>
      <w:r>
        <w:rPr>
          <w:spacing w:val="18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>tions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ble</w:t>
      </w:r>
      <w:r>
        <w:rPr>
          <w:spacing w:val="18"/>
        </w:rPr>
        <w:t xml:space="preserve"> </w:t>
      </w:r>
      <w:r>
        <w:t>to sta</w:t>
      </w:r>
      <w:r>
        <w:rPr>
          <w:spacing w:val="-1"/>
        </w:rPr>
        <w:t>r</w:t>
      </w:r>
      <w:r>
        <w:t>t</w:t>
      </w:r>
      <w:r>
        <w:rPr>
          <w:spacing w:val="53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lamp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t</w:t>
      </w:r>
      <w:r>
        <w:t>rol</w:t>
      </w:r>
      <w:r>
        <w:rPr>
          <w:spacing w:val="52"/>
        </w:rPr>
        <w:t xml:space="preserve"> </w:t>
      </w:r>
      <w:r>
        <w:t>it</w:t>
      </w:r>
      <w:r>
        <w:rPr>
          <w:spacing w:val="53"/>
        </w:rPr>
        <w:t xml:space="preserve"> </w:t>
      </w:r>
      <w:r>
        <w:rPr>
          <w:spacing w:val="-1"/>
        </w:rPr>
        <w:t>c</w:t>
      </w:r>
      <w:r>
        <w:t>ontinuous</w:t>
      </w:r>
      <w:r>
        <w:rPr>
          <w:spacing w:val="2"/>
        </w:rPr>
        <w:t>l</w:t>
      </w:r>
      <w:r>
        <w:t>y</w:t>
      </w:r>
      <w:r>
        <w:rPr>
          <w:spacing w:val="45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mbi</w:t>
      </w:r>
      <w:r>
        <w:rPr>
          <w:spacing w:val="-1"/>
        </w:rPr>
        <w:t>e</w:t>
      </w:r>
      <w:r>
        <w:t>nt</w:t>
      </w:r>
      <w:r>
        <w:rPr>
          <w:spacing w:val="53"/>
        </w:rPr>
        <w:t xml:space="preserve"> </w:t>
      </w:r>
      <w:r>
        <w:t>temp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52"/>
        </w:rPr>
        <w:t xml:space="preserve"> </w:t>
      </w:r>
      <w:r>
        <w:t>ran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50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3"/>
        </w:rPr>
        <w:t xml:space="preserve"> </w:t>
      </w:r>
      <w:r>
        <w:t>0</w:t>
      </w:r>
    </w:p>
    <w:p w:rsidR="001527E3" w:rsidRDefault="001527E3">
      <w:pPr>
        <w:pStyle w:val="BodyText"/>
        <w:numPr>
          <w:ilvl w:val="0"/>
          <w:numId w:val="30"/>
        </w:numPr>
        <w:tabs>
          <w:tab w:val="left" w:pos="1197"/>
        </w:tabs>
        <w:kinsoku w:val="0"/>
        <w:overflowPunct w:val="0"/>
        <w:spacing w:before="8" w:line="360" w:lineRule="auto"/>
        <w:ind w:left="621" w:right="114" w:firstLine="0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left="621" w:firstLine="0"/>
      </w:pPr>
      <w:r>
        <w:t>d</w:t>
      </w:r>
      <w:r>
        <w:rPr>
          <w:spacing w:val="-1"/>
        </w:rPr>
        <w:t>e</w:t>
      </w:r>
      <w:r>
        <w:t>gr</w:t>
      </w:r>
      <w:r>
        <w:rPr>
          <w:spacing w:val="-2"/>
        </w:rPr>
        <w:t>e</w:t>
      </w:r>
      <w:r>
        <w:t>e</w:t>
      </w:r>
      <w:r>
        <w:rPr>
          <w:spacing w:val="37"/>
        </w:rPr>
        <w:t xml:space="preserve"> </w:t>
      </w:r>
      <w:r>
        <w:t>C</w:t>
      </w:r>
      <w:r>
        <w:rPr>
          <w:spacing w:val="38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t>55</w:t>
      </w:r>
      <w:r>
        <w:rPr>
          <w:spacing w:val="38"/>
        </w:rPr>
        <w:t xml:space="preserve"> </w:t>
      </w:r>
      <w:r>
        <w:t>d</w:t>
      </w:r>
      <w:r>
        <w:rPr>
          <w:spacing w:val="-1"/>
        </w:rPr>
        <w:t>e</w:t>
      </w:r>
      <w:r>
        <w:t>gr</w:t>
      </w:r>
      <w:r>
        <w:rPr>
          <w:spacing w:val="-2"/>
        </w:rPr>
        <w:t>e</w:t>
      </w:r>
      <w:r>
        <w:t>e</w:t>
      </w:r>
      <w:r>
        <w:rPr>
          <w:spacing w:val="39"/>
        </w:rPr>
        <w:t xml:space="preserve"> </w:t>
      </w:r>
      <w:r>
        <w:t>C.</w:t>
      </w:r>
      <w:r>
        <w:rPr>
          <w:spacing w:val="38"/>
        </w:rPr>
        <w:t xml:space="preserve"> </w:t>
      </w:r>
      <w:r>
        <w:t>The</w:t>
      </w:r>
      <w:r>
        <w:rPr>
          <w:spacing w:val="36"/>
        </w:rPr>
        <w:t xml:space="preserve"> </w:t>
      </w:r>
      <w: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</w:t>
      </w:r>
      <w:r>
        <w:rPr>
          <w:spacing w:val="3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hi</w:t>
      </w:r>
      <w:r>
        <w:rPr>
          <w:spacing w:val="-2"/>
        </w:rPr>
        <w:t>g</w:t>
      </w:r>
      <w:r>
        <w:t>h</w:t>
      </w:r>
      <w:r>
        <w:rPr>
          <w:spacing w:val="38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power</w:t>
      </w:r>
      <w:r>
        <w:rPr>
          <w:spacing w:val="37"/>
        </w:rPr>
        <w:t xml:space="preserve"> </w:t>
      </w:r>
      <w:r>
        <w:t>f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0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37"/>
        </w:rPr>
        <w:t xml:space="preserve"> </w:t>
      </w:r>
      <w:r>
        <w:t>sta</w:t>
      </w:r>
      <w:r>
        <w:rPr>
          <w:spacing w:val="-1"/>
        </w:rPr>
        <w:t>r</w:t>
      </w:r>
      <w:r>
        <w:t>tin</w:t>
      </w:r>
      <w:r>
        <w:rPr>
          <w:spacing w:val="-3"/>
        </w:rPr>
        <w:t>g</w:t>
      </w:r>
      <w:r>
        <w:t>.</w:t>
      </w:r>
      <w:r>
        <w:rPr>
          <w:spacing w:val="38"/>
        </w:rPr>
        <w:t xml:space="preserve"> </w:t>
      </w:r>
      <w:r>
        <w:t>The 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ca</w:t>
      </w:r>
      <w:r>
        <w:rPr>
          <w:spacing w:val="2"/>
        </w:rPr>
        <w:t>p</w:t>
      </w:r>
      <w:r>
        <w:rPr>
          <w:spacing w:val="-1"/>
        </w:rPr>
        <w:t>a</w:t>
      </w:r>
      <w:r>
        <w:t xml:space="preserve">ble </w:t>
      </w:r>
      <w:r>
        <w:rPr>
          <w:spacing w:val="1"/>
        </w:rPr>
        <w:t>o</w:t>
      </w:r>
      <w:r>
        <w:t xml:space="preserve">f </w:t>
      </w:r>
      <w:r>
        <w:rPr>
          <w:spacing w:val="-2"/>
        </w:rPr>
        <w:t>a</w:t>
      </w:r>
      <w:r>
        <w:rPr>
          <w:spacing w:val="-1"/>
        </w:rPr>
        <w:t>c</w:t>
      </w:r>
      <w:r>
        <w:rPr>
          <w:spacing w:val="1"/>
        </w:rPr>
        <w:t>c</w:t>
      </w:r>
      <w:r>
        <w:rPr>
          <w:spacing w:val="-1"/>
        </w:rPr>
        <w:t>e</w:t>
      </w:r>
      <w:r>
        <w:t>pting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supp</w:t>
      </w:r>
      <w:r>
        <w:rPr>
          <w:spacing w:val="5"/>
        </w:rPr>
        <w:t>l</w:t>
      </w:r>
      <w:r>
        <w:t>y</w:t>
      </w:r>
      <w:r>
        <w:rPr>
          <w:spacing w:val="-5"/>
        </w:rPr>
        <w:t xml:space="preserve"> </w:t>
      </w:r>
      <w:r>
        <w:t>volt</w:t>
      </w:r>
      <w:r>
        <w:rPr>
          <w:spacing w:val="-1"/>
        </w:rPr>
        <w:t>a</w:t>
      </w:r>
      <w:r>
        <w:t>ge</w:t>
      </w:r>
      <w:r>
        <w:rPr>
          <w:spacing w:val="-1"/>
        </w:rPr>
        <w:t xml:space="preserve"> </w:t>
      </w:r>
      <w:r>
        <w:t>of 2</w:t>
      </w:r>
      <w:r>
        <w:rPr>
          <w:spacing w:val="-1"/>
        </w:rPr>
        <w:t>4</w:t>
      </w:r>
      <w:r>
        <w:t>0 V.</w:t>
      </w:r>
    </w:p>
    <w:p w:rsidR="001527E3" w:rsidRDefault="001527E3">
      <w:pPr>
        <w:pStyle w:val="BodyText"/>
        <w:kinsoku w:val="0"/>
        <w:overflowPunct w:val="0"/>
        <w:spacing w:before="16"/>
        <w:ind w:left="117" w:firstLine="0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s</w:t>
      </w:r>
      <w:r>
        <w:rPr>
          <w:spacing w:val="2"/>
        </w:rPr>
        <w:t>p</w:t>
      </w:r>
      <w:r>
        <w:rPr>
          <w:spacing w:val="-1"/>
        </w:rPr>
        <w:t>ec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>tions shall be m</w:t>
      </w:r>
      <w:r>
        <w:rPr>
          <w:spacing w:val="-1"/>
        </w:rPr>
        <w:t>e</w:t>
      </w:r>
      <w:r>
        <w:t xml:space="preserve">t </w:t>
      </w:r>
      <w:r>
        <w:rPr>
          <w:spacing w:val="2"/>
        </w:rPr>
        <w:t>b</w:t>
      </w:r>
      <w:r>
        <w:t>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1"/>
        </w:rP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st: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0"/>
          <w:numId w:val="29"/>
        </w:numPr>
        <w:tabs>
          <w:tab w:val="left" w:pos="1917"/>
        </w:tabs>
        <w:kinsoku w:val="0"/>
        <w:overflowPunct w:val="0"/>
        <w:ind w:left="1072" w:right="1404" w:firstLine="0"/>
        <w:jc w:val="both"/>
      </w:pPr>
      <w:r>
        <w:rPr>
          <w:spacing w:val="-2"/>
        </w:rP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suitable</w:t>
      </w:r>
      <w:r>
        <w:rPr>
          <w:spacing w:val="-1"/>
        </w:rPr>
        <w:t xml:space="preserve"> </w:t>
      </w:r>
      <w:r>
        <w:rPr>
          <w:spacing w:val="1"/>
        </w:rPr>
        <w:t>f</w:t>
      </w:r>
      <w:r>
        <w:t>or 5</w:t>
      </w:r>
      <w:r>
        <w:rPr>
          <w:spacing w:val="-1"/>
        </w:rPr>
        <w:t>0</w:t>
      </w:r>
      <w:r>
        <w:t xml:space="preserve">Hz, 240 V </w:t>
      </w:r>
      <w:r>
        <w:rPr>
          <w:spacing w:val="-1"/>
        </w:rPr>
        <w:t>A</w:t>
      </w:r>
      <w:r>
        <w:t>C</w:t>
      </w:r>
      <w:r>
        <w:rPr>
          <w:spacing w:val="-1"/>
        </w:rPr>
        <w:t>+</w:t>
      </w:r>
      <w:r>
        <w:t>10</w:t>
      </w:r>
      <w:r>
        <w:rPr>
          <w:spacing w:val="2"/>
        </w:rPr>
        <w:t xml:space="preserve"> </w:t>
      </w:r>
      <w:r>
        <w:t>%</w:t>
      </w:r>
      <w:r>
        <w:rPr>
          <w:spacing w:val="-1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tion.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29"/>
        </w:numPr>
        <w:tabs>
          <w:tab w:val="left" w:pos="1917"/>
        </w:tabs>
        <w:kinsoku w:val="0"/>
        <w:overflowPunct w:val="0"/>
        <w:spacing w:line="360" w:lineRule="auto"/>
        <w:ind w:left="1072" w:right="107" w:firstLine="0"/>
      </w:pPr>
      <w:r>
        <w:rPr>
          <w:spacing w:val="-2"/>
        </w:rPr>
        <w:t>F</w:t>
      </w:r>
      <w:r>
        <w:t>or</w:t>
      </w:r>
      <w:r>
        <w:rPr>
          <w:spacing w:val="23"/>
        </w:rPr>
        <w:t xml:space="preserve"> </w:t>
      </w:r>
      <w:r>
        <w:t>input</w:t>
      </w:r>
      <w:r>
        <w:rPr>
          <w:spacing w:val="24"/>
        </w:rPr>
        <w:t xml:space="preserve"> </w:t>
      </w:r>
      <w:r>
        <w:t>volt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22"/>
        </w:rPr>
        <w:t xml:space="preserve"> </w:t>
      </w:r>
      <w:r>
        <w:t>flu</w:t>
      </w:r>
      <w:r>
        <w:rPr>
          <w:spacing w:val="-2"/>
        </w:rPr>
        <w:t>c</w:t>
      </w:r>
      <w:r>
        <w:t>tu</w:t>
      </w:r>
      <w:r>
        <w:rPr>
          <w:spacing w:val="1"/>
        </w:rPr>
        <w:t>a</w:t>
      </w:r>
      <w:r>
        <w:t>tions</w:t>
      </w:r>
      <w:r>
        <w:rPr>
          <w:spacing w:val="24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+</w:t>
      </w:r>
      <w:r>
        <w:rPr>
          <w:spacing w:val="22"/>
        </w:rPr>
        <w:t xml:space="preserve"> </w:t>
      </w:r>
      <w:r>
        <w:t>5%</w:t>
      </w:r>
      <w:r>
        <w:rPr>
          <w:spacing w:val="23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4"/>
        </w:rPr>
        <w:t xml:space="preserve"> </w:t>
      </w:r>
      <w:r>
        <w:t>no</w:t>
      </w:r>
      <w:r>
        <w:rPr>
          <w:spacing w:val="-2"/>
        </w:rPr>
        <w:t>m</w:t>
      </w:r>
      <w:r>
        <w:t>inal</w:t>
      </w:r>
      <w:r>
        <w:rPr>
          <w:spacing w:val="23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volt</w:t>
      </w:r>
      <w:r>
        <w:rPr>
          <w:spacing w:val="-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,</w:t>
      </w:r>
      <w:r>
        <w:rPr>
          <w:spacing w:val="23"/>
        </w:rPr>
        <w:t xml:space="preserve"> </w:t>
      </w:r>
      <w:r>
        <w:rPr>
          <w:spacing w:val="5"/>
        </w:rPr>
        <w:t>i</w:t>
      </w:r>
      <w:r>
        <w:t>t sh</w:t>
      </w:r>
      <w:r>
        <w:rPr>
          <w:spacing w:val="-1"/>
        </w:rPr>
        <w:t>a</w:t>
      </w:r>
      <w:r>
        <w:t>ll re</w:t>
      </w:r>
      <w:r>
        <w:rPr>
          <w:spacing w:val="-3"/>
        </w:rPr>
        <w:t>g</w:t>
      </w:r>
      <w:r>
        <w:t>ulate</w:t>
      </w:r>
      <w:r>
        <w:rPr>
          <w:spacing w:val="-1"/>
        </w:rPr>
        <w:t xml:space="preserve"> </w:t>
      </w:r>
      <w:r>
        <w:t>the l</w:t>
      </w:r>
      <w:r>
        <w:rPr>
          <w:spacing w:val="-1"/>
        </w:rPr>
        <w:t>a</w:t>
      </w:r>
      <w:r>
        <w:t xml:space="preserve">mp </w:t>
      </w:r>
      <w:r>
        <w:rPr>
          <w:spacing w:val="2"/>
        </w:rPr>
        <w:t>w</w:t>
      </w:r>
      <w:r>
        <w:rPr>
          <w:spacing w:val="-1"/>
        </w:rPr>
        <w:t>a</w:t>
      </w:r>
      <w:r>
        <w:t>tts within lamp vol</w:t>
      </w:r>
      <w:r>
        <w:rPr>
          <w:spacing w:val="3"/>
        </w:rPr>
        <w:t>t</w:t>
      </w:r>
      <w:r>
        <w:t>-</w:t>
      </w:r>
      <w:r>
        <w:rPr>
          <w:spacing w:val="-1"/>
        </w:rPr>
        <w:t xml:space="preserve"> </w:t>
      </w:r>
      <w:r>
        <w:t>w</w:t>
      </w:r>
      <w:r>
        <w:rPr>
          <w:spacing w:val="-2"/>
        </w:rPr>
        <w:t>a</w:t>
      </w:r>
      <w:r>
        <w:t>tt tr</w:t>
      </w:r>
      <w:r>
        <w:rPr>
          <w:spacing w:val="-2"/>
        </w:rPr>
        <w:t>a</w:t>
      </w:r>
      <w:r>
        <w:t>p</w:t>
      </w:r>
      <w:r>
        <w:rPr>
          <w:spacing w:val="-1"/>
        </w:rPr>
        <w:t>e</w:t>
      </w:r>
      <w:r>
        <w:rPr>
          <w:spacing w:val="1"/>
        </w:rPr>
        <w:t>z</w:t>
      </w:r>
      <w:r>
        <w:t>oid per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>N</w:t>
      </w:r>
      <w:r>
        <w:rPr>
          <w:spacing w:val="3"/>
        </w:rPr>
        <w:t>S</w:t>
      </w:r>
      <w:r>
        <w:t>I</w:t>
      </w:r>
      <w:r>
        <w:rPr>
          <w:spacing w:val="-4"/>
        </w:rPr>
        <w:t xml:space="preserve"> </w:t>
      </w:r>
      <w:r>
        <w:t>Stand</w:t>
      </w:r>
      <w:r>
        <w:rPr>
          <w:spacing w:val="-2"/>
        </w:rPr>
        <w:t>a</w:t>
      </w:r>
      <w:r>
        <w:t>rd.</w:t>
      </w:r>
    </w:p>
    <w:p w:rsidR="001527E3" w:rsidRDefault="001527E3">
      <w:pPr>
        <w:pStyle w:val="BodyText"/>
        <w:numPr>
          <w:ilvl w:val="0"/>
          <w:numId w:val="29"/>
        </w:numPr>
        <w:tabs>
          <w:tab w:val="left" w:pos="1917"/>
        </w:tabs>
        <w:kinsoku w:val="0"/>
        <w:overflowPunct w:val="0"/>
        <w:spacing w:before="3" w:line="360" w:lineRule="auto"/>
        <w:ind w:left="1072" w:right="114" w:firstLine="0"/>
      </w:pPr>
      <w:r>
        <w:rPr>
          <w:spacing w:val="-2"/>
        </w:rP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</w:t>
      </w:r>
      <w:r>
        <w:rPr>
          <w:spacing w:val="3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38"/>
        </w:rPr>
        <w:t xml:space="preserve"> 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ll</w:t>
      </w:r>
      <w:r>
        <w:rPr>
          <w:spacing w:val="38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37"/>
        </w:rPr>
        <w:t xml:space="preserve"> </w:t>
      </w:r>
      <w:r>
        <w:t>fa</w:t>
      </w:r>
      <w:r>
        <w:rPr>
          <w:spacing w:val="-1"/>
        </w:rPr>
        <w:t>c</w:t>
      </w:r>
      <w:r>
        <w:t>tor</w:t>
      </w:r>
      <w:r>
        <w:rPr>
          <w:spacing w:val="37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8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38"/>
        </w:rPr>
        <w:t xml:space="preserve"> </w:t>
      </w:r>
      <w:r>
        <w:t>0.9</w:t>
      </w:r>
      <w:r>
        <w:rPr>
          <w:spacing w:val="38"/>
        </w:rPr>
        <w:t xml:space="preserve"> </w:t>
      </w:r>
      <w:r>
        <w:t>wh</w:t>
      </w:r>
      <w:r>
        <w:rPr>
          <w:spacing w:val="-2"/>
        </w:rPr>
        <w:t>e</w:t>
      </w:r>
      <w:r>
        <w:t>n</w:t>
      </w:r>
      <w:r>
        <w:rPr>
          <w:spacing w:val="38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ted und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d lamp load.</w:t>
      </w:r>
    </w:p>
    <w:p w:rsidR="001527E3" w:rsidRDefault="001527E3">
      <w:pPr>
        <w:pStyle w:val="BodyText"/>
        <w:numPr>
          <w:ilvl w:val="0"/>
          <w:numId w:val="29"/>
        </w:numPr>
        <w:tabs>
          <w:tab w:val="left" w:pos="1917"/>
        </w:tabs>
        <w:kinsoku w:val="0"/>
        <w:overflowPunct w:val="0"/>
        <w:spacing w:before="3" w:line="360" w:lineRule="auto"/>
        <w:ind w:left="1072" w:right="115" w:firstLine="0"/>
      </w:pPr>
      <w:r>
        <w:rPr>
          <w:spacing w:val="-2"/>
        </w:rP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rPr>
          <w:spacing w:val="2"/>
        </w:rPr>
        <w:t>t</w:t>
      </w:r>
      <w:r>
        <w:t>e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lamp</w:t>
      </w:r>
      <w:r>
        <w:rPr>
          <w:spacing w:val="4"/>
        </w:rPr>
        <w:t xml:space="preserve"> </w:t>
      </w:r>
      <w:r>
        <w:t>without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dv</w:t>
      </w:r>
      <w:r>
        <w:rPr>
          <w:spacing w:val="-1"/>
        </w:rPr>
        <w:t>e</w:t>
      </w:r>
      <w:r>
        <w:t>rs</w:t>
      </w:r>
      <w:r>
        <w:rPr>
          <w:spacing w:val="-2"/>
        </w:rPr>
        <w:t>e</w:t>
      </w:r>
      <w:r>
        <w:rPr>
          <w:spacing w:val="5"/>
        </w:rPr>
        <w:t>l</w:t>
      </w:r>
      <w:r>
        <w:t>y</w:t>
      </w:r>
      <w:r>
        <w:rPr>
          <w:spacing w:val="-1"/>
        </w:rPr>
        <w:t xml:space="preserve"> a</w:t>
      </w:r>
      <w:r>
        <w:rPr>
          <w:spacing w:val="1"/>
        </w:rPr>
        <w:t>f</w:t>
      </w:r>
      <w:r>
        <w:t>f</w:t>
      </w:r>
      <w:r>
        <w:rPr>
          <w:spacing w:val="-2"/>
        </w:rPr>
        <w:t>e</w:t>
      </w:r>
      <w:r>
        <w:rPr>
          <w:spacing w:val="-1"/>
        </w:rPr>
        <w:t>c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2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lamp</w:t>
      </w:r>
      <w:r>
        <w:rPr>
          <w:spacing w:val="4"/>
        </w:rPr>
        <w:t xml:space="preserve"> </w:t>
      </w:r>
      <w:r>
        <w:t>life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 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s spe</w:t>
      </w:r>
      <w:r>
        <w:rPr>
          <w:spacing w:val="-2"/>
        </w:rPr>
        <w:t>c</w:t>
      </w:r>
      <w:r>
        <w:t>if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h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in.</w:t>
      </w:r>
    </w:p>
    <w:p w:rsidR="001527E3" w:rsidRDefault="001527E3">
      <w:pPr>
        <w:pStyle w:val="BodyText"/>
        <w:numPr>
          <w:ilvl w:val="0"/>
          <w:numId w:val="29"/>
        </w:numPr>
        <w:tabs>
          <w:tab w:val="left" w:pos="1917"/>
        </w:tabs>
        <w:kinsoku w:val="0"/>
        <w:overflowPunct w:val="0"/>
        <w:spacing w:before="3" w:line="360" w:lineRule="auto"/>
        <w:ind w:left="1072" w:right="115" w:firstLine="0"/>
      </w:pPr>
      <w:r>
        <w:rPr>
          <w:spacing w:val="-2"/>
        </w:rP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</w:t>
      </w:r>
      <w:r>
        <w:rPr>
          <w:spacing w:val="1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withstand</w:t>
      </w:r>
      <w:r>
        <w:rPr>
          <w:spacing w:val="8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2000</w:t>
      </w:r>
      <w:r>
        <w:rPr>
          <w:spacing w:val="9"/>
        </w:rPr>
        <w:t xml:space="preserve"> </w:t>
      </w:r>
      <w:r>
        <w:t>V</w:t>
      </w:r>
      <w:r>
        <w:rPr>
          <w:spacing w:val="8"/>
        </w:rPr>
        <w:t xml:space="preserve"> </w:t>
      </w:r>
      <w:r>
        <w:t>diel</w:t>
      </w:r>
      <w:r>
        <w:rPr>
          <w:spacing w:val="1"/>
        </w:rPr>
        <w:t>e</w:t>
      </w:r>
      <w:r>
        <w:rPr>
          <w:spacing w:val="-1"/>
        </w:rPr>
        <w:t>c</w:t>
      </w:r>
      <w:r>
        <w:t>tric</w:t>
      </w:r>
      <w:r>
        <w:rPr>
          <w:spacing w:val="8"/>
        </w:rPr>
        <w:t xml:space="preserve"> </w:t>
      </w:r>
      <w:r>
        <w:t>test</w:t>
      </w:r>
      <w:r>
        <w:rPr>
          <w:spacing w:val="11"/>
        </w:rPr>
        <w:t xml:space="preserve"> </w:t>
      </w:r>
      <w:r>
        <w:t>b</w:t>
      </w:r>
      <w:r>
        <w:rPr>
          <w:spacing w:val="-1"/>
        </w:rPr>
        <w:t>e</w:t>
      </w:r>
      <w:r>
        <w:rPr>
          <w:spacing w:val="2"/>
        </w:rPr>
        <w:t>t</w:t>
      </w:r>
      <w:r>
        <w:t>w</w:t>
      </w:r>
      <w:r>
        <w:rPr>
          <w:spacing w:val="-2"/>
        </w:rPr>
        <w:t>e</w:t>
      </w:r>
      <w:r>
        <w:rPr>
          <w:spacing w:val="-1"/>
        </w:rPr>
        <w:t>e</w:t>
      </w:r>
      <w:r>
        <w:t>n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ore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windin</w:t>
      </w:r>
      <w:r>
        <w:rPr>
          <w:spacing w:val="-2"/>
        </w:rPr>
        <w:t>g</w:t>
      </w:r>
      <w:r>
        <w:t>s for</w:t>
      </w:r>
      <w:r>
        <w:rPr>
          <w:spacing w:val="-2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minute.</w:t>
      </w:r>
    </w:p>
    <w:p w:rsidR="001527E3" w:rsidRDefault="001527E3">
      <w:pPr>
        <w:pStyle w:val="BodyText"/>
        <w:numPr>
          <w:ilvl w:val="0"/>
          <w:numId w:val="29"/>
        </w:numPr>
        <w:tabs>
          <w:tab w:val="left" w:pos="1917"/>
        </w:tabs>
        <w:kinsoku w:val="0"/>
        <w:overflowPunct w:val="0"/>
        <w:spacing w:before="3" w:line="360" w:lineRule="auto"/>
        <w:ind w:left="1072" w:right="110" w:firstLine="0"/>
      </w:pPr>
      <w:r>
        <w:t>The</w:t>
      </w:r>
      <w:r>
        <w:rPr>
          <w:spacing w:val="27"/>
        </w:rPr>
        <w:t xml:space="preserve"> </w:t>
      </w:r>
      <w:r>
        <w:t>p</w:t>
      </w:r>
      <w:r>
        <w:rPr>
          <w:spacing w:val="-1"/>
        </w:rPr>
        <w:t>e</w:t>
      </w:r>
      <w:r>
        <w:t>rmissible</w:t>
      </w:r>
      <w:r>
        <w:rPr>
          <w:spacing w:val="27"/>
        </w:rPr>
        <w:t xml:space="preserve"> </w:t>
      </w:r>
      <w:r>
        <w:t>volt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30"/>
        </w:rPr>
        <w:t xml:space="preserve"> </w:t>
      </w:r>
      <w:r>
        <w:t>dip</w:t>
      </w:r>
      <w:r>
        <w:rPr>
          <w:spacing w:val="29"/>
        </w:rPr>
        <w:t xml:space="preserve"> </w:t>
      </w:r>
      <w:r>
        <w:t>without</w:t>
      </w:r>
      <w:r>
        <w:rPr>
          <w:spacing w:val="29"/>
        </w:rPr>
        <w:t xml:space="preserve"> </w:t>
      </w:r>
      <w:r>
        <w:rPr>
          <w:spacing w:val="-1"/>
        </w:rPr>
        <w:t>ca</w:t>
      </w:r>
      <w:r>
        <w:t>using</w:t>
      </w:r>
      <w:r>
        <w:rPr>
          <w:spacing w:val="26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lamp</w:t>
      </w:r>
      <w:r>
        <w:rPr>
          <w:spacing w:val="28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rPr>
          <w:spacing w:val="-1"/>
        </w:rPr>
        <w:t>e</w:t>
      </w:r>
      <w:r>
        <w:t>xtin</w:t>
      </w:r>
      <w:r>
        <w:rPr>
          <w:spacing w:val="-3"/>
        </w:rPr>
        <w:t>g</w:t>
      </w:r>
      <w:r>
        <w:t>uish</w:t>
      </w:r>
      <w:r>
        <w:rPr>
          <w:spacing w:val="29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minimum 25 pe</w:t>
      </w:r>
      <w:r>
        <w:rPr>
          <w:spacing w:val="-2"/>
        </w:rPr>
        <w:t>r</w:t>
      </w:r>
      <w:r>
        <w:rPr>
          <w:spacing w:val="-1"/>
        </w:rPr>
        <w:t>ce</w:t>
      </w:r>
      <w:r>
        <w:t>nt</w:t>
      </w:r>
      <w:r>
        <w:rPr>
          <w:spacing w:val="2"/>
        </w:rPr>
        <w:t xml:space="preserve"> </w:t>
      </w:r>
      <w:r>
        <w:t>wh</w:t>
      </w:r>
      <w:r>
        <w:rPr>
          <w:spacing w:val="-2"/>
        </w:rPr>
        <w:t>e</w:t>
      </w:r>
      <w:r>
        <w:t>n the l</w:t>
      </w:r>
      <w:r>
        <w:rPr>
          <w:spacing w:val="-1"/>
        </w:rPr>
        <w:t>a</w:t>
      </w:r>
      <w:r>
        <w:t>mp is n</w:t>
      </w:r>
      <w:r>
        <w:rPr>
          <w:spacing w:val="-1"/>
        </w:rPr>
        <w:t>e</w:t>
      </w:r>
      <w:r>
        <w:t>w.</w:t>
      </w:r>
    </w:p>
    <w:p w:rsidR="001527E3" w:rsidRDefault="001527E3">
      <w:pPr>
        <w:pStyle w:val="BodyText"/>
        <w:numPr>
          <w:ilvl w:val="0"/>
          <w:numId w:val="29"/>
        </w:numPr>
        <w:tabs>
          <w:tab w:val="left" w:pos="1917"/>
        </w:tabs>
        <w:kinsoku w:val="0"/>
        <w:overflowPunct w:val="0"/>
        <w:spacing w:before="3"/>
        <w:ind w:left="1917" w:right="854"/>
        <w:jc w:val="both"/>
      </w:pPr>
      <w:r>
        <w:rPr>
          <w:spacing w:val="-3"/>
        </w:rPr>
        <w:t>L</w:t>
      </w:r>
      <w:r>
        <w:t>ine st</w:t>
      </w:r>
      <w:r>
        <w:rPr>
          <w:spacing w:val="1"/>
        </w:rPr>
        <w:t>a</w:t>
      </w:r>
      <w:r>
        <w:t xml:space="preserve">rting </w:t>
      </w:r>
      <w:r>
        <w:rPr>
          <w:spacing w:val="-1"/>
        </w:rPr>
        <w:t>a</w:t>
      </w:r>
      <w:r>
        <w:t>mper</w:t>
      </w:r>
      <w:r>
        <w:rPr>
          <w:spacing w:val="-1"/>
        </w:rPr>
        <w:t>e</w:t>
      </w:r>
      <w:r>
        <w:t>s shall be not more</w:t>
      </w:r>
      <w:r>
        <w:rPr>
          <w:spacing w:val="-2"/>
        </w:rPr>
        <w:t xml:space="preserve"> </w:t>
      </w:r>
      <w:r>
        <w:t>than the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mp</w:t>
      </w:r>
      <w:r>
        <w:rPr>
          <w:spacing w:val="1"/>
        </w:rPr>
        <w:t>e</w:t>
      </w:r>
      <w:r>
        <w:t>r</w:t>
      </w:r>
      <w:r>
        <w:rPr>
          <w:spacing w:val="-2"/>
        </w:rPr>
        <w:t>e</w:t>
      </w:r>
      <w:r>
        <w:t>s.</w:t>
      </w:r>
    </w:p>
    <w:p w:rsidR="001527E3" w:rsidRDefault="001527E3">
      <w:pPr>
        <w:kinsoku w:val="0"/>
        <w:overflowPunct w:val="0"/>
        <w:spacing w:before="9" w:line="140" w:lineRule="exact"/>
        <w:rPr>
          <w:sz w:val="14"/>
          <w:szCs w:val="14"/>
        </w:rPr>
      </w:pPr>
    </w:p>
    <w:p w:rsidR="001527E3" w:rsidRDefault="001527E3">
      <w:pPr>
        <w:pStyle w:val="Heading5"/>
        <w:numPr>
          <w:ilvl w:val="3"/>
          <w:numId w:val="36"/>
        </w:numPr>
        <w:tabs>
          <w:tab w:val="left" w:pos="2637"/>
        </w:tabs>
        <w:kinsoku w:val="0"/>
        <w:overflowPunct w:val="0"/>
        <w:ind w:left="2637" w:hanging="1801"/>
        <w:rPr>
          <w:b w:val="0"/>
          <w:bCs w:val="0"/>
        </w:rPr>
      </w:pPr>
      <w:r>
        <w:t>Ballasts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numPr>
          <w:ilvl w:val="0"/>
          <w:numId w:val="28"/>
        </w:numPr>
        <w:tabs>
          <w:tab w:val="left" w:pos="1197"/>
        </w:tabs>
        <w:kinsoku w:val="0"/>
        <w:overflowPunct w:val="0"/>
        <w:spacing w:line="359" w:lineRule="auto"/>
        <w:ind w:left="981" w:right="110" w:firstLine="0"/>
      </w:pPr>
      <w:r>
        <w:t>Unl</w:t>
      </w:r>
      <w:r>
        <w:rPr>
          <w:spacing w:val="-1"/>
        </w:rPr>
        <w:t>e</w:t>
      </w:r>
      <w:r>
        <w:t>ss</w:t>
      </w:r>
      <w:r>
        <w:rPr>
          <w:spacing w:val="9"/>
        </w:rPr>
        <w:t xml:space="preserve"> </w:t>
      </w:r>
      <w:r>
        <w:t>othe</w:t>
      </w:r>
      <w:r>
        <w:rPr>
          <w:spacing w:val="-2"/>
        </w:rPr>
        <w:t>r</w:t>
      </w:r>
      <w:r>
        <w:t>wise</w:t>
      </w:r>
      <w:r>
        <w:rPr>
          <w:spacing w:val="10"/>
        </w:rPr>
        <w:t xml:space="preserve"> </w:t>
      </w:r>
      <w:r>
        <w:t>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sts</w:t>
      </w:r>
      <w:r>
        <w:rPr>
          <w:spacing w:val="1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6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10"/>
        </w:rPr>
        <w:t xml:space="preserve"> </w:t>
      </w:r>
      <w:r>
        <w:t>E</w:t>
      </w:r>
      <w:r>
        <w:rPr>
          <w:spacing w:val="-1"/>
        </w:rPr>
        <w:t>N</w:t>
      </w:r>
      <w:r>
        <w:t>6134</w:t>
      </w:r>
      <w:r>
        <w:rPr>
          <w:spacing w:val="5"/>
        </w:rPr>
        <w:t>7</w:t>
      </w:r>
      <w:r>
        <w:rPr>
          <w:spacing w:val="-1"/>
        </w:rPr>
        <w:t>-</w:t>
      </w:r>
      <w:r>
        <w:rPr>
          <w:spacing w:val="2"/>
        </w:rPr>
        <w:t>2</w:t>
      </w:r>
      <w:r>
        <w:rPr>
          <w:spacing w:val="-1"/>
        </w:rPr>
        <w:t>-</w:t>
      </w:r>
      <w:r>
        <w:t>9</w:t>
      </w:r>
      <w:r>
        <w:rPr>
          <w:spacing w:val="9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10"/>
        </w:rPr>
        <w:t xml:space="preserve"> </w:t>
      </w:r>
      <w:r>
        <w:rPr>
          <w:spacing w:val="1"/>
        </w:rPr>
        <w:t>E</w:t>
      </w:r>
      <w:r>
        <w:t xml:space="preserve">N 60923:2005 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 xml:space="preserve">s </w:t>
      </w:r>
      <w:r>
        <w:rPr>
          <w:spacing w:val="-1"/>
        </w:rPr>
        <w:t>a</w:t>
      </w:r>
      <w:r>
        <w:t>ppro</w:t>
      </w:r>
      <w:r>
        <w:rPr>
          <w:spacing w:val="-1"/>
        </w:rPr>
        <w:t>p</w:t>
      </w:r>
      <w:r>
        <w:t xml:space="preserve">riate </w:t>
      </w:r>
      <w:r>
        <w:rPr>
          <w:spacing w:val="-2"/>
        </w:rPr>
        <w:t>a</w:t>
      </w:r>
      <w:r>
        <w:t>nd be</w:t>
      </w:r>
      <w:r>
        <w:rPr>
          <w:spacing w:val="-1"/>
        </w:rPr>
        <w:t xml:space="preserve"> </w:t>
      </w:r>
      <w:r>
        <w:t>f</w:t>
      </w:r>
      <w:r>
        <w:rPr>
          <w:spacing w:val="1"/>
        </w:rPr>
        <w:t>o</w:t>
      </w:r>
      <w:r>
        <w:t>r 24</w:t>
      </w:r>
      <w:r>
        <w:rPr>
          <w:spacing w:val="-1"/>
        </w:rPr>
        <w:t>0</w:t>
      </w:r>
      <w:r>
        <w:t>V operation.</w:t>
      </w:r>
    </w:p>
    <w:p w:rsidR="001527E3" w:rsidRDefault="001527E3">
      <w:pPr>
        <w:pStyle w:val="BodyText"/>
        <w:numPr>
          <w:ilvl w:val="0"/>
          <w:numId w:val="28"/>
        </w:numPr>
        <w:tabs>
          <w:tab w:val="left" w:pos="1197"/>
        </w:tabs>
        <w:kinsoku w:val="0"/>
        <w:overflowPunct w:val="0"/>
        <w:spacing w:before="7"/>
        <w:ind w:left="1197" w:right="941"/>
        <w:jc w:val="both"/>
      </w:pPr>
      <w:r>
        <w:t>The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>r</w:t>
      </w:r>
      <w:r>
        <w:t>min</w:t>
      </w:r>
      <w:r>
        <w:rPr>
          <w:spacing w:val="-1"/>
        </w:rPr>
        <w:t>a</w:t>
      </w:r>
      <w:r>
        <w:t>ls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i</w:t>
      </w:r>
      <w:r>
        <w:rPr>
          <w:spacing w:val="2"/>
        </w:rPr>
        <w:t>n</w:t>
      </w:r>
      <w:r>
        <w:t>d</w:t>
      </w:r>
      <w:r>
        <w:rPr>
          <w:spacing w:val="-1"/>
        </w:rPr>
        <w:t>e</w:t>
      </w:r>
      <w:r>
        <w:t>lib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ma</w:t>
      </w:r>
      <w:r>
        <w:rPr>
          <w:spacing w:val="-2"/>
        </w:rPr>
        <w:t>r</w:t>
      </w:r>
      <w:r>
        <w:rPr>
          <w:spacing w:val="2"/>
        </w:rPr>
        <w:t>k</w:t>
      </w:r>
      <w:r>
        <w:rPr>
          <w:spacing w:val="-1"/>
        </w:rPr>
        <w:t>e</w:t>
      </w:r>
      <w:r>
        <w:t>d to indic</w:t>
      </w:r>
      <w:r>
        <w:rPr>
          <w:spacing w:val="-2"/>
        </w:rPr>
        <w:t>a</w:t>
      </w:r>
      <w:r>
        <w:rPr>
          <w:spacing w:val="2"/>
        </w:rPr>
        <w:t>t</w:t>
      </w:r>
      <w:r>
        <w:t>e</w:t>
      </w:r>
      <w:r>
        <w:rPr>
          <w:spacing w:val="-1"/>
        </w:rPr>
        <w:t xml:space="preserve"> a</w:t>
      </w:r>
      <w:r>
        <w:t>ll</w:t>
      </w:r>
      <w:r>
        <w:rPr>
          <w:spacing w:val="4"/>
        </w:rPr>
        <w:t xml:space="preserve"> </w:t>
      </w:r>
      <w:r>
        <w:t>wiring</w:t>
      </w:r>
      <w:r>
        <w:rPr>
          <w:spacing w:val="-1"/>
        </w:rPr>
        <w:t xml:space="preserve"> c</w:t>
      </w:r>
      <w:r>
        <w:t>onn</w:t>
      </w:r>
      <w:r>
        <w:rPr>
          <w:spacing w:val="1"/>
        </w:rPr>
        <w:t>e</w:t>
      </w:r>
      <w:r>
        <w:rPr>
          <w:spacing w:val="-1"/>
        </w:rPr>
        <w:t>c</w:t>
      </w:r>
      <w:r>
        <w:t>tions.</w:t>
      </w:r>
    </w:p>
    <w:p w:rsidR="001527E3" w:rsidRDefault="001527E3">
      <w:pPr>
        <w:kinsoku w:val="0"/>
        <w:overflowPunct w:val="0"/>
        <w:spacing w:before="6" w:line="140" w:lineRule="exact"/>
        <w:rPr>
          <w:sz w:val="14"/>
          <w:szCs w:val="14"/>
        </w:rPr>
      </w:pPr>
    </w:p>
    <w:p w:rsidR="001527E3" w:rsidRDefault="001527E3">
      <w:pPr>
        <w:pStyle w:val="Heading5"/>
        <w:numPr>
          <w:ilvl w:val="3"/>
          <w:numId w:val="36"/>
        </w:numPr>
        <w:tabs>
          <w:tab w:val="left" w:pos="2637"/>
        </w:tabs>
        <w:kinsoku w:val="0"/>
        <w:overflowPunct w:val="0"/>
        <w:ind w:left="2637" w:hanging="1801"/>
        <w:rPr>
          <w:b w:val="0"/>
          <w:bCs w:val="0"/>
        </w:rPr>
      </w:pPr>
      <w:r>
        <w:t>Ignit</w:t>
      </w:r>
      <w:r>
        <w:rPr>
          <w:spacing w:val="-2"/>
        </w:rPr>
        <w:t>e</w:t>
      </w:r>
      <w:r>
        <w:rPr>
          <w:spacing w:val="-1"/>
        </w:rPr>
        <w:t>r</w:t>
      </w:r>
      <w:r>
        <w:t xml:space="preserve">s </w:t>
      </w:r>
      <w:r>
        <w:rPr>
          <w:spacing w:val="1"/>
        </w:rPr>
        <w:t>f</w:t>
      </w:r>
      <w:r>
        <w:t>or</w:t>
      </w:r>
      <w:r>
        <w:rPr>
          <w:spacing w:val="-1"/>
        </w:rPr>
        <w:t xml:space="preserve"> </w:t>
      </w:r>
      <w:r>
        <w:t>Dis</w:t>
      </w:r>
      <w:r>
        <w:rPr>
          <w:spacing w:val="-1"/>
        </w:rPr>
        <w:t>c</w:t>
      </w:r>
      <w:r>
        <w:t>ha</w:t>
      </w:r>
      <w:r>
        <w:rPr>
          <w:spacing w:val="-1"/>
        </w:rPr>
        <w:t>r</w:t>
      </w:r>
      <w:r>
        <w:t>ge</w:t>
      </w:r>
      <w:r>
        <w:rPr>
          <w:spacing w:val="1"/>
        </w:rPr>
        <w:t xml:space="preserve"> </w:t>
      </w:r>
      <w:r>
        <w:t>La</w:t>
      </w:r>
      <w:r>
        <w:rPr>
          <w:spacing w:val="-4"/>
        </w:rPr>
        <w:t>m</w:t>
      </w:r>
      <w:r>
        <w:t>ps</w:t>
      </w:r>
    </w:p>
    <w:p w:rsidR="001527E3" w:rsidRDefault="001527E3">
      <w:pPr>
        <w:kinsoku w:val="0"/>
        <w:overflowPunct w:val="0"/>
        <w:spacing w:before="4" w:line="140" w:lineRule="exact"/>
        <w:rPr>
          <w:sz w:val="14"/>
          <w:szCs w:val="14"/>
        </w:rPr>
      </w:pPr>
    </w:p>
    <w:p w:rsidR="001527E3" w:rsidRDefault="001527E3">
      <w:pPr>
        <w:pStyle w:val="BodyText"/>
        <w:numPr>
          <w:ilvl w:val="0"/>
          <w:numId w:val="27"/>
        </w:numPr>
        <w:tabs>
          <w:tab w:val="left" w:pos="1197"/>
        </w:tabs>
        <w:kinsoku w:val="0"/>
        <w:overflowPunct w:val="0"/>
        <w:ind w:left="981" w:right="939" w:firstLine="0"/>
        <w:jc w:val="both"/>
      </w:pPr>
      <w:r>
        <w:t>Unl</w:t>
      </w:r>
      <w:r>
        <w:rPr>
          <w:spacing w:val="-1"/>
        </w:rPr>
        <w:t>e</w:t>
      </w:r>
      <w:r>
        <w:t>ss oth</w:t>
      </w:r>
      <w:r>
        <w:rPr>
          <w:spacing w:val="-1"/>
        </w:rPr>
        <w:t>e</w:t>
      </w:r>
      <w:r>
        <w:t>r</w:t>
      </w:r>
      <w:r>
        <w:rPr>
          <w:spacing w:val="-2"/>
        </w:rPr>
        <w:t>w</w:t>
      </w:r>
      <w:r>
        <w:t>ise 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1"/>
        </w:rPr>
        <w:t>e</w:t>
      </w:r>
      <w:r>
        <w:t>d, i</w:t>
      </w:r>
      <w:r>
        <w:rPr>
          <w:spacing w:val="-2"/>
        </w:rPr>
        <w:t>g</w:t>
      </w:r>
      <w:r>
        <w:t>nit</w:t>
      </w:r>
      <w:r>
        <w:rPr>
          <w:spacing w:val="-1"/>
        </w:rPr>
        <w:t>e</w:t>
      </w:r>
      <w:r>
        <w:t>rs sh</w:t>
      </w:r>
      <w:r>
        <w:rPr>
          <w:spacing w:val="-2"/>
        </w:rPr>
        <w:t>a</w:t>
      </w:r>
      <w:r>
        <w:t>ll not be i</w:t>
      </w:r>
      <w:r>
        <w:rPr>
          <w:spacing w:val="2"/>
        </w:rPr>
        <w:t>n</w:t>
      </w:r>
      <w:r>
        <w:rPr>
          <w:spacing w:val="-1"/>
        </w:rPr>
        <w:t>c</w:t>
      </w:r>
      <w:r>
        <w:t>orpo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d in the</w:t>
      </w:r>
      <w:r>
        <w:rPr>
          <w:spacing w:val="-1"/>
        </w:rPr>
        <w:t xml:space="preserve"> </w:t>
      </w:r>
      <w:r>
        <w:t>lamps.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27"/>
        </w:numPr>
        <w:tabs>
          <w:tab w:val="left" w:pos="1197"/>
        </w:tabs>
        <w:kinsoku w:val="0"/>
        <w:overflowPunct w:val="0"/>
        <w:spacing w:line="360" w:lineRule="auto"/>
        <w:ind w:left="981" w:right="110" w:firstLine="0"/>
      </w:pPr>
      <w:r>
        <w:t>Compatibili</w:t>
      </w:r>
      <w:r>
        <w:rPr>
          <w:spacing w:val="2"/>
        </w:rPr>
        <w:t>t</w:t>
      </w:r>
      <w:r>
        <w:t xml:space="preserve">y </w:t>
      </w:r>
      <w:r>
        <w:rPr>
          <w:spacing w:val="11"/>
        </w:rPr>
        <w:t xml:space="preserve"> </w:t>
      </w:r>
      <w:r>
        <w:t>b</w:t>
      </w:r>
      <w:r>
        <w:rPr>
          <w:spacing w:val="-1"/>
        </w:rPr>
        <w:t>e</w:t>
      </w:r>
      <w:r>
        <w:t>tw</w:t>
      </w:r>
      <w:r>
        <w:rPr>
          <w:spacing w:val="-1"/>
        </w:rPr>
        <w:t>ee</w:t>
      </w:r>
      <w:r>
        <w:t xml:space="preserve">n </w:t>
      </w:r>
      <w:r>
        <w:rPr>
          <w:spacing w:val="21"/>
        </w:rPr>
        <w:t xml:space="preserve"> </w:t>
      </w:r>
      <w:r>
        <w:t>i</w:t>
      </w:r>
      <w:r>
        <w:rPr>
          <w:spacing w:val="-2"/>
        </w:rPr>
        <w:t>g</w:t>
      </w:r>
      <w:r>
        <w:t>nit</w:t>
      </w:r>
      <w:r>
        <w:rPr>
          <w:spacing w:val="-1"/>
        </w:rPr>
        <w:t>e</w:t>
      </w:r>
      <w:r>
        <w:t xml:space="preserve">rs, </w:t>
      </w:r>
      <w:r>
        <w:rPr>
          <w:spacing w:val="18"/>
        </w:rPr>
        <w:t xml:space="preserve"> </w:t>
      </w:r>
      <w:r>
        <w:t xml:space="preserve">lamp 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18"/>
        </w:rPr>
        <w:t xml:space="preserve"> </w:t>
      </w:r>
      <w: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 xml:space="preserve">st 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</w:t>
      </w:r>
      <w:r>
        <w:rPr>
          <w:spacing w:val="19"/>
        </w:rPr>
        <w:t xml:space="preserve"> </w:t>
      </w:r>
      <w:r>
        <w:t xml:space="preserve">be 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stablish</w:t>
      </w:r>
      <w:r>
        <w:rPr>
          <w:spacing w:val="-1"/>
        </w:rPr>
        <w:t>e</w:t>
      </w:r>
      <w:r>
        <w:t xml:space="preserve">d </w:t>
      </w:r>
      <w:r>
        <w:rPr>
          <w:spacing w:val="16"/>
        </w:rPr>
        <w:t xml:space="preserve"> </w:t>
      </w:r>
      <w:r>
        <w:t xml:space="preserve">to </w:t>
      </w:r>
      <w:r>
        <w:rPr>
          <w:spacing w:val="19"/>
        </w:rPr>
        <w:t xml:space="preserve"> </w:t>
      </w:r>
      <w:r>
        <w:t>the s</w:t>
      </w:r>
      <w:r>
        <w:rPr>
          <w:spacing w:val="-1"/>
        </w:rPr>
        <w:t>a</w:t>
      </w:r>
      <w:r>
        <w:t>tisf</w:t>
      </w:r>
      <w:r>
        <w:rPr>
          <w:spacing w:val="-2"/>
        </w:rPr>
        <w:t>a</w:t>
      </w:r>
      <w:r>
        <w:rPr>
          <w:spacing w:val="-1"/>
        </w:rPr>
        <w:t>c</w:t>
      </w:r>
      <w:r>
        <w:t>tion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</w:p>
    <w:p w:rsidR="001527E3" w:rsidRDefault="001527E3">
      <w:pPr>
        <w:pStyle w:val="Heading5"/>
        <w:numPr>
          <w:ilvl w:val="3"/>
          <w:numId w:val="36"/>
        </w:numPr>
        <w:tabs>
          <w:tab w:val="left" w:pos="2637"/>
        </w:tabs>
        <w:kinsoku w:val="0"/>
        <w:overflowPunct w:val="0"/>
        <w:spacing w:before="12"/>
        <w:ind w:left="2637" w:hanging="1801"/>
        <w:rPr>
          <w:b w:val="0"/>
          <w:bCs w:val="0"/>
        </w:rPr>
      </w:pPr>
      <w:r>
        <w:t>Capaci</w:t>
      </w:r>
      <w:r>
        <w:rPr>
          <w:spacing w:val="-1"/>
        </w:rPr>
        <w:t>t</w:t>
      </w:r>
      <w:r>
        <w:t>o</w:t>
      </w:r>
      <w:r>
        <w:rPr>
          <w:spacing w:val="-1"/>
        </w:rPr>
        <w:t>r</w:t>
      </w:r>
      <w:r>
        <w:t>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numPr>
          <w:ilvl w:val="0"/>
          <w:numId w:val="26"/>
        </w:numPr>
        <w:tabs>
          <w:tab w:val="left" w:pos="1197"/>
        </w:tabs>
        <w:kinsoku w:val="0"/>
        <w:overflowPunct w:val="0"/>
        <w:spacing w:line="360" w:lineRule="auto"/>
        <w:ind w:left="981" w:right="106" w:firstLine="0"/>
        <w:jc w:val="both"/>
      </w:pPr>
      <w:r>
        <w:t>C</w:t>
      </w:r>
      <w:r>
        <w:rPr>
          <w:spacing w:val="-1"/>
        </w:rPr>
        <w:t>a</w:t>
      </w:r>
      <w:r>
        <w:t>p</w:t>
      </w:r>
      <w:r>
        <w:rPr>
          <w:spacing w:val="-1"/>
        </w:rPr>
        <w:t>ac</w:t>
      </w:r>
      <w:r>
        <w:t>itors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14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17"/>
        </w:rPr>
        <w:t xml:space="preserve"> </w:t>
      </w:r>
      <w:r>
        <w:t>E</w:t>
      </w:r>
      <w:r>
        <w:rPr>
          <w:spacing w:val="-1"/>
        </w:rPr>
        <w:t>N</w:t>
      </w:r>
      <w:r>
        <w:t>61048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BS</w:t>
      </w:r>
      <w:r>
        <w:rPr>
          <w:spacing w:val="17"/>
        </w:rPr>
        <w:t xml:space="preserve"> </w:t>
      </w:r>
      <w:r>
        <w:t>E</w:t>
      </w:r>
      <w:r>
        <w:rPr>
          <w:spacing w:val="-1"/>
        </w:rPr>
        <w:t>N</w:t>
      </w:r>
      <w:r>
        <w:t>61049</w:t>
      </w:r>
      <w:r>
        <w:rPr>
          <w:spacing w:val="16"/>
        </w:rPr>
        <w:t xml:space="preserve"> </w:t>
      </w:r>
      <w:r>
        <w:t>or</w:t>
      </w:r>
      <w:r>
        <w:rPr>
          <w:spacing w:val="23"/>
        </w:rPr>
        <w:t xml:space="preserve"> </w:t>
      </w:r>
      <w:r>
        <w:rPr>
          <w:spacing w:val="-6"/>
        </w:rPr>
        <w:t>I</w:t>
      </w:r>
      <w:r>
        <w:t>EC</w:t>
      </w:r>
      <w:r>
        <w:rPr>
          <w:spacing w:val="17"/>
        </w:rPr>
        <w:t xml:space="preserve"> </w:t>
      </w:r>
      <w:r>
        <w:t>610</w:t>
      </w:r>
      <w:r>
        <w:rPr>
          <w:spacing w:val="2"/>
        </w:rPr>
        <w:t>4</w:t>
      </w:r>
      <w:r>
        <w:t xml:space="preserve">9:1991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supplied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rPr>
          <w:spacing w:val="2"/>
        </w:rPr>
        <w:t>t</w:t>
      </w:r>
      <w:r>
        <w:t>e</w:t>
      </w:r>
      <w:r>
        <w:rPr>
          <w:spacing w:val="18"/>
        </w:rPr>
        <w:t xml:space="preserve"> </w:t>
      </w:r>
      <w:r>
        <w:t>with</w:t>
      </w:r>
      <w:r>
        <w:rPr>
          <w:spacing w:val="19"/>
        </w:rPr>
        <w:t xml:space="preserve"> </w:t>
      </w:r>
      <w:r>
        <w:t>fi</w:t>
      </w:r>
      <w:r>
        <w:rPr>
          <w:spacing w:val="1"/>
        </w:rPr>
        <w:t>x</w:t>
      </w:r>
      <w:r>
        <w:t>ing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lips,</w:t>
      </w:r>
      <w:r>
        <w:rPr>
          <w:spacing w:val="19"/>
        </w:rPr>
        <w:t xml:space="preserve"> </w:t>
      </w:r>
      <w:r>
        <w:t>disch</w:t>
      </w:r>
      <w:r>
        <w:rPr>
          <w:spacing w:val="-2"/>
        </w:rPr>
        <w:t>a</w:t>
      </w:r>
      <w:r>
        <w:rPr>
          <w:spacing w:val="1"/>
        </w:rPr>
        <w:t>r</w:t>
      </w:r>
      <w:r>
        <w:rPr>
          <w:spacing w:val="-3"/>
        </w:rPr>
        <w:t>g</w:t>
      </w:r>
      <w:r>
        <w:t>e</w:t>
      </w:r>
      <w:r>
        <w:rPr>
          <w:spacing w:val="1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sistors,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ith</w:t>
      </w:r>
      <w:r>
        <w:rPr>
          <w:spacing w:val="-1"/>
        </w:rPr>
        <w:t>e</w:t>
      </w:r>
      <w:r>
        <w:t>r</w:t>
      </w:r>
      <w:r>
        <w:rPr>
          <w:spacing w:val="20"/>
        </w:rPr>
        <w:t xml:space="preserve"> </w:t>
      </w:r>
      <w:r>
        <w:t>s</w:t>
      </w:r>
      <w:r>
        <w:rPr>
          <w:spacing w:val="-1"/>
        </w:rPr>
        <w:t>ea</w:t>
      </w:r>
      <w:r>
        <w:t>le</w:t>
      </w:r>
      <w:r>
        <w:rPr>
          <w:spacing w:val="6"/>
        </w:rPr>
        <w:t>d</w:t>
      </w:r>
      <w:r>
        <w:rPr>
          <w:spacing w:val="-1"/>
        </w:rPr>
        <w:t>-</w:t>
      </w:r>
      <w:r>
        <w:t xml:space="preserve">in </w:t>
      </w:r>
      <w:r>
        <w:rPr>
          <w:spacing w:val="-1"/>
        </w:rPr>
        <w:t>ca</w:t>
      </w:r>
      <w:r>
        <w:t>ble t</w:t>
      </w:r>
      <w:r>
        <w:rPr>
          <w:spacing w:val="-1"/>
        </w:rPr>
        <w:t>a</w:t>
      </w:r>
      <w:r>
        <w:t>ils or sh</w:t>
      </w:r>
      <w:r>
        <w:rPr>
          <w:spacing w:val="-1"/>
        </w:rPr>
        <w:t>r</w:t>
      </w:r>
      <w:r>
        <w:t>ou</w:t>
      </w:r>
      <w:r>
        <w:rPr>
          <w:spacing w:val="2"/>
        </w:rPr>
        <w:t>d</w:t>
      </w:r>
      <w:r>
        <w:rPr>
          <w:spacing w:val="-1"/>
        </w:rPr>
        <w:t>e</w:t>
      </w:r>
      <w:r>
        <w:t>d t</w:t>
      </w:r>
      <w:r>
        <w:rPr>
          <w:spacing w:val="1"/>
        </w:rPr>
        <w:t>e</w:t>
      </w:r>
      <w:r>
        <w:t>rmin</w:t>
      </w:r>
      <w:r>
        <w:rPr>
          <w:spacing w:val="-1"/>
        </w:rPr>
        <w:t>a</w:t>
      </w:r>
      <w:r>
        <w:t>ls.</w:t>
      </w:r>
    </w:p>
    <w:p w:rsidR="001527E3" w:rsidRDefault="001527E3">
      <w:pPr>
        <w:pStyle w:val="BodyText"/>
        <w:numPr>
          <w:ilvl w:val="0"/>
          <w:numId w:val="26"/>
        </w:numPr>
        <w:tabs>
          <w:tab w:val="left" w:pos="1197"/>
        </w:tabs>
        <w:kinsoku w:val="0"/>
        <w:overflowPunct w:val="0"/>
        <w:spacing w:before="6" w:line="359" w:lineRule="auto"/>
        <w:ind w:left="981" w:right="106" w:firstLine="0"/>
      </w:pPr>
      <w:r>
        <w:t>C</w:t>
      </w:r>
      <w:r>
        <w:rPr>
          <w:spacing w:val="-1"/>
        </w:rPr>
        <w:t>a</w:t>
      </w:r>
      <w:r>
        <w:t>p</w:t>
      </w:r>
      <w:r>
        <w:rPr>
          <w:spacing w:val="-1"/>
        </w:rPr>
        <w:t>ac</w:t>
      </w:r>
      <w:r>
        <w:t>itors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1"/>
        </w:rPr>
        <w:t>r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7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6"/>
        </w:rPr>
        <w:t xml:space="preserve"> </w:t>
      </w:r>
      <w:r>
        <w:t>lamp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</w:t>
      </w:r>
      <w:r>
        <w:rPr>
          <w:spacing w:val="7"/>
        </w:rPr>
        <w:t xml:space="preserve"> </w:t>
      </w:r>
      <w:r>
        <w:t>po</w:t>
      </w:r>
      <w:r>
        <w:rPr>
          <w:spacing w:val="1"/>
        </w:rPr>
        <w:t>w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rPr>
          <w:spacing w:val="1"/>
        </w:rPr>
        <w:t>fa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not</w:t>
      </w:r>
      <w:r>
        <w:rPr>
          <w:spacing w:val="13"/>
        </w:rPr>
        <w:t xml:space="preserve"> </w:t>
      </w:r>
      <w:r>
        <w:t>less</w:t>
      </w:r>
      <w:r>
        <w:rPr>
          <w:spacing w:val="6"/>
        </w:rPr>
        <w:t xml:space="preserve"> </w:t>
      </w:r>
      <w:r>
        <w:t>than</w:t>
      </w:r>
      <w:r>
        <w:rPr>
          <w:spacing w:val="6"/>
        </w:rPr>
        <w:t xml:space="preserve"> </w:t>
      </w:r>
      <w:r>
        <w:t>0.90</w:t>
      </w:r>
      <w:r>
        <w:rPr>
          <w:spacing w:val="9"/>
        </w:rPr>
        <w:t xml:space="preserve"> </w:t>
      </w:r>
      <w:r>
        <w:t>lag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t>g unless othe</w:t>
      </w:r>
      <w:r>
        <w:rPr>
          <w:spacing w:val="-2"/>
        </w:rPr>
        <w:t>r</w:t>
      </w:r>
      <w:r>
        <w:t>wise</w:t>
      </w:r>
      <w:r>
        <w:rPr>
          <w:spacing w:val="-1"/>
        </w:rPr>
        <w:t xml:space="preserve"> </w:t>
      </w:r>
      <w:r>
        <w:rPr>
          <w:spacing w:val="1"/>
        </w:rPr>
        <w:t>a</w:t>
      </w:r>
      <w:r>
        <w:t>gr</w:t>
      </w:r>
      <w:r>
        <w:rPr>
          <w:spacing w:val="-2"/>
        </w:rPr>
        <w:t>e</w:t>
      </w:r>
      <w:r>
        <w:rPr>
          <w:spacing w:val="-1"/>
        </w:rPr>
        <w:t>e</w:t>
      </w:r>
      <w:r>
        <w:t xml:space="preserve">d </w:t>
      </w:r>
      <w:r>
        <w:rPr>
          <w:spacing w:val="2"/>
        </w:rPr>
        <w:t>i</w:t>
      </w:r>
      <w:r>
        <w:t>n w</w:t>
      </w:r>
      <w:r>
        <w:rPr>
          <w:spacing w:val="-2"/>
        </w:rPr>
        <w:t>r</w:t>
      </w:r>
      <w:r>
        <w:t>iting</w:t>
      </w:r>
      <w:r>
        <w:rPr>
          <w:spacing w:val="-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rPr>
          <w:spacing w:val="1"/>
        </w:rPr>
        <w:t>r</w:t>
      </w:r>
      <w:r>
        <w:t>.</w:t>
      </w:r>
    </w:p>
    <w:p w:rsidR="001527E3" w:rsidRDefault="001527E3">
      <w:pPr>
        <w:pStyle w:val="Heading5"/>
        <w:numPr>
          <w:ilvl w:val="3"/>
          <w:numId w:val="36"/>
        </w:numPr>
        <w:tabs>
          <w:tab w:val="left" w:pos="2637"/>
        </w:tabs>
        <w:kinsoku w:val="0"/>
        <w:overflowPunct w:val="0"/>
        <w:spacing w:before="17"/>
        <w:ind w:left="2637" w:hanging="1801"/>
        <w:rPr>
          <w:b w:val="0"/>
          <w:bCs w:val="0"/>
        </w:rPr>
      </w:pPr>
      <w:r>
        <w:rPr>
          <w:spacing w:val="-3"/>
        </w:rPr>
        <w:t>F</w:t>
      </w:r>
      <w:r>
        <w:t>use</w:t>
      </w:r>
      <w:r>
        <w:rPr>
          <w:spacing w:val="-1"/>
        </w:rPr>
        <w:t xml:space="preserve"> </w:t>
      </w:r>
      <w:r>
        <w:t>Hold</w:t>
      </w:r>
      <w:r>
        <w:rPr>
          <w:spacing w:val="-1"/>
        </w:rPr>
        <w:t>er</w:t>
      </w:r>
      <w:r>
        <w:t>s,</w:t>
      </w:r>
      <w:r>
        <w:rPr>
          <w:spacing w:val="2"/>
        </w:rPr>
        <w:t xml:space="preserve"> </w:t>
      </w:r>
      <w:r>
        <w:rPr>
          <w:spacing w:val="-3"/>
        </w:rPr>
        <w:t>F</w:t>
      </w:r>
      <w:r>
        <w:t>us</w:t>
      </w:r>
      <w:r>
        <w:rPr>
          <w:spacing w:val="-1"/>
        </w:rPr>
        <w:t>e</w:t>
      </w:r>
      <w:r>
        <w:t xml:space="preserve">s and </w:t>
      </w:r>
      <w:r>
        <w:rPr>
          <w:spacing w:val="-1"/>
        </w:rPr>
        <w:t>M</w:t>
      </w:r>
      <w:r>
        <w:t>i</w:t>
      </w:r>
      <w:r>
        <w:rPr>
          <w:spacing w:val="1"/>
        </w:rPr>
        <w:t>n</w:t>
      </w:r>
      <w:r>
        <w:t>iatu</w:t>
      </w:r>
      <w:r>
        <w:rPr>
          <w:spacing w:val="-1"/>
        </w:rPr>
        <w:t>r</w:t>
      </w:r>
      <w:r>
        <w:t>e</w:t>
      </w:r>
      <w:r>
        <w:rPr>
          <w:spacing w:val="-1"/>
        </w:rPr>
        <w:t xml:space="preserve"> </w:t>
      </w:r>
      <w:r>
        <w:t>Ci</w:t>
      </w:r>
      <w:r>
        <w:rPr>
          <w:spacing w:val="-1"/>
        </w:rPr>
        <w:t>rc</w:t>
      </w:r>
      <w:r>
        <w:t>uit Br</w:t>
      </w:r>
      <w:r>
        <w:rPr>
          <w:spacing w:val="-2"/>
        </w:rPr>
        <w:t>e</w:t>
      </w:r>
      <w:r>
        <w:t>ak</w:t>
      </w:r>
      <w:r>
        <w:rPr>
          <w:spacing w:val="-1"/>
        </w:rPr>
        <w:t>er</w:t>
      </w:r>
      <w:r>
        <w:t>s (MCBs)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numPr>
          <w:ilvl w:val="0"/>
          <w:numId w:val="25"/>
        </w:numPr>
        <w:tabs>
          <w:tab w:val="left" w:pos="1197"/>
        </w:tabs>
        <w:kinsoku w:val="0"/>
        <w:overflowPunct w:val="0"/>
        <w:ind w:left="981" w:hanging="204"/>
      </w:pPr>
      <w:r>
        <w:t>Cut</w:t>
      </w:r>
      <w:r>
        <w:rPr>
          <w:spacing w:val="-1"/>
        </w:rPr>
        <w:t>-</w:t>
      </w:r>
      <w:r>
        <w:t>outs fuse</w:t>
      </w:r>
      <w:r>
        <w:rPr>
          <w:spacing w:val="-1"/>
        </w:rPr>
        <w:t xml:space="preserve"> </w:t>
      </w:r>
      <w:r>
        <w:t>holde</w:t>
      </w:r>
      <w:r>
        <w:rPr>
          <w:spacing w:val="-2"/>
        </w:rPr>
        <w:t>r</w:t>
      </w:r>
      <w:r>
        <w:t xml:space="preserve">s </w:t>
      </w:r>
      <w:r>
        <w:rPr>
          <w:spacing w:val="-1"/>
        </w:rPr>
        <w:t>a</w:t>
      </w:r>
      <w:r>
        <w:rPr>
          <w:spacing w:val="2"/>
        </w:rPr>
        <w:t>n</w:t>
      </w:r>
      <w:r>
        <w:t>d MC</w:t>
      </w:r>
      <w:r>
        <w:rPr>
          <w:spacing w:val="-2"/>
        </w:rPr>
        <w:t>B</w:t>
      </w:r>
      <w:r>
        <w:t>’s sh</w:t>
      </w:r>
      <w:r>
        <w:rPr>
          <w:spacing w:val="-2"/>
        </w:rPr>
        <w:t>a</w:t>
      </w:r>
      <w:r>
        <w:t>ll h</w:t>
      </w:r>
      <w:r>
        <w:rPr>
          <w:spacing w:val="-1"/>
        </w:rPr>
        <w:t>a</w:t>
      </w:r>
      <w:r>
        <w:t>ve</w:t>
      </w:r>
      <w:r>
        <w:rPr>
          <w:spacing w:val="-1"/>
        </w:rPr>
        <w:t xml:space="preserve"> </w:t>
      </w:r>
      <w:r>
        <w:t>mo</w:t>
      </w:r>
      <w:r>
        <w:rPr>
          <w:spacing w:val="2"/>
        </w:rPr>
        <w:t>u</w:t>
      </w:r>
      <w:r>
        <w:t>ld drip proof</w:t>
      </w:r>
      <w:r>
        <w:rPr>
          <w:spacing w:val="-2"/>
        </w:rPr>
        <w:t xml:space="preserve"> </w:t>
      </w:r>
      <w:r>
        <w:t>housin</w:t>
      </w:r>
      <w:r>
        <w:rPr>
          <w:spacing w:val="-3"/>
        </w:rPr>
        <w:t>g</w:t>
      </w:r>
      <w:r>
        <w:t>s.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numPr>
          <w:ilvl w:val="0"/>
          <w:numId w:val="25"/>
        </w:numPr>
        <w:tabs>
          <w:tab w:val="left" w:pos="1197"/>
        </w:tabs>
        <w:kinsoku w:val="0"/>
        <w:overflowPunct w:val="0"/>
        <w:spacing w:line="410" w:lineRule="atLeast"/>
        <w:ind w:left="981" w:right="108" w:firstLine="0"/>
      </w:pPr>
      <w:r>
        <w:t>T</w:t>
      </w:r>
      <w:r>
        <w:rPr>
          <w:spacing w:val="-2"/>
        </w:rPr>
        <w:t>e</w:t>
      </w:r>
      <w:r>
        <w:t>rmin</w:t>
      </w:r>
      <w:r>
        <w:rPr>
          <w:spacing w:val="-1"/>
        </w:rPr>
        <w:t>a</w:t>
      </w:r>
      <w:r>
        <w:t>ls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s</w:t>
      </w:r>
      <w:r>
        <w:rPr>
          <w:spacing w:val="2"/>
        </w:rPr>
        <w:t>u</w:t>
      </w:r>
      <w:r>
        <w:t>f</w:t>
      </w:r>
      <w:r>
        <w:rPr>
          <w:spacing w:val="-2"/>
        </w:rPr>
        <w:t>f</w:t>
      </w:r>
      <w:r>
        <w:t>ic</w:t>
      </w:r>
      <w:r>
        <w:rPr>
          <w:spacing w:val="2"/>
        </w:rPr>
        <w:t>i</w:t>
      </w:r>
      <w:r>
        <w:rPr>
          <w:spacing w:val="-1"/>
        </w:rPr>
        <w:t>e</w:t>
      </w:r>
      <w:r>
        <w:t>nt</w:t>
      </w:r>
      <w:r>
        <w:rPr>
          <w:spacing w:val="2"/>
        </w:rPr>
        <w:t xml:space="preserve"> </w:t>
      </w:r>
      <w:r>
        <w:t>for the</w:t>
      </w:r>
      <w:r>
        <w:rPr>
          <w:spacing w:val="3"/>
        </w:rPr>
        <w:t xml:space="preserve"> </w:t>
      </w:r>
      <w:r>
        <w:rPr>
          <w:spacing w:val="2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d.</w:t>
      </w:r>
      <w:r>
        <w:rPr>
          <w:spacing w:val="2"/>
        </w:rPr>
        <w:t xml:space="preserve"> </w:t>
      </w:r>
      <w:r>
        <w:t>T</w:t>
      </w:r>
      <w:r>
        <w:rPr>
          <w:spacing w:val="1"/>
        </w:rPr>
        <w:t>h</w:t>
      </w:r>
      <w:r>
        <w:rPr>
          <w:spacing w:val="-1"/>
        </w:rPr>
        <w:t>e</w:t>
      </w:r>
      <w:r>
        <w:t>se</w:t>
      </w:r>
      <w:r>
        <w:rPr>
          <w:spacing w:val="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r</w:t>
      </w:r>
      <w:r>
        <w:rPr>
          <w:spacing w:val="4"/>
        </w:rPr>
        <w:t>l</w:t>
      </w:r>
      <w:r>
        <w:t>y lab</w:t>
      </w:r>
      <w:r>
        <w:rPr>
          <w:spacing w:val="-2"/>
        </w:rPr>
        <w:t>e</w:t>
      </w:r>
      <w:r>
        <w:t>ll</w:t>
      </w:r>
      <w:r>
        <w:rPr>
          <w:spacing w:val="-1"/>
        </w:rPr>
        <w:t>e</w:t>
      </w:r>
      <w:r>
        <w:t>d to dif</w:t>
      </w:r>
      <w:r>
        <w:rPr>
          <w:spacing w:val="-2"/>
        </w:rPr>
        <w:t>f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nti</w:t>
      </w:r>
      <w:r>
        <w:rPr>
          <w:spacing w:val="-1"/>
        </w:rPr>
        <w:t>a</w:t>
      </w:r>
      <w:r>
        <w:t>te cir</w:t>
      </w:r>
      <w:r>
        <w:rPr>
          <w:spacing w:val="-2"/>
        </w:rPr>
        <w:t>c</w:t>
      </w:r>
      <w:r>
        <w:t xml:space="preserve">uits </w:t>
      </w:r>
      <w:r>
        <w:rPr>
          <w:spacing w:val="-1"/>
        </w:rPr>
        <w:t>a</w:t>
      </w:r>
      <w:r>
        <w:t>nd ph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s.</w:t>
      </w:r>
    </w:p>
    <w:p w:rsidR="001527E3" w:rsidRDefault="001527E3">
      <w:pPr>
        <w:pStyle w:val="BodyText"/>
        <w:numPr>
          <w:ilvl w:val="0"/>
          <w:numId w:val="25"/>
        </w:numPr>
        <w:tabs>
          <w:tab w:val="left" w:pos="1197"/>
        </w:tabs>
        <w:kinsoku w:val="0"/>
        <w:overflowPunct w:val="0"/>
        <w:spacing w:line="410" w:lineRule="atLeast"/>
        <w:ind w:left="981" w:right="108" w:firstLine="0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0"/>
          <w:numId w:val="25"/>
        </w:numPr>
        <w:tabs>
          <w:tab w:val="left" w:pos="1197"/>
        </w:tabs>
        <w:kinsoku w:val="0"/>
        <w:overflowPunct w:val="0"/>
        <w:spacing w:before="69" w:line="359" w:lineRule="auto"/>
        <w:ind w:left="981" w:right="110" w:firstLine="0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</w:t>
      </w:r>
      <w:r>
        <w:rPr>
          <w:spacing w:val="30"/>
        </w:rPr>
        <w:t xml:space="preserve"> </w:t>
      </w:r>
      <w:r>
        <w:t>fuse</w:t>
      </w:r>
      <w:r>
        <w:rPr>
          <w:spacing w:val="29"/>
        </w:rPr>
        <w:t xml:space="preserve"> </w:t>
      </w:r>
      <w:r>
        <w:t>holde</w:t>
      </w:r>
      <w:r>
        <w:rPr>
          <w:spacing w:val="-2"/>
        </w:rPr>
        <w:t>r</w:t>
      </w:r>
      <w:r>
        <w:t>s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30"/>
        </w:rPr>
        <w:t xml:space="preserve"> </w:t>
      </w:r>
      <w:r>
        <w:t>int</w:t>
      </w:r>
      <w:r>
        <w:rPr>
          <w:spacing w:val="-1"/>
        </w:rPr>
        <w:t>e</w:t>
      </w:r>
      <w:r>
        <w:t>nd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1"/>
        </w:rPr>
        <w:t xml:space="preserve"> </w:t>
      </w:r>
      <w:r>
        <w:t>i</w:t>
      </w:r>
      <w:r>
        <w:rPr>
          <w:spacing w:val="2"/>
        </w:rPr>
        <w:t>s</w:t>
      </w:r>
      <w:r>
        <w:t>olating</w:t>
      </w:r>
      <w:r>
        <w:rPr>
          <w:spacing w:val="29"/>
        </w:rPr>
        <w:t xml:space="preserve"> </w:t>
      </w:r>
      <w:r>
        <w:t>d</w:t>
      </w:r>
      <w:r>
        <w:rPr>
          <w:spacing w:val="-1"/>
        </w:rPr>
        <w:t>e</w:t>
      </w:r>
      <w:r>
        <w:t>vi</w:t>
      </w:r>
      <w:r>
        <w:rPr>
          <w:spacing w:val="1"/>
        </w:rPr>
        <w:t>c</w:t>
      </w:r>
      <w:r>
        <w:rPr>
          <w:spacing w:val="-1"/>
        </w:rPr>
        <w:t>e</w:t>
      </w:r>
      <w:r>
        <w:t>s,</w:t>
      </w:r>
      <w:r>
        <w:rPr>
          <w:spacing w:val="31"/>
        </w:rPr>
        <w:t xml:space="preserve"> </w:t>
      </w:r>
      <w:r>
        <w:t>sp</w:t>
      </w:r>
      <w:r>
        <w:rPr>
          <w:spacing w:val="-1"/>
        </w:rPr>
        <w:t>ec</w:t>
      </w:r>
      <w:r>
        <w:t>ial</w:t>
      </w:r>
      <w:r>
        <w:rPr>
          <w:spacing w:val="30"/>
        </w:rPr>
        <w:t xml:space="preserve"> </w:t>
      </w:r>
      <w:r>
        <w:rPr>
          <w:spacing w:val="2"/>
        </w:rPr>
        <w:t>t</w:t>
      </w:r>
      <w:r>
        <w:t>ools</w:t>
      </w:r>
      <w:r>
        <w:rPr>
          <w:spacing w:val="31"/>
        </w:rPr>
        <w:t xml:space="preserve"> </w:t>
      </w:r>
      <w:r>
        <w:t>or prot</w:t>
      </w:r>
      <w:r>
        <w:rPr>
          <w:spacing w:val="-2"/>
        </w:rPr>
        <w:t>e</w:t>
      </w:r>
      <w:r>
        <w:rPr>
          <w:spacing w:val="-1"/>
        </w:rPr>
        <w:t>c</w:t>
      </w:r>
      <w:r>
        <w:t>tive</w:t>
      </w:r>
      <w:r>
        <w:rPr>
          <w:spacing w:val="-1"/>
        </w:rPr>
        <w:t xml:space="preserve"> </w:t>
      </w:r>
      <w:r>
        <w:t>me</w:t>
      </w:r>
      <w:r>
        <w:rPr>
          <w:spacing w:val="-2"/>
        </w:rPr>
        <w:t>a</w:t>
      </w:r>
      <w:r>
        <w:t>s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s shall</w:t>
      </w:r>
      <w:r>
        <w:rPr>
          <w:spacing w:val="2"/>
        </w:rPr>
        <w:t xml:space="preserve"> </w:t>
      </w:r>
      <w:r>
        <w:t>not be n</w:t>
      </w:r>
      <w:r>
        <w:rPr>
          <w:spacing w:val="-2"/>
        </w:rPr>
        <w:t>e</w:t>
      </w:r>
      <w:r>
        <w:rPr>
          <w:spacing w:val="-1"/>
        </w:rPr>
        <w:t>ce</w:t>
      </w:r>
      <w:r>
        <w:t>s</w:t>
      </w:r>
      <w:r>
        <w:rPr>
          <w:spacing w:val="2"/>
        </w:rPr>
        <w:t>s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to e</w:t>
      </w:r>
      <w:r>
        <w:rPr>
          <w:spacing w:val="1"/>
        </w:rPr>
        <w:t>x</w:t>
      </w:r>
      <w:r>
        <w:t>tra</w:t>
      </w:r>
      <w:r>
        <w:rPr>
          <w:spacing w:val="-1"/>
        </w:rPr>
        <w:t>c</w:t>
      </w:r>
      <w:r>
        <w:t>t th</w:t>
      </w:r>
      <w:r>
        <w:rPr>
          <w:spacing w:val="-1"/>
        </w:rPr>
        <w:t>e</w:t>
      </w:r>
      <w:r>
        <w:t>m.</w:t>
      </w:r>
    </w:p>
    <w:p w:rsidR="001527E3" w:rsidRDefault="001527E3">
      <w:pPr>
        <w:pStyle w:val="BodyText"/>
        <w:numPr>
          <w:ilvl w:val="0"/>
          <w:numId w:val="25"/>
        </w:numPr>
        <w:tabs>
          <w:tab w:val="left" w:pos="1197"/>
        </w:tabs>
        <w:kinsoku w:val="0"/>
        <w:overflowPunct w:val="0"/>
        <w:spacing w:before="7"/>
        <w:ind w:left="1197" w:right="106" w:hanging="216"/>
        <w:jc w:val="both"/>
      </w:pPr>
      <w:r>
        <w:rPr>
          <w:spacing w:val="-2"/>
        </w:rPr>
        <w:t>F</w:t>
      </w:r>
      <w:r>
        <w:t>use</w:t>
      </w:r>
      <w:r>
        <w:rPr>
          <w:spacing w:val="6"/>
        </w:rPr>
        <w:t xml:space="preserve"> </w:t>
      </w:r>
      <w:r>
        <w:t>links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om</w:t>
      </w:r>
      <w:r>
        <w:rPr>
          <w:spacing w:val="2"/>
        </w:rPr>
        <w:t>p</w:t>
      </w:r>
      <w:r>
        <w:rPr>
          <w:spacing w:val="5"/>
        </w:rPr>
        <w:t>l</w:t>
      </w:r>
      <w:r>
        <w:t>y</w:t>
      </w:r>
      <w:r>
        <w:rPr>
          <w:spacing w:val="4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ments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7"/>
        </w:rPr>
        <w:t xml:space="preserve"> </w:t>
      </w:r>
      <w:r>
        <w:t>EN</w:t>
      </w:r>
      <w:r>
        <w:rPr>
          <w:spacing w:val="6"/>
        </w:rPr>
        <w:t xml:space="preserve"> </w:t>
      </w:r>
      <w:r>
        <w:t>6026</w:t>
      </w:r>
      <w:r>
        <w:rPr>
          <w:spacing w:val="3"/>
        </w:rPr>
        <w:t>9</w:t>
      </w:r>
      <w:r>
        <w:rPr>
          <w:spacing w:val="-1"/>
        </w:rPr>
        <w:t>-</w:t>
      </w:r>
      <w:r>
        <w:t>4</w:t>
      </w:r>
      <w:r>
        <w:rPr>
          <w:spacing w:val="9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I</w:t>
      </w:r>
      <w:r>
        <w:rPr>
          <w:spacing w:val="9"/>
        </w:rPr>
        <w:t xml:space="preserve"> </w:t>
      </w:r>
      <w:r>
        <w:rPr>
          <w:spacing w:val="-4"/>
        </w:rPr>
        <w:t>I</w:t>
      </w:r>
      <w:r>
        <w:t>EC</w:t>
      </w:r>
      <w:r>
        <w:rPr>
          <w:spacing w:val="9"/>
        </w:rPr>
        <w:t xml:space="preserve"> </w:t>
      </w:r>
      <w:r>
        <w:t>60269-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981" w:right="116" w:firstLine="0"/>
        <w:jc w:val="both"/>
      </w:pPr>
      <w:r>
        <w:t>1.</w:t>
      </w:r>
      <w:r>
        <w:rPr>
          <w:spacing w:val="4"/>
        </w:rPr>
        <w:t xml:space="preserve"> </w:t>
      </w:r>
      <w:r>
        <w:t>Th</w:t>
      </w:r>
      <w:r>
        <w:rPr>
          <w:spacing w:val="3"/>
        </w:rPr>
        <w:t>e</w:t>
      </w:r>
      <w:r>
        <w:t>y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h</w:t>
      </w:r>
      <w:r>
        <w:rPr>
          <w:spacing w:val="2"/>
        </w:rPr>
        <w:t>i</w:t>
      </w:r>
      <w:r>
        <w:rPr>
          <w:spacing w:val="-3"/>
        </w:rPr>
        <w:t>g</w:t>
      </w:r>
      <w:r>
        <w:t>h</w:t>
      </w:r>
      <w:r>
        <w:rPr>
          <w:spacing w:val="6"/>
        </w:rPr>
        <w:t xml:space="preserve"> </w:t>
      </w:r>
      <w:r>
        <w:t>br</w:t>
      </w:r>
      <w:r>
        <w:rPr>
          <w:spacing w:val="-2"/>
        </w:rPr>
        <w:t>e</w:t>
      </w:r>
      <w:r>
        <w:rPr>
          <w:spacing w:val="-1"/>
        </w:rPr>
        <w:t>a</w:t>
      </w:r>
      <w:r>
        <w:t>ki</w:t>
      </w:r>
      <w:r>
        <w:rPr>
          <w:spacing w:val="2"/>
        </w:rPr>
        <w:t>n</w:t>
      </w:r>
      <w:r>
        <w:t>g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p</w:t>
      </w:r>
      <w:r>
        <w:rPr>
          <w:spacing w:val="-1"/>
        </w:rPr>
        <w:t>ac</w:t>
      </w:r>
      <w:r>
        <w:t>i</w:t>
      </w:r>
      <w:r>
        <w:rPr>
          <w:spacing w:val="5"/>
        </w:rPr>
        <w:t>t</w:t>
      </w:r>
      <w:r>
        <w:t>y</w:t>
      </w:r>
      <w:r>
        <w:rPr>
          <w:spacing w:val="-1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t>pe</w:t>
      </w:r>
      <w:r>
        <w:rPr>
          <w:spacing w:val="6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4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a</w:t>
      </w:r>
      <w:r>
        <w:rPr>
          <w:spacing w:val="3"/>
        </w:rPr>
        <w:t xml:space="preserve"> </w:t>
      </w:r>
      <w:r>
        <w:rPr>
          <w:spacing w:val="2"/>
        </w:rPr>
        <w:t>v</w:t>
      </w:r>
      <w:r>
        <w:rPr>
          <w:spacing w:val="-1"/>
        </w:rPr>
        <w:t>a</w:t>
      </w:r>
      <w:r>
        <w:t>lue</w:t>
      </w:r>
      <w:r>
        <w:rPr>
          <w:spacing w:val="4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1"/>
        </w:rPr>
        <w:t>e</w:t>
      </w:r>
      <w:r>
        <w:t>d</w:t>
      </w:r>
      <w:r>
        <w:rPr>
          <w:spacing w:val="4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 xml:space="preserve">t the </w:t>
      </w:r>
      <w:r>
        <w:rPr>
          <w:spacing w:val="-2"/>
        </w:rPr>
        <w:t>c</w:t>
      </w:r>
      <w:r>
        <w:t>ir</w:t>
      </w:r>
      <w:r>
        <w:rPr>
          <w:spacing w:val="-2"/>
        </w:rPr>
        <w:t>c</w:t>
      </w:r>
      <w:r>
        <w:t>uit.</w:t>
      </w:r>
    </w:p>
    <w:p w:rsidR="001527E3" w:rsidRDefault="001527E3">
      <w:pPr>
        <w:pStyle w:val="BodyText"/>
        <w:numPr>
          <w:ilvl w:val="0"/>
          <w:numId w:val="24"/>
        </w:numPr>
        <w:tabs>
          <w:tab w:val="left" w:pos="1197"/>
        </w:tabs>
        <w:kinsoku w:val="0"/>
        <w:overflowPunct w:val="0"/>
        <w:spacing w:before="3" w:line="360" w:lineRule="auto"/>
        <w:ind w:left="981" w:right="108" w:firstLine="0"/>
        <w:jc w:val="both"/>
      </w:pPr>
      <w:r>
        <w:t>Mini</w:t>
      </w:r>
      <w:r>
        <w:rPr>
          <w:spacing w:val="-1"/>
        </w:rPr>
        <w:t>a</w:t>
      </w:r>
      <w:r>
        <w:t>ture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 b</w:t>
      </w:r>
      <w:r>
        <w:rPr>
          <w:spacing w:val="1"/>
        </w:rPr>
        <w:t>r</w:t>
      </w:r>
      <w:r>
        <w:rPr>
          <w:spacing w:val="-1"/>
        </w:rPr>
        <w:t>ea</w:t>
      </w:r>
      <w:r>
        <w:t>k</w:t>
      </w:r>
      <w:r>
        <w:rPr>
          <w:spacing w:val="1"/>
        </w:rPr>
        <w:t>er</w:t>
      </w:r>
      <w:r>
        <w:t xml:space="preserve">s shall be in </w:t>
      </w:r>
      <w:r>
        <w:rPr>
          <w:spacing w:val="-1"/>
        </w:rPr>
        <w:t>acc</w:t>
      </w:r>
      <w:r>
        <w:t>or</w:t>
      </w:r>
      <w:r>
        <w:rPr>
          <w:spacing w:val="1"/>
        </w:rPr>
        <w:t>d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1"/>
        </w:rPr>
        <w:t xml:space="preserve"> </w:t>
      </w:r>
      <w:r>
        <w:t xml:space="preserve">with    </w:t>
      </w:r>
      <w:r>
        <w:rPr>
          <w:spacing w:val="56"/>
        </w:rPr>
        <w:t xml:space="preserve"> </w:t>
      </w:r>
      <w:r>
        <w:rPr>
          <w:spacing w:val="-4"/>
        </w:rPr>
        <w:t>I</w:t>
      </w:r>
      <w:r>
        <w:t xml:space="preserve">EC </w:t>
      </w:r>
      <w:r>
        <w:rPr>
          <w:spacing w:val="14"/>
        </w:rPr>
        <w:t xml:space="preserve"> </w:t>
      </w:r>
      <w:r>
        <w:t>60898</w:t>
      </w:r>
      <w:r>
        <w:rPr>
          <w:spacing w:val="-1"/>
        </w:rPr>
        <w:t>-</w:t>
      </w:r>
      <w:r>
        <w:t xml:space="preserve">1 </w:t>
      </w:r>
      <w:r>
        <w:rPr>
          <w:spacing w:val="14"/>
        </w:rPr>
        <w:t xml:space="preserve"> </w:t>
      </w:r>
      <w:r>
        <w:t xml:space="preserve">Ed. </w:t>
      </w:r>
      <w:r>
        <w:rPr>
          <w:spacing w:val="13"/>
        </w:rPr>
        <w:t xml:space="preserve"> </w:t>
      </w:r>
      <w:r>
        <w:t>2.0 for</w:t>
      </w:r>
      <w:r>
        <w:rPr>
          <w:spacing w:val="48"/>
        </w:rPr>
        <w:t xml:space="preserve"> </w:t>
      </w:r>
      <w:r>
        <w:t>use</w:t>
      </w:r>
      <w:r>
        <w:rPr>
          <w:spacing w:val="51"/>
        </w:rPr>
        <w:t xml:space="preserve"> </w:t>
      </w:r>
      <w:r>
        <w:t>on</w:t>
      </w:r>
      <w:r>
        <w:rPr>
          <w:spacing w:val="50"/>
        </w:rPr>
        <w:t xml:space="preserve"> </w:t>
      </w:r>
      <w:r>
        <w:t>24</w:t>
      </w:r>
      <w:r>
        <w:rPr>
          <w:spacing w:val="2"/>
        </w:rPr>
        <w:t>0</w:t>
      </w:r>
      <w:r>
        <w:t>V</w:t>
      </w:r>
      <w:r>
        <w:rPr>
          <w:spacing w:val="49"/>
        </w:rPr>
        <w:t xml:space="preserve"> </w:t>
      </w:r>
      <w:r>
        <w:t>si</w:t>
      </w:r>
      <w:r>
        <w:rPr>
          <w:spacing w:val="2"/>
        </w:rPr>
        <w:t>n</w:t>
      </w:r>
      <w:r>
        <w:rPr>
          <w:spacing w:val="-3"/>
        </w:rPr>
        <w:t>g</w:t>
      </w:r>
      <w:r>
        <w:t>le</w:t>
      </w:r>
      <w:r>
        <w:rPr>
          <w:spacing w:val="54"/>
        </w:rPr>
        <w:t xml:space="preserve"> </w:t>
      </w:r>
      <w:r>
        <w:t>ph</w:t>
      </w:r>
      <w:r>
        <w:rPr>
          <w:spacing w:val="-1"/>
        </w:rPr>
        <w:t>a</w:t>
      </w:r>
      <w:r>
        <w:t>se</w:t>
      </w:r>
      <w:r>
        <w:rPr>
          <w:spacing w:val="51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47"/>
        </w:rPr>
        <w:t xml:space="preserve"> </w:t>
      </w:r>
      <w:r>
        <w:t>or</w:t>
      </w:r>
      <w:r>
        <w:rPr>
          <w:spacing w:val="51"/>
        </w:rPr>
        <w:t xml:space="preserve"> </w:t>
      </w:r>
      <w:r>
        <w:t>415V</w:t>
      </w:r>
      <w:r>
        <w:rPr>
          <w:spacing w:val="51"/>
        </w:rPr>
        <w:t xml:space="preserve"> </w:t>
      </w:r>
      <w:r>
        <w:t>thr</w:t>
      </w:r>
      <w:r>
        <w:rPr>
          <w:spacing w:val="-2"/>
        </w:rPr>
        <w:t>e</w:t>
      </w:r>
      <w:r>
        <w:t>e</w:t>
      </w:r>
      <w:r>
        <w:rPr>
          <w:spacing w:val="51"/>
        </w:rPr>
        <w:t xml:space="preserve"> </w:t>
      </w:r>
      <w:r>
        <w:t>ph</w:t>
      </w:r>
      <w:r>
        <w:rPr>
          <w:spacing w:val="-1"/>
        </w:rPr>
        <w:t>a</w:t>
      </w:r>
      <w:r>
        <w:rPr>
          <w:spacing w:val="2"/>
        </w:rPr>
        <w:t>s</w:t>
      </w:r>
      <w:r>
        <w:t>e</w:t>
      </w:r>
      <w:r>
        <w:rPr>
          <w:spacing w:val="49"/>
        </w:rPr>
        <w:t xml:space="preserve"> </w:t>
      </w:r>
      <w:r>
        <w:t>supplies.</w:t>
      </w:r>
      <w:r>
        <w:rPr>
          <w:spacing w:val="52"/>
        </w:rPr>
        <w:t xml:space="preserve"> </w:t>
      </w:r>
      <w:r>
        <w:t>Th</w:t>
      </w:r>
      <w:r>
        <w:rPr>
          <w:spacing w:val="-2"/>
        </w:rPr>
        <w:t>e</w:t>
      </w:r>
      <w:r>
        <w:t>ir</w:t>
      </w:r>
      <w:r>
        <w:rPr>
          <w:spacing w:val="49"/>
        </w:rPr>
        <w:t xml:space="preserve"> </w:t>
      </w:r>
      <w:r>
        <w:t xml:space="preserve">short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u</w:t>
      </w:r>
      <w:r>
        <w:rPr>
          <w:spacing w:val="1"/>
        </w:rPr>
        <w:t>r</w:t>
      </w:r>
      <w:r>
        <w:t>r</w:t>
      </w:r>
      <w:r>
        <w:rPr>
          <w:spacing w:val="-2"/>
        </w:rPr>
        <w:t>e</w:t>
      </w:r>
      <w:r>
        <w:t>nt</w:t>
      </w:r>
      <w:r>
        <w:rPr>
          <w:spacing w:val="29"/>
        </w:rPr>
        <w:t xml:space="preserve"> </w:t>
      </w:r>
      <w:r>
        <w:t>r</w:t>
      </w:r>
      <w:r>
        <w:rPr>
          <w:spacing w:val="-2"/>
        </w:rPr>
        <w:t>a</w:t>
      </w:r>
      <w:r>
        <w:t>ting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26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2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off</w:t>
      </w:r>
      <w:r>
        <w:rPr>
          <w:spacing w:val="-1"/>
        </w:rPr>
        <w:t>e</w:t>
      </w:r>
      <w:r>
        <w:t>r.</w:t>
      </w:r>
      <w:r>
        <w:rPr>
          <w:spacing w:val="27"/>
        </w:rPr>
        <w:t xml:space="preserve"> </w:t>
      </w:r>
      <w:r>
        <w:t>Th</w:t>
      </w:r>
      <w:r>
        <w:rPr>
          <w:spacing w:val="-2"/>
        </w:rPr>
        <w:t>e</w:t>
      </w:r>
      <w:r>
        <w:t>rm</w:t>
      </w:r>
      <w:r>
        <w:rPr>
          <w:spacing w:val="-2"/>
        </w:rPr>
        <w:t>a</w:t>
      </w:r>
      <w:r>
        <w:t>l</w:t>
      </w:r>
      <w:r>
        <w:rPr>
          <w:spacing w:val="26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27"/>
        </w:rPr>
        <w:t xml:space="preserve"> </w:t>
      </w:r>
      <w:r>
        <w:t>ma</w:t>
      </w:r>
      <w:r>
        <w:rPr>
          <w:spacing w:val="-3"/>
        </w:rPr>
        <w:t>g</w:t>
      </w:r>
      <w:r>
        <w:rPr>
          <w:spacing w:val="2"/>
        </w:rPr>
        <w:t>n</w:t>
      </w:r>
      <w:r>
        <w:rPr>
          <w:spacing w:val="-1"/>
        </w:rPr>
        <w:t>e</w:t>
      </w:r>
      <w:r>
        <w:t xml:space="preserve">tic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</w:t>
      </w:r>
      <w:r>
        <w:t>ss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t>urr</w:t>
      </w:r>
      <w:r>
        <w:rPr>
          <w:spacing w:val="-1"/>
        </w:rPr>
        <w:t>e</w:t>
      </w:r>
      <w:r>
        <w:t>nt</w:t>
      </w:r>
      <w:r>
        <w:rPr>
          <w:spacing w:val="29"/>
        </w:rPr>
        <w:t xml:space="preserve"> </w:t>
      </w:r>
      <w:r>
        <w:t>tripping</w:t>
      </w:r>
      <w:r>
        <w:rPr>
          <w:spacing w:val="26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vic</w:t>
      </w:r>
      <w:r>
        <w:rPr>
          <w:spacing w:val="-2"/>
        </w:rPr>
        <w:t>e</w:t>
      </w:r>
      <w:r>
        <w:t>s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27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30"/>
        </w:rPr>
        <w:t xml:space="preserve"> </w:t>
      </w:r>
      <w:r>
        <w:t>with</w:t>
      </w:r>
      <w:r>
        <w:rPr>
          <w:spacing w:val="29"/>
        </w:rPr>
        <w:t xml:space="preserve"> </w:t>
      </w:r>
      <w:r>
        <w:t>a</w:t>
      </w:r>
      <w:r>
        <w:rPr>
          <w:spacing w:val="27"/>
        </w:rPr>
        <w:t xml:space="preserve"> </w:t>
      </w:r>
      <w:r>
        <w:t>me</w:t>
      </w:r>
      <w:r>
        <w:rPr>
          <w:spacing w:val="-2"/>
        </w:rPr>
        <w:t>c</w:t>
      </w:r>
      <w:r>
        <w:rPr>
          <w:spacing w:val="2"/>
        </w:rPr>
        <w:t>h</w:t>
      </w:r>
      <w:r>
        <w:rPr>
          <w:spacing w:val="-1"/>
        </w:rPr>
        <w:t>a</w:t>
      </w:r>
      <w:r>
        <w:t>nism</w:t>
      </w:r>
      <w:r>
        <w:rPr>
          <w:spacing w:val="29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rPr>
          <w:spacing w:val="1"/>
        </w:rPr>
        <w:t>e</w:t>
      </w:r>
      <w:r>
        <w:t>nsure</w:t>
      </w:r>
      <w:r>
        <w:rPr>
          <w:spacing w:val="27"/>
        </w:rPr>
        <w:t xml:space="preserve"> </w:t>
      </w:r>
      <w:r>
        <w:t xml:space="preserve">that the </w:t>
      </w:r>
      <w:r>
        <w:rPr>
          <w:spacing w:val="-2"/>
        </w:rPr>
        <w:t>c</w:t>
      </w:r>
      <w:r>
        <w:t>onta</w:t>
      </w:r>
      <w:r>
        <w:rPr>
          <w:spacing w:val="-2"/>
        </w:rPr>
        <w:t>c</w:t>
      </w:r>
      <w:r>
        <w:t xml:space="preserve">t </w:t>
      </w:r>
      <w:r>
        <w:rPr>
          <w:spacing w:val="1"/>
        </w:rPr>
        <w:t>c</w:t>
      </w:r>
      <w:r>
        <w:rPr>
          <w:spacing w:val="-1"/>
        </w:rPr>
        <w:t>a</w:t>
      </w:r>
      <w:r>
        <w:t>nnot be h</w:t>
      </w:r>
      <w:r>
        <w:rPr>
          <w:spacing w:val="-2"/>
        </w:rPr>
        <w:t>e</w:t>
      </w:r>
      <w:r>
        <w:rPr>
          <w:spacing w:val="2"/>
        </w:rPr>
        <w:t>l</w:t>
      </w:r>
      <w:r>
        <w:t xml:space="preserve">d </w:t>
      </w:r>
      <w:r>
        <w:rPr>
          <w:spacing w:val="-1"/>
        </w:rPr>
        <w:t>c</w:t>
      </w:r>
      <w:r>
        <w:t>losed</w:t>
      </w:r>
      <w:r>
        <w:rPr>
          <w:spacing w:val="1"/>
        </w:rPr>
        <w:t xml:space="preserve"> a</w:t>
      </w:r>
      <w:r>
        <w:rPr>
          <w:spacing w:val="-3"/>
        </w:rPr>
        <w:t>g</w:t>
      </w:r>
      <w:r>
        <w:rPr>
          <w:spacing w:val="-1"/>
        </w:rPr>
        <w:t>a</w:t>
      </w:r>
      <w:r>
        <w:t>inst a</w:t>
      </w:r>
      <w:r>
        <w:rPr>
          <w:spacing w:val="-1"/>
        </w:rPr>
        <w:t xml:space="preserve"> </w:t>
      </w:r>
      <w:r>
        <w:rPr>
          <w:spacing w:val="1"/>
        </w:rPr>
        <w:t>f</w:t>
      </w:r>
      <w:r>
        <w:rPr>
          <w:spacing w:val="-1"/>
        </w:rPr>
        <w:t>a</w:t>
      </w:r>
      <w:r>
        <w:t>ult.</w:t>
      </w:r>
      <w:r>
        <w:rPr>
          <w:spacing w:val="1"/>
        </w:rPr>
        <w:t>(</w:t>
      </w:r>
      <w:r>
        <w:rPr>
          <w:spacing w:val="-2"/>
        </w:rPr>
        <w:t>F</w:t>
      </w:r>
      <w:r>
        <w:rPr>
          <w:spacing w:val="1"/>
        </w:rPr>
        <w:t>A</w:t>
      </w:r>
      <w:r>
        <w:t>IL</w:t>
      </w:r>
      <w:r>
        <w:rPr>
          <w:spacing w:val="-4"/>
        </w:rPr>
        <w:t xml:space="preserve"> </w:t>
      </w:r>
      <w:r>
        <w:t>S</w:t>
      </w:r>
      <w:r>
        <w:rPr>
          <w:spacing w:val="1"/>
        </w:rPr>
        <w:t>A</w:t>
      </w:r>
      <w:r>
        <w:rPr>
          <w:spacing w:val="-2"/>
        </w:rPr>
        <w:t>F</w:t>
      </w:r>
      <w:r>
        <w:t>E</w:t>
      </w:r>
      <w:r>
        <w:rPr>
          <w:spacing w:val="-1"/>
        </w:rPr>
        <w:t>)</w:t>
      </w:r>
      <w:r>
        <w:t>.</w:t>
      </w:r>
    </w:p>
    <w:p w:rsidR="001527E3" w:rsidRDefault="001527E3">
      <w:pPr>
        <w:pStyle w:val="BodyText"/>
        <w:numPr>
          <w:ilvl w:val="0"/>
          <w:numId w:val="24"/>
        </w:numPr>
        <w:tabs>
          <w:tab w:val="left" w:pos="1197"/>
        </w:tabs>
        <w:kinsoku w:val="0"/>
        <w:overflowPunct w:val="0"/>
        <w:spacing w:before="6" w:line="359" w:lineRule="auto"/>
        <w:ind w:left="981" w:right="110" w:firstLine="0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36"/>
        </w:rPr>
        <w:t xml:space="preserve"> </w:t>
      </w:r>
      <w:r>
        <w:t>MC</w:t>
      </w:r>
      <w:r>
        <w:rPr>
          <w:spacing w:val="-2"/>
        </w:rPr>
        <w:t>B</w:t>
      </w:r>
      <w:r>
        <w:t>s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38"/>
        </w:rPr>
        <w:t xml:space="preserve"> </w:t>
      </w:r>
      <w:r>
        <w:t>int</w:t>
      </w:r>
      <w:r>
        <w:rPr>
          <w:spacing w:val="-1"/>
        </w:rPr>
        <w:t>e</w:t>
      </w:r>
      <w:r>
        <w:rPr>
          <w:spacing w:val="2"/>
        </w:rPr>
        <w:t>n</w:t>
      </w:r>
      <w:r>
        <w:t>d</w:t>
      </w:r>
      <w:r>
        <w:rPr>
          <w:spacing w:val="-1"/>
        </w:rPr>
        <w:t>e</w:t>
      </w:r>
      <w:r>
        <w:t>d</w:t>
      </w:r>
      <w:r>
        <w:rPr>
          <w:spacing w:val="38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8"/>
        </w:rPr>
        <w:t xml:space="preserve"> </w:t>
      </w:r>
      <w:r>
        <w:t>isol</w:t>
      </w:r>
      <w:r>
        <w:rPr>
          <w:spacing w:val="-1"/>
        </w:rPr>
        <w:t>a</w:t>
      </w:r>
      <w:r>
        <w:t>ting</w:t>
      </w:r>
      <w:r>
        <w:rPr>
          <w:spacing w:val="35"/>
        </w:rPr>
        <w:t xml:space="preserve"> </w:t>
      </w:r>
      <w:r>
        <w:t>d</w:t>
      </w:r>
      <w:r>
        <w:rPr>
          <w:spacing w:val="-1"/>
        </w:rPr>
        <w:t>e</w:t>
      </w:r>
      <w:r>
        <w:t>v</w:t>
      </w:r>
      <w:r>
        <w:rPr>
          <w:spacing w:val="2"/>
        </w:rPr>
        <w:t>i</w:t>
      </w:r>
      <w:r>
        <w:rPr>
          <w:spacing w:val="-1"/>
        </w:rPr>
        <w:t>ce</w:t>
      </w:r>
      <w:r>
        <w:t>s,</w:t>
      </w:r>
      <w:r>
        <w:rPr>
          <w:spacing w:val="40"/>
        </w:rPr>
        <w:t xml:space="preserve"> </w:t>
      </w:r>
      <w:r>
        <w:t>a</w:t>
      </w:r>
      <w:r>
        <w:rPr>
          <w:spacing w:val="37"/>
        </w:rPr>
        <w:t xml:space="preserve"> </w:t>
      </w:r>
      <w:r>
        <w:t>‘lo</w:t>
      </w:r>
      <w:r>
        <w:rPr>
          <w:spacing w:val="-2"/>
        </w:rPr>
        <w:t>c</w:t>
      </w:r>
      <w:r>
        <w:t>k</w:t>
      </w:r>
      <w:r>
        <w:rPr>
          <w:spacing w:val="40"/>
        </w:rPr>
        <w:t xml:space="preserve"> </w:t>
      </w:r>
      <w:r>
        <w:t>off’</w:t>
      </w:r>
      <w:r>
        <w:rPr>
          <w:spacing w:val="39"/>
        </w:rPr>
        <w:t xml:space="preserve"> </w:t>
      </w:r>
      <w:r>
        <w:t>f</w:t>
      </w:r>
      <w:r>
        <w:rPr>
          <w:spacing w:val="-2"/>
        </w:rPr>
        <w:t>a</w:t>
      </w:r>
      <w:r>
        <w:rPr>
          <w:spacing w:val="-1"/>
        </w:rPr>
        <w:t>c</w:t>
      </w:r>
      <w:r>
        <w:t>ili</w:t>
      </w:r>
      <w:r>
        <w:rPr>
          <w:spacing w:val="5"/>
        </w:rPr>
        <w:t>t</w:t>
      </w:r>
      <w:r>
        <w:t>y should be</w:t>
      </w:r>
      <w:r>
        <w:rPr>
          <w:spacing w:val="-1"/>
        </w:rPr>
        <w:t xml:space="preserve"> </w:t>
      </w:r>
      <w:r>
        <w:t>pro</w:t>
      </w:r>
      <w:r>
        <w:rPr>
          <w:spacing w:val="-1"/>
        </w:rPr>
        <w:t>v</w:t>
      </w:r>
      <w:r>
        <w:t>ided.</w:t>
      </w:r>
    </w:p>
    <w:p w:rsidR="001527E3" w:rsidRDefault="001527E3">
      <w:pPr>
        <w:pStyle w:val="BodyText"/>
        <w:numPr>
          <w:ilvl w:val="0"/>
          <w:numId w:val="24"/>
        </w:numPr>
        <w:tabs>
          <w:tab w:val="left" w:pos="1197"/>
        </w:tabs>
        <w:kinsoku w:val="0"/>
        <w:overflowPunct w:val="0"/>
        <w:spacing w:before="7"/>
        <w:ind w:left="1197" w:right="2294"/>
        <w:jc w:val="both"/>
      </w:pPr>
      <w:r>
        <w:t>All devi</w:t>
      </w:r>
      <w:r>
        <w:rPr>
          <w:spacing w:val="-1"/>
        </w:rPr>
        <w:t>ce</w:t>
      </w:r>
      <w:r>
        <w:t>s shall be r</w:t>
      </w:r>
      <w:r>
        <w:rPr>
          <w:spacing w:val="-1"/>
        </w:rPr>
        <w:t>a</w:t>
      </w:r>
      <w:r>
        <w:t>ted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50 d</w:t>
      </w:r>
      <w:r>
        <w:rPr>
          <w:spacing w:val="1"/>
        </w:rPr>
        <w:t>e</w:t>
      </w:r>
      <w:r>
        <w:t>g</w:t>
      </w:r>
      <w:r>
        <w:rPr>
          <w:spacing w:val="-3"/>
        </w:rPr>
        <w:t xml:space="preserve"> </w:t>
      </w:r>
      <w:r>
        <w:t xml:space="preserve">C </w:t>
      </w:r>
      <w:r>
        <w:rPr>
          <w:spacing w:val="-1"/>
        </w:rPr>
        <w:t>a</w:t>
      </w:r>
      <w:r>
        <w:t>mbi</w:t>
      </w:r>
      <w:r>
        <w:rPr>
          <w:spacing w:val="-1"/>
        </w:rPr>
        <w:t>e</w:t>
      </w:r>
      <w:r>
        <w:t>nt t</w:t>
      </w:r>
      <w:r>
        <w:rPr>
          <w:spacing w:val="1"/>
        </w:rPr>
        <w:t>e</w:t>
      </w:r>
      <w:r>
        <w:t>mpe</w:t>
      </w:r>
      <w:r>
        <w:rPr>
          <w:spacing w:val="-2"/>
        </w:rPr>
        <w:t>r</w:t>
      </w:r>
      <w:r>
        <w:rPr>
          <w:spacing w:val="-1"/>
        </w:rPr>
        <w:t>a</w:t>
      </w:r>
      <w:r>
        <w:t>tur</w:t>
      </w:r>
      <w:r>
        <w:rPr>
          <w:spacing w:val="-2"/>
        </w:rPr>
        <w:t>e</w:t>
      </w:r>
      <w:r>
        <w:t>.</w:t>
      </w:r>
    </w:p>
    <w:p w:rsidR="001527E3" w:rsidRDefault="001527E3">
      <w:pPr>
        <w:kinsoku w:val="0"/>
        <w:overflowPunct w:val="0"/>
        <w:spacing w:before="6" w:line="140" w:lineRule="exact"/>
        <w:rPr>
          <w:sz w:val="14"/>
          <w:szCs w:val="14"/>
        </w:rPr>
      </w:pPr>
    </w:p>
    <w:p w:rsidR="001527E3" w:rsidRDefault="001527E3">
      <w:pPr>
        <w:pStyle w:val="Heading5"/>
        <w:numPr>
          <w:ilvl w:val="3"/>
          <w:numId w:val="36"/>
        </w:numPr>
        <w:tabs>
          <w:tab w:val="left" w:pos="2637"/>
        </w:tabs>
        <w:kinsoku w:val="0"/>
        <w:overflowPunct w:val="0"/>
        <w:ind w:left="2637" w:hanging="1801"/>
        <w:rPr>
          <w:b w:val="0"/>
          <w:bCs w:val="0"/>
        </w:rPr>
      </w:pPr>
      <w:r>
        <w:t>Sp</w:t>
      </w:r>
      <w:r>
        <w:rPr>
          <w:spacing w:val="-1"/>
        </w:rPr>
        <w:t>ec</w:t>
      </w:r>
      <w:r>
        <w:t>i</w:t>
      </w:r>
      <w:r>
        <w:rPr>
          <w:spacing w:val="1"/>
        </w:rPr>
        <w:t>f</w:t>
      </w:r>
      <w:r>
        <w:t>ica</w:t>
      </w:r>
      <w:r>
        <w:rPr>
          <w:spacing w:val="-2"/>
        </w:rPr>
        <w:t>t</w:t>
      </w:r>
      <w:r>
        <w:t>ion</w:t>
      </w:r>
      <w:r>
        <w:rPr>
          <w:spacing w:val="1"/>
        </w:rPr>
        <w:t xml:space="preserve"> </w:t>
      </w:r>
      <w:r>
        <w:rPr>
          <w:spacing w:val="-3"/>
        </w:rPr>
        <w:t>o</w:t>
      </w:r>
      <w:r>
        <w:t>f</w:t>
      </w:r>
      <w:r>
        <w:rPr>
          <w:spacing w:val="1"/>
        </w:rPr>
        <w:t xml:space="preserve"> </w:t>
      </w:r>
      <w:r>
        <w:t xml:space="preserve">Road </w:t>
      </w:r>
      <w:r>
        <w:rPr>
          <w:spacing w:val="-2"/>
        </w:rPr>
        <w:t>L</w:t>
      </w:r>
      <w:r>
        <w:t>ig</w:t>
      </w:r>
      <w:r>
        <w:rPr>
          <w:spacing w:val="1"/>
        </w:rPr>
        <w:t>h</w:t>
      </w:r>
      <w:r>
        <w:t xml:space="preserve">t </w:t>
      </w:r>
      <w:r>
        <w:rPr>
          <w:spacing w:val="-4"/>
        </w:rPr>
        <w:t>F</w:t>
      </w:r>
      <w:r>
        <w:t>ixtu</w:t>
      </w:r>
      <w:r>
        <w:rPr>
          <w:spacing w:val="-1"/>
        </w:rPr>
        <w:t>re</w:t>
      </w:r>
      <w:r>
        <w:t>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</w:pPr>
      <w:r>
        <w:t>The</w:t>
      </w:r>
      <w:r>
        <w:rPr>
          <w:spacing w:val="39"/>
        </w:rPr>
        <w:t xml:space="preserve"> </w:t>
      </w:r>
      <w:r>
        <w:t>str</w:t>
      </w:r>
      <w:r>
        <w:rPr>
          <w:spacing w:val="1"/>
        </w:rPr>
        <w:t>e</w:t>
      </w:r>
      <w:r>
        <w:rPr>
          <w:spacing w:val="-1"/>
        </w:rPr>
        <w:t>e</w:t>
      </w:r>
      <w:r>
        <w:t>t</w:t>
      </w:r>
      <w:r>
        <w:rPr>
          <w:spacing w:val="41"/>
        </w:rPr>
        <w:t xml:space="preserve"> </w:t>
      </w:r>
      <w:r>
        <w:t>li</w:t>
      </w:r>
      <w:r>
        <w:rPr>
          <w:spacing w:val="-3"/>
        </w:rPr>
        <w:t>g</w:t>
      </w:r>
      <w:r>
        <w:t>ht</w:t>
      </w:r>
      <w:r>
        <w:rPr>
          <w:spacing w:val="43"/>
        </w:rPr>
        <w:t xml:space="preserve"> </w:t>
      </w:r>
      <w:r>
        <w:t>lumina</w:t>
      </w:r>
      <w:r>
        <w:rPr>
          <w:spacing w:val="-2"/>
        </w:rPr>
        <w:t>r</w:t>
      </w:r>
      <w:r>
        <w:t>ies</w:t>
      </w:r>
      <w:r>
        <w:rPr>
          <w:spacing w:val="40"/>
        </w:rPr>
        <w:t xml:space="preserve"> </w:t>
      </w:r>
      <w:r>
        <w:t>w</w:t>
      </w:r>
      <w:r>
        <w:rPr>
          <w:spacing w:val="2"/>
        </w:rPr>
        <w:t>i</w:t>
      </w:r>
      <w:r>
        <w:t>ll</w:t>
      </w:r>
      <w:r>
        <w:rPr>
          <w:spacing w:val="41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t>supplied</w:t>
      </w:r>
      <w:r>
        <w:rPr>
          <w:spacing w:val="42"/>
        </w:rPr>
        <w:t xml:space="preserve"> </w:t>
      </w:r>
      <w:r>
        <w:t>with</w:t>
      </w:r>
      <w:r>
        <w:rPr>
          <w:spacing w:val="45"/>
        </w:rPr>
        <w:t xml:space="preserve"> </w:t>
      </w:r>
      <w:r>
        <w:rPr>
          <w:spacing w:val="-6"/>
        </w:rPr>
        <w:t>I</w:t>
      </w:r>
      <w:r>
        <w:rPr>
          <w:spacing w:val="5"/>
        </w:rPr>
        <w:t>P</w:t>
      </w:r>
      <w:r>
        <w:rPr>
          <w:spacing w:val="-1"/>
        </w:rPr>
        <w:t>-</w:t>
      </w:r>
      <w:r>
        <w:t>66</w:t>
      </w:r>
      <w:r>
        <w:rPr>
          <w:spacing w:val="40"/>
        </w:rPr>
        <w:t xml:space="preserve"> </w:t>
      </w:r>
      <w:r>
        <w:t>prote</w:t>
      </w:r>
      <w:r>
        <w:rPr>
          <w:spacing w:val="-1"/>
        </w:rPr>
        <w:t>c</w:t>
      </w:r>
      <w:r>
        <w:t>tion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2"/>
        </w:rPr>
        <w:t xml:space="preserve"> </w:t>
      </w:r>
      <w:r>
        <w:rPr>
          <w:spacing w:val="1"/>
        </w:rPr>
        <w:t>c</w:t>
      </w:r>
      <w:r>
        <w:t>onfo</w:t>
      </w:r>
      <w:r>
        <w:rPr>
          <w:spacing w:val="-2"/>
        </w:rPr>
        <w:t>r</w:t>
      </w:r>
      <w:r>
        <w:t>ming</w:t>
      </w:r>
      <w:r>
        <w:rPr>
          <w:spacing w:val="43"/>
        </w:rPr>
        <w:t xml:space="preserve"> </w:t>
      </w:r>
      <w:r>
        <w:t>to</w:t>
      </w:r>
      <w:r>
        <w:rPr>
          <w:spacing w:val="43"/>
        </w:rPr>
        <w:t xml:space="preserve"> </w:t>
      </w:r>
      <w:hyperlink r:id="rId249" w:history="1">
        <w:r>
          <w:rPr>
            <w:spacing w:val="-4"/>
          </w:rPr>
          <w:t>I</w:t>
        </w:r>
        <w:r>
          <w:t>EC</w:t>
        </w:r>
      </w:hyperlink>
      <w:r>
        <w:t xml:space="preserve"> </w:t>
      </w:r>
      <w:hyperlink r:id="rId250" w:history="1">
        <w:r>
          <w:t>6059</w:t>
        </w:r>
        <w:r>
          <w:rPr>
            <w:spacing w:val="-1"/>
          </w:rPr>
          <w:t>8-</w:t>
        </w:r>
        <w:r>
          <w:t>1</w:t>
        </w:r>
        <w:r>
          <w:rPr>
            <w:spacing w:val="60"/>
          </w:rPr>
          <w:t xml:space="preserve"> </w:t>
        </w:r>
      </w:hyperlink>
      <w:r>
        <w:t>with following</w:t>
      </w:r>
      <w:r>
        <w:rPr>
          <w:spacing w:val="-1"/>
        </w:rPr>
        <w:t xml:space="preserve"> </w:t>
      </w:r>
      <w:r>
        <w:t>te</w:t>
      </w:r>
      <w:r>
        <w:rPr>
          <w:spacing w:val="-2"/>
        </w:rPr>
        <w:t>c</w:t>
      </w:r>
      <w:r>
        <w:t>hnic</w:t>
      </w:r>
      <w:r>
        <w:rPr>
          <w:spacing w:val="-2"/>
        </w:rPr>
        <w:t>a</w:t>
      </w:r>
      <w:r>
        <w:t>l 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ca</w:t>
      </w:r>
      <w:r>
        <w:t>tions: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numPr>
          <w:ilvl w:val="0"/>
          <w:numId w:val="23"/>
        </w:numPr>
        <w:tabs>
          <w:tab w:val="left" w:pos="1197"/>
        </w:tabs>
        <w:kinsoku w:val="0"/>
        <w:overflowPunct w:val="0"/>
        <w:spacing w:line="358" w:lineRule="auto"/>
        <w:ind w:left="981" w:right="112" w:firstLine="0"/>
        <w:jc w:val="both"/>
      </w:pPr>
      <w:r>
        <w:t>Housin</w:t>
      </w:r>
      <w:r>
        <w:rPr>
          <w:spacing w:val="-3"/>
        </w:rPr>
        <w:t>g</w:t>
      </w:r>
      <w:r>
        <w:t>:</w:t>
      </w:r>
      <w:r>
        <w:rPr>
          <w:spacing w:val="38"/>
        </w:rPr>
        <w:t xml:space="preserve"> </w:t>
      </w:r>
      <w:r>
        <w:t>H</w:t>
      </w:r>
      <w:r>
        <w:rPr>
          <w:spacing w:val="2"/>
        </w:rPr>
        <w:t>i</w:t>
      </w:r>
      <w:r>
        <w:rPr>
          <w:spacing w:val="-3"/>
        </w:rPr>
        <w:t>g</w:t>
      </w:r>
      <w:r>
        <w:rPr>
          <w:spacing w:val="1"/>
        </w:rPr>
        <w:t>h</w:t>
      </w:r>
      <w:r>
        <w:rPr>
          <w:spacing w:val="-1"/>
        </w:rPr>
        <w:t>-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ssu</w:t>
      </w:r>
      <w:r>
        <w:rPr>
          <w:spacing w:val="1"/>
        </w:rPr>
        <w:t>r</w:t>
      </w:r>
      <w:r>
        <w:t>e</w:t>
      </w:r>
      <w:r>
        <w:rPr>
          <w:spacing w:val="39"/>
        </w:rPr>
        <w:t xml:space="preserve"> </w:t>
      </w:r>
      <w:r>
        <w:t>die</w:t>
      </w:r>
      <w:r>
        <w:rPr>
          <w:spacing w:val="-1"/>
        </w:rPr>
        <w:t>-ca</w:t>
      </w:r>
      <w:r>
        <w:t>st</w:t>
      </w:r>
      <w:r>
        <w:rPr>
          <w:spacing w:val="41"/>
        </w:rPr>
        <w:t xml:space="preserve"> </w:t>
      </w:r>
      <w:r>
        <w:rPr>
          <w:spacing w:val="-1"/>
        </w:rPr>
        <w:t>a</w:t>
      </w:r>
      <w:r>
        <w:t>luminium</w:t>
      </w:r>
      <w:r>
        <w:rPr>
          <w:spacing w:val="38"/>
        </w:rPr>
        <w:t xml:space="preserve"> </w:t>
      </w:r>
      <w:r>
        <w:t>bod</w:t>
      </w:r>
      <w:r>
        <w:rPr>
          <w:spacing w:val="-5"/>
        </w:rPr>
        <w:t>y</w:t>
      </w:r>
      <w:r>
        <w:rPr>
          <w:spacing w:val="2"/>
        </w:rPr>
        <w:t>/</w:t>
      </w:r>
      <w:r>
        <w:t>or</w:t>
      </w:r>
      <w:r>
        <w:rPr>
          <w:spacing w:val="39"/>
        </w:rPr>
        <w:t xml:space="preserve"> </w:t>
      </w:r>
      <w:r>
        <w:t>with</w:t>
      </w:r>
      <w:r>
        <w:rPr>
          <w:spacing w:val="38"/>
        </w:rPr>
        <w:t xml:space="preserve"> </w:t>
      </w:r>
      <w:r>
        <w:rPr>
          <w:spacing w:val="4"/>
        </w:rPr>
        <w:t>n</w:t>
      </w:r>
      <w:r>
        <w:rPr>
          <w:spacing w:val="-5"/>
        </w:rPr>
        <w:t>y</w:t>
      </w:r>
      <w:r>
        <w:t>oril</w:t>
      </w:r>
      <w:r>
        <w:rPr>
          <w:spacing w:val="38"/>
        </w:rPr>
        <w:t xml:space="preserve"> </w:t>
      </w:r>
      <w:r>
        <w:t>plastic,</w:t>
      </w:r>
      <w:r>
        <w:rPr>
          <w:spacing w:val="40"/>
        </w:rPr>
        <w:t xml:space="preserve"> </w:t>
      </w:r>
      <w:r>
        <w:t>powd</w:t>
      </w:r>
      <w:r>
        <w:rPr>
          <w:spacing w:val="-2"/>
        </w:rPr>
        <w:t>e</w:t>
      </w:r>
      <w:r>
        <w:t xml:space="preserve">r 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>ted.</w:t>
      </w:r>
    </w:p>
    <w:p w:rsidR="001527E3" w:rsidRDefault="001527E3">
      <w:pPr>
        <w:pStyle w:val="BodyText"/>
        <w:numPr>
          <w:ilvl w:val="0"/>
          <w:numId w:val="23"/>
        </w:numPr>
        <w:tabs>
          <w:tab w:val="left" w:pos="1197"/>
        </w:tabs>
        <w:kinsoku w:val="0"/>
        <w:overflowPunct w:val="0"/>
        <w:spacing w:before="7" w:line="358" w:lineRule="auto"/>
        <w:ind w:left="981" w:right="113" w:firstLine="0"/>
        <w:jc w:val="both"/>
      </w:pPr>
      <w:r>
        <w:t>R</w:t>
      </w:r>
      <w:r>
        <w:rPr>
          <w:spacing w:val="-1"/>
        </w:rPr>
        <w:t>e</w:t>
      </w:r>
      <w:r>
        <w:t>fl</w:t>
      </w:r>
      <w:r>
        <w:rPr>
          <w:spacing w:val="-2"/>
        </w:rPr>
        <w:t>e</w:t>
      </w:r>
      <w:r>
        <w:rPr>
          <w:spacing w:val="-1"/>
        </w:rPr>
        <w:t>c</w:t>
      </w:r>
      <w:r>
        <w:t>tor:</w:t>
      </w:r>
      <w:r>
        <w:rPr>
          <w:spacing w:val="26"/>
        </w:rPr>
        <w:t xml:space="preserve"> </w:t>
      </w:r>
      <w:r>
        <w:t>D</w:t>
      </w:r>
      <w:r>
        <w:rPr>
          <w:spacing w:val="-2"/>
        </w:rPr>
        <w:t>e</w:t>
      </w:r>
      <w:r>
        <w:rPr>
          <w:spacing w:val="-1"/>
        </w:rPr>
        <w:t>e</w:t>
      </w:r>
      <w:r>
        <w:t>p</w:t>
      </w:r>
      <w:r>
        <w:rPr>
          <w:spacing w:val="26"/>
        </w:rPr>
        <w:t xml:space="preserve"> </w:t>
      </w:r>
      <w:r>
        <w:t>d</w:t>
      </w:r>
      <w:r>
        <w:rPr>
          <w:spacing w:val="1"/>
        </w:rPr>
        <w:t>r</w:t>
      </w:r>
      <w:r>
        <w:rPr>
          <w:spacing w:val="-1"/>
        </w:rPr>
        <w:t>a</w:t>
      </w:r>
      <w:r>
        <w:t>wn</w:t>
      </w:r>
      <w:r>
        <w:rPr>
          <w:spacing w:val="25"/>
        </w:rPr>
        <w:t xml:space="preserve"> </w:t>
      </w:r>
      <w:r>
        <w:rPr>
          <w:spacing w:val="2"/>
        </w:rPr>
        <w:t>h</w:t>
      </w:r>
      <w:r>
        <w:t>i</w:t>
      </w:r>
      <w:r>
        <w:rPr>
          <w:spacing w:val="-2"/>
        </w:rPr>
        <w:t>g</w:t>
      </w:r>
      <w:r>
        <w:t>h</w:t>
      </w:r>
      <w:r>
        <w:rPr>
          <w:spacing w:val="26"/>
        </w:rPr>
        <w:t xml:space="preserve"> </w:t>
      </w:r>
      <w:r>
        <w:t>gr</w:t>
      </w:r>
      <w:r>
        <w:rPr>
          <w:spacing w:val="-2"/>
        </w:rPr>
        <w:t>a</w:t>
      </w:r>
      <w:r>
        <w:t>de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luminium,</w:t>
      </w:r>
      <w:r>
        <w:rPr>
          <w:spacing w:val="26"/>
        </w:rPr>
        <w:t xml:space="preserve"> </w:t>
      </w:r>
      <w:r>
        <w:rPr>
          <w:spacing w:val="-1"/>
        </w:rPr>
        <w:t>e</w:t>
      </w:r>
      <w:r>
        <w:rPr>
          <w:spacing w:val="-2"/>
        </w:rPr>
        <w:t>l</w:t>
      </w:r>
      <w:r>
        <w:rPr>
          <w:spacing w:val="-1"/>
        </w:rPr>
        <w:t>ec</w:t>
      </w:r>
      <w:r>
        <w:t>tro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mi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21"/>
        </w:rPr>
        <w:t xml:space="preserve"> </w:t>
      </w:r>
      <w:r>
        <w:t>br</w:t>
      </w:r>
      <w:r>
        <w:rPr>
          <w:spacing w:val="1"/>
        </w:rPr>
        <w:t>i</w:t>
      </w:r>
      <w:r>
        <w:rPr>
          <w:spacing w:val="-3"/>
        </w:rPr>
        <w:t>g</w:t>
      </w:r>
      <w:r>
        <w:t>ht</w:t>
      </w:r>
      <w:r>
        <w:rPr>
          <w:spacing w:val="1"/>
        </w:rPr>
        <w:t>e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nodi</w:t>
      </w:r>
      <w:r>
        <w:rPr>
          <w:spacing w:val="1"/>
        </w:rPr>
        <w:t>z</w:t>
      </w:r>
      <w:r>
        <w:rPr>
          <w:spacing w:val="-1"/>
        </w:rPr>
        <w:t>e</w:t>
      </w:r>
      <w:r>
        <w:t>d.</w:t>
      </w:r>
    </w:p>
    <w:p w:rsidR="001527E3" w:rsidRDefault="001527E3">
      <w:pPr>
        <w:pStyle w:val="BodyText"/>
        <w:numPr>
          <w:ilvl w:val="0"/>
          <w:numId w:val="23"/>
        </w:numPr>
        <w:tabs>
          <w:tab w:val="left" w:pos="1197"/>
        </w:tabs>
        <w:kinsoku w:val="0"/>
        <w:overflowPunct w:val="0"/>
        <w:spacing w:before="9"/>
        <w:ind w:left="1197" w:right="1988"/>
        <w:jc w:val="both"/>
      </w:pPr>
      <w:r>
        <w:t>Gl</w:t>
      </w:r>
      <w:r>
        <w:rPr>
          <w:spacing w:val="-1"/>
        </w:rPr>
        <w:t>a</w:t>
      </w:r>
      <w:r>
        <w:t>ss: tou</w:t>
      </w:r>
      <w:r>
        <w:rPr>
          <w:spacing w:val="-2"/>
        </w:rPr>
        <w:t>g</w:t>
      </w:r>
      <w:r>
        <w:t>h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e</w:t>
      </w:r>
      <w:r>
        <w:t>d h</w:t>
      </w:r>
      <w:r>
        <w:rPr>
          <w:spacing w:val="-1"/>
        </w:rPr>
        <w:t>ea</w:t>
      </w:r>
      <w:r>
        <w:t xml:space="preserve">t </w:t>
      </w:r>
      <w:r>
        <w:rPr>
          <w:spacing w:val="1"/>
        </w:rPr>
        <w:t>re</w:t>
      </w:r>
      <w:r>
        <w:t xml:space="preserve">sistant </w:t>
      </w:r>
      <w:r>
        <w:rPr>
          <w:spacing w:val="-3"/>
        </w:rPr>
        <w:t>g</w:t>
      </w:r>
      <w:r>
        <w:t>lass s</w:t>
      </w:r>
      <w:r>
        <w:rPr>
          <w:spacing w:val="-1"/>
        </w:rPr>
        <w:t>ea</w:t>
      </w:r>
      <w:r>
        <w:t>led</w:t>
      </w:r>
      <w:r>
        <w:rPr>
          <w:spacing w:val="1"/>
        </w:rPr>
        <w:t xml:space="preserve"> </w:t>
      </w:r>
      <w:r>
        <w:t xml:space="preserve">with silicon </w:t>
      </w:r>
      <w:r>
        <w:rPr>
          <w:spacing w:val="-3"/>
        </w:rPr>
        <w:t>g</w:t>
      </w:r>
      <w:r>
        <w:rPr>
          <w:spacing w:val="-1"/>
        </w:rPr>
        <w:t>a</w:t>
      </w:r>
      <w:r>
        <w:t>sk</w:t>
      </w:r>
      <w:r>
        <w:rPr>
          <w:spacing w:val="-1"/>
        </w:rPr>
        <w:t>e</w:t>
      </w:r>
      <w:r>
        <w:t>t.</w:t>
      </w:r>
    </w:p>
    <w:p w:rsidR="001527E3" w:rsidRDefault="001527E3">
      <w:pPr>
        <w:kinsoku w:val="0"/>
        <w:overflowPunct w:val="0"/>
        <w:spacing w:before="6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23"/>
        </w:numPr>
        <w:tabs>
          <w:tab w:val="left" w:pos="1197"/>
        </w:tabs>
        <w:kinsoku w:val="0"/>
        <w:overflowPunct w:val="0"/>
        <w:ind w:left="1197" w:right="3423"/>
        <w:jc w:val="both"/>
      </w:pPr>
      <w:r>
        <w:rPr>
          <w:spacing w:val="-3"/>
        </w:rPr>
        <w:t>L</w:t>
      </w:r>
      <w:r>
        <w:rPr>
          <w:spacing w:val="-1"/>
        </w:rPr>
        <w:t>a</w:t>
      </w:r>
      <w:r>
        <w:t>mp hold</w:t>
      </w:r>
      <w:r>
        <w:rPr>
          <w:spacing w:val="1"/>
        </w:rPr>
        <w:t>e</w:t>
      </w:r>
      <w:r>
        <w:t>r: E</w:t>
      </w:r>
      <w:r>
        <w:rPr>
          <w:spacing w:val="-1"/>
        </w:rPr>
        <w:t>-</w:t>
      </w:r>
      <w:r>
        <w:t xml:space="preserve">40 </w:t>
      </w:r>
      <w:r>
        <w:rPr>
          <w:spacing w:val="-1"/>
        </w:rPr>
        <w:t>a</w:t>
      </w:r>
      <w:r>
        <w:t>dju</w:t>
      </w:r>
      <w:r>
        <w:rPr>
          <w:spacing w:val="2"/>
        </w:rPr>
        <w:t>s</w:t>
      </w:r>
      <w:r>
        <w:t>table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v</w:t>
      </w:r>
      <w:r>
        <w:rPr>
          <w:spacing w:val="1"/>
        </w:rPr>
        <w:t>a</w:t>
      </w:r>
      <w:r>
        <w:t>rious opti</w:t>
      </w:r>
      <w:r>
        <w:rPr>
          <w:spacing w:val="-1"/>
        </w:rPr>
        <w:t>c</w:t>
      </w:r>
      <w:r>
        <w:t>s.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23"/>
        </w:numPr>
        <w:tabs>
          <w:tab w:val="left" w:pos="1197"/>
        </w:tabs>
        <w:kinsoku w:val="0"/>
        <w:overflowPunct w:val="0"/>
        <w:spacing w:line="358" w:lineRule="auto"/>
        <w:ind w:left="981" w:right="109" w:firstLine="0"/>
        <w:jc w:val="both"/>
      </w:pPr>
      <w:r>
        <w:t xml:space="preserve">Control </w:t>
      </w:r>
      <w:r>
        <w:rPr>
          <w:spacing w:val="-3"/>
        </w:rPr>
        <w:t>g</w:t>
      </w:r>
      <w:r>
        <w:rPr>
          <w:spacing w:val="-1"/>
        </w:rPr>
        <w:t>ea</w:t>
      </w:r>
      <w:r>
        <w:t>r:</w:t>
      </w:r>
      <w:r>
        <w:rPr>
          <w:spacing w:val="1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2"/>
        </w:rPr>
        <w:t>t</w:t>
      </w:r>
      <w:r>
        <w:rPr>
          <w:spacing w:val="1"/>
        </w:rPr>
        <w:t>e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t>l</w:t>
      </w:r>
      <w:r>
        <w:rPr>
          <w:spacing w:val="2"/>
        </w:rPr>
        <w:t xml:space="preserve"> </w:t>
      </w:r>
      <w:r>
        <w:t xml:space="preserve">with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trom</w:t>
      </w:r>
      <w:r>
        <w:rPr>
          <w:spacing w:val="1"/>
        </w:rPr>
        <w:t>a</w:t>
      </w:r>
      <w:r>
        <w:rPr>
          <w:spacing w:val="-3"/>
        </w:rPr>
        <w:t>g</w:t>
      </w:r>
      <w:r>
        <w:t>n</w:t>
      </w:r>
      <w:r>
        <w:rPr>
          <w:spacing w:val="-1"/>
        </w:rPr>
        <w:t>e</w:t>
      </w:r>
      <w:r>
        <w:t>tic</w:t>
      </w:r>
      <w:r>
        <w:rPr>
          <w:spacing w:val="58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pp</w:t>
      </w:r>
      <w:r>
        <w:rPr>
          <w:spacing w:val="-1"/>
        </w:rPr>
        <w:t>e</w:t>
      </w:r>
      <w:r>
        <w:t>r</w:t>
      </w:r>
      <w:r>
        <w:rPr>
          <w:spacing w:val="59"/>
        </w:rPr>
        <w:t xml:space="preserve"> </w:t>
      </w:r>
      <w:r>
        <w:t>w</w:t>
      </w:r>
      <w:r>
        <w:rPr>
          <w:spacing w:val="4"/>
        </w:rPr>
        <w:t>o</w:t>
      </w:r>
      <w:r>
        <w:t>und</w:t>
      </w:r>
      <w:r>
        <w:rPr>
          <w:spacing w:val="59"/>
        </w:rPr>
        <w:t xml:space="preserve"> </w:t>
      </w:r>
      <w: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st, i</w:t>
      </w:r>
      <w:r>
        <w:rPr>
          <w:spacing w:val="-2"/>
        </w:rPr>
        <w:t>g</w:t>
      </w:r>
      <w:r>
        <w:rPr>
          <w:spacing w:val="2"/>
        </w:rPr>
        <w:t>n</w:t>
      </w:r>
      <w:r>
        <w:t>itor</w:t>
      </w:r>
      <w:r>
        <w:rPr>
          <w:spacing w:val="59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ca</w:t>
      </w:r>
      <w:r>
        <w:t>p</w:t>
      </w:r>
      <w:r>
        <w:rPr>
          <w:spacing w:val="1"/>
        </w:rPr>
        <w:t>a</w:t>
      </w:r>
      <w:r>
        <w:rPr>
          <w:spacing w:val="-1"/>
        </w:rPr>
        <w:t>c</w:t>
      </w:r>
      <w:r>
        <w:t xml:space="preserve">itor </w:t>
      </w:r>
      <w:r>
        <w:rPr>
          <w:spacing w:val="-2"/>
        </w:rPr>
        <w:t>w</w:t>
      </w:r>
      <w:r>
        <w:t>ir</w:t>
      </w:r>
      <w:r>
        <w:rPr>
          <w:spacing w:val="-2"/>
        </w:rPr>
        <w:t>e</w:t>
      </w:r>
      <w:r>
        <w:t>d with h</w:t>
      </w:r>
      <w:r>
        <w:rPr>
          <w:spacing w:val="1"/>
        </w:rPr>
        <w:t>e</w:t>
      </w:r>
      <w:r>
        <w:rPr>
          <w:spacing w:val="-1"/>
        </w:rPr>
        <w:t>a</w:t>
      </w:r>
      <w:r>
        <w:t>t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>sistant wi</w:t>
      </w:r>
      <w:r>
        <w:rPr>
          <w:spacing w:val="-1"/>
        </w:rPr>
        <w:t>re</w:t>
      </w:r>
      <w:r>
        <w:t>.</w:t>
      </w:r>
    </w:p>
    <w:p w:rsidR="001527E3" w:rsidRDefault="001527E3">
      <w:pPr>
        <w:pStyle w:val="Heading5"/>
        <w:numPr>
          <w:ilvl w:val="3"/>
          <w:numId w:val="36"/>
        </w:numPr>
        <w:tabs>
          <w:tab w:val="left" w:pos="2637"/>
        </w:tabs>
        <w:kinsoku w:val="0"/>
        <w:overflowPunct w:val="0"/>
        <w:spacing w:before="18"/>
        <w:ind w:left="2637" w:hanging="1801"/>
        <w:rPr>
          <w:b w:val="0"/>
          <w:bCs w:val="0"/>
        </w:rPr>
      </w:pPr>
      <w:r>
        <w:t>St</w:t>
      </w:r>
      <w:r>
        <w:rPr>
          <w:spacing w:val="-2"/>
        </w:rPr>
        <w:t>r</w:t>
      </w:r>
      <w:r>
        <w:rPr>
          <w:spacing w:val="-1"/>
        </w:rPr>
        <w:t>ee</w:t>
      </w:r>
      <w:r>
        <w:t>t Lig</w:t>
      </w:r>
      <w:r>
        <w:rPr>
          <w:spacing w:val="1"/>
        </w:rPr>
        <w:t>h</w:t>
      </w:r>
      <w:r>
        <w:t>t Lu</w:t>
      </w:r>
      <w:r>
        <w:rPr>
          <w:spacing w:val="-4"/>
        </w:rPr>
        <w:t>m</w:t>
      </w:r>
      <w:r>
        <w:t>i</w:t>
      </w:r>
      <w:r>
        <w:rPr>
          <w:spacing w:val="1"/>
        </w:rPr>
        <w:t>n</w:t>
      </w:r>
      <w:r>
        <w:t>a</w:t>
      </w:r>
      <w:r>
        <w:rPr>
          <w:spacing w:val="-1"/>
        </w:rPr>
        <w:t>r</w:t>
      </w:r>
      <w:r>
        <w:t>i</w:t>
      </w:r>
      <w:r>
        <w:rPr>
          <w:spacing w:val="1"/>
        </w:rPr>
        <w:t>e</w:t>
      </w:r>
      <w:r>
        <w:t>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numPr>
          <w:ilvl w:val="0"/>
          <w:numId w:val="22"/>
        </w:numPr>
        <w:tabs>
          <w:tab w:val="left" w:pos="1197"/>
        </w:tabs>
        <w:kinsoku w:val="0"/>
        <w:overflowPunct w:val="0"/>
        <w:spacing w:line="360" w:lineRule="auto"/>
        <w:ind w:left="981" w:right="116" w:firstLine="0"/>
        <w:jc w:val="both"/>
      </w:pPr>
      <w:r>
        <w:t>Str</w:t>
      </w:r>
      <w:r>
        <w:rPr>
          <w:spacing w:val="-2"/>
        </w:rPr>
        <w:t>e</w:t>
      </w:r>
      <w:r>
        <w:rPr>
          <w:spacing w:val="-1"/>
        </w:rPr>
        <w:t>e</w:t>
      </w:r>
      <w:r>
        <w:t>t</w:t>
      </w:r>
      <w:r>
        <w:rPr>
          <w:spacing w:val="12"/>
        </w:rPr>
        <w:t xml:space="preserve"> </w:t>
      </w:r>
      <w:r>
        <w:t>li</w:t>
      </w:r>
      <w:r>
        <w:rPr>
          <w:spacing w:val="-3"/>
        </w:rPr>
        <w:t>g</w:t>
      </w:r>
      <w:r>
        <w:t>ht</w:t>
      </w:r>
      <w:r>
        <w:rPr>
          <w:spacing w:val="12"/>
        </w:rPr>
        <w:t xml:space="preserve"> </w:t>
      </w:r>
      <w:r>
        <w:t>lumina</w:t>
      </w:r>
      <w:r>
        <w:rPr>
          <w:spacing w:val="-2"/>
        </w:rPr>
        <w:t>r</w:t>
      </w:r>
      <w:r>
        <w:t>ies</w:t>
      </w:r>
      <w:r>
        <w:rPr>
          <w:spacing w:val="11"/>
        </w:rPr>
        <w:t xml:space="preserve"> </w:t>
      </w:r>
      <w:r>
        <w:rPr>
          <w:spacing w:val="2"/>
        </w:rPr>
        <w:t>h</w:t>
      </w:r>
      <w:r>
        <w:t>ousing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1"/>
        </w:rPr>
        <w:t>e</w:t>
      </w:r>
      <w:r>
        <w:t>r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fer</w:t>
      </w:r>
      <w:r>
        <w:rPr>
          <w:spacing w:val="-2"/>
        </w:rPr>
        <w:t>a</w:t>
      </w:r>
      <w:r>
        <w:t>b</w:t>
      </w:r>
      <w:r>
        <w:rPr>
          <w:spacing w:val="5"/>
        </w:rPr>
        <w:t>l</w:t>
      </w:r>
      <w:r>
        <w:t>y</w:t>
      </w:r>
      <w:r>
        <w:rPr>
          <w:spacing w:val="6"/>
        </w:rPr>
        <w:t xml:space="preserve"> </w:t>
      </w:r>
      <w:r>
        <w:t>be</w:t>
      </w:r>
      <w:r>
        <w:rPr>
          <w:spacing w:val="12"/>
        </w:rPr>
        <w:t xml:space="preserve"> </w:t>
      </w:r>
      <w:r>
        <w:t>made</w:t>
      </w:r>
      <w:r>
        <w:rPr>
          <w:spacing w:val="10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si</w:t>
      </w:r>
      <w:r>
        <w:rPr>
          <w:spacing w:val="2"/>
        </w:rPr>
        <w:t>n</w:t>
      </w:r>
      <w:r>
        <w:rPr>
          <w:spacing w:val="-3"/>
        </w:rPr>
        <w:t>g</w:t>
      </w:r>
      <w:r>
        <w:t>le</w:t>
      </w:r>
      <w:r>
        <w:rPr>
          <w:spacing w:val="11"/>
        </w:rPr>
        <w:t xml:space="preserve"> </w:t>
      </w:r>
      <w:r>
        <w:t>p</w:t>
      </w:r>
      <w:r>
        <w:rPr>
          <w:spacing w:val="2"/>
        </w:rPr>
        <w:t>i</w:t>
      </w:r>
      <w:r>
        <w:rPr>
          <w:spacing w:val="-1"/>
        </w:rPr>
        <w:t>ec</w:t>
      </w:r>
      <w:r>
        <w:t>e di</w:t>
      </w:r>
      <w:r>
        <w:rPr>
          <w:spacing w:val="-1"/>
        </w:rPr>
        <w:t>e-ca</w:t>
      </w:r>
      <w:r>
        <w:t>st</w:t>
      </w:r>
      <w:r>
        <w:rPr>
          <w:spacing w:val="2"/>
        </w:rPr>
        <w:t xml:space="preserve"> </w:t>
      </w:r>
      <w:r>
        <w:rPr>
          <w:spacing w:val="-3"/>
        </w:rPr>
        <w:t>L</w:t>
      </w:r>
      <w:r>
        <w:t>M6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luminium.</w:t>
      </w:r>
    </w:p>
    <w:p w:rsidR="001527E3" w:rsidRDefault="001527E3">
      <w:pPr>
        <w:pStyle w:val="BodyText"/>
        <w:numPr>
          <w:ilvl w:val="0"/>
          <w:numId w:val="22"/>
        </w:numPr>
        <w:tabs>
          <w:tab w:val="left" w:pos="1197"/>
        </w:tabs>
        <w:kinsoku w:val="0"/>
        <w:overflowPunct w:val="0"/>
        <w:spacing w:before="3"/>
        <w:ind w:left="1197" w:right="1032"/>
        <w:jc w:val="both"/>
      </w:pPr>
      <w:r>
        <w:t>The</w:t>
      </w:r>
      <w:r>
        <w:rPr>
          <w:spacing w:val="-2"/>
        </w:rPr>
        <w:t xml:space="preserve"> </w:t>
      </w:r>
      <w:r>
        <w:t>housing</w:t>
      </w:r>
      <w:r>
        <w:rPr>
          <w:spacing w:val="-1"/>
        </w:rPr>
        <w:t xml:space="preserve"> a</w:t>
      </w:r>
      <w:r>
        <w:t xml:space="preserve">nd </w:t>
      </w:r>
      <w:r>
        <w:rPr>
          <w:spacing w:val="-1"/>
        </w:rPr>
        <w:t>c</w:t>
      </w:r>
      <w:r>
        <w:t>ov</w:t>
      </w:r>
      <w:r>
        <w:rPr>
          <w:spacing w:val="1"/>
        </w:rPr>
        <w:t>e</w:t>
      </w:r>
      <w:r>
        <w:t xml:space="preserve">r </w:t>
      </w:r>
      <w:r>
        <w:rPr>
          <w:spacing w:val="1"/>
        </w:rPr>
        <w:t>s</w:t>
      </w:r>
      <w: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e</w:t>
      </w:r>
      <w:r>
        <w:t>po</w:t>
      </w:r>
      <w:r>
        <w:rPr>
          <w:spacing w:val="4"/>
        </w:rPr>
        <w:t>x</w:t>
      </w:r>
      <w:r>
        <w:t>y</w:t>
      </w:r>
      <w:r>
        <w:rPr>
          <w:spacing w:val="-5"/>
        </w:rPr>
        <w:t xml:space="preserve"> </w:t>
      </w:r>
      <w:r>
        <w:t xml:space="preserve">powder </w:t>
      </w:r>
      <w:r>
        <w:rPr>
          <w:spacing w:val="-2"/>
        </w:rPr>
        <w:t>c</w:t>
      </w:r>
      <w:r>
        <w:rPr>
          <w:spacing w:val="2"/>
        </w:rPr>
        <w:t>o</w:t>
      </w:r>
      <w:r>
        <w:rPr>
          <w:spacing w:val="-1"/>
        </w:rPr>
        <w:t>a</w:t>
      </w:r>
      <w:r>
        <w:t xml:space="preserve">ted </w:t>
      </w:r>
      <w:r>
        <w:rPr>
          <w:spacing w:val="-2"/>
        </w:rPr>
        <w:t>f</w:t>
      </w:r>
      <w:r>
        <w:t>inish f</w:t>
      </w:r>
      <w:r>
        <w:rPr>
          <w:spacing w:val="-2"/>
        </w:rPr>
        <w:t>r</w:t>
      </w:r>
      <w:r>
        <w:t>om outside.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22"/>
        </w:numPr>
        <w:tabs>
          <w:tab w:val="left" w:pos="1197"/>
        </w:tabs>
        <w:kinsoku w:val="0"/>
        <w:overflowPunct w:val="0"/>
        <w:ind w:left="1197" w:right="4625"/>
        <w:jc w:val="both"/>
      </w:pPr>
      <w:r>
        <w:t>Cle</w:t>
      </w:r>
      <w:r>
        <w:rPr>
          <w:spacing w:val="-2"/>
        </w:rPr>
        <w:t>a</w:t>
      </w:r>
      <w:r>
        <w:t xml:space="preserve">r </w:t>
      </w:r>
      <w:r>
        <w:rPr>
          <w:spacing w:val="-2"/>
        </w:rPr>
        <w:t>a</w:t>
      </w:r>
      <w:r>
        <w:rPr>
          <w:spacing w:val="1"/>
        </w:rPr>
        <w:t>c</w:t>
      </w:r>
      <w:r>
        <w:rPr>
          <w:spacing w:val="3"/>
        </w:rPr>
        <w:t>r</w:t>
      </w:r>
      <w:r>
        <w:rPr>
          <w:spacing w:val="-8"/>
        </w:rPr>
        <w:t>y</w:t>
      </w:r>
      <w:r>
        <w:t>l</w:t>
      </w:r>
      <w:r>
        <w:rPr>
          <w:spacing w:val="3"/>
        </w:rPr>
        <w:t>i</w:t>
      </w:r>
      <w:r>
        <w:t>c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t xml:space="preserve">lass </w:t>
      </w:r>
      <w:r>
        <w:rPr>
          <w:spacing w:val="-1"/>
        </w:rPr>
        <w:t>c</w:t>
      </w:r>
      <w:r>
        <w:t>ov</w:t>
      </w:r>
      <w:r>
        <w:rPr>
          <w:spacing w:val="1"/>
        </w:rPr>
        <w:t>e</w:t>
      </w:r>
      <w:r>
        <w:t>r</w:t>
      </w:r>
      <w:r>
        <w:rPr>
          <w:spacing w:val="1"/>
        </w:rPr>
        <w:t xml:space="preserve"> </w:t>
      </w:r>
      <w:r>
        <w:t>to be us</w:t>
      </w:r>
      <w:r>
        <w:rPr>
          <w:spacing w:val="-2"/>
        </w:rPr>
        <w:t>e</w:t>
      </w:r>
      <w:r>
        <w:t>d.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22"/>
        </w:numPr>
        <w:tabs>
          <w:tab w:val="left" w:pos="1197"/>
        </w:tabs>
        <w:kinsoku w:val="0"/>
        <w:overflowPunct w:val="0"/>
        <w:spacing w:line="360" w:lineRule="auto"/>
        <w:ind w:left="981" w:right="107" w:firstLine="0"/>
        <w:jc w:val="both"/>
      </w:pPr>
      <w:r>
        <w:t>The</w:t>
      </w:r>
      <w:r>
        <w:rPr>
          <w:spacing w:val="34"/>
        </w:rPr>
        <w:t xml:space="preserve"> </w:t>
      </w:r>
      <w:r>
        <w:t>lamp</w:t>
      </w:r>
      <w:r>
        <w:rPr>
          <w:spacing w:val="35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1"/>
        </w:rPr>
        <w:t>a</w:t>
      </w:r>
      <w:r>
        <w:t>rtm</w:t>
      </w:r>
      <w:r>
        <w:rPr>
          <w:spacing w:val="-1"/>
        </w:rPr>
        <w:t>e</w:t>
      </w:r>
      <w:r>
        <w:t>nt</w:t>
      </w:r>
      <w:r>
        <w:rPr>
          <w:spacing w:val="36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fitted</w:t>
      </w:r>
      <w:r>
        <w:rPr>
          <w:spacing w:val="35"/>
        </w:rPr>
        <w:t xml:space="preserve"> </w:t>
      </w:r>
      <w:r>
        <w:t>with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37"/>
        </w:rPr>
        <w:t xml:space="preserve"> </w:t>
      </w:r>
      <w:r>
        <w:t>innovative</w:t>
      </w:r>
      <w:r>
        <w:rPr>
          <w:spacing w:val="35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</w:t>
      </w:r>
      <w:r>
        <w:rPr>
          <w:spacing w:val="37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e</w:t>
      </w:r>
      <w:r>
        <w:t>mi</w:t>
      </w:r>
      <w:r>
        <w:rPr>
          <w:spacing w:val="-1"/>
        </w:rPr>
        <w:t>ca</w:t>
      </w:r>
      <w:r>
        <w:t>l</w:t>
      </w:r>
      <w:r>
        <w:rPr>
          <w:spacing w:val="3"/>
        </w:rPr>
        <w:t>l</w:t>
      </w:r>
      <w:r>
        <w:t>y bri</w:t>
      </w:r>
      <w:r>
        <w:rPr>
          <w:spacing w:val="-3"/>
        </w:rPr>
        <w:t>g</w:t>
      </w:r>
      <w:r>
        <w:t>hte</w:t>
      </w:r>
      <w:r>
        <w:rPr>
          <w:spacing w:val="1"/>
        </w:rPr>
        <w:t>n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nodi</w:t>
      </w:r>
      <w:r>
        <w:rPr>
          <w:spacing w:val="1"/>
        </w:rPr>
        <w:t>z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luminium</w:t>
      </w:r>
      <w:r>
        <w:rPr>
          <w:spacing w:val="22"/>
        </w:rPr>
        <w:t xml:space="preserve"> </w:t>
      </w:r>
      <w:r>
        <w:t>r</w:t>
      </w:r>
      <w:r>
        <w:rPr>
          <w:spacing w:val="-2"/>
        </w:rPr>
        <w:t>e</w:t>
      </w:r>
      <w:r>
        <w:t>fl</w:t>
      </w:r>
      <w:r>
        <w:rPr>
          <w:spacing w:val="-2"/>
        </w:rPr>
        <w:t>e</w:t>
      </w:r>
      <w:r>
        <w:rPr>
          <w:spacing w:val="-1"/>
        </w:rPr>
        <w:t>c</w:t>
      </w:r>
      <w:r>
        <w:t>tor</w:t>
      </w:r>
      <w:r>
        <w:rPr>
          <w:spacing w:val="23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t>b</w:t>
      </w:r>
      <w:r>
        <w:rPr>
          <w:spacing w:val="-1"/>
        </w:rPr>
        <w:t>e</w:t>
      </w:r>
      <w:r>
        <w:t>tt</w:t>
      </w:r>
      <w:r>
        <w:rPr>
          <w:spacing w:val="-1"/>
        </w:rPr>
        <w:t>e</w:t>
      </w:r>
      <w:r>
        <w:t>r</w:t>
      </w:r>
      <w:r>
        <w:rPr>
          <w:spacing w:val="20"/>
        </w:rPr>
        <w:t xml:space="preserve"> </w:t>
      </w:r>
      <w:r>
        <w:t>unifo</w:t>
      </w:r>
      <w:r>
        <w:rPr>
          <w:spacing w:val="-1"/>
        </w:rPr>
        <w:t>r</w:t>
      </w:r>
      <w:r>
        <w:t>mi</w:t>
      </w:r>
      <w:r>
        <w:rPr>
          <w:spacing w:val="5"/>
        </w:rPr>
        <w:t>t</w:t>
      </w:r>
      <w:r>
        <w:t>y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h</w:t>
      </w:r>
      <w:r>
        <w:rPr>
          <w:spacing w:val="2"/>
        </w:rPr>
        <w:t>i</w:t>
      </w:r>
      <w:r>
        <w:rPr>
          <w:spacing w:val="-3"/>
        </w:rPr>
        <w:t>g</w:t>
      </w:r>
      <w:r>
        <w:t>h</w:t>
      </w:r>
      <w:r>
        <w:rPr>
          <w:spacing w:val="21"/>
        </w:rPr>
        <w:t xml:space="preserve"> </w:t>
      </w:r>
      <w:r>
        <w:t>opti</w:t>
      </w:r>
      <w:r>
        <w:rPr>
          <w:spacing w:val="-1"/>
        </w:rPr>
        <w:t>ca</w:t>
      </w:r>
      <w:r>
        <w:t xml:space="preserve">l </w:t>
      </w:r>
      <w:r>
        <w:rPr>
          <w:spacing w:val="-1"/>
        </w:rPr>
        <w:t>e</w:t>
      </w:r>
      <w:r>
        <w:t>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3"/>
        </w:rPr>
        <w:t>c</w:t>
      </w:r>
      <w:r>
        <w:rPr>
          <w:spacing w:val="-5"/>
        </w:rPr>
        <w:t>y</w:t>
      </w:r>
      <w:r>
        <w:t>.</w:t>
      </w:r>
    </w:p>
    <w:p w:rsidR="001527E3" w:rsidRDefault="001527E3">
      <w:pPr>
        <w:pStyle w:val="BodyText"/>
        <w:numPr>
          <w:ilvl w:val="0"/>
          <w:numId w:val="22"/>
        </w:numPr>
        <w:tabs>
          <w:tab w:val="left" w:pos="1197"/>
        </w:tabs>
        <w:kinsoku w:val="0"/>
        <w:overflowPunct w:val="0"/>
        <w:spacing w:before="4"/>
        <w:ind w:left="1197" w:right="1700"/>
        <w:jc w:val="both"/>
      </w:pPr>
      <w:r>
        <w:t>The</w:t>
      </w:r>
      <w:r>
        <w:rPr>
          <w:spacing w:val="-2"/>
        </w:rPr>
        <w:t xml:space="preserve"> </w:t>
      </w:r>
      <w:r>
        <w:rPr>
          <w:spacing w:val="-3"/>
        </w:rPr>
        <w:t>g</w:t>
      </w:r>
      <w:r>
        <w:rPr>
          <w:spacing w:val="2"/>
        </w:rPr>
        <w:t>l</w:t>
      </w:r>
      <w:r>
        <w:rPr>
          <w:spacing w:val="-1"/>
        </w:rPr>
        <w:t>a</w:t>
      </w:r>
      <w:r>
        <w:t>ss covering</w:t>
      </w:r>
      <w:r>
        <w:rPr>
          <w:spacing w:val="-3"/>
        </w:rPr>
        <w:t xml:space="preserve"> </w:t>
      </w:r>
      <w:r>
        <w:t xml:space="preserve">to </w:t>
      </w:r>
      <w:r>
        <w:rPr>
          <w:spacing w:val="2"/>
        </w:rPr>
        <w:t>b</w:t>
      </w:r>
      <w:r>
        <w:t>e</w:t>
      </w:r>
      <w:r>
        <w:rPr>
          <w:spacing w:val="1"/>
        </w:rPr>
        <w:t xml:space="preserve"> </w:t>
      </w:r>
      <w:r>
        <w:t>h</w:t>
      </w:r>
      <w:r>
        <w:rPr>
          <w:spacing w:val="-1"/>
        </w:rPr>
        <w:t>e</w:t>
      </w:r>
      <w:r>
        <w:t xml:space="preserve">ld in position </w:t>
      </w:r>
      <w:r>
        <w:rPr>
          <w:spacing w:val="2"/>
        </w:rPr>
        <w:t>b</w:t>
      </w:r>
      <w:r>
        <w:t>y</w:t>
      </w:r>
      <w:r>
        <w:rPr>
          <w:spacing w:val="-8"/>
        </w:rPr>
        <w:t xml:space="preserve"> </w:t>
      </w:r>
      <w:r>
        <w:t>stain</w:t>
      </w:r>
      <w:r>
        <w:rPr>
          <w:spacing w:val="2"/>
        </w:rPr>
        <w:t>l</w:t>
      </w:r>
      <w:r>
        <w:rPr>
          <w:spacing w:val="-1"/>
        </w:rPr>
        <w:t>e</w:t>
      </w:r>
      <w:r>
        <w:t>ss st</w:t>
      </w:r>
      <w:r>
        <w:rPr>
          <w:spacing w:val="-1"/>
        </w:rPr>
        <w:t>ee</w:t>
      </w:r>
      <w:r>
        <w:t>l tog</w:t>
      </w:r>
      <w:r>
        <w:rPr>
          <w:spacing w:val="-3"/>
        </w:rPr>
        <w:t>g</w:t>
      </w:r>
      <w:r>
        <w:t>les.</w:t>
      </w:r>
    </w:p>
    <w:p w:rsidR="001527E3" w:rsidRDefault="001527E3">
      <w:pPr>
        <w:pStyle w:val="BodyText"/>
        <w:numPr>
          <w:ilvl w:val="0"/>
          <w:numId w:val="22"/>
        </w:numPr>
        <w:tabs>
          <w:tab w:val="left" w:pos="1197"/>
        </w:tabs>
        <w:kinsoku w:val="0"/>
        <w:overflowPunct w:val="0"/>
        <w:spacing w:before="4"/>
        <w:ind w:left="1197" w:right="1700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0"/>
          <w:numId w:val="22"/>
        </w:numPr>
        <w:tabs>
          <w:tab w:val="left" w:pos="1157"/>
        </w:tabs>
        <w:kinsoku w:val="0"/>
        <w:overflowPunct w:val="0"/>
        <w:spacing w:before="69" w:line="359" w:lineRule="auto"/>
        <w:ind w:left="941" w:right="109" w:firstLine="0"/>
        <w:jc w:val="both"/>
      </w:pPr>
      <w:r>
        <w:rPr>
          <w:spacing w:val="3"/>
        </w:rPr>
        <w:t>S</w:t>
      </w:r>
      <w:r>
        <w:rPr>
          <w:spacing w:val="-5"/>
        </w:rPr>
        <w:t>y</w:t>
      </w:r>
      <w:r>
        <w:t>nthetic</w:t>
      </w:r>
      <w:r>
        <w:rPr>
          <w:spacing w:val="32"/>
        </w:rPr>
        <w:t xml:space="preserve"> </w:t>
      </w:r>
      <w:r>
        <w:t>rubb</w:t>
      </w:r>
      <w:r>
        <w:rPr>
          <w:spacing w:val="-2"/>
        </w:rPr>
        <w:t>e</w:t>
      </w:r>
      <w:r>
        <w:t>r</w:t>
      </w:r>
      <w:r>
        <w:rPr>
          <w:spacing w:val="34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a</w:t>
      </w:r>
      <w:r>
        <w:t>sk</w:t>
      </w:r>
      <w:r>
        <w:rPr>
          <w:spacing w:val="-1"/>
        </w:rPr>
        <w:t>e</w:t>
      </w:r>
      <w:r>
        <w:t>t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t</w:t>
      </w:r>
      <w:r>
        <w:rPr>
          <w:spacing w:val="2"/>
        </w:rPr>
        <w:t>o</w:t>
      </w:r>
      <w:r>
        <w:t>g</w:t>
      </w:r>
      <w:r>
        <w:rPr>
          <w:spacing w:val="-3"/>
        </w:rPr>
        <w:t>g</w:t>
      </w:r>
      <w:r>
        <w:t>les</w:t>
      </w:r>
      <w:r>
        <w:rPr>
          <w:spacing w:val="30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rPr>
          <w:spacing w:val="2"/>
        </w:rPr>
        <w:t>p</w:t>
      </w:r>
      <w:r>
        <w:t>rovid</w:t>
      </w:r>
      <w:r>
        <w:rPr>
          <w:spacing w:val="-2"/>
        </w:rPr>
        <w:t>e</w:t>
      </w:r>
      <w:r>
        <w:t>d</w:t>
      </w:r>
      <w:r>
        <w:rPr>
          <w:spacing w:val="3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ma</w:t>
      </w:r>
      <w:r>
        <w:rPr>
          <w:spacing w:val="1"/>
        </w:rPr>
        <w:t>k</w:t>
      </w:r>
      <w:r>
        <w:t>e</w:t>
      </w:r>
      <w:r>
        <w:rPr>
          <w:spacing w:val="35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lumina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s</w:t>
      </w:r>
      <w:r>
        <w:rPr>
          <w:spacing w:val="31"/>
        </w:rPr>
        <w:t xml:space="preserve"> </w:t>
      </w:r>
      <w:r>
        <w:t xml:space="preserve">dust </w:t>
      </w:r>
      <w:r>
        <w:rPr>
          <w:spacing w:val="-1"/>
        </w:rPr>
        <w:t>a</w:t>
      </w:r>
      <w:r>
        <w:t>nd w</w:t>
      </w:r>
      <w:r>
        <w:rPr>
          <w:spacing w:val="-2"/>
        </w:rPr>
        <w:t>a</w:t>
      </w:r>
      <w:r>
        <w:t>ter</w:t>
      </w:r>
      <w:r>
        <w:rPr>
          <w:spacing w:val="-2"/>
        </w:rPr>
        <w:t xml:space="preserve"> </w:t>
      </w:r>
      <w:r>
        <w:rPr>
          <w:spacing w:val="2"/>
        </w:rPr>
        <w:t>p</w:t>
      </w:r>
      <w:r>
        <w:t>roo</w:t>
      </w:r>
      <w:r>
        <w:rPr>
          <w:spacing w:val="-2"/>
        </w:rPr>
        <w:t>f</w:t>
      </w:r>
      <w:r>
        <w:t>.</w:t>
      </w:r>
    </w:p>
    <w:p w:rsidR="001527E3" w:rsidRDefault="001527E3">
      <w:pPr>
        <w:pStyle w:val="BodyText"/>
        <w:numPr>
          <w:ilvl w:val="0"/>
          <w:numId w:val="22"/>
        </w:numPr>
        <w:tabs>
          <w:tab w:val="left" w:pos="1157"/>
        </w:tabs>
        <w:kinsoku w:val="0"/>
        <w:overflowPunct w:val="0"/>
        <w:spacing w:before="7" w:line="359" w:lineRule="auto"/>
        <w:ind w:left="941" w:right="113" w:firstLine="0"/>
        <w:jc w:val="both"/>
      </w:pPr>
      <w:r>
        <w:rPr>
          <w:spacing w:val="-3"/>
        </w:rPr>
        <w:t>L</w:t>
      </w:r>
      <w:r>
        <w:rPr>
          <w:spacing w:val="-1"/>
        </w:rPr>
        <w:t>a</w:t>
      </w:r>
      <w:r>
        <w:t>mp</w:t>
      </w:r>
      <w:r>
        <w:rPr>
          <w:spacing w:val="24"/>
        </w:rPr>
        <w:t xml:space="preserve"> </w:t>
      </w:r>
      <w:r>
        <w:t>r</w:t>
      </w:r>
      <w:r>
        <w:rPr>
          <w:spacing w:val="-2"/>
        </w:rPr>
        <w:t>e</w:t>
      </w:r>
      <w:r>
        <w:t>pl</w:t>
      </w:r>
      <w:r>
        <w:rPr>
          <w:spacing w:val="1"/>
        </w:rPr>
        <w:t>a</w:t>
      </w:r>
      <w:r>
        <w:rPr>
          <w:spacing w:val="-1"/>
        </w:rPr>
        <w:t>ce</w:t>
      </w:r>
      <w:r>
        <w:t>ment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cce</w:t>
      </w:r>
      <w:r>
        <w:t>ssori</w:t>
      </w:r>
      <w:r>
        <w:rPr>
          <w:spacing w:val="-1"/>
        </w:rPr>
        <w:t>e</w:t>
      </w:r>
      <w:r>
        <w:t>s</w:t>
      </w:r>
      <w:r>
        <w:rPr>
          <w:spacing w:val="21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int</w:t>
      </w:r>
      <w:r>
        <w:rPr>
          <w:spacing w:val="-1"/>
        </w:rPr>
        <w:t>e</w:t>
      </w:r>
      <w:r>
        <w:t>n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20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21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und</w:t>
      </w:r>
      <w:r>
        <w:rPr>
          <w:spacing w:val="-1"/>
        </w:rPr>
        <w:t>e</w:t>
      </w:r>
      <w:r>
        <w:t>rt</w:t>
      </w:r>
      <w:r>
        <w:rPr>
          <w:spacing w:val="-2"/>
        </w:rPr>
        <w:t>a</w:t>
      </w:r>
      <w:r>
        <w:rPr>
          <w:spacing w:val="2"/>
        </w:rPr>
        <w:t>k</w:t>
      </w:r>
      <w:r>
        <w:rPr>
          <w:spacing w:val="-1"/>
        </w:rPr>
        <w:t>e</w:t>
      </w:r>
      <w:r>
        <w:t>n</w:t>
      </w:r>
      <w:r>
        <w:rPr>
          <w:spacing w:val="21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6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2"/>
        </w:rPr>
        <w:t>n</w:t>
      </w:r>
      <w:r>
        <w:t>ing</w:t>
      </w:r>
      <w:r>
        <w:rPr>
          <w:spacing w:val="19"/>
        </w:rPr>
        <w:t xml:space="preserve"> </w:t>
      </w:r>
      <w:r>
        <w:t>the tog</w:t>
      </w:r>
      <w:r>
        <w:rPr>
          <w:spacing w:val="-2"/>
        </w:rPr>
        <w:t>g</w:t>
      </w:r>
      <w:r>
        <w:t>les.</w:t>
      </w:r>
    </w:p>
    <w:p w:rsidR="001527E3" w:rsidRDefault="001527E3">
      <w:pPr>
        <w:pStyle w:val="BodyText"/>
        <w:numPr>
          <w:ilvl w:val="0"/>
          <w:numId w:val="22"/>
        </w:numPr>
        <w:tabs>
          <w:tab w:val="left" w:pos="1157"/>
        </w:tabs>
        <w:kinsoku w:val="0"/>
        <w:overflowPunct w:val="0"/>
        <w:spacing w:before="7"/>
        <w:ind w:left="1157" w:right="1700"/>
        <w:jc w:val="both"/>
      </w:pPr>
      <w:r>
        <w:t xml:space="preserve">The </w:t>
      </w:r>
      <w:r>
        <w:rPr>
          <w:spacing w:val="-3"/>
        </w:rPr>
        <w:t>L</w:t>
      </w:r>
      <w:r>
        <w:t>umin</w:t>
      </w:r>
      <w:r>
        <w:rPr>
          <w:spacing w:val="-1"/>
        </w:rPr>
        <w:t>a</w:t>
      </w:r>
      <w:r>
        <w:t>ri</w:t>
      </w:r>
      <w:r>
        <w:rPr>
          <w:spacing w:val="-2"/>
        </w:rPr>
        <w:t>e</w:t>
      </w:r>
      <w:r>
        <w:t>s shall be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 xml:space="preserve">te </w:t>
      </w:r>
      <w:r>
        <w:rPr>
          <w:spacing w:val="-1"/>
        </w:rPr>
        <w:t>w</w:t>
      </w:r>
      <w:r>
        <w:t xml:space="preserve">ith the </w:t>
      </w:r>
      <w:r>
        <w:rPr>
          <w:spacing w:val="-2"/>
        </w:rPr>
        <w:t>f</w:t>
      </w:r>
      <w:r>
        <w:t>ollo</w:t>
      </w:r>
      <w:r>
        <w:rPr>
          <w:spacing w:val="1"/>
        </w:rPr>
        <w:t>w</w:t>
      </w:r>
      <w:r>
        <w:t>ing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>omponents: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2"/>
        </w:numPr>
        <w:tabs>
          <w:tab w:val="left" w:pos="2597"/>
        </w:tabs>
        <w:kinsoku w:val="0"/>
        <w:overflowPunct w:val="0"/>
        <w:ind w:left="2597"/>
      </w:pPr>
      <w:r>
        <w:t>Copp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w</w:t>
      </w:r>
      <w:r>
        <w:t>ound 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2"/>
        </w:numPr>
        <w:tabs>
          <w:tab w:val="left" w:pos="2597"/>
        </w:tabs>
        <w:kinsoku w:val="0"/>
        <w:overflowPunct w:val="0"/>
        <w:ind w:left="2597"/>
      </w:pPr>
      <w:r>
        <w:t>Pow</w:t>
      </w:r>
      <w:r>
        <w:rPr>
          <w:spacing w:val="-2"/>
        </w:rPr>
        <w:t>e</w:t>
      </w:r>
      <w:r>
        <w:t xml:space="preserve">r 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tor improv</w:t>
      </w:r>
      <w:r>
        <w:rPr>
          <w:spacing w:val="-2"/>
        </w:rPr>
        <w:t>e</w:t>
      </w:r>
      <w:r>
        <w:t>m</w:t>
      </w:r>
      <w:r>
        <w:rPr>
          <w:spacing w:val="1"/>
        </w:rPr>
        <w:t>e</w:t>
      </w:r>
      <w:r>
        <w:t>nt c</w:t>
      </w:r>
      <w:r>
        <w:rPr>
          <w:spacing w:val="-2"/>
        </w:rPr>
        <w:t>a</w:t>
      </w:r>
      <w:r>
        <w:t>p</w:t>
      </w:r>
      <w:r>
        <w:rPr>
          <w:spacing w:val="-1"/>
        </w:rPr>
        <w:t>ac</w:t>
      </w:r>
      <w:r>
        <w:t xml:space="preserve">itor 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tronic</w:t>
      </w:r>
      <w:r>
        <w:rPr>
          <w:spacing w:val="1"/>
        </w:rPr>
        <w:t xml:space="preserve"> </w:t>
      </w:r>
      <w:r>
        <w:rPr>
          <w:spacing w:val="-1"/>
        </w:rPr>
        <w:t>I</w:t>
      </w:r>
      <w:r>
        <w:rPr>
          <w:spacing w:val="2"/>
        </w:rPr>
        <w:t>g</w:t>
      </w:r>
      <w:r>
        <w:t>nit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2"/>
        </w:numPr>
        <w:tabs>
          <w:tab w:val="left" w:pos="2597"/>
        </w:tabs>
        <w:kinsoku w:val="0"/>
        <w:overflowPunct w:val="0"/>
        <w:ind w:left="2597"/>
      </w:pPr>
      <w:r>
        <w:t>The</w:t>
      </w:r>
      <w:r>
        <w:rPr>
          <w:spacing w:val="-2"/>
        </w:rPr>
        <w:t xml:space="preserve"> </w:t>
      </w:r>
      <w:r>
        <w:t xml:space="preserve">main </w:t>
      </w:r>
      <w:r>
        <w:rPr>
          <w:spacing w:val="-1"/>
        </w:rPr>
        <w:t>c</w:t>
      </w:r>
      <w:r>
        <w:t>onn</w:t>
      </w:r>
      <w:r>
        <w:rPr>
          <w:spacing w:val="1"/>
        </w:rPr>
        <w:t>e</w:t>
      </w:r>
      <w:r>
        <w:rPr>
          <w:spacing w:val="-1"/>
        </w:rPr>
        <w:t>c</w:t>
      </w:r>
      <w:r>
        <w:t>tor to re</w:t>
      </w:r>
      <w:r>
        <w:rPr>
          <w:spacing w:val="-1"/>
        </w:rPr>
        <w:t>ce</w:t>
      </w:r>
      <w:r>
        <w:t>ive in</w:t>
      </w:r>
      <w:r>
        <w:rPr>
          <w:spacing w:val="-1"/>
        </w:rPr>
        <w:t>c</w:t>
      </w:r>
      <w:r>
        <w:t>omi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power.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22"/>
        </w:numPr>
        <w:tabs>
          <w:tab w:val="left" w:pos="2597"/>
        </w:tabs>
        <w:kinsoku w:val="0"/>
        <w:overflowPunct w:val="0"/>
        <w:ind w:left="2597"/>
      </w:pPr>
      <w:r>
        <w:t>End mounting</w:t>
      </w:r>
      <w:r>
        <w:rPr>
          <w:spacing w:val="-2"/>
        </w:rPr>
        <w:t xml:space="preserve"> </w:t>
      </w:r>
      <w:r>
        <w:t>on pipe of suitable</w:t>
      </w:r>
      <w:r>
        <w:rPr>
          <w:spacing w:val="-1"/>
        </w:rPr>
        <w:t xml:space="preserve"> </w:t>
      </w:r>
      <w:r>
        <w:t>diam</w:t>
      </w:r>
      <w:r>
        <w:rPr>
          <w:spacing w:val="-1"/>
        </w:rPr>
        <w:t>e</w:t>
      </w:r>
      <w:r>
        <w:t>te</w:t>
      </w:r>
      <w:r>
        <w:rPr>
          <w:spacing w:val="-2"/>
        </w:rPr>
        <w:t>r</w:t>
      </w:r>
      <w:r>
        <w:t>.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22"/>
        </w:numPr>
        <w:tabs>
          <w:tab w:val="left" w:pos="1157"/>
        </w:tabs>
        <w:kinsoku w:val="0"/>
        <w:overflowPunct w:val="0"/>
        <w:spacing w:line="359" w:lineRule="auto"/>
        <w:ind w:left="941" w:right="115" w:firstLine="0"/>
        <w:jc w:val="both"/>
      </w:pPr>
      <w:r>
        <w:t>Out door</w:t>
      </w:r>
      <w:r>
        <w:rPr>
          <w:spacing w:val="1"/>
        </w:rPr>
        <w:t xml:space="preserve"> </w:t>
      </w:r>
      <w:r>
        <w:rPr>
          <w:spacing w:val="-4"/>
        </w:rPr>
        <w:t>I</w:t>
      </w:r>
      <w:r>
        <w:t>ndustri</w:t>
      </w:r>
      <w:r>
        <w:rPr>
          <w:spacing w:val="-2"/>
        </w:rPr>
        <w:t>a</w:t>
      </w:r>
      <w:r>
        <w:t>l</w:t>
      </w:r>
      <w:r>
        <w:rPr>
          <w:spacing w:val="4"/>
        </w:rPr>
        <w:t xml:space="preserve"> </w:t>
      </w:r>
      <w:r>
        <w:rPr>
          <w:spacing w:val="-3"/>
        </w:rPr>
        <w:t>L</w:t>
      </w:r>
      <w:r>
        <w:t>umin</w:t>
      </w:r>
      <w:r>
        <w:rPr>
          <w:spacing w:val="-1"/>
        </w:rPr>
        <w:t>a</w:t>
      </w:r>
      <w:r>
        <w:t>ir</w:t>
      </w:r>
      <w:r>
        <w:rPr>
          <w:spacing w:val="-2"/>
        </w:rPr>
        <w:t>e</w:t>
      </w:r>
      <w:r>
        <w:t>s f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f</w:t>
      </w:r>
      <w:r>
        <w:t>luo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1"/>
        </w:rPr>
        <w:t>c</w:t>
      </w:r>
      <w:r>
        <w:rPr>
          <w:spacing w:val="-1"/>
        </w:rPr>
        <w:t>e</w:t>
      </w:r>
      <w:r>
        <w:t>nt l</w:t>
      </w:r>
      <w:r>
        <w:rPr>
          <w:spacing w:val="1"/>
        </w:rPr>
        <w:t>a</w:t>
      </w:r>
      <w:r>
        <w:t>mp (</w:t>
      </w:r>
      <w:r>
        <w:rPr>
          <w:spacing w:val="-2"/>
        </w:rPr>
        <w:t>c</w:t>
      </w:r>
      <w:r>
        <w:t>or</w:t>
      </w:r>
      <w:r>
        <w:rPr>
          <w:spacing w:val="-2"/>
        </w:rPr>
        <w:t>r</w:t>
      </w:r>
      <w:r>
        <w:t xml:space="preserve">osion </w:t>
      </w:r>
      <w:r>
        <w:rPr>
          <w:spacing w:val="2"/>
        </w:rPr>
        <w:t>p</w:t>
      </w:r>
      <w:r>
        <w:t>roo</w:t>
      </w:r>
      <w:r>
        <w:rPr>
          <w:spacing w:val="-2"/>
        </w:rPr>
        <w:t>f</w:t>
      </w:r>
      <w:r>
        <w:t>)</w:t>
      </w:r>
      <w:r>
        <w:rPr>
          <w:spacing w:val="1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-3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>e</w:t>
      </w:r>
      <w:r>
        <w:t>d for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ce</w:t>
      </w:r>
      <w:r>
        <w:t>ss and minor</w:t>
      </w:r>
      <w:r>
        <w:rPr>
          <w:spacing w:val="1"/>
        </w:rPr>
        <w:t xml:space="preserve"> </w:t>
      </w:r>
      <w:r>
        <w:t>roads.</w:t>
      </w:r>
    </w:p>
    <w:p w:rsidR="001527E3" w:rsidRDefault="001527E3">
      <w:pPr>
        <w:pStyle w:val="BodyText"/>
        <w:numPr>
          <w:ilvl w:val="0"/>
          <w:numId w:val="22"/>
        </w:numPr>
        <w:tabs>
          <w:tab w:val="left" w:pos="1877"/>
        </w:tabs>
        <w:kinsoku w:val="0"/>
        <w:overflowPunct w:val="0"/>
        <w:spacing w:before="7" w:line="359" w:lineRule="auto"/>
        <w:ind w:left="941" w:right="105" w:firstLine="0"/>
        <w:jc w:val="both"/>
      </w:pPr>
      <w:r>
        <w:t>The</w:t>
      </w:r>
      <w:r>
        <w:rPr>
          <w:spacing w:val="-2"/>
        </w:rPr>
        <w:t xml:space="preserve"> </w:t>
      </w:r>
      <w:r>
        <w:t>Unit sh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c</w:t>
      </w:r>
      <w:r>
        <w:t>omprise</w:t>
      </w:r>
      <w:r>
        <w:rPr>
          <w:spacing w:val="1"/>
        </w:rPr>
        <w:t xml:space="preserve"> </w:t>
      </w:r>
      <w:r>
        <w:t>of d</w:t>
      </w:r>
      <w:r>
        <w:rPr>
          <w:spacing w:val="-2"/>
        </w:rPr>
        <w:t>e</w:t>
      </w:r>
      <w:r>
        <w:rPr>
          <w:spacing w:val="-1"/>
        </w:rPr>
        <w:t>e</w:t>
      </w:r>
      <w:r>
        <w:t>p d</w:t>
      </w:r>
      <w:r>
        <w:rPr>
          <w:spacing w:val="1"/>
        </w:rPr>
        <w:t>r</w:t>
      </w:r>
      <w:r>
        <w:rPr>
          <w:spacing w:val="-1"/>
        </w:rPr>
        <w:t>a</w:t>
      </w:r>
      <w:r>
        <w:t>wn CRCA M.S.</w:t>
      </w:r>
      <w:r>
        <w:rPr>
          <w:spacing w:val="3"/>
        </w:rPr>
        <w:t xml:space="preserve"> </w:t>
      </w:r>
      <w:r>
        <w:t>sh</w:t>
      </w:r>
      <w:r>
        <w:rPr>
          <w:spacing w:val="-1"/>
        </w:rPr>
        <w:t>ee</w:t>
      </w:r>
      <w:r>
        <w:t>t housing</w:t>
      </w:r>
      <w:r>
        <w:rPr>
          <w:spacing w:val="-2"/>
        </w:rPr>
        <w:t xml:space="preserve"> </w:t>
      </w:r>
      <w:r>
        <w:t>in epo</w:t>
      </w:r>
      <w:r>
        <w:rPr>
          <w:spacing w:val="4"/>
        </w:rPr>
        <w:t>x</w:t>
      </w:r>
      <w:r>
        <w:t>y powd</w:t>
      </w:r>
      <w:r>
        <w:rPr>
          <w:spacing w:val="-2"/>
        </w:rPr>
        <w:t>e</w:t>
      </w:r>
      <w:r>
        <w:t xml:space="preserve">r </w:t>
      </w:r>
      <w:r>
        <w:rPr>
          <w:spacing w:val="-2"/>
        </w:rPr>
        <w:t>c</w:t>
      </w:r>
      <w:r>
        <w:rPr>
          <w:spacing w:val="2"/>
        </w:rPr>
        <w:t>o</w:t>
      </w:r>
      <w:r>
        <w:rPr>
          <w:spacing w:val="-1"/>
        </w:rPr>
        <w:t>a</w:t>
      </w:r>
      <w:r>
        <w:t xml:space="preserve">ted </w:t>
      </w:r>
      <w:r>
        <w:rPr>
          <w:spacing w:val="-2"/>
        </w:rPr>
        <w:t>f</w:t>
      </w:r>
      <w:r>
        <w:t xml:space="preserve">inish </w:t>
      </w:r>
      <w:r>
        <w:rPr>
          <w:spacing w:val="-1"/>
        </w:rPr>
        <w:t>a</w:t>
      </w:r>
      <w:r>
        <w:t xml:space="preserve">s </w:t>
      </w:r>
      <w:r>
        <w:rPr>
          <w:spacing w:val="2"/>
        </w:rPr>
        <w:t>t</w:t>
      </w:r>
      <w:r>
        <w:t xml:space="preserve">op </w:t>
      </w:r>
      <w:r>
        <w:rPr>
          <w:spacing w:val="-1"/>
        </w:rPr>
        <w:t>ca</w:t>
      </w:r>
      <w:r>
        <w:t>no</w:t>
      </w:r>
      <w:r>
        <w:rPr>
          <w:spacing w:val="4"/>
        </w:rPr>
        <w:t>p</w:t>
      </w:r>
      <w:r>
        <w:rPr>
          <w:spacing w:val="-5"/>
        </w:rPr>
        <w:t>y</w:t>
      </w:r>
      <w:r>
        <w:t>.</w:t>
      </w:r>
    </w:p>
    <w:p w:rsidR="001527E3" w:rsidRDefault="001527E3">
      <w:pPr>
        <w:pStyle w:val="BodyText"/>
        <w:numPr>
          <w:ilvl w:val="0"/>
          <w:numId w:val="22"/>
        </w:numPr>
        <w:tabs>
          <w:tab w:val="left" w:pos="1877"/>
        </w:tabs>
        <w:kinsoku w:val="0"/>
        <w:overflowPunct w:val="0"/>
        <w:spacing w:before="7" w:line="359" w:lineRule="auto"/>
        <w:ind w:left="941" w:right="114" w:firstLine="0"/>
        <w:jc w:val="both"/>
      </w:pPr>
      <w:r>
        <w:t>R</w:t>
      </w:r>
      <w:r>
        <w:rPr>
          <w:spacing w:val="-1"/>
        </w:rPr>
        <w:t>e</w:t>
      </w:r>
      <w:r>
        <w:t>fl</w:t>
      </w:r>
      <w:r>
        <w:rPr>
          <w:spacing w:val="-2"/>
        </w:rPr>
        <w:t>e</w:t>
      </w:r>
      <w:r>
        <w:rPr>
          <w:spacing w:val="-1"/>
        </w:rPr>
        <w:t>c</w:t>
      </w:r>
      <w:r>
        <w:t>tor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um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19"/>
        </w:rPr>
        <w:t xml:space="preserve"> </w:t>
      </w:r>
      <w:r>
        <w:t>g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18"/>
        </w:rPr>
        <w:t xml:space="preserve"> </w:t>
      </w:r>
      <w:r>
        <w:t>tr</w:t>
      </w:r>
      <w:r>
        <w:rPr>
          <w:spacing w:val="3"/>
        </w:rPr>
        <w:t>a</w:t>
      </w:r>
      <w:r>
        <w:t>y</w:t>
      </w:r>
      <w:r>
        <w:rPr>
          <w:spacing w:val="14"/>
        </w:rPr>
        <w:t xml:space="preserve"> </w:t>
      </w:r>
      <w:r>
        <w:t>will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f</w:t>
      </w:r>
      <w:r>
        <w:rPr>
          <w:spacing w:val="-2"/>
        </w:rPr>
        <w:t>a</w:t>
      </w:r>
      <w:r>
        <w:t>bri</w:t>
      </w:r>
      <w:r>
        <w:rPr>
          <w:spacing w:val="-2"/>
        </w:rPr>
        <w:t>c</w:t>
      </w:r>
      <w:r>
        <w:rPr>
          <w:spacing w:val="-1"/>
        </w:rPr>
        <w:t>a</w:t>
      </w:r>
      <w:r>
        <w:t>ted</w:t>
      </w:r>
      <w:r>
        <w:rPr>
          <w:spacing w:val="20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9"/>
        </w:rPr>
        <w:t xml:space="preserve"> </w:t>
      </w:r>
      <w:r>
        <w:t>CRCA</w:t>
      </w:r>
      <w:r>
        <w:rPr>
          <w:spacing w:val="18"/>
        </w:rPr>
        <w:t xml:space="preserve"> </w:t>
      </w:r>
      <w:r>
        <w:rPr>
          <w:spacing w:val="-3"/>
        </w:rPr>
        <w:t>M</w:t>
      </w:r>
      <w:r>
        <w:t>S</w:t>
      </w:r>
      <w:r>
        <w:rPr>
          <w:spacing w:val="17"/>
        </w:rPr>
        <w:t xml:space="preserve"> </w:t>
      </w:r>
      <w:r>
        <w:t>Sh</w:t>
      </w:r>
      <w:r>
        <w:rPr>
          <w:spacing w:val="-1"/>
        </w:rPr>
        <w:t>ee</w:t>
      </w:r>
      <w:r>
        <w:t xml:space="preserve">t, finished in </w:t>
      </w:r>
      <w:r>
        <w:rPr>
          <w:spacing w:val="-1"/>
        </w:rPr>
        <w:t>e</w:t>
      </w:r>
      <w:r>
        <w:t>po</w:t>
      </w:r>
      <w:r>
        <w:rPr>
          <w:spacing w:val="4"/>
        </w:rPr>
        <w:t>x</w:t>
      </w:r>
      <w:r>
        <w:t>y</w:t>
      </w:r>
      <w:r>
        <w:rPr>
          <w:spacing w:val="-8"/>
        </w:rPr>
        <w:t xml:space="preserve"> </w:t>
      </w:r>
      <w:r>
        <w:t>p</w:t>
      </w:r>
      <w:r>
        <w:rPr>
          <w:spacing w:val="2"/>
        </w:rPr>
        <w:t>o</w:t>
      </w:r>
      <w:r>
        <w:t>wd</w:t>
      </w:r>
      <w:r>
        <w:rPr>
          <w:spacing w:val="-2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 xml:space="preserve">ted </w:t>
      </w:r>
      <w:r>
        <w:rPr>
          <w:spacing w:val="-1"/>
        </w:rPr>
        <w:t>w</w:t>
      </w:r>
      <w:r>
        <w:t>hit</w:t>
      </w:r>
      <w:r>
        <w:rPr>
          <w:spacing w:val="-1"/>
        </w:rPr>
        <w:t>e</w:t>
      </w:r>
      <w:r>
        <w:t>.</w:t>
      </w:r>
    </w:p>
    <w:p w:rsidR="001527E3" w:rsidRDefault="001527E3">
      <w:pPr>
        <w:pStyle w:val="BodyText"/>
        <w:numPr>
          <w:ilvl w:val="0"/>
          <w:numId w:val="22"/>
        </w:numPr>
        <w:tabs>
          <w:tab w:val="left" w:pos="1877"/>
        </w:tabs>
        <w:kinsoku w:val="0"/>
        <w:overflowPunct w:val="0"/>
        <w:spacing w:before="7" w:line="360" w:lineRule="auto"/>
        <w:ind w:left="941" w:right="111" w:firstLine="0"/>
        <w:jc w:val="both"/>
      </w:pPr>
      <w:r>
        <w:t>The</w:t>
      </w:r>
      <w:r>
        <w:rPr>
          <w:spacing w:val="56"/>
        </w:rPr>
        <w:t xml:space="preserve"> </w:t>
      </w:r>
      <w:r>
        <w:t>unit</w:t>
      </w:r>
      <w:r>
        <w:rPr>
          <w:spacing w:val="5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8"/>
        </w:rPr>
        <w:t xml:space="preserve"> </w:t>
      </w:r>
      <w:r>
        <w:t>be</w:t>
      </w:r>
      <w:r>
        <w:rPr>
          <w:spacing w:val="56"/>
        </w:rPr>
        <w:t xml:space="preserve"> </w:t>
      </w:r>
      <w:r>
        <w:t>pr</w:t>
      </w:r>
      <w:r>
        <w:rPr>
          <w:spacing w:val="-1"/>
        </w:rPr>
        <w:t>e-</w:t>
      </w:r>
      <w:r>
        <w:rPr>
          <w:spacing w:val="1"/>
        </w:rPr>
        <w:t>w</w:t>
      </w:r>
      <w:r>
        <w:t>ir</w:t>
      </w:r>
      <w:r>
        <w:rPr>
          <w:spacing w:val="-2"/>
        </w:rPr>
        <w:t>e</w:t>
      </w:r>
      <w:r>
        <w:t>d</w:t>
      </w:r>
      <w:r>
        <w:rPr>
          <w:spacing w:val="57"/>
        </w:rPr>
        <w:t xml:space="preserve"> </w:t>
      </w:r>
      <w:r>
        <w:t>with</w:t>
      </w:r>
      <w:r>
        <w:rPr>
          <w:spacing w:val="57"/>
        </w:rPr>
        <w:t xml:space="preserve"> </w:t>
      </w:r>
      <w:r>
        <w:t>v</w:t>
      </w:r>
      <w:r>
        <w:rPr>
          <w:spacing w:val="-1"/>
        </w:rPr>
        <w:t>ac</w:t>
      </w:r>
      <w:r>
        <w:t>uum</w:t>
      </w:r>
      <w:r>
        <w:rPr>
          <w:spacing w:val="57"/>
        </w:rPr>
        <w:t xml:space="preserve"> </w:t>
      </w:r>
      <w:r>
        <w:t>pr</w:t>
      </w:r>
      <w:r>
        <w:rPr>
          <w:spacing w:val="-2"/>
        </w:rPr>
        <w:t>e</w:t>
      </w:r>
      <w:r>
        <w:t>s</w:t>
      </w:r>
      <w:r>
        <w:rPr>
          <w:spacing w:val="2"/>
        </w:rPr>
        <w:t>s</w:t>
      </w:r>
      <w:r>
        <w:t>ure</w:t>
      </w:r>
      <w:r>
        <w:rPr>
          <w:spacing w:val="55"/>
        </w:rPr>
        <w:t xml:space="preserve"> </w:t>
      </w:r>
      <w:r>
        <w:t>impre</w:t>
      </w:r>
      <w:r>
        <w:rPr>
          <w:spacing w:val="-3"/>
        </w:rPr>
        <w:t>g</w:t>
      </w:r>
      <w:r>
        <w:t>n</w:t>
      </w:r>
      <w:r>
        <w:rPr>
          <w:spacing w:val="-1"/>
        </w:rPr>
        <w:t>a</w:t>
      </w:r>
      <w:r>
        <w:t>ted</w:t>
      </w:r>
      <w:r>
        <w:rPr>
          <w:spacing w:val="59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-1"/>
        </w:rPr>
        <w:t>e</w:t>
      </w:r>
      <w:r>
        <w:t>r would</w:t>
      </w:r>
      <w:r>
        <w:rPr>
          <w:spacing w:val="33"/>
        </w:rPr>
        <w:t xml:space="preserve"> </w:t>
      </w:r>
      <w:r>
        <w:t>b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sts,</w:t>
      </w:r>
      <w:r>
        <w:rPr>
          <w:spacing w:val="33"/>
        </w:rPr>
        <w:t xml:space="preserve"> </w:t>
      </w:r>
      <w:r>
        <w:t>P.F.</w:t>
      </w:r>
      <w:r>
        <w:rPr>
          <w:spacing w:val="33"/>
        </w:rPr>
        <w:t xml:space="preserve"> </w:t>
      </w:r>
      <w:r>
        <w:rPr>
          <w:spacing w:val="-2"/>
        </w:rPr>
        <w:t>i</w:t>
      </w:r>
      <w:r>
        <w:t>m</w:t>
      </w:r>
      <w:r>
        <w:rPr>
          <w:spacing w:val="-2"/>
        </w:rPr>
        <w:t>p</w:t>
      </w:r>
      <w:r>
        <w:t>rov</w:t>
      </w:r>
      <w:r>
        <w:rPr>
          <w:spacing w:val="-2"/>
        </w:rPr>
        <w:t>e</w:t>
      </w:r>
      <w:r>
        <w:t>ment</w:t>
      </w:r>
      <w:r>
        <w:rPr>
          <w:spacing w:val="33"/>
        </w:rPr>
        <w:t xml:space="preserve"> </w:t>
      </w:r>
      <w:r>
        <w:rPr>
          <w:spacing w:val="-1"/>
        </w:rPr>
        <w:t>ca</w:t>
      </w:r>
      <w:r>
        <w:t>p</w:t>
      </w:r>
      <w:r>
        <w:rPr>
          <w:spacing w:val="1"/>
        </w:rPr>
        <w:t>a</w:t>
      </w:r>
      <w:r>
        <w:rPr>
          <w:spacing w:val="-1"/>
        </w:rPr>
        <w:t>c</w:t>
      </w:r>
      <w:r>
        <w:t>itors,</w:t>
      </w:r>
      <w:r>
        <w:rPr>
          <w:spacing w:val="35"/>
        </w:rPr>
        <w:t xml:space="preserve"> </w:t>
      </w:r>
      <w:r>
        <w:rPr>
          <w:spacing w:val="-3"/>
        </w:rPr>
        <w:t>L</w:t>
      </w:r>
      <w:r>
        <w:rPr>
          <w:spacing w:val="1"/>
        </w:rPr>
        <w:t>a</w:t>
      </w:r>
      <w:r>
        <w:t>mp</w:t>
      </w:r>
      <w:r>
        <w:rPr>
          <w:spacing w:val="33"/>
        </w:rPr>
        <w:t xml:space="preserve"> </w:t>
      </w:r>
      <w:r>
        <w:t>Hold</w:t>
      </w:r>
      <w:r>
        <w:rPr>
          <w:spacing w:val="-1"/>
        </w:rPr>
        <w:t>e</w:t>
      </w:r>
      <w:r>
        <w:t>r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main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rPr>
          <w:spacing w:val="-3"/>
        </w:rPr>
        <w:t>o</w:t>
      </w:r>
      <w:r>
        <w:t>nn</w:t>
      </w:r>
      <w:r>
        <w:rPr>
          <w:spacing w:val="-1"/>
        </w:rPr>
        <w:t>ec</w:t>
      </w:r>
      <w:r>
        <w:t>tor</w:t>
      </w:r>
      <w:r>
        <w:rPr>
          <w:spacing w:val="33"/>
        </w:rPr>
        <w:t xml:space="preserve"> </w:t>
      </w:r>
      <w:r>
        <w:t>to r</w:t>
      </w:r>
      <w:r>
        <w:rPr>
          <w:spacing w:val="-2"/>
        </w:rPr>
        <w:t>e</w:t>
      </w:r>
      <w:r>
        <w:rPr>
          <w:spacing w:val="-1"/>
        </w:rPr>
        <w:t>ce</w:t>
      </w:r>
      <w:r>
        <w:t>i</w:t>
      </w:r>
      <w:r>
        <w:rPr>
          <w:spacing w:val="2"/>
        </w:rPr>
        <w:t>v</w:t>
      </w:r>
      <w:r>
        <w:t>e</w:t>
      </w:r>
      <w:r>
        <w:rPr>
          <w:spacing w:val="-1"/>
        </w:rPr>
        <w:t xml:space="preserve"> </w:t>
      </w:r>
      <w:r>
        <w:t>in coming</w:t>
      </w:r>
      <w:r>
        <w:rPr>
          <w:spacing w:val="-2"/>
        </w:rPr>
        <w:t xml:space="preserve"> </w:t>
      </w:r>
      <w:r>
        <w:t>p</w:t>
      </w:r>
      <w:r>
        <w:rPr>
          <w:spacing w:val="2"/>
        </w:rPr>
        <w:t>o</w:t>
      </w:r>
      <w:r>
        <w:t>w</w:t>
      </w:r>
      <w:r>
        <w:rPr>
          <w:spacing w:val="-2"/>
        </w:rPr>
        <w:t>e</w:t>
      </w:r>
      <w:r>
        <w:t>r</w:t>
      </w:r>
      <w:r>
        <w:rPr>
          <w:spacing w:val="1"/>
        </w:rPr>
        <w:t xml:space="preserve"> </w:t>
      </w:r>
      <w:r>
        <w:t>sour</w:t>
      </w:r>
      <w:r>
        <w:rPr>
          <w:spacing w:val="-2"/>
        </w:rPr>
        <w:t>c</w:t>
      </w:r>
      <w:r>
        <w:rPr>
          <w:spacing w:val="-1"/>
        </w:rPr>
        <w:t>e</w:t>
      </w:r>
      <w:r>
        <w:t>.</w:t>
      </w:r>
    </w:p>
    <w:p w:rsidR="001527E3" w:rsidRDefault="001527E3">
      <w:pPr>
        <w:pStyle w:val="BodyText"/>
        <w:numPr>
          <w:ilvl w:val="0"/>
          <w:numId w:val="22"/>
        </w:numPr>
        <w:tabs>
          <w:tab w:val="left" w:pos="1877"/>
        </w:tabs>
        <w:kinsoku w:val="0"/>
        <w:overflowPunct w:val="0"/>
        <w:spacing w:before="3" w:line="360" w:lineRule="auto"/>
        <w:ind w:left="941" w:right="115" w:firstLine="0"/>
        <w:jc w:val="both"/>
      </w:pPr>
      <w:r>
        <w:t>An</w:t>
      </w:r>
      <w:r>
        <w:rPr>
          <w:spacing w:val="11"/>
        </w:rPr>
        <w:t xml:space="preserve"> </w:t>
      </w:r>
      <w:r>
        <w:rPr>
          <w:spacing w:val="-1"/>
        </w:rPr>
        <w:t>ac</w:t>
      </w:r>
      <w:r>
        <w:rPr>
          <w:spacing w:val="3"/>
        </w:rPr>
        <w:t>r</w:t>
      </w:r>
      <w:r>
        <w:rPr>
          <w:spacing w:val="-5"/>
        </w:rPr>
        <w:t>y</w:t>
      </w:r>
      <w:r>
        <w:t>lic</w:t>
      </w:r>
      <w:r>
        <w:rPr>
          <w:spacing w:val="12"/>
        </w:rPr>
        <w:t xml:space="preserve"> </w:t>
      </w:r>
      <w:r>
        <w:t>p</w:t>
      </w:r>
      <w:r>
        <w:rPr>
          <w:spacing w:val="-1"/>
        </w:rPr>
        <w:t>e</w:t>
      </w:r>
      <w:r>
        <w:t>rs</w:t>
      </w:r>
      <w:r>
        <w:rPr>
          <w:spacing w:val="1"/>
        </w:rPr>
        <w:t>p</w:t>
      </w:r>
      <w:r>
        <w:rPr>
          <w:spacing w:val="-1"/>
        </w:rPr>
        <w:t>e</w:t>
      </w:r>
      <w:r>
        <w:t>x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g</w:t>
      </w:r>
      <w:r>
        <w:rPr>
          <w:spacing w:val="-1"/>
        </w:rPr>
        <w:t>a</w:t>
      </w:r>
      <w:r>
        <w:t>sk</w:t>
      </w:r>
      <w:r>
        <w:rPr>
          <w:spacing w:val="-1"/>
        </w:rPr>
        <w:t>e</w:t>
      </w:r>
      <w:r>
        <w:t>t</w:t>
      </w:r>
      <w:r>
        <w:rPr>
          <w:spacing w:val="12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provi</w:t>
      </w:r>
      <w:r>
        <w:rPr>
          <w:spacing w:val="1"/>
        </w:rPr>
        <w:t>de</w:t>
      </w:r>
      <w:r>
        <w:t>d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make</w:t>
      </w:r>
      <w:r>
        <w:rPr>
          <w:spacing w:val="10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lumina</w:t>
      </w:r>
      <w:r>
        <w:rPr>
          <w:spacing w:val="-2"/>
        </w:rPr>
        <w:t>r</w:t>
      </w:r>
      <w:r>
        <w:t>ies w</w:t>
      </w:r>
      <w:r>
        <w:rPr>
          <w:spacing w:val="-2"/>
        </w:rPr>
        <w:t>e</w:t>
      </w:r>
      <w:r>
        <w:rPr>
          <w:spacing w:val="-1"/>
        </w:rPr>
        <w:t>a</w:t>
      </w:r>
      <w:r>
        <w:t>ther</w:t>
      </w:r>
      <w:r>
        <w:rPr>
          <w:spacing w:val="-2"/>
        </w:rPr>
        <w:t xml:space="preserve"> </w:t>
      </w:r>
      <w:r>
        <w:rPr>
          <w:spacing w:val="2"/>
        </w:rPr>
        <w:t>p</w:t>
      </w:r>
      <w:r>
        <w:t>roo</w:t>
      </w:r>
      <w:r>
        <w:rPr>
          <w:spacing w:val="-2"/>
        </w:rPr>
        <w:t>f</w:t>
      </w:r>
      <w:r>
        <w:t>.</w:t>
      </w:r>
    </w:p>
    <w:p w:rsidR="001527E3" w:rsidRDefault="001527E3">
      <w:pPr>
        <w:pStyle w:val="BodyText"/>
        <w:numPr>
          <w:ilvl w:val="0"/>
          <w:numId w:val="22"/>
        </w:numPr>
        <w:tabs>
          <w:tab w:val="left" w:pos="1877"/>
        </w:tabs>
        <w:kinsoku w:val="0"/>
        <w:overflowPunct w:val="0"/>
        <w:spacing w:before="3"/>
        <w:ind w:left="1877" w:right="2531" w:hanging="937"/>
        <w:jc w:val="both"/>
      </w:pPr>
      <w:r>
        <w:t>The</w:t>
      </w:r>
      <w:r>
        <w:rPr>
          <w:spacing w:val="-2"/>
        </w:rPr>
        <w:t xml:space="preserve"> </w:t>
      </w:r>
      <w:r>
        <w:t>p</w:t>
      </w:r>
      <w:r>
        <w:rPr>
          <w:spacing w:val="-1"/>
        </w:rPr>
        <w:t>e</w:t>
      </w:r>
      <w:r>
        <w:t>rsp</w:t>
      </w:r>
      <w:r>
        <w:rPr>
          <w:spacing w:val="-2"/>
        </w:rPr>
        <w:t>e</w:t>
      </w:r>
      <w:r>
        <w:t>x</w:t>
      </w:r>
      <w:r>
        <w:rPr>
          <w:spacing w:val="2"/>
        </w:rPr>
        <w:t xml:space="preserve"> </w:t>
      </w:r>
      <w:r>
        <w:t>should be</w:t>
      </w:r>
      <w:r>
        <w:rPr>
          <w:spacing w:val="-1"/>
        </w:rPr>
        <w:t xml:space="preserve"> </w:t>
      </w:r>
      <w:r>
        <w:t>h</w:t>
      </w:r>
      <w:r>
        <w:rPr>
          <w:spacing w:val="1"/>
        </w:rPr>
        <w:t>e</w:t>
      </w:r>
      <w:r>
        <w:t xml:space="preserve">ld in position </w:t>
      </w:r>
      <w:r>
        <w:rPr>
          <w:spacing w:val="2"/>
        </w:rPr>
        <w:t>b</w:t>
      </w:r>
      <w:r>
        <w:t>y</w:t>
      </w:r>
      <w:r>
        <w:rPr>
          <w:spacing w:val="-8"/>
        </w:rPr>
        <w:t xml:space="preserve"> </w:t>
      </w:r>
      <w:r>
        <w:t>t</w:t>
      </w:r>
      <w:r>
        <w:rPr>
          <w:spacing w:val="2"/>
        </w:rPr>
        <w:t>o</w:t>
      </w:r>
      <w:r>
        <w:t>g</w:t>
      </w:r>
      <w:r>
        <w:rPr>
          <w:spacing w:val="-3"/>
        </w:rPr>
        <w:t>g</w:t>
      </w:r>
      <w:r>
        <w:t>les.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22"/>
        </w:numPr>
        <w:tabs>
          <w:tab w:val="left" w:pos="1877"/>
        </w:tabs>
        <w:kinsoku w:val="0"/>
        <w:overflowPunct w:val="0"/>
        <w:spacing w:line="360" w:lineRule="auto"/>
        <w:ind w:left="941" w:right="113" w:firstLine="0"/>
        <w:jc w:val="both"/>
      </w:pPr>
      <w:r>
        <w:t>Re</w:t>
      </w:r>
      <w:r>
        <w:rPr>
          <w:spacing w:val="1"/>
        </w:rPr>
        <w:t xml:space="preserve"> </w:t>
      </w:r>
      <w:r>
        <w:t xml:space="preserve">lamping </w:t>
      </w:r>
      <w:r>
        <w:rPr>
          <w:spacing w:val="1"/>
        </w:rPr>
        <w:t>c</w:t>
      </w:r>
      <w:r>
        <w:rPr>
          <w:spacing w:val="-1"/>
        </w:rPr>
        <w:t>a</w:t>
      </w:r>
      <w:r>
        <w:t>n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done</w:t>
      </w:r>
      <w:r>
        <w:rPr>
          <w:spacing w:val="3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t>si</w:t>
      </w:r>
      <w:r>
        <w:rPr>
          <w:spacing w:val="3"/>
        </w:rPr>
        <w:t>l</w:t>
      </w:r>
      <w:r>
        <w:t>y</w:t>
      </w:r>
      <w:r>
        <w:rPr>
          <w:spacing w:val="-3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-1"/>
        </w:rPr>
        <w:t xml:space="preserve"> </w:t>
      </w:r>
      <w:r>
        <w:t>r</w:t>
      </w:r>
      <w:r>
        <w:rPr>
          <w:spacing w:val="-2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sing t</w:t>
      </w:r>
      <w:r>
        <w:rPr>
          <w:spacing w:val="2"/>
        </w:rPr>
        <w:t>o</w:t>
      </w:r>
      <w:r>
        <w:t>g</w:t>
      </w:r>
      <w:r>
        <w:rPr>
          <w:spacing w:val="-3"/>
        </w:rPr>
        <w:t>g</w:t>
      </w:r>
      <w:r>
        <w:t>l</w:t>
      </w:r>
      <w:r>
        <w:rPr>
          <w:spacing w:val="1"/>
        </w:rPr>
        <w:t>e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op</w:t>
      </w:r>
      <w:r>
        <w:rPr>
          <w:spacing w:val="-1"/>
        </w:rPr>
        <w:t>e</w:t>
      </w:r>
      <w:r>
        <w:t>ni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3"/>
        </w:rPr>
        <w:t>r</w:t>
      </w:r>
      <w:r>
        <w:rPr>
          <w:spacing w:val="-5"/>
        </w:rPr>
        <w:t>y</w:t>
      </w:r>
      <w:r>
        <w:t xml:space="preserve">lic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r.</w:t>
      </w:r>
      <w:r>
        <w:rPr>
          <w:spacing w:val="18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ontra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h</w:t>
      </w:r>
      <w:r>
        <w:rPr>
          <w:spacing w:val="1"/>
        </w:rPr>
        <w:t>a</w:t>
      </w:r>
      <w:r>
        <w:t>s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rr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e</w:t>
      </w:r>
      <w:r>
        <w:rPr>
          <w:spacing w:val="17"/>
        </w:rPr>
        <w:t xml:space="preserve"> </w:t>
      </w:r>
      <w:r>
        <w:t>inspe</w:t>
      </w:r>
      <w:r>
        <w:rPr>
          <w:spacing w:val="-2"/>
        </w:rPr>
        <w:t>c</w:t>
      </w:r>
      <w:r>
        <w:t>tion</w:t>
      </w:r>
      <w:r>
        <w:rPr>
          <w:spacing w:val="16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5"/>
        </w:rPr>
        <w:t xml:space="preserve"> </w:t>
      </w:r>
      <w:r>
        <w:t>pole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str</w:t>
      </w:r>
      <w:r>
        <w:rPr>
          <w:spacing w:val="1"/>
        </w:rPr>
        <w:t>e</w:t>
      </w:r>
      <w:r>
        <w:rPr>
          <w:spacing w:val="-1"/>
        </w:rPr>
        <w:t>e</w:t>
      </w:r>
      <w:r>
        <w:t>tli</w:t>
      </w:r>
      <w:r>
        <w:rPr>
          <w:spacing w:val="-2"/>
        </w:rPr>
        <w:t>g</w:t>
      </w:r>
      <w:r>
        <w:t>ht</w:t>
      </w:r>
      <w:r>
        <w:rPr>
          <w:spacing w:val="17"/>
        </w:rPr>
        <w:t xml:space="preserve"> </w:t>
      </w:r>
      <w:r>
        <w:t>l</w:t>
      </w:r>
      <w:r>
        <w:rPr>
          <w:spacing w:val="2"/>
        </w:rPr>
        <w:t>u</w:t>
      </w:r>
      <w:r>
        <w:t>min</w:t>
      </w:r>
      <w:r>
        <w:rPr>
          <w:spacing w:val="-1"/>
        </w:rPr>
        <w:t>a</w:t>
      </w:r>
      <w:r>
        <w:t>ri</w:t>
      </w:r>
      <w:r>
        <w:rPr>
          <w:spacing w:val="-2"/>
        </w:rPr>
        <w:t>e</w:t>
      </w:r>
      <w:r>
        <w:t>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t 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</w:t>
      </w:r>
      <w:r>
        <w:rPr>
          <w:spacing w:val="-2"/>
        </w:rPr>
        <w:t>’</w:t>
      </w:r>
      <w:r>
        <w:t xml:space="preserve">s 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mis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t>to c</w:t>
      </w:r>
      <w:r>
        <w:rPr>
          <w:spacing w:val="-2"/>
        </w:rPr>
        <w:t>a</w:t>
      </w:r>
      <w:r>
        <w:t>r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out n</w:t>
      </w:r>
      <w:r>
        <w:rPr>
          <w:spacing w:val="1"/>
        </w:rPr>
        <w:t>e</w:t>
      </w:r>
      <w:r>
        <w:rPr>
          <w:spacing w:val="-1"/>
        </w:rPr>
        <w:t>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te</w:t>
      </w:r>
      <w:r>
        <w:rPr>
          <w:spacing w:val="1"/>
        </w:rPr>
        <w:t>s</w:t>
      </w:r>
      <w:r>
        <w:rPr>
          <w:spacing w:val="3"/>
        </w:rPr>
        <w:t>t</w:t>
      </w:r>
      <w:r>
        <w:t>s</w:t>
      </w:r>
    </w:p>
    <w:p w:rsidR="001527E3" w:rsidRDefault="001527E3">
      <w:pPr>
        <w:pStyle w:val="BodyText"/>
        <w:numPr>
          <w:ilvl w:val="0"/>
          <w:numId w:val="22"/>
        </w:numPr>
        <w:tabs>
          <w:tab w:val="left" w:pos="1877"/>
        </w:tabs>
        <w:kinsoku w:val="0"/>
        <w:overflowPunct w:val="0"/>
        <w:spacing w:before="4" w:line="360" w:lineRule="auto"/>
        <w:ind w:left="941" w:right="103" w:firstLine="0"/>
        <w:jc w:val="both"/>
      </w:pPr>
      <w:r>
        <w:t>The</w:t>
      </w:r>
      <w:r>
        <w:rPr>
          <w:spacing w:val="39"/>
        </w:rPr>
        <w:t xml:space="preserve"> </w:t>
      </w:r>
      <w:r>
        <w:t>wir</w:t>
      </w:r>
      <w:r>
        <w:rPr>
          <w:spacing w:val="-2"/>
        </w:rPr>
        <w:t>e</w:t>
      </w:r>
      <w:r>
        <w:t>s</w:t>
      </w:r>
      <w:r>
        <w:rPr>
          <w:spacing w:val="4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t>r</w:t>
      </w:r>
      <w:r>
        <w:rPr>
          <w:spacing w:val="-2"/>
        </w:rPr>
        <w:t>a</w:t>
      </w:r>
      <w:r>
        <w:t>ted</w:t>
      </w:r>
      <w:r>
        <w:rPr>
          <w:spacing w:val="42"/>
        </w:rPr>
        <w:t xml:space="preserve"> </w:t>
      </w:r>
      <w:r>
        <w:t>for</w:t>
      </w:r>
      <w:r>
        <w:rPr>
          <w:spacing w:val="39"/>
        </w:rPr>
        <w:t xml:space="preserve"> </w:t>
      </w:r>
      <w:r>
        <w:t>600</w:t>
      </w:r>
      <w:r>
        <w:rPr>
          <w:spacing w:val="40"/>
        </w:rPr>
        <w:t xml:space="preserve"> </w:t>
      </w:r>
      <w:r>
        <w:t>volt</w:t>
      </w:r>
      <w:r>
        <w:rPr>
          <w:spacing w:val="41"/>
        </w:rPr>
        <w:t xml:space="preserve"> </w:t>
      </w:r>
      <w:r>
        <w:t>AC,</w:t>
      </w:r>
      <w:r>
        <w:rPr>
          <w:spacing w:val="40"/>
        </w:rPr>
        <w:t xml:space="preserve"> </w:t>
      </w:r>
      <w:r>
        <w:t>X</w:t>
      </w:r>
      <w:r>
        <w:rPr>
          <w:spacing w:val="-6"/>
        </w:rPr>
        <w:t>L</w:t>
      </w:r>
      <w:r>
        <w:rPr>
          <w:spacing w:val="3"/>
        </w:rPr>
        <w:t>P</w:t>
      </w:r>
      <w:r>
        <w:t>E</w:t>
      </w:r>
      <w:r>
        <w:rPr>
          <w:spacing w:val="40"/>
        </w:rPr>
        <w:t xml:space="preserve"> </w:t>
      </w:r>
      <w:r>
        <w:t>insul</w:t>
      </w:r>
      <w:r>
        <w:rPr>
          <w:spacing w:val="-1"/>
        </w:rPr>
        <w:t>a</w:t>
      </w:r>
      <w:r>
        <w:t>ted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7"/>
        </w:rPr>
        <w:t xml:space="preserve"> </w:t>
      </w:r>
      <w:r>
        <w:t xml:space="preserve">be </w:t>
      </w:r>
      <w:r>
        <w:rPr>
          <w:spacing w:val="-1"/>
        </w:rPr>
        <w:t>ca</w:t>
      </w:r>
      <w:r>
        <w:t>p</w:t>
      </w:r>
      <w:r>
        <w:rPr>
          <w:spacing w:val="-1"/>
        </w:rPr>
        <w:t>a</w:t>
      </w:r>
      <w:r>
        <w:t>ble</w:t>
      </w:r>
      <w:r>
        <w:rPr>
          <w:spacing w:val="13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withstandi</w:t>
      </w:r>
      <w:r>
        <w:rPr>
          <w:spacing w:val="2"/>
        </w:rPr>
        <w:t>n</w:t>
      </w:r>
      <w:r>
        <w:t>g</w:t>
      </w:r>
      <w:r>
        <w:rPr>
          <w:spacing w:val="11"/>
        </w:rPr>
        <w:t xml:space="preserve"> </w:t>
      </w:r>
      <w:r>
        <w:t>hi</w:t>
      </w:r>
      <w:r>
        <w:rPr>
          <w:spacing w:val="-2"/>
        </w:rPr>
        <w:t>g</w:t>
      </w:r>
      <w:r>
        <w:t>h</w:t>
      </w:r>
      <w:r>
        <w:rPr>
          <w:spacing w:val="11"/>
        </w:rPr>
        <w:t xml:space="preserve"> </w:t>
      </w:r>
      <w:r>
        <w:t>temp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s.</w:t>
      </w:r>
      <w:r>
        <w:rPr>
          <w:spacing w:val="12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rmin</w:t>
      </w:r>
      <w:r>
        <w:rPr>
          <w:spacing w:val="-1"/>
        </w:rPr>
        <w:t>a</w:t>
      </w:r>
      <w:r>
        <w:t>l</w:t>
      </w:r>
      <w:r>
        <w:rPr>
          <w:spacing w:val="12"/>
        </w:rPr>
        <w:t xml:space="preserve"> </w:t>
      </w:r>
      <w:r>
        <w:t>block</w:t>
      </w:r>
      <w:r>
        <w:rPr>
          <w:spacing w:val="11"/>
        </w:rPr>
        <w:t xml:space="preserve"> </w:t>
      </w:r>
      <w:r>
        <w:t>/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</w:t>
      </w:r>
      <w:r>
        <w:rPr>
          <w:spacing w:val="2"/>
        </w:rPr>
        <w:t>o</w:t>
      </w:r>
      <w:r>
        <w:t>rs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 hi</w:t>
      </w:r>
      <w:r>
        <w:rPr>
          <w:spacing w:val="-2"/>
        </w:rPr>
        <w:t>g</w:t>
      </w:r>
      <w:r>
        <w:t>h</w:t>
      </w:r>
      <w:r>
        <w:rPr>
          <w:spacing w:val="38"/>
        </w:rPr>
        <w:t xml:space="preserve"> </w:t>
      </w:r>
      <w:r>
        <w:t>tem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tu</w:t>
      </w:r>
      <w:r>
        <w:rPr>
          <w:spacing w:val="1"/>
        </w:rPr>
        <w:t>r</w:t>
      </w:r>
      <w:r>
        <w:t>e</w:t>
      </w:r>
      <w:r>
        <w:rPr>
          <w:spacing w:val="39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de</w:t>
      </w:r>
      <w:r>
        <w:rPr>
          <w:spacing w:val="39"/>
        </w:rPr>
        <w:t xml:space="preserve"> </w:t>
      </w:r>
      <w:r>
        <w:t>por</w:t>
      </w:r>
      <w:r>
        <w:rPr>
          <w:spacing w:val="-2"/>
        </w:rPr>
        <w:t>c</w:t>
      </w:r>
      <w:r>
        <w:rPr>
          <w:spacing w:val="-1"/>
        </w:rPr>
        <w:t>e</w:t>
      </w:r>
      <w:r>
        <w:t>lain</w:t>
      </w:r>
      <w:r>
        <w:rPr>
          <w:spacing w:val="38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37"/>
        </w:rPr>
        <w:t xml:space="preserve"> </w:t>
      </w:r>
      <w:r>
        <w:rPr>
          <w:spacing w:val="-1"/>
        </w:rPr>
        <w:t>e</w:t>
      </w:r>
      <w:r>
        <w:t>qui</w:t>
      </w:r>
      <w:r>
        <w:rPr>
          <w:spacing w:val="2"/>
        </w:rPr>
        <w:t>v</w:t>
      </w:r>
      <w:r>
        <w:rPr>
          <w:spacing w:val="-1"/>
        </w:rPr>
        <w:t>a</w:t>
      </w:r>
      <w:r>
        <w:t>lent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7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t>si</w:t>
      </w:r>
      <w:r>
        <w:rPr>
          <w:spacing w:val="3"/>
        </w:rPr>
        <w:t>l</w:t>
      </w:r>
      <w:r>
        <w:t>y</w:t>
      </w:r>
      <w:r>
        <w:rPr>
          <w:spacing w:val="38"/>
        </w:rPr>
        <w:t xml:space="preserve"> </w:t>
      </w:r>
      <w:r>
        <w:rPr>
          <w:spacing w:val="-1"/>
        </w:rPr>
        <w:t>ac</w:t>
      </w:r>
      <w:r>
        <w:rPr>
          <w:spacing w:val="1"/>
        </w:rPr>
        <w:t>c</w:t>
      </w:r>
      <w:r>
        <w:rPr>
          <w:spacing w:val="-1"/>
        </w:rPr>
        <w:t>e</w:t>
      </w:r>
      <w:r>
        <w:t xml:space="preserve">ssible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6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t>2.5</w:t>
      </w:r>
      <w:r>
        <w:rPr>
          <w:spacing w:val="6"/>
        </w:rPr>
        <w:t xml:space="preserve"> </w:t>
      </w:r>
      <w:r>
        <w:t>sq.mm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tor.</w:t>
      </w:r>
      <w:r>
        <w:rPr>
          <w:spacing w:val="6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11"/>
        </w:rPr>
        <w:t xml:space="preserve"> </w:t>
      </w:r>
      <w:r>
        <w:rPr>
          <w:spacing w:val="-1"/>
        </w:rPr>
        <w:t>ea</w:t>
      </w:r>
      <w:r>
        <w:t>rthi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t>te</w:t>
      </w:r>
      <w:r>
        <w:rPr>
          <w:spacing w:val="-2"/>
        </w:rPr>
        <w:t>r</w:t>
      </w:r>
      <w:r>
        <w:t>min</w:t>
      </w:r>
      <w:r>
        <w:rPr>
          <w:spacing w:val="-1"/>
        </w:rPr>
        <w:t>a</w:t>
      </w:r>
      <w:r>
        <w:t>l</w:t>
      </w:r>
      <w:r>
        <w:rPr>
          <w:spacing w:val="7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provid</w:t>
      </w:r>
      <w:r>
        <w:rPr>
          <w:spacing w:val="-2"/>
        </w:rPr>
        <w:t>e</w:t>
      </w:r>
      <w:r>
        <w:t>d in</w:t>
      </w:r>
      <w:r>
        <w:rPr>
          <w:spacing w:val="16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lant</w:t>
      </w:r>
      <w:r>
        <w:rPr>
          <w:spacing w:val="-1"/>
        </w:rPr>
        <w:t>e</w:t>
      </w:r>
      <w:r>
        <w:t>rn.</w:t>
      </w:r>
      <w:r>
        <w:rPr>
          <w:spacing w:val="15"/>
        </w:rPr>
        <w:t xml:space="preserve"> </w:t>
      </w:r>
      <w:r>
        <w:t>C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15"/>
        </w:rPr>
        <w:t xml:space="preserve"> </w:t>
      </w:r>
      <w:r>
        <w:t>is</w:t>
      </w:r>
      <w:r>
        <w:rPr>
          <w:spacing w:val="17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tak</w:t>
      </w:r>
      <w:r>
        <w:rPr>
          <w:spacing w:val="-2"/>
        </w:rPr>
        <w:t>e</w:t>
      </w:r>
      <w:r>
        <w:t>n</w:t>
      </w:r>
      <w:r>
        <w:rPr>
          <w:spacing w:val="16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positioning</w:t>
      </w:r>
      <w:r>
        <w:rPr>
          <w:spacing w:val="19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te</w:t>
      </w:r>
      <w:r>
        <w:rPr>
          <w:spacing w:val="-2"/>
        </w:rPr>
        <w:t>r</w:t>
      </w:r>
      <w:r>
        <w:t>min</w:t>
      </w:r>
      <w:r>
        <w:rPr>
          <w:spacing w:val="-1"/>
        </w:rPr>
        <w:t>a</w:t>
      </w:r>
      <w:r>
        <w:t>l</w:t>
      </w:r>
      <w:r>
        <w:rPr>
          <w:spacing w:val="17"/>
        </w:rPr>
        <w:t xml:space="preserve"> </w:t>
      </w:r>
      <w:r>
        <w:t>block</w:t>
      </w:r>
      <w:r>
        <w:rPr>
          <w:spacing w:val="16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18"/>
        </w:rPr>
        <w:t xml:space="preserve"> </w:t>
      </w:r>
      <w:r>
        <w:t>that</w:t>
      </w:r>
      <w:r>
        <w:rPr>
          <w:spacing w:val="16"/>
        </w:rPr>
        <w:t xml:space="preserve"> </w:t>
      </w:r>
      <w:r>
        <w:t>whilst b</w:t>
      </w:r>
      <w:r>
        <w:rPr>
          <w:spacing w:val="-1"/>
        </w:rPr>
        <w:t>e</w:t>
      </w:r>
      <w:r>
        <w:t>ing</w:t>
      </w:r>
      <w:r>
        <w:rPr>
          <w:spacing w:val="43"/>
        </w:rPr>
        <w:t xml:space="preserve"> </w:t>
      </w:r>
      <w:r>
        <w:t>re</w:t>
      </w:r>
      <w:r>
        <w:rPr>
          <w:spacing w:val="-1"/>
        </w:rPr>
        <w:t>a</w:t>
      </w:r>
      <w:r>
        <w:t>di</w:t>
      </w:r>
      <w:r>
        <w:rPr>
          <w:spacing w:val="3"/>
        </w:rPr>
        <w:t>l</w:t>
      </w:r>
      <w:r>
        <w:t>y</w:t>
      </w:r>
      <w:r>
        <w:rPr>
          <w:spacing w:val="40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cce</w:t>
      </w:r>
      <w:r>
        <w:t>ssib</w:t>
      </w:r>
      <w:r>
        <w:rPr>
          <w:spacing w:val="2"/>
        </w:rPr>
        <w:t>l</w:t>
      </w:r>
      <w:r>
        <w:t>e</w:t>
      </w:r>
      <w:r>
        <w:rPr>
          <w:spacing w:val="44"/>
        </w:rPr>
        <w:t xml:space="preserve"> </w:t>
      </w:r>
      <w:r>
        <w:t>the</w:t>
      </w:r>
      <w:r>
        <w:rPr>
          <w:spacing w:val="-2"/>
        </w:rPr>
        <w:t>r</w:t>
      </w:r>
      <w:r>
        <w:t>e</w:t>
      </w:r>
      <w:r>
        <w:rPr>
          <w:spacing w:val="44"/>
        </w:rPr>
        <w:t xml:space="preserve"> </w:t>
      </w:r>
      <w:r>
        <w:t>is</w:t>
      </w:r>
      <w:r>
        <w:rPr>
          <w:spacing w:val="46"/>
        </w:rPr>
        <w:t xml:space="preserve"> </w:t>
      </w:r>
      <w:r>
        <w:t>no</w:t>
      </w:r>
      <w:r>
        <w:rPr>
          <w:spacing w:val="45"/>
        </w:rPr>
        <w:t xml:space="preserve"> </w:t>
      </w:r>
      <w:r>
        <w:t>possib</w:t>
      </w:r>
      <w:r>
        <w:rPr>
          <w:spacing w:val="-2"/>
        </w:rPr>
        <w:t>il</w:t>
      </w:r>
      <w:r>
        <w:t>i</w:t>
      </w:r>
      <w:r>
        <w:rPr>
          <w:spacing w:val="3"/>
        </w:rPr>
        <w:t>t</w:t>
      </w:r>
      <w:r>
        <w:t>y</w:t>
      </w:r>
      <w:r>
        <w:rPr>
          <w:spacing w:val="38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</w:t>
      </w:r>
      <w:r>
        <w:t>ident</w:t>
      </w:r>
      <w:r>
        <w:rPr>
          <w:spacing w:val="-1"/>
        </w:rPr>
        <w:t>a</w:t>
      </w:r>
      <w:r>
        <w:t>l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t>ont</w:t>
      </w:r>
      <w:r>
        <w:rPr>
          <w:spacing w:val="1"/>
        </w:rPr>
        <w:t>a</w:t>
      </w:r>
      <w:r>
        <w:rPr>
          <w:spacing w:val="-1"/>
        </w:rPr>
        <w:t>c</w:t>
      </w:r>
      <w:r>
        <w:t>t</w:t>
      </w:r>
      <w:r>
        <w:rPr>
          <w:spacing w:val="45"/>
        </w:rPr>
        <w:t xml:space="preserve"> </w:t>
      </w:r>
      <w:r>
        <w:t>during mainten</w:t>
      </w:r>
      <w:r>
        <w:rPr>
          <w:spacing w:val="-2"/>
        </w:rPr>
        <w:t>a</w:t>
      </w:r>
      <w:r>
        <w:t>n</w:t>
      </w:r>
      <w:r>
        <w:rPr>
          <w:spacing w:val="-1"/>
        </w:rPr>
        <w:t>ce</w:t>
      </w:r>
      <w:r>
        <w:t>.</w:t>
      </w:r>
    </w:p>
    <w:p w:rsidR="001527E3" w:rsidRDefault="001527E3">
      <w:pPr>
        <w:pStyle w:val="BodyText"/>
        <w:numPr>
          <w:ilvl w:val="0"/>
          <w:numId w:val="22"/>
        </w:numPr>
        <w:tabs>
          <w:tab w:val="left" w:pos="1877"/>
        </w:tabs>
        <w:kinsoku w:val="0"/>
        <w:overflowPunct w:val="0"/>
        <w:spacing w:before="6" w:line="358" w:lineRule="auto"/>
        <w:ind w:left="941" w:right="111" w:firstLine="0"/>
        <w:jc w:val="both"/>
      </w:pPr>
      <w:r>
        <w:t>All</w:t>
      </w:r>
      <w:r>
        <w:rPr>
          <w:spacing w:val="2"/>
        </w:rPr>
        <w:t xml:space="preserve"> </w:t>
      </w:r>
      <w:r>
        <w:t>n</w:t>
      </w:r>
      <w:r>
        <w:rPr>
          <w:spacing w:val="-1"/>
        </w:rPr>
        <w:t>e</w:t>
      </w:r>
      <w:r>
        <w:t>w</w:t>
      </w:r>
      <w:r>
        <w:rPr>
          <w:spacing w:val="1"/>
        </w:rPr>
        <w:t xml:space="preserve"> </w:t>
      </w:r>
      <w:r>
        <w:t>lant</w:t>
      </w:r>
      <w:r>
        <w:rPr>
          <w:spacing w:val="-1"/>
        </w:rPr>
        <w:t>e</w:t>
      </w:r>
      <w:r>
        <w:t>rns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la</w:t>
      </w:r>
      <w:r>
        <w:rPr>
          <w:spacing w:val="2"/>
        </w:rPr>
        <w:t>m</w:t>
      </w:r>
      <w:r>
        <w:t>ps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ssembled</w:t>
      </w:r>
      <w:r>
        <w:rPr>
          <w:spacing w:val="1"/>
        </w:rPr>
        <w:t xml:space="preserve"> </w:t>
      </w:r>
      <w:r>
        <w:t>fix</w:t>
      </w:r>
      <w:r>
        <w:rPr>
          <w:spacing w:val="-2"/>
        </w:rPr>
        <w:t>e</w:t>
      </w:r>
      <w:r>
        <w:t>d,</w:t>
      </w:r>
      <w:r>
        <w:rPr>
          <w:spacing w:val="2"/>
        </w:rPr>
        <w:t xml:space="preserve"> </w:t>
      </w:r>
      <w:r>
        <w:t>fo</w:t>
      </w:r>
      <w:r>
        <w:rPr>
          <w:spacing w:val="-2"/>
        </w:rPr>
        <w:t>c</w:t>
      </w:r>
      <w:r>
        <w:t>us</w:t>
      </w:r>
      <w:r>
        <w:rPr>
          <w:spacing w:val="-1"/>
        </w:rPr>
        <w:t>e</w:t>
      </w:r>
      <w:r>
        <w:t>d,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djust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 wir</w:t>
      </w:r>
      <w:r>
        <w:rPr>
          <w:spacing w:val="-2"/>
        </w:rPr>
        <w:t>e</w:t>
      </w:r>
      <w:r>
        <w:t>d in ac</w:t>
      </w:r>
      <w:r>
        <w:rPr>
          <w:spacing w:val="-1"/>
        </w:rPr>
        <w:t>c</w:t>
      </w:r>
      <w:r>
        <w:t>ord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t>the m</w:t>
      </w:r>
      <w:r>
        <w:rPr>
          <w:spacing w:val="-1"/>
        </w:rPr>
        <w:t>a</w:t>
      </w:r>
      <w:r>
        <w:t>nuf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rPr>
          <w:spacing w:val="1"/>
        </w:rPr>
        <w:t>r</w:t>
      </w:r>
      <w:r>
        <w:t>’s instru</w:t>
      </w:r>
      <w:r>
        <w:rPr>
          <w:spacing w:val="-2"/>
        </w:rPr>
        <w:t>c</w:t>
      </w:r>
      <w:r>
        <w:t>tions.</w:t>
      </w:r>
    </w:p>
    <w:p w:rsidR="001527E3" w:rsidRDefault="001527E3">
      <w:pPr>
        <w:pStyle w:val="BodyText"/>
        <w:numPr>
          <w:ilvl w:val="0"/>
          <w:numId w:val="22"/>
        </w:numPr>
        <w:tabs>
          <w:tab w:val="left" w:pos="1877"/>
        </w:tabs>
        <w:kinsoku w:val="0"/>
        <w:overflowPunct w:val="0"/>
        <w:spacing w:before="6" w:line="358" w:lineRule="auto"/>
        <w:ind w:left="941" w:right="111" w:firstLine="0"/>
        <w:jc w:val="both"/>
        <w:sectPr w:rsidR="001527E3">
          <w:pgSz w:w="11900" w:h="16860"/>
          <w:pgMar w:top="940" w:right="980" w:bottom="1160" w:left="1680" w:header="759" w:footer="977" w:gutter="0"/>
          <w:cols w:space="720" w:equalWidth="0">
            <w:col w:w="9240"/>
          </w:cols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Heading5"/>
        <w:numPr>
          <w:ilvl w:val="3"/>
          <w:numId w:val="36"/>
        </w:numPr>
        <w:tabs>
          <w:tab w:val="left" w:pos="2637"/>
        </w:tabs>
        <w:kinsoku w:val="0"/>
        <w:overflowPunct w:val="0"/>
        <w:spacing w:before="69"/>
        <w:ind w:left="2637" w:hanging="1801"/>
        <w:rPr>
          <w:b w:val="0"/>
          <w:bCs w:val="0"/>
        </w:rPr>
      </w:pPr>
      <w:r>
        <w:rPr>
          <w:spacing w:val="-3"/>
        </w:rPr>
        <w:t>F</w:t>
      </w:r>
      <w:r>
        <w:rPr>
          <w:spacing w:val="1"/>
        </w:rPr>
        <w:t>e</w:t>
      </w:r>
      <w:r>
        <w:rPr>
          <w:spacing w:val="-1"/>
        </w:rPr>
        <w:t>e</w:t>
      </w:r>
      <w:r>
        <w:t>d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-3"/>
        </w:rPr>
        <w:t>P</w:t>
      </w:r>
      <w:r>
        <w:t>illar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ind w:left="117" w:firstLine="0"/>
      </w:pPr>
      <w:r>
        <w:t>The</w:t>
      </w:r>
      <w:r>
        <w:rPr>
          <w:spacing w:val="-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 sh</w:t>
      </w:r>
      <w:r>
        <w:rPr>
          <w:spacing w:val="-1"/>
        </w:rPr>
        <w:t>a</w:t>
      </w:r>
      <w:r>
        <w:t>ll h</w:t>
      </w:r>
      <w:r>
        <w:rPr>
          <w:spacing w:val="-1"/>
        </w:rPr>
        <w:t>a</w:t>
      </w:r>
      <w:r>
        <w:rPr>
          <w:spacing w:val="2"/>
        </w:rPr>
        <w:t>v</w:t>
      </w:r>
      <w:r>
        <w:t>e</w:t>
      </w:r>
      <w:r>
        <w:rPr>
          <w:spacing w:val="-1"/>
        </w:rPr>
        <w:t xml:space="preserve"> </w:t>
      </w:r>
      <w:r>
        <w:t xml:space="preserve">to get the </w:t>
      </w:r>
      <w:r>
        <w:rPr>
          <w:spacing w:val="-2"/>
        </w:rPr>
        <w:t>c</w:t>
      </w:r>
      <w:r>
        <w:t>ontrol pa</w:t>
      </w:r>
      <w:r>
        <w:rPr>
          <w:spacing w:val="1"/>
        </w:rPr>
        <w:t>n</w:t>
      </w:r>
      <w:r>
        <w:rPr>
          <w:spacing w:val="-1"/>
        </w:rPr>
        <w:t>e</w:t>
      </w:r>
      <w:r>
        <w:t>l f</w:t>
      </w:r>
      <w:r>
        <w:rPr>
          <w:spacing w:val="-2"/>
        </w:rPr>
        <w:t>a</w:t>
      </w:r>
      <w:r>
        <w:t>bric</w:t>
      </w:r>
      <w:r>
        <w:rPr>
          <w:spacing w:val="-1"/>
        </w:rPr>
        <w:t>a</w:t>
      </w:r>
      <w:r>
        <w:t>ted.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Heading5"/>
        <w:numPr>
          <w:ilvl w:val="3"/>
          <w:numId w:val="36"/>
        </w:numPr>
        <w:tabs>
          <w:tab w:val="left" w:pos="2637"/>
        </w:tabs>
        <w:kinsoku w:val="0"/>
        <w:overflowPunct w:val="0"/>
        <w:ind w:left="2637" w:hanging="1801"/>
        <w:rPr>
          <w:b w:val="0"/>
          <w:bCs w:val="0"/>
        </w:rPr>
      </w:pPr>
      <w:r>
        <w:t>St</w:t>
      </w:r>
      <w:r>
        <w:rPr>
          <w:spacing w:val="-2"/>
        </w:rPr>
        <w:t>r</w:t>
      </w:r>
      <w:r>
        <w:rPr>
          <w:spacing w:val="-1"/>
        </w:rPr>
        <w:t>ee</w:t>
      </w:r>
      <w:r>
        <w:t>t Lig</w:t>
      </w:r>
      <w:r>
        <w:rPr>
          <w:spacing w:val="1"/>
        </w:rPr>
        <w:t>h</w:t>
      </w:r>
      <w:r>
        <w:t>t</w:t>
      </w:r>
      <w:r>
        <w:rPr>
          <w:spacing w:val="1"/>
        </w:rPr>
        <w:t xml:space="preserve"> </w:t>
      </w:r>
      <w:r>
        <w:rPr>
          <w:spacing w:val="-3"/>
        </w:rPr>
        <w:t>P</w:t>
      </w:r>
      <w:r>
        <w:t>oles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numPr>
          <w:ilvl w:val="0"/>
          <w:numId w:val="21"/>
        </w:numPr>
        <w:tabs>
          <w:tab w:val="left" w:pos="1197"/>
        </w:tabs>
        <w:kinsoku w:val="0"/>
        <w:overflowPunct w:val="0"/>
        <w:spacing w:line="360" w:lineRule="auto"/>
        <w:ind w:left="981" w:right="111" w:firstLine="0"/>
        <w:jc w:val="both"/>
      </w:pPr>
      <w:r>
        <w:t>The</w:t>
      </w:r>
      <w:r>
        <w:rPr>
          <w:spacing w:val="34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36"/>
        </w:rPr>
        <w:t xml:space="preserve"> </w:t>
      </w:r>
      <w:r>
        <w:t>tubul</w:t>
      </w:r>
      <w:r>
        <w:rPr>
          <w:spacing w:val="-1"/>
        </w:rPr>
        <w:t>a</w:t>
      </w:r>
      <w:r>
        <w:t>r</w:t>
      </w:r>
      <w:r>
        <w:rPr>
          <w:spacing w:val="35"/>
        </w:rPr>
        <w:t xml:space="preserve"> </w:t>
      </w:r>
      <w:r>
        <w:t>poles</w:t>
      </w:r>
      <w:r>
        <w:rPr>
          <w:spacing w:val="3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made</w:t>
      </w:r>
      <w:r>
        <w:rPr>
          <w:spacing w:val="34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t>st</w:t>
      </w:r>
      <w:r>
        <w:rPr>
          <w:spacing w:val="1"/>
        </w:rPr>
        <w:t>e</w:t>
      </w:r>
      <w:r>
        <w:rPr>
          <w:spacing w:val="-1"/>
        </w:rPr>
        <w:t>e</w:t>
      </w:r>
      <w:r>
        <w:t>l,</w:t>
      </w:r>
      <w:r>
        <w:rPr>
          <w:spacing w:val="38"/>
        </w:rPr>
        <w:t xml:space="preserve"> </w:t>
      </w:r>
      <w:r>
        <w:t>swa</w:t>
      </w:r>
      <w:r>
        <w:rPr>
          <w:spacing w:val="-3"/>
        </w:rPr>
        <w:t>g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t>w</w:t>
      </w:r>
      <w:r>
        <w:rPr>
          <w:spacing w:val="-2"/>
        </w:rPr>
        <w:t>e</w:t>
      </w:r>
      <w:r>
        <w:t>lded</w:t>
      </w:r>
      <w:r>
        <w:rPr>
          <w:spacing w:val="35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34"/>
        </w:rPr>
        <w:t xml:space="preserve"> </w:t>
      </w:r>
      <w:r>
        <w:t>h</w:t>
      </w:r>
      <w:r>
        <w:rPr>
          <w:spacing w:val="-1"/>
        </w:rPr>
        <w:t>a</w:t>
      </w:r>
      <w:r>
        <w:t>vi</w:t>
      </w:r>
      <w:r>
        <w:rPr>
          <w:spacing w:val="2"/>
        </w:rPr>
        <w:t>n</w:t>
      </w:r>
      <w:r>
        <w:t>g ultim</w:t>
      </w:r>
      <w:r>
        <w:rPr>
          <w:spacing w:val="-1"/>
        </w:rPr>
        <w:t>a</w:t>
      </w:r>
      <w:r>
        <w:t>te</w:t>
      </w:r>
      <w:r>
        <w:rPr>
          <w:spacing w:val="40"/>
        </w:rPr>
        <w:t xml:space="preserve"> </w:t>
      </w:r>
      <w:r>
        <w:t>tensile</w:t>
      </w:r>
      <w:r>
        <w:rPr>
          <w:spacing w:val="39"/>
        </w:rPr>
        <w:t xml:space="preserve"> </w:t>
      </w:r>
      <w:r>
        <w:t>str</w:t>
      </w:r>
      <w:r>
        <w:rPr>
          <w:spacing w:val="-1"/>
        </w:rPr>
        <w:t>e</w:t>
      </w:r>
      <w:r>
        <w:t>n</w:t>
      </w:r>
      <w:r>
        <w:rPr>
          <w:spacing w:val="-3"/>
        </w:rPr>
        <w:t>g</w:t>
      </w:r>
      <w:r>
        <w:t>th</w:t>
      </w:r>
      <w:r>
        <w:rPr>
          <w:spacing w:val="41"/>
        </w:rPr>
        <w:t xml:space="preserve"> </w:t>
      </w:r>
      <w:r>
        <w:t>42</w:t>
      </w:r>
      <w:r>
        <w:rPr>
          <w:spacing w:val="40"/>
        </w:rPr>
        <w:t xml:space="preserve"> </w:t>
      </w:r>
      <w:r>
        <w:t>k</w:t>
      </w:r>
      <w:r>
        <w:rPr>
          <w:spacing w:val="-3"/>
        </w:rPr>
        <w:t>g</w:t>
      </w:r>
      <w:r>
        <w:t>.</w:t>
      </w:r>
      <w:r>
        <w:rPr>
          <w:spacing w:val="40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39"/>
        </w:rPr>
        <w:t xml:space="preserve"> </w:t>
      </w:r>
      <w:r>
        <w:t>sq</w:t>
      </w:r>
      <w:r>
        <w:rPr>
          <w:spacing w:val="40"/>
        </w:rPr>
        <w:t xml:space="preserve"> </w:t>
      </w:r>
      <w:r>
        <w:t>mm.).</w:t>
      </w:r>
      <w:r>
        <w:rPr>
          <w:spacing w:val="39"/>
        </w:rPr>
        <w:t xml:space="preserve"> </w:t>
      </w:r>
      <w:r>
        <w:rPr>
          <w:spacing w:val="-3"/>
        </w:rPr>
        <w:t>T</w:t>
      </w:r>
      <w:r>
        <w:t>he</w:t>
      </w:r>
      <w:r>
        <w:rPr>
          <w:spacing w:val="39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41"/>
        </w:rPr>
        <w:t xml:space="preserve"> </w:t>
      </w:r>
      <w:r>
        <w:t>tubul</w:t>
      </w:r>
      <w:r>
        <w:rPr>
          <w:spacing w:val="-1"/>
        </w:rPr>
        <w:t>a</w:t>
      </w:r>
      <w:r>
        <w:t>r</w:t>
      </w:r>
      <w:r>
        <w:rPr>
          <w:spacing w:val="39"/>
        </w:rPr>
        <w:t xml:space="preserve"> </w:t>
      </w:r>
      <w:r>
        <w:t>poles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38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>thr</w:t>
      </w:r>
      <w:r>
        <w:rPr>
          <w:spacing w:val="-2"/>
        </w:rPr>
        <w:t>e</w:t>
      </w:r>
      <w:r>
        <w:t>e s</w:t>
      </w:r>
      <w:r>
        <w:rPr>
          <w:spacing w:val="-1"/>
        </w:rPr>
        <w:t>ec</w:t>
      </w:r>
      <w:r>
        <w:t>tions(t</w:t>
      </w:r>
      <w:r>
        <w:rPr>
          <w:spacing w:val="-1"/>
        </w:rPr>
        <w:t>e</w:t>
      </w:r>
      <w:r>
        <w:t>les</w:t>
      </w:r>
      <w:r>
        <w:rPr>
          <w:spacing w:val="-2"/>
        </w:rPr>
        <w:t>c</w:t>
      </w:r>
      <w:r>
        <w:t>opi</w:t>
      </w:r>
      <w:r>
        <w:rPr>
          <w:spacing w:val="1"/>
        </w:rPr>
        <w:t>c</w:t>
      </w:r>
      <w:r>
        <w:t>)</w:t>
      </w:r>
      <w:r>
        <w:rPr>
          <w:spacing w:val="42"/>
        </w:rPr>
        <w:t xml:space="preserve"> </w:t>
      </w:r>
      <w:r>
        <w:t>with</w:t>
      </w:r>
      <w:r>
        <w:rPr>
          <w:spacing w:val="45"/>
        </w:rPr>
        <w:t xml:space="preserve"> </w:t>
      </w:r>
      <w:r>
        <w:t>r</w:t>
      </w:r>
      <w:r>
        <w:rPr>
          <w:spacing w:val="-2"/>
        </w:rPr>
        <w:t>e</w:t>
      </w:r>
      <w:r>
        <w:t>du</w:t>
      </w:r>
      <w:r>
        <w:rPr>
          <w:spacing w:val="-1"/>
        </w:rPr>
        <w:t>c</w:t>
      </w:r>
      <w:r>
        <w:t>tion</w:t>
      </w:r>
      <w:r>
        <w:rPr>
          <w:spacing w:val="42"/>
        </w:rPr>
        <w:t xml:space="preserve"> </w:t>
      </w:r>
      <w:r>
        <w:t>in</w:t>
      </w:r>
      <w:r>
        <w:rPr>
          <w:spacing w:val="43"/>
        </w:rPr>
        <w:t xml:space="preserve"> </w:t>
      </w:r>
      <w:r>
        <w:t>dia</w:t>
      </w:r>
      <w:r>
        <w:rPr>
          <w:spacing w:val="2"/>
        </w:rPr>
        <w:t>m</w:t>
      </w:r>
      <w:r>
        <w:rPr>
          <w:spacing w:val="-1"/>
        </w:rPr>
        <w:t>e</w:t>
      </w:r>
      <w:r>
        <w:t>ter</w:t>
      </w:r>
      <w:r>
        <w:rPr>
          <w:spacing w:val="44"/>
        </w:rPr>
        <w:t xml:space="preserve"> </w:t>
      </w:r>
      <w:r>
        <w:rPr>
          <w:spacing w:val="1"/>
        </w:rPr>
        <w:t>f</w:t>
      </w:r>
      <w:r>
        <w:t>or</w:t>
      </w:r>
      <w:r>
        <w:rPr>
          <w:spacing w:val="42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</w:t>
      </w:r>
      <w:r>
        <w:rPr>
          <w:spacing w:val="42"/>
        </w:rPr>
        <w:t xml:space="preserve"> </w:t>
      </w:r>
      <w:r>
        <w:t>s</w:t>
      </w:r>
      <w:r>
        <w:rPr>
          <w:spacing w:val="1"/>
        </w:rPr>
        <w:t>e</w:t>
      </w:r>
      <w:r>
        <w:rPr>
          <w:spacing w:val="-1"/>
        </w:rPr>
        <w:t>c</w:t>
      </w:r>
      <w:r>
        <w:t>tion.</w:t>
      </w:r>
      <w:r>
        <w:rPr>
          <w:spacing w:val="42"/>
        </w:rPr>
        <w:t xml:space="preserve"> </w:t>
      </w:r>
      <w:r>
        <w:t>The</w:t>
      </w:r>
      <w:r>
        <w:rPr>
          <w:spacing w:val="41"/>
        </w:rPr>
        <w:t xml:space="preserve"> </w:t>
      </w:r>
      <w:r>
        <w:t>s</w:t>
      </w:r>
      <w:r>
        <w:rPr>
          <w:spacing w:val="1"/>
        </w:rPr>
        <w:t>w</w:t>
      </w:r>
      <w:r>
        <w:rPr>
          <w:spacing w:val="-1"/>
        </w:rPr>
        <w:t>a</w:t>
      </w:r>
      <w:r>
        <w:t>g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nd w</w:t>
      </w:r>
      <w:r>
        <w:rPr>
          <w:spacing w:val="-2"/>
        </w:rPr>
        <w:t>e</w:t>
      </w:r>
      <w:r>
        <w:t>lded</w:t>
      </w:r>
      <w:r>
        <w:rPr>
          <w:spacing w:val="16"/>
        </w:rPr>
        <w:t xml:space="preserve"> </w:t>
      </w:r>
      <w:r>
        <w:t>le</w:t>
      </w:r>
      <w:r>
        <w:rPr>
          <w:spacing w:val="1"/>
        </w:rPr>
        <w:t>n</w:t>
      </w:r>
      <w:r>
        <w:rPr>
          <w:spacing w:val="-3"/>
        </w:rPr>
        <w:t>g</w:t>
      </w:r>
      <w:r>
        <w:t>th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7"/>
        </w:rPr>
        <w:t xml:space="preserve"> </w:t>
      </w:r>
      <w:r>
        <w:t>two</w:t>
      </w:r>
      <w:r>
        <w:rPr>
          <w:spacing w:val="16"/>
        </w:rPr>
        <w:t xml:space="preserve"> </w:t>
      </w:r>
      <w:r>
        <w:t>po</w:t>
      </w:r>
      <w:r>
        <w:rPr>
          <w:spacing w:val="2"/>
        </w:rPr>
        <w:t>i</w:t>
      </w:r>
      <w:r>
        <w:t>nts</w:t>
      </w:r>
      <w:r>
        <w:rPr>
          <w:spacing w:val="1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t>lapp</w:t>
      </w:r>
      <w:r>
        <w:rPr>
          <w:spacing w:val="-2"/>
        </w:rPr>
        <w:t>e</w:t>
      </w:r>
      <w:r>
        <w:t>d</w:t>
      </w:r>
      <w:r>
        <w:rPr>
          <w:spacing w:val="21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t>minimum</w:t>
      </w:r>
      <w:r>
        <w:rPr>
          <w:spacing w:val="17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200</w:t>
      </w:r>
      <w:r>
        <w:rPr>
          <w:spacing w:val="16"/>
        </w:rPr>
        <w:t xml:space="preserve"> </w:t>
      </w:r>
      <w:r>
        <w:rPr>
          <w:spacing w:val="-2"/>
        </w:rPr>
        <w:t>m</w:t>
      </w:r>
      <w:r>
        <w:t>m</w:t>
      </w:r>
      <w:r>
        <w:rPr>
          <w:spacing w:val="17"/>
        </w:rPr>
        <w:t xml:space="preserve"> </w:t>
      </w:r>
      <w:r>
        <w:t>len</w:t>
      </w:r>
      <w:r>
        <w:rPr>
          <w:spacing w:val="-3"/>
        </w:rPr>
        <w:t>g</w:t>
      </w:r>
      <w:r>
        <w:t>th. The</w:t>
      </w:r>
      <w:r>
        <w:rPr>
          <w:spacing w:val="5"/>
        </w:rPr>
        <w:t xml:space="preserve"> </w:t>
      </w:r>
      <w:r>
        <w:t>top</w:t>
      </w:r>
      <w:r>
        <w:rPr>
          <w:spacing w:val="7"/>
        </w:rPr>
        <w:t xml:space="preserve"> </w:t>
      </w:r>
      <w:r>
        <w:t>portion</w:t>
      </w:r>
      <w:r>
        <w:rPr>
          <w:spacing w:val="7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6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7"/>
        </w:rPr>
        <w:t xml:space="preserve"> </w:t>
      </w:r>
      <w:r>
        <w:t>tubul</w:t>
      </w:r>
      <w:r>
        <w:rPr>
          <w:spacing w:val="-1"/>
        </w:rPr>
        <w:t>a</w:t>
      </w:r>
      <w:r>
        <w:t>r</w:t>
      </w:r>
      <w:r>
        <w:rPr>
          <w:spacing w:val="6"/>
        </w:rPr>
        <w:t xml:space="preserve"> </w:t>
      </w:r>
      <w:r>
        <w:t>poles</w:t>
      </w:r>
      <w:r>
        <w:rPr>
          <w:spacing w:val="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b</w:t>
      </w:r>
      <w:r>
        <w:rPr>
          <w:spacing w:val="-1"/>
        </w:rPr>
        <w:t>e</w:t>
      </w:r>
      <w:r>
        <w:t>nt</w:t>
      </w:r>
      <w:r>
        <w:rPr>
          <w:spacing w:val="7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2"/>
        </w:rPr>
        <w:t>p</w:t>
      </w:r>
      <w:r>
        <w:t>e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2"/>
        </w:rPr>
        <w:t>s</w:t>
      </w:r>
      <w:r>
        <w:t>wan</w:t>
      </w:r>
      <w:r>
        <w:rPr>
          <w:spacing w:val="6"/>
        </w:rPr>
        <w:t xml:space="preserve"> </w:t>
      </w:r>
      <w:r>
        <w:t>n</w:t>
      </w:r>
      <w:r>
        <w:rPr>
          <w:spacing w:val="-1"/>
        </w:rPr>
        <w:t>ec</w:t>
      </w:r>
      <w:r>
        <w:t>k</w:t>
      </w:r>
      <w:r>
        <w:rPr>
          <w:spacing w:val="9"/>
        </w:rPr>
        <w:t xml:space="preserve"> </w:t>
      </w:r>
      <w:r>
        <w:t>for fi</w:t>
      </w:r>
      <w:r>
        <w:rPr>
          <w:spacing w:val="1"/>
        </w:rPr>
        <w:t>x</w:t>
      </w:r>
      <w:r>
        <w:t>ing</w:t>
      </w:r>
      <w:r>
        <w:rPr>
          <w:spacing w:val="17"/>
        </w:rPr>
        <w:t xml:space="preserve"> </w:t>
      </w:r>
      <w:r>
        <w:t>lumina</w:t>
      </w:r>
      <w:r>
        <w:rPr>
          <w:spacing w:val="-2"/>
        </w:rPr>
        <w:t>r</w:t>
      </w:r>
      <w:r>
        <w:t>ies</w:t>
      </w:r>
      <w:r>
        <w:rPr>
          <w:spacing w:val="18"/>
        </w:rPr>
        <w:t xml:space="preserve"> </w:t>
      </w:r>
      <w:r>
        <w:t>with</w:t>
      </w:r>
      <w:r>
        <w:rPr>
          <w:spacing w:val="19"/>
        </w:rPr>
        <w:t xml:space="preserve"> </w:t>
      </w:r>
      <w:r>
        <w:t>t</w:t>
      </w:r>
      <w:r>
        <w:rPr>
          <w:spacing w:val="-2"/>
        </w:rPr>
        <w:t>h</w:t>
      </w:r>
      <w:r>
        <w:t>e</w:t>
      </w:r>
      <w:r>
        <w:rPr>
          <w:spacing w:val="18"/>
        </w:rPr>
        <w:t xml:space="preserve"> </w:t>
      </w:r>
      <w:r>
        <w:t>pole</w:t>
      </w:r>
      <w:r>
        <w:rPr>
          <w:spacing w:val="18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6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t>tti</w:t>
      </w:r>
      <w:r>
        <w:rPr>
          <w:spacing w:val="2"/>
        </w:rPr>
        <w:t>n</w:t>
      </w:r>
      <w:r>
        <w:t>g</w:t>
      </w:r>
      <w:r>
        <w:rPr>
          <w:spacing w:val="16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suit</w:t>
      </w:r>
      <w:r>
        <w:rPr>
          <w:spacing w:val="1"/>
        </w:rPr>
        <w:t>a</w:t>
      </w:r>
      <w:r>
        <w:t>ble</w:t>
      </w:r>
      <w:r>
        <w:rPr>
          <w:spacing w:val="18"/>
        </w:rPr>
        <w:t xml:space="preserve"> </w:t>
      </w:r>
      <w:r>
        <w:t>len</w:t>
      </w:r>
      <w:r>
        <w:rPr>
          <w:spacing w:val="-3"/>
        </w:rPr>
        <w:t>g</w:t>
      </w:r>
      <w:r>
        <w:t>th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E.R.</w:t>
      </w:r>
      <w:r>
        <w:rPr>
          <w:spacing w:val="1"/>
        </w:rPr>
        <w:t>W</w:t>
      </w:r>
      <w:r>
        <w:t>.</w:t>
      </w:r>
      <w:r>
        <w:rPr>
          <w:spacing w:val="18"/>
        </w:rPr>
        <w:t xml:space="preserve"> </w:t>
      </w:r>
      <w:r>
        <w:t>pipe</w:t>
      </w:r>
      <w:r>
        <w:rPr>
          <w:spacing w:val="18"/>
        </w:rPr>
        <w:t xml:space="preserve"> </w:t>
      </w:r>
      <w:r>
        <w:t>w</w:t>
      </w:r>
      <w:r>
        <w:rPr>
          <w:spacing w:val="-2"/>
        </w:rPr>
        <w:t>e</w:t>
      </w:r>
      <w:r>
        <w:t>lded/ or s</w:t>
      </w:r>
      <w:r>
        <w:rPr>
          <w:spacing w:val="-2"/>
        </w:rPr>
        <w:t>e</w:t>
      </w:r>
      <w:r>
        <w:t>p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a</w:t>
      </w:r>
      <w:r>
        <w:t>ted f</w:t>
      </w:r>
      <w:r>
        <w:rPr>
          <w:spacing w:val="-1"/>
        </w:rPr>
        <w:t>a</w:t>
      </w:r>
      <w:r>
        <w:t>bri</w:t>
      </w:r>
      <w:r>
        <w:rPr>
          <w:spacing w:val="-1"/>
        </w:rPr>
        <w:t>ca</w:t>
      </w:r>
      <w:r>
        <w:rPr>
          <w:spacing w:val="2"/>
        </w:rPr>
        <w:t>t</w:t>
      </w:r>
      <w:r>
        <w:rPr>
          <w:spacing w:val="-1"/>
        </w:rPr>
        <w:t>e</w:t>
      </w:r>
      <w:r>
        <w:t>d b</w:t>
      </w:r>
      <w:r>
        <w:rPr>
          <w:spacing w:val="1"/>
        </w:rPr>
        <w:t>r</w:t>
      </w:r>
      <w:r>
        <w:rPr>
          <w:spacing w:val="-1"/>
        </w:rPr>
        <w:t>ac</w:t>
      </w:r>
      <w:r>
        <w:t>k</w:t>
      </w:r>
      <w:r>
        <w:rPr>
          <w:spacing w:val="-1"/>
        </w:rPr>
        <w:t>e</w:t>
      </w:r>
      <w:r>
        <w:t>ts to be</w:t>
      </w:r>
      <w:r>
        <w:rPr>
          <w:spacing w:val="-1"/>
        </w:rPr>
        <w:t xml:space="preserve"> </w:t>
      </w:r>
      <w:r>
        <w:t>fi</w:t>
      </w:r>
      <w:r>
        <w:rPr>
          <w:spacing w:val="1"/>
        </w:rPr>
        <w:t>x</w:t>
      </w:r>
      <w:r>
        <w:rPr>
          <w:spacing w:val="-1"/>
        </w:rPr>
        <w:t>e</w:t>
      </w:r>
      <w:r>
        <w:t>d on the</w:t>
      </w:r>
      <w:r>
        <w:rPr>
          <w:spacing w:val="1"/>
        </w:rPr>
        <w:t xml:space="preserve"> </w:t>
      </w:r>
      <w:r>
        <w:t>pole top.</w:t>
      </w:r>
    </w:p>
    <w:p w:rsidR="001527E3" w:rsidRDefault="001527E3">
      <w:pPr>
        <w:pStyle w:val="BodyText"/>
        <w:numPr>
          <w:ilvl w:val="0"/>
          <w:numId w:val="21"/>
        </w:numPr>
        <w:tabs>
          <w:tab w:val="left" w:pos="1197"/>
        </w:tabs>
        <w:kinsoku w:val="0"/>
        <w:overflowPunct w:val="0"/>
        <w:spacing w:before="4" w:line="360" w:lineRule="auto"/>
        <w:ind w:left="981" w:right="114" w:firstLine="0"/>
        <w:jc w:val="both"/>
      </w:pPr>
      <w:r>
        <w:t>Plant</w:t>
      </w:r>
      <w:r>
        <w:rPr>
          <w:spacing w:val="-1"/>
        </w:rPr>
        <w:t>a</w:t>
      </w:r>
      <w:r>
        <w:t>tion</w:t>
      </w:r>
      <w:r>
        <w:rPr>
          <w:spacing w:val="21"/>
        </w:rPr>
        <w:t xml:space="preserve"> </w:t>
      </w:r>
      <w:r>
        <w:t>d</w:t>
      </w:r>
      <w:r>
        <w:rPr>
          <w:spacing w:val="-1"/>
        </w:rPr>
        <w:t>e</w:t>
      </w:r>
      <w:r>
        <w:t>pth</w:t>
      </w:r>
      <w:r>
        <w:rPr>
          <w:spacing w:val="21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st</w:t>
      </w:r>
      <w:r>
        <w:rPr>
          <w:spacing w:val="1"/>
        </w:rPr>
        <w:t>e</w:t>
      </w:r>
      <w:r>
        <w:rPr>
          <w:spacing w:val="-1"/>
        </w:rPr>
        <w:t>e</w:t>
      </w:r>
      <w:r>
        <w:t>l</w:t>
      </w:r>
      <w:r>
        <w:rPr>
          <w:spacing w:val="24"/>
        </w:rPr>
        <w:t xml:space="preserve"> </w:t>
      </w:r>
      <w:r>
        <w:t>tubul</w:t>
      </w:r>
      <w:r>
        <w:rPr>
          <w:spacing w:val="-1"/>
        </w:rPr>
        <w:t>a</w:t>
      </w:r>
      <w:r>
        <w:t>r</w:t>
      </w:r>
      <w:r>
        <w:rPr>
          <w:spacing w:val="20"/>
        </w:rPr>
        <w:t xml:space="preserve"> </w:t>
      </w:r>
      <w:r>
        <w:t>poles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rPr>
          <w:spacing w:val="1"/>
        </w:rPr>
        <w:t>a</w:t>
      </w:r>
      <w:r>
        <w:t>s</w:t>
      </w:r>
      <w:r>
        <w:rPr>
          <w:spacing w:val="21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22"/>
        </w:rPr>
        <w:t xml:space="preserve"> </w:t>
      </w:r>
      <w:r>
        <w:t>le</w:t>
      </w:r>
      <w:r>
        <w:rPr>
          <w:spacing w:val="1"/>
        </w:rPr>
        <w:t>n</w:t>
      </w:r>
      <w:r>
        <w:rPr>
          <w:spacing w:val="-3"/>
        </w:rPr>
        <w:t>g</w:t>
      </w:r>
      <w:r>
        <w:t>th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loc</w:t>
      </w:r>
      <w:r>
        <w:rPr>
          <w:spacing w:val="-2"/>
        </w:rPr>
        <w:t>a</w:t>
      </w:r>
      <w:r>
        <w:t>l</w:t>
      </w:r>
      <w:r>
        <w:rPr>
          <w:spacing w:val="24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ndition. The</w:t>
      </w:r>
      <w:r>
        <w:rPr>
          <w:spacing w:val="22"/>
        </w:rPr>
        <w:t xml:space="preserve"> </w:t>
      </w:r>
      <w:r>
        <w:t>plant</w:t>
      </w:r>
      <w:r>
        <w:rPr>
          <w:spacing w:val="-1"/>
        </w:rPr>
        <w:t>a</w:t>
      </w:r>
      <w:r>
        <w:t>tion</w:t>
      </w:r>
      <w:r>
        <w:rPr>
          <w:spacing w:val="23"/>
        </w:rPr>
        <w:t xml:space="preserve"> </w:t>
      </w:r>
      <w:r>
        <w:t>d</w:t>
      </w:r>
      <w:r>
        <w:rPr>
          <w:spacing w:val="-1"/>
        </w:rPr>
        <w:t>e</w:t>
      </w:r>
      <w:r>
        <w:t>pth</w:t>
      </w:r>
      <w:r>
        <w:rPr>
          <w:spacing w:val="24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24"/>
        </w:rPr>
        <w:t xml:space="preserve"> </w:t>
      </w:r>
      <w:r>
        <w:t>poles</w:t>
      </w:r>
      <w:r>
        <w:rPr>
          <w:spacing w:val="23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rPr>
          <w:spacing w:val="2"/>
        </w:rPr>
        <w:t>o</w:t>
      </w:r>
      <w:r>
        <w:t>n</w:t>
      </w:r>
      <w:r>
        <w:rPr>
          <w:spacing w:val="23"/>
        </w:rPr>
        <w:t xml:space="preserve"> </w:t>
      </w:r>
      <w:r>
        <w:t>bridge</w:t>
      </w:r>
      <w:r>
        <w:rPr>
          <w:spacing w:val="22"/>
        </w:rPr>
        <w:t xml:space="preserve"> </w:t>
      </w:r>
      <w:r>
        <w:t>is</w:t>
      </w:r>
      <w:r>
        <w:rPr>
          <w:spacing w:val="24"/>
        </w:rPr>
        <w:t xml:space="preserve"> </w:t>
      </w:r>
      <w:r>
        <w:t>nil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4"/>
        </w:rPr>
        <w:t xml:space="preserve"> </w:t>
      </w:r>
      <w:r>
        <w:t>it</w:t>
      </w:r>
      <w:r>
        <w:rPr>
          <w:spacing w:val="24"/>
        </w:rPr>
        <w:t xml:space="preserve"> </w:t>
      </w:r>
      <w:r>
        <w:t>will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ec</w:t>
      </w:r>
      <w:r>
        <w:t>ted ov</w:t>
      </w:r>
      <w:r>
        <w:rPr>
          <w:spacing w:val="-1"/>
        </w:rPr>
        <w:t>e</w:t>
      </w:r>
      <w:r>
        <w:t>r the</w:t>
      </w:r>
      <w:r>
        <w:rPr>
          <w:spacing w:val="-2"/>
        </w:rPr>
        <w:t xml:space="preserve"> </w:t>
      </w:r>
      <w:r>
        <w:t>d</w:t>
      </w:r>
      <w:r>
        <w:rPr>
          <w:spacing w:val="1"/>
        </w:rPr>
        <w:t>e</w:t>
      </w:r>
      <w:r>
        <w:rPr>
          <w:spacing w:val="-1"/>
        </w:rPr>
        <w:t>c</w:t>
      </w:r>
      <w:r>
        <w:t>k.</w:t>
      </w:r>
    </w:p>
    <w:p w:rsidR="001527E3" w:rsidRDefault="001527E3">
      <w:pPr>
        <w:pStyle w:val="BodyText"/>
        <w:numPr>
          <w:ilvl w:val="0"/>
          <w:numId w:val="21"/>
        </w:numPr>
        <w:tabs>
          <w:tab w:val="left" w:pos="1197"/>
        </w:tabs>
        <w:kinsoku w:val="0"/>
        <w:overflowPunct w:val="0"/>
        <w:spacing w:before="6" w:line="359" w:lineRule="auto"/>
        <w:ind w:left="981" w:right="111" w:firstLine="0"/>
        <w:jc w:val="both"/>
      </w:pPr>
      <w:r>
        <w:t>C</w:t>
      </w:r>
      <w:r>
        <w:rPr>
          <w:spacing w:val="-1"/>
        </w:rPr>
        <w:t>a</w:t>
      </w:r>
      <w:r>
        <w:t>bles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rmin</w:t>
      </w:r>
      <w:r>
        <w:rPr>
          <w:spacing w:val="-1"/>
        </w:rPr>
        <w:t>a</w:t>
      </w:r>
      <w:r>
        <w:t>t</w:t>
      </w:r>
      <w:r>
        <w:rPr>
          <w:spacing w:val="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3"/>
        </w:rPr>
        <w:t>t</w:t>
      </w:r>
      <w:r>
        <w:t>hrou</w:t>
      </w:r>
      <w:r>
        <w:rPr>
          <w:spacing w:val="-4"/>
        </w:rPr>
        <w:t>g</w:t>
      </w:r>
      <w:r>
        <w:t>h</w:t>
      </w:r>
      <w:r>
        <w:rPr>
          <w:spacing w:val="4"/>
        </w:rPr>
        <w:t xml:space="preserve"> </w:t>
      </w:r>
      <w:r>
        <w:t>h</w:t>
      </w:r>
      <w:r>
        <w:rPr>
          <w:spacing w:val="1"/>
        </w:rPr>
        <w:t>e</w:t>
      </w:r>
      <w:r>
        <w:rPr>
          <w:spacing w:val="-1"/>
        </w:rPr>
        <w:t>a</w:t>
      </w:r>
      <w:r>
        <w:rPr>
          <w:spacing w:val="4"/>
        </w:rPr>
        <w:t>v</w:t>
      </w:r>
      <w:r>
        <w:t>y</w:t>
      </w:r>
      <w:r>
        <w:rPr>
          <w:spacing w:val="-3"/>
        </w:rPr>
        <w:t xml:space="preserve"> </w:t>
      </w:r>
      <w:r>
        <w:t>du</w:t>
      </w:r>
      <w:r>
        <w:rPr>
          <w:spacing w:val="5"/>
        </w:rPr>
        <w:t>t</w:t>
      </w:r>
      <w:r>
        <w:t>y</w:t>
      </w:r>
      <w:r>
        <w:rPr>
          <w:spacing w:val="-3"/>
        </w:rPr>
        <w:t xml:space="preserve"> </w:t>
      </w:r>
      <w:r>
        <w:t>si</w:t>
      </w:r>
      <w:r>
        <w:rPr>
          <w:spacing w:val="2"/>
        </w:rPr>
        <w:t>n</w:t>
      </w:r>
      <w:r>
        <w:rPr>
          <w:spacing w:val="-3"/>
        </w:rPr>
        <w:t>g</w:t>
      </w:r>
      <w:r>
        <w:t>le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ompr</w:t>
      </w:r>
      <w:r>
        <w:rPr>
          <w:spacing w:val="-2"/>
        </w:rPr>
        <w:t>e</w:t>
      </w:r>
      <w:r>
        <w:t>ssion</w:t>
      </w:r>
      <w:r>
        <w:rPr>
          <w:spacing w:val="2"/>
        </w:rPr>
        <w:t xml:space="preserve"> </w:t>
      </w:r>
      <w:r>
        <w:t>C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3"/>
        </w:rPr>
        <w:t xml:space="preserve"> </w:t>
      </w:r>
      <w:r>
        <w:rPr>
          <w:spacing w:val="-3"/>
        </w:rPr>
        <w:t>g</w:t>
      </w:r>
      <w:r>
        <w:rPr>
          <w:spacing w:val="2"/>
        </w:rPr>
        <w:t>l</w:t>
      </w:r>
      <w:r>
        <w:rPr>
          <w:spacing w:val="-1"/>
        </w:rPr>
        <w:t>a</w:t>
      </w:r>
      <w:r>
        <w:t>nds</w:t>
      </w:r>
      <w:r>
        <w:rPr>
          <w:spacing w:val="2"/>
        </w:rPr>
        <w:t xml:space="preserve"> </w:t>
      </w:r>
      <w:r>
        <w:t xml:space="preserve">of </w:t>
      </w:r>
      <w:r>
        <w:rPr>
          <w:spacing w:val="-1"/>
        </w:rPr>
        <w:t>c</w:t>
      </w:r>
      <w:r>
        <w:t>or</w:t>
      </w:r>
      <w:r>
        <w:rPr>
          <w:spacing w:val="-2"/>
        </w:rPr>
        <w:t>r</w:t>
      </w:r>
      <w:r>
        <w:rPr>
          <w:spacing w:val="1"/>
        </w:rPr>
        <w:t>e</w:t>
      </w:r>
      <w:r>
        <w:rPr>
          <w:spacing w:val="-1"/>
        </w:rPr>
        <w:t>c</w:t>
      </w:r>
      <w:r>
        <w:t>ted si</w:t>
      </w:r>
      <w:r>
        <w:rPr>
          <w:spacing w:val="1"/>
        </w:rPr>
        <w:t>z</w:t>
      </w:r>
      <w:r>
        <w:rPr>
          <w:spacing w:val="-1"/>
        </w:rPr>
        <w:t>e</w:t>
      </w:r>
      <w:r>
        <w:t>.</w:t>
      </w:r>
    </w:p>
    <w:p w:rsidR="001527E3" w:rsidRDefault="001527E3">
      <w:pPr>
        <w:pStyle w:val="BodyText"/>
        <w:numPr>
          <w:ilvl w:val="0"/>
          <w:numId w:val="21"/>
        </w:numPr>
        <w:tabs>
          <w:tab w:val="left" w:pos="1197"/>
        </w:tabs>
        <w:kinsoku w:val="0"/>
        <w:overflowPunct w:val="0"/>
        <w:spacing w:before="7"/>
        <w:ind w:left="1197" w:right="2099"/>
        <w:jc w:val="both"/>
      </w:pPr>
      <w:r>
        <w:t>Crimping</w:t>
      </w:r>
      <w:r>
        <w:rPr>
          <w:spacing w:val="-3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-1"/>
        </w:rPr>
        <w:t xml:space="preserve"> </w:t>
      </w:r>
      <w:r>
        <w:t>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ts 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>e</w:t>
      </w:r>
      <w:r>
        <w:t xml:space="preserve">d for 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ca</w:t>
      </w:r>
      <w:r>
        <w:t xml:space="preserve">ble </w:t>
      </w:r>
      <w:r>
        <w:rPr>
          <w:spacing w:val="2"/>
        </w:rPr>
        <w:t>t</w:t>
      </w:r>
      <w:r>
        <w:rPr>
          <w:spacing w:val="-1"/>
        </w:rPr>
        <w:t>e</w:t>
      </w:r>
      <w:r>
        <w:t>rmin</w:t>
      </w:r>
      <w:r>
        <w:rPr>
          <w:spacing w:val="-1"/>
        </w:rPr>
        <w:t>a</w:t>
      </w:r>
      <w:r>
        <w:t>tions.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21"/>
        </w:numPr>
        <w:tabs>
          <w:tab w:val="left" w:pos="1197"/>
        </w:tabs>
        <w:kinsoku w:val="0"/>
        <w:overflowPunct w:val="0"/>
        <w:ind w:left="1197" w:right="908"/>
        <w:jc w:val="both"/>
      </w:pPr>
      <w:r>
        <w:t>Ent</w:t>
      </w:r>
      <w:r>
        <w:rPr>
          <w:spacing w:val="1"/>
        </w:rPr>
        <w:t>r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nd out</w:t>
      </w:r>
      <w:r>
        <w:rPr>
          <w:spacing w:val="-2"/>
        </w:rPr>
        <w:t>g</w:t>
      </w:r>
      <w:r>
        <w:t>oi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ca</w:t>
      </w:r>
      <w:r>
        <w:t>bl</w:t>
      </w:r>
      <w:r>
        <w:rPr>
          <w:spacing w:val="1"/>
        </w:rPr>
        <w:t>e</w:t>
      </w:r>
      <w:r>
        <w:t>s to loop box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 xml:space="preserve">ted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met</w:t>
      </w:r>
      <w:r>
        <w:rPr>
          <w:spacing w:val="-1"/>
        </w:rPr>
        <w:t>a</w:t>
      </w:r>
      <w:r>
        <w:t>llic pip</w:t>
      </w:r>
      <w:r>
        <w:rPr>
          <w:spacing w:val="-1"/>
        </w:rPr>
        <w:t>e</w:t>
      </w:r>
      <w:r>
        <w:t>s.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21"/>
        </w:numPr>
        <w:tabs>
          <w:tab w:val="left" w:pos="1197"/>
        </w:tabs>
        <w:kinsoku w:val="0"/>
        <w:overflowPunct w:val="0"/>
        <w:spacing w:line="360" w:lineRule="auto"/>
        <w:ind w:left="981" w:right="105" w:firstLine="0"/>
        <w:jc w:val="both"/>
      </w:pPr>
      <w:r>
        <w:t>Poles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rPr>
          <w:spacing w:val="-1"/>
        </w:rPr>
        <w:t>c</w:t>
      </w:r>
      <w:r>
        <w:t>ted</w:t>
      </w:r>
      <w:r>
        <w:rPr>
          <w:spacing w:val="20"/>
        </w:rPr>
        <w:t xml:space="preserve"> </w:t>
      </w:r>
      <w:r>
        <w:rPr>
          <w:spacing w:val="2"/>
        </w:rPr>
        <w:t>o</w:t>
      </w:r>
      <w:r>
        <w:t>n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3"/>
        </w:rPr>
        <w:t>g</w:t>
      </w:r>
      <w:r>
        <w:t>round</w:t>
      </w:r>
      <w:r>
        <w:rPr>
          <w:spacing w:val="20"/>
        </w:rPr>
        <w:t xml:space="preserve"> </w:t>
      </w:r>
      <w:r>
        <w:t>fi</w:t>
      </w:r>
      <w:r>
        <w:rPr>
          <w:spacing w:val="-1"/>
        </w:rPr>
        <w:t>r</w:t>
      </w:r>
      <w:r>
        <w:t>st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f</w:t>
      </w:r>
      <w:r>
        <w:rPr>
          <w:spacing w:val="1"/>
        </w:rPr>
        <w:t>t</w:t>
      </w:r>
      <w:r>
        <w:rPr>
          <w:spacing w:val="2"/>
        </w:rPr>
        <w:t>e</w:t>
      </w:r>
      <w:r>
        <w:t>r</w:t>
      </w:r>
      <w:r>
        <w:rPr>
          <w:spacing w:val="23"/>
        </w:rPr>
        <w:t xml:space="preserve"> </w:t>
      </w:r>
      <w:r>
        <w:t>making</w:t>
      </w:r>
      <w:r>
        <w:rPr>
          <w:spacing w:val="18"/>
        </w:rPr>
        <w:t xml:space="preserve"> </w:t>
      </w:r>
      <w:r>
        <w:t>foun</w:t>
      </w:r>
      <w:r>
        <w:rPr>
          <w:spacing w:val="-1"/>
        </w:rPr>
        <w:t>da</w:t>
      </w:r>
      <w:r>
        <w:t>tion</w:t>
      </w:r>
      <w:r>
        <w:rPr>
          <w:spacing w:val="21"/>
        </w:rPr>
        <w:t xml:space="preserve"> </w:t>
      </w:r>
      <w:r>
        <w:t>pit</w:t>
      </w:r>
      <w:r>
        <w:rPr>
          <w:spacing w:val="22"/>
        </w:rPr>
        <w:t xml:space="preserve"> </w:t>
      </w:r>
      <w:r>
        <w:rPr>
          <w:spacing w:val="1"/>
        </w:rPr>
        <w:t>f</w:t>
      </w:r>
      <w:r>
        <w:t>or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1"/>
        </w:rPr>
        <w:t xml:space="preserve"> </w:t>
      </w:r>
      <w:r>
        <w:t>le</w:t>
      </w:r>
      <w:r>
        <w:rPr>
          <w:spacing w:val="-2"/>
        </w:rPr>
        <w:t>a</w:t>
      </w:r>
      <w:r>
        <w:t>st 150mm</w:t>
      </w:r>
      <w:r>
        <w:rPr>
          <w:spacing w:val="5"/>
        </w:rPr>
        <w:t xml:space="preserve"> </w:t>
      </w:r>
      <w:r>
        <w:t>more</w:t>
      </w:r>
      <w:r>
        <w:rPr>
          <w:spacing w:val="3"/>
        </w:rPr>
        <w:t xml:space="preserve"> </w:t>
      </w:r>
      <w:r>
        <w:t>than</w:t>
      </w:r>
      <w:r>
        <w:rPr>
          <w:spacing w:val="4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"/>
        </w:rPr>
        <w:t xml:space="preserve"> </w:t>
      </w:r>
      <w:r>
        <w:t>p</w:t>
      </w:r>
      <w:r>
        <w:rPr>
          <w:spacing w:val="2"/>
        </w:rPr>
        <w:t>l</w:t>
      </w:r>
      <w:r>
        <w:rPr>
          <w:spacing w:val="-1"/>
        </w:rPr>
        <w:t>a</w:t>
      </w:r>
      <w:r>
        <w:t>nting</w:t>
      </w:r>
      <w:r>
        <w:rPr>
          <w:spacing w:val="2"/>
        </w:rPr>
        <w:t xml:space="preserve"> d</w:t>
      </w:r>
      <w:r>
        <w:rPr>
          <w:spacing w:val="-1"/>
        </w:rPr>
        <w:t>e</w:t>
      </w:r>
      <w:r>
        <w:t>pth,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p</w:t>
      </w:r>
      <w:r>
        <w:rPr>
          <w:spacing w:val="2"/>
        </w:rPr>
        <w:t>l</w:t>
      </w:r>
      <w:r>
        <w:rPr>
          <w:spacing w:val="-1"/>
        </w:rPr>
        <w:t>ac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pole</w:t>
      </w:r>
      <w:r>
        <w:rPr>
          <w:spacing w:val="4"/>
        </w:rPr>
        <w:t xml:space="preserve"> </w:t>
      </w:r>
      <w:r>
        <w:t>on</w:t>
      </w:r>
      <w:r>
        <w:rPr>
          <w:spacing w:val="6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600</w:t>
      </w:r>
      <w:r>
        <w:rPr>
          <w:spacing w:val="6"/>
        </w:rPr>
        <w:t xml:space="preserve"> </w:t>
      </w:r>
      <w:r>
        <w:t>mm</w:t>
      </w:r>
      <w:r>
        <w:rPr>
          <w:spacing w:val="5"/>
        </w:rPr>
        <w:t xml:space="preserve"> </w:t>
      </w:r>
      <w:r>
        <w:t>x</w:t>
      </w:r>
      <w:r>
        <w:rPr>
          <w:spacing w:val="6"/>
        </w:rPr>
        <w:t xml:space="preserve"> </w:t>
      </w:r>
      <w:r>
        <w:t>600</w:t>
      </w:r>
      <w:r>
        <w:rPr>
          <w:spacing w:val="4"/>
        </w:rPr>
        <w:t xml:space="preserve"> </w:t>
      </w:r>
      <w:r>
        <w:t>mm</w:t>
      </w:r>
      <w:r>
        <w:rPr>
          <w:spacing w:val="5"/>
        </w:rPr>
        <w:t xml:space="preserve"> </w:t>
      </w:r>
      <w:r>
        <w:t>x 150</w:t>
      </w:r>
      <w:r>
        <w:rPr>
          <w:spacing w:val="26"/>
        </w:rPr>
        <w:t xml:space="preserve"> </w:t>
      </w:r>
      <w:r>
        <w:t>mm</w:t>
      </w:r>
      <w:r>
        <w:rPr>
          <w:spacing w:val="26"/>
        </w:rPr>
        <w:t xml:space="preserve"> </w:t>
      </w:r>
      <w:r>
        <w:t>thi</w:t>
      </w:r>
      <w:r>
        <w:rPr>
          <w:spacing w:val="-1"/>
        </w:rPr>
        <w:t>c</w:t>
      </w:r>
      <w:r>
        <w:t>k</w:t>
      </w:r>
      <w:r>
        <w:rPr>
          <w:spacing w:val="26"/>
        </w:rPr>
        <w:t xml:space="preserve"> </w:t>
      </w:r>
      <w:r>
        <w:rPr>
          <w:spacing w:val="-1"/>
        </w:rPr>
        <w:t>ce</w:t>
      </w:r>
      <w:r>
        <w:t>ment</w:t>
      </w:r>
      <w:r>
        <w:rPr>
          <w:spacing w:val="26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t>te</w:t>
      </w:r>
      <w:r>
        <w:rPr>
          <w:spacing w:val="28"/>
        </w:rPr>
        <w:t xml:space="preserve"> </w:t>
      </w:r>
      <w:r>
        <w:t>(4:2:1)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then</w:t>
      </w:r>
      <w:r>
        <w:rPr>
          <w:spacing w:val="27"/>
        </w:rPr>
        <w:t xml:space="preserve"> </w:t>
      </w:r>
      <w:r>
        <w:t>making</w:t>
      </w:r>
      <w:r>
        <w:rPr>
          <w:spacing w:val="23"/>
        </w:rPr>
        <w:t xml:space="preserve"> </w:t>
      </w:r>
      <w:r>
        <w:t>met</w:t>
      </w:r>
      <w:r>
        <w:rPr>
          <w:spacing w:val="-1"/>
        </w:rPr>
        <w:t>a</w:t>
      </w:r>
      <w:r>
        <w:t>l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28"/>
        </w:rPr>
        <w:t xml:space="preserve"> </w:t>
      </w:r>
      <w:r>
        <w:t>foun</w:t>
      </w:r>
      <w:r>
        <w:rPr>
          <w:spacing w:val="-1"/>
        </w:rPr>
        <w:t>da</w:t>
      </w:r>
      <w:r>
        <w:t>tion (6:3:1)</w:t>
      </w:r>
      <w:r>
        <w:rPr>
          <w:spacing w:val="4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300</w:t>
      </w:r>
      <w:r>
        <w:rPr>
          <w:spacing w:val="4"/>
        </w:rPr>
        <w:t xml:space="preserve"> </w:t>
      </w:r>
      <w:r>
        <w:t>mm</w:t>
      </w:r>
      <w:r>
        <w:rPr>
          <w:spacing w:val="5"/>
        </w:rPr>
        <w:t xml:space="preserve"> </w:t>
      </w:r>
      <w:r>
        <w:t>on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sides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pole</w:t>
      </w:r>
      <w:r>
        <w:rPr>
          <w:spacing w:val="4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tot</w:t>
      </w:r>
      <w:r>
        <w:rPr>
          <w:spacing w:val="-1"/>
        </w:rPr>
        <w:t>a</w:t>
      </w:r>
      <w:r>
        <w:t>l</w:t>
      </w:r>
      <w:r>
        <w:rPr>
          <w:spacing w:val="5"/>
        </w:rPr>
        <w:t xml:space="preserve"> </w:t>
      </w:r>
      <w:r>
        <w:t>p</w:t>
      </w:r>
      <w:r>
        <w:rPr>
          <w:spacing w:val="5"/>
        </w:rPr>
        <w:t>l</w:t>
      </w:r>
      <w:r>
        <w:rPr>
          <w:spacing w:val="-1"/>
        </w:rPr>
        <w:t>a</w:t>
      </w:r>
      <w:r>
        <w:t>nting</w:t>
      </w:r>
      <w:r>
        <w:rPr>
          <w:spacing w:val="2"/>
        </w:rPr>
        <w:t xml:space="preserve"> </w:t>
      </w:r>
      <w:r>
        <w:t>d</w:t>
      </w:r>
      <w:r>
        <w:rPr>
          <w:spacing w:val="-1"/>
        </w:rPr>
        <w:t>e</w:t>
      </w:r>
      <w:r>
        <w:t>pth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dditional 300mm</w:t>
      </w:r>
      <w:r>
        <w:rPr>
          <w:spacing w:val="24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t>muf</w:t>
      </w:r>
      <w:r>
        <w:rPr>
          <w:spacing w:val="-1"/>
        </w:rPr>
        <w:t>f</w:t>
      </w:r>
      <w:r>
        <w:t>ing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b</w:t>
      </w:r>
      <w:r>
        <w:t>ove</w:t>
      </w:r>
      <w:r>
        <w:rPr>
          <w:spacing w:val="22"/>
        </w:rPr>
        <w:t xml:space="preserve"> </w:t>
      </w:r>
      <w:r>
        <w:t>grou</w:t>
      </w:r>
      <w:r>
        <w:rPr>
          <w:spacing w:val="-1"/>
        </w:rPr>
        <w:t>n</w:t>
      </w:r>
      <w:r>
        <w:t>d</w:t>
      </w:r>
      <w:r>
        <w:rPr>
          <w:spacing w:val="23"/>
        </w:rPr>
        <w:t xml:space="preserve"> </w:t>
      </w:r>
      <w:r>
        <w:t>lev</w:t>
      </w:r>
      <w:r>
        <w:rPr>
          <w:spacing w:val="-2"/>
        </w:rPr>
        <w:t>e</w:t>
      </w:r>
      <w:r>
        <w:t>l.</w:t>
      </w:r>
      <w:r>
        <w:rPr>
          <w:spacing w:val="24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t>foun</w:t>
      </w:r>
      <w:r>
        <w:rPr>
          <w:spacing w:val="-1"/>
        </w:rPr>
        <w:t>da</w:t>
      </w:r>
      <w:r>
        <w:t>tion</w:t>
      </w:r>
      <w:r>
        <w:rPr>
          <w:spacing w:val="23"/>
        </w:rPr>
        <w:t xml:space="preserve"> </w:t>
      </w:r>
      <w:r>
        <w:t>pit</w:t>
      </w:r>
      <w:r>
        <w:rPr>
          <w:spacing w:val="24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5"/>
        </w:rPr>
        <w:t>y</w:t>
      </w:r>
      <w:r>
        <w:t>ond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 xml:space="preserve">e </w:t>
      </w:r>
      <w:r>
        <w:rPr>
          <w:spacing w:val="-1"/>
        </w:rPr>
        <w:t>c</w:t>
      </w:r>
      <w:r>
        <w:t>onsolidation</w:t>
      </w:r>
      <w:r>
        <w:rPr>
          <w:spacing w:val="2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filled</w:t>
      </w:r>
      <w:r>
        <w:rPr>
          <w:spacing w:val="23"/>
        </w:rPr>
        <w:t xml:space="preserve"> </w:t>
      </w:r>
      <w:r>
        <w:t>with</w:t>
      </w:r>
      <w:r>
        <w:rPr>
          <w:spacing w:val="2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ca</w:t>
      </w:r>
      <w:r>
        <w:t>v</w:t>
      </w:r>
      <w:r>
        <w:rPr>
          <w:spacing w:val="-1"/>
        </w:rPr>
        <w:t>a</w:t>
      </w:r>
      <w:r>
        <w:t>ted</w:t>
      </w:r>
      <w:r>
        <w:rPr>
          <w:spacing w:val="23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t>rth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wh</w:t>
      </w:r>
      <w:r>
        <w:rPr>
          <w:spacing w:val="-2"/>
        </w:rPr>
        <w:t>e</w:t>
      </w:r>
      <w:r>
        <w:rPr>
          <w:spacing w:val="1"/>
        </w:rPr>
        <w:t>r</w:t>
      </w:r>
      <w:r>
        <w:t>e</w:t>
      </w:r>
      <w:r>
        <w:rPr>
          <w:spacing w:val="22"/>
        </w:rPr>
        <w:t xml:space="preserve"> </w:t>
      </w:r>
      <w:r>
        <w:t>n</w:t>
      </w:r>
      <w:r>
        <w:rPr>
          <w:spacing w:val="-1"/>
        </w:rPr>
        <w:t>e</w:t>
      </w:r>
      <w:r>
        <w:rPr>
          <w:spacing w:val="1"/>
        </w:rPr>
        <w:t>c</w:t>
      </w:r>
      <w:r>
        <w:rPr>
          <w:spacing w:val="-1"/>
        </w:rPr>
        <w:t>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du</w:t>
      </w:r>
      <w:r>
        <w:rPr>
          <w:spacing w:val="2"/>
        </w:rPr>
        <w:t>l</w:t>
      </w:r>
      <w:r>
        <w:t>y r</w:t>
      </w:r>
      <w:r>
        <w:rPr>
          <w:spacing w:val="-2"/>
        </w:rPr>
        <w:t>a</w:t>
      </w:r>
      <w:r>
        <w:t>mm</w:t>
      </w:r>
      <w:r>
        <w:rPr>
          <w:spacing w:val="-1"/>
        </w:rPr>
        <w:t>e</w:t>
      </w:r>
      <w:r>
        <w:t>d.</w:t>
      </w:r>
      <w:r>
        <w:rPr>
          <w:spacing w:val="2"/>
        </w:rPr>
        <w:t xml:space="preserve"> </w:t>
      </w:r>
      <w:r>
        <w:t>G</w:t>
      </w:r>
      <w:r>
        <w:rPr>
          <w:spacing w:val="1"/>
        </w:rPr>
        <w:t>.</w:t>
      </w:r>
      <w:r>
        <w:rPr>
          <w:spacing w:val="-4"/>
        </w:rPr>
        <w:t>I</w:t>
      </w:r>
      <w:r>
        <w:t>.</w:t>
      </w:r>
      <w:r>
        <w:rPr>
          <w:spacing w:val="4"/>
        </w:rPr>
        <w:t xml:space="preserve"> </w:t>
      </w:r>
      <w:r>
        <w:t>E</w:t>
      </w:r>
      <w:r>
        <w:rPr>
          <w:spacing w:val="-2"/>
        </w:rPr>
        <w:t>a</w:t>
      </w:r>
      <w:r>
        <w:t>rth</w:t>
      </w:r>
      <w:r>
        <w:rPr>
          <w:spacing w:val="1"/>
        </w:rPr>
        <w:t xml:space="preserve"> </w:t>
      </w:r>
      <w:r>
        <w:t>bolt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ft</w:t>
      </w:r>
      <w:r>
        <w:rPr>
          <w:spacing w:val="-2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 xml:space="preserve">king </w:t>
      </w:r>
      <w:r>
        <w:rPr>
          <w:spacing w:val="2"/>
        </w:rPr>
        <w:t>d</w:t>
      </w:r>
      <w:r>
        <w:t>rilled</w:t>
      </w:r>
      <w:r>
        <w:rPr>
          <w:spacing w:val="1"/>
        </w:rPr>
        <w:t xml:space="preserve"> </w:t>
      </w:r>
      <w:r>
        <w:t>holes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t>t</w:t>
      </w:r>
      <w:r>
        <w:rPr>
          <w:spacing w:val="5"/>
        </w:rPr>
        <w:t>c</w:t>
      </w:r>
      <w:r>
        <w:t>.</w:t>
      </w:r>
      <w:r>
        <w:rPr>
          <w:spacing w:val="2"/>
        </w:rPr>
        <w:t xml:space="preserve"> o</w:t>
      </w:r>
      <w:r>
        <w:t>n</w:t>
      </w:r>
      <w:r>
        <w:rPr>
          <w:spacing w:val="2"/>
        </w:rPr>
        <w:t xml:space="preserve"> </w:t>
      </w:r>
      <w:r>
        <w:t>pil</w:t>
      </w:r>
      <w:r>
        <w:rPr>
          <w:spacing w:val="-1"/>
        </w:rPr>
        <w:t>e</w:t>
      </w:r>
      <w:r>
        <w:t>.</w:t>
      </w:r>
      <w:r>
        <w:rPr>
          <w:spacing w:val="2"/>
        </w:rPr>
        <w:t xml:space="preserve"> </w:t>
      </w:r>
      <w:r>
        <w:t>The bottom</w:t>
      </w:r>
      <w:r>
        <w:rPr>
          <w:spacing w:val="5"/>
        </w:rPr>
        <w:t xml:space="preserve"> </w:t>
      </w:r>
      <w:r>
        <w:t>portion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poles</w:t>
      </w:r>
      <w:r>
        <w:rPr>
          <w:spacing w:val="4"/>
        </w:rPr>
        <w:t xml:space="preserve"> </w:t>
      </w:r>
      <w:r>
        <w:t>b</w:t>
      </w:r>
      <w:r>
        <w:rPr>
          <w:spacing w:val="-1"/>
        </w:rPr>
        <w:t>e</w:t>
      </w:r>
      <w:r>
        <w:t>fore</w:t>
      </w:r>
      <w:r>
        <w:rPr>
          <w:spacing w:val="3"/>
        </w:rPr>
        <w:t xml:space="preserve"> </w:t>
      </w:r>
      <w:r>
        <w:t>pla</w:t>
      </w:r>
      <w:r>
        <w:rPr>
          <w:spacing w:val="-2"/>
        </w:rPr>
        <w:t>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2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1"/>
        </w:rPr>
        <w:t>f</w:t>
      </w:r>
      <w:r>
        <w:t>ound</w:t>
      </w:r>
      <w:r>
        <w:rPr>
          <w:spacing w:val="-1"/>
        </w:rPr>
        <w:t>a</w:t>
      </w:r>
      <w:r>
        <w:t>tion</w:t>
      </w:r>
      <w:r>
        <w:rPr>
          <w:spacing w:val="4"/>
        </w:rPr>
        <w:t xml:space="preserve"> </w:t>
      </w:r>
      <w:r>
        <w:t>pit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p</w:t>
      </w:r>
      <w:r>
        <w:rPr>
          <w:spacing w:val="-1"/>
        </w:rPr>
        <w:t>a</w:t>
      </w:r>
      <w:r>
        <w:t>int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with two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>ts</w:t>
      </w:r>
      <w:r>
        <w:rPr>
          <w:spacing w:val="46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t>bla</w:t>
      </w:r>
      <w:r>
        <w:rPr>
          <w:spacing w:val="-2"/>
        </w:rPr>
        <w:t>c</w:t>
      </w:r>
      <w:r>
        <w:t>k</w:t>
      </w:r>
      <w:r>
        <w:rPr>
          <w:spacing w:val="45"/>
        </w:rPr>
        <w:t xml:space="preserve"> </w:t>
      </w:r>
      <w:r>
        <w:t>japan</w:t>
      </w:r>
      <w:r>
        <w:rPr>
          <w:spacing w:val="45"/>
        </w:rPr>
        <w:t xml:space="preserve"> </w:t>
      </w:r>
      <w:r>
        <w:t>bitumen</w:t>
      </w:r>
      <w:r>
        <w:rPr>
          <w:spacing w:val="44"/>
        </w:rPr>
        <w:t xml:space="preserve"> </w:t>
      </w:r>
      <w:r>
        <w:t>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t>p</w:t>
      </w:r>
      <w:r>
        <w:rPr>
          <w:spacing w:val="-1"/>
        </w:rPr>
        <w:t>a</w:t>
      </w:r>
      <w:r>
        <w:t>int.</w:t>
      </w:r>
      <w:r>
        <w:rPr>
          <w:spacing w:val="45"/>
        </w:rPr>
        <w:t xml:space="preserve"> </w:t>
      </w:r>
      <w:r>
        <w:t>E</w:t>
      </w:r>
      <w:r>
        <w:rPr>
          <w:spacing w:val="1"/>
        </w:rPr>
        <w:t>x</w:t>
      </w:r>
      <w:r>
        <w:t>tra</w:t>
      </w:r>
      <w:r>
        <w:rPr>
          <w:spacing w:val="44"/>
        </w:rPr>
        <w:t xml:space="preserve"> </w:t>
      </w:r>
      <w:r>
        <w:rPr>
          <w:spacing w:val="-1"/>
        </w:rPr>
        <w:t>ce</w:t>
      </w:r>
      <w:r>
        <w:t>ment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44"/>
        </w:rPr>
        <w:t xml:space="preserve"> </w:t>
      </w:r>
      <w:r>
        <w:rPr>
          <w:spacing w:val="1"/>
        </w:rPr>
        <w:t>f</w:t>
      </w:r>
      <w:r>
        <w:t>ound</w:t>
      </w:r>
      <w:r>
        <w:rPr>
          <w:spacing w:val="-1"/>
        </w:rPr>
        <w:t>a</w:t>
      </w:r>
      <w:r>
        <w:t>tion (6:3:1)</w:t>
      </w:r>
      <w:r>
        <w:rPr>
          <w:spacing w:val="4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dim</w:t>
      </w:r>
      <w:r>
        <w:rPr>
          <w:spacing w:val="-1"/>
        </w:rPr>
        <w:t>e</w:t>
      </w:r>
      <w:r>
        <w:t>nsion</w:t>
      </w:r>
      <w:r>
        <w:rPr>
          <w:spacing w:val="5"/>
        </w:rPr>
        <w:t xml:space="preserve"> </w:t>
      </w:r>
      <w:r>
        <w:rPr>
          <w:spacing w:val="-3"/>
        </w:rPr>
        <w:t>6</w:t>
      </w:r>
      <w:r>
        <w:t>00</w:t>
      </w:r>
      <w:r>
        <w:rPr>
          <w:spacing w:val="4"/>
        </w:rPr>
        <w:t xml:space="preserve"> </w:t>
      </w:r>
      <w:r>
        <w:t>mm</w:t>
      </w:r>
      <w:r>
        <w:rPr>
          <w:spacing w:val="2"/>
        </w:rPr>
        <w:t xml:space="preserve"> </w:t>
      </w:r>
      <w:r>
        <w:t>x</w:t>
      </w:r>
      <w:r>
        <w:rPr>
          <w:spacing w:val="6"/>
        </w:rPr>
        <w:t xml:space="preserve"> </w:t>
      </w:r>
      <w:r>
        <w:t>600</w:t>
      </w:r>
      <w:r>
        <w:rPr>
          <w:spacing w:val="4"/>
        </w:rPr>
        <w:t xml:space="preserve"> </w:t>
      </w:r>
      <w:r>
        <w:rPr>
          <w:spacing w:val="-2"/>
        </w:rPr>
        <w:t>m</w:t>
      </w:r>
      <w:r>
        <w:t>m</w:t>
      </w:r>
      <w:r>
        <w:rPr>
          <w:spacing w:val="2"/>
        </w:rPr>
        <w:t xml:space="preserve"> </w:t>
      </w:r>
      <w:r>
        <w:t>x</w:t>
      </w:r>
      <w:r>
        <w:rPr>
          <w:spacing w:val="6"/>
        </w:rPr>
        <w:t xml:space="preserve"> </w:t>
      </w:r>
      <w:r>
        <w:t>750</w:t>
      </w:r>
      <w:r>
        <w:rPr>
          <w:spacing w:val="2"/>
        </w:rPr>
        <w:t xml:space="preserve"> </w:t>
      </w:r>
      <w:r>
        <w:t>mm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3"/>
        </w:rPr>
        <w:t xml:space="preserve"> </w:t>
      </w:r>
      <w:r>
        <w:rPr>
          <w:spacing w:val="-3"/>
        </w:rPr>
        <w:t>g</w:t>
      </w:r>
      <w:r>
        <w:t>round</w:t>
      </w:r>
      <w:r>
        <w:rPr>
          <w:spacing w:val="3"/>
        </w:rPr>
        <w:t xml:space="preserve"> </w:t>
      </w:r>
      <w:r>
        <w:t>le</w:t>
      </w:r>
      <w:r>
        <w:rPr>
          <w:spacing w:val="1"/>
        </w:rPr>
        <w:t>v</w:t>
      </w:r>
      <w:r>
        <w:rPr>
          <w:spacing w:val="-1"/>
        </w:rPr>
        <w:t>e</w:t>
      </w:r>
      <w:r>
        <w:t>l</w:t>
      </w:r>
      <w:r>
        <w:rPr>
          <w:spacing w:val="5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3</w:t>
      </w:r>
      <w:r>
        <w:rPr>
          <w:spacing w:val="4"/>
        </w:rPr>
        <w:t xml:space="preserve"> </w:t>
      </w:r>
      <w:r>
        <w:rPr>
          <w:spacing w:val="8"/>
        </w:rPr>
        <w:t>m</w:t>
      </w:r>
      <w:r>
        <w:t>m thi</w:t>
      </w:r>
      <w:r>
        <w:rPr>
          <w:spacing w:val="-1"/>
        </w:rPr>
        <w:t>c</w:t>
      </w:r>
      <w:r>
        <w:t>k n</w:t>
      </w:r>
      <w:r>
        <w:rPr>
          <w:spacing w:val="-1"/>
        </w:rPr>
        <w:t>ea</w:t>
      </w:r>
      <w:r>
        <w:t>t c</w:t>
      </w:r>
      <w:r>
        <w:rPr>
          <w:spacing w:val="-2"/>
        </w:rPr>
        <w:t>e</w:t>
      </w:r>
      <w:r>
        <w:t>ment</w:t>
      </w:r>
      <w:r>
        <w:rPr>
          <w:spacing w:val="2"/>
        </w:rPr>
        <w:t xml:space="preserve"> </w:t>
      </w:r>
      <w:r>
        <w:t>finish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pro</w:t>
      </w:r>
      <w:r>
        <w:rPr>
          <w:spacing w:val="-1"/>
        </w:rPr>
        <w:t>v</w:t>
      </w:r>
      <w:r>
        <w:t xml:space="preserve">ided. </w:t>
      </w:r>
      <w:r>
        <w:rPr>
          <w:spacing w:val="-1"/>
        </w:rPr>
        <w:t>T</w:t>
      </w:r>
      <w:r>
        <w:t>h</w:t>
      </w:r>
      <w:r>
        <w:rPr>
          <w:spacing w:val="1"/>
        </w:rPr>
        <w:t>e</w:t>
      </w:r>
      <w:r>
        <w:t>re</w:t>
      </w:r>
      <w:r>
        <w:rPr>
          <w:spacing w:val="-2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op</w:t>
      </w:r>
      <w:r>
        <w:rPr>
          <w:spacing w:val="-1"/>
        </w:rPr>
        <w:t>e</w:t>
      </w:r>
      <w:r>
        <w:t>ni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loop</w:t>
      </w:r>
      <w:r>
        <w:rPr>
          <w:spacing w:val="2"/>
        </w:rPr>
        <w:t xml:space="preserve"> </w:t>
      </w:r>
      <w:r>
        <w:t>bo</w:t>
      </w:r>
      <w:r>
        <w:rPr>
          <w:spacing w:val="2"/>
        </w:rPr>
        <w:t>x</w:t>
      </w:r>
      <w:r>
        <w:t>.</w:t>
      </w:r>
    </w:p>
    <w:p w:rsidR="001527E3" w:rsidRDefault="001527E3">
      <w:pPr>
        <w:pStyle w:val="BodyText"/>
        <w:numPr>
          <w:ilvl w:val="0"/>
          <w:numId w:val="21"/>
        </w:numPr>
        <w:tabs>
          <w:tab w:val="left" w:pos="1197"/>
        </w:tabs>
        <w:kinsoku w:val="0"/>
        <w:overflowPunct w:val="0"/>
        <w:spacing w:before="4" w:line="360" w:lineRule="auto"/>
        <w:ind w:left="981" w:right="113" w:firstLine="0"/>
        <w:jc w:val="both"/>
      </w:pPr>
      <w:r>
        <w:t>Poles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int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rPr>
          <w:spacing w:val="1"/>
        </w:rPr>
        <w:t>w</w:t>
      </w:r>
      <w:r>
        <w:t>ith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two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>ts</w:t>
      </w:r>
      <w:r>
        <w:rPr>
          <w:spacing w:val="22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0"/>
        </w:rPr>
        <w:t xml:space="preserve"> </w:t>
      </w:r>
      <w:r>
        <w:t>p</w:t>
      </w:r>
      <w:r>
        <w:rPr>
          <w:spacing w:val="-1"/>
        </w:rPr>
        <w:t>a</w:t>
      </w:r>
      <w:r>
        <w:t>i</w:t>
      </w:r>
      <w:r>
        <w:rPr>
          <w:spacing w:val="2"/>
        </w:rPr>
        <w:t>n</w:t>
      </w:r>
      <w:r>
        <w:t>t</w:t>
      </w:r>
      <w:r>
        <w:rPr>
          <w:spacing w:val="21"/>
        </w:rPr>
        <w:t xml:space="preserve"> </w:t>
      </w:r>
      <w:r>
        <w:t>h</w:t>
      </w:r>
      <w:r>
        <w:rPr>
          <w:spacing w:val="-1"/>
        </w:rPr>
        <w:t>a</w:t>
      </w:r>
      <w:r>
        <w:t>ving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t>olour</w:t>
      </w:r>
      <w:r>
        <w:rPr>
          <w:spacing w:val="23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h</w:t>
      </w:r>
      <w:r>
        <w:t>oice</w:t>
      </w:r>
      <w:r>
        <w:rPr>
          <w:spacing w:val="19"/>
        </w:rPr>
        <w:t xml:space="preserve"> </w:t>
      </w:r>
      <w:r>
        <w:t>of 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er</w:t>
      </w:r>
      <w:r>
        <w:t>–</w:t>
      </w:r>
      <w:r>
        <w:rPr>
          <w:spacing w:val="10"/>
        </w:rPr>
        <w:t xml:space="preserve"> </w:t>
      </w:r>
      <w:r>
        <w:t>in</w:t>
      </w:r>
      <w:r>
        <w:rPr>
          <w:spacing w:val="-1"/>
        </w:rPr>
        <w:t>-</w:t>
      </w:r>
      <w:r>
        <w:t>Ch</w:t>
      </w:r>
      <w:r>
        <w:rPr>
          <w:spacing w:val="-1"/>
        </w:rPr>
        <w:t>a</w:t>
      </w:r>
      <w:r>
        <w:rPr>
          <w:spacing w:val="1"/>
        </w:rPr>
        <w:t>r</w:t>
      </w:r>
      <w:r>
        <w:t>ge</w:t>
      </w:r>
      <w:r>
        <w:rPr>
          <w:spacing w:val="8"/>
        </w:rPr>
        <w:t xml:space="preserve"> </w:t>
      </w:r>
      <w:r>
        <w:t>ov</w:t>
      </w:r>
      <w:r>
        <w:rPr>
          <w:spacing w:val="1"/>
        </w:rPr>
        <w:t>e</w:t>
      </w:r>
      <w:r>
        <w:t>r</w:t>
      </w:r>
      <w:r>
        <w:rPr>
          <w:spacing w:val="8"/>
        </w:rPr>
        <w:t xml:space="preserve"> </w:t>
      </w:r>
      <w:r>
        <w:t>b</w:t>
      </w:r>
      <w:r>
        <w:rPr>
          <w:spacing w:val="-1"/>
        </w:rPr>
        <w:t>a</w:t>
      </w:r>
      <w:r>
        <w:t>sic</w:t>
      </w:r>
      <w:r>
        <w:rPr>
          <w:spacing w:val="9"/>
        </w:rPr>
        <w:t xml:space="preserve"> </w:t>
      </w:r>
      <w:r>
        <w:t>prim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t>p</w:t>
      </w:r>
      <w:r>
        <w:rPr>
          <w:spacing w:val="-1"/>
        </w:rPr>
        <w:t>a</w:t>
      </w:r>
      <w:r>
        <w:t>int</w:t>
      </w:r>
      <w:r>
        <w:rPr>
          <w:spacing w:val="10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two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>ts</w:t>
      </w:r>
      <w:r>
        <w:rPr>
          <w:spacing w:val="10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d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fter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nsi</w:t>
      </w:r>
      <w:r>
        <w:rPr>
          <w:spacing w:val="2"/>
        </w:rPr>
        <w:t>n</w:t>
      </w:r>
      <w:r>
        <w:t>g the s</w:t>
      </w:r>
      <w:r>
        <w:rPr>
          <w:spacing w:val="-1"/>
        </w:rPr>
        <w:t>u</w:t>
      </w:r>
      <w:r>
        <w:t>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>po</w:t>
      </w:r>
      <w:r>
        <w:rPr>
          <w:spacing w:val="2"/>
        </w:rPr>
        <w:t>l</w:t>
      </w:r>
      <w:r>
        <w:t>e</w:t>
      </w:r>
      <w:r>
        <w:rPr>
          <w:spacing w:val="-1"/>
        </w:rPr>
        <w:t xml:space="preserve"> </w:t>
      </w:r>
      <w:r>
        <w:t>w</w:t>
      </w:r>
      <w:r>
        <w:rPr>
          <w:spacing w:val="2"/>
        </w:rPr>
        <w:t>i</w:t>
      </w:r>
      <w:r>
        <w:t>th sand p</w:t>
      </w:r>
      <w:r>
        <w:rPr>
          <w:spacing w:val="-2"/>
        </w:rPr>
        <w:t>a</w:t>
      </w:r>
      <w:r>
        <w:t>p</w:t>
      </w:r>
      <w:r>
        <w:rPr>
          <w:spacing w:val="-1"/>
        </w:rPr>
        <w:t>e</w:t>
      </w:r>
      <w:r>
        <w:t>r/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c</w:t>
      </w:r>
      <w:r>
        <w:t>lo</w:t>
      </w:r>
      <w:r>
        <w:rPr>
          <w:spacing w:val="3"/>
        </w:rPr>
        <w:t>t</w:t>
      </w:r>
      <w:r>
        <w:t>h.</w:t>
      </w:r>
    </w:p>
    <w:p w:rsidR="001527E3" w:rsidRDefault="001527E3">
      <w:pPr>
        <w:pStyle w:val="BodyText"/>
        <w:numPr>
          <w:ilvl w:val="0"/>
          <w:numId w:val="21"/>
        </w:numPr>
        <w:tabs>
          <w:tab w:val="left" w:pos="1197"/>
        </w:tabs>
        <w:kinsoku w:val="0"/>
        <w:overflowPunct w:val="0"/>
        <w:spacing w:before="4" w:line="361" w:lineRule="auto"/>
        <w:ind w:left="981" w:right="113" w:firstLine="0"/>
        <w:jc w:val="both"/>
      </w:pPr>
      <w:r>
        <w:t>Poles</w:t>
      </w:r>
      <w:r>
        <w:rPr>
          <w:spacing w:val="11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6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number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bla</w:t>
      </w:r>
      <w:r>
        <w:rPr>
          <w:spacing w:val="-2"/>
        </w:rPr>
        <w:t>c</w:t>
      </w:r>
      <w:r>
        <w:t>k</w:t>
      </w:r>
      <w:r>
        <w:rPr>
          <w:spacing w:val="11"/>
        </w:rPr>
        <w:t xml:space="preserve"> </w:t>
      </w:r>
      <w:r>
        <w:t>lette</w:t>
      </w:r>
      <w:r>
        <w:rPr>
          <w:spacing w:val="-2"/>
        </w:rPr>
        <w:t>r</w:t>
      </w:r>
      <w:r>
        <w:t>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di</w:t>
      </w:r>
      <w:r>
        <w:rPr>
          <w:spacing w:val="-2"/>
        </w:rPr>
        <w:t>g</w:t>
      </w:r>
      <w:r>
        <w:t>i</w:t>
      </w:r>
      <w:r>
        <w:rPr>
          <w:spacing w:val="3"/>
        </w:rPr>
        <w:t>t</w:t>
      </w:r>
      <w:r>
        <w:t>s</w:t>
      </w:r>
      <w:r>
        <w:rPr>
          <w:spacing w:val="12"/>
        </w:rPr>
        <w:t xml:space="preserve"> </w:t>
      </w:r>
      <w:r>
        <w:t>within</w:t>
      </w:r>
      <w:r>
        <w:rPr>
          <w:spacing w:val="11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le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t>r</w:t>
      </w:r>
      <w:r>
        <w:rPr>
          <w:spacing w:val="-2"/>
        </w:rPr>
        <w:t>e</w:t>
      </w:r>
      <w:r>
        <w:t>qu</w:t>
      </w:r>
      <w:r>
        <w:rPr>
          <w:spacing w:val="2"/>
        </w:rPr>
        <w:t>i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11"/>
        </w:rPr>
        <w:t xml:space="preserve"> </w:t>
      </w:r>
      <w:r>
        <w:t>with the</w:t>
      </w:r>
      <w:r>
        <w:rPr>
          <w:spacing w:val="18"/>
        </w:rPr>
        <w:t xml:space="preserve"> </w:t>
      </w:r>
      <w:r>
        <w:t>bla</w:t>
      </w:r>
      <w:r>
        <w:rPr>
          <w:spacing w:val="-2"/>
        </w:rPr>
        <w:t>c</w:t>
      </w:r>
      <w:r>
        <w:t>k</w:t>
      </w:r>
      <w:r>
        <w:rPr>
          <w:spacing w:val="18"/>
        </w:rPr>
        <w:t xml:space="preserve"> </w:t>
      </w:r>
      <w:r>
        <w:rPr>
          <w:spacing w:val="2"/>
        </w:rPr>
        <w:t>J</w:t>
      </w:r>
      <w:r>
        <w:rPr>
          <w:spacing w:val="-1"/>
        </w:rPr>
        <w:t>a</w:t>
      </w:r>
      <w:r>
        <w:t>p</w:t>
      </w:r>
      <w:r>
        <w:rPr>
          <w:spacing w:val="-1"/>
        </w:rPr>
        <w:t>a</w:t>
      </w:r>
      <w:r>
        <w:t>n</w:t>
      </w:r>
      <w:r>
        <w:rPr>
          <w:spacing w:val="18"/>
        </w:rPr>
        <w:t xml:space="preserve"> </w:t>
      </w:r>
      <w:r>
        <w:t>p</w:t>
      </w:r>
      <w:r>
        <w:rPr>
          <w:spacing w:val="-1"/>
        </w:rPr>
        <w:t>a</w:t>
      </w:r>
      <w:r>
        <w:t>int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18"/>
        </w:rPr>
        <w:t xml:space="preserve"> </w:t>
      </w:r>
      <w:r>
        <w:t>ma</w:t>
      </w:r>
      <w:r>
        <w:rPr>
          <w:spacing w:val="1"/>
        </w:rPr>
        <w:t>k</w:t>
      </w:r>
      <w:r>
        <w:t>e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b</w:t>
      </w:r>
      <w:r>
        <w:rPr>
          <w:spacing w:val="1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t>d.</w:t>
      </w:r>
      <w:r>
        <w:rPr>
          <w:spacing w:val="18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letter</w:t>
      </w:r>
      <w:r>
        <w:rPr>
          <w:spacing w:val="17"/>
        </w:rPr>
        <w:t xml:space="preserve"> </w:t>
      </w:r>
      <w:r>
        <w:t>should</w:t>
      </w:r>
      <w:r>
        <w:rPr>
          <w:spacing w:val="18"/>
        </w:rPr>
        <w:t xml:space="preserve"> </w:t>
      </w:r>
      <w:r>
        <w:t>be</w:t>
      </w:r>
    </w:p>
    <w:p w:rsidR="001527E3" w:rsidRDefault="001527E3">
      <w:pPr>
        <w:pStyle w:val="BodyText"/>
        <w:numPr>
          <w:ilvl w:val="0"/>
          <w:numId w:val="21"/>
        </w:numPr>
        <w:tabs>
          <w:tab w:val="left" w:pos="1197"/>
        </w:tabs>
        <w:kinsoku w:val="0"/>
        <w:overflowPunct w:val="0"/>
        <w:spacing w:before="4" w:line="361" w:lineRule="auto"/>
        <w:ind w:left="981" w:right="113" w:firstLine="0"/>
        <w:jc w:val="both"/>
        <w:sectPr w:rsidR="001527E3">
          <w:headerReference w:type="default" r:id="rId251"/>
          <w:pgSz w:w="11900" w:h="16860"/>
          <w:pgMar w:top="940" w:right="980" w:bottom="1160" w:left="1640" w:header="759" w:footer="977" w:gutter="0"/>
          <w:cols w:space="720" w:equalWidth="0">
            <w:col w:w="9280"/>
          </w:cols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left="981" w:firstLine="0"/>
      </w:pPr>
      <w:r>
        <w:t>45</w:t>
      </w:r>
      <w:r>
        <w:rPr>
          <w:spacing w:val="14"/>
        </w:rPr>
        <w:t xml:space="preserve"> </w:t>
      </w:r>
      <w:r>
        <w:t>mm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pole</w:t>
      </w:r>
      <w:r>
        <w:rPr>
          <w:spacing w:val="13"/>
        </w:rPr>
        <w:t xml:space="preserve"> </w:t>
      </w:r>
      <w:r>
        <w:t>numbe</w:t>
      </w:r>
      <w:r>
        <w:rPr>
          <w:spacing w:val="-2"/>
        </w:rPr>
        <w:t>r</w:t>
      </w:r>
      <w:r>
        <w:t>s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w</w:t>
      </w:r>
      <w:r>
        <w:rPr>
          <w:spacing w:val="-2"/>
        </w:rPr>
        <w:t>r</w:t>
      </w:r>
      <w:r>
        <w:t>itten</w:t>
      </w:r>
      <w:r>
        <w:rPr>
          <w:spacing w:val="13"/>
        </w:rPr>
        <w:t xml:space="preserve"> </w:t>
      </w:r>
      <w:r>
        <w:t>wi</w:t>
      </w:r>
      <w:r>
        <w:rPr>
          <w:spacing w:val="4"/>
        </w:rPr>
        <w:t>t</w:t>
      </w:r>
      <w:r>
        <w:t>h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e</w:t>
      </w:r>
      <w:r>
        <w:t>sp</w:t>
      </w:r>
      <w:r>
        <w:rPr>
          <w:spacing w:val="-1"/>
        </w:rPr>
        <w:t>ec</w:t>
      </w:r>
      <w:r>
        <w:t>t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pillar</w:t>
      </w:r>
      <w:r>
        <w:rPr>
          <w:spacing w:val="12"/>
        </w:rPr>
        <w:t xml:space="preserve"> </w:t>
      </w:r>
      <w:r>
        <w:t>box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 xml:space="preserve">tion of </w:t>
      </w:r>
      <w:r>
        <w:rPr>
          <w:spacing w:val="-1"/>
        </w:rPr>
        <w:t>E</w:t>
      </w:r>
      <w:r>
        <w:t>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ee</w:t>
      </w:r>
      <w:r>
        <w:t>r – in</w:t>
      </w:r>
      <w:r>
        <w:rPr>
          <w:spacing w:val="-1"/>
        </w:rPr>
        <w:t>-</w:t>
      </w:r>
      <w:r>
        <w:t>Ch</w:t>
      </w:r>
      <w:r>
        <w:rPr>
          <w:spacing w:val="1"/>
        </w:rPr>
        <w:t>ar</w:t>
      </w:r>
      <w:r>
        <w:rPr>
          <w:spacing w:val="-3"/>
        </w:rPr>
        <w:t>g</w:t>
      </w:r>
      <w:r>
        <w:rPr>
          <w:spacing w:val="-1"/>
        </w:rPr>
        <w:t>e</w:t>
      </w:r>
      <w:r>
        <w:t>.</w:t>
      </w:r>
    </w:p>
    <w:p w:rsidR="001527E3" w:rsidRDefault="001527E3">
      <w:pPr>
        <w:pStyle w:val="BodyText"/>
        <w:numPr>
          <w:ilvl w:val="0"/>
          <w:numId w:val="21"/>
        </w:numPr>
        <w:tabs>
          <w:tab w:val="left" w:pos="1197"/>
        </w:tabs>
        <w:kinsoku w:val="0"/>
        <w:overflowPunct w:val="0"/>
        <w:spacing w:before="7"/>
        <w:ind w:left="1197"/>
      </w:pPr>
      <w:r>
        <w:rPr>
          <w:spacing w:val="-2"/>
        </w:rPr>
        <w:t>F</w:t>
      </w:r>
      <w:r>
        <w:t>ollowing</w:t>
      </w:r>
      <w:r>
        <w:rPr>
          <w:spacing w:val="-3"/>
        </w:rPr>
        <w:t xml:space="preserve"> </w:t>
      </w:r>
      <w:r>
        <w:t>dim</w:t>
      </w:r>
      <w:r>
        <w:rPr>
          <w:spacing w:val="-1"/>
        </w:rPr>
        <w:t>e</w:t>
      </w:r>
      <w:r>
        <w:t>nsions 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me</w:t>
      </w:r>
      <w:r>
        <w:rPr>
          <w:spacing w:val="-2"/>
        </w:rPr>
        <w:t>a</w:t>
      </w:r>
      <w:r>
        <w:t>su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</w:p>
    <w:p w:rsidR="001527E3" w:rsidRDefault="001527E3">
      <w:pPr>
        <w:kinsoku w:val="0"/>
        <w:overflowPunct w:val="0"/>
        <w:spacing w:before="6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21"/>
        </w:numPr>
        <w:tabs>
          <w:tab w:val="left" w:pos="1917"/>
        </w:tabs>
        <w:kinsoku w:val="0"/>
        <w:overflowPunct w:val="0"/>
        <w:ind w:left="1917"/>
      </w:pPr>
      <w:r>
        <w:t>Ov</w:t>
      </w:r>
      <w:r>
        <w:rPr>
          <w:spacing w:val="-2"/>
        </w:rPr>
        <w:t>e</w:t>
      </w:r>
      <w:r>
        <w:t>r</w:t>
      </w:r>
      <w:r>
        <w:rPr>
          <w:spacing w:val="-2"/>
        </w:rPr>
        <w:t>a</w:t>
      </w:r>
      <w:r>
        <w:t>ll le</w:t>
      </w:r>
      <w:r>
        <w:rPr>
          <w:spacing w:val="1"/>
        </w:rPr>
        <w:t>n</w:t>
      </w:r>
      <w:r>
        <w:rPr>
          <w:spacing w:val="-3"/>
        </w:rPr>
        <w:t>g</w:t>
      </w:r>
      <w:r>
        <w:t>th (m).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21"/>
        </w:numPr>
        <w:tabs>
          <w:tab w:val="left" w:pos="1917"/>
        </w:tabs>
        <w:kinsoku w:val="0"/>
        <w:overflowPunct w:val="0"/>
        <w:ind w:left="1917"/>
      </w:pPr>
      <w:r>
        <w:rPr>
          <w:spacing w:val="-3"/>
        </w:rPr>
        <w:t>L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 xml:space="preserve">th </w:t>
      </w:r>
      <w:r>
        <w:rPr>
          <w:spacing w:val="2"/>
        </w:rPr>
        <w:t>o</w:t>
      </w:r>
      <w:r>
        <w:t>f s</w:t>
      </w:r>
      <w:r>
        <w:rPr>
          <w:spacing w:val="-2"/>
        </w:rPr>
        <w:t>e</w:t>
      </w:r>
      <w:r>
        <w:rPr>
          <w:spacing w:val="-1"/>
        </w:rPr>
        <w:t>c</w:t>
      </w:r>
      <w:r>
        <w:t>tions (m)</w:t>
      </w:r>
    </w:p>
    <w:p w:rsidR="001527E3" w:rsidRDefault="001527E3">
      <w:pPr>
        <w:kinsoku w:val="0"/>
        <w:overflowPunct w:val="0"/>
        <w:spacing w:before="6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21"/>
        </w:numPr>
        <w:tabs>
          <w:tab w:val="left" w:pos="1917"/>
        </w:tabs>
        <w:kinsoku w:val="0"/>
        <w:overflowPunct w:val="0"/>
        <w:ind w:left="1917"/>
      </w:pPr>
      <w:r>
        <w:t>Outside</w:t>
      </w:r>
      <w:r>
        <w:rPr>
          <w:spacing w:val="-1"/>
        </w:rPr>
        <w:t xml:space="preserve"> </w:t>
      </w:r>
      <w:r>
        <w:t>dia. of</w:t>
      </w:r>
      <w:r>
        <w:rPr>
          <w:spacing w:val="-2"/>
        </w:rPr>
        <w:t xml:space="preserve"> </w:t>
      </w:r>
      <w:r>
        <w:t>s</w:t>
      </w:r>
      <w:r>
        <w:rPr>
          <w:spacing w:val="-1"/>
        </w:rPr>
        <w:t>ec</w:t>
      </w:r>
      <w:r>
        <w:t xml:space="preserve">tions </w:t>
      </w:r>
      <w:r>
        <w:rPr>
          <w:spacing w:val="1"/>
        </w:rPr>
        <w:t>(</w:t>
      </w:r>
      <w:r>
        <w:t>mm)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21"/>
        </w:numPr>
        <w:tabs>
          <w:tab w:val="left" w:pos="1917"/>
        </w:tabs>
        <w:kinsoku w:val="0"/>
        <w:overflowPunct w:val="0"/>
        <w:ind w:left="1917"/>
      </w:pPr>
      <w:r>
        <w:t>Thi</w:t>
      </w:r>
      <w:r>
        <w:rPr>
          <w:spacing w:val="-1"/>
        </w:rPr>
        <w:t>c</w:t>
      </w:r>
      <w:r>
        <w:t>kn</w:t>
      </w:r>
      <w:r>
        <w:rPr>
          <w:spacing w:val="-1"/>
        </w:rPr>
        <w:t>e</w:t>
      </w:r>
      <w:r>
        <w:t>ss of s</w:t>
      </w:r>
      <w:r>
        <w:rPr>
          <w:spacing w:val="1"/>
        </w:rPr>
        <w:t>e</w:t>
      </w:r>
      <w:r>
        <w:rPr>
          <w:spacing w:val="-1"/>
        </w:rPr>
        <w:t>c</w:t>
      </w:r>
      <w:r>
        <w:t>tions (mm)</w:t>
      </w:r>
    </w:p>
    <w:p w:rsidR="001527E3" w:rsidRDefault="001527E3">
      <w:pPr>
        <w:kinsoku w:val="0"/>
        <w:overflowPunct w:val="0"/>
        <w:spacing w:before="6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21"/>
        </w:numPr>
        <w:tabs>
          <w:tab w:val="left" w:pos="1917"/>
        </w:tabs>
        <w:kinsoku w:val="0"/>
        <w:overflowPunct w:val="0"/>
        <w:ind w:left="1917"/>
      </w:pPr>
      <w:r>
        <w:rPr>
          <w:spacing w:val="1"/>
        </w:rPr>
        <w:t>W</w:t>
      </w:r>
      <w:r>
        <w:rPr>
          <w:spacing w:val="-1"/>
        </w:rPr>
        <w:t>e</w:t>
      </w:r>
      <w:r>
        <w:t>i</w:t>
      </w:r>
      <w:r>
        <w:rPr>
          <w:spacing w:val="-2"/>
        </w:rPr>
        <w:t>g</w:t>
      </w:r>
      <w:r>
        <w:t>ht of pole</w:t>
      </w:r>
      <w:r>
        <w:rPr>
          <w:spacing w:val="-1"/>
        </w:rPr>
        <w:t xml:space="preserve"> </w:t>
      </w:r>
      <w:r>
        <w:t>(</w:t>
      </w:r>
      <w:r>
        <w:rPr>
          <w:spacing w:val="1"/>
        </w:rPr>
        <w:t>k</w:t>
      </w:r>
      <w:r>
        <w:rPr>
          <w:spacing w:val="-3"/>
        </w:rPr>
        <w:t>g</w:t>
      </w:r>
      <w:r>
        <w:t>)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21"/>
        </w:numPr>
        <w:tabs>
          <w:tab w:val="left" w:pos="1917"/>
        </w:tabs>
        <w:kinsoku w:val="0"/>
        <w:overflowPunct w:val="0"/>
        <w:ind w:left="1917"/>
      </w:pPr>
      <w:r>
        <w:t>R</w:t>
      </w:r>
      <w:r>
        <w:rPr>
          <w:spacing w:val="-1"/>
        </w:rPr>
        <w:t>e</w:t>
      </w:r>
      <w:r>
        <w:t xml:space="preserve">sults shall be </w:t>
      </w:r>
      <w:r>
        <w:rPr>
          <w:spacing w:val="-1"/>
        </w:rPr>
        <w:t>we</w:t>
      </w:r>
      <w:r>
        <w:t>ll</w:t>
      </w:r>
      <w:r>
        <w:rPr>
          <w:spacing w:val="1"/>
        </w:rPr>
        <w:t xml:space="preserve"> </w:t>
      </w:r>
      <w:r>
        <w:t>within the limits spe</w:t>
      </w:r>
      <w:r>
        <w:rPr>
          <w:spacing w:val="-2"/>
        </w:rPr>
        <w:t>c</w:t>
      </w:r>
      <w:r>
        <w:t>ifi</w:t>
      </w:r>
      <w:r>
        <w:rPr>
          <w:spacing w:val="-1"/>
        </w:rPr>
        <w:t>e</w:t>
      </w:r>
      <w:r>
        <w:t>d in the</w:t>
      </w:r>
      <w:r>
        <w:rPr>
          <w:spacing w:val="-1"/>
        </w:rPr>
        <w:t xml:space="preserve"> a</w:t>
      </w:r>
      <w:r>
        <w:t>bove</w:t>
      </w:r>
      <w:r>
        <w:rPr>
          <w:spacing w:val="1"/>
        </w:rPr>
        <w:t xml:space="preserve"> </w:t>
      </w:r>
      <w:r>
        <w:rPr>
          <w:spacing w:val="-4"/>
        </w:rPr>
        <w:t>I</w:t>
      </w:r>
      <w:r>
        <w:t>S.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21"/>
        </w:numPr>
        <w:tabs>
          <w:tab w:val="left" w:pos="1917"/>
        </w:tabs>
        <w:kinsoku w:val="0"/>
        <w:overflowPunct w:val="0"/>
        <w:ind w:left="1917" w:hanging="937"/>
      </w:pPr>
      <w:r>
        <w:rPr>
          <w:spacing w:val="-2"/>
        </w:rPr>
        <w:t>F</w:t>
      </w:r>
      <w:r>
        <w:t>ollowing</w:t>
      </w:r>
      <w:r>
        <w:rPr>
          <w:spacing w:val="-3"/>
        </w:rPr>
        <w:t xml:space="preserve"> </w:t>
      </w:r>
      <w:r>
        <w:t xml:space="preserve">tests </w:t>
      </w:r>
      <w:r>
        <w:rPr>
          <w:spacing w:val="1"/>
        </w:rPr>
        <w:t>a</w:t>
      </w:r>
      <w:r>
        <w:t>re</w:t>
      </w:r>
      <w:r>
        <w:rPr>
          <w:spacing w:val="-2"/>
        </w:rPr>
        <w:t xml:space="preserve"> </w:t>
      </w:r>
      <w:r>
        <w:t>to be</w:t>
      </w:r>
      <w:r>
        <w:rPr>
          <w:spacing w:val="1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 out at 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 xml:space="preserve">rs </w:t>
      </w:r>
      <w:r>
        <w:rPr>
          <w:spacing w:val="-1"/>
        </w:rPr>
        <w:t>w</w:t>
      </w:r>
      <w:r>
        <w:t xml:space="preserve">orks </w:t>
      </w:r>
      <w:r>
        <w:rPr>
          <w:spacing w:val="-2"/>
        </w:rPr>
        <w:t>a</w:t>
      </w:r>
      <w:r>
        <w:t xml:space="preserve">s 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</w:p>
    <w:p w:rsidR="001527E3" w:rsidRDefault="001527E3">
      <w:pPr>
        <w:kinsoku w:val="0"/>
        <w:overflowPunct w:val="0"/>
        <w:spacing w:before="7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20"/>
        </w:numPr>
        <w:tabs>
          <w:tab w:val="left" w:pos="1987"/>
        </w:tabs>
        <w:kinsoku w:val="0"/>
        <w:overflowPunct w:val="0"/>
        <w:ind w:left="1987"/>
      </w:pPr>
      <w:r>
        <w:t>D</w:t>
      </w:r>
      <w:r>
        <w:rPr>
          <w:spacing w:val="-2"/>
        </w:rPr>
        <w:t>e</w:t>
      </w:r>
      <w:r>
        <w:t>fl</w:t>
      </w:r>
      <w:r>
        <w:rPr>
          <w:spacing w:val="-2"/>
        </w:rPr>
        <w:t>e</w:t>
      </w:r>
      <w:r>
        <w:rPr>
          <w:spacing w:val="-1"/>
        </w:rPr>
        <w:t>c</w:t>
      </w:r>
      <w:r>
        <w:t>tion test (mm)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20"/>
        </w:numPr>
        <w:tabs>
          <w:tab w:val="left" w:pos="1987"/>
        </w:tabs>
        <w:kinsoku w:val="0"/>
        <w:overflowPunct w:val="0"/>
        <w:ind w:left="1987"/>
      </w:pPr>
      <w:r>
        <w:t>P</w:t>
      </w:r>
      <w:r>
        <w:rPr>
          <w:spacing w:val="-1"/>
        </w:rPr>
        <w:t>e</w:t>
      </w:r>
      <w:r>
        <w:t>rm</w:t>
      </w:r>
      <w:r>
        <w:rPr>
          <w:spacing w:val="-2"/>
        </w:rPr>
        <w:t>a</w:t>
      </w:r>
      <w:r>
        <w:t>n</w:t>
      </w:r>
      <w:r>
        <w:rPr>
          <w:spacing w:val="-1"/>
        </w:rPr>
        <w:t>e</w:t>
      </w:r>
      <w:r>
        <w:t>nt set t</w:t>
      </w:r>
      <w:r>
        <w:rPr>
          <w:spacing w:val="-1"/>
        </w:rPr>
        <w:t>e</w:t>
      </w:r>
      <w:r>
        <w:t>st (mm)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20"/>
        </w:numPr>
        <w:tabs>
          <w:tab w:val="left" w:pos="1987"/>
        </w:tabs>
        <w:kinsoku w:val="0"/>
        <w:overflowPunct w:val="0"/>
        <w:ind w:left="1987"/>
      </w:pPr>
      <w:r>
        <w:t>D</w:t>
      </w:r>
      <w:r>
        <w:rPr>
          <w:spacing w:val="-2"/>
        </w:rPr>
        <w:t>r</w:t>
      </w:r>
      <w:r>
        <w:t>op test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21"/>
        </w:numPr>
        <w:tabs>
          <w:tab w:val="left" w:pos="1917"/>
        </w:tabs>
        <w:kinsoku w:val="0"/>
        <w:overflowPunct w:val="0"/>
        <w:spacing w:line="359" w:lineRule="auto"/>
        <w:ind w:left="981" w:right="112" w:firstLine="0"/>
      </w:pPr>
      <w:r>
        <w:rPr>
          <w:spacing w:val="-2"/>
        </w:rPr>
        <w:t>F</w:t>
      </w:r>
      <w:r>
        <w:t xml:space="preserve">ollowing </w:t>
      </w:r>
      <w:r>
        <w:rPr>
          <w:spacing w:val="47"/>
        </w:rPr>
        <w:t xml:space="preserve"> </w:t>
      </w:r>
      <w:r>
        <w:t>ob</w:t>
      </w:r>
      <w:r>
        <w:rPr>
          <w:spacing w:val="2"/>
        </w:rPr>
        <w:t>s</w:t>
      </w:r>
      <w:r>
        <w:rPr>
          <w:spacing w:val="-1"/>
        </w:rPr>
        <w:t>e</w:t>
      </w:r>
      <w:r>
        <w:t>rv</w:t>
      </w:r>
      <w:r>
        <w:rPr>
          <w:spacing w:val="-2"/>
        </w:rPr>
        <w:t>a</w:t>
      </w:r>
      <w:r>
        <w:t xml:space="preserve">tions </w:t>
      </w:r>
      <w:r>
        <w:rPr>
          <w:spacing w:val="52"/>
        </w:rPr>
        <w:t xml:space="preserve"> </w:t>
      </w:r>
      <w:r>
        <w:t xml:space="preserve">to </w:t>
      </w:r>
      <w:r>
        <w:rPr>
          <w:spacing w:val="50"/>
        </w:rPr>
        <w:t xml:space="preserve"> </w:t>
      </w:r>
      <w:r>
        <w:t xml:space="preserve">be </w:t>
      </w:r>
      <w:r>
        <w:rPr>
          <w:spacing w:val="49"/>
        </w:rPr>
        <w:t xml:space="preserve"> </w:t>
      </w:r>
      <w:r>
        <w:t xml:space="preserve">made </w:t>
      </w:r>
      <w:r>
        <w:rPr>
          <w:spacing w:val="48"/>
        </w:rPr>
        <w:t xml:space="preserve"> </w:t>
      </w:r>
      <w:r>
        <w:t>b</w:t>
      </w:r>
      <w:r>
        <w:rPr>
          <w:spacing w:val="1"/>
        </w:rPr>
        <w:t>e</w:t>
      </w:r>
      <w:r>
        <w:t>fo</w:t>
      </w:r>
      <w:r>
        <w:rPr>
          <w:spacing w:val="-2"/>
        </w:rPr>
        <w:t>r</w:t>
      </w:r>
      <w:r>
        <w:t xml:space="preserve">e </w:t>
      </w:r>
      <w:r>
        <w:rPr>
          <w:spacing w:val="51"/>
        </w:rPr>
        <w:t xml:space="preserve"> </w:t>
      </w:r>
      <w:r>
        <w:t>dispat</w:t>
      </w:r>
      <w:r>
        <w:rPr>
          <w:spacing w:val="-1"/>
        </w:rPr>
        <w:t>c</w:t>
      </w:r>
      <w:r>
        <w:t xml:space="preserve">h </w:t>
      </w:r>
      <w:r>
        <w:rPr>
          <w:spacing w:val="50"/>
        </w:rPr>
        <w:t xml:space="preserve"> </w:t>
      </w:r>
      <w:r>
        <w:t xml:space="preserve">of </w:t>
      </w:r>
      <w:r>
        <w:rPr>
          <w:spacing w:val="49"/>
        </w:rPr>
        <w:t xml:space="preserve"> </w:t>
      </w:r>
      <w:r>
        <w:t xml:space="preserve">poles </w:t>
      </w:r>
      <w:r>
        <w:rPr>
          <w:spacing w:val="49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2"/>
        </w:rPr>
        <w:t>o</w:t>
      </w:r>
      <w:r>
        <w:t>m 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</w:t>
      </w:r>
      <w:r>
        <w:rPr>
          <w:spacing w:val="-2"/>
        </w:rPr>
        <w:t>’</w:t>
      </w:r>
      <w:r>
        <w:t xml:space="preserve">s </w:t>
      </w:r>
      <w:r>
        <w:rPr>
          <w:spacing w:val="1"/>
        </w:rPr>
        <w:t>w</w:t>
      </w:r>
      <w:r>
        <w:t>orks:</w:t>
      </w:r>
    </w:p>
    <w:p w:rsidR="001527E3" w:rsidRDefault="001527E3">
      <w:pPr>
        <w:pStyle w:val="BodyText"/>
        <w:numPr>
          <w:ilvl w:val="0"/>
          <w:numId w:val="19"/>
        </w:numPr>
        <w:tabs>
          <w:tab w:val="left" w:pos="1987"/>
        </w:tabs>
        <w:kinsoku w:val="0"/>
        <w:overflowPunct w:val="0"/>
        <w:spacing w:before="25"/>
        <w:ind w:left="1987"/>
      </w:pPr>
      <w:r>
        <w:t>G</w:t>
      </w:r>
      <w:r>
        <w:rPr>
          <w:spacing w:val="-2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l wo</w:t>
      </w:r>
      <w:r>
        <w:rPr>
          <w:spacing w:val="-1"/>
        </w:rPr>
        <w:t>r</w:t>
      </w:r>
      <w:r>
        <w:t>kman ship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19"/>
        </w:numPr>
        <w:tabs>
          <w:tab w:val="left" w:pos="1987"/>
        </w:tabs>
        <w:kinsoku w:val="0"/>
        <w:overflowPunct w:val="0"/>
        <w:ind w:left="1987"/>
      </w:pPr>
      <w:r>
        <w:t>Str</w:t>
      </w:r>
      <w:r>
        <w:rPr>
          <w:spacing w:val="-2"/>
        </w:rPr>
        <w:t>a</w:t>
      </w:r>
      <w:r>
        <w:t>i</w:t>
      </w:r>
      <w:r>
        <w:rPr>
          <w:spacing w:val="-2"/>
        </w:rPr>
        <w:t>g</w:t>
      </w:r>
      <w:r>
        <w:t>htness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19"/>
        </w:numPr>
        <w:tabs>
          <w:tab w:val="left" w:pos="1987"/>
        </w:tabs>
        <w:kinsoku w:val="0"/>
        <w:overflowPunct w:val="0"/>
        <w:ind w:left="1987"/>
      </w:pPr>
      <w:r>
        <w:rPr>
          <w:spacing w:val="-2"/>
        </w:rPr>
        <w:t>F</w:t>
      </w:r>
      <w:r>
        <w:t>re</w:t>
      </w:r>
      <w:r>
        <w:rPr>
          <w:spacing w:val="-1"/>
        </w:rPr>
        <w:t>e</w:t>
      </w:r>
      <w:r>
        <w:t>dom f</w:t>
      </w:r>
      <w:r>
        <w:rPr>
          <w:spacing w:val="-1"/>
        </w:rPr>
        <w:t>r</w:t>
      </w:r>
      <w:r>
        <w:t>om d</w:t>
      </w:r>
      <w:r>
        <w:rPr>
          <w:spacing w:val="1"/>
        </w:rPr>
        <w:t>e</w:t>
      </w:r>
      <w:r>
        <w:t>f</w:t>
      </w:r>
      <w:r>
        <w:rPr>
          <w:spacing w:val="-2"/>
        </w:rPr>
        <w:t>e</w:t>
      </w:r>
      <w:r>
        <w:rPr>
          <w:spacing w:val="-1"/>
        </w:rPr>
        <w:t>c</w:t>
      </w:r>
      <w:r>
        <w:t>ts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19"/>
        </w:numPr>
        <w:tabs>
          <w:tab w:val="left" w:pos="1987"/>
        </w:tabs>
        <w:kinsoku w:val="0"/>
        <w:overflowPunct w:val="0"/>
        <w:ind w:left="1987"/>
      </w:pPr>
      <w:r>
        <w:t>E</w:t>
      </w:r>
      <w:r>
        <w:rPr>
          <w:spacing w:val="-2"/>
        </w:rPr>
        <w:t>a</w:t>
      </w:r>
      <w:r>
        <w:t xml:space="preserve">rthing </w:t>
      </w:r>
      <w:r>
        <w:rPr>
          <w:spacing w:val="-1"/>
        </w:rPr>
        <w:t>a</w:t>
      </w:r>
      <w:r>
        <w:t>rr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-1"/>
        </w:rPr>
        <w:t>e</w:t>
      </w:r>
      <w:r>
        <w:t>ment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19"/>
        </w:numPr>
        <w:tabs>
          <w:tab w:val="left" w:pos="1987"/>
        </w:tabs>
        <w:kinsoku w:val="0"/>
        <w:overflowPunct w:val="0"/>
        <w:ind w:left="1987"/>
      </w:pP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 xml:space="preserve">tion </w:t>
      </w:r>
      <w:r>
        <w:rPr>
          <w:spacing w:val="-1"/>
        </w:rPr>
        <w:t>a</w:t>
      </w:r>
      <w:r>
        <w:t>g</w:t>
      </w:r>
      <w:r>
        <w:rPr>
          <w:spacing w:val="-1"/>
        </w:rPr>
        <w:t>a</w:t>
      </w:r>
      <w:r>
        <w:t xml:space="preserve">inst </w:t>
      </w:r>
      <w:r>
        <w:rPr>
          <w:spacing w:val="-1"/>
        </w:rPr>
        <w:t>c</w:t>
      </w:r>
      <w:r>
        <w:t>or</w:t>
      </w:r>
      <w:r>
        <w:rPr>
          <w:spacing w:val="-2"/>
        </w:rPr>
        <w:t>r</w:t>
      </w:r>
      <w:r>
        <w:t>os</w:t>
      </w:r>
      <w:r>
        <w:rPr>
          <w:spacing w:val="2"/>
        </w:rPr>
        <w:t>i</w:t>
      </w:r>
      <w:r>
        <w:t>on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0" w:line="220" w:lineRule="exact"/>
        <w:rPr>
          <w:sz w:val="22"/>
          <w:szCs w:val="22"/>
        </w:rPr>
      </w:pPr>
    </w:p>
    <w:p w:rsidR="001527E3" w:rsidRDefault="001527E3">
      <w:pPr>
        <w:pStyle w:val="Heading5"/>
        <w:numPr>
          <w:ilvl w:val="3"/>
          <w:numId w:val="36"/>
        </w:numPr>
        <w:tabs>
          <w:tab w:val="left" w:pos="1800"/>
          <w:tab w:val="left" w:pos="2637"/>
        </w:tabs>
        <w:kinsoku w:val="0"/>
        <w:overflowPunct w:val="0"/>
        <w:ind w:left="2637" w:right="3840" w:hanging="1801"/>
        <w:jc w:val="center"/>
        <w:rPr>
          <w:b w:val="0"/>
          <w:bCs w:val="0"/>
        </w:rPr>
      </w:pPr>
      <w:r>
        <w:rPr>
          <w:spacing w:val="-3"/>
        </w:rPr>
        <w:t>F</w:t>
      </w:r>
      <w:r>
        <w:t>l</w:t>
      </w:r>
      <w:r>
        <w:rPr>
          <w:spacing w:val="1"/>
        </w:rPr>
        <w:t>u</w:t>
      </w:r>
      <w:r>
        <w:t>o</w:t>
      </w:r>
      <w:r>
        <w:rPr>
          <w:spacing w:val="-1"/>
        </w:rPr>
        <w:t>re</w:t>
      </w:r>
      <w:r>
        <w:rPr>
          <w:spacing w:val="2"/>
        </w:rPr>
        <w:t>s</w:t>
      </w:r>
      <w:r>
        <w:rPr>
          <w:spacing w:val="-1"/>
        </w:rPr>
        <w:t>ce</w:t>
      </w:r>
      <w:r>
        <w:t>nt L</w:t>
      </w:r>
      <w:r>
        <w:rPr>
          <w:spacing w:val="2"/>
        </w:rPr>
        <w:t>a</w:t>
      </w:r>
      <w:r>
        <w:rPr>
          <w:spacing w:val="-4"/>
        </w:rPr>
        <w:t>m</w:t>
      </w:r>
      <w:r>
        <w:t>ps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Sta</w:t>
      </w:r>
      <w:r>
        <w:rPr>
          <w:spacing w:val="-2"/>
        </w:rPr>
        <w:t>r</w:t>
      </w:r>
      <w:r>
        <w:t>te</w:t>
      </w:r>
      <w:r>
        <w:rPr>
          <w:spacing w:val="-2"/>
        </w:rPr>
        <w:t>r</w:t>
      </w:r>
      <w:r>
        <w:t>s</w:t>
      </w:r>
      <w:r>
        <w:rPr>
          <w:spacing w:val="33"/>
        </w:rPr>
        <w:t xml:space="preserve"> </w:t>
      </w:r>
      <w:r>
        <w:t>for</w:t>
      </w:r>
      <w:r>
        <w:rPr>
          <w:spacing w:val="31"/>
        </w:rPr>
        <w:t xml:space="preserve"> </w:t>
      </w:r>
      <w:r>
        <w:t>fluo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1"/>
        </w:rPr>
        <w:t>c</w:t>
      </w:r>
      <w:r>
        <w:rPr>
          <w:spacing w:val="-1"/>
        </w:rPr>
        <w:t>e</w:t>
      </w:r>
      <w:r>
        <w:t>nt</w:t>
      </w:r>
      <w:r>
        <w:rPr>
          <w:spacing w:val="33"/>
        </w:rPr>
        <w:t xml:space="preserve"> </w:t>
      </w:r>
      <w:r>
        <w:t>lamps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28"/>
        </w:rPr>
        <w:t xml:space="preserve"> </w:t>
      </w:r>
      <w:r>
        <w:t>with</w:t>
      </w:r>
      <w:r>
        <w:rPr>
          <w:spacing w:val="36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34"/>
        </w:rPr>
        <w:t xml:space="preserve"> </w:t>
      </w:r>
      <w:r>
        <w:t>3772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rPr>
          <w:spacing w:val="2"/>
        </w:rPr>
        <w:t>i</w:t>
      </w:r>
      <w:r>
        <w:t>n</w:t>
      </w:r>
      <w:r>
        <w:rPr>
          <w:spacing w:val="-1"/>
        </w:rPr>
        <w:t>c</w:t>
      </w:r>
      <w:r>
        <w:t>orpo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33"/>
        </w:rPr>
        <w:t xml:space="preserve"> </w:t>
      </w:r>
      <w:r>
        <w:t>in</w:t>
      </w:r>
      <w:r>
        <w:rPr>
          <w:spacing w:val="33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2"/>
        </w:rPr>
        <w:t xml:space="preserve"> </w:t>
      </w:r>
      <w:r>
        <w:t xml:space="preserve">where </w:t>
      </w:r>
      <w:r>
        <w:rPr>
          <w:spacing w:val="-1"/>
        </w:rPr>
        <w:t>a</w:t>
      </w:r>
      <w:r>
        <w:t>ppli</w:t>
      </w:r>
      <w:r>
        <w:rPr>
          <w:spacing w:val="1"/>
        </w:rPr>
        <w:t>c</w:t>
      </w:r>
      <w:r>
        <w:rPr>
          <w:spacing w:val="-1"/>
        </w:rPr>
        <w:t>a</w:t>
      </w:r>
      <w:r>
        <w:t>ble.</w:t>
      </w:r>
      <w:r>
        <w:rPr>
          <w:spacing w:val="4"/>
        </w:rPr>
        <w:t xml:space="preserve"> </w:t>
      </w:r>
      <w:r>
        <w:rPr>
          <w:spacing w:val="-3"/>
        </w:rPr>
        <w:t>L</w:t>
      </w:r>
      <w:r>
        <w:rPr>
          <w:spacing w:val="-1"/>
        </w:rPr>
        <w:t>a</w:t>
      </w:r>
      <w:r>
        <w:rPr>
          <w:spacing w:val="3"/>
        </w:rPr>
        <w:t>m</w:t>
      </w:r>
      <w:r>
        <w:t>ps</w:t>
      </w:r>
      <w:r>
        <w:rPr>
          <w:spacing w:val="4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simil</w:t>
      </w:r>
      <w:r>
        <w:rPr>
          <w:spacing w:val="-1"/>
        </w:rPr>
        <w:t>a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ca</w:t>
      </w:r>
      <w:r>
        <w:t>tions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identic</w:t>
      </w:r>
      <w:r>
        <w:rPr>
          <w:spacing w:val="-2"/>
        </w:rPr>
        <w:t>a</w:t>
      </w:r>
      <w:r>
        <w:t>l,</w:t>
      </w:r>
      <w:r>
        <w:rPr>
          <w:spacing w:val="2"/>
        </w:rPr>
        <w:t xml:space="preserve"> o</w:t>
      </w:r>
      <w:r>
        <w:t>f the s</w:t>
      </w:r>
      <w:r>
        <w:rPr>
          <w:spacing w:val="-2"/>
        </w:rPr>
        <w:t>a</w:t>
      </w:r>
      <w:r>
        <w:t xml:space="preserve">me </w:t>
      </w:r>
      <w:r>
        <w:rPr>
          <w:spacing w:val="-2"/>
        </w:rPr>
        <w:t>c</w:t>
      </w:r>
      <w:r>
        <w:t>olour t</w:t>
      </w:r>
      <w:r>
        <w:rPr>
          <w:spacing w:val="-1"/>
        </w:rPr>
        <w:t>e</w:t>
      </w:r>
      <w:r>
        <w:t>m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rPr>
          <w:spacing w:val="2"/>
        </w:rPr>
        <w:t>t</w:t>
      </w:r>
      <w:r>
        <w:t>ure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1"/>
        </w:rPr>
        <w:t>f</w:t>
      </w:r>
      <w:r>
        <w:t>rom the s</w:t>
      </w:r>
      <w:r>
        <w:rPr>
          <w:spacing w:val="-2"/>
        </w:rPr>
        <w:t>a</w:t>
      </w:r>
      <w:r>
        <w:t xml:space="preserve">me </w:t>
      </w:r>
      <w:r>
        <w:rPr>
          <w:spacing w:val="2"/>
        </w:rPr>
        <w:t>m</w:t>
      </w:r>
      <w:r>
        <w:rPr>
          <w:spacing w:val="-1"/>
        </w:rPr>
        <w:t>a</w:t>
      </w:r>
      <w:r>
        <w:t>nuf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r.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  <w:sectPr w:rsidR="001527E3">
          <w:headerReference w:type="default" r:id="rId252"/>
          <w:pgSz w:w="11900" w:h="16860"/>
          <w:pgMar w:top="940" w:right="980" w:bottom="1160" w:left="1640" w:header="759" w:footer="977" w:gutter="0"/>
          <w:pgNumType w:start="141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20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5"/>
        <w:ind w:left="121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193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2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184" w:name="bookmark183"/>
      <w:bookmarkEnd w:id="184"/>
      <w:r w:rsidR="001527E3">
        <w:rPr>
          <w:b/>
          <w:bCs/>
          <w:position w:val="1"/>
          <w:sz w:val="26"/>
          <w:szCs w:val="26"/>
        </w:rPr>
        <w:t>Earthing</w:t>
      </w:r>
    </w:p>
    <w:p w:rsidR="001527E3" w:rsidRDefault="001527E3">
      <w:pPr>
        <w:kinsoku w:val="0"/>
        <w:overflowPunct w:val="0"/>
        <w:spacing w:before="9" w:line="160" w:lineRule="exact"/>
        <w:rPr>
          <w:sz w:val="16"/>
          <w:szCs w:val="16"/>
        </w:rPr>
      </w:pPr>
    </w:p>
    <w:p w:rsidR="001527E3" w:rsidRDefault="001527E3">
      <w:pPr>
        <w:pStyle w:val="Heading4"/>
        <w:numPr>
          <w:ilvl w:val="2"/>
          <w:numId w:val="18"/>
        </w:numPr>
        <w:tabs>
          <w:tab w:val="left" w:pos="1917"/>
        </w:tabs>
        <w:kinsoku w:val="0"/>
        <w:overflowPunct w:val="0"/>
        <w:spacing w:before="67"/>
        <w:ind w:left="1917"/>
        <w:rPr>
          <w:b w:val="0"/>
          <w:bCs w:val="0"/>
        </w:rPr>
      </w:pPr>
      <w:bookmarkStart w:id="185" w:name="bookmark184"/>
      <w:bookmarkEnd w:id="185"/>
      <w:r>
        <w:t>De</w:t>
      </w:r>
      <w:r>
        <w:rPr>
          <w:spacing w:val="-2"/>
        </w:rPr>
        <w:t>s</w:t>
      </w:r>
      <w:r>
        <w:t>c</w:t>
      </w:r>
      <w:r>
        <w:rPr>
          <w:spacing w:val="-1"/>
        </w:rPr>
        <w:t>r</w:t>
      </w:r>
      <w:r>
        <w:t>ip</w:t>
      </w:r>
      <w:r>
        <w:rPr>
          <w:spacing w:val="1"/>
        </w:rPr>
        <w:t>t</w:t>
      </w:r>
      <w:r>
        <w:t>ion</w:t>
      </w:r>
    </w:p>
    <w:p w:rsidR="001527E3" w:rsidRDefault="001527E3">
      <w:pPr>
        <w:pStyle w:val="BodyText"/>
        <w:kinsoku w:val="0"/>
        <w:overflowPunct w:val="0"/>
        <w:spacing w:before="5" w:line="359" w:lineRule="auto"/>
        <w:ind w:right="112"/>
        <w:jc w:val="both"/>
      </w:pPr>
      <w:r>
        <w:t>E</w:t>
      </w:r>
      <w:r>
        <w:rPr>
          <w:spacing w:val="-2"/>
        </w:rPr>
        <w:t>a</w:t>
      </w:r>
      <w:r>
        <w:t>rthing</w:t>
      </w:r>
      <w:r>
        <w:rPr>
          <w:spacing w:val="9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t>n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l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6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12"/>
        </w:rPr>
        <w:t xml:space="preserve"> </w:t>
      </w:r>
      <w:r>
        <w:t>7430</w:t>
      </w:r>
      <w:r>
        <w:rPr>
          <w:spacing w:val="11"/>
        </w:rPr>
        <w:t xml:space="preserve"> </w:t>
      </w:r>
      <w:r>
        <w:rPr>
          <w:spacing w:val="-2"/>
        </w:rPr>
        <w:t>C</w:t>
      </w:r>
      <w:r>
        <w:t>ode</w:t>
      </w:r>
      <w:r>
        <w:rPr>
          <w:spacing w:val="10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pr</w:t>
      </w:r>
      <w:r>
        <w:rPr>
          <w:spacing w:val="-2"/>
        </w:rPr>
        <w:t>a</w:t>
      </w:r>
      <w:r>
        <w:rPr>
          <w:spacing w:val="-1"/>
        </w:rPr>
        <w:t>c</w:t>
      </w:r>
      <w:r>
        <w:t>ti</w:t>
      </w:r>
      <w:r>
        <w:rPr>
          <w:spacing w:val="1"/>
        </w:rPr>
        <w:t>c</w:t>
      </w:r>
      <w:r>
        <w:t>e</w:t>
      </w:r>
      <w:r>
        <w:rPr>
          <w:spacing w:val="10"/>
        </w:rPr>
        <w:t xml:space="preserve"> </w:t>
      </w:r>
      <w:r>
        <w:t>E</w:t>
      </w:r>
      <w:r>
        <w:rPr>
          <w:spacing w:val="-2"/>
        </w:rPr>
        <w:t>a</w:t>
      </w:r>
      <w:r>
        <w:t>rth</w:t>
      </w:r>
      <w:r>
        <w:rPr>
          <w:spacing w:val="11"/>
        </w:rPr>
        <w:t xml:space="preserve"> 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trode</w:t>
      </w:r>
      <w:r>
        <w:rPr>
          <w:spacing w:val="10"/>
        </w:rPr>
        <w:t xml:space="preserve"> </w:t>
      </w:r>
      <w:r>
        <w:rPr>
          <w:spacing w:val="-1"/>
        </w:rPr>
        <w:t>e</w:t>
      </w:r>
      <w:r>
        <w:t>ith</w:t>
      </w:r>
      <w:r>
        <w:rPr>
          <w:spacing w:val="-1"/>
        </w:rPr>
        <w:t>e</w:t>
      </w:r>
      <w:r>
        <w:t>r</w:t>
      </w:r>
      <w:r>
        <w:rPr>
          <w:spacing w:val="11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the fo</w:t>
      </w:r>
      <w:r>
        <w:rPr>
          <w:spacing w:val="-2"/>
        </w:rPr>
        <w:t>r</w:t>
      </w:r>
      <w:r>
        <w:t>m</w:t>
      </w:r>
      <w:r>
        <w:rPr>
          <w:spacing w:val="36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t>pipe</w:t>
      </w:r>
      <w:r>
        <w:rPr>
          <w:spacing w:val="35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rPr>
          <w:spacing w:val="2"/>
        </w:rPr>
        <w:t>t</w:t>
      </w:r>
      <w:r>
        <w:t>rode</w:t>
      </w:r>
      <w:r>
        <w:rPr>
          <w:spacing w:val="36"/>
        </w:rPr>
        <w:t xml:space="preserve"> </w:t>
      </w:r>
      <w:r>
        <w:rPr>
          <w:spacing w:val="1"/>
        </w:rPr>
        <w:t>o</w:t>
      </w:r>
      <w:r>
        <w:t>r</w:t>
      </w:r>
      <w:r>
        <w:rPr>
          <w:spacing w:val="35"/>
        </w:rPr>
        <w:t xml:space="preserve"> </w:t>
      </w:r>
      <w:r>
        <w:t>plate</w:t>
      </w:r>
      <w:r>
        <w:rPr>
          <w:spacing w:val="34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</w:t>
      </w:r>
      <w:r>
        <w:rPr>
          <w:spacing w:val="1"/>
        </w:rPr>
        <w:t>d</w:t>
      </w:r>
      <w:r>
        <w:t>e</w:t>
      </w:r>
      <w:r>
        <w:rPr>
          <w:spacing w:val="34"/>
        </w:rPr>
        <w:t xml:space="preserve"> </w:t>
      </w:r>
      <w:r>
        <w:t>should</w:t>
      </w:r>
      <w:r>
        <w:rPr>
          <w:spacing w:val="35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premis</w:t>
      </w:r>
      <w:r>
        <w:rPr>
          <w:spacing w:val="-1"/>
        </w:rPr>
        <w:t>e</w:t>
      </w:r>
      <w:r>
        <w:t>s</w:t>
      </w:r>
      <w:r>
        <w:rPr>
          <w:spacing w:val="36"/>
        </w:rPr>
        <w:t xml:space="preserve"> </w:t>
      </w:r>
      <w:r>
        <w:t>for</w:t>
      </w:r>
      <w:r>
        <w:rPr>
          <w:spacing w:val="34"/>
        </w:rPr>
        <w:t xml:space="preserve"> </w:t>
      </w:r>
      <w:r>
        <w:t xml:space="preserve">providing </w:t>
      </w:r>
      <w:r>
        <w:rPr>
          <w:spacing w:val="-1"/>
        </w:rPr>
        <w:t>ea</w:t>
      </w:r>
      <w:r>
        <w:t>rthi</w:t>
      </w:r>
      <w:r>
        <w:rPr>
          <w:spacing w:val="2"/>
        </w:rPr>
        <w:t>n</w:t>
      </w:r>
      <w:r>
        <w:t>g</w:t>
      </w:r>
      <w:r>
        <w:rPr>
          <w:spacing w:val="26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stem.</w:t>
      </w:r>
      <w:r>
        <w:rPr>
          <w:spacing w:val="28"/>
        </w:rPr>
        <w:t xml:space="preserve"> </w:t>
      </w:r>
      <w:r>
        <w:t>As</w:t>
      </w:r>
      <w:r>
        <w:rPr>
          <w:spacing w:val="28"/>
        </w:rPr>
        <w:t xml:space="preserve"> </w:t>
      </w:r>
      <w:r>
        <w:t>far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8"/>
        </w:rPr>
        <w:t xml:space="preserve"> </w:t>
      </w:r>
      <w:r>
        <w:t>possible,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rPr>
          <w:spacing w:val="-1"/>
        </w:rPr>
        <w:t>ea</w:t>
      </w:r>
      <w:r>
        <w:t>rth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nn</w:t>
      </w:r>
      <w:r>
        <w:rPr>
          <w:spacing w:val="-1"/>
        </w:rPr>
        <w:t>ec</w:t>
      </w:r>
      <w:r>
        <w:t>tion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visible</w:t>
      </w:r>
      <w:r>
        <w:rPr>
          <w:spacing w:val="28"/>
        </w:rPr>
        <w:t xml:space="preserve"> </w:t>
      </w:r>
      <w:r>
        <w:t>for</w:t>
      </w:r>
      <w:r>
        <w:rPr>
          <w:spacing w:val="27"/>
        </w:rPr>
        <w:t xml:space="preserve"> </w:t>
      </w:r>
      <w:r>
        <w:t>inspe</w:t>
      </w:r>
      <w:r>
        <w:rPr>
          <w:spacing w:val="-2"/>
        </w:rPr>
        <w:t>c</w:t>
      </w:r>
      <w:r>
        <w:t>tion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ca</w:t>
      </w:r>
      <w:r>
        <w:rPr>
          <w:spacing w:val="1"/>
        </w:rPr>
        <w:t>r</w:t>
      </w:r>
      <w:r>
        <w:rPr>
          <w:spacing w:val="-1"/>
        </w:rPr>
        <w:t>e</w:t>
      </w:r>
      <w:r>
        <w:t>ful</w:t>
      </w:r>
      <w:r>
        <w:rPr>
          <w:spacing w:val="4"/>
        </w:rPr>
        <w:t>l</w:t>
      </w:r>
      <w:r>
        <w:t>y</w:t>
      </w:r>
      <w:r>
        <w:rPr>
          <w:spacing w:val="-5"/>
        </w:rPr>
        <w:t xml:space="preserve"> </w:t>
      </w:r>
      <w:r>
        <w:t>mad</w:t>
      </w:r>
      <w:r>
        <w:rPr>
          <w:spacing w:val="-2"/>
        </w:rPr>
        <w:t>e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8"/>
        <w:jc w:val="both"/>
      </w:pPr>
      <w:r>
        <w:t>E</w:t>
      </w:r>
      <w:r>
        <w:rPr>
          <w:spacing w:val="1"/>
        </w:rPr>
        <w:t>x</w:t>
      </w:r>
      <w:r>
        <w:rPr>
          <w:spacing w:val="-1"/>
        </w:rPr>
        <w:t>ce</w:t>
      </w:r>
      <w:r>
        <w:t>pt</w:t>
      </w:r>
      <w:r>
        <w:rPr>
          <w:spacing w:val="5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5"/>
        </w:rPr>
        <w:t xml:space="preserve"> </w:t>
      </w:r>
      <w:r>
        <w:t>p</w:t>
      </w:r>
      <w:r>
        <w:rPr>
          <w:spacing w:val="-4"/>
        </w:rPr>
        <w:t>r</w:t>
      </w:r>
      <w:r>
        <w:t>ovided</w:t>
      </w:r>
      <w:r>
        <w:rPr>
          <w:spacing w:val="4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double</w:t>
      </w:r>
      <w:r>
        <w:rPr>
          <w:spacing w:val="1"/>
        </w:rPr>
        <w:t xml:space="preserve"> </w:t>
      </w:r>
      <w:r>
        <w:t>insu</w:t>
      </w:r>
      <w:r>
        <w:rPr>
          <w:spacing w:val="-2"/>
        </w:rPr>
        <w:t>l</w:t>
      </w:r>
      <w:r>
        <w:rPr>
          <w:spacing w:val="-1"/>
        </w:rPr>
        <w:t>a</w:t>
      </w:r>
      <w:r>
        <w:t>tion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no</w:t>
      </w:r>
      <w:r>
        <w:rPr>
          <w:spacing w:val="4"/>
        </w:rPr>
        <w:t>n</w:t>
      </w:r>
      <w:r>
        <w:rPr>
          <w:spacing w:val="-1"/>
        </w:rPr>
        <w:t>-c</w:t>
      </w:r>
      <w:r>
        <w:t>ur</w:t>
      </w:r>
      <w:r>
        <w:rPr>
          <w:spacing w:val="-2"/>
        </w:rPr>
        <w:t>r</w:t>
      </w:r>
      <w:r>
        <w:rPr>
          <w:spacing w:val="-1"/>
        </w:rPr>
        <w:t>e</w:t>
      </w:r>
      <w:r>
        <w:t>nt</w:t>
      </w:r>
      <w:r>
        <w:rPr>
          <w:spacing w:val="5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3"/>
        </w:rPr>
        <w:t>r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2"/>
        </w:rPr>
        <w:t xml:space="preserve"> </w:t>
      </w:r>
      <w:r>
        <w:t>met</w:t>
      </w:r>
      <w:r>
        <w:rPr>
          <w:spacing w:val="-1"/>
        </w:rPr>
        <w:t>a</w:t>
      </w:r>
      <w:r>
        <w:t>l</w:t>
      </w:r>
      <w:r>
        <w:rPr>
          <w:spacing w:val="5"/>
        </w:rPr>
        <w:t xml:space="preserve"> </w:t>
      </w:r>
      <w:r>
        <w:t>p</w:t>
      </w:r>
      <w:r>
        <w:rPr>
          <w:spacing w:val="-1"/>
        </w:rPr>
        <w:t>a</w:t>
      </w:r>
      <w:r>
        <w:t>rts of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17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t>rth</w:t>
      </w:r>
      <w:r>
        <w:rPr>
          <w:spacing w:val="-2"/>
        </w:rPr>
        <w:t>e</w:t>
      </w:r>
      <w:r>
        <w:t>d</w:t>
      </w:r>
      <w:r>
        <w:rPr>
          <w:spacing w:val="18"/>
        </w:rPr>
        <w:t xml:space="preserve"> </w:t>
      </w:r>
      <w:r>
        <w:t>pro</w:t>
      </w:r>
      <w:r>
        <w:rPr>
          <w:spacing w:val="1"/>
        </w:rPr>
        <w:t>p</w:t>
      </w:r>
      <w:r>
        <w:rPr>
          <w:spacing w:val="-1"/>
        </w:rPr>
        <w:t>e</w:t>
      </w:r>
      <w:r>
        <w:t>r</w:t>
      </w:r>
      <w:r>
        <w:rPr>
          <w:spacing w:val="1"/>
        </w:rPr>
        <w:t>l</w:t>
      </w:r>
      <w:r>
        <w:rPr>
          <w:spacing w:val="-5"/>
        </w:rPr>
        <w:t>y</w:t>
      </w:r>
      <w:r>
        <w:t>.</w:t>
      </w:r>
      <w:r>
        <w:rPr>
          <w:spacing w:val="21"/>
        </w:rPr>
        <w:t xml:space="preserve"> </w:t>
      </w:r>
      <w:r>
        <w:t>All</w:t>
      </w:r>
      <w:r>
        <w:rPr>
          <w:spacing w:val="19"/>
        </w:rPr>
        <w:t xml:space="preserve"> </w:t>
      </w:r>
      <w:r>
        <w:t>met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t>onduit</w:t>
      </w:r>
      <w:r>
        <w:rPr>
          <w:spacing w:val="19"/>
        </w:rPr>
        <w:t xml:space="preserve"> </w:t>
      </w:r>
      <w:r>
        <w:t>tru</w:t>
      </w:r>
      <w:r>
        <w:rPr>
          <w:spacing w:val="1"/>
        </w:rPr>
        <w:t>n</w:t>
      </w:r>
      <w:r>
        <w:t>king</w:t>
      </w:r>
      <w:r>
        <w:rPr>
          <w:spacing w:val="17"/>
        </w:rPr>
        <w:t xml:space="preserve"> </w:t>
      </w:r>
      <w:r>
        <w:rPr>
          <w:spacing w:val="-1"/>
        </w:rPr>
        <w:t>ca</w:t>
      </w:r>
      <w:r>
        <w:rPr>
          <w:spacing w:val="2"/>
        </w:rPr>
        <w:t>s</w:t>
      </w:r>
      <w:r>
        <w:rPr>
          <w:spacing w:val="-1"/>
        </w:rPr>
        <w:t>e</w:t>
      </w:r>
      <w:r>
        <w:t>s,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ee</w:t>
      </w:r>
      <w:r>
        <w:t>ts, switch</w:t>
      </w:r>
      <w:r>
        <w:rPr>
          <w:spacing w:val="9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e</w:t>
      </w:r>
      <w:r>
        <w:rPr>
          <w:spacing w:val="-1"/>
        </w:rPr>
        <w:t>a</w:t>
      </w:r>
      <w:r>
        <w:t>rs,</w:t>
      </w:r>
      <w:r>
        <w:rPr>
          <w:spacing w:val="8"/>
        </w:rPr>
        <w:t xml:space="preserve"> </w:t>
      </w:r>
      <w:r>
        <w:t>distribution</w:t>
      </w:r>
      <w:r>
        <w:rPr>
          <w:spacing w:val="9"/>
        </w:rPr>
        <w:t xml:space="preserve"> </w:t>
      </w:r>
      <w:r>
        <w:t>fuse</w:t>
      </w:r>
      <w:r>
        <w:rPr>
          <w:spacing w:val="7"/>
        </w:rPr>
        <w:t xml:space="preserve"> </w:t>
      </w:r>
      <w:r>
        <w:t>bo</w:t>
      </w:r>
      <w:r>
        <w:rPr>
          <w:spacing w:val="-1"/>
        </w:rPr>
        <w:t>a</w:t>
      </w:r>
      <w:r>
        <w:t>rds,</w:t>
      </w:r>
      <w:r>
        <w:rPr>
          <w:spacing w:val="8"/>
        </w:rPr>
        <w:t xml:space="preserve"> </w:t>
      </w:r>
      <w:r>
        <w:t>li</w:t>
      </w:r>
      <w:r>
        <w:rPr>
          <w:spacing w:val="-3"/>
        </w:rPr>
        <w:t>g</w:t>
      </w:r>
      <w:r>
        <w:t>hti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t>fittin</w:t>
      </w:r>
      <w:r>
        <w:rPr>
          <w:spacing w:val="-3"/>
        </w:rPr>
        <w:t>g</w:t>
      </w:r>
      <w:r>
        <w:t>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other</w:t>
      </w:r>
      <w:r>
        <w:rPr>
          <w:spacing w:val="8"/>
        </w:rPr>
        <w:t xml:space="preserve"> </w:t>
      </w:r>
      <w:r>
        <w:t>p</w:t>
      </w:r>
      <w:r>
        <w:rPr>
          <w:spacing w:val="-1"/>
        </w:rPr>
        <w:t>a</w:t>
      </w:r>
      <w:r>
        <w:t>rts</w:t>
      </w:r>
      <w:r>
        <w:rPr>
          <w:spacing w:val="11"/>
        </w:rPr>
        <w:t xml:space="preserve"> </w:t>
      </w:r>
      <w:r>
        <w:t>made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met</w:t>
      </w:r>
      <w:r>
        <w:rPr>
          <w:spacing w:val="-1"/>
        </w:rPr>
        <w:t>a</w:t>
      </w:r>
      <w:r>
        <w:t>l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c</w:t>
      </w:r>
      <w:r>
        <w:t>onn</w:t>
      </w:r>
      <w:r>
        <w:rPr>
          <w:spacing w:val="1"/>
        </w:rPr>
        <w:t>e</w:t>
      </w:r>
      <w:r>
        <w:rPr>
          <w:spacing w:val="-1"/>
        </w:rPr>
        <w:t>c</w:t>
      </w:r>
      <w:r>
        <w:t xml:space="preserve">ted to </w:t>
      </w:r>
      <w:r>
        <w:rPr>
          <w:spacing w:val="-1"/>
        </w:rPr>
        <w:t>a</w:t>
      </w:r>
      <w:r>
        <w:t xml:space="preserve">n </w:t>
      </w:r>
      <w:r>
        <w:rPr>
          <w:spacing w:val="1"/>
        </w:rPr>
        <w:t>e</w:t>
      </w:r>
      <w:r>
        <w:t>f</w:t>
      </w:r>
      <w:r>
        <w:rPr>
          <w:spacing w:val="-2"/>
        </w:rPr>
        <w:t>f</w:t>
      </w:r>
      <w:r>
        <w:rPr>
          <w:spacing w:val="1"/>
        </w:rPr>
        <w:t>e</w:t>
      </w:r>
      <w:r>
        <w:rPr>
          <w:spacing w:val="-1"/>
        </w:rPr>
        <w:t>c</w:t>
      </w:r>
      <w:r>
        <w:t>tive</w:t>
      </w:r>
      <w:r>
        <w:rPr>
          <w:spacing w:val="-1"/>
        </w:rPr>
        <w:t xml:space="preserve"> ea</w:t>
      </w:r>
      <w:r>
        <w:t xml:space="preserve">rth </w:t>
      </w:r>
      <w:r>
        <w:rPr>
          <w:spacing w:val="-2"/>
        </w:rPr>
        <w:t>e</w:t>
      </w:r>
      <w:r>
        <w:rPr>
          <w:spacing w:val="4"/>
        </w:rPr>
        <w:t>l</w:t>
      </w:r>
      <w:r>
        <w:rPr>
          <w:spacing w:val="-1"/>
        </w:rPr>
        <w:t>ec</w:t>
      </w:r>
      <w:r>
        <w:t>trod</w:t>
      </w:r>
      <w:r>
        <w:rPr>
          <w:spacing w:val="-2"/>
        </w:rPr>
        <w:t>e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The</w:t>
      </w:r>
      <w:r>
        <w:rPr>
          <w:spacing w:val="20"/>
        </w:rPr>
        <w:t xml:space="preserve"> </w:t>
      </w:r>
      <w:r>
        <w:t>main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t>rth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</w:t>
      </w:r>
      <w:r>
        <w:rPr>
          <w:spacing w:val="1"/>
        </w:rPr>
        <w:t>d</w:t>
      </w:r>
      <w:r>
        <w:t>e</w:t>
      </w:r>
      <w:r>
        <w:rPr>
          <w:spacing w:val="20"/>
        </w:rPr>
        <w:t xml:space="preserve"> </w:t>
      </w:r>
      <w:r>
        <w:t>should</w:t>
      </w:r>
      <w:r>
        <w:rPr>
          <w:spacing w:val="21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G</w:t>
      </w:r>
      <w:r>
        <w:rPr>
          <w:spacing w:val="1"/>
        </w:rPr>
        <w:t>.</w:t>
      </w:r>
      <w:r>
        <w:t>I</w:t>
      </w:r>
      <w:r>
        <w:rPr>
          <w:spacing w:val="18"/>
        </w:rPr>
        <w:t xml:space="preserve"> </w:t>
      </w:r>
      <w:r>
        <w:t>p</w:t>
      </w:r>
      <w:r>
        <w:rPr>
          <w:spacing w:val="1"/>
        </w:rPr>
        <w:t>e</w:t>
      </w:r>
      <w:r>
        <w:t>r</w:t>
      </w:r>
      <w:r>
        <w:rPr>
          <w:spacing w:val="-2"/>
        </w:rPr>
        <w:t>f</w:t>
      </w:r>
      <w:r>
        <w:t>o</w:t>
      </w:r>
      <w:r>
        <w:rPr>
          <w:spacing w:val="1"/>
        </w:rPr>
        <w:t>r</w:t>
      </w:r>
      <w:r>
        <w:rPr>
          <w:spacing w:val="-1"/>
        </w:rPr>
        <w:t>a</w:t>
      </w:r>
      <w:r>
        <w:t>ted</w:t>
      </w:r>
      <w:r>
        <w:rPr>
          <w:spacing w:val="20"/>
        </w:rPr>
        <w:t xml:space="preserve"> </w:t>
      </w:r>
      <w:r>
        <w:t>pipes</w:t>
      </w:r>
      <w:r>
        <w:rPr>
          <w:spacing w:val="21"/>
        </w:rPr>
        <w:t xml:space="preserve"> </w:t>
      </w:r>
      <w:r>
        <w:t>driv</w:t>
      </w:r>
      <w:r>
        <w:rPr>
          <w:spacing w:val="-2"/>
        </w:rPr>
        <w:t>e</w:t>
      </w:r>
      <w:r>
        <w:t>n</w:t>
      </w:r>
      <w:r>
        <w:rPr>
          <w:spacing w:val="21"/>
        </w:rPr>
        <w:t xml:space="preserve"> </w:t>
      </w:r>
      <w:r>
        <w:t>into</w:t>
      </w:r>
      <w:r>
        <w:rPr>
          <w:spacing w:val="21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soil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1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20"/>
        </w:rPr>
        <w:t xml:space="preserve"> </w:t>
      </w:r>
      <w:r>
        <w:t>stand</w:t>
      </w:r>
      <w:r>
        <w:rPr>
          <w:spacing w:val="-2"/>
        </w:rPr>
        <w:t>a</w:t>
      </w:r>
      <w:r>
        <w:t>rd pr</w:t>
      </w:r>
      <w:r>
        <w:rPr>
          <w:spacing w:val="-2"/>
        </w:rPr>
        <w:t>a</w:t>
      </w:r>
      <w:r>
        <w:rPr>
          <w:spacing w:val="-1"/>
        </w:rPr>
        <w:t>c</w:t>
      </w:r>
      <w:r>
        <w:t>ti</w:t>
      </w:r>
      <w:r>
        <w:rPr>
          <w:spacing w:val="-1"/>
        </w:rPr>
        <w:t>ce</w:t>
      </w:r>
      <w:r>
        <w:t>.</w:t>
      </w:r>
      <w:r>
        <w:rPr>
          <w:spacing w:val="21"/>
        </w:rPr>
        <w:t xml:space="preserve"> </w:t>
      </w:r>
      <w:r>
        <w:t>Continuous</w:t>
      </w:r>
      <w:r>
        <w:rPr>
          <w:spacing w:val="21"/>
        </w:rPr>
        <w:t xml:space="preserve"> </w:t>
      </w:r>
      <w:r>
        <w:t>looped</w:t>
      </w:r>
      <w:r>
        <w:rPr>
          <w:spacing w:val="20"/>
        </w:rPr>
        <w:t xml:space="preserve"> </w:t>
      </w:r>
      <w:r>
        <w:rPr>
          <w:spacing w:val="-1"/>
        </w:rPr>
        <w:t>ea</w:t>
      </w:r>
      <w:r>
        <w:t>rthi</w:t>
      </w:r>
      <w:r>
        <w:rPr>
          <w:spacing w:val="2"/>
        </w:rPr>
        <w:t>n</w:t>
      </w:r>
      <w:r>
        <w:t>g</w:t>
      </w:r>
      <w:r>
        <w:rPr>
          <w:spacing w:val="18"/>
        </w:rPr>
        <w:t xml:space="preserve"> </w:t>
      </w:r>
      <w:r>
        <w:t>should</w:t>
      </w:r>
      <w:r>
        <w:rPr>
          <w:spacing w:val="21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2"/>
        </w:rPr>
        <w:t>p</w:t>
      </w:r>
      <w:r>
        <w:t>rovid</w:t>
      </w:r>
      <w:r>
        <w:rPr>
          <w:spacing w:val="-2"/>
        </w:rPr>
        <w:t>e</w:t>
      </w:r>
      <w:r>
        <w:t>d</w:t>
      </w:r>
      <w:r>
        <w:rPr>
          <w:spacing w:val="21"/>
        </w:rPr>
        <w:t xml:space="preserve"> </w:t>
      </w:r>
      <w:r>
        <w:t>with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rPr>
          <w:spacing w:val="2"/>
        </w:rPr>
        <w:t>t</w:t>
      </w:r>
      <w:r>
        <w:t>e</w:t>
      </w:r>
      <w:r>
        <w:rPr>
          <w:spacing w:val="20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20"/>
        </w:rPr>
        <w:t xml:space="preserve"> </w:t>
      </w:r>
      <w:r>
        <w:t>G</w:t>
      </w:r>
      <w:r>
        <w:rPr>
          <w:spacing w:val="1"/>
        </w:rPr>
        <w:t>.</w:t>
      </w:r>
      <w:r>
        <w:rPr>
          <w:spacing w:val="-6"/>
        </w:rPr>
        <w:t>I</w:t>
      </w:r>
      <w:r>
        <w:t>.</w:t>
      </w:r>
      <w:r>
        <w:rPr>
          <w:spacing w:val="21"/>
        </w:rPr>
        <w:t xml:space="preserve"> </w:t>
      </w:r>
      <w:r>
        <w:t>wi</w:t>
      </w:r>
      <w:r>
        <w:rPr>
          <w:spacing w:val="1"/>
        </w:rPr>
        <w:t>r</w:t>
      </w:r>
      <w:r>
        <w:t>e</w:t>
      </w:r>
      <w:r>
        <w:rPr>
          <w:spacing w:val="20"/>
        </w:rPr>
        <w:t xml:space="preserve"> </w:t>
      </w:r>
      <w:r>
        <w:t>/</w:t>
      </w:r>
      <w:r>
        <w:rPr>
          <w:spacing w:val="21"/>
        </w:rPr>
        <w:t xml:space="preserve"> </w:t>
      </w:r>
      <w:r>
        <w:t>fl</w:t>
      </w:r>
      <w:r>
        <w:rPr>
          <w:spacing w:val="-2"/>
        </w:rPr>
        <w:t>a</w:t>
      </w:r>
      <w:r>
        <w:t>t. E</w:t>
      </w:r>
      <w:r>
        <w:rPr>
          <w:spacing w:val="-2"/>
        </w:rPr>
        <w:t>a</w:t>
      </w:r>
      <w:r>
        <w:t>rthing</w:t>
      </w:r>
      <w:r>
        <w:rPr>
          <w:spacing w:val="36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35"/>
        </w:rPr>
        <w:t xml:space="preserve"> </w:t>
      </w:r>
      <w:r>
        <w:t>should</w:t>
      </w:r>
      <w:r>
        <w:rPr>
          <w:spacing w:val="35"/>
        </w:rPr>
        <w:t xml:space="preserve"> </w:t>
      </w:r>
      <w:r>
        <w:rPr>
          <w:spacing w:val="1"/>
        </w:rPr>
        <w:t>c</w:t>
      </w:r>
      <w:r>
        <w:t>onfo</w:t>
      </w:r>
      <w:r>
        <w:rPr>
          <w:spacing w:val="-2"/>
        </w:rPr>
        <w:t>r</w:t>
      </w:r>
      <w:r>
        <w:t>m</w:t>
      </w:r>
      <w:r>
        <w:rPr>
          <w:spacing w:val="36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t>od</w:t>
      </w:r>
      <w:r>
        <w:rPr>
          <w:spacing w:val="-1"/>
        </w:rPr>
        <w:t>e</w:t>
      </w:r>
      <w:r>
        <w:t>s</w:t>
      </w:r>
      <w:r>
        <w:rPr>
          <w:spacing w:val="36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5"/>
        </w:rPr>
        <w:t xml:space="preserve"> </w:t>
      </w:r>
      <w:r>
        <w:t>pra</w:t>
      </w:r>
      <w:r>
        <w:rPr>
          <w:spacing w:val="1"/>
        </w:rPr>
        <w:t>c</w:t>
      </w:r>
      <w:r>
        <w:t>ti</w:t>
      </w:r>
      <w:r>
        <w:rPr>
          <w:spacing w:val="-1"/>
        </w:rPr>
        <w:t>ce</w:t>
      </w:r>
      <w:r>
        <w:t>s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s</w:t>
      </w:r>
      <w:r>
        <w:rPr>
          <w:spacing w:val="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  <w:r>
        <w:rPr>
          <w:spacing w:val="36"/>
        </w:rPr>
        <w:t xml:space="preserve"> </w:t>
      </w:r>
      <w:r>
        <w:rPr>
          <w:spacing w:val="1"/>
        </w:rPr>
        <w:t>re</w:t>
      </w:r>
      <w:r>
        <w:rPr>
          <w:spacing w:val="-3"/>
        </w:rPr>
        <w:t>g</w:t>
      </w:r>
      <w:r>
        <w:t>ulations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rul</w:t>
      </w:r>
      <w:r>
        <w:rPr>
          <w:spacing w:val="-2"/>
        </w:rPr>
        <w:t>e</w:t>
      </w:r>
      <w:r>
        <w:t>s.</w:t>
      </w:r>
      <w:r>
        <w:rPr>
          <w:spacing w:val="36"/>
        </w:rPr>
        <w:t xml:space="preserve"> </w:t>
      </w:r>
      <w:r>
        <w:t>T</w:t>
      </w:r>
      <w:r>
        <w:rPr>
          <w:spacing w:val="1"/>
        </w:rPr>
        <w:t>h</w:t>
      </w:r>
      <w:r>
        <w:t xml:space="preserve">e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trod</w:t>
      </w:r>
      <w:r>
        <w:rPr>
          <w:spacing w:val="-2"/>
        </w:rPr>
        <w:t>e</w:t>
      </w:r>
      <w:r>
        <w:t>s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49"/>
        </w:rPr>
        <w:t xml:space="preserve"> </w:t>
      </w:r>
      <w:r>
        <w:t>situ</w:t>
      </w:r>
      <w:r>
        <w:rPr>
          <w:spacing w:val="1"/>
        </w:rPr>
        <w:t>a</w:t>
      </w:r>
      <w:r>
        <w:t>ted</w:t>
      </w:r>
      <w:r>
        <w:rPr>
          <w:spacing w:val="49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53"/>
        </w:rPr>
        <w:t xml:space="preserve"> </w:t>
      </w:r>
      <w:r>
        <w:t>a</w:t>
      </w:r>
      <w:r>
        <w:rPr>
          <w:spacing w:val="49"/>
        </w:rPr>
        <w:t xml:space="preserve"> </w:t>
      </w:r>
      <w:r>
        <w:t>dist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49"/>
        </w:rPr>
        <w:t xml:space="preserve"> </w:t>
      </w:r>
      <w:r>
        <w:t>not</w:t>
      </w:r>
      <w:r>
        <w:rPr>
          <w:spacing w:val="50"/>
        </w:rPr>
        <w:t xml:space="preserve"> </w:t>
      </w:r>
      <w:r>
        <w:rPr>
          <w:spacing w:val="2"/>
        </w:rPr>
        <w:t>l</w:t>
      </w:r>
      <w:r>
        <w:rPr>
          <w:spacing w:val="1"/>
        </w:rPr>
        <w:t>e</w:t>
      </w:r>
      <w:r>
        <w:t>ss</w:t>
      </w:r>
      <w:r>
        <w:rPr>
          <w:spacing w:val="50"/>
        </w:rPr>
        <w:t xml:space="preserve"> </w:t>
      </w:r>
      <w:r>
        <w:t>than</w:t>
      </w:r>
      <w:r>
        <w:rPr>
          <w:spacing w:val="49"/>
        </w:rPr>
        <w:t xml:space="preserve"> </w:t>
      </w:r>
      <w:r>
        <w:t>3.0</w:t>
      </w:r>
      <w:r>
        <w:rPr>
          <w:spacing w:val="50"/>
        </w:rPr>
        <w:t xml:space="preserve"> </w:t>
      </w:r>
      <w:r>
        <w:t>m.</w:t>
      </w:r>
      <w:r>
        <w:rPr>
          <w:spacing w:val="52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0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49"/>
        </w:rPr>
        <w:t xml:space="preserve"> </w:t>
      </w:r>
      <w:r>
        <w:t>building</w:t>
      </w:r>
      <w:r>
        <w:rPr>
          <w:spacing w:val="50"/>
        </w:rPr>
        <w:t xml:space="preserve"> </w:t>
      </w:r>
      <w:r>
        <w:t>f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i</w:t>
      </w:r>
      <w:r>
        <w:rPr>
          <w:spacing w:val="2"/>
        </w:rPr>
        <w:t>n</w:t>
      </w:r>
      <w:r>
        <w:t>g stru</w:t>
      </w:r>
      <w:r>
        <w:rPr>
          <w:spacing w:val="-1"/>
        </w:rPr>
        <w:t>c</w:t>
      </w:r>
      <w:r>
        <w:t>ture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31"/>
        </w:rPr>
        <w:t xml:space="preserve"> </w:t>
      </w:r>
      <w:r>
        <w:t>foun</w:t>
      </w:r>
      <w:r>
        <w:rPr>
          <w:spacing w:val="-1"/>
        </w:rPr>
        <w:t>da</w:t>
      </w:r>
      <w:r>
        <w:t>tions.</w:t>
      </w:r>
      <w:r>
        <w:rPr>
          <w:spacing w:val="28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rPr>
          <w:spacing w:val="-1"/>
        </w:rPr>
        <w:t>ea</w:t>
      </w:r>
      <w:r>
        <w:t>rth</w:t>
      </w:r>
      <w:r>
        <w:rPr>
          <w:spacing w:val="30"/>
        </w:rPr>
        <w:t xml:space="preserve"> </w:t>
      </w:r>
      <w:r>
        <w:t>pit</w:t>
      </w:r>
      <w:r>
        <w:rPr>
          <w:spacing w:val="2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t>onfo</w:t>
      </w:r>
      <w:r>
        <w:rPr>
          <w:spacing w:val="-2"/>
        </w:rPr>
        <w:t>r</w:t>
      </w:r>
      <w:r>
        <w:t>m</w:t>
      </w:r>
      <w:r>
        <w:rPr>
          <w:spacing w:val="29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29"/>
        </w:rPr>
        <w:t xml:space="preserve"> </w:t>
      </w:r>
      <w:r>
        <w:t>7430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rPr>
          <w:spacing w:val="1"/>
        </w:rPr>
        <w:t>G</w:t>
      </w:r>
      <w:r>
        <w:t>I</w:t>
      </w:r>
      <w:r>
        <w:rPr>
          <w:spacing w:val="25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t xml:space="preserve">rth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trod</w:t>
      </w:r>
      <w:r>
        <w:rPr>
          <w:spacing w:val="-2"/>
        </w:rPr>
        <w:t>e</w:t>
      </w:r>
      <w:r>
        <w:t>s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not</w:t>
      </w:r>
      <w:r>
        <w:rPr>
          <w:spacing w:val="5"/>
        </w:rPr>
        <w:t xml:space="preserve"> </w:t>
      </w:r>
      <w:r>
        <w:t>less</w:t>
      </w:r>
      <w:r>
        <w:rPr>
          <w:spacing w:val="4"/>
        </w:rPr>
        <w:t xml:space="preserve"> </w:t>
      </w:r>
      <w:r>
        <w:t>than</w:t>
      </w:r>
      <w:r>
        <w:rPr>
          <w:spacing w:val="4"/>
        </w:rPr>
        <w:t xml:space="preserve"> </w:t>
      </w:r>
      <w:r>
        <w:t>100</w:t>
      </w:r>
      <w:r>
        <w:rPr>
          <w:spacing w:val="4"/>
        </w:rPr>
        <w:t xml:space="preserve"> </w:t>
      </w:r>
      <w:r>
        <w:t>mm</w:t>
      </w:r>
      <w:r>
        <w:rPr>
          <w:spacing w:val="3"/>
        </w:rPr>
        <w:t xml:space="preserve"> </w:t>
      </w:r>
      <w:r>
        <w:rPr>
          <w:spacing w:val="-1"/>
        </w:rPr>
        <w:t>e</w:t>
      </w:r>
      <w:r>
        <w:t>xte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5"/>
        </w:rPr>
        <w:t xml:space="preserve"> </w:t>
      </w:r>
      <w:r>
        <w:t>dia</w:t>
      </w:r>
      <w:r>
        <w:rPr>
          <w:spacing w:val="4"/>
        </w:rPr>
        <w:t xml:space="preserve"> </w:t>
      </w:r>
      <w:r>
        <w:rPr>
          <w:spacing w:val="3"/>
        </w:rPr>
        <w:t>s</w:t>
      </w:r>
      <w:r>
        <w:rPr>
          <w:spacing w:val="-3"/>
        </w:rPr>
        <w:t>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driv</w:t>
      </w:r>
      <w:r>
        <w:rPr>
          <w:spacing w:val="-2"/>
        </w:rPr>
        <w:t>e</w:t>
      </w:r>
      <w:r>
        <w:t>n</w:t>
      </w:r>
      <w:r>
        <w:rPr>
          <w:spacing w:val="4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d</w:t>
      </w:r>
      <w:r>
        <w:rPr>
          <w:spacing w:val="-1"/>
        </w:rPr>
        <w:t>e</w:t>
      </w:r>
      <w:r>
        <w:t>pth</w:t>
      </w:r>
      <w:r>
        <w:rPr>
          <w:spacing w:val="2"/>
        </w:rPr>
        <w:t xml:space="preserve"> </w:t>
      </w:r>
      <w:r>
        <w:rPr>
          <w:spacing w:val="-3"/>
        </w:rPr>
        <w:t>o</w:t>
      </w:r>
      <w:r>
        <w:t>f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5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5"/>
        </w:rPr>
        <w:t xml:space="preserve"> </w:t>
      </w:r>
      <w:r>
        <w:t>3m</w:t>
      </w:r>
      <w:r>
        <w:rPr>
          <w:spacing w:val="2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 xml:space="preserve">the </w:t>
      </w:r>
      <w:r>
        <w:rPr>
          <w:spacing w:val="-3"/>
        </w:rPr>
        <w:t>g</w:t>
      </w:r>
      <w:r>
        <w:t>round</w:t>
      </w:r>
      <w:r>
        <w:rPr>
          <w:spacing w:val="15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low</w:t>
      </w:r>
      <w:r>
        <w:rPr>
          <w:spacing w:val="16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3"/>
        </w:rPr>
        <w:t>g</w:t>
      </w:r>
      <w:r>
        <w:t>rou</w:t>
      </w:r>
      <w:r>
        <w:rPr>
          <w:spacing w:val="1"/>
        </w:rPr>
        <w:t>n</w:t>
      </w:r>
      <w:r>
        <w:t>d</w:t>
      </w:r>
      <w:r>
        <w:rPr>
          <w:spacing w:val="16"/>
        </w:rPr>
        <w:t xml:space="preserve"> </w:t>
      </w:r>
      <w:r>
        <w:t>lev</w:t>
      </w:r>
      <w:r>
        <w:rPr>
          <w:spacing w:val="-2"/>
        </w:rPr>
        <w:t>e</w:t>
      </w:r>
      <w:r>
        <w:t>l.</w:t>
      </w:r>
      <w:r>
        <w:rPr>
          <w:spacing w:val="17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sur</w:t>
      </w:r>
      <w:r>
        <w:rPr>
          <w:spacing w:val="-2"/>
        </w:rPr>
        <w:t>r</w:t>
      </w:r>
      <w:r>
        <w:t>oundi</w:t>
      </w:r>
      <w:r>
        <w:rPr>
          <w:spacing w:val="2"/>
        </w:rPr>
        <w:t>n</w:t>
      </w:r>
      <w:r>
        <w:t>g</w:t>
      </w:r>
      <w:r>
        <w:rPr>
          <w:spacing w:val="16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trod</w:t>
      </w:r>
      <w:r>
        <w:rPr>
          <w:spacing w:val="-2"/>
        </w:rPr>
        <w:t>e</w:t>
      </w:r>
      <w:r>
        <w:t>s,</w:t>
      </w:r>
      <w:r>
        <w:rPr>
          <w:spacing w:val="16"/>
        </w:rPr>
        <w:t xml:space="preserve"> </w:t>
      </w:r>
      <w:r>
        <w:t>soil</w:t>
      </w:r>
      <w:r>
        <w:rPr>
          <w:spacing w:val="1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tr</w:t>
      </w:r>
      <w:r>
        <w:rPr>
          <w:spacing w:val="-2"/>
        </w:rPr>
        <w:t>e</w:t>
      </w:r>
      <w:r>
        <w:rPr>
          <w:spacing w:val="-1"/>
        </w:rPr>
        <w:t>a</w:t>
      </w:r>
      <w:r>
        <w:t>ted</w:t>
      </w:r>
      <w:r>
        <w:rPr>
          <w:spacing w:val="16"/>
        </w:rPr>
        <w:t xml:space="preserve"> </w:t>
      </w:r>
      <w:r>
        <w:t>up</w:t>
      </w:r>
      <w:r>
        <w:rPr>
          <w:spacing w:val="16"/>
        </w:rPr>
        <w:t xml:space="preserve"> </w:t>
      </w:r>
      <w:r>
        <w:t>with s</w:t>
      </w:r>
      <w:r>
        <w:rPr>
          <w:spacing w:val="-1"/>
        </w:rPr>
        <w:t>a</w:t>
      </w:r>
      <w:r>
        <w:t xml:space="preserve">lt, </w:t>
      </w:r>
      <w:r>
        <w:rPr>
          <w:spacing w:val="-1"/>
        </w:rPr>
        <w:t>c</w:t>
      </w:r>
      <w:r>
        <w:t>oke</w:t>
      </w:r>
      <w:r>
        <w:rPr>
          <w:spacing w:val="-1"/>
        </w:rPr>
        <w:t xml:space="preserve"> a</w:t>
      </w:r>
      <w:r>
        <w:t xml:space="preserve">nd 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c</w:t>
      </w:r>
      <w:r>
        <w:t>o</w:t>
      </w:r>
      <w:r>
        <w:rPr>
          <w:spacing w:val="-1"/>
        </w:rPr>
        <w:t>a</w:t>
      </w:r>
      <w:r>
        <w:t>l.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4"/>
        <w:jc w:val="both"/>
      </w:pPr>
      <w:r>
        <w:t>E</w:t>
      </w:r>
      <w:r>
        <w:rPr>
          <w:spacing w:val="-2"/>
        </w:rPr>
        <w:t>a</w:t>
      </w:r>
      <w:r>
        <w:t>rth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trode</w:t>
      </w:r>
      <w:r>
        <w:rPr>
          <w:spacing w:val="5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2"/>
        </w:rPr>
        <w:t>i</w:t>
      </w:r>
      <w:r>
        <w:t>nstalled</w:t>
      </w:r>
      <w:r>
        <w:rPr>
          <w:spacing w:val="6"/>
        </w:rPr>
        <w:t xml:space="preserve"> </w:t>
      </w:r>
      <w:r>
        <w:t>n</w:t>
      </w:r>
      <w:r>
        <w:rPr>
          <w:spacing w:val="-1"/>
        </w:rPr>
        <w:t>ea</w:t>
      </w:r>
      <w:r>
        <w:t>r</w:t>
      </w:r>
      <w:r>
        <w:rPr>
          <w:spacing w:val="8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main</w:t>
      </w:r>
      <w:r>
        <w:rPr>
          <w:spacing w:val="6"/>
        </w:rPr>
        <w:t xml:space="preserve"> </w:t>
      </w:r>
      <w:r>
        <w:t>s</w:t>
      </w:r>
      <w:r>
        <w:rPr>
          <w:spacing w:val="2"/>
        </w:rPr>
        <w:t>u</w:t>
      </w:r>
      <w:r>
        <w:t>pp</w:t>
      </w:r>
      <w:r>
        <w:rPr>
          <w:spacing w:val="2"/>
        </w:rPr>
        <w:t>l</w:t>
      </w:r>
      <w:r>
        <w:t>y</w:t>
      </w:r>
      <w:r>
        <w:rPr>
          <w:spacing w:val="2"/>
        </w:rPr>
        <w:t xml:space="preserve"> </w:t>
      </w:r>
      <w:r>
        <w:t>point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m</w:t>
      </w:r>
      <w:r>
        <w:t>prise</w:t>
      </w:r>
      <w:r>
        <w:rPr>
          <w:spacing w:val="6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-1"/>
        </w:rPr>
        <w:t>e</w:t>
      </w:r>
      <w:r>
        <w:t>r</w:t>
      </w:r>
      <w:r>
        <w:rPr>
          <w:spacing w:val="16"/>
        </w:rPr>
        <w:t xml:space="preserve"> </w:t>
      </w:r>
      <w:r>
        <w:t>/</w:t>
      </w:r>
      <w:r>
        <w:rPr>
          <w:spacing w:val="7"/>
        </w:rPr>
        <w:t xml:space="preserve"> </w:t>
      </w:r>
      <w:r>
        <w:rPr>
          <w:spacing w:val="1"/>
        </w:rPr>
        <w:t>G</w:t>
      </w:r>
      <w:r>
        <w:t xml:space="preserve">I </w:t>
      </w:r>
      <w:r>
        <w:rPr>
          <w:spacing w:val="-1"/>
        </w:rPr>
        <w:t>ea</w:t>
      </w:r>
      <w:r>
        <w:t>rth</w:t>
      </w:r>
      <w:r>
        <w:rPr>
          <w:spacing w:val="33"/>
        </w:rPr>
        <w:t xml:space="preserve"> </w:t>
      </w:r>
      <w:r>
        <w:t>of</w:t>
      </w:r>
      <w:r>
        <w:rPr>
          <w:spacing w:val="34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p</w:t>
      </w:r>
      <w:r>
        <w:t>ri</w:t>
      </w:r>
      <w:r>
        <w:rPr>
          <w:spacing w:val="-2"/>
        </w:rPr>
        <w:t>a</w:t>
      </w:r>
      <w:r>
        <w:t>te</w:t>
      </w:r>
      <w:r>
        <w:rPr>
          <w:spacing w:val="32"/>
        </w:rPr>
        <w:t xml:space="preserve"> </w:t>
      </w:r>
      <w:r>
        <w:t>di</w:t>
      </w:r>
      <w:r>
        <w:rPr>
          <w:spacing w:val="1"/>
        </w:rPr>
        <w:t>a</w:t>
      </w:r>
      <w:r>
        <w:t>met</w:t>
      </w:r>
      <w:r>
        <w:rPr>
          <w:spacing w:val="-1"/>
        </w:rPr>
        <w:t>e</w:t>
      </w:r>
      <w:r>
        <w:t>r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rPr>
          <w:spacing w:val="2"/>
        </w:rPr>
        <w:t>d</w:t>
      </w:r>
      <w:r>
        <w:t>riv</w:t>
      </w:r>
      <w:r>
        <w:rPr>
          <w:spacing w:val="-2"/>
        </w:rPr>
        <w:t>e</w:t>
      </w:r>
      <w:r>
        <w:t>n</w:t>
      </w:r>
      <w:r>
        <w:rPr>
          <w:spacing w:val="33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rPr>
          <w:spacing w:val="2"/>
        </w:rPr>
        <w:t>p</w:t>
      </w:r>
      <w:r>
        <w:t>th</w:t>
      </w:r>
      <w:r>
        <w:rPr>
          <w:spacing w:val="33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3</w:t>
      </w:r>
      <w:r>
        <w:rPr>
          <w:spacing w:val="33"/>
        </w:rPr>
        <w:t xml:space="preserve"> </w:t>
      </w:r>
      <w:r>
        <w:t>met</w:t>
      </w:r>
      <w:r>
        <w:rPr>
          <w:spacing w:val="-1"/>
        </w:rPr>
        <w:t>e</w:t>
      </w:r>
      <w:r>
        <w:t>rs</w:t>
      </w:r>
      <w:r>
        <w:rPr>
          <w:spacing w:val="35"/>
        </w:rPr>
        <w:t xml:space="preserve"> </w:t>
      </w:r>
      <w:r>
        <w:t>b</w:t>
      </w:r>
      <w:r>
        <w:rPr>
          <w:spacing w:val="-1"/>
        </w:rPr>
        <w:t>e</w:t>
      </w:r>
      <w:r>
        <w:t>low</w:t>
      </w:r>
      <w:r>
        <w:rPr>
          <w:spacing w:val="35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r</w:t>
      </w:r>
      <w:r>
        <w:t>ound</w:t>
      </w:r>
      <w:r>
        <w:rPr>
          <w:spacing w:val="33"/>
        </w:rPr>
        <w:t xml:space="preserve"> </w:t>
      </w:r>
      <w:r>
        <w:t>lev</w:t>
      </w:r>
      <w:r>
        <w:rPr>
          <w:spacing w:val="-2"/>
        </w:rPr>
        <w:t>e</w:t>
      </w:r>
      <w:r>
        <w:t>l,</w:t>
      </w:r>
      <w:r>
        <w:rPr>
          <w:spacing w:val="33"/>
        </w:rPr>
        <w:t xml:space="preserve"> </w:t>
      </w:r>
      <w:r>
        <w:t>or</w:t>
      </w:r>
      <w:r>
        <w:rPr>
          <w:spacing w:val="32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 xml:space="preserve">a 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ea</w:t>
      </w:r>
      <w:r>
        <w:t>t</w:t>
      </w:r>
      <w:r>
        <w:rPr>
          <w:spacing w:val="1"/>
        </w:rPr>
        <w:t>e</w:t>
      </w:r>
      <w:r>
        <w:t>r</w:t>
      </w:r>
      <w:r>
        <w:rPr>
          <w:spacing w:val="15"/>
        </w:rPr>
        <w:t xml:space="preserve"> </w:t>
      </w:r>
      <w:r>
        <w:t>d</w:t>
      </w:r>
      <w:r>
        <w:rPr>
          <w:spacing w:val="-1"/>
        </w:rPr>
        <w:t>e</w:t>
      </w:r>
      <w:r>
        <w:t>pth,</w:t>
      </w:r>
      <w:r>
        <w:rPr>
          <w:spacing w:val="17"/>
        </w:rPr>
        <w:t xml:space="preserve"> </w:t>
      </w:r>
      <w:r>
        <w:t>if</w:t>
      </w:r>
      <w:r>
        <w:rPr>
          <w:spacing w:val="18"/>
        </w:rPr>
        <w:t xml:space="preserve"> </w:t>
      </w:r>
      <w:r>
        <w:t>so</w:t>
      </w:r>
      <w:r>
        <w:rPr>
          <w:spacing w:val="16"/>
        </w:rPr>
        <w:t xml:space="preserve"> </w:t>
      </w:r>
      <w:r>
        <w:t>r</w:t>
      </w:r>
      <w:r>
        <w:rPr>
          <w:spacing w:val="-2"/>
        </w:rPr>
        <w:t>e</w:t>
      </w:r>
      <w:r>
        <w:t>qu</w:t>
      </w:r>
      <w:r>
        <w:rPr>
          <w:spacing w:val="2"/>
        </w:rPr>
        <w:t>i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obtain</w:t>
      </w:r>
      <w:r>
        <w:rPr>
          <w:spacing w:val="18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suf</w:t>
      </w:r>
      <w:r>
        <w:rPr>
          <w:spacing w:val="-2"/>
        </w:rPr>
        <w:t>f</w:t>
      </w:r>
      <w:r>
        <w:rPr>
          <w:spacing w:val="2"/>
        </w:rPr>
        <w:t>i</w:t>
      </w:r>
      <w:r>
        <w:rPr>
          <w:spacing w:val="-1"/>
        </w:rPr>
        <w:t>c</w:t>
      </w:r>
      <w:r>
        <w:t>ien</w:t>
      </w:r>
      <w:r>
        <w:rPr>
          <w:spacing w:val="2"/>
        </w:rPr>
        <w:t>tl</w:t>
      </w:r>
      <w:r>
        <w:t>y</w:t>
      </w:r>
      <w:r>
        <w:rPr>
          <w:spacing w:val="11"/>
        </w:rPr>
        <w:t xml:space="preserve"> </w:t>
      </w:r>
      <w:r>
        <w:t>low</w:t>
      </w:r>
      <w:r>
        <w:rPr>
          <w:spacing w:val="18"/>
        </w:rPr>
        <w:t xml:space="preserve"> </w:t>
      </w:r>
      <w:r>
        <w:rPr>
          <w:spacing w:val="-1"/>
        </w:rPr>
        <w:t>ea</w:t>
      </w:r>
      <w:r>
        <w:t>rth</w:t>
      </w:r>
      <w:r>
        <w:rPr>
          <w:spacing w:val="18"/>
        </w:rPr>
        <w:t xml:space="preserve"> </w:t>
      </w:r>
      <w:r>
        <w:t>r</w:t>
      </w:r>
      <w:r>
        <w:rPr>
          <w:spacing w:val="-2"/>
        </w:rPr>
        <w:t>e</w:t>
      </w:r>
      <w:r>
        <w:t>sistance</w:t>
      </w:r>
      <w:r>
        <w:rPr>
          <w:spacing w:val="15"/>
        </w:rPr>
        <w:t xml:space="preserve"> </w:t>
      </w:r>
      <w:r>
        <w:rPr>
          <w:spacing w:val="2"/>
        </w:rPr>
        <w:t>v</w:t>
      </w:r>
      <w:r>
        <w:rPr>
          <w:spacing w:val="-1"/>
        </w:rPr>
        <w:t>a</w:t>
      </w:r>
      <w:r>
        <w:t>lue.</w:t>
      </w:r>
      <w:r>
        <w:rPr>
          <w:spacing w:val="16"/>
        </w:rPr>
        <w:t xml:space="preserve"> </w:t>
      </w:r>
      <w:r>
        <w:t>Alte</w:t>
      </w:r>
      <w:r>
        <w:rPr>
          <w:spacing w:val="-2"/>
        </w:rPr>
        <w:t>r</w:t>
      </w:r>
      <w:r>
        <w:rPr>
          <w:spacing w:val="2"/>
        </w:rPr>
        <w:t>n</w:t>
      </w:r>
      <w:r>
        <w:rPr>
          <w:spacing w:val="-1"/>
        </w:rPr>
        <w:t>a</w:t>
      </w:r>
      <w:r>
        <w:t>tiv</w:t>
      </w:r>
      <w:r>
        <w:rPr>
          <w:spacing w:val="-1"/>
        </w:rPr>
        <w:t>e</w:t>
      </w:r>
      <w:r>
        <w:rPr>
          <w:spacing w:val="2"/>
        </w:rPr>
        <w:t>l</w:t>
      </w:r>
      <w:r>
        <w:t xml:space="preserve">y </w:t>
      </w:r>
      <w:r>
        <w:rPr>
          <w:spacing w:val="-1"/>
        </w:rPr>
        <w:t>c</w:t>
      </w:r>
      <w:r>
        <w:t>opp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t>p</w:t>
      </w:r>
      <w:r>
        <w:rPr>
          <w:spacing w:val="2"/>
        </w:rPr>
        <w:t>l</w:t>
      </w:r>
      <w:r>
        <w:rPr>
          <w:spacing w:val="-1"/>
        </w:rPr>
        <w:t>a</w:t>
      </w:r>
      <w:r>
        <w:t>te</w:t>
      </w:r>
      <w:r>
        <w:rPr>
          <w:spacing w:val="6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4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us</w:t>
      </w:r>
      <w:r>
        <w:rPr>
          <w:spacing w:val="1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7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main</w:t>
      </w:r>
      <w:r>
        <w:rPr>
          <w:spacing w:val="6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t>rth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</w:t>
      </w:r>
      <w:r>
        <w:rPr>
          <w:spacing w:val="1"/>
        </w:rPr>
        <w:t>r</w:t>
      </w:r>
      <w:r>
        <w:t>ode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onf</w:t>
      </w:r>
      <w:r>
        <w:rPr>
          <w:spacing w:val="1"/>
        </w:rPr>
        <w:t>o</w:t>
      </w:r>
      <w:r>
        <w:t>rming</w:t>
      </w:r>
      <w:r>
        <w:rPr>
          <w:spacing w:val="12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stan</w:t>
      </w:r>
      <w:r>
        <w:rPr>
          <w:spacing w:val="1"/>
        </w:rPr>
        <w:t>d</w:t>
      </w:r>
      <w:r>
        <w:rPr>
          <w:spacing w:val="-1"/>
        </w:rPr>
        <w:t>a</w:t>
      </w:r>
      <w:r>
        <w:t>rds</w:t>
      </w:r>
      <w:r>
        <w:rPr>
          <w:spacing w:val="6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trod</w:t>
      </w:r>
      <w:r>
        <w:rPr>
          <w:spacing w:val="-2"/>
        </w:rPr>
        <w:t>e</w:t>
      </w:r>
      <w:r>
        <w:t>s 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driv</w:t>
      </w:r>
      <w:r>
        <w:rPr>
          <w:spacing w:val="-2"/>
        </w:rPr>
        <w:t>e</w:t>
      </w:r>
      <w:r>
        <w:t>n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8"/>
        </w:rPr>
        <w:t xml:space="preserve"> 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st</w:t>
      </w:r>
      <w:r>
        <w:rPr>
          <w:spacing w:val="41"/>
        </w:rPr>
        <w:t xml:space="preserve"> </w:t>
      </w:r>
      <w:r>
        <w:t>3</w:t>
      </w:r>
      <w:r>
        <w:rPr>
          <w:spacing w:val="38"/>
        </w:rPr>
        <w:t xml:space="preserve"> </w:t>
      </w:r>
      <w:r>
        <w:t>m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w</w:t>
      </w:r>
      <w:r>
        <w:rPr>
          <w:spacing w:val="3"/>
        </w:rPr>
        <w:t>a</w:t>
      </w:r>
      <w:r>
        <w:t>y</w:t>
      </w:r>
      <w:r>
        <w:rPr>
          <w:spacing w:val="35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38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t>building</w:t>
      </w:r>
      <w:r>
        <w:rPr>
          <w:spacing w:val="36"/>
        </w:rPr>
        <w:t xml:space="preserve"> </w:t>
      </w:r>
      <w:r>
        <w:t>or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33"/>
        </w:rPr>
        <w:t xml:space="preserve"> </w:t>
      </w:r>
      <w:r>
        <w:t>ot</w:t>
      </w:r>
      <w:r>
        <w:rPr>
          <w:spacing w:val="2"/>
        </w:rPr>
        <w:t>h</w:t>
      </w:r>
      <w:r>
        <w:rPr>
          <w:spacing w:val="-1"/>
        </w:rPr>
        <w:t>e</w:t>
      </w:r>
      <w:r>
        <w:t>r</w:t>
      </w:r>
      <w:r>
        <w:rPr>
          <w:spacing w:val="37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t>rth</w:t>
      </w:r>
      <w:r>
        <w:rPr>
          <w:spacing w:val="40"/>
        </w:rPr>
        <w:t xml:space="preserve"> </w:t>
      </w:r>
      <w:r>
        <w:t>station.</w:t>
      </w:r>
      <w:r>
        <w:rPr>
          <w:spacing w:val="38"/>
        </w:rPr>
        <w:t xml:space="preserve"> </w:t>
      </w:r>
      <w:r>
        <w:t>Minimum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 of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t xml:space="preserve">rth pits </w:t>
      </w:r>
      <w:r>
        <w:rPr>
          <w:spacing w:val="-1"/>
        </w:rPr>
        <w:t>a</w:t>
      </w:r>
      <w:r>
        <w:t>s p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-4"/>
        </w:rPr>
        <w:t>I</w:t>
      </w:r>
      <w:r>
        <w:t>.E.</w:t>
      </w:r>
      <w:r>
        <w:rPr>
          <w:spacing w:val="1"/>
        </w:rPr>
        <w:t xml:space="preserve"> </w:t>
      </w:r>
      <w:r>
        <w:t>rul</w:t>
      </w:r>
      <w:r>
        <w:rPr>
          <w:spacing w:val="-2"/>
        </w:rPr>
        <w:t>e</w:t>
      </w:r>
      <w:r>
        <w:t xml:space="preserve">s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-1"/>
        </w:rPr>
        <w:t xml:space="preserve"> a</w:t>
      </w:r>
      <w:r>
        <w:t>s u</w:t>
      </w:r>
      <w:r>
        <w:rPr>
          <w:spacing w:val="2"/>
        </w:rPr>
        <w:t>n</w:t>
      </w:r>
      <w:r>
        <w:t>d</w:t>
      </w:r>
      <w:r>
        <w:rPr>
          <w:spacing w:val="-1"/>
        </w:rPr>
        <w:t>e</w:t>
      </w:r>
      <w:r>
        <w:t>r:</w:t>
      </w:r>
    </w:p>
    <w:p w:rsidR="001527E3" w:rsidRDefault="001527E3">
      <w:pPr>
        <w:kinsoku w:val="0"/>
        <w:overflowPunct w:val="0"/>
        <w:spacing w:before="3" w:line="280" w:lineRule="exact"/>
        <w:rPr>
          <w:sz w:val="28"/>
          <w:szCs w:val="28"/>
        </w:rPr>
      </w:pPr>
    </w:p>
    <w:p w:rsidR="001527E3" w:rsidRDefault="001527E3">
      <w:pPr>
        <w:pStyle w:val="BodyText"/>
        <w:numPr>
          <w:ilvl w:val="3"/>
          <w:numId w:val="18"/>
        </w:numPr>
        <w:tabs>
          <w:tab w:val="left" w:pos="1197"/>
        </w:tabs>
        <w:kinsoku w:val="0"/>
        <w:overflowPunct w:val="0"/>
        <w:ind w:left="1197"/>
      </w:pPr>
      <w:r>
        <w:t>T</w:t>
      </w:r>
      <w:r>
        <w:rPr>
          <w:spacing w:val="-1"/>
        </w:rPr>
        <w:t>w</w:t>
      </w:r>
      <w:r>
        <w:t>o numbe</w:t>
      </w:r>
      <w:r>
        <w:rPr>
          <w:spacing w:val="-2"/>
        </w:rPr>
        <w:t>r</w:t>
      </w:r>
      <w:r>
        <w:t>s indep</w:t>
      </w:r>
      <w:r>
        <w:rPr>
          <w:spacing w:val="-2"/>
        </w:rPr>
        <w:t>e</w:t>
      </w:r>
      <w:r>
        <w:t>n</w:t>
      </w:r>
      <w:r>
        <w:rPr>
          <w:spacing w:val="2"/>
        </w:rPr>
        <w:t>d</w:t>
      </w:r>
      <w:r>
        <w:rPr>
          <w:spacing w:val="1"/>
        </w:rPr>
        <w:t>e</w:t>
      </w:r>
      <w:r>
        <w:t>nt for</w:t>
      </w:r>
      <w:r>
        <w:rPr>
          <w:spacing w:val="-1"/>
        </w:rPr>
        <w:t xml:space="preserve"> </w:t>
      </w:r>
      <w:r>
        <w:t>tr</w:t>
      </w:r>
      <w:r>
        <w:rPr>
          <w:spacing w:val="-2"/>
        </w:rPr>
        <w:t>a</w:t>
      </w:r>
      <w:r>
        <w:t>nsfo</w:t>
      </w:r>
      <w:r>
        <w:rPr>
          <w:spacing w:val="-2"/>
        </w:rPr>
        <w:t>r</w:t>
      </w:r>
      <w:r>
        <w:rPr>
          <w:spacing w:val="2"/>
        </w:rPr>
        <w:t>m</w:t>
      </w:r>
      <w:r>
        <w:rPr>
          <w:spacing w:val="-1"/>
        </w:rPr>
        <w:t>e</w:t>
      </w:r>
      <w:r>
        <w:t>r bo</w:t>
      </w:r>
      <w:r>
        <w:rPr>
          <w:spacing w:val="3"/>
        </w:rPr>
        <w:t>d</w:t>
      </w:r>
      <w:r>
        <w:t>y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3"/>
          <w:numId w:val="18"/>
        </w:numPr>
        <w:tabs>
          <w:tab w:val="left" w:pos="1197"/>
        </w:tabs>
        <w:kinsoku w:val="0"/>
        <w:overflowPunct w:val="0"/>
        <w:ind w:left="1197"/>
      </w:pPr>
      <w:r>
        <w:t>T</w:t>
      </w:r>
      <w:r>
        <w:rPr>
          <w:spacing w:val="-1"/>
        </w:rPr>
        <w:t>w</w:t>
      </w:r>
      <w:r>
        <w:t>o numbe</w:t>
      </w:r>
      <w:r>
        <w:rPr>
          <w:spacing w:val="-2"/>
        </w:rPr>
        <w:t>r</w:t>
      </w:r>
      <w:r>
        <w:t>s indep</w:t>
      </w:r>
      <w:r>
        <w:rPr>
          <w:spacing w:val="-2"/>
        </w:rPr>
        <w:t>e</w:t>
      </w:r>
      <w:r>
        <w:t>n</w:t>
      </w:r>
      <w:r>
        <w:rPr>
          <w:spacing w:val="2"/>
        </w:rPr>
        <w:t>d</w:t>
      </w:r>
      <w:r>
        <w:rPr>
          <w:spacing w:val="1"/>
        </w:rPr>
        <w:t>e</w:t>
      </w:r>
      <w:r>
        <w:t>nt for tr</w:t>
      </w:r>
      <w:r>
        <w:rPr>
          <w:spacing w:val="-2"/>
        </w:rPr>
        <w:t>a</w:t>
      </w:r>
      <w:r>
        <w:t>nsfo</w:t>
      </w:r>
      <w:r>
        <w:rPr>
          <w:spacing w:val="-2"/>
        </w:rPr>
        <w:t>r</w:t>
      </w:r>
      <w:r>
        <w:rPr>
          <w:spacing w:val="2"/>
        </w:rPr>
        <w:t>m</w:t>
      </w:r>
      <w:r>
        <w:rPr>
          <w:spacing w:val="-1"/>
        </w:rPr>
        <w:t>e</w:t>
      </w:r>
      <w:r>
        <w:t>r n</w:t>
      </w:r>
      <w:r>
        <w:rPr>
          <w:spacing w:val="-2"/>
        </w:rPr>
        <w:t>e</w:t>
      </w:r>
      <w:r>
        <w:t>ut</w:t>
      </w:r>
      <w:r>
        <w:rPr>
          <w:spacing w:val="1"/>
        </w:rPr>
        <w:t>r</w:t>
      </w:r>
      <w:r>
        <w:rPr>
          <w:spacing w:val="-1"/>
        </w:rPr>
        <w:t>a</w:t>
      </w:r>
      <w:r>
        <w:t>l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3"/>
          <w:numId w:val="18"/>
        </w:numPr>
        <w:tabs>
          <w:tab w:val="left" w:pos="1197"/>
        </w:tabs>
        <w:kinsoku w:val="0"/>
        <w:overflowPunct w:val="0"/>
        <w:ind w:left="1197"/>
      </w:pPr>
      <w:r>
        <w:t>T</w:t>
      </w:r>
      <w:r>
        <w:rPr>
          <w:spacing w:val="-1"/>
        </w:rPr>
        <w:t>w</w:t>
      </w:r>
      <w:r>
        <w:t>o numbe</w:t>
      </w:r>
      <w:r>
        <w:rPr>
          <w:spacing w:val="-2"/>
        </w:rPr>
        <w:t>r</w:t>
      </w:r>
      <w:r>
        <w:t>s indep</w:t>
      </w:r>
      <w:r>
        <w:rPr>
          <w:spacing w:val="-2"/>
        </w:rPr>
        <w:t>e</w:t>
      </w:r>
      <w:r>
        <w:t>n</w:t>
      </w:r>
      <w:r>
        <w:rPr>
          <w:spacing w:val="2"/>
        </w:rPr>
        <w:t>d</w:t>
      </w:r>
      <w:r>
        <w:rPr>
          <w:spacing w:val="1"/>
        </w:rPr>
        <w:t>e</w:t>
      </w:r>
      <w:r>
        <w:t>nt for</w:t>
      </w:r>
      <w:r>
        <w:rPr>
          <w:spacing w:val="-1"/>
        </w:rPr>
        <w:t xml:space="preserve"> </w:t>
      </w:r>
      <w:r>
        <w:t>four</w:t>
      </w:r>
      <w:r>
        <w:rPr>
          <w:spacing w:val="-2"/>
        </w:rPr>
        <w:t xml:space="preserve"> </w:t>
      </w:r>
      <w:r>
        <w:t>pole str</w:t>
      </w:r>
      <w:r>
        <w:rPr>
          <w:spacing w:val="1"/>
        </w:rPr>
        <w:t>u</w:t>
      </w:r>
      <w:r>
        <w:rPr>
          <w:spacing w:val="-1"/>
        </w:rPr>
        <w:t>c</w:t>
      </w:r>
      <w:r>
        <w:t>ture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3"/>
          <w:numId w:val="18"/>
        </w:numPr>
        <w:tabs>
          <w:tab w:val="left" w:pos="1197"/>
        </w:tabs>
        <w:kinsoku w:val="0"/>
        <w:overflowPunct w:val="0"/>
        <w:ind w:left="1197"/>
      </w:pPr>
      <w:r>
        <w:t>One</w:t>
      </w:r>
      <w:r>
        <w:rPr>
          <w:spacing w:val="-2"/>
        </w:rPr>
        <w:t xml:space="preserve"> </w:t>
      </w:r>
      <w:r>
        <w:t>number</w:t>
      </w:r>
      <w:r>
        <w:rPr>
          <w:spacing w:val="-2"/>
        </w:rPr>
        <w:t xml:space="preserve"> </w:t>
      </w:r>
      <w:r>
        <w:t>f</w:t>
      </w:r>
      <w:r>
        <w:rPr>
          <w:spacing w:val="1"/>
        </w:rPr>
        <w:t>o</w:t>
      </w:r>
      <w:r>
        <w:t>r li</w:t>
      </w:r>
      <w:r>
        <w:rPr>
          <w:spacing w:val="-3"/>
        </w:rPr>
        <w:t>g</w:t>
      </w:r>
      <w:r>
        <w:t>htni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e</w:t>
      </w:r>
      <w:r>
        <w:t>stors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3"/>
          <w:numId w:val="18"/>
        </w:numPr>
        <w:tabs>
          <w:tab w:val="left" w:pos="1197"/>
        </w:tabs>
        <w:kinsoku w:val="0"/>
        <w:overflowPunct w:val="0"/>
        <w:ind w:left="1197"/>
      </w:pPr>
      <w:r>
        <w:t>T</w:t>
      </w:r>
      <w:r>
        <w:rPr>
          <w:spacing w:val="-1"/>
        </w:rPr>
        <w:t>w</w:t>
      </w:r>
      <w:r>
        <w:t>o numbe</w:t>
      </w:r>
      <w:r>
        <w:rPr>
          <w:spacing w:val="-2"/>
        </w:rPr>
        <w:t>r</w:t>
      </w:r>
      <w:r>
        <w:t xml:space="preserve">s for </w:t>
      </w:r>
      <w:r>
        <w:rPr>
          <w:spacing w:val="-3"/>
        </w:rPr>
        <w:t>L</w:t>
      </w:r>
      <w:r>
        <w:rPr>
          <w:spacing w:val="2"/>
        </w:rPr>
        <w:t>.</w:t>
      </w:r>
      <w:r>
        <w:t>T. pan</w:t>
      </w:r>
      <w:r>
        <w:rPr>
          <w:spacing w:val="-1"/>
        </w:rPr>
        <w:t>e</w:t>
      </w:r>
      <w:r>
        <w:t>l at su</w:t>
      </w:r>
      <w:r>
        <w:rPr>
          <w:spacing w:val="1"/>
        </w:rPr>
        <w:t>b</w:t>
      </w:r>
      <w:r>
        <w:rPr>
          <w:spacing w:val="-1"/>
        </w:rPr>
        <w:t>-</w:t>
      </w:r>
      <w:r>
        <w:t xml:space="preserve">station and </w:t>
      </w:r>
      <w:r>
        <w:rPr>
          <w:spacing w:val="-2"/>
        </w:rPr>
        <w:t>a</w:t>
      </w:r>
      <w:r>
        <w:t>t</w:t>
      </w:r>
      <w:r>
        <w:rPr>
          <w:spacing w:val="2"/>
        </w:rPr>
        <w:t xml:space="preserve"> </w:t>
      </w:r>
      <w:r>
        <w:t>pump house.</w:t>
      </w:r>
    </w:p>
    <w:p w:rsidR="001527E3" w:rsidRDefault="001527E3">
      <w:pPr>
        <w:kinsoku w:val="0"/>
        <w:overflowPunct w:val="0"/>
        <w:spacing w:before="6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1" w:lineRule="auto"/>
        <w:ind w:right="102"/>
        <w:jc w:val="both"/>
      </w:pPr>
      <w:r>
        <w:t>The</w:t>
      </w:r>
      <w:r>
        <w:rPr>
          <w:spacing w:val="15"/>
        </w:rPr>
        <w:t xml:space="preserve"> </w:t>
      </w:r>
      <w:r>
        <w:t>main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t>rth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</w:t>
      </w:r>
      <w:r>
        <w:rPr>
          <w:spacing w:val="1"/>
        </w:rPr>
        <w:t>de</w:t>
      </w:r>
      <w:r>
        <w:t>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ft</w:t>
      </w:r>
      <w:r>
        <w:rPr>
          <w:spacing w:val="-2"/>
        </w:rPr>
        <w:t>e</w:t>
      </w:r>
      <w:r>
        <w:t>r</w:t>
      </w:r>
      <w:r>
        <w:rPr>
          <w:spacing w:val="15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ing</w:t>
      </w:r>
      <w:r>
        <w:rPr>
          <w:spacing w:val="14"/>
        </w:rPr>
        <w:t xml:space="preserve"> </w:t>
      </w:r>
      <w:r>
        <w:rPr>
          <w:spacing w:val="2"/>
        </w:rPr>
        <w:t>d</w:t>
      </w:r>
      <w:r>
        <w:t>riv</w:t>
      </w:r>
      <w:r>
        <w:rPr>
          <w:spacing w:val="-2"/>
        </w:rPr>
        <w:t>e</w:t>
      </w:r>
      <w:r>
        <w:t>n</w:t>
      </w:r>
      <w:r>
        <w:rPr>
          <w:spacing w:val="16"/>
        </w:rPr>
        <w:t xml:space="preserve"> </w:t>
      </w:r>
      <w:r>
        <w:t>into</w:t>
      </w:r>
      <w:r>
        <w:rPr>
          <w:spacing w:val="18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grou</w:t>
      </w:r>
      <w:r>
        <w:rPr>
          <w:spacing w:val="-1"/>
        </w:rPr>
        <w:t>n</w:t>
      </w:r>
      <w:r>
        <w:t>d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prote</w:t>
      </w:r>
      <w:r>
        <w:rPr>
          <w:spacing w:val="-1"/>
        </w:rPr>
        <w:t>c</w:t>
      </w:r>
      <w:r>
        <w:t>ted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7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top</w:t>
      </w:r>
      <w:r>
        <w:rPr>
          <w:spacing w:val="17"/>
        </w:rPr>
        <w:t xml:space="preserve"> </w:t>
      </w:r>
      <w:r>
        <w:rPr>
          <w:spacing w:val="12"/>
        </w:rPr>
        <w:t>b</w:t>
      </w:r>
      <w:r>
        <w:t xml:space="preserve">y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ting</w:t>
      </w:r>
      <w:r>
        <w:rPr>
          <w:spacing w:val="21"/>
        </w:rPr>
        <w:t xml:space="preserve"> </w:t>
      </w:r>
      <w:r>
        <w:t>a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</w:t>
      </w:r>
      <w:r>
        <w:t>te</w:t>
      </w:r>
      <w:r>
        <w:rPr>
          <w:spacing w:val="23"/>
        </w:rPr>
        <w:t xml:space="preserve"> </w:t>
      </w:r>
      <w:r>
        <w:t>or</w:t>
      </w:r>
      <w:r>
        <w:rPr>
          <w:spacing w:val="20"/>
        </w:rPr>
        <w:t xml:space="preserve"> </w:t>
      </w:r>
      <w:r>
        <w:t>block</w:t>
      </w:r>
      <w:r>
        <w:rPr>
          <w:spacing w:val="20"/>
        </w:rPr>
        <w:t xml:space="preserve"> </w:t>
      </w:r>
      <w:r>
        <w:t>mason</w:t>
      </w:r>
      <w:r>
        <w:rPr>
          <w:spacing w:val="3"/>
        </w:rPr>
        <w:t>r</w:t>
      </w:r>
      <w:r>
        <w:t>y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m</w:t>
      </w:r>
      <w:r>
        <w:rPr>
          <w:spacing w:val="2"/>
        </w:rPr>
        <w:t>b</w:t>
      </w:r>
      <w:r>
        <w:rPr>
          <w:spacing w:val="-1"/>
        </w:rPr>
        <w:t>e</w:t>
      </w:r>
      <w:r>
        <w:t>r</w:t>
      </w:r>
      <w:r>
        <w:rPr>
          <w:spacing w:val="20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20"/>
        </w:rPr>
        <w:t xml:space="preserve"> </w:t>
      </w:r>
      <w:r>
        <w:t>300</w:t>
      </w:r>
      <w:r>
        <w:rPr>
          <w:spacing w:val="21"/>
        </w:rPr>
        <w:t xml:space="preserve"> </w:t>
      </w:r>
      <w:r>
        <w:t>mm</w:t>
      </w:r>
      <w:r>
        <w:rPr>
          <w:spacing w:val="22"/>
        </w:rPr>
        <w:t xml:space="preserve"> </w:t>
      </w:r>
      <w:r>
        <w:t>x</w:t>
      </w:r>
      <w:r>
        <w:rPr>
          <w:spacing w:val="23"/>
        </w:rPr>
        <w:t xml:space="preserve"> </w:t>
      </w:r>
      <w:r>
        <w:t>300</w:t>
      </w:r>
      <w:r>
        <w:rPr>
          <w:spacing w:val="21"/>
        </w:rPr>
        <w:t xml:space="preserve"> </w:t>
      </w:r>
      <w:r>
        <w:t>mm</w:t>
      </w:r>
      <w:r>
        <w:rPr>
          <w:spacing w:val="22"/>
        </w:rPr>
        <w:t xml:space="preserve"> </w:t>
      </w:r>
      <w:r>
        <w:t>x</w:t>
      </w:r>
      <w:r>
        <w:rPr>
          <w:spacing w:val="23"/>
        </w:rPr>
        <w:t xml:space="preserve"> </w:t>
      </w:r>
      <w:r>
        <w:t>h</w:t>
      </w:r>
      <w:r>
        <w:rPr>
          <w:spacing w:val="-1"/>
        </w:rPr>
        <w:t>e</w:t>
      </w:r>
      <w:r>
        <w:t>i</w:t>
      </w:r>
      <w:r>
        <w:rPr>
          <w:spacing w:val="-2"/>
        </w:rPr>
        <w:t>g</w:t>
      </w:r>
      <w:r>
        <w:t>ht</w:t>
      </w:r>
      <w:r>
        <w:rPr>
          <w:spacing w:val="21"/>
        </w:rPr>
        <w:t xml:space="preserve"> </w:t>
      </w:r>
      <w:r>
        <w:t>300</w:t>
      </w:r>
    </w:p>
    <w:p w:rsidR="001527E3" w:rsidRDefault="001527E3">
      <w:pPr>
        <w:pStyle w:val="BodyText"/>
        <w:kinsoku w:val="0"/>
        <w:overflowPunct w:val="0"/>
        <w:spacing w:line="361" w:lineRule="auto"/>
        <w:ind w:right="102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8" w:firstLine="0"/>
        <w:jc w:val="both"/>
      </w:pPr>
      <w:r>
        <w:t>mm.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provi</w:t>
      </w:r>
      <w:r>
        <w:rPr>
          <w:spacing w:val="-3"/>
        </w:rPr>
        <w:t>d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rPr>
          <w:spacing w:val="2"/>
        </w:rPr>
        <w:t>C</w:t>
      </w:r>
      <w:r>
        <w:t>I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r.</w:t>
      </w:r>
      <w:r>
        <w:rPr>
          <w:spacing w:val="13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13"/>
        </w:rPr>
        <w:t xml:space="preserve"> </w:t>
      </w:r>
      <w:r>
        <w:t>resistan</w:t>
      </w:r>
      <w:r>
        <w:rPr>
          <w:spacing w:val="-2"/>
        </w:rPr>
        <w:t>c</w:t>
      </w:r>
      <w:r>
        <w:t>e</w:t>
      </w:r>
      <w:r>
        <w:rPr>
          <w:spacing w:val="13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6"/>
        </w:rPr>
        <w:t xml:space="preserve"> </w:t>
      </w:r>
      <w:r>
        <w:t>point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ea</w:t>
      </w:r>
      <w:r>
        <w:t>rth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ontinui</w:t>
      </w:r>
      <w:r>
        <w:rPr>
          <w:spacing w:val="3"/>
        </w:rPr>
        <w:t>t</w:t>
      </w:r>
      <w:r>
        <w:t xml:space="preserve">y </w:t>
      </w:r>
      <w:r>
        <w:rPr>
          <w:spacing w:val="2"/>
        </w:rPr>
        <w:t>s</w:t>
      </w:r>
      <w:r>
        <w:rPr>
          <w:spacing w:val="-5"/>
        </w:rPr>
        <w:t>y</w:t>
      </w:r>
      <w:r>
        <w:t>stem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main</w:t>
      </w:r>
      <w:r>
        <w:rPr>
          <w:spacing w:val="2"/>
        </w:rPr>
        <w:t xml:space="preserve"> </w:t>
      </w:r>
      <w:r>
        <w:rPr>
          <w:spacing w:val="-1"/>
        </w:rPr>
        <w:t>ea</w:t>
      </w:r>
      <w:r>
        <w:t>rth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</w:t>
      </w:r>
      <w:r>
        <w:rPr>
          <w:spacing w:val="1"/>
        </w:rPr>
        <w:t>o</w:t>
      </w:r>
      <w:r>
        <w:t>de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cee</w:t>
      </w:r>
      <w:r>
        <w:t>d</w:t>
      </w:r>
      <w:r>
        <w:rPr>
          <w:spacing w:val="2"/>
        </w:rPr>
        <w:t xml:space="preserve"> </w:t>
      </w:r>
      <w:r>
        <w:t>1.0</w:t>
      </w:r>
      <w:r>
        <w:rPr>
          <w:spacing w:val="8"/>
        </w:rPr>
        <w:t xml:space="preserve"> </w:t>
      </w:r>
      <w:r>
        <w:rPr>
          <w:spacing w:val="2"/>
        </w:rPr>
        <w:t>o</w:t>
      </w:r>
      <w:r>
        <w:t>hm.</w:t>
      </w:r>
      <w:r>
        <w:rPr>
          <w:spacing w:val="2"/>
        </w:rPr>
        <w:t xml:space="preserve"> </w:t>
      </w:r>
      <w:r>
        <w:t>The r</w:t>
      </w:r>
      <w:r>
        <w:rPr>
          <w:spacing w:val="-2"/>
        </w:rPr>
        <w:t>e</w:t>
      </w:r>
      <w:r>
        <w:t>maini</w:t>
      </w:r>
      <w:r>
        <w:rPr>
          <w:spacing w:val="2"/>
        </w:rPr>
        <w:t>n</w:t>
      </w:r>
      <w:r>
        <w:t>g sp</w:t>
      </w:r>
      <w:r>
        <w:rPr>
          <w:spacing w:val="-1"/>
        </w:rPr>
        <w:t>ac</w:t>
      </w:r>
      <w:r>
        <w:t>e</w:t>
      </w:r>
      <w:r>
        <w:rPr>
          <w:spacing w:val="13"/>
        </w:rPr>
        <w:t xml:space="preserve"> </w:t>
      </w:r>
      <w:r>
        <w:t>in</w:t>
      </w:r>
      <w:r>
        <w:rPr>
          <w:spacing w:val="16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bo</w:t>
      </w:r>
      <w:r>
        <w:rPr>
          <w:spacing w:val="1"/>
        </w:rPr>
        <w:t>r</w:t>
      </w:r>
      <w:r>
        <w:t>e</w:t>
      </w:r>
      <w:r>
        <w:rPr>
          <w:spacing w:val="13"/>
        </w:rPr>
        <w:t xml:space="preserve"> </w:t>
      </w:r>
      <w:r>
        <w:t>hole</w:t>
      </w:r>
      <w:r>
        <w:rPr>
          <w:spacing w:val="15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filled</w:t>
      </w:r>
      <w:r>
        <w:rPr>
          <w:spacing w:val="16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t>b</w:t>
      </w:r>
      <w:r>
        <w:rPr>
          <w:spacing w:val="-1"/>
        </w:rPr>
        <w:t>e</w:t>
      </w:r>
      <w:r>
        <w:t>nton</w:t>
      </w:r>
      <w:r>
        <w:rPr>
          <w:spacing w:val="3"/>
        </w:rPr>
        <w:t>i</w:t>
      </w:r>
      <w:r>
        <w:t>te.</w:t>
      </w:r>
      <w:r>
        <w:rPr>
          <w:spacing w:val="13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ntonite</w:t>
      </w:r>
      <w:r>
        <w:rPr>
          <w:spacing w:val="13"/>
        </w:rPr>
        <w:t xml:space="preserve"> </w:t>
      </w:r>
      <w:r>
        <w:t>will</w:t>
      </w:r>
      <w:r>
        <w:rPr>
          <w:spacing w:val="14"/>
        </w:rPr>
        <w:t xml:space="preserve"> </w:t>
      </w:r>
      <w:r>
        <w:t>h</w:t>
      </w:r>
      <w:r>
        <w:rPr>
          <w:spacing w:val="2"/>
        </w:rPr>
        <w:t>o</w:t>
      </w:r>
      <w:r>
        <w:t>ld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t>rth</w:t>
      </w:r>
      <w:r>
        <w:rPr>
          <w:spacing w:val="13"/>
        </w:rPr>
        <w:t xml:space="preserve"> </w:t>
      </w:r>
      <w:r>
        <w:t>rod</w:t>
      </w:r>
      <w:r>
        <w:rPr>
          <w:spacing w:val="15"/>
        </w:rPr>
        <w:t xml:space="preserve"> </w:t>
      </w:r>
      <w:r>
        <w:t>in position.</w:t>
      </w:r>
      <w:r>
        <w:rPr>
          <w:spacing w:val="26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t>n</w:t>
      </w:r>
      <w:r>
        <w:rPr>
          <w:spacing w:val="-1"/>
        </w:rPr>
        <w:t>e</w:t>
      </w:r>
      <w:r>
        <w:t>utr</w:t>
      </w:r>
      <w:r>
        <w:rPr>
          <w:spacing w:val="-2"/>
        </w:rPr>
        <w:t>a</w:t>
      </w:r>
      <w:r>
        <w:t>l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ndu</w:t>
      </w:r>
      <w:r>
        <w:rPr>
          <w:spacing w:val="-1"/>
        </w:rPr>
        <w:t>c</w:t>
      </w:r>
      <w:r>
        <w:t>tor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insul</w:t>
      </w:r>
      <w:r>
        <w:rPr>
          <w:spacing w:val="-1"/>
        </w:rPr>
        <w:t>a</w:t>
      </w:r>
      <w:r>
        <w:t>t</w:t>
      </w:r>
      <w:r>
        <w:rPr>
          <w:spacing w:val="1"/>
        </w:rPr>
        <w:t>e</w:t>
      </w:r>
      <w:r>
        <w:t>d</w:t>
      </w:r>
      <w:r>
        <w:rPr>
          <w:spacing w:val="26"/>
        </w:rPr>
        <w:t xml:space="preserve"> </w:t>
      </w:r>
      <w:r>
        <w:t>throu</w:t>
      </w:r>
      <w:r>
        <w:rPr>
          <w:spacing w:val="-3"/>
        </w:rPr>
        <w:t>g</w:t>
      </w:r>
      <w:r>
        <w:t>hout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rPr>
          <w:spacing w:val="2"/>
        </w:rPr>
        <w:t>n</w:t>
      </w:r>
      <w:r>
        <w:t>ot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n</w:t>
      </w:r>
      <w:r>
        <w:rPr>
          <w:spacing w:val="-1"/>
        </w:rPr>
        <w:t>ec</w:t>
      </w:r>
      <w:r>
        <w:t>ted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 xml:space="preserve">t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-5"/>
        </w:rPr>
        <w:t xml:space="preserve"> </w:t>
      </w:r>
      <w:r>
        <w:t>point to the</w:t>
      </w:r>
      <w:r>
        <w:rPr>
          <w:spacing w:val="-1"/>
        </w:rPr>
        <w:t xml:space="preserve"> c</w:t>
      </w:r>
      <w:r>
        <w:t>onsum</w:t>
      </w:r>
      <w:r>
        <w:rPr>
          <w:spacing w:val="1"/>
        </w:rPr>
        <w:t>e</w:t>
      </w:r>
      <w:r>
        <w:t xml:space="preserve">rs </w:t>
      </w:r>
      <w:r>
        <w:rPr>
          <w:spacing w:val="-2"/>
        </w:rPr>
        <w:t>e</w:t>
      </w:r>
      <w:r>
        <w:rPr>
          <w:spacing w:val="-1"/>
        </w:rPr>
        <w:t>a</w:t>
      </w:r>
      <w:r>
        <w:t>rthi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7"/>
        <w:jc w:val="both"/>
      </w:pPr>
      <w:r>
        <w:t>An</w:t>
      </w:r>
      <w:r>
        <w:rPr>
          <w:spacing w:val="18"/>
        </w:rPr>
        <w:t xml:space="preserve"> </w:t>
      </w:r>
      <w:r>
        <w:rPr>
          <w:spacing w:val="-1"/>
        </w:rPr>
        <w:t>ea</w:t>
      </w:r>
      <w:r>
        <w:t>rth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ontinui</w:t>
      </w:r>
      <w:r>
        <w:rPr>
          <w:spacing w:val="5"/>
        </w:rPr>
        <w:t>t</w:t>
      </w:r>
      <w:r>
        <w:t>y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d</w:t>
      </w:r>
      <w:r>
        <w:t>u</w:t>
      </w:r>
      <w:r>
        <w:rPr>
          <w:spacing w:val="-1"/>
        </w:rPr>
        <w:t>c</w:t>
      </w:r>
      <w:r>
        <w:t>tor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run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ontinu</w:t>
      </w:r>
      <w:r>
        <w:rPr>
          <w:spacing w:val="2"/>
        </w:rPr>
        <w:t>o</w:t>
      </w:r>
      <w:r>
        <w:t>us</w:t>
      </w:r>
      <w:r>
        <w:rPr>
          <w:spacing w:val="2"/>
        </w:rPr>
        <w:t>l</w:t>
      </w:r>
      <w:r>
        <w:t>y</w:t>
      </w:r>
      <w:r>
        <w:rPr>
          <w:spacing w:val="14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9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f</w:t>
      </w:r>
      <w:r>
        <w:rPr>
          <w:spacing w:val="-2"/>
        </w:rPr>
        <w:t>a</w:t>
      </w:r>
      <w:r>
        <w:t>rth</w:t>
      </w:r>
      <w:r>
        <w:rPr>
          <w:spacing w:val="-2"/>
        </w:rPr>
        <w:t>e</w:t>
      </w:r>
      <w:r>
        <w:t>st</w:t>
      </w:r>
      <w:r>
        <w:rPr>
          <w:spacing w:val="19"/>
        </w:rPr>
        <w:t xml:space="preserve"> </w:t>
      </w:r>
      <w:r>
        <w:rPr>
          <w:spacing w:val="2"/>
        </w:rPr>
        <w:t>p</w:t>
      </w:r>
      <w:r>
        <w:rPr>
          <w:spacing w:val="1"/>
        </w:rPr>
        <w:t>a</w:t>
      </w:r>
      <w:r>
        <w:t>rt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</w:t>
      </w:r>
      <w:r>
        <w:rPr>
          <w:spacing w:val="18"/>
        </w:rPr>
        <w:t xml:space="preserve"> </w:t>
      </w:r>
      <w:r>
        <w:rPr>
          <w:spacing w:val="-2"/>
        </w:rPr>
        <w:t>t</w:t>
      </w:r>
      <w:r>
        <w:t>o the</w:t>
      </w:r>
      <w:r>
        <w:rPr>
          <w:spacing w:val="16"/>
        </w:rPr>
        <w:t xml:space="preserve"> </w:t>
      </w:r>
      <w:r>
        <w:t>main</w:t>
      </w:r>
      <w:r>
        <w:rPr>
          <w:spacing w:val="16"/>
        </w:rPr>
        <w:t xml:space="preserve"> </w:t>
      </w:r>
      <w:r>
        <w:rPr>
          <w:spacing w:val="-1"/>
        </w:rPr>
        <w:t>ea</w:t>
      </w:r>
      <w:r>
        <w:t>rth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trode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ted</w:t>
      </w:r>
      <w:r>
        <w:rPr>
          <w:spacing w:val="16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4"/>
        </w:rPr>
        <w:t xml:space="preserve"> </w:t>
      </w:r>
      <w:r>
        <w:t>br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17"/>
        </w:rPr>
        <w:t xml:space="preserve"> </w:t>
      </w:r>
      <w:r>
        <w:t>met</w:t>
      </w:r>
      <w:r>
        <w:rPr>
          <w:spacing w:val="-1"/>
        </w:rPr>
        <w:t>a</w:t>
      </w:r>
      <w:r>
        <w:t>l</w:t>
      </w:r>
      <w:r>
        <w:rPr>
          <w:spacing w:val="17"/>
        </w:rPr>
        <w:t xml:space="preserve"> </w:t>
      </w:r>
      <w:r>
        <w:rPr>
          <w:spacing w:val="-1"/>
        </w:rPr>
        <w:t>ca</w:t>
      </w:r>
      <w:r>
        <w:t>sing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 sh</w:t>
      </w:r>
      <w:r>
        <w:rPr>
          <w:spacing w:val="-1"/>
        </w:rPr>
        <w:t>ea</w:t>
      </w:r>
      <w:r>
        <w:t>thing</w:t>
      </w:r>
      <w:r>
        <w:rPr>
          <w:spacing w:val="21"/>
        </w:rPr>
        <w:t xml:space="preserve"> </w:t>
      </w:r>
      <w:r>
        <w:t>housi</w:t>
      </w:r>
      <w:r>
        <w:rPr>
          <w:spacing w:val="2"/>
        </w:rPr>
        <w:t>n</w:t>
      </w:r>
      <w:r>
        <w:t>g</w:t>
      </w:r>
      <w:r>
        <w:rPr>
          <w:spacing w:val="23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rPr>
          <w:spacing w:val="2"/>
        </w:rPr>
        <w:t>t</w:t>
      </w:r>
      <w:r>
        <w:t>ri</w:t>
      </w:r>
      <w:r>
        <w:rPr>
          <w:spacing w:val="-2"/>
        </w:rPr>
        <w:t>c</w:t>
      </w:r>
      <w:r>
        <w:rPr>
          <w:spacing w:val="-1"/>
        </w:rPr>
        <w:t>a</w:t>
      </w:r>
      <w:r>
        <w:t>l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t>tus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nd/or</w:t>
      </w:r>
      <w:r>
        <w:rPr>
          <w:spacing w:val="28"/>
        </w:rPr>
        <w:t xml:space="preserve"> </w:t>
      </w:r>
      <w:r>
        <w:t>wir</w:t>
      </w:r>
      <w:r>
        <w:rPr>
          <w:spacing w:val="-2"/>
        </w:rPr>
        <w:t>e</w:t>
      </w:r>
      <w:r>
        <w:t>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rPr>
          <w:spacing w:val="-1"/>
        </w:rPr>
        <w:t>ca</w:t>
      </w:r>
      <w:r>
        <w:t>bles.</w:t>
      </w:r>
      <w:r>
        <w:rPr>
          <w:spacing w:val="23"/>
        </w:rPr>
        <w:t xml:space="preserve"> </w:t>
      </w:r>
      <w:r>
        <w:t>All</w:t>
      </w:r>
      <w:r>
        <w:rPr>
          <w:spacing w:val="26"/>
        </w:rPr>
        <w:t xml:space="preserve"> </w:t>
      </w:r>
      <w:r>
        <w:t>br</w:t>
      </w:r>
      <w:r>
        <w:rPr>
          <w:spacing w:val="-2"/>
        </w:rPr>
        <w:t>a</w:t>
      </w:r>
      <w:r>
        <w:t>n</w:t>
      </w:r>
      <w:r>
        <w:rPr>
          <w:spacing w:val="4"/>
        </w:rPr>
        <w:t>c</w:t>
      </w:r>
      <w:r>
        <w:t>h</w:t>
      </w:r>
      <w:r>
        <w:rPr>
          <w:spacing w:val="-1"/>
        </w:rPr>
        <w:t>e</w:t>
      </w:r>
      <w:r>
        <w:t>s</w:t>
      </w:r>
      <w:r>
        <w:rPr>
          <w:spacing w:val="2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 xml:space="preserve">be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ted</w:t>
      </w:r>
      <w:r>
        <w:rPr>
          <w:spacing w:val="35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t>rthin</w:t>
      </w:r>
      <w:r>
        <w:rPr>
          <w:spacing w:val="-3"/>
        </w:rPr>
        <w:t>g</w:t>
      </w:r>
      <w:r>
        <w:t>.</w:t>
      </w:r>
      <w:r>
        <w:rPr>
          <w:spacing w:val="35"/>
        </w:rPr>
        <w:t xml:space="preserve"> </w:t>
      </w:r>
      <w:r>
        <w:rPr>
          <w:spacing w:val="1"/>
        </w:rPr>
        <w:t>T</w:t>
      </w:r>
      <w:r>
        <w:t>he</w:t>
      </w:r>
      <w:r>
        <w:rPr>
          <w:spacing w:val="34"/>
        </w:rPr>
        <w:t xml:space="preserve"> </w:t>
      </w:r>
      <w:r>
        <w:rPr>
          <w:spacing w:val="-1"/>
        </w:rPr>
        <w:t>ea</w:t>
      </w:r>
      <w:r>
        <w:t>rth</w:t>
      </w:r>
      <w:r>
        <w:rPr>
          <w:spacing w:val="35"/>
        </w:rPr>
        <w:t xml:space="preserve"> </w:t>
      </w:r>
      <w:r>
        <w:rPr>
          <w:spacing w:val="-1"/>
        </w:rPr>
        <w:t>c</w:t>
      </w:r>
      <w:r>
        <w:t>ontinui</w:t>
      </w:r>
      <w:r>
        <w:rPr>
          <w:spacing w:val="3"/>
        </w:rPr>
        <w:t>t</w:t>
      </w:r>
      <w:r>
        <w:t>y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d</w:t>
      </w:r>
      <w:r>
        <w:t>u</w:t>
      </w:r>
      <w:r>
        <w:rPr>
          <w:spacing w:val="-1"/>
        </w:rPr>
        <w:t>c</w:t>
      </w:r>
      <w:r>
        <w:t>tors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34"/>
        </w:rPr>
        <w:t xml:space="preserve"> </w:t>
      </w:r>
      <w:r>
        <w:t>a</w:t>
      </w:r>
      <w:r>
        <w:rPr>
          <w:spacing w:val="34"/>
        </w:rPr>
        <w:t xml:space="preserve"> </w:t>
      </w:r>
      <w:r>
        <w:rPr>
          <w:spacing w:val="-1"/>
        </w:rPr>
        <w:t>c</w:t>
      </w:r>
      <w:r>
        <w:t>ro</w:t>
      </w:r>
      <w:r>
        <w:rPr>
          <w:spacing w:val="1"/>
        </w:rPr>
        <w:t>s</w:t>
      </w:r>
      <w:r>
        <w:rPr>
          <w:spacing w:val="5"/>
        </w:rPr>
        <w:t>s</w:t>
      </w:r>
      <w:r>
        <w:rPr>
          <w:spacing w:val="-1"/>
        </w:rPr>
        <w:t>-</w:t>
      </w:r>
      <w:r>
        <w:t>s</w:t>
      </w:r>
      <w:r>
        <w:rPr>
          <w:spacing w:val="-1"/>
        </w:rPr>
        <w:t>ec</w:t>
      </w:r>
      <w:r>
        <w:t>tion</w:t>
      </w:r>
      <w:r>
        <w:rPr>
          <w:spacing w:val="-1"/>
        </w:rPr>
        <w:t>a</w:t>
      </w:r>
      <w:r>
        <w:t>l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e</w:t>
      </w:r>
      <w:r>
        <w:t>a</w:t>
      </w:r>
      <w:r>
        <w:rPr>
          <w:spacing w:val="34"/>
        </w:rPr>
        <w:t xml:space="preserve"> </w:t>
      </w:r>
      <w:r>
        <w:rPr>
          <w:spacing w:val="-1"/>
        </w:rPr>
        <w:t>a</w:t>
      </w:r>
      <w:r>
        <w:t>t le</w:t>
      </w:r>
      <w:r>
        <w:rPr>
          <w:spacing w:val="-2"/>
        </w:rPr>
        <w:t>a</w:t>
      </w:r>
      <w:r>
        <w:t>st</w:t>
      </w:r>
      <w:r>
        <w:rPr>
          <w:spacing w:val="14"/>
        </w:rPr>
        <w:t xml:space="preserve"> </w:t>
      </w:r>
      <w:r>
        <w:t>h</w:t>
      </w:r>
      <w:r>
        <w:rPr>
          <w:spacing w:val="-1"/>
        </w:rPr>
        <w:t>a</w:t>
      </w:r>
      <w:r>
        <w:t>lf</w:t>
      </w:r>
      <w:r>
        <w:rPr>
          <w:spacing w:val="13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13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-2"/>
        </w:rPr>
        <w:t>t</w:t>
      </w:r>
      <w:r>
        <w:t>he</w:t>
      </w:r>
      <w:r>
        <w:rPr>
          <w:spacing w:val="13"/>
        </w:rPr>
        <w:t xml:space="preserve"> </w:t>
      </w:r>
      <w:r>
        <w:t>ph</w:t>
      </w:r>
      <w:r>
        <w:rPr>
          <w:spacing w:val="-1"/>
        </w:rPr>
        <w:t>a</w:t>
      </w:r>
      <w:r>
        <w:t>se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no</w:t>
      </w:r>
      <w:r>
        <w:rPr>
          <w:spacing w:val="14"/>
        </w:rPr>
        <w:t xml:space="preserve"> </w:t>
      </w:r>
      <w:r>
        <w:rPr>
          <w:spacing w:val="-1"/>
        </w:rPr>
        <w:t>ca</w:t>
      </w:r>
      <w:r>
        <w:t>se</w:t>
      </w:r>
      <w:r>
        <w:rPr>
          <w:spacing w:val="13"/>
        </w:rPr>
        <w:t xml:space="preserve"> </w:t>
      </w:r>
      <w:r>
        <w:t>less</w:t>
      </w:r>
      <w:r>
        <w:rPr>
          <w:spacing w:val="14"/>
        </w:rPr>
        <w:t xml:space="preserve"> </w:t>
      </w:r>
      <w:r>
        <w:t>than</w:t>
      </w:r>
      <w:r>
        <w:rPr>
          <w:spacing w:val="13"/>
        </w:rPr>
        <w:t xml:space="preserve"> </w:t>
      </w:r>
      <w:r>
        <w:t>1.5</w:t>
      </w:r>
      <w:r>
        <w:rPr>
          <w:spacing w:val="14"/>
        </w:rPr>
        <w:t xml:space="preserve"> </w:t>
      </w:r>
      <w:r>
        <w:t>mm2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Cu/GS.</w:t>
      </w:r>
      <w:r>
        <w:rPr>
          <w:spacing w:val="14"/>
        </w:rPr>
        <w:t xml:space="preserve"> </w:t>
      </w:r>
      <w:r>
        <w:t>A</w:t>
      </w:r>
      <w:r>
        <w:rPr>
          <w:spacing w:val="-3"/>
        </w:rPr>
        <w:t>l</w:t>
      </w:r>
      <w:r>
        <w:t xml:space="preserve">l </w:t>
      </w:r>
      <w:r>
        <w:rPr>
          <w:spacing w:val="-1"/>
        </w:rPr>
        <w:t>ea</w:t>
      </w:r>
      <w:r>
        <w:t>rth</w:t>
      </w:r>
      <w:r>
        <w:rPr>
          <w:spacing w:val="23"/>
        </w:rPr>
        <w:t xml:space="preserve"> </w:t>
      </w:r>
      <w:r>
        <w:t>wir</w:t>
      </w:r>
      <w:r>
        <w:rPr>
          <w:spacing w:val="-2"/>
        </w:rPr>
        <w:t>e</w:t>
      </w:r>
      <w:r>
        <w:t>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t>rth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ntinui</w:t>
      </w:r>
      <w:r>
        <w:rPr>
          <w:spacing w:val="3"/>
        </w:rPr>
        <w:t>t</w:t>
      </w:r>
      <w:r>
        <w:t>y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a</w:t>
      </w:r>
      <w:r>
        <w:t>l</w:t>
      </w:r>
      <w:r>
        <w:rPr>
          <w:spacing w:val="2"/>
        </w:rPr>
        <w:t>v</w:t>
      </w:r>
      <w:r>
        <w:rPr>
          <w:spacing w:val="-1"/>
        </w:rPr>
        <w:t>a</w:t>
      </w:r>
      <w:r>
        <w:rPr>
          <w:spacing w:val="4"/>
        </w:rPr>
        <w:t>n</w:t>
      </w:r>
      <w:r>
        <w:t>i</w:t>
      </w:r>
      <w:r>
        <w:rPr>
          <w:spacing w:val="1"/>
        </w:rPr>
        <w:t>z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MS</w:t>
      </w:r>
      <w:r>
        <w:rPr>
          <w:spacing w:val="24"/>
        </w:rPr>
        <w:t xml:space="preserve"> </w:t>
      </w:r>
      <w:r>
        <w:t>fl</w:t>
      </w:r>
      <w:r>
        <w:rPr>
          <w:spacing w:val="-2"/>
        </w:rPr>
        <w:t>a</w:t>
      </w:r>
      <w:r>
        <w:t>ts</w:t>
      </w:r>
      <w:r>
        <w:rPr>
          <w:spacing w:val="22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p</w:t>
      </w:r>
      <w:r>
        <w:t>ri</w:t>
      </w:r>
      <w:r>
        <w:rPr>
          <w:spacing w:val="-2"/>
        </w:rPr>
        <w:t>a</w:t>
      </w:r>
      <w:r>
        <w:t>te</w:t>
      </w:r>
      <w:r>
        <w:rPr>
          <w:spacing w:val="23"/>
        </w:rPr>
        <w:t xml:space="preserve"> </w:t>
      </w:r>
      <w:r>
        <w:t>si</w:t>
      </w:r>
      <w:r>
        <w:rPr>
          <w:spacing w:val="1"/>
        </w:rPr>
        <w:t>z</w:t>
      </w:r>
      <w:r>
        <w:rPr>
          <w:spacing w:val="-1"/>
        </w:rPr>
        <w:t>e</w:t>
      </w:r>
      <w:r>
        <w:t xml:space="preserve">. </w:t>
      </w:r>
      <w:r>
        <w:rPr>
          <w:spacing w:val="-4"/>
        </w:rPr>
        <w:t>I</w:t>
      </w:r>
      <w:r>
        <w:t>nt</w:t>
      </w:r>
      <w:r>
        <w:rPr>
          <w:spacing w:val="1"/>
        </w:rPr>
        <w:t>e</w:t>
      </w:r>
      <w:r>
        <w:t>r</w:t>
      </w:r>
      <w:r>
        <w:rPr>
          <w:spacing w:val="-2"/>
        </w:rPr>
        <w:t>c</w:t>
      </w:r>
      <w:r>
        <w:t>on</w:t>
      </w:r>
      <w:r>
        <w:rPr>
          <w:spacing w:val="2"/>
        </w:rPr>
        <w:t>n</w:t>
      </w:r>
      <w:r>
        <w:rPr>
          <w:spacing w:val="-1"/>
        </w:rPr>
        <w:t>ec</w:t>
      </w:r>
      <w:r>
        <w:t>tions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ea</w:t>
      </w:r>
      <w:r>
        <w:t>r</w:t>
      </w:r>
      <w:r>
        <w:rPr>
          <w:spacing w:val="1"/>
        </w:rPr>
        <w:t>t</w:t>
      </w:r>
      <w:r>
        <w:t>h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ontinui</w:t>
      </w:r>
      <w:r>
        <w:rPr>
          <w:spacing w:val="3"/>
        </w:rPr>
        <w:t>t</w:t>
      </w:r>
      <w:r>
        <w:t>y</w:t>
      </w:r>
      <w:r>
        <w:rPr>
          <w:spacing w:val="2"/>
        </w:rPr>
        <w:t xml:space="preserve"> </w:t>
      </w:r>
      <w:r>
        <w:t>main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d</w:t>
      </w:r>
      <w:r>
        <w:t>u</w:t>
      </w:r>
      <w:r>
        <w:rPr>
          <w:spacing w:val="-1"/>
        </w:rPr>
        <w:t>c</w:t>
      </w:r>
      <w:r>
        <w:t>tors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br</w:t>
      </w:r>
      <w:r>
        <w:rPr>
          <w:spacing w:val="-2"/>
        </w:rPr>
        <w:t>a</w:t>
      </w:r>
      <w:r>
        <w:t>n</w:t>
      </w:r>
      <w:r>
        <w:rPr>
          <w:spacing w:val="-1"/>
        </w:rPr>
        <w:t>c</w:t>
      </w:r>
      <w:r>
        <w:t>h</w:t>
      </w:r>
      <w:r>
        <w:rPr>
          <w:spacing w:val="9"/>
        </w:rPr>
        <w:t xml:space="preserve"> </w:t>
      </w:r>
      <w:r>
        <w:t>wi</w:t>
      </w:r>
      <w:r>
        <w:rPr>
          <w:spacing w:val="1"/>
        </w:rPr>
        <w:t>re</w:t>
      </w:r>
      <w:r>
        <w:t>s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br</w:t>
      </w:r>
      <w:r>
        <w:rPr>
          <w:spacing w:val="-2"/>
        </w:rPr>
        <w:t>a</w:t>
      </w:r>
      <w:r>
        <w:rPr>
          <w:spacing w:val="1"/>
        </w:rPr>
        <w:t>z</w:t>
      </w:r>
      <w:r>
        <w:rPr>
          <w:spacing w:val="-1"/>
        </w:rPr>
        <w:t>e</w:t>
      </w:r>
      <w:r>
        <w:t>d prop</w:t>
      </w:r>
      <w:r>
        <w:rPr>
          <w:spacing w:val="-2"/>
        </w:rPr>
        <w:t>e</w:t>
      </w:r>
      <w:r>
        <w:t>r</w:t>
      </w:r>
      <w:r>
        <w:rPr>
          <w:spacing w:val="4"/>
        </w:rPr>
        <w:t>l</w:t>
      </w:r>
      <w:r>
        <w:rPr>
          <w:spacing w:val="-5"/>
        </w:rPr>
        <w:t>y</w:t>
      </w:r>
      <w:r>
        <w:t>,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t>nsuri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t>r</w:t>
      </w:r>
      <w:r>
        <w:rPr>
          <w:spacing w:val="-2"/>
        </w:rPr>
        <w:t>e</w:t>
      </w:r>
      <w:r>
        <w:t>li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,</w:t>
      </w:r>
      <w:r>
        <w:rPr>
          <w:spacing w:val="9"/>
        </w:rPr>
        <w:t xml:space="preserve"> </w:t>
      </w:r>
      <w:r>
        <w:t>p</w:t>
      </w:r>
      <w:r>
        <w:rPr>
          <w:spacing w:val="-1"/>
        </w:rPr>
        <w:t>e</w:t>
      </w:r>
      <w:r>
        <w:t>rm</w:t>
      </w:r>
      <w:r>
        <w:rPr>
          <w:spacing w:val="-2"/>
        </w:rPr>
        <w:t>a</w:t>
      </w:r>
      <w:r>
        <w:t>n</w:t>
      </w:r>
      <w:r>
        <w:rPr>
          <w:spacing w:val="-1"/>
        </w:rPr>
        <w:t>e</w:t>
      </w:r>
      <w:r>
        <w:t>nt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-3"/>
        </w:rPr>
        <w:t>g</w:t>
      </w:r>
      <w:r>
        <w:t>ood</w:t>
      </w:r>
      <w:r>
        <w:rPr>
          <w:spacing w:val="9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l</w:t>
      </w:r>
      <w:r>
        <w:rPr>
          <w:spacing w:val="-1"/>
        </w:rPr>
        <w:t>ec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n</w:t>
      </w:r>
      <w:r>
        <w:rPr>
          <w:spacing w:val="-1"/>
        </w:rPr>
        <w:t>ec</w:t>
      </w:r>
      <w:r>
        <w:t>tions.</w:t>
      </w:r>
      <w:r>
        <w:rPr>
          <w:spacing w:val="9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ea</w:t>
      </w:r>
      <w:r>
        <w:t>rth</w:t>
      </w:r>
      <w:r>
        <w:rPr>
          <w:spacing w:val="9"/>
        </w:rPr>
        <w:t xml:space="preserve"> </w:t>
      </w:r>
      <w:r>
        <w:t>le</w:t>
      </w:r>
      <w:r>
        <w:rPr>
          <w:spacing w:val="-2"/>
        </w:rPr>
        <w:t>a</w:t>
      </w:r>
      <w:r>
        <w:t>d</w:t>
      </w:r>
      <w:r>
        <w:rPr>
          <w:spacing w:val="9"/>
        </w:rPr>
        <w:t xml:space="preserve"> </w:t>
      </w:r>
      <w:r>
        <w:t>run</w:t>
      </w:r>
      <w:r>
        <w:rPr>
          <w:spacing w:val="8"/>
        </w:rPr>
        <w:t xml:space="preserve"> </w:t>
      </w:r>
      <w:r>
        <w:t>on stru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s</w:t>
      </w:r>
      <w:r>
        <w:rPr>
          <w:spacing w:val="33"/>
        </w:rPr>
        <w:t xml:space="preserve"> </w:t>
      </w:r>
      <w:r>
        <w:t>must</w:t>
      </w:r>
      <w:r>
        <w:rPr>
          <w:spacing w:val="34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ec</w:t>
      </w:r>
      <w:r>
        <w:t>u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2"/>
        </w:rPr>
        <w:t>l</w:t>
      </w:r>
      <w:r>
        <w:t>y</w:t>
      </w:r>
      <w:r>
        <w:rPr>
          <w:spacing w:val="28"/>
        </w:rPr>
        <w:t xml:space="preserve"> </w:t>
      </w:r>
      <w:r>
        <w:t>bolt</w:t>
      </w:r>
      <w:r>
        <w:rPr>
          <w:spacing w:val="-1"/>
        </w:rPr>
        <w:t>e</w:t>
      </w:r>
      <w:r>
        <w:t>d.</w:t>
      </w:r>
      <w:r>
        <w:rPr>
          <w:spacing w:val="35"/>
        </w:rPr>
        <w:t xml:space="preserve"> </w:t>
      </w:r>
      <w:r>
        <w:t>N</w:t>
      </w:r>
      <w:r>
        <w:rPr>
          <w:spacing w:val="-2"/>
        </w:rPr>
        <w:t>e</w:t>
      </w:r>
      <w:r>
        <w:t>ut</w:t>
      </w:r>
      <w:r>
        <w:rPr>
          <w:spacing w:val="5"/>
        </w:rPr>
        <w:t>r</w:t>
      </w:r>
      <w:r>
        <w:rPr>
          <w:spacing w:val="-1"/>
        </w:rPr>
        <w:t>a</w:t>
      </w:r>
      <w:r>
        <w:t>l</w:t>
      </w:r>
      <w:r>
        <w:rPr>
          <w:spacing w:val="33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t>rth</w:t>
      </w:r>
      <w:r>
        <w:rPr>
          <w:spacing w:val="35"/>
        </w:rPr>
        <w:t xml:space="preserve"> </w:t>
      </w:r>
      <w:r>
        <w:t>le</w:t>
      </w:r>
      <w:r>
        <w:rPr>
          <w:spacing w:val="-2"/>
        </w:rPr>
        <w:t>a</w:t>
      </w:r>
      <w:r>
        <w:t>ds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2"/>
        </w:rPr>
        <w:t xml:space="preserve"> </w:t>
      </w:r>
      <w:r>
        <w:t>run</w:t>
      </w:r>
      <w:r>
        <w:rPr>
          <w:spacing w:val="32"/>
        </w:rPr>
        <w:t xml:space="preserve"> </w:t>
      </w:r>
      <w:r>
        <w:t>on</w:t>
      </w:r>
      <w:r>
        <w:rPr>
          <w:spacing w:val="35"/>
        </w:rPr>
        <w:t xml:space="preserve"> </w:t>
      </w:r>
      <w:r>
        <w:t>a</w:t>
      </w:r>
      <w:r>
        <w:rPr>
          <w:spacing w:val="34"/>
        </w:rPr>
        <w:t xml:space="preserve"> </w:t>
      </w:r>
      <w:r>
        <w:t>s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a</w:t>
      </w:r>
      <w:r>
        <w:t>te</w:t>
      </w:r>
      <w:r>
        <w:rPr>
          <w:spacing w:val="32"/>
        </w:rPr>
        <w:t xml:space="preserve"> </w:t>
      </w:r>
      <w:r>
        <w:t>supports without</w:t>
      </w:r>
      <w:r>
        <w:rPr>
          <w:spacing w:val="17"/>
        </w:rPr>
        <w:t xml:space="preserve"> </w:t>
      </w:r>
      <w:r>
        <w:t>touching</w:t>
      </w:r>
      <w:r>
        <w:rPr>
          <w:spacing w:val="14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bo</w:t>
      </w:r>
      <w:r>
        <w:rPr>
          <w:spacing w:val="2"/>
        </w:rPr>
        <w:t>d</w:t>
      </w:r>
      <w:r>
        <w:t>y</w:t>
      </w:r>
      <w:r>
        <w:rPr>
          <w:spacing w:val="11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a</w:t>
      </w:r>
      <w:r>
        <w:t>nsfo</w:t>
      </w:r>
      <w:r>
        <w:rPr>
          <w:spacing w:val="-2"/>
        </w:rPr>
        <w:t>r</w:t>
      </w:r>
      <w:r>
        <w:t>m</w:t>
      </w:r>
      <w:r>
        <w:rPr>
          <w:spacing w:val="1"/>
        </w:rPr>
        <w:t>er</w:t>
      </w:r>
      <w:r>
        <w:t>s.</w:t>
      </w:r>
      <w:r>
        <w:rPr>
          <w:spacing w:val="16"/>
        </w:rPr>
        <w:t xml:space="preserve"> </w:t>
      </w:r>
      <w:r>
        <w:t>E</w:t>
      </w:r>
      <w:r>
        <w:rPr>
          <w:spacing w:val="-2"/>
        </w:rPr>
        <w:t>a</w:t>
      </w:r>
      <w:r>
        <w:t>rth</w:t>
      </w:r>
      <w:r>
        <w:rPr>
          <w:spacing w:val="16"/>
        </w:rPr>
        <w:t xml:space="preserve"> </w:t>
      </w:r>
      <w:r>
        <w:t>wir</w:t>
      </w:r>
      <w:r>
        <w:rPr>
          <w:spacing w:val="-2"/>
        </w:rPr>
        <w:t>e</w:t>
      </w:r>
      <w:r>
        <w:t>s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7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ted</w:t>
      </w:r>
      <w:r>
        <w:rPr>
          <w:spacing w:val="16"/>
        </w:rPr>
        <w:t xml:space="preserve"> </w:t>
      </w:r>
      <w:r>
        <w:rPr>
          <w:spacing w:val="1"/>
        </w:rPr>
        <w:t>a</w:t>
      </w:r>
      <w:r>
        <w:t>g</w:t>
      </w:r>
      <w:r>
        <w:rPr>
          <w:spacing w:val="-1"/>
        </w:rPr>
        <w:t>a</w:t>
      </w:r>
      <w:r>
        <w:t>inst me</w:t>
      </w:r>
      <w:r>
        <w:rPr>
          <w:spacing w:val="-2"/>
        </w:rPr>
        <w:t>c</w:t>
      </w:r>
      <w:r>
        <w:t>h</w:t>
      </w:r>
      <w:r>
        <w:rPr>
          <w:spacing w:val="-1"/>
        </w:rPr>
        <w:t>a</w:t>
      </w:r>
      <w:r>
        <w:t>ni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33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3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possibili</w:t>
      </w:r>
      <w:r>
        <w:rPr>
          <w:spacing w:val="3"/>
        </w:rPr>
        <w:t>t</w:t>
      </w:r>
      <w:r>
        <w:t>y</w:t>
      </w:r>
      <w:r>
        <w:rPr>
          <w:spacing w:val="26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rPr>
          <w:spacing w:val="-1"/>
        </w:rPr>
        <w:t>c</w:t>
      </w:r>
      <w:r>
        <w:t>or</w:t>
      </w:r>
      <w:r>
        <w:rPr>
          <w:spacing w:val="-2"/>
        </w:rPr>
        <w:t>r</w:t>
      </w:r>
      <w:r>
        <w:t>osion</w:t>
      </w:r>
      <w:r>
        <w:rPr>
          <w:spacing w:val="36"/>
        </w:rPr>
        <w:t xml:space="preserve"> </w:t>
      </w:r>
      <w: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c</w:t>
      </w:r>
      <w:r>
        <w:t>ula</w:t>
      </w:r>
      <w:r>
        <w:rPr>
          <w:spacing w:val="-2"/>
        </w:rPr>
        <w:t>r</w:t>
      </w:r>
      <w:r>
        <w:rPr>
          <w:spacing w:val="5"/>
        </w:rPr>
        <w:t>l</w:t>
      </w:r>
      <w:r>
        <w:t>y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2"/>
        </w:rPr>
        <w:t xml:space="preserve"> </w:t>
      </w:r>
      <w:r>
        <w:t>junc</w:t>
      </w:r>
      <w:r>
        <w:rPr>
          <w:spacing w:val="2"/>
        </w:rPr>
        <w:t>t</w:t>
      </w:r>
      <w:r>
        <w:t>ion</w:t>
      </w:r>
      <w:r>
        <w:rPr>
          <w:spacing w:val="33"/>
        </w:rPr>
        <w:t xml:space="preserve"> </w:t>
      </w:r>
      <w:r>
        <w:t>points</w:t>
      </w:r>
      <w:r>
        <w:rPr>
          <w:spacing w:val="33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rPr>
          <w:spacing w:val="-1"/>
        </w:rPr>
        <w:t>ea</w:t>
      </w:r>
      <w:r>
        <w:t xml:space="preserve">rth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trod</w:t>
      </w:r>
      <w:r>
        <w:rPr>
          <w:spacing w:val="-2"/>
        </w:rPr>
        <w:t>e</w:t>
      </w:r>
      <w:r>
        <w:t>s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t>rth</w:t>
      </w:r>
      <w:r>
        <w:rPr>
          <w:spacing w:val="28"/>
        </w:rPr>
        <w:t xml:space="preserve"> </w:t>
      </w:r>
      <w:r>
        <w:t>wi</w:t>
      </w:r>
      <w:r>
        <w:rPr>
          <w:spacing w:val="1"/>
        </w:rPr>
        <w:t>r</w:t>
      </w:r>
      <w:r>
        <w:t>e</w:t>
      </w:r>
      <w:r>
        <w:rPr>
          <w:spacing w:val="27"/>
        </w:rPr>
        <w:t xml:space="preserve"> </w:t>
      </w:r>
      <w:r>
        <w:rPr>
          <w:spacing w:val="2"/>
        </w:rPr>
        <w:t>i</w:t>
      </w:r>
      <w:r>
        <w:t>nte</w:t>
      </w:r>
      <w:r>
        <w:rPr>
          <w:spacing w:val="-2"/>
        </w:rPr>
        <w:t>r</w:t>
      </w:r>
      <w:r>
        <w:rPr>
          <w:spacing w:val="-1"/>
        </w:rPr>
        <w:t>c</w:t>
      </w:r>
      <w:r>
        <w:t>onn</w:t>
      </w:r>
      <w:r>
        <w:rPr>
          <w:spacing w:val="1"/>
        </w:rPr>
        <w:t>e</w:t>
      </w:r>
      <w:r>
        <w:rPr>
          <w:spacing w:val="-1"/>
        </w:rPr>
        <w:t>c</w:t>
      </w:r>
      <w:r>
        <w:t>tions.</w:t>
      </w:r>
      <w:r>
        <w:rPr>
          <w:spacing w:val="28"/>
        </w:rPr>
        <w:t xml:space="preserve"> </w:t>
      </w:r>
      <w:r>
        <w:t>E</w:t>
      </w:r>
      <w:r>
        <w:rPr>
          <w:spacing w:val="-2"/>
        </w:rPr>
        <w:t>a</w:t>
      </w:r>
      <w:r>
        <w:t>rth</w:t>
      </w:r>
      <w:r>
        <w:rPr>
          <w:spacing w:val="30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trod</w:t>
      </w:r>
      <w:r>
        <w:rPr>
          <w:spacing w:val="-2"/>
        </w:rPr>
        <w:t>e</w:t>
      </w:r>
      <w:r>
        <w:t>s</w:t>
      </w:r>
      <w:r>
        <w:rPr>
          <w:spacing w:val="28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n</w:t>
      </w:r>
      <w:r>
        <w:rPr>
          <w:spacing w:val="-1"/>
        </w:rPr>
        <w:t>ec</w:t>
      </w:r>
      <w:r>
        <w:t>ted</w:t>
      </w:r>
      <w:r>
        <w:rPr>
          <w:spacing w:val="28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t xml:space="preserve">rth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tors usi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2"/>
        </w:rPr>
        <w:t>p</w:t>
      </w:r>
      <w:r>
        <w:t>rop</w:t>
      </w:r>
      <w:r>
        <w:rPr>
          <w:spacing w:val="-2"/>
        </w:rPr>
        <w:t>e</w:t>
      </w:r>
      <w:r>
        <w:t>r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 xml:space="preserve">lamps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bolt links.</w:t>
      </w:r>
      <w:r>
        <w:rPr>
          <w:spacing w:val="2"/>
        </w:rPr>
        <w:t xml:space="preserve"> </w:t>
      </w:r>
      <w:r>
        <w:rPr>
          <w:spacing w:val="-4"/>
        </w:rPr>
        <w:t>I</w:t>
      </w:r>
      <w:r>
        <w:t>t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 not be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llow</w:t>
      </w:r>
      <w:r>
        <w:rPr>
          <w:spacing w:val="-2"/>
        </w:rPr>
        <w:t>e</w:t>
      </w:r>
      <w:r>
        <w:t>d to</w:t>
      </w:r>
      <w:r>
        <w:rPr>
          <w:spacing w:val="2"/>
        </w:rPr>
        <w:t xml:space="preserve"> </w:t>
      </w:r>
      <w:r>
        <w:t>u</w:t>
      </w:r>
      <w:r>
        <w:rPr>
          <w:spacing w:val="2"/>
        </w:rPr>
        <w:t>s</w:t>
      </w:r>
      <w:r>
        <w:t>e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rmour</w:t>
      </w:r>
      <w:r>
        <w:rPr>
          <w:spacing w:val="1"/>
        </w:rPr>
        <w:t xml:space="preserve"> </w:t>
      </w:r>
      <w:r>
        <w:t>of t</w:t>
      </w:r>
      <w:r>
        <w:rPr>
          <w:spacing w:val="1"/>
        </w:rPr>
        <w:t>h</w:t>
      </w:r>
      <w:r>
        <w:t>e incoming</w:t>
      </w:r>
      <w:r>
        <w:rPr>
          <w:spacing w:val="21"/>
        </w:rPr>
        <w:t xml:space="preserve"> </w:t>
      </w:r>
      <w:r>
        <w:t>fe</w:t>
      </w:r>
      <w:r>
        <w:rPr>
          <w:spacing w:val="-1"/>
        </w:rPr>
        <w:t>e</w:t>
      </w:r>
      <w:r>
        <w:t>d</w:t>
      </w:r>
      <w:r>
        <w:rPr>
          <w:spacing w:val="-1"/>
        </w:rPr>
        <w:t>e</w:t>
      </w:r>
      <w:r>
        <w:rPr>
          <w:spacing w:val="1"/>
        </w:rPr>
        <w:t>r</w:t>
      </w:r>
      <w:r>
        <w:t>’s</w:t>
      </w:r>
      <w:r>
        <w:rPr>
          <w:spacing w:val="23"/>
        </w:rPr>
        <w:t xml:space="preserve"> </w:t>
      </w:r>
      <w:r>
        <w:rPr>
          <w:spacing w:val="-1"/>
        </w:rPr>
        <w:t>ca</w:t>
      </w:r>
      <w:r>
        <w:t>ble</w:t>
      </w:r>
      <w:r>
        <w:rPr>
          <w:spacing w:val="25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su</w:t>
      </w:r>
      <w:r>
        <w:rPr>
          <w:spacing w:val="2"/>
        </w:rPr>
        <w:t>b</w:t>
      </w:r>
      <w:r>
        <w:rPr>
          <w:spacing w:val="-1"/>
        </w:rPr>
        <w:t>-</w:t>
      </w:r>
      <w:r>
        <w:t>distribution</w:t>
      </w:r>
      <w:r>
        <w:rPr>
          <w:spacing w:val="21"/>
        </w:rPr>
        <w:t xml:space="preserve"> </w:t>
      </w:r>
      <w:r>
        <w:rPr>
          <w:spacing w:val="-3"/>
        </w:rPr>
        <w:t>b</w:t>
      </w:r>
      <w:r>
        <w:t>o</w:t>
      </w:r>
      <w:r>
        <w:rPr>
          <w:spacing w:val="-1"/>
        </w:rPr>
        <w:t>a</w:t>
      </w:r>
      <w:r>
        <w:t>rd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on</w:t>
      </w:r>
      <w:r>
        <w:rPr>
          <w:spacing w:val="2"/>
        </w:rPr>
        <w:t>l</w:t>
      </w:r>
      <w:r>
        <w:t>y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t>rthing</w:t>
      </w:r>
      <w:r>
        <w:rPr>
          <w:spacing w:val="21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stem.</w:t>
      </w:r>
      <w:r>
        <w:rPr>
          <w:spacing w:val="24"/>
        </w:rPr>
        <w:t xml:space="preserve"> </w:t>
      </w:r>
      <w:r>
        <w:t>Sh</w:t>
      </w:r>
      <w:r>
        <w:rPr>
          <w:spacing w:val="-1"/>
        </w:rPr>
        <w:t>ea</w:t>
      </w:r>
      <w:r>
        <w:t>thed lu</w:t>
      </w:r>
      <w:r>
        <w:rPr>
          <w:spacing w:val="-3"/>
        </w:rPr>
        <w:t>g</w:t>
      </w:r>
      <w:r>
        <w:t>s</w:t>
      </w:r>
      <w:r>
        <w:rPr>
          <w:spacing w:val="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mple</w:t>
      </w:r>
      <w:r>
        <w:rPr>
          <w:spacing w:val="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p</w:t>
      </w:r>
      <w:r>
        <w:rPr>
          <w:spacing w:val="-1"/>
        </w:rPr>
        <w:t>ac</w:t>
      </w:r>
      <w:r>
        <w:t>ities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b</w:t>
      </w:r>
      <w:r>
        <w:t>e</w:t>
      </w:r>
      <w:r>
        <w:rPr>
          <w:spacing w:val="1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for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und</w:t>
      </w:r>
      <w:r>
        <w:rPr>
          <w:spacing w:val="1"/>
        </w:rPr>
        <w:t>er</w:t>
      </w:r>
      <w:r>
        <w:rPr>
          <w:spacing w:val="-3"/>
        </w:rPr>
        <w:t>g</w:t>
      </w:r>
      <w:r>
        <w:t>round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rPr>
          <w:spacing w:val="2"/>
        </w:rPr>
        <w:t>t</w:t>
      </w:r>
      <w:r>
        <w:t>ors</w:t>
      </w:r>
      <w:r>
        <w:rPr>
          <w:spacing w:val="1"/>
        </w:rPr>
        <w:t xml:space="preserve"> </w:t>
      </w:r>
      <w:r>
        <w:t>for</w:t>
      </w:r>
      <w:r>
        <w:rPr>
          <w:spacing w:val="2"/>
        </w:rPr>
        <w:t xml:space="preserve"> </w:t>
      </w:r>
      <w:r>
        <w:t>si</w:t>
      </w:r>
      <w:r>
        <w:rPr>
          <w:spacing w:val="1"/>
        </w:rPr>
        <w:t>z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bo</w:t>
      </w:r>
      <w:r>
        <w:rPr>
          <w:spacing w:val="2"/>
        </w:rPr>
        <w:t>v</w:t>
      </w:r>
      <w:r>
        <w:t>e 3</w:t>
      </w:r>
      <w:r>
        <w:rPr>
          <w:spacing w:val="26"/>
        </w:rPr>
        <w:t xml:space="preserve"> </w:t>
      </w:r>
      <w:r>
        <w:t>m</w:t>
      </w:r>
      <w:r>
        <w:rPr>
          <w:spacing w:val="1"/>
        </w:rPr>
        <w:t>m</w:t>
      </w:r>
      <w:r>
        <w:rPr>
          <w:position w:val="9"/>
          <w:sz w:val="16"/>
          <w:szCs w:val="16"/>
        </w:rPr>
        <w:t>2</w:t>
      </w:r>
      <w:r>
        <w:rPr>
          <w:spacing w:val="5"/>
          <w:position w:val="9"/>
          <w:sz w:val="16"/>
          <w:szCs w:val="16"/>
        </w:rPr>
        <w:t xml:space="preserve"> </w:t>
      </w:r>
      <w:r>
        <w:t>wh</w:t>
      </w:r>
      <w:r>
        <w:rPr>
          <w:spacing w:val="-2"/>
        </w:rPr>
        <w:t>e</w:t>
      </w:r>
      <w:r>
        <w:t>n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r</w:t>
      </w:r>
      <w:r>
        <w:rPr>
          <w:spacing w:val="25"/>
        </w:rPr>
        <w:t xml:space="preserve"> </w:t>
      </w:r>
      <w:r>
        <w:t>th</w:t>
      </w:r>
      <w:r>
        <w:rPr>
          <w:spacing w:val="4"/>
        </w:rPr>
        <w:t>e</w:t>
      </w:r>
      <w:r>
        <w:t>y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25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fitted</w:t>
      </w:r>
      <w:r>
        <w:rPr>
          <w:spacing w:val="25"/>
        </w:rPr>
        <w:t xml:space="preserve"> </w:t>
      </w:r>
      <w:r>
        <w:t>on</w:t>
      </w:r>
      <w:r>
        <w:rPr>
          <w:spacing w:val="26"/>
        </w:rPr>
        <w:t xml:space="preserve"> </w:t>
      </w:r>
      <w:r>
        <w:rPr>
          <w:spacing w:val="-1"/>
        </w:rPr>
        <w:t>e</w:t>
      </w:r>
      <w:r>
        <w:t>quip</w:t>
      </w:r>
      <w:r>
        <w:rPr>
          <w:spacing w:val="-2"/>
        </w:rPr>
        <w:t>m</w:t>
      </w:r>
      <w:r>
        <w:rPr>
          <w:spacing w:val="-1"/>
        </w:rPr>
        <w:t>e</w:t>
      </w:r>
      <w:r>
        <w:t>nt.</w:t>
      </w:r>
      <w:r>
        <w:rPr>
          <w:spacing w:val="26"/>
        </w:rPr>
        <w:t xml:space="preserve"> </w:t>
      </w:r>
      <w:r>
        <w:t>Alte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>tiv</w:t>
      </w:r>
      <w:r>
        <w:rPr>
          <w:spacing w:val="-1"/>
        </w:rPr>
        <w:t>e</w:t>
      </w:r>
      <w:r>
        <w:rPr>
          <w:spacing w:val="5"/>
        </w:rPr>
        <w:t>l</w:t>
      </w:r>
      <w:r>
        <w:t>y</w:t>
      </w:r>
      <w:r>
        <w:rPr>
          <w:spacing w:val="21"/>
        </w:rPr>
        <w:t xml:space="preserve"> </w:t>
      </w:r>
      <w:r>
        <w:t>fl</w:t>
      </w:r>
      <w:r>
        <w:rPr>
          <w:spacing w:val="-2"/>
        </w:rPr>
        <w:t>a</w:t>
      </w:r>
      <w:r>
        <w:t>t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pp</w:t>
      </w:r>
      <w:r>
        <w:rPr>
          <w:spacing w:val="-1"/>
        </w:rPr>
        <w:t>e</w:t>
      </w:r>
      <w:r>
        <w:t>r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</w:t>
      </w:r>
      <w:r>
        <w:rPr>
          <w:spacing w:val="25"/>
        </w:rPr>
        <w:t xml:space="preserve"> </w:t>
      </w:r>
      <w:r>
        <w:t>of suit</w:t>
      </w:r>
      <w:r>
        <w:rPr>
          <w:spacing w:val="-1"/>
        </w:rPr>
        <w:t>a</w:t>
      </w:r>
      <w:r>
        <w:t>ble</w:t>
      </w:r>
      <w:r>
        <w:rPr>
          <w:spacing w:val="4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t>for</w:t>
      </w:r>
      <w:r>
        <w:rPr>
          <w:spacing w:val="43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purp</w:t>
      </w:r>
      <w:r>
        <w:rPr>
          <w:spacing w:val="-1"/>
        </w:rPr>
        <w:t>o</w:t>
      </w:r>
      <w:r>
        <w:t>s</w:t>
      </w:r>
      <w:r>
        <w:rPr>
          <w:spacing w:val="-1"/>
        </w:rPr>
        <w:t>e</w:t>
      </w:r>
      <w:r>
        <w:t>.</w:t>
      </w:r>
      <w:r>
        <w:rPr>
          <w:spacing w:val="45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lugs</w:t>
      </w:r>
      <w:r>
        <w:rPr>
          <w:spacing w:val="4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fitted</w:t>
      </w:r>
      <w:r>
        <w:rPr>
          <w:spacing w:val="45"/>
        </w:rPr>
        <w:t xml:space="preserve"> </w:t>
      </w:r>
      <w:r>
        <w:t>on</w:t>
      </w:r>
      <w:r>
        <w:rPr>
          <w:spacing w:val="45"/>
        </w:rPr>
        <w:t xml:space="preserve"> </w:t>
      </w:r>
      <w:r>
        <w:rPr>
          <w:spacing w:val="-1"/>
        </w:rPr>
        <w:t>e</w:t>
      </w:r>
      <w:r>
        <w:t>q</w:t>
      </w:r>
      <w:r>
        <w:rPr>
          <w:spacing w:val="-3"/>
        </w:rPr>
        <w:t>u</w:t>
      </w:r>
      <w:r>
        <w:t>i</w:t>
      </w:r>
      <w:r>
        <w:rPr>
          <w:spacing w:val="5"/>
        </w:rPr>
        <w:t>p</w:t>
      </w:r>
      <w:r>
        <w:t>ment</w:t>
      </w:r>
      <w:r>
        <w:rPr>
          <w:spacing w:val="45"/>
        </w:rPr>
        <w:t xml:space="preserve"> </w:t>
      </w:r>
      <w:r>
        <w:t>bo</w:t>
      </w:r>
      <w:r>
        <w:rPr>
          <w:spacing w:val="2"/>
        </w:rPr>
        <w:t>d</w:t>
      </w:r>
      <w:r>
        <w:t>y</w:t>
      </w:r>
      <w:r>
        <w:rPr>
          <w:spacing w:val="38"/>
        </w:rPr>
        <w:t xml:space="preserve"> </w:t>
      </w:r>
      <w:r>
        <w:t>to</w:t>
      </w:r>
      <w:r>
        <w:rPr>
          <w:spacing w:val="45"/>
        </w:rPr>
        <w:t xml:space="preserve"> </w:t>
      </w:r>
      <w:r>
        <w:t xml:space="preserve">be </w:t>
      </w:r>
      <w:r>
        <w:rPr>
          <w:spacing w:val="-3"/>
        </w:rPr>
        <w:t>g</w:t>
      </w:r>
      <w:r>
        <w:t>roun</w:t>
      </w:r>
      <w:r>
        <w:rPr>
          <w:spacing w:val="1"/>
        </w:rPr>
        <w:t>d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t>f</w:t>
      </w:r>
      <w:r>
        <w:rPr>
          <w:spacing w:val="1"/>
        </w:rPr>
        <w:t>l</w:t>
      </w:r>
      <w:r>
        <w:rPr>
          <w:spacing w:val="-1"/>
        </w:rPr>
        <w:t>a</w:t>
      </w:r>
      <w:r>
        <w:t>t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t>on</w:t>
      </w:r>
      <w:r>
        <w:rPr>
          <w:spacing w:val="2"/>
        </w:rPr>
        <w:t>l</w:t>
      </w:r>
      <w:r>
        <w:t>y</w:t>
      </w:r>
      <w:r>
        <w:rPr>
          <w:spacing w:val="9"/>
        </w:rPr>
        <w:t xml:space="preserve"> </w:t>
      </w:r>
      <w:r>
        <w:rPr>
          <w:spacing w:val="1"/>
        </w:rPr>
        <w:t>a</w:t>
      </w:r>
      <w:r>
        <w:t>ft</w:t>
      </w:r>
      <w:r>
        <w:rPr>
          <w:spacing w:val="-2"/>
        </w:rPr>
        <w:t>e</w:t>
      </w:r>
      <w:r>
        <w:t>r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p</w:t>
      </w:r>
      <w:r>
        <w:rPr>
          <w:spacing w:val="2"/>
        </w:rPr>
        <w:t>o</w:t>
      </w:r>
      <w:r>
        <w:t>rtion</w:t>
      </w:r>
      <w:r>
        <w:rPr>
          <w:spacing w:val="14"/>
        </w:rPr>
        <w:t xml:space="preserve"> </w:t>
      </w:r>
      <w:r>
        <w:t>on</w:t>
      </w:r>
      <w:r>
        <w:rPr>
          <w:spacing w:val="14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14"/>
        </w:rPr>
        <w:t xml:space="preserve"> </w:t>
      </w:r>
      <w:r>
        <w:t>it</w:t>
      </w:r>
      <w:r>
        <w:rPr>
          <w:spacing w:val="14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fi</w:t>
      </w:r>
      <w:r>
        <w:rPr>
          <w:spacing w:val="1"/>
        </w:rPr>
        <w:t>x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rPr>
          <w:spacing w:val="-2"/>
        </w:rPr>
        <w:t>i</w:t>
      </w:r>
      <w:r>
        <w:t>s</w:t>
      </w:r>
      <w:r>
        <w:rPr>
          <w:spacing w:val="14"/>
        </w:rPr>
        <w:t xml:space="preserve"> </w:t>
      </w:r>
      <w:r>
        <w:t>s</w:t>
      </w:r>
      <w:r>
        <w:rPr>
          <w:spacing w:val="-1"/>
        </w:rPr>
        <w:t>c</w:t>
      </w:r>
      <w:r>
        <w:t>rubb</w:t>
      </w:r>
      <w:r>
        <w:rPr>
          <w:spacing w:val="-2"/>
        </w:rPr>
        <w:t>e</w:t>
      </w:r>
      <w:r>
        <w:t>d,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l</w:t>
      </w:r>
      <w:r>
        <w:rPr>
          <w:spacing w:val="-1"/>
        </w:rPr>
        <w:t>ea</w:t>
      </w:r>
      <w:r>
        <w:t>n</w:t>
      </w:r>
      <w:r>
        <w:rPr>
          <w:spacing w:val="1"/>
        </w:rPr>
        <w:t>e</w:t>
      </w:r>
      <w:r>
        <w:t>d of</w:t>
      </w:r>
      <w:r>
        <w:rPr>
          <w:spacing w:val="15"/>
        </w:rPr>
        <w:t xml:space="preserve"> </w:t>
      </w:r>
      <w:r>
        <w:t>p</w:t>
      </w:r>
      <w:r>
        <w:rPr>
          <w:spacing w:val="-1"/>
        </w:rPr>
        <w:t>a</w:t>
      </w:r>
      <w:r>
        <w:t>int</w:t>
      </w:r>
      <w:r>
        <w:rPr>
          <w:spacing w:val="17"/>
        </w:rPr>
        <w:t xml:space="preserve"> </w:t>
      </w:r>
      <w:r>
        <w:t>or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11"/>
        </w:rPr>
        <w:t xml:space="preserve"> </w:t>
      </w:r>
      <w:r>
        <w:t>oi</w:t>
      </w:r>
      <w:r>
        <w:rPr>
          <w:spacing w:val="5"/>
        </w:rPr>
        <w:t>l</w:t>
      </w:r>
      <w:r>
        <w:t>y</w:t>
      </w:r>
      <w:r>
        <w:rPr>
          <w:spacing w:val="11"/>
        </w:rPr>
        <w:t xml:space="preserve"> </w:t>
      </w:r>
      <w:r>
        <w:t>subst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5"/>
        </w:rPr>
        <w:t xml:space="preserve"> </w:t>
      </w:r>
      <w:r>
        <w:t>on</w:t>
      </w:r>
      <w:r>
        <w:rPr>
          <w:spacing w:val="16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subsequ</w:t>
      </w:r>
      <w:r>
        <w:rPr>
          <w:spacing w:val="-2"/>
        </w:rPr>
        <w:t>e</w:t>
      </w:r>
      <w:r>
        <w:t>nt</w:t>
      </w:r>
      <w:r>
        <w:rPr>
          <w:spacing w:val="5"/>
        </w:rPr>
        <w:t>l</w:t>
      </w:r>
      <w:r>
        <w:t>y</w:t>
      </w:r>
      <w:r>
        <w:rPr>
          <w:spacing w:val="14"/>
        </w:rPr>
        <w:t xml:space="preserve"> </w:t>
      </w:r>
      <w:r>
        <w:t>tinn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ace</w:t>
      </w:r>
      <w:r>
        <w:t>.</w:t>
      </w:r>
      <w:r>
        <w:rPr>
          <w:spacing w:val="18"/>
        </w:rPr>
        <w:t xml:space="preserve"> </w:t>
      </w:r>
      <w:r>
        <w:t>No</w:t>
      </w:r>
      <w:r>
        <w:rPr>
          <w:spacing w:val="16"/>
        </w:rPr>
        <w:t xml:space="preserve"> </w:t>
      </w:r>
      <w:r>
        <w:t>str</w:t>
      </w:r>
      <w:r>
        <w:rPr>
          <w:spacing w:val="-1"/>
        </w:rPr>
        <w:t>a</w:t>
      </w:r>
      <w:r>
        <w:rPr>
          <w:spacing w:val="2"/>
        </w:rPr>
        <w:t>n</w:t>
      </w:r>
      <w:r>
        <w:t>ds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llow</w:t>
      </w:r>
      <w:r>
        <w:rPr>
          <w:spacing w:val="-2"/>
        </w:rPr>
        <w:t>e</w:t>
      </w:r>
      <w:r>
        <w:t>d to</w:t>
      </w:r>
      <w:r>
        <w:rPr>
          <w:spacing w:val="9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ut</w:t>
      </w:r>
      <w:r>
        <w:rPr>
          <w:spacing w:val="12"/>
        </w:rPr>
        <w:t xml:space="preserve"> </w:t>
      </w:r>
      <w:r>
        <w:t>in</w:t>
      </w:r>
      <w:r>
        <w:rPr>
          <w:spacing w:val="9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se</w:t>
      </w:r>
      <w:r>
        <w:rPr>
          <w:spacing w:val="8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8"/>
        </w:rPr>
        <w:t xml:space="preserve"> </w:t>
      </w:r>
      <w:r>
        <w:t>str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-3"/>
        </w:rPr>
        <w:t>g</w:t>
      </w:r>
      <w:r>
        <w:t>round</w:t>
      </w:r>
      <w:r>
        <w:rPr>
          <w:spacing w:val="10"/>
        </w:rPr>
        <w:t xml:space="preserve"> </w:t>
      </w:r>
      <w:r>
        <w:t>round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</w:t>
      </w:r>
      <w:r>
        <w:rPr>
          <w:spacing w:val="4"/>
        </w:rPr>
        <w:t>r</w:t>
      </w:r>
      <w:r>
        <w:t>s.</w:t>
      </w:r>
      <w:r>
        <w:rPr>
          <w:spacing w:val="9"/>
        </w:rPr>
        <w:t xml:space="preserve"> </w:t>
      </w:r>
      <w:r>
        <w:t>G</w:t>
      </w:r>
      <w:r>
        <w:rPr>
          <w:spacing w:val="1"/>
        </w:rPr>
        <w:t>.</w:t>
      </w:r>
      <w:r>
        <w:t>I</w:t>
      </w:r>
      <w:r>
        <w:rPr>
          <w:spacing w:val="8"/>
        </w:rPr>
        <w:t xml:space="preserve"> </w:t>
      </w:r>
      <w:r>
        <w:rPr>
          <w:spacing w:val="-1"/>
        </w:rPr>
        <w:t>e</w:t>
      </w:r>
      <w:r>
        <w:t>mbed</w:t>
      </w:r>
      <w:r>
        <w:rPr>
          <w:spacing w:val="1"/>
        </w:rPr>
        <w:t>d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duits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ma</w:t>
      </w:r>
      <w:r>
        <w:rPr>
          <w:spacing w:val="1"/>
        </w:rPr>
        <w:t>d</w:t>
      </w:r>
      <w:r>
        <w:t xml:space="preserve">e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ontinuous</w:t>
      </w:r>
      <w:r>
        <w:rPr>
          <w:spacing w:val="31"/>
        </w:rPr>
        <w:t xml:space="preserve"> </w:t>
      </w:r>
      <w:r>
        <w:t>me</w:t>
      </w:r>
      <w:r>
        <w:rPr>
          <w:spacing w:val="-2"/>
        </w:rPr>
        <w:t>a</w:t>
      </w:r>
      <w:r>
        <w:t>ns</w:t>
      </w:r>
      <w:r>
        <w:rPr>
          <w:spacing w:val="31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rPr>
          <w:spacing w:val="-3"/>
        </w:rPr>
        <w:t>g</w:t>
      </w:r>
      <w:r>
        <w:t>ood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ontinuity</w:t>
      </w:r>
      <w:r>
        <w:rPr>
          <w:spacing w:val="28"/>
        </w:rPr>
        <w:t xml:space="preserve"> </w:t>
      </w:r>
      <w:r>
        <w:t>fi</w:t>
      </w:r>
      <w:r>
        <w:rPr>
          <w:spacing w:val="1"/>
        </w:rPr>
        <w:t>x</w:t>
      </w:r>
      <w:r>
        <w:t>ing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roun</w:t>
      </w:r>
      <w:r>
        <w:rPr>
          <w:spacing w:val="-1"/>
        </w:rPr>
        <w:t>d</w:t>
      </w:r>
      <w:r>
        <w:t>ing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1"/>
        </w:rPr>
        <w:t>e</w:t>
      </w:r>
      <w:r>
        <w:t>r</w:t>
      </w:r>
      <w:r>
        <w:rPr>
          <w:spacing w:val="30"/>
        </w:rPr>
        <w:t xml:space="preserve"> </w:t>
      </w:r>
      <w:r>
        <w:t xml:space="preserve">wires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1"/>
        </w:rPr>
        <w:t>e</w:t>
      </w:r>
      <w:r>
        <w:t xml:space="preserve">r </w:t>
      </w:r>
      <w:r>
        <w:rPr>
          <w:spacing w:val="-2"/>
        </w:rPr>
        <w:t>c</w:t>
      </w:r>
      <w:r>
        <w:t>l</w:t>
      </w:r>
      <w:r>
        <w:rPr>
          <w:spacing w:val="1"/>
        </w:rPr>
        <w:t>a</w:t>
      </w:r>
      <w:r>
        <w:t>mps.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18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86" w:name="bookmark185"/>
      <w:bookmarkEnd w:id="186"/>
      <w:r>
        <w:rPr>
          <w:spacing w:val="-1"/>
        </w:rPr>
        <w:t>E</w:t>
      </w:r>
      <w:r>
        <w:t>arthing</w:t>
      </w:r>
      <w:r>
        <w:rPr>
          <w:spacing w:val="-10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rPr>
          <w:spacing w:val="-1"/>
        </w:rPr>
        <w:t>L</w:t>
      </w:r>
      <w:r>
        <w:t>igh</w:t>
      </w:r>
      <w:r>
        <w:rPr>
          <w:spacing w:val="1"/>
        </w:rPr>
        <w:t>t</w:t>
      </w:r>
      <w:r>
        <w:t>ing</w:t>
      </w:r>
      <w:r>
        <w:rPr>
          <w:spacing w:val="-10"/>
        </w:rPr>
        <w:t xml:space="preserve"> </w:t>
      </w:r>
      <w:r>
        <w:rPr>
          <w:spacing w:val="1"/>
        </w:rPr>
        <w:t>P</w:t>
      </w:r>
      <w:r>
        <w:t>oles</w:t>
      </w:r>
    </w:p>
    <w:p w:rsidR="001527E3" w:rsidRDefault="001527E3">
      <w:pPr>
        <w:pStyle w:val="BodyText"/>
        <w:kinsoku w:val="0"/>
        <w:overflowPunct w:val="0"/>
        <w:spacing w:before="5" w:line="360" w:lineRule="auto"/>
        <w:ind w:right="108"/>
        <w:jc w:val="both"/>
      </w:pPr>
      <w:r>
        <w:t>All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5"/>
        </w:rPr>
        <w:t xml:space="preserve"> </w:t>
      </w:r>
      <w:r>
        <w:t>poles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3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looped</w:t>
      </w:r>
      <w:r>
        <w:rPr>
          <w:spacing w:val="4"/>
        </w:rPr>
        <w:t xml:space="preserve"> </w:t>
      </w:r>
      <w:r>
        <w:t>t</w:t>
      </w:r>
      <w:r>
        <w:rPr>
          <w:spacing w:val="2"/>
        </w:rPr>
        <w:t>o</w:t>
      </w:r>
      <w:r>
        <w:rPr>
          <w:spacing w:val="-3"/>
        </w:rPr>
        <w:t>g</w:t>
      </w:r>
      <w:r>
        <w:rPr>
          <w:spacing w:val="-1"/>
        </w:rPr>
        <w:t>e</w:t>
      </w:r>
      <w:r>
        <w:t>th</w:t>
      </w:r>
      <w:r>
        <w:rPr>
          <w:spacing w:val="1"/>
        </w:rPr>
        <w:t>e</w:t>
      </w:r>
      <w:r>
        <w:t>r</w:t>
      </w:r>
      <w:r>
        <w:rPr>
          <w:spacing w:val="3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ontinuous</w:t>
      </w:r>
      <w:r>
        <w:rPr>
          <w:spacing w:val="4"/>
        </w:rPr>
        <w:t xml:space="preserve"> </w:t>
      </w:r>
      <w:r>
        <w:t>8</w:t>
      </w:r>
      <w:r>
        <w:rPr>
          <w:spacing w:val="4"/>
        </w:rPr>
        <w:t xml:space="preserve"> </w:t>
      </w:r>
      <w:r>
        <w:t>S</w:t>
      </w:r>
      <w:r>
        <w:rPr>
          <w:spacing w:val="1"/>
        </w:rPr>
        <w:t>W</w:t>
      </w:r>
      <w:r>
        <w:t>G</w:t>
      </w:r>
      <w:r>
        <w:rPr>
          <w:spacing w:val="4"/>
        </w:rPr>
        <w:t xml:space="preserve"> </w:t>
      </w:r>
      <w:r>
        <w:rPr>
          <w:spacing w:val="1"/>
        </w:rPr>
        <w:t>G</w:t>
      </w:r>
      <w:r>
        <w:t>I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rPr>
          <w:spacing w:val="8"/>
        </w:rPr>
        <w:t>a</w:t>
      </w:r>
      <w:r>
        <w:t>rth</w:t>
      </w:r>
      <w:r>
        <w:rPr>
          <w:spacing w:val="4"/>
        </w:rPr>
        <w:t xml:space="preserve"> </w:t>
      </w:r>
      <w:r>
        <w:t>wire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lamp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t dollies</w:t>
      </w:r>
      <w:r>
        <w:rPr>
          <w:spacing w:val="6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on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ry</w:t>
      </w:r>
      <w:r>
        <w:rPr>
          <w:spacing w:val="3"/>
        </w:rPr>
        <w:t xml:space="preserve"> </w:t>
      </w:r>
      <w:r>
        <w:t>fuse</w:t>
      </w:r>
      <w:r>
        <w:rPr>
          <w:spacing w:val="5"/>
        </w:rPr>
        <w:t xml:space="preserve"> </w:t>
      </w:r>
      <w:r>
        <w:t>box</w:t>
      </w:r>
      <w:r>
        <w:rPr>
          <w:spacing w:val="9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poles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looped</w:t>
      </w:r>
      <w:r>
        <w:rPr>
          <w:spacing w:val="6"/>
        </w:rPr>
        <w:t xml:space="preserve"> </w:t>
      </w:r>
      <w:r>
        <w:t>onw</w:t>
      </w:r>
      <w:r>
        <w:rPr>
          <w:spacing w:val="-2"/>
        </w:rPr>
        <w:t>a</w:t>
      </w:r>
      <w:r>
        <w:t>rds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other</w:t>
      </w:r>
      <w:r>
        <w:rPr>
          <w:spacing w:val="5"/>
        </w:rPr>
        <w:t xml:space="preserve"> </w:t>
      </w:r>
      <w:r>
        <w:t>pole.</w:t>
      </w:r>
      <w:r>
        <w:rPr>
          <w:spacing w:val="6"/>
        </w:rPr>
        <w:t xml:space="preserve"> </w:t>
      </w:r>
      <w:r>
        <w:t>Ev</w:t>
      </w:r>
      <w:r>
        <w:rPr>
          <w:spacing w:val="-2"/>
        </w:rPr>
        <w:t>e</w:t>
      </w:r>
      <w:r>
        <w:rPr>
          <w:spacing w:val="3"/>
        </w:rPr>
        <w:t>r</w:t>
      </w:r>
      <w:r>
        <w:t>y</w:t>
      </w:r>
      <w:r>
        <w:rPr>
          <w:spacing w:val="2"/>
        </w:rPr>
        <w:t xml:space="preserve"> </w:t>
      </w:r>
      <w:r>
        <w:t>fi</w:t>
      </w:r>
      <w:r>
        <w:rPr>
          <w:spacing w:val="-1"/>
        </w:rPr>
        <w:t>f</w:t>
      </w:r>
      <w:r>
        <w:t>th pole sh</w:t>
      </w:r>
      <w:r>
        <w:rPr>
          <w:spacing w:val="-2"/>
        </w:rPr>
        <w:t>a</w:t>
      </w:r>
      <w:r>
        <w:t>ll be</w:t>
      </w:r>
      <w:r>
        <w:rPr>
          <w:spacing w:val="-1"/>
        </w:rPr>
        <w:t xml:space="preserve"> c</w:t>
      </w:r>
      <w:r>
        <w:t>onn</w:t>
      </w:r>
      <w:r>
        <w:rPr>
          <w:spacing w:val="1"/>
        </w:rPr>
        <w:t>e</w:t>
      </w:r>
      <w:r>
        <w:rPr>
          <w:spacing w:val="-1"/>
        </w:rPr>
        <w:t>c</w:t>
      </w:r>
      <w:r>
        <w:t xml:space="preserve">ted </w:t>
      </w:r>
      <w:r>
        <w:rPr>
          <w:spacing w:val="2"/>
        </w:rPr>
        <w:t>t</w:t>
      </w:r>
      <w:r>
        <w:t xml:space="preserve">o </w:t>
      </w:r>
      <w:r>
        <w:rPr>
          <w:spacing w:val="-1"/>
        </w:rPr>
        <w:t>ea</w:t>
      </w:r>
      <w:r>
        <w:t>rth thro</w:t>
      </w:r>
      <w:r>
        <w:rPr>
          <w:spacing w:val="1"/>
        </w:rPr>
        <w:t>u</w:t>
      </w:r>
      <w:r>
        <w:rPr>
          <w:spacing w:val="-3"/>
        </w:rPr>
        <w:t>g</w:t>
      </w:r>
      <w:r>
        <w:t xml:space="preserve">h </w:t>
      </w:r>
      <w:r>
        <w:rPr>
          <w:spacing w:val="-1"/>
        </w:rPr>
        <w:t>a</w:t>
      </w:r>
      <w:r>
        <w:t>n</w:t>
      </w:r>
      <w:r>
        <w:rPr>
          <w:spacing w:val="2"/>
        </w:rPr>
        <w:t xml:space="preserve"> </w:t>
      </w:r>
      <w:r>
        <w:rPr>
          <w:spacing w:val="-1"/>
        </w:rPr>
        <w:t>ea</w:t>
      </w:r>
      <w:r>
        <w:t>rth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trod</w:t>
      </w:r>
      <w:r>
        <w:rPr>
          <w:spacing w:val="-2"/>
        </w:rPr>
        <w:t>e</w:t>
      </w:r>
      <w:r>
        <w:t>.</w:t>
      </w:r>
    </w:p>
    <w:p w:rsidR="001527E3" w:rsidRDefault="001527E3">
      <w:pPr>
        <w:pStyle w:val="BodyText"/>
        <w:kinsoku w:val="0"/>
        <w:overflowPunct w:val="0"/>
        <w:spacing w:before="5" w:line="360" w:lineRule="auto"/>
        <w:ind w:right="108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Heading4"/>
        <w:numPr>
          <w:ilvl w:val="2"/>
          <w:numId w:val="18"/>
        </w:numPr>
        <w:tabs>
          <w:tab w:val="left" w:pos="1917"/>
        </w:tabs>
        <w:kinsoku w:val="0"/>
        <w:overflowPunct w:val="0"/>
        <w:spacing w:before="67"/>
        <w:ind w:left="1917"/>
        <w:rPr>
          <w:b w:val="0"/>
          <w:bCs w:val="0"/>
        </w:rPr>
      </w:pPr>
      <w:bookmarkStart w:id="187" w:name="bookmark186"/>
      <w:bookmarkEnd w:id="187"/>
      <w:r>
        <w:rPr>
          <w:spacing w:val="-1"/>
        </w:rPr>
        <w:t>E</w:t>
      </w:r>
      <w:r>
        <w:t>arthing</w:t>
      </w:r>
      <w:r>
        <w:rPr>
          <w:spacing w:val="-13"/>
        </w:rPr>
        <w:t xml:space="preserve"> </w:t>
      </w:r>
      <w:r>
        <w:rPr>
          <w:spacing w:val="-1"/>
        </w:rPr>
        <w:t>f</w:t>
      </w:r>
      <w:r>
        <w:t>or</w:t>
      </w:r>
      <w:r>
        <w:rPr>
          <w:spacing w:val="-10"/>
        </w:rPr>
        <w:t xml:space="preserve"> </w:t>
      </w:r>
      <w:r>
        <w:rPr>
          <w:spacing w:val="-1"/>
        </w:rPr>
        <w:t>L</w:t>
      </w:r>
      <w:r>
        <w:t>igh</w:t>
      </w:r>
      <w:r>
        <w:rPr>
          <w:spacing w:val="1"/>
        </w:rPr>
        <w:t>t</w:t>
      </w:r>
      <w:r>
        <w:t>ing</w:t>
      </w:r>
      <w:r>
        <w:rPr>
          <w:spacing w:val="-10"/>
        </w:rPr>
        <w:t xml:space="preserve"> </w:t>
      </w:r>
      <w:r>
        <w:rPr>
          <w:spacing w:val="-1"/>
        </w:rPr>
        <w:t>I</w:t>
      </w:r>
      <w:r>
        <w:t>nstalla</w:t>
      </w:r>
      <w:r>
        <w:rPr>
          <w:spacing w:val="1"/>
        </w:rPr>
        <w:t>t</w:t>
      </w:r>
      <w:r>
        <w:t>ion</w:t>
      </w:r>
    </w:p>
    <w:p w:rsidR="001527E3" w:rsidRDefault="001527E3">
      <w:pPr>
        <w:pStyle w:val="BodyText"/>
        <w:kinsoku w:val="0"/>
        <w:overflowPunct w:val="0"/>
        <w:spacing w:before="3" w:line="360" w:lineRule="auto"/>
        <w:ind w:right="110"/>
        <w:jc w:val="both"/>
      </w:pPr>
      <w:r>
        <w:t>This</w:t>
      </w:r>
      <w:r>
        <w:rPr>
          <w:spacing w:val="4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be</w:t>
      </w:r>
      <w:r>
        <w:rPr>
          <w:spacing w:val="46"/>
        </w:rPr>
        <w:t xml:space="preserve"> </w:t>
      </w:r>
      <w:r>
        <w:rPr>
          <w:spacing w:val="-1"/>
        </w:rPr>
        <w:t>c</w:t>
      </w:r>
      <w:r>
        <w:t>ommon</w:t>
      </w:r>
      <w:r>
        <w:rPr>
          <w:spacing w:val="45"/>
        </w:rPr>
        <w:t xml:space="preserve"> </w:t>
      </w:r>
      <w:r>
        <w:rPr>
          <w:spacing w:val="-3"/>
        </w:rPr>
        <w:t>g</w:t>
      </w:r>
      <w:r>
        <w:t>rid</w:t>
      </w:r>
      <w:r>
        <w:rPr>
          <w:spacing w:val="47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stem,</w:t>
      </w:r>
      <w:r>
        <w:rPr>
          <w:spacing w:val="48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main</w:t>
      </w:r>
      <w:r>
        <w:rPr>
          <w:spacing w:val="47"/>
        </w:rPr>
        <w:t xml:space="preserve"> </w:t>
      </w:r>
      <w:r>
        <w:t>gr</w:t>
      </w:r>
      <w:r>
        <w:rPr>
          <w:spacing w:val="2"/>
        </w:rPr>
        <w:t>o</w:t>
      </w:r>
      <w:r>
        <w:t>unding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</w:t>
      </w:r>
      <w:r>
        <w:rPr>
          <w:spacing w:val="47"/>
        </w:rPr>
        <w:t xml:space="preserve"> </w:t>
      </w:r>
      <w:r>
        <w:t>laid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rPr>
          <w:spacing w:val="-1"/>
        </w:rPr>
        <w:t>e</w:t>
      </w:r>
      <w:r>
        <w:t>mbedd</w:t>
      </w:r>
      <w:r>
        <w:rPr>
          <w:spacing w:val="-2"/>
        </w:rPr>
        <w:t>e</w:t>
      </w:r>
      <w:r>
        <w:t>d</w:t>
      </w:r>
      <w:r>
        <w:rPr>
          <w:spacing w:val="47"/>
        </w:rPr>
        <w:t xml:space="preserve"> </w:t>
      </w:r>
      <w:r>
        <w:t xml:space="preserve">in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2"/>
        </w:rPr>
        <w:t>t</w:t>
      </w:r>
      <w:r>
        <w:t>e</w:t>
      </w:r>
      <w:r>
        <w:rPr>
          <w:spacing w:val="37"/>
        </w:rPr>
        <w:t xml:space="preserve"> </w:t>
      </w:r>
      <w:r>
        <w:t>b</w:t>
      </w:r>
      <w:r>
        <w:rPr>
          <w:spacing w:val="-1"/>
        </w:rPr>
        <w:t>e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38"/>
        </w:rPr>
        <w:t xml:space="preserve"> </w:t>
      </w:r>
      <w:r>
        <w:t>grou</w:t>
      </w:r>
      <w:r>
        <w:rPr>
          <w:spacing w:val="-1"/>
        </w:rPr>
        <w:t>n</w:t>
      </w:r>
      <w:r>
        <w:t>d</w:t>
      </w:r>
      <w:r>
        <w:rPr>
          <w:spacing w:val="-1"/>
        </w:rPr>
        <w:t>e</w:t>
      </w:r>
      <w:r>
        <w:t>d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38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t>rth</w:t>
      </w:r>
      <w:r>
        <w:rPr>
          <w:spacing w:val="37"/>
        </w:rPr>
        <w:t xml:space="preserve"> </w:t>
      </w:r>
      <w:r>
        <w:t>pits</w:t>
      </w:r>
      <w:r>
        <w:rPr>
          <w:spacing w:val="38"/>
        </w:rPr>
        <w:t xml:space="preserve"> </w:t>
      </w:r>
      <w:r>
        <w:t>outside</w:t>
      </w:r>
      <w:r>
        <w:rPr>
          <w:spacing w:val="37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buildin</w:t>
      </w:r>
      <w:r>
        <w:rPr>
          <w:spacing w:val="-2"/>
        </w:rPr>
        <w:t>g</w:t>
      </w:r>
      <w:r>
        <w:t>s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41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e</w:t>
      </w:r>
      <w:r>
        <w:t>d</w:t>
      </w:r>
      <w:r>
        <w:rPr>
          <w:spacing w:val="40"/>
        </w:rPr>
        <w:t xml:space="preserve"> </w:t>
      </w:r>
      <w:r>
        <w:t>loc</w:t>
      </w:r>
      <w:r>
        <w:rPr>
          <w:spacing w:val="-2"/>
        </w:rPr>
        <w:t>a</w:t>
      </w:r>
      <w:r>
        <w:t>tions</w:t>
      </w:r>
      <w:r>
        <w:rPr>
          <w:spacing w:val="38"/>
        </w:rPr>
        <w:t xml:space="preserve"> </w:t>
      </w:r>
      <w:r>
        <w:t>or</w:t>
      </w:r>
      <w:r>
        <w:rPr>
          <w:spacing w:val="37"/>
        </w:rPr>
        <w:t xml:space="preserve"> </w:t>
      </w:r>
      <w:r>
        <w:t>other pla</w:t>
      </w:r>
      <w:r>
        <w:rPr>
          <w:spacing w:val="-2"/>
        </w:rPr>
        <w:t>c</w:t>
      </w:r>
      <w:r>
        <w:rPr>
          <w:spacing w:val="-1"/>
        </w:rPr>
        <w:t>e</w:t>
      </w:r>
      <w:r>
        <w:t>s.</w:t>
      </w:r>
      <w:r>
        <w:rPr>
          <w:spacing w:val="4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t>rthi</w:t>
      </w:r>
      <w:r>
        <w:rPr>
          <w:spacing w:val="2"/>
        </w:rPr>
        <w:t>n</w:t>
      </w:r>
      <w:r>
        <w:t>g</w:t>
      </w:r>
      <w:r>
        <w:rPr>
          <w:spacing w:val="2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-3"/>
        </w:rPr>
        <w:t>L</w:t>
      </w:r>
      <w:r>
        <w:t>.T</w:t>
      </w:r>
      <w:r>
        <w:rPr>
          <w:spacing w:val="4"/>
        </w:rPr>
        <w:t xml:space="preserve"> </w:t>
      </w:r>
      <w: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ls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-1"/>
        </w:rPr>
        <w:t>e</w:t>
      </w:r>
      <w:r>
        <w:rPr>
          <w:spacing w:val="1"/>
        </w:rPr>
        <w:t>c</w:t>
      </w:r>
      <w:r>
        <w:t>ted</w:t>
      </w:r>
      <w:r>
        <w:rPr>
          <w:spacing w:val="4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two</w:t>
      </w:r>
      <w:r>
        <w:rPr>
          <w:spacing w:val="4"/>
        </w:rPr>
        <w:t xml:space="preserve"> </w:t>
      </w:r>
      <w:r>
        <w:t>main</w:t>
      </w:r>
      <w:r>
        <w:rPr>
          <w:spacing w:val="4"/>
        </w:rPr>
        <w:t xml:space="preserve"> </w:t>
      </w:r>
      <w:r>
        <w:rPr>
          <w:spacing w:val="-3"/>
        </w:rPr>
        <w:t>g</w:t>
      </w:r>
      <w:r>
        <w:t>roun</w:t>
      </w:r>
      <w:r>
        <w:rPr>
          <w:spacing w:val="-1"/>
        </w:rPr>
        <w:t>d</w:t>
      </w:r>
      <w:r>
        <w:t>ing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tors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 of</w:t>
      </w:r>
      <w:r>
        <w:rPr>
          <w:spacing w:val="27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lo</w:t>
      </w:r>
      <w:r>
        <w:rPr>
          <w:spacing w:val="2"/>
        </w:rPr>
        <w:t>n</w:t>
      </w:r>
      <w:r>
        <w:t>g</w:t>
      </w:r>
      <w:r>
        <w:rPr>
          <w:spacing w:val="26"/>
        </w:rPr>
        <w:t xml:space="preserve"> </w:t>
      </w:r>
      <w:r>
        <w:t>with</w:t>
      </w:r>
      <w:r>
        <w:rPr>
          <w:spacing w:val="29"/>
        </w:rPr>
        <w:t xml:space="preserve"> </w:t>
      </w:r>
      <w:r>
        <w:t>m</w:t>
      </w:r>
      <w:r>
        <w:rPr>
          <w:spacing w:val="1"/>
        </w:rPr>
        <w:t>a</w:t>
      </w:r>
      <w:r>
        <w:t>in</w:t>
      </w:r>
      <w:r>
        <w:rPr>
          <w:spacing w:val="29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28"/>
        </w:rPr>
        <w:t xml:space="preserve"> </w:t>
      </w:r>
      <w:r>
        <w:t>sh</w:t>
      </w:r>
      <w:r>
        <w:rPr>
          <w:spacing w:val="1"/>
        </w:rPr>
        <w:t>a</w:t>
      </w:r>
      <w:r>
        <w:t>ll</w:t>
      </w:r>
      <w:r>
        <w:rPr>
          <w:spacing w:val="29"/>
        </w:rPr>
        <w:t xml:space="preserve"> </w:t>
      </w:r>
      <w:r>
        <w:t>run</w:t>
      </w:r>
      <w:r>
        <w:rPr>
          <w:spacing w:val="27"/>
        </w:rPr>
        <w:t xml:space="preserve"> </w:t>
      </w:r>
      <w:r>
        <w:t>with</w:t>
      </w:r>
      <w:r>
        <w:rPr>
          <w:spacing w:val="31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28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distribution</w:t>
      </w:r>
      <w:r>
        <w:rPr>
          <w:spacing w:val="28"/>
        </w:rPr>
        <w:t xml:space="preserve"> </w:t>
      </w:r>
      <w:r>
        <w:t>bo</w:t>
      </w:r>
      <w:r>
        <w:rPr>
          <w:spacing w:val="-1"/>
        </w:rPr>
        <w:t>a</w:t>
      </w:r>
      <w:r>
        <w:t>rds</w:t>
      </w:r>
      <w:r>
        <w:rPr>
          <w:spacing w:val="28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</w:t>
      </w:r>
      <w:r>
        <w:rPr>
          <w:spacing w:val="28"/>
        </w:rPr>
        <w:t xml:space="preserve"> </w:t>
      </w:r>
      <w:r>
        <w:t>floo</w:t>
      </w:r>
      <w:r>
        <w:rPr>
          <w:spacing w:val="-1"/>
        </w:rPr>
        <w:t>r</w:t>
      </w:r>
      <w:r>
        <w:t>. This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run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lo</w:t>
      </w:r>
      <w:r>
        <w:rPr>
          <w:spacing w:val="2"/>
        </w:rPr>
        <w:t>n</w:t>
      </w:r>
      <w:r>
        <w:t>g</w:t>
      </w:r>
      <w:r>
        <w:rPr>
          <w:spacing w:val="2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top</w:t>
      </w:r>
      <w:r>
        <w:rPr>
          <w:spacing w:val="7"/>
        </w:rPr>
        <w:t xml:space="preserve"> </w:t>
      </w:r>
      <w:r>
        <w:t>floor</w:t>
      </w:r>
      <w:r>
        <w:rPr>
          <w:spacing w:val="3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s</w:t>
      </w:r>
      <w:r>
        <w:rPr>
          <w:spacing w:val="-1"/>
        </w:rPr>
        <w:t>a</w:t>
      </w:r>
      <w:r>
        <w:t>me</w:t>
      </w:r>
      <w:r>
        <w:rPr>
          <w:spacing w:val="8"/>
        </w:rPr>
        <w:t xml:space="preserve"> </w:t>
      </w:r>
      <w:r>
        <w:t>s</w:t>
      </w:r>
      <w:r>
        <w:rPr>
          <w:spacing w:val="-1"/>
        </w:rPr>
        <w:t>ec</w:t>
      </w:r>
      <w:r>
        <w:t>tion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 xml:space="preserve">ting the </w:t>
      </w:r>
      <w:r>
        <w:rPr>
          <w:spacing w:val="-3"/>
        </w:rPr>
        <w:t>g</w:t>
      </w:r>
      <w:r>
        <w:t>rid.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18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188" w:name="bookmark187"/>
      <w:bookmarkEnd w:id="188"/>
      <w:r>
        <w:t>Sizes</w:t>
      </w:r>
      <w:r>
        <w:rPr>
          <w:spacing w:val="-12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-1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a</w:t>
      </w:r>
      <w:r>
        <w:t>rthing</w:t>
      </w:r>
      <w:r>
        <w:rPr>
          <w:spacing w:val="-11"/>
        </w:rPr>
        <w:t xml:space="preserve"> </w:t>
      </w:r>
      <w:r>
        <w:t>Conductors</w:t>
      </w:r>
    </w:p>
    <w:p w:rsidR="001527E3" w:rsidRDefault="001527E3">
      <w:pPr>
        <w:pStyle w:val="BodyText"/>
        <w:kinsoku w:val="0"/>
        <w:overflowPunct w:val="0"/>
        <w:spacing w:before="5"/>
        <w:ind w:left="117" w:right="4840" w:firstLine="0"/>
        <w:jc w:val="both"/>
      </w:pPr>
      <w:r>
        <w:rPr>
          <w:spacing w:val="3"/>
        </w:rPr>
        <w:t>S</w:t>
      </w:r>
      <w:r>
        <w:rPr>
          <w:spacing w:val="-5"/>
        </w:rPr>
        <w:t>y</w:t>
      </w:r>
      <w:r>
        <w:t>stem E</w:t>
      </w:r>
      <w:r>
        <w:rPr>
          <w:spacing w:val="-1"/>
        </w:rPr>
        <w:t>a</w:t>
      </w:r>
      <w:r>
        <w:t>rthi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 si</w:t>
      </w:r>
      <w:r>
        <w:rPr>
          <w:spacing w:val="1"/>
        </w:rPr>
        <w:t>z</w:t>
      </w:r>
      <w:r>
        <w:t>e</w:t>
      </w:r>
      <w:r>
        <w:rPr>
          <w:spacing w:val="-1"/>
        </w:rPr>
        <w:t xml:space="preserve"> a</w:t>
      </w:r>
      <w:r>
        <w:t>nd 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</w:t>
      </w:r>
    </w:p>
    <w:p w:rsidR="001527E3" w:rsidRDefault="001527E3">
      <w:pPr>
        <w:kinsoku w:val="0"/>
        <w:overflowPunct w:val="0"/>
        <w:spacing w:before="7" w:line="180" w:lineRule="exact"/>
        <w:rPr>
          <w:sz w:val="18"/>
          <w:szCs w:val="18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1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828"/>
        <w:gridCol w:w="2378"/>
      </w:tblGrid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27"/>
        </w:trPr>
        <w:tc>
          <w:tcPr>
            <w:tcW w:w="4828" w:type="dxa"/>
            <w:tcBorders>
              <w:top w:val="nil"/>
              <w:left w:val="nil"/>
              <w:bottom w:val="nil"/>
              <w:right w:val="nil"/>
            </w:tcBorders>
          </w:tcPr>
          <w:p w:rsidR="001527E3" w:rsidRDefault="001527E3">
            <w:pPr>
              <w:pStyle w:val="TableParagraph"/>
              <w:kinsoku w:val="0"/>
              <w:overflowPunct w:val="0"/>
              <w:spacing w:before="29"/>
              <w:ind w:left="230"/>
            </w:pPr>
            <w:r>
              <w:rPr>
                <w:spacing w:val="-2"/>
              </w:rPr>
              <w:t>B</w:t>
            </w:r>
            <w:r>
              <w:t>uri</w:t>
            </w:r>
            <w:r>
              <w:rPr>
                <w:spacing w:val="-2"/>
              </w:rPr>
              <w:t>e</w:t>
            </w:r>
            <w:r>
              <w:t>d in</w:t>
            </w:r>
            <w:r>
              <w:rPr>
                <w:spacing w:val="2"/>
              </w:rPr>
              <w:t xml:space="preserve"> </w:t>
            </w:r>
            <w:r>
              <w:rPr>
                <w:spacing w:val="-3"/>
              </w:rPr>
              <w:t>g</w:t>
            </w:r>
            <w:r>
              <w:t>round</w:t>
            </w:r>
            <w:r>
              <w:rPr>
                <w:spacing w:val="-1"/>
              </w:rPr>
              <w:t xml:space="preserve"> </w:t>
            </w:r>
            <w:r>
              <w:t>/ co</w:t>
            </w:r>
            <w:r>
              <w:rPr>
                <w:spacing w:val="2"/>
              </w:rPr>
              <w:t>n</w:t>
            </w:r>
            <w:r>
              <w:rPr>
                <w:spacing w:val="-1"/>
              </w:rPr>
              <w:t>c</w:t>
            </w:r>
            <w:r>
              <w:rPr>
                <w:spacing w:val="1"/>
              </w:rPr>
              <w:t>r</w:t>
            </w:r>
            <w:r>
              <w:rPr>
                <w:spacing w:val="-1"/>
              </w:rPr>
              <w:t>e</w:t>
            </w:r>
            <w:r>
              <w:t xml:space="preserve">te </w:t>
            </w:r>
            <w:r>
              <w:rPr>
                <w:spacing w:val="-2"/>
              </w:rPr>
              <w:t>a</w:t>
            </w:r>
            <w:r>
              <w:t>bove</w:t>
            </w:r>
            <w:r>
              <w:rPr>
                <w:spacing w:val="1"/>
              </w:rPr>
              <w:t xml:space="preserve"> </w:t>
            </w:r>
            <w:r>
              <w:t>grou</w:t>
            </w:r>
            <w:r>
              <w:rPr>
                <w:spacing w:val="-1"/>
              </w:rPr>
              <w:t>n</w:t>
            </w:r>
            <w:r>
              <w:t>d</w:t>
            </w:r>
          </w:p>
        </w:tc>
        <w:tc>
          <w:tcPr>
            <w:tcW w:w="2378" w:type="dxa"/>
            <w:tcBorders>
              <w:top w:val="nil"/>
              <w:left w:val="nil"/>
              <w:bottom w:val="nil"/>
              <w:right w:val="nil"/>
            </w:tcBorders>
          </w:tcPr>
          <w:p w:rsidR="001527E3" w:rsidRDefault="001527E3">
            <w:pPr>
              <w:pStyle w:val="TableParagraph"/>
              <w:kinsoku w:val="0"/>
              <w:overflowPunct w:val="0"/>
              <w:spacing w:before="29"/>
              <w:ind w:left="587"/>
            </w:pPr>
            <w:r>
              <w:t>40 x</w:t>
            </w:r>
            <w:r>
              <w:rPr>
                <w:spacing w:val="2"/>
              </w:rPr>
              <w:t xml:space="preserve"> </w:t>
            </w:r>
            <w:r>
              <w:t xml:space="preserve">10 mm </w:t>
            </w:r>
            <w:r>
              <w:rPr>
                <w:spacing w:val="-3"/>
              </w:rPr>
              <w:t>M</w:t>
            </w:r>
            <w:r>
              <w:t>S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27"/>
        </w:trPr>
        <w:tc>
          <w:tcPr>
            <w:tcW w:w="4828" w:type="dxa"/>
            <w:tcBorders>
              <w:top w:val="nil"/>
              <w:left w:val="nil"/>
              <w:bottom w:val="nil"/>
              <w:right w:val="nil"/>
            </w:tcBorders>
          </w:tcPr>
          <w:p w:rsidR="001527E3" w:rsidRDefault="001527E3">
            <w:pPr>
              <w:pStyle w:val="TableParagraph"/>
              <w:kinsoku w:val="0"/>
              <w:overflowPunct w:val="0"/>
              <w:spacing w:before="6" w:line="190" w:lineRule="exact"/>
              <w:rPr>
                <w:sz w:val="19"/>
                <w:szCs w:val="19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230"/>
            </w:pPr>
            <w:r>
              <w:t>M</w:t>
            </w:r>
            <w:r>
              <w:rPr>
                <w:spacing w:val="-1"/>
              </w:rPr>
              <w:t>a</w:t>
            </w:r>
            <w:r>
              <w:t>in E</w:t>
            </w:r>
            <w:r>
              <w:rPr>
                <w:spacing w:val="-1"/>
              </w:rPr>
              <w:t>a</w:t>
            </w:r>
            <w:r>
              <w:t>rthig G</w:t>
            </w:r>
            <w:r>
              <w:rPr>
                <w:spacing w:val="-2"/>
              </w:rPr>
              <w:t>r</w:t>
            </w:r>
            <w:r>
              <w:t>id</w:t>
            </w:r>
          </w:p>
        </w:tc>
        <w:tc>
          <w:tcPr>
            <w:tcW w:w="2378" w:type="dxa"/>
            <w:tcBorders>
              <w:top w:val="nil"/>
              <w:left w:val="nil"/>
              <w:bottom w:val="nil"/>
              <w:right w:val="nil"/>
            </w:tcBorders>
          </w:tcPr>
          <w:p w:rsidR="001527E3" w:rsidRDefault="001527E3">
            <w:pPr>
              <w:pStyle w:val="TableParagraph"/>
              <w:kinsoku w:val="0"/>
              <w:overflowPunct w:val="0"/>
              <w:spacing w:before="6" w:line="190" w:lineRule="exact"/>
              <w:rPr>
                <w:sz w:val="19"/>
                <w:szCs w:val="19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587"/>
            </w:pPr>
            <w:r>
              <w:t>40 x</w:t>
            </w:r>
            <w:r>
              <w:rPr>
                <w:spacing w:val="2"/>
              </w:rPr>
              <w:t xml:space="preserve"> </w:t>
            </w:r>
            <w:r>
              <w:t>10 mm</w:t>
            </w:r>
          </w:p>
        </w:tc>
      </w:tr>
    </w:tbl>
    <w:p w:rsidR="001527E3" w:rsidRDefault="001527E3">
      <w:pPr>
        <w:kinsoku w:val="0"/>
        <w:overflowPunct w:val="0"/>
        <w:spacing w:before="1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before="69" w:line="601" w:lineRule="auto"/>
        <w:ind w:left="1588" w:right="4787" w:firstLine="0"/>
      </w:pPr>
      <w:r>
        <w:t>11 kV outdoor</w:t>
      </w:r>
      <w:r>
        <w:rPr>
          <w:spacing w:val="-1"/>
        </w:rPr>
        <w:t xml:space="preserve"> </w:t>
      </w:r>
      <w:r>
        <w:t>sub</w:t>
      </w:r>
      <w:r>
        <w:rPr>
          <w:spacing w:val="-1"/>
        </w:rPr>
        <w:t>-</w:t>
      </w:r>
      <w:r>
        <w:t>station And 11 kV</w:t>
      </w:r>
      <w:r>
        <w:rPr>
          <w:spacing w:val="-1"/>
        </w:rPr>
        <w:t xml:space="preserve"> </w:t>
      </w:r>
      <w:r>
        <w:t>switc</w:t>
      </w:r>
      <w:r>
        <w:rPr>
          <w:spacing w:val="1"/>
        </w:rPr>
        <w:t>h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1"/>
        </w:rPr>
        <w:t>a</w:t>
      </w:r>
      <w:r>
        <w:t>r</w:t>
      </w:r>
    </w:p>
    <w:p w:rsidR="001527E3" w:rsidRDefault="001527E3">
      <w:pPr>
        <w:pStyle w:val="BodyText"/>
        <w:kinsoku w:val="0"/>
        <w:overflowPunct w:val="0"/>
        <w:spacing w:before="18" w:line="603" w:lineRule="auto"/>
        <w:ind w:left="1588" w:right="1753" w:firstLine="0"/>
      </w:pPr>
      <w:r>
        <w:t>415V s</w:t>
      </w:r>
      <w:r>
        <w:rPr>
          <w:spacing w:val="-1"/>
        </w:rPr>
        <w:t>w</w:t>
      </w:r>
      <w:r>
        <w:t>it</w:t>
      </w:r>
      <w:r>
        <w:rPr>
          <w:spacing w:val="-1"/>
        </w:rPr>
        <w:t>c</w:t>
      </w:r>
      <w:r>
        <w:t>hg</w:t>
      </w:r>
      <w:r>
        <w:rPr>
          <w:spacing w:val="-1"/>
        </w:rPr>
        <w:t>ea</w:t>
      </w:r>
      <w:r>
        <w:t xml:space="preserve">r, </w:t>
      </w:r>
      <w:r>
        <w:rPr>
          <w:spacing w:val="1"/>
        </w:rPr>
        <w:t>t</w:t>
      </w:r>
      <w:r>
        <w:t>r</w:t>
      </w:r>
      <w:r>
        <w:rPr>
          <w:spacing w:val="-2"/>
        </w:rPr>
        <w:t>a</w:t>
      </w:r>
      <w:r>
        <w:t>nsf</w:t>
      </w:r>
      <w:r>
        <w:rPr>
          <w:spacing w:val="1"/>
        </w:rPr>
        <w:t>o</w:t>
      </w:r>
      <w:r>
        <w:t>rm</w:t>
      </w:r>
      <w:r>
        <w:rPr>
          <w:spacing w:val="-2"/>
        </w:rPr>
        <w:t>e</w:t>
      </w:r>
      <w:r>
        <w:t>r, Suitable</w:t>
      </w:r>
      <w:r>
        <w:rPr>
          <w:spacing w:val="-1"/>
        </w:rPr>
        <w:t xml:space="preserve"> </w:t>
      </w:r>
      <w:r>
        <w:t>to 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rPr>
          <w:spacing w:val="4"/>
        </w:rPr>
        <w:t>g</w:t>
      </w:r>
      <w:r>
        <w:t>50 x</w:t>
      </w:r>
      <w:r>
        <w:rPr>
          <w:spacing w:val="2"/>
        </w:rPr>
        <w:t xml:space="preserve"> </w:t>
      </w:r>
      <w:r>
        <w:t>6 GS DG</w:t>
      </w:r>
      <w:r>
        <w:rPr>
          <w:spacing w:val="-1"/>
        </w:rPr>
        <w:t xml:space="preserve"> </w:t>
      </w:r>
      <w:r>
        <w:t>s</w:t>
      </w:r>
      <w:r>
        <w:rPr>
          <w:spacing w:val="-1"/>
        </w:rPr>
        <w:t>e</w:t>
      </w:r>
      <w:r>
        <w:t>t, C</w:t>
      </w:r>
      <w:r>
        <w:rPr>
          <w:spacing w:val="-1"/>
        </w:rPr>
        <w:t>a</w:t>
      </w:r>
      <w:r>
        <w:t>p</w:t>
      </w:r>
      <w:r>
        <w:rPr>
          <w:spacing w:val="-1"/>
        </w:rPr>
        <w:t>ac</w:t>
      </w:r>
      <w:r>
        <w:t>itor Contr</w:t>
      </w:r>
      <w:r>
        <w:rPr>
          <w:spacing w:val="1"/>
        </w:rPr>
        <w:t>o</w:t>
      </w:r>
      <w:r>
        <w:t xml:space="preserve">l </w:t>
      </w:r>
      <w:r>
        <w:rPr>
          <w:spacing w:val="1"/>
        </w:rP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</w:t>
      </w:r>
    </w:p>
    <w:p w:rsidR="001527E3" w:rsidRDefault="001527E3">
      <w:pPr>
        <w:pStyle w:val="BodyText"/>
        <w:tabs>
          <w:tab w:val="left" w:pos="3357"/>
        </w:tabs>
        <w:kinsoku w:val="0"/>
        <w:overflowPunct w:val="0"/>
        <w:spacing w:before="15" w:line="601" w:lineRule="auto"/>
        <w:ind w:left="1588" w:right="4521" w:firstLine="0"/>
      </w:pPr>
      <w:r>
        <w:rPr>
          <w:spacing w:val="-2"/>
        </w:rPr>
        <w:t>B</w:t>
      </w:r>
      <w:r>
        <w:rPr>
          <w:spacing w:val="-1"/>
        </w:rPr>
        <w:t>a</w:t>
      </w:r>
      <w:r>
        <w:t>tt</w:t>
      </w:r>
      <w:r>
        <w:rPr>
          <w:spacing w:val="-1"/>
        </w:rPr>
        <w:t>e</w:t>
      </w:r>
      <w:r>
        <w:rPr>
          <w:spacing w:val="3"/>
        </w:rPr>
        <w:t>r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t>g</w:t>
      </w:r>
      <w:r>
        <w:rPr>
          <w:spacing w:val="-1"/>
        </w:rPr>
        <w:t>e</w:t>
      </w:r>
      <w:r>
        <w:t>r</w:t>
      </w:r>
      <w:r>
        <w:tab/>
        <w:t>25 x</w:t>
      </w:r>
      <w:r>
        <w:rPr>
          <w:spacing w:val="2"/>
        </w:rPr>
        <w:t xml:space="preserve"> </w:t>
      </w:r>
      <w:r>
        <w:t xml:space="preserve">3 mm </w:t>
      </w:r>
      <w:r>
        <w:rPr>
          <w:spacing w:val="-3"/>
        </w:rPr>
        <w:t>G</w:t>
      </w:r>
      <w:r>
        <w:t>S 415V</w:t>
      </w:r>
      <w:r>
        <w:rPr>
          <w:spacing w:val="1"/>
        </w:rPr>
        <w:t xml:space="preserve"> </w:t>
      </w:r>
      <w:r>
        <w:rPr>
          <w:spacing w:val="-6"/>
        </w:rPr>
        <w:t>L</w:t>
      </w:r>
      <w:r>
        <w:t>T Motors</w:t>
      </w:r>
    </w:p>
    <w:p w:rsidR="001527E3" w:rsidRDefault="001527E3">
      <w:pPr>
        <w:pStyle w:val="BodyText"/>
        <w:tabs>
          <w:tab w:val="left" w:pos="3357"/>
        </w:tabs>
        <w:kinsoku w:val="0"/>
        <w:overflowPunct w:val="0"/>
        <w:spacing w:before="17" w:line="603" w:lineRule="auto"/>
        <w:ind w:left="1588" w:right="4233" w:firstLine="0"/>
      </w:pPr>
      <w:r>
        <w:t>V</w:t>
      </w:r>
      <w:r>
        <w:rPr>
          <w:spacing w:val="-2"/>
        </w:rPr>
        <w:t>a</w:t>
      </w:r>
      <w:r>
        <w:t>lve motors</w:t>
      </w:r>
      <w:r>
        <w:tab/>
        <w:t>10 S</w:t>
      </w:r>
      <w:r>
        <w:rPr>
          <w:spacing w:val="1"/>
        </w:rPr>
        <w:t>W</w:t>
      </w:r>
      <w:r>
        <w:t xml:space="preserve">G </w:t>
      </w:r>
      <w:r>
        <w:rPr>
          <w:spacing w:val="-1"/>
        </w:rPr>
        <w:t>G</w:t>
      </w:r>
      <w:r>
        <w:t>S wire 0 -</w:t>
      </w:r>
      <w:r>
        <w:rPr>
          <w:spacing w:val="-1"/>
        </w:rPr>
        <w:t xml:space="preserve"> </w:t>
      </w:r>
      <w:r>
        <w:t xml:space="preserve">15 HP </w:t>
      </w:r>
      <w:r>
        <w:rPr>
          <w:spacing w:val="2"/>
        </w:rPr>
        <w:t xml:space="preserve"> </w:t>
      </w:r>
      <w:r>
        <w:t>8 S</w:t>
      </w:r>
      <w:r>
        <w:rPr>
          <w:spacing w:val="1"/>
        </w:rPr>
        <w:t>W</w:t>
      </w:r>
      <w:r>
        <w:t xml:space="preserve">G </w:t>
      </w:r>
      <w:r>
        <w:rPr>
          <w:spacing w:val="-1"/>
        </w:rPr>
        <w:t>G</w:t>
      </w:r>
      <w:r>
        <w:t>S wire</w:t>
      </w:r>
    </w:p>
    <w:p w:rsidR="001527E3" w:rsidRDefault="001527E3">
      <w:pPr>
        <w:pStyle w:val="BodyText"/>
        <w:kinsoku w:val="0"/>
        <w:overflowPunct w:val="0"/>
        <w:spacing w:before="15"/>
        <w:ind w:left="1588" w:right="1332" w:firstLine="0"/>
      </w:pPr>
      <w:r>
        <w:t>15 -</w:t>
      </w:r>
      <w:r>
        <w:rPr>
          <w:spacing w:val="-1"/>
        </w:rPr>
        <w:t xml:space="preserve"> </w:t>
      </w:r>
      <w:r>
        <w:t>40 H</w:t>
      </w:r>
      <w:r>
        <w:rPr>
          <w:spacing w:val="2"/>
        </w:rPr>
        <w:t>P</w:t>
      </w:r>
      <w:r>
        <w:t>4 S</w:t>
      </w:r>
      <w:r>
        <w:rPr>
          <w:spacing w:val="1"/>
        </w:rPr>
        <w:t>W</w:t>
      </w:r>
      <w:r>
        <w:t xml:space="preserve">G </w:t>
      </w:r>
      <w:r>
        <w:rPr>
          <w:spacing w:val="-1"/>
        </w:rPr>
        <w:t>G</w:t>
      </w:r>
      <w:r>
        <w:t>S wire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ind w:left="1588" w:right="1332" w:firstLine="0"/>
      </w:pPr>
      <w:r>
        <w:t>40 -</w:t>
      </w:r>
      <w:r>
        <w:rPr>
          <w:spacing w:val="-1"/>
        </w:rPr>
        <w:t xml:space="preserve"> </w:t>
      </w:r>
      <w:r>
        <w:t>50 H</w:t>
      </w:r>
      <w:r>
        <w:rPr>
          <w:spacing w:val="2"/>
        </w:rPr>
        <w:t>P</w:t>
      </w:r>
      <w:r>
        <w:t>25 X 3mm GS fl</w:t>
      </w:r>
      <w:r>
        <w:rPr>
          <w:spacing w:val="-2"/>
        </w:rPr>
        <w:t>a</w:t>
      </w:r>
      <w:r>
        <w:t>t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ind w:left="1588" w:right="1332" w:firstLine="0"/>
      </w:pPr>
      <w:r>
        <w:t xml:space="preserve">50 HP and </w:t>
      </w:r>
      <w:r>
        <w:rPr>
          <w:spacing w:val="-2"/>
        </w:rPr>
        <w:t>a</w:t>
      </w:r>
      <w:r>
        <w:t xml:space="preserve">bove </w:t>
      </w:r>
      <w:r>
        <w:rPr>
          <w:spacing w:val="4"/>
        </w:rPr>
        <w:t xml:space="preserve"> </w:t>
      </w:r>
      <w:r>
        <w:t>25 X 6 mm GS fl</w:t>
      </w:r>
      <w:r>
        <w:rPr>
          <w:spacing w:val="-2"/>
        </w:rPr>
        <w:t>a</w:t>
      </w:r>
      <w:r>
        <w:t>t</w:t>
      </w:r>
    </w:p>
    <w:p w:rsidR="001527E3" w:rsidRDefault="001527E3">
      <w:pPr>
        <w:pStyle w:val="BodyText"/>
        <w:kinsoku w:val="0"/>
        <w:overflowPunct w:val="0"/>
        <w:spacing w:before="86" w:line="694" w:lineRule="exact"/>
        <w:ind w:left="1588" w:right="392" w:firstLine="0"/>
      </w:pPr>
      <w:r>
        <w:rPr>
          <w:spacing w:val="-3"/>
        </w:rPr>
        <w:t>L</w:t>
      </w:r>
      <w:r>
        <w:rPr>
          <w:spacing w:val="2"/>
        </w:rPr>
        <w:t>i</w:t>
      </w:r>
      <w:r>
        <w:rPr>
          <w:spacing w:val="-3"/>
        </w:rPr>
        <w:t>g</w:t>
      </w:r>
      <w:r>
        <w:t>hting</w:t>
      </w:r>
      <w:r>
        <w:rPr>
          <w:spacing w:val="-3"/>
        </w:rPr>
        <w:t xml:space="preserve"> </w:t>
      </w:r>
      <w:r>
        <w:t xml:space="preserve">distribution </w:t>
      </w:r>
      <w:r>
        <w:rPr>
          <w:spacing w:val="-2"/>
        </w:rPr>
        <w:t>B</w:t>
      </w:r>
      <w:r>
        <w:rPr>
          <w:spacing w:val="2"/>
        </w:rPr>
        <w:t>o</w:t>
      </w:r>
      <w:r>
        <w:rPr>
          <w:spacing w:val="1"/>
        </w:rPr>
        <w:t>a</w:t>
      </w:r>
      <w:r>
        <w:t>rd, 3</w:t>
      </w:r>
      <w:r>
        <w:rPr>
          <w:spacing w:val="-1"/>
        </w:rPr>
        <w:t>0</w:t>
      </w:r>
      <w:r>
        <w:t xml:space="preserve">V </w:t>
      </w:r>
      <w:r>
        <w:rPr>
          <w:spacing w:val="-1"/>
        </w:rPr>
        <w:t>D</w:t>
      </w:r>
      <w:r>
        <w:t>C T</w:t>
      </w:r>
      <w:r>
        <w:rPr>
          <w:spacing w:val="-1"/>
        </w:rPr>
        <w:t>r</w:t>
      </w:r>
      <w:r>
        <w:t>ipping</w:t>
      </w:r>
      <w:r>
        <w:rPr>
          <w:spacing w:val="-1"/>
        </w:rPr>
        <w:t xml:space="preserve"> </w:t>
      </w:r>
      <w:r>
        <w:t>Unit.25 X 3mm GS fl</w:t>
      </w:r>
      <w:r>
        <w:rPr>
          <w:spacing w:val="-1"/>
        </w:rPr>
        <w:t>a</w:t>
      </w:r>
      <w:r>
        <w:t xml:space="preserve">t </w:t>
      </w:r>
      <w:r>
        <w:rPr>
          <w:spacing w:val="-3"/>
        </w:rPr>
        <w:t>L</w:t>
      </w:r>
      <w:r>
        <w:t>o</w:t>
      </w:r>
      <w:r>
        <w:rPr>
          <w:spacing w:val="1"/>
        </w:rPr>
        <w:t>c</w:t>
      </w:r>
      <w:r>
        <w:rPr>
          <w:spacing w:val="-1"/>
        </w:rPr>
        <w:t>a</w:t>
      </w:r>
      <w:r>
        <w:t xml:space="preserve">l push </w:t>
      </w:r>
      <w:r>
        <w:rPr>
          <w:spacing w:val="-2"/>
        </w:rPr>
        <w:t>B</w:t>
      </w:r>
      <w:r>
        <w:t xml:space="preserve">utton Stations, </w:t>
      </w:r>
      <w:r>
        <w:rPr>
          <w:spacing w:val="2"/>
        </w:rPr>
        <w:t>J</w:t>
      </w:r>
      <w:r>
        <w:t>un</w:t>
      </w:r>
      <w:r>
        <w:rPr>
          <w:spacing w:val="-1"/>
        </w:rPr>
        <w:t>c</w:t>
      </w:r>
      <w:r>
        <w:t xml:space="preserve">tion </w:t>
      </w:r>
      <w:r>
        <w:rPr>
          <w:spacing w:val="-2"/>
        </w:rPr>
        <w:t>B</w:t>
      </w:r>
      <w:r>
        <w:t>o</w:t>
      </w:r>
      <w:r>
        <w:rPr>
          <w:spacing w:val="2"/>
        </w:rPr>
        <w:t>x</w:t>
      </w:r>
      <w:r>
        <w:rPr>
          <w:spacing w:val="-1"/>
        </w:rPr>
        <w:t>e</w:t>
      </w:r>
      <w:r>
        <w:t>s. 14</w:t>
      </w:r>
      <w:r>
        <w:rPr>
          <w:spacing w:val="-3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W</w:t>
      </w:r>
      <w:r>
        <w:t xml:space="preserve">G </w:t>
      </w:r>
      <w:r>
        <w:rPr>
          <w:spacing w:val="-1"/>
        </w:rPr>
        <w:t>G</w:t>
      </w:r>
      <w:r>
        <w:t>S w</w:t>
      </w:r>
      <w:r>
        <w:rPr>
          <w:spacing w:val="4"/>
        </w:rPr>
        <w:t>i</w:t>
      </w:r>
      <w:r>
        <w:rPr>
          <w:spacing w:val="-1"/>
        </w:rPr>
        <w:t>re</w:t>
      </w:r>
    </w:p>
    <w:p w:rsidR="001527E3" w:rsidRDefault="001527E3">
      <w:pPr>
        <w:pStyle w:val="BodyText"/>
        <w:kinsoku w:val="0"/>
        <w:overflowPunct w:val="0"/>
        <w:spacing w:before="86" w:line="694" w:lineRule="exact"/>
        <w:ind w:left="1588" w:right="392" w:firstLine="0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tabs>
          <w:tab w:val="left" w:pos="4758"/>
          <w:tab w:val="left" w:pos="8358"/>
        </w:tabs>
        <w:kinsoku w:val="0"/>
        <w:overflowPunct w:val="0"/>
        <w:spacing w:before="69" w:line="359" w:lineRule="auto"/>
        <w:ind w:left="1560" w:right="640" w:hanging="12"/>
      </w:pPr>
      <w:r>
        <w:rPr>
          <w:spacing w:val="-3"/>
        </w:rPr>
        <w:t>L</w:t>
      </w:r>
      <w:r>
        <w:rPr>
          <w:spacing w:val="2"/>
        </w:rPr>
        <w:t>i</w:t>
      </w:r>
      <w:r>
        <w:rPr>
          <w:spacing w:val="-3"/>
        </w:rPr>
        <w:t>g</w:t>
      </w:r>
      <w:r>
        <w:t>hting</w:t>
      </w:r>
      <w:r>
        <w:rPr>
          <w:spacing w:val="-1"/>
        </w:rPr>
        <w:t xml:space="preserve"> a</w:t>
      </w:r>
      <w:r>
        <w:t xml:space="preserve">nd </w:t>
      </w:r>
      <w:r>
        <w:rPr>
          <w:spacing w:val="1"/>
        </w:rPr>
        <w:t>r</w:t>
      </w:r>
      <w:r>
        <w:rPr>
          <w:spacing w:val="-1"/>
        </w:rPr>
        <w:t>ece</w:t>
      </w:r>
      <w:r>
        <w:t>p</w:t>
      </w:r>
      <w:r>
        <w:rPr>
          <w:spacing w:val="2"/>
        </w:rPr>
        <w:t>t</w:t>
      </w:r>
      <w:r>
        <w:rPr>
          <w:spacing w:val="-1"/>
        </w:rPr>
        <w:t>ac</w:t>
      </w:r>
      <w:r>
        <w:t xml:space="preserve">le </w:t>
      </w:r>
      <w:r>
        <w:rPr>
          <w:spacing w:val="1"/>
        </w:rPr>
        <w:t>s</w:t>
      </w:r>
      <w:r>
        <w:rPr>
          <w:spacing w:val="-5"/>
        </w:rPr>
        <w:t>y</w:t>
      </w:r>
      <w:r>
        <w:rPr>
          <w:spacing w:val="2"/>
        </w:rPr>
        <w:t>s</w:t>
      </w:r>
      <w:r>
        <w:t>tem</w:t>
      </w:r>
      <w:r>
        <w:tab/>
        <w:t>12 S</w:t>
      </w:r>
      <w:r>
        <w:rPr>
          <w:spacing w:val="1"/>
        </w:rPr>
        <w:t>W</w:t>
      </w:r>
      <w:r>
        <w:t xml:space="preserve">G </w:t>
      </w:r>
      <w:r>
        <w:rPr>
          <w:spacing w:val="-1"/>
        </w:rPr>
        <w:t>G</w:t>
      </w:r>
      <w:r>
        <w:t>S wire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a</w:t>
      </w:r>
      <w:r>
        <w:t>rth El</w:t>
      </w:r>
      <w:r>
        <w:rPr>
          <w:spacing w:val="-1"/>
        </w:rPr>
        <w:t>ec</w:t>
      </w:r>
      <w:r>
        <w:t>trode</w:t>
      </w:r>
      <w:r>
        <w:tab/>
        <w:t>50 mmdia.3000 mm long</w:t>
      </w:r>
      <w:r>
        <w:rPr>
          <w:spacing w:val="-3"/>
        </w:rPr>
        <w:t xml:space="preserve"> </w:t>
      </w:r>
      <w:r>
        <w:t>h</w:t>
      </w:r>
      <w:r>
        <w:rPr>
          <w:spacing w:val="1"/>
        </w:rPr>
        <w:t>e</w:t>
      </w:r>
      <w:r>
        <w:rPr>
          <w:spacing w:val="-1"/>
        </w:rPr>
        <w:t>a</w:t>
      </w:r>
      <w:r>
        <w:rPr>
          <w:spacing w:val="2"/>
        </w:rPr>
        <w:t>v</w:t>
      </w:r>
      <w:r>
        <w:t>y</w:t>
      </w:r>
      <w:r>
        <w:rPr>
          <w:spacing w:val="-5"/>
        </w:rPr>
        <w:t xml:space="preserve"> </w:t>
      </w:r>
      <w:r>
        <w:t>du</w:t>
      </w:r>
      <w:r>
        <w:rPr>
          <w:spacing w:val="5"/>
        </w:rPr>
        <w:t>t</w:t>
      </w:r>
      <w:r>
        <w:t>y</w:t>
      </w:r>
      <w:r>
        <w:rPr>
          <w:spacing w:val="-5"/>
        </w:rPr>
        <w:t xml:space="preserve"> </w:t>
      </w:r>
      <w:r>
        <w:rPr>
          <w:spacing w:val="4"/>
        </w:rPr>
        <w:t>G</w:t>
      </w:r>
      <w:r>
        <w:t>I</w:t>
      </w:r>
      <w:r>
        <w:rPr>
          <w:spacing w:val="-4"/>
        </w:rPr>
        <w:t xml:space="preserve"> </w:t>
      </w:r>
      <w:r>
        <w:t>pipe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tabs>
          <w:tab w:val="left" w:pos="4037"/>
        </w:tabs>
        <w:kinsoku w:val="0"/>
        <w:overflowPunct w:val="0"/>
        <w:spacing w:line="603" w:lineRule="auto"/>
        <w:ind w:left="1548" w:right="3693" w:firstLine="0"/>
      </w:pPr>
      <w:r>
        <w:t>Str</w:t>
      </w:r>
      <w:r>
        <w:rPr>
          <w:spacing w:val="-2"/>
        </w:rPr>
        <w:t>e</w:t>
      </w:r>
      <w:r>
        <w:rPr>
          <w:spacing w:val="-1"/>
        </w:rPr>
        <w:t>e</w:t>
      </w:r>
      <w:r>
        <w:t>t li</w:t>
      </w:r>
      <w:r>
        <w:rPr>
          <w:spacing w:val="-2"/>
        </w:rPr>
        <w:t>g</w:t>
      </w:r>
      <w:r>
        <w:t>hting</w:t>
      </w:r>
      <w:r>
        <w:rPr>
          <w:spacing w:val="-3"/>
        </w:rPr>
        <w:t xml:space="preserve"> </w:t>
      </w:r>
      <w:r>
        <w:t>po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  <w:r>
        <w:tab/>
        <w:t>8S</w:t>
      </w:r>
      <w:r>
        <w:rPr>
          <w:spacing w:val="1"/>
        </w:rPr>
        <w:t>W</w:t>
      </w:r>
      <w:r>
        <w:t xml:space="preserve">G </w:t>
      </w:r>
      <w:r>
        <w:rPr>
          <w:spacing w:val="-1"/>
        </w:rPr>
        <w:t>G</w:t>
      </w:r>
      <w:r>
        <w:t>S wire Not</w:t>
      </w:r>
      <w:r>
        <w:rPr>
          <w:spacing w:val="-1"/>
        </w:rPr>
        <w:t>e</w:t>
      </w:r>
      <w:r>
        <w:t>s:</w:t>
      </w:r>
    </w:p>
    <w:p w:rsidR="001527E3" w:rsidRDefault="001527E3">
      <w:pPr>
        <w:pStyle w:val="BodyText"/>
        <w:numPr>
          <w:ilvl w:val="0"/>
          <w:numId w:val="1"/>
        </w:numPr>
        <w:tabs>
          <w:tab w:val="left" w:pos="2280"/>
        </w:tabs>
        <w:kinsoku w:val="0"/>
        <w:overflowPunct w:val="0"/>
        <w:spacing w:before="33"/>
        <w:ind w:left="2281"/>
      </w:pPr>
      <w:r>
        <w:t>Condu</w:t>
      </w:r>
      <w:r>
        <w:rPr>
          <w:spacing w:val="-1"/>
        </w:rPr>
        <w:t>c</w:t>
      </w:r>
      <w:r>
        <w:t xml:space="preserve">tors </w:t>
      </w:r>
      <w:r>
        <w:rPr>
          <w:spacing w:val="-1"/>
        </w:rPr>
        <w:t>a</w:t>
      </w:r>
      <w:r>
        <w:t>bove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t>rou</w:t>
      </w:r>
      <w:r>
        <w:rPr>
          <w:spacing w:val="1"/>
        </w:rPr>
        <w:t>n</w:t>
      </w:r>
      <w:r>
        <w:t>d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a</w:t>
      </w:r>
      <w:r>
        <w:t>lvanis</w:t>
      </w:r>
      <w:r>
        <w:rPr>
          <w:spacing w:val="-1"/>
        </w:rPr>
        <w:t>e</w:t>
      </w:r>
      <w:r>
        <w:t>d st</w:t>
      </w:r>
      <w:r>
        <w:rPr>
          <w:spacing w:val="-1"/>
        </w:rPr>
        <w:t>e</w:t>
      </w:r>
      <w:r>
        <w:rPr>
          <w:spacing w:val="1"/>
        </w:rPr>
        <w:t>e</w:t>
      </w:r>
      <w:r>
        <w:t>l.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1"/>
        </w:numPr>
        <w:tabs>
          <w:tab w:val="left" w:pos="2280"/>
        </w:tabs>
        <w:kinsoku w:val="0"/>
        <w:overflowPunct w:val="0"/>
        <w:spacing w:line="256" w:lineRule="auto"/>
        <w:ind w:left="2281" w:right="465"/>
      </w:pPr>
      <w:r>
        <w:t>Condu</w:t>
      </w:r>
      <w:r>
        <w:rPr>
          <w:spacing w:val="-1"/>
        </w:rPr>
        <w:t>c</w:t>
      </w:r>
      <w:r>
        <w:t>tors bu</w:t>
      </w:r>
      <w:r>
        <w:rPr>
          <w:spacing w:val="-1"/>
        </w:rPr>
        <w:t>r</w:t>
      </w:r>
      <w:r>
        <w:t>ied in g</w:t>
      </w:r>
      <w:r>
        <w:rPr>
          <w:spacing w:val="-1"/>
        </w:rPr>
        <w:t>r</w:t>
      </w:r>
      <w:r>
        <w:rPr>
          <w:spacing w:val="2"/>
        </w:rPr>
        <w:t>o</w:t>
      </w:r>
      <w:r>
        <w:t>und or</w:t>
      </w:r>
      <w:r>
        <w:rPr>
          <w:spacing w:val="-1"/>
        </w:rPr>
        <w:t xml:space="preserve"> e</w:t>
      </w:r>
      <w:r>
        <w:t>mbedd</w:t>
      </w:r>
      <w:r>
        <w:rPr>
          <w:spacing w:val="-2"/>
        </w:rPr>
        <w:t>e</w:t>
      </w:r>
      <w:r>
        <w:t>d in co</w:t>
      </w:r>
      <w:r>
        <w:rPr>
          <w:spacing w:val="1"/>
        </w:rPr>
        <w:t>nc</w:t>
      </w:r>
      <w:r>
        <w:t>r</w:t>
      </w:r>
      <w:r>
        <w:rPr>
          <w:spacing w:val="-2"/>
        </w:rPr>
        <w:t>e</w:t>
      </w:r>
      <w:r>
        <w:t>te sh</w:t>
      </w:r>
      <w:r>
        <w:rPr>
          <w:spacing w:val="-2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mild ste</w:t>
      </w:r>
      <w:r>
        <w:rPr>
          <w:spacing w:val="-2"/>
        </w:rPr>
        <w:t>e</w:t>
      </w:r>
      <w:r>
        <w:t>l.</w:t>
      </w:r>
    </w:p>
    <w:p w:rsidR="001527E3" w:rsidRDefault="001527E3">
      <w:pPr>
        <w:pStyle w:val="BodyText"/>
        <w:numPr>
          <w:ilvl w:val="0"/>
          <w:numId w:val="1"/>
        </w:numPr>
        <w:tabs>
          <w:tab w:val="left" w:pos="2280"/>
        </w:tabs>
        <w:kinsoku w:val="0"/>
        <w:overflowPunct w:val="0"/>
        <w:spacing w:line="256" w:lineRule="auto"/>
        <w:ind w:left="2281" w:right="465"/>
        <w:sectPr w:rsidR="001527E3">
          <w:pgSz w:w="11900" w:h="16860"/>
          <w:pgMar w:top="940" w:right="980" w:bottom="1160" w:left="1680" w:header="759" w:footer="977" w:gutter="0"/>
          <w:cols w:space="720" w:equalWidth="0">
            <w:col w:w="9240"/>
          </w:cols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4" w:line="220" w:lineRule="exact"/>
        <w:rPr>
          <w:sz w:val="22"/>
          <w:szCs w:val="22"/>
        </w:rPr>
      </w:pPr>
    </w:p>
    <w:p w:rsidR="001527E3" w:rsidRDefault="001527E3">
      <w:pPr>
        <w:pStyle w:val="Heading1"/>
        <w:kinsoku w:val="0"/>
        <w:overflowPunct w:val="0"/>
        <w:ind w:left="485"/>
        <w:rPr>
          <w:b w:val="0"/>
          <w:bCs w:val="0"/>
        </w:rPr>
      </w:pPr>
      <w:bookmarkStart w:id="189" w:name="bookmark188"/>
      <w:bookmarkEnd w:id="189"/>
      <w:r>
        <w:t>SEC</w:t>
      </w:r>
      <w:r>
        <w:rPr>
          <w:spacing w:val="1"/>
        </w:rPr>
        <w:t>T</w:t>
      </w:r>
      <w:r>
        <w:t>ION</w:t>
      </w:r>
      <w:r>
        <w:rPr>
          <w:spacing w:val="-25"/>
        </w:rPr>
        <w:t xml:space="preserve"> </w:t>
      </w:r>
      <w:r>
        <w:rPr>
          <w:spacing w:val="1"/>
        </w:rPr>
        <w:t>7</w:t>
      </w:r>
      <w:r>
        <w:t>-</w:t>
      </w:r>
      <w:r>
        <w:rPr>
          <w:spacing w:val="-28"/>
        </w:rPr>
        <w:t xml:space="preserve"> </w:t>
      </w:r>
      <w:r>
        <w:t>IN</w:t>
      </w:r>
      <w:r>
        <w:rPr>
          <w:spacing w:val="2"/>
        </w:rPr>
        <w:t>S</w:t>
      </w:r>
      <w:r>
        <w:t>TRU</w:t>
      </w:r>
      <w:r>
        <w:rPr>
          <w:spacing w:val="1"/>
        </w:rPr>
        <w:t>M</w:t>
      </w:r>
      <w:r>
        <w:t>ENTATION</w:t>
      </w:r>
      <w:r>
        <w:rPr>
          <w:spacing w:val="-26"/>
        </w:rPr>
        <w:t xml:space="preserve"> </w:t>
      </w:r>
      <w:r>
        <w:t>S</w:t>
      </w:r>
      <w:r>
        <w:rPr>
          <w:spacing w:val="-2"/>
        </w:rPr>
        <w:t>P</w:t>
      </w:r>
      <w:r>
        <w:t>EC</w:t>
      </w:r>
      <w:r>
        <w:rPr>
          <w:spacing w:val="3"/>
        </w:rPr>
        <w:t>I</w:t>
      </w:r>
      <w:r>
        <w:t>FICAT</w:t>
      </w:r>
      <w:r>
        <w:rPr>
          <w:spacing w:val="3"/>
        </w:rPr>
        <w:t>I</w:t>
      </w:r>
      <w:r>
        <w:rPr>
          <w:spacing w:val="-2"/>
        </w:rPr>
        <w:t>O</w:t>
      </w:r>
      <w:r>
        <w:t>NS</w:t>
      </w:r>
    </w:p>
    <w:p w:rsidR="001527E3" w:rsidRDefault="001527E3">
      <w:pPr>
        <w:pStyle w:val="Heading1"/>
        <w:kinsoku w:val="0"/>
        <w:overflowPunct w:val="0"/>
        <w:ind w:left="485"/>
        <w:rPr>
          <w:b w:val="0"/>
          <w:bCs w:val="0"/>
        </w:rPr>
        <w:sectPr w:rsidR="001527E3">
          <w:pgSz w:w="11900" w:h="16860"/>
          <w:pgMar w:top="940" w:right="980" w:bottom="1160" w:left="168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4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4" w:line="220" w:lineRule="exact"/>
        <w:rPr>
          <w:sz w:val="22"/>
          <w:szCs w:val="22"/>
        </w:rPr>
        <w:sectPr w:rsidR="001527E3">
          <w:pgSz w:w="11900" w:h="16860"/>
          <w:pgMar w:top="940" w:right="980" w:bottom="1160" w:left="1640" w:header="759" w:footer="977" w:gutter="0"/>
          <w:cols w:space="720" w:equalWidth="0">
            <w:col w:w="9280"/>
          </w:cols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7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ind w:left="119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237490" cy="118745"/>
            <wp:effectExtent l="0" t="0" r="0" b="0"/>
            <wp:docPr id="194" name="Picture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/>
                    <pic:cNvPicPr>
                      <a:picLocks noChangeAspect="1" noChangeArrowheads="1"/>
                    </pic:cNvPicPr>
                  </pic:nvPicPr>
                  <pic:blipFill>
                    <a:blip r:embed="rId2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</w:t>
      </w:r>
      <w:bookmarkStart w:id="190" w:name="bookmark189"/>
      <w:bookmarkStart w:id="191" w:name="bookmark190"/>
      <w:bookmarkEnd w:id="190"/>
      <w:bookmarkEnd w:id="191"/>
      <w:r w:rsidR="001527E3">
        <w:rPr>
          <w:b/>
          <w:bCs/>
          <w:position w:val="1"/>
          <w:sz w:val="26"/>
          <w:szCs w:val="26"/>
        </w:rPr>
        <w:t>Scope</w:t>
      </w:r>
    </w:p>
    <w:p w:rsidR="001527E3" w:rsidRDefault="001527E3">
      <w:pPr>
        <w:pStyle w:val="Heading1"/>
        <w:kinsoku w:val="0"/>
        <w:overflowPunct w:val="0"/>
        <w:ind w:left="119"/>
        <w:rPr>
          <w:b w:val="0"/>
          <w:bCs w:val="0"/>
        </w:rPr>
      </w:pPr>
      <w:r>
        <w:rPr>
          <w:b w:val="0"/>
          <w:bCs w:val="0"/>
          <w:sz w:val="24"/>
          <w:szCs w:val="24"/>
        </w:rPr>
        <w:br w:type="column"/>
      </w:r>
      <w:r>
        <w:lastRenderedPageBreak/>
        <w:t>Section</w:t>
      </w:r>
      <w:r>
        <w:rPr>
          <w:spacing w:val="-19"/>
        </w:rPr>
        <w:t xml:space="preserve"> </w:t>
      </w:r>
      <w:r>
        <w:t>7</w:t>
      </w:r>
      <w:r>
        <w:rPr>
          <w:spacing w:val="-16"/>
        </w:rPr>
        <w:t xml:space="preserve"> </w:t>
      </w:r>
      <w:r>
        <w:rPr>
          <w:spacing w:val="-1"/>
        </w:rPr>
        <w:t>-</w:t>
      </w:r>
      <w:r>
        <w:t>Instr</w:t>
      </w:r>
      <w:r>
        <w:rPr>
          <w:spacing w:val="1"/>
        </w:rPr>
        <w:t>u</w:t>
      </w:r>
      <w:r>
        <w:rPr>
          <w:spacing w:val="-2"/>
        </w:rPr>
        <w:t>m</w:t>
      </w:r>
      <w:r>
        <w:t>e</w:t>
      </w:r>
      <w:r>
        <w:rPr>
          <w:spacing w:val="2"/>
        </w:rPr>
        <w:t>n</w:t>
      </w:r>
      <w:r>
        <w:t>tation</w:t>
      </w:r>
      <w:r>
        <w:rPr>
          <w:spacing w:val="-18"/>
        </w:rPr>
        <w:t xml:space="preserve"> </w:t>
      </w:r>
      <w:r>
        <w:t>S</w:t>
      </w:r>
      <w:r>
        <w:rPr>
          <w:spacing w:val="1"/>
        </w:rPr>
        <w:t>p</w:t>
      </w:r>
      <w:r>
        <w:t>ecif</w:t>
      </w:r>
      <w:r>
        <w:rPr>
          <w:spacing w:val="1"/>
        </w:rPr>
        <w:t>i</w:t>
      </w:r>
      <w:r>
        <w:t>cations</w:t>
      </w:r>
    </w:p>
    <w:p w:rsidR="001527E3" w:rsidRDefault="001527E3">
      <w:pPr>
        <w:pStyle w:val="Heading1"/>
        <w:kinsoku w:val="0"/>
        <w:overflowPunct w:val="0"/>
        <w:ind w:left="119"/>
        <w:rPr>
          <w:b w:val="0"/>
          <w:bCs w:val="0"/>
        </w:rPr>
        <w:sectPr w:rsidR="001527E3">
          <w:type w:val="continuous"/>
          <w:pgSz w:w="11900" w:h="16860"/>
          <w:pgMar w:top="1440" w:right="980" w:bottom="280" w:left="1640" w:header="720" w:footer="720" w:gutter="0"/>
          <w:cols w:num="2" w:space="720" w:equalWidth="0">
            <w:col w:w="1263" w:space="274"/>
            <w:col w:w="7743"/>
          </w:cols>
          <w:noEndnote/>
        </w:sectPr>
      </w:pPr>
    </w:p>
    <w:p w:rsidR="001527E3" w:rsidRDefault="001527E3">
      <w:pPr>
        <w:kinsoku w:val="0"/>
        <w:overflowPunct w:val="0"/>
        <w:spacing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tabs>
          <w:tab w:val="left" w:pos="748"/>
        </w:tabs>
        <w:kinsoku w:val="0"/>
        <w:overflowPunct w:val="0"/>
        <w:spacing w:before="69" w:line="359" w:lineRule="auto"/>
        <w:ind w:right="105"/>
        <w:jc w:val="both"/>
      </w:pPr>
      <w:r>
        <w:t>This</w:t>
      </w:r>
      <w:r>
        <w:tab/>
        <w:t>s</w:t>
      </w:r>
      <w:r>
        <w:rPr>
          <w:spacing w:val="-1"/>
        </w:rPr>
        <w:t>ec</w:t>
      </w:r>
      <w:r>
        <w:t>tion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v</w:t>
      </w:r>
      <w:r>
        <w:rPr>
          <w:spacing w:val="-1"/>
        </w:rPr>
        <w:t>e</w:t>
      </w:r>
      <w:r>
        <w:t>rs</w:t>
      </w:r>
      <w:r>
        <w:rPr>
          <w:spacing w:val="23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25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</w:t>
      </w:r>
      <w:r>
        <w:rPr>
          <w:spacing w:val="26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me</w:t>
      </w:r>
      <w:r>
        <w:rPr>
          <w:spacing w:val="1"/>
        </w:rPr>
        <w:t>n</w:t>
      </w:r>
      <w:r>
        <w:t>ts</w:t>
      </w:r>
      <w:r>
        <w:rPr>
          <w:spacing w:val="24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25"/>
        </w:rPr>
        <w:t xml:space="preserve"> </w:t>
      </w:r>
      <w:r>
        <w:t>,supp</w:t>
      </w:r>
      <w:r>
        <w:rPr>
          <w:spacing w:val="2"/>
        </w:rPr>
        <w:t>l</w:t>
      </w:r>
      <w:r>
        <w:t>y</w:t>
      </w:r>
      <w:r>
        <w:rPr>
          <w:spacing w:val="27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nd Commissio</w:t>
      </w:r>
      <w:r>
        <w:rPr>
          <w:spacing w:val="-2"/>
        </w:rPr>
        <w:t>n</w:t>
      </w:r>
      <w:r>
        <w:t>ing of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instrum</w:t>
      </w:r>
      <w:r>
        <w:rPr>
          <w:spacing w:val="-2"/>
        </w:rPr>
        <w:t>e</w:t>
      </w:r>
      <w:r>
        <w:t>ntation</w:t>
      </w:r>
      <w:r>
        <w:rPr>
          <w:spacing w:val="2"/>
        </w:rPr>
        <w:t xml:space="preserve"> </w:t>
      </w:r>
      <w:r>
        <w:t>,</w:t>
      </w:r>
      <w:r>
        <w:rPr>
          <w:spacing w:val="-1"/>
        </w:rPr>
        <w:t>c</w:t>
      </w:r>
      <w:r>
        <w:t>ontrol</w:t>
      </w:r>
      <w:r>
        <w:rPr>
          <w:spacing w:val="2"/>
        </w:rPr>
        <w:t xml:space="preserve"> </w:t>
      </w:r>
      <w:r>
        <w:t>,</w:t>
      </w:r>
      <w:r>
        <w:rPr>
          <w:spacing w:val="2"/>
        </w:rPr>
        <w:t xml:space="preserve"> d</w:t>
      </w:r>
      <w:r>
        <w:rPr>
          <w:spacing w:val="1"/>
        </w:rPr>
        <w:t>a</w:t>
      </w:r>
      <w:r>
        <w:t>ta</w:t>
      </w:r>
      <w:r>
        <w:rPr>
          <w:spacing w:val="1"/>
        </w:rPr>
        <w:t xml:space="preserve"> </w:t>
      </w:r>
      <w:r>
        <w:t>monitoring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</w:t>
      </w:r>
      <w:r>
        <w:rPr>
          <w:spacing w:val="1"/>
        </w:rPr>
        <w:t xml:space="preserve"> (</w:t>
      </w:r>
      <w:r>
        <w:rPr>
          <w:spacing w:val="-4"/>
        </w:rPr>
        <w:t>I</w:t>
      </w:r>
      <w:r>
        <w:t>CD</w:t>
      </w:r>
      <w:r>
        <w:rPr>
          <w:spacing w:val="1"/>
        </w:rPr>
        <w:t>M</w:t>
      </w:r>
      <w:r>
        <w:t>) in</w:t>
      </w:r>
      <w:r>
        <w:rPr>
          <w:spacing w:val="19"/>
        </w:rPr>
        <w:t xml:space="preserve"> 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rPr>
          <w:spacing w:val="3"/>
        </w:rPr>
        <w:t>r</w:t>
      </w:r>
      <w:r>
        <w:t>y</w:t>
      </w:r>
      <w:r>
        <w:rPr>
          <w:spacing w:val="14"/>
        </w:rPr>
        <w:t xml:space="preserve"> </w:t>
      </w:r>
      <w:r>
        <w:t>d</w:t>
      </w:r>
      <w:r>
        <w:rPr>
          <w:spacing w:val="-1"/>
        </w:rPr>
        <w:t>e</w:t>
      </w:r>
      <w:r>
        <w:t>tail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9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r</w:t>
      </w:r>
      <w:r>
        <w:rPr>
          <w:spacing w:val="-2"/>
        </w:rPr>
        <w:t>e</w:t>
      </w:r>
      <w:r>
        <w:t>maini</w:t>
      </w:r>
      <w:r>
        <w:rPr>
          <w:spacing w:val="2"/>
        </w:rPr>
        <w:t>n</w:t>
      </w:r>
      <w:r>
        <w:t>g</w:t>
      </w:r>
      <w:r>
        <w:rPr>
          <w:spacing w:val="16"/>
        </w:rPr>
        <w:t xml:space="preserve"> 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1"/>
        </w:rPr>
        <w:t>t</w:t>
      </w:r>
      <w:r>
        <w:t>s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this</w:t>
      </w:r>
      <w:r>
        <w:rPr>
          <w:spacing w:val="19"/>
        </w:rPr>
        <w:t xml:space="preserve"> </w:t>
      </w:r>
      <w:r>
        <w:t>s</w:t>
      </w:r>
      <w:r>
        <w:rPr>
          <w:spacing w:val="-1"/>
        </w:rPr>
        <w:t>ec</w:t>
      </w:r>
      <w:r>
        <w:t>tion.</w:t>
      </w:r>
      <w:r>
        <w:rPr>
          <w:spacing w:val="18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mpl</w:t>
      </w:r>
      <w:r>
        <w:rPr>
          <w:spacing w:val="-1"/>
        </w:rPr>
        <w:t>e</w:t>
      </w:r>
      <w:r>
        <w:t>te</w:t>
      </w:r>
      <w:r>
        <w:rPr>
          <w:spacing w:val="20"/>
        </w:rPr>
        <w:t xml:space="preserve"> </w:t>
      </w:r>
      <w:r>
        <w:rPr>
          <w:spacing w:val="-6"/>
        </w:rPr>
        <w:t>I</w:t>
      </w:r>
      <w:r>
        <w:t>CDM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15"/>
        </w:rPr>
        <w:t xml:space="preserve"> </w:t>
      </w:r>
      <w:r>
        <w:t>fu</w:t>
      </w:r>
      <w:r>
        <w:rPr>
          <w:spacing w:val="-2"/>
        </w:rPr>
        <w:t>r</w:t>
      </w:r>
      <w:r>
        <w:t>nished</w:t>
      </w:r>
      <w:r>
        <w:rPr>
          <w:spacing w:val="16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1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sin</w:t>
      </w:r>
      <w:r>
        <w:rPr>
          <w:spacing w:val="-2"/>
        </w:rPr>
        <w:t>g</w:t>
      </w:r>
      <w:r>
        <w:t>le</w:t>
      </w:r>
      <w:r>
        <w:rPr>
          <w:spacing w:val="18"/>
        </w:rPr>
        <w:t xml:space="preserve"> </w:t>
      </w:r>
      <w:r>
        <w:t>sub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rPr>
          <w:spacing w:val="-1"/>
        </w:rPr>
        <w:t>e</w:t>
      </w:r>
      <w:r>
        <w:t>nsu</w:t>
      </w:r>
      <w:r>
        <w:rPr>
          <w:spacing w:val="1"/>
        </w:rPr>
        <w:t>r</w:t>
      </w:r>
      <w:r>
        <w:t>e</w:t>
      </w:r>
      <w:r>
        <w:rPr>
          <w:spacing w:val="15"/>
        </w:rPr>
        <w:t xml:space="preserve"> </w:t>
      </w:r>
      <w:r>
        <w:t>s</w:t>
      </w:r>
      <w:r>
        <w:rPr>
          <w:spacing w:val="-5"/>
        </w:rPr>
        <w:t>y</w:t>
      </w:r>
      <w:r>
        <w:rPr>
          <w:spacing w:val="2"/>
        </w:rPr>
        <w:t>s</w:t>
      </w:r>
      <w:r>
        <w:t>tem</w:t>
      </w:r>
      <w:r>
        <w:rPr>
          <w:spacing w:val="20"/>
        </w:rPr>
        <w:t xml:space="preserve"> </w:t>
      </w:r>
      <w:r>
        <w:t>unifo</w:t>
      </w:r>
      <w:r>
        <w:rPr>
          <w:spacing w:val="-1"/>
        </w:rPr>
        <w:t>r</w:t>
      </w:r>
      <w:r>
        <w:t>mi</w:t>
      </w:r>
      <w:r>
        <w:rPr>
          <w:spacing w:val="2"/>
        </w:rPr>
        <w:t>t</w:t>
      </w:r>
      <w:r>
        <w:rPr>
          <w:spacing w:val="-5"/>
        </w:rPr>
        <w:t>y</w:t>
      </w:r>
      <w:r>
        <w:t>,</w:t>
      </w:r>
      <w:r>
        <w:rPr>
          <w:spacing w:val="16"/>
        </w:rPr>
        <w:t xml:space="preserve"> </w:t>
      </w:r>
      <w:r>
        <w:t>sub</w:t>
      </w:r>
      <w:r>
        <w:rPr>
          <w:spacing w:val="5"/>
        </w:rPr>
        <w:t>s</w:t>
      </w:r>
      <w:r>
        <w:rPr>
          <w:spacing w:val="-5"/>
        </w:rPr>
        <w:t>y</w:t>
      </w:r>
      <w:r>
        <w:rPr>
          <w:spacing w:val="2"/>
        </w:rPr>
        <w:t>s</w:t>
      </w:r>
      <w:r>
        <w:t>tem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ompatibili</w:t>
      </w:r>
      <w:r>
        <w:rPr>
          <w:spacing w:val="2"/>
        </w:rPr>
        <w:t>t</w:t>
      </w:r>
      <w:r>
        <w:t xml:space="preserve">y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co-</w:t>
      </w:r>
      <w:r>
        <w:t>ordi</w:t>
      </w:r>
      <w:r>
        <w:rPr>
          <w:spacing w:val="1"/>
        </w:rPr>
        <w:t>n</w:t>
      </w:r>
      <w:r>
        <w:rPr>
          <w:spacing w:val="-1"/>
        </w:rPr>
        <w:t>a</w:t>
      </w:r>
      <w:r>
        <w:t>tion of</w:t>
      </w:r>
      <w:r>
        <w:rPr>
          <w:spacing w:val="-1"/>
        </w:rPr>
        <w:t xml:space="preserve"> a</w:t>
      </w:r>
      <w:r>
        <w:t>ll s</w:t>
      </w:r>
      <w:r>
        <w:rPr>
          <w:spacing w:val="-5"/>
        </w:rPr>
        <w:t>y</w:t>
      </w:r>
      <w:r>
        <w:rPr>
          <w:spacing w:val="2"/>
        </w:rPr>
        <w:t>s</w:t>
      </w:r>
      <w:r>
        <w:t>tem int</w:t>
      </w:r>
      <w:r>
        <w:rPr>
          <w:spacing w:val="-1"/>
        </w:rPr>
        <w:t>e</w:t>
      </w:r>
      <w:r>
        <w:t>rf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e</w:t>
      </w:r>
      <w:r>
        <w:t>s.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The</w:t>
      </w:r>
      <w:r>
        <w:rPr>
          <w:spacing w:val="3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5"/>
        </w:rPr>
        <w:t xml:space="preserve"> </w:t>
      </w:r>
      <w:r>
        <w:t>must</w:t>
      </w:r>
      <w:r>
        <w:rPr>
          <w:spacing w:val="36"/>
        </w:rPr>
        <w:t xml:space="preserve"> </w:t>
      </w:r>
      <w:r>
        <w:t>provide</w:t>
      </w:r>
      <w:r>
        <w:rPr>
          <w:spacing w:val="3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tools,</w:t>
      </w:r>
      <w:r>
        <w:rPr>
          <w:spacing w:val="36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36"/>
        </w:rPr>
        <w:t xml:space="preserve"> </w:t>
      </w:r>
      <w:r>
        <w:t>,</w:t>
      </w:r>
      <w:r>
        <w:rPr>
          <w:spacing w:val="35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supplies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rPr>
          <w:spacing w:val="2"/>
        </w:rPr>
        <w:t>o</w:t>
      </w:r>
      <w:r>
        <w:t>rm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ll labour</w:t>
      </w:r>
      <w:r>
        <w:rPr>
          <w:spacing w:val="1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rPr>
          <w:spacing w:val="-1"/>
        </w:rPr>
        <w:t>e</w:t>
      </w:r>
      <w:r>
        <w:t>te</w:t>
      </w:r>
      <w:r>
        <w:rPr>
          <w:spacing w:val="13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supp</w:t>
      </w:r>
      <w:r>
        <w:rPr>
          <w:spacing w:val="2"/>
        </w:rPr>
        <w:t>l</w:t>
      </w:r>
      <w:r>
        <w:rPr>
          <w:spacing w:val="-5"/>
        </w:rPr>
        <w:t>y</w:t>
      </w:r>
      <w:r>
        <w:t>,</w:t>
      </w:r>
      <w:r>
        <w:rPr>
          <w:spacing w:val="16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</w:t>
      </w:r>
      <w:r>
        <w:rPr>
          <w:spacing w:val="14"/>
        </w:rPr>
        <w:t xml:space="preserve"> </w:t>
      </w:r>
      <w:r>
        <w:t>,including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instrumentation</w:t>
      </w:r>
      <w:r>
        <w:rPr>
          <w:spacing w:val="14"/>
        </w:rPr>
        <w:t xml:space="preserve"> </w:t>
      </w:r>
      <w:r>
        <w:rPr>
          <w:spacing w:val="7"/>
        </w:rPr>
        <w:t>S</w:t>
      </w:r>
      <w:r>
        <w:t>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 pow</w:t>
      </w:r>
      <w:r>
        <w:rPr>
          <w:spacing w:val="-2"/>
        </w:rPr>
        <w:t>e</w:t>
      </w:r>
      <w:r>
        <w:t>r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onduit</w:t>
      </w:r>
      <w:r>
        <w:rPr>
          <w:spacing w:val="17"/>
        </w:rPr>
        <w:t xml:space="preserve"> </w:t>
      </w:r>
      <w:r>
        <w:t>not</w:t>
      </w:r>
      <w:r>
        <w:rPr>
          <w:spacing w:val="17"/>
        </w:rPr>
        <w:t xml:space="preserve"> </w:t>
      </w:r>
      <w:r>
        <w:t>shown</w:t>
      </w:r>
      <w:r>
        <w:rPr>
          <w:spacing w:val="16"/>
        </w:rPr>
        <w:t xml:space="preserve"> </w:t>
      </w:r>
      <w:r>
        <w:t>on</w:t>
      </w:r>
      <w:r>
        <w:rPr>
          <w:spacing w:val="16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17"/>
        </w:rPr>
        <w:t xml:space="preserve"> </w:t>
      </w:r>
      <w:r>
        <w:t>dr</w:t>
      </w:r>
      <w:r>
        <w:rPr>
          <w:spacing w:val="-2"/>
        </w:rPr>
        <w:t>a</w:t>
      </w:r>
      <w:r>
        <w:t>w</w:t>
      </w:r>
      <w:r>
        <w:rPr>
          <w:spacing w:val="2"/>
        </w:rPr>
        <w:t>i</w:t>
      </w:r>
      <w:r>
        <w:t>n</w:t>
      </w:r>
      <w:r>
        <w:rPr>
          <w:spacing w:val="-3"/>
        </w:rPr>
        <w:t>g</w:t>
      </w:r>
      <w:r>
        <w:t>s,</w:t>
      </w:r>
      <w:r>
        <w:rPr>
          <w:spacing w:val="16"/>
        </w:rPr>
        <w:t xml:space="preserve"> </w:t>
      </w:r>
      <w:r>
        <w:t>v</w:t>
      </w:r>
      <w:r>
        <w:rPr>
          <w:spacing w:val="-1"/>
        </w:rPr>
        <w:t>a</w:t>
      </w:r>
      <w:r>
        <w:t>lid</w:t>
      </w:r>
      <w:r>
        <w:rPr>
          <w:spacing w:val="-1"/>
        </w:rPr>
        <w:t>a</w:t>
      </w:r>
      <w:r>
        <w:t>tion,</w:t>
      </w:r>
      <w:r>
        <w:rPr>
          <w:spacing w:val="16"/>
        </w:rPr>
        <w:t xml:space="preserve"> </w:t>
      </w:r>
      <w:r>
        <w:t>Sta</w:t>
      </w:r>
      <w:r>
        <w:rPr>
          <w:spacing w:val="-2"/>
        </w:rPr>
        <w:t>r</w:t>
      </w:r>
      <w:r>
        <w:t>t</w:t>
      </w:r>
      <w:r>
        <w:rPr>
          <w:spacing w:val="17"/>
        </w:rPr>
        <w:t xml:space="preserve"> </w:t>
      </w:r>
      <w:r>
        <w:t>up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ommissioning of</w:t>
      </w:r>
      <w:r>
        <w:rPr>
          <w:spacing w:val="8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ra</w:t>
      </w:r>
      <w:r>
        <w:t>ble</w:t>
      </w:r>
      <w:r>
        <w:rPr>
          <w:spacing w:val="11"/>
        </w:rPr>
        <w:t xml:space="preserve"> </w:t>
      </w:r>
      <w:r>
        <w:rPr>
          <w:spacing w:val="-6"/>
        </w:rPr>
        <w:t>I</w:t>
      </w:r>
      <w:r>
        <w:t>CDM</w:t>
      </w:r>
      <w:r>
        <w:rPr>
          <w:spacing w:val="9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rPr>
          <w:spacing w:val="-4"/>
        </w:rPr>
        <w:t>I</w:t>
      </w:r>
      <w:r>
        <w:t>nd</w:t>
      </w:r>
      <w:r>
        <w:rPr>
          <w:spacing w:val="2"/>
        </w:rPr>
        <w:t>i</w:t>
      </w:r>
      <w:r>
        <w:rPr>
          <w:spacing w:val="-1"/>
        </w:rPr>
        <w:t>ca</w:t>
      </w:r>
      <w:r>
        <w:t>ted</w:t>
      </w:r>
      <w:r>
        <w:rPr>
          <w:spacing w:val="8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proj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9"/>
        </w:rPr>
        <w:t xml:space="preserve"> </w:t>
      </w:r>
      <w:r>
        <w:t>sp</w:t>
      </w:r>
      <w:r>
        <w:rPr>
          <w:spacing w:val="-1"/>
        </w:rPr>
        <w:t>ec</w:t>
      </w:r>
      <w:r>
        <w:rPr>
          <w:spacing w:val="2"/>
        </w:rPr>
        <w:t>i</w:t>
      </w:r>
      <w:r>
        <w:t>fi</w:t>
      </w:r>
      <w:r>
        <w:rPr>
          <w:spacing w:val="-2"/>
        </w:rPr>
        <w:t>c</w:t>
      </w:r>
      <w:r>
        <w:rPr>
          <w:spacing w:val="-1"/>
        </w:rPr>
        <w:t>a</w:t>
      </w:r>
      <w:r>
        <w:t>tions</w:t>
      </w:r>
      <w:r>
        <w:rPr>
          <w:spacing w:val="9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r</w:t>
      </w:r>
      <w:r>
        <w:rPr>
          <w:spacing w:val="-2"/>
        </w:rPr>
        <w:t>e</w:t>
      </w:r>
      <w:r>
        <w:t>sp</w:t>
      </w:r>
      <w:r>
        <w:rPr>
          <w:spacing w:val="-1"/>
        </w:rPr>
        <w:t>ec</w:t>
      </w:r>
      <w:r>
        <w:t xml:space="preserve">t of </w:t>
      </w:r>
      <w:r>
        <w:rPr>
          <w:spacing w:val="-2"/>
        </w:rPr>
        <w:t>a</w:t>
      </w:r>
      <w:r>
        <w:t>ll the pumping</w:t>
      </w:r>
      <w:r>
        <w:rPr>
          <w:spacing w:val="-2"/>
        </w:rPr>
        <w:t xml:space="preserve"> </w:t>
      </w:r>
      <w:r>
        <w:t>stati</w:t>
      </w:r>
      <w:r>
        <w:rPr>
          <w:spacing w:val="2"/>
        </w:rPr>
        <w:t>o</w:t>
      </w:r>
      <w:r>
        <w:t>ns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The</w:t>
      </w:r>
      <w:r>
        <w:rPr>
          <w:spacing w:val="2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3"/>
        </w:rPr>
        <w:t xml:space="preserve"> </w:t>
      </w:r>
      <w:r>
        <w:t>must</w:t>
      </w:r>
      <w:r>
        <w:rPr>
          <w:spacing w:val="24"/>
        </w:rPr>
        <w:t xml:space="preserve"> </w:t>
      </w:r>
      <w:r>
        <w:t>provide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ce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qui</w:t>
      </w:r>
      <w:r>
        <w:rPr>
          <w:spacing w:val="2"/>
        </w:rPr>
        <w:t>p</w:t>
      </w:r>
      <w:r>
        <w:t>ment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omponents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i</w:t>
      </w:r>
      <w:r>
        <w:rPr>
          <w:spacing w:val="-2"/>
        </w:rPr>
        <w:t>n</w:t>
      </w:r>
      <w:r>
        <w:t>te</w:t>
      </w:r>
      <w:r>
        <w:rPr>
          <w:spacing w:val="-2"/>
        </w:rPr>
        <w:t>r</w:t>
      </w:r>
      <w:r>
        <w:rPr>
          <w:spacing w:val="-1"/>
        </w:rPr>
        <w:t>c</w:t>
      </w:r>
      <w:r>
        <w:t>onn</w:t>
      </w:r>
      <w:r>
        <w:rPr>
          <w:spacing w:val="1"/>
        </w:rPr>
        <w:t>e</w:t>
      </w:r>
      <w:r>
        <w:rPr>
          <w:spacing w:val="-1"/>
        </w:rPr>
        <w:t>c</w:t>
      </w:r>
      <w:r>
        <w:t>tions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 the</w:t>
      </w:r>
      <w:r>
        <w:rPr>
          <w:spacing w:val="8"/>
        </w:rPr>
        <w:t xml:space="preserve"> </w:t>
      </w:r>
      <w:r>
        <w:t>s</w:t>
      </w:r>
      <w:r>
        <w:rPr>
          <w:spacing w:val="-1"/>
        </w:rPr>
        <w:t>e</w:t>
      </w:r>
      <w:r>
        <w:t>rvic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rs,</w:t>
      </w:r>
      <w:r>
        <w:rPr>
          <w:spacing w:val="1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inee</w:t>
      </w:r>
      <w:r>
        <w:rPr>
          <w:spacing w:val="1"/>
        </w:rPr>
        <w:t>r</w:t>
      </w:r>
      <w:r>
        <w:t>ing</w:t>
      </w:r>
      <w:r>
        <w:rPr>
          <w:spacing w:val="7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pr</w:t>
      </w:r>
      <w:r>
        <w:rPr>
          <w:spacing w:val="-2"/>
        </w:rPr>
        <w:t>e</w:t>
      </w:r>
      <w:r>
        <w:rPr>
          <w:spacing w:val="2"/>
        </w:rPr>
        <w:t>s</w:t>
      </w:r>
      <w:r>
        <w:rPr>
          <w:spacing w:val="-1"/>
        </w:rPr>
        <w:t>e</w:t>
      </w:r>
      <w:r>
        <w:t>ntatives</w:t>
      </w:r>
      <w:r>
        <w:rPr>
          <w:spacing w:val="9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0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rPr>
          <w:spacing w:val="-3"/>
        </w:rPr>
        <w:t>g</w:t>
      </w:r>
      <w:r>
        <w:t>, implem</w:t>
      </w:r>
      <w:r>
        <w:rPr>
          <w:spacing w:val="-1"/>
        </w:rPr>
        <w:t>e</w:t>
      </w:r>
      <w:r>
        <w:t>ntation,</w:t>
      </w:r>
      <w:r>
        <w:rPr>
          <w:spacing w:val="19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tion,</w:t>
      </w:r>
      <w:r>
        <w:rPr>
          <w:spacing w:val="18"/>
        </w:rPr>
        <w:t xml:space="preserve"> </w:t>
      </w:r>
      <w:r>
        <w:rPr>
          <w:spacing w:val="-1"/>
        </w:rPr>
        <w:t>ca</w:t>
      </w:r>
      <w:r>
        <w:t>libr</w:t>
      </w:r>
      <w:r>
        <w:rPr>
          <w:spacing w:val="-2"/>
        </w:rPr>
        <w:t>a</w:t>
      </w:r>
      <w:r>
        <w:t>tion,</w:t>
      </w:r>
      <w:r>
        <w:rPr>
          <w:spacing w:val="18"/>
        </w:rPr>
        <w:t xml:space="preserve"> </w:t>
      </w:r>
      <w:r>
        <w:t>v</w:t>
      </w:r>
      <w:r>
        <w:rPr>
          <w:spacing w:val="-1"/>
        </w:rPr>
        <w:t>a</w:t>
      </w:r>
      <w:r>
        <w:t>lid</w:t>
      </w:r>
      <w:r>
        <w:rPr>
          <w:spacing w:val="-1"/>
        </w:rPr>
        <w:t>a</w:t>
      </w:r>
      <w:r>
        <w:t>ti</w:t>
      </w:r>
      <w:r>
        <w:rPr>
          <w:spacing w:val="2"/>
        </w:rPr>
        <w:t>o</w:t>
      </w:r>
      <w:r>
        <w:t>n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ommissioning</w:t>
      </w:r>
      <w:r>
        <w:rPr>
          <w:spacing w:val="16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tion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instru</w:t>
      </w:r>
      <w:r>
        <w:rPr>
          <w:spacing w:val="-2"/>
        </w:rPr>
        <w:t>c</w:t>
      </w:r>
      <w:r>
        <w:t>tion to</w:t>
      </w:r>
      <w:r>
        <w:rPr>
          <w:spacing w:val="17"/>
        </w:rPr>
        <w:t xml:space="preserve"> </w:t>
      </w:r>
      <w:r>
        <w:rPr>
          <w:spacing w:val="-1"/>
        </w:rPr>
        <w:t>e</w:t>
      </w:r>
      <w:r>
        <w:t>nsure</w:t>
      </w:r>
      <w:r>
        <w:rPr>
          <w:spacing w:val="15"/>
        </w:rPr>
        <w:t xml:space="preserve"> </w:t>
      </w:r>
      <w:r>
        <w:t>that</w:t>
      </w:r>
      <w:r>
        <w:rPr>
          <w:spacing w:val="16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t>nd</w:t>
      </w:r>
      <w:r>
        <w:rPr>
          <w:spacing w:val="16"/>
        </w:rPr>
        <w:t xml:space="preserve"> </w:t>
      </w:r>
      <w:r>
        <w:rPr>
          <w:spacing w:val="1"/>
        </w:rPr>
        <w:t>u</w:t>
      </w:r>
      <w:r>
        <w:rPr>
          <w:spacing w:val="-3"/>
        </w:rPr>
        <w:t>s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1"/>
        </w:rPr>
        <w:t>c</w:t>
      </w:r>
      <w:r>
        <w:rPr>
          <w:spacing w:val="-1"/>
        </w:rPr>
        <w:t>e</w:t>
      </w:r>
      <w:r>
        <w:t>ives</w:t>
      </w:r>
      <w:r>
        <w:rPr>
          <w:spacing w:val="16"/>
        </w:rPr>
        <w:t xml:space="preserve"> </w:t>
      </w:r>
      <w:r>
        <w:t>a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</w:t>
      </w:r>
      <w:r>
        <w:rPr>
          <w:spacing w:val="4"/>
        </w:rPr>
        <w:t>l</w:t>
      </w:r>
      <w:r>
        <w:t>y</w:t>
      </w:r>
      <w:r>
        <w:rPr>
          <w:spacing w:val="11"/>
        </w:rPr>
        <w:t xml:space="preserve"> </w:t>
      </w:r>
      <w:r>
        <w:t>int</w:t>
      </w:r>
      <w:r>
        <w:rPr>
          <w:spacing w:val="-1"/>
        </w:rPr>
        <w:t>e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ted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</w:t>
      </w:r>
      <w:r>
        <w:rPr>
          <w:spacing w:val="2"/>
        </w:rPr>
        <w:t>n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rPr>
          <w:spacing w:val="-6"/>
        </w:rPr>
        <w:t>I</w:t>
      </w:r>
      <w:r>
        <w:t>CDM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h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in 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d.</w:t>
      </w:r>
      <w:r>
        <w:rPr>
          <w:spacing w:val="21"/>
        </w:rPr>
        <w:t xml:space="preserve"> </w:t>
      </w:r>
      <w:r>
        <w:rPr>
          <w:spacing w:val="-4"/>
        </w:rPr>
        <w:t>I</w:t>
      </w:r>
      <w:r>
        <w:t>t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19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within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s</w:t>
      </w:r>
      <w:r>
        <w:rPr>
          <w:spacing w:val="-1"/>
        </w:rPr>
        <w:t>c</w:t>
      </w:r>
      <w:r>
        <w:t>ope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sub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8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rPr>
          <w:spacing w:val="-1"/>
        </w:rPr>
        <w:t>e</w:t>
      </w:r>
      <w:r>
        <w:t>ns</w:t>
      </w:r>
      <w:r>
        <w:rPr>
          <w:spacing w:val="2"/>
        </w:rPr>
        <w:t>u</w:t>
      </w:r>
      <w:r>
        <w:t>re</w:t>
      </w:r>
      <w:r>
        <w:rPr>
          <w:spacing w:val="17"/>
        </w:rPr>
        <w:t xml:space="preserve"> </w:t>
      </w:r>
      <w:r>
        <w:rPr>
          <w:spacing w:val="2"/>
        </w:rPr>
        <w:t>t</w:t>
      </w:r>
      <w:r>
        <w:t>h</w:t>
      </w:r>
      <w:r>
        <w:rPr>
          <w:spacing w:val="-1"/>
        </w:rPr>
        <w:t>a</w:t>
      </w:r>
      <w:r>
        <w:t>t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1"/>
        </w:rPr>
        <w:t xml:space="preserve"> </w:t>
      </w:r>
      <w:r>
        <w:t>i</w:t>
      </w:r>
      <w:r>
        <w:rPr>
          <w:spacing w:val="2"/>
        </w:rPr>
        <w:t>n</w:t>
      </w:r>
      <w:r>
        <w:rPr>
          <w:spacing w:val="-1"/>
        </w:rPr>
        <w:t>c</w:t>
      </w:r>
      <w:r>
        <w:t>ident</w:t>
      </w:r>
      <w:r>
        <w:rPr>
          <w:spacing w:val="-1"/>
        </w:rPr>
        <w:t>a</w:t>
      </w:r>
      <w:r>
        <w:t>l it</w:t>
      </w:r>
      <w:r>
        <w:rPr>
          <w:spacing w:val="-1"/>
        </w:rPr>
        <w:t>e</w:t>
      </w:r>
      <w:r>
        <w:t>ms/wo</w:t>
      </w:r>
      <w:r>
        <w:rPr>
          <w:spacing w:val="-2"/>
        </w:rPr>
        <w:t>r</w:t>
      </w:r>
      <w:r>
        <w:t>k</w:t>
      </w:r>
      <w:r>
        <w:rPr>
          <w:spacing w:val="30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in</w:t>
      </w:r>
      <w:r>
        <w:rPr>
          <w:spacing w:val="33"/>
        </w:rPr>
        <w:t xml:space="preserve"> </w:t>
      </w:r>
      <w:r>
        <w:t>other</w:t>
      </w:r>
      <w:r>
        <w:rPr>
          <w:spacing w:val="29"/>
        </w:rPr>
        <w:t xml:space="preserve"> </w:t>
      </w:r>
      <w:r>
        <w:t>p</w:t>
      </w:r>
      <w:r>
        <w:rPr>
          <w:spacing w:val="-1"/>
        </w:rPr>
        <w:t>a</w:t>
      </w:r>
      <w:r>
        <w:t>rts</w:t>
      </w:r>
      <w:r>
        <w:rPr>
          <w:spacing w:val="30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0"/>
        </w:rPr>
        <w:t xml:space="preserve"> </w:t>
      </w:r>
      <w:r>
        <w:t>this</w:t>
      </w:r>
      <w:r>
        <w:rPr>
          <w:spacing w:val="31"/>
        </w:rPr>
        <w:t xml:space="preserve"> </w:t>
      </w:r>
      <w:r>
        <w:t>sp</w:t>
      </w:r>
      <w:r>
        <w:rPr>
          <w:spacing w:val="-1"/>
        </w:rPr>
        <w:t>ec</w:t>
      </w:r>
      <w:r>
        <w:t>i</w:t>
      </w:r>
      <w:r>
        <w:rPr>
          <w:spacing w:val="1"/>
        </w:rPr>
        <w:t>f</w:t>
      </w:r>
      <w:r>
        <w:t>ic</w:t>
      </w:r>
      <w:r>
        <w:rPr>
          <w:spacing w:val="-2"/>
        </w:rPr>
        <w:t>a</w:t>
      </w:r>
      <w:r>
        <w:t>tion</w:t>
      </w:r>
      <w:r>
        <w:rPr>
          <w:spacing w:val="30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30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33"/>
        </w:rPr>
        <w:t xml:space="preserve"> </w:t>
      </w:r>
      <w:r>
        <w:t>r</w:t>
      </w:r>
      <w:r>
        <w:rPr>
          <w:spacing w:val="-2"/>
        </w:rPr>
        <w:t>e</w:t>
      </w:r>
      <w:r>
        <w:t>le</w:t>
      </w:r>
      <w:r>
        <w:rPr>
          <w:spacing w:val="1"/>
        </w:rPr>
        <w:t>va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3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-1"/>
        </w:rPr>
        <w:t>c</w:t>
      </w:r>
      <w:r>
        <w:t>ontrol</w:t>
      </w:r>
    </w:p>
    <w:p w:rsidR="001527E3" w:rsidRDefault="001527E3">
      <w:pPr>
        <w:pStyle w:val="BodyText"/>
        <w:kinsoku w:val="0"/>
        <w:overflowPunct w:val="0"/>
        <w:spacing w:before="6" w:line="359" w:lineRule="auto"/>
        <w:ind w:right="114" w:firstLine="0"/>
        <w:jc w:val="both"/>
      </w:pPr>
      <w:r>
        <w:t>,instrum</w:t>
      </w:r>
      <w:r>
        <w:rPr>
          <w:spacing w:val="-2"/>
        </w:rPr>
        <w:t>e</w:t>
      </w:r>
      <w:r>
        <w:t>ntation,</w:t>
      </w:r>
      <w:r>
        <w:rPr>
          <w:spacing w:val="14"/>
        </w:rPr>
        <w:t xml:space="preserve"> </w:t>
      </w:r>
      <w:r>
        <w:t>d</w:t>
      </w:r>
      <w:r>
        <w:rPr>
          <w:spacing w:val="-1"/>
        </w:rPr>
        <w:t>a</w:t>
      </w:r>
      <w:r>
        <w:t>ta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t>quisition</w:t>
      </w:r>
      <w:r>
        <w:rPr>
          <w:spacing w:val="14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utom</w:t>
      </w:r>
      <w:r>
        <w:rPr>
          <w:spacing w:val="-1"/>
        </w:rPr>
        <w:t>a</w:t>
      </w:r>
      <w:r>
        <w:t>tion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sp</w:t>
      </w:r>
      <w:r>
        <w:rPr>
          <w:spacing w:val="-1"/>
        </w:rPr>
        <w:t>ec</w:t>
      </w:r>
      <w:r>
        <w:t>ts</w:t>
      </w:r>
      <w:r>
        <w:rPr>
          <w:spacing w:val="14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ran</w:t>
      </w:r>
      <w:r>
        <w:rPr>
          <w:spacing w:val="-3"/>
        </w:rPr>
        <w:t>g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9"/>
        </w:rPr>
        <w:t xml:space="preserve"> </w:t>
      </w:r>
      <w:r>
        <w:t>him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>n thou</w:t>
      </w:r>
      <w:r>
        <w:rPr>
          <w:spacing w:val="-2"/>
        </w:rPr>
        <w:t>g</w:t>
      </w:r>
      <w:r>
        <w:t>h the s</w:t>
      </w:r>
      <w:r>
        <w:rPr>
          <w:spacing w:val="-2"/>
        </w:rPr>
        <w:t>a</w:t>
      </w:r>
      <w:r>
        <w:t xml:space="preserve">me is not </w:t>
      </w:r>
      <w:r>
        <w:rPr>
          <w:spacing w:val="-1"/>
        </w:rPr>
        <w:t>e</w:t>
      </w:r>
      <w:r>
        <w:rPr>
          <w:spacing w:val="2"/>
        </w:rPr>
        <w:t>x</w:t>
      </w:r>
      <w:r>
        <w:t>pr</w:t>
      </w:r>
      <w:r>
        <w:rPr>
          <w:spacing w:val="-2"/>
        </w:rPr>
        <w:t>e</w:t>
      </w:r>
      <w:r>
        <w:t>ss</w:t>
      </w:r>
      <w:r>
        <w:rPr>
          <w:spacing w:val="3"/>
        </w:rPr>
        <w:t>l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the s</w:t>
      </w:r>
      <w:r>
        <w:rPr>
          <w:spacing w:val="1"/>
        </w:rP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 h</w:t>
      </w:r>
      <w:r>
        <w:rPr>
          <w:spacing w:val="1"/>
        </w:rPr>
        <w:t>e</w:t>
      </w:r>
      <w:r>
        <w:t>r</w:t>
      </w:r>
      <w:r>
        <w:rPr>
          <w:spacing w:val="-2"/>
        </w:rPr>
        <w:t>e</w:t>
      </w:r>
      <w:r>
        <w:t>in.</w:t>
      </w:r>
    </w:p>
    <w:p w:rsidR="001527E3" w:rsidRDefault="001527E3">
      <w:pPr>
        <w:kinsoku w:val="0"/>
        <w:overflowPunct w:val="0"/>
        <w:spacing w:before="3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ind w:left="119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95" name="Pictur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2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92" w:name="bookmark191"/>
      <w:bookmarkEnd w:id="192"/>
      <w:r w:rsidR="001527E3">
        <w:rPr>
          <w:position w:val="1"/>
        </w:rPr>
        <w:t>Definitio</w:t>
      </w:r>
      <w:r w:rsidR="001527E3">
        <w:rPr>
          <w:spacing w:val="1"/>
          <w:position w:val="1"/>
        </w:rPr>
        <w:t>n</w:t>
      </w:r>
      <w:r w:rsidR="001527E3">
        <w:rPr>
          <w:position w:val="1"/>
        </w:rPr>
        <w:t>s</w:t>
      </w:r>
    </w:p>
    <w:p w:rsidR="001527E3" w:rsidRDefault="001527E3">
      <w:pPr>
        <w:kinsoku w:val="0"/>
        <w:overflowPunct w:val="0"/>
        <w:spacing w:before="1" w:line="170" w:lineRule="exact"/>
        <w:rPr>
          <w:sz w:val="17"/>
          <w:szCs w:val="17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</w:pPr>
      <w:r>
        <w:t>The</w:t>
      </w:r>
      <w:r>
        <w:rPr>
          <w:spacing w:val="3"/>
        </w:rPr>
        <w:t xml:space="preserve"> </w:t>
      </w:r>
      <w:r>
        <w:t>d</w:t>
      </w:r>
      <w:r>
        <w:rPr>
          <w:spacing w:val="-1"/>
        </w:rPr>
        <w:t>e</w:t>
      </w:r>
      <w:r>
        <w:t>finitions</w:t>
      </w:r>
      <w:r>
        <w:rPr>
          <w:spacing w:val="7"/>
        </w:rPr>
        <w:t xml:space="preserve"> </w:t>
      </w:r>
      <w:r>
        <w:rPr>
          <w:spacing w:val="-3"/>
        </w:rPr>
        <w:t>g</w:t>
      </w:r>
      <w:r>
        <w:t>iven</w:t>
      </w:r>
      <w:r>
        <w:rPr>
          <w:spacing w:val="4"/>
        </w:rPr>
        <w:t xml:space="preserve"> </w:t>
      </w:r>
      <w:r>
        <w:t>in</w:t>
      </w:r>
      <w:r>
        <w:rPr>
          <w:spacing w:val="5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3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2"/>
        </w:rPr>
        <w:t>l</w:t>
      </w:r>
      <w:r>
        <w:rPr>
          <w:spacing w:val="-1"/>
        </w:rPr>
        <w:t>e</w:t>
      </w:r>
      <w:r>
        <w:t>v</w:t>
      </w:r>
      <w:r>
        <w:rPr>
          <w:spacing w:val="-1"/>
        </w:rPr>
        <w:t>a</w:t>
      </w:r>
      <w:r>
        <w:t>nt</w:t>
      </w:r>
      <w:r>
        <w:rPr>
          <w:spacing w:val="5"/>
        </w:rPr>
        <w:t xml:space="preserve"> </w:t>
      </w:r>
      <w:r>
        <w:t>stan</w:t>
      </w:r>
      <w:r>
        <w:rPr>
          <w:spacing w:val="1"/>
        </w:rPr>
        <w:t>d</w:t>
      </w:r>
      <w:r>
        <w:rPr>
          <w:spacing w:val="-1"/>
        </w:rPr>
        <w:t>a</w:t>
      </w:r>
      <w:r>
        <w:t>rds</w:t>
      </w:r>
      <w:r>
        <w:rPr>
          <w:spacing w:val="4"/>
        </w:rPr>
        <w:t xml:space="preserve"> </w:t>
      </w:r>
      <w:r>
        <w:t>w</w:t>
      </w:r>
      <w:r>
        <w:rPr>
          <w:spacing w:val="1"/>
        </w:rPr>
        <w:t>h</w:t>
      </w:r>
      <w:r>
        <w:t>ich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fer</w:t>
      </w:r>
      <w:r>
        <w:rPr>
          <w:spacing w:val="-2"/>
        </w:rPr>
        <w:t>r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sp</w:t>
      </w:r>
      <w:r>
        <w:rPr>
          <w:spacing w:val="6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ca</w:t>
      </w:r>
      <w:r>
        <w:t>tion,</w:t>
      </w:r>
      <w:r>
        <w:rPr>
          <w:spacing w:val="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a</w:t>
      </w:r>
      <w:r>
        <w:t>pp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f</w:t>
      </w:r>
      <w:r>
        <w:rPr>
          <w:spacing w:val="1"/>
        </w:rPr>
        <w:t>o</w:t>
      </w:r>
      <w:r>
        <w:t>r the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>r</w:t>
      </w:r>
      <w:r>
        <w:t>ms us</w:t>
      </w:r>
      <w:r>
        <w:rPr>
          <w:spacing w:val="-1"/>
        </w:rPr>
        <w:t>e</w:t>
      </w:r>
      <w:r>
        <w:t xml:space="preserve">d </w:t>
      </w:r>
      <w:r>
        <w:rPr>
          <w:spacing w:val="2"/>
        </w:rPr>
        <w:t>i</w:t>
      </w:r>
      <w:r>
        <w:t>n this spe</w:t>
      </w:r>
      <w:r>
        <w:rPr>
          <w:spacing w:val="-2"/>
        </w:rPr>
        <w:t>c</w:t>
      </w:r>
      <w:r>
        <w:t>ifi</w:t>
      </w:r>
      <w:r>
        <w:rPr>
          <w:spacing w:val="-1"/>
        </w:rPr>
        <w:t>ca</w:t>
      </w:r>
      <w:r>
        <w:t>tion.</w:t>
      </w:r>
    </w:p>
    <w:p w:rsidR="001527E3" w:rsidRDefault="001527E3">
      <w:pPr>
        <w:pStyle w:val="BodyText"/>
        <w:kinsoku w:val="0"/>
        <w:overflowPunct w:val="0"/>
        <w:spacing w:before="69" w:line="359" w:lineRule="auto"/>
        <w:sectPr w:rsidR="001527E3">
          <w:type w:val="continuous"/>
          <w:pgSz w:w="11900" w:h="16860"/>
          <w:pgMar w:top="1440" w:right="980" w:bottom="280" w:left="1640" w:header="720" w:footer="720" w:gutter="0"/>
          <w:cols w:space="720" w:equalWidth="0">
            <w:col w:w="9280"/>
          </w:cols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20" w:line="200" w:lineRule="exact"/>
        <w:rPr>
          <w:sz w:val="20"/>
          <w:szCs w:val="20"/>
        </w:rPr>
      </w:pPr>
    </w:p>
    <w:p w:rsidR="001527E3" w:rsidRDefault="00586FE3">
      <w:pPr>
        <w:pStyle w:val="Heading3"/>
        <w:kinsoku w:val="0"/>
        <w:overflowPunct w:val="0"/>
        <w:spacing w:before="65"/>
        <w:ind w:left="119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96" name="Picture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2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93" w:name="bookmark192"/>
      <w:bookmarkEnd w:id="193"/>
      <w:r w:rsidR="001527E3">
        <w:rPr>
          <w:position w:val="1"/>
        </w:rPr>
        <w:t>Reference</w:t>
      </w:r>
      <w:r w:rsidR="001527E3">
        <w:rPr>
          <w:spacing w:val="-24"/>
          <w:position w:val="1"/>
        </w:rPr>
        <w:t xml:space="preserve"> </w:t>
      </w:r>
      <w:r w:rsidR="001527E3">
        <w:rPr>
          <w:spacing w:val="2"/>
          <w:position w:val="1"/>
        </w:rPr>
        <w:t>S</w:t>
      </w:r>
      <w:r w:rsidR="001527E3">
        <w:rPr>
          <w:position w:val="1"/>
        </w:rPr>
        <w:t>tanda</w:t>
      </w:r>
      <w:r w:rsidR="001527E3">
        <w:rPr>
          <w:spacing w:val="1"/>
          <w:position w:val="1"/>
        </w:rPr>
        <w:t>r</w:t>
      </w:r>
      <w:r w:rsidR="001527E3">
        <w:rPr>
          <w:position w:val="1"/>
        </w:rPr>
        <w:t>ds</w:t>
      </w:r>
    </w:p>
    <w:p w:rsidR="001527E3" w:rsidRDefault="001527E3">
      <w:pPr>
        <w:kinsoku w:val="0"/>
        <w:overflowPunct w:val="0"/>
        <w:spacing w:before="7" w:line="160" w:lineRule="exact"/>
        <w:rPr>
          <w:sz w:val="16"/>
          <w:szCs w:val="16"/>
        </w:rPr>
      </w:pPr>
    </w:p>
    <w:p w:rsidR="001527E3" w:rsidRDefault="00586FE3">
      <w:pPr>
        <w:pStyle w:val="BodyText"/>
        <w:kinsoku w:val="0"/>
        <w:overflowPunct w:val="0"/>
        <w:spacing w:before="69" w:line="360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1" locked="0" layoutInCell="0" allowOverlap="1">
                <wp:simplePos x="0" y="0"/>
                <wp:positionH relativeFrom="page">
                  <wp:posOffset>1250315</wp:posOffset>
                </wp:positionH>
                <wp:positionV relativeFrom="paragraph">
                  <wp:posOffset>747395</wp:posOffset>
                </wp:positionV>
                <wp:extent cx="5248275" cy="7959725"/>
                <wp:effectExtent l="0" t="0" r="0" b="0"/>
                <wp:wrapNone/>
                <wp:docPr id="648" name="Group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48275" cy="7959725"/>
                          <a:chOff x="1969" y="1177"/>
                          <a:chExt cx="8265" cy="12535"/>
                        </a:xfrm>
                      </wpg:grpSpPr>
                      <wps:wsp>
                        <wps:cNvPr id="649" name="Rectangle 1163"/>
                        <wps:cNvSpPr>
                          <a:spLocks/>
                        </wps:cNvSpPr>
                        <wps:spPr bwMode="auto">
                          <a:xfrm>
                            <a:off x="1999" y="1197"/>
                            <a:ext cx="2861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0" name="Rectangle 1164"/>
                        <wps:cNvSpPr>
                          <a:spLocks/>
                        </wps:cNvSpPr>
                        <wps:spPr bwMode="auto">
                          <a:xfrm>
                            <a:off x="2097" y="1197"/>
                            <a:ext cx="2664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1" name="Rectangle 1165"/>
                        <wps:cNvSpPr>
                          <a:spLocks/>
                        </wps:cNvSpPr>
                        <wps:spPr bwMode="auto">
                          <a:xfrm>
                            <a:off x="2097" y="1610"/>
                            <a:ext cx="2664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2" name="Rectangle 1166"/>
                        <wps:cNvSpPr>
                          <a:spLocks/>
                        </wps:cNvSpPr>
                        <wps:spPr bwMode="auto">
                          <a:xfrm>
                            <a:off x="4880" y="1197"/>
                            <a:ext cx="5321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3" name="Rectangle 1167"/>
                        <wps:cNvSpPr>
                          <a:spLocks/>
                        </wps:cNvSpPr>
                        <wps:spPr bwMode="auto">
                          <a:xfrm>
                            <a:off x="4978" y="1197"/>
                            <a:ext cx="5127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4" name="Rectangle 1168"/>
                        <wps:cNvSpPr>
                          <a:spLocks/>
                        </wps:cNvSpPr>
                        <wps:spPr bwMode="auto">
                          <a:xfrm>
                            <a:off x="4978" y="1610"/>
                            <a:ext cx="5127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5" name="Rectangle 1169"/>
                        <wps:cNvSpPr>
                          <a:spLocks/>
                        </wps:cNvSpPr>
                        <wps:spPr bwMode="auto">
                          <a:xfrm>
                            <a:off x="4978" y="2025"/>
                            <a:ext cx="5127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6" name="Freeform 1170"/>
                        <wps:cNvSpPr>
                          <a:spLocks/>
                        </wps:cNvSpPr>
                        <wps:spPr bwMode="auto">
                          <a:xfrm>
                            <a:off x="1980" y="1188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7" name="Freeform 1171"/>
                        <wps:cNvSpPr>
                          <a:spLocks/>
                        </wps:cNvSpPr>
                        <wps:spPr bwMode="auto">
                          <a:xfrm>
                            <a:off x="1990" y="1197"/>
                            <a:ext cx="20" cy="1249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2494"/>
                              <a:gd name="T2" fmla="*/ 0 w 20"/>
                              <a:gd name="T3" fmla="*/ 12494 h 1249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2494">
                                <a:moveTo>
                                  <a:pt x="0" y="0"/>
                                </a:moveTo>
                                <a:lnTo>
                                  <a:pt x="0" y="12494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8" name="Freeform 1172"/>
                        <wps:cNvSpPr>
                          <a:spLocks/>
                        </wps:cNvSpPr>
                        <wps:spPr bwMode="auto">
                          <a:xfrm>
                            <a:off x="4870" y="1197"/>
                            <a:ext cx="20" cy="1249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2494"/>
                              <a:gd name="T2" fmla="*/ 0 w 20"/>
                              <a:gd name="T3" fmla="*/ 12494 h 1249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2494">
                                <a:moveTo>
                                  <a:pt x="0" y="0"/>
                                </a:moveTo>
                                <a:lnTo>
                                  <a:pt x="0" y="12494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9" name="Freeform 1173"/>
                        <wps:cNvSpPr>
                          <a:spLocks/>
                        </wps:cNvSpPr>
                        <wps:spPr bwMode="auto">
                          <a:xfrm>
                            <a:off x="10213" y="1197"/>
                            <a:ext cx="20" cy="1249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2494"/>
                              <a:gd name="T2" fmla="*/ 0 w 20"/>
                              <a:gd name="T3" fmla="*/ 12494 h 1249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2494">
                                <a:moveTo>
                                  <a:pt x="0" y="0"/>
                                </a:moveTo>
                                <a:lnTo>
                                  <a:pt x="0" y="12494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0" name="Rectangle 1174"/>
                        <wps:cNvSpPr>
                          <a:spLocks/>
                        </wps:cNvSpPr>
                        <wps:spPr bwMode="auto">
                          <a:xfrm>
                            <a:off x="4762" y="2738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1" name="Rectangle 1175"/>
                        <wps:cNvSpPr>
                          <a:spLocks/>
                        </wps:cNvSpPr>
                        <wps:spPr bwMode="auto">
                          <a:xfrm>
                            <a:off x="1999" y="2738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2" name="Rectangle 1176"/>
                        <wps:cNvSpPr>
                          <a:spLocks/>
                        </wps:cNvSpPr>
                        <wps:spPr bwMode="auto">
                          <a:xfrm>
                            <a:off x="2097" y="2738"/>
                            <a:ext cx="2664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3" name="Rectangle 1177"/>
                        <wps:cNvSpPr>
                          <a:spLocks/>
                        </wps:cNvSpPr>
                        <wps:spPr bwMode="auto">
                          <a:xfrm>
                            <a:off x="10105" y="2738"/>
                            <a:ext cx="95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4" name="Rectangle 1178"/>
                        <wps:cNvSpPr>
                          <a:spLocks/>
                        </wps:cNvSpPr>
                        <wps:spPr bwMode="auto">
                          <a:xfrm>
                            <a:off x="4880" y="2738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5" name="Rectangle 1179"/>
                        <wps:cNvSpPr>
                          <a:spLocks/>
                        </wps:cNvSpPr>
                        <wps:spPr bwMode="auto">
                          <a:xfrm>
                            <a:off x="4978" y="2738"/>
                            <a:ext cx="5127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6" name="Freeform 1180"/>
                        <wps:cNvSpPr>
                          <a:spLocks/>
                        </wps:cNvSpPr>
                        <wps:spPr bwMode="auto">
                          <a:xfrm>
                            <a:off x="1980" y="2729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7" name="Rectangle 1181"/>
                        <wps:cNvSpPr>
                          <a:spLocks/>
                        </wps:cNvSpPr>
                        <wps:spPr bwMode="auto">
                          <a:xfrm>
                            <a:off x="1999" y="3452"/>
                            <a:ext cx="2861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" name="Rectangle 1182"/>
                        <wps:cNvSpPr>
                          <a:spLocks/>
                        </wps:cNvSpPr>
                        <wps:spPr bwMode="auto">
                          <a:xfrm>
                            <a:off x="2097" y="3452"/>
                            <a:ext cx="2664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9" name="Rectangle 1183"/>
                        <wps:cNvSpPr>
                          <a:spLocks/>
                        </wps:cNvSpPr>
                        <wps:spPr bwMode="auto">
                          <a:xfrm>
                            <a:off x="2097" y="3867"/>
                            <a:ext cx="2664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Rectangle 1184"/>
                        <wps:cNvSpPr>
                          <a:spLocks/>
                        </wps:cNvSpPr>
                        <wps:spPr bwMode="auto">
                          <a:xfrm>
                            <a:off x="4880" y="3452"/>
                            <a:ext cx="5321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1" name="Rectangle 1185"/>
                        <wps:cNvSpPr>
                          <a:spLocks/>
                        </wps:cNvSpPr>
                        <wps:spPr bwMode="auto">
                          <a:xfrm>
                            <a:off x="4978" y="3452"/>
                            <a:ext cx="5127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Rectangle 1186"/>
                        <wps:cNvSpPr>
                          <a:spLocks/>
                        </wps:cNvSpPr>
                        <wps:spPr bwMode="auto">
                          <a:xfrm>
                            <a:off x="4978" y="3867"/>
                            <a:ext cx="5127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3" name="Freeform 1187"/>
                        <wps:cNvSpPr>
                          <a:spLocks/>
                        </wps:cNvSpPr>
                        <wps:spPr bwMode="auto">
                          <a:xfrm>
                            <a:off x="1980" y="3442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4" name="Rectangle 1188"/>
                        <wps:cNvSpPr>
                          <a:spLocks/>
                        </wps:cNvSpPr>
                        <wps:spPr bwMode="auto">
                          <a:xfrm>
                            <a:off x="1999" y="4580"/>
                            <a:ext cx="2861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5" name="Rectangle 1189"/>
                        <wps:cNvSpPr>
                          <a:spLocks/>
                        </wps:cNvSpPr>
                        <wps:spPr bwMode="auto">
                          <a:xfrm>
                            <a:off x="2097" y="4580"/>
                            <a:ext cx="2664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6" name="Rectangle 1190"/>
                        <wps:cNvSpPr>
                          <a:spLocks/>
                        </wps:cNvSpPr>
                        <wps:spPr bwMode="auto">
                          <a:xfrm>
                            <a:off x="4880" y="4580"/>
                            <a:ext cx="5321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7" name="Rectangle 1191"/>
                        <wps:cNvSpPr>
                          <a:spLocks/>
                        </wps:cNvSpPr>
                        <wps:spPr bwMode="auto">
                          <a:xfrm>
                            <a:off x="4978" y="4580"/>
                            <a:ext cx="5127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8" name="Rectangle 1192"/>
                        <wps:cNvSpPr>
                          <a:spLocks/>
                        </wps:cNvSpPr>
                        <wps:spPr bwMode="auto">
                          <a:xfrm>
                            <a:off x="4978" y="4992"/>
                            <a:ext cx="5127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9" name="Freeform 1193"/>
                        <wps:cNvSpPr>
                          <a:spLocks/>
                        </wps:cNvSpPr>
                        <wps:spPr bwMode="auto">
                          <a:xfrm>
                            <a:off x="1980" y="4568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0" name="Rectangle 1194"/>
                        <wps:cNvSpPr>
                          <a:spLocks/>
                        </wps:cNvSpPr>
                        <wps:spPr bwMode="auto">
                          <a:xfrm>
                            <a:off x="1999" y="5705"/>
                            <a:ext cx="2861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1" name="Rectangle 1195"/>
                        <wps:cNvSpPr>
                          <a:spLocks/>
                        </wps:cNvSpPr>
                        <wps:spPr bwMode="auto">
                          <a:xfrm>
                            <a:off x="2097" y="5705"/>
                            <a:ext cx="2664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2" name="Rectangle 1196"/>
                        <wps:cNvSpPr>
                          <a:spLocks/>
                        </wps:cNvSpPr>
                        <wps:spPr bwMode="auto">
                          <a:xfrm>
                            <a:off x="4880" y="5705"/>
                            <a:ext cx="5321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3" name="Rectangle 1197"/>
                        <wps:cNvSpPr>
                          <a:spLocks/>
                        </wps:cNvSpPr>
                        <wps:spPr bwMode="auto">
                          <a:xfrm>
                            <a:off x="4978" y="5705"/>
                            <a:ext cx="5127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4" name="Rectangle 1198"/>
                        <wps:cNvSpPr>
                          <a:spLocks/>
                        </wps:cNvSpPr>
                        <wps:spPr bwMode="auto">
                          <a:xfrm>
                            <a:off x="4978" y="6120"/>
                            <a:ext cx="5127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5" name="Freeform 1199"/>
                        <wps:cNvSpPr>
                          <a:spLocks/>
                        </wps:cNvSpPr>
                        <wps:spPr bwMode="auto">
                          <a:xfrm>
                            <a:off x="1980" y="5696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6" name="Rectangle 1200"/>
                        <wps:cNvSpPr>
                          <a:spLocks/>
                        </wps:cNvSpPr>
                        <wps:spPr bwMode="auto">
                          <a:xfrm>
                            <a:off x="1999" y="6834"/>
                            <a:ext cx="2861" cy="193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7" name="Rectangle 1201"/>
                        <wps:cNvSpPr>
                          <a:spLocks/>
                        </wps:cNvSpPr>
                        <wps:spPr bwMode="auto">
                          <a:xfrm>
                            <a:off x="2097" y="6834"/>
                            <a:ext cx="2664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8" name="Rectangle 1202"/>
                        <wps:cNvSpPr>
                          <a:spLocks/>
                        </wps:cNvSpPr>
                        <wps:spPr bwMode="auto">
                          <a:xfrm>
                            <a:off x="4880" y="6834"/>
                            <a:ext cx="5321" cy="193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9" name="Rectangle 1203"/>
                        <wps:cNvSpPr>
                          <a:spLocks/>
                        </wps:cNvSpPr>
                        <wps:spPr bwMode="auto">
                          <a:xfrm>
                            <a:off x="4978" y="6834"/>
                            <a:ext cx="5127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0" name="Rectangle 1204"/>
                        <wps:cNvSpPr>
                          <a:spLocks/>
                        </wps:cNvSpPr>
                        <wps:spPr bwMode="auto">
                          <a:xfrm>
                            <a:off x="4978" y="7246"/>
                            <a:ext cx="5127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1" name="Rectangle 1205"/>
                        <wps:cNvSpPr>
                          <a:spLocks/>
                        </wps:cNvSpPr>
                        <wps:spPr bwMode="auto">
                          <a:xfrm>
                            <a:off x="4978" y="7662"/>
                            <a:ext cx="5127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2" name="Rectangle 1206"/>
                        <wps:cNvSpPr>
                          <a:spLocks/>
                        </wps:cNvSpPr>
                        <wps:spPr bwMode="auto">
                          <a:xfrm>
                            <a:off x="4978" y="8074"/>
                            <a:ext cx="5127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3" name="Freeform 1207"/>
                        <wps:cNvSpPr>
                          <a:spLocks/>
                        </wps:cNvSpPr>
                        <wps:spPr bwMode="auto">
                          <a:xfrm>
                            <a:off x="1980" y="6822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4" name="Rectangle 1208"/>
                        <wps:cNvSpPr>
                          <a:spLocks/>
                        </wps:cNvSpPr>
                        <wps:spPr bwMode="auto">
                          <a:xfrm>
                            <a:off x="1999" y="8787"/>
                            <a:ext cx="2861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5" name="Rectangle 1209"/>
                        <wps:cNvSpPr>
                          <a:spLocks/>
                        </wps:cNvSpPr>
                        <wps:spPr bwMode="auto">
                          <a:xfrm>
                            <a:off x="2097" y="8787"/>
                            <a:ext cx="2664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6" name="Rectangle 1210"/>
                        <wps:cNvSpPr>
                          <a:spLocks/>
                        </wps:cNvSpPr>
                        <wps:spPr bwMode="auto">
                          <a:xfrm>
                            <a:off x="2097" y="9202"/>
                            <a:ext cx="2664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" name="Rectangle 1211"/>
                        <wps:cNvSpPr>
                          <a:spLocks/>
                        </wps:cNvSpPr>
                        <wps:spPr bwMode="auto">
                          <a:xfrm>
                            <a:off x="4880" y="8787"/>
                            <a:ext cx="5321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8" name="Rectangle 1212"/>
                        <wps:cNvSpPr>
                          <a:spLocks/>
                        </wps:cNvSpPr>
                        <wps:spPr bwMode="auto">
                          <a:xfrm>
                            <a:off x="4978" y="8787"/>
                            <a:ext cx="5127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9" name="Rectangle 1213"/>
                        <wps:cNvSpPr>
                          <a:spLocks/>
                        </wps:cNvSpPr>
                        <wps:spPr bwMode="auto">
                          <a:xfrm>
                            <a:off x="4978" y="9202"/>
                            <a:ext cx="5127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0" name="Freeform 1214"/>
                        <wps:cNvSpPr>
                          <a:spLocks/>
                        </wps:cNvSpPr>
                        <wps:spPr bwMode="auto">
                          <a:xfrm>
                            <a:off x="1980" y="8778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1" name="Rectangle 1215"/>
                        <wps:cNvSpPr>
                          <a:spLocks/>
                        </wps:cNvSpPr>
                        <wps:spPr bwMode="auto">
                          <a:xfrm>
                            <a:off x="1999" y="9916"/>
                            <a:ext cx="2861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2" name="Rectangle 1216"/>
                        <wps:cNvSpPr>
                          <a:spLocks/>
                        </wps:cNvSpPr>
                        <wps:spPr bwMode="auto">
                          <a:xfrm>
                            <a:off x="2097" y="9916"/>
                            <a:ext cx="2664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3" name="Rectangle 1217"/>
                        <wps:cNvSpPr>
                          <a:spLocks/>
                        </wps:cNvSpPr>
                        <wps:spPr bwMode="auto">
                          <a:xfrm>
                            <a:off x="2097" y="10329"/>
                            <a:ext cx="2664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4" name="Rectangle 1218"/>
                        <wps:cNvSpPr>
                          <a:spLocks/>
                        </wps:cNvSpPr>
                        <wps:spPr bwMode="auto">
                          <a:xfrm>
                            <a:off x="4880" y="9916"/>
                            <a:ext cx="5321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5" name="Rectangle 1219"/>
                        <wps:cNvSpPr>
                          <a:spLocks/>
                        </wps:cNvSpPr>
                        <wps:spPr bwMode="auto">
                          <a:xfrm>
                            <a:off x="4978" y="9916"/>
                            <a:ext cx="5127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6" name="Rectangle 1220"/>
                        <wps:cNvSpPr>
                          <a:spLocks/>
                        </wps:cNvSpPr>
                        <wps:spPr bwMode="auto">
                          <a:xfrm>
                            <a:off x="4978" y="10329"/>
                            <a:ext cx="5127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7" name="Freeform 1221"/>
                        <wps:cNvSpPr>
                          <a:spLocks/>
                        </wps:cNvSpPr>
                        <wps:spPr bwMode="auto">
                          <a:xfrm>
                            <a:off x="1980" y="9904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8" name="Rectangle 1222"/>
                        <wps:cNvSpPr>
                          <a:spLocks/>
                        </wps:cNvSpPr>
                        <wps:spPr bwMode="auto">
                          <a:xfrm>
                            <a:off x="1999" y="11041"/>
                            <a:ext cx="2861" cy="193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9" name="Rectangle 1223"/>
                        <wps:cNvSpPr>
                          <a:spLocks/>
                        </wps:cNvSpPr>
                        <wps:spPr bwMode="auto">
                          <a:xfrm>
                            <a:off x="2097" y="11041"/>
                            <a:ext cx="2664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0" name="Rectangle 1224"/>
                        <wps:cNvSpPr>
                          <a:spLocks/>
                        </wps:cNvSpPr>
                        <wps:spPr bwMode="auto">
                          <a:xfrm>
                            <a:off x="2097" y="11457"/>
                            <a:ext cx="2664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1" name="Rectangle 1225"/>
                        <wps:cNvSpPr>
                          <a:spLocks/>
                        </wps:cNvSpPr>
                        <wps:spPr bwMode="auto">
                          <a:xfrm>
                            <a:off x="4880" y="11041"/>
                            <a:ext cx="5321" cy="193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2" name="Rectangle 1226"/>
                        <wps:cNvSpPr>
                          <a:spLocks/>
                        </wps:cNvSpPr>
                        <wps:spPr bwMode="auto">
                          <a:xfrm>
                            <a:off x="4978" y="11041"/>
                            <a:ext cx="5127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3" name="Rectangle 1227"/>
                        <wps:cNvSpPr>
                          <a:spLocks/>
                        </wps:cNvSpPr>
                        <wps:spPr bwMode="auto">
                          <a:xfrm>
                            <a:off x="4978" y="11457"/>
                            <a:ext cx="5127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4" name="Rectangle 1228"/>
                        <wps:cNvSpPr>
                          <a:spLocks/>
                        </wps:cNvSpPr>
                        <wps:spPr bwMode="auto">
                          <a:xfrm>
                            <a:off x="4978" y="11869"/>
                            <a:ext cx="5127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Rectangle 1229"/>
                        <wps:cNvSpPr>
                          <a:spLocks/>
                        </wps:cNvSpPr>
                        <wps:spPr bwMode="auto">
                          <a:xfrm>
                            <a:off x="4978" y="12284"/>
                            <a:ext cx="5127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6" name="Freeform 1230"/>
                        <wps:cNvSpPr>
                          <a:spLocks/>
                        </wps:cNvSpPr>
                        <wps:spPr bwMode="auto">
                          <a:xfrm>
                            <a:off x="1980" y="11032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7" name="Rectangle 1231"/>
                        <wps:cNvSpPr>
                          <a:spLocks/>
                        </wps:cNvSpPr>
                        <wps:spPr bwMode="auto">
                          <a:xfrm>
                            <a:off x="4762" y="12997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8" name="Rectangle 1232"/>
                        <wps:cNvSpPr>
                          <a:spLocks/>
                        </wps:cNvSpPr>
                        <wps:spPr bwMode="auto">
                          <a:xfrm>
                            <a:off x="1999" y="12997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9" name="Rectangle 1233"/>
                        <wps:cNvSpPr>
                          <a:spLocks/>
                        </wps:cNvSpPr>
                        <wps:spPr bwMode="auto">
                          <a:xfrm>
                            <a:off x="2097" y="12997"/>
                            <a:ext cx="2664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0" name="Rectangle 1234"/>
                        <wps:cNvSpPr>
                          <a:spLocks/>
                        </wps:cNvSpPr>
                        <wps:spPr bwMode="auto">
                          <a:xfrm>
                            <a:off x="4880" y="12997"/>
                            <a:ext cx="5321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1" name="Rectangle 1235"/>
                        <wps:cNvSpPr>
                          <a:spLocks/>
                        </wps:cNvSpPr>
                        <wps:spPr bwMode="auto">
                          <a:xfrm>
                            <a:off x="4978" y="12997"/>
                            <a:ext cx="5127" cy="41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2" name="Freeform 1236"/>
                        <wps:cNvSpPr>
                          <a:spLocks/>
                        </wps:cNvSpPr>
                        <wps:spPr bwMode="auto">
                          <a:xfrm>
                            <a:off x="1980" y="12988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3" name="Freeform 1237"/>
                        <wps:cNvSpPr>
                          <a:spLocks/>
                        </wps:cNvSpPr>
                        <wps:spPr bwMode="auto">
                          <a:xfrm>
                            <a:off x="1980" y="13701"/>
                            <a:ext cx="8243" cy="20"/>
                          </a:xfrm>
                          <a:custGeom>
                            <a:avLst/>
                            <a:gdLst>
                              <a:gd name="T0" fmla="*/ 0 w 8243"/>
                              <a:gd name="T1" fmla="*/ 0 h 20"/>
                              <a:gd name="T2" fmla="*/ 8243 w 824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43" h="20">
                                <a:moveTo>
                                  <a:pt x="0" y="0"/>
                                </a:moveTo>
                                <a:lnTo>
                                  <a:pt x="8243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F2B953" id="Group 1162" o:spid="_x0000_s1026" style="position:absolute;margin-left:98.45pt;margin-top:58.85pt;width:413.25pt;height:626.75pt;z-index:-251630592;mso-position-horizontal-relative:page" coordorigin="1969,1177" coordsize="8265,12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" o:allowincell="f">
                <v:rect id="Rectangle 1163" o:spid="_x0000_s1027" style="position:absolute;left:1999;top:1197;width:2861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" fillcolor="#e8e8e8" stroked="f">
                  <v:path arrowok="t"/>
                </v:rect>
                <v:rect id="Rectangle 1164" o:spid="_x0000_s1028" style="position:absolute;left:2097;top:1197;width:2664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" fillcolor="#e8e8e8" stroked="f">
                  <v:path arrowok="t"/>
                </v:rect>
                <v:rect id="Rectangle 1165" o:spid="_x0000_s1029" style="position:absolute;left:2097;top:1610;width:2664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" fillcolor="#e8e8e8" stroked="f">
                  <v:path arrowok="t"/>
                </v:rect>
                <v:rect id="Rectangle 1166" o:spid="_x0000_s1030" style="position:absolute;left:4880;top:1197;width:5321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" fillcolor="#e8e8e8" stroked="f">
                  <v:path arrowok="t"/>
                </v:rect>
                <v:rect id="Rectangle 1167" o:spid="_x0000_s1031" style="position:absolute;left:4978;top:1197;width:512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" fillcolor="#e8e8e8" stroked="f">
                  <v:path arrowok="t"/>
                </v:rect>
                <v:rect id="Rectangle 1168" o:spid="_x0000_s1032" style="position:absolute;left:4978;top:1610;width:512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" fillcolor="#e8e8e8" stroked="f">
                  <v:path arrowok="t"/>
                </v:rect>
                <v:rect id="Rectangle 1169" o:spid="_x0000_s1033" style="position:absolute;left:4978;top:2025;width:5127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" fillcolor="#e8e8e8" stroked="f">
                  <v:path arrowok="t"/>
                </v:rect>
                <v:shape id="Freeform 1170" o:spid="_x0000_s1034" style="position:absolute;left:1980;top:1188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" path="m,l8243,e" filled="f" strokecolor="#bababa" strokeweight=".37392mm">
                  <v:path arrowok="t" o:connecttype="custom" o:connectlocs="0,0;8243,0" o:connectangles="0,0"/>
                </v:shape>
                <v:shape id="Freeform 1171" o:spid="_x0000_s1035" style="position:absolute;left:1990;top:1197;width:20;height:12494;visibility:visible;mso-wrap-style:square;v-text-anchor:top" coordsize="20,124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" path="m,l,12494e" filled="f" strokecolor="#bababa" strokeweight="1.06pt">
                  <v:path arrowok="t" o:connecttype="custom" o:connectlocs="0,0;0,12494" o:connectangles="0,0"/>
                </v:shape>
                <v:shape id="Freeform 1172" o:spid="_x0000_s1036" style="position:absolute;left:4870;top:1197;width:20;height:12494;visibility:visible;mso-wrap-style:square;v-text-anchor:top" coordsize="20,124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" path="m,l,12494e" filled="f" strokecolor="#bababa" strokeweight=".37392mm">
                  <v:path arrowok="t" o:connecttype="custom" o:connectlocs="0,0;0,12494" o:connectangles="0,0"/>
                </v:shape>
                <v:shape id="Freeform 1173" o:spid="_x0000_s1037" style="position:absolute;left:10213;top:1197;width:20;height:12494;visibility:visible;mso-wrap-style:square;v-text-anchor:top" coordsize="20,124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" path="m,l,12494e" filled="f" strokecolor="#bababa" strokeweight=".37392mm">
                  <v:path arrowok="t" o:connecttype="custom" o:connectlocs="0,0;0,12494" o:connectangles="0,0"/>
                </v:shape>
                <v:rect id="Rectangle 1174" o:spid="_x0000_s1038" style="position:absolute;left:4762;top:2738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" fillcolor="#d2d2d2" stroked="f">
                  <v:path arrowok="t"/>
                </v:rect>
                <v:rect id="Rectangle 1175" o:spid="_x0000_s1039" style="position:absolute;left:1999;top:2738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" fillcolor="#d2d2d2" stroked="f">
                  <v:path arrowok="t"/>
                </v:rect>
                <v:rect id="Rectangle 1176" o:spid="_x0000_s1040" style="position:absolute;left:2097;top:2738;width:2664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" fillcolor="#d2d2d2" stroked="f">
                  <v:path arrowok="t"/>
                </v:rect>
                <v:rect id="Rectangle 1177" o:spid="_x0000_s1041" style="position:absolute;left:10105;top:2738;width:95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" fillcolor="#d2d2d2" stroked="f">
                  <v:path arrowok="t"/>
                </v:rect>
                <v:rect id="Rectangle 1178" o:spid="_x0000_s1042" style="position:absolute;left:4880;top:2738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" fillcolor="#d2d2d2" stroked="f">
                  <v:path arrowok="t"/>
                </v:rect>
                <v:rect id="Rectangle 1179" o:spid="_x0000_s1043" style="position:absolute;left:4978;top:2738;width:5127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" fillcolor="#d2d2d2" stroked="f">
                  <v:path arrowok="t"/>
                </v:rect>
                <v:shape id="Freeform 1180" o:spid="_x0000_s1044" style="position:absolute;left:1980;top:2729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" path="m,l8243,e" filled="f" strokecolor="#bababa" strokeweight="1.06pt">
                  <v:path arrowok="t" o:connecttype="custom" o:connectlocs="0,0;8243,0" o:connectangles="0,0"/>
                </v:shape>
                <v:rect id="Rectangle 1181" o:spid="_x0000_s1045" style="position:absolute;left:1999;top:3452;width:2861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" fillcolor="#e8e8e8" stroked="f">
                  <v:path arrowok="t"/>
                </v:rect>
                <v:rect id="Rectangle 1182" o:spid="_x0000_s1046" style="position:absolute;left:2097;top:3452;width:2664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" fillcolor="#e8e8e8" stroked="f">
                  <v:path arrowok="t"/>
                </v:rect>
                <v:rect id="Rectangle 1183" o:spid="_x0000_s1047" style="position:absolute;left:2097;top:3867;width:2664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" fillcolor="#e8e8e8" stroked="f">
                  <v:path arrowok="t"/>
                </v:rect>
                <v:rect id="Rectangle 1184" o:spid="_x0000_s1048" style="position:absolute;left:4880;top:3452;width:5321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" fillcolor="#e8e8e8" stroked="f">
                  <v:path arrowok="t"/>
                </v:rect>
                <v:rect id="Rectangle 1185" o:spid="_x0000_s1049" style="position:absolute;left:4978;top:3452;width:512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" fillcolor="#e8e8e8" stroked="f">
                  <v:path arrowok="t"/>
                </v:rect>
                <v:rect id="Rectangle 1186" o:spid="_x0000_s1050" style="position:absolute;left:4978;top:3867;width:5127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" fillcolor="#e8e8e8" stroked="f">
                  <v:path arrowok="t"/>
                </v:rect>
                <v:shape id="Freeform 1187" o:spid="_x0000_s1051" style="position:absolute;left:1980;top:3442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" path="m,l8243,e" filled="f" strokecolor="#bababa" strokeweight=".37392mm">
                  <v:path arrowok="t" o:connecttype="custom" o:connectlocs="0,0;8243,0" o:connectangles="0,0"/>
                </v:shape>
                <v:rect id="Rectangle 1188" o:spid="_x0000_s1052" style="position:absolute;left:1999;top:4580;width:2861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" fillcolor="#d2d2d2" stroked="f">
                  <v:path arrowok="t"/>
                </v:rect>
                <v:rect id="Rectangle 1189" o:spid="_x0000_s1053" style="position:absolute;left:2097;top:4580;width:2664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" fillcolor="#d2d2d2" stroked="f">
                  <v:path arrowok="t"/>
                </v:rect>
                <v:rect id="Rectangle 1190" o:spid="_x0000_s1054" style="position:absolute;left:4880;top:4580;width:5321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" fillcolor="#d2d2d2" stroked="f">
                  <v:path arrowok="t"/>
                </v:rect>
                <v:rect id="Rectangle 1191" o:spid="_x0000_s1055" style="position:absolute;left:4978;top:4580;width:512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" fillcolor="#d2d2d2" stroked="f">
                  <v:path arrowok="t"/>
                </v:rect>
                <v:rect id="Rectangle 1192" o:spid="_x0000_s1056" style="position:absolute;left:4978;top:4992;width:5127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" fillcolor="#d2d2d2" stroked="f">
                  <v:path arrowok="t"/>
                </v:rect>
                <v:shape id="Freeform 1193" o:spid="_x0000_s1057" style="position:absolute;left:1980;top:4568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" path="m,l8243,e" filled="f" strokecolor="#bababa" strokeweight=".37392mm">
                  <v:path arrowok="t" o:connecttype="custom" o:connectlocs="0,0;8243,0" o:connectangles="0,0"/>
                </v:shape>
                <v:rect id="Rectangle 1194" o:spid="_x0000_s1058" style="position:absolute;left:1999;top:5705;width:2861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" fillcolor="#e8e8e8" stroked="f">
                  <v:path arrowok="t"/>
                </v:rect>
                <v:rect id="Rectangle 1195" o:spid="_x0000_s1059" style="position:absolute;left:2097;top:5705;width:2664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" fillcolor="#e8e8e8" stroked="f">
                  <v:path arrowok="t"/>
                </v:rect>
                <v:rect id="Rectangle 1196" o:spid="_x0000_s1060" style="position:absolute;left:4880;top:5705;width:5321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" fillcolor="#e8e8e8" stroked="f">
                  <v:path arrowok="t"/>
                </v:rect>
                <v:rect id="Rectangle 1197" o:spid="_x0000_s1061" style="position:absolute;left:4978;top:5705;width:512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" fillcolor="#e8e8e8" stroked="f">
                  <v:path arrowok="t"/>
                </v:rect>
                <v:rect id="Rectangle 1198" o:spid="_x0000_s1062" style="position:absolute;left:4978;top:6120;width:5127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" fillcolor="#e8e8e8" stroked="f">
                  <v:path arrowok="t"/>
                </v:rect>
                <v:shape id="Freeform 1199" o:spid="_x0000_s1063" style="position:absolute;left:1980;top:5696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" path="m,l8243,e" filled="f" strokecolor="#bababa" strokeweight="1.06pt">
                  <v:path arrowok="t" o:connecttype="custom" o:connectlocs="0,0;8243,0" o:connectangles="0,0"/>
                </v:shape>
                <v:rect id="Rectangle 1200" o:spid="_x0000_s1064" style="position:absolute;left:1999;top:6834;width:2861;height:1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" fillcolor="#d2d2d2" stroked="f">
                  <v:path arrowok="t"/>
                </v:rect>
                <v:rect id="Rectangle 1201" o:spid="_x0000_s1065" style="position:absolute;left:2097;top:6834;width:2664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" fillcolor="#d2d2d2" stroked="f">
                  <v:path arrowok="t"/>
                </v:rect>
                <v:rect id="Rectangle 1202" o:spid="_x0000_s1066" style="position:absolute;left:4880;top:6834;width:5321;height:1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" fillcolor="#d2d2d2" stroked="f">
                  <v:path arrowok="t"/>
                </v:rect>
                <v:rect id="Rectangle 1203" o:spid="_x0000_s1067" style="position:absolute;left:4978;top:6834;width:512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" fillcolor="#d2d2d2" stroked="f">
                  <v:path arrowok="t"/>
                </v:rect>
                <v:rect id="Rectangle 1204" o:spid="_x0000_s1068" style="position:absolute;left:4978;top:7246;width:512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" fillcolor="#d2d2d2" stroked="f">
                  <v:path arrowok="t"/>
                </v:rect>
                <v:rect id="Rectangle 1205" o:spid="_x0000_s1069" style="position:absolute;left:4978;top:7662;width:512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" fillcolor="#d2d2d2" stroked="f">
                  <v:path arrowok="t"/>
                </v:rect>
                <v:rect id="Rectangle 1206" o:spid="_x0000_s1070" style="position:absolute;left:4978;top:8074;width:5127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" fillcolor="#d2d2d2" stroked="f">
                  <v:path arrowok="t"/>
                </v:rect>
                <v:shape id="Freeform 1207" o:spid="_x0000_s1071" style="position:absolute;left:1980;top:6822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" path="m,l8243,e" filled="f" strokecolor="#bababa" strokeweight=".37392mm">
                  <v:path arrowok="t" o:connecttype="custom" o:connectlocs="0,0;8243,0" o:connectangles="0,0"/>
                </v:shape>
                <v:rect id="Rectangle 1208" o:spid="_x0000_s1072" style="position:absolute;left:1999;top:8787;width:2861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" fillcolor="#e8e8e8" stroked="f">
                  <v:path arrowok="t"/>
                </v:rect>
                <v:rect id="Rectangle 1209" o:spid="_x0000_s1073" style="position:absolute;left:2097;top:8787;width:2664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" fillcolor="#e8e8e8" stroked="f">
                  <v:path arrowok="t"/>
                </v:rect>
                <v:rect id="Rectangle 1210" o:spid="_x0000_s1074" style="position:absolute;left:2097;top:9202;width:2664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" fillcolor="#e8e8e8" stroked="f">
                  <v:path arrowok="t"/>
                </v:rect>
                <v:rect id="Rectangle 1211" o:spid="_x0000_s1075" style="position:absolute;left:4880;top:8787;width:5321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" fillcolor="#e8e8e8" stroked="f">
                  <v:path arrowok="t"/>
                </v:rect>
                <v:rect id="Rectangle 1212" o:spid="_x0000_s1076" style="position:absolute;left:4978;top:8787;width:512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" fillcolor="#e8e8e8" stroked="f">
                  <v:path arrowok="t"/>
                </v:rect>
                <v:rect id="Rectangle 1213" o:spid="_x0000_s1077" style="position:absolute;left:4978;top:9202;width:5127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" fillcolor="#e8e8e8" stroked="f">
                  <v:path arrowok="t"/>
                </v:rect>
                <v:shape id="Freeform 1214" o:spid="_x0000_s1078" style="position:absolute;left:1980;top:8778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" path="m,l8243,e" filled="f" strokecolor="#bababa" strokeweight=".37392mm">
                  <v:path arrowok="t" o:connecttype="custom" o:connectlocs="0,0;8243,0" o:connectangles="0,0"/>
                </v:shape>
                <v:rect id="Rectangle 1215" o:spid="_x0000_s1079" style="position:absolute;left:1999;top:9916;width:2861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" fillcolor="#d2d2d2" stroked="f">
                  <v:path arrowok="t"/>
                </v:rect>
                <v:rect id="Rectangle 1216" o:spid="_x0000_s1080" style="position:absolute;left:2097;top:9916;width:2664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" fillcolor="#d2d2d2" stroked="f">
                  <v:path arrowok="t"/>
                </v:rect>
                <v:rect id="Rectangle 1217" o:spid="_x0000_s1081" style="position:absolute;left:2097;top:10329;width:2664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" fillcolor="#d2d2d2" stroked="f">
                  <v:path arrowok="t"/>
                </v:rect>
                <v:rect id="Rectangle 1218" o:spid="_x0000_s1082" style="position:absolute;left:4880;top:9916;width:5321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" fillcolor="#d2d2d2" stroked="f">
                  <v:path arrowok="t"/>
                </v:rect>
                <v:rect id="Rectangle 1219" o:spid="_x0000_s1083" style="position:absolute;left:4978;top:9916;width:512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" fillcolor="#d2d2d2" stroked="f">
                  <v:path arrowok="t"/>
                </v:rect>
                <v:rect id="Rectangle 1220" o:spid="_x0000_s1084" style="position:absolute;left:4978;top:10329;width:5127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" fillcolor="#d2d2d2" stroked="f">
                  <v:path arrowok="t"/>
                </v:rect>
                <v:shape id="Freeform 1221" o:spid="_x0000_s1085" style="position:absolute;left:1980;top:9904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" path="m,l8243,e" filled="f" strokecolor="#bababa" strokeweight="1.06pt">
                  <v:path arrowok="t" o:connecttype="custom" o:connectlocs="0,0;8243,0" o:connectangles="0,0"/>
                </v:shape>
                <v:rect id="Rectangle 1222" o:spid="_x0000_s1086" style="position:absolute;left:1999;top:11041;width:2861;height:19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" fillcolor="#e8e8e8" stroked="f">
                  <v:path arrowok="t"/>
                </v:rect>
                <v:rect id="Rectangle 1223" o:spid="_x0000_s1087" style="position:absolute;left:2097;top:11041;width:2664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" fillcolor="#e8e8e8" stroked="f">
                  <v:path arrowok="t"/>
                </v:rect>
                <v:rect id="Rectangle 1224" o:spid="_x0000_s1088" style="position:absolute;left:2097;top:11457;width:2664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" fillcolor="#e8e8e8" stroked="f">
                  <v:path arrowok="t"/>
                </v:rect>
                <v:rect id="Rectangle 1225" o:spid="_x0000_s1089" style="position:absolute;left:4880;top:11041;width:5321;height:19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" fillcolor="#e8e8e8" stroked="f">
                  <v:path arrowok="t"/>
                </v:rect>
                <v:rect id="Rectangle 1226" o:spid="_x0000_s1090" style="position:absolute;left:4978;top:11041;width:512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" fillcolor="#e8e8e8" stroked="f">
                  <v:path arrowok="t"/>
                </v:rect>
                <v:rect id="Rectangle 1227" o:spid="_x0000_s1091" style="position:absolute;left:4978;top:11457;width:5127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" fillcolor="#e8e8e8" stroked="f">
                  <v:path arrowok="t"/>
                </v:rect>
                <v:rect id="Rectangle 1228" o:spid="_x0000_s1092" style="position:absolute;left:4978;top:11869;width:5127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" fillcolor="#e8e8e8" stroked="f">
                  <v:path arrowok="t"/>
                </v:rect>
                <v:rect id="Rectangle 1229" o:spid="_x0000_s1093" style="position:absolute;left:4978;top:12284;width:5127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" fillcolor="#e8e8e8" stroked="f">
                  <v:path arrowok="t"/>
                </v:rect>
                <v:shape id="Freeform 1230" o:spid="_x0000_s1094" style="position:absolute;left:1980;top:11032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" path="m,l8243,e" filled="f" strokecolor="#bababa" strokeweight="1.06pt">
                  <v:path arrowok="t" o:connecttype="custom" o:connectlocs="0,0;8243,0" o:connectangles="0,0"/>
                </v:shape>
                <v:rect id="Rectangle 1231" o:spid="_x0000_s1095" style="position:absolute;left:4762;top:12997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" fillcolor="#d2d2d2" stroked="f">
                  <v:path arrowok="t"/>
                </v:rect>
                <v:rect id="Rectangle 1232" o:spid="_x0000_s1096" style="position:absolute;left:1999;top:12997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" fillcolor="#d2d2d2" stroked="f">
                  <v:path arrowok="t"/>
                </v:rect>
                <v:rect id="Rectangle 1233" o:spid="_x0000_s1097" style="position:absolute;left:2097;top:12997;width:2664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" fillcolor="#d2d2d2" stroked="f">
                  <v:path arrowok="t"/>
                </v:rect>
                <v:rect id="Rectangle 1234" o:spid="_x0000_s1098" style="position:absolute;left:4880;top:12997;width:532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" fillcolor="#d2d2d2" stroked="f">
                  <v:path arrowok="t"/>
                </v:rect>
                <v:rect id="Rectangle 1235" o:spid="_x0000_s1099" style="position:absolute;left:4978;top:12997;width:5127;height: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" fillcolor="#d2d2d2" stroked="f">
                  <v:path arrowok="t"/>
                </v:rect>
                <v:shape id="Freeform 1236" o:spid="_x0000_s1100" style="position:absolute;left:1980;top:12988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" path="m,l8243,e" filled="f" strokecolor="#bababa" strokeweight="1.06pt">
                  <v:path arrowok="t" o:connecttype="custom" o:connectlocs="0,0;8243,0" o:connectangles="0,0"/>
                </v:shape>
                <v:shape id="Freeform 1237" o:spid="_x0000_s1101" style="position:absolute;left:1980;top:13701;width:8243;height:20;visibility:visible;mso-wrap-style:square;v-text-anchor:top" coordsize="824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" path="m,l8243,e" filled="f" strokecolor="#bababa" strokeweight="1.06pt">
                  <v:path arrowok="t" o:connecttype="custom" o:connectlocs="0,0;8243,0" o:connectangles="0,0"/>
                </v:shape>
                <w10:wrap anchorx="page"/>
              </v:group>
            </w:pict>
          </mc:Fallback>
        </mc:AlternateContent>
      </w:r>
      <w:r w:rsidR="001527E3">
        <w:t>The</w:t>
      </w:r>
      <w:r w:rsidR="001527E3">
        <w:rPr>
          <w:spacing w:val="51"/>
        </w:rPr>
        <w:t xml:space="preserve"> </w:t>
      </w:r>
      <w:r w:rsidR="001527E3">
        <w:t>following</w:t>
      </w:r>
      <w:r w:rsidR="001527E3">
        <w:rPr>
          <w:spacing w:val="50"/>
        </w:rPr>
        <w:t xml:space="preserve"> </w:t>
      </w:r>
      <w:r w:rsidR="001527E3">
        <w:t>stand</w:t>
      </w:r>
      <w:r w:rsidR="001527E3">
        <w:rPr>
          <w:spacing w:val="-2"/>
        </w:rPr>
        <w:t>a</w:t>
      </w:r>
      <w:r w:rsidR="001527E3">
        <w:t>rds</w:t>
      </w:r>
      <w:r w:rsidR="001527E3">
        <w:rPr>
          <w:spacing w:val="54"/>
        </w:rPr>
        <w:t xml:space="preserve"> </w:t>
      </w:r>
      <w:r w:rsidR="001527E3">
        <w:rPr>
          <w:spacing w:val="-1"/>
        </w:rPr>
        <w:t>a</w:t>
      </w:r>
      <w:r w:rsidR="001527E3">
        <w:t>re</w:t>
      </w:r>
      <w:r w:rsidR="001527E3">
        <w:rPr>
          <w:spacing w:val="50"/>
        </w:rPr>
        <w:t xml:space="preserve"> </w:t>
      </w:r>
      <w:r w:rsidR="001527E3">
        <w:t>r</w:t>
      </w:r>
      <w:r w:rsidR="001527E3">
        <w:rPr>
          <w:spacing w:val="-2"/>
        </w:rPr>
        <w:t>e</w:t>
      </w:r>
      <w:r w:rsidR="001527E3">
        <w:rPr>
          <w:spacing w:val="1"/>
        </w:rPr>
        <w:t>f</w:t>
      </w:r>
      <w:r w:rsidR="001527E3">
        <w:rPr>
          <w:spacing w:val="-1"/>
        </w:rPr>
        <w:t>e</w:t>
      </w:r>
      <w:r w:rsidR="001527E3">
        <w:t>rr</w:t>
      </w:r>
      <w:r w:rsidR="001527E3">
        <w:rPr>
          <w:spacing w:val="-1"/>
        </w:rPr>
        <w:t>e</w:t>
      </w:r>
      <w:r w:rsidR="001527E3">
        <w:t>d</w:t>
      </w:r>
      <w:r w:rsidR="001527E3">
        <w:rPr>
          <w:spacing w:val="52"/>
        </w:rPr>
        <w:t xml:space="preserve"> </w:t>
      </w:r>
      <w:r w:rsidR="001527E3">
        <w:t>to</w:t>
      </w:r>
      <w:r w:rsidR="001527E3">
        <w:rPr>
          <w:spacing w:val="53"/>
        </w:rPr>
        <w:t xml:space="preserve"> </w:t>
      </w:r>
      <w:r w:rsidR="001527E3">
        <w:t>in</w:t>
      </w:r>
      <w:r w:rsidR="001527E3">
        <w:rPr>
          <w:spacing w:val="50"/>
        </w:rPr>
        <w:t xml:space="preserve"> </w:t>
      </w:r>
      <w:r w:rsidR="001527E3">
        <w:t>this</w:t>
      </w:r>
      <w:r w:rsidR="001527E3">
        <w:rPr>
          <w:spacing w:val="50"/>
        </w:rPr>
        <w:t xml:space="preserve"> </w:t>
      </w:r>
      <w:r w:rsidR="001527E3">
        <w:t>s</w:t>
      </w:r>
      <w:r w:rsidR="001527E3">
        <w:rPr>
          <w:spacing w:val="-1"/>
        </w:rPr>
        <w:t>ec</w:t>
      </w:r>
      <w:r w:rsidR="001527E3">
        <w:t>tion</w:t>
      </w:r>
      <w:r w:rsidR="001527E3">
        <w:rPr>
          <w:spacing w:val="52"/>
        </w:rPr>
        <w:t xml:space="preserve"> </w:t>
      </w:r>
      <w:r w:rsidR="001527E3">
        <w:rPr>
          <w:spacing w:val="-1"/>
        </w:rPr>
        <w:t>a</w:t>
      </w:r>
      <w:r w:rsidR="001527E3">
        <w:t>nd</w:t>
      </w:r>
      <w:r w:rsidR="001527E3">
        <w:rPr>
          <w:spacing w:val="52"/>
        </w:rPr>
        <w:t xml:space="preserve"> </w:t>
      </w:r>
      <w:r w:rsidR="001527E3">
        <w:t>the</w:t>
      </w:r>
      <w:r w:rsidR="001527E3">
        <w:rPr>
          <w:spacing w:val="52"/>
        </w:rPr>
        <w:t xml:space="preserve"> </w:t>
      </w:r>
      <w:r w:rsidR="001527E3">
        <w:t>dr</w:t>
      </w:r>
      <w:r w:rsidR="001527E3">
        <w:rPr>
          <w:spacing w:val="-2"/>
        </w:rPr>
        <w:t>a</w:t>
      </w:r>
      <w:r w:rsidR="001527E3">
        <w:t>wings</w:t>
      </w:r>
      <w:r w:rsidR="001527E3">
        <w:rPr>
          <w:spacing w:val="52"/>
        </w:rPr>
        <w:t xml:space="preserve"> </w:t>
      </w:r>
      <w:r w:rsidR="001527E3">
        <w:t>r</w:t>
      </w:r>
      <w:r w:rsidR="001527E3">
        <w:rPr>
          <w:spacing w:val="-2"/>
        </w:rPr>
        <w:t>e</w:t>
      </w:r>
      <w:r w:rsidR="001527E3">
        <w:t>lev</w:t>
      </w:r>
      <w:r w:rsidR="001527E3">
        <w:rPr>
          <w:spacing w:val="-2"/>
        </w:rPr>
        <w:t>a</w:t>
      </w:r>
      <w:r w:rsidR="001527E3">
        <w:t>nt</w:t>
      </w:r>
      <w:r w:rsidR="001527E3">
        <w:rPr>
          <w:spacing w:val="53"/>
        </w:rPr>
        <w:t xml:space="preserve"> </w:t>
      </w:r>
      <w:r w:rsidR="001527E3">
        <w:t>to</w:t>
      </w:r>
      <w:r w:rsidR="001527E3">
        <w:rPr>
          <w:spacing w:val="53"/>
        </w:rPr>
        <w:t xml:space="preserve"> </w:t>
      </w:r>
      <w:r w:rsidR="001527E3">
        <w:t>th</w:t>
      </w:r>
      <w:r w:rsidR="001527E3">
        <w:rPr>
          <w:spacing w:val="-2"/>
        </w:rPr>
        <w:t>i</w:t>
      </w:r>
      <w:r w:rsidR="001527E3">
        <w:t>s s</w:t>
      </w:r>
      <w:r w:rsidR="001527E3">
        <w:rPr>
          <w:spacing w:val="-1"/>
        </w:rPr>
        <w:t>ec</w:t>
      </w:r>
      <w:r w:rsidR="001527E3">
        <w:t>tion;</w:t>
      </w: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pStyle w:val="Heading5"/>
        <w:kinsoku w:val="0"/>
        <w:overflowPunct w:val="0"/>
        <w:spacing w:before="69" w:line="359" w:lineRule="auto"/>
        <w:ind w:left="458" w:hanging="12"/>
        <w:rPr>
          <w:b w:val="0"/>
          <w:bCs w:val="0"/>
        </w:rPr>
      </w:pPr>
      <w:r>
        <w:lastRenderedPageBreak/>
        <w:t>BS</w:t>
      </w:r>
      <w:r>
        <w:rPr>
          <w:spacing w:val="10"/>
        </w:rPr>
        <w:t xml:space="preserve"> </w:t>
      </w:r>
      <w:r>
        <w:t>EN</w:t>
      </w:r>
      <w:r>
        <w:rPr>
          <w:spacing w:val="8"/>
        </w:rPr>
        <w:t xml:space="preserve"> </w:t>
      </w:r>
      <w:r>
        <w:t>6065</w:t>
      </w:r>
      <w:r>
        <w:rPr>
          <w:spacing w:val="1"/>
        </w:rPr>
        <w:t>4</w:t>
      </w:r>
      <w:r>
        <w:rPr>
          <w:spacing w:val="-1"/>
        </w:rPr>
        <w:t>-</w:t>
      </w:r>
      <w:r>
        <w:t>1:19</w:t>
      </w:r>
      <w:r>
        <w:rPr>
          <w:spacing w:val="-1"/>
        </w:rPr>
        <w:t>9</w:t>
      </w:r>
      <w:r>
        <w:t>3,</w:t>
      </w:r>
      <w:r>
        <w:rPr>
          <w:spacing w:val="9"/>
        </w:rPr>
        <w:t xml:space="preserve"> </w:t>
      </w:r>
      <w:r>
        <w:rPr>
          <w:spacing w:val="-3"/>
        </w:rPr>
        <w:t>I</w:t>
      </w:r>
      <w:r>
        <w:t>EC 60654</w:t>
      </w:r>
      <w:r>
        <w:rPr>
          <w:spacing w:val="-1"/>
        </w:rPr>
        <w:t>-</w:t>
      </w:r>
      <w:r>
        <w:t>1:19</w:t>
      </w:r>
      <w:r>
        <w:rPr>
          <w:spacing w:val="-1"/>
        </w:rPr>
        <w:t>9</w:t>
      </w:r>
      <w:r>
        <w:t>3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455" w:right="808"/>
        <w:jc w:val="both"/>
      </w:pPr>
      <w:r>
        <w:br w:type="column"/>
      </w:r>
      <w:r>
        <w:rPr>
          <w:spacing w:val="-4"/>
        </w:rPr>
        <w:lastRenderedPageBreak/>
        <w:t>I</w:t>
      </w:r>
      <w:r>
        <w:t>ndustri</w:t>
      </w:r>
      <w:r>
        <w:rPr>
          <w:spacing w:val="-2"/>
        </w:rPr>
        <w:t>a</w:t>
      </w:r>
      <w:r>
        <w:rPr>
          <w:spacing w:val="3"/>
        </w:rPr>
        <w:t>l</w:t>
      </w:r>
      <w:r>
        <w:rPr>
          <w:spacing w:val="-1"/>
        </w:rPr>
        <w:t>-</w:t>
      </w:r>
      <w:r>
        <w:t>proc</w:t>
      </w:r>
      <w:r>
        <w:rPr>
          <w:spacing w:val="-1"/>
        </w:rPr>
        <w:t>e</w:t>
      </w:r>
      <w:r>
        <w:t>ss</w:t>
      </w:r>
      <w:r>
        <w:rPr>
          <w:spacing w:val="9"/>
        </w:rPr>
        <w:t xml:space="preserve"> </w:t>
      </w:r>
      <w:r>
        <w:t>measur</w:t>
      </w:r>
      <w:r>
        <w:rPr>
          <w:spacing w:val="-2"/>
        </w:rPr>
        <w:t>e</w:t>
      </w:r>
      <w:r>
        <w:t>ment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 xml:space="preserve">ontrol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nt.</w:t>
      </w:r>
      <w:r>
        <w:rPr>
          <w:spacing w:val="41"/>
        </w:rPr>
        <w:t xml:space="preserve"> </w:t>
      </w:r>
      <w:r>
        <w:t>Op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ting</w:t>
      </w:r>
      <w:r>
        <w:rPr>
          <w:spacing w:val="40"/>
        </w:rPr>
        <w:t xml:space="preserve"> </w:t>
      </w:r>
      <w:r>
        <w:rPr>
          <w:spacing w:val="-1"/>
        </w:rPr>
        <w:t>c</w:t>
      </w:r>
      <w:r>
        <w:t>onditions.</w:t>
      </w:r>
      <w:r>
        <w:rPr>
          <w:spacing w:val="41"/>
        </w:rPr>
        <w:t xml:space="preserve"> </w:t>
      </w:r>
      <w:r>
        <w:t xml:space="preserve">Climatic </w:t>
      </w:r>
      <w:r>
        <w:rPr>
          <w:spacing w:val="-1"/>
        </w:rPr>
        <w:t>c</w:t>
      </w:r>
      <w:r>
        <w:t>onditions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455" w:right="808"/>
        <w:jc w:val="both"/>
        <w:sectPr w:rsidR="001527E3">
          <w:type w:val="continuous"/>
          <w:pgSz w:w="11900" w:h="16860"/>
          <w:pgMar w:top="1440" w:right="980" w:bottom="280" w:left="1640" w:header="720" w:footer="720" w:gutter="0"/>
          <w:cols w:num="2" w:space="720" w:equalWidth="0">
            <w:col w:w="3128" w:space="125"/>
            <w:col w:w="6027"/>
          </w:cols>
          <w:noEndnote/>
        </w:sectPr>
      </w:pP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tabs>
          <w:tab w:val="left" w:pos="3698"/>
        </w:tabs>
        <w:kinsoku w:val="0"/>
        <w:overflowPunct w:val="0"/>
        <w:spacing w:before="69"/>
        <w:ind w:left="446"/>
      </w:pPr>
      <w:r>
        <w:rPr>
          <w:b/>
          <w:bCs/>
        </w:rPr>
        <w:t>BS EN ISO 9001</w:t>
      </w:r>
      <w:r>
        <w:rPr>
          <w:b/>
          <w:bCs/>
          <w:spacing w:val="-1"/>
        </w:rPr>
        <w:t>:</w:t>
      </w:r>
      <w:r>
        <w:rPr>
          <w:b/>
          <w:bCs/>
        </w:rPr>
        <w:t>2015</w:t>
      </w:r>
      <w:r>
        <w:rPr>
          <w:b/>
          <w:bCs/>
        </w:rPr>
        <w:tab/>
      </w:r>
      <w:r>
        <w:t>Qu</w:t>
      </w:r>
      <w:r>
        <w:rPr>
          <w:spacing w:val="-2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-5"/>
        </w:rPr>
        <w:t xml:space="preserve"> </w:t>
      </w:r>
      <w:r>
        <w:t>ma</w:t>
      </w:r>
      <w:r>
        <w:rPr>
          <w:spacing w:val="1"/>
        </w:rPr>
        <w:t>na</w:t>
      </w:r>
      <w:r>
        <w:rPr>
          <w:spacing w:val="-3"/>
        </w:rPr>
        <w:t>g</w:t>
      </w:r>
      <w:r>
        <w:rPr>
          <w:spacing w:val="-1"/>
        </w:rPr>
        <w:t>e</w:t>
      </w:r>
      <w:r>
        <w:t xml:space="preserve">ment </w:t>
      </w:r>
      <w:r>
        <w:rPr>
          <w:spacing w:val="4"/>
        </w:rPr>
        <w:t>s</w:t>
      </w:r>
      <w:r>
        <w:rPr>
          <w:spacing w:val="-5"/>
        </w:rPr>
        <w:t>y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 xml:space="preserve">ms.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  <w:sectPr w:rsidR="001527E3">
          <w:type w:val="continuous"/>
          <w:pgSz w:w="11900" w:h="16860"/>
          <w:pgMar w:top="1440" w:right="980" w:bottom="280" w:left="1640" w:header="720" w:footer="720" w:gutter="0"/>
          <w:cols w:space="720" w:equalWidth="0">
            <w:col w:w="9280"/>
          </w:cols>
          <w:noEndnote/>
        </w:sectPr>
      </w:pPr>
    </w:p>
    <w:p w:rsidR="001527E3" w:rsidRDefault="001527E3">
      <w:pPr>
        <w:pStyle w:val="Heading5"/>
        <w:kinsoku w:val="0"/>
        <w:overflowPunct w:val="0"/>
        <w:spacing w:before="69"/>
        <w:ind w:left="446" w:firstLine="0"/>
        <w:rPr>
          <w:b w:val="0"/>
          <w:bCs w:val="0"/>
        </w:rPr>
      </w:pPr>
      <w:r>
        <w:lastRenderedPageBreak/>
        <w:t>BS EN 60529</w:t>
      </w:r>
      <w:r>
        <w:rPr>
          <w:spacing w:val="-2"/>
        </w:rPr>
        <w:t>:</w:t>
      </w:r>
      <w:r>
        <w:t>1992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ind w:left="458"/>
      </w:pPr>
      <w:r>
        <w:rPr>
          <w:b/>
          <w:bCs/>
        </w:rPr>
        <w:t>+A2</w:t>
      </w:r>
      <w:r>
        <w:rPr>
          <w:b/>
          <w:bCs/>
          <w:spacing w:val="-2"/>
        </w:rPr>
        <w:t>:</w:t>
      </w:r>
      <w:r>
        <w:rPr>
          <w:b/>
          <w:bCs/>
        </w:rPr>
        <w:t>2013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455" w:right="813"/>
      </w:pPr>
      <w:r>
        <w:br w:type="column"/>
      </w:r>
      <w:r>
        <w:lastRenderedPageBreak/>
        <w:t>De</w:t>
      </w:r>
      <w:r>
        <w:rPr>
          <w:spacing w:val="-3"/>
        </w:rPr>
        <w:t>g</w:t>
      </w:r>
      <w:r>
        <w:t>re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tion</w:t>
      </w:r>
      <w:r>
        <w:rPr>
          <w:spacing w:val="9"/>
        </w:rPr>
        <w:t xml:space="preserve"> </w:t>
      </w:r>
      <w:r>
        <w:t>p</w:t>
      </w:r>
      <w:r>
        <w:rPr>
          <w:spacing w:val="1"/>
        </w:rPr>
        <w:t>r</w:t>
      </w:r>
      <w:r>
        <w:t>ovided</w:t>
      </w:r>
      <w:r>
        <w:rPr>
          <w:spacing w:val="8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losur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rPr>
          <w:spacing w:val="1"/>
        </w:rPr>
        <w:t>(</w:t>
      </w:r>
      <w:r>
        <w:rPr>
          <w:spacing w:val="-4"/>
        </w:rPr>
        <w:t>I</w:t>
      </w:r>
      <w:r>
        <w:t xml:space="preserve">P </w:t>
      </w:r>
      <w:r>
        <w:rPr>
          <w:spacing w:val="-1"/>
        </w:rPr>
        <w:t>c</w:t>
      </w:r>
      <w:r>
        <w:t>od</w:t>
      </w:r>
      <w:r>
        <w:rPr>
          <w:spacing w:val="-1"/>
        </w:rPr>
        <w:t>e</w:t>
      </w:r>
      <w:r>
        <w:t>)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455" w:right="813"/>
        <w:sectPr w:rsidR="001527E3">
          <w:type w:val="continuous"/>
          <w:pgSz w:w="11900" w:h="16860"/>
          <w:pgMar w:top="1440" w:right="980" w:bottom="280" w:left="1640" w:header="720" w:footer="720" w:gutter="0"/>
          <w:cols w:num="2" w:space="720" w:equalWidth="0">
            <w:col w:w="2354" w:space="899"/>
            <w:col w:w="6027"/>
          </w:cols>
          <w:noEndnote/>
        </w:sectPr>
      </w:pP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tabs>
          <w:tab w:val="left" w:pos="3698"/>
        </w:tabs>
        <w:kinsoku w:val="0"/>
        <w:overflowPunct w:val="0"/>
        <w:spacing w:before="69"/>
        <w:ind w:left="446"/>
      </w:pPr>
      <w:r>
        <w:rPr>
          <w:b/>
          <w:bCs/>
          <w:spacing w:val="-3"/>
        </w:rPr>
        <w:t>P</w:t>
      </w:r>
      <w:r>
        <w:rPr>
          <w:b/>
          <w:bCs/>
        </w:rPr>
        <w:t>AS 5308</w:t>
      </w:r>
      <w:r>
        <w:rPr>
          <w:b/>
          <w:bCs/>
          <w:spacing w:val="-1"/>
        </w:rPr>
        <w:t>-</w:t>
      </w:r>
      <w:r>
        <w:rPr>
          <w:b/>
          <w:bCs/>
          <w:spacing w:val="2"/>
        </w:rPr>
        <w:t>1</w:t>
      </w:r>
      <w:r>
        <w:rPr>
          <w:b/>
          <w:bCs/>
        </w:rPr>
        <w:t>:2009</w:t>
      </w:r>
      <w:r>
        <w:rPr>
          <w:b/>
          <w:bCs/>
        </w:rPr>
        <w:tab/>
      </w:r>
      <w:r>
        <w:t>Control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instrum</w:t>
      </w:r>
      <w:r>
        <w:rPr>
          <w:spacing w:val="-2"/>
        </w:rPr>
        <w:t>e</w:t>
      </w:r>
      <w:r>
        <w:t>ntation</w:t>
      </w:r>
      <w:r>
        <w:rPr>
          <w:spacing w:val="5"/>
        </w:rPr>
        <w:t xml:space="preserve"> </w:t>
      </w:r>
      <w:r>
        <w:rPr>
          <w:spacing w:val="-1"/>
        </w:rPr>
        <w:t>ca</w:t>
      </w:r>
      <w:r>
        <w:t>bles.</w:t>
      </w:r>
      <w:r>
        <w:rPr>
          <w:spacing w:val="4"/>
        </w:rPr>
        <w:t xml:space="preserve"> </w:t>
      </w:r>
      <w:r>
        <w:t>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rPr>
          <w:spacing w:val="-1"/>
        </w:rPr>
        <w:t>ca</w:t>
      </w:r>
      <w:r>
        <w:t>tion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3708" w:firstLine="0"/>
      </w:pPr>
      <w:r>
        <w:t>for</w:t>
      </w:r>
      <w:r>
        <w:rPr>
          <w:spacing w:val="-2"/>
        </w:rPr>
        <w:t xml:space="preserve"> </w:t>
      </w:r>
      <w:r>
        <w:t>po</w:t>
      </w:r>
      <w:r>
        <w:rPr>
          <w:spacing w:val="2"/>
        </w:rPr>
        <w:t>l</w:t>
      </w:r>
      <w:r>
        <w:rPr>
          <w:spacing w:val="-5"/>
        </w:rPr>
        <w:t>y</w:t>
      </w:r>
      <w:r>
        <w:rPr>
          <w:spacing w:val="1"/>
        </w:rPr>
        <w:t>e</w:t>
      </w:r>
      <w:r>
        <w:t>t</w:t>
      </w:r>
      <w:r>
        <w:rPr>
          <w:spacing w:val="5"/>
        </w:rPr>
        <w:t>h</w:t>
      </w:r>
      <w:r>
        <w:rPr>
          <w:spacing w:val="-8"/>
        </w:rPr>
        <w:t>y</w:t>
      </w:r>
      <w:r>
        <w:rPr>
          <w:spacing w:val="2"/>
        </w:rPr>
        <w:t>l</w:t>
      </w:r>
      <w:r>
        <w:rPr>
          <w:spacing w:val="-1"/>
        </w:rPr>
        <w:t>e</w:t>
      </w:r>
      <w:r>
        <w:t>ne</w:t>
      </w:r>
      <w:r>
        <w:rPr>
          <w:spacing w:val="-1"/>
        </w:rPr>
        <w:t xml:space="preserve"> </w:t>
      </w:r>
      <w:r>
        <w:t>insul</w:t>
      </w:r>
      <w:r>
        <w:rPr>
          <w:spacing w:val="-1"/>
        </w:rPr>
        <w:t>a</w:t>
      </w:r>
      <w:r>
        <w:t>t</w:t>
      </w:r>
      <w:r>
        <w:rPr>
          <w:spacing w:val="1"/>
        </w:rPr>
        <w:t>e</w:t>
      </w:r>
      <w:r>
        <w:t xml:space="preserve">d </w:t>
      </w:r>
      <w:r>
        <w:rPr>
          <w:spacing w:val="-1"/>
        </w:rPr>
        <w:t>ca</w:t>
      </w:r>
      <w:r>
        <w:t>bles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3698"/>
        </w:tabs>
        <w:kinsoku w:val="0"/>
        <w:overflowPunct w:val="0"/>
        <w:spacing w:before="69"/>
        <w:ind w:left="446"/>
      </w:pPr>
      <w:r>
        <w:rPr>
          <w:b/>
          <w:bCs/>
          <w:spacing w:val="-3"/>
        </w:rPr>
        <w:t>P</w:t>
      </w:r>
      <w:r>
        <w:rPr>
          <w:b/>
          <w:bCs/>
        </w:rPr>
        <w:t>AS 5308</w:t>
      </w:r>
      <w:r>
        <w:rPr>
          <w:b/>
          <w:bCs/>
          <w:spacing w:val="-1"/>
        </w:rPr>
        <w:t>-</w:t>
      </w:r>
      <w:r>
        <w:rPr>
          <w:b/>
          <w:bCs/>
          <w:spacing w:val="2"/>
        </w:rPr>
        <w:t>2</w:t>
      </w:r>
      <w:r>
        <w:rPr>
          <w:b/>
          <w:bCs/>
        </w:rPr>
        <w:t>:2009</w:t>
      </w:r>
      <w:r>
        <w:rPr>
          <w:b/>
          <w:bCs/>
        </w:rPr>
        <w:tab/>
      </w:r>
      <w:r>
        <w:t>Control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instrum</w:t>
      </w:r>
      <w:r>
        <w:rPr>
          <w:spacing w:val="-2"/>
        </w:rPr>
        <w:t>e</w:t>
      </w:r>
      <w:r>
        <w:t>ntation</w:t>
      </w:r>
      <w:r>
        <w:rPr>
          <w:spacing w:val="5"/>
        </w:rPr>
        <w:t xml:space="preserve"> </w:t>
      </w:r>
      <w:r>
        <w:rPr>
          <w:spacing w:val="-1"/>
        </w:rPr>
        <w:t>ca</w:t>
      </w:r>
      <w:r>
        <w:t>bles.</w:t>
      </w:r>
      <w:r>
        <w:rPr>
          <w:spacing w:val="4"/>
        </w:rPr>
        <w:t xml:space="preserve"> </w:t>
      </w:r>
      <w:r>
        <w:t>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rPr>
          <w:spacing w:val="-1"/>
        </w:rPr>
        <w:t>ca</w:t>
      </w:r>
      <w:r>
        <w:t>tion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527" w:firstLine="0"/>
        <w:jc w:val="center"/>
      </w:pPr>
      <w:r>
        <w:t>for</w:t>
      </w:r>
      <w:r>
        <w:rPr>
          <w:spacing w:val="-2"/>
        </w:rPr>
        <w:t xml:space="preserve"> </w:t>
      </w:r>
      <w:r>
        <w:t>PVC insul</w:t>
      </w:r>
      <w:r>
        <w:rPr>
          <w:spacing w:val="-1"/>
        </w:rPr>
        <w:t>a</w:t>
      </w:r>
      <w:r>
        <w:t xml:space="preserve">ted </w:t>
      </w:r>
      <w:r>
        <w:rPr>
          <w:spacing w:val="-2"/>
        </w:rPr>
        <w:t>c</w:t>
      </w:r>
      <w:r>
        <w:rPr>
          <w:spacing w:val="-1"/>
        </w:rPr>
        <w:t>a</w:t>
      </w:r>
      <w:r>
        <w:t>bles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left="3708" w:right="808" w:hanging="3263"/>
        <w:jc w:val="both"/>
      </w:pPr>
      <w:r>
        <w:rPr>
          <w:b/>
          <w:bCs/>
        </w:rPr>
        <w:t>BS 1646</w:t>
      </w:r>
      <w:r>
        <w:rPr>
          <w:b/>
          <w:bCs/>
          <w:spacing w:val="-1"/>
        </w:rPr>
        <w:t>-</w:t>
      </w:r>
      <w:r>
        <w:rPr>
          <w:b/>
          <w:bCs/>
        </w:rPr>
        <w:t>2:19</w:t>
      </w:r>
      <w:r>
        <w:rPr>
          <w:b/>
          <w:bCs/>
          <w:spacing w:val="-1"/>
        </w:rPr>
        <w:t>8</w:t>
      </w:r>
      <w:r>
        <w:rPr>
          <w:b/>
          <w:bCs/>
        </w:rPr>
        <w:t xml:space="preserve">3      </w:t>
      </w:r>
      <w:r>
        <w:rPr>
          <w:b/>
          <w:bCs/>
          <w:spacing w:val="39"/>
        </w:rPr>
        <w:t xml:space="preserve"> </w:t>
      </w:r>
      <w:r>
        <w:rPr>
          <w:spacing w:val="3"/>
        </w:rPr>
        <w:t>S</w:t>
      </w:r>
      <w:r>
        <w:rPr>
          <w:spacing w:val="-8"/>
        </w:rPr>
        <w:t>y</w:t>
      </w:r>
      <w:r>
        <w:t xml:space="preserve">mbolic      </w:t>
      </w:r>
      <w:r>
        <w:rPr>
          <w:spacing w:val="1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pr</w:t>
      </w:r>
      <w:r>
        <w:rPr>
          <w:spacing w:val="-2"/>
        </w:rPr>
        <w:t>e</w:t>
      </w:r>
      <w:r>
        <w:rPr>
          <w:spacing w:val="2"/>
        </w:rPr>
        <w:t>s</w:t>
      </w:r>
      <w:r>
        <w:rPr>
          <w:spacing w:val="-1"/>
        </w:rPr>
        <w:t>e</w:t>
      </w:r>
      <w:r>
        <w:t>nt</w:t>
      </w:r>
      <w:r>
        <w:rPr>
          <w:spacing w:val="1"/>
        </w:rPr>
        <w:t>a</w:t>
      </w:r>
      <w:r>
        <w:t xml:space="preserve">tion       </w:t>
      </w:r>
      <w:r>
        <w:rPr>
          <w:spacing w:val="18"/>
        </w:rPr>
        <w:t xml:space="preserve"> </w:t>
      </w:r>
      <w:r>
        <w:t xml:space="preserve">for       </w:t>
      </w:r>
      <w:r>
        <w:rPr>
          <w:spacing w:val="17"/>
        </w:rPr>
        <w:t xml:space="preserve"> </w:t>
      </w:r>
      <w:r>
        <w:t>pro</w:t>
      </w:r>
      <w:r>
        <w:rPr>
          <w:spacing w:val="-2"/>
        </w:rPr>
        <w:t>c</w:t>
      </w:r>
      <w:r>
        <w:rPr>
          <w:spacing w:val="-1"/>
        </w:rPr>
        <w:t>e</w:t>
      </w:r>
      <w:r>
        <w:t>ss me</w:t>
      </w:r>
      <w:r>
        <w:rPr>
          <w:spacing w:val="-2"/>
        </w:rPr>
        <w:t>a</w:t>
      </w:r>
      <w:r>
        <w:t>sur</w:t>
      </w:r>
      <w:r>
        <w:rPr>
          <w:spacing w:val="-2"/>
        </w:rPr>
        <w:t>e</w:t>
      </w:r>
      <w:r>
        <w:t>ment</w:t>
      </w:r>
      <w:r>
        <w:rPr>
          <w:spacing w:val="42"/>
        </w:rPr>
        <w:t xml:space="preserve"> </w:t>
      </w:r>
      <w:r>
        <w:rPr>
          <w:spacing w:val="-1"/>
        </w:rPr>
        <w:t>c</w:t>
      </w:r>
      <w:r>
        <w:t>ontr</w:t>
      </w:r>
      <w:r>
        <w:rPr>
          <w:spacing w:val="1"/>
        </w:rPr>
        <w:t>o</w:t>
      </w:r>
      <w:r>
        <w:t>l</w:t>
      </w:r>
      <w:r>
        <w:rPr>
          <w:spacing w:val="42"/>
        </w:rPr>
        <w:t xml:space="preserve"> </w:t>
      </w:r>
      <w:r>
        <w:t>fun</w:t>
      </w:r>
      <w:r>
        <w:rPr>
          <w:spacing w:val="-2"/>
        </w:rPr>
        <w:t>c</w:t>
      </w:r>
      <w:r>
        <w:t>tions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nd instrum</w:t>
      </w:r>
      <w:r>
        <w:rPr>
          <w:spacing w:val="-2"/>
        </w:rPr>
        <w:t>e</w:t>
      </w:r>
      <w:r>
        <w:t>ntation.</w:t>
      </w:r>
      <w:r>
        <w:rPr>
          <w:spacing w:val="50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</w:t>
      </w:r>
      <w:r>
        <w:rPr>
          <w:spacing w:val="50"/>
        </w:rPr>
        <w:t xml:space="preserve"> </w:t>
      </w:r>
      <w:r>
        <w:t>for</w:t>
      </w:r>
      <w:r>
        <w:rPr>
          <w:spacing w:val="48"/>
        </w:rPr>
        <w:t xml:space="preserve"> </w:t>
      </w:r>
      <w:r>
        <w:rPr>
          <w:spacing w:val="-1"/>
        </w:rPr>
        <w:t>a</w:t>
      </w:r>
      <w:r>
        <w:t>dditional b</w:t>
      </w:r>
      <w:r>
        <w:rPr>
          <w:spacing w:val="-1"/>
        </w:rPr>
        <w:t>a</w:t>
      </w:r>
      <w:r>
        <w:t xml:space="preserve">sic </w:t>
      </w:r>
      <w:r>
        <w:rPr>
          <w:spacing w:val="-1"/>
        </w:rPr>
        <w:t>re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ments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  <w:sectPr w:rsidR="001527E3">
          <w:type w:val="continuous"/>
          <w:pgSz w:w="11900" w:h="16860"/>
          <w:pgMar w:top="1440" w:right="980" w:bottom="280" w:left="1640" w:header="720" w:footer="720" w:gutter="0"/>
          <w:cols w:space="720" w:equalWidth="0">
            <w:col w:w="9280"/>
          </w:cols>
          <w:noEndnote/>
        </w:sectPr>
      </w:pPr>
    </w:p>
    <w:p w:rsidR="001527E3" w:rsidRDefault="001527E3">
      <w:pPr>
        <w:pStyle w:val="Heading5"/>
        <w:tabs>
          <w:tab w:val="left" w:pos="1071"/>
          <w:tab w:val="left" w:pos="2701"/>
        </w:tabs>
        <w:kinsoku w:val="0"/>
        <w:overflowPunct w:val="0"/>
        <w:spacing w:before="69"/>
        <w:ind w:left="446" w:firstLine="0"/>
        <w:rPr>
          <w:b w:val="0"/>
          <w:bCs w:val="0"/>
        </w:rPr>
      </w:pPr>
      <w:r>
        <w:lastRenderedPageBreak/>
        <w:t>BS</w:t>
      </w:r>
      <w:r>
        <w:tab/>
        <w:t>5863</w:t>
      </w:r>
      <w:r>
        <w:rPr>
          <w:spacing w:val="-1"/>
        </w:rPr>
        <w:t>-</w:t>
      </w:r>
      <w:r>
        <w:t>1:19</w:t>
      </w:r>
      <w:r>
        <w:rPr>
          <w:spacing w:val="-1"/>
        </w:rPr>
        <w:t>8</w:t>
      </w:r>
      <w:r>
        <w:t>4,</w:t>
      </w:r>
      <w:r>
        <w:tab/>
      </w:r>
      <w:r>
        <w:rPr>
          <w:spacing w:val="-3"/>
        </w:rPr>
        <w:t>I</w:t>
      </w:r>
      <w:r>
        <w:t>EC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ind w:left="458"/>
      </w:pPr>
      <w:r>
        <w:rPr>
          <w:b/>
          <w:bCs/>
        </w:rPr>
        <w:t>60381</w:t>
      </w:r>
      <w:r>
        <w:rPr>
          <w:b/>
          <w:bCs/>
          <w:spacing w:val="-1"/>
        </w:rPr>
        <w:t>-</w:t>
      </w:r>
      <w:r>
        <w:rPr>
          <w:b/>
          <w:bCs/>
        </w:rPr>
        <w:t>1:19</w:t>
      </w:r>
      <w:r>
        <w:rPr>
          <w:b/>
          <w:bCs/>
          <w:spacing w:val="-1"/>
        </w:rPr>
        <w:t>8</w:t>
      </w:r>
      <w:r>
        <w:rPr>
          <w:b/>
          <w:bCs/>
        </w:rPr>
        <w:t>2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455" w:right="810"/>
      </w:pPr>
      <w:r>
        <w:br w:type="column"/>
      </w:r>
      <w:r>
        <w:lastRenderedPageBreak/>
        <w:t>An</w:t>
      </w:r>
      <w:r>
        <w:rPr>
          <w:spacing w:val="-2"/>
        </w:rPr>
        <w:t>a</w:t>
      </w:r>
      <w:r>
        <w:t>lo</w:t>
      </w:r>
      <w:r>
        <w:rPr>
          <w:spacing w:val="-2"/>
        </w:rPr>
        <w:t>g</w:t>
      </w:r>
      <w:r>
        <w:rPr>
          <w:spacing w:val="2"/>
        </w:rPr>
        <w:t>u</w:t>
      </w:r>
      <w:r>
        <w:t xml:space="preserve">e </w:t>
      </w:r>
      <w:r>
        <w:rPr>
          <w:spacing w:val="13"/>
        </w:rPr>
        <w:t xml:space="preserve"> 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-1"/>
        </w:rPr>
        <w:t>a</w:t>
      </w:r>
      <w:r>
        <w:t xml:space="preserve">ls </w:t>
      </w:r>
      <w:r>
        <w:rPr>
          <w:spacing w:val="14"/>
        </w:rPr>
        <w:t xml:space="preserve"> </w:t>
      </w:r>
      <w:r>
        <w:t>f</w:t>
      </w:r>
      <w:r>
        <w:rPr>
          <w:spacing w:val="1"/>
        </w:rPr>
        <w:t>o</w:t>
      </w:r>
      <w:r>
        <w:t xml:space="preserve">r </w:t>
      </w:r>
      <w:r>
        <w:rPr>
          <w:spacing w:val="13"/>
        </w:rPr>
        <w:t xml:space="preserve"> </w:t>
      </w:r>
      <w:r>
        <w:rPr>
          <w:spacing w:val="2"/>
        </w:rPr>
        <w:t>p</w:t>
      </w:r>
      <w:r>
        <w:t>ro</w:t>
      </w:r>
      <w:r>
        <w:rPr>
          <w:spacing w:val="-2"/>
        </w:rPr>
        <w:t>c</w:t>
      </w:r>
      <w:r>
        <w:rPr>
          <w:spacing w:val="-1"/>
        </w:rPr>
        <w:t>e</w:t>
      </w:r>
      <w:r>
        <w:t xml:space="preserve">ss 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t</w:t>
      </w:r>
      <w:r>
        <w:t xml:space="preserve">rol </w:t>
      </w:r>
      <w:r>
        <w:rPr>
          <w:spacing w:val="13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ms. 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 f</w:t>
      </w:r>
      <w:r>
        <w:rPr>
          <w:spacing w:val="-1"/>
        </w:rPr>
        <w:t>o</w:t>
      </w:r>
      <w:r>
        <w:t>r di</w:t>
      </w:r>
      <w:r>
        <w:rPr>
          <w:spacing w:val="1"/>
        </w:rPr>
        <w:t>r</w:t>
      </w:r>
      <w:r>
        <w:rPr>
          <w:spacing w:val="-1"/>
        </w:rPr>
        <w:t>ec</w:t>
      </w:r>
      <w:r>
        <w:t xml:space="preserve">t </w:t>
      </w:r>
      <w:r>
        <w:rPr>
          <w:spacing w:val="1"/>
        </w:rPr>
        <w:t>c</w:t>
      </w:r>
      <w:r>
        <w:t>ur</w:t>
      </w:r>
      <w:r>
        <w:rPr>
          <w:spacing w:val="-2"/>
        </w:rPr>
        <w:t>r</w:t>
      </w:r>
      <w:r>
        <w:rPr>
          <w:spacing w:val="-1"/>
        </w:rPr>
        <w:t>e</w:t>
      </w:r>
      <w:r>
        <w:t>nt sign</w:t>
      </w:r>
      <w:r>
        <w:rPr>
          <w:spacing w:val="-1"/>
        </w:rPr>
        <w:t>a</w:t>
      </w:r>
      <w:r>
        <w:t>ls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455" w:right="810"/>
        <w:sectPr w:rsidR="001527E3">
          <w:type w:val="continuous"/>
          <w:pgSz w:w="11900" w:h="16860"/>
          <w:pgMar w:top="1440" w:right="980" w:bottom="280" w:left="1640" w:header="720" w:footer="720" w:gutter="0"/>
          <w:cols w:num="2" w:space="720" w:equalWidth="0">
            <w:col w:w="3127" w:space="125"/>
            <w:col w:w="6028"/>
          </w:cols>
          <w:noEndnote/>
        </w:sectPr>
      </w:pP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  <w:sectPr w:rsidR="001527E3">
          <w:type w:val="continuous"/>
          <w:pgSz w:w="11900" w:h="16860"/>
          <w:pgMar w:top="1440" w:right="980" w:bottom="280" w:left="1640" w:header="720" w:footer="720" w:gutter="0"/>
          <w:cols w:space="720" w:equalWidth="0">
            <w:col w:w="9280"/>
          </w:cols>
          <w:noEndnote/>
        </w:sectPr>
      </w:pPr>
    </w:p>
    <w:p w:rsidR="001527E3" w:rsidRDefault="001527E3">
      <w:pPr>
        <w:pStyle w:val="Heading5"/>
        <w:tabs>
          <w:tab w:val="left" w:pos="1071"/>
          <w:tab w:val="left" w:pos="2701"/>
        </w:tabs>
        <w:kinsoku w:val="0"/>
        <w:overflowPunct w:val="0"/>
        <w:spacing w:before="69"/>
        <w:ind w:left="446" w:firstLine="0"/>
        <w:rPr>
          <w:b w:val="0"/>
          <w:bCs w:val="0"/>
        </w:rPr>
      </w:pPr>
      <w:r>
        <w:lastRenderedPageBreak/>
        <w:t>BS</w:t>
      </w:r>
      <w:r>
        <w:tab/>
        <w:t>5863</w:t>
      </w:r>
      <w:r>
        <w:rPr>
          <w:spacing w:val="-1"/>
        </w:rPr>
        <w:t>-</w:t>
      </w:r>
      <w:r>
        <w:t>2:19</w:t>
      </w:r>
      <w:r>
        <w:rPr>
          <w:spacing w:val="-1"/>
        </w:rPr>
        <w:t>8</w:t>
      </w:r>
      <w:r>
        <w:t>0,</w:t>
      </w:r>
      <w:r>
        <w:tab/>
      </w:r>
      <w:r>
        <w:rPr>
          <w:spacing w:val="-3"/>
        </w:rPr>
        <w:t>I</w:t>
      </w:r>
      <w:r>
        <w:t>EC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ind w:left="458"/>
      </w:pPr>
      <w:r>
        <w:rPr>
          <w:b/>
          <w:bCs/>
        </w:rPr>
        <w:t>60381</w:t>
      </w:r>
      <w:r>
        <w:rPr>
          <w:b/>
          <w:bCs/>
          <w:spacing w:val="-1"/>
        </w:rPr>
        <w:t>-</w:t>
      </w:r>
      <w:r>
        <w:rPr>
          <w:b/>
          <w:bCs/>
        </w:rPr>
        <w:t>2:19</w:t>
      </w:r>
      <w:r>
        <w:rPr>
          <w:b/>
          <w:bCs/>
          <w:spacing w:val="-1"/>
        </w:rPr>
        <w:t>7</w:t>
      </w:r>
      <w:r>
        <w:rPr>
          <w:b/>
          <w:bCs/>
        </w:rPr>
        <w:t>8</w:t>
      </w:r>
    </w:p>
    <w:p w:rsidR="001527E3" w:rsidRDefault="001527E3">
      <w:pPr>
        <w:pStyle w:val="BodyText"/>
        <w:kinsoku w:val="0"/>
        <w:overflowPunct w:val="0"/>
        <w:spacing w:before="69" w:line="359" w:lineRule="auto"/>
        <w:ind w:left="455" w:right="808"/>
      </w:pPr>
      <w:r>
        <w:br w:type="column"/>
      </w:r>
      <w:r>
        <w:lastRenderedPageBreak/>
        <w:t>An</w:t>
      </w:r>
      <w:r>
        <w:rPr>
          <w:spacing w:val="-2"/>
        </w:rPr>
        <w:t>a</w:t>
      </w:r>
      <w:r>
        <w:t>lo</w:t>
      </w:r>
      <w:r>
        <w:rPr>
          <w:spacing w:val="-2"/>
        </w:rPr>
        <w:t>g</w:t>
      </w:r>
      <w:r>
        <w:rPr>
          <w:spacing w:val="2"/>
        </w:rPr>
        <w:t>u</w:t>
      </w:r>
      <w:r>
        <w:t xml:space="preserve">e </w:t>
      </w:r>
      <w:r>
        <w:rPr>
          <w:spacing w:val="13"/>
        </w:rPr>
        <w:t xml:space="preserve"> 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-1"/>
        </w:rPr>
        <w:t>a</w:t>
      </w:r>
      <w:r>
        <w:t xml:space="preserve">ls </w:t>
      </w:r>
      <w:r>
        <w:rPr>
          <w:spacing w:val="14"/>
        </w:rPr>
        <w:t xml:space="preserve"> </w:t>
      </w:r>
      <w:r>
        <w:t>f</w:t>
      </w:r>
      <w:r>
        <w:rPr>
          <w:spacing w:val="1"/>
        </w:rPr>
        <w:t>o</w:t>
      </w:r>
      <w:r>
        <w:t xml:space="preserve">r </w:t>
      </w:r>
      <w:r>
        <w:rPr>
          <w:spacing w:val="13"/>
        </w:rPr>
        <w:t xml:space="preserve"> </w:t>
      </w:r>
      <w:r>
        <w:rPr>
          <w:spacing w:val="4"/>
        </w:rPr>
        <w:t>p</w:t>
      </w:r>
      <w:r>
        <w:t>ro</w:t>
      </w:r>
      <w:r>
        <w:rPr>
          <w:spacing w:val="-2"/>
        </w:rPr>
        <w:t>c</w:t>
      </w:r>
      <w:r>
        <w:rPr>
          <w:spacing w:val="-1"/>
        </w:rPr>
        <w:t>e</w:t>
      </w:r>
      <w:r>
        <w:t xml:space="preserve">ss 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t</w:t>
      </w:r>
      <w:r>
        <w:t xml:space="preserve">rol </w:t>
      </w:r>
      <w:r>
        <w:rPr>
          <w:spacing w:val="13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ms. 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 f</w:t>
      </w:r>
      <w:r>
        <w:rPr>
          <w:spacing w:val="-1"/>
        </w:rPr>
        <w:t>o</w:t>
      </w:r>
      <w:r>
        <w:t>r di</w:t>
      </w:r>
      <w:r>
        <w:rPr>
          <w:spacing w:val="1"/>
        </w:rPr>
        <w:t>r</w:t>
      </w:r>
      <w:r>
        <w:rPr>
          <w:spacing w:val="-1"/>
        </w:rPr>
        <w:t>ec</w:t>
      </w:r>
      <w:r>
        <w:t xml:space="preserve">t </w:t>
      </w:r>
      <w:r>
        <w:rPr>
          <w:spacing w:val="2"/>
        </w:rPr>
        <w:t>v</w:t>
      </w:r>
      <w:r>
        <w:t>olt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-1"/>
        </w:rPr>
        <w:t>a</w:t>
      </w:r>
      <w:r>
        <w:t>ls</w:t>
      </w:r>
    </w:p>
    <w:p w:rsidR="001527E3" w:rsidRDefault="001527E3">
      <w:pPr>
        <w:pStyle w:val="BodyText"/>
        <w:kinsoku w:val="0"/>
        <w:overflowPunct w:val="0"/>
        <w:spacing w:before="69" w:line="359" w:lineRule="auto"/>
        <w:ind w:left="455" w:right="808"/>
        <w:sectPr w:rsidR="001527E3">
          <w:type w:val="continuous"/>
          <w:pgSz w:w="11900" w:h="16860"/>
          <w:pgMar w:top="1440" w:right="980" w:bottom="280" w:left="1640" w:header="720" w:footer="720" w:gutter="0"/>
          <w:cols w:num="2" w:space="720" w:equalWidth="0">
            <w:col w:w="3127" w:space="125"/>
            <w:col w:w="6028"/>
          </w:cols>
          <w:noEndnote/>
        </w:sectPr>
      </w:pP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  <w:sectPr w:rsidR="001527E3">
          <w:type w:val="continuous"/>
          <w:pgSz w:w="11900" w:h="16860"/>
          <w:pgMar w:top="1440" w:right="980" w:bottom="280" w:left="1640" w:header="720" w:footer="720" w:gutter="0"/>
          <w:cols w:space="720" w:equalWidth="0">
            <w:col w:w="9280"/>
          </w:cols>
          <w:noEndnote/>
        </w:sectPr>
      </w:pPr>
    </w:p>
    <w:p w:rsidR="001527E3" w:rsidRDefault="001527E3">
      <w:pPr>
        <w:pStyle w:val="Heading5"/>
        <w:kinsoku w:val="0"/>
        <w:overflowPunct w:val="0"/>
        <w:spacing w:before="69" w:line="360" w:lineRule="auto"/>
        <w:ind w:left="458" w:hanging="12"/>
        <w:rPr>
          <w:b w:val="0"/>
          <w:bCs w:val="0"/>
        </w:rPr>
      </w:pPr>
      <w:r>
        <w:lastRenderedPageBreak/>
        <w:t>BS</w:t>
      </w:r>
      <w:r>
        <w:rPr>
          <w:spacing w:val="10"/>
        </w:rPr>
        <w:t xml:space="preserve"> </w:t>
      </w:r>
      <w:r>
        <w:t>EN</w:t>
      </w:r>
      <w:r>
        <w:rPr>
          <w:spacing w:val="8"/>
        </w:rPr>
        <w:t xml:space="preserve"> </w:t>
      </w:r>
      <w:r>
        <w:t>6005</w:t>
      </w:r>
      <w:r>
        <w:rPr>
          <w:spacing w:val="1"/>
        </w:rPr>
        <w:t>1</w:t>
      </w:r>
      <w:r>
        <w:rPr>
          <w:spacing w:val="-1"/>
        </w:rPr>
        <w:t>-</w:t>
      </w:r>
      <w:r>
        <w:t>1:19</w:t>
      </w:r>
      <w:r>
        <w:rPr>
          <w:spacing w:val="-1"/>
        </w:rPr>
        <w:t>9</w:t>
      </w:r>
      <w:r>
        <w:t>9,</w:t>
      </w:r>
      <w:r>
        <w:rPr>
          <w:spacing w:val="9"/>
        </w:rPr>
        <w:t xml:space="preserve"> </w:t>
      </w:r>
      <w:r>
        <w:rPr>
          <w:spacing w:val="-3"/>
        </w:rPr>
        <w:t>I</w:t>
      </w:r>
      <w:r>
        <w:t>EC 60051</w:t>
      </w:r>
      <w:r>
        <w:rPr>
          <w:spacing w:val="-1"/>
        </w:rPr>
        <w:t>-</w:t>
      </w:r>
      <w:r>
        <w:t>1:19</w:t>
      </w:r>
      <w:r>
        <w:rPr>
          <w:spacing w:val="-1"/>
        </w:rPr>
        <w:t>9</w:t>
      </w:r>
      <w:r>
        <w:t>7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455" w:right="811"/>
        <w:jc w:val="both"/>
      </w:pPr>
      <w:r>
        <w:br w:type="column"/>
      </w:r>
      <w:r>
        <w:lastRenderedPageBreak/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41"/>
        </w:rPr>
        <w:t xml:space="preserve"> </w:t>
      </w:r>
      <w:r>
        <w:rPr>
          <w:spacing w:val="-1"/>
        </w:rPr>
        <w:t>ac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38"/>
        </w:rPr>
        <w:t xml:space="preserve"> </w:t>
      </w:r>
      <w:r>
        <w:t>indi</w:t>
      </w:r>
      <w:r>
        <w:rPr>
          <w:spacing w:val="-1"/>
        </w:rPr>
        <w:t>ca</w:t>
      </w:r>
      <w:r>
        <w:t>t</w:t>
      </w:r>
      <w:r>
        <w:rPr>
          <w:spacing w:val="3"/>
        </w:rPr>
        <w:t>i</w:t>
      </w:r>
      <w:r>
        <w:t>ng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a</w:t>
      </w:r>
      <w:r>
        <w:t>lo</w:t>
      </w:r>
      <w:r>
        <w:rPr>
          <w:spacing w:val="-2"/>
        </w:rPr>
        <w:t>g</w:t>
      </w:r>
      <w:r>
        <w:rPr>
          <w:spacing w:val="2"/>
        </w:rPr>
        <w:t>u</w:t>
      </w:r>
      <w:r>
        <w:t>e</w:t>
      </w:r>
      <w:r>
        <w:rPr>
          <w:spacing w:val="39"/>
        </w:rPr>
        <w:t xml:space="preserve"> 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-1"/>
        </w:rPr>
        <w:t>ca</w:t>
      </w:r>
      <w:r>
        <w:t>l me</w:t>
      </w:r>
      <w:r>
        <w:rPr>
          <w:spacing w:val="-2"/>
        </w:rPr>
        <w:t>a</w:t>
      </w:r>
      <w:r>
        <w:t>suri</w:t>
      </w:r>
      <w:r>
        <w:rPr>
          <w:spacing w:val="2"/>
        </w:rPr>
        <w:t>n</w:t>
      </w:r>
      <w:r>
        <w:t>g</w:t>
      </w:r>
      <w:r>
        <w:rPr>
          <w:spacing w:val="57"/>
        </w:rPr>
        <w:t xml:space="preserve"> </w:t>
      </w:r>
      <w:r>
        <w:t>instrum</w:t>
      </w:r>
      <w:r>
        <w:rPr>
          <w:spacing w:val="-2"/>
        </w:rPr>
        <w:t>e</w:t>
      </w:r>
      <w:r>
        <w:t xml:space="preserve">nts </w:t>
      </w:r>
      <w:r>
        <w:rPr>
          <w:spacing w:val="-1"/>
        </w:rPr>
        <w:t>a</w:t>
      </w:r>
      <w:r>
        <w:t>nd</w:t>
      </w:r>
      <w:r>
        <w:rPr>
          <w:spacing w:val="59"/>
        </w:rPr>
        <w:t xml:space="preserve"> </w:t>
      </w:r>
      <w:r>
        <w:t>their</w:t>
      </w:r>
      <w:r>
        <w:rPr>
          <w:spacing w:val="59"/>
        </w:rPr>
        <w:t xml:space="preserve"> </w:t>
      </w:r>
      <w:r>
        <w:rPr>
          <w:spacing w:val="-1"/>
        </w:rPr>
        <w:t>acce</w:t>
      </w:r>
      <w:r>
        <w:t>ssori</w:t>
      </w:r>
      <w:r>
        <w:rPr>
          <w:spacing w:val="-1"/>
        </w:rPr>
        <w:t>e</w:t>
      </w:r>
      <w:r>
        <w:rPr>
          <w:spacing w:val="2"/>
        </w:rPr>
        <w:t>s</w:t>
      </w:r>
      <w:r>
        <w:t>. D</w:t>
      </w:r>
      <w:r>
        <w:rPr>
          <w:spacing w:val="-2"/>
        </w:rPr>
        <w:t>e</w:t>
      </w:r>
      <w:r>
        <w:t>finitions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</w:t>
      </w:r>
      <w:r>
        <w:rPr>
          <w:spacing w:val="9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ommon</w:t>
      </w:r>
      <w:r>
        <w:rPr>
          <w:spacing w:val="9"/>
        </w:rPr>
        <w:t xml:space="preserve"> </w:t>
      </w:r>
      <w:r>
        <w:t xml:space="preserve">to </w:t>
      </w:r>
      <w:r>
        <w:rPr>
          <w:spacing w:val="-1"/>
        </w:rPr>
        <w:t>a</w:t>
      </w:r>
      <w:r>
        <w:t>ll p</w:t>
      </w:r>
      <w:r>
        <w:rPr>
          <w:spacing w:val="-1"/>
        </w:rPr>
        <w:t>a</w:t>
      </w:r>
      <w:r>
        <w:t>rts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455" w:right="811"/>
        <w:jc w:val="both"/>
        <w:sectPr w:rsidR="001527E3">
          <w:type w:val="continuous"/>
          <w:pgSz w:w="11900" w:h="16860"/>
          <w:pgMar w:top="1440" w:right="980" w:bottom="280" w:left="1640" w:header="720" w:footer="720" w:gutter="0"/>
          <w:cols w:num="2" w:space="720" w:equalWidth="0">
            <w:col w:w="3128" w:space="125"/>
            <w:col w:w="6027"/>
          </w:cols>
          <w:noEndnote/>
        </w:sectPr>
      </w:pP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tabs>
          <w:tab w:val="left" w:pos="3698"/>
        </w:tabs>
        <w:kinsoku w:val="0"/>
        <w:overflowPunct w:val="0"/>
        <w:spacing w:before="69"/>
        <w:ind w:left="446"/>
      </w:pPr>
      <w:r>
        <w:rPr>
          <w:b/>
          <w:bCs/>
        </w:rPr>
        <w:t>DIN</w:t>
      </w:r>
      <w:r>
        <w:rPr>
          <w:b/>
          <w:bCs/>
          <w:spacing w:val="-1"/>
        </w:rPr>
        <w:t xml:space="preserve"> </w:t>
      </w:r>
      <w:r>
        <w:rPr>
          <w:b/>
          <w:bCs/>
        </w:rPr>
        <w:t>IEC 61554</w:t>
      </w:r>
      <w:r>
        <w:rPr>
          <w:b/>
          <w:bCs/>
          <w:spacing w:val="-2"/>
        </w:rPr>
        <w:t>:</w:t>
      </w:r>
      <w:r>
        <w:rPr>
          <w:b/>
          <w:bCs/>
        </w:rPr>
        <w:t>2002</w:t>
      </w:r>
      <w:r>
        <w:rPr>
          <w:b/>
          <w:bCs/>
          <w:spacing w:val="-1"/>
        </w:rPr>
        <w:t>-</w:t>
      </w:r>
      <w:r>
        <w:rPr>
          <w:b/>
          <w:bCs/>
          <w:spacing w:val="2"/>
        </w:rPr>
        <w:t>0</w:t>
      </w:r>
      <w:r>
        <w:rPr>
          <w:b/>
          <w:bCs/>
        </w:rPr>
        <w:t>8</w:t>
      </w:r>
      <w:r>
        <w:rPr>
          <w:b/>
          <w:bCs/>
        </w:rPr>
        <w:tab/>
      </w:r>
      <w: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</w:t>
      </w:r>
      <w:r>
        <w:rPr>
          <w:spacing w:val="17"/>
        </w:rPr>
        <w:t xml:space="preserve"> </w:t>
      </w:r>
      <w:r>
        <w:t>mount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1"/>
        </w:rPr>
        <w:t>e</w:t>
      </w:r>
      <w:r>
        <w:t>nt</w:t>
      </w:r>
      <w:r>
        <w:rPr>
          <w:spacing w:val="19"/>
        </w:rPr>
        <w:t xml:space="preserve"> </w:t>
      </w:r>
      <w:r>
        <w:t>-</w:t>
      </w:r>
      <w:r>
        <w:rPr>
          <w:spacing w:val="16"/>
        </w:rPr>
        <w:t xml:space="preserve"> </w:t>
      </w:r>
      <w:r>
        <w:t>El</w:t>
      </w:r>
      <w:r>
        <w:rPr>
          <w:spacing w:val="-1"/>
        </w:rPr>
        <w:t>ec</w:t>
      </w:r>
      <w:r>
        <w:t>tr</w:t>
      </w:r>
      <w:r>
        <w:rPr>
          <w:spacing w:val="2"/>
        </w:rPr>
        <w:t>i</w:t>
      </w:r>
      <w:r>
        <w:rPr>
          <w:spacing w:val="-1"/>
        </w:rPr>
        <w:t>ca</w:t>
      </w:r>
      <w:r>
        <w:t>l</w:t>
      </w:r>
      <w:r>
        <w:rPr>
          <w:spacing w:val="17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a</w:t>
      </w:r>
      <w:r>
        <w:t>suri</w:t>
      </w:r>
      <w:r>
        <w:rPr>
          <w:spacing w:val="2"/>
        </w:rPr>
        <w:t>n</w:t>
      </w:r>
      <w:r>
        <w:t>g</w:t>
      </w:r>
    </w:p>
    <w:p w:rsidR="001527E3" w:rsidRDefault="001527E3">
      <w:pPr>
        <w:tabs>
          <w:tab w:val="left" w:pos="3698"/>
        </w:tabs>
        <w:kinsoku w:val="0"/>
        <w:overflowPunct w:val="0"/>
        <w:spacing w:before="69"/>
        <w:ind w:left="446"/>
        <w:sectPr w:rsidR="001527E3">
          <w:type w:val="continuous"/>
          <w:pgSz w:w="11900" w:h="16860"/>
          <w:pgMar w:top="1440" w:right="980" w:bottom="280" w:left="1640" w:header="720" w:footer="720" w:gutter="0"/>
          <w:cols w:space="720" w:equalWidth="0">
            <w:col w:w="9280"/>
          </w:cols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tbl>
      <w:tblPr>
        <w:tblW w:w="0" w:type="auto"/>
        <w:tblInd w:w="34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81"/>
        <w:gridCol w:w="5343"/>
      </w:tblGrid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27"/>
        </w:trPr>
        <w:tc>
          <w:tcPr>
            <w:tcW w:w="288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/>
        </w:tc>
        <w:tc>
          <w:tcPr>
            <w:tcW w:w="5343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D2D2D2"/>
          </w:tcPr>
          <w:p w:rsidR="001527E3" w:rsidRDefault="001527E3">
            <w:pPr>
              <w:pStyle w:val="TableParagraph"/>
              <w:kinsoku w:val="0"/>
              <w:overflowPunct w:val="0"/>
              <w:spacing w:line="275" w:lineRule="exact"/>
              <w:ind w:left="467"/>
            </w:pPr>
            <w:r>
              <w:t>instrum</w:t>
            </w:r>
            <w:r>
              <w:rPr>
                <w:spacing w:val="-2"/>
              </w:rPr>
              <w:t>e</w:t>
            </w:r>
            <w:r>
              <w:t xml:space="preserve">nts </w:t>
            </w:r>
            <w:r>
              <w:rPr>
                <w:spacing w:val="20"/>
              </w:rPr>
              <w:t xml:space="preserve"> </w:t>
            </w:r>
            <w:r>
              <w:t xml:space="preserve">- </w:t>
            </w:r>
            <w:r>
              <w:rPr>
                <w:spacing w:val="18"/>
              </w:rPr>
              <w:t xml:space="preserve"> </w:t>
            </w:r>
            <w:r>
              <w:t xml:space="preserve">Dimensions </w:t>
            </w:r>
            <w:r>
              <w:rPr>
                <w:spacing w:val="19"/>
              </w:rPr>
              <w:t xml:space="preserve"> </w:t>
            </w:r>
            <w:r>
              <w:t xml:space="preserve">for </w:t>
            </w:r>
            <w:r>
              <w:rPr>
                <w:spacing w:val="17"/>
              </w:rPr>
              <w:t xml:space="preserve"> </w:t>
            </w:r>
            <w:r>
              <w:t>p</w:t>
            </w:r>
            <w:r>
              <w:rPr>
                <w:spacing w:val="-1"/>
              </w:rPr>
              <w:t>a</w:t>
            </w:r>
            <w:r>
              <w:t>n</w:t>
            </w:r>
            <w:r>
              <w:rPr>
                <w:spacing w:val="-1"/>
              </w:rPr>
              <w:t>e</w:t>
            </w:r>
            <w:r>
              <w:t xml:space="preserve">l </w:t>
            </w:r>
            <w:r>
              <w:rPr>
                <w:spacing w:val="19"/>
              </w:rPr>
              <w:t xml:space="preserve"> </w:t>
            </w:r>
            <w:r>
              <w:t>mounting</w:t>
            </w:r>
          </w:p>
          <w:p w:rsidR="001527E3" w:rsidRDefault="001527E3">
            <w:pPr>
              <w:pStyle w:val="TableParagraph"/>
              <w:kinsoku w:val="0"/>
              <w:overflowPunct w:val="0"/>
              <w:spacing w:before="9" w:line="130" w:lineRule="exact"/>
              <w:rPr>
                <w:sz w:val="13"/>
                <w:szCs w:val="13"/>
              </w:rPr>
            </w:pPr>
          </w:p>
          <w:p w:rsidR="001527E3" w:rsidRDefault="001527E3">
            <w:pPr>
              <w:pStyle w:val="TableParagraph"/>
              <w:kinsoku w:val="0"/>
              <w:overflowPunct w:val="0"/>
              <w:ind w:left="467"/>
            </w:pPr>
            <w:r>
              <w:rPr>
                <w:spacing w:val="1"/>
              </w:rPr>
              <w:t>(</w:t>
            </w:r>
            <w:r>
              <w:rPr>
                <w:spacing w:val="-4"/>
              </w:rPr>
              <w:t>I</w:t>
            </w:r>
            <w:r>
              <w:t>EC 61554:1999)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27"/>
        </w:trPr>
        <w:tc>
          <w:tcPr>
            <w:tcW w:w="2881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kinsoku w:val="0"/>
              <w:overflowPunct w:val="0"/>
              <w:ind w:left="85"/>
            </w:pPr>
            <w:r>
              <w:rPr>
                <w:b/>
                <w:bCs/>
              </w:rPr>
              <w:t>BS 90:</w:t>
            </w:r>
            <w:r>
              <w:rPr>
                <w:b/>
                <w:bCs/>
                <w:spacing w:val="-1"/>
              </w:rPr>
              <w:t>1</w:t>
            </w:r>
            <w:r>
              <w:rPr>
                <w:b/>
                <w:bCs/>
              </w:rPr>
              <w:t>975</w:t>
            </w:r>
          </w:p>
        </w:tc>
        <w:tc>
          <w:tcPr>
            <w:tcW w:w="5343" w:type="dxa"/>
            <w:tcBorders>
              <w:top w:val="single" w:sz="8" w:space="0" w:color="BABABA"/>
              <w:left w:val="single" w:sz="8" w:space="0" w:color="BABABA"/>
              <w:bottom w:val="single" w:sz="8" w:space="0" w:color="BABABA"/>
              <w:right w:val="single" w:sz="8" w:space="0" w:color="BABABA"/>
            </w:tcBorders>
            <w:shd w:val="clear" w:color="auto" w:fill="E8E8E8"/>
          </w:tcPr>
          <w:p w:rsidR="001527E3" w:rsidRDefault="001527E3">
            <w:pPr>
              <w:pStyle w:val="TableParagraph"/>
              <w:tabs>
                <w:tab w:val="left" w:pos="2100"/>
                <w:tab w:val="left" w:pos="2757"/>
                <w:tab w:val="left" w:pos="4350"/>
              </w:tabs>
              <w:kinsoku w:val="0"/>
              <w:overflowPunct w:val="0"/>
              <w:spacing w:line="359" w:lineRule="auto"/>
              <w:ind w:left="467" w:right="91" w:hanging="10"/>
            </w:pPr>
            <w:r>
              <w:t>Sp</w:t>
            </w:r>
            <w:r>
              <w:rPr>
                <w:spacing w:val="-1"/>
              </w:rPr>
              <w:t>ec</w:t>
            </w:r>
            <w:r>
              <w:t>ifi</w:t>
            </w:r>
            <w:r>
              <w:rPr>
                <w:spacing w:val="-1"/>
              </w:rPr>
              <w:t>ca</w:t>
            </w:r>
            <w:r>
              <w:t>tion</w:t>
            </w:r>
            <w:r>
              <w:tab/>
              <w:t>for</w:t>
            </w:r>
            <w:r>
              <w:tab/>
            </w:r>
            <w:r>
              <w:rPr>
                <w:spacing w:val="2"/>
              </w:rPr>
              <w:t>d</w:t>
            </w:r>
            <w:r>
              <w:t>ir</w:t>
            </w:r>
            <w:r>
              <w:rPr>
                <w:spacing w:val="-2"/>
              </w:rPr>
              <w:t>e</w:t>
            </w:r>
            <w:r>
              <w:rPr>
                <w:spacing w:val="-1"/>
              </w:rPr>
              <w:t>c</w:t>
            </w:r>
            <w:r>
              <w:rPr>
                <w:spacing w:val="2"/>
              </w:rPr>
              <w:t>t</w:t>
            </w:r>
            <w:r>
              <w:rPr>
                <w:spacing w:val="-1"/>
              </w:rPr>
              <w:t>-</w:t>
            </w:r>
            <w:r>
              <w:rPr>
                <w:spacing w:val="1"/>
              </w:rPr>
              <w:t>a</w:t>
            </w:r>
            <w:r>
              <w:rPr>
                <w:spacing w:val="-1"/>
              </w:rPr>
              <w:t>c</w:t>
            </w:r>
            <w:r>
              <w:t>ting</w:t>
            </w:r>
            <w:r>
              <w:tab/>
            </w:r>
            <w:r>
              <w:rPr>
                <w:spacing w:val="-1"/>
              </w:rPr>
              <w:t>e</w:t>
            </w:r>
            <w:r>
              <w:rPr>
                <w:spacing w:val="2"/>
              </w:rPr>
              <w:t>l</w:t>
            </w:r>
            <w:r>
              <w:rPr>
                <w:spacing w:val="-1"/>
              </w:rPr>
              <w:t>ec</w:t>
            </w:r>
            <w:r>
              <w:t>tri</w:t>
            </w:r>
            <w:r>
              <w:rPr>
                <w:spacing w:val="1"/>
              </w:rPr>
              <w:t>c</w:t>
            </w:r>
            <w:r>
              <w:rPr>
                <w:spacing w:val="-1"/>
              </w:rPr>
              <w:t>a</w:t>
            </w:r>
            <w:r>
              <w:t>l r</w:t>
            </w:r>
            <w:r>
              <w:rPr>
                <w:spacing w:val="-2"/>
              </w:rPr>
              <w:t>e</w:t>
            </w:r>
            <w:r>
              <w:rPr>
                <w:spacing w:val="-1"/>
              </w:rPr>
              <w:t>c</w:t>
            </w:r>
            <w:r>
              <w:t>ordi</w:t>
            </w:r>
            <w:r>
              <w:rPr>
                <w:spacing w:val="1"/>
              </w:rPr>
              <w:t>n</w:t>
            </w:r>
            <w:r>
              <w:t>g</w:t>
            </w:r>
            <w:r>
              <w:rPr>
                <w:spacing w:val="-3"/>
              </w:rPr>
              <w:t xml:space="preserve"> </w:t>
            </w:r>
            <w:r>
              <w:t>instrum</w:t>
            </w:r>
            <w:r>
              <w:rPr>
                <w:spacing w:val="-2"/>
              </w:rPr>
              <w:t>e</w:t>
            </w:r>
            <w:r>
              <w:t>nts a</w:t>
            </w:r>
            <w:r>
              <w:rPr>
                <w:spacing w:val="1"/>
              </w:rPr>
              <w:t>n</w:t>
            </w:r>
            <w:r>
              <w:t>d their</w:t>
            </w:r>
            <w:r>
              <w:rPr>
                <w:spacing w:val="-1"/>
              </w:rPr>
              <w:t xml:space="preserve"> ac</w:t>
            </w:r>
            <w:r>
              <w:rPr>
                <w:spacing w:val="1"/>
              </w:rPr>
              <w:t>c</w:t>
            </w:r>
            <w:r>
              <w:rPr>
                <w:spacing w:val="-1"/>
              </w:rPr>
              <w:t>e</w:t>
            </w:r>
            <w:r>
              <w:t>ssori</w:t>
            </w:r>
            <w:r>
              <w:rPr>
                <w:spacing w:val="-1"/>
              </w:rPr>
              <w:t>e</w:t>
            </w:r>
            <w:r>
              <w:t>s</w:t>
            </w:r>
          </w:p>
        </w:tc>
      </w:tr>
    </w:tbl>
    <w:p w:rsidR="001527E3" w:rsidRDefault="001527E3">
      <w:pPr>
        <w:pStyle w:val="BodyText"/>
        <w:kinsoku w:val="0"/>
        <w:overflowPunct w:val="0"/>
        <w:spacing w:line="274" w:lineRule="exact"/>
        <w:ind w:left="117" w:right="9101" w:firstLine="0"/>
        <w:jc w:val="both"/>
      </w:pPr>
      <w:r>
        <w:t>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All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omponents</w:t>
      </w:r>
      <w:r>
        <w:rPr>
          <w:spacing w:val="9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8"/>
        </w:rPr>
        <w:t xml:space="preserve"> </w:t>
      </w:r>
      <w:r>
        <w:rPr>
          <w:spacing w:val="2"/>
        </w:rPr>
        <w:t>s</w:t>
      </w:r>
      <w:r>
        <w:rPr>
          <w:spacing w:val="-8"/>
        </w:rPr>
        <w:t>y</w:t>
      </w:r>
      <w:r>
        <w:t>stem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s</w:t>
      </w:r>
      <w:r>
        <w:rPr>
          <w:spacing w:val="-1"/>
        </w:rPr>
        <w:t>a</w:t>
      </w:r>
      <w:r>
        <w:t>tisfy</w:t>
      </w:r>
      <w:r>
        <w:rPr>
          <w:spacing w:val="6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10"/>
        </w:rPr>
        <w:t xml:space="preserve"> </w:t>
      </w:r>
      <w:r>
        <w:t>E</w:t>
      </w:r>
      <w:r>
        <w:rPr>
          <w:spacing w:val="-1"/>
        </w:rPr>
        <w:t>N</w:t>
      </w:r>
      <w:r>
        <w:t>60654,</w:t>
      </w:r>
      <w:r>
        <w:rPr>
          <w:spacing w:val="9"/>
        </w:rPr>
        <w:t xml:space="preserve"> </w:t>
      </w:r>
      <w:r>
        <w:t>Op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ting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onditions</w:t>
      </w:r>
      <w:r>
        <w:rPr>
          <w:spacing w:val="10"/>
        </w:rPr>
        <w:t xml:space="preserve"> </w:t>
      </w:r>
      <w:r>
        <w:t>for industri</w:t>
      </w:r>
      <w:r>
        <w:rPr>
          <w:spacing w:val="-1"/>
        </w:rPr>
        <w:t>a</w:t>
      </w:r>
      <w:r>
        <w:t>l</w:t>
      </w:r>
      <w:r>
        <w:rPr>
          <w:spacing w:val="55"/>
        </w:rPr>
        <w:t xml:space="preserve"> </w:t>
      </w:r>
      <w:r>
        <w:t>pro</w:t>
      </w:r>
      <w:r>
        <w:rPr>
          <w:spacing w:val="-2"/>
        </w:rPr>
        <w:t>c</w:t>
      </w:r>
      <w:r>
        <w:rPr>
          <w:spacing w:val="-1"/>
        </w:rPr>
        <w:t>e</w:t>
      </w:r>
      <w:r>
        <w:t>ss</w:t>
      </w:r>
      <w:r>
        <w:rPr>
          <w:spacing w:val="55"/>
        </w:rPr>
        <w:t xml:space="preserve"> </w:t>
      </w:r>
      <w:r>
        <w:t>measur</w:t>
      </w:r>
      <w:r>
        <w:rPr>
          <w:spacing w:val="-2"/>
        </w:rPr>
        <w:t>e</w:t>
      </w:r>
      <w:r>
        <w:t>ment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4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5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4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50"/>
        </w:rPr>
        <w:t xml:space="preserve"> </w:t>
      </w:r>
      <w:r>
        <w:t>pr</w:t>
      </w:r>
      <w:r>
        <w:rPr>
          <w:spacing w:val="1"/>
        </w:rPr>
        <w:t>o</w:t>
      </w:r>
      <w:r>
        <w:rPr>
          <w:spacing w:val="-1"/>
        </w:rPr>
        <w:t>ce</w:t>
      </w:r>
      <w:r>
        <w:t>du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57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55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54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55"/>
        </w:rPr>
        <w:t xml:space="preserve"> </w:t>
      </w:r>
      <w:r>
        <w:t>EN 9001.</w:t>
      </w:r>
      <w:r>
        <w:rPr>
          <w:spacing w:val="-2"/>
        </w:rPr>
        <w:t>B</w:t>
      </w:r>
      <w:r>
        <w:rPr>
          <w:spacing w:val="-1"/>
        </w:rPr>
        <w:t>e</w:t>
      </w:r>
      <w:r>
        <w:t>sides</w:t>
      </w:r>
      <w:r>
        <w:rPr>
          <w:spacing w:val="9"/>
        </w:rPr>
        <w:t xml:space="preserve"> </w:t>
      </w:r>
      <w:r>
        <w:t>th</w:t>
      </w:r>
      <w:r>
        <w:rPr>
          <w:spacing w:val="4"/>
        </w:rPr>
        <w:t>e</w:t>
      </w:r>
      <w:r>
        <w:t>y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a</w:t>
      </w:r>
      <w:r>
        <w:t>tis</w:t>
      </w:r>
      <w:r>
        <w:rPr>
          <w:spacing w:val="1"/>
        </w:rPr>
        <w:t>f</w:t>
      </w:r>
      <w:r>
        <w:t>y</w:t>
      </w:r>
      <w:r>
        <w:rPr>
          <w:spacing w:val="4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nts</w:t>
      </w:r>
      <w:r>
        <w:rPr>
          <w:spacing w:val="10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in</w:t>
      </w:r>
      <w:r>
        <w:rPr>
          <w:spacing w:val="-2"/>
        </w:rPr>
        <w:t>g</w:t>
      </w:r>
      <w:r>
        <w:rPr>
          <w:spacing w:val="1"/>
        </w:rPr>
        <w:t>r</w:t>
      </w:r>
      <w:r>
        <w:rPr>
          <w:spacing w:val="-1"/>
        </w:rPr>
        <w:t>e</w:t>
      </w:r>
      <w:r>
        <w:t>ss</w:t>
      </w:r>
      <w:r>
        <w:rPr>
          <w:spacing w:val="9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tion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9"/>
        </w:rPr>
        <w:t xml:space="preserve"> </w:t>
      </w:r>
      <w:r>
        <w:t>la</w:t>
      </w:r>
      <w:r>
        <w:rPr>
          <w:spacing w:val="2"/>
        </w:rPr>
        <w:t>i</w:t>
      </w:r>
      <w:r>
        <w:t>d</w:t>
      </w:r>
      <w:r>
        <w:rPr>
          <w:spacing w:val="9"/>
        </w:rPr>
        <w:t xml:space="preserve"> </w:t>
      </w:r>
      <w:r>
        <w:t>down</w:t>
      </w:r>
      <w:r>
        <w:rPr>
          <w:spacing w:val="8"/>
        </w:rPr>
        <w:t xml:space="preserve"> </w:t>
      </w:r>
      <w:r>
        <w:t>in</w:t>
      </w:r>
      <w:r>
        <w:rPr>
          <w:spacing w:val="9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10"/>
        </w:rPr>
        <w:t xml:space="preserve"> </w:t>
      </w:r>
      <w:r>
        <w:t>EN 60529.Prot</w:t>
      </w:r>
      <w:r>
        <w:rPr>
          <w:spacing w:val="-2"/>
        </w:rPr>
        <w:t>e</w:t>
      </w:r>
      <w:r>
        <w:rPr>
          <w:spacing w:val="-1"/>
        </w:rPr>
        <w:t>c</w:t>
      </w:r>
      <w:r>
        <w:t>tion</w:t>
      </w:r>
      <w:r>
        <w:rPr>
          <w:spacing w:val="35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38"/>
        </w:rPr>
        <w:t xml:space="preserve"> </w:t>
      </w:r>
      <w:r>
        <w:t>Radio</w:t>
      </w:r>
      <w:r>
        <w:rPr>
          <w:spacing w:val="36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e</w:t>
      </w:r>
      <w:r>
        <w:t>q</w:t>
      </w:r>
      <w:r>
        <w:rPr>
          <w:spacing w:val="2"/>
        </w:rPr>
        <w:t>u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t>y</w:t>
      </w:r>
      <w:r>
        <w:rPr>
          <w:spacing w:val="30"/>
        </w:rPr>
        <w:t xml:space="preserve"> </w:t>
      </w:r>
      <w:r>
        <w:t>int</w:t>
      </w:r>
      <w:r>
        <w:rPr>
          <w:spacing w:val="1"/>
        </w:rPr>
        <w:t>e</w:t>
      </w:r>
      <w:r>
        <w:t>r</w:t>
      </w:r>
      <w:r>
        <w:rPr>
          <w:spacing w:val="-2"/>
        </w:rPr>
        <w:t>f</w:t>
      </w:r>
      <w:r>
        <w:rPr>
          <w:spacing w:val="1"/>
        </w:rPr>
        <w:t>er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s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6"/>
        </w:rPr>
        <w:t xml:space="preserve"> </w:t>
      </w:r>
      <w:r>
        <w:t>bro</w:t>
      </w:r>
      <w:r>
        <w:rPr>
          <w:spacing w:val="1"/>
        </w:rPr>
        <w:t>u</w:t>
      </w:r>
      <w:r>
        <w:rPr>
          <w:spacing w:val="-3"/>
        </w:rPr>
        <w:t>g</w:t>
      </w:r>
      <w:r>
        <w:t>ht</w:t>
      </w:r>
      <w:r>
        <w:rPr>
          <w:spacing w:val="38"/>
        </w:rPr>
        <w:t xml:space="preserve"> </w:t>
      </w:r>
      <w:r>
        <w:t>out</w:t>
      </w:r>
      <w:r>
        <w:rPr>
          <w:spacing w:val="36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v</w:t>
      </w:r>
      <w:r>
        <w:rPr>
          <w:spacing w:val="1"/>
        </w:rPr>
        <w:t>a</w:t>
      </w:r>
      <w:r>
        <w:t>rious</w:t>
      </w:r>
      <w:r>
        <w:rPr>
          <w:spacing w:val="35"/>
        </w:rPr>
        <w:t xml:space="preserve"> </w:t>
      </w:r>
      <w:r>
        <w:t>British stand</w:t>
      </w:r>
      <w:r>
        <w:rPr>
          <w:spacing w:val="-2"/>
        </w:rPr>
        <w:t>a</w:t>
      </w:r>
      <w:r>
        <w:t>rds</w:t>
      </w:r>
      <w:r>
        <w:rPr>
          <w:spacing w:val="2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1"/>
        </w:rPr>
        <w:t>e</w:t>
      </w:r>
      <w:r>
        <w:t>nsur</w:t>
      </w:r>
      <w:r>
        <w:rPr>
          <w:spacing w:val="-2"/>
        </w:rPr>
        <w:t>e</w:t>
      </w:r>
      <w:r>
        <w:t>d.</w:t>
      </w:r>
      <w:r>
        <w:rPr>
          <w:spacing w:val="23"/>
        </w:rPr>
        <w:t xml:space="preserve"> </w:t>
      </w:r>
      <w:r>
        <w:rPr>
          <w:spacing w:val="-4"/>
        </w:rPr>
        <w:t>I</w:t>
      </w:r>
      <w:r>
        <w:t>nstrument</w:t>
      </w:r>
      <w:r>
        <w:rPr>
          <w:spacing w:val="-1"/>
        </w:rPr>
        <w:t>a</w:t>
      </w:r>
      <w:r>
        <w:t>tion</w:t>
      </w:r>
      <w:r>
        <w:rPr>
          <w:spacing w:val="21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s</w:t>
      </w:r>
      <w:r>
        <w:rPr>
          <w:spacing w:val="-1"/>
        </w:rPr>
        <w:t>a</w:t>
      </w:r>
      <w:r>
        <w:t>tis</w:t>
      </w:r>
      <w:r>
        <w:rPr>
          <w:spacing w:val="1"/>
        </w:rPr>
        <w:t>f</w:t>
      </w:r>
      <w:r>
        <w:t>y</w:t>
      </w:r>
      <w:r>
        <w:rPr>
          <w:spacing w:val="16"/>
        </w:rPr>
        <w:t xml:space="preserve"> </w:t>
      </w:r>
      <w:r>
        <w:t>PAS</w:t>
      </w:r>
      <w:r>
        <w:rPr>
          <w:spacing w:val="21"/>
        </w:rPr>
        <w:t xml:space="preserve"> </w:t>
      </w:r>
      <w:r>
        <w:t>5308</w:t>
      </w:r>
      <w:r>
        <w:rPr>
          <w:spacing w:val="21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 xml:space="preserve">ments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r</w:t>
      </w:r>
      <w:r>
        <w:rPr>
          <w:spacing w:val="-2"/>
        </w:rPr>
        <w:t>e</w:t>
      </w:r>
      <w:r>
        <w:t>s</w:t>
      </w:r>
      <w:r>
        <w:rPr>
          <w:spacing w:val="2"/>
        </w:rPr>
        <w:t>p</w:t>
      </w:r>
      <w:r>
        <w:rPr>
          <w:spacing w:val="-1"/>
        </w:rPr>
        <w:t>ec</w:t>
      </w:r>
      <w:r>
        <w:t>t</w:t>
      </w:r>
      <w:r>
        <w:rPr>
          <w:spacing w:val="9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rPr>
          <w:spacing w:val="4"/>
        </w:rPr>
        <w:t>s</w:t>
      </w:r>
      <w:r>
        <w:rPr>
          <w:spacing w:val="-8"/>
        </w:rPr>
        <w:t>y</w:t>
      </w:r>
      <w:r>
        <w:t>m</w:t>
      </w:r>
      <w:r>
        <w:rPr>
          <w:spacing w:val="2"/>
        </w:rPr>
        <w:t>b</w:t>
      </w:r>
      <w:r>
        <w:t>olic</w:t>
      </w:r>
      <w:r>
        <w:rPr>
          <w:spacing w:val="8"/>
        </w:rPr>
        <w:t xml:space="preserve"> </w:t>
      </w:r>
      <w:r>
        <w:t>r</w:t>
      </w:r>
      <w:r>
        <w:rPr>
          <w:spacing w:val="-2"/>
        </w:rPr>
        <w:t>e</w:t>
      </w:r>
      <w:r>
        <w:t>p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-1"/>
        </w:rPr>
        <w:t>e</w:t>
      </w:r>
      <w:r>
        <w:t>ntation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2"/>
        </w:rPr>
        <w:t>p</w:t>
      </w:r>
      <w:r>
        <w:t>ro</w:t>
      </w:r>
      <w:r>
        <w:rPr>
          <w:spacing w:val="-2"/>
        </w:rPr>
        <w:t>c</w:t>
      </w:r>
      <w:r>
        <w:rPr>
          <w:spacing w:val="-1"/>
        </w:rPr>
        <w:t>e</w:t>
      </w:r>
      <w:r>
        <w:t>ss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9"/>
        </w:rPr>
        <w:t xml:space="preserve"> </w:t>
      </w:r>
      <w:r>
        <w:t>fun</w:t>
      </w:r>
      <w:r>
        <w:rPr>
          <w:spacing w:val="-2"/>
        </w:rPr>
        <w:t>c</w:t>
      </w:r>
      <w:r>
        <w:t>tions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instrum</w:t>
      </w:r>
      <w:r>
        <w:rPr>
          <w:spacing w:val="-2"/>
        </w:rPr>
        <w:t>e</w:t>
      </w:r>
      <w:r>
        <w:t xml:space="preserve">nts </w:t>
      </w:r>
      <w:r>
        <w:rPr>
          <w:spacing w:val="-2"/>
        </w:rPr>
        <w:t>B</w:t>
      </w:r>
      <w:r>
        <w:t>S1646 sh</w:t>
      </w:r>
      <w:r>
        <w:rPr>
          <w:spacing w:val="-1"/>
        </w:rPr>
        <w:t>a</w:t>
      </w:r>
      <w:r>
        <w:t xml:space="preserve">ll be </w:t>
      </w:r>
      <w:r>
        <w:rPr>
          <w:spacing w:val="-2"/>
        </w:rPr>
        <w:t>a</w:t>
      </w:r>
      <w:r>
        <w:t>ppli</w:t>
      </w:r>
      <w:r>
        <w:rPr>
          <w:spacing w:val="-1"/>
        </w:rPr>
        <w:t>ca</w:t>
      </w:r>
      <w:r>
        <w:rPr>
          <w:spacing w:val="2"/>
        </w:rPr>
        <w:t>b</w:t>
      </w:r>
      <w:r>
        <w:t>le.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All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te</w:t>
      </w:r>
      <w:r>
        <w:rPr>
          <w:spacing w:val="1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t>240</w:t>
      </w:r>
      <w:r>
        <w:rPr>
          <w:spacing w:val="2"/>
        </w:rPr>
        <w:t xml:space="preserve"> </w:t>
      </w:r>
      <w:r>
        <w:t>V</w:t>
      </w:r>
      <w:r>
        <w:rPr>
          <w:spacing w:val="1"/>
        </w:rPr>
        <w:t xml:space="preserve"> </w:t>
      </w:r>
      <w:r>
        <w:rPr>
          <w:spacing w:val="-1"/>
        </w:rPr>
        <w:t>+</w:t>
      </w:r>
      <w:r>
        <w:t>10%</w:t>
      </w:r>
      <w:r>
        <w:rPr>
          <w:spacing w:val="1"/>
        </w:rPr>
        <w:t xml:space="preserve"> </w:t>
      </w:r>
      <w:r>
        <w:rPr>
          <w:spacing w:val="2"/>
        </w:rPr>
        <w:t>,</w:t>
      </w:r>
      <w:r>
        <w:rPr>
          <w:spacing w:val="-1"/>
        </w:rPr>
        <w:t>-</w:t>
      </w:r>
      <w:r>
        <w:rPr>
          <w:spacing w:val="2"/>
        </w:rPr>
        <w:t>1</w:t>
      </w:r>
      <w:r>
        <w:t>5%</w:t>
      </w:r>
      <w:r>
        <w:rPr>
          <w:spacing w:val="1"/>
        </w:rPr>
        <w:t xml:space="preserve"> </w:t>
      </w:r>
      <w:r>
        <w:t>50</w:t>
      </w:r>
      <w:r>
        <w:rPr>
          <w:spacing w:val="2"/>
        </w:rPr>
        <w:t xml:space="preserve"> </w:t>
      </w:r>
      <w:r>
        <w:t>HZ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c</w:t>
      </w:r>
      <w:r>
        <w:rPr>
          <w:spacing w:val="1"/>
        </w:rPr>
        <w:t xml:space="preserve"> </w:t>
      </w:r>
      <w:r>
        <w:t>The Cont</w:t>
      </w:r>
      <w:r>
        <w:rPr>
          <w:spacing w:val="1"/>
        </w:rPr>
        <w:t>ra</w:t>
      </w:r>
      <w:r>
        <w:rPr>
          <w:spacing w:val="-1"/>
        </w:rPr>
        <w:t>c</w:t>
      </w:r>
      <w:r>
        <w:t>tor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obtain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 xml:space="preserve">ll </w:t>
      </w:r>
      <w:r>
        <w:rPr>
          <w:spacing w:val="-4"/>
        </w:rPr>
        <w:t>I</w:t>
      </w:r>
      <w:r>
        <w:t>nstrum</w:t>
      </w:r>
      <w:r>
        <w:rPr>
          <w:spacing w:val="1"/>
        </w:rPr>
        <w:t>e</w:t>
      </w:r>
      <w:r>
        <w:t>nts/s</w:t>
      </w:r>
      <w:r>
        <w:rPr>
          <w:spacing w:val="-1"/>
        </w:rPr>
        <w:t>e</w:t>
      </w:r>
      <w:r>
        <w:t>nsors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t>ontroll</w:t>
      </w:r>
      <w:r>
        <w:rPr>
          <w:spacing w:val="-1"/>
        </w:rPr>
        <w:t>e</w:t>
      </w:r>
      <w:r>
        <w:t>rs/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ce</w:t>
      </w:r>
      <w:r>
        <w:t>ssori</w:t>
      </w:r>
      <w:r>
        <w:rPr>
          <w:spacing w:val="-1"/>
        </w:rPr>
        <w:t>e</w:t>
      </w:r>
      <w:r>
        <w:t>s</w:t>
      </w:r>
      <w:r>
        <w:rPr>
          <w:spacing w:val="19"/>
        </w:rPr>
        <w:t xml:space="preserve"> </w:t>
      </w:r>
      <w:r>
        <w:rPr>
          <w:spacing w:val="1"/>
        </w:rPr>
        <w:t>fr</w:t>
      </w:r>
      <w:r>
        <w:t>om</w:t>
      </w:r>
      <w:r>
        <w:rPr>
          <w:spacing w:val="19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-1"/>
        </w:rPr>
        <w:t>ac</w:t>
      </w:r>
      <w:r>
        <w:t>turers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int</w:t>
      </w:r>
      <w:r>
        <w:rPr>
          <w:spacing w:val="-1"/>
        </w:rPr>
        <w:t>e</w:t>
      </w:r>
      <w:r>
        <w:t>rn</w:t>
      </w:r>
      <w:r>
        <w:rPr>
          <w:spacing w:val="-2"/>
        </w:rPr>
        <w:t>a</w:t>
      </w:r>
      <w:r>
        <w:t>tion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t>standi</w:t>
      </w:r>
      <w:r>
        <w:rPr>
          <w:spacing w:val="2"/>
        </w:rPr>
        <w:t>n</w:t>
      </w:r>
      <w:r>
        <w:t xml:space="preserve">g </w:t>
      </w:r>
      <w:r>
        <w:rPr>
          <w:spacing w:val="-1"/>
        </w:rPr>
        <w:t>a</w:t>
      </w:r>
      <w:r>
        <w:t>nd r</w:t>
      </w:r>
      <w:r>
        <w:rPr>
          <w:spacing w:val="-2"/>
        </w:rPr>
        <w:t>e</w:t>
      </w:r>
      <w:r>
        <w:t>pute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 th</w:t>
      </w:r>
      <w:r>
        <w:rPr>
          <w:spacing w:val="4"/>
        </w:rPr>
        <w:t>e</w:t>
      </w:r>
      <w:r>
        <w:t>y</w:t>
      </w:r>
      <w:r>
        <w:rPr>
          <w:spacing w:val="-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</w:t>
      </w:r>
      <w:r>
        <w:rPr>
          <w:spacing w:val="5"/>
        </w:rPr>
        <w:t>l</w:t>
      </w:r>
      <w:r>
        <w:t>y</w:t>
      </w:r>
      <w:r>
        <w:rPr>
          <w:spacing w:val="-5"/>
        </w:rPr>
        <w:t xml:space="preserve"> </w:t>
      </w:r>
      <w:r>
        <w:t>Confi</w:t>
      </w:r>
      <w:r>
        <w:rPr>
          <w:spacing w:val="-1"/>
        </w:rPr>
        <w:t>r</w:t>
      </w:r>
      <w:r>
        <w:t>m to the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t>l</w:t>
      </w:r>
      <w:r>
        <w:rPr>
          <w:spacing w:val="2"/>
        </w:rPr>
        <w:t>e</w:t>
      </w:r>
      <w:r>
        <w:t>v</w:t>
      </w:r>
      <w:r>
        <w:rPr>
          <w:spacing w:val="-1"/>
        </w:rPr>
        <w:t>a</w:t>
      </w:r>
      <w:r>
        <w:t>nt</w:t>
      </w:r>
      <w:r>
        <w:rPr>
          <w:spacing w:val="2"/>
        </w:rPr>
        <w:t xml:space="preserve"> </w:t>
      </w:r>
      <w:r>
        <w:rPr>
          <w:spacing w:val="-2"/>
        </w:rPr>
        <w:t>B</w:t>
      </w:r>
      <w:r>
        <w:t>ritish st</w:t>
      </w:r>
      <w:r>
        <w:rPr>
          <w:spacing w:val="-1"/>
        </w:rPr>
        <w:t>a</w:t>
      </w:r>
      <w:r>
        <w:t>nd</w:t>
      </w:r>
      <w:r>
        <w:rPr>
          <w:spacing w:val="-1"/>
        </w:rPr>
        <w:t>a</w:t>
      </w:r>
      <w:r>
        <w:t>r</w:t>
      </w:r>
      <w:r>
        <w:rPr>
          <w:spacing w:val="1"/>
        </w:rPr>
        <w:t>d</w:t>
      </w:r>
      <w:r>
        <w:t>s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The 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-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instrum</w:t>
      </w:r>
      <w:r>
        <w:rPr>
          <w:spacing w:val="-2"/>
        </w:rPr>
        <w:t>e</w:t>
      </w:r>
      <w:r>
        <w:t>nts</w:t>
      </w:r>
      <w:r>
        <w:rPr>
          <w:spacing w:val="2"/>
        </w:rPr>
        <w:t xml:space="preserve"> </w:t>
      </w:r>
      <w:r>
        <w:t>s</w:t>
      </w:r>
      <w:r>
        <w:rPr>
          <w:spacing w:val="-1"/>
        </w:rPr>
        <w:t>e</w:t>
      </w:r>
      <w:r>
        <w:t>nsors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ontroll</w:t>
      </w:r>
      <w:r>
        <w:rPr>
          <w:spacing w:val="-1"/>
        </w:rPr>
        <w:t>e</w:t>
      </w:r>
      <w:r>
        <w:t>rs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oth</w:t>
      </w:r>
      <w:r>
        <w:rPr>
          <w:spacing w:val="1"/>
        </w:rPr>
        <w:t>e</w:t>
      </w:r>
      <w:r>
        <w:t>r</w:t>
      </w:r>
      <w:r>
        <w:rPr>
          <w:spacing w:val="3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 ful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suited to the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onditions, whi</w:t>
      </w:r>
      <w:r>
        <w:rPr>
          <w:spacing w:val="-1"/>
        </w:rPr>
        <w:t>c</w:t>
      </w:r>
      <w:r>
        <w:t>h will be</w:t>
      </w:r>
      <w:r>
        <w:rPr>
          <w:spacing w:val="-1"/>
        </w:rPr>
        <w:t xml:space="preserve"> </w:t>
      </w:r>
      <w:r>
        <w:t>met in</w:t>
      </w:r>
      <w:r>
        <w:rPr>
          <w:spacing w:val="2"/>
        </w:rPr>
        <w:t xml:space="preserve"> </w:t>
      </w:r>
      <w:r>
        <w:t>s</w:t>
      </w:r>
      <w:r>
        <w:rPr>
          <w:spacing w:val="-1"/>
        </w:rPr>
        <w:t>e</w:t>
      </w:r>
      <w:r>
        <w:t>rvi</w:t>
      </w:r>
      <w:r>
        <w:rPr>
          <w:spacing w:val="-2"/>
        </w:rPr>
        <w:t>c</w:t>
      </w:r>
      <w:r>
        <w:rPr>
          <w:spacing w:val="-1"/>
        </w:rPr>
        <w:t>e</w:t>
      </w:r>
      <w:r>
        <w:t>.</w:t>
      </w:r>
      <w:r>
        <w:rPr>
          <w:spacing w:val="2"/>
        </w:rPr>
        <w:t xml:space="preserve"> </w:t>
      </w:r>
      <w:r>
        <w:t xml:space="preserve">All instruments shall be </w:t>
      </w:r>
      <w:r>
        <w:rPr>
          <w:spacing w:val="-2"/>
        </w:rPr>
        <w:t>c</w:t>
      </w:r>
      <w:r>
        <w:rPr>
          <w:spacing w:val="-1"/>
        </w:rPr>
        <w:t>a</w:t>
      </w:r>
      <w:r>
        <w:rPr>
          <w:spacing w:val="2"/>
        </w:rPr>
        <w:t>p</w:t>
      </w:r>
      <w:r>
        <w:rPr>
          <w:spacing w:val="-1"/>
        </w:rPr>
        <w:t>a</w:t>
      </w:r>
      <w:r>
        <w:t xml:space="preserve">ble of </w:t>
      </w:r>
      <w:r>
        <w:rPr>
          <w:spacing w:val="-1"/>
        </w:rPr>
        <w:t>ca</w:t>
      </w:r>
      <w:r>
        <w:t>r</w:t>
      </w:r>
      <w:r>
        <w:rPr>
          <w:spacing w:val="3"/>
        </w:rPr>
        <w:t>r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30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-1"/>
        </w:rPr>
        <w:t>e</w:t>
      </w:r>
      <w:r>
        <w:t>ir</w:t>
      </w:r>
      <w:r>
        <w:rPr>
          <w:spacing w:val="33"/>
        </w:rPr>
        <w:t xml:space="preserve"> </w:t>
      </w:r>
      <w:r>
        <w:t>full</w:t>
      </w:r>
      <w:r>
        <w:rPr>
          <w:spacing w:val="33"/>
        </w:rPr>
        <w:t xml:space="preserve"> </w:t>
      </w:r>
      <w:r>
        <w:t>load</w:t>
      </w:r>
      <w:r>
        <w:rPr>
          <w:spacing w:val="37"/>
        </w:rPr>
        <w:t xml:space="preserve"> </w:t>
      </w:r>
      <w:r>
        <w:rPr>
          <w:spacing w:val="-1"/>
        </w:rPr>
        <w:t>c</w:t>
      </w:r>
      <w:r>
        <w:t>ur</w:t>
      </w:r>
      <w:r>
        <w:rPr>
          <w:spacing w:val="-2"/>
        </w:rPr>
        <w:t>r</w:t>
      </w:r>
      <w:r>
        <w:rPr>
          <w:spacing w:val="-1"/>
        </w:rPr>
        <w:t>e</w:t>
      </w:r>
      <w:r>
        <w:t>nts</w:t>
      </w:r>
      <w:r>
        <w:rPr>
          <w:spacing w:val="36"/>
        </w:rPr>
        <w:t xml:space="preserve"> </w:t>
      </w:r>
      <w:r>
        <w:t>witho</w:t>
      </w:r>
      <w:r>
        <w:rPr>
          <w:spacing w:val="3"/>
        </w:rPr>
        <w:t>u</w:t>
      </w:r>
      <w:r>
        <w:t>t</w:t>
      </w:r>
      <w:r>
        <w:rPr>
          <w:spacing w:val="33"/>
        </w:rPr>
        <w:t xml:space="preserve"> </w:t>
      </w:r>
      <w:r>
        <w:t>undue</w:t>
      </w:r>
      <w:r>
        <w:rPr>
          <w:spacing w:val="34"/>
        </w:rPr>
        <w:t xml:space="preserve"> </w:t>
      </w:r>
      <w:r>
        <w:t>h</w:t>
      </w:r>
      <w:r>
        <w:rPr>
          <w:spacing w:val="-1"/>
        </w:rPr>
        <w:t>ea</w:t>
      </w:r>
      <w:r>
        <w:t>tin</w:t>
      </w:r>
      <w:r>
        <w:rPr>
          <w:spacing w:val="-3"/>
        </w:rPr>
        <w:t>g</w:t>
      </w:r>
      <w:r>
        <w:t>.</w:t>
      </w:r>
      <w:r>
        <w:rPr>
          <w:spacing w:val="35"/>
        </w:rPr>
        <w:t xml:space="preserve"> </w:t>
      </w:r>
      <w:r>
        <w:t>Th</w:t>
      </w:r>
      <w:r>
        <w:rPr>
          <w:spacing w:val="3"/>
        </w:rPr>
        <w:t>e</w:t>
      </w:r>
      <w:r>
        <w:t>y</w:t>
      </w:r>
      <w:r>
        <w:rPr>
          <w:spacing w:val="28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not</w:t>
      </w:r>
      <w:r>
        <w:rPr>
          <w:spacing w:val="36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d</w:t>
      </w:r>
      <w:r>
        <w:rPr>
          <w:spacing w:val="-1"/>
        </w:rPr>
        <w:t>a</w:t>
      </w:r>
      <w:r>
        <w:t>m</w:t>
      </w:r>
      <w:r>
        <w:rPr>
          <w:spacing w:val="1"/>
        </w:rPr>
        <w:t>a</w:t>
      </w:r>
      <w:r>
        <w:t>g</w:t>
      </w:r>
      <w:r>
        <w:rPr>
          <w:spacing w:val="-1"/>
        </w:rPr>
        <w:t>e</w:t>
      </w:r>
      <w:r>
        <w:t>d</w:t>
      </w:r>
      <w:r>
        <w:rPr>
          <w:spacing w:val="33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28"/>
        </w:rPr>
        <w:t xml:space="preserve"> </w:t>
      </w:r>
      <w:r>
        <w:t>the p</w:t>
      </w:r>
      <w:r>
        <w:rPr>
          <w:spacing w:val="-1"/>
        </w:rPr>
        <w:t>a</w:t>
      </w:r>
      <w:r>
        <w:t>ss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8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8"/>
        </w:rPr>
        <w:t xml:space="preserve"> </w:t>
      </w:r>
      <w:r>
        <w:rPr>
          <w:spacing w:val="1"/>
        </w:rPr>
        <w:t>f</w:t>
      </w:r>
      <w:r>
        <w:rPr>
          <w:spacing w:val="-1"/>
        </w:rPr>
        <w:t>a</w:t>
      </w:r>
      <w:r>
        <w:t>ult</w:t>
      </w:r>
      <w:r>
        <w:rPr>
          <w:spacing w:val="10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u</w:t>
      </w:r>
      <w:r>
        <w:t>r</w:t>
      </w:r>
      <w:r>
        <w:rPr>
          <w:spacing w:val="-2"/>
        </w:rPr>
        <w:t>r</w:t>
      </w:r>
      <w:r>
        <w:rPr>
          <w:spacing w:val="-1"/>
        </w:rPr>
        <w:t>e</w:t>
      </w:r>
      <w:r>
        <w:t>nts</w:t>
      </w:r>
      <w:r>
        <w:rPr>
          <w:spacing w:val="12"/>
        </w:rPr>
        <w:t xml:space="preserve"> </w:t>
      </w:r>
      <w:r>
        <w:t>within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8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1"/>
        </w:rPr>
        <w:t>a</w:t>
      </w:r>
      <w:r>
        <w:t>ssoci</w:t>
      </w:r>
      <w:r>
        <w:rPr>
          <w:spacing w:val="-1"/>
        </w:rPr>
        <w:t>a</w:t>
      </w:r>
      <w:r>
        <w:t>ted</w:t>
      </w:r>
      <w:r>
        <w:rPr>
          <w:spacing w:val="8"/>
        </w:rPr>
        <w:t xml:space="preserve"> </w:t>
      </w:r>
      <w:r>
        <w:t>MCB</w:t>
      </w:r>
      <w:r>
        <w:rPr>
          <w:spacing w:val="9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t</w:t>
      </w:r>
      <w:r>
        <w:rPr>
          <w:spacing w:val="2"/>
        </w:rPr>
        <w:t>h</w:t>
      </w:r>
      <w:r>
        <w:t>ro</w:t>
      </w:r>
      <w:r>
        <w:rPr>
          <w:spacing w:val="1"/>
        </w:rPr>
        <w:t>u</w:t>
      </w:r>
      <w:r>
        <w:t>gh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prim</w:t>
      </w:r>
      <w:r>
        <w:rPr>
          <w:spacing w:val="1"/>
        </w:rPr>
        <w:t>a</w:t>
      </w:r>
      <w:r>
        <w:t>ri</w:t>
      </w:r>
      <w:r>
        <w:rPr>
          <w:spacing w:val="-2"/>
        </w:rPr>
        <w:t>e</w:t>
      </w:r>
      <w:r>
        <w:t>s</w:t>
      </w:r>
      <w:r>
        <w:rPr>
          <w:spacing w:val="9"/>
        </w:rPr>
        <w:t xml:space="preserve"> </w:t>
      </w:r>
      <w:r>
        <w:t>of their</w:t>
      </w:r>
      <w:r>
        <w:rPr>
          <w:spacing w:val="42"/>
        </w:rPr>
        <w:t xml:space="preserve"> </w:t>
      </w:r>
      <w:r>
        <w:rPr>
          <w:spacing w:val="-1"/>
        </w:rPr>
        <w:t>c</w:t>
      </w:r>
      <w:r>
        <w:t>orr</w:t>
      </w:r>
      <w:r>
        <w:rPr>
          <w:spacing w:val="-1"/>
        </w:rPr>
        <w:t>e</w:t>
      </w:r>
      <w:r>
        <w:t>sponding</w:t>
      </w:r>
      <w:r>
        <w:rPr>
          <w:spacing w:val="40"/>
        </w:rPr>
        <w:t xml:space="preserve"> </w:t>
      </w:r>
      <w:r>
        <w:t>inst</w:t>
      </w:r>
      <w:r>
        <w:rPr>
          <w:spacing w:val="1"/>
        </w:rPr>
        <w:t>r</w:t>
      </w:r>
      <w:r>
        <w:t>ument</w:t>
      </w:r>
      <w:r>
        <w:rPr>
          <w:spacing w:val="42"/>
        </w:rPr>
        <w:t xml:space="preserve"> </w:t>
      </w:r>
      <w:r>
        <w:t>tr</w:t>
      </w:r>
      <w:r>
        <w:rPr>
          <w:spacing w:val="-2"/>
        </w:rPr>
        <w:t>a</w:t>
      </w:r>
      <w:r>
        <w:t>nsfo</w:t>
      </w:r>
      <w:r>
        <w:rPr>
          <w:spacing w:val="-2"/>
        </w:rPr>
        <w:t>r</w:t>
      </w:r>
      <w:r>
        <w:t>me</w:t>
      </w:r>
      <w:r>
        <w:rPr>
          <w:spacing w:val="-2"/>
        </w:rPr>
        <w:t>r</w:t>
      </w:r>
      <w:r>
        <w:t>s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42"/>
        </w:rPr>
        <w:t xml:space="preserve"> </w:t>
      </w:r>
      <w:r>
        <w:t>with</w:t>
      </w:r>
      <w:r>
        <w:rPr>
          <w:spacing w:val="45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tion</w:t>
      </w:r>
      <w:r>
        <w:rPr>
          <w:spacing w:val="42"/>
        </w:rPr>
        <w:t xml:space="preserve"> 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a</w:t>
      </w:r>
      <w:r>
        <w:t>inst pow</w:t>
      </w:r>
      <w:r>
        <w:rPr>
          <w:spacing w:val="-2"/>
        </w:rPr>
        <w:t>e</w:t>
      </w:r>
      <w:r>
        <w:t>r</w:t>
      </w:r>
      <w:r>
        <w:rPr>
          <w:spacing w:val="39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35"/>
        </w:rPr>
        <w:t xml:space="preserve"> </w:t>
      </w:r>
      <w:r>
        <w:t>tr</w:t>
      </w:r>
      <w:r>
        <w:rPr>
          <w:spacing w:val="-2"/>
        </w:rPr>
        <w:t>a</w:t>
      </w:r>
      <w:r>
        <w:t>nsien</w:t>
      </w:r>
      <w:r>
        <w:rPr>
          <w:spacing w:val="3"/>
        </w:rPr>
        <w:t>t</w:t>
      </w:r>
      <w:r>
        <w:t>s</w:t>
      </w:r>
      <w:r>
        <w:rPr>
          <w:spacing w:val="40"/>
        </w:rPr>
        <w:t xml:space="preserve"> </w:t>
      </w:r>
      <w:r>
        <w:t>,</w:t>
      </w:r>
      <w:r>
        <w:rPr>
          <w:spacing w:val="40"/>
        </w:rPr>
        <w:t xml:space="preserve"> </w:t>
      </w:r>
      <w:r>
        <w:t>disturb</w:t>
      </w:r>
      <w:r>
        <w:rPr>
          <w:spacing w:val="-2"/>
        </w:rPr>
        <w:t>a</w:t>
      </w:r>
      <w:r>
        <w:t>n</w:t>
      </w:r>
      <w:r>
        <w:rPr>
          <w:spacing w:val="-1"/>
        </w:rPr>
        <w:t>ce</w:t>
      </w:r>
      <w:r>
        <w:t>s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0"/>
        </w:rPr>
        <w:t xml:space="preserve"> </w:t>
      </w:r>
      <w:r>
        <w:rPr>
          <w:spacing w:val="-2"/>
        </w:rPr>
        <w:t>l</w:t>
      </w:r>
      <w:r>
        <w:t>i</w:t>
      </w:r>
      <w:r>
        <w:rPr>
          <w:spacing w:val="-2"/>
        </w:rPr>
        <w:t>g</w:t>
      </w:r>
      <w:r>
        <w:t>htning</w:t>
      </w:r>
      <w:r>
        <w:rPr>
          <w:spacing w:val="38"/>
        </w:rPr>
        <w:t xml:space="preserve"> </w:t>
      </w:r>
      <w:r>
        <w:t>su</w:t>
      </w:r>
      <w:r>
        <w:rPr>
          <w:spacing w:val="1"/>
        </w:rPr>
        <w:t>r</w:t>
      </w:r>
      <w:r>
        <w:t>g</w:t>
      </w:r>
      <w:r>
        <w:rPr>
          <w:spacing w:val="-1"/>
        </w:rPr>
        <w:t>e</w:t>
      </w:r>
      <w:r>
        <w:t>s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41"/>
        </w:rPr>
        <w:t xml:space="preserve"> </w:t>
      </w:r>
      <w:r>
        <w:t>r</w:t>
      </w:r>
      <w:r>
        <w:rPr>
          <w:spacing w:val="-2"/>
        </w:rPr>
        <w:t>a</w:t>
      </w:r>
      <w:r>
        <w:t>dio</w:t>
      </w:r>
      <w:r>
        <w:rPr>
          <w:spacing w:val="41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e</w:t>
      </w:r>
      <w:r>
        <w:t>qu</w:t>
      </w:r>
      <w:r>
        <w:rPr>
          <w:spacing w:val="-1"/>
        </w:rPr>
        <w:t>e</w:t>
      </w:r>
      <w:r>
        <w:t>n</w:t>
      </w:r>
      <w:r>
        <w:rPr>
          <w:spacing w:val="6"/>
        </w:rPr>
        <w:t>c</w:t>
      </w:r>
      <w:r>
        <w:t>y int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s.</w:t>
      </w:r>
      <w:r>
        <w:rPr>
          <w:spacing w:val="7"/>
        </w:rPr>
        <w:t xml:space="preserve"> </w:t>
      </w:r>
      <w:r>
        <w:t>All</w:t>
      </w:r>
      <w:r>
        <w:rPr>
          <w:spacing w:val="5"/>
        </w:rPr>
        <w:t xml:space="preserve"> </w:t>
      </w:r>
      <w:r>
        <w:t>instrum</w:t>
      </w:r>
      <w:r>
        <w:rPr>
          <w:spacing w:val="-2"/>
        </w:rPr>
        <w:t>e</w:t>
      </w:r>
      <w:r>
        <w:t>nts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b</w:t>
      </w:r>
      <w:r>
        <w:rPr>
          <w:spacing w:val="-1"/>
        </w:rPr>
        <w:t>ac</w:t>
      </w:r>
      <w:r>
        <w:t>k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n</w:t>
      </w:r>
      <w:r>
        <w:rPr>
          <w:spacing w:val="-1"/>
        </w:rPr>
        <w:t>ec</w:t>
      </w:r>
      <w:r>
        <w:t>ted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met</w:t>
      </w:r>
      <w:r>
        <w:rPr>
          <w:spacing w:val="-1"/>
        </w:rPr>
        <w:t>a</w:t>
      </w:r>
      <w:r>
        <w:t>llic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s</w:t>
      </w:r>
      <w:r>
        <w:rPr>
          <w:spacing w:val="-1"/>
        </w:rPr>
        <w:t>e</w:t>
      </w:r>
      <w:r>
        <w:t>s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</w:t>
      </w:r>
      <w:r>
        <w:t>rth</w:t>
      </w:r>
      <w:r>
        <w:rPr>
          <w:spacing w:val="-2"/>
        </w:rPr>
        <w:t>e</w:t>
      </w:r>
      <w:r>
        <w:t>d. App</w:t>
      </w:r>
      <w:r>
        <w:rPr>
          <w:spacing w:val="-2"/>
        </w:rPr>
        <w:t>r</w:t>
      </w:r>
      <w:r>
        <w:t>ov</w:t>
      </w:r>
      <w:r>
        <w:rPr>
          <w:spacing w:val="-1"/>
        </w:rPr>
        <w:t>e</w:t>
      </w:r>
      <w:r>
        <w:t>d</w:t>
      </w:r>
      <w:r>
        <w:rPr>
          <w:spacing w:val="38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ea</w:t>
      </w:r>
      <w:r>
        <w:t>ns</w:t>
      </w:r>
      <w:r>
        <w:rPr>
          <w:spacing w:val="38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7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40"/>
        </w:rPr>
        <w:t xml:space="preserve"> </w:t>
      </w:r>
      <w:r>
        <w:t>for</w:t>
      </w:r>
      <w:r>
        <w:rPr>
          <w:spacing w:val="38"/>
        </w:rPr>
        <w:t xml:space="preserve"> </w:t>
      </w:r>
      <w:r>
        <w:rPr>
          <w:spacing w:val="1"/>
        </w:rPr>
        <w:t>z</w:t>
      </w:r>
      <w:r>
        <w:rPr>
          <w:spacing w:val="-1"/>
        </w:rPr>
        <w:t>e</w:t>
      </w:r>
      <w:r>
        <w:t>ro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t>djustment,</w:t>
      </w:r>
      <w:r>
        <w:rPr>
          <w:spacing w:val="38"/>
        </w:rPr>
        <w:t xml:space="preserve"> </w:t>
      </w:r>
      <w:r>
        <w:t>sp</w:t>
      </w:r>
      <w:r>
        <w:rPr>
          <w:spacing w:val="-1"/>
        </w:rPr>
        <w:t>a</w:t>
      </w:r>
      <w:r>
        <w:t>n</w:t>
      </w:r>
      <w:r>
        <w:rPr>
          <w:spacing w:val="38"/>
        </w:rPr>
        <w:t xml:space="preserve"> </w:t>
      </w:r>
      <w:r>
        <w:t>or</w:t>
      </w:r>
      <w:r>
        <w:rPr>
          <w:spacing w:val="39"/>
        </w:rPr>
        <w:t xml:space="preserve"> </w:t>
      </w:r>
      <w:r>
        <w:t>r</w:t>
      </w:r>
      <w:r>
        <w:rPr>
          <w:spacing w:val="-2"/>
        </w:rPr>
        <w:t>a</w:t>
      </w:r>
      <w:r>
        <w:rPr>
          <w:spacing w:val="2"/>
        </w:rPr>
        <w:t>n</w:t>
      </w:r>
      <w:r>
        <w:t>ge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fi</w:t>
      </w:r>
      <w:r>
        <w:rPr>
          <w:spacing w:val="-3"/>
        </w:rPr>
        <w:t>g</w:t>
      </w:r>
      <w:r>
        <w:rPr>
          <w:spacing w:val="2"/>
        </w:rPr>
        <w:t>u</w:t>
      </w:r>
      <w:r>
        <w:t>ring</w:t>
      </w:r>
      <w:r>
        <w:rPr>
          <w:spacing w:val="37"/>
        </w:rPr>
        <w:t xml:space="preserve"> </w:t>
      </w:r>
      <w:r>
        <w:t>of instrum</w:t>
      </w:r>
      <w:r>
        <w:rPr>
          <w:spacing w:val="-2"/>
        </w:rPr>
        <w:t>e</w:t>
      </w:r>
      <w:r>
        <w:t>nts without dis</w:t>
      </w:r>
      <w:r>
        <w:rPr>
          <w:spacing w:val="-2"/>
        </w:rPr>
        <w:t>m</w:t>
      </w:r>
      <w:r>
        <w:rPr>
          <w:spacing w:val="-1"/>
        </w:rPr>
        <w:t>a</w:t>
      </w:r>
      <w:r>
        <w:t>ntlin</w:t>
      </w:r>
      <w:r>
        <w:rPr>
          <w:spacing w:val="-2"/>
        </w:rPr>
        <w:t>g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All</w:t>
      </w:r>
      <w:r>
        <w:rPr>
          <w:spacing w:val="2"/>
        </w:rPr>
        <w:t xml:space="preserve"> </w:t>
      </w:r>
      <w:r>
        <w:t>volt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i</w:t>
      </w:r>
      <w:r>
        <w:rPr>
          <w:spacing w:val="1"/>
        </w:rPr>
        <w:t>r</w:t>
      </w:r>
      <w:r>
        <w:rPr>
          <w:spacing w:val="-1"/>
        </w:rPr>
        <w:t>c</w:t>
      </w:r>
      <w:r>
        <w:t>uits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instrum</w:t>
      </w:r>
      <w:r>
        <w:rPr>
          <w:spacing w:val="-2"/>
        </w:rPr>
        <w:t>e</w:t>
      </w:r>
      <w:r>
        <w:t>nts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b</w:t>
      </w:r>
      <w:r>
        <w:t>y</w:t>
      </w:r>
      <w:r>
        <w:rPr>
          <w:spacing w:val="-3"/>
        </w:rPr>
        <w:t xml:space="preserve"> </w:t>
      </w:r>
      <w:r>
        <w:t>M</w:t>
      </w:r>
      <w:r>
        <w:rPr>
          <w:spacing w:val="3"/>
        </w:rPr>
        <w:t>C</w:t>
      </w:r>
      <w:r>
        <w:t>B</w:t>
      </w:r>
      <w:r>
        <w:rPr>
          <w:spacing w:val="-3"/>
        </w:rPr>
        <w:t>'</w:t>
      </w:r>
      <w:r>
        <w:t>s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-1"/>
        </w:rPr>
        <w:t>eac</w:t>
      </w:r>
      <w:r>
        <w:t>h</w:t>
      </w:r>
      <w:r>
        <w:rPr>
          <w:spacing w:val="2"/>
        </w:rPr>
        <w:t xml:space="preserve"> </w:t>
      </w:r>
      <w:r>
        <w:t>u</w:t>
      </w:r>
      <w:r>
        <w:rPr>
          <w:spacing w:val="2"/>
        </w:rPr>
        <w:t>n</w:t>
      </w:r>
      <w:r>
        <w:rPr>
          <w:spacing w:val="1"/>
        </w:rPr>
        <w:t>e</w:t>
      </w:r>
      <w:r>
        <w:rPr>
          <w:spacing w:val="-1"/>
        </w:rPr>
        <w:t>a</w:t>
      </w:r>
      <w:r>
        <w:t>rth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</w:t>
      </w:r>
      <w:r>
        <w:t>ph</w:t>
      </w:r>
      <w:r>
        <w:rPr>
          <w:spacing w:val="-1"/>
        </w:rPr>
        <w:t>a</w:t>
      </w:r>
      <w:r>
        <w:t>se</w:t>
      </w:r>
      <w:r>
        <w:rPr>
          <w:spacing w:val="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</w:t>
      </w:r>
      <w:r>
        <w:rPr>
          <w:spacing w:val="12"/>
        </w:rPr>
        <w:t xml:space="preserve"> </w:t>
      </w:r>
      <w:r>
        <w:t>pla</w:t>
      </w:r>
      <w:r>
        <w:rPr>
          <w:spacing w:val="-2"/>
        </w:rPr>
        <w:t>c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lose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pr</w:t>
      </w:r>
      <w:r>
        <w:rPr>
          <w:spacing w:val="-2"/>
        </w:rPr>
        <w:t>a</w:t>
      </w:r>
      <w:r>
        <w:rPr>
          <w:spacing w:val="-1"/>
        </w:rPr>
        <w:t>c</w:t>
      </w:r>
      <w:r>
        <w:t>ti</w:t>
      </w:r>
      <w:r>
        <w:rPr>
          <w:spacing w:val="-1"/>
        </w:rPr>
        <w:t>ca</w:t>
      </w:r>
      <w:r>
        <w:t>ble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main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tion.</w:t>
      </w:r>
      <w:r>
        <w:rPr>
          <w:spacing w:val="11"/>
        </w:rPr>
        <w:t xml:space="preserve"> </w:t>
      </w:r>
      <w:r>
        <w:t>M</w:t>
      </w:r>
      <w:r>
        <w:rPr>
          <w:spacing w:val="-1"/>
        </w:rPr>
        <w:t>e</w:t>
      </w:r>
      <w:r>
        <w:t>tal</w:t>
      </w:r>
      <w:r>
        <w:rPr>
          <w:spacing w:val="11"/>
        </w:rPr>
        <w:t xml:space="preserve"> </w:t>
      </w:r>
      <w:r>
        <w:t>o</w:t>
      </w:r>
      <w:r>
        <w:rPr>
          <w:spacing w:val="2"/>
        </w:rPr>
        <w:t>x</w:t>
      </w:r>
      <w:r>
        <w:t>ide</w:t>
      </w:r>
      <w:r>
        <w:rPr>
          <w:spacing w:val="8"/>
        </w:rPr>
        <w:t xml:space="preserve"> </w:t>
      </w:r>
      <w:r>
        <w:t>v</w:t>
      </w:r>
      <w:r>
        <w:rPr>
          <w:spacing w:val="-1"/>
        </w:rPr>
        <w:t>a</w:t>
      </w:r>
      <w:r>
        <w:t>ristors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su</w:t>
      </w:r>
      <w:r>
        <w:rPr>
          <w:spacing w:val="1"/>
        </w:rPr>
        <w:t>r</w:t>
      </w:r>
      <w:r>
        <w:rPr>
          <w:spacing w:val="-3"/>
        </w:rPr>
        <w:t>g</w:t>
      </w:r>
      <w:r>
        <w:t xml:space="preserve">e 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e</w:t>
      </w:r>
      <w:r>
        <w:t>stors 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pro</w:t>
      </w:r>
      <w:r>
        <w:rPr>
          <w:spacing w:val="-1"/>
        </w:rPr>
        <w:t>v</w:t>
      </w:r>
      <w:r>
        <w:t>id</w:t>
      </w:r>
      <w:r>
        <w:rPr>
          <w:spacing w:val="1"/>
        </w:rPr>
        <w:t>e</w:t>
      </w:r>
      <w:r>
        <w:t>d to prot</w:t>
      </w:r>
      <w:r>
        <w:rPr>
          <w:spacing w:val="-1"/>
        </w:rPr>
        <w:t>ec</w:t>
      </w:r>
      <w:r>
        <w:t xml:space="preserve">t 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-1"/>
        </w:rPr>
        <w:t>a</w:t>
      </w:r>
      <w:r>
        <w:t>i</w:t>
      </w:r>
      <w:r>
        <w:rPr>
          <w:spacing w:val="2"/>
        </w:rPr>
        <w:t>n</w:t>
      </w:r>
      <w:r>
        <w:t>st abno</w:t>
      </w:r>
      <w:r>
        <w:rPr>
          <w:spacing w:val="1"/>
        </w:rPr>
        <w:t>r</w:t>
      </w:r>
      <w:r>
        <w:t>mal volt</w:t>
      </w:r>
      <w:r>
        <w:rPr>
          <w:spacing w:val="-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s.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6"/>
        <w:jc w:val="both"/>
      </w:pPr>
      <w:r>
        <w:t>Control</w:t>
      </w:r>
      <w:r>
        <w:rPr>
          <w:spacing w:val="2"/>
        </w:rPr>
        <w:t xml:space="preserve"> </w:t>
      </w:r>
      <w:r>
        <w:t>volt</w:t>
      </w:r>
      <w:r>
        <w:rPr>
          <w:spacing w:val="-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t>u</w:t>
      </w:r>
      <w:r>
        <w:rPr>
          <w:spacing w:val="2"/>
        </w:rPr>
        <w:t>s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s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ted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suit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c</w:t>
      </w:r>
      <w:r>
        <w:t>ular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ca</w:t>
      </w:r>
      <w:r>
        <w:t>tion</w:t>
      </w:r>
      <w:r>
        <w:rPr>
          <w:spacing w:val="8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1"/>
        </w:rPr>
        <w:t xml:space="preserve"> </w:t>
      </w:r>
      <w:r>
        <w:t>instrum</w:t>
      </w:r>
      <w:r>
        <w:rPr>
          <w:spacing w:val="-2"/>
        </w:rPr>
        <w:t>e</w:t>
      </w:r>
      <w:r>
        <w:t xml:space="preserve">ntation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nt.</w:t>
      </w:r>
      <w:r>
        <w:rPr>
          <w:spacing w:val="50"/>
        </w:rPr>
        <w:t xml:space="preserve"> </w:t>
      </w:r>
      <w:r>
        <w:t>Unl</w:t>
      </w:r>
      <w:r>
        <w:rPr>
          <w:spacing w:val="-1"/>
        </w:rPr>
        <w:t>e</w:t>
      </w:r>
      <w:r>
        <w:t>ss</w:t>
      </w:r>
      <w:r>
        <w:rPr>
          <w:spacing w:val="50"/>
        </w:rPr>
        <w:t xml:space="preserve"> </w:t>
      </w:r>
      <w:r>
        <w:t>oth</w:t>
      </w:r>
      <w:r>
        <w:rPr>
          <w:spacing w:val="1"/>
        </w:rPr>
        <w:t>er</w:t>
      </w:r>
      <w:r>
        <w:t>wise</w:t>
      </w:r>
      <w:r>
        <w:rPr>
          <w:spacing w:val="49"/>
        </w:rPr>
        <w:t xml:space="preserve"> 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ee</w:t>
      </w:r>
      <w:r>
        <w:t>d</w:t>
      </w:r>
      <w:r>
        <w:rPr>
          <w:spacing w:val="50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7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E</w:t>
      </w:r>
      <w:r>
        <w:rPr>
          <w:spacing w:val="1"/>
        </w:rPr>
        <w:t>n</w:t>
      </w:r>
      <w:r>
        <w:t>gine</w:t>
      </w:r>
      <w:r>
        <w:rPr>
          <w:spacing w:val="-2"/>
        </w:rPr>
        <w:t>e</w:t>
      </w:r>
      <w:r>
        <w:t>r,</w:t>
      </w:r>
      <w:r>
        <w:rPr>
          <w:spacing w:val="51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t>instrum</w:t>
      </w:r>
      <w:r>
        <w:rPr>
          <w:spacing w:val="-2"/>
        </w:rPr>
        <w:t>e</w:t>
      </w:r>
      <w:r>
        <w:t>ntation</w:t>
      </w:r>
      <w:r>
        <w:rPr>
          <w:spacing w:val="50"/>
        </w:rPr>
        <w:t xml:space="preserve"> </w:t>
      </w:r>
      <w:r>
        <w:t>supp</w:t>
      </w:r>
      <w:r>
        <w:rPr>
          <w:spacing w:val="2"/>
        </w:rPr>
        <w:t>l</w:t>
      </w:r>
      <w:r>
        <w:t>y volt</w:t>
      </w:r>
      <w:r>
        <w:rPr>
          <w:spacing w:val="-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s s</w:t>
      </w:r>
      <w:r>
        <w:rPr>
          <w:spacing w:val="2"/>
        </w:rPr>
        <w:t>h</w:t>
      </w:r>
      <w:r>
        <w:rPr>
          <w:spacing w:val="-1"/>
        </w:rPr>
        <w:t>a</w:t>
      </w:r>
      <w:r>
        <w:t>ll not e</w:t>
      </w:r>
      <w:r>
        <w:rPr>
          <w:spacing w:val="1"/>
        </w:rPr>
        <w:t>x</w:t>
      </w:r>
      <w:r>
        <w:rPr>
          <w:spacing w:val="-1"/>
        </w:rPr>
        <w:t>cee</w:t>
      </w:r>
      <w:r>
        <w:t>d</w:t>
      </w:r>
      <w:r>
        <w:rPr>
          <w:spacing w:val="2"/>
        </w:rPr>
        <w:t xml:space="preserve"> </w:t>
      </w:r>
      <w:r>
        <w:t>24 volts</w:t>
      </w:r>
      <w:r>
        <w:rPr>
          <w:spacing w:val="2"/>
        </w:rPr>
        <w:t xml:space="preserve"> </w:t>
      </w:r>
      <w:r>
        <w:t>D.C.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3"/>
        <w:jc w:val="both"/>
      </w:pPr>
      <w:r>
        <w:t>An</w:t>
      </w:r>
      <w:r>
        <w:rPr>
          <w:spacing w:val="-2"/>
        </w:rPr>
        <w:t>a</w:t>
      </w:r>
      <w:r>
        <w:t>lo</w:t>
      </w:r>
      <w:r>
        <w:rPr>
          <w:spacing w:val="-2"/>
        </w:rPr>
        <w:t>g</w:t>
      </w:r>
      <w:r>
        <w:rPr>
          <w:spacing w:val="2"/>
        </w:rPr>
        <w:t>u</w:t>
      </w:r>
      <w:r>
        <w:t>e</w:t>
      </w:r>
      <w:r>
        <w:rPr>
          <w:spacing w:val="6"/>
        </w:rPr>
        <w:t xml:space="preserve"> </w:t>
      </w:r>
      <w:r>
        <w:t>si</w:t>
      </w:r>
      <w:r>
        <w:rPr>
          <w:spacing w:val="-2"/>
        </w:rPr>
        <w:t>g</w:t>
      </w:r>
      <w:r>
        <w:rPr>
          <w:spacing w:val="2"/>
        </w:rPr>
        <w:t>n</w:t>
      </w:r>
      <w:r>
        <w:rPr>
          <w:spacing w:val="-1"/>
        </w:rPr>
        <w:t>a</w:t>
      </w:r>
      <w:r>
        <w:t>ls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rPr>
          <w:spacing w:val="-3"/>
        </w:rPr>
        <w:t>b</w:t>
      </w:r>
      <w:r>
        <w:t>e</w:t>
      </w:r>
      <w:r>
        <w:rPr>
          <w:spacing w:val="6"/>
        </w:rPr>
        <w:t xml:space="preserve"> </w:t>
      </w:r>
      <w:r>
        <w:rPr>
          <w:spacing w:val="2"/>
        </w:rPr>
        <w:t>4</w:t>
      </w:r>
      <w:r>
        <w:rPr>
          <w:spacing w:val="-1"/>
        </w:rPr>
        <w:t>-</w:t>
      </w:r>
      <w:r>
        <w:t>20</w:t>
      </w:r>
      <w:r>
        <w:rPr>
          <w:spacing w:val="6"/>
        </w:rPr>
        <w:t xml:space="preserve"> </w:t>
      </w:r>
      <w:r>
        <w:t>mA</w:t>
      </w:r>
      <w:r>
        <w:rPr>
          <w:spacing w:val="6"/>
        </w:rPr>
        <w:t xml:space="preserve"> </w:t>
      </w:r>
      <w:r>
        <w:t>DC</w:t>
      </w:r>
      <w:r>
        <w:rPr>
          <w:spacing w:val="7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7"/>
        </w:rPr>
        <w:t xml:space="preserve"> </w:t>
      </w:r>
      <w:r>
        <w:t>5</w:t>
      </w:r>
      <w:r>
        <w:rPr>
          <w:spacing w:val="-3"/>
        </w:rPr>
        <w:t>8</w:t>
      </w:r>
      <w:r>
        <w:t>63:</w:t>
      </w:r>
      <w:r>
        <w:rPr>
          <w:spacing w:val="7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6"/>
        </w:rPr>
        <w:t xml:space="preserve"> </w:t>
      </w:r>
      <w:r>
        <w:t>1:1984.</w:t>
      </w:r>
      <w:r>
        <w:rPr>
          <w:spacing w:val="7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te</w:t>
      </w:r>
      <w:r>
        <w:rPr>
          <w:spacing w:val="6"/>
        </w:rPr>
        <w:t xml:space="preserve"> 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t>two wir</w:t>
      </w:r>
      <w:r>
        <w:rPr>
          <w:spacing w:val="-2"/>
        </w:rPr>
        <w:t>e</w:t>
      </w:r>
      <w:r>
        <w:t>s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i</w:t>
      </w:r>
      <w:r>
        <w:rPr>
          <w:spacing w:val="1"/>
        </w:rPr>
        <w:t>s</w:t>
      </w:r>
      <w:r>
        <w:t>olat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2"/>
        </w:rPr>
        <w:t>o</w:t>
      </w:r>
      <w:r>
        <w:t>m</w:t>
      </w:r>
      <w:r>
        <w:rPr>
          <w:spacing w:val="21"/>
        </w:rPr>
        <w:t xml:space="preserve"> </w:t>
      </w:r>
      <w:r>
        <w:rPr>
          <w:spacing w:val="-1"/>
        </w:rPr>
        <w:t>ea</w:t>
      </w:r>
      <w:r>
        <w:t>rth.</w:t>
      </w:r>
      <w:r>
        <w:rPr>
          <w:spacing w:val="21"/>
        </w:rPr>
        <w:t xml:space="preserve"> </w:t>
      </w:r>
      <w:r>
        <w:t>1</w:t>
      </w:r>
      <w:r>
        <w:rPr>
          <w:spacing w:val="23"/>
        </w:rPr>
        <w:t xml:space="preserve"> </w:t>
      </w:r>
      <w:r>
        <w:rPr>
          <w:spacing w:val="-1"/>
        </w:rPr>
        <w:t>-</w:t>
      </w:r>
      <w:r>
        <w:t>5V</w:t>
      </w:r>
      <w:r>
        <w:rPr>
          <w:spacing w:val="20"/>
        </w:rPr>
        <w:t xml:space="preserve"> </w:t>
      </w:r>
      <w:r>
        <w:t>DC</w:t>
      </w:r>
      <w:r>
        <w:rPr>
          <w:spacing w:val="21"/>
        </w:rPr>
        <w:t xml:space="preserve"> 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ls</w:t>
      </w:r>
      <w:r>
        <w:rPr>
          <w:spacing w:val="2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on</w:t>
      </w:r>
      <w:r>
        <w:rPr>
          <w:spacing w:val="2"/>
        </w:rPr>
        <w:t>l</w:t>
      </w:r>
      <w:r>
        <w:t>y</w:t>
      </w:r>
      <w:r>
        <w:rPr>
          <w:spacing w:val="14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p</w:t>
      </w:r>
      <w:r>
        <w:rPr>
          <w:spacing w:val="-1"/>
        </w:rPr>
        <w:t>e</w:t>
      </w:r>
      <w:r>
        <w:t>rmit</w:t>
      </w:r>
      <w:r>
        <w:rPr>
          <w:spacing w:val="3"/>
        </w:rPr>
        <w:t>t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within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ma</w:t>
      </w:r>
      <w:r>
        <w:rPr>
          <w:spacing w:val="-3"/>
        </w:rPr>
        <w:t>i</w:t>
      </w:r>
      <w:r>
        <w:t>n instrum</w:t>
      </w:r>
      <w:r>
        <w:rPr>
          <w:spacing w:val="-2"/>
        </w:rPr>
        <w:t>e</w:t>
      </w:r>
      <w:r>
        <w:t>nt</w:t>
      </w:r>
      <w:r>
        <w:rPr>
          <w:spacing w:val="26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losur</w:t>
      </w:r>
      <w:r>
        <w:rPr>
          <w:spacing w:val="-1"/>
        </w:rPr>
        <w:t>e</w:t>
      </w:r>
      <w:r>
        <w:t>.</w:t>
      </w:r>
      <w:r>
        <w:rPr>
          <w:spacing w:val="28"/>
        </w:rPr>
        <w:t xml:space="preserve"> </w:t>
      </w:r>
      <w:r>
        <w:rPr>
          <w:spacing w:val="1"/>
        </w:rPr>
        <w:t>A</w:t>
      </w:r>
      <w:r>
        <w:t>n</w:t>
      </w:r>
      <w:r>
        <w:rPr>
          <w:spacing w:val="-1"/>
        </w:rPr>
        <w:t>a</w:t>
      </w:r>
      <w:r>
        <w:t>lo</w:t>
      </w:r>
      <w:r>
        <w:rPr>
          <w:spacing w:val="-2"/>
        </w:rPr>
        <w:t>g</w:t>
      </w:r>
      <w:r>
        <w:rPr>
          <w:spacing w:val="2"/>
        </w:rPr>
        <w:t>u</w:t>
      </w:r>
      <w:r>
        <w:t>e</w:t>
      </w:r>
      <w:r>
        <w:rPr>
          <w:spacing w:val="25"/>
        </w:rPr>
        <w:t xml:space="preserve"> 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-1"/>
        </w:rPr>
        <w:t>a</w:t>
      </w:r>
      <w:r>
        <w:t>ls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27"/>
        </w:rPr>
        <w:t xml:space="preserve"> </w:t>
      </w:r>
      <w:r>
        <w:t>so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that</w:t>
      </w:r>
      <w:r>
        <w:rPr>
          <w:spacing w:val="26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f</w:t>
      </w:r>
      <w:r>
        <w:rPr>
          <w:spacing w:val="-2"/>
        </w:rPr>
        <w:t>a</w:t>
      </w:r>
      <w:r>
        <w:rPr>
          <w:spacing w:val="2"/>
        </w:rPr>
        <w:t>i</w:t>
      </w:r>
      <w:r>
        <w:t>lure</w:t>
      </w:r>
      <w:r>
        <w:rPr>
          <w:spacing w:val="24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a</w:t>
      </w:r>
      <w:r>
        <w:rPr>
          <w:spacing w:val="25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mot</w:t>
      </w:r>
      <w:r>
        <w:rPr>
          <w:spacing w:val="-1"/>
        </w:rPr>
        <w:t>e</w:t>
      </w:r>
      <w:r>
        <w:rPr>
          <w:spacing w:val="5"/>
        </w:rPr>
        <w:t>l</w:t>
      </w:r>
      <w:r>
        <w:t>y tr</w:t>
      </w:r>
      <w:r>
        <w:rPr>
          <w:spacing w:val="-2"/>
        </w:rPr>
        <w:t>a</w:t>
      </w:r>
      <w:r>
        <w:t>nsmitt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17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2"/>
        </w:rPr>
        <w:t>o</w:t>
      </w:r>
      <w:r>
        <w:t>ther</w:t>
      </w:r>
      <w:r>
        <w:rPr>
          <w:spacing w:val="15"/>
        </w:rPr>
        <w:t xml:space="preserve"> </w:t>
      </w:r>
      <w: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</w:t>
      </w:r>
      <w:r>
        <w:rPr>
          <w:spacing w:val="19"/>
        </w:rPr>
        <w:t xml:space="preserve"> </w:t>
      </w:r>
      <w:r>
        <w:t>will</w:t>
      </w:r>
      <w:r>
        <w:rPr>
          <w:spacing w:val="17"/>
        </w:rPr>
        <w:t xml:space="preserve"> </w:t>
      </w:r>
      <w:r>
        <w:t>not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ff</w:t>
      </w:r>
      <w:r>
        <w:rPr>
          <w:spacing w:val="-1"/>
        </w:rPr>
        <w:t>ec</w:t>
      </w:r>
      <w:r>
        <w:t>t</w:t>
      </w:r>
      <w:r>
        <w:rPr>
          <w:spacing w:val="19"/>
        </w:rPr>
        <w:t xml:space="preserve"> </w:t>
      </w:r>
      <w:r>
        <w:t>other</w:t>
      </w:r>
      <w:r>
        <w:rPr>
          <w:spacing w:val="15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ea</w:t>
      </w:r>
      <w:r>
        <w:t>di</w:t>
      </w:r>
      <w:r>
        <w:rPr>
          <w:spacing w:val="2"/>
        </w:rPr>
        <w:t>n</w:t>
      </w:r>
      <w:r>
        <w:rPr>
          <w:spacing w:val="-3"/>
        </w:rPr>
        <w:t>g</w:t>
      </w:r>
      <w:r>
        <w:t>s</w:t>
      </w:r>
      <w:r>
        <w:rPr>
          <w:spacing w:val="16"/>
        </w:rPr>
        <w:t xml:space="preserve"> </w:t>
      </w:r>
      <w:r>
        <w:t>on</w:t>
      </w:r>
      <w:r>
        <w:rPr>
          <w:spacing w:val="16"/>
        </w:rPr>
        <w:t xml:space="preserve"> </w:t>
      </w:r>
      <w:r>
        <w:t>instr</w:t>
      </w:r>
      <w:r>
        <w:rPr>
          <w:spacing w:val="1"/>
        </w:rPr>
        <w:t>u</w:t>
      </w:r>
      <w:r>
        <w:t>ments</w:t>
      </w:r>
      <w:r>
        <w:rPr>
          <w:spacing w:val="16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rPr>
          <w:spacing w:val="7"/>
        </w:rPr>
        <w:t>t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4"/>
        </w:rPr>
        <w:t>b</w:t>
      </w:r>
      <w:r>
        <w:t>y the</w:t>
      </w:r>
      <w:r>
        <w:rPr>
          <w:spacing w:val="20"/>
        </w:rPr>
        <w:t xml:space="preserve"> </w:t>
      </w:r>
      <w:r>
        <w:t>s</w:t>
      </w:r>
      <w:r>
        <w:rPr>
          <w:spacing w:val="-1"/>
        </w:rPr>
        <w:t>a</w:t>
      </w:r>
      <w:r>
        <w:t>me</w:t>
      </w:r>
      <w:r>
        <w:rPr>
          <w:spacing w:val="20"/>
        </w:rPr>
        <w:t xml:space="preserve"> 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l.</w:t>
      </w:r>
      <w:r>
        <w:rPr>
          <w:spacing w:val="24"/>
        </w:rPr>
        <w:t xml:space="preserve"> </w:t>
      </w:r>
      <w:r>
        <w:rPr>
          <w:spacing w:val="-4"/>
        </w:rPr>
        <w:t>I</w:t>
      </w:r>
      <w:r>
        <w:t>nstru</w:t>
      </w:r>
      <w:r>
        <w:rPr>
          <w:spacing w:val="2"/>
        </w:rPr>
        <w:t>m</w:t>
      </w:r>
      <w:r>
        <w:rPr>
          <w:spacing w:val="-1"/>
        </w:rPr>
        <w:t>e</w:t>
      </w:r>
      <w:r>
        <w:t>ntation</w:t>
      </w:r>
      <w:r>
        <w:rPr>
          <w:spacing w:val="21"/>
        </w:rPr>
        <w:t xml:space="preserve"> </w:t>
      </w:r>
      <w:r>
        <w:rPr>
          <w:spacing w:val="-1"/>
        </w:rPr>
        <w:t>ca</w:t>
      </w:r>
      <w:r>
        <w:t>bles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s</w:t>
      </w:r>
      <w:r>
        <w:rPr>
          <w:spacing w:val="-1"/>
        </w:rPr>
        <w:t>a</w:t>
      </w:r>
      <w:r>
        <w:t>tis</w:t>
      </w:r>
      <w:r>
        <w:rPr>
          <w:spacing w:val="1"/>
        </w:rPr>
        <w:t>f</w:t>
      </w:r>
      <w:r>
        <w:t>y</w:t>
      </w:r>
      <w:r>
        <w:rPr>
          <w:spacing w:val="16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21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22"/>
        </w:rPr>
        <w:t xml:space="preserve"> </w:t>
      </w:r>
      <w:r>
        <w:t>5308</w:t>
      </w:r>
      <w:r>
        <w:rPr>
          <w:spacing w:val="21"/>
        </w:rPr>
        <w:t xml:space="preserve"> </w:t>
      </w:r>
      <w:r>
        <w:t>P</w:t>
      </w:r>
      <w:r>
        <w:rPr>
          <w:spacing w:val="-1"/>
        </w:rPr>
        <w:t>a</w:t>
      </w:r>
      <w:r>
        <w:t>rt1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 p</w:t>
      </w:r>
      <w:r>
        <w:rPr>
          <w:spacing w:val="-1"/>
        </w:rPr>
        <w:t>a</w:t>
      </w:r>
      <w:r>
        <w:t xml:space="preserve">rt2 </w:t>
      </w:r>
      <w:r>
        <w:rPr>
          <w:spacing w:val="-2"/>
        </w:rPr>
        <w:t>a</w:t>
      </w:r>
      <w:r>
        <w:t>nd sh</w:t>
      </w:r>
      <w:r>
        <w:rPr>
          <w:spacing w:val="-1"/>
        </w:rPr>
        <w:t>a</w:t>
      </w:r>
      <w:r>
        <w:t>ll be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rmou</w:t>
      </w:r>
      <w:r>
        <w:rPr>
          <w:spacing w:val="1"/>
        </w:rPr>
        <w:t>r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a</w:t>
      </w:r>
      <w:r>
        <w:t>nd shi</w:t>
      </w:r>
      <w:r>
        <w:rPr>
          <w:spacing w:val="-1"/>
        </w:rPr>
        <w:t>e</w:t>
      </w:r>
      <w:r>
        <w:t xml:space="preserve">lded </w:t>
      </w:r>
      <w:r>
        <w:rPr>
          <w:spacing w:val="-1"/>
        </w:rPr>
        <w:t>w</w:t>
      </w:r>
      <w:r>
        <w:t>ith twi</w:t>
      </w:r>
      <w:r>
        <w:rPr>
          <w:spacing w:val="2"/>
        </w:rPr>
        <w:t>s</w:t>
      </w:r>
      <w:r>
        <w:t>ted p</w:t>
      </w:r>
      <w:r>
        <w:rPr>
          <w:spacing w:val="-2"/>
        </w:rPr>
        <w:t>a</w:t>
      </w:r>
      <w:r>
        <w:t xml:space="preserve">ir </w:t>
      </w:r>
      <w:r>
        <w:rPr>
          <w:spacing w:val="-1"/>
        </w:rPr>
        <w:t>f</w:t>
      </w:r>
      <w:r>
        <w:t>or n</w:t>
      </w:r>
      <w:r>
        <w:rPr>
          <w:spacing w:val="-1"/>
        </w:rPr>
        <w:t>o</w:t>
      </w:r>
      <w:r>
        <w:t>ise immun</w:t>
      </w:r>
      <w:r>
        <w:rPr>
          <w:spacing w:val="2"/>
        </w:rPr>
        <w:t>it</w:t>
      </w:r>
      <w:r>
        <w:rPr>
          <w:spacing w:val="-5"/>
        </w:rPr>
        <w:t>y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7"/>
        <w:jc w:val="both"/>
      </w:pPr>
      <w:r>
        <w:rPr>
          <w:spacing w:val="-4"/>
        </w:rPr>
        <w:t>I</w:t>
      </w:r>
      <w:r>
        <w:t>ndi</w:t>
      </w:r>
      <w:r>
        <w:rPr>
          <w:spacing w:val="1"/>
        </w:rPr>
        <w:t>c</w:t>
      </w:r>
      <w:r>
        <w:rPr>
          <w:spacing w:val="-1"/>
        </w:rPr>
        <w:t>a</w:t>
      </w:r>
      <w:r>
        <w:t>ting</w:t>
      </w:r>
      <w:r>
        <w:rPr>
          <w:spacing w:val="45"/>
        </w:rPr>
        <w:t xml:space="preserve"> </w:t>
      </w:r>
      <w:r>
        <w:t>instrum</w:t>
      </w:r>
      <w:r>
        <w:rPr>
          <w:spacing w:val="-2"/>
        </w:rPr>
        <w:t>e</w:t>
      </w:r>
      <w:r>
        <w:t>nts</w:t>
      </w:r>
      <w:r>
        <w:rPr>
          <w:spacing w:val="48"/>
        </w:rPr>
        <w:t xml:space="preserve"> </w:t>
      </w:r>
      <w:r>
        <w:rPr>
          <w:spacing w:val="2"/>
        </w:rPr>
        <w:t>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be</w:t>
      </w:r>
      <w:r>
        <w:rPr>
          <w:spacing w:val="46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rPr>
          <w:spacing w:val="2"/>
        </w:rPr>
        <w:t>n</w:t>
      </w:r>
      <w:r>
        <w:rPr>
          <w:spacing w:val="-1"/>
        </w:rPr>
        <w:t>e</w:t>
      </w:r>
      <w:r>
        <w:t>d</w:t>
      </w:r>
      <w:r>
        <w:rPr>
          <w:spacing w:val="47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a</w:t>
      </w:r>
      <w:r>
        <w:t>sure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indi</w:t>
      </w:r>
      <w:r>
        <w:rPr>
          <w:spacing w:val="1"/>
        </w:rPr>
        <w:t>c</w:t>
      </w:r>
      <w:r>
        <w:rPr>
          <w:spacing w:val="-1"/>
        </w:rPr>
        <w:t>a</w:t>
      </w:r>
      <w:r>
        <w:t>te</w:t>
      </w:r>
      <w:r>
        <w:rPr>
          <w:spacing w:val="47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qu</w:t>
      </w:r>
      <w:r>
        <w:rPr>
          <w:spacing w:val="-1"/>
        </w:rPr>
        <w:t>a</w:t>
      </w:r>
      <w:r>
        <w:t>ntiti</w:t>
      </w:r>
      <w:r>
        <w:rPr>
          <w:spacing w:val="-1"/>
        </w:rPr>
        <w:t>e</w:t>
      </w:r>
      <w:r>
        <w:t>s</w:t>
      </w:r>
      <w:r>
        <w:rPr>
          <w:spacing w:val="54"/>
        </w:rPr>
        <w:t xml:space="preserve"> </w:t>
      </w:r>
      <w:r>
        <w:t>using</w:t>
      </w:r>
      <w:r>
        <w:rPr>
          <w:spacing w:val="46"/>
        </w:rPr>
        <w:t xml:space="preserve"> </w:t>
      </w:r>
      <w:r>
        <w:t>the following</w:t>
      </w:r>
      <w:r>
        <w:rPr>
          <w:spacing w:val="-3"/>
        </w:rPr>
        <w:t xml:space="preserve"> </w:t>
      </w:r>
      <w:r>
        <w:t>units:</w:t>
      </w: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tbl>
      <w:tblPr>
        <w:tblW w:w="0" w:type="auto"/>
        <w:tblInd w:w="64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5"/>
        <w:gridCol w:w="1392"/>
        <w:gridCol w:w="2464"/>
      </w:tblGrid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27"/>
        </w:trPr>
        <w:tc>
          <w:tcPr>
            <w:tcW w:w="275" w:type="dxa"/>
            <w:tcBorders>
              <w:top w:val="nil"/>
              <w:left w:val="nil"/>
              <w:bottom w:val="nil"/>
              <w:right w:val="nil"/>
            </w:tcBorders>
          </w:tcPr>
          <w:p w:rsidR="001527E3" w:rsidRDefault="001527E3">
            <w:pPr>
              <w:pStyle w:val="TableParagraph"/>
              <w:kinsoku w:val="0"/>
              <w:overflowPunct w:val="0"/>
              <w:spacing w:before="69"/>
              <w:ind w:left="40"/>
            </w:pPr>
            <w:r>
              <w:rPr>
                <w:rFonts w:ascii="Arial" w:hAnsi="Arial" w:cs="Arial"/>
                <w:w w:val="130"/>
              </w:rPr>
              <w:t>▪</w:t>
            </w:r>
          </w:p>
        </w:tc>
        <w:tc>
          <w:tcPr>
            <w:tcW w:w="1392" w:type="dxa"/>
            <w:tcBorders>
              <w:top w:val="nil"/>
              <w:left w:val="nil"/>
              <w:bottom w:val="nil"/>
              <w:right w:val="nil"/>
            </w:tcBorders>
          </w:tcPr>
          <w:p w:rsidR="001527E3" w:rsidRDefault="001527E3">
            <w:pPr>
              <w:pStyle w:val="TableParagraph"/>
              <w:tabs>
                <w:tab w:val="left" w:pos="999"/>
              </w:tabs>
              <w:kinsoku w:val="0"/>
              <w:overflowPunct w:val="0"/>
              <w:spacing w:before="70"/>
              <w:ind w:left="125"/>
            </w:pPr>
            <w:r>
              <w:rPr>
                <w:spacing w:val="-2"/>
              </w:rPr>
              <w:t>F</w:t>
            </w:r>
            <w:r>
              <w:t>low</w:t>
            </w:r>
            <w:r>
              <w:tab/>
              <w:t>:</w:t>
            </w: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1527E3" w:rsidRDefault="001527E3">
            <w:pPr>
              <w:pStyle w:val="TableParagraph"/>
              <w:kinsoku w:val="0"/>
              <w:overflowPunct w:val="0"/>
              <w:spacing w:before="70"/>
              <w:ind w:left="326"/>
            </w:pPr>
            <w:r>
              <w:t xml:space="preserve">l/s </w:t>
            </w:r>
            <w:r>
              <w:rPr>
                <w:spacing w:val="1"/>
              </w:rPr>
              <w:t>(</w:t>
            </w:r>
            <w:r>
              <w:rPr>
                <w:spacing w:val="-6"/>
              </w:rPr>
              <w:t>L</w:t>
            </w:r>
            <w:r>
              <w:t>itr</w:t>
            </w:r>
            <w:r>
              <w:rPr>
                <w:spacing w:val="-2"/>
              </w:rPr>
              <w:t>e</w:t>
            </w:r>
            <w:r>
              <w:t>s p</w:t>
            </w:r>
            <w:r>
              <w:rPr>
                <w:spacing w:val="1"/>
              </w:rPr>
              <w:t>e</w:t>
            </w:r>
            <w:r>
              <w:t>r s</w:t>
            </w:r>
            <w:r>
              <w:rPr>
                <w:spacing w:val="-2"/>
              </w:rPr>
              <w:t>e</w:t>
            </w:r>
            <w:r>
              <w:rPr>
                <w:spacing w:val="-1"/>
              </w:rPr>
              <w:t>c</w:t>
            </w:r>
            <w:r>
              <w:t>on</w:t>
            </w:r>
            <w:r>
              <w:rPr>
                <w:spacing w:val="2"/>
              </w:rPr>
              <w:t>d</w:t>
            </w:r>
            <w:r>
              <w:t>)</w:t>
            </w:r>
          </w:p>
        </w:tc>
      </w:tr>
      <w:tr w:rsidR="001527E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27"/>
        </w:trPr>
        <w:tc>
          <w:tcPr>
            <w:tcW w:w="275" w:type="dxa"/>
            <w:tcBorders>
              <w:top w:val="nil"/>
              <w:left w:val="nil"/>
              <w:bottom w:val="nil"/>
              <w:right w:val="nil"/>
            </w:tcBorders>
          </w:tcPr>
          <w:p w:rsidR="001527E3" w:rsidRDefault="001527E3">
            <w:pPr>
              <w:pStyle w:val="TableParagraph"/>
              <w:kinsoku w:val="0"/>
              <w:overflowPunct w:val="0"/>
              <w:spacing w:before="55"/>
              <w:ind w:left="40"/>
            </w:pPr>
            <w:r>
              <w:rPr>
                <w:rFonts w:ascii="Arial" w:hAnsi="Arial" w:cs="Arial"/>
                <w:w w:val="130"/>
              </w:rPr>
              <w:t>▪</w:t>
            </w:r>
          </w:p>
        </w:tc>
        <w:tc>
          <w:tcPr>
            <w:tcW w:w="1392" w:type="dxa"/>
            <w:tcBorders>
              <w:top w:val="nil"/>
              <w:left w:val="nil"/>
              <w:bottom w:val="nil"/>
              <w:right w:val="nil"/>
            </w:tcBorders>
          </w:tcPr>
          <w:p w:rsidR="001527E3" w:rsidRDefault="001527E3">
            <w:pPr>
              <w:pStyle w:val="TableParagraph"/>
              <w:tabs>
                <w:tab w:val="left" w:pos="999"/>
              </w:tabs>
              <w:kinsoku w:val="0"/>
              <w:overflowPunct w:val="0"/>
              <w:spacing w:before="56"/>
              <w:ind w:left="125"/>
            </w:pPr>
            <w:r>
              <w:rPr>
                <w:spacing w:val="-3"/>
              </w:rPr>
              <w:t>L</w:t>
            </w:r>
            <w:r>
              <w:rPr>
                <w:spacing w:val="-1"/>
              </w:rPr>
              <w:t>e</w:t>
            </w:r>
            <w:r>
              <w:rPr>
                <w:spacing w:val="2"/>
              </w:rPr>
              <w:t>v</w:t>
            </w:r>
            <w:r>
              <w:rPr>
                <w:spacing w:val="-1"/>
              </w:rPr>
              <w:t>e</w:t>
            </w:r>
            <w:r>
              <w:t>l</w:t>
            </w:r>
            <w:r>
              <w:tab/>
              <w:t>:</w:t>
            </w: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1527E3" w:rsidRDefault="001527E3">
            <w:pPr>
              <w:pStyle w:val="TableParagraph"/>
              <w:kinsoku w:val="0"/>
              <w:overflowPunct w:val="0"/>
              <w:spacing w:before="56"/>
              <w:ind w:left="326"/>
            </w:pPr>
            <w:r>
              <w:t>m (M</w:t>
            </w:r>
            <w:r>
              <w:rPr>
                <w:spacing w:val="-1"/>
              </w:rPr>
              <w:t>e</w:t>
            </w:r>
            <w:r>
              <w:t>tr</w:t>
            </w:r>
            <w:r>
              <w:rPr>
                <w:spacing w:val="-2"/>
              </w:rPr>
              <w:t>e</w:t>
            </w:r>
            <w:r>
              <w:t>s)</w:t>
            </w:r>
          </w:p>
        </w:tc>
      </w:tr>
    </w:tbl>
    <w:p w:rsidR="001527E3" w:rsidRDefault="001527E3">
      <w:pPr>
        <w:pStyle w:val="BodyText"/>
        <w:numPr>
          <w:ilvl w:val="0"/>
          <w:numId w:val="17"/>
        </w:numPr>
        <w:tabs>
          <w:tab w:val="left" w:pos="1043"/>
          <w:tab w:val="left" w:pos="2637"/>
          <w:tab w:val="left" w:pos="6958"/>
        </w:tabs>
        <w:kinsoku w:val="0"/>
        <w:overflowPunct w:val="0"/>
        <w:spacing w:before="29"/>
        <w:ind w:left="1043"/>
      </w:pPr>
      <w:r>
        <w:t>Pr</w:t>
      </w:r>
      <w:r>
        <w:rPr>
          <w:spacing w:val="-2"/>
        </w:rPr>
        <w:t>e</w:t>
      </w:r>
      <w:r>
        <w:t>ssur</w:t>
      </w:r>
      <w:r>
        <w:rPr>
          <w:spacing w:val="-2"/>
        </w:rPr>
        <w:t>e</w:t>
      </w:r>
      <w:r>
        <w:t>:</w:t>
      </w:r>
      <w:r>
        <w:tab/>
        <w:t>m.hd (M</w:t>
      </w:r>
      <w:r>
        <w:rPr>
          <w:spacing w:val="-1"/>
        </w:rPr>
        <w:t>e</w:t>
      </w:r>
      <w:r>
        <w:t>tr</w:t>
      </w:r>
      <w:r>
        <w:rPr>
          <w:spacing w:val="-2"/>
        </w:rPr>
        <w:t>e</w:t>
      </w:r>
      <w:r>
        <w:t>s h</w:t>
      </w:r>
      <w:r>
        <w:rPr>
          <w:spacing w:val="1"/>
        </w:rPr>
        <w:t>e</w:t>
      </w:r>
      <w:r>
        <w:rPr>
          <w:spacing w:val="-1"/>
        </w:rPr>
        <w:t>a</w:t>
      </w:r>
      <w:r>
        <w:t>d of w</w:t>
      </w:r>
      <w:r>
        <w:rPr>
          <w:spacing w:val="1"/>
        </w:rPr>
        <w:t>a</w:t>
      </w:r>
      <w:r>
        <w:t>te</w:t>
      </w:r>
      <w:r>
        <w:rPr>
          <w:spacing w:val="-2"/>
        </w:rPr>
        <w:t>r</w:t>
      </w:r>
      <w:r>
        <w:t xml:space="preserve">) </w:t>
      </w:r>
      <w:r>
        <w:rPr>
          <w:spacing w:val="-1"/>
        </w:rPr>
        <w:t>Te</w:t>
      </w:r>
      <w:r>
        <w:t>mp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:</w:t>
      </w:r>
      <w:r>
        <w:tab/>
      </w:r>
      <w:r>
        <w:rPr>
          <w:spacing w:val="-2"/>
          <w:position w:val="9"/>
          <w:sz w:val="16"/>
          <w:szCs w:val="16"/>
        </w:rPr>
        <w:t>o</w:t>
      </w:r>
      <w:r>
        <w:t>C (</w:t>
      </w:r>
      <w:r>
        <w:rPr>
          <w:spacing w:val="-2"/>
        </w:rPr>
        <w:t>D</w:t>
      </w:r>
      <w:r>
        <w:rPr>
          <w:spacing w:val="1"/>
        </w:rPr>
        <w:t>e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e</w:t>
      </w:r>
      <w:r>
        <w:t>e</w:t>
      </w:r>
      <w:r>
        <w:rPr>
          <w:spacing w:val="-1"/>
        </w:rPr>
        <w:t xml:space="preserve"> </w:t>
      </w:r>
      <w:r>
        <w:t>C</w:t>
      </w:r>
      <w:r>
        <w:rPr>
          <w:spacing w:val="-1"/>
        </w:rPr>
        <w:t>e</w:t>
      </w:r>
      <w:r>
        <w:t>lsius)</w:t>
      </w:r>
    </w:p>
    <w:p w:rsidR="001527E3" w:rsidRDefault="001527E3">
      <w:pPr>
        <w:kinsoku w:val="0"/>
        <w:overflowPunct w:val="0"/>
        <w:spacing w:before="6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17"/>
        </w:numPr>
        <w:tabs>
          <w:tab w:val="left" w:pos="1043"/>
        </w:tabs>
        <w:kinsoku w:val="0"/>
        <w:overflowPunct w:val="0"/>
        <w:ind w:left="1043"/>
      </w:pPr>
      <w:r>
        <w:t>Con</w:t>
      </w:r>
      <w:r>
        <w:rPr>
          <w:spacing w:val="-1"/>
        </w:rPr>
        <w:t>ce</w:t>
      </w:r>
      <w:r>
        <w:t>ntr</w:t>
      </w:r>
      <w:r>
        <w:rPr>
          <w:spacing w:val="-2"/>
        </w:rPr>
        <w:t>a</w:t>
      </w:r>
      <w:r>
        <w:t>tion:p.p.m (Parts per</w:t>
      </w:r>
      <w:r>
        <w:rPr>
          <w:spacing w:val="-1"/>
        </w:rPr>
        <w:t xml:space="preserve"> </w:t>
      </w:r>
      <w:r>
        <w:t>million Cur</w:t>
      </w:r>
      <w:r>
        <w:rPr>
          <w:spacing w:val="-2"/>
        </w:rPr>
        <w:t>r</w:t>
      </w:r>
      <w:r>
        <w:rPr>
          <w:spacing w:val="-1"/>
        </w:rPr>
        <w:t>e</w:t>
      </w:r>
      <w:r>
        <w:t>nt)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17"/>
        </w:numPr>
        <w:tabs>
          <w:tab w:val="left" w:pos="1043"/>
          <w:tab w:val="left" w:pos="1917"/>
          <w:tab w:val="left" w:pos="2637"/>
        </w:tabs>
        <w:kinsoku w:val="0"/>
        <w:overflowPunct w:val="0"/>
        <w:ind w:left="1043"/>
      </w:pPr>
      <w:r>
        <w:t>Amp</w:t>
      </w:r>
      <w:r>
        <w:tab/>
        <w:t>:</w:t>
      </w:r>
      <w:r>
        <w:tab/>
        <w:t xml:space="preserve">A </w:t>
      </w:r>
      <w:r>
        <w:rPr>
          <w:spacing w:val="-2"/>
        </w:rPr>
        <w:t>(</w:t>
      </w:r>
      <w:r>
        <w:t>Amp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s)</w:t>
      </w:r>
    </w:p>
    <w:p w:rsidR="001527E3" w:rsidRDefault="001527E3">
      <w:pPr>
        <w:kinsoku w:val="0"/>
        <w:overflowPunct w:val="0"/>
        <w:spacing w:before="6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17"/>
        </w:numPr>
        <w:tabs>
          <w:tab w:val="left" w:pos="1043"/>
        </w:tabs>
        <w:kinsoku w:val="0"/>
        <w:overflowPunct w:val="0"/>
        <w:ind w:left="1043"/>
      </w:pPr>
      <w:r>
        <w:t>Voltag</w:t>
      </w:r>
      <w:r>
        <w:rPr>
          <w:spacing w:val="-2"/>
        </w:rPr>
        <w:t>e</w:t>
      </w:r>
      <w:r>
        <w:t>:</w:t>
      </w:r>
      <w:r>
        <w:rPr>
          <w:spacing w:val="-11"/>
        </w:rPr>
        <w:t xml:space="preserve"> </w:t>
      </w:r>
      <w:r>
        <w:t xml:space="preserve">V </w:t>
      </w:r>
      <w:r>
        <w:rPr>
          <w:spacing w:val="-2"/>
        </w:rPr>
        <w:t>(</w:t>
      </w:r>
      <w:r>
        <w:t>Volts)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17"/>
        </w:numPr>
        <w:tabs>
          <w:tab w:val="left" w:pos="1043"/>
        </w:tabs>
        <w:kinsoku w:val="0"/>
        <w:overflowPunct w:val="0"/>
        <w:ind w:left="1043"/>
      </w:pPr>
      <w:r>
        <w:t>Pow</w:t>
      </w:r>
      <w:r>
        <w:rPr>
          <w:spacing w:val="-2"/>
        </w:rPr>
        <w:t>e</w:t>
      </w:r>
      <w:r>
        <w:t xml:space="preserve">r : </w:t>
      </w:r>
      <w:r>
        <w:rPr>
          <w:spacing w:val="15"/>
        </w:rPr>
        <w:t xml:space="preserve"> </w:t>
      </w:r>
      <w:r>
        <w:t>W</w:t>
      </w:r>
      <w:r>
        <w:rPr>
          <w:spacing w:val="1"/>
        </w:rPr>
        <w:t xml:space="preserve"> </w:t>
      </w:r>
      <w:r>
        <w:t>(W</w:t>
      </w:r>
      <w:r>
        <w:rPr>
          <w:spacing w:val="-1"/>
        </w:rPr>
        <w:t>a</w:t>
      </w:r>
      <w:r>
        <w:t>tts)</w:t>
      </w:r>
    </w:p>
    <w:p w:rsidR="001527E3" w:rsidRDefault="001527E3">
      <w:pPr>
        <w:kinsoku w:val="0"/>
        <w:overflowPunct w:val="0"/>
        <w:spacing w:before="6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17"/>
        </w:numPr>
        <w:tabs>
          <w:tab w:val="left" w:pos="1043"/>
          <w:tab w:val="left" w:pos="3357"/>
        </w:tabs>
        <w:kinsoku w:val="0"/>
        <w:overflowPunct w:val="0"/>
        <w:ind w:left="1043"/>
      </w:pPr>
      <w:r>
        <w:t>El</w:t>
      </w:r>
      <w:r>
        <w:rPr>
          <w:spacing w:val="-1"/>
        </w:rPr>
        <w:t>ec</w:t>
      </w:r>
      <w:r>
        <w:t>tri</w:t>
      </w:r>
      <w:r>
        <w:rPr>
          <w:spacing w:val="-1"/>
        </w:rPr>
        <w:t>ca</w:t>
      </w:r>
      <w:r>
        <w:t>l E</w:t>
      </w:r>
      <w:r>
        <w:rPr>
          <w:spacing w:val="2"/>
        </w:rP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2"/>
        </w:rPr>
        <w:t>g</w:t>
      </w:r>
      <w:r>
        <w:rPr>
          <w:spacing w:val="-5"/>
        </w:rPr>
        <w:t>y</w:t>
      </w:r>
      <w:r>
        <w:t>:</w:t>
      </w:r>
      <w:r>
        <w:tab/>
      </w:r>
      <w:r>
        <w:rPr>
          <w:spacing w:val="1"/>
        </w:rPr>
        <w:t>W</w:t>
      </w:r>
      <w:r>
        <w:rPr>
          <w:spacing w:val="-1"/>
        </w:rPr>
        <w:t>-</w:t>
      </w:r>
      <w:r>
        <w:t xml:space="preserve">hr </w:t>
      </w:r>
      <w:r>
        <w:rPr>
          <w:spacing w:val="-2"/>
        </w:rPr>
        <w:t>(</w:t>
      </w:r>
      <w:r>
        <w:rPr>
          <w:spacing w:val="1"/>
        </w:rPr>
        <w:t>W</w:t>
      </w:r>
      <w:r>
        <w:rPr>
          <w:spacing w:val="-1"/>
        </w:rPr>
        <w:t>a</w:t>
      </w:r>
      <w:r>
        <w:t>t</w:t>
      </w:r>
      <w:r>
        <w:rPr>
          <w:spacing w:val="1"/>
        </w:rPr>
        <w:t>t</w:t>
      </w:r>
      <w:r>
        <w:rPr>
          <w:spacing w:val="-1"/>
        </w:rPr>
        <w:t>-</w:t>
      </w:r>
      <w:r>
        <w:t>hours)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17"/>
        </w:numPr>
        <w:tabs>
          <w:tab w:val="left" w:pos="1043"/>
          <w:tab w:val="left" w:pos="2637"/>
        </w:tabs>
        <w:kinsoku w:val="0"/>
        <w:overflowPunct w:val="0"/>
        <w:ind w:left="1043"/>
      </w:pPr>
      <w:r>
        <w:rPr>
          <w:spacing w:val="-2"/>
        </w:rPr>
        <w:t>F</w:t>
      </w:r>
      <w:r>
        <w:t>r</w:t>
      </w:r>
      <w:r>
        <w:rPr>
          <w:spacing w:val="-2"/>
        </w:rPr>
        <w:t>e</w:t>
      </w:r>
      <w:r>
        <w:t>q</w:t>
      </w:r>
      <w:r>
        <w:rPr>
          <w:spacing w:val="2"/>
        </w:rPr>
        <w:t>u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rPr>
          <w:spacing w:val="-5"/>
        </w:rPr>
        <w:t>y</w:t>
      </w:r>
      <w:r>
        <w:t>:</w:t>
      </w:r>
      <w:r>
        <w:tab/>
        <w:t>Hz (</w:t>
      </w:r>
      <w:r>
        <w:rPr>
          <w:spacing w:val="-2"/>
        </w:rPr>
        <w:t>H</w:t>
      </w:r>
      <w:r>
        <w:rPr>
          <w:spacing w:val="-1"/>
        </w:rPr>
        <w:t>e</w:t>
      </w:r>
      <w:r>
        <w:t>rtz)</w:t>
      </w:r>
    </w:p>
    <w:p w:rsidR="001527E3" w:rsidRDefault="001527E3">
      <w:pPr>
        <w:kinsoku w:val="0"/>
        <w:overflowPunct w:val="0"/>
        <w:spacing w:before="6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17"/>
        </w:numPr>
        <w:tabs>
          <w:tab w:val="left" w:pos="1043"/>
          <w:tab w:val="left" w:pos="1917"/>
          <w:tab w:val="left" w:pos="2637"/>
        </w:tabs>
        <w:kinsoku w:val="0"/>
        <w:overflowPunct w:val="0"/>
        <w:ind w:left="1043"/>
      </w:pPr>
      <w:r>
        <w:t>Sp</w:t>
      </w:r>
      <w:r>
        <w:rPr>
          <w:spacing w:val="-1"/>
        </w:rPr>
        <w:t>ee</w:t>
      </w:r>
      <w:r>
        <w:t>d</w:t>
      </w:r>
      <w:r>
        <w:tab/>
        <w:t>:</w:t>
      </w:r>
      <w:r>
        <w:tab/>
        <w:t xml:space="preserve">r.p.m </w:t>
      </w:r>
      <w:r>
        <w:rPr>
          <w:spacing w:val="-1"/>
        </w:rPr>
        <w:t>(</w:t>
      </w:r>
      <w:r>
        <w:t>R</w:t>
      </w:r>
      <w:r>
        <w:rPr>
          <w:spacing w:val="-1"/>
        </w:rPr>
        <w:t>e</w:t>
      </w:r>
      <w:r>
        <w:t>volutions p</w:t>
      </w:r>
      <w:r>
        <w:rPr>
          <w:spacing w:val="-1"/>
        </w:rPr>
        <w:t>e</w:t>
      </w:r>
      <w:r>
        <w:t>r minut</w:t>
      </w:r>
      <w:r>
        <w:rPr>
          <w:spacing w:val="-1"/>
        </w:rPr>
        <w:t>e</w:t>
      </w:r>
      <w:r>
        <w:t>)</w:t>
      </w:r>
    </w:p>
    <w:p w:rsidR="001527E3" w:rsidRDefault="001527E3">
      <w:pPr>
        <w:kinsoku w:val="0"/>
        <w:overflowPunct w:val="0"/>
        <w:spacing w:before="9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All</w:t>
      </w:r>
      <w:r>
        <w:rPr>
          <w:spacing w:val="31"/>
        </w:rPr>
        <w:t xml:space="preserve"> </w:t>
      </w:r>
      <w:r>
        <w:t>instrum</w:t>
      </w:r>
      <w:r>
        <w:rPr>
          <w:spacing w:val="-2"/>
        </w:rPr>
        <w:t>e</w:t>
      </w:r>
      <w:r>
        <w:t>nts,</w:t>
      </w:r>
      <w:r>
        <w:rPr>
          <w:spacing w:val="31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a</w:t>
      </w:r>
      <w:r>
        <w:t>u</w:t>
      </w:r>
      <w:r>
        <w:rPr>
          <w:spacing w:val="-3"/>
        </w:rPr>
        <w:t>g</w:t>
      </w:r>
      <w:r>
        <w:rPr>
          <w:spacing w:val="-1"/>
        </w:rPr>
        <w:t>e</w:t>
      </w:r>
      <w:r>
        <w:t>s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31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3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subj</w:t>
      </w:r>
      <w:r>
        <w:rPr>
          <w:spacing w:val="-1"/>
        </w:rPr>
        <w:t>ec</w:t>
      </w:r>
      <w:r>
        <w:t>t</w:t>
      </w:r>
      <w:r>
        <w:rPr>
          <w:spacing w:val="31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</w:t>
      </w:r>
      <w:r>
        <w:rPr>
          <w:spacing w:val="-2"/>
        </w:rPr>
        <w:t>’</w:t>
      </w:r>
      <w:r>
        <w:t>s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a</w:t>
      </w:r>
      <w:r>
        <w:t xml:space="preserve">l,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those</w:t>
      </w:r>
      <w:r>
        <w:rPr>
          <w:spacing w:val="11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11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13"/>
        </w:rPr>
        <w:t xml:space="preserve"> </w:t>
      </w:r>
      <w:r>
        <w:t>simil</w:t>
      </w:r>
      <w:r>
        <w:rPr>
          <w:spacing w:val="-1"/>
        </w:rPr>
        <w:t>a</w:t>
      </w:r>
      <w:r>
        <w:t>r</w:t>
      </w:r>
      <w:r>
        <w:rPr>
          <w:spacing w:val="11"/>
        </w:rPr>
        <w:t xml:space="preserve"> </w:t>
      </w:r>
      <w:r>
        <w:t>duti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3"/>
        </w:rPr>
        <w:t>o</w:t>
      </w:r>
      <w:r>
        <w:t>f</w:t>
      </w:r>
      <w:r>
        <w:rPr>
          <w:spacing w:val="11"/>
        </w:rPr>
        <w:t xml:space="preserve"> </w:t>
      </w:r>
      <w:r>
        <w:t>unifo</w:t>
      </w:r>
      <w:r>
        <w:rPr>
          <w:spacing w:val="-1"/>
        </w:rPr>
        <w:t>r</w:t>
      </w:r>
      <w:r>
        <w:t>m</w:t>
      </w:r>
      <w:r>
        <w:rPr>
          <w:spacing w:val="16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man</w:t>
      </w:r>
      <w:r>
        <w:rPr>
          <w:spacing w:val="1"/>
        </w:rPr>
        <w:t>u</w:t>
      </w:r>
      <w:r>
        <w:t>f</w:t>
      </w:r>
      <w:r>
        <w:rPr>
          <w:spacing w:val="-2"/>
        </w:rPr>
        <w:t>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t>e</w:t>
      </w:r>
      <w:r>
        <w:rPr>
          <w:spacing w:val="10"/>
        </w:rPr>
        <w:t xml:space="preserve"> </w:t>
      </w:r>
      <w:r>
        <w:t>throu</w:t>
      </w:r>
      <w:r>
        <w:rPr>
          <w:spacing w:val="-3"/>
        </w:rPr>
        <w:t>g</w:t>
      </w:r>
      <w:r>
        <w:t>hout the</w:t>
      </w:r>
      <w:r>
        <w:rPr>
          <w:spacing w:val="23"/>
        </w:rPr>
        <w:t xml:space="preserve"> </w:t>
      </w:r>
      <w:r>
        <w:t>s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me</w:t>
      </w:r>
      <w:r>
        <w:rPr>
          <w:spacing w:val="25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t>order</w:t>
      </w:r>
      <w:r>
        <w:rPr>
          <w:spacing w:val="23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rPr>
          <w:spacing w:val="1"/>
        </w:rPr>
        <w:t>f</w:t>
      </w:r>
      <w:r>
        <w:rPr>
          <w:spacing w:val="-1"/>
        </w:rPr>
        <w:t>ac</w:t>
      </w:r>
      <w:r>
        <w:t>ilit</w:t>
      </w:r>
      <w:r>
        <w:rPr>
          <w:spacing w:val="-1"/>
        </w:rPr>
        <w:t>a</w:t>
      </w:r>
      <w:r>
        <w:t>te</w:t>
      </w:r>
      <w:r>
        <w:rPr>
          <w:spacing w:val="23"/>
        </w:rPr>
        <w:t xml:space="preserve"> </w:t>
      </w:r>
      <w:r>
        <w:t>mainten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stocki</w:t>
      </w:r>
      <w:r>
        <w:rPr>
          <w:spacing w:val="2"/>
        </w:rPr>
        <w:t>n</w:t>
      </w:r>
      <w:r>
        <w:t>g</w:t>
      </w:r>
      <w:r>
        <w:rPr>
          <w:spacing w:val="21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sp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25"/>
        </w:rPr>
        <w:t xml:space="preserve"> </w:t>
      </w:r>
      <w:r>
        <w:t>p</w:t>
      </w:r>
      <w:r>
        <w:rPr>
          <w:spacing w:val="-1"/>
        </w:rPr>
        <w:t>a</w:t>
      </w:r>
      <w:r>
        <w:t>rts.</w:t>
      </w:r>
      <w:r>
        <w:rPr>
          <w:spacing w:val="23"/>
        </w:rPr>
        <w:t xml:space="preserve"> </w:t>
      </w:r>
      <w:r>
        <w:t>Moving</w:t>
      </w:r>
      <w:r>
        <w:rPr>
          <w:spacing w:val="23"/>
        </w:rPr>
        <w:t xml:space="preserve"> </w:t>
      </w:r>
      <w:r>
        <w:t>p</w:t>
      </w:r>
      <w:r>
        <w:rPr>
          <w:spacing w:val="-1"/>
        </w:rPr>
        <w:t>a</w:t>
      </w:r>
      <w:r>
        <w:t xml:space="preserve">rts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onta</w:t>
      </w:r>
      <w:r>
        <w:rPr>
          <w:spacing w:val="-2"/>
        </w:rPr>
        <w:t>c</w:t>
      </w:r>
      <w:r>
        <w:t>ts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d</w:t>
      </w:r>
      <w:r>
        <w:rPr>
          <w:spacing w:val="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2"/>
        </w:rPr>
        <w:t>l</w:t>
      </w:r>
      <w:r>
        <w:t>y</w:t>
      </w:r>
      <w:r>
        <w:rPr>
          <w:spacing w:val="9"/>
        </w:rPr>
        <w:t xml:space="preserve"> </w:t>
      </w:r>
      <w:r>
        <w:rPr>
          <w:spacing w:val="2"/>
        </w:rPr>
        <w:t>p</w:t>
      </w:r>
      <w:r>
        <w:t>rot</w:t>
      </w:r>
      <w:r>
        <w:rPr>
          <w:spacing w:val="-2"/>
        </w:rPr>
        <w:t>e</w:t>
      </w:r>
      <w:r>
        <w:rPr>
          <w:spacing w:val="-1"/>
        </w:rPr>
        <w:t>c</w:t>
      </w:r>
      <w:r>
        <w:t>ted</w:t>
      </w:r>
      <w:r>
        <w:rPr>
          <w:spacing w:val="16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in</w:t>
      </w:r>
      <w:r>
        <w:rPr>
          <w:spacing w:val="-2"/>
        </w:rPr>
        <w:t>g</w:t>
      </w:r>
      <w:r>
        <w:rPr>
          <w:spacing w:val="1"/>
        </w:rPr>
        <w:t>r</w:t>
      </w:r>
      <w:r>
        <w:rPr>
          <w:spacing w:val="-1"/>
        </w:rPr>
        <w:t>e</w:t>
      </w:r>
      <w:r>
        <w:t>ss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dust,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rPr>
          <w:spacing w:val="1"/>
        </w:rPr>
        <w:t>a</w:t>
      </w:r>
      <w:r>
        <w:t>ll</w:t>
      </w:r>
      <w:r>
        <w:rPr>
          <w:spacing w:val="14"/>
        </w:rPr>
        <w:t xml:space="preserve"> </w:t>
      </w:r>
      <w:r>
        <w:t>instrum</w:t>
      </w:r>
      <w:r>
        <w:rPr>
          <w:spacing w:val="-2"/>
        </w:rPr>
        <w:t>e</w:t>
      </w:r>
      <w:r>
        <w:t>nts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15"/>
        </w:rPr>
        <w:t xml:space="preserve"> </w:t>
      </w:r>
      <w:r>
        <w:t>prote</w:t>
      </w:r>
      <w:r>
        <w:rPr>
          <w:spacing w:val="-1"/>
        </w:rPr>
        <w:t>c</w:t>
      </w:r>
      <w:r>
        <w:t>ted</w:t>
      </w:r>
      <w:r>
        <w:rPr>
          <w:spacing w:val="16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1"/>
        </w:rPr>
        <w:t xml:space="preserve"> </w:t>
      </w:r>
      <w:r>
        <w:t>moist</w:t>
      </w:r>
      <w:r>
        <w:rPr>
          <w:spacing w:val="2"/>
        </w:rPr>
        <w:t>u</w:t>
      </w:r>
      <w:r>
        <w:t>re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dustpro</w:t>
      </w:r>
      <w:r>
        <w:rPr>
          <w:spacing w:val="2"/>
        </w:rPr>
        <w:t>o</w:t>
      </w:r>
      <w:r>
        <w:t>f</w:t>
      </w:r>
      <w:r>
        <w:rPr>
          <w:spacing w:val="18"/>
        </w:rPr>
        <w:t xml:space="preserve"> </w:t>
      </w:r>
      <w:r>
        <w:rPr>
          <w:spacing w:val="-1"/>
        </w:rPr>
        <w:t>ca</w:t>
      </w:r>
      <w:r>
        <w:rPr>
          <w:spacing w:val="2"/>
        </w:rPr>
        <w:t>s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t>including</w:t>
      </w:r>
      <w:r>
        <w:rPr>
          <w:spacing w:val="14"/>
        </w:rPr>
        <w:t xml:space="preserve"> </w:t>
      </w:r>
      <w:r>
        <w:t>tho</w:t>
      </w:r>
      <w:r>
        <w:rPr>
          <w:spacing w:val="2"/>
        </w:rPr>
        <w:t>s</w:t>
      </w:r>
      <w:r>
        <w:t>e</w:t>
      </w:r>
      <w:r>
        <w:rPr>
          <w:spacing w:val="15"/>
        </w:rPr>
        <w:t xml:space="preserve"> </w:t>
      </w:r>
      <w:r>
        <w:t>mount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p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e</w:t>
      </w:r>
      <w:r>
        <w:t>ls.</w:t>
      </w:r>
      <w:r>
        <w:rPr>
          <w:spacing w:val="17"/>
        </w:rPr>
        <w:t xml:space="preserve"> </w:t>
      </w:r>
      <w:r>
        <w:t xml:space="preserve">All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suit</w:t>
      </w:r>
      <w:r>
        <w:rPr>
          <w:spacing w:val="-1"/>
        </w:rPr>
        <w:t>a</w:t>
      </w:r>
      <w:r>
        <w:rPr>
          <w:spacing w:val="2"/>
        </w:rPr>
        <w:t>b</w:t>
      </w:r>
      <w:r>
        <w:t>le</w:t>
      </w:r>
      <w:r>
        <w:rPr>
          <w:spacing w:val="1"/>
        </w:rPr>
        <w:t xml:space="preserve"> </w:t>
      </w:r>
      <w:r>
        <w:t>for its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t>nvironme</w:t>
      </w:r>
      <w:r>
        <w:rPr>
          <w:spacing w:val="-1"/>
        </w:rPr>
        <w:t>n</w:t>
      </w:r>
      <w:r>
        <w:t>t.</w:t>
      </w:r>
      <w:r>
        <w:rPr>
          <w:spacing w:val="2"/>
        </w:rPr>
        <w:t xml:space="preserve"> </w:t>
      </w:r>
      <w:r>
        <w:t>P</w:t>
      </w:r>
      <w:r>
        <w:rPr>
          <w:spacing w:val="1"/>
        </w:rPr>
        <w:t>a</w:t>
      </w:r>
      <w:r>
        <w:t>n</w:t>
      </w:r>
      <w:r>
        <w:rPr>
          <w:spacing w:val="-1"/>
        </w:rPr>
        <w:t>e</w:t>
      </w:r>
      <w:r>
        <w:t>l</w:t>
      </w:r>
      <w:r>
        <w:rPr>
          <w:spacing w:val="2"/>
        </w:rPr>
        <w:t xml:space="preserve"> </w:t>
      </w:r>
      <w:r>
        <w:t>mount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ece</w:t>
      </w:r>
      <w:r>
        <w:t>ivi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t>i</w:t>
      </w:r>
      <w:r>
        <w:rPr>
          <w:spacing w:val="2"/>
        </w:rPr>
        <w:t>n</w:t>
      </w:r>
      <w:r>
        <w:t>struments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 of the</w:t>
      </w:r>
      <w:r>
        <w:rPr>
          <w:spacing w:val="-2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rPr>
          <w:spacing w:val="2"/>
        </w:rPr>
        <w:t>t</w:t>
      </w:r>
      <w:r>
        <w:t>ri</w:t>
      </w:r>
      <w:r>
        <w:rPr>
          <w:spacing w:val="-2"/>
        </w:rPr>
        <w:t>c</w:t>
      </w:r>
      <w:r>
        <w:rPr>
          <w:spacing w:val="-1"/>
        </w:rPr>
        <w:t>a</w:t>
      </w:r>
      <w:r>
        <w:t>l</w:t>
      </w:r>
      <w:r>
        <w:rPr>
          <w:spacing w:val="5"/>
        </w:rPr>
        <w:t>l</w:t>
      </w:r>
      <w:r>
        <w:t>y</w:t>
      </w:r>
      <w:r>
        <w:rPr>
          <w:spacing w:val="-5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</w:t>
      </w:r>
      <w:r>
        <w:rPr>
          <w:spacing w:val="1"/>
        </w:rPr>
        <w:t>e</w:t>
      </w:r>
      <w:r>
        <w:t>d miniatu</w:t>
      </w:r>
      <w:r>
        <w:rPr>
          <w:spacing w:val="-1"/>
        </w:rPr>
        <w:t>r</w:t>
      </w:r>
      <w:r>
        <w:t>e</w:t>
      </w:r>
      <w:r>
        <w:rPr>
          <w:spacing w:val="-1"/>
        </w:rPr>
        <w:t xml:space="preserve"> </w:t>
      </w:r>
      <w:r>
        <w:t>flush mounting</w:t>
      </w:r>
      <w:r>
        <w:rPr>
          <w:spacing w:val="-2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t>pe</w:t>
      </w:r>
      <w:r>
        <w:rPr>
          <w:spacing w:val="-1"/>
        </w:rPr>
        <w:t xml:space="preserve"> </w:t>
      </w:r>
      <w:r>
        <w:t>unless oth</w:t>
      </w:r>
      <w:r>
        <w:rPr>
          <w:spacing w:val="1"/>
        </w:rPr>
        <w:t>e</w:t>
      </w:r>
      <w:r>
        <w:t>r</w:t>
      </w:r>
      <w:r>
        <w:rPr>
          <w:spacing w:val="-2"/>
        </w:rPr>
        <w:t>w</w:t>
      </w:r>
      <w:r>
        <w:t>ise</w:t>
      </w:r>
      <w:r>
        <w:rPr>
          <w:spacing w:val="1"/>
        </w:rPr>
        <w:t xml:space="preserve"> </w:t>
      </w:r>
      <w:r>
        <w:t>stat</w:t>
      </w:r>
      <w:r>
        <w:rPr>
          <w:spacing w:val="-1"/>
        </w:rPr>
        <w:t>e</w:t>
      </w:r>
      <w:r>
        <w:t>d.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8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ca</w:t>
      </w:r>
      <w:r>
        <w:t>ble</w:t>
      </w:r>
      <w:r>
        <w:rPr>
          <w:spacing w:val="23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ac</w:t>
      </w:r>
      <w:r>
        <w:t>h</w:t>
      </w:r>
      <w:r>
        <w:rPr>
          <w:spacing w:val="23"/>
        </w:rPr>
        <w:t xml:space="preserve"> </w:t>
      </w:r>
      <w:r>
        <w:rPr>
          <w:spacing w:val="2"/>
        </w:rPr>
        <w:t>i</w:t>
      </w:r>
      <w:r>
        <w:t>nstrume</w:t>
      </w:r>
      <w:r>
        <w:rPr>
          <w:spacing w:val="1"/>
        </w:rPr>
        <w:t>n</w:t>
      </w:r>
      <w:r>
        <w:t>t</w:t>
      </w:r>
      <w:r>
        <w:rPr>
          <w:spacing w:val="24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ssis</w:t>
      </w:r>
      <w:r>
        <w:rPr>
          <w:spacing w:val="2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rPr>
          <w:spacing w:val="-1"/>
        </w:rPr>
        <w:t>ea</w:t>
      </w:r>
      <w:r>
        <w:t>si</w:t>
      </w:r>
      <w:r>
        <w:rPr>
          <w:spacing w:val="5"/>
        </w:rPr>
        <w:t>l</w:t>
      </w:r>
      <w:r>
        <w:t>y</w:t>
      </w:r>
      <w:r>
        <w:rPr>
          <w:spacing w:val="18"/>
        </w:rPr>
        <w:t xml:space="preserve"> </w:t>
      </w:r>
      <w:r>
        <w:t>withdr</w:t>
      </w:r>
      <w:r>
        <w:rPr>
          <w:spacing w:val="-2"/>
        </w:rPr>
        <w:t>a</w:t>
      </w:r>
      <w:r>
        <w:t>w</w:t>
      </w:r>
      <w:r>
        <w:rPr>
          <w:spacing w:val="-2"/>
        </w:rPr>
        <w:t>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22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23"/>
        </w:rPr>
        <w:t xml:space="preserve"> </w:t>
      </w:r>
      <w:r>
        <w:t>its</w:t>
      </w:r>
      <w:r>
        <w:rPr>
          <w:spacing w:val="24"/>
        </w:rPr>
        <w:t xml:space="preserve"> </w:t>
      </w:r>
      <w:r>
        <w:t>housing</w:t>
      </w:r>
      <w:r>
        <w:rPr>
          <w:spacing w:val="21"/>
        </w:rPr>
        <w:t xml:space="preserve"> </w:t>
      </w:r>
      <w:r>
        <w:t>for mainten</w:t>
      </w:r>
      <w:r>
        <w:rPr>
          <w:spacing w:val="-2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t>without int</w:t>
      </w:r>
      <w:r>
        <w:rPr>
          <w:spacing w:val="-1"/>
        </w:rPr>
        <w:t>e</w:t>
      </w:r>
      <w:r>
        <w:t>r</w:t>
      </w:r>
      <w:r>
        <w:rPr>
          <w:spacing w:val="-2"/>
        </w:rPr>
        <w:t>r</w:t>
      </w:r>
      <w:r>
        <w:t>upting</w:t>
      </w:r>
      <w:r>
        <w:rPr>
          <w:spacing w:val="-3"/>
        </w:rPr>
        <w:t xml:space="preserve"> </w:t>
      </w:r>
      <w:r>
        <w:t>its si</w:t>
      </w:r>
      <w:r>
        <w:rPr>
          <w:spacing w:val="-3"/>
        </w:rPr>
        <w:t>g</w:t>
      </w:r>
      <w:r>
        <w:rPr>
          <w:spacing w:val="2"/>
        </w:rPr>
        <w:t>n</w:t>
      </w:r>
      <w:r>
        <w:rPr>
          <w:spacing w:val="-1"/>
        </w:rPr>
        <w:t>a</w:t>
      </w:r>
      <w:r>
        <w:t>l.</w:t>
      </w:r>
    </w:p>
    <w:p w:rsidR="001527E3" w:rsidRDefault="001527E3">
      <w:pPr>
        <w:pStyle w:val="BodyText"/>
        <w:kinsoku w:val="0"/>
        <w:overflowPunct w:val="0"/>
        <w:spacing w:line="359" w:lineRule="auto"/>
        <w:ind w:right="108"/>
        <w:jc w:val="both"/>
        <w:sectPr w:rsidR="001527E3">
          <w:headerReference w:type="default" r:id="rId257"/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7"/>
        <w:jc w:val="both"/>
      </w:pPr>
      <w:r>
        <w:t>All</w:t>
      </w:r>
      <w:r>
        <w:rPr>
          <w:spacing w:val="36"/>
        </w:rPr>
        <w:t xml:space="preserve"> </w:t>
      </w:r>
      <w:r>
        <w:t>instrum</w:t>
      </w:r>
      <w:r>
        <w:rPr>
          <w:spacing w:val="-2"/>
        </w:rPr>
        <w:t>e</w:t>
      </w:r>
      <w:r>
        <w:t>nt</w:t>
      </w:r>
      <w:r>
        <w:rPr>
          <w:spacing w:val="36"/>
        </w:rPr>
        <w:t xml:space="preserve"> </w:t>
      </w:r>
      <w:r>
        <w:t>b</w:t>
      </w:r>
      <w:r>
        <w:rPr>
          <w:spacing w:val="-1"/>
        </w:rPr>
        <w:t>e</w:t>
      </w:r>
      <w:r>
        <w:rPr>
          <w:spacing w:val="1"/>
        </w:rPr>
        <w:t>z</w:t>
      </w:r>
      <w:r>
        <w:rPr>
          <w:spacing w:val="-1"/>
        </w:rPr>
        <w:t>e</w:t>
      </w:r>
      <w:r>
        <w:t>ls</w:t>
      </w:r>
      <w:r>
        <w:rPr>
          <w:spacing w:val="3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finished</w:t>
      </w:r>
      <w:r>
        <w:rPr>
          <w:spacing w:val="35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a</w:t>
      </w:r>
      <w:r>
        <w:rPr>
          <w:spacing w:val="37"/>
        </w:rPr>
        <w:t xml:space="preserve"> </w:t>
      </w:r>
      <w:r>
        <w:rPr>
          <w:spacing w:val="-2"/>
        </w:rPr>
        <w:t>B</w:t>
      </w:r>
      <w:r>
        <w:t>ritish</w:t>
      </w:r>
      <w:r>
        <w:rPr>
          <w:spacing w:val="35"/>
        </w:rPr>
        <w:t xml:space="preserve"> </w:t>
      </w:r>
      <w:r>
        <w:t>Stand</w:t>
      </w:r>
      <w:r>
        <w:rPr>
          <w:spacing w:val="-2"/>
        </w:rPr>
        <w:t>a</w:t>
      </w:r>
      <w:r>
        <w:t>rd</w:t>
      </w:r>
      <w:r>
        <w:rPr>
          <w:spacing w:val="39"/>
        </w:rPr>
        <w:t xml:space="preserve"> </w:t>
      </w:r>
      <w:r>
        <w:rPr>
          <w:spacing w:val="-1"/>
        </w:rPr>
        <w:t>c</w:t>
      </w:r>
      <w:r>
        <w:t>olour</w:t>
      </w:r>
      <w:r>
        <w:rPr>
          <w:spacing w:val="36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4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37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0"/>
        </w:rPr>
        <w:t xml:space="preserve"> </w:t>
      </w:r>
      <w:r>
        <w:t>the En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r.</w:t>
      </w:r>
      <w:r>
        <w:rPr>
          <w:spacing w:val="44"/>
        </w:rPr>
        <w:t xml:space="preserve"> </w:t>
      </w:r>
      <w:r>
        <w:t>S</w:t>
      </w:r>
      <w:r>
        <w:rPr>
          <w:spacing w:val="-1"/>
        </w:rPr>
        <w:t>ca</w:t>
      </w:r>
      <w:r>
        <w:t>les</w:t>
      </w:r>
      <w:r>
        <w:rPr>
          <w:spacing w:val="4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40"/>
        </w:rPr>
        <w:t xml:space="preserve"> </w:t>
      </w:r>
      <w:r>
        <w:t>ma</w:t>
      </w:r>
      <w:r>
        <w:rPr>
          <w:spacing w:val="-2"/>
        </w:rPr>
        <w:t>r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t>with</w:t>
      </w:r>
      <w:r>
        <w:rPr>
          <w:spacing w:val="45"/>
        </w:rPr>
        <w:t xml:space="preserve"> </w:t>
      </w:r>
      <w:r>
        <w:t>bla</w:t>
      </w:r>
      <w:r>
        <w:rPr>
          <w:spacing w:val="-2"/>
        </w:rPr>
        <w:t>c</w:t>
      </w:r>
      <w:r>
        <w:t>k</w:t>
      </w:r>
      <w:r>
        <w:rPr>
          <w:spacing w:val="45"/>
        </w:rPr>
        <w:t xml:space="preserve"> </w:t>
      </w:r>
      <w:r>
        <w:t>lette</w:t>
      </w:r>
      <w:r>
        <w:rPr>
          <w:spacing w:val="-2"/>
        </w:rPr>
        <w:t>r</w:t>
      </w:r>
      <w:r>
        <w:rPr>
          <w:spacing w:val="4"/>
        </w:rPr>
        <w:t>i</w:t>
      </w:r>
      <w:r>
        <w:t>ng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d</w:t>
      </w:r>
      <w:r>
        <w:rPr>
          <w:spacing w:val="2"/>
        </w:rPr>
        <w:t>u</w:t>
      </w:r>
      <w:r>
        <w:rPr>
          <w:spacing w:val="-1"/>
        </w:rPr>
        <w:t>a</w:t>
      </w:r>
      <w:r>
        <w:t>tions</w:t>
      </w:r>
      <w:r>
        <w:rPr>
          <w:spacing w:val="45"/>
        </w:rPr>
        <w:t xml:space="preserve"> </w:t>
      </w:r>
      <w:r>
        <w:t>on</w:t>
      </w:r>
      <w:r>
        <w:rPr>
          <w:spacing w:val="45"/>
        </w:rPr>
        <w:t xml:space="preserve"> </w:t>
      </w:r>
      <w:r>
        <w:t>a</w:t>
      </w:r>
      <w:r>
        <w:rPr>
          <w:spacing w:val="44"/>
        </w:rPr>
        <w:t xml:space="preserve"> </w:t>
      </w:r>
      <w:r>
        <w:t>white b</w:t>
      </w:r>
      <w:r>
        <w:rPr>
          <w:spacing w:val="-1"/>
        </w:rPr>
        <w:t>ac</w:t>
      </w:r>
      <w:r>
        <w:rPr>
          <w:spacing w:val="2"/>
        </w:rPr>
        <w:t>k</w:t>
      </w:r>
      <w:r>
        <w:rPr>
          <w:spacing w:val="-3"/>
        </w:rPr>
        <w:t>g</w:t>
      </w:r>
      <w:r>
        <w:t>roun</w:t>
      </w:r>
      <w:r>
        <w:rPr>
          <w:spacing w:val="-1"/>
        </w:rPr>
        <w:t>d</w:t>
      </w:r>
      <w:r>
        <w:t>.</w:t>
      </w:r>
      <w:r>
        <w:rPr>
          <w:spacing w:val="2"/>
        </w:rPr>
        <w:t xml:space="preserve"> </w:t>
      </w:r>
      <w:r>
        <w:rPr>
          <w:spacing w:val="-4"/>
        </w:rPr>
        <w:t>I</w:t>
      </w:r>
      <w:r>
        <w:t>nstru</w:t>
      </w:r>
      <w:r>
        <w:rPr>
          <w:spacing w:val="2"/>
        </w:rPr>
        <w:t>m</w:t>
      </w:r>
      <w:r>
        <w:rPr>
          <w:spacing w:val="-1"/>
        </w:rPr>
        <w:t>e</w:t>
      </w:r>
      <w:r>
        <w:t>nts of the s</w:t>
      </w:r>
      <w:r>
        <w:rPr>
          <w:spacing w:val="-2"/>
        </w:rPr>
        <w:t>a</w:t>
      </w:r>
      <w:r>
        <w:t xml:space="preserve">me </w:t>
      </w:r>
      <w:r>
        <w:rPr>
          <w:spacing w:val="4"/>
        </w:rPr>
        <w:t>t</w:t>
      </w:r>
      <w:r>
        <w:rPr>
          <w:spacing w:val="-5"/>
        </w:rPr>
        <w:t>y</w:t>
      </w:r>
      <w:r>
        <w:t>pe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 r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 h</w:t>
      </w:r>
      <w:r>
        <w:rPr>
          <w:spacing w:val="-1"/>
        </w:rPr>
        <w:t>a</w:t>
      </w:r>
      <w:r>
        <w:t>ve</w:t>
      </w:r>
      <w:r>
        <w:rPr>
          <w:spacing w:val="-1"/>
        </w:rPr>
        <w:t xml:space="preserve"> </w:t>
      </w:r>
      <w:r>
        <w:t>identi</w:t>
      </w:r>
      <w:r>
        <w:rPr>
          <w:spacing w:val="1"/>
        </w:rPr>
        <w:t>c</w:t>
      </w:r>
      <w:r>
        <w:rPr>
          <w:spacing w:val="-1"/>
        </w:rPr>
        <w:t>a</w:t>
      </w:r>
      <w:r>
        <w:t>l s</w:t>
      </w:r>
      <w:r>
        <w:rPr>
          <w:spacing w:val="1"/>
        </w:rPr>
        <w:t>c</w:t>
      </w:r>
      <w:r>
        <w:rPr>
          <w:spacing w:val="-1"/>
        </w:rPr>
        <w:t>a</w:t>
      </w:r>
      <w:r>
        <w:t>les.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The</w:t>
      </w:r>
      <w:r>
        <w:rPr>
          <w:spacing w:val="15"/>
        </w:rPr>
        <w:t xml:space="preserve"> </w:t>
      </w:r>
      <w:r>
        <w:t>Sub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provide</w:t>
      </w:r>
      <w:r>
        <w:rPr>
          <w:spacing w:val="15"/>
        </w:rPr>
        <w:t xml:space="preserve"> </w:t>
      </w:r>
      <w:r>
        <w:t>instrum</w:t>
      </w:r>
      <w:r>
        <w:rPr>
          <w:spacing w:val="-2"/>
        </w:rPr>
        <w:t>e</w:t>
      </w:r>
      <w:r>
        <w:t>nts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17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int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rPr>
          <w:spacing w:val="-1"/>
        </w:rPr>
        <w:t>ac</w:t>
      </w:r>
      <w:r>
        <w:t>e</w:t>
      </w:r>
      <w:r>
        <w:rPr>
          <w:spacing w:val="15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u</w:t>
      </w:r>
      <w:r>
        <w:rPr>
          <w:spacing w:val="2"/>
        </w:rPr>
        <w:t>x</w:t>
      </w:r>
      <w:r>
        <w:t xml:space="preserve">iliary </w:t>
      </w:r>
      <w:r>
        <w:rPr>
          <w:spacing w:val="-1"/>
        </w:rPr>
        <w:t>c</w:t>
      </w:r>
      <w:r>
        <w:t>onta</w:t>
      </w:r>
      <w:r>
        <w:rPr>
          <w:spacing w:val="-2"/>
        </w:rPr>
        <w:t>c</w:t>
      </w:r>
      <w:r>
        <w:t>ts</w:t>
      </w:r>
      <w:r>
        <w:rPr>
          <w:spacing w:val="38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38"/>
        </w:rPr>
        <w:t xml:space="preserve"> </w:t>
      </w:r>
      <w:r>
        <w:t>und</w:t>
      </w:r>
      <w:r>
        <w:rPr>
          <w:spacing w:val="1"/>
        </w:rPr>
        <w:t>e</w:t>
      </w:r>
      <w:r>
        <w:t>r</w:t>
      </w:r>
      <w:r>
        <w:rPr>
          <w:spacing w:val="39"/>
        </w:rPr>
        <w:t xml:space="preserve"> </w:t>
      </w:r>
      <w:r>
        <w:t>other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ts,</w:t>
      </w:r>
      <w:r>
        <w:rPr>
          <w:spacing w:val="38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larms,</w:t>
      </w:r>
      <w:r>
        <w:rPr>
          <w:spacing w:val="38"/>
        </w:rPr>
        <w:t xml:space="preserve"> </w:t>
      </w:r>
      <w:r>
        <w:t>status</w:t>
      </w:r>
      <w:r>
        <w:rPr>
          <w:spacing w:val="39"/>
        </w:rPr>
        <w:t xml:space="preserve"> </w:t>
      </w:r>
      <w:r>
        <w:t>inputs,</w:t>
      </w:r>
      <w:r>
        <w:rPr>
          <w:spacing w:val="36"/>
        </w:rPr>
        <w:t xml:space="preserve"> </w:t>
      </w:r>
      <w:r>
        <w:t>int</w:t>
      </w:r>
      <w:r>
        <w:rPr>
          <w:spacing w:val="-1"/>
        </w:rPr>
        <w:t>e</w:t>
      </w:r>
      <w:r>
        <w:t>rlo</w:t>
      </w:r>
      <w:r>
        <w:rPr>
          <w:spacing w:val="-2"/>
        </w:rPr>
        <w:t>c</w:t>
      </w:r>
      <w:r>
        <w:t>king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0"/>
        </w:rPr>
        <w:t xml:space="preserve"> </w:t>
      </w:r>
      <w:r>
        <w:rPr>
          <w:spacing w:val="-1"/>
        </w:rPr>
        <w:t>c</w:t>
      </w:r>
      <w:r>
        <w:t xml:space="preserve">ontrol inputs </w:t>
      </w:r>
      <w:r>
        <w:rPr>
          <w:spacing w:val="-1"/>
        </w:rPr>
        <w:t>a</w:t>
      </w:r>
      <w:r>
        <w:t>nd other</w:t>
      </w:r>
      <w:r>
        <w:rPr>
          <w:spacing w:val="-2"/>
        </w:rPr>
        <w:t xml:space="preserve"> </w:t>
      </w:r>
      <w:r>
        <w:t>fun</w:t>
      </w:r>
      <w:r>
        <w:rPr>
          <w:spacing w:val="-2"/>
        </w:rPr>
        <w:t>c</w:t>
      </w:r>
      <w:r>
        <w:t>tio</w:t>
      </w:r>
      <w:r>
        <w:rPr>
          <w:spacing w:val="2"/>
        </w:rPr>
        <w:t>n</w:t>
      </w:r>
      <w:r>
        <w:t xml:space="preserve">s </w:t>
      </w:r>
      <w:r>
        <w:rPr>
          <w:spacing w:val="-1"/>
        </w:rPr>
        <w:t>a</w:t>
      </w:r>
      <w:r>
        <w:t>s indi</w:t>
      </w:r>
      <w:r>
        <w:rPr>
          <w:spacing w:val="-1"/>
        </w:rPr>
        <w:t>ca</w:t>
      </w:r>
      <w:r>
        <w:t xml:space="preserve">ted </w:t>
      </w:r>
      <w:r>
        <w:rPr>
          <w:spacing w:val="-2"/>
        </w:rPr>
        <w:t>a</w:t>
      </w:r>
      <w:r>
        <w:t>nd sp</w:t>
      </w:r>
      <w:r>
        <w:rPr>
          <w:spacing w:val="1"/>
        </w:rPr>
        <w:t>e</w:t>
      </w:r>
      <w:r>
        <w:rPr>
          <w:spacing w:val="-1"/>
        </w:rPr>
        <w:t>c</w:t>
      </w:r>
      <w:r>
        <w:t>if</w:t>
      </w:r>
      <w:r>
        <w:rPr>
          <w:spacing w:val="2"/>
        </w:rPr>
        <w:t>i</w:t>
      </w:r>
      <w:r>
        <w:rPr>
          <w:spacing w:val="-1"/>
        </w:rPr>
        <w:t>e</w:t>
      </w:r>
      <w:r>
        <w:t>d in the</w:t>
      </w:r>
      <w:r>
        <w:rPr>
          <w:spacing w:val="-1"/>
        </w:rPr>
        <w:t xml:space="preserve"> </w:t>
      </w:r>
      <w:r>
        <w:t>proj</w:t>
      </w:r>
      <w:r>
        <w:rPr>
          <w:spacing w:val="-2"/>
        </w:rPr>
        <w:t>e</w:t>
      </w:r>
      <w:r>
        <w:rPr>
          <w:spacing w:val="-1"/>
        </w:rPr>
        <w:t>c</w:t>
      </w:r>
      <w:r>
        <w:t>t 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>tion.</w:t>
      </w:r>
    </w:p>
    <w:p w:rsidR="001527E3" w:rsidRDefault="001527E3">
      <w:pPr>
        <w:kinsoku w:val="0"/>
        <w:overflowPunct w:val="0"/>
        <w:spacing w:before="19" w:line="200" w:lineRule="exact"/>
        <w:rPr>
          <w:sz w:val="20"/>
          <w:szCs w:val="20"/>
        </w:rPr>
      </w:pPr>
    </w:p>
    <w:p w:rsidR="001527E3" w:rsidRDefault="00586FE3">
      <w:pPr>
        <w:pStyle w:val="Heading3"/>
        <w:kinsoku w:val="0"/>
        <w:overflowPunct w:val="0"/>
        <w:spacing w:before="65"/>
        <w:ind w:left="119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97" name="Picture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/>
                    <pic:cNvPicPr>
                      <a:picLocks noChangeAspect="1" noChangeArrowheads="1"/>
                    </pic:cNvPicPr>
                  </pic:nvPicPr>
                  <pic:blipFill>
                    <a:blip r:embed="rId2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94" w:name="bookmark193"/>
      <w:bookmarkEnd w:id="194"/>
      <w:r w:rsidR="001527E3">
        <w:rPr>
          <w:position w:val="1"/>
        </w:rPr>
        <w:t>Field</w:t>
      </w:r>
      <w:r w:rsidR="001527E3">
        <w:rPr>
          <w:spacing w:val="-16"/>
          <w:position w:val="1"/>
        </w:rPr>
        <w:t xml:space="preserve"> </w:t>
      </w:r>
      <w:r w:rsidR="001527E3">
        <w:rPr>
          <w:position w:val="1"/>
        </w:rPr>
        <w:t>Mo</w:t>
      </w:r>
      <w:r w:rsidR="001527E3">
        <w:rPr>
          <w:spacing w:val="1"/>
          <w:position w:val="1"/>
        </w:rPr>
        <w:t>u</w:t>
      </w:r>
      <w:r w:rsidR="001527E3">
        <w:rPr>
          <w:position w:val="1"/>
        </w:rPr>
        <w:t>nted</w:t>
      </w:r>
      <w:r w:rsidR="001527E3">
        <w:rPr>
          <w:spacing w:val="-16"/>
          <w:position w:val="1"/>
        </w:rPr>
        <w:t xml:space="preserve"> </w:t>
      </w:r>
      <w:r w:rsidR="001527E3">
        <w:rPr>
          <w:spacing w:val="1"/>
          <w:position w:val="1"/>
        </w:rPr>
        <w:t>I</w:t>
      </w:r>
      <w:r w:rsidR="001527E3">
        <w:rPr>
          <w:position w:val="1"/>
        </w:rPr>
        <w:t>nstr</w:t>
      </w:r>
      <w:r w:rsidR="001527E3">
        <w:rPr>
          <w:spacing w:val="1"/>
          <w:position w:val="1"/>
        </w:rPr>
        <w:t>u</w:t>
      </w:r>
      <w:r w:rsidR="001527E3">
        <w:rPr>
          <w:spacing w:val="-3"/>
          <w:position w:val="1"/>
        </w:rPr>
        <w:t>m</w:t>
      </w:r>
      <w:r w:rsidR="001527E3">
        <w:rPr>
          <w:spacing w:val="2"/>
          <w:position w:val="1"/>
        </w:rPr>
        <w:t>e</w:t>
      </w:r>
      <w:r w:rsidR="001527E3">
        <w:rPr>
          <w:position w:val="1"/>
        </w:rPr>
        <w:t>nts</w:t>
      </w:r>
    </w:p>
    <w:p w:rsidR="001527E3" w:rsidRDefault="001527E3">
      <w:pPr>
        <w:kinsoku w:val="0"/>
        <w:overflowPunct w:val="0"/>
        <w:spacing w:line="170" w:lineRule="exact"/>
        <w:rPr>
          <w:sz w:val="17"/>
          <w:szCs w:val="17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6"/>
        <w:jc w:val="both"/>
      </w:pPr>
      <w:r>
        <w:rPr>
          <w:spacing w:val="-2"/>
        </w:rPr>
        <w:t>F</w:t>
      </w:r>
      <w:r>
        <w:t>ield</w:t>
      </w:r>
      <w:r>
        <w:rPr>
          <w:spacing w:val="2"/>
        </w:rPr>
        <w:t xml:space="preserve"> </w:t>
      </w:r>
      <w:r>
        <w:t>mount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instrum</w:t>
      </w:r>
      <w:r>
        <w:rPr>
          <w:spacing w:val="-2"/>
        </w:rPr>
        <w:t>e</w:t>
      </w:r>
      <w:r>
        <w:t>nts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ll,</w:t>
      </w:r>
      <w:r>
        <w:rPr>
          <w:spacing w:val="2"/>
        </w:rPr>
        <w:t xml:space="preserve"> </w:t>
      </w:r>
      <w:r>
        <w:t>wh</w:t>
      </w:r>
      <w:r>
        <w:rPr>
          <w:spacing w:val="-2"/>
        </w:rPr>
        <w:t>e</w:t>
      </w:r>
      <w:r>
        <w:t>re possible,</w:t>
      </w:r>
      <w:r>
        <w:rPr>
          <w:spacing w:val="1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h</w:t>
      </w:r>
      <w:r>
        <w:rPr>
          <w:spacing w:val="-1"/>
        </w:rPr>
        <w:t>e</w:t>
      </w:r>
      <w:r>
        <w:t>rm</w:t>
      </w:r>
      <w:r>
        <w:rPr>
          <w:spacing w:val="-2"/>
        </w:rPr>
        <w:t>e</w:t>
      </w:r>
      <w:r>
        <w:t>ti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-3"/>
        </w:rPr>
        <w:t xml:space="preserve"> </w:t>
      </w:r>
      <w:r>
        <w:t>s</w:t>
      </w:r>
      <w:r>
        <w:rPr>
          <w:spacing w:val="1"/>
        </w:rPr>
        <w:t>e</w:t>
      </w:r>
      <w:r>
        <w:rPr>
          <w:spacing w:val="-1"/>
        </w:rPr>
        <w:t>a</w:t>
      </w:r>
      <w:r>
        <w:t>led.</w:t>
      </w:r>
      <w:r>
        <w:rPr>
          <w:spacing w:val="4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3"/>
        </w:rPr>
        <w:t xml:space="preserve"> </w:t>
      </w:r>
      <w:r>
        <w:t>this</w:t>
      </w:r>
      <w:r>
        <w:rPr>
          <w:spacing w:val="2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t>pos</w:t>
      </w:r>
      <w:r>
        <w:rPr>
          <w:spacing w:val="-2"/>
        </w:rPr>
        <w:t>s</w:t>
      </w:r>
      <w:r>
        <w:t>ible th</w:t>
      </w:r>
      <w:r>
        <w:rPr>
          <w:spacing w:val="1"/>
        </w:rPr>
        <w:t>e</w:t>
      </w:r>
      <w:r>
        <w:t>y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of</w:t>
      </w:r>
      <w:r>
        <w:rPr>
          <w:spacing w:val="34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ea</w:t>
      </w:r>
      <w:r>
        <w:t>th</w:t>
      </w:r>
      <w:r>
        <w:rPr>
          <w:spacing w:val="1"/>
        </w:rPr>
        <w:t>er</w:t>
      </w:r>
      <w:r>
        <w:t>proof</w:t>
      </w:r>
      <w:r>
        <w:rPr>
          <w:spacing w:val="31"/>
        </w:rPr>
        <w:t xml:space="preserve">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</w:t>
      </w:r>
      <w:r>
        <w:rPr>
          <w:spacing w:val="33"/>
        </w:rPr>
        <w:t xml:space="preserve"> </w:t>
      </w:r>
      <w:r>
        <w:t>with</w:t>
      </w:r>
      <w:r>
        <w:rPr>
          <w:spacing w:val="33"/>
        </w:rPr>
        <w:t xml:space="preserve"> </w:t>
      </w:r>
      <w:r>
        <w:t>h</w:t>
      </w:r>
      <w:r>
        <w:rPr>
          <w:spacing w:val="-1"/>
        </w:rPr>
        <w:t>ea</w:t>
      </w:r>
      <w:r>
        <w:rPr>
          <w:spacing w:val="4"/>
        </w:rPr>
        <w:t>v</w:t>
      </w:r>
      <w:r>
        <w:t>y</w:t>
      </w:r>
      <w:r>
        <w:rPr>
          <w:spacing w:val="28"/>
        </w:rPr>
        <w:t xml:space="preserve"> </w:t>
      </w:r>
      <w:r>
        <w:rPr>
          <w:spacing w:val="-1"/>
        </w:rPr>
        <w:t>ca</w:t>
      </w:r>
      <w:r>
        <w:t>st</w:t>
      </w:r>
      <w:r>
        <w:rPr>
          <w:spacing w:val="34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s.</w:t>
      </w:r>
      <w:r>
        <w:rPr>
          <w:spacing w:val="33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2"/>
        </w:rPr>
        <w:t>s</w:t>
      </w:r>
      <w:r>
        <w:t>mitt</w:t>
      </w:r>
      <w:r>
        <w:rPr>
          <w:spacing w:val="-1"/>
        </w:rPr>
        <w:t>e</w:t>
      </w:r>
      <w:r>
        <w:t>rs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simil</w:t>
      </w:r>
      <w:r>
        <w:rPr>
          <w:spacing w:val="-1"/>
        </w:rPr>
        <w:t>a</w:t>
      </w:r>
      <w:r>
        <w:t xml:space="preserve">r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fu</w:t>
      </w:r>
      <w:r>
        <w:rPr>
          <w:spacing w:val="-2"/>
        </w:rPr>
        <w:t>r</w:t>
      </w:r>
      <w:r>
        <w:t>t</w:t>
      </w:r>
      <w:r>
        <w:rPr>
          <w:spacing w:val="2"/>
        </w:rPr>
        <w:t>h</w:t>
      </w:r>
      <w:r>
        <w:rPr>
          <w:spacing w:val="-1"/>
        </w:rPr>
        <w:t>e</w:t>
      </w:r>
      <w:r>
        <w:t>r</w:t>
      </w:r>
      <w:r>
        <w:rPr>
          <w:spacing w:val="3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lo</w:t>
      </w:r>
      <w:r>
        <w:rPr>
          <w:spacing w:val="2"/>
        </w:rPr>
        <w:t>s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w</w:t>
      </w:r>
      <w:r>
        <w:rPr>
          <w:spacing w:val="-2"/>
        </w:rPr>
        <w:t>e</w:t>
      </w:r>
      <w:r>
        <w:rPr>
          <w:spacing w:val="-1"/>
        </w:rPr>
        <w:t>a</w:t>
      </w:r>
      <w:r>
        <w:t>t</w:t>
      </w:r>
      <w:r>
        <w:rPr>
          <w:spacing w:val="2"/>
        </w:rPr>
        <w:t>h</w:t>
      </w:r>
      <w:r>
        <w:rPr>
          <w:spacing w:val="-1"/>
        </w:rPr>
        <w:t>e</w:t>
      </w:r>
      <w:r>
        <w:t>r</w:t>
      </w:r>
      <w:r>
        <w:rPr>
          <w:spacing w:val="3"/>
        </w:rPr>
        <w:t xml:space="preserve"> </w:t>
      </w:r>
      <w:r>
        <w:t>p</w:t>
      </w:r>
      <w:r>
        <w:rPr>
          <w:spacing w:val="1"/>
        </w:rPr>
        <w:t>r</w:t>
      </w:r>
      <w:r>
        <w:t>oof;</w:t>
      </w:r>
      <w:r>
        <w:rPr>
          <w:spacing w:val="4"/>
        </w:rPr>
        <w:t xml:space="preserve"> </w:t>
      </w:r>
      <w:r>
        <w:rPr>
          <w:spacing w:val="-3"/>
        </w:rPr>
        <w:t>g</w:t>
      </w:r>
      <w:r>
        <w:t>lass</w:t>
      </w:r>
      <w:r>
        <w:rPr>
          <w:spacing w:val="4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info</w:t>
      </w:r>
      <w:r>
        <w:rPr>
          <w:spacing w:val="1"/>
        </w:rPr>
        <w:t>r</w:t>
      </w:r>
      <w:r>
        <w:rPr>
          <w:spacing w:val="-1"/>
        </w:rPr>
        <w:t>ce</w:t>
      </w:r>
      <w:r>
        <w:t>d</w:t>
      </w:r>
      <w:r>
        <w:rPr>
          <w:spacing w:val="4"/>
        </w:rPr>
        <w:t xml:space="preserve"> </w:t>
      </w:r>
      <w:r>
        <w:t>fi</w:t>
      </w:r>
      <w:r>
        <w:rPr>
          <w:spacing w:val="1"/>
        </w:rPr>
        <w:t>r</w:t>
      </w:r>
      <w:r>
        <w:rPr>
          <w:spacing w:val="7"/>
        </w:rPr>
        <w:t>e</w:t>
      </w:r>
      <w:r>
        <w:rPr>
          <w:spacing w:val="-1"/>
        </w:rPr>
        <w:t>-</w:t>
      </w:r>
      <w:r>
        <w:t>r</w:t>
      </w:r>
      <w:r>
        <w:rPr>
          <w:spacing w:val="-2"/>
        </w:rPr>
        <w:t>e</w:t>
      </w:r>
      <w:r>
        <w:t>ta</w:t>
      </w:r>
      <w:r>
        <w:rPr>
          <w:spacing w:val="-2"/>
        </w:rPr>
        <w:t>r</w:t>
      </w:r>
      <w:r>
        <w:rPr>
          <w:spacing w:val="2"/>
        </w:rPr>
        <w:t>d</w:t>
      </w:r>
      <w:r>
        <w:rPr>
          <w:spacing w:val="-1"/>
        </w:rPr>
        <w:t>a</w:t>
      </w:r>
      <w:r>
        <w:t>nt</w:t>
      </w:r>
      <w:r>
        <w:rPr>
          <w:spacing w:val="5"/>
        </w:rPr>
        <w:t xml:space="preserve"> </w:t>
      </w:r>
      <w:r>
        <w:t>po</w:t>
      </w:r>
      <w:r>
        <w:rPr>
          <w:spacing w:val="2"/>
        </w:rPr>
        <w:t>l</w:t>
      </w:r>
      <w:r>
        <w:rPr>
          <w:spacing w:val="-5"/>
        </w:rPr>
        <w:t>y</w:t>
      </w:r>
      <w:r>
        <w:rPr>
          <w:spacing w:val="1"/>
        </w:rPr>
        <w:t>e</w:t>
      </w:r>
      <w:r>
        <w:t>ster r</w:t>
      </w:r>
      <w:r>
        <w:rPr>
          <w:spacing w:val="-2"/>
        </w:rPr>
        <w:t>e</w:t>
      </w:r>
      <w:r>
        <w:t>sin</w:t>
      </w:r>
      <w:r>
        <w:rPr>
          <w:spacing w:val="22"/>
        </w:rPr>
        <w:t xml:space="preserve"> </w:t>
      </w:r>
      <w:r>
        <w:rPr>
          <w:spacing w:val="-1"/>
        </w:rPr>
        <w:t>ca</w:t>
      </w:r>
      <w:r>
        <w:t>binets.</w:t>
      </w:r>
      <w:r>
        <w:rPr>
          <w:spacing w:val="21"/>
        </w:rPr>
        <w:t xml:space="preserve"> </w:t>
      </w:r>
      <w: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c</w:t>
      </w:r>
      <w:r>
        <w:t>ul</w:t>
      </w:r>
      <w:r>
        <w:rPr>
          <w:spacing w:val="1"/>
        </w:rPr>
        <w:t>a</w:t>
      </w:r>
      <w:r>
        <w:t>r</w:t>
      </w:r>
      <w:r>
        <w:rPr>
          <w:spacing w:val="22"/>
        </w:rPr>
        <w:t xml:space="preserve"> </w:t>
      </w:r>
      <w:r>
        <w:t>re</w:t>
      </w:r>
      <w:r>
        <w:rPr>
          <w:spacing w:val="-3"/>
        </w:rPr>
        <w:t>g</w:t>
      </w:r>
      <w:r>
        <w:rPr>
          <w:spacing w:val="-1"/>
        </w:rPr>
        <w:t>a</w:t>
      </w:r>
      <w:r>
        <w:t>rd</w:t>
      </w:r>
      <w:r>
        <w:rPr>
          <w:spacing w:val="2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id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ea</w:t>
      </w:r>
      <w:r>
        <w:t>se</w:t>
      </w:r>
      <w:r>
        <w:rPr>
          <w:spacing w:val="20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ce</w:t>
      </w:r>
      <w:r>
        <w:t>ss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instrum</w:t>
      </w:r>
      <w:r>
        <w:rPr>
          <w:spacing w:val="6"/>
        </w:rPr>
        <w:t>e</w:t>
      </w:r>
      <w:r>
        <w:t>nts.</w:t>
      </w:r>
      <w:r>
        <w:rPr>
          <w:spacing w:val="22"/>
        </w:rPr>
        <w:t xml:space="preserve"> </w:t>
      </w:r>
      <w:r>
        <w:t>S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 numbe</w:t>
      </w:r>
      <w:r>
        <w:rPr>
          <w:spacing w:val="-2"/>
        </w:rPr>
        <w:t>r</w:t>
      </w:r>
      <w:r>
        <w:t>/c</w:t>
      </w:r>
      <w:r>
        <w:rPr>
          <w:spacing w:val="-2"/>
        </w:rPr>
        <w:t>a</w:t>
      </w:r>
      <w:r>
        <w:t>libr</w:t>
      </w:r>
      <w:r>
        <w:rPr>
          <w:spacing w:val="-2"/>
        </w:rPr>
        <w:t>a</w:t>
      </w:r>
      <w:r>
        <w:t>tion plat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 xml:space="preserve">visible </w:t>
      </w:r>
      <w:r>
        <w:rPr>
          <w:spacing w:val="-1"/>
        </w:rPr>
        <w:t>w</w:t>
      </w:r>
      <w:r>
        <w:t>h</w:t>
      </w:r>
      <w:r>
        <w:rPr>
          <w:spacing w:val="-1"/>
        </w:rPr>
        <w:t>e</w:t>
      </w:r>
      <w:r>
        <w:t>n the</w:t>
      </w:r>
      <w:r>
        <w:rPr>
          <w:spacing w:val="1"/>
        </w:rPr>
        <w:t xml:space="preserve"> </w:t>
      </w:r>
      <w:r>
        <w:t>instrum</w:t>
      </w:r>
      <w:r>
        <w:rPr>
          <w:spacing w:val="-2"/>
        </w:rPr>
        <w:t>e</w:t>
      </w:r>
      <w:r>
        <w:t>nt is in its c</w:t>
      </w:r>
      <w:r>
        <w:rPr>
          <w:spacing w:val="-2"/>
        </w:rPr>
        <w:t>a</w:t>
      </w:r>
      <w:r>
        <w:t>bi</w:t>
      </w:r>
      <w:r>
        <w:rPr>
          <w:spacing w:val="-2"/>
        </w:rPr>
        <w:t>n</w:t>
      </w:r>
      <w:r>
        <w:rPr>
          <w:spacing w:val="-1"/>
        </w:rPr>
        <w:t>e</w:t>
      </w:r>
      <w:r>
        <w:t>t.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rPr>
          <w:spacing w:val="-3"/>
        </w:rPr>
        <w:t>L</w:t>
      </w:r>
      <w:r>
        <w:t>o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16"/>
        </w:rPr>
        <w:t xml:space="preserve"> </w:t>
      </w:r>
      <w:r>
        <w:t>mount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indi</w:t>
      </w:r>
      <w:r>
        <w:rPr>
          <w:spacing w:val="-1"/>
        </w:rPr>
        <w:t>c</w:t>
      </w:r>
      <w:r>
        <w:rPr>
          <w:spacing w:val="1"/>
        </w:rPr>
        <w:t>a</w:t>
      </w:r>
      <w:r>
        <w:t>ting</w:t>
      </w:r>
      <w:r>
        <w:rPr>
          <w:spacing w:val="18"/>
        </w:rPr>
        <w:t xml:space="preserve"> </w:t>
      </w:r>
      <w:r>
        <w:t>instrum</w:t>
      </w:r>
      <w:r>
        <w:rPr>
          <w:spacing w:val="-2"/>
        </w:rPr>
        <w:t>e</w:t>
      </w:r>
      <w:r>
        <w:t>nts</w:t>
      </w:r>
      <w:r>
        <w:rPr>
          <w:spacing w:val="2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mount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t>vie</w:t>
      </w:r>
      <w:r>
        <w:rPr>
          <w:spacing w:val="-1"/>
        </w:rPr>
        <w:t>wa</w:t>
      </w:r>
      <w:r>
        <w:t>ble</w:t>
      </w:r>
      <w:r>
        <w:rPr>
          <w:spacing w:val="20"/>
        </w:rPr>
        <w:t xml:space="preserve"> </w:t>
      </w:r>
      <w:r>
        <w:t>positions.</w:t>
      </w:r>
      <w:r>
        <w:rPr>
          <w:spacing w:val="21"/>
        </w:rPr>
        <w:t xml:space="preserve"> </w:t>
      </w:r>
      <w:r>
        <w:rPr>
          <w:spacing w:val="-2"/>
        </w:rPr>
        <w:t>F</w:t>
      </w:r>
      <w:r>
        <w:t>ield mount</w:t>
      </w:r>
      <w:r>
        <w:rPr>
          <w:spacing w:val="-1"/>
        </w:rPr>
        <w:t>e</w:t>
      </w:r>
      <w:r>
        <w:t>d instrum</w:t>
      </w:r>
      <w:r>
        <w:rPr>
          <w:spacing w:val="-2"/>
        </w:rPr>
        <w:t>e</w:t>
      </w:r>
      <w:r>
        <w:t>nts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c</w:t>
      </w:r>
      <w:r>
        <w:t>ompl</w:t>
      </w:r>
      <w:r>
        <w:rPr>
          <w:spacing w:val="-1"/>
        </w:rPr>
        <w:t>e</w:t>
      </w:r>
      <w:r>
        <w:t xml:space="preserve">te </w:t>
      </w:r>
      <w:r>
        <w:rPr>
          <w:spacing w:val="-1"/>
        </w:rPr>
        <w:t>w</w:t>
      </w:r>
      <w:r>
        <w:t xml:space="preserve">ith </w:t>
      </w:r>
      <w:r>
        <w:rPr>
          <w:spacing w:val="-1"/>
        </w:rPr>
        <w:t>a</w:t>
      </w:r>
      <w:r>
        <w:t xml:space="preserve">ll </w:t>
      </w:r>
      <w:r>
        <w:rPr>
          <w:spacing w:val="2"/>
        </w:rPr>
        <w:t>m</w:t>
      </w:r>
      <w:r>
        <w:t>ounting</w:t>
      </w:r>
      <w:r>
        <w:rPr>
          <w:spacing w:val="-3"/>
        </w:rPr>
        <w:t xml:space="preserve"> </w:t>
      </w:r>
      <w:r>
        <w:t>bra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ts, pill</w:t>
      </w:r>
      <w:r>
        <w:rPr>
          <w:spacing w:val="-1"/>
        </w:rPr>
        <w:t>a</w:t>
      </w:r>
      <w:r>
        <w:t>rs,</w:t>
      </w:r>
      <w:r>
        <w:rPr>
          <w:spacing w:val="1"/>
        </w:rPr>
        <w:t xml:space="preserve"> </w:t>
      </w:r>
      <w:r>
        <w:t>f</w:t>
      </w:r>
      <w:r>
        <w:rPr>
          <w:spacing w:val="4"/>
        </w:rPr>
        <w:t>i</w:t>
      </w:r>
      <w:r>
        <w:t>ttin</w:t>
      </w:r>
      <w:r>
        <w:rPr>
          <w:spacing w:val="-2"/>
        </w:rPr>
        <w:t>g</w:t>
      </w:r>
      <w:r>
        <w:t xml:space="preserve">s </w:t>
      </w:r>
      <w:r>
        <w:rPr>
          <w:spacing w:val="-1"/>
        </w:rPr>
        <w:t>a</w:t>
      </w:r>
      <w:r>
        <w:t>nd fi</w:t>
      </w:r>
      <w:r>
        <w:rPr>
          <w:spacing w:val="1"/>
        </w:rPr>
        <w:t>x</w:t>
      </w:r>
      <w:r>
        <w:t>in</w:t>
      </w:r>
      <w:r>
        <w:rPr>
          <w:spacing w:val="-2"/>
        </w:rPr>
        <w:t>g</w:t>
      </w:r>
      <w:r>
        <w:t>s to complete</w:t>
      </w:r>
      <w:r>
        <w:rPr>
          <w:spacing w:val="-1"/>
        </w:rPr>
        <w:t xml:space="preserve"> </w:t>
      </w:r>
      <w:r>
        <w:t>the 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ind w:left="119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98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2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95" w:name="bookmark194"/>
      <w:bookmarkEnd w:id="195"/>
      <w:r w:rsidR="001527E3">
        <w:rPr>
          <w:position w:val="1"/>
        </w:rPr>
        <w:t>Panel</w:t>
      </w:r>
      <w:r w:rsidR="001527E3">
        <w:rPr>
          <w:spacing w:val="-16"/>
          <w:position w:val="1"/>
        </w:rPr>
        <w:t xml:space="preserve"> </w:t>
      </w:r>
      <w:r w:rsidR="001527E3">
        <w:rPr>
          <w:position w:val="1"/>
        </w:rPr>
        <w:t>M</w:t>
      </w:r>
      <w:r w:rsidR="001527E3">
        <w:rPr>
          <w:spacing w:val="2"/>
          <w:position w:val="1"/>
        </w:rPr>
        <w:t>o</w:t>
      </w:r>
      <w:r w:rsidR="001527E3">
        <w:rPr>
          <w:position w:val="1"/>
        </w:rPr>
        <w:t>unted</w:t>
      </w:r>
      <w:r w:rsidR="001527E3">
        <w:rPr>
          <w:spacing w:val="-16"/>
          <w:position w:val="1"/>
        </w:rPr>
        <w:t xml:space="preserve"> </w:t>
      </w:r>
      <w:r w:rsidR="001527E3">
        <w:rPr>
          <w:spacing w:val="1"/>
          <w:position w:val="1"/>
        </w:rPr>
        <w:t>I</w:t>
      </w:r>
      <w:r w:rsidR="001527E3">
        <w:rPr>
          <w:position w:val="1"/>
        </w:rPr>
        <w:t>nstr</w:t>
      </w:r>
      <w:r w:rsidR="001527E3">
        <w:rPr>
          <w:spacing w:val="1"/>
          <w:position w:val="1"/>
        </w:rPr>
        <w:t>u</w:t>
      </w:r>
      <w:r w:rsidR="001527E3">
        <w:rPr>
          <w:spacing w:val="-3"/>
          <w:position w:val="1"/>
        </w:rPr>
        <w:t>m</w:t>
      </w:r>
      <w:r w:rsidR="001527E3">
        <w:rPr>
          <w:spacing w:val="2"/>
          <w:position w:val="1"/>
        </w:rPr>
        <w:t>e</w:t>
      </w:r>
      <w:r w:rsidR="001527E3">
        <w:rPr>
          <w:position w:val="1"/>
        </w:rPr>
        <w:t>nts</w:t>
      </w:r>
    </w:p>
    <w:p w:rsidR="001527E3" w:rsidRDefault="001527E3">
      <w:pPr>
        <w:kinsoku w:val="0"/>
        <w:overflowPunct w:val="0"/>
        <w:spacing w:before="1" w:line="170" w:lineRule="exact"/>
        <w:rPr>
          <w:sz w:val="17"/>
          <w:szCs w:val="17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</w:pPr>
      <w: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</w:t>
      </w:r>
      <w:r>
        <w:rPr>
          <w:spacing w:val="55"/>
        </w:rPr>
        <w:t xml:space="preserve"> </w:t>
      </w:r>
      <w:r>
        <w:t>mount</w:t>
      </w:r>
      <w:r>
        <w:rPr>
          <w:spacing w:val="-1"/>
        </w:rPr>
        <w:t>e</w:t>
      </w:r>
      <w:r>
        <w:t>d</w:t>
      </w:r>
      <w:r>
        <w:rPr>
          <w:spacing w:val="54"/>
        </w:rPr>
        <w:t xml:space="preserve"> </w:t>
      </w:r>
      <w:r>
        <w:t>instrum</w:t>
      </w:r>
      <w:r>
        <w:rPr>
          <w:spacing w:val="-4"/>
        </w:rPr>
        <w:t>e</w:t>
      </w:r>
      <w:r>
        <w:t>nts</w:t>
      </w:r>
      <w:r>
        <w:rPr>
          <w:spacing w:val="5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5"/>
        </w:rPr>
        <w:t xml:space="preserve"> </w:t>
      </w:r>
      <w:r>
        <w:t>wh</w:t>
      </w:r>
      <w:r>
        <w:rPr>
          <w:spacing w:val="-2"/>
        </w:rPr>
        <w:t>e</w:t>
      </w:r>
      <w:r>
        <w:t>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r</w:t>
      </w:r>
      <w:r>
        <w:rPr>
          <w:spacing w:val="54"/>
        </w:rPr>
        <w:t xml:space="preserve"> </w:t>
      </w:r>
      <w:r>
        <w:t>possible</w:t>
      </w:r>
      <w:r>
        <w:rPr>
          <w:spacing w:val="54"/>
        </w:rPr>
        <w:t xml:space="preserve"> </w:t>
      </w:r>
      <w:r>
        <w:t>be</w:t>
      </w:r>
      <w:r>
        <w:rPr>
          <w:spacing w:val="54"/>
        </w:rPr>
        <w:t xml:space="preserve"> </w:t>
      </w:r>
      <w:r>
        <w:t>h</w:t>
      </w:r>
      <w:r>
        <w:rPr>
          <w:spacing w:val="-1"/>
        </w:rPr>
        <w:t>e</w:t>
      </w:r>
      <w:r>
        <w:t>rm</w:t>
      </w:r>
      <w:r>
        <w:rPr>
          <w:spacing w:val="-2"/>
        </w:rPr>
        <w:t>e</w:t>
      </w:r>
      <w:r>
        <w:t>ti</w:t>
      </w:r>
      <w:r>
        <w:rPr>
          <w:spacing w:val="-1"/>
        </w:rPr>
        <w:t>ca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50"/>
        </w:rPr>
        <w:t xml:space="preserve"> </w:t>
      </w:r>
      <w:r>
        <w:t>s</w:t>
      </w:r>
      <w:r>
        <w:rPr>
          <w:spacing w:val="-1"/>
        </w:rPr>
        <w:t>e</w:t>
      </w:r>
      <w:r>
        <w:rPr>
          <w:spacing w:val="1"/>
        </w:rPr>
        <w:t>a</w:t>
      </w:r>
      <w:r>
        <w:t>led.</w:t>
      </w:r>
      <w:r>
        <w:rPr>
          <w:spacing w:val="56"/>
        </w:rPr>
        <w:t xml:space="preserve"> </w:t>
      </w:r>
      <w:r>
        <w:rPr>
          <w:spacing w:val="-6"/>
        </w:rPr>
        <w:t>I</w:t>
      </w:r>
      <w:r>
        <w:t>f</w:t>
      </w:r>
      <w:r>
        <w:rPr>
          <w:spacing w:val="54"/>
        </w:rPr>
        <w:t xml:space="preserve"> </w:t>
      </w:r>
      <w:r>
        <w:t>this</w:t>
      </w:r>
      <w:r>
        <w:rPr>
          <w:spacing w:val="55"/>
        </w:rPr>
        <w:t xml:space="preserve"> </w:t>
      </w:r>
      <w:r>
        <w:t>is</w:t>
      </w:r>
      <w:r>
        <w:rPr>
          <w:spacing w:val="55"/>
        </w:rPr>
        <w:t xml:space="preserve"> </w:t>
      </w:r>
      <w:r>
        <w:t>not possible th</w:t>
      </w:r>
      <w:r>
        <w:rPr>
          <w:spacing w:val="1"/>
        </w:rPr>
        <w:t>e</w:t>
      </w:r>
      <w:r>
        <w:t>y</w:t>
      </w:r>
      <w:r>
        <w:rPr>
          <w:spacing w:val="-5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t>losed in moisture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>nd dust pro</w:t>
      </w:r>
      <w:r>
        <w:rPr>
          <w:spacing w:val="-1"/>
        </w:rPr>
        <w:t>o</w:t>
      </w:r>
      <w:r>
        <w:t xml:space="preserve">f </w:t>
      </w:r>
      <w:r>
        <w:rPr>
          <w:spacing w:val="-2"/>
        </w:rPr>
        <w:t>c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s.</w:t>
      </w:r>
    </w:p>
    <w:p w:rsidR="001527E3" w:rsidRDefault="001527E3">
      <w:pPr>
        <w:kinsoku w:val="0"/>
        <w:overflowPunct w:val="0"/>
        <w:spacing w:before="3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ind w:left="119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199" name="Picture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/>
                    <pic:cNvPicPr>
                      <a:picLocks noChangeAspect="1" noChangeArrowheads="1"/>
                    </pic:cNvPicPr>
                  </pic:nvPicPr>
                  <pic:blipFill>
                    <a:blip r:embed="rId2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96" w:name="bookmark195"/>
      <w:bookmarkEnd w:id="196"/>
      <w:r w:rsidR="001527E3">
        <w:rPr>
          <w:spacing w:val="-1"/>
          <w:position w:val="1"/>
        </w:rPr>
        <w:t>Indicato</w:t>
      </w:r>
      <w:r w:rsidR="001527E3">
        <w:rPr>
          <w:spacing w:val="2"/>
          <w:position w:val="1"/>
        </w:rPr>
        <w:t>r</w:t>
      </w:r>
      <w:r w:rsidR="001527E3">
        <w:rPr>
          <w:position w:val="1"/>
        </w:rPr>
        <w:t>s</w:t>
      </w:r>
    </w:p>
    <w:p w:rsidR="001527E3" w:rsidRDefault="001527E3">
      <w:pPr>
        <w:kinsoku w:val="0"/>
        <w:overflowPunct w:val="0"/>
        <w:spacing w:before="1" w:line="170" w:lineRule="exact"/>
        <w:rPr>
          <w:sz w:val="17"/>
          <w:szCs w:val="17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2"/>
        <w:jc w:val="both"/>
      </w:pPr>
      <w:r>
        <w:t>All</w:t>
      </w:r>
      <w:r>
        <w:rPr>
          <w:spacing w:val="14"/>
        </w:rPr>
        <w:t xml:space="preserve"> </w:t>
      </w:r>
      <w:r>
        <w:t>indi</w:t>
      </w:r>
      <w:r>
        <w:rPr>
          <w:spacing w:val="-1"/>
        </w:rPr>
        <w:t>ca</w:t>
      </w:r>
      <w:r>
        <w:t>tion</w:t>
      </w:r>
      <w:r>
        <w:rPr>
          <w:spacing w:val="15"/>
        </w:rPr>
        <w:t xml:space="preserve"> </w:t>
      </w:r>
      <w:r>
        <w:t>instruments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15"/>
        </w:rPr>
        <w:t xml:space="preserve"> </w:t>
      </w:r>
      <w:r>
        <w:t>p</w:t>
      </w:r>
      <w:r>
        <w:rPr>
          <w:spacing w:val="-1"/>
        </w:rPr>
        <w:t>e</w:t>
      </w:r>
      <w:r>
        <w:rPr>
          <w:spacing w:val="1"/>
        </w:rPr>
        <w:t>r</w:t>
      </w:r>
      <w:r>
        <w:t>fo</w:t>
      </w:r>
      <w:r>
        <w:rPr>
          <w:spacing w:val="-2"/>
        </w:rPr>
        <w:t>r</w:t>
      </w:r>
      <w:r>
        <w:rPr>
          <w:spacing w:val="2"/>
        </w:rPr>
        <w:t>m</w:t>
      </w:r>
      <w:r>
        <w:rPr>
          <w:spacing w:val="-1"/>
        </w:rPr>
        <w:t>a</w:t>
      </w:r>
      <w:r>
        <w:t>n</w:t>
      </w:r>
      <w:r>
        <w:rPr>
          <w:spacing w:val="-1"/>
        </w:rPr>
        <w:t>ce</w:t>
      </w:r>
      <w:r>
        <w:t>s</w:t>
      </w:r>
      <w:r>
        <w:rPr>
          <w:spacing w:val="16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or</w:t>
      </w:r>
      <w:r>
        <w:rPr>
          <w:spacing w:val="1"/>
        </w:rPr>
        <w:t>d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5"/>
        </w:rPr>
        <w:t xml:space="preserve"> </w:t>
      </w:r>
      <w:r>
        <w:t>w</w:t>
      </w:r>
      <w:r>
        <w:rPr>
          <w:spacing w:val="2"/>
        </w:rPr>
        <w:t>i</w:t>
      </w:r>
      <w:r>
        <w:t>th</w:t>
      </w:r>
      <w:r>
        <w:rPr>
          <w:spacing w:val="14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14"/>
        </w:rPr>
        <w:t xml:space="preserve"> </w:t>
      </w:r>
      <w:r>
        <w:t>EN</w:t>
      </w:r>
      <w:r>
        <w:rPr>
          <w:spacing w:val="15"/>
        </w:rPr>
        <w:t xml:space="preserve"> </w:t>
      </w:r>
      <w:r>
        <w:t>60051, dim</w:t>
      </w:r>
      <w:r>
        <w:rPr>
          <w:spacing w:val="-1"/>
        </w:rPr>
        <w:t>e</w:t>
      </w:r>
      <w:r>
        <w:t>nsions</w:t>
      </w:r>
      <w:r>
        <w:rPr>
          <w:spacing w:val="4"/>
        </w:rPr>
        <w:t xml:space="preserve"> </w:t>
      </w:r>
      <w:r>
        <w:t>to</w:t>
      </w:r>
      <w:r>
        <w:rPr>
          <w:spacing w:val="5"/>
        </w:rPr>
        <w:t xml:space="preserve"> </w:t>
      </w:r>
      <w:r>
        <w:rPr>
          <w:spacing w:val="1"/>
        </w:rPr>
        <w:t>D</w:t>
      </w:r>
      <w:r>
        <w:rPr>
          <w:spacing w:val="-6"/>
        </w:rPr>
        <w:t>I</w:t>
      </w:r>
      <w:r>
        <w:t>N</w:t>
      </w:r>
      <w:r>
        <w:rPr>
          <w:spacing w:val="4"/>
        </w:rPr>
        <w:t xml:space="preserve"> </w:t>
      </w:r>
      <w:r>
        <w:rPr>
          <w:spacing w:val="2"/>
        </w:rPr>
        <w:t>6</w:t>
      </w:r>
      <w:r>
        <w:t>15</w:t>
      </w:r>
      <w:r>
        <w:rPr>
          <w:spacing w:val="2"/>
        </w:rPr>
        <w:t>5</w:t>
      </w:r>
      <w:r>
        <w:t>4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</w:t>
      </w:r>
      <w:r>
        <w:rPr>
          <w:spacing w:val="-1"/>
        </w:rPr>
        <w:t>ca</w:t>
      </w:r>
      <w:r>
        <w:rPr>
          <w:spacing w:val="2"/>
        </w:rPr>
        <w:t>l</w:t>
      </w:r>
      <w:r>
        <w:t>e</w:t>
      </w:r>
      <w:r>
        <w:rPr>
          <w:spacing w:val="3"/>
        </w:rPr>
        <w:t xml:space="preserve"> </w:t>
      </w:r>
      <w:r>
        <w:t>ma</w:t>
      </w:r>
      <w:r>
        <w:rPr>
          <w:spacing w:val="-2"/>
        </w:rPr>
        <w:t>r</w:t>
      </w:r>
      <w:r>
        <w:t>ki</w:t>
      </w:r>
      <w:r>
        <w:rPr>
          <w:spacing w:val="2"/>
        </w:rPr>
        <w:t>n</w:t>
      </w:r>
      <w:r>
        <w:rPr>
          <w:spacing w:val="-3"/>
        </w:rPr>
        <w:t>g</w:t>
      </w:r>
      <w:r>
        <w:t>s</w:t>
      </w:r>
      <w:r>
        <w:rPr>
          <w:spacing w:val="4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1"/>
        </w:rPr>
        <w:t>D</w:t>
      </w:r>
      <w:r>
        <w:rPr>
          <w:spacing w:val="-4"/>
        </w:rPr>
        <w:t>I</w:t>
      </w:r>
      <w:r>
        <w:t>N</w:t>
      </w:r>
      <w:r>
        <w:rPr>
          <w:spacing w:val="4"/>
        </w:rPr>
        <w:t xml:space="preserve"> </w:t>
      </w:r>
      <w:r>
        <w:t>43802.Class</w:t>
      </w:r>
      <w:r>
        <w:rPr>
          <w:spacing w:val="4"/>
        </w:rPr>
        <w:t xml:space="preserve"> </w:t>
      </w:r>
      <w:r>
        <w:t>index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b</w:t>
      </w:r>
      <w:r>
        <w:rPr>
          <w:spacing w:val="-1"/>
        </w:rPr>
        <w:t>e</w:t>
      </w:r>
      <w:r>
        <w:t>tw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4"/>
        </w:rPr>
        <w:t xml:space="preserve"> </w:t>
      </w:r>
      <w:r>
        <w:t xml:space="preserve">1.0 </w:t>
      </w:r>
      <w:r>
        <w:rPr>
          <w:spacing w:val="-1"/>
        </w:rPr>
        <w:t>a</w:t>
      </w:r>
      <w:r>
        <w:t>nd 5.0 d</w:t>
      </w:r>
      <w:r>
        <w:rPr>
          <w:spacing w:val="-1"/>
        </w:rPr>
        <w:t>e</w:t>
      </w:r>
      <w:r>
        <w:t>p</w:t>
      </w:r>
      <w:r>
        <w:rPr>
          <w:spacing w:val="-1"/>
        </w:rPr>
        <w:t>e</w:t>
      </w:r>
      <w:r>
        <w:t>ndi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on the</w:t>
      </w:r>
      <w:r>
        <w:rPr>
          <w:spacing w:val="1"/>
        </w:rPr>
        <w:t xml:space="preserve"> </w:t>
      </w:r>
      <w:r>
        <w:t>s</w:t>
      </w:r>
      <w:r>
        <w:rPr>
          <w:spacing w:val="-1"/>
        </w:rPr>
        <w:t>ca</w:t>
      </w:r>
      <w:r>
        <w:t>le l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th.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rPr>
          <w:spacing w:val="-3"/>
        </w:rPr>
        <w:t>L</w:t>
      </w:r>
      <w:r>
        <w:rPr>
          <w:spacing w:val="-1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>l</w:t>
      </w:r>
      <w:r>
        <w:rPr>
          <w:spacing w:val="24"/>
        </w:rPr>
        <w:t xml:space="preserve"> </w:t>
      </w:r>
      <w:r>
        <w:t>indi</w:t>
      </w:r>
      <w:r>
        <w:rPr>
          <w:spacing w:val="-1"/>
        </w:rPr>
        <w:t>ca</w:t>
      </w:r>
      <w:r>
        <w:t>tors</w:t>
      </w:r>
      <w:r>
        <w:rPr>
          <w:spacing w:val="23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4"/>
        </w:rPr>
        <w:t xml:space="preserve"> </w:t>
      </w:r>
      <w:r>
        <w:t>s</w:t>
      </w:r>
      <w:r>
        <w:rPr>
          <w:spacing w:val="-1"/>
        </w:rPr>
        <w:t>ca</w:t>
      </w:r>
      <w:r>
        <w:t>led</w:t>
      </w:r>
      <w:r>
        <w:rPr>
          <w:spacing w:val="23"/>
        </w:rPr>
        <w:t xml:space="preserve"> </w:t>
      </w:r>
      <w:r>
        <w:rPr>
          <w:spacing w:val="2"/>
        </w:rPr>
        <w:t>v</w:t>
      </w:r>
      <w:r>
        <w:rPr>
          <w:spacing w:val="-1"/>
        </w:rPr>
        <w:t>e</w:t>
      </w:r>
      <w:r>
        <w:t>rti</w:t>
      </w:r>
      <w:r>
        <w:rPr>
          <w:spacing w:val="-1"/>
        </w:rPr>
        <w:t>ca</w:t>
      </w:r>
      <w:r>
        <w:t>l</w:t>
      </w:r>
      <w:r>
        <w:rPr>
          <w:spacing w:val="5"/>
        </w:rPr>
        <w:t>l</w:t>
      </w:r>
      <w:r>
        <w:rPr>
          <w:spacing w:val="-5"/>
        </w:rPr>
        <w:t>y</w:t>
      </w:r>
      <w:r>
        <w:t>,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l</w:t>
      </w:r>
      <w:r>
        <w:rPr>
          <w:spacing w:val="-1"/>
        </w:rPr>
        <w:t>a</w:t>
      </w:r>
      <w:r>
        <w:t>rm</w:t>
      </w:r>
      <w:r>
        <w:rPr>
          <w:spacing w:val="25"/>
        </w:rPr>
        <w:t xml:space="preserve"> </w:t>
      </w:r>
      <w:r>
        <w:t>lev</w:t>
      </w:r>
      <w:r>
        <w:rPr>
          <w:spacing w:val="-2"/>
        </w:rPr>
        <w:t>e</w:t>
      </w:r>
      <w:r>
        <w:t>ls</w:t>
      </w:r>
      <w:r>
        <w:rPr>
          <w:spacing w:val="24"/>
        </w:rPr>
        <w:t xml:space="preserve"> </w:t>
      </w:r>
      <w:r>
        <w:t>b</w:t>
      </w:r>
      <w:r>
        <w:rPr>
          <w:spacing w:val="3"/>
        </w:rPr>
        <w:t>e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21"/>
        </w:rPr>
        <w:t xml:space="preserve"> </w:t>
      </w:r>
      <w:r>
        <w:t>indi</w:t>
      </w:r>
      <w:r>
        <w:rPr>
          <w:spacing w:val="-1"/>
        </w:rPr>
        <w:t>ca</w:t>
      </w:r>
      <w:r>
        <w:t>ted</w:t>
      </w:r>
      <w:r>
        <w:rPr>
          <w:spacing w:val="25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rPr>
          <w:spacing w:val="1"/>
        </w:rPr>
        <w:t>a</w:t>
      </w:r>
      <w:r>
        <w:t>re</w:t>
      </w:r>
      <w:r>
        <w:rPr>
          <w:spacing w:val="-1"/>
        </w:rPr>
        <w:t>a</w:t>
      </w:r>
      <w:r>
        <w:t>s.</w:t>
      </w:r>
      <w:r>
        <w:rPr>
          <w:spacing w:val="24"/>
        </w:rPr>
        <w:t xml:space="preserve"> </w:t>
      </w:r>
      <w:r>
        <w:t xml:space="preserve">Motor </w:t>
      </w:r>
      <w:r>
        <w:rPr>
          <w:spacing w:val="-1"/>
        </w:rPr>
        <w:t>c</w:t>
      </w:r>
      <w:r>
        <w:t>ur</w:t>
      </w:r>
      <w:r>
        <w:rPr>
          <w:spacing w:val="-2"/>
        </w:rPr>
        <w:t>r</w:t>
      </w:r>
      <w:r>
        <w:rPr>
          <w:spacing w:val="-1"/>
        </w:rPr>
        <w:t>e</w:t>
      </w:r>
      <w:r>
        <w:t>nt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mm</w:t>
      </w:r>
      <w:r>
        <w:rPr>
          <w:spacing w:val="-1"/>
        </w:rPr>
        <w:t>e</w:t>
      </w:r>
      <w:r>
        <w:t>t</w:t>
      </w:r>
      <w:r>
        <w:rPr>
          <w:spacing w:val="1"/>
        </w:rPr>
        <w:t>e</w:t>
      </w:r>
      <w:r>
        <w:t>rs</w:t>
      </w:r>
      <w:r>
        <w:rPr>
          <w:spacing w:val="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rPr>
          <w:spacing w:val="-3"/>
        </w:rPr>
        <w:t>h</w:t>
      </w:r>
      <w:r>
        <w:rPr>
          <w:spacing w:val="-1"/>
        </w:rPr>
        <w:t>a</w:t>
      </w:r>
      <w:r>
        <w:t>ve</w:t>
      </w:r>
      <w:r>
        <w:rPr>
          <w:spacing w:val="8"/>
        </w:rPr>
        <w:t xml:space="preserve"> 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lin</w:t>
      </w:r>
      <w:r>
        <w:rPr>
          <w:spacing w:val="-1"/>
        </w:rPr>
        <w:t>e</w:t>
      </w:r>
      <w:r>
        <w:t>s</w:t>
      </w:r>
      <w:r>
        <w:rPr>
          <w:spacing w:val="9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movable</w:t>
      </w:r>
      <w:r>
        <w:rPr>
          <w:spacing w:val="8"/>
        </w:rPr>
        <w:t xml:space="preserve"> </w:t>
      </w:r>
      <w:r>
        <w:t>point</w:t>
      </w:r>
      <w:r>
        <w:rPr>
          <w:spacing w:val="-1"/>
        </w:rPr>
        <w:t>e</w:t>
      </w:r>
      <w:r>
        <w:t>rs</w:t>
      </w:r>
      <w:r>
        <w:rPr>
          <w:spacing w:val="8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indi</w:t>
      </w:r>
      <w:r>
        <w:rPr>
          <w:spacing w:val="-1"/>
        </w:rPr>
        <w:t>ca</w:t>
      </w:r>
      <w:r>
        <w:t>te</w:t>
      </w:r>
      <w:r>
        <w:rPr>
          <w:spacing w:val="8"/>
        </w:rPr>
        <w:t xml:space="preserve"> </w:t>
      </w:r>
      <w:r>
        <w:t>mo</w:t>
      </w:r>
      <w:r>
        <w:rPr>
          <w:spacing w:val="-2"/>
        </w:rPr>
        <w:t>t</w:t>
      </w:r>
      <w:r>
        <w:t>or</w:t>
      </w:r>
      <w:r>
        <w:rPr>
          <w:spacing w:val="8"/>
        </w:rPr>
        <w:t xml:space="preserve"> </w:t>
      </w:r>
      <w:r>
        <w:t>full</w:t>
      </w:r>
      <w:r>
        <w:rPr>
          <w:spacing w:val="9"/>
        </w:rPr>
        <w:t xml:space="preserve"> </w:t>
      </w:r>
      <w:r>
        <w:t>load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ur</w:t>
      </w:r>
      <w:r>
        <w:rPr>
          <w:spacing w:val="-2"/>
        </w:rPr>
        <w:t>r</w:t>
      </w:r>
      <w:r>
        <w:rPr>
          <w:spacing w:val="-1"/>
        </w:rPr>
        <w:t>e</w:t>
      </w:r>
      <w:r>
        <w:t>nt. R</w:t>
      </w:r>
      <w:r>
        <w:rPr>
          <w:spacing w:val="-1"/>
        </w:rPr>
        <w:t>a</w:t>
      </w:r>
      <w:r>
        <w:t>n</w:t>
      </w:r>
      <w:r>
        <w:rPr>
          <w:spacing w:val="-3"/>
        </w:rPr>
        <w:t>g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r</w:t>
      </w:r>
      <w:r>
        <w:rPr>
          <w:spacing w:val="-2"/>
        </w:rPr>
        <w:t>a</w:t>
      </w:r>
      <w:r>
        <w:rPr>
          <w:spacing w:val="2"/>
        </w:rPr>
        <w:t>n</w:t>
      </w:r>
      <w:r>
        <w:t>g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so</w:t>
      </w:r>
      <w:r>
        <w:rPr>
          <w:spacing w:val="14"/>
        </w:rPr>
        <w:t xml:space="preserve"> </w:t>
      </w:r>
      <w:r>
        <w:t>that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norm</w:t>
      </w:r>
      <w:r>
        <w:rPr>
          <w:spacing w:val="-2"/>
        </w:rPr>
        <w:t>a</w:t>
      </w:r>
      <w:r>
        <w:t>l</w:t>
      </w:r>
      <w:r>
        <w:rPr>
          <w:spacing w:val="14"/>
        </w:rPr>
        <w:t xml:space="preserve"> </w:t>
      </w:r>
      <w:r>
        <w:t>wo</w:t>
      </w:r>
      <w:r>
        <w:rPr>
          <w:spacing w:val="-2"/>
        </w:rPr>
        <w:t>r</w:t>
      </w:r>
      <w:r>
        <w:rPr>
          <w:spacing w:val="-3"/>
        </w:rPr>
        <w:t>k</w:t>
      </w:r>
      <w:r>
        <w:t>ing</w:t>
      </w:r>
      <w:r>
        <w:rPr>
          <w:spacing w:val="12"/>
        </w:rPr>
        <w:t xml:space="preserve"> </w:t>
      </w:r>
      <w:r>
        <w:t>point</w:t>
      </w:r>
      <w:r>
        <w:rPr>
          <w:spacing w:val="14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b</w:t>
      </w:r>
      <w:r>
        <w:rPr>
          <w:spacing w:val="-1"/>
        </w:rPr>
        <w:t>e</w:t>
      </w:r>
      <w:r>
        <w:t>tw</w:t>
      </w:r>
      <w:r>
        <w:rPr>
          <w:spacing w:val="-1"/>
        </w:rPr>
        <w:t>ee</w:t>
      </w:r>
      <w:r>
        <w:t>n</w:t>
      </w:r>
      <w:r>
        <w:rPr>
          <w:spacing w:val="14"/>
        </w:rPr>
        <w:t xml:space="preserve"> </w:t>
      </w:r>
      <w:r>
        <w:t>50%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75%</w:t>
      </w:r>
      <w:r>
        <w:rPr>
          <w:spacing w:val="13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ful</w:t>
      </w:r>
      <w:r>
        <w:rPr>
          <w:spacing w:val="7"/>
        </w:rPr>
        <w:t>l</w:t>
      </w:r>
      <w:r>
        <w:t>- s</w:t>
      </w:r>
      <w:r>
        <w:rPr>
          <w:spacing w:val="-1"/>
        </w:rPr>
        <w:t>ca</w:t>
      </w:r>
      <w:r>
        <w:t>le defl</w:t>
      </w:r>
      <w:r>
        <w:rPr>
          <w:spacing w:val="-2"/>
        </w:rPr>
        <w:t>e</w:t>
      </w:r>
      <w:r>
        <w:rPr>
          <w:spacing w:val="-1"/>
        </w:rPr>
        <w:t>c</w:t>
      </w:r>
      <w:r>
        <w:t>tion.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  <w:sectPr w:rsidR="001527E3">
          <w:headerReference w:type="default" r:id="rId261"/>
          <w:pgSz w:w="11900" w:h="16860"/>
          <w:pgMar w:top="940" w:right="980" w:bottom="1160" w:left="1640" w:header="759" w:footer="977" w:gutter="0"/>
          <w:pgNumType w:start="151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20" w:line="200" w:lineRule="exact"/>
        <w:rPr>
          <w:sz w:val="20"/>
          <w:szCs w:val="20"/>
        </w:rPr>
      </w:pPr>
    </w:p>
    <w:p w:rsidR="001527E3" w:rsidRDefault="00586FE3">
      <w:pPr>
        <w:pStyle w:val="Heading3"/>
        <w:kinsoku w:val="0"/>
        <w:overflowPunct w:val="0"/>
        <w:spacing w:before="65"/>
        <w:ind w:left="119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200" name="Picture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/>
                    <pic:cNvPicPr>
                      <a:picLocks noChangeAspect="1" noChangeArrowheads="1"/>
                    </pic:cNvPicPr>
                  </pic:nvPicPr>
                  <pic:blipFill>
                    <a:blip r:embed="rId2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97" w:name="bookmark196"/>
      <w:bookmarkEnd w:id="197"/>
      <w:r w:rsidR="001527E3">
        <w:rPr>
          <w:position w:val="1"/>
        </w:rPr>
        <w:t>Chart</w:t>
      </w:r>
      <w:r w:rsidR="001527E3">
        <w:rPr>
          <w:spacing w:val="-20"/>
          <w:position w:val="1"/>
        </w:rPr>
        <w:t xml:space="preserve"> </w:t>
      </w:r>
      <w:r w:rsidR="001527E3">
        <w:rPr>
          <w:position w:val="1"/>
        </w:rPr>
        <w:t>Re</w:t>
      </w:r>
      <w:r w:rsidR="001527E3">
        <w:rPr>
          <w:spacing w:val="2"/>
          <w:position w:val="1"/>
        </w:rPr>
        <w:t>c</w:t>
      </w:r>
      <w:r w:rsidR="001527E3">
        <w:rPr>
          <w:position w:val="1"/>
        </w:rPr>
        <w:t>orders</w:t>
      </w:r>
    </w:p>
    <w:p w:rsidR="001527E3" w:rsidRDefault="001527E3">
      <w:pPr>
        <w:kinsoku w:val="0"/>
        <w:overflowPunct w:val="0"/>
        <w:spacing w:before="7" w:line="160" w:lineRule="exact"/>
        <w:rPr>
          <w:sz w:val="16"/>
          <w:szCs w:val="16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9"/>
        <w:jc w:val="both"/>
      </w:pPr>
      <w:r>
        <w:t>All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rt</w:t>
      </w:r>
      <w:r>
        <w:rPr>
          <w:spacing w:val="1"/>
        </w:rPr>
        <w:t xml:space="preserve"> </w:t>
      </w:r>
      <w:r>
        <w:t>re</w:t>
      </w:r>
      <w:r>
        <w:rPr>
          <w:spacing w:val="-1"/>
        </w:rPr>
        <w:t>c</w:t>
      </w:r>
      <w:r>
        <w:t>orders</w:t>
      </w:r>
      <w:r>
        <w:rPr>
          <w:spacing w:val="1"/>
        </w:rPr>
        <w:t xml:space="preserve"> </w:t>
      </w:r>
      <w:r>
        <w:t>for u</w:t>
      </w:r>
      <w:r>
        <w:rPr>
          <w:spacing w:val="2"/>
        </w:rPr>
        <w:t>s</w:t>
      </w:r>
      <w:r>
        <w:t>e</w:t>
      </w:r>
      <w:r>
        <w:rPr>
          <w:spacing w:val="1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instrum</w:t>
      </w:r>
      <w:r>
        <w:rPr>
          <w:spacing w:val="-2"/>
        </w:rPr>
        <w:t>e</w:t>
      </w:r>
      <w:r>
        <w:t>nt</w:t>
      </w:r>
      <w:r>
        <w:rPr>
          <w:spacing w:val="2"/>
        </w:rPr>
        <w:t xml:space="preserve"> </w:t>
      </w:r>
      <w: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ls</w:t>
      </w:r>
      <w:r>
        <w:rPr>
          <w:spacing w:val="2"/>
        </w:rPr>
        <w:t xml:space="preserve"> </w:t>
      </w:r>
      <w:r>
        <w:t>d</w:t>
      </w:r>
      <w:r>
        <w:rPr>
          <w:spacing w:val="-1"/>
        </w:rPr>
        <w:t>e</w:t>
      </w:r>
      <w:r>
        <w:t>sks,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onsol</w:t>
      </w:r>
      <w:r>
        <w:rPr>
          <w:spacing w:val="-1"/>
        </w:rPr>
        <w:t>e</w:t>
      </w:r>
      <w:r>
        <w:rPr>
          <w:spacing w:val="2"/>
        </w:rPr>
        <w:t>s</w:t>
      </w:r>
      <w:r>
        <w:t>,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tc.,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 with the</w:t>
      </w:r>
      <w:r>
        <w:rPr>
          <w:spacing w:val="-1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unless</w:t>
      </w:r>
      <w:r>
        <w:rPr>
          <w:spacing w:val="2"/>
        </w:rPr>
        <w:t xml:space="preserve"> </w:t>
      </w:r>
      <w:r>
        <w:t>stat</w:t>
      </w:r>
      <w:r>
        <w:rPr>
          <w:spacing w:val="-1"/>
        </w:rPr>
        <w:t>e</w:t>
      </w:r>
      <w:r>
        <w:t>d othe</w:t>
      </w:r>
      <w:r>
        <w:rPr>
          <w:spacing w:val="-2"/>
        </w:rPr>
        <w:t>r</w:t>
      </w:r>
      <w:r>
        <w:t>wise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rPr>
          <w:spacing w:val="2"/>
        </w:rPr>
        <w:t>s</w:t>
      </w:r>
      <w:r>
        <w:t>p</w:t>
      </w:r>
      <w:r>
        <w:rPr>
          <w:spacing w:val="-1"/>
        </w:rPr>
        <w:t>ec</w:t>
      </w:r>
      <w:r>
        <w:t>ific</w:t>
      </w:r>
      <w:r>
        <w:rPr>
          <w:spacing w:val="-1"/>
        </w:rPr>
        <w:t xml:space="preserve"> a</w:t>
      </w:r>
      <w:r>
        <w:t>ppli</w:t>
      </w:r>
      <w:r>
        <w:rPr>
          <w:spacing w:val="1"/>
        </w:rPr>
        <w:t>c</w:t>
      </w:r>
      <w:r>
        <w:rPr>
          <w:spacing w:val="-1"/>
        </w:rPr>
        <w:t>a</w:t>
      </w:r>
      <w:r>
        <w:t>tion Claus</w:t>
      </w:r>
      <w:r>
        <w:rPr>
          <w:spacing w:val="-2"/>
        </w:rPr>
        <w:t>e</w:t>
      </w:r>
      <w:r>
        <w:t>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ind w:left="117" w:right="6784" w:firstLine="0"/>
        <w:jc w:val="both"/>
      </w:pPr>
      <w:r>
        <w:t>All ch</w:t>
      </w:r>
      <w:r>
        <w:rPr>
          <w:spacing w:val="-2"/>
        </w:rPr>
        <w:t>a</w:t>
      </w:r>
      <w:r>
        <w:t xml:space="preserve">rt </w:t>
      </w:r>
      <w:r>
        <w:rPr>
          <w:spacing w:val="-1"/>
        </w:rPr>
        <w:t>r</w:t>
      </w:r>
      <w:r>
        <w:rPr>
          <w:spacing w:val="1"/>
        </w:rPr>
        <w:t>e</w:t>
      </w:r>
      <w:r>
        <w:rPr>
          <w:spacing w:val="-1"/>
        </w:rPr>
        <w:t>c</w:t>
      </w:r>
      <w:r>
        <w:t>orders sh</w:t>
      </w:r>
      <w:r>
        <w:rPr>
          <w:spacing w:val="-2"/>
        </w:rPr>
        <w:t>a</w:t>
      </w:r>
      <w:r>
        <w:t>ll: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7"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0"/>
          <w:numId w:val="16"/>
        </w:numPr>
        <w:tabs>
          <w:tab w:val="left" w:pos="1197"/>
        </w:tabs>
        <w:kinsoku w:val="0"/>
        <w:overflowPunct w:val="0"/>
        <w:spacing w:line="358" w:lineRule="auto"/>
        <w:ind w:left="477" w:right="111" w:firstLine="0"/>
        <w:jc w:val="both"/>
      </w:pPr>
      <w:r>
        <w:t>Comp</w:t>
      </w:r>
      <w:r>
        <w:rPr>
          <w:spacing w:val="3"/>
        </w:rPr>
        <w:t>l</w:t>
      </w:r>
      <w:r>
        <w:t>y</w:t>
      </w:r>
      <w:r>
        <w:rPr>
          <w:spacing w:val="9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14"/>
        </w:rPr>
        <w:t xml:space="preserve"> </w:t>
      </w:r>
      <w:r>
        <w:t>90:1975</w:t>
      </w:r>
      <w:r>
        <w:rPr>
          <w:spacing w:val="14"/>
        </w:rPr>
        <w:t xml:space="preserve"> </w:t>
      </w:r>
      <w:r>
        <w:t>(199</w:t>
      </w:r>
      <w:r>
        <w:rPr>
          <w:spacing w:val="-1"/>
        </w:rPr>
        <w:t>3</w:t>
      </w:r>
      <w:r>
        <w:t>)</w:t>
      </w:r>
      <w:r>
        <w:rPr>
          <w:spacing w:val="13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me</w:t>
      </w:r>
      <w:r>
        <w:rPr>
          <w:spacing w:val="-2"/>
        </w:rPr>
        <w:t>a</w:t>
      </w:r>
      <w:r>
        <w:t>su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17"/>
        </w:rPr>
        <w:t xml:space="preserve"> </w:t>
      </w:r>
      <w:r>
        <w:t>q</w:t>
      </w:r>
      <w:r>
        <w:rPr>
          <w:spacing w:val="2"/>
        </w:rPr>
        <w:t>u</w:t>
      </w:r>
      <w:r>
        <w:rPr>
          <w:spacing w:val="-1"/>
        </w:rPr>
        <w:t>a</w:t>
      </w:r>
      <w:r>
        <w:t>nti</w:t>
      </w:r>
      <w:r>
        <w:rPr>
          <w:spacing w:val="2"/>
        </w:rPr>
        <w:t>t</w:t>
      </w:r>
      <w:r>
        <w:t>y</w:t>
      </w:r>
      <w:r>
        <w:rPr>
          <w:spacing w:val="9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</w:t>
      </w:r>
      <w:r>
        <w:t>u</w:t>
      </w:r>
      <w:r>
        <w:rPr>
          <w:spacing w:val="1"/>
        </w:rPr>
        <w:t>r</w:t>
      </w:r>
      <w:r>
        <w:rPr>
          <w:spacing w:val="-1"/>
        </w:rPr>
        <w:t>a</w:t>
      </w:r>
      <w:r>
        <w:rPr>
          <w:spacing w:val="3"/>
        </w:rPr>
        <w:t>c</w:t>
      </w:r>
      <w:r>
        <w:t>y</w:t>
      </w:r>
      <w:r>
        <w:rPr>
          <w:spacing w:val="9"/>
        </w:rPr>
        <w:t xml:space="preserve"> </w:t>
      </w:r>
      <w:r>
        <w:t>Class</w:t>
      </w:r>
      <w:r>
        <w:rPr>
          <w:spacing w:val="14"/>
        </w:rPr>
        <w:t xml:space="preserve"> </w:t>
      </w:r>
      <w:r>
        <w:t>1</w:t>
      </w:r>
      <w:r>
        <w:rPr>
          <w:spacing w:val="14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14"/>
        </w:rPr>
        <w:t xml:space="preserve"> </w:t>
      </w:r>
      <w:r>
        <w:t>time k</w:t>
      </w:r>
      <w:r>
        <w:rPr>
          <w:spacing w:val="-1"/>
        </w:rPr>
        <w:t>ee</w:t>
      </w:r>
      <w:r>
        <w:t>pi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ura</w:t>
      </w:r>
      <w:r>
        <w:rPr>
          <w:spacing w:val="3"/>
        </w:rPr>
        <w:t>c</w:t>
      </w:r>
      <w:r>
        <w:t>y</w:t>
      </w:r>
      <w:r>
        <w:rPr>
          <w:spacing w:val="-5"/>
        </w:rPr>
        <w:t xml:space="preserve"> </w:t>
      </w:r>
      <w:r>
        <w:t xml:space="preserve">Class </w:t>
      </w:r>
      <w:r>
        <w:rPr>
          <w:spacing w:val="2"/>
        </w:rPr>
        <w:t>0</w:t>
      </w:r>
      <w:r>
        <w:t>.05.</w:t>
      </w:r>
    </w:p>
    <w:p w:rsidR="001527E3" w:rsidRDefault="001527E3">
      <w:pPr>
        <w:pStyle w:val="BodyText"/>
        <w:numPr>
          <w:ilvl w:val="0"/>
          <w:numId w:val="16"/>
        </w:numPr>
        <w:tabs>
          <w:tab w:val="left" w:pos="1197"/>
        </w:tabs>
        <w:kinsoku w:val="0"/>
        <w:overflowPunct w:val="0"/>
        <w:spacing w:before="9"/>
        <w:ind w:left="1197" w:right="3159"/>
        <w:jc w:val="both"/>
      </w:pPr>
      <w:r>
        <w:t>H</w:t>
      </w:r>
      <w:r>
        <w:rPr>
          <w:spacing w:val="-2"/>
        </w:rPr>
        <w:t>a</w:t>
      </w:r>
      <w:r>
        <w:t>ve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a</w:t>
      </w:r>
      <w:r>
        <w:t>te sc</w:t>
      </w:r>
      <w:r>
        <w:rPr>
          <w:spacing w:val="-1"/>
        </w:rPr>
        <w:t>a</w:t>
      </w:r>
      <w:r>
        <w:t>le pl</w:t>
      </w:r>
      <w:r>
        <w:rPr>
          <w:spacing w:val="1"/>
        </w:rPr>
        <w:t>a</w:t>
      </w:r>
      <w:r>
        <w:t xml:space="preserve">te </w:t>
      </w:r>
      <w:r>
        <w:rPr>
          <w:spacing w:val="-2"/>
        </w:rPr>
        <w:t>f</w:t>
      </w:r>
      <w:r>
        <w:t>or e</w:t>
      </w:r>
      <w:r>
        <w:rPr>
          <w:spacing w:val="-1"/>
        </w:rPr>
        <w:t>ac</w:t>
      </w:r>
      <w:r>
        <w:t>h 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-1"/>
        </w:rPr>
        <w:t>a</w:t>
      </w:r>
      <w:r>
        <w:t>l c</w:t>
      </w:r>
      <w:r>
        <w:rPr>
          <w:spacing w:val="1"/>
        </w:rPr>
        <w:t>h</w:t>
      </w:r>
      <w:r>
        <w:rPr>
          <w:spacing w:val="-1"/>
        </w:rPr>
        <w:t>a</w:t>
      </w:r>
      <w:r>
        <w:t>nn</w:t>
      </w:r>
      <w:r>
        <w:rPr>
          <w:spacing w:val="-1"/>
        </w:rPr>
        <w:t>e</w:t>
      </w:r>
      <w:r>
        <w:rPr>
          <w:spacing w:val="2"/>
        </w:rPr>
        <w:t>l</w:t>
      </w:r>
      <w:r>
        <w:t>.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16"/>
        </w:numPr>
        <w:tabs>
          <w:tab w:val="left" w:pos="1197"/>
        </w:tabs>
        <w:kinsoku w:val="0"/>
        <w:overflowPunct w:val="0"/>
        <w:spacing w:line="358" w:lineRule="auto"/>
        <w:ind w:left="477" w:right="116" w:firstLine="0"/>
        <w:jc w:val="both"/>
      </w:pPr>
      <w:r>
        <w:t>H</w:t>
      </w:r>
      <w:r>
        <w:rPr>
          <w:spacing w:val="-2"/>
        </w:rPr>
        <w:t>a</w:t>
      </w:r>
      <w:r>
        <w:t>ve</w:t>
      </w:r>
      <w:r>
        <w:rPr>
          <w:spacing w:val="10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lin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11"/>
        </w:rPr>
        <w:t xml:space="preserve"> </w:t>
      </w:r>
      <w:r>
        <w:t>s</w:t>
      </w:r>
      <w:r>
        <w:rPr>
          <w:spacing w:val="1"/>
        </w:rPr>
        <w:t>c</w:t>
      </w:r>
      <w:r>
        <w:rPr>
          <w:spacing w:val="-1"/>
        </w:rPr>
        <w:t>a</w:t>
      </w:r>
      <w:r>
        <w:t>le</w:t>
      </w:r>
      <w:r>
        <w:rPr>
          <w:spacing w:val="11"/>
        </w:rPr>
        <w:t xml:space="preserve"> </w:t>
      </w:r>
      <w:r>
        <w:t>not</w:t>
      </w:r>
      <w:r>
        <w:rPr>
          <w:spacing w:val="12"/>
        </w:rPr>
        <w:t xml:space="preserve"> </w:t>
      </w:r>
      <w:r>
        <w:t>less</w:t>
      </w:r>
      <w:r>
        <w:rPr>
          <w:spacing w:val="11"/>
        </w:rPr>
        <w:t xml:space="preserve"> </w:t>
      </w:r>
      <w:r>
        <w:t>than</w:t>
      </w:r>
      <w:r>
        <w:rPr>
          <w:spacing w:val="11"/>
        </w:rPr>
        <w:t xml:space="preserve"> </w:t>
      </w:r>
      <w:r>
        <w:t>100mm</w:t>
      </w:r>
      <w:r>
        <w:rPr>
          <w:spacing w:val="12"/>
        </w:rPr>
        <w:t xml:space="preserve"> </w:t>
      </w:r>
      <w:r>
        <w:t>long</w:t>
      </w:r>
      <w:r>
        <w:rPr>
          <w:spacing w:val="9"/>
        </w:rPr>
        <w:t xml:space="preserve"> </w:t>
      </w:r>
      <w:r>
        <w:t>w</w:t>
      </w:r>
      <w:r>
        <w:rPr>
          <w:spacing w:val="2"/>
        </w:rPr>
        <w:t>i</w:t>
      </w:r>
      <w:r>
        <w:t>th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r</w:t>
      </w:r>
      <w:r>
        <w:rPr>
          <w:spacing w:val="13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du</w:t>
      </w:r>
      <w:r>
        <w:rPr>
          <w:spacing w:val="-1"/>
        </w:rPr>
        <w:t>a</w:t>
      </w:r>
      <w:r>
        <w:t>tion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ma</w:t>
      </w:r>
      <w:r>
        <w:rPr>
          <w:spacing w:val="-2"/>
        </w:rPr>
        <w:t>r</w:t>
      </w:r>
      <w:r>
        <w:t>kin</w:t>
      </w:r>
      <w:r>
        <w:rPr>
          <w:spacing w:val="-2"/>
        </w:rPr>
        <w:t>g</w:t>
      </w:r>
      <w:r>
        <w:t>s for</w:t>
      </w:r>
      <w:r>
        <w:rPr>
          <w:spacing w:val="-2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 si</w:t>
      </w:r>
      <w:r>
        <w:rPr>
          <w:spacing w:val="-3"/>
        </w:rPr>
        <w:t>g</w:t>
      </w:r>
      <w:r>
        <w:rPr>
          <w:spacing w:val="2"/>
        </w:rPr>
        <w:t>n</w:t>
      </w:r>
      <w:r>
        <w:rPr>
          <w:spacing w:val="-1"/>
        </w:rPr>
        <w:t>a</w:t>
      </w:r>
      <w:r>
        <w:t>l ch</w:t>
      </w:r>
      <w:r>
        <w:rPr>
          <w:spacing w:val="-2"/>
        </w:rPr>
        <w:t>a</w:t>
      </w:r>
      <w:r>
        <w:t>n</w:t>
      </w:r>
      <w:r>
        <w:rPr>
          <w:spacing w:val="2"/>
        </w:rPr>
        <w:t>n</w:t>
      </w:r>
      <w:r>
        <w:rPr>
          <w:spacing w:val="-1"/>
        </w:rPr>
        <w:t>e</w:t>
      </w:r>
      <w:r>
        <w:t>l.</w:t>
      </w:r>
    </w:p>
    <w:p w:rsidR="001527E3" w:rsidRDefault="001527E3">
      <w:pPr>
        <w:pStyle w:val="BodyText"/>
        <w:numPr>
          <w:ilvl w:val="0"/>
          <w:numId w:val="16"/>
        </w:numPr>
        <w:tabs>
          <w:tab w:val="left" w:pos="1197"/>
        </w:tabs>
        <w:kinsoku w:val="0"/>
        <w:overflowPunct w:val="0"/>
        <w:spacing w:before="7" w:line="358" w:lineRule="auto"/>
        <w:ind w:left="477" w:right="111" w:firstLine="0"/>
        <w:jc w:val="both"/>
      </w:pPr>
      <w:r>
        <w:t>H</w:t>
      </w:r>
      <w:r>
        <w:rPr>
          <w:spacing w:val="-2"/>
        </w:rPr>
        <w:t>a</w:t>
      </w:r>
      <w:r>
        <w:t>ve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units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a</w:t>
      </w:r>
      <w:r>
        <w:t>sur</w:t>
      </w:r>
      <w:r>
        <w:rPr>
          <w:spacing w:val="-2"/>
        </w:rPr>
        <w:t>e</w:t>
      </w:r>
      <w:r>
        <w:t>d</w:t>
      </w:r>
      <w:r>
        <w:rPr>
          <w:spacing w:val="4"/>
        </w:rPr>
        <w:t xml:space="preserve"> </w:t>
      </w:r>
      <w:r>
        <w:t>v</w:t>
      </w:r>
      <w:r>
        <w:rPr>
          <w:spacing w:val="1"/>
        </w:rPr>
        <w:t>a</w:t>
      </w:r>
      <w:r>
        <w:rPr>
          <w:spacing w:val="2"/>
        </w:rPr>
        <w:t>r</w:t>
      </w:r>
      <w:r>
        <w:t>iable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2"/>
        </w:rPr>
        <w:t xml:space="preserve"> </w:t>
      </w:r>
      <w:r>
        <w:t>multip</w:t>
      </w:r>
      <w:r>
        <w:rPr>
          <w:spacing w:val="2"/>
        </w:rPr>
        <w:t>l</w:t>
      </w:r>
      <w:r>
        <w:rPr>
          <w:spacing w:val="-8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2"/>
        </w:rPr>
        <w:t xml:space="preserve"> </w:t>
      </w:r>
      <w:r>
        <w:t>fa</w:t>
      </w:r>
      <w:r>
        <w:rPr>
          <w:spacing w:val="-1"/>
        </w:rPr>
        <w:t>c</w:t>
      </w:r>
      <w:r>
        <w:t>tor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1"/>
        </w:rPr>
        <w:t>l</w:t>
      </w:r>
      <w:r>
        <w:t>y</w:t>
      </w:r>
      <w:r>
        <w:rPr>
          <w:spacing w:val="2"/>
        </w:rPr>
        <w:t xml:space="preserve"> </w:t>
      </w:r>
      <w:r>
        <w:t>ma</w:t>
      </w:r>
      <w:r>
        <w:rPr>
          <w:spacing w:val="-2"/>
        </w:rPr>
        <w:t>r</w:t>
      </w:r>
      <w:r>
        <w:rPr>
          <w:spacing w:val="2"/>
        </w:rPr>
        <w:t>k</w:t>
      </w:r>
      <w:r>
        <w:rPr>
          <w:spacing w:val="-1"/>
        </w:rPr>
        <w:t>e</w:t>
      </w:r>
      <w:r>
        <w:t>d on the s</w:t>
      </w:r>
      <w:r>
        <w:rPr>
          <w:spacing w:val="-2"/>
        </w:rPr>
        <w:t>c</w:t>
      </w:r>
      <w:r>
        <w:rPr>
          <w:spacing w:val="-1"/>
        </w:rPr>
        <w:t>a</w:t>
      </w:r>
      <w:r>
        <w:t>le pl</w:t>
      </w:r>
      <w:r>
        <w:rPr>
          <w:spacing w:val="-1"/>
        </w:rPr>
        <w:t>a</w:t>
      </w:r>
      <w:r>
        <w:t>te.</w:t>
      </w:r>
    </w:p>
    <w:p w:rsidR="001527E3" w:rsidRDefault="001527E3">
      <w:pPr>
        <w:pStyle w:val="BodyText"/>
        <w:numPr>
          <w:ilvl w:val="0"/>
          <w:numId w:val="16"/>
        </w:numPr>
        <w:tabs>
          <w:tab w:val="left" w:pos="1197"/>
        </w:tabs>
        <w:kinsoku w:val="0"/>
        <w:overflowPunct w:val="0"/>
        <w:spacing w:before="9"/>
        <w:ind w:left="1197" w:right="2835"/>
        <w:jc w:val="both"/>
      </w:pPr>
      <w:r>
        <w:rPr>
          <w:spacing w:val="-2"/>
        </w:rPr>
        <w:t>B</w:t>
      </w:r>
      <w:r>
        <w:t>e</w:t>
      </w:r>
      <w:r>
        <w:rPr>
          <w:spacing w:val="-1"/>
        </w:rPr>
        <w:t xml:space="preserve"> </w:t>
      </w:r>
      <w:r>
        <w:t>flush mounting with m</w:t>
      </w:r>
      <w:r>
        <w:rPr>
          <w:spacing w:val="-1"/>
        </w:rPr>
        <w:t>a</w:t>
      </w:r>
      <w:r>
        <w:t>tt or s</w:t>
      </w:r>
      <w:r>
        <w:rPr>
          <w:spacing w:val="-2"/>
        </w:rPr>
        <w:t>e</w:t>
      </w:r>
      <w:r>
        <w:t>m</w:t>
      </w:r>
      <w:r>
        <w:rPr>
          <w:spacing w:val="2"/>
        </w:rPr>
        <w:t>i</w:t>
      </w:r>
      <w:r>
        <w:rPr>
          <w:spacing w:val="-1"/>
        </w:rPr>
        <w:t>-</w:t>
      </w:r>
      <w:r>
        <w:t>matt bl</w:t>
      </w:r>
      <w:r>
        <w:rPr>
          <w:spacing w:val="-1"/>
        </w:rPr>
        <w:t>ac</w:t>
      </w:r>
      <w:r>
        <w:t>k</w:t>
      </w:r>
      <w:r>
        <w:rPr>
          <w:spacing w:val="2"/>
        </w:rPr>
        <w:t xml:space="preserve"> </w:t>
      </w:r>
      <w:r>
        <w:t>b</w:t>
      </w:r>
      <w:r>
        <w:rPr>
          <w:spacing w:val="-1"/>
        </w:rPr>
        <w:t>e</w:t>
      </w:r>
      <w:r>
        <w:rPr>
          <w:spacing w:val="1"/>
        </w:rPr>
        <w:t>z</w:t>
      </w:r>
      <w:r>
        <w:rPr>
          <w:spacing w:val="-1"/>
        </w:rPr>
        <w:t>e</w:t>
      </w:r>
      <w:r>
        <w:t>l.</w:t>
      </w:r>
    </w:p>
    <w:p w:rsidR="001527E3" w:rsidRDefault="001527E3">
      <w:pPr>
        <w:kinsoku w:val="0"/>
        <w:overflowPunct w:val="0"/>
        <w:spacing w:before="6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16"/>
        </w:numPr>
        <w:tabs>
          <w:tab w:val="left" w:pos="1197"/>
        </w:tabs>
        <w:kinsoku w:val="0"/>
        <w:overflowPunct w:val="0"/>
        <w:spacing w:line="358" w:lineRule="auto"/>
        <w:ind w:left="477" w:right="113" w:firstLine="0"/>
        <w:jc w:val="both"/>
      </w:pPr>
      <w:r>
        <w:rPr>
          <w:spacing w:val="-2"/>
        </w:rPr>
        <w:t>B</w:t>
      </w:r>
      <w:r>
        <w:t>e</w:t>
      </w:r>
      <w:r>
        <w:rPr>
          <w:spacing w:val="51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52"/>
        </w:rPr>
        <w:t xml:space="preserve"> </w:t>
      </w:r>
      <w:r>
        <w:t>so</w:t>
      </w:r>
      <w:r>
        <w:rPr>
          <w:spacing w:val="52"/>
        </w:rPr>
        <w:t xml:space="preserve"> </w:t>
      </w:r>
      <w:r>
        <w:t>that</w:t>
      </w:r>
      <w:r>
        <w:rPr>
          <w:spacing w:val="52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rt</w:t>
      </w:r>
      <w:r>
        <w:rPr>
          <w:spacing w:val="52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47"/>
        </w:rPr>
        <w:t xml:space="preserve"> </w:t>
      </w:r>
      <w:r>
        <w:t>be</w:t>
      </w:r>
      <w:r>
        <w:rPr>
          <w:spacing w:val="51"/>
        </w:rPr>
        <w:t xml:space="preserve"> </w:t>
      </w:r>
      <w:r>
        <w:t>withd</w:t>
      </w:r>
      <w:r>
        <w:rPr>
          <w:spacing w:val="1"/>
        </w:rPr>
        <w:t>ra</w:t>
      </w:r>
      <w:r>
        <w:t>wn</w:t>
      </w:r>
      <w:r>
        <w:rPr>
          <w:spacing w:val="52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3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f</w:t>
      </w:r>
      <w:r>
        <w:rPr>
          <w:spacing w:val="-2"/>
        </w:rPr>
        <w:t>r</w:t>
      </w:r>
      <w:r>
        <w:t>ont</w:t>
      </w:r>
      <w:r>
        <w:rPr>
          <w:spacing w:val="5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t>r</w:t>
      </w:r>
      <w:r>
        <w:rPr>
          <w:spacing w:val="-2"/>
        </w:rPr>
        <w:t>e</w:t>
      </w:r>
      <w:r>
        <w:t>plac</w:t>
      </w:r>
      <w:r>
        <w:rPr>
          <w:spacing w:val="-1"/>
        </w:rPr>
        <w:t>e</w:t>
      </w:r>
      <w:r>
        <w:t>d without int</w:t>
      </w:r>
      <w:r>
        <w:rPr>
          <w:spacing w:val="-1"/>
        </w:rPr>
        <w:t>e</w:t>
      </w:r>
      <w:r>
        <w:t>r</w:t>
      </w:r>
      <w:r>
        <w:rPr>
          <w:spacing w:val="-2"/>
        </w:rPr>
        <w:t>r</w:t>
      </w:r>
      <w:r>
        <w:t>upting</w:t>
      </w:r>
      <w:r>
        <w:rPr>
          <w:spacing w:val="-3"/>
        </w:rPr>
        <w:t xml:space="preserve"> </w:t>
      </w:r>
      <w:r>
        <w:t xml:space="preserve">the </w:t>
      </w:r>
      <w:r>
        <w:rPr>
          <w:spacing w:val="2"/>
        </w:rPr>
        <w:t>i</w:t>
      </w:r>
      <w:r>
        <w:t>ndic</w:t>
      </w:r>
      <w:r>
        <w:rPr>
          <w:spacing w:val="-2"/>
        </w:rPr>
        <w:t>a</w:t>
      </w:r>
      <w:r>
        <w:t>ting</w:t>
      </w:r>
      <w:r>
        <w:rPr>
          <w:spacing w:val="-3"/>
        </w:rPr>
        <w:t xml:space="preserve"> </w:t>
      </w:r>
      <w:r>
        <w:t>s</w:t>
      </w:r>
      <w:r>
        <w:rPr>
          <w:spacing w:val="1"/>
        </w:rPr>
        <w:t>e</w:t>
      </w:r>
      <w:r>
        <w:rPr>
          <w:spacing w:val="-1"/>
        </w:rPr>
        <w:t>c</w:t>
      </w:r>
      <w:r>
        <w:t>tion.</w:t>
      </w:r>
    </w:p>
    <w:p w:rsidR="001527E3" w:rsidRDefault="001527E3">
      <w:pPr>
        <w:pStyle w:val="BodyText"/>
        <w:numPr>
          <w:ilvl w:val="0"/>
          <w:numId w:val="16"/>
        </w:numPr>
        <w:tabs>
          <w:tab w:val="left" w:pos="1197"/>
        </w:tabs>
        <w:kinsoku w:val="0"/>
        <w:overflowPunct w:val="0"/>
        <w:spacing w:before="9" w:line="358" w:lineRule="auto"/>
        <w:ind w:left="477" w:right="114" w:firstLine="0"/>
        <w:jc w:val="both"/>
      </w:pPr>
      <w:r>
        <w:t>H</w:t>
      </w:r>
      <w:r>
        <w:rPr>
          <w:spacing w:val="-2"/>
        </w:rPr>
        <w:t>a</w:t>
      </w:r>
      <w:r>
        <w:t>ve</w:t>
      </w:r>
      <w:r>
        <w:rPr>
          <w:spacing w:val="1"/>
        </w:rPr>
        <w:t xml:space="preserve"> </w:t>
      </w:r>
      <w:r>
        <w:t>a</w:t>
      </w:r>
      <w:r>
        <w:rPr>
          <w:spacing w:val="58"/>
        </w:rPr>
        <w:t xml:space="preserve"> </w:t>
      </w:r>
      <w:r>
        <w:t>pl</w:t>
      </w:r>
      <w:r>
        <w:rPr>
          <w:spacing w:val="2"/>
        </w:rPr>
        <w:t>u</w:t>
      </w:r>
      <w:r>
        <w:rPr>
          <w:spacing w:val="-2"/>
        </w:rPr>
        <w:t>g</w:t>
      </w:r>
      <w:r>
        <w:rPr>
          <w:spacing w:val="-1"/>
        </w:rPr>
        <w:t>-</w:t>
      </w:r>
      <w:r>
        <w:t>in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ssis, whi</w:t>
      </w:r>
      <w:r>
        <w:rPr>
          <w:spacing w:val="-1"/>
        </w:rPr>
        <w:t>c</w:t>
      </w:r>
      <w:r>
        <w:t>h</w:t>
      </w:r>
      <w:r>
        <w:rPr>
          <w:spacing w:val="59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5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58"/>
        </w:rPr>
        <w:t xml:space="preserve"> </w:t>
      </w:r>
      <w:r>
        <w:t>withd</w:t>
      </w:r>
      <w:r>
        <w:rPr>
          <w:spacing w:val="1"/>
        </w:rPr>
        <w:t>ra</w:t>
      </w:r>
      <w:r>
        <w:t>wn</w:t>
      </w:r>
      <w:r>
        <w:rPr>
          <w:spacing w:val="59"/>
        </w:rPr>
        <w:t xml:space="preserve"> </w:t>
      </w:r>
      <w:r>
        <w:t>f</w:t>
      </w:r>
      <w:r>
        <w:rPr>
          <w:spacing w:val="-2"/>
        </w:rPr>
        <w:t>r</w:t>
      </w:r>
      <w:r>
        <w:t>om the</w:t>
      </w:r>
      <w:r>
        <w:rPr>
          <w:spacing w:val="1"/>
        </w:rPr>
        <w:t xml:space="preserve"> </w:t>
      </w:r>
      <w:r>
        <w:t>f</w:t>
      </w:r>
      <w:r>
        <w:rPr>
          <w:spacing w:val="-2"/>
        </w:rPr>
        <w:t>r</w:t>
      </w:r>
      <w:r>
        <w:t xml:space="preserve">ont </w:t>
      </w:r>
      <w:r>
        <w:rPr>
          <w:spacing w:val="2"/>
        </w:rPr>
        <w:t>l</w:t>
      </w:r>
      <w:r>
        <w:rPr>
          <w:spacing w:val="-1"/>
        </w:rPr>
        <w:t>ea</w:t>
      </w:r>
      <w:r>
        <w:rPr>
          <w:spacing w:val="2"/>
        </w:rPr>
        <w:t>v</w:t>
      </w:r>
      <w:r>
        <w:t>ing</w:t>
      </w:r>
      <w:r>
        <w:rPr>
          <w:spacing w:val="57"/>
        </w:rPr>
        <w:t xml:space="preserve"> </w:t>
      </w:r>
      <w:r>
        <w:t>the housing</w:t>
      </w:r>
      <w:r>
        <w:rPr>
          <w:spacing w:val="-3"/>
        </w:rPr>
        <w:t xml:space="preserve"> </w:t>
      </w:r>
      <w:r>
        <w:t>in position, without inte</w:t>
      </w:r>
      <w:r>
        <w:rPr>
          <w:spacing w:val="-2"/>
        </w:rPr>
        <w:t>r</w:t>
      </w:r>
      <w:r>
        <w:t>rupting</w:t>
      </w:r>
      <w:r>
        <w:rPr>
          <w:spacing w:val="-3"/>
        </w:rPr>
        <w:t xml:space="preserve"> </w:t>
      </w:r>
      <w:r>
        <w:t>its si</w:t>
      </w:r>
      <w:r>
        <w:rPr>
          <w:spacing w:val="-3"/>
        </w:rPr>
        <w:t>g</w:t>
      </w:r>
      <w:r>
        <w:rPr>
          <w:spacing w:val="2"/>
        </w:rPr>
        <w:t>n</w:t>
      </w:r>
      <w:r>
        <w:rPr>
          <w:spacing w:val="-1"/>
        </w:rPr>
        <w:t>a</w:t>
      </w:r>
      <w:r>
        <w:t>l.</w:t>
      </w:r>
    </w:p>
    <w:p w:rsidR="001527E3" w:rsidRDefault="001527E3">
      <w:pPr>
        <w:pStyle w:val="BodyText"/>
        <w:numPr>
          <w:ilvl w:val="0"/>
          <w:numId w:val="16"/>
        </w:numPr>
        <w:tabs>
          <w:tab w:val="left" w:pos="1197"/>
        </w:tabs>
        <w:kinsoku w:val="0"/>
        <w:overflowPunct w:val="0"/>
        <w:spacing w:before="6" w:line="358" w:lineRule="auto"/>
        <w:ind w:left="477" w:right="111" w:firstLine="0"/>
        <w:jc w:val="both"/>
      </w:pPr>
      <w:r>
        <w:t>H</w:t>
      </w:r>
      <w:r>
        <w:rPr>
          <w:spacing w:val="-2"/>
        </w:rPr>
        <w:t>a</w:t>
      </w:r>
      <w:r>
        <w:t>ve</w:t>
      </w:r>
      <w:r>
        <w:rPr>
          <w:spacing w:val="3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minimum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rt</w:t>
      </w:r>
      <w:r>
        <w:rPr>
          <w:spacing w:val="4"/>
        </w:rPr>
        <w:t xml:space="preserve"> </w:t>
      </w:r>
      <w:r>
        <w:t>sp</w:t>
      </w:r>
      <w:r>
        <w:rPr>
          <w:spacing w:val="-1"/>
        </w:rPr>
        <w:t>ee</w:t>
      </w:r>
      <w:r>
        <w:t>d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20</w:t>
      </w:r>
      <w:r>
        <w:rPr>
          <w:spacing w:val="4"/>
        </w:rPr>
        <w:t xml:space="preserve"> </w:t>
      </w:r>
      <w:r>
        <w:t>mm</w:t>
      </w:r>
      <w:r>
        <w:rPr>
          <w:spacing w:val="5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3"/>
        </w:rPr>
        <w:t xml:space="preserve"> </w:t>
      </w:r>
      <w:r>
        <w:t>hour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minimum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rt</w:t>
      </w:r>
      <w:r>
        <w:rPr>
          <w:spacing w:val="4"/>
        </w:rPr>
        <w:t xml:space="preserve"> </w:t>
      </w:r>
      <w:r>
        <w:t>dur</w:t>
      </w:r>
      <w:r>
        <w:rPr>
          <w:spacing w:val="-2"/>
        </w:rPr>
        <w:t>a</w:t>
      </w:r>
      <w:r>
        <w:t>tion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4 w</w:t>
      </w:r>
      <w:r>
        <w:rPr>
          <w:spacing w:val="-2"/>
        </w:rPr>
        <w:t>e</w:t>
      </w:r>
      <w:r>
        <w:rPr>
          <w:spacing w:val="-1"/>
        </w:rPr>
        <w:t>e</w:t>
      </w:r>
      <w:r>
        <w:t>ks.</w:t>
      </w:r>
    </w:p>
    <w:p w:rsidR="001527E3" w:rsidRDefault="001527E3">
      <w:pPr>
        <w:pStyle w:val="BodyText"/>
        <w:numPr>
          <w:ilvl w:val="0"/>
          <w:numId w:val="16"/>
        </w:numPr>
        <w:tabs>
          <w:tab w:val="left" w:pos="1197"/>
        </w:tabs>
        <w:kinsoku w:val="0"/>
        <w:overflowPunct w:val="0"/>
        <w:spacing w:before="9"/>
        <w:ind w:left="1197" w:right="1330"/>
        <w:jc w:val="both"/>
      </w:pPr>
      <w:r>
        <w:t>H</w:t>
      </w:r>
      <w:r>
        <w:rPr>
          <w:spacing w:val="-2"/>
        </w:rPr>
        <w:t>a</w:t>
      </w:r>
      <w:r>
        <w:t>ve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a</w:t>
      </w:r>
      <w:r>
        <w:t>rts</w:t>
      </w:r>
      <w:r>
        <w:rPr>
          <w:spacing w:val="6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print</w:t>
      </w:r>
      <w:r>
        <w:rPr>
          <w:spacing w:val="-1"/>
        </w:rPr>
        <w:t>e</w:t>
      </w:r>
      <w:r>
        <w:t>d</w:t>
      </w:r>
      <w:r>
        <w:rPr>
          <w:spacing w:val="8"/>
        </w:rPr>
        <w:t xml:space="preserve"> </w:t>
      </w:r>
      <w:r>
        <w:rPr>
          <w:spacing w:val="-1"/>
        </w:rPr>
        <w:t>ca</w:t>
      </w:r>
      <w:r>
        <w:t>libr</w:t>
      </w:r>
      <w:r>
        <w:rPr>
          <w:spacing w:val="-2"/>
        </w:rPr>
        <w:t>a</w:t>
      </w:r>
      <w:r>
        <w:t>tion</w:t>
      </w:r>
      <w:r>
        <w:rPr>
          <w:spacing w:val="6"/>
        </w:rPr>
        <w:t xml:space="preserve"> </w:t>
      </w:r>
      <w:r>
        <w:t>of</w:t>
      </w:r>
      <w:r>
        <w:rPr>
          <w:spacing w:val="4"/>
        </w:rPr>
        <w:t xml:space="preserve"> </w:t>
      </w:r>
      <w:r>
        <w:rPr>
          <w:spacing w:val="2"/>
        </w:rPr>
        <w:t>0</w:t>
      </w:r>
      <w:r>
        <w:rPr>
          <w:spacing w:val="-1"/>
        </w:rPr>
        <w:t>-</w:t>
      </w:r>
      <w:r>
        <w:t>10</w:t>
      </w:r>
      <w:r>
        <w:rPr>
          <w:spacing w:val="2"/>
        </w:rPr>
        <w:t>0</w:t>
      </w:r>
      <w:r>
        <w:t>%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5"/>
        </w:rPr>
        <w:t xml:space="preserve"> </w:t>
      </w:r>
      <w:r>
        <w:t>24</w:t>
      </w:r>
      <w:r>
        <w:rPr>
          <w:spacing w:val="6"/>
        </w:rPr>
        <w:t xml:space="preserve"> </w:t>
      </w:r>
      <w:r>
        <w:t>hr. time</w:t>
      </w:r>
      <w:r>
        <w:rPr>
          <w:spacing w:val="-1"/>
        </w:rPr>
        <w:t xml:space="preserve"> </w:t>
      </w:r>
      <w:r>
        <w:t>ma</w:t>
      </w:r>
      <w:r>
        <w:rPr>
          <w:spacing w:val="-2"/>
        </w:rPr>
        <w:t>r</w:t>
      </w:r>
      <w:r>
        <w:t>ks.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16"/>
        </w:numPr>
        <w:tabs>
          <w:tab w:val="left" w:pos="1197"/>
        </w:tabs>
        <w:kinsoku w:val="0"/>
        <w:overflowPunct w:val="0"/>
        <w:spacing w:line="358" w:lineRule="auto"/>
        <w:ind w:left="477" w:right="111" w:firstLine="0"/>
        <w:jc w:val="both"/>
      </w:pPr>
      <w:r>
        <w:t>H</w:t>
      </w:r>
      <w:r>
        <w:rPr>
          <w:spacing w:val="-2"/>
        </w:rPr>
        <w:t>a</w:t>
      </w:r>
      <w:r>
        <w:t>ve</w:t>
      </w:r>
      <w:r>
        <w:rPr>
          <w:spacing w:val="20"/>
        </w:rPr>
        <w:t xml:space="preserve"> </w:t>
      </w:r>
      <w:r>
        <w:t>a</w:t>
      </w:r>
      <w:r>
        <w:rPr>
          <w:spacing w:val="20"/>
        </w:rPr>
        <w:t xml:space="preserve"> </w:t>
      </w:r>
      <w:r>
        <w:t>window</w:t>
      </w:r>
      <w:r>
        <w:rPr>
          <w:spacing w:val="20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nt</w:t>
      </w:r>
      <w:r>
        <w:rPr>
          <w:spacing w:val="2"/>
        </w:rPr>
        <w:t>i</w:t>
      </w:r>
      <w:r>
        <w:rPr>
          <w:spacing w:val="1"/>
        </w:rPr>
        <w:t>-</w:t>
      </w:r>
      <w:r>
        <w:rPr>
          <w:spacing w:val="-3"/>
        </w:rPr>
        <w:t>g</w:t>
      </w:r>
      <w:r>
        <w:t>lare</w:t>
      </w:r>
      <w:r>
        <w:rPr>
          <w:spacing w:val="20"/>
        </w:rPr>
        <w:t xml:space="preserve"> </w:t>
      </w:r>
      <w:r>
        <w:t>or</w:t>
      </w:r>
      <w:r>
        <w:rPr>
          <w:spacing w:val="20"/>
        </w:rPr>
        <w:t xml:space="preserve"> </w:t>
      </w:r>
      <w:r>
        <w:t>low</w:t>
      </w:r>
      <w:r>
        <w:rPr>
          <w:spacing w:val="21"/>
        </w:rPr>
        <w:t xml:space="preserve"> </w:t>
      </w:r>
      <w:r>
        <w:t>refl</w:t>
      </w:r>
      <w:r>
        <w:rPr>
          <w:spacing w:val="-2"/>
        </w:rPr>
        <w:t>e</w:t>
      </w:r>
      <w:r>
        <w:rPr>
          <w:spacing w:val="-1"/>
        </w:rPr>
        <w:t>c</w:t>
      </w:r>
      <w:r>
        <w:t>tivi</w:t>
      </w:r>
      <w:r>
        <w:rPr>
          <w:spacing w:val="3"/>
        </w:rPr>
        <w:t>t</w:t>
      </w:r>
      <w:r>
        <w:t>y</w:t>
      </w:r>
      <w:r>
        <w:rPr>
          <w:spacing w:val="18"/>
        </w:rPr>
        <w:t xml:space="preserve"> </w:t>
      </w:r>
      <w:r>
        <w:rPr>
          <w:spacing w:val="-3"/>
        </w:rPr>
        <w:t>g</w:t>
      </w:r>
      <w:r>
        <w:t>lass</w:t>
      </w:r>
      <w:r>
        <w:rPr>
          <w:spacing w:val="21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t>a</w:t>
      </w:r>
      <w:r>
        <w:rPr>
          <w:spacing w:val="20"/>
        </w:rPr>
        <w:t xml:space="preserve"> </w:t>
      </w:r>
      <w:r>
        <w:t>hinged,</w:t>
      </w:r>
      <w:r>
        <w:rPr>
          <w:spacing w:val="20"/>
        </w:rPr>
        <w:t xml:space="preserve"> </w:t>
      </w:r>
      <w:r>
        <w:t>lock</w:t>
      </w:r>
      <w:r>
        <w:rPr>
          <w:spacing w:val="-2"/>
        </w:rPr>
        <w:t>a</w:t>
      </w:r>
      <w:r>
        <w:rPr>
          <w:spacing w:val="2"/>
        </w:rPr>
        <w:t>b</w:t>
      </w:r>
      <w:r>
        <w:t>le</w:t>
      </w:r>
      <w:r>
        <w:rPr>
          <w:spacing w:val="20"/>
        </w:rPr>
        <w:t xml:space="preserve"> </w:t>
      </w:r>
      <w:r>
        <w:t>door, whi</w:t>
      </w:r>
      <w:r>
        <w:rPr>
          <w:spacing w:val="-1"/>
        </w:rPr>
        <w:t>c</w:t>
      </w:r>
      <w:r>
        <w:t>h</w:t>
      </w:r>
      <w:r>
        <w:rPr>
          <w:spacing w:val="28"/>
        </w:rPr>
        <w:t xml:space="preserve"> </w:t>
      </w:r>
      <w:r>
        <w:t>op</w:t>
      </w:r>
      <w:r>
        <w:rPr>
          <w:spacing w:val="-1"/>
        </w:rPr>
        <w:t>e</w:t>
      </w:r>
      <w:r>
        <w:t>ns</w:t>
      </w:r>
      <w:r>
        <w:rPr>
          <w:spacing w:val="28"/>
        </w:rPr>
        <w:t xml:space="preserve"> </w:t>
      </w:r>
      <w:r>
        <w:t>a</w:t>
      </w:r>
      <w:r>
        <w:rPr>
          <w:spacing w:val="27"/>
        </w:rPr>
        <w:t xml:space="preserve"> </w:t>
      </w:r>
      <w:r>
        <w:t>full</w:t>
      </w:r>
      <w:r>
        <w:rPr>
          <w:spacing w:val="28"/>
        </w:rPr>
        <w:t xml:space="preserve"> </w:t>
      </w:r>
      <w:r>
        <w:t>180</w:t>
      </w:r>
      <w:r>
        <w:rPr>
          <w:spacing w:val="28"/>
        </w:rPr>
        <w:t xml:space="preserve"> </w:t>
      </w:r>
      <w:r>
        <w:t>d</w:t>
      </w:r>
      <w:r>
        <w:rPr>
          <w:spacing w:val="-1"/>
        </w:rPr>
        <w:t>e</w:t>
      </w:r>
      <w:r>
        <w:t>gr</w:t>
      </w:r>
      <w:r>
        <w:rPr>
          <w:spacing w:val="-2"/>
        </w:rPr>
        <w:t>e</w:t>
      </w:r>
      <w:r>
        <w:rPr>
          <w:spacing w:val="-1"/>
        </w:rPr>
        <w:t>e</w:t>
      </w:r>
      <w:r>
        <w:t>s,</w:t>
      </w:r>
      <w:r>
        <w:rPr>
          <w:spacing w:val="28"/>
        </w:rPr>
        <w:t xml:space="preserve"> </w:t>
      </w:r>
      <w:r>
        <w:t>with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30"/>
        </w:rPr>
        <w:t xml:space="preserve"> </w:t>
      </w:r>
      <w:r>
        <w:t>window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door</w:t>
      </w:r>
      <w:r>
        <w:rPr>
          <w:spacing w:val="27"/>
        </w:rPr>
        <w:t xml:space="preserve"> </w:t>
      </w:r>
      <w:r>
        <w:t>s</w:t>
      </w:r>
      <w:r>
        <w:rPr>
          <w:spacing w:val="-1"/>
        </w:rPr>
        <w:t>ea</w:t>
      </w:r>
      <w:r>
        <w:t>li</w:t>
      </w:r>
      <w:r>
        <w:rPr>
          <w:spacing w:val="2"/>
        </w:rPr>
        <w:t>n</w:t>
      </w:r>
      <w:r>
        <w:t>g</w:t>
      </w:r>
      <w:r>
        <w:rPr>
          <w:spacing w:val="26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pr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nt</w:t>
      </w:r>
      <w:r>
        <w:rPr>
          <w:spacing w:val="29"/>
        </w:rPr>
        <w:t xml:space="preserve"> </w:t>
      </w:r>
      <w:r>
        <w:t>the in</w:t>
      </w:r>
      <w:r>
        <w:rPr>
          <w:spacing w:val="-2"/>
        </w:rPr>
        <w:t>g</w:t>
      </w:r>
      <w:r>
        <w:t>r</w:t>
      </w:r>
      <w:r>
        <w:rPr>
          <w:spacing w:val="-2"/>
        </w:rPr>
        <w:t>e</w:t>
      </w:r>
      <w:r>
        <w:t xml:space="preserve">ss </w:t>
      </w:r>
      <w:r>
        <w:rPr>
          <w:spacing w:val="2"/>
        </w:rPr>
        <w:t>o</w:t>
      </w:r>
      <w:r>
        <w:t xml:space="preserve">f dust </w:t>
      </w:r>
      <w:r>
        <w:rPr>
          <w:spacing w:val="-1"/>
        </w:rPr>
        <w:t>a</w:t>
      </w:r>
      <w:r>
        <w:t>nd moistur</w:t>
      </w:r>
      <w:r>
        <w:rPr>
          <w:spacing w:val="-1"/>
        </w:rPr>
        <w:t>e</w:t>
      </w:r>
      <w:r>
        <w:t>.</w:t>
      </w:r>
    </w:p>
    <w:p w:rsidR="001527E3" w:rsidRDefault="001527E3">
      <w:pPr>
        <w:pStyle w:val="BodyText"/>
        <w:kinsoku w:val="0"/>
        <w:overflowPunct w:val="0"/>
        <w:spacing w:before="17" w:line="360" w:lineRule="auto"/>
        <w:ind w:right="113"/>
        <w:jc w:val="both"/>
      </w:pPr>
      <w:r>
        <w:t>M</w:t>
      </w:r>
      <w:r>
        <w:rPr>
          <w:spacing w:val="-1"/>
        </w:rPr>
        <w:t>a</w:t>
      </w:r>
      <w:r>
        <w:t>tching</w:t>
      </w:r>
      <w:r>
        <w:rPr>
          <w:spacing w:val="33"/>
        </w:rPr>
        <w:t xml:space="preserve"> </w:t>
      </w:r>
      <w:r>
        <w:t>with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other</w:t>
      </w:r>
      <w:r>
        <w:rPr>
          <w:spacing w:val="34"/>
        </w:rPr>
        <w:t xml:space="preserve"> </w:t>
      </w:r>
      <w:r>
        <w:t>met</w:t>
      </w:r>
      <w:r>
        <w:rPr>
          <w:spacing w:val="-1"/>
        </w:rPr>
        <w:t>e</w:t>
      </w:r>
      <w:r>
        <w:t>rs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t>instrum</w:t>
      </w:r>
      <w:r>
        <w:rPr>
          <w:spacing w:val="1"/>
        </w:rPr>
        <w:t>e</w:t>
      </w:r>
      <w:r>
        <w:t>nts</w:t>
      </w:r>
      <w:r>
        <w:rPr>
          <w:spacing w:val="34"/>
        </w:rPr>
        <w:t xml:space="preserve"> </w:t>
      </w:r>
      <w:r>
        <w:t>(in</w:t>
      </w:r>
      <w:r>
        <w:rPr>
          <w:spacing w:val="-2"/>
        </w:rPr>
        <w:t>c</w:t>
      </w:r>
      <w:r>
        <w:t>luding</w:t>
      </w:r>
      <w:r>
        <w:rPr>
          <w:spacing w:val="33"/>
        </w:rPr>
        <w:t xml:space="preserve"> </w:t>
      </w:r>
      <w:r>
        <w:t>indi</w:t>
      </w:r>
      <w:r>
        <w:rPr>
          <w:spacing w:val="-1"/>
        </w:rPr>
        <w:t>ca</w:t>
      </w:r>
      <w:r>
        <w:t>ting</w:t>
      </w:r>
      <w:r>
        <w:rPr>
          <w:spacing w:val="33"/>
        </w:rPr>
        <w:t xml:space="preserve"> </w:t>
      </w:r>
      <w:r>
        <w:t>met</w:t>
      </w:r>
      <w:r>
        <w:rPr>
          <w:spacing w:val="-1"/>
        </w:rPr>
        <w:t>e</w:t>
      </w:r>
      <w:r>
        <w:t>rs,</w:t>
      </w:r>
      <w:r>
        <w:rPr>
          <w:spacing w:val="35"/>
        </w:rPr>
        <w:t xml:space="preserve"> </w:t>
      </w:r>
      <w:r>
        <w:t>met</w:t>
      </w:r>
      <w:r>
        <w:rPr>
          <w:spacing w:val="-1"/>
        </w:rPr>
        <w:t>e</w:t>
      </w:r>
      <w:r>
        <w:t>r</w:t>
      </w:r>
      <w:r>
        <w:rPr>
          <w:spacing w:val="35"/>
        </w:rPr>
        <w:t xml:space="preserve"> </w:t>
      </w:r>
      <w:r>
        <w:t>r</w:t>
      </w:r>
      <w:r>
        <w:rPr>
          <w:spacing w:val="-2"/>
        </w:rPr>
        <w:t>e</w:t>
      </w:r>
      <w:r>
        <w:t>l</w:t>
      </w:r>
      <w:r>
        <w:rPr>
          <w:spacing w:val="4"/>
        </w:rPr>
        <w:t>a</w:t>
      </w:r>
      <w:r>
        <w:rPr>
          <w:spacing w:val="-5"/>
        </w:rPr>
        <w:t>y</w:t>
      </w:r>
      <w:r>
        <w:t>s, int</w:t>
      </w:r>
      <w:r>
        <w:rPr>
          <w:spacing w:val="-1"/>
        </w:rPr>
        <w:t>e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tors</w:t>
      </w:r>
      <w:r>
        <w:rPr>
          <w:spacing w:val="1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c</w:t>
      </w:r>
      <w:r>
        <w:t>.)</w:t>
      </w:r>
      <w:r>
        <w:rPr>
          <w:spacing w:val="11"/>
        </w:rPr>
        <w:t xml:space="preserve"> </w:t>
      </w:r>
      <w:r>
        <w:t>on</w:t>
      </w:r>
      <w:r>
        <w:rPr>
          <w:spacing w:val="13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a</w:t>
      </w:r>
      <w:r>
        <w:t>me</w:t>
      </w:r>
      <w:r>
        <w:rPr>
          <w:spacing w:val="11"/>
        </w:rPr>
        <w:t xml:space="preserve"> </w:t>
      </w:r>
      <w:r>
        <w:t>p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e</w:t>
      </w:r>
      <w:r>
        <w:t>l,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3"/>
        </w:rPr>
        <w:t xml:space="preserve"> </w:t>
      </w:r>
      <w:r>
        <w:t>on</w:t>
      </w:r>
      <w:r>
        <w:rPr>
          <w:spacing w:val="11"/>
        </w:rPr>
        <w:t xml:space="preserve"> </w:t>
      </w:r>
      <w:r>
        <w:t>simil</w:t>
      </w:r>
      <w:r>
        <w:rPr>
          <w:spacing w:val="-1"/>
        </w:rPr>
        <w:t>a</w:t>
      </w:r>
      <w:r>
        <w:t>r</w:t>
      </w:r>
      <w:r>
        <w:rPr>
          <w:spacing w:val="11"/>
        </w:rPr>
        <w:t xml:space="preserve"> </w:t>
      </w:r>
      <w: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ls</w:t>
      </w:r>
      <w:r>
        <w:rPr>
          <w:spacing w:val="14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a</w:t>
      </w:r>
      <w:r>
        <w:t>me</w:t>
      </w:r>
      <w:r>
        <w:rPr>
          <w:spacing w:val="11"/>
        </w:rPr>
        <w:t xml:space="preserve"> </w:t>
      </w:r>
      <w:r>
        <w:t>ro</w:t>
      </w:r>
      <w:r>
        <w:rPr>
          <w:spacing w:val="1"/>
        </w:rPr>
        <w:t>o</w:t>
      </w:r>
      <w:r>
        <w:t>m,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rPr>
          <w:spacing w:val="1"/>
        </w:rPr>
        <w:t>re</w:t>
      </w:r>
      <w:r>
        <w:rPr>
          <w:spacing w:val="-3"/>
        </w:rPr>
        <w:t>g</w:t>
      </w:r>
      <w:r>
        <w:rPr>
          <w:spacing w:val="-1"/>
        </w:rPr>
        <w:t>a</w:t>
      </w:r>
      <w:r>
        <w:t>rds</w:t>
      </w:r>
      <w:r>
        <w:rPr>
          <w:spacing w:val="11"/>
        </w:rPr>
        <w:t xml:space="preserve"> </w:t>
      </w:r>
      <w:r>
        <w:t>s</w:t>
      </w:r>
      <w:r>
        <w:rPr>
          <w:spacing w:val="5"/>
        </w:rPr>
        <w:t>t</w:t>
      </w:r>
      <w:r>
        <w:rPr>
          <w:spacing w:val="-5"/>
        </w:rPr>
        <w:t>y</w:t>
      </w:r>
      <w:r>
        <w:t>l</w:t>
      </w:r>
      <w:r>
        <w:rPr>
          <w:spacing w:val="1"/>
        </w:rPr>
        <w:t>e</w:t>
      </w:r>
      <w:r>
        <w:t xml:space="preserve">, finish and </w:t>
      </w:r>
      <w:r>
        <w:rPr>
          <w:spacing w:val="-2"/>
        </w:rPr>
        <w:t>a</w:t>
      </w:r>
      <w:r>
        <w:t>pp</w:t>
      </w:r>
      <w:r>
        <w:rPr>
          <w:spacing w:val="-1"/>
        </w:rPr>
        <w:t>e</w:t>
      </w:r>
      <w:r>
        <w:rPr>
          <w:spacing w:val="1"/>
        </w:rPr>
        <w:t>a</w:t>
      </w:r>
      <w:r>
        <w:t>r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must.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The</w:t>
      </w:r>
      <w:r>
        <w:rPr>
          <w:spacing w:val="51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5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t>sure</w:t>
      </w:r>
      <w:r>
        <w:rPr>
          <w:spacing w:val="51"/>
        </w:rPr>
        <w:t xml:space="preserve"> </w:t>
      </w:r>
      <w:r>
        <w:t>that</w:t>
      </w:r>
      <w:r>
        <w:rPr>
          <w:spacing w:val="52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</w:t>
      </w:r>
      <w:r>
        <w:t>u</w:t>
      </w:r>
      <w:r>
        <w:rPr>
          <w:spacing w:val="1"/>
        </w:rPr>
        <w:t>r</w:t>
      </w:r>
      <w:r>
        <w:rPr>
          <w:spacing w:val="-1"/>
        </w:rPr>
        <w:t>a</w:t>
      </w:r>
      <w:r>
        <w:rPr>
          <w:spacing w:val="3"/>
        </w:rPr>
        <w:t>c</w:t>
      </w:r>
      <w:r>
        <w:t>y</w:t>
      </w:r>
      <w:r>
        <w:rPr>
          <w:spacing w:val="50"/>
        </w:rPr>
        <w:t xml:space="preserve"> </w:t>
      </w:r>
      <w:r>
        <w:t>of</w:t>
      </w:r>
      <w:r>
        <w:rPr>
          <w:spacing w:val="51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met</w:t>
      </w:r>
      <w:r>
        <w:rPr>
          <w:spacing w:val="1"/>
        </w:rPr>
        <w:t>e</w:t>
      </w:r>
      <w:r>
        <w:t>rs</w:t>
      </w:r>
      <w:r>
        <w:rPr>
          <w:spacing w:val="52"/>
        </w:rPr>
        <w:t xml:space="preserve"> </w:t>
      </w:r>
      <w:r>
        <w:t>on</w:t>
      </w:r>
      <w:r>
        <w:rPr>
          <w:spacing w:val="52"/>
        </w:rPr>
        <w:t xml:space="preserve"> </w:t>
      </w:r>
      <w:r>
        <w:t>inclin</w:t>
      </w:r>
      <w:r>
        <w:rPr>
          <w:spacing w:val="1"/>
        </w:rPr>
        <w:t>e</w:t>
      </w:r>
      <w:r>
        <w:t>d</w:t>
      </w:r>
      <w:r>
        <w:rPr>
          <w:spacing w:val="52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ce</w:t>
      </w:r>
      <w:r>
        <w:t>s</w:t>
      </w:r>
      <w:r>
        <w:rPr>
          <w:spacing w:val="2"/>
        </w:rPr>
        <w:t xml:space="preserve"> </w:t>
      </w:r>
      <w:r>
        <w:t>will</w:t>
      </w:r>
      <w:r>
        <w:rPr>
          <w:spacing w:val="53"/>
        </w:rPr>
        <w:t xml:space="preserve"> </w:t>
      </w:r>
      <w:r>
        <w:t>be maintain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whole</w:t>
      </w:r>
      <w:r>
        <w:rPr>
          <w:spacing w:val="3"/>
        </w:rPr>
        <w:t xml:space="preserve"> </w:t>
      </w:r>
      <w:r>
        <w:t>r</w:t>
      </w:r>
      <w:r>
        <w:rPr>
          <w:spacing w:val="-2"/>
        </w:rPr>
        <w:t>a</w:t>
      </w:r>
      <w:r>
        <w:t>ng</w:t>
      </w:r>
      <w:r>
        <w:rPr>
          <w:spacing w:val="-1"/>
        </w:rPr>
        <w:t>e</w:t>
      </w:r>
      <w:r>
        <w:t>.</w:t>
      </w:r>
      <w:r>
        <w:rPr>
          <w:spacing w:val="4"/>
        </w:rPr>
        <w:t xml:space="preserve"> </w:t>
      </w:r>
      <w:r>
        <w:t>Suf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t>nt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r</w:t>
      </w:r>
      <w:r>
        <w:rPr>
          <w:spacing w:val="1"/>
        </w:rPr>
        <w:t>t</w:t>
      </w:r>
      <w:r>
        <w:t>s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4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rPr>
          <w:spacing w:val="-2"/>
        </w:rPr>
        <w:t>t</w:t>
      </w:r>
      <w:r>
        <w:t>wo</w:t>
      </w:r>
      <w:r>
        <w:rPr>
          <w:spacing w:val="6"/>
        </w:rPr>
        <w:t xml:space="preserve"> </w:t>
      </w:r>
      <w:r>
        <w:rPr>
          <w:spacing w:val="-5"/>
        </w:rPr>
        <w:t>y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3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tion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t the time</w:t>
      </w:r>
      <w:r>
        <w:rPr>
          <w:spacing w:val="-1"/>
        </w:rPr>
        <w:t xml:space="preserve"> </w:t>
      </w:r>
      <w:r>
        <w:t>of t</w:t>
      </w:r>
      <w:r>
        <w:rPr>
          <w:spacing w:val="-2"/>
        </w:rPr>
        <w:t>a</w:t>
      </w:r>
      <w:r>
        <w:t>k</w:t>
      </w:r>
      <w:r>
        <w:rPr>
          <w:spacing w:val="-1"/>
        </w:rPr>
        <w:t>e-</w:t>
      </w:r>
      <w:r>
        <w:t>o</w:t>
      </w:r>
      <w:r>
        <w:rPr>
          <w:spacing w:val="2"/>
        </w:rPr>
        <w:t>v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spacing w:before="63"/>
        <w:ind w:left="119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201" name="Picture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2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98" w:name="bookmark197"/>
      <w:bookmarkEnd w:id="198"/>
      <w:r w:rsidR="001527E3">
        <w:rPr>
          <w:position w:val="1"/>
        </w:rPr>
        <w:t>Digital</w:t>
      </w:r>
      <w:r w:rsidR="001527E3">
        <w:rPr>
          <w:spacing w:val="-20"/>
          <w:position w:val="1"/>
        </w:rPr>
        <w:t xml:space="preserve"> </w:t>
      </w:r>
      <w:r w:rsidR="001527E3">
        <w:rPr>
          <w:position w:val="1"/>
        </w:rPr>
        <w:t>I</w:t>
      </w:r>
      <w:r w:rsidR="001527E3">
        <w:rPr>
          <w:spacing w:val="1"/>
          <w:position w:val="1"/>
        </w:rPr>
        <w:t>n</w:t>
      </w:r>
      <w:r w:rsidR="001527E3">
        <w:rPr>
          <w:position w:val="1"/>
        </w:rPr>
        <w:t>dicato</w:t>
      </w:r>
      <w:r w:rsidR="001527E3">
        <w:rPr>
          <w:spacing w:val="1"/>
          <w:position w:val="1"/>
        </w:rPr>
        <w:t>r</w:t>
      </w:r>
      <w:r w:rsidR="001527E3">
        <w:rPr>
          <w:position w:val="1"/>
        </w:rPr>
        <w:t>s</w:t>
      </w:r>
    </w:p>
    <w:p w:rsidR="001527E3" w:rsidRDefault="001527E3">
      <w:pPr>
        <w:kinsoku w:val="0"/>
        <w:overflowPunct w:val="0"/>
        <w:spacing w:before="1" w:line="170" w:lineRule="exact"/>
        <w:rPr>
          <w:sz w:val="17"/>
          <w:szCs w:val="17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</w:pPr>
      <w:r>
        <w:t>Di</w:t>
      </w:r>
      <w:r>
        <w:rPr>
          <w:spacing w:val="-3"/>
        </w:rPr>
        <w:t>g</w:t>
      </w:r>
      <w:r>
        <w:t>it</w:t>
      </w:r>
      <w:r>
        <w:rPr>
          <w:spacing w:val="-1"/>
        </w:rPr>
        <w:t>a</w:t>
      </w:r>
      <w:r>
        <w:t>l</w:t>
      </w:r>
      <w:r>
        <w:rPr>
          <w:spacing w:val="33"/>
        </w:rPr>
        <w:t xml:space="preserve"> </w:t>
      </w:r>
      <w:r>
        <w:t>indi</w:t>
      </w:r>
      <w:r>
        <w:rPr>
          <w:spacing w:val="-1"/>
        </w:rPr>
        <w:t>ca</w:t>
      </w:r>
      <w:r>
        <w:t>tors</w:t>
      </w:r>
      <w:r>
        <w:rPr>
          <w:spacing w:val="33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</w:t>
      </w:r>
      <w:r>
        <w:rPr>
          <w:spacing w:val="33"/>
        </w:rPr>
        <w:t xml:space="preserve"> </w:t>
      </w:r>
      <w:r>
        <w:t>mount</w:t>
      </w:r>
      <w:r>
        <w:rPr>
          <w:spacing w:val="-1"/>
        </w:rPr>
        <w:t>e</w:t>
      </w:r>
      <w:r>
        <w:t>d</w:t>
      </w:r>
      <w:r>
        <w:rPr>
          <w:spacing w:val="33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34"/>
        </w:rPr>
        <w:t xml:space="preserve"> </w:t>
      </w:r>
      <w:r>
        <w:t>with</w:t>
      </w:r>
      <w:r>
        <w:rPr>
          <w:spacing w:val="33"/>
        </w:rPr>
        <w:t xml:space="preserve"> </w:t>
      </w:r>
      <w:r>
        <w:t>dim</w:t>
      </w:r>
      <w:r>
        <w:rPr>
          <w:spacing w:val="-1"/>
        </w:rPr>
        <w:t>e</w:t>
      </w:r>
      <w:r>
        <w:t>nsions</w:t>
      </w:r>
      <w:r>
        <w:rPr>
          <w:spacing w:val="33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96x48</w:t>
      </w:r>
      <w:r>
        <w:rPr>
          <w:spacing w:val="33"/>
        </w:rPr>
        <w:t xml:space="preserve"> </w:t>
      </w:r>
      <w:r>
        <w:t>mm</w:t>
      </w:r>
      <w:r>
        <w:rPr>
          <w:spacing w:val="34"/>
        </w:rPr>
        <w:t xml:space="preserve"> </w:t>
      </w:r>
      <w:r>
        <w:t>,</w:t>
      </w:r>
      <w:r>
        <w:rPr>
          <w:spacing w:val="33"/>
        </w:rPr>
        <w:t xml:space="preserve"> </w:t>
      </w:r>
      <w:r>
        <w:t>41/2</w:t>
      </w:r>
      <w:r>
        <w:rPr>
          <w:spacing w:val="33"/>
        </w:rPr>
        <w:t xml:space="preserve"> </w:t>
      </w:r>
      <w:r>
        <w:t>Di</w:t>
      </w:r>
      <w:r>
        <w:rPr>
          <w:spacing w:val="-3"/>
        </w:rPr>
        <w:t>g</w:t>
      </w:r>
      <w:r>
        <w:t xml:space="preserve">it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tronic</w:t>
      </w:r>
      <w:r>
        <w:rPr>
          <w:spacing w:val="1"/>
        </w:rPr>
        <w:t xml:space="preserve"> </w:t>
      </w:r>
      <w:r>
        <w:t>d</w:t>
      </w:r>
      <w:r>
        <w:rPr>
          <w:spacing w:val="2"/>
        </w:rPr>
        <w:t>i</w:t>
      </w:r>
      <w:r>
        <w:rPr>
          <w:spacing w:val="-3"/>
        </w:rPr>
        <w:t>g</w:t>
      </w:r>
      <w:r>
        <w:t>it</w:t>
      </w:r>
      <w:r>
        <w:rPr>
          <w:spacing w:val="-1"/>
        </w:rPr>
        <w:t>a</w:t>
      </w:r>
      <w:r>
        <w:t>l</w:t>
      </w:r>
      <w:r>
        <w:rPr>
          <w:spacing w:val="2"/>
        </w:rPr>
        <w:t xml:space="preserve"> </w:t>
      </w:r>
      <w:r>
        <w:t>di</w:t>
      </w:r>
      <w:r>
        <w:rPr>
          <w:spacing w:val="2"/>
        </w:rPr>
        <w:t>s</w:t>
      </w:r>
      <w:r>
        <w:t>pl</w:t>
      </w:r>
      <w:r>
        <w:rPr>
          <w:spacing w:val="1"/>
        </w:rPr>
        <w:t>a</w:t>
      </w:r>
      <w:r>
        <w:t>y</w:t>
      </w:r>
      <w:r>
        <w:rPr>
          <w:spacing w:val="-1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olour</w:t>
      </w:r>
      <w:r>
        <w:rPr>
          <w:spacing w:val="4"/>
        </w:rPr>
        <w:t xml:space="preserve"> </w:t>
      </w:r>
      <w:r>
        <w:rPr>
          <w:spacing w:val="-3"/>
        </w:rPr>
        <w:t>L</w:t>
      </w:r>
      <w:r>
        <w:t>CD</w:t>
      </w:r>
      <w:r>
        <w:rPr>
          <w:spacing w:val="1"/>
        </w:rPr>
        <w:t xml:space="preserve"> </w:t>
      </w:r>
      <w:r>
        <w:rPr>
          <w:spacing w:val="2"/>
        </w:rPr>
        <w:t>/</w:t>
      </w:r>
      <w:r>
        <w:rPr>
          <w:spacing w:val="-3"/>
        </w:rPr>
        <w:t>L</w:t>
      </w:r>
      <w:r>
        <w:t>ED</w:t>
      </w:r>
      <w:r>
        <w:rPr>
          <w:spacing w:val="1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F</w:t>
      </w:r>
      <w:r>
        <w:rPr>
          <w:spacing w:val="-3"/>
        </w:rPr>
        <w:t>L</w:t>
      </w:r>
      <w:r>
        <w:t>U</w:t>
      </w:r>
      <w:r>
        <w:rPr>
          <w:spacing w:val="-1"/>
        </w:rPr>
        <w:t>O</w:t>
      </w:r>
      <w:r>
        <w:t>ROSCE</w:t>
      </w:r>
      <w:r>
        <w:rPr>
          <w:spacing w:val="-1"/>
        </w:rPr>
        <w:t>N</w:t>
      </w:r>
      <w:r>
        <w:t>T</w:t>
      </w:r>
      <w:r>
        <w:rPr>
          <w:spacing w:val="1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1"/>
        </w:rPr>
        <w:t>c</w:t>
      </w:r>
      <w:r>
        <w:rPr>
          <w:spacing w:val="-1"/>
        </w:rPr>
        <w:t>a</w:t>
      </w:r>
      <w:r>
        <w:rPr>
          <w:spacing w:val="2"/>
        </w:rPr>
        <w:t>u</w:t>
      </w:r>
      <w:r>
        <w:t>tion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tak</w:t>
      </w:r>
      <w:r>
        <w:rPr>
          <w:spacing w:val="-4"/>
        </w:rPr>
        <w:t>e</w:t>
      </w:r>
      <w:r>
        <w:t>n</w:t>
      </w:r>
    </w:p>
    <w:p w:rsidR="001527E3" w:rsidRDefault="001527E3">
      <w:pPr>
        <w:pStyle w:val="BodyText"/>
        <w:kinsoku w:val="0"/>
        <w:overflowPunct w:val="0"/>
        <w:spacing w:before="69" w:line="359" w:lineRule="auto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9" w:firstLine="0"/>
        <w:jc w:val="both"/>
      </w:pPr>
      <w:r>
        <w:t>su</w:t>
      </w:r>
      <w:r>
        <w:rPr>
          <w:spacing w:val="-1"/>
        </w:rPr>
        <w:t>c</w:t>
      </w:r>
      <w:r>
        <w:t>h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use</w:t>
      </w:r>
      <w:r>
        <w:rPr>
          <w:spacing w:val="13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snub</w:t>
      </w:r>
      <w:r>
        <w:rPr>
          <w:spacing w:val="2"/>
        </w:rPr>
        <w:t>b</w:t>
      </w:r>
      <w:r>
        <w:rPr>
          <w:spacing w:val="-1"/>
        </w:rPr>
        <w:t>e</w:t>
      </w:r>
      <w:r>
        <w:t>rs</w:t>
      </w:r>
      <w:r>
        <w:rPr>
          <w:spacing w:val="13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t>other</w:t>
      </w:r>
      <w:r>
        <w:rPr>
          <w:spacing w:val="12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a</w:t>
      </w:r>
      <w:r>
        <w:t>ns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nsure</w:t>
      </w:r>
      <w:r>
        <w:rPr>
          <w:spacing w:val="12"/>
        </w:rPr>
        <w:t xml:space="preserve"> </w:t>
      </w:r>
      <w:r>
        <w:t>that</w:t>
      </w:r>
      <w:r>
        <w:rPr>
          <w:spacing w:val="14"/>
        </w:rPr>
        <w:t xml:space="preserve"> </w:t>
      </w:r>
      <w:r>
        <w:t>flu</w:t>
      </w:r>
      <w:r>
        <w:rPr>
          <w:spacing w:val="-2"/>
        </w:rPr>
        <w:t>c</w:t>
      </w:r>
      <w:r>
        <w:t>tuations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l,</w:t>
      </w:r>
      <w:r>
        <w:rPr>
          <w:spacing w:val="14"/>
        </w:rPr>
        <w:t xml:space="preserve"> </w:t>
      </w:r>
      <w:r>
        <w:t>ho</w:t>
      </w:r>
      <w:r>
        <w:rPr>
          <w:spacing w:val="1"/>
        </w:rPr>
        <w:t>w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 xml:space="preserve">r </w:t>
      </w:r>
      <w:r>
        <w:rPr>
          <w:spacing w:val="-1"/>
        </w:rPr>
        <w:t>ca</w:t>
      </w:r>
      <w:r>
        <w:t>us</w:t>
      </w:r>
      <w:r>
        <w:rPr>
          <w:spacing w:val="-1"/>
        </w:rPr>
        <w:t>e</w:t>
      </w:r>
      <w:r>
        <w:t>d,</w:t>
      </w:r>
      <w:r>
        <w:rPr>
          <w:spacing w:val="2"/>
        </w:rPr>
        <w:t xml:space="preserve"> </w:t>
      </w:r>
      <w:r>
        <w:t>do</w:t>
      </w:r>
      <w:r>
        <w:rPr>
          <w:spacing w:val="-1"/>
        </w:rPr>
        <w:t>e</w:t>
      </w:r>
      <w:r>
        <w:t>s</w:t>
      </w:r>
      <w:r>
        <w:rPr>
          <w:spacing w:val="2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use</w:t>
      </w:r>
      <w:r>
        <w:rPr>
          <w:spacing w:val="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last</w:t>
      </w:r>
      <w:r>
        <w:rPr>
          <w:spacing w:val="2"/>
        </w:rPr>
        <w:t xml:space="preserve"> </w:t>
      </w:r>
      <w:r>
        <w:t>fi</w:t>
      </w:r>
      <w:r>
        <w:rPr>
          <w:spacing w:val="-3"/>
        </w:rPr>
        <w:t>g</w:t>
      </w:r>
      <w:r>
        <w:t>ure to</w:t>
      </w:r>
      <w:r>
        <w:rPr>
          <w:spacing w:val="2"/>
        </w:rPr>
        <w:t xml:space="preserve"> </w:t>
      </w:r>
      <w:r>
        <w:t>fli</w:t>
      </w:r>
      <w:r>
        <w:rPr>
          <w:spacing w:val="-1"/>
        </w:rPr>
        <w:t>c</w:t>
      </w:r>
      <w:r>
        <w:rPr>
          <w:spacing w:val="2"/>
        </w:rPr>
        <w:t>k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c</w:t>
      </w:r>
      <w:r>
        <w:t>ome</w:t>
      </w:r>
      <w:r>
        <w:rPr>
          <w:spacing w:val="1"/>
        </w:rPr>
        <w:t xml:space="preserve"> </w:t>
      </w:r>
      <w:r>
        <w:t>unre</w:t>
      </w:r>
      <w:r>
        <w:rPr>
          <w:spacing w:val="-1"/>
        </w:rPr>
        <w:t>a</w:t>
      </w:r>
      <w:r>
        <w:t>d</w:t>
      </w:r>
      <w:r>
        <w:rPr>
          <w:spacing w:val="1"/>
        </w:rPr>
        <w:t>a</w:t>
      </w:r>
      <w:r>
        <w:t>ble</w:t>
      </w:r>
      <w:r>
        <w:rPr>
          <w:spacing w:val="1"/>
        </w:rPr>
        <w:t xml:space="preserve"> </w:t>
      </w:r>
      <w:r>
        <w:t>during</w:t>
      </w:r>
      <w:r>
        <w:rPr>
          <w:spacing w:val="59"/>
        </w:rPr>
        <w:t xml:space="preserve"> </w:t>
      </w:r>
      <w:r>
        <w:t>norm</w:t>
      </w:r>
      <w:r>
        <w:rPr>
          <w:spacing w:val="-2"/>
        </w:rPr>
        <w:t>a</w:t>
      </w:r>
      <w:r>
        <w:t>l runnin</w:t>
      </w:r>
      <w:r>
        <w:rPr>
          <w:spacing w:val="-3"/>
        </w:rPr>
        <w:t>g</w:t>
      </w:r>
      <w:r>
        <w:t>.</w:t>
      </w:r>
      <w:r>
        <w:rPr>
          <w:spacing w:val="14"/>
        </w:rPr>
        <w:t xml:space="preserve"> </w:t>
      </w:r>
      <w:r>
        <w:rPr>
          <w:spacing w:val="-3"/>
        </w:rPr>
        <w:t>I</w:t>
      </w:r>
      <w:r>
        <w:t>nput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1"/>
        </w:rPr>
        <w:t>4</w:t>
      </w:r>
      <w:r>
        <w:rPr>
          <w:spacing w:val="-1"/>
        </w:rPr>
        <w:t>-</w:t>
      </w:r>
      <w:r>
        <w:t>20</w:t>
      </w:r>
      <w:r>
        <w:rPr>
          <w:spacing w:val="9"/>
        </w:rPr>
        <w:t xml:space="preserve"> </w:t>
      </w:r>
      <w:r>
        <w:t>ma</w:t>
      </w:r>
      <w:r>
        <w:rPr>
          <w:spacing w:val="8"/>
        </w:rPr>
        <w:t xml:space="preserve"> </w:t>
      </w:r>
      <w:r>
        <w:t>dc</w:t>
      </w:r>
      <w:r>
        <w:rPr>
          <w:spacing w:val="8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8"/>
        </w:rPr>
        <w:t xml:space="preserve"> </w:t>
      </w:r>
      <w:r>
        <w:t>pulse</w:t>
      </w:r>
      <w:r>
        <w:rPr>
          <w:spacing w:val="11"/>
        </w:rPr>
        <w:t xml:space="preserve"> </w:t>
      </w:r>
      <w:r>
        <w:t>input/pot</w:t>
      </w:r>
      <w:r>
        <w:rPr>
          <w:spacing w:val="-1"/>
        </w:rPr>
        <w:t>e</w:t>
      </w:r>
      <w:r>
        <w:t>nti</w:t>
      </w:r>
      <w:r>
        <w:rPr>
          <w:spacing w:val="-1"/>
        </w:rPr>
        <w:t>a</w:t>
      </w:r>
      <w:r>
        <w:t>l</w:t>
      </w:r>
      <w:r>
        <w:rPr>
          <w:spacing w:val="9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e</w:t>
      </w:r>
      <w:r>
        <w:t>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t</w:t>
      </w:r>
      <w:r>
        <w:rPr>
          <w:spacing w:val="-1"/>
        </w:rPr>
        <w:t>ac</w:t>
      </w:r>
      <w:r>
        <w:t>t.</w:t>
      </w:r>
      <w:r>
        <w:rPr>
          <w:spacing w:val="9"/>
        </w:rPr>
        <w:t xml:space="preserve"> </w:t>
      </w:r>
      <w:r>
        <w:t>At</w:t>
      </w:r>
      <w:r>
        <w:rPr>
          <w:spacing w:val="9"/>
        </w:rPr>
        <w:t xml:space="preserve"> </w:t>
      </w:r>
      <w:r>
        <w:t>le</w:t>
      </w:r>
      <w:r>
        <w:rPr>
          <w:spacing w:val="-2"/>
        </w:rPr>
        <w:t>a</w:t>
      </w:r>
      <w:r>
        <w:t>st</w:t>
      </w:r>
      <w:r>
        <w:rPr>
          <w:spacing w:val="10"/>
        </w:rPr>
        <w:t xml:space="preserve"> </w:t>
      </w:r>
      <w:r>
        <w:t>two Pro</w:t>
      </w:r>
      <w:r>
        <w:rPr>
          <w:spacing w:val="-4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mm</w:t>
      </w:r>
      <w:r>
        <w:rPr>
          <w:spacing w:val="-1"/>
        </w:rPr>
        <w:t>a</w:t>
      </w:r>
      <w:r>
        <w:t>ble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la</w:t>
      </w:r>
      <w:r>
        <w:rPr>
          <w:spacing w:val="-2"/>
        </w:rPr>
        <w:t>r</w:t>
      </w:r>
      <w:r>
        <w:t>m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ta</w:t>
      </w:r>
      <w:r>
        <w:rPr>
          <w:spacing w:val="-2"/>
        </w:rPr>
        <w:t>c</w:t>
      </w:r>
      <w:r>
        <w:t>ts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t>hi</w:t>
      </w:r>
      <w:r>
        <w:rPr>
          <w:spacing w:val="-2"/>
        </w:rPr>
        <w:t>g</w:t>
      </w:r>
      <w:r>
        <w:t>h</w:t>
      </w:r>
      <w:r>
        <w:rPr>
          <w:spacing w:val="6"/>
        </w:rPr>
        <w:t xml:space="preserve"> </w:t>
      </w:r>
      <w:r>
        <w:t>or</w:t>
      </w:r>
      <w:r>
        <w:rPr>
          <w:spacing w:val="6"/>
        </w:rPr>
        <w:t xml:space="preserve"> </w:t>
      </w:r>
      <w:r>
        <w:t>low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la</w:t>
      </w:r>
      <w:r>
        <w:rPr>
          <w:spacing w:val="-2"/>
        </w:rPr>
        <w:t>r</w:t>
      </w:r>
      <w:r>
        <w:t>ms.</w:t>
      </w:r>
      <w:r>
        <w:rPr>
          <w:spacing w:val="7"/>
        </w:rPr>
        <w:t xml:space="preserve"> </w:t>
      </w:r>
      <w:r>
        <w:t>St</w:t>
      </w:r>
      <w:r>
        <w:rPr>
          <w:spacing w:val="1"/>
        </w:rPr>
        <w:t>e</w:t>
      </w:r>
      <w:r>
        <w:rPr>
          <w:spacing w:val="-1"/>
        </w:rPr>
        <w:t>a</w:t>
      </w:r>
      <w:r>
        <w:t>diness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a</w:t>
      </w:r>
      <w:r>
        <w:t>dout is</w:t>
      </w:r>
      <w:r>
        <w:rPr>
          <w:spacing w:val="7"/>
        </w:rPr>
        <w:t xml:space="preserve"> </w:t>
      </w:r>
      <w:r>
        <w:t>more</w:t>
      </w:r>
      <w:r>
        <w:rPr>
          <w:spacing w:val="5"/>
        </w:rPr>
        <w:t xml:space="preserve"> </w:t>
      </w:r>
      <w:r>
        <w:t>import</w:t>
      </w:r>
      <w:r>
        <w:rPr>
          <w:spacing w:val="-2"/>
        </w:rPr>
        <w:t>a</w:t>
      </w:r>
      <w:r>
        <w:t>nt</w:t>
      </w:r>
      <w:r>
        <w:rPr>
          <w:spacing w:val="7"/>
        </w:rPr>
        <w:t xml:space="preserve"> </w:t>
      </w:r>
      <w:r>
        <w:t>than</w:t>
      </w:r>
      <w:r>
        <w:rPr>
          <w:spacing w:val="4"/>
        </w:rPr>
        <w:t xml:space="preserve"> </w:t>
      </w:r>
      <w:r>
        <w:t>h</w:t>
      </w:r>
      <w:r>
        <w:rPr>
          <w:spacing w:val="-2"/>
        </w:rPr>
        <w:t>i</w:t>
      </w:r>
      <w:r>
        <w:rPr>
          <w:spacing w:val="-3"/>
        </w:rPr>
        <w:t>g</w:t>
      </w:r>
      <w:r>
        <w:t>h</w:t>
      </w:r>
      <w:r>
        <w:rPr>
          <w:spacing w:val="6"/>
        </w:rPr>
        <w:t xml:space="preserve"> </w:t>
      </w:r>
      <w:r>
        <w:t>sp</w:t>
      </w:r>
      <w:r>
        <w:rPr>
          <w:spacing w:val="-1"/>
        </w:rPr>
        <w:t>ee</w:t>
      </w:r>
      <w:r>
        <w:t>d</w:t>
      </w:r>
      <w:r>
        <w:rPr>
          <w:spacing w:val="6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</w:t>
      </w:r>
      <w:r>
        <w:t>u</w:t>
      </w:r>
      <w:r>
        <w:rPr>
          <w:spacing w:val="1"/>
        </w:rPr>
        <w:t>r</w:t>
      </w:r>
      <w:r>
        <w:rPr>
          <w:spacing w:val="-1"/>
        </w:rPr>
        <w:t>a</w:t>
      </w:r>
      <w:r>
        <w:rPr>
          <w:spacing w:val="3"/>
        </w:rPr>
        <w:t>c</w:t>
      </w:r>
      <w:r>
        <w:t>y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rPr>
          <w:spacing w:val="2"/>
        </w:rPr>
        <w:t>u</w:t>
      </w:r>
      <w:r>
        <w:t>pd</w:t>
      </w:r>
      <w:r>
        <w:rPr>
          <w:spacing w:val="-1"/>
        </w:rPr>
        <w:t>a</w:t>
      </w:r>
      <w:r>
        <w:t>ting</w:t>
      </w:r>
      <w:r>
        <w:rPr>
          <w:spacing w:val="4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f</w:t>
      </w:r>
      <w:r>
        <w:rPr>
          <w:spacing w:val="1"/>
        </w:rPr>
        <w:t>i</w:t>
      </w:r>
      <w:r>
        <w:rPr>
          <w:spacing w:val="-3"/>
        </w:rPr>
        <w:t>g</w:t>
      </w:r>
      <w:r>
        <w:t>ur</w:t>
      </w:r>
      <w:r>
        <w:rPr>
          <w:spacing w:val="-2"/>
        </w:rPr>
        <w:t>e</w:t>
      </w:r>
      <w:r>
        <w:t>s</w:t>
      </w:r>
      <w:r>
        <w:rPr>
          <w:spacing w:val="7"/>
        </w:rPr>
        <w:t xml:space="preserve"> </w:t>
      </w:r>
      <w:r>
        <w:t>is</w:t>
      </w:r>
      <w:r>
        <w:rPr>
          <w:spacing w:val="7"/>
        </w:rPr>
        <w:t xml:space="preserve"> </w:t>
      </w:r>
      <w:r>
        <w:t>not</w:t>
      </w:r>
      <w:r>
        <w:rPr>
          <w:spacing w:val="5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more</w:t>
      </w:r>
      <w:r>
        <w:rPr>
          <w:spacing w:val="12"/>
        </w:rPr>
        <w:t xml:space="preserve"> </w:t>
      </w:r>
      <w:r>
        <w:t>than on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in thr</w:t>
      </w:r>
      <w:r>
        <w:rPr>
          <w:spacing w:val="-2"/>
        </w:rPr>
        <w:t>e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ec</w:t>
      </w:r>
      <w:r>
        <w:t>onds.</w:t>
      </w:r>
      <w:r>
        <w:rPr>
          <w:spacing w:val="2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ddition, the</w:t>
      </w:r>
      <w:r>
        <w:rPr>
          <w:spacing w:val="-1"/>
        </w:rPr>
        <w:t xml:space="preserve"> </w:t>
      </w:r>
      <w:r>
        <w:t>indi</w:t>
      </w:r>
      <w:r>
        <w:rPr>
          <w:spacing w:val="-1"/>
        </w:rPr>
        <w:t>ca</w:t>
      </w:r>
      <w:r>
        <w:t>tor must r</w:t>
      </w:r>
      <w:r>
        <w:rPr>
          <w:spacing w:val="-2"/>
        </w:rPr>
        <w:t>e</w:t>
      </w:r>
      <w:r>
        <w:rPr>
          <w:spacing w:val="-1"/>
        </w:rPr>
        <w:t>a</w:t>
      </w:r>
      <w:r>
        <w:t xml:space="preserve">d </w:t>
      </w:r>
      <w:r>
        <w:rPr>
          <w:spacing w:val="1"/>
        </w:rPr>
        <w:t>z</w:t>
      </w:r>
      <w:r>
        <w:rPr>
          <w:spacing w:val="-1"/>
        </w:rPr>
        <w:t>e</w:t>
      </w:r>
      <w:r>
        <w:t xml:space="preserve">ro </w:t>
      </w:r>
      <w:r>
        <w:rPr>
          <w:spacing w:val="-2"/>
        </w:rPr>
        <w:t>a</w:t>
      </w:r>
      <w:r>
        <w:t xml:space="preserve">t </w:t>
      </w:r>
      <w:r>
        <w:rPr>
          <w:spacing w:val="1"/>
        </w:rPr>
        <w:t>z</w:t>
      </w:r>
      <w:r>
        <w:rPr>
          <w:spacing w:val="-1"/>
        </w:rPr>
        <w:t>e</w:t>
      </w:r>
      <w:r>
        <w:t xml:space="preserve">ro </w:t>
      </w:r>
      <w:r>
        <w:rPr>
          <w:spacing w:val="-2"/>
        </w:rPr>
        <w:t>(</w:t>
      </w:r>
      <w:r>
        <w:rPr>
          <w:spacing w:val="2"/>
        </w:rPr>
        <w:t>p</w:t>
      </w:r>
      <w:r>
        <w:t>r</w:t>
      </w:r>
      <w:r>
        <w:rPr>
          <w:spacing w:val="1"/>
        </w:rPr>
        <w:t>o</w:t>
      </w:r>
      <w:r>
        <w:rPr>
          <w:spacing w:val="-1"/>
        </w:rPr>
        <w:t>ce</w:t>
      </w:r>
      <w:r>
        <w:t>ss) input.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4"/>
        <w:jc w:val="both"/>
      </w:pPr>
      <w:r>
        <w:t>R</w:t>
      </w:r>
      <w:r>
        <w:rPr>
          <w:spacing w:val="-1"/>
        </w:rPr>
        <w:t>ea</w:t>
      </w:r>
      <w:r>
        <w:t>din</w:t>
      </w:r>
      <w:r>
        <w:rPr>
          <w:spacing w:val="-2"/>
        </w:rPr>
        <w:t>g</w:t>
      </w:r>
      <w:r>
        <w:t>s</w:t>
      </w:r>
      <w:r>
        <w:rPr>
          <w:spacing w:val="19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di</w:t>
      </w:r>
      <w:r>
        <w:rPr>
          <w:spacing w:val="1"/>
        </w:rPr>
        <w:t>r</w:t>
      </w:r>
      <w:r>
        <w:rPr>
          <w:spacing w:val="-1"/>
        </w:rPr>
        <w:t>ec</w:t>
      </w:r>
      <w:r>
        <w:t>t</w:t>
      </w:r>
      <w:r>
        <w:rPr>
          <w:spacing w:val="21"/>
        </w:rPr>
        <w:t xml:space="preserve"> </w:t>
      </w:r>
      <w:r>
        <w:t>without</w:t>
      </w:r>
      <w:r>
        <w:rPr>
          <w:spacing w:val="19"/>
        </w:rPr>
        <w:t xml:space="preserve"> </w:t>
      </w:r>
      <w:r>
        <w:t>using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v</w:t>
      </w:r>
      <w:r>
        <w:rPr>
          <w:spacing w:val="-1"/>
        </w:rPr>
        <w:t>e</w:t>
      </w:r>
      <w:r>
        <w:t>rsi</w:t>
      </w:r>
      <w:r>
        <w:rPr>
          <w:spacing w:val="2"/>
        </w:rPr>
        <w:t>o</w:t>
      </w:r>
      <w:r>
        <w:t>n</w:t>
      </w:r>
      <w:r>
        <w:rPr>
          <w:spacing w:val="18"/>
        </w:rPr>
        <w:t xml:space="preserve"> </w:t>
      </w:r>
      <w:r>
        <w:t>f</w:t>
      </w:r>
      <w:r>
        <w:rPr>
          <w:spacing w:val="-2"/>
        </w:rPr>
        <w:t>a</w:t>
      </w:r>
      <w:r>
        <w:rPr>
          <w:spacing w:val="-1"/>
        </w:rPr>
        <w:t>c</w:t>
      </w:r>
      <w:r>
        <w:t>tors</w:t>
      </w:r>
      <w:r>
        <w:rPr>
          <w:spacing w:val="21"/>
        </w:rPr>
        <w:t xml:space="preserve"> </w:t>
      </w:r>
      <w:r>
        <w:t>other</w:t>
      </w:r>
      <w:r>
        <w:rPr>
          <w:spacing w:val="17"/>
        </w:rPr>
        <w:t xml:space="preserve"> </w:t>
      </w:r>
      <w:r>
        <w:t>than</w:t>
      </w:r>
      <w:r>
        <w:rPr>
          <w:spacing w:val="20"/>
        </w:rPr>
        <w:t xml:space="preserve"> </w:t>
      </w:r>
      <w:r>
        <w:t>multiples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ten,</w:t>
      </w:r>
      <w:r>
        <w:rPr>
          <w:spacing w:val="18"/>
        </w:rPr>
        <w:t xml:space="preserve"> </w:t>
      </w:r>
      <w:r>
        <w:t>whi</w:t>
      </w:r>
      <w:r>
        <w:rPr>
          <w:spacing w:val="-1"/>
        </w:rPr>
        <w:t>c</w:t>
      </w:r>
      <w:r>
        <w:t>h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c</w:t>
      </w:r>
      <w:r>
        <w:t>lear</w:t>
      </w:r>
      <w:r>
        <w:rPr>
          <w:spacing w:val="1"/>
        </w:rPr>
        <w:t>l</w:t>
      </w:r>
      <w:r>
        <w:t>y</w:t>
      </w:r>
      <w:r>
        <w:rPr>
          <w:spacing w:val="-5"/>
        </w:rPr>
        <w:t xml:space="preserve"> </w:t>
      </w:r>
      <w:r>
        <w:t>indi</w:t>
      </w:r>
      <w:r>
        <w:rPr>
          <w:spacing w:val="1"/>
        </w:rPr>
        <w:t>c</w:t>
      </w:r>
      <w:r>
        <w:rPr>
          <w:spacing w:val="-1"/>
        </w:rPr>
        <w:t>a</w:t>
      </w:r>
      <w:r>
        <w:t>ted.</w:t>
      </w:r>
      <w:r>
        <w:rPr>
          <w:spacing w:val="1"/>
        </w:rPr>
        <w:t xml:space="preserve"> </w:t>
      </w:r>
      <w:r>
        <w:rPr>
          <w:spacing w:val="-2"/>
        </w:rPr>
        <w:t>F</w:t>
      </w:r>
      <w:r>
        <w:t>i</w:t>
      </w:r>
      <w:r>
        <w:rPr>
          <w:spacing w:val="-2"/>
        </w:rPr>
        <w:t>g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s shall be 14mm</w:t>
      </w:r>
      <w:r>
        <w:rPr>
          <w:spacing w:val="2"/>
        </w:rPr>
        <w:t xml:space="preserve"> </w:t>
      </w:r>
      <w:r>
        <w:t>g</w:t>
      </w:r>
      <w:r>
        <w:rPr>
          <w:spacing w:val="-1"/>
        </w:rPr>
        <w:t>a</w:t>
      </w:r>
      <w:r>
        <w:t>uge</w:t>
      </w:r>
      <w:r>
        <w:rPr>
          <w:spacing w:val="-1"/>
        </w:rPr>
        <w:t xml:space="preserve"> </w:t>
      </w:r>
      <w:r>
        <w:t>visible up</w:t>
      </w:r>
      <w:r>
        <w:rPr>
          <w:spacing w:val="2"/>
        </w:rPr>
        <w:t xml:space="preserve"> </w:t>
      </w:r>
      <w:r>
        <w:t>to 12 m</w:t>
      </w:r>
      <w:r>
        <w:rPr>
          <w:spacing w:val="-1"/>
        </w:rPr>
        <w:t>e</w:t>
      </w:r>
      <w:r>
        <w:t>tr</w:t>
      </w:r>
      <w:r>
        <w:rPr>
          <w:spacing w:val="-2"/>
        </w:rPr>
        <w:t>e</w:t>
      </w:r>
      <w:r>
        <w:t>s.</w:t>
      </w:r>
    </w:p>
    <w:p w:rsidR="001527E3" w:rsidRDefault="001527E3">
      <w:pPr>
        <w:kinsoku w:val="0"/>
        <w:overflowPunct w:val="0"/>
        <w:spacing w:before="3" w:line="220" w:lineRule="exact"/>
        <w:rPr>
          <w:sz w:val="22"/>
          <w:szCs w:val="22"/>
        </w:rPr>
      </w:pPr>
    </w:p>
    <w:p w:rsidR="001527E3" w:rsidRDefault="00586FE3">
      <w:pPr>
        <w:pStyle w:val="Heading3"/>
        <w:kinsoku w:val="0"/>
        <w:overflowPunct w:val="0"/>
        <w:ind w:left="119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237490" cy="118745"/>
            <wp:effectExtent l="0" t="0" r="0" b="0"/>
            <wp:docPr id="202" name="Picture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/>
                    <pic:cNvPicPr>
                      <a:picLocks noChangeAspect="1" noChangeArrowheads="1"/>
                    </pic:cNvPicPr>
                  </pic:nvPicPr>
                  <pic:blipFill>
                    <a:blip r:embed="rId2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</w:t>
      </w:r>
      <w:bookmarkStart w:id="199" w:name="bookmark198"/>
      <w:bookmarkEnd w:id="199"/>
      <w:r w:rsidR="001527E3">
        <w:rPr>
          <w:spacing w:val="-1"/>
          <w:position w:val="1"/>
        </w:rPr>
        <w:t>Integrato</w:t>
      </w:r>
      <w:r w:rsidR="001527E3">
        <w:rPr>
          <w:spacing w:val="2"/>
          <w:position w:val="1"/>
        </w:rPr>
        <w:t>r</w:t>
      </w:r>
      <w:r w:rsidR="001527E3">
        <w:rPr>
          <w:position w:val="1"/>
        </w:rPr>
        <w:t>s</w:t>
      </w:r>
      <w:r w:rsidR="001527E3">
        <w:rPr>
          <w:spacing w:val="-27"/>
          <w:position w:val="1"/>
        </w:rPr>
        <w:t xml:space="preserve"> </w:t>
      </w:r>
      <w:r w:rsidR="001527E3">
        <w:rPr>
          <w:spacing w:val="-1"/>
          <w:position w:val="1"/>
        </w:rPr>
        <w:t>(Tota</w:t>
      </w:r>
      <w:r w:rsidR="001527E3">
        <w:rPr>
          <w:spacing w:val="2"/>
          <w:position w:val="1"/>
        </w:rPr>
        <w:t>l</w:t>
      </w:r>
      <w:r w:rsidR="001527E3">
        <w:rPr>
          <w:spacing w:val="-1"/>
          <w:position w:val="1"/>
        </w:rPr>
        <w:t>ize</w:t>
      </w:r>
      <w:r w:rsidR="001527E3">
        <w:rPr>
          <w:spacing w:val="2"/>
          <w:position w:val="1"/>
        </w:rPr>
        <w:t>r</w:t>
      </w:r>
      <w:r w:rsidR="001527E3">
        <w:rPr>
          <w:spacing w:val="-1"/>
          <w:position w:val="1"/>
        </w:rPr>
        <w:t>s)</w:t>
      </w:r>
    </w:p>
    <w:p w:rsidR="001527E3" w:rsidRDefault="001527E3">
      <w:pPr>
        <w:kinsoku w:val="0"/>
        <w:overflowPunct w:val="0"/>
        <w:spacing w:line="170" w:lineRule="exact"/>
        <w:rPr>
          <w:sz w:val="17"/>
          <w:szCs w:val="17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2"/>
        <w:jc w:val="both"/>
      </w:pPr>
      <w:r>
        <w:t>Tot</w:t>
      </w:r>
      <w:r>
        <w:rPr>
          <w:spacing w:val="-1"/>
        </w:rPr>
        <w:t>a</w:t>
      </w:r>
      <w:r>
        <w:t>li</w:t>
      </w:r>
      <w:r>
        <w:rPr>
          <w:spacing w:val="1"/>
        </w:rPr>
        <w:t>z</w:t>
      </w:r>
      <w:r>
        <w:rPr>
          <w:spacing w:val="-1"/>
        </w:rPr>
        <w:t>e</w:t>
      </w:r>
      <w:r>
        <w:t>rs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8</w:t>
      </w:r>
      <w:r>
        <w:rPr>
          <w:spacing w:val="6"/>
        </w:rPr>
        <w:t xml:space="preserve"> </w:t>
      </w:r>
      <w:r>
        <w:t>f</w:t>
      </w:r>
      <w:r>
        <w:rPr>
          <w:spacing w:val="1"/>
        </w:rPr>
        <w:t>i</w:t>
      </w:r>
      <w:r>
        <w:rPr>
          <w:spacing w:val="-3"/>
        </w:rPr>
        <w:t>g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t>s</w:t>
      </w:r>
      <w:r>
        <w:rPr>
          <w:spacing w:val="4"/>
        </w:rPr>
        <w:t xml:space="preserve"> </w:t>
      </w:r>
      <w:r>
        <w:t>no</w:t>
      </w:r>
      <w:r>
        <w:rPr>
          <w:spacing w:val="3"/>
        </w:rPr>
        <w:t>n</w:t>
      </w:r>
      <w:r>
        <w:rPr>
          <w:spacing w:val="1"/>
        </w:rPr>
        <w:t>-</w:t>
      </w:r>
      <w:r>
        <w:t>r</w:t>
      </w:r>
      <w:r>
        <w:rPr>
          <w:spacing w:val="-2"/>
        </w:rPr>
        <w:t>e</w:t>
      </w:r>
      <w:r>
        <w:t>s</w:t>
      </w:r>
      <w:r>
        <w:rPr>
          <w:spacing w:val="-1"/>
        </w:rPr>
        <w:t>e</w:t>
      </w:r>
      <w:r>
        <w:t>tt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3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c</w:t>
      </w:r>
      <w:r>
        <w:t>h</w:t>
      </w:r>
      <w:r>
        <w:rPr>
          <w:spacing w:val="1"/>
        </w:rPr>
        <w:t>a</w:t>
      </w:r>
      <w:r>
        <w:t>nic</w:t>
      </w:r>
      <w:r>
        <w:rPr>
          <w:spacing w:val="-2"/>
        </w:rPr>
        <w:t>a</w:t>
      </w:r>
      <w:r>
        <w:t>l</w:t>
      </w:r>
      <w:r>
        <w:rPr>
          <w:spacing w:val="5"/>
        </w:rPr>
        <w:t xml:space="preserve"> </w:t>
      </w:r>
      <w:r>
        <w:t>impulse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ount</w:t>
      </w:r>
      <w:r>
        <w:rPr>
          <w:spacing w:val="1"/>
        </w:rPr>
        <w:t>e</w:t>
      </w:r>
      <w:r>
        <w:t>rs</w:t>
      </w:r>
      <w:r>
        <w:rPr>
          <w:spacing w:val="4"/>
        </w:rPr>
        <w:t xml:space="preserve"> </w:t>
      </w:r>
      <w:r>
        <w:t>or</w:t>
      </w:r>
      <w:r>
        <w:rPr>
          <w:spacing w:val="6"/>
        </w:rPr>
        <w:t xml:space="preserve"> </w:t>
      </w:r>
      <w:r>
        <w:t>stepp</w:t>
      </w:r>
      <w:r>
        <w:rPr>
          <w:spacing w:val="-2"/>
        </w:rPr>
        <w:t>e</w:t>
      </w:r>
      <w:r>
        <w:t>r</w:t>
      </w:r>
      <w:r>
        <w:rPr>
          <w:spacing w:val="6"/>
        </w:rPr>
        <w:t xml:space="preserve"> </w:t>
      </w:r>
      <w:r>
        <w:t>drive</w:t>
      </w:r>
      <w:r>
        <w:rPr>
          <w:spacing w:val="5"/>
        </w:rPr>
        <w:t xml:space="preserve"> </w:t>
      </w:r>
      <w:r>
        <w:t>with a</w:t>
      </w:r>
      <w:r>
        <w:rPr>
          <w:spacing w:val="56"/>
        </w:rPr>
        <w:t xml:space="preserve"> </w:t>
      </w:r>
      <w:r>
        <w:t>minimum</w:t>
      </w:r>
      <w:r>
        <w:rPr>
          <w:spacing w:val="57"/>
        </w:rPr>
        <w:t xml:space="preserve"> </w:t>
      </w:r>
      <w:r>
        <w:t>fi</w:t>
      </w:r>
      <w:r>
        <w:rPr>
          <w:spacing w:val="-3"/>
        </w:rPr>
        <w:t>g</w:t>
      </w:r>
      <w:r>
        <w:t>ure</w:t>
      </w:r>
      <w:r>
        <w:rPr>
          <w:spacing w:val="55"/>
        </w:rPr>
        <w:t xml:space="preserve"> </w:t>
      </w:r>
      <w:r>
        <w:t>si</w:t>
      </w:r>
      <w:r>
        <w:rPr>
          <w:spacing w:val="1"/>
        </w:rPr>
        <w:t>z</w:t>
      </w:r>
      <w:r>
        <w:t>e</w:t>
      </w:r>
      <w:r>
        <w:rPr>
          <w:spacing w:val="56"/>
        </w:rPr>
        <w:t xml:space="preserve"> </w:t>
      </w:r>
      <w:r>
        <w:t>of</w:t>
      </w:r>
      <w:r>
        <w:rPr>
          <w:spacing w:val="56"/>
        </w:rPr>
        <w:t xml:space="preserve"> </w:t>
      </w:r>
      <w:r>
        <w:t>9</w:t>
      </w:r>
      <w:r>
        <w:rPr>
          <w:spacing w:val="57"/>
        </w:rPr>
        <w:t xml:space="preserve"> </w:t>
      </w:r>
      <w:r>
        <w:t>x</w:t>
      </w:r>
      <w:r>
        <w:rPr>
          <w:spacing w:val="59"/>
        </w:rPr>
        <w:t xml:space="preserve"> </w:t>
      </w:r>
      <w:r>
        <w:t>4.5</w:t>
      </w:r>
      <w:r>
        <w:rPr>
          <w:spacing w:val="57"/>
        </w:rPr>
        <w:t xml:space="preserve"> </w:t>
      </w:r>
      <w:r>
        <w:t>mm.</w:t>
      </w:r>
      <w:r>
        <w:rPr>
          <w:spacing w:val="57"/>
        </w:rPr>
        <w:t xml:space="preserve"> </w:t>
      </w:r>
      <w:r>
        <w:t>El</w:t>
      </w:r>
      <w:r>
        <w:rPr>
          <w:spacing w:val="-1"/>
        </w:rPr>
        <w:t>ec</w:t>
      </w:r>
      <w:r>
        <w:t>tr</w:t>
      </w:r>
      <w:r>
        <w:rPr>
          <w:spacing w:val="-3"/>
        </w:rPr>
        <w:t>o</w:t>
      </w:r>
      <w:r>
        <w:t>nic</w:t>
      </w:r>
      <w:r>
        <w:rPr>
          <w:spacing w:val="56"/>
        </w:rPr>
        <w:t xml:space="preserve"> </w:t>
      </w:r>
      <w:r>
        <w:rPr>
          <w:spacing w:val="-1"/>
        </w:rPr>
        <w:t>c</w:t>
      </w:r>
      <w:r>
        <w:t>ounte</w:t>
      </w:r>
      <w:r>
        <w:rPr>
          <w:spacing w:val="-2"/>
        </w:rPr>
        <w:t>r</w:t>
      </w:r>
      <w:r>
        <w:t>s</w:t>
      </w:r>
      <w:r>
        <w:rPr>
          <w:spacing w:val="57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52"/>
        </w:rPr>
        <w:t xml:space="preserve"> </w:t>
      </w:r>
      <w:r>
        <w:t>be</w:t>
      </w:r>
      <w:r>
        <w:rPr>
          <w:spacing w:val="58"/>
        </w:rPr>
        <w:t xml:space="preserve"> </w:t>
      </w:r>
      <w:r>
        <w:rPr>
          <w:spacing w:val="1"/>
        </w:rPr>
        <w:t>e</w:t>
      </w:r>
      <w:r>
        <w:t>mpl</w:t>
      </w:r>
      <w:r>
        <w:rPr>
          <w:spacing w:val="2"/>
        </w:rPr>
        <w:t>o</w:t>
      </w:r>
      <w:r>
        <w:rPr>
          <w:spacing w:val="-5"/>
        </w:rPr>
        <w:t>y</w:t>
      </w:r>
      <w:r>
        <w:rPr>
          <w:spacing w:val="-1"/>
        </w:rPr>
        <w:t>e</w:t>
      </w:r>
      <w:r>
        <w:t>d</w:t>
      </w:r>
      <w:r>
        <w:rPr>
          <w:spacing w:val="57"/>
        </w:rPr>
        <w:t xml:space="preserve"> </w:t>
      </w:r>
      <w:r>
        <w:t>provided pr</w:t>
      </w:r>
      <w:r>
        <w:rPr>
          <w:spacing w:val="-2"/>
        </w:rPr>
        <w:t>e</w:t>
      </w:r>
      <w:r>
        <w:rPr>
          <w:spacing w:val="-1"/>
        </w:rPr>
        <w:t>ca</w:t>
      </w:r>
      <w:r>
        <w:t>utions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15"/>
        </w:rPr>
        <w:t xml:space="preserve"> </w:t>
      </w:r>
      <w:r>
        <w:t>tak</w:t>
      </w:r>
      <w:r>
        <w:rPr>
          <w:spacing w:val="-2"/>
        </w:rPr>
        <w:t>e</w:t>
      </w:r>
      <w:r>
        <w:t>n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r</w:t>
      </w:r>
      <w:r>
        <w:rPr>
          <w:spacing w:val="-2"/>
        </w:rPr>
        <w:t>e</w:t>
      </w:r>
      <w:r>
        <w:t>tain</w:t>
      </w:r>
      <w:r>
        <w:rPr>
          <w:spacing w:val="16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fi</w:t>
      </w:r>
      <w:r>
        <w:rPr>
          <w:spacing w:val="-3"/>
        </w:rPr>
        <w:t>g</w:t>
      </w:r>
      <w:r>
        <w:rPr>
          <w:spacing w:val="2"/>
        </w:rPr>
        <w:t>u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nt</w:t>
      </w:r>
      <w:r>
        <w:rPr>
          <w:spacing w:val="17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15"/>
        </w:rPr>
        <w:t xml:space="preserve"> </w:t>
      </w:r>
      <w:r>
        <w:t>f</w:t>
      </w:r>
      <w:r>
        <w:rPr>
          <w:spacing w:val="-2"/>
        </w:rPr>
        <w:t>a</w:t>
      </w:r>
      <w:r>
        <w:t>ilu</w:t>
      </w:r>
      <w:r>
        <w:rPr>
          <w:spacing w:val="1"/>
        </w:rPr>
        <w:t>r</w:t>
      </w:r>
      <w:r>
        <w:t>e</w:t>
      </w:r>
      <w:r>
        <w:rPr>
          <w:spacing w:val="15"/>
        </w:rPr>
        <w:t xml:space="preserve"> </w:t>
      </w:r>
      <w:r>
        <w:t>by</w:t>
      </w:r>
      <w:r>
        <w:rPr>
          <w:spacing w:val="11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e</w:t>
      </w:r>
      <w:r>
        <w:t>mo</w:t>
      </w:r>
      <w:r>
        <w:rPr>
          <w:spacing w:val="4"/>
        </w:rPr>
        <w:t>r</w:t>
      </w:r>
      <w:r>
        <w:t>y</w:t>
      </w:r>
      <w:r>
        <w:rPr>
          <w:spacing w:val="9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ac</w:t>
      </w:r>
      <w:r>
        <w:t>k</w:t>
      </w:r>
      <w:r>
        <w:rPr>
          <w:spacing w:val="16"/>
        </w:rPr>
        <w:t xml:space="preserve"> </w:t>
      </w:r>
      <w:r>
        <w:t xml:space="preserve">up. </w:t>
      </w:r>
      <w:r>
        <w:rPr>
          <w:spacing w:val="-4"/>
        </w:rPr>
        <w:t>I</w:t>
      </w:r>
      <w:r>
        <w:t>nt</w:t>
      </w:r>
      <w:r>
        <w:rPr>
          <w:spacing w:val="1"/>
        </w:rPr>
        <w:t>e</w:t>
      </w:r>
      <w:r>
        <w:t>gr</w:t>
      </w:r>
      <w:r>
        <w:rPr>
          <w:spacing w:val="-2"/>
        </w:rPr>
        <w:t>a</w:t>
      </w:r>
      <w:r>
        <w:t>tors</w:t>
      </w:r>
      <w:r>
        <w:rPr>
          <w:spacing w:val="13"/>
        </w:rPr>
        <w:t xml:space="preserve"> </w:t>
      </w:r>
      <w:r>
        <w:t>must</w:t>
      </w:r>
      <w:r>
        <w:rPr>
          <w:spacing w:val="12"/>
        </w:rPr>
        <w:t xml:space="preserve"> </w:t>
      </w:r>
      <w:r>
        <w:t>not</w:t>
      </w:r>
      <w:r>
        <w:rPr>
          <w:spacing w:val="14"/>
        </w:rPr>
        <w:t xml:space="preserve"> </w:t>
      </w:r>
      <w:r>
        <w:rPr>
          <w:spacing w:val="-2"/>
        </w:rPr>
        <w:t>"</w:t>
      </w:r>
      <w:r>
        <w:t>ti</w:t>
      </w:r>
      <w:r>
        <w:rPr>
          <w:spacing w:val="1"/>
        </w:rPr>
        <w:t>c</w:t>
      </w:r>
      <w:r>
        <w:t>k</w:t>
      </w:r>
      <w:r>
        <w:rPr>
          <w:spacing w:val="11"/>
        </w:rPr>
        <w:t xml:space="preserve"> </w:t>
      </w:r>
      <w:r>
        <w:t>ov</w:t>
      </w:r>
      <w:r>
        <w:rPr>
          <w:spacing w:val="-1"/>
        </w:rPr>
        <w:t>e</w:t>
      </w:r>
      <w:r>
        <w:rPr>
          <w:spacing w:val="1"/>
        </w:rPr>
        <w:t>r</w:t>
      </w:r>
      <w:r>
        <w:t>"</w:t>
      </w:r>
      <w:r>
        <w:rPr>
          <w:spacing w:val="9"/>
        </w:rPr>
        <w:t xml:space="preserve"> </w:t>
      </w:r>
      <w:r>
        <w:t>if</w:t>
      </w:r>
      <w:r>
        <w:rPr>
          <w:spacing w:val="13"/>
        </w:rPr>
        <w:t xml:space="preserve"> </w:t>
      </w:r>
      <w:r>
        <w:t>there</w:t>
      </w:r>
      <w:r>
        <w:rPr>
          <w:spacing w:val="10"/>
        </w:rPr>
        <w:t xml:space="preserve"> </w:t>
      </w:r>
      <w:r>
        <w:t>is</w:t>
      </w:r>
      <w:r>
        <w:rPr>
          <w:spacing w:val="12"/>
        </w:rPr>
        <w:t xml:space="preserve"> </w:t>
      </w:r>
      <w:r>
        <w:t>no</w:t>
      </w:r>
      <w:r>
        <w:rPr>
          <w:spacing w:val="13"/>
        </w:rPr>
        <w:t xml:space="preserve"> </w:t>
      </w:r>
      <w:r>
        <w:t>pr</w:t>
      </w:r>
      <w:r>
        <w:rPr>
          <w:spacing w:val="1"/>
        </w:rPr>
        <w:t>o</w:t>
      </w:r>
      <w:r>
        <w:rPr>
          <w:spacing w:val="-1"/>
        </w:rPr>
        <w:t>ce</w:t>
      </w:r>
      <w:r>
        <w:t>ss</w:t>
      </w:r>
      <w:r>
        <w:rPr>
          <w:spacing w:val="12"/>
        </w:rPr>
        <w:t xml:space="preserve"> </w:t>
      </w:r>
      <w:r>
        <w:t>input.</w:t>
      </w:r>
      <w:r>
        <w:rPr>
          <w:spacing w:val="11"/>
        </w:rPr>
        <w:t xml:space="preserve"> </w:t>
      </w:r>
      <w:r>
        <w:t>R</w:t>
      </w:r>
      <w:r>
        <w:rPr>
          <w:spacing w:val="1"/>
        </w:rPr>
        <w:t>e</w:t>
      </w:r>
      <w:r>
        <w:rPr>
          <w:spacing w:val="-1"/>
        </w:rPr>
        <w:t>a</w:t>
      </w:r>
      <w:r>
        <w:t>din</w:t>
      </w:r>
      <w:r>
        <w:rPr>
          <w:spacing w:val="-2"/>
        </w:rPr>
        <w:t>g</w:t>
      </w:r>
      <w:r>
        <w:t>s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di</w:t>
      </w:r>
      <w:r>
        <w:rPr>
          <w:spacing w:val="1"/>
        </w:rPr>
        <w:t>r</w:t>
      </w:r>
      <w:r>
        <w:rPr>
          <w:spacing w:val="-1"/>
        </w:rPr>
        <w:t>ec</w:t>
      </w:r>
      <w:r>
        <w:t>t</w:t>
      </w:r>
      <w:r>
        <w:rPr>
          <w:spacing w:val="12"/>
        </w:rPr>
        <w:t xml:space="preserve"> </w:t>
      </w:r>
      <w:r>
        <w:t>without using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v</w:t>
      </w:r>
      <w:r>
        <w:rPr>
          <w:spacing w:val="-1"/>
        </w:rPr>
        <w:t>e</w:t>
      </w:r>
      <w:r>
        <w:t xml:space="preserve">rsion </w:t>
      </w:r>
      <w:r>
        <w:rPr>
          <w:spacing w:val="-1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tors</w:t>
      </w:r>
      <w:r>
        <w:rPr>
          <w:spacing w:val="2"/>
        </w:rPr>
        <w:t xml:space="preserve"> </w:t>
      </w:r>
      <w:r>
        <w:t>other</w:t>
      </w:r>
      <w:r>
        <w:rPr>
          <w:spacing w:val="-2"/>
        </w:rPr>
        <w:t xml:space="preserve"> </w:t>
      </w:r>
      <w:r>
        <w:t>than multipl</w:t>
      </w:r>
      <w:r>
        <w:rPr>
          <w:spacing w:val="-1"/>
        </w:rPr>
        <w:t>e</w:t>
      </w:r>
      <w:r>
        <w:t>s of t</w:t>
      </w:r>
      <w:r>
        <w:rPr>
          <w:spacing w:val="-1"/>
        </w:rPr>
        <w:t>e</w:t>
      </w:r>
      <w:r>
        <w:t>n, whi</w:t>
      </w:r>
      <w:r>
        <w:rPr>
          <w:spacing w:val="-1"/>
        </w:rPr>
        <w:t>c</w:t>
      </w:r>
      <w:r>
        <w:t>h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c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4"/>
        </w:rPr>
        <w:t>l</w:t>
      </w:r>
      <w:r>
        <w:t>y</w:t>
      </w:r>
      <w:r>
        <w:rPr>
          <w:spacing w:val="-3"/>
        </w:rPr>
        <w:t xml:space="preserve"> </w:t>
      </w:r>
      <w:r>
        <w:t>indi</w:t>
      </w:r>
      <w:r>
        <w:rPr>
          <w:spacing w:val="-1"/>
        </w:rPr>
        <w:t>ca</w:t>
      </w:r>
      <w:r>
        <w:t>ted.</w:t>
      </w:r>
    </w:p>
    <w:p w:rsidR="001527E3" w:rsidRDefault="001527E3">
      <w:pPr>
        <w:kinsoku w:val="0"/>
        <w:overflowPunct w:val="0"/>
        <w:spacing w:before="20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4"/>
        <w:ind w:left="119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32740" cy="118745"/>
            <wp:effectExtent l="0" t="0" r="0" b="0"/>
            <wp:docPr id="203" name="Picture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"/>
                    <pic:cNvPicPr>
                      <a:picLocks noChangeAspect="1" noChangeArrowheads="1"/>
                    </pic:cNvPicPr>
                  </pic:nvPicPr>
                  <pic:blipFill>
                    <a:blip r:embed="rId2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00" w:name="bookmark199"/>
      <w:bookmarkEnd w:id="200"/>
      <w:r w:rsidR="001527E3">
        <w:rPr>
          <w:b/>
          <w:bCs/>
          <w:position w:val="1"/>
          <w:sz w:val="26"/>
          <w:szCs w:val="26"/>
        </w:rPr>
        <w:t>Tran</w:t>
      </w:r>
      <w:r w:rsidR="001527E3">
        <w:rPr>
          <w:b/>
          <w:bCs/>
          <w:spacing w:val="2"/>
          <w:position w:val="1"/>
          <w:sz w:val="26"/>
          <w:szCs w:val="26"/>
        </w:rPr>
        <w:t>s</w:t>
      </w:r>
      <w:r w:rsidR="001527E3">
        <w:rPr>
          <w:b/>
          <w:bCs/>
          <w:spacing w:val="-3"/>
          <w:position w:val="1"/>
          <w:sz w:val="26"/>
          <w:szCs w:val="26"/>
        </w:rPr>
        <w:t>m</w:t>
      </w:r>
      <w:r w:rsidR="001527E3">
        <w:rPr>
          <w:b/>
          <w:bCs/>
          <w:position w:val="1"/>
          <w:sz w:val="26"/>
          <w:szCs w:val="26"/>
        </w:rPr>
        <w:t>it</w:t>
      </w:r>
      <w:r w:rsidR="001527E3">
        <w:rPr>
          <w:b/>
          <w:bCs/>
          <w:spacing w:val="2"/>
          <w:position w:val="1"/>
          <w:sz w:val="26"/>
          <w:szCs w:val="26"/>
        </w:rPr>
        <w:t>t</w:t>
      </w:r>
      <w:r w:rsidR="001527E3">
        <w:rPr>
          <w:b/>
          <w:bCs/>
          <w:position w:val="1"/>
          <w:sz w:val="26"/>
          <w:szCs w:val="26"/>
        </w:rPr>
        <w:t>ers</w:t>
      </w:r>
    </w:p>
    <w:p w:rsidR="001527E3" w:rsidRDefault="001527E3">
      <w:pPr>
        <w:kinsoku w:val="0"/>
        <w:overflowPunct w:val="0"/>
        <w:spacing w:before="1" w:line="170" w:lineRule="exact"/>
        <w:rPr>
          <w:sz w:val="17"/>
          <w:szCs w:val="17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2"/>
        <w:jc w:val="both"/>
      </w:pPr>
      <w:r>
        <w:t>T</w:t>
      </w:r>
      <w:r>
        <w:rPr>
          <w:spacing w:val="-1"/>
        </w:rPr>
        <w:t>ra</w:t>
      </w:r>
      <w:r>
        <w:t>nsmitte</w:t>
      </w:r>
      <w:r>
        <w:rPr>
          <w:spacing w:val="-2"/>
        </w:rPr>
        <w:t>r</w:t>
      </w:r>
      <w:r>
        <w:t>s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m</w:t>
      </w:r>
      <w:r>
        <w:rPr>
          <w:spacing w:val="1"/>
        </w:rPr>
        <w:t>a</w:t>
      </w:r>
      <w:r>
        <w:t>nuf</w:t>
      </w:r>
      <w:r>
        <w:rPr>
          <w:spacing w:val="-2"/>
        </w:rPr>
        <w:t>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17"/>
        </w:rPr>
        <w:t xml:space="preserve"> </w:t>
      </w:r>
      <w:r>
        <w:t>mat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rPr>
          <w:spacing w:val="2"/>
        </w:rPr>
        <w:t>l</w:t>
      </w:r>
      <w:r>
        <w:t>s</w:t>
      </w:r>
      <w:r>
        <w:rPr>
          <w:spacing w:val="16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16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use</w:t>
      </w:r>
      <w:r>
        <w:rPr>
          <w:spacing w:val="15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5"/>
        </w:rPr>
        <w:t xml:space="preserve"> </w:t>
      </w:r>
      <w:r>
        <w:t>proc</w:t>
      </w:r>
      <w:r>
        <w:rPr>
          <w:spacing w:val="-1"/>
        </w:rPr>
        <w:t>e</w:t>
      </w:r>
      <w:r>
        <w:t>ss</w:t>
      </w:r>
      <w:r>
        <w:rPr>
          <w:spacing w:val="17"/>
        </w:rPr>
        <w:t xml:space="preserve"> </w:t>
      </w:r>
      <w:r>
        <w:t xml:space="preserve">medium </w:t>
      </w:r>
      <w:r>
        <w:rPr>
          <w:spacing w:val="-1"/>
        </w:rPr>
        <w:t>a</w:t>
      </w:r>
      <w:r>
        <w:t>nd f</w:t>
      </w:r>
      <w:r>
        <w:rPr>
          <w:spacing w:val="-1"/>
        </w:rPr>
        <w:t>o</w:t>
      </w:r>
      <w:r>
        <w:t>r the</w:t>
      </w:r>
      <w:r>
        <w:rPr>
          <w:spacing w:val="-2"/>
        </w:rPr>
        <w:t xml:space="preserve"> </w:t>
      </w:r>
      <w:r>
        <w:t>site</w:t>
      </w:r>
      <w:r>
        <w:rPr>
          <w:spacing w:val="-1"/>
        </w:rPr>
        <w:t xml:space="preserve"> a</w:t>
      </w:r>
      <w:r>
        <w:t>mbi</w:t>
      </w:r>
      <w:r>
        <w:rPr>
          <w:spacing w:val="-1"/>
        </w:rPr>
        <w:t>e</w:t>
      </w:r>
      <w:r>
        <w:t>nt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t xml:space="preserve">onditions and this shall </w:t>
      </w:r>
      <w:r>
        <w:rPr>
          <w:spacing w:val="-2"/>
        </w:rPr>
        <w:t>b</w:t>
      </w:r>
      <w:r>
        <w:t>e</w:t>
      </w:r>
      <w:r>
        <w:rPr>
          <w:spacing w:val="-1"/>
        </w:rPr>
        <w:t xml:space="preserve"> </w:t>
      </w:r>
      <w:r>
        <w:t>subj</w:t>
      </w:r>
      <w:r>
        <w:rPr>
          <w:spacing w:val="-1"/>
        </w:rPr>
        <w:t>ec</w:t>
      </w:r>
      <w:r>
        <w:t xml:space="preserve">t to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a</w:t>
      </w:r>
      <w:r>
        <w:t xml:space="preserve">l </w:t>
      </w:r>
      <w:r>
        <w:rPr>
          <w:spacing w:val="2"/>
        </w:rPr>
        <w:t>b</w:t>
      </w:r>
      <w:r>
        <w:t>y</w:t>
      </w:r>
      <w:r>
        <w:rPr>
          <w:spacing w:val="-5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ee</w:t>
      </w:r>
      <w:r>
        <w:t>r.</w:t>
      </w:r>
    </w:p>
    <w:p w:rsidR="001527E3" w:rsidRDefault="001527E3">
      <w:pPr>
        <w:kinsoku w:val="0"/>
        <w:overflowPunct w:val="0"/>
        <w:spacing w:before="1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The</w:t>
      </w:r>
      <w:r>
        <w:rPr>
          <w:spacing w:val="34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36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rPr>
          <w:spacing w:val="-1"/>
        </w:rPr>
        <w:t>c</w:t>
      </w:r>
      <w:r>
        <w:t>onstr</w:t>
      </w:r>
      <w:r>
        <w:rPr>
          <w:spacing w:val="1"/>
        </w:rPr>
        <w:t>u</w:t>
      </w:r>
      <w:r>
        <w:rPr>
          <w:spacing w:val="-1"/>
        </w:rPr>
        <w:t>c</w:t>
      </w:r>
      <w:r>
        <w:t>tion</w:t>
      </w:r>
      <w:r>
        <w:rPr>
          <w:spacing w:val="3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35"/>
        </w:rPr>
        <w:t xml:space="preserve"> </w:t>
      </w:r>
      <w:r>
        <w:t>for</w:t>
      </w:r>
      <w:r>
        <w:rPr>
          <w:spacing w:val="34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spacing w:val="-1"/>
        </w:rPr>
        <w:t>c</w:t>
      </w:r>
      <w:r>
        <w:t>limatic</w:t>
      </w:r>
      <w:r>
        <w:rPr>
          <w:spacing w:val="35"/>
        </w:rPr>
        <w:t xml:space="preserve"> </w:t>
      </w:r>
      <w:r>
        <w:rPr>
          <w:spacing w:val="-1"/>
        </w:rPr>
        <w:t>c</w:t>
      </w:r>
      <w:r>
        <w:t>onditions</w:t>
      </w:r>
      <w:r>
        <w:rPr>
          <w:spacing w:val="36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5"/>
        </w:rPr>
        <w:t>c</w:t>
      </w:r>
      <w:r>
        <w:t>rib</w:t>
      </w:r>
      <w:r>
        <w:rPr>
          <w:spacing w:val="-2"/>
        </w:rPr>
        <w:t>e</w:t>
      </w:r>
      <w:r>
        <w:t>d</w:t>
      </w:r>
      <w:r>
        <w:rPr>
          <w:spacing w:val="35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t>the 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wh</w:t>
      </w:r>
      <w:r>
        <w:rPr>
          <w:spacing w:val="-2"/>
        </w:rPr>
        <w:t>e</w:t>
      </w:r>
      <w:r>
        <w:rPr>
          <w:spacing w:val="1"/>
        </w:rPr>
        <w:t>r</w:t>
      </w:r>
      <w:r>
        <w:t>e</w:t>
      </w:r>
      <w:r>
        <w:rPr>
          <w:spacing w:val="32"/>
        </w:rPr>
        <w:t xml:space="preserve"> </w:t>
      </w:r>
      <w:r>
        <w:t>n</w:t>
      </w:r>
      <w:r>
        <w:rPr>
          <w:spacing w:val="-1"/>
        </w:rPr>
        <w:t>ece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26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32"/>
        </w:rPr>
        <w:t xml:space="preserve"> </w:t>
      </w:r>
      <w:r>
        <w:t>h</w:t>
      </w:r>
      <w:r>
        <w:rPr>
          <w:spacing w:val="1"/>
        </w:rPr>
        <w:t>e</w:t>
      </w:r>
      <w:r>
        <w:rPr>
          <w:spacing w:val="-1"/>
        </w:rPr>
        <w:t>a</w:t>
      </w:r>
      <w:r>
        <w:rPr>
          <w:spacing w:val="4"/>
        </w:rPr>
        <w:t>v</w:t>
      </w:r>
      <w:r>
        <w:t>y</w:t>
      </w:r>
      <w:r>
        <w:rPr>
          <w:spacing w:val="30"/>
        </w:rPr>
        <w:t xml:space="preserve"> </w:t>
      </w:r>
      <w:r>
        <w:t>du</w:t>
      </w:r>
      <w:r>
        <w:rPr>
          <w:spacing w:val="2"/>
        </w:rPr>
        <w:t>t</w:t>
      </w:r>
      <w:r>
        <w:t>y</w:t>
      </w:r>
      <w:r>
        <w:rPr>
          <w:spacing w:val="26"/>
        </w:rPr>
        <w:t xml:space="preserve"> </w:t>
      </w:r>
      <w:r>
        <w:t>GRP</w:t>
      </w:r>
      <w:r>
        <w:rPr>
          <w:spacing w:val="34"/>
        </w:rPr>
        <w:t xml:space="preserve"> </w:t>
      </w:r>
      <w:r>
        <w:t>w</w:t>
      </w:r>
      <w:r>
        <w:rPr>
          <w:spacing w:val="-2"/>
        </w:rPr>
        <w:t>e</w:t>
      </w:r>
      <w:r>
        <w:rPr>
          <w:spacing w:val="-1"/>
        </w:rPr>
        <w:t>a</w:t>
      </w:r>
      <w:r>
        <w:t>th</w:t>
      </w:r>
      <w:r>
        <w:rPr>
          <w:spacing w:val="1"/>
        </w:rPr>
        <w:t>e</w:t>
      </w:r>
      <w:r>
        <w:t>rp</w:t>
      </w:r>
      <w:r>
        <w:rPr>
          <w:spacing w:val="-2"/>
        </w:rPr>
        <w:t>r</w:t>
      </w:r>
      <w:r>
        <w:t>oo</w:t>
      </w:r>
      <w:r>
        <w:rPr>
          <w:spacing w:val="1"/>
        </w:rPr>
        <w:t>f</w:t>
      </w:r>
      <w:r>
        <w:t>s</w:t>
      </w:r>
      <w:r>
        <w:rPr>
          <w:spacing w:val="33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losur</w:t>
      </w:r>
      <w:r>
        <w:rPr>
          <w:spacing w:val="-1"/>
        </w:rPr>
        <w:t>e</w:t>
      </w:r>
      <w:r>
        <w:t>s</w:t>
      </w:r>
      <w:r>
        <w:rPr>
          <w:spacing w:val="33"/>
        </w:rPr>
        <w:t xml:space="preserve"> </w:t>
      </w:r>
      <w:r>
        <w:t>with vie</w:t>
      </w:r>
      <w:r>
        <w:rPr>
          <w:spacing w:val="-1"/>
        </w:rPr>
        <w:t>w</w:t>
      </w:r>
      <w:r>
        <w:t>ing</w:t>
      </w:r>
      <w:r>
        <w:rPr>
          <w:spacing w:val="-2"/>
        </w:rPr>
        <w:t xml:space="preserve"> </w:t>
      </w:r>
      <w:r>
        <w:t>windows 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pro</w:t>
      </w:r>
      <w:r>
        <w:rPr>
          <w:spacing w:val="-1"/>
        </w:rPr>
        <w:t>v</w:t>
      </w:r>
      <w:r>
        <w:t>ided.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T</w:t>
      </w:r>
      <w:r>
        <w:rPr>
          <w:spacing w:val="-1"/>
        </w:rPr>
        <w:t>ra</w:t>
      </w:r>
      <w:r>
        <w:t>nsmitt</w:t>
      </w:r>
      <w:r>
        <w:rPr>
          <w:spacing w:val="-1"/>
        </w:rPr>
        <w:t>e</w:t>
      </w:r>
      <w:r>
        <w:t>rs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provide</w:t>
      </w:r>
      <w:r>
        <w:rPr>
          <w:spacing w:val="5"/>
        </w:rPr>
        <w:t xml:space="preserve"> </w:t>
      </w:r>
      <w:r>
        <w:t>4mA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20</w:t>
      </w:r>
      <w:r>
        <w:rPr>
          <w:spacing w:val="6"/>
        </w:rPr>
        <w:t xml:space="preserve"> </w:t>
      </w:r>
      <w:r>
        <w:t>mA</w:t>
      </w:r>
      <w:r>
        <w:rPr>
          <w:spacing w:val="6"/>
        </w:rPr>
        <w:t xml:space="preserve"> </w:t>
      </w:r>
      <w:r>
        <w:t>ou</w:t>
      </w:r>
      <w:r>
        <w:rPr>
          <w:spacing w:val="-2"/>
        </w:rPr>
        <w:t>t</w:t>
      </w:r>
      <w:r>
        <w:t>put</w:t>
      </w:r>
      <w:r>
        <w:rPr>
          <w:spacing w:val="7"/>
        </w:rPr>
        <w:t xml:space="preserve"> 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ls</w:t>
      </w:r>
      <w:r>
        <w:rPr>
          <w:spacing w:val="7"/>
        </w:rPr>
        <w:t xml:space="preserve"> </w:t>
      </w:r>
      <w:r>
        <w:t>prop</w:t>
      </w:r>
      <w:r>
        <w:rPr>
          <w:spacing w:val="-1"/>
        </w:rPr>
        <w:t>o</w:t>
      </w:r>
      <w:r>
        <w:t>rtion</w:t>
      </w:r>
      <w:r>
        <w:rPr>
          <w:spacing w:val="-1"/>
        </w:rPr>
        <w:t>a</w:t>
      </w:r>
      <w:r>
        <w:t>l</w:t>
      </w:r>
      <w:r>
        <w:rPr>
          <w:spacing w:val="9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me</w:t>
      </w:r>
      <w:r>
        <w:rPr>
          <w:spacing w:val="-2"/>
        </w:rPr>
        <w:t>a</w:t>
      </w:r>
      <w:r>
        <w:t>sur</w:t>
      </w:r>
      <w:r>
        <w:rPr>
          <w:spacing w:val="-2"/>
        </w:rPr>
        <w:t>e</w:t>
      </w:r>
      <w:r>
        <w:t xml:space="preserve">d </w:t>
      </w:r>
      <w:r>
        <w:rPr>
          <w:spacing w:val="-1"/>
        </w:rPr>
        <w:t>c</w:t>
      </w:r>
      <w:r>
        <w:t>onditions.</w:t>
      </w:r>
      <w:r>
        <w:rPr>
          <w:spacing w:val="22"/>
        </w:rPr>
        <w:t xml:space="preserve"> </w:t>
      </w:r>
      <w:r>
        <w:t>They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te</w:t>
      </w:r>
      <w:r>
        <w:rPr>
          <w:spacing w:val="20"/>
        </w:rPr>
        <w:t xml:space="preserve"> </w:t>
      </w:r>
      <w:r>
        <w:t>on</w:t>
      </w:r>
      <w:r>
        <w:rPr>
          <w:spacing w:val="21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2</w:t>
      </w:r>
      <w:r>
        <w:rPr>
          <w:spacing w:val="21"/>
        </w:rPr>
        <w:t xml:space="preserve"> </w:t>
      </w:r>
      <w:r>
        <w:t>wi</w:t>
      </w:r>
      <w:r>
        <w:rPr>
          <w:spacing w:val="1"/>
        </w:rPr>
        <w:t>r</w:t>
      </w:r>
      <w:r>
        <w:t>e</w:t>
      </w:r>
      <w:r>
        <w:rPr>
          <w:spacing w:val="20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st</w:t>
      </w:r>
      <w:r>
        <w:rPr>
          <w:spacing w:val="1"/>
        </w:rPr>
        <w:t>e</w:t>
      </w:r>
      <w:r>
        <w:t>m</w:t>
      </w:r>
      <w:r>
        <w:rPr>
          <w:spacing w:val="21"/>
        </w:rPr>
        <w:t xml:space="preserve"> </w:t>
      </w:r>
      <w:r>
        <w:t>fo</w:t>
      </w:r>
      <w:r>
        <w:rPr>
          <w:spacing w:val="-2"/>
        </w:rPr>
        <w:t>r</w:t>
      </w:r>
      <w:r>
        <w:t>ming</w:t>
      </w:r>
      <w:r>
        <w:rPr>
          <w:spacing w:val="18"/>
        </w:rPr>
        <w:t xml:space="preserve"> </w:t>
      </w:r>
      <w:r>
        <w:t>a</w:t>
      </w:r>
      <w:r>
        <w:rPr>
          <w:spacing w:val="20"/>
        </w:rPr>
        <w:t xml:space="preserve"> </w:t>
      </w:r>
      <w:r>
        <w:t>loop.</w:t>
      </w:r>
      <w:r>
        <w:rPr>
          <w:spacing w:val="21"/>
        </w:rPr>
        <w:t xml:space="preserve"> </w:t>
      </w:r>
      <w:r>
        <w:t>Th</w:t>
      </w:r>
      <w:r>
        <w:rPr>
          <w:spacing w:val="3"/>
        </w:rPr>
        <w:t>e</w:t>
      </w:r>
      <w:r>
        <w:t>y</w:t>
      </w:r>
      <w:r>
        <w:rPr>
          <w:spacing w:val="1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fitted</w:t>
      </w:r>
      <w:r>
        <w:rPr>
          <w:spacing w:val="21"/>
        </w:rPr>
        <w:t xml:space="preserve"> </w:t>
      </w:r>
      <w:r>
        <w:t>with output met</w:t>
      </w:r>
      <w:r>
        <w:rPr>
          <w:spacing w:val="-1"/>
        </w:rPr>
        <w:t>e</w:t>
      </w:r>
      <w:r>
        <w:t xml:space="preserve">rs to </w:t>
      </w:r>
      <w:r>
        <w:rPr>
          <w:spacing w:val="-3"/>
        </w:rPr>
        <w:t>g</w:t>
      </w:r>
      <w:r>
        <w:t>ive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x</w:t>
      </w:r>
      <w:r>
        <w:t>im</w:t>
      </w:r>
      <w:r>
        <w:rPr>
          <w:spacing w:val="-1"/>
        </w:rPr>
        <w:t>a</w:t>
      </w:r>
      <w:r>
        <w:t>te indic</w:t>
      </w:r>
      <w:r>
        <w:rPr>
          <w:spacing w:val="-2"/>
        </w:rPr>
        <w:t>a</w:t>
      </w:r>
      <w:r>
        <w:t>tion of</w:t>
      </w:r>
      <w:r>
        <w:rPr>
          <w:spacing w:val="-1"/>
        </w:rPr>
        <w:t xml:space="preserve"> </w:t>
      </w:r>
      <w:r>
        <w:t>tr</w:t>
      </w:r>
      <w:r>
        <w:rPr>
          <w:spacing w:val="-2"/>
        </w:rPr>
        <w:t>a</w:t>
      </w:r>
      <w:r>
        <w:t>nsmitt</w:t>
      </w:r>
      <w:r>
        <w:rPr>
          <w:spacing w:val="-1"/>
        </w:rPr>
        <w:t>e</w:t>
      </w:r>
      <w:r>
        <w:t>r output sc</w:t>
      </w:r>
      <w:r>
        <w:rPr>
          <w:spacing w:val="-2"/>
        </w:rPr>
        <w:t>a</w:t>
      </w:r>
      <w:r>
        <w:t>l</w:t>
      </w:r>
      <w:r>
        <w:rPr>
          <w:spacing w:val="1"/>
        </w:rPr>
        <w:t>e</w:t>
      </w:r>
      <w:r>
        <w:t>d 0</w:t>
      </w:r>
      <w:r>
        <w:rPr>
          <w:spacing w:val="3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100</w:t>
      </w:r>
      <w:r>
        <w:rPr>
          <w:spacing w:val="-1"/>
        </w:rPr>
        <w:t>%</w:t>
      </w:r>
      <w:r>
        <w:t>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3"/>
        <w:jc w:val="both"/>
      </w:pPr>
      <w:r>
        <w:t>Dif</w:t>
      </w:r>
      <w:r>
        <w:rPr>
          <w:spacing w:val="-2"/>
        </w:rPr>
        <w:t>f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nti</w:t>
      </w:r>
      <w:r>
        <w:rPr>
          <w:spacing w:val="-1"/>
        </w:rPr>
        <w:t>a</w:t>
      </w:r>
      <w:r>
        <w:t>l</w:t>
      </w:r>
      <w:r>
        <w:rPr>
          <w:spacing w:val="55"/>
        </w:rPr>
        <w:t xml:space="preserve"> </w:t>
      </w:r>
      <w:r>
        <w:t>p</w:t>
      </w:r>
      <w:r>
        <w:rPr>
          <w:spacing w:val="1"/>
        </w:rPr>
        <w:t>r</w:t>
      </w:r>
      <w:r>
        <w:rPr>
          <w:spacing w:val="-1"/>
        </w:rPr>
        <w:t>e</w:t>
      </w:r>
      <w:r>
        <w:t>ssure</w:t>
      </w:r>
      <w:r>
        <w:rPr>
          <w:spacing w:val="55"/>
        </w:rPr>
        <w:t xml:space="preserve"> </w:t>
      </w:r>
      <w:r>
        <w:t>transmitt</w:t>
      </w:r>
      <w:r>
        <w:rPr>
          <w:spacing w:val="-1"/>
        </w:rPr>
        <w:t>e</w:t>
      </w:r>
      <w:r>
        <w:t>rs</w:t>
      </w:r>
      <w:r>
        <w:rPr>
          <w:spacing w:val="54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5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5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a</w:t>
      </w:r>
      <w:r>
        <w:t>ve</w:t>
      </w:r>
      <w:r>
        <w:rPr>
          <w:spacing w:val="56"/>
        </w:rPr>
        <w:t xml:space="preserve"> </w:t>
      </w:r>
      <w:r>
        <w:rPr>
          <w:spacing w:val="-1"/>
        </w:rPr>
        <w:t>ca</w:t>
      </w:r>
      <w:r>
        <w:t>p</w:t>
      </w:r>
      <w:r>
        <w:rPr>
          <w:spacing w:val="1"/>
        </w:rPr>
        <w:t>a</w:t>
      </w:r>
      <w:r>
        <w:rPr>
          <w:spacing w:val="-1"/>
        </w:rPr>
        <w:t>c</w:t>
      </w:r>
      <w:r>
        <w:t>it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54"/>
        </w:rPr>
        <w:t xml:space="preserve"> </w:t>
      </w:r>
      <w:r>
        <w:t>or</w:t>
      </w:r>
      <w:r>
        <w:rPr>
          <w:spacing w:val="56"/>
        </w:rPr>
        <w:t xml:space="preserve"> </w:t>
      </w:r>
      <w:r>
        <w:t>ind</w:t>
      </w:r>
      <w:r>
        <w:rPr>
          <w:spacing w:val="2"/>
        </w:rPr>
        <w:t>u</w:t>
      </w:r>
      <w:r>
        <w:rPr>
          <w:spacing w:val="-1"/>
        </w:rPr>
        <w:t>c</w:t>
      </w:r>
      <w:r>
        <w:t>tive</w:t>
      </w:r>
      <w:r>
        <w:rPr>
          <w:spacing w:val="54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t>pe</w:t>
      </w:r>
      <w:r>
        <w:rPr>
          <w:spacing w:val="56"/>
        </w:rPr>
        <w:t xml:space="preserve"> </w:t>
      </w:r>
      <w:r>
        <w:t>s</w:t>
      </w:r>
      <w:r>
        <w:rPr>
          <w:spacing w:val="-1"/>
        </w:rPr>
        <w:t>e</w:t>
      </w:r>
      <w:r>
        <w:t>nsi</w:t>
      </w:r>
      <w:r>
        <w:rPr>
          <w:spacing w:val="2"/>
        </w:rPr>
        <w:t>n</w:t>
      </w:r>
      <w:r>
        <w:t xml:space="preserve">g </w:t>
      </w:r>
      <w:r>
        <w:rPr>
          <w:spacing w:val="-1"/>
        </w:rPr>
        <w:t>e</w:t>
      </w:r>
      <w:r>
        <w:t>lem</w:t>
      </w:r>
      <w:r>
        <w:rPr>
          <w:spacing w:val="-1"/>
        </w:rPr>
        <w:t>e</w:t>
      </w:r>
      <w:r>
        <w:t>nts</w:t>
      </w:r>
      <w:r>
        <w:rPr>
          <w:spacing w:val="1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fitt</w:t>
      </w:r>
      <w:r>
        <w:rPr>
          <w:spacing w:val="1"/>
        </w:rPr>
        <w:t>e</w:t>
      </w:r>
      <w:r>
        <w:t>d</w:t>
      </w:r>
      <w:r>
        <w:rPr>
          <w:spacing w:val="18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17"/>
        </w:rPr>
        <w:t xml:space="preserve"> </w:t>
      </w:r>
      <w:r>
        <w:t>mount</w:t>
      </w:r>
      <w:r>
        <w:rPr>
          <w:spacing w:val="-1"/>
        </w:rPr>
        <w:t>e</w:t>
      </w:r>
      <w:r>
        <w:t>d,</w:t>
      </w:r>
      <w:r>
        <w:rPr>
          <w:spacing w:val="16"/>
        </w:rPr>
        <w:t xml:space="preserve"> </w:t>
      </w:r>
      <w:r>
        <w:t>stainless</w:t>
      </w:r>
      <w:r>
        <w:rPr>
          <w:spacing w:val="16"/>
        </w:rPr>
        <w:t xml:space="preserve"> </w:t>
      </w:r>
      <w:r>
        <w:t>ste</w:t>
      </w:r>
      <w:r>
        <w:rPr>
          <w:spacing w:val="-2"/>
        </w:rPr>
        <w:t>e</w:t>
      </w:r>
      <w:r>
        <w:t>l,</w:t>
      </w:r>
      <w:r>
        <w:rPr>
          <w:spacing w:val="17"/>
        </w:rPr>
        <w:t xml:space="preserve"> </w:t>
      </w:r>
      <w:r>
        <w:t>3</w:t>
      </w:r>
      <w:r>
        <w:rPr>
          <w:spacing w:val="16"/>
        </w:rPr>
        <w:t xml:space="preserve"> </w:t>
      </w:r>
      <w:r>
        <w:t>v</w:t>
      </w:r>
      <w:r>
        <w:rPr>
          <w:spacing w:val="-1"/>
        </w:rPr>
        <w:t>a</w:t>
      </w:r>
      <w:r>
        <w:t>lve</w:t>
      </w:r>
      <w:r>
        <w:rPr>
          <w:spacing w:val="16"/>
        </w:rPr>
        <w:t xml:space="preserve"> </w:t>
      </w:r>
      <w:r>
        <w:t>man</w:t>
      </w:r>
      <w:r>
        <w:rPr>
          <w:spacing w:val="2"/>
        </w:rPr>
        <w:t>i</w:t>
      </w:r>
      <w:r>
        <w:t>folds.</w:t>
      </w:r>
      <w:r>
        <w:rPr>
          <w:spacing w:val="16"/>
        </w:rPr>
        <w:t xml:space="preserve"> </w:t>
      </w:r>
      <w:r>
        <w:t>Pr</w:t>
      </w:r>
      <w:r>
        <w:rPr>
          <w:spacing w:val="-2"/>
        </w:rPr>
        <w:t>e</w:t>
      </w:r>
      <w:r>
        <w:t>ssure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nd lev</w:t>
      </w:r>
      <w:r>
        <w:rPr>
          <w:spacing w:val="-2"/>
        </w:rPr>
        <w:t>e</w:t>
      </w:r>
      <w:r>
        <w:t>l tr</w:t>
      </w:r>
      <w:r>
        <w:rPr>
          <w:spacing w:val="-2"/>
        </w:rPr>
        <w:t>a</w:t>
      </w:r>
      <w:r>
        <w:t>nsmitt</w:t>
      </w:r>
      <w:r>
        <w:rPr>
          <w:spacing w:val="-1"/>
        </w:rPr>
        <w:t>e</w:t>
      </w:r>
      <w:r>
        <w:t>rs sh</w:t>
      </w:r>
      <w:r>
        <w:rPr>
          <w:spacing w:val="-2"/>
        </w:rPr>
        <w:t>a</w:t>
      </w:r>
      <w:r>
        <w:t>ll be</w:t>
      </w:r>
      <w:r>
        <w:rPr>
          <w:spacing w:val="-1"/>
        </w:rPr>
        <w:t xml:space="preserve"> </w:t>
      </w:r>
      <w:r>
        <w:t>fitt</w:t>
      </w:r>
      <w:r>
        <w:rPr>
          <w:spacing w:val="-1"/>
        </w:rPr>
        <w:t>e</w:t>
      </w:r>
      <w:r>
        <w:t>d with two v</w:t>
      </w:r>
      <w:r>
        <w:rPr>
          <w:spacing w:val="-2"/>
        </w:rPr>
        <w:t>a</w:t>
      </w:r>
      <w:r>
        <w:t xml:space="preserve">lve </w:t>
      </w:r>
      <w:r>
        <w:rPr>
          <w:spacing w:val="2"/>
        </w:rPr>
        <w:t>m</w:t>
      </w:r>
      <w:r>
        <w:rPr>
          <w:spacing w:val="-1"/>
        </w:rPr>
        <w:t>a</w:t>
      </w:r>
      <w:r>
        <w:t>nifolds.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5"/>
        <w:jc w:val="both"/>
      </w:pPr>
      <w:r>
        <w:t>Pipe</w:t>
      </w:r>
      <w:r>
        <w:rPr>
          <w:spacing w:val="1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opp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stainless</w:t>
      </w:r>
      <w:r>
        <w:rPr>
          <w:spacing w:val="2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2"/>
        </w:rPr>
        <w:t xml:space="preserve"> </w:t>
      </w:r>
      <w:r>
        <w:t>pipe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p</w:t>
      </w:r>
      <w:r>
        <w:t>ri</w:t>
      </w:r>
      <w:r>
        <w:rPr>
          <w:spacing w:val="-2"/>
        </w:rPr>
        <w:t>a</w:t>
      </w:r>
      <w:r>
        <w:t>te</w:t>
      </w:r>
      <w:r>
        <w:rPr>
          <w:spacing w:val="1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minimum</w:t>
      </w:r>
      <w:r>
        <w:rPr>
          <w:spacing w:val="2"/>
        </w:rPr>
        <w:t xml:space="preserve"> 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t>dient</w:t>
      </w:r>
      <w:r>
        <w:rPr>
          <w:spacing w:val="2"/>
        </w:rPr>
        <w:t xml:space="preserve"> </w:t>
      </w:r>
      <w:r>
        <w:t>of 1 in 12 a</w:t>
      </w:r>
      <w:r>
        <w:rPr>
          <w:spacing w:val="-2"/>
        </w:rPr>
        <w:t>f</w:t>
      </w:r>
      <w:r>
        <w:t>ter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>n initi</w:t>
      </w:r>
      <w:r>
        <w:rPr>
          <w:spacing w:val="-1"/>
        </w:rPr>
        <w:t>a</w:t>
      </w:r>
      <w:r>
        <w:t>l ri</w:t>
      </w:r>
      <w:r>
        <w:rPr>
          <w:spacing w:val="3"/>
        </w:rPr>
        <w:t>s</w:t>
      </w:r>
      <w:r>
        <w:t>e</w:t>
      </w:r>
      <w:r>
        <w:rPr>
          <w:spacing w:val="-1"/>
        </w:rPr>
        <w:t xml:space="preserve"> </w:t>
      </w:r>
      <w:r>
        <w:rPr>
          <w:spacing w:val="1"/>
        </w:rPr>
        <w:t>(</w:t>
      </w:r>
      <w:r>
        <w:rPr>
          <w:spacing w:val="-3"/>
        </w:rPr>
        <w:t>g</w:t>
      </w:r>
      <w:r>
        <w:rPr>
          <w:spacing w:val="-1"/>
        </w:rPr>
        <w:t>a</w:t>
      </w:r>
      <w:r>
        <w:t xml:space="preserve">s) 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f</w:t>
      </w:r>
      <w:r>
        <w:rPr>
          <w:spacing w:val="-1"/>
        </w:rPr>
        <w:t>a</w:t>
      </w:r>
      <w:r>
        <w:t>ll (liquid) of 300mm.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15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9"/>
        <w:jc w:val="both"/>
      </w:pPr>
      <w:r>
        <w:t>T</w:t>
      </w:r>
      <w:r>
        <w:rPr>
          <w:spacing w:val="-1"/>
        </w:rPr>
        <w:t>ra</w:t>
      </w:r>
      <w:r>
        <w:t>nsmitt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17"/>
        </w:rPr>
        <w:t xml:space="preserve"> </w:t>
      </w:r>
      <w:r>
        <w:rPr>
          <w:spacing w:val="2"/>
        </w:rPr>
        <w:t>s</w:t>
      </w:r>
      <w:r>
        <w:t>hould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supplied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te</w:t>
      </w:r>
      <w:r>
        <w:rPr>
          <w:spacing w:val="16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tail</w:t>
      </w:r>
      <w:r>
        <w:rPr>
          <w:spacing w:val="17"/>
        </w:rPr>
        <w:t xml:space="preserve"> </w:t>
      </w:r>
      <w:r>
        <w:t>including</w:t>
      </w:r>
      <w:r>
        <w:rPr>
          <w:spacing w:val="14"/>
        </w:rPr>
        <w:t xml:space="preserve"> </w:t>
      </w:r>
      <w:r>
        <w:t>pipe wo</w:t>
      </w:r>
      <w:r>
        <w:rPr>
          <w:spacing w:val="-2"/>
        </w:rPr>
        <w:t>r</w:t>
      </w:r>
      <w:r>
        <w:t>k,</w:t>
      </w:r>
      <w:r>
        <w:rPr>
          <w:spacing w:val="18"/>
        </w:rPr>
        <w:t xml:space="preserve"> </w:t>
      </w:r>
      <w:r>
        <w:t>stop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t>locks,</w:t>
      </w:r>
      <w:r>
        <w:rPr>
          <w:spacing w:val="18"/>
        </w:rPr>
        <w:t xml:space="preserve"> </w:t>
      </w:r>
      <w:r>
        <w:t>dr</w:t>
      </w:r>
      <w:r>
        <w:rPr>
          <w:spacing w:val="-2"/>
        </w:rPr>
        <w:t>a</w:t>
      </w:r>
      <w:r>
        <w:t>in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t>locks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1"/>
        </w:rPr>
        <w:t xml:space="preserve"> </w:t>
      </w:r>
      <w:r>
        <w:t>simil</w:t>
      </w:r>
      <w:r>
        <w:rPr>
          <w:spacing w:val="-1"/>
        </w:rPr>
        <w:t>a</w:t>
      </w:r>
      <w:r>
        <w:t>r</w:t>
      </w:r>
      <w:r>
        <w:rPr>
          <w:spacing w:val="18"/>
        </w:rPr>
        <w:t xml:space="preserve"> </w:t>
      </w:r>
      <w:r>
        <w:rPr>
          <w:spacing w:val="1"/>
        </w:rPr>
        <w:t>a</w:t>
      </w:r>
      <w:r>
        <w:t>n</w:t>
      </w:r>
      <w:r>
        <w:rPr>
          <w:spacing w:val="-1"/>
        </w:rPr>
        <w:t>c</w:t>
      </w:r>
      <w:r>
        <w:t>illary</w:t>
      </w:r>
      <w:r>
        <w:rPr>
          <w:spacing w:val="14"/>
        </w:rPr>
        <w:t xml:space="preserve"> </w:t>
      </w:r>
      <w:r>
        <w:t>it</w:t>
      </w:r>
      <w:r>
        <w:rPr>
          <w:spacing w:val="-1"/>
        </w:rPr>
        <w:t>e</w:t>
      </w:r>
      <w:r>
        <w:t>ms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quip</w:t>
      </w:r>
      <w:r>
        <w:rPr>
          <w:spacing w:val="3"/>
        </w:rPr>
        <w:t>m</w:t>
      </w:r>
      <w:r>
        <w:rPr>
          <w:spacing w:val="-1"/>
        </w:rPr>
        <w:t>e</w:t>
      </w:r>
      <w:r>
        <w:t>nt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rPr>
          <w:spacing w:val="-1"/>
        </w:rPr>
        <w:t>ca</w:t>
      </w:r>
      <w:r>
        <w:t>p</w:t>
      </w:r>
      <w:r>
        <w:rPr>
          <w:spacing w:val="-1"/>
        </w:rPr>
        <w:t>a</w:t>
      </w:r>
      <w:r>
        <w:t>ble</w:t>
      </w:r>
      <w:r>
        <w:rPr>
          <w:spacing w:val="18"/>
        </w:rPr>
        <w:t xml:space="preserve"> </w:t>
      </w:r>
      <w:r>
        <w:t xml:space="preserve">of </w:t>
      </w:r>
      <w:r>
        <w:rPr>
          <w:spacing w:val="-1"/>
        </w:rPr>
        <w:t>ea</w:t>
      </w:r>
      <w:r>
        <w:rPr>
          <w:spacing w:val="4"/>
        </w:rPr>
        <w:t>s</w:t>
      </w:r>
      <w:r>
        <w:t>y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>mo</w:t>
      </w:r>
      <w:r>
        <w:rPr>
          <w:spacing w:val="2"/>
        </w:rPr>
        <w:t>v</w:t>
      </w:r>
      <w:r>
        <w:rPr>
          <w:spacing w:val="-1"/>
        </w:rPr>
        <w:t>a</w:t>
      </w:r>
      <w:r>
        <w:t>l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mai</w:t>
      </w:r>
      <w:r>
        <w:rPr>
          <w:spacing w:val="2"/>
        </w:rPr>
        <w:t>n</w:t>
      </w:r>
      <w:r>
        <w:t>ten</w:t>
      </w:r>
      <w:r>
        <w:rPr>
          <w:spacing w:val="-2"/>
        </w:rPr>
        <w:t>a</w:t>
      </w:r>
      <w:r>
        <w:t>n</w:t>
      </w:r>
      <w:r>
        <w:rPr>
          <w:spacing w:val="-1"/>
        </w:rPr>
        <w:t>ce</w:t>
      </w:r>
      <w:r>
        <w:t>.</w:t>
      </w:r>
      <w:r>
        <w:rPr>
          <w:spacing w:val="6"/>
        </w:rPr>
        <w:t xml:space="preserve"> </w:t>
      </w:r>
      <w:r>
        <w:t>Pr</w:t>
      </w:r>
      <w:r>
        <w:rPr>
          <w:spacing w:val="1"/>
        </w:rPr>
        <w:t>o</w:t>
      </w:r>
      <w:r>
        <w:rPr>
          <w:spacing w:val="-1"/>
        </w:rPr>
        <w:t>ce</w:t>
      </w:r>
      <w:r>
        <w:rPr>
          <w:spacing w:val="2"/>
        </w:rPr>
        <w:t>s</w:t>
      </w:r>
      <w:r>
        <w:t>s</w:t>
      </w:r>
      <w:r>
        <w:rPr>
          <w:spacing w:val="7"/>
        </w:rPr>
        <w:t xml:space="preserve"> </w:t>
      </w:r>
      <w:r>
        <w:t>d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-1"/>
        </w:rPr>
        <w:t>a</w:t>
      </w:r>
      <w:r>
        <w:t>,</w:t>
      </w:r>
      <w:r>
        <w:rPr>
          <w:spacing w:val="9"/>
        </w:rPr>
        <w:t xml:space="preserve"> </w:t>
      </w:r>
      <w:r>
        <w:rPr>
          <w:spacing w:val="-1"/>
        </w:rPr>
        <w:t>ca</w:t>
      </w:r>
      <w:r>
        <w:t>libr</w:t>
      </w:r>
      <w:r>
        <w:rPr>
          <w:spacing w:val="-2"/>
        </w:rPr>
        <w:t>a</w:t>
      </w:r>
      <w:r>
        <w:t>ted</w:t>
      </w:r>
      <w:r>
        <w:rPr>
          <w:spacing w:val="6"/>
        </w:rPr>
        <w:t xml:space="preserve"> </w:t>
      </w:r>
      <w:r>
        <w:t>s</w:t>
      </w:r>
      <w:r>
        <w:rPr>
          <w:spacing w:val="2"/>
        </w:rPr>
        <w:t>p</w:t>
      </w:r>
      <w:r>
        <w:rPr>
          <w:spacing w:val="-1"/>
        </w:rPr>
        <w:t>a</w:t>
      </w:r>
      <w:r>
        <w:t>n,</w:t>
      </w:r>
      <w:r>
        <w:rPr>
          <w:spacing w:val="6"/>
        </w:rPr>
        <w:t xml:space="preserve"> </w:t>
      </w:r>
      <w:r>
        <w:t>r</w:t>
      </w:r>
      <w:r>
        <w:rPr>
          <w:spacing w:val="-2"/>
        </w:rPr>
        <w:t>a</w:t>
      </w:r>
      <w:r>
        <w:rPr>
          <w:spacing w:val="2"/>
        </w:rPr>
        <w:t>n</w:t>
      </w:r>
      <w:r>
        <w:t>g</w:t>
      </w:r>
      <w:r>
        <w:rPr>
          <w:spacing w:val="-1"/>
        </w:rPr>
        <w:t>e</w:t>
      </w:r>
      <w:r>
        <w:t>,</w:t>
      </w:r>
      <w:r>
        <w:rPr>
          <w:spacing w:val="9"/>
        </w:rPr>
        <w:t xml:space="preserve"> </w:t>
      </w:r>
      <w:r>
        <w:t>output,</w:t>
      </w:r>
      <w:r>
        <w:rPr>
          <w:spacing w:val="6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 xml:space="preserve">tion, </w:t>
      </w:r>
      <w:r>
        <w:rPr>
          <w:spacing w:val="-1"/>
        </w:rPr>
        <w:t>acc</w:t>
      </w:r>
      <w:r>
        <w:t>u</w:t>
      </w:r>
      <w:r>
        <w:rPr>
          <w:spacing w:val="1"/>
        </w:rPr>
        <w:t>r</w:t>
      </w:r>
      <w:r>
        <w:rPr>
          <w:spacing w:val="-1"/>
        </w:rPr>
        <w:t>a</w:t>
      </w:r>
      <w:r>
        <w:rPr>
          <w:spacing w:val="3"/>
        </w:rPr>
        <w:t>c</w:t>
      </w:r>
      <w:r>
        <w:t>y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n</w:t>
      </w:r>
      <w:r>
        <w:rPr>
          <w:spacing w:val="-1"/>
        </w:rPr>
        <w:t>ec</w:t>
      </w:r>
      <w:r>
        <w:t>tion</w:t>
      </w:r>
      <w:r>
        <w:rPr>
          <w:spacing w:val="33"/>
        </w:rPr>
        <w:t xml:space="preserve"> </w:t>
      </w:r>
      <w:r>
        <w:t>d</w:t>
      </w:r>
      <w:r>
        <w:rPr>
          <w:spacing w:val="-1"/>
        </w:rPr>
        <w:t>e</w:t>
      </w:r>
      <w:r>
        <w:t>tails</w:t>
      </w:r>
      <w:r>
        <w:rPr>
          <w:spacing w:val="3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3"/>
        </w:rPr>
        <w:t xml:space="preserve"> </w:t>
      </w:r>
      <w:r>
        <w:t>n</w:t>
      </w:r>
      <w:r>
        <w:rPr>
          <w:spacing w:val="-1"/>
        </w:rPr>
        <w:t>e</w:t>
      </w:r>
      <w:r>
        <w:rPr>
          <w:spacing w:val="1"/>
        </w:rPr>
        <w:t>ce</w:t>
      </w:r>
      <w:r>
        <w:t>ssa</w:t>
      </w:r>
      <w:r>
        <w:rPr>
          <w:spacing w:val="3"/>
        </w:rPr>
        <w:t>r</w:t>
      </w:r>
      <w:r>
        <w:t>y</w:t>
      </w:r>
      <w:r>
        <w:rPr>
          <w:spacing w:val="26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s</w:t>
      </w:r>
      <w:r>
        <w:rPr>
          <w:spacing w:val="-1"/>
        </w:rPr>
        <w:t>a</w:t>
      </w:r>
      <w:r>
        <w:t>tis</w:t>
      </w:r>
      <w:r>
        <w:rPr>
          <w:spacing w:val="4"/>
        </w:rPr>
        <w:t>f</w:t>
      </w:r>
      <w:r>
        <w:t>y</w:t>
      </w:r>
      <w:r>
        <w:rPr>
          <w:spacing w:val="26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rt</w:t>
      </w:r>
      <w:r>
        <w:rPr>
          <w:spacing w:val="2"/>
        </w:rPr>
        <w:t>i</w:t>
      </w:r>
      <w:r>
        <w:rPr>
          <w:spacing w:val="-1"/>
        </w:rPr>
        <w:t>c</w:t>
      </w:r>
      <w:r>
        <w:t>ular</w:t>
      </w:r>
      <w:r>
        <w:rPr>
          <w:spacing w:val="29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ca</w:t>
      </w:r>
      <w:r>
        <w:t>tion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4"/>
        <w:jc w:val="both"/>
      </w:pPr>
      <w:r>
        <w:t>The</w:t>
      </w:r>
      <w:r>
        <w:rPr>
          <w:spacing w:val="20"/>
        </w:rPr>
        <w:t xml:space="preserve"> </w:t>
      </w:r>
      <w:r>
        <w:t>tr</w:t>
      </w:r>
      <w:r>
        <w:rPr>
          <w:spacing w:val="-2"/>
        </w:rPr>
        <w:t>a</w:t>
      </w:r>
      <w:r>
        <w:t>nsmitt</w:t>
      </w:r>
      <w:r>
        <w:rPr>
          <w:spacing w:val="-1"/>
        </w:rPr>
        <w:t>e</w:t>
      </w:r>
      <w:r>
        <w:t>r</w:t>
      </w:r>
      <w:r>
        <w:rPr>
          <w:spacing w:val="2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h</w:t>
      </w:r>
      <w:r>
        <w:rPr>
          <w:spacing w:val="1"/>
        </w:rPr>
        <w:t>a</w:t>
      </w:r>
      <w:r>
        <w:t>ve</w:t>
      </w:r>
      <w:r>
        <w:rPr>
          <w:spacing w:val="20"/>
        </w:rPr>
        <w:t xml:space="preserve"> </w:t>
      </w:r>
      <w:r>
        <w:t>no</w:t>
      </w:r>
      <w:r>
        <w:rPr>
          <w:spacing w:val="2"/>
        </w:rPr>
        <w:t>n</w:t>
      </w:r>
      <w:r>
        <w:rPr>
          <w:spacing w:val="-1"/>
        </w:rPr>
        <w:t>-</w:t>
      </w:r>
      <w:r>
        <w:t>int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ac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21"/>
        </w:rPr>
        <w:t xml:space="preserve"> </w:t>
      </w:r>
      <w:r>
        <w:rPr>
          <w:spacing w:val="1"/>
        </w:rPr>
        <w:t>z</w:t>
      </w:r>
      <w:r>
        <w:rPr>
          <w:spacing w:val="-1"/>
        </w:rPr>
        <w:t>e</w:t>
      </w:r>
      <w:r>
        <w:t>ro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sp</w:t>
      </w:r>
      <w:r>
        <w:rPr>
          <w:spacing w:val="-1"/>
        </w:rPr>
        <w:t>a</w:t>
      </w:r>
      <w:r>
        <w:t>n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djustment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a</w:t>
      </w:r>
      <w:r>
        <w:t>ve f</w:t>
      </w:r>
      <w:r>
        <w:rPr>
          <w:spacing w:val="-2"/>
        </w:rPr>
        <w:t>a</w:t>
      </w:r>
      <w:r>
        <w:rPr>
          <w:spacing w:val="-1"/>
        </w:rPr>
        <w:t>c</w:t>
      </w:r>
      <w:r>
        <w:t>ili</w:t>
      </w:r>
      <w:r>
        <w:rPr>
          <w:spacing w:val="2"/>
        </w:rPr>
        <w:t>t</w:t>
      </w:r>
      <w:r>
        <w:t>y</w:t>
      </w:r>
      <w:r>
        <w:rPr>
          <w:spacing w:val="6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11"/>
        </w:rPr>
        <w:t xml:space="preserve"> </w:t>
      </w:r>
      <w:r>
        <w:t>option</w:t>
      </w:r>
      <w:r>
        <w:rPr>
          <w:spacing w:val="-1"/>
        </w:rPr>
        <w:t>a</w:t>
      </w:r>
      <w:r>
        <w:t>l</w:t>
      </w:r>
      <w:r>
        <w:rPr>
          <w:spacing w:val="9"/>
        </w:rPr>
        <w:t xml:space="preserve"> </w:t>
      </w:r>
      <w:r>
        <w:rPr>
          <w:spacing w:val="1"/>
        </w:rPr>
        <w:t>e</w:t>
      </w:r>
      <w:r>
        <w:rPr>
          <w:spacing w:val="2"/>
        </w:rPr>
        <w:t>x</w:t>
      </w:r>
      <w:r>
        <w:t>te</w:t>
      </w:r>
      <w:r>
        <w:rPr>
          <w:spacing w:val="-2"/>
        </w:rPr>
        <w:t>r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9"/>
        </w:rPr>
        <w:t xml:space="preserve"> </w:t>
      </w:r>
      <w:r>
        <w:t>d</w:t>
      </w:r>
      <w:r>
        <w:rPr>
          <w:spacing w:val="-1"/>
        </w:rPr>
        <w:t>a</w:t>
      </w:r>
      <w:r>
        <w:t>mping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djust</w:t>
      </w:r>
      <w:r>
        <w:rPr>
          <w:spacing w:val="2"/>
        </w:rPr>
        <w:t>m</w:t>
      </w:r>
      <w:r>
        <w:rPr>
          <w:spacing w:val="-1"/>
        </w:rPr>
        <w:t>e</w:t>
      </w:r>
      <w:r>
        <w:t>nt.</w:t>
      </w:r>
      <w:r>
        <w:rPr>
          <w:spacing w:val="9"/>
        </w:rPr>
        <w:t xml:space="preserve"> </w:t>
      </w:r>
      <w:r>
        <w:t>E</w:t>
      </w:r>
      <w:r>
        <w:rPr>
          <w:spacing w:val="-2"/>
        </w:rPr>
        <w:t>a</w:t>
      </w:r>
      <w:r>
        <w:rPr>
          <w:spacing w:val="-1"/>
        </w:rPr>
        <w:t>c</w:t>
      </w:r>
      <w:r>
        <w:t>h</w:t>
      </w:r>
      <w:r>
        <w:rPr>
          <w:spacing w:val="9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a</w:t>
      </w:r>
      <w:r>
        <w:t>nsmitt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t>sh</w:t>
      </w:r>
      <w:r>
        <w:rPr>
          <w:spacing w:val="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e</w:t>
      </w:r>
      <w:r>
        <w:t>quipped</w:t>
      </w:r>
      <w:r>
        <w:rPr>
          <w:spacing w:val="8"/>
        </w:rPr>
        <w:t xml:space="preserve"> </w:t>
      </w:r>
      <w:r>
        <w:t>with a</w:t>
      </w:r>
      <w:r>
        <w:rPr>
          <w:spacing w:val="6"/>
        </w:rPr>
        <w:t xml:space="preserve"> </w:t>
      </w:r>
      <w:r>
        <w:t>stainless</w:t>
      </w:r>
      <w:r>
        <w:rPr>
          <w:spacing w:val="7"/>
        </w:rPr>
        <w:t xml:space="preserve"> </w:t>
      </w:r>
      <w:r>
        <w:t>st</w:t>
      </w:r>
      <w:r>
        <w:rPr>
          <w:spacing w:val="1"/>
        </w:rPr>
        <w:t>e</w:t>
      </w:r>
      <w:r>
        <w:rPr>
          <w:spacing w:val="-1"/>
        </w:rPr>
        <w:t>e</w:t>
      </w:r>
      <w:r>
        <w:t>l</w:t>
      </w:r>
      <w:r>
        <w:rPr>
          <w:spacing w:val="7"/>
        </w:rPr>
        <w:t xml:space="preserve"> </w:t>
      </w:r>
      <w:r>
        <w:t>n</w:t>
      </w:r>
      <w:r>
        <w:rPr>
          <w:spacing w:val="-1"/>
        </w:rPr>
        <w:t>a</w:t>
      </w:r>
      <w:r>
        <w:t>m</w:t>
      </w:r>
      <w:r>
        <w:rPr>
          <w:spacing w:val="1"/>
        </w:rPr>
        <w:t>e</w:t>
      </w:r>
      <w:r>
        <w:t>plat</w:t>
      </w:r>
      <w:r>
        <w:rPr>
          <w:spacing w:val="-1"/>
        </w:rPr>
        <w:t>e</w:t>
      </w:r>
      <w:r>
        <w:t>,</w:t>
      </w:r>
      <w:r>
        <w:rPr>
          <w:spacing w:val="6"/>
        </w:rPr>
        <w:t xml:space="preserve"> </w:t>
      </w:r>
      <w:r>
        <w:t>p</w:t>
      </w:r>
      <w:r>
        <w:rPr>
          <w:spacing w:val="1"/>
        </w:rPr>
        <w:t>e</w:t>
      </w:r>
      <w:r>
        <w:t>rm</w:t>
      </w:r>
      <w:r>
        <w:rPr>
          <w:spacing w:val="-2"/>
        </w:rPr>
        <w:t>a</w:t>
      </w:r>
      <w:r>
        <w:t>n</w:t>
      </w:r>
      <w:r>
        <w:rPr>
          <w:spacing w:val="-1"/>
        </w:rPr>
        <w:t>e</w:t>
      </w:r>
      <w:r>
        <w:t>nt</w:t>
      </w:r>
      <w:r>
        <w:rPr>
          <w:spacing w:val="5"/>
        </w:rPr>
        <w:t>l</w:t>
      </w:r>
      <w:r>
        <w:t>y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tt</w:t>
      </w:r>
      <w:r>
        <w:rPr>
          <w:spacing w:val="-1"/>
        </w:rPr>
        <w:t>ac</w:t>
      </w:r>
      <w:r>
        <w:t>h</w:t>
      </w:r>
      <w:r>
        <w:rPr>
          <w:spacing w:val="-1"/>
        </w:rPr>
        <w:t>e</w:t>
      </w:r>
      <w:r>
        <w:t>d,</w:t>
      </w:r>
      <w:r>
        <w:rPr>
          <w:spacing w:val="11"/>
        </w:rPr>
        <w:t xml:space="preserve"> </w:t>
      </w:r>
      <w:r>
        <w:t>indi</w:t>
      </w:r>
      <w:r>
        <w:rPr>
          <w:spacing w:val="-1"/>
        </w:rPr>
        <w:t>ca</w:t>
      </w:r>
      <w:r>
        <w:t>ting</w:t>
      </w:r>
      <w:r>
        <w:rPr>
          <w:spacing w:val="4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6"/>
        </w:rPr>
        <w:t xml:space="preserve"> </w:t>
      </w:r>
      <w:r>
        <w:t>followi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a</w:t>
      </w:r>
      <w:r>
        <w:t>ta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9"/>
        </w:rPr>
        <w:t xml:space="preserve"> </w:t>
      </w:r>
      <w:r>
        <w:t>a minimum: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numPr>
          <w:ilvl w:val="1"/>
          <w:numId w:val="16"/>
        </w:numPr>
        <w:tabs>
          <w:tab w:val="left" w:pos="1043"/>
        </w:tabs>
        <w:kinsoku w:val="0"/>
        <w:overflowPunct w:val="0"/>
        <w:ind w:left="1043"/>
      </w:pPr>
      <w:r>
        <w:t>T</w:t>
      </w:r>
      <w:r>
        <w:rPr>
          <w:spacing w:val="-1"/>
        </w:rPr>
        <w:t>ra</w:t>
      </w:r>
      <w:r>
        <w:t>nsmitt</w:t>
      </w:r>
      <w:r>
        <w:rPr>
          <w:spacing w:val="-1"/>
        </w:rPr>
        <w:t>e</w:t>
      </w:r>
      <w:r>
        <w:t>r tag</w:t>
      </w:r>
      <w:r>
        <w:rPr>
          <w:spacing w:val="-3"/>
        </w:rPr>
        <w:t xml:space="preserve"> </w:t>
      </w:r>
      <w:r>
        <w:t>no.</w:t>
      </w:r>
    </w:p>
    <w:p w:rsidR="001527E3" w:rsidRDefault="001527E3">
      <w:pPr>
        <w:kinsoku w:val="0"/>
        <w:overflowPunct w:val="0"/>
        <w:spacing w:before="6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16"/>
        </w:numPr>
        <w:tabs>
          <w:tab w:val="left" w:pos="1043"/>
        </w:tabs>
        <w:kinsoku w:val="0"/>
        <w:overflowPunct w:val="0"/>
        <w:ind w:left="1043"/>
      </w:pPr>
      <w:r>
        <w:t>Pur</w:t>
      </w:r>
      <w:r>
        <w:rPr>
          <w:spacing w:val="-2"/>
        </w:rPr>
        <w:t>c</w:t>
      </w:r>
      <w:r>
        <w:t>h</w:t>
      </w:r>
      <w:r>
        <w:rPr>
          <w:spacing w:val="-1"/>
        </w:rPr>
        <w:t>a</w:t>
      </w:r>
      <w:r>
        <w:t>se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>d</w:t>
      </w:r>
      <w:r>
        <w:rPr>
          <w:spacing w:val="-1"/>
        </w:rPr>
        <w:t>e</w:t>
      </w:r>
      <w:r>
        <w:t>r no.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16"/>
        </w:numPr>
        <w:tabs>
          <w:tab w:val="left" w:pos="1043"/>
        </w:tabs>
        <w:kinsoku w:val="0"/>
        <w:overflowPunct w:val="0"/>
        <w:ind w:left="1043"/>
      </w:pPr>
      <w:r>
        <w:t>N</w:t>
      </w:r>
      <w:r>
        <w:rPr>
          <w:spacing w:val="-2"/>
        </w:rPr>
        <w:t>a</w:t>
      </w:r>
      <w:r>
        <w:t xml:space="preserve">me </w:t>
      </w:r>
      <w:r>
        <w:rPr>
          <w:spacing w:val="-2"/>
        </w:rPr>
        <w:t>a</w:t>
      </w:r>
      <w:r>
        <w:t>nd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ddr</w:t>
      </w:r>
      <w:r>
        <w:rPr>
          <w:spacing w:val="-2"/>
        </w:rPr>
        <w:t>e</w:t>
      </w:r>
      <w:r>
        <w:t xml:space="preserve">ss of </w:t>
      </w:r>
      <w:r>
        <w:rPr>
          <w:spacing w:val="2"/>
        </w:rPr>
        <w:t>m</w:t>
      </w:r>
      <w:r>
        <w:rPr>
          <w:spacing w:val="1"/>
        </w:rPr>
        <w:t>a</w:t>
      </w:r>
      <w:r>
        <w:t>nuf</w:t>
      </w:r>
      <w:r>
        <w:rPr>
          <w:spacing w:val="-2"/>
        </w:rPr>
        <w:t>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 xml:space="preserve">r </w:t>
      </w:r>
      <w:r>
        <w:rPr>
          <w:spacing w:val="3"/>
        </w:rPr>
        <w:t>T</w:t>
      </w:r>
      <w:r>
        <w:rPr>
          <w:spacing w:val="-5"/>
        </w:rPr>
        <w:t>y</w:t>
      </w:r>
      <w:r>
        <w:t>p</w:t>
      </w:r>
      <w:r>
        <w:rPr>
          <w:spacing w:val="-1"/>
        </w:rPr>
        <w:t>e</w:t>
      </w:r>
      <w:r>
        <w:t>/Mod</w:t>
      </w:r>
      <w:r>
        <w:rPr>
          <w:spacing w:val="-1"/>
        </w:rPr>
        <w:t>e</w:t>
      </w:r>
      <w:r>
        <w:t xml:space="preserve">l </w:t>
      </w:r>
      <w:r>
        <w:rPr>
          <w:spacing w:val="2"/>
        </w:rPr>
        <w:t>n</w:t>
      </w:r>
      <w:r>
        <w:t>o.</w:t>
      </w:r>
    </w:p>
    <w:p w:rsidR="001527E3" w:rsidRDefault="001527E3">
      <w:pPr>
        <w:kinsoku w:val="0"/>
        <w:overflowPunct w:val="0"/>
        <w:spacing w:before="6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16"/>
        </w:numPr>
        <w:tabs>
          <w:tab w:val="left" w:pos="1043"/>
        </w:tabs>
        <w:kinsoku w:val="0"/>
        <w:overflowPunct w:val="0"/>
        <w:ind w:left="1043"/>
      </w:pPr>
      <w:r>
        <w:t>S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 no.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16"/>
        </w:numPr>
        <w:tabs>
          <w:tab w:val="left" w:pos="1043"/>
        </w:tabs>
        <w:kinsoku w:val="0"/>
        <w:overflowPunct w:val="0"/>
        <w:ind w:left="1043"/>
      </w:pPr>
      <w:r>
        <w:t>C</w:t>
      </w:r>
      <w:r>
        <w:rPr>
          <w:spacing w:val="-1"/>
        </w:rPr>
        <w:t>a</w:t>
      </w:r>
      <w:r>
        <w:t>libr</w:t>
      </w:r>
      <w:r>
        <w:rPr>
          <w:spacing w:val="-2"/>
        </w:rPr>
        <w:t>a</w:t>
      </w:r>
      <w:r>
        <w:t xml:space="preserve">ted 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t>ge</w:t>
      </w:r>
    </w:p>
    <w:p w:rsidR="001527E3" w:rsidRDefault="001527E3">
      <w:pPr>
        <w:kinsoku w:val="0"/>
        <w:overflowPunct w:val="0"/>
        <w:spacing w:before="6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16"/>
        </w:numPr>
        <w:tabs>
          <w:tab w:val="left" w:pos="1043"/>
        </w:tabs>
        <w:kinsoku w:val="0"/>
        <w:overflowPunct w:val="0"/>
        <w:ind w:left="1043"/>
      </w:pPr>
      <w:r>
        <w:t>R</w:t>
      </w:r>
      <w:r>
        <w:rPr>
          <w:spacing w:val="-1"/>
        </w:rPr>
        <w:t>a</w:t>
      </w:r>
      <w:r>
        <w:t>n</w:t>
      </w:r>
      <w:r>
        <w:rPr>
          <w:spacing w:val="-3"/>
        </w:rPr>
        <w:t>g</w:t>
      </w:r>
      <w:r>
        <w:t>e</w:t>
      </w:r>
      <w:r>
        <w:rPr>
          <w:spacing w:val="5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7"/>
        </w:rPr>
        <w:t xml:space="preserve"> </w:t>
      </w:r>
      <w:r>
        <w:t>ma</w:t>
      </w:r>
      <w:r>
        <w:rPr>
          <w:spacing w:val="1"/>
        </w:rPr>
        <w:t>x</w:t>
      </w:r>
      <w:r>
        <w:t>imum</w:t>
      </w:r>
      <w:r>
        <w:rPr>
          <w:spacing w:val="57"/>
        </w:rPr>
        <w:t xml:space="preserve"> </w:t>
      </w:r>
      <w:r>
        <w:rPr>
          <w:spacing w:val="-3"/>
        </w:rPr>
        <w:t>w</w:t>
      </w:r>
      <w:r>
        <w:t>orking</w:t>
      </w:r>
      <w:r>
        <w:rPr>
          <w:spacing w:val="54"/>
        </w:rPr>
        <w:t xml:space="preserve"> </w:t>
      </w:r>
      <w:r>
        <w:t>pr</w:t>
      </w:r>
      <w:r>
        <w:rPr>
          <w:spacing w:val="-2"/>
        </w:rPr>
        <w:t>e</w:t>
      </w:r>
      <w:r>
        <w:t>ssu</w:t>
      </w:r>
      <w:r>
        <w:rPr>
          <w:spacing w:val="1"/>
        </w:rPr>
        <w:t>r</w:t>
      </w:r>
      <w:r>
        <w:rPr>
          <w:spacing w:val="-1"/>
        </w:rPr>
        <w:t>e</w:t>
      </w:r>
      <w:r>
        <w:t>,</w:t>
      </w:r>
      <w:r>
        <w:rPr>
          <w:spacing w:val="57"/>
        </w:rPr>
        <w:t xml:space="preserve"> </w:t>
      </w:r>
      <w:r>
        <w:t>temp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tur</w:t>
      </w:r>
      <w:r>
        <w:rPr>
          <w:spacing w:val="-2"/>
        </w:rPr>
        <w:t>e</w:t>
      </w:r>
      <w:r>
        <w:t>,</w:t>
      </w:r>
      <w:r>
        <w:rPr>
          <w:spacing w:val="57"/>
        </w:rPr>
        <w:t xml:space="preserve"> </w:t>
      </w:r>
      <w:r>
        <w:t>sp</w:t>
      </w:r>
      <w:r>
        <w:rPr>
          <w:spacing w:val="-1"/>
        </w:rPr>
        <w:t>ee</w:t>
      </w:r>
      <w:r>
        <w:t>d,</w:t>
      </w:r>
      <w:r>
        <w:rPr>
          <w:spacing w:val="57"/>
        </w:rPr>
        <w:t xml:space="preserve"> </w:t>
      </w:r>
      <w:r>
        <w:t>vibr</w:t>
      </w:r>
      <w:r>
        <w:rPr>
          <w:spacing w:val="-2"/>
        </w:rPr>
        <w:t>a</w:t>
      </w:r>
      <w:r>
        <w:t>tion</w:t>
      </w:r>
      <w:r>
        <w:rPr>
          <w:spacing w:val="57"/>
        </w:rPr>
        <w:t xml:space="preserve"> </w:t>
      </w:r>
      <w:r>
        <w:t>lev</w:t>
      </w:r>
      <w:r>
        <w:rPr>
          <w:spacing w:val="-2"/>
        </w:rPr>
        <w:t>e</w:t>
      </w:r>
      <w:r>
        <w:t>l</w:t>
      </w:r>
      <w:r>
        <w:rPr>
          <w:spacing w:val="57"/>
        </w:rPr>
        <w:t xml:space="preserve"> </w:t>
      </w:r>
      <w:r>
        <w:rPr>
          <w:spacing w:val="-1"/>
        </w:rPr>
        <w:t>e</w:t>
      </w:r>
      <w:r>
        <w:t>tc.</w:t>
      </w:r>
    </w:p>
    <w:p w:rsidR="001527E3" w:rsidRDefault="001527E3">
      <w:pPr>
        <w:kinsoku w:val="0"/>
        <w:overflowPunct w:val="0"/>
        <w:spacing w:before="10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1043" w:firstLine="0"/>
      </w:pPr>
      <w: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 xml:space="preserve">ials of </w:t>
      </w:r>
      <w:r>
        <w:rPr>
          <w:spacing w:val="-2"/>
        </w:rPr>
        <w:t>c</w:t>
      </w:r>
      <w:r>
        <w:t>onstr</w:t>
      </w:r>
      <w:r>
        <w:rPr>
          <w:spacing w:val="1"/>
        </w:rPr>
        <w:t>u</w:t>
      </w:r>
      <w:r>
        <w:rPr>
          <w:spacing w:val="-1"/>
        </w:rPr>
        <w:t>c</w:t>
      </w:r>
      <w:r>
        <w:t>tion</w:t>
      </w:r>
    </w:p>
    <w:p w:rsidR="001527E3" w:rsidRDefault="001527E3">
      <w:pPr>
        <w:kinsoku w:val="0"/>
        <w:overflowPunct w:val="0"/>
        <w:spacing w:before="6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16"/>
        </w:numPr>
        <w:tabs>
          <w:tab w:val="left" w:pos="1043"/>
        </w:tabs>
        <w:kinsoku w:val="0"/>
        <w:overflowPunct w:val="0"/>
        <w:ind w:left="1043"/>
      </w:pPr>
      <w:r>
        <w:t>El</w:t>
      </w:r>
      <w:r>
        <w:rPr>
          <w:spacing w:val="-1"/>
        </w:rPr>
        <w:t>ec</w:t>
      </w:r>
      <w:r>
        <w:t>tri</w:t>
      </w:r>
      <w:r>
        <w:rPr>
          <w:spacing w:val="-1"/>
        </w:rPr>
        <w:t>ca</w:t>
      </w:r>
      <w:r>
        <w:t>l pro</w:t>
      </w:r>
      <w:r>
        <w:rPr>
          <w:spacing w:val="2"/>
        </w:rPr>
        <w:t>t</w:t>
      </w:r>
      <w:r>
        <w:rPr>
          <w:spacing w:val="-1"/>
        </w:rPr>
        <w:t>ec</w:t>
      </w:r>
      <w:r>
        <w:t xml:space="preserve">tion </w:t>
      </w:r>
      <w:r>
        <w:rPr>
          <w:spacing w:val="-1"/>
        </w:rPr>
        <w:t>c</w:t>
      </w:r>
      <w:r>
        <w:t>la</w:t>
      </w:r>
      <w:r>
        <w:rPr>
          <w:spacing w:val="1"/>
        </w:rPr>
        <w:t>s</w:t>
      </w:r>
      <w:r>
        <w:t>sific</w:t>
      </w:r>
      <w:r>
        <w:rPr>
          <w:spacing w:val="-2"/>
        </w:rPr>
        <w:t>a</w:t>
      </w:r>
      <w:r>
        <w:t>tion</w:t>
      </w:r>
    </w:p>
    <w:p w:rsidR="001527E3" w:rsidRDefault="001527E3">
      <w:pPr>
        <w:kinsoku w:val="0"/>
        <w:overflowPunct w:val="0"/>
        <w:spacing w:before="10" w:line="140" w:lineRule="exact"/>
        <w:rPr>
          <w:sz w:val="14"/>
          <w:szCs w:val="14"/>
        </w:rPr>
      </w:pPr>
    </w:p>
    <w:p w:rsidR="001527E3" w:rsidRDefault="00586FE3">
      <w:pPr>
        <w:kinsoku w:val="0"/>
        <w:overflowPunct w:val="0"/>
        <w:ind w:left="119" w:right="5426"/>
        <w:jc w:val="both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32740" cy="118745"/>
            <wp:effectExtent l="0" t="0" r="0" b="0"/>
            <wp:docPr id="204" name="Picture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/>
                    <pic:cNvPicPr>
                      <a:picLocks noChangeAspect="1" noChangeArrowheads="1"/>
                    </pic:cNvPicPr>
                  </pic:nvPicPr>
                  <pic:blipFill>
                    <a:blip r:embed="rId2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01" w:name="bookmark200"/>
      <w:bookmarkEnd w:id="201"/>
      <w:r w:rsidR="001527E3">
        <w:rPr>
          <w:b/>
          <w:bCs/>
          <w:spacing w:val="-1"/>
          <w:position w:val="1"/>
          <w:sz w:val="26"/>
          <w:szCs w:val="26"/>
        </w:rPr>
        <w:t>Signa</w:t>
      </w:r>
      <w:r w:rsidR="001527E3">
        <w:rPr>
          <w:b/>
          <w:bCs/>
          <w:position w:val="1"/>
          <w:sz w:val="26"/>
          <w:szCs w:val="26"/>
        </w:rPr>
        <w:t>l</w:t>
      </w:r>
      <w:r w:rsidR="001527E3">
        <w:rPr>
          <w:b/>
          <w:bCs/>
          <w:spacing w:val="-14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2"/>
          <w:position w:val="1"/>
          <w:sz w:val="26"/>
          <w:szCs w:val="26"/>
        </w:rPr>
        <w:t>M</w:t>
      </w:r>
      <w:r w:rsidR="001527E3">
        <w:rPr>
          <w:b/>
          <w:bCs/>
          <w:spacing w:val="-1"/>
          <w:position w:val="1"/>
          <w:sz w:val="26"/>
          <w:szCs w:val="26"/>
        </w:rPr>
        <w:t>odif</w:t>
      </w:r>
      <w:r w:rsidR="001527E3">
        <w:rPr>
          <w:b/>
          <w:bCs/>
          <w:spacing w:val="2"/>
          <w:position w:val="1"/>
          <w:sz w:val="26"/>
          <w:szCs w:val="26"/>
        </w:rPr>
        <w:t>y</w:t>
      </w:r>
      <w:r w:rsidR="001527E3">
        <w:rPr>
          <w:b/>
          <w:bCs/>
          <w:spacing w:val="-1"/>
          <w:position w:val="1"/>
          <w:sz w:val="26"/>
          <w:szCs w:val="26"/>
        </w:rPr>
        <w:t>in</w:t>
      </w:r>
      <w:r w:rsidR="001527E3">
        <w:rPr>
          <w:b/>
          <w:bCs/>
          <w:position w:val="1"/>
          <w:sz w:val="26"/>
          <w:szCs w:val="26"/>
        </w:rPr>
        <w:t>g</w:t>
      </w:r>
      <w:r w:rsidR="001527E3">
        <w:rPr>
          <w:b/>
          <w:bCs/>
          <w:spacing w:val="-14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-1"/>
          <w:position w:val="1"/>
          <w:sz w:val="26"/>
          <w:szCs w:val="26"/>
        </w:rPr>
        <w:t>Ca</w:t>
      </w:r>
      <w:r w:rsidR="001527E3">
        <w:rPr>
          <w:b/>
          <w:bCs/>
          <w:spacing w:val="2"/>
          <w:position w:val="1"/>
          <w:sz w:val="26"/>
          <w:szCs w:val="26"/>
        </w:rPr>
        <w:t>r</w:t>
      </w:r>
      <w:r w:rsidR="001527E3">
        <w:rPr>
          <w:b/>
          <w:bCs/>
          <w:spacing w:val="-1"/>
          <w:position w:val="1"/>
          <w:sz w:val="26"/>
          <w:szCs w:val="26"/>
        </w:rPr>
        <w:t>ds</w:t>
      </w:r>
    </w:p>
    <w:p w:rsidR="001527E3" w:rsidRDefault="001527E3">
      <w:pPr>
        <w:kinsoku w:val="0"/>
        <w:overflowPunct w:val="0"/>
        <w:spacing w:before="17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C</w:t>
      </w:r>
      <w:r>
        <w:rPr>
          <w:spacing w:val="-1"/>
        </w:rPr>
        <w:t>a</w:t>
      </w:r>
      <w:r>
        <w:t>rds</w:t>
      </w:r>
      <w:r>
        <w:rPr>
          <w:spacing w:val="30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30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re</w:t>
      </w:r>
      <w:r>
        <w:t>d</w:t>
      </w:r>
      <w:r>
        <w:rPr>
          <w:spacing w:val="30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30"/>
        </w:rPr>
        <w:t xml:space="preserve"> </w:t>
      </w:r>
      <w:r>
        <w:t>modi</w:t>
      </w:r>
      <w:r>
        <w:rPr>
          <w:spacing w:val="1"/>
        </w:rPr>
        <w:t>f</w:t>
      </w:r>
      <w:r>
        <w:t>y</w:t>
      </w:r>
      <w:r>
        <w:rPr>
          <w:spacing w:val="2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0"/>
        </w:rPr>
        <w:t xml:space="preserve"> </w:t>
      </w:r>
      <w:r>
        <w:t>si</w:t>
      </w:r>
      <w:r>
        <w:rPr>
          <w:spacing w:val="-2"/>
        </w:rPr>
        <w:t>g</w:t>
      </w:r>
      <w:r>
        <w:rPr>
          <w:spacing w:val="2"/>
        </w:rPr>
        <w:t>n</w:t>
      </w:r>
      <w:r>
        <w:rPr>
          <w:spacing w:val="-1"/>
        </w:rPr>
        <w:t>a</w:t>
      </w:r>
      <w:r>
        <w:t>l,</w:t>
      </w:r>
      <w:r>
        <w:rPr>
          <w:spacing w:val="31"/>
        </w:rPr>
        <w:t xml:space="preserve"> </w:t>
      </w:r>
      <w:r>
        <w:rPr>
          <w:spacing w:val="-1"/>
        </w:rPr>
        <w:t>e</w:t>
      </w:r>
      <w:r>
        <w:t>.</w:t>
      </w:r>
      <w:r>
        <w:rPr>
          <w:spacing w:val="-3"/>
        </w:rPr>
        <w:t>g</w:t>
      </w:r>
      <w:r>
        <w:t>.</w:t>
      </w:r>
      <w:r>
        <w:rPr>
          <w:spacing w:val="30"/>
        </w:rPr>
        <w:t xml:space="preserve"> </w:t>
      </w:r>
      <w:r>
        <w:t>sq</w:t>
      </w:r>
      <w:r>
        <w:rPr>
          <w:spacing w:val="2"/>
        </w:rPr>
        <w:t>u</w:t>
      </w:r>
      <w:r>
        <w:rPr>
          <w:spacing w:val="-1"/>
        </w:rPr>
        <w:t>a</w:t>
      </w:r>
      <w:r>
        <w:t>r</w:t>
      </w:r>
      <w:r>
        <w:rPr>
          <w:spacing w:val="3"/>
        </w:rPr>
        <w:t>e</w:t>
      </w:r>
      <w:r>
        <w:rPr>
          <w:spacing w:val="-1"/>
        </w:rPr>
        <w:t>-</w:t>
      </w:r>
      <w:r>
        <w:t>root</w:t>
      </w:r>
      <w:r>
        <w:rPr>
          <w:spacing w:val="30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r,</w:t>
      </w:r>
      <w:r>
        <w:rPr>
          <w:spacing w:val="30"/>
        </w:rPr>
        <w:t xml:space="preserve"> </w:t>
      </w:r>
      <w:r>
        <w:t>s</w:t>
      </w:r>
      <w:r>
        <w:rPr>
          <w:spacing w:val="-1"/>
        </w:rPr>
        <w:t>ca</w:t>
      </w:r>
      <w:r>
        <w:t>li</w:t>
      </w:r>
      <w:r>
        <w:rPr>
          <w:spacing w:val="2"/>
        </w:rPr>
        <w:t>n</w:t>
      </w:r>
      <w:r>
        <w:t>g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 xml:space="preserve">bias, </w:t>
      </w:r>
      <w:r>
        <w:rPr>
          <w:spacing w:val="-1"/>
        </w:rPr>
        <w:t>a</w:t>
      </w:r>
      <w:r>
        <w:t>la</w:t>
      </w:r>
      <w:r>
        <w:rPr>
          <w:spacing w:val="-2"/>
        </w:rPr>
        <w:t>r</w:t>
      </w:r>
      <w:r>
        <w:t>m</w:t>
      </w:r>
      <w:r>
        <w:rPr>
          <w:spacing w:val="7"/>
        </w:rPr>
        <w:t xml:space="preserve"> </w:t>
      </w:r>
      <w:r>
        <w:t>s</w:t>
      </w:r>
      <w:r>
        <w:rPr>
          <w:spacing w:val="-1"/>
        </w:rPr>
        <w:t>e</w:t>
      </w:r>
      <w:r>
        <w:t>t</w:t>
      </w:r>
      <w:r>
        <w:rPr>
          <w:spacing w:val="-1"/>
        </w:rPr>
        <w:t>-</w:t>
      </w:r>
      <w:r>
        <w:t>point,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-1"/>
        </w:rPr>
        <w:t>a</w:t>
      </w:r>
      <w:r>
        <w:t>lo</w:t>
      </w:r>
      <w:r>
        <w:rPr>
          <w:spacing w:val="-2"/>
        </w:rPr>
        <w:t>g</w:t>
      </w:r>
      <w:r>
        <w:rPr>
          <w:spacing w:val="2"/>
        </w:rPr>
        <w:t>u</w:t>
      </w:r>
      <w:r>
        <w:t>e</w:t>
      </w:r>
      <w:r>
        <w:rPr>
          <w:spacing w:val="8"/>
        </w:rPr>
        <w:t xml:space="preserve"> </w:t>
      </w:r>
      <w:r>
        <w:t>isol</w:t>
      </w:r>
      <w:r>
        <w:rPr>
          <w:spacing w:val="-1"/>
        </w:rPr>
        <w:t>a</w:t>
      </w:r>
      <w:r>
        <w:t>tor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m</w:t>
      </w:r>
      <w:r>
        <w:rPr>
          <w:spacing w:val="-2"/>
        </w:rPr>
        <w:t>o</w:t>
      </w:r>
      <w:r>
        <w:t>unted</w:t>
      </w:r>
      <w:r>
        <w:rPr>
          <w:spacing w:val="6"/>
        </w:rPr>
        <w:t xml:space="preserve"> </w:t>
      </w:r>
      <w:r>
        <w:t>within</w:t>
      </w:r>
      <w:r>
        <w:rPr>
          <w:spacing w:val="6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s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t>te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losure</w:t>
      </w:r>
      <w:r>
        <w:rPr>
          <w:spacing w:val="6"/>
        </w:rPr>
        <w:t xml:space="preserve"> </w:t>
      </w:r>
      <w:r>
        <w:t>inside</w:t>
      </w:r>
      <w:r>
        <w:rPr>
          <w:spacing w:val="6"/>
        </w:rPr>
        <w:t xml:space="preserve"> </w:t>
      </w:r>
      <w:r>
        <w:t>the instrum</w:t>
      </w:r>
      <w:r>
        <w:rPr>
          <w:spacing w:val="-2"/>
        </w:rPr>
        <w:t>e</w:t>
      </w:r>
      <w:r>
        <w:t>ntation</w:t>
      </w:r>
      <w:r>
        <w:rPr>
          <w:spacing w:val="21"/>
        </w:rPr>
        <w:t xml:space="preserve"> </w:t>
      </w:r>
      <w: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l.</w:t>
      </w:r>
      <w:r>
        <w:rPr>
          <w:spacing w:val="24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losur</w:t>
      </w:r>
      <w:r>
        <w:rPr>
          <w:spacing w:val="-1"/>
        </w:rPr>
        <w:t>e</w:t>
      </w:r>
      <w:r>
        <w:t>(</w:t>
      </w:r>
      <w:r>
        <w:rPr>
          <w:spacing w:val="1"/>
        </w:rPr>
        <w:t>s</w:t>
      </w:r>
      <w:r>
        <w:t>)</w:t>
      </w:r>
      <w:r>
        <w:rPr>
          <w:spacing w:val="2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rPr>
          <w:spacing w:val="-1"/>
        </w:rPr>
        <w:t>c</w:t>
      </w:r>
      <w:r>
        <w:t>ontain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ece</w:t>
      </w:r>
      <w:r>
        <w:t>s</w:t>
      </w:r>
      <w:r>
        <w:rPr>
          <w:spacing w:val="2"/>
        </w:rPr>
        <w:t>s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16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rmin</w:t>
      </w:r>
      <w:r>
        <w:rPr>
          <w:spacing w:val="-1"/>
        </w:rPr>
        <w:t>a</w:t>
      </w:r>
      <w:r>
        <w:t>ls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3"/>
        </w:rPr>
        <w:t xml:space="preserve"> </w:t>
      </w:r>
      <w:r>
        <w:t>ra</w:t>
      </w:r>
      <w:r>
        <w:rPr>
          <w:spacing w:val="-1"/>
        </w:rPr>
        <w:t>c</w:t>
      </w:r>
      <w:r>
        <w:t>k posit</w:t>
      </w:r>
      <w:r>
        <w:rPr>
          <w:spacing w:val="1"/>
        </w:rPr>
        <w:t>i</w:t>
      </w:r>
      <w:r>
        <w:t>ons for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 xml:space="preserve">n </w:t>
      </w:r>
      <w:r>
        <w:rPr>
          <w:spacing w:val="-1"/>
        </w:rPr>
        <w:t>a</w:t>
      </w:r>
      <w:r>
        <w:t>dditional 20%</w:t>
      </w:r>
      <w:r>
        <w:rPr>
          <w:spacing w:val="-1"/>
        </w:rPr>
        <w:t xml:space="preserve"> 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l modi</w:t>
      </w:r>
      <w:r>
        <w:rPr>
          <w:spacing w:val="4"/>
        </w:rPr>
        <w:t>f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rds.</w:t>
      </w:r>
    </w:p>
    <w:p w:rsidR="001527E3" w:rsidRDefault="001527E3">
      <w:pPr>
        <w:kinsoku w:val="0"/>
        <w:overflowPunct w:val="0"/>
        <w:spacing w:before="1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4"/>
        <w:ind w:left="119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32740" cy="118745"/>
            <wp:effectExtent l="0" t="0" r="0" b="0"/>
            <wp:docPr id="205" name="Picture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2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02" w:name="bookmark201"/>
      <w:bookmarkEnd w:id="202"/>
      <w:r w:rsidR="001527E3">
        <w:rPr>
          <w:b/>
          <w:bCs/>
          <w:position w:val="1"/>
          <w:sz w:val="26"/>
          <w:szCs w:val="26"/>
        </w:rPr>
        <w:t>M</w:t>
      </w:r>
      <w:r w:rsidR="001527E3">
        <w:rPr>
          <w:b/>
          <w:bCs/>
          <w:spacing w:val="2"/>
          <w:position w:val="1"/>
          <w:sz w:val="26"/>
          <w:szCs w:val="26"/>
        </w:rPr>
        <w:t>i</w:t>
      </w:r>
      <w:r w:rsidR="001527E3">
        <w:rPr>
          <w:b/>
          <w:bCs/>
          <w:spacing w:val="-3"/>
          <w:position w:val="1"/>
          <w:sz w:val="26"/>
          <w:szCs w:val="26"/>
        </w:rPr>
        <w:t>m</w:t>
      </w:r>
      <w:r w:rsidR="001527E3">
        <w:rPr>
          <w:b/>
          <w:bCs/>
          <w:position w:val="1"/>
          <w:sz w:val="26"/>
          <w:szCs w:val="26"/>
        </w:rPr>
        <w:t>ic</w:t>
      </w:r>
      <w:r w:rsidR="001527E3">
        <w:rPr>
          <w:b/>
          <w:bCs/>
          <w:spacing w:val="-17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Di</w:t>
      </w:r>
      <w:r w:rsidR="001527E3">
        <w:rPr>
          <w:b/>
          <w:bCs/>
          <w:spacing w:val="2"/>
          <w:position w:val="1"/>
          <w:sz w:val="26"/>
          <w:szCs w:val="26"/>
        </w:rPr>
        <w:t>s</w:t>
      </w:r>
      <w:r w:rsidR="001527E3">
        <w:rPr>
          <w:b/>
          <w:bCs/>
          <w:position w:val="1"/>
          <w:sz w:val="26"/>
          <w:szCs w:val="26"/>
        </w:rPr>
        <w:t>play</w:t>
      </w:r>
    </w:p>
    <w:p w:rsidR="001527E3" w:rsidRDefault="001527E3">
      <w:pPr>
        <w:kinsoku w:val="0"/>
        <w:overflowPunct w:val="0"/>
        <w:spacing w:before="9" w:line="160" w:lineRule="exact"/>
        <w:rPr>
          <w:sz w:val="16"/>
          <w:szCs w:val="16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4"/>
        <w:jc w:val="both"/>
      </w:pPr>
      <w:r>
        <w:t>The mimic</w:t>
      </w:r>
      <w:r>
        <w:rPr>
          <w:spacing w:val="1"/>
        </w:rPr>
        <w:t xml:space="preserve"> </w:t>
      </w:r>
      <w:r>
        <w:t>dia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m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on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mottl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f</w:t>
      </w:r>
      <w:r>
        <w:rPr>
          <w:spacing w:val="-2"/>
        </w:rPr>
        <w:t>f</w:t>
      </w:r>
      <w:r>
        <w:rPr>
          <w:spacing w:val="1"/>
        </w:rPr>
        <w:t>e</w:t>
      </w:r>
      <w:r>
        <w:rPr>
          <w:spacing w:val="-1"/>
        </w:rPr>
        <w:t>c</w:t>
      </w:r>
      <w:r>
        <w:t>t</w:t>
      </w:r>
      <w:r>
        <w:rPr>
          <w:spacing w:val="2"/>
        </w:rPr>
        <w:t xml:space="preserve"> </w:t>
      </w:r>
      <w:r>
        <w:t>mosaic</w:t>
      </w:r>
      <w:r>
        <w:rPr>
          <w:spacing w:val="1"/>
        </w:rPr>
        <w:t xml:space="preserve"> </w:t>
      </w:r>
      <w:r>
        <w:t>tile</w:t>
      </w:r>
      <w:r>
        <w:rPr>
          <w:spacing w:val="1"/>
        </w:rPr>
        <w:t xml:space="preserve"> </w:t>
      </w:r>
      <w:r>
        <w:t>prin</w:t>
      </w:r>
      <w:r>
        <w:rPr>
          <w:spacing w:val="-2"/>
        </w:rPr>
        <w:t>c</w:t>
      </w:r>
      <w:r>
        <w:t>ipl</w:t>
      </w:r>
      <w:r>
        <w:rPr>
          <w:spacing w:val="-1"/>
        </w:rPr>
        <w:t>e</w:t>
      </w:r>
      <w:r>
        <w:t>,</w:t>
      </w:r>
      <w:r>
        <w:rPr>
          <w:spacing w:val="2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rt</w:t>
      </w:r>
      <w:r>
        <w:rPr>
          <w:spacing w:val="-1"/>
        </w:rPr>
        <w:t>w</w:t>
      </w:r>
      <w:r>
        <w:t>ork 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t>tc</w:t>
      </w:r>
      <w:r>
        <w:rPr>
          <w:spacing w:val="20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</w:t>
      </w:r>
      <w:r>
        <w:t>ri</w:t>
      </w:r>
      <w:r>
        <w:rPr>
          <w:spacing w:val="-2"/>
        </w:rPr>
        <w:t>e</w:t>
      </w:r>
      <w:r>
        <w:t>d</w:t>
      </w:r>
      <w:r>
        <w:rPr>
          <w:spacing w:val="18"/>
        </w:rPr>
        <w:t xml:space="preserve"> </w:t>
      </w:r>
      <w:r>
        <w:t>out</w:t>
      </w:r>
      <w:r>
        <w:rPr>
          <w:spacing w:val="19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6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t>ont</w:t>
      </w:r>
      <w:r>
        <w:rPr>
          <w:spacing w:val="1"/>
        </w:rPr>
        <w:t>r</w:t>
      </w:r>
      <w:r>
        <w:rPr>
          <w:spacing w:val="-1"/>
        </w:rPr>
        <w:t>ac</w:t>
      </w:r>
      <w:r>
        <w:t>tor.</w:t>
      </w:r>
      <w:r>
        <w:rPr>
          <w:spacing w:val="18"/>
        </w:rPr>
        <w:t xml:space="preserve"> </w:t>
      </w:r>
      <w:r>
        <w:t>Colours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rPr>
          <w:spacing w:val="4"/>
        </w:rPr>
        <w:t>s</w:t>
      </w:r>
      <w:r>
        <w:rPr>
          <w:spacing w:val="-8"/>
        </w:rPr>
        <w:t>y</w:t>
      </w:r>
      <w:r>
        <w:t>mbols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t>l</w:t>
      </w:r>
      <w:r>
        <w:rPr>
          <w:spacing w:val="4"/>
        </w:rPr>
        <w:t>a</w:t>
      </w:r>
      <w:r>
        <w:t>y</w:t>
      </w:r>
      <w:r>
        <w:rPr>
          <w:spacing w:val="16"/>
        </w:rPr>
        <w:t xml:space="preserve"> </w:t>
      </w:r>
      <w:r>
        <w:t>out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2"/>
        </w:rPr>
        <w:t>o</w:t>
      </w:r>
      <w:r>
        <w:t xml:space="preserve">n the </w:t>
      </w:r>
      <w:r>
        <w:rPr>
          <w:spacing w:val="-2"/>
        </w:rPr>
        <w:t>r</w:t>
      </w:r>
      <w:r>
        <w:rPr>
          <w:spacing w:val="-1"/>
        </w:rPr>
        <w:t>e</w:t>
      </w:r>
      <w:r>
        <w:t>lev</w:t>
      </w:r>
      <w:r>
        <w:rPr>
          <w:spacing w:val="-2"/>
        </w:rPr>
        <w:t>a</w:t>
      </w:r>
      <w:r>
        <w:t>nt</w:t>
      </w:r>
      <w:r>
        <w:rPr>
          <w:spacing w:val="2"/>
        </w:rPr>
        <w:t xml:space="preserve"> </w:t>
      </w:r>
      <w:r>
        <w:rPr>
          <w:spacing w:val="-2"/>
        </w:rPr>
        <w:t>B</w:t>
      </w:r>
      <w:r>
        <w:t>ritish st</w:t>
      </w:r>
      <w:r>
        <w:rPr>
          <w:spacing w:val="-1"/>
        </w:rPr>
        <w:t>a</w:t>
      </w:r>
      <w:r>
        <w:t>n</w:t>
      </w:r>
      <w:r>
        <w:rPr>
          <w:spacing w:val="2"/>
        </w:rPr>
        <w:t>d</w:t>
      </w:r>
      <w:r>
        <w:rPr>
          <w:spacing w:val="-1"/>
        </w:rPr>
        <w:t>a</w:t>
      </w:r>
      <w:r>
        <w:t>rds.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The</w:t>
      </w:r>
      <w:r>
        <w:rPr>
          <w:spacing w:val="3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e</w:t>
      </w:r>
      <w:r>
        <w:rPr>
          <w:spacing w:val="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di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1"/>
        </w:rPr>
        <w:t>ra</w:t>
      </w:r>
      <w:r>
        <w:t>m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fl</w:t>
      </w:r>
      <w:r>
        <w:rPr>
          <w:spacing w:val="-2"/>
        </w:rPr>
        <w:t>a</w:t>
      </w:r>
      <w:r>
        <w:t>t</w:t>
      </w:r>
      <w:r>
        <w:rPr>
          <w:spacing w:val="5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no</w:t>
      </w:r>
      <w:r>
        <w:rPr>
          <w:spacing w:val="4"/>
        </w:rPr>
        <w:t xml:space="preserve"> </w:t>
      </w:r>
      <w:r>
        <w:t>p</w:t>
      </w:r>
      <w:r>
        <w:rPr>
          <w:spacing w:val="1"/>
        </w:rPr>
        <w:t>r</w:t>
      </w:r>
      <w:r>
        <w:t>oje</w:t>
      </w:r>
      <w:r>
        <w:rPr>
          <w:spacing w:val="-2"/>
        </w:rPr>
        <w:t>c</w:t>
      </w:r>
      <w:r>
        <w:t>tions,</w:t>
      </w:r>
      <w:r>
        <w:rPr>
          <w:spacing w:val="4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e</w:t>
      </w:r>
      <w:r>
        <w:t>e</w:t>
      </w:r>
      <w:r>
        <w:rPr>
          <w:spacing w:val="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"/>
        </w:rPr>
        <w:t xml:space="preserve"> </w:t>
      </w:r>
      <w:r>
        <w:t>bo</w:t>
      </w:r>
      <w:r>
        <w:rPr>
          <w:spacing w:val="2"/>
        </w:rPr>
        <w:t>x</w:t>
      </w:r>
      <w:r>
        <w:t>,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</w:t>
      </w:r>
      <w:r>
        <w:rPr>
          <w:spacing w:val="-1"/>
        </w:rPr>
        <w:t>c</w:t>
      </w:r>
      <w:r>
        <w:t>r</w:t>
      </w:r>
      <w:r>
        <w:rPr>
          <w:spacing w:val="-2"/>
        </w:rPr>
        <w:t>a</w:t>
      </w:r>
      <w:r>
        <w:t>tch</w:t>
      </w:r>
      <w:r>
        <w:rPr>
          <w:spacing w:val="6"/>
        </w:rPr>
        <w:t xml:space="preserve"> </w:t>
      </w:r>
      <w:r>
        <w:t>r</w:t>
      </w:r>
      <w:r>
        <w:rPr>
          <w:spacing w:val="-2"/>
        </w:rPr>
        <w:t>e</w:t>
      </w:r>
      <w:r>
        <w:t>sistant. The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olours</w:t>
      </w:r>
      <w:r>
        <w:rPr>
          <w:spacing w:val="4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2"/>
        </w:rPr>
        <w:t>n</w:t>
      </w:r>
      <w:r>
        <w:t>ge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f</w:t>
      </w:r>
      <w:r>
        <w:rPr>
          <w:spacing w:val="-2"/>
        </w:rPr>
        <w:t>a</w:t>
      </w:r>
      <w:r>
        <w:t>de</w:t>
      </w:r>
      <w:r>
        <w:rPr>
          <w:spacing w:val="5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sistant.</w:t>
      </w:r>
      <w:r>
        <w:rPr>
          <w:spacing w:val="4"/>
        </w:rPr>
        <w:t xml:space="preserve"> </w:t>
      </w:r>
      <w:r>
        <w:t>Adj</w:t>
      </w:r>
      <w:r>
        <w:rPr>
          <w:spacing w:val="-1"/>
        </w:rPr>
        <w:t>ace</w:t>
      </w:r>
      <w:r>
        <w:t>nt</w:t>
      </w:r>
      <w:r>
        <w:rPr>
          <w:spacing w:val="5"/>
        </w:rPr>
        <w:t xml:space="preserve"> </w:t>
      </w:r>
      <w:r>
        <w:t>mimi</w:t>
      </w:r>
      <w:r>
        <w:rPr>
          <w:spacing w:val="-1"/>
        </w:rPr>
        <w:t>c</w:t>
      </w:r>
      <w:r>
        <w:t>s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 xml:space="preserve">fit 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lose</w:t>
      </w:r>
      <w:r>
        <w:rPr>
          <w:spacing w:val="4"/>
        </w:rPr>
        <w:t>l</w:t>
      </w:r>
      <w:r>
        <w:t>y to</w:t>
      </w:r>
      <w:r>
        <w:rPr>
          <w:spacing w:val="-2"/>
        </w:rPr>
        <w:t>g</w:t>
      </w:r>
      <w:r>
        <w:rPr>
          <w:spacing w:val="-1"/>
        </w:rPr>
        <w:t>e</w:t>
      </w:r>
      <w:r>
        <w:t>th</w:t>
      </w:r>
      <w:r>
        <w:rPr>
          <w:spacing w:val="1"/>
        </w:rPr>
        <w:t>e</w:t>
      </w:r>
      <w:r>
        <w:t xml:space="preserve">r </w:t>
      </w:r>
      <w:r>
        <w:rPr>
          <w:spacing w:val="-2"/>
        </w:rPr>
        <w:t>w</w:t>
      </w:r>
      <w:r>
        <w:t>ith on</w:t>
      </w:r>
      <w:r>
        <w:rPr>
          <w:spacing w:val="2"/>
        </w:rPr>
        <w:t>l</w:t>
      </w:r>
      <w:r>
        <w:t>y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h</w:t>
      </w:r>
      <w:r>
        <w:rPr>
          <w:spacing w:val="-1"/>
        </w:rPr>
        <w:t>a</w:t>
      </w:r>
      <w:r>
        <w:t>ir</w:t>
      </w:r>
      <w:r>
        <w:rPr>
          <w:spacing w:val="2"/>
        </w:rPr>
        <w:t>l</w:t>
      </w:r>
      <w:r>
        <w:t xml:space="preserve">ine </w:t>
      </w:r>
      <w:r>
        <w:rPr>
          <w:spacing w:val="-2"/>
        </w:rPr>
        <w:t>c</w:t>
      </w:r>
      <w:r>
        <w:t>ra</w:t>
      </w:r>
      <w:r>
        <w:rPr>
          <w:spacing w:val="-1"/>
        </w:rPr>
        <w:t>c</w:t>
      </w:r>
      <w:r>
        <w:t xml:space="preserve">k </w:t>
      </w:r>
      <w:r>
        <w:rPr>
          <w:spacing w:val="-1"/>
        </w:rPr>
        <w:t>e</w:t>
      </w:r>
      <w:r>
        <w:rPr>
          <w:spacing w:val="2"/>
        </w:rPr>
        <w:t>x</w:t>
      </w:r>
      <w:r>
        <w:t>pos</w:t>
      </w:r>
      <w:r>
        <w:rPr>
          <w:spacing w:val="-1"/>
        </w:rPr>
        <w:t>e</w:t>
      </w:r>
      <w:r>
        <w:t>d.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7"/>
        <w:jc w:val="both"/>
      </w:pPr>
      <w:r>
        <w:t>The</w:t>
      </w:r>
      <w:r>
        <w:rPr>
          <w:spacing w:val="10"/>
        </w:rPr>
        <w:t xml:space="preserve"> </w:t>
      </w:r>
      <w:r>
        <w:t>whole</w:t>
      </w:r>
      <w:r>
        <w:rPr>
          <w:spacing w:val="10"/>
        </w:rPr>
        <w:t xml:space="preserve"> </w:t>
      </w:r>
      <w:r>
        <w:t>d</w:t>
      </w:r>
      <w:r>
        <w:rPr>
          <w:spacing w:val="2"/>
        </w:rPr>
        <w:t>i</w:t>
      </w:r>
      <w:r>
        <w:rPr>
          <w:spacing w:val="1"/>
        </w:rPr>
        <w:t>a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t>m</w:t>
      </w:r>
      <w:r>
        <w:rPr>
          <w:spacing w:val="12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sur</w:t>
      </w:r>
      <w:r>
        <w:rPr>
          <w:spacing w:val="-2"/>
        </w:rPr>
        <w:t>r</w:t>
      </w:r>
      <w:r>
        <w:t>oun</w:t>
      </w:r>
      <w:r>
        <w:rPr>
          <w:spacing w:val="2"/>
        </w:rPr>
        <w:t>d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b</w:t>
      </w:r>
      <w:r>
        <w:rPr>
          <w:spacing w:val="-1"/>
        </w:rPr>
        <w:t>e</w:t>
      </w:r>
      <w:r>
        <w:rPr>
          <w:spacing w:val="1"/>
        </w:rPr>
        <w:t>z</w:t>
      </w:r>
      <w:r>
        <w:rPr>
          <w:spacing w:val="-1"/>
        </w:rPr>
        <w:t>e</w:t>
      </w:r>
      <w:r>
        <w:t>l</w:t>
      </w:r>
      <w:r>
        <w:rPr>
          <w:spacing w:val="12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nsure</w:t>
      </w:r>
      <w:r>
        <w:rPr>
          <w:spacing w:val="10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e</w:t>
      </w:r>
      <w:r>
        <w:rPr>
          <w:spacing w:val="1"/>
        </w:rPr>
        <w:t>a</w:t>
      </w:r>
      <w:r>
        <w:t>t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ti</w:t>
      </w:r>
      <w:r>
        <w:rPr>
          <w:spacing w:val="2"/>
        </w:rPr>
        <w:t>d</w:t>
      </w:r>
      <w:r>
        <w:t>y</w:t>
      </w:r>
      <w:r>
        <w:rPr>
          <w:spacing w:val="9"/>
        </w:rPr>
        <w:t xml:space="preserve"> </w:t>
      </w:r>
      <w:r>
        <w:t>Ov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a</w:t>
      </w:r>
      <w:r>
        <w:t>pp</w:t>
      </w:r>
      <w:r>
        <w:rPr>
          <w:spacing w:val="-1"/>
        </w:rPr>
        <w:t>ea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>.</w:t>
      </w:r>
      <w:r>
        <w:rPr>
          <w:spacing w:val="18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rPr>
          <w:spacing w:val="2"/>
        </w:rPr>
        <w:t>l</w:t>
      </w:r>
      <w:r>
        <w:rPr>
          <w:spacing w:val="3"/>
        </w:rPr>
        <w:t>a</w:t>
      </w:r>
      <w:r>
        <w:t>y</w:t>
      </w:r>
      <w:r>
        <w:rPr>
          <w:spacing w:val="14"/>
        </w:rPr>
        <w:t xml:space="preserve"> </w:t>
      </w:r>
      <w:r>
        <w:t>out</w:t>
      </w:r>
      <w:r>
        <w:rPr>
          <w:spacing w:val="21"/>
        </w:rPr>
        <w:t xml:space="preserve"> </w:t>
      </w:r>
      <w:r>
        <w:t>dia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m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4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i</w:t>
      </w:r>
      <w:r>
        <w:rPr>
          <w:spacing w:val="2"/>
        </w:rPr>
        <w:t>n</w:t>
      </w:r>
      <w:r>
        <w:rPr>
          <w:spacing w:val="-1"/>
        </w:rPr>
        <w:t>ee</w:t>
      </w:r>
      <w:r>
        <w:t>r</w:t>
      </w:r>
      <w:r>
        <w:rPr>
          <w:spacing w:val="18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fore</w:t>
      </w:r>
      <w:r>
        <w:rPr>
          <w:spacing w:val="18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</w:t>
      </w:r>
      <w:r>
        <w:rPr>
          <w:spacing w:val="-2"/>
        </w:rPr>
        <w:t>e</w:t>
      </w:r>
      <w:r>
        <w:t>.</w:t>
      </w:r>
      <w:r>
        <w:rPr>
          <w:spacing w:val="21"/>
        </w:rPr>
        <w:t xml:space="preserve"> </w:t>
      </w:r>
      <w:r>
        <w:t>All the</w:t>
      </w:r>
      <w:r>
        <w:rPr>
          <w:spacing w:val="1"/>
        </w:rPr>
        <w:t xml:space="preserve"> </w:t>
      </w:r>
      <w:r>
        <w:t>pump</w:t>
      </w:r>
      <w:r>
        <w:rPr>
          <w:spacing w:val="2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tions,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t>ontrols,</w:t>
      </w:r>
      <w:r>
        <w:rPr>
          <w:spacing w:val="2"/>
        </w:rPr>
        <w:t xml:space="preserve"> </w:t>
      </w:r>
      <w:r>
        <w:t>status</w:t>
      </w:r>
      <w:r>
        <w:rPr>
          <w:spacing w:val="2"/>
        </w:rPr>
        <w:t xml:space="preserve"> </w:t>
      </w:r>
      <w:r>
        <w:t>indi</w:t>
      </w:r>
      <w:r>
        <w:rPr>
          <w:spacing w:val="-1"/>
        </w:rPr>
        <w:t>ca</w:t>
      </w:r>
      <w:r>
        <w:t>ti</w:t>
      </w:r>
      <w:r>
        <w:rPr>
          <w:spacing w:val="-3"/>
        </w:rPr>
        <w:t>o</w:t>
      </w:r>
      <w:r>
        <w:t>ns</w:t>
      </w:r>
      <w:r>
        <w:rPr>
          <w:spacing w:val="2"/>
        </w:rPr>
        <w:t xml:space="preserve"> </w:t>
      </w:r>
      <w:r>
        <w:t>for pumps,</w:t>
      </w:r>
      <w:r>
        <w:rPr>
          <w:spacing w:val="2"/>
        </w:rPr>
        <w:t xml:space="preserve"> </w:t>
      </w:r>
      <w:r>
        <w:t>status</w:t>
      </w:r>
      <w:r>
        <w:rPr>
          <w:spacing w:val="2"/>
        </w:rPr>
        <w:t xml:space="preserve"> </w:t>
      </w:r>
      <w:r>
        <w:t>indi</w:t>
      </w:r>
      <w:r>
        <w:rPr>
          <w:spacing w:val="-1"/>
        </w:rPr>
        <w:t>ca</w:t>
      </w:r>
      <w:r>
        <w:t>tion</w:t>
      </w:r>
      <w:r>
        <w:rPr>
          <w:spacing w:val="2"/>
        </w:rPr>
        <w:t xml:space="preserve"> </w:t>
      </w:r>
      <w:r>
        <w:t xml:space="preserve">for </w:t>
      </w:r>
      <w:r>
        <w:rPr>
          <w:spacing w:val="6"/>
        </w:rPr>
        <w:t xml:space="preserve"> </w:t>
      </w:r>
      <w:r>
        <w:t>power supp</w:t>
      </w:r>
      <w:r>
        <w:rPr>
          <w:spacing w:val="2"/>
        </w:rPr>
        <w:t>l</w:t>
      </w:r>
      <w:r>
        <w:t>y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v</w:t>
      </w:r>
      <w:r>
        <w:rPr>
          <w:spacing w:val="-1"/>
        </w:rPr>
        <w:t>a</w:t>
      </w:r>
      <w:r>
        <w:t>il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rPr>
          <w:spacing w:val="-5"/>
        </w:rPr>
        <w:t>y</w:t>
      </w:r>
      <w:r>
        <w:t>,</w:t>
      </w:r>
      <w:r>
        <w:rPr>
          <w:spacing w:val="30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tor</w:t>
      </w:r>
      <w:r>
        <w:rPr>
          <w:spacing w:val="28"/>
        </w:rPr>
        <w:t xml:space="preserve"> </w:t>
      </w:r>
      <w:r>
        <w:t>status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la</w:t>
      </w:r>
      <w:r>
        <w:rPr>
          <w:spacing w:val="-2"/>
        </w:rPr>
        <w:t>r</w:t>
      </w:r>
      <w:r>
        <w:t>ms</w:t>
      </w:r>
      <w:r>
        <w:rPr>
          <w:spacing w:val="2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shown</w:t>
      </w:r>
      <w:r>
        <w:rPr>
          <w:spacing w:val="28"/>
        </w:rPr>
        <w:t xml:space="preserve"> </w:t>
      </w:r>
      <w:r>
        <w:t>on</w:t>
      </w:r>
      <w:r>
        <w:rPr>
          <w:spacing w:val="28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m</w:t>
      </w:r>
      <w:r>
        <w:rPr>
          <w:spacing w:val="-2"/>
        </w:rPr>
        <w:t>i</w:t>
      </w:r>
      <w:r>
        <w:t>mic</w:t>
      </w:r>
      <w:r>
        <w:rPr>
          <w:spacing w:val="27"/>
        </w:rPr>
        <w:t xml:space="preserve"> </w:t>
      </w:r>
      <w:r>
        <w:t>displ</w:t>
      </w:r>
      <w:r>
        <w:rPr>
          <w:spacing w:val="1"/>
        </w:rPr>
        <w:t>a</w:t>
      </w:r>
      <w:r>
        <w:t>y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long with dis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t>output fl</w:t>
      </w:r>
      <w:r>
        <w:rPr>
          <w:spacing w:val="1"/>
        </w:rPr>
        <w:t>o</w:t>
      </w:r>
      <w:r>
        <w:t>w/tot</w:t>
      </w:r>
      <w:r>
        <w:rPr>
          <w:spacing w:val="-1"/>
        </w:rPr>
        <w:t>a</w:t>
      </w:r>
      <w:r>
        <w:t>li</w:t>
      </w:r>
      <w:r>
        <w:rPr>
          <w:spacing w:val="1"/>
        </w:rPr>
        <w:t>z</w:t>
      </w:r>
      <w:r>
        <w:rPr>
          <w:spacing w:val="-1"/>
        </w:rPr>
        <w:t>e</w:t>
      </w:r>
      <w:r>
        <w:t>r sh</w:t>
      </w:r>
      <w:r>
        <w:rPr>
          <w:spacing w:val="-2"/>
        </w:rPr>
        <w:t>a</w:t>
      </w:r>
      <w:r>
        <w:t>ll be</w:t>
      </w:r>
      <w:r>
        <w:rPr>
          <w:spacing w:val="-1"/>
        </w:rPr>
        <w:t xml:space="preserve"> </w:t>
      </w:r>
      <w:r>
        <w:t>indi</w:t>
      </w:r>
      <w:r>
        <w:rPr>
          <w:spacing w:val="-1"/>
        </w:rPr>
        <w:t>ca</w:t>
      </w:r>
      <w:r>
        <w:t>ted in the mimic p</w:t>
      </w:r>
      <w:r>
        <w:rPr>
          <w:spacing w:val="-2"/>
        </w:rPr>
        <w:t>a</w:t>
      </w:r>
      <w:r>
        <w:t>n</w:t>
      </w:r>
      <w:r>
        <w:rPr>
          <w:spacing w:val="-1"/>
        </w:rPr>
        <w:t>e</w:t>
      </w:r>
      <w:r>
        <w:t>l.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5"/>
        <w:ind w:left="119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32740" cy="118745"/>
            <wp:effectExtent l="0" t="0" r="0" b="0"/>
            <wp:docPr id="206" name="Picture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/>
                    <pic:cNvPicPr>
                      <a:picLocks noChangeAspect="1" noChangeArrowheads="1"/>
                    </pic:cNvPicPr>
                  </pic:nvPicPr>
                  <pic:blipFill>
                    <a:blip r:embed="rId2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03" w:name="bookmark202"/>
      <w:bookmarkEnd w:id="203"/>
      <w:r w:rsidR="001527E3">
        <w:rPr>
          <w:b/>
          <w:bCs/>
          <w:spacing w:val="-1"/>
          <w:position w:val="1"/>
          <w:sz w:val="26"/>
          <w:szCs w:val="26"/>
        </w:rPr>
        <w:t>Indicati</w:t>
      </w:r>
      <w:r w:rsidR="001527E3">
        <w:rPr>
          <w:b/>
          <w:bCs/>
          <w:spacing w:val="2"/>
          <w:position w:val="1"/>
          <w:sz w:val="26"/>
          <w:szCs w:val="26"/>
        </w:rPr>
        <w:t>n</w:t>
      </w:r>
      <w:r w:rsidR="001527E3">
        <w:rPr>
          <w:b/>
          <w:bCs/>
          <w:position w:val="1"/>
          <w:sz w:val="26"/>
          <w:szCs w:val="26"/>
        </w:rPr>
        <w:t>g</w:t>
      </w:r>
      <w:r w:rsidR="001527E3">
        <w:rPr>
          <w:b/>
          <w:bCs/>
          <w:spacing w:val="-12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-1"/>
          <w:position w:val="1"/>
          <w:sz w:val="26"/>
          <w:szCs w:val="26"/>
        </w:rPr>
        <w:t>L</w:t>
      </w:r>
      <w:r w:rsidR="001527E3">
        <w:rPr>
          <w:b/>
          <w:bCs/>
          <w:spacing w:val="2"/>
          <w:position w:val="1"/>
          <w:sz w:val="26"/>
          <w:szCs w:val="26"/>
        </w:rPr>
        <w:t>a</w:t>
      </w:r>
      <w:r w:rsidR="001527E3">
        <w:rPr>
          <w:b/>
          <w:bCs/>
          <w:spacing w:val="-1"/>
          <w:position w:val="1"/>
          <w:sz w:val="26"/>
          <w:szCs w:val="26"/>
        </w:rPr>
        <w:t>m</w:t>
      </w:r>
      <w:r w:rsidR="001527E3">
        <w:rPr>
          <w:b/>
          <w:bCs/>
          <w:position w:val="1"/>
          <w:sz w:val="26"/>
          <w:szCs w:val="26"/>
        </w:rPr>
        <w:t>p</w:t>
      </w:r>
      <w:r w:rsidR="001527E3">
        <w:rPr>
          <w:b/>
          <w:bCs/>
          <w:spacing w:val="-11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-1"/>
          <w:position w:val="1"/>
          <w:sz w:val="26"/>
          <w:szCs w:val="26"/>
        </w:rPr>
        <w:t>Tes</w:t>
      </w:r>
      <w:r w:rsidR="001527E3">
        <w:rPr>
          <w:b/>
          <w:bCs/>
          <w:position w:val="1"/>
          <w:sz w:val="26"/>
          <w:szCs w:val="26"/>
        </w:rPr>
        <w:t>t</w:t>
      </w:r>
      <w:r w:rsidR="001527E3">
        <w:rPr>
          <w:b/>
          <w:bCs/>
          <w:spacing w:val="-9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-1"/>
          <w:position w:val="1"/>
          <w:sz w:val="26"/>
          <w:szCs w:val="26"/>
        </w:rPr>
        <w:t>Facility</w:t>
      </w:r>
    </w:p>
    <w:p w:rsidR="001527E3" w:rsidRDefault="001527E3">
      <w:pPr>
        <w:kinsoku w:val="0"/>
        <w:overflowPunct w:val="0"/>
        <w:spacing w:before="7" w:line="160" w:lineRule="exact"/>
        <w:rPr>
          <w:sz w:val="16"/>
          <w:szCs w:val="16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8"/>
        <w:jc w:val="both"/>
      </w:pPr>
      <w:r>
        <w:t>A</w:t>
      </w:r>
      <w:r>
        <w:rPr>
          <w:spacing w:val="42"/>
        </w:rPr>
        <w:t xml:space="preserve"> </w:t>
      </w:r>
      <w:r>
        <w:t>lamp</w:t>
      </w:r>
      <w:r>
        <w:rPr>
          <w:spacing w:val="42"/>
        </w:rPr>
        <w:t xml:space="preserve"> </w:t>
      </w:r>
      <w:r>
        <w:t>test</w:t>
      </w:r>
      <w:r>
        <w:rPr>
          <w:spacing w:val="43"/>
        </w:rPr>
        <w:t xml:space="preserve"> </w:t>
      </w:r>
      <w:r>
        <w:t>f</w:t>
      </w:r>
      <w:r>
        <w:rPr>
          <w:spacing w:val="-2"/>
        </w:rPr>
        <w:t>a</w:t>
      </w:r>
      <w:r>
        <w:rPr>
          <w:spacing w:val="-1"/>
        </w:rPr>
        <w:t>c</w:t>
      </w:r>
      <w:r>
        <w:t>ili</w:t>
      </w:r>
      <w:r>
        <w:rPr>
          <w:spacing w:val="3"/>
        </w:rPr>
        <w:t>t</w:t>
      </w:r>
      <w:r>
        <w:t>y</w:t>
      </w:r>
      <w:r>
        <w:rPr>
          <w:spacing w:val="35"/>
        </w:rPr>
        <w:t xml:space="preserve"> </w:t>
      </w:r>
      <w:r>
        <w:t>sh</w:t>
      </w:r>
      <w:r>
        <w:rPr>
          <w:spacing w:val="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42"/>
        </w:rPr>
        <w:t xml:space="preserve"> </w:t>
      </w:r>
      <w:r>
        <w:t>on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t>i</w:t>
      </w:r>
      <w:r>
        <w:rPr>
          <w:spacing w:val="-2"/>
        </w:rPr>
        <w:t>n</w:t>
      </w:r>
      <w:r>
        <w:t>str</w:t>
      </w:r>
      <w:r>
        <w:rPr>
          <w:spacing w:val="4"/>
        </w:rPr>
        <w:t>u</w:t>
      </w:r>
      <w:r>
        <w:t>ment</w:t>
      </w:r>
      <w:r>
        <w:rPr>
          <w:spacing w:val="42"/>
        </w:rPr>
        <w:t xml:space="preserve"> </w:t>
      </w:r>
      <w: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ls</w:t>
      </w:r>
      <w:r>
        <w:rPr>
          <w:spacing w:val="43"/>
        </w:rPr>
        <w:t xml:space="preserve"> </w:t>
      </w:r>
      <w:r>
        <w:t>displ</w:t>
      </w:r>
      <w:r>
        <w:rPr>
          <w:spacing w:val="1"/>
        </w:rPr>
        <w:t>a</w:t>
      </w:r>
      <w:r>
        <w:rPr>
          <w:spacing w:val="-8"/>
        </w:rPr>
        <w:t>y</w:t>
      </w:r>
      <w:r>
        <w:rPr>
          <w:spacing w:val="2"/>
        </w:rPr>
        <w:t>i</w:t>
      </w:r>
      <w:r>
        <w:t>ng</w:t>
      </w:r>
      <w:r>
        <w:rPr>
          <w:spacing w:val="40"/>
        </w:rPr>
        <w:t xml:space="preserve"> </w:t>
      </w:r>
      <w:r>
        <w:t>more</w:t>
      </w:r>
      <w:r>
        <w:rPr>
          <w:spacing w:val="41"/>
        </w:rPr>
        <w:t xml:space="preserve"> </w:t>
      </w:r>
      <w:r>
        <w:t>than</w:t>
      </w:r>
      <w:r>
        <w:rPr>
          <w:spacing w:val="42"/>
        </w:rPr>
        <w:t xml:space="preserve"> </w:t>
      </w:r>
      <w:r>
        <w:t>four indi</w:t>
      </w:r>
      <w:r>
        <w:rPr>
          <w:spacing w:val="-1"/>
        </w:rPr>
        <w:t>ca</w:t>
      </w:r>
      <w:r>
        <w:t>ting</w:t>
      </w:r>
      <w:r>
        <w:rPr>
          <w:spacing w:val="30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a</w:t>
      </w:r>
      <w:r>
        <w:t>mps.</w:t>
      </w:r>
      <w:r>
        <w:rPr>
          <w:spacing w:val="34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t>l</w:t>
      </w:r>
      <w:r>
        <w:rPr>
          <w:spacing w:val="1"/>
        </w:rPr>
        <w:t>a</w:t>
      </w:r>
      <w:r>
        <w:t>mps</w:t>
      </w:r>
      <w:r>
        <w:rPr>
          <w:spacing w:val="34"/>
        </w:rPr>
        <w:t xml:space="preserve"> </w:t>
      </w:r>
      <w:r>
        <w:t>test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initi</w:t>
      </w:r>
      <w:r>
        <w:rPr>
          <w:spacing w:val="-1"/>
        </w:rPr>
        <w:t>a</w:t>
      </w:r>
      <w:r>
        <w:t>ted</w:t>
      </w:r>
      <w:r>
        <w:rPr>
          <w:spacing w:val="3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28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ea</w:t>
      </w:r>
      <w:r>
        <w:t>ns</w:t>
      </w:r>
      <w:r>
        <w:rPr>
          <w:spacing w:val="3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5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suit</w:t>
      </w:r>
      <w:r>
        <w:rPr>
          <w:spacing w:val="-1"/>
        </w:rPr>
        <w:t>a</w:t>
      </w:r>
      <w:r>
        <w:rPr>
          <w:spacing w:val="2"/>
        </w:rPr>
        <w:t>bl</w:t>
      </w:r>
      <w:r>
        <w:t>y</w:t>
      </w:r>
      <w:r>
        <w:rPr>
          <w:spacing w:val="28"/>
        </w:rPr>
        <w:t xml:space="preserve"> </w:t>
      </w:r>
      <w:r>
        <w:t>lo</w:t>
      </w:r>
      <w:r>
        <w:rPr>
          <w:spacing w:val="1"/>
        </w:rPr>
        <w:t>c</w:t>
      </w:r>
      <w:r>
        <w:rPr>
          <w:spacing w:val="-1"/>
        </w:rPr>
        <w:t>a</w:t>
      </w:r>
      <w:r>
        <w:t>ted</w:t>
      </w:r>
      <w:r>
        <w:rPr>
          <w:spacing w:val="35"/>
        </w:rPr>
        <w:t xml:space="preserve"> </w:t>
      </w:r>
      <w:r>
        <w:t>"</w:t>
      </w:r>
      <w:r>
        <w:rPr>
          <w:spacing w:val="-3"/>
        </w:rPr>
        <w:t>L</w:t>
      </w:r>
      <w:r>
        <w:rPr>
          <w:spacing w:val="1"/>
        </w:rPr>
        <w:t>A</w:t>
      </w:r>
      <w:r>
        <w:t>MP TEST"</w:t>
      </w:r>
      <w:r>
        <w:rPr>
          <w:spacing w:val="43"/>
        </w:rPr>
        <w:t xml:space="preserve"> </w:t>
      </w:r>
      <w:r>
        <w:t>pushbutton,</w:t>
      </w:r>
      <w:r>
        <w:rPr>
          <w:spacing w:val="45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ting</w:t>
      </w:r>
      <w:r>
        <w:rPr>
          <w:spacing w:val="42"/>
        </w:rPr>
        <w:t xml:space="preserve"> </w:t>
      </w:r>
      <w:r>
        <w:t>via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>u</w:t>
      </w:r>
      <w:r>
        <w:rPr>
          <w:spacing w:val="2"/>
        </w:rPr>
        <w:t>x</w:t>
      </w:r>
      <w:r>
        <w:t>iliary</w:t>
      </w:r>
      <w:r>
        <w:rPr>
          <w:spacing w:val="40"/>
        </w:rPr>
        <w:t xml:space="preserve"> </w:t>
      </w:r>
      <w:r>
        <w:t>r</w:t>
      </w:r>
      <w:r>
        <w:rPr>
          <w:spacing w:val="-2"/>
        </w:rPr>
        <w:t>e</w:t>
      </w:r>
      <w:r>
        <w:t>l</w:t>
      </w:r>
      <w:r>
        <w:rPr>
          <w:spacing w:val="4"/>
        </w:rPr>
        <w:t>a</w:t>
      </w:r>
      <w:r>
        <w:rPr>
          <w:spacing w:val="-3"/>
        </w:rPr>
        <w:t>y</w:t>
      </w:r>
      <w:r>
        <w:t>s</w:t>
      </w:r>
      <w:r>
        <w:rPr>
          <w:spacing w:val="45"/>
        </w:rPr>
        <w:t xml:space="preserve"> </w:t>
      </w:r>
      <w:r>
        <w:t>or</w:t>
      </w:r>
      <w:r>
        <w:rPr>
          <w:spacing w:val="44"/>
        </w:rPr>
        <w:t xml:space="preserve"> </w:t>
      </w:r>
      <w:r>
        <w:t>lamp</w:t>
      </w:r>
      <w:r>
        <w:rPr>
          <w:spacing w:val="45"/>
        </w:rPr>
        <w:t xml:space="preserve"> </w:t>
      </w:r>
      <w:r>
        <w:t>test</w:t>
      </w:r>
      <w:r>
        <w:rPr>
          <w:spacing w:val="43"/>
        </w:rPr>
        <w:t xml:space="preserve"> </w:t>
      </w:r>
      <w:r>
        <w:t>diodes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3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p</w:t>
      </w:r>
      <w:r>
        <w:t>ri</w:t>
      </w:r>
      <w:r>
        <w:rPr>
          <w:spacing w:val="-2"/>
        </w:rPr>
        <w:t>a</w:t>
      </w:r>
      <w:r>
        <w:t>te.</w:t>
      </w:r>
      <w:r>
        <w:rPr>
          <w:spacing w:val="44"/>
        </w:rPr>
        <w:t xml:space="preserve"> </w:t>
      </w:r>
      <w:r>
        <w:t>The 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23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lamp</w:t>
      </w:r>
      <w:r>
        <w:rPr>
          <w:spacing w:val="23"/>
        </w:rPr>
        <w:t xml:space="preserve"> </w:t>
      </w:r>
      <w:r>
        <w:t>t</w:t>
      </w:r>
      <w:r>
        <w:rPr>
          <w:spacing w:val="1"/>
        </w:rPr>
        <w:t>e</w:t>
      </w:r>
      <w:r>
        <w:t>st</w:t>
      </w:r>
      <w:r>
        <w:rPr>
          <w:spacing w:val="24"/>
        </w:rPr>
        <w:t xml:space="preserve"> </w:t>
      </w:r>
      <w:r>
        <w:t>f</w:t>
      </w:r>
      <w:r>
        <w:rPr>
          <w:spacing w:val="-2"/>
        </w:rPr>
        <w:t>a</w:t>
      </w:r>
      <w:r>
        <w:rPr>
          <w:spacing w:val="-1"/>
        </w:rPr>
        <w:t>c</w:t>
      </w:r>
      <w:r>
        <w:t>ili</w:t>
      </w:r>
      <w:r>
        <w:rPr>
          <w:spacing w:val="3"/>
        </w:rPr>
        <w:t>t</w:t>
      </w:r>
      <w:r>
        <w:t>y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3"/>
        </w:rPr>
        <w:t>l</w:t>
      </w:r>
      <w:r>
        <w:t>l</w:t>
      </w:r>
      <w:r>
        <w:rPr>
          <w:spacing w:val="24"/>
        </w:rPr>
        <w:t xml:space="preserve"> </w:t>
      </w:r>
      <w:r>
        <w:t>not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f</w:t>
      </w:r>
      <w:r>
        <w:t>f</w:t>
      </w:r>
      <w:r>
        <w:rPr>
          <w:spacing w:val="-2"/>
        </w:rPr>
        <w:t>e</w:t>
      </w:r>
      <w:r>
        <w:rPr>
          <w:spacing w:val="1"/>
        </w:rPr>
        <w:t>c</w:t>
      </w:r>
      <w:r>
        <w:t>t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monitoring</w:t>
      </w:r>
      <w:r>
        <w:rPr>
          <w:spacing w:val="24"/>
        </w:rPr>
        <w:t xml:space="preserve"> </w:t>
      </w:r>
      <w:r>
        <w:t>or</w:t>
      </w:r>
      <w:r>
        <w:rPr>
          <w:spacing w:val="25"/>
        </w:rPr>
        <w:t xml:space="preserve"> </w:t>
      </w:r>
      <w:r>
        <w:t>su</w:t>
      </w:r>
      <w:r>
        <w:rPr>
          <w:spacing w:val="-1"/>
        </w:rPr>
        <w:t>c</w:t>
      </w:r>
      <w:r>
        <w:rPr>
          <w:spacing w:val="1"/>
        </w:rPr>
        <w:t>c</w:t>
      </w:r>
      <w:r>
        <w:rPr>
          <w:spacing w:val="-1"/>
        </w:rPr>
        <w:t>e</w:t>
      </w:r>
      <w:r>
        <w:t>ssful</w:t>
      </w:r>
      <w:r>
        <w:rPr>
          <w:spacing w:val="24"/>
        </w:rPr>
        <w:t xml:space="preserve"> </w:t>
      </w:r>
      <w:r>
        <w:t>op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23"/>
        </w:rPr>
        <w:t xml:space="preserve"> </w:t>
      </w:r>
      <w:r>
        <w:rPr>
          <w:spacing w:val="2"/>
        </w:rPr>
        <w:t>o</w:t>
      </w:r>
      <w:r>
        <w:t>f the pl</w:t>
      </w:r>
      <w:r>
        <w:rPr>
          <w:spacing w:val="-1"/>
        </w:rPr>
        <w:t>a</w:t>
      </w:r>
      <w:r>
        <w:t>nt.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5"/>
        <w:jc w:val="both"/>
      </w:pPr>
      <w:r>
        <w:t>E</w:t>
      </w:r>
      <w:r>
        <w:rPr>
          <w:spacing w:val="-2"/>
        </w:rPr>
        <w:t>a</w:t>
      </w:r>
      <w:r>
        <w:rPr>
          <w:spacing w:val="-1"/>
        </w:rPr>
        <w:t>c</w:t>
      </w:r>
      <w:r>
        <w:t>h</w:t>
      </w:r>
      <w:r>
        <w:rPr>
          <w:spacing w:val="11"/>
        </w:rPr>
        <w:t xml:space="preserve"> </w:t>
      </w:r>
      <w:r>
        <w:t>li</w:t>
      </w:r>
      <w:r>
        <w:rPr>
          <w:spacing w:val="-3"/>
        </w:rPr>
        <w:t>g</w:t>
      </w:r>
      <w:r>
        <w:t>ht</w:t>
      </w:r>
      <w:r>
        <w:rPr>
          <w:spacing w:val="1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6"/>
        </w:rPr>
        <w:t>L</w:t>
      </w:r>
      <w:r>
        <w:t>.E.</w:t>
      </w:r>
      <w:r>
        <w:rPr>
          <w:spacing w:val="-1"/>
        </w:rPr>
        <w:t>D</w:t>
      </w:r>
      <w:r>
        <w:t>.</w:t>
      </w:r>
      <w:r>
        <w:rPr>
          <w:spacing w:val="11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t>pe</w:t>
      </w:r>
      <w:r>
        <w:rPr>
          <w:spacing w:val="10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rPr>
          <w:spacing w:val="-1"/>
        </w:rPr>
        <w:t>e</w:t>
      </w:r>
      <w:r>
        <w:t>ith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-1"/>
        </w:rPr>
        <w:t>c</w:t>
      </w:r>
      <w:r>
        <w:t>riptive</w:t>
      </w:r>
      <w:r>
        <w:rPr>
          <w:spacing w:val="10"/>
        </w:rPr>
        <w:t xml:space="preserve"> </w:t>
      </w:r>
      <w:r>
        <w:t>lab</w:t>
      </w:r>
      <w:r>
        <w:rPr>
          <w:spacing w:val="-2"/>
        </w:rPr>
        <w:t>e</w:t>
      </w:r>
      <w:r>
        <w:t>l</w:t>
      </w:r>
      <w:r>
        <w:rPr>
          <w:spacing w:val="12"/>
        </w:rPr>
        <w:t xml:space="preserve"> </w:t>
      </w:r>
      <w:r>
        <w:rPr>
          <w:spacing w:val="1"/>
        </w:rPr>
        <w:t>a</w:t>
      </w:r>
      <w:r>
        <w:t>f</w:t>
      </w:r>
      <w:r>
        <w:rPr>
          <w:spacing w:val="-2"/>
        </w:rPr>
        <w:t>f</w:t>
      </w:r>
      <w:r>
        <w:t>i</w:t>
      </w:r>
      <w:r>
        <w:rPr>
          <w:spacing w:val="2"/>
        </w:rPr>
        <w:t>x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t>b</w:t>
      </w:r>
      <w:r>
        <w:rPr>
          <w:spacing w:val="-1"/>
        </w:rPr>
        <w:t>e</w:t>
      </w:r>
      <w:r>
        <w:t>n</w:t>
      </w:r>
      <w:r>
        <w:rPr>
          <w:spacing w:val="-1"/>
        </w:rPr>
        <w:t>ea</w:t>
      </w:r>
      <w:r>
        <w:t>th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li</w:t>
      </w:r>
      <w:r>
        <w:rPr>
          <w:spacing w:val="-3"/>
        </w:rPr>
        <w:t>g</w:t>
      </w:r>
      <w:r>
        <w:t>ht fitting</w:t>
      </w:r>
      <w:r>
        <w:rPr>
          <w:spacing w:val="-3"/>
        </w:rPr>
        <w:t xml:space="preserve"> </w:t>
      </w:r>
      <w:r>
        <w:t xml:space="preserve">or </w:t>
      </w:r>
      <w:r>
        <w:rPr>
          <w:spacing w:val="-2"/>
        </w:rPr>
        <w:t>a</w:t>
      </w:r>
      <w:r>
        <w:t>n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t>vi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on</w:t>
      </w:r>
      <w:r>
        <w:rPr>
          <w:spacing w:val="2"/>
        </w:rPr>
        <w:t xml:space="preserve"> </w:t>
      </w:r>
      <w:r>
        <w:t>the s</w:t>
      </w:r>
      <w:r>
        <w:rPr>
          <w:spacing w:val="-2"/>
        </w:rPr>
        <w:t>c</w:t>
      </w:r>
      <w:r>
        <w:t>re</w:t>
      </w:r>
      <w:r>
        <w:rPr>
          <w:spacing w:val="-1"/>
        </w:rPr>
        <w:t>e</w:t>
      </w:r>
      <w:r>
        <w:t>n of the</w:t>
      </w:r>
      <w:r>
        <w:rPr>
          <w:spacing w:val="-2"/>
        </w:rPr>
        <w:t xml:space="preserve"> </w:t>
      </w:r>
      <w:r>
        <w:t>fitti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</w:p>
    <w:p w:rsidR="001527E3" w:rsidRDefault="001527E3">
      <w:pPr>
        <w:kinsoku w:val="0"/>
        <w:overflowPunct w:val="0"/>
        <w:spacing w:before="3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4"/>
        <w:ind w:left="119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32740" cy="118745"/>
            <wp:effectExtent l="0" t="0" r="0" b="0"/>
            <wp:docPr id="207" name="Picture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/>
                    <pic:cNvPicPr>
                      <a:picLocks noChangeAspect="1" noChangeArrowheads="1"/>
                    </pic:cNvPicPr>
                  </pic:nvPicPr>
                  <pic:blipFill>
                    <a:blip r:embed="rId2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04" w:name="bookmark203"/>
      <w:bookmarkEnd w:id="204"/>
      <w:r w:rsidR="001527E3">
        <w:rPr>
          <w:b/>
          <w:bCs/>
          <w:position w:val="1"/>
          <w:sz w:val="26"/>
          <w:szCs w:val="26"/>
        </w:rPr>
        <w:t>Ala</w:t>
      </w:r>
      <w:r w:rsidR="001527E3">
        <w:rPr>
          <w:b/>
          <w:bCs/>
          <w:spacing w:val="2"/>
          <w:position w:val="1"/>
          <w:sz w:val="26"/>
          <w:szCs w:val="26"/>
        </w:rPr>
        <w:t>r</w:t>
      </w:r>
      <w:r w:rsidR="001527E3">
        <w:rPr>
          <w:b/>
          <w:bCs/>
          <w:position w:val="1"/>
          <w:sz w:val="26"/>
          <w:szCs w:val="26"/>
        </w:rPr>
        <w:t>m</w:t>
      </w:r>
      <w:r w:rsidR="001527E3">
        <w:rPr>
          <w:b/>
          <w:bCs/>
          <w:spacing w:val="-25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A</w:t>
      </w:r>
      <w:r w:rsidR="001527E3">
        <w:rPr>
          <w:b/>
          <w:bCs/>
          <w:spacing w:val="2"/>
          <w:position w:val="1"/>
          <w:sz w:val="26"/>
          <w:szCs w:val="26"/>
        </w:rPr>
        <w:t>n</w:t>
      </w:r>
      <w:r w:rsidR="001527E3">
        <w:rPr>
          <w:b/>
          <w:bCs/>
          <w:position w:val="1"/>
          <w:sz w:val="26"/>
          <w:szCs w:val="26"/>
        </w:rPr>
        <w:t>nunc</w:t>
      </w:r>
      <w:r w:rsidR="001527E3">
        <w:rPr>
          <w:b/>
          <w:bCs/>
          <w:spacing w:val="1"/>
          <w:position w:val="1"/>
          <w:sz w:val="26"/>
          <w:szCs w:val="26"/>
        </w:rPr>
        <w:t>i</w:t>
      </w:r>
      <w:r w:rsidR="001527E3">
        <w:rPr>
          <w:b/>
          <w:bCs/>
          <w:position w:val="1"/>
          <w:sz w:val="26"/>
          <w:szCs w:val="26"/>
        </w:rPr>
        <w:t>ator</w:t>
      </w:r>
    </w:p>
    <w:p w:rsidR="001527E3" w:rsidRDefault="001527E3">
      <w:pPr>
        <w:kinsoku w:val="0"/>
        <w:overflowPunct w:val="0"/>
        <w:spacing w:before="1" w:line="170" w:lineRule="exact"/>
        <w:rPr>
          <w:sz w:val="17"/>
          <w:szCs w:val="17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10"/>
        <w:jc w:val="both"/>
      </w:pPr>
      <w:r>
        <w:t>E</w:t>
      </w:r>
      <w:r>
        <w:rPr>
          <w:spacing w:val="-2"/>
        </w:rPr>
        <w:t>a</w:t>
      </w:r>
      <w:r>
        <w:rPr>
          <w:spacing w:val="-1"/>
        </w:rPr>
        <w:t>c</w:t>
      </w:r>
      <w:r>
        <w:t>h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la</w:t>
      </w:r>
      <w:r>
        <w:rPr>
          <w:spacing w:val="-2"/>
        </w:rPr>
        <w:t>r</w:t>
      </w:r>
      <w:r>
        <w:t>m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t>ondition</w:t>
      </w:r>
      <w:r>
        <w:rPr>
          <w:spacing w:val="20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indi</w:t>
      </w:r>
      <w:r>
        <w:rPr>
          <w:spacing w:val="1"/>
        </w:rPr>
        <w:t>c</w:t>
      </w:r>
      <w:r>
        <w:rPr>
          <w:spacing w:val="-1"/>
        </w:rPr>
        <w:t>a</w:t>
      </w:r>
      <w:r>
        <w:t>ted</w:t>
      </w:r>
      <w:r>
        <w:rPr>
          <w:spacing w:val="18"/>
        </w:rPr>
        <w:t xml:space="preserve"> </w:t>
      </w:r>
      <w:r>
        <w:t>on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l</w:t>
      </w:r>
      <w:r>
        <w:rPr>
          <w:spacing w:val="-1"/>
        </w:rPr>
        <w:t>a</w:t>
      </w:r>
      <w:r>
        <w:t>rm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nnu</w:t>
      </w:r>
      <w:r>
        <w:rPr>
          <w:spacing w:val="2"/>
        </w:rPr>
        <w:t>n</w:t>
      </w:r>
      <w:r>
        <w:rPr>
          <w:spacing w:val="-1"/>
        </w:rPr>
        <w:t>c</w:t>
      </w:r>
      <w:r>
        <w:t>iator</w:t>
      </w:r>
      <w:r>
        <w:rPr>
          <w:spacing w:val="18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a</w:t>
      </w:r>
      <w:r>
        <w:t>vi</w:t>
      </w:r>
      <w:r>
        <w:rPr>
          <w:spacing w:val="2"/>
        </w:rPr>
        <w:t>n</w:t>
      </w:r>
      <w:r>
        <w:t>g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followi</w:t>
      </w:r>
      <w:r>
        <w:rPr>
          <w:spacing w:val="2"/>
        </w:rPr>
        <w:t>n</w:t>
      </w:r>
      <w:r>
        <w:t>g</w:t>
      </w:r>
      <w:r>
        <w:rPr>
          <w:spacing w:val="16"/>
        </w:rPr>
        <w:t xml:space="preserve"> </w:t>
      </w:r>
      <w:r>
        <w:t>b</w:t>
      </w:r>
      <w:r>
        <w:rPr>
          <w:spacing w:val="-1"/>
        </w:rPr>
        <w:t>a</w:t>
      </w:r>
      <w:r>
        <w:t>sic f</w:t>
      </w:r>
      <w:r>
        <w:rPr>
          <w:spacing w:val="-2"/>
        </w:rPr>
        <w:t>e</w:t>
      </w:r>
      <w:r>
        <w:rPr>
          <w:spacing w:val="-1"/>
        </w:rPr>
        <w:t>a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s.</w:t>
      </w:r>
      <w:r>
        <w:rPr>
          <w:spacing w:val="2"/>
        </w:rPr>
        <w:t xml:space="preserve"> </w:t>
      </w:r>
      <w:r>
        <w:t>An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udible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l</w:t>
      </w:r>
      <w:r>
        <w:rPr>
          <w:spacing w:val="1"/>
        </w:rPr>
        <w:t>ar</w:t>
      </w:r>
      <w:r>
        <w:t>m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sound</w:t>
      </w:r>
      <w:r>
        <w:rPr>
          <w:spacing w:val="2"/>
        </w:rPr>
        <w:t xml:space="preserve"> </w:t>
      </w:r>
      <w:r>
        <w:t>upon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i</w:t>
      </w:r>
      <w:r>
        <w:t>nitiation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l</w:t>
      </w:r>
      <w:r>
        <w:rPr>
          <w:spacing w:val="1"/>
        </w:rPr>
        <w:t>a</w:t>
      </w:r>
      <w:r>
        <w:t>rm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ndition.</w:t>
      </w:r>
      <w:r>
        <w:rPr>
          <w:spacing w:val="2"/>
        </w:rPr>
        <w:t xml:space="preserve"> </w:t>
      </w:r>
      <w:r>
        <w:t xml:space="preserve">The </w:t>
      </w:r>
      <w:r>
        <w:rPr>
          <w:spacing w:val="-1"/>
        </w:rPr>
        <w:t>a</w:t>
      </w:r>
      <w:r>
        <w:t>udible 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mut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t>u</w:t>
      </w:r>
      <w:r>
        <w:rPr>
          <w:spacing w:val="2"/>
        </w:rPr>
        <w:t>p</w:t>
      </w:r>
      <w:r>
        <w:t>on</w:t>
      </w:r>
      <w:r>
        <w:rPr>
          <w:spacing w:val="18"/>
        </w:rPr>
        <w:t xml:space="preserve"> </w:t>
      </w:r>
      <w:r>
        <w:t>d</w:t>
      </w:r>
      <w:r>
        <w:rPr>
          <w:spacing w:val="-1"/>
        </w:rPr>
        <w:t>e</w:t>
      </w:r>
      <w:r>
        <w:t>pr</w:t>
      </w:r>
      <w:r>
        <w:rPr>
          <w:spacing w:val="-2"/>
        </w:rPr>
        <w:t>e</w:t>
      </w:r>
      <w:r>
        <w:t>ssion</w:t>
      </w:r>
      <w:r>
        <w:rPr>
          <w:spacing w:val="18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rPr>
          <w:spacing w:val="-2"/>
        </w:rPr>
        <w:t>"</w:t>
      </w:r>
      <w:r>
        <w:rPr>
          <w:spacing w:val="1"/>
        </w:rPr>
        <w:t>A</w:t>
      </w:r>
      <w:r>
        <w:rPr>
          <w:spacing w:val="-3"/>
        </w:rPr>
        <w:t>L</w:t>
      </w:r>
      <w:r>
        <w:t>A</w:t>
      </w:r>
      <w:r>
        <w:rPr>
          <w:spacing w:val="2"/>
        </w:rPr>
        <w:t>R</w:t>
      </w:r>
      <w:r>
        <w:t>M</w:t>
      </w:r>
      <w:r>
        <w:rPr>
          <w:spacing w:val="19"/>
        </w:rPr>
        <w:t xml:space="preserve"> </w:t>
      </w:r>
      <w:r>
        <w:t>MUT</w:t>
      </w:r>
      <w:r>
        <w:rPr>
          <w:spacing w:val="-1"/>
        </w:rPr>
        <w:t>E</w:t>
      </w:r>
      <w:r>
        <w:t>"</w:t>
      </w:r>
      <w:r>
        <w:rPr>
          <w:spacing w:val="17"/>
        </w:rPr>
        <w:t xml:space="preserve"> </w:t>
      </w:r>
      <w:r>
        <w:t>pushbutton,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utom</w:t>
      </w:r>
      <w:r>
        <w:rPr>
          <w:spacing w:val="-1"/>
        </w:rPr>
        <w:t>a</w:t>
      </w:r>
      <w:r>
        <w:t>ti</w:t>
      </w:r>
      <w:r>
        <w:rPr>
          <w:spacing w:val="-1"/>
        </w:rPr>
        <w:t>ca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ft</w:t>
      </w:r>
      <w:r>
        <w:rPr>
          <w:spacing w:val="-2"/>
        </w:rPr>
        <w:t>e</w:t>
      </w:r>
      <w:r>
        <w:t xml:space="preserve">r </w:t>
      </w:r>
      <w:r>
        <w:rPr>
          <w:spacing w:val="-1"/>
        </w:rPr>
        <w:t>a</w:t>
      </w:r>
      <w:r>
        <w:t>n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djust</w:t>
      </w:r>
      <w:r>
        <w:rPr>
          <w:spacing w:val="-1"/>
        </w:rPr>
        <w:t>a</w:t>
      </w:r>
      <w:r>
        <w:t>ble</w:t>
      </w:r>
      <w:r>
        <w:rPr>
          <w:spacing w:val="56"/>
        </w:rPr>
        <w:t xml:space="preserve"> </w:t>
      </w:r>
      <w:r>
        <w:t>d</w:t>
      </w:r>
      <w:r>
        <w:rPr>
          <w:spacing w:val="-1"/>
        </w:rPr>
        <w:t>e</w:t>
      </w:r>
      <w:r>
        <w:t>l</w:t>
      </w:r>
      <w:r>
        <w:rPr>
          <w:spacing w:val="4"/>
        </w:rPr>
        <w:t>a</w:t>
      </w:r>
      <w:r>
        <w:t>y</w:t>
      </w:r>
      <w:r>
        <w:rPr>
          <w:spacing w:val="50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56"/>
        </w:rPr>
        <w:t xml:space="preserve"> </w:t>
      </w:r>
      <w:r>
        <w:rPr>
          <w:spacing w:val="2"/>
        </w:rPr>
        <w:t>1</w:t>
      </w:r>
      <w:r>
        <w:rPr>
          <w:spacing w:val="-1"/>
        </w:rPr>
        <w:t>-</w:t>
      </w:r>
      <w:r>
        <w:t>5</w:t>
      </w:r>
      <w:r>
        <w:rPr>
          <w:spacing w:val="54"/>
        </w:rPr>
        <w:t xml:space="preserve"> </w:t>
      </w:r>
      <w:r>
        <w:t>minutes,</w:t>
      </w:r>
      <w:r>
        <w:rPr>
          <w:spacing w:val="54"/>
        </w:rPr>
        <w:t xml:space="preserve"> </w:t>
      </w:r>
      <w:r>
        <w:t>or</w:t>
      </w:r>
      <w:r>
        <w:rPr>
          <w:spacing w:val="54"/>
        </w:rPr>
        <w:t xml:space="preserve"> </w:t>
      </w:r>
      <w:r>
        <w:t>upon</w:t>
      </w:r>
      <w:r>
        <w:rPr>
          <w:spacing w:val="57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54"/>
        </w:rPr>
        <w:t xml:space="preserve"> </w:t>
      </w:r>
      <w:r>
        <w:t>d</w:t>
      </w:r>
      <w:r>
        <w:rPr>
          <w:spacing w:val="-1"/>
        </w:rPr>
        <w:t>e</w:t>
      </w:r>
      <w:r>
        <w:t>p</w:t>
      </w:r>
      <w:r>
        <w:rPr>
          <w:spacing w:val="1"/>
        </w:rPr>
        <w:t>r</w:t>
      </w:r>
      <w:r>
        <w:rPr>
          <w:spacing w:val="-1"/>
        </w:rPr>
        <w:t>e</w:t>
      </w:r>
      <w:r>
        <w:t>ssion</w:t>
      </w:r>
      <w:r>
        <w:rPr>
          <w:spacing w:val="54"/>
        </w:rPr>
        <w:t xml:space="preserve"> </w:t>
      </w:r>
      <w:r>
        <w:t>of</w:t>
      </w:r>
      <w:r>
        <w:rPr>
          <w:spacing w:val="54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56"/>
        </w:rPr>
        <w:t xml:space="preserve"> </w:t>
      </w:r>
      <w:r>
        <w:t>"</w:t>
      </w:r>
      <w:r>
        <w:rPr>
          <w:spacing w:val="2"/>
        </w:rPr>
        <w:t>A</w:t>
      </w:r>
      <w:r>
        <w:rPr>
          <w:spacing w:val="-3"/>
        </w:rPr>
        <w:t>L</w:t>
      </w:r>
      <w:r>
        <w:t>ARM</w:t>
      </w:r>
      <w:r>
        <w:rPr>
          <w:spacing w:val="55"/>
        </w:rPr>
        <w:t xml:space="preserve"> </w:t>
      </w:r>
      <w:r>
        <w:t>ACCEPT" pushbutton.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The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p</w:t>
      </w:r>
      <w:r>
        <w:t>ri</w:t>
      </w:r>
      <w:r>
        <w:rPr>
          <w:spacing w:val="-2"/>
        </w:rPr>
        <w:t>a</w:t>
      </w:r>
      <w:r>
        <w:t>te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nnu</w:t>
      </w:r>
      <w:r>
        <w:rPr>
          <w:spacing w:val="2"/>
        </w:rPr>
        <w:t>n</w:t>
      </w:r>
      <w:r>
        <w:rPr>
          <w:spacing w:val="-1"/>
        </w:rPr>
        <w:t>c</w:t>
      </w:r>
      <w:r>
        <w:rPr>
          <w:spacing w:val="2"/>
        </w:rPr>
        <w:t>i</w:t>
      </w:r>
      <w:r>
        <w:rPr>
          <w:spacing w:val="-1"/>
        </w:rPr>
        <w:t>a</w:t>
      </w:r>
      <w:r>
        <w:t>tor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fl</w:t>
      </w:r>
      <w:r>
        <w:rPr>
          <w:spacing w:val="-2"/>
        </w:rPr>
        <w:t>a</w:t>
      </w:r>
      <w:r>
        <w:t>sh</w:t>
      </w:r>
      <w:r>
        <w:rPr>
          <w:spacing w:val="16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16"/>
        </w:rPr>
        <w:t xml:space="preserve"> </w:t>
      </w:r>
      <w:r>
        <w:rPr>
          <w:spacing w:val="-4"/>
        </w:rPr>
        <w:t>e</w:t>
      </w:r>
      <w:r>
        <w:t>qu</w:t>
      </w:r>
      <w:r>
        <w:rPr>
          <w:spacing w:val="-1"/>
        </w:rPr>
        <w:t>a</w:t>
      </w:r>
      <w:r>
        <w:t>l</w:t>
      </w:r>
      <w:r>
        <w:rPr>
          <w:spacing w:val="17"/>
        </w:rPr>
        <w:t xml:space="preserve"> </w:t>
      </w:r>
      <w:r>
        <w:t>ma</w:t>
      </w:r>
      <w:r>
        <w:rPr>
          <w:spacing w:val="-2"/>
        </w:rPr>
        <w:t>r</w:t>
      </w:r>
      <w:r>
        <w:t>k/spa</w:t>
      </w:r>
      <w:r>
        <w:rPr>
          <w:spacing w:val="-2"/>
        </w:rPr>
        <w:t>c</w:t>
      </w:r>
      <w:r>
        <w:t>e</w:t>
      </w:r>
      <w:r>
        <w:rPr>
          <w:spacing w:val="15"/>
        </w:rPr>
        <w:t xml:space="preserve"> </w:t>
      </w:r>
      <w:r>
        <w:t>r</w:t>
      </w:r>
      <w:r>
        <w:rPr>
          <w:spacing w:val="-2"/>
        </w:rPr>
        <w:t>a</w:t>
      </w:r>
      <w:r>
        <w:t>tio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x</w:t>
      </w:r>
      <w:r>
        <w:t>im</w:t>
      </w:r>
      <w:r>
        <w:rPr>
          <w:spacing w:val="-1"/>
        </w:rPr>
        <w:t>a</w:t>
      </w:r>
      <w:r>
        <w:t>te</w:t>
      </w:r>
      <w:r>
        <w:rPr>
          <w:spacing w:val="2"/>
        </w:rPr>
        <w:t>l</w:t>
      </w:r>
      <w:r>
        <w:t>y</w:t>
      </w:r>
      <w:r>
        <w:rPr>
          <w:spacing w:val="9"/>
        </w:rPr>
        <w:t xml:space="preserve"> </w:t>
      </w:r>
      <w:r>
        <w:t>230 fl</w:t>
      </w:r>
      <w:r>
        <w:rPr>
          <w:spacing w:val="-2"/>
        </w:rPr>
        <w:t>a</w:t>
      </w:r>
      <w:r>
        <w:t>sh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p</w:t>
      </w:r>
      <w:r>
        <w:rPr>
          <w:spacing w:val="1"/>
        </w:rPr>
        <w:t>e</w:t>
      </w:r>
      <w:r>
        <w:t>r</w:t>
      </w:r>
      <w:r>
        <w:rPr>
          <w:spacing w:val="13"/>
        </w:rPr>
        <w:t xml:space="preserve"> </w:t>
      </w:r>
      <w:r>
        <w:t>minute</w:t>
      </w:r>
      <w:r>
        <w:rPr>
          <w:spacing w:val="13"/>
        </w:rPr>
        <w:t xml:space="preserve"> </w:t>
      </w:r>
      <w:r>
        <w:t>(f</w:t>
      </w:r>
      <w:r>
        <w:rPr>
          <w:spacing w:val="-1"/>
        </w:rPr>
        <w:t>a</w:t>
      </w:r>
      <w:r>
        <w:t>st</w:t>
      </w:r>
      <w:r>
        <w:rPr>
          <w:spacing w:val="14"/>
        </w:rPr>
        <w:t xml:space="preserve"> </w:t>
      </w:r>
      <w:r>
        <w:rPr>
          <w:spacing w:val="1"/>
        </w:rPr>
        <w:t>f</w:t>
      </w:r>
      <w:r>
        <w:t>lash)</w:t>
      </w:r>
      <w:r>
        <w:rPr>
          <w:spacing w:val="13"/>
        </w:rPr>
        <w:t xml:space="preserve"> </w:t>
      </w:r>
      <w:r>
        <w:t>upon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initi</w:t>
      </w:r>
      <w:r>
        <w:rPr>
          <w:spacing w:val="-1"/>
        </w:rPr>
        <w:t>a</w:t>
      </w:r>
      <w:r>
        <w:t>tion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l</w:t>
      </w:r>
      <w:r>
        <w:rPr>
          <w:spacing w:val="-1"/>
        </w:rPr>
        <w:t>a</w:t>
      </w:r>
      <w:r>
        <w:t>rm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ondition</w:t>
      </w:r>
      <w:r>
        <w:rPr>
          <w:spacing w:val="2"/>
        </w:rPr>
        <w:t>.</w:t>
      </w:r>
      <w:r>
        <w:rPr>
          <w:spacing w:val="6"/>
        </w:rPr>
        <w:t>U</w:t>
      </w:r>
      <w:r>
        <w:t>pon</w:t>
      </w:r>
      <w:r>
        <w:rPr>
          <w:spacing w:val="14"/>
        </w:rPr>
        <w:t xml:space="preserve"> </w:t>
      </w:r>
      <w:r>
        <w:t>d</w:t>
      </w:r>
      <w:r>
        <w:rPr>
          <w:spacing w:val="-1"/>
        </w:rPr>
        <w:t>e</w:t>
      </w:r>
      <w:r>
        <w:t>pr</w:t>
      </w:r>
      <w:r>
        <w:rPr>
          <w:spacing w:val="-2"/>
        </w:rPr>
        <w:t>e</w:t>
      </w:r>
      <w:r>
        <w:t>ssion</w:t>
      </w:r>
      <w:r>
        <w:rPr>
          <w:spacing w:val="14"/>
        </w:rPr>
        <w:t xml:space="preserve"> </w:t>
      </w:r>
      <w:r>
        <w:rPr>
          <w:spacing w:val="2"/>
        </w:rPr>
        <w:t>o</w:t>
      </w:r>
      <w:r>
        <w:t xml:space="preserve">f the </w:t>
      </w:r>
      <w:r>
        <w:rPr>
          <w:spacing w:val="-3"/>
        </w:rPr>
        <w:t>"</w:t>
      </w:r>
      <w:r>
        <w:rPr>
          <w:spacing w:val="1"/>
        </w:rPr>
        <w:t>A</w:t>
      </w:r>
      <w:r>
        <w:rPr>
          <w:spacing w:val="-3"/>
        </w:rPr>
        <w:t>L</w:t>
      </w:r>
      <w:r>
        <w:t>ARM ACCEPT" pushbutton the</w:t>
      </w:r>
      <w:r>
        <w:rPr>
          <w:spacing w:val="-1"/>
        </w:rPr>
        <w:t xml:space="preserve"> a</w:t>
      </w:r>
      <w:r>
        <w:t>la</w:t>
      </w:r>
      <w:r>
        <w:rPr>
          <w:spacing w:val="-2"/>
        </w:rPr>
        <w:t>r</w:t>
      </w:r>
      <w:r>
        <w:t>m an</w:t>
      </w:r>
      <w:r>
        <w:rPr>
          <w:spacing w:val="1"/>
        </w:rPr>
        <w:t>n</w:t>
      </w:r>
      <w:r>
        <w:t>un</w:t>
      </w:r>
      <w:r>
        <w:rPr>
          <w:spacing w:val="-1"/>
        </w:rPr>
        <w:t>c</w:t>
      </w:r>
      <w:r>
        <w:t>iator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2"/>
        </w:rPr>
        <w:t>n</w:t>
      </w:r>
      <w:r>
        <w:t>ge</w:t>
      </w:r>
      <w:r>
        <w:rPr>
          <w:spacing w:val="-1"/>
        </w:rPr>
        <w:t xml:space="preserve"> </w:t>
      </w:r>
      <w:r>
        <w:t>to st</w:t>
      </w:r>
      <w:r>
        <w:rPr>
          <w:spacing w:val="-1"/>
        </w:rPr>
        <w:t>ea</w:t>
      </w:r>
      <w:r>
        <w:rPr>
          <w:spacing w:val="4"/>
        </w:rPr>
        <w:t>d</w:t>
      </w:r>
      <w:r>
        <w:t>y</w:t>
      </w:r>
      <w:r>
        <w:rPr>
          <w:spacing w:val="-5"/>
        </w:rPr>
        <w:t xml:space="preserve"> </w:t>
      </w:r>
      <w:r>
        <w:t>indi</w:t>
      </w:r>
      <w:r>
        <w:rPr>
          <w:spacing w:val="-1"/>
        </w:rPr>
        <w:t>ca</w:t>
      </w:r>
      <w:r>
        <w:t>tion.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9"/>
        <w:jc w:val="both"/>
      </w:pPr>
      <w:r>
        <w:t>Upon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9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initi</w:t>
      </w:r>
      <w:r>
        <w:rPr>
          <w:spacing w:val="-1"/>
        </w:rPr>
        <w:t>a</w:t>
      </w:r>
      <w:r>
        <w:t>ting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la</w:t>
      </w:r>
      <w:r>
        <w:rPr>
          <w:spacing w:val="-2"/>
        </w:rPr>
        <w:t>r</w:t>
      </w:r>
      <w:r>
        <w:t>m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onta</w:t>
      </w:r>
      <w:r>
        <w:rPr>
          <w:spacing w:val="-2"/>
        </w:rPr>
        <w:t>c</w:t>
      </w:r>
      <w:r>
        <w:t>t,</w:t>
      </w:r>
      <w:r>
        <w:rPr>
          <w:spacing w:val="12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p</w:t>
      </w:r>
      <w:r>
        <w:t>ri</w:t>
      </w:r>
      <w:r>
        <w:rPr>
          <w:spacing w:val="-2"/>
        </w:rPr>
        <w:t>a</w:t>
      </w:r>
      <w:r>
        <w:rPr>
          <w:spacing w:val="2"/>
        </w:rPr>
        <w:t>t</w:t>
      </w:r>
      <w:r>
        <w:t>e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nnun</w:t>
      </w:r>
      <w:r>
        <w:rPr>
          <w:spacing w:val="-1"/>
        </w:rPr>
        <w:t>c</w:t>
      </w:r>
      <w:r>
        <w:t>ia</w:t>
      </w:r>
      <w:r>
        <w:rPr>
          <w:spacing w:val="2"/>
        </w:rPr>
        <w:t>t</w:t>
      </w:r>
      <w:r>
        <w:t>or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fl</w:t>
      </w:r>
      <w:r>
        <w:rPr>
          <w:spacing w:val="-2"/>
        </w:rPr>
        <w:t>a</w:t>
      </w:r>
      <w:r>
        <w:t>sh</w:t>
      </w:r>
      <w:r>
        <w:rPr>
          <w:spacing w:val="12"/>
        </w:rPr>
        <w:t xml:space="preserve"> </w:t>
      </w:r>
      <w:r>
        <w:t xml:space="preserve">with </w:t>
      </w:r>
      <w:r>
        <w:rPr>
          <w:spacing w:val="-1"/>
        </w:rPr>
        <w:t>a</w:t>
      </w:r>
      <w:r>
        <w:t>n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l</w:t>
      </w:r>
      <w:r>
        <w:rPr>
          <w:spacing w:val="7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rk/sp</w:t>
      </w:r>
      <w:r>
        <w:rPr>
          <w:spacing w:val="-1"/>
        </w:rPr>
        <w:t>a</w:t>
      </w:r>
      <w:r>
        <w:rPr>
          <w:spacing w:val="1"/>
        </w:rPr>
        <w:t>c</w:t>
      </w:r>
      <w:r>
        <w:t>e</w:t>
      </w:r>
      <w:r>
        <w:rPr>
          <w:spacing w:val="6"/>
        </w:rPr>
        <w:t xml:space="preserve"> </w:t>
      </w:r>
      <w:r>
        <w:rPr>
          <w:spacing w:val="1"/>
        </w:rPr>
        <w:t>ra</w:t>
      </w:r>
      <w:r>
        <w:t>tio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x</w:t>
      </w:r>
      <w:r>
        <w:t>im</w:t>
      </w:r>
      <w:r>
        <w:rPr>
          <w:spacing w:val="-1"/>
        </w:rPr>
        <w:t>a</w:t>
      </w:r>
      <w:r>
        <w:t>te</w:t>
      </w:r>
      <w:r>
        <w:rPr>
          <w:spacing w:val="2"/>
        </w:rPr>
        <w:t>l</w:t>
      </w:r>
      <w:r>
        <w:t>y</w:t>
      </w:r>
      <w:r>
        <w:rPr>
          <w:spacing w:val="2"/>
        </w:rPr>
        <w:t xml:space="preserve"> </w:t>
      </w:r>
      <w:r>
        <w:t>70</w:t>
      </w:r>
      <w:r>
        <w:rPr>
          <w:spacing w:val="6"/>
        </w:rPr>
        <w:t xml:space="preserve"> </w:t>
      </w:r>
      <w:r>
        <w:t>f</w:t>
      </w:r>
      <w:r>
        <w:rPr>
          <w:spacing w:val="1"/>
        </w:rPr>
        <w:t>l</w:t>
      </w:r>
      <w:r>
        <w:rPr>
          <w:spacing w:val="-1"/>
        </w:rPr>
        <w:t>a</w:t>
      </w:r>
      <w:r>
        <w:t>sh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p</w:t>
      </w:r>
      <w:r>
        <w:rPr>
          <w:spacing w:val="1"/>
        </w:rPr>
        <w:t>e</w:t>
      </w:r>
      <w:r>
        <w:t>r</w:t>
      </w:r>
      <w:r>
        <w:rPr>
          <w:spacing w:val="11"/>
        </w:rPr>
        <w:t xml:space="preserve"> </w:t>
      </w:r>
      <w:r>
        <w:t>minute</w:t>
      </w:r>
      <w:r>
        <w:rPr>
          <w:spacing w:val="6"/>
        </w:rPr>
        <w:t xml:space="preserve"> </w:t>
      </w:r>
      <w:r>
        <w:t>(slow</w:t>
      </w:r>
      <w:r>
        <w:rPr>
          <w:spacing w:val="8"/>
        </w:rPr>
        <w:t xml:space="preserve"> </w:t>
      </w:r>
      <w:r>
        <w:t>fl</w:t>
      </w:r>
      <w:r>
        <w:rPr>
          <w:spacing w:val="-2"/>
        </w:rPr>
        <w:t>a</w:t>
      </w:r>
      <w:r>
        <w:t>sh).</w:t>
      </w:r>
      <w:r>
        <w:rPr>
          <w:spacing w:val="6"/>
        </w:rPr>
        <w:t xml:space="preserve"> </w:t>
      </w:r>
      <w:r>
        <w:t>Upon</w:t>
      </w:r>
      <w:r>
        <w:rPr>
          <w:spacing w:val="8"/>
        </w:rPr>
        <w:t xml:space="preserve"> </w:t>
      </w:r>
      <w:r>
        <w:t>the d</w:t>
      </w:r>
      <w:r>
        <w:rPr>
          <w:spacing w:val="-1"/>
        </w:rPr>
        <w:t>e</w:t>
      </w:r>
      <w:r>
        <w:t>pr</w:t>
      </w:r>
      <w:r>
        <w:rPr>
          <w:spacing w:val="-2"/>
        </w:rPr>
        <w:t>e</w:t>
      </w:r>
      <w:r>
        <w:t>ssion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2"/>
        </w:rPr>
        <w:t>"</w:t>
      </w:r>
      <w:r>
        <w:rPr>
          <w:spacing w:val="1"/>
        </w:rPr>
        <w:t>A</w:t>
      </w:r>
      <w:r>
        <w:rPr>
          <w:spacing w:val="-3"/>
        </w:rPr>
        <w:t>L</w:t>
      </w:r>
      <w:r>
        <w:rPr>
          <w:spacing w:val="1"/>
        </w:rPr>
        <w:t>A</w:t>
      </w:r>
      <w:r>
        <w:t>RM</w:t>
      </w:r>
      <w:r>
        <w:rPr>
          <w:spacing w:val="26"/>
        </w:rPr>
        <w:t xml:space="preserve"> </w:t>
      </w:r>
      <w:r>
        <w:t>RESET"</w:t>
      </w:r>
      <w:r>
        <w:rPr>
          <w:spacing w:val="23"/>
        </w:rPr>
        <w:t xml:space="preserve"> </w:t>
      </w:r>
      <w:r>
        <w:t>pushbutto</w:t>
      </w:r>
      <w:r>
        <w:rPr>
          <w:spacing w:val="-2"/>
        </w:rPr>
        <w:t>n</w:t>
      </w:r>
      <w:r>
        <w:t>,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y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nnun</w:t>
      </w:r>
      <w:r>
        <w:rPr>
          <w:spacing w:val="-1"/>
        </w:rPr>
        <w:t>c</w:t>
      </w:r>
      <w:r>
        <w:rPr>
          <w:spacing w:val="2"/>
        </w:rPr>
        <w:t>i</w:t>
      </w:r>
      <w:r>
        <w:rPr>
          <w:spacing w:val="-1"/>
        </w:rPr>
        <w:t>a</w:t>
      </w:r>
      <w:r>
        <w:t>tor</w:t>
      </w:r>
      <w:r>
        <w:rPr>
          <w:spacing w:val="25"/>
        </w:rPr>
        <w:t xml:space="preserve"> </w:t>
      </w:r>
      <w:r>
        <w:t>whose</w:t>
      </w:r>
      <w:r>
        <w:rPr>
          <w:spacing w:val="27"/>
        </w:rPr>
        <w:t xml:space="preserve"> </w:t>
      </w:r>
      <w:r>
        <w:t>initi</w:t>
      </w:r>
      <w:r>
        <w:rPr>
          <w:spacing w:val="-1"/>
        </w:rPr>
        <w:t>a</w:t>
      </w:r>
      <w:r>
        <w:t>ting</w:t>
      </w:r>
      <w:r>
        <w:rPr>
          <w:spacing w:val="23"/>
        </w:rPr>
        <w:t xml:space="preserve"> </w:t>
      </w:r>
      <w:r>
        <w:rPr>
          <w:spacing w:val="-1"/>
        </w:rPr>
        <w:t>c</w:t>
      </w:r>
      <w:r>
        <w:t>onta</w:t>
      </w:r>
      <w:r>
        <w:rPr>
          <w:spacing w:val="-2"/>
        </w:rPr>
        <w:t>c</w:t>
      </w:r>
      <w:r>
        <w:t>ts h</w:t>
      </w:r>
      <w:r>
        <w:rPr>
          <w:spacing w:val="-1"/>
        </w:rPr>
        <w:t>a</w:t>
      </w:r>
      <w:r>
        <w:t>ve</w:t>
      </w:r>
      <w:r>
        <w:rPr>
          <w:spacing w:val="-1"/>
        </w:rPr>
        <w:t xml:space="preserve"> c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-2"/>
        </w:rPr>
        <w:t>e</w:t>
      </w:r>
      <w:r>
        <w:t>d, 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a</w:t>
      </w:r>
      <w:r>
        <w:t>ppro</w:t>
      </w:r>
      <w:r>
        <w:rPr>
          <w:spacing w:val="1"/>
        </w:rPr>
        <w:t>pr</w:t>
      </w:r>
      <w:r>
        <w:t>iate</w:t>
      </w:r>
      <w:r>
        <w:rPr>
          <w:spacing w:val="-1"/>
        </w:rPr>
        <w:t xml:space="preserve"> a</w:t>
      </w:r>
      <w:r>
        <w:t>nnun</w:t>
      </w:r>
      <w:r>
        <w:rPr>
          <w:spacing w:val="-1"/>
        </w:rPr>
        <w:t>c</w:t>
      </w:r>
      <w:r>
        <w:t>iator</w:t>
      </w:r>
      <w:r>
        <w:rPr>
          <w:spacing w:val="-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t>s</w:t>
      </w:r>
      <w:r>
        <w:rPr>
          <w:spacing w:val="-1"/>
        </w:rPr>
        <w:t>e</w:t>
      </w:r>
      <w:r>
        <w:t>t and the</w:t>
      </w:r>
      <w:r>
        <w:rPr>
          <w:spacing w:val="-1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a</w:t>
      </w:r>
      <w:r>
        <w:t>mp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e</w:t>
      </w:r>
      <w:r>
        <w:rPr>
          <w:spacing w:val="2"/>
        </w:rPr>
        <w:t>x</w:t>
      </w:r>
      <w:r>
        <w:t>tin</w:t>
      </w:r>
      <w:r>
        <w:rPr>
          <w:spacing w:val="-3"/>
        </w:rPr>
        <w:t>g</w:t>
      </w:r>
      <w:r>
        <w:t>uished.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D</w:t>
      </w:r>
      <w:r>
        <w:rPr>
          <w:spacing w:val="-2"/>
        </w:rPr>
        <w:t>e</w:t>
      </w:r>
      <w:r>
        <w:t>pr</w:t>
      </w:r>
      <w:r>
        <w:rPr>
          <w:spacing w:val="-2"/>
        </w:rPr>
        <w:t>e</w:t>
      </w:r>
      <w:r>
        <w:t>ssion</w:t>
      </w:r>
      <w:r>
        <w:rPr>
          <w:spacing w:val="2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0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"</w:t>
      </w:r>
      <w:r>
        <w:rPr>
          <w:spacing w:val="2"/>
        </w:rPr>
        <w:t>A</w:t>
      </w:r>
      <w:r>
        <w:rPr>
          <w:spacing w:val="-3"/>
        </w:rPr>
        <w:t>L</w:t>
      </w:r>
      <w:r>
        <w:rPr>
          <w:spacing w:val="1"/>
        </w:rPr>
        <w:t>A</w:t>
      </w:r>
      <w:r>
        <w:t>RM</w:t>
      </w:r>
      <w:r>
        <w:rPr>
          <w:spacing w:val="21"/>
        </w:rPr>
        <w:t xml:space="preserve"> </w:t>
      </w:r>
      <w:r>
        <w:t>RESET"</w:t>
      </w:r>
      <w:r>
        <w:rPr>
          <w:spacing w:val="18"/>
        </w:rPr>
        <w:t xml:space="preserve"> </w:t>
      </w:r>
      <w:r>
        <w:t>pushbutton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5"/>
        </w:rPr>
        <w:t>l</w:t>
      </w:r>
      <w:r>
        <w:t>l</w:t>
      </w:r>
      <w:r>
        <w:rPr>
          <w:spacing w:val="21"/>
        </w:rPr>
        <w:t xml:space="preserve"> </w:t>
      </w:r>
      <w:r>
        <w:t>not</w:t>
      </w:r>
      <w:r>
        <w:rPr>
          <w:spacing w:val="2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-1"/>
        </w:rPr>
        <w:t>e</w:t>
      </w:r>
      <w:r>
        <w:t>t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l</w:t>
      </w:r>
      <w:r>
        <w:rPr>
          <w:spacing w:val="1"/>
        </w:rPr>
        <w:t>ar</w:t>
      </w:r>
      <w:r>
        <w:t>ms</w:t>
      </w:r>
      <w:r>
        <w:rPr>
          <w:spacing w:val="22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1"/>
        </w:rPr>
        <w:t xml:space="preserve"> </w:t>
      </w:r>
      <w:r>
        <w:t>h</w:t>
      </w:r>
      <w:r>
        <w:rPr>
          <w:spacing w:val="-1"/>
        </w:rPr>
        <w:t>a</w:t>
      </w:r>
      <w:r>
        <w:rPr>
          <w:spacing w:val="2"/>
        </w:rPr>
        <w:t>v</w:t>
      </w:r>
      <w:r>
        <w:t>e</w:t>
      </w:r>
      <w:r>
        <w:rPr>
          <w:spacing w:val="20"/>
        </w:rPr>
        <w:t xml:space="preserve"> </w:t>
      </w:r>
      <w:r>
        <w:t>not b</w:t>
      </w:r>
      <w:r>
        <w:rPr>
          <w:spacing w:val="-1"/>
        </w:rPr>
        <w:t>ee</w:t>
      </w:r>
      <w:r>
        <w:t>n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ce</w:t>
      </w:r>
      <w:r>
        <w:t>pted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9"/>
        </w:rPr>
        <w:t xml:space="preserve"> </w:t>
      </w:r>
      <w:r>
        <w:t>on</w:t>
      </w:r>
      <w:r>
        <w:rPr>
          <w:spacing w:val="2"/>
        </w:rPr>
        <w:t>l</w:t>
      </w:r>
      <w:r>
        <w:t>y</w:t>
      </w:r>
      <w:r>
        <w:rPr>
          <w:spacing w:val="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-1"/>
        </w:rPr>
        <w:t>e</w:t>
      </w:r>
      <w:r>
        <w:t>t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la</w:t>
      </w:r>
      <w:r>
        <w:rPr>
          <w:spacing w:val="-2"/>
        </w:rPr>
        <w:t>r</w:t>
      </w:r>
      <w:r>
        <w:t>ms</w:t>
      </w:r>
      <w:r>
        <w:rPr>
          <w:spacing w:val="10"/>
        </w:rPr>
        <w:t xml:space="preserve"> </w:t>
      </w:r>
      <w:r>
        <w:t>w</w:t>
      </w:r>
      <w:r>
        <w:rPr>
          <w:spacing w:val="1"/>
        </w:rPr>
        <w:t>h</w:t>
      </w:r>
      <w:r>
        <w:t>ose</w:t>
      </w:r>
      <w:r>
        <w:rPr>
          <w:spacing w:val="8"/>
        </w:rPr>
        <w:t xml:space="preserve"> </w:t>
      </w:r>
      <w:r>
        <w:t>initi</w:t>
      </w:r>
      <w:r>
        <w:rPr>
          <w:spacing w:val="-1"/>
        </w:rPr>
        <w:t>a</w:t>
      </w:r>
      <w:r>
        <w:t>ting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onta</w:t>
      </w:r>
      <w:r>
        <w:rPr>
          <w:spacing w:val="-2"/>
        </w:rPr>
        <w:t>c</w:t>
      </w:r>
      <w:r>
        <w:t>ts</w:t>
      </w:r>
      <w:r>
        <w:rPr>
          <w:spacing w:val="10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lear</w:t>
      </w:r>
      <w:r>
        <w:rPr>
          <w:spacing w:val="-2"/>
        </w:rPr>
        <w:t>e</w:t>
      </w:r>
      <w:r>
        <w:t>d.</w:t>
      </w:r>
      <w:r>
        <w:rPr>
          <w:spacing w:val="9"/>
        </w:rPr>
        <w:t xml:space="preserve"> </w:t>
      </w:r>
      <w:r>
        <w:t>A</w:t>
      </w:r>
      <w:r>
        <w:rPr>
          <w:spacing w:val="4"/>
        </w:rPr>
        <w:t>n</w:t>
      </w:r>
      <w:r>
        <w:t>y subsequ</w:t>
      </w:r>
      <w:r>
        <w:rPr>
          <w:spacing w:val="-2"/>
        </w:rPr>
        <w:t>e</w:t>
      </w:r>
      <w:r>
        <w:t>nt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la</w:t>
      </w:r>
      <w:r>
        <w:rPr>
          <w:spacing w:val="-2"/>
        </w:rPr>
        <w:t>r</w:t>
      </w:r>
      <w:r>
        <w:t>m</w:t>
      </w:r>
      <w:r>
        <w:rPr>
          <w:spacing w:val="26"/>
        </w:rPr>
        <w:t xml:space="preserve"> </w:t>
      </w:r>
      <w:r>
        <w:t>that</w:t>
      </w:r>
      <w:r>
        <w:rPr>
          <w:spacing w:val="26"/>
        </w:rPr>
        <w:t xml:space="preserve"> </w:t>
      </w:r>
      <w:r>
        <w:t>o</w:t>
      </w:r>
      <w:r>
        <w:rPr>
          <w:spacing w:val="-1"/>
        </w:rPr>
        <w:t>cc</w:t>
      </w:r>
      <w:r>
        <w:t>urs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f</w:t>
      </w:r>
      <w:r>
        <w:rPr>
          <w:spacing w:val="1"/>
        </w:rPr>
        <w:t>t</w:t>
      </w:r>
      <w:r>
        <w:rPr>
          <w:spacing w:val="-1"/>
        </w:rPr>
        <w:t>e</w:t>
      </w:r>
      <w:r>
        <w:t>r</w:t>
      </w:r>
      <w:r>
        <w:rPr>
          <w:spacing w:val="25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2"/>
        </w:rPr>
        <w:t>"</w:t>
      </w:r>
      <w:r>
        <w:rPr>
          <w:spacing w:val="4"/>
        </w:rPr>
        <w:t>A</w:t>
      </w:r>
      <w:r>
        <w:rPr>
          <w:spacing w:val="-3"/>
        </w:rPr>
        <w:t>L</w:t>
      </w:r>
      <w:r>
        <w:t>ARM</w:t>
      </w:r>
      <w:r>
        <w:rPr>
          <w:spacing w:val="26"/>
        </w:rPr>
        <w:t xml:space="preserve"> </w:t>
      </w:r>
      <w:r>
        <w:t>ACCEPT"</w:t>
      </w:r>
      <w:r>
        <w:rPr>
          <w:spacing w:val="24"/>
        </w:rPr>
        <w:t xml:space="preserve"> </w:t>
      </w:r>
      <w:r>
        <w:t>pushbutt</w:t>
      </w:r>
      <w:r>
        <w:rPr>
          <w:spacing w:val="-2"/>
        </w:rPr>
        <w:t>o</w:t>
      </w:r>
      <w:r>
        <w:t>n</w:t>
      </w:r>
      <w:r>
        <w:rPr>
          <w:spacing w:val="26"/>
        </w:rPr>
        <w:t xml:space="preserve"> </w:t>
      </w:r>
      <w:r>
        <w:t>h</w:t>
      </w:r>
      <w:r>
        <w:rPr>
          <w:spacing w:val="-1"/>
        </w:rPr>
        <w:t>a</w:t>
      </w:r>
      <w:r>
        <w:t>s</w:t>
      </w:r>
      <w:r>
        <w:rPr>
          <w:spacing w:val="26"/>
        </w:rPr>
        <w:t xml:space="preserve"> </w:t>
      </w:r>
      <w:r>
        <w:t>b</w:t>
      </w:r>
      <w:r>
        <w:rPr>
          <w:spacing w:val="-1"/>
        </w:rPr>
        <w:t>ee</w:t>
      </w:r>
      <w:r>
        <w:t>n</w:t>
      </w:r>
      <w:r>
        <w:rPr>
          <w:spacing w:val="26"/>
        </w:rPr>
        <w:t xml:space="preserve"> </w:t>
      </w:r>
      <w:r>
        <w:t>d</w:t>
      </w:r>
      <w:r>
        <w:rPr>
          <w:spacing w:val="-1"/>
        </w:rPr>
        <w:t>e</w:t>
      </w:r>
      <w:r>
        <w:t>pr</w:t>
      </w:r>
      <w:r>
        <w:rPr>
          <w:spacing w:val="-2"/>
        </w:rPr>
        <w:t>e</w:t>
      </w:r>
      <w:r>
        <w:t>s</w:t>
      </w:r>
      <w:r>
        <w:rPr>
          <w:spacing w:val="2"/>
        </w:rPr>
        <w:t>s</w:t>
      </w:r>
      <w:r>
        <w:rPr>
          <w:spacing w:val="-1"/>
        </w:rPr>
        <w:t>e</w:t>
      </w:r>
      <w:r>
        <w:t>d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2" w:firstLine="0"/>
        <w:jc w:val="both"/>
      </w:pP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onsid</w:t>
      </w:r>
      <w:r>
        <w:rPr>
          <w:spacing w:val="1"/>
        </w:rPr>
        <w:t>e</w:t>
      </w:r>
      <w:r>
        <w:t>r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7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n</w:t>
      </w:r>
      <w:r>
        <w:rPr>
          <w:spacing w:val="-1"/>
        </w:rPr>
        <w:t>e</w:t>
      </w:r>
      <w:r>
        <w:t>w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l</w:t>
      </w:r>
      <w:r>
        <w:rPr>
          <w:spacing w:val="-1"/>
        </w:rPr>
        <w:t>a</w:t>
      </w:r>
      <w:r>
        <w:t>rm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ondition,</w:t>
      </w:r>
      <w:r>
        <w:rPr>
          <w:spacing w:val="7"/>
        </w:rPr>
        <w:t xml:space="preserve"> </w:t>
      </w:r>
      <w:r>
        <w:t>i</w:t>
      </w:r>
      <w:r>
        <w:rPr>
          <w:spacing w:val="4"/>
        </w:rPr>
        <w:t>r</w:t>
      </w:r>
      <w:r>
        <w:rPr>
          <w:spacing w:val="1"/>
        </w:rPr>
        <w:t>re</w:t>
      </w:r>
      <w:r>
        <w:t>sp</w:t>
      </w:r>
      <w:r>
        <w:rPr>
          <w:spacing w:val="-1"/>
        </w:rPr>
        <w:t>ec</w:t>
      </w:r>
      <w:r>
        <w:t>tive</w:t>
      </w:r>
      <w:r>
        <w:rPr>
          <w:spacing w:val="6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state</w:t>
      </w:r>
      <w:r>
        <w:rPr>
          <w:spacing w:val="8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o</w:t>
      </w:r>
      <w:r>
        <w:rPr>
          <w:spacing w:val="2"/>
        </w:rPr>
        <w:t>t</w:t>
      </w:r>
      <w:r>
        <w:t>h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l</w:t>
      </w:r>
      <w:r>
        <w:rPr>
          <w:spacing w:val="-1"/>
        </w:rPr>
        <w:t>a</w:t>
      </w:r>
      <w:r>
        <w:t>rm</w:t>
      </w:r>
      <w:r>
        <w:rPr>
          <w:spacing w:val="6"/>
        </w:rPr>
        <w:t xml:space="preserve"> </w:t>
      </w:r>
      <w:r>
        <w:t>l</w:t>
      </w:r>
      <w:r>
        <w:rPr>
          <w:spacing w:val="1"/>
        </w:rPr>
        <w:t>e</w:t>
      </w:r>
      <w:r>
        <w:t>g</w:t>
      </w:r>
      <w:r>
        <w:rPr>
          <w:spacing w:val="-1"/>
        </w:rPr>
        <w:t>e</w:t>
      </w:r>
      <w:r>
        <w:t>nds. D</w:t>
      </w:r>
      <w:r>
        <w:rPr>
          <w:spacing w:val="-2"/>
        </w:rPr>
        <w:t>e</w:t>
      </w:r>
      <w:r>
        <w:t>pr</w:t>
      </w:r>
      <w:r>
        <w:rPr>
          <w:spacing w:val="-2"/>
        </w:rPr>
        <w:t>e</w:t>
      </w:r>
      <w:r>
        <w:t>ssion of</w:t>
      </w:r>
      <w:r>
        <w:rPr>
          <w:spacing w:val="-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</w:t>
      </w:r>
      <w:r>
        <w:t>"</w:t>
      </w:r>
      <w:r>
        <w:rPr>
          <w:spacing w:val="2"/>
        </w:rPr>
        <w:t>A</w:t>
      </w:r>
      <w:r>
        <w:rPr>
          <w:spacing w:val="-3"/>
        </w:rPr>
        <w:t>L</w:t>
      </w:r>
      <w:r>
        <w:rPr>
          <w:spacing w:val="1"/>
        </w:rPr>
        <w:t>A</w:t>
      </w:r>
      <w:r>
        <w:t>RM TEST"</w:t>
      </w:r>
      <w:r>
        <w:rPr>
          <w:spacing w:val="-2"/>
        </w:rPr>
        <w:t xml:space="preserve"> </w:t>
      </w:r>
      <w:r>
        <w:t>pushbutton sh</w:t>
      </w:r>
      <w:r>
        <w:rPr>
          <w:spacing w:val="-1"/>
        </w:rPr>
        <w:t>a</w:t>
      </w:r>
      <w:r>
        <w:t>ll simulate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2"/>
        </w:rPr>
        <w:t>e</w:t>
      </w:r>
      <w:r>
        <w:t>ff</w:t>
      </w:r>
      <w:r>
        <w:rPr>
          <w:spacing w:val="-1"/>
        </w:rPr>
        <w:t>ec</w:t>
      </w:r>
      <w:r>
        <w:t>t of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 xml:space="preserve">n </w:t>
      </w:r>
      <w:r>
        <w:rPr>
          <w:spacing w:val="-1"/>
        </w:rPr>
        <w:t>a</w:t>
      </w:r>
      <w:r>
        <w:t>la</w:t>
      </w:r>
      <w:r>
        <w:rPr>
          <w:spacing w:val="-2"/>
        </w:rPr>
        <w:t>r</w:t>
      </w:r>
      <w:r>
        <w:t>m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ondition o</w:t>
      </w:r>
      <w:r>
        <w:rPr>
          <w:spacing w:val="-1"/>
        </w:rPr>
        <w:t>cc</w:t>
      </w:r>
      <w:r>
        <w:t>ur</w:t>
      </w:r>
      <w:r>
        <w:rPr>
          <w:spacing w:val="-2"/>
        </w:rPr>
        <w:t>r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28"/>
        </w:rPr>
        <w:t xml:space="preserve"> </w:t>
      </w:r>
      <w:r>
        <w:t>on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nn</w:t>
      </w:r>
      <w:r>
        <w:rPr>
          <w:spacing w:val="-1"/>
        </w:rPr>
        <w:t>e</w:t>
      </w:r>
      <w:r>
        <w:rPr>
          <w:spacing w:val="2"/>
        </w:rPr>
        <w:t>l</w:t>
      </w:r>
      <w:r>
        <w:t>s</w:t>
      </w:r>
      <w:r>
        <w:rPr>
          <w:spacing w:val="31"/>
        </w:rPr>
        <w:t xml:space="preserve"> </w:t>
      </w:r>
      <w:r>
        <w:t>into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udible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la</w:t>
      </w:r>
      <w:r>
        <w:rPr>
          <w:spacing w:val="-2"/>
        </w:rPr>
        <w:t>r</w:t>
      </w:r>
      <w:r>
        <w:t>m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f</w:t>
      </w:r>
      <w:r>
        <w:rPr>
          <w:spacing w:val="-2"/>
        </w:rPr>
        <w:t>a</w:t>
      </w:r>
      <w:r>
        <w:t>st</w:t>
      </w:r>
      <w:r>
        <w:rPr>
          <w:spacing w:val="31"/>
        </w:rPr>
        <w:t xml:space="preserve"> </w:t>
      </w:r>
      <w:r>
        <w:t>fl</w:t>
      </w:r>
      <w:r>
        <w:rPr>
          <w:spacing w:val="-2"/>
        </w:rPr>
        <w:t>a</w:t>
      </w:r>
      <w:r>
        <w:t>sh</w:t>
      </w:r>
      <w:r>
        <w:rPr>
          <w:spacing w:val="31"/>
        </w:rPr>
        <w:t xml:space="preserve"> </w:t>
      </w:r>
      <w:r>
        <w:t>mode.</w:t>
      </w:r>
      <w:r>
        <w:rPr>
          <w:spacing w:val="30"/>
        </w:rPr>
        <w:t xml:space="preserve"> </w:t>
      </w:r>
      <w:r>
        <w:t>A</w:t>
      </w:r>
      <w:r>
        <w:rPr>
          <w:spacing w:val="-2"/>
        </w:rPr>
        <w:t>f</w:t>
      </w:r>
      <w:r>
        <w:t>ter</w:t>
      </w:r>
      <w:r>
        <w:rPr>
          <w:spacing w:val="29"/>
        </w:rPr>
        <w:t xml:space="preserve"> </w:t>
      </w:r>
      <w:r>
        <w:t>a</w:t>
      </w:r>
      <w:r>
        <w:rPr>
          <w:spacing w:val="30"/>
        </w:rPr>
        <w:t xml:space="preserve"> </w:t>
      </w:r>
      <w:r>
        <w:t>pr</w:t>
      </w:r>
      <w:r>
        <w:rPr>
          <w:spacing w:val="-2"/>
        </w:rPr>
        <w:t>e</w:t>
      </w:r>
      <w:r>
        <w:t>s</w:t>
      </w:r>
      <w:r>
        <w:rPr>
          <w:spacing w:val="-1"/>
        </w:rPr>
        <w:t>e</w:t>
      </w:r>
      <w:r>
        <w:t>t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djust</w:t>
      </w:r>
      <w:r>
        <w:rPr>
          <w:spacing w:val="-1"/>
        </w:rPr>
        <w:t>a</w:t>
      </w:r>
      <w:r>
        <w:t>ble p</w:t>
      </w:r>
      <w:r>
        <w:rPr>
          <w:spacing w:val="-1"/>
        </w:rPr>
        <w:t>e</w:t>
      </w:r>
      <w:r>
        <w:t>riod</w:t>
      </w:r>
      <w:r>
        <w:rPr>
          <w:spacing w:val="28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tw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28"/>
        </w:rPr>
        <w:t xml:space="preserve"> </w:t>
      </w:r>
      <w:r>
        <w:t>110</w:t>
      </w:r>
      <w:r>
        <w:rPr>
          <w:spacing w:val="28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ec</w:t>
      </w:r>
      <w:r>
        <w:rPr>
          <w:spacing w:val="2"/>
        </w:rPr>
        <w:t>o</w:t>
      </w:r>
      <w:r>
        <w:t>nds,</w:t>
      </w:r>
      <w:r>
        <w:rPr>
          <w:spacing w:val="28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</w:t>
      </w:r>
      <w:r>
        <w:rPr>
          <w:spacing w:val="29"/>
        </w:rPr>
        <w:t xml:space="preserve"> </w:t>
      </w:r>
      <w:r>
        <w:t>fa</w:t>
      </w:r>
      <w:r>
        <w:rPr>
          <w:spacing w:val="-1"/>
        </w:rPr>
        <w:t>c</w:t>
      </w:r>
      <w:r>
        <w:t>ili</w:t>
      </w:r>
      <w:r>
        <w:rPr>
          <w:spacing w:val="3"/>
        </w:rPr>
        <w:t>t</w:t>
      </w:r>
      <w:r>
        <w:t>y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simulate</w:t>
      </w:r>
      <w:r>
        <w:rPr>
          <w:spacing w:val="27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c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r</w:t>
      </w:r>
      <w:r>
        <w:rPr>
          <w:spacing w:val="1"/>
        </w:rPr>
        <w:t>i</w:t>
      </w:r>
      <w:r>
        <w:t>ng</w:t>
      </w:r>
      <w:r>
        <w:rPr>
          <w:spacing w:val="26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7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initi</w:t>
      </w:r>
      <w:r>
        <w:rPr>
          <w:spacing w:val="-1"/>
        </w:rPr>
        <w:t>a</w:t>
      </w:r>
      <w:r>
        <w:t xml:space="preserve">ting </w:t>
      </w:r>
      <w:r>
        <w:rPr>
          <w:spacing w:val="-1"/>
        </w:rPr>
        <w:t>c</w:t>
      </w:r>
      <w:r>
        <w:t xml:space="preserve">ondition to </w:t>
      </w:r>
      <w:r>
        <w:rPr>
          <w:spacing w:val="-1"/>
        </w:rPr>
        <w:t>a</w:t>
      </w:r>
      <w:r>
        <w:t xml:space="preserve">llow </w:t>
      </w:r>
      <w:r>
        <w:rPr>
          <w:spacing w:val="-2"/>
        </w:rPr>
        <w:t>r</w:t>
      </w:r>
      <w:r>
        <w:rPr>
          <w:spacing w:val="-1"/>
        </w:rPr>
        <w:t>e</w:t>
      </w:r>
      <w:r>
        <w:t>s</w:t>
      </w:r>
      <w:r>
        <w:rPr>
          <w:spacing w:val="-1"/>
        </w:rPr>
        <w:t>e</w:t>
      </w:r>
      <w:r>
        <w:t>tting</w:t>
      </w:r>
      <w:r>
        <w:rPr>
          <w:spacing w:val="-2"/>
        </w:rPr>
        <w:t xml:space="preserve"> </w:t>
      </w:r>
      <w:r>
        <w:t xml:space="preserve">of the </w:t>
      </w:r>
      <w:r>
        <w:rPr>
          <w:spacing w:val="-1"/>
        </w:rPr>
        <w:t>a</w:t>
      </w:r>
      <w:r>
        <w:t>nnun</w:t>
      </w:r>
      <w:r>
        <w:rPr>
          <w:spacing w:val="-1"/>
        </w:rPr>
        <w:t>c</w:t>
      </w:r>
      <w:r>
        <w:t>iat</w:t>
      </w:r>
      <w:r>
        <w:rPr>
          <w:spacing w:val="2"/>
        </w:rPr>
        <w:t>o</w:t>
      </w:r>
      <w:r>
        <w:t>rs.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2"/>
        <w:jc w:val="both"/>
      </w:pPr>
      <w:r>
        <w:t>All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nnun</w:t>
      </w:r>
      <w:r>
        <w:rPr>
          <w:spacing w:val="-1"/>
        </w:rPr>
        <w:t>c</w:t>
      </w:r>
      <w:r>
        <w:t>iators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si</w:t>
      </w:r>
      <w:r>
        <w:rPr>
          <w:spacing w:val="1"/>
        </w:rPr>
        <w:t>z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p</w:t>
      </w:r>
      <w:r>
        <w:rPr>
          <w:spacing w:val="-1"/>
        </w:rPr>
        <w:t>e</w:t>
      </w:r>
      <w:r>
        <w:t xml:space="preserve">rmit </w:t>
      </w:r>
      <w:r>
        <w:rPr>
          <w:spacing w:val="-1"/>
        </w:rPr>
        <w:t>a</w:t>
      </w:r>
      <w:r>
        <w:t>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d</w:t>
      </w:r>
      <w:r>
        <w:rPr>
          <w:spacing w:val="-1"/>
        </w:rPr>
        <w:t>e</w:t>
      </w:r>
      <w:r>
        <w:t>qu</w:t>
      </w:r>
      <w:r>
        <w:rPr>
          <w:spacing w:val="-1"/>
        </w:rPr>
        <w:t>a</w:t>
      </w:r>
      <w:r>
        <w:t>te</w:t>
      </w:r>
      <w:r>
        <w:rPr>
          <w:spacing w:val="1"/>
        </w:rPr>
        <w:t xml:space="preserve"> </w:t>
      </w:r>
      <w:r>
        <w:t>un</w:t>
      </w:r>
      <w:r>
        <w:rPr>
          <w:spacing w:val="-1"/>
        </w:rPr>
        <w:t>a</w:t>
      </w:r>
      <w:r>
        <w:t>mbi</w:t>
      </w:r>
      <w:r>
        <w:rPr>
          <w:spacing w:val="-3"/>
        </w:rPr>
        <w:t>g</w:t>
      </w:r>
      <w:r>
        <w:t>uous</w:t>
      </w:r>
      <w:r>
        <w:rPr>
          <w:spacing w:val="2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2"/>
        </w:rPr>
        <w:t>s</w:t>
      </w:r>
      <w:r>
        <w:rPr>
          <w:spacing w:val="-1"/>
        </w:rPr>
        <w:t>c</w:t>
      </w:r>
      <w:r>
        <w:t>ri</w:t>
      </w:r>
      <w:r>
        <w:rPr>
          <w:spacing w:val="1"/>
        </w:rPr>
        <w:t>p</w:t>
      </w:r>
      <w:r>
        <w:t>tion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t>v</w:t>
      </w:r>
      <w:r>
        <w:rPr>
          <w:spacing w:val="-1"/>
        </w:rPr>
        <w:t>e</w:t>
      </w:r>
      <w:r>
        <w:t>d in</w:t>
      </w:r>
      <w:r>
        <w:rPr>
          <w:spacing w:val="24"/>
        </w:rPr>
        <w:t xml:space="preserve"> </w:t>
      </w:r>
      <w:r>
        <w:t>lette</w:t>
      </w:r>
      <w:r>
        <w:rPr>
          <w:spacing w:val="-2"/>
        </w:rPr>
        <w:t>r</w:t>
      </w:r>
      <w:r>
        <w:t>s</w:t>
      </w:r>
      <w:r>
        <w:rPr>
          <w:spacing w:val="24"/>
        </w:rPr>
        <w:t xml:space="preserve"> </w:t>
      </w:r>
      <w:r>
        <w:t>no</w:t>
      </w:r>
      <w:r>
        <w:rPr>
          <w:spacing w:val="23"/>
        </w:rPr>
        <w:t xml:space="preserve"> </w:t>
      </w:r>
      <w:r>
        <w:t>smaller</w:t>
      </w:r>
      <w:r>
        <w:rPr>
          <w:spacing w:val="22"/>
        </w:rPr>
        <w:t xml:space="preserve"> </w:t>
      </w:r>
      <w:r>
        <w:t>th</w:t>
      </w:r>
      <w:r>
        <w:rPr>
          <w:spacing w:val="-3"/>
        </w:rPr>
        <w:t>a</w:t>
      </w:r>
      <w:r>
        <w:t>n</w:t>
      </w:r>
      <w:r>
        <w:rPr>
          <w:spacing w:val="23"/>
        </w:rPr>
        <w:t xml:space="preserve"> </w:t>
      </w:r>
      <w:r>
        <w:t>3.5mm</w:t>
      </w:r>
      <w:r>
        <w:rPr>
          <w:spacing w:val="24"/>
        </w:rPr>
        <w:t xml:space="preserve"> </w:t>
      </w:r>
      <w:r>
        <w:t>hi</w:t>
      </w:r>
      <w:r>
        <w:rPr>
          <w:spacing w:val="-2"/>
        </w:rPr>
        <w:t>g</w:t>
      </w:r>
      <w:r>
        <w:t>h.</w:t>
      </w:r>
      <w:r>
        <w:rPr>
          <w:spacing w:val="23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rPr>
          <w:spacing w:val="3"/>
        </w:rPr>
        <w:t>l</w:t>
      </w:r>
      <w:r>
        <w:rPr>
          <w:spacing w:val="-1"/>
        </w:rPr>
        <w:t>e</w:t>
      </w:r>
      <w:r>
        <w:rPr>
          <w:spacing w:val="-3"/>
        </w:rPr>
        <w:t>g</w:t>
      </w:r>
      <w:r>
        <w:rPr>
          <w:spacing w:val="1"/>
        </w:rPr>
        <w:t>e</w:t>
      </w:r>
      <w:r>
        <w:t>nds</w:t>
      </w:r>
      <w:r>
        <w:rPr>
          <w:spacing w:val="2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bla</w:t>
      </w:r>
      <w:r>
        <w:rPr>
          <w:spacing w:val="-2"/>
        </w:rPr>
        <w:t>c</w:t>
      </w:r>
      <w:r>
        <w:t>k</w:t>
      </w:r>
      <w:r>
        <w:rPr>
          <w:spacing w:val="23"/>
        </w:rPr>
        <w:t xml:space="preserve"> </w:t>
      </w:r>
      <w:r>
        <w:t>on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mber</w:t>
      </w:r>
      <w:r>
        <w:rPr>
          <w:spacing w:val="22"/>
        </w:rPr>
        <w:t xml:space="preserve"> </w:t>
      </w:r>
      <w:r>
        <w:t>b</w:t>
      </w:r>
      <w:r>
        <w:rPr>
          <w:spacing w:val="-1"/>
        </w:rPr>
        <w:t>ac</w:t>
      </w:r>
      <w:r>
        <w:rPr>
          <w:spacing w:val="2"/>
        </w:rPr>
        <w:t>k</w:t>
      </w:r>
      <w:r>
        <w:rPr>
          <w:spacing w:val="-3"/>
        </w:rPr>
        <w:t>g</w:t>
      </w:r>
      <w:r>
        <w:t xml:space="preserve">round </w:t>
      </w:r>
      <w:r>
        <w:rPr>
          <w:spacing w:val="-1"/>
        </w:rPr>
        <w:t>a</w:t>
      </w:r>
      <w:r>
        <w:t>nd sh</w:t>
      </w:r>
      <w:r>
        <w:rPr>
          <w:spacing w:val="-1"/>
        </w:rPr>
        <w:t>a</w:t>
      </w:r>
      <w:r>
        <w:t xml:space="preserve">ll not be visible </w:t>
      </w:r>
      <w:r>
        <w:rPr>
          <w:spacing w:val="1"/>
        </w:rPr>
        <w:t>u</w:t>
      </w:r>
      <w:r>
        <w:t>nless illuminat</w:t>
      </w:r>
      <w:r>
        <w:rPr>
          <w:spacing w:val="-1"/>
        </w:rPr>
        <w:t>e</w:t>
      </w:r>
      <w:r>
        <w:t>d. The</w:t>
      </w:r>
      <w:r>
        <w:rPr>
          <w:spacing w:val="-2"/>
        </w:rPr>
        <w:t xml:space="preserve"> </w:t>
      </w:r>
      <w:r>
        <w:t>flashing</w:t>
      </w:r>
      <w:r>
        <w:rPr>
          <w:spacing w:val="-2"/>
        </w:rPr>
        <w:t xml:space="preserve"> </w:t>
      </w:r>
      <w:r>
        <w:t>of mo</w:t>
      </w:r>
      <w:r>
        <w:rPr>
          <w:spacing w:val="1"/>
        </w:rPr>
        <w:t>r</w:t>
      </w:r>
      <w:r>
        <w:t>e</w:t>
      </w:r>
      <w:r>
        <w:rPr>
          <w:spacing w:val="-1"/>
        </w:rPr>
        <w:t xml:space="preserve"> </w:t>
      </w:r>
      <w:r>
        <w:t>than o</w:t>
      </w:r>
      <w:r>
        <w:rPr>
          <w:spacing w:val="1"/>
        </w:rPr>
        <w:t>n</w:t>
      </w:r>
      <w:r>
        <w:t>e</w:t>
      </w:r>
      <w:r>
        <w:rPr>
          <w:spacing w:val="-1"/>
        </w:rPr>
        <w:t xml:space="preserve"> </w:t>
      </w:r>
      <w:r>
        <w:rPr>
          <w:spacing w:val="1"/>
        </w:rPr>
        <w:t>a</w:t>
      </w:r>
      <w:r>
        <w:t>nnun</w:t>
      </w:r>
      <w:r>
        <w:rPr>
          <w:spacing w:val="-1"/>
        </w:rPr>
        <w:t>c</w:t>
      </w:r>
      <w:r>
        <w:t>iator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be </w:t>
      </w:r>
      <w:r>
        <w:rPr>
          <w:spacing w:val="2"/>
        </w:rPr>
        <w:t>s</w:t>
      </w:r>
      <w:r>
        <w:rPr>
          <w:spacing w:val="-5"/>
        </w:rPr>
        <w:t>y</w:t>
      </w:r>
      <w:r>
        <w:t>n</w:t>
      </w:r>
      <w:r>
        <w:rPr>
          <w:spacing w:val="-1"/>
        </w:rPr>
        <w:t>c</w:t>
      </w:r>
      <w:r>
        <w:rPr>
          <w:spacing w:val="2"/>
        </w:rPr>
        <w:t>h</w:t>
      </w:r>
      <w:r>
        <w:t>rono</w:t>
      </w:r>
      <w:r>
        <w:rPr>
          <w:spacing w:val="-1"/>
        </w:rPr>
        <w:t>u</w:t>
      </w:r>
      <w:r>
        <w:t>s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minimise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fusion</w:t>
      </w:r>
      <w:r>
        <w:rPr>
          <w:spacing w:val="26"/>
        </w:rPr>
        <w:t xml:space="preserve"> </w:t>
      </w:r>
      <w:r>
        <w:t>b</w:t>
      </w:r>
      <w:r>
        <w:rPr>
          <w:spacing w:val="-1"/>
        </w:rPr>
        <w:t>e</w:t>
      </w:r>
      <w:r>
        <w:t>t</w:t>
      </w:r>
      <w:r>
        <w:rPr>
          <w:spacing w:val="2"/>
        </w:rPr>
        <w:t>w</w:t>
      </w:r>
      <w:r>
        <w:rPr>
          <w:spacing w:val="-1"/>
        </w:rPr>
        <w:t>ee</w:t>
      </w:r>
      <w:r>
        <w:t>n</w:t>
      </w:r>
      <w:r>
        <w:rPr>
          <w:spacing w:val="28"/>
        </w:rPr>
        <w:t xml:space="preserve"> </w:t>
      </w:r>
      <w:r>
        <w:t>f</w:t>
      </w:r>
      <w:r>
        <w:rPr>
          <w:spacing w:val="-2"/>
        </w:rPr>
        <w:t>a</w:t>
      </w:r>
      <w:r>
        <w:rPr>
          <w:spacing w:val="2"/>
        </w:rPr>
        <w:t>s</w:t>
      </w:r>
      <w:r>
        <w:t>t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slow</w:t>
      </w:r>
      <w:r>
        <w:rPr>
          <w:spacing w:val="28"/>
        </w:rPr>
        <w:t xml:space="preserve"> </w:t>
      </w:r>
      <w:r>
        <w:t>fl</w:t>
      </w:r>
      <w:r>
        <w:rPr>
          <w:spacing w:val="-2"/>
        </w:rPr>
        <w:t>a</w:t>
      </w:r>
      <w:r>
        <w:t>shi</w:t>
      </w:r>
      <w:r>
        <w:rPr>
          <w:spacing w:val="2"/>
        </w:rPr>
        <w:t>n</w:t>
      </w:r>
      <w:r>
        <w:t>g</w:t>
      </w:r>
      <w:r>
        <w:rPr>
          <w:spacing w:val="2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7"/>
        </w:rPr>
        <w:t xml:space="preserve"> </w:t>
      </w:r>
      <w:r>
        <w:t>multiple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la</w:t>
      </w:r>
      <w:r>
        <w:rPr>
          <w:spacing w:val="-2"/>
        </w:rPr>
        <w:t>r</w:t>
      </w:r>
      <w:r>
        <w:t>ms.</w:t>
      </w:r>
      <w:r>
        <w:rPr>
          <w:spacing w:val="29"/>
        </w:rPr>
        <w:t xml:space="preserve"> </w:t>
      </w:r>
      <w:r>
        <w:rPr>
          <w:spacing w:val="-2"/>
        </w:rPr>
        <w:t>F</w:t>
      </w:r>
      <w:r>
        <w:t xml:space="preserve">or </w:t>
      </w:r>
      <w:r>
        <w:rPr>
          <w:spacing w:val="-1"/>
        </w:rPr>
        <w:t>eac</w:t>
      </w:r>
      <w:r>
        <w:t>h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nnun</w:t>
      </w:r>
      <w:r>
        <w:rPr>
          <w:spacing w:val="-1"/>
        </w:rPr>
        <w:t>c</w:t>
      </w:r>
      <w:r>
        <w:rPr>
          <w:spacing w:val="2"/>
        </w:rPr>
        <w:t>i</w:t>
      </w:r>
      <w:r>
        <w:rPr>
          <w:spacing w:val="-1"/>
        </w:rPr>
        <w:t>a</w:t>
      </w:r>
      <w:r>
        <w:t>tor</w:t>
      </w:r>
      <w:r>
        <w:rPr>
          <w:spacing w:val="13"/>
        </w:rPr>
        <w:t xml:space="preserve"> </w:t>
      </w:r>
      <w:r>
        <w:t>provi</w:t>
      </w:r>
      <w:r>
        <w:rPr>
          <w:spacing w:val="1"/>
        </w:rPr>
        <w:t>d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und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2"/>
        </w:rPr>
        <w:t>p</w:t>
      </w:r>
      <w:r>
        <w:t>roj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14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must</w:t>
      </w:r>
      <w:r>
        <w:rPr>
          <w:spacing w:val="15"/>
        </w:rPr>
        <w:t xml:space="preserve"> </w:t>
      </w:r>
      <w:r>
        <w:t>provide</w:t>
      </w:r>
      <w:r>
        <w:rPr>
          <w:spacing w:val="17"/>
        </w:rPr>
        <w:t xml:space="preserve"> </w:t>
      </w:r>
      <w:r>
        <w:t>sp</w:t>
      </w:r>
      <w:r>
        <w:rPr>
          <w:spacing w:val="-1"/>
        </w:rPr>
        <w:t>a</w:t>
      </w:r>
      <w:r>
        <w:t>re</w:t>
      </w:r>
      <w:r>
        <w:rPr>
          <w:spacing w:val="12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rts</w:t>
      </w:r>
      <w:r>
        <w:rPr>
          <w:spacing w:val="14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3"/>
        </w:rPr>
        <w:t xml:space="preserve"> </w:t>
      </w:r>
      <w:r>
        <w:t xml:space="preserve">two </w:t>
      </w:r>
      <w:r>
        <w:rPr>
          <w:spacing w:val="-5"/>
        </w:rPr>
        <w:t>y</w:t>
      </w:r>
      <w:r>
        <w:rPr>
          <w:spacing w:val="1"/>
        </w:rPr>
        <w:t>ea</w:t>
      </w:r>
      <w:r>
        <w:t>rs</w:t>
      </w:r>
      <w:r>
        <w:rPr>
          <w:spacing w:val="16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tion.</w:t>
      </w:r>
      <w:r>
        <w:rPr>
          <w:spacing w:val="16"/>
        </w:rPr>
        <w:t xml:space="preserve"> </w:t>
      </w:r>
      <w:r>
        <w:t>T</w:t>
      </w:r>
      <w:r>
        <w:rPr>
          <w:spacing w:val="1"/>
        </w:rPr>
        <w:t>h</w:t>
      </w:r>
      <w:r>
        <w:rPr>
          <w:spacing w:val="-1"/>
        </w:rPr>
        <w:t>e</w:t>
      </w:r>
      <w:r>
        <w:t>se</w:t>
      </w:r>
      <w:r>
        <w:rPr>
          <w:spacing w:val="15"/>
        </w:rPr>
        <w:t xml:space="preserve"> </w:t>
      </w:r>
      <w:r>
        <w:rPr>
          <w:spacing w:val="2"/>
        </w:rPr>
        <w:t>s</w:t>
      </w:r>
      <w:r>
        <w:t>p</w:t>
      </w:r>
      <w:r>
        <w:rPr>
          <w:spacing w:val="-1"/>
        </w:rPr>
        <w:t>a</w:t>
      </w:r>
      <w:r>
        <w:t>re</w:t>
      </w:r>
      <w:r>
        <w:rPr>
          <w:spacing w:val="14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rts</w:t>
      </w:r>
      <w:r>
        <w:rPr>
          <w:spacing w:val="16"/>
        </w:rPr>
        <w:t xml:space="preserve"> </w:t>
      </w:r>
      <w:r>
        <w:t>must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minimum</w:t>
      </w:r>
      <w:r>
        <w:rPr>
          <w:spacing w:val="17"/>
        </w:rPr>
        <w:t xml:space="preserve"> </w:t>
      </w:r>
      <w:r>
        <w:t>include</w:t>
      </w:r>
      <w:r>
        <w:rPr>
          <w:spacing w:val="15"/>
        </w:rPr>
        <w:t xml:space="preserve"> </w:t>
      </w:r>
      <w:r>
        <w:t>one</w:t>
      </w:r>
      <w:r>
        <w:rPr>
          <w:spacing w:val="15"/>
        </w:rPr>
        <w:t xml:space="preserve"> </w:t>
      </w:r>
      <w:r>
        <w:t>module</w:t>
      </w:r>
      <w:r>
        <w:rPr>
          <w:spacing w:val="15"/>
        </w:rPr>
        <w:t xml:space="preserve"> </w:t>
      </w:r>
      <w:r>
        <w:t>or</w:t>
      </w:r>
      <w:r>
        <w:rPr>
          <w:spacing w:val="15"/>
        </w:rPr>
        <w:t xml:space="preserve"> </w:t>
      </w:r>
      <w:r>
        <w:t>PCB</w:t>
      </w:r>
      <w:r>
        <w:rPr>
          <w:spacing w:val="14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v</w:t>
      </w:r>
      <w:r>
        <w:rPr>
          <w:spacing w:val="1"/>
        </w:rPr>
        <w:t>e</w:t>
      </w:r>
      <w:r>
        <w:rPr>
          <w:spacing w:val="3"/>
        </w:rPr>
        <w:t>r</w:t>
      </w:r>
      <w:r>
        <w:t xml:space="preserve">y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in the</w:t>
      </w:r>
      <w:r>
        <w:rPr>
          <w:spacing w:val="-1"/>
        </w:rPr>
        <w:t xml:space="preserve"> a</w:t>
      </w:r>
      <w:r>
        <w:t>nnun</w:t>
      </w:r>
      <w:r>
        <w:rPr>
          <w:spacing w:val="-1"/>
        </w:rPr>
        <w:t>c</w:t>
      </w:r>
      <w:r>
        <w:t>i</w:t>
      </w:r>
      <w:r>
        <w:rPr>
          <w:spacing w:val="1"/>
        </w:rPr>
        <w:t>a</w:t>
      </w:r>
      <w:r>
        <w:t>tor in</w:t>
      </w:r>
      <w:r>
        <w:rPr>
          <w:spacing w:val="-1"/>
        </w:rPr>
        <w:t>c</w:t>
      </w:r>
      <w:r>
        <w:t>luding</w:t>
      </w:r>
      <w:r>
        <w:rPr>
          <w:spacing w:val="-3"/>
        </w:rPr>
        <w:t xml:space="preserve"> </w:t>
      </w:r>
      <w:r>
        <w:t>the CPU.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4"/>
        <w:ind w:left="119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32740" cy="118745"/>
            <wp:effectExtent l="0" t="0" r="0" b="0"/>
            <wp:docPr id="208" name="Picture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2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05" w:name="bookmark204"/>
      <w:bookmarkEnd w:id="205"/>
      <w:r w:rsidR="001527E3">
        <w:rPr>
          <w:b/>
          <w:bCs/>
          <w:position w:val="1"/>
          <w:sz w:val="26"/>
          <w:szCs w:val="26"/>
        </w:rPr>
        <w:t>Clocks</w:t>
      </w:r>
    </w:p>
    <w:p w:rsidR="001527E3" w:rsidRDefault="001527E3">
      <w:pPr>
        <w:kinsoku w:val="0"/>
        <w:overflowPunct w:val="0"/>
        <w:spacing w:line="170" w:lineRule="exact"/>
        <w:rPr>
          <w:sz w:val="17"/>
          <w:szCs w:val="17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08"/>
      </w:pPr>
      <w:r>
        <w:t>A di</w:t>
      </w:r>
      <w:r>
        <w:rPr>
          <w:spacing w:val="-3"/>
        </w:rPr>
        <w:t>g</w:t>
      </w:r>
      <w:r>
        <w:t>it</w:t>
      </w:r>
      <w:r>
        <w:rPr>
          <w:spacing w:val="-1"/>
        </w:rPr>
        <w:t>a</w:t>
      </w:r>
      <w:r>
        <w:t xml:space="preserve">l 24 </w:t>
      </w:r>
      <w:r>
        <w:rPr>
          <w:spacing w:val="2"/>
        </w:rPr>
        <w:t>h</w:t>
      </w:r>
      <w:r>
        <w:t xml:space="preserve">r. </w:t>
      </w:r>
      <w:r>
        <w:rPr>
          <w:spacing w:val="4"/>
        </w:rPr>
        <w:t>s</w:t>
      </w:r>
      <w:r>
        <w:rPr>
          <w:spacing w:val="-5"/>
        </w:rPr>
        <w:t>y</w:t>
      </w:r>
      <w:r>
        <w:t>n</w:t>
      </w:r>
      <w:r>
        <w:rPr>
          <w:spacing w:val="-1"/>
        </w:rPr>
        <w:t>c</w:t>
      </w:r>
      <w:r>
        <w:rPr>
          <w:spacing w:val="2"/>
        </w:rPr>
        <w:t>h</w:t>
      </w:r>
      <w:r>
        <w:t>ro</w:t>
      </w:r>
      <w:r>
        <w:rPr>
          <w:spacing w:val="1"/>
        </w:rPr>
        <w:t>n</w:t>
      </w:r>
      <w:r>
        <w:t xml:space="preserve">ous </w:t>
      </w:r>
      <w:r>
        <w:rPr>
          <w:spacing w:val="-1"/>
        </w:rPr>
        <w:t>c</w:t>
      </w:r>
      <w:r>
        <w:t>lock h</w:t>
      </w:r>
      <w:r>
        <w:rPr>
          <w:spacing w:val="-2"/>
        </w:rPr>
        <w:t>a</w:t>
      </w:r>
      <w:r>
        <w:t>vi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nu</w:t>
      </w:r>
      <w:r>
        <w:rPr>
          <w:spacing w:val="2"/>
        </w:rPr>
        <w:t>m</w:t>
      </w:r>
      <w:r>
        <w:rPr>
          <w:spacing w:val="-1"/>
        </w:rPr>
        <w:t>e</w:t>
      </w:r>
      <w:r>
        <w:rPr>
          <w:spacing w:val="1"/>
        </w:rPr>
        <w:t>ra</w:t>
      </w:r>
      <w:r>
        <w:t>ls no less than 100mm hi</w:t>
      </w:r>
      <w:r>
        <w:rPr>
          <w:spacing w:val="-3"/>
        </w:rPr>
        <w:t>g</w:t>
      </w:r>
      <w:r>
        <w:t>h 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fitt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 xml:space="preserve">t the top </w:t>
      </w:r>
      <w:r>
        <w:rPr>
          <w:spacing w:val="-1"/>
        </w:rPr>
        <w:t>ce</w:t>
      </w:r>
      <w:r>
        <w:t>ntre</w:t>
      </w:r>
      <w:r>
        <w:rPr>
          <w:spacing w:val="-2"/>
        </w:rPr>
        <w:t xml:space="preserve"> </w:t>
      </w:r>
      <w:r>
        <w:rPr>
          <w:spacing w:val="2"/>
        </w:rPr>
        <w:t>o</w:t>
      </w:r>
      <w:r>
        <w:t>f the</w:t>
      </w:r>
      <w:r>
        <w:rPr>
          <w:spacing w:val="-2"/>
        </w:rPr>
        <w:t xml:space="preserve"> </w:t>
      </w:r>
      <w:r>
        <w:t>M</w:t>
      </w:r>
      <w:r>
        <w:rPr>
          <w:spacing w:val="-1"/>
        </w:rPr>
        <w:t>a</w:t>
      </w:r>
      <w:r>
        <w:rPr>
          <w:spacing w:val="2"/>
        </w:rPr>
        <w:t>i</w:t>
      </w:r>
      <w:r>
        <w:t>n</w:t>
      </w:r>
      <w:r>
        <w:rPr>
          <w:spacing w:val="2"/>
        </w:rPr>
        <w:t xml:space="preserve"> </w:t>
      </w:r>
      <w:r>
        <w:rPr>
          <w:spacing w:val="-6"/>
        </w:rPr>
        <w:t>I</w:t>
      </w:r>
      <w:r>
        <w:t>nstru</w:t>
      </w:r>
      <w:r>
        <w:rPr>
          <w:spacing w:val="2"/>
        </w:rPr>
        <w:t>m</w:t>
      </w:r>
      <w:r>
        <w:rPr>
          <w:spacing w:val="-1"/>
        </w:rPr>
        <w:t>e</w:t>
      </w:r>
      <w:r>
        <w:t xml:space="preserve">nt </w:t>
      </w:r>
      <w:r>
        <w:rPr>
          <w:spacing w:val="1"/>
        </w:rP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l.</w:t>
      </w:r>
    </w:p>
    <w:p w:rsidR="001527E3" w:rsidRDefault="001527E3">
      <w:pPr>
        <w:kinsoku w:val="0"/>
        <w:overflowPunct w:val="0"/>
        <w:spacing w:before="3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4"/>
        <w:ind w:left="119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32740" cy="118745"/>
            <wp:effectExtent l="0" t="0" r="0" b="0"/>
            <wp:docPr id="209" name="Picture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/>
                    <pic:cNvPicPr>
                      <a:picLocks noChangeAspect="1" noChangeArrowheads="1"/>
                    </pic:cNvPicPr>
                  </pic:nvPicPr>
                  <pic:blipFill>
                    <a:blip r:embed="rId2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06" w:name="bookmark205"/>
      <w:bookmarkEnd w:id="206"/>
      <w:r w:rsidR="001527E3">
        <w:rPr>
          <w:b/>
          <w:bCs/>
          <w:position w:val="1"/>
          <w:sz w:val="26"/>
          <w:szCs w:val="26"/>
        </w:rPr>
        <w:t>Pushbu</w:t>
      </w:r>
      <w:r w:rsidR="001527E3">
        <w:rPr>
          <w:b/>
          <w:bCs/>
          <w:spacing w:val="1"/>
          <w:position w:val="1"/>
          <w:sz w:val="26"/>
          <w:szCs w:val="26"/>
        </w:rPr>
        <w:t>t</w:t>
      </w:r>
      <w:r w:rsidR="001527E3">
        <w:rPr>
          <w:b/>
          <w:bCs/>
          <w:position w:val="1"/>
          <w:sz w:val="26"/>
          <w:szCs w:val="26"/>
        </w:rPr>
        <w:t>tons</w:t>
      </w:r>
      <w:r w:rsidR="001527E3">
        <w:rPr>
          <w:b/>
          <w:bCs/>
          <w:spacing w:val="-15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2"/>
          <w:position w:val="1"/>
          <w:sz w:val="26"/>
          <w:szCs w:val="26"/>
        </w:rPr>
        <w:t>a</w:t>
      </w:r>
      <w:r w:rsidR="001527E3">
        <w:rPr>
          <w:b/>
          <w:bCs/>
          <w:position w:val="1"/>
          <w:sz w:val="26"/>
          <w:szCs w:val="26"/>
        </w:rPr>
        <w:t>nd</w:t>
      </w:r>
      <w:r w:rsidR="001527E3">
        <w:rPr>
          <w:b/>
          <w:bCs/>
          <w:spacing w:val="-15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S</w:t>
      </w:r>
      <w:r w:rsidR="001527E3">
        <w:rPr>
          <w:b/>
          <w:bCs/>
          <w:spacing w:val="4"/>
          <w:position w:val="1"/>
          <w:sz w:val="26"/>
          <w:szCs w:val="26"/>
        </w:rPr>
        <w:t>w</w:t>
      </w:r>
      <w:r w:rsidR="001527E3">
        <w:rPr>
          <w:b/>
          <w:bCs/>
          <w:position w:val="1"/>
          <w:sz w:val="26"/>
          <w:szCs w:val="26"/>
        </w:rPr>
        <w:t>itches</w:t>
      </w:r>
    </w:p>
    <w:p w:rsidR="001527E3" w:rsidRDefault="001527E3">
      <w:pPr>
        <w:kinsoku w:val="0"/>
        <w:overflowPunct w:val="0"/>
        <w:spacing w:before="1" w:line="170" w:lineRule="exact"/>
        <w:rPr>
          <w:sz w:val="17"/>
          <w:szCs w:val="17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right="109"/>
        <w:jc w:val="both"/>
      </w:pPr>
      <w:r>
        <w:t>Pushbuttons</w:t>
      </w:r>
      <w:r>
        <w:rPr>
          <w:spacing w:val="22"/>
        </w:rPr>
        <w:t xml:space="preserve"> </w:t>
      </w:r>
      <w:r>
        <w:t>for</w:t>
      </w:r>
      <w:r>
        <w:rPr>
          <w:spacing w:val="19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-1"/>
        </w:rPr>
        <w:t>a</w:t>
      </w:r>
      <w:r>
        <w:t>l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uits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21"/>
        </w:rPr>
        <w:t xml:space="preserve"> </w:t>
      </w:r>
      <w:r>
        <w:t>with</w:t>
      </w:r>
      <w:r>
        <w:rPr>
          <w:spacing w:val="21"/>
        </w:rPr>
        <w:t xml:space="preserve"> </w:t>
      </w:r>
      <w:r>
        <w:t>a</w:t>
      </w:r>
      <w:r>
        <w:rPr>
          <w:spacing w:val="20"/>
        </w:rPr>
        <w:t xml:space="preserve"> </w:t>
      </w:r>
      <w:r>
        <w:t>shroud,</w:t>
      </w:r>
      <w:r>
        <w:rPr>
          <w:spacing w:val="20"/>
        </w:rPr>
        <w:t xml:space="preserve"> </w:t>
      </w:r>
      <w:r>
        <w:rPr>
          <w:spacing w:val="-3"/>
        </w:rPr>
        <w:t>g</w:t>
      </w:r>
      <w:r>
        <w:t>u</w:t>
      </w:r>
      <w:r>
        <w:rPr>
          <w:spacing w:val="-1"/>
        </w:rPr>
        <w:t>a</w:t>
      </w:r>
      <w:r>
        <w:rPr>
          <w:spacing w:val="1"/>
        </w:rPr>
        <w:t>r</w:t>
      </w:r>
      <w:r>
        <w:t>d</w:t>
      </w:r>
      <w:r>
        <w:rPr>
          <w:spacing w:val="21"/>
        </w:rPr>
        <w:t xml:space="preserve"> </w:t>
      </w:r>
      <w:r>
        <w:t>or</w:t>
      </w:r>
      <w:r>
        <w:rPr>
          <w:spacing w:val="20"/>
        </w:rPr>
        <w:t xml:space="preserve"> </w:t>
      </w:r>
      <w:r>
        <w:t>other</w:t>
      </w:r>
      <w:r>
        <w:rPr>
          <w:spacing w:val="20"/>
        </w:rPr>
        <w:t xml:space="preserve"> </w:t>
      </w:r>
      <w:r>
        <w:t>suit</w:t>
      </w:r>
      <w:r>
        <w:rPr>
          <w:spacing w:val="-1"/>
        </w:rPr>
        <w:t>a</w:t>
      </w:r>
      <w:r>
        <w:t>b</w:t>
      </w:r>
      <w:r>
        <w:rPr>
          <w:spacing w:val="-2"/>
        </w:rPr>
        <w:t>l</w:t>
      </w:r>
      <w:r>
        <w:t>e me</w:t>
      </w:r>
      <w:r>
        <w:rPr>
          <w:spacing w:val="-2"/>
        </w:rPr>
        <w:t>a</w:t>
      </w:r>
      <w:r>
        <w:t>ns</w:t>
      </w:r>
      <w:r>
        <w:rPr>
          <w:spacing w:val="24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pr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nt</w:t>
      </w:r>
      <w:r>
        <w:rPr>
          <w:spacing w:val="24"/>
        </w:rPr>
        <w:t xml:space="preserve"> </w:t>
      </w:r>
      <w:r>
        <w:t>inadvert</w:t>
      </w:r>
      <w:r>
        <w:rPr>
          <w:spacing w:val="-2"/>
        </w:rPr>
        <w:t>e</w:t>
      </w:r>
      <w:r>
        <w:t>nt</w:t>
      </w:r>
      <w:r>
        <w:rPr>
          <w:spacing w:val="24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tion.</w:t>
      </w:r>
      <w:r>
        <w:rPr>
          <w:spacing w:val="23"/>
        </w:rPr>
        <w:t xml:space="preserve"> </w:t>
      </w:r>
      <w:r>
        <w:t>Th</w:t>
      </w:r>
      <w:r>
        <w:rPr>
          <w:spacing w:val="3"/>
        </w:rPr>
        <w:t>e</w:t>
      </w:r>
      <w:r>
        <w:t>y</w:t>
      </w:r>
      <w:r>
        <w:rPr>
          <w:spacing w:val="19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rPr>
          <w:spacing w:val="-1"/>
        </w:rPr>
        <w:t>acc</w:t>
      </w:r>
      <w:r>
        <w:t>ord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22"/>
        </w:rPr>
        <w:t xml:space="preserve"> </w:t>
      </w:r>
      <w:r>
        <w:t>with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hi</w:t>
      </w:r>
      <w:r>
        <w:rPr>
          <w:spacing w:val="-2"/>
        </w:rPr>
        <w:t>g</w:t>
      </w:r>
      <w:r>
        <w:t>h</w:t>
      </w:r>
      <w:r>
        <w:rPr>
          <w:spacing w:val="23"/>
        </w:rPr>
        <w:t xml:space="preserve"> </w:t>
      </w:r>
      <w:r>
        <w:t>stand</w:t>
      </w:r>
      <w:r>
        <w:rPr>
          <w:spacing w:val="-2"/>
        </w:rPr>
        <w:t>a</w:t>
      </w:r>
      <w:r>
        <w:t xml:space="preserve">rd 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</w:t>
      </w:r>
      <w:r>
        <w:rPr>
          <w:spacing w:val="5"/>
        </w:rPr>
        <w:t>l</w:t>
      </w:r>
      <w:r>
        <w:t>y</w:t>
      </w:r>
      <w:r>
        <w:rPr>
          <w:spacing w:val="4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0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9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whole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9"/>
        </w:rPr>
        <w:t xml:space="preserve"> </w:t>
      </w:r>
      <w:r>
        <w:rPr>
          <w:spacing w:val="1"/>
        </w:rPr>
        <w:t>w</w:t>
      </w:r>
      <w:r>
        <w:t>ith</w:t>
      </w:r>
      <w:r>
        <w:rPr>
          <w:spacing w:val="9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9"/>
        </w:rPr>
        <w:t xml:space="preserve"> </w:t>
      </w:r>
      <w:r>
        <w:t>th</w:t>
      </w:r>
      <w:r>
        <w:rPr>
          <w:spacing w:val="1"/>
        </w:rPr>
        <w:t>e</w:t>
      </w:r>
      <w:r>
        <w:t>y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 xml:space="preserve">re </w:t>
      </w:r>
      <w:r>
        <w:rPr>
          <w:spacing w:val="-1"/>
        </w:rPr>
        <w:t>a</w:t>
      </w:r>
      <w:r>
        <w:t>ssoci</w:t>
      </w:r>
      <w:r>
        <w:rPr>
          <w:spacing w:val="-1"/>
        </w:rPr>
        <w:t>a</w:t>
      </w:r>
      <w:r>
        <w:t>ted.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4"/>
        <w:jc w:val="both"/>
      </w:pPr>
      <w:r>
        <w:rPr>
          <w:spacing w:val="-4"/>
        </w:rPr>
        <w:t>I</w:t>
      </w:r>
      <w:r>
        <w:t>llumin</w:t>
      </w:r>
      <w:r>
        <w:rPr>
          <w:spacing w:val="-1"/>
        </w:rPr>
        <w:t>a</w:t>
      </w:r>
      <w:r>
        <w:t>ted</w:t>
      </w:r>
      <w:r>
        <w:rPr>
          <w:spacing w:val="16"/>
        </w:rPr>
        <w:t xml:space="preserve"> </w:t>
      </w:r>
      <w:r>
        <w:t>pushbuttons</w:t>
      </w:r>
      <w:r>
        <w:rPr>
          <w:spacing w:val="17"/>
        </w:rPr>
        <w:t xml:space="preserve"> </w:t>
      </w:r>
      <w:r>
        <w:t>wh</w:t>
      </w:r>
      <w:r>
        <w:rPr>
          <w:spacing w:val="-2"/>
        </w:rPr>
        <w:t>e</w:t>
      </w:r>
      <w:r>
        <w:t>re</w:t>
      </w:r>
      <w:r>
        <w:rPr>
          <w:spacing w:val="14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16"/>
        </w:rPr>
        <w:t xml:space="preserve"> </w:t>
      </w:r>
      <w:r>
        <w:t>that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llows</w:t>
      </w:r>
      <w:r>
        <w:rPr>
          <w:spacing w:val="16"/>
        </w:rPr>
        <w:t xml:space="preserve"> </w:t>
      </w:r>
      <w:r>
        <w:rPr>
          <w:spacing w:val="-1"/>
        </w:rPr>
        <w:t>ea</w:t>
      </w:r>
      <w:r>
        <w:rPr>
          <w:spacing w:val="4"/>
        </w:rPr>
        <w:t>s</w:t>
      </w:r>
      <w:r>
        <w:t>y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e</w:t>
      </w:r>
      <w:r>
        <w:t>plac</w:t>
      </w:r>
      <w:r>
        <w:rPr>
          <w:spacing w:val="-1"/>
        </w:rPr>
        <w:t>e</w:t>
      </w:r>
      <w:r>
        <w:t>ment</w:t>
      </w:r>
      <w:r>
        <w:rPr>
          <w:spacing w:val="16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the lamps</w:t>
      </w:r>
      <w:r>
        <w:rPr>
          <w:spacing w:val="21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1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f</w:t>
      </w:r>
      <w:r>
        <w:rPr>
          <w:spacing w:val="-2"/>
        </w:rPr>
        <w:t>r</w:t>
      </w:r>
      <w:r>
        <w:t>ont</w:t>
      </w:r>
      <w:r>
        <w:rPr>
          <w:spacing w:val="2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23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l.</w:t>
      </w:r>
      <w:r>
        <w:rPr>
          <w:spacing w:val="26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20"/>
        </w:rPr>
        <w:t xml:space="preserve"> </w:t>
      </w:r>
      <w:r>
        <w:rPr>
          <w:spacing w:val="2"/>
        </w:rPr>
        <w:t>l</w:t>
      </w:r>
      <w:r>
        <w:rPr>
          <w:spacing w:val="1"/>
        </w:rPr>
        <w:t>e</w:t>
      </w:r>
      <w:r>
        <w:rPr>
          <w:spacing w:val="-3"/>
        </w:rPr>
        <w:t>g</w:t>
      </w:r>
      <w:r>
        <w:rPr>
          <w:spacing w:val="-1"/>
        </w:rPr>
        <w:t>e</w:t>
      </w:r>
      <w:r>
        <w:t>nds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rPr>
          <w:spacing w:val="2"/>
        </w:rPr>
        <w:t>v</w:t>
      </w:r>
      <w:r>
        <w:rPr>
          <w:spacing w:val="-1"/>
        </w:rPr>
        <w:t>e</w:t>
      </w:r>
      <w:r>
        <w:t>d</w:t>
      </w:r>
      <w:r>
        <w:rPr>
          <w:spacing w:val="21"/>
        </w:rPr>
        <w:t xml:space="preserve"> </w:t>
      </w:r>
      <w:r>
        <w:t>on</w:t>
      </w:r>
      <w:r>
        <w:rPr>
          <w:spacing w:val="23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pushb</w:t>
      </w:r>
      <w:r>
        <w:rPr>
          <w:spacing w:val="2"/>
        </w:rPr>
        <w:t>u</w:t>
      </w:r>
      <w:r>
        <w:t>ttons</w:t>
      </w:r>
      <w:r>
        <w:rPr>
          <w:spacing w:val="21"/>
        </w:rPr>
        <w:t xml:space="preserve"> </w:t>
      </w:r>
      <w:r>
        <w:t>th</w:t>
      </w:r>
      <w:r>
        <w:rPr>
          <w:spacing w:val="1"/>
        </w:rPr>
        <w:t>e</w:t>
      </w:r>
      <w:r>
        <w:t>y</w:t>
      </w:r>
      <w:r>
        <w:rPr>
          <w:spacing w:val="1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 xml:space="preserve">be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c</w:t>
      </w:r>
      <w:r>
        <w:t>on</w:t>
      </w:r>
      <w:r>
        <w:rPr>
          <w:spacing w:val="-1"/>
        </w:rPr>
        <w:t>c</w:t>
      </w:r>
      <w:r>
        <w:t>i</w:t>
      </w:r>
      <w:r>
        <w:rPr>
          <w:spacing w:val="2"/>
        </w:rPr>
        <w:t>s</w:t>
      </w:r>
      <w:r>
        <w:t>e</w:t>
      </w:r>
      <w:r>
        <w:rPr>
          <w:spacing w:val="-1"/>
        </w:rPr>
        <w:t xml:space="preserve"> a</w:t>
      </w:r>
      <w:r>
        <w:t>nd sh</w:t>
      </w:r>
      <w:r>
        <w:rPr>
          <w:spacing w:val="1"/>
        </w:rPr>
        <w:t>a</w:t>
      </w:r>
      <w:r>
        <w:t>ll be</w:t>
      </w:r>
      <w:r>
        <w:rPr>
          <w:spacing w:val="-1"/>
        </w:rPr>
        <w:t xml:space="preserve"> a</w:t>
      </w:r>
      <w:r>
        <w:t>ppro</w:t>
      </w:r>
      <w:r>
        <w:rPr>
          <w:spacing w:val="-1"/>
        </w:rPr>
        <w:t>ve</w:t>
      </w:r>
      <w:r>
        <w:t xml:space="preserve">d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 befo</w:t>
      </w:r>
      <w:r>
        <w:rPr>
          <w:spacing w:val="-2"/>
        </w:rPr>
        <w:t>r</w:t>
      </w:r>
      <w:r>
        <w:t>e</w:t>
      </w:r>
      <w:r>
        <w:rPr>
          <w:spacing w:val="-1"/>
        </w:rPr>
        <w:t xml:space="preserve"> </w:t>
      </w:r>
      <w:r>
        <w:t>man</w:t>
      </w:r>
      <w:r>
        <w:rPr>
          <w:spacing w:val="1"/>
        </w:rPr>
        <w:t>u</w:t>
      </w:r>
      <w:r>
        <w:t>fa</w:t>
      </w:r>
      <w:r>
        <w:rPr>
          <w:spacing w:val="-1"/>
        </w:rPr>
        <w:t>c</w:t>
      </w:r>
      <w:r>
        <w:t>t</w:t>
      </w:r>
      <w:r>
        <w:rPr>
          <w:spacing w:val="4"/>
        </w:rPr>
        <w:t>u</w:t>
      </w:r>
      <w:r>
        <w:rPr>
          <w:spacing w:val="1"/>
        </w:rPr>
        <w:t>r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6"/>
        <w:jc w:val="both"/>
      </w:pPr>
      <w:r>
        <w:t>Control</w:t>
      </w:r>
      <w:r>
        <w:rPr>
          <w:spacing w:val="45"/>
        </w:rPr>
        <w:t xml:space="preserve"> </w:t>
      </w:r>
      <w:r>
        <w:t>switch</w:t>
      </w:r>
      <w:r>
        <w:rPr>
          <w:spacing w:val="-2"/>
        </w:rPr>
        <w:t>e</w:t>
      </w:r>
      <w:r>
        <w:t>s</w:t>
      </w:r>
      <w:r>
        <w:rPr>
          <w:spacing w:val="4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rPr>
          <w:spacing w:val="-3"/>
        </w:rPr>
        <w:t>b</w:t>
      </w:r>
      <w:r>
        <w:t>e</w:t>
      </w:r>
      <w:r>
        <w:rPr>
          <w:spacing w:val="44"/>
        </w:rPr>
        <w:t xml:space="preserve"> </w:t>
      </w:r>
      <w:r>
        <w:t>in</w:t>
      </w:r>
      <w:r>
        <w:rPr>
          <w:spacing w:val="45"/>
        </w:rPr>
        <w:t xml:space="preserve"> </w:t>
      </w:r>
      <w:r>
        <w:rPr>
          <w:spacing w:val="-1"/>
        </w:rPr>
        <w:t>acc</w:t>
      </w:r>
      <w:r>
        <w:t>ord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44"/>
        </w:rPr>
        <w:t xml:space="preserve"> </w:t>
      </w:r>
      <w:r>
        <w:t>with</w:t>
      </w:r>
      <w:r>
        <w:rPr>
          <w:spacing w:val="45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hi</w:t>
      </w:r>
      <w:r>
        <w:rPr>
          <w:spacing w:val="-2"/>
        </w:rPr>
        <w:t>g</w:t>
      </w:r>
      <w:r>
        <w:t>h</w:t>
      </w:r>
      <w:r>
        <w:rPr>
          <w:spacing w:val="45"/>
        </w:rPr>
        <w:t xml:space="preserve"> </w:t>
      </w:r>
      <w:r>
        <w:t>stand</w:t>
      </w:r>
      <w:r>
        <w:rPr>
          <w:spacing w:val="-2"/>
        </w:rPr>
        <w:t>a</w:t>
      </w:r>
      <w:r>
        <w:t>rd</w:t>
      </w:r>
      <w:r>
        <w:rPr>
          <w:spacing w:val="47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lly</w:t>
      </w:r>
      <w:r>
        <w:rPr>
          <w:spacing w:val="42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45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8"/>
        </w:rPr>
        <w:t xml:space="preserve"> </w:t>
      </w:r>
      <w:r>
        <w:t>the 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 xml:space="preserve">tion </w:t>
      </w:r>
      <w:r>
        <w:rPr>
          <w:spacing w:val="-1"/>
        </w:rPr>
        <w:t>a</w:t>
      </w:r>
      <w:r>
        <w:t>s a</w:t>
      </w:r>
      <w:r>
        <w:rPr>
          <w:spacing w:val="1"/>
        </w:rPr>
        <w:t xml:space="preserve"> </w:t>
      </w:r>
      <w:r>
        <w:t>whole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2"/>
        </w:rPr>
        <w:t>b</w:t>
      </w:r>
      <w:r>
        <w:t>y</w:t>
      </w:r>
      <w:r>
        <w:rPr>
          <w:spacing w:val="-5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-1"/>
        </w:rPr>
        <w:t xml:space="preserve"> e</w:t>
      </w:r>
      <w:r>
        <w:t>quipm</w:t>
      </w:r>
      <w:r>
        <w:rPr>
          <w:spacing w:val="-1"/>
        </w:rPr>
        <w:t>e</w:t>
      </w:r>
      <w:r>
        <w:t>nt wi</w:t>
      </w:r>
      <w:r>
        <w:rPr>
          <w:spacing w:val="3"/>
        </w:rPr>
        <w:t>t</w:t>
      </w:r>
      <w:r>
        <w:t>h whi</w:t>
      </w:r>
      <w:r>
        <w:rPr>
          <w:spacing w:val="-1"/>
        </w:rPr>
        <w:t>c</w:t>
      </w:r>
      <w:r>
        <w:t>h th</w:t>
      </w:r>
      <w:r>
        <w:rPr>
          <w:spacing w:val="4"/>
        </w:rPr>
        <w:t>e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-1"/>
        </w:rPr>
        <w:t xml:space="preserve"> a</w:t>
      </w:r>
      <w:r>
        <w:t>ssoci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d.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16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20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5"/>
        <w:ind w:left="119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32740" cy="118745"/>
            <wp:effectExtent l="0" t="0" r="0" b="0"/>
            <wp:docPr id="210" name="Picture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/>
                    <pic:cNvPicPr>
                      <a:picLocks noChangeAspect="1" noChangeArrowheads="1"/>
                    </pic:cNvPicPr>
                  </pic:nvPicPr>
                  <pic:blipFill>
                    <a:blip r:embed="rId2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07" w:name="bookmark206"/>
      <w:bookmarkEnd w:id="207"/>
      <w:r w:rsidR="001527E3">
        <w:rPr>
          <w:b/>
          <w:bCs/>
          <w:position w:val="1"/>
          <w:sz w:val="26"/>
          <w:szCs w:val="26"/>
        </w:rPr>
        <w:t>Mechanic</w:t>
      </w:r>
      <w:r w:rsidR="001527E3">
        <w:rPr>
          <w:b/>
          <w:bCs/>
          <w:spacing w:val="2"/>
          <w:position w:val="1"/>
          <w:sz w:val="26"/>
          <w:szCs w:val="26"/>
        </w:rPr>
        <w:t>a</w:t>
      </w:r>
      <w:r w:rsidR="001527E3">
        <w:rPr>
          <w:b/>
          <w:bCs/>
          <w:position w:val="1"/>
          <w:sz w:val="26"/>
          <w:szCs w:val="26"/>
        </w:rPr>
        <w:t>l</w:t>
      </w:r>
      <w:r w:rsidR="001527E3">
        <w:rPr>
          <w:b/>
          <w:bCs/>
          <w:spacing w:val="-12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Tilt</w:t>
      </w:r>
      <w:r w:rsidR="001527E3">
        <w:rPr>
          <w:b/>
          <w:bCs/>
          <w:spacing w:val="-12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2"/>
          <w:position w:val="1"/>
          <w:sz w:val="26"/>
          <w:szCs w:val="26"/>
        </w:rPr>
        <w:t>F</w:t>
      </w:r>
      <w:r w:rsidR="001527E3">
        <w:rPr>
          <w:b/>
          <w:bCs/>
          <w:position w:val="1"/>
          <w:sz w:val="26"/>
          <w:szCs w:val="26"/>
        </w:rPr>
        <w:t>loat</w:t>
      </w:r>
      <w:r w:rsidR="001527E3">
        <w:rPr>
          <w:b/>
          <w:bCs/>
          <w:spacing w:val="-10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S</w:t>
      </w:r>
      <w:r w:rsidR="001527E3">
        <w:rPr>
          <w:b/>
          <w:bCs/>
          <w:spacing w:val="4"/>
          <w:position w:val="1"/>
          <w:sz w:val="26"/>
          <w:szCs w:val="26"/>
        </w:rPr>
        <w:t>w</w:t>
      </w:r>
      <w:r w:rsidR="001527E3">
        <w:rPr>
          <w:b/>
          <w:bCs/>
          <w:position w:val="1"/>
          <w:sz w:val="26"/>
          <w:szCs w:val="26"/>
        </w:rPr>
        <w:t>itches</w:t>
      </w:r>
    </w:p>
    <w:p w:rsidR="001527E3" w:rsidRDefault="001527E3">
      <w:pPr>
        <w:kinsoku w:val="0"/>
        <w:overflowPunct w:val="0"/>
        <w:spacing w:before="7" w:line="160" w:lineRule="exact"/>
        <w:rPr>
          <w:sz w:val="16"/>
          <w:szCs w:val="16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0"/>
        <w:jc w:val="both"/>
      </w:pPr>
      <w:r>
        <w:t>The</w:t>
      </w:r>
      <w:r>
        <w:rPr>
          <w:spacing w:val="15"/>
        </w:rPr>
        <w:t xml:space="preserve"> </w:t>
      </w:r>
      <w:r>
        <w:t>flo</w:t>
      </w:r>
      <w:r>
        <w:rPr>
          <w:spacing w:val="-2"/>
        </w:rPr>
        <w:t>a</w:t>
      </w:r>
      <w:r>
        <w:t>t</w:t>
      </w:r>
      <w:r>
        <w:rPr>
          <w:spacing w:val="17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with</w:t>
      </w:r>
      <w:r>
        <w:rPr>
          <w:spacing w:val="19"/>
        </w:rPr>
        <w:t xml:space="preserve"> </w:t>
      </w:r>
      <w:r>
        <w:t>Non</w:t>
      </w:r>
      <w:r>
        <w:rPr>
          <w:spacing w:val="16"/>
        </w:rPr>
        <w:t xml:space="preserve"> </w:t>
      </w:r>
      <w:r>
        <w:t>me</w:t>
      </w:r>
      <w:r>
        <w:rPr>
          <w:spacing w:val="-2"/>
        </w:rPr>
        <w:t>r</w:t>
      </w:r>
      <w:r>
        <w:rPr>
          <w:spacing w:val="-1"/>
        </w:rPr>
        <w:t>c</w:t>
      </w:r>
      <w:r>
        <w:rPr>
          <w:spacing w:val="2"/>
        </w:rPr>
        <w:t>u</w:t>
      </w:r>
      <w:r>
        <w:rPr>
          <w:spacing w:val="3"/>
        </w:rPr>
        <w:t>r</w:t>
      </w:r>
      <w:r>
        <w:t>y</w:t>
      </w:r>
      <w:r>
        <w:rPr>
          <w:spacing w:val="11"/>
        </w:rPr>
        <w:t xml:space="preserve"> </w:t>
      </w:r>
      <w:r>
        <w:t>switch</w:t>
      </w:r>
      <w:r>
        <w:rPr>
          <w:spacing w:val="18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t>s</w:t>
      </w:r>
      <w:r>
        <w:rPr>
          <w:spacing w:val="-1"/>
        </w:rPr>
        <w:t>ea</w:t>
      </w:r>
      <w:r>
        <w:rPr>
          <w:spacing w:val="4"/>
        </w:rPr>
        <w:t>l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2"/>
        </w:rPr>
        <w:t>n</w:t>
      </w:r>
      <w:r>
        <w:rPr>
          <w:spacing w:val="-1"/>
        </w:rPr>
        <w:t>e</w:t>
      </w:r>
      <w:r>
        <w:t>opr</w:t>
      </w:r>
      <w:r>
        <w:rPr>
          <w:spacing w:val="-2"/>
        </w:rPr>
        <w:t>e</w:t>
      </w:r>
      <w:r>
        <w:rPr>
          <w:spacing w:val="2"/>
        </w:rPr>
        <w:t>n</w:t>
      </w:r>
      <w:r>
        <w:t>e</w:t>
      </w:r>
      <w:r>
        <w:rPr>
          <w:spacing w:val="15"/>
        </w:rPr>
        <w:t xml:space="preserve"> </w:t>
      </w:r>
      <w:r>
        <w:t>j</w:t>
      </w:r>
      <w:r>
        <w:rPr>
          <w:spacing w:val="1"/>
        </w:rPr>
        <w:t>a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15"/>
        </w:rPr>
        <w:t xml:space="preserve"> </w:t>
      </w:r>
      <w:r>
        <w:t>imp</w:t>
      </w:r>
      <w:r>
        <w:rPr>
          <w:spacing w:val="-1"/>
        </w:rPr>
        <w:t>ac</w:t>
      </w:r>
      <w:r>
        <w:t>t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c</w:t>
      </w:r>
      <w:r>
        <w:t>or</w:t>
      </w:r>
      <w:r>
        <w:rPr>
          <w:spacing w:val="-2"/>
        </w:rPr>
        <w:t>r</w:t>
      </w:r>
      <w:r>
        <w:t xml:space="preserve">osion </w:t>
      </w:r>
      <w:r>
        <w:rPr>
          <w:spacing w:val="1"/>
        </w:rPr>
        <w:t>r</w:t>
      </w:r>
      <w:r>
        <w:rPr>
          <w:spacing w:val="-1"/>
        </w:rPr>
        <w:t>e</w:t>
      </w:r>
      <w:r>
        <w:t xml:space="preserve">sistant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rob</w:t>
      </w:r>
      <w:r>
        <w:rPr>
          <w:spacing w:val="-1"/>
        </w:rPr>
        <w:t>u</w:t>
      </w:r>
      <w:r>
        <w:t>st constr</w:t>
      </w:r>
      <w:r>
        <w:rPr>
          <w:spacing w:val="1"/>
        </w:rPr>
        <w:t>u</w:t>
      </w:r>
      <w:r>
        <w:rPr>
          <w:spacing w:val="-1"/>
        </w:rPr>
        <w:t>c</w:t>
      </w:r>
      <w:r>
        <w:t>tion with A</w:t>
      </w:r>
      <w:r>
        <w:rPr>
          <w:spacing w:val="-2"/>
        </w:rPr>
        <w:t>B</w:t>
      </w:r>
      <w:r>
        <w:t>S s</w:t>
      </w:r>
      <w:r>
        <w:rPr>
          <w:spacing w:val="2"/>
        </w:rPr>
        <w:t>h</w:t>
      </w:r>
      <w:r>
        <w:rPr>
          <w:spacing w:val="-1"/>
        </w:rPr>
        <w:t>e</w:t>
      </w:r>
      <w:r>
        <w:t>ll with c</w:t>
      </w:r>
      <w:r>
        <w:rPr>
          <w:spacing w:val="1"/>
        </w:rPr>
        <w:t>h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>v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c</w:t>
      </w:r>
      <w:r>
        <w:t>on</w:t>
      </w:r>
      <w:r>
        <w:rPr>
          <w:spacing w:val="2"/>
        </w:rPr>
        <w:t>t</w:t>
      </w:r>
      <w:r>
        <w:rPr>
          <w:spacing w:val="-1"/>
        </w:rPr>
        <w:t>ac</w:t>
      </w:r>
      <w:r>
        <w:t>ts t</w:t>
      </w:r>
      <w:r>
        <w:rPr>
          <w:spacing w:val="-1"/>
        </w:rPr>
        <w:t>e</w:t>
      </w:r>
      <w:r>
        <w:t>th</w:t>
      </w:r>
      <w:r>
        <w:rPr>
          <w:spacing w:val="1"/>
        </w:rPr>
        <w:t>e</w:t>
      </w:r>
      <w:r>
        <w:t>r method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tie</w:t>
      </w:r>
      <w:r>
        <w:rPr>
          <w:spacing w:val="6"/>
        </w:rPr>
        <w:t xml:space="preserve"> </w:t>
      </w:r>
      <w:r>
        <w:t>wr</w:t>
      </w:r>
      <w:r>
        <w:rPr>
          <w:spacing w:val="-1"/>
        </w:rPr>
        <w:t>a</w:t>
      </w:r>
      <w:r>
        <w:t>p</w:t>
      </w:r>
      <w:r>
        <w:rPr>
          <w:spacing w:val="6"/>
        </w:rPr>
        <w:t xml:space="preserve"> </w:t>
      </w:r>
      <w:r>
        <w:rPr>
          <w:spacing w:val="4"/>
        </w:rPr>
        <w:t>n</w:t>
      </w:r>
      <w:r>
        <w:rPr>
          <w:spacing w:val="-8"/>
        </w:rPr>
        <w:t>y</w:t>
      </w:r>
      <w:r>
        <w:rPr>
          <w:spacing w:val="2"/>
        </w:rPr>
        <w:t>l</w:t>
      </w:r>
      <w:r>
        <w:t>on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6"/>
        </w:rPr>
        <w:t xml:space="preserve"> </w:t>
      </w:r>
      <w:r>
        <w:t>w</w:t>
      </w:r>
      <w:r>
        <w:rPr>
          <w:spacing w:val="-2"/>
        </w:rPr>
        <w:t>e</w:t>
      </w:r>
      <w:r>
        <w:rPr>
          <w:spacing w:val="2"/>
        </w:rPr>
        <w:t>i</w:t>
      </w:r>
      <w:r>
        <w:rPr>
          <w:spacing w:val="-3"/>
        </w:rPr>
        <w:t>g</w:t>
      </w:r>
      <w:r>
        <w:t>ht.</w:t>
      </w:r>
      <w:r>
        <w:rPr>
          <w:spacing w:val="9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tilting</w:t>
      </w:r>
      <w:r>
        <w:rPr>
          <w:spacing w:val="5"/>
        </w:rPr>
        <w:t xml:space="preserve"> </w:t>
      </w:r>
      <w:r>
        <w:rPr>
          <w:spacing w:val="-1"/>
        </w:rPr>
        <w:t>ac</w:t>
      </w:r>
      <w:r>
        <w:t>tion</w:t>
      </w:r>
      <w:r>
        <w:rPr>
          <w:spacing w:val="9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onta</w:t>
      </w:r>
      <w:r>
        <w:rPr>
          <w:spacing w:val="-2"/>
        </w:rPr>
        <w:t>c</w:t>
      </w:r>
      <w:r>
        <w:t>ts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-1"/>
        </w:rPr>
        <w:t>e</w:t>
      </w:r>
      <w:r>
        <w:t>o</w:t>
      </w:r>
      <w:r>
        <w:rPr>
          <w:spacing w:val="2"/>
        </w:rPr>
        <w:t>v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d</w:t>
      </w:r>
      <w:r>
        <w:rPr>
          <w:spacing w:val="1"/>
        </w:rPr>
        <w:t>e</w:t>
      </w:r>
      <w:r>
        <w:rPr>
          <w:spacing w:val="-1"/>
        </w:rPr>
        <w:t>a</w:t>
      </w:r>
      <w:r>
        <w:t>d</w:t>
      </w:r>
      <w:r>
        <w:rPr>
          <w:spacing w:val="9"/>
        </w:rPr>
        <w:t xml:space="preserve"> </w:t>
      </w:r>
      <w:r>
        <w:t>b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b</w:t>
      </w:r>
      <w:r>
        <w:rPr>
          <w:spacing w:val="-1"/>
        </w:rPr>
        <w:t>e</w:t>
      </w:r>
      <w:r>
        <w:t>t</w:t>
      </w:r>
      <w:r>
        <w:rPr>
          <w:spacing w:val="2"/>
        </w:rPr>
        <w:t>w</w:t>
      </w:r>
      <w:r>
        <w:rPr>
          <w:spacing w:val="-1"/>
        </w:rPr>
        <w:t>ee</w:t>
      </w:r>
      <w:r>
        <w:t>n</w:t>
      </w:r>
      <w:r>
        <w:rPr>
          <w:spacing w:val="9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ning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one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t</w:t>
      </w:r>
      <w:r>
        <w:rPr>
          <w:spacing w:val="-1"/>
        </w:rPr>
        <w:t>ac</w:t>
      </w:r>
      <w:r>
        <w:t>t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losi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oth</w:t>
      </w:r>
      <w:r>
        <w:rPr>
          <w:spacing w:val="1"/>
        </w:rPr>
        <w:t>e</w:t>
      </w:r>
      <w:r>
        <w:t>r</w:t>
      </w:r>
      <w:r>
        <w:rPr>
          <w:spacing w:val="6"/>
        </w:rPr>
        <w:t xml:space="preserve"> </w:t>
      </w:r>
      <w:r>
        <w:t>duri</w:t>
      </w:r>
      <w:r>
        <w:rPr>
          <w:spacing w:val="1"/>
        </w:rPr>
        <w:t>n</w:t>
      </w:r>
      <w:r>
        <w:t>g whi</w:t>
      </w:r>
      <w:r>
        <w:rPr>
          <w:spacing w:val="-1"/>
        </w:rPr>
        <w:t>c</w:t>
      </w:r>
      <w:r>
        <w:t>h</w:t>
      </w:r>
      <w:r>
        <w:rPr>
          <w:spacing w:val="4"/>
        </w:rPr>
        <w:t xml:space="preserve"> </w:t>
      </w:r>
      <w:r>
        <w:t>p</w:t>
      </w:r>
      <w:r>
        <w:rPr>
          <w:spacing w:val="-1"/>
        </w:rPr>
        <w:t>e</w:t>
      </w:r>
      <w:r>
        <w:t>riod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ont</w:t>
      </w:r>
      <w:r>
        <w:rPr>
          <w:spacing w:val="1"/>
        </w:rPr>
        <w:t>a</w:t>
      </w:r>
      <w:r>
        <w:rPr>
          <w:spacing w:val="-1"/>
        </w:rPr>
        <w:t>c</w:t>
      </w:r>
      <w:r>
        <w:t>ts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r</w:t>
      </w:r>
      <w:r>
        <w:rPr>
          <w:spacing w:val="-2"/>
        </w:rPr>
        <w:t>e</w:t>
      </w:r>
      <w:r>
        <w:t>main</w:t>
      </w:r>
      <w:r>
        <w:rPr>
          <w:spacing w:val="4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n.</w:t>
      </w:r>
      <w:r>
        <w:rPr>
          <w:spacing w:val="4"/>
        </w:rPr>
        <w:t xml:space="preserve"> </w:t>
      </w:r>
      <w:r>
        <w:t>This</w:t>
      </w:r>
      <w:r>
        <w:rPr>
          <w:spacing w:val="7"/>
        </w:rPr>
        <w:t xml:space="preserve"> </w:t>
      </w:r>
      <w:r>
        <w:t>d</w:t>
      </w:r>
      <w:r>
        <w:rPr>
          <w:spacing w:val="-1"/>
        </w:rPr>
        <w:t>ea</w:t>
      </w:r>
      <w:r>
        <w:t>d</w:t>
      </w:r>
      <w:r>
        <w:rPr>
          <w:spacing w:val="6"/>
        </w:rPr>
        <w:t xml:space="preserve"> </w:t>
      </w:r>
      <w:r>
        <w:t>b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ra</w:t>
      </w:r>
      <w:r>
        <w:t>te</w:t>
      </w:r>
      <w:r>
        <w:rPr>
          <w:spacing w:val="4"/>
        </w:rPr>
        <w:t xml:space="preserve"> 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rc</w:t>
      </w:r>
      <w:r>
        <w:rPr>
          <w:spacing w:val="5"/>
        </w:rPr>
        <w:t xml:space="preserve"> </w:t>
      </w:r>
      <w:r>
        <w:t xml:space="preserve">of </w:t>
      </w:r>
      <w:r>
        <w:rPr>
          <w:spacing w:val="-1"/>
        </w:rPr>
        <w:t>a</w:t>
      </w:r>
      <w:r>
        <w:t>ppro</w:t>
      </w:r>
      <w:r>
        <w:rPr>
          <w:spacing w:val="1"/>
        </w:rPr>
        <w:t>x</w:t>
      </w:r>
      <w:r>
        <w:t>im</w:t>
      </w:r>
      <w:r>
        <w:rPr>
          <w:spacing w:val="-1"/>
        </w:rPr>
        <w:t>a</w:t>
      </w:r>
      <w:r>
        <w:t>te</w:t>
      </w:r>
      <w:r>
        <w:rPr>
          <w:spacing w:val="2"/>
        </w:rPr>
        <w:t>l</w:t>
      </w:r>
      <w:r>
        <w:t>y</w:t>
      </w:r>
      <w:r>
        <w:rPr>
          <w:spacing w:val="21"/>
        </w:rPr>
        <w:t xml:space="preserve"> </w:t>
      </w:r>
      <w:r>
        <w:t>20</w:t>
      </w:r>
      <w:r>
        <w:rPr>
          <w:spacing w:val="26"/>
        </w:rPr>
        <w:t xml:space="preserve"> </w:t>
      </w:r>
      <w:r>
        <w:rPr>
          <w:spacing w:val="2"/>
        </w:rPr>
        <w:t>d</w:t>
      </w:r>
      <w:r>
        <w:rPr>
          <w:spacing w:val="1"/>
        </w:rPr>
        <w:t>e</w:t>
      </w:r>
      <w:r>
        <w:rPr>
          <w:spacing w:val="-3"/>
        </w:rPr>
        <w:t>g</w:t>
      </w:r>
      <w:r>
        <w:t>re</w:t>
      </w:r>
      <w:r>
        <w:rPr>
          <w:spacing w:val="1"/>
        </w:rPr>
        <w:t>e</w:t>
      </w:r>
      <w:r>
        <w:t>s</w:t>
      </w:r>
      <w:r>
        <w:rPr>
          <w:spacing w:val="26"/>
        </w:rPr>
        <w:t xml:space="preserve"> </w:t>
      </w:r>
      <w:r>
        <w:t>on</w:t>
      </w:r>
      <w:r>
        <w:rPr>
          <w:spacing w:val="26"/>
        </w:rPr>
        <w:t xml:space="preserve"> </w:t>
      </w:r>
      <w:r>
        <w:rPr>
          <w:spacing w:val="-1"/>
        </w:rPr>
        <w:t>e</w:t>
      </w:r>
      <w:r>
        <w:t>ith</w:t>
      </w:r>
      <w:r>
        <w:rPr>
          <w:spacing w:val="-1"/>
        </w:rPr>
        <w:t>e</w:t>
      </w:r>
      <w:r>
        <w:t>r</w:t>
      </w:r>
      <w:r>
        <w:rPr>
          <w:spacing w:val="25"/>
        </w:rPr>
        <w:t xml:space="preserve"> </w:t>
      </w:r>
      <w:r>
        <w:t>si</w:t>
      </w:r>
      <w:r>
        <w:rPr>
          <w:spacing w:val="2"/>
        </w:rPr>
        <w:t>d</w:t>
      </w:r>
      <w:r>
        <w:t>e</w:t>
      </w:r>
      <w:r>
        <w:rPr>
          <w:spacing w:val="25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h</w:t>
      </w:r>
      <w:r>
        <w:rPr>
          <w:spacing w:val="2"/>
        </w:rPr>
        <w:t>o</w:t>
      </w:r>
      <w:r>
        <w:t>rizontal.</w:t>
      </w:r>
      <w:r>
        <w:rPr>
          <w:spacing w:val="26"/>
        </w:rPr>
        <w:t xml:space="preserve"> </w:t>
      </w:r>
      <w:r>
        <w:t>M</w:t>
      </w:r>
      <w:r>
        <w:rPr>
          <w:spacing w:val="-1"/>
        </w:rPr>
        <w:t>ea</w:t>
      </w:r>
      <w:r>
        <w:t>ns</w:t>
      </w:r>
      <w:r>
        <w:rPr>
          <w:spacing w:val="26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25"/>
        </w:rPr>
        <w:t xml:space="preserve"> </w:t>
      </w:r>
      <w:r>
        <w:t>p</w:t>
      </w:r>
      <w:r>
        <w:rPr>
          <w:spacing w:val="1"/>
        </w:rPr>
        <w:t>r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n</w:t>
      </w:r>
      <w:r>
        <w:rPr>
          <w:spacing w:val="2"/>
        </w:rPr>
        <w:t>t</w:t>
      </w:r>
      <w:r>
        <w:t>ing</w:t>
      </w:r>
      <w:r>
        <w:rPr>
          <w:spacing w:val="24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flo</w:t>
      </w:r>
      <w:r>
        <w:rPr>
          <w:spacing w:val="-2"/>
        </w:rPr>
        <w:t>a</w:t>
      </w:r>
      <w:r>
        <w:t>t</w:t>
      </w:r>
      <w:r>
        <w:rPr>
          <w:spacing w:val="26"/>
        </w:rPr>
        <w:t xml:space="preserve"> </w:t>
      </w:r>
      <w:r>
        <w:rPr>
          <w:spacing w:val="1"/>
        </w:rPr>
        <w:t>f</w:t>
      </w:r>
      <w:r>
        <w:t>rom movem</w:t>
      </w:r>
      <w:r>
        <w:rPr>
          <w:spacing w:val="-1"/>
        </w:rPr>
        <w:t>e</w:t>
      </w:r>
      <w:r>
        <w:t>nt</w:t>
      </w:r>
      <w:r>
        <w:rPr>
          <w:spacing w:val="5"/>
        </w:rPr>
        <w:t xml:space="preserve"> </w:t>
      </w:r>
      <w:r>
        <w:t>due</w:t>
      </w:r>
      <w:r>
        <w:rPr>
          <w:spacing w:val="3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dr</w:t>
      </w:r>
      <w:r>
        <w:rPr>
          <w:spacing w:val="-2"/>
        </w:rPr>
        <w:t>a</w:t>
      </w:r>
      <w:r>
        <w:t>ft</w:t>
      </w:r>
      <w:r>
        <w:rPr>
          <w:spacing w:val="4"/>
        </w:rPr>
        <w:t xml:space="preserve"> </w:t>
      </w:r>
      <w:r>
        <w:t>or</w:t>
      </w:r>
      <w:r>
        <w:rPr>
          <w:spacing w:val="5"/>
        </w:rPr>
        <w:t xml:space="preserve"> </w:t>
      </w:r>
      <w:r>
        <w:t>liquid</w:t>
      </w:r>
      <w:r>
        <w:rPr>
          <w:spacing w:val="2"/>
        </w:rPr>
        <w:t xml:space="preserve"> </w:t>
      </w:r>
      <w:r>
        <w:t>turbulen</w:t>
      </w:r>
      <w:r>
        <w:rPr>
          <w:spacing w:val="-2"/>
        </w:rPr>
        <w:t>c</w:t>
      </w:r>
      <w:r>
        <w:t>e</w:t>
      </w:r>
      <w:r>
        <w:rPr>
          <w:spacing w:val="3"/>
        </w:rPr>
        <w:t xml:space="preserve"> </w:t>
      </w:r>
      <w:r>
        <w:t>should</w:t>
      </w:r>
      <w:r>
        <w:rPr>
          <w:spacing w:val="4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lso</w:t>
      </w:r>
      <w:r>
        <w:rPr>
          <w:spacing w:val="5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m</w:t>
      </w:r>
      <w:r>
        <w:rPr>
          <w:spacing w:val="-3"/>
        </w:rPr>
        <w:t>e</w:t>
      </w:r>
      <w:r>
        <w:rPr>
          <w:spacing w:val="-1"/>
        </w:rPr>
        <w:t>a</w:t>
      </w:r>
      <w:r>
        <w:t>ns</w:t>
      </w:r>
      <w:r>
        <w:rPr>
          <w:spacing w:val="4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r</w:t>
      </w:r>
      <w:r>
        <w:rPr>
          <w:spacing w:val="-2"/>
        </w:rPr>
        <w:t>a</w:t>
      </w:r>
      <w:r>
        <w:t>ising</w:t>
      </w:r>
      <w:r>
        <w:rPr>
          <w:spacing w:val="2"/>
        </w:rPr>
        <w:t xml:space="preserve"> </w:t>
      </w:r>
      <w:r>
        <w:t>the units for</w:t>
      </w:r>
      <w:r>
        <w:rPr>
          <w:spacing w:val="-2"/>
        </w:rPr>
        <w:t xml:space="preserve"> </w:t>
      </w:r>
      <w:r>
        <w:t>mainten</w:t>
      </w:r>
      <w:r>
        <w:rPr>
          <w:spacing w:val="-2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 r</w:t>
      </w:r>
      <w:r>
        <w:rPr>
          <w:spacing w:val="-2"/>
        </w:rPr>
        <w:t>e</w:t>
      </w:r>
      <w:r>
        <w:t>p</w:t>
      </w:r>
      <w:r>
        <w:rPr>
          <w:spacing w:val="-1"/>
        </w:rPr>
        <w:t>a</w:t>
      </w:r>
      <w:r>
        <w:t>ir.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4"/>
        <w:ind w:left="119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32740" cy="118745"/>
            <wp:effectExtent l="0" t="0" r="0" b="0"/>
            <wp:docPr id="211" name="Picture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/>
                    <pic:cNvPicPr>
                      <a:picLocks noChangeAspect="1" noChangeArrowheads="1"/>
                    </pic:cNvPicPr>
                  </pic:nvPicPr>
                  <pic:blipFill>
                    <a:blip r:embed="rId2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08" w:name="bookmark207"/>
      <w:bookmarkEnd w:id="208"/>
      <w:r w:rsidR="001527E3">
        <w:rPr>
          <w:b/>
          <w:bCs/>
          <w:position w:val="1"/>
          <w:sz w:val="26"/>
          <w:szCs w:val="26"/>
        </w:rPr>
        <w:t>Magnetic</w:t>
      </w:r>
      <w:r w:rsidR="001527E3">
        <w:rPr>
          <w:b/>
          <w:bCs/>
          <w:spacing w:val="-19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S</w:t>
      </w:r>
      <w:r w:rsidR="001527E3">
        <w:rPr>
          <w:b/>
          <w:bCs/>
          <w:spacing w:val="4"/>
          <w:position w:val="1"/>
          <w:sz w:val="26"/>
          <w:szCs w:val="26"/>
        </w:rPr>
        <w:t>w</w:t>
      </w:r>
      <w:r w:rsidR="001527E3">
        <w:rPr>
          <w:b/>
          <w:bCs/>
          <w:position w:val="1"/>
          <w:sz w:val="26"/>
          <w:szCs w:val="26"/>
        </w:rPr>
        <w:t>itches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pStyle w:val="BodyText"/>
        <w:kinsoku w:val="0"/>
        <w:overflowPunct w:val="0"/>
        <w:spacing w:before="69"/>
        <w:ind w:left="117" w:right="113" w:firstLine="0"/>
        <w:jc w:val="both"/>
      </w:pPr>
      <w:r>
        <w:t>M</w:t>
      </w:r>
      <w:r>
        <w:rPr>
          <w:spacing w:val="-1"/>
        </w:rPr>
        <w:t>a</w:t>
      </w:r>
      <w:r>
        <w:rPr>
          <w:spacing w:val="-3"/>
        </w:rPr>
        <w:t>g</w:t>
      </w:r>
      <w:r>
        <w:rPr>
          <w:spacing w:val="2"/>
        </w:rPr>
        <w:t>n</w:t>
      </w:r>
      <w:r>
        <w:rPr>
          <w:spacing w:val="-1"/>
        </w:rPr>
        <w:t>e</w:t>
      </w:r>
      <w:r>
        <w:t>tic</w:t>
      </w:r>
      <w:r>
        <w:rPr>
          <w:spacing w:val="42"/>
        </w:rPr>
        <w:t xml:space="preserve"> </w:t>
      </w:r>
      <w:r>
        <w:t>lev</w:t>
      </w:r>
      <w:r>
        <w:rPr>
          <w:spacing w:val="-2"/>
        </w:rPr>
        <w:t>e</w:t>
      </w:r>
      <w:r>
        <w:t>l</w:t>
      </w:r>
      <w:r>
        <w:rPr>
          <w:spacing w:val="43"/>
        </w:rPr>
        <w:t xml:space="preserve"> </w:t>
      </w:r>
      <w:r>
        <w:t>switch</w:t>
      </w:r>
      <w:r>
        <w:rPr>
          <w:spacing w:val="-2"/>
        </w:rPr>
        <w:t>e</w:t>
      </w:r>
      <w:r>
        <w:t>s</w:t>
      </w:r>
      <w:r>
        <w:rPr>
          <w:spacing w:val="4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t>of</w:t>
      </w:r>
      <w:r>
        <w:rPr>
          <w:spacing w:val="42"/>
        </w:rPr>
        <w:t xml:space="preserve"> </w:t>
      </w:r>
      <w:r>
        <w:t>two</w:t>
      </w:r>
      <w:r>
        <w:rPr>
          <w:spacing w:val="42"/>
        </w:rPr>
        <w:t xml:space="preserve"> </w:t>
      </w:r>
      <w:r>
        <w:t>ma</w:t>
      </w:r>
      <w:r>
        <w:rPr>
          <w:spacing w:val="-3"/>
        </w:rPr>
        <w:t>g</w:t>
      </w:r>
      <w:r>
        <w:rPr>
          <w:spacing w:val="2"/>
        </w:rPr>
        <w:t>n</w:t>
      </w:r>
      <w:r>
        <w:rPr>
          <w:spacing w:val="1"/>
        </w:rPr>
        <w:t>e</w:t>
      </w:r>
      <w:r>
        <w:t>ts,</w:t>
      </w:r>
      <w:r>
        <w:rPr>
          <w:spacing w:val="43"/>
        </w:rPr>
        <w:t xml:space="preserve"> </w:t>
      </w:r>
      <w:r>
        <w:rPr>
          <w:spacing w:val="-3"/>
        </w:rPr>
        <w:t>g</w:t>
      </w:r>
      <w:r>
        <w:t>landl</w:t>
      </w:r>
      <w:r>
        <w:rPr>
          <w:spacing w:val="-1"/>
        </w:rPr>
        <w:t>e</w:t>
      </w:r>
      <w:r>
        <w:t>ss</w:t>
      </w:r>
      <w:r>
        <w:rPr>
          <w:spacing w:val="43"/>
        </w:rPr>
        <w:t xml:space="preserve"> </w:t>
      </w:r>
      <w:r>
        <w:rPr>
          <w:spacing w:val="-1"/>
        </w:rPr>
        <w:t>c</w:t>
      </w:r>
      <w:r>
        <w:t>onstr</w:t>
      </w:r>
      <w:r>
        <w:rPr>
          <w:spacing w:val="1"/>
        </w:rPr>
        <w:t>u</w:t>
      </w:r>
      <w:r>
        <w:rPr>
          <w:spacing w:val="-1"/>
        </w:rPr>
        <w:t>c</w:t>
      </w:r>
      <w:r>
        <w:t>tion</w:t>
      </w:r>
      <w:r>
        <w:rPr>
          <w:spacing w:val="42"/>
        </w:rPr>
        <w:t xml:space="preserve"> </w:t>
      </w:r>
      <w:r>
        <w:t>sn</w:t>
      </w:r>
      <w:r>
        <w:rPr>
          <w:spacing w:val="-1"/>
        </w:rPr>
        <w:t>a</w:t>
      </w:r>
      <w:r>
        <w:t>p</w:t>
      </w:r>
      <w:r>
        <w:rPr>
          <w:spacing w:val="42"/>
        </w:rPr>
        <w:t xml:space="preserve"> </w:t>
      </w:r>
      <w:r>
        <w:rPr>
          <w:spacing w:val="-1"/>
        </w:rPr>
        <w:t>ac</w:t>
      </w:r>
      <w:r>
        <w:t>tion</w:t>
      </w:r>
      <w:r>
        <w:rPr>
          <w:spacing w:val="42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15"/>
        </w:numPr>
        <w:tabs>
          <w:tab w:val="left" w:pos="414"/>
        </w:tabs>
        <w:kinsoku w:val="0"/>
        <w:overflowPunct w:val="0"/>
        <w:spacing w:line="359" w:lineRule="auto"/>
        <w:ind w:right="110" w:firstLine="0"/>
        <w:jc w:val="both"/>
      </w:pPr>
      <w:r>
        <w:rPr>
          <w:spacing w:val="-1"/>
        </w:rPr>
        <w:t>e</w:t>
      </w:r>
      <w:r>
        <w:t>t</w:t>
      </w:r>
      <w:r>
        <w:rPr>
          <w:spacing w:val="36"/>
        </w:rPr>
        <w:t xml:space="preserve"> </w:t>
      </w:r>
      <w:r>
        <w:t>side</w:t>
      </w:r>
      <w:r>
        <w:rPr>
          <w:spacing w:val="35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</w:t>
      </w:r>
      <w:r>
        <w:rPr>
          <w:spacing w:val="36"/>
        </w:rPr>
        <w:t xml:space="preserve"> </w:t>
      </w:r>
      <w:r>
        <w:t>sh</w:t>
      </w:r>
      <w:r>
        <w:rPr>
          <w:spacing w:val="-1"/>
        </w:rPr>
        <w:t>a</w:t>
      </w:r>
      <w:r>
        <w:rPr>
          <w:spacing w:val="2"/>
        </w:rPr>
        <w:t>l</w:t>
      </w:r>
      <w:r>
        <w:t>l</w:t>
      </w:r>
      <w:r>
        <w:rPr>
          <w:spacing w:val="36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</w:t>
      </w:r>
      <w:r>
        <w:rPr>
          <w:spacing w:val="5"/>
        </w:rPr>
        <w:t>l</w:t>
      </w:r>
      <w:r>
        <w:t>y</w:t>
      </w:r>
      <w:r>
        <w:rPr>
          <w:spacing w:val="30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4"/>
        </w:rPr>
        <w:t xml:space="preserve"> </w:t>
      </w:r>
      <w:r>
        <w:t>stain</w:t>
      </w:r>
      <w:r>
        <w:rPr>
          <w:spacing w:val="4"/>
        </w:rPr>
        <w:t>l</w:t>
      </w:r>
      <w:r>
        <w:rPr>
          <w:spacing w:val="-1"/>
        </w:rPr>
        <w:t>e</w:t>
      </w:r>
      <w:r>
        <w:t>ss</w:t>
      </w:r>
      <w:r>
        <w:rPr>
          <w:spacing w:val="38"/>
        </w:rPr>
        <w:t xml:space="preserve"> </w:t>
      </w:r>
      <w:r>
        <w:t>ste</w:t>
      </w:r>
      <w:r>
        <w:rPr>
          <w:spacing w:val="-2"/>
        </w:rPr>
        <w:t>e</w:t>
      </w:r>
      <w:r>
        <w:t>l,</w:t>
      </w:r>
      <w:r>
        <w:rPr>
          <w:spacing w:val="36"/>
        </w:rPr>
        <w:t xml:space="preserve"> </w:t>
      </w:r>
      <w:r>
        <w:t>gun</w:t>
      </w:r>
      <w:r>
        <w:rPr>
          <w:spacing w:val="35"/>
        </w:rPr>
        <w:t xml:space="preserve"> </w:t>
      </w:r>
      <w:r>
        <w:t>met</w:t>
      </w:r>
      <w:r>
        <w:rPr>
          <w:spacing w:val="-1"/>
        </w:rPr>
        <w:t>a</w:t>
      </w:r>
      <w:r>
        <w:t>l</w:t>
      </w:r>
      <w:r>
        <w:rPr>
          <w:spacing w:val="36"/>
        </w:rPr>
        <w:t xml:space="preserve"> </w:t>
      </w:r>
      <w:r>
        <w:t>Alumi</w:t>
      </w:r>
      <w:r>
        <w:rPr>
          <w:spacing w:val="2"/>
        </w:rPr>
        <w:t>n</w:t>
      </w:r>
      <w:r>
        <w:t>ium</w:t>
      </w:r>
      <w:r>
        <w:rPr>
          <w:spacing w:val="36"/>
        </w:rPr>
        <w:t xml:space="preserve"> </w:t>
      </w:r>
      <w:r>
        <w:t>bronz</w:t>
      </w:r>
      <w:r>
        <w:rPr>
          <w:spacing w:val="-1"/>
        </w:rPr>
        <w:t>e</w:t>
      </w:r>
      <w:r>
        <w:t>,</w:t>
      </w:r>
      <w:r>
        <w:rPr>
          <w:spacing w:val="35"/>
        </w:rPr>
        <w:t xml:space="preserve"> </w:t>
      </w:r>
      <w:r>
        <w:t>PT</w:t>
      </w:r>
      <w:r>
        <w:rPr>
          <w:spacing w:val="-2"/>
        </w:rPr>
        <w:t>F</w:t>
      </w:r>
      <w:r>
        <w:t>E A</w:t>
      </w:r>
      <w:r>
        <w:rPr>
          <w:spacing w:val="-1"/>
        </w:rPr>
        <w:t>N</w:t>
      </w:r>
      <w:r>
        <w:t>D</w:t>
      </w:r>
      <w:r>
        <w:rPr>
          <w:spacing w:val="4"/>
        </w:rPr>
        <w:t xml:space="preserve"> </w:t>
      </w:r>
      <w:r>
        <w:rPr>
          <w:spacing w:val="1"/>
        </w:rPr>
        <w:t>E</w:t>
      </w:r>
      <w:r>
        <w:rPr>
          <w:spacing w:val="-2"/>
        </w:rPr>
        <w:t>B</w:t>
      </w:r>
      <w:r>
        <w:t>O</w:t>
      </w:r>
      <w:r>
        <w:rPr>
          <w:spacing w:val="1"/>
        </w:rPr>
        <w:t>N</w:t>
      </w:r>
      <w:r>
        <w:rPr>
          <w:spacing w:val="-4"/>
        </w:rPr>
        <w:t>I</w:t>
      </w:r>
      <w:r>
        <w:rPr>
          <w:spacing w:val="1"/>
        </w:rPr>
        <w:t>T</w:t>
      </w:r>
      <w:r>
        <w:t>E.</w:t>
      </w:r>
      <w:r>
        <w:rPr>
          <w:spacing w:val="4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</w:t>
      </w:r>
      <w:r>
        <w:rPr>
          <w:spacing w:val="6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in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onjunction</w:t>
      </w:r>
      <w:r>
        <w:rPr>
          <w:spacing w:val="5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stilling</w:t>
      </w:r>
      <w:r>
        <w:rPr>
          <w:spacing w:val="2"/>
        </w:rPr>
        <w:t xml:space="preserve"> </w:t>
      </w:r>
      <w:r>
        <w:t>tubes</w:t>
      </w:r>
      <w:r>
        <w:rPr>
          <w:spacing w:val="4"/>
        </w:rPr>
        <w:t xml:space="preserve"> </w:t>
      </w:r>
      <w:r>
        <w:t>th</w:t>
      </w:r>
      <w:r>
        <w:rPr>
          <w:spacing w:val="1"/>
        </w:rPr>
        <w:t>e</w:t>
      </w:r>
      <w:r>
        <w:t>y</w:t>
      </w:r>
      <w:r>
        <w:rPr>
          <w:spacing w:val="-1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flo</w:t>
      </w:r>
      <w:r>
        <w:rPr>
          <w:spacing w:val="-2"/>
        </w:rPr>
        <w:t>a</w:t>
      </w:r>
      <w:r>
        <w:t>t. Ch</w:t>
      </w:r>
      <w:r>
        <w:rPr>
          <w:spacing w:val="-1"/>
        </w:rPr>
        <w:t>a</w:t>
      </w:r>
      <w:r>
        <w:t>mbe</w:t>
      </w:r>
      <w:r>
        <w:rPr>
          <w:spacing w:val="-2"/>
        </w:rPr>
        <w:t>r</w:t>
      </w:r>
      <w:r>
        <w:t>s</w:t>
      </w:r>
      <w:r>
        <w:rPr>
          <w:spacing w:val="40"/>
        </w:rPr>
        <w:t xml:space="preserve"> </w:t>
      </w:r>
      <w:r>
        <w:t>supplied</w:t>
      </w:r>
      <w:r>
        <w:rPr>
          <w:spacing w:val="40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8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le</w:t>
      </w:r>
      <w:r>
        <w:rPr>
          <w:spacing w:val="1"/>
        </w:rPr>
        <w:t>v</w:t>
      </w:r>
      <w:r>
        <w:rPr>
          <w:spacing w:val="-1"/>
        </w:rPr>
        <w:t>e</w:t>
      </w:r>
      <w:r>
        <w:t>l</w:t>
      </w:r>
      <w:r>
        <w:rPr>
          <w:spacing w:val="41"/>
        </w:rPr>
        <w:t xml:space="preserve"> </w:t>
      </w:r>
      <w:r>
        <w:t>switch</w:t>
      </w:r>
      <w:r>
        <w:rPr>
          <w:spacing w:val="40"/>
        </w:rPr>
        <w:t xml:space="preserve"> </w:t>
      </w:r>
      <w:r>
        <w:t>ma</w:t>
      </w:r>
      <w:r>
        <w:rPr>
          <w:spacing w:val="1"/>
        </w:rPr>
        <w:t>n</w:t>
      </w:r>
      <w:r>
        <w:t>uf</w:t>
      </w:r>
      <w:r>
        <w:rPr>
          <w:spacing w:val="-2"/>
        </w:rPr>
        <w:t>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0"/>
        </w:rPr>
        <w:t xml:space="preserve"> </w:t>
      </w:r>
      <w:r>
        <w:t>be</w:t>
      </w:r>
      <w:r>
        <w:rPr>
          <w:spacing w:val="41"/>
        </w:rPr>
        <w:t xml:space="preserve"> </w:t>
      </w:r>
      <w:r>
        <w:t>prov</w:t>
      </w:r>
      <w:r>
        <w:rPr>
          <w:spacing w:val="1"/>
        </w:rPr>
        <w:t>i</w:t>
      </w:r>
      <w:r>
        <w:t>d</w:t>
      </w:r>
      <w:r>
        <w:rPr>
          <w:spacing w:val="-1"/>
        </w:rPr>
        <w:t>e</w:t>
      </w:r>
      <w:r>
        <w:t>d</w:t>
      </w:r>
      <w:r>
        <w:rPr>
          <w:spacing w:val="40"/>
        </w:rPr>
        <w:t xml:space="preserve"> </w:t>
      </w:r>
      <w:r>
        <w:t>with</w:t>
      </w:r>
      <w:r>
        <w:rPr>
          <w:spacing w:val="41"/>
        </w:rPr>
        <w:t xml:space="preserve"> </w:t>
      </w:r>
      <w:r>
        <w:t>fl</w:t>
      </w:r>
      <w:r>
        <w:rPr>
          <w:spacing w:val="-2"/>
        </w:rPr>
        <w:t>a</w:t>
      </w:r>
      <w:r>
        <w:rPr>
          <w:spacing w:val="2"/>
        </w:rPr>
        <w:t>n</w:t>
      </w:r>
      <w:r>
        <w:t>g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tions to suit the</w:t>
      </w:r>
      <w:r>
        <w:rPr>
          <w:spacing w:val="-1"/>
        </w:rPr>
        <w:t xml:space="preserve"> </w:t>
      </w:r>
      <w:r>
        <w:t>stilling</w:t>
      </w:r>
      <w:r>
        <w:rPr>
          <w:spacing w:val="-2"/>
        </w:rPr>
        <w:t xml:space="preserve"> </w:t>
      </w:r>
      <w:r>
        <w:t>tube.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4"/>
        <w:ind w:left="119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32740" cy="118745"/>
            <wp:effectExtent l="0" t="0" r="0" b="0"/>
            <wp:docPr id="212" name="Picture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/>
                    <pic:cNvPicPr>
                      <a:picLocks noChangeAspect="1" noChangeArrowheads="1"/>
                    </pic:cNvPicPr>
                  </pic:nvPicPr>
                  <pic:blipFill>
                    <a:blip r:embed="rId2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09" w:name="bookmark208"/>
      <w:bookmarkEnd w:id="209"/>
      <w:r w:rsidR="001527E3">
        <w:rPr>
          <w:b/>
          <w:bCs/>
          <w:position w:val="1"/>
          <w:sz w:val="26"/>
          <w:szCs w:val="26"/>
        </w:rPr>
        <w:t>U</w:t>
      </w:r>
      <w:r w:rsidR="001527E3">
        <w:rPr>
          <w:b/>
          <w:bCs/>
          <w:spacing w:val="-1"/>
          <w:position w:val="1"/>
          <w:sz w:val="26"/>
          <w:szCs w:val="26"/>
        </w:rPr>
        <w:t>ltr</w:t>
      </w:r>
      <w:r w:rsidR="001527E3">
        <w:rPr>
          <w:b/>
          <w:bCs/>
          <w:position w:val="1"/>
          <w:sz w:val="26"/>
          <w:szCs w:val="26"/>
        </w:rPr>
        <w:t>a-So</w:t>
      </w:r>
      <w:r w:rsidR="001527E3">
        <w:rPr>
          <w:b/>
          <w:bCs/>
          <w:spacing w:val="1"/>
          <w:position w:val="1"/>
          <w:sz w:val="26"/>
          <w:szCs w:val="26"/>
        </w:rPr>
        <w:t>n</w:t>
      </w:r>
      <w:r w:rsidR="001527E3">
        <w:rPr>
          <w:b/>
          <w:bCs/>
          <w:position w:val="1"/>
          <w:sz w:val="26"/>
          <w:szCs w:val="26"/>
        </w:rPr>
        <w:t>ic</w:t>
      </w:r>
      <w:r w:rsidR="001527E3">
        <w:rPr>
          <w:b/>
          <w:bCs/>
          <w:spacing w:val="-27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Eq</w:t>
      </w:r>
      <w:r w:rsidR="001527E3">
        <w:rPr>
          <w:b/>
          <w:bCs/>
          <w:spacing w:val="1"/>
          <w:position w:val="1"/>
          <w:sz w:val="26"/>
          <w:szCs w:val="26"/>
        </w:rPr>
        <w:t>u</w:t>
      </w:r>
      <w:r w:rsidR="001527E3">
        <w:rPr>
          <w:b/>
          <w:bCs/>
          <w:position w:val="1"/>
          <w:sz w:val="26"/>
          <w:szCs w:val="26"/>
        </w:rPr>
        <w:t>i</w:t>
      </w:r>
      <w:r w:rsidR="001527E3">
        <w:rPr>
          <w:b/>
          <w:bCs/>
          <w:spacing w:val="2"/>
          <w:position w:val="1"/>
          <w:sz w:val="26"/>
          <w:szCs w:val="26"/>
        </w:rPr>
        <w:t>p</w:t>
      </w:r>
      <w:r w:rsidR="001527E3">
        <w:rPr>
          <w:b/>
          <w:bCs/>
          <w:spacing w:val="-3"/>
          <w:position w:val="1"/>
          <w:sz w:val="26"/>
          <w:szCs w:val="26"/>
        </w:rPr>
        <w:t>m</w:t>
      </w:r>
      <w:r w:rsidR="001527E3">
        <w:rPr>
          <w:b/>
          <w:bCs/>
          <w:spacing w:val="2"/>
          <w:position w:val="1"/>
          <w:sz w:val="26"/>
          <w:szCs w:val="26"/>
        </w:rPr>
        <w:t>e</w:t>
      </w:r>
      <w:r w:rsidR="001527E3">
        <w:rPr>
          <w:b/>
          <w:bCs/>
          <w:position w:val="1"/>
          <w:sz w:val="26"/>
          <w:szCs w:val="26"/>
        </w:rPr>
        <w:t>nt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4"/>
        <w:jc w:val="both"/>
      </w:pPr>
      <w:r>
        <w:t>Ultr</w:t>
      </w:r>
      <w:r>
        <w:rPr>
          <w:spacing w:val="-2"/>
        </w:rPr>
        <w:t>a</w:t>
      </w:r>
      <w:r>
        <w:rPr>
          <w:spacing w:val="-1"/>
        </w:rPr>
        <w:t>-</w:t>
      </w:r>
      <w:r>
        <w:t>sonic</w:t>
      </w:r>
      <w:r>
        <w:rPr>
          <w:spacing w:val="32"/>
        </w:rPr>
        <w:t xml:space="preserve"> </w:t>
      </w:r>
      <w:r>
        <w:t>lev</w:t>
      </w:r>
      <w:r>
        <w:rPr>
          <w:spacing w:val="-2"/>
        </w:rPr>
        <w:t>e</w:t>
      </w:r>
      <w:r>
        <w:t>l</w:t>
      </w:r>
      <w:r>
        <w:rPr>
          <w:spacing w:val="33"/>
        </w:rPr>
        <w:t xml:space="preserve"> </w:t>
      </w:r>
      <w:r>
        <w:t>me</w:t>
      </w:r>
      <w:r>
        <w:rPr>
          <w:spacing w:val="-2"/>
        </w:rPr>
        <w:t>a</w:t>
      </w:r>
      <w:r>
        <w:t>s</w:t>
      </w:r>
      <w:r>
        <w:rPr>
          <w:spacing w:val="2"/>
        </w:rPr>
        <w:t>u</w:t>
      </w:r>
      <w:r>
        <w:rPr>
          <w:spacing w:val="1"/>
        </w:rPr>
        <w:t>r</w:t>
      </w:r>
      <w:r>
        <w:rPr>
          <w:spacing w:val="-1"/>
        </w:rPr>
        <w:t>e</w:t>
      </w:r>
      <w:r>
        <w:t>ment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rPr>
          <w:spacing w:val="-1"/>
        </w:rPr>
        <w:t>acc</w:t>
      </w:r>
      <w:r>
        <w:t>ompl</w:t>
      </w:r>
      <w:r>
        <w:rPr>
          <w:spacing w:val="2"/>
        </w:rPr>
        <w:t>i</w:t>
      </w:r>
      <w:r>
        <w:t>sh</w:t>
      </w:r>
      <w:r>
        <w:rPr>
          <w:spacing w:val="-1"/>
        </w:rPr>
        <w:t>e</w:t>
      </w:r>
      <w:r>
        <w:t>d</w:t>
      </w:r>
      <w:r>
        <w:rPr>
          <w:spacing w:val="33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8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use</w:t>
      </w:r>
      <w:r>
        <w:rPr>
          <w:spacing w:val="32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no</w:t>
      </w:r>
      <w:r>
        <w:rPr>
          <w:spacing w:val="5"/>
        </w:rPr>
        <w:t>n</w:t>
      </w:r>
      <w:r>
        <w:rPr>
          <w:spacing w:val="1"/>
        </w:rPr>
        <w:t>-</w:t>
      </w:r>
      <w:r>
        <w:rPr>
          <w:spacing w:val="-1"/>
        </w:rPr>
        <w:t>c</w:t>
      </w:r>
      <w:r>
        <w:t>onta</w:t>
      </w:r>
      <w:r>
        <w:rPr>
          <w:spacing w:val="-2"/>
        </w:rPr>
        <w:t>c</w:t>
      </w:r>
      <w:r>
        <w:t>t,</w:t>
      </w:r>
      <w:r>
        <w:rPr>
          <w:spacing w:val="33"/>
        </w:rPr>
        <w:t xml:space="preserve"> </w:t>
      </w:r>
      <w:r>
        <w:rPr>
          <w:spacing w:val="-1"/>
        </w:rPr>
        <w:t>ec</w:t>
      </w:r>
      <w:r>
        <w:t>h</w:t>
      </w:r>
      <w:r>
        <w:rPr>
          <w:spacing w:val="2"/>
        </w:rPr>
        <w:t>o</w:t>
      </w:r>
      <w:r>
        <w:rPr>
          <w:spacing w:val="-1"/>
        </w:rPr>
        <w:t>-</w:t>
      </w:r>
      <w:r>
        <w:t>time me</w:t>
      </w:r>
      <w:r>
        <w:rPr>
          <w:spacing w:val="-2"/>
        </w:rPr>
        <w:t>a</w:t>
      </w:r>
      <w:r>
        <w:t>suri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9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9"/>
        </w:rPr>
        <w:t xml:space="preserve"> </w:t>
      </w:r>
      <w:r>
        <w:t>ultr</w:t>
      </w:r>
      <w:r>
        <w:rPr>
          <w:spacing w:val="-2"/>
        </w:rPr>
        <w:t>a</w:t>
      </w:r>
      <w:r>
        <w:t>sonic</w:t>
      </w:r>
      <w:r>
        <w:rPr>
          <w:spacing w:val="10"/>
        </w:rPr>
        <w:t xml:space="preserve"> </w:t>
      </w:r>
      <w:r>
        <w:t>fr</w:t>
      </w:r>
      <w:r>
        <w:rPr>
          <w:spacing w:val="-1"/>
        </w:rPr>
        <w:t>e</w:t>
      </w:r>
      <w:r>
        <w:rPr>
          <w:spacing w:val="2"/>
        </w:rPr>
        <w:t>q</w:t>
      </w:r>
      <w:r>
        <w:t>u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rPr>
          <w:spacing w:val="-5"/>
        </w:rPr>
        <w:t>y</w:t>
      </w:r>
      <w:r>
        <w:t>.</w:t>
      </w:r>
      <w:r>
        <w:rPr>
          <w:spacing w:val="9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9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tr</w:t>
      </w:r>
      <w:r>
        <w:rPr>
          <w:spacing w:val="-2"/>
        </w:rPr>
        <w:t>a</w:t>
      </w:r>
      <w:r>
        <w:t>nsmit</w:t>
      </w:r>
      <w:r>
        <w:rPr>
          <w:spacing w:val="9"/>
        </w:rPr>
        <w:t xml:space="preserve"> </w:t>
      </w:r>
      <w:r>
        <w:t>pulses, whi</w:t>
      </w:r>
      <w:r>
        <w:rPr>
          <w:spacing w:val="-1"/>
        </w:rPr>
        <w:t>c</w:t>
      </w:r>
      <w:r>
        <w:t>h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32"/>
        </w:rPr>
        <w:t xml:space="preserve"> </w:t>
      </w:r>
      <w:r>
        <w:t>refl</w:t>
      </w:r>
      <w:r>
        <w:rPr>
          <w:spacing w:val="-2"/>
        </w:rPr>
        <w:t>e</w:t>
      </w:r>
      <w:r>
        <w:rPr>
          <w:spacing w:val="-1"/>
        </w:rPr>
        <w:t>c</w:t>
      </w:r>
      <w:r>
        <w:t>ted</w:t>
      </w:r>
      <w:r>
        <w:rPr>
          <w:spacing w:val="32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ac</w:t>
      </w:r>
      <w:r>
        <w:t>k</w:t>
      </w:r>
      <w:r>
        <w:rPr>
          <w:spacing w:val="35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s</w:t>
      </w:r>
      <w:r>
        <w:rPr>
          <w:spacing w:val="-1"/>
        </w:rPr>
        <w:t>e</w:t>
      </w:r>
      <w:r>
        <w:t>nsor</w:t>
      </w:r>
      <w:r>
        <w:rPr>
          <w:spacing w:val="32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33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</w:t>
      </w:r>
      <w:r>
        <w:rPr>
          <w:spacing w:val="5"/>
        </w:rPr>
        <w:t>c</w:t>
      </w:r>
      <w:r>
        <w:t>e</w:t>
      </w:r>
      <w:r>
        <w:rPr>
          <w:spacing w:val="32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liquid</w:t>
      </w:r>
      <w:r>
        <w:rPr>
          <w:spacing w:val="33"/>
        </w:rPr>
        <w:t xml:space="preserve"> </w:t>
      </w:r>
      <w:r>
        <w:t>w</w:t>
      </w:r>
      <w:r>
        <w:rPr>
          <w:spacing w:val="1"/>
        </w:rPr>
        <w:t>h</w:t>
      </w:r>
      <w:r>
        <w:t>ose</w:t>
      </w:r>
      <w:r>
        <w:rPr>
          <w:spacing w:val="32"/>
        </w:rPr>
        <w:t xml:space="preserve"> </w:t>
      </w:r>
      <w:r>
        <w:t>lev</w:t>
      </w:r>
      <w:r>
        <w:rPr>
          <w:spacing w:val="-2"/>
        </w:rPr>
        <w:t>e</w:t>
      </w:r>
      <w:r>
        <w:t>l</w:t>
      </w:r>
      <w:r>
        <w:rPr>
          <w:spacing w:val="33"/>
        </w:rPr>
        <w:t xml:space="preserve"> </w:t>
      </w:r>
      <w:r>
        <w:t>is</w:t>
      </w:r>
      <w:r>
        <w:rPr>
          <w:spacing w:val="34"/>
        </w:rPr>
        <w:t xml:space="preserve"> </w:t>
      </w:r>
      <w:r>
        <w:t>b</w:t>
      </w:r>
      <w:r>
        <w:rPr>
          <w:spacing w:val="-1"/>
        </w:rPr>
        <w:t>e</w:t>
      </w:r>
      <w:r>
        <w:t>i</w:t>
      </w:r>
      <w:r>
        <w:rPr>
          <w:spacing w:val="2"/>
        </w:rPr>
        <w:t>n</w:t>
      </w:r>
      <w:r>
        <w:t>g me</w:t>
      </w:r>
      <w:r>
        <w:rPr>
          <w:spacing w:val="-2"/>
        </w:rPr>
        <w:t>a</w:t>
      </w:r>
      <w:r>
        <w:t>sur</w:t>
      </w:r>
      <w:r>
        <w:rPr>
          <w:spacing w:val="-2"/>
        </w:rPr>
        <w:t>e</w:t>
      </w:r>
      <w:r>
        <w:t>d.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3"/>
        <w:jc w:val="both"/>
      </w:pPr>
      <w:r>
        <w:t>The</w:t>
      </w:r>
      <w:r>
        <w:rPr>
          <w:spacing w:val="12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1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sist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</w:t>
      </w:r>
      <w:r>
        <w:t>nsor</w:t>
      </w:r>
      <w:r>
        <w:rPr>
          <w:spacing w:val="13"/>
        </w:rPr>
        <w:t xml:space="preserve"> </w:t>
      </w:r>
      <w:r>
        <w:t>inc</w:t>
      </w:r>
      <w:r>
        <w:rPr>
          <w:spacing w:val="1"/>
        </w:rPr>
        <w:t>o</w:t>
      </w:r>
      <w:r>
        <w:t>rpor</w:t>
      </w:r>
      <w:r>
        <w:rPr>
          <w:spacing w:val="-1"/>
        </w:rPr>
        <w:t>a</w:t>
      </w:r>
      <w:r>
        <w:t>ting</w:t>
      </w:r>
      <w:r>
        <w:rPr>
          <w:spacing w:val="11"/>
        </w:rPr>
        <w:t xml:space="preserve"> </w:t>
      </w:r>
      <w:r>
        <w:t>both</w:t>
      </w:r>
      <w:r>
        <w:rPr>
          <w:spacing w:val="16"/>
        </w:rPr>
        <w:t xml:space="preserve"> </w:t>
      </w:r>
      <w:r>
        <w:t>tr</w:t>
      </w:r>
      <w:r>
        <w:rPr>
          <w:spacing w:val="-2"/>
        </w:rPr>
        <w:t>a</w:t>
      </w:r>
      <w:r>
        <w:t>nsmitt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1"/>
        </w:rPr>
        <w:t>c</w:t>
      </w:r>
      <w:r>
        <w:rPr>
          <w:spacing w:val="-1"/>
        </w:rPr>
        <w:t>e</w:t>
      </w:r>
      <w:r>
        <w:t>ive</w:t>
      </w:r>
      <w:r>
        <w:rPr>
          <w:spacing w:val="-2"/>
        </w:rPr>
        <w:t>r</w:t>
      </w:r>
      <w:r>
        <w:t>,</w:t>
      </w:r>
      <w:r>
        <w:rPr>
          <w:spacing w:val="16"/>
        </w:rPr>
        <w:t xml:space="preserve"> </w:t>
      </w:r>
      <w:r>
        <w:t>togeth</w:t>
      </w:r>
      <w:r>
        <w:rPr>
          <w:spacing w:val="-1"/>
        </w:rPr>
        <w:t>e</w:t>
      </w:r>
      <w:r>
        <w:t>r with</w:t>
      </w:r>
      <w:r>
        <w:rPr>
          <w:spacing w:val="38"/>
        </w:rPr>
        <w:t xml:space="preserve"> </w:t>
      </w:r>
      <w:r>
        <w:t>a</w:t>
      </w:r>
      <w:r>
        <w:rPr>
          <w:spacing w:val="37"/>
        </w:rPr>
        <w:t xml:space="preserve"> </w:t>
      </w:r>
      <w:r>
        <w:t>s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t>te</w:t>
      </w:r>
      <w:r>
        <w:rPr>
          <w:spacing w:val="37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40"/>
        </w:rPr>
        <w:t xml:space="preserve"> </w:t>
      </w:r>
      <w:r>
        <w:t>unit.</w:t>
      </w:r>
      <w:r>
        <w:rPr>
          <w:spacing w:val="38"/>
        </w:rPr>
        <w:t xml:space="preserve"> </w:t>
      </w:r>
      <w:r>
        <w:t>The</w:t>
      </w:r>
      <w:r>
        <w:rPr>
          <w:spacing w:val="36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3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38"/>
        </w:rPr>
        <w:t xml:space="preserve"> </w:t>
      </w:r>
      <w:r>
        <w:t>with</w:t>
      </w:r>
      <w:r>
        <w:rPr>
          <w:spacing w:val="38"/>
        </w:rPr>
        <w:t xml:space="preserve"> </w:t>
      </w:r>
      <w:r>
        <w:rPr>
          <w:spacing w:val="-1"/>
        </w:rPr>
        <w:t>a</w:t>
      </w:r>
      <w:r>
        <w:t>ut</w:t>
      </w:r>
      <w:r>
        <w:rPr>
          <w:spacing w:val="-2"/>
        </w:rPr>
        <w:t>o</w:t>
      </w:r>
      <w:r>
        <w:t>matic</w:t>
      </w:r>
      <w:r>
        <w:rPr>
          <w:spacing w:val="37"/>
        </w:rPr>
        <w:t xml:space="preserve"> </w:t>
      </w:r>
      <w:r>
        <w:t>temp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 xml:space="preserve">ture </w:t>
      </w:r>
      <w:r>
        <w:rPr>
          <w:spacing w:val="-1"/>
        </w:rPr>
        <w:t>c</w:t>
      </w:r>
      <w:r>
        <w:t>ompens</w:t>
      </w:r>
      <w:r>
        <w:rPr>
          <w:spacing w:val="-2"/>
        </w:rPr>
        <w:t>a</w:t>
      </w:r>
      <w:r>
        <w:t>tion,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5"/>
        </w:rPr>
        <w:t xml:space="preserve"> </w:t>
      </w:r>
      <w:r>
        <w:rPr>
          <w:spacing w:val="2"/>
        </w:rPr>
        <w:t>s</w:t>
      </w:r>
      <w:r>
        <w:t>uit</w:t>
      </w:r>
      <w:r>
        <w:rPr>
          <w:spacing w:val="-1"/>
        </w:rPr>
        <w:t>a</w:t>
      </w:r>
      <w:r>
        <w:t>ble</w:t>
      </w:r>
      <w:r>
        <w:rPr>
          <w:spacing w:val="1"/>
        </w:rPr>
        <w:t xml:space="preserve"> </w:t>
      </w:r>
      <w:r>
        <w:t>for o</w:t>
      </w:r>
      <w:r>
        <w:rPr>
          <w:spacing w:val="2"/>
        </w:rPr>
        <w:t>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tion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-1"/>
        </w:rPr>
        <w:t>a</w:t>
      </w:r>
      <w:r>
        <w:t>ted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1"/>
        </w:rPr>
        <w:t>c</w:t>
      </w:r>
      <w:r>
        <w:rPr>
          <w:spacing w:val="-1"/>
        </w:rPr>
        <w:t>a</w:t>
      </w:r>
      <w:r>
        <w:t>tion</w:t>
      </w:r>
      <w:r>
        <w:rPr>
          <w:spacing w:val="2"/>
        </w:rPr>
        <w:t xml:space="preserve"> </w:t>
      </w:r>
      <w:r>
        <w:t>und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c</w:t>
      </w:r>
      <w:r>
        <w:t xml:space="preserve">limatic </w:t>
      </w:r>
      <w:r>
        <w:rPr>
          <w:spacing w:val="-2"/>
        </w:rPr>
        <w:t>c</w:t>
      </w:r>
      <w:r>
        <w:t>onditions.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1"/>
        <w:jc w:val="both"/>
      </w:pPr>
      <w:r>
        <w:t>The s</w:t>
      </w:r>
      <w:r>
        <w:rPr>
          <w:spacing w:val="-1"/>
        </w:rPr>
        <w:t>e</w:t>
      </w:r>
      <w:r>
        <w:t>nsor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suit</w:t>
      </w:r>
      <w:r>
        <w:rPr>
          <w:spacing w:val="1"/>
        </w:rPr>
        <w:t>a</w:t>
      </w:r>
      <w:r>
        <w:t>ble</w:t>
      </w:r>
      <w:r>
        <w:rPr>
          <w:spacing w:val="1"/>
        </w:rPr>
        <w:t xml:space="preserve"> </w:t>
      </w:r>
      <w:r>
        <w:t>for mounting in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2"/>
        </w:rPr>
        <w:t>o</w:t>
      </w:r>
      <w:r>
        <w:t>p</w:t>
      </w:r>
      <w:r>
        <w:rPr>
          <w:spacing w:val="-1"/>
        </w:rPr>
        <w:t>e</w:t>
      </w:r>
      <w:r>
        <w:t>n,</w:t>
      </w:r>
      <w:r>
        <w:rPr>
          <w:spacing w:val="2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within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los</w:t>
      </w:r>
      <w:r>
        <w:rPr>
          <w:spacing w:val="1"/>
        </w:rPr>
        <w:t>e</w:t>
      </w:r>
      <w:r>
        <w:t>d</w:t>
      </w:r>
      <w:r>
        <w:rPr>
          <w:spacing w:val="2"/>
        </w:rPr>
        <w:t xml:space="preserve"> </w:t>
      </w:r>
      <w:r>
        <w:t>tank,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 tot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losed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 hose</w:t>
      </w:r>
      <w:r>
        <w:rPr>
          <w:spacing w:val="1"/>
        </w:rPr>
        <w:t xml:space="preserve"> </w:t>
      </w:r>
      <w:r>
        <w:t>pro</w:t>
      </w:r>
      <w:r>
        <w:rPr>
          <w:spacing w:val="-1"/>
        </w:rPr>
        <w:t>o</w:t>
      </w:r>
      <w:r>
        <w:t xml:space="preserve">f </w:t>
      </w:r>
      <w:r>
        <w:rPr>
          <w:spacing w:val="-2"/>
        </w:rPr>
        <w:t>w</w:t>
      </w:r>
      <w:r>
        <w:t xml:space="preserve">ith </w:t>
      </w:r>
      <w:r>
        <w:rPr>
          <w:spacing w:val="-1"/>
        </w:rPr>
        <w:t>e</w:t>
      </w:r>
      <w:r>
        <w:t>nvironme</w:t>
      </w:r>
      <w:r>
        <w:rPr>
          <w:spacing w:val="-1"/>
        </w:rPr>
        <w:t>n</w:t>
      </w:r>
      <w:r>
        <w:t>t</w:t>
      </w:r>
      <w:r>
        <w:rPr>
          <w:spacing w:val="1"/>
        </w:rPr>
        <w:t>a</w:t>
      </w:r>
      <w:r>
        <w:t>l prote</w:t>
      </w:r>
      <w:r>
        <w:rPr>
          <w:spacing w:val="-2"/>
        </w:rPr>
        <w:t>c</w:t>
      </w:r>
      <w:r>
        <w:t>tion to</w:t>
      </w:r>
      <w:r>
        <w:rPr>
          <w:spacing w:val="2"/>
        </w:rPr>
        <w:t xml:space="preserve"> </w:t>
      </w:r>
      <w:r>
        <w:rPr>
          <w:spacing w:val="-3"/>
        </w:rPr>
        <w:t>I</w:t>
      </w:r>
      <w:r>
        <w:t>P67.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ind w:left="117" w:right="5791" w:firstLine="0"/>
        <w:jc w:val="both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>ontrol units sh</w:t>
      </w:r>
      <w:r>
        <w:rPr>
          <w:spacing w:val="-1"/>
        </w:rPr>
        <w:t>a</w:t>
      </w:r>
      <w:r>
        <w:t>ll inco</w:t>
      </w:r>
      <w:r>
        <w:rPr>
          <w:spacing w:val="-2"/>
        </w:rPr>
        <w:t>r</w:t>
      </w:r>
      <w:r>
        <w:t>por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: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1"/>
          <w:numId w:val="15"/>
        </w:numPr>
        <w:tabs>
          <w:tab w:val="left" w:pos="1197"/>
        </w:tabs>
        <w:kinsoku w:val="0"/>
        <w:overflowPunct w:val="0"/>
        <w:spacing w:line="359" w:lineRule="auto"/>
        <w:ind w:left="477" w:right="114" w:firstLine="0"/>
      </w:pPr>
      <w:r>
        <w:rPr>
          <w:spacing w:val="-2"/>
        </w:rPr>
        <w:t>F</w:t>
      </w:r>
      <w:r>
        <w:rPr>
          <w:spacing w:val="-1"/>
        </w:rPr>
        <w:t>ac</w:t>
      </w:r>
      <w:r>
        <w:t>ilities</w:t>
      </w:r>
      <w:r>
        <w:rPr>
          <w:spacing w:val="16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indep</w:t>
      </w:r>
      <w:r>
        <w:rPr>
          <w:spacing w:val="-2"/>
        </w:rPr>
        <w:t>e</w:t>
      </w:r>
      <w:r>
        <w:t>n</w:t>
      </w:r>
      <w:r>
        <w:rPr>
          <w:spacing w:val="2"/>
        </w:rPr>
        <w:t>d</w:t>
      </w:r>
      <w:r>
        <w:rPr>
          <w:spacing w:val="-1"/>
        </w:rPr>
        <w:t>e</w:t>
      </w:r>
      <w:r>
        <w:rPr>
          <w:spacing w:val="2"/>
        </w:rPr>
        <w:t>n</w:t>
      </w:r>
      <w:r>
        <w:t>t</w:t>
      </w:r>
      <w:r>
        <w:rPr>
          <w:spacing w:val="3"/>
        </w:rPr>
        <w:t>l</w:t>
      </w:r>
      <w:r>
        <w:t>y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djusting</w:t>
      </w:r>
      <w:r>
        <w:rPr>
          <w:spacing w:val="14"/>
        </w:rPr>
        <w:t xml:space="preserve"> </w:t>
      </w:r>
      <w:r>
        <w:t>d</w:t>
      </w:r>
      <w:r>
        <w:rPr>
          <w:spacing w:val="1"/>
        </w:rPr>
        <w:t>e</w:t>
      </w:r>
      <w:r>
        <w:rPr>
          <w:spacing w:val="-1"/>
        </w:rPr>
        <w:t>a</w:t>
      </w:r>
      <w:r>
        <w:t>d</w:t>
      </w:r>
      <w:r>
        <w:rPr>
          <w:spacing w:val="16"/>
        </w:rPr>
        <w:t xml:space="preserve"> </w:t>
      </w:r>
      <w:r>
        <w:t>b</w:t>
      </w:r>
      <w:r>
        <w:rPr>
          <w:spacing w:val="-1"/>
        </w:rPr>
        <w:t>a</w:t>
      </w:r>
      <w:r>
        <w:t>nd</w:t>
      </w:r>
      <w:r>
        <w:rPr>
          <w:spacing w:val="18"/>
        </w:rPr>
        <w:t xml:space="preserve"> </w:t>
      </w:r>
      <w:r>
        <w:rPr>
          <w:spacing w:val="1"/>
        </w:rPr>
        <w:t>z</w:t>
      </w:r>
      <w:r>
        <w:rPr>
          <w:spacing w:val="-1"/>
        </w:rPr>
        <w:t>e</w:t>
      </w:r>
      <w:r>
        <w:t>ro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sp</w:t>
      </w:r>
      <w:r>
        <w:rPr>
          <w:spacing w:val="-1"/>
        </w:rPr>
        <w:t>a</w:t>
      </w:r>
      <w:r>
        <w:t>n,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 xml:space="preserve">n output of </w:t>
      </w:r>
      <w:r>
        <w:rPr>
          <w:spacing w:val="-1"/>
        </w:rPr>
        <w:t>4-</w:t>
      </w:r>
      <w:r>
        <w:t>20mA p</w:t>
      </w:r>
      <w:r>
        <w:rPr>
          <w:spacing w:val="-1"/>
        </w:rPr>
        <w:t>r</w:t>
      </w:r>
      <w:r>
        <w:t>opo</w:t>
      </w:r>
      <w:r>
        <w:rPr>
          <w:spacing w:val="1"/>
        </w:rPr>
        <w:t>r</w:t>
      </w:r>
      <w:r>
        <w:t>tion</w:t>
      </w:r>
      <w:r>
        <w:rPr>
          <w:spacing w:val="-1"/>
        </w:rPr>
        <w:t>a</w:t>
      </w:r>
      <w:r>
        <w:t>l to lev</w:t>
      </w:r>
      <w:r>
        <w:rPr>
          <w:spacing w:val="-2"/>
        </w:rPr>
        <w:t>e</w:t>
      </w:r>
      <w:r>
        <w:t>l.</w:t>
      </w:r>
    </w:p>
    <w:p w:rsidR="001527E3" w:rsidRDefault="001527E3">
      <w:pPr>
        <w:pStyle w:val="BodyText"/>
        <w:numPr>
          <w:ilvl w:val="1"/>
          <w:numId w:val="15"/>
        </w:numPr>
        <w:tabs>
          <w:tab w:val="left" w:pos="1197"/>
        </w:tabs>
        <w:kinsoku w:val="0"/>
        <w:overflowPunct w:val="0"/>
        <w:spacing w:line="359" w:lineRule="auto"/>
        <w:ind w:left="477" w:right="114" w:firstLine="0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1"/>
          <w:numId w:val="15"/>
        </w:numPr>
        <w:tabs>
          <w:tab w:val="left" w:pos="1197"/>
        </w:tabs>
        <w:kinsoku w:val="0"/>
        <w:overflowPunct w:val="0"/>
        <w:spacing w:before="69"/>
        <w:ind w:left="1197" w:right="3171"/>
        <w:jc w:val="both"/>
      </w:pPr>
      <w:r>
        <w:t>A 4 di</w:t>
      </w:r>
      <w:r>
        <w:rPr>
          <w:spacing w:val="-3"/>
        </w:rPr>
        <w:t>g</w:t>
      </w:r>
      <w:r>
        <w:t>it re</w:t>
      </w:r>
      <w:r>
        <w:rPr>
          <w:spacing w:val="-1"/>
        </w:rPr>
        <w:t>a</w:t>
      </w:r>
      <w:r>
        <w:t>d out in met</w:t>
      </w:r>
      <w:r>
        <w:rPr>
          <w:spacing w:val="1"/>
        </w:rPr>
        <w:t>r</w:t>
      </w:r>
      <w:r>
        <w:rPr>
          <w:spacing w:val="-1"/>
        </w:rPr>
        <w:t>e</w:t>
      </w:r>
      <w:r>
        <w:t>s to indic</w:t>
      </w:r>
      <w:r>
        <w:rPr>
          <w:spacing w:val="-2"/>
        </w:rPr>
        <w:t>a</w:t>
      </w:r>
      <w:r>
        <w:t>te liquid lev</w:t>
      </w:r>
      <w:r>
        <w:rPr>
          <w:spacing w:val="-2"/>
        </w:rPr>
        <w:t>e</w:t>
      </w:r>
      <w:r>
        <w:t>l.</w:t>
      </w:r>
    </w:p>
    <w:p w:rsidR="001527E3" w:rsidRDefault="001527E3">
      <w:pPr>
        <w:kinsoku w:val="0"/>
        <w:overflowPunct w:val="0"/>
        <w:spacing w:before="7" w:line="140" w:lineRule="exact"/>
        <w:rPr>
          <w:sz w:val="14"/>
          <w:szCs w:val="14"/>
        </w:rPr>
      </w:pPr>
    </w:p>
    <w:p w:rsidR="001527E3" w:rsidRDefault="001527E3">
      <w:pPr>
        <w:pStyle w:val="BodyText"/>
        <w:numPr>
          <w:ilvl w:val="1"/>
          <w:numId w:val="15"/>
        </w:numPr>
        <w:tabs>
          <w:tab w:val="left" w:pos="477"/>
        </w:tabs>
        <w:kinsoku w:val="0"/>
        <w:overflowPunct w:val="0"/>
        <w:spacing w:line="360" w:lineRule="auto"/>
        <w:ind w:right="113" w:hanging="10"/>
        <w:jc w:val="both"/>
      </w:pPr>
      <w:r>
        <w:t>An</w:t>
      </w:r>
      <w:r>
        <w:rPr>
          <w:spacing w:val="11"/>
        </w:rPr>
        <w:t xml:space="preserve"> </w:t>
      </w:r>
      <w:r>
        <w:rPr>
          <w:spacing w:val="-1"/>
        </w:rPr>
        <w:t>e</w:t>
      </w:r>
      <w:r>
        <w:t>nt</w:t>
      </w:r>
      <w:r>
        <w:rPr>
          <w:spacing w:val="4"/>
        </w:rPr>
        <w:t>r</w:t>
      </w:r>
      <w:r>
        <w:t>y</w:t>
      </w:r>
      <w:r>
        <w:rPr>
          <w:spacing w:val="9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ting</w:t>
      </w:r>
      <w:r>
        <w:rPr>
          <w:spacing w:val="9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a</w:t>
      </w:r>
      <w:r>
        <w:t>met</w:t>
      </w:r>
      <w:r>
        <w:rPr>
          <w:spacing w:val="-1"/>
        </w:rPr>
        <w:t>e</w:t>
      </w:r>
      <w:r>
        <w:rPr>
          <w:spacing w:val="2"/>
        </w:rPr>
        <w:t>r</w:t>
      </w:r>
      <w:r>
        <w:t>s</w:t>
      </w:r>
      <w:r>
        <w:rPr>
          <w:spacing w:val="14"/>
        </w:rPr>
        <w:t xml:space="preserve"> </w:t>
      </w:r>
      <w:r>
        <w:t>without</w:t>
      </w:r>
      <w:r>
        <w:rPr>
          <w:spacing w:val="12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n</w:t>
      </w:r>
      <w:r>
        <w:rPr>
          <w:spacing w:val="-1"/>
        </w:rPr>
        <w:t>ee</w:t>
      </w:r>
      <w:r>
        <w:t>d</w:t>
      </w:r>
      <w:r>
        <w:rPr>
          <w:spacing w:val="13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p</w:t>
      </w:r>
      <w:r>
        <w:rPr>
          <w:spacing w:val="4"/>
        </w:rPr>
        <w:t>h</w:t>
      </w:r>
      <w:r>
        <w:rPr>
          <w:spacing w:val="-5"/>
        </w:rPr>
        <w:t>y</w:t>
      </w:r>
      <w:r>
        <w:t>sic</w:t>
      </w:r>
      <w:r>
        <w:rPr>
          <w:spacing w:val="-2"/>
        </w:rPr>
        <w:t>a</w:t>
      </w:r>
      <w:r>
        <w:t>l</w:t>
      </w:r>
      <w:r>
        <w:rPr>
          <w:spacing w:val="5"/>
        </w:rPr>
        <w:t>l</w:t>
      </w:r>
      <w:r>
        <w:t>y</w:t>
      </w:r>
      <w:r>
        <w:rPr>
          <w:spacing w:val="6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ea</w:t>
      </w:r>
      <w:r>
        <w:rPr>
          <w:spacing w:val="2"/>
        </w:rPr>
        <w:t>s</w:t>
      </w:r>
      <w:r>
        <w:t>ure</w:t>
      </w:r>
      <w:r>
        <w:rPr>
          <w:spacing w:val="10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dist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2"/>
        </w:rPr>
        <w:t xml:space="preserve"> </w:t>
      </w:r>
      <w:r>
        <w:t>to w</w:t>
      </w:r>
      <w:r>
        <w:rPr>
          <w:spacing w:val="-2"/>
        </w:rPr>
        <w:t>a</w:t>
      </w:r>
      <w:r>
        <w:t>ter</w:t>
      </w:r>
      <w:r>
        <w:rPr>
          <w:spacing w:val="-2"/>
        </w:rPr>
        <w:t xml:space="preserve"> </w:t>
      </w:r>
      <w:r>
        <w:t>le</w:t>
      </w:r>
      <w:r>
        <w:rPr>
          <w:spacing w:val="1"/>
        </w:rPr>
        <w:t>v</w:t>
      </w:r>
      <w:r>
        <w:rPr>
          <w:spacing w:val="-1"/>
        </w:rPr>
        <w:t>e</w:t>
      </w:r>
      <w:r>
        <w:t>l or to r</w:t>
      </w:r>
      <w:r>
        <w:rPr>
          <w:spacing w:val="-2"/>
        </w:rPr>
        <w:t>e</w:t>
      </w:r>
      <w:r>
        <w:t>move</w:t>
      </w:r>
      <w:r>
        <w:rPr>
          <w:spacing w:val="1"/>
        </w:rPr>
        <w:t xml:space="preserve"> </w:t>
      </w:r>
      <w:r>
        <w:t>the s</w:t>
      </w:r>
      <w:r>
        <w:rPr>
          <w:spacing w:val="-2"/>
        </w:rPr>
        <w:t>e</w:t>
      </w:r>
      <w:r>
        <w:t>nsor h</w:t>
      </w:r>
      <w:r>
        <w:rPr>
          <w:spacing w:val="-2"/>
        </w:rPr>
        <w:t>e</w:t>
      </w:r>
      <w:r>
        <w:rPr>
          <w:spacing w:val="1"/>
        </w:rPr>
        <w:t>a</w:t>
      </w:r>
      <w:r>
        <w:t>d.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numPr>
          <w:ilvl w:val="1"/>
          <w:numId w:val="15"/>
        </w:numPr>
        <w:tabs>
          <w:tab w:val="left" w:pos="462"/>
        </w:tabs>
        <w:kinsoku w:val="0"/>
        <w:overflowPunct w:val="0"/>
        <w:ind w:left="462" w:right="1489" w:hanging="346"/>
        <w:jc w:val="both"/>
      </w:pPr>
      <w:r>
        <w:t xml:space="preserve">Potential </w:t>
      </w:r>
      <w:r>
        <w:rPr>
          <w:spacing w:val="-1"/>
        </w:rPr>
        <w:t>f</w:t>
      </w:r>
      <w:r>
        <w:t>r</w:t>
      </w:r>
      <w:r>
        <w:rPr>
          <w:spacing w:val="-2"/>
        </w:rPr>
        <w:t>e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2"/>
        </w:rPr>
        <w:t>n</w:t>
      </w:r>
      <w:r>
        <w:t>g</w:t>
      </w:r>
      <w:r>
        <w:rPr>
          <w:spacing w:val="1"/>
        </w:rPr>
        <w:t>e</w:t>
      </w:r>
      <w:r>
        <w:t>ov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c</w:t>
      </w:r>
      <w:r>
        <w:t>ont</w:t>
      </w:r>
      <w:r>
        <w:rPr>
          <w:spacing w:val="1"/>
        </w:rPr>
        <w:t>a</w:t>
      </w:r>
      <w:r>
        <w:rPr>
          <w:spacing w:val="-1"/>
        </w:rPr>
        <w:t>c</w:t>
      </w:r>
      <w:r>
        <w:t>ts to pr</w:t>
      </w:r>
      <w:r>
        <w:rPr>
          <w:spacing w:val="-1"/>
        </w:rPr>
        <w:t>o</w:t>
      </w:r>
      <w:r>
        <w:t>vide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minimum of 5 </w:t>
      </w:r>
      <w:r>
        <w:rPr>
          <w:spacing w:val="-2"/>
        </w:rPr>
        <w:t>c</w:t>
      </w:r>
      <w:r>
        <w:t>ontrolpoints.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1"/>
          <w:numId w:val="15"/>
        </w:numPr>
        <w:tabs>
          <w:tab w:val="left" w:pos="1197"/>
        </w:tabs>
        <w:kinsoku w:val="0"/>
        <w:overflowPunct w:val="0"/>
        <w:ind w:left="1197" w:right="2283" w:hanging="660"/>
        <w:jc w:val="both"/>
      </w:pPr>
      <w:r>
        <w:t>S</w:t>
      </w:r>
      <w:r>
        <w:rPr>
          <w:spacing w:val="-1"/>
        </w:rPr>
        <w:t>ec</w:t>
      </w:r>
      <w:r>
        <w:t>ure</w:t>
      </w:r>
      <w:r>
        <w:rPr>
          <w:spacing w:val="-2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</w:t>
      </w:r>
      <w:r>
        <w:rPr>
          <w:spacing w:val="1"/>
        </w:rPr>
        <w:t>c</w:t>
      </w:r>
      <w:r>
        <w:rPr>
          <w:spacing w:val="-1"/>
        </w:rPr>
        <w:t>e</w:t>
      </w:r>
      <w:r>
        <w:t>ss for</w:t>
      </w:r>
      <w:r>
        <w:rPr>
          <w:spacing w:val="-1"/>
        </w:rPr>
        <w:t xml:space="preserve"> </w:t>
      </w:r>
      <w:r>
        <w:t>p</w:t>
      </w:r>
      <w:r>
        <w:rPr>
          <w:spacing w:val="1"/>
        </w:rPr>
        <w:t>a</w:t>
      </w:r>
      <w:r>
        <w:t>r</w:t>
      </w:r>
      <w:r>
        <w:rPr>
          <w:spacing w:val="-2"/>
        </w:rPr>
        <w:t>a</w:t>
      </w:r>
      <w:r>
        <w:t>m</w:t>
      </w:r>
      <w:r>
        <w:rPr>
          <w:spacing w:val="1"/>
        </w:rPr>
        <w:t>e</w:t>
      </w:r>
      <w:r>
        <w:t>te</w:t>
      </w:r>
      <w:r>
        <w:rPr>
          <w:spacing w:val="-2"/>
        </w:rPr>
        <w:t>r</w:t>
      </w:r>
      <w:r>
        <w:t>s via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movable</w:t>
      </w:r>
      <w:r>
        <w:rPr>
          <w:spacing w:val="-1"/>
        </w:rPr>
        <w:t xml:space="preserve"> </w:t>
      </w:r>
      <w:r>
        <w:t>/fi</w:t>
      </w:r>
      <w:r>
        <w:rPr>
          <w:spacing w:val="2"/>
        </w:rPr>
        <w:t>x</w:t>
      </w:r>
      <w:r>
        <w:rPr>
          <w:spacing w:val="-1"/>
        </w:rPr>
        <w:t>e</w:t>
      </w:r>
      <w:r>
        <w:t>d k</w:t>
      </w:r>
      <w:r>
        <w:rPr>
          <w:spacing w:val="1"/>
        </w:rPr>
        <w:t>e</w:t>
      </w:r>
      <w:r>
        <w:rPr>
          <w:spacing w:val="-5"/>
        </w:rPr>
        <w:t>y</w:t>
      </w:r>
      <w:r>
        <w:rPr>
          <w:spacing w:val="2"/>
        </w:rPr>
        <w:t>p</w:t>
      </w:r>
      <w:r>
        <w:rPr>
          <w:spacing w:val="-1"/>
        </w:rPr>
        <w:t>a</w:t>
      </w:r>
      <w:r>
        <w:t>d.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15"/>
        </w:numPr>
        <w:tabs>
          <w:tab w:val="left" w:pos="1197"/>
        </w:tabs>
        <w:kinsoku w:val="0"/>
        <w:overflowPunct w:val="0"/>
        <w:spacing w:line="359" w:lineRule="auto"/>
        <w:ind w:left="537" w:right="110" w:firstLine="0"/>
        <w:jc w:val="both"/>
      </w:pPr>
      <w:r>
        <w:t>A</w:t>
      </w:r>
      <w:r>
        <w:rPr>
          <w:spacing w:val="32"/>
        </w:rPr>
        <w:t xml:space="preserve"> </w:t>
      </w:r>
      <w:r>
        <w:rPr>
          <w:spacing w:val="-1"/>
        </w:rPr>
        <w:t>c</w:t>
      </w:r>
      <w:r>
        <w:t>ommon</w:t>
      </w:r>
      <w:r>
        <w:rPr>
          <w:spacing w:val="33"/>
        </w:rPr>
        <w:t xml:space="preserve"> </w:t>
      </w:r>
      <w:r>
        <w:t>potential</w:t>
      </w:r>
      <w:r>
        <w:rPr>
          <w:spacing w:val="33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-1"/>
        </w:rPr>
        <w:t>e</w:t>
      </w:r>
      <w:r>
        <w:t>e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la</w:t>
      </w:r>
      <w:r>
        <w:rPr>
          <w:spacing w:val="-2"/>
        </w:rPr>
        <w:t>r</w:t>
      </w:r>
      <w:r>
        <w:t>m</w:t>
      </w:r>
      <w:r>
        <w:rPr>
          <w:spacing w:val="33"/>
        </w:rPr>
        <w:t xml:space="preserve"> </w:t>
      </w:r>
      <w:r>
        <w:t>si</w:t>
      </w:r>
      <w:r>
        <w:rPr>
          <w:spacing w:val="-2"/>
        </w:rPr>
        <w:t>g</w:t>
      </w:r>
      <w:r>
        <w:rPr>
          <w:spacing w:val="2"/>
        </w:rPr>
        <w:t>n</w:t>
      </w:r>
      <w:r>
        <w:rPr>
          <w:spacing w:val="-1"/>
        </w:rPr>
        <w:t>a</w:t>
      </w:r>
      <w:r>
        <w:t>l</w:t>
      </w:r>
      <w:r>
        <w:rPr>
          <w:spacing w:val="33"/>
        </w:rPr>
        <w:t xml:space="preserve"> </w:t>
      </w:r>
      <w:r>
        <w:t>for</w:t>
      </w:r>
      <w:r>
        <w:rPr>
          <w:spacing w:val="31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st</w:t>
      </w:r>
      <w:r>
        <w:rPr>
          <w:spacing w:val="1"/>
        </w:rPr>
        <w:t>e</w:t>
      </w:r>
      <w:r>
        <w:t>m</w:t>
      </w:r>
      <w:r>
        <w:rPr>
          <w:spacing w:val="33"/>
        </w:rPr>
        <w:t xml:space="preserve"> </w:t>
      </w:r>
      <w:r>
        <w:t>f</w:t>
      </w:r>
      <w:r>
        <w:rPr>
          <w:spacing w:val="-2"/>
        </w:rPr>
        <w:t>a</w:t>
      </w:r>
      <w:r>
        <w:t>ults,</w:t>
      </w:r>
      <w:r>
        <w:rPr>
          <w:spacing w:val="33"/>
        </w:rPr>
        <w:t xml:space="preserve"> </w:t>
      </w:r>
      <w:r>
        <w:rPr>
          <w:spacing w:val="-1"/>
        </w:rPr>
        <w:t>ec</w:t>
      </w:r>
      <w:r>
        <w:t>ho</w:t>
      </w:r>
      <w:r>
        <w:rPr>
          <w:spacing w:val="33"/>
        </w:rPr>
        <w:t xml:space="preserve"> </w:t>
      </w:r>
      <w:r>
        <w:t>loss</w:t>
      </w:r>
      <w:r>
        <w:rPr>
          <w:spacing w:val="3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t>memo</w:t>
      </w:r>
      <w:r>
        <w:rPr>
          <w:spacing w:val="3"/>
        </w:rPr>
        <w:t>r</w:t>
      </w:r>
      <w:r>
        <w:t>y f</w:t>
      </w:r>
      <w:r>
        <w:rPr>
          <w:spacing w:val="-2"/>
        </w:rPr>
        <w:t>a</w:t>
      </w:r>
      <w:r>
        <w:t>ilur</w:t>
      </w:r>
      <w:r>
        <w:rPr>
          <w:spacing w:val="-2"/>
        </w:rPr>
        <w:t>e</w:t>
      </w:r>
      <w:r>
        <w:t>.</w:t>
      </w:r>
    </w:p>
    <w:p w:rsidR="001527E3" w:rsidRDefault="001527E3">
      <w:pPr>
        <w:pStyle w:val="BodyText"/>
        <w:numPr>
          <w:ilvl w:val="1"/>
          <w:numId w:val="15"/>
        </w:numPr>
        <w:tabs>
          <w:tab w:val="left" w:pos="1197"/>
        </w:tabs>
        <w:kinsoku w:val="0"/>
        <w:overflowPunct w:val="0"/>
        <w:spacing w:before="8" w:line="360" w:lineRule="auto"/>
        <w:ind w:left="537" w:right="115" w:firstLine="0"/>
        <w:jc w:val="both"/>
      </w:pPr>
      <w:r>
        <w:t>An</w:t>
      </w:r>
      <w:r>
        <w:rPr>
          <w:spacing w:val="18"/>
        </w:rPr>
        <w:t xml:space="preserve"> </w:t>
      </w:r>
      <w:r>
        <w:rPr>
          <w:spacing w:val="-6"/>
        </w:rPr>
        <w:t>L</w:t>
      </w:r>
      <w:r>
        <w:t>ED</w:t>
      </w:r>
      <w:r>
        <w:rPr>
          <w:spacing w:val="15"/>
        </w:rPr>
        <w:t xml:space="preserve"> </w:t>
      </w:r>
      <w:r>
        <w:t>displ</w:t>
      </w:r>
      <w:r>
        <w:rPr>
          <w:spacing w:val="3"/>
        </w:rPr>
        <w:t>a</w:t>
      </w:r>
      <w:r>
        <w:t>y</w:t>
      </w:r>
      <w:r>
        <w:rPr>
          <w:spacing w:val="11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lev</w:t>
      </w:r>
      <w:r>
        <w:rPr>
          <w:spacing w:val="-2"/>
        </w:rPr>
        <w:t>e</w:t>
      </w:r>
      <w:r>
        <w:t>l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16"/>
        </w:rPr>
        <w:t xml:space="preserve"> </w:t>
      </w:r>
      <w:r>
        <w:t>unit</w:t>
      </w:r>
      <w:r>
        <w:rPr>
          <w:spacing w:val="1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i</w:t>
      </w:r>
      <w:r>
        <w:rPr>
          <w:spacing w:val="-2"/>
        </w:rPr>
        <w:t>ll</w:t>
      </w:r>
      <w:r>
        <w:t>umin</w:t>
      </w:r>
      <w:r>
        <w:rPr>
          <w:spacing w:val="-1"/>
        </w:rPr>
        <w:t>a</w:t>
      </w:r>
      <w:r>
        <w:t>te</w:t>
      </w:r>
      <w:r>
        <w:rPr>
          <w:spacing w:val="16"/>
        </w:rPr>
        <w:t xml:space="preserve"> </w:t>
      </w:r>
      <w:r>
        <w:t>on</w:t>
      </w:r>
      <w:r>
        <w:rPr>
          <w:spacing w:val="16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-1"/>
        </w:rPr>
        <w:t>ce</w:t>
      </w:r>
      <w:r>
        <w:t>ipt</w:t>
      </w:r>
      <w:r>
        <w:rPr>
          <w:spacing w:val="17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ce</w:t>
      </w:r>
      <w:r>
        <w:t xml:space="preserve">ptable </w:t>
      </w:r>
      <w:r>
        <w:rPr>
          <w:spacing w:val="-1"/>
        </w:rPr>
        <w:t>ec</w:t>
      </w:r>
      <w:r>
        <w:t>ho</w:t>
      </w:r>
      <w:r>
        <w:rPr>
          <w:spacing w:val="-1"/>
        </w:rPr>
        <w:t>e</w:t>
      </w:r>
      <w:r>
        <w:t>s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tin</w:t>
      </w:r>
      <w:r>
        <w:rPr>
          <w:spacing w:val="-3"/>
        </w:rPr>
        <w:t>g</w:t>
      </w:r>
      <w:r>
        <w:t>uish</w:t>
      </w:r>
      <w:r>
        <w:rPr>
          <w:spacing w:val="17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n</w:t>
      </w:r>
      <w:r>
        <w:rPr>
          <w:spacing w:val="16"/>
        </w:rPr>
        <w:t xml:space="preserve"> </w:t>
      </w:r>
      <w:r>
        <w:rPr>
          <w:spacing w:val="-1"/>
        </w:rPr>
        <w:t>ec</w:t>
      </w:r>
      <w:r>
        <w:t>h</w:t>
      </w:r>
      <w:r>
        <w:rPr>
          <w:spacing w:val="2"/>
        </w:rPr>
        <w:t>o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15"/>
        </w:rPr>
        <w:t xml:space="preserve"> </w:t>
      </w:r>
      <w:r>
        <w:t>not</w:t>
      </w:r>
      <w:r>
        <w:rPr>
          <w:spacing w:val="17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ece</w:t>
      </w:r>
      <w:r>
        <w:rPr>
          <w:spacing w:val="2"/>
        </w:rPr>
        <w:t>i</w:t>
      </w:r>
      <w:r>
        <w:t>v</w:t>
      </w:r>
      <w:r>
        <w:rPr>
          <w:spacing w:val="-1"/>
        </w:rPr>
        <w:t>e</w:t>
      </w:r>
      <w:r>
        <w:t>d.</w:t>
      </w:r>
      <w:r>
        <w:rPr>
          <w:spacing w:val="16"/>
        </w:rPr>
        <w:t xml:space="preserve"> </w:t>
      </w:r>
      <w:r>
        <w:t>A</w:t>
      </w:r>
      <w:r>
        <w:rPr>
          <w:spacing w:val="18"/>
        </w:rPr>
        <w:t xml:space="preserve"> </w:t>
      </w:r>
      <w:r>
        <w:rPr>
          <w:spacing w:val="-3"/>
        </w:rPr>
        <w:t>L</w:t>
      </w:r>
      <w:r>
        <w:t>ED</w:t>
      </w:r>
      <w:r>
        <w:rPr>
          <w:spacing w:val="18"/>
        </w:rPr>
        <w:t xml:space="preserve"> </w:t>
      </w:r>
      <w:r>
        <w:t>fo</w:t>
      </w:r>
      <w:r>
        <w:rPr>
          <w:spacing w:val="-2"/>
        </w:rPr>
        <w:t>r</w:t>
      </w:r>
      <w:r>
        <w:t>indi</w:t>
      </w:r>
      <w:r>
        <w:rPr>
          <w:spacing w:val="-1"/>
        </w:rPr>
        <w:t>ca</w:t>
      </w:r>
      <w:r>
        <w:t>ti</w:t>
      </w:r>
      <w:r>
        <w:rPr>
          <w:spacing w:val="2"/>
        </w:rPr>
        <w:t>o</w:t>
      </w:r>
      <w:r>
        <w:t>n</w:t>
      </w:r>
      <w:r>
        <w:rPr>
          <w:spacing w:val="16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dc</w:t>
      </w:r>
      <w:r>
        <w:rPr>
          <w:spacing w:val="15"/>
        </w:rPr>
        <w:t xml:space="preserve"> </w:t>
      </w:r>
      <w:r>
        <w:t>p</w:t>
      </w:r>
      <w:r>
        <w:rPr>
          <w:spacing w:val="2"/>
        </w:rPr>
        <w:t>o</w:t>
      </w:r>
      <w:r>
        <w:t>w</w:t>
      </w:r>
      <w:r>
        <w:rPr>
          <w:spacing w:val="-2"/>
        </w:rPr>
        <w:t>e</w:t>
      </w:r>
      <w:r>
        <w:t xml:space="preserve">r </w:t>
      </w:r>
      <w:r>
        <w:rPr>
          <w:spacing w:val="-1"/>
        </w:rPr>
        <w:t>a</w:t>
      </w:r>
      <w:r>
        <w:t>v</w:t>
      </w:r>
      <w:r>
        <w:rPr>
          <w:spacing w:val="-1"/>
        </w:rPr>
        <w:t>a</w:t>
      </w:r>
      <w:r>
        <w:t>il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t>y</w:t>
      </w:r>
      <w:r>
        <w:rPr>
          <w:spacing w:val="-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lso be</w:t>
      </w:r>
      <w:r>
        <w:rPr>
          <w:spacing w:val="1"/>
        </w:rPr>
        <w:t xml:space="preserve"> </w:t>
      </w:r>
      <w:r>
        <w:t>provid</w:t>
      </w:r>
      <w:r>
        <w:rPr>
          <w:spacing w:val="-2"/>
        </w:rPr>
        <w:t>e</w:t>
      </w:r>
      <w:r>
        <w:t>d.</w:t>
      </w:r>
    </w:p>
    <w:p w:rsidR="001527E3" w:rsidRDefault="001527E3">
      <w:pPr>
        <w:pStyle w:val="BodyText"/>
        <w:numPr>
          <w:ilvl w:val="1"/>
          <w:numId w:val="15"/>
        </w:numPr>
        <w:tabs>
          <w:tab w:val="left" w:pos="1197"/>
        </w:tabs>
        <w:kinsoku w:val="0"/>
        <w:overflowPunct w:val="0"/>
        <w:spacing w:before="4" w:line="360" w:lineRule="auto"/>
        <w:ind w:left="537" w:right="109" w:firstLine="0"/>
        <w:jc w:val="both"/>
      </w:pPr>
      <w:r>
        <w:t>A</w:t>
      </w:r>
      <w:r>
        <w:rPr>
          <w:spacing w:val="30"/>
        </w:rPr>
        <w:t xml:space="preserve"> </w:t>
      </w:r>
      <w:r>
        <w:t>lev</w:t>
      </w:r>
      <w:r>
        <w:rPr>
          <w:spacing w:val="-2"/>
        </w:rPr>
        <w:t>e</w:t>
      </w:r>
      <w:r>
        <w:t>l</w:t>
      </w:r>
      <w:r>
        <w:rPr>
          <w:spacing w:val="31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31"/>
        </w:rPr>
        <w:t xml:space="preserve"> </w:t>
      </w:r>
      <w:r>
        <w:t>unit</w:t>
      </w:r>
      <w:r>
        <w:rPr>
          <w:spacing w:val="31"/>
        </w:rPr>
        <w:t xml:space="preserve"> </w:t>
      </w:r>
      <w:r>
        <w:t>that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utom</w:t>
      </w:r>
      <w:r>
        <w:rPr>
          <w:spacing w:val="-1"/>
        </w:rPr>
        <w:t>a</w:t>
      </w:r>
      <w:r>
        <w:t>ti</w:t>
      </w:r>
      <w:r>
        <w:rPr>
          <w:spacing w:val="-1"/>
        </w:rPr>
        <w:t>ca</w:t>
      </w:r>
      <w:r>
        <w:t>l</w:t>
      </w:r>
      <w:r>
        <w:rPr>
          <w:spacing w:val="5"/>
        </w:rPr>
        <w:t>l</w:t>
      </w:r>
      <w:r>
        <w:t>y</w:t>
      </w:r>
      <w:r>
        <w:rPr>
          <w:spacing w:val="28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ec</w:t>
      </w:r>
      <w:r>
        <w:rPr>
          <w:spacing w:val="2"/>
        </w:rPr>
        <w:t>k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for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v</w:t>
      </w:r>
      <w:r>
        <w:rPr>
          <w:spacing w:val="-1"/>
        </w:rPr>
        <w:t>a</w:t>
      </w:r>
      <w:r>
        <w:t>il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t>y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 f</w:t>
      </w:r>
      <w:r>
        <w:rPr>
          <w:spacing w:val="-2"/>
        </w:rPr>
        <w:t>a</w:t>
      </w:r>
      <w:r>
        <w:t>ults shall be si</w:t>
      </w:r>
      <w:r>
        <w:rPr>
          <w:spacing w:val="-3"/>
        </w:rPr>
        <w:t>g</w:t>
      </w:r>
      <w:r>
        <w:rPr>
          <w:spacing w:val="2"/>
        </w:rPr>
        <w:t>n</w:t>
      </w:r>
      <w:r>
        <w:rPr>
          <w:spacing w:val="-1"/>
        </w:rPr>
        <w:t>a</w:t>
      </w:r>
      <w:r>
        <w:t xml:space="preserve">led </w:t>
      </w:r>
      <w:r>
        <w:rPr>
          <w:spacing w:val="1"/>
        </w:rPr>
        <w:t>b</w:t>
      </w:r>
      <w:r>
        <w:rPr>
          <w:spacing w:val="-1"/>
        </w:rPr>
        <w:t>ac</w:t>
      </w:r>
      <w:r>
        <w:t>k to the</w:t>
      </w:r>
      <w:r>
        <w:rPr>
          <w:spacing w:val="-1"/>
        </w:rPr>
        <w:t xml:space="preserve"> </w:t>
      </w:r>
      <w:r>
        <w:t xml:space="preserve">main </w:t>
      </w:r>
      <w:r>
        <w:rPr>
          <w:spacing w:val="-1"/>
        </w:rPr>
        <w:t>c</w:t>
      </w:r>
      <w:r>
        <w:t xml:space="preserve">ontrol </w:t>
      </w:r>
      <w:r>
        <w:rPr>
          <w:spacing w:val="2"/>
        </w:rP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l.</w:t>
      </w:r>
    </w:p>
    <w:p w:rsidR="001527E3" w:rsidRDefault="001527E3">
      <w:pPr>
        <w:pStyle w:val="BodyText"/>
        <w:kinsoku w:val="0"/>
        <w:overflowPunct w:val="0"/>
        <w:spacing w:before="12" w:line="360" w:lineRule="auto"/>
        <w:ind w:right="115"/>
        <w:jc w:val="both"/>
      </w:pPr>
      <w:r>
        <w:t>The ov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ll</w:t>
      </w:r>
      <w:r>
        <w:rPr>
          <w:spacing w:val="2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</w:t>
      </w:r>
      <w:r>
        <w:t>u</w:t>
      </w:r>
      <w:r>
        <w:rPr>
          <w:spacing w:val="1"/>
        </w:rPr>
        <w:t>r</w:t>
      </w:r>
      <w:r>
        <w:rPr>
          <w:spacing w:val="-1"/>
        </w:rPr>
        <w:t>a</w:t>
      </w:r>
      <w:r>
        <w:rPr>
          <w:spacing w:val="3"/>
        </w:rPr>
        <w:t>c</w:t>
      </w:r>
      <w:r>
        <w:t>y</w:t>
      </w:r>
      <w:r>
        <w:rPr>
          <w:spacing w:val="-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1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1"/>
        </w:rPr>
        <w:t xml:space="preserve"> </w:t>
      </w:r>
      <w:r>
        <w:t>lev</w:t>
      </w:r>
      <w:r>
        <w:rPr>
          <w:spacing w:val="-2"/>
        </w:rPr>
        <w:t>e</w:t>
      </w:r>
      <w:r>
        <w:t>l</w:t>
      </w:r>
      <w:r>
        <w:rPr>
          <w:spacing w:val="2"/>
        </w:rPr>
        <w:t xml:space="preserve"> m</w:t>
      </w:r>
      <w:r>
        <w:rPr>
          <w:spacing w:val="-1"/>
        </w:rPr>
        <w:t>ea</w:t>
      </w:r>
      <w:r>
        <w:t>su</w:t>
      </w:r>
      <w:r>
        <w:rPr>
          <w:spacing w:val="1"/>
        </w:rPr>
        <w:t>r</w:t>
      </w:r>
      <w:r>
        <w:rPr>
          <w:spacing w:val="-1"/>
        </w:rPr>
        <w:t>e</w:t>
      </w:r>
      <w:r>
        <w:t>ments</w:t>
      </w:r>
      <w:r>
        <w:rPr>
          <w:spacing w:val="2"/>
        </w:rPr>
        <w:t xml:space="preserve"> s</w:t>
      </w:r>
      <w:r>
        <w:t>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within</w:t>
      </w:r>
      <w:r>
        <w:rPr>
          <w:spacing w:val="2"/>
        </w:rPr>
        <w:t xml:space="preserve"> </w:t>
      </w:r>
      <w:r>
        <w:t>±1.0%</w:t>
      </w:r>
      <w:r>
        <w:rPr>
          <w:spacing w:val="3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1"/>
        </w:rPr>
        <w:t xml:space="preserve"> </w:t>
      </w:r>
      <w:r>
        <w:t>instrum</w:t>
      </w:r>
      <w:r>
        <w:rPr>
          <w:spacing w:val="-2"/>
        </w:rPr>
        <w:t>e</w:t>
      </w:r>
      <w:r>
        <w:t>nt</w:t>
      </w:r>
      <w:r>
        <w:rPr>
          <w:spacing w:val="2"/>
        </w:rPr>
        <w:t xml:space="preserve"> </w:t>
      </w:r>
      <w:r>
        <w:t>sp</w:t>
      </w:r>
      <w:r>
        <w:rPr>
          <w:spacing w:val="-1"/>
        </w:rPr>
        <w:t>a</w:t>
      </w:r>
      <w:r>
        <w:t>n. The</w:t>
      </w:r>
      <w:r>
        <w:rPr>
          <w:spacing w:val="51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1"/>
        </w:rPr>
        <w:t>e</w:t>
      </w:r>
      <w:r>
        <w:rPr>
          <w:spacing w:val="-1"/>
        </w:rPr>
        <w:t>c</w:t>
      </w:r>
      <w:r>
        <w:t>tion</w:t>
      </w:r>
      <w:r>
        <w:rPr>
          <w:spacing w:val="52"/>
        </w:rPr>
        <w:t xml:space="preserve"> </w:t>
      </w:r>
      <w:r>
        <w:t>b</w:t>
      </w:r>
      <w:r>
        <w:rPr>
          <w:spacing w:val="-1"/>
        </w:rPr>
        <w:t>e</w:t>
      </w:r>
      <w:r>
        <w:t>tw</w:t>
      </w:r>
      <w:r>
        <w:rPr>
          <w:spacing w:val="-1"/>
        </w:rPr>
        <w:t>ee</w:t>
      </w:r>
      <w:r>
        <w:t>n</w:t>
      </w:r>
      <w:r>
        <w:rPr>
          <w:spacing w:val="54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s</w:t>
      </w:r>
      <w:r>
        <w:rPr>
          <w:spacing w:val="-1"/>
        </w:rPr>
        <w:t>e</w:t>
      </w:r>
      <w:r>
        <w:t>nsor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54"/>
        </w:rPr>
        <w:t xml:space="preserve"> </w:t>
      </w:r>
      <w:r>
        <w:t>unit</w:t>
      </w:r>
      <w:r>
        <w:rPr>
          <w:spacing w:val="5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be</w:t>
      </w:r>
      <w:r>
        <w:rPr>
          <w:spacing w:val="51"/>
        </w:rPr>
        <w:t xml:space="preserve"> </w:t>
      </w:r>
      <w:r>
        <w:t>via</w:t>
      </w:r>
      <w:r>
        <w:rPr>
          <w:spacing w:val="52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r</w:t>
      </w:r>
      <w:r>
        <w:rPr>
          <w:spacing w:val="-2"/>
        </w:rPr>
        <w:t>c</w:t>
      </w:r>
      <w:r>
        <w:t>ial</w:t>
      </w:r>
      <w:r>
        <w:rPr>
          <w:spacing w:val="5"/>
        </w:rPr>
        <w:t>l</w:t>
      </w:r>
      <w:r>
        <w:t>y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v</w:t>
      </w:r>
      <w:r>
        <w:rPr>
          <w:spacing w:val="-1"/>
        </w:rPr>
        <w:t>a</w:t>
      </w:r>
      <w:r>
        <w:t>il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e twist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s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rPr>
          <w:spacing w:val="1"/>
        </w:rPr>
        <w:t>ca</w:t>
      </w:r>
      <w:r>
        <w:t>ble,</w:t>
      </w:r>
      <w:r>
        <w:rPr>
          <w:spacing w:val="2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te</w:t>
      </w:r>
      <w:r>
        <w:rPr>
          <w:spacing w:val="25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t>up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150</w:t>
      </w:r>
      <w:r>
        <w:rPr>
          <w:spacing w:val="26"/>
        </w:rPr>
        <w:t xml:space="preserve"> </w:t>
      </w:r>
      <w:r>
        <w:t>met</w:t>
      </w:r>
      <w:r>
        <w:rPr>
          <w:spacing w:val="-1"/>
        </w:rPr>
        <w:t>re</w:t>
      </w:r>
      <w:r>
        <w:t>s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su</w:t>
      </w:r>
      <w:r>
        <w:rPr>
          <w:spacing w:val="-1"/>
        </w:rPr>
        <w:t>c</w:t>
      </w:r>
      <w:r>
        <w:t xml:space="preserve">h </w:t>
      </w:r>
      <w:r>
        <w:rPr>
          <w:spacing w:val="-1"/>
        </w:rPr>
        <w:t>ca</w:t>
      </w:r>
      <w:r>
        <w:t>ble.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5"/>
        <w:jc w:val="both"/>
      </w:pPr>
      <w:r>
        <w:t>The</w:t>
      </w:r>
      <w:r>
        <w:rPr>
          <w:spacing w:val="29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</w:t>
      </w:r>
      <w:r>
        <w:rPr>
          <w:spacing w:val="3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2"/>
        </w:rPr>
        <w:t>s</w:t>
      </w:r>
      <w:r>
        <w:t>ure</w:t>
      </w:r>
      <w:r>
        <w:rPr>
          <w:spacing w:val="29"/>
        </w:rPr>
        <w:t xml:space="preserve"> </w:t>
      </w:r>
      <w:r>
        <w:t>that</w:t>
      </w:r>
      <w:r>
        <w:rPr>
          <w:spacing w:val="33"/>
        </w:rPr>
        <w:t xml:space="preserve"> </w:t>
      </w:r>
      <w:r>
        <w:rPr>
          <w:spacing w:val="-1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</w:t>
      </w:r>
      <w:r>
        <w:rPr>
          <w:spacing w:val="30"/>
        </w:rPr>
        <w:t xml:space="preserve"> </w:t>
      </w:r>
      <w:r>
        <w:t>p</w:t>
      </w:r>
      <w:r>
        <w:rPr>
          <w:spacing w:val="1"/>
        </w:rPr>
        <w:t>a</w:t>
      </w:r>
      <w:r>
        <w:t>rt</w:t>
      </w:r>
      <w:r>
        <w:rPr>
          <w:spacing w:val="30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31"/>
        </w:rPr>
        <w:t xml:space="preserve"> </w:t>
      </w:r>
      <w:r>
        <w:t>is</w:t>
      </w:r>
      <w:r>
        <w:rPr>
          <w:spacing w:val="31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32"/>
        </w:rPr>
        <w:t xml:space="preserve"> </w:t>
      </w:r>
      <w:r>
        <w:rPr>
          <w:spacing w:val="1"/>
        </w:rPr>
        <w:t>f</w:t>
      </w:r>
      <w:r>
        <w:t>or</w:t>
      </w:r>
      <w:r>
        <w:rPr>
          <w:spacing w:val="30"/>
        </w:rPr>
        <w:t xml:space="preserve"> </w:t>
      </w:r>
      <w:r>
        <w:t>t</w:t>
      </w:r>
      <w:r>
        <w:rPr>
          <w:spacing w:val="8"/>
        </w:rPr>
        <w:t>h</w:t>
      </w:r>
      <w:r>
        <w:t>e</w:t>
      </w:r>
      <w:r>
        <w:rPr>
          <w:spacing w:val="32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ca</w:t>
      </w:r>
      <w:r>
        <w:t>tion, p</w:t>
      </w:r>
      <w:r>
        <w:rPr>
          <w:spacing w:val="-1"/>
        </w:rPr>
        <w:t>a</w:t>
      </w:r>
      <w:r>
        <w:t>rti</w:t>
      </w:r>
      <w:r>
        <w:rPr>
          <w:spacing w:val="-1"/>
        </w:rPr>
        <w:t>c</w:t>
      </w:r>
      <w:r>
        <w:t>ula</w:t>
      </w:r>
      <w:r>
        <w:rPr>
          <w:spacing w:val="-2"/>
        </w:rPr>
        <w:t>r</w:t>
      </w:r>
      <w:r>
        <w:rPr>
          <w:spacing w:val="5"/>
        </w:rPr>
        <w:t>l</w:t>
      </w:r>
      <w:r>
        <w:t>y</w:t>
      </w:r>
      <w:r>
        <w:rPr>
          <w:spacing w:val="9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rPr>
          <w:spacing w:val="1"/>
        </w:rPr>
        <w:t>re</w:t>
      </w:r>
      <w:r>
        <w:rPr>
          <w:spacing w:val="-3"/>
        </w:rPr>
        <w:t>g</w:t>
      </w:r>
      <w:r>
        <w:rPr>
          <w:spacing w:val="-1"/>
        </w:rPr>
        <w:t>a</w:t>
      </w:r>
      <w:r>
        <w:t>rd</w:t>
      </w:r>
      <w:r>
        <w:rPr>
          <w:spacing w:val="15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blocki</w:t>
      </w:r>
      <w:r>
        <w:rPr>
          <w:spacing w:val="2"/>
        </w:rPr>
        <w:t>n</w:t>
      </w:r>
      <w:r>
        <w:t>g</w:t>
      </w:r>
      <w:r>
        <w:rPr>
          <w:spacing w:val="11"/>
        </w:rPr>
        <w:t xml:space="preserve"> </w:t>
      </w:r>
      <w:r>
        <w:t>dist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5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14"/>
        </w:rPr>
        <w:t xml:space="preserve"> </w:t>
      </w:r>
      <w:r>
        <w:t>tr</w:t>
      </w:r>
      <w:r>
        <w:rPr>
          <w:spacing w:val="-2"/>
        </w:rPr>
        <w:t>a</w:t>
      </w:r>
      <w:r>
        <w:t>nsmitt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b</w:t>
      </w:r>
      <w:r>
        <w:rPr>
          <w:spacing w:val="-1"/>
        </w:rPr>
        <w:t>ea</w:t>
      </w:r>
      <w:r>
        <w:t>m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gle</w:t>
      </w:r>
      <w:r>
        <w:rPr>
          <w:spacing w:val="13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rPr>
          <w:spacing w:val="-1"/>
        </w:rPr>
        <w:t>e</w:t>
      </w:r>
      <w:r>
        <w:t>.</w:t>
      </w:r>
      <w:r>
        <w:rPr>
          <w:spacing w:val="14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rPr>
          <w:spacing w:val="1"/>
        </w:rPr>
        <w:t>r</w:t>
      </w:r>
      <w:r>
        <w:t>e more</w:t>
      </w:r>
      <w:r>
        <w:rPr>
          <w:spacing w:val="29"/>
        </w:rPr>
        <w:t xml:space="preserve"> </w:t>
      </w:r>
      <w:r>
        <w:t>than</w:t>
      </w:r>
      <w:r>
        <w:rPr>
          <w:spacing w:val="30"/>
        </w:rPr>
        <w:t xml:space="preserve"> </w:t>
      </w:r>
      <w:r>
        <w:t>one</w:t>
      </w:r>
      <w:r>
        <w:rPr>
          <w:spacing w:val="30"/>
        </w:rPr>
        <w:t xml:space="preserve"> </w:t>
      </w:r>
      <w:r>
        <w:t>d</w:t>
      </w:r>
      <w:r>
        <w:rPr>
          <w:spacing w:val="-1"/>
        </w:rPr>
        <w:t>e</w:t>
      </w:r>
      <w:r>
        <w:t>vice</w:t>
      </w:r>
      <w:r>
        <w:rPr>
          <w:spacing w:val="29"/>
        </w:rPr>
        <w:t xml:space="preserve"> </w:t>
      </w:r>
      <w:r>
        <w:t>is</w:t>
      </w:r>
      <w:r>
        <w:rPr>
          <w:spacing w:val="31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me</w:t>
      </w:r>
      <w:r>
        <w:rPr>
          <w:spacing w:val="-2"/>
        </w:rPr>
        <w:t>a</w:t>
      </w:r>
      <w:r>
        <w:t>ns</w:t>
      </w:r>
      <w:r>
        <w:rPr>
          <w:spacing w:val="31"/>
        </w:rPr>
        <w:t xml:space="preserve"> </w:t>
      </w:r>
      <w:r>
        <w:t>should</w:t>
      </w:r>
      <w:r>
        <w:rPr>
          <w:spacing w:val="30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dopted</w:t>
      </w:r>
      <w:r>
        <w:rPr>
          <w:spacing w:val="3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pr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nt</w:t>
      </w:r>
      <w:r>
        <w:rPr>
          <w:spacing w:val="31"/>
        </w:rPr>
        <w:t xml:space="preserve"> </w:t>
      </w:r>
      <w:r>
        <w:t>int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30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one</w:t>
      </w:r>
      <w:r>
        <w:rPr>
          <w:spacing w:val="30"/>
        </w:rPr>
        <w:t xml:space="preserve"> </w:t>
      </w:r>
      <w:r>
        <w:t>unit with</w:t>
      </w:r>
      <w:r>
        <w:rPr>
          <w:spacing w:val="17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other</w:t>
      </w:r>
      <w:r>
        <w:rPr>
          <w:spacing w:val="15"/>
        </w:rPr>
        <w:t xml:space="preserve"> </w:t>
      </w:r>
      <w:r>
        <w:t>wh</w:t>
      </w:r>
      <w:r>
        <w:rPr>
          <w:spacing w:val="-2"/>
        </w:rPr>
        <w:t>e</w:t>
      </w:r>
      <w:r>
        <w:rPr>
          <w:spacing w:val="1"/>
        </w:rPr>
        <w:t>r</w:t>
      </w:r>
      <w:r>
        <w:t>e</w:t>
      </w:r>
      <w:r>
        <w:rPr>
          <w:spacing w:val="15"/>
        </w:rPr>
        <w:t xml:space="preserve"> </w:t>
      </w:r>
      <w:r>
        <w:t>a</w:t>
      </w:r>
      <w:r>
        <w:rPr>
          <w:spacing w:val="15"/>
        </w:rPr>
        <w:t xml:space="preserve"> </w:t>
      </w:r>
      <w:r>
        <w:rPr>
          <w:spacing w:val="2"/>
        </w:rPr>
        <w:t>n</w:t>
      </w:r>
      <w:r>
        <w:t>umber</w:t>
      </w:r>
      <w:r>
        <w:rPr>
          <w:spacing w:val="15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lev</w:t>
      </w:r>
      <w:r>
        <w:rPr>
          <w:spacing w:val="-2"/>
        </w:rPr>
        <w:t>e</w:t>
      </w:r>
      <w:r>
        <w:t>l</w:t>
      </w:r>
      <w:r>
        <w:rPr>
          <w:spacing w:val="17"/>
        </w:rPr>
        <w:t xml:space="preserve"> </w:t>
      </w:r>
      <w:r>
        <w:t>units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18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inst</w:t>
      </w:r>
      <w:r>
        <w:rPr>
          <w:spacing w:val="4"/>
        </w:rPr>
        <w:t>a</w:t>
      </w:r>
      <w:r>
        <w:t>ll</w:t>
      </w:r>
      <w:r>
        <w:rPr>
          <w:spacing w:val="-1"/>
        </w:rPr>
        <w:t>e</w:t>
      </w:r>
      <w:r>
        <w:t>d,</w:t>
      </w:r>
      <w:r>
        <w:rPr>
          <w:spacing w:val="16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16"/>
        </w:rPr>
        <w:t xml:space="preserve"> </w:t>
      </w:r>
      <w:r>
        <w:t>r</w:t>
      </w:r>
      <w:r>
        <w:rPr>
          <w:spacing w:val="-2"/>
        </w:rPr>
        <w:t>a</w:t>
      </w:r>
      <w:r>
        <w:rPr>
          <w:spacing w:val="-1"/>
        </w:rPr>
        <w:t>c</w:t>
      </w:r>
      <w:r>
        <w:t>k</w:t>
      </w:r>
      <w:r>
        <w:rPr>
          <w:spacing w:val="16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3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p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e</w:t>
      </w:r>
      <w:r>
        <w:t>l</w:t>
      </w:r>
      <w:r>
        <w:rPr>
          <w:spacing w:val="5"/>
        </w:rPr>
        <w:t xml:space="preserve"> </w:t>
      </w:r>
      <w:r>
        <w:t>m</w:t>
      </w:r>
      <w:r>
        <w:rPr>
          <w:spacing w:val="2"/>
        </w:rPr>
        <w:t>o</w:t>
      </w:r>
      <w:r>
        <w:t>unting</w:t>
      </w:r>
      <w:r>
        <w:rPr>
          <w:spacing w:val="2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4"/>
        </w:rPr>
        <w:t xml:space="preserve"> </w:t>
      </w:r>
      <w:r>
        <w:t>units.</w:t>
      </w:r>
      <w:r>
        <w:rPr>
          <w:spacing w:val="4"/>
        </w:rPr>
        <w:t xml:space="preserve"> </w:t>
      </w:r>
      <w:r>
        <w:t>Pro</w:t>
      </w:r>
      <w:r>
        <w:rPr>
          <w:spacing w:val="-4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mming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r</w:t>
      </w:r>
      <w:r>
        <w:rPr>
          <w:spacing w:val="-2"/>
        </w:rPr>
        <w:t>e</w:t>
      </w:r>
      <w:r>
        <w:t>mote</w:t>
      </w:r>
      <w:r>
        <w:rPr>
          <w:spacing w:val="5"/>
        </w:rPr>
        <w:t xml:space="preserve"> </w:t>
      </w:r>
      <w:r>
        <w:t>k</w:t>
      </w:r>
      <w:r>
        <w:rPr>
          <w:spacing w:val="3"/>
        </w:rPr>
        <w:t>e</w:t>
      </w:r>
      <w:r>
        <w:t>y</w:t>
      </w:r>
      <w:r>
        <w:rPr>
          <w:spacing w:val="-1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a</w:t>
      </w:r>
      <w:r>
        <w:t>d. Units</w:t>
      </w:r>
      <w:r>
        <w:rPr>
          <w:spacing w:val="17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r</w:t>
      </w:r>
      <w:r>
        <w:rPr>
          <w:spacing w:val="-2"/>
        </w:rPr>
        <w:t>a</w:t>
      </w:r>
      <w:r>
        <w:rPr>
          <w:spacing w:val="-1"/>
        </w:rPr>
        <w:t>c</w:t>
      </w:r>
      <w:r>
        <w:t>k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rPr>
          <w:spacing w:val="-3"/>
        </w:rPr>
        <w:t>b</w:t>
      </w:r>
      <w:r>
        <w:t>e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ted</w:t>
      </w:r>
      <w:r>
        <w:rPr>
          <w:spacing w:val="16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9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a</w:t>
      </w:r>
      <w:r>
        <w:t>ns</w:t>
      </w:r>
      <w:r>
        <w:rPr>
          <w:spacing w:val="16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multi</w:t>
      </w:r>
      <w:r>
        <w:rPr>
          <w:spacing w:val="-3"/>
        </w:rPr>
        <w:t>p</w:t>
      </w:r>
      <w:r>
        <w:t>in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tor</w:t>
      </w:r>
      <w:r>
        <w:rPr>
          <w:spacing w:val="16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that</w:t>
      </w:r>
      <w:r>
        <w:rPr>
          <w:spacing w:val="16"/>
        </w:rPr>
        <w:t xml:space="preserve"> </w:t>
      </w:r>
      <w:r>
        <w:t>th</w:t>
      </w:r>
      <w:r>
        <w:rPr>
          <w:spacing w:val="1"/>
        </w:rPr>
        <w:t>e</w:t>
      </w:r>
      <w:r>
        <w:t>y</w:t>
      </w:r>
      <w:r>
        <w:rPr>
          <w:spacing w:val="9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n</w:t>
      </w:r>
      <w:r>
        <w:rPr>
          <w:spacing w:val="16"/>
        </w:rPr>
        <w:t xml:space="preserve"> </w:t>
      </w:r>
      <w:r>
        <w:t>be r</w:t>
      </w:r>
      <w:r>
        <w:rPr>
          <w:spacing w:val="-2"/>
        </w:rPr>
        <w:t>e</w:t>
      </w:r>
      <w:r>
        <w:t>moved e</w:t>
      </w:r>
      <w:r>
        <w:rPr>
          <w:spacing w:val="-1"/>
        </w:rPr>
        <w:t>a</w:t>
      </w:r>
      <w:r>
        <w:t>si</w:t>
      </w:r>
      <w:r>
        <w:rPr>
          <w:spacing w:val="3"/>
        </w:rPr>
        <w:t>l</w:t>
      </w:r>
      <w:r>
        <w:rPr>
          <w:spacing w:val="-5"/>
        </w:rPr>
        <w:t>y</w:t>
      </w:r>
      <w:r>
        <w:t>.</w:t>
      </w:r>
    </w:p>
    <w:p w:rsidR="001527E3" w:rsidRDefault="001527E3">
      <w:pPr>
        <w:kinsoku w:val="0"/>
        <w:overflowPunct w:val="0"/>
        <w:spacing w:before="3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38"/>
        </w:rPr>
        <w:t xml:space="preserve"> </w:t>
      </w:r>
      <w:r>
        <w:t>ultr</w:t>
      </w:r>
      <w:r>
        <w:rPr>
          <w:spacing w:val="-2"/>
        </w:rPr>
        <w:t>a</w:t>
      </w:r>
      <w:r>
        <w:rPr>
          <w:spacing w:val="-1"/>
        </w:rPr>
        <w:t>-</w:t>
      </w:r>
      <w:r>
        <w:t>sonic</w:t>
      </w:r>
      <w:r>
        <w:rPr>
          <w:spacing w:val="39"/>
        </w:rPr>
        <w:t xml:space="preserve"> </w:t>
      </w:r>
      <w:r>
        <w:rPr>
          <w:spacing w:val="-1"/>
        </w:rPr>
        <w:t>e</w:t>
      </w:r>
      <w:r>
        <w:t>q</w:t>
      </w:r>
      <w:r>
        <w:rPr>
          <w:spacing w:val="1"/>
        </w:rPr>
        <w:t>u</w:t>
      </w:r>
      <w:r>
        <w:t>i</w:t>
      </w:r>
      <w:r>
        <w:rPr>
          <w:spacing w:val="2"/>
        </w:rPr>
        <w:t>p</w:t>
      </w:r>
      <w:r>
        <w:t>ment</w:t>
      </w:r>
      <w:r>
        <w:rPr>
          <w:spacing w:val="40"/>
        </w:rPr>
        <w:t xml:space="preserve"> </w:t>
      </w:r>
      <w:r>
        <w:t>is</w:t>
      </w:r>
      <w:r>
        <w:rPr>
          <w:spacing w:val="41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40"/>
        </w:rPr>
        <w:t xml:space="preserve"> </w:t>
      </w:r>
      <w:r>
        <w:t>in</w:t>
      </w:r>
      <w:r>
        <w:rPr>
          <w:spacing w:val="41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ca</w:t>
      </w:r>
      <w:r>
        <w:t>tion</w:t>
      </w:r>
      <w:r>
        <w:rPr>
          <w:spacing w:val="40"/>
        </w:rPr>
        <w:t xml:space="preserve"> </w:t>
      </w:r>
      <w:r>
        <w:rPr>
          <w:spacing w:val="-1"/>
        </w:rPr>
        <w:t>c</w:t>
      </w:r>
      <w:r>
        <w:t>laus</w:t>
      </w:r>
      <w:r>
        <w:rPr>
          <w:spacing w:val="-2"/>
        </w:rPr>
        <w:t>e</w:t>
      </w:r>
      <w:r>
        <w:t>s</w:t>
      </w:r>
      <w:r>
        <w:rPr>
          <w:spacing w:val="40"/>
        </w:rPr>
        <w:t xml:space="preserve"> </w:t>
      </w:r>
      <w:r>
        <w:t>for</w:t>
      </w:r>
      <w:r>
        <w:rPr>
          <w:spacing w:val="41"/>
        </w:rPr>
        <w:t xml:space="preserve"> </w:t>
      </w:r>
      <w:r>
        <w:t>me</w:t>
      </w:r>
      <w:r>
        <w:rPr>
          <w:spacing w:val="-2"/>
        </w:rPr>
        <w:t>a</w:t>
      </w:r>
      <w:r>
        <w:t>suri</w:t>
      </w:r>
      <w:r>
        <w:rPr>
          <w:spacing w:val="2"/>
        </w:rPr>
        <w:t>n</w:t>
      </w:r>
      <w:r>
        <w:t>g</w:t>
      </w:r>
      <w:r>
        <w:rPr>
          <w:spacing w:val="38"/>
        </w:rPr>
        <w:t xml:space="preserve"> </w:t>
      </w:r>
      <w:r>
        <w:t>flow</w:t>
      </w:r>
      <w:r>
        <w:rPr>
          <w:spacing w:val="39"/>
        </w:rPr>
        <w:t xml:space="preserve"> </w:t>
      </w:r>
      <w:r>
        <w:t>in op</w:t>
      </w:r>
      <w:r>
        <w:rPr>
          <w:spacing w:val="-1"/>
        </w:rPr>
        <w:t>e</w:t>
      </w:r>
      <w:r>
        <w:t>n</w:t>
      </w:r>
      <w:r>
        <w:rPr>
          <w:spacing w:val="28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t>n</w:t>
      </w:r>
      <w:r>
        <w:rPr>
          <w:spacing w:val="2"/>
        </w:rPr>
        <w:t>n</w:t>
      </w:r>
      <w:r>
        <w:rPr>
          <w:spacing w:val="-1"/>
        </w:rPr>
        <w:t>e</w:t>
      </w:r>
      <w:r>
        <w:t>ls,</w:t>
      </w:r>
      <w:r>
        <w:rPr>
          <w:spacing w:val="29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e</w:t>
      </w:r>
      <w:r>
        <w:t>qu</w:t>
      </w:r>
      <w:r>
        <w:rPr>
          <w:spacing w:val="2"/>
        </w:rPr>
        <w:t>i</w:t>
      </w:r>
      <w:r>
        <w:t>pment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supplied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</w:t>
      </w:r>
      <w:r>
        <w:rPr>
          <w:spacing w:val="28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ordan</w:t>
      </w:r>
      <w:r>
        <w:rPr>
          <w:spacing w:val="-1"/>
        </w:rPr>
        <w:t>c</w:t>
      </w:r>
      <w:r>
        <w:t>e</w:t>
      </w:r>
      <w:r>
        <w:rPr>
          <w:spacing w:val="27"/>
        </w:rPr>
        <w:t xml:space="preserve"> </w:t>
      </w:r>
      <w:r>
        <w:t>with</w:t>
      </w:r>
      <w:r>
        <w:rPr>
          <w:spacing w:val="29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bove Claus</w:t>
      </w:r>
      <w:r>
        <w:rPr>
          <w:spacing w:val="-2"/>
        </w:rPr>
        <w:t>e</w:t>
      </w:r>
      <w:r>
        <w:t>,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ce</w:t>
      </w:r>
      <w:r>
        <w:t>pt</w:t>
      </w:r>
      <w:r>
        <w:rPr>
          <w:spacing w:val="14"/>
        </w:rPr>
        <w:t xml:space="preserve"> </w:t>
      </w:r>
      <w:r>
        <w:t>that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this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ca</w:t>
      </w:r>
      <w:r>
        <w:t>tion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14"/>
        </w:rPr>
        <w:t xml:space="preserve"> </w:t>
      </w:r>
      <w:r>
        <w:t>unit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mi</w:t>
      </w:r>
      <w:r>
        <w:rPr>
          <w:spacing w:val="-1"/>
        </w:rPr>
        <w:t>c</w:t>
      </w:r>
      <w:r>
        <w:t>r</w:t>
      </w:r>
      <w:r>
        <w:rPr>
          <w:spacing w:val="5"/>
        </w:rPr>
        <w:t>o</w:t>
      </w:r>
      <w:r>
        <w:rPr>
          <w:spacing w:val="-1"/>
        </w:rPr>
        <w:t>-</w:t>
      </w:r>
      <w:r>
        <w:t>pro</w:t>
      </w:r>
      <w:r>
        <w:rPr>
          <w:spacing w:val="-2"/>
        </w:rPr>
        <w:t>c</w:t>
      </w:r>
      <w:r>
        <w:rPr>
          <w:spacing w:val="-1"/>
        </w:rPr>
        <w:t>e</w:t>
      </w:r>
      <w:r>
        <w:t>ss</w:t>
      </w:r>
      <w:r>
        <w:rPr>
          <w:spacing w:val="2"/>
        </w:rPr>
        <w:t>o</w:t>
      </w:r>
      <w:r>
        <w:t>r</w:t>
      </w:r>
      <w:r>
        <w:rPr>
          <w:spacing w:val="13"/>
        </w:rPr>
        <w:t xml:space="preserve"> </w:t>
      </w:r>
      <w:r>
        <w:t>b</w:t>
      </w:r>
      <w:r>
        <w:rPr>
          <w:spacing w:val="-1"/>
        </w:rPr>
        <w:t>a</w:t>
      </w:r>
      <w:r>
        <w:t>s</w:t>
      </w:r>
      <w:r>
        <w:rPr>
          <w:spacing w:val="-1"/>
        </w:rPr>
        <w:t>e</w:t>
      </w:r>
      <w:r>
        <w:t>d inco</w:t>
      </w:r>
      <w:r>
        <w:rPr>
          <w:spacing w:val="-2"/>
        </w:rPr>
        <w:t>r</w:t>
      </w:r>
      <w:r>
        <w:t>por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l</w:t>
      </w:r>
      <w:r>
        <w:rPr>
          <w:spacing w:val="-3"/>
        </w:rPr>
        <w:t>g</w:t>
      </w:r>
      <w:r>
        <w:t>orithms</w:t>
      </w:r>
      <w:r>
        <w:rPr>
          <w:spacing w:val="19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onv</w:t>
      </w:r>
      <w:r>
        <w:rPr>
          <w:spacing w:val="-1"/>
        </w:rPr>
        <w:t>e</w:t>
      </w:r>
      <w:r>
        <w:t>rti</w:t>
      </w:r>
      <w:r>
        <w:rPr>
          <w:spacing w:val="2"/>
        </w:rPr>
        <w:t>n</w:t>
      </w:r>
      <w:r>
        <w:t>g</w:t>
      </w:r>
      <w:r>
        <w:rPr>
          <w:spacing w:val="16"/>
        </w:rPr>
        <w:t xml:space="preserve"> </w:t>
      </w:r>
      <w:r>
        <w:t>lev</w:t>
      </w:r>
      <w:r>
        <w:rPr>
          <w:spacing w:val="-2"/>
        </w:rPr>
        <w:t>e</w:t>
      </w:r>
      <w:r>
        <w:t>l</w:t>
      </w:r>
      <w:r>
        <w:rPr>
          <w:spacing w:val="19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rPr>
          <w:spacing w:val="1"/>
        </w:rPr>
        <w:t>f</w:t>
      </w:r>
      <w:r>
        <w:t>low</w:t>
      </w:r>
      <w:r>
        <w:rPr>
          <w:spacing w:val="18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rPr>
          <w:spacing w:val="-1"/>
        </w:rPr>
        <w:t>acc</w:t>
      </w:r>
      <w:r>
        <w:t>ord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18"/>
        </w:rPr>
        <w:t xml:space="preserve"> </w:t>
      </w:r>
      <w:r>
        <w:t>with</w:t>
      </w:r>
      <w:r>
        <w:rPr>
          <w:spacing w:val="21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19"/>
        </w:rPr>
        <w:t xml:space="preserve"> </w:t>
      </w:r>
      <w:r>
        <w:t>3680:</w:t>
      </w:r>
      <w:r>
        <w:rPr>
          <w:spacing w:val="1"/>
        </w:rPr>
        <w:t>P</w:t>
      </w:r>
      <w:r>
        <w:rPr>
          <w:spacing w:val="-1"/>
        </w:rPr>
        <w:t>a</w:t>
      </w:r>
      <w:r>
        <w:t>rt</w:t>
      </w:r>
      <w:r>
        <w:rPr>
          <w:spacing w:val="18"/>
        </w:rPr>
        <w:t xml:space="preserve"> </w:t>
      </w:r>
      <w:r>
        <w:t>4,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 xml:space="preserve">s </w:t>
      </w:r>
      <w:r>
        <w:rPr>
          <w:spacing w:val="-1"/>
        </w:rPr>
        <w:t>a</w:t>
      </w:r>
      <w:r>
        <w:t>ppro</w:t>
      </w:r>
      <w:r>
        <w:rPr>
          <w:spacing w:val="-1"/>
        </w:rPr>
        <w:t>p</w:t>
      </w:r>
      <w:r>
        <w:t>ri</w:t>
      </w:r>
      <w:r>
        <w:rPr>
          <w:spacing w:val="-2"/>
        </w:rPr>
        <w:t>a</w:t>
      </w:r>
      <w:r>
        <w:t>te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p</w:t>
      </w:r>
      <w:r>
        <w:rPr>
          <w:spacing w:val="1"/>
        </w:rPr>
        <w:t>r</w:t>
      </w:r>
      <w:r>
        <w:t>ovide</w:t>
      </w:r>
      <w:r>
        <w:rPr>
          <w:spacing w:val="25"/>
        </w:rPr>
        <w:t xml:space="preserve"> </w:t>
      </w:r>
      <w:r>
        <w:t>a</w:t>
      </w:r>
      <w:r>
        <w:rPr>
          <w:spacing w:val="25"/>
        </w:rPr>
        <w:t xml:space="preserve"> </w:t>
      </w:r>
      <w:r>
        <w:rPr>
          <w:spacing w:val="2"/>
        </w:rPr>
        <w:t>4</w:t>
      </w:r>
      <w:r>
        <w:rPr>
          <w:spacing w:val="-1"/>
        </w:rPr>
        <w:t>-</w:t>
      </w:r>
      <w:r>
        <w:t>20</w:t>
      </w:r>
      <w:r>
        <w:rPr>
          <w:spacing w:val="28"/>
        </w:rPr>
        <w:t xml:space="preserve"> </w:t>
      </w:r>
      <w:r>
        <w:t>mA</w:t>
      </w:r>
      <w:r>
        <w:rPr>
          <w:spacing w:val="26"/>
        </w:rPr>
        <w:t xml:space="preserve"> </w:t>
      </w:r>
      <w:r>
        <w:t>output</w:t>
      </w:r>
      <w:r>
        <w:rPr>
          <w:spacing w:val="29"/>
        </w:rPr>
        <w:t xml:space="preserve"> </w:t>
      </w:r>
      <w:r>
        <w:t>prop</w:t>
      </w:r>
      <w:r>
        <w:rPr>
          <w:spacing w:val="-1"/>
        </w:rPr>
        <w:t>o</w:t>
      </w:r>
      <w:r>
        <w:t>rtion</w:t>
      </w:r>
      <w:r>
        <w:rPr>
          <w:spacing w:val="-1"/>
        </w:rPr>
        <w:t>a</w:t>
      </w:r>
      <w:r>
        <w:t>l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flo</w:t>
      </w:r>
      <w:r>
        <w:rPr>
          <w:spacing w:val="-1"/>
        </w:rPr>
        <w:t>w</w:t>
      </w:r>
      <w:r>
        <w:t>.</w:t>
      </w:r>
      <w:r>
        <w:rPr>
          <w:spacing w:val="28"/>
        </w:rPr>
        <w:t xml:space="preserve"> </w:t>
      </w:r>
      <w:r>
        <w:rPr>
          <w:spacing w:val="1"/>
        </w:rPr>
        <w:t>T</w:t>
      </w:r>
      <w:r>
        <w:t>he</w:t>
      </w:r>
      <w:r>
        <w:rPr>
          <w:spacing w:val="25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</w:t>
      </w:r>
      <w:r>
        <w:rPr>
          <w:spacing w:val="26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</w:t>
      </w:r>
      <w:r>
        <w:t>u</w:t>
      </w:r>
      <w:r>
        <w:rPr>
          <w:spacing w:val="1"/>
        </w:rPr>
        <w:t>r</w:t>
      </w:r>
      <w:r>
        <w:rPr>
          <w:spacing w:val="-1"/>
        </w:rPr>
        <w:t>a</w:t>
      </w:r>
      <w:r>
        <w:rPr>
          <w:spacing w:val="3"/>
        </w:rPr>
        <w:t>c</w:t>
      </w:r>
      <w:r>
        <w:t>y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within ±1.0% of</w:t>
      </w:r>
      <w:r>
        <w:rPr>
          <w:spacing w:val="-2"/>
        </w:rPr>
        <w:t xml:space="preserve"> </w:t>
      </w:r>
      <w:r>
        <w:t>the instrum</w:t>
      </w:r>
      <w:r>
        <w:rPr>
          <w:spacing w:val="-2"/>
        </w:rPr>
        <w:t>e</w:t>
      </w:r>
      <w:r>
        <w:t>nt span ov</w:t>
      </w:r>
      <w:r>
        <w:rPr>
          <w:spacing w:val="-2"/>
        </w:rPr>
        <w:t>e</w:t>
      </w:r>
      <w:r>
        <w:t>r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5</w:t>
      </w:r>
      <w:r>
        <w:t>%</w:t>
      </w:r>
      <w:r>
        <w:rPr>
          <w:spacing w:val="-1"/>
        </w:rPr>
        <w:t xml:space="preserve"> </w:t>
      </w:r>
      <w:r>
        <w:t xml:space="preserve">to100% </w:t>
      </w:r>
      <w:r>
        <w:rPr>
          <w:spacing w:val="-1"/>
        </w:rPr>
        <w:t>f</w:t>
      </w:r>
      <w:r>
        <w:t>l</w:t>
      </w:r>
      <w:r>
        <w:rPr>
          <w:spacing w:val="2"/>
        </w:rPr>
        <w:t>o</w:t>
      </w:r>
      <w:r>
        <w:t>w.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1" w:lineRule="auto"/>
        <w:ind w:right="113"/>
        <w:jc w:val="both"/>
      </w:pPr>
      <w:r>
        <w:t>E</w:t>
      </w:r>
      <w:r>
        <w:rPr>
          <w:spacing w:val="-2"/>
        </w:rPr>
        <w:t>a</w:t>
      </w:r>
      <w:r>
        <w:rPr>
          <w:spacing w:val="-1"/>
        </w:rPr>
        <w:t>c</w:t>
      </w:r>
      <w:r>
        <w:t>h</w:t>
      </w:r>
      <w:r>
        <w:rPr>
          <w:spacing w:val="9"/>
        </w:rPr>
        <w:t xml:space="preserve"> </w:t>
      </w:r>
      <w:r>
        <w:t>ul</w:t>
      </w:r>
      <w:r>
        <w:rPr>
          <w:spacing w:val="1"/>
        </w:rPr>
        <w:t>t</w:t>
      </w:r>
      <w:r>
        <w:t>r</w:t>
      </w:r>
      <w:r>
        <w:rPr>
          <w:spacing w:val="-2"/>
        </w:rPr>
        <w:t>a</w:t>
      </w:r>
      <w:r>
        <w:t>sonic</w:t>
      </w:r>
      <w:r>
        <w:rPr>
          <w:spacing w:val="8"/>
        </w:rPr>
        <w:t xml:space="preserve"> </w:t>
      </w:r>
      <w:r>
        <w:t>le</w:t>
      </w:r>
      <w:r>
        <w:rPr>
          <w:spacing w:val="1"/>
        </w:rPr>
        <w:t>v</w:t>
      </w:r>
      <w:r>
        <w:rPr>
          <w:spacing w:val="-1"/>
        </w:rPr>
        <w:t>e</w:t>
      </w:r>
      <w:r>
        <w:t>l</w:t>
      </w:r>
      <w:r>
        <w:rPr>
          <w:spacing w:val="9"/>
        </w:rPr>
        <w:t xml:space="preserve"> </w:t>
      </w:r>
      <w:r>
        <w:t>s</w:t>
      </w:r>
      <w:r>
        <w:rPr>
          <w:spacing w:val="-1"/>
        </w:rPr>
        <w:t>e</w:t>
      </w:r>
      <w:r>
        <w:rPr>
          <w:spacing w:val="2"/>
        </w:rPr>
        <w:t>n</w:t>
      </w:r>
      <w:r>
        <w:t>sor</w:t>
      </w:r>
      <w:r>
        <w:rPr>
          <w:spacing w:val="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on</w:t>
      </w:r>
      <w:r>
        <w:rPr>
          <w:spacing w:val="9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robust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r</w:t>
      </w:r>
      <w:r>
        <w:rPr>
          <w:spacing w:val="1"/>
        </w:rPr>
        <w:t>i</w:t>
      </w:r>
      <w:r>
        <w:rPr>
          <w:spacing w:val="-3"/>
        </w:rPr>
        <w:t>g</w:t>
      </w:r>
      <w:r>
        <w:t>id</w:t>
      </w:r>
      <w:r>
        <w:rPr>
          <w:spacing w:val="9"/>
        </w:rPr>
        <w:t xml:space="preserve"> </w:t>
      </w:r>
      <w:r>
        <w:t>stru</w:t>
      </w:r>
      <w:r>
        <w:rPr>
          <w:spacing w:val="-1"/>
        </w:rPr>
        <w:t>c</w:t>
      </w:r>
      <w:r>
        <w:t>t</w:t>
      </w:r>
      <w:r>
        <w:rPr>
          <w:spacing w:val="2"/>
        </w:rPr>
        <w:t>u</w:t>
      </w:r>
      <w:r>
        <w:t>re</w:t>
      </w:r>
      <w:r>
        <w:rPr>
          <w:spacing w:val="7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8"/>
        </w:rPr>
        <w:t xml:space="preserve"> </w:t>
      </w:r>
      <w:r>
        <w:t>the purp</w:t>
      </w:r>
      <w:r>
        <w:rPr>
          <w:spacing w:val="-1"/>
        </w:rPr>
        <w:t>o</w:t>
      </w:r>
      <w:r>
        <w:t>se</w:t>
      </w:r>
      <w:r>
        <w:rPr>
          <w:spacing w:val="3"/>
        </w:rPr>
        <w:t xml:space="preserve"> </w:t>
      </w:r>
      <w:r>
        <w:t>und</w:t>
      </w:r>
      <w:r>
        <w:rPr>
          <w:spacing w:val="-1"/>
        </w:rPr>
        <w:t>e</w:t>
      </w:r>
      <w:r>
        <w:t>r</w:t>
      </w:r>
      <w:r>
        <w:rPr>
          <w:spacing w:val="3"/>
        </w:rPr>
        <w:t xml:space="preserve"> </w:t>
      </w:r>
      <w:r>
        <w:t>this</w:t>
      </w:r>
      <w:r>
        <w:rPr>
          <w:spacing w:val="4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t.</w:t>
      </w:r>
      <w:r>
        <w:rPr>
          <w:spacing w:val="5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stru</w:t>
      </w:r>
      <w:r>
        <w:rPr>
          <w:spacing w:val="-1"/>
        </w:rPr>
        <w:t>c</w:t>
      </w:r>
      <w:r>
        <w:t>ture</w:t>
      </w:r>
      <w:r>
        <w:rPr>
          <w:spacing w:val="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include</w:t>
      </w:r>
      <w:r>
        <w:rPr>
          <w:spacing w:val="3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me</w:t>
      </w:r>
      <w:r>
        <w:rPr>
          <w:spacing w:val="-2"/>
        </w:rPr>
        <w:t>a</w:t>
      </w:r>
      <w:r>
        <w:t>ns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lev</w:t>
      </w:r>
      <w:r>
        <w:rPr>
          <w:spacing w:val="-2"/>
        </w:rPr>
        <w:t>e</w:t>
      </w:r>
      <w:r>
        <w:t>ling</w:t>
      </w:r>
      <w:r>
        <w:rPr>
          <w:spacing w:val="2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s</w:t>
      </w:r>
      <w:r>
        <w:rPr>
          <w:spacing w:val="-1"/>
        </w:rPr>
        <w:t>e</w:t>
      </w:r>
      <w:r>
        <w:t>nsor</w:t>
      </w:r>
      <w:r>
        <w:rPr>
          <w:spacing w:val="4"/>
        </w:rPr>
        <w:t xml:space="preserve"> </w:t>
      </w:r>
      <w:r>
        <w:t>so</w:t>
      </w:r>
      <w:r>
        <w:rPr>
          <w:spacing w:val="4"/>
        </w:rPr>
        <w:t xml:space="preserve"> </w:t>
      </w:r>
      <w:r>
        <w:t>that</w:t>
      </w:r>
    </w:p>
    <w:p w:rsidR="001527E3" w:rsidRDefault="001527E3">
      <w:pPr>
        <w:pStyle w:val="BodyText"/>
        <w:kinsoku w:val="0"/>
        <w:overflowPunct w:val="0"/>
        <w:spacing w:line="361" w:lineRule="auto"/>
        <w:ind w:right="113"/>
        <w:jc w:val="both"/>
      </w:pPr>
    </w:p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/>
    <w:p w:rsidR="001527E3" w:rsidRPr="001527E3" w:rsidRDefault="001527E3" w:rsidP="001527E3">
      <w:pPr>
        <w:tabs>
          <w:tab w:val="center" w:pos="4640"/>
        </w:tabs>
        <w:sectPr w:rsidR="001527E3" w:rsidRPr="001527E3">
          <w:pgSz w:w="11900" w:h="16860"/>
          <w:pgMar w:top="940" w:right="980" w:bottom="1160" w:left="1640" w:header="759" w:footer="977" w:gutter="0"/>
          <w:cols w:space="720"/>
          <w:noEndnote/>
        </w:sectPr>
      </w:pPr>
      <w:r>
        <w:tab/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firstLine="0"/>
      </w:pPr>
      <w:r>
        <w:t>the</w:t>
      </w:r>
      <w:r>
        <w:rPr>
          <w:spacing w:val="16"/>
        </w:rPr>
        <w:t xml:space="preserve"> </w:t>
      </w:r>
      <w:r>
        <w:t>tr</w:t>
      </w:r>
      <w:r>
        <w:rPr>
          <w:spacing w:val="-2"/>
        </w:rPr>
        <w:t>a</w:t>
      </w:r>
      <w:r>
        <w:t>nsmitt</w:t>
      </w:r>
      <w:r>
        <w:rPr>
          <w:spacing w:val="-1"/>
        </w:rPr>
        <w:t>e</w:t>
      </w:r>
      <w:r>
        <w:t>d</w:t>
      </w:r>
      <w:r>
        <w:rPr>
          <w:spacing w:val="16"/>
        </w:rPr>
        <w:t xml:space="preserve"> </w:t>
      </w:r>
      <w:r>
        <w:t>b</w:t>
      </w:r>
      <w:r>
        <w:rPr>
          <w:spacing w:val="-1"/>
        </w:rPr>
        <w:t>ea</w:t>
      </w:r>
      <w:r>
        <w:t>m</w:t>
      </w:r>
      <w:r>
        <w:rPr>
          <w:spacing w:val="17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p</w:t>
      </w:r>
      <w:r>
        <w:rPr>
          <w:spacing w:val="-1"/>
        </w:rPr>
        <w:t>e</w:t>
      </w:r>
      <w:r>
        <w:t>rp</w:t>
      </w:r>
      <w:r>
        <w:rPr>
          <w:spacing w:val="-2"/>
        </w:rPr>
        <w:t>e</w:t>
      </w:r>
      <w:r>
        <w:t>ndicul</w:t>
      </w:r>
      <w:r>
        <w:rPr>
          <w:spacing w:val="1"/>
        </w:rPr>
        <w:t>a</w:t>
      </w:r>
      <w:r>
        <w:t>r</w:t>
      </w:r>
      <w:r>
        <w:rPr>
          <w:spacing w:val="15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liq</w:t>
      </w:r>
      <w:r>
        <w:rPr>
          <w:spacing w:val="-3"/>
        </w:rPr>
        <w:t>u</w:t>
      </w:r>
      <w:r>
        <w:t>id</w:t>
      </w:r>
      <w:r>
        <w:rPr>
          <w:spacing w:val="17"/>
        </w:rPr>
        <w:t xml:space="preserve"> </w:t>
      </w:r>
      <w:r>
        <w:t>sur</w:t>
      </w:r>
      <w:r>
        <w:rPr>
          <w:spacing w:val="-2"/>
        </w:rPr>
        <w:t>f</w:t>
      </w:r>
      <w:r>
        <w:rPr>
          <w:spacing w:val="-1"/>
        </w:rPr>
        <w:t>ac</w:t>
      </w:r>
      <w:r>
        <w:t>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rPr>
          <w:spacing w:val="5"/>
        </w:rPr>
        <w:t>p</w:t>
      </w:r>
      <w:r>
        <w:t>ro</w:t>
      </w:r>
      <w:r>
        <w:rPr>
          <w:spacing w:val="1"/>
        </w:rPr>
        <w:t>v</w:t>
      </w:r>
      <w:r>
        <w:t>ide</w:t>
      </w:r>
      <w:r>
        <w:rPr>
          <w:spacing w:val="16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s</w:t>
      </w:r>
      <w:r>
        <w:rPr>
          <w:spacing w:val="-1"/>
        </w:rPr>
        <w:t>a</w:t>
      </w:r>
      <w:r>
        <w:t>fe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rPr>
          <w:spacing w:val="-1"/>
        </w:rPr>
        <w:t>ea</w:t>
      </w:r>
      <w:r>
        <w:rPr>
          <w:spacing w:val="4"/>
        </w:rPr>
        <w:t>s</w:t>
      </w:r>
      <w:r>
        <w:t xml:space="preserve">y </w:t>
      </w:r>
      <w:r>
        <w:rPr>
          <w:spacing w:val="-1"/>
        </w:rPr>
        <w:t>ac</w:t>
      </w:r>
      <w:r>
        <w:rPr>
          <w:spacing w:val="1"/>
        </w:rPr>
        <w:t>c</w:t>
      </w:r>
      <w:r>
        <w:rPr>
          <w:spacing w:val="-1"/>
        </w:rPr>
        <w:t>e</w:t>
      </w:r>
      <w:r>
        <w:t>ss to the s</w:t>
      </w:r>
      <w:r>
        <w:rPr>
          <w:spacing w:val="-2"/>
        </w:rPr>
        <w:t>e</w:t>
      </w:r>
      <w:r>
        <w:t xml:space="preserve">nsor </w:t>
      </w:r>
      <w:r>
        <w:rPr>
          <w:spacing w:val="-2"/>
        </w:rPr>
        <w:t>f</w:t>
      </w:r>
      <w:r>
        <w:rPr>
          <w:spacing w:val="2"/>
        </w:rPr>
        <w:t>o</w:t>
      </w:r>
      <w:r>
        <w:t>r s</w:t>
      </w:r>
      <w:r>
        <w:rPr>
          <w:spacing w:val="-2"/>
        </w:rPr>
        <w:t>e</w:t>
      </w:r>
      <w:r>
        <w:t>rvi</w:t>
      </w:r>
      <w:r>
        <w:rPr>
          <w:spacing w:val="-2"/>
        </w:rPr>
        <w:t>c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nd mainte</w:t>
      </w:r>
      <w:r>
        <w:rPr>
          <w:spacing w:val="1"/>
        </w:rPr>
        <w:t>n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</w:pPr>
      <w:r>
        <w:t>The</w:t>
      </w:r>
      <w:r>
        <w:rPr>
          <w:spacing w:val="39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ll,</w:t>
      </w:r>
      <w:r>
        <w:rPr>
          <w:spacing w:val="40"/>
        </w:rPr>
        <w:t xml:space="preserve"> 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41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ca</w:t>
      </w:r>
      <w:r>
        <w:t>ble,</w:t>
      </w:r>
      <w:r>
        <w:rPr>
          <w:spacing w:val="42"/>
        </w:rPr>
        <w:t xml:space="preserve"> </w:t>
      </w:r>
      <w:r>
        <w:t>provide</w:t>
      </w:r>
      <w:r>
        <w:rPr>
          <w:spacing w:val="41"/>
        </w:rPr>
        <w:t xml:space="preserve"> </w:t>
      </w:r>
      <w:r>
        <w:t>a</w:t>
      </w:r>
      <w:r>
        <w:rPr>
          <w:spacing w:val="39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no</w:t>
      </w:r>
      <w:r>
        <w:rPr>
          <w:spacing w:val="4"/>
        </w:rPr>
        <w:t>p</w:t>
      </w:r>
      <w:r>
        <w:t>y</w:t>
      </w:r>
      <w:r>
        <w:rPr>
          <w:spacing w:val="35"/>
        </w:rPr>
        <w:t xml:space="preserve"> </w:t>
      </w:r>
      <w:r>
        <w:rPr>
          <w:spacing w:val="1"/>
        </w:rPr>
        <w:t>a</w:t>
      </w:r>
      <w:r>
        <w:t>round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t>nd/</w:t>
      </w:r>
      <w:r>
        <w:rPr>
          <w:spacing w:val="2"/>
        </w:rPr>
        <w:t>o</w:t>
      </w:r>
      <w:r>
        <w:t>r</w:t>
      </w:r>
      <w:r>
        <w:rPr>
          <w:spacing w:val="39"/>
        </w:rPr>
        <w:t xml:space="preserve"> </w:t>
      </w:r>
      <w:r>
        <w:rPr>
          <w:spacing w:val="-1"/>
        </w:rPr>
        <w:t>a</w:t>
      </w:r>
      <w:r>
        <w:t>bove</w:t>
      </w:r>
      <w:r>
        <w:rPr>
          <w:spacing w:val="41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s</w:t>
      </w:r>
      <w:r>
        <w:rPr>
          <w:spacing w:val="-1"/>
        </w:rPr>
        <w:t>e</w:t>
      </w:r>
      <w:r>
        <w:t>ns</w:t>
      </w:r>
      <w:r>
        <w:rPr>
          <w:spacing w:val="2"/>
        </w:rPr>
        <w:t>o</w:t>
      </w:r>
      <w:r>
        <w:t xml:space="preserve">r </w:t>
      </w:r>
      <w:r>
        <w:rPr>
          <w:spacing w:val="-1"/>
        </w:rPr>
        <w:t>a</w:t>
      </w:r>
      <w:r>
        <w:t>nd/or the</w:t>
      </w:r>
      <w:r>
        <w:rPr>
          <w:spacing w:val="-1"/>
        </w:rPr>
        <w:t xml:space="preserve"> c</w:t>
      </w:r>
      <w:r>
        <w:t>ontrol unit to pr</w:t>
      </w:r>
      <w:r>
        <w:rPr>
          <w:spacing w:val="-1"/>
        </w:rPr>
        <w:t>o</w:t>
      </w:r>
      <w:r>
        <w:t>vide a</w:t>
      </w:r>
      <w:r>
        <w:rPr>
          <w:spacing w:val="-2"/>
        </w:rPr>
        <w:t xml:space="preserve"> </w:t>
      </w:r>
      <w:r>
        <w:t>prote</w:t>
      </w:r>
      <w:r>
        <w:rPr>
          <w:spacing w:val="-1"/>
        </w:rPr>
        <w:t>c</w:t>
      </w:r>
      <w:r>
        <w:t>tion f</w:t>
      </w:r>
      <w:r>
        <w:rPr>
          <w:spacing w:val="-2"/>
        </w:rPr>
        <w:t>r</w:t>
      </w:r>
      <w:r>
        <w:rPr>
          <w:spacing w:val="2"/>
        </w:rPr>
        <w:t>o</w:t>
      </w:r>
      <w:r>
        <w:t>m dir</w:t>
      </w:r>
      <w:r>
        <w:rPr>
          <w:spacing w:val="-2"/>
        </w:rPr>
        <w:t>e</w:t>
      </w:r>
      <w:r>
        <w:rPr>
          <w:spacing w:val="-1"/>
        </w:rPr>
        <w:t>c</w:t>
      </w:r>
      <w:r>
        <w:t>t sunli</w:t>
      </w:r>
      <w:r>
        <w:rPr>
          <w:spacing w:val="-2"/>
        </w:rPr>
        <w:t>g</w:t>
      </w:r>
      <w:r>
        <w:t>ht.</w:t>
      </w: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5"/>
        <w:ind w:left="119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32740" cy="118745"/>
            <wp:effectExtent l="0" t="0" r="0" b="0"/>
            <wp:docPr id="213" name="Picture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/>
                    <pic:cNvPicPr>
                      <a:picLocks noChangeAspect="1" noChangeArrowheads="1"/>
                    </pic:cNvPicPr>
                  </pic:nvPicPr>
                  <pic:blipFill>
                    <a:blip r:embed="rId2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10" w:name="bookmark209"/>
      <w:bookmarkEnd w:id="210"/>
      <w:r w:rsidR="001527E3">
        <w:rPr>
          <w:b/>
          <w:bCs/>
          <w:position w:val="1"/>
          <w:sz w:val="26"/>
          <w:szCs w:val="26"/>
        </w:rPr>
        <w:t>Pressure</w:t>
      </w:r>
      <w:r w:rsidR="001527E3">
        <w:rPr>
          <w:b/>
          <w:bCs/>
          <w:spacing w:val="-12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2"/>
          <w:position w:val="1"/>
          <w:sz w:val="26"/>
          <w:szCs w:val="26"/>
        </w:rPr>
        <w:t>S</w:t>
      </w:r>
      <w:r w:rsidR="001527E3">
        <w:rPr>
          <w:b/>
          <w:bCs/>
          <w:position w:val="1"/>
          <w:sz w:val="26"/>
          <w:szCs w:val="26"/>
        </w:rPr>
        <w:t>ensors</w:t>
      </w:r>
      <w:r w:rsidR="001527E3">
        <w:rPr>
          <w:b/>
          <w:bCs/>
          <w:spacing w:val="-10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for</w:t>
      </w:r>
      <w:r w:rsidR="001527E3">
        <w:rPr>
          <w:b/>
          <w:bCs/>
          <w:spacing w:val="-8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Level</w:t>
      </w:r>
      <w:r w:rsidR="001527E3">
        <w:rPr>
          <w:b/>
          <w:bCs/>
          <w:spacing w:val="-11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Mea</w:t>
      </w:r>
      <w:r w:rsidR="001527E3">
        <w:rPr>
          <w:b/>
          <w:bCs/>
          <w:spacing w:val="2"/>
          <w:position w:val="1"/>
          <w:sz w:val="26"/>
          <w:szCs w:val="26"/>
        </w:rPr>
        <w:t>s</w:t>
      </w:r>
      <w:r w:rsidR="001527E3">
        <w:rPr>
          <w:b/>
          <w:bCs/>
          <w:position w:val="1"/>
          <w:sz w:val="26"/>
          <w:szCs w:val="26"/>
        </w:rPr>
        <w:t>ur</w:t>
      </w:r>
      <w:r w:rsidR="001527E3">
        <w:rPr>
          <w:b/>
          <w:bCs/>
          <w:spacing w:val="2"/>
          <w:position w:val="1"/>
          <w:sz w:val="26"/>
          <w:szCs w:val="26"/>
        </w:rPr>
        <w:t>e</w:t>
      </w:r>
      <w:r w:rsidR="001527E3">
        <w:rPr>
          <w:b/>
          <w:bCs/>
          <w:spacing w:val="-3"/>
          <w:position w:val="1"/>
          <w:sz w:val="26"/>
          <w:szCs w:val="26"/>
        </w:rPr>
        <w:t>m</w:t>
      </w:r>
      <w:r w:rsidR="001527E3">
        <w:rPr>
          <w:b/>
          <w:bCs/>
          <w:position w:val="1"/>
          <w:sz w:val="26"/>
          <w:szCs w:val="26"/>
        </w:rPr>
        <w:t>e</w:t>
      </w:r>
      <w:r w:rsidR="001527E3">
        <w:rPr>
          <w:b/>
          <w:bCs/>
          <w:spacing w:val="2"/>
          <w:position w:val="1"/>
          <w:sz w:val="26"/>
          <w:szCs w:val="26"/>
        </w:rPr>
        <w:t>n</w:t>
      </w:r>
      <w:r w:rsidR="001527E3">
        <w:rPr>
          <w:b/>
          <w:bCs/>
          <w:position w:val="1"/>
          <w:sz w:val="26"/>
          <w:szCs w:val="26"/>
        </w:rPr>
        <w:t>t</w:t>
      </w:r>
    </w:p>
    <w:p w:rsidR="001527E3" w:rsidRDefault="001527E3">
      <w:pPr>
        <w:kinsoku w:val="0"/>
        <w:overflowPunct w:val="0"/>
        <w:spacing w:before="10" w:line="160" w:lineRule="exact"/>
        <w:rPr>
          <w:sz w:val="16"/>
          <w:szCs w:val="16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1"/>
        <w:jc w:val="both"/>
      </w:pPr>
      <w:r>
        <w:rPr>
          <w:spacing w:val="-3"/>
        </w:rPr>
        <w:t>L</w:t>
      </w:r>
      <w:r>
        <w:rPr>
          <w:spacing w:val="-1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>l</w:t>
      </w:r>
      <w:r>
        <w:rPr>
          <w:spacing w:val="45"/>
        </w:rPr>
        <w:t xml:space="preserve"> </w:t>
      </w:r>
      <w:r>
        <w:t>me</w:t>
      </w:r>
      <w:r>
        <w:rPr>
          <w:spacing w:val="-2"/>
        </w:rPr>
        <w:t>a</w:t>
      </w:r>
      <w:r>
        <w:t>sur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</w:t>
      </w:r>
      <w:r>
        <w:rPr>
          <w:spacing w:val="4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rPr>
          <w:spacing w:val="-1"/>
        </w:rPr>
        <w:t>acc</w:t>
      </w:r>
      <w:r>
        <w:t>omplished</w:t>
      </w:r>
      <w:r>
        <w:rPr>
          <w:spacing w:val="45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40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use</w:t>
      </w:r>
      <w:r>
        <w:rPr>
          <w:spacing w:val="44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t>a</w:t>
      </w:r>
      <w:r>
        <w:rPr>
          <w:spacing w:val="44"/>
        </w:rPr>
        <w:t xml:space="preserve"> </w:t>
      </w:r>
      <w:r>
        <w:rPr>
          <w:spacing w:val="2"/>
        </w:rPr>
        <w:t>h</w:t>
      </w:r>
      <w:r>
        <w:rPr>
          <w:spacing w:val="-5"/>
        </w:rPr>
        <w:t>y</w:t>
      </w:r>
      <w:r>
        <w:t>drost</w:t>
      </w:r>
      <w:r>
        <w:rPr>
          <w:spacing w:val="-1"/>
        </w:rPr>
        <w:t>a</w:t>
      </w:r>
      <w:r>
        <w:t>tic</w:t>
      </w:r>
      <w:r>
        <w:rPr>
          <w:spacing w:val="46"/>
        </w:rPr>
        <w:t xml:space="preserve"> </w:t>
      </w:r>
      <w:r>
        <w:t>lev</w:t>
      </w:r>
      <w:r>
        <w:rPr>
          <w:spacing w:val="-2"/>
        </w:rPr>
        <w:t>e</w:t>
      </w:r>
      <w:r>
        <w:t>l</w:t>
      </w:r>
      <w:r>
        <w:rPr>
          <w:spacing w:val="45"/>
        </w:rPr>
        <w:t xml:space="preserve"> </w:t>
      </w:r>
      <w:r>
        <w:t>me</w:t>
      </w:r>
      <w:r>
        <w:rPr>
          <w:spacing w:val="-2"/>
        </w:rPr>
        <w:t>a</w:t>
      </w:r>
      <w:r>
        <w:t>sur</w:t>
      </w:r>
      <w:r>
        <w:rPr>
          <w:spacing w:val="-2"/>
        </w:rPr>
        <w:t>e</w:t>
      </w:r>
      <w:r>
        <w:t>ment tr</w:t>
      </w:r>
      <w:r>
        <w:rPr>
          <w:spacing w:val="-2"/>
        </w:rPr>
        <w:t>a</w:t>
      </w:r>
      <w:r>
        <w:t>nsdu</w:t>
      </w:r>
      <w:r>
        <w:rPr>
          <w:spacing w:val="-1"/>
        </w:rPr>
        <w:t>ce</w:t>
      </w:r>
      <w:r>
        <w:t>r.</w:t>
      </w:r>
      <w:r>
        <w:rPr>
          <w:spacing w:val="35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34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1"/>
        </w:rPr>
        <w:t>e</w:t>
      </w:r>
      <w:r>
        <w:t>nt</w:t>
      </w:r>
      <w:r>
        <w:rPr>
          <w:spacing w:val="3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t>onsist</w:t>
      </w:r>
      <w:r>
        <w:rPr>
          <w:spacing w:val="36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t>a</w:t>
      </w:r>
      <w:r>
        <w:rPr>
          <w:spacing w:val="34"/>
        </w:rPr>
        <w:t xml:space="preserve"> </w:t>
      </w:r>
      <w:r>
        <w:rPr>
          <w:spacing w:val="-1"/>
        </w:rPr>
        <w:t>c</w:t>
      </w:r>
      <w:r>
        <w:t>hrom</w:t>
      </w:r>
      <w:r>
        <w:rPr>
          <w:spacing w:val="-2"/>
        </w:rPr>
        <w:t>e</w:t>
      </w:r>
      <w:r>
        <w:t>/ni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rPr>
          <w:spacing w:val="4"/>
        </w:rPr>
        <w:t>l</w:t>
      </w:r>
      <w:r>
        <w:rPr>
          <w:spacing w:val="-1"/>
        </w:rPr>
        <w:t>-</w:t>
      </w:r>
      <w:r>
        <w:t>me</w:t>
      </w:r>
      <w:r>
        <w:rPr>
          <w:spacing w:val="-2"/>
        </w:rPr>
        <w:t>a</w:t>
      </w:r>
      <w:r>
        <w:t>suri</w:t>
      </w:r>
      <w:r>
        <w:rPr>
          <w:spacing w:val="2"/>
        </w:rPr>
        <w:t>n</w:t>
      </w:r>
      <w:r>
        <w:t>g</w:t>
      </w:r>
      <w:r>
        <w:rPr>
          <w:spacing w:val="33"/>
        </w:rPr>
        <w:t xml:space="preserve"> </w:t>
      </w:r>
      <w:r>
        <w:rPr>
          <w:spacing w:val="1"/>
        </w:rPr>
        <w:t>ce</w:t>
      </w:r>
      <w:r>
        <w:t>ll</w:t>
      </w:r>
      <w:r>
        <w:rPr>
          <w:spacing w:val="36"/>
        </w:rPr>
        <w:t xml:space="preserve"> </w:t>
      </w:r>
      <w:r>
        <w:t>to</w:t>
      </w:r>
      <w:r>
        <w:rPr>
          <w:spacing w:val="-2"/>
        </w:rPr>
        <w:t>g</w:t>
      </w:r>
      <w:r>
        <w:rPr>
          <w:spacing w:val="-1"/>
        </w:rPr>
        <w:t>e</w:t>
      </w:r>
      <w:r>
        <w:t>ther</w:t>
      </w:r>
      <w:r>
        <w:rPr>
          <w:spacing w:val="34"/>
        </w:rPr>
        <w:t xml:space="preserve"> </w:t>
      </w:r>
      <w:r>
        <w:t>with</w:t>
      </w:r>
      <w:r>
        <w:rPr>
          <w:spacing w:val="36"/>
        </w:rPr>
        <w:t xml:space="preserve"> </w:t>
      </w:r>
      <w:r>
        <w:t>a s</w:t>
      </w:r>
      <w:r>
        <w:rPr>
          <w:spacing w:val="-1"/>
        </w:rPr>
        <w:t>e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rPr>
          <w:spacing w:val="2"/>
        </w:rPr>
        <w:t>t</w:t>
      </w:r>
      <w:r>
        <w:t>e</w:t>
      </w:r>
      <w:r>
        <w:rPr>
          <w:spacing w:val="-1"/>
        </w:rPr>
        <w:t xml:space="preserve"> c</w:t>
      </w:r>
      <w:r>
        <w:t>ontrol unit.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07"/>
        <w:jc w:val="both"/>
      </w:pPr>
      <w:r>
        <w:t>The</w:t>
      </w:r>
      <w:r>
        <w:rPr>
          <w:spacing w:val="53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5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5"/>
        </w:rPr>
        <w:t xml:space="preserve"> </w:t>
      </w:r>
      <w:r>
        <w:t>be</w:t>
      </w:r>
      <w:r>
        <w:rPr>
          <w:spacing w:val="54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54"/>
        </w:rPr>
        <w:t xml:space="preserve"> </w:t>
      </w:r>
      <w:r>
        <w:t>with</w:t>
      </w:r>
      <w:r>
        <w:rPr>
          <w:spacing w:val="55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u</w:t>
      </w:r>
      <w:r>
        <w:t>tom</w:t>
      </w:r>
      <w:r>
        <w:rPr>
          <w:spacing w:val="-1"/>
        </w:rPr>
        <w:t>a</w:t>
      </w:r>
      <w:r>
        <w:rPr>
          <w:spacing w:val="-2"/>
        </w:rPr>
        <w:t>t</w:t>
      </w:r>
      <w:r>
        <w:t>ic</w:t>
      </w:r>
      <w:r>
        <w:rPr>
          <w:spacing w:val="54"/>
        </w:rPr>
        <w:t xml:space="preserve"> </w:t>
      </w:r>
      <w:r>
        <w:t>temp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ture</w:t>
      </w:r>
      <w:r>
        <w:rPr>
          <w:spacing w:val="53"/>
        </w:rPr>
        <w:t xml:space="preserve"> </w:t>
      </w:r>
      <w:r>
        <w:rPr>
          <w:spacing w:val="-1"/>
        </w:rPr>
        <w:t>c</w:t>
      </w:r>
      <w:r>
        <w:t>ompen</w:t>
      </w:r>
      <w:r>
        <w:rPr>
          <w:spacing w:val="1"/>
        </w:rPr>
        <w:t>s</w:t>
      </w:r>
      <w:r>
        <w:rPr>
          <w:spacing w:val="-1"/>
        </w:rPr>
        <w:t>a</w:t>
      </w:r>
      <w:r>
        <w:t>tion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5"/>
        </w:rPr>
        <w:t xml:space="preserve"> </w:t>
      </w:r>
      <w:r>
        <w:t>be suit</w:t>
      </w:r>
      <w:r>
        <w:rPr>
          <w:spacing w:val="-1"/>
        </w:rPr>
        <w:t>a</w:t>
      </w:r>
      <w:r>
        <w:t xml:space="preserve">ble </w:t>
      </w:r>
      <w:r>
        <w:rPr>
          <w:spacing w:val="-2"/>
        </w:rPr>
        <w:t>f</w:t>
      </w:r>
      <w:r>
        <w:t>or o</w:t>
      </w:r>
      <w:r>
        <w:rPr>
          <w:spacing w:val="-1"/>
        </w:rPr>
        <w:t>pe</w:t>
      </w:r>
      <w:r>
        <w:rPr>
          <w:spacing w:val="1"/>
        </w:rPr>
        <w:t>r</w:t>
      </w:r>
      <w:r>
        <w:rPr>
          <w:spacing w:val="-1"/>
        </w:rPr>
        <w:t>a</w:t>
      </w:r>
      <w:r>
        <w:t>tion in the</w:t>
      </w:r>
      <w:r>
        <w:rPr>
          <w:spacing w:val="-1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rPr>
          <w:spacing w:val="2"/>
        </w:rPr>
        <w:t>n</w:t>
      </w:r>
      <w:r>
        <w:rPr>
          <w:spacing w:val="-1"/>
        </w:rPr>
        <w:t>a</w:t>
      </w:r>
      <w:r>
        <w:t xml:space="preserve">ted </w:t>
      </w:r>
      <w:r>
        <w:rPr>
          <w:spacing w:val="-2"/>
        </w:rPr>
        <w:t>a</w:t>
      </w:r>
      <w:r>
        <w:t>ppli</w:t>
      </w:r>
      <w:r>
        <w:rPr>
          <w:spacing w:val="1"/>
        </w:rPr>
        <w:t>c</w:t>
      </w:r>
      <w:r>
        <w:rPr>
          <w:spacing w:val="-1"/>
        </w:rPr>
        <w:t>a</w:t>
      </w:r>
      <w:r>
        <w:t>tion und</w:t>
      </w:r>
      <w:r>
        <w:rPr>
          <w:spacing w:val="-1"/>
        </w:rPr>
        <w:t>e</w:t>
      </w:r>
      <w:r>
        <w:t>r the</w:t>
      </w:r>
      <w:r>
        <w:rPr>
          <w:spacing w:val="-2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c</w:t>
      </w:r>
      <w:r>
        <w:t>li</w:t>
      </w:r>
      <w:r>
        <w:rPr>
          <w:spacing w:val="2"/>
        </w:rPr>
        <w:t>m</w:t>
      </w:r>
      <w:r>
        <w:rPr>
          <w:spacing w:val="-1"/>
        </w:rPr>
        <w:t>a</w:t>
      </w:r>
      <w:r>
        <w:t>tic</w:t>
      </w:r>
      <w:r>
        <w:rPr>
          <w:spacing w:val="-1"/>
        </w:rPr>
        <w:t xml:space="preserve"> c</w:t>
      </w:r>
      <w:r>
        <w:t>onditions.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rPr>
          <w:spacing w:val="-4"/>
        </w:rPr>
        <w:t>I</w:t>
      </w:r>
      <w:r>
        <w:t>f</w:t>
      </w:r>
      <w:r>
        <w:rPr>
          <w:spacing w:val="51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s</w:t>
      </w:r>
      <w:r>
        <w:rPr>
          <w:spacing w:val="-1"/>
        </w:rPr>
        <w:t>e</w:t>
      </w:r>
      <w:r>
        <w:t>ns</w:t>
      </w:r>
      <w:r>
        <w:rPr>
          <w:spacing w:val="2"/>
        </w:rPr>
        <w:t>o</w:t>
      </w:r>
      <w:r>
        <w:t>r</w:t>
      </w:r>
      <w:r>
        <w:rPr>
          <w:spacing w:val="49"/>
        </w:rPr>
        <w:t xml:space="preserve"> </w:t>
      </w:r>
      <w:r>
        <w:t>is</w:t>
      </w:r>
      <w:r>
        <w:rPr>
          <w:spacing w:val="50"/>
        </w:rPr>
        <w:t xml:space="preserve"> </w:t>
      </w:r>
      <w:r>
        <w:t>mount</w:t>
      </w:r>
      <w:r>
        <w:rPr>
          <w:spacing w:val="1"/>
        </w:rPr>
        <w:t>e</w:t>
      </w:r>
      <w:r>
        <w:t>d</w:t>
      </w:r>
      <w:r>
        <w:rPr>
          <w:spacing w:val="50"/>
        </w:rPr>
        <w:t xml:space="preserve"> </w:t>
      </w:r>
      <w:r>
        <w:t>in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50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c</w:t>
      </w:r>
      <w:r>
        <w:t>lo</w:t>
      </w:r>
      <w:r>
        <w:rPr>
          <w:spacing w:val="2"/>
        </w:rPr>
        <w:t>s</w:t>
      </w:r>
      <w:r>
        <w:rPr>
          <w:spacing w:val="-1"/>
        </w:rPr>
        <w:t>e</w:t>
      </w:r>
      <w:r>
        <w:t>d</w:t>
      </w:r>
      <w:r>
        <w:rPr>
          <w:spacing w:val="50"/>
        </w:rPr>
        <w:t xml:space="preserve"> </w:t>
      </w:r>
      <w:r>
        <w:t>s</w:t>
      </w:r>
      <w:r>
        <w:rPr>
          <w:spacing w:val="-1"/>
        </w:rPr>
        <w:t>e</w:t>
      </w:r>
      <w:r>
        <w:rPr>
          <w:spacing w:val="1"/>
        </w:rPr>
        <w:t>wa</w:t>
      </w:r>
      <w:r>
        <w:t>ge</w:t>
      </w:r>
      <w:r>
        <w:rPr>
          <w:spacing w:val="49"/>
        </w:rPr>
        <w:t xml:space="preserve"> </w:t>
      </w:r>
      <w:r>
        <w:t>w</w:t>
      </w:r>
      <w:r>
        <w:rPr>
          <w:spacing w:val="-2"/>
        </w:rPr>
        <w:t>e</w:t>
      </w:r>
      <w:r>
        <w:t>t</w:t>
      </w:r>
      <w:r>
        <w:rPr>
          <w:spacing w:val="50"/>
        </w:rPr>
        <w:t xml:space="preserve"> </w:t>
      </w:r>
      <w:r>
        <w:rPr>
          <w:spacing w:val="1"/>
        </w:rPr>
        <w:t>w</w:t>
      </w:r>
      <w:r>
        <w:rPr>
          <w:spacing w:val="-1"/>
        </w:rPr>
        <w:t>e</w:t>
      </w:r>
      <w:r>
        <w:t>ll</w:t>
      </w:r>
      <w:r>
        <w:rPr>
          <w:spacing w:val="50"/>
        </w:rPr>
        <w:t xml:space="preserve"> </w:t>
      </w:r>
      <w:r>
        <w:t>it</w:t>
      </w:r>
      <w:r>
        <w:rPr>
          <w:spacing w:val="5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1"/>
        </w:rPr>
        <w:t>f</w:t>
      </w:r>
      <w:r>
        <w:t>irm</w:t>
      </w:r>
      <w:r>
        <w:rPr>
          <w:spacing w:val="50"/>
        </w:rPr>
        <w:t xml:space="preserve"> </w:t>
      </w:r>
      <w:r>
        <w:t>to</w:t>
      </w:r>
      <w:r>
        <w:rPr>
          <w:spacing w:val="50"/>
        </w:rPr>
        <w:t xml:space="preserve"> </w:t>
      </w:r>
      <w:r>
        <w:rPr>
          <w:spacing w:val="1"/>
        </w:rPr>
        <w:t>z</w:t>
      </w:r>
      <w:r>
        <w:t>one</w:t>
      </w:r>
      <w:r>
        <w:rPr>
          <w:spacing w:val="49"/>
        </w:rPr>
        <w:t xml:space="preserve"> </w:t>
      </w:r>
      <w:r>
        <w:t>1</w:t>
      </w:r>
      <w:r>
        <w:rPr>
          <w:spacing w:val="50"/>
        </w:rPr>
        <w:t xml:space="preserve"> </w:t>
      </w:r>
      <w:r>
        <w:t>for meth</w:t>
      </w:r>
      <w:r>
        <w:rPr>
          <w:spacing w:val="-1"/>
        </w:rPr>
        <w:t>a</w:t>
      </w:r>
      <w:r>
        <w:t>ne</w:t>
      </w:r>
      <w:r>
        <w:rPr>
          <w:spacing w:val="44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a</w:t>
      </w:r>
      <w:r>
        <w:t>s</w:t>
      </w:r>
      <w:r>
        <w:rPr>
          <w:spacing w:val="4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rPr>
          <w:spacing w:val="-6"/>
        </w:rPr>
        <w:t>I</w:t>
      </w:r>
      <w:r>
        <w:t>P</w:t>
      </w:r>
      <w:r>
        <w:rPr>
          <w:spacing w:val="43"/>
        </w:rPr>
        <w:t xml:space="preserve"> </w:t>
      </w:r>
      <w:r>
        <w:t>68.</w:t>
      </w:r>
      <w:r>
        <w:rPr>
          <w:spacing w:val="45"/>
        </w:rPr>
        <w:t xml:space="preserve"> </w:t>
      </w:r>
      <w:r>
        <w:t>Oth</w:t>
      </w:r>
      <w:r>
        <w:rPr>
          <w:spacing w:val="-1"/>
        </w:rPr>
        <w:t>e</w:t>
      </w:r>
      <w:r>
        <w:t>r</w:t>
      </w:r>
      <w:r>
        <w:rPr>
          <w:spacing w:val="1"/>
        </w:rPr>
        <w:t>w</w:t>
      </w:r>
      <w:r>
        <w:t>ise</w:t>
      </w:r>
      <w:r>
        <w:rPr>
          <w:spacing w:val="42"/>
        </w:rPr>
        <w:t xml:space="preserve"> </w:t>
      </w:r>
      <w:r>
        <w:t>it</w:t>
      </w:r>
      <w:r>
        <w:rPr>
          <w:spacing w:val="4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rPr>
          <w:spacing w:val="2"/>
        </w:rPr>
        <w:t>s</w:t>
      </w:r>
      <w:r>
        <w:t>uit</w:t>
      </w:r>
      <w:r>
        <w:rPr>
          <w:spacing w:val="-1"/>
        </w:rPr>
        <w:t>a</w:t>
      </w:r>
      <w:r>
        <w:t>ble</w:t>
      </w:r>
      <w:r>
        <w:rPr>
          <w:spacing w:val="42"/>
        </w:rPr>
        <w:t xml:space="preserve"> </w:t>
      </w:r>
      <w:r>
        <w:t>for</w:t>
      </w:r>
      <w:r>
        <w:rPr>
          <w:spacing w:val="41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rPr>
          <w:spacing w:val="-1"/>
        </w:rPr>
        <w:t>e</w:t>
      </w:r>
      <w:r>
        <w:t>nviron</w:t>
      </w:r>
      <w:r>
        <w:rPr>
          <w:spacing w:val="2"/>
        </w:rPr>
        <w:t>m</w:t>
      </w:r>
      <w:r>
        <w:rPr>
          <w:spacing w:val="-1"/>
        </w:rPr>
        <w:t>e</w:t>
      </w:r>
      <w:r>
        <w:t>nt</w:t>
      </w:r>
      <w:r>
        <w:rPr>
          <w:spacing w:val="43"/>
        </w:rPr>
        <w:t xml:space="preserve"> </w:t>
      </w:r>
      <w:r>
        <w:t>in</w:t>
      </w:r>
      <w:r>
        <w:rPr>
          <w:spacing w:val="43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42"/>
        </w:rPr>
        <w:t xml:space="preserve"> </w:t>
      </w:r>
      <w:r>
        <w:t>it</w:t>
      </w:r>
      <w:r>
        <w:rPr>
          <w:spacing w:val="43"/>
        </w:rPr>
        <w:t xml:space="preserve"> </w:t>
      </w:r>
      <w:r>
        <w:t>is 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d.</w:t>
      </w:r>
    </w:p>
    <w:p w:rsidR="001527E3" w:rsidRDefault="001527E3">
      <w:pPr>
        <w:kinsoku w:val="0"/>
        <w:overflowPunct w:val="0"/>
        <w:spacing w:before="3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4"/>
        <w:jc w:val="both"/>
      </w:pPr>
      <w:r>
        <w:t>The</w:t>
      </w:r>
      <w:r>
        <w:rPr>
          <w:spacing w:val="51"/>
        </w:rPr>
        <w:t xml:space="preserve"> </w:t>
      </w:r>
      <w:r>
        <w:t>s</w:t>
      </w:r>
      <w:r>
        <w:rPr>
          <w:spacing w:val="-1"/>
        </w:rPr>
        <w:t>e</w:t>
      </w:r>
      <w:r>
        <w:t>ns</w:t>
      </w:r>
      <w:r>
        <w:rPr>
          <w:spacing w:val="2"/>
        </w:rPr>
        <w:t>o</w:t>
      </w:r>
      <w:r>
        <w:t>r</w:t>
      </w:r>
      <w:r>
        <w:rPr>
          <w:spacing w:val="5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5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1"/>
        </w:rPr>
        <w:t>r</w:t>
      </w:r>
      <w:r>
        <w:t>ise</w:t>
      </w:r>
      <w:r>
        <w:rPr>
          <w:spacing w:val="52"/>
        </w:rPr>
        <w:t xml:space="preserve"> </w:t>
      </w:r>
      <w:r>
        <w:t>of</w:t>
      </w:r>
      <w:r>
        <w:rPr>
          <w:spacing w:val="54"/>
        </w:rPr>
        <w:t xml:space="preserve"> </w:t>
      </w:r>
      <w:r>
        <w:t>a</w:t>
      </w:r>
      <w:r>
        <w:rPr>
          <w:spacing w:val="51"/>
        </w:rPr>
        <w:t xml:space="preserve"> </w:t>
      </w:r>
      <w:r>
        <w:rPr>
          <w:spacing w:val="1"/>
        </w:rPr>
        <w:t>H</w:t>
      </w:r>
      <w:r>
        <w:rPr>
          <w:spacing w:val="-1"/>
        </w:rPr>
        <w:t>a</w:t>
      </w:r>
      <w:r>
        <w:t>stell</w:t>
      </w:r>
      <w:r>
        <w:rPr>
          <w:spacing w:val="5"/>
        </w:rPr>
        <w:t>o</w:t>
      </w:r>
      <w:r>
        <w:t>y</w:t>
      </w:r>
      <w:r>
        <w:rPr>
          <w:spacing w:val="47"/>
        </w:rPr>
        <w:t xml:space="preserve"> </w:t>
      </w:r>
      <w:r>
        <w:t>C</w:t>
      </w:r>
      <w:r>
        <w:rPr>
          <w:spacing w:val="53"/>
        </w:rPr>
        <w:t xml:space="preserve"> </w:t>
      </w:r>
      <w:r>
        <w:t>d</w:t>
      </w:r>
      <w:r>
        <w:rPr>
          <w:spacing w:val="2"/>
        </w:rPr>
        <w:t>i</w:t>
      </w:r>
      <w:r>
        <w:rPr>
          <w:spacing w:val="-1"/>
        </w:rPr>
        <w:t>a</w:t>
      </w:r>
      <w:r>
        <w:t>phra</w:t>
      </w:r>
      <w:r>
        <w:rPr>
          <w:spacing w:val="-3"/>
        </w:rPr>
        <w:t>g</w:t>
      </w:r>
      <w:r>
        <w:t>m</w:t>
      </w:r>
      <w:r>
        <w:rPr>
          <w:spacing w:val="53"/>
        </w:rPr>
        <w:t xml:space="preserve"> </w:t>
      </w:r>
      <w:r>
        <w:t>in</w:t>
      </w:r>
      <w:r>
        <w:rPr>
          <w:spacing w:val="55"/>
        </w:rPr>
        <w:t xml:space="preserve"> </w:t>
      </w:r>
      <w:r>
        <w:rPr>
          <w:spacing w:val="-1"/>
        </w:rPr>
        <w:t>c</w:t>
      </w:r>
      <w:r>
        <w:t>ont</w:t>
      </w:r>
      <w:r>
        <w:rPr>
          <w:spacing w:val="1"/>
        </w:rPr>
        <w:t>a</w:t>
      </w:r>
      <w:r>
        <w:rPr>
          <w:spacing w:val="-1"/>
        </w:rPr>
        <w:t>c</w:t>
      </w:r>
      <w:r>
        <w:t>t</w:t>
      </w:r>
      <w:r>
        <w:rPr>
          <w:spacing w:val="53"/>
        </w:rPr>
        <w:t xml:space="preserve"> </w:t>
      </w:r>
      <w:r>
        <w:t>wi</w:t>
      </w:r>
      <w:r>
        <w:rPr>
          <w:spacing w:val="2"/>
        </w:rPr>
        <w:t>t</w:t>
      </w:r>
      <w:r>
        <w:t>h</w:t>
      </w:r>
      <w:r>
        <w:rPr>
          <w:spacing w:val="52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liquid</w:t>
      </w:r>
      <w:r>
        <w:rPr>
          <w:spacing w:val="5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4"/>
        </w:rPr>
        <w:t xml:space="preserve"> </w:t>
      </w:r>
      <w:r>
        <w:t xml:space="preserve">a </w:t>
      </w:r>
      <w:r>
        <w:rPr>
          <w:spacing w:val="-1"/>
        </w:rPr>
        <w:t>c</w:t>
      </w:r>
      <w:r>
        <w:t>hrom</w:t>
      </w:r>
      <w:r>
        <w:rPr>
          <w:spacing w:val="-2"/>
        </w:rPr>
        <w:t>e</w:t>
      </w:r>
      <w:r>
        <w:t>nick</w:t>
      </w:r>
      <w:r>
        <w:rPr>
          <w:spacing w:val="-2"/>
        </w:rPr>
        <w:t>e</w:t>
      </w:r>
      <w:r>
        <w:t>l</w:t>
      </w:r>
      <w:r>
        <w:rPr>
          <w:spacing w:val="2"/>
        </w:rPr>
        <w:t xml:space="preserve"> </w:t>
      </w:r>
      <w:r>
        <w:t>thin</w:t>
      </w:r>
      <w:r>
        <w:rPr>
          <w:spacing w:val="2"/>
        </w:rPr>
        <w:t xml:space="preserve"> </w:t>
      </w:r>
      <w:r>
        <w:t>film</w:t>
      </w:r>
      <w:r>
        <w:rPr>
          <w:spacing w:val="2"/>
        </w:rPr>
        <w:t xml:space="preserve"> m</w:t>
      </w:r>
      <w:r>
        <w:rPr>
          <w:spacing w:val="-1"/>
        </w:rPr>
        <w:t>ea</w:t>
      </w:r>
      <w:r>
        <w:t>suri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e</w:t>
      </w:r>
      <w:r>
        <w:t>le</w:t>
      </w:r>
      <w:r>
        <w:rPr>
          <w:spacing w:val="2"/>
        </w:rPr>
        <w:t>m</w:t>
      </w:r>
      <w:r>
        <w:rPr>
          <w:spacing w:val="-1"/>
        </w:rPr>
        <w:t>e</w:t>
      </w:r>
      <w:r>
        <w:t>nt,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rPr>
          <w:spacing w:val="-1"/>
        </w:rPr>
        <w:t>e</w:t>
      </w:r>
      <w:r>
        <w:t>te</w:t>
      </w:r>
      <w:r>
        <w:rPr>
          <w:spacing w:val="2"/>
        </w:rPr>
        <w:t>l</w:t>
      </w:r>
      <w:r>
        <w:t>y</w:t>
      </w:r>
      <w:r>
        <w:rPr>
          <w:spacing w:val="-3"/>
        </w:rPr>
        <w:t xml:space="preserve"> </w:t>
      </w:r>
      <w:r>
        <w:t>isol</w:t>
      </w:r>
      <w:r>
        <w:rPr>
          <w:spacing w:val="-1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medi</w:t>
      </w:r>
      <w:r>
        <w:rPr>
          <w:spacing w:val="-1"/>
        </w:rPr>
        <w:t>a</w:t>
      </w:r>
      <w:r>
        <w:t>.</w:t>
      </w:r>
      <w:r>
        <w:rPr>
          <w:spacing w:val="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spacing w:val="-1"/>
        </w:rPr>
        <w:t>ce</w:t>
      </w:r>
      <w:r>
        <w:t>ll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 xml:space="preserve">filled </w:t>
      </w:r>
      <w:r>
        <w:rPr>
          <w:spacing w:val="-1"/>
        </w:rPr>
        <w:t>w</w:t>
      </w:r>
      <w:r>
        <w:t>ith sili</w:t>
      </w:r>
      <w:r>
        <w:rPr>
          <w:spacing w:val="-1"/>
        </w:rPr>
        <w:t>c</w:t>
      </w:r>
      <w:r>
        <w:t>on oil f</w:t>
      </w:r>
      <w:r>
        <w:rPr>
          <w:spacing w:val="-2"/>
        </w:rPr>
        <w:t>r</w:t>
      </w:r>
      <w:r>
        <w:rPr>
          <w:spacing w:val="-1"/>
        </w:rPr>
        <w:t>e</w:t>
      </w:r>
      <w:r>
        <w:t>e</w:t>
      </w:r>
      <w:r>
        <w:rPr>
          <w:spacing w:val="-1"/>
        </w:rPr>
        <w:t xml:space="preserve"> </w:t>
      </w:r>
      <w:r>
        <w:t>liquid. A</w:t>
      </w:r>
      <w:r>
        <w:rPr>
          <w:spacing w:val="4"/>
        </w:rPr>
        <w:t>n</w:t>
      </w:r>
      <w:r>
        <w:t>y</w:t>
      </w:r>
      <w:r>
        <w:rPr>
          <w:spacing w:val="-5"/>
        </w:rPr>
        <w:t xml:space="preserve"> </w:t>
      </w:r>
      <w:r>
        <w:t>s</w:t>
      </w:r>
      <w:r>
        <w:rPr>
          <w:spacing w:val="-1"/>
        </w:rPr>
        <w:t>ea</w:t>
      </w:r>
      <w:r>
        <w:t xml:space="preserve">ls in </w:t>
      </w:r>
      <w:r>
        <w:rPr>
          <w:spacing w:val="2"/>
        </w:rPr>
        <w:t>t</w:t>
      </w:r>
      <w:r>
        <w:t>he</w:t>
      </w:r>
      <w:r>
        <w:rPr>
          <w:spacing w:val="-1"/>
        </w:rPr>
        <w:t xml:space="preserve"> ce</w:t>
      </w:r>
      <w:r>
        <w:t>ll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 xml:space="preserve">Viton or </w:t>
      </w:r>
      <w:r>
        <w:rPr>
          <w:spacing w:val="2"/>
        </w:rPr>
        <w:t>s</w:t>
      </w:r>
      <w:r>
        <w:t>imil</w:t>
      </w:r>
      <w:r>
        <w:rPr>
          <w:spacing w:val="-1"/>
        </w:rPr>
        <w:t>a</w:t>
      </w:r>
      <w:r>
        <w:t>r.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ind w:left="117" w:right="3799" w:firstLine="0"/>
        <w:jc w:val="both"/>
      </w:pPr>
      <w:r>
        <w:t>The</w:t>
      </w:r>
      <w:r>
        <w:rPr>
          <w:spacing w:val="-2"/>
        </w:rPr>
        <w:t xml:space="preserve"> </w:t>
      </w:r>
      <w:r>
        <w:t>tr</w:t>
      </w:r>
      <w:r>
        <w:rPr>
          <w:spacing w:val="-2"/>
        </w:rPr>
        <w:t>a</w:t>
      </w:r>
      <w:r>
        <w:t>nsmitt</w:t>
      </w:r>
      <w:r>
        <w:rPr>
          <w:spacing w:val="-1"/>
        </w:rPr>
        <w:t>e</w:t>
      </w:r>
      <w:r>
        <w:t>r sh</w:t>
      </w:r>
      <w:r>
        <w:rPr>
          <w:spacing w:val="-2"/>
        </w:rPr>
        <w:t>a</w:t>
      </w:r>
      <w:r>
        <w:t>ll in</w:t>
      </w:r>
      <w:r>
        <w:rPr>
          <w:spacing w:val="1"/>
        </w:rPr>
        <w:t>c</w:t>
      </w:r>
      <w:r>
        <w:t>orpo</w:t>
      </w:r>
      <w:r>
        <w:rPr>
          <w:spacing w:val="-2"/>
        </w:rPr>
        <w:t>r</w:t>
      </w:r>
      <w:r>
        <w:rPr>
          <w:spacing w:val="-1"/>
        </w:rPr>
        <w:t>a</w:t>
      </w:r>
      <w:r>
        <w:t>te the</w:t>
      </w:r>
      <w:r>
        <w:rPr>
          <w:spacing w:val="1"/>
        </w:rPr>
        <w:t xml:space="preserve"> </w:t>
      </w:r>
      <w:r>
        <w:t>following fe</w:t>
      </w:r>
      <w:r>
        <w:rPr>
          <w:spacing w:val="-1"/>
        </w:rPr>
        <w:t>a</w:t>
      </w:r>
      <w:r>
        <w:t>tur</w:t>
      </w:r>
      <w:r>
        <w:rPr>
          <w:spacing w:val="-2"/>
        </w:rPr>
        <w:t>e</w:t>
      </w:r>
      <w:r>
        <w:t>s.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0"/>
          <w:numId w:val="14"/>
        </w:numPr>
        <w:tabs>
          <w:tab w:val="left" w:pos="1197"/>
        </w:tabs>
        <w:kinsoku w:val="0"/>
        <w:overflowPunct w:val="0"/>
        <w:ind w:left="477" w:firstLine="0"/>
      </w:pPr>
      <w:r>
        <w:t>C</w:t>
      </w:r>
      <w:r>
        <w:rPr>
          <w:spacing w:val="-1"/>
        </w:rPr>
        <w:t>a</w:t>
      </w:r>
      <w:r>
        <w:t>libr</w:t>
      </w:r>
      <w:r>
        <w:rPr>
          <w:spacing w:val="-2"/>
        </w:rPr>
        <w:t>a</w:t>
      </w:r>
      <w:r>
        <w:t xml:space="preserve">tion </w:t>
      </w:r>
      <w:r>
        <w:rPr>
          <w:spacing w:val="-1"/>
        </w:rPr>
        <w:t>e</w:t>
      </w:r>
      <w:r>
        <w:t>lem</w:t>
      </w:r>
      <w:r>
        <w:rPr>
          <w:spacing w:val="-1"/>
        </w:rPr>
        <w:t>e</w:t>
      </w:r>
      <w:r>
        <w:t>nts for</w:t>
      </w:r>
      <w:r>
        <w:rPr>
          <w:spacing w:val="1"/>
        </w:rPr>
        <w:t xml:space="preserve"> </w:t>
      </w:r>
      <w:r>
        <w:t>insitu di</w:t>
      </w:r>
      <w:r>
        <w:rPr>
          <w:spacing w:val="-1"/>
        </w:rPr>
        <w:t>a</w:t>
      </w:r>
      <w:r>
        <w:t>lo</w:t>
      </w:r>
      <w:r>
        <w:rPr>
          <w:spacing w:val="-2"/>
        </w:rPr>
        <w:t>g</w:t>
      </w:r>
      <w:r>
        <w:t>u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14"/>
        </w:numPr>
        <w:tabs>
          <w:tab w:val="left" w:pos="1197"/>
        </w:tabs>
        <w:kinsoku w:val="0"/>
        <w:overflowPunct w:val="0"/>
        <w:spacing w:line="360" w:lineRule="auto"/>
        <w:ind w:left="477" w:right="109" w:firstLine="0"/>
      </w:pPr>
      <w:r>
        <w:t>Di</w:t>
      </w:r>
      <w:r>
        <w:rPr>
          <w:spacing w:val="-3"/>
        </w:rPr>
        <w:t>g</w:t>
      </w:r>
      <w:r>
        <w:t>it</w:t>
      </w:r>
      <w:r>
        <w:rPr>
          <w:spacing w:val="-1"/>
        </w:rPr>
        <w:t>a</w:t>
      </w:r>
      <w:r>
        <w:t>l</w:t>
      </w:r>
      <w:r>
        <w:rPr>
          <w:spacing w:val="26"/>
        </w:rPr>
        <w:t xml:space="preserve"> </w:t>
      </w:r>
      <w:r>
        <w:rPr>
          <w:spacing w:val="-3"/>
        </w:rPr>
        <w:t>L</w:t>
      </w:r>
      <w:r>
        <w:t>E</w:t>
      </w:r>
      <w:r>
        <w:rPr>
          <w:spacing w:val="-1"/>
        </w:rPr>
        <w:t>D</w:t>
      </w:r>
      <w:r>
        <w:rPr>
          <w:spacing w:val="2"/>
        </w:rPr>
        <w:t>/</w:t>
      </w:r>
      <w:r>
        <w:rPr>
          <w:spacing w:val="-3"/>
        </w:rPr>
        <w:t>L</w:t>
      </w:r>
      <w:r>
        <w:t>CD</w:t>
      </w:r>
      <w:r>
        <w:rPr>
          <w:spacing w:val="23"/>
        </w:rPr>
        <w:t xml:space="preserve"> </w:t>
      </w:r>
      <w:r>
        <w:t>indi</w:t>
      </w:r>
      <w:r>
        <w:rPr>
          <w:spacing w:val="-1"/>
        </w:rPr>
        <w:t>c</w:t>
      </w:r>
      <w:r>
        <w:rPr>
          <w:spacing w:val="1"/>
        </w:rPr>
        <w:t>a</w:t>
      </w:r>
      <w:r>
        <w:t>tion</w:t>
      </w:r>
      <w:r>
        <w:rPr>
          <w:spacing w:val="23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me</w:t>
      </w:r>
      <w:r>
        <w:rPr>
          <w:spacing w:val="-2"/>
        </w:rPr>
        <w:t>a</w:t>
      </w:r>
      <w:r>
        <w:t>sur</w:t>
      </w:r>
      <w:r>
        <w:rPr>
          <w:spacing w:val="-2"/>
        </w:rPr>
        <w:t>e</w:t>
      </w:r>
      <w:r>
        <w:t>ments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23"/>
        </w:rPr>
        <w:t xml:space="preserve"> 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t>met</w:t>
      </w:r>
      <w:r>
        <w:rPr>
          <w:spacing w:val="1"/>
        </w:rPr>
        <w:t>e</w:t>
      </w:r>
      <w:r>
        <w:t>rs</w:t>
      </w:r>
      <w:r>
        <w:rPr>
          <w:spacing w:val="23"/>
        </w:rPr>
        <w:t xml:space="preserve"> </w:t>
      </w:r>
      <w:r>
        <w:rPr>
          <w:spacing w:val="-1"/>
        </w:rPr>
        <w:t>e</w:t>
      </w:r>
      <w:r>
        <w:t>nter</w:t>
      </w:r>
      <w:r>
        <w:rPr>
          <w:spacing w:val="-1"/>
        </w:rPr>
        <w:t>e</w:t>
      </w:r>
      <w:r>
        <w:t>d.</w:t>
      </w:r>
      <w:r>
        <w:rPr>
          <w:spacing w:val="23"/>
        </w:rPr>
        <w:t xml:space="preserve"> </w:t>
      </w:r>
      <w:r>
        <w:t>iii)</w:t>
      </w:r>
      <w:r>
        <w:rPr>
          <w:spacing w:val="23"/>
        </w:rPr>
        <w:t xml:space="preserve"> </w:t>
      </w:r>
      <w:r>
        <w:rPr>
          <w:spacing w:val="6"/>
        </w:rPr>
        <w:t>M</w:t>
      </w:r>
      <w:r>
        <w:t>ode indi</w:t>
      </w:r>
      <w:r>
        <w:rPr>
          <w:spacing w:val="-1"/>
        </w:rPr>
        <w:t>ca</w:t>
      </w:r>
      <w:r>
        <w:t>tion of</w:t>
      </w:r>
      <w:r>
        <w:rPr>
          <w:spacing w:val="-1"/>
        </w:rPr>
        <w:t xml:space="preserve"> </w:t>
      </w:r>
      <w:r>
        <w:t>s</w:t>
      </w:r>
      <w:r>
        <w:rPr>
          <w:spacing w:val="-1"/>
        </w:rPr>
        <w:t>e</w:t>
      </w:r>
      <w:r>
        <w:t>t point cont</w:t>
      </w:r>
      <w:r>
        <w:rPr>
          <w:spacing w:val="-1"/>
        </w:rPr>
        <w:t>r</w:t>
      </w:r>
      <w:r>
        <w:t>oll</w:t>
      </w:r>
      <w:r>
        <w:rPr>
          <w:spacing w:val="-1"/>
        </w:rPr>
        <w:t>e</w:t>
      </w:r>
      <w:r>
        <w:t>rs. iv)</w:t>
      </w:r>
      <w:r>
        <w:rPr>
          <w:spacing w:val="1"/>
        </w:rPr>
        <w:t xml:space="preserve"> </w:t>
      </w:r>
      <w:r>
        <w:rPr>
          <w:spacing w:val="-3"/>
        </w:rPr>
        <w:t>L</w:t>
      </w:r>
      <w:r>
        <w:t>ED</w:t>
      </w:r>
      <w:r>
        <w:rPr>
          <w:spacing w:val="-1"/>
        </w:rPr>
        <w:t xml:space="preserve"> </w:t>
      </w:r>
      <w:r>
        <w:t>f</w:t>
      </w:r>
      <w:r>
        <w:rPr>
          <w:spacing w:val="-2"/>
        </w:rPr>
        <w:t>a</w:t>
      </w:r>
      <w:r>
        <w:t xml:space="preserve">ult </w:t>
      </w:r>
      <w:r>
        <w:rPr>
          <w:spacing w:val="2"/>
        </w:rPr>
        <w:t>i</w:t>
      </w:r>
      <w:r>
        <w:t>ndic</w:t>
      </w:r>
      <w:r>
        <w:rPr>
          <w:spacing w:val="-2"/>
        </w:rPr>
        <w:t>a</w:t>
      </w:r>
      <w:r>
        <w:t>tion on input 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l.</w:t>
      </w:r>
    </w:p>
    <w:p w:rsidR="001527E3" w:rsidRDefault="001527E3">
      <w:pPr>
        <w:pStyle w:val="BodyText"/>
        <w:numPr>
          <w:ilvl w:val="0"/>
          <w:numId w:val="13"/>
        </w:numPr>
        <w:tabs>
          <w:tab w:val="left" w:pos="1197"/>
        </w:tabs>
        <w:kinsoku w:val="0"/>
        <w:overflowPunct w:val="0"/>
        <w:spacing w:before="3"/>
        <w:ind w:left="477" w:firstLine="0"/>
      </w:pPr>
      <w:r>
        <w:t>G</w:t>
      </w:r>
      <w:r>
        <w:rPr>
          <w:spacing w:val="-2"/>
        </w:rPr>
        <w:t>a</w:t>
      </w:r>
      <w:r>
        <w:t>lvanic</w:t>
      </w:r>
      <w:r>
        <w:rPr>
          <w:spacing w:val="-1"/>
        </w:rPr>
        <w:t xml:space="preserve"> </w:t>
      </w:r>
      <w:r>
        <w:t>isol</w:t>
      </w:r>
      <w:r>
        <w:rPr>
          <w:spacing w:val="-1"/>
        </w:rPr>
        <w:t>a</w:t>
      </w:r>
      <w:r>
        <w:t>tion b</w:t>
      </w:r>
      <w:r>
        <w:rPr>
          <w:spacing w:val="-1"/>
        </w:rPr>
        <w:t>e</w:t>
      </w:r>
      <w:r>
        <w:t>tw</w:t>
      </w:r>
      <w:r>
        <w:rPr>
          <w:spacing w:val="1"/>
        </w:rPr>
        <w:t>e</w:t>
      </w:r>
      <w:r>
        <w:rPr>
          <w:spacing w:val="-1"/>
        </w:rPr>
        <w:t>e</w:t>
      </w:r>
      <w:r>
        <w:t>n input 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l and s</w:t>
      </w:r>
      <w:r>
        <w:rPr>
          <w:spacing w:val="-1"/>
        </w:rPr>
        <w:t>w</w:t>
      </w:r>
      <w:r>
        <w:t>it</w:t>
      </w:r>
      <w:r>
        <w:rPr>
          <w:spacing w:val="1"/>
        </w:rPr>
        <w:t>c</w:t>
      </w:r>
      <w:r>
        <w:t>hing</w:t>
      </w:r>
      <w:r>
        <w:rPr>
          <w:spacing w:val="-2"/>
        </w:rPr>
        <w:t xml:space="preserve"> </w:t>
      </w:r>
      <w:r>
        <w:t>fun</w:t>
      </w:r>
      <w:r>
        <w:rPr>
          <w:spacing w:val="-2"/>
        </w:rPr>
        <w:t>c</w:t>
      </w:r>
      <w:r>
        <w:t>tions.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13"/>
        </w:numPr>
        <w:tabs>
          <w:tab w:val="left" w:pos="1197"/>
        </w:tabs>
        <w:kinsoku w:val="0"/>
        <w:overflowPunct w:val="0"/>
        <w:spacing w:line="359" w:lineRule="auto"/>
        <w:ind w:left="477" w:right="112" w:firstLine="0"/>
      </w:pPr>
      <w:r>
        <w:t>Displ</w:t>
      </w:r>
      <w:r>
        <w:rPr>
          <w:spacing w:val="1"/>
        </w:rPr>
        <w:t>a</w:t>
      </w:r>
      <w:r>
        <w:t>y</w:t>
      </w:r>
      <w:r>
        <w:rPr>
          <w:spacing w:val="23"/>
        </w:rPr>
        <w:t xml:space="preserve"> </w:t>
      </w:r>
      <w:r>
        <w:t>indi</w:t>
      </w:r>
      <w:r>
        <w:rPr>
          <w:spacing w:val="-1"/>
        </w:rPr>
        <w:t>ca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26"/>
        </w:rPr>
        <w:t xml:space="preserve"> </w:t>
      </w:r>
      <w:r>
        <w:t>lev</w:t>
      </w:r>
      <w:r>
        <w:rPr>
          <w:spacing w:val="-2"/>
        </w:rPr>
        <w:t>e</w:t>
      </w:r>
      <w:r>
        <w:t>l.</w:t>
      </w:r>
      <w:r>
        <w:rPr>
          <w:spacing w:val="31"/>
        </w:rPr>
        <w:t xml:space="preserve"> </w:t>
      </w:r>
      <w:r>
        <w:t>vii)M</w:t>
      </w:r>
      <w:r>
        <w:rPr>
          <w:spacing w:val="-2"/>
        </w:rPr>
        <w:t>e</w:t>
      </w:r>
      <w:r>
        <w:rPr>
          <w:spacing w:val="-1"/>
        </w:rPr>
        <w:t>a</w:t>
      </w:r>
      <w:r>
        <w:t>ns</w:t>
      </w:r>
      <w:r>
        <w:rPr>
          <w:spacing w:val="28"/>
        </w:rPr>
        <w:t xml:space="preserve"> </w:t>
      </w:r>
      <w:r>
        <w:t>for</w:t>
      </w:r>
      <w:r>
        <w:rPr>
          <w:spacing w:val="27"/>
        </w:rPr>
        <w:t xml:space="preserve"> </w:t>
      </w:r>
      <w:r>
        <w:rPr>
          <w:spacing w:val="-1"/>
        </w:rPr>
        <w:t>c</w:t>
      </w:r>
      <w:r>
        <w:t>onf</w:t>
      </w:r>
      <w:r>
        <w:rPr>
          <w:spacing w:val="1"/>
        </w:rPr>
        <w:t>i</w:t>
      </w:r>
      <w:r>
        <w:rPr>
          <w:spacing w:val="-3"/>
        </w:rPr>
        <w:t>g</w:t>
      </w:r>
      <w:r>
        <w:t>ur</w:t>
      </w:r>
      <w:r>
        <w:rPr>
          <w:spacing w:val="1"/>
        </w:rPr>
        <w:t>i</w:t>
      </w:r>
      <w:r>
        <w:t>ng</w:t>
      </w:r>
      <w:r>
        <w:rPr>
          <w:spacing w:val="26"/>
        </w:rPr>
        <w:t xml:space="preserve"> </w:t>
      </w:r>
      <w:r>
        <w:t>p</w:t>
      </w:r>
      <w:r>
        <w:rPr>
          <w:spacing w:val="1"/>
        </w:rPr>
        <w:t>a</w:t>
      </w:r>
      <w:r>
        <w:t>r</w:t>
      </w:r>
      <w:r>
        <w:rPr>
          <w:spacing w:val="-2"/>
        </w:rPr>
        <w:t>a</w:t>
      </w:r>
      <w:r>
        <w:t>met</w:t>
      </w:r>
      <w:r>
        <w:rPr>
          <w:spacing w:val="1"/>
        </w:rPr>
        <w:t>e</w:t>
      </w:r>
      <w:r>
        <w:t>rs</w:t>
      </w:r>
      <w:r>
        <w:rPr>
          <w:spacing w:val="28"/>
        </w:rPr>
        <w:t xml:space="preserve"> </w:t>
      </w:r>
      <w:r>
        <w:t>viii)</w:t>
      </w:r>
      <w:r>
        <w:rPr>
          <w:spacing w:val="28"/>
        </w:rPr>
        <w:t xml:space="preserve"> </w:t>
      </w:r>
      <w:r>
        <w:t>A</w:t>
      </w:r>
      <w:r>
        <w:rPr>
          <w:spacing w:val="1"/>
        </w:rPr>
        <w:t>n</w:t>
      </w:r>
      <w:r>
        <w:t>y</w:t>
      </w:r>
      <w:r>
        <w:rPr>
          <w:spacing w:val="26"/>
        </w:rPr>
        <w:t xml:space="preserve"> </w:t>
      </w:r>
      <w:r>
        <w:t>outputs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4</w:t>
      </w:r>
      <w:r>
        <w:rPr>
          <w:spacing w:val="-1"/>
        </w:rPr>
        <w:t>-</w:t>
      </w:r>
      <w:r>
        <w:t>20 mA.</w:t>
      </w:r>
    </w:p>
    <w:p w:rsidR="001527E3" w:rsidRDefault="001527E3">
      <w:pPr>
        <w:pStyle w:val="BodyText"/>
        <w:kinsoku w:val="0"/>
        <w:overflowPunct w:val="0"/>
        <w:spacing w:before="17" w:line="360" w:lineRule="auto"/>
        <w:ind w:right="110"/>
        <w:jc w:val="both"/>
      </w:pPr>
      <w:r>
        <w:t>A</w:t>
      </w:r>
      <w:r>
        <w:rPr>
          <w:spacing w:val="23"/>
        </w:rPr>
        <w:t xml:space="preserve"> </w:t>
      </w:r>
      <w:r>
        <w:t>pro</w:t>
      </w:r>
      <w:r>
        <w:rPr>
          <w:spacing w:val="-4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mmer</w:t>
      </w:r>
      <w:r>
        <w:rPr>
          <w:spacing w:val="2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2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23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t>pr</w:t>
      </w:r>
      <w:r>
        <w:rPr>
          <w:spacing w:val="1"/>
        </w:rPr>
        <w:t>o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t>mm</w:t>
      </w:r>
      <w:r>
        <w:rPr>
          <w:spacing w:val="2"/>
        </w:rPr>
        <w:t>i</w:t>
      </w:r>
      <w:r>
        <w:t>ng</w:t>
      </w:r>
      <w:r>
        <w:rPr>
          <w:spacing w:val="21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instrum</w:t>
      </w:r>
      <w:r>
        <w:rPr>
          <w:spacing w:val="-2"/>
        </w:rPr>
        <w:t>e</w:t>
      </w:r>
      <w:r>
        <w:t>nt.</w:t>
      </w:r>
      <w:r>
        <w:rPr>
          <w:spacing w:val="24"/>
        </w:rPr>
        <w:t xml:space="preserve"> </w:t>
      </w:r>
      <w:r>
        <w:t>A</w:t>
      </w:r>
      <w:r>
        <w:rPr>
          <w:spacing w:val="1"/>
        </w:rPr>
        <w:t>n</w:t>
      </w:r>
      <w:r>
        <w:t>y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t>omponents</w:t>
      </w:r>
      <w:r>
        <w:rPr>
          <w:spacing w:val="24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rPr>
          <w:spacing w:val="-2"/>
        </w:rPr>
        <w:t>i</w:t>
      </w:r>
      <w:r>
        <w:t>n the</w:t>
      </w:r>
      <w:r>
        <w:rPr>
          <w:spacing w:val="25"/>
        </w:rPr>
        <w:t xml:space="preserve"> </w:t>
      </w:r>
      <w:r>
        <w:t>w</w:t>
      </w:r>
      <w:r>
        <w:rPr>
          <w:spacing w:val="-2"/>
        </w:rPr>
        <w:t>e</w:t>
      </w:r>
      <w:r>
        <w:t>t</w:t>
      </w:r>
      <w:r>
        <w:rPr>
          <w:spacing w:val="26"/>
        </w:rPr>
        <w:t xml:space="preserve"> </w:t>
      </w:r>
      <w:r>
        <w:t>w</w:t>
      </w:r>
      <w:r>
        <w:rPr>
          <w:spacing w:val="-2"/>
        </w:rPr>
        <w:t>e</w:t>
      </w:r>
      <w:r>
        <w:t>ll</w:t>
      </w:r>
      <w:r>
        <w:rPr>
          <w:spacing w:val="26"/>
        </w:rPr>
        <w:t xml:space="preserve"> </w:t>
      </w:r>
      <w:r>
        <w:t>or</w:t>
      </w:r>
      <w:r>
        <w:rPr>
          <w:spacing w:val="25"/>
        </w:rPr>
        <w:t xml:space="preserve"> </w:t>
      </w:r>
      <w:r>
        <w:t>tank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t>onsist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rPr>
          <w:spacing w:val="-3"/>
        </w:rPr>
        <w:t>s</w:t>
      </w:r>
      <w:r>
        <w:t>tainless</w:t>
      </w:r>
      <w:r>
        <w:rPr>
          <w:spacing w:val="26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26"/>
        </w:rPr>
        <w:t xml:space="preserve"> </w:t>
      </w:r>
      <w:r>
        <w:t>or</w:t>
      </w:r>
      <w:r>
        <w:rPr>
          <w:spacing w:val="25"/>
        </w:rPr>
        <w:t xml:space="preserve"> </w:t>
      </w:r>
      <w:r>
        <w:t>no</w:t>
      </w:r>
      <w:r>
        <w:rPr>
          <w:spacing w:val="4"/>
        </w:rPr>
        <w:t>n</w:t>
      </w:r>
      <w:r>
        <w:rPr>
          <w:spacing w:val="-1"/>
        </w:rPr>
        <w:t>-c</w:t>
      </w:r>
      <w:r>
        <w:t>or</w:t>
      </w:r>
      <w:r>
        <w:rPr>
          <w:spacing w:val="-2"/>
        </w:rPr>
        <w:t>r</w:t>
      </w:r>
      <w:r>
        <w:t>odible</w:t>
      </w:r>
      <w:r>
        <w:rPr>
          <w:spacing w:val="25"/>
        </w:rPr>
        <w:t xml:space="preserve"> </w:t>
      </w:r>
      <w:r>
        <w:t>mat</w:t>
      </w:r>
      <w:r>
        <w:rPr>
          <w:spacing w:val="-1"/>
        </w:rPr>
        <w:t>e</w:t>
      </w:r>
      <w:r>
        <w:t>ri</w:t>
      </w:r>
      <w:r>
        <w:rPr>
          <w:spacing w:val="-2"/>
        </w:rPr>
        <w:t>a</w:t>
      </w:r>
      <w:r>
        <w:t>ls.</w:t>
      </w:r>
      <w:r>
        <w:rPr>
          <w:spacing w:val="-1"/>
        </w:rPr>
        <w:t>F</w:t>
      </w:r>
      <w:r>
        <w:t>low M</w:t>
      </w:r>
      <w:r>
        <w:rPr>
          <w:spacing w:val="-1"/>
        </w:rPr>
        <w:t>ea</w:t>
      </w:r>
      <w:r>
        <w:t>sur</w:t>
      </w:r>
      <w:r>
        <w:rPr>
          <w:spacing w:val="-2"/>
        </w:rPr>
        <w:t>e</w:t>
      </w:r>
      <w:r>
        <w:t>ment</w:t>
      </w:r>
    </w:p>
    <w:p w:rsidR="001527E3" w:rsidRDefault="001527E3">
      <w:pPr>
        <w:pStyle w:val="BodyText"/>
        <w:kinsoku w:val="0"/>
        <w:overflowPunct w:val="0"/>
        <w:spacing w:before="17" w:line="360" w:lineRule="auto"/>
        <w:ind w:right="110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20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5"/>
        <w:ind w:left="119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32740" cy="118745"/>
            <wp:effectExtent l="0" t="0" r="0" b="0"/>
            <wp:docPr id="214" name="Picture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"/>
                    <pic:cNvPicPr>
                      <a:picLocks noChangeAspect="1" noChangeArrowheads="1"/>
                    </pic:cNvPicPr>
                  </pic:nvPicPr>
                  <pic:blipFill>
                    <a:blip r:embed="rId2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11" w:name="bookmark210"/>
      <w:bookmarkEnd w:id="211"/>
      <w:r w:rsidR="001527E3">
        <w:rPr>
          <w:b/>
          <w:bCs/>
          <w:position w:val="1"/>
          <w:sz w:val="26"/>
          <w:szCs w:val="26"/>
        </w:rPr>
        <w:t>Magnetic</w:t>
      </w:r>
      <w:r w:rsidR="001527E3">
        <w:rPr>
          <w:b/>
          <w:bCs/>
          <w:spacing w:val="-15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2"/>
          <w:position w:val="1"/>
          <w:sz w:val="26"/>
          <w:szCs w:val="26"/>
        </w:rPr>
        <w:t>F</w:t>
      </w:r>
      <w:r w:rsidR="001527E3">
        <w:rPr>
          <w:b/>
          <w:bCs/>
          <w:position w:val="1"/>
          <w:sz w:val="26"/>
          <w:szCs w:val="26"/>
        </w:rPr>
        <w:t>low</w:t>
      </w:r>
      <w:r w:rsidR="001527E3">
        <w:rPr>
          <w:b/>
          <w:bCs/>
          <w:spacing w:val="-10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Measuring</w:t>
      </w:r>
      <w:r w:rsidR="001527E3">
        <w:rPr>
          <w:b/>
          <w:bCs/>
          <w:spacing w:val="-13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Eq</w:t>
      </w:r>
      <w:r w:rsidR="001527E3">
        <w:rPr>
          <w:b/>
          <w:bCs/>
          <w:spacing w:val="1"/>
          <w:position w:val="1"/>
          <w:sz w:val="26"/>
          <w:szCs w:val="26"/>
        </w:rPr>
        <w:t>u</w:t>
      </w:r>
      <w:r w:rsidR="001527E3">
        <w:rPr>
          <w:b/>
          <w:bCs/>
          <w:position w:val="1"/>
          <w:sz w:val="26"/>
          <w:szCs w:val="26"/>
        </w:rPr>
        <w:t>i</w:t>
      </w:r>
      <w:r w:rsidR="001527E3">
        <w:rPr>
          <w:b/>
          <w:bCs/>
          <w:spacing w:val="2"/>
          <w:position w:val="1"/>
          <w:sz w:val="26"/>
          <w:szCs w:val="26"/>
        </w:rPr>
        <w:t>p</w:t>
      </w:r>
      <w:r w:rsidR="001527E3">
        <w:rPr>
          <w:b/>
          <w:bCs/>
          <w:spacing w:val="-3"/>
          <w:position w:val="1"/>
          <w:sz w:val="26"/>
          <w:szCs w:val="26"/>
        </w:rPr>
        <w:t>m</w:t>
      </w:r>
      <w:r w:rsidR="001527E3">
        <w:rPr>
          <w:b/>
          <w:bCs/>
          <w:position w:val="1"/>
          <w:sz w:val="26"/>
          <w:szCs w:val="26"/>
        </w:rPr>
        <w:t>ent</w:t>
      </w:r>
    </w:p>
    <w:p w:rsidR="001527E3" w:rsidRDefault="001527E3">
      <w:pPr>
        <w:kinsoku w:val="0"/>
        <w:overflowPunct w:val="0"/>
        <w:spacing w:before="7" w:line="160" w:lineRule="exact"/>
        <w:rPr>
          <w:sz w:val="16"/>
          <w:szCs w:val="16"/>
        </w:rPr>
      </w:pPr>
    </w:p>
    <w:p w:rsidR="001527E3" w:rsidRDefault="001527E3">
      <w:pPr>
        <w:pStyle w:val="BodyText"/>
        <w:kinsoku w:val="0"/>
        <w:overflowPunct w:val="0"/>
        <w:spacing w:before="69"/>
        <w:ind w:left="117" w:right="4853" w:firstLine="0"/>
        <w:jc w:val="both"/>
      </w:pPr>
      <w:r>
        <w:t>G</w:t>
      </w:r>
      <w:r>
        <w:rPr>
          <w:spacing w:val="-2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l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flow</w:t>
      </w:r>
      <w:r>
        <w:rPr>
          <w:spacing w:val="-1"/>
        </w:rPr>
        <w:t xml:space="preserve"> </w:t>
      </w:r>
      <w:r>
        <w:t>met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a</w:t>
      </w:r>
      <w:r>
        <w:t>s follows: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ind w:left="117" w:right="6990" w:firstLine="0"/>
        <w:jc w:val="both"/>
      </w:pPr>
      <w:r>
        <w:rPr>
          <w:spacing w:val="-2"/>
        </w:rPr>
        <w:t>F</w:t>
      </w:r>
      <w:r>
        <w:t>low met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5"/>
        </w:rPr>
        <w:t>S</w:t>
      </w:r>
      <w:r>
        <w:rPr>
          <w:spacing w:val="-5"/>
        </w:rPr>
        <w:t>y</w:t>
      </w:r>
      <w:r>
        <w:t>stem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i) E</w:t>
      </w:r>
      <w:r>
        <w:rPr>
          <w:spacing w:val="-2"/>
        </w:rPr>
        <w:t>a</w:t>
      </w:r>
      <w:r>
        <w:rPr>
          <w:spacing w:val="-1"/>
        </w:rPr>
        <w:t>c</w:t>
      </w:r>
      <w:r>
        <w:t>h</w:t>
      </w:r>
      <w:r>
        <w:rPr>
          <w:spacing w:val="2"/>
        </w:rPr>
        <w:t xml:space="preserve"> </w:t>
      </w:r>
      <w:r>
        <w:t>flow</w:t>
      </w:r>
      <w:r>
        <w:rPr>
          <w:spacing w:val="-1"/>
        </w:rPr>
        <w:t xml:space="preserve"> </w:t>
      </w:r>
      <w:r>
        <w:t>me</w:t>
      </w:r>
      <w:r>
        <w:rPr>
          <w:spacing w:val="2"/>
        </w:rPr>
        <w:t>t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4"/>
        </w:rPr>
        <w:t>s</w:t>
      </w:r>
      <w:r>
        <w:rPr>
          <w:spacing w:val="-3"/>
        </w:rPr>
        <w:t>y</w:t>
      </w:r>
      <w:r>
        <w:t>stem shall consist of the</w:t>
      </w:r>
      <w:r>
        <w:rPr>
          <w:spacing w:val="3"/>
        </w:rPr>
        <w:t xml:space="preserve"> </w:t>
      </w:r>
      <w:r>
        <w:t>prim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tr</w:t>
      </w:r>
      <w:r>
        <w:rPr>
          <w:spacing w:val="-2"/>
        </w:rPr>
        <w:t>a</w:t>
      </w:r>
      <w:r>
        <w:t>nsd</w:t>
      </w:r>
      <w:r>
        <w:rPr>
          <w:spacing w:val="2"/>
        </w:rPr>
        <w:t>u</w:t>
      </w:r>
      <w:r>
        <w:rPr>
          <w:spacing w:val="-1"/>
        </w:rPr>
        <w:t>ce</w:t>
      </w:r>
      <w:r>
        <w:t>r</w:t>
      </w:r>
      <w:r>
        <w:rPr>
          <w:spacing w:val="1"/>
        </w:rPr>
        <w:t xml:space="preserve"> </w:t>
      </w:r>
      <w:r>
        <w:t>(se</w:t>
      </w:r>
      <w:r>
        <w:rPr>
          <w:spacing w:val="-1"/>
        </w:rPr>
        <w:t>a</w:t>
      </w:r>
      <w:r>
        <w:t>l</w:t>
      </w:r>
      <w:r>
        <w:rPr>
          <w:spacing w:val="1"/>
        </w:rPr>
        <w:t>e</w:t>
      </w:r>
      <w:r>
        <w:t>d to</w:t>
      </w:r>
      <w:r>
        <w:rPr>
          <w:spacing w:val="2"/>
        </w:rPr>
        <w:t xml:space="preserve"> </w:t>
      </w:r>
      <w:r>
        <w:rPr>
          <w:spacing w:val="-6"/>
        </w:rPr>
        <w:t>I</w:t>
      </w:r>
      <w:r>
        <w:t>P6</w:t>
      </w:r>
      <w:r>
        <w:rPr>
          <w:spacing w:val="2"/>
        </w:rPr>
        <w:t>8</w:t>
      </w:r>
      <w:r>
        <w:t>), e</w:t>
      </w:r>
      <w:r>
        <w:rPr>
          <w:spacing w:val="-1"/>
        </w:rPr>
        <w:t>a</w:t>
      </w:r>
      <w:r>
        <w:t>rthi</w:t>
      </w:r>
      <w:r>
        <w:rPr>
          <w:spacing w:val="2"/>
        </w:rPr>
        <w:t>n</w:t>
      </w:r>
      <w:r>
        <w:t>g rin</w:t>
      </w:r>
      <w:r>
        <w:rPr>
          <w:spacing w:val="-3"/>
        </w:rPr>
        <w:t>g</w:t>
      </w:r>
      <w:r>
        <w:t>s,</w:t>
      </w:r>
      <w:r>
        <w:rPr>
          <w:spacing w:val="52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n</w:t>
      </w:r>
      <w:r>
        <w:rPr>
          <w:spacing w:val="-1"/>
        </w:rPr>
        <w:t>ece</w:t>
      </w:r>
      <w:r>
        <w:t>s</w:t>
      </w:r>
      <w:r>
        <w:rPr>
          <w:spacing w:val="2"/>
        </w:rPr>
        <w:t>s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47"/>
        </w:rPr>
        <w:t xml:space="preserve"> </w:t>
      </w:r>
      <w:r>
        <w:t>signal</w:t>
      </w:r>
      <w:r>
        <w:rPr>
          <w:spacing w:val="52"/>
        </w:rPr>
        <w:t xml:space="preserve"> </w:t>
      </w:r>
      <w:r>
        <w:rPr>
          <w:spacing w:val="-1"/>
        </w:rPr>
        <w:t>c</w:t>
      </w:r>
      <w:r>
        <w:t>onv</w:t>
      </w:r>
      <w:r>
        <w:rPr>
          <w:spacing w:val="-1"/>
        </w:rPr>
        <w:t>e</w:t>
      </w:r>
      <w:r>
        <w:t>rt</w:t>
      </w:r>
      <w:r>
        <w:rPr>
          <w:spacing w:val="-2"/>
        </w:rPr>
        <w:t>e</w:t>
      </w:r>
      <w:r>
        <w:t>r</w:t>
      </w:r>
      <w:r>
        <w:rPr>
          <w:spacing w:val="5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t>power</w:t>
      </w:r>
      <w:r>
        <w:rPr>
          <w:spacing w:val="51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45"/>
        </w:rPr>
        <w:t xml:space="preserve"> </w:t>
      </w:r>
      <w:r>
        <w:t>unit</w:t>
      </w:r>
      <w:r>
        <w:rPr>
          <w:spacing w:val="5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rPr>
          <w:spacing w:val="-1"/>
        </w:rPr>
        <w:t>ca</w:t>
      </w:r>
      <w:r>
        <w:t>bling</w:t>
      </w:r>
      <w:r>
        <w:rPr>
          <w:spacing w:val="50"/>
        </w:rPr>
        <w:t xml:space="preserve"> </w:t>
      </w:r>
      <w:r>
        <w:t>b</w:t>
      </w:r>
      <w:r>
        <w:rPr>
          <w:spacing w:val="-1"/>
        </w:rPr>
        <w:t>e</w:t>
      </w:r>
      <w:r>
        <w:t>tw</w:t>
      </w:r>
      <w:r>
        <w:rPr>
          <w:spacing w:val="-1"/>
        </w:rPr>
        <w:t>ee</w:t>
      </w:r>
      <w:r>
        <w:t>n</w:t>
      </w:r>
      <w:r>
        <w:rPr>
          <w:spacing w:val="52"/>
        </w:rPr>
        <w:t xml:space="preserve"> </w:t>
      </w:r>
      <w:r>
        <w:t>t</w:t>
      </w:r>
      <w:r>
        <w:rPr>
          <w:spacing w:val="2"/>
        </w:rPr>
        <w:t>h</w:t>
      </w:r>
      <w:r>
        <w:t>e prim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2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a</w:t>
      </w:r>
      <w:r>
        <w:t>nsdu</w:t>
      </w:r>
      <w:r>
        <w:rPr>
          <w:spacing w:val="1"/>
        </w:rPr>
        <w:t>c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onv</w:t>
      </w:r>
      <w:r>
        <w:rPr>
          <w:spacing w:val="1"/>
        </w:rPr>
        <w:t>e</w:t>
      </w:r>
      <w:r>
        <w:t>rt</w:t>
      </w:r>
      <w:r>
        <w:rPr>
          <w:spacing w:val="-2"/>
        </w:rPr>
        <w:t>e</w:t>
      </w:r>
      <w:r>
        <w:t>r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12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4"/>
        </w:rPr>
        <w:t xml:space="preserve"> </w:t>
      </w:r>
      <w:r>
        <w:t>unit.</w:t>
      </w:r>
      <w:r>
        <w:rPr>
          <w:spacing w:val="9"/>
        </w:rPr>
        <w:t xml:space="preserve"> </w:t>
      </w:r>
      <w:r>
        <w:t>ii)</w:t>
      </w:r>
      <w:r>
        <w:rPr>
          <w:spacing w:val="8"/>
        </w:rPr>
        <w:t xml:space="preserve"> </w:t>
      </w:r>
      <w:r>
        <w:t>E</w:t>
      </w:r>
      <w:r>
        <w:rPr>
          <w:spacing w:val="-2"/>
        </w:rPr>
        <w:t>a</w:t>
      </w:r>
      <w:r>
        <w:rPr>
          <w:spacing w:val="-1"/>
        </w:rPr>
        <w:t>c</w:t>
      </w:r>
      <w:r>
        <w:t>h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 xml:space="preserve">signal </w:t>
      </w:r>
      <w:r>
        <w:rPr>
          <w:spacing w:val="-1"/>
        </w:rPr>
        <w:t>c</w:t>
      </w:r>
      <w:r>
        <w:t>onv</w:t>
      </w:r>
      <w:r>
        <w:rPr>
          <w:spacing w:val="-1"/>
        </w:rPr>
        <w:t>e</w:t>
      </w:r>
      <w:r>
        <w:t>rters/pow</w:t>
      </w:r>
      <w:r>
        <w:rPr>
          <w:spacing w:val="-2"/>
        </w:rPr>
        <w:t>e</w:t>
      </w:r>
      <w:r>
        <w:t>r</w:t>
      </w:r>
      <w:r>
        <w:rPr>
          <w:spacing w:val="44"/>
        </w:rPr>
        <w:t xml:space="preserve"> </w:t>
      </w:r>
      <w:r>
        <w:t>supp</w:t>
      </w:r>
      <w:r>
        <w:rPr>
          <w:spacing w:val="5"/>
        </w:rPr>
        <w:t>l</w:t>
      </w:r>
      <w:r>
        <w:t>y</w:t>
      </w:r>
      <w:r>
        <w:rPr>
          <w:spacing w:val="42"/>
        </w:rPr>
        <w:t xml:space="preserve"> </w:t>
      </w:r>
      <w:r>
        <w:t>units</w:t>
      </w:r>
      <w:r>
        <w:rPr>
          <w:spacing w:val="4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6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supplied</w:t>
      </w:r>
      <w:r>
        <w:rPr>
          <w:spacing w:val="42"/>
        </w:rPr>
        <w:t xml:space="preserve"> </w:t>
      </w:r>
      <w:r>
        <w:t>for</w:t>
      </w:r>
      <w:r>
        <w:rPr>
          <w:spacing w:val="43"/>
        </w:rPr>
        <w:t xml:space="preserve"> </w:t>
      </w:r>
      <w:r>
        <w:t>r</w:t>
      </w:r>
      <w:r>
        <w:rPr>
          <w:spacing w:val="-2"/>
        </w:rPr>
        <w:t>e</w:t>
      </w:r>
      <w:r>
        <w:t>mote</w:t>
      </w:r>
      <w:r>
        <w:rPr>
          <w:spacing w:val="44"/>
        </w:rPr>
        <w:t xml:space="preserve"> </w:t>
      </w:r>
      <w:r>
        <w:t>mounting</w:t>
      </w:r>
      <w:r>
        <w:rPr>
          <w:spacing w:val="45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45"/>
        </w:rPr>
        <w:t xml:space="preserve"> </w:t>
      </w:r>
      <w:r>
        <w:t>s</w:t>
      </w:r>
      <w:r>
        <w:rPr>
          <w:spacing w:val="-1"/>
        </w:rPr>
        <w:t>ea</w:t>
      </w:r>
      <w:r>
        <w:t>led</w:t>
      </w:r>
      <w:r>
        <w:rPr>
          <w:spacing w:val="44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rPr>
          <w:spacing w:val="-6"/>
        </w:rPr>
        <w:t>I</w:t>
      </w:r>
      <w:r>
        <w:t>P65, unless othe</w:t>
      </w:r>
      <w:r>
        <w:rPr>
          <w:spacing w:val="-2"/>
        </w:rPr>
        <w:t>r</w:t>
      </w:r>
      <w:r>
        <w:t>wise</w:t>
      </w:r>
      <w:r>
        <w:rPr>
          <w:spacing w:val="-1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1"/>
        </w:rPr>
        <w:t>e</w:t>
      </w:r>
      <w:r>
        <w:t>d.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numPr>
          <w:ilvl w:val="0"/>
          <w:numId w:val="12"/>
        </w:numPr>
        <w:tabs>
          <w:tab w:val="left" w:pos="464"/>
        </w:tabs>
        <w:kinsoku w:val="0"/>
        <w:overflowPunct w:val="0"/>
        <w:spacing w:line="359" w:lineRule="auto"/>
        <w:ind w:right="106" w:hanging="10"/>
        <w:jc w:val="both"/>
      </w:pPr>
      <w:r>
        <w:t>The</w:t>
      </w:r>
      <w:r>
        <w:rPr>
          <w:spacing w:val="5"/>
        </w:rPr>
        <w:t xml:space="preserve"> 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9"/>
        </w:rPr>
        <w:t xml:space="preserve"> </w:t>
      </w:r>
      <w:r>
        <w:rPr>
          <w:spacing w:val="-1"/>
        </w:rPr>
        <w:t>c</w:t>
      </w:r>
      <w:r>
        <w:t>onv</w:t>
      </w:r>
      <w:r>
        <w:rPr>
          <w:spacing w:val="-1"/>
        </w:rPr>
        <w:t>e</w:t>
      </w:r>
      <w:r>
        <w:t>rter</w:t>
      </w:r>
      <w:r>
        <w:rPr>
          <w:spacing w:val="1"/>
        </w:rPr>
        <w:t>s</w:t>
      </w:r>
      <w:r>
        <w:t>/pow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4"/>
        </w:rPr>
        <w:t xml:space="preserve"> </w:t>
      </w:r>
      <w:r>
        <w:t>units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8"/>
        </w:rPr>
        <w:t>4</w:t>
      </w:r>
      <w:r>
        <w:rPr>
          <w:spacing w:val="-1"/>
        </w:rPr>
        <w:t>-</w:t>
      </w:r>
      <w:r>
        <w:t>20</w:t>
      </w:r>
      <w:r>
        <w:rPr>
          <w:spacing w:val="9"/>
        </w:rPr>
        <w:t xml:space="preserve"> </w:t>
      </w:r>
      <w:r>
        <w:t>mA</w:t>
      </w:r>
      <w:r>
        <w:rPr>
          <w:spacing w:val="6"/>
        </w:rPr>
        <w:t xml:space="preserve"> </w:t>
      </w:r>
      <w:r>
        <w:t>output</w:t>
      </w:r>
      <w:r>
        <w:rPr>
          <w:spacing w:val="7"/>
        </w:rPr>
        <w:t xml:space="preserve"> 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l, lin</w:t>
      </w:r>
      <w:r>
        <w:rPr>
          <w:spacing w:val="-1"/>
        </w:rPr>
        <w:t>ea</w:t>
      </w:r>
      <w:r>
        <w:t>r</w:t>
      </w:r>
      <w:r>
        <w:rPr>
          <w:spacing w:val="13"/>
        </w:rPr>
        <w:t xml:space="preserve"> </w:t>
      </w:r>
      <w:r>
        <w:t>with</w:t>
      </w:r>
      <w:r>
        <w:rPr>
          <w:spacing w:val="16"/>
        </w:rPr>
        <w:t xml:space="preserve"> </w:t>
      </w:r>
      <w:r>
        <w:t>flow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13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tr</w:t>
      </w:r>
      <w:r>
        <w:rPr>
          <w:spacing w:val="-2"/>
        </w:rPr>
        <w:t>a</w:t>
      </w:r>
      <w:r>
        <w:t>nsmission</w:t>
      </w:r>
      <w:r>
        <w:rPr>
          <w:spacing w:val="14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e</w:t>
      </w:r>
      <w:r>
        <w:t>mote</w:t>
      </w:r>
      <w:r>
        <w:rPr>
          <w:spacing w:val="15"/>
        </w:rPr>
        <w:t xml:space="preserve"> </w:t>
      </w:r>
      <w:r>
        <w:t>instrum</w:t>
      </w:r>
      <w:r>
        <w:rPr>
          <w:spacing w:val="-2"/>
        </w:rPr>
        <w:t>e</w:t>
      </w:r>
      <w:r>
        <w:t>ntation.</w:t>
      </w:r>
      <w:r>
        <w:rPr>
          <w:spacing w:val="14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outputs</w:t>
      </w:r>
      <w:r>
        <w:rPr>
          <w:spacing w:val="1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42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p</w:t>
      </w:r>
      <w:r>
        <w:rPr>
          <w:spacing w:val="-1"/>
        </w:rPr>
        <w:t>a</w:t>
      </w:r>
      <w:r>
        <w:t>ble</w:t>
      </w:r>
      <w:r>
        <w:rPr>
          <w:spacing w:val="44"/>
        </w:rPr>
        <w:t xml:space="preserve"> </w:t>
      </w:r>
      <w:r>
        <w:t>of</w:t>
      </w:r>
      <w:r>
        <w:rPr>
          <w:spacing w:val="42"/>
        </w:rPr>
        <w:t xml:space="preserve"> </w:t>
      </w:r>
      <w:r>
        <w:t>supp</w:t>
      </w:r>
      <w:r>
        <w:rPr>
          <w:spacing w:val="5"/>
        </w:rPr>
        <w:t>l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2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l</w:t>
      </w:r>
      <w:r>
        <w:rPr>
          <w:spacing w:val="2"/>
        </w:rPr>
        <w:t>o</w:t>
      </w:r>
      <w:r>
        <w:rPr>
          <w:spacing w:val="-1"/>
        </w:rPr>
        <w:t>a</w:t>
      </w:r>
      <w:r>
        <w:t>d</w:t>
      </w:r>
      <w:r>
        <w:rPr>
          <w:spacing w:val="42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t>1000</w:t>
      </w:r>
      <w:r>
        <w:rPr>
          <w:spacing w:val="42"/>
        </w:rPr>
        <w:t xml:space="preserve"> </w:t>
      </w:r>
      <w:r>
        <w:t>ohms</w:t>
      </w:r>
      <w:r>
        <w:rPr>
          <w:spacing w:val="45"/>
        </w:rPr>
        <w:t xml:space="preserve"> </w:t>
      </w:r>
      <w:r>
        <w:t>und</w:t>
      </w:r>
      <w:r>
        <w:rPr>
          <w:spacing w:val="-1"/>
        </w:rPr>
        <w:t>e</w:t>
      </w:r>
      <w:r>
        <w:t>r</w:t>
      </w:r>
      <w:r>
        <w:rPr>
          <w:spacing w:val="4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rPr>
          <w:spacing w:val="-1"/>
        </w:rPr>
        <w:t>c</w:t>
      </w:r>
      <w:r>
        <w:t>onditions</w:t>
      </w:r>
      <w:r>
        <w:rPr>
          <w:spacing w:val="43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bo</w:t>
      </w:r>
      <w:r>
        <w:rPr>
          <w:spacing w:val="2"/>
        </w:rPr>
        <w:t>v</w:t>
      </w:r>
      <w:r>
        <w:t>e</w:t>
      </w:r>
      <w:r>
        <w:rPr>
          <w:spacing w:val="42"/>
        </w:rPr>
        <w:t xml:space="preserve"> </w:t>
      </w:r>
      <w:r>
        <w:t>units</w:t>
      </w:r>
      <w:r>
        <w:rPr>
          <w:spacing w:val="43"/>
        </w:rPr>
        <w:t xml:space="preserve"> </w:t>
      </w:r>
      <w:r>
        <w:t>sh</w:t>
      </w:r>
      <w:r>
        <w:rPr>
          <w:spacing w:val="-1"/>
        </w:rPr>
        <w:t>a</w:t>
      </w:r>
      <w:r>
        <w:t>ll 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te</w:t>
      </w:r>
      <w:r>
        <w:rPr>
          <w:spacing w:val="1"/>
        </w:rPr>
        <w:t xml:space="preserve"> </w:t>
      </w:r>
      <w:r>
        <w:t>f</w:t>
      </w:r>
      <w:r>
        <w:rPr>
          <w:spacing w:val="-2"/>
        </w:rPr>
        <w:t>r</w:t>
      </w:r>
      <w:r>
        <w:t>om a 240V</w:t>
      </w:r>
      <w:r>
        <w:rPr>
          <w:spacing w:val="-1"/>
        </w:rPr>
        <w:t xml:space="preserve"> </w:t>
      </w:r>
      <w:r>
        <w:t>50</w:t>
      </w:r>
      <w:r>
        <w:rPr>
          <w:spacing w:val="2"/>
        </w:rPr>
        <w:t xml:space="preserve"> </w:t>
      </w:r>
      <w:r>
        <w:t>Hz mains Supp</w:t>
      </w:r>
      <w:r>
        <w:rPr>
          <w:spacing w:val="2"/>
        </w:rPr>
        <w:t>l</w:t>
      </w:r>
      <w:r>
        <w:rPr>
          <w:spacing w:val="-8"/>
        </w:rPr>
        <w:t>y</w:t>
      </w:r>
      <w:r>
        <w:t>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The</w:t>
      </w:r>
      <w:r>
        <w:rPr>
          <w:spacing w:val="44"/>
        </w:rPr>
        <w:t xml:space="preserve"> </w:t>
      </w:r>
      <w:r>
        <w:t>supp</w:t>
      </w:r>
      <w:r>
        <w:rPr>
          <w:spacing w:val="5"/>
        </w:rPr>
        <w:t>l</w:t>
      </w:r>
      <w:r>
        <w:t>y</w:t>
      </w:r>
      <w:r>
        <w:rPr>
          <w:spacing w:val="40"/>
        </w:rPr>
        <w:t xml:space="preserve"> </w:t>
      </w:r>
      <w:r>
        <w:t>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46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42"/>
        </w:rPr>
        <w:t xml:space="preserve"> </w:t>
      </w:r>
      <w:r>
        <w:t>v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4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40"/>
        </w:rPr>
        <w:t xml:space="preserve"> </w:t>
      </w:r>
      <w:r>
        <w:t>±15%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f</w:t>
      </w:r>
      <w:r>
        <w:rPr>
          <w:spacing w:val="-2"/>
        </w:rPr>
        <w:t>r</w:t>
      </w:r>
      <w:r>
        <w:rPr>
          <w:spacing w:val="1"/>
        </w:rPr>
        <w:t>e</w:t>
      </w:r>
      <w:r>
        <w:t>q</w:t>
      </w:r>
      <w:r>
        <w:rPr>
          <w:spacing w:val="5"/>
        </w:rPr>
        <w:t>u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t>y</w:t>
      </w:r>
      <w:r>
        <w:rPr>
          <w:spacing w:val="40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tw</w:t>
      </w:r>
      <w:r>
        <w:rPr>
          <w:spacing w:val="-1"/>
        </w:rPr>
        <w:t>ee</w:t>
      </w:r>
      <w:r>
        <w:t>n</w:t>
      </w:r>
      <w:r>
        <w:rPr>
          <w:spacing w:val="47"/>
        </w:rPr>
        <w:t xml:space="preserve"> </w:t>
      </w:r>
      <w:r>
        <w:t>48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52</w:t>
      </w:r>
      <w:r>
        <w:rPr>
          <w:spacing w:val="45"/>
        </w:rPr>
        <w:t xml:space="preserve"> </w:t>
      </w:r>
      <w:r>
        <w:t>Hz.</w:t>
      </w:r>
      <w:r>
        <w:rPr>
          <w:spacing w:val="45"/>
        </w:rPr>
        <w:t xml:space="preserve"> </w:t>
      </w:r>
      <w:r>
        <w:t>The</w:t>
      </w:r>
      <w:r>
        <w:rPr>
          <w:spacing w:val="46"/>
        </w:rPr>
        <w:t xml:space="preserve"> </w:t>
      </w:r>
      <w:r>
        <w:t xml:space="preserve">flow </w:t>
      </w:r>
      <w:r>
        <w:rPr>
          <w:spacing w:val="-1"/>
        </w:rPr>
        <w:t>e</w:t>
      </w:r>
      <w:r>
        <w:t>lem</w:t>
      </w:r>
      <w:r>
        <w:rPr>
          <w:spacing w:val="-1"/>
        </w:rPr>
        <w:t>e</w:t>
      </w:r>
      <w:r>
        <w:t>nt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ma</w:t>
      </w:r>
      <w:r>
        <w:rPr>
          <w:spacing w:val="-3"/>
        </w:rPr>
        <w:t>g</w:t>
      </w:r>
      <w:r>
        <w:rPr>
          <w:spacing w:val="2"/>
        </w:rPr>
        <w:t>n</w:t>
      </w:r>
      <w:r>
        <w:rPr>
          <w:spacing w:val="-1"/>
        </w:rPr>
        <w:t>e</w:t>
      </w:r>
      <w:r>
        <w:t>tic</w:t>
      </w:r>
      <w:r>
        <w:rPr>
          <w:spacing w:val="13"/>
        </w:rPr>
        <w:t xml:space="preserve"> </w:t>
      </w:r>
      <w:r>
        <w:t>fl</w:t>
      </w:r>
      <w:r>
        <w:rPr>
          <w:spacing w:val="1"/>
        </w:rPr>
        <w:t>o</w:t>
      </w:r>
      <w:r>
        <w:t>w</w:t>
      </w:r>
      <w:r>
        <w:rPr>
          <w:spacing w:val="13"/>
        </w:rPr>
        <w:t xml:space="preserve"> </w:t>
      </w:r>
      <w:r>
        <w:t>met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Pulsed</w:t>
      </w:r>
      <w:r>
        <w:rPr>
          <w:spacing w:val="13"/>
        </w:rPr>
        <w:t xml:space="preserve"> </w:t>
      </w:r>
      <w:r>
        <w:t>dc</w:t>
      </w:r>
      <w:r>
        <w:rPr>
          <w:spacing w:val="13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trom</w:t>
      </w:r>
      <w:r>
        <w:rPr>
          <w:spacing w:val="1"/>
        </w:rPr>
        <w:t>a</w:t>
      </w:r>
      <w:r>
        <w:rPr>
          <w:spacing w:val="-3"/>
        </w:rPr>
        <w:t>g</w:t>
      </w:r>
      <w:r>
        <w:rPr>
          <w:spacing w:val="2"/>
        </w:rPr>
        <w:t>n</w:t>
      </w:r>
      <w:r>
        <w:rPr>
          <w:spacing w:val="-1"/>
        </w:rPr>
        <w:t>e</w:t>
      </w:r>
      <w:r>
        <w:t>tic</w:t>
      </w:r>
      <w:r>
        <w:rPr>
          <w:spacing w:val="13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13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lin</w:t>
      </w:r>
      <w:r>
        <w:rPr>
          <w:spacing w:val="-1"/>
        </w:rPr>
        <w:t>ea</w:t>
      </w:r>
      <w:r>
        <w:t>r</w:t>
      </w:r>
      <w:r>
        <w:rPr>
          <w:spacing w:val="13"/>
        </w:rPr>
        <w:t xml:space="preserve"> </w:t>
      </w:r>
      <w:r>
        <w:t xml:space="preserve">output </w:t>
      </w:r>
      <w:r>
        <w:rPr>
          <w:spacing w:val="-1"/>
        </w:rPr>
        <w:t>a</w:t>
      </w:r>
      <w:r>
        <w:t>nd should h</w:t>
      </w:r>
      <w:r>
        <w:rPr>
          <w:spacing w:val="-1"/>
        </w:rPr>
        <w:t>a</w:t>
      </w:r>
      <w:r>
        <w:t>ve</w:t>
      </w:r>
      <w:r>
        <w:rPr>
          <w:spacing w:val="-1"/>
        </w:rPr>
        <w:t xml:space="preserve"> </w:t>
      </w:r>
      <w:r>
        <w:t>inher</w:t>
      </w:r>
      <w:r>
        <w:rPr>
          <w:spacing w:val="-1"/>
        </w:rPr>
        <w:t>e</w:t>
      </w:r>
      <w:r>
        <w:t>nt</w:t>
      </w:r>
      <w:r>
        <w:rPr>
          <w:spacing w:val="2"/>
        </w:rPr>
        <w:t xml:space="preserve"> </w:t>
      </w:r>
      <w:r>
        <w:t>(z</w:t>
      </w:r>
      <w:r>
        <w:rPr>
          <w:spacing w:val="-1"/>
        </w:rPr>
        <w:t>e</w:t>
      </w:r>
      <w:r>
        <w:t>ro)</w:t>
      </w:r>
      <w:r>
        <w:rPr>
          <w:spacing w:val="-2"/>
        </w:rPr>
        <w:t xml:space="preserve"> </w:t>
      </w:r>
      <w:r>
        <w:t>stabili</w:t>
      </w:r>
      <w:r>
        <w:rPr>
          <w:spacing w:val="3"/>
        </w:rPr>
        <w:t>t</w:t>
      </w:r>
      <w:r>
        <w:rPr>
          <w:spacing w:val="-5"/>
        </w:rPr>
        <w:t>y</w:t>
      </w:r>
      <w:r>
        <w:t>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numPr>
          <w:ilvl w:val="1"/>
          <w:numId w:val="12"/>
        </w:numPr>
        <w:tabs>
          <w:tab w:val="left" w:pos="1197"/>
        </w:tabs>
        <w:kinsoku w:val="0"/>
        <w:overflowPunct w:val="0"/>
        <w:ind w:left="477" w:firstLine="0"/>
      </w:pPr>
      <w:r>
        <w:rPr>
          <w:spacing w:val="-2"/>
        </w:rPr>
        <w:t>F</w:t>
      </w:r>
      <w:r>
        <w:t>low met</w:t>
      </w:r>
      <w:r>
        <w:rPr>
          <w:spacing w:val="-1"/>
        </w:rPr>
        <w:t>e</w:t>
      </w:r>
      <w:r>
        <w:t>r should h</w:t>
      </w:r>
      <w:r>
        <w:rPr>
          <w:spacing w:val="-1"/>
        </w:rPr>
        <w:t>a</w:t>
      </w:r>
      <w:r>
        <w:rPr>
          <w:spacing w:val="2"/>
        </w:rPr>
        <w:t>v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-1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p</w:t>
      </w:r>
      <w:r>
        <w:rPr>
          <w:spacing w:val="4"/>
        </w:rPr>
        <w:t>h</w:t>
      </w:r>
      <w:r>
        <w:rPr>
          <w:spacing w:val="-5"/>
        </w:rPr>
        <w:t>y</w:t>
      </w:r>
      <w:r>
        <w:t>si</w:t>
      </w:r>
      <w:r>
        <w:rPr>
          <w:spacing w:val="1"/>
        </w:rPr>
        <w:t>c</w:t>
      </w:r>
      <w:r>
        <w:rPr>
          <w:spacing w:val="-1"/>
        </w:rPr>
        <w:t>a</w:t>
      </w:r>
      <w:r>
        <w:t>l spe</w:t>
      </w:r>
      <w:r>
        <w:rPr>
          <w:spacing w:val="-2"/>
        </w:rPr>
        <w:t>c</w:t>
      </w:r>
      <w:r>
        <w:t>ifi</w:t>
      </w:r>
      <w:r>
        <w:rPr>
          <w:spacing w:val="-1"/>
        </w:rPr>
        <w:t>ca</w:t>
      </w:r>
      <w:r>
        <w:t>tions: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12"/>
        </w:numPr>
        <w:tabs>
          <w:tab w:val="left" w:pos="1197"/>
        </w:tabs>
        <w:kinsoku w:val="0"/>
        <w:overflowPunct w:val="0"/>
        <w:spacing w:line="359" w:lineRule="auto"/>
        <w:ind w:left="477" w:right="113" w:firstLine="0"/>
      </w:pPr>
      <w:r>
        <w:t>The</w:t>
      </w:r>
      <w:r>
        <w:rPr>
          <w:spacing w:val="41"/>
        </w:rPr>
        <w:t xml:space="preserve"> </w:t>
      </w:r>
      <w:r>
        <w:t>met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40"/>
        </w:rPr>
        <w:t xml:space="preserve"> </w:t>
      </w:r>
      <w:r>
        <w:t>tu</w:t>
      </w:r>
      <w:r>
        <w:rPr>
          <w:spacing w:val="2"/>
        </w:rPr>
        <w:t>b</w:t>
      </w:r>
      <w:r>
        <w:t>e</w:t>
      </w:r>
      <w:r>
        <w:rPr>
          <w:spacing w:val="42"/>
        </w:rPr>
        <w:t xml:space="preserve"> </w:t>
      </w:r>
      <w:r>
        <w:t>of</w:t>
      </w:r>
      <w:r>
        <w:rPr>
          <w:spacing w:val="42"/>
        </w:rPr>
        <w:t xml:space="preserve"> </w:t>
      </w:r>
      <w:r>
        <w:t>t</w:t>
      </w:r>
      <w:r>
        <w:rPr>
          <w:spacing w:val="4"/>
        </w:rPr>
        <w:t>h</w:t>
      </w:r>
      <w:r>
        <w:t>e</w:t>
      </w:r>
      <w:r>
        <w:rPr>
          <w:spacing w:val="42"/>
        </w:rPr>
        <w:t xml:space="preserve"> </w:t>
      </w:r>
      <w:r>
        <w:t>flow</w:t>
      </w:r>
      <w:r>
        <w:rPr>
          <w:spacing w:val="42"/>
        </w:rPr>
        <w:t xml:space="preserve"> </w:t>
      </w:r>
      <w:r>
        <w:t>me</w:t>
      </w:r>
      <w:r>
        <w:rPr>
          <w:spacing w:val="2"/>
        </w:rPr>
        <w:t>t</w:t>
      </w:r>
      <w:r>
        <w:rPr>
          <w:spacing w:val="-1"/>
        </w:rPr>
        <w:t>e</w:t>
      </w:r>
      <w:r>
        <w:t>r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42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42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rbon</w:t>
      </w:r>
      <w:r>
        <w:rPr>
          <w:spacing w:val="42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43"/>
        </w:rPr>
        <w:t xml:space="preserve"> </w:t>
      </w:r>
      <w:r>
        <w:t>un</w:t>
      </w:r>
      <w:r>
        <w:rPr>
          <w:spacing w:val="2"/>
        </w:rPr>
        <w:t>l</w:t>
      </w:r>
      <w:r>
        <w:rPr>
          <w:spacing w:val="-1"/>
        </w:rPr>
        <w:t>e</w:t>
      </w:r>
      <w:r>
        <w:t>ss</w:t>
      </w:r>
      <w:r>
        <w:rPr>
          <w:spacing w:val="43"/>
        </w:rPr>
        <w:t xml:space="preserve"> </w:t>
      </w:r>
      <w:r>
        <w:t>othe</w:t>
      </w:r>
      <w:r>
        <w:rPr>
          <w:spacing w:val="-2"/>
        </w:rPr>
        <w:t>r</w:t>
      </w:r>
      <w:r>
        <w:t>wise indi</w:t>
      </w:r>
      <w:r>
        <w:rPr>
          <w:spacing w:val="-1"/>
        </w:rPr>
        <w:t>ca</w:t>
      </w:r>
      <w:r>
        <w:t>ted</w:t>
      </w:r>
    </w:p>
    <w:p w:rsidR="001527E3" w:rsidRDefault="001527E3">
      <w:pPr>
        <w:pStyle w:val="BodyText"/>
        <w:numPr>
          <w:ilvl w:val="1"/>
          <w:numId w:val="12"/>
        </w:numPr>
        <w:tabs>
          <w:tab w:val="left" w:pos="1197"/>
        </w:tabs>
        <w:kinsoku w:val="0"/>
        <w:overflowPunct w:val="0"/>
        <w:spacing w:before="7" w:line="359" w:lineRule="auto"/>
        <w:ind w:left="477" w:right="112" w:firstLine="0"/>
      </w:pPr>
      <w:r>
        <w:rPr>
          <w:spacing w:val="-2"/>
        </w:rPr>
        <w:t>F</w:t>
      </w:r>
      <w:r>
        <w:t xml:space="preserve">low </w:t>
      </w:r>
      <w:r>
        <w:rPr>
          <w:spacing w:val="14"/>
        </w:rPr>
        <w:t xml:space="preserve"> </w:t>
      </w:r>
      <w:r>
        <w:t>met</w:t>
      </w:r>
      <w:r>
        <w:rPr>
          <w:spacing w:val="-1"/>
        </w:rPr>
        <w:t>e</w:t>
      </w:r>
      <w:r>
        <w:t xml:space="preserve">r </w:t>
      </w:r>
      <w:r>
        <w:rPr>
          <w:spacing w:val="13"/>
        </w:rPr>
        <w:t xml:space="preserve"> </w:t>
      </w:r>
      <w:r>
        <w:t>fl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-1"/>
        </w:rPr>
        <w:t>e</w:t>
      </w:r>
      <w:r>
        <w:t xml:space="preserve">s </w:t>
      </w:r>
      <w:r>
        <w:rPr>
          <w:spacing w:val="14"/>
        </w:rPr>
        <w:t xml:space="preserve"> </w:t>
      </w:r>
      <w:r>
        <w:t>sh</w:t>
      </w:r>
      <w:r>
        <w:rPr>
          <w:spacing w:val="1"/>
        </w:rPr>
        <w:t>a</w:t>
      </w:r>
      <w:r>
        <w:t xml:space="preserve">ll </w:t>
      </w:r>
      <w:r>
        <w:rPr>
          <w:spacing w:val="14"/>
        </w:rPr>
        <w:t xml:space="preserve"> </w:t>
      </w:r>
      <w:r>
        <w:t xml:space="preserve">be </w:t>
      </w:r>
      <w:r>
        <w:rPr>
          <w:spacing w:val="13"/>
        </w:rPr>
        <w:t xml:space="preserve"> </w:t>
      </w:r>
      <w:r>
        <w:t>A</w:t>
      </w:r>
      <w:r>
        <w:rPr>
          <w:spacing w:val="-1"/>
        </w:rPr>
        <w:t>N</w:t>
      </w:r>
      <w:r>
        <w:rPr>
          <w:spacing w:val="3"/>
        </w:rPr>
        <w:t>S</w:t>
      </w:r>
      <w:r>
        <w:t xml:space="preserve">I </w:t>
      </w:r>
      <w:r>
        <w:rPr>
          <w:spacing w:val="8"/>
        </w:rPr>
        <w:t xml:space="preserve"> </w:t>
      </w:r>
      <w:r>
        <w:t xml:space="preserve">150 </w:t>
      </w:r>
      <w:r>
        <w:rPr>
          <w:spacing w:val="14"/>
        </w:rPr>
        <w:t xml:space="preserve"> </w:t>
      </w:r>
      <w:r>
        <w:t xml:space="preserve">pound </w:t>
      </w:r>
      <w:r>
        <w:rPr>
          <w:spacing w:val="14"/>
        </w:rPr>
        <w:t xml:space="preserve"> </w:t>
      </w:r>
      <w:r>
        <w:rPr>
          <w:spacing w:val="-1"/>
        </w:rPr>
        <w:t>ca</w:t>
      </w:r>
      <w:r>
        <w:t xml:space="preserve">rbon </w:t>
      </w:r>
      <w:r>
        <w:rPr>
          <w:spacing w:val="13"/>
        </w:rPr>
        <w:t xml:space="preserve"> </w:t>
      </w:r>
      <w:r>
        <w:t>ste</w:t>
      </w:r>
      <w:r>
        <w:rPr>
          <w:spacing w:val="-2"/>
        </w:rPr>
        <w:t>e</w:t>
      </w:r>
      <w:r>
        <w:t xml:space="preserve">l </w:t>
      </w:r>
      <w:r>
        <w:rPr>
          <w:spacing w:val="14"/>
        </w:rPr>
        <w:t xml:space="preserve"> </w:t>
      </w:r>
      <w:r>
        <w:t xml:space="preserve">unless </w:t>
      </w:r>
      <w:r>
        <w:rPr>
          <w:spacing w:val="14"/>
        </w:rPr>
        <w:t xml:space="preserve"> </w:t>
      </w:r>
      <w:r>
        <w:t>indi</w:t>
      </w:r>
      <w:r>
        <w:rPr>
          <w:spacing w:val="-1"/>
        </w:rPr>
        <w:t>ca</w:t>
      </w:r>
      <w:r>
        <w:t>ted othe</w:t>
      </w:r>
      <w:r>
        <w:rPr>
          <w:spacing w:val="-2"/>
        </w:rPr>
        <w:t>r</w:t>
      </w:r>
      <w:r>
        <w:t>wise</w:t>
      </w:r>
      <w:r>
        <w:rPr>
          <w:spacing w:val="-1"/>
        </w:rPr>
        <w:t xml:space="preserve"> </w:t>
      </w:r>
      <w:r>
        <w:t>the liner</w:t>
      </w:r>
      <w:r>
        <w:rPr>
          <w:spacing w:val="-2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po</w:t>
      </w:r>
      <w:r>
        <w:rPr>
          <w:spacing w:val="2"/>
        </w:rPr>
        <w:t>l</w:t>
      </w:r>
      <w:r>
        <w:rPr>
          <w:spacing w:val="-5"/>
        </w:rPr>
        <w:t>y</w:t>
      </w:r>
      <w:r>
        <w:t>u</w:t>
      </w:r>
      <w:r>
        <w:rPr>
          <w:spacing w:val="1"/>
        </w:rPr>
        <w:t>r</w:t>
      </w:r>
      <w:r>
        <w:rPr>
          <w:spacing w:val="-1"/>
        </w:rPr>
        <w:t>e</w:t>
      </w:r>
      <w:r>
        <w:t>thane</w:t>
      </w:r>
      <w:r>
        <w:rPr>
          <w:spacing w:val="-2"/>
        </w:rPr>
        <w:t xml:space="preserve"> </w:t>
      </w:r>
      <w:r>
        <w:rPr>
          <w:spacing w:val="2"/>
        </w:rPr>
        <w:t>o</w:t>
      </w:r>
      <w:r>
        <w:t xml:space="preserve">r </w:t>
      </w:r>
      <w:r>
        <w:rPr>
          <w:spacing w:val="-2"/>
        </w:rPr>
        <w:t>f</w:t>
      </w:r>
      <w:r>
        <w:t>usi</w:t>
      </w:r>
      <w:r>
        <w:rPr>
          <w:spacing w:val="2"/>
        </w:rPr>
        <w:t>o</w:t>
      </w:r>
      <w:r>
        <w:t>n bond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e</w:t>
      </w:r>
      <w:r>
        <w:t>po</w:t>
      </w:r>
      <w:r>
        <w:rPr>
          <w:spacing w:val="4"/>
        </w:rPr>
        <w:t>x</w:t>
      </w:r>
      <w:r>
        <w:t>y</w:t>
      </w:r>
    </w:p>
    <w:p w:rsidR="001527E3" w:rsidRDefault="001527E3">
      <w:pPr>
        <w:pStyle w:val="BodyText"/>
        <w:kinsoku w:val="0"/>
        <w:overflowPunct w:val="0"/>
        <w:spacing w:before="17" w:line="361" w:lineRule="auto"/>
        <w:ind w:right="109"/>
        <w:jc w:val="both"/>
      </w:pPr>
      <w:r>
        <w:rPr>
          <w:spacing w:val="-2"/>
        </w:rPr>
        <w:t>F</w:t>
      </w:r>
      <w:r>
        <w:t>low</w:t>
      </w:r>
      <w:r>
        <w:rPr>
          <w:spacing w:val="6"/>
        </w:rPr>
        <w:t xml:space="preserve"> </w:t>
      </w:r>
      <w:r>
        <w:t>met</w:t>
      </w:r>
      <w:r>
        <w:rPr>
          <w:spacing w:val="-1"/>
        </w:rPr>
        <w:t>e</w:t>
      </w:r>
      <w:r>
        <w:t>r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2"/>
        </w:rPr>
        <w:t>h</w:t>
      </w:r>
      <w:r>
        <w:t>ous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b</w:t>
      </w:r>
      <w:r>
        <w:rPr>
          <w:spacing w:val="-1"/>
        </w:rPr>
        <w:t>e</w:t>
      </w:r>
      <w:r>
        <w:t>low</w:t>
      </w:r>
      <w:r>
        <w:rPr>
          <w:spacing w:val="6"/>
        </w:rPr>
        <w:t xml:space="preserve"> 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de</w:t>
      </w:r>
      <w:r>
        <w:rPr>
          <w:spacing w:val="11"/>
        </w:rPr>
        <w:t xml:space="preserve"> </w:t>
      </w:r>
      <w:r>
        <w:t>v</w:t>
      </w:r>
      <w:r>
        <w:rPr>
          <w:spacing w:val="-1"/>
        </w:rPr>
        <w:t>a</w:t>
      </w:r>
      <w:r>
        <w:t>ults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 xml:space="preserve">withstand </w:t>
      </w:r>
      <w:r>
        <w:rPr>
          <w:spacing w:val="-1"/>
        </w:rPr>
        <w:t>acc</w:t>
      </w:r>
      <w:r>
        <w:t>iden</w:t>
      </w:r>
      <w:r>
        <w:rPr>
          <w:spacing w:val="2"/>
        </w:rPr>
        <w:t>t</w:t>
      </w:r>
      <w:r>
        <w:rPr>
          <w:spacing w:val="-1"/>
        </w:rPr>
        <w:t>a</w:t>
      </w:r>
      <w:r>
        <w:t>l subm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g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i</w:t>
      </w:r>
      <w:r>
        <w:t xml:space="preserve">n 10 m of </w:t>
      </w:r>
      <w:r>
        <w:rPr>
          <w:spacing w:val="-1"/>
        </w:rPr>
        <w:t>wa</w:t>
      </w:r>
      <w:r>
        <w:t>ter for</w:t>
      </w:r>
      <w:r>
        <w:rPr>
          <w:spacing w:val="-2"/>
        </w:rPr>
        <w:t xml:space="preserve"> </w:t>
      </w:r>
      <w:r>
        <w:t xml:space="preserve">24 </w:t>
      </w:r>
      <w:r>
        <w:rPr>
          <w:spacing w:val="2"/>
        </w:rPr>
        <w:t>h</w:t>
      </w:r>
      <w:r>
        <w:t>ours.</w:t>
      </w:r>
    </w:p>
    <w:p w:rsidR="001527E3" w:rsidRDefault="001527E3">
      <w:pPr>
        <w:kinsoku w:val="0"/>
        <w:overflowPunct w:val="0"/>
        <w:spacing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t>The</w:t>
      </w:r>
      <w:r>
        <w:rPr>
          <w:spacing w:val="1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pr</w:t>
      </w:r>
      <w:r>
        <w:rPr>
          <w:spacing w:val="1"/>
        </w:rPr>
        <w:t>o</w:t>
      </w:r>
      <w:r>
        <w:t>vide</w:t>
      </w:r>
      <w:r>
        <w:rPr>
          <w:spacing w:val="13"/>
        </w:rPr>
        <w:t xml:space="preserve"> </w:t>
      </w:r>
      <w:r>
        <w:t>suf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t>nt</w:t>
      </w:r>
      <w:r>
        <w:rPr>
          <w:spacing w:val="14"/>
        </w:rPr>
        <w:t xml:space="preserve"> </w:t>
      </w:r>
      <w:r>
        <w:t>suit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e</w:t>
      </w:r>
      <w:r>
        <w:rPr>
          <w:spacing w:val="13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</w:t>
      </w:r>
      <w:r>
        <w:rPr>
          <w:spacing w:val="13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llow</w:t>
      </w:r>
      <w:r>
        <w:rPr>
          <w:spacing w:val="16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3"/>
        </w:rPr>
        <w:t xml:space="preserve"> </w:t>
      </w:r>
      <w:r>
        <w:t>pr</w:t>
      </w:r>
      <w:r>
        <w:rPr>
          <w:spacing w:val="1"/>
        </w:rPr>
        <w:t>i</w:t>
      </w:r>
      <w:r>
        <w:t>mary</w:t>
      </w:r>
      <w:r>
        <w:rPr>
          <w:spacing w:val="11"/>
        </w:rPr>
        <w:t xml:space="preserve"> </w:t>
      </w:r>
      <w:r>
        <w:t>tr</w:t>
      </w:r>
      <w:r>
        <w:rPr>
          <w:spacing w:val="-2"/>
        </w:rPr>
        <w:t>a</w:t>
      </w:r>
      <w:r>
        <w:t>nsd</w:t>
      </w:r>
      <w:r>
        <w:rPr>
          <w:spacing w:val="2"/>
        </w:rPr>
        <w:t>u</w:t>
      </w:r>
      <w:r>
        <w:rPr>
          <w:spacing w:val="-1"/>
        </w:rPr>
        <w:t>ce</w:t>
      </w:r>
      <w:r>
        <w:t>rs</w:t>
      </w:r>
      <w:r>
        <w:rPr>
          <w:spacing w:val="15"/>
        </w:rPr>
        <w:t xml:space="preserve"> </w:t>
      </w:r>
      <w:r>
        <w:t>to be</w:t>
      </w:r>
      <w:r>
        <w:rPr>
          <w:spacing w:val="20"/>
        </w:rPr>
        <w:t xml:space="preserve"> </w:t>
      </w:r>
      <w:r>
        <w:t>situ</w:t>
      </w:r>
      <w:r>
        <w:rPr>
          <w:spacing w:val="-1"/>
        </w:rPr>
        <w:t>a</w:t>
      </w:r>
      <w:r>
        <w:t>ted</w:t>
      </w:r>
      <w:r>
        <w:rPr>
          <w:spacing w:val="20"/>
        </w:rPr>
        <w:t xml:space="preserve"> </w:t>
      </w:r>
      <w:r>
        <w:t>up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25</w:t>
      </w:r>
      <w:r>
        <w:rPr>
          <w:spacing w:val="21"/>
        </w:rPr>
        <w:t xml:space="preserve"> </w:t>
      </w:r>
      <w:r>
        <w:t>me</w:t>
      </w:r>
      <w:r>
        <w:rPr>
          <w:spacing w:val="-3"/>
        </w:rPr>
        <w:t>t</w:t>
      </w:r>
      <w:r>
        <w:t>r</w:t>
      </w:r>
      <w:r>
        <w:rPr>
          <w:spacing w:val="-2"/>
        </w:rPr>
        <w:t>e</w:t>
      </w:r>
      <w:r>
        <w:t>s</w:t>
      </w:r>
      <w:r>
        <w:rPr>
          <w:spacing w:val="21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1"/>
        </w:rPr>
        <w:t xml:space="preserve"> </w:t>
      </w:r>
      <w:r>
        <w:t>their</w:t>
      </w:r>
      <w:r>
        <w:rPr>
          <w:spacing w:val="20"/>
        </w:rPr>
        <w:t xml:space="preserve"> 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n</w:t>
      </w:r>
      <w:r>
        <w:t>v</w:t>
      </w:r>
      <w:r>
        <w:rPr>
          <w:spacing w:val="-1"/>
        </w:rPr>
        <w:t>e</w:t>
      </w:r>
      <w:r>
        <w:t>rt</w:t>
      </w:r>
      <w:r>
        <w:rPr>
          <w:spacing w:val="-2"/>
        </w:rPr>
        <w:t>e</w:t>
      </w:r>
      <w:r>
        <w:t>rs,</w:t>
      </w:r>
      <w:r>
        <w:rPr>
          <w:spacing w:val="20"/>
        </w:rPr>
        <w:t xml:space="preserve"> </w:t>
      </w:r>
      <w:r>
        <w:t>unless</w:t>
      </w:r>
      <w:r>
        <w:rPr>
          <w:spacing w:val="25"/>
        </w:rPr>
        <w:t xml:space="preserve"> </w:t>
      </w:r>
      <w:r>
        <w:t>a</w:t>
      </w:r>
      <w:r>
        <w:rPr>
          <w:spacing w:val="20"/>
        </w:rPr>
        <w:t xml:space="preserve"> </w:t>
      </w:r>
      <w:r>
        <w:t>lo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1"/>
        </w:rPr>
        <w:t>e</w:t>
      </w:r>
      <w:r>
        <w:t>r</w:t>
      </w:r>
      <w:r>
        <w:rPr>
          <w:spacing w:val="20"/>
        </w:rPr>
        <w:t xml:space="preserve"> </w:t>
      </w:r>
      <w:r>
        <w:t>len</w:t>
      </w:r>
      <w:r>
        <w:rPr>
          <w:spacing w:val="-3"/>
        </w:rPr>
        <w:t>g</w:t>
      </w:r>
      <w:r>
        <w:t>th</w:t>
      </w:r>
      <w:r>
        <w:rPr>
          <w:spacing w:val="21"/>
        </w:rPr>
        <w:t xml:space="preserve"> </w:t>
      </w:r>
      <w:r>
        <w:t>is</w:t>
      </w:r>
      <w:r>
        <w:rPr>
          <w:spacing w:val="22"/>
        </w:rPr>
        <w:t xml:space="preserve"> </w:t>
      </w:r>
      <w:r>
        <w:t>sp</w:t>
      </w:r>
      <w:r>
        <w:rPr>
          <w:spacing w:val="-1"/>
        </w:rPr>
        <w:t>ec</w:t>
      </w:r>
      <w:r>
        <w:t>if</w:t>
      </w:r>
      <w:r>
        <w:rPr>
          <w:spacing w:val="2"/>
        </w:rPr>
        <w:t>i</w:t>
      </w:r>
      <w:r>
        <w:rPr>
          <w:spacing w:val="-1"/>
        </w:rPr>
        <w:t>e</w:t>
      </w:r>
      <w:r>
        <w:t>d. The</w:t>
      </w:r>
      <w:r>
        <w:rPr>
          <w:spacing w:val="-2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 sh</w:t>
      </w:r>
      <w:r>
        <w:rPr>
          <w:spacing w:val="-1"/>
        </w:rPr>
        <w:t>a</w:t>
      </w:r>
      <w:r>
        <w:t>ll pr</w:t>
      </w:r>
      <w:r>
        <w:rPr>
          <w:spacing w:val="1"/>
        </w:rPr>
        <w:t>o</w:t>
      </w:r>
      <w:r>
        <w:t xml:space="preserve">vide </w:t>
      </w:r>
      <w:r>
        <w:rPr>
          <w:spacing w:val="-2"/>
        </w:rPr>
        <w:t>f</w:t>
      </w:r>
      <w:r>
        <w:t>ull d</w:t>
      </w:r>
      <w:r>
        <w:rPr>
          <w:spacing w:val="-1"/>
        </w:rPr>
        <w:t>e</w:t>
      </w:r>
      <w:r>
        <w:t>tails of the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ble he</w:t>
      </w:r>
      <w:r>
        <w:rPr>
          <w:spacing w:val="-2"/>
        </w:rPr>
        <w:t xml:space="preserve"> </w:t>
      </w:r>
      <w:r>
        <w:t>pro</w:t>
      </w:r>
      <w:r>
        <w:rPr>
          <w:spacing w:val="-1"/>
        </w:rPr>
        <w:t>p</w:t>
      </w:r>
      <w:r>
        <w:t>os</w:t>
      </w:r>
      <w:r>
        <w:rPr>
          <w:spacing w:val="-1"/>
        </w:rPr>
        <w:t>e</w:t>
      </w:r>
      <w:r>
        <w:t>s to us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9" w:line="170" w:lineRule="exact"/>
        <w:rPr>
          <w:sz w:val="17"/>
          <w:szCs w:val="17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Heading4"/>
        <w:numPr>
          <w:ilvl w:val="2"/>
          <w:numId w:val="11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212" w:name="bookmark211"/>
      <w:bookmarkEnd w:id="212"/>
      <w:r>
        <w:t>Ac</w:t>
      </w:r>
      <w:r>
        <w:rPr>
          <w:spacing w:val="-1"/>
        </w:rPr>
        <w:t>c</w:t>
      </w:r>
      <w:r>
        <w:t>uracy</w:t>
      </w:r>
    </w:p>
    <w:p w:rsidR="001527E3" w:rsidRDefault="001527E3">
      <w:pPr>
        <w:pStyle w:val="Heading4"/>
        <w:numPr>
          <w:ilvl w:val="2"/>
          <w:numId w:val="11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  <w:sectPr w:rsidR="001527E3">
          <w:headerReference w:type="default" r:id="rId277"/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3"/>
        <w:jc w:val="both"/>
      </w:pPr>
      <w:r>
        <w:t>The</w:t>
      </w:r>
      <w:r>
        <w:rPr>
          <w:spacing w:val="17"/>
        </w:rPr>
        <w:t xml:space="preserve"> </w:t>
      </w:r>
      <w:r>
        <w:t>flow</w:t>
      </w:r>
      <w:r>
        <w:rPr>
          <w:spacing w:val="18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e</w:t>
      </w:r>
      <w:r>
        <w:t>ter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ura</w:t>
      </w:r>
      <w:r>
        <w:rPr>
          <w:spacing w:val="3"/>
        </w:rPr>
        <w:t>c</w:t>
      </w:r>
      <w:r>
        <w:t>y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Â±0.</w:t>
      </w:r>
      <w:r>
        <w:rPr>
          <w:spacing w:val="1"/>
        </w:rPr>
        <w:t>2</w:t>
      </w:r>
      <w:r>
        <w:t>%</w:t>
      </w:r>
      <w:r>
        <w:rPr>
          <w:spacing w:val="18"/>
        </w:rPr>
        <w:t xml:space="preserve"> </w:t>
      </w:r>
      <w:r>
        <w:t>or</w:t>
      </w:r>
      <w:r>
        <w:rPr>
          <w:spacing w:val="20"/>
        </w:rPr>
        <w:t xml:space="preserve"> </w:t>
      </w:r>
      <w:r>
        <w:t>re</w:t>
      </w:r>
      <w:r>
        <w:rPr>
          <w:spacing w:val="1"/>
        </w:rPr>
        <w:t>a</w:t>
      </w:r>
      <w:r>
        <w:t>ding</w:t>
      </w:r>
      <w:r>
        <w:rPr>
          <w:spacing w:val="17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v</w:t>
      </w:r>
      <w:r>
        <w:rPr>
          <w:spacing w:val="-1"/>
        </w:rPr>
        <w:t>e</w:t>
      </w:r>
      <w:r>
        <w:t>loci</w:t>
      </w:r>
      <w:r>
        <w:rPr>
          <w:spacing w:val="5"/>
        </w:rPr>
        <w:t>t</w:t>
      </w:r>
      <w:r>
        <w:t>y</w:t>
      </w:r>
      <w:r>
        <w:rPr>
          <w:spacing w:val="14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t>ge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10</w:t>
      </w:r>
      <w:r>
        <w:rPr>
          <w:spacing w:val="21"/>
        </w:rPr>
        <w:t xml:space="preserve"> </w:t>
      </w:r>
      <w:r>
        <w:t>met</w:t>
      </w:r>
      <w:r>
        <w:rPr>
          <w:spacing w:val="-1"/>
        </w:rPr>
        <w:t>re</w:t>
      </w:r>
      <w:r>
        <w:t>s/s</w:t>
      </w:r>
      <w:r>
        <w:rPr>
          <w:spacing w:val="1"/>
        </w:rPr>
        <w:t>e</w:t>
      </w:r>
      <w:r>
        <w:t>c down</w:t>
      </w:r>
      <w:r>
        <w:rPr>
          <w:spacing w:val="23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0.5</w:t>
      </w:r>
      <w:r>
        <w:rPr>
          <w:spacing w:val="23"/>
        </w:rPr>
        <w:t xml:space="preserve"> </w:t>
      </w:r>
      <w:r>
        <w:t>m/s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5"/>
        </w:rPr>
        <w:t xml:space="preserve"> </w:t>
      </w:r>
      <w:r>
        <w:t>Â</w:t>
      </w:r>
      <w:r>
        <w:rPr>
          <w:spacing w:val="1"/>
        </w:rPr>
        <w:t>±</w:t>
      </w:r>
      <w:r>
        <w:t>0.05%</w:t>
      </w:r>
      <w:r>
        <w:rPr>
          <w:spacing w:val="23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ea</w:t>
      </w:r>
      <w:r>
        <w:t>di</w:t>
      </w:r>
      <w:r>
        <w:rPr>
          <w:spacing w:val="2"/>
        </w:rPr>
        <w:t>n</w:t>
      </w:r>
      <w:r>
        <w:t>g</w:t>
      </w:r>
      <w:r>
        <w:rPr>
          <w:spacing w:val="21"/>
        </w:rPr>
        <w:t xml:space="preserve"> </w:t>
      </w:r>
      <w:r>
        <w:t>down</w:t>
      </w:r>
      <w:r>
        <w:rPr>
          <w:spacing w:val="27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0.2</w:t>
      </w:r>
      <w:r>
        <w:rPr>
          <w:spacing w:val="23"/>
        </w:rPr>
        <w:t xml:space="preserve"> </w:t>
      </w:r>
      <w:r>
        <w:t>m/s</w:t>
      </w:r>
      <w:r>
        <w:rPr>
          <w:spacing w:val="24"/>
        </w:rPr>
        <w:t xml:space="preserve"> </w:t>
      </w:r>
      <w:r>
        <w:t>orbit</w:t>
      </w:r>
      <w:r>
        <w:rPr>
          <w:spacing w:val="-1"/>
        </w:rPr>
        <w:t>e</w:t>
      </w:r>
      <w:r>
        <w:t>r.</w:t>
      </w:r>
      <w:r>
        <w:rPr>
          <w:spacing w:val="23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p</w:t>
      </w:r>
      <w:r>
        <w:rPr>
          <w:spacing w:val="-1"/>
        </w:rPr>
        <w:t>ea</w:t>
      </w:r>
      <w:r>
        <w:t>tabili</w:t>
      </w:r>
      <w:r>
        <w:rPr>
          <w:spacing w:val="2"/>
        </w:rPr>
        <w:t>t</w:t>
      </w:r>
      <w:r>
        <w:t>y</w:t>
      </w:r>
      <w:r>
        <w:rPr>
          <w:spacing w:val="21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the flow</w:t>
      </w:r>
      <w:r>
        <w:rPr>
          <w:spacing w:val="13"/>
        </w:rPr>
        <w:t xml:space="preserve"> </w:t>
      </w:r>
      <w:r>
        <w:t>met</w:t>
      </w:r>
      <w:r>
        <w:rPr>
          <w:spacing w:val="-1"/>
        </w:rPr>
        <w:t>e</w:t>
      </w:r>
      <w:r>
        <w:t>r</w:t>
      </w:r>
      <w:r>
        <w:rPr>
          <w:spacing w:val="13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Â±0</w:t>
      </w:r>
      <w:r>
        <w:rPr>
          <w:spacing w:val="1"/>
        </w:rPr>
        <w:t>.</w:t>
      </w:r>
      <w:r>
        <w:t>05%</w:t>
      </w:r>
      <w:r>
        <w:rPr>
          <w:spacing w:val="13"/>
        </w:rPr>
        <w:t xml:space="preserve"> </w:t>
      </w:r>
      <w:r>
        <w:t>down</w:t>
      </w:r>
      <w:r>
        <w:rPr>
          <w:spacing w:val="13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0.5</w:t>
      </w:r>
      <w:r>
        <w:rPr>
          <w:spacing w:val="14"/>
        </w:rPr>
        <w:t xml:space="preserve"> </w:t>
      </w:r>
      <w:r>
        <w:t>m/s</w:t>
      </w:r>
      <w:r>
        <w:rPr>
          <w:spacing w:val="14"/>
        </w:rPr>
        <w:t xml:space="preserve"> </w:t>
      </w:r>
      <w:r>
        <w:t>v</w:t>
      </w:r>
      <w:r>
        <w:rPr>
          <w:spacing w:val="1"/>
        </w:rPr>
        <w:t>e</w:t>
      </w:r>
      <w:r>
        <w:t>loci</w:t>
      </w:r>
      <w:r>
        <w:rPr>
          <w:spacing w:val="2"/>
        </w:rPr>
        <w:t>t</w:t>
      </w:r>
      <w:r>
        <w:t>y</w:t>
      </w:r>
      <w:r>
        <w:rPr>
          <w:spacing w:val="9"/>
        </w:rPr>
        <w:t xml:space="preserve"> </w:t>
      </w:r>
      <w:r>
        <w:t>incr</w:t>
      </w:r>
      <w:r>
        <w:rPr>
          <w:spacing w:val="-1"/>
        </w:rPr>
        <w:t>ea</w:t>
      </w:r>
      <w:r>
        <w:t>si</w:t>
      </w:r>
      <w:r>
        <w:rPr>
          <w:spacing w:val="2"/>
        </w:rPr>
        <w:t>n</w:t>
      </w:r>
      <w:r>
        <w:t>g</w:t>
      </w:r>
      <w:r>
        <w:rPr>
          <w:spacing w:val="11"/>
        </w:rPr>
        <w:t xml:space="preserve"> </w:t>
      </w:r>
      <w:r>
        <w:t>pr</w:t>
      </w:r>
      <w:r>
        <w:rPr>
          <w:spacing w:val="1"/>
        </w:rPr>
        <w:t>o</w:t>
      </w:r>
      <w:r>
        <w:t>gr</w:t>
      </w:r>
      <w:r>
        <w:rPr>
          <w:spacing w:val="-2"/>
        </w:rPr>
        <w:t>e</w:t>
      </w:r>
      <w:r>
        <w:rPr>
          <w:spacing w:val="2"/>
        </w:rPr>
        <w:t>s</w:t>
      </w:r>
      <w:r>
        <w:t>sive</w:t>
      </w:r>
      <w:r>
        <w:rPr>
          <w:spacing w:val="2"/>
        </w:rPr>
        <w:t>l</w:t>
      </w:r>
      <w:r>
        <w:t>y</w:t>
      </w:r>
      <w:r>
        <w:rPr>
          <w:spacing w:val="9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Â±1%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t</w:t>
      </w:r>
    </w:p>
    <w:p w:rsidR="001527E3" w:rsidRDefault="001527E3">
      <w:pPr>
        <w:pStyle w:val="BodyText"/>
        <w:kinsoku w:val="0"/>
        <w:overflowPunct w:val="0"/>
        <w:spacing w:before="3" w:line="360" w:lineRule="auto"/>
        <w:ind w:right="116" w:firstLine="0"/>
        <w:jc w:val="both"/>
      </w:pPr>
      <w:r>
        <w:t>0.25</w:t>
      </w:r>
      <w:r>
        <w:rPr>
          <w:spacing w:val="23"/>
        </w:rPr>
        <w:t xml:space="preserve"> </w:t>
      </w:r>
      <w:r>
        <w:t>m/s</w:t>
      </w:r>
      <w:r>
        <w:rPr>
          <w:spacing w:val="24"/>
        </w:rPr>
        <w:t xml:space="preserve"> </w:t>
      </w:r>
      <w:r>
        <w:t>or</w:t>
      </w:r>
      <w:r>
        <w:rPr>
          <w:spacing w:val="23"/>
        </w:rPr>
        <w:t xml:space="preserve"> </w:t>
      </w:r>
      <w:r>
        <w:rPr>
          <w:spacing w:val="2"/>
        </w:rPr>
        <w:t>b</w:t>
      </w:r>
      <w:r>
        <w:rPr>
          <w:spacing w:val="-1"/>
        </w:rPr>
        <w:t>e</w:t>
      </w:r>
      <w:r>
        <w:t>tt</w:t>
      </w:r>
      <w:r>
        <w:rPr>
          <w:spacing w:val="-1"/>
        </w:rPr>
        <w:t>e</w:t>
      </w:r>
      <w:r>
        <w:t>r.</w:t>
      </w:r>
      <w:r>
        <w:rPr>
          <w:spacing w:val="25"/>
        </w:rPr>
        <w:t xml:space="preserve"> </w:t>
      </w:r>
      <w:r>
        <w:t>All</w:t>
      </w:r>
      <w:r>
        <w:rPr>
          <w:spacing w:val="24"/>
        </w:rPr>
        <w:t xml:space="preserve"> </w:t>
      </w:r>
      <w:r>
        <w:t>f</w:t>
      </w:r>
      <w:r>
        <w:rPr>
          <w:spacing w:val="1"/>
        </w:rPr>
        <w:t>l</w:t>
      </w:r>
      <w:r>
        <w:t>ow</w:t>
      </w:r>
      <w:r>
        <w:rPr>
          <w:spacing w:val="23"/>
        </w:rPr>
        <w:t xml:space="preserve"> </w:t>
      </w:r>
      <w:r>
        <w:t>met</w:t>
      </w:r>
      <w:r>
        <w:rPr>
          <w:spacing w:val="-1"/>
        </w:rPr>
        <w:t>e</w:t>
      </w:r>
      <w:r>
        <w:t>rs</w:t>
      </w:r>
      <w:r>
        <w:rPr>
          <w:spacing w:val="25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be</w:t>
      </w:r>
      <w:r>
        <w:rPr>
          <w:spacing w:val="24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libr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23"/>
        </w:rPr>
        <w:t xml:space="preserve"> </w:t>
      </w:r>
      <w:r>
        <w:t>on</w:t>
      </w:r>
      <w:r>
        <w:rPr>
          <w:spacing w:val="26"/>
        </w:rPr>
        <w:t xml:space="preserve"> </w:t>
      </w:r>
      <w:r>
        <w:t>N</w:t>
      </w:r>
      <w:r>
        <w:rPr>
          <w:spacing w:val="-1"/>
        </w:rPr>
        <w:t>E</w:t>
      </w:r>
      <w:r>
        <w:t>MAS</w:t>
      </w:r>
      <w:r>
        <w:rPr>
          <w:spacing w:val="24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cc</w:t>
      </w:r>
      <w:r>
        <w:rPr>
          <w:spacing w:val="1"/>
        </w:rPr>
        <w:t>r</w:t>
      </w:r>
      <w:r>
        <w:rPr>
          <w:spacing w:val="-1"/>
        </w:rPr>
        <w:t>e</w:t>
      </w:r>
      <w:r>
        <w:t>dit</w:t>
      </w:r>
      <w:r>
        <w:rPr>
          <w:spacing w:val="1"/>
        </w:rPr>
        <w:t>e</w:t>
      </w:r>
      <w:r>
        <w:t>d</w:t>
      </w:r>
      <w:r>
        <w:rPr>
          <w:spacing w:val="23"/>
        </w:rPr>
        <w:t xml:space="preserve"> </w:t>
      </w:r>
      <w:r>
        <w:t>flow</w:t>
      </w:r>
      <w:r>
        <w:rPr>
          <w:spacing w:val="25"/>
        </w:rPr>
        <w:t xml:space="preserve"> </w:t>
      </w:r>
      <w:r>
        <w:rPr>
          <w:spacing w:val="-1"/>
        </w:rPr>
        <w:t>ca</w:t>
      </w:r>
      <w:r>
        <w:t>libr</w:t>
      </w:r>
      <w:r>
        <w:rPr>
          <w:spacing w:val="-2"/>
        </w:rPr>
        <w:t>a</w:t>
      </w:r>
      <w:r>
        <w:t>tion ri</w:t>
      </w:r>
      <w:r>
        <w:rPr>
          <w:spacing w:val="-3"/>
        </w:rPr>
        <w:t>g</w:t>
      </w:r>
      <w:r>
        <w:t xml:space="preserve">s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ca</w:t>
      </w:r>
      <w:r>
        <w:t>libr</w:t>
      </w:r>
      <w:r>
        <w:rPr>
          <w:spacing w:val="-2"/>
        </w:rPr>
        <w:t>a</w:t>
      </w:r>
      <w:r>
        <w:t xml:space="preserve">tion </w:t>
      </w:r>
      <w:r>
        <w:rPr>
          <w:spacing w:val="1"/>
        </w:rPr>
        <w:t>c</w:t>
      </w:r>
      <w:r>
        <w:rPr>
          <w:spacing w:val="-1"/>
        </w:rPr>
        <w:t>e</w:t>
      </w:r>
      <w:r>
        <w:t>rti</w:t>
      </w:r>
      <w:r>
        <w:rPr>
          <w:spacing w:val="1"/>
        </w:rPr>
        <w:t>f</w:t>
      </w:r>
      <w:r>
        <w:t>ic</w:t>
      </w:r>
      <w:r>
        <w:rPr>
          <w:spacing w:val="-2"/>
        </w:rPr>
        <w:t>a</w:t>
      </w:r>
      <w:r>
        <w:t xml:space="preserve">tes </w:t>
      </w:r>
      <w:r>
        <w:rPr>
          <w:spacing w:val="-2"/>
        </w:rPr>
        <w:t>a</w:t>
      </w:r>
      <w:r>
        <w:rPr>
          <w:spacing w:val="1"/>
        </w:rPr>
        <w:t>r</w:t>
      </w:r>
      <w:r>
        <w:t>e</w:t>
      </w:r>
      <w:r>
        <w:rPr>
          <w:spacing w:val="-1"/>
        </w:rPr>
        <w:t xml:space="preserve"> </w:t>
      </w:r>
      <w:r>
        <w:t>r</w:t>
      </w:r>
      <w:r>
        <w:rPr>
          <w:spacing w:val="-2"/>
        </w:rPr>
        <w:t>e</w:t>
      </w:r>
      <w:r>
        <w:t>qu</w:t>
      </w:r>
      <w:r>
        <w:rPr>
          <w:spacing w:val="2"/>
        </w:rPr>
        <w:t>i</w:t>
      </w:r>
      <w:r>
        <w:t>r</w:t>
      </w:r>
      <w:r>
        <w:rPr>
          <w:spacing w:val="-2"/>
        </w:rPr>
        <w:t>e</w:t>
      </w:r>
      <w:r>
        <w:t>d f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e</w:t>
      </w:r>
      <w:r>
        <w:rPr>
          <w:spacing w:val="1"/>
        </w:rPr>
        <w:t>a</w:t>
      </w:r>
      <w:r>
        <w:rPr>
          <w:spacing w:val="-1"/>
        </w:rPr>
        <w:t>c</w:t>
      </w:r>
      <w:r>
        <w:t>h flow</w:t>
      </w:r>
      <w:r>
        <w:rPr>
          <w:spacing w:val="-1"/>
        </w:rPr>
        <w:t xml:space="preserve"> </w:t>
      </w:r>
      <w:r>
        <w:t>met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11"/>
        </w:numPr>
        <w:tabs>
          <w:tab w:val="left" w:pos="1917"/>
        </w:tabs>
        <w:kinsoku w:val="0"/>
        <w:overflowPunct w:val="0"/>
        <w:ind w:left="1917"/>
        <w:rPr>
          <w:b w:val="0"/>
          <w:bCs w:val="0"/>
        </w:rPr>
      </w:pPr>
      <w:bookmarkStart w:id="213" w:name="bookmark212"/>
      <w:bookmarkEnd w:id="213"/>
      <w:r>
        <w:t>Signal</w:t>
      </w:r>
      <w:r>
        <w:rPr>
          <w:spacing w:val="-16"/>
        </w:rPr>
        <w:t xml:space="preserve"> </w:t>
      </w:r>
      <w:r>
        <w:t>Output</w:t>
      </w:r>
    </w:p>
    <w:p w:rsidR="001527E3" w:rsidRDefault="001527E3">
      <w:pPr>
        <w:pStyle w:val="BodyText"/>
        <w:kinsoku w:val="0"/>
        <w:overflowPunct w:val="0"/>
        <w:spacing w:before="2" w:line="359" w:lineRule="auto"/>
        <w:ind w:right="114"/>
        <w:jc w:val="both"/>
      </w:pPr>
      <w:r>
        <w:t>The followi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t>output</w:t>
      </w:r>
      <w:r>
        <w:rPr>
          <w:spacing w:val="2"/>
        </w:rPr>
        <w:t xml:space="preserve"> </w:t>
      </w:r>
      <w:r>
        <w:t>formats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2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m</w:t>
      </w:r>
      <w:r>
        <w:rPr>
          <w:spacing w:val="2"/>
        </w:rPr>
        <w:t>u</w:t>
      </w:r>
      <w:r>
        <w:t>st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isol</w:t>
      </w:r>
      <w:r>
        <w:rPr>
          <w:spacing w:val="-1"/>
        </w:rPr>
        <w:t>a</w:t>
      </w:r>
      <w:r>
        <w:t>ted</w:t>
      </w:r>
      <w:r>
        <w:rPr>
          <w:spacing w:val="1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-3"/>
        </w:rPr>
        <w:t xml:space="preserve"> </w:t>
      </w:r>
      <w:r>
        <w:rPr>
          <w:spacing w:val="1"/>
        </w:rPr>
        <w:t>c</w:t>
      </w:r>
      <w:r>
        <w:t>ommon</w:t>
      </w:r>
      <w:r>
        <w:rPr>
          <w:spacing w:val="2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tion to the</w:t>
      </w:r>
      <w:r>
        <w:rPr>
          <w:spacing w:val="-1"/>
        </w:rPr>
        <w:t xml:space="preserve"> </w:t>
      </w:r>
      <w:r>
        <w:t>instrum</w:t>
      </w:r>
      <w:r>
        <w:rPr>
          <w:spacing w:val="-2"/>
        </w:rPr>
        <w:t>e</w:t>
      </w:r>
      <w:r>
        <w:t>nt to pr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nt common mode</w:t>
      </w:r>
      <w:r>
        <w:rPr>
          <w:spacing w:val="-1"/>
        </w:rPr>
        <w:t xml:space="preserve"> </w:t>
      </w:r>
      <w:r>
        <w:t>int</w:t>
      </w:r>
      <w:r>
        <w:rPr>
          <w:spacing w:val="-1"/>
        </w:rPr>
        <w:t>e</w:t>
      </w:r>
      <w:r>
        <w:t>rf</w:t>
      </w:r>
      <w:r>
        <w:rPr>
          <w:spacing w:val="-1"/>
        </w:rPr>
        <w:t>e</w:t>
      </w:r>
      <w:r>
        <w:t>r</w:t>
      </w:r>
      <w:r>
        <w:rPr>
          <w:spacing w:val="-2"/>
        </w:rPr>
        <w:t>e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11"/>
        </w:numPr>
        <w:tabs>
          <w:tab w:val="left" w:pos="1917"/>
        </w:tabs>
        <w:kinsoku w:val="0"/>
        <w:overflowPunct w:val="0"/>
        <w:rPr>
          <w:b w:val="0"/>
          <w:bCs w:val="0"/>
        </w:rPr>
      </w:pPr>
      <w:r>
        <w:t>Analogue</w:t>
      </w:r>
      <w:r>
        <w:rPr>
          <w:spacing w:val="-1"/>
        </w:rPr>
        <w:t xml:space="preserve"> </w:t>
      </w:r>
      <w:r>
        <w:t>output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6"/>
        <w:jc w:val="both"/>
      </w:pPr>
      <w:r>
        <w:t>The</w:t>
      </w:r>
      <w:r>
        <w:rPr>
          <w:spacing w:val="27"/>
        </w:rPr>
        <w:t xml:space="preserve"> 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29"/>
        </w:rPr>
        <w:t xml:space="preserve"> </w:t>
      </w:r>
      <w:r>
        <w:t>output</w:t>
      </w:r>
      <w:r>
        <w:rPr>
          <w:spacing w:val="29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a</w:t>
      </w:r>
      <w:r>
        <w:rPr>
          <w:spacing w:val="29"/>
        </w:rPr>
        <w:t xml:space="preserve"> </w:t>
      </w:r>
      <w:r>
        <w:rPr>
          <w:spacing w:val="2"/>
        </w:rPr>
        <w:t>4</w:t>
      </w:r>
      <w:r>
        <w:rPr>
          <w:spacing w:val="-1"/>
        </w:rPr>
        <w:t>-</w:t>
      </w:r>
      <w:r>
        <w:t>20</w:t>
      </w:r>
      <w:r>
        <w:rPr>
          <w:spacing w:val="28"/>
        </w:rPr>
        <w:t xml:space="preserve"> </w:t>
      </w:r>
      <w:r>
        <w:t>mA</w:t>
      </w:r>
      <w:r>
        <w:rPr>
          <w:spacing w:val="30"/>
        </w:rPr>
        <w:t xml:space="preserve"> </w:t>
      </w:r>
      <w:r>
        <w:t>dire</w:t>
      </w:r>
      <w:r>
        <w:rPr>
          <w:spacing w:val="-1"/>
        </w:rPr>
        <w:t>c</w:t>
      </w:r>
      <w:r>
        <w:t>t</w:t>
      </w:r>
      <w:r>
        <w:rPr>
          <w:spacing w:val="29"/>
        </w:rPr>
        <w:t xml:space="preserve"> </w:t>
      </w:r>
      <w:r>
        <w:rPr>
          <w:spacing w:val="-1"/>
        </w:rPr>
        <w:t>c</w:t>
      </w:r>
      <w:r>
        <w:t>u</w:t>
      </w:r>
      <w:r>
        <w:rPr>
          <w:spacing w:val="1"/>
        </w:rPr>
        <w:t>r</w:t>
      </w:r>
      <w:r>
        <w:t>r</w:t>
      </w:r>
      <w:r>
        <w:rPr>
          <w:spacing w:val="-2"/>
        </w:rPr>
        <w:t>e</w:t>
      </w:r>
      <w:r>
        <w:t>nt</w:t>
      </w:r>
      <w:r>
        <w:rPr>
          <w:spacing w:val="29"/>
        </w:rPr>
        <w:t xml:space="preserve"> </w:t>
      </w:r>
      <w:r>
        <w:t>loop.</w:t>
      </w:r>
      <w:r>
        <w:rPr>
          <w:spacing w:val="29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27"/>
        </w:rPr>
        <w:t xml:space="preserve"> </w:t>
      </w:r>
      <w:r>
        <w:t>output</w:t>
      </w:r>
      <w:r>
        <w:rPr>
          <w:spacing w:val="29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29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short</w:t>
      </w:r>
      <w:r>
        <w:rPr>
          <w:spacing w:val="30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 prot</w:t>
      </w:r>
      <w:r>
        <w:rPr>
          <w:spacing w:val="-2"/>
        </w:rPr>
        <w:t>e</w:t>
      </w:r>
      <w:r>
        <w:rPr>
          <w:spacing w:val="-1"/>
        </w:rPr>
        <w:t>c</w:t>
      </w:r>
      <w:r>
        <w:t xml:space="preserve">ted </w:t>
      </w:r>
      <w:r>
        <w:rPr>
          <w:spacing w:val="-2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ca</w:t>
      </w:r>
      <w:r>
        <w:rPr>
          <w:spacing w:val="2"/>
        </w:rPr>
        <w:t>p</w:t>
      </w:r>
      <w:r>
        <w:rPr>
          <w:spacing w:val="-1"/>
        </w:rPr>
        <w:t>a</w:t>
      </w:r>
      <w:r>
        <w:t>ble of supp</w:t>
      </w:r>
      <w:r>
        <w:rPr>
          <w:spacing w:val="2"/>
        </w:rPr>
        <w:t>l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load of</w:t>
      </w:r>
      <w:r>
        <w:rPr>
          <w:spacing w:val="-2"/>
        </w:rPr>
        <w:t xml:space="preserve"> </w:t>
      </w:r>
      <w:r>
        <w:t>up to</w:t>
      </w:r>
      <w:r>
        <w:rPr>
          <w:spacing w:val="2"/>
        </w:rPr>
        <w:t xml:space="preserve"> </w:t>
      </w:r>
      <w:r>
        <w:t>1000 ohms.</w:t>
      </w:r>
    </w:p>
    <w:p w:rsidR="001527E3" w:rsidRDefault="001527E3">
      <w:pPr>
        <w:kinsoku w:val="0"/>
        <w:overflowPunct w:val="0"/>
        <w:spacing w:before="1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9"/>
        <w:jc w:val="both"/>
      </w:pPr>
      <w:r>
        <w:t>The</w:t>
      </w:r>
      <w:r>
        <w:rPr>
          <w:spacing w:val="24"/>
        </w:rPr>
        <w:t xml:space="preserve"> </w:t>
      </w:r>
      <w:r>
        <w:t>Contra</w:t>
      </w:r>
      <w:r>
        <w:rPr>
          <w:spacing w:val="-1"/>
        </w:rPr>
        <w:t>c</w:t>
      </w:r>
      <w:r>
        <w:t>tor</w:t>
      </w:r>
      <w:r>
        <w:rPr>
          <w:spacing w:val="2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sta</w:t>
      </w:r>
      <w:r>
        <w:rPr>
          <w:spacing w:val="2"/>
        </w:rPr>
        <w:t>t</w:t>
      </w:r>
      <w:r>
        <w:t>e</w:t>
      </w:r>
      <w:r>
        <w:rPr>
          <w:spacing w:val="25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w</w:t>
      </w:r>
      <w:r>
        <w:rPr>
          <w:spacing w:val="1"/>
        </w:rPr>
        <w:t>h</w:t>
      </w:r>
      <w:r>
        <w:rPr>
          <w:spacing w:val="-1"/>
        </w:rPr>
        <w:t>a</w:t>
      </w:r>
      <w:r>
        <w:t>t</w:t>
      </w:r>
      <w:r>
        <w:rPr>
          <w:spacing w:val="26"/>
        </w:rPr>
        <w:t xml:space="preserve"> </w:t>
      </w:r>
      <w:r>
        <w:t>limit</w:t>
      </w:r>
      <w:r>
        <w:rPr>
          <w:spacing w:val="26"/>
        </w:rPr>
        <w:t xml:space="preserve"> </w:t>
      </w:r>
      <w:r>
        <w:t>ov</w:t>
      </w:r>
      <w:r>
        <w:rPr>
          <w:spacing w:val="-1"/>
        </w:rPr>
        <w:t>e</w:t>
      </w:r>
      <w:r>
        <w:rPr>
          <w:spacing w:val="3"/>
        </w:rPr>
        <w:t>r</w:t>
      </w:r>
      <w:r>
        <w:rPr>
          <w:spacing w:val="-1"/>
        </w:rPr>
        <w:t>-</w:t>
      </w:r>
      <w:r>
        <w:rPr>
          <w:spacing w:val="2"/>
        </w:rPr>
        <w:t>s</w:t>
      </w:r>
      <w:r>
        <w:rPr>
          <w:spacing w:val="-1"/>
        </w:rPr>
        <w:t>ca</w:t>
      </w:r>
      <w:r>
        <w:rPr>
          <w:spacing w:val="2"/>
        </w:rPr>
        <w:t>l</w:t>
      </w:r>
      <w:r>
        <w:t>e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u</w:t>
      </w:r>
      <w:r>
        <w:t>r</w:t>
      </w:r>
      <w:r>
        <w:rPr>
          <w:spacing w:val="-2"/>
        </w:rPr>
        <w:t>r</w:t>
      </w:r>
      <w:r>
        <w:rPr>
          <w:spacing w:val="-1"/>
        </w:rPr>
        <w:t>e</w:t>
      </w:r>
      <w:r>
        <w:t>nts</w:t>
      </w:r>
      <w:r>
        <w:rPr>
          <w:spacing w:val="26"/>
        </w:rPr>
        <w:t xml:space="preserve"> </w:t>
      </w:r>
      <w:r>
        <w:rPr>
          <w:spacing w:val="2"/>
        </w:rPr>
        <w:t>m</w:t>
      </w:r>
      <w:r>
        <w:rPr>
          <w:spacing w:val="3"/>
        </w:rPr>
        <w:t>a</w:t>
      </w:r>
      <w:r>
        <w:t>y</w:t>
      </w:r>
      <w:r>
        <w:rPr>
          <w:spacing w:val="21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rPr>
          <w:spacing w:val="-3"/>
        </w:rPr>
        <w:t>g</w:t>
      </w:r>
      <w:r>
        <w:t>u</w:t>
      </w:r>
      <w:r>
        <w:rPr>
          <w:spacing w:val="1"/>
        </w:rPr>
        <w:t>a</w:t>
      </w:r>
      <w:r>
        <w:t>rante</w:t>
      </w:r>
      <w:r>
        <w:rPr>
          <w:spacing w:val="-2"/>
        </w:rPr>
        <w:t>e</w:t>
      </w:r>
      <w:r>
        <w:t>d</w:t>
      </w:r>
      <w:r>
        <w:rPr>
          <w:spacing w:val="26"/>
        </w:rPr>
        <w:t xml:space="preserve"> </w:t>
      </w:r>
      <w:r>
        <w:t>to</w:t>
      </w:r>
      <w:r>
        <w:rPr>
          <w:spacing w:val="29"/>
        </w:rPr>
        <w:t xml:space="preserve"> </w:t>
      </w:r>
      <w:r>
        <w:t>r</w:t>
      </w:r>
      <w:r>
        <w:rPr>
          <w:spacing w:val="-2"/>
        </w:rPr>
        <w:t>e</w:t>
      </w:r>
      <w:r>
        <w:t>p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-1"/>
        </w:rPr>
        <w:t>e</w:t>
      </w:r>
      <w:r>
        <w:t>nt flow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Â±5%</w:t>
      </w:r>
      <w:r>
        <w:rPr>
          <w:spacing w:val="6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v</w:t>
      </w:r>
      <w:r>
        <w:rPr>
          <w:spacing w:val="1"/>
        </w:rPr>
        <w:t>e</w:t>
      </w:r>
      <w:r>
        <w:t>nt</w:t>
      </w:r>
      <w:r>
        <w:rPr>
          <w:spacing w:val="7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pipeline</w:t>
      </w:r>
      <w:r>
        <w:rPr>
          <w:spacing w:val="6"/>
        </w:rPr>
        <w:t xml:space="preserve"> </w:t>
      </w:r>
      <w:r>
        <w:t>bursts</w:t>
      </w:r>
      <w:r>
        <w:rPr>
          <w:spacing w:val="7"/>
        </w:rPr>
        <w:t xml:space="preserve"> </w:t>
      </w:r>
      <w:r>
        <w:rPr>
          <w:spacing w:val="2"/>
        </w:rPr>
        <w:t>o</w:t>
      </w:r>
      <w:r>
        <w:rPr>
          <w:spacing w:val="-1"/>
        </w:rPr>
        <w:t>c</w:t>
      </w:r>
      <w:r>
        <w:rPr>
          <w:spacing w:val="1"/>
        </w:rPr>
        <w:t>c</w:t>
      </w:r>
      <w:r>
        <w:t>ur</w:t>
      </w:r>
      <w:r>
        <w:rPr>
          <w:spacing w:val="-2"/>
        </w:rPr>
        <w:t>r</w:t>
      </w:r>
      <w:r>
        <w:t>ing</w:t>
      </w:r>
      <w:r>
        <w:rPr>
          <w:spacing w:val="7"/>
        </w:rPr>
        <w:t xml:space="preserve"> </w:t>
      </w:r>
      <w:r>
        <w:t>downstre</w:t>
      </w:r>
      <w:r>
        <w:rPr>
          <w:spacing w:val="-1"/>
        </w:rPr>
        <w:t>a</w:t>
      </w:r>
      <w:r>
        <w:t>m</w:t>
      </w:r>
      <w:r>
        <w:rPr>
          <w:spacing w:val="7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6"/>
        </w:rPr>
        <w:t xml:space="preserve"> </w:t>
      </w:r>
      <w:r>
        <w:t>met</w:t>
      </w:r>
      <w:r>
        <w:rPr>
          <w:spacing w:val="-1"/>
        </w:rPr>
        <w:t>e</w:t>
      </w:r>
      <w:r>
        <w:t>r</w:t>
      </w:r>
      <w:r>
        <w:rPr>
          <w:spacing w:val="8"/>
        </w:rPr>
        <w:t xml:space="preserve"> </w:t>
      </w:r>
      <w:r>
        <w:t>(i.</w:t>
      </w:r>
      <w:r>
        <w:rPr>
          <w:spacing w:val="-2"/>
        </w:rPr>
        <w:t>e</w:t>
      </w:r>
      <w:r>
        <w:t>.</w:t>
      </w:r>
      <w:r>
        <w:rPr>
          <w:spacing w:val="6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wh</w:t>
      </w:r>
      <w:r>
        <w:rPr>
          <w:spacing w:val="-2"/>
        </w:rPr>
        <w:t>a</w:t>
      </w:r>
      <w:r>
        <w:t xml:space="preserve">t </w:t>
      </w:r>
      <w:r>
        <w:rPr>
          <w:spacing w:val="-1"/>
        </w:rPr>
        <w:t>c</w:t>
      </w:r>
      <w:r>
        <w:t>ur</w:t>
      </w:r>
      <w:r>
        <w:rPr>
          <w:spacing w:val="-2"/>
        </w:rPr>
        <w:t>r</w:t>
      </w:r>
      <w:r>
        <w:rPr>
          <w:spacing w:val="-1"/>
        </w:rPr>
        <w:t>e</w:t>
      </w:r>
      <w:r>
        <w:t xml:space="preserve">nt is the </w:t>
      </w:r>
      <w:r>
        <w:rPr>
          <w:spacing w:val="-2"/>
        </w:rPr>
        <w:t>c</w:t>
      </w:r>
      <w:r>
        <w:rPr>
          <w:spacing w:val="2"/>
        </w:rPr>
        <w:t>i</w:t>
      </w:r>
      <w:r>
        <w:t>r</w:t>
      </w:r>
      <w:r>
        <w:rPr>
          <w:spacing w:val="-2"/>
        </w:rPr>
        <w:t>c</w:t>
      </w:r>
      <w:r>
        <w:t>uit re</w:t>
      </w:r>
      <w:r>
        <w:rPr>
          <w:spacing w:val="-1"/>
        </w:rPr>
        <w:t>a</w:t>
      </w:r>
      <w:r>
        <w:rPr>
          <w:spacing w:val="2"/>
        </w:rPr>
        <w:t>s</w:t>
      </w:r>
      <w:r>
        <w:t>on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lin</w:t>
      </w:r>
      <w:r>
        <w:rPr>
          <w:spacing w:val="1"/>
        </w:rPr>
        <w:t>e</w:t>
      </w:r>
      <w:r>
        <w:rPr>
          <w:spacing w:val="-1"/>
        </w:rPr>
        <w:t>a</w:t>
      </w:r>
      <w:r>
        <w:t xml:space="preserve">r </w:t>
      </w:r>
      <w:r>
        <w:rPr>
          <w:spacing w:val="-2"/>
        </w:rPr>
        <w:t>f</w:t>
      </w:r>
      <w:r>
        <w:t>or o</w:t>
      </w:r>
      <w:r>
        <w:rPr>
          <w:spacing w:val="1"/>
        </w:rPr>
        <w:t>v</w:t>
      </w:r>
      <w:r>
        <w:rPr>
          <w:spacing w:val="-1"/>
        </w:rPr>
        <w:t>e</w:t>
      </w:r>
      <w:r>
        <w:t>r sc</w:t>
      </w:r>
      <w:r>
        <w:rPr>
          <w:spacing w:val="1"/>
        </w:rPr>
        <w:t>a</w:t>
      </w:r>
      <w:r>
        <w:t xml:space="preserve">le </w:t>
      </w:r>
      <w:r>
        <w:rPr>
          <w:spacing w:val="-2"/>
        </w:rPr>
        <w:t>f</w:t>
      </w:r>
      <w:r>
        <w:t>lows).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11"/>
        </w:numPr>
        <w:tabs>
          <w:tab w:val="left" w:pos="1080"/>
          <w:tab w:val="left" w:pos="1917"/>
        </w:tabs>
        <w:kinsoku w:val="0"/>
        <w:overflowPunct w:val="0"/>
        <w:ind w:right="5365"/>
        <w:jc w:val="center"/>
        <w:rPr>
          <w:b w:val="0"/>
          <w:bCs w:val="0"/>
        </w:rPr>
      </w:pPr>
      <w:r>
        <w:t>Int</w:t>
      </w:r>
      <w:r>
        <w:rPr>
          <w:spacing w:val="-2"/>
        </w:rPr>
        <w:t>e</w:t>
      </w:r>
      <w:r>
        <w:t>g</w:t>
      </w:r>
      <w:r>
        <w:rPr>
          <w:spacing w:val="-1"/>
        </w:rPr>
        <w:t>r</w:t>
      </w:r>
      <w:r>
        <w:t>ation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t>One</w:t>
      </w:r>
      <w:r>
        <w:rPr>
          <w:spacing w:val="-2"/>
        </w:rPr>
        <w:t xml:space="preserve"> </w:t>
      </w:r>
      <w:r>
        <w:t>pulse</w:t>
      </w:r>
      <w:r>
        <w:rPr>
          <w:spacing w:val="1"/>
        </w:rPr>
        <w:t xml:space="preserve"> </w:t>
      </w:r>
      <w:r>
        <w:t>sh</w:t>
      </w:r>
      <w:r>
        <w:rPr>
          <w:spacing w:val="-1"/>
        </w:rPr>
        <w:t>a</w:t>
      </w:r>
      <w:r>
        <w:t>ll be</w:t>
      </w:r>
      <w:r>
        <w:rPr>
          <w:spacing w:val="3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t>n</w:t>
      </w:r>
      <w:r>
        <w:rPr>
          <w:spacing w:val="1"/>
        </w:rPr>
        <w:t>er</w:t>
      </w:r>
      <w:r>
        <w:rPr>
          <w:spacing w:val="-1"/>
        </w:rPr>
        <w:t>a</w:t>
      </w:r>
      <w:r>
        <w:t xml:space="preserve">ted </w:t>
      </w:r>
      <w:r>
        <w:rPr>
          <w:spacing w:val="-2"/>
        </w:rPr>
        <w:t>f</w:t>
      </w:r>
      <w:r>
        <w:rPr>
          <w:spacing w:val="2"/>
        </w:rPr>
        <w:t>o</w:t>
      </w:r>
      <w:r>
        <w:t>r a sp</w:t>
      </w:r>
      <w:r>
        <w:rPr>
          <w:spacing w:val="1"/>
        </w:rPr>
        <w:t>e</w:t>
      </w:r>
      <w:r>
        <w:rPr>
          <w:spacing w:val="-1"/>
        </w:rPr>
        <w:t>c</w:t>
      </w:r>
      <w:r>
        <w:t>ific</w:t>
      </w:r>
      <w:r>
        <w:rPr>
          <w:spacing w:val="-1"/>
        </w:rPr>
        <w:t xml:space="preserve"> </w:t>
      </w:r>
      <w:r>
        <w:t>volu</w:t>
      </w:r>
      <w:r>
        <w:rPr>
          <w:spacing w:val="3"/>
        </w:rPr>
        <w:t>m</w:t>
      </w:r>
      <w:r>
        <w:t>e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 p</w:t>
      </w:r>
      <w:r>
        <w:rPr>
          <w:spacing w:val="-2"/>
        </w:rPr>
        <w:t>a</w:t>
      </w:r>
      <w:r>
        <w:rPr>
          <w:spacing w:val="4"/>
        </w:rPr>
        <w:t>s</w:t>
      </w:r>
      <w:r>
        <w:t>si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met</w:t>
      </w:r>
      <w:r>
        <w:rPr>
          <w:spacing w:val="-1"/>
        </w:rPr>
        <w:t>e</w:t>
      </w:r>
      <w:r>
        <w:t xml:space="preserve">r. </w:t>
      </w:r>
      <w:r>
        <w:rPr>
          <w:spacing w:val="-1"/>
        </w:rPr>
        <w:t>T</w:t>
      </w:r>
      <w:r>
        <w:t>his s</w:t>
      </w:r>
      <w:r>
        <w:rPr>
          <w:spacing w:val="2"/>
        </w:rPr>
        <w:t>h</w:t>
      </w:r>
      <w:r>
        <w:rPr>
          <w:spacing w:val="-1"/>
        </w:rPr>
        <w:t>a</w:t>
      </w:r>
      <w:r>
        <w:t xml:space="preserve">ll be </w:t>
      </w:r>
      <w:r>
        <w:rPr>
          <w:spacing w:val="-1"/>
        </w:rPr>
        <w:t>ac</w:t>
      </w:r>
      <w:r>
        <w:t>hiev</w:t>
      </w:r>
      <w:r>
        <w:rPr>
          <w:spacing w:val="-2"/>
        </w:rPr>
        <w:t>e</w:t>
      </w:r>
      <w:r>
        <w:t>d</w:t>
      </w:r>
      <w:r>
        <w:rPr>
          <w:spacing w:val="40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33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1"/>
        </w:rPr>
        <w:t>c</w:t>
      </w:r>
      <w:r>
        <w:t>losu</w:t>
      </w:r>
      <w:r>
        <w:rPr>
          <w:spacing w:val="2"/>
        </w:rPr>
        <w:t>r</w:t>
      </w:r>
      <w:r>
        <w:t>e</w:t>
      </w:r>
      <w:r>
        <w:rPr>
          <w:spacing w:val="39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potential</w:t>
      </w:r>
      <w:r>
        <w:rPr>
          <w:spacing w:val="40"/>
        </w:rPr>
        <w:t xml:space="preserve"> </w:t>
      </w:r>
      <w:r>
        <w:t>fr</w:t>
      </w:r>
      <w:r>
        <w:rPr>
          <w:spacing w:val="-1"/>
        </w:rPr>
        <w:t>e</w:t>
      </w:r>
      <w:r>
        <w:t>e</w:t>
      </w:r>
      <w:r>
        <w:rPr>
          <w:spacing w:val="39"/>
        </w:rPr>
        <w:t xml:space="preserve"> </w:t>
      </w:r>
      <w:r>
        <w:rPr>
          <w:spacing w:val="-1"/>
        </w:rPr>
        <w:t>c</w:t>
      </w:r>
      <w:r>
        <w:t>ontacts</w:t>
      </w:r>
      <w:r>
        <w:rPr>
          <w:spacing w:val="38"/>
        </w:rPr>
        <w:t xml:space="preserve"> </w:t>
      </w:r>
      <w:r>
        <w:t>or</w:t>
      </w:r>
      <w:r>
        <w:rPr>
          <w:spacing w:val="37"/>
        </w:rPr>
        <w:t xml:space="preserve"> </w:t>
      </w:r>
      <w:r>
        <w:t>thro</w:t>
      </w:r>
      <w:r>
        <w:rPr>
          <w:spacing w:val="1"/>
        </w:rPr>
        <w:t>u</w:t>
      </w:r>
      <w:r>
        <w:rPr>
          <w:spacing w:val="-3"/>
        </w:rPr>
        <w:t>g</w:t>
      </w:r>
      <w:r>
        <w:t>h</w:t>
      </w:r>
      <w:r>
        <w:rPr>
          <w:spacing w:val="38"/>
        </w:rPr>
        <w:t xml:space="preserve"> </w:t>
      </w:r>
      <w:r>
        <w:t>opto</w:t>
      </w:r>
      <w:r>
        <w:rPr>
          <w:spacing w:val="40"/>
        </w:rPr>
        <w:t xml:space="preserve"> </w:t>
      </w:r>
      <w:r>
        <w:rPr>
          <w:spacing w:val="-1"/>
        </w:rPr>
        <w:t>c</w:t>
      </w:r>
      <w:r>
        <w:t>ou</w:t>
      </w:r>
      <w:r>
        <w:rPr>
          <w:spacing w:val="2"/>
        </w:rPr>
        <w:t>p</w:t>
      </w:r>
      <w:r>
        <w:t>le</w:t>
      </w:r>
      <w:r>
        <w:rPr>
          <w:spacing w:val="-2"/>
        </w:rPr>
        <w:t>r</w:t>
      </w:r>
      <w:r>
        <w:t>s.</w:t>
      </w:r>
      <w:r>
        <w:rPr>
          <w:spacing w:val="38"/>
        </w:rPr>
        <w:t xml:space="preserve"> </w:t>
      </w:r>
      <w:r>
        <w:t>This</w:t>
      </w:r>
      <w:r>
        <w:rPr>
          <w:spacing w:val="38"/>
        </w:rPr>
        <w:t xml:space="preserve"> </w:t>
      </w:r>
      <w:r>
        <w:t>fu</w:t>
      </w:r>
      <w:r>
        <w:rPr>
          <w:spacing w:val="1"/>
        </w:rPr>
        <w:t>n</w:t>
      </w:r>
      <w:r>
        <w:rPr>
          <w:spacing w:val="-1"/>
        </w:rPr>
        <w:t>c</w:t>
      </w:r>
      <w:r>
        <w:t>tion n</w:t>
      </w:r>
      <w:r>
        <w:rPr>
          <w:spacing w:val="-1"/>
        </w:rPr>
        <w:t>ee</w:t>
      </w:r>
      <w:r>
        <w:t>d</w:t>
      </w:r>
      <w:r>
        <w:rPr>
          <w:spacing w:val="9"/>
        </w:rPr>
        <w:t xml:space="preserve"> </w:t>
      </w:r>
      <w:r>
        <w:t>on</w:t>
      </w:r>
      <w:r>
        <w:rPr>
          <w:spacing w:val="5"/>
        </w:rPr>
        <w:t>l</w:t>
      </w:r>
      <w:r>
        <w:t>y</w:t>
      </w:r>
      <w:r>
        <w:rPr>
          <w:spacing w:val="4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spacing w:val="1"/>
        </w:rPr>
        <w:t>f</w:t>
      </w:r>
      <w:r>
        <w:t>or</w:t>
      </w:r>
      <w:r>
        <w:rPr>
          <w:spacing w:val="-2"/>
        </w:rPr>
        <w:t>w</w:t>
      </w:r>
      <w:r>
        <w:rPr>
          <w:spacing w:val="-1"/>
        </w:rPr>
        <w:t>a</w:t>
      </w:r>
      <w:r>
        <w:t>rd</w:t>
      </w:r>
      <w:r>
        <w:rPr>
          <w:spacing w:val="11"/>
        </w:rPr>
        <w:t xml:space="preserve"> </w:t>
      </w:r>
      <w:r>
        <w:t>flo</w:t>
      </w:r>
      <w:r>
        <w:rPr>
          <w:spacing w:val="-1"/>
        </w:rPr>
        <w:t>w</w:t>
      </w:r>
      <w:r>
        <w:t>s,</w:t>
      </w:r>
      <w:r>
        <w:rPr>
          <w:spacing w:val="9"/>
        </w:rPr>
        <w:t xml:space="preserve"> </w:t>
      </w:r>
      <w:r>
        <w:t>unless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v</w:t>
      </w:r>
      <w:r>
        <w:rPr>
          <w:spacing w:val="1"/>
        </w:rPr>
        <w:t>a</w:t>
      </w:r>
      <w:r>
        <w:t>il</w:t>
      </w:r>
      <w:r>
        <w:rPr>
          <w:spacing w:val="-1"/>
        </w:rPr>
        <w:t>a</w:t>
      </w:r>
      <w:r>
        <w:t>ble</w:t>
      </w:r>
      <w:r>
        <w:rPr>
          <w:spacing w:val="8"/>
        </w:rPr>
        <w:t xml:space="preserve"> </w:t>
      </w:r>
      <w:r>
        <w:t>bi</w:t>
      </w:r>
      <w:r>
        <w:rPr>
          <w:spacing w:val="9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tion</w:t>
      </w:r>
      <w:r>
        <w:rPr>
          <w:spacing w:val="-1"/>
        </w:rPr>
        <w:t>a</w:t>
      </w:r>
      <w:r>
        <w:t>l</w:t>
      </w:r>
      <w:r>
        <w:rPr>
          <w:spacing w:val="5"/>
        </w:rPr>
        <w:t>l</w:t>
      </w:r>
      <w:r>
        <w:t>y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2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stand</w:t>
      </w:r>
      <w:r>
        <w:rPr>
          <w:spacing w:val="-2"/>
        </w:rPr>
        <w:t>a</w:t>
      </w:r>
      <w:r>
        <w:t>rd</w:t>
      </w:r>
      <w:r>
        <w:rPr>
          <w:spacing w:val="11"/>
        </w:rPr>
        <w:t xml:space="preserve"> </w:t>
      </w:r>
      <w:r>
        <w:t>fe</w:t>
      </w:r>
      <w:r>
        <w:rPr>
          <w:spacing w:val="-1"/>
        </w:rPr>
        <w:t>a</w:t>
      </w:r>
      <w:r>
        <w:t>tur</w:t>
      </w:r>
      <w:r>
        <w:rPr>
          <w:spacing w:val="-2"/>
        </w:rPr>
        <w:t>e</w:t>
      </w:r>
      <w:r>
        <w:t>. A</w:t>
      </w:r>
      <w:r>
        <w:rPr>
          <w:spacing w:val="32"/>
        </w:rPr>
        <w:t xml:space="preserve"> </w:t>
      </w:r>
      <w:r>
        <w:t>so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t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33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33"/>
        </w:rPr>
        <w:t xml:space="preserve"> </w:t>
      </w:r>
      <w:r>
        <w:t>that</w:t>
      </w:r>
      <w:r>
        <w:rPr>
          <w:spacing w:val="35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port</w:t>
      </w:r>
      <w:r>
        <w:rPr>
          <w:spacing w:val="-2"/>
        </w:rPr>
        <w:t>a</w:t>
      </w:r>
      <w:r>
        <w:t>ble</w:t>
      </w:r>
      <w:r>
        <w:rPr>
          <w:spacing w:val="35"/>
        </w:rPr>
        <w:t xml:space="preserve"> </w:t>
      </w:r>
      <w:r>
        <w:t>d</w:t>
      </w:r>
      <w:r>
        <w:rPr>
          <w:spacing w:val="-1"/>
        </w:rPr>
        <w:t>a</w:t>
      </w:r>
      <w:r>
        <w:t>ta</w:t>
      </w:r>
      <w:r>
        <w:rPr>
          <w:spacing w:val="32"/>
        </w:rPr>
        <w:t xml:space="preserve"> </w:t>
      </w:r>
      <w:r>
        <w:t>log</w:t>
      </w:r>
      <w:r>
        <w:rPr>
          <w:spacing w:val="-2"/>
        </w:rPr>
        <w:t>g</w:t>
      </w:r>
      <w:r>
        <w:rPr>
          <w:spacing w:val="-1"/>
        </w:rPr>
        <w:t>e</w:t>
      </w:r>
      <w:r>
        <w:t>r</w:t>
      </w:r>
      <w:r>
        <w:rPr>
          <w:spacing w:val="32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28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nn</w:t>
      </w:r>
      <w:r>
        <w:rPr>
          <w:spacing w:val="-1"/>
        </w:rPr>
        <w:t>ec</w:t>
      </w:r>
      <w:r>
        <w:t>ted</w:t>
      </w:r>
      <w:r>
        <w:rPr>
          <w:spacing w:val="32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flow met</w:t>
      </w:r>
      <w:r>
        <w:rPr>
          <w:spacing w:val="-1"/>
        </w:rPr>
        <w:t>e</w:t>
      </w:r>
      <w:r>
        <w:t>r.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Heading5"/>
        <w:numPr>
          <w:ilvl w:val="3"/>
          <w:numId w:val="11"/>
        </w:numPr>
        <w:tabs>
          <w:tab w:val="left" w:pos="1080"/>
          <w:tab w:val="left" w:pos="1917"/>
        </w:tabs>
        <w:kinsoku w:val="0"/>
        <w:overflowPunct w:val="0"/>
        <w:ind w:right="5261"/>
        <w:jc w:val="center"/>
        <w:rPr>
          <w:b w:val="0"/>
          <w:bCs w:val="0"/>
        </w:rPr>
      </w:pPr>
      <w:r>
        <w:t>Int</w:t>
      </w:r>
      <w:r>
        <w:rPr>
          <w:spacing w:val="-2"/>
        </w:rPr>
        <w:t>e</w:t>
      </w:r>
      <w:r>
        <w:rPr>
          <w:spacing w:val="-1"/>
        </w:rPr>
        <w:t>r</w:t>
      </w:r>
      <w:r>
        <w:rPr>
          <w:spacing w:val="1"/>
        </w:rPr>
        <w:t>f</w:t>
      </w:r>
      <w:r>
        <w:rPr>
          <w:spacing w:val="-1"/>
        </w:rPr>
        <w:t>ere</w:t>
      </w:r>
      <w:r>
        <w:t>n</w:t>
      </w:r>
      <w:r>
        <w:rPr>
          <w:spacing w:val="-1"/>
        </w:rPr>
        <w:t>c</w:t>
      </w:r>
      <w:r>
        <w:t>e</w:t>
      </w:r>
    </w:p>
    <w:p w:rsidR="001527E3" w:rsidRDefault="001527E3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t>El</w:t>
      </w:r>
      <w:r>
        <w:rPr>
          <w:spacing w:val="-1"/>
        </w:rPr>
        <w:t>ec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31"/>
        </w:rPr>
        <w:t xml:space="preserve"> </w:t>
      </w:r>
      <w:r>
        <w:t>noise</w:t>
      </w:r>
      <w:r>
        <w:rPr>
          <w:spacing w:val="30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26"/>
        </w:rPr>
        <w:t xml:space="preserve"> </w:t>
      </w:r>
      <w:r>
        <w:t>o</w:t>
      </w:r>
      <w:r>
        <w:rPr>
          <w:spacing w:val="1"/>
        </w:rPr>
        <w:t>cc</w:t>
      </w:r>
      <w:r>
        <w:t>ur</w:t>
      </w:r>
      <w:r>
        <w:rPr>
          <w:spacing w:val="30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31"/>
        </w:rPr>
        <w:t xml:space="preserve"> </w:t>
      </w:r>
      <w:r>
        <w:t>sour</w:t>
      </w:r>
      <w:r>
        <w:rPr>
          <w:spacing w:val="-2"/>
        </w:rPr>
        <w:t>c</w:t>
      </w:r>
      <w:r>
        <w:rPr>
          <w:spacing w:val="-1"/>
        </w:rPr>
        <w:t>e</w:t>
      </w:r>
      <w:r>
        <w:t>s</w:t>
      </w:r>
      <w:r>
        <w:rPr>
          <w:spacing w:val="31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33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trom</w:t>
      </w:r>
      <w:r>
        <w:rPr>
          <w:spacing w:val="1"/>
        </w:rPr>
        <w:t>a</w:t>
      </w:r>
      <w:r>
        <w:rPr>
          <w:spacing w:val="-3"/>
        </w:rPr>
        <w:t>g</w:t>
      </w:r>
      <w:r>
        <w:t>n</w:t>
      </w:r>
      <w:r>
        <w:rPr>
          <w:spacing w:val="-1"/>
        </w:rPr>
        <w:t>e</w:t>
      </w:r>
      <w:r>
        <w:t>tic</w:t>
      </w:r>
      <w:r>
        <w:rPr>
          <w:spacing w:val="30"/>
        </w:rPr>
        <w:t xml:space="preserve"> </w:t>
      </w:r>
      <w:r>
        <w:t>induct</w:t>
      </w:r>
      <w:r>
        <w:rPr>
          <w:spacing w:val="2"/>
        </w:rPr>
        <w:t>i</w:t>
      </w:r>
      <w:r>
        <w:t>on,</w:t>
      </w:r>
      <w:r>
        <w:rPr>
          <w:spacing w:val="30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trostatic</w:t>
      </w:r>
      <w:r>
        <w:rPr>
          <w:spacing w:val="30"/>
        </w:rPr>
        <w:t xml:space="preserve"> </w:t>
      </w:r>
      <w:r>
        <w:t xml:space="preserve">or </w:t>
      </w:r>
      <w:r>
        <w:rPr>
          <w:spacing w:val="-1"/>
        </w:rPr>
        <w:t>ca</w:t>
      </w:r>
      <w:r>
        <w:t>p</w:t>
      </w:r>
      <w:r>
        <w:rPr>
          <w:spacing w:val="1"/>
        </w:rPr>
        <w:t>a</w:t>
      </w:r>
      <w:r>
        <w:rPr>
          <w:spacing w:val="-1"/>
        </w:rPr>
        <w:t>c</w:t>
      </w:r>
      <w:r>
        <w:t>itive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t>oupling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oupling</w:t>
      </w:r>
      <w:r>
        <w:rPr>
          <w:spacing w:val="11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rPr>
          <w:spacing w:val="-1"/>
        </w:rPr>
        <w:t>e</w:t>
      </w:r>
      <w:r>
        <w:t>l</w:t>
      </w:r>
      <w:r>
        <w:rPr>
          <w:spacing w:val="1"/>
        </w:rPr>
        <w:t>e</w:t>
      </w:r>
      <w:r>
        <w:rPr>
          <w:spacing w:val="-1"/>
        </w:rPr>
        <w:t>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tion.</w:t>
      </w:r>
      <w:r>
        <w:rPr>
          <w:spacing w:val="14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l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noise</w:t>
      </w:r>
      <w:r>
        <w:rPr>
          <w:spacing w:val="13"/>
        </w:rPr>
        <w:t xml:space="preserve"> </w:t>
      </w:r>
      <w:r>
        <w:rPr>
          <w:spacing w:val="5"/>
        </w:rPr>
        <w:t>r</w:t>
      </w:r>
      <w:r>
        <w:rPr>
          <w:spacing w:val="-1"/>
        </w:rPr>
        <w:t>a</w:t>
      </w:r>
      <w:r>
        <w:t>tio should</w:t>
      </w:r>
      <w:r>
        <w:rPr>
          <w:spacing w:val="6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suf</w:t>
      </w:r>
      <w:r>
        <w:rPr>
          <w:spacing w:val="-2"/>
        </w:rPr>
        <w:t>f</w:t>
      </w:r>
      <w:r>
        <w:rPr>
          <w:spacing w:val="2"/>
        </w:rPr>
        <w:t>i</w:t>
      </w:r>
      <w:r>
        <w:rPr>
          <w:spacing w:val="-1"/>
        </w:rPr>
        <w:t>c</w:t>
      </w:r>
      <w:r>
        <w:t>ient</w:t>
      </w:r>
      <w:r>
        <w:rPr>
          <w:spacing w:val="2"/>
        </w:rPr>
        <w:t>l</w:t>
      </w:r>
      <w:r>
        <w:t>y</w:t>
      </w:r>
      <w:r>
        <w:rPr>
          <w:spacing w:val="4"/>
        </w:rPr>
        <w:t xml:space="preserve"> </w:t>
      </w:r>
      <w:r>
        <w:t>hi</w:t>
      </w:r>
      <w:r>
        <w:rPr>
          <w:spacing w:val="-2"/>
        </w:rPr>
        <w:t>g</w:t>
      </w:r>
      <w:r>
        <w:t>h</w:t>
      </w:r>
      <w:r>
        <w:rPr>
          <w:spacing w:val="6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>nt</w:t>
      </w:r>
      <w:r>
        <w:rPr>
          <w:spacing w:val="7"/>
        </w:rPr>
        <w:t xml:space="preserve"> </w:t>
      </w:r>
      <w:r>
        <w:t>spurious</w:t>
      </w:r>
      <w:r>
        <w:rPr>
          <w:spacing w:val="7"/>
        </w:rPr>
        <w:t xml:space="preserve"> 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-1"/>
        </w:rPr>
        <w:t>a</w:t>
      </w:r>
      <w:r>
        <w:t>ls</w:t>
      </w:r>
      <w:r>
        <w:rPr>
          <w:spacing w:val="10"/>
        </w:rPr>
        <w:t xml:space="preserve"> </w:t>
      </w:r>
      <w:r>
        <w:rPr>
          <w:spacing w:val="-1"/>
        </w:rPr>
        <w:t>a</w:t>
      </w:r>
      <w:r>
        <w:t>ff</w:t>
      </w:r>
      <w:r>
        <w:rPr>
          <w:spacing w:val="-1"/>
        </w:rPr>
        <w:t>ec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si</w:t>
      </w:r>
      <w:r>
        <w:rPr>
          <w:spacing w:val="-2"/>
        </w:rPr>
        <w:t>g</w:t>
      </w:r>
      <w:r>
        <w:rPr>
          <w:spacing w:val="2"/>
        </w:rPr>
        <w:t>n</w:t>
      </w:r>
      <w:r>
        <w:rPr>
          <w:spacing w:val="-1"/>
        </w:rPr>
        <w:t>a</w:t>
      </w:r>
      <w:r>
        <w:t>l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instrum</w:t>
      </w:r>
      <w:r>
        <w:rPr>
          <w:spacing w:val="-2"/>
        </w:rPr>
        <w:t>e</w:t>
      </w:r>
      <w:r>
        <w:t xml:space="preserve">nt </w:t>
      </w:r>
      <w:r>
        <w:rPr>
          <w:spacing w:val="-1"/>
        </w:rPr>
        <w:t>a</w:t>
      </w:r>
      <w:r>
        <w:t>nd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ssoci</w:t>
      </w:r>
      <w:r>
        <w:rPr>
          <w:spacing w:val="-1"/>
        </w:rPr>
        <w:t>a</w:t>
      </w:r>
      <w:r>
        <w:t>ted</w:t>
      </w:r>
      <w:r>
        <w:rPr>
          <w:spacing w:val="16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bles</w:t>
      </w:r>
      <w:r>
        <w:rPr>
          <w:spacing w:val="16"/>
        </w:rPr>
        <w:t xml:space="preserve"> </w:t>
      </w:r>
      <w:r>
        <w:rPr>
          <w:spacing w:val="2"/>
        </w:rPr>
        <w:t>m</w:t>
      </w:r>
      <w:r>
        <w:t>ust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so</w:t>
      </w:r>
      <w:r>
        <w:rPr>
          <w:spacing w:val="16"/>
        </w:rPr>
        <w:t xml:space="preserve"> </w:t>
      </w:r>
      <w:r>
        <w:t>s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te</w:t>
      </w:r>
      <w:r>
        <w:rPr>
          <w:spacing w:val="16"/>
        </w:rPr>
        <w:t xml:space="preserve"> </w:t>
      </w:r>
      <w:r>
        <w:t>without</w:t>
      </w:r>
      <w:r>
        <w:rPr>
          <w:spacing w:val="17"/>
        </w:rPr>
        <w:t xml:space="preserve"> </w:t>
      </w:r>
      <w:r>
        <w:t>d</w:t>
      </w:r>
      <w:r>
        <w:rPr>
          <w:spacing w:val="1"/>
        </w:rPr>
        <w:t>e</w:t>
      </w:r>
      <w:r>
        <w:rPr>
          <w:spacing w:val="-3"/>
        </w:rPr>
        <w:t>g</w:t>
      </w:r>
      <w:r>
        <w:rPr>
          <w:spacing w:val="1"/>
        </w:rPr>
        <w:t>r</w:t>
      </w:r>
      <w:r>
        <w:rPr>
          <w:spacing w:val="-1"/>
        </w:rPr>
        <w:t>a</w:t>
      </w:r>
      <w:r>
        <w:t>d</w:t>
      </w:r>
      <w:r>
        <w:rPr>
          <w:spacing w:val="-1"/>
        </w:rPr>
        <w:t>a</w:t>
      </w:r>
      <w:r>
        <w:rPr>
          <w:spacing w:val="2"/>
        </w:rPr>
        <w:t>t</w:t>
      </w:r>
      <w:r>
        <w:t>ion</w:t>
      </w:r>
      <w:r>
        <w:rPr>
          <w:spacing w:val="17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 in the</w:t>
      </w:r>
      <w:r>
        <w:rPr>
          <w:spacing w:val="-1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rPr>
          <w:spacing w:val="-1"/>
        </w:rPr>
        <w:t>c</w:t>
      </w:r>
      <w:r>
        <w:t>onditi</w:t>
      </w:r>
      <w:r>
        <w:rPr>
          <w:spacing w:val="2"/>
        </w:rPr>
        <w:t>o</w:t>
      </w:r>
      <w:r>
        <w:t>ns:</w:t>
      </w:r>
    </w:p>
    <w:p w:rsidR="001527E3" w:rsidRDefault="001527E3">
      <w:pPr>
        <w:kinsoku w:val="0"/>
        <w:overflowPunct w:val="0"/>
        <w:spacing w:before="3" w:line="280" w:lineRule="exact"/>
        <w:rPr>
          <w:sz w:val="28"/>
          <w:szCs w:val="28"/>
        </w:rPr>
      </w:pPr>
    </w:p>
    <w:p w:rsidR="001527E3" w:rsidRDefault="001527E3">
      <w:pPr>
        <w:pStyle w:val="BodyText"/>
        <w:numPr>
          <w:ilvl w:val="0"/>
          <w:numId w:val="10"/>
        </w:numPr>
        <w:tabs>
          <w:tab w:val="left" w:pos="1043"/>
        </w:tabs>
        <w:kinsoku w:val="0"/>
        <w:overflowPunct w:val="0"/>
        <w:ind w:left="1043"/>
      </w:pPr>
      <w:r>
        <w:t>R</w:t>
      </w:r>
      <w:r>
        <w:rPr>
          <w:spacing w:val="-1"/>
        </w:rPr>
        <w:t>a</w:t>
      </w:r>
      <w:r>
        <w:t xml:space="preserve">dio </w:t>
      </w:r>
      <w:r>
        <w:rPr>
          <w:spacing w:val="-1"/>
        </w:rPr>
        <w:t>F</w:t>
      </w:r>
      <w:r>
        <w:t>r</w:t>
      </w:r>
      <w:r>
        <w:rPr>
          <w:spacing w:val="-2"/>
        </w:rPr>
        <w:t>e</w:t>
      </w:r>
      <w:r>
        <w:t>q</w:t>
      </w:r>
      <w:r>
        <w:rPr>
          <w:spacing w:val="2"/>
        </w:rPr>
        <w:t>u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t>y</w:t>
      </w:r>
    </w:p>
    <w:p w:rsidR="001527E3" w:rsidRDefault="001527E3">
      <w:pPr>
        <w:kinsoku w:val="0"/>
        <w:overflowPunct w:val="0"/>
        <w:spacing w:before="6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10"/>
        </w:numPr>
        <w:tabs>
          <w:tab w:val="left" w:pos="1043"/>
        </w:tabs>
        <w:kinsoku w:val="0"/>
        <w:overflowPunct w:val="0"/>
        <w:ind w:left="1043"/>
      </w:pPr>
      <w:r>
        <w:t>Port</w:t>
      </w:r>
      <w:r>
        <w:rPr>
          <w:spacing w:val="-2"/>
        </w:rPr>
        <w:t>a</w:t>
      </w:r>
      <w:r>
        <w:t>ble or</w:t>
      </w:r>
      <w:r>
        <w:rPr>
          <w:spacing w:val="-2"/>
        </w:rPr>
        <w:t xml:space="preserve"> </w:t>
      </w:r>
      <w:r>
        <w:t>mobile r</w:t>
      </w:r>
      <w:r>
        <w:rPr>
          <w:spacing w:val="-2"/>
        </w:rPr>
        <w:t>a</w:t>
      </w:r>
      <w:r>
        <w:t>dio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10"/>
        </w:numPr>
        <w:tabs>
          <w:tab w:val="left" w:pos="1043"/>
        </w:tabs>
        <w:kinsoku w:val="0"/>
        <w:overflowPunct w:val="0"/>
        <w:ind w:left="1043"/>
      </w:pPr>
      <w:r>
        <w:t>Pow</w:t>
      </w:r>
      <w:r>
        <w:rPr>
          <w:spacing w:val="-2"/>
        </w:rPr>
        <w:t>e</w:t>
      </w:r>
      <w:r>
        <w:t xml:space="preserve">r </w:t>
      </w:r>
      <w:r>
        <w:rPr>
          <w:spacing w:val="-1"/>
        </w:rPr>
        <w:t>0-</w:t>
      </w:r>
      <w:r>
        <w:t>25 w</w:t>
      </w:r>
      <w:r>
        <w:rPr>
          <w:spacing w:val="-2"/>
        </w:rPr>
        <w:t>a</w:t>
      </w:r>
      <w:r>
        <w:t>tts</w:t>
      </w:r>
    </w:p>
    <w:p w:rsidR="001527E3" w:rsidRDefault="001527E3">
      <w:pPr>
        <w:kinsoku w:val="0"/>
        <w:overflowPunct w:val="0"/>
        <w:spacing w:before="6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10"/>
        </w:numPr>
        <w:tabs>
          <w:tab w:val="left" w:pos="1043"/>
        </w:tabs>
        <w:kinsoku w:val="0"/>
        <w:overflowPunct w:val="0"/>
        <w:ind w:left="1043"/>
      </w:pPr>
      <w:r>
        <w:rPr>
          <w:spacing w:val="-2"/>
        </w:rPr>
        <w:t>F</w:t>
      </w:r>
      <w:r>
        <w:t>r</w:t>
      </w:r>
      <w:r>
        <w:rPr>
          <w:spacing w:val="-2"/>
        </w:rPr>
        <w:t>e</w:t>
      </w:r>
      <w:r>
        <w:t>q</w:t>
      </w:r>
      <w:r>
        <w:rPr>
          <w:spacing w:val="2"/>
        </w:rPr>
        <w:t>u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t>y</w:t>
      </w:r>
      <w:r>
        <w:rPr>
          <w:spacing w:val="-5"/>
        </w:rPr>
        <w:t xml:space="preserve"> </w:t>
      </w:r>
      <w:r>
        <w:t>4</w:t>
      </w:r>
      <w:r>
        <w:rPr>
          <w:spacing w:val="1"/>
        </w:rPr>
        <w:t>9</w:t>
      </w:r>
      <w:r>
        <w:rPr>
          <w:spacing w:val="-1"/>
        </w:rPr>
        <w:t>-</w:t>
      </w:r>
      <w:r>
        <w:t xml:space="preserve">150 </w:t>
      </w:r>
      <w:r>
        <w:rPr>
          <w:spacing w:val="2"/>
        </w:rPr>
        <w:t>M</w:t>
      </w:r>
      <w:r>
        <w:t xml:space="preserve">Hz, AM </w:t>
      </w:r>
      <w:r>
        <w:rPr>
          <w:spacing w:val="-2"/>
        </w:rPr>
        <w:t>a</w:t>
      </w:r>
      <w:r>
        <w:t xml:space="preserve">nd </w:t>
      </w:r>
      <w:r>
        <w:rPr>
          <w:spacing w:val="-2"/>
        </w:rPr>
        <w:t>F</w:t>
      </w:r>
      <w:r>
        <w:t>M</w:t>
      </w:r>
    </w:p>
    <w:p w:rsidR="001527E3" w:rsidRDefault="001527E3">
      <w:pPr>
        <w:pStyle w:val="BodyText"/>
        <w:numPr>
          <w:ilvl w:val="0"/>
          <w:numId w:val="10"/>
        </w:numPr>
        <w:tabs>
          <w:tab w:val="left" w:pos="1043"/>
        </w:tabs>
        <w:kinsoku w:val="0"/>
        <w:overflowPunct w:val="0"/>
        <w:ind w:left="1043"/>
        <w:sectPr w:rsidR="001527E3">
          <w:headerReference w:type="default" r:id="rId278"/>
          <w:footerReference w:type="default" r:id="rId279"/>
          <w:pgSz w:w="11900" w:h="16860"/>
          <w:pgMar w:top="940" w:right="980" w:bottom="1160" w:left="1640" w:header="759" w:footer="977" w:gutter="0"/>
          <w:pgNumType w:start="161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2"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0"/>
          <w:numId w:val="10"/>
        </w:numPr>
        <w:tabs>
          <w:tab w:val="left" w:pos="359"/>
          <w:tab w:val="left" w:pos="1043"/>
        </w:tabs>
        <w:kinsoku w:val="0"/>
        <w:overflowPunct w:val="0"/>
        <w:spacing w:before="69"/>
        <w:ind w:left="1043" w:right="5580"/>
        <w:jc w:val="center"/>
      </w:pPr>
      <w:r>
        <w:t>Pro</w:t>
      </w:r>
      <w:r>
        <w:rPr>
          <w:spacing w:val="1"/>
        </w:rPr>
        <w:t>x</w:t>
      </w:r>
      <w:r>
        <w:t>i</w:t>
      </w:r>
      <w:r>
        <w:rPr>
          <w:spacing w:val="-2"/>
        </w:rPr>
        <w:t>m</w:t>
      </w:r>
      <w:r>
        <w:t>i</w:t>
      </w:r>
      <w:r>
        <w:rPr>
          <w:spacing w:val="3"/>
        </w:rPr>
        <w:t>t</w:t>
      </w:r>
      <w:r>
        <w:t>y</w:t>
      </w:r>
      <w:r>
        <w:rPr>
          <w:spacing w:val="-8"/>
        </w:rPr>
        <w:t xml:space="preserve"> </w:t>
      </w:r>
      <w:r>
        <w:rPr>
          <w:spacing w:val="-1"/>
        </w:rPr>
        <w:t>&gt;</w:t>
      </w:r>
      <w:r>
        <w:t xml:space="preserve">5 </w:t>
      </w:r>
      <w:r>
        <w:rPr>
          <w:spacing w:val="2"/>
        </w:rPr>
        <w:t>m</w:t>
      </w:r>
      <w:r>
        <w:rPr>
          <w:spacing w:val="-1"/>
        </w:rPr>
        <w:t>e</w:t>
      </w:r>
      <w:r>
        <w:t>tr</w:t>
      </w:r>
      <w:r>
        <w:rPr>
          <w:spacing w:val="-2"/>
        </w:rPr>
        <w:t>e</w:t>
      </w:r>
      <w:r>
        <w:t>s</w:t>
      </w:r>
    </w:p>
    <w:p w:rsidR="001527E3" w:rsidRDefault="001527E3">
      <w:pPr>
        <w:kinsoku w:val="0"/>
        <w:overflowPunct w:val="0"/>
        <w:spacing w:before="7" w:line="140" w:lineRule="exact"/>
        <w:rPr>
          <w:sz w:val="14"/>
          <w:szCs w:val="14"/>
        </w:rPr>
      </w:pPr>
    </w:p>
    <w:p w:rsidR="001527E3" w:rsidRDefault="001527E3">
      <w:pPr>
        <w:pStyle w:val="BodyText"/>
        <w:kinsoku w:val="0"/>
        <w:overflowPunct w:val="0"/>
        <w:ind w:left="117" w:right="1094" w:firstLine="0"/>
        <w:jc w:val="both"/>
      </w:pPr>
      <w:r>
        <w:rPr>
          <w:spacing w:val="-4"/>
        </w:rPr>
        <w:t>I</w:t>
      </w:r>
      <w:r>
        <w:t>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ddition th</w:t>
      </w:r>
      <w:r>
        <w:rPr>
          <w:spacing w:val="1"/>
        </w:rPr>
        <w:t>e</w:t>
      </w:r>
      <w:r>
        <w:t>y</w:t>
      </w:r>
      <w:r>
        <w:rPr>
          <w:spacing w:val="-5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1"/>
        </w:rPr>
        <w:t xml:space="preserve"> </w:t>
      </w:r>
      <w:r>
        <w:t>not prone</w:t>
      </w:r>
      <w:r>
        <w:rPr>
          <w:spacing w:val="-2"/>
        </w:rPr>
        <w:t xml:space="preserve"> </w:t>
      </w:r>
      <w:r>
        <w:t>to inte</w:t>
      </w:r>
      <w:r>
        <w:rPr>
          <w:spacing w:val="-2"/>
        </w:rPr>
        <w:t>r</w:t>
      </w:r>
      <w:r>
        <w:t>fer</w:t>
      </w:r>
      <w:r>
        <w:rPr>
          <w:spacing w:val="-2"/>
        </w:rPr>
        <w:t>e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1"/>
        </w:rPr>
        <w:t xml:space="preserve"> </w:t>
      </w:r>
      <w:r>
        <w:t>f</w:t>
      </w:r>
      <w:r>
        <w:rPr>
          <w:spacing w:val="-2"/>
        </w:rPr>
        <w:t>r</w:t>
      </w:r>
      <w:r>
        <w:t>om TV or</w:t>
      </w:r>
      <w:r>
        <w:rPr>
          <w:spacing w:val="-1"/>
        </w:rPr>
        <w:t xml:space="preserve"> </w:t>
      </w:r>
      <w:r>
        <w:t>mobile pho</w:t>
      </w:r>
      <w:r>
        <w:rPr>
          <w:spacing w:val="1"/>
        </w:rPr>
        <w:t>n</w:t>
      </w:r>
      <w:r>
        <w:t>e</w:t>
      </w:r>
      <w:r>
        <w:rPr>
          <w:spacing w:val="-1"/>
        </w:rPr>
        <w:t xml:space="preserve"> 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ls.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t>The</w:t>
      </w:r>
      <w:r>
        <w:rPr>
          <w:spacing w:val="29"/>
        </w:rPr>
        <w:t xml:space="preserve"> </w:t>
      </w:r>
      <w:r>
        <w:t>flow</w:t>
      </w:r>
      <w:r>
        <w:rPr>
          <w:spacing w:val="30"/>
        </w:rPr>
        <w:t xml:space="preserve"> </w:t>
      </w:r>
      <w:r>
        <w:t>met</w:t>
      </w:r>
      <w:r>
        <w:rPr>
          <w:spacing w:val="-1"/>
        </w:rPr>
        <w:t>e</w:t>
      </w:r>
      <w:r>
        <w:t>r</w:t>
      </w:r>
      <w:r>
        <w:rPr>
          <w:spacing w:val="3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t>inco</w:t>
      </w:r>
      <w:r>
        <w:rPr>
          <w:spacing w:val="-2"/>
        </w:rPr>
        <w:t>r</w:t>
      </w:r>
      <w:r>
        <w:t>por</w:t>
      </w:r>
      <w:r>
        <w:rPr>
          <w:spacing w:val="-2"/>
        </w:rPr>
        <w:t>a</w:t>
      </w:r>
      <w:r>
        <w:rPr>
          <w:spacing w:val="2"/>
        </w:rPr>
        <w:t>t</w:t>
      </w:r>
      <w:r>
        <w:t>e</w:t>
      </w:r>
      <w:r>
        <w:rPr>
          <w:spacing w:val="30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</w:t>
      </w:r>
      <w:r>
        <w:rPr>
          <w:spacing w:val="1"/>
        </w:rPr>
        <w:t>d</w:t>
      </w:r>
      <w:r>
        <w:rPr>
          <w:spacing w:val="-1"/>
        </w:rPr>
        <w:t>e</w:t>
      </w:r>
      <w:r>
        <w:t>(s)</w:t>
      </w:r>
      <w:r>
        <w:rPr>
          <w:spacing w:val="29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d</w:t>
      </w:r>
      <w:r>
        <w:rPr>
          <w:spacing w:val="-1"/>
        </w:rPr>
        <w:t>e</w:t>
      </w:r>
      <w:r>
        <w:t>te</w:t>
      </w:r>
      <w:r>
        <w:rPr>
          <w:spacing w:val="-2"/>
        </w:rPr>
        <w:t>c</w:t>
      </w:r>
      <w:r>
        <w:t>t</w:t>
      </w:r>
      <w:r>
        <w:rPr>
          <w:spacing w:val="31"/>
        </w:rPr>
        <w:t xml:space="preserve"> </w:t>
      </w:r>
      <w:r>
        <w:t>wh</w:t>
      </w:r>
      <w:r>
        <w:rPr>
          <w:spacing w:val="-2"/>
        </w:rPr>
        <w:t>e</w:t>
      </w:r>
      <w:r>
        <w:t>n</w:t>
      </w:r>
      <w:r>
        <w:rPr>
          <w:spacing w:val="30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pipe</w:t>
      </w:r>
      <w:r>
        <w:rPr>
          <w:spacing w:val="30"/>
        </w:rPr>
        <w:t xml:space="preserve"> </w:t>
      </w:r>
      <w:r>
        <w:t>is</w:t>
      </w:r>
      <w:r>
        <w:rPr>
          <w:spacing w:val="31"/>
        </w:rPr>
        <w:t xml:space="preserve"> </w:t>
      </w:r>
      <w:r>
        <w:t>not</w:t>
      </w:r>
      <w:r>
        <w:rPr>
          <w:spacing w:val="31"/>
        </w:rPr>
        <w:t xml:space="preserve"> </w:t>
      </w:r>
      <w:r>
        <w:t>full.</w:t>
      </w:r>
      <w:r>
        <w:rPr>
          <w:spacing w:val="31"/>
        </w:rPr>
        <w:t xml:space="preserve"> </w:t>
      </w:r>
      <w:r>
        <w:t>The</w:t>
      </w:r>
      <w:r>
        <w:rPr>
          <w:spacing w:val="29"/>
        </w:rPr>
        <w:t xml:space="preserve"> </w:t>
      </w:r>
      <w:r>
        <w:t>fl</w:t>
      </w:r>
      <w:r>
        <w:rPr>
          <w:spacing w:val="-3"/>
        </w:rPr>
        <w:t>o</w:t>
      </w:r>
      <w:r>
        <w:t>w me</w:t>
      </w:r>
      <w:r>
        <w:rPr>
          <w:spacing w:val="-1"/>
        </w:rPr>
        <w:t>te</w:t>
      </w:r>
      <w:r>
        <w:t xml:space="preserve">r </w:t>
      </w:r>
      <w:r>
        <w:rPr>
          <w:spacing w:val="-2"/>
        </w:rPr>
        <w:t>c</w:t>
      </w:r>
      <w:r>
        <w:t>onv</w:t>
      </w:r>
      <w:r>
        <w:rPr>
          <w:spacing w:val="1"/>
        </w:rPr>
        <w:t>e</w:t>
      </w:r>
      <w:r>
        <w:t>rt</w:t>
      </w:r>
      <w:r>
        <w:rPr>
          <w:spacing w:val="-2"/>
        </w:rPr>
        <w:t>e</w:t>
      </w:r>
      <w:r>
        <w:t>r s</w:t>
      </w:r>
      <w:r>
        <w:rPr>
          <w:spacing w:val="1"/>
        </w:rPr>
        <w:t>h</w:t>
      </w:r>
      <w:r>
        <w:rPr>
          <w:spacing w:val="-1"/>
        </w:rPr>
        <w:t>a</w:t>
      </w:r>
      <w:r>
        <w:t>ll displ</w:t>
      </w:r>
      <w:r>
        <w:rPr>
          <w:spacing w:val="1"/>
        </w:rPr>
        <w:t>a</w:t>
      </w:r>
      <w:r>
        <w:t>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“</w:t>
      </w:r>
      <w:r>
        <w:rPr>
          <w:spacing w:val="-1"/>
        </w:rPr>
        <w:t xml:space="preserve"> </w:t>
      </w:r>
      <w:r>
        <w:t xml:space="preserve">pipe not </w:t>
      </w:r>
      <w:r>
        <w:rPr>
          <w:spacing w:val="-1"/>
        </w:rPr>
        <w:t>f</w:t>
      </w:r>
      <w:r>
        <w:t>ull”</w:t>
      </w:r>
      <w:r>
        <w:rPr>
          <w:spacing w:val="-1"/>
        </w:rPr>
        <w:t xml:space="preserve"> </w:t>
      </w:r>
      <w:r>
        <w:rPr>
          <w:spacing w:val="2"/>
        </w:rPr>
        <w:t>s</w:t>
      </w:r>
      <w:r>
        <w:t>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l.</w:t>
      </w:r>
    </w:p>
    <w:p w:rsidR="001527E3" w:rsidRDefault="001527E3">
      <w:pPr>
        <w:kinsoku w:val="0"/>
        <w:overflowPunct w:val="0"/>
        <w:spacing w:before="1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4"/>
        <w:jc w:val="both"/>
      </w:pPr>
      <w:r>
        <w:rPr>
          <w:i/>
          <w:iCs/>
          <w:sz w:val="22"/>
          <w:szCs w:val="22"/>
        </w:rPr>
        <w:t>Ele</w:t>
      </w:r>
      <w:r>
        <w:rPr>
          <w:i/>
          <w:iCs/>
          <w:spacing w:val="-2"/>
          <w:sz w:val="22"/>
          <w:szCs w:val="22"/>
        </w:rPr>
        <w:t>c</w:t>
      </w:r>
      <w:r>
        <w:rPr>
          <w:i/>
          <w:iCs/>
          <w:sz w:val="22"/>
          <w:szCs w:val="22"/>
        </w:rPr>
        <w:t>tro</w:t>
      </w:r>
      <w:r>
        <w:rPr>
          <w:i/>
          <w:iCs/>
          <w:spacing w:val="-2"/>
          <w:sz w:val="22"/>
          <w:szCs w:val="22"/>
        </w:rPr>
        <w:t>d</w:t>
      </w:r>
      <w:r>
        <w:rPr>
          <w:i/>
          <w:iCs/>
          <w:sz w:val="22"/>
          <w:szCs w:val="22"/>
        </w:rPr>
        <w:t>es:</w:t>
      </w:r>
      <w:r>
        <w:rPr>
          <w:i/>
          <w:iCs/>
          <w:spacing w:val="35"/>
          <w:sz w:val="22"/>
          <w:szCs w:val="22"/>
        </w:rPr>
        <w:t xml:space="preserve"> </w:t>
      </w:r>
      <w:r>
        <w:t>The</w:t>
      </w:r>
      <w:r>
        <w:rPr>
          <w:spacing w:val="36"/>
        </w:rPr>
        <w:t xml:space="preserve"> </w:t>
      </w:r>
      <w:r>
        <w:t>flow</w:t>
      </w:r>
      <w:r>
        <w:rPr>
          <w:spacing w:val="37"/>
        </w:rPr>
        <w:t xml:space="preserve"> </w:t>
      </w:r>
      <w:r>
        <w:t>m</w:t>
      </w:r>
      <w:r>
        <w:rPr>
          <w:spacing w:val="-3"/>
        </w:rPr>
        <w:t>e</w:t>
      </w:r>
      <w:r>
        <w:t>ter</w:t>
      </w:r>
      <w:r>
        <w:rPr>
          <w:spacing w:val="3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a</w:t>
      </w:r>
      <w:r>
        <w:rPr>
          <w:spacing w:val="37"/>
        </w:rPr>
        <w:t xml:space="preserve"> </w:t>
      </w:r>
      <w:r>
        <w:rPr>
          <w:spacing w:val="2"/>
        </w:rPr>
        <w:t>t</w:t>
      </w:r>
      <w:r>
        <w:rPr>
          <w:spacing w:val="-8"/>
        </w:rPr>
        <w:t>y</w:t>
      </w:r>
      <w:r>
        <w:rPr>
          <w:spacing w:val="2"/>
        </w:rPr>
        <w:t>p</w:t>
      </w:r>
      <w:r>
        <w:t>e</w:t>
      </w:r>
      <w:r>
        <w:rPr>
          <w:spacing w:val="37"/>
        </w:rPr>
        <w:t xml:space="preserve"> </w:t>
      </w:r>
      <w:r>
        <w:t>that</w:t>
      </w:r>
      <w:r>
        <w:rPr>
          <w:spacing w:val="38"/>
        </w:rPr>
        <w:t xml:space="preserve"> </w:t>
      </w:r>
      <w:r>
        <w:t>pr</w:t>
      </w:r>
      <w:r>
        <w:rPr>
          <w:spacing w:val="-2"/>
        </w:rPr>
        <w:t>e</w:t>
      </w:r>
      <w:r>
        <w:t>v</w:t>
      </w:r>
      <w:r>
        <w:rPr>
          <w:spacing w:val="-1"/>
        </w:rPr>
        <w:t>e</w:t>
      </w:r>
      <w:r>
        <w:t>nts</w:t>
      </w:r>
      <w:r>
        <w:rPr>
          <w:spacing w:val="38"/>
        </w:rPr>
        <w:t xml:space="preserve"> </w:t>
      </w:r>
      <w:r>
        <w:t>pola</w:t>
      </w:r>
      <w:r>
        <w:rPr>
          <w:spacing w:val="-2"/>
        </w:rPr>
        <w:t>r</w:t>
      </w:r>
      <w:r>
        <w:t>i</w:t>
      </w:r>
      <w:r>
        <w:rPr>
          <w:spacing w:val="1"/>
        </w:rPr>
        <w:t>z</w:t>
      </w:r>
      <w:r>
        <w:rPr>
          <w:spacing w:val="-1"/>
        </w:rPr>
        <w:t>a</w:t>
      </w:r>
      <w:r>
        <w:t>tion</w:t>
      </w:r>
      <w:r>
        <w:rPr>
          <w:spacing w:val="35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trod</w:t>
      </w:r>
      <w:r>
        <w:rPr>
          <w:spacing w:val="-2"/>
        </w:rPr>
        <w:t>e</w:t>
      </w:r>
      <w:r>
        <w:t>s.</w:t>
      </w:r>
      <w:r>
        <w:rPr>
          <w:spacing w:val="38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trod</w:t>
      </w:r>
      <w:r>
        <w:rPr>
          <w:spacing w:val="-2"/>
        </w:rPr>
        <w:t>e</w:t>
      </w:r>
      <w:r>
        <w:t>s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3"/>
        </w:rPr>
        <w:t xml:space="preserve"> </w:t>
      </w:r>
      <w:r>
        <w:t>be</w:t>
      </w:r>
      <w:r>
        <w:rPr>
          <w:spacing w:val="51"/>
        </w:rPr>
        <w:t xml:space="preserve"> </w:t>
      </w:r>
      <w:r>
        <w:t>316</w:t>
      </w:r>
      <w:r>
        <w:rPr>
          <w:spacing w:val="54"/>
        </w:rPr>
        <w:t xml:space="preserve"> </w:t>
      </w:r>
      <w:r>
        <w:t>stainless</w:t>
      </w:r>
      <w:r>
        <w:rPr>
          <w:spacing w:val="52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53"/>
        </w:rPr>
        <w:t xml:space="preserve"> </w:t>
      </w:r>
      <w:r>
        <w:t>bull</w:t>
      </w:r>
      <w:r>
        <w:rPr>
          <w:spacing w:val="-1"/>
        </w:rPr>
        <w:t>e</w:t>
      </w:r>
      <w:r>
        <w:t>t</w:t>
      </w:r>
      <w:r>
        <w:rPr>
          <w:spacing w:val="53"/>
        </w:rPr>
        <w:t xml:space="preserve"> </w:t>
      </w:r>
      <w:r>
        <w:rPr>
          <w:spacing w:val="-3"/>
        </w:rPr>
        <w:t>n</w:t>
      </w:r>
      <w:r>
        <w:t>os</w:t>
      </w:r>
      <w:r>
        <w:rPr>
          <w:spacing w:val="-1"/>
        </w:rPr>
        <w:t>e</w:t>
      </w:r>
      <w:r>
        <w:t>d</w:t>
      </w:r>
      <w:r>
        <w:rPr>
          <w:spacing w:val="52"/>
        </w:rPr>
        <w:t xml:space="preserve"> </w:t>
      </w:r>
      <w:r>
        <w:t>or</w:t>
      </w:r>
      <w:r>
        <w:rPr>
          <w:spacing w:val="51"/>
        </w:rPr>
        <w:t xml:space="preserve"> </w:t>
      </w:r>
      <w:r>
        <w:rPr>
          <w:spacing w:val="-1"/>
        </w:rPr>
        <w:t>e</w:t>
      </w:r>
      <w:r>
        <w:t>lliptic</w:t>
      </w:r>
      <w:r>
        <w:rPr>
          <w:spacing w:val="-2"/>
        </w:rPr>
        <w:t>a</w:t>
      </w:r>
      <w:r>
        <w:t>l</w:t>
      </w:r>
      <w:r>
        <w:rPr>
          <w:spacing w:val="53"/>
        </w:rPr>
        <w:t xml:space="preserve"> </w:t>
      </w:r>
      <w:r>
        <w:t>s</w:t>
      </w:r>
      <w:r>
        <w:rPr>
          <w:spacing w:val="-1"/>
        </w:rPr>
        <w:t>e</w:t>
      </w:r>
      <w:r>
        <w:t>lf</w:t>
      </w:r>
      <w:r>
        <w:rPr>
          <w:spacing w:val="52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ni</w:t>
      </w:r>
      <w:r>
        <w:rPr>
          <w:spacing w:val="2"/>
        </w:rPr>
        <w:t>n</w:t>
      </w:r>
      <w:r>
        <w:t>g</w:t>
      </w:r>
      <w:r>
        <w:rPr>
          <w:spacing w:val="50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51"/>
        </w:rPr>
        <w:t xml:space="preserve"> </w:t>
      </w:r>
      <w:r>
        <w:t>unless othe</w:t>
      </w:r>
      <w:r>
        <w:rPr>
          <w:spacing w:val="-2"/>
        </w:rPr>
        <w:t>r</w:t>
      </w:r>
      <w:r>
        <w:t>wise</w:t>
      </w:r>
      <w:r>
        <w:rPr>
          <w:spacing w:val="-1"/>
        </w:rPr>
        <w:t xml:space="preserve"> </w:t>
      </w:r>
      <w:r>
        <w:t>indi</w:t>
      </w:r>
      <w:r>
        <w:rPr>
          <w:spacing w:val="-1"/>
        </w:rPr>
        <w:t>ca</w:t>
      </w:r>
      <w:r>
        <w:t>ted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numPr>
          <w:ilvl w:val="0"/>
          <w:numId w:val="9"/>
        </w:numPr>
        <w:tabs>
          <w:tab w:val="left" w:pos="331"/>
        </w:tabs>
        <w:kinsoku w:val="0"/>
        <w:overflowPunct w:val="0"/>
        <w:spacing w:line="360" w:lineRule="auto"/>
        <w:ind w:right="110" w:hanging="10"/>
        <w:jc w:val="both"/>
      </w:pPr>
      <w:r>
        <w:rPr>
          <w:spacing w:val="-1"/>
        </w:rPr>
        <w:t>T</w:t>
      </w:r>
      <w:r>
        <w:t>he</w:t>
      </w:r>
      <w:r>
        <w:rPr>
          <w:spacing w:val="42"/>
        </w:rPr>
        <w:t xml:space="preserve"> </w:t>
      </w:r>
      <w:r>
        <w:t>prim</w:t>
      </w:r>
      <w:r>
        <w:rPr>
          <w:spacing w:val="-1"/>
        </w:rPr>
        <w:t>a</w:t>
      </w:r>
      <w:r>
        <w:rPr>
          <w:spacing w:val="1"/>
        </w:rPr>
        <w:t>r</w:t>
      </w:r>
      <w:r>
        <w:t>y</w:t>
      </w:r>
      <w:r>
        <w:rPr>
          <w:spacing w:val="38"/>
        </w:rPr>
        <w:t xml:space="preserve"> </w:t>
      </w:r>
      <w:r>
        <w:t>tr</w:t>
      </w:r>
      <w:r>
        <w:rPr>
          <w:spacing w:val="-2"/>
        </w:rPr>
        <w:t>a</w:t>
      </w:r>
      <w:r>
        <w:t>nsd</w:t>
      </w:r>
      <w:r>
        <w:rPr>
          <w:spacing w:val="2"/>
        </w:rPr>
        <w:t>u</w:t>
      </w:r>
      <w:r>
        <w:rPr>
          <w:spacing w:val="1"/>
        </w:rPr>
        <w:t>c</w:t>
      </w:r>
      <w:r>
        <w:rPr>
          <w:spacing w:val="-1"/>
        </w:rPr>
        <w:t>e</w:t>
      </w:r>
      <w:r>
        <w:t>r</w:t>
      </w:r>
      <w:r>
        <w:rPr>
          <w:spacing w:val="42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</w:t>
      </w:r>
      <w:r>
        <w:rPr>
          <w:spacing w:val="1"/>
        </w:rPr>
        <w:t>d</w:t>
      </w:r>
      <w:r>
        <w:rPr>
          <w:spacing w:val="-1"/>
        </w:rPr>
        <w:t>e</w:t>
      </w:r>
      <w:r>
        <w:t>s</w:t>
      </w:r>
      <w:r>
        <w:rPr>
          <w:spacing w:val="4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rPr>
          <w:spacing w:val="-1"/>
        </w:rPr>
        <w:t>ca</w:t>
      </w:r>
      <w:r>
        <w:t>p</w:t>
      </w:r>
      <w:r>
        <w:rPr>
          <w:spacing w:val="-1"/>
        </w:rPr>
        <w:t>a</w:t>
      </w:r>
      <w:r>
        <w:t>ble</w:t>
      </w:r>
      <w:r>
        <w:rPr>
          <w:spacing w:val="42"/>
        </w:rPr>
        <w:t xml:space="preserve"> </w:t>
      </w:r>
      <w:r>
        <w:t>of</w:t>
      </w:r>
      <w:r>
        <w:rPr>
          <w:spacing w:val="42"/>
        </w:rPr>
        <w:t xml:space="preserve"> </w:t>
      </w:r>
      <w:r>
        <w:t>b</w:t>
      </w:r>
      <w:r>
        <w:rPr>
          <w:spacing w:val="-1"/>
        </w:rPr>
        <w:t>e</w:t>
      </w:r>
      <w:r>
        <w:t>ing</w:t>
      </w:r>
      <w:r>
        <w:rPr>
          <w:spacing w:val="41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mov</w:t>
      </w:r>
      <w:r>
        <w:rPr>
          <w:spacing w:val="1"/>
        </w:rPr>
        <w:t>e</w:t>
      </w:r>
      <w:r>
        <w:t>d</w:t>
      </w:r>
      <w:r>
        <w:rPr>
          <w:spacing w:val="42"/>
        </w:rPr>
        <w:t xml:space="preserve"> </w:t>
      </w:r>
      <w:r>
        <w:t>for</w:t>
      </w:r>
      <w:r>
        <w:rPr>
          <w:spacing w:val="41"/>
        </w:rPr>
        <w:t xml:space="preserve"> </w:t>
      </w:r>
      <w:r>
        <w:rPr>
          <w:spacing w:val="-1"/>
        </w:rPr>
        <w:t>c</w:t>
      </w:r>
      <w:r>
        <w:t>le</w:t>
      </w:r>
      <w:r>
        <w:rPr>
          <w:spacing w:val="-2"/>
        </w:rPr>
        <w:t>a</w:t>
      </w:r>
      <w:r>
        <w:t>nin</w:t>
      </w:r>
      <w:r>
        <w:rPr>
          <w:spacing w:val="-2"/>
        </w:rPr>
        <w:t>g</w:t>
      </w:r>
      <w:r>
        <w:t>.</w:t>
      </w:r>
      <w:r>
        <w:rPr>
          <w:spacing w:val="42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2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2"/>
        </w:rPr>
        <w:t xml:space="preserve"> </w:t>
      </w:r>
      <w:r>
        <w:t>provide</w:t>
      </w:r>
      <w:r>
        <w:rPr>
          <w:spacing w:val="22"/>
        </w:rPr>
        <w:t xml:space="preserve"> </w:t>
      </w:r>
      <w:r>
        <w:t>d</w:t>
      </w:r>
      <w:r>
        <w:rPr>
          <w:spacing w:val="-1"/>
        </w:rPr>
        <w:t>e</w:t>
      </w:r>
      <w:r>
        <w:t>tails</w:t>
      </w:r>
      <w:r>
        <w:rPr>
          <w:spacing w:val="22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wo</w:t>
      </w:r>
      <w:r>
        <w:rPr>
          <w:spacing w:val="-2"/>
        </w:rPr>
        <w:t>r</w:t>
      </w:r>
      <w:r>
        <w:t>ki</w:t>
      </w:r>
      <w:r>
        <w:rPr>
          <w:spacing w:val="2"/>
        </w:rPr>
        <w:t>n</w:t>
      </w:r>
      <w:r>
        <w:t>g</w:t>
      </w:r>
      <w:r>
        <w:rPr>
          <w:spacing w:val="18"/>
        </w:rPr>
        <w:t xml:space="preserve"> </w:t>
      </w:r>
      <w:r>
        <w:rPr>
          <w:spacing w:val="2"/>
        </w:rPr>
        <w:t>s</w:t>
      </w:r>
      <w:r>
        <w:t>p</w:t>
      </w:r>
      <w:r>
        <w:rPr>
          <w:spacing w:val="-1"/>
        </w:rPr>
        <w:t>ac</w:t>
      </w:r>
      <w:r>
        <w:t>e</w:t>
      </w:r>
      <w:r>
        <w:rPr>
          <w:spacing w:val="20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llowing</w:t>
      </w:r>
      <w:r>
        <w:rPr>
          <w:spacing w:val="18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20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tro</w:t>
      </w:r>
      <w:r>
        <w:rPr>
          <w:spacing w:val="1"/>
        </w:rPr>
        <w:t>d</w:t>
      </w:r>
      <w:r>
        <w:rPr>
          <w:spacing w:val="-1"/>
        </w:rPr>
        <w:t>e</w:t>
      </w:r>
      <w:r>
        <w:t>s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be r</w:t>
      </w:r>
      <w:r>
        <w:rPr>
          <w:spacing w:val="-2"/>
        </w:rPr>
        <w:t>e</w:t>
      </w:r>
      <w:r>
        <w:t>moved.</w:t>
      </w:r>
      <w:r>
        <w:rPr>
          <w:spacing w:val="11"/>
        </w:rPr>
        <w:t xml:space="preserve"> </w:t>
      </w:r>
      <w:r>
        <w:t>iii)The</w:t>
      </w:r>
      <w:r>
        <w:rPr>
          <w:spacing w:val="1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1"/>
        </w:rPr>
        <w:t>c</w:t>
      </w:r>
      <w:r>
        <w:t>tor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dvise</w:t>
      </w:r>
      <w:r>
        <w:rPr>
          <w:spacing w:val="11"/>
        </w:rPr>
        <w:t xml:space="preserve"> </w:t>
      </w:r>
      <w:r>
        <w:t>on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s</w:t>
      </w:r>
      <w:r>
        <w:rPr>
          <w:spacing w:val="-3"/>
        </w:rPr>
        <w:t>u</w:t>
      </w:r>
      <w:r>
        <w:t>it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t>y</w:t>
      </w:r>
      <w:r>
        <w:rPr>
          <w:spacing w:val="4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n</w:t>
      </w:r>
      <w:r>
        <w:rPr>
          <w:spacing w:val="6"/>
        </w:rPr>
        <w:t>i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1"/>
        </w:rPr>
        <w:t>e</w:t>
      </w:r>
      <w:r>
        <w:t>le</w:t>
      </w:r>
      <w:r>
        <w:rPr>
          <w:spacing w:val="-2"/>
        </w:rPr>
        <w:t>c</w:t>
      </w:r>
      <w:r>
        <w:t>trod</w:t>
      </w:r>
      <w:r>
        <w:rPr>
          <w:spacing w:val="-2"/>
        </w:rPr>
        <w:t>e</w:t>
      </w:r>
      <w:r>
        <w:t>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if</w:t>
      </w:r>
      <w:r>
        <w:rPr>
          <w:spacing w:val="11"/>
        </w:rPr>
        <w:t xml:space="preserve"> </w:t>
      </w:r>
      <w:r>
        <w:t>it is 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 xml:space="preserve">d for the </w:t>
      </w:r>
      <w:r>
        <w:rPr>
          <w:spacing w:val="-2"/>
        </w:rPr>
        <w:t>f</w:t>
      </w:r>
      <w:r>
        <w:t>low</w:t>
      </w:r>
      <w:r>
        <w:rPr>
          <w:spacing w:val="2"/>
        </w:rPr>
        <w:t>m</w:t>
      </w:r>
      <w:r>
        <w:rPr>
          <w:spacing w:val="-1"/>
        </w:rPr>
        <w:t>e</w:t>
      </w:r>
      <w:r>
        <w:t>ter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1"/>
        </w:rPr>
        <w:t>c</w:t>
      </w:r>
      <w:r>
        <w:rPr>
          <w:spacing w:val="-1"/>
        </w:rPr>
        <w:t>a</w:t>
      </w:r>
      <w:r>
        <w:t xml:space="preserve">tion, </w:t>
      </w:r>
      <w:r>
        <w:rPr>
          <w:spacing w:val="-1"/>
        </w:rPr>
        <w:t>a</w:t>
      </w:r>
      <w:r>
        <w:t>nd sh</w:t>
      </w:r>
      <w:r>
        <w:rPr>
          <w:spacing w:val="-1"/>
        </w:rPr>
        <w:t>a</w:t>
      </w:r>
      <w:r>
        <w:rPr>
          <w:spacing w:val="2"/>
        </w:rPr>
        <w:t>l</w:t>
      </w:r>
      <w:r>
        <w:t>l provide it if he</w:t>
      </w:r>
      <w:r>
        <w:rPr>
          <w:spacing w:val="-2"/>
        </w:rPr>
        <w:t xml:space="preserve"> </w:t>
      </w:r>
      <w:r>
        <w:t>d</w:t>
      </w:r>
      <w:r>
        <w:rPr>
          <w:spacing w:val="-1"/>
        </w:rPr>
        <w:t>ee</w:t>
      </w:r>
      <w:r>
        <w:t>ms it ne</w:t>
      </w:r>
      <w:r>
        <w:rPr>
          <w:spacing w:val="-2"/>
        </w:rPr>
        <w:t>c</w:t>
      </w:r>
      <w:r>
        <w:rPr>
          <w:spacing w:val="-1"/>
        </w:rPr>
        <w:t>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rPr>
          <w:spacing w:val="-5"/>
        </w:rPr>
        <w:t>y</w:t>
      </w:r>
      <w:r>
        <w:t>.</w:t>
      </w:r>
    </w:p>
    <w:p w:rsidR="001527E3" w:rsidRDefault="001527E3">
      <w:pPr>
        <w:kinsoku w:val="0"/>
        <w:overflowPunct w:val="0"/>
        <w:spacing w:before="2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/>
        <w:jc w:val="both"/>
      </w:pPr>
      <w:r>
        <w:rPr>
          <w:i/>
          <w:iCs/>
          <w:sz w:val="22"/>
          <w:szCs w:val="22"/>
        </w:rPr>
        <w:t>Vibr</w:t>
      </w:r>
      <w:r>
        <w:rPr>
          <w:i/>
          <w:iCs/>
          <w:spacing w:val="-3"/>
          <w:sz w:val="22"/>
          <w:szCs w:val="22"/>
        </w:rPr>
        <w:t>a</w:t>
      </w:r>
      <w:r>
        <w:rPr>
          <w:i/>
          <w:iCs/>
          <w:sz w:val="22"/>
          <w:szCs w:val="22"/>
        </w:rPr>
        <w:t>ti</w:t>
      </w:r>
      <w:r>
        <w:rPr>
          <w:i/>
          <w:iCs/>
          <w:spacing w:val="-3"/>
          <w:sz w:val="22"/>
          <w:szCs w:val="22"/>
        </w:rPr>
        <w:t>o</w:t>
      </w:r>
      <w:r>
        <w:rPr>
          <w:i/>
          <w:iCs/>
          <w:sz w:val="22"/>
          <w:szCs w:val="22"/>
        </w:rPr>
        <w:t>n:</w:t>
      </w:r>
      <w:r>
        <w:rPr>
          <w:i/>
          <w:iCs/>
          <w:spacing w:val="1"/>
          <w:sz w:val="22"/>
          <w:szCs w:val="22"/>
        </w:rPr>
        <w:t xml:space="preserve"> </w:t>
      </w:r>
      <w:r>
        <w:t>The</w:t>
      </w:r>
      <w:r>
        <w:rPr>
          <w:spacing w:val="56"/>
        </w:rPr>
        <w:t xml:space="preserve"> </w:t>
      </w:r>
      <w:r>
        <w:t>flo</w:t>
      </w:r>
      <w:r>
        <w:rPr>
          <w:spacing w:val="-1"/>
        </w:rPr>
        <w:t>w</w:t>
      </w:r>
      <w:r>
        <w:t>met</w:t>
      </w:r>
      <w:r>
        <w:rPr>
          <w:spacing w:val="-1"/>
        </w:rPr>
        <w:t>e</w:t>
      </w:r>
      <w:r>
        <w:t>r</w:t>
      </w:r>
      <w:r>
        <w:rPr>
          <w:spacing w:val="5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8"/>
        </w:rPr>
        <w:t xml:space="preserve"> </w:t>
      </w:r>
      <w:r>
        <w:t>be</w:t>
      </w:r>
      <w:r>
        <w:rPr>
          <w:spacing w:val="56"/>
        </w:rPr>
        <w:t xml:space="preserve"> </w:t>
      </w:r>
      <w:r>
        <w:rPr>
          <w:spacing w:val="-1"/>
        </w:rPr>
        <w:t>a</w:t>
      </w:r>
      <w:r>
        <w:t>ble</w:t>
      </w:r>
      <w:r>
        <w:rPr>
          <w:spacing w:val="59"/>
        </w:rPr>
        <w:t xml:space="preserve"> </w:t>
      </w:r>
      <w:r>
        <w:t>to</w:t>
      </w:r>
      <w:r>
        <w:rPr>
          <w:spacing w:val="57"/>
        </w:rPr>
        <w:t xml:space="preserve"> </w:t>
      </w:r>
      <w:r>
        <w:rPr>
          <w:spacing w:val="-1"/>
        </w:rPr>
        <w:t>e</w:t>
      </w:r>
      <w:r>
        <w:t>nd</w:t>
      </w:r>
      <w:r>
        <w:rPr>
          <w:spacing w:val="2"/>
        </w:rPr>
        <w:t>u</w:t>
      </w:r>
      <w:r>
        <w:t>re</w:t>
      </w:r>
      <w:r>
        <w:rPr>
          <w:spacing w:val="55"/>
        </w:rPr>
        <w:t xml:space="preserve"> </w:t>
      </w:r>
      <w:r>
        <w:t>vibr</w:t>
      </w:r>
      <w:r>
        <w:rPr>
          <w:spacing w:val="-2"/>
        </w:rPr>
        <w:t>a</w:t>
      </w:r>
      <w:r>
        <w:t>tion,wh</w:t>
      </w:r>
      <w:r>
        <w:rPr>
          <w:spacing w:val="-2"/>
        </w:rPr>
        <w:t>e</w:t>
      </w:r>
      <w:r>
        <w:t>n</w:t>
      </w:r>
      <w:r>
        <w:rPr>
          <w:spacing w:val="59"/>
        </w:rPr>
        <w:t xml:space="preserve"> </w:t>
      </w:r>
      <w:r>
        <w:t>in</w:t>
      </w:r>
      <w:r>
        <w:rPr>
          <w:spacing w:val="57"/>
        </w:rPr>
        <w:t xml:space="preserve"> </w:t>
      </w:r>
      <w:r>
        <w:t>s</w:t>
      </w:r>
      <w:r>
        <w:rPr>
          <w:spacing w:val="-1"/>
        </w:rPr>
        <w:t>e</w:t>
      </w:r>
      <w:r>
        <w:rPr>
          <w:spacing w:val="1"/>
        </w:rPr>
        <w:t>r</w:t>
      </w:r>
      <w:r>
        <w:t>vic</w:t>
      </w:r>
      <w:r>
        <w:rPr>
          <w:spacing w:val="-2"/>
        </w:rPr>
        <w:t>e</w:t>
      </w:r>
      <w:r>
        <w:t>,</w:t>
      </w:r>
      <w:r>
        <w:rPr>
          <w:spacing w:val="57"/>
        </w:rPr>
        <w:t xml:space="preserve"> </w:t>
      </w:r>
      <w:r>
        <w:t>without</w:t>
      </w:r>
      <w:r>
        <w:rPr>
          <w:spacing w:val="58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 d</w:t>
      </w:r>
      <w:r>
        <w:rPr>
          <w:spacing w:val="-1"/>
        </w:rPr>
        <w:t>e</w:t>
      </w:r>
      <w:r>
        <w:t>gr</w:t>
      </w:r>
      <w:r>
        <w:rPr>
          <w:spacing w:val="-2"/>
        </w:rPr>
        <w:t>a</w:t>
      </w:r>
      <w:r>
        <w:t>d</w:t>
      </w:r>
      <w:r>
        <w:rPr>
          <w:spacing w:val="-1"/>
        </w:rPr>
        <w:t>a</w:t>
      </w:r>
      <w:r>
        <w:t>tion in p</w:t>
      </w:r>
      <w:r>
        <w:rPr>
          <w:spacing w:val="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ce</w:t>
      </w:r>
      <w:r>
        <w:t>.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59" w:lineRule="auto"/>
        <w:ind w:right="110"/>
        <w:jc w:val="both"/>
      </w:pPr>
      <w:r>
        <w:rPr>
          <w:i/>
          <w:iCs/>
          <w:spacing w:val="-4"/>
        </w:rPr>
        <w:t>W</w:t>
      </w:r>
      <w:r>
        <w:rPr>
          <w:i/>
          <w:iCs/>
          <w:spacing w:val="-1"/>
        </w:rPr>
        <w:t>e</w:t>
      </w:r>
      <w:r>
        <w:rPr>
          <w:i/>
          <w:iCs/>
        </w:rPr>
        <w:t>t</w:t>
      </w:r>
      <w:r>
        <w:rPr>
          <w:i/>
          <w:iCs/>
          <w:spacing w:val="3"/>
        </w:rPr>
        <w:t>t</w:t>
      </w:r>
      <w:r>
        <w:rPr>
          <w:i/>
          <w:iCs/>
          <w:spacing w:val="-1"/>
        </w:rPr>
        <w:t>e</w:t>
      </w:r>
      <w:r>
        <w:rPr>
          <w:i/>
          <w:iCs/>
        </w:rPr>
        <w:t>d</w:t>
      </w:r>
      <w:r>
        <w:rPr>
          <w:i/>
          <w:iCs/>
          <w:spacing w:val="4"/>
        </w:rPr>
        <w:t xml:space="preserve"> </w:t>
      </w:r>
      <w:r>
        <w:rPr>
          <w:i/>
          <w:iCs/>
        </w:rPr>
        <w:t>Parts:</w:t>
      </w:r>
      <w:r>
        <w:rPr>
          <w:i/>
          <w:iCs/>
          <w:spacing w:val="7"/>
        </w:rPr>
        <w:t xml:space="preserve"> </w:t>
      </w:r>
      <w:r>
        <w:t>All</w:t>
      </w:r>
      <w:r>
        <w:rPr>
          <w:spacing w:val="5"/>
        </w:rPr>
        <w:t xml:space="preserve"> </w:t>
      </w:r>
      <w:r>
        <w:t>w</w:t>
      </w:r>
      <w:r>
        <w:rPr>
          <w:spacing w:val="-2"/>
        </w:rPr>
        <w:t>e</w:t>
      </w:r>
      <w:r>
        <w:t>t</w:t>
      </w:r>
      <w:r>
        <w:rPr>
          <w:spacing w:val="1"/>
        </w:rPr>
        <w:t>t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p</w:t>
      </w:r>
      <w:r>
        <w:rPr>
          <w:spacing w:val="-1"/>
        </w:rPr>
        <w:t>a</w:t>
      </w:r>
      <w:r>
        <w:t>rts</w:t>
      </w:r>
      <w:r>
        <w:rPr>
          <w:spacing w:val="4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"/>
        </w:rPr>
        <w:t xml:space="preserve"> </w:t>
      </w:r>
      <w:r>
        <w:t>no</w:t>
      </w:r>
      <w:r>
        <w:rPr>
          <w:spacing w:val="2"/>
        </w:rPr>
        <w:t>n</w:t>
      </w:r>
      <w:r>
        <w:rPr>
          <w:spacing w:val="-1"/>
        </w:rPr>
        <w:t>-</w:t>
      </w:r>
      <w:r>
        <w:t>to</w:t>
      </w:r>
      <w:r>
        <w:rPr>
          <w:spacing w:val="2"/>
        </w:rPr>
        <w:t>x</w:t>
      </w:r>
      <w:r>
        <w:t>ic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4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3"/>
        </w:rPr>
        <w:t xml:space="preserve"> </w:t>
      </w:r>
      <w:r>
        <w:t>use</w:t>
      </w:r>
      <w:r>
        <w:rPr>
          <w:spacing w:val="6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s</w:t>
      </w:r>
      <w:r>
        <w:rPr>
          <w:spacing w:val="-1"/>
        </w:rPr>
        <w:t>e</w:t>
      </w:r>
      <w:r>
        <w:t>wa</w:t>
      </w:r>
      <w:r>
        <w:rPr>
          <w:spacing w:val="-3"/>
        </w:rPr>
        <w:t>g</w:t>
      </w:r>
      <w:r>
        <w:rPr>
          <w:spacing w:val="-1"/>
        </w:rPr>
        <w:t>e</w:t>
      </w:r>
      <w:r>
        <w:t>,</w:t>
      </w:r>
      <w:r>
        <w:rPr>
          <w:spacing w:val="6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potab</w:t>
      </w:r>
      <w:r>
        <w:rPr>
          <w:spacing w:val="2"/>
        </w:rPr>
        <w:t>l</w:t>
      </w:r>
      <w:r>
        <w:t>e w</w:t>
      </w:r>
      <w:r>
        <w:rPr>
          <w:spacing w:val="-2"/>
        </w:rPr>
        <w:t>a</w:t>
      </w:r>
      <w:r>
        <w:t>te</w:t>
      </w:r>
      <w:r>
        <w:rPr>
          <w:spacing w:val="-2"/>
        </w:rPr>
        <w:t>r</w:t>
      </w:r>
      <w:r>
        <w:t xml:space="preserve">, </w:t>
      </w:r>
      <w:r>
        <w:rPr>
          <w:spacing w:val="-1"/>
        </w:rPr>
        <w:t>a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p</w:t>
      </w:r>
      <w:r>
        <w:t>r</w:t>
      </w:r>
      <w:r>
        <w:rPr>
          <w:spacing w:val="1"/>
        </w:rPr>
        <w:t>i</w:t>
      </w:r>
      <w:r>
        <w:rPr>
          <w:spacing w:val="-1"/>
        </w:rPr>
        <w:t>a</w:t>
      </w:r>
      <w:r>
        <w:t xml:space="preserve">te, </w:t>
      </w:r>
      <w:r>
        <w:rPr>
          <w:spacing w:val="-2"/>
        </w:rPr>
        <w:t>a</w:t>
      </w:r>
      <w:r>
        <w:t xml:space="preserve">t </w:t>
      </w:r>
      <w:r>
        <w:rPr>
          <w:spacing w:val="3"/>
        </w:rPr>
        <w:t>t</w:t>
      </w:r>
      <w:r>
        <w:t>he</w:t>
      </w:r>
      <w:r>
        <w:rPr>
          <w:spacing w:val="-1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mbi</w:t>
      </w:r>
      <w:r>
        <w:rPr>
          <w:spacing w:val="-1"/>
        </w:rPr>
        <w:t>e</w:t>
      </w:r>
      <w:r>
        <w:t>nt t</w:t>
      </w:r>
      <w:r>
        <w:rPr>
          <w:spacing w:val="-1"/>
        </w:rPr>
        <w:t>e</w:t>
      </w:r>
      <w:r>
        <w:t>mpe</w:t>
      </w:r>
      <w:r>
        <w:rPr>
          <w:spacing w:val="-2"/>
        </w:rPr>
        <w:t>r</w:t>
      </w:r>
      <w:r>
        <w:rPr>
          <w:spacing w:val="-1"/>
        </w:rPr>
        <w:t>a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s.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Heading5"/>
        <w:kinsoku w:val="0"/>
        <w:overflowPunct w:val="0"/>
        <w:ind w:left="117" w:right="6037" w:firstLine="0"/>
        <w:jc w:val="both"/>
        <w:rPr>
          <w:b w:val="0"/>
          <w:bCs w:val="0"/>
        </w:rPr>
      </w:pPr>
      <w:r>
        <w:rPr>
          <w:spacing w:val="-3"/>
        </w:rPr>
        <w:t>P</w:t>
      </w:r>
      <w:r>
        <w:t>la</w:t>
      </w:r>
      <w:r>
        <w:rPr>
          <w:spacing w:val="1"/>
        </w:rPr>
        <w:t>n</w:t>
      </w:r>
      <w:r>
        <w:t>t Lab</w:t>
      </w:r>
      <w:r>
        <w:rPr>
          <w:spacing w:val="-1"/>
        </w:rPr>
        <w:t>e</w:t>
      </w:r>
      <w:r>
        <w:t>ling and N</w:t>
      </w:r>
      <w:r>
        <w:rPr>
          <w:spacing w:val="-3"/>
        </w:rPr>
        <w:t>a</w:t>
      </w:r>
      <w:r>
        <w:rPr>
          <w:spacing w:val="-1"/>
        </w:rPr>
        <w:t>me</w:t>
      </w:r>
      <w:r>
        <w:t>plate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ind w:left="117" w:right="345" w:firstLine="0"/>
        <w:jc w:val="both"/>
      </w:pPr>
      <w:r>
        <w:t>The</w:t>
      </w:r>
      <w:r>
        <w:rPr>
          <w:spacing w:val="-2"/>
        </w:rPr>
        <w:t xml:space="preserve"> </w:t>
      </w:r>
      <w:r>
        <w:t>prim</w:t>
      </w:r>
      <w:r>
        <w:rPr>
          <w:spacing w:val="-1"/>
        </w:rPr>
        <w:t>a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d</w:t>
      </w:r>
      <w:r>
        <w:rPr>
          <w:spacing w:val="-1"/>
        </w:rPr>
        <w:t>e</w:t>
      </w:r>
      <w:r>
        <w:t>v</w:t>
      </w:r>
      <w:r>
        <w:rPr>
          <w:spacing w:val="2"/>
        </w:rPr>
        <w:t>i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ma</w:t>
      </w:r>
      <w:r>
        <w:rPr>
          <w:spacing w:val="-2"/>
        </w:rPr>
        <w:t>r</w:t>
      </w:r>
      <w:r>
        <w:t>k</w:t>
      </w:r>
      <w:r>
        <w:rPr>
          <w:spacing w:val="-1"/>
        </w:rPr>
        <w:t>e</w:t>
      </w:r>
      <w:r>
        <w:t xml:space="preserve">d in a </w:t>
      </w:r>
      <w:r>
        <w:rPr>
          <w:spacing w:val="1"/>
        </w:rPr>
        <w:t>p</w:t>
      </w:r>
      <w:r>
        <w:rPr>
          <w:spacing w:val="-1"/>
        </w:rPr>
        <w:t>e</w:t>
      </w:r>
      <w:r>
        <w:t>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e</w:t>
      </w:r>
      <w:r>
        <w:rPr>
          <w:spacing w:val="2"/>
        </w:rPr>
        <w:t>n</w:t>
      </w:r>
      <w:r>
        <w:t>t m</w:t>
      </w:r>
      <w:r>
        <w:rPr>
          <w:spacing w:val="-1"/>
        </w:rPr>
        <w:t>a</w:t>
      </w:r>
      <w:r>
        <w:t>nn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w</w:t>
      </w:r>
      <w:r>
        <w:t xml:space="preserve">ith the </w:t>
      </w:r>
      <w:r>
        <w:rPr>
          <w:spacing w:val="-2"/>
        </w:rPr>
        <w:t>f</w:t>
      </w:r>
      <w:r>
        <w:t>ollow</w:t>
      </w:r>
      <w:r>
        <w:rPr>
          <w:spacing w:val="2"/>
        </w:rPr>
        <w:t>i</w:t>
      </w:r>
      <w:r>
        <w:t>ng</w:t>
      </w:r>
      <w:r>
        <w:rPr>
          <w:spacing w:val="-3"/>
        </w:rPr>
        <w:t xml:space="preserve"> </w:t>
      </w:r>
      <w:r>
        <w:t>info</w:t>
      </w:r>
      <w:r>
        <w:rPr>
          <w:spacing w:val="-1"/>
        </w:rPr>
        <w:t>r</w:t>
      </w:r>
      <w:r>
        <w:rPr>
          <w:spacing w:val="2"/>
        </w:rPr>
        <w:t>m</w:t>
      </w:r>
      <w:r>
        <w:rPr>
          <w:spacing w:val="-1"/>
        </w:rPr>
        <w:t>a</w:t>
      </w:r>
      <w:r>
        <w:t>tion: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pStyle w:val="BodyText"/>
        <w:numPr>
          <w:ilvl w:val="1"/>
          <w:numId w:val="9"/>
        </w:numPr>
        <w:tabs>
          <w:tab w:val="left" w:pos="837"/>
        </w:tabs>
        <w:kinsoku w:val="0"/>
        <w:overflowPunct w:val="0"/>
        <w:ind w:left="837"/>
      </w:pPr>
      <w:r>
        <w:t>M</w:t>
      </w:r>
      <w:r>
        <w:rPr>
          <w:spacing w:val="-1"/>
        </w:rPr>
        <w:t>a</w:t>
      </w:r>
      <w:r>
        <w:t>nuf</w:t>
      </w:r>
      <w:r>
        <w:rPr>
          <w:spacing w:val="-2"/>
        </w:rPr>
        <w:t>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'</w:t>
      </w:r>
      <w:r>
        <w:t xml:space="preserve">s </w:t>
      </w:r>
      <w:r>
        <w:rPr>
          <w:spacing w:val="2"/>
        </w:rPr>
        <w:t>n</w:t>
      </w:r>
      <w:r>
        <w:rPr>
          <w:spacing w:val="-1"/>
        </w:rPr>
        <w:t>a</w:t>
      </w:r>
      <w:r>
        <w:t>me Serial number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9"/>
        </w:numPr>
        <w:tabs>
          <w:tab w:val="left" w:pos="837"/>
        </w:tabs>
        <w:kinsoku w:val="0"/>
        <w:overflowPunct w:val="0"/>
        <w:ind w:left="837"/>
      </w:pPr>
      <w:r>
        <w:t>Nominal int</w:t>
      </w:r>
      <w:r>
        <w:rPr>
          <w:spacing w:val="-1"/>
        </w:rPr>
        <w:t>e</w:t>
      </w:r>
      <w:r>
        <w:t>rn</w:t>
      </w:r>
      <w:r>
        <w:rPr>
          <w:spacing w:val="-2"/>
        </w:rPr>
        <w:t>a</w:t>
      </w:r>
      <w:r>
        <w:t>l di</w:t>
      </w:r>
      <w:r>
        <w:rPr>
          <w:spacing w:val="-1"/>
        </w:rPr>
        <w:t>a</w:t>
      </w:r>
      <w:r>
        <w:t>met</w:t>
      </w:r>
      <w:r>
        <w:rPr>
          <w:spacing w:val="1"/>
        </w:rPr>
        <w:t>e</w:t>
      </w:r>
      <w:r>
        <w:t>r</w:t>
      </w:r>
    </w:p>
    <w:p w:rsidR="001527E3" w:rsidRDefault="001527E3">
      <w:pPr>
        <w:kinsoku w:val="0"/>
        <w:overflowPunct w:val="0"/>
        <w:spacing w:before="6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9"/>
        </w:numPr>
        <w:tabs>
          <w:tab w:val="left" w:pos="837"/>
        </w:tabs>
        <w:kinsoku w:val="0"/>
        <w:overflowPunct w:val="0"/>
        <w:ind w:left="837"/>
      </w:pPr>
      <w:r>
        <w:t>M</w:t>
      </w:r>
      <w:r>
        <w:rPr>
          <w:spacing w:val="-1"/>
        </w:rPr>
        <w:t>a</w:t>
      </w:r>
      <w:r>
        <w:rPr>
          <w:spacing w:val="2"/>
        </w:rPr>
        <w:t>x</w:t>
      </w:r>
      <w:r>
        <w:t>imum ope</w:t>
      </w:r>
      <w:r>
        <w:rPr>
          <w:spacing w:val="-2"/>
        </w:rPr>
        <w:t>r</w:t>
      </w:r>
      <w:r>
        <w:rPr>
          <w:spacing w:val="-1"/>
        </w:rPr>
        <w:t>a</w:t>
      </w:r>
      <w:r>
        <w:t>ting</w:t>
      </w:r>
      <w:r>
        <w:rPr>
          <w:spacing w:val="-3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2"/>
        </w:rPr>
        <w:t>s</w:t>
      </w:r>
      <w:r>
        <w:t>sure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9"/>
        </w:numPr>
        <w:tabs>
          <w:tab w:val="left" w:pos="837"/>
        </w:tabs>
        <w:kinsoku w:val="0"/>
        <w:overflowPunct w:val="0"/>
        <w:ind w:left="837"/>
      </w:pPr>
      <w:r>
        <w:t>C</w:t>
      </w:r>
      <w:r>
        <w:rPr>
          <w:spacing w:val="-1"/>
        </w:rPr>
        <w:t>a</w:t>
      </w:r>
      <w:r>
        <w:t>libr</w:t>
      </w:r>
      <w:r>
        <w:rPr>
          <w:spacing w:val="-2"/>
        </w:rPr>
        <w:t>a</w:t>
      </w:r>
      <w:r>
        <w:t>tion f</w:t>
      </w:r>
      <w:r>
        <w:rPr>
          <w:spacing w:val="-2"/>
        </w:rPr>
        <w:t>a</w:t>
      </w:r>
      <w:r>
        <w:rPr>
          <w:spacing w:val="-1"/>
        </w:rPr>
        <w:t>c</w:t>
      </w:r>
      <w:r>
        <w:t>tors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9"/>
        </w:numPr>
        <w:tabs>
          <w:tab w:val="left" w:pos="837"/>
        </w:tabs>
        <w:kinsoku w:val="0"/>
        <w:overflowPunct w:val="0"/>
        <w:ind w:left="837"/>
      </w:pPr>
      <w:r>
        <w:rPr>
          <w:spacing w:val="1"/>
        </w:rPr>
        <w:t>T</w:t>
      </w:r>
      <w:r>
        <w:rPr>
          <w:spacing w:val="-5"/>
        </w:rPr>
        <w:t>y</w:t>
      </w:r>
      <w:r>
        <w:t>pe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 xml:space="preserve">f </w:t>
      </w:r>
      <w:r>
        <w:rPr>
          <w:spacing w:val="-2"/>
        </w:rP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losure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9"/>
        </w:numPr>
        <w:tabs>
          <w:tab w:val="left" w:pos="837"/>
        </w:tabs>
        <w:kinsoku w:val="0"/>
        <w:overflowPunct w:val="0"/>
        <w:ind w:left="837"/>
      </w:pPr>
      <w:r>
        <w:rPr>
          <w:spacing w:val="-2"/>
        </w:rPr>
        <w:t>F</w:t>
      </w:r>
      <w:r>
        <w:t>orw</w:t>
      </w:r>
      <w:r>
        <w:rPr>
          <w:spacing w:val="-1"/>
        </w:rPr>
        <w:t>a</w:t>
      </w:r>
      <w:r>
        <w:t xml:space="preserve">rd </w:t>
      </w:r>
      <w:r>
        <w:rPr>
          <w:spacing w:val="-2"/>
        </w:rPr>
        <w:t>f</w:t>
      </w:r>
      <w:r>
        <w:t>low di</w:t>
      </w:r>
      <w:r>
        <w:rPr>
          <w:spacing w:val="1"/>
        </w:rPr>
        <w:t>r</w:t>
      </w:r>
      <w:r>
        <w:rPr>
          <w:spacing w:val="-1"/>
        </w:rPr>
        <w:t>ec</w:t>
      </w:r>
      <w:r>
        <w:t>tion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9"/>
        </w:numPr>
        <w:tabs>
          <w:tab w:val="left" w:pos="837"/>
        </w:tabs>
        <w:kinsoku w:val="0"/>
        <w:overflowPunct w:val="0"/>
        <w:ind w:left="837"/>
      </w:pPr>
      <w:r>
        <w:rPr>
          <w:spacing w:val="1"/>
        </w:rPr>
        <w:t>W</w:t>
      </w:r>
      <w:r>
        <w:rPr>
          <w:spacing w:val="-1"/>
        </w:rPr>
        <w:t>e</w:t>
      </w:r>
      <w:r>
        <w:t>i</w:t>
      </w:r>
      <w:r>
        <w:rPr>
          <w:spacing w:val="-2"/>
        </w:rPr>
        <w:t>g</w:t>
      </w:r>
      <w:r>
        <w:t xml:space="preserve">ht </w:t>
      </w:r>
      <w:r>
        <w:rPr>
          <w:spacing w:val="1"/>
        </w:rPr>
        <w:t>P</w:t>
      </w:r>
      <w:r>
        <w:t>ow</w:t>
      </w:r>
      <w:r>
        <w:rPr>
          <w:spacing w:val="-2"/>
        </w:rPr>
        <w:t>e</w:t>
      </w:r>
      <w:r>
        <w:t>r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1"/>
          <w:numId w:val="9"/>
        </w:numPr>
        <w:tabs>
          <w:tab w:val="left" w:pos="837"/>
        </w:tabs>
        <w:kinsoku w:val="0"/>
        <w:overflowPunct w:val="0"/>
        <w:ind w:left="837"/>
      </w:pPr>
      <w:r>
        <w:rPr>
          <w:spacing w:val="-4"/>
        </w:rPr>
        <w:t>I</w:t>
      </w:r>
      <w:r>
        <w:t>nstallation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8"/>
        </w:numPr>
        <w:tabs>
          <w:tab w:val="left" w:pos="1197"/>
        </w:tabs>
        <w:kinsoku w:val="0"/>
        <w:overflowPunct w:val="0"/>
        <w:spacing w:line="359" w:lineRule="auto"/>
        <w:ind w:left="477" w:right="114" w:firstLine="0"/>
      </w:pPr>
      <w:r>
        <w:t>The</w:t>
      </w:r>
      <w:r>
        <w:rPr>
          <w:spacing w:val="29"/>
        </w:rPr>
        <w:t xml:space="preserve"> </w:t>
      </w:r>
      <w:r>
        <w:t>flow</w:t>
      </w:r>
      <w:r>
        <w:rPr>
          <w:spacing w:val="30"/>
        </w:rPr>
        <w:t xml:space="preserve"> </w:t>
      </w:r>
      <w:r>
        <w:t>s</w:t>
      </w:r>
      <w:r>
        <w:rPr>
          <w:spacing w:val="-1"/>
        </w:rPr>
        <w:t>e</w:t>
      </w:r>
      <w:r>
        <w:t>nsor</w:t>
      </w:r>
      <w:r>
        <w:rPr>
          <w:spacing w:val="3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1"/>
        </w:rPr>
        <w:t xml:space="preserve"> </w:t>
      </w:r>
      <w:r>
        <w:rPr>
          <w:spacing w:val="-3"/>
        </w:rPr>
        <w:t>b</w:t>
      </w:r>
      <w:r>
        <w:t>e</w:t>
      </w:r>
      <w:r>
        <w:rPr>
          <w:spacing w:val="30"/>
        </w:rPr>
        <w:t xml:space="preserve"> </w:t>
      </w:r>
      <w:r>
        <w:t>suit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y</w:t>
      </w:r>
      <w:r>
        <w:rPr>
          <w:spacing w:val="23"/>
        </w:rPr>
        <w:t xml:space="preserve"> </w:t>
      </w:r>
      <w:r>
        <w:t>f</w:t>
      </w:r>
      <w:r>
        <w:rPr>
          <w:spacing w:val="1"/>
        </w:rPr>
        <w:t>l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-1"/>
        </w:rPr>
        <w:t>e</w:t>
      </w:r>
      <w:r>
        <w:t>d</w:t>
      </w:r>
      <w:r>
        <w:rPr>
          <w:spacing w:val="30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t>me</w:t>
      </w:r>
      <w:r>
        <w:rPr>
          <w:spacing w:val="-2"/>
        </w:rPr>
        <w:t>e</w:t>
      </w:r>
      <w:r>
        <w:t>t</w:t>
      </w:r>
      <w:r>
        <w:rPr>
          <w:spacing w:val="31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plant</w:t>
      </w:r>
      <w:r>
        <w:rPr>
          <w:spacing w:val="30"/>
        </w:rPr>
        <w:t xml:space="preserve"> </w:t>
      </w:r>
      <w:r>
        <w:t>m</w:t>
      </w:r>
      <w:r>
        <w:rPr>
          <w:spacing w:val="-3"/>
        </w:rPr>
        <w:t>a</w:t>
      </w:r>
      <w:r>
        <w:rPr>
          <w:spacing w:val="2"/>
        </w:rPr>
        <w:t>x</w:t>
      </w:r>
      <w:r>
        <w:t>imum</w:t>
      </w:r>
      <w:r>
        <w:rPr>
          <w:spacing w:val="29"/>
        </w:rPr>
        <w:t xml:space="preserve"> </w:t>
      </w:r>
      <w:r>
        <w:rPr>
          <w:spacing w:val="-3"/>
        </w:rPr>
        <w:t>o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>g pr</w:t>
      </w:r>
      <w:r>
        <w:rPr>
          <w:spacing w:val="-2"/>
        </w:rPr>
        <w:t>e</w:t>
      </w:r>
      <w:r>
        <w:t>ssur</w:t>
      </w:r>
      <w:r>
        <w:rPr>
          <w:spacing w:val="-2"/>
        </w:rPr>
        <w:t>e</w:t>
      </w:r>
      <w:r>
        <w:t>.</w:t>
      </w:r>
      <w:r>
        <w:rPr>
          <w:spacing w:val="2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ac</w:t>
      </w:r>
      <w:r>
        <w:t>h</w:t>
      </w:r>
      <w:r>
        <w:rPr>
          <w:spacing w:val="2"/>
        </w:rPr>
        <w:t xml:space="preserve"> </w:t>
      </w:r>
      <w:r>
        <w:t>flow</w:t>
      </w:r>
      <w:r>
        <w:rPr>
          <w:spacing w:val="1"/>
        </w:rPr>
        <w:t xml:space="preserve"> </w:t>
      </w:r>
      <w:r>
        <w:t>me</w:t>
      </w:r>
      <w:r>
        <w:rPr>
          <w:spacing w:val="2"/>
        </w:rPr>
        <w:t>t</w:t>
      </w:r>
      <w:r>
        <w:rPr>
          <w:spacing w:val="1"/>
        </w:rPr>
        <w:t>e</w:t>
      </w:r>
      <w:r>
        <w:t>r</w:t>
      </w:r>
      <w:r>
        <w:rPr>
          <w:spacing w:val="1"/>
        </w:rPr>
        <w:t xml:space="preserve"> </w:t>
      </w:r>
      <w:r>
        <w:t>should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individual</w:t>
      </w:r>
      <w:r>
        <w:rPr>
          <w:spacing w:val="2"/>
        </w:rPr>
        <w:t>l</w:t>
      </w:r>
      <w:r>
        <w:t>y</w:t>
      </w:r>
      <w:r>
        <w:rPr>
          <w:spacing w:val="-3"/>
        </w:rPr>
        <w:t xml:space="preserve"> </w:t>
      </w:r>
      <w:r>
        <w:t>pr</w:t>
      </w:r>
      <w:r>
        <w:rPr>
          <w:spacing w:val="-2"/>
        </w:rPr>
        <w:t>e</w:t>
      </w:r>
      <w:r>
        <w:t>ssure test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2"/>
        </w:rPr>
        <w:t>m</w:t>
      </w:r>
      <w:r>
        <w:rPr>
          <w:spacing w:val="1"/>
        </w:rPr>
        <w:t>a</w:t>
      </w:r>
      <w:r>
        <w:t>nuf</w:t>
      </w:r>
      <w:r>
        <w:rPr>
          <w:spacing w:val="-2"/>
        </w:rPr>
        <w:t>a</w:t>
      </w:r>
      <w:r>
        <w:rPr>
          <w:spacing w:val="-1"/>
        </w:rPr>
        <w:t>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t</w:t>
      </w:r>
    </w:p>
    <w:p w:rsidR="001527E3" w:rsidRDefault="001527E3">
      <w:pPr>
        <w:pStyle w:val="BodyText"/>
        <w:numPr>
          <w:ilvl w:val="0"/>
          <w:numId w:val="8"/>
        </w:numPr>
        <w:tabs>
          <w:tab w:val="left" w:pos="1197"/>
        </w:tabs>
        <w:kinsoku w:val="0"/>
        <w:overflowPunct w:val="0"/>
        <w:spacing w:line="359" w:lineRule="auto"/>
        <w:ind w:left="477" w:right="114" w:firstLine="0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59" w:lineRule="auto"/>
        <w:ind w:left="477" w:right="108" w:firstLine="0"/>
        <w:jc w:val="both"/>
      </w:pPr>
      <w:r>
        <w:t>le</w:t>
      </w:r>
      <w:r>
        <w:rPr>
          <w:spacing w:val="-2"/>
        </w:rPr>
        <w:t>a</w:t>
      </w:r>
      <w:r>
        <w:t>st</w:t>
      </w:r>
      <w:r>
        <w:rPr>
          <w:spacing w:val="14"/>
        </w:rPr>
        <w:t xml:space="preserve"> </w:t>
      </w:r>
      <w:r>
        <w:t>1.5</w:t>
      </w:r>
      <w:r>
        <w:rPr>
          <w:spacing w:val="14"/>
        </w:rPr>
        <w:t xml:space="preserve"> </w:t>
      </w:r>
      <w:r>
        <w:t>times</w:t>
      </w:r>
      <w:r>
        <w:rPr>
          <w:spacing w:val="13"/>
        </w:rPr>
        <w:t xml:space="preserve"> </w:t>
      </w:r>
      <w:r>
        <w:t>its</w:t>
      </w:r>
      <w:r>
        <w:rPr>
          <w:spacing w:val="14"/>
        </w:rPr>
        <w:t xml:space="preserve"> </w:t>
      </w:r>
      <w:r>
        <w:t>fl</w:t>
      </w:r>
      <w:r>
        <w:rPr>
          <w:spacing w:val="-2"/>
        </w:rPr>
        <w:t>a</w:t>
      </w:r>
      <w:r>
        <w:t>n</w:t>
      </w:r>
      <w:r>
        <w:rPr>
          <w:spacing w:val="-3"/>
        </w:rPr>
        <w:t>g</w:t>
      </w:r>
      <w:r>
        <w:t>e</w:t>
      </w:r>
      <w:r>
        <w:rPr>
          <w:spacing w:val="13"/>
        </w:rPr>
        <w:t xml:space="preserve"> </w:t>
      </w:r>
      <w:r>
        <w:t>pr</w:t>
      </w:r>
      <w:r>
        <w:rPr>
          <w:spacing w:val="-2"/>
        </w:rPr>
        <w:t>e</w:t>
      </w:r>
      <w:r>
        <w:t>ssure</w:t>
      </w:r>
      <w:r>
        <w:rPr>
          <w:spacing w:val="12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a</w:t>
      </w:r>
      <w:r>
        <w:t>tin</w:t>
      </w:r>
      <w:r>
        <w:rPr>
          <w:spacing w:val="-3"/>
        </w:rPr>
        <w:t>g</w:t>
      </w:r>
      <w:r>
        <w:t>.</w:t>
      </w:r>
      <w:r>
        <w:rPr>
          <w:spacing w:val="14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C</w:t>
      </w:r>
      <w:r>
        <w:rPr>
          <w:spacing w:val="1"/>
        </w:rPr>
        <w:t>e</w:t>
      </w:r>
      <w:r>
        <w:t>rtifi</w:t>
      </w:r>
      <w:r>
        <w:rPr>
          <w:spacing w:val="-1"/>
        </w:rPr>
        <w:t>ca</w:t>
      </w:r>
      <w:r>
        <w:t>te</w:t>
      </w:r>
      <w:r>
        <w:rPr>
          <w:spacing w:val="13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Confo</w:t>
      </w:r>
      <w:r>
        <w:rPr>
          <w:spacing w:val="-2"/>
        </w:rPr>
        <w:t>r</w:t>
      </w:r>
      <w:r>
        <w:t>mi</w:t>
      </w:r>
      <w:r>
        <w:rPr>
          <w:spacing w:val="5"/>
        </w:rPr>
        <w:t>t</w:t>
      </w:r>
      <w:r>
        <w:t>y</w:t>
      </w:r>
      <w:r>
        <w:rPr>
          <w:spacing w:val="9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ssure</w:t>
      </w:r>
      <w:r>
        <w:rPr>
          <w:spacing w:val="12"/>
        </w:rPr>
        <w:t xml:space="preserve"> </w:t>
      </w:r>
      <w:r>
        <w:t>t</w:t>
      </w:r>
      <w:r>
        <w:rPr>
          <w:spacing w:val="6"/>
        </w:rPr>
        <w:t>e</w:t>
      </w:r>
      <w:r>
        <w:t>sti</w:t>
      </w:r>
      <w:r>
        <w:rPr>
          <w:spacing w:val="2"/>
        </w:rPr>
        <w:t>n</w:t>
      </w:r>
      <w:r>
        <w:t>g will be</w:t>
      </w:r>
      <w:r>
        <w:rPr>
          <w:spacing w:val="-1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d.</w:t>
      </w:r>
    </w:p>
    <w:p w:rsidR="001527E3" w:rsidRDefault="001527E3">
      <w:pPr>
        <w:pStyle w:val="BodyText"/>
        <w:numPr>
          <w:ilvl w:val="0"/>
          <w:numId w:val="8"/>
        </w:numPr>
        <w:tabs>
          <w:tab w:val="left" w:pos="1197"/>
        </w:tabs>
        <w:kinsoku w:val="0"/>
        <w:overflowPunct w:val="0"/>
        <w:spacing w:before="7" w:line="359" w:lineRule="auto"/>
        <w:ind w:left="477" w:right="112" w:firstLine="0"/>
        <w:jc w:val="both"/>
      </w:pPr>
      <w:r>
        <w:t>The</w:t>
      </w:r>
      <w:r>
        <w:rPr>
          <w:spacing w:val="3"/>
        </w:rPr>
        <w:t xml:space="preserve"> </w:t>
      </w:r>
      <w:r>
        <w:t>flow</w:t>
      </w:r>
      <w:r>
        <w:rPr>
          <w:spacing w:val="3"/>
        </w:rPr>
        <w:t xml:space="preserve"> </w:t>
      </w:r>
      <w:r>
        <w:t>met</w:t>
      </w:r>
      <w:r>
        <w:rPr>
          <w:spacing w:val="1"/>
        </w:rPr>
        <w:t>e</w:t>
      </w:r>
      <w:r>
        <w:t>r</w:t>
      </w:r>
      <w:r>
        <w:rPr>
          <w:spacing w:val="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"/>
        </w:rPr>
        <w:t xml:space="preserve"> </w:t>
      </w:r>
      <w:r>
        <w:t>fitted</w:t>
      </w:r>
      <w:r>
        <w:rPr>
          <w:spacing w:val="4"/>
        </w:rPr>
        <w:t xml:space="preserve"> </w:t>
      </w:r>
      <w:r>
        <w:t>with</w:t>
      </w:r>
      <w:r>
        <w:rPr>
          <w:spacing w:val="5"/>
        </w:rPr>
        <w:t xml:space="preserve"> </w:t>
      </w:r>
      <w:r>
        <w:t>p</w:t>
      </w:r>
      <w:r>
        <w:rPr>
          <w:spacing w:val="-1"/>
        </w:rPr>
        <w:t>e</w:t>
      </w:r>
      <w:r>
        <w:t>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e</w:t>
      </w:r>
      <w:r>
        <w:t>nt</w:t>
      </w:r>
      <w:r>
        <w:rPr>
          <w:spacing w:val="5"/>
        </w:rPr>
        <w:t xml:space="preserve"> </w:t>
      </w:r>
      <w:r>
        <w:t>lifting</w:t>
      </w:r>
      <w:r>
        <w:rPr>
          <w:spacing w:val="2"/>
        </w:rPr>
        <w:t xml:space="preserve"> </w:t>
      </w:r>
      <w:r>
        <w:t>lu</w:t>
      </w:r>
      <w:r>
        <w:rPr>
          <w:spacing w:val="-2"/>
        </w:rPr>
        <w:t>g</w:t>
      </w:r>
      <w:r>
        <w:t>s</w:t>
      </w:r>
      <w:r>
        <w:rPr>
          <w:spacing w:val="7"/>
        </w:rPr>
        <w:t xml:space="preserve"> </w:t>
      </w:r>
      <w:r>
        <w:t>(minimum</w:t>
      </w:r>
      <w:r>
        <w:rPr>
          <w:spacing w:val="5"/>
        </w:rPr>
        <w:t xml:space="preserve"> </w:t>
      </w:r>
      <w:r>
        <w:t>25mm int</w:t>
      </w:r>
      <w:r>
        <w:rPr>
          <w:spacing w:val="-1"/>
        </w:rPr>
        <w:t>e</w:t>
      </w:r>
      <w:r>
        <w:t>rn</w:t>
      </w:r>
      <w:r>
        <w:rPr>
          <w:spacing w:val="-2"/>
        </w:rPr>
        <w:t>a</w:t>
      </w:r>
      <w:r>
        <w:t>l di</w:t>
      </w:r>
      <w:r>
        <w:rPr>
          <w:spacing w:val="-1"/>
        </w:rPr>
        <w:t>a</w:t>
      </w:r>
      <w:r>
        <w:t>met</w:t>
      </w:r>
      <w:r>
        <w:rPr>
          <w:spacing w:val="-1"/>
        </w:rPr>
        <w:t>e</w:t>
      </w:r>
      <w:r>
        <w:rPr>
          <w:spacing w:val="1"/>
        </w:rPr>
        <w:t>r</w:t>
      </w:r>
      <w:r>
        <w:t xml:space="preserve">) </w:t>
      </w:r>
      <w:r>
        <w:rPr>
          <w:spacing w:val="-2"/>
        </w:rPr>
        <w:t>a</w:t>
      </w:r>
      <w:r>
        <w:t>nd be</w:t>
      </w:r>
      <w:r>
        <w:rPr>
          <w:spacing w:val="1"/>
        </w:rPr>
        <w:t xml:space="preserve"> </w:t>
      </w:r>
      <w:r>
        <w:t xml:space="preserve">supplied </w:t>
      </w:r>
      <w:r>
        <w:rPr>
          <w:spacing w:val="-1"/>
        </w:rPr>
        <w:t>w</w:t>
      </w:r>
      <w:r>
        <w:t xml:space="preserve">ith </w:t>
      </w:r>
      <w:r>
        <w:rPr>
          <w:spacing w:val="-1"/>
        </w:rPr>
        <w:t>a</w:t>
      </w:r>
      <w:r>
        <w:t>ll r</w:t>
      </w:r>
      <w:r>
        <w:rPr>
          <w:spacing w:val="-2"/>
        </w:rPr>
        <w:t>e</w:t>
      </w:r>
      <w:r>
        <w:t>lev</w:t>
      </w:r>
      <w:r>
        <w:rPr>
          <w:spacing w:val="-2"/>
        </w:rPr>
        <w:t>a</w:t>
      </w:r>
      <w:r>
        <w:rPr>
          <w:spacing w:val="2"/>
        </w:rPr>
        <w:t>n</w:t>
      </w:r>
      <w:r>
        <w:t>t t</w:t>
      </w:r>
      <w:r>
        <w:rPr>
          <w:spacing w:val="-1"/>
        </w:rPr>
        <w:t>e</w:t>
      </w:r>
      <w:r>
        <w:t>st c</w:t>
      </w:r>
      <w:r>
        <w:rPr>
          <w:spacing w:val="-2"/>
        </w:rPr>
        <w:t>e</w:t>
      </w:r>
      <w:r>
        <w:t>rtifi</w:t>
      </w:r>
      <w:r>
        <w:rPr>
          <w:spacing w:val="-1"/>
        </w:rPr>
        <w:t>ca</w:t>
      </w:r>
      <w:r>
        <w:t>tes.</w:t>
      </w:r>
    </w:p>
    <w:p w:rsidR="001527E3" w:rsidRDefault="001527E3">
      <w:pPr>
        <w:pStyle w:val="BodyText"/>
        <w:numPr>
          <w:ilvl w:val="0"/>
          <w:numId w:val="8"/>
        </w:numPr>
        <w:tabs>
          <w:tab w:val="left" w:pos="1197"/>
        </w:tabs>
        <w:kinsoku w:val="0"/>
        <w:overflowPunct w:val="0"/>
        <w:spacing w:before="7" w:line="360" w:lineRule="auto"/>
        <w:ind w:left="477" w:right="114" w:firstLine="0"/>
        <w:jc w:val="both"/>
      </w:pPr>
      <w:r>
        <w:t>The</w:t>
      </w:r>
      <w:r>
        <w:rPr>
          <w:spacing w:val="1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2"/>
        </w:rPr>
        <w:t xml:space="preserve"> </w:t>
      </w:r>
      <w:r>
        <w:t>inc</w:t>
      </w:r>
      <w:r>
        <w:rPr>
          <w:spacing w:val="2"/>
        </w:rPr>
        <w:t>l</w:t>
      </w:r>
      <w:r>
        <w:t>ude</w:t>
      </w:r>
      <w:r>
        <w:rPr>
          <w:spacing w:val="10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dim</w:t>
      </w:r>
      <w:r>
        <w:rPr>
          <w:spacing w:val="-1"/>
        </w:rPr>
        <w:t>e</w:t>
      </w:r>
      <w:r>
        <w:t>nsio</w:t>
      </w:r>
      <w:r>
        <w:rPr>
          <w:spacing w:val="2"/>
        </w:rPr>
        <w:t>n</w:t>
      </w:r>
      <w:r>
        <w:rPr>
          <w:spacing w:val="-1"/>
        </w:rPr>
        <w:t>e</w:t>
      </w:r>
      <w:r>
        <w:t>d</w:t>
      </w:r>
      <w:r>
        <w:rPr>
          <w:spacing w:val="11"/>
        </w:rPr>
        <w:t xml:space="preserve"> </w:t>
      </w:r>
      <w:r>
        <w:rPr>
          <w:spacing w:val="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</w:t>
      </w:r>
      <w:r>
        <w:rPr>
          <w:spacing w:val="12"/>
        </w:rPr>
        <w:t xml:space="preserve"> </w:t>
      </w:r>
      <w:r>
        <w:t>drawing</w:t>
      </w:r>
      <w:r>
        <w:rPr>
          <w:spacing w:val="11"/>
        </w:rPr>
        <w:t xml:space="preserve"> </w:t>
      </w:r>
      <w:r>
        <w:t>showi</w:t>
      </w:r>
      <w:r>
        <w:rPr>
          <w:spacing w:val="2"/>
        </w:rPr>
        <w:t>n</w:t>
      </w:r>
      <w:r>
        <w:t>g</w:t>
      </w:r>
      <w:r>
        <w:rPr>
          <w:spacing w:val="11"/>
        </w:rPr>
        <w:t xml:space="preserve"> </w:t>
      </w:r>
      <w:r>
        <w:t>d</w:t>
      </w:r>
      <w:r>
        <w:rPr>
          <w:spacing w:val="-1"/>
        </w:rPr>
        <w:t>e</w:t>
      </w:r>
      <w:r>
        <w:t>tails of</w:t>
      </w:r>
      <w:r>
        <w:rPr>
          <w:spacing w:val="30"/>
        </w:rPr>
        <w:t xml:space="preserve"> </w:t>
      </w:r>
      <w:r>
        <w:t>len</w:t>
      </w:r>
      <w:r>
        <w:rPr>
          <w:spacing w:val="-3"/>
        </w:rPr>
        <w:t>g</w:t>
      </w:r>
      <w:r>
        <w:t>th,</w:t>
      </w:r>
      <w:r>
        <w:rPr>
          <w:spacing w:val="33"/>
        </w:rPr>
        <w:t xml:space="preserve"> </w:t>
      </w:r>
      <w:r>
        <w:rPr>
          <w:spacing w:val="-1"/>
        </w:rPr>
        <w:t>c</w:t>
      </w:r>
      <w:r>
        <w:t>lear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30"/>
        </w:rPr>
        <w:t xml:space="preserve"> </w:t>
      </w:r>
      <w:r>
        <w:t>dim</w:t>
      </w:r>
      <w:r>
        <w:rPr>
          <w:spacing w:val="-1"/>
        </w:rPr>
        <w:t>e</w:t>
      </w:r>
      <w:r>
        <w:t>nsions</w:t>
      </w:r>
      <w:r>
        <w:rPr>
          <w:spacing w:val="3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26"/>
        </w:rPr>
        <w:t xml:space="preserve"> </w:t>
      </w:r>
      <w:r>
        <w:t>sp</w:t>
      </w:r>
      <w:r>
        <w:rPr>
          <w:spacing w:val="-1"/>
        </w:rPr>
        <w:t>ec</w:t>
      </w:r>
      <w:r>
        <w:rPr>
          <w:spacing w:val="2"/>
        </w:rPr>
        <w:t>i</w:t>
      </w:r>
      <w:r>
        <w:rPr>
          <w:spacing w:val="-1"/>
        </w:rPr>
        <w:t>a</w:t>
      </w:r>
      <w:r>
        <w:t>l</w:t>
      </w:r>
      <w:r>
        <w:rPr>
          <w:spacing w:val="31"/>
        </w:rPr>
        <w:t xml:space="preserve"> </w:t>
      </w:r>
      <w:r>
        <w:t>support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rPr>
          <w:spacing w:val="2"/>
        </w:rPr>
        <w:t>n</w:t>
      </w:r>
      <w:r>
        <w:t>g</w:t>
      </w:r>
      <w:r>
        <w:rPr>
          <w:spacing w:val="-1"/>
        </w:rPr>
        <w:t>e</w:t>
      </w:r>
      <w:r>
        <w:t>ment.</w:t>
      </w:r>
      <w:r>
        <w:rPr>
          <w:spacing w:val="30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fl</w:t>
      </w:r>
      <w:r>
        <w:rPr>
          <w:spacing w:val="-2"/>
        </w:rPr>
        <w:t>a</w:t>
      </w:r>
      <w:r>
        <w:t>nge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d</w:t>
      </w:r>
      <w:r>
        <w:rPr>
          <w:spacing w:val="-1"/>
        </w:rPr>
        <w:t>a</w:t>
      </w:r>
      <w:r>
        <w:t>ptor sh</w:t>
      </w:r>
      <w:r>
        <w:rPr>
          <w:spacing w:val="-1"/>
        </w:rPr>
        <w:t>a</w:t>
      </w:r>
      <w:r>
        <w:t>ll be</w:t>
      </w:r>
      <w:r>
        <w:rPr>
          <w:spacing w:val="-1"/>
        </w:rPr>
        <w:t xml:space="preserve"> </w:t>
      </w:r>
      <w:r>
        <w:t>inco</w:t>
      </w:r>
      <w:r>
        <w:rPr>
          <w:spacing w:val="-2"/>
        </w:rPr>
        <w:t>r</w:t>
      </w:r>
      <w:r>
        <w:t>por</w:t>
      </w:r>
      <w:r>
        <w:rPr>
          <w:spacing w:val="-2"/>
        </w:rPr>
        <w:t>a</w:t>
      </w:r>
      <w:r>
        <w:rPr>
          <w:spacing w:val="2"/>
        </w:rPr>
        <w:t>t</w:t>
      </w:r>
      <w:r>
        <w:rPr>
          <w:spacing w:val="-1"/>
        </w:rPr>
        <w:t>e</w:t>
      </w:r>
      <w:r>
        <w:t xml:space="preserve">d to </w:t>
      </w:r>
      <w:r>
        <w:rPr>
          <w:spacing w:val="1"/>
        </w:rPr>
        <w:t>a</w:t>
      </w:r>
      <w:r>
        <w:t xml:space="preserve">llow </w:t>
      </w:r>
      <w:r>
        <w:rPr>
          <w:spacing w:val="-2"/>
        </w:rPr>
        <w:t>r</w:t>
      </w:r>
      <w:r>
        <w:rPr>
          <w:spacing w:val="-1"/>
        </w:rPr>
        <w:t>e</w:t>
      </w:r>
      <w:r>
        <w:t>moval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2"/>
        </w:rPr>
        <w:t>f</w:t>
      </w:r>
      <w:r>
        <w:t>low</w:t>
      </w:r>
      <w:r>
        <w:rPr>
          <w:spacing w:val="2"/>
        </w:rPr>
        <w:t xml:space="preserve"> </w:t>
      </w:r>
      <w:r>
        <w:t>met</w:t>
      </w:r>
      <w:r>
        <w:rPr>
          <w:spacing w:val="-1"/>
        </w:rPr>
        <w:t>e</w:t>
      </w:r>
      <w:r>
        <w:t>r.</w:t>
      </w:r>
    </w:p>
    <w:p w:rsidR="001527E3" w:rsidRDefault="001527E3">
      <w:pPr>
        <w:pStyle w:val="BodyText"/>
        <w:numPr>
          <w:ilvl w:val="0"/>
          <w:numId w:val="8"/>
        </w:numPr>
        <w:tabs>
          <w:tab w:val="left" w:pos="1197"/>
        </w:tabs>
        <w:kinsoku w:val="0"/>
        <w:overflowPunct w:val="0"/>
        <w:spacing w:before="4"/>
        <w:ind w:left="1197" w:right="1718"/>
        <w:jc w:val="both"/>
      </w:pPr>
      <w:r>
        <w:t>The</w:t>
      </w:r>
      <w:r>
        <w:rPr>
          <w:spacing w:val="-2"/>
        </w:rPr>
        <w:t xml:space="preserve"> </w:t>
      </w:r>
      <w:r>
        <w:t>flow</w:t>
      </w:r>
      <w:r>
        <w:rPr>
          <w:spacing w:val="-1"/>
        </w:rPr>
        <w:t xml:space="preserve"> </w:t>
      </w:r>
      <w:r>
        <w:t>met</w:t>
      </w:r>
      <w:r>
        <w:rPr>
          <w:spacing w:val="-1"/>
        </w:rPr>
        <w:t>e</w:t>
      </w:r>
      <w:r>
        <w:t>r s</w:t>
      </w:r>
      <w:r>
        <w:rPr>
          <w:spacing w:val="1"/>
        </w:rPr>
        <w:t>h</w:t>
      </w:r>
      <w:r>
        <w:rPr>
          <w:spacing w:val="-1"/>
        </w:rPr>
        <w:t>a</w:t>
      </w:r>
      <w:r>
        <w:t>ll h</w:t>
      </w:r>
      <w:r>
        <w:rPr>
          <w:spacing w:val="-1"/>
        </w:rPr>
        <w:t>a</w:t>
      </w:r>
      <w:r>
        <w:rPr>
          <w:spacing w:val="2"/>
        </w:rPr>
        <w:t>v</w:t>
      </w:r>
      <w:r>
        <w:t>e</w:t>
      </w:r>
      <w:r>
        <w:rPr>
          <w:spacing w:val="-1"/>
        </w:rPr>
        <w:t xml:space="preserve"> </w:t>
      </w:r>
      <w:r>
        <w:t>fl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-1"/>
        </w:rPr>
        <w:t>e</w:t>
      </w:r>
      <w:r>
        <w:t>s in co</w:t>
      </w:r>
      <w:r>
        <w:rPr>
          <w:spacing w:val="1"/>
        </w:rPr>
        <w:t>n</w:t>
      </w:r>
      <w:r>
        <w:t>fo</w:t>
      </w:r>
      <w:r>
        <w:rPr>
          <w:spacing w:val="-2"/>
        </w:rPr>
        <w:t>r</w:t>
      </w:r>
      <w:r>
        <w:t>mi</w:t>
      </w:r>
      <w:r>
        <w:rPr>
          <w:spacing w:val="2"/>
        </w:rPr>
        <w:t>t</w:t>
      </w:r>
      <w:r>
        <w:t>y</w:t>
      </w:r>
      <w:r>
        <w:rPr>
          <w:spacing w:val="-3"/>
        </w:rPr>
        <w:t xml:space="preserve"> </w:t>
      </w:r>
      <w:r>
        <w:t>with the</w:t>
      </w:r>
      <w:r>
        <w:rPr>
          <w:spacing w:val="-1"/>
        </w:rPr>
        <w:t xml:space="preserve"> </w:t>
      </w:r>
      <w:r>
        <w:t>pipeline.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8"/>
        </w:numPr>
        <w:tabs>
          <w:tab w:val="left" w:pos="1197"/>
        </w:tabs>
        <w:kinsoku w:val="0"/>
        <w:overflowPunct w:val="0"/>
        <w:spacing w:line="359" w:lineRule="auto"/>
        <w:ind w:left="477" w:right="109" w:firstLine="0"/>
        <w:jc w:val="both"/>
      </w:pPr>
      <w:r>
        <w:t>The</w:t>
      </w:r>
      <w:r>
        <w:rPr>
          <w:spacing w:val="48"/>
        </w:rPr>
        <w:t xml:space="preserve"> </w:t>
      </w:r>
      <w:r>
        <w:t>flow</w:t>
      </w:r>
      <w:r>
        <w:rPr>
          <w:spacing w:val="49"/>
        </w:rPr>
        <w:t xml:space="preserve"> </w:t>
      </w:r>
      <w:r>
        <w:t>met</w:t>
      </w:r>
      <w:r>
        <w:rPr>
          <w:spacing w:val="-1"/>
        </w:rPr>
        <w:t>e</w:t>
      </w:r>
      <w:r>
        <w:t>r</w:t>
      </w:r>
      <w:r>
        <w:rPr>
          <w:spacing w:val="49"/>
        </w:rPr>
        <w:t xml:space="preserve"> </w:t>
      </w:r>
      <w:r>
        <w:t>h</w:t>
      </w:r>
      <w:r>
        <w:rPr>
          <w:spacing w:val="1"/>
        </w:rPr>
        <w:t>e</w:t>
      </w:r>
      <w:r>
        <w:rPr>
          <w:spacing w:val="-1"/>
        </w:rPr>
        <w:t>a</w:t>
      </w:r>
      <w:r>
        <w:t>d</w:t>
      </w:r>
      <w:r>
        <w:rPr>
          <w:spacing w:val="50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0"/>
        </w:rPr>
        <w:t xml:space="preserve"> </w:t>
      </w:r>
      <w:r>
        <w:t>be</w:t>
      </w:r>
      <w:r>
        <w:rPr>
          <w:spacing w:val="49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>ted</w:t>
      </w:r>
      <w:r>
        <w:rPr>
          <w:spacing w:val="49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3"/>
        </w:rPr>
        <w:t xml:space="preserve"> </w:t>
      </w:r>
      <w:r>
        <w:t>dir</w:t>
      </w:r>
      <w:r>
        <w:rPr>
          <w:spacing w:val="-2"/>
        </w:rPr>
        <w:t>e</w:t>
      </w:r>
      <w:r>
        <w:rPr>
          <w:spacing w:val="-1"/>
        </w:rPr>
        <w:t>c</w:t>
      </w:r>
      <w:r>
        <w:t>t</w:t>
      </w:r>
      <w:r>
        <w:rPr>
          <w:spacing w:val="50"/>
        </w:rPr>
        <w:t xml:space="preserve"> </w:t>
      </w:r>
      <w:r>
        <w:t>s</w:t>
      </w:r>
      <w:r>
        <w:rPr>
          <w:spacing w:val="4"/>
        </w:rPr>
        <w:t>u</w:t>
      </w:r>
      <w:r>
        <w:t>nli</w:t>
      </w:r>
      <w:r>
        <w:rPr>
          <w:spacing w:val="-3"/>
        </w:rPr>
        <w:t>g</w:t>
      </w:r>
      <w:r>
        <w:t>ht</w:t>
      </w:r>
      <w:r>
        <w:rPr>
          <w:spacing w:val="50"/>
        </w:rPr>
        <w:t xml:space="preserve"> </w:t>
      </w:r>
      <w:r>
        <w:t>if</w:t>
      </w:r>
      <w:r>
        <w:rPr>
          <w:spacing w:val="49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</w:t>
      </w:r>
      <w:r>
        <w:rPr>
          <w:spacing w:val="50"/>
        </w:rPr>
        <w:t xml:space="preserve"> </w:t>
      </w:r>
      <w:r>
        <w:t>in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 xml:space="preserve">n </w:t>
      </w:r>
      <w:r>
        <w:rPr>
          <w:spacing w:val="-1"/>
        </w:rPr>
        <w:t>e</w:t>
      </w:r>
      <w:r>
        <w:rPr>
          <w:spacing w:val="2"/>
        </w:rPr>
        <w:t>x</w:t>
      </w:r>
      <w:r>
        <w:t>pos</w:t>
      </w:r>
      <w:r>
        <w:rPr>
          <w:spacing w:val="-1"/>
        </w:rPr>
        <w:t>e</w:t>
      </w:r>
      <w:r>
        <w:t>d loc</w:t>
      </w:r>
      <w:r>
        <w:rPr>
          <w:spacing w:val="-2"/>
        </w:rPr>
        <w:t>a</w:t>
      </w:r>
      <w:r>
        <w:t>tion.</w:t>
      </w:r>
    </w:p>
    <w:p w:rsidR="001527E3" w:rsidRDefault="00586FE3">
      <w:pPr>
        <w:kinsoku w:val="0"/>
        <w:overflowPunct w:val="0"/>
        <w:spacing w:before="18"/>
        <w:ind w:left="119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32740" cy="118745"/>
            <wp:effectExtent l="0" t="0" r="0" b="0"/>
            <wp:docPr id="215" name="Picture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/>
                    <pic:cNvPicPr>
                      <a:picLocks noChangeAspect="1" noChangeArrowheads="1"/>
                    </pic:cNvPicPr>
                  </pic:nvPicPr>
                  <pic:blipFill>
                    <a:blip r:embed="rId2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14" w:name="bookmark213"/>
      <w:bookmarkEnd w:id="214"/>
      <w:r w:rsidR="001527E3">
        <w:rPr>
          <w:b/>
          <w:bCs/>
          <w:position w:val="1"/>
          <w:sz w:val="26"/>
          <w:szCs w:val="26"/>
        </w:rPr>
        <w:t>P</w:t>
      </w:r>
      <w:r w:rsidR="001527E3">
        <w:rPr>
          <w:b/>
          <w:bCs/>
          <w:spacing w:val="2"/>
          <w:position w:val="1"/>
          <w:sz w:val="26"/>
          <w:szCs w:val="26"/>
        </w:rPr>
        <w:t>u</w:t>
      </w:r>
      <w:r w:rsidR="001527E3">
        <w:rPr>
          <w:b/>
          <w:bCs/>
          <w:spacing w:val="-3"/>
          <w:position w:val="1"/>
          <w:sz w:val="26"/>
          <w:szCs w:val="26"/>
        </w:rPr>
        <w:t>m</w:t>
      </w:r>
      <w:r w:rsidR="001527E3">
        <w:rPr>
          <w:b/>
          <w:bCs/>
          <w:position w:val="1"/>
          <w:sz w:val="26"/>
          <w:szCs w:val="26"/>
        </w:rPr>
        <w:t>p</w:t>
      </w:r>
      <w:r w:rsidR="001527E3">
        <w:rPr>
          <w:b/>
          <w:bCs/>
          <w:spacing w:val="-21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C</w:t>
      </w:r>
      <w:r w:rsidR="001527E3">
        <w:rPr>
          <w:b/>
          <w:bCs/>
          <w:spacing w:val="2"/>
          <w:position w:val="1"/>
          <w:sz w:val="26"/>
          <w:szCs w:val="26"/>
        </w:rPr>
        <w:t>o</w:t>
      </w:r>
      <w:r w:rsidR="001527E3">
        <w:rPr>
          <w:b/>
          <w:bCs/>
          <w:position w:val="1"/>
          <w:sz w:val="26"/>
          <w:szCs w:val="26"/>
        </w:rPr>
        <w:t>ntrolle</w:t>
      </w:r>
      <w:r w:rsidR="001527E3">
        <w:rPr>
          <w:b/>
          <w:bCs/>
          <w:spacing w:val="2"/>
          <w:position w:val="1"/>
          <w:sz w:val="26"/>
          <w:szCs w:val="26"/>
        </w:rPr>
        <w:t>r</w:t>
      </w:r>
      <w:r w:rsidR="001527E3">
        <w:rPr>
          <w:b/>
          <w:bCs/>
          <w:position w:val="1"/>
          <w:sz w:val="26"/>
          <w:szCs w:val="26"/>
        </w:rPr>
        <w:t>s</w:t>
      </w:r>
    </w:p>
    <w:p w:rsidR="001527E3" w:rsidRDefault="001527E3">
      <w:pPr>
        <w:kinsoku w:val="0"/>
        <w:overflowPunct w:val="0"/>
        <w:spacing w:before="17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3"/>
      </w:pPr>
      <w:r>
        <w:t>Pump</w:t>
      </w:r>
      <w:r>
        <w:rPr>
          <w:spacing w:val="48"/>
        </w:rPr>
        <w:t xml:space="preserve"> </w:t>
      </w:r>
      <w:r>
        <w:rPr>
          <w:spacing w:val="-1"/>
        </w:rPr>
        <w:t>c</w:t>
      </w:r>
      <w:r>
        <w:t>ontroll</w:t>
      </w:r>
      <w:r>
        <w:rPr>
          <w:spacing w:val="-1"/>
        </w:rPr>
        <w:t>e</w:t>
      </w:r>
      <w:r>
        <w:t>rs</w:t>
      </w:r>
      <w:r>
        <w:rPr>
          <w:spacing w:val="4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8"/>
        </w:rPr>
        <w:t xml:space="preserve"> </w:t>
      </w:r>
      <w:r>
        <w:t>be</w:t>
      </w:r>
      <w:r>
        <w:rPr>
          <w:spacing w:val="46"/>
        </w:rPr>
        <w:t xml:space="preserve"> </w:t>
      </w:r>
      <w:r>
        <w:t>mi</w:t>
      </w:r>
      <w:r>
        <w:rPr>
          <w:spacing w:val="-1"/>
        </w:rPr>
        <w:t>c</w:t>
      </w:r>
      <w:r>
        <w:t>rop</w:t>
      </w:r>
      <w:r>
        <w:rPr>
          <w:spacing w:val="-2"/>
        </w:rPr>
        <w:t>r</w:t>
      </w:r>
      <w:r>
        <w:t>o</w:t>
      </w:r>
      <w:r>
        <w:rPr>
          <w:spacing w:val="1"/>
        </w:rPr>
        <w:t>c</w:t>
      </w:r>
      <w:r>
        <w:rPr>
          <w:spacing w:val="-1"/>
        </w:rPr>
        <w:t>e</w:t>
      </w:r>
      <w:r>
        <w:t>ssor</w:t>
      </w:r>
      <w:r>
        <w:rPr>
          <w:spacing w:val="47"/>
        </w:rPr>
        <w:t xml:space="preserve"> </w:t>
      </w:r>
      <w:r>
        <w:t>b</w:t>
      </w:r>
      <w:r>
        <w:rPr>
          <w:spacing w:val="-1"/>
        </w:rPr>
        <w:t>a</w:t>
      </w:r>
      <w:r>
        <w:rPr>
          <w:spacing w:val="2"/>
        </w:rPr>
        <w:t>s</w:t>
      </w:r>
      <w:r>
        <w:rPr>
          <w:spacing w:val="1"/>
        </w:rPr>
        <w:t>e</w:t>
      </w:r>
      <w:r>
        <w:t>d</w:t>
      </w:r>
      <w:r>
        <w:rPr>
          <w:spacing w:val="47"/>
        </w:rPr>
        <w:t xml:space="preserve"> </w:t>
      </w:r>
      <w:r>
        <w:t>or</w:t>
      </w:r>
      <w:r>
        <w:rPr>
          <w:spacing w:val="47"/>
        </w:rPr>
        <w:t xml:space="preserve"> </w:t>
      </w:r>
      <w:r>
        <w:t>mi</w:t>
      </w:r>
      <w:r>
        <w:rPr>
          <w:spacing w:val="-1"/>
        </w:rPr>
        <w:t>c</w:t>
      </w:r>
      <w:r>
        <w:t>ro</w:t>
      </w:r>
      <w:r>
        <w:rPr>
          <w:spacing w:val="-2"/>
        </w:rPr>
        <w:t>c</w:t>
      </w:r>
      <w:r>
        <w:t>ontroll</w:t>
      </w:r>
      <w:r>
        <w:rPr>
          <w:spacing w:val="-1"/>
        </w:rPr>
        <w:t>e</w:t>
      </w:r>
      <w:r>
        <w:t>r</w:t>
      </w:r>
      <w:r>
        <w:rPr>
          <w:spacing w:val="49"/>
        </w:rPr>
        <w:t xml:space="preserve"> </w:t>
      </w:r>
      <w:r>
        <w:t>b</w:t>
      </w:r>
      <w:r>
        <w:rPr>
          <w:spacing w:val="1"/>
        </w:rPr>
        <w:t>a</w:t>
      </w:r>
      <w:r>
        <w:t>s</w:t>
      </w:r>
      <w:r>
        <w:rPr>
          <w:spacing w:val="-1"/>
        </w:rPr>
        <w:t>e</w:t>
      </w:r>
      <w:r>
        <w:t>d</w:t>
      </w:r>
      <w:r>
        <w:rPr>
          <w:spacing w:val="4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7"/>
        </w:rPr>
        <w:t xml:space="preserve"> </w:t>
      </w:r>
      <w:r>
        <w:t>be</w:t>
      </w:r>
      <w:r>
        <w:rPr>
          <w:spacing w:val="46"/>
        </w:rPr>
        <w:t xml:space="preserve"> </w:t>
      </w:r>
      <w:r>
        <w:t>p</w:t>
      </w:r>
      <w:r>
        <w:rPr>
          <w:spacing w:val="2"/>
        </w:rPr>
        <w:t>u</w:t>
      </w:r>
      <w:r>
        <w:t>rpose 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e</w:t>
      </w:r>
      <w:r>
        <w:t>d to m</w:t>
      </w:r>
      <w:r>
        <w:rPr>
          <w:spacing w:val="1"/>
        </w:rPr>
        <w:t>e</w:t>
      </w:r>
      <w:r>
        <w:rPr>
          <w:spacing w:val="-1"/>
        </w:rPr>
        <w:t>e</w:t>
      </w:r>
      <w:r>
        <w:t>t pumping</w:t>
      </w:r>
      <w:r>
        <w:rPr>
          <w:spacing w:val="-2"/>
        </w:rPr>
        <w:t xml:space="preserve"> </w:t>
      </w:r>
      <w:r>
        <w:t>station r</w:t>
      </w:r>
      <w:r>
        <w:rPr>
          <w:spacing w:val="-1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ments h</w:t>
      </w:r>
      <w:r>
        <w:rPr>
          <w:spacing w:val="1"/>
        </w:rPr>
        <w:t>a</w:t>
      </w:r>
      <w:r>
        <w:t>ving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2"/>
        </w:rPr>
        <w:t>f</w:t>
      </w:r>
      <w:r>
        <w:t>ollowi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1"/>
        </w:rPr>
        <w:t>f</w:t>
      </w:r>
      <w:r>
        <w:rPr>
          <w:spacing w:val="-1"/>
        </w:rPr>
        <w:t>ea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s;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ind w:left="117" w:firstLine="0"/>
      </w:pPr>
      <w:r>
        <w:t>Automatic pump s</w:t>
      </w:r>
      <w:r>
        <w:rPr>
          <w:spacing w:val="-1"/>
        </w:rPr>
        <w:t>e</w:t>
      </w:r>
      <w:r>
        <w:t>qu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t>ing</w:t>
      </w:r>
      <w:r>
        <w:rPr>
          <w:spacing w:val="-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e</w:t>
      </w:r>
      <w:r>
        <w:t>rmin</w:t>
      </w:r>
      <w:r>
        <w:rPr>
          <w:spacing w:val="-1"/>
        </w:rPr>
        <w:t>e</w:t>
      </w:r>
      <w:r>
        <w:t xml:space="preserve">d </w:t>
      </w:r>
      <w:r>
        <w:rPr>
          <w:spacing w:val="2"/>
        </w:rPr>
        <w:t>b</w:t>
      </w:r>
      <w:r>
        <w:t>y</w:t>
      </w:r>
      <w:r>
        <w:rPr>
          <w:spacing w:val="-3"/>
        </w:rPr>
        <w:t xml:space="preserve"> </w:t>
      </w:r>
      <w:r>
        <w:t>the spe</w:t>
      </w:r>
      <w:r>
        <w:rPr>
          <w:spacing w:val="-1"/>
        </w:rPr>
        <w:t>c</w:t>
      </w:r>
      <w:r>
        <w:t>ifi</w:t>
      </w:r>
      <w:r>
        <w:rPr>
          <w:spacing w:val="-1"/>
        </w:rPr>
        <w:t>e</w:t>
      </w:r>
      <w:r>
        <w:t>d le</w:t>
      </w:r>
      <w:r>
        <w:rPr>
          <w:spacing w:val="1"/>
        </w:rPr>
        <w:t>v</w:t>
      </w:r>
      <w:r>
        <w:rPr>
          <w:spacing w:val="-1"/>
        </w:rPr>
        <w:t>e</w:t>
      </w:r>
      <w:r>
        <w:t>l det</w:t>
      </w:r>
      <w:r>
        <w:rPr>
          <w:spacing w:val="1"/>
        </w:rPr>
        <w:t>e</w:t>
      </w:r>
      <w:r>
        <w:rPr>
          <w:spacing w:val="-1"/>
        </w:rPr>
        <w:t>c</w:t>
      </w:r>
      <w:r>
        <w:t xml:space="preserve">tion </w:t>
      </w:r>
      <w:r>
        <w:rPr>
          <w:spacing w:val="2"/>
        </w:rPr>
        <w:t>s</w:t>
      </w:r>
      <w:r>
        <w:rPr>
          <w:spacing w:val="-5"/>
        </w:rPr>
        <w:t>y</w:t>
      </w:r>
      <w:r>
        <w:t>stem.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1" w:lineRule="auto"/>
        <w:ind w:right="107"/>
      </w:pPr>
      <w:r>
        <w:t>Monitoring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t>pro</w:t>
      </w:r>
      <w:r>
        <w:rPr>
          <w:spacing w:val="1"/>
        </w:rPr>
        <w:t>t</w:t>
      </w:r>
      <w:r>
        <w:rPr>
          <w:spacing w:val="-1"/>
        </w:rPr>
        <w:t>ec</w:t>
      </w:r>
      <w:r>
        <w:t>t</w:t>
      </w:r>
      <w:r>
        <w:rPr>
          <w:spacing w:val="3"/>
        </w:rPr>
        <w:t>i</w:t>
      </w:r>
      <w:r>
        <w:t>on</w:t>
      </w:r>
      <w:r>
        <w:rPr>
          <w:spacing w:val="52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53"/>
        </w:rPr>
        <w:t xml:space="preserve"> </w:t>
      </w:r>
      <w:r>
        <w:t>ov</w:t>
      </w:r>
      <w:r>
        <w:rPr>
          <w:spacing w:val="-1"/>
        </w:rPr>
        <w:t>e</w:t>
      </w:r>
      <w:r>
        <w:t>r</w:t>
      </w:r>
      <w:r>
        <w:rPr>
          <w:spacing w:val="51"/>
        </w:rPr>
        <w:t xml:space="preserve"> </w:t>
      </w:r>
      <w:r>
        <w:t>volt</w:t>
      </w:r>
      <w:r>
        <w:rPr>
          <w:spacing w:val="1"/>
        </w:rPr>
        <w:t>a</w:t>
      </w:r>
      <w:r>
        <w:t>g</w:t>
      </w:r>
      <w:r>
        <w:rPr>
          <w:spacing w:val="-1"/>
        </w:rPr>
        <w:t>e</w:t>
      </w:r>
      <w:r>
        <w:t>,</w:t>
      </w:r>
      <w:r>
        <w:rPr>
          <w:spacing w:val="54"/>
        </w:rPr>
        <w:t xml:space="preserve"> </w:t>
      </w:r>
      <w:r>
        <w:t>und</w:t>
      </w:r>
      <w:r>
        <w:rPr>
          <w:spacing w:val="-1"/>
        </w:rPr>
        <w:t>e</w:t>
      </w:r>
      <w:r>
        <w:t>r</w:t>
      </w:r>
      <w:r>
        <w:rPr>
          <w:spacing w:val="51"/>
        </w:rPr>
        <w:t xml:space="preserve"> </w:t>
      </w:r>
      <w:r>
        <w:t>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5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t>ph</w:t>
      </w:r>
      <w:r>
        <w:rPr>
          <w:spacing w:val="-1"/>
        </w:rPr>
        <w:t>a</w:t>
      </w:r>
      <w:r>
        <w:rPr>
          <w:spacing w:val="2"/>
        </w:rPr>
        <w:t>s</w:t>
      </w:r>
      <w:r>
        <w:t>e</w:t>
      </w:r>
      <w:r>
        <w:rPr>
          <w:spacing w:val="51"/>
        </w:rPr>
        <w:t xml:space="preserve"> </w:t>
      </w:r>
      <w:r>
        <w:t>imb</w:t>
      </w:r>
      <w:r>
        <w:rPr>
          <w:spacing w:val="-1"/>
        </w:rPr>
        <w:t>a</w:t>
      </w:r>
      <w:r>
        <w:t>lan</w:t>
      </w:r>
      <w:r>
        <w:rPr>
          <w:spacing w:val="-2"/>
        </w:rPr>
        <w:t>c</w:t>
      </w:r>
      <w:r>
        <w:rPr>
          <w:spacing w:val="-1"/>
        </w:rPr>
        <w:t>e</w:t>
      </w:r>
      <w:r>
        <w:t>,</w:t>
      </w:r>
      <w:r>
        <w:rPr>
          <w:spacing w:val="52"/>
        </w:rPr>
        <w:t xml:space="preserve"> </w:t>
      </w:r>
      <w:r>
        <w:t>pump motor o</w:t>
      </w:r>
      <w:r>
        <w:rPr>
          <w:spacing w:val="-1"/>
        </w:rPr>
        <w:t>ve</w:t>
      </w:r>
      <w:r>
        <w:t xml:space="preserve">r </w:t>
      </w:r>
      <w:r>
        <w:rPr>
          <w:spacing w:val="-2"/>
        </w:rPr>
        <w:t>c</w:t>
      </w:r>
      <w:r>
        <w:t>u</w:t>
      </w:r>
      <w:r>
        <w:rPr>
          <w:spacing w:val="1"/>
        </w:rPr>
        <w:t>r</w:t>
      </w:r>
      <w:r>
        <w:t>r</w:t>
      </w:r>
      <w:r>
        <w:rPr>
          <w:spacing w:val="-2"/>
        </w:rPr>
        <w:t>e</w:t>
      </w:r>
      <w:r>
        <w:t>nt et</w:t>
      </w:r>
      <w:r>
        <w:rPr>
          <w:spacing w:val="-1"/>
        </w:rPr>
        <w:t>c</w:t>
      </w:r>
      <w:r>
        <w:t>.</w:t>
      </w:r>
      <w:r>
        <w:rPr>
          <w:spacing w:val="2"/>
        </w:rPr>
        <w:t xml:space="preserve"> </w:t>
      </w:r>
      <w:r>
        <w:t>Front p</w:t>
      </w:r>
      <w:r>
        <w:rPr>
          <w:spacing w:val="-2"/>
        </w:rPr>
        <w:t>a</w:t>
      </w:r>
      <w:r>
        <w:t>n</w:t>
      </w:r>
      <w:r>
        <w:rPr>
          <w:spacing w:val="-1"/>
        </w:rPr>
        <w:t>e</w:t>
      </w:r>
      <w:r>
        <w:t>l consisting</w:t>
      </w:r>
      <w:r>
        <w:rPr>
          <w:spacing w:val="-2"/>
        </w:rPr>
        <w:t xml:space="preserve"> </w:t>
      </w:r>
      <w:r>
        <w:rPr>
          <w:spacing w:val="2"/>
        </w:rPr>
        <w:t>o</w:t>
      </w:r>
      <w:r>
        <w:t>f the</w:t>
      </w:r>
      <w:r>
        <w:rPr>
          <w:spacing w:val="-2"/>
        </w:rPr>
        <w:t xml:space="preserve"> </w:t>
      </w:r>
      <w:r>
        <w:t>followin</w:t>
      </w:r>
      <w:r>
        <w:rPr>
          <w:spacing w:val="-3"/>
        </w:rPr>
        <w:t>g</w:t>
      </w:r>
      <w:r>
        <w:t>:</w:t>
      </w:r>
    </w:p>
    <w:p w:rsidR="001527E3" w:rsidRDefault="001527E3">
      <w:pPr>
        <w:kinsoku w:val="0"/>
        <w:overflowPunct w:val="0"/>
        <w:spacing w:before="4" w:line="280" w:lineRule="exact"/>
        <w:rPr>
          <w:sz w:val="28"/>
          <w:szCs w:val="28"/>
        </w:rPr>
      </w:pPr>
    </w:p>
    <w:p w:rsidR="001527E3" w:rsidRDefault="001527E3">
      <w:pPr>
        <w:pStyle w:val="BodyText"/>
        <w:numPr>
          <w:ilvl w:val="0"/>
          <w:numId w:val="7"/>
        </w:numPr>
        <w:tabs>
          <w:tab w:val="left" w:pos="1197"/>
        </w:tabs>
        <w:kinsoku w:val="0"/>
        <w:overflowPunct w:val="0"/>
        <w:spacing w:line="358" w:lineRule="auto"/>
        <w:ind w:left="477" w:right="112" w:firstLine="0"/>
        <w:jc w:val="both"/>
      </w:pPr>
      <w:r>
        <w:rPr>
          <w:spacing w:val="-3"/>
        </w:rPr>
        <w:t>L</w:t>
      </w:r>
      <w:r>
        <w:t>CD</w:t>
      </w:r>
      <w:r>
        <w:rPr>
          <w:spacing w:val="18"/>
        </w:rPr>
        <w:t xml:space="preserve"> </w:t>
      </w:r>
      <w:r>
        <w:t>re</w:t>
      </w:r>
      <w:r>
        <w:rPr>
          <w:spacing w:val="-1"/>
        </w:rPr>
        <w:t>a</w:t>
      </w:r>
      <w:r>
        <w:t>dout</w:t>
      </w:r>
      <w:r>
        <w:rPr>
          <w:spacing w:val="17"/>
        </w:rPr>
        <w:t xml:space="preserve"> </w:t>
      </w:r>
      <w:r>
        <w:t>s</w:t>
      </w:r>
      <w:r>
        <w:rPr>
          <w:spacing w:val="-1"/>
        </w:rPr>
        <w:t>c</w:t>
      </w:r>
      <w:r>
        <w:rPr>
          <w:spacing w:val="1"/>
        </w:rPr>
        <w:t>r</w:t>
      </w:r>
      <w:r>
        <w:rPr>
          <w:spacing w:val="-1"/>
        </w:rPr>
        <w:t>ee</w:t>
      </w:r>
      <w:r>
        <w:t>n</w:t>
      </w:r>
      <w:r>
        <w:rPr>
          <w:spacing w:val="18"/>
        </w:rPr>
        <w:t xml:space="preserve"> </w:t>
      </w:r>
      <w:r>
        <w:t>wh</w:t>
      </w:r>
      <w:r>
        <w:rPr>
          <w:spacing w:val="2"/>
        </w:rPr>
        <w:t>i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7"/>
        </w:rPr>
        <w:t xml:space="preserve"> </w:t>
      </w:r>
      <w:r>
        <w:t>show</w:t>
      </w:r>
      <w:r>
        <w:rPr>
          <w:spacing w:val="18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</w:t>
      </w:r>
      <w:r>
        <w:rPr>
          <w:spacing w:val="1"/>
        </w:rPr>
        <w:t>e</w:t>
      </w:r>
      <w:r>
        <w:t>m</w:t>
      </w:r>
      <w:r>
        <w:rPr>
          <w:spacing w:val="17"/>
        </w:rPr>
        <w:t xml:space="preserve"> </w:t>
      </w:r>
      <w:r>
        <w:t>st</w:t>
      </w:r>
      <w:r>
        <w:rPr>
          <w:spacing w:val="4"/>
        </w:rPr>
        <w:t>a</w:t>
      </w:r>
      <w:r>
        <w:t>tus</w:t>
      </w:r>
      <w:r>
        <w:rPr>
          <w:spacing w:val="17"/>
        </w:rPr>
        <w:t xml:space="preserve"> </w:t>
      </w:r>
      <w:r>
        <w:t>i.e.</w:t>
      </w:r>
      <w:r>
        <w:rPr>
          <w:spacing w:val="16"/>
        </w:rPr>
        <w:t xml:space="preserve"> </w:t>
      </w:r>
      <w:r>
        <w:t>pump</w:t>
      </w:r>
      <w:r>
        <w:rPr>
          <w:spacing w:val="19"/>
        </w:rPr>
        <w:t xml:space="preserve"> </w:t>
      </w:r>
      <w:r>
        <w:t>runnin</w:t>
      </w:r>
      <w:r>
        <w:rPr>
          <w:spacing w:val="-3"/>
        </w:rPr>
        <w:t>g</w:t>
      </w:r>
      <w:r>
        <w:t>,</w:t>
      </w:r>
      <w:r>
        <w:rPr>
          <w:spacing w:val="16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l, line</w:t>
      </w:r>
      <w:r>
        <w:rPr>
          <w:spacing w:val="-1"/>
        </w:rPr>
        <w:t xml:space="preserve"> </w:t>
      </w:r>
      <w:r>
        <w:t>volt</w:t>
      </w:r>
      <w:r>
        <w:rPr>
          <w:spacing w:val="-1"/>
        </w:rPr>
        <w:t>a</w:t>
      </w:r>
      <w:r>
        <w:rPr>
          <w:spacing w:val="-3"/>
        </w:rPr>
        <w:t>g</w:t>
      </w:r>
      <w:r>
        <w:rPr>
          <w:spacing w:val="-1"/>
        </w:rPr>
        <w:t>e</w:t>
      </w:r>
      <w:r>
        <w:t>, pump motor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ur</w:t>
      </w:r>
      <w:r>
        <w:rPr>
          <w:spacing w:val="-2"/>
        </w:rPr>
        <w:t>r</w:t>
      </w:r>
      <w:r>
        <w:rPr>
          <w:spacing w:val="-1"/>
        </w:rPr>
        <w:t>e</w:t>
      </w:r>
      <w:r>
        <w:t>nt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 pump sta</w:t>
      </w:r>
      <w:r>
        <w:rPr>
          <w:spacing w:val="-2"/>
        </w:rPr>
        <w:t>r</w:t>
      </w:r>
      <w:r>
        <w:t>ting</w:t>
      </w:r>
      <w:r>
        <w:rPr>
          <w:spacing w:val="-3"/>
        </w:rPr>
        <w:t xml:space="preserve"> </w:t>
      </w:r>
      <w:r>
        <w:t>s</w:t>
      </w:r>
      <w:r>
        <w:rPr>
          <w:spacing w:val="-1"/>
        </w:rPr>
        <w:t>e</w:t>
      </w:r>
      <w:r>
        <w:t>q</w:t>
      </w:r>
      <w:r>
        <w:rPr>
          <w:spacing w:val="2"/>
        </w:rPr>
        <w:t>u</w:t>
      </w:r>
      <w:r>
        <w:rPr>
          <w:spacing w:val="-1"/>
        </w:rPr>
        <w:t>e</w:t>
      </w:r>
      <w:r>
        <w:t>n</w:t>
      </w:r>
      <w:r>
        <w:rPr>
          <w:spacing w:val="-1"/>
        </w:rPr>
        <w:t>ce</w:t>
      </w:r>
      <w:r>
        <w:t>.</w:t>
      </w:r>
    </w:p>
    <w:p w:rsidR="001527E3" w:rsidRDefault="001527E3">
      <w:pPr>
        <w:pStyle w:val="BodyText"/>
        <w:numPr>
          <w:ilvl w:val="0"/>
          <w:numId w:val="7"/>
        </w:numPr>
        <w:tabs>
          <w:tab w:val="left" w:pos="1197"/>
        </w:tabs>
        <w:kinsoku w:val="0"/>
        <w:overflowPunct w:val="0"/>
        <w:spacing w:before="7" w:line="358" w:lineRule="auto"/>
        <w:ind w:left="477" w:right="114" w:firstLine="0"/>
        <w:jc w:val="both"/>
      </w:pPr>
      <w:r>
        <w:t>Op</w:t>
      </w:r>
      <w:r>
        <w:rPr>
          <w:spacing w:val="-2"/>
        </w:rPr>
        <w:t>e</w:t>
      </w:r>
      <w:r>
        <w:t>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26"/>
        </w:rPr>
        <w:t xml:space="preserve"> </w:t>
      </w:r>
      <w:r>
        <w:rPr>
          <w:spacing w:val="-3"/>
        </w:rPr>
        <w:t>L</w:t>
      </w:r>
      <w:r>
        <w:rPr>
          <w:spacing w:val="2"/>
        </w:rPr>
        <w:t>o</w:t>
      </w:r>
      <w:r>
        <w:t>g</w:t>
      </w:r>
      <w:r>
        <w:rPr>
          <w:spacing w:val="26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6"/>
        </w:rPr>
        <w:t xml:space="preserve"> </w:t>
      </w:r>
      <w:r>
        <w:t>d</w:t>
      </w:r>
      <w:r>
        <w:rPr>
          <w:spacing w:val="2"/>
        </w:rPr>
        <w:t>i</w:t>
      </w:r>
      <w:r>
        <w:t>spl</w:t>
      </w:r>
      <w:r>
        <w:rPr>
          <w:spacing w:val="1"/>
        </w:rPr>
        <w:t>a</w:t>
      </w:r>
      <w:r>
        <w:rPr>
          <w:spacing w:val="-5"/>
        </w:rPr>
        <w:t>y</w:t>
      </w:r>
      <w:r>
        <w:t>s</w:t>
      </w:r>
      <w:r>
        <w:rPr>
          <w:spacing w:val="26"/>
        </w:rPr>
        <w:t xml:space="preserve"> </w:t>
      </w:r>
      <w:r>
        <w:t>numb</w:t>
      </w:r>
      <w:r>
        <w:rPr>
          <w:spacing w:val="1"/>
        </w:rPr>
        <w:t>e</w:t>
      </w:r>
      <w:r>
        <w:t>r</w:t>
      </w:r>
      <w:r>
        <w:rPr>
          <w:spacing w:val="25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st</w:t>
      </w:r>
      <w:r>
        <w:rPr>
          <w:spacing w:val="1"/>
        </w:rPr>
        <w:t>a</w:t>
      </w:r>
      <w:r>
        <w:t>rts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tot</w:t>
      </w:r>
      <w:r>
        <w:rPr>
          <w:spacing w:val="-1"/>
        </w:rPr>
        <w:t>a</w:t>
      </w:r>
      <w:r>
        <w:t>l</w:t>
      </w:r>
      <w:r>
        <w:rPr>
          <w:spacing w:val="26"/>
        </w:rPr>
        <w:t xml:space="preserve"> </w:t>
      </w:r>
      <w:r>
        <w:t>runni</w:t>
      </w:r>
      <w:r>
        <w:rPr>
          <w:spacing w:val="1"/>
        </w:rPr>
        <w:t>n</w:t>
      </w:r>
      <w:r>
        <w:t>g</w:t>
      </w:r>
      <w:r>
        <w:rPr>
          <w:spacing w:val="23"/>
        </w:rPr>
        <w:t xml:space="preserve"> </w:t>
      </w:r>
      <w:r>
        <w:t>hours</w:t>
      </w:r>
      <w:r>
        <w:rPr>
          <w:spacing w:val="28"/>
        </w:rPr>
        <w:t xml:space="preserve"> </w:t>
      </w:r>
      <w:r>
        <w:t>for</w:t>
      </w:r>
      <w:r>
        <w:rPr>
          <w:spacing w:val="24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ac</w:t>
      </w:r>
      <w:r>
        <w:t>h pump.</w:t>
      </w:r>
    </w:p>
    <w:p w:rsidR="001527E3" w:rsidRDefault="001527E3">
      <w:pPr>
        <w:pStyle w:val="BodyText"/>
        <w:numPr>
          <w:ilvl w:val="0"/>
          <w:numId w:val="7"/>
        </w:numPr>
        <w:tabs>
          <w:tab w:val="left" w:pos="1197"/>
        </w:tabs>
        <w:kinsoku w:val="0"/>
        <w:overflowPunct w:val="0"/>
        <w:spacing w:before="7" w:line="359" w:lineRule="auto"/>
        <w:ind w:left="477" w:right="105" w:firstLine="0"/>
        <w:jc w:val="both"/>
      </w:pPr>
      <w:r>
        <w:rPr>
          <w:spacing w:val="-2"/>
        </w:rPr>
        <w:t>F</w:t>
      </w:r>
      <w:r>
        <w:rPr>
          <w:spacing w:val="-1"/>
        </w:rPr>
        <w:t>a</w:t>
      </w:r>
      <w:r>
        <w:t>ult</w:t>
      </w:r>
      <w:r>
        <w:rPr>
          <w:spacing w:val="24"/>
        </w:rPr>
        <w:t xml:space="preserve"> </w:t>
      </w:r>
      <w:r>
        <w:t>log</w:t>
      </w:r>
      <w:r>
        <w:rPr>
          <w:spacing w:val="21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3"/>
        </w:rPr>
        <w:t xml:space="preserve"> </w:t>
      </w:r>
      <w:r>
        <w:t>displ</w:t>
      </w:r>
      <w:r>
        <w:rPr>
          <w:spacing w:val="1"/>
        </w:rPr>
        <w:t>a</w:t>
      </w:r>
      <w:r>
        <w:rPr>
          <w:spacing w:val="-5"/>
        </w:rPr>
        <w:t>y</w:t>
      </w:r>
      <w:r>
        <w:t>s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rPr>
          <w:spacing w:val="-1"/>
        </w:rPr>
        <w:t>ac</w:t>
      </w:r>
      <w:r>
        <w:t>tive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la</w:t>
      </w:r>
      <w:r>
        <w:rPr>
          <w:spacing w:val="-2"/>
        </w:rPr>
        <w:t>r</w:t>
      </w:r>
      <w:r>
        <w:t>ms</w:t>
      </w:r>
      <w:r>
        <w:rPr>
          <w:spacing w:val="24"/>
        </w:rPr>
        <w:t xml:space="preserve"> </w:t>
      </w:r>
      <w:r>
        <w:rPr>
          <w:spacing w:val="-1"/>
        </w:rPr>
        <w:t>e</w:t>
      </w:r>
      <w:r>
        <w:t>.</w:t>
      </w:r>
      <w:r>
        <w:rPr>
          <w:spacing w:val="-3"/>
        </w:rPr>
        <w:t>g</w:t>
      </w:r>
      <w:r>
        <w:t>.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t>met</w:t>
      </w:r>
      <w:r>
        <w:rPr>
          <w:spacing w:val="-1"/>
        </w:rPr>
        <w:t>e</w:t>
      </w:r>
      <w:r>
        <w:t>rs</w:t>
      </w:r>
      <w:r>
        <w:rPr>
          <w:spacing w:val="23"/>
        </w:rPr>
        <w:t xml:space="preserve"> </w:t>
      </w:r>
      <w:r>
        <w:t>d</w:t>
      </w:r>
      <w:r>
        <w:rPr>
          <w:spacing w:val="-1"/>
        </w:rPr>
        <w:t>e</w:t>
      </w:r>
      <w:r>
        <w:t>tailed.</w:t>
      </w:r>
      <w:r>
        <w:rPr>
          <w:spacing w:val="23"/>
        </w:rPr>
        <w:t xml:space="preserve"> </w:t>
      </w:r>
      <w:r>
        <w:t>S</w:t>
      </w:r>
      <w:r>
        <w:rPr>
          <w:spacing w:val="-1"/>
        </w:rPr>
        <w:t>e</w:t>
      </w:r>
      <w:r>
        <w:t>t</w:t>
      </w:r>
      <w:r>
        <w:rPr>
          <w:spacing w:val="26"/>
        </w:rPr>
        <w:t xml:space="preserve"> </w:t>
      </w:r>
      <w:r>
        <w:t>po</w:t>
      </w:r>
      <w:r>
        <w:rPr>
          <w:spacing w:val="7"/>
        </w:rPr>
        <w:t>i</w:t>
      </w:r>
      <w:r>
        <w:t>nts whi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displ</w:t>
      </w:r>
      <w:r>
        <w:rPr>
          <w:spacing w:val="1"/>
        </w:rPr>
        <w:t>a</w:t>
      </w:r>
      <w:r>
        <w:rPr>
          <w:spacing w:val="-5"/>
        </w:rPr>
        <w:t>y</w:t>
      </w:r>
      <w:r>
        <w:t>s</w:t>
      </w:r>
      <w:r>
        <w:rPr>
          <w:spacing w:val="16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2"/>
        </w:rPr>
        <w:t>l</w:t>
      </w:r>
      <w:r>
        <w:rPr>
          <w:spacing w:val="-1"/>
        </w:rPr>
        <w:t>e</w:t>
      </w:r>
      <w:r>
        <w:t>v</w:t>
      </w:r>
      <w:r>
        <w:rPr>
          <w:spacing w:val="-1"/>
        </w:rPr>
        <w:t>e</w:t>
      </w:r>
      <w:r>
        <w:t>l</w:t>
      </w:r>
      <w:r>
        <w:rPr>
          <w:spacing w:val="19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p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a</w:t>
      </w:r>
      <w:r>
        <w:t>met</w:t>
      </w:r>
      <w:r>
        <w:rPr>
          <w:spacing w:val="-1"/>
        </w:rPr>
        <w:t>e</w:t>
      </w:r>
      <w:r>
        <w:t>rs</w:t>
      </w:r>
      <w:r>
        <w:rPr>
          <w:spacing w:val="16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tail</w:t>
      </w:r>
      <w:r>
        <w:rPr>
          <w:spacing w:val="1"/>
        </w:rPr>
        <w:t>e</w:t>
      </w:r>
      <w:r>
        <w:t>d.</w:t>
      </w:r>
      <w:r>
        <w:rPr>
          <w:spacing w:val="16"/>
        </w:rPr>
        <w:t xml:space="preserve"> </w:t>
      </w:r>
      <w:r>
        <w:t>Confi</w:t>
      </w:r>
      <w:r>
        <w:rPr>
          <w:spacing w:val="-3"/>
        </w:rPr>
        <w:t>g</w:t>
      </w:r>
      <w:r>
        <w:t>u</w:t>
      </w:r>
      <w:r>
        <w:rPr>
          <w:spacing w:val="1"/>
        </w:rPr>
        <w:t>r</w:t>
      </w:r>
      <w:r>
        <w:rPr>
          <w:spacing w:val="-1"/>
        </w:rPr>
        <w:t>a</w:t>
      </w:r>
      <w:r>
        <w:t>tion</w:t>
      </w:r>
      <w:r>
        <w:rPr>
          <w:spacing w:val="16"/>
        </w:rPr>
        <w:t xml:space="preserve"> </w:t>
      </w:r>
      <w:r>
        <w:t>i.e.,</w:t>
      </w:r>
      <w:r>
        <w:rPr>
          <w:spacing w:val="16"/>
        </w:rPr>
        <w:t xml:space="preserve"> </w:t>
      </w:r>
      <w:r>
        <w:t>number</w:t>
      </w:r>
      <w:r>
        <w:rPr>
          <w:spacing w:val="15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pumps lev</w:t>
      </w:r>
      <w:r>
        <w:rPr>
          <w:spacing w:val="-2"/>
        </w:rPr>
        <w:t>e</w:t>
      </w:r>
      <w:r>
        <w:t>l</w:t>
      </w:r>
      <w:r>
        <w:rPr>
          <w:spacing w:val="36"/>
        </w:rPr>
        <w:t xml:space="preserve"> </w:t>
      </w:r>
      <w:r>
        <w:t>s</w:t>
      </w:r>
      <w:r>
        <w:rPr>
          <w:spacing w:val="-1"/>
        </w:rPr>
        <w:t>e</w:t>
      </w:r>
      <w:r>
        <w:t>nsor</w:t>
      </w:r>
      <w:r>
        <w:rPr>
          <w:spacing w:val="35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t>pe</w:t>
      </w:r>
      <w:r>
        <w:rPr>
          <w:spacing w:val="37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35"/>
        </w:rPr>
        <w:t xml:space="preserve"> </w:t>
      </w:r>
      <w:r>
        <w:t>t</w:t>
      </w:r>
      <w:r>
        <w:rPr>
          <w:spacing w:val="2"/>
        </w:rPr>
        <w:t>h</w:t>
      </w:r>
      <w:r>
        <w:t>is</w:t>
      </w:r>
      <w:r>
        <w:rPr>
          <w:spacing w:val="36"/>
        </w:rPr>
        <w:t xml:space="preserve"> </w:t>
      </w:r>
      <w:r>
        <w:t>s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-1"/>
        </w:rPr>
        <w:t>e</w:t>
      </w:r>
      <w:r>
        <w:t>n</w:t>
      </w:r>
      <w:r>
        <w:rPr>
          <w:spacing w:val="35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t>be</w:t>
      </w:r>
      <w:r>
        <w:rPr>
          <w:spacing w:val="34"/>
        </w:rPr>
        <w:t xml:space="preserve"> </w:t>
      </w:r>
      <w:r>
        <w:t>p</w:t>
      </w:r>
      <w:r>
        <w:rPr>
          <w:spacing w:val="-1"/>
        </w:rPr>
        <w:t>a</w:t>
      </w:r>
      <w:r>
        <w:t>s</w:t>
      </w:r>
      <w:r>
        <w:rPr>
          <w:spacing w:val="4"/>
        </w:rPr>
        <w:t>s</w:t>
      </w:r>
      <w:r>
        <w:rPr>
          <w:spacing w:val="1"/>
        </w:rPr>
        <w:t>-</w:t>
      </w:r>
      <w:r>
        <w:t>wo</w:t>
      </w:r>
      <w:r>
        <w:rPr>
          <w:spacing w:val="-2"/>
        </w:rPr>
        <w:t>r</w:t>
      </w:r>
      <w:r>
        <w:t>d</w:t>
      </w:r>
      <w:r>
        <w:rPr>
          <w:spacing w:val="35"/>
        </w:rPr>
        <w:t xml:space="preserve"> </w:t>
      </w:r>
      <w:r>
        <w:t>prote</w:t>
      </w:r>
      <w:r>
        <w:rPr>
          <w:spacing w:val="-1"/>
        </w:rPr>
        <w:t>c</w:t>
      </w:r>
      <w:r>
        <w:t>ted</w:t>
      </w:r>
      <w:r>
        <w:rPr>
          <w:spacing w:val="35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proh</w:t>
      </w:r>
      <w:r>
        <w:rPr>
          <w:spacing w:val="1"/>
        </w:rPr>
        <w:t>i</w:t>
      </w:r>
      <w:r>
        <w:t>bit</w:t>
      </w:r>
      <w:r>
        <w:rPr>
          <w:spacing w:val="36"/>
        </w:rPr>
        <w:t xml:space="preserve"> </w:t>
      </w:r>
      <w:r>
        <w:t>un</w:t>
      </w:r>
      <w:r>
        <w:rPr>
          <w:spacing w:val="-1"/>
        </w:rPr>
        <w:t>a</w:t>
      </w:r>
      <w:r>
        <w:t xml:space="preserve">uthorised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-1"/>
        </w:rPr>
        <w:t>e</w:t>
      </w:r>
      <w:r>
        <w:t>s to the</w:t>
      </w:r>
      <w:r>
        <w:rPr>
          <w:spacing w:val="-1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stem.</w:t>
      </w:r>
      <w:r>
        <w:rPr>
          <w:spacing w:val="2"/>
        </w:rPr>
        <w:t xml:space="preserve"> </w:t>
      </w:r>
      <w:r>
        <w:rPr>
          <w:spacing w:val="-4"/>
        </w:rPr>
        <w:t>I</w:t>
      </w:r>
      <w:r>
        <w:rPr>
          <w:spacing w:val="2"/>
        </w:rPr>
        <w:t>n</w:t>
      </w:r>
      <w:r>
        <w:t>dic</w:t>
      </w:r>
      <w:r>
        <w:rPr>
          <w:spacing w:val="-2"/>
        </w:rPr>
        <w:t>a</w:t>
      </w:r>
      <w:r>
        <w:t>tor li</w:t>
      </w:r>
      <w:r>
        <w:rPr>
          <w:spacing w:val="-2"/>
        </w:rPr>
        <w:t>g</w:t>
      </w:r>
      <w:r>
        <w:t>hts f</w:t>
      </w:r>
      <w:r>
        <w:rPr>
          <w:spacing w:val="2"/>
        </w:rPr>
        <w:t>o</w:t>
      </w:r>
      <w:r>
        <w:t>r po</w:t>
      </w:r>
      <w:r>
        <w:rPr>
          <w:spacing w:val="-2"/>
        </w:rPr>
        <w:t>w</w:t>
      </w:r>
      <w:r>
        <w:rPr>
          <w:spacing w:val="-1"/>
        </w:rPr>
        <w:t>e</w:t>
      </w:r>
      <w:r>
        <w:t xml:space="preserve">r </w:t>
      </w:r>
      <w:r>
        <w:rPr>
          <w:spacing w:val="1"/>
        </w:rPr>
        <w:t>o</w:t>
      </w:r>
      <w:r>
        <w:t xml:space="preserve">n, </w:t>
      </w:r>
      <w:r>
        <w:rPr>
          <w:spacing w:val="-1"/>
        </w:rPr>
        <w:t>a</w:t>
      </w:r>
      <w:r>
        <w:t>uto off</w:t>
      </w:r>
      <w:r>
        <w:rPr>
          <w:spacing w:val="-1"/>
        </w:rPr>
        <w:t xml:space="preserve"> a</w:t>
      </w:r>
      <w:r>
        <w:t xml:space="preserve">nd </w:t>
      </w:r>
      <w:r>
        <w:rPr>
          <w:spacing w:val="2"/>
        </w:rPr>
        <w:t>p</w:t>
      </w:r>
      <w:r>
        <w:t>ro</w:t>
      </w:r>
      <w:r>
        <w:rPr>
          <w:spacing w:val="-2"/>
        </w:rPr>
        <w:t>c</w:t>
      </w:r>
      <w:r>
        <w:rPr>
          <w:spacing w:val="-1"/>
        </w:rPr>
        <w:t>e</w:t>
      </w:r>
      <w:r>
        <w:t>s</w:t>
      </w:r>
      <w:r>
        <w:rPr>
          <w:spacing w:val="4"/>
        </w:rPr>
        <w:t>s</w:t>
      </w:r>
      <w:r>
        <w:t>or</w:t>
      </w:r>
      <w:r>
        <w:rPr>
          <w:spacing w:val="1"/>
        </w:rPr>
        <w:t xml:space="preserve"> </w:t>
      </w:r>
      <w:r>
        <w:t>f</w:t>
      </w:r>
      <w:r>
        <w:rPr>
          <w:spacing w:val="-2"/>
        </w:rPr>
        <w:t>a</w:t>
      </w:r>
      <w:r>
        <w:t>ult.</w:t>
      </w:r>
    </w:p>
    <w:p w:rsidR="001527E3" w:rsidRDefault="001527E3">
      <w:pPr>
        <w:pStyle w:val="BodyText"/>
        <w:numPr>
          <w:ilvl w:val="0"/>
          <w:numId w:val="7"/>
        </w:numPr>
        <w:tabs>
          <w:tab w:val="left" w:pos="1197"/>
        </w:tabs>
        <w:kinsoku w:val="0"/>
        <w:overflowPunct w:val="0"/>
        <w:spacing w:before="8" w:line="359" w:lineRule="auto"/>
        <w:ind w:left="477" w:right="108" w:firstLine="0"/>
        <w:jc w:val="both"/>
      </w:pPr>
      <w:r>
        <w:t>A</w:t>
      </w:r>
      <w:r>
        <w:rPr>
          <w:spacing w:val="8"/>
        </w:rPr>
        <w:t xml:space="preserve"> </w:t>
      </w:r>
      <w:r>
        <w:t>memb</w:t>
      </w:r>
      <w:r>
        <w:rPr>
          <w:spacing w:val="-1"/>
        </w:rPr>
        <w:t>ra</w:t>
      </w:r>
      <w:r>
        <w:rPr>
          <w:spacing w:val="2"/>
        </w:rPr>
        <w:t>n</w:t>
      </w:r>
      <w:r>
        <w:t>e</w:t>
      </w:r>
      <w:r>
        <w:rPr>
          <w:spacing w:val="8"/>
        </w:rPr>
        <w:t xml:space="preserve"> </w:t>
      </w:r>
      <w:r>
        <w:t>k</w:t>
      </w:r>
      <w:r>
        <w:rPr>
          <w:spacing w:val="3"/>
        </w:rPr>
        <w:t>e</w:t>
      </w:r>
      <w:r>
        <w:t>y</w:t>
      </w:r>
      <w:r>
        <w:rPr>
          <w:spacing w:val="6"/>
        </w:rPr>
        <w:t xml:space="preserve"> </w:t>
      </w:r>
      <w:r>
        <w:t>p</w:t>
      </w:r>
      <w:r>
        <w:rPr>
          <w:spacing w:val="-1"/>
        </w:rPr>
        <w:t>a</w:t>
      </w:r>
      <w:r>
        <w:t>d</w:t>
      </w:r>
      <w:r>
        <w:rPr>
          <w:spacing w:val="9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s</w:t>
      </w:r>
      <w:r>
        <w:rPr>
          <w:spacing w:val="-1"/>
        </w:rPr>
        <w:t>e</w:t>
      </w:r>
      <w:r>
        <w:t>t</w:t>
      </w:r>
      <w:r>
        <w:rPr>
          <w:spacing w:val="9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stem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onf</w:t>
      </w:r>
      <w:r>
        <w:rPr>
          <w:spacing w:val="1"/>
        </w:rPr>
        <w:t>i</w:t>
      </w:r>
      <w:r>
        <w:rPr>
          <w:spacing w:val="-3"/>
        </w:rPr>
        <w:t>g</w:t>
      </w:r>
      <w:r>
        <w:t>u</w:t>
      </w:r>
      <w:r>
        <w:rPr>
          <w:spacing w:val="1"/>
        </w:rPr>
        <w:t>r</w:t>
      </w:r>
      <w:r>
        <w:rPr>
          <w:spacing w:val="-1"/>
        </w:rPr>
        <w:t>a</w:t>
      </w:r>
      <w:r>
        <w:t>tion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9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ting</w:t>
      </w:r>
      <w:r>
        <w:rPr>
          <w:spacing w:val="9"/>
        </w:rPr>
        <w:t xml:space="preserve"> </w:t>
      </w:r>
      <w:r>
        <w:t>s</w:t>
      </w:r>
      <w:r>
        <w:rPr>
          <w:spacing w:val="-1"/>
        </w:rPr>
        <w:t>e</w:t>
      </w:r>
      <w:r>
        <w:t>t</w:t>
      </w:r>
      <w:r>
        <w:rPr>
          <w:spacing w:val="9"/>
        </w:rPr>
        <w:t xml:space="preserve"> </w:t>
      </w:r>
      <w:r>
        <w:t>points.</w:t>
      </w:r>
      <w:r>
        <w:rPr>
          <w:spacing w:val="12"/>
        </w:rPr>
        <w:t xml:space="preserve"> </w:t>
      </w:r>
      <w:r>
        <w:rPr>
          <w:spacing w:val="-4"/>
        </w:rPr>
        <w:t>I</w:t>
      </w:r>
      <w:r>
        <w:t>t</w:t>
      </w:r>
      <w:r>
        <w:rPr>
          <w:spacing w:val="9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 be</w:t>
      </w:r>
      <w:r>
        <w:rPr>
          <w:spacing w:val="15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onta</w:t>
      </w:r>
      <w:r>
        <w:rPr>
          <w:spacing w:val="-2"/>
        </w:rPr>
        <w:t>c</w:t>
      </w:r>
      <w:r>
        <w:rPr>
          <w:spacing w:val="2"/>
        </w:rPr>
        <w:t>t</w:t>
      </w:r>
      <w:r>
        <w:t>s</w:t>
      </w:r>
      <w:r>
        <w:rPr>
          <w:spacing w:val="16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suit</w:t>
      </w:r>
      <w:r>
        <w:rPr>
          <w:spacing w:val="-1"/>
        </w:rPr>
        <w:t>a</w:t>
      </w:r>
      <w:r>
        <w:t>ble</w:t>
      </w:r>
      <w:r>
        <w:rPr>
          <w:spacing w:val="16"/>
        </w:rPr>
        <w:t xml:space="preserve"> </w:t>
      </w:r>
      <w:r>
        <w:t>r</w:t>
      </w:r>
      <w:r>
        <w:rPr>
          <w:spacing w:val="-2"/>
        </w:rPr>
        <w:t>a</w:t>
      </w:r>
      <w:r>
        <w:t>ting</w:t>
      </w:r>
      <w:r>
        <w:rPr>
          <w:spacing w:val="14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int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e</w:t>
      </w:r>
      <w:r>
        <w:rPr>
          <w:spacing w:val="15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r</w:t>
      </w:r>
      <w:r>
        <w:rPr>
          <w:spacing w:val="-2"/>
        </w:rPr>
        <w:t>e</w:t>
      </w:r>
      <w:r>
        <w:t>le</w:t>
      </w:r>
      <w:r>
        <w:rPr>
          <w:spacing w:val="1"/>
        </w:rPr>
        <w:t>v</w:t>
      </w:r>
      <w:r>
        <w:rPr>
          <w:spacing w:val="-1"/>
        </w:rPr>
        <w:t>a</w:t>
      </w:r>
      <w:r>
        <w:t>nt</w:t>
      </w:r>
      <w:r>
        <w:rPr>
          <w:spacing w:val="17"/>
        </w:rPr>
        <w:t xml:space="preserve"> </w:t>
      </w:r>
      <w:r>
        <w:t>pump</w:t>
      </w:r>
      <w:r>
        <w:rPr>
          <w:spacing w:val="17"/>
        </w:rPr>
        <w:t xml:space="preserve"> </w:t>
      </w:r>
      <w:r>
        <w:t>motor</w:t>
      </w:r>
      <w:r>
        <w:rPr>
          <w:spacing w:val="15"/>
        </w:rPr>
        <w:t xml:space="preserve"> </w:t>
      </w:r>
      <w:r>
        <w:t>to 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te</w:t>
      </w:r>
      <w:r>
        <w:rPr>
          <w:spacing w:val="3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uto</w:t>
      </w:r>
      <w:r>
        <w:rPr>
          <w:spacing w:val="2"/>
        </w:rPr>
        <w:t xml:space="preserve"> </w:t>
      </w:r>
      <w:r>
        <w:t>mo</w:t>
      </w:r>
      <w:r>
        <w:rPr>
          <w:spacing w:val="2"/>
        </w:rPr>
        <w:t>d</w:t>
      </w:r>
      <w:r>
        <w:rPr>
          <w:spacing w:val="-1"/>
        </w:rPr>
        <w:t>e</w:t>
      </w:r>
      <w:r>
        <w:t>.</w:t>
      </w:r>
      <w:r>
        <w:rPr>
          <w:spacing w:val="2"/>
        </w:rPr>
        <w:t xml:space="preserve"> </w:t>
      </w:r>
      <w:r>
        <w:t>A</w:t>
      </w:r>
      <w:r>
        <w:rPr>
          <w:spacing w:val="2"/>
        </w:rPr>
        <w:t>l</w:t>
      </w:r>
      <w:r>
        <w:t>so,</w:t>
      </w:r>
      <w:r>
        <w:rPr>
          <w:spacing w:val="2"/>
        </w:rPr>
        <w:t xml:space="preserve"> </w:t>
      </w:r>
      <w:r>
        <w:t>it</w:t>
      </w:r>
      <w:r>
        <w:rPr>
          <w:spacing w:val="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ce</w:t>
      </w:r>
      <w:r>
        <w:t>pt</w:t>
      </w:r>
      <w:r>
        <w:rPr>
          <w:spacing w:val="2"/>
        </w:rPr>
        <w:t xml:space="preserve"> </w:t>
      </w:r>
      <w:r>
        <w:t>potent</w:t>
      </w:r>
      <w:r>
        <w:rPr>
          <w:spacing w:val="2"/>
        </w:rPr>
        <w:t>i</w:t>
      </w:r>
      <w:r>
        <w:rPr>
          <w:spacing w:val="-1"/>
        </w:rPr>
        <w:t>a</w:t>
      </w:r>
      <w:r>
        <w:t>l</w:t>
      </w:r>
      <w:r>
        <w:rPr>
          <w:spacing w:val="2"/>
        </w:rPr>
        <w:t xml:space="preserve"> </w:t>
      </w:r>
      <w:r>
        <w:t>fr</w:t>
      </w:r>
      <w:r>
        <w:rPr>
          <w:spacing w:val="-1"/>
        </w:rPr>
        <w:t>e</w:t>
      </w:r>
      <w:r>
        <w:t>e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onta</w:t>
      </w:r>
      <w:r>
        <w:rPr>
          <w:spacing w:val="-2"/>
        </w:rPr>
        <w:t>c</w:t>
      </w:r>
      <w:r>
        <w:t>t</w:t>
      </w:r>
      <w:r>
        <w:rPr>
          <w:spacing w:val="5"/>
        </w:rPr>
        <w:t xml:space="preserve"> </w:t>
      </w:r>
      <w:r>
        <w:t>f</w:t>
      </w:r>
      <w:r>
        <w:rPr>
          <w:spacing w:val="-2"/>
        </w:rPr>
        <w:t>r</w:t>
      </w:r>
      <w:r>
        <w:t>om</w:t>
      </w:r>
      <w:r>
        <w:rPr>
          <w:spacing w:val="2"/>
        </w:rPr>
        <w:t xml:space="preserve"> </w:t>
      </w:r>
      <w:r>
        <w:t>t</w:t>
      </w:r>
      <w:r>
        <w:rPr>
          <w:spacing w:val="6"/>
        </w:rPr>
        <w:t>h</w:t>
      </w:r>
      <w:r>
        <w:t>e</w:t>
      </w:r>
      <w:r>
        <w:rPr>
          <w:spacing w:val="5"/>
        </w:rPr>
        <w:t xml:space="preserve"> </w:t>
      </w:r>
      <w:r>
        <w:t>MCC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1"/>
        </w:rPr>
        <w:t>ac</w:t>
      </w:r>
      <w:r>
        <w:t>tiv</w:t>
      </w:r>
      <w:r>
        <w:rPr>
          <w:spacing w:val="-1"/>
        </w:rPr>
        <w:t>a</w:t>
      </w:r>
      <w:r>
        <w:t xml:space="preserve">te the </w:t>
      </w:r>
      <w:r>
        <w:rPr>
          <w:spacing w:val="-2"/>
        </w:rPr>
        <w:t>a</w:t>
      </w:r>
      <w:r>
        <w:t>uto mode</w:t>
      </w:r>
      <w:r>
        <w:rPr>
          <w:spacing w:val="-1"/>
        </w:rPr>
        <w:t xml:space="preserve"> </w:t>
      </w:r>
      <w:r>
        <w:t>f</w:t>
      </w:r>
      <w:r>
        <w:rPr>
          <w:spacing w:val="-2"/>
        </w:rPr>
        <w:t>r</w:t>
      </w:r>
      <w:r>
        <w:t xml:space="preserve">om </w:t>
      </w:r>
      <w:r>
        <w:rPr>
          <w:spacing w:val="1"/>
        </w:rPr>
        <w:t>P</w:t>
      </w:r>
      <w:r>
        <w:t>ump auto/m</w:t>
      </w:r>
      <w:r>
        <w:rPr>
          <w:spacing w:val="-1"/>
        </w:rPr>
        <w:t>a</w:t>
      </w:r>
      <w:r>
        <w:t>nu</w:t>
      </w:r>
      <w:r>
        <w:rPr>
          <w:spacing w:val="-1"/>
        </w:rPr>
        <w:t>a</w:t>
      </w:r>
      <w:r>
        <w:t>l sel</w:t>
      </w:r>
      <w:r>
        <w:rPr>
          <w:spacing w:val="-1"/>
        </w:rPr>
        <w:t>ec</w:t>
      </w:r>
      <w:r>
        <w:t xml:space="preserve">tor </w:t>
      </w:r>
      <w:r>
        <w:rPr>
          <w:spacing w:val="2"/>
        </w:rPr>
        <w:t>s</w:t>
      </w:r>
      <w:r>
        <w:t>witch.</w:t>
      </w:r>
    </w:p>
    <w:p w:rsidR="001527E3" w:rsidRDefault="00586FE3">
      <w:pPr>
        <w:kinsoku w:val="0"/>
        <w:overflowPunct w:val="0"/>
        <w:spacing w:before="14"/>
        <w:ind w:left="119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32740" cy="118745"/>
            <wp:effectExtent l="0" t="0" r="0" b="0"/>
            <wp:docPr id="216" name="Picture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/>
                    <pic:cNvPicPr>
                      <a:picLocks noChangeAspect="1" noChangeArrowheads="1"/>
                    </pic:cNvPicPr>
                  </pic:nvPicPr>
                  <pic:blipFill>
                    <a:blip r:embed="rId2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15" w:name="bookmark214"/>
      <w:bookmarkEnd w:id="215"/>
      <w:r w:rsidR="001527E3">
        <w:rPr>
          <w:b/>
          <w:bCs/>
          <w:spacing w:val="-1"/>
          <w:position w:val="1"/>
          <w:sz w:val="26"/>
          <w:szCs w:val="26"/>
        </w:rPr>
        <w:t>Inspecti</w:t>
      </w:r>
      <w:r w:rsidR="001527E3">
        <w:rPr>
          <w:b/>
          <w:bCs/>
          <w:spacing w:val="2"/>
          <w:position w:val="1"/>
          <w:sz w:val="26"/>
          <w:szCs w:val="26"/>
        </w:rPr>
        <w:t>o</w:t>
      </w:r>
      <w:r w:rsidR="001527E3">
        <w:rPr>
          <w:b/>
          <w:bCs/>
          <w:position w:val="1"/>
          <w:sz w:val="26"/>
          <w:szCs w:val="26"/>
        </w:rPr>
        <w:t>n</w:t>
      </w:r>
      <w:r w:rsidR="001527E3">
        <w:rPr>
          <w:b/>
          <w:bCs/>
          <w:spacing w:val="-13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-1"/>
          <w:position w:val="1"/>
          <w:sz w:val="26"/>
          <w:szCs w:val="26"/>
        </w:rPr>
        <w:t>an</w:t>
      </w:r>
      <w:r w:rsidR="001527E3">
        <w:rPr>
          <w:b/>
          <w:bCs/>
          <w:position w:val="1"/>
          <w:sz w:val="26"/>
          <w:szCs w:val="26"/>
        </w:rPr>
        <w:t>d</w:t>
      </w:r>
      <w:r w:rsidR="001527E3">
        <w:rPr>
          <w:b/>
          <w:bCs/>
          <w:spacing w:val="-11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-1"/>
          <w:position w:val="1"/>
          <w:sz w:val="26"/>
          <w:szCs w:val="26"/>
        </w:rPr>
        <w:t>Testi</w:t>
      </w:r>
      <w:r w:rsidR="001527E3">
        <w:rPr>
          <w:b/>
          <w:bCs/>
          <w:spacing w:val="2"/>
          <w:position w:val="1"/>
          <w:sz w:val="26"/>
          <w:szCs w:val="26"/>
        </w:rPr>
        <w:t>n</w:t>
      </w:r>
      <w:r w:rsidR="001527E3">
        <w:rPr>
          <w:b/>
          <w:bCs/>
          <w:position w:val="1"/>
          <w:sz w:val="26"/>
          <w:szCs w:val="26"/>
        </w:rPr>
        <w:t>g</w:t>
      </w:r>
    </w:p>
    <w:p w:rsidR="001527E3" w:rsidRDefault="001527E3">
      <w:pPr>
        <w:kinsoku w:val="0"/>
        <w:overflowPunct w:val="0"/>
        <w:spacing w:line="240" w:lineRule="exact"/>
      </w:pPr>
    </w:p>
    <w:p w:rsidR="001527E3" w:rsidRDefault="001527E3">
      <w:pPr>
        <w:pStyle w:val="BodyText"/>
        <w:kinsoku w:val="0"/>
        <w:overflowPunct w:val="0"/>
        <w:spacing w:line="359" w:lineRule="auto"/>
      </w:pPr>
      <w:r>
        <w:t>T</w:t>
      </w:r>
      <w:r>
        <w:rPr>
          <w:spacing w:val="-2"/>
        </w:rPr>
        <w:t>e</w:t>
      </w:r>
      <w:r>
        <w:t>sts</w:t>
      </w:r>
      <w:r>
        <w:rPr>
          <w:spacing w:val="4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-2"/>
        </w:rPr>
        <w:t>r</w:t>
      </w:r>
      <w:r>
        <w:t>ied</w:t>
      </w:r>
      <w:r>
        <w:rPr>
          <w:spacing w:val="42"/>
        </w:rPr>
        <w:t xml:space="preserve"> </w:t>
      </w:r>
      <w:r>
        <w:t>out</w:t>
      </w:r>
      <w:r>
        <w:rPr>
          <w:spacing w:val="43"/>
        </w:rPr>
        <w:t xml:space="preserve"> </w:t>
      </w:r>
      <w:r>
        <w:t>on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41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43"/>
        </w:rPr>
        <w:t xml:space="preserve"> </w:t>
      </w:r>
      <w:r>
        <w:t>in</w:t>
      </w:r>
      <w:r>
        <w:rPr>
          <w:spacing w:val="38"/>
        </w:rPr>
        <w:t xml:space="preserve"> </w:t>
      </w:r>
      <w:r>
        <w:rPr>
          <w:spacing w:val="-1"/>
        </w:rPr>
        <w:t>acc</w:t>
      </w:r>
      <w:r>
        <w:t>or</w:t>
      </w:r>
      <w:r>
        <w:rPr>
          <w:spacing w:val="1"/>
        </w:rPr>
        <w:t>d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42"/>
        </w:rPr>
        <w:t xml:space="preserve"> </w:t>
      </w:r>
      <w:r>
        <w:t>with</w:t>
      </w:r>
      <w:r>
        <w:rPr>
          <w:spacing w:val="43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p</w:t>
      </w:r>
      <w:r>
        <w:t>ri</w:t>
      </w:r>
      <w:r>
        <w:rPr>
          <w:spacing w:val="-2"/>
        </w:rPr>
        <w:t>a</w:t>
      </w:r>
      <w:r>
        <w:t>te</w:t>
      </w:r>
      <w:r>
        <w:rPr>
          <w:spacing w:val="48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43"/>
        </w:rPr>
        <w:t xml:space="preserve"> </w:t>
      </w:r>
      <w:r>
        <w:t>unless othe</w:t>
      </w:r>
      <w:r>
        <w:rPr>
          <w:spacing w:val="-2"/>
        </w:rPr>
        <w:t>r</w:t>
      </w:r>
      <w:r>
        <w:t>wise</w:t>
      </w:r>
      <w:r>
        <w:rPr>
          <w:spacing w:val="-1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e</w:t>
      </w:r>
      <w:r>
        <w:t>d.</w:t>
      </w:r>
    </w:p>
    <w:p w:rsidR="001527E3" w:rsidRDefault="001527E3">
      <w:pPr>
        <w:pStyle w:val="BodyText"/>
        <w:kinsoku w:val="0"/>
        <w:overflowPunct w:val="0"/>
        <w:spacing w:line="359" w:lineRule="auto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20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5"/>
        <w:ind w:left="119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32740" cy="118745"/>
            <wp:effectExtent l="0" t="0" r="0" b="0"/>
            <wp:docPr id="217" name="Picture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/>
                    <pic:cNvPicPr>
                      <a:picLocks noChangeAspect="1" noChangeArrowheads="1"/>
                    </pic:cNvPicPr>
                  </pic:nvPicPr>
                  <pic:blipFill>
                    <a:blip r:embed="rId2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16" w:name="bookmark215"/>
      <w:bookmarkEnd w:id="216"/>
      <w:r w:rsidR="001527E3">
        <w:rPr>
          <w:b/>
          <w:bCs/>
          <w:position w:val="1"/>
          <w:sz w:val="26"/>
          <w:szCs w:val="26"/>
        </w:rPr>
        <w:t>Works</w:t>
      </w:r>
      <w:r w:rsidR="001527E3">
        <w:rPr>
          <w:b/>
          <w:bCs/>
          <w:spacing w:val="-15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T</w:t>
      </w:r>
      <w:r w:rsidR="001527E3">
        <w:rPr>
          <w:b/>
          <w:bCs/>
          <w:spacing w:val="2"/>
          <w:position w:val="1"/>
          <w:sz w:val="26"/>
          <w:szCs w:val="26"/>
        </w:rPr>
        <w:t>e</w:t>
      </w:r>
      <w:r w:rsidR="001527E3">
        <w:rPr>
          <w:b/>
          <w:bCs/>
          <w:position w:val="1"/>
          <w:sz w:val="26"/>
          <w:szCs w:val="26"/>
        </w:rPr>
        <w:t>sts</w:t>
      </w:r>
    </w:p>
    <w:p w:rsidR="001527E3" w:rsidRDefault="001527E3">
      <w:pPr>
        <w:kinsoku w:val="0"/>
        <w:overflowPunct w:val="0"/>
        <w:spacing w:before="7" w:line="160" w:lineRule="exact"/>
        <w:rPr>
          <w:sz w:val="16"/>
          <w:szCs w:val="16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0"/>
        <w:jc w:val="both"/>
      </w:pPr>
      <w:r>
        <w:t>The</w:t>
      </w:r>
      <w:r>
        <w:rPr>
          <w:spacing w:val="4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7"/>
        </w:rPr>
        <w:t xml:space="preserve"> </w:t>
      </w:r>
      <w:r>
        <w:t>must</w:t>
      </w:r>
      <w:r>
        <w:rPr>
          <w:spacing w:val="48"/>
        </w:rPr>
        <w:t xml:space="preserve"> </w:t>
      </w:r>
      <w:r>
        <w:t>p</w:t>
      </w:r>
      <w:r>
        <w:rPr>
          <w:spacing w:val="1"/>
        </w:rPr>
        <w:t>r</w:t>
      </w:r>
      <w:r>
        <w:t>ovide</w:t>
      </w:r>
      <w:r>
        <w:rPr>
          <w:spacing w:val="47"/>
        </w:rPr>
        <w:t xml:space="preserve"> </w:t>
      </w:r>
      <w:r>
        <w:t>Qu</w:t>
      </w:r>
      <w:r>
        <w:rPr>
          <w:spacing w:val="-2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42"/>
        </w:rPr>
        <w:t xml:space="preserve"> </w:t>
      </w:r>
      <w:r>
        <w:t>Ass</w:t>
      </w:r>
      <w:r>
        <w:rPr>
          <w:spacing w:val="3"/>
        </w:rPr>
        <w:t>u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46"/>
        </w:rPr>
        <w:t xml:space="preserve"> </w:t>
      </w:r>
      <w:r>
        <w:t>C</w:t>
      </w:r>
      <w:r>
        <w:rPr>
          <w:spacing w:val="-1"/>
        </w:rPr>
        <w:t>e</w:t>
      </w:r>
      <w:r>
        <w:t>rtifi</w:t>
      </w:r>
      <w:r>
        <w:rPr>
          <w:spacing w:val="-1"/>
        </w:rPr>
        <w:t>ca</w:t>
      </w:r>
      <w:r>
        <w:t>tes,</w:t>
      </w:r>
      <w:r>
        <w:rPr>
          <w:spacing w:val="47"/>
        </w:rPr>
        <w:t xml:space="preserve"> </w:t>
      </w:r>
      <w:r>
        <w:rPr>
          <w:spacing w:val="-1"/>
        </w:rPr>
        <w:t>e</w:t>
      </w:r>
      <w:r>
        <w:t>s</w:t>
      </w:r>
      <w:r>
        <w:rPr>
          <w:spacing w:val="2"/>
        </w:rPr>
        <w:t>t</w:t>
      </w:r>
      <w:r>
        <w:rPr>
          <w:spacing w:val="-1"/>
        </w:rPr>
        <w:t>a</w:t>
      </w:r>
      <w:r>
        <w:t>blish</w:t>
      </w:r>
      <w:r>
        <w:rPr>
          <w:spacing w:val="-1"/>
        </w:rPr>
        <w:t>e</w:t>
      </w:r>
      <w:r>
        <w:t>d</w:t>
      </w:r>
      <w:r>
        <w:rPr>
          <w:spacing w:val="47"/>
        </w:rPr>
        <w:t xml:space="preserve"> </w:t>
      </w:r>
      <w:r>
        <w:rPr>
          <w:spacing w:val="-1"/>
        </w:rPr>
        <w:t>acc</w:t>
      </w:r>
      <w:r>
        <w:t>ordi</w:t>
      </w:r>
      <w:r>
        <w:rPr>
          <w:spacing w:val="1"/>
        </w:rPr>
        <w:t>n</w:t>
      </w:r>
      <w:r>
        <w:t>g</w:t>
      </w:r>
      <w:r>
        <w:rPr>
          <w:spacing w:val="45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t>the Qu</w:t>
      </w:r>
      <w:r>
        <w:rPr>
          <w:spacing w:val="-2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14"/>
        </w:rPr>
        <w:t xml:space="preserve"> </w:t>
      </w:r>
      <w:r>
        <w:t>Ass</w:t>
      </w:r>
      <w:r>
        <w:rPr>
          <w:spacing w:val="2"/>
        </w:rPr>
        <w:t>u</w:t>
      </w:r>
      <w:r>
        <w:t>r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18"/>
        </w:rPr>
        <w:t xml:space="preserve"> </w:t>
      </w:r>
      <w:r>
        <w:rPr>
          <w:spacing w:val="5"/>
        </w:rPr>
        <w:t>S</w:t>
      </w:r>
      <w:r>
        <w:rPr>
          <w:spacing w:val="-5"/>
        </w:rPr>
        <w:t>y</w:t>
      </w:r>
      <w:r>
        <w:t>st</w:t>
      </w:r>
      <w:r>
        <w:rPr>
          <w:spacing w:val="1"/>
        </w:rPr>
        <w:t>e</w:t>
      </w:r>
      <w:r>
        <w:t>m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int</w:t>
      </w:r>
      <w:r>
        <w:rPr>
          <w:spacing w:val="-1"/>
        </w:rPr>
        <w:t>e</w:t>
      </w:r>
      <w:r>
        <w:t>r</w:t>
      </w:r>
      <w:r>
        <w:rPr>
          <w:spacing w:val="1"/>
        </w:rPr>
        <w:t>n</w:t>
      </w:r>
      <w:r>
        <w:rPr>
          <w:spacing w:val="-1"/>
        </w:rPr>
        <w:t>a</w:t>
      </w:r>
      <w:r>
        <w:t>tion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t>s</w:t>
      </w:r>
      <w:r>
        <w:rPr>
          <w:spacing w:val="2"/>
        </w:rPr>
        <w:t>t</w:t>
      </w:r>
      <w:r>
        <w:rPr>
          <w:spacing w:val="-1"/>
        </w:rPr>
        <w:t>a</w:t>
      </w:r>
      <w:r>
        <w:t>nd</w:t>
      </w:r>
      <w:r>
        <w:rPr>
          <w:spacing w:val="-1"/>
        </w:rPr>
        <w:t>a</w:t>
      </w:r>
      <w:r>
        <w:t>rd</w:t>
      </w:r>
      <w:r>
        <w:rPr>
          <w:spacing w:val="18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</w:t>
      </w:r>
      <w:r>
        <w:t>ri</w:t>
      </w:r>
      <w:r>
        <w:rPr>
          <w:spacing w:val="-2"/>
        </w:rPr>
        <w:t>e</w:t>
      </w:r>
      <w:r>
        <w:t>s</w:t>
      </w:r>
      <w:r>
        <w:rPr>
          <w:spacing w:val="24"/>
        </w:rPr>
        <w:t xml:space="preserve"> </w:t>
      </w:r>
      <w:r>
        <w:rPr>
          <w:spacing w:val="-6"/>
        </w:rPr>
        <w:t>I</w:t>
      </w:r>
      <w:r>
        <w:rPr>
          <w:spacing w:val="3"/>
        </w:rPr>
        <w:t>S</w:t>
      </w:r>
      <w:r>
        <w:t>O</w:t>
      </w:r>
      <w:r>
        <w:rPr>
          <w:spacing w:val="18"/>
        </w:rPr>
        <w:t xml:space="preserve"> </w:t>
      </w:r>
      <w:r>
        <w:t>9001</w:t>
      </w:r>
      <w:r>
        <w:rPr>
          <w:spacing w:val="2"/>
        </w:rPr>
        <w:t>/</w:t>
      </w:r>
      <w:r>
        <w:t>2</w:t>
      </w:r>
      <w:r>
        <w:rPr>
          <w:spacing w:val="18"/>
        </w:rPr>
        <w:t xml:space="preserve"> </w:t>
      </w:r>
      <w:r>
        <w:t>or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quiva</w:t>
      </w:r>
      <w:r>
        <w:rPr>
          <w:spacing w:val="2"/>
        </w:rPr>
        <w:t>l</w:t>
      </w:r>
      <w:r>
        <w:rPr>
          <w:spacing w:val="-1"/>
        </w:rPr>
        <w:t>e</w:t>
      </w:r>
      <w:r>
        <w:t>nt,</w:t>
      </w:r>
      <w:r>
        <w:rPr>
          <w:spacing w:val="19"/>
        </w:rPr>
        <w:t xml:space="preserve"> </w:t>
      </w:r>
      <w:r>
        <w:t>for the</w:t>
      </w:r>
      <w:r>
        <w:rPr>
          <w:spacing w:val="13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9"/>
        </w:rPr>
        <w:t xml:space="preserve"> </w:t>
      </w:r>
      <w:r>
        <w:t>it</w:t>
      </w:r>
      <w:r>
        <w:rPr>
          <w:spacing w:val="-1"/>
        </w:rPr>
        <w:t>e</w:t>
      </w:r>
      <w:r>
        <w:t>ms</w:t>
      </w:r>
      <w:r>
        <w:rPr>
          <w:spacing w:val="14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13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14"/>
        </w:rPr>
        <w:t xml:space="preserve"> </w:t>
      </w:r>
      <w:r>
        <w:t>subj</w:t>
      </w:r>
      <w:r>
        <w:rPr>
          <w:spacing w:val="-1"/>
        </w:rPr>
        <w:t>ec</w:t>
      </w:r>
      <w:r>
        <w:t>ted</w:t>
      </w:r>
      <w:r>
        <w:rPr>
          <w:spacing w:val="13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tests</w:t>
      </w:r>
      <w:r>
        <w:rPr>
          <w:spacing w:val="14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</w:t>
      </w:r>
      <w:r>
        <w:rPr>
          <w:spacing w:val="1"/>
        </w:rPr>
        <w:t>a</w:t>
      </w:r>
      <w:r>
        <w:t>ble</w:t>
      </w:r>
      <w:r>
        <w:rPr>
          <w:spacing w:val="13"/>
        </w:rPr>
        <w:t xml:space="preserve"> </w:t>
      </w:r>
      <w:r>
        <w:t>stand</w:t>
      </w:r>
      <w:r>
        <w:rPr>
          <w:spacing w:val="-2"/>
        </w:rPr>
        <w:t>a</w:t>
      </w:r>
      <w:r>
        <w:t>rds.</w:t>
      </w:r>
      <w:r>
        <w:rPr>
          <w:spacing w:val="13"/>
        </w:rPr>
        <w:t xml:space="preserve"> </w:t>
      </w:r>
      <w:r>
        <w:t>T</w:t>
      </w:r>
      <w:r>
        <w:rPr>
          <w:spacing w:val="1"/>
        </w:rPr>
        <w:t>h</w:t>
      </w:r>
      <w:r>
        <w:t xml:space="preserve">e </w:t>
      </w:r>
      <w:r>
        <w:rPr>
          <w:spacing w:val="-1"/>
        </w:rPr>
        <w:t>ce</w:t>
      </w:r>
      <w:r>
        <w:t>rtifi</w:t>
      </w:r>
      <w:r>
        <w:rPr>
          <w:spacing w:val="1"/>
        </w:rPr>
        <w:t>c</w:t>
      </w:r>
      <w:r>
        <w:rPr>
          <w:spacing w:val="-1"/>
        </w:rPr>
        <w:t>a</w:t>
      </w:r>
      <w:r>
        <w:t>te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4"/>
        </w:rPr>
        <w:t xml:space="preserve"> </w:t>
      </w:r>
      <w:r>
        <w:rPr>
          <w:spacing w:val="1"/>
        </w:rPr>
        <w:t>v</w:t>
      </w:r>
      <w:r>
        <w:rPr>
          <w:spacing w:val="-1"/>
        </w:rPr>
        <w:t>a</w:t>
      </w:r>
      <w:r>
        <w:t>lid</w:t>
      </w:r>
      <w:r>
        <w:rPr>
          <w:spacing w:val="25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t>a</w:t>
      </w:r>
      <w:r>
        <w:rPr>
          <w:spacing w:val="24"/>
        </w:rPr>
        <w:t xml:space="preserve"> </w:t>
      </w:r>
      <w:r>
        <w:t>p</w:t>
      </w:r>
      <w:r>
        <w:rPr>
          <w:spacing w:val="-1"/>
        </w:rPr>
        <w:t>e</w:t>
      </w:r>
      <w:r>
        <w:t>riod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2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2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ture</w:t>
      </w:r>
      <w:r>
        <w:rPr>
          <w:spacing w:val="24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ce</w:t>
      </w:r>
      <w:r>
        <w:rPr>
          <w:spacing w:val="1"/>
        </w:rPr>
        <w:t>r</w:t>
      </w:r>
      <w:r>
        <w:t>tifi</w:t>
      </w:r>
      <w:r>
        <w:rPr>
          <w:spacing w:val="-2"/>
        </w:rPr>
        <w:t>e</w:t>
      </w:r>
      <w:r>
        <w:t>d</w:t>
      </w:r>
      <w:r>
        <w:rPr>
          <w:spacing w:val="23"/>
        </w:rPr>
        <w:t xml:space="preserve"> </w:t>
      </w:r>
      <w:r>
        <w:t>it</w:t>
      </w:r>
      <w:r>
        <w:rPr>
          <w:spacing w:val="-1"/>
        </w:rPr>
        <w:t>e</w:t>
      </w:r>
      <w:r>
        <w:t>ms.</w:t>
      </w:r>
      <w:r>
        <w:rPr>
          <w:spacing w:val="26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23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not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r,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t>tor</w:t>
      </w:r>
      <w:r>
        <w:rPr>
          <w:spacing w:val="13"/>
        </w:rPr>
        <w:t xml:space="preserve"> </w:t>
      </w:r>
      <w:r>
        <w:t>will</w:t>
      </w:r>
      <w:r>
        <w:rPr>
          <w:spacing w:val="14"/>
        </w:rPr>
        <w:t xml:space="preserve"> </w:t>
      </w:r>
      <w:r>
        <w:t>provide</w:t>
      </w:r>
      <w:r>
        <w:rPr>
          <w:spacing w:val="12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Qu</w:t>
      </w:r>
      <w:r>
        <w:rPr>
          <w:spacing w:val="-2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9"/>
        </w:rPr>
        <w:t xml:space="preserve"> </w:t>
      </w:r>
      <w:r>
        <w:t>Assu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 C</w:t>
      </w:r>
      <w:r>
        <w:rPr>
          <w:spacing w:val="-1"/>
        </w:rPr>
        <w:t>e</w:t>
      </w:r>
      <w:r>
        <w:t>rtifi</w:t>
      </w:r>
      <w:r>
        <w:rPr>
          <w:spacing w:val="-1"/>
        </w:rPr>
        <w:t>ca</w:t>
      </w:r>
      <w:r>
        <w:t>tes</w:t>
      </w:r>
      <w:r>
        <w:rPr>
          <w:spacing w:val="3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2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1"/>
        </w:rPr>
        <w:t>i</w:t>
      </w:r>
      <w:r>
        <w:rPr>
          <w:spacing w:val="-3"/>
        </w:rPr>
        <w:t>g</w:t>
      </w:r>
      <w:r>
        <w:t>inal</w:t>
      </w:r>
      <w:r>
        <w:rPr>
          <w:spacing w:val="33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turer.</w:t>
      </w:r>
      <w:r>
        <w:rPr>
          <w:spacing w:val="32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2"/>
        </w:rPr>
        <w:t xml:space="preserve"> </w:t>
      </w:r>
      <w:r>
        <w:t>suit</w:t>
      </w:r>
      <w:r>
        <w:rPr>
          <w:spacing w:val="-1"/>
        </w:rPr>
        <w:t>a</w:t>
      </w:r>
      <w:r>
        <w:t>b</w:t>
      </w:r>
      <w:r>
        <w:rPr>
          <w:spacing w:val="5"/>
        </w:rPr>
        <w:t>l</w:t>
      </w:r>
      <w:r>
        <w:t>y</w:t>
      </w:r>
      <w:r>
        <w:rPr>
          <w:spacing w:val="30"/>
        </w:rPr>
        <w:t xml:space="preserve"> </w:t>
      </w:r>
      <w:r>
        <w:t>ma</w:t>
      </w:r>
      <w:r>
        <w:rPr>
          <w:spacing w:val="-2"/>
        </w:rPr>
        <w:t>r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e them</w:t>
      </w:r>
      <w:r>
        <w:rPr>
          <w:spacing w:val="-1"/>
        </w:rPr>
        <w:t xml:space="preserve"> </w:t>
      </w:r>
      <w:r>
        <w:t>to be id</w:t>
      </w:r>
      <w:r>
        <w:rPr>
          <w:spacing w:val="-1"/>
        </w:rPr>
        <w:t>e</w:t>
      </w:r>
      <w:r>
        <w:t>ntifi</w:t>
      </w:r>
      <w:r>
        <w:rPr>
          <w:spacing w:val="-2"/>
        </w:rPr>
        <w:t>e</w:t>
      </w:r>
      <w:r>
        <w:t>d f</w:t>
      </w:r>
      <w:r>
        <w:rPr>
          <w:spacing w:val="-2"/>
        </w:rPr>
        <w:t>r</w:t>
      </w:r>
      <w:r>
        <w:rPr>
          <w:spacing w:val="2"/>
        </w:rPr>
        <w:t>o</w:t>
      </w:r>
      <w:r>
        <w:t>m r</w:t>
      </w:r>
      <w:r>
        <w:rPr>
          <w:spacing w:val="-2"/>
        </w:rPr>
        <w:t>e</w:t>
      </w:r>
      <w:r>
        <w:t>f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>s on the</w:t>
      </w:r>
      <w:r>
        <w:rPr>
          <w:spacing w:val="-1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rti</w:t>
      </w:r>
      <w:r>
        <w:rPr>
          <w:spacing w:val="1"/>
        </w:rPr>
        <w:t>f</w:t>
      </w:r>
      <w:r>
        <w:t>ic</w:t>
      </w:r>
      <w:r>
        <w:rPr>
          <w:spacing w:val="-2"/>
        </w:rPr>
        <w:t>a</w:t>
      </w:r>
      <w:r>
        <w:t>tes.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7"/>
        <w:jc w:val="both"/>
      </w:pPr>
      <w:r>
        <w:rPr>
          <w:spacing w:val="-4"/>
        </w:rPr>
        <w:t>I</w:t>
      </w:r>
      <w:r>
        <w:t>f</w:t>
      </w:r>
      <w:r>
        <w:rPr>
          <w:spacing w:val="44"/>
        </w:rPr>
        <w:t xml:space="preserve"> </w:t>
      </w:r>
      <w:r>
        <w:t>C</w:t>
      </w:r>
      <w:r>
        <w:rPr>
          <w:spacing w:val="1"/>
        </w:rPr>
        <w:t>e</w:t>
      </w:r>
      <w:r>
        <w:t>rtifi</w:t>
      </w:r>
      <w:r>
        <w:rPr>
          <w:spacing w:val="-1"/>
        </w:rPr>
        <w:t>ca</w:t>
      </w:r>
      <w:r>
        <w:t>tes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44"/>
        </w:rPr>
        <w:t xml:space="preserve"> </w:t>
      </w:r>
      <w:r>
        <w:t>not</w:t>
      </w:r>
      <w:r>
        <w:rPr>
          <w:spacing w:val="45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45"/>
        </w:rPr>
        <w:t xml:space="preserve"> </w:t>
      </w:r>
      <w:r>
        <w:t>or</w:t>
      </w:r>
      <w:r>
        <w:rPr>
          <w:spacing w:val="44"/>
        </w:rPr>
        <w:t xml:space="preserve"> </w:t>
      </w:r>
      <w:r>
        <w:t>if</w:t>
      </w:r>
      <w:r>
        <w:rPr>
          <w:spacing w:val="45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En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</w:t>
      </w:r>
      <w:r>
        <w:rPr>
          <w:spacing w:val="44"/>
        </w:rPr>
        <w:t xml:space="preserve"> </w:t>
      </w:r>
      <w:r>
        <w:t>d</w:t>
      </w:r>
      <w:r>
        <w:rPr>
          <w:spacing w:val="-1"/>
        </w:rPr>
        <w:t>e</w:t>
      </w:r>
      <w:r>
        <w:t>t</w:t>
      </w:r>
      <w:r>
        <w:rPr>
          <w:spacing w:val="1"/>
        </w:rPr>
        <w:t>e</w:t>
      </w:r>
      <w:r>
        <w:t>rmin</w:t>
      </w:r>
      <w:r>
        <w:rPr>
          <w:spacing w:val="-1"/>
        </w:rPr>
        <w:t>e</w:t>
      </w:r>
      <w:r>
        <w:t>s</w:t>
      </w:r>
      <w:r>
        <w:rPr>
          <w:spacing w:val="45"/>
        </w:rPr>
        <w:t xml:space="preserve"> </w:t>
      </w:r>
      <w:r>
        <w:t>that</w:t>
      </w:r>
      <w:r>
        <w:rPr>
          <w:spacing w:val="45"/>
        </w:rPr>
        <w:t xml:space="preserve"> </w:t>
      </w:r>
      <w:r>
        <w:t>test</w:t>
      </w:r>
      <w:r>
        <w:rPr>
          <w:spacing w:val="-2"/>
        </w:rPr>
        <w:t>i</w:t>
      </w:r>
      <w:r>
        <w:t>ng</w:t>
      </w:r>
      <w:r>
        <w:rPr>
          <w:spacing w:val="42"/>
        </w:rPr>
        <w:t xml:space="preserve"> </w:t>
      </w:r>
      <w:r>
        <w:t>is</w:t>
      </w:r>
      <w:r>
        <w:rPr>
          <w:spacing w:val="46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d,</w:t>
      </w:r>
      <w:r>
        <w:rPr>
          <w:spacing w:val="45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rr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e</w:t>
      </w:r>
      <w:r>
        <w:rPr>
          <w:spacing w:val="20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insp</w:t>
      </w:r>
      <w:r>
        <w:rPr>
          <w:spacing w:val="1"/>
        </w:rPr>
        <w:t>e</w:t>
      </w:r>
      <w:r>
        <w:rPr>
          <w:spacing w:val="-1"/>
        </w:rPr>
        <w:t>c</w:t>
      </w:r>
      <w:r>
        <w:t>tion,</w:t>
      </w:r>
      <w:r>
        <w:rPr>
          <w:spacing w:val="16"/>
        </w:rPr>
        <w:t xml:space="preserve"> </w:t>
      </w:r>
      <w:r>
        <w:t>testing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16"/>
        </w:rPr>
        <w:t xml:space="preserve"> </w:t>
      </w:r>
      <w:r>
        <w:t>obtaining</w:t>
      </w:r>
      <w:r>
        <w:rPr>
          <w:spacing w:val="17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s</w:t>
      </w:r>
      <w:r>
        <w:rPr>
          <w:spacing w:val="2"/>
        </w:rPr>
        <w:t>u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inf</w:t>
      </w:r>
      <w:r>
        <w:rPr>
          <w:spacing w:val="1"/>
        </w:rPr>
        <w:t>or</w:t>
      </w:r>
      <w:r>
        <w:t>mation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14"/>
        </w:rPr>
        <w:t xml:space="preserve"> </w:t>
      </w:r>
      <w:r>
        <w:t>be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be</w:t>
      </w:r>
      <w:r>
        <w:rPr>
          <w:spacing w:val="9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9"/>
        </w:rPr>
        <w:t xml:space="preserve"> </w:t>
      </w:r>
      <w:r>
        <w:t>o</w:t>
      </w:r>
      <w:r>
        <w:rPr>
          <w:spacing w:val="2"/>
        </w:rPr>
        <w:t>u</w:t>
      </w:r>
      <w:r>
        <w:t>t</w:t>
      </w:r>
      <w:r>
        <w:rPr>
          <w:spacing w:val="9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pla</w:t>
      </w:r>
      <w:r>
        <w:rPr>
          <w:spacing w:val="-2"/>
        </w:rPr>
        <w:t>c</w:t>
      </w:r>
      <w:r>
        <w:t>e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manuf</w:t>
      </w:r>
      <w:r>
        <w:rPr>
          <w:spacing w:val="-1"/>
        </w:rPr>
        <w:t>a</w:t>
      </w:r>
      <w:r>
        <w:rPr>
          <w:spacing w:val="1"/>
        </w:rPr>
        <w:t>c</w:t>
      </w:r>
      <w:r>
        <w:t>ture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ordi</w:t>
      </w:r>
      <w:r>
        <w:rPr>
          <w:spacing w:val="1"/>
        </w:rPr>
        <w:t>n</w:t>
      </w:r>
      <w:r>
        <w:t>g</w:t>
      </w:r>
      <w:r>
        <w:rPr>
          <w:spacing w:val="6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this</w:t>
      </w:r>
      <w:r>
        <w:rPr>
          <w:spacing w:val="9"/>
        </w:rPr>
        <w:t xml:space="preserve"> </w:t>
      </w:r>
      <w:r>
        <w:t>S</w:t>
      </w:r>
      <w:r>
        <w:rPr>
          <w:spacing w:val="-3"/>
        </w:rPr>
        <w:t>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tion.</w:t>
      </w:r>
      <w:r>
        <w:rPr>
          <w:spacing w:val="11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8"/>
        </w:rPr>
        <w:t xml:space="preserve"> </w:t>
      </w:r>
      <w:r>
        <w:t>t</w:t>
      </w:r>
      <w:r>
        <w:rPr>
          <w:spacing w:val="2"/>
        </w:rPr>
        <w:t>h</w:t>
      </w:r>
      <w:r>
        <w:rPr>
          <w:spacing w:val="-1"/>
        </w:rPr>
        <w:t>e</w:t>
      </w:r>
      <w:r>
        <w:t xml:space="preserve">re </w:t>
      </w:r>
      <w:r>
        <w:rPr>
          <w:spacing w:val="-1"/>
        </w:rPr>
        <w:t>a</w:t>
      </w:r>
      <w:r>
        <w:t>re</w:t>
      </w:r>
      <w:r>
        <w:rPr>
          <w:spacing w:val="5"/>
        </w:rPr>
        <w:t xml:space="preserve"> </w:t>
      </w:r>
      <w:r>
        <w:t>no</w:t>
      </w:r>
      <w:r>
        <w:rPr>
          <w:spacing w:val="9"/>
        </w:rPr>
        <w:t xml:space="preserve"> </w:t>
      </w:r>
      <w:r>
        <w:t>fa</w:t>
      </w:r>
      <w:r>
        <w:rPr>
          <w:spacing w:val="-1"/>
        </w:rPr>
        <w:t>c</w:t>
      </w:r>
      <w:r>
        <w:t>ilities</w:t>
      </w:r>
      <w:r>
        <w:rPr>
          <w:spacing w:val="6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M</w:t>
      </w:r>
      <w:r>
        <w:rPr>
          <w:spacing w:val="-1"/>
        </w:rPr>
        <w:t>a</w:t>
      </w:r>
      <w:r>
        <w:t>ldiv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r</w:t>
      </w:r>
      <w:r>
        <w:rPr>
          <w:spacing w:val="3"/>
        </w:rPr>
        <w:t>r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4"/>
        </w:rPr>
        <w:t xml:space="preserve"> </w:t>
      </w:r>
      <w:r>
        <w:t>out</w:t>
      </w:r>
      <w:r>
        <w:rPr>
          <w:spacing w:val="7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pr</w:t>
      </w:r>
      <w:r>
        <w:rPr>
          <w:spacing w:val="-2"/>
        </w:rPr>
        <w:t>e</w:t>
      </w:r>
      <w:r>
        <w:t>s</w:t>
      </w:r>
      <w:r>
        <w:rPr>
          <w:spacing w:val="-1"/>
        </w:rPr>
        <w:t>c</w:t>
      </w:r>
      <w:r>
        <w:t>rib</w:t>
      </w:r>
      <w:r>
        <w:rPr>
          <w:spacing w:val="-2"/>
        </w:rPr>
        <w:t>e</w:t>
      </w:r>
      <w:r>
        <w:t>d</w:t>
      </w:r>
      <w:r>
        <w:rPr>
          <w:spacing w:val="9"/>
        </w:rPr>
        <w:t xml:space="preserve"> </w:t>
      </w:r>
      <w:r>
        <w:t>tests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Con</w:t>
      </w:r>
      <w:r>
        <w:rPr>
          <w:spacing w:val="2"/>
        </w:rPr>
        <w:t>t</w:t>
      </w:r>
      <w:r>
        <w:t>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</w:t>
      </w:r>
      <w:r>
        <w:rPr>
          <w:spacing w:val="-1"/>
        </w:rPr>
        <w:t>e</w:t>
      </w:r>
      <w:r>
        <w:rPr>
          <w:spacing w:val="1"/>
        </w:rPr>
        <w:t>a</w:t>
      </w:r>
      <w:r>
        <w:t>r</w:t>
      </w:r>
      <w:r>
        <w:rPr>
          <w:spacing w:val="6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ost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c</w:t>
      </w:r>
      <w:r>
        <w:rPr>
          <w:spacing w:val="-1"/>
        </w:rPr>
        <w:t>a</w:t>
      </w:r>
      <w:r>
        <w:t>r</w:t>
      </w:r>
      <w:r>
        <w:rPr>
          <w:spacing w:val="3"/>
        </w:rPr>
        <w:t>r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t>out</w:t>
      </w:r>
      <w:r>
        <w:rPr>
          <w:spacing w:val="2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e</w:t>
      </w:r>
      <w:r>
        <w:t>sts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lse</w:t>
      </w:r>
      <w:r>
        <w:rPr>
          <w:spacing w:val="-1"/>
        </w:rPr>
        <w:t>w</w:t>
      </w:r>
      <w:r>
        <w:t>h</w:t>
      </w:r>
      <w:r>
        <w:rPr>
          <w:spacing w:val="1"/>
        </w:rPr>
        <w:t>e</w:t>
      </w:r>
      <w:r>
        <w:t>re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"/>
        </w:rPr>
        <w:t xml:space="preserve"> </w:t>
      </w:r>
      <w:r>
        <w:t>no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</w:t>
      </w:r>
      <w:r>
        <w:rPr>
          <w:spacing w:val="1"/>
        </w:rPr>
        <w:t>r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ost.</w:t>
      </w:r>
      <w:r>
        <w:rPr>
          <w:spacing w:val="2"/>
        </w:rPr>
        <w:t xml:space="preserve"> </w:t>
      </w:r>
      <w:r>
        <w:t>A</w:t>
      </w:r>
      <w:r>
        <w:rPr>
          <w:spacing w:val="4"/>
        </w:rPr>
        <w:t>n</w:t>
      </w:r>
      <w:r>
        <w:t>y</w:t>
      </w:r>
      <w:r>
        <w:rPr>
          <w:spacing w:val="-3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</w:t>
      </w:r>
      <w:r>
        <w:rPr>
          <w:spacing w:val="2"/>
        </w:rPr>
        <w:t xml:space="preserve"> o</w:t>
      </w:r>
      <w:r>
        <w:t>r</w:t>
      </w:r>
      <w:r>
        <w:rPr>
          <w:spacing w:val="11"/>
        </w:rPr>
        <w:t xml:space="preserve"> </w:t>
      </w:r>
      <w:r>
        <w:t>wo</w:t>
      </w:r>
      <w:r>
        <w:rPr>
          <w:spacing w:val="-2"/>
        </w:rPr>
        <w:t>r</w:t>
      </w:r>
      <w:r>
        <w:t>kmanship</w:t>
      </w:r>
      <w:r>
        <w:rPr>
          <w:spacing w:val="2"/>
        </w:rPr>
        <w:t xml:space="preserve"> </w:t>
      </w:r>
      <w:r>
        <w:t>whi</w:t>
      </w:r>
      <w:r>
        <w:rPr>
          <w:spacing w:val="-1"/>
        </w:rPr>
        <w:t>c</w:t>
      </w:r>
      <w:r>
        <w:t>h is</w:t>
      </w:r>
      <w:r>
        <w:rPr>
          <w:spacing w:val="26"/>
        </w:rPr>
        <w:t xml:space="preserve"> </w:t>
      </w:r>
      <w:r>
        <w:t>shown</w:t>
      </w:r>
      <w:r>
        <w:rPr>
          <w:spacing w:val="25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1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26"/>
        </w:rPr>
        <w:t xml:space="preserve"> </w:t>
      </w:r>
      <w:r>
        <w:t>tests</w:t>
      </w:r>
      <w:r>
        <w:rPr>
          <w:spacing w:val="26"/>
        </w:rPr>
        <w:t xml:space="preserve"> </w:t>
      </w:r>
      <w:r>
        <w:rPr>
          <w:spacing w:val="2"/>
        </w:rPr>
        <w:t>n</w:t>
      </w:r>
      <w:r>
        <w:t>ot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rPr>
          <w:spacing w:val="-1"/>
        </w:rPr>
        <w:t>acc</w:t>
      </w:r>
      <w:r>
        <w:t>ord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27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tions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r</w:t>
      </w:r>
      <w:r>
        <w:rPr>
          <w:spacing w:val="-2"/>
        </w:rPr>
        <w:t>e</w:t>
      </w:r>
      <w:r>
        <w:t>je</w:t>
      </w:r>
      <w:r>
        <w:rPr>
          <w:spacing w:val="-2"/>
        </w:rPr>
        <w:t>c</w:t>
      </w:r>
      <w:r>
        <w:rPr>
          <w:spacing w:val="2"/>
        </w:rPr>
        <w:t>t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not withstanding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4"/>
        </w:rPr>
        <w:t xml:space="preserve"> 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vi</w:t>
      </w:r>
      <w:r>
        <w:rPr>
          <w:spacing w:val="2"/>
        </w:rPr>
        <w:t>o</w:t>
      </w:r>
      <w:r>
        <w:t>us</w:t>
      </w:r>
      <w:r>
        <w:rPr>
          <w:spacing w:val="21"/>
        </w:rPr>
        <w:t xml:space="preserve"> </w:t>
      </w:r>
      <w:r>
        <w:rPr>
          <w:spacing w:val="-1"/>
        </w:rPr>
        <w:t>ce</w:t>
      </w:r>
      <w:r>
        <w:t>rtifi</w:t>
      </w:r>
      <w:r>
        <w:rPr>
          <w:spacing w:val="-1"/>
        </w:rPr>
        <w:t>ca</w:t>
      </w:r>
      <w:r>
        <w:t>tes,</w:t>
      </w:r>
      <w:r>
        <w:rPr>
          <w:spacing w:val="21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1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18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20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21"/>
        </w:rPr>
        <w:t xml:space="preserve"> </w:t>
      </w:r>
      <w:r>
        <w:t>provid</w:t>
      </w:r>
      <w:r>
        <w:rPr>
          <w:spacing w:val="-2"/>
        </w:rPr>
        <w:t>e</w:t>
      </w:r>
      <w:r>
        <w:t>d.</w:t>
      </w:r>
      <w:r>
        <w:rPr>
          <w:spacing w:val="21"/>
        </w:rPr>
        <w:t xml:space="preserve"> </w:t>
      </w:r>
      <w:r>
        <w:rPr>
          <w:spacing w:val="1"/>
        </w:rPr>
        <w:t>N</w:t>
      </w:r>
      <w:r>
        <w:t>otwithstanding</w:t>
      </w:r>
      <w:r>
        <w:rPr>
          <w:spacing w:val="19"/>
        </w:rPr>
        <w:t xml:space="preserve"> </w:t>
      </w:r>
      <w:r>
        <w:t xml:space="preserve">the </w:t>
      </w:r>
      <w:r>
        <w:rPr>
          <w:spacing w:val="-1"/>
        </w:rPr>
        <w:t>a</w:t>
      </w:r>
      <w:r>
        <w:t>bov</w:t>
      </w:r>
      <w:r>
        <w:rPr>
          <w:spacing w:val="-1"/>
        </w:rPr>
        <w:t>e</w:t>
      </w:r>
      <w:r>
        <w:t>,</w:t>
      </w:r>
      <w:r>
        <w:rPr>
          <w:spacing w:val="33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35"/>
        </w:rPr>
        <w:t xml:space="preserve"> </w:t>
      </w:r>
      <w:r>
        <w:rPr>
          <w:spacing w:val="1"/>
        </w:rPr>
        <w:t>w</w:t>
      </w:r>
      <w:r>
        <w:t>ill</w:t>
      </w:r>
      <w:r>
        <w:rPr>
          <w:spacing w:val="33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33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ec</w:t>
      </w:r>
      <w:r>
        <w:t>ti</w:t>
      </w:r>
      <w:r>
        <w:rPr>
          <w:spacing w:val="3"/>
        </w:rPr>
        <w:t>f</w:t>
      </w:r>
      <w:r>
        <w:t>y</w:t>
      </w:r>
      <w:r>
        <w:rPr>
          <w:spacing w:val="30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28"/>
        </w:rPr>
        <w:t xml:space="preserve"> </w:t>
      </w:r>
      <w:r>
        <w:rPr>
          <w:spacing w:val="5"/>
        </w:rPr>
        <w:t>d</w:t>
      </w:r>
      <w:r>
        <w:rPr>
          <w:spacing w:val="1"/>
        </w:rPr>
        <w:t>e</w:t>
      </w:r>
      <w:r>
        <w:t>fi</w:t>
      </w:r>
      <w:r>
        <w:rPr>
          <w:spacing w:val="-2"/>
        </w:rPr>
        <w:t>c</w:t>
      </w:r>
      <w:r>
        <w:t>ien</w:t>
      </w:r>
      <w:r>
        <w:rPr>
          <w:spacing w:val="-2"/>
        </w:rPr>
        <w:t>c</w:t>
      </w:r>
      <w:r>
        <w:rPr>
          <w:spacing w:val="2"/>
        </w:rPr>
        <w:t>i</w:t>
      </w:r>
      <w:r>
        <w:rPr>
          <w:spacing w:val="-1"/>
        </w:rPr>
        <w:t>e</w:t>
      </w:r>
      <w:r>
        <w:t>s</w:t>
      </w:r>
      <w:r>
        <w:rPr>
          <w:spacing w:val="33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re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ttribut</w:t>
      </w:r>
      <w:r>
        <w:rPr>
          <w:spacing w:val="-1"/>
        </w:rPr>
        <w:t>a</w:t>
      </w:r>
      <w:r>
        <w:t>ble</w:t>
      </w:r>
      <w:r>
        <w:rPr>
          <w:spacing w:val="32"/>
        </w:rPr>
        <w:t xml:space="preserve"> </w:t>
      </w:r>
      <w:r>
        <w:t>to d</w:t>
      </w:r>
      <w:r>
        <w:rPr>
          <w:spacing w:val="-1"/>
        </w:rPr>
        <w:t>e</w:t>
      </w:r>
      <w:r>
        <w:t>f</w:t>
      </w:r>
      <w:r>
        <w:rPr>
          <w:spacing w:val="-2"/>
        </w:rPr>
        <w:t>e</w:t>
      </w:r>
      <w:r>
        <w:rPr>
          <w:spacing w:val="-1"/>
        </w:rPr>
        <w:t>c</w:t>
      </w:r>
      <w:r>
        <w:t>ts</w:t>
      </w:r>
      <w:r>
        <w:rPr>
          <w:spacing w:val="38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w</w:t>
      </w:r>
      <w:r>
        <w:rPr>
          <w:spacing w:val="1"/>
        </w:rPr>
        <w:t>o</w:t>
      </w:r>
      <w:r>
        <w:t>rkm</w:t>
      </w:r>
      <w:r>
        <w:rPr>
          <w:spacing w:val="-2"/>
        </w:rPr>
        <w:t>a</w:t>
      </w:r>
      <w:r>
        <w:t>n</w:t>
      </w:r>
      <w:r>
        <w:rPr>
          <w:spacing w:val="2"/>
        </w:rPr>
        <w:t>s</w:t>
      </w:r>
      <w:r>
        <w:t>hip</w:t>
      </w:r>
      <w:r>
        <w:rPr>
          <w:spacing w:val="36"/>
        </w:rPr>
        <w:t xml:space="preserve"> </w:t>
      </w:r>
      <w:r>
        <w:t>or</w:t>
      </w:r>
      <w:r>
        <w:rPr>
          <w:spacing w:val="35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5"/>
        </w:rPr>
        <w:t>t</w:t>
      </w:r>
      <w:r>
        <w:t>y</w:t>
      </w:r>
      <w:r>
        <w:rPr>
          <w:spacing w:val="30"/>
        </w:rPr>
        <w:t xml:space="preserve"> </w:t>
      </w:r>
      <w:r>
        <w:t>duri</w:t>
      </w:r>
      <w:r>
        <w:rPr>
          <w:spacing w:val="1"/>
        </w:rPr>
        <w:t>n</w:t>
      </w:r>
      <w:r>
        <w:t>g</w:t>
      </w:r>
      <w:r>
        <w:rPr>
          <w:spacing w:val="33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4"/>
        </w:rPr>
        <w:t xml:space="preserve"> </w:t>
      </w:r>
      <w:r>
        <w:t>Def</w:t>
      </w:r>
      <w:r>
        <w:rPr>
          <w:spacing w:val="-2"/>
        </w:rPr>
        <w:t>e</w:t>
      </w:r>
      <w:r>
        <w:rPr>
          <w:spacing w:val="-1"/>
        </w:rPr>
        <w:t>c</w:t>
      </w:r>
      <w:r>
        <w:t>ts</w:t>
      </w:r>
      <w:r>
        <w:rPr>
          <w:spacing w:val="41"/>
        </w:rPr>
        <w:t xml:space="preserve"> </w:t>
      </w:r>
      <w:r>
        <w:rPr>
          <w:spacing w:val="-6"/>
        </w:rPr>
        <w:t>L</w:t>
      </w:r>
      <w:r>
        <w:rPr>
          <w:spacing w:val="2"/>
        </w:rPr>
        <w:t>i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t>y</w:t>
      </w:r>
      <w:r>
        <w:rPr>
          <w:spacing w:val="30"/>
        </w:rPr>
        <w:t xml:space="preserve"> </w:t>
      </w:r>
      <w:r>
        <w:t>P</w:t>
      </w:r>
      <w:r>
        <w:rPr>
          <w:spacing w:val="1"/>
        </w:rPr>
        <w:t>e</w:t>
      </w:r>
      <w:r>
        <w:t>riod</w:t>
      </w:r>
      <w:r>
        <w:rPr>
          <w:spacing w:val="35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</w:t>
      </w:r>
      <w:r>
        <w:rPr>
          <w:spacing w:val="37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t xml:space="preserve">the </w:t>
      </w:r>
      <w:r>
        <w:rPr>
          <w:spacing w:val="-1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</w:pPr>
      <w:r>
        <w:t>All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t>ontrol,</w:t>
      </w:r>
      <w:r>
        <w:rPr>
          <w:spacing w:val="36"/>
        </w:rPr>
        <w:t xml:space="preserve"> </w:t>
      </w:r>
      <w:r>
        <w:t>int</w:t>
      </w:r>
      <w:r>
        <w:rPr>
          <w:spacing w:val="-1"/>
        </w:rPr>
        <w:t>e</w:t>
      </w:r>
      <w:r>
        <w:t>rlo</w:t>
      </w:r>
      <w:r>
        <w:rPr>
          <w:spacing w:val="-2"/>
        </w:rPr>
        <w:t>c</w:t>
      </w:r>
      <w:r>
        <w:t>k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la</w:t>
      </w:r>
      <w:r>
        <w:rPr>
          <w:spacing w:val="-2"/>
        </w:rPr>
        <w:t>r</w:t>
      </w:r>
      <w:r>
        <w:t>m</w:t>
      </w:r>
      <w:r>
        <w:rPr>
          <w:spacing w:val="38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uits</w:t>
      </w:r>
      <w:r>
        <w:rPr>
          <w:spacing w:val="3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6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1"/>
        </w:rPr>
        <w:t>e</w:t>
      </w:r>
      <w:r>
        <w:rPr>
          <w:spacing w:val="-1"/>
        </w:rPr>
        <w:t>c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38"/>
        </w:rPr>
        <w:t xml:space="preserve"> </w:t>
      </w:r>
      <w:r>
        <w:t>with</w:t>
      </w:r>
      <w:r>
        <w:rPr>
          <w:spacing w:val="36"/>
        </w:rPr>
        <w:t xml:space="preserve"> </w:t>
      </w:r>
      <w:r>
        <w:t>simulat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loads</w:t>
      </w:r>
      <w:r>
        <w:rPr>
          <w:spacing w:val="35"/>
        </w:rPr>
        <w:t xml:space="preserve"> </w:t>
      </w:r>
      <w:r>
        <w:t>or</w:t>
      </w:r>
      <w:r>
        <w:rPr>
          <w:spacing w:val="37"/>
        </w:rPr>
        <w:t xml:space="preserve"> </w:t>
      </w:r>
      <w:r>
        <w:t>links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s n</w:t>
      </w:r>
      <w:r>
        <w:rPr>
          <w:spacing w:val="-1"/>
        </w:rPr>
        <w:t>ece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rPr>
          <w:spacing w:val="-5"/>
        </w:rPr>
        <w:t>y</w:t>
      </w:r>
      <w:r>
        <w:t>.</w:t>
      </w:r>
      <w:r>
        <w:rPr>
          <w:spacing w:val="42"/>
        </w:rPr>
        <w:t xml:space="preserve"> </w:t>
      </w:r>
      <w:r>
        <w:t>Milli</w:t>
      </w:r>
      <w:r>
        <w:rPr>
          <w:spacing w:val="-1"/>
        </w:rPr>
        <w:t>a</w:t>
      </w:r>
      <w:r>
        <w:t>mp</w:t>
      </w:r>
      <w:r>
        <w:rPr>
          <w:spacing w:val="43"/>
        </w:rPr>
        <w:t xml:space="preserve"> </w:t>
      </w:r>
      <w:r>
        <w:t>in</w:t>
      </w:r>
      <w:r>
        <w:rPr>
          <w:spacing w:val="-2"/>
        </w:rPr>
        <w:t>p</w:t>
      </w:r>
      <w:r>
        <w:rPr>
          <w:spacing w:val="1"/>
        </w:rPr>
        <w:t>u</w:t>
      </w:r>
      <w:r>
        <w:t>t</w:t>
      </w:r>
      <w:r>
        <w:rPr>
          <w:spacing w:val="43"/>
        </w:rPr>
        <w:t xml:space="preserve"> 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-1"/>
        </w:rPr>
        <w:t>a</w:t>
      </w:r>
      <w:r>
        <w:t>ls</w:t>
      </w:r>
      <w:r>
        <w:rPr>
          <w:spacing w:val="4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e</w:t>
      </w:r>
      <w:r>
        <w:t>d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3"/>
        </w:rPr>
        <w:t xml:space="preserve"> </w:t>
      </w:r>
      <w:r>
        <w:t>n</w:t>
      </w:r>
      <w:r>
        <w:rPr>
          <w:spacing w:val="-1"/>
        </w:rPr>
        <w:t>ece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t>y</w:t>
      </w:r>
      <w:r>
        <w:rPr>
          <w:spacing w:val="38"/>
        </w:rPr>
        <w:t xml:space="preserve"> </w:t>
      </w:r>
      <w:r>
        <w:t>to</w:t>
      </w:r>
      <w:r>
        <w:rPr>
          <w:spacing w:val="43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rPr>
          <w:spacing w:val="1"/>
        </w:rPr>
        <w:t>c</w:t>
      </w:r>
      <w:r>
        <w:t>k</w:t>
      </w:r>
      <w:r>
        <w:rPr>
          <w:spacing w:val="42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42"/>
        </w:rPr>
        <w:t xml:space="preserve"> </w:t>
      </w:r>
      <w:r>
        <w:t>of r</w:t>
      </w:r>
      <w:r>
        <w:rPr>
          <w:spacing w:val="-2"/>
        </w:rPr>
        <w:t>e</w:t>
      </w:r>
      <w:r>
        <w:rPr>
          <w:spacing w:val="-1"/>
        </w:rPr>
        <w:t>c</w:t>
      </w:r>
      <w:r>
        <w:t>or</w:t>
      </w:r>
      <w:r>
        <w:rPr>
          <w:spacing w:val="1"/>
        </w:rPr>
        <w:t>d</w:t>
      </w:r>
      <w:r>
        <w:rPr>
          <w:spacing w:val="-1"/>
        </w:rPr>
        <w:t>e</w:t>
      </w:r>
      <w:r>
        <w:t>rs,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ontrol</w:t>
      </w:r>
      <w:r>
        <w:rPr>
          <w:spacing w:val="4"/>
        </w:rPr>
        <w:t xml:space="preserve"> </w:t>
      </w:r>
      <w:r>
        <w:t>loops</w:t>
      </w:r>
      <w:r>
        <w:rPr>
          <w:spacing w:val="5"/>
        </w:rPr>
        <w:t xml:space="preserve"> </w:t>
      </w:r>
      <w:r>
        <w:rPr>
          <w:spacing w:val="1"/>
        </w:rPr>
        <w:t>e</w:t>
      </w:r>
      <w:r>
        <w:t>tc.</w:t>
      </w:r>
      <w:r>
        <w:rPr>
          <w:spacing w:val="4"/>
        </w:rPr>
        <w:t xml:space="preserve"> </w:t>
      </w:r>
      <w:r>
        <w:t>All</w:t>
      </w:r>
      <w:r>
        <w:rPr>
          <w:spacing w:val="5"/>
        </w:rPr>
        <w:t xml:space="preserve"> </w:t>
      </w:r>
      <w:r>
        <w:t>indi</w:t>
      </w:r>
      <w:r>
        <w:rPr>
          <w:spacing w:val="-1"/>
        </w:rPr>
        <w:t>ca</w:t>
      </w:r>
      <w:r>
        <w:t>ting</w:t>
      </w:r>
      <w:r>
        <w:rPr>
          <w:spacing w:val="4"/>
        </w:rPr>
        <w:t xml:space="preserve"> </w:t>
      </w:r>
      <w:r>
        <w:t>instrum</w:t>
      </w:r>
      <w:r>
        <w:rPr>
          <w:spacing w:val="-2"/>
        </w:rPr>
        <w:t>e</w:t>
      </w:r>
      <w:r>
        <w:t>nts</w:t>
      </w:r>
      <w:r>
        <w:rPr>
          <w:spacing w:val="5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ec</w:t>
      </w:r>
      <w:r>
        <w:rPr>
          <w:spacing w:val="2"/>
        </w:rPr>
        <w:t>k</w:t>
      </w:r>
      <w:r>
        <w:rPr>
          <w:spacing w:val="-1"/>
        </w:rPr>
        <w:t>e</w:t>
      </w:r>
      <w:r>
        <w:t>d</w:t>
      </w:r>
      <w:r>
        <w:rPr>
          <w:spacing w:val="4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orr</w:t>
      </w:r>
      <w:r>
        <w:rPr>
          <w:spacing w:val="-1"/>
        </w:rPr>
        <w:t>ec</w:t>
      </w:r>
      <w:r>
        <w:t>t</w:t>
      </w:r>
      <w:r>
        <w:rPr>
          <w:spacing w:val="5"/>
        </w:rPr>
        <w:t xml:space="preserve"> </w:t>
      </w:r>
      <w:r>
        <w:t>o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tion. Hi</w:t>
      </w:r>
      <w:r>
        <w:rPr>
          <w:spacing w:val="-3"/>
        </w:rPr>
        <w:t>g</w:t>
      </w:r>
      <w:r>
        <w:t>h</w:t>
      </w:r>
      <w:r>
        <w:rPr>
          <w:spacing w:val="38"/>
        </w:rPr>
        <w:t xml:space="preserve"> </w:t>
      </w:r>
      <w:r>
        <w:t>volt</w:t>
      </w:r>
      <w:r>
        <w:rPr>
          <w:spacing w:val="1"/>
        </w:rPr>
        <w:t>a</w:t>
      </w:r>
      <w:r>
        <w:rPr>
          <w:spacing w:val="-3"/>
        </w:rPr>
        <w:t>g</w:t>
      </w:r>
      <w:r>
        <w:t>e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8"/>
        </w:rPr>
        <w:t xml:space="preserve"> </w:t>
      </w:r>
      <w:r>
        <w:t>insul</w:t>
      </w:r>
      <w:r>
        <w:rPr>
          <w:spacing w:val="1"/>
        </w:rPr>
        <w:t>a</w:t>
      </w:r>
      <w:r>
        <w:t>tion</w:t>
      </w:r>
      <w:r>
        <w:rPr>
          <w:spacing w:val="38"/>
        </w:rPr>
        <w:t xml:space="preserve"> </w:t>
      </w:r>
      <w:r>
        <w:t>r</w:t>
      </w:r>
      <w:r>
        <w:rPr>
          <w:spacing w:val="-2"/>
        </w:rPr>
        <w:t>e</w:t>
      </w:r>
      <w:r>
        <w:t>sistan</w:t>
      </w:r>
      <w:r>
        <w:rPr>
          <w:spacing w:val="-2"/>
        </w:rPr>
        <w:t>c</w:t>
      </w:r>
      <w:r>
        <w:t>e</w:t>
      </w:r>
      <w:r>
        <w:rPr>
          <w:spacing w:val="37"/>
        </w:rPr>
        <w:t xml:space="preserve"> </w:t>
      </w:r>
      <w:r>
        <w:t>tests</w:t>
      </w:r>
      <w:r>
        <w:rPr>
          <w:spacing w:val="38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8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-2"/>
        </w:rPr>
        <w:t>r</w:t>
      </w:r>
      <w:r>
        <w:t>ied</w:t>
      </w:r>
      <w:r>
        <w:rPr>
          <w:spacing w:val="37"/>
        </w:rPr>
        <w:t xml:space="preserve"> </w:t>
      </w:r>
      <w:r>
        <w:t>out</w:t>
      </w:r>
      <w:r>
        <w:rPr>
          <w:spacing w:val="38"/>
        </w:rPr>
        <w:t xml:space="preserve"> </w:t>
      </w:r>
      <w:r>
        <w:t>using</w:t>
      </w:r>
      <w:r>
        <w:rPr>
          <w:spacing w:val="36"/>
        </w:rPr>
        <w:t xml:space="preserve"> </w:t>
      </w:r>
      <w:r>
        <w:rPr>
          <w:spacing w:val="1"/>
        </w:rPr>
        <w:t>a</w:t>
      </w:r>
      <w:r>
        <w:t>ppli</w:t>
      </w:r>
      <w:r>
        <w:rPr>
          <w:spacing w:val="-1"/>
        </w:rPr>
        <w:t>ca</w:t>
      </w:r>
      <w:r>
        <w:t>ble</w:t>
      </w:r>
      <w:r>
        <w:rPr>
          <w:spacing w:val="37"/>
        </w:rPr>
        <w:t xml:space="preserve"> </w:t>
      </w:r>
      <w:r>
        <w:t>volt</w:t>
      </w:r>
      <w:r>
        <w:rPr>
          <w:spacing w:val="-1"/>
        </w:rPr>
        <w:t>a</w:t>
      </w:r>
      <w:r>
        <w:t>g</w:t>
      </w:r>
      <w:r>
        <w:rPr>
          <w:spacing w:val="-1"/>
        </w:rPr>
        <w:t>e</w:t>
      </w:r>
      <w:r>
        <w:t>s. C</w:t>
      </w:r>
      <w:r>
        <w:rPr>
          <w:spacing w:val="-1"/>
        </w:rPr>
        <w:t>a</w:t>
      </w:r>
      <w:r>
        <w:t>libr</w:t>
      </w:r>
      <w:r>
        <w:rPr>
          <w:spacing w:val="-2"/>
        </w:rPr>
        <w:t>a</w:t>
      </w:r>
      <w:r>
        <w:t>tion</w:t>
      </w:r>
      <w:r>
        <w:rPr>
          <w:spacing w:val="26"/>
        </w:rPr>
        <w:t xml:space="preserve"> </w:t>
      </w:r>
      <w:r>
        <w:t>tests</w:t>
      </w:r>
      <w:r>
        <w:rPr>
          <w:spacing w:val="2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e</w:t>
      </w:r>
      <w:r>
        <w:t>d</w:t>
      </w:r>
      <w:r>
        <w:rPr>
          <w:spacing w:val="26"/>
        </w:rPr>
        <w:t xml:space="preserve"> </w:t>
      </w:r>
      <w:r>
        <w:t>out</w:t>
      </w:r>
      <w:r>
        <w:rPr>
          <w:spacing w:val="26"/>
        </w:rPr>
        <w:t xml:space="preserve"> </w:t>
      </w:r>
      <w:r>
        <w:t>on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26"/>
        </w:rPr>
        <w:t xml:space="preserve"> </w:t>
      </w:r>
      <w:r>
        <w:t>flo</w:t>
      </w:r>
      <w:r>
        <w:rPr>
          <w:spacing w:val="-1"/>
        </w:rPr>
        <w:t>w</w:t>
      </w:r>
      <w:r>
        <w:t>,</w:t>
      </w:r>
      <w:r>
        <w:rPr>
          <w:spacing w:val="28"/>
        </w:rPr>
        <w:t xml:space="preserve"> </w:t>
      </w:r>
      <w:r>
        <w:t>lev</w:t>
      </w:r>
      <w:r>
        <w:rPr>
          <w:spacing w:val="-2"/>
        </w:rPr>
        <w:t>e</w:t>
      </w:r>
      <w:r>
        <w:t>l,</w:t>
      </w:r>
      <w:r>
        <w:rPr>
          <w:spacing w:val="26"/>
        </w:rPr>
        <w:t xml:space="preserve"> </w:t>
      </w:r>
      <w:r>
        <w:t>pr</w:t>
      </w:r>
      <w:r>
        <w:rPr>
          <w:spacing w:val="-2"/>
        </w:rPr>
        <w:t>e</w:t>
      </w:r>
      <w:r>
        <w:t>ssu</w:t>
      </w:r>
      <w:r>
        <w:rPr>
          <w:spacing w:val="1"/>
        </w:rPr>
        <w:t>r</w:t>
      </w:r>
      <w:r>
        <w:rPr>
          <w:spacing w:val="-1"/>
        </w:rPr>
        <w:t>e</w:t>
      </w:r>
      <w:r>
        <w:t>,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ot</w:t>
      </w:r>
      <w:r>
        <w:rPr>
          <w:spacing w:val="2"/>
        </w:rPr>
        <w:t>h</w:t>
      </w:r>
      <w:r>
        <w:rPr>
          <w:spacing w:val="-1"/>
        </w:rPr>
        <w:t>e</w:t>
      </w:r>
      <w:r>
        <w:t>r</w:t>
      </w:r>
      <w:r>
        <w:rPr>
          <w:spacing w:val="25"/>
        </w:rPr>
        <w:t xml:space="preserve"> </w:t>
      </w:r>
      <w:r>
        <w:t>instrum</w:t>
      </w:r>
      <w:r>
        <w:rPr>
          <w:spacing w:val="-2"/>
        </w:rPr>
        <w:t>e</w:t>
      </w:r>
      <w:r>
        <w:t>nts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c</w:t>
      </w:r>
      <w:r>
        <w:t>ontroll</w:t>
      </w:r>
      <w:r>
        <w:rPr>
          <w:spacing w:val="-1"/>
        </w:rPr>
        <w:t>e</w:t>
      </w:r>
      <w:r>
        <w:t xml:space="preserve">rs, </w:t>
      </w:r>
      <w:r>
        <w:rPr>
          <w:spacing w:val="-2"/>
        </w:rPr>
        <w:t>a</w:t>
      </w:r>
      <w:r>
        <w:t>t the</w:t>
      </w:r>
      <w:r>
        <w:rPr>
          <w:spacing w:val="-1"/>
        </w:rPr>
        <w:t xml:space="preserve"> </w:t>
      </w:r>
      <w:r>
        <w:t>M</w:t>
      </w:r>
      <w:r>
        <w:rPr>
          <w:spacing w:val="-1"/>
        </w:rPr>
        <w:t>a</w:t>
      </w:r>
      <w:r>
        <w:t>n</w:t>
      </w:r>
      <w:r>
        <w:rPr>
          <w:spacing w:val="2"/>
        </w:rPr>
        <w:t>u</w:t>
      </w:r>
      <w:r>
        <w:rPr>
          <w:spacing w:val="1"/>
        </w:rPr>
        <w:t>f</w:t>
      </w:r>
      <w:r>
        <w:rPr>
          <w:spacing w:val="-1"/>
        </w:rPr>
        <w:t>ac</w:t>
      </w:r>
      <w:r>
        <w:t>ture</w:t>
      </w:r>
      <w:r>
        <w:rPr>
          <w:spacing w:val="1"/>
        </w:rPr>
        <w:t>r</w:t>
      </w:r>
      <w:r>
        <w:rPr>
          <w:spacing w:val="-3"/>
        </w:rPr>
        <w:t>'</w:t>
      </w:r>
      <w:r>
        <w:t>s wo</w:t>
      </w:r>
      <w:r>
        <w:rPr>
          <w:spacing w:val="-1"/>
        </w:rPr>
        <w:t>r</w:t>
      </w:r>
      <w:r>
        <w:t>k</w:t>
      </w:r>
      <w:r>
        <w:rPr>
          <w:spacing w:val="2"/>
        </w:rPr>
        <w:t>s</w:t>
      </w:r>
      <w:r>
        <w:t>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11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20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5"/>
        <w:ind w:left="119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32740" cy="118745"/>
            <wp:effectExtent l="0" t="0" r="0" b="0"/>
            <wp:docPr id="218" name="Picture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/>
                    <pic:cNvPicPr>
                      <a:picLocks noChangeAspect="1" noChangeArrowheads="1"/>
                    </pic:cNvPicPr>
                  </pic:nvPicPr>
                  <pic:blipFill>
                    <a:blip r:embed="rId2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17" w:name="bookmark216"/>
      <w:bookmarkEnd w:id="217"/>
      <w:r w:rsidR="001527E3">
        <w:rPr>
          <w:b/>
          <w:bCs/>
          <w:position w:val="1"/>
          <w:sz w:val="26"/>
          <w:szCs w:val="26"/>
        </w:rPr>
        <w:t>Su</w:t>
      </w:r>
      <w:r w:rsidR="001527E3">
        <w:rPr>
          <w:b/>
          <w:bCs/>
          <w:spacing w:val="1"/>
          <w:position w:val="1"/>
          <w:sz w:val="26"/>
          <w:szCs w:val="26"/>
        </w:rPr>
        <w:t>b</w:t>
      </w:r>
      <w:r w:rsidR="001527E3">
        <w:rPr>
          <w:b/>
          <w:bCs/>
          <w:spacing w:val="-3"/>
          <w:position w:val="1"/>
          <w:sz w:val="26"/>
          <w:szCs w:val="26"/>
        </w:rPr>
        <w:t>m</w:t>
      </w:r>
      <w:r w:rsidR="001527E3">
        <w:rPr>
          <w:b/>
          <w:bCs/>
          <w:position w:val="1"/>
          <w:sz w:val="26"/>
          <w:szCs w:val="26"/>
        </w:rPr>
        <w:t>itt</w:t>
      </w:r>
      <w:r w:rsidR="001527E3">
        <w:rPr>
          <w:b/>
          <w:bCs/>
          <w:spacing w:val="2"/>
          <w:position w:val="1"/>
          <w:sz w:val="26"/>
          <w:szCs w:val="26"/>
        </w:rPr>
        <w:t>a</w:t>
      </w:r>
      <w:r w:rsidR="001527E3">
        <w:rPr>
          <w:b/>
          <w:bCs/>
          <w:position w:val="1"/>
          <w:sz w:val="26"/>
          <w:szCs w:val="26"/>
        </w:rPr>
        <w:t>ls</w:t>
      </w:r>
    </w:p>
    <w:p w:rsidR="001527E3" w:rsidRDefault="001527E3">
      <w:pPr>
        <w:kinsoku w:val="0"/>
        <w:overflowPunct w:val="0"/>
        <w:spacing w:before="7" w:line="160" w:lineRule="exact"/>
        <w:rPr>
          <w:sz w:val="16"/>
          <w:szCs w:val="16"/>
        </w:rPr>
      </w:pPr>
    </w:p>
    <w:p w:rsidR="001527E3" w:rsidRDefault="001527E3">
      <w:pPr>
        <w:pStyle w:val="BodyText"/>
        <w:kinsoku w:val="0"/>
        <w:overflowPunct w:val="0"/>
        <w:spacing w:before="69"/>
        <w:ind w:left="0" w:right="2841" w:firstLine="0"/>
        <w:jc w:val="center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d</w:t>
      </w:r>
      <w:r>
        <w:rPr>
          <w:spacing w:val="2"/>
        </w:rPr>
        <w:t>o</w:t>
      </w:r>
      <w:r>
        <w:rPr>
          <w:spacing w:val="-1"/>
        </w:rPr>
        <w:t>c</w:t>
      </w:r>
      <w:r>
        <w:t>umen</w:t>
      </w:r>
      <w:r>
        <w:rPr>
          <w:spacing w:val="2"/>
        </w:rPr>
        <w:t>t</w:t>
      </w:r>
      <w:r>
        <w:t>s h</w:t>
      </w:r>
      <w:r>
        <w:rPr>
          <w:spacing w:val="-1"/>
        </w:rPr>
        <w:t>a</w:t>
      </w:r>
      <w:r>
        <w:t>ve</w:t>
      </w:r>
      <w:r>
        <w:rPr>
          <w:spacing w:val="-1"/>
        </w:rPr>
        <w:t xml:space="preserve"> </w:t>
      </w:r>
      <w:r>
        <w:t>to be submitt</w:t>
      </w:r>
      <w:r>
        <w:rPr>
          <w:spacing w:val="-1"/>
        </w:rPr>
        <w:t>e</w:t>
      </w:r>
      <w:r>
        <w:t xml:space="preserve">d </w:t>
      </w:r>
      <w:r>
        <w:rPr>
          <w:spacing w:val="2"/>
        </w:rPr>
        <w:t>b</w:t>
      </w:r>
      <w:r>
        <w:t>y</w:t>
      </w:r>
      <w:r>
        <w:rPr>
          <w:spacing w:val="-3"/>
        </w:rPr>
        <w:t xml:space="preserve"> </w:t>
      </w:r>
      <w:r>
        <w:t xml:space="preserve">the </w:t>
      </w:r>
      <w:r>
        <w:rPr>
          <w:spacing w:val="-2"/>
        </w:rPr>
        <w:t>c</w:t>
      </w:r>
      <w:r>
        <w:t>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0"/>
          <w:numId w:val="6"/>
        </w:numPr>
        <w:tabs>
          <w:tab w:val="left" w:pos="1197"/>
        </w:tabs>
        <w:kinsoku w:val="0"/>
        <w:overflowPunct w:val="0"/>
        <w:spacing w:line="360" w:lineRule="auto"/>
        <w:ind w:left="477" w:right="113" w:firstLine="0"/>
      </w:pPr>
      <w:r>
        <w:t>Ov</w:t>
      </w:r>
      <w:r>
        <w:rPr>
          <w:spacing w:val="-2"/>
        </w:rPr>
        <w:t>e</w:t>
      </w:r>
      <w:r>
        <w:t>r</w:t>
      </w:r>
      <w:r>
        <w:rPr>
          <w:spacing w:val="-2"/>
        </w:rPr>
        <w:t>a</w:t>
      </w:r>
      <w:r>
        <w:t>ll</w:t>
      </w:r>
      <w:r>
        <w:rPr>
          <w:spacing w:val="38"/>
        </w:rPr>
        <w:t xml:space="preserve"> 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l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r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rPr>
          <w:spacing w:val="1"/>
        </w:rPr>
        <w:t>e</w:t>
      </w:r>
      <w:r>
        <w:t>ment</w:t>
      </w:r>
      <w:r>
        <w:rPr>
          <w:spacing w:val="35"/>
        </w:rPr>
        <w:t xml:space="preserve"> </w:t>
      </w:r>
      <w:r>
        <w:t>of</w:t>
      </w:r>
      <w:r>
        <w:rPr>
          <w:spacing w:val="40"/>
        </w:rPr>
        <w:t xml:space="preserve"> </w:t>
      </w:r>
      <w:r>
        <w:rPr>
          <w:spacing w:val="-4"/>
        </w:rPr>
        <w:t>I</w:t>
      </w:r>
      <w:r>
        <w:t>nstrument</w:t>
      </w:r>
      <w:r>
        <w:rPr>
          <w:spacing w:val="-1"/>
        </w:rPr>
        <w:t>a</w:t>
      </w:r>
      <w:r>
        <w:t>tion</w:t>
      </w:r>
      <w:r>
        <w:rPr>
          <w:spacing w:val="37"/>
        </w:rPr>
        <w:t xml:space="preserve"> </w:t>
      </w:r>
      <w: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ls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7"/>
        </w:rPr>
        <w:t xml:space="preserve"> </w:t>
      </w:r>
      <w:r>
        <w:t>d</w:t>
      </w:r>
      <w:r>
        <w:rPr>
          <w:spacing w:val="-1"/>
        </w:rPr>
        <w:t>e</w:t>
      </w:r>
      <w:r>
        <w:t>vi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3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7"/>
        </w:rPr>
        <w:t xml:space="preserve"> </w:t>
      </w:r>
      <w:r>
        <w:t>Pro</w:t>
      </w:r>
      <w:r>
        <w:rPr>
          <w:spacing w:val="-2"/>
        </w:rPr>
        <w:t>c</w:t>
      </w:r>
      <w:r>
        <w:rPr>
          <w:spacing w:val="-1"/>
        </w:rPr>
        <w:t>e</w:t>
      </w:r>
      <w:r>
        <w:t xml:space="preserve">ss </w:t>
      </w:r>
      <w:r>
        <w:rPr>
          <w:spacing w:val="-4"/>
        </w:rPr>
        <w:t>I</w:t>
      </w:r>
      <w:r>
        <w:t>nstrum</w:t>
      </w:r>
      <w:r>
        <w:rPr>
          <w:spacing w:val="1"/>
        </w:rPr>
        <w:t>e</w:t>
      </w:r>
      <w:r>
        <w:t>ntation di</w:t>
      </w:r>
      <w:r>
        <w:rPr>
          <w:spacing w:val="-1"/>
        </w:rPr>
        <w:t>a</w:t>
      </w:r>
      <w:r>
        <w:t>gr</w:t>
      </w:r>
      <w:r>
        <w:rPr>
          <w:spacing w:val="-2"/>
        </w:rPr>
        <w:t>a</w:t>
      </w:r>
      <w:r>
        <w:t>m</w:t>
      </w:r>
    </w:p>
    <w:p w:rsidR="001527E3" w:rsidRDefault="001527E3">
      <w:pPr>
        <w:pStyle w:val="BodyText"/>
        <w:numPr>
          <w:ilvl w:val="0"/>
          <w:numId w:val="6"/>
        </w:numPr>
        <w:tabs>
          <w:tab w:val="left" w:pos="1197"/>
        </w:tabs>
        <w:kinsoku w:val="0"/>
        <w:overflowPunct w:val="0"/>
        <w:spacing w:before="3" w:line="360" w:lineRule="auto"/>
        <w:ind w:left="477" w:right="113" w:firstLine="0"/>
      </w:pPr>
      <w:r>
        <w:rPr>
          <w:spacing w:val="-4"/>
        </w:rPr>
        <w:t>I</w:t>
      </w:r>
      <w:r>
        <w:t>nt</w:t>
      </w:r>
      <w:r>
        <w:rPr>
          <w:spacing w:val="1"/>
        </w:rPr>
        <w:t>e</w:t>
      </w:r>
      <w:r>
        <w:t>r</w:t>
      </w:r>
      <w:r>
        <w:rPr>
          <w:spacing w:val="-2"/>
        </w:rPr>
        <w:t>c</w:t>
      </w:r>
      <w:r>
        <w:t>on</w:t>
      </w:r>
      <w:r>
        <w:rPr>
          <w:spacing w:val="2"/>
        </w:rPr>
        <w:t>n</w:t>
      </w:r>
      <w:r>
        <w:rPr>
          <w:spacing w:val="-1"/>
        </w:rPr>
        <w:t>ec</w:t>
      </w:r>
      <w:r>
        <w:t>tion</w:t>
      </w:r>
      <w:r>
        <w:rPr>
          <w:spacing w:val="54"/>
        </w:rPr>
        <w:t xml:space="preserve"> </w:t>
      </w:r>
      <w:r>
        <w:t>dr</w:t>
      </w:r>
      <w:r>
        <w:rPr>
          <w:spacing w:val="-2"/>
        </w:rPr>
        <w:t>a</w:t>
      </w:r>
      <w:r>
        <w:t>wi</w:t>
      </w:r>
      <w:r>
        <w:rPr>
          <w:spacing w:val="2"/>
        </w:rPr>
        <w:t>n</w:t>
      </w:r>
      <w:r>
        <w:t>gs</w:t>
      </w:r>
      <w:r>
        <w:rPr>
          <w:spacing w:val="55"/>
        </w:rPr>
        <w:t xml:space="preserve"> </w:t>
      </w:r>
      <w:r>
        <w:t>showing</w:t>
      </w:r>
      <w:r>
        <w:rPr>
          <w:spacing w:val="52"/>
        </w:rPr>
        <w:t xml:space="preserve"> </w:t>
      </w:r>
      <w:r>
        <w:t>int</w:t>
      </w:r>
      <w:r>
        <w:rPr>
          <w:spacing w:val="-1"/>
        </w:rPr>
        <w:t>e</w:t>
      </w:r>
      <w:r>
        <w:t>r</w:t>
      </w:r>
      <w:r>
        <w:rPr>
          <w:spacing w:val="-2"/>
        </w:rPr>
        <w:t>c</w:t>
      </w:r>
      <w:r>
        <w:t>onn</w:t>
      </w:r>
      <w:r>
        <w:rPr>
          <w:spacing w:val="1"/>
        </w:rPr>
        <w:t>e</w:t>
      </w:r>
      <w:r>
        <w:rPr>
          <w:spacing w:val="-1"/>
        </w:rPr>
        <w:t>c</w:t>
      </w:r>
      <w:r>
        <w:t>tions</w:t>
      </w:r>
      <w:r>
        <w:rPr>
          <w:spacing w:val="55"/>
        </w:rPr>
        <w:t xml:space="preserve"> </w:t>
      </w:r>
      <w:r>
        <w:t>b</w:t>
      </w:r>
      <w:r>
        <w:rPr>
          <w:spacing w:val="-1"/>
        </w:rPr>
        <w:t>e</w:t>
      </w:r>
      <w:r>
        <w:t>tw</w:t>
      </w:r>
      <w:r>
        <w:rPr>
          <w:spacing w:val="-1"/>
        </w:rPr>
        <w:t>ee</w:t>
      </w:r>
      <w:r>
        <w:t>n</w:t>
      </w:r>
      <w:r>
        <w:rPr>
          <w:spacing w:val="54"/>
        </w:rPr>
        <w:t xml:space="preserve"> </w:t>
      </w:r>
      <w:r>
        <w:t>MCC</w:t>
      </w:r>
      <w:r>
        <w:rPr>
          <w:spacing w:val="5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4"/>
        </w:rPr>
        <w:t xml:space="preserve"> </w:t>
      </w:r>
      <w:r>
        <w:t>C</w:t>
      </w:r>
      <w:r>
        <w:rPr>
          <w:spacing w:val="-1"/>
        </w:rPr>
        <w:t>e</w:t>
      </w:r>
      <w:r>
        <w:t>ntr</w:t>
      </w:r>
      <w:r>
        <w:rPr>
          <w:spacing w:val="-2"/>
        </w:rPr>
        <w:t>a</w:t>
      </w:r>
      <w:r>
        <w:t xml:space="preserve">l </w:t>
      </w:r>
      <w:r>
        <w:rPr>
          <w:spacing w:val="-1"/>
        </w:rPr>
        <w:t>c</w:t>
      </w:r>
      <w:r>
        <w:t xml:space="preserve">ontrol room </w:t>
      </w:r>
      <w:r>
        <w:rPr>
          <w:spacing w:val="-1"/>
        </w:rPr>
        <w:t>a</w:t>
      </w:r>
      <w:r>
        <w:t>nd instrum</w:t>
      </w:r>
      <w:r>
        <w:rPr>
          <w:spacing w:val="-1"/>
        </w:rPr>
        <w:t>e</w:t>
      </w:r>
      <w:r>
        <w:t>nts</w:t>
      </w:r>
    </w:p>
    <w:p w:rsidR="001527E3" w:rsidRDefault="001527E3">
      <w:pPr>
        <w:pStyle w:val="BodyText"/>
        <w:numPr>
          <w:ilvl w:val="0"/>
          <w:numId w:val="6"/>
        </w:numPr>
        <w:tabs>
          <w:tab w:val="left" w:pos="1197"/>
        </w:tabs>
        <w:kinsoku w:val="0"/>
        <w:overflowPunct w:val="0"/>
        <w:spacing w:before="3"/>
        <w:ind w:left="1197"/>
      </w:pPr>
      <w:r>
        <w:t>Shop d</w:t>
      </w:r>
      <w:r>
        <w:rPr>
          <w:spacing w:val="-1"/>
        </w:rPr>
        <w:t>ra</w:t>
      </w:r>
      <w:r>
        <w:t>win</w:t>
      </w:r>
      <w:r>
        <w:rPr>
          <w:spacing w:val="-3"/>
        </w:rPr>
        <w:t>g</w:t>
      </w:r>
      <w:r>
        <w:t xml:space="preserve">s, </w:t>
      </w:r>
      <w:r>
        <w:rPr>
          <w:spacing w:val="2"/>
        </w:rPr>
        <w:t>p</w:t>
      </w:r>
      <w:r>
        <w:t>rodu</w:t>
      </w:r>
      <w:r>
        <w:rPr>
          <w:spacing w:val="-2"/>
        </w:rPr>
        <w:t>c</w:t>
      </w:r>
      <w:r>
        <w:t>t</w:t>
      </w:r>
      <w:r>
        <w:rPr>
          <w:spacing w:val="2"/>
        </w:rPr>
        <w:t xml:space="preserve"> </w:t>
      </w:r>
      <w:r>
        <w:t>d</w:t>
      </w:r>
      <w:r>
        <w:rPr>
          <w:spacing w:val="-1"/>
        </w:rPr>
        <w:t>a</w:t>
      </w:r>
      <w:r>
        <w:t xml:space="preserve">ta </w:t>
      </w:r>
      <w:r>
        <w:rPr>
          <w:spacing w:val="-2"/>
        </w:rPr>
        <w:t>a</w:t>
      </w:r>
      <w:r>
        <w:t>nd d</w:t>
      </w:r>
      <w:r>
        <w:rPr>
          <w:spacing w:val="-1"/>
        </w:rPr>
        <w:t>e</w:t>
      </w:r>
      <w:r>
        <w:rPr>
          <w:spacing w:val="2"/>
        </w:rPr>
        <w:t>t</w:t>
      </w:r>
      <w:r>
        <w:rPr>
          <w:spacing w:val="-1"/>
        </w:rPr>
        <w:t>a</w:t>
      </w:r>
      <w:r>
        <w:t>il</w:t>
      </w:r>
      <w:r>
        <w:rPr>
          <w:spacing w:val="-1"/>
        </w:rPr>
        <w:t>e</w:t>
      </w:r>
      <w:r>
        <w:t>d manu</w:t>
      </w:r>
      <w:r>
        <w:rPr>
          <w:spacing w:val="-2"/>
        </w:rPr>
        <w:t>a</w:t>
      </w:r>
      <w:r>
        <w:rPr>
          <w:spacing w:val="2"/>
        </w:rPr>
        <w:t>l</w:t>
      </w:r>
      <w:r>
        <w:t>s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6"/>
        </w:numPr>
        <w:tabs>
          <w:tab w:val="left" w:pos="1197"/>
        </w:tabs>
        <w:kinsoku w:val="0"/>
        <w:overflowPunct w:val="0"/>
        <w:ind w:left="1197"/>
      </w:pPr>
      <w:r>
        <w:t>Compl</w:t>
      </w:r>
      <w:r>
        <w:rPr>
          <w:spacing w:val="-1"/>
        </w:rPr>
        <w:t>e</w:t>
      </w:r>
      <w:r>
        <w:t>te d</w:t>
      </w:r>
      <w:r>
        <w:rPr>
          <w:spacing w:val="-2"/>
        </w:rPr>
        <w:t>e</w:t>
      </w:r>
      <w:r>
        <w:t>s</w:t>
      </w:r>
      <w:r>
        <w:rPr>
          <w:spacing w:val="-1"/>
        </w:rPr>
        <w:t>c</w:t>
      </w:r>
      <w:r>
        <w:t>ription, 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</w:t>
      </w:r>
      <w:r>
        <w:rPr>
          <w:spacing w:val="2"/>
        </w:rPr>
        <w:t>i</w:t>
      </w:r>
      <w:r>
        <w:t>ons sc</w:t>
      </w:r>
      <w:r>
        <w:rPr>
          <w:spacing w:val="1"/>
        </w:rPr>
        <w:t>h</w:t>
      </w:r>
      <w:r>
        <w:rPr>
          <w:spacing w:val="-1"/>
        </w:rPr>
        <w:t>e</w:t>
      </w:r>
      <w:r>
        <w:t>matic dr</w:t>
      </w:r>
      <w:r>
        <w:rPr>
          <w:spacing w:val="-1"/>
        </w:rPr>
        <w:t>a</w:t>
      </w:r>
      <w:r>
        <w:t>win</w:t>
      </w:r>
      <w:r>
        <w:rPr>
          <w:spacing w:val="-3"/>
        </w:rPr>
        <w:t>g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 d</w:t>
      </w:r>
      <w:r>
        <w:rPr>
          <w:spacing w:val="-1"/>
        </w:rPr>
        <w:t>e</w:t>
      </w:r>
      <w:r>
        <w:t>s</w:t>
      </w:r>
      <w:r>
        <w:rPr>
          <w:spacing w:val="1"/>
        </w:rPr>
        <w:t>c</w:t>
      </w:r>
      <w:r>
        <w:t>riptive</w:t>
      </w:r>
      <w:r>
        <w:rPr>
          <w:spacing w:val="-1"/>
        </w:rPr>
        <w:t xml:space="preserve"> </w:t>
      </w:r>
      <w:r>
        <w:t>lite</w:t>
      </w:r>
      <w:r>
        <w:rPr>
          <w:spacing w:val="-2"/>
        </w:rPr>
        <w:t>r</w:t>
      </w:r>
      <w:r>
        <w:rPr>
          <w:spacing w:val="-1"/>
        </w:rPr>
        <w:t>a</w:t>
      </w:r>
      <w:r>
        <w:t>ture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6"/>
        </w:numPr>
        <w:tabs>
          <w:tab w:val="left" w:pos="1197"/>
        </w:tabs>
        <w:kinsoku w:val="0"/>
        <w:overflowPunct w:val="0"/>
        <w:ind w:left="1197"/>
      </w:pPr>
      <w:r>
        <w:t>Conduit routin</w:t>
      </w:r>
      <w:r>
        <w:rPr>
          <w:spacing w:val="-3"/>
        </w:rPr>
        <w:t>g</w:t>
      </w:r>
      <w:r>
        <w:t>/l</w:t>
      </w:r>
      <w:r>
        <w:rPr>
          <w:spacing w:val="1"/>
        </w:rPr>
        <w:t>a</w:t>
      </w:r>
      <w:r>
        <w:t>y</w:t>
      </w:r>
      <w:r>
        <w:rPr>
          <w:spacing w:val="-5"/>
        </w:rPr>
        <w:t xml:space="preserve"> </w:t>
      </w:r>
      <w:r>
        <w:t xml:space="preserve">out </w:t>
      </w:r>
      <w:r>
        <w:rPr>
          <w:spacing w:val="1"/>
        </w:rPr>
        <w:t>a</w:t>
      </w:r>
      <w:r>
        <w:t>nd wi</w:t>
      </w:r>
      <w:r>
        <w:rPr>
          <w:spacing w:val="-1"/>
        </w:rPr>
        <w:t>r</w:t>
      </w:r>
      <w:r>
        <w:t>e</w:t>
      </w:r>
      <w:r>
        <w:rPr>
          <w:spacing w:val="-1"/>
        </w:rPr>
        <w:t xml:space="preserve"> </w:t>
      </w:r>
      <w:r>
        <w:t>pulling</w:t>
      </w:r>
      <w:r>
        <w:rPr>
          <w:spacing w:val="-2"/>
        </w:rPr>
        <w:t xml:space="preserve"> </w:t>
      </w:r>
      <w:r>
        <w:t>s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1"/>
        </w:rPr>
        <w:t>e</w:t>
      </w:r>
      <w:r>
        <w:t>dul</w:t>
      </w:r>
      <w:r>
        <w:rPr>
          <w:spacing w:val="1"/>
        </w:rPr>
        <w:t>e</w:t>
      </w:r>
      <w:r>
        <w:t>s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6"/>
        </w:numPr>
        <w:tabs>
          <w:tab w:val="left" w:pos="1197"/>
        </w:tabs>
        <w:kinsoku w:val="0"/>
        <w:overflowPunct w:val="0"/>
        <w:ind w:left="1197"/>
      </w:pPr>
      <w:r>
        <w:t>G</w:t>
      </w:r>
      <w:r>
        <w:rPr>
          <w:spacing w:val="-2"/>
        </w:rPr>
        <w:t>r</w:t>
      </w:r>
      <w:r>
        <w:t>ounding</w:t>
      </w:r>
      <w:r>
        <w:rPr>
          <w:spacing w:val="-2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c</w:t>
      </w:r>
      <w:r>
        <w:t>h</w:t>
      </w:r>
      <w:r>
        <w:rPr>
          <w:spacing w:val="-1"/>
        </w:rPr>
        <w:t>e</w:t>
      </w:r>
      <w:r>
        <w:t>mes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6"/>
        </w:numPr>
        <w:tabs>
          <w:tab w:val="left" w:pos="1197"/>
        </w:tabs>
        <w:kinsoku w:val="0"/>
        <w:overflowPunct w:val="0"/>
        <w:ind w:left="1197"/>
      </w:pPr>
      <w: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 supports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6"/>
        </w:numPr>
        <w:tabs>
          <w:tab w:val="left" w:pos="1197"/>
        </w:tabs>
        <w:kinsoku w:val="0"/>
        <w:overflowPunct w:val="0"/>
        <w:ind w:left="1197"/>
      </w:pPr>
      <w:r>
        <w:t>En</w:t>
      </w:r>
      <w:r>
        <w:rPr>
          <w:spacing w:val="-2"/>
        </w:rPr>
        <w:t>c</w:t>
      </w:r>
      <w:r>
        <w:t>losur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a</w:t>
      </w:r>
      <w:r>
        <w:t>nd junction</w:t>
      </w:r>
      <w:r>
        <w:rPr>
          <w:spacing w:val="2"/>
        </w:rPr>
        <w:t xml:space="preserve"> </w:t>
      </w:r>
      <w:r>
        <w:t>bo</w:t>
      </w:r>
      <w:r>
        <w:rPr>
          <w:spacing w:val="2"/>
        </w:rPr>
        <w:t>x</w:t>
      </w:r>
      <w:r>
        <w:rPr>
          <w:spacing w:val="-1"/>
        </w:rPr>
        <w:t>e</w:t>
      </w:r>
      <w:r>
        <w:t>s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6"/>
        </w:numPr>
        <w:tabs>
          <w:tab w:val="left" w:pos="1197"/>
        </w:tabs>
        <w:kinsoku w:val="0"/>
        <w:overflowPunct w:val="0"/>
        <w:ind w:left="1197"/>
      </w:pPr>
      <w:r>
        <w:rPr>
          <w:spacing w:val="-3"/>
        </w:rPr>
        <w:t>L</w:t>
      </w:r>
      <w:r>
        <w:t>ist of spare</w:t>
      </w:r>
      <w:r>
        <w:rPr>
          <w:spacing w:val="-2"/>
        </w:rPr>
        <w:t xml:space="preserve"> </w:t>
      </w:r>
      <w:r>
        <w:t>p</w:t>
      </w:r>
      <w:r>
        <w:rPr>
          <w:spacing w:val="1"/>
        </w:rPr>
        <w:t>a</w:t>
      </w:r>
      <w:r>
        <w:t>rts to be p</w:t>
      </w:r>
      <w:r>
        <w:rPr>
          <w:spacing w:val="-2"/>
        </w:rPr>
        <w:t>r</w:t>
      </w:r>
      <w:r>
        <w:t xml:space="preserve">ovided </w:t>
      </w:r>
      <w:r>
        <w:rPr>
          <w:spacing w:val="-2"/>
        </w:rPr>
        <w:t>f</w:t>
      </w:r>
      <w:r>
        <w:t>or t</w:t>
      </w:r>
      <w:r>
        <w:rPr>
          <w:spacing w:val="-1"/>
        </w:rPr>
        <w:t>w</w:t>
      </w:r>
      <w:r>
        <w:t>o</w:t>
      </w:r>
      <w:r>
        <w:rPr>
          <w:spacing w:val="4"/>
        </w:rPr>
        <w:t xml:space="preserve"> </w:t>
      </w:r>
      <w:r>
        <w:rPr>
          <w:spacing w:val="-5"/>
        </w:rPr>
        <w:t>y</w:t>
      </w:r>
      <w:r>
        <w:rPr>
          <w:spacing w:val="1"/>
        </w:rPr>
        <w:t>e</w:t>
      </w:r>
      <w:r>
        <w:rPr>
          <w:spacing w:val="-1"/>
        </w:rPr>
        <w:t>a</w:t>
      </w:r>
      <w:r>
        <w:t>rs o</w:t>
      </w:r>
      <w:r>
        <w:rPr>
          <w:spacing w:val="1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6"/>
        </w:numPr>
        <w:tabs>
          <w:tab w:val="left" w:pos="1197"/>
        </w:tabs>
        <w:kinsoku w:val="0"/>
        <w:overflowPunct w:val="0"/>
        <w:spacing w:line="360" w:lineRule="auto"/>
        <w:ind w:left="477" w:right="107" w:firstLine="0"/>
      </w:pPr>
      <w:r>
        <w:t>D</w:t>
      </w:r>
      <w:r>
        <w:rPr>
          <w:spacing w:val="-2"/>
        </w:rPr>
        <w:t>e</w:t>
      </w:r>
      <w:r>
        <w:t>tails</w:t>
      </w:r>
      <w:r>
        <w:rPr>
          <w:spacing w:val="17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tr</w:t>
      </w:r>
      <w:r>
        <w:rPr>
          <w:spacing w:val="-2"/>
        </w:rPr>
        <w:t>a</w:t>
      </w:r>
      <w:r>
        <w:t>ining</w:t>
      </w:r>
      <w:r>
        <w:rPr>
          <w:spacing w:val="14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imp</w:t>
      </w:r>
      <w:r>
        <w:rPr>
          <w:spacing w:val="-1"/>
        </w:rPr>
        <w:t>a</w:t>
      </w:r>
      <w:r>
        <w:t>rt</w:t>
      </w:r>
      <w:r>
        <w:rPr>
          <w:spacing w:val="1"/>
        </w:rPr>
        <w:t>e</w:t>
      </w:r>
      <w:r>
        <w:t>d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plant</w:t>
      </w:r>
      <w:r>
        <w:rPr>
          <w:spacing w:val="16"/>
        </w:rPr>
        <w:t xml:space="preserve"> </w:t>
      </w:r>
      <w:r>
        <w:t>p</w:t>
      </w:r>
      <w:r>
        <w:rPr>
          <w:spacing w:val="-1"/>
        </w:rPr>
        <w:t>e</w:t>
      </w:r>
      <w:r>
        <w:t>rso</w:t>
      </w:r>
      <w:r>
        <w:rPr>
          <w:spacing w:val="-3"/>
        </w:rPr>
        <w:t>n</w:t>
      </w:r>
      <w:r>
        <w:t>n</w:t>
      </w:r>
      <w:r>
        <w:rPr>
          <w:spacing w:val="-1"/>
        </w:rPr>
        <w:t>e</w:t>
      </w:r>
      <w:r>
        <w:t>l</w:t>
      </w:r>
      <w:r>
        <w:rPr>
          <w:spacing w:val="17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su</w:t>
      </w:r>
      <w:r>
        <w:rPr>
          <w:spacing w:val="-1"/>
        </w:rPr>
        <w:t>cce</w:t>
      </w:r>
      <w:r>
        <w:t>ssful</w:t>
      </w:r>
      <w:r>
        <w:rPr>
          <w:spacing w:val="16"/>
        </w:rPr>
        <w:t xml:space="preserve"> </w:t>
      </w:r>
      <w:r>
        <w:t>Op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rPr>
          <w:spacing w:val="2"/>
        </w:rPr>
        <w:t>t</w:t>
      </w:r>
      <w:r>
        <w:t>ion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nd mainten</w:t>
      </w:r>
      <w:r>
        <w:rPr>
          <w:spacing w:val="-2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>f the</w:t>
      </w:r>
      <w:r>
        <w:rPr>
          <w:spacing w:val="-2"/>
        </w:rPr>
        <w:t xml:space="preserve"> </w:t>
      </w:r>
      <w:r>
        <w:t>plant</w:t>
      </w:r>
    </w:p>
    <w:p w:rsidR="001527E3" w:rsidRDefault="001527E3">
      <w:pPr>
        <w:pStyle w:val="BodyText"/>
        <w:kinsoku w:val="0"/>
        <w:overflowPunct w:val="0"/>
        <w:spacing w:before="15" w:line="359" w:lineRule="auto"/>
      </w:pPr>
      <w:r>
        <w:t xml:space="preserve">The </w:t>
      </w:r>
      <w:r>
        <w:rPr>
          <w:spacing w:val="12"/>
        </w:rPr>
        <w:t xml:space="preserve"> </w:t>
      </w:r>
      <w:r>
        <w:t xml:space="preserve">submittals 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 xml:space="preserve">re </w:t>
      </w:r>
      <w:r>
        <w:rPr>
          <w:spacing w:val="14"/>
        </w:rPr>
        <w:t xml:space="preserve"> </w:t>
      </w:r>
      <w:r>
        <w:t>su</w:t>
      </w:r>
      <w:r>
        <w:rPr>
          <w:spacing w:val="2"/>
        </w:rPr>
        <w:t>b</w:t>
      </w:r>
      <w:r>
        <w:t>je</w:t>
      </w:r>
      <w:r>
        <w:rPr>
          <w:spacing w:val="-2"/>
        </w:rPr>
        <w:t>c</w:t>
      </w:r>
      <w:r>
        <w:t xml:space="preserve">t </w:t>
      </w:r>
      <w:r>
        <w:rPr>
          <w:spacing w:val="14"/>
        </w:rPr>
        <w:t xml:space="preserve"> </w:t>
      </w:r>
      <w:r>
        <w:t xml:space="preserve">to 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rov</w:t>
      </w:r>
      <w:r>
        <w:rPr>
          <w:spacing w:val="-2"/>
        </w:rPr>
        <w:t>a</w:t>
      </w:r>
      <w:r>
        <w:t xml:space="preserve">l </w:t>
      </w:r>
      <w:r>
        <w:rPr>
          <w:spacing w:val="14"/>
        </w:rPr>
        <w:t xml:space="preserve"> </w:t>
      </w:r>
      <w:r>
        <w:rPr>
          <w:spacing w:val="4"/>
        </w:rPr>
        <w:t>b</w:t>
      </w:r>
      <w:r>
        <w:t xml:space="preserve">y </w:t>
      </w:r>
      <w:r>
        <w:rPr>
          <w:spacing w:val="9"/>
        </w:rPr>
        <w:t xml:space="preserve"> </w:t>
      </w:r>
      <w:r>
        <w:t>t</w:t>
      </w:r>
      <w:r>
        <w:rPr>
          <w:spacing w:val="2"/>
        </w:rPr>
        <w:t>h</w:t>
      </w:r>
      <w:r>
        <w:t xml:space="preserve">e </w:t>
      </w:r>
      <w:r>
        <w:rPr>
          <w:spacing w:val="15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3"/>
        </w:rPr>
        <w:t>g</w:t>
      </w:r>
      <w:r>
        <w:t xml:space="preserve">ineer. </w:t>
      </w:r>
      <w:r>
        <w:rPr>
          <w:spacing w:val="15"/>
        </w:rPr>
        <w:t xml:space="preserve"> </w:t>
      </w:r>
      <w:r>
        <w:rPr>
          <w:spacing w:val="-2"/>
        </w:rPr>
        <w:t>F</w:t>
      </w:r>
      <w:r>
        <w:t xml:space="preserve">inal </w:t>
      </w:r>
      <w:r>
        <w:rPr>
          <w:spacing w:val="14"/>
        </w:rPr>
        <w:t xml:space="preserve"> </w:t>
      </w:r>
      <w:r>
        <w:t>D</w:t>
      </w:r>
      <w:r>
        <w:rPr>
          <w:spacing w:val="1"/>
        </w:rPr>
        <w:t>o</w:t>
      </w:r>
      <w:r>
        <w:rPr>
          <w:spacing w:val="-1"/>
        </w:rPr>
        <w:t>c</w:t>
      </w:r>
      <w:r>
        <w:rPr>
          <w:spacing w:val="2"/>
        </w:rPr>
        <w:t>u</w:t>
      </w:r>
      <w:r>
        <w:t>ment</w:t>
      </w:r>
      <w:r>
        <w:rPr>
          <w:spacing w:val="-1"/>
        </w:rPr>
        <w:t>a</w:t>
      </w:r>
      <w:r>
        <w:t xml:space="preserve">tion </w:t>
      </w:r>
      <w:r>
        <w:rPr>
          <w:spacing w:val="14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</w:t>
      </w:r>
      <w:r>
        <w:rPr>
          <w:spacing w:val="14"/>
        </w:rPr>
        <w:t xml:space="preserve"> </w:t>
      </w:r>
      <w:r>
        <w:t>be submitted b</w:t>
      </w:r>
      <w:r>
        <w:rPr>
          <w:spacing w:val="-2"/>
        </w:rPr>
        <w:t>a</w:t>
      </w:r>
      <w:r>
        <w:t>s</w:t>
      </w:r>
      <w:r>
        <w:rPr>
          <w:spacing w:val="-1"/>
        </w:rPr>
        <w:t>e</w:t>
      </w:r>
      <w:r>
        <w:t>d on the En</w:t>
      </w:r>
      <w:r>
        <w:rPr>
          <w:spacing w:val="-4"/>
        </w:rPr>
        <w:t>g</w:t>
      </w:r>
      <w:r>
        <w:t>in</w:t>
      </w:r>
      <w:r>
        <w:rPr>
          <w:spacing w:val="1"/>
        </w:rPr>
        <w:t>e</w:t>
      </w:r>
      <w:r>
        <w:rPr>
          <w:spacing w:val="-1"/>
        </w:rPr>
        <w:t>e</w:t>
      </w:r>
      <w:r>
        <w:t>rs’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>omm</w:t>
      </w:r>
      <w:r>
        <w:rPr>
          <w:spacing w:val="-1"/>
        </w:rPr>
        <w:t>e</w:t>
      </w:r>
      <w:r>
        <w:t>nts.</w:t>
      </w:r>
    </w:p>
    <w:p w:rsidR="001527E3" w:rsidRDefault="001527E3">
      <w:pPr>
        <w:pStyle w:val="BodyText"/>
        <w:kinsoku w:val="0"/>
        <w:overflowPunct w:val="0"/>
        <w:spacing w:before="15" w:line="359" w:lineRule="auto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3" w:line="280" w:lineRule="exact"/>
        <w:rPr>
          <w:sz w:val="28"/>
          <w:szCs w:val="28"/>
        </w:rPr>
      </w:pPr>
    </w:p>
    <w:p w:rsidR="001527E3" w:rsidRDefault="001527E3">
      <w:pPr>
        <w:pStyle w:val="Heading1"/>
        <w:kinsoku w:val="0"/>
        <w:overflowPunct w:val="0"/>
        <w:spacing w:before="62" w:line="368" w:lineRule="exact"/>
        <w:ind w:left="3108" w:hanging="2511"/>
        <w:rPr>
          <w:b w:val="0"/>
          <w:bCs w:val="0"/>
        </w:rPr>
      </w:pPr>
      <w:bookmarkStart w:id="218" w:name="bookmark217"/>
      <w:bookmarkStart w:id="219" w:name="bookmark218"/>
      <w:bookmarkEnd w:id="218"/>
      <w:bookmarkEnd w:id="219"/>
      <w:r>
        <w:t>SEC</w:t>
      </w:r>
      <w:r>
        <w:rPr>
          <w:spacing w:val="1"/>
        </w:rPr>
        <w:t>T</w:t>
      </w:r>
      <w:r>
        <w:t>ION</w:t>
      </w:r>
      <w:r>
        <w:rPr>
          <w:spacing w:val="-25"/>
        </w:rPr>
        <w:t xml:space="preserve"> </w:t>
      </w:r>
      <w:r>
        <w:rPr>
          <w:spacing w:val="1"/>
        </w:rPr>
        <w:t>8</w:t>
      </w:r>
      <w:r>
        <w:t>-</w:t>
      </w:r>
      <w:r>
        <w:rPr>
          <w:spacing w:val="-26"/>
        </w:rPr>
        <w:t xml:space="preserve"> </w:t>
      </w:r>
      <w:r>
        <w:rPr>
          <w:spacing w:val="1"/>
        </w:rPr>
        <w:t>P</w:t>
      </w:r>
      <w:r>
        <w:t>H</w:t>
      </w:r>
      <w:r>
        <w:rPr>
          <w:spacing w:val="-2"/>
        </w:rPr>
        <w:t>O</w:t>
      </w:r>
      <w:r>
        <w:t>T</w:t>
      </w:r>
      <w:r>
        <w:rPr>
          <w:spacing w:val="1"/>
        </w:rPr>
        <w:t>O</w:t>
      </w:r>
      <w:r>
        <w:t>V</w:t>
      </w:r>
      <w:r>
        <w:rPr>
          <w:spacing w:val="-2"/>
        </w:rPr>
        <w:t>O</w:t>
      </w:r>
      <w:r>
        <w:t>L</w:t>
      </w:r>
      <w:r>
        <w:rPr>
          <w:spacing w:val="3"/>
        </w:rPr>
        <w:t>T</w:t>
      </w:r>
      <w:r>
        <w:t>AIC</w:t>
      </w:r>
      <w:r>
        <w:rPr>
          <w:spacing w:val="-23"/>
        </w:rPr>
        <w:t xml:space="preserve"> </w:t>
      </w:r>
      <w:r>
        <w:rPr>
          <w:spacing w:val="-2"/>
        </w:rPr>
        <w:t>G</w:t>
      </w:r>
      <w:r>
        <w:t>RI</w:t>
      </w:r>
      <w:r>
        <w:rPr>
          <w:spacing w:val="3"/>
        </w:rPr>
        <w:t>D</w:t>
      </w:r>
      <w:r>
        <w:rPr>
          <w:spacing w:val="-1"/>
        </w:rPr>
        <w:t>-</w:t>
      </w:r>
      <w:r>
        <w:rPr>
          <w:spacing w:val="1"/>
        </w:rPr>
        <w:t>C</w:t>
      </w:r>
      <w:r>
        <w:rPr>
          <w:spacing w:val="-2"/>
        </w:rPr>
        <w:t>O</w:t>
      </w:r>
      <w:r>
        <w:t>NNE</w:t>
      </w:r>
      <w:r>
        <w:rPr>
          <w:spacing w:val="2"/>
        </w:rPr>
        <w:t>C</w:t>
      </w:r>
      <w:r>
        <w:t>TI</w:t>
      </w:r>
      <w:r>
        <w:rPr>
          <w:spacing w:val="-2"/>
        </w:rPr>
        <w:t>O</w:t>
      </w:r>
      <w:r>
        <w:t>N</w:t>
      </w:r>
      <w:r>
        <w:rPr>
          <w:w w:val="99"/>
        </w:rPr>
        <w:t xml:space="preserve"> </w:t>
      </w:r>
      <w:r>
        <w:t>SPECIFI</w:t>
      </w:r>
      <w:r>
        <w:rPr>
          <w:spacing w:val="2"/>
        </w:rPr>
        <w:t>C</w:t>
      </w:r>
      <w:r>
        <w:t>ATIONS</w:t>
      </w:r>
    </w:p>
    <w:p w:rsidR="001527E3" w:rsidRDefault="001527E3">
      <w:pPr>
        <w:pStyle w:val="Heading3"/>
        <w:numPr>
          <w:ilvl w:val="1"/>
          <w:numId w:val="5"/>
        </w:numPr>
        <w:tabs>
          <w:tab w:val="left" w:pos="477"/>
        </w:tabs>
        <w:kinsoku w:val="0"/>
        <w:overflowPunct w:val="0"/>
        <w:spacing w:before="7"/>
        <w:ind w:left="477" w:right="8154"/>
        <w:jc w:val="both"/>
        <w:rPr>
          <w:b w:val="0"/>
          <w:bCs w:val="0"/>
        </w:rPr>
      </w:pPr>
      <w:bookmarkStart w:id="220" w:name="bookmark219"/>
      <w:bookmarkEnd w:id="220"/>
      <w:r>
        <w:rPr>
          <w:w w:val="95"/>
        </w:rPr>
        <w:t>Scope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8"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4"/>
        <w:jc w:val="both"/>
      </w:pPr>
      <w:r>
        <w:t>This</w:t>
      </w:r>
      <w:r>
        <w:rPr>
          <w:spacing w:val="38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37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s</w:t>
      </w:r>
      <w:r>
        <w:rPr>
          <w:spacing w:val="38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38"/>
        </w:rPr>
        <w:t xml:space="preserve"> </w:t>
      </w:r>
      <w:r>
        <w:t>for</w:t>
      </w:r>
      <w:r>
        <w:rPr>
          <w:spacing w:val="38"/>
        </w:rPr>
        <w:t xml:space="preserve"> </w:t>
      </w:r>
      <w:r>
        <w:t>photov</w:t>
      </w:r>
      <w:r>
        <w:rPr>
          <w:spacing w:val="2"/>
        </w:rPr>
        <w:t>o</w:t>
      </w:r>
      <w:r>
        <w:t>lt</w:t>
      </w:r>
      <w:r>
        <w:rPr>
          <w:spacing w:val="-1"/>
        </w:rPr>
        <w:t>a</w:t>
      </w:r>
      <w:r>
        <w:t>ic</w:t>
      </w:r>
      <w:r>
        <w:rPr>
          <w:spacing w:val="38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39"/>
        </w:rPr>
        <w:t xml:space="preserve"> </w:t>
      </w:r>
      <w:r>
        <w:t>that</w:t>
      </w:r>
      <w:r>
        <w:rPr>
          <w:spacing w:val="38"/>
        </w:rPr>
        <w:t xml:space="preserve"> </w:t>
      </w:r>
      <w:r>
        <w:t>would</w:t>
      </w:r>
      <w:r>
        <w:rPr>
          <w:spacing w:val="38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us</w:t>
      </w:r>
      <w:r>
        <w:rPr>
          <w:spacing w:val="-1"/>
        </w:rPr>
        <w:t>e</w:t>
      </w:r>
      <w:r>
        <w:t>d</w:t>
      </w:r>
      <w:r>
        <w:rPr>
          <w:spacing w:val="39"/>
        </w:rPr>
        <w:t xml:space="preserve"> </w:t>
      </w:r>
      <w:r>
        <w:t>in</w:t>
      </w:r>
      <w:r>
        <w:rPr>
          <w:spacing w:val="38"/>
        </w:rPr>
        <w:t xml:space="preserve"> </w:t>
      </w:r>
      <w:r>
        <w:t>t</w:t>
      </w:r>
      <w:r>
        <w:rPr>
          <w:spacing w:val="-2"/>
        </w:rPr>
        <w:t>h</w:t>
      </w:r>
      <w:r>
        <w:t xml:space="preserve">e </w:t>
      </w:r>
      <w:r>
        <w:rPr>
          <w:spacing w:val="1"/>
        </w:rPr>
        <w:t>W</w:t>
      </w:r>
      <w:r>
        <w:rPr>
          <w:spacing w:val="-1"/>
        </w:rPr>
        <w:t>a</w:t>
      </w:r>
      <w:r>
        <w:t>ter</w:t>
      </w:r>
      <w:r>
        <w:rPr>
          <w:spacing w:val="24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18"/>
        </w:rPr>
        <w:t xml:space="preserve"> </w:t>
      </w:r>
      <w:r>
        <w:t>Admin/R</w:t>
      </w:r>
      <w:r>
        <w:rPr>
          <w:spacing w:val="1"/>
        </w:rPr>
        <w:t>e</w:t>
      </w:r>
      <w:r>
        <w:t>v</w:t>
      </w:r>
      <w:r>
        <w:rPr>
          <w:spacing w:val="-1"/>
        </w:rPr>
        <w:t>e</w:t>
      </w:r>
      <w:r>
        <w:t>rse</w:t>
      </w:r>
      <w:r>
        <w:rPr>
          <w:spacing w:val="24"/>
        </w:rPr>
        <w:t xml:space="preserve"> </w:t>
      </w:r>
      <w:r>
        <w:t>Osmosis</w:t>
      </w:r>
      <w:r>
        <w:rPr>
          <w:spacing w:val="26"/>
        </w:rPr>
        <w:t xml:space="preserve"> </w:t>
      </w:r>
      <w:r>
        <w:t>Plant</w:t>
      </w:r>
      <w:r>
        <w:rPr>
          <w:spacing w:val="26"/>
        </w:rPr>
        <w:t xml:space="preserve"> </w:t>
      </w:r>
      <w:r>
        <w:t>bu</w:t>
      </w:r>
      <w:r>
        <w:rPr>
          <w:spacing w:val="-2"/>
        </w:rPr>
        <w:t>i</w:t>
      </w:r>
      <w:r>
        <w:t>ldin</w:t>
      </w:r>
      <w:r>
        <w:rPr>
          <w:spacing w:val="-3"/>
        </w:rPr>
        <w:t>g</w:t>
      </w:r>
      <w:r>
        <w:t>,</w:t>
      </w:r>
      <w:r>
        <w:rPr>
          <w:spacing w:val="26"/>
        </w:rPr>
        <w:t xml:space="preserve"> </w:t>
      </w:r>
      <w:r>
        <w:t>3</w:t>
      </w:r>
      <w:r>
        <w:rPr>
          <w:spacing w:val="26"/>
        </w:rPr>
        <w:t xml:space="preserve"> </w:t>
      </w:r>
      <w:r>
        <w:t>Stor</w:t>
      </w:r>
      <w:r>
        <w:rPr>
          <w:spacing w:val="-2"/>
        </w:rPr>
        <w:t>a</w:t>
      </w:r>
      <w:r>
        <w:t>ge</w:t>
      </w:r>
      <w:r>
        <w:rPr>
          <w:spacing w:val="25"/>
        </w:rPr>
        <w:t xml:space="preserve"> </w:t>
      </w:r>
      <w:r>
        <w:t>T</w:t>
      </w:r>
      <w:r>
        <w:rPr>
          <w:spacing w:val="-2"/>
        </w:rPr>
        <w:t>a</w:t>
      </w:r>
      <w:r>
        <w:t>nks,</w:t>
      </w:r>
      <w:r>
        <w:rPr>
          <w:spacing w:val="26"/>
        </w:rPr>
        <w:t xml:space="preserve"> </w:t>
      </w:r>
      <w:r>
        <w:t>S</w:t>
      </w:r>
      <w:r>
        <w:rPr>
          <w:spacing w:val="-1"/>
        </w:rPr>
        <w:t>e</w:t>
      </w:r>
      <w:r>
        <w:t>wa</w:t>
      </w:r>
      <w:r>
        <w:rPr>
          <w:spacing w:val="-3"/>
        </w:rPr>
        <w:t>g</w:t>
      </w:r>
      <w:r>
        <w:t>e</w:t>
      </w:r>
      <w:r>
        <w:rPr>
          <w:spacing w:val="25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ea</w:t>
      </w:r>
      <w:r>
        <w:t>tm</w:t>
      </w:r>
      <w:r>
        <w:rPr>
          <w:spacing w:val="-1"/>
        </w:rPr>
        <w:t>e</w:t>
      </w:r>
      <w:r>
        <w:t xml:space="preserve">nt Plant Admin </w:t>
      </w:r>
      <w:r>
        <w:rPr>
          <w:spacing w:val="-2"/>
        </w:rPr>
        <w:t>B</w:t>
      </w:r>
      <w:r>
        <w:t>uilding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 both V</w:t>
      </w:r>
      <w:r>
        <w:rPr>
          <w:spacing w:val="-1"/>
        </w:rPr>
        <w:t>ac</w:t>
      </w:r>
      <w:r>
        <w:t xml:space="preserve">uum </w:t>
      </w:r>
      <w:r>
        <w:rPr>
          <w:spacing w:val="1"/>
        </w:rPr>
        <w:t>S</w:t>
      </w:r>
      <w:r>
        <w:t>tati</w:t>
      </w:r>
      <w:r>
        <w:rPr>
          <w:spacing w:val="2"/>
        </w:rPr>
        <w:t>o</w:t>
      </w:r>
      <w:r>
        <w:t>ns.</w:t>
      </w:r>
    </w:p>
    <w:p w:rsidR="001527E3" w:rsidRDefault="001527E3">
      <w:pPr>
        <w:kinsoku w:val="0"/>
        <w:overflowPunct w:val="0"/>
        <w:spacing w:before="3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rPr>
          <w:spacing w:val="-2"/>
        </w:rPr>
        <w:t>F</w:t>
      </w:r>
      <w:r>
        <w:t>ollowing</w:t>
      </w:r>
      <w:r>
        <w:rPr>
          <w:spacing w:val="26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l</w:t>
      </w:r>
      <w:r>
        <w:rPr>
          <w:spacing w:val="-1"/>
        </w:rPr>
        <w:t>a</w:t>
      </w:r>
      <w:r>
        <w:t>us</w:t>
      </w:r>
      <w:r>
        <w:rPr>
          <w:spacing w:val="-1"/>
        </w:rPr>
        <w:t>e</w:t>
      </w:r>
      <w:r>
        <w:t>s</w:t>
      </w:r>
      <w:r>
        <w:rPr>
          <w:spacing w:val="28"/>
        </w:rPr>
        <w:t xml:space="preserve"> </w:t>
      </w:r>
      <w:r>
        <w:t>sp</w:t>
      </w:r>
      <w:r>
        <w:rPr>
          <w:spacing w:val="-1"/>
        </w:rPr>
        <w:t>e</w:t>
      </w:r>
      <w:r>
        <w:rPr>
          <w:spacing w:val="1"/>
        </w:rPr>
        <w:t>c</w:t>
      </w:r>
      <w:r>
        <w:t>i</w:t>
      </w:r>
      <w:r>
        <w:rPr>
          <w:spacing w:val="1"/>
        </w:rPr>
        <w:t>f</w:t>
      </w:r>
      <w:r>
        <w:t>y</w:t>
      </w:r>
      <w:r>
        <w:rPr>
          <w:spacing w:val="28"/>
        </w:rPr>
        <w:t xml:space="preserve"> 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</w:t>
      </w:r>
      <w:r>
        <w:rPr>
          <w:spacing w:val="29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</w:t>
      </w:r>
      <w:r>
        <w:rPr>
          <w:spacing w:val="2"/>
        </w:rPr>
        <w:t>t</w:t>
      </w:r>
      <w:r>
        <w:t>s</w:t>
      </w:r>
      <w:r>
        <w:rPr>
          <w:spacing w:val="28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stand</w:t>
      </w:r>
      <w:r>
        <w:rPr>
          <w:spacing w:val="-2"/>
        </w:rPr>
        <w:t>a</w:t>
      </w:r>
      <w:r>
        <w:t>rd</w:t>
      </w:r>
      <w:r>
        <w:rPr>
          <w:spacing w:val="27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workmanship</w:t>
      </w:r>
      <w:r>
        <w:rPr>
          <w:spacing w:val="28"/>
        </w:rPr>
        <w:t xml:space="preserve"> </w:t>
      </w:r>
      <w:r>
        <w:t>for</w:t>
      </w:r>
      <w:r>
        <w:rPr>
          <w:spacing w:val="27"/>
        </w:rPr>
        <w:t xml:space="preserve"> </w:t>
      </w:r>
      <w:r>
        <w:t xml:space="preserve">the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 and 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tions.</w:t>
      </w:r>
    </w:p>
    <w:p w:rsidR="001527E3" w:rsidRDefault="001527E3">
      <w:pPr>
        <w:kinsoku w:val="0"/>
        <w:overflowPunct w:val="0"/>
        <w:spacing w:before="1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4"/>
        <w:ind w:left="128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219" name="Picture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2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21" w:name="bookmark220"/>
      <w:bookmarkEnd w:id="221"/>
      <w:r w:rsidR="001527E3">
        <w:rPr>
          <w:b/>
          <w:bCs/>
          <w:position w:val="1"/>
          <w:sz w:val="26"/>
          <w:szCs w:val="26"/>
        </w:rPr>
        <w:t>Definitio</w:t>
      </w:r>
      <w:r w:rsidR="001527E3">
        <w:rPr>
          <w:b/>
          <w:bCs/>
          <w:spacing w:val="1"/>
          <w:position w:val="1"/>
          <w:sz w:val="26"/>
          <w:szCs w:val="26"/>
        </w:rPr>
        <w:t>n</w:t>
      </w:r>
      <w:r w:rsidR="001527E3">
        <w:rPr>
          <w:b/>
          <w:bCs/>
          <w:position w:val="1"/>
          <w:sz w:val="26"/>
          <w:szCs w:val="26"/>
        </w:rPr>
        <w:t>s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</w:pPr>
      <w:r>
        <w:t>The</w:t>
      </w:r>
      <w:r>
        <w:rPr>
          <w:spacing w:val="3"/>
        </w:rPr>
        <w:t xml:space="preserve"> </w:t>
      </w:r>
      <w:r>
        <w:t>d</w:t>
      </w:r>
      <w:r>
        <w:rPr>
          <w:spacing w:val="-1"/>
        </w:rPr>
        <w:t>e</w:t>
      </w:r>
      <w:r>
        <w:t>finitions</w:t>
      </w:r>
      <w:r>
        <w:rPr>
          <w:spacing w:val="7"/>
        </w:rPr>
        <w:t xml:space="preserve"> </w:t>
      </w:r>
      <w:r>
        <w:rPr>
          <w:spacing w:val="-3"/>
        </w:rPr>
        <w:t>g</w:t>
      </w:r>
      <w:r>
        <w:t>iven</w:t>
      </w:r>
      <w:r>
        <w:rPr>
          <w:spacing w:val="4"/>
        </w:rPr>
        <w:t xml:space="preserve"> </w:t>
      </w:r>
      <w:r>
        <w:t>in</w:t>
      </w:r>
      <w:r>
        <w:rPr>
          <w:spacing w:val="5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3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2"/>
        </w:rPr>
        <w:t>l</w:t>
      </w:r>
      <w:r>
        <w:rPr>
          <w:spacing w:val="-1"/>
        </w:rPr>
        <w:t>e</w:t>
      </w:r>
      <w:r>
        <w:t>v</w:t>
      </w:r>
      <w:r>
        <w:rPr>
          <w:spacing w:val="-1"/>
        </w:rPr>
        <w:t>a</w:t>
      </w:r>
      <w:r>
        <w:t>nt</w:t>
      </w:r>
      <w:r>
        <w:rPr>
          <w:spacing w:val="5"/>
        </w:rPr>
        <w:t xml:space="preserve"> </w:t>
      </w:r>
      <w:r>
        <w:t>stan</w:t>
      </w:r>
      <w:r>
        <w:rPr>
          <w:spacing w:val="1"/>
        </w:rPr>
        <w:t>d</w:t>
      </w:r>
      <w:r>
        <w:rPr>
          <w:spacing w:val="-1"/>
        </w:rPr>
        <w:t>a</w:t>
      </w:r>
      <w:r>
        <w:t>rds</w:t>
      </w:r>
      <w:r>
        <w:rPr>
          <w:spacing w:val="4"/>
        </w:rPr>
        <w:t xml:space="preserve"> </w:t>
      </w:r>
      <w:r>
        <w:t>w</w:t>
      </w:r>
      <w:r>
        <w:rPr>
          <w:spacing w:val="1"/>
        </w:rPr>
        <w:t>h</w:t>
      </w:r>
      <w:r>
        <w:t>ich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fer</w:t>
      </w:r>
      <w:r>
        <w:rPr>
          <w:spacing w:val="-2"/>
        </w:rPr>
        <w:t>r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tion,</w:t>
      </w:r>
      <w:r>
        <w:rPr>
          <w:spacing w:val="4"/>
        </w:rPr>
        <w:t xml:space="preserve"> </w:t>
      </w:r>
      <w:r>
        <w:t>s</w:t>
      </w:r>
      <w:r>
        <w:rPr>
          <w:spacing w:val="2"/>
        </w:rPr>
        <w:t>h</w:t>
      </w:r>
      <w:r>
        <w:rPr>
          <w:spacing w:val="-1"/>
        </w:rPr>
        <w:t>a</w:t>
      </w:r>
      <w:r>
        <w:t xml:space="preserve">ll </w:t>
      </w:r>
      <w:r>
        <w:rPr>
          <w:spacing w:val="-1"/>
        </w:rPr>
        <w:t>a</w:t>
      </w:r>
      <w:r>
        <w:t>pp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f</w:t>
      </w:r>
      <w:r>
        <w:rPr>
          <w:spacing w:val="1"/>
        </w:rPr>
        <w:t>o</w:t>
      </w:r>
      <w:r>
        <w:t>r the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>r</w:t>
      </w:r>
      <w:r>
        <w:t>ms us</w:t>
      </w:r>
      <w:r>
        <w:rPr>
          <w:spacing w:val="-1"/>
        </w:rPr>
        <w:t>e</w:t>
      </w:r>
      <w:r>
        <w:t xml:space="preserve">d </w:t>
      </w:r>
      <w:r>
        <w:rPr>
          <w:spacing w:val="2"/>
        </w:rPr>
        <w:t>i</w:t>
      </w:r>
      <w:r>
        <w:t>n this spe</w:t>
      </w:r>
      <w:r>
        <w:rPr>
          <w:spacing w:val="-2"/>
        </w:rPr>
        <w:t>c</w:t>
      </w:r>
      <w:r>
        <w:t>ifi</w:t>
      </w:r>
      <w:r>
        <w:rPr>
          <w:spacing w:val="-1"/>
        </w:rPr>
        <w:t>ca</w:t>
      </w:r>
      <w:r>
        <w:t>tion.</w:t>
      </w:r>
    </w:p>
    <w:p w:rsidR="001527E3" w:rsidRDefault="001527E3">
      <w:pPr>
        <w:kinsoku w:val="0"/>
        <w:overflowPunct w:val="0"/>
        <w:spacing w:before="18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4"/>
        <w:ind w:left="128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220" name="Picture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"/>
                    <pic:cNvPicPr>
                      <a:picLocks noChangeAspect="1" noChangeArrowheads="1"/>
                    </pic:cNvPicPr>
                  </pic:nvPicPr>
                  <pic:blipFill>
                    <a:blip r:embed="rId2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22" w:name="bookmark221"/>
      <w:bookmarkEnd w:id="222"/>
      <w:r w:rsidR="001527E3">
        <w:rPr>
          <w:b/>
          <w:bCs/>
          <w:position w:val="1"/>
          <w:sz w:val="26"/>
          <w:szCs w:val="26"/>
        </w:rPr>
        <w:t>Reference</w:t>
      </w:r>
      <w:r w:rsidR="001527E3">
        <w:rPr>
          <w:b/>
          <w:bCs/>
          <w:spacing w:val="-24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2"/>
          <w:position w:val="1"/>
          <w:sz w:val="26"/>
          <w:szCs w:val="26"/>
        </w:rPr>
        <w:t>S</w:t>
      </w:r>
      <w:r w:rsidR="001527E3">
        <w:rPr>
          <w:b/>
          <w:bCs/>
          <w:position w:val="1"/>
          <w:sz w:val="26"/>
          <w:szCs w:val="26"/>
        </w:rPr>
        <w:t>tanda</w:t>
      </w:r>
      <w:r w:rsidR="001527E3">
        <w:rPr>
          <w:b/>
          <w:bCs/>
          <w:spacing w:val="1"/>
          <w:position w:val="1"/>
          <w:sz w:val="26"/>
          <w:szCs w:val="26"/>
        </w:rPr>
        <w:t>r</w:t>
      </w:r>
      <w:r w:rsidR="001527E3">
        <w:rPr>
          <w:b/>
          <w:bCs/>
          <w:position w:val="1"/>
          <w:sz w:val="26"/>
          <w:szCs w:val="26"/>
        </w:rPr>
        <w:t>ds</w:t>
      </w:r>
    </w:p>
    <w:p w:rsidR="001527E3" w:rsidRDefault="001527E3">
      <w:pPr>
        <w:kinsoku w:val="0"/>
        <w:overflowPunct w:val="0"/>
        <w:spacing w:before="1" w:line="170" w:lineRule="exact"/>
        <w:rPr>
          <w:sz w:val="17"/>
          <w:szCs w:val="17"/>
        </w:rPr>
      </w:pPr>
    </w:p>
    <w:p w:rsidR="001527E3" w:rsidRDefault="00586FE3">
      <w:pPr>
        <w:pStyle w:val="BodyText"/>
        <w:kinsoku w:val="0"/>
        <w:overflowPunct w:val="0"/>
        <w:spacing w:before="69" w:line="359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6912" behindDoc="1" locked="0" layoutInCell="0" allowOverlap="1">
                <wp:simplePos x="0" y="0"/>
                <wp:positionH relativeFrom="page">
                  <wp:posOffset>1054100</wp:posOffset>
                </wp:positionH>
                <wp:positionV relativeFrom="paragraph">
                  <wp:posOffset>746125</wp:posOffset>
                </wp:positionV>
                <wp:extent cx="5767705" cy="3855720"/>
                <wp:effectExtent l="0" t="0" r="0" b="0"/>
                <wp:wrapNone/>
                <wp:docPr id="608" name="Group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67705" cy="3855720"/>
                          <a:chOff x="1660" y="1175"/>
                          <a:chExt cx="9083" cy="6072"/>
                        </a:xfrm>
                      </wpg:grpSpPr>
                      <wps:wsp>
                        <wps:cNvPr id="609" name="Rectangle 1242"/>
                        <wps:cNvSpPr>
                          <a:spLocks/>
                        </wps:cNvSpPr>
                        <wps:spPr bwMode="auto">
                          <a:xfrm>
                            <a:off x="1692" y="1195"/>
                            <a:ext cx="4065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0" name="Rectangle 1243"/>
                        <wps:cNvSpPr>
                          <a:spLocks/>
                        </wps:cNvSpPr>
                        <wps:spPr bwMode="auto">
                          <a:xfrm>
                            <a:off x="1788" y="1195"/>
                            <a:ext cx="3871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1" name="Rectangle 1244"/>
                        <wps:cNvSpPr>
                          <a:spLocks/>
                        </wps:cNvSpPr>
                        <wps:spPr bwMode="auto">
                          <a:xfrm>
                            <a:off x="1788" y="1610"/>
                            <a:ext cx="3871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2" name="Rectangle 1245"/>
                        <wps:cNvSpPr>
                          <a:spLocks/>
                        </wps:cNvSpPr>
                        <wps:spPr bwMode="auto">
                          <a:xfrm>
                            <a:off x="1788" y="2023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3" name="Rectangle 1246"/>
                        <wps:cNvSpPr>
                          <a:spLocks/>
                        </wps:cNvSpPr>
                        <wps:spPr bwMode="auto">
                          <a:xfrm>
                            <a:off x="5777" y="1195"/>
                            <a:ext cx="4935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4" name="Rectangle 1247"/>
                        <wps:cNvSpPr>
                          <a:spLocks/>
                        </wps:cNvSpPr>
                        <wps:spPr bwMode="auto">
                          <a:xfrm>
                            <a:off x="5876" y="1195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5" name="Rectangle 1248"/>
                        <wps:cNvSpPr>
                          <a:spLocks/>
                        </wps:cNvSpPr>
                        <wps:spPr bwMode="auto">
                          <a:xfrm>
                            <a:off x="5876" y="1610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6" name="Rectangle 1249"/>
                        <wps:cNvSpPr>
                          <a:spLocks/>
                        </wps:cNvSpPr>
                        <wps:spPr bwMode="auto">
                          <a:xfrm>
                            <a:off x="5876" y="2023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7" name="Freeform 1250"/>
                        <wps:cNvSpPr>
                          <a:spLocks/>
                        </wps:cNvSpPr>
                        <wps:spPr bwMode="auto">
                          <a:xfrm>
                            <a:off x="1670" y="1185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8" name="Freeform 1251"/>
                        <wps:cNvSpPr>
                          <a:spLocks/>
                        </wps:cNvSpPr>
                        <wps:spPr bwMode="auto">
                          <a:xfrm>
                            <a:off x="1680" y="1195"/>
                            <a:ext cx="20" cy="6032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6032"/>
                              <a:gd name="T2" fmla="*/ 0 w 20"/>
                              <a:gd name="T3" fmla="*/ 6032 h 60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6032">
                                <a:moveTo>
                                  <a:pt x="0" y="0"/>
                                </a:moveTo>
                                <a:lnTo>
                                  <a:pt x="0" y="6032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9" name="Freeform 1252"/>
                        <wps:cNvSpPr>
                          <a:spLocks/>
                        </wps:cNvSpPr>
                        <wps:spPr bwMode="auto">
                          <a:xfrm>
                            <a:off x="5768" y="1195"/>
                            <a:ext cx="20" cy="6032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6032"/>
                              <a:gd name="T2" fmla="*/ 0 w 20"/>
                              <a:gd name="T3" fmla="*/ 6032 h 60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6032">
                                <a:moveTo>
                                  <a:pt x="0" y="0"/>
                                </a:moveTo>
                                <a:lnTo>
                                  <a:pt x="0" y="6032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0" name="Freeform 1253"/>
                        <wps:cNvSpPr>
                          <a:spLocks/>
                        </wps:cNvSpPr>
                        <wps:spPr bwMode="auto">
                          <a:xfrm>
                            <a:off x="10723" y="1195"/>
                            <a:ext cx="20" cy="6032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6032"/>
                              <a:gd name="T2" fmla="*/ 0 w 20"/>
                              <a:gd name="T3" fmla="*/ 6032 h 60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6032">
                                <a:moveTo>
                                  <a:pt x="0" y="0"/>
                                </a:moveTo>
                                <a:lnTo>
                                  <a:pt x="0" y="6032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1" name="Rectangle 1254"/>
                        <wps:cNvSpPr>
                          <a:spLocks/>
                        </wps:cNvSpPr>
                        <wps:spPr bwMode="auto">
                          <a:xfrm>
                            <a:off x="1692" y="2738"/>
                            <a:ext cx="4065" cy="151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2" name="Rectangle 1255"/>
                        <wps:cNvSpPr>
                          <a:spLocks/>
                        </wps:cNvSpPr>
                        <wps:spPr bwMode="auto">
                          <a:xfrm>
                            <a:off x="1788" y="2738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3" name="Rectangle 1256"/>
                        <wps:cNvSpPr>
                          <a:spLocks/>
                        </wps:cNvSpPr>
                        <wps:spPr bwMode="auto">
                          <a:xfrm>
                            <a:off x="5777" y="2738"/>
                            <a:ext cx="4935" cy="151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4" name="Rectangle 1257"/>
                        <wps:cNvSpPr>
                          <a:spLocks/>
                        </wps:cNvSpPr>
                        <wps:spPr bwMode="auto">
                          <a:xfrm>
                            <a:off x="5876" y="2738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5" name="Rectangle 1258"/>
                        <wps:cNvSpPr>
                          <a:spLocks/>
                        </wps:cNvSpPr>
                        <wps:spPr bwMode="auto">
                          <a:xfrm>
                            <a:off x="5876" y="3151"/>
                            <a:ext cx="4738" cy="41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6" name="Rectangle 1259"/>
                        <wps:cNvSpPr>
                          <a:spLocks/>
                        </wps:cNvSpPr>
                        <wps:spPr bwMode="auto">
                          <a:xfrm>
                            <a:off x="5876" y="3564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7" name="Freeform 1260"/>
                        <wps:cNvSpPr>
                          <a:spLocks/>
                        </wps:cNvSpPr>
                        <wps:spPr bwMode="auto">
                          <a:xfrm>
                            <a:off x="1670" y="2726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8" name="Rectangle 1261"/>
                        <wps:cNvSpPr>
                          <a:spLocks/>
                        </wps:cNvSpPr>
                        <wps:spPr bwMode="auto">
                          <a:xfrm>
                            <a:off x="1692" y="4280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9" name="Rectangle 1262"/>
                        <wps:cNvSpPr>
                          <a:spLocks/>
                        </wps:cNvSpPr>
                        <wps:spPr bwMode="auto">
                          <a:xfrm>
                            <a:off x="1788" y="4280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0" name="Rectangle 1263"/>
                        <wps:cNvSpPr>
                          <a:spLocks/>
                        </wps:cNvSpPr>
                        <wps:spPr bwMode="auto">
                          <a:xfrm>
                            <a:off x="5777" y="4280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1" name="Rectangle 1264"/>
                        <wps:cNvSpPr>
                          <a:spLocks/>
                        </wps:cNvSpPr>
                        <wps:spPr bwMode="auto">
                          <a:xfrm>
                            <a:off x="5876" y="4280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2" name="Rectangle 1265"/>
                        <wps:cNvSpPr>
                          <a:spLocks/>
                        </wps:cNvSpPr>
                        <wps:spPr bwMode="auto">
                          <a:xfrm>
                            <a:off x="5876" y="4692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3" name="Freeform 1266"/>
                        <wps:cNvSpPr>
                          <a:spLocks/>
                        </wps:cNvSpPr>
                        <wps:spPr bwMode="auto">
                          <a:xfrm>
                            <a:off x="1670" y="4268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4" name="Rectangle 1267"/>
                        <wps:cNvSpPr>
                          <a:spLocks/>
                        </wps:cNvSpPr>
                        <wps:spPr bwMode="auto">
                          <a:xfrm>
                            <a:off x="1692" y="5405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5" name="Rectangle 1268"/>
                        <wps:cNvSpPr>
                          <a:spLocks/>
                        </wps:cNvSpPr>
                        <wps:spPr bwMode="auto">
                          <a:xfrm>
                            <a:off x="1788" y="5405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6" name="Rectangle 1269"/>
                        <wps:cNvSpPr>
                          <a:spLocks/>
                        </wps:cNvSpPr>
                        <wps:spPr bwMode="auto">
                          <a:xfrm>
                            <a:off x="5777" y="5405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7" name="Rectangle 1270"/>
                        <wps:cNvSpPr>
                          <a:spLocks/>
                        </wps:cNvSpPr>
                        <wps:spPr bwMode="auto">
                          <a:xfrm>
                            <a:off x="5876" y="5405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8" name="Rectangle 1271"/>
                        <wps:cNvSpPr>
                          <a:spLocks/>
                        </wps:cNvSpPr>
                        <wps:spPr bwMode="auto">
                          <a:xfrm>
                            <a:off x="5876" y="5820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9" name="Freeform 1272"/>
                        <wps:cNvSpPr>
                          <a:spLocks/>
                        </wps:cNvSpPr>
                        <wps:spPr bwMode="auto">
                          <a:xfrm>
                            <a:off x="1670" y="5396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0" name="Rectangle 1273"/>
                        <wps:cNvSpPr>
                          <a:spLocks/>
                        </wps:cNvSpPr>
                        <wps:spPr bwMode="auto">
                          <a:xfrm>
                            <a:off x="5660" y="6533"/>
                            <a:ext cx="9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1" name="Rectangle 1274"/>
                        <wps:cNvSpPr>
                          <a:spLocks/>
                        </wps:cNvSpPr>
                        <wps:spPr bwMode="auto">
                          <a:xfrm>
                            <a:off x="1692" y="6533"/>
                            <a:ext cx="96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2" name="Rectangle 1275"/>
                        <wps:cNvSpPr>
                          <a:spLocks/>
                        </wps:cNvSpPr>
                        <wps:spPr bwMode="auto">
                          <a:xfrm>
                            <a:off x="1788" y="6533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3" name="Rectangle 1276"/>
                        <wps:cNvSpPr>
                          <a:spLocks/>
                        </wps:cNvSpPr>
                        <wps:spPr bwMode="auto">
                          <a:xfrm>
                            <a:off x="10615" y="6533"/>
                            <a:ext cx="9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4" name="Rectangle 1277"/>
                        <wps:cNvSpPr>
                          <a:spLocks/>
                        </wps:cNvSpPr>
                        <wps:spPr bwMode="auto">
                          <a:xfrm>
                            <a:off x="5777" y="6533"/>
                            <a:ext cx="9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5" name="Rectangle 1278"/>
                        <wps:cNvSpPr>
                          <a:spLocks/>
                        </wps:cNvSpPr>
                        <wps:spPr bwMode="auto">
                          <a:xfrm>
                            <a:off x="5876" y="6533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6" name="Freeform 1279"/>
                        <wps:cNvSpPr>
                          <a:spLocks/>
                        </wps:cNvSpPr>
                        <wps:spPr bwMode="auto">
                          <a:xfrm>
                            <a:off x="1670" y="6521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7" name="Freeform 1280"/>
                        <wps:cNvSpPr>
                          <a:spLocks/>
                        </wps:cNvSpPr>
                        <wps:spPr bwMode="auto">
                          <a:xfrm>
                            <a:off x="1670" y="7237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07E9DD" id="Group 1241" o:spid="_x0000_s1026" style="position:absolute;margin-left:83pt;margin-top:58.75pt;width:454.15pt;height:303.6pt;z-index:-251629568;mso-position-horizontal-relative:page" coordorigin="1660,1175" coordsize="9083,60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" o:allowincell="f">
                <v:rect id="Rectangle 1242" o:spid="_x0000_s1027" style="position:absolute;left:1692;top:1195;width:406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" fillcolor="#e8e8e8" stroked="f">
                  <v:path arrowok="t"/>
                </v:rect>
                <v:rect id="Rectangle 1243" o:spid="_x0000_s1028" style="position:absolute;left:1788;top:1195;width:3871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" fillcolor="#e8e8e8" stroked="f">
                  <v:path arrowok="t"/>
                </v:rect>
                <v:rect id="Rectangle 1244" o:spid="_x0000_s1029" style="position:absolute;left:1788;top:1610;width:3871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" fillcolor="#e8e8e8" stroked="f">
                  <v:path arrowok="t"/>
                </v:rect>
                <v:rect id="Rectangle 1245" o:spid="_x0000_s1030" style="position:absolute;left:1788;top:2023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" fillcolor="#e8e8e8" stroked="f">
                  <v:path arrowok="t"/>
                </v:rect>
                <v:rect id="Rectangle 1246" o:spid="_x0000_s1031" style="position:absolute;left:5777;top:1195;width:493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" fillcolor="#e8e8e8" stroked="f">
                  <v:path arrowok="t"/>
                </v:rect>
                <v:rect id="Rectangle 1247" o:spid="_x0000_s1032" style="position:absolute;left:5876;top:1195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" fillcolor="#e8e8e8" stroked="f">
                  <v:path arrowok="t"/>
                </v:rect>
                <v:rect id="Rectangle 1248" o:spid="_x0000_s1033" style="position:absolute;left:5876;top:1610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" fillcolor="#e8e8e8" stroked="f">
                  <v:path arrowok="t"/>
                </v:rect>
                <v:rect id="Rectangle 1249" o:spid="_x0000_s1034" style="position:absolute;left:5876;top:2023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" fillcolor="#e8e8e8" stroked="f">
                  <v:path arrowok="t"/>
                </v:rect>
                <v:shape id="Freeform 1250" o:spid="_x0000_s1035" style="position:absolute;left:1670;top:1185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" path="m,l9061,e" filled="f" strokecolor="#bababa" strokeweight=".37392mm">
                  <v:path arrowok="t" o:connecttype="custom" o:connectlocs="0,0;9061,0" o:connectangles="0,0"/>
                </v:shape>
                <v:shape id="Freeform 1251" o:spid="_x0000_s1036" style="position:absolute;left:1680;top:1195;width:20;height:6032;visibility:visible;mso-wrap-style:square;v-text-anchor:top" coordsize="20,6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" path="m,l,6032e" filled="f" strokecolor="#bababa" strokeweight="1.06pt">
                  <v:path arrowok="t" o:connecttype="custom" o:connectlocs="0,0;0,6032" o:connectangles="0,0"/>
                </v:shape>
                <v:shape id="Freeform 1252" o:spid="_x0000_s1037" style="position:absolute;left:5768;top:1195;width:20;height:6032;visibility:visible;mso-wrap-style:square;v-text-anchor:top" coordsize="20,6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" path="m,l,6032e" filled="f" strokecolor="#bababa" strokeweight=".37392mm">
                  <v:path arrowok="t" o:connecttype="custom" o:connectlocs="0,0;0,6032" o:connectangles="0,0"/>
                </v:shape>
                <v:shape id="Freeform 1253" o:spid="_x0000_s1038" style="position:absolute;left:10723;top:1195;width:20;height:6032;visibility:visible;mso-wrap-style:square;v-text-anchor:top" coordsize="20,6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" path="m,l,6032e" filled="f" strokecolor="#bababa" strokeweight="1.06pt">
                  <v:path arrowok="t" o:connecttype="custom" o:connectlocs="0,0;0,6032" o:connectangles="0,0"/>
                </v:shape>
                <v:rect id="Rectangle 1254" o:spid="_x0000_s1039" style="position:absolute;left:1692;top:2738;width:406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" fillcolor="#d2d2d2" stroked="f">
                  <v:path arrowok="t"/>
                </v:rect>
                <v:rect id="Rectangle 1255" o:spid="_x0000_s1040" style="position:absolute;left:1788;top:2738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" fillcolor="#d2d2d2" stroked="f">
                  <v:path arrowok="t"/>
                </v:rect>
                <v:rect id="Rectangle 1256" o:spid="_x0000_s1041" style="position:absolute;left:5777;top:2738;width:493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" fillcolor="#d2d2d2" stroked="f">
                  <v:path arrowok="t"/>
                </v:rect>
                <v:rect id="Rectangle 1257" o:spid="_x0000_s1042" style="position:absolute;left:5876;top:2738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" fillcolor="#d2d2d2" stroked="f">
                  <v:path arrowok="t"/>
                </v:rect>
                <v:rect id="Rectangle 1258" o:spid="_x0000_s1043" style="position:absolute;left:5876;top:3151;width:4738;height: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" fillcolor="#d2d2d2" stroked="f">
                  <v:path arrowok="t"/>
                </v:rect>
                <v:rect id="Rectangle 1259" o:spid="_x0000_s1044" style="position:absolute;left:5876;top:3564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" fillcolor="#d2d2d2" stroked="f">
                  <v:path arrowok="t"/>
                </v:rect>
                <v:shape id="Freeform 1260" o:spid="_x0000_s1045" style="position:absolute;left:1670;top:2726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" path="m,l9061,e" filled="f" strokecolor="#bababa" strokeweight="1.06pt">
                  <v:path arrowok="t" o:connecttype="custom" o:connectlocs="0,0;9061,0" o:connectangles="0,0"/>
                </v:shape>
                <v:rect id="Rectangle 1261" o:spid="_x0000_s1046" style="position:absolute;left:1692;top:4280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" fillcolor="#e8e8e8" stroked="f">
                  <v:path arrowok="t"/>
                </v:rect>
                <v:rect id="Rectangle 1262" o:spid="_x0000_s1047" style="position:absolute;left:1788;top:4280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" fillcolor="#e8e8e8" stroked="f">
                  <v:path arrowok="t"/>
                </v:rect>
                <v:rect id="Rectangle 1263" o:spid="_x0000_s1048" style="position:absolute;left:5777;top:4280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" fillcolor="#e8e8e8" stroked="f">
                  <v:path arrowok="t"/>
                </v:rect>
                <v:rect id="Rectangle 1264" o:spid="_x0000_s1049" style="position:absolute;left:5876;top:4280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" fillcolor="#e8e8e8" stroked="f">
                  <v:path arrowok="t"/>
                </v:rect>
                <v:rect id="Rectangle 1265" o:spid="_x0000_s1050" style="position:absolute;left:5876;top:4692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" fillcolor="#e8e8e8" stroked="f">
                  <v:path arrowok="t"/>
                </v:rect>
                <v:shape id="Freeform 1266" o:spid="_x0000_s1051" style="position:absolute;left:1670;top:4268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" path="m,l9061,e" filled="f" strokecolor="#bababa" strokeweight="1.06pt">
                  <v:path arrowok="t" o:connecttype="custom" o:connectlocs="0,0;9061,0" o:connectangles="0,0"/>
                </v:shape>
                <v:rect id="Rectangle 1267" o:spid="_x0000_s1052" style="position:absolute;left:1692;top:5405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" fillcolor="#d2d2d2" stroked="f">
                  <v:path arrowok="t"/>
                </v:rect>
                <v:rect id="Rectangle 1268" o:spid="_x0000_s1053" style="position:absolute;left:1788;top:5405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" fillcolor="#d2d2d2" stroked="f">
                  <v:path arrowok="t"/>
                </v:rect>
                <v:rect id="Rectangle 1269" o:spid="_x0000_s1054" style="position:absolute;left:5777;top:5405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" fillcolor="#d2d2d2" stroked="f">
                  <v:path arrowok="t"/>
                </v:rect>
                <v:rect id="Rectangle 1270" o:spid="_x0000_s1055" style="position:absolute;left:5876;top:5405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" fillcolor="#d2d2d2" stroked="f">
                  <v:path arrowok="t"/>
                </v:rect>
                <v:rect id="Rectangle 1271" o:spid="_x0000_s1056" style="position:absolute;left:5876;top:5820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" fillcolor="#d2d2d2" stroked="f">
                  <v:path arrowok="t"/>
                </v:rect>
                <v:shape id="Freeform 1272" o:spid="_x0000_s1057" style="position:absolute;left:1670;top:5396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" path="m,l9061,e" filled="f" strokecolor="#bababa" strokeweight="1.06pt">
                  <v:path arrowok="t" o:connecttype="custom" o:connectlocs="0,0;9061,0" o:connectangles="0,0"/>
                </v:shape>
                <v:rect id="Rectangle 1273" o:spid="_x0000_s1058" style="position:absolute;left:5660;top:6533;width:9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" fillcolor="#e8e8e8" stroked="f">
                  <v:path arrowok="t"/>
                </v:rect>
                <v:rect id="Rectangle 1274" o:spid="_x0000_s1059" style="position:absolute;left:1692;top:6533;width:96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" fillcolor="#e8e8e8" stroked="f">
                  <v:path arrowok="t"/>
                </v:rect>
                <v:rect id="Rectangle 1275" o:spid="_x0000_s1060" style="position:absolute;left:1788;top:6533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" fillcolor="#e8e8e8" stroked="f">
                  <v:path arrowok="t"/>
                </v:rect>
                <v:rect id="Rectangle 1276" o:spid="_x0000_s1061" style="position:absolute;left:10615;top:6533;width:9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" fillcolor="#e8e8e8" stroked="f">
                  <v:path arrowok="t"/>
                </v:rect>
                <v:rect id="Rectangle 1277" o:spid="_x0000_s1062" style="position:absolute;left:5777;top:6533;width:9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" fillcolor="#e8e8e8" stroked="f">
                  <v:path arrowok="t"/>
                </v:rect>
                <v:rect id="Rectangle 1278" o:spid="_x0000_s1063" style="position:absolute;left:5876;top:6533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" fillcolor="#e8e8e8" stroked="f">
                  <v:path arrowok="t"/>
                </v:rect>
                <v:shape id="Freeform 1279" o:spid="_x0000_s1064" style="position:absolute;left:1670;top:6521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shape id="Freeform 1280" o:spid="_x0000_s1065" style="position:absolute;left:1670;top:7237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w10:wrap anchorx="page"/>
              </v:group>
            </w:pict>
          </mc:Fallback>
        </mc:AlternateContent>
      </w:r>
      <w:r w:rsidR="001527E3">
        <w:t>The</w:t>
      </w:r>
      <w:r w:rsidR="001527E3">
        <w:rPr>
          <w:spacing w:val="12"/>
        </w:rPr>
        <w:t xml:space="preserve"> </w:t>
      </w:r>
      <w:r w:rsidR="001527E3">
        <w:t>following</w:t>
      </w:r>
      <w:r w:rsidR="001527E3">
        <w:rPr>
          <w:spacing w:val="12"/>
        </w:rPr>
        <w:t xml:space="preserve"> </w:t>
      </w:r>
      <w:r w:rsidR="001527E3">
        <w:t>stan</w:t>
      </w:r>
      <w:r w:rsidR="001527E3">
        <w:rPr>
          <w:spacing w:val="1"/>
        </w:rPr>
        <w:t>d</w:t>
      </w:r>
      <w:r w:rsidR="001527E3">
        <w:rPr>
          <w:spacing w:val="-1"/>
        </w:rPr>
        <w:t>a</w:t>
      </w:r>
      <w:r w:rsidR="001527E3">
        <w:t>rds</w:t>
      </w:r>
      <w:r w:rsidR="001527E3">
        <w:rPr>
          <w:spacing w:val="16"/>
        </w:rPr>
        <w:t xml:space="preserve"> </w:t>
      </w:r>
      <w:r w:rsidR="001527E3">
        <w:rPr>
          <w:spacing w:val="-1"/>
        </w:rPr>
        <w:t>a</w:t>
      </w:r>
      <w:r w:rsidR="001527E3">
        <w:t>re</w:t>
      </w:r>
      <w:r w:rsidR="001527E3">
        <w:rPr>
          <w:spacing w:val="12"/>
        </w:rPr>
        <w:t xml:space="preserve"> </w:t>
      </w:r>
      <w:r w:rsidR="001527E3">
        <w:rPr>
          <w:spacing w:val="1"/>
        </w:rPr>
        <w:t>r</w:t>
      </w:r>
      <w:r w:rsidR="001527E3">
        <w:rPr>
          <w:spacing w:val="-1"/>
        </w:rPr>
        <w:t>e</w:t>
      </w:r>
      <w:r w:rsidR="001527E3">
        <w:t>fer</w:t>
      </w:r>
      <w:r w:rsidR="001527E3">
        <w:rPr>
          <w:spacing w:val="-2"/>
        </w:rPr>
        <w:t>r</w:t>
      </w:r>
      <w:r w:rsidR="001527E3">
        <w:rPr>
          <w:spacing w:val="-1"/>
        </w:rPr>
        <w:t>e</w:t>
      </w:r>
      <w:r w:rsidR="001527E3">
        <w:t>d</w:t>
      </w:r>
      <w:r w:rsidR="001527E3">
        <w:rPr>
          <w:spacing w:val="14"/>
        </w:rPr>
        <w:t xml:space="preserve"> </w:t>
      </w:r>
      <w:r w:rsidR="001527E3">
        <w:t>to</w:t>
      </w:r>
      <w:r w:rsidR="001527E3">
        <w:rPr>
          <w:spacing w:val="14"/>
        </w:rPr>
        <w:t xml:space="preserve"> </w:t>
      </w:r>
      <w:r w:rsidR="001527E3">
        <w:t>in</w:t>
      </w:r>
      <w:r w:rsidR="001527E3">
        <w:rPr>
          <w:spacing w:val="14"/>
        </w:rPr>
        <w:t xml:space="preserve"> </w:t>
      </w:r>
      <w:r w:rsidR="001527E3">
        <w:t>this</w:t>
      </w:r>
      <w:r w:rsidR="001527E3">
        <w:rPr>
          <w:spacing w:val="14"/>
        </w:rPr>
        <w:t xml:space="preserve"> </w:t>
      </w:r>
      <w:r w:rsidR="001527E3">
        <w:t>s</w:t>
      </w:r>
      <w:r w:rsidR="001527E3">
        <w:rPr>
          <w:spacing w:val="-1"/>
        </w:rPr>
        <w:t>ec</w:t>
      </w:r>
      <w:r w:rsidR="001527E3">
        <w:t>tion</w:t>
      </w:r>
      <w:r w:rsidR="001527E3">
        <w:rPr>
          <w:spacing w:val="14"/>
        </w:rPr>
        <w:t xml:space="preserve"> </w:t>
      </w:r>
      <w:r w:rsidR="001527E3">
        <w:rPr>
          <w:spacing w:val="-1"/>
        </w:rPr>
        <w:t>a</w:t>
      </w:r>
      <w:r w:rsidR="001527E3">
        <w:t>nd</w:t>
      </w:r>
      <w:r w:rsidR="001527E3">
        <w:rPr>
          <w:spacing w:val="18"/>
        </w:rPr>
        <w:t xml:space="preserve"> </w:t>
      </w:r>
      <w:r w:rsidR="001527E3">
        <w:t>must</w:t>
      </w:r>
      <w:r w:rsidR="001527E3">
        <w:rPr>
          <w:spacing w:val="15"/>
        </w:rPr>
        <w:t xml:space="preserve"> </w:t>
      </w:r>
      <w:r w:rsidR="001527E3">
        <w:t>be</w:t>
      </w:r>
      <w:r w:rsidR="001527E3">
        <w:rPr>
          <w:spacing w:val="13"/>
        </w:rPr>
        <w:t xml:space="preserve"> </w:t>
      </w:r>
      <w:r w:rsidR="001527E3">
        <w:rPr>
          <w:spacing w:val="-1"/>
        </w:rPr>
        <w:t>c</w:t>
      </w:r>
      <w:r w:rsidR="001527E3">
        <w:t>ompl</w:t>
      </w:r>
      <w:r w:rsidR="001527E3">
        <w:rPr>
          <w:spacing w:val="-2"/>
        </w:rPr>
        <w:t>i</w:t>
      </w:r>
      <w:r w:rsidR="001527E3">
        <w:rPr>
          <w:spacing w:val="-1"/>
        </w:rPr>
        <w:t>e</w:t>
      </w:r>
      <w:r w:rsidR="001527E3">
        <w:t>d</w:t>
      </w:r>
      <w:r w:rsidR="001527E3">
        <w:rPr>
          <w:spacing w:val="14"/>
        </w:rPr>
        <w:t xml:space="preserve"> </w:t>
      </w:r>
      <w:r w:rsidR="001527E3">
        <w:t>with</w:t>
      </w:r>
      <w:r w:rsidR="001527E3">
        <w:rPr>
          <w:spacing w:val="14"/>
        </w:rPr>
        <w:t xml:space="preserve"> </w:t>
      </w:r>
      <w:r w:rsidR="001527E3">
        <w:t>during</w:t>
      </w:r>
      <w:r w:rsidR="001527E3">
        <w:rPr>
          <w:spacing w:val="13"/>
        </w:rPr>
        <w:t xml:space="preserve"> </w:t>
      </w:r>
      <w:r w:rsidR="001527E3">
        <w:t>the d</w:t>
      </w:r>
      <w:r w:rsidR="001527E3">
        <w:rPr>
          <w:spacing w:val="-1"/>
        </w:rPr>
        <w:t>e</w:t>
      </w:r>
      <w:r w:rsidR="001527E3">
        <w:t>si</w:t>
      </w:r>
      <w:r w:rsidR="001527E3">
        <w:rPr>
          <w:spacing w:val="-2"/>
        </w:rPr>
        <w:t>g</w:t>
      </w:r>
      <w:r w:rsidR="001527E3">
        <w:t>n, s</w:t>
      </w:r>
      <w:r w:rsidR="001527E3">
        <w:rPr>
          <w:spacing w:val="-1"/>
        </w:rPr>
        <w:t>e</w:t>
      </w:r>
      <w:r w:rsidR="001527E3">
        <w:rPr>
          <w:spacing w:val="2"/>
        </w:rPr>
        <w:t>l</w:t>
      </w:r>
      <w:r w:rsidR="001527E3">
        <w:rPr>
          <w:spacing w:val="-1"/>
        </w:rPr>
        <w:t>ec</w:t>
      </w:r>
      <w:r w:rsidR="001527E3">
        <w:t>tion, installation and op</w:t>
      </w:r>
      <w:r w:rsidR="001527E3">
        <w:rPr>
          <w:spacing w:val="-2"/>
        </w:rPr>
        <w:t>e</w:t>
      </w:r>
      <w:r w:rsidR="001527E3">
        <w:t>r</w:t>
      </w:r>
      <w:r w:rsidR="001527E3">
        <w:rPr>
          <w:spacing w:val="-2"/>
        </w:rPr>
        <w:t>a</w:t>
      </w:r>
      <w:r w:rsidR="001527E3">
        <w:t>tion of</w:t>
      </w:r>
      <w:r w:rsidR="001527E3">
        <w:rPr>
          <w:spacing w:val="-1"/>
        </w:rPr>
        <w:t xml:space="preserve"> </w:t>
      </w:r>
      <w:r w:rsidR="001527E3">
        <w:t>the</w:t>
      </w:r>
      <w:r w:rsidR="001527E3">
        <w:rPr>
          <w:spacing w:val="1"/>
        </w:rPr>
        <w:t xml:space="preserve"> </w:t>
      </w:r>
      <w:r w:rsidR="001527E3">
        <w:t xml:space="preserve">PV </w:t>
      </w:r>
      <w:r w:rsidR="001527E3">
        <w:rPr>
          <w:spacing w:val="1"/>
        </w:rPr>
        <w:t>s</w:t>
      </w:r>
      <w:r w:rsidR="001527E3">
        <w:rPr>
          <w:spacing w:val="-5"/>
        </w:rPr>
        <w:t>y</w:t>
      </w:r>
      <w:r w:rsidR="001527E3">
        <w:t>ste</w:t>
      </w:r>
      <w:r w:rsidR="001527E3">
        <w:rPr>
          <w:spacing w:val="2"/>
        </w:rPr>
        <w:t>m</w:t>
      </w:r>
      <w:r w:rsidR="001527E3">
        <w:t>;</w:t>
      </w: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pStyle w:val="Heading5"/>
        <w:kinsoku w:val="0"/>
        <w:overflowPunct w:val="0"/>
        <w:spacing w:before="69" w:line="360" w:lineRule="auto"/>
        <w:ind w:left="189" w:hanging="12"/>
        <w:rPr>
          <w:b w:val="0"/>
          <w:bCs w:val="0"/>
        </w:rPr>
      </w:pPr>
      <w:r>
        <w:rPr>
          <w:spacing w:val="-2"/>
        </w:rPr>
        <w:t>G</w:t>
      </w:r>
      <w:r>
        <w:t>ui</w:t>
      </w:r>
      <w:r>
        <w:rPr>
          <w:spacing w:val="1"/>
        </w:rPr>
        <w:t>d</w:t>
      </w:r>
      <w:r>
        <w:rPr>
          <w:spacing w:val="-1"/>
        </w:rPr>
        <w:t>e</w:t>
      </w:r>
      <w:r>
        <w:t>lin</w:t>
      </w:r>
      <w:r>
        <w:rPr>
          <w:spacing w:val="-1"/>
        </w:rPr>
        <w:t>e</w:t>
      </w:r>
      <w:r>
        <w:t>s on T</w:t>
      </w:r>
      <w:r>
        <w:rPr>
          <w:spacing w:val="-1"/>
        </w:rPr>
        <w:t>ec</w:t>
      </w:r>
      <w:r>
        <w:t>hnic</w:t>
      </w:r>
      <w:r>
        <w:rPr>
          <w:spacing w:val="-3"/>
        </w:rPr>
        <w:t>a</w:t>
      </w:r>
      <w:r>
        <w:t>l R</w:t>
      </w:r>
      <w:r>
        <w:rPr>
          <w:spacing w:val="-2"/>
        </w:rPr>
        <w:t>e</w:t>
      </w:r>
      <w:r>
        <w:t>quire</w:t>
      </w:r>
      <w:r>
        <w:rPr>
          <w:spacing w:val="-4"/>
        </w:rPr>
        <w:t>m</w:t>
      </w:r>
      <w:r>
        <w:rPr>
          <w:spacing w:val="-1"/>
        </w:rPr>
        <w:t>e</w:t>
      </w:r>
      <w:r>
        <w:t>nts for</w:t>
      </w:r>
      <w:r>
        <w:rPr>
          <w:spacing w:val="1"/>
        </w:rPr>
        <w:t xml:space="preserve"> </w:t>
      </w:r>
      <w:r>
        <w:rPr>
          <w:spacing w:val="-3"/>
        </w:rPr>
        <w:t>P</w:t>
      </w:r>
      <w:r>
        <w:t>ho</w:t>
      </w:r>
      <w:r>
        <w:rPr>
          <w:spacing w:val="1"/>
        </w:rPr>
        <w:t>t</w:t>
      </w:r>
      <w:r>
        <w:t>ovoltaic</w:t>
      </w:r>
      <w:r>
        <w:rPr>
          <w:spacing w:val="-1"/>
        </w:rPr>
        <w:t xml:space="preserve"> </w:t>
      </w:r>
      <w:r>
        <w:rPr>
          <w:spacing w:val="-2"/>
        </w:rPr>
        <w:t>G</w:t>
      </w:r>
      <w:r>
        <w:rPr>
          <w:spacing w:val="-1"/>
        </w:rPr>
        <w:t>r</w:t>
      </w:r>
      <w:r>
        <w:t>i</w:t>
      </w:r>
      <w:r>
        <w:rPr>
          <w:spacing w:val="3"/>
        </w:rPr>
        <w:t>d</w:t>
      </w:r>
      <w:r>
        <w:t xml:space="preserve">-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tion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189" w:right="300" w:hanging="12"/>
        <w:jc w:val="both"/>
      </w:pPr>
      <w:r>
        <w:br w:type="column"/>
        <w:t>Guid</w:t>
      </w:r>
      <w:r>
        <w:rPr>
          <w:spacing w:val="-1"/>
        </w:rPr>
        <w:t>e</w:t>
      </w:r>
      <w:r>
        <w:t>lin</w:t>
      </w:r>
      <w:r>
        <w:rPr>
          <w:spacing w:val="-1"/>
        </w:rPr>
        <w:t>e</w:t>
      </w:r>
      <w:r>
        <w:t>s</w:t>
      </w:r>
      <w:r>
        <w:rPr>
          <w:spacing w:val="38"/>
        </w:rPr>
        <w:t xml:space="preserve"> </w:t>
      </w:r>
      <w:r>
        <w:t>on</w:t>
      </w:r>
      <w:r>
        <w:rPr>
          <w:spacing w:val="38"/>
        </w:rPr>
        <w:t xml:space="preserve"> </w:t>
      </w:r>
      <w:r>
        <w:t>Te</w:t>
      </w:r>
      <w:r>
        <w:rPr>
          <w:spacing w:val="-1"/>
        </w:rPr>
        <w:t>c</w:t>
      </w:r>
      <w:r>
        <w:t>hnic</w:t>
      </w:r>
      <w:r>
        <w:rPr>
          <w:spacing w:val="-2"/>
        </w:rPr>
        <w:t>a</w:t>
      </w:r>
      <w:r>
        <w:t>l</w:t>
      </w:r>
      <w:r>
        <w:rPr>
          <w:spacing w:val="38"/>
        </w:rPr>
        <w:t xml:space="preserve"> </w:t>
      </w:r>
      <w: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nts</w:t>
      </w:r>
      <w:r>
        <w:rPr>
          <w:spacing w:val="38"/>
        </w:rPr>
        <w:t xml:space="preserve"> </w:t>
      </w:r>
      <w:r>
        <w:t>for Photovoltaic</w:t>
      </w:r>
      <w:r>
        <w:rPr>
          <w:spacing w:val="1"/>
        </w:rPr>
        <w:t xml:space="preserve"> </w:t>
      </w:r>
      <w:r>
        <w:t>G</w:t>
      </w:r>
      <w:r>
        <w:rPr>
          <w:spacing w:val="-2"/>
        </w:rPr>
        <w:t>r</w:t>
      </w:r>
      <w:r>
        <w:t>i</w:t>
      </w:r>
      <w:r>
        <w:rPr>
          <w:spacing w:val="1"/>
        </w:rPr>
        <w:t>d</w:t>
      </w:r>
      <w:r>
        <w:rPr>
          <w:spacing w:val="-1"/>
        </w:rPr>
        <w:t>-c</w:t>
      </w:r>
      <w:r>
        <w:t>onn</w:t>
      </w:r>
      <w:r>
        <w:rPr>
          <w:spacing w:val="1"/>
        </w:rPr>
        <w:t>e</w:t>
      </w:r>
      <w:r>
        <w:rPr>
          <w:spacing w:val="-1"/>
        </w:rPr>
        <w:t>c</w:t>
      </w:r>
      <w:r>
        <w:t>tion</w:t>
      </w:r>
      <w:r>
        <w:rPr>
          <w:spacing w:val="3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57"/>
        </w:rPr>
        <w:t xml:space="preserve"> </w:t>
      </w:r>
      <w:r>
        <w:t>the</w:t>
      </w:r>
      <w:r>
        <w:rPr>
          <w:spacing w:val="2"/>
        </w:rPr>
        <w:t xml:space="preserve"> M</w:t>
      </w:r>
      <w:r>
        <w:rPr>
          <w:spacing w:val="-1"/>
        </w:rPr>
        <w:t>a</w:t>
      </w:r>
      <w:r>
        <w:t>ldiv</w:t>
      </w:r>
      <w:r>
        <w:rPr>
          <w:spacing w:val="-1"/>
        </w:rPr>
        <w:t>e</w:t>
      </w:r>
      <w:r>
        <w:t>s En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2"/>
        </w:rPr>
        <w:t>g</w:t>
      </w:r>
      <w:r>
        <w:t>y</w:t>
      </w:r>
      <w:r>
        <w:rPr>
          <w:spacing w:val="-5"/>
        </w:rPr>
        <w:t xml:space="preserve"> </w:t>
      </w:r>
      <w:r>
        <w:t>Autho</w:t>
      </w:r>
      <w:r>
        <w:rPr>
          <w:spacing w:val="-1"/>
        </w:rPr>
        <w:t>r</w:t>
      </w:r>
      <w:r>
        <w:t>i</w:t>
      </w:r>
      <w:r>
        <w:rPr>
          <w:spacing w:val="5"/>
        </w:rPr>
        <w:t>t</w:t>
      </w:r>
      <w:r>
        <w:t>y</w:t>
      </w:r>
    </w:p>
    <w:p w:rsidR="001527E3" w:rsidRDefault="001527E3">
      <w:pPr>
        <w:pStyle w:val="BodyText"/>
        <w:kinsoku w:val="0"/>
        <w:overflowPunct w:val="0"/>
        <w:spacing w:before="69" w:line="360" w:lineRule="auto"/>
        <w:ind w:left="189" w:right="300" w:hanging="12"/>
        <w:jc w:val="both"/>
        <w:sectPr w:rsidR="001527E3">
          <w:type w:val="continuous"/>
          <w:pgSz w:w="11900" w:h="16860"/>
          <w:pgMar w:top="1440" w:right="980" w:bottom="280" w:left="1640" w:header="720" w:footer="720" w:gutter="0"/>
          <w:cols w:num="2" w:space="720" w:equalWidth="0">
            <w:col w:w="3969" w:space="119"/>
            <w:col w:w="5192"/>
          </w:cols>
          <w:noEndnote/>
        </w:sectPr>
      </w:pPr>
    </w:p>
    <w:p w:rsidR="001527E3" w:rsidRDefault="001527E3">
      <w:pPr>
        <w:kinsoku w:val="0"/>
        <w:overflowPunct w:val="0"/>
        <w:spacing w:before="17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59" w:lineRule="auto"/>
        <w:ind w:left="4277" w:right="301" w:hanging="4101"/>
        <w:jc w:val="both"/>
      </w:pPr>
      <w:r>
        <w:rPr>
          <w:b/>
          <w:bCs/>
        </w:rPr>
        <w:t>BS EN 62446</w:t>
      </w:r>
      <w:r>
        <w:rPr>
          <w:b/>
          <w:bCs/>
          <w:spacing w:val="-2"/>
        </w:rPr>
        <w:t>:</w:t>
      </w:r>
      <w:r>
        <w:rPr>
          <w:b/>
          <w:bCs/>
        </w:rPr>
        <w:t xml:space="preserve">2009               </w:t>
      </w:r>
      <w:r>
        <w:rPr>
          <w:b/>
          <w:bCs/>
          <w:spacing w:val="20"/>
        </w:rPr>
        <w:t xml:space="preserve"> </w:t>
      </w:r>
      <w:r>
        <w:t>G</w:t>
      </w:r>
      <w:r>
        <w:rPr>
          <w:spacing w:val="-2"/>
        </w:rPr>
        <w:t>r</w:t>
      </w:r>
      <w:r>
        <w:t>id</w:t>
      </w:r>
      <w:r>
        <w:rPr>
          <w:spacing w:val="19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n</w:t>
      </w:r>
      <w:r>
        <w:rPr>
          <w:spacing w:val="-1"/>
        </w:rPr>
        <w:t>ec</w:t>
      </w:r>
      <w:r>
        <w:t>ted</w:t>
      </w:r>
      <w:r>
        <w:rPr>
          <w:spacing w:val="20"/>
        </w:rPr>
        <w:t xml:space="preserve"> </w:t>
      </w:r>
      <w:r>
        <w:t>photovoltaic</w:t>
      </w:r>
      <w:r>
        <w:rPr>
          <w:spacing w:val="18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stems.</w:t>
      </w:r>
      <w:r>
        <w:rPr>
          <w:spacing w:val="19"/>
        </w:rPr>
        <w:t xml:space="preserve"> </w:t>
      </w:r>
      <w:r>
        <w:t>Minimum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40"/>
        </w:rPr>
        <w:t xml:space="preserve"> </w:t>
      </w:r>
      <w:r>
        <w:t>for</w:t>
      </w:r>
      <w:r>
        <w:rPr>
          <w:spacing w:val="36"/>
        </w:rPr>
        <w:t xml:space="preserve"> </w:t>
      </w:r>
      <w:r>
        <w:rPr>
          <w:spacing w:val="4"/>
        </w:rPr>
        <w:t>s</w:t>
      </w:r>
      <w:r>
        <w:rPr>
          <w:spacing w:val="-3"/>
        </w:rPr>
        <w:t>y</w:t>
      </w:r>
      <w:r>
        <w:t>stem</w:t>
      </w:r>
      <w:r>
        <w:rPr>
          <w:spacing w:val="38"/>
        </w:rPr>
        <w:t xml:space="preserve"> </w:t>
      </w:r>
      <w:r>
        <w:t>do</w:t>
      </w:r>
      <w:r>
        <w:rPr>
          <w:spacing w:val="-1"/>
        </w:rPr>
        <w:t>c</w:t>
      </w:r>
      <w:r>
        <w:t>ument</w:t>
      </w:r>
      <w:r>
        <w:rPr>
          <w:spacing w:val="-1"/>
        </w:rPr>
        <w:t>a</w:t>
      </w:r>
      <w:r>
        <w:t xml:space="preserve">tion, </w:t>
      </w:r>
      <w:r>
        <w:rPr>
          <w:spacing w:val="-1"/>
        </w:rPr>
        <w:t>c</w:t>
      </w:r>
      <w:r>
        <w:t>ommissioning</w:t>
      </w:r>
      <w:r>
        <w:rPr>
          <w:spacing w:val="-3"/>
        </w:rPr>
        <w:t xml:space="preserve"> </w:t>
      </w:r>
      <w:r>
        <w:t>tests and insp</w:t>
      </w:r>
      <w:r>
        <w:rPr>
          <w:spacing w:val="-1"/>
        </w:rPr>
        <w:t>ec</w:t>
      </w:r>
      <w:r>
        <w:t>tion</w:t>
      </w:r>
    </w:p>
    <w:p w:rsidR="001527E3" w:rsidRDefault="001527E3">
      <w:pPr>
        <w:kinsoku w:val="0"/>
        <w:overflowPunct w:val="0"/>
        <w:spacing w:before="18" w:line="220" w:lineRule="exact"/>
        <w:rPr>
          <w:sz w:val="22"/>
          <w:szCs w:val="22"/>
        </w:rPr>
      </w:pPr>
    </w:p>
    <w:p w:rsidR="001527E3" w:rsidRDefault="001527E3">
      <w:pPr>
        <w:pStyle w:val="BodyText"/>
        <w:tabs>
          <w:tab w:val="left" w:pos="4265"/>
          <w:tab w:val="left" w:pos="5783"/>
          <w:tab w:val="left" w:pos="6808"/>
          <w:tab w:val="left" w:pos="7683"/>
        </w:tabs>
        <w:kinsoku w:val="0"/>
        <w:overflowPunct w:val="0"/>
        <w:spacing w:before="69" w:line="359" w:lineRule="auto"/>
        <w:ind w:left="4277" w:right="298" w:hanging="4101"/>
      </w:pPr>
      <w:r>
        <w:rPr>
          <w:b/>
          <w:bCs/>
        </w:rPr>
        <w:t>BS EN 61730</w:t>
      </w:r>
      <w:r>
        <w:rPr>
          <w:b/>
          <w:bCs/>
          <w:spacing w:val="-1"/>
        </w:rPr>
        <w:t>-</w:t>
      </w:r>
      <w:r>
        <w:rPr>
          <w:b/>
          <w:bCs/>
        </w:rPr>
        <w:t>1</w:t>
      </w:r>
      <w:r>
        <w:rPr>
          <w:b/>
          <w:bCs/>
        </w:rPr>
        <w:tab/>
      </w:r>
      <w:r>
        <w:t>Photovoltaic</w:t>
      </w:r>
      <w:r>
        <w:tab/>
        <w:t>module</w:t>
      </w:r>
      <w:r>
        <w:tab/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  <w:r>
        <w:tab/>
        <w:t>qu</w:t>
      </w:r>
      <w:r>
        <w:rPr>
          <w:spacing w:val="-1"/>
        </w:rPr>
        <w:t>a</w:t>
      </w:r>
      <w:r>
        <w:t>lific</w:t>
      </w:r>
      <w:r>
        <w:rPr>
          <w:spacing w:val="-1"/>
        </w:rPr>
        <w:t>a</w:t>
      </w:r>
      <w:r>
        <w:t>tio</w:t>
      </w:r>
      <w:r>
        <w:rPr>
          <w:spacing w:val="3"/>
        </w:rPr>
        <w:t>n</w:t>
      </w:r>
      <w:r>
        <w:t>- 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 for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>onstr</w:t>
      </w:r>
      <w:r>
        <w:rPr>
          <w:spacing w:val="1"/>
        </w:rPr>
        <w:t>u</w:t>
      </w:r>
      <w:r>
        <w:rPr>
          <w:spacing w:val="-1"/>
        </w:rPr>
        <w:t>c</w:t>
      </w:r>
      <w:r>
        <w:t>tion</w:t>
      </w: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</w:pPr>
    </w:p>
    <w:p w:rsidR="001527E3" w:rsidRDefault="001527E3">
      <w:pPr>
        <w:pStyle w:val="BodyText"/>
        <w:tabs>
          <w:tab w:val="left" w:pos="4265"/>
          <w:tab w:val="left" w:pos="5783"/>
          <w:tab w:val="left" w:pos="6809"/>
          <w:tab w:val="left" w:pos="7685"/>
        </w:tabs>
        <w:kinsoku w:val="0"/>
        <w:overflowPunct w:val="0"/>
        <w:spacing w:before="69" w:line="360" w:lineRule="auto"/>
        <w:ind w:left="4277" w:right="298" w:hanging="4101"/>
      </w:pPr>
      <w:r>
        <w:rPr>
          <w:b/>
          <w:bCs/>
        </w:rPr>
        <w:t>BS</w:t>
      </w:r>
      <w:r>
        <w:rPr>
          <w:b/>
          <w:bCs/>
          <w:spacing w:val="1"/>
        </w:rPr>
        <w:t xml:space="preserve"> </w:t>
      </w:r>
      <w:r>
        <w:rPr>
          <w:b/>
          <w:bCs/>
        </w:rPr>
        <w:t>EN 6173</w:t>
      </w:r>
      <w:r>
        <w:rPr>
          <w:b/>
          <w:bCs/>
          <w:spacing w:val="-1"/>
        </w:rPr>
        <w:t>0-</w:t>
      </w:r>
      <w:r>
        <w:rPr>
          <w:b/>
          <w:bCs/>
        </w:rPr>
        <w:t>2</w:t>
      </w:r>
      <w:r>
        <w:rPr>
          <w:b/>
          <w:bCs/>
        </w:rPr>
        <w:tab/>
      </w:r>
      <w:r>
        <w:t>Photovoltaic</w:t>
      </w:r>
      <w:r>
        <w:tab/>
        <w:t>module</w:t>
      </w:r>
      <w:r>
        <w:tab/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  <w:r>
        <w:tab/>
        <w:t>qu</w:t>
      </w:r>
      <w:r>
        <w:rPr>
          <w:spacing w:val="-1"/>
        </w:rPr>
        <w:t>a</w:t>
      </w:r>
      <w:r>
        <w:t>lific</w:t>
      </w:r>
      <w:r>
        <w:rPr>
          <w:spacing w:val="-1"/>
        </w:rPr>
        <w:t>a</w:t>
      </w:r>
      <w:r>
        <w:t>tio</w:t>
      </w:r>
      <w:r>
        <w:rPr>
          <w:spacing w:val="1"/>
        </w:rPr>
        <w:t>n</w:t>
      </w:r>
      <w:r>
        <w:t>- 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 for</w:t>
      </w:r>
      <w:r>
        <w:rPr>
          <w:spacing w:val="-2"/>
        </w:rPr>
        <w:t xml:space="preserve"> </w:t>
      </w:r>
      <w:r>
        <w:t>testi</w:t>
      </w:r>
      <w:r>
        <w:rPr>
          <w:spacing w:val="2"/>
        </w:rPr>
        <w:t>n</w:t>
      </w:r>
      <w:r>
        <w:t>g</w:t>
      </w: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65"/>
        </w:tabs>
        <w:kinsoku w:val="0"/>
        <w:overflowPunct w:val="0"/>
        <w:spacing w:before="69"/>
        <w:ind w:left="177"/>
      </w:pPr>
      <w:r>
        <w:rPr>
          <w:b/>
          <w:bCs/>
        </w:rPr>
        <w:t>IEC 60904</w:t>
      </w:r>
      <w:r>
        <w:rPr>
          <w:b/>
          <w:bCs/>
          <w:spacing w:val="-1"/>
        </w:rPr>
        <w:t xml:space="preserve"> </w:t>
      </w:r>
      <w:r>
        <w:rPr>
          <w:b/>
          <w:bCs/>
          <w:spacing w:val="-3"/>
        </w:rPr>
        <w:t>P</w:t>
      </w:r>
      <w:r>
        <w:rPr>
          <w:b/>
          <w:bCs/>
        </w:rPr>
        <w:t>a</w:t>
      </w:r>
      <w:r>
        <w:rPr>
          <w:b/>
          <w:bCs/>
          <w:spacing w:val="1"/>
        </w:rPr>
        <w:t>r</w:t>
      </w:r>
      <w:r>
        <w:rPr>
          <w:b/>
          <w:bCs/>
        </w:rPr>
        <w:t xml:space="preserve">ts 1 </w:t>
      </w:r>
      <w:r>
        <w:rPr>
          <w:b/>
          <w:bCs/>
          <w:spacing w:val="-2"/>
        </w:rPr>
        <w:t>t</w:t>
      </w:r>
      <w:r>
        <w:rPr>
          <w:b/>
          <w:bCs/>
        </w:rPr>
        <w:t>o 10</w:t>
      </w:r>
      <w:r>
        <w:rPr>
          <w:b/>
          <w:bCs/>
        </w:rPr>
        <w:tab/>
      </w:r>
      <w:r>
        <w:t>Photovoltaic</w:t>
      </w:r>
      <w:r>
        <w:rPr>
          <w:spacing w:val="-1"/>
        </w:rPr>
        <w:t xml:space="preserve"> </w:t>
      </w:r>
      <w:r>
        <w:t>d</w:t>
      </w:r>
      <w:r>
        <w:rPr>
          <w:spacing w:val="-1"/>
        </w:rPr>
        <w:t>e</w:t>
      </w:r>
      <w:r>
        <w:t>vic</w:t>
      </w:r>
      <w:r>
        <w:rPr>
          <w:spacing w:val="-2"/>
        </w:rPr>
        <w:t>e</w:t>
      </w:r>
      <w:r>
        <w:t>s</w:t>
      </w:r>
    </w:p>
    <w:p w:rsidR="001527E3" w:rsidRDefault="001527E3">
      <w:pPr>
        <w:tabs>
          <w:tab w:val="left" w:pos="4265"/>
        </w:tabs>
        <w:kinsoku w:val="0"/>
        <w:overflowPunct w:val="0"/>
        <w:spacing w:before="69"/>
        <w:ind w:left="177"/>
        <w:sectPr w:rsidR="001527E3">
          <w:type w:val="continuous"/>
          <w:pgSz w:w="11900" w:h="16860"/>
          <w:pgMar w:top="1440" w:right="980" w:bottom="280" w:left="1640" w:header="720" w:footer="720" w:gutter="0"/>
          <w:cols w:space="720" w:equalWidth="0">
            <w:col w:w="9280"/>
          </w:cols>
          <w:noEndnote/>
        </w:sectPr>
      </w:pPr>
    </w:p>
    <w:p w:rsidR="001527E3" w:rsidRDefault="00586FE3">
      <w:pPr>
        <w:kinsoku w:val="0"/>
        <w:overflowPunct w:val="0"/>
        <w:spacing w:line="200" w:lineRule="exact"/>
        <w:rPr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7936" behindDoc="1" locked="0" layoutInCell="0" allowOverlap="1">
                <wp:simplePos x="0" y="0"/>
                <wp:positionH relativeFrom="page">
                  <wp:posOffset>1054100</wp:posOffset>
                </wp:positionH>
                <wp:positionV relativeFrom="page">
                  <wp:posOffset>915035</wp:posOffset>
                </wp:positionV>
                <wp:extent cx="5767705" cy="8749030"/>
                <wp:effectExtent l="0" t="0" r="0" b="0"/>
                <wp:wrapNone/>
                <wp:docPr id="537" name="Group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67705" cy="8749030"/>
                          <a:chOff x="1660" y="1441"/>
                          <a:chExt cx="9083" cy="13778"/>
                        </a:xfrm>
                      </wpg:grpSpPr>
                      <wps:wsp>
                        <wps:cNvPr id="538" name="Rectangle 1282"/>
                        <wps:cNvSpPr>
                          <a:spLocks/>
                        </wps:cNvSpPr>
                        <wps:spPr bwMode="auto">
                          <a:xfrm>
                            <a:off x="1692" y="1461"/>
                            <a:ext cx="4065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9" name="Rectangle 1283"/>
                        <wps:cNvSpPr>
                          <a:spLocks/>
                        </wps:cNvSpPr>
                        <wps:spPr bwMode="auto">
                          <a:xfrm>
                            <a:off x="1788" y="1461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0" name="Rectangle 1284"/>
                        <wps:cNvSpPr>
                          <a:spLocks/>
                        </wps:cNvSpPr>
                        <wps:spPr bwMode="auto">
                          <a:xfrm>
                            <a:off x="5777" y="1461"/>
                            <a:ext cx="4935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1" name="Rectangle 1285"/>
                        <wps:cNvSpPr>
                          <a:spLocks/>
                        </wps:cNvSpPr>
                        <wps:spPr bwMode="auto">
                          <a:xfrm>
                            <a:off x="5876" y="1461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2" name="Rectangle 1286"/>
                        <wps:cNvSpPr>
                          <a:spLocks/>
                        </wps:cNvSpPr>
                        <wps:spPr bwMode="auto">
                          <a:xfrm>
                            <a:off x="5876" y="1877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3" name="Rectangle 1287"/>
                        <wps:cNvSpPr>
                          <a:spLocks/>
                        </wps:cNvSpPr>
                        <wps:spPr bwMode="auto">
                          <a:xfrm>
                            <a:off x="5876" y="2289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" name="Freeform 1288"/>
                        <wps:cNvSpPr>
                          <a:spLocks/>
                        </wps:cNvSpPr>
                        <wps:spPr bwMode="auto">
                          <a:xfrm>
                            <a:off x="1670" y="1451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5" name="Freeform 1289"/>
                        <wps:cNvSpPr>
                          <a:spLocks/>
                        </wps:cNvSpPr>
                        <wps:spPr bwMode="auto">
                          <a:xfrm>
                            <a:off x="1680" y="1461"/>
                            <a:ext cx="20" cy="1373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738"/>
                              <a:gd name="T2" fmla="*/ 0 w 20"/>
                              <a:gd name="T3" fmla="*/ 13737 h 137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738">
                                <a:moveTo>
                                  <a:pt x="0" y="0"/>
                                </a:moveTo>
                                <a:lnTo>
                                  <a:pt x="0" y="13737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6" name="Freeform 1290"/>
                        <wps:cNvSpPr>
                          <a:spLocks/>
                        </wps:cNvSpPr>
                        <wps:spPr bwMode="auto">
                          <a:xfrm>
                            <a:off x="5768" y="1461"/>
                            <a:ext cx="20" cy="1373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738"/>
                              <a:gd name="T2" fmla="*/ 0 w 20"/>
                              <a:gd name="T3" fmla="*/ 13737 h 137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738">
                                <a:moveTo>
                                  <a:pt x="0" y="0"/>
                                </a:moveTo>
                                <a:lnTo>
                                  <a:pt x="0" y="13737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7" name="Freeform 1291"/>
                        <wps:cNvSpPr>
                          <a:spLocks/>
                        </wps:cNvSpPr>
                        <wps:spPr bwMode="auto">
                          <a:xfrm>
                            <a:off x="10723" y="1461"/>
                            <a:ext cx="20" cy="1373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738"/>
                              <a:gd name="T2" fmla="*/ 0 w 20"/>
                              <a:gd name="T3" fmla="*/ 13737 h 137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738">
                                <a:moveTo>
                                  <a:pt x="0" y="0"/>
                                </a:moveTo>
                                <a:lnTo>
                                  <a:pt x="0" y="13737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8" name="Rectangle 1292"/>
                        <wps:cNvSpPr>
                          <a:spLocks/>
                        </wps:cNvSpPr>
                        <wps:spPr bwMode="auto">
                          <a:xfrm>
                            <a:off x="1692" y="3002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9" name="Rectangle 1293"/>
                        <wps:cNvSpPr>
                          <a:spLocks/>
                        </wps:cNvSpPr>
                        <wps:spPr bwMode="auto">
                          <a:xfrm>
                            <a:off x="1788" y="3002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0" name="Rectangle 1294"/>
                        <wps:cNvSpPr>
                          <a:spLocks/>
                        </wps:cNvSpPr>
                        <wps:spPr bwMode="auto">
                          <a:xfrm>
                            <a:off x="5777" y="3002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1" name="Rectangle 1295"/>
                        <wps:cNvSpPr>
                          <a:spLocks/>
                        </wps:cNvSpPr>
                        <wps:spPr bwMode="auto">
                          <a:xfrm>
                            <a:off x="5876" y="3002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2" name="Rectangle 1296"/>
                        <wps:cNvSpPr>
                          <a:spLocks/>
                        </wps:cNvSpPr>
                        <wps:spPr bwMode="auto">
                          <a:xfrm>
                            <a:off x="5876" y="3417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3" name="Freeform 1297"/>
                        <wps:cNvSpPr>
                          <a:spLocks/>
                        </wps:cNvSpPr>
                        <wps:spPr bwMode="auto">
                          <a:xfrm>
                            <a:off x="1670" y="2993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4" name="Rectangle 1298"/>
                        <wps:cNvSpPr>
                          <a:spLocks/>
                        </wps:cNvSpPr>
                        <wps:spPr bwMode="auto">
                          <a:xfrm>
                            <a:off x="1692" y="4130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5" name="Rectangle 1299"/>
                        <wps:cNvSpPr>
                          <a:spLocks/>
                        </wps:cNvSpPr>
                        <wps:spPr bwMode="auto">
                          <a:xfrm>
                            <a:off x="1788" y="4130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6" name="Rectangle 1300"/>
                        <wps:cNvSpPr>
                          <a:spLocks/>
                        </wps:cNvSpPr>
                        <wps:spPr bwMode="auto">
                          <a:xfrm>
                            <a:off x="5777" y="4130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7" name="Rectangle 1301"/>
                        <wps:cNvSpPr>
                          <a:spLocks/>
                        </wps:cNvSpPr>
                        <wps:spPr bwMode="auto">
                          <a:xfrm>
                            <a:off x="5876" y="4130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8" name="Rectangle 1302"/>
                        <wps:cNvSpPr>
                          <a:spLocks/>
                        </wps:cNvSpPr>
                        <wps:spPr bwMode="auto">
                          <a:xfrm>
                            <a:off x="5876" y="4543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9" name="Freeform 1303"/>
                        <wps:cNvSpPr>
                          <a:spLocks/>
                        </wps:cNvSpPr>
                        <wps:spPr bwMode="auto">
                          <a:xfrm>
                            <a:off x="1670" y="4118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0" name="Rectangle 1304"/>
                        <wps:cNvSpPr>
                          <a:spLocks/>
                        </wps:cNvSpPr>
                        <wps:spPr bwMode="auto">
                          <a:xfrm>
                            <a:off x="1692" y="5256"/>
                            <a:ext cx="4065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1" name="Rectangle 1305"/>
                        <wps:cNvSpPr>
                          <a:spLocks/>
                        </wps:cNvSpPr>
                        <wps:spPr bwMode="auto">
                          <a:xfrm>
                            <a:off x="1788" y="5256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2" name="Rectangle 1306"/>
                        <wps:cNvSpPr>
                          <a:spLocks/>
                        </wps:cNvSpPr>
                        <wps:spPr bwMode="auto">
                          <a:xfrm>
                            <a:off x="5777" y="5256"/>
                            <a:ext cx="4935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3" name="Rectangle 1307"/>
                        <wps:cNvSpPr>
                          <a:spLocks/>
                        </wps:cNvSpPr>
                        <wps:spPr bwMode="auto">
                          <a:xfrm>
                            <a:off x="5876" y="5256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4" name="Rectangle 1308"/>
                        <wps:cNvSpPr>
                          <a:spLocks/>
                        </wps:cNvSpPr>
                        <wps:spPr bwMode="auto">
                          <a:xfrm>
                            <a:off x="5876" y="5672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5" name="Rectangle 1309"/>
                        <wps:cNvSpPr>
                          <a:spLocks/>
                        </wps:cNvSpPr>
                        <wps:spPr bwMode="auto">
                          <a:xfrm>
                            <a:off x="5876" y="6084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6" name="Freeform 1310"/>
                        <wps:cNvSpPr>
                          <a:spLocks/>
                        </wps:cNvSpPr>
                        <wps:spPr bwMode="auto">
                          <a:xfrm>
                            <a:off x="1670" y="5247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7" name="Rectangle 1311"/>
                        <wps:cNvSpPr>
                          <a:spLocks/>
                        </wps:cNvSpPr>
                        <wps:spPr bwMode="auto">
                          <a:xfrm>
                            <a:off x="1692" y="6797"/>
                            <a:ext cx="4065" cy="152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8" name="Rectangle 1312"/>
                        <wps:cNvSpPr>
                          <a:spLocks/>
                        </wps:cNvSpPr>
                        <wps:spPr bwMode="auto">
                          <a:xfrm>
                            <a:off x="1788" y="6797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9" name="Rectangle 1313"/>
                        <wps:cNvSpPr>
                          <a:spLocks/>
                        </wps:cNvSpPr>
                        <wps:spPr bwMode="auto">
                          <a:xfrm>
                            <a:off x="5777" y="6797"/>
                            <a:ext cx="4935" cy="152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0" name="Rectangle 1314"/>
                        <wps:cNvSpPr>
                          <a:spLocks/>
                        </wps:cNvSpPr>
                        <wps:spPr bwMode="auto">
                          <a:xfrm>
                            <a:off x="5876" y="6797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1" name="Rectangle 1315"/>
                        <wps:cNvSpPr>
                          <a:spLocks/>
                        </wps:cNvSpPr>
                        <wps:spPr bwMode="auto">
                          <a:xfrm>
                            <a:off x="5876" y="7212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2" name="Rectangle 1316"/>
                        <wps:cNvSpPr>
                          <a:spLocks/>
                        </wps:cNvSpPr>
                        <wps:spPr bwMode="auto">
                          <a:xfrm>
                            <a:off x="5876" y="7625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3" name="Freeform 1317"/>
                        <wps:cNvSpPr>
                          <a:spLocks/>
                        </wps:cNvSpPr>
                        <wps:spPr bwMode="auto">
                          <a:xfrm>
                            <a:off x="1670" y="6788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4" name="Rectangle 1318"/>
                        <wps:cNvSpPr>
                          <a:spLocks/>
                        </wps:cNvSpPr>
                        <wps:spPr bwMode="auto">
                          <a:xfrm>
                            <a:off x="1692" y="8338"/>
                            <a:ext cx="4065" cy="1937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5" name="Rectangle 1319"/>
                        <wps:cNvSpPr>
                          <a:spLocks/>
                        </wps:cNvSpPr>
                        <wps:spPr bwMode="auto">
                          <a:xfrm>
                            <a:off x="1788" y="8338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6" name="Rectangle 1320"/>
                        <wps:cNvSpPr>
                          <a:spLocks/>
                        </wps:cNvSpPr>
                        <wps:spPr bwMode="auto">
                          <a:xfrm>
                            <a:off x="5777" y="8338"/>
                            <a:ext cx="4935" cy="1937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7" name="Rectangle 1321"/>
                        <wps:cNvSpPr>
                          <a:spLocks/>
                        </wps:cNvSpPr>
                        <wps:spPr bwMode="auto">
                          <a:xfrm>
                            <a:off x="5876" y="8338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8" name="Rectangle 1322"/>
                        <wps:cNvSpPr>
                          <a:spLocks/>
                        </wps:cNvSpPr>
                        <wps:spPr bwMode="auto">
                          <a:xfrm>
                            <a:off x="5876" y="8754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9" name="Rectangle 1323"/>
                        <wps:cNvSpPr>
                          <a:spLocks/>
                        </wps:cNvSpPr>
                        <wps:spPr bwMode="auto">
                          <a:xfrm>
                            <a:off x="5876" y="9166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0" name="Rectangle 1324"/>
                        <wps:cNvSpPr>
                          <a:spLocks/>
                        </wps:cNvSpPr>
                        <wps:spPr bwMode="auto">
                          <a:xfrm>
                            <a:off x="5876" y="9582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" name="Freeform 1325"/>
                        <wps:cNvSpPr>
                          <a:spLocks/>
                        </wps:cNvSpPr>
                        <wps:spPr bwMode="auto">
                          <a:xfrm>
                            <a:off x="1670" y="8328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2" name="Rectangle 1326"/>
                        <wps:cNvSpPr>
                          <a:spLocks/>
                        </wps:cNvSpPr>
                        <wps:spPr bwMode="auto">
                          <a:xfrm>
                            <a:off x="1692" y="10295"/>
                            <a:ext cx="4065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3" name="Rectangle 1327"/>
                        <wps:cNvSpPr>
                          <a:spLocks/>
                        </wps:cNvSpPr>
                        <wps:spPr bwMode="auto">
                          <a:xfrm>
                            <a:off x="1788" y="10294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4" name="Rectangle 1328"/>
                        <wps:cNvSpPr>
                          <a:spLocks/>
                        </wps:cNvSpPr>
                        <wps:spPr bwMode="auto">
                          <a:xfrm>
                            <a:off x="5777" y="10295"/>
                            <a:ext cx="4935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5" name="Rectangle 1329"/>
                        <wps:cNvSpPr>
                          <a:spLocks/>
                        </wps:cNvSpPr>
                        <wps:spPr bwMode="auto">
                          <a:xfrm>
                            <a:off x="5876" y="10294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6" name="Rectangle 1330"/>
                        <wps:cNvSpPr>
                          <a:spLocks/>
                        </wps:cNvSpPr>
                        <wps:spPr bwMode="auto">
                          <a:xfrm>
                            <a:off x="5876" y="10707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7" name="Rectangle 1331"/>
                        <wps:cNvSpPr>
                          <a:spLocks/>
                        </wps:cNvSpPr>
                        <wps:spPr bwMode="auto">
                          <a:xfrm>
                            <a:off x="5876" y="11123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8" name="Freeform 1332"/>
                        <wps:cNvSpPr>
                          <a:spLocks/>
                        </wps:cNvSpPr>
                        <wps:spPr bwMode="auto">
                          <a:xfrm>
                            <a:off x="1670" y="10285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9" name="Rectangle 1333"/>
                        <wps:cNvSpPr>
                          <a:spLocks/>
                        </wps:cNvSpPr>
                        <wps:spPr bwMode="auto">
                          <a:xfrm>
                            <a:off x="1692" y="11836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0" name="Rectangle 1334"/>
                        <wps:cNvSpPr>
                          <a:spLocks/>
                        </wps:cNvSpPr>
                        <wps:spPr bwMode="auto">
                          <a:xfrm>
                            <a:off x="1788" y="11836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1" name="Rectangle 1335"/>
                        <wps:cNvSpPr>
                          <a:spLocks/>
                        </wps:cNvSpPr>
                        <wps:spPr bwMode="auto">
                          <a:xfrm>
                            <a:off x="5777" y="11836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2" name="Rectangle 1336"/>
                        <wps:cNvSpPr>
                          <a:spLocks/>
                        </wps:cNvSpPr>
                        <wps:spPr bwMode="auto">
                          <a:xfrm>
                            <a:off x="5876" y="11836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3" name="Rectangle 1337"/>
                        <wps:cNvSpPr>
                          <a:spLocks/>
                        </wps:cNvSpPr>
                        <wps:spPr bwMode="auto">
                          <a:xfrm>
                            <a:off x="5876" y="12249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4" name="Freeform 1338"/>
                        <wps:cNvSpPr>
                          <a:spLocks/>
                        </wps:cNvSpPr>
                        <wps:spPr bwMode="auto">
                          <a:xfrm>
                            <a:off x="1670" y="11826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5" name="Rectangle 1339"/>
                        <wps:cNvSpPr>
                          <a:spLocks/>
                        </wps:cNvSpPr>
                        <wps:spPr bwMode="auto">
                          <a:xfrm>
                            <a:off x="1692" y="12964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6" name="Rectangle 1340"/>
                        <wps:cNvSpPr>
                          <a:spLocks/>
                        </wps:cNvSpPr>
                        <wps:spPr bwMode="auto">
                          <a:xfrm>
                            <a:off x="1788" y="12964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7" name="Rectangle 1341"/>
                        <wps:cNvSpPr>
                          <a:spLocks/>
                        </wps:cNvSpPr>
                        <wps:spPr bwMode="auto">
                          <a:xfrm>
                            <a:off x="5777" y="12964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8" name="Rectangle 1342"/>
                        <wps:cNvSpPr>
                          <a:spLocks/>
                        </wps:cNvSpPr>
                        <wps:spPr bwMode="auto">
                          <a:xfrm>
                            <a:off x="5876" y="12964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9" name="Rectangle 1343"/>
                        <wps:cNvSpPr>
                          <a:spLocks/>
                        </wps:cNvSpPr>
                        <wps:spPr bwMode="auto">
                          <a:xfrm>
                            <a:off x="5876" y="13377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0" name="Freeform 1344"/>
                        <wps:cNvSpPr>
                          <a:spLocks/>
                        </wps:cNvSpPr>
                        <wps:spPr bwMode="auto">
                          <a:xfrm>
                            <a:off x="1670" y="12952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1" name="Rectangle 1345"/>
                        <wps:cNvSpPr>
                          <a:spLocks/>
                        </wps:cNvSpPr>
                        <wps:spPr bwMode="auto">
                          <a:xfrm>
                            <a:off x="1692" y="14089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2" name="Rectangle 1346"/>
                        <wps:cNvSpPr>
                          <a:spLocks/>
                        </wps:cNvSpPr>
                        <wps:spPr bwMode="auto">
                          <a:xfrm>
                            <a:off x="1788" y="14089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3" name="Rectangle 1347"/>
                        <wps:cNvSpPr>
                          <a:spLocks/>
                        </wps:cNvSpPr>
                        <wps:spPr bwMode="auto">
                          <a:xfrm>
                            <a:off x="5777" y="14089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4" name="Rectangle 1348"/>
                        <wps:cNvSpPr>
                          <a:spLocks/>
                        </wps:cNvSpPr>
                        <wps:spPr bwMode="auto">
                          <a:xfrm>
                            <a:off x="5876" y="14089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5" name="Rectangle 1349"/>
                        <wps:cNvSpPr>
                          <a:spLocks/>
                        </wps:cNvSpPr>
                        <wps:spPr bwMode="auto">
                          <a:xfrm>
                            <a:off x="5876" y="14505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6" name="Freeform 1350"/>
                        <wps:cNvSpPr>
                          <a:spLocks/>
                        </wps:cNvSpPr>
                        <wps:spPr bwMode="auto">
                          <a:xfrm>
                            <a:off x="1670" y="14080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7" name="Freeform 1351"/>
                        <wps:cNvSpPr>
                          <a:spLocks/>
                        </wps:cNvSpPr>
                        <wps:spPr bwMode="auto">
                          <a:xfrm>
                            <a:off x="1670" y="15208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3059E8" id="Group 1281" o:spid="_x0000_s1026" style="position:absolute;margin-left:83pt;margin-top:72.05pt;width:454.15pt;height:688.9pt;z-index:-251628544;mso-position-horizontal-relative:page;mso-position-vertical-relative:page" coordorigin="1660,1441" coordsize="9083,137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" o:allowincell="f">
                <v:rect id="Rectangle 1282" o:spid="_x0000_s1027" style="position:absolute;left:1692;top:1461;width:406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" fillcolor="#d2d2d2" stroked="f">
                  <v:path arrowok="t"/>
                </v:rect>
                <v:rect id="Rectangle 1283" o:spid="_x0000_s1028" style="position:absolute;left:1788;top:1461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" fillcolor="#d2d2d2" stroked="f">
                  <v:path arrowok="t"/>
                </v:rect>
                <v:rect id="Rectangle 1284" o:spid="_x0000_s1029" style="position:absolute;left:5777;top:1461;width:493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" fillcolor="#d2d2d2" stroked="f">
                  <v:path arrowok="t"/>
                </v:rect>
                <v:rect id="Rectangle 1285" o:spid="_x0000_s1030" style="position:absolute;left:5876;top:1461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" fillcolor="#d2d2d2" stroked="f">
                  <v:path arrowok="t"/>
                </v:rect>
                <v:rect id="Rectangle 1286" o:spid="_x0000_s1031" style="position:absolute;left:5876;top:1877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" fillcolor="#d2d2d2" stroked="f">
                  <v:path arrowok="t"/>
                </v:rect>
                <v:rect id="Rectangle 1287" o:spid="_x0000_s1032" style="position:absolute;left:5876;top:2289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" fillcolor="#d2d2d2" stroked="f">
                  <v:path arrowok="t"/>
                </v:rect>
                <v:shape id="Freeform 1288" o:spid="_x0000_s1033" style="position:absolute;left:1670;top:1451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shape id="Freeform 1289" o:spid="_x0000_s1034" style="position:absolute;left:1680;top:1461;width:20;height:13738;visibility:visible;mso-wrap-style:square;v-text-anchor:top" coordsize="20,13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" path="m,l,13737e" filled="f" strokecolor="#bababa" strokeweight="1.06pt">
                  <v:path arrowok="t" o:connecttype="custom" o:connectlocs="0,0;0,13737" o:connectangles="0,0"/>
                </v:shape>
                <v:shape id="Freeform 1290" o:spid="_x0000_s1035" style="position:absolute;left:5768;top:1461;width:20;height:13738;visibility:visible;mso-wrap-style:square;v-text-anchor:top" coordsize="20,13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" path="m,l,13737e" filled="f" strokecolor="#bababa" strokeweight=".37392mm">
                  <v:path arrowok="t" o:connecttype="custom" o:connectlocs="0,0;0,13737" o:connectangles="0,0"/>
                </v:shape>
                <v:shape id="Freeform 1291" o:spid="_x0000_s1036" style="position:absolute;left:10723;top:1461;width:20;height:13738;visibility:visible;mso-wrap-style:square;v-text-anchor:top" coordsize="20,13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" path="m,l,13737e" filled="f" strokecolor="#bababa" strokeweight="1.06pt">
                  <v:path arrowok="t" o:connecttype="custom" o:connectlocs="0,0;0,13737" o:connectangles="0,0"/>
                </v:shape>
                <v:rect id="Rectangle 1292" o:spid="_x0000_s1037" style="position:absolute;left:1692;top:3002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" fillcolor="#e8e8e8" stroked="f">
                  <v:path arrowok="t"/>
                </v:rect>
                <v:rect id="Rectangle 1293" o:spid="_x0000_s1038" style="position:absolute;left:1788;top:3002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" fillcolor="#e8e8e8" stroked="f">
                  <v:path arrowok="t"/>
                </v:rect>
                <v:rect id="Rectangle 1294" o:spid="_x0000_s1039" style="position:absolute;left:5777;top:3002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" fillcolor="#e8e8e8" stroked="f">
                  <v:path arrowok="t"/>
                </v:rect>
                <v:rect id="Rectangle 1295" o:spid="_x0000_s1040" style="position:absolute;left:5876;top:3002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" fillcolor="#e8e8e8" stroked="f">
                  <v:path arrowok="t"/>
                </v:rect>
                <v:rect id="Rectangle 1296" o:spid="_x0000_s1041" style="position:absolute;left:5876;top:3417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" fillcolor="#e8e8e8" stroked="f">
                  <v:path arrowok="t"/>
                </v:rect>
                <v:shape id="Freeform 1297" o:spid="_x0000_s1042" style="position:absolute;left:1670;top:2993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298" o:spid="_x0000_s1043" style="position:absolute;left:1692;top:4130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" fillcolor="#d2d2d2" stroked="f">
                  <v:path arrowok="t"/>
                </v:rect>
                <v:rect id="Rectangle 1299" o:spid="_x0000_s1044" style="position:absolute;left:1788;top:4130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" fillcolor="#d2d2d2" stroked="f">
                  <v:path arrowok="t"/>
                </v:rect>
                <v:rect id="Rectangle 1300" o:spid="_x0000_s1045" style="position:absolute;left:5777;top:4130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" fillcolor="#d2d2d2" stroked="f">
                  <v:path arrowok="t"/>
                </v:rect>
                <v:rect id="Rectangle 1301" o:spid="_x0000_s1046" style="position:absolute;left:5876;top:4130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" fillcolor="#d2d2d2" stroked="f">
                  <v:path arrowok="t"/>
                </v:rect>
                <v:rect id="Rectangle 1302" o:spid="_x0000_s1047" style="position:absolute;left:5876;top:4543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" fillcolor="#d2d2d2" stroked="f">
                  <v:path arrowok="t"/>
                </v:rect>
                <v:shape id="Freeform 1303" o:spid="_x0000_s1048" style="position:absolute;left:1670;top:4118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304" o:spid="_x0000_s1049" style="position:absolute;left:1692;top:5256;width:406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" fillcolor="#e8e8e8" stroked="f">
                  <v:path arrowok="t"/>
                </v:rect>
                <v:rect id="Rectangle 1305" o:spid="_x0000_s1050" style="position:absolute;left:1788;top:5256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" fillcolor="#e8e8e8" stroked="f">
                  <v:path arrowok="t"/>
                </v:rect>
                <v:rect id="Rectangle 1306" o:spid="_x0000_s1051" style="position:absolute;left:5777;top:5256;width:493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" fillcolor="#e8e8e8" stroked="f">
                  <v:path arrowok="t"/>
                </v:rect>
                <v:rect id="Rectangle 1307" o:spid="_x0000_s1052" style="position:absolute;left:5876;top:5256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" fillcolor="#e8e8e8" stroked="f">
                  <v:path arrowok="t"/>
                </v:rect>
                <v:rect id="Rectangle 1308" o:spid="_x0000_s1053" style="position:absolute;left:5876;top:5672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" fillcolor="#e8e8e8" stroked="f">
                  <v:path arrowok="t"/>
                </v:rect>
                <v:rect id="Rectangle 1309" o:spid="_x0000_s1054" style="position:absolute;left:5876;top:6084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" fillcolor="#e8e8e8" stroked="f">
                  <v:path arrowok="t"/>
                </v:rect>
                <v:shape id="Freeform 1310" o:spid="_x0000_s1055" style="position:absolute;left:1670;top:5247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311" o:spid="_x0000_s1056" style="position:absolute;left:1692;top:6797;width:406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" fillcolor="#d2d2d2" stroked="f">
                  <v:path arrowok="t"/>
                </v:rect>
                <v:rect id="Rectangle 1312" o:spid="_x0000_s1057" style="position:absolute;left:1788;top:6797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" fillcolor="#d2d2d2" stroked="f">
                  <v:path arrowok="t"/>
                </v:rect>
                <v:rect id="Rectangle 1313" o:spid="_x0000_s1058" style="position:absolute;left:5777;top:6797;width:493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" fillcolor="#d2d2d2" stroked="f">
                  <v:path arrowok="t"/>
                </v:rect>
                <v:rect id="Rectangle 1314" o:spid="_x0000_s1059" style="position:absolute;left:5876;top:6797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" fillcolor="#d2d2d2" stroked="f">
                  <v:path arrowok="t"/>
                </v:rect>
                <v:rect id="Rectangle 1315" o:spid="_x0000_s1060" style="position:absolute;left:5876;top:7212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" fillcolor="#d2d2d2" stroked="f">
                  <v:path arrowok="t"/>
                </v:rect>
                <v:rect id="Rectangle 1316" o:spid="_x0000_s1061" style="position:absolute;left:5876;top:7625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" fillcolor="#d2d2d2" stroked="f">
                  <v:path arrowok="t"/>
                </v:rect>
                <v:shape id="Freeform 1317" o:spid="_x0000_s1062" style="position:absolute;left:1670;top:6788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" path="m,l9061,e" filled="f" strokecolor="#bababa" strokeweight=".37392mm">
                  <v:path arrowok="t" o:connecttype="custom" o:connectlocs="0,0;9061,0" o:connectangles="0,0"/>
                </v:shape>
                <v:rect id="Rectangle 1318" o:spid="_x0000_s1063" style="position:absolute;left:1692;top:8338;width:4065;height:1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" fillcolor="#e8e8e8" stroked="f">
                  <v:path arrowok="t"/>
                </v:rect>
                <v:rect id="Rectangle 1319" o:spid="_x0000_s1064" style="position:absolute;left:1788;top:8338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" fillcolor="#e8e8e8" stroked="f">
                  <v:path arrowok="t"/>
                </v:rect>
                <v:rect id="Rectangle 1320" o:spid="_x0000_s1065" style="position:absolute;left:5777;top:8338;width:4935;height:1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" fillcolor="#e8e8e8" stroked="f">
                  <v:path arrowok="t"/>
                </v:rect>
                <v:rect id="Rectangle 1321" o:spid="_x0000_s1066" style="position:absolute;left:5876;top:8338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" fillcolor="#e8e8e8" stroked="f">
                  <v:path arrowok="t"/>
                </v:rect>
                <v:rect id="Rectangle 1322" o:spid="_x0000_s1067" style="position:absolute;left:5876;top:8754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" fillcolor="#e8e8e8" stroked="f">
                  <v:path arrowok="t"/>
                </v:rect>
                <v:rect id="Rectangle 1323" o:spid="_x0000_s1068" style="position:absolute;left:5876;top:9166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" fillcolor="#e8e8e8" stroked="f">
                  <v:path arrowok="t"/>
                </v:rect>
                <v:rect id="Rectangle 1324" o:spid="_x0000_s1069" style="position:absolute;left:5876;top:9582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" fillcolor="#e8e8e8" stroked="f">
                  <v:path arrowok="t"/>
                </v:rect>
                <v:shape id="Freeform 1325" o:spid="_x0000_s1070" style="position:absolute;left:1670;top:8328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326" o:spid="_x0000_s1071" style="position:absolute;left:1692;top:10295;width:406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" fillcolor="#d2d2d2" stroked="f">
                  <v:path arrowok="t"/>
                </v:rect>
                <v:rect id="Rectangle 1327" o:spid="_x0000_s1072" style="position:absolute;left:1788;top:10294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" fillcolor="#d2d2d2" stroked="f">
                  <v:path arrowok="t"/>
                </v:rect>
                <v:rect id="Rectangle 1328" o:spid="_x0000_s1073" style="position:absolute;left:5777;top:10295;width:493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" fillcolor="#d2d2d2" stroked="f">
                  <v:path arrowok="t"/>
                </v:rect>
                <v:rect id="Rectangle 1329" o:spid="_x0000_s1074" style="position:absolute;left:5876;top:10294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" fillcolor="#d2d2d2" stroked="f">
                  <v:path arrowok="t"/>
                </v:rect>
                <v:rect id="Rectangle 1330" o:spid="_x0000_s1075" style="position:absolute;left:5876;top:10707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" fillcolor="#d2d2d2" stroked="f">
                  <v:path arrowok="t"/>
                </v:rect>
                <v:rect id="Rectangle 1331" o:spid="_x0000_s1076" style="position:absolute;left:5876;top:11123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" fillcolor="#d2d2d2" stroked="f">
                  <v:path arrowok="t"/>
                </v:rect>
                <v:shape id="Freeform 1332" o:spid="_x0000_s1077" style="position:absolute;left:1670;top:10285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" path="m,l9061,e" filled="f" strokecolor="#bababa" strokeweight="1.06pt">
                  <v:path arrowok="t" o:connecttype="custom" o:connectlocs="0,0;9061,0" o:connectangles="0,0"/>
                </v:shape>
                <v:rect id="Rectangle 1333" o:spid="_x0000_s1078" style="position:absolute;left:1692;top:11836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" fillcolor="#e8e8e8" stroked="f">
                  <v:path arrowok="t"/>
                </v:rect>
                <v:rect id="Rectangle 1334" o:spid="_x0000_s1079" style="position:absolute;left:1788;top:11836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" fillcolor="#e8e8e8" stroked="f">
                  <v:path arrowok="t"/>
                </v:rect>
                <v:rect id="Rectangle 1335" o:spid="_x0000_s1080" style="position:absolute;left:5777;top:11836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" fillcolor="#e8e8e8" stroked="f">
                  <v:path arrowok="t"/>
                </v:rect>
                <v:rect id="Rectangle 1336" o:spid="_x0000_s1081" style="position:absolute;left:5876;top:11836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" fillcolor="#e8e8e8" stroked="f">
                  <v:path arrowok="t"/>
                </v:rect>
                <v:rect id="Rectangle 1337" o:spid="_x0000_s1082" style="position:absolute;left:5876;top:12249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" fillcolor="#e8e8e8" stroked="f">
                  <v:path arrowok="t"/>
                </v:rect>
                <v:shape id="Freeform 1338" o:spid="_x0000_s1083" style="position:absolute;left:1670;top:11826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" path="m,l9061,e" filled="f" strokecolor="#bababa" strokeweight=".37392mm">
                  <v:path arrowok="t" o:connecttype="custom" o:connectlocs="0,0;9061,0" o:connectangles="0,0"/>
                </v:shape>
                <v:rect id="Rectangle 1339" o:spid="_x0000_s1084" style="position:absolute;left:1692;top:12964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" fillcolor="#d2d2d2" stroked="f">
                  <v:path arrowok="t"/>
                </v:rect>
                <v:rect id="Rectangle 1340" o:spid="_x0000_s1085" style="position:absolute;left:1788;top:12964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" fillcolor="#d2d2d2" stroked="f">
                  <v:path arrowok="t"/>
                </v:rect>
                <v:rect id="Rectangle 1341" o:spid="_x0000_s1086" style="position:absolute;left:5777;top:12964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" fillcolor="#d2d2d2" stroked="f">
                  <v:path arrowok="t"/>
                </v:rect>
                <v:rect id="Rectangle 1342" o:spid="_x0000_s1087" style="position:absolute;left:5876;top:12964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" fillcolor="#d2d2d2" stroked="f">
                  <v:path arrowok="t"/>
                </v:rect>
                <v:rect id="Rectangle 1343" o:spid="_x0000_s1088" style="position:absolute;left:5876;top:13377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" fillcolor="#d2d2d2" stroked="f">
                  <v:path arrowok="t"/>
                </v:rect>
                <v:shape id="Freeform 1344" o:spid="_x0000_s1089" style="position:absolute;left:1670;top:12952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" path="m,l9061,e" filled="f" strokecolor="#bababa" strokeweight="1.06pt">
                  <v:path arrowok="t" o:connecttype="custom" o:connectlocs="0,0;9061,0" o:connectangles="0,0"/>
                </v:shape>
                <v:rect id="Rectangle 1345" o:spid="_x0000_s1090" style="position:absolute;left:1692;top:14089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" fillcolor="#e8e8e8" stroked="f">
                  <v:path arrowok="t"/>
                </v:rect>
                <v:rect id="Rectangle 1346" o:spid="_x0000_s1091" style="position:absolute;left:1788;top:14089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" fillcolor="#e8e8e8" stroked="f">
                  <v:path arrowok="t"/>
                </v:rect>
                <v:rect id="Rectangle 1347" o:spid="_x0000_s1092" style="position:absolute;left:5777;top:14089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" fillcolor="#e8e8e8" stroked="f">
                  <v:path arrowok="t"/>
                </v:rect>
                <v:rect id="Rectangle 1348" o:spid="_x0000_s1093" style="position:absolute;left:5876;top:14089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" fillcolor="#e8e8e8" stroked="f">
                  <v:path arrowok="t"/>
                </v:rect>
                <v:rect id="Rectangle 1349" o:spid="_x0000_s1094" style="position:absolute;left:5876;top:14505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" fillcolor="#e8e8e8" stroked="f">
                  <v:path arrowok="t"/>
                </v:rect>
                <v:shape id="Freeform 1350" o:spid="_x0000_s1095" style="position:absolute;left:1670;top:14080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" path="m,l9061,e" filled="f" strokecolor="#bababa" strokeweight="1.06pt">
                  <v:path arrowok="t" o:connecttype="custom" o:connectlocs="0,0;9061,0" o:connectangles="0,0"/>
                </v:shape>
                <v:shape id="Freeform 1351" o:spid="_x0000_s1096" style="position:absolute;left:1670;top:15208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w10:wrap anchorx="page" anchory="page"/>
              </v:group>
            </w:pict>
          </mc:Fallback>
        </mc:AlternateContent>
      </w: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85"/>
          <w:tab w:val="left" w:pos="5823"/>
          <w:tab w:val="left" w:pos="6865"/>
          <w:tab w:val="left" w:pos="7269"/>
          <w:tab w:val="left" w:pos="8658"/>
        </w:tabs>
        <w:kinsoku w:val="0"/>
        <w:overflowPunct w:val="0"/>
        <w:spacing w:before="69"/>
        <w:ind w:left="137"/>
      </w:pPr>
      <w:hyperlink r:id="rId286" w:history="1">
        <w:r>
          <w:rPr>
            <w:b/>
            <w:bCs/>
          </w:rPr>
          <w:t>IEC 6089</w:t>
        </w:r>
        <w:r>
          <w:rPr>
            <w:b/>
            <w:bCs/>
            <w:spacing w:val="-1"/>
          </w:rPr>
          <w:t>1</w:t>
        </w:r>
        <w:r>
          <w:rPr>
            <w:b/>
            <w:bCs/>
          </w:rPr>
          <w:t xml:space="preserve">, </w:t>
        </w:r>
      </w:hyperlink>
      <w:r>
        <w:rPr>
          <w:b/>
          <w:bCs/>
        </w:rPr>
        <w:t>2009, IEC 60891</w:t>
      </w:r>
      <w:r>
        <w:rPr>
          <w:b/>
          <w:bCs/>
        </w:rPr>
        <w:tab/>
      </w:r>
      <w:r>
        <w:t>Photovo</w:t>
      </w:r>
      <w:r>
        <w:rPr>
          <w:spacing w:val="1"/>
        </w:rPr>
        <w:t>l</w:t>
      </w:r>
      <w:r>
        <w:t>taic</w:t>
      </w:r>
      <w:r>
        <w:tab/>
        <w:t>d</w:t>
      </w:r>
      <w:r>
        <w:rPr>
          <w:spacing w:val="-1"/>
        </w:rPr>
        <w:t>e</w:t>
      </w:r>
      <w:r>
        <w:t>vic</w:t>
      </w:r>
      <w:r>
        <w:rPr>
          <w:spacing w:val="-2"/>
        </w:rPr>
        <w:t>e</w:t>
      </w:r>
      <w:r>
        <w:t>s</w:t>
      </w:r>
      <w:r>
        <w:tab/>
        <w:t>-</w:t>
      </w:r>
      <w:r>
        <w:tab/>
        <w:t>Pro</w:t>
      </w:r>
      <w:r>
        <w:rPr>
          <w:spacing w:val="-2"/>
        </w:rPr>
        <w:t>c</w:t>
      </w:r>
      <w:r>
        <w:rPr>
          <w:spacing w:val="-1"/>
        </w:rPr>
        <w:t>e</w:t>
      </w:r>
      <w:r>
        <w:t>du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tab/>
        <w:t>for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tabs>
          <w:tab w:val="left" w:pos="5631"/>
          <w:tab w:val="left" w:pos="6226"/>
          <w:tab w:val="left" w:pos="7435"/>
          <w:tab w:val="left" w:pos="8751"/>
        </w:tabs>
        <w:kinsoku w:val="0"/>
        <w:overflowPunct w:val="0"/>
        <w:spacing w:line="359" w:lineRule="auto"/>
        <w:ind w:left="4237" w:right="300" w:firstLine="0"/>
      </w:pPr>
      <w:r>
        <w:t>temp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tu</w:t>
      </w:r>
      <w:r>
        <w:rPr>
          <w:spacing w:val="1"/>
        </w:rPr>
        <w:t>r</w:t>
      </w:r>
      <w:r>
        <w:t>e</w:t>
      </w:r>
      <w:r>
        <w:tab/>
      </w:r>
      <w:r>
        <w:rPr>
          <w:spacing w:val="-1"/>
        </w:rPr>
        <w:t>a</w:t>
      </w:r>
      <w:r>
        <w:t>nd</w:t>
      </w:r>
      <w:r>
        <w:tab/>
        <w:t>ir</w:t>
      </w:r>
      <w:r>
        <w:rPr>
          <w:spacing w:val="1"/>
        </w:rPr>
        <w:t>r</w:t>
      </w:r>
      <w:r>
        <w:rPr>
          <w:spacing w:val="-1"/>
        </w:rPr>
        <w:t>a</w:t>
      </w:r>
      <w:r>
        <w:rPr>
          <w:spacing w:val="2"/>
        </w:rPr>
        <w:t>d</w:t>
      </w:r>
      <w:r>
        <w:t>ian</w:t>
      </w:r>
      <w:r>
        <w:rPr>
          <w:spacing w:val="-2"/>
        </w:rPr>
        <w:t>c</w:t>
      </w:r>
      <w:r>
        <w:t>e</w:t>
      </w:r>
      <w:r>
        <w:tab/>
      </w:r>
      <w:r>
        <w:rPr>
          <w:spacing w:val="-1"/>
        </w:rPr>
        <w:t>c</w:t>
      </w:r>
      <w:r>
        <w:rPr>
          <w:spacing w:val="2"/>
        </w:rPr>
        <w:t>o</w:t>
      </w:r>
      <w:r>
        <w:t>r</w:t>
      </w:r>
      <w:r>
        <w:rPr>
          <w:spacing w:val="-2"/>
        </w:rPr>
        <w:t>r</w:t>
      </w:r>
      <w:r>
        <w:rPr>
          <w:spacing w:val="1"/>
        </w:rPr>
        <w:t>e</w:t>
      </w:r>
      <w:r>
        <w:rPr>
          <w:spacing w:val="-1"/>
        </w:rPr>
        <w:t>c</w:t>
      </w:r>
      <w:r>
        <w:t>tions</w:t>
      </w:r>
      <w:r>
        <w:tab/>
        <w:t>to me</w:t>
      </w:r>
      <w:r>
        <w:rPr>
          <w:spacing w:val="-2"/>
        </w:rPr>
        <w:t>a</w:t>
      </w:r>
      <w:r>
        <w:t>sur</w:t>
      </w:r>
      <w:r>
        <w:rPr>
          <w:spacing w:val="-2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3"/>
        </w:rPr>
        <w:t>I</w:t>
      </w:r>
      <w:r>
        <w:rPr>
          <w:spacing w:val="1"/>
        </w:rPr>
        <w:t>-</w:t>
      </w:r>
      <w:r>
        <w:t xml:space="preserve">V </w:t>
      </w:r>
      <w:r>
        <w:rPr>
          <w:spacing w:val="-2"/>
        </w:rPr>
        <w:t>c</w:t>
      </w:r>
      <w:r>
        <w:rPr>
          <w:spacing w:val="2"/>
        </w:rPr>
        <w:t>h</w:t>
      </w:r>
      <w:r>
        <w:rPr>
          <w:spacing w:val="-1"/>
        </w:rPr>
        <w:t>a</w:t>
      </w:r>
      <w:r>
        <w:t>ra</w:t>
      </w:r>
      <w:r>
        <w:rPr>
          <w:spacing w:val="-1"/>
        </w:rPr>
        <w:t>c</w:t>
      </w:r>
      <w:r>
        <w:t>te</w:t>
      </w:r>
      <w:r>
        <w:rPr>
          <w:spacing w:val="-2"/>
        </w:rPr>
        <w:t>r</w:t>
      </w:r>
      <w:r>
        <w:t>i</w:t>
      </w:r>
      <w:r>
        <w:rPr>
          <w:spacing w:val="2"/>
        </w:rPr>
        <w:t>s</w:t>
      </w:r>
      <w:r>
        <w:t>ti</w:t>
      </w:r>
      <w:r>
        <w:rPr>
          <w:spacing w:val="-1"/>
        </w:rPr>
        <w:t>c</w:t>
      </w:r>
      <w:r>
        <w:t>s</w:t>
      </w: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</w:pPr>
    </w:p>
    <w:p w:rsidR="001527E3" w:rsidRDefault="001527E3">
      <w:pPr>
        <w:pStyle w:val="BodyText"/>
        <w:tabs>
          <w:tab w:val="left" w:pos="4225"/>
        </w:tabs>
        <w:kinsoku w:val="0"/>
        <w:overflowPunct w:val="0"/>
        <w:spacing w:before="69" w:line="360" w:lineRule="auto"/>
        <w:ind w:left="4237" w:right="300" w:hanging="4101"/>
      </w:pPr>
      <w:hyperlink r:id="rId287" w:history="1">
        <w:r>
          <w:rPr>
            <w:b/>
            <w:bCs/>
          </w:rPr>
          <w:t>IEC 6090</w:t>
        </w:r>
        <w:r>
          <w:rPr>
            <w:b/>
            <w:bCs/>
            <w:spacing w:val="-1"/>
          </w:rPr>
          <w:t>4-</w:t>
        </w:r>
        <w:r>
          <w:rPr>
            <w:b/>
            <w:bCs/>
          </w:rPr>
          <w:t xml:space="preserve">1, </w:t>
        </w:r>
      </w:hyperlink>
      <w:r>
        <w:rPr>
          <w:b/>
          <w:bCs/>
        </w:rPr>
        <w:t>2006</w:t>
      </w:r>
      <w:r>
        <w:rPr>
          <w:b/>
          <w:bCs/>
        </w:rPr>
        <w:tab/>
      </w:r>
      <w:r>
        <w:t xml:space="preserve">Photovoltaic </w:t>
      </w:r>
      <w:r>
        <w:rPr>
          <w:spacing w:val="27"/>
        </w:rPr>
        <w:t xml:space="preserve"> </w:t>
      </w:r>
      <w:r>
        <w:t>d</w:t>
      </w:r>
      <w:r>
        <w:rPr>
          <w:spacing w:val="-1"/>
        </w:rPr>
        <w:t>e</w:t>
      </w:r>
      <w:r>
        <w:t>vic</w:t>
      </w:r>
      <w:r>
        <w:rPr>
          <w:spacing w:val="-2"/>
        </w:rPr>
        <w:t>e</w:t>
      </w:r>
      <w:r>
        <w:t>s</w:t>
      </w:r>
      <w:r>
        <w:rPr>
          <w:spacing w:val="-1"/>
        </w:rPr>
        <w:t>-</w:t>
      </w:r>
      <w:r>
        <w:t>P</w:t>
      </w:r>
      <w:r>
        <w:rPr>
          <w:spacing w:val="1"/>
        </w:rPr>
        <w:t>a</w:t>
      </w:r>
      <w:r>
        <w:t xml:space="preserve">rt </w:t>
      </w:r>
      <w:r>
        <w:rPr>
          <w:spacing w:val="28"/>
        </w:rPr>
        <w:t xml:space="preserve"> </w:t>
      </w:r>
      <w:r>
        <w:t xml:space="preserve">1 </w:t>
      </w:r>
      <w:r>
        <w:rPr>
          <w:spacing w:val="28"/>
        </w:rPr>
        <w:t xml:space="preserve"> </w:t>
      </w:r>
      <w:r>
        <w:t>M</w:t>
      </w:r>
      <w:r>
        <w:rPr>
          <w:spacing w:val="-1"/>
        </w:rPr>
        <w:t>ea</w:t>
      </w:r>
      <w:r>
        <w:t>sur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 xml:space="preserve">nts </w:t>
      </w:r>
      <w:r>
        <w:rPr>
          <w:spacing w:val="29"/>
        </w:rPr>
        <w:t xml:space="preserve"> </w:t>
      </w:r>
      <w:r>
        <w:t>of PV</w:t>
      </w:r>
      <w:r>
        <w:rPr>
          <w:spacing w:val="-1"/>
        </w:rPr>
        <w:t xml:space="preserve"> c</w:t>
      </w:r>
      <w:r>
        <w:t>ur</w:t>
      </w:r>
      <w:r>
        <w:rPr>
          <w:spacing w:val="-2"/>
        </w:rPr>
        <w:t>r</w:t>
      </w:r>
      <w:r>
        <w:rPr>
          <w:spacing w:val="-1"/>
        </w:rPr>
        <w:t>e</w:t>
      </w:r>
      <w:r>
        <w:t>nt</w:t>
      </w:r>
      <w:r>
        <w:rPr>
          <w:spacing w:val="-1"/>
        </w:rPr>
        <w:t>-</w:t>
      </w:r>
      <w:r>
        <w:t>volt</w:t>
      </w:r>
      <w:r>
        <w:rPr>
          <w:spacing w:val="1"/>
        </w:rPr>
        <w:t>a</w:t>
      </w:r>
      <w:r>
        <w:t>ge</w:t>
      </w:r>
      <w:r>
        <w:rPr>
          <w:spacing w:val="-1"/>
        </w:rPr>
        <w:t xml:space="preserve"> c</w:t>
      </w:r>
      <w:r>
        <w:t>h</w:t>
      </w:r>
      <w:r>
        <w:rPr>
          <w:spacing w:val="1"/>
        </w:rPr>
        <w:t>a</w:t>
      </w:r>
      <w:r>
        <w:t>ra</w:t>
      </w:r>
      <w:r>
        <w:rPr>
          <w:spacing w:val="-1"/>
        </w:rPr>
        <w:t>c</w:t>
      </w:r>
      <w:r>
        <w:t>te</w:t>
      </w:r>
      <w:r>
        <w:rPr>
          <w:spacing w:val="-2"/>
        </w:rPr>
        <w:t>r</w:t>
      </w:r>
      <w:r>
        <w:t>istics</w:t>
      </w: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25"/>
        </w:tabs>
        <w:kinsoku w:val="0"/>
        <w:overflowPunct w:val="0"/>
        <w:spacing w:before="69" w:line="359" w:lineRule="auto"/>
        <w:ind w:left="4237" w:right="299" w:hanging="4101"/>
      </w:pPr>
      <w:hyperlink r:id="rId288" w:history="1">
        <w:r>
          <w:rPr>
            <w:b/>
            <w:bCs/>
          </w:rPr>
          <w:t>IEC 6090</w:t>
        </w:r>
        <w:r>
          <w:rPr>
            <w:b/>
            <w:bCs/>
            <w:spacing w:val="-1"/>
          </w:rPr>
          <w:t>4-</w:t>
        </w:r>
        <w:r>
          <w:rPr>
            <w:b/>
            <w:bCs/>
          </w:rPr>
          <w:t xml:space="preserve">2, </w:t>
        </w:r>
      </w:hyperlink>
      <w:r>
        <w:rPr>
          <w:b/>
          <w:bCs/>
        </w:rPr>
        <w:t>2007</w:t>
      </w:r>
      <w:r>
        <w:rPr>
          <w:b/>
          <w:bCs/>
        </w:rPr>
        <w:tab/>
      </w:r>
      <w:r>
        <w:t>Photovoltaic</w:t>
      </w:r>
      <w:r>
        <w:rPr>
          <w:spacing w:val="30"/>
        </w:rPr>
        <w:t xml:space="preserve"> </w:t>
      </w:r>
      <w:r>
        <w:t>d</w:t>
      </w:r>
      <w:r>
        <w:rPr>
          <w:spacing w:val="-1"/>
        </w:rPr>
        <w:t>e</w:t>
      </w:r>
      <w:r>
        <w:t>vic</w:t>
      </w:r>
      <w:r>
        <w:rPr>
          <w:spacing w:val="-2"/>
        </w:rPr>
        <w:t>e</w:t>
      </w:r>
      <w:r>
        <w:t>s</w:t>
      </w:r>
      <w:r>
        <w:rPr>
          <w:spacing w:val="32"/>
        </w:rPr>
        <w:t xml:space="preserve"> </w:t>
      </w:r>
      <w:r>
        <w:t>–</w:t>
      </w:r>
      <w:r>
        <w:rPr>
          <w:spacing w:val="29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30"/>
        </w:rPr>
        <w:t xml:space="preserve"> </w:t>
      </w:r>
      <w:r>
        <w:t>2</w:t>
      </w:r>
      <w:r>
        <w:rPr>
          <w:spacing w:val="30"/>
        </w:rPr>
        <w:t xml:space="preserve"> </w:t>
      </w:r>
      <w: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31"/>
        </w:rPr>
        <w:t xml:space="preserve"> </w:t>
      </w:r>
      <w:r>
        <w:t>for r</w:t>
      </w:r>
      <w:r>
        <w:rPr>
          <w:spacing w:val="-2"/>
        </w:rPr>
        <w:t>e</w:t>
      </w:r>
      <w:r>
        <w:t>fer</w:t>
      </w:r>
      <w:r>
        <w:rPr>
          <w:spacing w:val="-2"/>
        </w:rPr>
        <w:t>e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t>sol</w:t>
      </w:r>
      <w:r>
        <w:rPr>
          <w:spacing w:val="-1"/>
        </w:rPr>
        <w:t>a</w:t>
      </w:r>
      <w:r>
        <w:t xml:space="preserve">r </w:t>
      </w:r>
      <w:r>
        <w:rPr>
          <w:spacing w:val="1"/>
        </w:rPr>
        <w:t>d</w:t>
      </w:r>
      <w:r>
        <w:rPr>
          <w:spacing w:val="-1"/>
        </w:rPr>
        <w:t>e</w:t>
      </w:r>
      <w:r>
        <w:t>vic</w:t>
      </w:r>
      <w:r>
        <w:rPr>
          <w:spacing w:val="-2"/>
        </w:rPr>
        <w:t>e</w:t>
      </w:r>
      <w:r>
        <w:t>s</w:t>
      </w:r>
    </w:p>
    <w:p w:rsidR="001527E3" w:rsidRDefault="001527E3">
      <w:pPr>
        <w:kinsoku w:val="0"/>
        <w:overflowPunct w:val="0"/>
        <w:spacing w:before="17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300" w:hanging="4101"/>
        <w:jc w:val="both"/>
      </w:pPr>
      <w:hyperlink r:id="rId289" w:history="1">
        <w:r>
          <w:rPr>
            <w:b/>
            <w:bCs/>
          </w:rPr>
          <w:t>IEC 6090</w:t>
        </w:r>
        <w:r>
          <w:rPr>
            <w:b/>
            <w:bCs/>
            <w:spacing w:val="-1"/>
          </w:rPr>
          <w:t>4-</w:t>
        </w:r>
        <w:r>
          <w:rPr>
            <w:b/>
            <w:bCs/>
          </w:rPr>
          <w:t xml:space="preserve">3, </w:t>
        </w:r>
      </w:hyperlink>
      <w:r>
        <w:rPr>
          <w:b/>
          <w:bCs/>
        </w:rPr>
        <w:t xml:space="preserve">2008                    </w:t>
      </w:r>
      <w:r>
        <w:rPr>
          <w:b/>
          <w:bCs/>
          <w:spacing w:val="41"/>
        </w:rPr>
        <w:t xml:space="preserve"> </w:t>
      </w:r>
      <w:r>
        <w:t xml:space="preserve">Photovoltaic </w:t>
      </w:r>
      <w:r>
        <w:rPr>
          <w:spacing w:val="49"/>
        </w:rPr>
        <w:t xml:space="preserve"> </w:t>
      </w:r>
      <w:r>
        <w:t>d</w:t>
      </w:r>
      <w:r>
        <w:rPr>
          <w:spacing w:val="-1"/>
        </w:rPr>
        <w:t>e</w:t>
      </w:r>
      <w:r>
        <w:t>vic</w:t>
      </w:r>
      <w:r>
        <w:rPr>
          <w:spacing w:val="-2"/>
        </w:rPr>
        <w:t>e</w:t>
      </w:r>
      <w:r>
        <w:t xml:space="preserve">s </w:t>
      </w:r>
      <w:r>
        <w:rPr>
          <w:spacing w:val="51"/>
        </w:rPr>
        <w:t xml:space="preserve"> </w:t>
      </w:r>
      <w:r>
        <w:t xml:space="preserve">– </w:t>
      </w:r>
      <w:r>
        <w:rPr>
          <w:spacing w:val="51"/>
        </w:rPr>
        <w:t xml:space="preserve"> </w:t>
      </w:r>
      <w:r>
        <w:t>P</w:t>
      </w:r>
      <w:r>
        <w:rPr>
          <w:spacing w:val="-1"/>
        </w:rPr>
        <w:t>a</w:t>
      </w:r>
      <w:r>
        <w:t xml:space="preserve">rt </w:t>
      </w:r>
      <w:r>
        <w:rPr>
          <w:spacing w:val="49"/>
        </w:rPr>
        <w:t xml:space="preserve"> </w:t>
      </w:r>
      <w:r>
        <w:t xml:space="preserve">3 </w:t>
      </w:r>
      <w:r>
        <w:rPr>
          <w:spacing w:val="50"/>
        </w:rPr>
        <w:t xml:space="preserve"> </w:t>
      </w:r>
      <w:r>
        <w:t>M</w:t>
      </w:r>
      <w:r>
        <w:rPr>
          <w:spacing w:val="-1"/>
        </w:rPr>
        <w:t>ea</w:t>
      </w:r>
      <w:r>
        <w:t>sur</w:t>
      </w:r>
      <w:r>
        <w:rPr>
          <w:spacing w:val="-2"/>
        </w:rPr>
        <w:t>e</w:t>
      </w:r>
      <w:r>
        <w:t>ment prin</w:t>
      </w:r>
      <w:r>
        <w:rPr>
          <w:spacing w:val="-2"/>
        </w:rPr>
        <w:t>c</w:t>
      </w:r>
      <w:r>
        <w:t>ipl</w:t>
      </w:r>
      <w:r>
        <w:rPr>
          <w:spacing w:val="-1"/>
        </w:rPr>
        <w:t>e</w:t>
      </w:r>
      <w:r>
        <w:t>s</w:t>
      </w:r>
      <w:r>
        <w:rPr>
          <w:spacing w:val="24"/>
        </w:rPr>
        <w:t xml:space="preserve"> </w:t>
      </w:r>
      <w:r>
        <w:t>for</w:t>
      </w:r>
      <w:r>
        <w:rPr>
          <w:spacing w:val="24"/>
        </w:rPr>
        <w:t xml:space="preserve"> </w:t>
      </w:r>
      <w:r>
        <w:t>te</w:t>
      </w:r>
      <w:r>
        <w:rPr>
          <w:spacing w:val="-2"/>
        </w:rPr>
        <w:t>r</w:t>
      </w:r>
      <w:r>
        <w:rPr>
          <w:spacing w:val="1"/>
        </w:rPr>
        <w:t>r</w:t>
      </w:r>
      <w:r>
        <w:rPr>
          <w:spacing w:val="-1"/>
        </w:rPr>
        <w:t>e</w:t>
      </w:r>
      <w:r>
        <w:t>strial</w:t>
      </w:r>
      <w:r>
        <w:rPr>
          <w:spacing w:val="26"/>
        </w:rPr>
        <w:t xml:space="preserve"> </w:t>
      </w:r>
      <w:r>
        <w:t>photovoltaic</w:t>
      </w:r>
      <w:r>
        <w:rPr>
          <w:spacing w:val="22"/>
        </w:rPr>
        <w:t xml:space="preserve"> </w:t>
      </w:r>
      <w:r>
        <w:t>(PV)</w:t>
      </w:r>
      <w:r>
        <w:rPr>
          <w:spacing w:val="22"/>
        </w:rPr>
        <w:t xml:space="preserve"> </w:t>
      </w:r>
      <w:r>
        <w:t>sol</w:t>
      </w:r>
      <w:r>
        <w:rPr>
          <w:spacing w:val="1"/>
        </w:rPr>
        <w:t>a</w:t>
      </w:r>
      <w:r>
        <w:t>r d</w:t>
      </w:r>
      <w:r>
        <w:rPr>
          <w:spacing w:val="-1"/>
        </w:rPr>
        <w:t>e</w:t>
      </w:r>
      <w:r>
        <w:t>vic</w:t>
      </w:r>
      <w:r>
        <w:rPr>
          <w:spacing w:val="-2"/>
        </w:rPr>
        <w:t>e</w:t>
      </w:r>
      <w:r>
        <w:t>s with r</w:t>
      </w:r>
      <w:r>
        <w:rPr>
          <w:spacing w:val="1"/>
        </w:rPr>
        <w:t>e</w:t>
      </w:r>
      <w:r>
        <w:t>f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-1"/>
        </w:rPr>
        <w:t xml:space="preserve"> </w:t>
      </w:r>
      <w:r>
        <w:t>sp</w:t>
      </w:r>
      <w:r>
        <w:rPr>
          <w:spacing w:val="-1"/>
        </w:rPr>
        <w:t>ec</w:t>
      </w:r>
      <w:r>
        <w:t>tr</w:t>
      </w:r>
      <w:r>
        <w:rPr>
          <w:spacing w:val="-2"/>
        </w:rPr>
        <w:t>a</w:t>
      </w:r>
      <w:r>
        <w:t>l irr</w:t>
      </w:r>
      <w:r>
        <w:rPr>
          <w:spacing w:val="-1"/>
        </w:rPr>
        <w:t>a</w:t>
      </w:r>
      <w:r>
        <w:t>diance</w:t>
      </w:r>
      <w:r>
        <w:rPr>
          <w:spacing w:val="-1"/>
        </w:rPr>
        <w:t xml:space="preserve"> </w:t>
      </w:r>
      <w:r>
        <w:t>d</w:t>
      </w:r>
      <w:r>
        <w:rPr>
          <w:spacing w:val="-1"/>
        </w:rPr>
        <w:t>a</w:t>
      </w:r>
      <w:r>
        <w:t>ta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300" w:hanging="4101"/>
        <w:jc w:val="both"/>
      </w:pPr>
      <w:hyperlink r:id="rId290" w:history="1">
        <w:r>
          <w:rPr>
            <w:b/>
            <w:bCs/>
          </w:rPr>
          <w:t>IEC 6090</w:t>
        </w:r>
        <w:r>
          <w:rPr>
            <w:b/>
            <w:bCs/>
            <w:spacing w:val="-1"/>
          </w:rPr>
          <w:t>4-</w:t>
        </w:r>
        <w:r>
          <w:rPr>
            <w:b/>
            <w:bCs/>
          </w:rPr>
          <w:t xml:space="preserve">4, </w:t>
        </w:r>
      </w:hyperlink>
      <w:r>
        <w:rPr>
          <w:b/>
          <w:bCs/>
        </w:rPr>
        <w:t xml:space="preserve">2009                        </w:t>
      </w:r>
      <w:r>
        <w:rPr>
          <w:b/>
          <w:bCs/>
          <w:spacing w:val="41"/>
        </w:rPr>
        <w:t xml:space="preserve"> </w:t>
      </w:r>
      <w:r>
        <w:t>Photovoltaic</w:t>
      </w:r>
      <w:r>
        <w:rPr>
          <w:spacing w:val="58"/>
        </w:rPr>
        <w:t xml:space="preserve"> </w:t>
      </w:r>
      <w:r>
        <w:t>d</w:t>
      </w:r>
      <w:r>
        <w:rPr>
          <w:spacing w:val="-1"/>
        </w:rPr>
        <w:t>e</w:t>
      </w:r>
      <w:r>
        <w:t>vic</w:t>
      </w:r>
      <w:r>
        <w:rPr>
          <w:spacing w:val="-2"/>
        </w:rPr>
        <w:t>e</w:t>
      </w:r>
      <w:r>
        <w:t>s</w:t>
      </w:r>
      <w:r>
        <w:rPr>
          <w:spacing w:val="60"/>
        </w:rPr>
        <w:t xml:space="preserve"> </w:t>
      </w:r>
      <w:r>
        <w:t>–</w:t>
      </w:r>
      <w:r>
        <w:rPr>
          <w:spacing w:val="60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59"/>
        </w:rPr>
        <w:t xml:space="preserve"> </w:t>
      </w:r>
      <w:r>
        <w:t>4</w:t>
      </w:r>
      <w:r>
        <w:rPr>
          <w:spacing w:val="59"/>
        </w:rPr>
        <w:t xml:space="preserve"> </w:t>
      </w:r>
      <w:r>
        <w:t>R</w:t>
      </w:r>
      <w:r>
        <w:rPr>
          <w:spacing w:val="-1"/>
        </w:rPr>
        <w:t>e</w:t>
      </w:r>
      <w:r>
        <w:t>f</w:t>
      </w:r>
      <w:r>
        <w:rPr>
          <w:spacing w:val="-2"/>
        </w:rPr>
        <w:t>e</w:t>
      </w:r>
      <w:r>
        <w:t>r</w:t>
      </w:r>
      <w:r>
        <w:rPr>
          <w:spacing w:val="-2"/>
        </w:rPr>
        <w:t>e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58"/>
        </w:rPr>
        <w:t xml:space="preserve"> </w:t>
      </w:r>
      <w:r>
        <w:t>solar d</w:t>
      </w:r>
      <w:r>
        <w:rPr>
          <w:spacing w:val="-1"/>
        </w:rPr>
        <w:t>e</w:t>
      </w:r>
      <w:r>
        <w:t>vic</w:t>
      </w:r>
      <w:r>
        <w:rPr>
          <w:spacing w:val="-2"/>
        </w:rPr>
        <w:t>e</w:t>
      </w:r>
      <w:r>
        <w:t>s</w:t>
      </w:r>
      <w:r>
        <w:rPr>
          <w:spacing w:val="17"/>
        </w:rPr>
        <w:t xml:space="preserve"> </w:t>
      </w:r>
      <w:r>
        <w:t>-</w:t>
      </w:r>
      <w:r>
        <w:rPr>
          <w:spacing w:val="16"/>
        </w:rPr>
        <w:t xml:space="preserve"> </w:t>
      </w:r>
      <w:r>
        <w:t>Pr</w:t>
      </w:r>
      <w:r>
        <w:rPr>
          <w:spacing w:val="1"/>
        </w:rPr>
        <w:t>o</w:t>
      </w:r>
      <w:r>
        <w:rPr>
          <w:spacing w:val="-1"/>
        </w:rPr>
        <w:t>ce</w:t>
      </w:r>
      <w:r>
        <w:t>du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16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rPr>
          <w:spacing w:val="-1"/>
        </w:rPr>
        <w:t>e</w:t>
      </w:r>
      <w:r>
        <w:t>stablishing</w:t>
      </w:r>
      <w:r>
        <w:rPr>
          <w:spacing w:val="14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a</w:t>
      </w:r>
      <w:r>
        <w:t>libr</w:t>
      </w:r>
      <w:r>
        <w:rPr>
          <w:spacing w:val="-2"/>
        </w:rPr>
        <w:t>a</w:t>
      </w:r>
      <w:r>
        <w:t>tion tr</w:t>
      </w:r>
      <w:r>
        <w:rPr>
          <w:spacing w:val="-2"/>
        </w:rPr>
        <w:t>a</w:t>
      </w:r>
      <w:r>
        <w:rPr>
          <w:spacing w:val="-1"/>
        </w:rPr>
        <w:t>c</w:t>
      </w:r>
      <w:r>
        <w:rPr>
          <w:spacing w:val="1"/>
        </w:rPr>
        <w:t>e</w:t>
      </w:r>
      <w:r>
        <w:rPr>
          <w:spacing w:val="-1"/>
        </w:rPr>
        <w:t>a</w:t>
      </w:r>
      <w:r>
        <w:t>bili</w:t>
      </w:r>
      <w:r>
        <w:rPr>
          <w:spacing w:val="3"/>
        </w:rPr>
        <w:t>t</w:t>
      </w:r>
      <w:r>
        <w:t>y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85"/>
        </w:tabs>
        <w:kinsoku w:val="0"/>
        <w:overflowPunct w:val="0"/>
        <w:spacing w:before="69"/>
        <w:ind w:left="137"/>
      </w:pPr>
      <w:hyperlink r:id="rId291" w:history="1">
        <w:r>
          <w:rPr>
            <w:b/>
            <w:bCs/>
          </w:rPr>
          <w:t>IEC 6090</w:t>
        </w:r>
        <w:r>
          <w:rPr>
            <w:b/>
            <w:bCs/>
            <w:spacing w:val="-1"/>
          </w:rPr>
          <w:t>4-</w:t>
        </w:r>
        <w:r>
          <w:rPr>
            <w:b/>
            <w:bCs/>
          </w:rPr>
          <w:t xml:space="preserve">5 </w:t>
        </w:r>
      </w:hyperlink>
      <w:r>
        <w:rPr>
          <w:b/>
          <w:bCs/>
        </w:rPr>
        <w:t>2011  IEC 6090</w:t>
      </w:r>
      <w:r>
        <w:rPr>
          <w:b/>
          <w:bCs/>
          <w:spacing w:val="-1"/>
        </w:rPr>
        <w:t>4-</w:t>
      </w:r>
      <w:r>
        <w:rPr>
          <w:b/>
          <w:bCs/>
        </w:rPr>
        <w:t>5</w:t>
      </w:r>
      <w:r>
        <w:rPr>
          <w:b/>
          <w:bCs/>
        </w:rPr>
        <w:tab/>
      </w:r>
      <w:r>
        <w:t>Photovoltaic</w:t>
      </w:r>
      <w:r>
        <w:rPr>
          <w:spacing w:val="22"/>
        </w:rPr>
        <w:t xml:space="preserve"> </w:t>
      </w:r>
      <w:r>
        <w:t>d</w:t>
      </w:r>
      <w:r>
        <w:rPr>
          <w:spacing w:val="-1"/>
        </w:rPr>
        <w:t>e</w:t>
      </w:r>
      <w:r>
        <w:t>vic</w:t>
      </w:r>
      <w:r>
        <w:rPr>
          <w:spacing w:val="-2"/>
        </w:rPr>
        <w:t>e</w:t>
      </w:r>
      <w:r>
        <w:t>s</w:t>
      </w:r>
      <w:r>
        <w:rPr>
          <w:spacing w:val="24"/>
        </w:rPr>
        <w:t xml:space="preserve"> </w:t>
      </w:r>
      <w:r>
        <w:t>–</w:t>
      </w:r>
      <w:r>
        <w:rPr>
          <w:spacing w:val="27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23"/>
        </w:rPr>
        <w:t xml:space="preserve"> </w:t>
      </w:r>
      <w:r>
        <w:t>5</w:t>
      </w:r>
      <w:r>
        <w:rPr>
          <w:spacing w:val="23"/>
        </w:rPr>
        <w:t xml:space="preserve"> </w:t>
      </w:r>
      <w:r>
        <w:t>D</w:t>
      </w:r>
      <w:r>
        <w:rPr>
          <w:spacing w:val="-2"/>
        </w:rPr>
        <w:t>e</w:t>
      </w:r>
      <w:r>
        <w:t>t</w:t>
      </w:r>
      <w:r>
        <w:rPr>
          <w:spacing w:val="1"/>
        </w:rPr>
        <w:t>e</w:t>
      </w:r>
      <w:r>
        <w:t>rmin</w:t>
      </w:r>
      <w:r>
        <w:rPr>
          <w:spacing w:val="-1"/>
        </w:rPr>
        <w:t>a</w:t>
      </w:r>
      <w:r>
        <w:t>tion</w:t>
      </w:r>
      <w:r>
        <w:rPr>
          <w:spacing w:val="23"/>
        </w:rPr>
        <w:t xml:space="preserve"> </w:t>
      </w:r>
      <w:r>
        <w:t>of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left="4237" w:right="300" w:firstLine="0"/>
        <w:jc w:val="both"/>
      </w:pPr>
      <w:r>
        <w:t>the</w:t>
      </w:r>
      <w:r>
        <w:rPr>
          <w:spacing w:val="40"/>
        </w:rPr>
        <w:t xml:space="preserve"> </w:t>
      </w:r>
      <w:r>
        <w:rPr>
          <w:spacing w:val="-1"/>
        </w:rPr>
        <w:t>e</w:t>
      </w:r>
      <w:r>
        <w:t>quival</w:t>
      </w:r>
      <w:r>
        <w:rPr>
          <w:spacing w:val="-1"/>
        </w:rPr>
        <w:t>e</w:t>
      </w:r>
      <w:r>
        <w:t>nt</w:t>
      </w:r>
      <w:r>
        <w:rPr>
          <w:spacing w:val="41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ll</w:t>
      </w:r>
      <w:r>
        <w:rPr>
          <w:spacing w:val="41"/>
        </w:rPr>
        <w:t xml:space="preserve"> </w:t>
      </w:r>
      <w:r>
        <w:t>temp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tu</w:t>
      </w:r>
      <w:r>
        <w:rPr>
          <w:spacing w:val="1"/>
        </w:rPr>
        <w:t>r</w:t>
      </w:r>
      <w:r>
        <w:t>e</w:t>
      </w:r>
      <w:r>
        <w:rPr>
          <w:spacing w:val="39"/>
        </w:rPr>
        <w:t xml:space="preserve"> </w:t>
      </w:r>
      <w:r>
        <w:t>(</w:t>
      </w:r>
      <w:r>
        <w:rPr>
          <w:spacing w:val="-1"/>
        </w:rPr>
        <w:t>E</w:t>
      </w:r>
      <w:r>
        <w:t>CT)</w:t>
      </w:r>
      <w:r>
        <w:rPr>
          <w:spacing w:val="39"/>
        </w:rPr>
        <w:t xml:space="preserve"> </w:t>
      </w:r>
      <w:r>
        <w:rPr>
          <w:spacing w:val="2"/>
        </w:rPr>
        <w:t>o</w:t>
      </w:r>
      <w:r>
        <w:t>f photovoltaic</w:t>
      </w:r>
      <w:r>
        <w:rPr>
          <w:spacing w:val="3"/>
        </w:rPr>
        <w:t xml:space="preserve"> </w:t>
      </w:r>
      <w:r>
        <w:t>(PV)</w:t>
      </w:r>
      <w:r>
        <w:rPr>
          <w:spacing w:val="3"/>
        </w:rPr>
        <w:t xml:space="preserve"> </w:t>
      </w:r>
      <w:r>
        <w:t>d</w:t>
      </w:r>
      <w:r>
        <w:rPr>
          <w:spacing w:val="-1"/>
        </w:rPr>
        <w:t>e</w:t>
      </w:r>
      <w:r>
        <w:t>vi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4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59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3"/>
        </w:rPr>
        <w:t xml:space="preserve"> </w:t>
      </w:r>
      <w:r>
        <w:t>op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1"/>
        </w:rPr>
        <w:t>-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 volt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e</w:t>
      </w:r>
      <w:r>
        <w:t>thod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tabs>
          <w:tab w:val="left" w:pos="4899"/>
        </w:tabs>
        <w:kinsoku w:val="0"/>
        <w:overflowPunct w:val="0"/>
        <w:spacing w:before="69" w:line="360" w:lineRule="auto"/>
        <w:ind w:left="4237" w:right="297" w:hanging="4101"/>
        <w:jc w:val="both"/>
      </w:pPr>
      <w:hyperlink r:id="rId292" w:history="1">
        <w:r>
          <w:rPr>
            <w:b/>
            <w:bCs/>
          </w:rPr>
          <w:t>IEC 6090</w:t>
        </w:r>
        <w:r>
          <w:rPr>
            <w:b/>
            <w:bCs/>
            <w:spacing w:val="-1"/>
          </w:rPr>
          <w:t>4-</w:t>
        </w:r>
        <w:r>
          <w:rPr>
            <w:b/>
            <w:bCs/>
          </w:rPr>
          <w:t xml:space="preserve">7 </w:t>
        </w:r>
      </w:hyperlink>
      <w:r>
        <w:rPr>
          <w:b/>
          <w:bCs/>
        </w:rPr>
        <w:t xml:space="preserve">2008                                 </w:t>
      </w:r>
      <w:r>
        <w:rPr>
          <w:b/>
          <w:bCs/>
          <w:spacing w:val="41"/>
        </w:rPr>
        <w:t xml:space="preserve"> </w:t>
      </w:r>
      <w:r>
        <w:t>Photovoltaic</w:t>
      </w:r>
      <w:r>
        <w:rPr>
          <w:spacing w:val="46"/>
        </w:rPr>
        <w:t xml:space="preserve"> </w:t>
      </w:r>
      <w:r>
        <w:t>d</w:t>
      </w:r>
      <w:r>
        <w:rPr>
          <w:spacing w:val="-1"/>
        </w:rPr>
        <w:t>e</w:t>
      </w:r>
      <w:r>
        <w:t>vic</w:t>
      </w:r>
      <w:r>
        <w:rPr>
          <w:spacing w:val="-2"/>
        </w:rPr>
        <w:t>e</w:t>
      </w:r>
      <w:r>
        <w:t>s</w:t>
      </w:r>
      <w:r>
        <w:rPr>
          <w:spacing w:val="48"/>
        </w:rPr>
        <w:t xml:space="preserve"> </w:t>
      </w:r>
      <w:r>
        <w:t>–</w:t>
      </w:r>
      <w:r>
        <w:rPr>
          <w:spacing w:val="46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47"/>
        </w:rPr>
        <w:t xml:space="preserve"> </w:t>
      </w:r>
      <w:r>
        <w:t>7</w:t>
      </w:r>
      <w:r>
        <w:rPr>
          <w:spacing w:val="47"/>
        </w:rPr>
        <w:t xml:space="preserve"> </w:t>
      </w:r>
      <w:r>
        <w:t>Comp</w:t>
      </w:r>
      <w:r>
        <w:rPr>
          <w:spacing w:val="-2"/>
        </w:rPr>
        <w:t>u</w:t>
      </w:r>
      <w:r>
        <w:t>tation</w:t>
      </w:r>
      <w:r>
        <w:rPr>
          <w:spacing w:val="48"/>
        </w:rPr>
        <w:t xml:space="preserve"> </w:t>
      </w:r>
      <w:r>
        <w:t>of the</w:t>
      </w:r>
      <w:r>
        <w:tab/>
        <w:t>sp</w:t>
      </w:r>
      <w:r>
        <w:rPr>
          <w:spacing w:val="-1"/>
        </w:rPr>
        <w:t>ec</w:t>
      </w:r>
      <w:r>
        <w:t>tr</w:t>
      </w:r>
      <w:r>
        <w:rPr>
          <w:spacing w:val="-2"/>
        </w:rPr>
        <w:t>a</w:t>
      </w:r>
      <w:r>
        <w:t>l</w:t>
      </w:r>
      <w:r>
        <w:rPr>
          <w:spacing w:val="9"/>
        </w:rPr>
        <w:t xml:space="preserve"> </w:t>
      </w:r>
      <w:r>
        <w:t>mism</w:t>
      </w:r>
      <w:r>
        <w:rPr>
          <w:spacing w:val="1"/>
        </w:rPr>
        <w:t>a</w:t>
      </w:r>
      <w:r>
        <w:t>tch</w:t>
      </w:r>
      <w:r>
        <w:rPr>
          <w:spacing w:val="8"/>
        </w:rPr>
        <w:t xml:space="preserve"> </w:t>
      </w:r>
      <w:r>
        <w:rPr>
          <w:spacing w:val="-1"/>
        </w:rPr>
        <w:t>c</w:t>
      </w:r>
      <w:r>
        <w:t>orr</w:t>
      </w:r>
      <w:r>
        <w:rPr>
          <w:spacing w:val="-1"/>
        </w:rPr>
        <w:t>ec</w:t>
      </w:r>
      <w:r>
        <w:t>tion</w:t>
      </w:r>
      <w:r>
        <w:rPr>
          <w:spacing w:val="9"/>
        </w:rPr>
        <w:t xml:space="preserve"> </w:t>
      </w:r>
      <w:r>
        <w:t>for me</w:t>
      </w:r>
      <w:r>
        <w:rPr>
          <w:spacing w:val="-2"/>
        </w:rPr>
        <w:t>a</w:t>
      </w:r>
      <w:r>
        <w:t>sur</w:t>
      </w:r>
      <w:r>
        <w:rPr>
          <w:spacing w:val="-2"/>
        </w:rPr>
        <w:t>e</w:t>
      </w:r>
      <w:r>
        <w:t>ments of photo</w:t>
      </w:r>
      <w:r>
        <w:rPr>
          <w:spacing w:val="2"/>
        </w:rPr>
        <w:t>v</w:t>
      </w:r>
      <w:r>
        <w:t>olt</w:t>
      </w:r>
      <w:r>
        <w:rPr>
          <w:spacing w:val="-1"/>
        </w:rPr>
        <w:t>a</w:t>
      </w:r>
      <w:r>
        <w:t>ic d</w:t>
      </w:r>
      <w:r>
        <w:rPr>
          <w:spacing w:val="-2"/>
        </w:rPr>
        <w:t>e</w:t>
      </w:r>
      <w:r>
        <w:t>vic</w:t>
      </w:r>
      <w:r>
        <w:rPr>
          <w:spacing w:val="-2"/>
        </w:rPr>
        <w:t>e</w:t>
      </w:r>
      <w:r>
        <w:t>s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85"/>
        </w:tabs>
        <w:kinsoku w:val="0"/>
        <w:overflowPunct w:val="0"/>
        <w:spacing w:before="69"/>
        <w:ind w:left="137"/>
      </w:pPr>
      <w:hyperlink r:id="rId293" w:history="1">
        <w:r>
          <w:rPr>
            <w:b/>
            <w:bCs/>
          </w:rPr>
          <w:t>IEC 609</w:t>
        </w:r>
        <w:r>
          <w:rPr>
            <w:b/>
            <w:bCs/>
            <w:spacing w:val="-1"/>
          </w:rPr>
          <w:t>0</w:t>
        </w:r>
        <w:r>
          <w:rPr>
            <w:b/>
            <w:bCs/>
          </w:rPr>
          <w:t>4</w:t>
        </w:r>
        <w:r>
          <w:rPr>
            <w:b/>
            <w:bCs/>
            <w:spacing w:val="-1"/>
          </w:rPr>
          <w:t>-</w:t>
        </w:r>
        <w:r>
          <w:rPr>
            <w:b/>
            <w:bCs/>
          </w:rPr>
          <w:t xml:space="preserve">8 </w:t>
        </w:r>
      </w:hyperlink>
      <w:r>
        <w:rPr>
          <w:b/>
          <w:bCs/>
        </w:rPr>
        <w:t>1998  IEC 6090</w:t>
      </w:r>
      <w:r>
        <w:rPr>
          <w:b/>
          <w:bCs/>
          <w:spacing w:val="-1"/>
        </w:rPr>
        <w:t>4-</w:t>
      </w:r>
      <w:r>
        <w:rPr>
          <w:b/>
          <w:bCs/>
        </w:rPr>
        <w:t>8</w:t>
      </w:r>
      <w:r>
        <w:rPr>
          <w:b/>
          <w:bCs/>
        </w:rPr>
        <w:tab/>
      </w:r>
      <w:r>
        <w:t>Photovoltaic</w:t>
      </w:r>
      <w:r>
        <w:rPr>
          <w:spacing w:val="44"/>
        </w:rPr>
        <w:t xml:space="preserve"> </w:t>
      </w:r>
      <w:r>
        <w:t>d</w:t>
      </w:r>
      <w:r>
        <w:rPr>
          <w:spacing w:val="-1"/>
        </w:rPr>
        <w:t>e</w:t>
      </w:r>
      <w:r>
        <w:t>vic</w:t>
      </w:r>
      <w:r>
        <w:rPr>
          <w:spacing w:val="-2"/>
        </w:rPr>
        <w:t>e</w:t>
      </w:r>
      <w:r>
        <w:t>s</w:t>
      </w:r>
      <w:r>
        <w:rPr>
          <w:spacing w:val="46"/>
        </w:rPr>
        <w:t xml:space="preserve"> </w:t>
      </w:r>
      <w:r>
        <w:t>-</w:t>
      </w:r>
      <w:r>
        <w:rPr>
          <w:spacing w:val="45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45"/>
        </w:rPr>
        <w:t xml:space="preserve"> </w:t>
      </w:r>
      <w:r>
        <w:t>8</w:t>
      </w:r>
      <w:r>
        <w:rPr>
          <w:spacing w:val="45"/>
        </w:rPr>
        <w:t xml:space="preserve"> </w:t>
      </w:r>
      <w:r>
        <w:t>M</w:t>
      </w:r>
      <w:r>
        <w:rPr>
          <w:spacing w:val="-1"/>
        </w:rPr>
        <w:t>ea</w:t>
      </w:r>
      <w:r>
        <w:t>sur</w:t>
      </w:r>
      <w:r>
        <w:rPr>
          <w:spacing w:val="-2"/>
        </w:rPr>
        <w:t>e</w:t>
      </w:r>
      <w:r>
        <w:t>ment</w:t>
      </w:r>
      <w:r>
        <w:rPr>
          <w:spacing w:val="45"/>
        </w:rPr>
        <w:t xml:space="preserve"> </w:t>
      </w:r>
      <w:r>
        <w:t>of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4237" w:right="407" w:firstLine="0"/>
      </w:pPr>
      <w:r>
        <w:t>sp</w:t>
      </w:r>
      <w:r>
        <w:rPr>
          <w:spacing w:val="-1"/>
        </w:rPr>
        <w:t>ec</w:t>
      </w:r>
      <w:r>
        <w:t>tr</w:t>
      </w:r>
      <w:r>
        <w:rPr>
          <w:spacing w:val="-2"/>
        </w:rPr>
        <w:t>a</w:t>
      </w:r>
      <w:r>
        <w:t xml:space="preserve">l </w:t>
      </w:r>
      <w:r>
        <w:rPr>
          <w:spacing w:val="1"/>
        </w:rPr>
        <w:t>r</w:t>
      </w:r>
      <w:r>
        <w:rPr>
          <w:spacing w:val="-1"/>
        </w:rPr>
        <w:t>e</w:t>
      </w:r>
      <w:r>
        <w:t>sponse of a</w:t>
      </w:r>
      <w:r>
        <w:rPr>
          <w:spacing w:val="-1"/>
        </w:rPr>
        <w:t xml:space="preserve"> </w:t>
      </w:r>
      <w:r>
        <w:t>p</w:t>
      </w:r>
      <w:r>
        <w:rPr>
          <w:spacing w:val="2"/>
        </w:rPr>
        <w:t>h</w:t>
      </w:r>
      <w:r>
        <w:t>otovoltaic</w:t>
      </w:r>
      <w:r>
        <w:rPr>
          <w:spacing w:val="-1"/>
        </w:rPr>
        <w:t xml:space="preserve"> </w:t>
      </w:r>
      <w:r>
        <w:t>(PV)</w:t>
      </w:r>
      <w:r>
        <w:rPr>
          <w:spacing w:val="-1"/>
        </w:rPr>
        <w:t xml:space="preserve"> </w:t>
      </w:r>
      <w:r>
        <w:t>d</w:t>
      </w:r>
      <w:r>
        <w:rPr>
          <w:spacing w:val="-1"/>
        </w:rPr>
        <w:t>e</w:t>
      </w:r>
      <w:r>
        <w:t>vice</w:t>
      </w:r>
    </w:p>
    <w:p w:rsidR="001527E3" w:rsidRDefault="001527E3">
      <w:pPr>
        <w:kinsoku w:val="0"/>
        <w:overflowPunct w:val="0"/>
        <w:spacing w:line="170" w:lineRule="exact"/>
        <w:rPr>
          <w:sz w:val="17"/>
          <w:szCs w:val="17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4285"/>
        </w:tabs>
        <w:kinsoku w:val="0"/>
        <w:overflowPunct w:val="0"/>
        <w:spacing w:before="69" w:line="359" w:lineRule="auto"/>
        <w:ind w:left="4237" w:right="297" w:hanging="4101"/>
      </w:pPr>
      <w:hyperlink r:id="rId294" w:history="1">
        <w:r>
          <w:rPr>
            <w:b/>
            <w:bCs/>
          </w:rPr>
          <w:t>IEC 6090</w:t>
        </w:r>
        <w:r>
          <w:rPr>
            <w:b/>
            <w:bCs/>
            <w:spacing w:val="-1"/>
          </w:rPr>
          <w:t>4-</w:t>
        </w:r>
        <w:r>
          <w:rPr>
            <w:b/>
            <w:bCs/>
          </w:rPr>
          <w:t xml:space="preserve">9 </w:t>
        </w:r>
      </w:hyperlink>
      <w:r>
        <w:rPr>
          <w:b/>
          <w:bCs/>
        </w:rPr>
        <w:t>2007</w:t>
      </w:r>
      <w:r>
        <w:rPr>
          <w:b/>
          <w:bCs/>
        </w:rPr>
        <w:tab/>
      </w:r>
      <w:r>
        <w:rPr>
          <w:b/>
          <w:bCs/>
        </w:rPr>
        <w:tab/>
      </w:r>
      <w:r>
        <w:t>Photovoltaic</w:t>
      </w:r>
      <w:r>
        <w:rPr>
          <w:spacing w:val="42"/>
        </w:rPr>
        <w:t xml:space="preserve"> </w:t>
      </w:r>
      <w:r>
        <w:t>d</w:t>
      </w:r>
      <w:r>
        <w:rPr>
          <w:spacing w:val="-1"/>
        </w:rPr>
        <w:t>e</w:t>
      </w:r>
      <w:r>
        <w:t>vic</w:t>
      </w:r>
      <w:r>
        <w:rPr>
          <w:spacing w:val="-2"/>
        </w:rPr>
        <w:t>e</w:t>
      </w:r>
      <w:r>
        <w:t>s</w:t>
      </w:r>
      <w:r>
        <w:rPr>
          <w:spacing w:val="44"/>
        </w:rPr>
        <w:t xml:space="preserve"> </w:t>
      </w:r>
      <w:r>
        <w:t>–</w:t>
      </w:r>
      <w:r>
        <w:rPr>
          <w:spacing w:val="43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42"/>
        </w:rPr>
        <w:t xml:space="preserve"> </w:t>
      </w:r>
      <w:r>
        <w:t>9:</w:t>
      </w:r>
      <w:r>
        <w:rPr>
          <w:spacing w:val="43"/>
        </w:rPr>
        <w:t xml:space="preserve"> </w:t>
      </w:r>
      <w:r>
        <w:t>Solar</w:t>
      </w:r>
      <w:r>
        <w:rPr>
          <w:spacing w:val="41"/>
        </w:rPr>
        <w:t xml:space="preserve"> </w:t>
      </w:r>
      <w:r>
        <w:t>sim</w:t>
      </w:r>
      <w:r>
        <w:rPr>
          <w:spacing w:val="-3"/>
        </w:rPr>
        <w:t>u</w:t>
      </w:r>
      <w:r>
        <w:t>lator 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nts</w:t>
      </w: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85"/>
        </w:tabs>
        <w:kinsoku w:val="0"/>
        <w:overflowPunct w:val="0"/>
        <w:spacing w:before="69" w:line="360" w:lineRule="auto"/>
        <w:ind w:left="4237" w:right="301" w:hanging="4101"/>
      </w:pPr>
      <w:hyperlink r:id="rId295" w:history="1">
        <w:r>
          <w:rPr>
            <w:b/>
            <w:bCs/>
          </w:rPr>
          <w:t>IEC 6090</w:t>
        </w:r>
        <w:r>
          <w:rPr>
            <w:b/>
            <w:bCs/>
            <w:spacing w:val="-1"/>
          </w:rPr>
          <w:t>4-</w:t>
        </w:r>
        <w:r>
          <w:rPr>
            <w:b/>
            <w:bCs/>
          </w:rPr>
          <w:t xml:space="preserve">10 </w:t>
        </w:r>
      </w:hyperlink>
      <w:r>
        <w:rPr>
          <w:b/>
          <w:bCs/>
        </w:rPr>
        <w:t>2009</w:t>
      </w:r>
      <w:r>
        <w:rPr>
          <w:b/>
          <w:bCs/>
        </w:rPr>
        <w:tab/>
      </w:r>
      <w:r>
        <w:rPr>
          <w:b/>
          <w:bCs/>
        </w:rPr>
        <w:tab/>
      </w:r>
      <w:r>
        <w:t xml:space="preserve">Photovoltaic </w:t>
      </w:r>
      <w:r>
        <w:rPr>
          <w:spacing w:val="22"/>
        </w:rPr>
        <w:t xml:space="preserve"> </w:t>
      </w:r>
      <w:r>
        <w:t>d</w:t>
      </w:r>
      <w:r>
        <w:rPr>
          <w:spacing w:val="-1"/>
        </w:rPr>
        <w:t>e</w:t>
      </w:r>
      <w:r>
        <w:t>vic</w:t>
      </w:r>
      <w:r>
        <w:rPr>
          <w:spacing w:val="-2"/>
        </w:rPr>
        <w:t>e</w:t>
      </w:r>
      <w:r>
        <w:t xml:space="preserve">s </w:t>
      </w:r>
      <w:r>
        <w:rPr>
          <w:spacing w:val="24"/>
        </w:rPr>
        <w:t xml:space="preserve"> </w:t>
      </w:r>
      <w:r>
        <w:t xml:space="preserve">– </w:t>
      </w:r>
      <w:r>
        <w:rPr>
          <w:spacing w:val="27"/>
        </w:rPr>
        <w:t xml:space="preserve"> </w:t>
      </w:r>
      <w:r>
        <w:t>P</w:t>
      </w:r>
      <w:r>
        <w:rPr>
          <w:spacing w:val="-1"/>
        </w:rPr>
        <w:t>a</w:t>
      </w:r>
      <w:r>
        <w:t xml:space="preserve">rt </w:t>
      </w:r>
      <w:r>
        <w:rPr>
          <w:spacing w:val="23"/>
        </w:rPr>
        <w:t xml:space="preserve"> </w:t>
      </w:r>
      <w:r>
        <w:t xml:space="preserve">10: </w:t>
      </w:r>
      <w:r>
        <w:rPr>
          <w:spacing w:val="24"/>
        </w:rPr>
        <w:t xml:space="preserve"> </w:t>
      </w:r>
      <w:r>
        <w:t>M</w:t>
      </w:r>
      <w:r>
        <w:rPr>
          <w:spacing w:val="-1"/>
        </w:rPr>
        <w:t>e</w:t>
      </w:r>
      <w:r>
        <w:t xml:space="preserve">thods </w:t>
      </w:r>
      <w:r>
        <w:rPr>
          <w:spacing w:val="24"/>
        </w:rPr>
        <w:t xml:space="preserve"> </w:t>
      </w:r>
      <w:r>
        <w:t>of lin</w:t>
      </w:r>
      <w:r>
        <w:rPr>
          <w:spacing w:val="-1"/>
        </w:rPr>
        <w:t>ea</w:t>
      </w:r>
      <w:r>
        <w:t>ri</w:t>
      </w:r>
      <w:r>
        <w:rPr>
          <w:spacing w:val="2"/>
        </w:rPr>
        <w:t>t</w:t>
      </w:r>
      <w:r>
        <w:t>y</w:t>
      </w:r>
      <w:r>
        <w:rPr>
          <w:spacing w:val="-5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a</w:t>
      </w:r>
      <w:r>
        <w:t>sur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</w:t>
      </w:r>
    </w:p>
    <w:p w:rsidR="001527E3" w:rsidRDefault="001527E3">
      <w:pPr>
        <w:tabs>
          <w:tab w:val="left" w:pos="4285"/>
        </w:tabs>
        <w:kinsoku w:val="0"/>
        <w:overflowPunct w:val="0"/>
        <w:spacing w:before="69" w:line="360" w:lineRule="auto"/>
        <w:ind w:left="4237" w:right="301" w:hanging="4101"/>
        <w:sectPr w:rsidR="001527E3">
          <w:pgSz w:w="11900" w:h="16860"/>
          <w:pgMar w:top="940" w:right="980" w:bottom="1160" w:left="1680" w:header="759" w:footer="977" w:gutter="0"/>
          <w:cols w:space="720" w:equalWidth="0">
            <w:col w:w="9240"/>
          </w:cols>
          <w:noEndnote/>
        </w:sectPr>
      </w:pPr>
    </w:p>
    <w:p w:rsidR="001527E3" w:rsidRDefault="00586FE3">
      <w:pPr>
        <w:kinsoku w:val="0"/>
        <w:overflowPunct w:val="0"/>
        <w:spacing w:line="200" w:lineRule="exact"/>
        <w:rPr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8960" behindDoc="1" locked="0" layoutInCell="0" allowOverlap="1">
                <wp:simplePos x="0" y="0"/>
                <wp:positionH relativeFrom="page">
                  <wp:posOffset>1054100</wp:posOffset>
                </wp:positionH>
                <wp:positionV relativeFrom="page">
                  <wp:posOffset>915035</wp:posOffset>
                </wp:positionV>
                <wp:extent cx="5767705" cy="8864600"/>
                <wp:effectExtent l="0" t="0" r="0" b="0"/>
                <wp:wrapNone/>
                <wp:docPr id="456" name="Group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67705" cy="8864600"/>
                          <a:chOff x="1660" y="1441"/>
                          <a:chExt cx="9083" cy="13960"/>
                        </a:xfrm>
                      </wpg:grpSpPr>
                      <wps:wsp>
                        <wps:cNvPr id="457" name="Rectangle 1353"/>
                        <wps:cNvSpPr>
                          <a:spLocks/>
                        </wps:cNvSpPr>
                        <wps:spPr bwMode="auto">
                          <a:xfrm>
                            <a:off x="1692" y="1461"/>
                            <a:ext cx="4065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8" name="Rectangle 1354"/>
                        <wps:cNvSpPr>
                          <a:spLocks/>
                        </wps:cNvSpPr>
                        <wps:spPr bwMode="auto">
                          <a:xfrm>
                            <a:off x="1788" y="1461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9" name="Rectangle 1355"/>
                        <wps:cNvSpPr>
                          <a:spLocks/>
                        </wps:cNvSpPr>
                        <wps:spPr bwMode="auto">
                          <a:xfrm>
                            <a:off x="5777" y="1461"/>
                            <a:ext cx="4935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0" name="Rectangle 1356"/>
                        <wps:cNvSpPr>
                          <a:spLocks/>
                        </wps:cNvSpPr>
                        <wps:spPr bwMode="auto">
                          <a:xfrm>
                            <a:off x="5876" y="1461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1" name="Rectangle 1357"/>
                        <wps:cNvSpPr>
                          <a:spLocks/>
                        </wps:cNvSpPr>
                        <wps:spPr bwMode="auto">
                          <a:xfrm>
                            <a:off x="5876" y="1877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2" name="Rectangle 1358"/>
                        <wps:cNvSpPr>
                          <a:spLocks/>
                        </wps:cNvSpPr>
                        <wps:spPr bwMode="auto">
                          <a:xfrm>
                            <a:off x="5876" y="2289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" name="Freeform 1359"/>
                        <wps:cNvSpPr>
                          <a:spLocks/>
                        </wps:cNvSpPr>
                        <wps:spPr bwMode="auto">
                          <a:xfrm>
                            <a:off x="1670" y="1451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4" name="Freeform 1360"/>
                        <wps:cNvSpPr>
                          <a:spLocks/>
                        </wps:cNvSpPr>
                        <wps:spPr bwMode="auto">
                          <a:xfrm>
                            <a:off x="1680" y="1461"/>
                            <a:ext cx="20" cy="139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920"/>
                              <a:gd name="T2" fmla="*/ 0 w 20"/>
                              <a:gd name="T3" fmla="*/ 13920 h 139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920">
                                <a:moveTo>
                                  <a:pt x="0" y="0"/>
                                </a:moveTo>
                                <a:lnTo>
                                  <a:pt x="0" y="1392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5" name="Freeform 1361"/>
                        <wps:cNvSpPr>
                          <a:spLocks/>
                        </wps:cNvSpPr>
                        <wps:spPr bwMode="auto">
                          <a:xfrm>
                            <a:off x="5768" y="1461"/>
                            <a:ext cx="20" cy="139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920"/>
                              <a:gd name="T2" fmla="*/ 0 w 20"/>
                              <a:gd name="T3" fmla="*/ 13920 h 139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920">
                                <a:moveTo>
                                  <a:pt x="0" y="0"/>
                                </a:moveTo>
                                <a:lnTo>
                                  <a:pt x="0" y="1392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6" name="Freeform 1362"/>
                        <wps:cNvSpPr>
                          <a:spLocks/>
                        </wps:cNvSpPr>
                        <wps:spPr bwMode="auto">
                          <a:xfrm>
                            <a:off x="10723" y="1461"/>
                            <a:ext cx="20" cy="139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920"/>
                              <a:gd name="T2" fmla="*/ 0 w 20"/>
                              <a:gd name="T3" fmla="*/ 13920 h 139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920">
                                <a:moveTo>
                                  <a:pt x="0" y="0"/>
                                </a:moveTo>
                                <a:lnTo>
                                  <a:pt x="0" y="1392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7" name="Rectangle 1363"/>
                        <wps:cNvSpPr>
                          <a:spLocks/>
                        </wps:cNvSpPr>
                        <wps:spPr bwMode="auto">
                          <a:xfrm>
                            <a:off x="5660" y="3002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8" name="Rectangle 1364"/>
                        <wps:cNvSpPr>
                          <a:spLocks/>
                        </wps:cNvSpPr>
                        <wps:spPr bwMode="auto">
                          <a:xfrm>
                            <a:off x="1692" y="3002"/>
                            <a:ext cx="96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9" name="Rectangle 1365"/>
                        <wps:cNvSpPr>
                          <a:spLocks/>
                        </wps:cNvSpPr>
                        <wps:spPr bwMode="auto">
                          <a:xfrm>
                            <a:off x="1788" y="3002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0" name="Rectangle 1366"/>
                        <wps:cNvSpPr>
                          <a:spLocks/>
                        </wps:cNvSpPr>
                        <wps:spPr bwMode="auto">
                          <a:xfrm>
                            <a:off x="10615" y="3002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1" name="Rectangle 1367"/>
                        <wps:cNvSpPr>
                          <a:spLocks/>
                        </wps:cNvSpPr>
                        <wps:spPr bwMode="auto">
                          <a:xfrm>
                            <a:off x="5777" y="3002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2" name="Rectangle 1368"/>
                        <wps:cNvSpPr>
                          <a:spLocks/>
                        </wps:cNvSpPr>
                        <wps:spPr bwMode="auto">
                          <a:xfrm>
                            <a:off x="5876" y="3002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3" name="Freeform 1369"/>
                        <wps:cNvSpPr>
                          <a:spLocks/>
                        </wps:cNvSpPr>
                        <wps:spPr bwMode="auto">
                          <a:xfrm>
                            <a:off x="1670" y="2993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4" name="Rectangle 1370"/>
                        <wps:cNvSpPr>
                          <a:spLocks/>
                        </wps:cNvSpPr>
                        <wps:spPr bwMode="auto">
                          <a:xfrm>
                            <a:off x="1692" y="3715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" name="Rectangle 1371"/>
                        <wps:cNvSpPr>
                          <a:spLocks/>
                        </wps:cNvSpPr>
                        <wps:spPr bwMode="auto">
                          <a:xfrm>
                            <a:off x="1788" y="3715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6" name="Rectangle 1372"/>
                        <wps:cNvSpPr>
                          <a:spLocks/>
                        </wps:cNvSpPr>
                        <wps:spPr bwMode="auto">
                          <a:xfrm>
                            <a:off x="5777" y="3715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7" name="Rectangle 1373"/>
                        <wps:cNvSpPr>
                          <a:spLocks/>
                        </wps:cNvSpPr>
                        <wps:spPr bwMode="auto">
                          <a:xfrm>
                            <a:off x="5876" y="3715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8" name="Rectangle 1374"/>
                        <wps:cNvSpPr>
                          <a:spLocks/>
                        </wps:cNvSpPr>
                        <wps:spPr bwMode="auto">
                          <a:xfrm>
                            <a:off x="5876" y="4130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Freeform 1375"/>
                        <wps:cNvSpPr>
                          <a:spLocks/>
                        </wps:cNvSpPr>
                        <wps:spPr bwMode="auto">
                          <a:xfrm>
                            <a:off x="1670" y="3705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Rectangle 1376"/>
                        <wps:cNvSpPr>
                          <a:spLocks/>
                        </wps:cNvSpPr>
                        <wps:spPr bwMode="auto">
                          <a:xfrm>
                            <a:off x="1692" y="4843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Rectangle 1377"/>
                        <wps:cNvSpPr>
                          <a:spLocks/>
                        </wps:cNvSpPr>
                        <wps:spPr bwMode="auto">
                          <a:xfrm>
                            <a:off x="1788" y="4843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Rectangle 1378"/>
                        <wps:cNvSpPr>
                          <a:spLocks/>
                        </wps:cNvSpPr>
                        <wps:spPr bwMode="auto">
                          <a:xfrm>
                            <a:off x="5777" y="4843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Rectangle 1379"/>
                        <wps:cNvSpPr>
                          <a:spLocks/>
                        </wps:cNvSpPr>
                        <wps:spPr bwMode="auto">
                          <a:xfrm>
                            <a:off x="5876" y="4843"/>
                            <a:ext cx="4738" cy="41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1380"/>
                        <wps:cNvSpPr>
                          <a:spLocks/>
                        </wps:cNvSpPr>
                        <wps:spPr bwMode="auto">
                          <a:xfrm>
                            <a:off x="5876" y="5256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Freeform 1381"/>
                        <wps:cNvSpPr>
                          <a:spLocks/>
                        </wps:cNvSpPr>
                        <wps:spPr bwMode="auto">
                          <a:xfrm>
                            <a:off x="1670" y="4831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1382"/>
                        <wps:cNvSpPr>
                          <a:spLocks/>
                        </wps:cNvSpPr>
                        <wps:spPr bwMode="auto">
                          <a:xfrm>
                            <a:off x="1692" y="5969"/>
                            <a:ext cx="4065" cy="1108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1383"/>
                        <wps:cNvSpPr>
                          <a:spLocks/>
                        </wps:cNvSpPr>
                        <wps:spPr bwMode="auto">
                          <a:xfrm>
                            <a:off x="1788" y="5969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1384"/>
                        <wps:cNvSpPr>
                          <a:spLocks/>
                        </wps:cNvSpPr>
                        <wps:spPr bwMode="auto">
                          <a:xfrm>
                            <a:off x="5777" y="5969"/>
                            <a:ext cx="4935" cy="1108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1385"/>
                        <wps:cNvSpPr>
                          <a:spLocks/>
                        </wps:cNvSpPr>
                        <wps:spPr bwMode="auto">
                          <a:xfrm>
                            <a:off x="5876" y="5969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1386"/>
                        <wps:cNvSpPr>
                          <a:spLocks/>
                        </wps:cNvSpPr>
                        <wps:spPr bwMode="auto">
                          <a:xfrm>
                            <a:off x="5876" y="6384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Freeform 1387"/>
                        <wps:cNvSpPr>
                          <a:spLocks/>
                        </wps:cNvSpPr>
                        <wps:spPr bwMode="auto">
                          <a:xfrm>
                            <a:off x="1670" y="5960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Rectangle 1388"/>
                        <wps:cNvSpPr>
                          <a:spLocks/>
                        </wps:cNvSpPr>
                        <wps:spPr bwMode="auto">
                          <a:xfrm>
                            <a:off x="1692" y="7097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Rectangle 1389"/>
                        <wps:cNvSpPr>
                          <a:spLocks/>
                        </wps:cNvSpPr>
                        <wps:spPr bwMode="auto">
                          <a:xfrm>
                            <a:off x="1788" y="7097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Rectangle 1390"/>
                        <wps:cNvSpPr>
                          <a:spLocks/>
                        </wps:cNvSpPr>
                        <wps:spPr bwMode="auto">
                          <a:xfrm>
                            <a:off x="5777" y="7097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Rectangle 1391"/>
                        <wps:cNvSpPr>
                          <a:spLocks/>
                        </wps:cNvSpPr>
                        <wps:spPr bwMode="auto">
                          <a:xfrm>
                            <a:off x="5876" y="7097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Rectangle 1392"/>
                        <wps:cNvSpPr>
                          <a:spLocks/>
                        </wps:cNvSpPr>
                        <wps:spPr bwMode="auto">
                          <a:xfrm>
                            <a:off x="5876" y="7510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Freeform 1393"/>
                        <wps:cNvSpPr>
                          <a:spLocks/>
                        </wps:cNvSpPr>
                        <wps:spPr bwMode="auto">
                          <a:xfrm>
                            <a:off x="1670" y="7088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Rectangle 1394"/>
                        <wps:cNvSpPr>
                          <a:spLocks/>
                        </wps:cNvSpPr>
                        <wps:spPr bwMode="auto">
                          <a:xfrm>
                            <a:off x="1692" y="8223"/>
                            <a:ext cx="4065" cy="110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Rectangle 1395"/>
                        <wps:cNvSpPr>
                          <a:spLocks/>
                        </wps:cNvSpPr>
                        <wps:spPr bwMode="auto">
                          <a:xfrm>
                            <a:off x="1788" y="8223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Rectangle 1396"/>
                        <wps:cNvSpPr>
                          <a:spLocks/>
                        </wps:cNvSpPr>
                        <wps:spPr bwMode="auto">
                          <a:xfrm>
                            <a:off x="5777" y="8223"/>
                            <a:ext cx="4935" cy="110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Rectangle 1397"/>
                        <wps:cNvSpPr>
                          <a:spLocks/>
                        </wps:cNvSpPr>
                        <wps:spPr bwMode="auto">
                          <a:xfrm>
                            <a:off x="5876" y="8223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" name="Rectangle 1398"/>
                        <wps:cNvSpPr>
                          <a:spLocks/>
                        </wps:cNvSpPr>
                        <wps:spPr bwMode="auto">
                          <a:xfrm>
                            <a:off x="5876" y="8638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" name="Freeform 1399"/>
                        <wps:cNvSpPr>
                          <a:spLocks/>
                        </wps:cNvSpPr>
                        <wps:spPr bwMode="auto">
                          <a:xfrm>
                            <a:off x="1670" y="8213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4" name="Rectangle 1400"/>
                        <wps:cNvSpPr>
                          <a:spLocks/>
                        </wps:cNvSpPr>
                        <wps:spPr bwMode="auto">
                          <a:xfrm>
                            <a:off x="1692" y="9351"/>
                            <a:ext cx="4065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5" name="Rectangle 1401"/>
                        <wps:cNvSpPr>
                          <a:spLocks/>
                        </wps:cNvSpPr>
                        <wps:spPr bwMode="auto">
                          <a:xfrm>
                            <a:off x="1788" y="9351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6" name="Rectangle 1402"/>
                        <wps:cNvSpPr>
                          <a:spLocks/>
                        </wps:cNvSpPr>
                        <wps:spPr bwMode="auto">
                          <a:xfrm>
                            <a:off x="5777" y="9351"/>
                            <a:ext cx="4935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7" name="Rectangle 1403"/>
                        <wps:cNvSpPr>
                          <a:spLocks/>
                        </wps:cNvSpPr>
                        <wps:spPr bwMode="auto">
                          <a:xfrm>
                            <a:off x="5876" y="9351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8" name="Rectangle 1404"/>
                        <wps:cNvSpPr>
                          <a:spLocks/>
                        </wps:cNvSpPr>
                        <wps:spPr bwMode="auto">
                          <a:xfrm>
                            <a:off x="5876" y="9766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9" name="Rectangle 1405"/>
                        <wps:cNvSpPr>
                          <a:spLocks/>
                        </wps:cNvSpPr>
                        <wps:spPr bwMode="auto">
                          <a:xfrm>
                            <a:off x="5876" y="10179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0" name="Freeform 1406"/>
                        <wps:cNvSpPr>
                          <a:spLocks/>
                        </wps:cNvSpPr>
                        <wps:spPr bwMode="auto">
                          <a:xfrm>
                            <a:off x="1670" y="9342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1" name="Rectangle 1407"/>
                        <wps:cNvSpPr>
                          <a:spLocks/>
                        </wps:cNvSpPr>
                        <wps:spPr bwMode="auto">
                          <a:xfrm>
                            <a:off x="1692" y="10892"/>
                            <a:ext cx="4065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2" name="Rectangle 1408"/>
                        <wps:cNvSpPr>
                          <a:spLocks/>
                        </wps:cNvSpPr>
                        <wps:spPr bwMode="auto">
                          <a:xfrm>
                            <a:off x="1788" y="10892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3" name="Rectangle 1409"/>
                        <wps:cNvSpPr>
                          <a:spLocks/>
                        </wps:cNvSpPr>
                        <wps:spPr bwMode="auto">
                          <a:xfrm>
                            <a:off x="5777" y="10892"/>
                            <a:ext cx="4935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4" name="Rectangle 1410"/>
                        <wps:cNvSpPr>
                          <a:spLocks/>
                        </wps:cNvSpPr>
                        <wps:spPr bwMode="auto">
                          <a:xfrm>
                            <a:off x="5876" y="10892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5" name="Rectangle 1411"/>
                        <wps:cNvSpPr>
                          <a:spLocks/>
                        </wps:cNvSpPr>
                        <wps:spPr bwMode="auto">
                          <a:xfrm>
                            <a:off x="5876" y="11307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6" name="Rectangle 1412"/>
                        <wps:cNvSpPr>
                          <a:spLocks/>
                        </wps:cNvSpPr>
                        <wps:spPr bwMode="auto">
                          <a:xfrm>
                            <a:off x="5876" y="11720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7" name="Freeform 1413"/>
                        <wps:cNvSpPr>
                          <a:spLocks/>
                        </wps:cNvSpPr>
                        <wps:spPr bwMode="auto">
                          <a:xfrm>
                            <a:off x="1670" y="10882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8" name="Rectangle 1414"/>
                        <wps:cNvSpPr>
                          <a:spLocks/>
                        </wps:cNvSpPr>
                        <wps:spPr bwMode="auto">
                          <a:xfrm>
                            <a:off x="1692" y="12433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9" name="Rectangle 1415"/>
                        <wps:cNvSpPr>
                          <a:spLocks/>
                        </wps:cNvSpPr>
                        <wps:spPr bwMode="auto">
                          <a:xfrm>
                            <a:off x="1788" y="12433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0" name="Rectangle 1416"/>
                        <wps:cNvSpPr>
                          <a:spLocks/>
                        </wps:cNvSpPr>
                        <wps:spPr bwMode="auto">
                          <a:xfrm>
                            <a:off x="5777" y="12433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1" name="Rectangle 1417"/>
                        <wps:cNvSpPr>
                          <a:spLocks/>
                        </wps:cNvSpPr>
                        <wps:spPr bwMode="auto">
                          <a:xfrm>
                            <a:off x="5876" y="12433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2" name="Rectangle 1418"/>
                        <wps:cNvSpPr>
                          <a:spLocks/>
                        </wps:cNvSpPr>
                        <wps:spPr bwMode="auto">
                          <a:xfrm>
                            <a:off x="5876" y="12849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3" name="Freeform 1419"/>
                        <wps:cNvSpPr>
                          <a:spLocks/>
                        </wps:cNvSpPr>
                        <wps:spPr bwMode="auto">
                          <a:xfrm>
                            <a:off x="1670" y="12424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4" name="Rectangle 1420"/>
                        <wps:cNvSpPr>
                          <a:spLocks/>
                        </wps:cNvSpPr>
                        <wps:spPr bwMode="auto">
                          <a:xfrm>
                            <a:off x="1692" y="13562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5" name="Rectangle 1421"/>
                        <wps:cNvSpPr>
                          <a:spLocks/>
                        </wps:cNvSpPr>
                        <wps:spPr bwMode="auto">
                          <a:xfrm>
                            <a:off x="1788" y="13562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6" name="Rectangle 1422"/>
                        <wps:cNvSpPr>
                          <a:spLocks/>
                        </wps:cNvSpPr>
                        <wps:spPr bwMode="auto">
                          <a:xfrm>
                            <a:off x="5777" y="13562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7" name="Rectangle 1423"/>
                        <wps:cNvSpPr>
                          <a:spLocks/>
                        </wps:cNvSpPr>
                        <wps:spPr bwMode="auto">
                          <a:xfrm>
                            <a:off x="5876" y="13562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8" name="Rectangle 1424"/>
                        <wps:cNvSpPr>
                          <a:spLocks/>
                        </wps:cNvSpPr>
                        <wps:spPr bwMode="auto">
                          <a:xfrm>
                            <a:off x="5876" y="13974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9" name="Freeform 1425"/>
                        <wps:cNvSpPr>
                          <a:spLocks/>
                        </wps:cNvSpPr>
                        <wps:spPr bwMode="auto">
                          <a:xfrm>
                            <a:off x="1670" y="13549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0" name="Rectangle 1426"/>
                        <wps:cNvSpPr>
                          <a:spLocks/>
                        </wps:cNvSpPr>
                        <wps:spPr bwMode="auto">
                          <a:xfrm>
                            <a:off x="5660" y="14687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1" name="Rectangle 1427"/>
                        <wps:cNvSpPr>
                          <a:spLocks/>
                        </wps:cNvSpPr>
                        <wps:spPr bwMode="auto">
                          <a:xfrm>
                            <a:off x="1692" y="14687"/>
                            <a:ext cx="96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2" name="Rectangle 1428"/>
                        <wps:cNvSpPr>
                          <a:spLocks/>
                        </wps:cNvSpPr>
                        <wps:spPr bwMode="auto">
                          <a:xfrm>
                            <a:off x="1788" y="14687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3" name="Rectangle 1429"/>
                        <wps:cNvSpPr>
                          <a:spLocks/>
                        </wps:cNvSpPr>
                        <wps:spPr bwMode="auto">
                          <a:xfrm>
                            <a:off x="5777" y="14687"/>
                            <a:ext cx="4935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4" name="Rectangle 1430"/>
                        <wps:cNvSpPr>
                          <a:spLocks/>
                        </wps:cNvSpPr>
                        <wps:spPr bwMode="auto">
                          <a:xfrm>
                            <a:off x="5876" y="14687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5" name="Freeform 1431"/>
                        <wps:cNvSpPr>
                          <a:spLocks/>
                        </wps:cNvSpPr>
                        <wps:spPr bwMode="auto">
                          <a:xfrm>
                            <a:off x="1670" y="14677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6" name="Freeform 1432"/>
                        <wps:cNvSpPr>
                          <a:spLocks/>
                        </wps:cNvSpPr>
                        <wps:spPr bwMode="auto">
                          <a:xfrm>
                            <a:off x="1670" y="15391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69A852" id="Group 1352" o:spid="_x0000_s1026" style="position:absolute;margin-left:83pt;margin-top:72.05pt;width:454.15pt;height:698pt;z-index:-251627520;mso-position-horizontal-relative:page;mso-position-vertical-relative:page" coordorigin="1660,1441" coordsize="9083,139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" o:allowincell="f">
                <v:rect id="Rectangle 1353" o:spid="_x0000_s1027" style="position:absolute;left:1692;top:1461;width:406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" fillcolor="#d2d2d2" stroked="f">
                  <v:path arrowok="t"/>
                </v:rect>
                <v:rect id="Rectangle 1354" o:spid="_x0000_s1028" style="position:absolute;left:1788;top:1461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" fillcolor="#d2d2d2" stroked="f">
                  <v:path arrowok="t"/>
                </v:rect>
                <v:rect id="Rectangle 1355" o:spid="_x0000_s1029" style="position:absolute;left:5777;top:1461;width:493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" fillcolor="#d2d2d2" stroked="f">
                  <v:path arrowok="t"/>
                </v:rect>
                <v:rect id="Rectangle 1356" o:spid="_x0000_s1030" style="position:absolute;left:5876;top:1461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" fillcolor="#d2d2d2" stroked="f">
                  <v:path arrowok="t"/>
                </v:rect>
                <v:rect id="Rectangle 1357" o:spid="_x0000_s1031" style="position:absolute;left:5876;top:1877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" fillcolor="#d2d2d2" stroked="f">
                  <v:path arrowok="t"/>
                </v:rect>
                <v:rect id="Rectangle 1358" o:spid="_x0000_s1032" style="position:absolute;left:5876;top:2289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" fillcolor="#d2d2d2" stroked="f">
                  <v:path arrowok="t"/>
                </v:rect>
                <v:shape id="Freeform 1359" o:spid="_x0000_s1033" style="position:absolute;left:1670;top:1451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shape id="Freeform 1360" o:spid="_x0000_s1034" style="position:absolute;left:1680;top:1461;width:20;height:13920;visibility:visible;mso-wrap-style:square;v-text-anchor:top" coordsize="20,13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" path="m,l,13920e" filled="f" strokecolor="#bababa" strokeweight="1.06pt">
                  <v:path arrowok="t" o:connecttype="custom" o:connectlocs="0,0;0,13920" o:connectangles="0,0"/>
                </v:shape>
                <v:shape id="Freeform 1361" o:spid="_x0000_s1035" style="position:absolute;left:5768;top:1461;width:20;height:13920;visibility:visible;mso-wrap-style:square;v-text-anchor:top" coordsize="20,13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" path="m,l,13920e" filled="f" strokecolor="#bababa" strokeweight=".37392mm">
                  <v:path arrowok="t" o:connecttype="custom" o:connectlocs="0,0;0,13920" o:connectangles="0,0"/>
                </v:shape>
                <v:shape id="Freeform 1362" o:spid="_x0000_s1036" style="position:absolute;left:10723;top:1461;width:20;height:13920;visibility:visible;mso-wrap-style:square;v-text-anchor:top" coordsize="20,13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" path="m,l,13920e" filled="f" strokecolor="#bababa" strokeweight="1.06pt">
                  <v:path arrowok="t" o:connecttype="custom" o:connectlocs="0,0;0,13920" o:connectangles="0,0"/>
                </v:shape>
                <v:rect id="Rectangle 1363" o:spid="_x0000_s1037" style="position:absolute;left:5660;top:3002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" fillcolor="#e8e8e8" stroked="f">
                  <v:path arrowok="t"/>
                </v:rect>
                <v:rect id="Rectangle 1364" o:spid="_x0000_s1038" style="position:absolute;left:1692;top:3002;width:96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" fillcolor="#e8e8e8" stroked="f">
                  <v:path arrowok="t"/>
                </v:rect>
                <v:rect id="Rectangle 1365" o:spid="_x0000_s1039" style="position:absolute;left:1788;top:3002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" fillcolor="#e8e8e8" stroked="f">
                  <v:path arrowok="t"/>
                </v:rect>
                <v:rect id="Rectangle 1366" o:spid="_x0000_s1040" style="position:absolute;left:10615;top:3002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" fillcolor="#e8e8e8" stroked="f">
                  <v:path arrowok="t"/>
                </v:rect>
                <v:rect id="Rectangle 1367" o:spid="_x0000_s1041" style="position:absolute;left:5777;top:3002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" fillcolor="#e8e8e8" stroked="f">
                  <v:path arrowok="t"/>
                </v:rect>
                <v:rect id="Rectangle 1368" o:spid="_x0000_s1042" style="position:absolute;left:5876;top:3002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" fillcolor="#e8e8e8" stroked="f">
                  <v:path arrowok="t"/>
                </v:rect>
                <v:shape id="Freeform 1369" o:spid="_x0000_s1043" style="position:absolute;left:1670;top:2993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" path="m,l9061,e" filled="f" strokecolor="#bababa" strokeweight=".37392mm">
                  <v:path arrowok="t" o:connecttype="custom" o:connectlocs="0,0;9061,0" o:connectangles="0,0"/>
                </v:shape>
                <v:rect id="Rectangle 1370" o:spid="_x0000_s1044" style="position:absolute;left:1692;top:3715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" fillcolor="#d2d2d2" stroked="f">
                  <v:path arrowok="t"/>
                </v:rect>
                <v:rect id="Rectangle 1371" o:spid="_x0000_s1045" style="position:absolute;left:1788;top:3715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" fillcolor="#d2d2d2" stroked="f">
                  <v:path arrowok="t"/>
                </v:rect>
                <v:rect id="Rectangle 1372" o:spid="_x0000_s1046" style="position:absolute;left:5777;top:3715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" fillcolor="#d2d2d2" stroked="f">
                  <v:path arrowok="t"/>
                </v:rect>
                <v:rect id="Rectangle 1373" o:spid="_x0000_s1047" style="position:absolute;left:5876;top:3715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" fillcolor="#d2d2d2" stroked="f">
                  <v:path arrowok="t"/>
                </v:rect>
                <v:rect id="Rectangle 1374" o:spid="_x0000_s1048" style="position:absolute;left:5876;top:4130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" fillcolor="#d2d2d2" stroked="f">
                  <v:path arrowok="t"/>
                </v:rect>
                <v:shape id="Freeform 1375" o:spid="_x0000_s1049" style="position:absolute;left:1670;top:3705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" path="m,l9061,e" filled="f" strokecolor="#bababa" strokeweight=".37392mm">
                  <v:path arrowok="t" o:connecttype="custom" o:connectlocs="0,0;9061,0" o:connectangles="0,0"/>
                </v:shape>
                <v:rect id="Rectangle 1376" o:spid="_x0000_s1050" style="position:absolute;left:1692;top:4843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" fillcolor="#e8e8e8" stroked="f">
                  <v:path arrowok="t"/>
                </v:rect>
                <v:rect id="Rectangle 1377" o:spid="_x0000_s1051" style="position:absolute;left:1788;top:4843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" fillcolor="#e8e8e8" stroked="f">
                  <v:path arrowok="t"/>
                </v:rect>
                <v:rect id="Rectangle 1378" o:spid="_x0000_s1052" style="position:absolute;left:5777;top:4843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" fillcolor="#e8e8e8" stroked="f">
                  <v:path arrowok="t"/>
                </v:rect>
                <v:rect id="Rectangle 1379" o:spid="_x0000_s1053" style="position:absolute;left:5876;top:4843;width:4738;height: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" fillcolor="#e8e8e8" stroked="f">
                  <v:path arrowok="t"/>
                </v:rect>
                <v:rect id="Rectangle 1380" o:spid="_x0000_s1054" style="position:absolute;left:5876;top:5256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" fillcolor="#e8e8e8" stroked="f">
                  <v:path arrowok="t"/>
                </v:rect>
                <v:shape id="Freeform 1381" o:spid="_x0000_s1055" style="position:absolute;left:1670;top:4831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382" o:spid="_x0000_s1056" style="position:absolute;left:1692;top:5969;width:4065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" fillcolor="#d2d2d2" stroked="f">
                  <v:path arrowok="t"/>
                </v:rect>
                <v:rect id="Rectangle 1383" o:spid="_x0000_s1057" style="position:absolute;left:1788;top:5969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" fillcolor="#d2d2d2" stroked="f">
                  <v:path arrowok="t"/>
                </v:rect>
                <v:rect id="Rectangle 1384" o:spid="_x0000_s1058" style="position:absolute;left:5777;top:5969;width:4935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" fillcolor="#d2d2d2" stroked="f">
                  <v:path arrowok="t"/>
                </v:rect>
                <v:rect id="Rectangle 1385" o:spid="_x0000_s1059" style="position:absolute;left:5876;top:5969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" fillcolor="#d2d2d2" stroked="f">
                  <v:path arrowok="t"/>
                </v:rect>
                <v:rect id="Rectangle 1386" o:spid="_x0000_s1060" style="position:absolute;left:5876;top:6384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" fillcolor="#d2d2d2" stroked="f">
                  <v:path arrowok="t"/>
                </v:rect>
                <v:shape id="Freeform 1387" o:spid="_x0000_s1061" style="position:absolute;left:1670;top:5960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388" o:spid="_x0000_s1062" style="position:absolute;left:1692;top:7097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" fillcolor="#e8e8e8" stroked="f">
                  <v:path arrowok="t"/>
                </v:rect>
                <v:rect id="Rectangle 1389" o:spid="_x0000_s1063" style="position:absolute;left:1788;top:7097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" fillcolor="#e8e8e8" stroked="f">
                  <v:path arrowok="t"/>
                </v:rect>
                <v:rect id="Rectangle 1390" o:spid="_x0000_s1064" style="position:absolute;left:5777;top:7097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" fillcolor="#e8e8e8" stroked="f">
                  <v:path arrowok="t"/>
                </v:rect>
                <v:rect id="Rectangle 1391" o:spid="_x0000_s1065" style="position:absolute;left:5876;top:7097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" fillcolor="#e8e8e8" stroked="f">
                  <v:path arrowok="t"/>
                </v:rect>
                <v:rect id="Rectangle 1392" o:spid="_x0000_s1066" style="position:absolute;left:5876;top:7510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" fillcolor="#e8e8e8" stroked="f">
                  <v:path arrowok="t"/>
                </v:rect>
                <v:shape id="Freeform 1393" o:spid="_x0000_s1067" style="position:absolute;left:1670;top:7088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" path="m,l9061,e" filled="f" strokecolor="#bababa" strokeweight=".37392mm">
                  <v:path arrowok="t" o:connecttype="custom" o:connectlocs="0,0;9061,0" o:connectangles="0,0"/>
                </v:shape>
                <v:rect id="Rectangle 1394" o:spid="_x0000_s1068" style="position:absolute;left:1692;top:8223;width:4065;height:11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" fillcolor="#d2d2d2" stroked="f">
                  <v:path arrowok="t"/>
                </v:rect>
                <v:rect id="Rectangle 1395" o:spid="_x0000_s1069" style="position:absolute;left:1788;top:8223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" fillcolor="#d2d2d2" stroked="f">
                  <v:path arrowok="t"/>
                </v:rect>
                <v:rect id="Rectangle 1396" o:spid="_x0000_s1070" style="position:absolute;left:5777;top:8223;width:4935;height:11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" fillcolor="#d2d2d2" stroked="f">
                  <v:path arrowok="t"/>
                </v:rect>
                <v:rect id="Rectangle 1397" o:spid="_x0000_s1071" style="position:absolute;left:5876;top:8223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" fillcolor="#d2d2d2" stroked="f">
                  <v:path arrowok="t"/>
                </v:rect>
                <v:rect id="Rectangle 1398" o:spid="_x0000_s1072" style="position:absolute;left:5876;top:8638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" fillcolor="#d2d2d2" stroked="f">
                  <v:path arrowok="t"/>
                </v:rect>
                <v:shape id="Freeform 1399" o:spid="_x0000_s1073" style="position:absolute;left:1670;top:8213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400" o:spid="_x0000_s1074" style="position:absolute;left:1692;top:9351;width:406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" fillcolor="#e8e8e8" stroked="f">
                  <v:path arrowok="t"/>
                </v:rect>
                <v:rect id="Rectangle 1401" o:spid="_x0000_s1075" style="position:absolute;left:1788;top:9351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" fillcolor="#e8e8e8" stroked="f">
                  <v:path arrowok="t"/>
                </v:rect>
                <v:rect id="Rectangle 1402" o:spid="_x0000_s1076" style="position:absolute;left:5777;top:9351;width:493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" fillcolor="#e8e8e8" stroked="f">
                  <v:path arrowok="t"/>
                </v:rect>
                <v:rect id="Rectangle 1403" o:spid="_x0000_s1077" style="position:absolute;left:5876;top:9351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" fillcolor="#e8e8e8" stroked="f">
                  <v:path arrowok="t"/>
                </v:rect>
                <v:rect id="Rectangle 1404" o:spid="_x0000_s1078" style="position:absolute;left:5876;top:9766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" fillcolor="#e8e8e8" stroked="f">
                  <v:path arrowok="t"/>
                </v:rect>
                <v:rect id="Rectangle 1405" o:spid="_x0000_s1079" style="position:absolute;left:5876;top:10179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" fillcolor="#e8e8e8" stroked="f">
                  <v:path arrowok="t"/>
                </v:rect>
                <v:shape id="Freeform 1406" o:spid="_x0000_s1080" style="position:absolute;left:1670;top:9342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" path="m,l9061,e" filled="f" strokecolor="#bababa" strokeweight=".37392mm">
                  <v:path arrowok="t" o:connecttype="custom" o:connectlocs="0,0;9061,0" o:connectangles="0,0"/>
                </v:shape>
                <v:rect id="Rectangle 1407" o:spid="_x0000_s1081" style="position:absolute;left:1692;top:10892;width:406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" fillcolor="#d2d2d2" stroked="f">
                  <v:path arrowok="t"/>
                </v:rect>
                <v:rect id="Rectangle 1408" o:spid="_x0000_s1082" style="position:absolute;left:1788;top:10892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" fillcolor="#d2d2d2" stroked="f">
                  <v:path arrowok="t"/>
                </v:rect>
                <v:rect id="Rectangle 1409" o:spid="_x0000_s1083" style="position:absolute;left:5777;top:10892;width:493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" fillcolor="#d2d2d2" stroked="f">
                  <v:path arrowok="t"/>
                </v:rect>
                <v:rect id="Rectangle 1410" o:spid="_x0000_s1084" style="position:absolute;left:5876;top:10892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" fillcolor="#d2d2d2" stroked="f">
                  <v:path arrowok="t"/>
                </v:rect>
                <v:rect id="Rectangle 1411" o:spid="_x0000_s1085" style="position:absolute;left:5876;top:11307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" fillcolor="#d2d2d2" stroked="f">
                  <v:path arrowok="t"/>
                </v:rect>
                <v:rect id="Rectangle 1412" o:spid="_x0000_s1086" style="position:absolute;left:5876;top:11720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" fillcolor="#d2d2d2" stroked="f">
                  <v:path arrowok="t"/>
                </v:rect>
                <v:shape id="Freeform 1413" o:spid="_x0000_s1087" style="position:absolute;left:1670;top:10882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" path="m,l9061,e" filled="f" strokecolor="#bababa" strokeweight="1.06pt">
                  <v:path arrowok="t" o:connecttype="custom" o:connectlocs="0,0;9061,0" o:connectangles="0,0"/>
                </v:shape>
                <v:rect id="Rectangle 1414" o:spid="_x0000_s1088" style="position:absolute;left:1692;top:12433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" fillcolor="#e8e8e8" stroked="f">
                  <v:path arrowok="t"/>
                </v:rect>
                <v:rect id="Rectangle 1415" o:spid="_x0000_s1089" style="position:absolute;left:1788;top:12433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" fillcolor="#e8e8e8" stroked="f">
                  <v:path arrowok="t"/>
                </v:rect>
                <v:rect id="Rectangle 1416" o:spid="_x0000_s1090" style="position:absolute;left:5777;top:12433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" fillcolor="#e8e8e8" stroked="f">
                  <v:path arrowok="t"/>
                </v:rect>
                <v:rect id="Rectangle 1417" o:spid="_x0000_s1091" style="position:absolute;left:5876;top:12433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" fillcolor="#e8e8e8" stroked="f">
                  <v:path arrowok="t"/>
                </v:rect>
                <v:rect id="Rectangle 1418" o:spid="_x0000_s1092" style="position:absolute;left:5876;top:12849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" fillcolor="#e8e8e8" stroked="f">
                  <v:path arrowok="t"/>
                </v:rect>
                <v:shape id="Freeform 1419" o:spid="_x0000_s1093" style="position:absolute;left:1670;top:12424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420" o:spid="_x0000_s1094" style="position:absolute;left:1692;top:13562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" fillcolor="#d2d2d2" stroked="f">
                  <v:path arrowok="t"/>
                </v:rect>
                <v:rect id="Rectangle 1421" o:spid="_x0000_s1095" style="position:absolute;left:1788;top:13562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" fillcolor="#d2d2d2" stroked="f">
                  <v:path arrowok="t"/>
                </v:rect>
                <v:rect id="Rectangle 1422" o:spid="_x0000_s1096" style="position:absolute;left:5777;top:13562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" fillcolor="#d2d2d2" stroked="f">
                  <v:path arrowok="t"/>
                </v:rect>
                <v:rect id="Rectangle 1423" o:spid="_x0000_s1097" style="position:absolute;left:5876;top:13562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" fillcolor="#d2d2d2" stroked="f">
                  <v:path arrowok="t"/>
                </v:rect>
                <v:rect id="Rectangle 1424" o:spid="_x0000_s1098" style="position:absolute;left:5876;top:13974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" fillcolor="#d2d2d2" stroked="f">
                  <v:path arrowok="t"/>
                </v:rect>
                <v:shape id="Freeform 1425" o:spid="_x0000_s1099" style="position:absolute;left:1670;top:13549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" path="m,l9061,e" filled="f" strokecolor="#bababa" strokeweight="1.06pt">
                  <v:path arrowok="t" o:connecttype="custom" o:connectlocs="0,0;9061,0" o:connectangles="0,0"/>
                </v:shape>
                <v:rect id="Rectangle 1426" o:spid="_x0000_s1100" style="position:absolute;left:5660;top:14687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" fillcolor="#e8e8e8" stroked="f">
                  <v:path arrowok="t"/>
                </v:rect>
                <v:rect id="Rectangle 1427" o:spid="_x0000_s1101" style="position:absolute;left:1692;top:14687;width:96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" fillcolor="#e8e8e8" stroked="f">
                  <v:path arrowok="t"/>
                </v:rect>
                <v:rect id="Rectangle 1428" o:spid="_x0000_s1102" style="position:absolute;left:1788;top:14687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" fillcolor="#e8e8e8" stroked="f">
                  <v:path arrowok="t"/>
                </v:rect>
                <v:rect id="Rectangle 1429" o:spid="_x0000_s1103" style="position:absolute;left:5777;top:14687;width:4935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" fillcolor="#e8e8e8" stroked="f">
                  <v:path arrowok="t"/>
                </v:rect>
                <v:rect id="Rectangle 1430" o:spid="_x0000_s1104" style="position:absolute;left:5876;top:14687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" fillcolor="#e8e8e8" stroked="f">
                  <v:path arrowok="t"/>
                </v:rect>
                <v:shape id="Freeform 1431" o:spid="_x0000_s1105" style="position:absolute;left:1670;top:14677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shape id="Freeform 1432" o:spid="_x0000_s1106" style="position:absolute;left:1670;top:15391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w10:wrap anchorx="page" anchory="page"/>
              </v:group>
            </w:pict>
          </mc:Fallback>
        </mc:AlternateContent>
      </w: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300" w:hanging="4101"/>
        <w:jc w:val="both"/>
      </w:pPr>
      <w:hyperlink r:id="rId296" w:history="1">
        <w:r>
          <w:rPr>
            <w:b/>
            <w:bCs/>
          </w:rPr>
          <w:t>IEC 61215</w:t>
        </w:r>
        <w:r>
          <w:rPr>
            <w:b/>
            <w:bCs/>
            <w:spacing w:val="-1"/>
          </w:rPr>
          <w:t xml:space="preserve"> </w:t>
        </w:r>
      </w:hyperlink>
      <w:r>
        <w:rPr>
          <w:b/>
          <w:bCs/>
        </w:rPr>
        <w:t xml:space="preserve">2005                     </w:t>
      </w:r>
      <w:r>
        <w:rPr>
          <w:b/>
          <w:bCs/>
          <w:spacing w:val="1"/>
        </w:rPr>
        <w:t xml:space="preserve"> </w:t>
      </w:r>
      <w:r>
        <w:t xml:space="preserve">: </w:t>
      </w:r>
      <w:r>
        <w:rPr>
          <w:spacing w:val="14"/>
        </w:rPr>
        <w:t xml:space="preserve"> </w:t>
      </w:r>
      <w:r>
        <w:t>S</w:t>
      </w:r>
      <w:r>
        <w:rPr>
          <w:spacing w:val="-1"/>
        </w:rPr>
        <w:t>c</w:t>
      </w:r>
      <w:r>
        <w:t>ope</w:t>
      </w:r>
      <w:r>
        <w:rPr>
          <w:spacing w:val="13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wo</w:t>
      </w:r>
      <w:r>
        <w:rPr>
          <w:spacing w:val="-2"/>
        </w:rPr>
        <w:t>r</w:t>
      </w:r>
      <w:r>
        <w:t>k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rPr>
          <w:spacing w:val="-3"/>
        </w:rPr>
        <w:t>p</w:t>
      </w:r>
      <w:r>
        <w:t>rog</w:t>
      </w:r>
      <w:r>
        <w:rPr>
          <w:spacing w:val="-2"/>
        </w:rPr>
        <w:t>r</w:t>
      </w:r>
      <w:r>
        <w:rPr>
          <w:spacing w:val="-1"/>
        </w:rPr>
        <w:t>e</w:t>
      </w:r>
      <w:r>
        <w:t>ss</w:t>
      </w:r>
      <w:r>
        <w:rPr>
          <w:spacing w:val="14"/>
        </w:rPr>
        <w:t xml:space="preserve"> </w:t>
      </w:r>
      <w:r>
        <w:t>includ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 qu</w:t>
      </w:r>
      <w:r>
        <w:rPr>
          <w:spacing w:val="-1"/>
        </w:rPr>
        <w:t>a</w:t>
      </w:r>
      <w:r>
        <w:t>lifi</w:t>
      </w:r>
      <w:r>
        <w:rPr>
          <w:spacing w:val="-2"/>
        </w:rPr>
        <w:t>c</w:t>
      </w:r>
      <w:r>
        <w:rPr>
          <w:spacing w:val="-1"/>
        </w:rPr>
        <w:t>a</w:t>
      </w:r>
      <w:r>
        <w:t>tion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3"/>
        </w:rPr>
        <w:t xml:space="preserve"> </w:t>
      </w:r>
      <w:r>
        <w:rPr>
          <w:spacing w:val="1"/>
        </w:rPr>
        <w:t>a</w:t>
      </w:r>
      <w:r>
        <w:t>ppro</w:t>
      </w:r>
      <w:r>
        <w:rPr>
          <w:spacing w:val="-1"/>
        </w:rPr>
        <w:t>va</w:t>
      </w:r>
      <w:r>
        <w:t>l</w:t>
      </w:r>
      <w:r>
        <w:rPr>
          <w:spacing w:val="2"/>
        </w:rPr>
        <w:t xml:space="preserve"> </w:t>
      </w:r>
      <w:r>
        <w:t xml:space="preserve">for </w:t>
      </w:r>
      <w:r>
        <w:rPr>
          <w:spacing w:val="1"/>
        </w:rPr>
        <w:t>c</w:t>
      </w:r>
      <w:r>
        <w:rPr>
          <w:spacing w:val="3"/>
        </w:rPr>
        <w:t>r</w:t>
      </w:r>
      <w:r>
        <w:rPr>
          <w:spacing w:val="-5"/>
        </w:rPr>
        <w:t>y</w:t>
      </w:r>
      <w:r>
        <w:t>stalline silicon t</w:t>
      </w:r>
      <w:r>
        <w:rPr>
          <w:spacing w:val="-1"/>
        </w:rPr>
        <w:t>e</w:t>
      </w:r>
      <w:r>
        <w:t>r</w:t>
      </w:r>
      <w:r>
        <w:rPr>
          <w:spacing w:val="-2"/>
        </w:rPr>
        <w:t>r</w:t>
      </w:r>
      <w:r>
        <w:rPr>
          <w:spacing w:val="-1"/>
        </w:rPr>
        <w:t>e</w:t>
      </w:r>
      <w:r>
        <w:t>strial PV module Ed 3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85"/>
        </w:tabs>
        <w:kinsoku w:val="0"/>
        <w:overflowPunct w:val="0"/>
        <w:spacing w:before="69"/>
        <w:ind w:left="137"/>
      </w:pPr>
      <w:hyperlink r:id="rId297" w:history="1">
        <w:r>
          <w:rPr>
            <w:b/>
            <w:bCs/>
          </w:rPr>
          <w:t>IEC 61345</w:t>
        </w:r>
        <w:r>
          <w:rPr>
            <w:b/>
            <w:bCs/>
            <w:spacing w:val="-1"/>
          </w:rPr>
          <w:t xml:space="preserve"> </w:t>
        </w:r>
      </w:hyperlink>
      <w:r>
        <w:rPr>
          <w:b/>
          <w:bCs/>
        </w:rPr>
        <w:t>1998</w:t>
      </w:r>
      <w:r>
        <w:rPr>
          <w:b/>
          <w:bCs/>
        </w:rPr>
        <w:tab/>
      </w:r>
      <w:r>
        <w:t>UV</w:t>
      </w:r>
      <w:r>
        <w:rPr>
          <w:spacing w:val="-1"/>
        </w:rPr>
        <w:t xml:space="preserve"> </w:t>
      </w:r>
      <w:r>
        <w:t>test for</w:t>
      </w:r>
      <w:r>
        <w:rPr>
          <w:spacing w:val="-2"/>
        </w:rPr>
        <w:t xml:space="preserve"> </w:t>
      </w:r>
      <w:r>
        <w:t>photovoltaic</w:t>
      </w:r>
      <w:r>
        <w:rPr>
          <w:spacing w:val="1"/>
        </w:rPr>
        <w:t xml:space="preserve"> </w:t>
      </w:r>
      <w:r>
        <w:t>(PV)</w:t>
      </w:r>
      <w:r>
        <w:rPr>
          <w:spacing w:val="-1"/>
        </w:rPr>
        <w:t xml:space="preserve"> </w:t>
      </w:r>
      <w:r>
        <w:t>modul</w:t>
      </w:r>
      <w:r>
        <w:rPr>
          <w:spacing w:val="-1"/>
        </w:rPr>
        <w:t>e</w:t>
      </w:r>
      <w:r>
        <w:t>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4285"/>
        </w:tabs>
        <w:kinsoku w:val="0"/>
        <w:overflowPunct w:val="0"/>
        <w:spacing w:before="69"/>
        <w:ind w:left="137"/>
      </w:pPr>
      <w:hyperlink r:id="rId298" w:history="1">
        <w:r>
          <w:rPr>
            <w:b/>
            <w:bCs/>
          </w:rPr>
          <w:t>IEC 61646</w:t>
        </w:r>
        <w:r>
          <w:rPr>
            <w:b/>
            <w:bCs/>
            <w:spacing w:val="-1"/>
          </w:rPr>
          <w:t xml:space="preserve"> </w:t>
        </w:r>
      </w:hyperlink>
      <w:r>
        <w:rPr>
          <w:b/>
          <w:bCs/>
        </w:rPr>
        <w:t>2008</w:t>
      </w:r>
      <w:r>
        <w:rPr>
          <w:b/>
          <w:bCs/>
        </w:rPr>
        <w:tab/>
      </w:r>
      <w:r>
        <w:t>Thin</w:t>
      </w:r>
      <w:r>
        <w:rPr>
          <w:spacing w:val="-1"/>
        </w:rPr>
        <w:t>-</w:t>
      </w:r>
      <w:r>
        <w:t>film</w:t>
      </w:r>
      <w:r>
        <w:rPr>
          <w:spacing w:val="22"/>
        </w:rPr>
        <w:t xml:space="preserve"> </w:t>
      </w:r>
      <w:r>
        <w:t>te</w:t>
      </w:r>
      <w:r>
        <w:rPr>
          <w:spacing w:val="-2"/>
        </w:rPr>
        <w:t>r</w:t>
      </w:r>
      <w:r>
        <w:t>r</w:t>
      </w:r>
      <w:r>
        <w:rPr>
          <w:spacing w:val="-2"/>
        </w:rPr>
        <w:t>e</w:t>
      </w:r>
      <w:r>
        <w:t>strial</w:t>
      </w:r>
      <w:r>
        <w:rPr>
          <w:spacing w:val="21"/>
        </w:rPr>
        <w:t xml:space="preserve"> </w:t>
      </w:r>
      <w:r>
        <w:t>photovoltaic</w:t>
      </w:r>
      <w:r>
        <w:rPr>
          <w:spacing w:val="20"/>
        </w:rPr>
        <w:t xml:space="preserve"> </w:t>
      </w:r>
      <w:r>
        <w:t>(PV)</w:t>
      </w:r>
      <w:r>
        <w:rPr>
          <w:spacing w:val="20"/>
        </w:rPr>
        <w:t xml:space="preserve"> </w:t>
      </w:r>
      <w:r>
        <w:t>modul</w:t>
      </w:r>
      <w:r>
        <w:rPr>
          <w:spacing w:val="-1"/>
        </w:rPr>
        <w:t>e</w:t>
      </w:r>
      <w:r>
        <w:t>s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2"/>
          <w:numId w:val="5"/>
        </w:numPr>
        <w:tabs>
          <w:tab w:val="left" w:pos="4376"/>
        </w:tabs>
        <w:kinsoku w:val="0"/>
        <w:overflowPunct w:val="0"/>
        <w:ind w:left="4237" w:firstLine="0"/>
      </w:pPr>
      <w:r>
        <w:t>D</w:t>
      </w:r>
      <w:r>
        <w:rPr>
          <w:spacing w:val="-2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 qu</w:t>
      </w:r>
      <w:r>
        <w:rPr>
          <w:spacing w:val="-1"/>
        </w:rPr>
        <w:t>a</w:t>
      </w:r>
      <w:r>
        <w:t>lifi</w:t>
      </w:r>
      <w:r>
        <w:rPr>
          <w:spacing w:val="-2"/>
        </w:rPr>
        <w:t>c</w:t>
      </w:r>
      <w:r>
        <w:rPr>
          <w:spacing w:val="-1"/>
        </w:rPr>
        <w:t>a</w:t>
      </w:r>
      <w:r>
        <w:t xml:space="preserve">tion </w:t>
      </w:r>
      <w:r>
        <w:rPr>
          <w:spacing w:val="-1"/>
        </w:rPr>
        <w:t>a</w:t>
      </w:r>
      <w:r>
        <w:rPr>
          <w:spacing w:val="2"/>
        </w:rPr>
        <w:t>n</w:t>
      </w:r>
      <w:r>
        <w:t xml:space="preserve">d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4225"/>
        </w:tabs>
        <w:kinsoku w:val="0"/>
        <w:overflowPunct w:val="0"/>
        <w:spacing w:before="69" w:line="359" w:lineRule="auto"/>
        <w:ind w:left="4237" w:right="303" w:hanging="4101"/>
      </w:pPr>
      <w:hyperlink r:id="rId299" w:history="1">
        <w:r>
          <w:rPr>
            <w:b/>
            <w:bCs/>
          </w:rPr>
          <w:t>IEC 6170</w:t>
        </w:r>
        <w:r>
          <w:rPr>
            <w:b/>
            <w:bCs/>
            <w:spacing w:val="-1"/>
          </w:rPr>
          <w:t>1</w:t>
        </w:r>
      </w:hyperlink>
      <w:r>
        <w:rPr>
          <w:b/>
          <w:bCs/>
        </w:rPr>
        <w:t>: 19</w:t>
      </w:r>
      <w:r>
        <w:rPr>
          <w:b/>
          <w:bCs/>
          <w:spacing w:val="-1"/>
        </w:rPr>
        <w:t>9</w:t>
      </w:r>
      <w:r>
        <w:rPr>
          <w:b/>
          <w:bCs/>
        </w:rPr>
        <w:t>5</w:t>
      </w:r>
      <w:r>
        <w:rPr>
          <w:b/>
          <w:bCs/>
        </w:rPr>
        <w:tab/>
      </w:r>
      <w:r>
        <w:t>S</w:t>
      </w:r>
      <w:r>
        <w:rPr>
          <w:spacing w:val="-1"/>
        </w:rPr>
        <w:t>a</w:t>
      </w:r>
      <w:r>
        <w:t>lt</w:t>
      </w:r>
      <w:r>
        <w:rPr>
          <w:spacing w:val="50"/>
        </w:rPr>
        <w:t xml:space="preserve"> </w:t>
      </w:r>
      <w:r>
        <w:t>mist</w:t>
      </w:r>
      <w:r>
        <w:rPr>
          <w:spacing w:val="50"/>
        </w:rPr>
        <w:t xml:space="preserve"> </w:t>
      </w:r>
      <w:r>
        <w:rPr>
          <w:spacing w:val="-1"/>
        </w:rPr>
        <w:t>c</w:t>
      </w:r>
      <w:r>
        <w:t>or</w:t>
      </w:r>
      <w:r>
        <w:rPr>
          <w:spacing w:val="-2"/>
        </w:rPr>
        <w:t>r</w:t>
      </w:r>
      <w:r>
        <w:t>osion</w:t>
      </w:r>
      <w:r>
        <w:rPr>
          <w:spacing w:val="50"/>
        </w:rPr>
        <w:t xml:space="preserve"> </w:t>
      </w:r>
      <w:r>
        <w:t>test</w:t>
      </w:r>
      <w:r>
        <w:rPr>
          <w:spacing w:val="2"/>
        </w:rPr>
        <w:t>i</w:t>
      </w:r>
      <w:r>
        <w:t>ng</w:t>
      </w:r>
      <w:r>
        <w:rPr>
          <w:spacing w:val="50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t>PV</w:t>
      </w:r>
      <w:r>
        <w:rPr>
          <w:spacing w:val="51"/>
        </w:rPr>
        <w:t xml:space="preserve"> </w:t>
      </w:r>
      <w:r>
        <w:t>modul</w:t>
      </w:r>
      <w:r>
        <w:rPr>
          <w:spacing w:val="-1"/>
        </w:rPr>
        <w:t>e</w:t>
      </w:r>
      <w:r>
        <w:t>s</w:t>
      </w:r>
      <w:r>
        <w:rPr>
          <w:spacing w:val="50"/>
        </w:rPr>
        <w:t xml:space="preserve"> </w:t>
      </w:r>
      <w:r>
        <w:t>f</w:t>
      </w:r>
      <w:r>
        <w:rPr>
          <w:spacing w:val="1"/>
        </w:rPr>
        <w:t>o</w:t>
      </w:r>
      <w:r>
        <w:t>r Edition 2</w:t>
      </w: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</w:pPr>
    </w:p>
    <w:p w:rsidR="001527E3" w:rsidRDefault="001527E3">
      <w:pPr>
        <w:pStyle w:val="BodyText"/>
        <w:tabs>
          <w:tab w:val="left" w:pos="4225"/>
        </w:tabs>
        <w:kinsoku w:val="0"/>
        <w:overflowPunct w:val="0"/>
        <w:spacing w:before="69" w:line="360" w:lineRule="auto"/>
        <w:ind w:left="4237" w:right="303" w:hanging="4101"/>
      </w:pPr>
      <w:hyperlink r:id="rId300" w:history="1">
        <w:r>
          <w:rPr>
            <w:b/>
            <w:bCs/>
          </w:rPr>
          <w:t>IEC 6173</w:t>
        </w:r>
        <w:r>
          <w:rPr>
            <w:b/>
            <w:bCs/>
            <w:spacing w:val="-1"/>
          </w:rPr>
          <w:t>0-</w:t>
        </w:r>
        <w:r>
          <w:rPr>
            <w:b/>
            <w:bCs/>
          </w:rPr>
          <w:t>1</w:t>
        </w:r>
      </w:hyperlink>
      <w:r>
        <w:rPr>
          <w:b/>
          <w:bCs/>
        </w:rPr>
        <w:t>: 20</w:t>
      </w:r>
      <w:r>
        <w:rPr>
          <w:b/>
          <w:bCs/>
          <w:spacing w:val="-1"/>
        </w:rPr>
        <w:t>0</w:t>
      </w:r>
      <w:r>
        <w:rPr>
          <w:b/>
          <w:bCs/>
        </w:rPr>
        <w:t>4</w:t>
      </w:r>
      <w:r>
        <w:rPr>
          <w:b/>
          <w:bCs/>
        </w:rPr>
        <w:tab/>
      </w:r>
      <w:r>
        <w:t>PV</w:t>
      </w:r>
      <w:r>
        <w:rPr>
          <w:spacing w:val="13"/>
        </w:rPr>
        <w:t xml:space="preserve"> </w:t>
      </w:r>
      <w:r>
        <w:t>module</w:t>
      </w:r>
      <w:r>
        <w:rPr>
          <w:spacing w:val="13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2"/>
        </w:rPr>
        <w:t>t</w:t>
      </w:r>
      <w:r>
        <w:t>y</w:t>
      </w:r>
      <w:r>
        <w:rPr>
          <w:spacing w:val="9"/>
        </w:rPr>
        <w:t xml:space="preserve"> </w:t>
      </w:r>
      <w:r>
        <w:t>qu</w:t>
      </w:r>
      <w:r>
        <w:rPr>
          <w:spacing w:val="-1"/>
        </w:rPr>
        <w:t>a</w:t>
      </w:r>
      <w:r>
        <w:t>lif</w:t>
      </w:r>
      <w:r>
        <w:rPr>
          <w:spacing w:val="1"/>
        </w:rPr>
        <w:t>i</w:t>
      </w:r>
      <w:r>
        <w:rPr>
          <w:spacing w:val="-1"/>
        </w:rPr>
        <w:t>ca</w:t>
      </w:r>
      <w:r>
        <w:t>tion</w:t>
      </w:r>
      <w:r>
        <w:rPr>
          <w:spacing w:val="14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14"/>
        </w:rPr>
        <w:t xml:space="preserve"> </w:t>
      </w:r>
      <w:r>
        <w:t xml:space="preserve">for </w:t>
      </w:r>
      <w:r>
        <w:rPr>
          <w:spacing w:val="-1"/>
        </w:rPr>
        <w:t>c</w:t>
      </w:r>
      <w:r>
        <w:t>onstru</w:t>
      </w:r>
      <w:r>
        <w:rPr>
          <w:spacing w:val="-2"/>
        </w:rPr>
        <w:t>c</w:t>
      </w:r>
      <w:r>
        <w:t>tion f</w:t>
      </w:r>
      <w:r>
        <w:rPr>
          <w:spacing w:val="-1"/>
        </w:rPr>
        <w:t>o</w:t>
      </w:r>
      <w:r>
        <w:t>r Pa</w:t>
      </w:r>
      <w:r>
        <w:rPr>
          <w:spacing w:val="-2"/>
        </w:rPr>
        <w:t>r</w:t>
      </w:r>
      <w:r>
        <w:t>t 1/</w:t>
      </w:r>
      <w:r>
        <w:rPr>
          <w:spacing w:val="1"/>
        </w:rPr>
        <w:t>A</w:t>
      </w:r>
      <w:r>
        <w:t>mendm</w:t>
      </w:r>
      <w:r>
        <w:rPr>
          <w:spacing w:val="-1"/>
        </w:rPr>
        <w:t>e</w:t>
      </w:r>
      <w:r>
        <w:t>nt 1</w:t>
      </w: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pStyle w:val="BodyText"/>
        <w:tabs>
          <w:tab w:val="left" w:pos="4285"/>
        </w:tabs>
        <w:kinsoku w:val="0"/>
        <w:overflowPunct w:val="0"/>
        <w:spacing w:before="69" w:line="359" w:lineRule="auto"/>
        <w:ind w:left="4237" w:right="299" w:hanging="4101"/>
      </w:pPr>
      <w:r>
        <w:rPr>
          <w:b/>
          <w:bCs/>
        </w:rPr>
        <w:t>IEC 6173</w:t>
      </w:r>
      <w:r>
        <w:rPr>
          <w:b/>
          <w:bCs/>
          <w:spacing w:val="-1"/>
        </w:rPr>
        <w:t>0-</w:t>
      </w:r>
      <w:r>
        <w:rPr>
          <w:b/>
          <w:bCs/>
        </w:rPr>
        <w:t>2 2004</w:t>
      </w:r>
      <w:r>
        <w:rPr>
          <w:b/>
          <w:bCs/>
        </w:rPr>
        <w:tab/>
      </w:r>
      <w:r>
        <w:rPr>
          <w:b/>
          <w:bCs/>
        </w:rPr>
        <w:tab/>
      </w:r>
      <w:r>
        <w:t>Photovoltaic</w:t>
      </w:r>
      <w:r>
        <w:rPr>
          <w:spacing w:val="8"/>
        </w:rPr>
        <w:t xml:space="preserve"> </w:t>
      </w:r>
      <w:r>
        <w:t>(PV)</w:t>
      </w:r>
      <w:r>
        <w:rPr>
          <w:spacing w:val="8"/>
        </w:rPr>
        <w:t xml:space="preserve"> </w:t>
      </w:r>
      <w:r>
        <w:t>module</w:t>
      </w:r>
      <w:r>
        <w:rPr>
          <w:spacing w:val="8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  <w:r>
        <w:rPr>
          <w:spacing w:val="4"/>
        </w:rPr>
        <w:t xml:space="preserve"> </w:t>
      </w:r>
      <w:r>
        <w:t>qu</w:t>
      </w:r>
      <w:r>
        <w:rPr>
          <w:spacing w:val="-1"/>
        </w:rPr>
        <w:t>a</w:t>
      </w:r>
      <w:r>
        <w:t>lific</w:t>
      </w:r>
      <w:r>
        <w:rPr>
          <w:spacing w:val="-1"/>
        </w:rPr>
        <w:t>a</w:t>
      </w:r>
      <w:r>
        <w:t>tion</w:t>
      </w:r>
      <w:r>
        <w:rPr>
          <w:spacing w:val="12"/>
        </w:rPr>
        <w:t xml:space="preserve"> </w:t>
      </w:r>
      <w:r>
        <w:t>– P</w:t>
      </w:r>
      <w:r>
        <w:rPr>
          <w:spacing w:val="-1"/>
        </w:rPr>
        <w:t>a</w:t>
      </w:r>
      <w:r>
        <w:t>rt 2: 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 for testing</w:t>
      </w: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</w:pPr>
    </w:p>
    <w:p w:rsidR="001527E3" w:rsidRDefault="001527E3">
      <w:pPr>
        <w:pStyle w:val="BodyText"/>
        <w:tabs>
          <w:tab w:val="left" w:pos="4225"/>
        </w:tabs>
        <w:kinsoku w:val="0"/>
        <w:overflowPunct w:val="0"/>
        <w:spacing w:before="69" w:line="360" w:lineRule="auto"/>
        <w:ind w:left="4237" w:right="301" w:hanging="4101"/>
      </w:pPr>
      <w:hyperlink r:id="rId301" w:history="1">
        <w:r>
          <w:rPr>
            <w:b/>
            <w:bCs/>
          </w:rPr>
          <w:t>IEC 61829</w:t>
        </w:r>
        <w:r>
          <w:rPr>
            <w:b/>
            <w:bCs/>
            <w:spacing w:val="-1"/>
          </w:rPr>
          <w:t xml:space="preserve"> </w:t>
        </w:r>
      </w:hyperlink>
      <w:r>
        <w:rPr>
          <w:b/>
          <w:bCs/>
        </w:rPr>
        <w:t>1995</w:t>
      </w:r>
      <w:r>
        <w:rPr>
          <w:b/>
          <w:bCs/>
        </w:rPr>
        <w:tab/>
      </w:r>
      <w:r>
        <w:rPr>
          <w:spacing w:val="-1"/>
        </w:rPr>
        <w:t>O</w:t>
      </w:r>
      <w:r>
        <w:t>n</w:t>
      </w:r>
      <w:r>
        <w:rPr>
          <w:spacing w:val="-1"/>
        </w:rPr>
        <w:t>-</w:t>
      </w:r>
      <w:r>
        <w:t>site</w:t>
      </w:r>
      <w:r>
        <w:rPr>
          <w:spacing w:val="46"/>
        </w:rPr>
        <w:t xml:space="preserve"> </w:t>
      </w:r>
      <w:r>
        <w:t>me</w:t>
      </w:r>
      <w:r>
        <w:rPr>
          <w:spacing w:val="-2"/>
        </w:rPr>
        <w:t>a</w:t>
      </w:r>
      <w:r>
        <w:t>su</w:t>
      </w:r>
      <w:r>
        <w:rPr>
          <w:spacing w:val="1"/>
        </w:rPr>
        <w:t>r</w:t>
      </w:r>
      <w:r>
        <w:rPr>
          <w:spacing w:val="-1"/>
        </w:rPr>
        <w:t>e</w:t>
      </w:r>
      <w:r>
        <w:t>ment</w:t>
      </w:r>
      <w:r>
        <w:rPr>
          <w:spacing w:val="47"/>
        </w:rPr>
        <w:t xml:space="preserve"> </w:t>
      </w:r>
      <w:r>
        <w:t>of</w:t>
      </w:r>
      <w:r>
        <w:rPr>
          <w:spacing w:val="51"/>
        </w:rPr>
        <w:t xml:space="preserve"> </w:t>
      </w:r>
      <w:r>
        <w:rPr>
          <w:spacing w:val="-2"/>
        </w:rPr>
        <w:t>I</w:t>
      </w:r>
      <w:r>
        <w:rPr>
          <w:spacing w:val="-1"/>
        </w:rPr>
        <w:t>-</w:t>
      </w:r>
      <w:r>
        <w:t>V</w:t>
      </w:r>
      <w:r>
        <w:rPr>
          <w:spacing w:val="49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1"/>
        </w:rPr>
        <w:t>r</w:t>
      </w:r>
      <w:r>
        <w:rPr>
          <w:spacing w:val="-1"/>
        </w:rPr>
        <w:t>ac</w:t>
      </w:r>
      <w:r>
        <w:t>t</w:t>
      </w:r>
      <w:r>
        <w:rPr>
          <w:spacing w:val="1"/>
        </w:rPr>
        <w:t>e</w:t>
      </w:r>
      <w:r>
        <w:t>risti</w:t>
      </w:r>
      <w:r>
        <w:rPr>
          <w:spacing w:val="-1"/>
        </w:rPr>
        <w:t>c</w:t>
      </w:r>
      <w:r>
        <w:t>s</w:t>
      </w:r>
      <w:r>
        <w:rPr>
          <w:spacing w:val="48"/>
        </w:rPr>
        <w:t xml:space="preserve"> </w:t>
      </w:r>
      <w:r>
        <w:t xml:space="preserve">for </w:t>
      </w:r>
      <w:r>
        <w:rPr>
          <w:spacing w:val="-1"/>
        </w:rPr>
        <w:t>c</w:t>
      </w:r>
      <w:r>
        <w:rPr>
          <w:spacing w:val="3"/>
        </w:rPr>
        <w:t>r</w:t>
      </w:r>
      <w:r>
        <w:rPr>
          <w:spacing w:val="-5"/>
        </w:rPr>
        <w:t>y</w:t>
      </w:r>
      <w:r>
        <w:t>stalline</w:t>
      </w:r>
      <w:r>
        <w:rPr>
          <w:spacing w:val="-1"/>
        </w:rPr>
        <w:t xml:space="preserve"> </w:t>
      </w:r>
      <w:r>
        <w:t xml:space="preserve">silicon PV </w:t>
      </w:r>
      <w:r>
        <w:rPr>
          <w:spacing w:val="-1"/>
        </w:rPr>
        <w:t>a</w:t>
      </w:r>
      <w:r>
        <w:t>rr</w:t>
      </w:r>
      <w:r>
        <w:rPr>
          <w:spacing w:val="1"/>
        </w:rPr>
        <w:t>a</w:t>
      </w:r>
      <w:r>
        <w:t>y</w:t>
      </w:r>
      <w:r>
        <w:rPr>
          <w:spacing w:val="-5"/>
        </w:rPr>
        <w:t xml:space="preserve"> </w:t>
      </w:r>
      <w:r>
        <w:t>Ed</w:t>
      </w:r>
      <w:r>
        <w:rPr>
          <w:spacing w:val="1"/>
        </w:rPr>
        <w:t xml:space="preserve"> </w:t>
      </w:r>
      <w:r>
        <w:t>2.</w:t>
      </w: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301" w:hanging="4101"/>
        <w:jc w:val="both"/>
      </w:pPr>
      <w:hyperlink r:id="rId302" w:history="1">
        <w:r>
          <w:rPr>
            <w:b/>
            <w:bCs/>
          </w:rPr>
          <w:t>IEC 6185</w:t>
        </w:r>
        <w:r>
          <w:rPr>
            <w:b/>
            <w:bCs/>
            <w:spacing w:val="-1"/>
          </w:rPr>
          <w:t>3-</w:t>
        </w:r>
        <w:r>
          <w:rPr>
            <w:b/>
            <w:bCs/>
          </w:rPr>
          <w:t xml:space="preserve">1                       </w:t>
        </w:r>
        <w:r>
          <w:rPr>
            <w:b/>
            <w:bCs/>
            <w:spacing w:val="41"/>
          </w:rPr>
          <w:t xml:space="preserve"> </w:t>
        </w:r>
      </w:hyperlink>
      <w:r>
        <w:rPr>
          <w:spacing w:val="-4"/>
        </w:rPr>
        <w:t>I</w:t>
      </w:r>
      <w:r>
        <w:rPr>
          <w:spacing w:val="1"/>
        </w:rPr>
        <w:t>r</w:t>
      </w:r>
      <w:r>
        <w:t>r</w:t>
      </w:r>
      <w:r>
        <w:rPr>
          <w:spacing w:val="-2"/>
        </w:rPr>
        <w:t>a</w:t>
      </w:r>
      <w:r>
        <w:t>dia</w:t>
      </w:r>
      <w:r>
        <w:rPr>
          <w:spacing w:val="1"/>
        </w:rPr>
        <w:t>n</w:t>
      </w:r>
      <w:r>
        <w:rPr>
          <w:spacing w:val="-1"/>
        </w:rPr>
        <w:t>c</w:t>
      </w:r>
      <w:r>
        <w:t xml:space="preserve">e    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 xml:space="preserve">nd    </w:t>
      </w:r>
      <w:r>
        <w:rPr>
          <w:spacing w:val="45"/>
        </w:rPr>
        <w:t xml:space="preserve"> </w:t>
      </w:r>
      <w:r>
        <w:t>te</w:t>
      </w:r>
      <w:r>
        <w:rPr>
          <w:spacing w:val="2"/>
        </w:rPr>
        <w:t>m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tu</w:t>
      </w:r>
      <w:r>
        <w:rPr>
          <w:spacing w:val="1"/>
        </w:rPr>
        <w:t>r</w:t>
      </w:r>
      <w:r>
        <w:t xml:space="preserve">e    </w:t>
      </w:r>
      <w:r>
        <w:rPr>
          <w:spacing w:val="44"/>
        </w:rPr>
        <w:t xml:space="preserve"> </w:t>
      </w:r>
      <w:r>
        <w:t>p</w:t>
      </w:r>
      <w:r>
        <w:rPr>
          <w:spacing w:val="-1"/>
        </w:rPr>
        <w:t>e</w:t>
      </w:r>
      <w:r>
        <w:rPr>
          <w:spacing w:val="1"/>
        </w:rPr>
        <w:t>r</w:t>
      </w:r>
      <w:r>
        <w:t>fo</w:t>
      </w:r>
      <w:r>
        <w:rPr>
          <w:spacing w:val="-2"/>
        </w:rPr>
        <w:t>r</w:t>
      </w:r>
      <w:r>
        <w:t>mance me</w:t>
      </w:r>
      <w:r>
        <w:rPr>
          <w:spacing w:val="-2"/>
        </w:rPr>
        <w:t>a</w:t>
      </w:r>
      <w:r>
        <w:t>sur</w:t>
      </w:r>
      <w:r>
        <w:rPr>
          <w:spacing w:val="-2"/>
        </w:rPr>
        <w:t>e</w:t>
      </w:r>
      <w:r>
        <w:t>ments</w:t>
      </w:r>
      <w:r>
        <w:rPr>
          <w:spacing w:val="2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6"/>
        </w:rPr>
        <w:t xml:space="preserve"> </w:t>
      </w:r>
      <w:r>
        <w:t>p</w:t>
      </w:r>
      <w:r>
        <w:rPr>
          <w:spacing w:val="2"/>
        </w:rPr>
        <w:t>o</w:t>
      </w:r>
      <w:r>
        <w:t>wer</w:t>
      </w:r>
      <w:r>
        <w:rPr>
          <w:spacing w:val="25"/>
        </w:rPr>
        <w:t xml:space="preserve"> </w:t>
      </w:r>
      <w:r>
        <w:t>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23"/>
        </w:rPr>
        <w:t xml:space="preserve"> </w:t>
      </w:r>
      <w:r>
        <w:t>for</w:t>
      </w:r>
      <w:r>
        <w:rPr>
          <w:spacing w:val="24"/>
        </w:rPr>
        <w:t xml:space="preserve"> </w:t>
      </w:r>
      <w:r>
        <w:t>PV</w:t>
      </w:r>
      <w:r>
        <w:rPr>
          <w:spacing w:val="25"/>
        </w:rPr>
        <w:t xml:space="preserve"> </w:t>
      </w:r>
      <w:r>
        <w:t>module 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testi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2"/>
        </w:rPr>
        <w:t>g</w:t>
      </w:r>
      <w:r>
        <w:t>y</w:t>
      </w:r>
      <w:r>
        <w:rPr>
          <w:spacing w:val="-5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a</w:t>
      </w:r>
      <w:r>
        <w:t>tin</w:t>
      </w:r>
      <w:r>
        <w:rPr>
          <w:spacing w:val="-3"/>
        </w:rPr>
        <w:t>g</w:t>
      </w:r>
      <w:r>
        <w:t>.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300" w:hanging="4101"/>
        <w:jc w:val="both"/>
      </w:pPr>
      <w:hyperlink r:id="rId303" w:history="1">
        <w:r>
          <w:rPr>
            <w:b/>
            <w:bCs/>
          </w:rPr>
          <w:t>IEC 6185</w:t>
        </w:r>
        <w:r>
          <w:rPr>
            <w:b/>
            <w:bCs/>
            <w:spacing w:val="-1"/>
          </w:rPr>
          <w:t>3-</w:t>
        </w:r>
        <w:r>
          <w:rPr>
            <w:b/>
            <w:bCs/>
          </w:rPr>
          <w:t xml:space="preserve">2                               </w:t>
        </w:r>
        <w:r>
          <w:rPr>
            <w:b/>
            <w:bCs/>
            <w:spacing w:val="41"/>
          </w:rPr>
          <w:t xml:space="preserve"> </w:t>
        </w:r>
      </w:hyperlink>
      <w:r>
        <w:t>Sp</w:t>
      </w:r>
      <w:r>
        <w:rPr>
          <w:spacing w:val="-1"/>
        </w:rPr>
        <w:t>ec</w:t>
      </w:r>
      <w:r>
        <w:t>tr</w:t>
      </w:r>
      <w:r>
        <w:rPr>
          <w:spacing w:val="-2"/>
        </w:rPr>
        <w:t>a</w:t>
      </w:r>
      <w:r>
        <w:t>l</w:t>
      </w:r>
      <w:r>
        <w:rPr>
          <w:spacing w:val="58"/>
        </w:rPr>
        <w:t xml:space="preserve"> </w:t>
      </w:r>
      <w:r>
        <w:t>r</w:t>
      </w:r>
      <w:r>
        <w:rPr>
          <w:spacing w:val="-2"/>
        </w:rPr>
        <w:t>e</w:t>
      </w:r>
      <w:r>
        <w:t>sponse</w:t>
      </w:r>
      <w:r>
        <w:rPr>
          <w:spacing w:val="56"/>
        </w:rPr>
        <w:t xml:space="preserve"> </w:t>
      </w:r>
      <w:r>
        <w:t>incid</w:t>
      </w:r>
      <w:r>
        <w:rPr>
          <w:spacing w:val="1"/>
        </w:rPr>
        <w:t>e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56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le</w:t>
      </w:r>
      <w:r>
        <w:rPr>
          <w:spacing w:val="5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7"/>
        </w:rPr>
        <w:t xml:space="preserve"> </w:t>
      </w:r>
      <w:r>
        <w:t>module 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50"/>
        </w:rPr>
        <w:t xml:space="preserve"> </w:t>
      </w:r>
      <w:r>
        <w:t>temp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ture</w:t>
      </w:r>
      <w:r>
        <w:rPr>
          <w:spacing w:val="53"/>
        </w:rPr>
        <w:t xml:space="preserve"> </w:t>
      </w:r>
      <w:r>
        <w:t>me</w:t>
      </w:r>
      <w:r>
        <w:rPr>
          <w:spacing w:val="-2"/>
        </w:rPr>
        <w:t>a</w:t>
      </w:r>
      <w:r>
        <w:t>sur</w:t>
      </w:r>
      <w:r>
        <w:rPr>
          <w:spacing w:val="-2"/>
        </w:rPr>
        <w:t>e</w:t>
      </w:r>
      <w:r>
        <w:t>ments</w:t>
      </w:r>
      <w:r>
        <w:rPr>
          <w:spacing w:val="52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51"/>
        </w:rPr>
        <w:t xml:space="preserve"> </w:t>
      </w:r>
      <w:r>
        <w:t>PV module p</w:t>
      </w:r>
      <w:r>
        <w:rPr>
          <w:spacing w:val="-2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test</w:t>
      </w:r>
      <w:r>
        <w:rPr>
          <w:spacing w:val="2"/>
        </w:rPr>
        <w:t>i</w:t>
      </w:r>
      <w:r>
        <w:t>ng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2"/>
        </w:rPr>
        <w:t>g</w:t>
      </w:r>
      <w:r>
        <w:t>y</w:t>
      </w:r>
      <w:r>
        <w:rPr>
          <w:spacing w:val="-3"/>
        </w:rPr>
        <w:t xml:space="preserve"> </w:t>
      </w:r>
      <w:r>
        <w:t>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>g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pStyle w:val="BodyText"/>
        <w:tabs>
          <w:tab w:val="left" w:pos="4285"/>
        </w:tabs>
        <w:kinsoku w:val="0"/>
        <w:overflowPunct w:val="0"/>
        <w:spacing w:before="69" w:line="360" w:lineRule="auto"/>
        <w:ind w:left="4237" w:right="303" w:hanging="4101"/>
      </w:pPr>
      <w:hyperlink r:id="rId304" w:history="1">
        <w:r>
          <w:rPr>
            <w:b/>
            <w:bCs/>
          </w:rPr>
          <w:t>IEC 62716</w:t>
        </w:r>
        <w:r>
          <w:rPr>
            <w:b/>
            <w:bCs/>
          </w:rPr>
          <w:tab/>
        </w:r>
        <w:r>
          <w:rPr>
            <w:b/>
            <w:bCs/>
          </w:rPr>
          <w:tab/>
        </w:r>
      </w:hyperlink>
      <w:r>
        <w:t xml:space="preserve">Ammonia  </w:t>
      </w:r>
      <w:r>
        <w:rPr>
          <w:spacing w:val="6"/>
        </w:rPr>
        <w:t xml:space="preserve"> </w:t>
      </w:r>
      <w:r>
        <w:rPr>
          <w:spacing w:val="-1"/>
        </w:rPr>
        <w:t>c</w:t>
      </w:r>
      <w:r>
        <w:t>or</w:t>
      </w:r>
      <w:r>
        <w:rPr>
          <w:spacing w:val="-2"/>
        </w:rPr>
        <w:t>r</w:t>
      </w:r>
      <w:r>
        <w:t xml:space="preserve">osion  </w:t>
      </w:r>
      <w:r>
        <w:rPr>
          <w:spacing w:val="7"/>
        </w:rPr>
        <w:t xml:space="preserve"> </w:t>
      </w:r>
      <w:r>
        <w:t xml:space="preserve">testing  </w:t>
      </w:r>
      <w:r>
        <w:rPr>
          <w:spacing w:val="5"/>
        </w:rPr>
        <w:t xml:space="preserve"> </w:t>
      </w:r>
      <w:r>
        <w:t xml:space="preserve">of  </w:t>
      </w:r>
      <w:r>
        <w:rPr>
          <w:spacing w:val="6"/>
        </w:rPr>
        <w:t xml:space="preserve"> </w:t>
      </w:r>
      <w:r>
        <w:t>photovoltaic (PV)</w:t>
      </w:r>
      <w:r>
        <w:rPr>
          <w:spacing w:val="-1"/>
        </w:rPr>
        <w:t xml:space="preserve"> </w:t>
      </w:r>
      <w:r>
        <w:t>modul</w:t>
      </w:r>
      <w:r>
        <w:rPr>
          <w:spacing w:val="-1"/>
        </w:rPr>
        <w:t>e</w:t>
      </w:r>
      <w:r>
        <w:t>s.</w:t>
      </w: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pStyle w:val="BodyText"/>
        <w:tabs>
          <w:tab w:val="left" w:pos="4285"/>
          <w:tab w:val="left" w:pos="5937"/>
          <w:tab w:val="left" w:pos="7310"/>
          <w:tab w:val="left" w:pos="7830"/>
        </w:tabs>
        <w:kinsoku w:val="0"/>
        <w:overflowPunct w:val="0"/>
        <w:spacing w:before="69" w:line="359" w:lineRule="auto"/>
        <w:ind w:left="4237" w:right="301" w:hanging="4101"/>
      </w:pPr>
      <w:hyperlink r:id="rId305" w:history="1">
        <w:r>
          <w:rPr>
            <w:b/>
            <w:bCs/>
          </w:rPr>
          <w:t>IEC 61194</w:t>
        </w:r>
        <w:r>
          <w:rPr>
            <w:b/>
            <w:bCs/>
            <w:spacing w:val="-1"/>
          </w:rPr>
          <w:t xml:space="preserve"> </w:t>
        </w:r>
      </w:hyperlink>
      <w:r>
        <w:rPr>
          <w:b/>
          <w:bCs/>
        </w:rPr>
        <w:t>1992</w:t>
      </w:r>
      <w:r>
        <w:rPr>
          <w:b/>
          <w:bCs/>
        </w:rPr>
        <w:tab/>
      </w:r>
      <w:r>
        <w:rPr>
          <w:b/>
          <w:bCs/>
        </w:rPr>
        <w:tab/>
      </w:r>
      <w:r>
        <w:t>Ch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1"/>
        </w:rPr>
        <w:t>e</w:t>
      </w:r>
      <w:r>
        <w:t>ristic</w:t>
      </w:r>
      <w:r>
        <w:tab/>
        <w:t>p</w:t>
      </w:r>
      <w:r>
        <w:rPr>
          <w:spacing w:val="-1"/>
        </w:rPr>
        <w:t>a</w:t>
      </w:r>
      <w:r>
        <w:t>r</w:t>
      </w:r>
      <w:r>
        <w:rPr>
          <w:spacing w:val="-2"/>
        </w:rPr>
        <w:t>a</w:t>
      </w:r>
      <w:r>
        <w:t>m</w:t>
      </w:r>
      <w:r>
        <w:rPr>
          <w:spacing w:val="1"/>
        </w:rPr>
        <w:t>e</w:t>
      </w:r>
      <w:r>
        <w:t>te</w:t>
      </w:r>
      <w:r>
        <w:rPr>
          <w:spacing w:val="-2"/>
        </w:rPr>
        <w:t>r</w:t>
      </w:r>
      <w:r>
        <w:t>s</w:t>
      </w:r>
      <w:r>
        <w:tab/>
        <w:t>of</w:t>
      </w:r>
      <w:r>
        <w:tab/>
        <w:t>stan</w:t>
      </w:r>
      <w:r>
        <w:rPr>
          <w:spacing w:val="2"/>
        </w:rPr>
        <w:t>d</w:t>
      </w:r>
      <w:r>
        <w:rPr>
          <w:spacing w:val="-1"/>
        </w:rPr>
        <w:t>-a</w:t>
      </w:r>
      <w:r>
        <w:t>lone photovoltaic</w:t>
      </w:r>
      <w:r>
        <w:rPr>
          <w:spacing w:val="-1"/>
        </w:rPr>
        <w:t xml:space="preserve"> </w:t>
      </w:r>
      <w:r>
        <w:t>(PV)</w:t>
      </w:r>
      <w:r>
        <w:rPr>
          <w:spacing w:val="-1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ste</w:t>
      </w:r>
      <w:r>
        <w:rPr>
          <w:spacing w:val="2"/>
        </w:rPr>
        <w:t>m</w:t>
      </w:r>
      <w:r>
        <w:t>s</w:t>
      </w: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85"/>
        </w:tabs>
        <w:kinsoku w:val="0"/>
        <w:overflowPunct w:val="0"/>
        <w:spacing w:before="69"/>
        <w:ind w:left="137"/>
      </w:pPr>
      <w:hyperlink r:id="rId306" w:history="1">
        <w:r>
          <w:rPr>
            <w:b/>
            <w:bCs/>
          </w:rPr>
          <w:t>IEC 61683</w:t>
        </w:r>
        <w:r>
          <w:rPr>
            <w:b/>
            <w:bCs/>
            <w:spacing w:val="-1"/>
          </w:rPr>
          <w:t xml:space="preserve"> </w:t>
        </w:r>
      </w:hyperlink>
      <w:r>
        <w:rPr>
          <w:b/>
          <w:bCs/>
        </w:rPr>
        <w:t>1999</w:t>
      </w:r>
      <w:r>
        <w:rPr>
          <w:b/>
          <w:bCs/>
        </w:rPr>
        <w:tab/>
      </w:r>
      <w:r>
        <w:t xml:space="preserve">Photovoltaic </w:t>
      </w:r>
      <w:r>
        <w:rPr>
          <w:spacing w:val="15"/>
        </w:rPr>
        <w:t xml:space="preserve"> </w:t>
      </w:r>
      <w:r>
        <w:rPr>
          <w:spacing w:val="2"/>
        </w:rPr>
        <w:t>s</w:t>
      </w:r>
      <w:r>
        <w:rPr>
          <w:spacing w:val="-8"/>
        </w:rPr>
        <w:t>y</w:t>
      </w:r>
      <w:r>
        <w:t xml:space="preserve">stems </w:t>
      </w:r>
      <w:r>
        <w:rPr>
          <w:spacing w:val="18"/>
        </w:rPr>
        <w:t xml:space="preserve"> </w:t>
      </w:r>
      <w:r>
        <w:t xml:space="preserve">- </w:t>
      </w:r>
      <w:r>
        <w:rPr>
          <w:spacing w:val="18"/>
        </w:rPr>
        <w:t xml:space="preserve"> </w:t>
      </w:r>
      <w:r>
        <w:t>Pow</w:t>
      </w:r>
      <w:r>
        <w:rPr>
          <w:spacing w:val="-2"/>
        </w:rPr>
        <w:t>e</w:t>
      </w:r>
      <w:r>
        <w:t xml:space="preserve">r </w:t>
      </w:r>
      <w:r>
        <w:rPr>
          <w:spacing w:val="15"/>
        </w:rPr>
        <w:t xml:space="preserve"> </w:t>
      </w:r>
      <w:r>
        <w:rPr>
          <w:spacing w:val="-1"/>
        </w:rPr>
        <w:t>c</w:t>
      </w:r>
      <w:r>
        <w:t>onditione</w:t>
      </w:r>
      <w:r>
        <w:rPr>
          <w:spacing w:val="-2"/>
        </w:rPr>
        <w:t>r</w:t>
      </w:r>
      <w:r>
        <w:t xml:space="preserve">s </w:t>
      </w:r>
      <w:r>
        <w:rPr>
          <w:spacing w:val="17"/>
        </w:rPr>
        <w:t xml:space="preserve"> </w:t>
      </w:r>
      <w:r>
        <w:t>–</w:t>
      </w:r>
    </w:p>
    <w:p w:rsidR="001527E3" w:rsidRDefault="001527E3">
      <w:pPr>
        <w:tabs>
          <w:tab w:val="left" w:pos="4285"/>
        </w:tabs>
        <w:kinsoku w:val="0"/>
        <w:overflowPunct w:val="0"/>
        <w:spacing w:before="69"/>
        <w:ind w:left="137"/>
        <w:sectPr w:rsidR="001527E3">
          <w:pgSz w:w="11900" w:h="16860"/>
          <w:pgMar w:top="940" w:right="980" w:bottom="1160" w:left="1680" w:header="759" w:footer="977" w:gutter="0"/>
          <w:cols w:space="720"/>
          <w:noEndnote/>
        </w:sectPr>
      </w:pPr>
    </w:p>
    <w:p w:rsidR="001527E3" w:rsidRDefault="00586FE3">
      <w:pPr>
        <w:kinsoku w:val="0"/>
        <w:overflowPunct w:val="0"/>
        <w:spacing w:line="200" w:lineRule="exact"/>
        <w:rPr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9984" behindDoc="1" locked="0" layoutInCell="0" allowOverlap="1">
                <wp:simplePos x="0" y="0"/>
                <wp:positionH relativeFrom="page">
                  <wp:posOffset>1054100</wp:posOffset>
                </wp:positionH>
                <wp:positionV relativeFrom="page">
                  <wp:posOffset>915035</wp:posOffset>
                </wp:positionV>
                <wp:extent cx="5767705" cy="8675370"/>
                <wp:effectExtent l="0" t="0" r="0" b="0"/>
                <wp:wrapNone/>
                <wp:docPr id="380" name="Group 1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67705" cy="8675370"/>
                          <a:chOff x="1660" y="1441"/>
                          <a:chExt cx="9083" cy="13662"/>
                        </a:xfrm>
                      </wpg:grpSpPr>
                      <wps:wsp>
                        <wps:cNvPr id="381" name="Rectangle 1434"/>
                        <wps:cNvSpPr>
                          <a:spLocks/>
                        </wps:cNvSpPr>
                        <wps:spPr bwMode="auto">
                          <a:xfrm>
                            <a:off x="1692" y="1461"/>
                            <a:ext cx="4065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Rectangle 1435"/>
                        <wps:cNvSpPr>
                          <a:spLocks/>
                        </wps:cNvSpPr>
                        <wps:spPr bwMode="auto">
                          <a:xfrm>
                            <a:off x="5777" y="1461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Rectangle 1436"/>
                        <wps:cNvSpPr>
                          <a:spLocks/>
                        </wps:cNvSpPr>
                        <wps:spPr bwMode="auto">
                          <a:xfrm>
                            <a:off x="10615" y="1461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1437"/>
                        <wps:cNvSpPr>
                          <a:spLocks/>
                        </wps:cNvSpPr>
                        <wps:spPr bwMode="auto">
                          <a:xfrm>
                            <a:off x="5876" y="1461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Freeform 1438"/>
                        <wps:cNvSpPr>
                          <a:spLocks/>
                        </wps:cNvSpPr>
                        <wps:spPr bwMode="auto">
                          <a:xfrm>
                            <a:off x="1670" y="1451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Freeform 1439"/>
                        <wps:cNvSpPr>
                          <a:spLocks/>
                        </wps:cNvSpPr>
                        <wps:spPr bwMode="auto">
                          <a:xfrm>
                            <a:off x="1680" y="1461"/>
                            <a:ext cx="20" cy="13622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622"/>
                              <a:gd name="T2" fmla="*/ 0 w 20"/>
                              <a:gd name="T3" fmla="*/ 13621 h 1362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622">
                                <a:moveTo>
                                  <a:pt x="0" y="0"/>
                                </a:moveTo>
                                <a:lnTo>
                                  <a:pt x="0" y="13621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Freeform 1440"/>
                        <wps:cNvSpPr>
                          <a:spLocks/>
                        </wps:cNvSpPr>
                        <wps:spPr bwMode="auto">
                          <a:xfrm>
                            <a:off x="5768" y="1461"/>
                            <a:ext cx="20" cy="13622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622"/>
                              <a:gd name="T2" fmla="*/ 0 w 20"/>
                              <a:gd name="T3" fmla="*/ 13621 h 1362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622">
                                <a:moveTo>
                                  <a:pt x="0" y="0"/>
                                </a:moveTo>
                                <a:lnTo>
                                  <a:pt x="0" y="13621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Freeform 1441"/>
                        <wps:cNvSpPr>
                          <a:spLocks/>
                        </wps:cNvSpPr>
                        <wps:spPr bwMode="auto">
                          <a:xfrm>
                            <a:off x="10723" y="1461"/>
                            <a:ext cx="20" cy="13622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622"/>
                              <a:gd name="T2" fmla="*/ 0 w 20"/>
                              <a:gd name="T3" fmla="*/ 13621 h 1362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622">
                                <a:moveTo>
                                  <a:pt x="0" y="0"/>
                                </a:moveTo>
                                <a:lnTo>
                                  <a:pt x="0" y="13621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1442"/>
                        <wps:cNvSpPr>
                          <a:spLocks/>
                        </wps:cNvSpPr>
                        <wps:spPr bwMode="auto">
                          <a:xfrm>
                            <a:off x="1692" y="2174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1443"/>
                        <wps:cNvSpPr>
                          <a:spLocks/>
                        </wps:cNvSpPr>
                        <wps:spPr bwMode="auto">
                          <a:xfrm>
                            <a:off x="1788" y="2174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1444"/>
                        <wps:cNvSpPr>
                          <a:spLocks/>
                        </wps:cNvSpPr>
                        <wps:spPr bwMode="auto">
                          <a:xfrm>
                            <a:off x="5777" y="2174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1445"/>
                        <wps:cNvSpPr>
                          <a:spLocks/>
                        </wps:cNvSpPr>
                        <wps:spPr bwMode="auto">
                          <a:xfrm>
                            <a:off x="5876" y="2174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1446"/>
                        <wps:cNvSpPr>
                          <a:spLocks/>
                        </wps:cNvSpPr>
                        <wps:spPr bwMode="auto">
                          <a:xfrm>
                            <a:off x="5876" y="2589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Freeform 1447"/>
                        <wps:cNvSpPr>
                          <a:spLocks/>
                        </wps:cNvSpPr>
                        <wps:spPr bwMode="auto">
                          <a:xfrm>
                            <a:off x="1670" y="2165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Rectangle 1448"/>
                        <wps:cNvSpPr>
                          <a:spLocks/>
                        </wps:cNvSpPr>
                        <wps:spPr bwMode="auto">
                          <a:xfrm>
                            <a:off x="1692" y="3302"/>
                            <a:ext cx="4065" cy="1519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Rectangle 1449"/>
                        <wps:cNvSpPr>
                          <a:spLocks/>
                        </wps:cNvSpPr>
                        <wps:spPr bwMode="auto">
                          <a:xfrm>
                            <a:off x="1788" y="3302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Rectangle 1450"/>
                        <wps:cNvSpPr>
                          <a:spLocks/>
                        </wps:cNvSpPr>
                        <wps:spPr bwMode="auto">
                          <a:xfrm>
                            <a:off x="5777" y="3302"/>
                            <a:ext cx="4935" cy="1519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Rectangle 1451"/>
                        <wps:cNvSpPr>
                          <a:spLocks/>
                        </wps:cNvSpPr>
                        <wps:spPr bwMode="auto">
                          <a:xfrm>
                            <a:off x="5876" y="3302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Rectangle 1452"/>
                        <wps:cNvSpPr>
                          <a:spLocks/>
                        </wps:cNvSpPr>
                        <wps:spPr bwMode="auto">
                          <a:xfrm>
                            <a:off x="5876" y="3715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Rectangle 1453"/>
                        <wps:cNvSpPr>
                          <a:spLocks/>
                        </wps:cNvSpPr>
                        <wps:spPr bwMode="auto">
                          <a:xfrm>
                            <a:off x="5876" y="4130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Freeform 1454"/>
                        <wps:cNvSpPr>
                          <a:spLocks/>
                        </wps:cNvSpPr>
                        <wps:spPr bwMode="auto">
                          <a:xfrm>
                            <a:off x="1670" y="3290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Rectangle 1455"/>
                        <wps:cNvSpPr>
                          <a:spLocks/>
                        </wps:cNvSpPr>
                        <wps:spPr bwMode="auto">
                          <a:xfrm>
                            <a:off x="5660" y="4843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Rectangle 1456"/>
                        <wps:cNvSpPr>
                          <a:spLocks/>
                        </wps:cNvSpPr>
                        <wps:spPr bwMode="auto">
                          <a:xfrm>
                            <a:off x="1692" y="4843"/>
                            <a:ext cx="96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Rectangle 1457"/>
                        <wps:cNvSpPr>
                          <a:spLocks/>
                        </wps:cNvSpPr>
                        <wps:spPr bwMode="auto">
                          <a:xfrm>
                            <a:off x="1788" y="4843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5" name="Rectangle 1458"/>
                        <wps:cNvSpPr>
                          <a:spLocks/>
                        </wps:cNvSpPr>
                        <wps:spPr bwMode="auto">
                          <a:xfrm>
                            <a:off x="10615" y="4843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6" name="Rectangle 1459"/>
                        <wps:cNvSpPr>
                          <a:spLocks/>
                        </wps:cNvSpPr>
                        <wps:spPr bwMode="auto">
                          <a:xfrm>
                            <a:off x="5777" y="4843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Rectangle 1460"/>
                        <wps:cNvSpPr>
                          <a:spLocks/>
                        </wps:cNvSpPr>
                        <wps:spPr bwMode="auto">
                          <a:xfrm>
                            <a:off x="5876" y="4843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8" name="Freeform 1461"/>
                        <wps:cNvSpPr>
                          <a:spLocks/>
                        </wps:cNvSpPr>
                        <wps:spPr bwMode="auto">
                          <a:xfrm>
                            <a:off x="1670" y="4831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9" name="Rectangle 1462"/>
                        <wps:cNvSpPr>
                          <a:spLocks/>
                        </wps:cNvSpPr>
                        <wps:spPr bwMode="auto">
                          <a:xfrm>
                            <a:off x="1692" y="5556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0" name="Rectangle 1463"/>
                        <wps:cNvSpPr>
                          <a:spLocks/>
                        </wps:cNvSpPr>
                        <wps:spPr bwMode="auto">
                          <a:xfrm>
                            <a:off x="1788" y="5556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1" name="Rectangle 1464"/>
                        <wps:cNvSpPr>
                          <a:spLocks/>
                        </wps:cNvSpPr>
                        <wps:spPr bwMode="auto">
                          <a:xfrm>
                            <a:off x="5777" y="5556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2" name="Rectangle 1465"/>
                        <wps:cNvSpPr>
                          <a:spLocks/>
                        </wps:cNvSpPr>
                        <wps:spPr bwMode="auto">
                          <a:xfrm>
                            <a:off x="5876" y="5556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3" name="Rectangle 1466"/>
                        <wps:cNvSpPr>
                          <a:spLocks/>
                        </wps:cNvSpPr>
                        <wps:spPr bwMode="auto">
                          <a:xfrm>
                            <a:off x="5876" y="5969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4" name="Freeform 1467"/>
                        <wps:cNvSpPr>
                          <a:spLocks/>
                        </wps:cNvSpPr>
                        <wps:spPr bwMode="auto">
                          <a:xfrm>
                            <a:off x="1670" y="5547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5" name="Rectangle 1468"/>
                        <wps:cNvSpPr>
                          <a:spLocks/>
                        </wps:cNvSpPr>
                        <wps:spPr bwMode="auto">
                          <a:xfrm>
                            <a:off x="1692" y="6682"/>
                            <a:ext cx="4065" cy="1108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6" name="Rectangle 1469"/>
                        <wps:cNvSpPr>
                          <a:spLocks/>
                        </wps:cNvSpPr>
                        <wps:spPr bwMode="auto">
                          <a:xfrm>
                            <a:off x="1788" y="6682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7" name="Rectangle 1470"/>
                        <wps:cNvSpPr>
                          <a:spLocks/>
                        </wps:cNvSpPr>
                        <wps:spPr bwMode="auto">
                          <a:xfrm>
                            <a:off x="5777" y="6682"/>
                            <a:ext cx="4935" cy="1108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8" name="Rectangle 1471"/>
                        <wps:cNvSpPr>
                          <a:spLocks/>
                        </wps:cNvSpPr>
                        <wps:spPr bwMode="auto">
                          <a:xfrm>
                            <a:off x="5876" y="6682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9" name="Rectangle 1472"/>
                        <wps:cNvSpPr>
                          <a:spLocks/>
                        </wps:cNvSpPr>
                        <wps:spPr bwMode="auto">
                          <a:xfrm>
                            <a:off x="5876" y="7097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0" name="Freeform 1473"/>
                        <wps:cNvSpPr>
                          <a:spLocks/>
                        </wps:cNvSpPr>
                        <wps:spPr bwMode="auto">
                          <a:xfrm>
                            <a:off x="1670" y="6672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1" name="Rectangle 1474"/>
                        <wps:cNvSpPr>
                          <a:spLocks/>
                        </wps:cNvSpPr>
                        <wps:spPr bwMode="auto">
                          <a:xfrm>
                            <a:off x="1692" y="7810"/>
                            <a:ext cx="4065" cy="193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2" name="Rectangle 1475"/>
                        <wps:cNvSpPr>
                          <a:spLocks/>
                        </wps:cNvSpPr>
                        <wps:spPr bwMode="auto">
                          <a:xfrm>
                            <a:off x="1788" y="7810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3" name="Rectangle 1476"/>
                        <wps:cNvSpPr>
                          <a:spLocks/>
                        </wps:cNvSpPr>
                        <wps:spPr bwMode="auto">
                          <a:xfrm>
                            <a:off x="5777" y="7810"/>
                            <a:ext cx="4935" cy="193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4" name="Rectangle 1477"/>
                        <wps:cNvSpPr>
                          <a:spLocks/>
                        </wps:cNvSpPr>
                        <wps:spPr bwMode="auto">
                          <a:xfrm>
                            <a:off x="5876" y="7810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5" name="Rectangle 1478"/>
                        <wps:cNvSpPr>
                          <a:spLocks/>
                        </wps:cNvSpPr>
                        <wps:spPr bwMode="auto">
                          <a:xfrm>
                            <a:off x="5876" y="8223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6" name="Rectangle 1479"/>
                        <wps:cNvSpPr>
                          <a:spLocks/>
                        </wps:cNvSpPr>
                        <wps:spPr bwMode="auto">
                          <a:xfrm>
                            <a:off x="5876" y="8638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7" name="Rectangle 1480"/>
                        <wps:cNvSpPr>
                          <a:spLocks/>
                        </wps:cNvSpPr>
                        <wps:spPr bwMode="auto">
                          <a:xfrm>
                            <a:off x="5876" y="9051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8" name="Freeform 1481"/>
                        <wps:cNvSpPr>
                          <a:spLocks/>
                        </wps:cNvSpPr>
                        <wps:spPr bwMode="auto">
                          <a:xfrm>
                            <a:off x="1670" y="7800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9" name="Rectangle 1482"/>
                        <wps:cNvSpPr>
                          <a:spLocks/>
                        </wps:cNvSpPr>
                        <wps:spPr bwMode="auto">
                          <a:xfrm>
                            <a:off x="1692" y="9766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0" name="Rectangle 1483"/>
                        <wps:cNvSpPr>
                          <a:spLocks/>
                        </wps:cNvSpPr>
                        <wps:spPr bwMode="auto">
                          <a:xfrm>
                            <a:off x="1788" y="9766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1" name="Rectangle 1484"/>
                        <wps:cNvSpPr>
                          <a:spLocks/>
                        </wps:cNvSpPr>
                        <wps:spPr bwMode="auto">
                          <a:xfrm>
                            <a:off x="5777" y="9766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" name="Rectangle 1485"/>
                        <wps:cNvSpPr>
                          <a:spLocks/>
                        </wps:cNvSpPr>
                        <wps:spPr bwMode="auto">
                          <a:xfrm>
                            <a:off x="5876" y="9766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" name="Rectangle 1486"/>
                        <wps:cNvSpPr>
                          <a:spLocks/>
                        </wps:cNvSpPr>
                        <wps:spPr bwMode="auto">
                          <a:xfrm>
                            <a:off x="5876" y="10179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4" name="Freeform 1487"/>
                        <wps:cNvSpPr>
                          <a:spLocks/>
                        </wps:cNvSpPr>
                        <wps:spPr bwMode="auto">
                          <a:xfrm>
                            <a:off x="1670" y="9754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" name="Rectangle 1488"/>
                        <wps:cNvSpPr>
                          <a:spLocks/>
                        </wps:cNvSpPr>
                        <wps:spPr bwMode="auto">
                          <a:xfrm>
                            <a:off x="1692" y="10892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Rectangle 1489"/>
                        <wps:cNvSpPr>
                          <a:spLocks/>
                        </wps:cNvSpPr>
                        <wps:spPr bwMode="auto">
                          <a:xfrm>
                            <a:off x="1788" y="10892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7" name="Rectangle 1490"/>
                        <wps:cNvSpPr>
                          <a:spLocks/>
                        </wps:cNvSpPr>
                        <wps:spPr bwMode="auto">
                          <a:xfrm>
                            <a:off x="5777" y="10892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8" name="Rectangle 1491"/>
                        <wps:cNvSpPr>
                          <a:spLocks/>
                        </wps:cNvSpPr>
                        <wps:spPr bwMode="auto">
                          <a:xfrm>
                            <a:off x="5876" y="10892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" name="Rectangle 1492"/>
                        <wps:cNvSpPr>
                          <a:spLocks/>
                        </wps:cNvSpPr>
                        <wps:spPr bwMode="auto">
                          <a:xfrm>
                            <a:off x="5876" y="11307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0" name="Freeform 1493"/>
                        <wps:cNvSpPr>
                          <a:spLocks/>
                        </wps:cNvSpPr>
                        <wps:spPr bwMode="auto">
                          <a:xfrm>
                            <a:off x="1670" y="10882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1" name="Rectangle 1494"/>
                        <wps:cNvSpPr>
                          <a:spLocks/>
                        </wps:cNvSpPr>
                        <wps:spPr bwMode="auto">
                          <a:xfrm>
                            <a:off x="1692" y="12021"/>
                            <a:ext cx="4065" cy="151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" name="Rectangle 1495"/>
                        <wps:cNvSpPr>
                          <a:spLocks/>
                        </wps:cNvSpPr>
                        <wps:spPr bwMode="auto">
                          <a:xfrm>
                            <a:off x="1788" y="12021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Rectangle 1496"/>
                        <wps:cNvSpPr>
                          <a:spLocks/>
                        </wps:cNvSpPr>
                        <wps:spPr bwMode="auto">
                          <a:xfrm>
                            <a:off x="5777" y="12021"/>
                            <a:ext cx="4935" cy="151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4" name="Rectangle 1497"/>
                        <wps:cNvSpPr>
                          <a:spLocks/>
                        </wps:cNvSpPr>
                        <wps:spPr bwMode="auto">
                          <a:xfrm>
                            <a:off x="5876" y="12021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" name="Rectangle 1498"/>
                        <wps:cNvSpPr>
                          <a:spLocks/>
                        </wps:cNvSpPr>
                        <wps:spPr bwMode="auto">
                          <a:xfrm>
                            <a:off x="5876" y="12433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6" name="Rectangle 1499"/>
                        <wps:cNvSpPr>
                          <a:spLocks/>
                        </wps:cNvSpPr>
                        <wps:spPr bwMode="auto">
                          <a:xfrm>
                            <a:off x="5876" y="12849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7" name="Freeform 1500"/>
                        <wps:cNvSpPr>
                          <a:spLocks/>
                        </wps:cNvSpPr>
                        <wps:spPr bwMode="auto">
                          <a:xfrm>
                            <a:off x="1670" y="12009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8" name="Rectangle 1501"/>
                        <wps:cNvSpPr>
                          <a:spLocks/>
                        </wps:cNvSpPr>
                        <wps:spPr bwMode="auto">
                          <a:xfrm>
                            <a:off x="1692" y="13561"/>
                            <a:ext cx="4065" cy="1519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9" name="Rectangle 1502"/>
                        <wps:cNvSpPr>
                          <a:spLocks/>
                        </wps:cNvSpPr>
                        <wps:spPr bwMode="auto">
                          <a:xfrm>
                            <a:off x="1788" y="13562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0" name="Rectangle 1503"/>
                        <wps:cNvSpPr>
                          <a:spLocks/>
                        </wps:cNvSpPr>
                        <wps:spPr bwMode="auto">
                          <a:xfrm>
                            <a:off x="5777" y="13561"/>
                            <a:ext cx="4935" cy="1519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1" name="Rectangle 1504"/>
                        <wps:cNvSpPr>
                          <a:spLocks/>
                        </wps:cNvSpPr>
                        <wps:spPr bwMode="auto">
                          <a:xfrm>
                            <a:off x="5876" y="13562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2" name="Rectangle 1505"/>
                        <wps:cNvSpPr>
                          <a:spLocks/>
                        </wps:cNvSpPr>
                        <wps:spPr bwMode="auto">
                          <a:xfrm>
                            <a:off x="5876" y="13974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3" name="Rectangle 1506"/>
                        <wps:cNvSpPr>
                          <a:spLocks/>
                        </wps:cNvSpPr>
                        <wps:spPr bwMode="auto">
                          <a:xfrm>
                            <a:off x="5876" y="14389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4" name="Freeform 1507"/>
                        <wps:cNvSpPr>
                          <a:spLocks/>
                        </wps:cNvSpPr>
                        <wps:spPr bwMode="auto">
                          <a:xfrm>
                            <a:off x="1670" y="13549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5" name="Freeform 1508"/>
                        <wps:cNvSpPr>
                          <a:spLocks/>
                        </wps:cNvSpPr>
                        <wps:spPr bwMode="auto">
                          <a:xfrm>
                            <a:off x="1670" y="15093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3F059C" id="Group 1433" o:spid="_x0000_s1026" style="position:absolute;margin-left:83pt;margin-top:72.05pt;width:454.15pt;height:683.1pt;z-index:-251626496;mso-position-horizontal-relative:page;mso-position-vertical-relative:page" coordorigin="1660,1441" coordsize="9083,136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" o:allowincell="f">
                <v:rect id="Rectangle 1434" o:spid="_x0000_s1027" style="position:absolute;left:1692;top:1461;width:4065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" fillcolor="#e8e8e8" stroked="f">
                  <v:path arrowok="t"/>
                </v:rect>
                <v:rect id="Rectangle 1435" o:spid="_x0000_s1028" style="position:absolute;left:5777;top:1461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" fillcolor="#e8e8e8" stroked="f">
                  <v:path arrowok="t"/>
                </v:rect>
                <v:rect id="Rectangle 1436" o:spid="_x0000_s1029" style="position:absolute;left:10615;top:1461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" fillcolor="#e8e8e8" stroked="f">
                  <v:path arrowok="t"/>
                </v:rect>
                <v:rect id="Rectangle 1437" o:spid="_x0000_s1030" style="position:absolute;left:5876;top:1461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" fillcolor="#e8e8e8" stroked="f">
                  <v:path arrowok="t"/>
                </v:rect>
                <v:shape id="Freeform 1438" o:spid="_x0000_s1031" style="position:absolute;left:1670;top:1451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shape id="Freeform 1439" o:spid="_x0000_s1032" style="position:absolute;left:1680;top:1461;width:20;height:13622;visibility:visible;mso-wrap-style:square;v-text-anchor:top" coordsize="20,136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" path="m,l,13621e" filled="f" strokecolor="#bababa" strokeweight="1.06pt">
                  <v:path arrowok="t" o:connecttype="custom" o:connectlocs="0,0;0,13621" o:connectangles="0,0"/>
                </v:shape>
                <v:shape id="Freeform 1440" o:spid="_x0000_s1033" style="position:absolute;left:5768;top:1461;width:20;height:13622;visibility:visible;mso-wrap-style:square;v-text-anchor:top" coordsize="20,136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" path="m,l,13621e" filled="f" strokecolor="#bababa" strokeweight=".37392mm">
                  <v:path arrowok="t" o:connecttype="custom" o:connectlocs="0,0;0,13621" o:connectangles="0,0"/>
                </v:shape>
                <v:shape id="Freeform 1441" o:spid="_x0000_s1034" style="position:absolute;left:10723;top:1461;width:20;height:13622;visibility:visible;mso-wrap-style:square;v-text-anchor:top" coordsize="20,136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" path="m,l,13621e" filled="f" strokecolor="#bababa" strokeweight="1.06pt">
                  <v:path arrowok="t" o:connecttype="custom" o:connectlocs="0,0;0,13621" o:connectangles="0,0"/>
                </v:shape>
                <v:rect id="Rectangle 1442" o:spid="_x0000_s1035" style="position:absolute;left:1692;top:2174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" fillcolor="#d2d2d2" stroked="f">
                  <v:path arrowok="t"/>
                </v:rect>
                <v:rect id="Rectangle 1443" o:spid="_x0000_s1036" style="position:absolute;left:1788;top:2174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" fillcolor="#d2d2d2" stroked="f">
                  <v:path arrowok="t"/>
                </v:rect>
                <v:rect id="Rectangle 1444" o:spid="_x0000_s1037" style="position:absolute;left:5777;top:2174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" fillcolor="#d2d2d2" stroked="f">
                  <v:path arrowok="t"/>
                </v:rect>
                <v:rect id="Rectangle 1445" o:spid="_x0000_s1038" style="position:absolute;left:5876;top:2174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" fillcolor="#d2d2d2" stroked="f">
                  <v:path arrowok="t"/>
                </v:rect>
                <v:rect id="Rectangle 1446" o:spid="_x0000_s1039" style="position:absolute;left:5876;top:2589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" fillcolor="#d2d2d2" stroked="f">
                  <v:path arrowok="t"/>
                </v:rect>
                <v:shape id="Freeform 1447" o:spid="_x0000_s1040" style="position:absolute;left:1670;top:2165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" path="m,l9061,e" filled="f" strokecolor="#bababa" strokeweight=".37392mm">
                  <v:path arrowok="t" o:connecttype="custom" o:connectlocs="0,0;9061,0" o:connectangles="0,0"/>
                </v:shape>
                <v:rect id="Rectangle 1448" o:spid="_x0000_s1041" style="position:absolute;left:1692;top:3302;width:406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" fillcolor="#e8e8e8" stroked="f">
                  <v:path arrowok="t"/>
                </v:rect>
                <v:rect id="Rectangle 1449" o:spid="_x0000_s1042" style="position:absolute;left:1788;top:3302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" fillcolor="#e8e8e8" stroked="f">
                  <v:path arrowok="t"/>
                </v:rect>
                <v:rect id="Rectangle 1450" o:spid="_x0000_s1043" style="position:absolute;left:5777;top:3302;width:493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" fillcolor="#e8e8e8" stroked="f">
                  <v:path arrowok="t"/>
                </v:rect>
                <v:rect id="Rectangle 1451" o:spid="_x0000_s1044" style="position:absolute;left:5876;top:3302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" fillcolor="#e8e8e8" stroked="f">
                  <v:path arrowok="t"/>
                </v:rect>
                <v:rect id="Rectangle 1452" o:spid="_x0000_s1045" style="position:absolute;left:5876;top:3715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" fillcolor="#e8e8e8" stroked="f">
                  <v:path arrowok="t"/>
                </v:rect>
                <v:rect id="Rectangle 1453" o:spid="_x0000_s1046" style="position:absolute;left:5876;top:4130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" fillcolor="#e8e8e8" stroked="f">
                  <v:path arrowok="t"/>
                </v:rect>
                <v:shape id="Freeform 1454" o:spid="_x0000_s1047" style="position:absolute;left:1670;top:3290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" path="m,l9061,e" filled="f" strokecolor="#bababa" strokeweight="1.06pt">
                  <v:path arrowok="t" o:connecttype="custom" o:connectlocs="0,0;9061,0" o:connectangles="0,0"/>
                </v:shape>
                <v:rect id="Rectangle 1455" o:spid="_x0000_s1048" style="position:absolute;left:5660;top:4843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" fillcolor="#d2d2d2" stroked="f">
                  <v:path arrowok="t"/>
                </v:rect>
                <v:rect id="Rectangle 1456" o:spid="_x0000_s1049" style="position:absolute;left:1692;top:4843;width:96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" fillcolor="#d2d2d2" stroked="f">
                  <v:path arrowok="t"/>
                </v:rect>
                <v:rect id="Rectangle 1457" o:spid="_x0000_s1050" style="position:absolute;left:1788;top:4843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" fillcolor="#d2d2d2" stroked="f">
                  <v:path arrowok="t"/>
                </v:rect>
                <v:rect id="Rectangle 1458" o:spid="_x0000_s1051" style="position:absolute;left:10615;top:4843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" fillcolor="#d2d2d2" stroked="f">
                  <v:path arrowok="t"/>
                </v:rect>
                <v:rect id="Rectangle 1459" o:spid="_x0000_s1052" style="position:absolute;left:5777;top:4843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" fillcolor="#d2d2d2" stroked="f">
                  <v:path arrowok="t"/>
                </v:rect>
                <v:rect id="Rectangle 1460" o:spid="_x0000_s1053" style="position:absolute;left:5876;top:4843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" fillcolor="#d2d2d2" stroked="f">
                  <v:path arrowok="t"/>
                </v:rect>
                <v:shape id="Freeform 1461" o:spid="_x0000_s1054" style="position:absolute;left:1670;top:4831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" path="m,l9061,e" filled="f" strokecolor="#bababa" strokeweight=".37392mm">
                  <v:path arrowok="t" o:connecttype="custom" o:connectlocs="0,0;9061,0" o:connectangles="0,0"/>
                </v:shape>
                <v:rect id="Rectangle 1462" o:spid="_x0000_s1055" style="position:absolute;left:1692;top:5556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" fillcolor="#e8e8e8" stroked="f">
                  <v:path arrowok="t"/>
                </v:rect>
                <v:rect id="Rectangle 1463" o:spid="_x0000_s1056" style="position:absolute;left:1788;top:5556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" fillcolor="#e8e8e8" stroked="f">
                  <v:path arrowok="t"/>
                </v:rect>
                <v:rect id="Rectangle 1464" o:spid="_x0000_s1057" style="position:absolute;left:5777;top:5556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" fillcolor="#e8e8e8" stroked="f">
                  <v:path arrowok="t"/>
                </v:rect>
                <v:rect id="Rectangle 1465" o:spid="_x0000_s1058" style="position:absolute;left:5876;top:5556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" fillcolor="#e8e8e8" stroked="f">
                  <v:path arrowok="t"/>
                </v:rect>
                <v:rect id="Rectangle 1466" o:spid="_x0000_s1059" style="position:absolute;left:5876;top:5969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" fillcolor="#e8e8e8" stroked="f">
                  <v:path arrowok="t"/>
                </v:rect>
                <v:shape id="Freeform 1467" o:spid="_x0000_s1060" style="position:absolute;left:1670;top:5547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468" o:spid="_x0000_s1061" style="position:absolute;left:1692;top:6682;width:4065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" fillcolor="#d2d2d2" stroked="f">
                  <v:path arrowok="t"/>
                </v:rect>
                <v:rect id="Rectangle 1469" o:spid="_x0000_s1062" style="position:absolute;left:1788;top:6682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" fillcolor="#d2d2d2" stroked="f">
                  <v:path arrowok="t"/>
                </v:rect>
                <v:rect id="Rectangle 1470" o:spid="_x0000_s1063" style="position:absolute;left:5777;top:6682;width:4935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" fillcolor="#d2d2d2" stroked="f">
                  <v:path arrowok="t"/>
                </v:rect>
                <v:rect id="Rectangle 1471" o:spid="_x0000_s1064" style="position:absolute;left:5876;top:6682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" fillcolor="#d2d2d2" stroked="f">
                  <v:path arrowok="t"/>
                </v:rect>
                <v:rect id="Rectangle 1472" o:spid="_x0000_s1065" style="position:absolute;left:5876;top:7097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" fillcolor="#d2d2d2" stroked="f">
                  <v:path arrowok="t"/>
                </v:rect>
                <v:shape id="Freeform 1473" o:spid="_x0000_s1066" style="position:absolute;left:1670;top:6672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" path="m,l9061,e" filled="f" strokecolor="#bababa" strokeweight=".37392mm">
                  <v:path arrowok="t" o:connecttype="custom" o:connectlocs="0,0;9061,0" o:connectangles="0,0"/>
                </v:shape>
                <v:rect id="Rectangle 1474" o:spid="_x0000_s1067" style="position:absolute;left:1692;top:7810;width:4065;height:1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" fillcolor="#e8e8e8" stroked="f">
                  <v:path arrowok="t"/>
                </v:rect>
                <v:rect id="Rectangle 1475" o:spid="_x0000_s1068" style="position:absolute;left:1788;top:7810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" fillcolor="#e8e8e8" stroked="f">
                  <v:path arrowok="t"/>
                </v:rect>
                <v:rect id="Rectangle 1476" o:spid="_x0000_s1069" style="position:absolute;left:5777;top:7810;width:4935;height:1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" fillcolor="#e8e8e8" stroked="f">
                  <v:path arrowok="t"/>
                </v:rect>
                <v:rect id="Rectangle 1477" o:spid="_x0000_s1070" style="position:absolute;left:5876;top:7810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" fillcolor="#e8e8e8" stroked="f">
                  <v:path arrowok="t"/>
                </v:rect>
                <v:rect id="Rectangle 1478" o:spid="_x0000_s1071" style="position:absolute;left:5876;top:8223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" fillcolor="#e8e8e8" stroked="f">
                  <v:path arrowok="t"/>
                </v:rect>
                <v:rect id="Rectangle 1479" o:spid="_x0000_s1072" style="position:absolute;left:5876;top:8638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" fillcolor="#e8e8e8" stroked="f">
                  <v:path arrowok="t"/>
                </v:rect>
                <v:rect id="Rectangle 1480" o:spid="_x0000_s1073" style="position:absolute;left:5876;top:9051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" fillcolor="#e8e8e8" stroked="f">
                  <v:path arrowok="t"/>
                </v:rect>
                <v:shape id="Freeform 1481" o:spid="_x0000_s1074" style="position:absolute;left:1670;top:7800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" path="m,l9061,e" filled="f" strokecolor="#bababa" strokeweight="1.06pt">
                  <v:path arrowok="t" o:connecttype="custom" o:connectlocs="0,0;9061,0" o:connectangles="0,0"/>
                </v:shape>
                <v:rect id="Rectangle 1482" o:spid="_x0000_s1075" style="position:absolute;left:1692;top:9766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" fillcolor="#d2d2d2" stroked="f">
                  <v:path arrowok="t"/>
                </v:rect>
                <v:rect id="Rectangle 1483" o:spid="_x0000_s1076" style="position:absolute;left:1788;top:9766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" fillcolor="#d2d2d2" stroked="f">
                  <v:path arrowok="t"/>
                </v:rect>
                <v:rect id="Rectangle 1484" o:spid="_x0000_s1077" style="position:absolute;left:5777;top:9766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" fillcolor="#d2d2d2" stroked="f">
                  <v:path arrowok="t"/>
                </v:rect>
                <v:rect id="Rectangle 1485" o:spid="_x0000_s1078" style="position:absolute;left:5876;top:9766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" fillcolor="#d2d2d2" stroked="f">
                  <v:path arrowok="t"/>
                </v:rect>
                <v:rect id="Rectangle 1486" o:spid="_x0000_s1079" style="position:absolute;left:5876;top:10179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" fillcolor="#d2d2d2" stroked="f">
                  <v:path arrowok="t"/>
                </v:rect>
                <v:shape id="Freeform 1487" o:spid="_x0000_s1080" style="position:absolute;left:1670;top:9754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488" o:spid="_x0000_s1081" style="position:absolute;left:1692;top:10892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" fillcolor="#e8e8e8" stroked="f">
                  <v:path arrowok="t"/>
                </v:rect>
                <v:rect id="Rectangle 1489" o:spid="_x0000_s1082" style="position:absolute;left:1788;top:10892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" fillcolor="#e8e8e8" stroked="f">
                  <v:path arrowok="t"/>
                </v:rect>
                <v:rect id="Rectangle 1490" o:spid="_x0000_s1083" style="position:absolute;left:5777;top:10892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" fillcolor="#e8e8e8" stroked="f">
                  <v:path arrowok="t"/>
                </v:rect>
                <v:rect id="Rectangle 1491" o:spid="_x0000_s1084" style="position:absolute;left:5876;top:10892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" fillcolor="#e8e8e8" stroked="f">
                  <v:path arrowok="t"/>
                </v:rect>
                <v:rect id="Rectangle 1492" o:spid="_x0000_s1085" style="position:absolute;left:5876;top:11307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" fillcolor="#e8e8e8" stroked="f">
                  <v:path arrowok="t"/>
                </v:rect>
                <v:shape id="Freeform 1493" o:spid="_x0000_s1086" style="position:absolute;left:1670;top:10882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" path="m,l9061,e" filled="f" strokecolor="#bababa" strokeweight="1.06pt">
                  <v:path arrowok="t" o:connecttype="custom" o:connectlocs="0,0;9061,0" o:connectangles="0,0"/>
                </v:shape>
                <v:rect id="Rectangle 1494" o:spid="_x0000_s1087" style="position:absolute;left:1692;top:12021;width:406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" fillcolor="#d2d2d2" stroked="f">
                  <v:path arrowok="t"/>
                </v:rect>
                <v:rect id="Rectangle 1495" o:spid="_x0000_s1088" style="position:absolute;left:1788;top:12021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" fillcolor="#d2d2d2" stroked="f">
                  <v:path arrowok="t"/>
                </v:rect>
                <v:rect id="Rectangle 1496" o:spid="_x0000_s1089" style="position:absolute;left:5777;top:12021;width:493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" fillcolor="#d2d2d2" stroked="f">
                  <v:path arrowok="t"/>
                </v:rect>
                <v:rect id="Rectangle 1497" o:spid="_x0000_s1090" style="position:absolute;left:5876;top:12021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" fillcolor="#d2d2d2" stroked="f">
                  <v:path arrowok="t"/>
                </v:rect>
                <v:rect id="Rectangle 1498" o:spid="_x0000_s1091" style="position:absolute;left:5876;top:12433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" fillcolor="#d2d2d2" stroked="f">
                  <v:path arrowok="t"/>
                </v:rect>
                <v:rect id="Rectangle 1499" o:spid="_x0000_s1092" style="position:absolute;left:5876;top:12849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" fillcolor="#d2d2d2" stroked="f">
                  <v:path arrowok="t"/>
                </v:rect>
                <v:shape id="Freeform 1500" o:spid="_x0000_s1093" style="position:absolute;left:1670;top:12009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" path="m,l9061,e" filled="f" strokecolor="#bababa" strokeweight="1.06pt">
                  <v:path arrowok="t" o:connecttype="custom" o:connectlocs="0,0;9061,0" o:connectangles="0,0"/>
                </v:shape>
                <v:rect id="Rectangle 1501" o:spid="_x0000_s1094" style="position:absolute;left:1692;top:13561;width:406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" fillcolor="#e8e8e8" stroked="f">
                  <v:path arrowok="t"/>
                </v:rect>
                <v:rect id="Rectangle 1502" o:spid="_x0000_s1095" style="position:absolute;left:1788;top:13562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" fillcolor="#e8e8e8" stroked="f">
                  <v:path arrowok="t"/>
                </v:rect>
                <v:rect id="Rectangle 1503" o:spid="_x0000_s1096" style="position:absolute;left:5777;top:13561;width:4935;height: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" fillcolor="#e8e8e8" stroked="f">
                  <v:path arrowok="t"/>
                </v:rect>
                <v:rect id="Rectangle 1504" o:spid="_x0000_s1097" style="position:absolute;left:5876;top:13562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" fillcolor="#e8e8e8" stroked="f">
                  <v:path arrowok="t"/>
                </v:rect>
                <v:rect id="Rectangle 1505" o:spid="_x0000_s1098" style="position:absolute;left:5876;top:13974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" fillcolor="#e8e8e8" stroked="f">
                  <v:path arrowok="t"/>
                </v:rect>
                <v:rect id="Rectangle 1506" o:spid="_x0000_s1099" style="position:absolute;left:5876;top:14389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" fillcolor="#e8e8e8" stroked="f">
                  <v:path arrowok="t"/>
                </v:rect>
                <v:shape id="Freeform 1507" o:spid="_x0000_s1100" style="position:absolute;left:1670;top:13549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" path="m,l9061,e" filled="f" strokecolor="#bababa" strokeweight="1.06pt">
                  <v:path arrowok="t" o:connecttype="custom" o:connectlocs="0,0;9061,0" o:connectangles="0,0"/>
                </v:shape>
                <v:shape id="Freeform 1508" o:spid="_x0000_s1101" style="position:absolute;left:1670;top:15093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w10:wrap anchorx="page" anchory="page"/>
              </v:group>
            </w:pict>
          </mc:Fallback>
        </mc:AlternateContent>
      </w: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/>
        <w:ind w:left="4237" w:right="407" w:firstLine="0"/>
      </w:pPr>
      <w:r>
        <w:t>Pro</w:t>
      </w:r>
      <w:r>
        <w:rPr>
          <w:spacing w:val="-2"/>
        </w:rPr>
        <w:t>c</w:t>
      </w:r>
      <w:r>
        <w:rPr>
          <w:spacing w:val="-1"/>
        </w:rPr>
        <w:t>e</w:t>
      </w:r>
      <w:r>
        <w:t>dure for</w:t>
      </w:r>
      <w:r>
        <w:rPr>
          <w:spacing w:val="-2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a</w:t>
      </w:r>
      <w:r>
        <w:t>suri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e</w:t>
      </w:r>
      <w:r>
        <w:t>f</w:t>
      </w:r>
      <w:r>
        <w:rPr>
          <w:spacing w:val="-2"/>
        </w:rPr>
        <w:t>f</w:t>
      </w:r>
      <w:r>
        <w:t>ici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3"/>
        </w:rPr>
        <w:t>c</w:t>
      </w:r>
      <w:r>
        <w:t>y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4285"/>
        </w:tabs>
        <w:kinsoku w:val="0"/>
        <w:overflowPunct w:val="0"/>
        <w:spacing w:before="69" w:line="360" w:lineRule="auto"/>
        <w:ind w:left="4237" w:right="300" w:hanging="4101"/>
      </w:pPr>
      <w:hyperlink r:id="rId307" w:history="1">
        <w:r>
          <w:rPr>
            <w:b/>
            <w:bCs/>
          </w:rPr>
          <w:t>IEC 61702</w:t>
        </w:r>
        <w:r>
          <w:rPr>
            <w:b/>
            <w:bCs/>
            <w:spacing w:val="-1"/>
          </w:rPr>
          <w:t xml:space="preserve"> </w:t>
        </w:r>
      </w:hyperlink>
      <w:r>
        <w:rPr>
          <w:b/>
          <w:bCs/>
        </w:rPr>
        <w:t>1995</w:t>
      </w:r>
      <w:r>
        <w:rPr>
          <w:b/>
          <w:bCs/>
        </w:rPr>
        <w:tab/>
      </w:r>
      <w:r>
        <w:rPr>
          <w:b/>
          <w:bCs/>
        </w:rPr>
        <w:tab/>
      </w:r>
      <w:r>
        <w:t>R</w:t>
      </w:r>
      <w:r>
        <w:rPr>
          <w:spacing w:val="-1"/>
        </w:rPr>
        <w:t>a</w:t>
      </w:r>
      <w:r>
        <w:t>ting</w:t>
      </w:r>
      <w:r>
        <w:rPr>
          <w:spacing w:val="28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dire</w:t>
      </w:r>
      <w:r>
        <w:rPr>
          <w:spacing w:val="-1"/>
        </w:rPr>
        <w:t>c</w:t>
      </w:r>
      <w:r>
        <w:t>t</w:t>
      </w:r>
      <w:r>
        <w:rPr>
          <w:spacing w:val="31"/>
        </w:rPr>
        <w:t xml:space="preserve"> </w:t>
      </w:r>
      <w:r>
        <w:rPr>
          <w:spacing w:val="-1"/>
        </w:rPr>
        <w:t>c</w:t>
      </w:r>
      <w:r>
        <w:t>oupl</w:t>
      </w:r>
      <w:r>
        <w:rPr>
          <w:spacing w:val="1"/>
        </w:rPr>
        <w:t>e</w:t>
      </w:r>
      <w:r>
        <w:t>d</w:t>
      </w:r>
      <w:r>
        <w:rPr>
          <w:spacing w:val="30"/>
        </w:rPr>
        <w:t xml:space="preserve"> </w:t>
      </w:r>
      <w:r>
        <w:t>photovoltaic</w:t>
      </w:r>
      <w:r>
        <w:rPr>
          <w:spacing w:val="30"/>
        </w:rPr>
        <w:t xml:space="preserve"> </w:t>
      </w:r>
      <w:r>
        <w:t xml:space="preserve">pumping </w:t>
      </w:r>
      <w:r>
        <w:rPr>
          <w:spacing w:val="2"/>
        </w:rPr>
        <w:t>s</w:t>
      </w:r>
      <w:r>
        <w:rPr>
          <w:spacing w:val="-5"/>
        </w:rPr>
        <w:t>y</w:t>
      </w:r>
      <w:r>
        <w:t>stems</w:t>
      </w: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302" w:hanging="4101"/>
        <w:jc w:val="both"/>
      </w:pPr>
      <w:hyperlink r:id="rId308" w:history="1">
        <w:r>
          <w:rPr>
            <w:b/>
            <w:bCs/>
          </w:rPr>
          <w:t>IEC 61724</w:t>
        </w:r>
        <w:r>
          <w:rPr>
            <w:b/>
            <w:bCs/>
            <w:spacing w:val="-1"/>
          </w:rPr>
          <w:t xml:space="preserve"> </w:t>
        </w:r>
      </w:hyperlink>
      <w:r>
        <w:rPr>
          <w:b/>
          <w:bCs/>
        </w:rPr>
        <w:t xml:space="preserve">1998                         </w:t>
      </w:r>
      <w:r>
        <w:rPr>
          <w:b/>
          <w:bCs/>
          <w:spacing w:val="1"/>
        </w:rPr>
        <w:t xml:space="preserve"> </w:t>
      </w:r>
      <w:r>
        <w:t>Photovoltaic</w:t>
      </w:r>
      <w:r>
        <w:rPr>
          <w:spacing w:val="32"/>
        </w:rPr>
        <w:t xml:space="preserve"> </w:t>
      </w:r>
      <w:r>
        <w:rPr>
          <w:spacing w:val="2"/>
        </w:rPr>
        <w:t>s</w:t>
      </w:r>
      <w:r>
        <w:rPr>
          <w:spacing w:val="-8"/>
        </w:rPr>
        <w:t>y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m</w:t>
      </w:r>
      <w:r>
        <w:rPr>
          <w:spacing w:val="33"/>
        </w:rPr>
        <w:t xml:space="preserve"> </w:t>
      </w:r>
      <w:r>
        <w:t>p</w:t>
      </w:r>
      <w:r>
        <w:rPr>
          <w:spacing w:val="-1"/>
        </w:rPr>
        <w:t>e</w:t>
      </w:r>
      <w:r>
        <w:rPr>
          <w:spacing w:val="1"/>
        </w:rPr>
        <w:t>r</w:t>
      </w:r>
      <w:r>
        <w:t>fo</w:t>
      </w:r>
      <w:r>
        <w:rPr>
          <w:spacing w:val="-2"/>
        </w:rPr>
        <w:t>r</w:t>
      </w:r>
      <w:r>
        <w:t>mance</w:t>
      </w:r>
      <w:r>
        <w:rPr>
          <w:spacing w:val="32"/>
        </w:rPr>
        <w:t xml:space="preserve"> </w:t>
      </w:r>
      <w:r>
        <w:t>monitoring</w:t>
      </w:r>
      <w:r>
        <w:rPr>
          <w:spacing w:val="34"/>
        </w:rPr>
        <w:t xml:space="preserve"> </w:t>
      </w:r>
      <w:r>
        <w:t xml:space="preserve">– </w:t>
      </w:r>
      <w:r>
        <w:rPr>
          <w:spacing w:val="-3"/>
        </w:rPr>
        <w:t>g</w:t>
      </w:r>
      <w:r>
        <w:t>uidelines</w:t>
      </w:r>
      <w:r>
        <w:rPr>
          <w:spacing w:val="40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39"/>
        </w:rPr>
        <w:t xml:space="preserve"> </w:t>
      </w:r>
      <w:r>
        <w:t>me</w:t>
      </w:r>
      <w:r>
        <w:rPr>
          <w:spacing w:val="-2"/>
        </w:rPr>
        <w:t>a</w:t>
      </w:r>
      <w:r>
        <w:t>s</w:t>
      </w:r>
      <w:r>
        <w:rPr>
          <w:spacing w:val="2"/>
        </w:rPr>
        <w:t>u</w:t>
      </w:r>
      <w:r>
        <w:t>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</w:t>
      </w:r>
      <w:r>
        <w:rPr>
          <w:spacing w:val="41"/>
        </w:rPr>
        <w:t xml:space="preserve"> </w:t>
      </w:r>
      <w:r>
        <w:t>d</w:t>
      </w:r>
      <w:r>
        <w:rPr>
          <w:spacing w:val="-1"/>
        </w:rPr>
        <w:t>a</w:t>
      </w:r>
      <w:r>
        <w:t>ta</w:t>
      </w:r>
      <w:r>
        <w:rPr>
          <w:spacing w:val="40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rPr>
          <w:spacing w:val="-1"/>
        </w:rPr>
        <w:t>c</w:t>
      </w:r>
      <w:r>
        <w:t>h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e</w:t>
      </w:r>
      <w:r>
        <w:rPr>
          <w:spacing w:val="41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n</w:t>
      </w:r>
      <w:r>
        <w:rPr>
          <w:spacing w:val="-1"/>
        </w:rPr>
        <w:t>a</w:t>
      </w:r>
      <w:r>
        <w:rPr>
          <w:spacing w:val="5"/>
        </w:rPr>
        <w:t>l</w:t>
      </w:r>
      <w:r>
        <w:rPr>
          <w:spacing w:val="-8"/>
        </w:rPr>
        <w:t>y</w:t>
      </w:r>
      <w:r>
        <w:t>sis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85"/>
        </w:tabs>
        <w:kinsoku w:val="0"/>
        <w:overflowPunct w:val="0"/>
        <w:spacing w:before="69"/>
        <w:ind w:left="137"/>
      </w:pPr>
      <w:hyperlink r:id="rId309" w:history="1">
        <w:r>
          <w:rPr>
            <w:b/>
            <w:bCs/>
          </w:rPr>
          <w:t>IEC 61725</w:t>
        </w:r>
        <w:r>
          <w:rPr>
            <w:b/>
            <w:bCs/>
            <w:spacing w:val="-1"/>
          </w:rPr>
          <w:t xml:space="preserve"> </w:t>
        </w:r>
      </w:hyperlink>
      <w:r>
        <w:rPr>
          <w:b/>
          <w:bCs/>
        </w:rPr>
        <w:t>1997</w:t>
      </w:r>
      <w:r>
        <w:rPr>
          <w:b/>
          <w:bCs/>
        </w:rPr>
        <w:tab/>
      </w:r>
      <w:r>
        <w:t>An</w:t>
      </w:r>
      <w:r>
        <w:rPr>
          <w:spacing w:val="-2"/>
        </w:rPr>
        <w:t>a</w:t>
      </w:r>
      <w:r>
        <w:rPr>
          <w:spacing w:val="2"/>
        </w:rPr>
        <w:t>l</w:t>
      </w:r>
      <w:r>
        <w:rPr>
          <w:spacing w:val="-5"/>
        </w:rPr>
        <w:t>y</w:t>
      </w:r>
      <w:r>
        <w:t>ti</w:t>
      </w:r>
      <w:r>
        <w:rPr>
          <w:spacing w:val="1"/>
        </w:rPr>
        <w:t>c</w:t>
      </w:r>
      <w:r>
        <w:rPr>
          <w:spacing w:val="-1"/>
        </w:rPr>
        <w:t>a</w:t>
      </w:r>
      <w:r>
        <w:t>l e</w:t>
      </w:r>
      <w:r>
        <w:rPr>
          <w:spacing w:val="1"/>
        </w:rPr>
        <w:t>x</w:t>
      </w:r>
      <w:r>
        <w:t>pr</w:t>
      </w:r>
      <w:r>
        <w:rPr>
          <w:spacing w:val="-2"/>
        </w:rPr>
        <w:t>e</w:t>
      </w:r>
      <w:r>
        <w:t>ssion f</w:t>
      </w:r>
      <w:r>
        <w:rPr>
          <w:spacing w:val="1"/>
        </w:rPr>
        <w:t>o</w:t>
      </w:r>
      <w:r>
        <w:t>r d</w:t>
      </w:r>
      <w:r>
        <w:rPr>
          <w:spacing w:val="-2"/>
        </w:rPr>
        <w:t>a</w:t>
      </w:r>
      <w:r>
        <w:t>i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t>sol</w:t>
      </w:r>
      <w:r>
        <w:rPr>
          <w:spacing w:val="1"/>
        </w:rPr>
        <w:t>a</w:t>
      </w:r>
      <w:r>
        <w:t>r p</w:t>
      </w:r>
      <w:r>
        <w:rPr>
          <w:spacing w:val="-2"/>
        </w:rPr>
        <w:t>r</w:t>
      </w:r>
      <w:r>
        <w:t>ofil</w:t>
      </w:r>
      <w:r>
        <w:rPr>
          <w:spacing w:val="-1"/>
        </w:rPr>
        <w:t>e</w:t>
      </w:r>
      <w:r>
        <w:t>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tabs>
          <w:tab w:val="left" w:pos="4285"/>
        </w:tabs>
        <w:kinsoku w:val="0"/>
        <w:overflowPunct w:val="0"/>
        <w:spacing w:before="69" w:line="359" w:lineRule="auto"/>
        <w:ind w:left="4237" w:right="302" w:hanging="4101"/>
      </w:pPr>
      <w:hyperlink r:id="rId310" w:history="1">
        <w:r>
          <w:rPr>
            <w:b/>
            <w:bCs/>
          </w:rPr>
          <w:t>IEC 61727</w:t>
        </w:r>
        <w:r>
          <w:rPr>
            <w:b/>
            <w:bCs/>
            <w:spacing w:val="-1"/>
          </w:rPr>
          <w:t xml:space="preserve"> </w:t>
        </w:r>
      </w:hyperlink>
      <w:r>
        <w:rPr>
          <w:b/>
          <w:bCs/>
        </w:rPr>
        <w:t>2004</w:t>
      </w:r>
      <w:r>
        <w:rPr>
          <w:b/>
          <w:bCs/>
        </w:rPr>
        <w:tab/>
      </w:r>
      <w:r>
        <w:rPr>
          <w:b/>
          <w:bCs/>
        </w:rPr>
        <w:tab/>
      </w:r>
      <w:r>
        <w:t xml:space="preserve">Photovoltaic </w:t>
      </w:r>
      <w:r>
        <w:rPr>
          <w:spacing w:val="10"/>
        </w:rPr>
        <w:t xml:space="preserve"> </w:t>
      </w:r>
      <w:r>
        <w:t xml:space="preserve">(PV) </w:t>
      </w:r>
      <w:r>
        <w:rPr>
          <w:spacing w:val="10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 xml:space="preserve">ms </w:t>
      </w:r>
      <w:r>
        <w:rPr>
          <w:spacing w:val="14"/>
        </w:rPr>
        <w:t xml:space="preserve"> </w:t>
      </w:r>
      <w:r>
        <w:t xml:space="preserve">– </w:t>
      </w:r>
      <w:r>
        <w:rPr>
          <w:spacing w:val="12"/>
        </w:rPr>
        <w:t xml:space="preserve"> </w:t>
      </w:r>
      <w:r>
        <w:t>Ch</w:t>
      </w:r>
      <w:r>
        <w:rPr>
          <w:spacing w:val="-1"/>
        </w:rPr>
        <w:t>a</w:t>
      </w:r>
      <w:r>
        <w:t>ra</w:t>
      </w:r>
      <w:r>
        <w:rPr>
          <w:spacing w:val="-1"/>
        </w:rPr>
        <w:t>c</w:t>
      </w:r>
      <w:r>
        <w:t xml:space="preserve">t. </w:t>
      </w:r>
      <w:r>
        <w:rPr>
          <w:spacing w:val="12"/>
        </w:rPr>
        <w:t xml:space="preserve"> </w:t>
      </w:r>
      <w:r>
        <w:t xml:space="preserve">of </w:t>
      </w:r>
      <w:r>
        <w:rPr>
          <w:spacing w:val="11"/>
        </w:rPr>
        <w:t xml:space="preserve"> </w:t>
      </w:r>
      <w:r>
        <w:t>the utili</w:t>
      </w:r>
      <w:r>
        <w:rPr>
          <w:spacing w:val="2"/>
        </w:rPr>
        <w:t>t</w:t>
      </w:r>
      <w:r>
        <w:t>y</w:t>
      </w:r>
      <w:r>
        <w:rPr>
          <w:spacing w:val="-8"/>
        </w:rPr>
        <w:t xml:space="preserve"> </w:t>
      </w:r>
      <w:r>
        <w:t>int</w:t>
      </w:r>
      <w:r>
        <w:rPr>
          <w:spacing w:val="-1"/>
        </w:rPr>
        <w:t>e</w:t>
      </w:r>
      <w:r>
        <w:rPr>
          <w:spacing w:val="1"/>
        </w:rPr>
        <w:t>r</w:t>
      </w:r>
      <w:r>
        <w:t>f</w:t>
      </w:r>
      <w:r>
        <w:rPr>
          <w:spacing w:val="-2"/>
        </w:rPr>
        <w:t>a</w:t>
      </w:r>
      <w:r>
        <w:rPr>
          <w:spacing w:val="1"/>
        </w:rPr>
        <w:t>c</w:t>
      </w:r>
      <w:r>
        <w:t>e</w:t>
      </w: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85"/>
        </w:tabs>
        <w:kinsoku w:val="0"/>
        <w:overflowPunct w:val="0"/>
        <w:spacing w:before="69" w:line="360" w:lineRule="auto"/>
        <w:ind w:left="4237" w:right="302" w:hanging="4101"/>
      </w:pPr>
      <w:hyperlink r:id="rId311" w:history="1">
        <w:r>
          <w:rPr>
            <w:b/>
            <w:bCs/>
          </w:rPr>
          <w:t>IEC 62124</w:t>
        </w:r>
        <w:r>
          <w:rPr>
            <w:b/>
            <w:bCs/>
            <w:spacing w:val="-1"/>
          </w:rPr>
          <w:t xml:space="preserve"> </w:t>
        </w:r>
      </w:hyperlink>
      <w:r>
        <w:rPr>
          <w:b/>
          <w:bCs/>
        </w:rPr>
        <w:t>2004</w:t>
      </w:r>
      <w:r>
        <w:rPr>
          <w:b/>
          <w:bCs/>
        </w:rPr>
        <w:tab/>
      </w:r>
      <w:r>
        <w:rPr>
          <w:b/>
          <w:bCs/>
        </w:rPr>
        <w:tab/>
      </w:r>
      <w:r>
        <w:t>Photovoltaic</w:t>
      </w:r>
      <w:r>
        <w:rPr>
          <w:spacing w:val="3"/>
        </w:rPr>
        <w:t xml:space="preserve"> </w:t>
      </w:r>
      <w:r>
        <w:t>(PV)</w:t>
      </w:r>
      <w:r>
        <w:rPr>
          <w:spacing w:val="3"/>
        </w:rPr>
        <w:t xml:space="preserve"> </w:t>
      </w:r>
      <w:r>
        <w:t>stand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lone</w:t>
      </w:r>
      <w:r>
        <w:rPr>
          <w:spacing w:val="4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ms</w:t>
      </w:r>
      <w:r>
        <w:rPr>
          <w:spacing w:val="8"/>
        </w:rPr>
        <w:t xml:space="preserve"> </w:t>
      </w:r>
      <w:r>
        <w:t>–</w:t>
      </w:r>
      <w:r>
        <w:rPr>
          <w:spacing w:val="4"/>
        </w:rPr>
        <w:t xml:space="preserve"> </w:t>
      </w:r>
      <w:r>
        <w:t>D</w:t>
      </w:r>
      <w:r>
        <w:rPr>
          <w:spacing w:val="-2"/>
        </w:rPr>
        <w:t>e</w:t>
      </w:r>
      <w:r>
        <w:t>si</w:t>
      </w:r>
      <w:r>
        <w:rPr>
          <w:spacing w:val="-2"/>
        </w:rPr>
        <w:t>g</w:t>
      </w:r>
      <w:r>
        <w:t>n v</w:t>
      </w:r>
      <w:r>
        <w:rPr>
          <w:spacing w:val="-1"/>
        </w:rPr>
        <w:t>e</w:t>
      </w:r>
      <w:r>
        <w:t>ri</w:t>
      </w:r>
      <w:r>
        <w:rPr>
          <w:spacing w:val="-1"/>
        </w:rPr>
        <w:t>f</w:t>
      </w:r>
      <w:r>
        <w:t>ic</w:t>
      </w:r>
      <w:r>
        <w:rPr>
          <w:spacing w:val="-2"/>
        </w:rPr>
        <w:t>a</w:t>
      </w:r>
      <w:r>
        <w:t>tion</w:t>
      </w: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59" w:lineRule="auto"/>
        <w:ind w:left="4237" w:right="299" w:hanging="4101"/>
        <w:jc w:val="both"/>
      </w:pPr>
      <w:hyperlink r:id="rId312" w:history="1">
        <w:r>
          <w:rPr>
            <w:b/>
            <w:bCs/>
          </w:rPr>
          <w:t>IEC 62446</w:t>
        </w:r>
        <w:r>
          <w:rPr>
            <w:b/>
            <w:bCs/>
            <w:spacing w:val="-1"/>
          </w:rPr>
          <w:t xml:space="preserve"> </w:t>
        </w:r>
      </w:hyperlink>
      <w:r>
        <w:rPr>
          <w:b/>
          <w:bCs/>
        </w:rPr>
        <w:t xml:space="preserve">2009                          </w:t>
      </w:r>
      <w:r>
        <w:rPr>
          <w:b/>
          <w:bCs/>
          <w:spacing w:val="1"/>
        </w:rPr>
        <w:t xml:space="preserve"> </w:t>
      </w:r>
      <w:r>
        <w:t>G</w:t>
      </w:r>
      <w:r>
        <w:rPr>
          <w:spacing w:val="-2"/>
        </w:rPr>
        <w:t>r</w:t>
      </w:r>
      <w:r>
        <w:t xml:space="preserve">id   </w:t>
      </w:r>
      <w:r>
        <w:rPr>
          <w:spacing w:val="50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rPr>
          <w:spacing w:val="2"/>
        </w:rPr>
        <w:t>t</w:t>
      </w:r>
      <w:r>
        <w:rPr>
          <w:spacing w:val="-1"/>
        </w:rPr>
        <w:t>e</w:t>
      </w:r>
      <w:r>
        <w:t xml:space="preserve">d   </w:t>
      </w:r>
      <w:r>
        <w:rPr>
          <w:spacing w:val="50"/>
        </w:rPr>
        <w:t xml:space="preserve"> </w:t>
      </w:r>
      <w:r>
        <w:t>ph</w:t>
      </w:r>
      <w:r>
        <w:rPr>
          <w:spacing w:val="2"/>
        </w:rPr>
        <w:t>o</w:t>
      </w:r>
      <w:r>
        <w:t xml:space="preserve">tovoltaic   </w:t>
      </w:r>
      <w:r>
        <w:rPr>
          <w:spacing w:val="49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 xml:space="preserve">stems   </w:t>
      </w:r>
      <w:r>
        <w:rPr>
          <w:spacing w:val="53"/>
        </w:rPr>
        <w:t xml:space="preserve"> </w:t>
      </w:r>
      <w:r>
        <w:t>– Minimum</w:t>
      </w:r>
      <w:r>
        <w:rPr>
          <w:spacing w:val="34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</w:t>
      </w:r>
      <w:r>
        <w:rPr>
          <w:spacing w:val="1"/>
        </w:rPr>
        <w:t>e</w:t>
      </w:r>
      <w:r>
        <w:t>nts</w:t>
      </w:r>
      <w:r>
        <w:rPr>
          <w:spacing w:val="34"/>
        </w:rPr>
        <w:t xml:space="preserve"> </w:t>
      </w:r>
      <w:r>
        <w:t>for</w:t>
      </w:r>
      <w:r>
        <w:rPr>
          <w:spacing w:val="31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 do</w:t>
      </w:r>
      <w:r>
        <w:rPr>
          <w:spacing w:val="-1"/>
        </w:rPr>
        <w:t>c</w:t>
      </w:r>
      <w:r>
        <w:t>ument</w:t>
      </w:r>
      <w:r>
        <w:rPr>
          <w:spacing w:val="-1"/>
        </w:rPr>
        <w:t>a</w:t>
      </w:r>
      <w:r>
        <w:t>tion</w:t>
      </w:r>
      <w:r>
        <w:rPr>
          <w:spacing w:val="45"/>
        </w:rPr>
        <w:t xml:space="preserve"> </w:t>
      </w:r>
      <w:r>
        <w:rPr>
          <w:spacing w:val="-1"/>
        </w:rPr>
        <w:t>c</w:t>
      </w:r>
      <w:r>
        <w:t>ommissioning</w:t>
      </w:r>
      <w:r>
        <w:rPr>
          <w:spacing w:val="42"/>
        </w:rPr>
        <w:t xml:space="preserve"> </w:t>
      </w:r>
      <w:r>
        <w:t>tests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t>nd inspe</w:t>
      </w:r>
      <w:r>
        <w:rPr>
          <w:spacing w:val="-2"/>
        </w:rPr>
        <w:t>c</w:t>
      </w:r>
      <w:r>
        <w:t>tion</w:t>
      </w:r>
    </w:p>
    <w:p w:rsidR="001527E3" w:rsidRDefault="001527E3">
      <w:pPr>
        <w:kinsoku w:val="0"/>
        <w:overflowPunct w:val="0"/>
        <w:spacing w:before="18" w:line="220" w:lineRule="exact"/>
        <w:rPr>
          <w:sz w:val="22"/>
          <w:szCs w:val="22"/>
        </w:rPr>
      </w:pPr>
    </w:p>
    <w:p w:rsidR="001527E3" w:rsidRDefault="001527E3">
      <w:pPr>
        <w:pStyle w:val="BodyText"/>
        <w:tabs>
          <w:tab w:val="left" w:pos="4374"/>
        </w:tabs>
        <w:kinsoku w:val="0"/>
        <w:overflowPunct w:val="0"/>
        <w:spacing w:before="69" w:line="359" w:lineRule="auto"/>
        <w:ind w:left="4237" w:right="303" w:hanging="4101"/>
      </w:pPr>
      <w:hyperlink r:id="rId313" w:history="1">
        <w:r>
          <w:rPr>
            <w:b/>
            <w:bCs/>
          </w:rPr>
          <w:t>IEC 62253</w:t>
        </w:r>
        <w:r>
          <w:rPr>
            <w:b/>
            <w:bCs/>
          </w:rPr>
          <w:tab/>
        </w:r>
        <w:r>
          <w:rPr>
            <w:b/>
            <w:bCs/>
          </w:rPr>
          <w:tab/>
        </w:r>
      </w:hyperlink>
      <w:r>
        <w:t>Equipm</w:t>
      </w:r>
      <w:r>
        <w:rPr>
          <w:spacing w:val="-1"/>
        </w:rPr>
        <w:t>e</w:t>
      </w:r>
      <w:r>
        <w:t>nt</w:t>
      </w:r>
      <w:r>
        <w:rPr>
          <w:spacing w:val="29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8"/>
        </w:rPr>
        <w:t xml:space="preserve"> </w:t>
      </w:r>
      <w:r>
        <w:t>s</w:t>
      </w:r>
      <w:r>
        <w:rPr>
          <w:spacing w:val="-1"/>
        </w:rPr>
        <w:t>a</w:t>
      </w:r>
      <w:r>
        <w:rPr>
          <w:spacing w:val="1"/>
        </w:rPr>
        <w:t>f</w:t>
      </w:r>
      <w:r>
        <w:rPr>
          <w:spacing w:val="-1"/>
        </w:rPr>
        <w:t>e</w:t>
      </w:r>
      <w:r>
        <w:rPr>
          <w:spacing w:val="5"/>
        </w:rPr>
        <w:t>t</w:t>
      </w:r>
      <w:r>
        <w:t>y</w:t>
      </w:r>
      <w:r>
        <w:rPr>
          <w:spacing w:val="26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tions</w:t>
      </w:r>
      <w:r>
        <w:rPr>
          <w:spacing w:val="28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27"/>
        </w:rPr>
        <w:t xml:space="preserve"> </w:t>
      </w:r>
      <w:r>
        <w:t>dire</w:t>
      </w:r>
      <w:r>
        <w:rPr>
          <w:spacing w:val="-1"/>
        </w:rPr>
        <w:t>c</w:t>
      </w:r>
      <w:r>
        <w:t xml:space="preserve">t </w:t>
      </w:r>
      <w:r>
        <w:rPr>
          <w:spacing w:val="-1"/>
        </w:rPr>
        <w:t>c</w:t>
      </w:r>
      <w:r>
        <w:t>oupled photovolt</w:t>
      </w:r>
      <w:r>
        <w:rPr>
          <w:spacing w:val="-1"/>
        </w:rPr>
        <w:t>a</w:t>
      </w:r>
      <w:r>
        <w:t xml:space="preserve">ic </w:t>
      </w:r>
      <w:r>
        <w:rPr>
          <w:spacing w:val="-2"/>
        </w:rPr>
        <w:t>(</w:t>
      </w:r>
      <w:r>
        <w:t>PV)</w:t>
      </w:r>
      <w:r>
        <w:rPr>
          <w:spacing w:val="-2"/>
        </w:rPr>
        <w:t xml:space="preserve"> </w:t>
      </w:r>
      <w:r>
        <w:t>pumping</w:t>
      </w:r>
      <w:r>
        <w:rPr>
          <w:spacing w:val="-3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stems</w:t>
      </w: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</w:pPr>
    </w:p>
    <w:p w:rsidR="001527E3" w:rsidRDefault="001527E3">
      <w:pPr>
        <w:pStyle w:val="BodyText"/>
        <w:tabs>
          <w:tab w:val="left" w:pos="4285"/>
        </w:tabs>
        <w:kinsoku w:val="0"/>
        <w:overflowPunct w:val="0"/>
        <w:spacing w:before="69" w:line="360" w:lineRule="auto"/>
        <w:ind w:left="4237" w:right="300" w:hanging="4101"/>
      </w:pPr>
      <w:hyperlink r:id="rId314" w:history="1">
        <w:r>
          <w:rPr>
            <w:b/>
            <w:bCs/>
          </w:rPr>
          <w:t>IEC 61683</w:t>
        </w:r>
        <w:r>
          <w:rPr>
            <w:b/>
            <w:bCs/>
            <w:spacing w:val="-1"/>
          </w:rPr>
          <w:t xml:space="preserve"> </w:t>
        </w:r>
      </w:hyperlink>
      <w:r>
        <w:rPr>
          <w:b/>
          <w:bCs/>
        </w:rPr>
        <w:t>1999</w:t>
      </w:r>
      <w:r>
        <w:rPr>
          <w:b/>
          <w:bCs/>
        </w:rPr>
        <w:tab/>
      </w:r>
      <w:r>
        <w:rPr>
          <w:b/>
          <w:bCs/>
        </w:rPr>
        <w:tab/>
      </w:r>
      <w:r>
        <w:t>PV</w:t>
      </w:r>
      <w:r>
        <w:rPr>
          <w:spacing w:val="35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stems</w:t>
      </w:r>
      <w:r>
        <w:rPr>
          <w:spacing w:val="37"/>
        </w:rPr>
        <w:t xml:space="preserve"> </w:t>
      </w:r>
      <w:r>
        <w:t>–</w:t>
      </w:r>
      <w:r>
        <w:rPr>
          <w:spacing w:val="36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35"/>
        </w:rPr>
        <w:t xml:space="preserve"> </w:t>
      </w:r>
      <w:r>
        <w:rPr>
          <w:spacing w:val="1"/>
        </w:rPr>
        <w:t>c</w:t>
      </w:r>
      <w:r>
        <w:t>onditione</w:t>
      </w:r>
      <w:r>
        <w:rPr>
          <w:spacing w:val="-2"/>
        </w:rPr>
        <w:t>r</w:t>
      </w:r>
      <w:r>
        <w:t>s</w:t>
      </w:r>
      <w:r>
        <w:rPr>
          <w:spacing w:val="37"/>
        </w:rPr>
        <w:t xml:space="preserve"> </w:t>
      </w:r>
      <w:r>
        <w:t>–</w:t>
      </w:r>
      <w:r>
        <w:rPr>
          <w:spacing w:val="36"/>
        </w:rPr>
        <w:t xml:space="preserve"> </w:t>
      </w:r>
      <w:r>
        <w:t>Pro</w:t>
      </w:r>
      <w:r>
        <w:rPr>
          <w:spacing w:val="-2"/>
        </w:rPr>
        <w:t>c</w:t>
      </w:r>
      <w:r>
        <w:rPr>
          <w:spacing w:val="-1"/>
        </w:rPr>
        <w:t>e</w:t>
      </w:r>
      <w:r>
        <w:t>dure for</w:t>
      </w:r>
      <w:r>
        <w:rPr>
          <w:spacing w:val="-2"/>
        </w:rPr>
        <w:t xml:space="preserve"> </w:t>
      </w:r>
      <w:r>
        <w:t>me</w:t>
      </w:r>
      <w:r>
        <w:rPr>
          <w:spacing w:val="-2"/>
        </w:rPr>
        <w:t>a</w:t>
      </w:r>
      <w:r>
        <w:t>suri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e</w:t>
      </w:r>
      <w:r>
        <w:t>f</w:t>
      </w:r>
      <w:r>
        <w:rPr>
          <w:spacing w:val="-2"/>
        </w:rPr>
        <w:t>f</w:t>
      </w:r>
      <w:r>
        <w:t>ic</w:t>
      </w:r>
      <w:r>
        <w:rPr>
          <w:spacing w:val="2"/>
        </w:rPr>
        <w:t>i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rPr>
          <w:spacing w:val="-5"/>
        </w:rPr>
        <w:t>y</w:t>
      </w:r>
      <w:r>
        <w:t>.</w:t>
      </w: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298" w:hanging="4101"/>
        <w:jc w:val="both"/>
      </w:pPr>
      <w:hyperlink r:id="rId315" w:history="1">
        <w:r>
          <w:rPr>
            <w:b/>
            <w:bCs/>
          </w:rPr>
          <w:t>IEC 62093</w:t>
        </w:r>
        <w:r>
          <w:rPr>
            <w:b/>
            <w:bCs/>
            <w:spacing w:val="-1"/>
          </w:rPr>
          <w:t xml:space="preserve"> </w:t>
        </w:r>
      </w:hyperlink>
      <w:r>
        <w:rPr>
          <w:b/>
          <w:bCs/>
        </w:rPr>
        <w:t xml:space="preserve">2005                             </w:t>
      </w:r>
      <w:r>
        <w:rPr>
          <w:b/>
          <w:bCs/>
          <w:spacing w:val="1"/>
        </w:rPr>
        <w:t xml:space="preserve"> </w:t>
      </w:r>
      <w:r>
        <w:rPr>
          <w:spacing w:val="-2"/>
        </w:rPr>
        <w:t>B</w:t>
      </w:r>
      <w:r>
        <w:rPr>
          <w:spacing w:val="-1"/>
        </w:rPr>
        <w:t>a</w:t>
      </w:r>
      <w:r>
        <w:t>la</w:t>
      </w:r>
      <w:r>
        <w:rPr>
          <w:spacing w:val="1"/>
        </w:rPr>
        <w:t>n</w:t>
      </w:r>
      <w:r>
        <w:rPr>
          <w:spacing w:val="-1"/>
        </w:rPr>
        <w:t>ce-</w:t>
      </w:r>
      <w:r>
        <w:rPr>
          <w:spacing w:val="2"/>
        </w:rPr>
        <w:t>o</w:t>
      </w:r>
      <w:r>
        <w:rPr>
          <w:spacing w:val="-1"/>
        </w:rPr>
        <w:t>f-</w:t>
      </w:r>
      <w:r>
        <w:rPr>
          <w:spacing w:val="4"/>
        </w:rPr>
        <w:t>s</w:t>
      </w:r>
      <w:r>
        <w:rPr>
          <w:spacing w:val="-5"/>
        </w:rPr>
        <w:t>y</w:t>
      </w:r>
      <w:r>
        <w:t>stem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2"/>
        </w:rPr>
        <w:t>m</w:t>
      </w:r>
      <w:r>
        <w:t>pon</w:t>
      </w:r>
      <w:r>
        <w:rPr>
          <w:spacing w:val="-1"/>
        </w:rPr>
        <w:t>e</w:t>
      </w:r>
      <w:r>
        <w:t>nts</w:t>
      </w:r>
      <w:r>
        <w:rPr>
          <w:spacing w:val="12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t>photovo</w:t>
      </w:r>
      <w:r>
        <w:rPr>
          <w:spacing w:val="2"/>
        </w:rPr>
        <w:t>l</w:t>
      </w:r>
      <w:r>
        <w:t xml:space="preserve">taic </w:t>
      </w:r>
      <w:r>
        <w:rPr>
          <w:spacing w:val="2"/>
        </w:rPr>
        <w:t>s</w:t>
      </w:r>
      <w:r>
        <w:rPr>
          <w:spacing w:val="-5"/>
        </w:rPr>
        <w:t>y</w:t>
      </w:r>
      <w:r>
        <w:t>stems</w:t>
      </w:r>
      <w:r>
        <w:rPr>
          <w:spacing w:val="27"/>
        </w:rPr>
        <w:t xml:space="preserve"> </w:t>
      </w:r>
      <w:r>
        <w:t>-</w:t>
      </w:r>
      <w:r>
        <w:rPr>
          <w:spacing w:val="25"/>
        </w:rPr>
        <w:t xml:space="preserve"> </w:t>
      </w:r>
      <w:r>
        <w:t>D</w:t>
      </w:r>
      <w:r>
        <w:rPr>
          <w:spacing w:val="-2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28"/>
        </w:rPr>
        <w:t xml:space="preserve"> </w:t>
      </w:r>
      <w:r>
        <w:t>qu</w:t>
      </w:r>
      <w:r>
        <w:rPr>
          <w:spacing w:val="-1"/>
        </w:rPr>
        <w:t>a</w:t>
      </w:r>
      <w:r>
        <w:t>lifi</w:t>
      </w:r>
      <w:r>
        <w:rPr>
          <w:spacing w:val="-2"/>
        </w:rPr>
        <w:t>c</w:t>
      </w:r>
      <w:r>
        <w:rPr>
          <w:spacing w:val="-1"/>
        </w:rPr>
        <w:t>a</w:t>
      </w:r>
      <w:r>
        <w:t>tion</w:t>
      </w:r>
      <w:r>
        <w:rPr>
          <w:spacing w:val="26"/>
        </w:rPr>
        <w:t xml:space="preserve"> </w:t>
      </w:r>
      <w:r>
        <w:t>n</w:t>
      </w:r>
      <w:r>
        <w:rPr>
          <w:spacing w:val="-1"/>
        </w:rPr>
        <w:t>a</w:t>
      </w:r>
      <w:r>
        <w:t>tu</w:t>
      </w:r>
      <w:r>
        <w:rPr>
          <w:spacing w:val="1"/>
        </w:rPr>
        <w:t>r</w:t>
      </w:r>
      <w:r>
        <w:rPr>
          <w:spacing w:val="-1"/>
        </w:rPr>
        <w:t>a</w:t>
      </w:r>
      <w:r>
        <w:t xml:space="preserve">l </w:t>
      </w:r>
      <w:r>
        <w:rPr>
          <w:spacing w:val="-1"/>
        </w:rPr>
        <w:t>e</w:t>
      </w:r>
      <w:r>
        <w:t>nvironme</w:t>
      </w:r>
      <w:r>
        <w:rPr>
          <w:spacing w:val="-1"/>
        </w:rPr>
        <w:t>n</w:t>
      </w:r>
      <w:r>
        <w:t>ts.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300" w:hanging="4101"/>
        <w:jc w:val="both"/>
      </w:pPr>
      <w:hyperlink r:id="rId316" w:history="1">
        <w:r>
          <w:rPr>
            <w:b/>
            <w:bCs/>
          </w:rPr>
          <w:t>IEC 6210</w:t>
        </w:r>
        <w:r>
          <w:rPr>
            <w:b/>
            <w:bCs/>
            <w:spacing w:val="-1"/>
          </w:rPr>
          <w:t>9-</w:t>
        </w:r>
        <w:r>
          <w:rPr>
            <w:b/>
            <w:bCs/>
          </w:rPr>
          <w:t xml:space="preserve">1                           </w:t>
        </w:r>
        <w:r>
          <w:rPr>
            <w:b/>
            <w:bCs/>
            <w:spacing w:val="41"/>
          </w:rPr>
          <w:t xml:space="preserve"> </w:t>
        </w:r>
      </w:hyperlink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2"/>
        </w:rPr>
        <w:t>t</w:t>
      </w:r>
      <w:r>
        <w:t xml:space="preserve">y  </w:t>
      </w:r>
      <w:r>
        <w:rPr>
          <w:spacing w:val="59"/>
        </w:rPr>
        <w:t xml:space="preserve"> </w:t>
      </w:r>
      <w:r>
        <w:t xml:space="preserve">of   </w:t>
      </w:r>
      <w:r>
        <w:rPr>
          <w:spacing w:val="1"/>
        </w:rPr>
        <w:t xml:space="preserve"> </w:t>
      </w:r>
      <w:r>
        <w:t>po</w:t>
      </w:r>
      <w:r>
        <w:rPr>
          <w:spacing w:val="1"/>
        </w:rPr>
        <w:t>w</w:t>
      </w:r>
      <w:r>
        <w:rPr>
          <w:spacing w:val="-1"/>
        </w:rPr>
        <w:t>e</w:t>
      </w:r>
      <w:r>
        <w:t xml:space="preserve">r   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nv</w:t>
      </w:r>
      <w:r>
        <w:rPr>
          <w:spacing w:val="-1"/>
        </w:rPr>
        <w:t>e</w:t>
      </w:r>
      <w:r>
        <w:t>rt</w:t>
      </w:r>
      <w:r>
        <w:rPr>
          <w:spacing w:val="-2"/>
        </w:rPr>
        <w:t>e</w:t>
      </w:r>
      <w:r>
        <w:t xml:space="preserve">rs   </w:t>
      </w:r>
      <w:r>
        <w:rPr>
          <w:spacing w:val="1"/>
        </w:rPr>
        <w:t xml:space="preserve"> </w:t>
      </w:r>
      <w:r>
        <w:t>f</w:t>
      </w:r>
      <w:r>
        <w:rPr>
          <w:spacing w:val="1"/>
        </w:rPr>
        <w:t>o</w:t>
      </w:r>
      <w:r>
        <w:t xml:space="preserve">r   </w:t>
      </w:r>
      <w:r>
        <w:rPr>
          <w:spacing w:val="1"/>
        </w:rPr>
        <w:t xml:space="preserve"> </w:t>
      </w:r>
      <w:r>
        <w:t xml:space="preserve">use   </w:t>
      </w:r>
      <w:r>
        <w:rPr>
          <w:spacing w:val="1"/>
        </w:rPr>
        <w:t xml:space="preserve"> </w:t>
      </w:r>
      <w:r>
        <w:t>in photovoltaic</w:t>
      </w:r>
      <w:r>
        <w:rPr>
          <w:spacing w:val="49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49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ms</w:t>
      </w:r>
      <w:r>
        <w:rPr>
          <w:spacing w:val="52"/>
        </w:rPr>
        <w:t xml:space="preserve"> </w:t>
      </w:r>
      <w:r>
        <w:rPr>
          <w:spacing w:val="-1"/>
        </w:rPr>
        <w:t>-</w:t>
      </w:r>
      <w:r>
        <w:t>-</w:t>
      </w:r>
      <w:r>
        <w:rPr>
          <w:spacing w:val="49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49"/>
        </w:rPr>
        <w:t xml:space="preserve"> </w:t>
      </w:r>
      <w:r>
        <w:t>1.</w:t>
      </w:r>
      <w:r>
        <w:rPr>
          <w:spacing w:val="50"/>
        </w:rPr>
        <w:t xml:space="preserve"> </w:t>
      </w:r>
      <w:r>
        <w:t>G</w:t>
      </w:r>
      <w:r>
        <w:rPr>
          <w:spacing w:val="-2"/>
        </w:rPr>
        <w:t>e</w:t>
      </w:r>
      <w: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ments.</w:t>
      </w:r>
    </w:p>
    <w:p w:rsidR="001527E3" w:rsidRDefault="001527E3">
      <w:pPr>
        <w:kinsoku w:val="0"/>
        <w:overflowPunct w:val="0"/>
        <w:spacing w:before="69" w:line="360" w:lineRule="auto"/>
        <w:ind w:left="4237" w:right="300" w:hanging="4101"/>
        <w:jc w:val="both"/>
        <w:sectPr w:rsidR="001527E3">
          <w:pgSz w:w="11900" w:h="16860"/>
          <w:pgMar w:top="940" w:right="980" w:bottom="1160" w:left="1680" w:header="759" w:footer="977" w:gutter="0"/>
          <w:cols w:space="720"/>
          <w:noEndnote/>
        </w:sectPr>
      </w:pPr>
    </w:p>
    <w:p w:rsidR="001527E3" w:rsidRDefault="00586FE3">
      <w:pPr>
        <w:kinsoku w:val="0"/>
        <w:overflowPunct w:val="0"/>
        <w:spacing w:line="200" w:lineRule="exact"/>
        <w:rPr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1008" behindDoc="1" locked="0" layoutInCell="0" allowOverlap="1">
                <wp:simplePos x="0" y="0"/>
                <wp:positionH relativeFrom="page">
                  <wp:posOffset>1054100</wp:posOffset>
                </wp:positionH>
                <wp:positionV relativeFrom="page">
                  <wp:posOffset>915035</wp:posOffset>
                </wp:positionV>
                <wp:extent cx="5767705" cy="8735060"/>
                <wp:effectExtent l="0" t="0" r="0" b="0"/>
                <wp:wrapNone/>
                <wp:docPr id="311" name="Group 1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67705" cy="8735060"/>
                          <a:chOff x="1660" y="1441"/>
                          <a:chExt cx="9083" cy="13756"/>
                        </a:xfrm>
                      </wpg:grpSpPr>
                      <wps:wsp>
                        <wps:cNvPr id="312" name="Rectangle 1511"/>
                        <wps:cNvSpPr>
                          <a:spLocks/>
                        </wps:cNvSpPr>
                        <wps:spPr bwMode="auto">
                          <a:xfrm>
                            <a:off x="1692" y="1461"/>
                            <a:ext cx="4065" cy="193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3" name="Rectangle 1512"/>
                        <wps:cNvSpPr>
                          <a:spLocks/>
                        </wps:cNvSpPr>
                        <wps:spPr bwMode="auto">
                          <a:xfrm>
                            <a:off x="1788" y="1461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Rectangle 1513"/>
                        <wps:cNvSpPr>
                          <a:spLocks/>
                        </wps:cNvSpPr>
                        <wps:spPr bwMode="auto">
                          <a:xfrm>
                            <a:off x="5777" y="1461"/>
                            <a:ext cx="4935" cy="193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5" name="Rectangle 1514"/>
                        <wps:cNvSpPr>
                          <a:spLocks/>
                        </wps:cNvSpPr>
                        <wps:spPr bwMode="auto">
                          <a:xfrm>
                            <a:off x="5876" y="1461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6" name="Rectangle 1515"/>
                        <wps:cNvSpPr>
                          <a:spLocks/>
                        </wps:cNvSpPr>
                        <wps:spPr bwMode="auto">
                          <a:xfrm>
                            <a:off x="5876" y="1877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7" name="Rectangle 1516"/>
                        <wps:cNvSpPr>
                          <a:spLocks/>
                        </wps:cNvSpPr>
                        <wps:spPr bwMode="auto">
                          <a:xfrm>
                            <a:off x="5876" y="2289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8" name="Rectangle 1517"/>
                        <wps:cNvSpPr>
                          <a:spLocks/>
                        </wps:cNvSpPr>
                        <wps:spPr bwMode="auto">
                          <a:xfrm>
                            <a:off x="5876" y="2705"/>
                            <a:ext cx="4738" cy="69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9" name="Freeform 1518"/>
                        <wps:cNvSpPr>
                          <a:spLocks/>
                        </wps:cNvSpPr>
                        <wps:spPr bwMode="auto">
                          <a:xfrm>
                            <a:off x="1670" y="1451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0" name="Freeform 1519"/>
                        <wps:cNvSpPr>
                          <a:spLocks/>
                        </wps:cNvSpPr>
                        <wps:spPr bwMode="auto">
                          <a:xfrm>
                            <a:off x="1680" y="1461"/>
                            <a:ext cx="20" cy="13716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716"/>
                              <a:gd name="T2" fmla="*/ 0 w 20"/>
                              <a:gd name="T3" fmla="*/ 13716 h 137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716">
                                <a:moveTo>
                                  <a:pt x="0" y="0"/>
                                </a:moveTo>
                                <a:lnTo>
                                  <a:pt x="0" y="13716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Freeform 1520"/>
                        <wps:cNvSpPr>
                          <a:spLocks/>
                        </wps:cNvSpPr>
                        <wps:spPr bwMode="auto">
                          <a:xfrm>
                            <a:off x="5768" y="1461"/>
                            <a:ext cx="20" cy="13716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716"/>
                              <a:gd name="T2" fmla="*/ 0 w 20"/>
                              <a:gd name="T3" fmla="*/ 13716 h 137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716">
                                <a:moveTo>
                                  <a:pt x="0" y="0"/>
                                </a:moveTo>
                                <a:lnTo>
                                  <a:pt x="0" y="13716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" name="Freeform 1521"/>
                        <wps:cNvSpPr>
                          <a:spLocks/>
                        </wps:cNvSpPr>
                        <wps:spPr bwMode="auto">
                          <a:xfrm>
                            <a:off x="10723" y="1461"/>
                            <a:ext cx="20" cy="13716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3716"/>
                              <a:gd name="T2" fmla="*/ 0 w 20"/>
                              <a:gd name="T3" fmla="*/ 13716 h 137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3716">
                                <a:moveTo>
                                  <a:pt x="0" y="0"/>
                                </a:moveTo>
                                <a:lnTo>
                                  <a:pt x="0" y="13716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" name="Rectangle 1522"/>
                        <wps:cNvSpPr>
                          <a:spLocks/>
                        </wps:cNvSpPr>
                        <wps:spPr bwMode="auto">
                          <a:xfrm>
                            <a:off x="1692" y="3417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4" name="Rectangle 1523"/>
                        <wps:cNvSpPr>
                          <a:spLocks/>
                        </wps:cNvSpPr>
                        <wps:spPr bwMode="auto">
                          <a:xfrm>
                            <a:off x="1788" y="3417"/>
                            <a:ext cx="3871" cy="69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5" name="Rectangle 1524"/>
                        <wps:cNvSpPr>
                          <a:spLocks/>
                        </wps:cNvSpPr>
                        <wps:spPr bwMode="auto">
                          <a:xfrm>
                            <a:off x="5777" y="3417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6" name="Rectangle 1525"/>
                        <wps:cNvSpPr>
                          <a:spLocks/>
                        </wps:cNvSpPr>
                        <wps:spPr bwMode="auto">
                          <a:xfrm>
                            <a:off x="5876" y="3417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" name="Rectangle 1526"/>
                        <wps:cNvSpPr>
                          <a:spLocks/>
                        </wps:cNvSpPr>
                        <wps:spPr bwMode="auto">
                          <a:xfrm>
                            <a:off x="5876" y="3830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8" name="Freeform 1527"/>
                        <wps:cNvSpPr>
                          <a:spLocks/>
                        </wps:cNvSpPr>
                        <wps:spPr bwMode="auto">
                          <a:xfrm>
                            <a:off x="1670" y="3405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9" name="Rectangle 1528"/>
                        <wps:cNvSpPr>
                          <a:spLocks/>
                        </wps:cNvSpPr>
                        <wps:spPr bwMode="auto">
                          <a:xfrm>
                            <a:off x="1692" y="4543"/>
                            <a:ext cx="4065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0" name="Rectangle 1529"/>
                        <wps:cNvSpPr>
                          <a:spLocks/>
                        </wps:cNvSpPr>
                        <wps:spPr bwMode="auto">
                          <a:xfrm>
                            <a:off x="1788" y="4543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1" name="Rectangle 1530"/>
                        <wps:cNvSpPr>
                          <a:spLocks/>
                        </wps:cNvSpPr>
                        <wps:spPr bwMode="auto">
                          <a:xfrm>
                            <a:off x="5777" y="4543"/>
                            <a:ext cx="4935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2" name="Rectangle 1531"/>
                        <wps:cNvSpPr>
                          <a:spLocks/>
                        </wps:cNvSpPr>
                        <wps:spPr bwMode="auto">
                          <a:xfrm>
                            <a:off x="5876" y="4543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3" name="Rectangle 1532"/>
                        <wps:cNvSpPr>
                          <a:spLocks/>
                        </wps:cNvSpPr>
                        <wps:spPr bwMode="auto">
                          <a:xfrm>
                            <a:off x="5876" y="4958"/>
                            <a:ext cx="4738" cy="41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" name="Rectangle 1533"/>
                        <wps:cNvSpPr>
                          <a:spLocks/>
                        </wps:cNvSpPr>
                        <wps:spPr bwMode="auto">
                          <a:xfrm>
                            <a:off x="5876" y="5372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" name="Freeform 1534"/>
                        <wps:cNvSpPr>
                          <a:spLocks/>
                        </wps:cNvSpPr>
                        <wps:spPr bwMode="auto">
                          <a:xfrm>
                            <a:off x="1670" y="4533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" name="Rectangle 1535"/>
                        <wps:cNvSpPr>
                          <a:spLocks/>
                        </wps:cNvSpPr>
                        <wps:spPr bwMode="auto">
                          <a:xfrm>
                            <a:off x="1692" y="6084"/>
                            <a:ext cx="4065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7" name="Rectangle 1536"/>
                        <wps:cNvSpPr>
                          <a:spLocks/>
                        </wps:cNvSpPr>
                        <wps:spPr bwMode="auto">
                          <a:xfrm>
                            <a:off x="1788" y="6084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8" name="Rectangle 1537"/>
                        <wps:cNvSpPr>
                          <a:spLocks/>
                        </wps:cNvSpPr>
                        <wps:spPr bwMode="auto">
                          <a:xfrm>
                            <a:off x="5777" y="6084"/>
                            <a:ext cx="4935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9" name="Rectangle 1538"/>
                        <wps:cNvSpPr>
                          <a:spLocks/>
                        </wps:cNvSpPr>
                        <wps:spPr bwMode="auto">
                          <a:xfrm>
                            <a:off x="5876" y="6084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0" name="Rectangle 1539"/>
                        <wps:cNvSpPr>
                          <a:spLocks/>
                        </wps:cNvSpPr>
                        <wps:spPr bwMode="auto">
                          <a:xfrm>
                            <a:off x="5876" y="6500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1" name="Rectangle 1540"/>
                        <wps:cNvSpPr>
                          <a:spLocks/>
                        </wps:cNvSpPr>
                        <wps:spPr bwMode="auto">
                          <a:xfrm>
                            <a:off x="5876" y="6912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2" name="Freeform 1541"/>
                        <wps:cNvSpPr>
                          <a:spLocks/>
                        </wps:cNvSpPr>
                        <wps:spPr bwMode="auto">
                          <a:xfrm>
                            <a:off x="1670" y="6075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3" name="Rectangle 1542"/>
                        <wps:cNvSpPr>
                          <a:spLocks/>
                        </wps:cNvSpPr>
                        <wps:spPr bwMode="auto">
                          <a:xfrm>
                            <a:off x="1692" y="7625"/>
                            <a:ext cx="4065" cy="110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Rectangle 1543"/>
                        <wps:cNvSpPr>
                          <a:spLocks/>
                        </wps:cNvSpPr>
                        <wps:spPr bwMode="auto">
                          <a:xfrm>
                            <a:off x="1788" y="7625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5" name="Rectangle 1544"/>
                        <wps:cNvSpPr>
                          <a:spLocks/>
                        </wps:cNvSpPr>
                        <wps:spPr bwMode="auto">
                          <a:xfrm>
                            <a:off x="5777" y="7625"/>
                            <a:ext cx="4935" cy="1109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6" name="Rectangle 1545"/>
                        <wps:cNvSpPr>
                          <a:spLocks/>
                        </wps:cNvSpPr>
                        <wps:spPr bwMode="auto">
                          <a:xfrm>
                            <a:off x="5876" y="7625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" name="Rectangle 1546"/>
                        <wps:cNvSpPr>
                          <a:spLocks/>
                        </wps:cNvSpPr>
                        <wps:spPr bwMode="auto">
                          <a:xfrm>
                            <a:off x="5876" y="8040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8" name="Freeform 1547"/>
                        <wps:cNvSpPr>
                          <a:spLocks/>
                        </wps:cNvSpPr>
                        <wps:spPr bwMode="auto">
                          <a:xfrm>
                            <a:off x="1670" y="7616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9" name="Rectangle 1548"/>
                        <wps:cNvSpPr>
                          <a:spLocks/>
                        </wps:cNvSpPr>
                        <wps:spPr bwMode="auto">
                          <a:xfrm>
                            <a:off x="1692" y="8754"/>
                            <a:ext cx="4065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0" name="Rectangle 1549"/>
                        <wps:cNvSpPr>
                          <a:spLocks/>
                        </wps:cNvSpPr>
                        <wps:spPr bwMode="auto">
                          <a:xfrm>
                            <a:off x="1788" y="8754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1" name="Rectangle 1550"/>
                        <wps:cNvSpPr>
                          <a:spLocks/>
                        </wps:cNvSpPr>
                        <wps:spPr bwMode="auto">
                          <a:xfrm>
                            <a:off x="5777" y="8754"/>
                            <a:ext cx="4935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2" name="Rectangle 1551"/>
                        <wps:cNvSpPr>
                          <a:spLocks/>
                        </wps:cNvSpPr>
                        <wps:spPr bwMode="auto">
                          <a:xfrm>
                            <a:off x="5876" y="8754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" name="Rectangle 1552"/>
                        <wps:cNvSpPr>
                          <a:spLocks/>
                        </wps:cNvSpPr>
                        <wps:spPr bwMode="auto">
                          <a:xfrm>
                            <a:off x="5876" y="9166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4" name="Rectangle 1553"/>
                        <wps:cNvSpPr>
                          <a:spLocks/>
                        </wps:cNvSpPr>
                        <wps:spPr bwMode="auto">
                          <a:xfrm>
                            <a:off x="5876" y="9582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5" name="Freeform 1554"/>
                        <wps:cNvSpPr>
                          <a:spLocks/>
                        </wps:cNvSpPr>
                        <wps:spPr bwMode="auto">
                          <a:xfrm>
                            <a:off x="1670" y="8744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6" name="Rectangle 1555"/>
                        <wps:cNvSpPr>
                          <a:spLocks/>
                        </wps:cNvSpPr>
                        <wps:spPr bwMode="auto">
                          <a:xfrm>
                            <a:off x="1692" y="10295"/>
                            <a:ext cx="4065" cy="193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7" name="Rectangle 1556"/>
                        <wps:cNvSpPr>
                          <a:spLocks/>
                        </wps:cNvSpPr>
                        <wps:spPr bwMode="auto">
                          <a:xfrm>
                            <a:off x="1788" y="10294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8" name="Rectangle 1557"/>
                        <wps:cNvSpPr>
                          <a:spLocks/>
                        </wps:cNvSpPr>
                        <wps:spPr bwMode="auto">
                          <a:xfrm>
                            <a:off x="5777" y="10295"/>
                            <a:ext cx="4935" cy="193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9" name="Rectangle 1558"/>
                        <wps:cNvSpPr>
                          <a:spLocks/>
                        </wps:cNvSpPr>
                        <wps:spPr bwMode="auto">
                          <a:xfrm>
                            <a:off x="5876" y="10294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0" name="Rectangle 1559"/>
                        <wps:cNvSpPr>
                          <a:spLocks/>
                        </wps:cNvSpPr>
                        <wps:spPr bwMode="auto">
                          <a:xfrm>
                            <a:off x="5876" y="10707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1" name="Rectangle 1560"/>
                        <wps:cNvSpPr>
                          <a:spLocks/>
                        </wps:cNvSpPr>
                        <wps:spPr bwMode="auto">
                          <a:xfrm>
                            <a:off x="5876" y="11122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2" name="Rectangle 1561"/>
                        <wps:cNvSpPr>
                          <a:spLocks/>
                        </wps:cNvSpPr>
                        <wps:spPr bwMode="auto">
                          <a:xfrm>
                            <a:off x="5876" y="11535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3" name="Freeform 1562"/>
                        <wps:cNvSpPr>
                          <a:spLocks/>
                        </wps:cNvSpPr>
                        <wps:spPr bwMode="auto">
                          <a:xfrm>
                            <a:off x="1670" y="10285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4" name="Rectangle 1563"/>
                        <wps:cNvSpPr>
                          <a:spLocks/>
                        </wps:cNvSpPr>
                        <wps:spPr bwMode="auto">
                          <a:xfrm>
                            <a:off x="1692" y="12249"/>
                            <a:ext cx="4065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" name="Rectangle 1564"/>
                        <wps:cNvSpPr>
                          <a:spLocks/>
                        </wps:cNvSpPr>
                        <wps:spPr bwMode="auto">
                          <a:xfrm>
                            <a:off x="1788" y="12249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6" name="Rectangle 1565"/>
                        <wps:cNvSpPr>
                          <a:spLocks/>
                        </wps:cNvSpPr>
                        <wps:spPr bwMode="auto">
                          <a:xfrm>
                            <a:off x="5777" y="12249"/>
                            <a:ext cx="4935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7" name="Rectangle 1566"/>
                        <wps:cNvSpPr>
                          <a:spLocks/>
                        </wps:cNvSpPr>
                        <wps:spPr bwMode="auto">
                          <a:xfrm>
                            <a:off x="5876" y="12249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8" name="Rectangle 1567"/>
                        <wps:cNvSpPr>
                          <a:spLocks/>
                        </wps:cNvSpPr>
                        <wps:spPr bwMode="auto">
                          <a:xfrm>
                            <a:off x="5876" y="12664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9" name="Rectangle 1568"/>
                        <wps:cNvSpPr>
                          <a:spLocks/>
                        </wps:cNvSpPr>
                        <wps:spPr bwMode="auto">
                          <a:xfrm>
                            <a:off x="5876" y="13077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" name="Freeform 1569"/>
                        <wps:cNvSpPr>
                          <a:spLocks/>
                        </wps:cNvSpPr>
                        <wps:spPr bwMode="auto">
                          <a:xfrm>
                            <a:off x="1670" y="12239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" name="Rectangle 1570"/>
                        <wps:cNvSpPr>
                          <a:spLocks/>
                        </wps:cNvSpPr>
                        <wps:spPr bwMode="auto">
                          <a:xfrm>
                            <a:off x="1692" y="13789"/>
                            <a:ext cx="4065" cy="138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" name="Rectangle 1571"/>
                        <wps:cNvSpPr>
                          <a:spLocks/>
                        </wps:cNvSpPr>
                        <wps:spPr bwMode="auto">
                          <a:xfrm>
                            <a:off x="1788" y="13789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Rectangle 1572"/>
                        <wps:cNvSpPr>
                          <a:spLocks/>
                        </wps:cNvSpPr>
                        <wps:spPr bwMode="auto">
                          <a:xfrm>
                            <a:off x="1788" y="14483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Rectangle 1573"/>
                        <wps:cNvSpPr>
                          <a:spLocks/>
                        </wps:cNvSpPr>
                        <wps:spPr bwMode="auto">
                          <a:xfrm>
                            <a:off x="5777" y="13789"/>
                            <a:ext cx="4935" cy="138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Rectangle 1574"/>
                        <wps:cNvSpPr>
                          <a:spLocks/>
                        </wps:cNvSpPr>
                        <wps:spPr bwMode="auto">
                          <a:xfrm>
                            <a:off x="5876" y="13789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Rectangle 1575"/>
                        <wps:cNvSpPr>
                          <a:spLocks/>
                        </wps:cNvSpPr>
                        <wps:spPr bwMode="auto">
                          <a:xfrm>
                            <a:off x="5876" y="14205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" name="Rectangle 1576"/>
                        <wps:cNvSpPr>
                          <a:spLocks/>
                        </wps:cNvSpPr>
                        <wps:spPr bwMode="auto">
                          <a:xfrm>
                            <a:off x="5876" y="14617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Freeform 1577"/>
                        <wps:cNvSpPr>
                          <a:spLocks/>
                        </wps:cNvSpPr>
                        <wps:spPr bwMode="auto">
                          <a:xfrm>
                            <a:off x="1670" y="13780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Freeform 1578"/>
                        <wps:cNvSpPr>
                          <a:spLocks/>
                        </wps:cNvSpPr>
                        <wps:spPr bwMode="auto">
                          <a:xfrm>
                            <a:off x="1670" y="15187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AC01BC" id="Group 1510" o:spid="_x0000_s1026" style="position:absolute;margin-left:83pt;margin-top:72.05pt;width:454.15pt;height:687.8pt;z-index:-251625472;mso-position-horizontal-relative:page;mso-position-vertical-relative:page" coordorigin="1660,1441" coordsize="9083,137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" o:allowincell="f">
                <v:rect id="Rectangle 1511" o:spid="_x0000_s1027" style="position:absolute;left:1692;top:1461;width:4065;height:1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" fillcolor="#d2d2d2" stroked="f">
                  <v:path arrowok="t"/>
                </v:rect>
                <v:rect id="Rectangle 1512" o:spid="_x0000_s1028" style="position:absolute;left:1788;top:1461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" fillcolor="#d2d2d2" stroked="f">
                  <v:path arrowok="t"/>
                </v:rect>
                <v:rect id="Rectangle 1513" o:spid="_x0000_s1029" style="position:absolute;left:5777;top:1461;width:4935;height:1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" fillcolor="#d2d2d2" stroked="f">
                  <v:path arrowok="t"/>
                </v:rect>
                <v:rect id="Rectangle 1514" o:spid="_x0000_s1030" style="position:absolute;left:5876;top:1461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" fillcolor="#d2d2d2" stroked="f">
                  <v:path arrowok="t"/>
                </v:rect>
                <v:rect id="Rectangle 1515" o:spid="_x0000_s1031" style="position:absolute;left:5876;top:1877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" fillcolor="#d2d2d2" stroked="f">
                  <v:path arrowok="t"/>
                </v:rect>
                <v:rect id="Rectangle 1516" o:spid="_x0000_s1032" style="position:absolute;left:5876;top:2289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" fillcolor="#d2d2d2" stroked="f">
                  <v:path arrowok="t"/>
                </v:rect>
                <v:rect id="Rectangle 1517" o:spid="_x0000_s1033" style="position:absolute;left:5876;top:2705;width:4738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" fillcolor="#d2d2d2" stroked="f">
                  <v:path arrowok="t"/>
                </v:rect>
                <v:shape id="Freeform 1518" o:spid="_x0000_s1034" style="position:absolute;left:1670;top:1451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shape id="Freeform 1519" o:spid="_x0000_s1035" style="position:absolute;left:1680;top:1461;width:20;height:13716;visibility:visible;mso-wrap-style:square;v-text-anchor:top" coordsize="20,137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" path="m,l,13716e" filled="f" strokecolor="#bababa" strokeweight="1.06pt">
                  <v:path arrowok="t" o:connecttype="custom" o:connectlocs="0,0;0,13716" o:connectangles="0,0"/>
                </v:shape>
                <v:shape id="Freeform 1520" o:spid="_x0000_s1036" style="position:absolute;left:5768;top:1461;width:20;height:13716;visibility:visible;mso-wrap-style:square;v-text-anchor:top" coordsize="20,137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" path="m,l,13716e" filled="f" strokecolor="#bababa" strokeweight=".37392mm">
                  <v:path arrowok="t" o:connecttype="custom" o:connectlocs="0,0;0,13716" o:connectangles="0,0"/>
                </v:shape>
                <v:shape id="Freeform 1521" o:spid="_x0000_s1037" style="position:absolute;left:10723;top:1461;width:20;height:13716;visibility:visible;mso-wrap-style:square;v-text-anchor:top" coordsize="20,137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" path="m,l,13716e" filled="f" strokecolor="#bababa" strokeweight="1.06pt">
                  <v:path arrowok="t" o:connecttype="custom" o:connectlocs="0,0;0,13716" o:connectangles="0,0"/>
                </v:shape>
                <v:rect id="Rectangle 1522" o:spid="_x0000_s1038" style="position:absolute;left:1692;top:3417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" fillcolor="#e8e8e8" stroked="f">
                  <v:path arrowok="t"/>
                </v:rect>
                <v:rect id="Rectangle 1523" o:spid="_x0000_s1039" style="position:absolute;left:1788;top:3417;width:3871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" fillcolor="#e8e8e8" stroked="f">
                  <v:path arrowok="t"/>
                </v:rect>
                <v:rect id="Rectangle 1524" o:spid="_x0000_s1040" style="position:absolute;left:5777;top:3417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" fillcolor="#e8e8e8" stroked="f">
                  <v:path arrowok="t"/>
                </v:rect>
                <v:rect id="Rectangle 1525" o:spid="_x0000_s1041" style="position:absolute;left:5876;top:3417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" fillcolor="#e8e8e8" stroked="f">
                  <v:path arrowok="t"/>
                </v:rect>
                <v:rect id="Rectangle 1526" o:spid="_x0000_s1042" style="position:absolute;left:5876;top:3830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" fillcolor="#e8e8e8" stroked="f">
                  <v:path arrowok="t"/>
                </v:rect>
                <v:shape id="Freeform 1527" o:spid="_x0000_s1043" style="position:absolute;left:1670;top:3405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" path="m,l9061,e" filled="f" strokecolor="#bababa" strokeweight=".37392mm">
                  <v:path arrowok="t" o:connecttype="custom" o:connectlocs="0,0;9061,0" o:connectangles="0,0"/>
                </v:shape>
                <v:rect id="Rectangle 1528" o:spid="_x0000_s1044" style="position:absolute;left:1692;top:4543;width:406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" fillcolor="#d2d2d2" stroked="f">
                  <v:path arrowok="t"/>
                </v:rect>
                <v:rect id="Rectangle 1529" o:spid="_x0000_s1045" style="position:absolute;left:1788;top:4543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" fillcolor="#d2d2d2" stroked="f">
                  <v:path arrowok="t"/>
                </v:rect>
                <v:rect id="Rectangle 1530" o:spid="_x0000_s1046" style="position:absolute;left:5777;top:4543;width:493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" fillcolor="#d2d2d2" stroked="f">
                  <v:path arrowok="t"/>
                </v:rect>
                <v:rect id="Rectangle 1531" o:spid="_x0000_s1047" style="position:absolute;left:5876;top:4543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" fillcolor="#d2d2d2" stroked="f">
                  <v:path arrowok="t"/>
                </v:rect>
                <v:rect id="Rectangle 1532" o:spid="_x0000_s1048" style="position:absolute;left:5876;top:4958;width:4738;height: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" fillcolor="#d2d2d2" stroked="f">
                  <v:path arrowok="t"/>
                </v:rect>
                <v:rect id="Rectangle 1533" o:spid="_x0000_s1049" style="position:absolute;left:5876;top:5372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" fillcolor="#d2d2d2" stroked="f">
                  <v:path arrowok="t"/>
                </v:rect>
                <v:shape id="Freeform 1534" o:spid="_x0000_s1050" style="position:absolute;left:1670;top:4533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" path="m,l9061,e" filled="f" strokecolor="#bababa" strokeweight="1.06pt">
                  <v:path arrowok="t" o:connecttype="custom" o:connectlocs="0,0;9061,0" o:connectangles="0,0"/>
                </v:shape>
                <v:rect id="Rectangle 1535" o:spid="_x0000_s1051" style="position:absolute;left:1692;top:6084;width:406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" fillcolor="#e8e8e8" stroked="f">
                  <v:path arrowok="t"/>
                </v:rect>
                <v:rect id="Rectangle 1536" o:spid="_x0000_s1052" style="position:absolute;left:1788;top:6084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" fillcolor="#e8e8e8" stroked="f">
                  <v:path arrowok="t"/>
                </v:rect>
                <v:rect id="Rectangle 1537" o:spid="_x0000_s1053" style="position:absolute;left:5777;top:6084;width:493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" fillcolor="#e8e8e8" stroked="f">
                  <v:path arrowok="t"/>
                </v:rect>
                <v:rect id="Rectangle 1538" o:spid="_x0000_s1054" style="position:absolute;left:5876;top:6084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" fillcolor="#e8e8e8" stroked="f">
                  <v:path arrowok="t"/>
                </v:rect>
                <v:rect id="Rectangle 1539" o:spid="_x0000_s1055" style="position:absolute;left:5876;top:6500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" fillcolor="#e8e8e8" stroked="f">
                  <v:path arrowok="t"/>
                </v:rect>
                <v:rect id="Rectangle 1540" o:spid="_x0000_s1056" style="position:absolute;left:5876;top:6912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" fillcolor="#e8e8e8" stroked="f">
                  <v:path arrowok="t"/>
                </v:rect>
                <v:shape id="Freeform 1541" o:spid="_x0000_s1057" style="position:absolute;left:1670;top:6075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" path="m,l9061,e" filled="f" strokecolor="#bababa" strokeweight="1.06pt">
                  <v:path arrowok="t" o:connecttype="custom" o:connectlocs="0,0;9061,0" o:connectangles="0,0"/>
                </v:shape>
                <v:rect id="Rectangle 1542" o:spid="_x0000_s1058" style="position:absolute;left:1692;top:7625;width:4065;height:11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" fillcolor="#d2d2d2" stroked="f">
                  <v:path arrowok="t"/>
                </v:rect>
                <v:rect id="Rectangle 1543" o:spid="_x0000_s1059" style="position:absolute;left:1788;top:7625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" fillcolor="#d2d2d2" stroked="f">
                  <v:path arrowok="t"/>
                </v:rect>
                <v:rect id="Rectangle 1544" o:spid="_x0000_s1060" style="position:absolute;left:5777;top:7625;width:4935;height:11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" fillcolor="#d2d2d2" stroked="f">
                  <v:path arrowok="t"/>
                </v:rect>
                <v:rect id="Rectangle 1545" o:spid="_x0000_s1061" style="position:absolute;left:5876;top:7625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" fillcolor="#d2d2d2" stroked="f">
                  <v:path arrowok="t"/>
                </v:rect>
                <v:rect id="Rectangle 1546" o:spid="_x0000_s1062" style="position:absolute;left:5876;top:8040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" fillcolor="#d2d2d2" stroked="f">
                  <v:path arrowok="t"/>
                </v:rect>
                <v:shape id="Freeform 1547" o:spid="_x0000_s1063" style="position:absolute;left:1670;top:7616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" path="m,l9061,e" filled="f" strokecolor="#bababa" strokeweight=".37392mm">
                  <v:path arrowok="t" o:connecttype="custom" o:connectlocs="0,0;9061,0" o:connectangles="0,0"/>
                </v:shape>
                <v:rect id="Rectangle 1548" o:spid="_x0000_s1064" style="position:absolute;left:1692;top:8754;width:406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" fillcolor="#e8e8e8" stroked="f">
                  <v:path arrowok="t"/>
                </v:rect>
                <v:rect id="Rectangle 1549" o:spid="_x0000_s1065" style="position:absolute;left:1788;top:8754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" fillcolor="#e8e8e8" stroked="f">
                  <v:path arrowok="t"/>
                </v:rect>
                <v:rect id="Rectangle 1550" o:spid="_x0000_s1066" style="position:absolute;left:5777;top:8754;width:493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" fillcolor="#e8e8e8" stroked="f">
                  <v:path arrowok="t"/>
                </v:rect>
                <v:rect id="Rectangle 1551" o:spid="_x0000_s1067" style="position:absolute;left:5876;top:8754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" fillcolor="#e8e8e8" stroked="f">
                  <v:path arrowok="t"/>
                </v:rect>
                <v:rect id="Rectangle 1552" o:spid="_x0000_s1068" style="position:absolute;left:5876;top:9166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" fillcolor="#e8e8e8" stroked="f">
                  <v:path arrowok="t"/>
                </v:rect>
                <v:rect id="Rectangle 1553" o:spid="_x0000_s1069" style="position:absolute;left:5876;top:9582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" fillcolor="#e8e8e8" stroked="f">
                  <v:path arrowok="t"/>
                </v:rect>
                <v:shape id="Freeform 1554" o:spid="_x0000_s1070" style="position:absolute;left:1670;top:8744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555" o:spid="_x0000_s1071" style="position:absolute;left:1692;top:10295;width:4065;height:1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" fillcolor="#d2d2d2" stroked="f">
                  <v:path arrowok="t"/>
                </v:rect>
                <v:rect id="Rectangle 1556" o:spid="_x0000_s1072" style="position:absolute;left:1788;top:10294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" fillcolor="#d2d2d2" stroked="f">
                  <v:path arrowok="t"/>
                </v:rect>
                <v:rect id="Rectangle 1557" o:spid="_x0000_s1073" style="position:absolute;left:5777;top:10295;width:4935;height:1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" fillcolor="#d2d2d2" stroked="f">
                  <v:path arrowok="t"/>
                </v:rect>
                <v:rect id="Rectangle 1558" o:spid="_x0000_s1074" style="position:absolute;left:5876;top:10294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" fillcolor="#d2d2d2" stroked="f">
                  <v:path arrowok="t"/>
                </v:rect>
                <v:rect id="Rectangle 1559" o:spid="_x0000_s1075" style="position:absolute;left:5876;top:10707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" fillcolor="#d2d2d2" stroked="f">
                  <v:path arrowok="t"/>
                </v:rect>
                <v:rect id="Rectangle 1560" o:spid="_x0000_s1076" style="position:absolute;left:5876;top:11122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" fillcolor="#d2d2d2" stroked="f">
                  <v:path arrowok="t"/>
                </v:rect>
                <v:rect id="Rectangle 1561" o:spid="_x0000_s1077" style="position:absolute;left:5876;top:11535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" fillcolor="#d2d2d2" stroked="f">
                  <v:path arrowok="t"/>
                </v:rect>
                <v:shape id="Freeform 1562" o:spid="_x0000_s1078" style="position:absolute;left:1670;top:10285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" path="m,l9061,e" filled="f" strokecolor="#bababa" strokeweight="1.06pt">
                  <v:path arrowok="t" o:connecttype="custom" o:connectlocs="0,0;9061,0" o:connectangles="0,0"/>
                </v:shape>
                <v:rect id="Rectangle 1563" o:spid="_x0000_s1079" style="position:absolute;left:1692;top:12249;width:406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" fillcolor="#e8e8e8" stroked="f">
                  <v:path arrowok="t"/>
                </v:rect>
                <v:rect id="Rectangle 1564" o:spid="_x0000_s1080" style="position:absolute;left:1788;top:12249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" fillcolor="#e8e8e8" stroked="f">
                  <v:path arrowok="t"/>
                </v:rect>
                <v:rect id="Rectangle 1565" o:spid="_x0000_s1081" style="position:absolute;left:5777;top:12249;width:493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" fillcolor="#e8e8e8" stroked="f">
                  <v:path arrowok="t"/>
                </v:rect>
                <v:rect id="Rectangle 1566" o:spid="_x0000_s1082" style="position:absolute;left:5876;top:12249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" fillcolor="#e8e8e8" stroked="f">
                  <v:path arrowok="t"/>
                </v:rect>
                <v:rect id="Rectangle 1567" o:spid="_x0000_s1083" style="position:absolute;left:5876;top:12664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" fillcolor="#e8e8e8" stroked="f">
                  <v:path arrowok="t"/>
                </v:rect>
                <v:rect id="Rectangle 1568" o:spid="_x0000_s1084" style="position:absolute;left:5876;top:13077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" fillcolor="#e8e8e8" stroked="f">
                  <v:path arrowok="t"/>
                </v:rect>
                <v:shape id="Freeform 1569" o:spid="_x0000_s1085" style="position:absolute;left:1670;top:12239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" path="m,l9061,e" filled="f" strokecolor="#bababa" strokeweight=".37392mm">
                  <v:path arrowok="t" o:connecttype="custom" o:connectlocs="0,0;9061,0" o:connectangles="0,0"/>
                </v:shape>
                <v:rect id="Rectangle 1570" o:spid="_x0000_s1086" style="position:absolute;left:1692;top:13789;width:4065;height:13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" fillcolor="#d2d2d2" stroked="f">
                  <v:path arrowok="t"/>
                </v:rect>
                <v:rect id="Rectangle 1571" o:spid="_x0000_s1087" style="position:absolute;left:1788;top:13789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" fillcolor="#d2d2d2" stroked="f">
                  <v:path arrowok="t"/>
                </v:rect>
                <v:rect id="Rectangle 1572" o:spid="_x0000_s1088" style="position:absolute;left:1788;top:14483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" fillcolor="#d2d2d2" stroked="f">
                  <v:path arrowok="t"/>
                </v:rect>
                <v:rect id="Rectangle 1573" o:spid="_x0000_s1089" style="position:absolute;left:5777;top:13789;width:4935;height:13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" fillcolor="#d2d2d2" stroked="f">
                  <v:path arrowok="t"/>
                </v:rect>
                <v:rect id="Rectangle 1574" o:spid="_x0000_s1090" style="position:absolute;left:5876;top:13789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" fillcolor="#d2d2d2" stroked="f">
                  <v:path arrowok="t"/>
                </v:rect>
                <v:rect id="Rectangle 1575" o:spid="_x0000_s1091" style="position:absolute;left:5876;top:14205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" fillcolor="#d2d2d2" stroked="f">
                  <v:path arrowok="t"/>
                </v:rect>
                <v:rect id="Rectangle 1576" o:spid="_x0000_s1092" style="position:absolute;left:5876;top:14617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" fillcolor="#d2d2d2" stroked="f">
                  <v:path arrowok="t"/>
                </v:rect>
                <v:shape id="Freeform 1577" o:spid="_x0000_s1093" style="position:absolute;left:1670;top:13780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" path="m,l9061,e" filled="f" strokecolor="#bababa" strokeweight="1.06pt">
                  <v:path arrowok="t" o:connecttype="custom" o:connectlocs="0,0;9061,0" o:connectangles="0,0"/>
                </v:shape>
                <v:shape id="Freeform 1578" o:spid="_x0000_s1094" style="position:absolute;left:1670;top:15187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" path="m,l9061,e" filled="f" strokecolor="#bababa" strokeweight="1.06pt">
                  <v:path arrowok="t" o:connecttype="custom" o:connectlocs="0,0;9061,0" o:connectangles="0,0"/>
                </v:shape>
                <w10:wrap anchorx="page" anchory="page"/>
              </v:group>
            </w:pict>
          </mc:Fallback>
        </mc:AlternateContent>
      </w: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301" w:hanging="4101"/>
        <w:jc w:val="both"/>
      </w:pPr>
      <w:hyperlink r:id="rId317" w:history="1">
        <w:r>
          <w:rPr>
            <w:b/>
            <w:bCs/>
          </w:rPr>
          <w:t>IEC 6210</w:t>
        </w:r>
        <w:r>
          <w:rPr>
            <w:b/>
            <w:bCs/>
            <w:spacing w:val="-1"/>
          </w:rPr>
          <w:t>9-</w:t>
        </w:r>
        <w:r>
          <w:rPr>
            <w:b/>
            <w:bCs/>
          </w:rPr>
          <w:t xml:space="preserve">2                             </w:t>
        </w:r>
        <w:r>
          <w:rPr>
            <w:b/>
            <w:bCs/>
            <w:spacing w:val="41"/>
          </w:rPr>
          <w:t xml:space="preserve"> </w:t>
        </w:r>
      </w:hyperlink>
      <w: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40"/>
        </w:rPr>
        <w:t xml:space="preserve"> </w:t>
      </w:r>
      <w:r>
        <w:t>for</w:t>
      </w:r>
      <w:r>
        <w:rPr>
          <w:spacing w:val="41"/>
        </w:rPr>
        <w:t xml:space="preserve"> </w:t>
      </w:r>
      <w:r>
        <w:t>inve</w:t>
      </w:r>
      <w:r>
        <w:rPr>
          <w:spacing w:val="-2"/>
        </w:rPr>
        <w:t>r</w:t>
      </w:r>
      <w:r>
        <w:rPr>
          <w:spacing w:val="2"/>
        </w:rPr>
        <w:t>t</w:t>
      </w:r>
      <w:r>
        <w:rPr>
          <w:spacing w:val="-1"/>
        </w:rPr>
        <w:t>e</w:t>
      </w:r>
      <w:r>
        <w:t>rs</w:t>
      </w:r>
      <w:r>
        <w:rPr>
          <w:spacing w:val="40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39"/>
        </w:rPr>
        <w:t xml:space="preserve"> </w:t>
      </w:r>
      <w:r>
        <w:t>s</w:t>
      </w:r>
      <w:r>
        <w:rPr>
          <w:spacing w:val="-1"/>
        </w:rPr>
        <w:t>a</w:t>
      </w:r>
      <w:r>
        <w:rPr>
          <w:spacing w:val="1"/>
        </w:rPr>
        <w:t>f</w:t>
      </w:r>
      <w:r>
        <w:rPr>
          <w:spacing w:val="-1"/>
        </w:rPr>
        <w:t>e</w:t>
      </w:r>
      <w:r>
        <w:rPr>
          <w:spacing w:val="5"/>
        </w:rPr>
        <w:t>t</w:t>
      </w:r>
      <w:r>
        <w:t>y</w:t>
      </w:r>
      <w:r>
        <w:rPr>
          <w:spacing w:val="35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>p</w:t>
      </w:r>
      <w:r>
        <w:rPr>
          <w:spacing w:val="2"/>
        </w:rPr>
        <w:t>o</w:t>
      </w:r>
      <w:r>
        <w:t>w</w:t>
      </w:r>
      <w:r>
        <w:rPr>
          <w:spacing w:val="-2"/>
        </w:rPr>
        <w:t>e</w:t>
      </w:r>
      <w:r>
        <w:t xml:space="preserve">r </w:t>
      </w:r>
      <w:r>
        <w:rPr>
          <w:spacing w:val="-1"/>
        </w:rPr>
        <w:t>c</w:t>
      </w:r>
      <w:r>
        <w:t>onv</w:t>
      </w:r>
      <w:r>
        <w:rPr>
          <w:spacing w:val="-1"/>
        </w:rPr>
        <w:t>e</w:t>
      </w:r>
      <w:r>
        <w:t>rters</w:t>
      </w:r>
      <w:r>
        <w:rPr>
          <w:spacing w:val="42"/>
        </w:rPr>
        <w:t xml:space="preserve"> </w:t>
      </w:r>
      <w:r>
        <w:t>for</w:t>
      </w:r>
      <w:r>
        <w:rPr>
          <w:spacing w:val="41"/>
        </w:rPr>
        <w:t xml:space="preserve"> </w:t>
      </w:r>
      <w:r>
        <w:t>u</w:t>
      </w:r>
      <w:r>
        <w:rPr>
          <w:spacing w:val="2"/>
        </w:rPr>
        <w:t>s</w:t>
      </w:r>
      <w:r>
        <w:t>e</w:t>
      </w:r>
      <w:r>
        <w:rPr>
          <w:spacing w:val="42"/>
        </w:rPr>
        <w:t xml:space="preserve"> </w:t>
      </w:r>
      <w:r>
        <w:rPr>
          <w:spacing w:val="2"/>
        </w:rPr>
        <w:t>i</w:t>
      </w:r>
      <w:r>
        <w:t>n</w:t>
      </w:r>
      <w:r>
        <w:rPr>
          <w:spacing w:val="42"/>
        </w:rPr>
        <w:t xml:space="preserve"> </w:t>
      </w:r>
      <w:r>
        <w:t>photovoltaic</w:t>
      </w:r>
      <w:r>
        <w:rPr>
          <w:spacing w:val="42"/>
        </w:rPr>
        <w:t xml:space="preserve"> </w:t>
      </w:r>
      <w:r>
        <w:t>pow</w:t>
      </w:r>
      <w:r>
        <w:rPr>
          <w:spacing w:val="-2"/>
        </w:rPr>
        <w:t>e</w:t>
      </w:r>
      <w:r>
        <w:t xml:space="preserve">r </w:t>
      </w:r>
      <w:r>
        <w:rPr>
          <w:spacing w:val="2"/>
        </w:rPr>
        <w:t>s</w:t>
      </w:r>
      <w:r>
        <w:rPr>
          <w:spacing w:val="-5"/>
        </w:rPr>
        <w:t>y</w:t>
      </w:r>
      <w:r>
        <w:t>stems</w:t>
      </w:r>
      <w:r>
        <w:rPr>
          <w:spacing w:val="2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1"/>
        </w:rPr>
        <w:t xml:space="preserve"> </w:t>
      </w:r>
      <w:r>
        <w:t>2.</w:t>
      </w:r>
      <w:r>
        <w:rPr>
          <w:spacing w:val="2"/>
        </w:rPr>
        <w:t xml:space="preserve"> </w:t>
      </w:r>
      <w:r>
        <w:t>P</w:t>
      </w:r>
      <w:r>
        <w:rPr>
          <w:spacing w:val="-1"/>
        </w:rPr>
        <w:t>a</w:t>
      </w:r>
      <w:r>
        <w:t>rti</w:t>
      </w:r>
      <w:r>
        <w:rPr>
          <w:spacing w:val="1"/>
        </w:rPr>
        <w:t>c</w:t>
      </w:r>
      <w:r>
        <w:t>ular 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ments</w:t>
      </w:r>
      <w:r>
        <w:rPr>
          <w:spacing w:val="2"/>
        </w:rPr>
        <w:t xml:space="preserve"> </w:t>
      </w:r>
      <w:r>
        <w:t>for inve</w:t>
      </w:r>
      <w:r>
        <w:rPr>
          <w:spacing w:val="-2"/>
        </w:rPr>
        <w:t>r</w:t>
      </w:r>
      <w:r>
        <w:t>te</w:t>
      </w:r>
      <w:r>
        <w:rPr>
          <w:spacing w:val="-2"/>
        </w:rPr>
        <w:t>r</w:t>
      </w:r>
      <w:r>
        <w:t>s.</w:t>
      </w: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pStyle w:val="BodyText"/>
        <w:tabs>
          <w:tab w:val="left" w:pos="4225"/>
        </w:tabs>
        <w:kinsoku w:val="0"/>
        <w:overflowPunct w:val="0"/>
        <w:spacing w:before="69" w:line="359" w:lineRule="auto"/>
        <w:ind w:left="4237" w:right="303" w:hanging="4101"/>
      </w:pPr>
      <w:hyperlink r:id="rId318" w:history="1">
        <w:r>
          <w:rPr>
            <w:b/>
            <w:bCs/>
          </w:rPr>
          <w:t>IEC 62509</w:t>
        </w:r>
        <w:r>
          <w:rPr>
            <w:b/>
            <w:bCs/>
          </w:rPr>
          <w:tab/>
        </w:r>
      </w:hyperlink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 xml:space="preserve">e </w:t>
      </w:r>
      <w:r>
        <w:rPr>
          <w:spacing w:val="37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40"/>
        </w:rPr>
        <w:t xml:space="preserve"> </w:t>
      </w:r>
      <w:r>
        <w:t>fun</w:t>
      </w:r>
      <w:r>
        <w:rPr>
          <w:spacing w:val="-2"/>
        </w:rPr>
        <w:t>c</w:t>
      </w:r>
      <w:r>
        <w:t>t</w:t>
      </w:r>
      <w:r>
        <w:rPr>
          <w:spacing w:val="3"/>
        </w:rPr>
        <w:t>i</w:t>
      </w:r>
      <w:r>
        <w:t xml:space="preserve">oning </w:t>
      </w:r>
      <w:r>
        <w:rPr>
          <w:spacing w:val="36"/>
        </w:rPr>
        <w:t xml:space="preserve"> </w:t>
      </w:r>
      <w:r>
        <w:t xml:space="preserve">of </w:t>
      </w:r>
      <w:r>
        <w:rPr>
          <w:spacing w:val="37"/>
        </w:rPr>
        <w:t xml:space="preserve"> </w:t>
      </w:r>
      <w:r>
        <w:t>photovoltaic b</w:t>
      </w:r>
      <w:r>
        <w:rPr>
          <w:spacing w:val="-1"/>
        </w:rPr>
        <w:t>a</w:t>
      </w:r>
      <w:r>
        <w:t>tt</w:t>
      </w:r>
      <w:r>
        <w:rPr>
          <w:spacing w:val="-1"/>
        </w:rPr>
        <w:t>e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1"/>
        </w:rPr>
        <w:t>ar</w:t>
      </w:r>
      <w:r>
        <w:rPr>
          <w:spacing w:val="-3"/>
        </w:rPr>
        <w:t>g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c</w:t>
      </w:r>
      <w:r>
        <w:t>ontroll</w:t>
      </w:r>
      <w:r>
        <w:rPr>
          <w:spacing w:val="-1"/>
        </w:rPr>
        <w:t>e</w:t>
      </w:r>
      <w:r>
        <w:t>r</w:t>
      </w:r>
      <w:r>
        <w:rPr>
          <w:spacing w:val="1"/>
        </w:rPr>
        <w:t>s</w:t>
      </w:r>
      <w:r>
        <w:t>.</w:t>
      </w: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299" w:hanging="4101"/>
        <w:jc w:val="both"/>
      </w:pPr>
      <w:r>
        <w:rPr>
          <w:b/>
          <w:bCs/>
        </w:rPr>
        <w:t>IEC 6210</w:t>
      </w:r>
      <w:r>
        <w:rPr>
          <w:b/>
          <w:bCs/>
          <w:spacing w:val="-1"/>
        </w:rPr>
        <w:t>9-</w:t>
      </w:r>
      <w:r>
        <w:rPr>
          <w:b/>
          <w:bCs/>
        </w:rPr>
        <w:t xml:space="preserve">X                         </w:t>
      </w:r>
      <w:r>
        <w:rPr>
          <w:b/>
          <w:bCs/>
          <w:spacing w:val="48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2"/>
        </w:rPr>
        <w:t>t</w:t>
      </w:r>
      <w:r>
        <w:t xml:space="preserve">y   </w:t>
      </w:r>
      <w:r>
        <w:rPr>
          <w:spacing w:val="9"/>
        </w:rPr>
        <w:t xml:space="preserve"> </w:t>
      </w:r>
      <w:r>
        <w:t xml:space="preserve">of   </w:t>
      </w:r>
      <w:r>
        <w:rPr>
          <w:spacing w:val="11"/>
        </w:rPr>
        <w:t xml:space="preserve"> </w:t>
      </w:r>
      <w:r>
        <w:t>po</w:t>
      </w:r>
      <w:r>
        <w:rPr>
          <w:spacing w:val="1"/>
        </w:rPr>
        <w:t>w</w:t>
      </w:r>
      <w:r>
        <w:rPr>
          <w:spacing w:val="-1"/>
        </w:rPr>
        <w:t>e</w:t>
      </w:r>
      <w:r>
        <w:t xml:space="preserve">r   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nv</w:t>
      </w:r>
      <w:r>
        <w:rPr>
          <w:spacing w:val="-1"/>
        </w:rPr>
        <w:t>e</w:t>
      </w:r>
      <w:r>
        <w:t>rt</w:t>
      </w:r>
      <w:r>
        <w:rPr>
          <w:spacing w:val="-2"/>
        </w:rPr>
        <w:t>e</w:t>
      </w:r>
      <w:r>
        <w:t xml:space="preserve">rs   </w:t>
      </w:r>
      <w:r>
        <w:rPr>
          <w:spacing w:val="13"/>
        </w:rPr>
        <w:t xml:space="preserve"> </w:t>
      </w:r>
      <w:r>
        <w:t xml:space="preserve">for   </w:t>
      </w:r>
      <w:r>
        <w:rPr>
          <w:spacing w:val="10"/>
        </w:rPr>
        <w:t xml:space="preserve"> </w:t>
      </w:r>
      <w:r>
        <w:t xml:space="preserve">use   </w:t>
      </w:r>
      <w:r>
        <w:rPr>
          <w:spacing w:val="13"/>
        </w:rPr>
        <w:t xml:space="preserve"> </w:t>
      </w:r>
      <w:r>
        <w:t>in photovoltaic</w:t>
      </w:r>
      <w:r>
        <w:rPr>
          <w:spacing w:val="39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39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rPr>
          <w:spacing w:val="2"/>
        </w:rPr>
        <w:t>s</w:t>
      </w:r>
      <w:r>
        <w:t>tems</w:t>
      </w:r>
      <w:r>
        <w:rPr>
          <w:spacing w:val="42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40"/>
        </w:rPr>
        <w:t xml:space="preserve"> </w:t>
      </w:r>
      <w:r>
        <w:t>X. Controll</w:t>
      </w:r>
      <w:r>
        <w:rPr>
          <w:spacing w:val="-1"/>
        </w:rPr>
        <w:t>e</w:t>
      </w:r>
      <w:r>
        <w:t>rs.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299" w:hanging="4101"/>
        <w:jc w:val="both"/>
      </w:pPr>
      <w:r>
        <w:rPr>
          <w:b/>
          <w:bCs/>
        </w:rPr>
        <w:t>IEC 6210</w:t>
      </w:r>
      <w:r>
        <w:rPr>
          <w:b/>
          <w:bCs/>
          <w:spacing w:val="-1"/>
        </w:rPr>
        <w:t>9-</w:t>
      </w:r>
      <w:r>
        <w:rPr>
          <w:b/>
          <w:bCs/>
        </w:rPr>
        <w:t xml:space="preserve">X                         </w:t>
      </w:r>
      <w:r>
        <w:rPr>
          <w:b/>
          <w:bCs/>
          <w:spacing w:val="48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2"/>
        </w:rPr>
        <w:t>t</w:t>
      </w:r>
      <w:r>
        <w:t xml:space="preserve">y   </w:t>
      </w:r>
      <w:r>
        <w:rPr>
          <w:spacing w:val="9"/>
        </w:rPr>
        <w:t xml:space="preserve"> </w:t>
      </w:r>
      <w:r>
        <w:t xml:space="preserve">of   </w:t>
      </w:r>
      <w:r>
        <w:rPr>
          <w:spacing w:val="11"/>
        </w:rPr>
        <w:t xml:space="preserve"> </w:t>
      </w:r>
      <w:r>
        <w:t>po</w:t>
      </w:r>
      <w:r>
        <w:rPr>
          <w:spacing w:val="1"/>
        </w:rPr>
        <w:t>w</w:t>
      </w:r>
      <w:r>
        <w:rPr>
          <w:spacing w:val="-1"/>
        </w:rPr>
        <w:t>e</w:t>
      </w:r>
      <w:r>
        <w:t xml:space="preserve">r   </w:t>
      </w:r>
      <w:r>
        <w:rPr>
          <w:spacing w:val="13"/>
        </w:rPr>
        <w:t xml:space="preserve"> </w:t>
      </w:r>
      <w:r>
        <w:rPr>
          <w:spacing w:val="-1"/>
        </w:rPr>
        <w:t>c</w:t>
      </w:r>
      <w:r>
        <w:rPr>
          <w:spacing w:val="2"/>
        </w:rPr>
        <w:t>o</w:t>
      </w:r>
      <w:r>
        <w:t>nv</w:t>
      </w:r>
      <w:r>
        <w:rPr>
          <w:spacing w:val="-1"/>
        </w:rPr>
        <w:t>e</w:t>
      </w:r>
      <w:r>
        <w:t>rt</w:t>
      </w:r>
      <w:r>
        <w:rPr>
          <w:spacing w:val="-2"/>
        </w:rPr>
        <w:t>e</w:t>
      </w:r>
      <w:r>
        <w:t xml:space="preserve">rs   </w:t>
      </w:r>
      <w:r>
        <w:rPr>
          <w:spacing w:val="13"/>
        </w:rPr>
        <w:t xml:space="preserve"> </w:t>
      </w:r>
      <w:r>
        <w:t xml:space="preserve">for   </w:t>
      </w:r>
      <w:r>
        <w:rPr>
          <w:spacing w:val="10"/>
        </w:rPr>
        <w:t xml:space="preserve"> </w:t>
      </w:r>
      <w:r>
        <w:t xml:space="preserve">use   </w:t>
      </w:r>
      <w:r>
        <w:rPr>
          <w:spacing w:val="13"/>
        </w:rPr>
        <w:t xml:space="preserve"> </w:t>
      </w:r>
      <w:r>
        <w:t>in photovoltaic</w:t>
      </w:r>
      <w:r>
        <w:rPr>
          <w:spacing w:val="18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18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st</w:t>
      </w:r>
      <w:r>
        <w:rPr>
          <w:spacing w:val="1"/>
        </w:rPr>
        <w:t>e</w:t>
      </w:r>
      <w:r>
        <w:t>ms</w:t>
      </w:r>
      <w:r>
        <w:rPr>
          <w:spacing w:val="21"/>
        </w:rPr>
        <w:t xml:space="preserve"> </w:t>
      </w:r>
      <w:r>
        <w:t>–</w:t>
      </w:r>
      <w:r>
        <w:rPr>
          <w:spacing w:val="19"/>
        </w:rPr>
        <w:t xml:space="preserve"> 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18"/>
        </w:rPr>
        <w:t xml:space="preserve"> </w:t>
      </w:r>
      <w:r>
        <w:t>X.</w:t>
      </w:r>
      <w:r>
        <w:rPr>
          <w:spacing w:val="16"/>
        </w:rPr>
        <w:t xml:space="preserve"> </w:t>
      </w:r>
      <w: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c</w:t>
      </w:r>
      <w:r>
        <w:t>ular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 f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c</w:t>
      </w:r>
      <w:r>
        <w:t>ombi</w:t>
      </w:r>
      <w:r>
        <w:rPr>
          <w:spacing w:val="2"/>
        </w:rPr>
        <w:t>n</w:t>
      </w:r>
      <w:r>
        <w:rPr>
          <w:spacing w:val="-1"/>
        </w:rPr>
        <w:t>e</w:t>
      </w:r>
      <w:r>
        <w:t>r bo</w:t>
      </w:r>
      <w:r>
        <w:rPr>
          <w:spacing w:val="1"/>
        </w:rPr>
        <w:t>x</w:t>
      </w:r>
      <w:r>
        <w:t>.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pStyle w:val="BodyText"/>
        <w:tabs>
          <w:tab w:val="left" w:pos="4225"/>
        </w:tabs>
        <w:kinsoku w:val="0"/>
        <w:overflowPunct w:val="0"/>
        <w:spacing w:before="69" w:line="360" w:lineRule="auto"/>
        <w:ind w:left="4237" w:right="302" w:hanging="4101"/>
      </w:pPr>
      <w:r>
        <w:rPr>
          <w:b/>
          <w:bCs/>
        </w:rPr>
        <w:t>IEC 62116:</w:t>
      </w:r>
      <w:r>
        <w:rPr>
          <w:b/>
          <w:bCs/>
          <w:spacing w:val="-2"/>
        </w:rPr>
        <w:t xml:space="preserve"> </w:t>
      </w:r>
      <w:r>
        <w:rPr>
          <w:b/>
          <w:bCs/>
        </w:rPr>
        <w:t>2008</w:t>
      </w:r>
      <w:r>
        <w:rPr>
          <w:b/>
          <w:bCs/>
        </w:rPr>
        <w:tab/>
      </w:r>
      <w:r>
        <w:t>T</w:t>
      </w:r>
      <w:r>
        <w:rPr>
          <w:spacing w:val="-2"/>
        </w:rPr>
        <w:t>e</w:t>
      </w:r>
      <w:r>
        <w:t>st</w:t>
      </w:r>
      <w:r>
        <w:rPr>
          <w:spacing w:val="10"/>
        </w:rPr>
        <w:t xml:space="preserve"> </w:t>
      </w:r>
      <w:r>
        <w:t>pro</w:t>
      </w:r>
      <w:r>
        <w:rPr>
          <w:spacing w:val="-2"/>
        </w:rPr>
        <w:t>c</w:t>
      </w:r>
      <w:r>
        <w:rPr>
          <w:spacing w:val="-1"/>
        </w:rPr>
        <w:t>e</w:t>
      </w:r>
      <w:r>
        <w:t>dure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isl</w:t>
      </w:r>
      <w:r>
        <w:rPr>
          <w:spacing w:val="-1"/>
        </w:rPr>
        <w:t>a</w:t>
      </w:r>
      <w:r>
        <w:t>nd</w:t>
      </w:r>
      <w:r>
        <w:rPr>
          <w:spacing w:val="2"/>
        </w:rPr>
        <w:t>i</w:t>
      </w:r>
      <w:r>
        <w:t>ng</w:t>
      </w:r>
      <w:r>
        <w:rPr>
          <w:spacing w:val="6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2"/>
        </w:rPr>
        <w:t>v</w:t>
      </w:r>
      <w:r>
        <w:rPr>
          <w:spacing w:val="-1"/>
        </w:rPr>
        <w:t>e</w:t>
      </w:r>
      <w:r>
        <w:t>ntion</w:t>
      </w:r>
      <w:r>
        <w:rPr>
          <w:spacing w:val="9"/>
        </w:rPr>
        <w:t xml:space="preserve"> </w:t>
      </w:r>
      <w:r>
        <w:t>me</w:t>
      </w:r>
      <w:r>
        <w:rPr>
          <w:spacing w:val="-2"/>
        </w:rPr>
        <w:t>a</w:t>
      </w:r>
      <w:r>
        <w:t>sur</w:t>
      </w:r>
      <w:r>
        <w:rPr>
          <w:spacing w:val="-2"/>
        </w:rPr>
        <w:t>e</w:t>
      </w:r>
      <w:r>
        <w:t>s for</w:t>
      </w:r>
      <w:r>
        <w:rPr>
          <w:spacing w:val="-2"/>
        </w:rPr>
        <w:t xml:space="preserve"> </w:t>
      </w:r>
      <w:r>
        <w:t>utili</w:t>
      </w:r>
      <w:r>
        <w:rPr>
          <w:spacing w:val="2"/>
        </w:rPr>
        <w:t>t</w:t>
      </w:r>
      <w:r>
        <w:rPr>
          <w:spacing w:val="-5"/>
        </w:rPr>
        <w:t>y</w:t>
      </w:r>
      <w:r>
        <w:rPr>
          <w:spacing w:val="-1"/>
        </w:rPr>
        <w:t>-</w:t>
      </w:r>
      <w:r>
        <w:t>int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ted</w:t>
      </w:r>
      <w:r>
        <w:rPr>
          <w:spacing w:val="1"/>
        </w:rPr>
        <w:t xml:space="preserve"> </w:t>
      </w:r>
      <w:r>
        <w:t>photovoltaic</w:t>
      </w:r>
      <w:r>
        <w:rPr>
          <w:spacing w:val="-1"/>
        </w:rPr>
        <w:t xml:space="preserve"> </w:t>
      </w:r>
      <w:r>
        <w:t>inve</w:t>
      </w:r>
      <w:r>
        <w:rPr>
          <w:spacing w:val="-2"/>
        </w:rPr>
        <w:t>r</w:t>
      </w:r>
      <w:r>
        <w:t>te</w:t>
      </w:r>
      <w:r>
        <w:rPr>
          <w:spacing w:val="-2"/>
        </w:rPr>
        <w:t>r</w:t>
      </w:r>
      <w:r>
        <w:t>s</w:t>
      </w: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300" w:hanging="4101"/>
        <w:jc w:val="both"/>
      </w:pPr>
      <w:hyperlink r:id="rId319" w:history="1">
        <w:r>
          <w:rPr>
            <w:b/>
            <w:bCs/>
          </w:rPr>
          <w:t>IEC 62108</w:t>
        </w:r>
        <w:r>
          <w:rPr>
            <w:b/>
            <w:bCs/>
            <w:spacing w:val="-1"/>
          </w:rPr>
          <w:t xml:space="preserve"> </w:t>
        </w:r>
      </w:hyperlink>
      <w:r>
        <w:rPr>
          <w:b/>
          <w:bCs/>
        </w:rPr>
        <w:t xml:space="preserve">2007                        </w:t>
      </w:r>
      <w:r>
        <w:rPr>
          <w:b/>
          <w:bCs/>
          <w:spacing w:val="1"/>
        </w:rPr>
        <w:t xml:space="preserve"> </w:t>
      </w:r>
      <w:r>
        <w:t>Con</w:t>
      </w:r>
      <w:r>
        <w:rPr>
          <w:spacing w:val="-1"/>
        </w:rPr>
        <w:t>ce</w:t>
      </w:r>
      <w:r>
        <w:t>ntr</w:t>
      </w:r>
      <w:r>
        <w:rPr>
          <w:spacing w:val="-2"/>
        </w:rPr>
        <w:t>a</w:t>
      </w:r>
      <w:r>
        <w:t>tor</w:t>
      </w:r>
      <w:r>
        <w:rPr>
          <w:spacing w:val="42"/>
        </w:rPr>
        <w:t xml:space="preserve"> </w:t>
      </w:r>
      <w:r>
        <w:t>photovolt</w:t>
      </w:r>
      <w:r>
        <w:rPr>
          <w:spacing w:val="1"/>
        </w:rPr>
        <w:t>a</w:t>
      </w:r>
      <w:r>
        <w:t>ic</w:t>
      </w:r>
      <w:r>
        <w:rPr>
          <w:spacing w:val="42"/>
        </w:rPr>
        <w:t xml:space="preserve"> </w:t>
      </w:r>
      <w:r>
        <w:t>(CPV)</w:t>
      </w:r>
      <w:r>
        <w:rPr>
          <w:spacing w:val="41"/>
        </w:rPr>
        <w:t xml:space="preserve"> </w:t>
      </w:r>
      <w:r>
        <w:t>modul</w:t>
      </w:r>
      <w:r>
        <w:rPr>
          <w:spacing w:val="-1"/>
        </w:rPr>
        <w:t>e</w:t>
      </w:r>
      <w:r>
        <w:t>s</w:t>
      </w:r>
      <w:r>
        <w:rPr>
          <w:spacing w:val="43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ssembli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-</w:t>
      </w:r>
      <w:r>
        <w:rPr>
          <w:spacing w:val="6"/>
        </w:rPr>
        <w:t xml:space="preserve"> </w:t>
      </w:r>
      <w:r>
        <w:t>D</w:t>
      </w:r>
      <w:r>
        <w:rPr>
          <w:spacing w:val="-2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9"/>
        </w:rPr>
        <w:t xml:space="preserve"> </w:t>
      </w:r>
      <w:r>
        <w:t>qu</w:t>
      </w:r>
      <w:r>
        <w:rPr>
          <w:spacing w:val="-1"/>
        </w:rPr>
        <w:t>a</w:t>
      </w:r>
      <w:r>
        <w:t>lifi</w:t>
      </w:r>
      <w:r>
        <w:rPr>
          <w:spacing w:val="-2"/>
        </w:rPr>
        <w:t>c</w:t>
      </w:r>
      <w:r>
        <w:rPr>
          <w:spacing w:val="-1"/>
        </w:rPr>
        <w:t>a</w:t>
      </w:r>
      <w:r>
        <w:t>tion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t xml:space="preserve">pe </w:t>
      </w:r>
      <w:r>
        <w:rPr>
          <w:spacing w:val="-1"/>
        </w:rPr>
        <w:t>a</w:t>
      </w:r>
      <w:r>
        <w:t>ppro</w:t>
      </w:r>
      <w:r>
        <w:rPr>
          <w:spacing w:val="-1"/>
        </w:rPr>
        <w:t>va</w:t>
      </w:r>
      <w:r>
        <w:t>l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pStyle w:val="BodyText"/>
        <w:tabs>
          <w:tab w:val="left" w:pos="4285"/>
        </w:tabs>
        <w:kinsoku w:val="0"/>
        <w:overflowPunct w:val="0"/>
        <w:spacing w:before="69" w:line="359" w:lineRule="auto"/>
        <w:ind w:left="4237" w:right="301" w:hanging="4101"/>
      </w:pPr>
      <w:hyperlink r:id="rId320" w:history="1">
        <w:r>
          <w:rPr>
            <w:b/>
            <w:bCs/>
          </w:rPr>
          <w:t>IEC 6267</w:t>
        </w:r>
        <w:r>
          <w:rPr>
            <w:b/>
            <w:bCs/>
            <w:spacing w:val="-1"/>
          </w:rPr>
          <w:t>0-</w:t>
        </w:r>
        <w:r>
          <w:rPr>
            <w:b/>
            <w:bCs/>
          </w:rPr>
          <w:t>1</w:t>
        </w:r>
        <w:r>
          <w:rPr>
            <w:b/>
            <w:bCs/>
          </w:rPr>
          <w:tab/>
        </w:r>
        <w:r>
          <w:rPr>
            <w:b/>
            <w:bCs/>
          </w:rPr>
          <w:tab/>
        </w:r>
      </w:hyperlink>
      <w:r>
        <w:t>Con</w:t>
      </w:r>
      <w:r>
        <w:rPr>
          <w:spacing w:val="-1"/>
        </w:rPr>
        <w:t>ce</w:t>
      </w:r>
      <w:r>
        <w:t>ntr</w:t>
      </w:r>
      <w:r>
        <w:rPr>
          <w:spacing w:val="-2"/>
        </w:rPr>
        <w:t>a</w:t>
      </w:r>
      <w:r>
        <w:t xml:space="preserve">tor </w:t>
      </w:r>
      <w:r>
        <w:rPr>
          <w:spacing w:val="6"/>
        </w:rPr>
        <w:t xml:space="preserve"> </w:t>
      </w:r>
      <w:r>
        <w:t xml:space="preserve">photovoltaic </w:t>
      </w:r>
      <w:r>
        <w:rPr>
          <w:spacing w:val="6"/>
        </w:rPr>
        <w:t xml:space="preserve"> </w:t>
      </w:r>
      <w:r>
        <w:t xml:space="preserve">(CPV) </w:t>
      </w:r>
      <w:r>
        <w:rPr>
          <w:spacing w:val="5"/>
        </w:rPr>
        <w:t xml:space="preserve"> </w:t>
      </w:r>
      <w:r>
        <w:t xml:space="preserve">module 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a</w:t>
      </w:r>
      <w:r>
        <w:t>ssemb</w:t>
      </w:r>
      <w:r>
        <w:rPr>
          <w:spacing w:val="2"/>
        </w:rPr>
        <w:t>l</w:t>
      </w:r>
      <w:r>
        <w:t>y</w:t>
      </w:r>
      <w:r>
        <w:rPr>
          <w:spacing w:val="14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rPr>
          <w:spacing w:val="2"/>
        </w:rPr>
        <w:t>o</w:t>
      </w:r>
      <w:r>
        <w:t>rm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18"/>
        </w:rPr>
        <w:t xml:space="preserve"> </w:t>
      </w:r>
      <w:r>
        <w:t>t</w:t>
      </w:r>
      <w:r>
        <w:rPr>
          <w:spacing w:val="1"/>
        </w:rPr>
        <w:t>e</w:t>
      </w:r>
      <w:r>
        <w:t>sting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2"/>
        </w:rPr>
        <w:t>g</w:t>
      </w:r>
      <w:r>
        <w:t>y</w:t>
      </w:r>
      <w:r>
        <w:rPr>
          <w:spacing w:val="16"/>
        </w:rPr>
        <w:t xml:space="preserve"> </w:t>
      </w:r>
      <w:r>
        <w:t>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>g</w:t>
      </w:r>
    </w:p>
    <w:p w:rsidR="001527E3" w:rsidRDefault="001527E3">
      <w:pPr>
        <w:pStyle w:val="BodyText"/>
        <w:numPr>
          <w:ilvl w:val="2"/>
          <w:numId w:val="5"/>
        </w:numPr>
        <w:tabs>
          <w:tab w:val="left" w:pos="4400"/>
        </w:tabs>
        <w:kinsoku w:val="0"/>
        <w:overflowPunct w:val="0"/>
        <w:spacing w:before="7" w:line="359" w:lineRule="auto"/>
        <w:ind w:left="4237" w:right="299" w:firstLine="0"/>
      </w:pPr>
      <w:r>
        <w:t>P</w:t>
      </w:r>
      <w:r>
        <w:rPr>
          <w:spacing w:val="-1"/>
        </w:rPr>
        <w:t>a</w:t>
      </w:r>
      <w:r>
        <w:t>rt</w:t>
      </w:r>
      <w:r>
        <w:rPr>
          <w:spacing w:val="23"/>
        </w:rPr>
        <w:t xml:space="preserve"> </w:t>
      </w:r>
      <w:r>
        <w:t>1:</w:t>
      </w:r>
      <w:r>
        <w:rPr>
          <w:spacing w:val="24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22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ea</w:t>
      </w:r>
      <w:r>
        <w:t>sur</w:t>
      </w:r>
      <w:r>
        <w:rPr>
          <w:spacing w:val="-2"/>
        </w:rPr>
        <w:t>e</w:t>
      </w:r>
      <w:r>
        <w:rPr>
          <w:spacing w:val="2"/>
        </w:rPr>
        <w:t>m</w:t>
      </w:r>
      <w:r>
        <w:rPr>
          <w:spacing w:val="-1"/>
        </w:rPr>
        <w:t>e</w:t>
      </w:r>
      <w:r>
        <w:t>nts</w:t>
      </w:r>
      <w:r>
        <w:rPr>
          <w:spacing w:val="24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23"/>
        </w:rPr>
        <w:t xml:space="preserve"> </w:t>
      </w:r>
      <w:r>
        <w:t>power r</w:t>
      </w:r>
      <w:r>
        <w:rPr>
          <w:spacing w:val="-2"/>
        </w:rPr>
        <w:t>a</w:t>
      </w:r>
      <w:r>
        <w:t>ting -</w:t>
      </w:r>
      <w:r>
        <w:rPr>
          <w:spacing w:val="1"/>
        </w:rPr>
        <w:t xml:space="preserve"> </w:t>
      </w:r>
      <w:r>
        <w:rPr>
          <w:spacing w:val="-4"/>
        </w:rPr>
        <w:t>I</w:t>
      </w:r>
      <w:r>
        <w:t>rr</w:t>
      </w:r>
      <w:r>
        <w:rPr>
          <w:spacing w:val="-1"/>
        </w:rPr>
        <w:t>a</w:t>
      </w:r>
      <w:r>
        <w:t>diance</w:t>
      </w:r>
      <w:r>
        <w:rPr>
          <w:spacing w:val="-1"/>
        </w:rPr>
        <w:t xml:space="preserve"> a</w:t>
      </w:r>
      <w:r>
        <w:t>nd t</w:t>
      </w:r>
      <w:r>
        <w:rPr>
          <w:spacing w:val="1"/>
        </w:rPr>
        <w:t>e</w:t>
      </w:r>
      <w:r>
        <w:t>mpe</w:t>
      </w:r>
      <w:r>
        <w:rPr>
          <w:spacing w:val="-2"/>
        </w:rPr>
        <w:t>r</w:t>
      </w:r>
      <w:r>
        <w:rPr>
          <w:spacing w:val="-1"/>
        </w:rPr>
        <w:t>a</w:t>
      </w:r>
      <w:r>
        <w:t>tur</w:t>
      </w:r>
      <w:r>
        <w:rPr>
          <w:spacing w:val="-2"/>
        </w:rPr>
        <w:t>e</w:t>
      </w:r>
      <w:r>
        <w:t>.</w:t>
      </w:r>
    </w:p>
    <w:p w:rsidR="001527E3" w:rsidRDefault="001527E3">
      <w:pPr>
        <w:kinsoku w:val="0"/>
        <w:overflowPunct w:val="0"/>
        <w:spacing w:before="17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298" w:hanging="4101"/>
        <w:jc w:val="both"/>
      </w:pPr>
      <w:hyperlink r:id="rId321" w:history="1">
        <w:r>
          <w:rPr>
            <w:b/>
            <w:bCs/>
          </w:rPr>
          <w:t>IEC 6267</w:t>
        </w:r>
        <w:r>
          <w:rPr>
            <w:b/>
            <w:bCs/>
            <w:spacing w:val="-1"/>
          </w:rPr>
          <w:t>0-</w:t>
        </w:r>
        <w:r>
          <w:rPr>
            <w:b/>
            <w:bCs/>
          </w:rPr>
          <w:t xml:space="preserve">2                                         </w:t>
        </w:r>
        <w:r>
          <w:rPr>
            <w:b/>
            <w:bCs/>
            <w:spacing w:val="41"/>
          </w:rPr>
          <w:t xml:space="preserve"> </w:t>
        </w:r>
      </w:hyperlink>
      <w:r>
        <w:t xml:space="preserve">TS </w:t>
      </w:r>
      <w:r>
        <w:rPr>
          <w:spacing w:val="24"/>
        </w:rPr>
        <w:t xml:space="preserve"> </w:t>
      </w:r>
      <w:r>
        <w:t>Con</w:t>
      </w:r>
      <w:r>
        <w:rPr>
          <w:spacing w:val="-1"/>
        </w:rPr>
        <w:t>ce</w:t>
      </w:r>
      <w:r>
        <w:t>ntr</w:t>
      </w:r>
      <w:r>
        <w:rPr>
          <w:spacing w:val="-2"/>
        </w:rPr>
        <w:t>a</w:t>
      </w:r>
      <w:r>
        <w:t xml:space="preserve">tor </w:t>
      </w:r>
      <w:r>
        <w:rPr>
          <w:spacing w:val="23"/>
        </w:rPr>
        <w:t xml:space="preserve"> </w:t>
      </w:r>
      <w:r>
        <w:t xml:space="preserve">photovoltaic </w:t>
      </w:r>
      <w:r>
        <w:rPr>
          <w:spacing w:val="22"/>
        </w:rPr>
        <w:t xml:space="preserve"> </w:t>
      </w:r>
      <w:r>
        <w:t xml:space="preserve">(CPV) </w:t>
      </w:r>
      <w:r>
        <w:rPr>
          <w:spacing w:val="22"/>
        </w:rPr>
        <w:t xml:space="preserve"> </w:t>
      </w:r>
      <w:r>
        <w:t xml:space="preserve">module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ssemb</w:t>
      </w:r>
      <w:r>
        <w:rPr>
          <w:spacing w:val="5"/>
        </w:rPr>
        <w:t>l</w:t>
      </w:r>
      <w:r>
        <w:t>y</w:t>
      </w:r>
      <w:r>
        <w:rPr>
          <w:spacing w:val="54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rPr>
          <w:spacing w:val="2"/>
        </w:rPr>
        <w:t>o</w:t>
      </w:r>
      <w:r>
        <w:t>rman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t>testing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1"/>
        </w:rPr>
        <w:t>er</w:t>
      </w:r>
      <w:r>
        <w:rPr>
          <w:spacing w:val="2"/>
        </w:rPr>
        <w:t>g</w:t>
      </w:r>
      <w:r>
        <w:t>y r</w:t>
      </w:r>
      <w:r>
        <w:rPr>
          <w:spacing w:val="-2"/>
        </w:rPr>
        <w:t>a</w:t>
      </w:r>
      <w:r>
        <w:t>ting -</w:t>
      </w:r>
      <w:r>
        <w:rPr>
          <w:spacing w:val="-1"/>
        </w:rPr>
        <w:t xml:space="preserve"> </w:t>
      </w:r>
      <w:r>
        <w:t>P</w:t>
      </w:r>
      <w:r>
        <w:rPr>
          <w:spacing w:val="-1"/>
        </w:rPr>
        <w:t>a</w:t>
      </w:r>
      <w:r>
        <w:t>rt 2: En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2"/>
        </w:rPr>
        <w:t>g</w:t>
      </w:r>
      <w:r>
        <w:t>y</w:t>
      </w:r>
      <w:r>
        <w:rPr>
          <w:spacing w:val="-3"/>
        </w:rPr>
        <w:t xml:space="preserve"> </w:t>
      </w:r>
      <w:r>
        <w:t>rating</w:t>
      </w:r>
      <w:r>
        <w:rPr>
          <w:spacing w:val="-3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-5"/>
        </w:rPr>
        <w:t xml:space="preserve"> </w:t>
      </w:r>
      <w:r>
        <w:t>me</w:t>
      </w:r>
      <w:r>
        <w:rPr>
          <w:spacing w:val="-2"/>
        </w:rPr>
        <w:t>a</w:t>
      </w:r>
      <w:r>
        <w:t>su</w:t>
      </w:r>
      <w:r>
        <w:rPr>
          <w:spacing w:val="1"/>
        </w:rPr>
        <w:t>r</w:t>
      </w:r>
      <w:r>
        <w:rPr>
          <w:spacing w:val="-1"/>
        </w:rPr>
        <w:t>e</w:t>
      </w:r>
      <w:r>
        <w:t>ment.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37" w:right="296" w:hanging="4101"/>
        <w:jc w:val="both"/>
      </w:pPr>
      <w:r>
        <w:rPr>
          <w:b/>
          <w:bCs/>
        </w:rPr>
        <w:t xml:space="preserve">BS 7671                                                </w:t>
      </w:r>
      <w:r>
        <w:rPr>
          <w:b/>
          <w:bCs/>
          <w:spacing w:val="13"/>
        </w:rPr>
        <w:t xml:space="preserve"> </w:t>
      </w:r>
      <w: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24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</w:t>
      </w:r>
      <w:r>
        <w:rPr>
          <w:spacing w:val="2"/>
        </w:rPr>
        <w:t>i</w:t>
      </w:r>
      <w:r>
        <w:rPr>
          <w:spacing w:val="-1"/>
        </w:rPr>
        <w:t>ca</w:t>
      </w:r>
      <w:r>
        <w:t>l</w:t>
      </w:r>
      <w:r>
        <w:rPr>
          <w:spacing w:val="24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tions</w:t>
      </w:r>
      <w:r>
        <w:rPr>
          <w:spacing w:val="24"/>
        </w:rPr>
        <w:t xml:space="preserve"> </w:t>
      </w:r>
      <w:r>
        <w:t>.P</w:t>
      </w:r>
      <w:r>
        <w:rPr>
          <w:spacing w:val="-1"/>
        </w:rPr>
        <w:t>a</w:t>
      </w:r>
      <w:r>
        <w:t>rt</w:t>
      </w:r>
      <w:r>
        <w:rPr>
          <w:spacing w:val="26"/>
        </w:rPr>
        <w:t xml:space="preserve"> </w:t>
      </w:r>
      <w:r>
        <w:t>7- 712</w:t>
      </w:r>
      <w:r>
        <w:rPr>
          <w:spacing w:val="21"/>
        </w:rPr>
        <w:t xml:space="preserve"> </w:t>
      </w:r>
      <w: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21"/>
        </w:rPr>
        <w:t xml:space="preserve"> </w:t>
      </w:r>
      <w:r>
        <w:t>for</w:t>
      </w:r>
      <w:r>
        <w:rPr>
          <w:spacing w:val="19"/>
        </w:rPr>
        <w:t xml:space="preserve"> </w:t>
      </w:r>
      <w:r>
        <w:t>sp</w:t>
      </w:r>
      <w:r>
        <w:rPr>
          <w:spacing w:val="-1"/>
        </w:rPr>
        <w:t>ec</w:t>
      </w:r>
      <w:r>
        <w:t>ial</w:t>
      </w:r>
      <w:r>
        <w:rPr>
          <w:spacing w:val="21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tions</w:t>
      </w:r>
      <w:r>
        <w:rPr>
          <w:spacing w:val="21"/>
        </w:rPr>
        <w:t xml:space="preserve"> </w:t>
      </w:r>
      <w:r>
        <w:t>or loc</w:t>
      </w:r>
      <w:r>
        <w:rPr>
          <w:spacing w:val="-2"/>
        </w:rPr>
        <w:t>a</w:t>
      </w:r>
      <w:r>
        <w:t xml:space="preserve">tions  </w:t>
      </w:r>
      <w:r>
        <w:rPr>
          <w:spacing w:val="10"/>
        </w:rPr>
        <w:t xml:space="preserve"> </w:t>
      </w:r>
      <w:r>
        <w:t xml:space="preserve">–  </w:t>
      </w:r>
      <w:r>
        <w:rPr>
          <w:spacing w:val="9"/>
        </w:rPr>
        <w:t xml:space="preserve"> </w:t>
      </w:r>
      <w:r>
        <w:t xml:space="preserve">Solar  </w:t>
      </w:r>
      <w:r>
        <w:rPr>
          <w:spacing w:val="8"/>
        </w:rPr>
        <w:t xml:space="preserve"> </w:t>
      </w:r>
      <w:r>
        <w:t>ph</w:t>
      </w:r>
      <w:r>
        <w:rPr>
          <w:spacing w:val="-3"/>
        </w:rPr>
        <w:t>o</w:t>
      </w:r>
      <w:r>
        <w:t xml:space="preserve">tovoltaic  </w:t>
      </w:r>
      <w:r>
        <w:rPr>
          <w:spacing w:val="8"/>
        </w:rPr>
        <w:t xml:space="preserve"> </w:t>
      </w:r>
      <w:r>
        <w:t xml:space="preserve">(PV)  </w:t>
      </w:r>
      <w:r>
        <w:rPr>
          <w:spacing w:val="8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</w:p>
    <w:p w:rsidR="001527E3" w:rsidRDefault="001527E3">
      <w:pPr>
        <w:kinsoku w:val="0"/>
        <w:overflowPunct w:val="0"/>
        <w:spacing w:before="69" w:line="360" w:lineRule="auto"/>
        <w:ind w:left="4237" w:right="296" w:hanging="4101"/>
        <w:jc w:val="both"/>
        <w:sectPr w:rsidR="001527E3">
          <w:headerReference w:type="default" r:id="rId322"/>
          <w:pgSz w:w="11900" w:h="16860"/>
          <w:pgMar w:top="940" w:right="980" w:bottom="1160" w:left="168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20" w:lineRule="exact"/>
        <w:rPr>
          <w:sz w:val="22"/>
          <w:szCs w:val="22"/>
        </w:rPr>
      </w:pPr>
    </w:p>
    <w:p w:rsidR="001527E3" w:rsidRDefault="001527E3">
      <w:pPr>
        <w:pStyle w:val="BodyText"/>
        <w:kinsoku w:val="0"/>
        <w:overflowPunct w:val="0"/>
        <w:spacing w:before="69"/>
        <w:ind w:left="813" w:firstLine="0"/>
        <w:jc w:val="center"/>
      </w:pPr>
      <w:r>
        <w:t>supp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stems)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69" w:line="360" w:lineRule="auto"/>
        <w:ind w:left="4277" w:right="300" w:hanging="4101"/>
        <w:jc w:val="both"/>
      </w:pPr>
      <w:r>
        <w:rPr>
          <w:b/>
          <w:bCs/>
        </w:rPr>
        <w:t>IEC 6210</w:t>
      </w:r>
      <w:r>
        <w:rPr>
          <w:b/>
          <w:bCs/>
          <w:spacing w:val="-1"/>
        </w:rPr>
        <w:t>9-</w:t>
      </w:r>
      <w:r>
        <w:rPr>
          <w:b/>
          <w:bCs/>
        </w:rPr>
        <w:t xml:space="preserve">1                          </w:t>
      </w:r>
      <w:r>
        <w:rPr>
          <w:b/>
          <w:bCs/>
          <w:spacing w:val="41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2"/>
        </w:rPr>
        <w:t>t</w:t>
      </w:r>
      <w:r>
        <w:t>y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3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v</w:t>
      </w:r>
      <w:r>
        <w:rPr>
          <w:spacing w:val="-1"/>
        </w:rPr>
        <w:t>e</w:t>
      </w:r>
      <w:r>
        <w:t>rs</w:t>
      </w:r>
      <w:r>
        <w:rPr>
          <w:spacing w:val="2"/>
        </w:rPr>
        <w:t>i</w:t>
      </w:r>
      <w:r>
        <w:t>on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5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use</w:t>
      </w:r>
      <w:r>
        <w:rPr>
          <w:spacing w:val="3"/>
        </w:rPr>
        <w:t xml:space="preserve"> </w:t>
      </w:r>
      <w:r>
        <w:t>in photovoltaic</w:t>
      </w:r>
      <w:r>
        <w:rPr>
          <w:spacing w:val="25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25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rPr>
          <w:spacing w:val="2"/>
        </w:rPr>
        <w:t>s</w:t>
      </w:r>
      <w:r>
        <w:t>tems</w:t>
      </w:r>
      <w:r>
        <w:rPr>
          <w:spacing w:val="28"/>
        </w:rPr>
        <w:t xml:space="preserve"> </w:t>
      </w:r>
      <w:r>
        <w:rPr>
          <w:spacing w:val="-1"/>
        </w:rPr>
        <w:t>-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25"/>
        </w:rPr>
        <w:t xml:space="preserve"> </w:t>
      </w:r>
      <w:r>
        <w:t>1:</w:t>
      </w:r>
      <w:r>
        <w:rPr>
          <w:spacing w:val="26"/>
        </w:rPr>
        <w:t xml:space="preserve"> </w:t>
      </w:r>
      <w:r>
        <w:t>G</w:t>
      </w:r>
      <w:r>
        <w:rPr>
          <w:spacing w:val="-2"/>
        </w:rPr>
        <w:t>e</w:t>
      </w:r>
      <w: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l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ments.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77" w:right="299" w:hanging="4101"/>
        <w:jc w:val="both"/>
      </w:pPr>
      <w:r>
        <w:rPr>
          <w:b/>
          <w:bCs/>
        </w:rPr>
        <w:t>IEC 6210</w:t>
      </w:r>
      <w:r>
        <w:rPr>
          <w:b/>
          <w:bCs/>
          <w:spacing w:val="-1"/>
        </w:rPr>
        <w:t>9-</w:t>
      </w:r>
      <w:r>
        <w:rPr>
          <w:b/>
          <w:bCs/>
        </w:rPr>
        <w:t xml:space="preserve">2                          </w:t>
      </w:r>
      <w:r>
        <w:rPr>
          <w:b/>
          <w:bCs/>
          <w:spacing w:val="41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2"/>
        </w:rPr>
        <w:t>t</w:t>
      </w:r>
      <w:r>
        <w:t>y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3"/>
        </w:rPr>
        <w:t xml:space="preserve"> </w:t>
      </w:r>
      <w:r>
        <w:t>con</w:t>
      </w:r>
      <w:r>
        <w:rPr>
          <w:spacing w:val="2"/>
        </w:rPr>
        <w:t>v</w:t>
      </w:r>
      <w:r>
        <w:rPr>
          <w:spacing w:val="-1"/>
        </w:rPr>
        <w:t>e</w:t>
      </w:r>
      <w:r>
        <w:t>rs</w:t>
      </w:r>
      <w:r>
        <w:rPr>
          <w:spacing w:val="2"/>
        </w:rPr>
        <w:t>i</w:t>
      </w:r>
      <w:r>
        <w:t>on</w:t>
      </w:r>
      <w:r>
        <w:rPr>
          <w:spacing w:val="4"/>
        </w:rPr>
        <w:t xml:space="preserve"> </w:t>
      </w:r>
      <w:r>
        <w:rPr>
          <w:spacing w:val="-1"/>
        </w:rPr>
        <w:t>e</w:t>
      </w:r>
      <w:r>
        <w:t>quipm</w:t>
      </w:r>
      <w:r>
        <w:rPr>
          <w:spacing w:val="-1"/>
        </w:rPr>
        <w:t>e</w:t>
      </w:r>
      <w:r>
        <w:t>nt</w:t>
      </w:r>
      <w:r>
        <w:rPr>
          <w:spacing w:val="5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use</w:t>
      </w:r>
      <w:r>
        <w:rPr>
          <w:spacing w:val="3"/>
        </w:rPr>
        <w:t xml:space="preserve"> </w:t>
      </w:r>
      <w:r>
        <w:t>in photovoltaic</w:t>
      </w:r>
      <w:r>
        <w:rPr>
          <w:spacing w:val="49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51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stems</w:t>
      </w:r>
      <w:r>
        <w:rPr>
          <w:spacing w:val="52"/>
        </w:rPr>
        <w:t xml:space="preserve"> </w:t>
      </w:r>
      <w:r>
        <w:rPr>
          <w:spacing w:val="-1"/>
        </w:rPr>
        <w:t>-</w:t>
      </w:r>
      <w:r>
        <w:t>P</w:t>
      </w:r>
      <w:r>
        <w:rPr>
          <w:spacing w:val="-1"/>
        </w:rPr>
        <w:t>a</w:t>
      </w:r>
      <w:r>
        <w:t>rt</w:t>
      </w:r>
      <w:r>
        <w:rPr>
          <w:spacing w:val="49"/>
        </w:rPr>
        <w:t xml:space="preserve"> </w:t>
      </w:r>
      <w:r>
        <w:t>2:</w:t>
      </w:r>
      <w:r>
        <w:rPr>
          <w:spacing w:val="52"/>
        </w:rPr>
        <w:t xml:space="preserve"> </w:t>
      </w:r>
      <w:r>
        <w:t>P</w:t>
      </w:r>
      <w:r>
        <w:rPr>
          <w:spacing w:val="-1"/>
        </w:rPr>
        <w:t>a</w:t>
      </w:r>
      <w:r>
        <w:t>rti</w:t>
      </w:r>
      <w:r>
        <w:rPr>
          <w:spacing w:val="-1"/>
        </w:rPr>
        <w:t>c</w:t>
      </w:r>
      <w:r>
        <w:t>ular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 f</w:t>
      </w:r>
      <w:r>
        <w:rPr>
          <w:spacing w:val="1"/>
        </w:rPr>
        <w:t>o</w:t>
      </w:r>
      <w:r>
        <w:t>r inv</w:t>
      </w:r>
      <w:r>
        <w:rPr>
          <w:spacing w:val="-2"/>
        </w:rPr>
        <w:t>e</w:t>
      </w:r>
      <w:r>
        <w:t>rte</w:t>
      </w:r>
      <w:r>
        <w:rPr>
          <w:spacing w:val="1"/>
        </w:rPr>
        <w:t>r</w:t>
      </w:r>
      <w:r>
        <w:t>s.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pStyle w:val="BodyText"/>
        <w:tabs>
          <w:tab w:val="left" w:pos="4265"/>
          <w:tab w:val="left" w:pos="5608"/>
          <w:tab w:val="left" w:pos="6220"/>
          <w:tab w:val="left" w:pos="7095"/>
          <w:tab w:val="left" w:pos="8696"/>
        </w:tabs>
        <w:kinsoku w:val="0"/>
        <w:overflowPunct w:val="0"/>
        <w:spacing w:before="69" w:line="360" w:lineRule="auto"/>
        <w:ind w:left="4277" w:right="303" w:hanging="4101"/>
      </w:pPr>
      <w:r>
        <w:rPr>
          <w:b/>
          <w:bCs/>
        </w:rPr>
        <w:t>IEC 62548</w:t>
      </w:r>
      <w:r>
        <w:rPr>
          <w:b/>
          <w:bCs/>
        </w:rPr>
        <w:tab/>
      </w:r>
      <w:r>
        <w:rPr>
          <w:spacing w:val="-4"/>
        </w:rPr>
        <w:t>I</w:t>
      </w:r>
      <w:r>
        <w:t>nstallation</w:t>
      </w:r>
      <w:r>
        <w:tab/>
      </w:r>
      <w:r>
        <w:rPr>
          <w:spacing w:val="-1"/>
        </w:rPr>
        <w:t>a</w:t>
      </w:r>
      <w:r>
        <w:t>nd</w:t>
      </w:r>
      <w:r>
        <w:tab/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2"/>
        </w:rPr>
        <w:t>t</w:t>
      </w:r>
      <w:r>
        <w:t>y</w:t>
      </w:r>
      <w:r>
        <w:tab/>
      </w:r>
      <w:r>
        <w:rPr>
          <w:spacing w:val="2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tab/>
        <w:t>for Photovoltaic</w:t>
      </w:r>
      <w:r>
        <w:rPr>
          <w:spacing w:val="-1"/>
        </w:rPr>
        <w:t xml:space="preserve"> </w:t>
      </w:r>
      <w:r>
        <w:t>(PV)</w:t>
      </w:r>
      <w:r>
        <w:rPr>
          <w:spacing w:val="-1"/>
        </w:rPr>
        <w:t xml:space="preserve"> </w:t>
      </w:r>
      <w:r>
        <w:t>G</w:t>
      </w:r>
      <w:r>
        <w:rPr>
          <w:spacing w:val="-2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tors.</w:t>
      </w: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kinsoku w:val="0"/>
        <w:overflowPunct w:val="0"/>
        <w:spacing w:before="69" w:line="360" w:lineRule="auto"/>
        <w:ind w:left="4277" w:right="301" w:hanging="4101"/>
        <w:jc w:val="both"/>
      </w:pPr>
      <w:r>
        <w:rPr>
          <w:b/>
          <w:bCs/>
        </w:rPr>
        <w:t>BS EN 62759</w:t>
      </w:r>
      <w:r>
        <w:rPr>
          <w:b/>
          <w:bCs/>
          <w:spacing w:val="-1"/>
        </w:rPr>
        <w:t>-</w:t>
      </w:r>
      <w:r>
        <w:rPr>
          <w:b/>
          <w:bCs/>
        </w:rPr>
        <w:t>1:20</w:t>
      </w:r>
      <w:r>
        <w:rPr>
          <w:b/>
          <w:bCs/>
          <w:spacing w:val="-1"/>
        </w:rPr>
        <w:t>1</w:t>
      </w:r>
      <w:r>
        <w:rPr>
          <w:b/>
          <w:bCs/>
        </w:rPr>
        <w:t xml:space="preserve">5                     </w:t>
      </w:r>
      <w:r>
        <w:rPr>
          <w:b/>
          <w:bCs/>
          <w:spacing w:val="1"/>
        </w:rPr>
        <w:t xml:space="preserve"> </w:t>
      </w:r>
      <w:r>
        <w:t xml:space="preserve">Photovoltaic   </w:t>
      </w:r>
      <w:r>
        <w:rPr>
          <w:spacing w:val="8"/>
        </w:rPr>
        <w:t xml:space="preserve"> </w:t>
      </w:r>
      <w:r>
        <w:t xml:space="preserve">(PV)   </w:t>
      </w:r>
      <w:r>
        <w:rPr>
          <w:spacing w:val="8"/>
        </w:rPr>
        <w:t xml:space="preserve"> </w:t>
      </w:r>
      <w:r>
        <w:t>modul</w:t>
      </w:r>
      <w:r>
        <w:rPr>
          <w:spacing w:val="-1"/>
        </w:rPr>
        <w:t>e</w:t>
      </w:r>
      <w:r>
        <w:t xml:space="preserve">s.   </w:t>
      </w:r>
      <w:r>
        <w:rPr>
          <w:spacing w:val="9"/>
        </w:rPr>
        <w:t xml:space="preserve"> </w:t>
      </w:r>
      <w:r>
        <w:t>T</w:t>
      </w:r>
      <w:r>
        <w:rPr>
          <w:spacing w:val="-1"/>
        </w:rPr>
        <w:t>ra</w:t>
      </w:r>
      <w:r>
        <w:t>nsport</w:t>
      </w:r>
      <w:r>
        <w:rPr>
          <w:spacing w:val="-1"/>
        </w:rPr>
        <w:t>a</w:t>
      </w:r>
      <w:r>
        <w:t>tion testin</w:t>
      </w:r>
      <w:r>
        <w:rPr>
          <w:spacing w:val="-3"/>
        </w:rPr>
        <w:t>g</w:t>
      </w:r>
      <w:r>
        <w:t>.</w:t>
      </w:r>
      <w:r>
        <w:rPr>
          <w:spacing w:val="38"/>
        </w:rPr>
        <w:t xml:space="preserve"> </w:t>
      </w:r>
      <w:r>
        <w:t>T</w:t>
      </w:r>
      <w:r>
        <w:rPr>
          <w:spacing w:val="1"/>
        </w:rPr>
        <w:t>r</w:t>
      </w:r>
      <w:r>
        <w:rPr>
          <w:spacing w:val="-1"/>
        </w:rPr>
        <w:t>a</w:t>
      </w:r>
      <w:r>
        <w:t>nsport</w:t>
      </w:r>
      <w:r>
        <w:rPr>
          <w:spacing w:val="-1"/>
        </w:rPr>
        <w:t>a</w:t>
      </w:r>
      <w:r>
        <w:t>tion</w:t>
      </w:r>
      <w:r>
        <w:rPr>
          <w:spacing w:val="40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38"/>
        </w:rPr>
        <w:t xml:space="preserve"> </w:t>
      </w:r>
      <w:r>
        <w:t>shipping</w:t>
      </w:r>
      <w:r>
        <w:rPr>
          <w:spacing w:val="36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7"/>
        </w:rPr>
        <w:t xml:space="preserve"> </w:t>
      </w:r>
      <w:r>
        <w:t>module p</w:t>
      </w:r>
      <w:r>
        <w:rPr>
          <w:spacing w:val="-1"/>
        </w:rPr>
        <w:t>ac</w:t>
      </w:r>
      <w:r>
        <w:t>k</w:t>
      </w:r>
      <w:r>
        <w:rPr>
          <w:spacing w:val="1"/>
        </w:rPr>
        <w:t>a</w:t>
      </w:r>
      <w:r>
        <w:t>ge</w:t>
      </w:r>
      <w:r>
        <w:rPr>
          <w:spacing w:val="-1"/>
        </w:rPr>
        <w:t xml:space="preserve"> </w:t>
      </w:r>
      <w:r>
        <w:t>units</w:t>
      </w:r>
    </w:p>
    <w:p w:rsidR="001527E3" w:rsidRDefault="001527E3">
      <w:pPr>
        <w:kinsoku w:val="0"/>
        <w:overflowPunct w:val="0"/>
        <w:spacing w:before="15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65"/>
        </w:tabs>
        <w:kinsoku w:val="0"/>
        <w:overflowPunct w:val="0"/>
        <w:spacing w:before="69"/>
        <w:ind w:left="177"/>
      </w:pPr>
      <w:r>
        <w:rPr>
          <w:b/>
          <w:bCs/>
          <w:spacing w:val="-3"/>
        </w:rPr>
        <w:t>P</w:t>
      </w:r>
      <w:r>
        <w:rPr>
          <w:b/>
          <w:bCs/>
        </w:rPr>
        <w:t>D IEC/TS 6280</w:t>
      </w:r>
      <w:r>
        <w:rPr>
          <w:b/>
          <w:bCs/>
          <w:spacing w:val="1"/>
        </w:rPr>
        <w:t>4</w:t>
      </w:r>
      <w:r>
        <w:rPr>
          <w:b/>
          <w:bCs/>
          <w:spacing w:val="-1"/>
        </w:rPr>
        <w:t>-</w:t>
      </w:r>
      <w:r>
        <w:rPr>
          <w:b/>
          <w:bCs/>
        </w:rPr>
        <w:t>1:2</w:t>
      </w:r>
      <w:r>
        <w:rPr>
          <w:b/>
          <w:bCs/>
          <w:spacing w:val="1"/>
        </w:rPr>
        <w:t>0</w:t>
      </w:r>
      <w:r>
        <w:rPr>
          <w:b/>
          <w:bCs/>
        </w:rPr>
        <w:t>15</w:t>
      </w:r>
      <w:r>
        <w:rPr>
          <w:b/>
          <w:bCs/>
        </w:rPr>
        <w:tab/>
      </w:r>
      <w:r>
        <w:t>Photovoltaic</w:t>
      </w:r>
      <w:r>
        <w:rPr>
          <w:spacing w:val="-1"/>
        </w:rPr>
        <w:t xml:space="preserve"> </w:t>
      </w:r>
      <w:r>
        <w:t>(PV)</w:t>
      </w:r>
      <w:r>
        <w:rPr>
          <w:spacing w:val="-1"/>
        </w:rPr>
        <w:t xml:space="preserve"> </w:t>
      </w:r>
      <w:r>
        <w:t>modul</w:t>
      </w:r>
      <w:r>
        <w:rPr>
          <w:spacing w:val="-1"/>
        </w:rPr>
        <w:t>e</w:t>
      </w:r>
      <w:r>
        <w:t>s. T</w:t>
      </w:r>
      <w:r>
        <w:rPr>
          <w:spacing w:val="-1"/>
        </w:rPr>
        <w:t>e</w:t>
      </w:r>
      <w:r>
        <w:t>st m</w:t>
      </w:r>
      <w:r>
        <w:rPr>
          <w:spacing w:val="-1"/>
        </w:rPr>
        <w:t>e</w:t>
      </w:r>
      <w:r>
        <w:t>thods for</w:t>
      </w:r>
      <w:r>
        <w:rPr>
          <w:spacing w:val="-2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tabs>
          <w:tab w:val="left" w:pos="5404"/>
          <w:tab w:val="left" w:pos="5855"/>
          <w:tab w:val="left" w:pos="7784"/>
        </w:tabs>
        <w:kinsoku w:val="0"/>
        <w:overflowPunct w:val="0"/>
        <w:spacing w:line="360" w:lineRule="auto"/>
        <w:ind w:left="4277" w:right="300" w:firstLine="0"/>
      </w:pPr>
      <w:r>
        <w:t>d</w:t>
      </w:r>
      <w:r>
        <w:rPr>
          <w:spacing w:val="-1"/>
        </w:rPr>
        <w:t>e</w:t>
      </w:r>
      <w:r>
        <w:t>te</w:t>
      </w:r>
      <w:r>
        <w:rPr>
          <w:spacing w:val="-2"/>
        </w:rPr>
        <w:t>c</w:t>
      </w:r>
      <w:r>
        <w:t>tion</w:t>
      </w:r>
      <w:r>
        <w:tab/>
        <w:t>of</w:t>
      </w:r>
      <w:r>
        <w:tab/>
        <w:t>potentia</w:t>
      </w:r>
      <w:r>
        <w:rPr>
          <w:spacing w:val="1"/>
        </w:rPr>
        <w:t>l</w:t>
      </w:r>
      <w:r>
        <w:rPr>
          <w:spacing w:val="-1"/>
        </w:rPr>
        <w:t>-</w:t>
      </w:r>
      <w:r>
        <w:t>induc</w:t>
      </w:r>
      <w:r>
        <w:rPr>
          <w:spacing w:val="-2"/>
        </w:rPr>
        <w:t>e</w:t>
      </w:r>
      <w:r>
        <w:t>d</w:t>
      </w:r>
      <w:r>
        <w:tab/>
      </w:r>
      <w:r>
        <w:rPr>
          <w:spacing w:val="2"/>
        </w:rPr>
        <w:t>d</w:t>
      </w:r>
      <w:r>
        <w:rPr>
          <w:spacing w:val="1"/>
        </w:rPr>
        <w:t>e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rPr>
          <w:spacing w:val="2"/>
        </w:rPr>
        <w:t>d</w:t>
      </w:r>
      <w:r>
        <w:rPr>
          <w:spacing w:val="-1"/>
        </w:rPr>
        <w:t>a</w:t>
      </w:r>
      <w:r>
        <w:t>tion. C</w:t>
      </w:r>
      <w:r>
        <w:rPr>
          <w:spacing w:val="1"/>
        </w:rPr>
        <w:t>r</w:t>
      </w:r>
      <w:r>
        <w:rPr>
          <w:spacing w:val="-5"/>
        </w:rPr>
        <w:t>y</w:t>
      </w:r>
      <w:r>
        <w:t>stalline</w:t>
      </w:r>
      <w:r>
        <w:rPr>
          <w:spacing w:val="-1"/>
        </w:rPr>
        <w:t xml:space="preserve"> </w:t>
      </w:r>
      <w:r>
        <w:t>silicon</w:t>
      </w:r>
    </w:p>
    <w:p w:rsidR="001527E3" w:rsidRDefault="001527E3">
      <w:pPr>
        <w:kinsoku w:val="0"/>
        <w:overflowPunct w:val="0"/>
        <w:spacing w:before="14" w:line="220" w:lineRule="exact"/>
        <w:rPr>
          <w:sz w:val="22"/>
          <w:szCs w:val="22"/>
        </w:rPr>
      </w:pPr>
    </w:p>
    <w:p w:rsidR="001527E3" w:rsidRDefault="001527E3">
      <w:pPr>
        <w:tabs>
          <w:tab w:val="left" w:pos="4265"/>
        </w:tabs>
        <w:kinsoku w:val="0"/>
        <w:overflowPunct w:val="0"/>
        <w:spacing w:before="69"/>
        <w:ind w:left="177"/>
      </w:pPr>
      <w:r>
        <w:rPr>
          <w:b/>
          <w:bCs/>
        </w:rPr>
        <w:t>BS EN 50548</w:t>
      </w:r>
      <w:r>
        <w:rPr>
          <w:b/>
          <w:bCs/>
          <w:spacing w:val="-2"/>
        </w:rPr>
        <w:t>:</w:t>
      </w:r>
      <w:r>
        <w:rPr>
          <w:b/>
          <w:bCs/>
        </w:rPr>
        <w:t>2011+A2</w:t>
      </w:r>
      <w:r>
        <w:rPr>
          <w:b/>
          <w:bCs/>
          <w:spacing w:val="-2"/>
        </w:rPr>
        <w:t>:</w:t>
      </w:r>
      <w:r>
        <w:rPr>
          <w:b/>
          <w:bCs/>
        </w:rPr>
        <w:t>2014</w:t>
      </w:r>
      <w:r>
        <w:rPr>
          <w:b/>
          <w:bCs/>
        </w:rPr>
        <w:tab/>
      </w:r>
      <w:r>
        <w:rPr>
          <w:spacing w:val="2"/>
        </w:rPr>
        <w:t>J</w:t>
      </w:r>
      <w:r>
        <w:t>un</w:t>
      </w:r>
      <w:r>
        <w:rPr>
          <w:spacing w:val="-1"/>
        </w:rPr>
        <w:t>c</w:t>
      </w:r>
      <w:r>
        <w:t>tion b</w:t>
      </w:r>
      <w:r>
        <w:rPr>
          <w:spacing w:val="-3"/>
        </w:rPr>
        <w:t>o</w:t>
      </w:r>
      <w:r>
        <w:rPr>
          <w:spacing w:val="2"/>
        </w:rPr>
        <w:t>x</w:t>
      </w:r>
      <w:r>
        <w:rPr>
          <w:spacing w:val="-1"/>
        </w:rPr>
        <w:t>e</w:t>
      </w:r>
      <w:r>
        <w:t>s for</w:t>
      </w:r>
      <w:r>
        <w:rPr>
          <w:spacing w:val="-1"/>
        </w:rPr>
        <w:t xml:space="preserve"> </w:t>
      </w:r>
      <w:r>
        <w:t>photovoltaic</w:t>
      </w:r>
      <w:r>
        <w:rPr>
          <w:spacing w:val="-1"/>
        </w:rPr>
        <w:t xml:space="preserve"> </w:t>
      </w:r>
      <w:r>
        <w:t>modul</w:t>
      </w:r>
      <w:r>
        <w:rPr>
          <w:spacing w:val="-1"/>
        </w:rPr>
        <w:t>e</w:t>
      </w:r>
      <w:r>
        <w:t>s</w:t>
      </w:r>
    </w:p>
    <w:p w:rsidR="001527E3" w:rsidRDefault="001527E3">
      <w:pPr>
        <w:kinsoku w:val="0"/>
        <w:overflowPunct w:val="0"/>
        <w:spacing w:before="8" w:line="160" w:lineRule="exact"/>
        <w:rPr>
          <w:sz w:val="16"/>
          <w:szCs w:val="16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tabs>
          <w:tab w:val="left" w:pos="4265"/>
        </w:tabs>
        <w:kinsoku w:val="0"/>
        <w:overflowPunct w:val="0"/>
        <w:spacing w:before="69"/>
        <w:ind w:left="177"/>
      </w:pPr>
      <w:r>
        <w:rPr>
          <w:b/>
          <w:bCs/>
        </w:rPr>
        <w:t>BS EN 50521</w:t>
      </w:r>
      <w:r>
        <w:rPr>
          <w:b/>
          <w:bCs/>
          <w:spacing w:val="-2"/>
        </w:rPr>
        <w:t>:</w:t>
      </w:r>
      <w:r>
        <w:rPr>
          <w:b/>
          <w:bCs/>
        </w:rPr>
        <w:t>2008+A1</w:t>
      </w:r>
      <w:r>
        <w:rPr>
          <w:b/>
          <w:bCs/>
          <w:spacing w:val="-2"/>
        </w:rPr>
        <w:t>:</w:t>
      </w:r>
      <w:r>
        <w:rPr>
          <w:b/>
          <w:bCs/>
        </w:rPr>
        <w:t>2012</w:t>
      </w:r>
      <w:r>
        <w:rPr>
          <w:b/>
          <w:bCs/>
        </w:rPr>
        <w:tab/>
      </w:r>
      <w:r>
        <w:t>Conn</w:t>
      </w:r>
      <w:r>
        <w:rPr>
          <w:spacing w:val="-1"/>
        </w:rPr>
        <w:t>ec</w:t>
      </w:r>
      <w:r>
        <w:t xml:space="preserve">tors </w:t>
      </w:r>
      <w:r>
        <w:rPr>
          <w:spacing w:val="57"/>
        </w:rPr>
        <w:t xml:space="preserve"> </w:t>
      </w:r>
      <w:r>
        <w:t xml:space="preserve">for </w:t>
      </w:r>
      <w:r>
        <w:rPr>
          <w:spacing w:val="55"/>
        </w:rPr>
        <w:t xml:space="preserve"> </w:t>
      </w:r>
      <w:r>
        <w:t xml:space="preserve">photovoltaic </w:t>
      </w:r>
      <w:r>
        <w:rPr>
          <w:spacing w:val="56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 xml:space="preserve">stems. </w:t>
      </w:r>
      <w:r>
        <w:rPr>
          <w:spacing w:val="57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ind w:left="4277" w:right="1332" w:firstLine="0"/>
      </w:pP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 xml:space="preserve">ments </w:t>
      </w:r>
      <w:r>
        <w:rPr>
          <w:spacing w:val="-1"/>
        </w:rPr>
        <w:t>a</w:t>
      </w:r>
      <w:r>
        <w:t xml:space="preserve">nd </w:t>
      </w:r>
      <w:r>
        <w:rPr>
          <w:spacing w:val="2"/>
        </w:rPr>
        <w:t>t</w:t>
      </w:r>
      <w:r>
        <w:rPr>
          <w:spacing w:val="-1"/>
        </w:rPr>
        <w:t>e</w:t>
      </w:r>
      <w:r>
        <w:t>sts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8" w:line="260" w:lineRule="exact"/>
        <w:rPr>
          <w:sz w:val="26"/>
          <w:szCs w:val="26"/>
        </w:rPr>
      </w:pPr>
    </w:p>
    <w:p w:rsidR="001527E3" w:rsidRDefault="00586FE3">
      <w:pPr>
        <w:kinsoku w:val="0"/>
        <w:overflowPunct w:val="0"/>
        <w:spacing w:before="63"/>
        <w:ind w:left="128"/>
        <w:rPr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2032" behindDoc="1" locked="0" layoutInCell="0" allowOverlap="1">
                <wp:simplePos x="0" y="0"/>
                <wp:positionH relativeFrom="page">
                  <wp:posOffset>1054100</wp:posOffset>
                </wp:positionH>
                <wp:positionV relativeFrom="paragraph">
                  <wp:posOffset>-6663690</wp:posOffset>
                </wp:positionV>
                <wp:extent cx="5767705" cy="6265545"/>
                <wp:effectExtent l="0" t="0" r="0" b="0"/>
                <wp:wrapNone/>
                <wp:docPr id="254" name="Group 1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67705" cy="6265545"/>
                          <a:chOff x="1660" y="-10494"/>
                          <a:chExt cx="9083" cy="9867"/>
                        </a:xfrm>
                      </wpg:grpSpPr>
                      <wps:wsp>
                        <wps:cNvPr id="255" name="Rectangle 1581"/>
                        <wps:cNvSpPr>
                          <a:spLocks/>
                        </wps:cNvSpPr>
                        <wps:spPr bwMode="auto">
                          <a:xfrm>
                            <a:off x="1692" y="-10474"/>
                            <a:ext cx="4065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6" name="Rectangle 1582"/>
                        <wps:cNvSpPr>
                          <a:spLocks/>
                        </wps:cNvSpPr>
                        <wps:spPr bwMode="auto">
                          <a:xfrm>
                            <a:off x="5777" y="-10474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7" name="Rectangle 1583"/>
                        <wps:cNvSpPr>
                          <a:spLocks/>
                        </wps:cNvSpPr>
                        <wps:spPr bwMode="auto">
                          <a:xfrm>
                            <a:off x="10615" y="-10474"/>
                            <a:ext cx="9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8" name="Rectangle 1584"/>
                        <wps:cNvSpPr>
                          <a:spLocks/>
                        </wps:cNvSpPr>
                        <wps:spPr bwMode="auto">
                          <a:xfrm>
                            <a:off x="5876" y="-10474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9" name="Freeform 1585"/>
                        <wps:cNvSpPr>
                          <a:spLocks/>
                        </wps:cNvSpPr>
                        <wps:spPr bwMode="auto">
                          <a:xfrm>
                            <a:off x="1670" y="-10484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0" name="Freeform 1586"/>
                        <wps:cNvSpPr>
                          <a:spLocks/>
                        </wps:cNvSpPr>
                        <wps:spPr bwMode="auto">
                          <a:xfrm>
                            <a:off x="1680" y="-10474"/>
                            <a:ext cx="20" cy="9827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9827"/>
                              <a:gd name="T2" fmla="*/ 0 w 20"/>
                              <a:gd name="T3" fmla="*/ 9827 h 98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9827">
                                <a:moveTo>
                                  <a:pt x="0" y="0"/>
                                </a:moveTo>
                                <a:lnTo>
                                  <a:pt x="0" y="9827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1" name="Freeform 1587"/>
                        <wps:cNvSpPr>
                          <a:spLocks/>
                        </wps:cNvSpPr>
                        <wps:spPr bwMode="auto">
                          <a:xfrm>
                            <a:off x="5768" y="-10474"/>
                            <a:ext cx="20" cy="9827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9827"/>
                              <a:gd name="T2" fmla="*/ 0 w 20"/>
                              <a:gd name="T3" fmla="*/ 9827 h 98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9827">
                                <a:moveTo>
                                  <a:pt x="0" y="0"/>
                                </a:moveTo>
                                <a:lnTo>
                                  <a:pt x="0" y="9827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2" name="Freeform 1588"/>
                        <wps:cNvSpPr>
                          <a:spLocks/>
                        </wps:cNvSpPr>
                        <wps:spPr bwMode="auto">
                          <a:xfrm>
                            <a:off x="10723" y="-10474"/>
                            <a:ext cx="20" cy="9827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9827"/>
                              <a:gd name="T2" fmla="*/ 0 w 20"/>
                              <a:gd name="T3" fmla="*/ 9827 h 98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9827">
                                <a:moveTo>
                                  <a:pt x="0" y="0"/>
                                </a:moveTo>
                                <a:lnTo>
                                  <a:pt x="0" y="9827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3" name="Rectangle 1589"/>
                        <wps:cNvSpPr>
                          <a:spLocks/>
                        </wps:cNvSpPr>
                        <wps:spPr bwMode="auto">
                          <a:xfrm>
                            <a:off x="1692" y="-9761"/>
                            <a:ext cx="4065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4" name="Rectangle 1590"/>
                        <wps:cNvSpPr>
                          <a:spLocks/>
                        </wps:cNvSpPr>
                        <wps:spPr bwMode="auto">
                          <a:xfrm>
                            <a:off x="1788" y="-9761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5" name="Rectangle 1591"/>
                        <wps:cNvSpPr>
                          <a:spLocks/>
                        </wps:cNvSpPr>
                        <wps:spPr bwMode="auto">
                          <a:xfrm>
                            <a:off x="5777" y="-9761"/>
                            <a:ext cx="4935" cy="1521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6" name="Rectangle 1592"/>
                        <wps:cNvSpPr>
                          <a:spLocks/>
                        </wps:cNvSpPr>
                        <wps:spPr bwMode="auto">
                          <a:xfrm>
                            <a:off x="5876" y="-9761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7" name="Rectangle 1593"/>
                        <wps:cNvSpPr>
                          <a:spLocks/>
                        </wps:cNvSpPr>
                        <wps:spPr bwMode="auto">
                          <a:xfrm>
                            <a:off x="5876" y="-9346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8" name="Rectangle 1594"/>
                        <wps:cNvSpPr>
                          <a:spLocks/>
                        </wps:cNvSpPr>
                        <wps:spPr bwMode="auto">
                          <a:xfrm>
                            <a:off x="5876" y="-8933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9" name="Freeform 1595"/>
                        <wps:cNvSpPr>
                          <a:spLocks/>
                        </wps:cNvSpPr>
                        <wps:spPr bwMode="auto">
                          <a:xfrm>
                            <a:off x="1670" y="-9771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0" name="Rectangle 1596"/>
                        <wps:cNvSpPr>
                          <a:spLocks/>
                        </wps:cNvSpPr>
                        <wps:spPr bwMode="auto">
                          <a:xfrm>
                            <a:off x="1692" y="-8220"/>
                            <a:ext cx="4065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1" name="Rectangle 1597"/>
                        <wps:cNvSpPr>
                          <a:spLocks/>
                        </wps:cNvSpPr>
                        <wps:spPr bwMode="auto">
                          <a:xfrm>
                            <a:off x="1788" y="-8220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2" name="Rectangle 1598"/>
                        <wps:cNvSpPr>
                          <a:spLocks/>
                        </wps:cNvSpPr>
                        <wps:spPr bwMode="auto">
                          <a:xfrm>
                            <a:off x="5777" y="-8220"/>
                            <a:ext cx="4935" cy="152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3" name="Rectangle 1599"/>
                        <wps:cNvSpPr>
                          <a:spLocks/>
                        </wps:cNvSpPr>
                        <wps:spPr bwMode="auto">
                          <a:xfrm>
                            <a:off x="5876" y="-8220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4" name="Rectangle 1600"/>
                        <wps:cNvSpPr>
                          <a:spLocks/>
                        </wps:cNvSpPr>
                        <wps:spPr bwMode="auto">
                          <a:xfrm>
                            <a:off x="5876" y="-7805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5" name="Rectangle 1601"/>
                        <wps:cNvSpPr>
                          <a:spLocks/>
                        </wps:cNvSpPr>
                        <wps:spPr bwMode="auto">
                          <a:xfrm>
                            <a:off x="5876" y="-7392"/>
                            <a:ext cx="4738" cy="694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6" name="Freeform 1602"/>
                        <wps:cNvSpPr>
                          <a:spLocks/>
                        </wps:cNvSpPr>
                        <wps:spPr bwMode="auto">
                          <a:xfrm>
                            <a:off x="1670" y="-8230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7" name="Rectangle 1603"/>
                        <wps:cNvSpPr>
                          <a:spLocks/>
                        </wps:cNvSpPr>
                        <wps:spPr bwMode="auto">
                          <a:xfrm>
                            <a:off x="1692" y="-6679"/>
                            <a:ext cx="4065" cy="110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" name="Rectangle 1604"/>
                        <wps:cNvSpPr>
                          <a:spLocks/>
                        </wps:cNvSpPr>
                        <wps:spPr bwMode="auto">
                          <a:xfrm>
                            <a:off x="1788" y="-6679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" name="Rectangle 1605"/>
                        <wps:cNvSpPr>
                          <a:spLocks/>
                        </wps:cNvSpPr>
                        <wps:spPr bwMode="auto">
                          <a:xfrm>
                            <a:off x="5777" y="-6679"/>
                            <a:ext cx="4935" cy="1108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" name="Rectangle 1606"/>
                        <wps:cNvSpPr>
                          <a:spLocks/>
                        </wps:cNvSpPr>
                        <wps:spPr bwMode="auto">
                          <a:xfrm>
                            <a:off x="5876" y="-6679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" name="Rectangle 1607"/>
                        <wps:cNvSpPr>
                          <a:spLocks/>
                        </wps:cNvSpPr>
                        <wps:spPr bwMode="auto">
                          <a:xfrm>
                            <a:off x="5876" y="-6264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2" name="Freeform 1608"/>
                        <wps:cNvSpPr>
                          <a:spLocks/>
                        </wps:cNvSpPr>
                        <wps:spPr bwMode="auto">
                          <a:xfrm>
                            <a:off x="1670" y="-6688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" name="Rectangle 1609"/>
                        <wps:cNvSpPr>
                          <a:spLocks/>
                        </wps:cNvSpPr>
                        <wps:spPr bwMode="auto">
                          <a:xfrm>
                            <a:off x="1692" y="-5551"/>
                            <a:ext cx="4065" cy="152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" name="Rectangle 1610"/>
                        <wps:cNvSpPr>
                          <a:spLocks/>
                        </wps:cNvSpPr>
                        <wps:spPr bwMode="auto">
                          <a:xfrm>
                            <a:off x="1788" y="-5551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" name="Rectangle 1611"/>
                        <wps:cNvSpPr>
                          <a:spLocks/>
                        </wps:cNvSpPr>
                        <wps:spPr bwMode="auto">
                          <a:xfrm>
                            <a:off x="5777" y="-5551"/>
                            <a:ext cx="4935" cy="1521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" name="Rectangle 1612"/>
                        <wps:cNvSpPr>
                          <a:spLocks/>
                        </wps:cNvSpPr>
                        <wps:spPr bwMode="auto">
                          <a:xfrm>
                            <a:off x="5876" y="-5551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" name="Rectangle 1613"/>
                        <wps:cNvSpPr>
                          <a:spLocks/>
                        </wps:cNvSpPr>
                        <wps:spPr bwMode="auto">
                          <a:xfrm>
                            <a:off x="5876" y="-5138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Rectangle 1614"/>
                        <wps:cNvSpPr>
                          <a:spLocks/>
                        </wps:cNvSpPr>
                        <wps:spPr bwMode="auto">
                          <a:xfrm>
                            <a:off x="5876" y="-4723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Freeform 1615"/>
                        <wps:cNvSpPr>
                          <a:spLocks/>
                        </wps:cNvSpPr>
                        <wps:spPr bwMode="auto">
                          <a:xfrm>
                            <a:off x="1670" y="-5560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" name="Rectangle 1616"/>
                        <wps:cNvSpPr>
                          <a:spLocks/>
                        </wps:cNvSpPr>
                        <wps:spPr bwMode="auto">
                          <a:xfrm>
                            <a:off x="1692" y="-4010"/>
                            <a:ext cx="4065" cy="15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1" name="Rectangle 1617"/>
                        <wps:cNvSpPr>
                          <a:spLocks/>
                        </wps:cNvSpPr>
                        <wps:spPr bwMode="auto">
                          <a:xfrm>
                            <a:off x="1788" y="-4010"/>
                            <a:ext cx="3871" cy="694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2" name="Rectangle 1618"/>
                        <wps:cNvSpPr>
                          <a:spLocks/>
                        </wps:cNvSpPr>
                        <wps:spPr bwMode="auto">
                          <a:xfrm>
                            <a:off x="5777" y="-4010"/>
                            <a:ext cx="4935" cy="152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3" name="Rectangle 1619"/>
                        <wps:cNvSpPr>
                          <a:spLocks/>
                        </wps:cNvSpPr>
                        <wps:spPr bwMode="auto">
                          <a:xfrm>
                            <a:off x="5876" y="-4010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4" name="Rectangle 1620"/>
                        <wps:cNvSpPr>
                          <a:spLocks/>
                        </wps:cNvSpPr>
                        <wps:spPr bwMode="auto">
                          <a:xfrm>
                            <a:off x="5876" y="-3597"/>
                            <a:ext cx="4738" cy="415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5" name="Rectangle 1621"/>
                        <wps:cNvSpPr>
                          <a:spLocks/>
                        </wps:cNvSpPr>
                        <wps:spPr bwMode="auto">
                          <a:xfrm>
                            <a:off x="5876" y="-3182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6" name="Freeform 1622"/>
                        <wps:cNvSpPr>
                          <a:spLocks/>
                        </wps:cNvSpPr>
                        <wps:spPr bwMode="auto">
                          <a:xfrm>
                            <a:off x="1670" y="-4020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7" name="Rectangle 1623"/>
                        <wps:cNvSpPr>
                          <a:spLocks/>
                        </wps:cNvSpPr>
                        <wps:spPr bwMode="auto">
                          <a:xfrm>
                            <a:off x="5660" y="-2469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8" name="Rectangle 1624"/>
                        <wps:cNvSpPr>
                          <a:spLocks/>
                        </wps:cNvSpPr>
                        <wps:spPr bwMode="auto">
                          <a:xfrm>
                            <a:off x="1692" y="-2469"/>
                            <a:ext cx="96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9" name="Rectangle 1625"/>
                        <wps:cNvSpPr>
                          <a:spLocks/>
                        </wps:cNvSpPr>
                        <wps:spPr bwMode="auto">
                          <a:xfrm>
                            <a:off x="1788" y="-2469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0" name="Rectangle 1626"/>
                        <wps:cNvSpPr>
                          <a:spLocks/>
                        </wps:cNvSpPr>
                        <wps:spPr bwMode="auto">
                          <a:xfrm>
                            <a:off x="10615" y="-2469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1" name="Rectangle 1627"/>
                        <wps:cNvSpPr>
                          <a:spLocks/>
                        </wps:cNvSpPr>
                        <wps:spPr bwMode="auto">
                          <a:xfrm>
                            <a:off x="5777" y="-2469"/>
                            <a:ext cx="9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2" name="Rectangle 1628"/>
                        <wps:cNvSpPr>
                          <a:spLocks/>
                        </wps:cNvSpPr>
                        <wps:spPr bwMode="auto">
                          <a:xfrm>
                            <a:off x="5876" y="-2469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3" name="Freeform 1629"/>
                        <wps:cNvSpPr>
                          <a:spLocks/>
                        </wps:cNvSpPr>
                        <wps:spPr bwMode="auto">
                          <a:xfrm>
                            <a:off x="1670" y="-2478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4" name="Rectangle 1630"/>
                        <wps:cNvSpPr>
                          <a:spLocks/>
                        </wps:cNvSpPr>
                        <wps:spPr bwMode="auto">
                          <a:xfrm>
                            <a:off x="1692" y="-1756"/>
                            <a:ext cx="406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5" name="Rectangle 1631"/>
                        <wps:cNvSpPr>
                          <a:spLocks/>
                        </wps:cNvSpPr>
                        <wps:spPr bwMode="auto">
                          <a:xfrm>
                            <a:off x="1788" y="-1756"/>
                            <a:ext cx="3871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6" name="Rectangle 1632"/>
                        <wps:cNvSpPr>
                          <a:spLocks/>
                        </wps:cNvSpPr>
                        <wps:spPr bwMode="auto">
                          <a:xfrm>
                            <a:off x="5777" y="-1756"/>
                            <a:ext cx="4935" cy="1106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7" name="Rectangle 1633"/>
                        <wps:cNvSpPr>
                          <a:spLocks/>
                        </wps:cNvSpPr>
                        <wps:spPr bwMode="auto">
                          <a:xfrm>
                            <a:off x="5876" y="-1756"/>
                            <a:ext cx="4738" cy="412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8" name="Rectangle 1634"/>
                        <wps:cNvSpPr>
                          <a:spLocks/>
                        </wps:cNvSpPr>
                        <wps:spPr bwMode="auto">
                          <a:xfrm>
                            <a:off x="5876" y="-1343"/>
                            <a:ext cx="4738" cy="693"/>
                          </a:xfrm>
                          <a:prstGeom prst="rect">
                            <a:avLst/>
                          </a:prstGeom>
                          <a:solidFill>
                            <a:srgbClr val="E8E8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" name="Freeform 1635"/>
                        <wps:cNvSpPr>
                          <a:spLocks/>
                        </wps:cNvSpPr>
                        <wps:spPr bwMode="auto">
                          <a:xfrm>
                            <a:off x="1670" y="-1766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1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" name="Freeform 1636"/>
                        <wps:cNvSpPr>
                          <a:spLocks/>
                        </wps:cNvSpPr>
                        <wps:spPr bwMode="auto">
                          <a:xfrm>
                            <a:off x="1670" y="-638"/>
                            <a:ext cx="9062" cy="20"/>
                          </a:xfrm>
                          <a:custGeom>
                            <a:avLst/>
                            <a:gdLst>
                              <a:gd name="T0" fmla="*/ 0 w 9062"/>
                              <a:gd name="T1" fmla="*/ 0 h 20"/>
                              <a:gd name="T2" fmla="*/ 9061 w 90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062" h="20">
                                <a:moveTo>
                                  <a:pt x="0" y="0"/>
                                </a:moveTo>
                                <a:lnTo>
                                  <a:pt x="9061" y="0"/>
                                </a:lnTo>
                              </a:path>
                            </a:pathLst>
                          </a:custGeom>
                          <a:noFill/>
                          <a:ln w="13462">
                            <a:solidFill>
                              <a:srgbClr val="BABA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2D87DD" id="Group 1580" o:spid="_x0000_s1026" style="position:absolute;margin-left:83pt;margin-top:-524.7pt;width:454.15pt;height:493.35pt;z-index:-251624448;mso-position-horizontal-relative:page" coordorigin="1660,-10494" coordsize="9083,98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" o:allowincell="f">
                <v:rect id="Rectangle 1581" o:spid="_x0000_s1027" style="position:absolute;left:1692;top:-10474;width:4065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" fillcolor="#d2d2d2" stroked="f">
                  <v:path arrowok="t"/>
                </v:rect>
                <v:rect id="Rectangle 1582" o:spid="_x0000_s1028" style="position:absolute;left:5777;top:-10474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" fillcolor="#d2d2d2" stroked="f">
                  <v:path arrowok="t"/>
                </v:rect>
                <v:rect id="Rectangle 1583" o:spid="_x0000_s1029" style="position:absolute;left:10615;top:-10474;width:9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" fillcolor="#d2d2d2" stroked="f">
                  <v:path arrowok="t"/>
                </v:rect>
                <v:rect id="Rectangle 1584" o:spid="_x0000_s1030" style="position:absolute;left:5876;top:-10474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" fillcolor="#d2d2d2" stroked="f">
                  <v:path arrowok="t"/>
                </v:rect>
                <v:shape id="Freeform 1585" o:spid="_x0000_s1031" style="position:absolute;left:1670;top:-10484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shape id="Freeform 1586" o:spid="_x0000_s1032" style="position:absolute;left:1680;top:-10474;width:20;height:9827;visibility:visible;mso-wrap-style:square;v-text-anchor:top" coordsize="20,9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" path="m,l,9827e" filled="f" strokecolor="#bababa" strokeweight="1.06pt">
                  <v:path arrowok="t" o:connecttype="custom" o:connectlocs="0,0;0,9827" o:connectangles="0,0"/>
                </v:shape>
                <v:shape id="Freeform 1587" o:spid="_x0000_s1033" style="position:absolute;left:5768;top:-10474;width:20;height:9827;visibility:visible;mso-wrap-style:square;v-text-anchor:top" coordsize="20,9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" path="m,l,9827e" filled="f" strokecolor="#bababa" strokeweight=".37392mm">
                  <v:path arrowok="t" o:connecttype="custom" o:connectlocs="0,0;0,9827" o:connectangles="0,0"/>
                </v:shape>
                <v:shape id="Freeform 1588" o:spid="_x0000_s1034" style="position:absolute;left:10723;top:-10474;width:20;height:9827;visibility:visible;mso-wrap-style:square;v-text-anchor:top" coordsize="20,9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" path="m,l,9827e" filled="f" strokecolor="#bababa" strokeweight="1.06pt">
                  <v:path arrowok="t" o:connecttype="custom" o:connectlocs="0,0;0,9827" o:connectangles="0,0"/>
                </v:shape>
                <v:rect id="Rectangle 1589" o:spid="_x0000_s1035" style="position:absolute;left:1692;top:-9761;width:406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" fillcolor="#e8e8e8" stroked="f">
                  <v:path arrowok="t"/>
                </v:rect>
                <v:rect id="Rectangle 1590" o:spid="_x0000_s1036" style="position:absolute;left:1788;top:-9761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" fillcolor="#e8e8e8" stroked="f">
                  <v:path arrowok="t"/>
                </v:rect>
                <v:rect id="Rectangle 1591" o:spid="_x0000_s1037" style="position:absolute;left:5777;top:-9761;width:493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" fillcolor="#e8e8e8" stroked="f">
                  <v:path arrowok="t"/>
                </v:rect>
                <v:rect id="Rectangle 1592" o:spid="_x0000_s1038" style="position:absolute;left:5876;top:-9761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" fillcolor="#e8e8e8" stroked="f">
                  <v:path arrowok="t"/>
                </v:rect>
                <v:rect id="Rectangle 1593" o:spid="_x0000_s1039" style="position:absolute;left:5876;top:-9346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" fillcolor="#e8e8e8" stroked="f">
                  <v:path arrowok="t"/>
                </v:rect>
                <v:rect id="Rectangle 1594" o:spid="_x0000_s1040" style="position:absolute;left:5876;top:-8933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" fillcolor="#e8e8e8" stroked="f">
                  <v:path arrowok="t"/>
                </v:rect>
                <v:shape id="Freeform 1595" o:spid="_x0000_s1041" style="position:absolute;left:1670;top:-9771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596" o:spid="_x0000_s1042" style="position:absolute;left:1692;top:-8220;width:406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" fillcolor="#d2d2d2" stroked="f">
                  <v:path arrowok="t"/>
                </v:rect>
                <v:rect id="Rectangle 1597" o:spid="_x0000_s1043" style="position:absolute;left:1788;top:-8220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" fillcolor="#d2d2d2" stroked="f">
                  <v:path arrowok="t"/>
                </v:rect>
                <v:rect id="Rectangle 1598" o:spid="_x0000_s1044" style="position:absolute;left:5777;top:-8220;width:493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" fillcolor="#d2d2d2" stroked="f">
                  <v:path arrowok="t"/>
                </v:rect>
                <v:rect id="Rectangle 1599" o:spid="_x0000_s1045" style="position:absolute;left:5876;top:-8220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" fillcolor="#d2d2d2" stroked="f">
                  <v:path arrowok="t"/>
                </v:rect>
                <v:rect id="Rectangle 1600" o:spid="_x0000_s1046" style="position:absolute;left:5876;top:-7805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" fillcolor="#d2d2d2" stroked="f">
                  <v:path arrowok="t"/>
                </v:rect>
                <v:rect id="Rectangle 1601" o:spid="_x0000_s1047" style="position:absolute;left:5876;top:-7392;width:4738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" fillcolor="#d2d2d2" stroked="f">
                  <v:path arrowok="t"/>
                </v:rect>
                <v:shape id="Freeform 1602" o:spid="_x0000_s1048" style="position:absolute;left:1670;top:-8230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603" o:spid="_x0000_s1049" style="position:absolute;left:1692;top:-6679;width:4065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" fillcolor="#e8e8e8" stroked="f">
                  <v:path arrowok="t"/>
                </v:rect>
                <v:rect id="Rectangle 1604" o:spid="_x0000_s1050" style="position:absolute;left:1788;top:-6679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" fillcolor="#e8e8e8" stroked="f">
                  <v:path arrowok="t"/>
                </v:rect>
                <v:rect id="Rectangle 1605" o:spid="_x0000_s1051" style="position:absolute;left:5777;top:-6679;width:4935;height:1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" fillcolor="#e8e8e8" stroked="f">
                  <v:path arrowok="t"/>
                </v:rect>
                <v:rect id="Rectangle 1606" o:spid="_x0000_s1052" style="position:absolute;left:5876;top:-6679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" fillcolor="#e8e8e8" stroked="f">
                  <v:path arrowok="t"/>
                </v:rect>
                <v:rect id="Rectangle 1607" o:spid="_x0000_s1053" style="position:absolute;left:5876;top:-6264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" fillcolor="#e8e8e8" stroked="f">
                  <v:path arrowok="t"/>
                </v:rect>
                <v:shape id="Freeform 1608" o:spid="_x0000_s1054" style="position:absolute;left:1670;top:-6688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" path="m,l9061,e" filled="f" strokecolor="#bababa" strokeweight=".37392mm">
                  <v:path arrowok="t" o:connecttype="custom" o:connectlocs="0,0;9061,0" o:connectangles="0,0"/>
                </v:shape>
                <v:rect id="Rectangle 1609" o:spid="_x0000_s1055" style="position:absolute;left:1692;top:-5551;width:406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" fillcolor="#d2d2d2" stroked="f">
                  <v:path arrowok="t"/>
                </v:rect>
                <v:rect id="Rectangle 1610" o:spid="_x0000_s1056" style="position:absolute;left:1788;top:-5551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" fillcolor="#d2d2d2" stroked="f">
                  <v:path arrowok="t"/>
                </v:rect>
                <v:rect id="Rectangle 1611" o:spid="_x0000_s1057" style="position:absolute;left:5777;top:-5551;width:4935;height:1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" fillcolor="#d2d2d2" stroked="f">
                  <v:path arrowok="t"/>
                </v:rect>
                <v:rect id="Rectangle 1612" o:spid="_x0000_s1058" style="position:absolute;left:5876;top:-5551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" fillcolor="#d2d2d2" stroked="f">
                  <v:path arrowok="t"/>
                </v:rect>
                <v:rect id="Rectangle 1613" o:spid="_x0000_s1059" style="position:absolute;left:5876;top:-5138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" fillcolor="#d2d2d2" stroked="f">
                  <v:path arrowok="t"/>
                </v:rect>
                <v:rect id="Rectangle 1614" o:spid="_x0000_s1060" style="position:absolute;left:5876;top:-4723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" fillcolor="#d2d2d2" stroked="f">
                  <v:path arrowok="t"/>
                </v:rect>
                <v:shape id="Freeform 1615" o:spid="_x0000_s1061" style="position:absolute;left:1670;top:-5560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" path="m,l9061,e" filled="f" strokecolor="#bababa" strokeweight="1.06pt">
                  <v:path arrowok="t" o:connecttype="custom" o:connectlocs="0,0;9061,0" o:connectangles="0,0"/>
                </v:shape>
                <v:rect id="Rectangle 1616" o:spid="_x0000_s1062" style="position:absolute;left:1692;top:-4010;width:406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" fillcolor="#e8e8e8" stroked="f">
                  <v:path arrowok="t"/>
                </v:rect>
                <v:rect id="Rectangle 1617" o:spid="_x0000_s1063" style="position:absolute;left:1788;top:-4010;width:3871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" fillcolor="#e8e8e8" stroked="f">
                  <v:path arrowok="t"/>
                </v:rect>
                <v:rect id="Rectangle 1618" o:spid="_x0000_s1064" style="position:absolute;left:5777;top:-4010;width:4935;height: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" fillcolor="#e8e8e8" stroked="f">
                  <v:path arrowok="t"/>
                </v:rect>
                <v:rect id="Rectangle 1619" o:spid="_x0000_s1065" style="position:absolute;left:5876;top:-4010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" fillcolor="#e8e8e8" stroked="f">
                  <v:path arrowok="t"/>
                </v:rect>
                <v:rect id="Rectangle 1620" o:spid="_x0000_s1066" style="position:absolute;left:5876;top:-3597;width:4738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" fillcolor="#e8e8e8" stroked="f">
                  <v:path arrowok="t"/>
                </v:rect>
                <v:rect id="Rectangle 1621" o:spid="_x0000_s1067" style="position:absolute;left:5876;top:-3182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" fillcolor="#e8e8e8" stroked="f">
                  <v:path arrowok="t"/>
                </v:rect>
                <v:shape id="Freeform 1622" o:spid="_x0000_s1068" style="position:absolute;left:1670;top:-4020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623" o:spid="_x0000_s1069" style="position:absolute;left:5660;top:-2469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" fillcolor="#d2d2d2" stroked="f">
                  <v:path arrowok="t"/>
                </v:rect>
                <v:rect id="Rectangle 1624" o:spid="_x0000_s1070" style="position:absolute;left:1692;top:-2469;width:96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" fillcolor="#d2d2d2" stroked="f">
                  <v:path arrowok="t"/>
                </v:rect>
                <v:rect id="Rectangle 1625" o:spid="_x0000_s1071" style="position:absolute;left:1788;top:-2469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" fillcolor="#d2d2d2" stroked="f">
                  <v:path arrowok="t"/>
                </v:rect>
                <v:rect id="Rectangle 1626" o:spid="_x0000_s1072" style="position:absolute;left:10615;top:-2469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" fillcolor="#d2d2d2" stroked="f">
                  <v:path arrowok="t"/>
                </v:rect>
                <v:rect id="Rectangle 1627" o:spid="_x0000_s1073" style="position:absolute;left:5777;top:-2469;width:9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" fillcolor="#d2d2d2" stroked="f">
                  <v:path arrowok="t"/>
                </v:rect>
                <v:rect id="Rectangle 1628" o:spid="_x0000_s1074" style="position:absolute;left:5876;top:-2469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" fillcolor="#d2d2d2" stroked="f">
                  <v:path arrowok="t"/>
                </v:rect>
                <v:shape id="Freeform 1629" o:spid="_x0000_s1075" style="position:absolute;left:1670;top:-2478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rect id="Rectangle 1630" o:spid="_x0000_s1076" style="position:absolute;left:1692;top:-1756;width:406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" fillcolor="#e8e8e8" stroked="f">
                  <v:path arrowok="t"/>
                </v:rect>
                <v:rect id="Rectangle 1631" o:spid="_x0000_s1077" style="position:absolute;left:1788;top:-1756;width:3871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" fillcolor="#e8e8e8" stroked="f">
                  <v:path arrowok="t"/>
                </v:rect>
                <v:rect id="Rectangle 1632" o:spid="_x0000_s1078" style="position:absolute;left:5777;top:-1756;width:4935;height:1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" fillcolor="#e8e8e8" stroked="f">
                  <v:path arrowok="t"/>
                </v:rect>
                <v:rect id="Rectangle 1633" o:spid="_x0000_s1079" style="position:absolute;left:5876;top:-1756;width:473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" fillcolor="#e8e8e8" stroked="f">
                  <v:path arrowok="t"/>
                </v:rect>
                <v:rect id="Rectangle 1634" o:spid="_x0000_s1080" style="position:absolute;left:5876;top:-1343;width:4738;height: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" fillcolor="#e8e8e8" stroked="f">
                  <v:path arrowok="t"/>
                </v:rect>
                <v:shape id="Freeform 1635" o:spid="_x0000_s1081" style="position:absolute;left:1670;top:-1766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" path="m,l9061,e" filled="f" strokecolor="#bababa" strokeweight=".37392mm">
                  <v:path arrowok="t" o:connecttype="custom" o:connectlocs="0,0;9061,0" o:connectangles="0,0"/>
                </v:shape>
                <v:shape id="Freeform 1636" o:spid="_x0000_s1082" style="position:absolute;left:1670;top:-638;width:9062;height:20;visibility:visible;mso-wrap-style:square;v-text-anchor:top" coordsize="906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" path="m,l9061,e" filled="f" strokecolor="#bababa" strokeweight="1.06pt">
                  <v:path arrowok="t" o:connecttype="custom" o:connectlocs="0,0;9061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221" name="Picture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"/>
                    <pic:cNvPicPr>
                      <a:picLocks noChangeAspect="1" noChangeArrowheads="1"/>
                    </pic:cNvPicPr>
                  </pic:nvPicPr>
                  <pic:blipFill>
                    <a:blip r:embed="rId3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23" w:name="bookmark222"/>
      <w:bookmarkEnd w:id="223"/>
      <w:r w:rsidR="001527E3">
        <w:rPr>
          <w:b/>
          <w:bCs/>
          <w:position w:val="1"/>
          <w:sz w:val="26"/>
          <w:szCs w:val="26"/>
        </w:rPr>
        <w:t>Requir</w:t>
      </w:r>
      <w:r w:rsidR="001527E3">
        <w:rPr>
          <w:b/>
          <w:bCs/>
          <w:spacing w:val="2"/>
          <w:position w:val="1"/>
          <w:sz w:val="26"/>
          <w:szCs w:val="26"/>
        </w:rPr>
        <w:t>e</w:t>
      </w:r>
      <w:r w:rsidR="001527E3">
        <w:rPr>
          <w:b/>
          <w:bCs/>
          <w:spacing w:val="-3"/>
          <w:position w:val="1"/>
          <w:sz w:val="26"/>
          <w:szCs w:val="26"/>
        </w:rPr>
        <w:t>m</w:t>
      </w:r>
      <w:r w:rsidR="001527E3">
        <w:rPr>
          <w:b/>
          <w:bCs/>
          <w:spacing w:val="2"/>
          <w:position w:val="1"/>
          <w:sz w:val="26"/>
          <w:szCs w:val="26"/>
        </w:rPr>
        <w:t>e</w:t>
      </w:r>
      <w:r w:rsidR="001527E3">
        <w:rPr>
          <w:b/>
          <w:bCs/>
          <w:position w:val="1"/>
          <w:sz w:val="26"/>
          <w:szCs w:val="26"/>
        </w:rPr>
        <w:t>nt</w:t>
      </w:r>
      <w:r w:rsidR="001527E3">
        <w:rPr>
          <w:b/>
          <w:bCs/>
          <w:spacing w:val="-15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of</w:t>
      </w:r>
      <w:r w:rsidR="001527E3">
        <w:rPr>
          <w:b/>
          <w:bCs/>
          <w:spacing w:val="-14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2"/>
          <w:position w:val="1"/>
          <w:sz w:val="26"/>
          <w:szCs w:val="26"/>
        </w:rPr>
        <w:t>S</w:t>
      </w:r>
      <w:r w:rsidR="001527E3">
        <w:rPr>
          <w:b/>
          <w:bCs/>
          <w:position w:val="1"/>
          <w:sz w:val="26"/>
          <w:szCs w:val="26"/>
        </w:rPr>
        <w:t>tat</w:t>
      </w:r>
      <w:r w:rsidR="001527E3">
        <w:rPr>
          <w:b/>
          <w:bCs/>
          <w:spacing w:val="2"/>
          <w:position w:val="1"/>
          <w:sz w:val="26"/>
          <w:szCs w:val="26"/>
        </w:rPr>
        <w:t>u</w:t>
      </w:r>
      <w:r w:rsidR="001527E3">
        <w:rPr>
          <w:b/>
          <w:bCs/>
          <w:position w:val="1"/>
          <w:sz w:val="26"/>
          <w:szCs w:val="26"/>
        </w:rPr>
        <w:t>tory</w:t>
      </w:r>
      <w:r w:rsidR="001527E3">
        <w:rPr>
          <w:b/>
          <w:bCs/>
          <w:spacing w:val="-11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Authorities</w:t>
      </w:r>
    </w:p>
    <w:p w:rsidR="001527E3" w:rsidRDefault="001527E3">
      <w:pPr>
        <w:kinsoku w:val="0"/>
        <w:overflowPunct w:val="0"/>
        <w:spacing w:before="1" w:line="170" w:lineRule="exact"/>
        <w:rPr>
          <w:sz w:val="17"/>
          <w:szCs w:val="17"/>
        </w:rPr>
      </w:pPr>
    </w:p>
    <w:p w:rsidR="001527E3" w:rsidRDefault="001527E3">
      <w:pPr>
        <w:pStyle w:val="BodyText"/>
        <w:kinsoku w:val="0"/>
        <w:overflowPunct w:val="0"/>
        <w:spacing w:before="69"/>
        <w:ind w:left="117" w:right="111" w:firstLine="0"/>
        <w:jc w:val="both"/>
      </w:pPr>
      <w:r>
        <w:t xml:space="preserve">The </w:t>
      </w:r>
      <w:r>
        <w:rPr>
          <w:spacing w:val="27"/>
        </w:rPr>
        <w:t xml:space="preserve"> </w:t>
      </w:r>
      <w:r>
        <w:t xml:space="preserve">photovoltaic </w:t>
      </w:r>
      <w:r>
        <w:rPr>
          <w:spacing w:val="31"/>
        </w:rPr>
        <w:t xml:space="preserve"> </w:t>
      </w:r>
      <w:r>
        <w:rPr>
          <w:spacing w:val="-1"/>
        </w:rPr>
        <w:t>e</w:t>
      </w:r>
      <w:r>
        <w:t>qui</w:t>
      </w:r>
      <w:r>
        <w:rPr>
          <w:spacing w:val="2"/>
        </w:rPr>
        <w:t>p</w:t>
      </w:r>
      <w:r>
        <w:t xml:space="preserve">ment/installations </w:t>
      </w:r>
      <w:r>
        <w:rPr>
          <w:spacing w:val="28"/>
        </w:rPr>
        <w:t xml:space="preserve"> </w:t>
      </w:r>
      <w:r>
        <w:t>sh</w:t>
      </w:r>
      <w:r>
        <w:rPr>
          <w:spacing w:val="-1"/>
        </w:rPr>
        <w:t>a</w:t>
      </w:r>
      <w:r>
        <w:t xml:space="preserve">ll </w:t>
      </w:r>
      <w:r>
        <w:rPr>
          <w:spacing w:val="27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 xml:space="preserve">y </w:t>
      </w:r>
      <w:r>
        <w:rPr>
          <w:spacing w:val="26"/>
        </w:rPr>
        <w:t xml:space="preserve"> </w:t>
      </w:r>
      <w:r>
        <w:t xml:space="preserve">with </w:t>
      </w:r>
      <w:r>
        <w:rPr>
          <w:spacing w:val="29"/>
        </w:rPr>
        <w:t xml:space="preserve"> </w:t>
      </w:r>
      <w:r>
        <w:t xml:space="preserve">the </w:t>
      </w:r>
      <w:r>
        <w:rPr>
          <w:spacing w:val="30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2"/>
        </w:rPr>
        <w:t>q</w:t>
      </w:r>
      <w:r>
        <w:t>uir</w:t>
      </w:r>
      <w:r>
        <w:rPr>
          <w:spacing w:val="-2"/>
        </w:rPr>
        <w:t>e</w:t>
      </w:r>
      <w:r>
        <w:t xml:space="preserve">ments </w:t>
      </w:r>
      <w:r>
        <w:rPr>
          <w:spacing w:val="28"/>
        </w:rPr>
        <w:t xml:space="preserve"> </w:t>
      </w:r>
      <w:r>
        <w:t xml:space="preserve">of </w:t>
      </w:r>
      <w:r>
        <w:rPr>
          <w:spacing w:val="30"/>
        </w:rPr>
        <w:t xml:space="preserve"> </w:t>
      </w:r>
      <w:r>
        <w:t>Rules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8" w:firstLine="0"/>
        <w:jc w:val="both"/>
      </w:pPr>
      <w:r>
        <w:t>/R</w:t>
      </w:r>
      <w:r>
        <w:rPr>
          <w:spacing w:val="-1"/>
        </w:rPr>
        <w:t>e</w:t>
      </w:r>
      <w:r>
        <w:rPr>
          <w:spacing w:val="-3"/>
        </w:rPr>
        <w:t>g</w:t>
      </w:r>
      <w:r>
        <w:t>ulations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m</w:t>
      </w:r>
      <w:r>
        <w:rPr>
          <w:spacing w:val="-1"/>
        </w:rPr>
        <w:t>e</w:t>
      </w:r>
      <w:r>
        <w:t>nd</w:t>
      </w:r>
      <w:r>
        <w:rPr>
          <w:spacing w:val="1"/>
        </w:rPr>
        <w:t>e</w:t>
      </w:r>
      <w:r>
        <w:t>d</w:t>
      </w:r>
      <w:r>
        <w:rPr>
          <w:spacing w:val="2"/>
        </w:rPr>
        <w:t xml:space="preserve"> </w:t>
      </w:r>
      <w:r>
        <w:t>up</w:t>
      </w:r>
      <w:r>
        <w:rPr>
          <w:spacing w:val="-1"/>
        </w:rPr>
        <w:t>-</w:t>
      </w:r>
      <w:r>
        <w:t>to</w:t>
      </w:r>
      <w:r>
        <w:rPr>
          <w:spacing w:val="-1"/>
        </w:rPr>
        <w:t>-</w:t>
      </w:r>
      <w:r>
        <w:t>d</w:t>
      </w:r>
      <w:r>
        <w:rPr>
          <w:spacing w:val="-1"/>
        </w:rPr>
        <w:t>a</w:t>
      </w:r>
      <w:r>
        <w:t>te,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t>by</w:t>
      </w:r>
      <w:r>
        <w:rPr>
          <w:spacing w:val="57"/>
        </w:rPr>
        <w:t xml:space="preserve"> </w:t>
      </w:r>
      <w:r>
        <w:t>Statuto</w:t>
      </w:r>
      <w:r>
        <w:rPr>
          <w:spacing w:val="4"/>
        </w:rPr>
        <w:t>r</w:t>
      </w:r>
      <w:r>
        <w:t>y</w:t>
      </w:r>
      <w:r>
        <w:rPr>
          <w:spacing w:val="57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c</w:t>
      </w:r>
      <w:r>
        <w:t>ts</w:t>
      </w:r>
      <w:r>
        <w:rPr>
          <w:spacing w:val="2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Autho</w:t>
      </w:r>
      <w:r>
        <w:rPr>
          <w:spacing w:val="-1"/>
        </w:rPr>
        <w:t>r</w:t>
      </w:r>
      <w:r>
        <w:t>ities</w:t>
      </w:r>
      <w:r>
        <w:rPr>
          <w:spacing w:val="1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M</w:t>
      </w:r>
      <w:r>
        <w:rPr>
          <w:spacing w:val="-1"/>
        </w:rPr>
        <w:t>a</w:t>
      </w:r>
      <w:r>
        <w:t>le, R</w:t>
      </w:r>
      <w:r>
        <w:rPr>
          <w:spacing w:val="-1"/>
        </w:rPr>
        <w:t>e</w:t>
      </w:r>
      <w:r>
        <w:t>public</w:t>
      </w:r>
      <w:r>
        <w:rPr>
          <w:spacing w:val="46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t>M</w:t>
      </w:r>
      <w:r>
        <w:rPr>
          <w:spacing w:val="-1"/>
        </w:rPr>
        <w:t>a</w:t>
      </w:r>
      <w:r>
        <w:t>ldiv</w:t>
      </w:r>
      <w:r>
        <w:rPr>
          <w:spacing w:val="-1"/>
        </w:rPr>
        <w:t>e</w:t>
      </w:r>
      <w:r>
        <w:t>s</w:t>
      </w:r>
      <w:r>
        <w:rPr>
          <w:spacing w:val="48"/>
        </w:rPr>
        <w:t xml:space="preserve"> </w:t>
      </w:r>
      <w:r>
        <w:t>including</w:t>
      </w:r>
      <w:r>
        <w:rPr>
          <w:spacing w:val="45"/>
        </w:rPr>
        <w:t xml:space="preserve"> </w:t>
      </w:r>
      <w:r>
        <w:t>those</w:t>
      </w:r>
      <w:r>
        <w:rPr>
          <w:spacing w:val="47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lat</w:t>
      </w:r>
      <w:r>
        <w:rPr>
          <w:spacing w:val="-1"/>
        </w:rPr>
        <w:t>e</w:t>
      </w:r>
      <w:r>
        <w:t>d</w:t>
      </w:r>
      <w:r>
        <w:rPr>
          <w:spacing w:val="47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47"/>
        </w:rPr>
        <w:t xml:space="preserve"> </w:t>
      </w:r>
      <w:r>
        <w:t>pow</w:t>
      </w:r>
      <w:r>
        <w:rPr>
          <w:spacing w:val="-2"/>
        </w:rPr>
        <w:t>e</w:t>
      </w:r>
      <w:r>
        <w:t>r</w:t>
      </w:r>
      <w:r>
        <w:rPr>
          <w:spacing w:val="47"/>
        </w:rPr>
        <w:t xml:space="preserve"> </w:t>
      </w:r>
      <w:r>
        <w:t>supp</w:t>
      </w:r>
      <w:r>
        <w:rPr>
          <w:spacing w:val="5"/>
        </w:rPr>
        <w:t>l</w:t>
      </w:r>
      <w:r>
        <w:rPr>
          <w:spacing w:val="-5"/>
        </w:rPr>
        <w:t>y</w:t>
      </w:r>
      <w:r>
        <w:t>,</w:t>
      </w:r>
      <w:r>
        <w:rPr>
          <w:spacing w:val="47"/>
        </w:rPr>
        <w:t xml:space="preserve"> </w:t>
      </w:r>
      <w:r>
        <w:t>fi</w:t>
      </w:r>
      <w:r>
        <w:rPr>
          <w:spacing w:val="1"/>
        </w:rPr>
        <w:t>r</w:t>
      </w:r>
      <w:r>
        <w:t>e</w:t>
      </w:r>
      <w:r>
        <w:rPr>
          <w:spacing w:val="46"/>
        </w:rPr>
        <w:t xml:space="preserve"> </w:t>
      </w:r>
      <w:r>
        <w:t>s</w:t>
      </w:r>
      <w:r>
        <w:rPr>
          <w:spacing w:val="1"/>
        </w:rPr>
        <w:t>a</w:t>
      </w:r>
      <w:r>
        <w:t>f</w:t>
      </w:r>
      <w:r>
        <w:rPr>
          <w:spacing w:val="-2"/>
        </w:rPr>
        <w:t>e</w:t>
      </w:r>
      <w:r>
        <w:rPr>
          <w:spacing w:val="2"/>
        </w:rPr>
        <w:t>t</w:t>
      </w:r>
      <w:r>
        <w:t>y</w:t>
      </w:r>
      <w:r>
        <w:rPr>
          <w:spacing w:val="45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47"/>
        </w:rPr>
        <w:t xml:space="preserve"> </w:t>
      </w:r>
      <w:r>
        <w:rPr>
          <w:spacing w:val="1"/>
        </w:rPr>
        <w:t>D</w:t>
      </w:r>
      <w:r>
        <w:rPr>
          <w:spacing w:val="-1"/>
        </w:rPr>
        <w:t>e</w:t>
      </w:r>
      <w:r>
        <w:t>si</w:t>
      </w:r>
      <w:r>
        <w:rPr>
          <w:spacing w:val="-2"/>
        </w:rPr>
        <w:t>g</w:t>
      </w:r>
      <w:r>
        <w:t>n</w:t>
      </w:r>
      <w:r>
        <w:rPr>
          <w:spacing w:val="47"/>
        </w:rPr>
        <w:t xml:space="preserve"> </w:t>
      </w:r>
      <w:r>
        <w:rPr>
          <w:spacing w:val="2"/>
        </w:rPr>
        <w:t>o</w:t>
      </w:r>
      <w:r>
        <w:t>f photovoltaic</w:t>
      </w:r>
      <w:r>
        <w:rPr>
          <w:spacing w:val="4"/>
        </w:rPr>
        <w:t xml:space="preserve"> </w:t>
      </w:r>
      <w:r>
        <w:t>p</w:t>
      </w:r>
      <w:r>
        <w:rPr>
          <w:spacing w:val="-1"/>
        </w:rPr>
        <w:t>a</w:t>
      </w:r>
      <w:r>
        <w:t>n</w:t>
      </w:r>
      <w:r>
        <w:rPr>
          <w:spacing w:val="-1"/>
        </w:rPr>
        <w:t>e</w:t>
      </w:r>
      <w:r>
        <w:t>ls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6"/>
        </w:rPr>
        <w:t xml:space="preserve"> </w:t>
      </w:r>
      <w:r>
        <w:t>other</w:t>
      </w:r>
      <w:r>
        <w:rPr>
          <w:spacing w:val="5"/>
        </w:rPr>
        <w:t xml:space="preserve"> </w:t>
      </w:r>
      <w:r>
        <w:rPr>
          <w:spacing w:val="-1"/>
        </w:rPr>
        <w:t>c</w:t>
      </w:r>
      <w:r>
        <w:t>omponents</w:t>
      </w:r>
      <w:r>
        <w:rPr>
          <w:spacing w:val="4"/>
        </w:rPr>
        <w:t xml:space="preserve"> </w:t>
      </w:r>
      <w:r>
        <w:t>mu</w:t>
      </w:r>
      <w:r>
        <w:rPr>
          <w:spacing w:val="2"/>
        </w:rPr>
        <w:t>s</w:t>
      </w:r>
      <w:r>
        <w:t>t</w:t>
      </w:r>
      <w:r>
        <w:rPr>
          <w:spacing w:val="5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provi</w:t>
      </w:r>
      <w:r>
        <w:rPr>
          <w:spacing w:val="1"/>
        </w:rPr>
        <w:t>d</w:t>
      </w:r>
      <w:r>
        <w:rPr>
          <w:spacing w:val="-1"/>
        </w:rPr>
        <w:t>e</w:t>
      </w:r>
      <w:r>
        <w:t>d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t>mu</w:t>
      </w:r>
      <w:r>
        <w:rPr>
          <w:spacing w:val="2"/>
        </w:rPr>
        <w:t>s</w:t>
      </w:r>
      <w:r>
        <w:t>t</w:t>
      </w:r>
      <w:r>
        <w:rPr>
          <w:spacing w:val="5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-1"/>
        </w:rPr>
        <w:t>ve</w:t>
      </w:r>
      <w:r>
        <w:t>d</w:t>
      </w:r>
      <w:r>
        <w:rPr>
          <w:spacing w:val="6"/>
        </w:rPr>
        <w:t xml:space="preserve"> </w:t>
      </w:r>
      <w:r>
        <w:rPr>
          <w:spacing w:val="4"/>
        </w:rPr>
        <w:t>b</w:t>
      </w:r>
      <w:r>
        <w:t>y M</w:t>
      </w:r>
      <w:r>
        <w:rPr>
          <w:spacing w:val="-1"/>
        </w:rPr>
        <w:t>a</w:t>
      </w:r>
      <w:r>
        <w:t>ldiv</w:t>
      </w:r>
      <w:r>
        <w:rPr>
          <w:spacing w:val="-1"/>
        </w:rPr>
        <w:t>e</w:t>
      </w:r>
      <w:r>
        <w:t>s</w:t>
      </w:r>
      <w:r>
        <w:rPr>
          <w:spacing w:val="7"/>
        </w:rPr>
        <w:t xml:space="preserve"> </w:t>
      </w:r>
      <w:r>
        <w:t>En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2"/>
        </w:rPr>
        <w:t>g</w:t>
      </w:r>
      <w:r>
        <w:t>y</w:t>
      </w:r>
      <w:r>
        <w:rPr>
          <w:spacing w:val="3"/>
        </w:rPr>
        <w:t xml:space="preserve"> </w:t>
      </w:r>
      <w:r>
        <w:t>Auth</w:t>
      </w:r>
      <w:r>
        <w:rPr>
          <w:spacing w:val="2"/>
        </w:rPr>
        <w:t>o</w:t>
      </w:r>
      <w:r>
        <w:rPr>
          <w:spacing w:val="1"/>
        </w:rPr>
        <w:t>r</w:t>
      </w:r>
      <w:r>
        <w:t>i</w:t>
      </w:r>
      <w:r>
        <w:rPr>
          <w:spacing w:val="3"/>
        </w:rPr>
        <w:t>t</w:t>
      </w:r>
      <w:r>
        <w:rPr>
          <w:spacing w:val="-5"/>
        </w:rPr>
        <w:t>y</w:t>
      </w:r>
      <w:r>
        <w:t>.</w:t>
      </w:r>
      <w:r>
        <w:rPr>
          <w:spacing w:val="9"/>
        </w:rPr>
        <w:t xml:space="preserve"> </w:t>
      </w:r>
      <w:r>
        <w:rPr>
          <w:spacing w:val="-4"/>
        </w:rPr>
        <w:t>I</w:t>
      </w:r>
      <w:r>
        <w:t>n</w:t>
      </w:r>
      <w:r>
        <w:rPr>
          <w:spacing w:val="6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ca</w:t>
      </w:r>
      <w:r>
        <w:t>se</w:t>
      </w:r>
      <w:r>
        <w:rPr>
          <w:spacing w:val="8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4"/>
        </w:rPr>
        <w:t xml:space="preserve"> </w:t>
      </w:r>
      <w:r>
        <w:rPr>
          <w:spacing w:val="1"/>
        </w:rPr>
        <w:t>a</w:t>
      </w:r>
      <w:r>
        <w:t>mbi</w:t>
      </w:r>
      <w:r>
        <w:rPr>
          <w:spacing w:val="-3"/>
        </w:rPr>
        <w:t>g</w:t>
      </w:r>
      <w:r>
        <w:t>ui</w:t>
      </w:r>
      <w:r>
        <w:rPr>
          <w:spacing w:val="3"/>
        </w:rPr>
        <w:t>t</w:t>
      </w:r>
      <w:r>
        <w:t>y</w:t>
      </w:r>
      <w:r>
        <w:rPr>
          <w:spacing w:val="2"/>
        </w:rPr>
        <w:t xml:space="preserve"> o</w:t>
      </w:r>
      <w:r>
        <w:t>r</w:t>
      </w:r>
      <w:r>
        <w:rPr>
          <w:spacing w:val="6"/>
        </w:rPr>
        <w:t xml:space="preserve"> </w:t>
      </w:r>
      <w:r>
        <w:t>la</w:t>
      </w:r>
      <w:r>
        <w:rPr>
          <w:spacing w:val="-2"/>
        </w:rPr>
        <w:t>c</w:t>
      </w:r>
      <w:r>
        <w:t>k</w:t>
      </w:r>
      <w:r>
        <w:rPr>
          <w:spacing w:val="6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6"/>
        </w:rPr>
        <w:t xml:space="preserve"> </w:t>
      </w:r>
      <w:r>
        <w:t>suit</w:t>
      </w:r>
      <w:r>
        <w:rPr>
          <w:spacing w:val="1"/>
        </w:rPr>
        <w:t>a</w:t>
      </w:r>
      <w:r>
        <w:t>ble</w:t>
      </w:r>
      <w:r>
        <w:rPr>
          <w:spacing w:val="6"/>
        </w:rPr>
        <w:t xml:space="preserve"> </w:t>
      </w:r>
      <w:r>
        <w:t>provisions</w:t>
      </w:r>
      <w:r>
        <w:rPr>
          <w:spacing w:val="7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the rul</w:t>
      </w:r>
      <w:r>
        <w:rPr>
          <w:spacing w:val="-2"/>
        </w:rPr>
        <w:t>e</w:t>
      </w:r>
      <w:r>
        <w:t>s</w:t>
      </w:r>
      <w:r>
        <w:rPr>
          <w:spacing w:val="19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  <w:r>
        <w:rPr>
          <w:spacing w:val="11"/>
        </w:rPr>
        <w:t xml:space="preserve"> </w:t>
      </w:r>
      <w:r>
        <w:rPr>
          <w:spacing w:val="2"/>
        </w:rPr>
        <w:t>p</w:t>
      </w:r>
      <w:r>
        <w:t>rovisions</w:t>
      </w:r>
      <w:r>
        <w:rPr>
          <w:spacing w:val="19"/>
        </w:rPr>
        <w:t xml:space="preserve"> </w:t>
      </w:r>
      <w:r>
        <w:t>laid</w:t>
      </w:r>
      <w:r>
        <w:rPr>
          <w:spacing w:val="18"/>
        </w:rPr>
        <w:t xml:space="preserve"> </w:t>
      </w:r>
      <w:r>
        <w:t>down</w:t>
      </w:r>
      <w:r>
        <w:rPr>
          <w:spacing w:val="18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1"/>
        </w:rPr>
        <w:t xml:space="preserve"> </w:t>
      </w:r>
      <w:r>
        <w:rPr>
          <w:spacing w:val="-1"/>
        </w:rPr>
        <w:t>c</w:t>
      </w:r>
      <w:r>
        <w:t>o</w:t>
      </w:r>
      <w:r>
        <w:rPr>
          <w:spacing w:val="1"/>
        </w:rPr>
        <w:t>r</w:t>
      </w:r>
      <w:r>
        <w:t>r</w:t>
      </w:r>
      <w:r>
        <w:rPr>
          <w:spacing w:val="-2"/>
        </w:rPr>
        <w:t>e</w:t>
      </w:r>
      <w:r>
        <w:t>spondi</w:t>
      </w:r>
      <w:r>
        <w:rPr>
          <w:spacing w:val="2"/>
        </w:rPr>
        <w:t>n</w:t>
      </w:r>
      <w:r>
        <w:t>g</w:t>
      </w:r>
      <w:r>
        <w:rPr>
          <w:spacing w:val="20"/>
        </w:rPr>
        <w:t xml:space="preserve"> </w:t>
      </w:r>
      <w:r>
        <w:t>British</w:t>
      </w:r>
      <w:r>
        <w:rPr>
          <w:spacing w:val="18"/>
        </w:rPr>
        <w:t xml:space="preserve"> </w:t>
      </w:r>
      <w:r>
        <w:t>or</w:t>
      </w:r>
      <w:r>
        <w:rPr>
          <w:spacing w:val="18"/>
        </w:rPr>
        <w:t xml:space="preserve"> </w:t>
      </w:r>
      <w:r>
        <w:rPr>
          <w:spacing w:val="-6"/>
        </w:rPr>
        <w:t>I</w:t>
      </w:r>
      <w:r>
        <w:t>n</w:t>
      </w:r>
      <w:r>
        <w:rPr>
          <w:spacing w:val="2"/>
        </w:rPr>
        <w:t>t</w:t>
      </w:r>
      <w:r>
        <w:rPr>
          <w:spacing w:val="-1"/>
        </w:rPr>
        <w:t>e</w:t>
      </w:r>
      <w:r>
        <w:t>rn</w:t>
      </w:r>
      <w:r>
        <w:rPr>
          <w:spacing w:val="-2"/>
        </w:rPr>
        <w:t>a</w:t>
      </w:r>
      <w:r>
        <w:t>tion</w:t>
      </w:r>
      <w:r>
        <w:rPr>
          <w:spacing w:val="-1"/>
        </w:rPr>
        <w:t>a</w:t>
      </w:r>
      <w:r>
        <w:t>l</w:t>
      </w:r>
      <w:r>
        <w:rPr>
          <w:spacing w:val="21"/>
        </w:rPr>
        <w:t xml:space="preserve"> </w:t>
      </w:r>
      <w:r>
        <w:t>El</w:t>
      </w:r>
      <w:r>
        <w:rPr>
          <w:spacing w:val="-1"/>
        </w:rPr>
        <w:t>ec</w:t>
      </w:r>
      <w:r>
        <w:t>tro</w:t>
      </w:r>
      <w:r>
        <w:rPr>
          <w:spacing w:val="18"/>
        </w:rPr>
        <w:t xml:space="preserve"> </w:t>
      </w:r>
      <w:r>
        <w:t>te</w:t>
      </w:r>
      <w:r>
        <w:rPr>
          <w:spacing w:val="-2"/>
        </w:rPr>
        <w:t>c</w:t>
      </w:r>
      <w:r>
        <w:t>hnic</w:t>
      </w:r>
      <w:r>
        <w:rPr>
          <w:spacing w:val="-2"/>
        </w:rPr>
        <w:t>a</w:t>
      </w:r>
      <w:r>
        <w:t>l Commission</w:t>
      </w:r>
      <w:r>
        <w:rPr>
          <w:spacing w:val="1"/>
        </w:rPr>
        <w:t xml:space="preserve"> </w:t>
      </w:r>
      <w:r>
        <w:rPr>
          <w:spacing w:val="-3"/>
        </w:rPr>
        <w:t>s</w:t>
      </w:r>
      <w:r>
        <w:t>tatutes /r</w:t>
      </w:r>
      <w:r>
        <w:rPr>
          <w:spacing w:val="-2"/>
        </w:rPr>
        <w:t>e</w:t>
      </w:r>
      <w:r>
        <w:t>gulations /cod</w:t>
      </w:r>
      <w:r>
        <w:rPr>
          <w:spacing w:val="-2"/>
        </w:rPr>
        <w:t>e</w:t>
      </w:r>
      <w:r>
        <w:t>s shall appl</w:t>
      </w:r>
      <w:r>
        <w:rPr>
          <w:spacing w:val="-5"/>
        </w:rPr>
        <w:t>y</w:t>
      </w:r>
      <w:r>
        <w:t>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8" w:firstLine="0"/>
        <w:jc w:val="both"/>
        <w:sectPr w:rsidR="001527E3">
          <w:headerReference w:type="default" r:id="rId324"/>
          <w:pgSz w:w="11900" w:h="16860"/>
          <w:pgMar w:top="940" w:right="980" w:bottom="1160" w:left="1640" w:header="759" w:footer="977" w:gutter="0"/>
          <w:pgNumType w:start="171"/>
          <w:cols w:space="720" w:equalWidth="0">
            <w:col w:w="9280"/>
          </w:cols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20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5"/>
        <w:ind w:left="128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222" name="Picture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3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24" w:name="bookmark223"/>
      <w:bookmarkEnd w:id="224"/>
      <w:r w:rsidR="001527E3">
        <w:rPr>
          <w:b/>
          <w:bCs/>
          <w:position w:val="1"/>
          <w:sz w:val="26"/>
          <w:szCs w:val="26"/>
        </w:rPr>
        <w:t>S</w:t>
      </w:r>
      <w:r w:rsidR="001527E3">
        <w:rPr>
          <w:b/>
          <w:bCs/>
          <w:spacing w:val="2"/>
          <w:position w:val="1"/>
          <w:sz w:val="26"/>
          <w:szCs w:val="26"/>
        </w:rPr>
        <w:t>y</w:t>
      </w:r>
      <w:r w:rsidR="001527E3">
        <w:rPr>
          <w:b/>
          <w:bCs/>
          <w:position w:val="1"/>
          <w:sz w:val="26"/>
          <w:szCs w:val="26"/>
        </w:rPr>
        <w:t>stem</w:t>
      </w:r>
      <w:r w:rsidR="001527E3">
        <w:rPr>
          <w:b/>
          <w:bCs/>
          <w:spacing w:val="-22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2"/>
          <w:position w:val="1"/>
          <w:sz w:val="26"/>
          <w:szCs w:val="26"/>
        </w:rPr>
        <w:t>d</w:t>
      </w:r>
      <w:r w:rsidR="001527E3">
        <w:rPr>
          <w:b/>
          <w:bCs/>
          <w:position w:val="1"/>
          <w:sz w:val="26"/>
          <w:szCs w:val="26"/>
        </w:rPr>
        <w:t>oc</w:t>
      </w:r>
      <w:r w:rsidR="001527E3">
        <w:rPr>
          <w:b/>
          <w:bCs/>
          <w:spacing w:val="2"/>
          <w:position w:val="1"/>
          <w:sz w:val="26"/>
          <w:szCs w:val="26"/>
        </w:rPr>
        <w:t>u</w:t>
      </w:r>
      <w:r w:rsidR="001527E3">
        <w:rPr>
          <w:b/>
          <w:bCs/>
          <w:spacing w:val="-3"/>
          <w:position w:val="1"/>
          <w:sz w:val="26"/>
          <w:szCs w:val="26"/>
        </w:rPr>
        <w:t>m</w:t>
      </w:r>
      <w:r w:rsidR="001527E3">
        <w:rPr>
          <w:b/>
          <w:bCs/>
          <w:position w:val="1"/>
          <w:sz w:val="26"/>
          <w:szCs w:val="26"/>
        </w:rPr>
        <w:t>e</w:t>
      </w:r>
      <w:r w:rsidR="001527E3">
        <w:rPr>
          <w:b/>
          <w:bCs/>
          <w:spacing w:val="2"/>
          <w:position w:val="1"/>
          <w:sz w:val="26"/>
          <w:szCs w:val="26"/>
        </w:rPr>
        <w:t>n</w:t>
      </w:r>
      <w:r w:rsidR="001527E3">
        <w:rPr>
          <w:b/>
          <w:bCs/>
          <w:position w:val="1"/>
          <w:sz w:val="26"/>
          <w:szCs w:val="26"/>
        </w:rPr>
        <w:t>tati</w:t>
      </w:r>
      <w:r w:rsidR="001527E3">
        <w:rPr>
          <w:b/>
          <w:bCs/>
          <w:spacing w:val="2"/>
          <w:position w:val="1"/>
          <w:sz w:val="26"/>
          <w:szCs w:val="26"/>
        </w:rPr>
        <w:t>o</w:t>
      </w:r>
      <w:r w:rsidR="001527E3">
        <w:rPr>
          <w:b/>
          <w:bCs/>
          <w:position w:val="1"/>
          <w:sz w:val="26"/>
          <w:szCs w:val="26"/>
        </w:rPr>
        <w:t>n</w:t>
      </w:r>
      <w:r w:rsidR="001527E3">
        <w:rPr>
          <w:b/>
          <w:bCs/>
          <w:spacing w:val="-21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requir</w:t>
      </w:r>
      <w:r w:rsidR="001527E3">
        <w:rPr>
          <w:b/>
          <w:bCs/>
          <w:spacing w:val="2"/>
          <w:position w:val="1"/>
          <w:sz w:val="26"/>
          <w:szCs w:val="26"/>
        </w:rPr>
        <w:t>e</w:t>
      </w:r>
      <w:r w:rsidR="001527E3">
        <w:rPr>
          <w:b/>
          <w:bCs/>
          <w:position w:val="1"/>
          <w:sz w:val="26"/>
          <w:szCs w:val="26"/>
        </w:rPr>
        <w:t>ments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6"/>
        <w:jc w:val="both"/>
      </w:pPr>
      <w:r>
        <w:t>The</w:t>
      </w:r>
      <w:r>
        <w:rPr>
          <w:spacing w:val="17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8"/>
        </w:rPr>
        <w:t xml:space="preserve"> </w:t>
      </w:r>
      <w:r>
        <w:t>must</w:t>
      </w:r>
      <w:r>
        <w:rPr>
          <w:spacing w:val="19"/>
        </w:rPr>
        <w:t xml:space="preserve"> </w:t>
      </w:r>
      <w:r>
        <w:t>su</w:t>
      </w:r>
      <w:r>
        <w:rPr>
          <w:spacing w:val="2"/>
        </w:rPr>
        <w:t>b</w:t>
      </w:r>
      <w:r>
        <w:t>mit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n</w:t>
      </w:r>
      <w:r>
        <w:rPr>
          <w:spacing w:val="18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ca</w:t>
      </w:r>
      <w:r>
        <w:t>tion</w:t>
      </w:r>
      <w:r>
        <w:rPr>
          <w:spacing w:val="18"/>
        </w:rPr>
        <w:t xml:space="preserve"> </w:t>
      </w:r>
      <w:r>
        <w:t>fo</w:t>
      </w:r>
      <w:r>
        <w:rPr>
          <w:spacing w:val="-2"/>
        </w:rPr>
        <w:t>r</w:t>
      </w:r>
      <w:r>
        <w:t>m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long</w:t>
      </w:r>
      <w:r>
        <w:rPr>
          <w:spacing w:val="17"/>
        </w:rPr>
        <w:t xml:space="preserve"> </w:t>
      </w:r>
      <w:r>
        <w:t>with</w:t>
      </w:r>
      <w:r>
        <w:rPr>
          <w:spacing w:val="19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t</w:t>
      </w:r>
      <w:r>
        <w:rPr>
          <w:spacing w:val="1"/>
        </w:rPr>
        <w:t>e</w:t>
      </w:r>
      <w:r>
        <w:rPr>
          <w:spacing w:val="-1"/>
        </w:rPr>
        <w:t>c</w:t>
      </w:r>
      <w:r>
        <w:t>hnic</w:t>
      </w:r>
      <w:r>
        <w:rPr>
          <w:spacing w:val="-2"/>
        </w:rPr>
        <w:t>a</w:t>
      </w:r>
      <w:r>
        <w:t>l</w:t>
      </w:r>
      <w:r>
        <w:rPr>
          <w:spacing w:val="22"/>
        </w:rPr>
        <w:t xml:space="preserve"> </w:t>
      </w:r>
      <w:r>
        <w:t>do</w:t>
      </w:r>
      <w:r>
        <w:rPr>
          <w:spacing w:val="-1"/>
        </w:rPr>
        <w:t>c</w:t>
      </w:r>
      <w:r>
        <w:t>ument</w:t>
      </w:r>
      <w:r>
        <w:rPr>
          <w:spacing w:val="-1"/>
        </w:rPr>
        <w:t>a</w:t>
      </w:r>
      <w:r>
        <w:t>tion</w:t>
      </w:r>
      <w:r>
        <w:rPr>
          <w:spacing w:val="18"/>
        </w:rPr>
        <w:t xml:space="preserve"> </w:t>
      </w:r>
      <w:r>
        <w:t xml:space="preserve">for the </w:t>
      </w:r>
      <w:r>
        <w:rPr>
          <w:spacing w:val="-2"/>
        </w:rPr>
        <w:t>e</w:t>
      </w:r>
      <w:r>
        <w:t>quipm</w:t>
      </w:r>
      <w:r>
        <w:rPr>
          <w:spacing w:val="-1"/>
        </w:rPr>
        <w:t>e</w:t>
      </w:r>
      <w:r>
        <w:t xml:space="preserve">nt, </w:t>
      </w:r>
      <w:r>
        <w:rPr>
          <w:spacing w:val="-1"/>
        </w:rPr>
        <w:t>w</w:t>
      </w:r>
      <w:r>
        <w:rPr>
          <w:spacing w:val="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t>n</w:t>
      </w:r>
      <w:r>
        <w:rPr>
          <w:spacing w:val="5"/>
        </w:rPr>
        <w:t>t</w:t>
      </w:r>
      <w:r>
        <w:t>y</w:t>
      </w:r>
      <w:r>
        <w:rPr>
          <w:spacing w:val="-3"/>
        </w:rPr>
        <w:t xml:space="preserve"> </w:t>
      </w:r>
      <w:r>
        <w:t>info</w:t>
      </w:r>
      <w:r>
        <w:rPr>
          <w:spacing w:val="-1"/>
        </w:rPr>
        <w:t>r</w:t>
      </w:r>
      <w:r>
        <w:t>mation on compon</w:t>
      </w:r>
      <w:r>
        <w:rPr>
          <w:spacing w:val="1"/>
        </w:rPr>
        <w:t>e</w:t>
      </w:r>
      <w:r>
        <w:t xml:space="preserve">nts and </w:t>
      </w:r>
      <w:r>
        <w:rPr>
          <w:spacing w:val="-2"/>
        </w:rPr>
        <w:t>c</w:t>
      </w:r>
      <w:r>
        <w:t>ompl</w:t>
      </w:r>
      <w:r>
        <w:rPr>
          <w:spacing w:val="-1"/>
        </w:rPr>
        <w:t>e</w:t>
      </w:r>
      <w:r>
        <w:t xml:space="preserve">te </w:t>
      </w:r>
      <w:r>
        <w:rPr>
          <w:spacing w:val="4"/>
        </w:rPr>
        <w:t>s</w:t>
      </w:r>
      <w:r>
        <w:rPr>
          <w:spacing w:val="-5"/>
        </w:rPr>
        <w:t>y</w:t>
      </w:r>
      <w:r>
        <w:t>ste</w:t>
      </w:r>
      <w:r>
        <w:rPr>
          <w:spacing w:val="3"/>
        </w:rPr>
        <w:t>m</w:t>
      </w:r>
      <w:r>
        <w:t>,</w:t>
      </w:r>
      <w:r>
        <w:rPr>
          <w:spacing w:val="2"/>
        </w:rPr>
        <w:t xml:space="preserve"> s</w:t>
      </w:r>
      <w:r>
        <w:rPr>
          <w:spacing w:val="-5"/>
        </w:rPr>
        <w:t>y</w:t>
      </w:r>
      <w:r>
        <w:t xml:space="preserve">stem installation </w:t>
      </w:r>
      <w:r>
        <w:rPr>
          <w:spacing w:val="-1"/>
        </w:rPr>
        <w:t>a</w:t>
      </w:r>
      <w:r>
        <w:t>nd</w:t>
      </w:r>
      <w:r>
        <w:rPr>
          <w:spacing w:val="4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1"/>
        </w:rPr>
        <w:t>ec</w:t>
      </w:r>
      <w:r>
        <w:t>kout</w:t>
      </w:r>
      <w:r>
        <w:rPr>
          <w:spacing w:val="5"/>
        </w:rPr>
        <w:t xml:space="preserve"> </w:t>
      </w:r>
      <w:r>
        <w:t>pr</w:t>
      </w:r>
      <w:r>
        <w:rPr>
          <w:spacing w:val="1"/>
        </w:rPr>
        <w:t>o</w:t>
      </w:r>
      <w:r>
        <w:rPr>
          <w:spacing w:val="-1"/>
        </w:rPr>
        <w:t>ce</w:t>
      </w:r>
      <w:r>
        <w:t>du</w:t>
      </w:r>
      <w:r>
        <w:rPr>
          <w:spacing w:val="1"/>
        </w:rPr>
        <w:t>re</w:t>
      </w:r>
      <w:r>
        <w:t>s,</w:t>
      </w:r>
      <w:r>
        <w:rPr>
          <w:spacing w:val="6"/>
        </w:rPr>
        <w:t xml:space="preserve"> </w:t>
      </w:r>
      <w:r>
        <w:t>sin</w:t>
      </w:r>
      <w:r>
        <w:rPr>
          <w:spacing w:val="-2"/>
        </w:rPr>
        <w:t>g</w:t>
      </w:r>
      <w:r>
        <w:t>le</w:t>
      </w:r>
      <w:r>
        <w:rPr>
          <w:spacing w:val="4"/>
        </w:rPr>
        <w:t xml:space="preserve"> </w:t>
      </w:r>
      <w:r>
        <w:t>line</w:t>
      </w:r>
      <w:r>
        <w:rPr>
          <w:spacing w:val="3"/>
        </w:rPr>
        <w:t xml:space="preserve"> </w:t>
      </w:r>
      <w:r>
        <w:t>diag</w:t>
      </w:r>
      <w:r>
        <w:rPr>
          <w:spacing w:val="-2"/>
        </w:rPr>
        <w:t>r</w:t>
      </w:r>
      <w:r>
        <w:rPr>
          <w:spacing w:val="-1"/>
        </w:rPr>
        <w:t>a</w:t>
      </w:r>
      <w:r>
        <w:t>m</w:t>
      </w:r>
      <w:r>
        <w:rPr>
          <w:spacing w:val="8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PV</w:t>
      </w:r>
      <w:r>
        <w:rPr>
          <w:spacing w:val="4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stem</w:t>
      </w:r>
      <w:r>
        <w:rPr>
          <w:spacing w:val="4"/>
        </w:rPr>
        <w:t xml:space="preserve"> </w:t>
      </w:r>
      <w:r>
        <w:t>showing</w:t>
      </w:r>
      <w:r>
        <w:rPr>
          <w:spacing w:val="2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n</w:t>
      </w:r>
      <w:r>
        <w:rPr>
          <w:spacing w:val="1"/>
        </w:rPr>
        <w:t>e</w:t>
      </w:r>
      <w:r>
        <w:rPr>
          <w:spacing w:val="-1"/>
        </w:rPr>
        <w:t>ce</w:t>
      </w:r>
      <w:r>
        <w:t>ss</w:t>
      </w:r>
      <w:r>
        <w:rPr>
          <w:spacing w:val="1"/>
        </w:rPr>
        <w:t>a</w:t>
      </w:r>
      <w:r>
        <w:rPr>
          <w:spacing w:val="3"/>
        </w:rPr>
        <w:t>r</w:t>
      </w:r>
      <w:r>
        <w:t xml:space="preserve">y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tions,</w:t>
      </w:r>
      <w:r>
        <w:rPr>
          <w:spacing w:val="21"/>
        </w:rPr>
        <w:t xml:space="preserve"> </w:t>
      </w:r>
      <w:r>
        <w:t>s</w:t>
      </w:r>
      <w:r>
        <w:rPr>
          <w:spacing w:val="-1"/>
        </w:rPr>
        <w:t>a</w:t>
      </w:r>
      <w:r>
        <w:t>f</w:t>
      </w:r>
      <w:r>
        <w:rPr>
          <w:spacing w:val="-2"/>
        </w:rPr>
        <w:t>e</w:t>
      </w:r>
      <w:r>
        <w:rPr>
          <w:spacing w:val="5"/>
        </w:rPr>
        <w:t>t</w:t>
      </w:r>
      <w:r>
        <w:t>y</w:t>
      </w:r>
      <w:r>
        <w:rPr>
          <w:spacing w:val="16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2"/>
        </w:rPr>
        <w:t>v</w:t>
      </w:r>
      <w:r>
        <w:t>ic</w:t>
      </w:r>
      <w:r>
        <w:rPr>
          <w:spacing w:val="-2"/>
        </w:rPr>
        <w:t>e</w:t>
      </w:r>
      <w:r>
        <w:t>s,</w:t>
      </w:r>
      <w:r>
        <w:rPr>
          <w:spacing w:val="21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tion</w:t>
      </w:r>
      <w:r>
        <w:rPr>
          <w:spacing w:val="21"/>
        </w:rPr>
        <w:t xml:space="preserve"> </w:t>
      </w:r>
      <w:r>
        <w:t>points,</w:t>
      </w:r>
      <w:r>
        <w:rPr>
          <w:spacing w:val="24"/>
        </w:rPr>
        <w:t xml:space="preserve"> </w:t>
      </w:r>
      <w:r>
        <w:rPr>
          <w:spacing w:val="-1"/>
        </w:rPr>
        <w:t>e</w:t>
      </w:r>
      <w:r>
        <w:t>tc.</w:t>
      </w:r>
      <w:r>
        <w:rPr>
          <w:spacing w:val="21"/>
        </w:rPr>
        <w:t xml:space="preserve"> </w:t>
      </w:r>
      <w:r>
        <w:t>for</w:t>
      </w:r>
      <w:r>
        <w:rPr>
          <w:spacing w:val="19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te</w:t>
      </w:r>
      <w:r>
        <w:rPr>
          <w:spacing w:val="-2"/>
        </w:rPr>
        <w:t>c</w:t>
      </w:r>
      <w:r>
        <w:t>hni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24"/>
        </w:rPr>
        <w:t xml:space="preserve"> </w:t>
      </w:r>
      <w:r>
        <w:t>s</w:t>
      </w:r>
      <w:r>
        <w:rPr>
          <w:spacing w:val="-1"/>
        </w:rPr>
        <w:t>c</w:t>
      </w:r>
      <w:r>
        <w:t>r</w:t>
      </w:r>
      <w:r>
        <w:rPr>
          <w:spacing w:val="-2"/>
        </w:rPr>
        <w:t>e</w:t>
      </w:r>
      <w:r>
        <w:rPr>
          <w:spacing w:val="-1"/>
        </w:rPr>
        <w:t>e</w:t>
      </w:r>
      <w:r>
        <w:t>ni</w:t>
      </w:r>
      <w:r>
        <w:rPr>
          <w:spacing w:val="2"/>
        </w:rPr>
        <w:t>n</w:t>
      </w:r>
      <w:r>
        <w:t>g</w:t>
      </w:r>
      <w:r>
        <w:rPr>
          <w:spacing w:val="18"/>
        </w:rPr>
        <w:t xml:space="preserve"> </w:t>
      </w:r>
      <w:r>
        <w:rPr>
          <w:spacing w:val="4"/>
        </w:rPr>
        <w:t>b</w:t>
      </w:r>
      <w:r>
        <w:t>y</w:t>
      </w:r>
      <w:r>
        <w:rPr>
          <w:spacing w:val="16"/>
        </w:rPr>
        <w:t xml:space="preserve"> </w:t>
      </w:r>
      <w:r>
        <w:t>the Consultant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G</w:t>
      </w:r>
      <w:r>
        <w:rPr>
          <w:spacing w:val="-2"/>
        </w:rPr>
        <w:t>r</w:t>
      </w:r>
      <w:r>
        <w:t>id</w:t>
      </w:r>
      <w:r>
        <w:rPr>
          <w:spacing w:val="21"/>
        </w:rPr>
        <w:t xml:space="preserve"> </w:t>
      </w:r>
      <w:r>
        <w:t>own</w:t>
      </w:r>
      <w:r>
        <w:rPr>
          <w:spacing w:val="-2"/>
        </w:rPr>
        <w:t>e</w:t>
      </w:r>
      <w:r>
        <w:t>r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t>subseq</w:t>
      </w:r>
      <w:r>
        <w:rPr>
          <w:spacing w:val="1"/>
        </w:rPr>
        <w:t>u</w:t>
      </w:r>
      <w:r>
        <w:rPr>
          <w:spacing w:val="-1"/>
        </w:rPr>
        <w:t>e</w:t>
      </w:r>
      <w:r>
        <w:t>nt</w:t>
      </w:r>
      <w:r>
        <w:rPr>
          <w:spacing w:val="21"/>
        </w:rPr>
        <w:t xml:space="preserve"> </w:t>
      </w:r>
      <w:r>
        <w:t>s</w:t>
      </w:r>
      <w:r>
        <w:rPr>
          <w:spacing w:val="-1"/>
        </w:rPr>
        <w:t>c</w:t>
      </w:r>
      <w:r>
        <w:t>re</w:t>
      </w:r>
      <w:r>
        <w:rPr>
          <w:spacing w:val="-1"/>
        </w:rPr>
        <w:t>e</w:t>
      </w:r>
      <w:r>
        <w:t>ning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1"/>
        </w:rPr>
        <w:t xml:space="preserve"> </w:t>
      </w:r>
      <w:r>
        <w:rPr>
          <w:spacing w:val="-1"/>
        </w:rPr>
        <w:t>a</w:t>
      </w:r>
      <w:r>
        <w:t>ppro</w:t>
      </w:r>
      <w:r>
        <w:rPr>
          <w:spacing w:val="1"/>
        </w:rPr>
        <w:t>v</w:t>
      </w:r>
      <w:r>
        <w:rPr>
          <w:spacing w:val="-1"/>
        </w:rPr>
        <w:t>a</w:t>
      </w:r>
      <w:r>
        <w:t>l</w:t>
      </w:r>
      <w:r>
        <w:rPr>
          <w:spacing w:val="21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6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26"/>
        </w:rPr>
        <w:t xml:space="preserve"> </w:t>
      </w:r>
      <w:r>
        <w:t>M</w:t>
      </w:r>
      <w:r>
        <w:rPr>
          <w:spacing w:val="-1"/>
        </w:rPr>
        <w:t>a</w:t>
      </w:r>
      <w:r>
        <w:t>ldiv</w:t>
      </w:r>
      <w:r>
        <w:rPr>
          <w:spacing w:val="-1"/>
        </w:rPr>
        <w:t>e</w:t>
      </w:r>
      <w:r>
        <w:t>s</w:t>
      </w:r>
      <w:r>
        <w:rPr>
          <w:spacing w:val="21"/>
        </w:rPr>
        <w:t xml:space="preserve"> </w:t>
      </w:r>
      <w:r>
        <w:t>En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4"/>
        </w:rPr>
        <w:t>g</w:t>
      </w:r>
      <w:r>
        <w:t>y Autho</w:t>
      </w:r>
      <w:r>
        <w:rPr>
          <w:spacing w:val="-1"/>
        </w:rPr>
        <w:t>r</w:t>
      </w:r>
      <w:r>
        <w:t>i</w:t>
      </w:r>
      <w:r>
        <w:rPr>
          <w:spacing w:val="3"/>
        </w:rPr>
        <w:t>t</w:t>
      </w:r>
      <w:r>
        <w:rPr>
          <w:spacing w:val="-5"/>
        </w:rPr>
        <w:t>y</w:t>
      </w:r>
      <w:r>
        <w:t>.</w:t>
      </w:r>
      <w:r>
        <w:rPr>
          <w:spacing w:val="33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32"/>
        </w:rPr>
        <w:t xml:space="preserve"> </w:t>
      </w:r>
      <w:r>
        <w:t>do</w:t>
      </w:r>
      <w:r>
        <w:rPr>
          <w:spacing w:val="-1"/>
        </w:rPr>
        <w:t>c</w:t>
      </w:r>
      <w:r>
        <w:t>ume</w:t>
      </w:r>
      <w:r>
        <w:rPr>
          <w:spacing w:val="2"/>
        </w:rPr>
        <w:t>n</w:t>
      </w:r>
      <w:r>
        <w:t>tation</w:t>
      </w:r>
      <w:r>
        <w:rPr>
          <w:spacing w:val="33"/>
        </w:rPr>
        <w:t xml:space="preserve"> </w:t>
      </w:r>
      <w:r>
        <w:t>must</w:t>
      </w:r>
      <w:r>
        <w:rPr>
          <w:spacing w:val="34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28"/>
        </w:rPr>
        <w:t xml:space="preserve"> </w:t>
      </w:r>
      <w:r>
        <w:t>with</w:t>
      </w:r>
      <w:r>
        <w:rPr>
          <w:spacing w:val="36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</w:t>
      </w:r>
      <w:r>
        <w:rPr>
          <w:spacing w:val="-1"/>
        </w:rPr>
        <w:t>e</w:t>
      </w:r>
      <w:r>
        <w:t>ments</w:t>
      </w:r>
      <w:r>
        <w:rPr>
          <w:spacing w:val="33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rPr>
          <w:spacing w:val="-4"/>
        </w:rPr>
        <w:t>I</w:t>
      </w:r>
      <w:r>
        <w:rPr>
          <w:spacing w:val="1"/>
        </w:rPr>
        <w:t>E</w:t>
      </w:r>
      <w:r>
        <w:t>C</w:t>
      </w:r>
      <w:r>
        <w:rPr>
          <w:spacing w:val="33"/>
        </w:rPr>
        <w:t xml:space="preserve"> </w:t>
      </w:r>
      <w:r>
        <w:t>62446</w:t>
      </w:r>
      <w:r>
        <w:rPr>
          <w:spacing w:val="33"/>
        </w:rPr>
        <w:t xml:space="preserve"> </w:t>
      </w:r>
      <w:r>
        <w:t>/</w:t>
      </w:r>
      <w:r>
        <w:rPr>
          <w:spacing w:val="33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34"/>
        </w:rPr>
        <w:t xml:space="preserve"> </w:t>
      </w:r>
      <w:r>
        <w:t>EN 62446 Clause</w:t>
      </w:r>
      <w:r>
        <w:rPr>
          <w:spacing w:val="-2"/>
        </w:rPr>
        <w:t xml:space="preserve"> </w:t>
      </w:r>
      <w:r>
        <w:t>4.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kinsoku w:val="0"/>
        <w:overflowPunct w:val="0"/>
        <w:ind w:left="477"/>
        <w:rPr>
          <w:sz w:val="25"/>
          <w:szCs w:val="25"/>
        </w:rPr>
      </w:pPr>
      <w:r>
        <w:rPr>
          <w:b/>
          <w:bCs/>
          <w:sz w:val="25"/>
          <w:szCs w:val="25"/>
        </w:rPr>
        <w:t xml:space="preserve">8.5.1. </w:t>
      </w:r>
      <w:r>
        <w:rPr>
          <w:b/>
          <w:bCs/>
          <w:spacing w:val="19"/>
          <w:sz w:val="25"/>
          <w:szCs w:val="25"/>
        </w:rPr>
        <w:t xml:space="preserve"> </w:t>
      </w:r>
      <w:bookmarkStart w:id="225" w:name="bookmark224"/>
      <w:bookmarkEnd w:id="225"/>
      <w:r>
        <w:rPr>
          <w:b/>
          <w:bCs/>
          <w:sz w:val="25"/>
          <w:szCs w:val="25"/>
        </w:rPr>
        <w:t>One</w:t>
      </w:r>
      <w:r>
        <w:rPr>
          <w:b/>
          <w:bCs/>
          <w:spacing w:val="-6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line</w:t>
      </w:r>
      <w:r>
        <w:rPr>
          <w:b/>
          <w:bCs/>
          <w:spacing w:val="-6"/>
          <w:sz w:val="25"/>
          <w:szCs w:val="25"/>
        </w:rPr>
        <w:t xml:space="preserve"> </w:t>
      </w:r>
      <w:r>
        <w:rPr>
          <w:b/>
          <w:bCs/>
          <w:sz w:val="25"/>
          <w:szCs w:val="25"/>
        </w:rPr>
        <w:t>Diag</w:t>
      </w:r>
      <w:r>
        <w:rPr>
          <w:b/>
          <w:bCs/>
          <w:spacing w:val="-1"/>
          <w:sz w:val="25"/>
          <w:szCs w:val="25"/>
        </w:rPr>
        <w:t>r</w:t>
      </w:r>
      <w:r>
        <w:rPr>
          <w:b/>
          <w:bCs/>
          <w:spacing w:val="2"/>
          <w:sz w:val="25"/>
          <w:szCs w:val="25"/>
        </w:rPr>
        <w:t>a</w:t>
      </w:r>
      <w:r>
        <w:rPr>
          <w:b/>
          <w:bCs/>
          <w:sz w:val="25"/>
          <w:szCs w:val="25"/>
        </w:rPr>
        <w:t>m</w:t>
      </w:r>
    </w:p>
    <w:p w:rsidR="001527E3" w:rsidRDefault="001527E3">
      <w:pPr>
        <w:pStyle w:val="BodyText"/>
        <w:kinsoku w:val="0"/>
        <w:overflowPunct w:val="0"/>
        <w:spacing w:before="2"/>
        <w:ind w:left="117" w:right="3819" w:firstLine="0"/>
        <w:jc w:val="both"/>
      </w:pPr>
      <w:r>
        <w:t>The</w:t>
      </w:r>
      <w:r>
        <w:rPr>
          <w:spacing w:val="-2"/>
        </w:rPr>
        <w:t xml:space="preserve"> </w:t>
      </w:r>
      <w:r>
        <w:t>sin</w:t>
      </w:r>
      <w:r>
        <w:rPr>
          <w:spacing w:val="-2"/>
        </w:rPr>
        <w:t>g</w:t>
      </w:r>
      <w:r>
        <w:t>le line d</w:t>
      </w:r>
      <w:r>
        <w:rPr>
          <w:spacing w:val="2"/>
        </w:rPr>
        <w:t>i</w:t>
      </w:r>
      <w:r>
        <w:rPr>
          <w:spacing w:val="1"/>
        </w:rPr>
        <w:t>a</w:t>
      </w:r>
      <w:r>
        <w:rPr>
          <w:spacing w:val="-3"/>
        </w:rPr>
        <w:t>g</w:t>
      </w:r>
      <w:r>
        <w:t>r</w:t>
      </w:r>
      <w:r>
        <w:rPr>
          <w:spacing w:val="-2"/>
        </w:rPr>
        <w:t>a</w:t>
      </w:r>
      <w:r>
        <w:t>m</w:t>
      </w:r>
      <w:r>
        <w:rPr>
          <w:spacing w:val="2"/>
        </w:rPr>
        <w:t xml:space="preserve"> </w:t>
      </w:r>
      <w:r>
        <w:t>must h</w:t>
      </w:r>
      <w:r>
        <w:rPr>
          <w:spacing w:val="-1"/>
        </w:rPr>
        <w:t>a</w:t>
      </w:r>
      <w:r>
        <w:t>ve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2"/>
        </w:rPr>
        <w:t>f</w:t>
      </w:r>
      <w:r>
        <w:t>ollowing</w:t>
      </w:r>
      <w:r>
        <w:rPr>
          <w:spacing w:val="-1"/>
        </w:rPr>
        <w:t xml:space="preserve"> </w:t>
      </w:r>
      <w:r>
        <w:t>d</w:t>
      </w:r>
      <w:r>
        <w:rPr>
          <w:spacing w:val="-1"/>
        </w:rPr>
        <w:t>e</w:t>
      </w:r>
      <w:r>
        <w:t>tails</w:t>
      </w: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6" w:line="220" w:lineRule="exact"/>
        <w:rPr>
          <w:sz w:val="22"/>
          <w:szCs w:val="22"/>
        </w:rPr>
      </w:pPr>
    </w:p>
    <w:p w:rsidR="001527E3" w:rsidRDefault="001527E3">
      <w:pPr>
        <w:pStyle w:val="BodyText"/>
        <w:numPr>
          <w:ilvl w:val="0"/>
          <w:numId w:val="4"/>
        </w:numPr>
        <w:tabs>
          <w:tab w:val="left" w:pos="837"/>
        </w:tabs>
        <w:kinsoku w:val="0"/>
        <w:overflowPunct w:val="0"/>
        <w:ind w:left="797" w:hanging="32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rPr>
          <w:spacing w:val="2"/>
        </w:rPr>
        <w:t>t</w:t>
      </w:r>
      <w:r>
        <w:t>ri</w:t>
      </w:r>
      <w:r>
        <w:rPr>
          <w:spacing w:val="-2"/>
        </w:rPr>
        <w:t>c</w:t>
      </w:r>
      <w:r>
        <w:rPr>
          <w:spacing w:val="-1"/>
        </w:rPr>
        <w:t>a</w:t>
      </w:r>
      <w:r>
        <w:t>l compon</w:t>
      </w:r>
      <w:r>
        <w:rPr>
          <w:spacing w:val="-1"/>
        </w:rPr>
        <w:t>e</w:t>
      </w:r>
      <w:r>
        <w:t>n</w:t>
      </w:r>
      <w:r>
        <w:rPr>
          <w:spacing w:val="2"/>
        </w:rPr>
        <w:t>t</w:t>
      </w:r>
      <w:r>
        <w:t>s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"/>
        </w:numPr>
        <w:tabs>
          <w:tab w:val="left" w:pos="837"/>
        </w:tabs>
        <w:kinsoku w:val="0"/>
        <w:overflowPunct w:val="0"/>
        <w:ind w:left="837"/>
      </w:pPr>
      <w:r>
        <w:rPr>
          <w:spacing w:val="1"/>
        </w:rPr>
        <w:t>W</w:t>
      </w:r>
      <w:r>
        <w:t>ire</w:t>
      </w:r>
      <w:r>
        <w:rPr>
          <w:spacing w:val="-2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t>p</w:t>
      </w:r>
      <w:r>
        <w:rPr>
          <w:spacing w:val="-1"/>
        </w:rPr>
        <w:t>e</w:t>
      </w:r>
      <w:r>
        <w:t>s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"/>
        </w:numPr>
        <w:tabs>
          <w:tab w:val="left" w:pos="837"/>
        </w:tabs>
        <w:kinsoku w:val="0"/>
        <w:overflowPunct w:val="0"/>
        <w:ind w:left="837"/>
      </w:pPr>
      <w:r>
        <w:t>Si</w:t>
      </w:r>
      <w:r>
        <w:rPr>
          <w:spacing w:val="1"/>
        </w:rPr>
        <w:t>z</w:t>
      </w:r>
      <w:r>
        <w:rPr>
          <w:spacing w:val="-1"/>
        </w:rPr>
        <w:t>e</w:t>
      </w:r>
      <w:r>
        <w:t>s of Wir</w:t>
      </w:r>
      <w:r>
        <w:rPr>
          <w:spacing w:val="-2"/>
        </w:rPr>
        <w:t>e</w:t>
      </w:r>
      <w:r>
        <w:t>s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"/>
        </w:numPr>
        <w:tabs>
          <w:tab w:val="left" w:pos="837"/>
        </w:tabs>
        <w:kinsoku w:val="0"/>
        <w:overflowPunct w:val="0"/>
        <w:ind w:left="837"/>
      </w:pPr>
      <w:r>
        <w:t>Numb</w:t>
      </w:r>
      <w:r>
        <w:rPr>
          <w:spacing w:val="-1"/>
        </w:rPr>
        <w:t>e</w:t>
      </w:r>
      <w:r>
        <w:t>r of</w:t>
      </w:r>
      <w:r>
        <w:rPr>
          <w:spacing w:val="-2"/>
        </w:rPr>
        <w:t xml:space="preserve"> </w:t>
      </w:r>
      <w:r>
        <w:t>Condu</w:t>
      </w:r>
      <w:r>
        <w:rPr>
          <w:spacing w:val="-1"/>
        </w:rPr>
        <w:t>c</w:t>
      </w:r>
      <w:r>
        <w:t>tors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"/>
        </w:numPr>
        <w:tabs>
          <w:tab w:val="left" w:pos="837"/>
        </w:tabs>
        <w:kinsoku w:val="0"/>
        <w:overflowPunct w:val="0"/>
        <w:ind w:left="837"/>
      </w:pPr>
      <w:r>
        <w:t xml:space="preserve">Conduit </w:t>
      </w:r>
      <w:r>
        <w:rPr>
          <w:spacing w:val="1"/>
        </w:rPr>
        <w:t>T</w:t>
      </w:r>
      <w:r>
        <w:rPr>
          <w:spacing w:val="-8"/>
        </w:rPr>
        <w:t>y</w:t>
      </w:r>
      <w:r>
        <w:rPr>
          <w:spacing w:val="2"/>
        </w:rPr>
        <w:t>p</w:t>
      </w:r>
      <w:r>
        <w:t>e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"/>
        </w:numPr>
        <w:tabs>
          <w:tab w:val="left" w:pos="837"/>
        </w:tabs>
        <w:kinsoku w:val="0"/>
        <w:overflowPunct w:val="0"/>
        <w:ind w:left="837"/>
      </w:pPr>
      <w:r>
        <w:t>Si</w:t>
      </w:r>
      <w:r>
        <w:rPr>
          <w:spacing w:val="1"/>
        </w:rPr>
        <w:t>z</w:t>
      </w:r>
      <w:r>
        <w:rPr>
          <w:spacing w:val="-1"/>
        </w:rPr>
        <w:t>e</w:t>
      </w:r>
      <w:r>
        <w:t>s of Co</w:t>
      </w:r>
      <w:r>
        <w:rPr>
          <w:spacing w:val="1"/>
        </w:rPr>
        <w:t>n</w:t>
      </w:r>
      <w:r>
        <w:t>duits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"/>
        </w:numPr>
        <w:tabs>
          <w:tab w:val="left" w:pos="837"/>
        </w:tabs>
        <w:kinsoku w:val="0"/>
        <w:overflowPunct w:val="0"/>
        <w:ind w:left="837"/>
      </w:pPr>
      <w:r>
        <w:t>PV module sp</w:t>
      </w:r>
      <w:r>
        <w:rPr>
          <w:spacing w:val="-2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ca</w:t>
      </w:r>
      <w:r>
        <w:t>tion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"/>
        </w:numPr>
        <w:tabs>
          <w:tab w:val="left" w:pos="837"/>
        </w:tabs>
        <w:kinsoku w:val="0"/>
        <w:overflowPunct w:val="0"/>
        <w:ind w:left="837"/>
      </w:pPr>
      <w:r>
        <w:t>Utili</w:t>
      </w:r>
      <w:r>
        <w:rPr>
          <w:spacing w:val="3"/>
        </w:rPr>
        <w:t>t</w:t>
      </w:r>
      <w:r>
        <w:t>y</w:t>
      </w:r>
      <w:r>
        <w:rPr>
          <w:spacing w:val="-8"/>
        </w:rPr>
        <w:t xml:space="preserve"> </w:t>
      </w:r>
      <w:r>
        <w:t>discon</w:t>
      </w:r>
      <w:r>
        <w:rPr>
          <w:spacing w:val="1"/>
        </w:rPr>
        <w:t>n</w:t>
      </w:r>
      <w:r>
        <w:rPr>
          <w:spacing w:val="-1"/>
        </w:rPr>
        <w:t>ec</w:t>
      </w:r>
      <w:r>
        <w:t>ti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t>m</w:t>
      </w:r>
      <w:r>
        <w:rPr>
          <w:spacing w:val="1"/>
        </w:rPr>
        <w:t>e</w:t>
      </w:r>
      <w:r>
        <w:rPr>
          <w:spacing w:val="-1"/>
        </w:rPr>
        <w:t>a</w:t>
      </w:r>
      <w:r>
        <w:t>ns</w:t>
      </w:r>
    </w:p>
    <w:p w:rsidR="001527E3" w:rsidRDefault="001527E3">
      <w:pPr>
        <w:kinsoku w:val="0"/>
        <w:overflowPunct w:val="0"/>
        <w:spacing w:before="2" w:line="150" w:lineRule="exact"/>
        <w:rPr>
          <w:sz w:val="15"/>
          <w:szCs w:val="15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586FE3">
      <w:pPr>
        <w:pStyle w:val="Heading3"/>
        <w:kinsoku w:val="0"/>
        <w:overflowPunct w:val="0"/>
        <w:spacing w:line="361" w:lineRule="auto"/>
        <w:ind w:left="549" w:right="1270" w:hanging="421"/>
        <w:rPr>
          <w:b w:val="0"/>
          <w:bCs w:val="0"/>
        </w:rPr>
      </w:pPr>
      <w:r>
        <w:rPr>
          <w:b w:val="0"/>
          <w:bCs w:val="0"/>
          <w:noProof/>
          <w:sz w:val="24"/>
          <w:szCs w:val="24"/>
        </w:rPr>
        <w:drawing>
          <wp:inline distT="0" distB="0" distL="0" distR="0">
            <wp:extent cx="320675" cy="118745"/>
            <wp:effectExtent l="0" t="0" r="0" b="0"/>
            <wp:docPr id="223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3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b w:val="0"/>
          <w:bCs w:val="0"/>
          <w:position w:val="1"/>
          <w:sz w:val="20"/>
          <w:szCs w:val="20"/>
        </w:rPr>
        <w:t xml:space="preserve">           </w:t>
      </w:r>
      <w:bookmarkStart w:id="226" w:name="bookmark225"/>
      <w:bookmarkEnd w:id="226"/>
      <w:r w:rsidR="001527E3">
        <w:rPr>
          <w:position w:val="1"/>
        </w:rPr>
        <w:t>Electric</w:t>
      </w:r>
      <w:r w:rsidR="001527E3">
        <w:rPr>
          <w:spacing w:val="-9"/>
          <w:position w:val="1"/>
        </w:rPr>
        <w:t xml:space="preserve"> </w:t>
      </w:r>
      <w:r w:rsidR="001527E3">
        <w:rPr>
          <w:position w:val="1"/>
        </w:rPr>
        <w:t>S</w:t>
      </w:r>
      <w:r w:rsidR="001527E3">
        <w:rPr>
          <w:spacing w:val="2"/>
          <w:position w:val="1"/>
        </w:rPr>
        <w:t>y</w:t>
      </w:r>
      <w:r w:rsidR="001527E3">
        <w:rPr>
          <w:position w:val="1"/>
        </w:rPr>
        <w:t>st</w:t>
      </w:r>
      <w:r w:rsidR="001527E3">
        <w:rPr>
          <w:spacing w:val="2"/>
          <w:position w:val="1"/>
        </w:rPr>
        <w:t>e</w:t>
      </w:r>
      <w:r w:rsidR="001527E3">
        <w:rPr>
          <w:position w:val="1"/>
        </w:rPr>
        <w:t>m</w:t>
      </w:r>
      <w:r w:rsidR="001527E3">
        <w:rPr>
          <w:spacing w:val="-11"/>
          <w:position w:val="1"/>
        </w:rPr>
        <w:t xml:space="preserve"> </w:t>
      </w:r>
      <w:r w:rsidR="001527E3">
        <w:rPr>
          <w:position w:val="1"/>
        </w:rPr>
        <w:t>a</w:t>
      </w:r>
      <w:r w:rsidR="001527E3">
        <w:rPr>
          <w:spacing w:val="2"/>
          <w:position w:val="1"/>
        </w:rPr>
        <w:t>n</w:t>
      </w:r>
      <w:r w:rsidR="001527E3">
        <w:rPr>
          <w:position w:val="1"/>
        </w:rPr>
        <w:t>d</w:t>
      </w:r>
      <w:r w:rsidR="001527E3">
        <w:rPr>
          <w:spacing w:val="-9"/>
          <w:position w:val="1"/>
        </w:rPr>
        <w:t xml:space="preserve"> </w:t>
      </w:r>
      <w:r w:rsidR="001527E3">
        <w:rPr>
          <w:spacing w:val="2"/>
          <w:position w:val="1"/>
        </w:rPr>
        <w:t>o</w:t>
      </w:r>
      <w:r w:rsidR="001527E3">
        <w:rPr>
          <w:position w:val="1"/>
        </w:rPr>
        <w:t>ther</w:t>
      </w:r>
      <w:r w:rsidR="001527E3">
        <w:rPr>
          <w:spacing w:val="-9"/>
          <w:position w:val="1"/>
        </w:rPr>
        <w:t xml:space="preserve"> </w:t>
      </w:r>
      <w:r w:rsidR="001527E3">
        <w:rPr>
          <w:position w:val="1"/>
        </w:rPr>
        <w:t>techn</w:t>
      </w:r>
      <w:r w:rsidR="001527E3">
        <w:rPr>
          <w:spacing w:val="2"/>
          <w:position w:val="1"/>
        </w:rPr>
        <w:t>i</w:t>
      </w:r>
      <w:r w:rsidR="001527E3">
        <w:rPr>
          <w:position w:val="1"/>
        </w:rPr>
        <w:t>cal</w:t>
      </w:r>
      <w:r w:rsidR="001527E3">
        <w:rPr>
          <w:spacing w:val="-9"/>
          <w:position w:val="1"/>
        </w:rPr>
        <w:t xml:space="preserve"> </w:t>
      </w:r>
      <w:r w:rsidR="001527E3">
        <w:rPr>
          <w:position w:val="1"/>
        </w:rPr>
        <w:t>re</w:t>
      </w:r>
      <w:r w:rsidR="001527E3">
        <w:rPr>
          <w:spacing w:val="2"/>
          <w:position w:val="1"/>
        </w:rPr>
        <w:t>q</w:t>
      </w:r>
      <w:r w:rsidR="001527E3">
        <w:rPr>
          <w:position w:val="1"/>
        </w:rPr>
        <w:t>uir</w:t>
      </w:r>
      <w:r w:rsidR="001527E3">
        <w:rPr>
          <w:spacing w:val="2"/>
          <w:position w:val="1"/>
        </w:rPr>
        <w:t>e</w:t>
      </w:r>
      <w:r w:rsidR="001527E3">
        <w:rPr>
          <w:spacing w:val="-3"/>
          <w:position w:val="1"/>
        </w:rPr>
        <w:t>m</w:t>
      </w:r>
      <w:r w:rsidR="001527E3">
        <w:rPr>
          <w:spacing w:val="2"/>
          <w:position w:val="1"/>
        </w:rPr>
        <w:t>e</w:t>
      </w:r>
      <w:r w:rsidR="001527E3">
        <w:rPr>
          <w:position w:val="1"/>
        </w:rPr>
        <w:t>nts</w:t>
      </w:r>
      <w:r w:rsidR="001527E3">
        <w:rPr>
          <w:spacing w:val="-9"/>
          <w:position w:val="1"/>
        </w:rPr>
        <w:t xml:space="preserve"> </w:t>
      </w:r>
      <w:r w:rsidR="001527E3">
        <w:rPr>
          <w:position w:val="1"/>
        </w:rPr>
        <w:t>for</w:t>
      </w:r>
      <w:r w:rsidR="001527E3">
        <w:rPr>
          <w:spacing w:val="-9"/>
          <w:position w:val="1"/>
        </w:rPr>
        <w:t xml:space="preserve"> </w:t>
      </w:r>
      <w:r w:rsidR="001527E3">
        <w:rPr>
          <w:spacing w:val="2"/>
          <w:position w:val="1"/>
        </w:rPr>
        <w:t>t</w:t>
      </w:r>
      <w:r w:rsidR="001527E3">
        <w:rPr>
          <w:position w:val="1"/>
        </w:rPr>
        <w:t>he</w:t>
      </w:r>
      <w:r w:rsidR="001527E3">
        <w:rPr>
          <w:spacing w:val="-8"/>
          <w:position w:val="1"/>
        </w:rPr>
        <w:t xml:space="preserve"> </w:t>
      </w:r>
      <w:r w:rsidR="001527E3">
        <w:rPr>
          <w:position w:val="1"/>
        </w:rPr>
        <w:t>grid</w:t>
      </w:r>
      <w:r w:rsidR="001527E3">
        <w:rPr>
          <w:w w:val="99"/>
          <w:position w:val="1"/>
        </w:rPr>
        <w:t xml:space="preserve"> </w:t>
      </w:r>
      <w:r w:rsidR="001527E3">
        <w:t>connecti</w:t>
      </w:r>
      <w:r w:rsidR="001527E3">
        <w:rPr>
          <w:spacing w:val="2"/>
        </w:rPr>
        <w:t>o</w:t>
      </w:r>
      <w:r w:rsidR="001527E3">
        <w:t>n</w:t>
      </w:r>
    </w:p>
    <w:p w:rsidR="001527E3" w:rsidRDefault="001527E3">
      <w:pPr>
        <w:kinsoku w:val="0"/>
        <w:overflowPunct w:val="0"/>
        <w:spacing w:line="260" w:lineRule="exact"/>
        <w:rPr>
          <w:sz w:val="26"/>
          <w:szCs w:val="26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</w:pPr>
      <w:r>
        <w:t>The r</w:t>
      </w:r>
      <w:r>
        <w:rPr>
          <w:spacing w:val="-2"/>
        </w:rPr>
        <w:t>a</w:t>
      </w:r>
      <w:r>
        <w:t>ted</w:t>
      </w:r>
      <w:r>
        <w:rPr>
          <w:spacing w:val="1"/>
        </w:rPr>
        <w:t xml:space="preserve"> f</w:t>
      </w:r>
      <w:r>
        <w:t>r</w:t>
      </w:r>
      <w:r>
        <w:rPr>
          <w:spacing w:val="-2"/>
        </w:rPr>
        <w:t>e</w:t>
      </w:r>
      <w:r>
        <w:t>q</w:t>
      </w:r>
      <w:r>
        <w:rPr>
          <w:spacing w:val="2"/>
        </w:rPr>
        <w:t>u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t>y</w:t>
      </w:r>
      <w:r>
        <w:rPr>
          <w:spacing w:val="-3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</w:t>
      </w:r>
      <w:r>
        <w:rPr>
          <w:spacing w:val="2"/>
        </w:rPr>
        <w:t>i</w:t>
      </w:r>
      <w:r>
        <w:t>c</w:t>
      </w:r>
      <w:r>
        <w:rPr>
          <w:spacing w:val="1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stem</w:t>
      </w:r>
      <w:r>
        <w:rPr>
          <w:spacing w:val="2"/>
        </w:rPr>
        <w:t xml:space="preserve"> </w:t>
      </w:r>
      <w:r>
        <w:t>must</w:t>
      </w:r>
      <w:r>
        <w:rPr>
          <w:spacing w:val="3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50</w:t>
      </w:r>
      <w:r>
        <w:rPr>
          <w:spacing w:val="2"/>
        </w:rPr>
        <w:t xml:space="preserve"> </w:t>
      </w:r>
      <w:r>
        <w:t>Hz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rPr>
          <w:spacing w:val="6"/>
        </w:rPr>
        <w:t>t</w:t>
      </w:r>
      <w:r>
        <w:t>he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tric</w:t>
      </w:r>
      <w:r>
        <w:rPr>
          <w:spacing w:val="1"/>
        </w:rPr>
        <w:t xml:space="preserve"> </w:t>
      </w:r>
      <w:r>
        <w:rPr>
          <w:spacing w:val="4"/>
        </w:rPr>
        <w:t>s</w:t>
      </w:r>
      <w:r>
        <w:rPr>
          <w:spacing w:val="-3"/>
        </w:rPr>
        <w:t>y</w:t>
      </w:r>
      <w:r>
        <w:t>stem</w:t>
      </w:r>
      <w:r>
        <w:rPr>
          <w:spacing w:val="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pow</w:t>
      </w:r>
      <w:r>
        <w:rPr>
          <w:spacing w:val="-2"/>
        </w:rPr>
        <w:t>e</w:t>
      </w:r>
      <w:r>
        <w:t xml:space="preserve">r </w:t>
      </w:r>
      <w:r>
        <w:rPr>
          <w:spacing w:val="-3"/>
        </w:rPr>
        <w:t>g</w:t>
      </w:r>
      <w:r>
        <w:rPr>
          <w:spacing w:val="-1"/>
        </w:rPr>
        <w:t>e</w:t>
      </w:r>
      <w:r>
        <w:rPr>
          <w:spacing w:val="2"/>
        </w:rPr>
        <w:t>n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42"/>
        </w:rPr>
        <w:t xml:space="preserve"> </w:t>
      </w:r>
      <w:r>
        <w:rPr>
          <w:spacing w:val="1"/>
        </w:rPr>
        <w:t>f</w:t>
      </w:r>
      <w:r>
        <w:rPr>
          <w:spacing w:val="-1"/>
        </w:rPr>
        <w:t>ac</w:t>
      </w:r>
      <w:r>
        <w:t>ilities</w:t>
      </w:r>
      <w:r>
        <w:rPr>
          <w:spacing w:val="4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43"/>
        </w:rPr>
        <w:t xml:space="preserve"> </w:t>
      </w:r>
      <w:r>
        <w:t>be</w:t>
      </w:r>
      <w:r>
        <w:rPr>
          <w:spacing w:val="44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s</w:t>
      </w:r>
      <w:r>
        <w:rPr>
          <w:spacing w:val="-1"/>
        </w:rPr>
        <w:t>a</w:t>
      </w:r>
      <w:r>
        <w:t>me</w:t>
      </w:r>
      <w:r>
        <w:rPr>
          <w:spacing w:val="42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3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l</w:t>
      </w:r>
      <w:r>
        <w:rPr>
          <w:spacing w:val="-1"/>
        </w:rPr>
        <w:t>ec</w:t>
      </w:r>
      <w:r>
        <w:t>tric</w:t>
      </w:r>
      <w:r>
        <w:rPr>
          <w:spacing w:val="42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</w:t>
      </w:r>
      <w:r>
        <w:rPr>
          <w:spacing w:val="43"/>
        </w:rPr>
        <w:t xml:space="preserve"> </w:t>
      </w:r>
      <w:r>
        <w:t>of</w:t>
      </w:r>
      <w:r>
        <w:rPr>
          <w:spacing w:val="45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-3"/>
        </w:rPr>
        <w:t>g</w:t>
      </w:r>
      <w:r>
        <w:t>r</w:t>
      </w:r>
      <w:r>
        <w:rPr>
          <w:spacing w:val="1"/>
        </w:rPr>
        <w:t>i</w:t>
      </w:r>
      <w:r>
        <w:t>d</w:t>
      </w:r>
      <w:r>
        <w:rPr>
          <w:spacing w:val="42"/>
        </w:rPr>
        <w:t xml:space="preserve"> </w:t>
      </w:r>
      <w:r>
        <w:t>to</w:t>
      </w:r>
      <w:r>
        <w:rPr>
          <w:spacing w:val="43"/>
        </w:rPr>
        <w:t xml:space="preserve"> </w:t>
      </w:r>
      <w:r>
        <w:t>be</w:t>
      </w:r>
      <w:r>
        <w:rPr>
          <w:spacing w:val="42"/>
        </w:rPr>
        <w:t xml:space="preserve">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te</w:t>
      </w:r>
      <w:r>
        <w:rPr>
          <w:spacing w:val="3"/>
        </w:rPr>
        <w:t>d</w:t>
      </w:r>
      <w:r>
        <w:t>. El</w:t>
      </w:r>
      <w:r>
        <w:rPr>
          <w:spacing w:val="-1"/>
        </w:rPr>
        <w:t>ec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12"/>
        </w:rPr>
        <w:t xml:space="preserve"> </w:t>
      </w:r>
      <w:r>
        <w:rPr>
          <w:spacing w:val="-1"/>
        </w:rPr>
        <w:t>ca</w:t>
      </w:r>
      <w:r>
        <w:t>b</w:t>
      </w:r>
      <w:r>
        <w:rPr>
          <w:spacing w:val="2"/>
        </w:rPr>
        <w:t>l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1"/>
        </w:rPr>
        <w:t xml:space="preserve"> </w:t>
      </w:r>
      <w:r>
        <w:t>other</w:t>
      </w:r>
      <w:r>
        <w:rPr>
          <w:spacing w:val="10"/>
        </w:rPr>
        <w:t xml:space="preserve"> 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1"/>
        </w:rPr>
        <w:t>a</w:t>
      </w:r>
      <w:r>
        <w:t>l</w:t>
      </w:r>
      <w:r>
        <w:rPr>
          <w:spacing w:val="12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omponents</w:t>
      </w:r>
      <w:r>
        <w:rPr>
          <w:spacing w:val="12"/>
        </w:rPr>
        <w:t xml:space="preserve"> </w:t>
      </w:r>
      <w:r>
        <w:t>must</w:t>
      </w:r>
      <w:r>
        <w:rPr>
          <w:spacing w:val="12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t>y</w:t>
      </w:r>
      <w:r>
        <w:rPr>
          <w:spacing w:val="4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 of</w:t>
      </w:r>
      <w:r>
        <w:rPr>
          <w:spacing w:val="18"/>
        </w:rPr>
        <w:t xml:space="preserve"> </w:t>
      </w:r>
      <w:r>
        <w:t>Guid</w:t>
      </w:r>
      <w:r>
        <w:rPr>
          <w:spacing w:val="-1"/>
        </w:rPr>
        <w:t>e</w:t>
      </w:r>
      <w:r>
        <w:t>lin</w:t>
      </w:r>
      <w:r>
        <w:rPr>
          <w:spacing w:val="-1"/>
        </w:rPr>
        <w:t>e</w:t>
      </w:r>
      <w:r>
        <w:t>s</w:t>
      </w:r>
      <w:r>
        <w:rPr>
          <w:spacing w:val="19"/>
        </w:rPr>
        <w:t xml:space="preserve"> </w:t>
      </w:r>
      <w:r>
        <w:t>on</w:t>
      </w:r>
      <w:r>
        <w:rPr>
          <w:spacing w:val="18"/>
        </w:rPr>
        <w:t xml:space="preserve"> </w:t>
      </w:r>
      <w:r>
        <w:t>T</w:t>
      </w:r>
      <w:r>
        <w:rPr>
          <w:spacing w:val="-2"/>
        </w:rPr>
        <w:t>e</w:t>
      </w:r>
      <w:r>
        <w:rPr>
          <w:spacing w:val="-1"/>
        </w:rPr>
        <w:t>c</w:t>
      </w:r>
      <w:r>
        <w:t>hn</w:t>
      </w:r>
      <w:r>
        <w:rPr>
          <w:spacing w:val="2"/>
        </w:rPr>
        <w:t>i</w:t>
      </w:r>
      <w:r>
        <w:rPr>
          <w:spacing w:val="-1"/>
        </w:rPr>
        <w:t>ca</w:t>
      </w:r>
      <w:r>
        <w:t>l</w:t>
      </w:r>
      <w:r>
        <w:rPr>
          <w:spacing w:val="19"/>
        </w:rPr>
        <w:t xml:space="preserve"> </w:t>
      </w:r>
      <w: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21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8"/>
        </w:rPr>
        <w:t xml:space="preserve"> </w:t>
      </w:r>
      <w:r>
        <w:t>Photovoltaic</w:t>
      </w:r>
      <w:r>
        <w:rPr>
          <w:spacing w:val="18"/>
        </w:rPr>
        <w:t xml:space="preserve"> </w:t>
      </w:r>
      <w:r>
        <w:t>G</w:t>
      </w:r>
      <w:r>
        <w:rPr>
          <w:spacing w:val="-2"/>
        </w:rPr>
        <w:t>r</w:t>
      </w:r>
      <w:r>
        <w:t>i</w:t>
      </w:r>
      <w:r>
        <w:rPr>
          <w:spacing w:val="1"/>
        </w:rPr>
        <w:t>d</w:t>
      </w:r>
      <w:r>
        <w:rPr>
          <w:spacing w:val="-1"/>
        </w:rPr>
        <w:t>-c</w:t>
      </w:r>
      <w:r>
        <w:t>onn</w:t>
      </w:r>
      <w:r>
        <w:rPr>
          <w:spacing w:val="1"/>
        </w:rPr>
        <w:t>e</w:t>
      </w:r>
      <w:r>
        <w:rPr>
          <w:spacing w:val="-1"/>
        </w:rPr>
        <w:t>c</w:t>
      </w:r>
      <w:r>
        <w:t>tion</w:t>
      </w:r>
      <w:r>
        <w:rPr>
          <w:spacing w:val="20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14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ldiv</w:t>
      </w:r>
      <w:r>
        <w:rPr>
          <w:spacing w:val="-1"/>
        </w:rPr>
        <w:t>e</w:t>
      </w:r>
      <w:r>
        <w:t>s En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2"/>
        </w:rPr>
        <w:t>g</w:t>
      </w:r>
      <w:r>
        <w:t>y</w:t>
      </w:r>
      <w:r>
        <w:rPr>
          <w:spacing w:val="42"/>
        </w:rPr>
        <w:t xml:space="preserve"> </w:t>
      </w:r>
      <w:r>
        <w:t>Auth</w:t>
      </w:r>
      <w:r>
        <w:rPr>
          <w:spacing w:val="2"/>
        </w:rPr>
        <w:t>o</w:t>
      </w:r>
      <w:r>
        <w:t>ri</w:t>
      </w:r>
      <w:r>
        <w:rPr>
          <w:spacing w:val="2"/>
        </w:rPr>
        <w:t>t</w:t>
      </w:r>
      <w:r>
        <w:t>y</w:t>
      </w:r>
      <w:r>
        <w:rPr>
          <w:spacing w:val="45"/>
        </w:rPr>
        <w:t xml:space="preserve"> </w:t>
      </w:r>
      <w:r>
        <w:t>(M</w:t>
      </w:r>
      <w:r>
        <w:rPr>
          <w:spacing w:val="1"/>
        </w:rPr>
        <w:t>E</w:t>
      </w:r>
      <w:r>
        <w:t>A)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1"/>
        </w:rPr>
        <w:t xml:space="preserve"> </w:t>
      </w:r>
      <w:r>
        <w:t>S</w:t>
      </w:r>
      <w:r>
        <w:rPr>
          <w:spacing w:val="-1"/>
        </w:rPr>
        <w:t>ec</w:t>
      </w:r>
      <w:r>
        <w:t>tion</w:t>
      </w:r>
      <w:r>
        <w:rPr>
          <w:spacing w:val="47"/>
        </w:rPr>
        <w:t xml:space="preserve"> </w:t>
      </w:r>
      <w:r>
        <w:t>6</w:t>
      </w:r>
      <w:r>
        <w:rPr>
          <w:spacing w:val="51"/>
        </w:rPr>
        <w:t xml:space="preserve"> </w:t>
      </w:r>
      <w:r>
        <w:t>-</w:t>
      </w:r>
      <w:r>
        <w:rPr>
          <w:spacing w:val="49"/>
        </w:rPr>
        <w:t xml:space="preserve"> </w:t>
      </w:r>
      <w:r>
        <w:t>El</w:t>
      </w:r>
      <w:r>
        <w:rPr>
          <w:spacing w:val="-1"/>
        </w:rPr>
        <w:t>ec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50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>tion</w:t>
      </w:r>
      <w:r>
        <w:rPr>
          <w:spacing w:val="47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t>this</w:t>
      </w:r>
      <w:r>
        <w:rPr>
          <w:spacing w:val="48"/>
        </w:rPr>
        <w:t xml:space="preserve"> </w:t>
      </w:r>
      <w:r>
        <w:t>t</w:t>
      </w:r>
      <w:r>
        <w:rPr>
          <w:spacing w:val="1"/>
        </w:rPr>
        <w:t>e</w:t>
      </w:r>
      <w:r>
        <w:rPr>
          <w:spacing w:val="-1"/>
        </w:rPr>
        <w:t>c</w:t>
      </w:r>
      <w:r>
        <w:t>hnic</w:t>
      </w:r>
      <w:r>
        <w:rPr>
          <w:spacing w:val="-2"/>
        </w:rPr>
        <w:t>a</w:t>
      </w:r>
      <w:r>
        <w:t>l 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tion.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ll</w:t>
      </w:r>
      <w:r>
        <w:rPr>
          <w:spacing w:val="14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1"/>
        </w:rPr>
        <w:t>c</w:t>
      </w:r>
      <w:r>
        <w:rPr>
          <w:spacing w:val="-1"/>
        </w:rPr>
        <w:t>a</w:t>
      </w:r>
      <w:r>
        <w:t>l</w:t>
      </w:r>
      <w:r>
        <w:rPr>
          <w:spacing w:val="14"/>
        </w:rPr>
        <w:t xml:space="preserve"> </w:t>
      </w:r>
      <w:r>
        <w:rPr>
          <w:spacing w:val="-1"/>
        </w:rPr>
        <w:t>c</w:t>
      </w:r>
      <w:r>
        <w:t>omponents</w:t>
      </w:r>
      <w:r>
        <w:rPr>
          <w:spacing w:val="14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outside</w:t>
      </w:r>
      <w:r>
        <w:rPr>
          <w:spacing w:val="13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loc</w:t>
      </w:r>
      <w:r>
        <w:rPr>
          <w:spacing w:val="-2"/>
        </w:rPr>
        <w:t>a</w:t>
      </w:r>
      <w:r>
        <w:t>tion</w:t>
      </w:r>
      <w:r>
        <w:rPr>
          <w:spacing w:val="14"/>
        </w:rPr>
        <w:t xml:space="preserve"> </w:t>
      </w:r>
      <w:r>
        <w:rPr>
          <w:spacing w:val="-2"/>
        </w:rPr>
        <w:t>t</w:t>
      </w:r>
      <w:r>
        <w:t>h</w:t>
      </w:r>
      <w:r>
        <w:rPr>
          <w:spacing w:val="-1"/>
        </w:rPr>
        <w:t>a</w:t>
      </w:r>
      <w:r>
        <w:t>t</w:t>
      </w:r>
      <w:r>
        <w:rPr>
          <w:spacing w:val="14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9"/>
        </w:rPr>
        <w:t xml:space="preserve"> </w:t>
      </w:r>
      <w:r>
        <w:t>be</w:t>
      </w:r>
      <w:r>
        <w:rPr>
          <w:spacing w:val="13"/>
        </w:rPr>
        <w:t xml:space="preserve"> </w:t>
      </w:r>
      <w:r>
        <w:t>subj</w:t>
      </w:r>
      <w:r>
        <w:rPr>
          <w:spacing w:val="-1"/>
        </w:rPr>
        <w:t>ec</w:t>
      </w:r>
      <w:r>
        <w:t>t to</w:t>
      </w:r>
      <w:r>
        <w:rPr>
          <w:spacing w:val="2"/>
        </w:rPr>
        <w:t xml:space="preserve"> </w:t>
      </w:r>
      <w:r>
        <w:t>UV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posure should</w:t>
      </w:r>
      <w:r>
        <w:rPr>
          <w:spacing w:val="2"/>
        </w:rPr>
        <w:t xml:space="preserve"> b</w:t>
      </w:r>
      <w:r>
        <w:t>e</w:t>
      </w:r>
      <w:r>
        <w:rPr>
          <w:spacing w:val="1"/>
        </w:rPr>
        <w:t xml:space="preserve"> </w:t>
      </w:r>
      <w:r>
        <w:t>UV</w:t>
      </w:r>
      <w:r>
        <w:rPr>
          <w:spacing w:val="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2"/>
        </w:rPr>
        <w:t xml:space="preserve"> </w:t>
      </w:r>
      <w:r>
        <w:t>w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r</w:t>
      </w:r>
      <w:r>
        <w:rPr>
          <w:spacing w:val="1"/>
        </w:rPr>
        <w:t xml:space="preserve"> r</w:t>
      </w:r>
      <w:r>
        <w:rPr>
          <w:spacing w:val="-1"/>
        </w:rPr>
        <w:t>e</w:t>
      </w:r>
      <w:r>
        <w:t>sistant.</w:t>
      </w:r>
      <w:r>
        <w:rPr>
          <w:spacing w:val="4"/>
        </w:rPr>
        <w:t xml:space="preserve"> </w:t>
      </w:r>
      <w:r>
        <w:t>M</w:t>
      </w:r>
      <w:r>
        <w:rPr>
          <w:spacing w:val="-1"/>
        </w:rPr>
        <w:t>e</w:t>
      </w:r>
      <w:r>
        <w:t>te</w:t>
      </w:r>
      <w:r>
        <w:rPr>
          <w:spacing w:val="-2"/>
        </w:rPr>
        <w:t>r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</w:t>
      </w:r>
      <w:r>
        <w:t>method,</w:t>
      </w:r>
      <w:r>
        <w:rPr>
          <w:spacing w:val="2"/>
        </w:rPr>
        <w:t xml:space="preserve"> </w:t>
      </w:r>
      <w:r>
        <w:t>po</w:t>
      </w:r>
      <w:r>
        <w:rPr>
          <w:spacing w:val="1"/>
        </w:rPr>
        <w:t>we</w:t>
      </w:r>
      <w:r>
        <w:t>r</w:t>
      </w:r>
      <w:r>
        <w:rPr>
          <w:spacing w:val="1"/>
        </w:rPr>
        <w:t xml:space="preserve"> </w:t>
      </w:r>
      <w:r>
        <w:t>fa</w:t>
      </w:r>
      <w:r>
        <w:rPr>
          <w:spacing w:val="-1"/>
        </w:rPr>
        <w:t>c</w:t>
      </w:r>
      <w:r>
        <w:t>tor,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llow</w:t>
      </w:r>
      <w:r>
        <w:rPr>
          <w:spacing w:val="-2"/>
        </w:rPr>
        <w:t>a</w:t>
      </w:r>
      <w:r>
        <w:t>b</w:t>
      </w:r>
      <w:r>
        <w:rPr>
          <w:spacing w:val="2"/>
        </w:rPr>
        <w:t>l</w:t>
      </w:r>
      <w:r>
        <w:t>e volt</w:t>
      </w:r>
      <w:r>
        <w:rPr>
          <w:spacing w:val="-1"/>
        </w:rPr>
        <w:t>a</w:t>
      </w:r>
      <w:r>
        <w:rPr>
          <w:spacing w:val="-3"/>
        </w:rPr>
        <w:t>g</w:t>
      </w:r>
      <w:r>
        <w:t>e</w:t>
      </w:r>
      <w:r>
        <w:rPr>
          <w:spacing w:val="10"/>
        </w:rPr>
        <w:t xml:space="preserve"> </w:t>
      </w:r>
      <w:r>
        <w:t>flu</w:t>
      </w:r>
      <w:r>
        <w:rPr>
          <w:spacing w:val="-2"/>
        </w:rPr>
        <w:t>c</w:t>
      </w:r>
      <w:r>
        <w:t>tuations,</w:t>
      </w:r>
      <w:r>
        <w:rPr>
          <w:spacing w:val="10"/>
        </w:rPr>
        <w:t xml:space="preserve"> </w:t>
      </w:r>
      <w:r>
        <w:t>p</w:t>
      </w:r>
      <w:r>
        <w:rPr>
          <w:spacing w:val="1"/>
        </w:rPr>
        <w:t>r</w:t>
      </w:r>
      <w:r>
        <w:t>ote</w:t>
      </w:r>
      <w:r>
        <w:rPr>
          <w:spacing w:val="-2"/>
        </w:rPr>
        <w:t>c</w:t>
      </w:r>
      <w:r>
        <w:t>tion</w:t>
      </w:r>
      <w:r>
        <w:rPr>
          <w:spacing w:val="9"/>
        </w:rPr>
        <w:t xml:space="preserve"> </w:t>
      </w:r>
      <w:r>
        <w:t>r</w:t>
      </w:r>
      <w:r>
        <w:rPr>
          <w:spacing w:val="-2"/>
        </w:rPr>
        <w:t>e</w:t>
      </w:r>
      <w:r>
        <w:t>l</w:t>
      </w:r>
      <w:r>
        <w:rPr>
          <w:spacing w:val="4"/>
        </w:rPr>
        <w:t>a</w:t>
      </w:r>
      <w:r>
        <w:rPr>
          <w:spacing w:val="-5"/>
        </w:rPr>
        <w:t>y</w:t>
      </w:r>
      <w:r>
        <w:t>s,</w:t>
      </w:r>
      <w:r>
        <w:rPr>
          <w:spacing w:val="9"/>
        </w:rPr>
        <w:t xml:space="preserve"> </w:t>
      </w:r>
      <w:r>
        <w:t>isl</w:t>
      </w:r>
      <w:r>
        <w:rPr>
          <w:spacing w:val="-1"/>
        </w:rPr>
        <w:t>a</w:t>
      </w:r>
      <w:r>
        <w:t>ndi</w:t>
      </w:r>
      <w:r>
        <w:rPr>
          <w:spacing w:val="2"/>
        </w:rPr>
        <w:t>n</w:t>
      </w:r>
      <w:r>
        <w:t>g</w:t>
      </w:r>
      <w:r>
        <w:rPr>
          <w:spacing w:val="6"/>
        </w:rPr>
        <w:t xml:space="preserve"> </w:t>
      </w:r>
      <w:r>
        <w:t>op</w:t>
      </w:r>
      <w:r>
        <w:rPr>
          <w:spacing w:val="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9"/>
        </w:rPr>
        <w:t xml:space="preserve"> </w:t>
      </w:r>
      <w:r>
        <w:t>d</w:t>
      </w:r>
      <w:r>
        <w:rPr>
          <w:spacing w:val="-1"/>
        </w:rPr>
        <w:t>e</w:t>
      </w:r>
      <w:r>
        <w:t>t</w:t>
      </w:r>
      <w:r>
        <w:rPr>
          <w:spacing w:val="1"/>
        </w:rPr>
        <w:t>e</w:t>
      </w:r>
      <w:r>
        <w:rPr>
          <w:spacing w:val="-1"/>
        </w:rPr>
        <w:t>c</w:t>
      </w:r>
      <w:r>
        <w:t>tion</w:t>
      </w:r>
      <w:r>
        <w:rPr>
          <w:spacing w:val="9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9"/>
        </w:rPr>
        <w:t xml:space="preserve"> </w:t>
      </w:r>
      <w:r>
        <w:t>other</w:t>
      </w:r>
      <w:r>
        <w:rPr>
          <w:spacing w:val="8"/>
        </w:rPr>
        <w:t xml:space="preserve"> </w:t>
      </w:r>
      <w:r>
        <w:t>te</w:t>
      </w:r>
      <w:r>
        <w:rPr>
          <w:spacing w:val="-2"/>
        </w:rPr>
        <w:t>c</w:t>
      </w:r>
      <w:r>
        <w:t>hni</w:t>
      </w:r>
      <w:r>
        <w:rPr>
          <w:spacing w:val="1"/>
        </w:rPr>
        <w:t>c</w:t>
      </w:r>
      <w:r>
        <w:rPr>
          <w:spacing w:val="-1"/>
        </w:rPr>
        <w:t>a</w:t>
      </w:r>
      <w:r>
        <w:t xml:space="preserve">l </w:t>
      </w:r>
      <w:r>
        <w:rPr>
          <w:spacing w:val="-1"/>
        </w:rPr>
        <w:t>c</w:t>
      </w:r>
      <w:r>
        <w:t>omponents shall comp</w:t>
      </w:r>
      <w:r>
        <w:rPr>
          <w:spacing w:val="2"/>
        </w:rPr>
        <w:t>l</w:t>
      </w:r>
      <w:r>
        <w:t>y</w:t>
      </w:r>
      <w:r>
        <w:rPr>
          <w:spacing w:val="-3"/>
        </w:rPr>
        <w:t xml:space="preserve"> </w:t>
      </w:r>
      <w:r>
        <w:t>with the</w:t>
      </w:r>
      <w:r>
        <w:rPr>
          <w:spacing w:val="-1"/>
        </w:rPr>
        <w:t xml:space="preserve"> </w:t>
      </w:r>
      <w:r>
        <w:t xml:space="preserve">MEA </w:t>
      </w:r>
      <w:r>
        <w:rPr>
          <w:spacing w:val="-3"/>
        </w:rPr>
        <w:t>g</w:t>
      </w:r>
      <w:r>
        <w:t>uideline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bov</w:t>
      </w:r>
      <w:r>
        <w:rPr>
          <w:spacing w:val="-1"/>
        </w:rPr>
        <w:t>e</w:t>
      </w:r>
      <w:r>
        <w:t>.</w:t>
      </w:r>
    </w:p>
    <w:p w:rsidR="001527E3" w:rsidRDefault="001527E3">
      <w:pPr>
        <w:pStyle w:val="BodyText"/>
        <w:kinsoku w:val="0"/>
        <w:overflowPunct w:val="0"/>
        <w:spacing w:line="360" w:lineRule="auto"/>
        <w:ind w:right="106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20"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5"/>
        <w:ind w:left="128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224" name="Picture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3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27" w:name="bookmark226"/>
      <w:bookmarkEnd w:id="227"/>
      <w:r w:rsidR="001527E3">
        <w:rPr>
          <w:b/>
          <w:bCs/>
          <w:spacing w:val="-1"/>
          <w:position w:val="1"/>
          <w:sz w:val="26"/>
          <w:szCs w:val="26"/>
        </w:rPr>
        <w:t>Installat</w:t>
      </w:r>
      <w:r w:rsidR="001527E3">
        <w:rPr>
          <w:b/>
          <w:bCs/>
          <w:spacing w:val="2"/>
          <w:position w:val="1"/>
          <w:sz w:val="26"/>
          <w:szCs w:val="26"/>
        </w:rPr>
        <w:t>i</w:t>
      </w:r>
      <w:r w:rsidR="001527E3">
        <w:rPr>
          <w:b/>
          <w:bCs/>
          <w:spacing w:val="-1"/>
          <w:position w:val="1"/>
          <w:sz w:val="26"/>
          <w:szCs w:val="26"/>
        </w:rPr>
        <w:t>on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</w:pPr>
      <w:r>
        <w:t>Stand</w:t>
      </w:r>
      <w:r>
        <w:rPr>
          <w:spacing w:val="-2"/>
        </w:rPr>
        <w:t>a</w:t>
      </w:r>
      <w:r>
        <w:t>rd</w:t>
      </w:r>
      <w:r>
        <w:rPr>
          <w:spacing w:val="56"/>
        </w:rPr>
        <w:t xml:space="preserve"> </w:t>
      </w:r>
      <w:r>
        <w:t>h</w:t>
      </w:r>
      <w:r>
        <w:rPr>
          <w:spacing w:val="-1"/>
        </w:rPr>
        <w:t>ea</w:t>
      </w:r>
      <w:r>
        <w:t>lth</w:t>
      </w:r>
      <w:r>
        <w:rPr>
          <w:spacing w:val="57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7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a</w:t>
      </w:r>
      <w:r>
        <w:rPr>
          <w:spacing w:val="1"/>
        </w:rPr>
        <w:t>f</w:t>
      </w:r>
      <w:r>
        <w:rPr>
          <w:spacing w:val="-1"/>
        </w:rPr>
        <w:t>e</w:t>
      </w:r>
      <w:r>
        <w:rPr>
          <w:spacing w:val="2"/>
        </w:rPr>
        <w:t>t</w:t>
      </w:r>
      <w:r>
        <w:t>y</w:t>
      </w:r>
      <w:r>
        <w:rPr>
          <w:spacing w:val="52"/>
        </w:rPr>
        <w:t xml:space="preserve"> </w:t>
      </w:r>
      <w:r>
        <w:rPr>
          <w:spacing w:val="2"/>
        </w:rPr>
        <w:t>p</w:t>
      </w:r>
      <w:r>
        <w:t>r</w:t>
      </w:r>
      <w:r>
        <w:rPr>
          <w:spacing w:val="-2"/>
        </w:rPr>
        <w:t>a</w:t>
      </w:r>
      <w:r>
        <w:rPr>
          <w:spacing w:val="-1"/>
        </w:rPr>
        <w:t>c</w:t>
      </w:r>
      <w:r>
        <w:t>ti</w:t>
      </w:r>
      <w:r>
        <w:rPr>
          <w:spacing w:val="1"/>
        </w:rPr>
        <w:t>c</w:t>
      </w:r>
      <w:r>
        <w:t>e</w:t>
      </w:r>
      <w:r>
        <w:rPr>
          <w:spacing w:val="56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9"/>
        </w:rPr>
        <w:t xml:space="preserve"> </w:t>
      </w:r>
      <w:r>
        <w:rPr>
          <w:spacing w:val="-1"/>
        </w:rPr>
        <w:t>c</w:t>
      </w:r>
      <w:r>
        <w:t>onv</w:t>
      </w:r>
      <w:r>
        <w:rPr>
          <w:spacing w:val="-1"/>
        </w:rPr>
        <w:t>e</w:t>
      </w:r>
      <w:r>
        <w:rPr>
          <w:spacing w:val="2"/>
        </w:rPr>
        <w:t>n</w:t>
      </w:r>
      <w:r>
        <w:t>tion</w:t>
      </w:r>
      <w:r>
        <w:rPr>
          <w:spacing w:val="-1"/>
        </w:rPr>
        <w:t>a</w:t>
      </w:r>
      <w:r>
        <w:t>l</w:t>
      </w:r>
      <w:r>
        <w:rPr>
          <w:spacing w:val="57"/>
        </w:rPr>
        <w:t xml:space="preserve"> </w:t>
      </w:r>
      <w:r>
        <w:rPr>
          <w:spacing w:val="-1"/>
        </w:rPr>
        <w:t>e</w:t>
      </w:r>
      <w:r>
        <w:t>le</w:t>
      </w:r>
      <w:r>
        <w:rPr>
          <w:spacing w:val="-2"/>
        </w:rPr>
        <w:t>c</w:t>
      </w:r>
      <w:r>
        <w:t>tri</w:t>
      </w:r>
      <w:r>
        <w:rPr>
          <w:spacing w:val="-1"/>
        </w:rPr>
        <w:t>ca</w:t>
      </w:r>
      <w:r>
        <w:t>l</w:t>
      </w:r>
      <w:r>
        <w:rPr>
          <w:spacing w:val="57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rPr>
          <w:spacing w:val="2"/>
        </w:rPr>
        <w:t>t</w:t>
      </w:r>
      <w:r>
        <w:t>ion</w:t>
      </w:r>
      <w:r>
        <w:rPr>
          <w:spacing w:val="57"/>
        </w:rPr>
        <w:t xml:space="preserve"> </w:t>
      </w:r>
      <w:r>
        <w:t>pr</w:t>
      </w:r>
      <w:r>
        <w:rPr>
          <w:spacing w:val="-2"/>
        </w:rPr>
        <w:t>a</w:t>
      </w:r>
      <w:r>
        <w:rPr>
          <w:spacing w:val="-1"/>
        </w:rPr>
        <w:t>c</w:t>
      </w:r>
      <w:r>
        <w:t>ti</w:t>
      </w:r>
      <w:r>
        <w:rPr>
          <w:spacing w:val="-1"/>
        </w:rPr>
        <w:t>c</w:t>
      </w:r>
      <w:r>
        <w:t>e</w:t>
      </w:r>
      <w:r>
        <w:rPr>
          <w:spacing w:val="56"/>
        </w:rPr>
        <w:t xml:space="preserve"> </w:t>
      </w:r>
      <w:r>
        <w:t xml:space="preserve">must </w:t>
      </w:r>
      <w:r>
        <w:rPr>
          <w:spacing w:val="-1"/>
        </w:rPr>
        <w:t>a</w:t>
      </w:r>
      <w:r>
        <w:t>pp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t>to the 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 xml:space="preserve">tion </w:t>
      </w:r>
      <w:r>
        <w:rPr>
          <w:spacing w:val="2"/>
        </w:rPr>
        <w:t>o</w:t>
      </w:r>
      <w:r>
        <w:t>f a</w:t>
      </w:r>
      <w:r>
        <w:rPr>
          <w:spacing w:val="-2"/>
        </w:rPr>
        <w:t xml:space="preserve"> </w:t>
      </w:r>
      <w:r>
        <w:t xml:space="preserve">PV </w:t>
      </w:r>
      <w:r>
        <w:rPr>
          <w:spacing w:val="1"/>
        </w:rPr>
        <w:t>s</w:t>
      </w:r>
      <w:r>
        <w:rPr>
          <w:spacing w:val="-5"/>
        </w:rPr>
        <w:t>y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m.</w:t>
      </w:r>
    </w:p>
    <w:p w:rsidR="001527E3" w:rsidRDefault="001527E3">
      <w:pPr>
        <w:kinsoku w:val="0"/>
        <w:overflowPunct w:val="0"/>
        <w:spacing w:before="1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5"/>
        <w:ind w:left="128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225" name="Picture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3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</w:t>
      </w:r>
      <w:bookmarkStart w:id="228" w:name="bookmark227"/>
      <w:bookmarkEnd w:id="228"/>
      <w:r w:rsidR="001527E3">
        <w:rPr>
          <w:b/>
          <w:bCs/>
          <w:position w:val="1"/>
          <w:sz w:val="26"/>
          <w:szCs w:val="26"/>
        </w:rPr>
        <w:t>Testing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3"/>
        <w:jc w:val="both"/>
      </w:pPr>
      <w:r>
        <w:t>The</w:t>
      </w:r>
      <w:r>
        <w:rPr>
          <w:spacing w:val="46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47"/>
        </w:rPr>
        <w:t xml:space="preserve"> </w:t>
      </w:r>
      <w:r>
        <w:t>must</w:t>
      </w:r>
      <w:r>
        <w:rPr>
          <w:spacing w:val="48"/>
        </w:rPr>
        <w:t xml:space="preserve"> </w:t>
      </w:r>
      <w:r>
        <w:t>p</w:t>
      </w:r>
      <w:r>
        <w:rPr>
          <w:spacing w:val="1"/>
        </w:rPr>
        <w:t>r</w:t>
      </w:r>
      <w:r>
        <w:t>ovide</w:t>
      </w:r>
      <w:r>
        <w:rPr>
          <w:spacing w:val="47"/>
        </w:rPr>
        <w:t xml:space="preserve"> </w:t>
      </w:r>
      <w:r>
        <w:t>Qu</w:t>
      </w:r>
      <w:r>
        <w:rPr>
          <w:spacing w:val="-2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42"/>
        </w:rPr>
        <w:t xml:space="preserve"> </w:t>
      </w:r>
      <w:r>
        <w:t>Assu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46"/>
        </w:rPr>
        <w:t xml:space="preserve"> </w:t>
      </w:r>
      <w:r>
        <w:t>C</w:t>
      </w:r>
      <w:r>
        <w:rPr>
          <w:spacing w:val="-1"/>
        </w:rPr>
        <w:t>e</w:t>
      </w:r>
      <w:r>
        <w:t>rtifi</w:t>
      </w:r>
      <w:r>
        <w:rPr>
          <w:spacing w:val="-1"/>
        </w:rPr>
        <w:t>ca</w:t>
      </w:r>
      <w:r>
        <w:t>tes,</w:t>
      </w:r>
      <w:r>
        <w:rPr>
          <w:spacing w:val="47"/>
        </w:rPr>
        <w:t xml:space="preserve"> </w:t>
      </w:r>
      <w:r>
        <w:rPr>
          <w:spacing w:val="-1"/>
        </w:rPr>
        <w:t>e</w:t>
      </w:r>
      <w:r>
        <w:t>s</w:t>
      </w:r>
      <w:r>
        <w:rPr>
          <w:spacing w:val="2"/>
        </w:rPr>
        <w:t>t</w:t>
      </w:r>
      <w:r>
        <w:rPr>
          <w:spacing w:val="-1"/>
        </w:rPr>
        <w:t>a</w:t>
      </w:r>
      <w:r>
        <w:t>blish</w:t>
      </w:r>
      <w:r>
        <w:rPr>
          <w:spacing w:val="-1"/>
        </w:rPr>
        <w:t>e</w:t>
      </w:r>
      <w:r>
        <w:t>d</w:t>
      </w:r>
      <w:r>
        <w:rPr>
          <w:spacing w:val="47"/>
        </w:rPr>
        <w:t xml:space="preserve"> </w:t>
      </w:r>
      <w:r>
        <w:rPr>
          <w:spacing w:val="-1"/>
        </w:rPr>
        <w:t>acc</w:t>
      </w:r>
      <w:r>
        <w:t>ordi</w:t>
      </w:r>
      <w:r>
        <w:rPr>
          <w:spacing w:val="1"/>
        </w:rPr>
        <w:t>n</w:t>
      </w:r>
      <w:r>
        <w:t>g</w:t>
      </w:r>
      <w:r>
        <w:rPr>
          <w:spacing w:val="45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t>the Qu</w:t>
      </w:r>
      <w:r>
        <w:rPr>
          <w:spacing w:val="-2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14"/>
        </w:rPr>
        <w:t xml:space="preserve"> </w:t>
      </w:r>
      <w:r>
        <w:t>Ass</w:t>
      </w:r>
      <w:r>
        <w:rPr>
          <w:spacing w:val="2"/>
        </w:rPr>
        <w:t>u</w:t>
      </w:r>
      <w:r>
        <w:t>r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18"/>
        </w:rPr>
        <w:t xml:space="preserve"> </w:t>
      </w:r>
      <w:r>
        <w:rPr>
          <w:spacing w:val="5"/>
        </w:rPr>
        <w:t>S</w:t>
      </w:r>
      <w:r>
        <w:rPr>
          <w:spacing w:val="-5"/>
        </w:rPr>
        <w:t>y</w:t>
      </w:r>
      <w:r>
        <w:t>st</w:t>
      </w:r>
      <w:r>
        <w:rPr>
          <w:spacing w:val="1"/>
        </w:rPr>
        <w:t>e</w:t>
      </w:r>
      <w:r>
        <w:t>m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int</w:t>
      </w:r>
      <w:r>
        <w:rPr>
          <w:spacing w:val="-1"/>
        </w:rPr>
        <w:t>e</w:t>
      </w:r>
      <w:r>
        <w:t>r</w:t>
      </w:r>
      <w:r>
        <w:rPr>
          <w:spacing w:val="1"/>
        </w:rPr>
        <w:t>n</w:t>
      </w:r>
      <w:r>
        <w:rPr>
          <w:spacing w:val="-1"/>
        </w:rPr>
        <w:t>a</w:t>
      </w:r>
      <w:r>
        <w:t>tion</w:t>
      </w:r>
      <w:r>
        <w:rPr>
          <w:spacing w:val="-1"/>
        </w:rPr>
        <w:t>a</w:t>
      </w:r>
      <w:r>
        <w:t>l</w:t>
      </w:r>
      <w:r>
        <w:rPr>
          <w:spacing w:val="19"/>
        </w:rPr>
        <w:t xml:space="preserve"> </w:t>
      </w:r>
      <w:r>
        <w:t>s</w:t>
      </w:r>
      <w:r>
        <w:rPr>
          <w:spacing w:val="2"/>
        </w:rPr>
        <w:t>t</w:t>
      </w:r>
      <w:r>
        <w:rPr>
          <w:spacing w:val="-1"/>
        </w:rPr>
        <w:t>a</w:t>
      </w:r>
      <w:r>
        <w:t>nd</w:t>
      </w:r>
      <w:r>
        <w:rPr>
          <w:spacing w:val="-1"/>
        </w:rPr>
        <w:t>a</w:t>
      </w:r>
      <w:r>
        <w:t>rd</w:t>
      </w:r>
      <w:r>
        <w:rPr>
          <w:spacing w:val="18"/>
        </w:rPr>
        <w:t xml:space="preserve"> </w:t>
      </w:r>
      <w:r>
        <w:rPr>
          <w:spacing w:val="2"/>
        </w:rPr>
        <w:t>s</w:t>
      </w:r>
      <w:r>
        <w:rPr>
          <w:spacing w:val="-1"/>
        </w:rPr>
        <w:t>e</w:t>
      </w:r>
      <w:r>
        <w:t>ri</w:t>
      </w:r>
      <w:r>
        <w:rPr>
          <w:spacing w:val="-2"/>
        </w:rPr>
        <w:t>e</w:t>
      </w:r>
      <w:r>
        <w:t>s</w:t>
      </w:r>
      <w:r>
        <w:rPr>
          <w:spacing w:val="24"/>
        </w:rPr>
        <w:t xml:space="preserve"> </w:t>
      </w:r>
      <w:r>
        <w:rPr>
          <w:spacing w:val="-6"/>
        </w:rPr>
        <w:t>I</w:t>
      </w:r>
      <w:r>
        <w:rPr>
          <w:spacing w:val="3"/>
        </w:rPr>
        <w:t>S</w:t>
      </w:r>
      <w:r>
        <w:t>O</w:t>
      </w:r>
      <w:r>
        <w:rPr>
          <w:spacing w:val="18"/>
        </w:rPr>
        <w:t xml:space="preserve"> </w:t>
      </w:r>
      <w:r>
        <w:t>9001</w:t>
      </w:r>
      <w:r>
        <w:rPr>
          <w:spacing w:val="2"/>
        </w:rPr>
        <w:t>/</w:t>
      </w:r>
      <w:r>
        <w:t>2</w:t>
      </w:r>
      <w:r>
        <w:rPr>
          <w:spacing w:val="18"/>
        </w:rPr>
        <w:t xml:space="preserve"> </w:t>
      </w:r>
      <w:r>
        <w:t>or</w:t>
      </w:r>
      <w:r>
        <w:rPr>
          <w:spacing w:val="18"/>
        </w:rPr>
        <w:t xml:space="preserve"> </w:t>
      </w:r>
      <w:r>
        <w:rPr>
          <w:spacing w:val="-1"/>
        </w:rPr>
        <w:t>e</w:t>
      </w:r>
      <w:r>
        <w:t>quiva</w:t>
      </w:r>
      <w:r>
        <w:rPr>
          <w:spacing w:val="2"/>
        </w:rPr>
        <w:t>l</w:t>
      </w:r>
      <w:r>
        <w:rPr>
          <w:spacing w:val="-1"/>
        </w:rPr>
        <w:t>e</w:t>
      </w:r>
      <w:r>
        <w:t>nt,</w:t>
      </w:r>
      <w:r>
        <w:rPr>
          <w:spacing w:val="19"/>
        </w:rPr>
        <w:t xml:space="preserve"> </w:t>
      </w:r>
      <w:r>
        <w:t>for the</w:t>
      </w:r>
      <w:r>
        <w:rPr>
          <w:spacing w:val="13"/>
        </w:rPr>
        <w:t xml:space="preserve"> </w:t>
      </w:r>
      <w:r>
        <w:t>supp</w:t>
      </w:r>
      <w:r>
        <w:rPr>
          <w:spacing w:val="2"/>
        </w:rPr>
        <w:t>l</w:t>
      </w:r>
      <w:r>
        <w:t>y</w:t>
      </w:r>
      <w:r>
        <w:rPr>
          <w:spacing w:val="9"/>
        </w:rPr>
        <w:t xml:space="preserve"> </w:t>
      </w:r>
      <w:r>
        <w:t>it</w:t>
      </w:r>
      <w:r>
        <w:rPr>
          <w:spacing w:val="-1"/>
        </w:rPr>
        <w:t>e</w:t>
      </w:r>
      <w:r>
        <w:t>ms</w:t>
      </w:r>
      <w:r>
        <w:rPr>
          <w:spacing w:val="14"/>
        </w:rPr>
        <w:t xml:space="preserve"> </w:t>
      </w:r>
      <w:r>
        <w:t>h</w:t>
      </w:r>
      <w:r>
        <w:rPr>
          <w:spacing w:val="-1"/>
        </w:rPr>
        <w:t>a</w:t>
      </w:r>
      <w:r>
        <w:t>ve</w:t>
      </w:r>
      <w:r>
        <w:rPr>
          <w:spacing w:val="13"/>
        </w:rPr>
        <w:t xml:space="preserve"> </w:t>
      </w:r>
      <w:r>
        <w:t>b</w:t>
      </w:r>
      <w:r>
        <w:rPr>
          <w:spacing w:val="3"/>
        </w:rPr>
        <w:t>e</w:t>
      </w:r>
      <w:r>
        <w:rPr>
          <w:spacing w:val="-1"/>
        </w:rPr>
        <w:t>e</w:t>
      </w:r>
      <w:r>
        <w:t>n</w:t>
      </w:r>
      <w:r>
        <w:rPr>
          <w:spacing w:val="14"/>
        </w:rPr>
        <w:t xml:space="preserve"> </w:t>
      </w:r>
      <w:r>
        <w:t>subj</w:t>
      </w:r>
      <w:r>
        <w:rPr>
          <w:spacing w:val="-1"/>
        </w:rPr>
        <w:t>ec</w:t>
      </w:r>
      <w:r>
        <w:t>ted</w:t>
      </w:r>
      <w:r>
        <w:rPr>
          <w:spacing w:val="13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tests</w:t>
      </w:r>
      <w:r>
        <w:rPr>
          <w:spacing w:val="14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-2"/>
        </w:rPr>
        <w:t>f</w:t>
      </w:r>
      <w:r>
        <w:t>orm</w:t>
      </w:r>
      <w:r>
        <w:rPr>
          <w:spacing w:val="-2"/>
        </w:rPr>
        <w:t>e</w:t>
      </w:r>
      <w:r>
        <w:t>d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4"/>
        </w:rPr>
        <w:t xml:space="preserve"> </w:t>
      </w:r>
      <w:r>
        <w:t>p</w:t>
      </w:r>
      <w:r>
        <w:rPr>
          <w:spacing w:val="-1"/>
        </w:rPr>
        <w:t>e</w:t>
      </w:r>
      <w:r>
        <w:t>r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ppli</w:t>
      </w:r>
      <w:r>
        <w:rPr>
          <w:spacing w:val="-1"/>
        </w:rPr>
        <w:t>c</w:t>
      </w:r>
      <w:r>
        <w:rPr>
          <w:spacing w:val="1"/>
        </w:rPr>
        <w:t>a</w:t>
      </w:r>
      <w:r>
        <w:t>ble</w:t>
      </w:r>
      <w:r>
        <w:rPr>
          <w:spacing w:val="13"/>
        </w:rPr>
        <w:t xml:space="preserve"> </w:t>
      </w:r>
      <w:r>
        <w:t>stand</w:t>
      </w:r>
      <w:r>
        <w:rPr>
          <w:spacing w:val="-2"/>
        </w:rPr>
        <w:t>a</w:t>
      </w:r>
      <w:r>
        <w:t>rds.</w:t>
      </w:r>
      <w:r>
        <w:rPr>
          <w:spacing w:val="13"/>
        </w:rPr>
        <w:t xml:space="preserve"> </w:t>
      </w:r>
      <w:r>
        <w:t>T</w:t>
      </w:r>
      <w:r>
        <w:rPr>
          <w:spacing w:val="1"/>
        </w:rPr>
        <w:t>h</w:t>
      </w:r>
      <w:r>
        <w:t xml:space="preserve">e </w:t>
      </w:r>
      <w:r>
        <w:rPr>
          <w:spacing w:val="-1"/>
        </w:rPr>
        <w:t>ce</w:t>
      </w:r>
      <w:r>
        <w:t>rtifi</w:t>
      </w:r>
      <w:r>
        <w:rPr>
          <w:spacing w:val="1"/>
        </w:rPr>
        <w:t>c</w:t>
      </w:r>
      <w:r>
        <w:rPr>
          <w:spacing w:val="-1"/>
        </w:rPr>
        <w:t>a</w:t>
      </w:r>
      <w:r>
        <w:t>te</w:t>
      </w:r>
      <w:r>
        <w:rPr>
          <w:spacing w:val="2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4"/>
        </w:rPr>
        <w:t xml:space="preserve"> </w:t>
      </w:r>
      <w:r>
        <w:t>be</w:t>
      </w:r>
      <w:r>
        <w:rPr>
          <w:spacing w:val="24"/>
        </w:rPr>
        <w:t xml:space="preserve"> </w:t>
      </w:r>
      <w:r>
        <w:t>v</w:t>
      </w:r>
      <w:r>
        <w:rPr>
          <w:spacing w:val="-1"/>
        </w:rPr>
        <w:t>a</w:t>
      </w:r>
      <w:r>
        <w:t>lid</w:t>
      </w:r>
      <w:r>
        <w:rPr>
          <w:spacing w:val="25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t>a</w:t>
      </w:r>
      <w:r>
        <w:rPr>
          <w:spacing w:val="24"/>
        </w:rPr>
        <w:t xml:space="preserve"> </w:t>
      </w:r>
      <w:r>
        <w:t>p</w:t>
      </w:r>
      <w:r>
        <w:rPr>
          <w:spacing w:val="-1"/>
        </w:rPr>
        <w:t>e</w:t>
      </w:r>
      <w:r>
        <w:t>riod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ov</w:t>
      </w:r>
      <w:r>
        <w:rPr>
          <w:spacing w:val="-1"/>
        </w:rPr>
        <w:t>e</w:t>
      </w:r>
      <w:r>
        <w:t>ri</w:t>
      </w:r>
      <w:r>
        <w:rPr>
          <w:spacing w:val="1"/>
        </w:rPr>
        <w:t>n</w:t>
      </w:r>
      <w:r>
        <w:t>g</w:t>
      </w:r>
      <w:r>
        <w:rPr>
          <w:spacing w:val="21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2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ture</w:t>
      </w:r>
      <w:r>
        <w:rPr>
          <w:spacing w:val="24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ce</w:t>
      </w:r>
      <w:r>
        <w:rPr>
          <w:spacing w:val="1"/>
        </w:rPr>
        <w:t>r</w:t>
      </w:r>
      <w:r>
        <w:t>tifi</w:t>
      </w:r>
      <w:r>
        <w:rPr>
          <w:spacing w:val="-2"/>
        </w:rPr>
        <w:t>e</w:t>
      </w:r>
      <w:r>
        <w:t>d</w:t>
      </w:r>
      <w:r>
        <w:rPr>
          <w:spacing w:val="23"/>
        </w:rPr>
        <w:t xml:space="preserve"> </w:t>
      </w:r>
      <w:r>
        <w:t>it</w:t>
      </w:r>
      <w:r>
        <w:rPr>
          <w:spacing w:val="-1"/>
        </w:rPr>
        <w:t>e</w:t>
      </w:r>
      <w:r>
        <w:t>ms.</w:t>
      </w:r>
      <w:r>
        <w:rPr>
          <w:spacing w:val="26"/>
        </w:rPr>
        <w:t xml:space="preserve"> </w:t>
      </w:r>
      <w:r>
        <w:rPr>
          <w:spacing w:val="-4"/>
        </w:rPr>
        <w:t>I</w:t>
      </w:r>
      <w:r>
        <w:t>f</w:t>
      </w:r>
      <w:r>
        <w:rPr>
          <w:spacing w:val="23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3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not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-1"/>
        </w:rPr>
        <w:t>ac</w:t>
      </w:r>
      <w:r>
        <w:t>tu</w:t>
      </w:r>
      <w:r>
        <w:rPr>
          <w:spacing w:val="1"/>
        </w:rPr>
        <w:t>r</w:t>
      </w:r>
      <w:r>
        <w:rPr>
          <w:spacing w:val="-1"/>
        </w:rPr>
        <w:t>e</w:t>
      </w:r>
      <w:r>
        <w:t>r,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t>tor</w:t>
      </w:r>
      <w:r>
        <w:rPr>
          <w:spacing w:val="13"/>
        </w:rPr>
        <w:t xml:space="preserve"> </w:t>
      </w:r>
      <w:r>
        <w:t>will</w:t>
      </w:r>
      <w:r>
        <w:rPr>
          <w:spacing w:val="14"/>
        </w:rPr>
        <w:t xml:space="preserve"> </w:t>
      </w:r>
      <w:r>
        <w:t>provide</w:t>
      </w:r>
      <w:r>
        <w:rPr>
          <w:spacing w:val="12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Qu</w:t>
      </w:r>
      <w:r>
        <w:rPr>
          <w:spacing w:val="-2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9"/>
        </w:rPr>
        <w:t xml:space="preserve"> </w:t>
      </w:r>
      <w:r>
        <w:t>Assu</w:t>
      </w:r>
      <w:r>
        <w:rPr>
          <w:spacing w:val="1"/>
        </w:rPr>
        <w:t>r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 C</w:t>
      </w:r>
      <w:r>
        <w:rPr>
          <w:spacing w:val="-1"/>
        </w:rPr>
        <w:t>e</w:t>
      </w:r>
      <w:r>
        <w:t>rtifi</w:t>
      </w:r>
      <w:r>
        <w:rPr>
          <w:spacing w:val="-2"/>
        </w:rPr>
        <w:t>c</w:t>
      </w:r>
      <w:r>
        <w:rPr>
          <w:spacing w:val="-1"/>
        </w:rPr>
        <w:t>a</w:t>
      </w:r>
      <w:r>
        <w:t>tes</w:t>
      </w:r>
      <w:r>
        <w:rPr>
          <w:spacing w:val="3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2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2"/>
        </w:rPr>
        <w:t>o</w:t>
      </w:r>
      <w:r>
        <w:t>r</w:t>
      </w:r>
      <w:r>
        <w:rPr>
          <w:spacing w:val="1"/>
        </w:rPr>
        <w:t>i</w:t>
      </w:r>
      <w:r>
        <w:rPr>
          <w:spacing w:val="-3"/>
        </w:rPr>
        <w:t>g</w:t>
      </w:r>
      <w:r>
        <w:t>inal</w:t>
      </w:r>
      <w:r>
        <w:rPr>
          <w:spacing w:val="33"/>
        </w:rPr>
        <w:t xml:space="preserve"> </w:t>
      </w:r>
      <w:r>
        <w:t>manu</w:t>
      </w:r>
      <w:r>
        <w:rPr>
          <w:spacing w:val="-2"/>
        </w:rPr>
        <w:t>f</w:t>
      </w:r>
      <w:r>
        <w:rPr>
          <w:spacing w:val="1"/>
        </w:rPr>
        <w:t>a</w:t>
      </w:r>
      <w:r>
        <w:rPr>
          <w:spacing w:val="-1"/>
        </w:rPr>
        <w:t>c</w:t>
      </w:r>
      <w:r>
        <w:t>turer.</w:t>
      </w:r>
      <w:r>
        <w:rPr>
          <w:spacing w:val="32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t>ials</w:t>
      </w:r>
      <w:r>
        <w:rPr>
          <w:spacing w:val="33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3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32"/>
        </w:rPr>
        <w:t xml:space="preserve"> </w:t>
      </w:r>
      <w:r>
        <w:t>suit</w:t>
      </w:r>
      <w:r>
        <w:rPr>
          <w:spacing w:val="-1"/>
        </w:rPr>
        <w:t>a</w:t>
      </w:r>
      <w:r>
        <w:t>b</w:t>
      </w:r>
      <w:r>
        <w:rPr>
          <w:spacing w:val="5"/>
        </w:rPr>
        <w:t>l</w:t>
      </w:r>
      <w:r>
        <w:t>y</w:t>
      </w:r>
      <w:r>
        <w:rPr>
          <w:spacing w:val="30"/>
        </w:rPr>
        <w:t xml:space="preserve"> </w:t>
      </w:r>
      <w:r>
        <w:t>ma</w:t>
      </w:r>
      <w:r>
        <w:rPr>
          <w:spacing w:val="-2"/>
        </w:rPr>
        <w:t>r</w:t>
      </w:r>
      <w:r>
        <w:t>k</w:t>
      </w:r>
      <w:r>
        <w:rPr>
          <w:spacing w:val="-1"/>
        </w:rPr>
        <w:t>e</w:t>
      </w:r>
      <w:r>
        <w:t>d</w:t>
      </w:r>
      <w:r>
        <w:rPr>
          <w:spacing w:val="35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>a</w:t>
      </w:r>
      <w:r>
        <w:t>b</w:t>
      </w:r>
      <w:r>
        <w:rPr>
          <w:spacing w:val="2"/>
        </w:rPr>
        <w:t>l</w:t>
      </w:r>
      <w:r>
        <w:t>e them to be id</w:t>
      </w:r>
      <w:r>
        <w:rPr>
          <w:spacing w:val="-1"/>
        </w:rPr>
        <w:t>e</w:t>
      </w:r>
      <w:r>
        <w:t>ntifi</w:t>
      </w:r>
      <w:r>
        <w:rPr>
          <w:spacing w:val="-2"/>
        </w:rPr>
        <w:t>e</w:t>
      </w:r>
      <w:r>
        <w:t>d f</w:t>
      </w:r>
      <w:r>
        <w:rPr>
          <w:spacing w:val="-2"/>
        </w:rPr>
        <w:t>r</w:t>
      </w:r>
      <w:r>
        <w:rPr>
          <w:spacing w:val="2"/>
        </w:rPr>
        <w:t>o</w:t>
      </w:r>
      <w:r>
        <w:t>m r</w:t>
      </w:r>
      <w:r>
        <w:rPr>
          <w:spacing w:val="-2"/>
        </w:rPr>
        <w:t>e</w:t>
      </w:r>
      <w:r>
        <w:t>f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e</w:t>
      </w:r>
      <w:r>
        <w:t>n</w:t>
      </w:r>
      <w:r>
        <w:rPr>
          <w:spacing w:val="1"/>
        </w:rPr>
        <w:t>c</w:t>
      </w:r>
      <w:r>
        <w:rPr>
          <w:spacing w:val="-1"/>
        </w:rPr>
        <w:t>e</w:t>
      </w:r>
      <w:r>
        <w:t>s on the</w:t>
      </w:r>
      <w:r>
        <w:rPr>
          <w:spacing w:val="-1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rti</w:t>
      </w:r>
      <w:r>
        <w:rPr>
          <w:spacing w:val="1"/>
        </w:rPr>
        <w:t>f</w:t>
      </w:r>
      <w:r>
        <w:t>ic</w:t>
      </w:r>
      <w:r>
        <w:rPr>
          <w:spacing w:val="-2"/>
        </w:rPr>
        <w:t>a</w:t>
      </w:r>
      <w:r>
        <w:t>tes.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2"/>
        <w:jc w:val="both"/>
      </w:pPr>
      <w:r>
        <w:rPr>
          <w:spacing w:val="-4"/>
        </w:rPr>
        <w:t>I</w:t>
      </w:r>
      <w:r>
        <w:t>f</w:t>
      </w:r>
      <w:r>
        <w:rPr>
          <w:spacing w:val="44"/>
        </w:rPr>
        <w:t xml:space="preserve"> </w:t>
      </w:r>
      <w:r>
        <w:t>C</w:t>
      </w:r>
      <w:r>
        <w:rPr>
          <w:spacing w:val="1"/>
        </w:rPr>
        <w:t>e</w:t>
      </w:r>
      <w:r>
        <w:t>rtifi</w:t>
      </w:r>
      <w:r>
        <w:rPr>
          <w:spacing w:val="-1"/>
        </w:rPr>
        <w:t>ca</w:t>
      </w:r>
      <w:r>
        <w:t>tes</w:t>
      </w:r>
      <w:r>
        <w:rPr>
          <w:spacing w:val="45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44"/>
        </w:rPr>
        <w:t xml:space="preserve"> </w:t>
      </w:r>
      <w:r>
        <w:t>not</w:t>
      </w:r>
      <w:r>
        <w:rPr>
          <w:spacing w:val="45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45"/>
        </w:rPr>
        <w:t xml:space="preserve"> </w:t>
      </w:r>
      <w:r>
        <w:t>or</w:t>
      </w:r>
      <w:r>
        <w:rPr>
          <w:spacing w:val="44"/>
        </w:rPr>
        <w:t xml:space="preserve"> </w:t>
      </w:r>
      <w:r>
        <w:t>if</w:t>
      </w:r>
      <w:r>
        <w:rPr>
          <w:spacing w:val="45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t>En</w:t>
      </w:r>
      <w:r>
        <w:rPr>
          <w:spacing w:val="-3"/>
        </w:rPr>
        <w:t>g</w:t>
      </w:r>
      <w:r>
        <w:t>ine</w:t>
      </w:r>
      <w:r>
        <w:rPr>
          <w:spacing w:val="-2"/>
        </w:rPr>
        <w:t>e</w:t>
      </w:r>
      <w:r>
        <w:t>r</w:t>
      </w:r>
      <w:r>
        <w:rPr>
          <w:spacing w:val="44"/>
        </w:rPr>
        <w:t xml:space="preserve"> </w:t>
      </w:r>
      <w:r>
        <w:t>d</w:t>
      </w:r>
      <w:r>
        <w:rPr>
          <w:spacing w:val="-1"/>
        </w:rPr>
        <w:t>e</w:t>
      </w:r>
      <w:r>
        <w:t>t</w:t>
      </w:r>
      <w:r>
        <w:rPr>
          <w:spacing w:val="1"/>
        </w:rPr>
        <w:t>e</w:t>
      </w:r>
      <w:r>
        <w:t>rmin</w:t>
      </w:r>
      <w:r>
        <w:rPr>
          <w:spacing w:val="-1"/>
        </w:rPr>
        <w:t>e</w:t>
      </w:r>
      <w:r>
        <w:t>s</w:t>
      </w:r>
      <w:r>
        <w:rPr>
          <w:spacing w:val="45"/>
        </w:rPr>
        <w:t xml:space="preserve"> </w:t>
      </w:r>
      <w:r>
        <w:t>that</w:t>
      </w:r>
      <w:r>
        <w:rPr>
          <w:spacing w:val="45"/>
        </w:rPr>
        <w:t xml:space="preserve"> </w:t>
      </w:r>
      <w:r>
        <w:t>test</w:t>
      </w:r>
      <w:r>
        <w:rPr>
          <w:spacing w:val="-2"/>
        </w:rPr>
        <w:t>i</w:t>
      </w:r>
      <w:r>
        <w:t>ng</w:t>
      </w:r>
      <w:r>
        <w:rPr>
          <w:spacing w:val="42"/>
        </w:rPr>
        <w:t xml:space="preserve"> </w:t>
      </w:r>
      <w:r>
        <w:t>is</w:t>
      </w:r>
      <w:r>
        <w:rPr>
          <w:spacing w:val="46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d,</w:t>
      </w:r>
      <w:r>
        <w:rPr>
          <w:spacing w:val="45"/>
        </w:rPr>
        <w:t xml:space="preserve"> </w:t>
      </w:r>
      <w:r>
        <w:t>the 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16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20"/>
        </w:rPr>
        <w:t xml:space="preserve"> </w:t>
      </w:r>
      <w:r>
        <w:rPr>
          <w:spacing w:val="-1"/>
        </w:rPr>
        <w:t>a</w:t>
      </w:r>
      <w:r>
        <w:t>rr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3"/>
        </w:rPr>
        <w:t>g</w:t>
      </w:r>
      <w:r>
        <w:t>e</w:t>
      </w:r>
      <w:r>
        <w:rPr>
          <w:spacing w:val="20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insp</w:t>
      </w:r>
      <w:r>
        <w:rPr>
          <w:spacing w:val="1"/>
        </w:rPr>
        <w:t>e</w:t>
      </w:r>
      <w:r>
        <w:rPr>
          <w:spacing w:val="-1"/>
        </w:rPr>
        <w:t>c</w:t>
      </w:r>
      <w:r>
        <w:t>tion,</w:t>
      </w:r>
      <w:r>
        <w:rPr>
          <w:spacing w:val="16"/>
        </w:rPr>
        <w:t xml:space="preserve"> </w:t>
      </w:r>
      <w:r>
        <w:t>testing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rPr>
          <w:spacing w:val="2"/>
        </w:rPr>
        <w:t>n</w:t>
      </w:r>
      <w:r>
        <w:t>d</w:t>
      </w:r>
      <w:r>
        <w:rPr>
          <w:spacing w:val="16"/>
        </w:rPr>
        <w:t xml:space="preserve"> </w:t>
      </w:r>
      <w:r>
        <w:t>obtaining</w:t>
      </w:r>
      <w:r>
        <w:rPr>
          <w:spacing w:val="17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s</w:t>
      </w:r>
      <w:r>
        <w:rPr>
          <w:spacing w:val="2"/>
        </w:rPr>
        <w:t>u</w:t>
      </w:r>
      <w:r>
        <w:rPr>
          <w:spacing w:val="-1"/>
        </w:rPr>
        <w:t>c</w:t>
      </w:r>
      <w:r>
        <w:t>h</w:t>
      </w:r>
      <w:r>
        <w:rPr>
          <w:spacing w:val="16"/>
        </w:rPr>
        <w:t xml:space="preserve"> </w:t>
      </w:r>
      <w:r>
        <w:t>inf</w:t>
      </w:r>
      <w:r>
        <w:rPr>
          <w:spacing w:val="1"/>
        </w:rPr>
        <w:t>or</w:t>
      </w:r>
      <w:r>
        <w:t>mation</w:t>
      </w:r>
      <w:r>
        <w:rPr>
          <w:spacing w:val="17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16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14"/>
        </w:rPr>
        <w:t xml:space="preserve"> </w:t>
      </w:r>
      <w:r>
        <w:t>be 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d to be</w:t>
      </w:r>
      <w:r>
        <w:rPr>
          <w:spacing w:val="1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</w:t>
      </w:r>
      <w:r>
        <w:t>ri</w:t>
      </w:r>
      <w:r>
        <w:rPr>
          <w:spacing w:val="-2"/>
        </w:rPr>
        <w:t>e</w:t>
      </w:r>
      <w:r>
        <w:t>d out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t the</w:t>
      </w:r>
      <w:r>
        <w:rPr>
          <w:spacing w:val="-1"/>
        </w:rPr>
        <w:t xml:space="preserve"> </w:t>
      </w:r>
      <w:r>
        <w:t>pla</w:t>
      </w:r>
      <w:r>
        <w:rPr>
          <w:spacing w:val="-2"/>
        </w:rPr>
        <w:t>c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>f m</w:t>
      </w:r>
      <w:r>
        <w:rPr>
          <w:spacing w:val="-2"/>
        </w:rPr>
        <w:t>a</w:t>
      </w:r>
      <w:r>
        <w:t>nufa</w:t>
      </w:r>
      <w:r>
        <w:rPr>
          <w:spacing w:val="-1"/>
        </w:rPr>
        <w:t>c</w:t>
      </w:r>
      <w:r>
        <w:rPr>
          <w:spacing w:val="2"/>
        </w:rPr>
        <w:t>t</w:t>
      </w:r>
      <w:r>
        <w:t xml:space="preserve">ure </w:t>
      </w:r>
      <w:r>
        <w:rPr>
          <w:spacing w:val="-1"/>
        </w:rPr>
        <w:t>a</w:t>
      </w:r>
      <w:r>
        <w:t>s 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e</w:t>
      </w:r>
      <w:r>
        <w:t>d b</w:t>
      </w:r>
      <w:r>
        <w:rPr>
          <w:spacing w:val="-1"/>
        </w:rPr>
        <w:t>e</w:t>
      </w:r>
      <w:r>
        <w:t>low.</w:t>
      </w:r>
    </w:p>
    <w:p w:rsidR="001527E3" w:rsidRDefault="001527E3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1527E3" w:rsidRDefault="001527E3">
      <w:pPr>
        <w:pStyle w:val="BodyText"/>
        <w:kinsoku w:val="0"/>
        <w:overflowPunct w:val="0"/>
        <w:spacing w:line="360" w:lineRule="auto"/>
        <w:ind w:right="110"/>
        <w:jc w:val="both"/>
      </w:pPr>
      <w:r>
        <w:rPr>
          <w:spacing w:val="-4"/>
        </w:rPr>
        <w:t>I</w:t>
      </w:r>
      <w:r>
        <w:t>f</w:t>
      </w:r>
      <w:r>
        <w:rPr>
          <w:spacing w:val="13"/>
        </w:rPr>
        <w:t xml:space="preserve"> </w:t>
      </w:r>
      <w:r>
        <w:t>th</w:t>
      </w:r>
      <w:r>
        <w:rPr>
          <w:spacing w:val="1"/>
        </w:rPr>
        <w:t>e</w:t>
      </w:r>
      <w:r>
        <w:t>re</w:t>
      </w:r>
      <w:r>
        <w:rPr>
          <w:spacing w:val="12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r</w:t>
      </w:r>
      <w:r>
        <w:t>e</w:t>
      </w:r>
      <w:r>
        <w:rPr>
          <w:spacing w:val="10"/>
        </w:rPr>
        <w:t xml:space="preserve"> </w:t>
      </w:r>
      <w:r>
        <w:t>no</w:t>
      </w:r>
      <w:r>
        <w:rPr>
          <w:spacing w:val="14"/>
        </w:rPr>
        <w:t xml:space="preserve"> </w:t>
      </w:r>
      <w:r>
        <w:t>fa</w:t>
      </w:r>
      <w:r>
        <w:rPr>
          <w:spacing w:val="-1"/>
        </w:rPr>
        <w:t>c</w:t>
      </w:r>
      <w:r>
        <w:t>ilities</w:t>
      </w:r>
      <w:r>
        <w:rPr>
          <w:spacing w:val="11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M</w:t>
      </w:r>
      <w:r>
        <w:rPr>
          <w:spacing w:val="-1"/>
        </w:rPr>
        <w:t>a</w:t>
      </w:r>
      <w:r>
        <w:t>ldiv</w:t>
      </w:r>
      <w:r>
        <w:rPr>
          <w:spacing w:val="-1"/>
        </w:rPr>
        <w:t>e</w:t>
      </w:r>
      <w:r>
        <w:t>s</w:t>
      </w:r>
      <w:r>
        <w:rPr>
          <w:spacing w:val="12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3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</w:t>
      </w:r>
      <w:r>
        <w:rPr>
          <w:spacing w:val="3"/>
        </w:rPr>
        <w:t>r</w:t>
      </w:r>
      <w:r>
        <w:rPr>
          <w:spacing w:val="-8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14"/>
        </w:rPr>
        <w:t xml:space="preserve"> </w:t>
      </w:r>
      <w:r>
        <w:t>out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p</w:t>
      </w:r>
      <w:r>
        <w:rPr>
          <w:spacing w:val="1"/>
        </w:rPr>
        <w:t>r</w:t>
      </w:r>
      <w:r>
        <w:rPr>
          <w:spacing w:val="-1"/>
        </w:rPr>
        <w:t>e</w:t>
      </w:r>
      <w:r>
        <w:t>s</w:t>
      </w:r>
      <w:r>
        <w:rPr>
          <w:spacing w:val="-1"/>
        </w:rPr>
        <w:t>c</w:t>
      </w:r>
      <w:r>
        <w:t>rib</w:t>
      </w:r>
      <w:r>
        <w:rPr>
          <w:spacing w:val="-2"/>
        </w:rPr>
        <w:t>e</w:t>
      </w:r>
      <w:r>
        <w:t>d</w:t>
      </w:r>
      <w:r>
        <w:rPr>
          <w:spacing w:val="13"/>
        </w:rPr>
        <w:t xml:space="preserve"> </w:t>
      </w:r>
      <w:r>
        <w:t>tests</w:t>
      </w:r>
      <w:r>
        <w:rPr>
          <w:spacing w:val="12"/>
        </w:rPr>
        <w:t xml:space="preserve"> </w:t>
      </w:r>
      <w:r>
        <w:rPr>
          <w:spacing w:val="2"/>
        </w:rPr>
        <w:t>t</w:t>
      </w:r>
      <w:r>
        <w:t>he</w:t>
      </w:r>
      <w:r>
        <w:rPr>
          <w:spacing w:val="10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</w:t>
      </w:r>
      <w:r>
        <w:rPr>
          <w:spacing w:val="2"/>
        </w:rPr>
        <w:t>o</w:t>
      </w:r>
      <w:r>
        <w:t>r</w:t>
      </w:r>
      <w:r>
        <w:rPr>
          <w:spacing w:val="11"/>
        </w:rPr>
        <w:t xml:space="preserve"> </w:t>
      </w:r>
      <w:r>
        <w:t>sh</w:t>
      </w:r>
      <w:r>
        <w:rPr>
          <w:spacing w:val="-1"/>
        </w:rPr>
        <w:t>a</w:t>
      </w:r>
      <w:r>
        <w:t>ll b</w:t>
      </w:r>
      <w:r>
        <w:rPr>
          <w:spacing w:val="-1"/>
        </w:rPr>
        <w:t>ea</w:t>
      </w:r>
      <w:r>
        <w:t>r</w:t>
      </w:r>
      <w:r>
        <w:rPr>
          <w:spacing w:val="20"/>
        </w:rPr>
        <w:t xml:space="preserve"> </w:t>
      </w:r>
      <w:r>
        <w:t>t</w:t>
      </w:r>
      <w:r>
        <w:rPr>
          <w:spacing w:val="2"/>
        </w:rPr>
        <w:t>h</w:t>
      </w:r>
      <w:r>
        <w:t>e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t>ost</w:t>
      </w:r>
      <w:r>
        <w:rPr>
          <w:spacing w:val="22"/>
        </w:rPr>
        <w:t xml:space="preserve"> </w:t>
      </w:r>
      <w:r>
        <w:t>of</w:t>
      </w:r>
      <w:r>
        <w:rPr>
          <w:spacing w:val="22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a</w:t>
      </w:r>
      <w:r>
        <w:t>r</w:t>
      </w:r>
      <w:r>
        <w:rPr>
          <w:spacing w:val="3"/>
        </w:rPr>
        <w:t>r</w:t>
      </w:r>
      <w:r>
        <w:rPr>
          <w:spacing w:val="-5"/>
        </w:rPr>
        <w:t>y</w:t>
      </w:r>
      <w:r>
        <w:rPr>
          <w:spacing w:val="2"/>
        </w:rPr>
        <w:t>i</w:t>
      </w:r>
      <w:r>
        <w:t>ng</w:t>
      </w:r>
      <w:r>
        <w:rPr>
          <w:spacing w:val="18"/>
        </w:rPr>
        <w:t xml:space="preserve"> </w:t>
      </w:r>
      <w:r>
        <w:t>out</w:t>
      </w:r>
      <w:r>
        <w:rPr>
          <w:spacing w:val="21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tests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t>lse</w:t>
      </w:r>
      <w:r>
        <w:rPr>
          <w:spacing w:val="1"/>
        </w:rPr>
        <w:t>w</w:t>
      </w:r>
      <w:r>
        <w:t>h</w:t>
      </w:r>
      <w:r>
        <w:rPr>
          <w:spacing w:val="-1"/>
        </w:rPr>
        <w:t>e</w:t>
      </w:r>
      <w:r>
        <w:t>re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21"/>
        </w:rPr>
        <w:t xml:space="preserve"> </w:t>
      </w:r>
      <w:r>
        <w:t>no</w:t>
      </w:r>
      <w:r>
        <w:rPr>
          <w:spacing w:val="21"/>
        </w:rPr>
        <w:t xml:space="preserve"> </w:t>
      </w:r>
      <w:r>
        <w:rPr>
          <w:spacing w:val="-1"/>
        </w:rPr>
        <w:t>e</w:t>
      </w:r>
      <w:r>
        <w:rPr>
          <w:spacing w:val="2"/>
        </w:rPr>
        <w:t>x</w:t>
      </w:r>
      <w:r>
        <w:t>tra</w:t>
      </w:r>
      <w:r>
        <w:rPr>
          <w:spacing w:val="20"/>
        </w:rPr>
        <w:t xml:space="preserve"> </w:t>
      </w:r>
      <w:r>
        <w:rPr>
          <w:spacing w:val="-1"/>
        </w:rPr>
        <w:t>c</w:t>
      </w:r>
      <w:r>
        <w:t>ost.</w:t>
      </w:r>
      <w:r>
        <w:rPr>
          <w:spacing w:val="24"/>
        </w:rPr>
        <w:t xml:space="preserve"> </w:t>
      </w:r>
      <w:r>
        <w:t>A</w:t>
      </w:r>
      <w:r>
        <w:rPr>
          <w:spacing w:val="1"/>
        </w:rPr>
        <w:t>n</w:t>
      </w:r>
      <w:r>
        <w:t>y</w:t>
      </w:r>
      <w:r>
        <w:rPr>
          <w:spacing w:val="16"/>
        </w:rPr>
        <w:t xml:space="preserve"> </w:t>
      </w:r>
      <w:r>
        <w:rPr>
          <w:spacing w:val="2"/>
        </w:rPr>
        <w:t>m</w:t>
      </w:r>
      <w:r>
        <w:rPr>
          <w:spacing w:val="-1"/>
        </w:rPr>
        <w:t>a</w:t>
      </w:r>
      <w:r>
        <w:t>te</w:t>
      </w:r>
      <w:r>
        <w:rPr>
          <w:spacing w:val="-2"/>
        </w:rPr>
        <w:t>r</w:t>
      </w:r>
      <w:r>
        <w:rPr>
          <w:spacing w:val="2"/>
        </w:rPr>
        <w:t>i</w:t>
      </w:r>
      <w:r>
        <w:rPr>
          <w:spacing w:val="-1"/>
        </w:rPr>
        <w:t>a</w:t>
      </w:r>
      <w:r>
        <w:t>ls</w:t>
      </w:r>
      <w:r>
        <w:rPr>
          <w:spacing w:val="22"/>
        </w:rPr>
        <w:t xml:space="preserve"> </w:t>
      </w:r>
      <w:r>
        <w:t>or wo</w:t>
      </w:r>
      <w:r>
        <w:rPr>
          <w:spacing w:val="-2"/>
        </w:rPr>
        <w:t>r</w:t>
      </w:r>
      <w:r>
        <w:t>kmanship</w:t>
      </w:r>
      <w:r>
        <w:rPr>
          <w:spacing w:val="28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28"/>
        </w:rPr>
        <w:t xml:space="preserve"> </w:t>
      </w:r>
      <w:r>
        <w:t>is</w:t>
      </w:r>
      <w:r>
        <w:rPr>
          <w:spacing w:val="29"/>
        </w:rPr>
        <w:t xml:space="preserve"> </w:t>
      </w:r>
      <w:r>
        <w:rPr>
          <w:spacing w:val="-3"/>
        </w:rPr>
        <w:t>s</w:t>
      </w:r>
      <w:r>
        <w:t>hown</w:t>
      </w:r>
      <w:r>
        <w:rPr>
          <w:spacing w:val="28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23"/>
        </w:rPr>
        <w:t xml:space="preserve"> </w:t>
      </w:r>
      <w:r>
        <w:t>su</w:t>
      </w:r>
      <w:r>
        <w:rPr>
          <w:spacing w:val="-1"/>
        </w:rPr>
        <w:t>c</w:t>
      </w:r>
      <w:r>
        <w:t>h</w:t>
      </w:r>
      <w:r>
        <w:rPr>
          <w:spacing w:val="28"/>
        </w:rPr>
        <w:t xml:space="preserve"> </w:t>
      </w:r>
      <w:r>
        <w:t>tests</w:t>
      </w:r>
      <w:r>
        <w:rPr>
          <w:spacing w:val="29"/>
        </w:rPr>
        <w:t xml:space="preserve"> </w:t>
      </w:r>
      <w:r>
        <w:t>not</w:t>
      </w:r>
      <w:r>
        <w:rPr>
          <w:spacing w:val="29"/>
        </w:rPr>
        <w:t xml:space="preserve"> </w:t>
      </w:r>
      <w:r>
        <w:rPr>
          <w:spacing w:val="-2"/>
        </w:rPr>
        <w:t>t</w:t>
      </w:r>
      <w:r>
        <w:t>o</w:t>
      </w:r>
      <w:r>
        <w:rPr>
          <w:spacing w:val="28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rPr>
          <w:spacing w:val="-1"/>
        </w:rPr>
        <w:t>acc</w:t>
      </w:r>
      <w:r>
        <w:t>ord</w:t>
      </w:r>
      <w:r>
        <w:rPr>
          <w:spacing w:val="-2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27"/>
        </w:rPr>
        <w:t xml:space="preserve"> </w:t>
      </w:r>
      <w:r>
        <w:t>with</w:t>
      </w:r>
      <w:r>
        <w:rPr>
          <w:spacing w:val="29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sp</w:t>
      </w:r>
      <w:r>
        <w:rPr>
          <w:spacing w:val="-1"/>
        </w:rPr>
        <w:t>ec</w:t>
      </w:r>
      <w:r>
        <w:t>ifi</w:t>
      </w:r>
      <w:r>
        <w:rPr>
          <w:spacing w:val="-1"/>
        </w:rPr>
        <w:t>ca</w:t>
      </w:r>
      <w:r>
        <w:t>tions sh</w:t>
      </w:r>
      <w:r>
        <w:rPr>
          <w:spacing w:val="-1"/>
        </w:rPr>
        <w:t>a</w:t>
      </w:r>
      <w:r>
        <w:t>ll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r</w:t>
      </w:r>
      <w:r>
        <w:rPr>
          <w:spacing w:val="-2"/>
        </w:rPr>
        <w:t>e</w:t>
      </w:r>
      <w:r>
        <w:t>j</w:t>
      </w:r>
      <w:r>
        <w:rPr>
          <w:spacing w:val="1"/>
        </w:rPr>
        <w:t>e</w:t>
      </w:r>
      <w:r>
        <w:rPr>
          <w:spacing w:val="-1"/>
        </w:rPr>
        <w:t>c</w:t>
      </w:r>
      <w:r>
        <w:t>ted</w:t>
      </w:r>
      <w:r>
        <w:rPr>
          <w:spacing w:val="18"/>
        </w:rPr>
        <w:t xml:space="preserve"> </w:t>
      </w:r>
      <w:r>
        <w:t>not</w:t>
      </w:r>
      <w:r>
        <w:rPr>
          <w:spacing w:val="19"/>
        </w:rPr>
        <w:t xml:space="preserve"> </w:t>
      </w:r>
      <w:r>
        <w:t>wi</w:t>
      </w:r>
      <w:r>
        <w:rPr>
          <w:spacing w:val="2"/>
        </w:rPr>
        <w:t>t</w:t>
      </w:r>
      <w:r>
        <w:t>hstanding</w:t>
      </w:r>
      <w:r>
        <w:rPr>
          <w:spacing w:val="16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4"/>
        </w:rPr>
        <w:t xml:space="preserve"> </w:t>
      </w:r>
      <w:r>
        <w:rPr>
          <w:spacing w:val="2"/>
        </w:rPr>
        <w:t>p</w:t>
      </w:r>
      <w:r>
        <w:t>r</w:t>
      </w:r>
      <w:r>
        <w:rPr>
          <w:spacing w:val="-2"/>
        </w:rPr>
        <w:t>e</w:t>
      </w:r>
      <w:r>
        <w:t>vious</w:t>
      </w:r>
      <w:r>
        <w:rPr>
          <w:spacing w:val="19"/>
        </w:rPr>
        <w:t xml:space="preserve"> </w:t>
      </w:r>
      <w:r>
        <w:rPr>
          <w:spacing w:val="1"/>
        </w:rPr>
        <w:t>c</w:t>
      </w:r>
      <w:r>
        <w:rPr>
          <w:spacing w:val="-1"/>
        </w:rPr>
        <w:t>e</w:t>
      </w:r>
      <w:r>
        <w:t>rtifi</w:t>
      </w:r>
      <w:r>
        <w:rPr>
          <w:spacing w:val="-1"/>
        </w:rPr>
        <w:t>ca</w:t>
      </w:r>
      <w:r>
        <w:t>tes,</w:t>
      </w:r>
      <w:r>
        <w:rPr>
          <w:spacing w:val="21"/>
        </w:rPr>
        <w:t xml:space="preserve"> </w:t>
      </w:r>
      <w:r>
        <w:t>whi</w:t>
      </w:r>
      <w:r>
        <w:rPr>
          <w:spacing w:val="-1"/>
        </w:rPr>
        <w:t>c</w:t>
      </w:r>
      <w:r>
        <w:t>h</w:t>
      </w:r>
      <w:r>
        <w:rPr>
          <w:spacing w:val="18"/>
        </w:rPr>
        <w:t xml:space="preserve"> </w:t>
      </w:r>
      <w:r>
        <w:t>m</w:t>
      </w:r>
      <w:r>
        <w:rPr>
          <w:spacing w:val="4"/>
        </w:rPr>
        <w:t>a</w:t>
      </w:r>
      <w:r>
        <w:t>y</w:t>
      </w:r>
      <w:r>
        <w:rPr>
          <w:spacing w:val="14"/>
        </w:rPr>
        <w:t xml:space="preserve"> </w:t>
      </w:r>
      <w:r>
        <w:rPr>
          <w:spacing w:val="2"/>
        </w:rPr>
        <w:t>h</w:t>
      </w:r>
      <w:r>
        <w:rPr>
          <w:spacing w:val="-1"/>
        </w:rPr>
        <w:t>a</w:t>
      </w:r>
      <w:r>
        <w:t>ve</w:t>
      </w:r>
      <w:r>
        <w:rPr>
          <w:spacing w:val="18"/>
        </w:rPr>
        <w:t xml:space="preserve"> </w:t>
      </w:r>
      <w:r>
        <w:t>b</w:t>
      </w:r>
      <w:r>
        <w:rPr>
          <w:spacing w:val="1"/>
        </w:rPr>
        <w:t>e</w:t>
      </w:r>
      <w:r>
        <w:rPr>
          <w:spacing w:val="-1"/>
        </w:rPr>
        <w:t>e</w:t>
      </w:r>
      <w:r>
        <w:t>n</w:t>
      </w:r>
      <w:r>
        <w:rPr>
          <w:spacing w:val="18"/>
        </w:rPr>
        <w:t xml:space="preserve"> </w:t>
      </w:r>
      <w:r>
        <w:t>provi</w:t>
      </w:r>
      <w:r>
        <w:rPr>
          <w:spacing w:val="6"/>
        </w:rPr>
        <w:t>d</w:t>
      </w:r>
      <w:r>
        <w:rPr>
          <w:spacing w:val="-1"/>
        </w:rPr>
        <w:t>e</w:t>
      </w:r>
      <w:r>
        <w:t>d. Notwithstanding</w:t>
      </w:r>
      <w:r>
        <w:rPr>
          <w:spacing w:val="11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a</w:t>
      </w:r>
      <w:r>
        <w:t>b</w:t>
      </w:r>
      <w:r>
        <w:rPr>
          <w:spacing w:val="2"/>
        </w:rPr>
        <w:t>o</w:t>
      </w:r>
      <w:r>
        <w:t>v</w:t>
      </w:r>
      <w:r>
        <w:rPr>
          <w:spacing w:val="-1"/>
        </w:rPr>
        <w:t>e</w:t>
      </w:r>
      <w:r>
        <w:t>,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Cont</w:t>
      </w:r>
      <w:r>
        <w:rPr>
          <w:spacing w:val="1"/>
        </w:rPr>
        <w:t>r</w:t>
      </w:r>
      <w:r>
        <w:rPr>
          <w:spacing w:val="-1"/>
        </w:rPr>
        <w:t>ac</w:t>
      </w:r>
      <w:r>
        <w:t>tor</w:t>
      </w:r>
      <w:r>
        <w:rPr>
          <w:spacing w:val="16"/>
        </w:rPr>
        <w:t xml:space="preserve"> </w:t>
      </w:r>
      <w:r>
        <w:t>will</w:t>
      </w:r>
      <w:r>
        <w:rPr>
          <w:spacing w:val="14"/>
        </w:rPr>
        <w:t xml:space="preserve"> </w:t>
      </w:r>
      <w:r>
        <w:rPr>
          <w:spacing w:val="2"/>
        </w:rPr>
        <w:t>b</w:t>
      </w:r>
      <w:r>
        <w:t>e</w:t>
      </w:r>
      <w:r>
        <w:rPr>
          <w:spacing w:val="1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</w:t>
      </w:r>
      <w:r>
        <w:t>quir</w:t>
      </w:r>
      <w:r>
        <w:rPr>
          <w:spacing w:val="-2"/>
        </w:rPr>
        <w:t>e</w:t>
      </w:r>
      <w:r>
        <w:t>d</w:t>
      </w:r>
      <w:r>
        <w:rPr>
          <w:spacing w:val="14"/>
        </w:rPr>
        <w:t xml:space="preserve"> </w:t>
      </w:r>
      <w:r>
        <w:t>to</w:t>
      </w:r>
      <w:r>
        <w:rPr>
          <w:spacing w:val="16"/>
        </w:rPr>
        <w:t xml:space="preserve"> </w:t>
      </w:r>
      <w:r>
        <w:t>re</w:t>
      </w:r>
      <w:r>
        <w:rPr>
          <w:spacing w:val="-1"/>
        </w:rPr>
        <w:t>c</w:t>
      </w:r>
      <w:r>
        <w:t>ti</w:t>
      </w:r>
      <w:r>
        <w:rPr>
          <w:spacing w:val="3"/>
        </w:rPr>
        <w:t>f</w:t>
      </w:r>
      <w:r>
        <w:t>y</w:t>
      </w:r>
      <w:r>
        <w:rPr>
          <w:spacing w:val="11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11"/>
        </w:rPr>
        <w:t xml:space="preserve"> </w:t>
      </w:r>
      <w:r>
        <w:t>d</w:t>
      </w:r>
      <w:r>
        <w:rPr>
          <w:spacing w:val="-1"/>
        </w:rPr>
        <w:t>e</w:t>
      </w:r>
      <w:r>
        <w:t>fi</w:t>
      </w:r>
      <w:r>
        <w:rPr>
          <w:spacing w:val="-2"/>
        </w:rPr>
        <w:t>c</w:t>
      </w:r>
      <w:r>
        <w:t>ien</w:t>
      </w:r>
      <w:r>
        <w:rPr>
          <w:spacing w:val="-2"/>
        </w:rPr>
        <w:t>c</w:t>
      </w:r>
      <w:r>
        <w:rPr>
          <w:spacing w:val="2"/>
        </w:rPr>
        <w:t>i</w:t>
      </w:r>
      <w:r>
        <w:rPr>
          <w:spacing w:val="-1"/>
        </w:rPr>
        <w:t>e</w:t>
      </w:r>
      <w:r>
        <w:t>s</w:t>
      </w:r>
      <w:r>
        <w:rPr>
          <w:spacing w:val="14"/>
        </w:rPr>
        <w:t xml:space="preserve"> </w:t>
      </w:r>
      <w:r>
        <w:t>whi</w:t>
      </w:r>
      <w:r>
        <w:rPr>
          <w:spacing w:val="-1"/>
        </w:rPr>
        <w:t>c</w:t>
      </w:r>
      <w:r>
        <w:t xml:space="preserve">h </w:t>
      </w:r>
      <w:r>
        <w:rPr>
          <w:spacing w:val="-1"/>
        </w:rPr>
        <w:t>a</w:t>
      </w:r>
      <w:r>
        <w:t>re</w:t>
      </w:r>
      <w:r>
        <w:rPr>
          <w:spacing w:val="19"/>
        </w:rPr>
        <w:t xml:space="preserve"> </w:t>
      </w:r>
      <w:r>
        <w:rPr>
          <w:spacing w:val="-1"/>
        </w:rPr>
        <w:t>a</w:t>
      </w:r>
      <w:r>
        <w:t>ttribut</w:t>
      </w:r>
      <w:r>
        <w:rPr>
          <w:spacing w:val="-1"/>
        </w:rPr>
        <w:t>a</w:t>
      </w:r>
      <w:r>
        <w:t>ble</w:t>
      </w:r>
      <w:r>
        <w:rPr>
          <w:spacing w:val="18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d</w:t>
      </w:r>
      <w:r>
        <w:rPr>
          <w:spacing w:val="-1"/>
        </w:rPr>
        <w:t>e</w:t>
      </w:r>
      <w:r>
        <w:rPr>
          <w:spacing w:val="1"/>
        </w:rPr>
        <w:t>f</w:t>
      </w:r>
      <w:r>
        <w:rPr>
          <w:spacing w:val="-1"/>
        </w:rPr>
        <w:t>ec</w:t>
      </w:r>
      <w:r>
        <w:rPr>
          <w:spacing w:val="2"/>
        </w:rPr>
        <w:t>t</w:t>
      </w:r>
      <w:r>
        <w:t>s</w:t>
      </w:r>
      <w:r>
        <w:rPr>
          <w:spacing w:val="19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wo</w:t>
      </w:r>
      <w:r>
        <w:rPr>
          <w:spacing w:val="-2"/>
        </w:rPr>
        <w:t>r</w:t>
      </w:r>
      <w:r>
        <w:t>kmanship</w:t>
      </w:r>
      <w:r>
        <w:rPr>
          <w:spacing w:val="19"/>
        </w:rPr>
        <w:t xml:space="preserve"> </w:t>
      </w:r>
      <w:r>
        <w:t>or</w:t>
      </w:r>
      <w:r>
        <w:rPr>
          <w:spacing w:val="20"/>
        </w:rPr>
        <w:t xml:space="preserve"> </w:t>
      </w:r>
      <w:r>
        <w:t>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14"/>
        </w:rPr>
        <w:t xml:space="preserve"> </w:t>
      </w:r>
      <w:r>
        <w:t>duri</w:t>
      </w:r>
      <w:r>
        <w:rPr>
          <w:spacing w:val="1"/>
        </w:rPr>
        <w:t>n</w:t>
      </w:r>
      <w:r>
        <w:t>g</w:t>
      </w:r>
      <w:r>
        <w:rPr>
          <w:spacing w:val="16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D</w:t>
      </w:r>
      <w:r>
        <w:rPr>
          <w:spacing w:val="-2"/>
        </w:rPr>
        <w:t>e</w:t>
      </w:r>
      <w:r>
        <w:rPr>
          <w:spacing w:val="1"/>
        </w:rPr>
        <w:t>fe</w:t>
      </w:r>
      <w:r>
        <w:rPr>
          <w:spacing w:val="-1"/>
        </w:rPr>
        <w:t>c</w:t>
      </w:r>
      <w:r>
        <w:t>ts</w:t>
      </w:r>
      <w:r>
        <w:rPr>
          <w:spacing w:val="22"/>
        </w:rPr>
        <w:t xml:space="preserve"> </w:t>
      </w:r>
      <w:r>
        <w:rPr>
          <w:spacing w:val="-6"/>
        </w:rPr>
        <w:t>L</w:t>
      </w:r>
      <w:r>
        <w:t>iabili</w:t>
      </w:r>
      <w:r>
        <w:rPr>
          <w:spacing w:val="5"/>
        </w:rPr>
        <w:t>t</w:t>
      </w:r>
      <w:r>
        <w:t>y</w:t>
      </w:r>
      <w:r>
        <w:rPr>
          <w:spacing w:val="14"/>
        </w:rPr>
        <w:t xml:space="preserve"> </w:t>
      </w:r>
      <w:r>
        <w:t>P</w:t>
      </w:r>
      <w:r>
        <w:rPr>
          <w:spacing w:val="-1"/>
        </w:rPr>
        <w:t>e</w:t>
      </w:r>
      <w:r>
        <w:t>riod sp</w:t>
      </w:r>
      <w:r>
        <w:rPr>
          <w:spacing w:val="-1"/>
        </w:rPr>
        <w:t>ec</w:t>
      </w:r>
      <w:r>
        <w:t>ifi</w:t>
      </w:r>
      <w:r>
        <w:rPr>
          <w:spacing w:val="-1"/>
        </w:rPr>
        <w:t>e</w:t>
      </w:r>
      <w:r>
        <w:t>d in the</w:t>
      </w:r>
      <w:r>
        <w:rPr>
          <w:spacing w:val="-1"/>
        </w:rPr>
        <w:t xml:space="preserve"> c</w:t>
      </w:r>
      <w:r>
        <w:t>ont</w:t>
      </w:r>
      <w:r>
        <w:rPr>
          <w:spacing w:val="1"/>
        </w:rPr>
        <w:t>r</w:t>
      </w:r>
      <w:r>
        <w:rPr>
          <w:spacing w:val="-1"/>
        </w:rPr>
        <w:t>ac</w:t>
      </w:r>
      <w:r>
        <w:t>t.</w:t>
      </w:r>
    </w:p>
    <w:p w:rsidR="001527E3" w:rsidRDefault="001527E3">
      <w:pPr>
        <w:kinsoku w:val="0"/>
        <w:overflowPunct w:val="0"/>
        <w:spacing w:before="3" w:line="280" w:lineRule="exact"/>
        <w:rPr>
          <w:sz w:val="28"/>
          <w:szCs w:val="28"/>
        </w:rPr>
      </w:pPr>
    </w:p>
    <w:p w:rsidR="001527E3" w:rsidRDefault="001527E3">
      <w:pPr>
        <w:pStyle w:val="Heading4"/>
        <w:numPr>
          <w:ilvl w:val="2"/>
          <w:numId w:val="3"/>
        </w:numPr>
        <w:tabs>
          <w:tab w:val="left" w:pos="1197"/>
        </w:tabs>
        <w:kinsoku w:val="0"/>
        <w:overflowPunct w:val="0"/>
        <w:rPr>
          <w:b w:val="0"/>
          <w:bCs w:val="0"/>
        </w:rPr>
      </w:pPr>
      <w:bookmarkStart w:id="229" w:name="bookmark228"/>
      <w:bookmarkEnd w:id="229"/>
      <w:r>
        <w:rPr>
          <w:spacing w:val="-1"/>
        </w:rPr>
        <w:t>T</w:t>
      </w:r>
      <w:r>
        <w:t>e</w:t>
      </w:r>
      <w:r>
        <w:rPr>
          <w:spacing w:val="-2"/>
        </w:rPr>
        <w:t>s</w:t>
      </w:r>
      <w:r>
        <w:t>ting</w:t>
      </w:r>
      <w:r>
        <w:rPr>
          <w:spacing w:val="-7"/>
        </w:rPr>
        <w:t xml:space="preserve"> </w:t>
      </w:r>
      <w:r>
        <w:t>on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A.C.</w:t>
      </w:r>
      <w:r>
        <w:rPr>
          <w:spacing w:val="-5"/>
        </w:rPr>
        <w:t xml:space="preserve"> </w:t>
      </w:r>
      <w:r>
        <w:t>Side</w:t>
      </w:r>
    </w:p>
    <w:p w:rsidR="001527E3" w:rsidRDefault="001527E3">
      <w:pPr>
        <w:pStyle w:val="BodyText"/>
        <w:kinsoku w:val="0"/>
        <w:overflowPunct w:val="0"/>
        <w:spacing w:before="5" w:line="359" w:lineRule="auto"/>
        <w:ind w:right="107"/>
        <w:jc w:val="both"/>
      </w:pPr>
      <w:r>
        <w:rPr>
          <w:spacing w:val="-1"/>
        </w:rPr>
        <w:t>Te</w:t>
      </w:r>
      <w:r>
        <w:t>sting</w:t>
      </w:r>
      <w:r>
        <w:rPr>
          <w:spacing w:val="33"/>
        </w:rPr>
        <w:t xml:space="preserve"> </w:t>
      </w:r>
      <w:r>
        <w:rPr>
          <w:spacing w:val="2"/>
        </w:rPr>
        <w:t>o</w:t>
      </w:r>
      <w:r>
        <w:t>f</w:t>
      </w:r>
      <w:r>
        <w:rPr>
          <w:spacing w:val="35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</w:t>
      </w:r>
      <w:r>
        <w:rPr>
          <w:spacing w:val="1"/>
        </w:rPr>
        <w:t>e</w:t>
      </w:r>
      <w:r>
        <w:t>d</w:t>
      </w:r>
      <w:r>
        <w:rPr>
          <w:spacing w:val="35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stem</w:t>
      </w:r>
      <w:r>
        <w:rPr>
          <w:spacing w:val="38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r</w:t>
      </w:r>
      <w:r>
        <w:rPr>
          <w:spacing w:val="-2"/>
        </w:rPr>
        <w:t>e</w:t>
      </w:r>
      <w:r>
        <w:t>qui</w:t>
      </w:r>
      <w:r>
        <w:rPr>
          <w:spacing w:val="1"/>
        </w:rPr>
        <w:t>re</w:t>
      </w:r>
      <w:r>
        <w:t>ments</w:t>
      </w:r>
      <w:r>
        <w:rPr>
          <w:spacing w:val="36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36"/>
        </w:rPr>
        <w:t xml:space="preserve"> </w:t>
      </w:r>
      <w:r>
        <w:t>7671</w:t>
      </w:r>
      <w:r>
        <w:rPr>
          <w:spacing w:val="35"/>
        </w:rPr>
        <w:t xml:space="preserve"> </w:t>
      </w:r>
      <w:r>
        <w:t>must</w:t>
      </w:r>
      <w:r>
        <w:rPr>
          <w:spacing w:val="39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rPr>
          <w:spacing w:val="-1"/>
        </w:rPr>
        <w:t>ca</w:t>
      </w:r>
      <w:r>
        <w:rPr>
          <w:spacing w:val="1"/>
        </w:rPr>
        <w:t>r</w:t>
      </w:r>
      <w:r>
        <w:t>ri</w:t>
      </w:r>
      <w:r>
        <w:rPr>
          <w:spacing w:val="-2"/>
        </w:rPr>
        <w:t>e</w:t>
      </w:r>
      <w:r>
        <w:t>d</w:t>
      </w:r>
      <w:r>
        <w:rPr>
          <w:spacing w:val="35"/>
        </w:rPr>
        <w:t xml:space="preserve"> </w:t>
      </w:r>
      <w:r>
        <w:t>out</w:t>
      </w:r>
      <w:r>
        <w:rPr>
          <w:spacing w:val="46"/>
        </w:rPr>
        <w:t xml:space="preserve"> </w:t>
      </w:r>
      <w:r>
        <w:rPr>
          <w:spacing w:val="-1"/>
        </w:rPr>
        <w:t>a</w:t>
      </w:r>
      <w:r>
        <w:t>nd do</w:t>
      </w:r>
      <w:r>
        <w:rPr>
          <w:spacing w:val="-1"/>
        </w:rPr>
        <w:t>c</w:t>
      </w:r>
      <w:r>
        <w:t>ument</w:t>
      </w:r>
      <w:r>
        <w:rPr>
          <w:spacing w:val="-1"/>
        </w:rPr>
        <w:t>ed</w:t>
      </w:r>
      <w:r>
        <w:t>.</w:t>
      </w:r>
    </w:p>
    <w:p w:rsidR="001527E3" w:rsidRDefault="001527E3">
      <w:pPr>
        <w:pStyle w:val="BodyText"/>
        <w:kinsoku w:val="0"/>
        <w:overflowPunct w:val="0"/>
        <w:spacing w:before="5" w:line="359" w:lineRule="auto"/>
        <w:ind w:right="107"/>
        <w:jc w:val="both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5" w:line="200" w:lineRule="exact"/>
        <w:rPr>
          <w:sz w:val="20"/>
          <w:szCs w:val="20"/>
        </w:rPr>
      </w:pPr>
    </w:p>
    <w:p w:rsidR="001527E3" w:rsidRDefault="001527E3">
      <w:pPr>
        <w:pStyle w:val="Heading4"/>
        <w:numPr>
          <w:ilvl w:val="2"/>
          <w:numId w:val="3"/>
        </w:numPr>
        <w:tabs>
          <w:tab w:val="left" w:pos="1197"/>
        </w:tabs>
        <w:kinsoku w:val="0"/>
        <w:overflowPunct w:val="0"/>
        <w:spacing w:before="67"/>
        <w:rPr>
          <w:b w:val="0"/>
          <w:bCs w:val="0"/>
        </w:rPr>
      </w:pPr>
      <w:bookmarkStart w:id="230" w:name="bookmark229"/>
      <w:bookmarkEnd w:id="230"/>
      <w:r>
        <w:rPr>
          <w:spacing w:val="-1"/>
        </w:rPr>
        <w:t>T</w:t>
      </w:r>
      <w:r>
        <w:t>e</w:t>
      </w:r>
      <w:r>
        <w:rPr>
          <w:spacing w:val="-2"/>
        </w:rPr>
        <w:t>s</w:t>
      </w:r>
      <w:r>
        <w:t>ting</w:t>
      </w:r>
      <w:r>
        <w:rPr>
          <w:spacing w:val="-7"/>
        </w:rPr>
        <w:t xml:space="preserve"> </w:t>
      </w:r>
      <w:r>
        <w:t>on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D.C.</w:t>
      </w:r>
      <w:r>
        <w:rPr>
          <w:spacing w:val="-5"/>
        </w:rPr>
        <w:t xml:space="preserve"> </w:t>
      </w:r>
      <w:r>
        <w:t>Side</w:t>
      </w:r>
    </w:p>
    <w:p w:rsidR="001527E3" w:rsidRDefault="001527E3">
      <w:pPr>
        <w:pStyle w:val="BodyText"/>
        <w:kinsoku w:val="0"/>
        <w:overflowPunct w:val="0"/>
        <w:spacing w:before="3" w:line="360" w:lineRule="auto"/>
        <w:ind w:right="106"/>
        <w:jc w:val="both"/>
      </w:pPr>
      <w:r>
        <w:t>The</w:t>
      </w:r>
      <w:r>
        <w:rPr>
          <w:spacing w:val="5"/>
        </w:rPr>
        <w:t xml:space="preserve"> </w:t>
      </w:r>
      <w:r>
        <w:t>testing</w:t>
      </w:r>
      <w:r>
        <w:rPr>
          <w:spacing w:val="5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D</w:t>
      </w:r>
      <w:r>
        <w:t>.C.</w:t>
      </w:r>
      <w:r>
        <w:rPr>
          <w:spacing w:val="6"/>
        </w:rPr>
        <w:t xml:space="preserve"> </w:t>
      </w:r>
      <w:r>
        <w:t>s</w:t>
      </w:r>
      <w:r>
        <w:rPr>
          <w:spacing w:val="-2"/>
        </w:rPr>
        <w:t>i</w:t>
      </w:r>
      <w:r>
        <w:t>de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PV</w:t>
      </w:r>
      <w:r>
        <w:rPr>
          <w:spacing w:val="6"/>
        </w:rPr>
        <w:t xml:space="preserve"> </w:t>
      </w:r>
      <w:r>
        <w:rPr>
          <w:spacing w:val="2"/>
        </w:rPr>
        <w:t>s</w:t>
      </w:r>
      <w:r>
        <w:rPr>
          <w:spacing w:val="-8"/>
        </w:rPr>
        <w:t>y</w:t>
      </w:r>
      <w:r>
        <w:t>stem</w:t>
      </w:r>
      <w:r>
        <w:rPr>
          <w:spacing w:val="7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7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in</w:t>
      </w:r>
      <w:r>
        <w:rPr>
          <w:spacing w:val="7"/>
        </w:rPr>
        <w:t xml:space="preserve"> </w:t>
      </w:r>
      <w:r>
        <w:rPr>
          <w:spacing w:val="-1"/>
        </w:rPr>
        <w:t>acc</w:t>
      </w:r>
      <w:r>
        <w:t>ord</w:t>
      </w:r>
      <w:r>
        <w:rPr>
          <w:spacing w:val="-2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6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r</w:t>
      </w:r>
      <w:r>
        <w:rPr>
          <w:spacing w:val="-2"/>
        </w:rPr>
        <w:t>e</w:t>
      </w:r>
      <w:r>
        <w:t>quir</w:t>
      </w:r>
      <w:r>
        <w:rPr>
          <w:spacing w:val="-2"/>
        </w:rPr>
        <w:t>e</w:t>
      </w:r>
      <w:r>
        <w:t>ments</w:t>
      </w:r>
      <w:r>
        <w:rPr>
          <w:spacing w:val="7"/>
        </w:rPr>
        <w:t xml:space="preserve"> </w:t>
      </w:r>
      <w:r>
        <w:t xml:space="preserve">of </w:t>
      </w:r>
      <w:r>
        <w:rPr>
          <w:spacing w:val="-2"/>
        </w:rPr>
        <w:t>B</w:t>
      </w:r>
      <w:r>
        <w:t>S</w:t>
      </w:r>
      <w:r>
        <w:rPr>
          <w:spacing w:val="36"/>
        </w:rPr>
        <w:t xml:space="preserve"> </w:t>
      </w:r>
      <w:r>
        <w:t>7671</w:t>
      </w:r>
      <w:r>
        <w:rPr>
          <w:spacing w:val="35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5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36"/>
        </w:rPr>
        <w:t xml:space="preserve"> </w:t>
      </w:r>
      <w:r>
        <w:t>EN</w:t>
      </w:r>
      <w:r>
        <w:rPr>
          <w:spacing w:val="35"/>
        </w:rPr>
        <w:t xml:space="preserve"> </w:t>
      </w:r>
      <w:r>
        <w:t>6</w:t>
      </w:r>
      <w:r>
        <w:rPr>
          <w:spacing w:val="-3"/>
        </w:rPr>
        <w:t>2</w:t>
      </w:r>
      <w:r>
        <w:t>44</w:t>
      </w:r>
      <w:r>
        <w:rPr>
          <w:spacing w:val="2"/>
        </w:rPr>
        <w:t>6</w:t>
      </w:r>
      <w:r>
        <w:t>.</w:t>
      </w:r>
      <w:r>
        <w:rPr>
          <w:spacing w:val="35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t>following</w:t>
      </w:r>
      <w:r>
        <w:rPr>
          <w:spacing w:val="33"/>
        </w:rPr>
        <w:t xml:space="preserve"> </w:t>
      </w:r>
      <w:r>
        <w:t>tests</w:t>
      </w:r>
      <w:r>
        <w:rPr>
          <w:spacing w:val="37"/>
        </w:rPr>
        <w:t xml:space="preserve"> </w:t>
      </w:r>
      <w:r>
        <w:t>must</w:t>
      </w:r>
      <w:r>
        <w:rPr>
          <w:spacing w:val="36"/>
        </w:rPr>
        <w:t xml:space="preserve"> </w:t>
      </w:r>
      <w:r>
        <w:t>be</w:t>
      </w:r>
      <w:r>
        <w:rPr>
          <w:spacing w:val="32"/>
        </w:rPr>
        <w:t xml:space="preserve"> </w:t>
      </w:r>
      <w:r>
        <w:rPr>
          <w:spacing w:val="-1"/>
        </w:rPr>
        <w:t>ca</w:t>
      </w:r>
      <w:r>
        <w:t>r</w:t>
      </w:r>
      <w:r>
        <w:rPr>
          <w:spacing w:val="-2"/>
        </w:rPr>
        <w:t>r</w:t>
      </w:r>
      <w:r>
        <w:t>ied</w:t>
      </w:r>
      <w:r>
        <w:rPr>
          <w:spacing w:val="35"/>
        </w:rPr>
        <w:t xml:space="preserve"> </w:t>
      </w:r>
      <w:r>
        <w:t>out</w:t>
      </w:r>
      <w:r>
        <w:rPr>
          <w:spacing w:val="36"/>
        </w:rPr>
        <w:t xml:space="preserve"> </w:t>
      </w:r>
      <w:r>
        <w:t>on</w:t>
      </w:r>
      <w:r>
        <w:rPr>
          <w:spacing w:val="35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DC</w:t>
      </w:r>
      <w:r>
        <w:rPr>
          <w:spacing w:val="36"/>
        </w:rPr>
        <w:t xml:space="preserve">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uit(s) fo</w:t>
      </w:r>
      <w:r>
        <w:rPr>
          <w:spacing w:val="-2"/>
        </w:rPr>
        <w:t>r</w:t>
      </w:r>
      <w:r>
        <w:t>ming</w:t>
      </w:r>
      <w:r>
        <w:rPr>
          <w:spacing w:val="-3"/>
        </w:rPr>
        <w:t xml:space="preserve"> </w:t>
      </w:r>
      <w:r>
        <w:t>the PV</w:t>
      </w:r>
      <w:r>
        <w:rPr>
          <w:spacing w:val="2"/>
        </w:rPr>
        <w:t xml:space="preserve"> </w:t>
      </w:r>
      <w:r>
        <w:rPr>
          <w:spacing w:val="-1"/>
        </w:rPr>
        <w:t>a</w:t>
      </w:r>
      <w:r>
        <w:t>rr</w:t>
      </w:r>
      <w:r>
        <w:rPr>
          <w:spacing w:val="3"/>
        </w:rPr>
        <w:t>a</w:t>
      </w:r>
      <w:r>
        <w:rPr>
          <w:spacing w:val="-4"/>
        </w:rPr>
        <w:t>y</w:t>
      </w:r>
      <w:r>
        <w:t>s.</w:t>
      </w:r>
    </w:p>
    <w:p w:rsidR="001527E3" w:rsidRDefault="001527E3">
      <w:pPr>
        <w:kinsoku w:val="0"/>
        <w:overflowPunct w:val="0"/>
        <w:spacing w:before="6" w:line="280" w:lineRule="exact"/>
        <w:rPr>
          <w:sz w:val="28"/>
          <w:szCs w:val="28"/>
        </w:rPr>
      </w:pPr>
    </w:p>
    <w:p w:rsidR="001527E3" w:rsidRDefault="001527E3">
      <w:pPr>
        <w:pStyle w:val="BodyText"/>
        <w:numPr>
          <w:ilvl w:val="3"/>
          <w:numId w:val="3"/>
        </w:numPr>
        <w:tabs>
          <w:tab w:val="left" w:pos="1197"/>
        </w:tabs>
        <w:kinsoku w:val="0"/>
        <w:overflowPunct w:val="0"/>
        <w:ind w:left="1197"/>
      </w:pPr>
      <w:r>
        <w:t>Continui</w:t>
      </w:r>
      <w:r>
        <w:rPr>
          <w:spacing w:val="3"/>
        </w:rPr>
        <w:t>t</w:t>
      </w:r>
      <w:r>
        <w:t>y</w:t>
      </w:r>
      <w:r>
        <w:rPr>
          <w:spacing w:val="-8"/>
        </w:rPr>
        <w:t xml:space="preserve"> </w:t>
      </w:r>
      <w:r>
        <w:t>of p</w:t>
      </w:r>
      <w:r>
        <w:rPr>
          <w:spacing w:val="-2"/>
        </w:rPr>
        <w:t>r</w:t>
      </w:r>
      <w:r>
        <w:t>o</w:t>
      </w:r>
      <w:r>
        <w:rPr>
          <w:spacing w:val="2"/>
        </w:rPr>
        <w:t>t</w:t>
      </w:r>
      <w:r>
        <w:rPr>
          <w:spacing w:val="-1"/>
        </w:rPr>
        <w:t>ec</w:t>
      </w:r>
      <w:r>
        <w:t>tive</w:t>
      </w:r>
      <w:r>
        <w:rPr>
          <w:spacing w:val="1"/>
        </w:rPr>
        <w:t xml:space="preserve"> </w:t>
      </w:r>
      <w:r>
        <w:rPr>
          <w:spacing w:val="-1"/>
        </w:rPr>
        <w:t>ea</w:t>
      </w:r>
      <w:r>
        <w:t>rthi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nd/or</w:t>
      </w:r>
      <w:r>
        <w:rPr>
          <w:spacing w:val="1"/>
        </w:rPr>
        <w:t xml:space="preserve"> </w:t>
      </w:r>
      <w:r>
        <w:rPr>
          <w:spacing w:val="-1"/>
        </w:rPr>
        <w:t>e</w:t>
      </w:r>
      <w:r>
        <w:t>quipot</w:t>
      </w:r>
      <w:r>
        <w:rPr>
          <w:spacing w:val="1"/>
        </w:rPr>
        <w:t>e</w:t>
      </w:r>
      <w:r>
        <w:t>nti</w:t>
      </w:r>
      <w:r>
        <w:rPr>
          <w:spacing w:val="-1"/>
        </w:rPr>
        <w:t>a</w:t>
      </w:r>
      <w:r>
        <w:t>l bonding</w:t>
      </w:r>
      <w:r>
        <w:rPr>
          <w:spacing w:val="-3"/>
        </w:rPr>
        <w:t xml:space="preserve"> </w:t>
      </w:r>
      <w:r>
        <w:rPr>
          <w:spacing w:val="-1"/>
        </w:rPr>
        <w:t>c</w:t>
      </w:r>
      <w:r>
        <w:t>ondu</w:t>
      </w:r>
      <w:r>
        <w:rPr>
          <w:spacing w:val="-1"/>
        </w:rPr>
        <w:t>c</w:t>
      </w:r>
      <w:r>
        <w:t>tors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3"/>
          <w:numId w:val="3"/>
        </w:numPr>
        <w:tabs>
          <w:tab w:val="left" w:pos="1197"/>
        </w:tabs>
        <w:kinsoku w:val="0"/>
        <w:overflowPunct w:val="0"/>
        <w:ind w:left="1197"/>
      </w:pPr>
      <w:r>
        <w:t>Pola</w:t>
      </w:r>
      <w:r>
        <w:rPr>
          <w:spacing w:val="-2"/>
        </w:rPr>
        <w:t>r</w:t>
      </w:r>
      <w:r>
        <w:t>i</w:t>
      </w:r>
      <w:r>
        <w:rPr>
          <w:spacing w:val="3"/>
        </w:rPr>
        <w:t>t</w:t>
      </w:r>
      <w:r>
        <w:t>y</w:t>
      </w:r>
      <w:r>
        <w:rPr>
          <w:spacing w:val="-5"/>
        </w:rPr>
        <w:t xml:space="preserve"> </w:t>
      </w:r>
      <w:r>
        <w:t>test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3"/>
          <w:numId w:val="3"/>
        </w:numPr>
        <w:tabs>
          <w:tab w:val="left" w:pos="1197"/>
        </w:tabs>
        <w:kinsoku w:val="0"/>
        <w:overflowPunct w:val="0"/>
        <w:ind w:left="1197"/>
      </w:pPr>
      <w:r>
        <w:t>String</w:t>
      </w:r>
      <w:r>
        <w:rPr>
          <w:spacing w:val="-3"/>
        </w:rPr>
        <w:t xml:space="preserve"> </w:t>
      </w:r>
      <w:r>
        <w:t>op</w:t>
      </w:r>
      <w:r>
        <w:rPr>
          <w:spacing w:val="-1"/>
        </w:rPr>
        <w:t>e</w:t>
      </w:r>
      <w:r>
        <w:t xml:space="preserve">n </w:t>
      </w:r>
      <w:r>
        <w:rPr>
          <w:spacing w:val="-1"/>
        </w:rPr>
        <w:t>c</w:t>
      </w:r>
      <w:r>
        <w:t>i</w:t>
      </w:r>
      <w:r>
        <w:rPr>
          <w:spacing w:val="1"/>
        </w:rPr>
        <w:t>r</w:t>
      </w:r>
      <w:r>
        <w:rPr>
          <w:spacing w:val="-1"/>
        </w:rPr>
        <w:t>c</w:t>
      </w:r>
      <w:r>
        <w:t>uit volt</w:t>
      </w:r>
      <w:r>
        <w:rPr>
          <w:spacing w:val="-1"/>
        </w:rPr>
        <w:t>a</w:t>
      </w:r>
      <w:r>
        <w:t>ge</w:t>
      </w:r>
      <w:r>
        <w:rPr>
          <w:spacing w:val="-1"/>
        </w:rPr>
        <w:t xml:space="preserve"> </w:t>
      </w:r>
      <w:r>
        <w:t>test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3"/>
          <w:numId w:val="3"/>
        </w:numPr>
        <w:tabs>
          <w:tab w:val="left" w:pos="1197"/>
        </w:tabs>
        <w:kinsoku w:val="0"/>
        <w:overflowPunct w:val="0"/>
        <w:ind w:left="1197"/>
      </w:pPr>
      <w:r>
        <w:t>String</w:t>
      </w:r>
      <w:r>
        <w:rPr>
          <w:spacing w:val="-3"/>
        </w:rPr>
        <w:t xml:space="preserve"> </w:t>
      </w:r>
      <w:r>
        <w:t xml:space="preserve">short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 xml:space="preserve">uit </w:t>
      </w:r>
      <w:r>
        <w:rPr>
          <w:spacing w:val="-1"/>
        </w:rPr>
        <w:t>c</w:t>
      </w:r>
      <w:r>
        <w:rPr>
          <w:spacing w:val="2"/>
        </w:rPr>
        <w:t>u</w:t>
      </w:r>
      <w:r>
        <w:t>r</w:t>
      </w:r>
      <w:r>
        <w:rPr>
          <w:spacing w:val="-2"/>
        </w:rPr>
        <w:t>r</w:t>
      </w:r>
      <w:r>
        <w:rPr>
          <w:spacing w:val="1"/>
        </w:rPr>
        <w:t>e</w:t>
      </w:r>
      <w:r>
        <w:t>nt t</w:t>
      </w:r>
      <w:r>
        <w:rPr>
          <w:spacing w:val="-1"/>
        </w:rPr>
        <w:t>e</w:t>
      </w:r>
      <w:r>
        <w:t>st</w:t>
      </w:r>
    </w:p>
    <w:p w:rsidR="001527E3" w:rsidRDefault="001527E3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3"/>
          <w:numId w:val="3"/>
        </w:numPr>
        <w:tabs>
          <w:tab w:val="left" w:pos="1197"/>
        </w:tabs>
        <w:kinsoku w:val="0"/>
        <w:overflowPunct w:val="0"/>
        <w:ind w:left="1197"/>
      </w:pPr>
      <w:r>
        <w:rPr>
          <w:spacing w:val="-2"/>
        </w:rPr>
        <w:t>F</w:t>
      </w:r>
      <w:r>
        <w:t>un</w:t>
      </w:r>
      <w:r>
        <w:rPr>
          <w:spacing w:val="-1"/>
        </w:rPr>
        <w:t>c</w:t>
      </w:r>
      <w:r>
        <w:t>tion</w:t>
      </w:r>
      <w:r>
        <w:rPr>
          <w:spacing w:val="-1"/>
        </w:rPr>
        <w:t>a</w:t>
      </w:r>
      <w:r>
        <w:t>l t</w:t>
      </w:r>
      <w:r>
        <w:rPr>
          <w:spacing w:val="-1"/>
        </w:rPr>
        <w:t>e</w:t>
      </w:r>
      <w:r>
        <w:t>sts stipulat</w:t>
      </w:r>
      <w:r>
        <w:rPr>
          <w:spacing w:val="-1"/>
        </w:rPr>
        <w:t>e</w:t>
      </w:r>
      <w:r>
        <w:t>d in</w:t>
      </w:r>
      <w:r>
        <w:rPr>
          <w:spacing w:val="2"/>
        </w:rPr>
        <w:t xml:space="preserve"> </w:t>
      </w:r>
      <w:r>
        <w:rPr>
          <w:spacing w:val="-6"/>
        </w:rPr>
        <w:t>I</w:t>
      </w:r>
      <w:r>
        <w:t>EC 62</w:t>
      </w:r>
      <w:r>
        <w:rPr>
          <w:spacing w:val="2"/>
        </w:rPr>
        <w:t>4</w:t>
      </w:r>
      <w:r>
        <w:t>46</w:t>
      </w:r>
    </w:p>
    <w:p w:rsidR="001527E3" w:rsidRDefault="001527E3">
      <w:pPr>
        <w:kinsoku w:val="0"/>
        <w:overflowPunct w:val="0"/>
        <w:spacing w:before="6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3"/>
          <w:numId w:val="3"/>
        </w:numPr>
        <w:tabs>
          <w:tab w:val="left" w:pos="1197"/>
        </w:tabs>
        <w:kinsoku w:val="0"/>
        <w:overflowPunct w:val="0"/>
        <w:ind w:left="1197"/>
      </w:pPr>
      <w:r>
        <w:rPr>
          <w:spacing w:val="-4"/>
        </w:rPr>
        <w:t>I</w:t>
      </w:r>
      <w:r>
        <w:t>nsul</w:t>
      </w:r>
      <w:r>
        <w:rPr>
          <w:spacing w:val="-1"/>
        </w:rPr>
        <w:t>a</w:t>
      </w:r>
      <w:r>
        <w:t xml:space="preserve">tion </w:t>
      </w:r>
      <w:r>
        <w:rPr>
          <w:spacing w:val="1"/>
        </w:rPr>
        <w:t>r</w:t>
      </w:r>
      <w:r>
        <w:rPr>
          <w:spacing w:val="-1"/>
        </w:rPr>
        <w:t>e</w:t>
      </w:r>
      <w:r>
        <w:t>sistan</w:t>
      </w:r>
      <w:r>
        <w:rPr>
          <w:spacing w:val="-2"/>
        </w:rPr>
        <w:t>c</w:t>
      </w:r>
      <w:r>
        <w:t>e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t>f the</w:t>
      </w:r>
      <w:r>
        <w:rPr>
          <w:spacing w:val="-2"/>
        </w:rPr>
        <w:t xml:space="preserve"> </w:t>
      </w:r>
      <w:r>
        <w:t xml:space="preserve">DC </w:t>
      </w:r>
      <w:r>
        <w:rPr>
          <w:spacing w:val="-1"/>
        </w:rPr>
        <w:t>c</w:t>
      </w:r>
      <w:r>
        <w:t>ir</w:t>
      </w:r>
      <w:r>
        <w:rPr>
          <w:spacing w:val="-2"/>
        </w:rPr>
        <w:t>c</w:t>
      </w:r>
      <w:r>
        <w:t>uits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586FE3">
      <w:pPr>
        <w:kinsoku w:val="0"/>
        <w:overflowPunct w:val="0"/>
        <w:spacing w:before="64"/>
        <w:ind w:left="128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20675" cy="118745"/>
            <wp:effectExtent l="0" t="0" r="0" b="0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3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    </w:t>
      </w:r>
      <w:bookmarkStart w:id="231" w:name="bookmark230"/>
      <w:bookmarkEnd w:id="231"/>
      <w:r w:rsidR="001527E3">
        <w:rPr>
          <w:b/>
          <w:bCs/>
          <w:spacing w:val="-1"/>
          <w:position w:val="1"/>
          <w:sz w:val="26"/>
          <w:szCs w:val="26"/>
        </w:rPr>
        <w:t>Inspecti</w:t>
      </w:r>
      <w:r w:rsidR="001527E3">
        <w:rPr>
          <w:b/>
          <w:bCs/>
          <w:spacing w:val="2"/>
          <w:position w:val="1"/>
          <w:sz w:val="26"/>
          <w:szCs w:val="26"/>
        </w:rPr>
        <w:t>o</w:t>
      </w:r>
      <w:r w:rsidR="001527E3">
        <w:rPr>
          <w:b/>
          <w:bCs/>
          <w:position w:val="1"/>
          <w:sz w:val="26"/>
          <w:szCs w:val="26"/>
        </w:rPr>
        <w:t>n</w:t>
      </w:r>
    </w:p>
    <w:p w:rsidR="001527E3" w:rsidRDefault="001527E3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15"/>
        <w:jc w:val="both"/>
      </w:pPr>
      <w:r>
        <w:t>Upon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-2"/>
        </w:rPr>
        <w:t>t</w:t>
      </w:r>
      <w:r>
        <w:t>he</w:t>
      </w:r>
      <w:r>
        <w:rPr>
          <w:spacing w:val="10"/>
        </w:rPr>
        <w:t xml:space="preserve"> </w:t>
      </w:r>
      <w:r>
        <w:t>PV</w:t>
      </w:r>
      <w:r>
        <w:rPr>
          <w:spacing w:val="11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stem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Contra</w:t>
      </w:r>
      <w:r>
        <w:rPr>
          <w:spacing w:val="-1"/>
        </w:rPr>
        <w:t>c</w:t>
      </w:r>
      <w:r>
        <w:t>tor</w:t>
      </w:r>
      <w:r>
        <w:rPr>
          <w:spacing w:val="11"/>
        </w:rPr>
        <w:t xml:space="preserve"> </w:t>
      </w:r>
      <w:r>
        <w:t>must</w:t>
      </w:r>
      <w:r>
        <w:rPr>
          <w:spacing w:val="12"/>
        </w:rPr>
        <w:t xml:space="preserve"> </w:t>
      </w:r>
      <w:r>
        <w:t>submit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“</w:t>
      </w:r>
      <w:r>
        <w:rPr>
          <w:spacing w:val="-3"/>
        </w:rPr>
        <w:t>N</w:t>
      </w:r>
      <w:r>
        <w:t>otifi</w:t>
      </w:r>
      <w:r>
        <w:rPr>
          <w:spacing w:val="-2"/>
        </w:rPr>
        <w:t>c</w:t>
      </w:r>
      <w:r>
        <w:rPr>
          <w:spacing w:val="-1"/>
        </w:rPr>
        <w:t>a</w:t>
      </w:r>
      <w:r>
        <w:t>tion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wo</w:t>
      </w:r>
      <w:r>
        <w:rPr>
          <w:spacing w:val="-2"/>
        </w:rPr>
        <w:t>r</w:t>
      </w:r>
      <w:r>
        <w:t xml:space="preserve">k </w:t>
      </w:r>
      <w:r>
        <w:rPr>
          <w:spacing w:val="-1"/>
        </w:rPr>
        <w:t>c</w:t>
      </w:r>
      <w:r>
        <w:t>ompl</w:t>
      </w:r>
      <w:r>
        <w:rPr>
          <w:spacing w:val="-1"/>
        </w:rPr>
        <w:t>e</w:t>
      </w:r>
      <w:r>
        <w:t>tion”</w:t>
      </w:r>
      <w:r>
        <w:rPr>
          <w:spacing w:val="10"/>
        </w:rPr>
        <w:t xml:space="preserve"> </w:t>
      </w:r>
      <w:r>
        <w:t>(</w:t>
      </w:r>
      <w:r>
        <w:rPr>
          <w:spacing w:val="-2"/>
        </w:rPr>
        <w:t>f</w:t>
      </w:r>
      <w:r>
        <w:t>rom</w:t>
      </w:r>
      <w:r>
        <w:rPr>
          <w:spacing w:val="11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MEA</w:t>
      </w:r>
      <w:r>
        <w:rPr>
          <w:spacing w:val="11"/>
        </w:rPr>
        <w:t xml:space="preserve"> </w:t>
      </w:r>
      <w:r>
        <w:t>w</w:t>
      </w:r>
      <w:r>
        <w:rPr>
          <w:spacing w:val="-2"/>
        </w:rPr>
        <w:t>e</w:t>
      </w:r>
      <w:r>
        <w:t>bsit</w:t>
      </w:r>
      <w:r>
        <w:rPr>
          <w:spacing w:val="-1"/>
        </w:rPr>
        <w:t>e</w:t>
      </w:r>
      <w:r>
        <w:t>)</w:t>
      </w:r>
      <w:r>
        <w:rPr>
          <w:spacing w:val="13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ins</w:t>
      </w:r>
      <w:r>
        <w:rPr>
          <w:spacing w:val="2"/>
        </w:rPr>
        <w:t>p</w:t>
      </w:r>
      <w:r>
        <w:rPr>
          <w:spacing w:val="-1"/>
        </w:rPr>
        <w:t>ec</w:t>
      </w:r>
      <w:r>
        <w:t>tion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PV</w:t>
      </w:r>
      <w:r>
        <w:rPr>
          <w:spacing w:val="11"/>
        </w:rPr>
        <w:t xml:space="preserve"> </w:t>
      </w:r>
      <w:r>
        <w:rPr>
          <w:spacing w:val="4"/>
        </w:rPr>
        <w:t>s</w:t>
      </w:r>
      <w:r>
        <w:rPr>
          <w:spacing w:val="-5"/>
        </w:rPr>
        <w:t>y</w:t>
      </w:r>
      <w:r>
        <w:t>stem</w:t>
      </w:r>
      <w:r>
        <w:rPr>
          <w:spacing w:val="14"/>
        </w:rPr>
        <w:t xml:space="preserve"> </w:t>
      </w:r>
      <w:r>
        <w:rPr>
          <w:spacing w:val="2"/>
        </w:rPr>
        <w:t>b</w:t>
      </w:r>
      <w:r>
        <w:t>y</w:t>
      </w:r>
      <w:r>
        <w:rPr>
          <w:spacing w:val="6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Consultant, G</w:t>
      </w:r>
      <w:r>
        <w:rPr>
          <w:spacing w:val="-2"/>
        </w:rPr>
        <w:t>r</w:t>
      </w:r>
      <w:r>
        <w:t>id Own</w:t>
      </w:r>
      <w:r>
        <w:rPr>
          <w:spacing w:val="-2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nd M</w:t>
      </w:r>
      <w:r>
        <w:rPr>
          <w:spacing w:val="-1"/>
        </w:rPr>
        <w:t>a</w:t>
      </w:r>
      <w:r>
        <w:t>ldiv</w:t>
      </w:r>
      <w:r>
        <w:rPr>
          <w:spacing w:val="1"/>
        </w:rPr>
        <w:t>e</w:t>
      </w:r>
      <w:r>
        <w:t>s En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2"/>
        </w:rPr>
        <w:t>g</w:t>
      </w:r>
      <w:r>
        <w:t>y</w:t>
      </w:r>
      <w:r>
        <w:rPr>
          <w:spacing w:val="-5"/>
        </w:rPr>
        <w:t xml:space="preserve"> </w:t>
      </w:r>
      <w:r>
        <w:t>Autho</w:t>
      </w:r>
      <w:r>
        <w:rPr>
          <w:spacing w:val="-1"/>
        </w:rPr>
        <w:t>r</w:t>
      </w:r>
      <w:r>
        <w:t>i</w:t>
      </w:r>
      <w:r>
        <w:rPr>
          <w:spacing w:val="5"/>
        </w:rPr>
        <w:t>t</w:t>
      </w:r>
      <w:r>
        <w:rPr>
          <w:spacing w:val="-3"/>
        </w:rPr>
        <w:t>y</w:t>
      </w:r>
      <w:r>
        <w:t>.</w:t>
      </w:r>
    </w:p>
    <w:p w:rsidR="001527E3" w:rsidRDefault="001527E3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1527E3" w:rsidRDefault="00586FE3">
      <w:pPr>
        <w:kinsoku w:val="0"/>
        <w:overflowPunct w:val="0"/>
        <w:spacing w:before="64"/>
        <w:ind w:left="128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391795" cy="118745"/>
            <wp:effectExtent l="0" t="0" r="0" b="0"/>
            <wp:docPr id="227" name="Pictur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/>
                    <pic:cNvPicPr>
                      <a:picLocks noChangeAspect="1" noChangeArrowheads="1"/>
                    </pic:cNvPicPr>
                  </pic:nvPicPr>
                  <pic:blipFill>
                    <a:blip r:embed="rId3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79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E3">
        <w:rPr>
          <w:position w:val="1"/>
          <w:sz w:val="20"/>
          <w:szCs w:val="20"/>
        </w:rPr>
        <w:t xml:space="preserve">         </w:t>
      </w:r>
      <w:bookmarkStart w:id="232" w:name="bookmark231"/>
      <w:bookmarkEnd w:id="232"/>
      <w:r w:rsidR="001527E3">
        <w:rPr>
          <w:b/>
          <w:bCs/>
          <w:spacing w:val="-1"/>
          <w:position w:val="1"/>
          <w:sz w:val="26"/>
          <w:szCs w:val="26"/>
        </w:rPr>
        <w:t>Operatio</w:t>
      </w:r>
      <w:r w:rsidR="001527E3">
        <w:rPr>
          <w:b/>
          <w:bCs/>
          <w:position w:val="1"/>
          <w:sz w:val="26"/>
          <w:szCs w:val="26"/>
        </w:rPr>
        <w:t>n</w:t>
      </w:r>
      <w:r w:rsidR="001527E3">
        <w:rPr>
          <w:b/>
          <w:bCs/>
          <w:spacing w:val="-13"/>
          <w:position w:val="1"/>
          <w:sz w:val="26"/>
          <w:szCs w:val="26"/>
        </w:rPr>
        <w:t xml:space="preserve"> </w:t>
      </w:r>
      <w:r w:rsidR="001527E3">
        <w:rPr>
          <w:b/>
          <w:bCs/>
          <w:spacing w:val="-1"/>
          <w:position w:val="1"/>
          <w:sz w:val="26"/>
          <w:szCs w:val="26"/>
        </w:rPr>
        <w:t>an</w:t>
      </w:r>
      <w:r w:rsidR="001527E3">
        <w:rPr>
          <w:b/>
          <w:bCs/>
          <w:position w:val="1"/>
          <w:sz w:val="26"/>
          <w:szCs w:val="26"/>
        </w:rPr>
        <w:t>d</w:t>
      </w:r>
      <w:r w:rsidR="001527E3">
        <w:rPr>
          <w:b/>
          <w:bCs/>
          <w:spacing w:val="-12"/>
          <w:position w:val="1"/>
          <w:sz w:val="26"/>
          <w:szCs w:val="26"/>
        </w:rPr>
        <w:t xml:space="preserve"> </w:t>
      </w:r>
      <w:r w:rsidR="001527E3">
        <w:rPr>
          <w:b/>
          <w:bCs/>
          <w:position w:val="1"/>
          <w:sz w:val="26"/>
          <w:szCs w:val="26"/>
        </w:rPr>
        <w:t>maint</w:t>
      </w:r>
      <w:r w:rsidR="001527E3">
        <w:rPr>
          <w:b/>
          <w:bCs/>
          <w:spacing w:val="2"/>
          <w:position w:val="1"/>
          <w:sz w:val="26"/>
          <w:szCs w:val="26"/>
        </w:rPr>
        <w:t>e</w:t>
      </w:r>
      <w:r w:rsidR="001527E3">
        <w:rPr>
          <w:b/>
          <w:bCs/>
          <w:position w:val="1"/>
          <w:sz w:val="26"/>
          <w:szCs w:val="26"/>
        </w:rPr>
        <w:t>nance</w:t>
      </w:r>
    </w:p>
    <w:p w:rsidR="001527E3" w:rsidRDefault="001527E3">
      <w:pPr>
        <w:kinsoku w:val="0"/>
        <w:overflowPunct w:val="0"/>
        <w:spacing w:before="1" w:line="140" w:lineRule="exact"/>
        <w:rPr>
          <w:sz w:val="14"/>
          <w:szCs w:val="14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kinsoku w:val="0"/>
        <w:overflowPunct w:val="0"/>
        <w:spacing w:before="69" w:line="360" w:lineRule="auto"/>
        <w:ind w:right="109"/>
        <w:jc w:val="both"/>
      </w:pPr>
      <w:r>
        <w:t>The</w:t>
      </w:r>
      <w:r>
        <w:rPr>
          <w:spacing w:val="3"/>
        </w:rPr>
        <w:t xml:space="preserve"> </w:t>
      </w:r>
      <w:r>
        <w:t>Contr</w:t>
      </w:r>
      <w:r>
        <w:rPr>
          <w:spacing w:val="-2"/>
        </w:rPr>
        <w:t>a</w:t>
      </w:r>
      <w:r>
        <w:rPr>
          <w:spacing w:val="-1"/>
        </w:rPr>
        <w:t>c</w:t>
      </w:r>
      <w:r>
        <w:t>tor</w:t>
      </w:r>
      <w:r>
        <w:rPr>
          <w:spacing w:val="6"/>
        </w:rPr>
        <w:t xml:space="preserve"> </w:t>
      </w:r>
      <w:r>
        <w:t>should</w:t>
      </w:r>
      <w:r>
        <w:rPr>
          <w:spacing w:val="4"/>
        </w:rPr>
        <w:t xml:space="preserve"> </w:t>
      </w:r>
      <w:r>
        <w:t>p</w:t>
      </w:r>
      <w:r>
        <w:rPr>
          <w:spacing w:val="1"/>
        </w:rPr>
        <w:t>r</w:t>
      </w:r>
      <w:r>
        <w:t>ovide,</w:t>
      </w:r>
      <w:r>
        <w:rPr>
          <w:spacing w:val="4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minimum,</w:t>
      </w:r>
      <w:r>
        <w:rPr>
          <w:spacing w:val="9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info</w:t>
      </w:r>
      <w:r>
        <w:rPr>
          <w:spacing w:val="-1"/>
        </w:rPr>
        <w:t>r</w:t>
      </w:r>
      <w:r>
        <w:t>mation</w:t>
      </w:r>
      <w:r>
        <w:rPr>
          <w:spacing w:val="5"/>
        </w:rPr>
        <w:t xml:space="preserve"> </w:t>
      </w:r>
      <w:r>
        <w:rPr>
          <w:spacing w:val="-1"/>
        </w:rPr>
        <w:t>a</w:t>
      </w:r>
      <w:r>
        <w:t>s</w:t>
      </w:r>
      <w:r>
        <w:rPr>
          <w:spacing w:val="4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s</w:t>
      </w:r>
      <w:r>
        <w:rPr>
          <w:spacing w:val="-1"/>
        </w:rPr>
        <w:t>c</w:t>
      </w:r>
      <w:r>
        <w:t>rib</w:t>
      </w:r>
      <w:r>
        <w:rPr>
          <w:spacing w:val="-2"/>
        </w:rPr>
        <w:t>e</w:t>
      </w:r>
      <w:r>
        <w:t>d</w:t>
      </w:r>
      <w:r>
        <w:rPr>
          <w:spacing w:val="6"/>
        </w:rPr>
        <w:t xml:space="preserve"> </w:t>
      </w:r>
      <w:r>
        <w:t>in</w:t>
      </w:r>
      <w:r>
        <w:rPr>
          <w:spacing w:val="7"/>
        </w:rPr>
        <w:t xml:space="preserve"> </w:t>
      </w:r>
      <w:r>
        <w:rPr>
          <w:spacing w:val="-2"/>
        </w:rPr>
        <w:t>B</w:t>
      </w:r>
      <w:r>
        <w:t>S</w:t>
      </w:r>
      <w:r>
        <w:rPr>
          <w:spacing w:val="5"/>
        </w:rPr>
        <w:t xml:space="preserve"> </w:t>
      </w:r>
      <w:r>
        <w:t>EN</w:t>
      </w:r>
      <w:r>
        <w:rPr>
          <w:spacing w:val="4"/>
        </w:rPr>
        <w:t xml:space="preserve"> </w:t>
      </w:r>
      <w:r>
        <w:t>62446. The</w:t>
      </w:r>
      <w:r>
        <w:rPr>
          <w:spacing w:val="48"/>
        </w:rPr>
        <w:t xml:space="preserve"> </w:t>
      </w:r>
      <w:r>
        <w:t>followi</w:t>
      </w:r>
      <w:r>
        <w:rPr>
          <w:spacing w:val="2"/>
        </w:rPr>
        <w:t>n</w:t>
      </w:r>
      <w:r>
        <w:t>g</w:t>
      </w:r>
      <w:r>
        <w:rPr>
          <w:spacing w:val="47"/>
        </w:rPr>
        <w:t xml:space="preserve"> </w:t>
      </w:r>
      <w:r>
        <w:t>info</w:t>
      </w:r>
      <w:r>
        <w:rPr>
          <w:spacing w:val="-1"/>
        </w:rPr>
        <w:t>r</w:t>
      </w:r>
      <w:r>
        <w:t>mat</w:t>
      </w:r>
      <w:r>
        <w:rPr>
          <w:spacing w:val="2"/>
        </w:rPr>
        <w:t>i</w:t>
      </w:r>
      <w:r>
        <w:t>on</w:t>
      </w:r>
      <w:r>
        <w:rPr>
          <w:spacing w:val="50"/>
        </w:rPr>
        <w:t xml:space="preserve"> </w:t>
      </w:r>
      <w:r>
        <w:t>must</w:t>
      </w:r>
      <w:r>
        <w:rPr>
          <w:spacing w:val="51"/>
        </w:rPr>
        <w:t xml:space="preserve"> </w:t>
      </w:r>
      <w:r>
        <w:t>be</w:t>
      </w:r>
      <w:r>
        <w:rPr>
          <w:spacing w:val="49"/>
        </w:rPr>
        <w:t xml:space="preserve"> </w:t>
      </w:r>
      <w:r>
        <w:t>includ</w:t>
      </w:r>
      <w:r>
        <w:rPr>
          <w:spacing w:val="-1"/>
        </w:rPr>
        <w:t>e</w:t>
      </w:r>
      <w:r>
        <w:t>d</w:t>
      </w:r>
      <w:r>
        <w:rPr>
          <w:spacing w:val="50"/>
        </w:rPr>
        <w:t xml:space="preserve"> </w:t>
      </w:r>
      <w:r>
        <w:t>in</w:t>
      </w:r>
      <w:r>
        <w:rPr>
          <w:spacing w:val="52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do</w:t>
      </w:r>
      <w:r>
        <w:rPr>
          <w:spacing w:val="-1"/>
        </w:rPr>
        <w:t>c</w:t>
      </w:r>
      <w:r>
        <w:t>ument</w:t>
      </w:r>
      <w:r>
        <w:rPr>
          <w:spacing w:val="-1"/>
        </w:rPr>
        <w:t>a</w:t>
      </w:r>
      <w:r>
        <w:t>tion</w:t>
      </w:r>
      <w:r>
        <w:rPr>
          <w:spacing w:val="50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52"/>
        </w:rPr>
        <w:t xml:space="preserve"> </w:t>
      </w:r>
      <w:r>
        <w:t>op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</w:t>
      </w:r>
      <w:r>
        <w:rPr>
          <w:spacing w:val="50"/>
        </w:rPr>
        <w:t xml:space="preserve"> </w:t>
      </w:r>
      <w:r>
        <w:t>man</w:t>
      </w:r>
      <w:r>
        <w:rPr>
          <w:spacing w:val="1"/>
        </w:rPr>
        <w:t>u</w:t>
      </w:r>
      <w:r>
        <w:rPr>
          <w:spacing w:val="-1"/>
        </w:rPr>
        <w:t>a</w:t>
      </w:r>
      <w:r>
        <w:t>l provid</w:t>
      </w:r>
      <w:r>
        <w:rPr>
          <w:spacing w:val="-2"/>
        </w:rPr>
        <w:t>e</w:t>
      </w:r>
      <w:r>
        <w:t xml:space="preserve">d </w:t>
      </w:r>
      <w:r>
        <w:rPr>
          <w:spacing w:val="-1"/>
        </w:rPr>
        <w:t>a</w:t>
      </w:r>
      <w:r>
        <w:t>fter  the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>omp</w:t>
      </w:r>
      <w:r>
        <w:rPr>
          <w:spacing w:val="3"/>
        </w:rPr>
        <w:t>l</w:t>
      </w:r>
      <w:r>
        <w:rPr>
          <w:spacing w:val="-1"/>
        </w:rPr>
        <w:t>e</w:t>
      </w:r>
      <w:r>
        <w:t>tion of</w:t>
      </w:r>
      <w:r>
        <w:rPr>
          <w:spacing w:val="-1"/>
        </w:rPr>
        <w:t xml:space="preserve"> </w:t>
      </w:r>
      <w:r>
        <w:rPr>
          <w:spacing w:val="1"/>
        </w:rPr>
        <w:t>W</w:t>
      </w:r>
      <w:r>
        <w:t>orks.</w:t>
      </w:r>
    </w:p>
    <w:p w:rsidR="001527E3" w:rsidRDefault="001527E3">
      <w:pPr>
        <w:kinsoku w:val="0"/>
        <w:overflowPunct w:val="0"/>
        <w:spacing w:line="100" w:lineRule="exact"/>
        <w:rPr>
          <w:sz w:val="10"/>
          <w:szCs w:val="10"/>
        </w:r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0"/>
          <w:numId w:val="4"/>
        </w:numPr>
        <w:tabs>
          <w:tab w:val="left" w:pos="837"/>
        </w:tabs>
        <w:kinsoku w:val="0"/>
        <w:overflowPunct w:val="0"/>
        <w:ind w:left="837"/>
      </w:pPr>
      <w:r>
        <w:rPr>
          <w:spacing w:val="-2"/>
        </w:rPr>
        <w:t>B</w:t>
      </w:r>
      <w:r>
        <w:rPr>
          <w:spacing w:val="-1"/>
        </w:rPr>
        <w:t>a</w:t>
      </w:r>
      <w:r>
        <w:t xml:space="preserve">sic </w:t>
      </w:r>
      <w:r>
        <w:rPr>
          <w:spacing w:val="4"/>
        </w:rPr>
        <w:t>s</w:t>
      </w:r>
      <w:r>
        <w:rPr>
          <w:spacing w:val="-5"/>
        </w:rPr>
        <w:t>y</w:t>
      </w:r>
      <w:r>
        <w:t>stem info</w:t>
      </w:r>
      <w:r>
        <w:rPr>
          <w:spacing w:val="-2"/>
        </w:rPr>
        <w:t>r</w:t>
      </w:r>
      <w:r>
        <w:rPr>
          <w:spacing w:val="2"/>
        </w:rPr>
        <w:t>m</w:t>
      </w:r>
      <w:r>
        <w:rPr>
          <w:spacing w:val="-1"/>
        </w:rPr>
        <w:t>a</w:t>
      </w:r>
      <w:r>
        <w:t>tion (</w:t>
      </w:r>
      <w:r>
        <w:rPr>
          <w:spacing w:val="-1"/>
        </w:rPr>
        <w:t>p</w:t>
      </w:r>
      <w:r>
        <w:t>arts us</w:t>
      </w:r>
      <w:r>
        <w:rPr>
          <w:spacing w:val="-1"/>
        </w:rPr>
        <w:t>e</w:t>
      </w:r>
      <w:r>
        <w:t xml:space="preserve">d, </w:t>
      </w:r>
      <w:r>
        <w:rPr>
          <w:spacing w:val="1"/>
        </w:rPr>
        <w:t>r</w:t>
      </w:r>
      <w:r>
        <w:rPr>
          <w:spacing w:val="-1"/>
        </w:rPr>
        <w:t>a</w:t>
      </w:r>
      <w:r>
        <w:t>ted po</w:t>
      </w:r>
      <w:r>
        <w:rPr>
          <w:spacing w:val="1"/>
        </w:rPr>
        <w:t>w</w:t>
      </w:r>
      <w:r>
        <w:rPr>
          <w:spacing w:val="-1"/>
        </w:rPr>
        <w:t>e</w:t>
      </w:r>
      <w:r>
        <w:t>r,</w:t>
      </w:r>
      <w:r>
        <w:rPr>
          <w:spacing w:val="1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a</w:t>
      </w:r>
      <w:r>
        <w:t>tion d</w:t>
      </w:r>
      <w:r>
        <w:rPr>
          <w:spacing w:val="-1"/>
        </w:rPr>
        <w:t>a</w:t>
      </w:r>
      <w:r>
        <w:t xml:space="preserve">tes </w:t>
      </w:r>
      <w:r>
        <w:rPr>
          <w:spacing w:val="-2"/>
        </w:rPr>
        <w:t>e</w:t>
      </w:r>
      <w:r>
        <w:t>tc)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"/>
        </w:numPr>
        <w:tabs>
          <w:tab w:val="left" w:pos="837"/>
        </w:tabs>
        <w:kinsoku w:val="0"/>
        <w:overflowPunct w:val="0"/>
        <w:ind w:left="837"/>
      </w:pPr>
      <w:r>
        <w:rPr>
          <w:spacing w:val="3"/>
        </w:rPr>
        <w:t>S</w:t>
      </w:r>
      <w:r>
        <w:rPr>
          <w:spacing w:val="-5"/>
        </w:rPr>
        <w:t>y</w:t>
      </w:r>
      <w:r>
        <w:t>stem d</w:t>
      </w:r>
      <w:r>
        <w:rPr>
          <w:spacing w:val="-1"/>
        </w:rPr>
        <w:t>e</w:t>
      </w:r>
      <w:r>
        <w:t>s</w:t>
      </w:r>
      <w:r>
        <w:rPr>
          <w:spacing w:val="2"/>
        </w:rPr>
        <w:t>i</w:t>
      </w:r>
      <w:r>
        <w:rPr>
          <w:spacing w:val="-3"/>
        </w:rPr>
        <w:t>g</w:t>
      </w:r>
      <w:r>
        <w:t>n</w:t>
      </w:r>
      <w:r>
        <w:rPr>
          <w:spacing w:val="-1"/>
        </w:rPr>
        <w:t>e</w:t>
      </w:r>
      <w:r>
        <w:t>r in</w:t>
      </w:r>
      <w:r>
        <w:rPr>
          <w:spacing w:val="-1"/>
        </w:rPr>
        <w:t>f</w:t>
      </w:r>
      <w:r>
        <w:rPr>
          <w:spacing w:val="2"/>
        </w:rPr>
        <w:t>o</w:t>
      </w:r>
      <w:r>
        <w:t>rmation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"/>
        </w:numPr>
        <w:tabs>
          <w:tab w:val="left" w:pos="837"/>
        </w:tabs>
        <w:kinsoku w:val="0"/>
        <w:overflowPunct w:val="0"/>
        <w:ind w:left="837"/>
      </w:pPr>
      <w:r>
        <w:rPr>
          <w:spacing w:val="3"/>
        </w:rPr>
        <w:t>S</w:t>
      </w:r>
      <w:r>
        <w:rPr>
          <w:spacing w:val="-5"/>
        </w:rPr>
        <w:t>y</w:t>
      </w:r>
      <w:r>
        <w:t>stem installer</w:t>
      </w:r>
      <w:r>
        <w:rPr>
          <w:spacing w:val="-1"/>
        </w:rPr>
        <w:t xml:space="preserve"> </w:t>
      </w:r>
      <w:r>
        <w:t>info</w:t>
      </w:r>
      <w:r>
        <w:rPr>
          <w:spacing w:val="-1"/>
        </w:rPr>
        <w:t>r</w:t>
      </w:r>
      <w:r>
        <w:t>ma</w:t>
      </w:r>
      <w:r>
        <w:rPr>
          <w:spacing w:val="2"/>
        </w:rPr>
        <w:t>t</w:t>
      </w:r>
      <w:r>
        <w:t>ion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"/>
        </w:numPr>
        <w:tabs>
          <w:tab w:val="left" w:pos="837"/>
        </w:tabs>
        <w:kinsoku w:val="0"/>
        <w:overflowPunct w:val="0"/>
        <w:ind w:left="837"/>
      </w:pPr>
      <w:r>
        <w:rPr>
          <w:spacing w:val="1"/>
        </w:rPr>
        <w:t>W</w:t>
      </w:r>
      <w:r>
        <w:t>iring</w:t>
      </w:r>
      <w:r>
        <w:rPr>
          <w:spacing w:val="-3"/>
        </w:rPr>
        <w:t xml:space="preserve"> </w:t>
      </w:r>
      <w:r>
        <w:t>diag</w:t>
      </w:r>
      <w:r>
        <w:rPr>
          <w:spacing w:val="-2"/>
        </w:rPr>
        <w:t>r</w:t>
      </w:r>
      <w:r>
        <w:rPr>
          <w:spacing w:val="-1"/>
        </w:rPr>
        <w:t>a</w:t>
      </w:r>
      <w:r>
        <w:t>m, to incl</w:t>
      </w:r>
      <w:r>
        <w:rPr>
          <w:spacing w:val="2"/>
        </w:rPr>
        <w:t>u</w:t>
      </w:r>
      <w:r>
        <w:t>de</w:t>
      </w:r>
      <w:r>
        <w:rPr>
          <w:spacing w:val="-1"/>
        </w:rPr>
        <w:t xml:space="preserve"> </w:t>
      </w:r>
      <w:r>
        <w:t>info</w:t>
      </w:r>
      <w:r>
        <w:rPr>
          <w:spacing w:val="-1"/>
        </w:rPr>
        <w:t>r</w:t>
      </w:r>
      <w:r>
        <w:t>mation on: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4"/>
        </w:numPr>
        <w:tabs>
          <w:tab w:val="left" w:pos="1557"/>
        </w:tabs>
        <w:kinsoku w:val="0"/>
        <w:overflowPunct w:val="0"/>
        <w:ind w:left="1557"/>
      </w:pPr>
      <w:r>
        <w:t>Module</w:t>
      </w:r>
      <w:r>
        <w:rPr>
          <w:spacing w:val="-1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y</w:t>
      </w:r>
      <w:r>
        <w:t>pe</w:t>
      </w:r>
      <w:r>
        <w:rPr>
          <w:spacing w:val="1"/>
        </w:rPr>
        <w:t xml:space="preserve"> </w:t>
      </w:r>
      <w:r>
        <w:t>&amp;</w:t>
      </w:r>
      <w:r>
        <w:rPr>
          <w:spacing w:val="-2"/>
        </w:rPr>
        <w:t xml:space="preserve"> </w:t>
      </w:r>
      <w:r>
        <w:t>qu</w:t>
      </w:r>
      <w:r>
        <w:rPr>
          <w:spacing w:val="-1"/>
        </w:rPr>
        <w:t>a</w:t>
      </w:r>
      <w:r>
        <w:t>ntiti</w:t>
      </w:r>
      <w:r>
        <w:rPr>
          <w:spacing w:val="1"/>
        </w:rPr>
        <w:t>e</w:t>
      </w:r>
      <w:r>
        <w:t>s</w:t>
      </w:r>
    </w:p>
    <w:p w:rsidR="001527E3" w:rsidRDefault="001527E3">
      <w:pPr>
        <w:kinsoku w:val="0"/>
        <w:overflowPunct w:val="0"/>
        <w:spacing w:before="7" w:line="110" w:lineRule="exact"/>
        <w:rPr>
          <w:sz w:val="11"/>
          <w:szCs w:val="11"/>
        </w:rPr>
      </w:pPr>
    </w:p>
    <w:p w:rsidR="001527E3" w:rsidRDefault="001527E3">
      <w:pPr>
        <w:pStyle w:val="BodyText"/>
        <w:numPr>
          <w:ilvl w:val="1"/>
          <w:numId w:val="4"/>
        </w:numPr>
        <w:tabs>
          <w:tab w:val="left" w:pos="1557"/>
        </w:tabs>
        <w:kinsoku w:val="0"/>
        <w:overflowPunct w:val="0"/>
        <w:ind w:left="1557"/>
      </w:pPr>
      <w:r>
        <w:t>String</w:t>
      </w:r>
      <w:r>
        <w:rPr>
          <w:spacing w:val="-3"/>
        </w:rPr>
        <w:t xml:space="preserve"> </w:t>
      </w:r>
      <w:r>
        <w:rPr>
          <w:spacing w:val="-1"/>
        </w:rPr>
        <w:t>c</w:t>
      </w:r>
      <w:r>
        <w:t>onf</w:t>
      </w:r>
      <w:r>
        <w:rPr>
          <w:spacing w:val="1"/>
        </w:rPr>
        <w:t>i</w:t>
      </w:r>
      <w:r>
        <w:rPr>
          <w:spacing w:val="-3"/>
        </w:rPr>
        <w:t>g</w:t>
      </w:r>
      <w:r>
        <w:t>u</w:t>
      </w:r>
      <w:r>
        <w:rPr>
          <w:spacing w:val="1"/>
        </w:rPr>
        <w:t>r</w:t>
      </w:r>
      <w:r>
        <w:rPr>
          <w:spacing w:val="-1"/>
        </w:rPr>
        <w:t>a</w:t>
      </w:r>
      <w:r>
        <w:t>tions</w:t>
      </w:r>
    </w:p>
    <w:p w:rsidR="001527E3" w:rsidRDefault="001527E3">
      <w:pPr>
        <w:kinsoku w:val="0"/>
        <w:overflowPunct w:val="0"/>
        <w:spacing w:before="9" w:line="110" w:lineRule="exact"/>
        <w:rPr>
          <w:sz w:val="11"/>
          <w:szCs w:val="11"/>
        </w:rPr>
      </w:pPr>
    </w:p>
    <w:p w:rsidR="001527E3" w:rsidRDefault="001527E3">
      <w:pPr>
        <w:pStyle w:val="BodyText"/>
        <w:numPr>
          <w:ilvl w:val="1"/>
          <w:numId w:val="4"/>
        </w:numPr>
        <w:tabs>
          <w:tab w:val="left" w:pos="1557"/>
        </w:tabs>
        <w:kinsoku w:val="0"/>
        <w:overflowPunct w:val="0"/>
        <w:ind w:left="1557"/>
      </w:pPr>
      <w:r>
        <w:t>C</w:t>
      </w:r>
      <w:r>
        <w:rPr>
          <w:spacing w:val="-1"/>
        </w:rPr>
        <w:t>a</w:t>
      </w:r>
      <w:r>
        <w:t>ble sp</w:t>
      </w:r>
      <w:r>
        <w:rPr>
          <w:spacing w:val="-2"/>
        </w:rPr>
        <w:t>e</w:t>
      </w:r>
      <w:r>
        <w:rPr>
          <w:spacing w:val="-1"/>
        </w:rPr>
        <w:t>c</w:t>
      </w:r>
      <w:r>
        <w:t>ifi</w:t>
      </w:r>
      <w:r>
        <w:rPr>
          <w:spacing w:val="1"/>
        </w:rPr>
        <w:t>c</w:t>
      </w:r>
      <w:r>
        <w:rPr>
          <w:spacing w:val="-1"/>
        </w:rPr>
        <w:t>a</w:t>
      </w:r>
      <w:r>
        <w:t>tions</w:t>
      </w:r>
      <w:r>
        <w:rPr>
          <w:spacing w:val="1"/>
        </w:rPr>
        <w:t xml:space="preserve"> </w:t>
      </w:r>
      <w:r>
        <w:t>– size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5"/>
        </w:rPr>
        <w:t>t</w:t>
      </w:r>
      <w:r>
        <w:rPr>
          <w:spacing w:val="-5"/>
        </w:rPr>
        <w:t>y</w:t>
      </w:r>
      <w:r>
        <w:t>p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7" w:line="110" w:lineRule="exact"/>
        <w:rPr>
          <w:sz w:val="11"/>
          <w:szCs w:val="11"/>
        </w:rPr>
      </w:pPr>
    </w:p>
    <w:p w:rsidR="001527E3" w:rsidRDefault="001527E3">
      <w:pPr>
        <w:pStyle w:val="BodyText"/>
        <w:numPr>
          <w:ilvl w:val="1"/>
          <w:numId w:val="4"/>
        </w:numPr>
        <w:tabs>
          <w:tab w:val="left" w:pos="1557"/>
        </w:tabs>
        <w:kinsoku w:val="0"/>
        <w:overflowPunct w:val="0"/>
        <w:ind w:left="1557"/>
      </w:pPr>
      <w:r>
        <w:t>Ov</w:t>
      </w:r>
      <w:r>
        <w:rPr>
          <w:spacing w:val="-2"/>
        </w:rPr>
        <w:t>e</w:t>
      </w:r>
      <w:r>
        <w:rPr>
          <w:spacing w:val="-1"/>
        </w:rPr>
        <w:t>r</w:t>
      </w:r>
      <w:r>
        <w:rPr>
          <w:spacing w:val="1"/>
        </w:rPr>
        <w:t>-</w:t>
      </w:r>
      <w:r>
        <w:rPr>
          <w:spacing w:val="-1"/>
        </w:rPr>
        <w:t>c</w:t>
      </w:r>
      <w:r>
        <w:t>urr</w:t>
      </w:r>
      <w:r>
        <w:rPr>
          <w:spacing w:val="-1"/>
        </w:rPr>
        <w:t>e</w:t>
      </w:r>
      <w:r>
        <w:t>nt prote</w:t>
      </w:r>
      <w:r>
        <w:rPr>
          <w:spacing w:val="-2"/>
        </w:rPr>
        <w:t>c</w:t>
      </w:r>
      <w:r>
        <w:t>tive</w:t>
      </w:r>
      <w:r>
        <w:rPr>
          <w:spacing w:val="-1"/>
        </w:rPr>
        <w:t xml:space="preserve"> </w:t>
      </w:r>
      <w:r>
        <w:rPr>
          <w:spacing w:val="2"/>
        </w:rPr>
        <w:t>d</w:t>
      </w:r>
      <w:r>
        <w:rPr>
          <w:spacing w:val="-1"/>
        </w:rPr>
        <w:t>e</w:t>
      </w:r>
      <w:r>
        <w:t>vice</w:t>
      </w:r>
      <w:r>
        <w:rPr>
          <w:spacing w:val="-2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1"/>
        </w:rPr>
        <w:t>c</w:t>
      </w:r>
      <w:r>
        <w:t>ifi</w:t>
      </w:r>
      <w:r>
        <w:rPr>
          <w:spacing w:val="-1"/>
        </w:rPr>
        <w:t>ca</w:t>
      </w:r>
      <w:r>
        <w:t>tions (</w:t>
      </w:r>
      <w:r>
        <w:rPr>
          <w:spacing w:val="-1"/>
        </w:rPr>
        <w:t>w</w:t>
      </w:r>
      <w:r>
        <w:rPr>
          <w:spacing w:val="2"/>
        </w:rPr>
        <w:t>h</w:t>
      </w:r>
      <w:r>
        <w:rPr>
          <w:spacing w:val="1"/>
        </w:rPr>
        <w:t>e</w:t>
      </w:r>
      <w:r>
        <w:t>re</w:t>
      </w:r>
      <w:r>
        <w:rPr>
          <w:spacing w:val="-2"/>
        </w:rPr>
        <w:t xml:space="preserve"> </w:t>
      </w:r>
      <w:r>
        <w:t>fitt</w:t>
      </w:r>
      <w:r>
        <w:rPr>
          <w:spacing w:val="-1"/>
        </w:rPr>
        <w:t>e</w:t>
      </w:r>
      <w:r>
        <w:t>d)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-1"/>
        </w:rPr>
        <w:t xml:space="preserve"> a</w:t>
      </w:r>
      <w:r>
        <w:t xml:space="preserve">nd </w:t>
      </w:r>
      <w:r>
        <w:rPr>
          <w:spacing w:val="1"/>
        </w:rPr>
        <w:t>r</w:t>
      </w:r>
      <w:r>
        <w:rPr>
          <w:spacing w:val="-1"/>
        </w:rPr>
        <w:t>a</w:t>
      </w:r>
      <w:r>
        <w:t>tin</w:t>
      </w:r>
      <w:r>
        <w:rPr>
          <w:spacing w:val="-3"/>
        </w:rPr>
        <w:t>g</w:t>
      </w:r>
      <w:r>
        <w:t>s.</w:t>
      </w:r>
    </w:p>
    <w:p w:rsidR="001527E3" w:rsidRDefault="001527E3">
      <w:pPr>
        <w:kinsoku w:val="0"/>
        <w:overflowPunct w:val="0"/>
        <w:spacing w:before="9" w:line="110" w:lineRule="exact"/>
        <w:rPr>
          <w:sz w:val="11"/>
          <w:szCs w:val="11"/>
        </w:rPr>
      </w:pPr>
    </w:p>
    <w:p w:rsidR="001527E3" w:rsidRDefault="001527E3">
      <w:pPr>
        <w:pStyle w:val="BodyText"/>
        <w:numPr>
          <w:ilvl w:val="1"/>
          <w:numId w:val="4"/>
        </w:numPr>
        <w:tabs>
          <w:tab w:val="left" w:pos="1557"/>
        </w:tabs>
        <w:kinsoku w:val="0"/>
        <w:overflowPunct w:val="0"/>
        <w:ind w:left="1557"/>
      </w:pPr>
      <w:r>
        <w:t>A</w:t>
      </w:r>
      <w:r>
        <w:rPr>
          <w:spacing w:val="-2"/>
        </w:rPr>
        <w:t>r</w:t>
      </w:r>
      <w:r>
        <w:t>r</w:t>
      </w:r>
      <w:r>
        <w:rPr>
          <w:spacing w:val="2"/>
        </w:rPr>
        <w:t>a</w:t>
      </w:r>
      <w:r>
        <w:t>y</w:t>
      </w:r>
      <w:r>
        <w:rPr>
          <w:spacing w:val="-5"/>
        </w:rPr>
        <w:t xml:space="preserve"> </w:t>
      </w:r>
      <w:r>
        <w:t>junction box</w:t>
      </w:r>
      <w:r>
        <w:rPr>
          <w:spacing w:val="2"/>
        </w:rPr>
        <w:t xml:space="preserve"> </w:t>
      </w:r>
      <w:r>
        <w:t>loc</w:t>
      </w:r>
      <w:r>
        <w:rPr>
          <w:spacing w:val="-2"/>
        </w:rPr>
        <w:t>a</w:t>
      </w:r>
      <w:r>
        <w:t>tions (</w:t>
      </w:r>
      <w:r>
        <w:rPr>
          <w:spacing w:val="-1"/>
        </w:rPr>
        <w:t>w</w:t>
      </w:r>
      <w:r>
        <w:t>h</w:t>
      </w:r>
      <w:r>
        <w:rPr>
          <w:spacing w:val="-1"/>
        </w:rPr>
        <w:t>e</w:t>
      </w:r>
      <w:r>
        <w:rPr>
          <w:spacing w:val="1"/>
        </w:rPr>
        <w:t>r</w:t>
      </w:r>
      <w:r>
        <w:t>e</w:t>
      </w:r>
      <w:r>
        <w:rPr>
          <w:spacing w:val="-1"/>
        </w:rPr>
        <w:t xml:space="preserve"> a</w:t>
      </w:r>
      <w:r>
        <w:t>ppli</w:t>
      </w:r>
      <w:r>
        <w:rPr>
          <w:spacing w:val="-1"/>
        </w:rPr>
        <w:t>ca</w:t>
      </w:r>
      <w:r>
        <w:t>bl</w:t>
      </w:r>
      <w:r>
        <w:rPr>
          <w:spacing w:val="1"/>
        </w:rPr>
        <w:t>e</w:t>
      </w:r>
      <w:r>
        <w:t>).</w:t>
      </w:r>
    </w:p>
    <w:p w:rsidR="001527E3" w:rsidRDefault="001527E3">
      <w:pPr>
        <w:kinsoku w:val="0"/>
        <w:overflowPunct w:val="0"/>
        <w:spacing w:before="7" w:line="110" w:lineRule="exact"/>
        <w:rPr>
          <w:sz w:val="11"/>
          <w:szCs w:val="11"/>
        </w:rPr>
      </w:pPr>
    </w:p>
    <w:p w:rsidR="001527E3" w:rsidRDefault="001527E3">
      <w:pPr>
        <w:pStyle w:val="BodyText"/>
        <w:numPr>
          <w:ilvl w:val="1"/>
          <w:numId w:val="4"/>
        </w:numPr>
        <w:tabs>
          <w:tab w:val="left" w:pos="1557"/>
        </w:tabs>
        <w:kinsoku w:val="0"/>
        <w:overflowPunct w:val="0"/>
        <w:ind w:left="1557"/>
      </w:pPr>
      <w:r>
        <w:t>D.C. isol</w:t>
      </w:r>
      <w:r>
        <w:rPr>
          <w:spacing w:val="-1"/>
        </w:rPr>
        <w:t>a</w:t>
      </w:r>
      <w:r>
        <w:t xml:space="preserve">tor </w:t>
      </w:r>
      <w:r>
        <w:rPr>
          <w:spacing w:val="2"/>
        </w:rPr>
        <w:t>t</w:t>
      </w:r>
      <w:r>
        <w:rPr>
          <w:spacing w:val="-5"/>
        </w:rPr>
        <w:t>y</w:t>
      </w:r>
      <w:r>
        <w:t>p</w:t>
      </w:r>
      <w:r>
        <w:rPr>
          <w:spacing w:val="-1"/>
        </w:rPr>
        <w:t>e</w:t>
      </w:r>
      <w:r>
        <w:t>, lo</w:t>
      </w:r>
      <w:r>
        <w:rPr>
          <w:spacing w:val="1"/>
        </w:rPr>
        <w:t>c</w:t>
      </w:r>
      <w:r>
        <w:rPr>
          <w:spacing w:val="-1"/>
        </w:rPr>
        <w:t>a</w:t>
      </w:r>
      <w:r>
        <w:t xml:space="preserve">tion </w:t>
      </w:r>
      <w:r>
        <w:rPr>
          <w:spacing w:val="-1"/>
        </w:rPr>
        <w:t>a</w:t>
      </w:r>
      <w:r>
        <w:t>nd 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t>g</w:t>
      </w:r>
    </w:p>
    <w:p w:rsidR="001527E3" w:rsidRDefault="001527E3">
      <w:pPr>
        <w:kinsoku w:val="0"/>
        <w:overflowPunct w:val="0"/>
        <w:spacing w:before="9" w:line="110" w:lineRule="exact"/>
        <w:rPr>
          <w:sz w:val="11"/>
          <w:szCs w:val="11"/>
        </w:rPr>
      </w:pPr>
    </w:p>
    <w:p w:rsidR="001527E3" w:rsidRDefault="001527E3">
      <w:pPr>
        <w:pStyle w:val="BodyText"/>
        <w:numPr>
          <w:ilvl w:val="1"/>
          <w:numId w:val="4"/>
        </w:numPr>
        <w:tabs>
          <w:tab w:val="left" w:pos="1557"/>
        </w:tabs>
        <w:kinsoku w:val="0"/>
        <w:overflowPunct w:val="0"/>
        <w:spacing w:line="335" w:lineRule="auto"/>
        <w:ind w:left="1557" w:right="106"/>
      </w:pPr>
      <w:r>
        <w:t>A</w:t>
      </w:r>
      <w:r>
        <w:rPr>
          <w:spacing w:val="-2"/>
        </w:rPr>
        <w:t>r</w:t>
      </w:r>
      <w:r>
        <w:t>r</w:t>
      </w:r>
      <w:r>
        <w:rPr>
          <w:spacing w:val="2"/>
        </w:rPr>
        <w:t>a</w:t>
      </w:r>
      <w:r>
        <w:t>y</w:t>
      </w:r>
      <w:r>
        <w:rPr>
          <w:spacing w:val="18"/>
        </w:rPr>
        <w:t xml:space="preserve"> </w:t>
      </w:r>
      <w:r>
        <w:t>ov</w:t>
      </w:r>
      <w:r>
        <w:rPr>
          <w:spacing w:val="-1"/>
        </w:rPr>
        <w:t>e</w:t>
      </w:r>
      <w:r>
        <w:rPr>
          <w:spacing w:val="2"/>
        </w:rPr>
        <w:t>r</w:t>
      </w:r>
      <w:r>
        <w:rPr>
          <w:spacing w:val="-1"/>
        </w:rPr>
        <w:t>-c</w:t>
      </w:r>
      <w:r>
        <w:t>u</w:t>
      </w:r>
      <w:r>
        <w:rPr>
          <w:spacing w:val="1"/>
        </w:rPr>
        <w:t>r</w:t>
      </w:r>
      <w:r>
        <w:t>r</w:t>
      </w:r>
      <w:r>
        <w:rPr>
          <w:spacing w:val="-2"/>
        </w:rPr>
        <w:t>e</w:t>
      </w:r>
      <w:r>
        <w:t>nt</w:t>
      </w:r>
      <w:r>
        <w:rPr>
          <w:spacing w:val="21"/>
        </w:rPr>
        <w:t xml:space="preserve"> </w:t>
      </w:r>
      <w:r>
        <w:rPr>
          <w:spacing w:val="2"/>
        </w:rPr>
        <w:t>p</w:t>
      </w:r>
      <w:r>
        <w:t>rote</w:t>
      </w:r>
      <w:r>
        <w:rPr>
          <w:spacing w:val="-1"/>
        </w:rPr>
        <w:t>c</w:t>
      </w:r>
      <w:r>
        <w:t>tive</w:t>
      </w:r>
      <w:r>
        <w:rPr>
          <w:spacing w:val="20"/>
        </w:rPr>
        <w:t xml:space="preserve"> </w:t>
      </w:r>
      <w:r>
        <w:t>d</w:t>
      </w:r>
      <w:r>
        <w:rPr>
          <w:spacing w:val="-1"/>
        </w:rPr>
        <w:t>e</w:t>
      </w:r>
      <w:r>
        <w:t>vi</w:t>
      </w:r>
      <w:r>
        <w:rPr>
          <w:spacing w:val="1"/>
        </w:rPr>
        <w:t>c</w:t>
      </w:r>
      <w:r>
        <w:rPr>
          <w:spacing w:val="-1"/>
        </w:rPr>
        <w:t>e</w:t>
      </w:r>
      <w:r>
        <w:t>s</w:t>
      </w:r>
      <w:r>
        <w:rPr>
          <w:spacing w:val="21"/>
        </w:rPr>
        <w:t xml:space="preserve"> </w:t>
      </w:r>
      <w:r>
        <w:rPr>
          <w:spacing w:val="1"/>
        </w:rPr>
        <w:t>(</w:t>
      </w:r>
      <w:r>
        <w:t>wh</w:t>
      </w:r>
      <w:r>
        <w:rPr>
          <w:spacing w:val="-2"/>
        </w:rPr>
        <w:t>e</w:t>
      </w:r>
      <w:r>
        <w:rPr>
          <w:spacing w:val="1"/>
        </w:rPr>
        <w:t>r</w:t>
      </w:r>
      <w:r>
        <w:t>e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t>p</w:t>
      </w:r>
      <w:r>
        <w:rPr>
          <w:spacing w:val="2"/>
        </w:rPr>
        <w:t>p</w:t>
      </w:r>
      <w:r>
        <w:t>li</w:t>
      </w:r>
      <w:r>
        <w:rPr>
          <w:spacing w:val="-1"/>
        </w:rPr>
        <w:t>ca</w:t>
      </w:r>
      <w:r>
        <w:t>ble)</w:t>
      </w:r>
      <w:r>
        <w:rPr>
          <w:spacing w:val="24"/>
        </w:rPr>
        <w:t xml:space="preserve"> </w:t>
      </w:r>
      <w:r>
        <w:t>–</w:t>
      </w:r>
      <w:r>
        <w:rPr>
          <w:spacing w:val="24"/>
        </w:rPr>
        <w:t xml:space="preserve"> </w:t>
      </w:r>
      <w:r>
        <w:rPr>
          <w:spacing w:val="5"/>
        </w:rPr>
        <w:t>t</w:t>
      </w:r>
      <w:r>
        <w:rPr>
          <w:spacing w:val="-5"/>
        </w:rPr>
        <w:t>y</w:t>
      </w:r>
      <w:r>
        <w:t>p</w:t>
      </w:r>
      <w:r>
        <w:rPr>
          <w:spacing w:val="-1"/>
        </w:rPr>
        <w:t>e</w:t>
      </w:r>
      <w:r>
        <w:t>,</w:t>
      </w:r>
      <w:r>
        <w:rPr>
          <w:spacing w:val="21"/>
        </w:rPr>
        <w:t xml:space="preserve"> </w:t>
      </w:r>
      <w:r>
        <w:t>l</w:t>
      </w:r>
      <w:r>
        <w:rPr>
          <w:spacing w:val="2"/>
        </w:rPr>
        <w:t>o</w:t>
      </w:r>
      <w:r>
        <w:rPr>
          <w:spacing w:val="-1"/>
        </w:rPr>
        <w:t>ca</w:t>
      </w:r>
      <w:r>
        <w:t>tion</w:t>
      </w:r>
      <w:r>
        <w:rPr>
          <w:spacing w:val="23"/>
        </w:rPr>
        <w:t xml:space="preserve"> </w:t>
      </w:r>
      <w:r>
        <w:rPr>
          <w:spacing w:val="-1"/>
        </w:rPr>
        <w:t>a</w:t>
      </w:r>
      <w:r>
        <w:t>nd r</w:t>
      </w:r>
      <w:r>
        <w:rPr>
          <w:spacing w:val="-2"/>
        </w:rPr>
        <w:t>a</w:t>
      </w:r>
      <w:r>
        <w:t>ting</w:t>
      </w:r>
    </w:p>
    <w:p w:rsidR="001527E3" w:rsidRDefault="001527E3">
      <w:pPr>
        <w:pStyle w:val="BodyText"/>
        <w:numPr>
          <w:ilvl w:val="1"/>
          <w:numId w:val="4"/>
        </w:numPr>
        <w:tabs>
          <w:tab w:val="left" w:pos="1557"/>
        </w:tabs>
        <w:kinsoku w:val="0"/>
        <w:overflowPunct w:val="0"/>
        <w:spacing w:line="335" w:lineRule="auto"/>
        <w:ind w:left="1557" w:right="106"/>
        <w:sectPr w:rsidR="001527E3">
          <w:pgSz w:w="11900" w:h="16860"/>
          <w:pgMar w:top="940" w:right="980" w:bottom="1160" w:left="1640" w:header="759" w:footer="977" w:gutter="0"/>
          <w:cols w:space="720"/>
          <w:noEndnote/>
        </w:sectPr>
      </w:pPr>
    </w:p>
    <w:p w:rsidR="001527E3" w:rsidRDefault="001527E3">
      <w:pPr>
        <w:kinsoku w:val="0"/>
        <w:overflowPunct w:val="0"/>
        <w:spacing w:line="200" w:lineRule="exact"/>
        <w:rPr>
          <w:sz w:val="20"/>
          <w:szCs w:val="20"/>
        </w:rPr>
      </w:pPr>
    </w:p>
    <w:p w:rsidR="001527E3" w:rsidRDefault="001527E3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1527E3" w:rsidRDefault="001527E3">
      <w:pPr>
        <w:pStyle w:val="BodyText"/>
        <w:numPr>
          <w:ilvl w:val="1"/>
          <w:numId w:val="4"/>
        </w:numPr>
        <w:tabs>
          <w:tab w:val="left" w:pos="1517"/>
        </w:tabs>
        <w:kinsoku w:val="0"/>
        <w:overflowPunct w:val="0"/>
        <w:spacing w:before="69"/>
        <w:ind w:left="1517"/>
      </w:pPr>
      <w:r>
        <w:t>D</w:t>
      </w:r>
      <w:r>
        <w:rPr>
          <w:spacing w:val="-2"/>
        </w:rPr>
        <w:t>e</w:t>
      </w:r>
      <w:r>
        <w:t xml:space="preserve">tails of </w:t>
      </w:r>
      <w:r>
        <w:rPr>
          <w:spacing w:val="-2"/>
        </w:rPr>
        <w:t>a</w:t>
      </w:r>
      <w:r>
        <w:t xml:space="preserve">ll </w:t>
      </w:r>
      <w:r>
        <w:rPr>
          <w:spacing w:val="-1"/>
        </w:rPr>
        <w:t>e</w:t>
      </w:r>
      <w:r>
        <w:rPr>
          <w:spacing w:val="1"/>
        </w:rPr>
        <w:t>a</w:t>
      </w:r>
      <w:r>
        <w:t>rth / b</w:t>
      </w:r>
      <w:r>
        <w:rPr>
          <w:spacing w:val="1"/>
        </w:rPr>
        <w:t>o</w:t>
      </w:r>
      <w:r>
        <w:t>nding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>ond</w:t>
      </w:r>
      <w:r>
        <w:rPr>
          <w:spacing w:val="2"/>
        </w:rPr>
        <w:t>u</w:t>
      </w:r>
      <w:r>
        <w:rPr>
          <w:spacing w:val="-1"/>
        </w:rPr>
        <w:t>c</w:t>
      </w:r>
      <w:r>
        <w:t>tors – si</w:t>
      </w:r>
      <w:r>
        <w:rPr>
          <w:spacing w:val="1"/>
        </w:rPr>
        <w:t>z</w:t>
      </w:r>
      <w:r>
        <w:t>e</w:t>
      </w:r>
      <w:r>
        <w:rPr>
          <w:spacing w:val="-1"/>
        </w:rPr>
        <w:t xml:space="preserve"> a</w:t>
      </w:r>
      <w:r>
        <w:t xml:space="preserve">nd </w:t>
      </w:r>
      <w:r>
        <w:rPr>
          <w:spacing w:val="-1"/>
        </w:rPr>
        <w:t>c</w:t>
      </w:r>
      <w:r>
        <w:t>onn</w:t>
      </w:r>
      <w:r>
        <w:rPr>
          <w:spacing w:val="-1"/>
        </w:rPr>
        <w:t>ec</w:t>
      </w:r>
      <w:r>
        <w:t>tion points.</w:t>
      </w:r>
    </w:p>
    <w:p w:rsidR="001527E3" w:rsidRDefault="001527E3">
      <w:pPr>
        <w:kinsoku w:val="0"/>
        <w:overflowPunct w:val="0"/>
        <w:spacing w:before="7" w:line="110" w:lineRule="exact"/>
        <w:rPr>
          <w:sz w:val="11"/>
          <w:szCs w:val="11"/>
        </w:rPr>
      </w:pPr>
    </w:p>
    <w:p w:rsidR="001527E3" w:rsidRDefault="001527E3">
      <w:pPr>
        <w:pStyle w:val="BodyText"/>
        <w:numPr>
          <w:ilvl w:val="1"/>
          <w:numId w:val="4"/>
        </w:numPr>
        <w:tabs>
          <w:tab w:val="left" w:pos="1517"/>
        </w:tabs>
        <w:kinsoku w:val="0"/>
        <w:overflowPunct w:val="0"/>
        <w:ind w:left="1517"/>
      </w:pPr>
      <w:r>
        <w:t>D</w:t>
      </w:r>
      <w:r>
        <w:rPr>
          <w:spacing w:val="-2"/>
        </w:rPr>
        <w:t>e</w:t>
      </w:r>
      <w:r>
        <w:t xml:space="preserve">tails of </w:t>
      </w:r>
      <w:r>
        <w:rPr>
          <w:spacing w:val="-2"/>
        </w:rPr>
        <w:t>a</w:t>
      </w:r>
      <w:r>
        <w:rPr>
          <w:spacing w:val="4"/>
        </w:rPr>
        <w:t>n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c</w:t>
      </w:r>
      <w:r>
        <w:t>on</w:t>
      </w:r>
      <w:r>
        <w:rPr>
          <w:spacing w:val="2"/>
        </w:rPr>
        <w:t>n</w:t>
      </w:r>
      <w:r>
        <w:rPr>
          <w:spacing w:val="-1"/>
        </w:rPr>
        <w:t>ec</w:t>
      </w:r>
      <w:r>
        <w:t>ti</w:t>
      </w:r>
      <w:r>
        <w:rPr>
          <w:spacing w:val="2"/>
        </w:rPr>
        <w:t>o</w:t>
      </w:r>
      <w:r>
        <w:t xml:space="preserve">ns to </w:t>
      </w:r>
      <w:r>
        <w:rPr>
          <w:spacing w:val="-1"/>
        </w:rPr>
        <w:t>a</w:t>
      </w:r>
      <w:r>
        <w:t xml:space="preserve">n </w:t>
      </w:r>
      <w:r>
        <w:rPr>
          <w:spacing w:val="-1"/>
        </w:rPr>
        <w:t>e</w:t>
      </w:r>
      <w:r>
        <w:rPr>
          <w:spacing w:val="2"/>
        </w:rPr>
        <w:t>x</w:t>
      </w:r>
      <w:r>
        <w:t xml:space="preserve">isting </w:t>
      </w:r>
      <w:r>
        <w:rPr>
          <w:spacing w:val="-6"/>
        </w:rPr>
        <w:t>L</w:t>
      </w:r>
      <w:r>
        <w:rPr>
          <w:spacing w:val="2"/>
        </w:rPr>
        <w:t>i</w:t>
      </w:r>
      <w:r>
        <w:rPr>
          <w:spacing w:val="-3"/>
        </w:rPr>
        <w:t>g</w:t>
      </w:r>
      <w:r>
        <w:t>htning</w:t>
      </w:r>
      <w:r>
        <w:rPr>
          <w:spacing w:val="-3"/>
        </w:rPr>
        <w:t xml:space="preserve"> </w:t>
      </w:r>
      <w:r>
        <w:t>Prot</w:t>
      </w:r>
      <w:r>
        <w:rPr>
          <w:spacing w:val="-2"/>
        </w:rPr>
        <w:t>e</w:t>
      </w:r>
      <w:r>
        <w:rPr>
          <w:spacing w:val="-1"/>
        </w:rPr>
        <w:t>c</w:t>
      </w:r>
      <w:r>
        <w:t xml:space="preserve">tion </w:t>
      </w:r>
      <w:r>
        <w:rPr>
          <w:spacing w:val="5"/>
        </w:rPr>
        <w:t>S</w:t>
      </w:r>
      <w:r>
        <w:rPr>
          <w:spacing w:val="-5"/>
        </w:rPr>
        <w:t>y</w:t>
      </w:r>
      <w:r>
        <w:t xml:space="preserve">stem </w:t>
      </w:r>
      <w:r>
        <w:rPr>
          <w:spacing w:val="1"/>
        </w:rPr>
        <w:t>(</w:t>
      </w:r>
      <w:r>
        <w:rPr>
          <w:spacing w:val="-3"/>
        </w:rPr>
        <w:t>L</w:t>
      </w:r>
      <w:r>
        <w:rPr>
          <w:spacing w:val="3"/>
        </w:rPr>
        <w:t>P</w:t>
      </w:r>
      <w:r>
        <w:t>S).</w:t>
      </w:r>
    </w:p>
    <w:p w:rsidR="001527E3" w:rsidRDefault="001527E3">
      <w:pPr>
        <w:kinsoku w:val="0"/>
        <w:overflowPunct w:val="0"/>
        <w:spacing w:before="9" w:line="110" w:lineRule="exact"/>
        <w:rPr>
          <w:sz w:val="11"/>
          <w:szCs w:val="11"/>
        </w:rPr>
      </w:pPr>
    </w:p>
    <w:p w:rsidR="001527E3" w:rsidRDefault="001527E3">
      <w:pPr>
        <w:pStyle w:val="BodyText"/>
        <w:numPr>
          <w:ilvl w:val="1"/>
          <w:numId w:val="4"/>
        </w:numPr>
        <w:tabs>
          <w:tab w:val="left" w:pos="1517"/>
        </w:tabs>
        <w:kinsoku w:val="0"/>
        <w:overflowPunct w:val="0"/>
        <w:spacing w:line="334" w:lineRule="auto"/>
        <w:ind w:left="1517" w:right="112"/>
      </w:pPr>
      <w:r>
        <w:t>D</w:t>
      </w:r>
      <w:r>
        <w:rPr>
          <w:spacing w:val="-2"/>
        </w:rPr>
        <w:t>e</w:t>
      </w:r>
      <w:r>
        <w:t>tails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9"/>
        </w:rPr>
        <w:t xml:space="preserve"> </w:t>
      </w:r>
      <w:r>
        <w:t>su</w:t>
      </w:r>
      <w:r>
        <w:rPr>
          <w:spacing w:val="1"/>
        </w:rPr>
        <w:t>r</w:t>
      </w:r>
      <w:r>
        <w:rPr>
          <w:spacing w:val="-3"/>
        </w:rPr>
        <w:t>g</w:t>
      </w:r>
      <w:r>
        <w:t>e</w:t>
      </w:r>
      <w:r>
        <w:rPr>
          <w:spacing w:val="13"/>
        </w:rPr>
        <w:t xml:space="preserve"> </w:t>
      </w:r>
      <w:r>
        <w:t>pro</w:t>
      </w:r>
      <w:r>
        <w:rPr>
          <w:spacing w:val="1"/>
        </w:rPr>
        <w:t>t</w:t>
      </w:r>
      <w:r>
        <w:rPr>
          <w:spacing w:val="-1"/>
        </w:rPr>
        <w:t>ec</w:t>
      </w:r>
      <w:r>
        <w:t>tion</w:t>
      </w:r>
      <w:r>
        <w:rPr>
          <w:spacing w:val="14"/>
        </w:rPr>
        <w:t xml:space="preserve"> </w:t>
      </w:r>
      <w:r>
        <w:t>d</w:t>
      </w:r>
      <w:r>
        <w:rPr>
          <w:spacing w:val="-1"/>
        </w:rPr>
        <w:t>e</w:t>
      </w:r>
      <w:r>
        <w:t>vice</w:t>
      </w:r>
      <w:r>
        <w:rPr>
          <w:spacing w:val="12"/>
        </w:rPr>
        <w:t xml:space="preserve"> </w:t>
      </w:r>
      <w:r>
        <w:t>inst</w:t>
      </w:r>
      <w:r>
        <w:rPr>
          <w:spacing w:val="-1"/>
        </w:rPr>
        <w:t>a</w:t>
      </w:r>
      <w:r>
        <w:t>ll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(</w:t>
      </w:r>
      <w:r>
        <w:rPr>
          <w:spacing w:val="1"/>
        </w:rPr>
        <w:t>b</w:t>
      </w:r>
      <w:r>
        <w:t>oth</w:t>
      </w:r>
      <w:r>
        <w:rPr>
          <w:spacing w:val="14"/>
        </w:rPr>
        <w:t xml:space="preserve"> </w:t>
      </w:r>
      <w:r>
        <w:t>on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.</w:t>
      </w:r>
      <w:r>
        <w:rPr>
          <w:spacing w:val="-1"/>
        </w:rPr>
        <w:t>c</w:t>
      </w:r>
      <w:r>
        <w:t>.</w:t>
      </w:r>
      <w:r>
        <w:rPr>
          <w:spacing w:val="14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4"/>
        </w:rPr>
        <w:t xml:space="preserve"> </w:t>
      </w:r>
      <w:r>
        <w:t>d.</w:t>
      </w:r>
      <w:r>
        <w:rPr>
          <w:spacing w:val="-1"/>
        </w:rPr>
        <w:t>c</w:t>
      </w:r>
      <w:r>
        <w:t>.</w:t>
      </w:r>
      <w:r>
        <w:rPr>
          <w:spacing w:val="14"/>
        </w:rPr>
        <w:t xml:space="preserve"> </w:t>
      </w:r>
      <w:r>
        <w:t>lin</w:t>
      </w:r>
      <w:r>
        <w:rPr>
          <w:spacing w:val="-1"/>
        </w:rPr>
        <w:t>e</w:t>
      </w:r>
      <w:r>
        <w:rPr>
          <w:spacing w:val="2"/>
        </w:rPr>
        <w:t>s</w:t>
      </w:r>
      <w:r>
        <w:t>)</w:t>
      </w:r>
      <w:r>
        <w:rPr>
          <w:spacing w:val="13"/>
        </w:rPr>
        <w:t xml:space="preserve"> </w:t>
      </w:r>
      <w:r>
        <w:t>to include</w:t>
      </w:r>
      <w:r>
        <w:rPr>
          <w:spacing w:val="-1"/>
        </w:rPr>
        <w:t xml:space="preserve"> </w:t>
      </w:r>
      <w:r>
        <w:t>loc</w:t>
      </w:r>
      <w:r>
        <w:rPr>
          <w:spacing w:val="-2"/>
        </w:rPr>
        <w:t>a</w:t>
      </w:r>
      <w:r>
        <w:t xml:space="preserve">tion, </w:t>
      </w:r>
      <w:r>
        <w:rPr>
          <w:spacing w:val="2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-1"/>
        </w:rPr>
        <w:t xml:space="preserve"> a</w:t>
      </w:r>
      <w:r>
        <w:rPr>
          <w:spacing w:val="2"/>
        </w:rPr>
        <w:t>n</w:t>
      </w:r>
      <w:r>
        <w:t>d r</w:t>
      </w:r>
      <w:r>
        <w:rPr>
          <w:spacing w:val="-2"/>
        </w:rPr>
        <w:t>a</w:t>
      </w:r>
      <w:r>
        <w:t>tin</w:t>
      </w:r>
      <w:r>
        <w:rPr>
          <w:spacing w:val="-3"/>
        </w:rPr>
        <w:t>g</w:t>
      </w:r>
      <w:r>
        <w:t>.</w:t>
      </w:r>
    </w:p>
    <w:p w:rsidR="001527E3" w:rsidRDefault="001527E3">
      <w:pPr>
        <w:pStyle w:val="BodyText"/>
        <w:numPr>
          <w:ilvl w:val="1"/>
          <w:numId w:val="4"/>
        </w:numPr>
        <w:tabs>
          <w:tab w:val="left" w:pos="1517"/>
        </w:tabs>
        <w:kinsoku w:val="0"/>
        <w:overflowPunct w:val="0"/>
        <w:spacing w:before="34"/>
        <w:ind w:left="1517"/>
      </w:pPr>
      <w:r>
        <w:t>AC isolator lo</w:t>
      </w:r>
      <w:r>
        <w:rPr>
          <w:spacing w:val="-1"/>
        </w:rPr>
        <w:t>ca</w:t>
      </w:r>
      <w:r>
        <w:t xml:space="preserve">tion, </w:t>
      </w:r>
      <w:r>
        <w:rPr>
          <w:spacing w:val="2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-1"/>
        </w:rPr>
        <w:t xml:space="preserve"> a</w:t>
      </w:r>
      <w:r>
        <w:t>nd r</w:t>
      </w:r>
      <w:r>
        <w:rPr>
          <w:spacing w:val="-2"/>
        </w:rPr>
        <w:t>a</w:t>
      </w:r>
      <w:r>
        <w:t>ti</w:t>
      </w:r>
      <w:r>
        <w:rPr>
          <w:spacing w:val="2"/>
        </w:rPr>
        <w:t>n</w:t>
      </w:r>
      <w:r>
        <w:rPr>
          <w:spacing w:val="-3"/>
        </w:rPr>
        <w:t>g</w:t>
      </w:r>
      <w:r>
        <w:t>.</w:t>
      </w:r>
    </w:p>
    <w:p w:rsidR="001527E3" w:rsidRDefault="001527E3">
      <w:pPr>
        <w:kinsoku w:val="0"/>
        <w:overflowPunct w:val="0"/>
        <w:spacing w:before="7" w:line="110" w:lineRule="exact"/>
        <w:rPr>
          <w:sz w:val="11"/>
          <w:szCs w:val="11"/>
        </w:rPr>
      </w:pPr>
    </w:p>
    <w:p w:rsidR="001527E3" w:rsidRDefault="001527E3">
      <w:pPr>
        <w:pStyle w:val="BodyText"/>
        <w:numPr>
          <w:ilvl w:val="1"/>
          <w:numId w:val="4"/>
        </w:numPr>
        <w:tabs>
          <w:tab w:val="left" w:pos="1517"/>
        </w:tabs>
        <w:kinsoku w:val="0"/>
        <w:overflowPunct w:val="0"/>
        <w:ind w:left="1517"/>
      </w:pPr>
      <w:r>
        <w:t>AC ov</w:t>
      </w:r>
      <w:r>
        <w:rPr>
          <w:spacing w:val="-1"/>
        </w:rPr>
        <w:t>e</w:t>
      </w:r>
      <w:r>
        <w:t>r</w:t>
      </w:r>
      <w:r>
        <w:rPr>
          <w:spacing w:val="-2"/>
        </w:rPr>
        <w:t>c</w:t>
      </w:r>
      <w:r>
        <w:t>u</w:t>
      </w:r>
      <w:r>
        <w:rPr>
          <w:spacing w:val="1"/>
        </w:rPr>
        <w:t>r</w:t>
      </w:r>
      <w:r>
        <w:t>r</w:t>
      </w:r>
      <w:r>
        <w:rPr>
          <w:spacing w:val="-2"/>
        </w:rPr>
        <w:t>e</w:t>
      </w:r>
      <w:r>
        <w:t>nt prot</w:t>
      </w:r>
      <w:r>
        <w:rPr>
          <w:spacing w:val="1"/>
        </w:rPr>
        <w:t>e</w:t>
      </w:r>
      <w:r>
        <w:rPr>
          <w:spacing w:val="-1"/>
        </w:rPr>
        <w:t>c</w:t>
      </w:r>
      <w:r>
        <w:t>tive</w:t>
      </w:r>
      <w:r>
        <w:rPr>
          <w:spacing w:val="-1"/>
        </w:rPr>
        <w:t xml:space="preserve"> </w:t>
      </w:r>
      <w:r>
        <w:t>d</w:t>
      </w:r>
      <w:r>
        <w:rPr>
          <w:spacing w:val="-1"/>
        </w:rPr>
        <w:t>e</w:t>
      </w:r>
      <w:r>
        <w:t>vice</w:t>
      </w:r>
      <w:r>
        <w:rPr>
          <w:spacing w:val="-2"/>
        </w:rPr>
        <w:t xml:space="preserve"> </w:t>
      </w:r>
      <w:r>
        <w:t>l</w:t>
      </w:r>
      <w:r>
        <w:rPr>
          <w:spacing w:val="2"/>
        </w:rPr>
        <w:t>o</w:t>
      </w:r>
      <w:r>
        <w:rPr>
          <w:spacing w:val="-1"/>
        </w:rPr>
        <w:t>ca</w:t>
      </w:r>
      <w:r>
        <w:t xml:space="preserve">tion, </w:t>
      </w:r>
      <w:r>
        <w:rPr>
          <w:spacing w:val="2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-1"/>
        </w:rPr>
        <w:t xml:space="preserve"> a</w:t>
      </w:r>
      <w:r>
        <w:rPr>
          <w:spacing w:val="2"/>
        </w:rPr>
        <w:t>n</w:t>
      </w:r>
      <w:r>
        <w:t>d r</w:t>
      </w:r>
      <w:r>
        <w:rPr>
          <w:spacing w:val="-2"/>
        </w:rPr>
        <w:t>a</w:t>
      </w:r>
      <w:r>
        <w:t>tin</w:t>
      </w:r>
      <w:r>
        <w:rPr>
          <w:spacing w:val="-3"/>
        </w:rPr>
        <w:t>g</w:t>
      </w:r>
      <w:r>
        <w:t>.</w:t>
      </w:r>
    </w:p>
    <w:p w:rsidR="001527E3" w:rsidRDefault="001527E3">
      <w:pPr>
        <w:kinsoku w:val="0"/>
        <w:overflowPunct w:val="0"/>
        <w:spacing w:before="9" w:line="110" w:lineRule="exact"/>
        <w:rPr>
          <w:sz w:val="11"/>
          <w:szCs w:val="11"/>
        </w:rPr>
      </w:pPr>
    </w:p>
    <w:p w:rsidR="001527E3" w:rsidRDefault="001527E3">
      <w:pPr>
        <w:pStyle w:val="BodyText"/>
        <w:numPr>
          <w:ilvl w:val="1"/>
          <w:numId w:val="4"/>
        </w:numPr>
        <w:tabs>
          <w:tab w:val="left" w:pos="1517"/>
        </w:tabs>
        <w:kinsoku w:val="0"/>
        <w:overflowPunct w:val="0"/>
        <w:ind w:left="1517"/>
      </w:pPr>
      <w:r>
        <w:t>R</w:t>
      </w:r>
      <w:r>
        <w:rPr>
          <w:spacing w:val="-1"/>
        </w:rPr>
        <w:t>e</w:t>
      </w:r>
      <w:r>
        <w:t xml:space="preserve">sidual </w:t>
      </w:r>
      <w:r>
        <w:rPr>
          <w:spacing w:val="-1"/>
        </w:rPr>
        <w:t>c</w:t>
      </w:r>
      <w:r>
        <w:t>ur</w:t>
      </w:r>
      <w:r>
        <w:rPr>
          <w:spacing w:val="-2"/>
        </w:rPr>
        <w:t>r</w:t>
      </w:r>
      <w:r>
        <w:rPr>
          <w:spacing w:val="-1"/>
        </w:rPr>
        <w:t>e</w:t>
      </w:r>
      <w:r>
        <w:t xml:space="preserve">nt </w:t>
      </w:r>
      <w:r>
        <w:rPr>
          <w:spacing w:val="2"/>
        </w:rPr>
        <w:t>d</w:t>
      </w:r>
      <w:r>
        <w:rPr>
          <w:spacing w:val="-1"/>
        </w:rPr>
        <w:t>e</w:t>
      </w:r>
      <w:r>
        <w:t>vice</w:t>
      </w:r>
      <w:r>
        <w:rPr>
          <w:spacing w:val="-2"/>
        </w:rPr>
        <w:t xml:space="preserve"> </w:t>
      </w:r>
      <w:r>
        <w:rPr>
          <w:spacing w:val="2"/>
        </w:rPr>
        <w:t>l</w:t>
      </w:r>
      <w:r>
        <w:t>o</w:t>
      </w:r>
      <w:r>
        <w:rPr>
          <w:spacing w:val="-1"/>
        </w:rPr>
        <w:t>ca</w:t>
      </w:r>
      <w:r>
        <w:t xml:space="preserve">tion, </w:t>
      </w:r>
      <w:r>
        <w:rPr>
          <w:spacing w:val="2"/>
        </w:rPr>
        <w:t>t</w:t>
      </w:r>
      <w:r>
        <w:rPr>
          <w:spacing w:val="-5"/>
        </w:rPr>
        <w:t>y</w:t>
      </w:r>
      <w:r>
        <w:rPr>
          <w:spacing w:val="2"/>
        </w:rPr>
        <w:t>p</w:t>
      </w:r>
      <w:r>
        <w:t>e</w:t>
      </w:r>
      <w:r>
        <w:rPr>
          <w:spacing w:val="-1"/>
        </w:rPr>
        <w:t xml:space="preserve"> a</w:t>
      </w:r>
      <w:r>
        <w:t xml:space="preserve">nd </w:t>
      </w:r>
      <w:r>
        <w:rPr>
          <w:spacing w:val="1"/>
        </w:rPr>
        <w:t>r</w:t>
      </w:r>
      <w:r>
        <w:rPr>
          <w:spacing w:val="-1"/>
        </w:rPr>
        <w:t>a</w:t>
      </w:r>
      <w:r>
        <w:t>ting</w:t>
      </w:r>
      <w:r>
        <w:rPr>
          <w:spacing w:val="-1"/>
        </w:rPr>
        <w:t xml:space="preserve"> </w:t>
      </w:r>
      <w:r>
        <w:rPr>
          <w:spacing w:val="1"/>
        </w:rPr>
        <w:t>(</w:t>
      </w:r>
      <w:r>
        <w:t>wh</w:t>
      </w:r>
      <w:r>
        <w:rPr>
          <w:spacing w:val="-2"/>
        </w:rPr>
        <w:t>e</w:t>
      </w:r>
      <w:r>
        <w:t>re fitted</w:t>
      </w:r>
      <w:r>
        <w:rPr>
          <w:spacing w:val="-1"/>
        </w:rPr>
        <w:t>)</w:t>
      </w:r>
      <w:r>
        <w:t>.</w:t>
      </w:r>
    </w:p>
    <w:p w:rsidR="001527E3" w:rsidRDefault="001527E3">
      <w:pPr>
        <w:kinsoku w:val="0"/>
        <w:overflowPunct w:val="0"/>
        <w:spacing w:before="7" w:line="110" w:lineRule="exact"/>
        <w:rPr>
          <w:sz w:val="11"/>
          <w:szCs w:val="11"/>
        </w:rPr>
      </w:pPr>
    </w:p>
    <w:p w:rsidR="001527E3" w:rsidRDefault="001527E3">
      <w:pPr>
        <w:pStyle w:val="BodyText"/>
        <w:numPr>
          <w:ilvl w:val="1"/>
          <w:numId w:val="4"/>
        </w:numPr>
        <w:tabs>
          <w:tab w:val="left" w:pos="1517"/>
        </w:tabs>
        <w:kinsoku w:val="0"/>
        <w:overflowPunct w:val="0"/>
        <w:ind w:left="1517"/>
      </w:pPr>
      <w:r>
        <w:t>Module</w:t>
      </w:r>
      <w:r>
        <w:rPr>
          <w:spacing w:val="-1"/>
        </w:rPr>
        <w:t xml:space="preserve"> </w:t>
      </w:r>
      <w:r>
        <w:t>d</w:t>
      </w:r>
      <w:r>
        <w:rPr>
          <w:spacing w:val="-1"/>
        </w:rPr>
        <w:t>a</w:t>
      </w:r>
      <w:r>
        <w:t>tash</w:t>
      </w:r>
      <w:r>
        <w:rPr>
          <w:spacing w:val="-2"/>
        </w:rPr>
        <w:t>e</w:t>
      </w:r>
      <w:r>
        <w:rPr>
          <w:spacing w:val="-1"/>
        </w:rPr>
        <w:t>e</w:t>
      </w:r>
      <w:r>
        <w:t>ts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0"/>
          <w:numId w:val="4"/>
        </w:numPr>
        <w:tabs>
          <w:tab w:val="left" w:pos="797"/>
        </w:tabs>
        <w:kinsoku w:val="0"/>
        <w:overflowPunct w:val="0"/>
        <w:ind w:left="797"/>
      </w:pPr>
      <w:r>
        <w:rPr>
          <w:spacing w:val="-4"/>
        </w:rPr>
        <w:t>I</w:t>
      </w:r>
      <w:r>
        <w:t>n</w:t>
      </w:r>
      <w:r>
        <w:rPr>
          <w:spacing w:val="2"/>
        </w:rPr>
        <w:t>v</w:t>
      </w:r>
      <w:r>
        <w:rPr>
          <w:spacing w:val="-1"/>
        </w:rPr>
        <w:t>e</w:t>
      </w:r>
      <w:r>
        <w:t>rt</w:t>
      </w:r>
      <w:r>
        <w:rPr>
          <w:spacing w:val="-2"/>
        </w:rPr>
        <w:t>e</w:t>
      </w:r>
      <w:r>
        <w:t xml:space="preserve">r </w:t>
      </w:r>
      <w:r>
        <w:rPr>
          <w:spacing w:val="1"/>
        </w:rPr>
        <w:t>d</w:t>
      </w:r>
      <w:r>
        <w:rPr>
          <w:spacing w:val="-1"/>
        </w:rPr>
        <w:t>a</w:t>
      </w:r>
      <w:r>
        <w:t>tashe</w:t>
      </w:r>
      <w:r>
        <w:rPr>
          <w:spacing w:val="-1"/>
        </w:rPr>
        <w:t>e</w:t>
      </w:r>
      <w:r>
        <w:t>ts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"/>
        </w:numPr>
        <w:tabs>
          <w:tab w:val="left" w:pos="797"/>
        </w:tabs>
        <w:kinsoku w:val="0"/>
        <w:overflowPunct w:val="0"/>
        <w:ind w:left="797"/>
      </w:pPr>
      <w:r>
        <w:t>Mounting</w:t>
      </w:r>
      <w:r>
        <w:rPr>
          <w:spacing w:val="-2"/>
        </w:rPr>
        <w:t xml:space="preserve"> </w:t>
      </w:r>
      <w:r>
        <w:rPr>
          <w:spacing w:val="2"/>
        </w:rPr>
        <w:t>s</w:t>
      </w:r>
      <w:r>
        <w:rPr>
          <w:spacing w:val="-5"/>
        </w:rPr>
        <w:t>y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m dat</w:t>
      </w:r>
      <w:r>
        <w:rPr>
          <w:spacing w:val="-1"/>
        </w:rPr>
        <w:t>a</w:t>
      </w:r>
      <w:r>
        <w:t>sh</w:t>
      </w:r>
      <w:r>
        <w:rPr>
          <w:spacing w:val="1"/>
        </w:rPr>
        <w:t>e</w:t>
      </w:r>
      <w:r>
        <w:rPr>
          <w:spacing w:val="-1"/>
        </w:rPr>
        <w:t>e</w:t>
      </w:r>
      <w:r>
        <w:t>t</w:t>
      </w:r>
    </w:p>
    <w:p w:rsidR="001527E3" w:rsidRDefault="001527E3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"/>
        </w:numPr>
        <w:tabs>
          <w:tab w:val="left" w:pos="797"/>
        </w:tabs>
        <w:kinsoku w:val="0"/>
        <w:overflowPunct w:val="0"/>
        <w:ind w:left="797"/>
      </w:pPr>
      <w:r>
        <w:t>Op</w:t>
      </w:r>
      <w:r>
        <w:rPr>
          <w:spacing w:val="-2"/>
        </w:rPr>
        <w:t>e</w:t>
      </w:r>
      <w:r>
        <w:t>r</w:t>
      </w:r>
      <w:r>
        <w:rPr>
          <w:spacing w:val="-2"/>
        </w:rPr>
        <w:t>a</w:t>
      </w:r>
      <w:r>
        <w:t xml:space="preserve">tion </w:t>
      </w:r>
      <w:r>
        <w:rPr>
          <w:spacing w:val="-1"/>
        </w:rPr>
        <w:t>a</w:t>
      </w:r>
      <w:r>
        <w:t>nd mainte</w:t>
      </w:r>
      <w:r>
        <w:rPr>
          <w:spacing w:val="1"/>
        </w:rPr>
        <w:t>n</w:t>
      </w:r>
      <w:r>
        <w:rPr>
          <w:spacing w:val="-1"/>
        </w:rPr>
        <w:t>a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-1"/>
        </w:rPr>
        <w:t xml:space="preserve"> </w:t>
      </w:r>
      <w:r>
        <w:t>info</w:t>
      </w:r>
      <w:r>
        <w:rPr>
          <w:spacing w:val="-1"/>
        </w:rPr>
        <w:t>r</w:t>
      </w:r>
      <w:r>
        <w:t>mation, to</w:t>
      </w:r>
      <w:r>
        <w:rPr>
          <w:spacing w:val="1"/>
        </w:rPr>
        <w:t xml:space="preserve"> </w:t>
      </w:r>
      <w:r>
        <w:t>inclu</w:t>
      </w:r>
      <w:r>
        <w:rPr>
          <w:spacing w:val="2"/>
        </w:rPr>
        <w:t>d</w:t>
      </w:r>
      <w:r>
        <w:rPr>
          <w:spacing w:val="-1"/>
        </w:rPr>
        <w:t>e</w:t>
      </w:r>
      <w:r>
        <w:t>:</w:t>
      </w:r>
    </w:p>
    <w:p w:rsidR="001527E3" w:rsidRDefault="001527E3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1527E3" w:rsidRDefault="001527E3">
      <w:pPr>
        <w:pStyle w:val="BodyText"/>
        <w:numPr>
          <w:ilvl w:val="1"/>
          <w:numId w:val="4"/>
        </w:numPr>
        <w:tabs>
          <w:tab w:val="left" w:pos="1517"/>
        </w:tabs>
        <w:kinsoku w:val="0"/>
        <w:overflowPunct w:val="0"/>
        <w:ind w:left="1517"/>
      </w:pPr>
      <w:r>
        <w:t>Pro</w:t>
      </w:r>
      <w:r>
        <w:rPr>
          <w:spacing w:val="-2"/>
        </w:rPr>
        <w:t>c</w:t>
      </w:r>
      <w:r>
        <w:rPr>
          <w:spacing w:val="-1"/>
        </w:rPr>
        <w:t>e</w:t>
      </w:r>
      <w:r>
        <w:t>dur</w:t>
      </w:r>
      <w:r>
        <w:rPr>
          <w:spacing w:val="-2"/>
        </w:rPr>
        <w:t>e</w:t>
      </w:r>
      <w:r>
        <w:t>s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v</w:t>
      </w:r>
      <w:r>
        <w:rPr>
          <w:spacing w:val="1"/>
        </w:rPr>
        <w:t>e</w:t>
      </w:r>
      <w:r>
        <w:t>ri</w:t>
      </w:r>
      <w:r>
        <w:rPr>
          <w:spacing w:val="3"/>
        </w:rPr>
        <w:t>f</w:t>
      </w:r>
      <w:r>
        <w:rPr>
          <w:spacing w:val="-5"/>
        </w:rPr>
        <w:t>y</w:t>
      </w:r>
      <w:r>
        <w:t>i</w:t>
      </w:r>
      <w:r>
        <w:rPr>
          <w:spacing w:val="2"/>
        </w:rPr>
        <w:t>n</w:t>
      </w:r>
      <w:r>
        <w:t>g</w:t>
      </w:r>
      <w:r>
        <w:rPr>
          <w:spacing w:val="-1"/>
        </w:rPr>
        <w:t xml:space="preserve"> c</w:t>
      </w:r>
      <w:r>
        <w:t>or</w:t>
      </w:r>
      <w:r>
        <w:rPr>
          <w:spacing w:val="-2"/>
        </w:rPr>
        <w:t>r</w:t>
      </w:r>
      <w:r>
        <w:rPr>
          <w:spacing w:val="1"/>
        </w:rPr>
        <w:t>e</w:t>
      </w:r>
      <w:r>
        <w:rPr>
          <w:spacing w:val="-1"/>
        </w:rPr>
        <w:t>c</w:t>
      </w:r>
      <w:r>
        <w:t xml:space="preserve">t </w:t>
      </w:r>
      <w:r>
        <w:rPr>
          <w:spacing w:val="2"/>
        </w:rPr>
        <w:t>s</w:t>
      </w:r>
      <w:r>
        <w:rPr>
          <w:spacing w:val="-5"/>
        </w:rPr>
        <w:t>y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m ope</w:t>
      </w:r>
      <w:r>
        <w:rPr>
          <w:spacing w:val="-2"/>
        </w:rPr>
        <w:t>r</w:t>
      </w:r>
      <w:r>
        <w:rPr>
          <w:spacing w:val="-1"/>
        </w:rPr>
        <w:t>a</w:t>
      </w:r>
      <w:r>
        <w:t>tion.</w:t>
      </w:r>
    </w:p>
    <w:p w:rsidR="001527E3" w:rsidRDefault="001527E3">
      <w:pPr>
        <w:kinsoku w:val="0"/>
        <w:overflowPunct w:val="0"/>
        <w:spacing w:before="7" w:line="110" w:lineRule="exact"/>
        <w:rPr>
          <w:sz w:val="11"/>
          <w:szCs w:val="11"/>
        </w:rPr>
      </w:pPr>
    </w:p>
    <w:p w:rsidR="001527E3" w:rsidRDefault="001527E3">
      <w:pPr>
        <w:pStyle w:val="BodyText"/>
        <w:numPr>
          <w:ilvl w:val="1"/>
          <w:numId w:val="4"/>
        </w:numPr>
        <w:tabs>
          <w:tab w:val="left" w:pos="1517"/>
        </w:tabs>
        <w:kinsoku w:val="0"/>
        <w:overflowPunct w:val="0"/>
        <w:ind w:left="1517"/>
      </w:pPr>
      <w:r>
        <w:t xml:space="preserve">A </w:t>
      </w:r>
      <w:r>
        <w:rPr>
          <w:spacing w:val="-2"/>
        </w:rPr>
        <w:t>c</w:t>
      </w:r>
      <w:r>
        <w:t>h</w:t>
      </w:r>
      <w:r>
        <w:rPr>
          <w:spacing w:val="-1"/>
        </w:rPr>
        <w:t>ec</w:t>
      </w:r>
      <w:r>
        <w:t>klist of w</w:t>
      </w:r>
      <w:r>
        <w:rPr>
          <w:spacing w:val="1"/>
        </w:rPr>
        <w:t>h</w:t>
      </w:r>
      <w:r>
        <w:rPr>
          <w:spacing w:val="-1"/>
        </w:rPr>
        <w:t>a</w:t>
      </w:r>
      <w:r>
        <w:t>t to do in c</w:t>
      </w:r>
      <w:r>
        <w:rPr>
          <w:spacing w:val="-2"/>
        </w:rPr>
        <w:t>a</w:t>
      </w:r>
      <w:r>
        <w:t>se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rPr>
          <w:spacing w:val="4"/>
        </w:rPr>
        <w:t>s</w:t>
      </w:r>
      <w:r>
        <w:rPr>
          <w:spacing w:val="-8"/>
        </w:rPr>
        <w:t>y</w:t>
      </w:r>
      <w:r>
        <w:t>s</w:t>
      </w:r>
      <w:r>
        <w:rPr>
          <w:spacing w:val="2"/>
        </w:rPr>
        <w:t>t</w:t>
      </w:r>
      <w:r>
        <w:rPr>
          <w:spacing w:val="-1"/>
        </w:rPr>
        <w:t>e</w:t>
      </w:r>
      <w:r>
        <w:t>m f</w:t>
      </w:r>
      <w:r>
        <w:rPr>
          <w:spacing w:val="-2"/>
        </w:rPr>
        <w:t>a</w:t>
      </w:r>
      <w:r>
        <w:t>ilu</w:t>
      </w:r>
      <w:r>
        <w:rPr>
          <w:spacing w:val="1"/>
        </w:rPr>
        <w:t>r</w:t>
      </w:r>
      <w:r>
        <w:rPr>
          <w:spacing w:val="-1"/>
        </w:rPr>
        <w:t>e</w:t>
      </w:r>
      <w:r>
        <w:t>.</w:t>
      </w:r>
    </w:p>
    <w:p w:rsidR="001527E3" w:rsidRDefault="001527E3">
      <w:pPr>
        <w:kinsoku w:val="0"/>
        <w:overflowPunct w:val="0"/>
        <w:spacing w:before="9" w:line="110" w:lineRule="exact"/>
        <w:rPr>
          <w:sz w:val="11"/>
          <w:szCs w:val="11"/>
        </w:rPr>
      </w:pPr>
    </w:p>
    <w:p w:rsidR="001527E3" w:rsidRDefault="001527E3">
      <w:pPr>
        <w:pStyle w:val="BodyText"/>
        <w:numPr>
          <w:ilvl w:val="1"/>
          <w:numId w:val="4"/>
        </w:numPr>
        <w:tabs>
          <w:tab w:val="left" w:pos="1517"/>
        </w:tabs>
        <w:kinsoku w:val="0"/>
        <w:overflowPunct w:val="0"/>
        <w:ind w:left="1517"/>
      </w:pPr>
      <w:r>
        <w:t>Em</w:t>
      </w:r>
      <w:r>
        <w:rPr>
          <w:spacing w:val="-1"/>
        </w:rPr>
        <w:t>e</w:t>
      </w:r>
      <w:r>
        <w:rPr>
          <w:spacing w:val="1"/>
        </w:rPr>
        <w:t>r</w:t>
      </w:r>
      <w:r>
        <w:rPr>
          <w:spacing w:val="-3"/>
        </w:rPr>
        <w:t>g</w:t>
      </w:r>
      <w:r>
        <w:rPr>
          <w:spacing w:val="-1"/>
        </w:rPr>
        <w:t>e</w:t>
      </w:r>
      <w:r>
        <w:t>n</w:t>
      </w:r>
      <w:r>
        <w:rPr>
          <w:spacing w:val="3"/>
        </w:rPr>
        <w:t>c</w:t>
      </w:r>
      <w:r>
        <w:t>y</w:t>
      </w:r>
      <w:r>
        <w:rPr>
          <w:spacing w:val="-5"/>
        </w:rPr>
        <w:t xml:space="preserve"> </w:t>
      </w:r>
      <w:r>
        <w:t>shutdown / i</w:t>
      </w:r>
      <w:r>
        <w:rPr>
          <w:spacing w:val="2"/>
        </w:rPr>
        <w:t>s</w:t>
      </w:r>
      <w:r>
        <w:t>olation pro</w:t>
      </w:r>
      <w:r>
        <w:rPr>
          <w:spacing w:val="-2"/>
        </w:rPr>
        <w:t>c</w:t>
      </w:r>
      <w:r>
        <w:rPr>
          <w:spacing w:val="-1"/>
        </w:rPr>
        <w:t>e</w:t>
      </w:r>
      <w:r>
        <w:t>du</w:t>
      </w:r>
      <w:r>
        <w:rPr>
          <w:spacing w:val="1"/>
        </w:rPr>
        <w:t>r</w:t>
      </w:r>
      <w:r>
        <w:rPr>
          <w:spacing w:val="-1"/>
        </w:rPr>
        <w:t>e</w:t>
      </w:r>
      <w:r>
        <w:t>s.</w:t>
      </w:r>
    </w:p>
    <w:p w:rsidR="001527E3" w:rsidRDefault="001527E3">
      <w:pPr>
        <w:kinsoku w:val="0"/>
        <w:overflowPunct w:val="0"/>
        <w:spacing w:before="7" w:line="110" w:lineRule="exact"/>
        <w:rPr>
          <w:sz w:val="11"/>
          <w:szCs w:val="11"/>
        </w:rPr>
      </w:pPr>
    </w:p>
    <w:p w:rsidR="001527E3" w:rsidRDefault="001527E3">
      <w:pPr>
        <w:pStyle w:val="BodyText"/>
        <w:numPr>
          <w:ilvl w:val="1"/>
          <w:numId w:val="4"/>
        </w:numPr>
        <w:tabs>
          <w:tab w:val="left" w:pos="1517"/>
        </w:tabs>
        <w:kinsoku w:val="0"/>
        <w:overflowPunct w:val="0"/>
        <w:ind w:left="1517"/>
      </w:pPr>
      <w:r>
        <w:t>M</w:t>
      </w:r>
      <w:r>
        <w:rPr>
          <w:spacing w:val="-1"/>
        </w:rPr>
        <w:t>a</w:t>
      </w:r>
      <w:r>
        <w:t>int</w:t>
      </w:r>
      <w:r>
        <w:rPr>
          <w:spacing w:val="-1"/>
        </w:rPr>
        <w:t>e</w:t>
      </w:r>
      <w:r>
        <w:t>n</w:t>
      </w:r>
      <w:r>
        <w:rPr>
          <w:spacing w:val="-1"/>
        </w:rPr>
        <w:t>a</w:t>
      </w:r>
      <w:r>
        <w:t>n</w:t>
      </w:r>
      <w:r>
        <w:rPr>
          <w:spacing w:val="-1"/>
        </w:rPr>
        <w:t>c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c</w:t>
      </w:r>
      <w:r>
        <w:t>l</w:t>
      </w:r>
      <w:r>
        <w:rPr>
          <w:spacing w:val="1"/>
        </w:rPr>
        <w:t>e</w:t>
      </w:r>
      <w:r>
        <w:rPr>
          <w:spacing w:val="-1"/>
        </w:rPr>
        <w:t>a</w:t>
      </w:r>
      <w:r>
        <w:t>ni</w:t>
      </w:r>
      <w:r>
        <w:rPr>
          <w:spacing w:val="2"/>
        </w:rPr>
        <w:t>n</w:t>
      </w:r>
      <w:r>
        <w:t>g</w:t>
      </w:r>
      <w:r>
        <w:rPr>
          <w:spacing w:val="-3"/>
        </w:rPr>
        <w:t xml:space="preserve"> </w:t>
      </w:r>
      <w:r>
        <w:rPr>
          <w:spacing w:val="1"/>
        </w:rPr>
        <w:t>r</w:t>
      </w:r>
      <w:r>
        <w:rPr>
          <w:spacing w:val="-1"/>
        </w:rPr>
        <w:t>ec</w:t>
      </w:r>
      <w:r>
        <w:t>omm</w:t>
      </w:r>
      <w:r>
        <w:rPr>
          <w:spacing w:val="-1"/>
        </w:rPr>
        <w:t>e</w:t>
      </w:r>
      <w:r>
        <w:t>nd</w:t>
      </w:r>
      <w:r>
        <w:rPr>
          <w:spacing w:val="-1"/>
        </w:rPr>
        <w:t>a</w:t>
      </w:r>
      <w:r>
        <w:t>tions (if</w:t>
      </w:r>
      <w:r>
        <w:rPr>
          <w:spacing w:val="1"/>
        </w:rPr>
        <w:t xml:space="preserve"> a</w:t>
      </w:r>
      <w:r>
        <w:rPr>
          <w:spacing w:val="2"/>
        </w:rPr>
        <w:t>n</w:t>
      </w:r>
      <w:r>
        <w:rPr>
          <w:spacing w:val="-5"/>
        </w:rPr>
        <w:t>y</w:t>
      </w:r>
      <w:r>
        <w:t>).</w:t>
      </w:r>
    </w:p>
    <w:p w:rsidR="001527E3" w:rsidRDefault="001527E3">
      <w:pPr>
        <w:kinsoku w:val="0"/>
        <w:overflowPunct w:val="0"/>
        <w:spacing w:before="9" w:line="110" w:lineRule="exact"/>
        <w:rPr>
          <w:sz w:val="11"/>
          <w:szCs w:val="11"/>
        </w:rPr>
      </w:pPr>
    </w:p>
    <w:p w:rsidR="001527E3" w:rsidRDefault="001527E3">
      <w:pPr>
        <w:pStyle w:val="BodyText"/>
        <w:numPr>
          <w:ilvl w:val="1"/>
          <w:numId w:val="4"/>
        </w:numPr>
        <w:tabs>
          <w:tab w:val="left" w:pos="1517"/>
        </w:tabs>
        <w:kinsoku w:val="0"/>
        <w:overflowPunct w:val="0"/>
        <w:spacing w:line="334" w:lineRule="auto"/>
        <w:ind w:left="1517" w:right="107"/>
      </w:pPr>
      <w:r>
        <w:t>Consid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tions</w:t>
      </w:r>
      <w:r>
        <w:rPr>
          <w:spacing w:val="9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4"/>
        </w:rPr>
        <w:t xml:space="preserve"> </w:t>
      </w:r>
      <w:r>
        <w:rPr>
          <w:spacing w:val="1"/>
        </w:rPr>
        <w:t>f</w:t>
      </w:r>
      <w:r>
        <w:t>uture</w:t>
      </w:r>
      <w:r>
        <w:rPr>
          <w:spacing w:val="8"/>
        </w:rPr>
        <w:t xml:space="preserve"> </w:t>
      </w:r>
      <w:r>
        <w:t>building</w:t>
      </w:r>
      <w:r>
        <w:rPr>
          <w:spacing w:val="11"/>
        </w:rPr>
        <w:t xml:space="preserve"> </w:t>
      </w:r>
      <w:r>
        <w:t>wo</w:t>
      </w:r>
      <w:r>
        <w:rPr>
          <w:spacing w:val="-2"/>
        </w:rPr>
        <w:t>r</w:t>
      </w:r>
      <w:r>
        <w:t>ks</w:t>
      </w:r>
      <w:r>
        <w:rPr>
          <w:spacing w:val="9"/>
        </w:rPr>
        <w:t xml:space="preserve"> </w:t>
      </w:r>
      <w:r>
        <w:t>r</w:t>
      </w:r>
      <w:r>
        <w:rPr>
          <w:spacing w:val="-2"/>
        </w:rPr>
        <w:t>e</w:t>
      </w:r>
      <w:r>
        <w:rPr>
          <w:spacing w:val="2"/>
        </w:rPr>
        <w:t>l</w:t>
      </w:r>
      <w:r>
        <w:rPr>
          <w:spacing w:val="1"/>
        </w:rPr>
        <w:t>a</w:t>
      </w:r>
      <w:r>
        <w:t>ted</w:t>
      </w:r>
      <w:r>
        <w:rPr>
          <w:spacing w:val="8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PV</w:t>
      </w:r>
      <w:r>
        <w:rPr>
          <w:spacing w:val="8"/>
        </w:rPr>
        <w:t xml:space="preserve"> 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3"/>
        </w:rPr>
        <w:t>a</w:t>
      </w:r>
      <w:r>
        <w:t>y</w:t>
      </w:r>
      <w:r>
        <w:rPr>
          <w:spacing w:val="4"/>
        </w:rPr>
        <w:t xml:space="preserve"> </w:t>
      </w:r>
      <w:r>
        <w:t>(</w:t>
      </w:r>
      <w:r>
        <w:rPr>
          <w:spacing w:val="-2"/>
        </w:rPr>
        <w:t>e</w:t>
      </w:r>
      <w:r>
        <w:rPr>
          <w:spacing w:val="2"/>
        </w:rPr>
        <w:t>.</w:t>
      </w:r>
      <w:r>
        <w:rPr>
          <w:spacing w:val="-3"/>
        </w:rPr>
        <w:t>g</w:t>
      </w:r>
      <w:r>
        <w:t>.</w:t>
      </w:r>
      <w:r>
        <w:rPr>
          <w:spacing w:val="11"/>
        </w:rPr>
        <w:t xml:space="preserve"> </w:t>
      </w:r>
      <w:r>
        <w:t>roof wo</w:t>
      </w:r>
      <w:r>
        <w:rPr>
          <w:spacing w:val="-2"/>
        </w:rPr>
        <w:t>r</w:t>
      </w:r>
      <w:r>
        <w:t>ks).</w:t>
      </w:r>
    </w:p>
    <w:p w:rsidR="001527E3" w:rsidRDefault="001527E3">
      <w:pPr>
        <w:pStyle w:val="BodyText"/>
        <w:numPr>
          <w:ilvl w:val="0"/>
          <w:numId w:val="4"/>
        </w:numPr>
        <w:tabs>
          <w:tab w:val="left" w:pos="797"/>
        </w:tabs>
        <w:kinsoku w:val="0"/>
        <w:overflowPunct w:val="0"/>
        <w:spacing w:before="53" w:line="356" w:lineRule="auto"/>
        <w:ind w:left="797" w:right="106"/>
      </w:pPr>
      <w:r>
        <w:rPr>
          <w:spacing w:val="1"/>
        </w:rPr>
        <w:t>W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t>n</w:t>
      </w:r>
      <w:r>
        <w:rPr>
          <w:spacing w:val="5"/>
        </w:rPr>
        <w:t>t</w:t>
      </w:r>
      <w:r>
        <w:t>y</w:t>
      </w:r>
      <w:r>
        <w:rPr>
          <w:spacing w:val="28"/>
        </w:rPr>
        <w:t xml:space="preserve"> </w:t>
      </w:r>
      <w:r>
        <w:t>do</w:t>
      </w:r>
      <w:r>
        <w:rPr>
          <w:spacing w:val="-1"/>
        </w:rPr>
        <w:t>c</w:t>
      </w:r>
      <w:r>
        <w:t>ument</w:t>
      </w:r>
      <w:r>
        <w:rPr>
          <w:spacing w:val="-1"/>
        </w:rPr>
        <w:t>a</w:t>
      </w:r>
      <w:r>
        <w:t>tion</w:t>
      </w:r>
      <w:r>
        <w:rPr>
          <w:spacing w:val="35"/>
        </w:rPr>
        <w:t xml:space="preserve"> </w:t>
      </w:r>
      <w:r>
        <w:t>for</w:t>
      </w:r>
      <w:r>
        <w:rPr>
          <w:spacing w:val="31"/>
        </w:rPr>
        <w:t xml:space="preserve"> </w:t>
      </w:r>
      <w:r>
        <w:t>PV</w:t>
      </w:r>
      <w:r>
        <w:rPr>
          <w:spacing w:val="32"/>
        </w:rPr>
        <w:t xml:space="preserve"> </w:t>
      </w:r>
      <w:r>
        <w:t>modul</w:t>
      </w:r>
      <w:r>
        <w:rPr>
          <w:spacing w:val="-1"/>
        </w:rPr>
        <w:t>e</w:t>
      </w:r>
      <w:r>
        <w:t>s</w:t>
      </w:r>
      <w:r>
        <w:rPr>
          <w:spacing w:val="3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33"/>
        </w:rPr>
        <w:t xml:space="preserve"> </w:t>
      </w:r>
      <w:r>
        <w:t>i</w:t>
      </w:r>
      <w:r>
        <w:rPr>
          <w:spacing w:val="2"/>
        </w:rPr>
        <w:t>n</w:t>
      </w:r>
      <w:r>
        <w:t>v</w:t>
      </w:r>
      <w:r>
        <w:rPr>
          <w:spacing w:val="-1"/>
        </w:rPr>
        <w:t>e</w:t>
      </w:r>
      <w:r>
        <w:t>rt</w:t>
      </w:r>
      <w:r>
        <w:rPr>
          <w:spacing w:val="-2"/>
        </w:rPr>
        <w:t>e</w:t>
      </w:r>
      <w:r>
        <w:t>rs</w:t>
      </w:r>
      <w:r>
        <w:rPr>
          <w:spacing w:val="37"/>
        </w:rPr>
        <w:t xml:space="preserve"> </w:t>
      </w:r>
      <w:r>
        <w:t>-</w:t>
      </w:r>
      <w:r>
        <w:rPr>
          <w:spacing w:val="33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inclu</w:t>
      </w:r>
      <w:r>
        <w:rPr>
          <w:spacing w:val="2"/>
        </w:rPr>
        <w:t>d</w:t>
      </w:r>
      <w:r>
        <w:t>e</w:t>
      </w:r>
      <w:r>
        <w:rPr>
          <w:spacing w:val="32"/>
        </w:rPr>
        <w:t xml:space="preserve"> </w:t>
      </w:r>
      <w:r>
        <w:t>sta</w:t>
      </w:r>
      <w:r>
        <w:rPr>
          <w:spacing w:val="-1"/>
        </w:rPr>
        <w:t>r</w:t>
      </w:r>
      <w:r>
        <w:rPr>
          <w:spacing w:val="2"/>
        </w:rPr>
        <w:t>t</w:t>
      </w:r>
      <w:r>
        <w:t>ing</w:t>
      </w:r>
      <w:r>
        <w:rPr>
          <w:spacing w:val="31"/>
        </w:rPr>
        <w:t xml:space="preserve"> </w:t>
      </w:r>
      <w:r>
        <w:t>d</w:t>
      </w:r>
      <w:r>
        <w:rPr>
          <w:spacing w:val="-1"/>
        </w:rPr>
        <w:t>a</w:t>
      </w:r>
      <w:r>
        <w:t>te</w:t>
      </w:r>
      <w:r>
        <w:rPr>
          <w:spacing w:val="32"/>
        </w:rPr>
        <w:t xml:space="preserve"> </w:t>
      </w:r>
      <w:r>
        <w:rPr>
          <w:spacing w:val="2"/>
        </w:rPr>
        <w:t>o</w:t>
      </w:r>
      <w:r>
        <w:t>f w</w:t>
      </w:r>
      <w:r>
        <w:rPr>
          <w:spacing w:val="-2"/>
        </w:rPr>
        <w:t>a</w:t>
      </w:r>
      <w:r>
        <w:t>rr</w:t>
      </w:r>
      <w:r>
        <w:rPr>
          <w:spacing w:val="-1"/>
        </w:rPr>
        <w:t>a</w:t>
      </w:r>
      <w:r>
        <w:t>n</w:t>
      </w:r>
      <w:r>
        <w:rPr>
          <w:spacing w:val="2"/>
        </w:rPr>
        <w:t>t</w:t>
      </w:r>
      <w:r>
        <w:t>y</w:t>
      </w:r>
      <w:r>
        <w:rPr>
          <w:spacing w:val="-3"/>
        </w:rPr>
        <w:t xml:space="preserve"> </w:t>
      </w:r>
      <w:r>
        <w:rPr>
          <w:spacing w:val="-1"/>
        </w:rPr>
        <w:t>a</w:t>
      </w:r>
      <w:r>
        <w:t>nd</w:t>
      </w:r>
      <w:r>
        <w:rPr>
          <w:spacing w:val="1"/>
        </w:rPr>
        <w:t xml:space="preserve"> </w:t>
      </w:r>
      <w:r>
        <w:t>p</w:t>
      </w:r>
      <w:r>
        <w:rPr>
          <w:spacing w:val="-1"/>
        </w:rPr>
        <w:t>e</w:t>
      </w:r>
      <w:r>
        <w:t xml:space="preserve">riod </w:t>
      </w:r>
      <w:r>
        <w:rPr>
          <w:spacing w:val="1"/>
        </w:rPr>
        <w:t>o</w:t>
      </w:r>
      <w:r>
        <w:t>f w</w:t>
      </w:r>
      <w:r>
        <w:rPr>
          <w:spacing w:val="-1"/>
        </w:rPr>
        <w:t>a</w:t>
      </w:r>
      <w:r>
        <w:t>r</w:t>
      </w:r>
      <w:r>
        <w:rPr>
          <w:spacing w:val="-2"/>
        </w:rPr>
        <w:t>r</w:t>
      </w:r>
      <w:r>
        <w:rPr>
          <w:spacing w:val="-1"/>
        </w:rPr>
        <w:t>a</w:t>
      </w:r>
      <w:r>
        <w:t>n</w:t>
      </w:r>
      <w:r>
        <w:rPr>
          <w:spacing w:val="5"/>
        </w:rPr>
        <w:t>t</w:t>
      </w:r>
      <w:r>
        <w:rPr>
          <w:spacing w:val="-5"/>
        </w:rPr>
        <w:t>y</w:t>
      </w:r>
      <w:r>
        <w:t>.</w:t>
      </w:r>
    </w:p>
    <w:p w:rsidR="001527E3" w:rsidRDefault="001527E3">
      <w:pPr>
        <w:pStyle w:val="BodyText"/>
        <w:numPr>
          <w:ilvl w:val="0"/>
          <w:numId w:val="4"/>
        </w:numPr>
        <w:tabs>
          <w:tab w:val="left" w:pos="797"/>
        </w:tabs>
        <w:kinsoku w:val="0"/>
        <w:overflowPunct w:val="0"/>
        <w:spacing w:before="28"/>
        <w:ind w:left="797"/>
      </w:pPr>
      <w:r>
        <w:t>Do</w:t>
      </w:r>
      <w:r>
        <w:rPr>
          <w:spacing w:val="-2"/>
        </w:rPr>
        <w:t>c</w:t>
      </w:r>
      <w:r>
        <w:t>ument</w:t>
      </w:r>
      <w:r>
        <w:rPr>
          <w:spacing w:val="-1"/>
        </w:rPr>
        <w:t>a</w:t>
      </w:r>
      <w:r>
        <w:t xml:space="preserve">tion on </w:t>
      </w:r>
      <w:r>
        <w:rPr>
          <w:spacing w:val="-1"/>
        </w:rPr>
        <w:t>a</w:t>
      </w:r>
      <w:r>
        <w:rPr>
          <w:spacing w:val="4"/>
        </w:rPr>
        <w:t>n</w:t>
      </w:r>
      <w:r>
        <w:t>y</w:t>
      </w:r>
      <w:r>
        <w:rPr>
          <w:spacing w:val="-5"/>
        </w:rPr>
        <w:t xml:space="preserve"> </w:t>
      </w:r>
      <w:r>
        <w:rPr>
          <w:spacing w:val="1"/>
        </w:rPr>
        <w:t>a</w:t>
      </w:r>
      <w:r>
        <w:t>ppli</w:t>
      </w:r>
      <w:r>
        <w:rPr>
          <w:spacing w:val="-1"/>
        </w:rPr>
        <w:t>ca</w:t>
      </w:r>
      <w:r>
        <w:t xml:space="preserve">ble </w:t>
      </w:r>
      <w:r>
        <w:rPr>
          <w:spacing w:val="-1"/>
        </w:rPr>
        <w:t>w</w:t>
      </w:r>
      <w:r>
        <w:t>orkm</w:t>
      </w:r>
      <w:r>
        <w:rPr>
          <w:spacing w:val="-2"/>
        </w:rPr>
        <w:t>a</w:t>
      </w:r>
      <w:r>
        <w:t xml:space="preserve">nship </w:t>
      </w:r>
      <w:r>
        <w:rPr>
          <w:spacing w:val="2"/>
        </w:rPr>
        <w:t>o</w:t>
      </w:r>
      <w:r>
        <w:t xml:space="preserve">r </w:t>
      </w:r>
      <w:r>
        <w:rPr>
          <w:spacing w:val="-2"/>
        </w:rPr>
        <w:t>w</w:t>
      </w:r>
      <w:r>
        <w:rPr>
          <w:spacing w:val="-1"/>
        </w:rPr>
        <w:t>ea</w:t>
      </w:r>
      <w:r>
        <w:t>th</w:t>
      </w:r>
      <w:r>
        <w:rPr>
          <w:spacing w:val="1"/>
        </w:rPr>
        <w:t>er</w:t>
      </w:r>
      <w:r>
        <w:rPr>
          <w:spacing w:val="-1"/>
        </w:rPr>
        <w:t>-</w:t>
      </w:r>
      <w:r>
        <w:t>t</w:t>
      </w:r>
      <w:r>
        <w:rPr>
          <w:spacing w:val="3"/>
        </w:rPr>
        <w:t>i</w:t>
      </w:r>
      <w:r>
        <w:rPr>
          <w:spacing w:val="-3"/>
        </w:rPr>
        <w:t>g</w:t>
      </w:r>
      <w:r>
        <w:t>htness war</w:t>
      </w:r>
      <w:r>
        <w:rPr>
          <w:spacing w:val="-2"/>
        </w:rPr>
        <w:t>r</w:t>
      </w:r>
      <w:r>
        <w:rPr>
          <w:spacing w:val="1"/>
        </w:rPr>
        <w:t>a</w:t>
      </w:r>
      <w:r>
        <w:t>nti</w:t>
      </w:r>
      <w:r>
        <w:rPr>
          <w:spacing w:val="-1"/>
        </w:rPr>
        <w:t>e</w:t>
      </w:r>
      <w:r>
        <w:t>s.</w:t>
      </w:r>
    </w:p>
    <w:p w:rsidR="001527E3" w:rsidRDefault="001527E3">
      <w:pPr>
        <w:kinsoku w:val="0"/>
        <w:overflowPunct w:val="0"/>
        <w:spacing w:before="3" w:line="150" w:lineRule="exact"/>
        <w:rPr>
          <w:sz w:val="15"/>
          <w:szCs w:val="15"/>
        </w:rPr>
      </w:pPr>
    </w:p>
    <w:p w:rsidR="001527E3" w:rsidRDefault="001527E3">
      <w:pPr>
        <w:pStyle w:val="BodyText"/>
        <w:numPr>
          <w:ilvl w:val="0"/>
          <w:numId w:val="4"/>
        </w:numPr>
        <w:tabs>
          <w:tab w:val="left" w:pos="797"/>
        </w:tabs>
        <w:kinsoku w:val="0"/>
        <w:overflowPunct w:val="0"/>
        <w:ind w:left="797"/>
      </w:pPr>
      <w:r>
        <w:t>T</w:t>
      </w:r>
      <w:r>
        <w:rPr>
          <w:spacing w:val="-2"/>
        </w:rPr>
        <w:t>e</w:t>
      </w:r>
      <w:r>
        <w:t>st r</w:t>
      </w:r>
      <w:r>
        <w:rPr>
          <w:spacing w:val="-2"/>
        </w:rPr>
        <w:t>e</w:t>
      </w:r>
      <w:r>
        <w:t xml:space="preserve">sults </w:t>
      </w:r>
      <w:r>
        <w:rPr>
          <w:spacing w:val="-1"/>
        </w:rPr>
        <w:t>a</w:t>
      </w:r>
      <w:r>
        <w:t xml:space="preserve">nd </w:t>
      </w:r>
      <w:r>
        <w:rPr>
          <w:spacing w:val="-1"/>
        </w:rPr>
        <w:t>c</w:t>
      </w:r>
      <w:r>
        <w:t>ommissioning</w:t>
      </w:r>
      <w:r>
        <w:rPr>
          <w:spacing w:val="-3"/>
        </w:rPr>
        <w:t xml:space="preserve"> </w:t>
      </w:r>
      <w:r>
        <w:t>d</w:t>
      </w:r>
      <w:r>
        <w:rPr>
          <w:spacing w:val="-1"/>
        </w:rPr>
        <w:t>a</w:t>
      </w:r>
      <w:r>
        <w:t>ta</w:t>
      </w:r>
    </w:p>
    <w:sectPr w:rsidR="001527E3">
      <w:pgSz w:w="11900" w:h="16860"/>
      <w:pgMar w:top="940" w:right="980" w:bottom="1160" w:left="1680" w:header="759" w:footer="977" w:gutter="0"/>
      <w:cols w:space="720" w:equalWidth="0">
        <w:col w:w="9240"/>
      </w:cols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C78F1" w:rsidRDefault="004C78F1">
      <w:r>
        <w:separator/>
      </w:r>
    </w:p>
  </w:endnote>
  <w:endnote w:type="continuationSeparator" w:id="0">
    <w:p w:rsidR="004C78F1" w:rsidRDefault="004C78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2239010</wp:posOffset>
              </wp:positionH>
              <wp:positionV relativeFrom="page">
                <wp:posOffset>9933940</wp:posOffset>
              </wp:positionV>
              <wp:extent cx="2928620" cy="151765"/>
              <wp:effectExtent l="0" t="0" r="0" b="0"/>
              <wp:wrapNone/>
              <wp:docPr id="28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28620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176.3pt;margin-top:782.2pt;width:230.6pt;height:11.95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" w:hAnsi="Calibri" w:cs="Calibri"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rPr>
        <w:sz w:val="10"/>
        <w:szCs w:val="1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rPr>
        <w:sz w:val="10"/>
        <w:szCs w:val="1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01248" behindDoc="1" locked="0" layoutInCell="0" allowOverlap="1">
              <wp:simplePos x="0" y="0"/>
              <wp:positionH relativeFrom="page">
                <wp:posOffset>2409825</wp:posOffset>
              </wp:positionH>
              <wp:positionV relativeFrom="page">
                <wp:posOffset>9933940</wp:posOffset>
              </wp:positionV>
              <wp:extent cx="2928620" cy="151765"/>
              <wp:effectExtent l="0" t="0" r="0" b="0"/>
              <wp:wrapNone/>
              <wp:docPr id="7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28620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 w:cs="Calibri"/>
                              <w:spacing w:val="1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MPLO</w:t>
                          </w:r>
                          <w:r>
                            <w:rPr>
                              <w:rFonts w:ascii="Calibri" w:hAnsi="Calibri" w:cs="Calibri"/>
                              <w:spacing w:val="-1"/>
                              <w:sz w:val="20"/>
                              <w:szCs w:val="20"/>
                            </w:rPr>
                            <w:t>Y</w:t>
                          </w:r>
                          <w:r>
                            <w:rPr>
                              <w:rFonts w:ascii="Calibri" w:hAnsi="Calibri" w:cs="Calibri"/>
                              <w:spacing w:val="1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R’S</w:t>
                          </w:r>
                          <w:r>
                            <w:rPr>
                              <w:rFonts w:ascii="Calibri" w:hAnsi="Calibri" w:cs="Calibri"/>
                              <w:spacing w:val="-9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REQUIR</w:t>
                          </w:r>
                          <w:r>
                            <w:rPr>
                              <w:rFonts w:ascii="Calibri" w:hAnsi="Calibri" w:cs="Calibri"/>
                              <w:spacing w:val="1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MEN</w:t>
                          </w:r>
                          <w:r>
                            <w:rPr>
                              <w:rFonts w:ascii="Calibri" w:hAnsi="Calibri" w:cs="Calibri"/>
                              <w:spacing w:val="1"/>
                              <w:sz w:val="20"/>
                              <w:szCs w:val="20"/>
                            </w:rPr>
                            <w:t>T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Calibri" w:hAnsi="Calibri" w:cs="Calibri"/>
                              <w:spacing w:val="-6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" w:hAnsi="Calibri" w:cs="Calibri"/>
                              <w:spacing w:val="-1"/>
                              <w:sz w:val="20"/>
                              <w:szCs w:val="20"/>
                            </w:rPr>
                            <w:t>–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PA</w:t>
                          </w:r>
                          <w:r>
                            <w:rPr>
                              <w:rFonts w:ascii="Calibri" w:hAnsi="Calibri" w:cs="Calibri"/>
                              <w:spacing w:val="2"/>
                              <w:sz w:val="20"/>
                              <w:szCs w:val="20"/>
                            </w:rPr>
                            <w:t>R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T</w:t>
                          </w:r>
                          <w:r>
                            <w:rPr>
                              <w:rFonts w:ascii="Calibri" w:hAnsi="Calibri" w:cs="Calibri"/>
                              <w:spacing w:val="-1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Calibri" w:hAnsi="Calibri" w:cs="Calibri"/>
                              <w:spacing w:val="-8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" w:hAnsi="Calibri" w:cs="Calibri"/>
                              <w:spacing w:val="-1"/>
                              <w:sz w:val="20"/>
                              <w:szCs w:val="20"/>
                            </w:rPr>
                            <w:t>G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ENERAL</w:t>
                          </w:r>
                          <w:r>
                            <w:rPr>
                              <w:rFonts w:ascii="Calibri" w:hAnsi="Calibri" w:cs="Calibri"/>
                              <w:spacing w:val="-9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WO</w:t>
                          </w:r>
                          <w:r>
                            <w:rPr>
                              <w:rFonts w:ascii="Calibri" w:hAnsi="Calibri" w:cs="Calibri"/>
                              <w:spacing w:val="2"/>
                              <w:sz w:val="20"/>
                              <w:szCs w:val="20"/>
                            </w:rPr>
                            <w:t>R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KS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47" type="#_x0000_t202" style="position:absolute;margin-left:189.75pt;margin-top:782.2pt;width:230.6pt;height:11.95pt;z-index:-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" w:hAnsi="Calibri" w:cs="Calibri"/>
                        <w:sz w:val="20"/>
                        <w:szCs w:val="20"/>
                      </w:rPr>
                    </w:pPr>
                    <w:r>
                      <w:rPr>
                        <w:rFonts w:ascii="Calibri" w:hAnsi="Calibri" w:cs="Calibri"/>
                        <w:spacing w:val="1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MPLO</w:t>
                    </w:r>
                    <w:r>
                      <w:rPr>
                        <w:rFonts w:ascii="Calibri" w:hAnsi="Calibri" w:cs="Calibri"/>
                        <w:spacing w:val="-1"/>
                        <w:sz w:val="20"/>
                        <w:szCs w:val="20"/>
                      </w:rPr>
                      <w:t>Y</w:t>
                    </w:r>
                    <w:r>
                      <w:rPr>
                        <w:rFonts w:ascii="Calibri" w:hAnsi="Calibri" w:cs="Calibri"/>
                        <w:spacing w:val="1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R’S</w:t>
                    </w:r>
                    <w:r>
                      <w:rPr>
                        <w:rFonts w:ascii="Calibri" w:hAnsi="Calibri" w:cs="Calibri"/>
                        <w:spacing w:val="-9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REQUIR</w:t>
                    </w:r>
                    <w:r>
                      <w:rPr>
                        <w:rFonts w:ascii="Calibri" w:hAnsi="Calibri" w:cs="Calibri"/>
                        <w:spacing w:val="1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MEN</w:t>
                    </w:r>
                    <w:r>
                      <w:rPr>
                        <w:rFonts w:ascii="Calibri" w:hAnsi="Calibri" w:cs="Calibri"/>
                        <w:spacing w:val="1"/>
                        <w:sz w:val="20"/>
                        <w:szCs w:val="20"/>
                      </w:rPr>
                      <w:t>T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Calibri" w:hAnsi="Calibri" w:cs="Calibri"/>
                        <w:spacing w:val="-6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" w:hAnsi="Calibri" w:cs="Calibri"/>
                        <w:spacing w:val="-1"/>
                        <w:sz w:val="20"/>
                        <w:szCs w:val="20"/>
                      </w:rPr>
                      <w:t>–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PA</w:t>
                    </w:r>
                    <w:r>
                      <w:rPr>
                        <w:rFonts w:ascii="Calibri" w:hAnsi="Calibri" w:cs="Calibri"/>
                        <w:spacing w:val="2"/>
                        <w:sz w:val="20"/>
                        <w:szCs w:val="20"/>
                      </w:rPr>
                      <w:t>R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T</w:t>
                    </w:r>
                    <w:r>
                      <w:rPr>
                        <w:rFonts w:ascii="Calibri" w:hAnsi="Calibri" w:cs="Calibri"/>
                        <w:spacing w:val="-1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1</w:t>
                    </w:r>
                    <w:r>
                      <w:rPr>
                        <w:rFonts w:ascii="Calibri" w:hAnsi="Calibri" w:cs="Calibri"/>
                        <w:spacing w:val="-8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" w:hAnsi="Calibri" w:cs="Calibri"/>
                        <w:spacing w:val="-1"/>
                        <w:sz w:val="20"/>
                        <w:szCs w:val="20"/>
                      </w:rPr>
                      <w:t>G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ENERAL</w:t>
                    </w:r>
                    <w:r>
                      <w:rPr>
                        <w:rFonts w:ascii="Calibri" w:hAnsi="Calibri" w:cs="Calibri"/>
                        <w:spacing w:val="-9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WO</w:t>
                    </w:r>
                    <w:r>
                      <w:rPr>
                        <w:rFonts w:ascii="Calibri" w:hAnsi="Calibri" w:cs="Calibri"/>
                        <w:spacing w:val="2"/>
                        <w:sz w:val="20"/>
                        <w:szCs w:val="20"/>
                      </w:rPr>
                      <w:t>R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KS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03296" behindDoc="1" locked="0" layoutInCell="0" allowOverlap="1">
              <wp:simplePos x="0" y="0"/>
              <wp:positionH relativeFrom="page">
                <wp:posOffset>2409825</wp:posOffset>
              </wp:positionH>
              <wp:positionV relativeFrom="page">
                <wp:posOffset>9933940</wp:posOffset>
              </wp:positionV>
              <wp:extent cx="2928620" cy="151765"/>
              <wp:effectExtent l="0" t="0" r="0" b="0"/>
              <wp:wrapNone/>
              <wp:docPr id="6" name="Text Box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28620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 w:cs="Calibri"/>
                              <w:spacing w:val="1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MPLO</w:t>
                          </w:r>
                          <w:r>
                            <w:rPr>
                              <w:rFonts w:ascii="Calibri" w:hAnsi="Calibri" w:cs="Calibri"/>
                              <w:spacing w:val="-1"/>
                              <w:sz w:val="20"/>
                              <w:szCs w:val="20"/>
                            </w:rPr>
                            <w:t>Y</w:t>
                          </w:r>
                          <w:r>
                            <w:rPr>
                              <w:rFonts w:ascii="Calibri" w:hAnsi="Calibri" w:cs="Calibri"/>
                              <w:spacing w:val="1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R’S</w:t>
                          </w:r>
                          <w:r>
                            <w:rPr>
                              <w:rFonts w:ascii="Calibri" w:hAnsi="Calibri" w:cs="Calibri"/>
                              <w:spacing w:val="-9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REQUIR</w:t>
                          </w:r>
                          <w:r>
                            <w:rPr>
                              <w:rFonts w:ascii="Calibri" w:hAnsi="Calibri" w:cs="Calibri"/>
                              <w:spacing w:val="1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MEN</w:t>
                          </w:r>
                          <w:r>
                            <w:rPr>
                              <w:rFonts w:ascii="Calibri" w:hAnsi="Calibri" w:cs="Calibri"/>
                              <w:spacing w:val="1"/>
                              <w:sz w:val="20"/>
                              <w:szCs w:val="20"/>
                            </w:rPr>
                            <w:t>T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Calibri" w:hAnsi="Calibri" w:cs="Calibri"/>
                              <w:spacing w:val="-6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" w:hAnsi="Calibri" w:cs="Calibri"/>
                              <w:spacing w:val="-1"/>
                              <w:sz w:val="20"/>
                              <w:szCs w:val="20"/>
                            </w:rPr>
                            <w:t>–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PA</w:t>
                          </w:r>
                          <w:r>
                            <w:rPr>
                              <w:rFonts w:ascii="Calibri" w:hAnsi="Calibri" w:cs="Calibri"/>
                              <w:spacing w:val="2"/>
                              <w:sz w:val="20"/>
                              <w:szCs w:val="20"/>
                            </w:rPr>
                            <w:t>R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T</w:t>
                          </w:r>
                          <w:r>
                            <w:rPr>
                              <w:rFonts w:ascii="Calibri" w:hAnsi="Calibri" w:cs="Calibri"/>
                              <w:spacing w:val="-1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Calibri" w:hAnsi="Calibri" w:cs="Calibri"/>
                              <w:spacing w:val="-8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" w:hAnsi="Calibri" w:cs="Calibri"/>
                              <w:spacing w:val="-1"/>
                              <w:sz w:val="20"/>
                              <w:szCs w:val="20"/>
                            </w:rPr>
                            <w:t>G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ENERAL</w:t>
                          </w:r>
                          <w:r>
                            <w:rPr>
                              <w:rFonts w:ascii="Calibri" w:hAnsi="Calibri" w:cs="Calibri"/>
                              <w:spacing w:val="-9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WO</w:t>
                          </w:r>
                          <w:r>
                            <w:rPr>
                              <w:rFonts w:ascii="Calibri" w:hAnsi="Calibri" w:cs="Calibri"/>
                              <w:spacing w:val="2"/>
                              <w:sz w:val="20"/>
                              <w:szCs w:val="20"/>
                            </w:rPr>
                            <w:t>R</w:t>
                          </w:r>
                          <w:r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  <w:t>KS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3" o:spid="_x0000_s1048" type="#_x0000_t202" style="position:absolute;margin-left:189.75pt;margin-top:782.2pt;width:230.6pt;height:11.95pt;z-index:-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n5hsQIAALI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" w:hAnsi="Calibri" w:cs="Calibri"/>
                        <w:sz w:val="20"/>
                        <w:szCs w:val="20"/>
                      </w:rPr>
                    </w:pPr>
                    <w:r>
                      <w:rPr>
                        <w:rFonts w:ascii="Calibri" w:hAnsi="Calibri" w:cs="Calibri"/>
                        <w:spacing w:val="1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MPLO</w:t>
                    </w:r>
                    <w:r>
                      <w:rPr>
                        <w:rFonts w:ascii="Calibri" w:hAnsi="Calibri" w:cs="Calibri"/>
                        <w:spacing w:val="-1"/>
                        <w:sz w:val="20"/>
                        <w:szCs w:val="20"/>
                      </w:rPr>
                      <w:t>Y</w:t>
                    </w:r>
                    <w:r>
                      <w:rPr>
                        <w:rFonts w:ascii="Calibri" w:hAnsi="Calibri" w:cs="Calibri"/>
                        <w:spacing w:val="1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R’S</w:t>
                    </w:r>
                    <w:r>
                      <w:rPr>
                        <w:rFonts w:ascii="Calibri" w:hAnsi="Calibri" w:cs="Calibri"/>
                        <w:spacing w:val="-9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REQUIR</w:t>
                    </w:r>
                    <w:r>
                      <w:rPr>
                        <w:rFonts w:ascii="Calibri" w:hAnsi="Calibri" w:cs="Calibri"/>
                        <w:spacing w:val="1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MEN</w:t>
                    </w:r>
                    <w:r>
                      <w:rPr>
                        <w:rFonts w:ascii="Calibri" w:hAnsi="Calibri" w:cs="Calibri"/>
                        <w:spacing w:val="1"/>
                        <w:sz w:val="20"/>
                        <w:szCs w:val="20"/>
                      </w:rPr>
                      <w:t>T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Calibri" w:hAnsi="Calibri" w:cs="Calibri"/>
                        <w:spacing w:val="-6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" w:hAnsi="Calibri" w:cs="Calibri"/>
                        <w:spacing w:val="-1"/>
                        <w:sz w:val="20"/>
                        <w:szCs w:val="20"/>
                      </w:rPr>
                      <w:t>–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PA</w:t>
                    </w:r>
                    <w:r>
                      <w:rPr>
                        <w:rFonts w:ascii="Calibri" w:hAnsi="Calibri" w:cs="Calibri"/>
                        <w:spacing w:val="2"/>
                        <w:sz w:val="20"/>
                        <w:szCs w:val="20"/>
                      </w:rPr>
                      <w:t>R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T</w:t>
                    </w:r>
                    <w:r>
                      <w:rPr>
                        <w:rFonts w:ascii="Calibri" w:hAnsi="Calibri" w:cs="Calibri"/>
                        <w:spacing w:val="-1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1</w:t>
                    </w:r>
                    <w:r>
                      <w:rPr>
                        <w:rFonts w:ascii="Calibri" w:hAnsi="Calibri" w:cs="Calibri"/>
                        <w:spacing w:val="-8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" w:hAnsi="Calibri" w:cs="Calibri"/>
                        <w:spacing w:val="-1"/>
                        <w:sz w:val="20"/>
                        <w:szCs w:val="20"/>
                      </w:rPr>
                      <w:t>G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ENERAL</w:t>
                    </w:r>
                    <w:r>
                      <w:rPr>
                        <w:rFonts w:ascii="Calibri" w:hAnsi="Calibri" w:cs="Calibri"/>
                        <w:spacing w:val="-9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WO</w:t>
                    </w:r>
                    <w:r>
                      <w:rPr>
                        <w:rFonts w:ascii="Calibri" w:hAnsi="Calibri" w:cs="Calibri"/>
                        <w:spacing w:val="2"/>
                        <w:sz w:val="20"/>
                        <w:szCs w:val="20"/>
                      </w:rPr>
                      <w:t>R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>KS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09440" behindDoc="1" locked="0" layoutInCell="0" allowOverlap="1">
              <wp:simplePos x="0" y="0"/>
              <wp:positionH relativeFrom="page">
                <wp:posOffset>2409825</wp:posOffset>
              </wp:positionH>
              <wp:positionV relativeFrom="page">
                <wp:posOffset>9933940</wp:posOffset>
              </wp:positionV>
              <wp:extent cx="2928620" cy="151765"/>
              <wp:effectExtent l="0" t="0" r="0" b="0"/>
              <wp:wrapNone/>
              <wp:docPr id="3" name="Text Box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28620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" w:hAnsi="Calibri" w:cs="Calibri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6" o:spid="_x0000_s1051" type="#_x0000_t202" style="position:absolute;margin-left:189.75pt;margin-top:782.2pt;width:230.6pt;height:11.95pt;z-index:-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" w:hAnsi="Calibri" w:cs="Calibri"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C78F1" w:rsidRDefault="004C78F1">
      <w:r>
        <w:separator/>
      </w:r>
    </w:p>
  </w:footnote>
  <w:footnote w:type="continuationSeparator" w:id="0">
    <w:p w:rsidR="004C78F1" w:rsidRDefault="004C78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Pr="001527E3" w:rsidRDefault="001527E3" w:rsidP="001527E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0" allowOverlap="1">
              <wp:simplePos x="0" y="0"/>
              <wp:positionH relativeFrom="page">
                <wp:posOffset>5645785</wp:posOffset>
              </wp:positionH>
              <wp:positionV relativeFrom="page">
                <wp:posOffset>469900</wp:posOffset>
              </wp:positionV>
              <wp:extent cx="886460" cy="151765"/>
              <wp:effectExtent l="0" t="0" r="0" b="0"/>
              <wp:wrapNone/>
              <wp:docPr id="2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86460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Fe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5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ru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"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ry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3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2019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1"/>
                              <w:sz w:val="20"/>
                              <w:szCs w:val="20"/>
                            </w:rPr>
                            <w:t>|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444.55pt;margin-top:37pt;width:69.8pt;height:11.95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Fe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5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ru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"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ry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3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2019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1"/>
                        <w:sz w:val="20"/>
                        <w:szCs w:val="20"/>
                      </w:rPr>
                      <w:t>|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0" allowOverlap="1">
              <wp:simplePos x="0" y="0"/>
              <wp:positionH relativeFrom="page">
                <wp:posOffset>5580380</wp:posOffset>
              </wp:positionH>
              <wp:positionV relativeFrom="page">
                <wp:posOffset>469900</wp:posOffset>
              </wp:positionV>
              <wp:extent cx="962660" cy="151765"/>
              <wp:effectExtent l="0" t="0" r="0" b="0"/>
              <wp:wrapNone/>
              <wp:docPr id="2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62660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8" type="#_x0000_t202" style="position:absolute;margin-left:439.4pt;margin-top:37pt;width:75.8pt;height:11.9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1" locked="0" layoutInCell="0" allowOverlap="1">
              <wp:simplePos x="0" y="0"/>
              <wp:positionH relativeFrom="page">
                <wp:posOffset>5923280</wp:posOffset>
              </wp:positionH>
              <wp:positionV relativeFrom="page">
                <wp:posOffset>469900</wp:posOffset>
              </wp:positionV>
              <wp:extent cx="963295" cy="151765"/>
              <wp:effectExtent l="0" t="0" r="0" b="0"/>
              <wp:wrapNone/>
              <wp:docPr id="25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632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9" type="#_x0000_t202" style="position:absolute;margin-left:466.4pt;margin-top:37pt;width:75.85pt;height:11.95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1" locked="0" layoutInCell="0" allowOverlap="1">
              <wp:simplePos x="0" y="0"/>
              <wp:positionH relativeFrom="page">
                <wp:posOffset>5923280</wp:posOffset>
              </wp:positionH>
              <wp:positionV relativeFrom="page">
                <wp:posOffset>469900</wp:posOffset>
              </wp:positionV>
              <wp:extent cx="963295" cy="151765"/>
              <wp:effectExtent l="0" t="0" r="0" b="0"/>
              <wp:wrapNone/>
              <wp:docPr id="24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632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 w:rsidP="00E7134E">
                          <w:pPr>
                            <w:kinsoku w:val="0"/>
                            <w:overflowPunct w:val="0"/>
                            <w:spacing w:line="223" w:lineRule="exact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0" type="#_x0000_t202" style="position:absolute;margin-left:466.4pt;margin-top:37pt;width:75.85pt;height:11.95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" o:allowincell="f" filled="f" stroked="f">
              <v:textbox inset="0,0,0,0">
                <w:txbxContent>
                  <w:p w:rsidR="001527E3" w:rsidRDefault="001527E3" w:rsidP="00E7134E">
                    <w:pPr>
                      <w:kinsoku w:val="0"/>
                      <w:overflowPunct w:val="0"/>
                      <w:spacing w:line="223" w:lineRule="exact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0" allowOverlap="1">
              <wp:simplePos x="0" y="0"/>
              <wp:positionH relativeFrom="page">
                <wp:posOffset>5923280</wp:posOffset>
              </wp:positionH>
              <wp:positionV relativeFrom="page">
                <wp:posOffset>469900</wp:posOffset>
              </wp:positionV>
              <wp:extent cx="950595" cy="151765"/>
              <wp:effectExtent l="0" t="0" r="0" b="0"/>
              <wp:wrapNone/>
              <wp:docPr id="23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505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1" type="#_x0000_t202" style="position:absolute;margin-left:466.4pt;margin-top:37pt;width:74.85pt;height:11.95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5HJrwIAALA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1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1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1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1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1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18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19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20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1552" behindDoc="1" locked="0" layoutInCell="0" allowOverlap="1">
              <wp:simplePos x="0" y="0"/>
              <wp:positionH relativeFrom="page">
                <wp:posOffset>1115695</wp:posOffset>
              </wp:positionH>
              <wp:positionV relativeFrom="page">
                <wp:posOffset>842645</wp:posOffset>
              </wp:positionV>
              <wp:extent cx="330200" cy="114300"/>
              <wp:effectExtent l="0" t="0" r="0" b="0"/>
              <wp:wrapNone/>
              <wp:docPr id="22" name="Rectangl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30200" cy="114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586FE3">
                          <w:pPr>
                            <w:widowControl/>
                            <w:autoSpaceDE/>
                            <w:autoSpaceDN/>
                            <w:adjustRightInd/>
                            <w:spacing w:line="180" w:lineRule="atLeast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320675" cy="118745"/>
                                <wp:effectExtent l="0" t="0" r="0" b="0"/>
                                <wp:docPr id="157" name="Picture 157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57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320675" cy="11874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:rsidR="001527E3" w:rsidRDefault="001527E3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7" o:spid="_x0000_s1032" style="position:absolute;margin-left:87.85pt;margin-top:66.35pt;width:26pt;height:9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" o:allowincell="f" filled="f" stroked="f">
              <v:textbox inset="0,0,0,0">
                <w:txbxContent>
                  <w:p w:rsidR="001527E3" w:rsidRDefault="00586FE3">
                    <w:pPr>
                      <w:widowControl/>
                      <w:autoSpaceDE/>
                      <w:autoSpaceDN/>
                      <w:adjustRightInd/>
                      <w:spacing w:line="180" w:lineRule="atLeast"/>
                    </w:pPr>
                    <w:r>
                      <w:rPr>
                        <w:noProof/>
                      </w:rPr>
                      <w:drawing>
                        <wp:inline distT="0" distB="0" distL="0" distR="0">
                          <wp:extent cx="320675" cy="118745"/>
                          <wp:effectExtent l="0" t="0" r="0" b="0"/>
                          <wp:docPr id="157" name="Picture 157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57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20675" cy="1187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1527E3" w:rsidRDefault="001527E3"/>
                </w:txbxContent>
              </v:textbox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2576" behindDoc="1" locked="0" layoutInCell="0" allowOverlap="1">
              <wp:simplePos x="0" y="0"/>
              <wp:positionH relativeFrom="page">
                <wp:posOffset>1788795</wp:posOffset>
              </wp:positionH>
              <wp:positionV relativeFrom="page">
                <wp:posOffset>812165</wp:posOffset>
              </wp:positionV>
              <wp:extent cx="2582545" cy="189865"/>
              <wp:effectExtent l="0" t="0" r="0" b="0"/>
              <wp:wrapNone/>
              <wp:docPr id="21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82545" cy="189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85" w:lineRule="exact"/>
                            <w:ind w:left="20"/>
                            <w:rPr>
                              <w:sz w:val="26"/>
                              <w:szCs w:val="26"/>
                            </w:rPr>
                          </w:pP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Traffic</w:t>
                          </w:r>
                          <w:r>
                            <w:rPr>
                              <w:b/>
                              <w:bCs/>
                              <w:spacing w:val="-11"/>
                              <w:sz w:val="26"/>
                              <w:szCs w:val="26"/>
                            </w:rPr>
                            <w:t xml:space="preserve"> 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M</w:t>
                          </w:r>
                          <w:r>
                            <w:rPr>
                              <w:b/>
                              <w:bCs/>
                              <w:spacing w:val="2"/>
                              <w:sz w:val="26"/>
                              <w:szCs w:val="26"/>
                            </w:rPr>
                            <w:t>a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nag</w:t>
                          </w:r>
                          <w:r>
                            <w:rPr>
                              <w:b/>
                              <w:bCs/>
                              <w:spacing w:val="2"/>
                              <w:sz w:val="26"/>
                              <w:szCs w:val="26"/>
                            </w:rPr>
                            <w:t>e</w:t>
                          </w:r>
                          <w:r>
                            <w:rPr>
                              <w:b/>
                              <w:bCs/>
                              <w:spacing w:val="-3"/>
                              <w:sz w:val="26"/>
                              <w:szCs w:val="26"/>
                            </w:rPr>
                            <w:t>m</w:t>
                          </w:r>
                          <w:r>
                            <w:rPr>
                              <w:b/>
                              <w:bCs/>
                              <w:spacing w:val="2"/>
                              <w:sz w:val="26"/>
                              <w:szCs w:val="26"/>
                            </w:rPr>
                            <w:t>e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nt</w:t>
                          </w:r>
                          <w:r>
                            <w:rPr>
                              <w:b/>
                              <w:bCs/>
                              <w:spacing w:val="-6"/>
                              <w:sz w:val="26"/>
                              <w:szCs w:val="26"/>
                            </w:rPr>
                            <w:t xml:space="preserve"> 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and</w:t>
                          </w:r>
                          <w:r>
                            <w:rPr>
                              <w:b/>
                              <w:bCs/>
                              <w:spacing w:val="-11"/>
                              <w:sz w:val="26"/>
                              <w:szCs w:val="26"/>
                            </w:rPr>
                            <w:t xml:space="preserve"> 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Site</w:t>
                          </w:r>
                          <w:r>
                            <w:rPr>
                              <w:b/>
                              <w:bCs/>
                              <w:spacing w:val="-8"/>
                              <w:sz w:val="26"/>
                              <w:szCs w:val="26"/>
                            </w:rPr>
                            <w:t xml:space="preserve"> 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Safety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" o:spid="_x0000_s1033" type="#_x0000_t202" style="position:absolute;margin-left:140.85pt;margin-top:63.95pt;width:203.35pt;height:14.95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Fg3sQIAALE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85" w:lineRule="exact"/>
                      <w:ind w:left="20"/>
                      <w:rPr>
                        <w:sz w:val="26"/>
                        <w:szCs w:val="26"/>
                      </w:rPr>
                    </w:pPr>
                    <w:r>
                      <w:rPr>
                        <w:b/>
                        <w:bCs/>
                        <w:sz w:val="26"/>
                        <w:szCs w:val="26"/>
                      </w:rPr>
                      <w:t>Traffic</w:t>
                    </w:r>
                    <w:r>
                      <w:rPr>
                        <w:b/>
                        <w:bCs/>
                        <w:spacing w:val="-11"/>
                        <w:sz w:val="26"/>
                        <w:szCs w:val="26"/>
                      </w:rPr>
                      <w:t xml:space="preserve"> </w:t>
                    </w:r>
                    <w:r>
                      <w:rPr>
                        <w:b/>
                        <w:bCs/>
                        <w:sz w:val="26"/>
                        <w:szCs w:val="26"/>
                      </w:rPr>
                      <w:t>M</w:t>
                    </w:r>
                    <w:r>
                      <w:rPr>
                        <w:b/>
                        <w:bCs/>
                        <w:spacing w:val="2"/>
                        <w:sz w:val="26"/>
                        <w:szCs w:val="26"/>
                      </w:rPr>
                      <w:t>a</w:t>
                    </w:r>
                    <w:r>
                      <w:rPr>
                        <w:b/>
                        <w:bCs/>
                        <w:sz w:val="26"/>
                        <w:szCs w:val="26"/>
                      </w:rPr>
                      <w:t>nag</w:t>
                    </w:r>
                    <w:r>
                      <w:rPr>
                        <w:b/>
                        <w:bCs/>
                        <w:spacing w:val="2"/>
                        <w:sz w:val="26"/>
                        <w:szCs w:val="26"/>
                      </w:rPr>
                      <w:t>e</w:t>
                    </w:r>
                    <w:r>
                      <w:rPr>
                        <w:b/>
                        <w:bCs/>
                        <w:spacing w:val="-3"/>
                        <w:sz w:val="26"/>
                        <w:szCs w:val="26"/>
                      </w:rPr>
                      <w:t>m</w:t>
                    </w:r>
                    <w:r>
                      <w:rPr>
                        <w:b/>
                        <w:bCs/>
                        <w:spacing w:val="2"/>
                        <w:sz w:val="26"/>
                        <w:szCs w:val="26"/>
                      </w:rPr>
                      <w:t>e</w:t>
                    </w:r>
                    <w:r>
                      <w:rPr>
                        <w:b/>
                        <w:bCs/>
                        <w:sz w:val="26"/>
                        <w:szCs w:val="26"/>
                      </w:rPr>
                      <w:t>nt</w:t>
                    </w:r>
                    <w:r>
                      <w:rPr>
                        <w:b/>
                        <w:bCs/>
                        <w:spacing w:val="-6"/>
                        <w:sz w:val="26"/>
                        <w:szCs w:val="26"/>
                      </w:rPr>
                      <w:t xml:space="preserve"> </w:t>
                    </w:r>
                    <w:r>
                      <w:rPr>
                        <w:b/>
                        <w:bCs/>
                        <w:sz w:val="26"/>
                        <w:szCs w:val="26"/>
                      </w:rPr>
                      <w:t>and</w:t>
                    </w:r>
                    <w:r>
                      <w:rPr>
                        <w:b/>
                        <w:bCs/>
                        <w:spacing w:val="-11"/>
                        <w:sz w:val="26"/>
                        <w:szCs w:val="26"/>
                      </w:rPr>
                      <w:t xml:space="preserve"> </w:t>
                    </w:r>
                    <w:r>
                      <w:rPr>
                        <w:b/>
                        <w:bCs/>
                        <w:sz w:val="26"/>
                        <w:szCs w:val="26"/>
                      </w:rPr>
                      <w:t>Site</w:t>
                    </w:r>
                    <w:r>
                      <w:rPr>
                        <w:b/>
                        <w:bCs/>
                        <w:spacing w:val="-8"/>
                        <w:sz w:val="26"/>
                        <w:szCs w:val="26"/>
                      </w:rPr>
                      <w:t xml:space="preserve"> </w:t>
                    </w:r>
                    <w:r>
                      <w:rPr>
                        <w:b/>
                        <w:bCs/>
                        <w:sz w:val="26"/>
                        <w:szCs w:val="26"/>
                      </w:rPr>
                      <w:t>Safety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2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2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2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2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2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0" allowOverlap="1">
              <wp:simplePos x="0" y="0"/>
              <wp:positionH relativeFrom="page">
                <wp:posOffset>5923280</wp:posOffset>
              </wp:positionH>
              <wp:positionV relativeFrom="page">
                <wp:posOffset>469900</wp:posOffset>
              </wp:positionV>
              <wp:extent cx="963295" cy="151765"/>
              <wp:effectExtent l="0" t="0" r="0" b="0"/>
              <wp:wrapNone/>
              <wp:docPr id="20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632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Fe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5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ru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"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ry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4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2019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1"/>
                              <w:sz w:val="20"/>
                              <w:szCs w:val="20"/>
                            </w:rPr>
                            <w:t>|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fldChar w:fldCharType="begin"/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586FE3">
                            <w:rPr>
                              <w:rFonts w:ascii="Calibri Light" w:hAnsi="Calibri Light" w:cs="Calibri Light"/>
                              <w:noProof/>
                              <w:color w:val="404040"/>
                              <w:sz w:val="20"/>
                              <w:szCs w:val="20"/>
                            </w:rPr>
                            <w:t>47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034" type="#_x0000_t202" style="position:absolute;margin-left:466.4pt;margin-top:37pt;width:75.85pt;height:11.9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I2nsAIAALA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Fe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5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ru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"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ry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4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2019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1"/>
                        <w:sz w:val="20"/>
                        <w:szCs w:val="20"/>
                      </w:rPr>
                      <w:t>|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fldChar w:fldCharType="begin"/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instrText xml:space="preserve"> PAGE </w:instrTex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fldChar w:fldCharType="separate"/>
                    </w:r>
                    <w:r w:rsidR="00586FE3">
                      <w:rPr>
                        <w:rFonts w:ascii="Calibri Light" w:hAnsi="Calibri Light" w:cs="Calibri Light"/>
                        <w:noProof/>
                        <w:color w:val="404040"/>
                        <w:sz w:val="20"/>
                        <w:szCs w:val="20"/>
                      </w:rPr>
                      <w:t>47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6672" behindDoc="1" locked="0" layoutInCell="0" allowOverlap="1">
              <wp:simplePos x="0" y="0"/>
              <wp:positionH relativeFrom="page">
                <wp:posOffset>5923280</wp:posOffset>
              </wp:positionH>
              <wp:positionV relativeFrom="page">
                <wp:posOffset>469900</wp:posOffset>
              </wp:positionV>
              <wp:extent cx="963295" cy="151765"/>
              <wp:effectExtent l="0" t="0" r="0" b="0"/>
              <wp:wrapNone/>
              <wp:docPr id="19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632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Fe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5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ru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"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ry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4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2019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1"/>
                              <w:sz w:val="20"/>
                              <w:szCs w:val="20"/>
                            </w:rPr>
                            <w:t>|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fldChar w:fldCharType="begin"/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586FE3">
                            <w:rPr>
                              <w:rFonts w:ascii="Calibri Light" w:hAnsi="Calibri Light" w:cs="Calibri Light"/>
                              <w:noProof/>
                              <w:color w:val="404040"/>
                              <w:sz w:val="20"/>
                              <w:szCs w:val="20"/>
                            </w:rPr>
                            <w:t>49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35" type="#_x0000_t202" style="position:absolute;margin-left:466.4pt;margin-top:37pt;width:75.85pt;height:11.95pt;z-index:-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Fe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5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ru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"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ry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4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2019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1"/>
                        <w:sz w:val="20"/>
                        <w:szCs w:val="20"/>
                      </w:rPr>
                      <w:t>|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fldChar w:fldCharType="begin"/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instrText xml:space="preserve"> PAGE </w:instrTex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fldChar w:fldCharType="separate"/>
                    </w:r>
                    <w:r w:rsidR="00586FE3">
                      <w:rPr>
                        <w:rFonts w:ascii="Calibri Light" w:hAnsi="Calibri Light" w:cs="Calibri Light"/>
                        <w:noProof/>
                        <w:color w:val="404040"/>
                        <w:sz w:val="20"/>
                        <w:szCs w:val="20"/>
                      </w:rPr>
                      <w:t>49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0" allowOverlap="1">
              <wp:simplePos x="0" y="0"/>
              <wp:positionH relativeFrom="page">
                <wp:posOffset>5923280</wp:posOffset>
              </wp:positionH>
              <wp:positionV relativeFrom="page">
                <wp:posOffset>469900</wp:posOffset>
              </wp:positionV>
              <wp:extent cx="950595" cy="151765"/>
              <wp:effectExtent l="0" t="0" r="0" b="0"/>
              <wp:wrapNone/>
              <wp:docPr id="18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505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Fe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5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ru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"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ry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4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2019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1"/>
                              <w:sz w:val="20"/>
                              <w:szCs w:val="20"/>
                            </w:rPr>
                            <w:t>|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"/>
                              <w:sz w:val="20"/>
                              <w:szCs w:val="20"/>
                            </w:rPr>
                            <w:t>50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36" type="#_x0000_t202" style="position:absolute;margin-left:466.4pt;margin-top:37pt;width:74.85pt;height:11.95pt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Fe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5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ru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"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ry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4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2019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1"/>
                        <w:sz w:val="20"/>
                        <w:szCs w:val="20"/>
                      </w:rPr>
                      <w:t>|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"/>
                        <w:sz w:val="20"/>
                        <w:szCs w:val="20"/>
                      </w:rPr>
                      <w:t>50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0" allowOverlap="1">
              <wp:simplePos x="0" y="0"/>
              <wp:positionH relativeFrom="page">
                <wp:posOffset>5923280</wp:posOffset>
              </wp:positionH>
              <wp:positionV relativeFrom="page">
                <wp:posOffset>469900</wp:posOffset>
              </wp:positionV>
              <wp:extent cx="963295" cy="151765"/>
              <wp:effectExtent l="0" t="0" r="0" b="0"/>
              <wp:wrapNone/>
              <wp:docPr id="17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632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Fe</w: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pacing w:val="-5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z w:val="20"/>
                              <w:szCs w:val="20"/>
                            </w:rPr>
                            <w:t>ru</w: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pacing w:val="-1"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z w:val="20"/>
                              <w:szCs w:val="20"/>
                            </w:rPr>
                            <w:t>ry</w: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pacing w:val="-14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z w:val="20"/>
                              <w:szCs w:val="20"/>
                            </w:rPr>
                            <w:t>2019</w: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pacing w:val="1"/>
                              <w:sz w:val="20"/>
                              <w:szCs w:val="20"/>
                            </w:rPr>
                            <w:t>|</w: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z w:val="20"/>
                              <w:szCs w:val="20"/>
                            </w:rPr>
                            <w:fldChar w:fldCharType="begin"/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586FE3">
                            <w:rPr>
                              <w:rFonts w:ascii="Calibri Light" w:hAnsi="Calibri Light" w:cs="Calibri Light"/>
                              <w:b/>
                              <w:bCs/>
                              <w:noProof/>
                              <w:color w:val="404040"/>
                              <w:sz w:val="20"/>
                              <w:szCs w:val="20"/>
                            </w:rPr>
                            <w:t>53</w: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2" o:spid="_x0000_s1037" type="#_x0000_t202" style="position:absolute;margin-left:466.4pt;margin-top:37pt;width:75.85pt;height:11.95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Fe</w: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pacing w:val="-5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z w:val="20"/>
                        <w:szCs w:val="20"/>
                      </w:rPr>
                      <w:t>ru</w: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pacing w:val="-1"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z w:val="20"/>
                        <w:szCs w:val="20"/>
                      </w:rPr>
                      <w:t>ry</w: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pacing w:val="-14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z w:val="20"/>
                        <w:szCs w:val="20"/>
                      </w:rPr>
                      <w:t>2019</w: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pacing w:val="1"/>
                        <w:sz w:val="20"/>
                        <w:szCs w:val="20"/>
                      </w:rPr>
                      <w:t>|</w: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z w:val="20"/>
                        <w:szCs w:val="20"/>
                      </w:rPr>
                      <w:fldChar w:fldCharType="begin"/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z w:val="20"/>
                        <w:szCs w:val="20"/>
                      </w:rPr>
                      <w:instrText xml:space="preserve"> PAGE </w:instrTex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z w:val="20"/>
                        <w:szCs w:val="20"/>
                      </w:rPr>
                      <w:fldChar w:fldCharType="separate"/>
                    </w:r>
                    <w:r w:rsidR="00586FE3">
                      <w:rPr>
                        <w:rFonts w:ascii="Calibri Light" w:hAnsi="Calibri Light" w:cs="Calibri Light"/>
                        <w:b/>
                        <w:bCs/>
                        <w:noProof/>
                        <w:color w:val="404040"/>
                        <w:sz w:val="20"/>
                        <w:szCs w:val="20"/>
                      </w:rPr>
                      <w:t>53</w: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rPr>
        <w:sz w:val="10"/>
        <w:szCs w:val="10"/>
      </w:rPr>
    </w:pPr>
  </w:p>
</w:hdr>
</file>

<file path=word/header3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2816" behindDoc="1" locked="0" layoutInCell="0" allowOverlap="1">
              <wp:simplePos x="0" y="0"/>
              <wp:positionH relativeFrom="page">
                <wp:posOffset>5923280</wp:posOffset>
              </wp:positionH>
              <wp:positionV relativeFrom="page">
                <wp:posOffset>469900</wp:posOffset>
              </wp:positionV>
              <wp:extent cx="963295" cy="151765"/>
              <wp:effectExtent l="0" t="0" r="0" b="0"/>
              <wp:wrapNone/>
              <wp:docPr id="16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632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Fe</w: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pacing w:val="-5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z w:val="20"/>
                              <w:szCs w:val="20"/>
                            </w:rPr>
                            <w:t>ru</w: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pacing w:val="-1"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z w:val="20"/>
                              <w:szCs w:val="20"/>
                            </w:rPr>
                            <w:t>ry</w: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pacing w:val="-14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z w:val="20"/>
                              <w:szCs w:val="20"/>
                            </w:rPr>
                            <w:t>2019</w: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pacing w:val="1"/>
                              <w:sz w:val="20"/>
                              <w:szCs w:val="20"/>
                            </w:rPr>
                            <w:t>|</w: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z w:val="20"/>
                              <w:szCs w:val="20"/>
                            </w:rPr>
                            <w:fldChar w:fldCharType="begin"/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586FE3">
                            <w:rPr>
                              <w:rFonts w:ascii="Calibri Light" w:hAnsi="Calibri Light" w:cs="Calibri Light"/>
                              <w:b/>
                              <w:bCs/>
                              <w:noProof/>
                              <w:color w:val="404040"/>
                              <w:sz w:val="20"/>
                              <w:szCs w:val="20"/>
                            </w:rPr>
                            <w:t>59</w:t>
                          </w:r>
                          <w:r>
                            <w:rPr>
                              <w:rFonts w:ascii="Calibri Light" w:hAnsi="Calibri Light" w:cs="Calibri Light"/>
                              <w:b/>
                              <w:bCs/>
                              <w:color w:val="404040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38" type="#_x0000_t202" style="position:absolute;margin-left:466.4pt;margin-top:37pt;width:75.85pt;height:11.95pt;z-index:-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Fe</w: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pacing w:val="-5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z w:val="20"/>
                        <w:szCs w:val="20"/>
                      </w:rPr>
                      <w:t>ru</w: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pacing w:val="-1"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z w:val="20"/>
                        <w:szCs w:val="20"/>
                      </w:rPr>
                      <w:t>ry</w: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pacing w:val="-14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z w:val="20"/>
                        <w:szCs w:val="20"/>
                      </w:rPr>
                      <w:t>2019</w: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pacing w:val="1"/>
                        <w:sz w:val="20"/>
                        <w:szCs w:val="20"/>
                      </w:rPr>
                      <w:t>|</w: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z w:val="20"/>
                        <w:szCs w:val="20"/>
                      </w:rPr>
                      <w:fldChar w:fldCharType="begin"/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z w:val="20"/>
                        <w:szCs w:val="20"/>
                      </w:rPr>
                      <w:instrText xml:space="preserve"> PAGE </w:instrTex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z w:val="20"/>
                        <w:szCs w:val="20"/>
                      </w:rPr>
                      <w:fldChar w:fldCharType="separate"/>
                    </w:r>
                    <w:r w:rsidR="00586FE3">
                      <w:rPr>
                        <w:rFonts w:ascii="Calibri Light" w:hAnsi="Calibri Light" w:cs="Calibri Light"/>
                        <w:b/>
                        <w:bCs/>
                        <w:noProof/>
                        <w:color w:val="404040"/>
                        <w:sz w:val="20"/>
                        <w:szCs w:val="20"/>
                      </w:rPr>
                      <w:t>59</w:t>
                    </w:r>
                    <w:r>
                      <w:rPr>
                        <w:rFonts w:ascii="Calibri Light" w:hAnsi="Calibri Light" w:cs="Calibri Light"/>
                        <w:b/>
                        <w:bCs/>
                        <w:color w:val="404040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4864" behindDoc="1" locked="0" layoutInCell="0" allowOverlap="1">
              <wp:simplePos x="0" y="0"/>
              <wp:positionH relativeFrom="page">
                <wp:posOffset>5923280</wp:posOffset>
              </wp:positionH>
              <wp:positionV relativeFrom="page">
                <wp:posOffset>469900</wp:posOffset>
              </wp:positionV>
              <wp:extent cx="950595" cy="151765"/>
              <wp:effectExtent l="0" t="0" r="0" b="0"/>
              <wp:wrapNone/>
              <wp:docPr id="15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505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Fe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5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ru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"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ry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4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2019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1"/>
                              <w:sz w:val="20"/>
                              <w:szCs w:val="20"/>
                            </w:rPr>
                            <w:t>|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"/>
                              <w:sz w:val="20"/>
                              <w:szCs w:val="20"/>
                            </w:rPr>
                            <w:t>60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" o:spid="_x0000_s1039" type="#_x0000_t202" style="position:absolute;margin-left:466.4pt;margin-top:37pt;width:74.85pt;height:11.95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Fe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5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ru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"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ry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4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2019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1"/>
                        <w:sz w:val="20"/>
                        <w:szCs w:val="20"/>
                      </w:rPr>
                      <w:t>|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"/>
                        <w:sz w:val="20"/>
                        <w:szCs w:val="20"/>
                      </w:rPr>
                      <w:t>60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6912" behindDoc="1" locked="0" layoutInCell="0" allowOverlap="1">
              <wp:simplePos x="0" y="0"/>
              <wp:positionH relativeFrom="page">
                <wp:posOffset>5923280</wp:posOffset>
              </wp:positionH>
              <wp:positionV relativeFrom="page">
                <wp:posOffset>469900</wp:posOffset>
              </wp:positionV>
              <wp:extent cx="963295" cy="151765"/>
              <wp:effectExtent l="0" t="0" r="0" b="0"/>
              <wp:wrapNone/>
              <wp:docPr id="14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632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Fe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5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ru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"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ry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4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2019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1"/>
                              <w:sz w:val="20"/>
                              <w:szCs w:val="20"/>
                            </w:rPr>
                            <w:t>|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fldChar w:fldCharType="begin"/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586FE3">
                            <w:rPr>
                              <w:rFonts w:ascii="Calibri Light" w:hAnsi="Calibri Light" w:cs="Calibri Light"/>
                              <w:noProof/>
                              <w:color w:val="404040"/>
                              <w:sz w:val="20"/>
                              <w:szCs w:val="20"/>
                            </w:rPr>
                            <w:t>69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5" o:spid="_x0000_s1040" type="#_x0000_t202" style="position:absolute;margin-left:466.4pt;margin-top:37pt;width:75.85pt;height:11.95pt;z-index:-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Fe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5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ru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"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ry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4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2019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1"/>
                        <w:sz w:val="20"/>
                        <w:szCs w:val="20"/>
                      </w:rPr>
                      <w:t>|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fldChar w:fldCharType="begin"/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instrText xml:space="preserve"> PAGE </w:instrTex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fldChar w:fldCharType="separate"/>
                    </w:r>
                    <w:r w:rsidR="00586FE3">
                      <w:rPr>
                        <w:rFonts w:ascii="Calibri Light" w:hAnsi="Calibri Light" w:cs="Calibri Light"/>
                        <w:noProof/>
                        <w:color w:val="404040"/>
                        <w:sz w:val="20"/>
                        <w:szCs w:val="20"/>
                      </w:rPr>
                      <w:t>69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8960" behindDoc="1" locked="0" layoutInCell="0" allowOverlap="1">
              <wp:simplePos x="0" y="0"/>
              <wp:positionH relativeFrom="page">
                <wp:posOffset>5923280</wp:posOffset>
              </wp:positionH>
              <wp:positionV relativeFrom="page">
                <wp:posOffset>469900</wp:posOffset>
              </wp:positionV>
              <wp:extent cx="950595" cy="151765"/>
              <wp:effectExtent l="0" t="0" r="0" b="0"/>
              <wp:wrapNone/>
              <wp:docPr id="13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505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Fe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5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ru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"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ry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4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2019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1"/>
                              <w:sz w:val="20"/>
                              <w:szCs w:val="20"/>
                            </w:rPr>
                            <w:t>|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"/>
                              <w:sz w:val="20"/>
                              <w:szCs w:val="20"/>
                            </w:rPr>
                            <w:t>70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6" o:spid="_x0000_s1041" type="#_x0000_t202" style="position:absolute;margin-left:466.4pt;margin-top:37pt;width:74.85pt;height:11.95pt;z-index:-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Fe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5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ru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"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ry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4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2019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1"/>
                        <w:sz w:val="20"/>
                        <w:szCs w:val="20"/>
                      </w:rPr>
                      <w:t>|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"/>
                        <w:sz w:val="20"/>
                        <w:szCs w:val="20"/>
                      </w:rPr>
                      <w:t>70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91008" behindDoc="1" locked="0" layoutInCell="0" allowOverlap="1">
              <wp:simplePos x="0" y="0"/>
              <wp:positionH relativeFrom="page">
                <wp:posOffset>5923280</wp:posOffset>
              </wp:positionH>
              <wp:positionV relativeFrom="page">
                <wp:posOffset>469900</wp:posOffset>
              </wp:positionV>
              <wp:extent cx="963295" cy="151765"/>
              <wp:effectExtent l="0" t="0" r="0" b="0"/>
              <wp:wrapNone/>
              <wp:docPr id="12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632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Fe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5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ru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"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ry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4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2019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1"/>
                              <w:sz w:val="20"/>
                              <w:szCs w:val="20"/>
                            </w:rPr>
                            <w:t>|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fldChar w:fldCharType="begin"/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586FE3">
                            <w:rPr>
                              <w:rFonts w:ascii="Calibri Light" w:hAnsi="Calibri Light" w:cs="Calibri Light"/>
                              <w:noProof/>
                              <w:color w:val="404040"/>
                              <w:sz w:val="20"/>
                              <w:szCs w:val="20"/>
                            </w:rPr>
                            <w:t>79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42" type="#_x0000_t202" style="position:absolute;margin-left:466.4pt;margin-top:37pt;width:75.85pt;height:11.95pt;z-index:-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Fe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5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ru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"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ry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4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2019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1"/>
                        <w:sz w:val="20"/>
                        <w:szCs w:val="20"/>
                      </w:rPr>
                      <w:t>|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fldChar w:fldCharType="begin"/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instrText xml:space="preserve"> PAGE </w:instrTex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fldChar w:fldCharType="separate"/>
                    </w:r>
                    <w:r w:rsidR="00586FE3">
                      <w:rPr>
                        <w:rFonts w:ascii="Calibri Light" w:hAnsi="Calibri Light" w:cs="Calibri Light"/>
                        <w:noProof/>
                        <w:color w:val="404040"/>
                        <w:sz w:val="20"/>
                        <w:szCs w:val="20"/>
                      </w:rPr>
                      <w:t>79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93056" behindDoc="1" locked="0" layoutInCell="0" allowOverlap="1">
              <wp:simplePos x="0" y="0"/>
              <wp:positionH relativeFrom="page">
                <wp:posOffset>5923280</wp:posOffset>
              </wp:positionH>
              <wp:positionV relativeFrom="page">
                <wp:posOffset>469900</wp:posOffset>
              </wp:positionV>
              <wp:extent cx="963295" cy="151765"/>
              <wp:effectExtent l="0" t="0" r="0" b="0"/>
              <wp:wrapNone/>
              <wp:docPr id="11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632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Fe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5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ru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"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ry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4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2019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1"/>
                              <w:sz w:val="20"/>
                              <w:szCs w:val="20"/>
                            </w:rPr>
                            <w:t>|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fldChar w:fldCharType="begin"/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586FE3">
                            <w:rPr>
                              <w:rFonts w:ascii="Calibri Light" w:hAnsi="Calibri Light" w:cs="Calibri Light"/>
                              <w:noProof/>
                              <w:color w:val="404040"/>
                              <w:sz w:val="20"/>
                              <w:szCs w:val="20"/>
                            </w:rPr>
                            <w:t>89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8" o:spid="_x0000_s1043" type="#_x0000_t202" style="position:absolute;margin-left:466.4pt;margin-top:37pt;width:75.85pt;height:11.95pt;z-index:-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Fe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5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ru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"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ry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4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2019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1"/>
                        <w:sz w:val="20"/>
                        <w:szCs w:val="20"/>
                      </w:rPr>
                      <w:t>|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fldChar w:fldCharType="begin"/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instrText xml:space="preserve"> PAGE </w:instrTex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fldChar w:fldCharType="separate"/>
                    </w:r>
                    <w:r w:rsidR="00586FE3">
                      <w:rPr>
                        <w:rFonts w:ascii="Calibri Light" w:hAnsi="Calibri Light" w:cs="Calibri Light"/>
                        <w:noProof/>
                        <w:color w:val="404040"/>
                        <w:sz w:val="20"/>
                        <w:szCs w:val="20"/>
                      </w:rPr>
                      <w:t>89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95104" behindDoc="1" locked="0" layoutInCell="0" allowOverlap="1">
              <wp:simplePos x="0" y="0"/>
              <wp:positionH relativeFrom="page">
                <wp:posOffset>5923280</wp:posOffset>
              </wp:positionH>
              <wp:positionV relativeFrom="page">
                <wp:posOffset>469900</wp:posOffset>
              </wp:positionV>
              <wp:extent cx="950595" cy="151765"/>
              <wp:effectExtent l="0" t="0" r="0" b="0"/>
              <wp:wrapNone/>
              <wp:docPr id="10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505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Fe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5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ru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"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ry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4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2019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1"/>
                              <w:sz w:val="20"/>
                              <w:szCs w:val="20"/>
                            </w:rPr>
                            <w:t>|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"/>
                              <w:sz w:val="20"/>
                              <w:szCs w:val="20"/>
                            </w:rPr>
                            <w:t>90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9" o:spid="_x0000_s1044" type="#_x0000_t202" style="position:absolute;margin-left:466.4pt;margin-top:37pt;width:74.85pt;height:11.95pt;z-index:-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Fe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5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ru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"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ry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4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2019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1"/>
                        <w:sz w:val="20"/>
                        <w:szCs w:val="20"/>
                      </w:rPr>
                      <w:t>|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"/>
                        <w:sz w:val="20"/>
                        <w:szCs w:val="20"/>
                      </w:rPr>
                      <w:t>90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8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97152" behindDoc="1" locked="0" layoutInCell="0" allowOverlap="1">
              <wp:simplePos x="0" y="0"/>
              <wp:positionH relativeFrom="page">
                <wp:posOffset>5923280</wp:posOffset>
              </wp:positionH>
              <wp:positionV relativeFrom="page">
                <wp:posOffset>469900</wp:posOffset>
              </wp:positionV>
              <wp:extent cx="963295" cy="151765"/>
              <wp:effectExtent l="0" t="0" r="0" b="0"/>
              <wp:wrapNone/>
              <wp:docPr id="9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632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Fe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5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ru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"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ry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4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2019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1"/>
                              <w:sz w:val="20"/>
                              <w:szCs w:val="20"/>
                            </w:rPr>
                            <w:t>|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fldChar w:fldCharType="begin"/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586FE3">
                            <w:rPr>
                              <w:rFonts w:ascii="Calibri Light" w:hAnsi="Calibri Light" w:cs="Calibri Light"/>
                              <w:noProof/>
                              <w:color w:val="404040"/>
                              <w:sz w:val="20"/>
                              <w:szCs w:val="20"/>
                            </w:rPr>
                            <w:t>98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0" o:spid="_x0000_s1045" type="#_x0000_t202" style="position:absolute;margin-left:466.4pt;margin-top:37pt;width:75.85pt;height:11.95pt;z-index:-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Fe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5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ru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"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ry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4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2019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1"/>
                        <w:sz w:val="20"/>
                        <w:szCs w:val="20"/>
                      </w:rPr>
                      <w:t>|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fldChar w:fldCharType="begin"/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instrText xml:space="preserve"> PAGE </w:instrTex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fldChar w:fldCharType="separate"/>
                    </w:r>
                    <w:r w:rsidR="00586FE3">
                      <w:rPr>
                        <w:rFonts w:ascii="Calibri Light" w:hAnsi="Calibri Light" w:cs="Calibri Light"/>
                        <w:noProof/>
                        <w:color w:val="404040"/>
                        <w:sz w:val="20"/>
                        <w:szCs w:val="20"/>
                      </w:rPr>
                      <w:t>98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9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rPr>
        <w:sz w:val="10"/>
        <w:szCs w:val="10"/>
      </w:rPr>
    </w:pPr>
  </w:p>
</w:hdr>
</file>

<file path=word/header40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4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99200" behindDoc="1" locked="0" layoutInCell="0" allowOverlap="1">
              <wp:simplePos x="0" y="0"/>
              <wp:positionH relativeFrom="page">
                <wp:posOffset>5859145</wp:posOffset>
              </wp:positionH>
              <wp:positionV relativeFrom="page">
                <wp:posOffset>469900</wp:posOffset>
              </wp:positionV>
              <wp:extent cx="1014095" cy="151765"/>
              <wp:effectExtent l="0" t="0" r="0" b="0"/>
              <wp:wrapNone/>
              <wp:docPr id="8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140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Fe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5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ru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"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ry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5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z w:val="20"/>
                              <w:szCs w:val="20"/>
                            </w:rPr>
                            <w:t>2019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1"/>
                              <w:sz w:val="20"/>
                              <w:szCs w:val="20"/>
                            </w:rPr>
                            <w:t>|</w:t>
                          </w:r>
                          <w:r>
                            <w:rPr>
                              <w:rFonts w:ascii="Calibri Light" w:hAnsi="Calibri Light" w:cs="Calibri Light"/>
                              <w:color w:val="404040"/>
                              <w:spacing w:val="-1"/>
                              <w:sz w:val="20"/>
                              <w:szCs w:val="20"/>
                            </w:rPr>
                            <w:t>110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46" type="#_x0000_t202" style="position:absolute;margin-left:461.35pt;margin-top:37pt;width:79.85pt;height:11.95pt;z-index:-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Fe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5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ru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"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ry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5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Calibri Light" w:hAnsi="Calibri Light" w:cs="Calibri Light"/>
                        <w:color w:val="404040"/>
                        <w:sz w:val="20"/>
                        <w:szCs w:val="20"/>
                      </w:rPr>
                      <w:t>2019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1"/>
                        <w:sz w:val="20"/>
                        <w:szCs w:val="20"/>
                      </w:rPr>
                      <w:t>|</w:t>
                    </w:r>
                    <w:r>
                      <w:rPr>
                        <w:rFonts w:ascii="Calibri Light" w:hAnsi="Calibri Light" w:cs="Calibri Light"/>
                        <w:color w:val="404040"/>
                        <w:spacing w:val="-1"/>
                        <w:sz w:val="20"/>
                        <w:szCs w:val="20"/>
                      </w:rPr>
                      <w:t>110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4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4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4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4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4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48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49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50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1527E3">
    <w:pPr>
      <w:kinsoku w:val="0"/>
      <w:overflowPunct w:val="0"/>
      <w:spacing w:line="200" w:lineRule="exact"/>
      <w:rPr>
        <w:sz w:val="20"/>
        <w:szCs w:val="20"/>
      </w:rPr>
    </w:pPr>
  </w:p>
</w:hdr>
</file>

<file path=word/header5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05344" behindDoc="1" locked="0" layoutInCell="0" allowOverlap="1">
              <wp:simplePos x="0" y="0"/>
              <wp:positionH relativeFrom="page">
                <wp:posOffset>5859145</wp:posOffset>
              </wp:positionH>
              <wp:positionV relativeFrom="page">
                <wp:posOffset>469900</wp:posOffset>
              </wp:positionV>
              <wp:extent cx="1014095" cy="151765"/>
              <wp:effectExtent l="0" t="0" r="0" b="0"/>
              <wp:wrapNone/>
              <wp:docPr id="5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140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4" o:spid="_x0000_s1049" type="#_x0000_t202" style="position:absolute;margin-left:461.35pt;margin-top:37pt;width:79.85pt;height:11.95pt;z-index:-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07392" behindDoc="1" locked="0" layoutInCell="0" allowOverlap="1">
              <wp:simplePos x="0" y="0"/>
              <wp:positionH relativeFrom="page">
                <wp:posOffset>5859145</wp:posOffset>
              </wp:positionH>
              <wp:positionV relativeFrom="page">
                <wp:posOffset>469900</wp:posOffset>
              </wp:positionV>
              <wp:extent cx="1026795" cy="151765"/>
              <wp:effectExtent l="0" t="0" r="0" b="0"/>
              <wp:wrapNone/>
              <wp:docPr id="4" name="Text Box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267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5" o:spid="_x0000_s1050" type="#_x0000_t202" style="position:absolute;margin-left:461.35pt;margin-top:37pt;width:80.85pt;height:11.95pt;z-index:-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11488" behindDoc="1" locked="0" layoutInCell="0" allowOverlap="1">
              <wp:simplePos x="0" y="0"/>
              <wp:positionH relativeFrom="page">
                <wp:posOffset>5859145</wp:posOffset>
              </wp:positionH>
              <wp:positionV relativeFrom="page">
                <wp:posOffset>469900</wp:posOffset>
              </wp:positionV>
              <wp:extent cx="1014095" cy="151765"/>
              <wp:effectExtent l="0" t="0" r="0" b="0"/>
              <wp:wrapNone/>
              <wp:docPr id="2" name="Text Box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140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7" o:spid="_x0000_s1052" type="#_x0000_t202" style="position:absolute;margin-left:461.35pt;margin-top:37pt;width:79.85pt;height:11.95pt;z-index:-25160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27E3" w:rsidRDefault="00586FE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13536" behindDoc="1" locked="0" layoutInCell="0" allowOverlap="1">
              <wp:simplePos x="0" y="0"/>
              <wp:positionH relativeFrom="page">
                <wp:posOffset>5859145</wp:posOffset>
              </wp:positionH>
              <wp:positionV relativeFrom="page">
                <wp:posOffset>469900</wp:posOffset>
              </wp:positionV>
              <wp:extent cx="1026795" cy="151765"/>
              <wp:effectExtent l="0" t="0" r="0" b="0"/>
              <wp:wrapNone/>
              <wp:docPr id="1" name="Text Box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2679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27E3" w:rsidRDefault="001527E3">
                          <w:pPr>
                            <w:kinsoku w:val="0"/>
                            <w:overflowPunct w:val="0"/>
                            <w:spacing w:line="223" w:lineRule="exact"/>
                            <w:ind w:left="20"/>
                            <w:rPr>
                              <w:rFonts w:ascii="Calibri Light" w:hAnsi="Calibri Light" w:cs="Calibri Light"/>
                              <w:color w:val="000000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8" o:spid="_x0000_s1053" type="#_x0000_t202" style="position:absolute;margin-left:461.35pt;margin-top:37pt;width:80.85pt;height:11.95pt;z-index:-25160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" o:allowincell="f" filled="f" stroked="f">
              <v:textbox inset="0,0,0,0">
                <w:txbxContent>
                  <w:p w:rsidR="001527E3" w:rsidRDefault="001527E3">
                    <w:pPr>
                      <w:kinsoku w:val="0"/>
                      <w:overflowPunct w:val="0"/>
                      <w:spacing w:line="223" w:lineRule="exact"/>
                      <w:ind w:left="20"/>
                      <w:rPr>
                        <w:rFonts w:ascii="Calibri Light" w:hAnsi="Calibri Light" w:cs="Calibri Light"/>
                        <w:color w:val="000000"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402"/>
    <w:multiLevelType w:val="multilevel"/>
    <w:tmpl w:val="00000885"/>
    <w:lvl w:ilvl="0">
      <w:start w:val="1"/>
      <w:numFmt w:val="decimal"/>
      <w:lvlText w:val="%1"/>
      <w:lvlJc w:val="left"/>
      <w:pPr>
        <w:ind w:hanging="852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hanging="85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852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 w15:restartNumberingAfterBreak="0">
    <w:nsid w:val="00000403"/>
    <w:multiLevelType w:val="multilevel"/>
    <w:tmpl w:val="00000886"/>
    <w:lvl w:ilvl="0">
      <w:start w:val="2"/>
      <w:numFmt w:val="decimal"/>
      <w:lvlText w:val="%1"/>
      <w:lvlJc w:val="left"/>
      <w:pPr>
        <w:ind w:hanging="1073"/>
      </w:pPr>
      <w:rPr>
        <w:rFonts w:cs="Times New Roman"/>
      </w:rPr>
    </w:lvl>
    <w:lvl w:ilvl="1">
      <w:start w:val="33"/>
      <w:numFmt w:val="decimal"/>
      <w:lvlText w:val="%1.%2"/>
      <w:lvlJc w:val="left"/>
      <w:pPr>
        <w:ind w:hanging="1073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1073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" w15:restartNumberingAfterBreak="0">
    <w:nsid w:val="00000404"/>
    <w:multiLevelType w:val="multilevel"/>
    <w:tmpl w:val="00000887"/>
    <w:lvl w:ilvl="0">
      <w:start w:val="2"/>
      <w:numFmt w:val="decimal"/>
      <w:lvlText w:val="%1"/>
      <w:lvlJc w:val="left"/>
      <w:pPr>
        <w:ind w:hanging="1073"/>
      </w:pPr>
      <w:rPr>
        <w:rFonts w:cs="Times New Roman"/>
      </w:rPr>
    </w:lvl>
    <w:lvl w:ilvl="1">
      <w:start w:val="34"/>
      <w:numFmt w:val="decimal"/>
      <w:lvlText w:val="%1.%2"/>
      <w:lvlJc w:val="left"/>
      <w:pPr>
        <w:ind w:hanging="1073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1073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" w15:restartNumberingAfterBreak="0">
    <w:nsid w:val="00000405"/>
    <w:multiLevelType w:val="multilevel"/>
    <w:tmpl w:val="00000888"/>
    <w:lvl w:ilvl="0">
      <w:start w:val="2"/>
      <w:numFmt w:val="decimal"/>
      <w:lvlText w:val="%1"/>
      <w:lvlJc w:val="left"/>
      <w:pPr>
        <w:ind w:hanging="1073"/>
      </w:pPr>
      <w:rPr>
        <w:rFonts w:cs="Times New Roman"/>
      </w:rPr>
    </w:lvl>
    <w:lvl w:ilvl="1">
      <w:start w:val="39"/>
      <w:numFmt w:val="decimal"/>
      <w:lvlText w:val="%1.%2"/>
      <w:lvlJc w:val="left"/>
      <w:pPr>
        <w:ind w:hanging="1073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1073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4" w15:restartNumberingAfterBreak="0">
    <w:nsid w:val="00000406"/>
    <w:multiLevelType w:val="multilevel"/>
    <w:tmpl w:val="00000889"/>
    <w:lvl w:ilvl="0">
      <w:start w:val="2"/>
      <w:numFmt w:val="decimal"/>
      <w:lvlText w:val="%1"/>
      <w:lvlJc w:val="left"/>
      <w:pPr>
        <w:ind w:hanging="1073"/>
      </w:pPr>
      <w:rPr>
        <w:rFonts w:cs="Times New Roman"/>
      </w:rPr>
    </w:lvl>
    <w:lvl w:ilvl="1">
      <w:start w:val="46"/>
      <w:numFmt w:val="decimal"/>
      <w:lvlText w:val="%1.%2"/>
      <w:lvlJc w:val="left"/>
      <w:pPr>
        <w:ind w:hanging="1073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1073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5" w15:restartNumberingAfterBreak="0">
    <w:nsid w:val="00000407"/>
    <w:multiLevelType w:val="multilevel"/>
    <w:tmpl w:val="0000088A"/>
    <w:lvl w:ilvl="0">
      <w:start w:val="3"/>
      <w:numFmt w:val="decimal"/>
      <w:lvlText w:val="%1"/>
      <w:lvlJc w:val="left"/>
      <w:pPr>
        <w:ind w:hanging="852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hanging="85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852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6" w15:restartNumberingAfterBreak="0">
    <w:nsid w:val="00000408"/>
    <w:multiLevelType w:val="multilevel"/>
    <w:tmpl w:val="0000088B"/>
    <w:lvl w:ilvl="0">
      <w:start w:val="5"/>
      <w:numFmt w:val="decimal"/>
      <w:lvlText w:val="%1"/>
      <w:lvlJc w:val="left"/>
      <w:pPr>
        <w:ind w:hanging="852"/>
      </w:pPr>
      <w:rPr>
        <w:rFonts w:cs="Times New Roman"/>
      </w:rPr>
    </w:lvl>
    <w:lvl w:ilvl="1">
      <w:start w:val="4"/>
      <w:numFmt w:val="decimal"/>
      <w:lvlText w:val="%1.%2"/>
      <w:lvlJc w:val="left"/>
      <w:pPr>
        <w:ind w:hanging="85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852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7" w15:restartNumberingAfterBreak="0">
    <w:nsid w:val="00000409"/>
    <w:multiLevelType w:val="multilevel"/>
    <w:tmpl w:val="0000088C"/>
    <w:lvl w:ilvl="0">
      <w:start w:val="5"/>
      <w:numFmt w:val="decimal"/>
      <w:lvlText w:val="%1"/>
      <w:lvlJc w:val="left"/>
      <w:pPr>
        <w:ind w:hanging="852"/>
      </w:pPr>
      <w:rPr>
        <w:rFonts w:cs="Times New Roman"/>
      </w:rPr>
    </w:lvl>
    <w:lvl w:ilvl="1">
      <w:start w:val="5"/>
      <w:numFmt w:val="decimal"/>
      <w:lvlText w:val="%1.%2"/>
      <w:lvlJc w:val="left"/>
      <w:pPr>
        <w:ind w:hanging="85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852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8" w15:restartNumberingAfterBreak="0">
    <w:nsid w:val="0000040A"/>
    <w:multiLevelType w:val="multilevel"/>
    <w:tmpl w:val="0000088D"/>
    <w:lvl w:ilvl="0">
      <w:start w:val="5"/>
      <w:numFmt w:val="decimal"/>
      <w:lvlText w:val="%1"/>
      <w:lvlJc w:val="left"/>
      <w:pPr>
        <w:ind w:hanging="852"/>
      </w:pPr>
      <w:rPr>
        <w:rFonts w:cs="Times New Roman"/>
      </w:rPr>
    </w:lvl>
    <w:lvl w:ilvl="1">
      <w:start w:val="6"/>
      <w:numFmt w:val="decimal"/>
      <w:lvlText w:val="%1.%2"/>
      <w:lvlJc w:val="left"/>
      <w:pPr>
        <w:ind w:hanging="85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852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9" w15:restartNumberingAfterBreak="0">
    <w:nsid w:val="0000040B"/>
    <w:multiLevelType w:val="multilevel"/>
    <w:tmpl w:val="0000088E"/>
    <w:lvl w:ilvl="0">
      <w:start w:val="6"/>
      <w:numFmt w:val="decimal"/>
      <w:lvlText w:val="%1"/>
      <w:lvlJc w:val="left"/>
      <w:pPr>
        <w:ind w:hanging="852"/>
      </w:pPr>
      <w:rPr>
        <w:rFonts w:cs="Times New Roman"/>
      </w:rPr>
    </w:lvl>
    <w:lvl w:ilvl="1">
      <w:start w:val="9"/>
      <w:numFmt w:val="decimal"/>
      <w:lvlText w:val="%1.%2"/>
      <w:lvlJc w:val="left"/>
      <w:pPr>
        <w:ind w:hanging="85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852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0" w15:restartNumberingAfterBreak="0">
    <w:nsid w:val="0000040C"/>
    <w:multiLevelType w:val="multilevel"/>
    <w:tmpl w:val="0000088F"/>
    <w:lvl w:ilvl="0">
      <w:start w:val="6"/>
      <w:numFmt w:val="decimal"/>
      <w:lvlText w:val="%1"/>
      <w:lvlJc w:val="left"/>
      <w:pPr>
        <w:ind w:hanging="1073"/>
      </w:pPr>
      <w:rPr>
        <w:rFonts w:cs="Times New Roman"/>
      </w:rPr>
    </w:lvl>
    <w:lvl w:ilvl="1">
      <w:start w:val="10"/>
      <w:numFmt w:val="decimal"/>
      <w:lvlText w:val="%1.%2"/>
      <w:lvlJc w:val="left"/>
      <w:pPr>
        <w:ind w:hanging="1073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1073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1" w15:restartNumberingAfterBreak="0">
    <w:nsid w:val="0000040D"/>
    <w:multiLevelType w:val="multilevel"/>
    <w:tmpl w:val="00000890"/>
    <w:lvl w:ilvl="0">
      <w:start w:val="6"/>
      <w:numFmt w:val="decimal"/>
      <w:lvlText w:val="%1"/>
      <w:lvlJc w:val="left"/>
      <w:pPr>
        <w:ind w:hanging="1073"/>
      </w:pPr>
      <w:rPr>
        <w:rFonts w:cs="Times New Roman"/>
      </w:rPr>
    </w:lvl>
    <w:lvl w:ilvl="1">
      <w:start w:val="12"/>
      <w:numFmt w:val="decimal"/>
      <w:lvlText w:val="%1.%2"/>
      <w:lvlJc w:val="left"/>
      <w:pPr>
        <w:ind w:hanging="1073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1073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2" w15:restartNumberingAfterBreak="0">
    <w:nsid w:val="0000040E"/>
    <w:multiLevelType w:val="multilevel"/>
    <w:tmpl w:val="00000891"/>
    <w:lvl w:ilvl="0">
      <w:start w:val="6"/>
      <w:numFmt w:val="decimal"/>
      <w:lvlText w:val="%1"/>
      <w:lvlJc w:val="left"/>
      <w:pPr>
        <w:ind w:hanging="1073"/>
      </w:pPr>
      <w:rPr>
        <w:rFonts w:cs="Times New Roman"/>
      </w:rPr>
    </w:lvl>
    <w:lvl w:ilvl="1">
      <w:start w:val="13"/>
      <w:numFmt w:val="decimal"/>
      <w:lvlText w:val="%1.%2"/>
      <w:lvlJc w:val="left"/>
      <w:pPr>
        <w:ind w:hanging="1073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1073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3" w15:restartNumberingAfterBreak="0">
    <w:nsid w:val="0000040F"/>
    <w:multiLevelType w:val="multilevel"/>
    <w:tmpl w:val="00000892"/>
    <w:lvl w:ilvl="0">
      <w:start w:val="7"/>
      <w:numFmt w:val="decimal"/>
      <w:lvlText w:val="%1"/>
      <w:lvlJc w:val="left"/>
      <w:pPr>
        <w:ind w:hanging="1073"/>
      </w:pPr>
      <w:rPr>
        <w:rFonts w:cs="Times New Roman"/>
      </w:rPr>
    </w:lvl>
    <w:lvl w:ilvl="1">
      <w:start w:val="21"/>
      <w:numFmt w:val="decimal"/>
      <w:lvlText w:val="%1.%2"/>
      <w:lvlJc w:val="left"/>
      <w:pPr>
        <w:ind w:hanging="1073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1073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4" w15:restartNumberingAfterBreak="0">
    <w:nsid w:val="00000410"/>
    <w:multiLevelType w:val="multilevel"/>
    <w:tmpl w:val="00000893"/>
    <w:lvl w:ilvl="0">
      <w:start w:val="8"/>
      <w:numFmt w:val="decimal"/>
      <w:lvlText w:val="%1"/>
      <w:lvlJc w:val="left"/>
      <w:pPr>
        <w:ind w:hanging="852"/>
      </w:pPr>
      <w:rPr>
        <w:rFonts w:cs="Times New Roman"/>
      </w:rPr>
    </w:lvl>
    <w:lvl w:ilvl="1">
      <w:start w:val="9"/>
      <w:numFmt w:val="decimal"/>
      <w:lvlText w:val="%1.%2"/>
      <w:lvlJc w:val="left"/>
      <w:pPr>
        <w:ind w:hanging="85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852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5" w15:restartNumberingAfterBreak="0">
    <w:nsid w:val="00000411"/>
    <w:multiLevelType w:val="multilevel"/>
    <w:tmpl w:val="00000894"/>
    <w:lvl w:ilvl="0">
      <w:start w:val="1"/>
      <w:numFmt w:val="decimal"/>
      <w:lvlText w:val="%1"/>
      <w:lvlJc w:val="left"/>
      <w:pPr>
        <w:ind w:hanging="720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hanging="72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72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6" w15:restartNumberingAfterBreak="0">
    <w:nsid w:val="00000412"/>
    <w:multiLevelType w:val="multilevel"/>
    <w:tmpl w:val="00000895"/>
    <w:lvl w:ilvl="0">
      <w:start w:val="2"/>
      <w:numFmt w:val="decimal"/>
      <w:lvlText w:val="%1"/>
      <w:lvlJc w:val="left"/>
      <w:pPr>
        <w:ind w:hanging="454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hanging="454"/>
      </w:pPr>
      <w:rPr>
        <w:rFonts w:ascii="Times New Roman" w:hAnsi="Times New Roman" w:cs="Times New Roman"/>
        <w:b/>
        <w:bCs/>
        <w:w w:val="99"/>
        <w:sz w:val="26"/>
        <w:szCs w:val="26"/>
      </w:rPr>
    </w:lvl>
    <w:lvl w:ilvl="2">
      <w:numFmt w:val="bullet"/>
      <w:lvlText w:val="•"/>
      <w:lvlJc w:val="left"/>
      <w:pPr>
        <w:ind w:hanging="360"/>
      </w:pPr>
      <w:rPr>
        <w:rFonts w:ascii="Arial" w:hAnsi="Arial"/>
        <w:b w:val="0"/>
        <w:w w:val="131"/>
        <w:sz w:val="24"/>
      </w:rPr>
    </w:lvl>
    <w:lvl w:ilvl="3">
      <w:numFmt w:val="bullet"/>
      <w:lvlText w:val="o"/>
      <w:lvlJc w:val="left"/>
      <w:pPr>
        <w:ind w:hanging="360"/>
      </w:pPr>
      <w:rPr>
        <w:rFonts w:ascii="Courier New" w:hAnsi="Courier New"/>
        <w:b w:val="0"/>
        <w:sz w:val="24"/>
      </w:rPr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7" w15:restartNumberingAfterBreak="0">
    <w:nsid w:val="00000413"/>
    <w:multiLevelType w:val="multilevel"/>
    <w:tmpl w:val="00000896"/>
    <w:lvl w:ilvl="0">
      <w:start w:val="1"/>
      <w:numFmt w:val="lowerLetter"/>
      <w:lvlText w:val="(%1)"/>
      <w:lvlJc w:val="left"/>
      <w:pPr>
        <w:ind w:hanging="925"/>
      </w:pPr>
      <w:rPr>
        <w:rFonts w:ascii="Times New Roman" w:hAnsi="Times New Roman" w:cs="Times New Roman"/>
        <w:b w:val="0"/>
        <w:bCs w:val="0"/>
        <w:w w:val="99"/>
        <w:sz w:val="25"/>
        <w:szCs w:val="25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8" w15:restartNumberingAfterBreak="0">
    <w:nsid w:val="00000414"/>
    <w:multiLevelType w:val="multilevel"/>
    <w:tmpl w:val="00000897"/>
    <w:lvl w:ilvl="0">
      <w:start w:val="2"/>
      <w:numFmt w:val="decimal"/>
      <w:lvlText w:val="%1"/>
      <w:lvlJc w:val="left"/>
      <w:pPr>
        <w:ind w:hanging="783"/>
      </w:pPr>
      <w:rPr>
        <w:rFonts w:cs="Times New Roman"/>
      </w:rPr>
    </w:lvl>
    <w:lvl w:ilvl="1">
      <w:start w:val="33"/>
      <w:numFmt w:val="decimal"/>
      <w:lvlText w:val="%1.%2"/>
      <w:lvlJc w:val="left"/>
      <w:pPr>
        <w:ind w:hanging="783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783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3">
      <w:start w:val="1"/>
      <w:numFmt w:val="lowerLetter"/>
      <w:lvlText w:val="(%4)"/>
      <w:lvlJc w:val="left"/>
      <w:pPr>
        <w:ind w:hanging="939"/>
      </w:pPr>
      <w:rPr>
        <w:rFonts w:ascii="Times New Roman" w:hAnsi="Times New Roman" w:cs="Times New Roman"/>
        <w:b w:val="0"/>
        <w:bCs w:val="0"/>
        <w:w w:val="99"/>
        <w:sz w:val="25"/>
        <w:szCs w:val="25"/>
      </w:rPr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9" w15:restartNumberingAfterBreak="0">
    <w:nsid w:val="00000415"/>
    <w:multiLevelType w:val="multilevel"/>
    <w:tmpl w:val="00000898"/>
    <w:lvl w:ilvl="0">
      <w:start w:val="2"/>
      <w:numFmt w:val="decimal"/>
      <w:lvlText w:val="%1"/>
      <w:lvlJc w:val="left"/>
      <w:pPr>
        <w:ind w:hanging="783"/>
      </w:pPr>
      <w:rPr>
        <w:rFonts w:cs="Times New Roman"/>
      </w:rPr>
    </w:lvl>
    <w:lvl w:ilvl="1">
      <w:start w:val="34"/>
      <w:numFmt w:val="decimal"/>
      <w:lvlText w:val="%1.%2"/>
      <w:lvlJc w:val="left"/>
      <w:pPr>
        <w:ind w:hanging="783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783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0" w15:restartNumberingAfterBreak="0">
    <w:nsid w:val="00000416"/>
    <w:multiLevelType w:val="multilevel"/>
    <w:tmpl w:val="00000899"/>
    <w:lvl w:ilvl="0">
      <w:start w:val="2"/>
      <w:numFmt w:val="decimal"/>
      <w:lvlText w:val="%1"/>
      <w:lvlJc w:val="left"/>
      <w:pPr>
        <w:ind w:hanging="783"/>
      </w:pPr>
      <w:rPr>
        <w:rFonts w:cs="Times New Roman"/>
      </w:rPr>
    </w:lvl>
    <w:lvl w:ilvl="1">
      <w:start w:val="39"/>
      <w:numFmt w:val="decimal"/>
      <w:lvlText w:val="%1.%2"/>
      <w:lvlJc w:val="left"/>
      <w:pPr>
        <w:ind w:hanging="783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783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3">
      <w:start w:val="1"/>
      <w:numFmt w:val="lowerLetter"/>
      <w:lvlText w:val="(%4)"/>
      <w:lvlJc w:val="left"/>
      <w:pPr>
        <w:ind w:hanging="925"/>
      </w:pPr>
      <w:rPr>
        <w:rFonts w:ascii="Times New Roman" w:hAnsi="Times New Roman" w:cs="Times New Roman"/>
        <w:b w:val="0"/>
        <w:bCs w:val="0"/>
        <w:w w:val="99"/>
        <w:sz w:val="25"/>
        <w:szCs w:val="25"/>
      </w:rPr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1" w15:restartNumberingAfterBreak="0">
    <w:nsid w:val="00000417"/>
    <w:multiLevelType w:val="multilevel"/>
    <w:tmpl w:val="0000089A"/>
    <w:lvl w:ilvl="0">
      <w:start w:val="2"/>
      <w:numFmt w:val="decimal"/>
      <w:lvlText w:val="%1"/>
      <w:lvlJc w:val="left"/>
      <w:pPr>
        <w:ind w:hanging="720"/>
      </w:pPr>
      <w:rPr>
        <w:rFonts w:cs="Times New Roman"/>
      </w:rPr>
    </w:lvl>
    <w:lvl w:ilvl="1">
      <w:start w:val="46"/>
      <w:numFmt w:val="decimal"/>
      <w:lvlText w:val="%1.%2"/>
      <w:lvlJc w:val="left"/>
      <w:pPr>
        <w:ind w:hanging="72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720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2" w15:restartNumberingAfterBreak="0">
    <w:nsid w:val="00000418"/>
    <w:multiLevelType w:val="multilevel"/>
    <w:tmpl w:val="0000089B"/>
    <w:lvl w:ilvl="0">
      <w:start w:val="3"/>
      <w:numFmt w:val="decimal"/>
      <w:lvlText w:val="%1"/>
      <w:lvlJc w:val="left"/>
      <w:pPr>
        <w:ind w:hanging="720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hanging="72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720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3" w15:restartNumberingAfterBreak="0">
    <w:nsid w:val="00000419"/>
    <w:multiLevelType w:val="multilevel"/>
    <w:tmpl w:val="0000089C"/>
    <w:lvl w:ilvl="0">
      <w:start w:val="5"/>
      <w:numFmt w:val="decimal"/>
      <w:lvlText w:val="%1"/>
      <w:lvlJc w:val="left"/>
      <w:pPr>
        <w:ind w:hanging="720"/>
      </w:pPr>
      <w:rPr>
        <w:rFonts w:cs="Times New Roman"/>
      </w:rPr>
    </w:lvl>
    <w:lvl w:ilvl="1">
      <w:start w:val="4"/>
      <w:numFmt w:val="decimal"/>
      <w:lvlText w:val="%1.%2"/>
      <w:lvlJc w:val="left"/>
      <w:pPr>
        <w:ind w:hanging="72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720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3">
      <w:start w:val="1"/>
      <w:numFmt w:val="decimal"/>
      <w:lvlText w:val="%1.%2.%3.%4."/>
      <w:lvlJc w:val="left"/>
      <w:pPr>
        <w:ind w:hanging="1081"/>
      </w:pPr>
      <w:rPr>
        <w:rFonts w:ascii="Times New Roman" w:hAnsi="Times New Roman" w:cs="Times New Roman"/>
        <w:b/>
        <w:bCs/>
        <w:sz w:val="24"/>
        <w:szCs w:val="24"/>
      </w:rPr>
    </w:lvl>
    <w:lvl w:ilvl="4">
      <w:start w:val="1"/>
      <w:numFmt w:val="decimal"/>
      <w:lvlText w:val="%1.%2.%3.%4.%5."/>
      <w:lvlJc w:val="left"/>
      <w:pPr>
        <w:ind w:hanging="1441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4" w15:restartNumberingAfterBreak="0">
    <w:nsid w:val="0000041A"/>
    <w:multiLevelType w:val="multilevel"/>
    <w:tmpl w:val="0000089D"/>
    <w:lvl w:ilvl="0">
      <w:start w:val="1"/>
      <w:numFmt w:val="decimal"/>
      <w:lvlText w:val="%1."/>
      <w:lvlJc w:val="left"/>
      <w:pPr>
        <w:ind w:hanging="36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5" w15:restartNumberingAfterBreak="0">
    <w:nsid w:val="0000041C"/>
    <w:multiLevelType w:val="multilevel"/>
    <w:tmpl w:val="0000089F"/>
    <w:lvl w:ilvl="0">
      <w:start w:val="5"/>
      <w:numFmt w:val="decimal"/>
      <w:lvlText w:val="%1"/>
      <w:lvlJc w:val="left"/>
      <w:pPr>
        <w:ind w:hanging="720"/>
      </w:pPr>
      <w:rPr>
        <w:rFonts w:cs="Times New Roman"/>
      </w:rPr>
    </w:lvl>
    <w:lvl w:ilvl="1">
      <w:start w:val="5"/>
      <w:numFmt w:val="decimal"/>
      <w:lvlText w:val="%1.%2"/>
      <w:lvlJc w:val="left"/>
      <w:pPr>
        <w:ind w:hanging="72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720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3">
      <w:start w:val="1"/>
      <w:numFmt w:val="decimal"/>
      <w:lvlText w:val="%1.%2.%3.%4."/>
      <w:lvlJc w:val="left"/>
      <w:pPr>
        <w:ind w:hanging="1081"/>
      </w:pPr>
      <w:rPr>
        <w:rFonts w:ascii="Times New Roman" w:hAnsi="Times New Roman" w:cs="Times New Roman"/>
        <w:b/>
        <w:bCs/>
        <w:sz w:val="24"/>
        <w:szCs w:val="24"/>
      </w:rPr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6" w15:restartNumberingAfterBreak="0">
    <w:nsid w:val="0000041D"/>
    <w:multiLevelType w:val="multilevel"/>
    <w:tmpl w:val="000008A0"/>
    <w:lvl w:ilvl="0">
      <w:start w:val="5"/>
      <w:numFmt w:val="decimal"/>
      <w:lvlText w:val="%1"/>
      <w:lvlJc w:val="left"/>
      <w:pPr>
        <w:ind w:hanging="720"/>
      </w:pPr>
      <w:rPr>
        <w:rFonts w:cs="Times New Roman"/>
      </w:rPr>
    </w:lvl>
    <w:lvl w:ilvl="1">
      <w:start w:val="6"/>
      <w:numFmt w:val="decimal"/>
      <w:lvlText w:val="%1.%2"/>
      <w:lvlJc w:val="left"/>
      <w:pPr>
        <w:ind w:hanging="72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720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3">
      <w:numFmt w:val="bullet"/>
      <w:lvlText w:val="•"/>
      <w:lvlJc w:val="left"/>
      <w:pPr>
        <w:ind w:hanging="360"/>
      </w:pPr>
      <w:rPr>
        <w:rFonts w:ascii="Arial" w:hAnsi="Arial"/>
        <w:b w:val="0"/>
        <w:w w:val="131"/>
        <w:sz w:val="24"/>
      </w:rPr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7" w15:restartNumberingAfterBreak="0">
    <w:nsid w:val="0000041E"/>
    <w:multiLevelType w:val="multilevel"/>
    <w:tmpl w:val="000008A1"/>
    <w:lvl w:ilvl="0">
      <w:start w:val="6"/>
      <w:numFmt w:val="decimal"/>
      <w:lvlText w:val="%1"/>
      <w:lvlJc w:val="left"/>
      <w:pPr>
        <w:ind w:hanging="591"/>
      </w:pPr>
      <w:rPr>
        <w:rFonts w:cs="Times New Roman"/>
      </w:rPr>
    </w:lvl>
    <w:lvl w:ilvl="1">
      <w:start w:val="7"/>
      <w:numFmt w:val="decimal"/>
      <w:lvlText w:val="%1.%2"/>
      <w:lvlJc w:val="left"/>
      <w:pPr>
        <w:ind w:hanging="591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591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3">
      <w:start w:val="1"/>
      <w:numFmt w:val="decimal"/>
      <w:lvlText w:val="%1.%2.%3.%4."/>
      <w:lvlJc w:val="left"/>
      <w:pPr>
        <w:ind w:hanging="1081"/>
      </w:pPr>
      <w:rPr>
        <w:rFonts w:ascii="Times New Roman" w:hAnsi="Times New Roman" w:cs="Times New Roman"/>
        <w:b/>
        <w:bCs/>
        <w:sz w:val="24"/>
        <w:szCs w:val="24"/>
      </w:rPr>
    </w:lvl>
    <w:lvl w:ilvl="4">
      <w:start w:val="1"/>
      <w:numFmt w:val="decimal"/>
      <w:lvlText w:val="%1.%2.%3.%4.%5."/>
      <w:lvlJc w:val="left"/>
      <w:pPr>
        <w:ind w:hanging="1441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8" w15:restartNumberingAfterBreak="0">
    <w:nsid w:val="0000041F"/>
    <w:multiLevelType w:val="multilevel"/>
    <w:tmpl w:val="000008A2"/>
    <w:lvl w:ilvl="0">
      <w:numFmt w:val="bullet"/>
      <w:lvlText w:val="•"/>
      <w:lvlJc w:val="left"/>
      <w:pPr>
        <w:ind w:hanging="360"/>
      </w:pPr>
      <w:rPr>
        <w:rFonts w:ascii="Arial" w:hAnsi="Arial"/>
        <w:b w:val="0"/>
        <w:w w:val="131"/>
        <w:sz w:val="24"/>
      </w:rPr>
    </w:lvl>
    <w:lvl w:ilvl="1">
      <w:numFmt w:val="bullet"/>
      <w:lvlText w:val="•"/>
      <w:lvlJc w:val="left"/>
      <w:pPr>
        <w:ind w:hanging="360"/>
      </w:pPr>
      <w:rPr>
        <w:rFonts w:ascii="Arial" w:hAnsi="Arial"/>
        <w:b w:val="0"/>
        <w:w w:val="131"/>
        <w:sz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9" w15:restartNumberingAfterBreak="0">
    <w:nsid w:val="00000420"/>
    <w:multiLevelType w:val="multilevel"/>
    <w:tmpl w:val="000008A3"/>
    <w:lvl w:ilvl="0">
      <w:start w:val="6"/>
      <w:numFmt w:val="decimal"/>
      <w:lvlText w:val="%1"/>
      <w:lvlJc w:val="left"/>
      <w:pPr>
        <w:ind w:hanging="591"/>
      </w:pPr>
      <w:rPr>
        <w:rFonts w:cs="Times New Roman"/>
      </w:rPr>
    </w:lvl>
    <w:lvl w:ilvl="1">
      <w:start w:val="9"/>
      <w:numFmt w:val="decimal"/>
      <w:lvlText w:val="%1.%2"/>
      <w:lvlJc w:val="left"/>
      <w:pPr>
        <w:ind w:hanging="591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591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0" w15:restartNumberingAfterBreak="0">
    <w:nsid w:val="00000421"/>
    <w:multiLevelType w:val="multilevel"/>
    <w:tmpl w:val="000008A4"/>
    <w:lvl w:ilvl="0">
      <w:numFmt w:val="bullet"/>
      <w:lvlText w:val="-"/>
      <w:lvlJc w:val="left"/>
      <w:pPr>
        <w:ind w:hanging="140"/>
      </w:pPr>
      <w:rPr>
        <w:rFonts w:ascii="Times New Roman" w:hAnsi="Times New Roman"/>
        <w:b w:val="0"/>
        <w:sz w:val="24"/>
      </w:rPr>
    </w:lvl>
    <w:lvl w:ilvl="1">
      <w:numFmt w:val="bullet"/>
      <w:lvlText w:val="•"/>
      <w:lvlJc w:val="left"/>
      <w:pPr>
        <w:ind w:hanging="360"/>
      </w:pPr>
      <w:rPr>
        <w:rFonts w:ascii="Arial" w:hAnsi="Arial"/>
        <w:b w:val="0"/>
        <w:w w:val="131"/>
        <w:sz w:val="24"/>
      </w:rPr>
    </w:lvl>
    <w:lvl w:ilvl="2">
      <w:numFmt w:val="bullet"/>
      <w:lvlText w:val="•"/>
      <w:lvlJc w:val="left"/>
      <w:pPr>
        <w:ind w:hanging="360"/>
      </w:pPr>
      <w:rPr>
        <w:rFonts w:ascii="Arial" w:hAnsi="Arial"/>
        <w:b w:val="0"/>
        <w:w w:val="131"/>
        <w:sz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1" w15:restartNumberingAfterBreak="0">
    <w:nsid w:val="00000422"/>
    <w:multiLevelType w:val="multilevel"/>
    <w:tmpl w:val="000008A5"/>
    <w:lvl w:ilvl="0">
      <w:start w:val="6"/>
      <w:numFmt w:val="decimal"/>
      <w:lvlText w:val="%1"/>
      <w:lvlJc w:val="left"/>
      <w:pPr>
        <w:ind w:hanging="1311"/>
      </w:pPr>
      <w:rPr>
        <w:rFonts w:cs="Times New Roman"/>
      </w:rPr>
    </w:lvl>
    <w:lvl w:ilvl="1">
      <w:start w:val="10"/>
      <w:numFmt w:val="decimal"/>
      <w:lvlText w:val="%1.%2"/>
      <w:lvlJc w:val="left"/>
      <w:pPr>
        <w:ind w:hanging="1311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1311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3">
      <w:start w:val="1"/>
      <w:numFmt w:val="decimal"/>
      <w:lvlText w:val="%4."/>
      <w:lvlJc w:val="left"/>
      <w:pPr>
        <w:ind w:hanging="216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2" w15:restartNumberingAfterBreak="0">
    <w:nsid w:val="00000423"/>
    <w:multiLevelType w:val="multilevel"/>
    <w:tmpl w:val="000008A6"/>
    <w:lvl w:ilvl="0">
      <w:numFmt w:val="bullet"/>
      <w:lvlText w:val="•"/>
      <w:lvlJc w:val="left"/>
      <w:pPr>
        <w:ind w:hanging="360"/>
      </w:pPr>
      <w:rPr>
        <w:rFonts w:ascii="Arial" w:hAnsi="Arial"/>
        <w:b w:val="0"/>
        <w:w w:val="131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3" w15:restartNumberingAfterBreak="0">
    <w:nsid w:val="00000424"/>
    <w:multiLevelType w:val="multilevel"/>
    <w:tmpl w:val="000008A7"/>
    <w:lvl w:ilvl="0">
      <w:start w:val="6"/>
      <w:numFmt w:val="decimal"/>
      <w:lvlText w:val="%1"/>
      <w:lvlJc w:val="left"/>
      <w:pPr>
        <w:ind w:hanging="1311"/>
      </w:pPr>
      <w:rPr>
        <w:rFonts w:cs="Times New Roman"/>
      </w:rPr>
    </w:lvl>
    <w:lvl w:ilvl="1">
      <w:start w:val="12"/>
      <w:numFmt w:val="decimal"/>
      <w:lvlText w:val="%1.%2"/>
      <w:lvlJc w:val="left"/>
      <w:pPr>
        <w:ind w:hanging="1311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1311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3">
      <w:numFmt w:val="bullet"/>
      <w:lvlText w:val="•"/>
      <w:lvlJc w:val="left"/>
      <w:pPr>
        <w:ind w:hanging="360"/>
      </w:pPr>
      <w:rPr>
        <w:rFonts w:ascii="Arial" w:hAnsi="Arial"/>
        <w:b w:val="0"/>
        <w:w w:val="131"/>
        <w:sz w:val="24"/>
      </w:rPr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4" w15:restartNumberingAfterBreak="0">
    <w:nsid w:val="00000425"/>
    <w:multiLevelType w:val="multilevel"/>
    <w:tmpl w:val="000008A8"/>
    <w:lvl w:ilvl="0">
      <w:start w:val="6"/>
      <w:numFmt w:val="decimal"/>
      <w:lvlText w:val="%1"/>
      <w:lvlJc w:val="left"/>
      <w:pPr>
        <w:ind w:hanging="1081"/>
      </w:pPr>
      <w:rPr>
        <w:rFonts w:cs="Times New Roman"/>
      </w:rPr>
    </w:lvl>
    <w:lvl w:ilvl="1">
      <w:start w:val="12"/>
      <w:numFmt w:val="decimal"/>
      <w:lvlText w:val="%1.%2"/>
      <w:lvlJc w:val="left"/>
      <w:pPr>
        <w:ind w:hanging="1081"/>
      </w:pPr>
      <w:rPr>
        <w:rFonts w:cs="Times New Roman"/>
      </w:rPr>
    </w:lvl>
    <w:lvl w:ilvl="2">
      <w:start w:val="7"/>
      <w:numFmt w:val="decimal"/>
      <w:lvlText w:val="%1.%2.%3"/>
      <w:lvlJc w:val="left"/>
      <w:pPr>
        <w:ind w:hanging="1081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hanging="1081"/>
      </w:pPr>
      <w:rPr>
        <w:rFonts w:ascii="Times New Roman" w:hAnsi="Times New Roman" w:cs="Times New Roman"/>
        <w:b/>
        <w:bCs/>
        <w:sz w:val="24"/>
        <w:szCs w:val="24"/>
      </w:rPr>
    </w:lvl>
    <w:lvl w:ilvl="4">
      <w:start w:val="1"/>
      <w:numFmt w:val="decimal"/>
      <w:lvlText w:val="%1.%2.%3.%4.%5."/>
      <w:lvlJc w:val="left"/>
      <w:pPr>
        <w:ind w:hanging="1441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5" w15:restartNumberingAfterBreak="0">
    <w:nsid w:val="00000426"/>
    <w:multiLevelType w:val="multilevel"/>
    <w:tmpl w:val="000008A9"/>
    <w:lvl w:ilvl="0">
      <w:start w:val="6"/>
      <w:numFmt w:val="decimal"/>
      <w:lvlText w:val="%1"/>
      <w:lvlJc w:val="left"/>
      <w:pPr>
        <w:ind w:hanging="1081"/>
      </w:pPr>
      <w:rPr>
        <w:rFonts w:cs="Times New Roman"/>
      </w:rPr>
    </w:lvl>
    <w:lvl w:ilvl="1">
      <w:start w:val="12"/>
      <w:numFmt w:val="decimal"/>
      <w:lvlText w:val="%1.%2"/>
      <w:lvlJc w:val="left"/>
      <w:pPr>
        <w:ind w:hanging="1081"/>
      </w:pPr>
      <w:rPr>
        <w:rFonts w:cs="Times New Roman"/>
      </w:rPr>
    </w:lvl>
    <w:lvl w:ilvl="2">
      <w:start w:val="11"/>
      <w:numFmt w:val="decimal"/>
      <w:lvlText w:val="%1.%2.%3"/>
      <w:lvlJc w:val="left"/>
      <w:pPr>
        <w:ind w:hanging="1081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hanging="1081"/>
      </w:pPr>
      <w:rPr>
        <w:rFonts w:ascii="Times New Roman" w:hAnsi="Times New Roman" w:cs="Times New Roman"/>
        <w:b/>
        <w:bCs/>
        <w:sz w:val="24"/>
        <w:szCs w:val="24"/>
      </w:rPr>
    </w:lvl>
    <w:lvl w:ilvl="4">
      <w:start w:val="1"/>
      <w:numFmt w:val="decimal"/>
      <w:lvlText w:val="%1.%2.%3.%4.%5."/>
      <w:lvlJc w:val="left"/>
      <w:pPr>
        <w:ind w:hanging="1441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6" w15:restartNumberingAfterBreak="0">
    <w:nsid w:val="00000427"/>
    <w:multiLevelType w:val="multilevel"/>
    <w:tmpl w:val="000008AA"/>
    <w:lvl w:ilvl="0">
      <w:start w:val="6"/>
      <w:numFmt w:val="decimal"/>
      <w:lvlText w:val="%1"/>
      <w:lvlJc w:val="left"/>
      <w:pPr>
        <w:ind w:hanging="1441"/>
      </w:pPr>
      <w:rPr>
        <w:rFonts w:cs="Times New Roman"/>
      </w:rPr>
    </w:lvl>
    <w:lvl w:ilvl="1">
      <w:start w:val="12"/>
      <w:numFmt w:val="decimal"/>
      <w:lvlText w:val="%1.%2"/>
      <w:lvlJc w:val="left"/>
      <w:pPr>
        <w:ind w:hanging="1441"/>
      </w:pPr>
      <w:rPr>
        <w:rFonts w:cs="Times New Roman"/>
      </w:rPr>
    </w:lvl>
    <w:lvl w:ilvl="2">
      <w:start w:val="7"/>
      <w:numFmt w:val="decimal"/>
      <w:lvlText w:val="%1.%2.%3"/>
      <w:lvlJc w:val="left"/>
      <w:pPr>
        <w:ind w:hanging="1441"/>
      </w:pPr>
      <w:rPr>
        <w:rFonts w:cs="Times New Roman"/>
      </w:rPr>
    </w:lvl>
    <w:lvl w:ilvl="3">
      <w:start w:val="9"/>
      <w:numFmt w:val="decimal"/>
      <w:lvlText w:val="%1.%2.%3.%4"/>
      <w:lvlJc w:val="left"/>
      <w:pPr>
        <w:ind w:hanging="1441"/>
      </w:pPr>
      <w:rPr>
        <w:rFonts w:cs="Times New Roman"/>
      </w:rPr>
    </w:lvl>
    <w:lvl w:ilvl="4">
      <w:start w:val="4"/>
      <w:numFmt w:val="decimal"/>
      <w:lvlText w:val="%1.%2.%3.%4.%5."/>
      <w:lvlJc w:val="left"/>
      <w:pPr>
        <w:ind w:hanging="1441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7" w15:restartNumberingAfterBreak="0">
    <w:nsid w:val="00000428"/>
    <w:multiLevelType w:val="multilevel"/>
    <w:tmpl w:val="000008AB"/>
    <w:lvl w:ilvl="0">
      <w:start w:val="13"/>
      <w:numFmt w:val="upperLetter"/>
      <w:lvlText w:val="%1"/>
      <w:lvlJc w:val="left"/>
      <w:pPr>
        <w:ind w:hanging="550"/>
      </w:pPr>
      <w:rPr>
        <w:rFonts w:cs="Times New Roman"/>
      </w:rPr>
    </w:lvl>
    <w:lvl w:ilvl="1">
      <w:start w:val="19"/>
      <w:numFmt w:val="upperLetter"/>
      <w:lvlText w:val="%1.%2."/>
      <w:lvlJc w:val="left"/>
      <w:pPr>
        <w:ind w:hanging="55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2">
      <w:numFmt w:val="bullet"/>
      <w:lvlText w:val="-"/>
      <w:lvlJc w:val="left"/>
      <w:pPr>
        <w:ind w:hanging="795"/>
      </w:pPr>
      <w:rPr>
        <w:rFonts w:ascii="Times New Roman" w:hAnsi="Times New Roman"/>
        <w:b w:val="0"/>
        <w:sz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8" w15:restartNumberingAfterBreak="0">
    <w:nsid w:val="00000429"/>
    <w:multiLevelType w:val="multilevel"/>
    <w:tmpl w:val="000008AC"/>
    <w:lvl w:ilvl="0">
      <w:start w:val="6"/>
      <w:numFmt w:val="decimal"/>
      <w:lvlText w:val="%1"/>
      <w:lvlJc w:val="left"/>
      <w:pPr>
        <w:ind w:hanging="1081"/>
      </w:pPr>
      <w:rPr>
        <w:rFonts w:cs="Times New Roman"/>
      </w:rPr>
    </w:lvl>
    <w:lvl w:ilvl="1">
      <w:start w:val="12"/>
      <w:numFmt w:val="decimal"/>
      <w:lvlText w:val="%1.%2"/>
      <w:lvlJc w:val="left"/>
      <w:pPr>
        <w:ind w:hanging="1081"/>
      </w:pPr>
      <w:rPr>
        <w:rFonts w:cs="Times New Roman"/>
      </w:rPr>
    </w:lvl>
    <w:lvl w:ilvl="2">
      <w:start w:val="20"/>
      <w:numFmt w:val="decimal"/>
      <w:lvlText w:val="%1.%2.%3"/>
      <w:lvlJc w:val="left"/>
      <w:pPr>
        <w:ind w:hanging="1081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hanging="1081"/>
      </w:pPr>
      <w:rPr>
        <w:rFonts w:ascii="Times New Roman" w:hAnsi="Times New Roman" w:cs="Times New Roman"/>
        <w:b/>
        <w:bCs/>
        <w:sz w:val="24"/>
        <w:szCs w:val="24"/>
      </w:rPr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9" w15:restartNumberingAfterBreak="0">
    <w:nsid w:val="0000042A"/>
    <w:multiLevelType w:val="multilevel"/>
    <w:tmpl w:val="000008AD"/>
    <w:lvl w:ilvl="0">
      <w:start w:val="6"/>
      <w:numFmt w:val="decimal"/>
      <w:lvlText w:val="%1"/>
      <w:lvlJc w:val="left"/>
      <w:pPr>
        <w:ind w:hanging="1081"/>
      </w:pPr>
      <w:rPr>
        <w:rFonts w:cs="Times New Roman"/>
      </w:rPr>
    </w:lvl>
    <w:lvl w:ilvl="1">
      <w:start w:val="12"/>
      <w:numFmt w:val="decimal"/>
      <w:lvlText w:val="%1.%2"/>
      <w:lvlJc w:val="left"/>
      <w:pPr>
        <w:ind w:hanging="1081"/>
      </w:pPr>
      <w:rPr>
        <w:rFonts w:cs="Times New Roman"/>
      </w:rPr>
    </w:lvl>
    <w:lvl w:ilvl="2">
      <w:start w:val="21"/>
      <w:numFmt w:val="decimal"/>
      <w:lvlText w:val="%1.%2.%3"/>
      <w:lvlJc w:val="left"/>
      <w:pPr>
        <w:ind w:hanging="1081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hanging="1081"/>
      </w:pPr>
      <w:rPr>
        <w:rFonts w:ascii="Times New Roman" w:hAnsi="Times New Roman" w:cs="Times New Roman"/>
        <w:b/>
        <w:bCs/>
        <w:sz w:val="24"/>
        <w:szCs w:val="24"/>
      </w:rPr>
    </w:lvl>
    <w:lvl w:ilvl="4">
      <w:start w:val="1"/>
      <w:numFmt w:val="decimal"/>
      <w:lvlText w:val="%1.%2.%3.%4.%5."/>
      <w:lvlJc w:val="left"/>
      <w:pPr>
        <w:ind w:hanging="1441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40" w15:restartNumberingAfterBreak="0">
    <w:nsid w:val="0000042B"/>
    <w:multiLevelType w:val="multilevel"/>
    <w:tmpl w:val="000008AE"/>
    <w:lvl w:ilvl="0">
      <w:start w:val="1"/>
      <w:numFmt w:val="decimal"/>
      <w:lvlText w:val="%1."/>
      <w:lvlJc w:val="left"/>
      <w:pPr>
        <w:ind w:hanging="576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start w:val="1"/>
      <w:numFmt w:val="lowerLetter"/>
      <w:lvlText w:val="%2."/>
      <w:lvlJc w:val="left"/>
      <w:pPr>
        <w:ind w:hanging="216"/>
      </w:pPr>
      <w:rPr>
        <w:rFonts w:ascii="Times New Roman" w:hAnsi="Times New Roman" w:cs="Times New Roman"/>
        <w:b w:val="0"/>
        <w:bCs w:val="0"/>
        <w:spacing w:val="-1"/>
        <w:sz w:val="24"/>
        <w:szCs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41" w15:restartNumberingAfterBreak="0">
    <w:nsid w:val="0000042C"/>
    <w:multiLevelType w:val="multilevel"/>
    <w:tmpl w:val="000008AF"/>
    <w:lvl w:ilvl="0">
      <w:start w:val="8"/>
      <w:numFmt w:val="decimal"/>
      <w:lvlText w:val="%1."/>
      <w:lvlJc w:val="left"/>
      <w:pPr>
        <w:ind w:hanging="576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start w:val="1"/>
      <w:numFmt w:val="lowerLetter"/>
      <w:lvlText w:val="%2."/>
      <w:lvlJc w:val="left"/>
      <w:pPr>
        <w:ind w:hanging="576"/>
      </w:pPr>
      <w:rPr>
        <w:rFonts w:ascii="Times New Roman" w:hAnsi="Times New Roman" w:cs="Times New Roman"/>
        <w:b w:val="0"/>
        <w:bCs w:val="0"/>
        <w:spacing w:val="-1"/>
        <w:sz w:val="24"/>
        <w:szCs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42" w15:restartNumberingAfterBreak="0">
    <w:nsid w:val="0000042D"/>
    <w:multiLevelType w:val="multilevel"/>
    <w:tmpl w:val="000008B0"/>
    <w:lvl w:ilvl="0">
      <w:start w:val="1"/>
      <w:numFmt w:val="decimal"/>
      <w:lvlText w:val="%1."/>
      <w:lvlJc w:val="left"/>
      <w:pPr>
        <w:ind w:hanging="576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43" w15:restartNumberingAfterBreak="0">
    <w:nsid w:val="0000042E"/>
    <w:multiLevelType w:val="multilevel"/>
    <w:tmpl w:val="000008B1"/>
    <w:lvl w:ilvl="0">
      <w:start w:val="1"/>
      <w:numFmt w:val="decimal"/>
      <w:lvlText w:val="%1."/>
      <w:lvlJc w:val="left"/>
      <w:pPr>
        <w:ind w:hanging="576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44" w15:restartNumberingAfterBreak="0">
    <w:nsid w:val="0000042F"/>
    <w:multiLevelType w:val="multilevel"/>
    <w:tmpl w:val="000008B2"/>
    <w:lvl w:ilvl="0">
      <w:start w:val="1"/>
      <w:numFmt w:val="decimal"/>
      <w:lvlText w:val="%1."/>
      <w:lvlJc w:val="left"/>
      <w:pPr>
        <w:ind w:hanging="576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45" w15:restartNumberingAfterBreak="0">
    <w:nsid w:val="00000430"/>
    <w:multiLevelType w:val="multilevel"/>
    <w:tmpl w:val="000008B3"/>
    <w:lvl w:ilvl="0">
      <w:start w:val="1"/>
      <w:numFmt w:val="decimal"/>
      <w:lvlText w:val="%1."/>
      <w:lvlJc w:val="left"/>
      <w:pPr>
        <w:ind w:hanging="576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  <w:pPr>
        <w:ind w:hanging="577"/>
      </w:pPr>
      <w:rPr>
        <w:rFonts w:ascii="Arial" w:hAnsi="Arial"/>
        <w:b w:val="0"/>
        <w:sz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46" w15:restartNumberingAfterBreak="0">
    <w:nsid w:val="00000431"/>
    <w:multiLevelType w:val="multilevel"/>
    <w:tmpl w:val="000008B4"/>
    <w:lvl w:ilvl="0">
      <w:start w:val="1"/>
      <w:numFmt w:val="lowerRoman"/>
      <w:lvlText w:val="(%1)"/>
      <w:lvlJc w:val="left"/>
      <w:pPr>
        <w:ind w:hanging="846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47" w15:restartNumberingAfterBreak="0">
    <w:nsid w:val="00000432"/>
    <w:multiLevelType w:val="multilevel"/>
    <w:tmpl w:val="000008B5"/>
    <w:lvl w:ilvl="0">
      <w:start w:val="1"/>
      <w:numFmt w:val="decimal"/>
      <w:lvlText w:val="%1."/>
      <w:lvlJc w:val="left"/>
      <w:pPr>
        <w:ind w:hanging="216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48" w15:restartNumberingAfterBreak="0">
    <w:nsid w:val="00000433"/>
    <w:multiLevelType w:val="multilevel"/>
    <w:tmpl w:val="000008B6"/>
    <w:lvl w:ilvl="0">
      <w:start w:val="1"/>
      <w:numFmt w:val="decimal"/>
      <w:lvlText w:val="%1."/>
      <w:lvlJc w:val="left"/>
      <w:pPr>
        <w:ind w:hanging="216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49" w15:restartNumberingAfterBreak="0">
    <w:nsid w:val="00000434"/>
    <w:multiLevelType w:val="multilevel"/>
    <w:tmpl w:val="000008B7"/>
    <w:lvl w:ilvl="0">
      <w:start w:val="1"/>
      <w:numFmt w:val="decimal"/>
      <w:lvlText w:val="%1."/>
      <w:lvlJc w:val="left"/>
      <w:pPr>
        <w:ind w:hanging="216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50" w15:restartNumberingAfterBreak="0">
    <w:nsid w:val="00000435"/>
    <w:multiLevelType w:val="multilevel"/>
    <w:tmpl w:val="000008B8"/>
    <w:lvl w:ilvl="0">
      <w:start w:val="1"/>
      <w:numFmt w:val="decimal"/>
      <w:lvlText w:val="%1."/>
      <w:lvlJc w:val="left"/>
      <w:pPr>
        <w:ind w:hanging="42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51" w15:restartNumberingAfterBreak="0">
    <w:nsid w:val="00000436"/>
    <w:multiLevelType w:val="multilevel"/>
    <w:tmpl w:val="000008B9"/>
    <w:lvl w:ilvl="0">
      <w:start w:val="5"/>
      <w:numFmt w:val="decimal"/>
      <w:lvlText w:val="%1."/>
      <w:lvlJc w:val="left"/>
      <w:pPr>
        <w:ind w:hanging="216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52" w15:restartNumberingAfterBreak="0">
    <w:nsid w:val="00000437"/>
    <w:multiLevelType w:val="multilevel"/>
    <w:tmpl w:val="000008BA"/>
    <w:lvl w:ilvl="0">
      <w:numFmt w:val="bullet"/>
      <w:lvlText w:val="•"/>
      <w:lvlJc w:val="left"/>
      <w:pPr>
        <w:ind w:hanging="216"/>
      </w:pPr>
      <w:rPr>
        <w:rFonts w:ascii="Arial" w:hAnsi="Arial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53" w15:restartNumberingAfterBreak="0">
    <w:nsid w:val="00000438"/>
    <w:multiLevelType w:val="multilevel"/>
    <w:tmpl w:val="000008BB"/>
    <w:lvl w:ilvl="0">
      <w:start w:val="1"/>
      <w:numFmt w:val="decimal"/>
      <w:lvlText w:val="%1."/>
      <w:lvlJc w:val="left"/>
      <w:pPr>
        <w:ind w:hanging="216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  <w:pPr>
        <w:ind w:hanging="754"/>
      </w:pPr>
      <w:rPr>
        <w:rFonts w:ascii="Arial" w:hAnsi="Arial"/>
        <w:b w:val="0"/>
        <w:w w:val="131"/>
        <w:sz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54" w15:restartNumberingAfterBreak="0">
    <w:nsid w:val="00000439"/>
    <w:multiLevelType w:val="multilevel"/>
    <w:tmpl w:val="000008BC"/>
    <w:lvl w:ilvl="0">
      <w:start w:val="1"/>
      <w:numFmt w:val="decimal"/>
      <w:lvlText w:val="%1."/>
      <w:lvlJc w:val="left"/>
      <w:pPr>
        <w:ind w:hanging="216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▪"/>
      <w:lvlJc w:val="left"/>
      <w:pPr>
        <w:ind w:hanging="361"/>
      </w:pPr>
      <w:rPr>
        <w:rFonts w:ascii="Arial" w:hAnsi="Arial"/>
        <w:b w:val="0"/>
        <w:w w:val="129"/>
        <w:sz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55" w15:restartNumberingAfterBreak="0">
    <w:nsid w:val="0000043A"/>
    <w:multiLevelType w:val="multilevel"/>
    <w:tmpl w:val="000008BD"/>
    <w:lvl w:ilvl="0">
      <w:numFmt w:val="bullet"/>
      <w:lvlText w:val="•"/>
      <w:lvlJc w:val="left"/>
      <w:pPr>
        <w:ind w:hanging="361"/>
      </w:pPr>
      <w:rPr>
        <w:rFonts w:ascii="Arial" w:hAnsi="Arial"/>
        <w:b w:val="0"/>
        <w:w w:val="131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56" w15:restartNumberingAfterBreak="0">
    <w:nsid w:val="0000043B"/>
    <w:multiLevelType w:val="multilevel"/>
    <w:tmpl w:val="000008BE"/>
    <w:lvl w:ilvl="0">
      <w:numFmt w:val="bullet"/>
      <w:lvlText w:val="•"/>
      <w:lvlJc w:val="left"/>
      <w:pPr>
        <w:ind w:hanging="361"/>
      </w:pPr>
      <w:rPr>
        <w:rFonts w:ascii="Arial" w:hAnsi="Arial"/>
        <w:b w:val="0"/>
        <w:w w:val="131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57" w15:restartNumberingAfterBreak="0">
    <w:nsid w:val="0000043C"/>
    <w:multiLevelType w:val="multilevel"/>
    <w:tmpl w:val="000008BF"/>
    <w:lvl w:ilvl="0">
      <w:start w:val="6"/>
      <w:numFmt w:val="decimal"/>
      <w:lvlText w:val="%1"/>
      <w:lvlJc w:val="left"/>
      <w:pPr>
        <w:ind w:hanging="1311"/>
      </w:pPr>
      <w:rPr>
        <w:rFonts w:cs="Times New Roman"/>
      </w:rPr>
    </w:lvl>
    <w:lvl w:ilvl="1">
      <w:start w:val="13"/>
      <w:numFmt w:val="decimal"/>
      <w:lvlText w:val="%1.%2"/>
      <w:lvlJc w:val="left"/>
      <w:pPr>
        <w:ind w:hanging="1311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1311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3">
      <w:numFmt w:val="bullet"/>
      <w:lvlText w:val="•"/>
      <w:lvlJc w:val="left"/>
      <w:pPr>
        <w:ind w:hanging="216"/>
      </w:pPr>
      <w:rPr>
        <w:rFonts w:ascii="Arial" w:hAnsi="Arial"/>
        <w:b w:val="0"/>
        <w:sz w:val="24"/>
      </w:rPr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58" w15:restartNumberingAfterBreak="0">
    <w:nsid w:val="0000043D"/>
    <w:multiLevelType w:val="multilevel"/>
    <w:tmpl w:val="000008C0"/>
    <w:lvl w:ilvl="0">
      <w:numFmt w:val="bullet"/>
      <w:lvlText w:val="▪"/>
      <w:lvlJc w:val="left"/>
      <w:pPr>
        <w:ind w:hanging="360"/>
      </w:pPr>
      <w:rPr>
        <w:rFonts w:ascii="Arial" w:hAnsi="Arial"/>
        <w:b w:val="0"/>
        <w:w w:val="129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59" w15:restartNumberingAfterBreak="0">
    <w:nsid w:val="0000043E"/>
    <w:multiLevelType w:val="multilevel"/>
    <w:tmpl w:val="000008C1"/>
    <w:lvl w:ilvl="0">
      <w:numFmt w:val="bullet"/>
      <w:lvlText w:val="•"/>
      <w:lvlJc w:val="left"/>
      <w:pPr>
        <w:ind w:hanging="720"/>
      </w:pPr>
      <w:rPr>
        <w:rFonts w:ascii="Arial" w:hAnsi="Arial"/>
        <w:b w:val="0"/>
        <w:sz w:val="24"/>
      </w:rPr>
    </w:lvl>
    <w:lvl w:ilvl="1">
      <w:numFmt w:val="bullet"/>
      <w:lvlText w:val="▪"/>
      <w:lvlJc w:val="left"/>
      <w:pPr>
        <w:ind w:hanging="360"/>
      </w:pPr>
      <w:rPr>
        <w:rFonts w:ascii="Arial" w:hAnsi="Arial"/>
        <w:b w:val="0"/>
        <w:w w:val="129"/>
        <w:sz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60" w15:restartNumberingAfterBreak="0">
    <w:nsid w:val="0000043F"/>
    <w:multiLevelType w:val="multilevel"/>
    <w:tmpl w:val="000008C2"/>
    <w:lvl w:ilvl="0">
      <w:start w:val="23"/>
      <w:numFmt w:val="upperLetter"/>
      <w:lvlText w:val=".%1"/>
      <w:lvlJc w:val="left"/>
      <w:pPr>
        <w:ind w:hanging="288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start w:val="1"/>
      <w:numFmt w:val="lowerRoman"/>
      <w:lvlText w:val="(%2)"/>
      <w:lvlJc w:val="left"/>
      <w:pPr>
        <w:ind w:hanging="72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61" w15:restartNumberingAfterBreak="0">
    <w:nsid w:val="00000440"/>
    <w:multiLevelType w:val="multilevel"/>
    <w:tmpl w:val="000008C3"/>
    <w:lvl w:ilvl="0">
      <w:start w:val="1"/>
      <w:numFmt w:val="lowerRoman"/>
      <w:lvlText w:val="%1)"/>
      <w:lvlJc w:val="left"/>
      <w:pPr>
        <w:ind w:hanging="72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62" w15:restartNumberingAfterBreak="0">
    <w:nsid w:val="00000441"/>
    <w:multiLevelType w:val="multilevel"/>
    <w:tmpl w:val="000008C4"/>
    <w:lvl w:ilvl="0">
      <w:start w:val="5"/>
      <w:numFmt w:val="lowerRoman"/>
      <w:lvlText w:val="%1)"/>
      <w:lvlJc w:val="left"/>
      <w:pPr>
        <w:ind w:hanging="72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63" w15:restartNumberingAfterBreak="0">
    <w:nsid w:val="00000442"/>
    <w:multiLevelType w:val="multilevel"/>
    <w:tmpl w:val="000008C5"/>
    <w:lvl w:ilvl="0">
      <w:start w:val="3"/>
      <w:numFmt w:val="lowerRoman"/>
      <w:lvlText w:val="%1)"/>
      <w:lvlJc w:val="left"/>
      <w:pPr>
        <w:ind w:hanging="348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start w:val="1"/>
      <w:numFmt w:val="decimal"/>
      <w:lvlText w:val="%2."/>
      <w:lvlJc w:val="left"/>
      <w:pPr>
        <w:ind w:hanging="72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64" w15:restartNumberingAfterBreak="0">
    <w:nsid w:val="00000443"/>
    <w:multiLevelType w:val="multilevel"/>
    <w:tmpl w:val="000008C6"/>
    <w:lvl w:ilvl="0">
      <w:start w:val="7"/>
      <w:numFmt w:val="decimal"/>
      <w:lvlText w:val="%1"/>
      <w:lvlJc w:val="left"/>
      <w:pPr>
        <w:ind w:hanging="1311"/>
      </w:pPr>
      <w:rPr>
        <w:rFonts w:cs="Times New Roman"/>
      </w:rPr>
    </w:lvl>
    <w:lvl w:ilvl="1">
      <w:start w:val="21"/>
      <w:numFmt w:val="decimal"/>
      <w:lvlText w:val="%1.%2"/>
      <w:lvlJc w:val="left"/>
      <w:pPr>
        <w:ind w:hanging="1311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1311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3">
      <w:start w:val="1"/>
      <w:numFmt w:val="decimal"/>
      <w:lvlText w:val="%1.%2.%3.%4."/>
      <w:lvlJc w:val="left"/>
      <w:pPr>
        <w:ind w:hanging="1081"/>
      </w:pPr>
      <w:rPr>
        <w:rFonts w:ascii="Times New Roman" w:hAnsi="Times New Roman" w:cs="Times New Roman"/>
        <w:b/>
        <w:bCs/>
        <w:sz w:val="24"/>
        <w:szCs w:val="24"/>
      </w:rPr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65" w15:restartNumberingAfterBreak="0">
    <w:nsid w:val="00000444"/>
    <w:multiLevelType w:val="multilevel"/>
    <w:tmpl w:val="000008C7"/>
    <w:lvl w:ilvl="0">
      <w:numFmt w:val="bullet"/>
      <w:lvlText w:val="▪"/>
      <w:lvlJc w:val="left"/>
      <w:pPr>
        <w:ind w:hanging="360"/>
      </w:pPr>
      <w:rPr>
        <w:rFonts w:ascii="Arial" w:hAnsi="Arial"/>
        <w:b w:val="0"/>
        <w:w w:val="129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66" w15:restartNumberingAfterBreak="0">
    <w:nsid w:val="00000445"/>
    <w:multiLevelType w:val="multilevel"/>
    <w:tmpl w:val="000008C8"/>
    <w:lvl w:ilvl="0">
      <w:start w:val="2"/>
      <w:numFmt w:val="lowerRoman"/>
      <w:lvlText w:val="%1)"/>
      <w:lvlJc w:val="left"/>
      <w:pPr>
        <w:ind w:hanging="215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  <w:pPr>
        <w:ind w:hanging="360"/>
      </w:pPr>
      <w:rPr>
        <w:rFonts w:ascii="Arial" w:hAnsi="Arial"/>
        <w:b w:val="0"/>
        <w:w w:val="131"/>
        <w:sz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67" w15:restartNumberingAfterBreak="0">
    <w:nsid w:val="00000446"/>
    <w:multiLevelType w:val="multilevel"/>
    <w:tmpl w:val="000008C9"/>
    <w:lvl w:ilvl="0">
      <w:start w:val="1"/>
      <w:numFmt w:val="lowerRoman"/>
      <w:lvlText w:val="%1)"/>
      <w:lvlJc w:val="left"/>
      <w:pPr>
        <w:ind w:hanging="72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68" w15:restartNumberingAfterBreak="0">
    <w:nsid w:val="00000447"/>
    <w:multiLevelType w:val="multilevel"/>
    <w:tmpl w:val="000008CA"/>
    <w:lvl w:ilvl="0">
      <w:numFmt w:val="bullet"/>
      <w:lvlText w:val="•"/>
      <w:lvlJc w:val="left"/>
      <w:pPr>
        <w:ind w:hanging="720"/>
      </w:pPr>
      <w:rPr>
        <w:rFonts w:ascii="Arial" w:hAnsi="Arial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69" w15:restartNumberingAfterBreak="0">
    <w:nsid w:val="00000448"/>
    <w:multiLevelType w:val="multilevel"/>
    <w:tmpl w:val="000008CB"/>
    <w:lvl w:ilvl="0">
      <w:start w:val="1"/>
      <w:numFmt w:val="decimal"/>
      <w:lvlText w:val="%1."/>
      <w:lvlJc w:val="left"/>
      <w:pPr>
        <w:ind w:hanging="72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70" w15:restartNumberingAfterBreak="0">
    <w:nsid w:val="00000449"/>
    <w:multiLevelType w:val="multilevel"/>
    <w:tmpl w:val="000008CC"/>
    <w:lvl w:ilvl="0">
      <w:start w:val="8"/>
      <w:numFmt w:val="decimal"/>
      <w:lvlText w:val="%1"/>
      <w:lvlJc w:val="left"/>
      <w:pPr>
        <w:ind w:hanging="360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hanging="360"/>
      </w:pPr>
      <w:rPr>
        <w:rFonts w:ascii="Times New Roman" w:hAnsi="Times New Roman" w:cs="Times New Roman"/>
        <w:b/>
        <w:bCs/>
        <w:w w:val="99"/>
        <w:sz w:val="26"/>
        <w:szCs w:val="26"/>
      </w:rPr>
    </w:lvl>
    <w:lvl w:ilvl="2">
      <w:numFmt w:val="bullet"/>
      <w:lvlText w:val="-"/>
      <w:lvlJc w:val="left"/>
      <w:pPr>
        <w:ind w:hanging="140"/>
      </w:pPr>
      <w:rPr>
        <w:rFonts w:ascii="Times New Roman" w:hAnsi="Times New Roman"/>
        <w:b w:val="0"/>
        <w:sz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71" w15:restartNumberingAfterBreak="0">
    <w:nsid w:val="0000044A"/>
    <w:multiLevelType w:val="multilevel"/>
    <w:tmpl w:val="000008CD"/>
    <w:lvl w:ilvl="0">
      <w:numFmt w:val="bullet"/>
      <w:lvlText w:val="•"/>
      <w:lvlJc w:val="left"/>
      <w:pPr>
        <w:ind w:hanging="360"/>
      </w:pPr>
      <w:rPr>
        <w:rFonts w:ascii="Arial" w:hAnsi="Arial"/>
        <w:b w:val="0"/>
        <w:w w:val="131"/>
        <w:sz w:val="24"/>
      </w:rPr>
    </w:lvl>
    <w:lvl w:ilvl="1">
      <w:numFmt w:val="bullet"/>
      <w:lvlText w:val="o"/>
      <w:lvlJc w:val="left"/>
      <w:pPr>
        <w:ind w:hanging="360"/>
      </w:pPr>
      <w:rPr>
        <w:rFonts w:ascii="Courier New" w:hAnsi="Courier New"/>
        <w:b w:val="0"/>
        <w:sz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72" w15:restartNumberingAfterBreak="0">
    <w:nsid w:val="0000044B"/>
    <w:multiLevelType w:val="multilevel"/>
    <w:tmpl w:val="000008CE"/>
    <w:lvl w:ilvl="0">
      <w:start w:val="8"/>
      <w:numFmt w:val="decimal"/>
      <w:lvlText w:val="%1"/>
      <w:lvlJc w:val="left"/>
      <w:pPr>
        <w:ind w:hanging="720"/>
      </w:pPr>
      <w:rPr>
        <w:rFonts w:cs="Times New Roman"/>
      </w:rPr>
    </w:lvl>
    <w:lvl w:ilvl="1">
      <w:start w:val="9"/>
      <w:numFmt w:val="decimal"/>
      <w:lvlText w:val="%1.%2"/>
      <w:lvlJc w:val="left"/>
      <w:pPr>
        <w:ind w:hanging="72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hanging="720"/>
      </w:pPr>
      <w:rPr>
        <w:rFonts w:ascii="Times New Roman" w:hAnsi="Times New Roman" w:cs="Times New Roman"/>
        <w:b/>
        <w:bCs/>
        <w:w w:val="99"/>
        <w:sz w:val="25"/>
        <w:szCs w:val="25"/>
      </w:rPr>
    </w:lvl>
    <w:lvl w:ilvl="3">
      <w:numFmt w:val="bullet"/>
      <w:lvlText w:val="•"/>
      <w:lvlJc w:val="left"/>
      <w:pPr>
        <w:ind w:hanging="372"/>
      </w:pPr>
      <w:rPr>
        <w:rFonts w:ascii="Arial" w:hAnsi="Arial"/>
        <w:b w:val="0"/>
        <w:sz w:val="24"/>
      </w:rPr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73" w15:restartNumberingAfterBreak="0">
    <w:nsid w:val="0000044C"/>
    <w:multiLevelType w:val="multilevel"/>
    <w:tmpl w:val="000008CF"/>
    <w:lvl w:ilvl="0">
      <w:start w:val="1"/>
      <w:numFmt w:val="decimal"/>
      <w:lvlText w:val="%1."/>
      <w:lvlJc w:val="left"/>
      <w:pPr>
        <w:ind w:hanging="576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  <w:pPr>
        <w:ind w:hanging="360"/>
      </w:pPr>
      <w:rPr>
        <w:rFonts w:ascii="Arial" w:hAnsi="Arial"/>
        <w:b w:val="0"/>
        <w:w w:val="131"/>
        <w:sz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74" w15:restartNumberingAfterBreak="0">
    <w:nsid w:val="0000044D"/>
    <w:multiLevelType w:val="multilevel"/>
    <w:tmpl w:val="000008D0"/>
    <w:lvl w:ilvl="0">
      <w:numFmt w:val="bullet"/>
      <w:lvlText w:val="•"/>
      <w:lvlJc w:val="left"/>
      <w:pPr>
        <w:ind w:hanging="360"/>
      </w:pPr>
      <w:rPr>
        <w:rFonts w:ascii="Arial" w:hAnsi="Arial"/>
        <w:b w:val="0"/>
        <w:w w:val="131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num w:numId="1">
    <w:abstractNumId w:val="74"/>
  </w:num>
  <w:num w:numId="2">
    <w:abstractNumId w:val="73"/>
  </w:num>
  <w:num w:numId="3">
    <w:abstractNumId w:val="72"/>
  </w:num>
  <w:num w:numId="4">
    <w:abstractNumId w:val="71"/>
  </w:num>
  <w:num w:numId="5">
    <w:abstractNumId w:val="70"/>
  </w:num>
  <w:num w:numId="6">
    <w:abstractNumId w:val="69"/>
  </w:num>
  <w:num w:numId="7">
    <w:abstractNumId w:val="68"/>
  </w:num>
  <w:num w:numId="8">
    <w:abstractNumId w:val="67"/>
  </w:num>
  <w:num w:numId="9">
    <w:abstractNumId w:val="66"/>
  </w:num>
  <w:num w:numId="10">
    <w:abstractNumId w:val="65"/>
  </w:num>
  <w:num w:numId="11">
    <w:abstractNumId w:val="64"/>
  </w:num>
  <w:num w:numId="12">
    <w:abstractNumId w:val="63"/>
  </w:num>
  <w:num w:numId="13">
    <w:abstractNumId w:val="62"/>
  </w:num>
  <w:num w:numId="14">
    <w:abstractNumId w:val="61"/>
  </w:num>
  <w:num w:numId="15">
    <w:abstractNumId w:val="60"/>
  </w:num>
  <w:num w:numId="16">
    <w:abstractNumId w:val="59"/>
  </w:num>
  <w:num w:numId="17">
    <w:abstractNumId w:val="58"/>
  </w:num>
  <w:num w:numId="18">
    <w:abstractNumId w:val="57"/>
  </w:num>
  <w:num w:numId="19">
    <w:abstractNumId w:val="56"/>
  </w:num>
  <w:num w:numId="20">
    <w:abstractNumId w:val="55"/>
  </w:num>
  <w:num w:numId="21">
    <w:abstractNumId w:val="54"/>
  </w:num>
  <w:num w:numId="22">
    <w:abstractNumId w:val="53"/>
  </w:num>
  <w:num w:numId="23">
    <w:abstractNumId w:val="52"/>
  </w:num>
  <w:num w:numId="24">
    <w:abstractNumId w:val="51"/>
  </w:num>
  <w:num w:numId="25">
    <w:abstractNumId w:val="50"/>
  </w:num>
  <w:num w:numId="26">
    <w:abstractNumId w:val="49"/>
  </w:num>
  <w:num w:numId="27">
    <w:abstractNumId w:val="48"/>
  </w:num>
  <w:num w:numId="28">
    <w:abstractNumId w:val="47"/>
  </w:num>
  <w:num w:numId="29">
    <w:abstractNumId w:val="46"/>
  </w:num>
  <w:num w:numId="30">
    <w:abstractNumId w:val="45"/>
  </w:num>
  <w:num w:numId="31">
    <w:abstractNumId w:val="44"/>
  </w:num>
  <w:num w:numId="32">
    <w:abstractNumId w:val="43"/>
  </w:num>
  <w:num w:numId="33">
    <w:abstractNumId w:val="42"/>
  </w:num>
  <w:num w:numId="34">
    <w:abstractNumId w:val="41"/>
  </w:num>
  <w:num w:numId="35">
    <w:abstractNumId w:val="40"/>
  </w:num>
  <w:num w:numId="36">
    <w:abstractNumId w:val="39"/>
  </w:num>
  <w:num w:numId="37">
    <w:abstractNumId w:val="38"/>
  </w:num>
  <w:num w:numId="38">
    <w:abstractNumId w:val="37"/>
  </w:num>
  <w:num w:numId="39">
    <w:abstractNumId w:val="36"/>
  </w:num>
  <w:num w:numId="40">
    <w:abstractNumId w:val="35"/>
  </w:num>
  <w:num w:numId="41">
    <w:abstractNumId w:val="34"/>
  </w:num>
  <w:num w:numId="42">
    <w:abstractNumId w:val="33"/>
  </w:num>
  <w:num w:numId="43">
    <w:abstractNumId w:val="32"/>
  </w:num>
  <w:num w:numId="44">
    <w:abstractNumId w:val="31"/>
  </w:num>
  <w:num w:numId="45">
    <w:abstractNumId w:val="30"/>
  </w:num>
  <w:num w:numId="46">
    <w:abstractNumId w:val="29"/>
  </w:num>
  <w:num w:numId="47">
    <w:abstractNumId w:val="28"/>
  </w:num>
  <w:num w:numId="48">
    <w:abstractNumId w:val="27"/>
  </w:num>
  <w:num w:numId="49">
    <w:abstractNumId w:val="26"/>
  </w:num>
  <w:num w:numId="50">
    <w:abstractNumId w:val="25"/>
  </w:num>
  <w:num w:numId="51">
    <w:abstractNumId w:val="24"/>
  </w:num>
  <w:num w:numId="52">
    <w:abstractNumId w:val="23"/>
  </w:num>
  <w:num w:numId="53">
    <w:abstractNumId w:val="22"/>
  </w:num>
  <w:num w:numId="54">
    <w:abstractNumId w:val="21"/>
  </w:num>
  <w:num w:numId="55">
    <w:abstractNumId w:val="20"/>
  </w:num>
  <w:num w:numId="56">
    <w:abstractNumId w:val="19"/>
  </w:num>
  <w:num w:numId="57">
    <w:abstractNumId w:val="18"/>
  </w:num>
  <w:num w:numId="58">
    <w:abstractNumId w:val="17"/>
  </w:num>
  <w:num w:numId="59">
    <w:abstractNumId w:val="16"/>
  </w:num>
  <w:num w:numId="60">
    <w:abstractNumId w:val="15"/>
  </w:num>
  <w:num w:numId="61">
    <w:abstractNumId w:val="14"/>
  </w:num>
  <w:num w:numId="62">
    <w:abstractNumId w:val="13"/>
  </w:num>
  <w:num w:numId="63">
    <w:abstractNumId w:val="12"/>
  </w:num>
  <w:num w:numId="64">
    <w:abstractNumId w:val="11"/>
  </w:num>
  <w:num w:numId="65">
    <w:abstractNumId w:val="10"/>
  </w:num>
  <w:num w:numId="66">
    <w:abstractNumId w:val="9"/>
  </w:num>
  <w:num w:numId="67">
    <w:abstractNumId w:val="8"/>
  </w:num>
  <w:num w:numId="68">
    <w:abstractNumId w:val="7"/>
  </w:num>
  <w:num w:numId="69">
    <w:abstractNumId w:val="6"/>
  </w:num>
  <w:num w:numId="70">
    <w:abstractNumId w:val="5"/>
  </w:num>
  <w:num w:numId="71">
    <w:abstractNumId w:val="4"/>
  </w:num>
  <w:num w:numId="72">
    <w:abstractNumId w:val="3"/>
  </w:num>
  <w:num w:numId="73">
    <w:abstractNumId w:val="2"/>
  </w:num>
  <w:num w:numId="74">
    <w:abstractNumId w:val="1"/>
  </w:num>
  <w:num w:numId="75">
    <w:abstractNumId w:val="0"/>
  </w:num>
  <w:numIdMacAtCleanup w:val="7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27E3"/>
    <w:rsid w:val="00047DF1"/>
    <w:rsid w:val="001527E3"/>
    <w:rsid w:val="004C78F1"/>
    <w:rsid w:val="00586FE3"/>
    <w:rsid w:val="00E6697B"/>
    <w:rsid w:val="00E713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efaultImageDpi w14:val="0"/>
  <w15:docId w15:val="{9B9BE7F4-2B6A-414A-99FF-0A6BB48B39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="Times New Roman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1"/>
    <w:qFormat/>
    <w:pPr>
      <w:spacing w:before="58"/>
      <w:ind w:left="1"/>
      <w:outlineLvl w:val="0"/>
    </w:pPr>
    <w:rPr>
      <w:b/>
      <w:bCs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1"/>
    <w:qFormat/>
    <w:pPr>
      <w:spacing w:before="36"/>
      <w:outlineLvl w:val="1"/>
    </w:pPr>
    <w:rPr>
      <w:b/>
      <w:b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1"/>
    <w:qFormat/>
    <w:pPr>
      <w:spacing w:before="64"/>
      <w:ind w:left="116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1"/>
    <w:qFormat/>
    <w:pPr>
      <w:ind w:left="1197" w:hanging="720"/>
      <w:outlineLvl w:val="3"/>
    </w:pPr>
    <w:rPr>
      <w:b/>
      <w:bCs/>
      <w:sz w:val="25"/>
      <w:szCs w:val="25"/>
    </w:rPr>
  </w:style>
  <w:style w:type="paragraph" w:styleId="Heading5">
    <w:name w:val="heading 5"/>
    <w:basedOn w:val="Normal"/>
    <w:next w:val="Normal"/>
    <w:link w:val="Heading5Char"/>
    <w:uiPriority w:val="1"/>
    <w:qFormat/>
    <w:pPr>
      <w:ind w:left="1917" w:hanging="1081"/>
      <w:outlineLvl w:val="4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locked/>
    <w:rPr>
      <w:rFonts w:asciiTheme="majorHAnsi" w:eastAsiaTheme="majorEastAsia" w:hAnsiTheme="majorHAnsi" w:cs="Times New Roman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locked/>
    <w:rPr>
      <w:rFonts w:asciiTheme="majorHAnsi" w:eastAsiaTheme="majorEastAsia" w:hAnsiTheme="majorHAnsi" w:cs="Times New Roman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locked/>
    <w:rPr>
      <w:rFonts w:asciiTheme="majorHAnsi" w:eastAsiaTheme="majorEastAsia" w:hAnsiTheme="majorHAnsi" w:cs="Times New Roman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locked/>
    <w:rPr>
      <w:rFonts w:cs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locked/>
    <w:rPr>
      <w:rFonts w:cs="Times New Roman"/>
      <w:b/>
      <w:bCs/>
      <w:i/>
      <w:iCs/>
      <w:sz w:val="26"/>
      <w:szCs w:val="26"/>
    </w:rPr>
  </w:style>
  <w:style w:type="paragraph" w:styleId="BodyText">
    <w:name w:val="Body Text"/>
    <w:basedOn w:val="Normal"/>
    <w:link w:val="BodyTextChar"/>
    <w:uiPriority w:val="1"/>
    <w:qFormat/>
    <w:pPr>
      <w:ind w:left="126" w:hanging="10"/>
    </w:p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Pr>
      <w:rFonts w:ascii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1527E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1527E3"/>
    <w:rPr>
      <w:rFonts w:ascii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1527E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1527E3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3.png"/><Relationship Id="rId299" Type="http://schemas.openxmlformats.org/officeDocument/2006/relationships/hyperlink" Target="http://www.iec.ch/cgi-bin/procgi.pl/www/iecwww.p?wwwlang=e&amp;amp;wwwprog=pro-det.p&amp;amp;progdb=db1&amp;amp;He=IEC&amp;amp;Pu=61701&amp;amp;Pa&amp;amp;Se&amp;amp;Am&amp;amp;Fr&amp;amp;TR&amp;amp;Ed=2.0" TargetMode="External"/><Relationship Id="rId21" Type="http://schemas.openxmlformats.org/officeDocument/2006/relationships/image" Target="media/image13.png"/><Relationship Id="rId63" Type="http://schemas.openxmlformats.org/officeDocument/2006/relationships/image" Target="media/image54.png"/><Relationship Id="rId159" Type="http://schemas.openxmlformats.org/officeDocument/2006/relationships/image" Target="media/image139.png"/><Relationship Id="rId324" Type="http://schemas.openxmlformats.org/officeDocument/2006/relationships/header" Target="header54.xml"/><Relationship Id="rId170" Type="http://schemas.openxmlformats.org/officeDocument/2006/relationships/header" Target="header16.xml"/><Relationship Id="rId226" Type="http://schemas.openxmlformats.org/officeDocument/2006/relationships/image" Target="media/image179.png"/><Relationship Id="rId268" Type="http://schemas.openxmlformats.org/officeDocument/2006/relationships/image" Target="media/image204.png"/><Relationship Id="rId32" Type="http://schemas.openxmlformats.org/officeDocument/2006/relationships/image" Target="media/image24.png"/><Relationship Id="rId74" Type="http://schemas.openxmlformats.org/officeDocument/2006/relationships/image" Target="media/image64.png"/><Relationship Id="rId128" Type="http://schemas.openxmlformats.org/officeDocument/2006/relationships/header" Target="header8.xml"/><Relationship Id="rId5" Type="http://schemas.openxmlformats.org/officeDocument/2006/relationships/footnotes" Target="footnotes.xml"/><Relationship Id="rId181" Type="http://schemas.openxmlformats.org/officeDocument/2006/relationships/header" Target="header20.xml"/><Relationship Id="rId237" Type="http://schemas.openxmlformats.org/officeDocument/2006/relationships/header" Target="header42.xml"/><Relationship Id="rId279" Type="http://schemas.openxmlformats.org/officeDocument/2006/relationships/footer" Target="footer8.xml"/><Relationship Id="rId43" Type="http://schemas.openxmlformats.org/officeDocument/2006/relationships/image" Target="media/image35.png"/><Relationship Id="rId139" Type="http://schemas.openxmlformats.org/officeDocument/2006/relationships/image" Target="media/image120.png"/><Relationship Id="rId290" Type="http://schemas.openxmlformats.org/officeDocument/2006/relationships/hyperlink" Target="http://webstore.iec.ch/webstore/webstore.nsf/Artnum_PK/43071" TargetMode="External"/><Relationship Id="rId304" Type="http://schemas.openxmlformats.org/officeDocument/2006/relationships/hyperlink" Target="http://www.iec.ch/dyn/www/f?p=103%3A38%3A0%3A%3A%3A%3AFSP_ORG_ID%2CFSP_LANG_ID%2CFSP_PROJECT%3A1276%2C25%2CIEC%2062716%20Ed.%201.0" TargetMode="External"/><Relationship Id="rId85" Type="http://schemas.openxmlformats.org/officeDocument/2006/relationships/image" Target="media/image74.png"/><Relationship Id="rId150" Type="http://schemas.openxmlformats.org/officeDocument/2006/relationships/image" Target="media/image130.png"/><Relationship Id="rId192" Type="http://schemas.openxmlformats.org/officeDocument/2006/relationships/image" Target="media/image161.png"/><Relationship Id="rId206" Type="http://schemas.openxmlformats.org/officeDocument/2006/relationships/image" Target="media/image168.png"/><Relationship Id="rId248" Type="http://schemas.openxmlformats.org/officeDocument/2006/relationships/header" Target="header46.xml"/><Relationship Id="rId12" Type="http://schemas.openxmlformats.org/officeDocument/2006/relationships/image" Target="media/image6.png"/><Relationship Id="rId108" Type="http://schemas.openxmlformats.org/officeDocument/2006/relationships/image" Target="media/image95.png"/><Relationship Id="rId315" Type="http://schemas.openxmlformats.org/officeDocument/2006/relationships/hyperlink" Target="http://www.iec.ch/dyn/www/f?p=103%3A38%3A0%3A%3A%3A%3AFSP_LANG_ID%2CFSP_ORG_ID%2CFSP_PROJECT%3A25%2C1276%2CIEC%2062093%20Ed.%201.0" TargetMode="External"/><Relationship Id="rId54" Type="http://schemas.openxmlformats.org/officeDocument/2006/relationships/image" Target="media/image46.png"/><Relationship Id="rId96" Type="http://schemas.openxmlformats.org/officeDocument/2006/relationships/image" Target="media/image83.png"/><Relationship Id="rId161" Type="http://schemas.openxmlformats.org/officeDocument/2006/relationships/image" Target="media/image141.png"/><Relationship Id="rId217" Type="http://schemas.openxmlformats.org/officeDocument/2006/relationships/header" Target="header34.xml"/><Relationship Id="rId259" Type="http://schemas.openxmlformats.org/officeDocument/2006/relationships/image" Target="media/image196.png"/><Relationship Id="rId23" Type="http://schemas.openxmlformats.org/officeDocument/2006/relationships/image" Target="media/image15.png"/><Relationship Id="rId119" Type="http://schemas.openxmlformats.org/officeDocument/2006/relationships/image" Target="media/image105.png"/><Relationship Id="rId270" Type="http://schemas.openxmlformats.org/officeDocument/2006/relationships/image" Target="media/image206.png"/><Relationship Id="rId326" Type="http://schemas.openxmlformats.org/officeDocument/2006/relationships/image" Target="media/image221.png"/><Relationship Id="rId65" Type="http://schemas.openxmlformats.org/officeDocument/2006/relationships/image" Target="media/image56.png"/><Relationship Id="rId130" Type="http://schemas.openxmlformats.org/officeDocument/2006/relationships/image" Target="media/image115.png"/><Relationship Id="rId172" Type="http://schemas.openxmlformats.org/officeDocument/2006/relationships/header" Target="header17.xml"/><Relationship Id="rId228" Type="http://schemas.openxmlformats.org/officeDocument/2006/relationships/image" Target="media/image181.png"/><Relationship Id="rId281" Type="http://schemas.openxmlformats.org/officeDocument/2006/relationships/image" Target="media/image214.png"/><Relationship Id="rId34" Type="http://schemas.openxmlformats.org/officeDocument/2006/relationships/image" Target="media/image26.png"/><Relationship Id="rId76" Type="http://schemas.openxmlformats.org/officeDocument/2006/relationships/header" Target="header4.xml"/><Relationship Id="rId141" Type="http://schemas.openxmlformats.org/officeDocument/2006/relationships/image" Target="media/image122.png"/><Relationship Id="rId7" Type="http://schemas.openxmlformats.org/officeDocument/2006/relationships/image" Target="media/image1.png"/><Relationship Id="rId183" Type="http://schemas.openxmlformats.org/officeDocument/2006/relationships/header" Target="header22.xml"/><Relationship Id="rId239" Type="http://schemas.openxmlformats.org/officeDocument/2006/relationships/footer" Target="footer4.xml"/><Relationship Id="rId250" Type="http://schemas.openxmlformats.org/officeDocument/2006/relationships/hyperlink" Target="https://webstore.iec.ch/publication/2537" TargetMode="External"/><Relationship Id="rId271" Type="http://schemas.openxmlformats.org/officeDocument/2006/relationships/image" Target="media/image207.png"/><Relationship Id="rId292" Type="http://schemas.openxmlformats.org/officeDocument/2006/relationships/hyperlink" Target="http://webstore.iec.ch/webstore/webstore.nsf/Artnum_PK/42338" TargetMode="External"/><Relationship Id="rId306" Type="http://schemas.openxmlformats.org/officeDocument/2006/relationships/hyperlink" Target="http://www.iec.ch/dyn/www/f?p=103%3A38%3A0%3A%3A%3A%3AFSP_ORG_ID%2CFSP_LANG_ID%2CFSP_PROJECT%3A1276%2C25%2CIEC%2061683%20Ed.%202.0" TargetMode="External"/><Relationship Id="rId24" Type="http://schemas.openxmlformats.org/officeDocument/2006/relationships/image" Target="media/image16.png"/><Relationship Id="rId45" Type="http://schemas.openxmlformats.org/officeDocument/2006/relationships/image" Target="media/image37.png"/><Relationship Id="rId66" Type="http://schemas.openxmlformats.org/officeDocument/2006/relationships/image" Target="media/image57.png"/><Relationship Id="rId87" Type="http://schemas.openxmlformats.org/officeDocument/2006/relationships/header" Target="header5.xml"/><Relationship Id="rId110" Type="http://schemas.openxmlformats.org/officeDocument/2006/relationships/image" Target="media/image97.png"/><Relationship Id="rId131" Type="http://schemas.openxmlformats.org/officeDocument/2006/relationships/header" Target="header9.xml"/><Relationship Id="rId327" Type="http://schemas.openxmlformats.org/officeDocument/2006/relationships/image" Target="media/image222.png"/><Relationship Id="rId152" Type="http://schemas.openxmlformats.org/officeDocument/2006/relationships/image" Target="media/image132.png"/><Relationship Id="rId173" Type="http://schemas.openxmlformats.org/officeDocument/2006/relationships/image" Target="media/image149.png"/><Relationship Id="rId194" Type="http://schemas.openxmlformats.org/officeDocument/2006/relationships/image" Target="media/image162.png"/><Relationship Id="rId208" Type="http://schemas.openxmlformats.org/officeDocument/2006/relationships/header" Target="header32.xml"/><Relationship Id="rId229" Type="http://schemas.openxmlformats.org/officeDocument/2006/relationships/header" Target="header40.xml"/><Relationship Id="rId240" Type="http://schemas.openxmlformats.org/officeDocument/2006/relationships/image" Target="media/image189.png"/><Relationship Id="rId261" Type="http://schemas.openxmlformats.org/officeDocument/2006/relationships/header" Target="header50.xml"/><Relationship Id="rId14" Type="http://schemas.openxmlformats.org/officeDocument/2006/relationships/header" Target="header1.xml"/><Relationship Id="rId35" Type="http://schemas.openxmlformats.org/officeDocument/2006/relationships/image" Target="media/image27.png"/><Relationship Id="rId56" Type="http://schemas.openxmlformats.org/officeDocument/2006/relationships/image" Target="media/image48.png"/><Relationship Id="rId77" Type="http://schemas.openxmlformats.org/officeDocument/2006/relationships/image" Target="media/image66.png"/><Relationship Id="rId100" Type="http://schemas.openxmlformats.org/officeDocument/2006/relationships/image" Target="media/image87.png"/><Relationship Id="rId282" Type="http://schemas.openxmlformats.org/officeDocument/2006/relationships/image" Target="media/image215.png"/><Relationship Id="rId317" Type="http://schemas.openxmlformats.org/officeDocument/2006/relationships/hyperlink" Target="http://www.iec.ch/cgi-bin/procgi.pl/www/iecwww.p?Am&amp;amp;Ed=1&amp;amp;Fr&amp;amp;He=IEC&amp;amp;Pa=2&amp;amp;Pu=62109&amp;amp;Se&amp;amp;TR&amp;amp;wwwlang=E&amp;amp;wwwprog=pro-det.p" TargetMode="External"/><Relationship Id="rId8" Type="http://schemas.openxmlformats.org/officeDocument/2006/relationships/image" Target="media/image2.png"/><Relationship Id="rId98" Type="http://schemas.openxmlformats.org/officeDocument/2006/relationships/image" Target="media/image85.png"/><Relationship Id="rId121" Type="http://schemas.openxmlformats.org/officeDocument/2006/relationships/image" Target="media/image107.png"/><Relationship Id="rId142" Type="http://schemas.openxmlformats.org/officeDocument/2006/relationships/image" Target="media/image123.png"/><Relationship Id="rId163" Type="http://schemas.openxmlformats.org/officeDocument/2006/relationships/header" Target="header14.xml"/><Relationship Id="rId184" Type="http://schemas.openxmlformats.org/officeDocument/2006/relationships/image" Target="media/image156.png"/><Relationship Id="rId219" Type="http://schemas.openxmlformats.org/officeDocument/2006/relationships/header" Target="header36.xml"/><Relationship Id="rId230" Type="http://schemas.openxmlformats.org/officeDocument/2006/relationships/image" Target="media/image182.png"/><Relationship Id="rId251" Type="http://schemas.openxmlformats.org/officeDocument/2006/relationships/header" Target="header47.xml"/><Relationship Id="rId25" Type="http://schemas.openxmlformats.org/officeDocument/2006/relationships/image" Target="media/image17.png"/><Relationship Id="rId46" Type="http://schemas.openxmlformats.org/officeDocument/2006/relationships/image" Target="media/image38.png"/><Relationship Id="rId67" Type="http://schemas.openxmlformats.org/officeDocument/2006/relationships/image" Target="media/image58.png"/><Relationship Id="rId272" Type="http://schemas.openxmlformats.org/officeDocument/2006/relationships/image" Target="media/image208.png"/><Relationship Id="rId293" Type="http://schemas.openxmlformats.org/officeDocument/2006/relationships/hyperlink" Target="http://www.iec.ch/dyn/www/f?p=103%3A38%3A0%3A%3A%3A%3AFSP_ORG_ID%2CFSP_LANG_ID%2CFSP_PROJECT%3A1276%2C25%2CIEC%2060904-8%20Ed.%203.0" TargetMode="External"/><Relationship Id="rId307" Type="http://schemas.openxmlformats.org/officeDocument/2006/relationships/hyperlink" Target="http://webstore.iec.ch/webstore/webstore.nsf/Artnum_PK/37144" TargetMode="External"/><Relationship Id="rId328" Type="http://schemas.openxmlformats.org/officeDocument/2006/relationships/image" Target="media/image223.png"/><Relationship Id="rId88" Type="http://schemas.openxmlformats.org/officeDocument/2006/relationships/image" Target="media/image76.png"/><Relationship Id="rId111" Type="http://schemas.openxmlformats.org/officeDocument/2006/relationships/image" Target="media/image98.png"/><Relationship Id="rId132" Type="http://schemas.openxmlformats.org/officeDocument/2006/relationships/image" Target="media/image116.png"/><Relationship Id="rId153" Type="http://schemas.openxmlformats.org/officeDocument/2006/relationships/image" Target="media/image133.png"/><Relationship Id="rId174" Type="http://schemas.openxmlformats.org/officeDocument/2006/relationships/header" Target="header18.xml"/><Relationship Id="rId195" Type="http://schemas.openxmlformats.org/officeDocument/2006/relationships/image" Target="media/image163.png"/><Relationship Id="rId209" Type="http://schemas.openxmlformats.org/officeDocument/2006/relationships/image" Target="media/image170.png"/><Relationship Id="rId220" Type="http://schemas.openxmlformats.org/officeDocument/2006/relationships/image" Target="media/image177.png"/><Relationship Id="rId241" Type="http://schemas.openxmlformats.org/officeDocument/2006/relationships/image" Target="media/image190.png"/><Relationship Id="rId15" Type="http://schemas.openxmlformats.org/officeDocument/2006/relationships/footer" Target="footer1.xml"/><Relationship Id="rId36" Type="http://schemas.openxmlformats.org/officeDocument/2006/relationships/image" Target="media/image28.png"/><Relationship Id="rId57" Type="http://schemas.openxmlformats.org/officeDocument/2006/relationships/image" Target="media/image49.png"/><Relationship Id="rId262" Type="http://schemas.openxmlformats.org/officeDocument/2006/relationships/image" Target="media/image198.png"/><Relationship Id="rId283" Type="http://schemas.openxmlformats.org/officeDocument/2006/relationships/image" Target="media/image216.png"/><Relationship Id="rId318" Type="http://schemas.openxmlformats.org/officeDocument/2006/relationships/hyperlink" Target="http://www.iec.ch/cgi-bin/procgi.pl/www/iecwww.p?wwwlang=E&amp;amp;wwwprog=pro-det.p&amp;amp;He=IEC&amp;amp;Pu=62509&amp;amp;Pa&amp;amp;Se&amp;amp;Am&amp;amp;Fr&amp;amp;TR&amp;amp;Ed=1" TargetMode="External"/><Relationship Id="rId78" Type="http://schemas.openxmlformats.org/officeDocument/2006/relationships/image" Target="media/image67.png"/><Relationship Id="rId99" Type="http://schemas.openxmlformats.org/officeDocument/2006/relationships/image" Target="media/image86.png"/><Relationship Id="rId101" Type="http://schemas.openxmlformats.org/officeDocument/2006/relationships/image" Target="media/image88.png"/><Relationship Id="rId122" Type="http://schemas.openxmlformats.org/officeDocument/2006/relationships/image" Target="media/image108.png"/><Relationship Id="rId143" Type="http://schemas.openxmlformats.org/officeDocument/2006/relationships/image" Target="media/image124.png"/><Relationship Id="rId164" Type="http://schemas.openxmlformats.org/officeDocument/2006/relationships/image" Target="media/image143.png"/><Relationship Id="rId185" Type="http://schemas.openxmlformats.org/officeDocument/2006/relationships/image" Target="media/image157.png"/><Relationship Id="rId9" Type="http://schemas.openxmlformats.org/officeDocument/2006/relationships/image" Target="media/image3.png"/><Relationship Id="rId210" Type="http://schemas.openxmlformats.org/officeDocument/2006/relationships/header" Target="header33.xml"/><Relationship Id="rId26" Type="http://schemas.openxmlformats.org/officeDocument/2006/relationships/image" Target="media/image18.png"/><Relationship Id="rId231" Type="http://schemas.openxmlformats.org/officeDocument/2006/relationships/image" Target="media/image183.png"/><Relationship Id="rId252" Type="http://schemas.openxmlformats.org/officeDocument/2006/relationships/header" Target="header48.xml"/><Relationship Id="rId273" Type="http://schemas.openxmlformats.org/officeDocument/2006/relationships/image" Target="media/image209.png"/><Relationship Id="rId294" Type="http://schemas.openxmlformats.org/officeDocument/2006/relationships/hyperlink" Target="http://webstore.iec.ch/webstore/webstore.nsf/standards/IEC%2060904-9!opendocument" TargetMode="External"/><Relationship Id="rId308" Type="http://schemas.openxmlformats.org/officeDocument/2006/relationships/hyperlink" Target="http://www.iec.ch/dyn/www/f?p=103%3A38%3A0%3A%3A%3A%3AFSP_LANG_ID%2CFSP_ORG_ID%2CFSP_PROJECT%3A25%2C1276%2CIEC%2061724%20Ed.%201.0" TargetMode="External"/><Relationship Id="rId329" Type="http://schemas.openxmlformats.org/officeDocument/2006/relationships/image" Target="media/image224.png"/><Relationship Id="rId47" Type="http://schemas.openxmlformats.org/officeDocument/2006/relationships/image" Target="media/image39.png"/><Relationship Id="rId68" Type="http://schemas.openxmlformats.org/officeDocument/2006/relationships/image" Target="media/image59.png"/><Relationship Id="rId89" Type="http://schemas.openxmlformats.org/officeDocument/2006/relationships/image" Target="media/image77.png"/><Relationship Id="rId112" Type="http://schemas.openxmlformats.org/officeDocument/2006/relationships/image" Target="media/image99.png"/><Relationship Id="rId133" Type="http://schemas.openxmlformats.org/officeDocument/2006/relationships/header" Target="header10.xml"/><Relationship Id="rId154" Type="http://schemas.openxmlformats.org/officeDocument/2006/relationships/image" Target="media/image134.png"/><Relationship Id="rId175" Type="http://schemas.openxmlformats.org/officeDocument/2006/relationships/image" Target="media/image150.png"/><Relationship Id="rId196" Type="http://schemas.openxmlformats.org/officeDocument/2006/relationships/header" Target="header27.xml"/><Relationship Id="rId200" Type="http://schemas.openxmlformats.org/officeDocument/2006/relationships/header" Target="header30.xml"/><Relationship Id="rId16" Type="http://schemas.openxmlformats.org/officeDocument/2006/relationships/image" Target="media/image8.png"/><Relationship Id="rId221" Type="http://schemas.openxmlformats.org/officeDocument/2006/relationships/header" Target="header37.xml"/><Relationship Id="rId242" Type="http://schemas.openxmlformats.org/officeDocument/2006/relationships/footer" Target="footer5.xml"/><Relationship Id="rId263" Type="http://schemas.openxmlformats.org/officeDocument/2006/relationships/image" Target="media/image199.png"/><Relationship Id="rId284" Type="http://schemas.openxmlformats.org/officeDocument/2006/relationships/image" Target="media/image217.png"/><Relationship Id="rId319" Type="http://schemas.openxmlformats.org/officeDocument/2006/relationships/hyperlink" Target="http://www.iec.ch/dyn/www/f?p=103%3A38%3A0%3A%3A%3A%3AFSP_LANG_ID%2CFSP_ORG_ID%2CFSP_PROJECT%3A25%2C1276%2CIEC%2062108%20Ed.%201.0" TargetMode="External"/><Relationship Id="rId37" Type="http://schemas.openxmlformats.org/officeDocument/2006/relationships/image" Target="media/image29.png"/><Relationship Id="rId58" Type="http://schemas.openxmlformats.org/officeDocument/2006/relationships/header" Target="header2.xml"/><Relationship Id="rId79" Type="http://schemas.openxmlformats.org/officeDocument/2006/relationships/image" Target="media/image68.png"/><Relationship Id="rId102" Type="http://schemas.openxmlformats.org/officeDocument/2006/relationships/image" Target="media/image89.png"/><Relationship Id="rId123" Type="http://schemas.openxmlformats.org/officeDocument/2006/relationships/image" Target="media/image109.png"/><Relationship Id="rId144" Type="http://schemas.openxmlformats.org/officeDocument/2006/relationships/header" Target="header13.xml"/><Relationship Id="rId330" Type="http://schemas.openxmlformats.org/officeDocument/2006/relationships/image" Target="media/image225.png"/><Relationship Id="rId90" Type="http://schemas.openxmlformats.org/officeDocument/2006/relationships/image" Target="media/image78.png"/><Relationship Id="rId165" Type="http://schemas.openxmlformats.org/officeDocument/2006/relationships/image" Target="media/image144.png"/><Relationship Id="rId186" Type="http://schemas.openxmlformats.org/officeDocument/2006/relationships/image" Target="media/image158.png"/><Relationship Id="rId211" Type="http://schemas.openxmlformats.org/officeDocument/2006/relationships/image" Target="media/image171.png"/><Relationship Id="rId232" Type="http://schemas.openxmlformats.org/officeDocument/2006/relationships/image" Target="media/image184.png"/><Relationship Id="rId253" Type="http://schemas.openxmlformats.org/officeDocument/2006/relationships/image" Target="media/image191.png"/><Relationship Id="rId274" Type="http://schemas.openxmlformats.org/officeDocument/2006/relationships/image" Target="media/image210.png"/><Relationship Id="rId295" Type="http://schemas.openxmlformats.org/officeDocument/2006/relationships/hyperlink" Target="http://www.iec.ch/cgi-bin/procgi.pl/www/iecwww.p?wwwlang=english&amp;amp;wwwprog=pro-det.p&amp;amp;progdb=db1&amp;amp;He=IEC&amp;amp;Pu=60904&amp;amp;Pa=10&amp;amp;Se&amp;amp;Am&amp;amp;Fr&amp;amp;TR&amp;amp;Ed=2" TargetMode="External"/><Relationship Id="rId309" Type="http://schemas.openxmlformats.org/officeDocument/2006/relationships/hyperlink" Target="http://www.iec.ch/dyn/www/f?p=103%3A38%3A0%3A%3A%3A%3AFSP_LANG_ID%2CFSP_ORG_ID%2CFSP_PROJECT%3A25%2C1276%2CIEC%2061725%20Ed.%201.0" TargetMode="External"/><Relationship Id="rId27" Type="http://schemas.openxmlformats.org/officeDocument/2006/relationships/image" Target="media/image19.png"/><Relationship Id="rId48" Type="http://schemas.openxmlformats.org/officeDocument/2006/relationships/image" Target="media/image40.png"/><Relationship Id="rId69" Type="http://schemas.openxmlformats.org/officeDocument/2006/relationships/image" Target="media/image60.png"/><Relationship Id="rId113" Type="http://schemas.openxmlformats.org/officeDocument/2006/relationships/image" Target="media/image100.png"/><Relationship Id="rId134" Type="http://schemas.openxmlformats.org/officeDocument/2006/relationships/header" Target="header11.xml"/><Relationship Id="rId320" Type="http://schemas.openxmlformats.org/officeDocument/2006/relationships/hyperlink" Target="http://www.iec.ch/cgi-bin/procgi.pl/www/iecwww.p?wwwlang=E&amp;amp;wwwprog=pro-det.p&amp;amp;He=IEC&amp;amp;Pu=62670&amp;amp;Pa&amp;amp;Se&amp;amp;Am&amp;amp;Fr&amp;amp;TR&amp;amp;Ed=1" TargetMode="External"/><Relationship Id="rId80" Type="http://schemas.openxmlformats.org/officeDocument/2006/relationships/image" Target="media/image69.png"/><Relationship Id="rId155" Type="http://schemas.openxmlformats.org/officeDocument/2006/relationships/image" Target="media/image135.png"/><Relationship Id="rId176" Type="http://schemas.openxmlformats.org/officeDocument/2006/relationships/image" Target="media/image151.png"/><Relationship Id="rId197" Type="http://schemas.openxmlformats.org/officeDocument/2006/relationships/header" Target="header28.xml"/><Relationship Id="rId201" Type="http://schemas.openxmlformats.org/officeDocument/2006/relationships/footer" Target="footer2.xml"/><Relationship Id="rId222" Type="http://schemas.openxmlformats.org/officeDocument/2006/relationships/header" Target="header38.xml"/><Relationship Id="rId243" Type="http://schemas.openxmlformats.org/officeDocument/2006/relationships/header" Target="header43.xml"/><Relationship Id="rId264" Type="http://schemas.openxmlformats.org/officeDocument/2006/relationships/image" Target="media/image200.png"/><Relationship Id="rId285" Type="http://schemas.openxmlformats.org/officeDocument/2006/relationships/image" Target="media/image218.png"/><Relationship Id="rId17" Type="http://schemas.openxmlformats.org/officeDocument/2006/relationships/image" Target="media/image9.png"/><Relationship Id="rId38" Type="http://schemas.openxmlformats.org/officeDocument/2006/relationships/image" Target="media/image30.png"/><Relationship Id="rId59" Type="http://schemas.openxmlformats.org/officeDocument/2006/relationships/image" Target="media/image50.png"/><Relationship Id="rId103" Type="http://schemas.openxmlformats.org/officeDocument/2006/relationships/image" Target="media/image90.png"/><Relationship Id="rId124" Type="http://schemas.openxmlformats.org/officeDocument/2006/relationships/image" Target="media/image110.png"/><Relationship Id="rId310" Type="http://schemas.openxmlformats.org/officeDocument/2006/relationships/hyperlink" Target="http://www.iec.ch/dyn/www/f?p=103%3A38%3A0%3A%3A%3A%3AFSP_LANG_ID%2CFSP_ORG_ID%2CFSP_PROJECT%3A25%2C1276%2CIEC%2061727%20Ed.%202.0" TargetMode="External"/><Relationship Id="rId70" Type="http://schemas.openxmlformats.org/officeDocument/2006/relationships/image" Target="media/image61.png"/><Relationship Id="rId91" Type="http://schemas.openxmlformats.org/officeDocument/2006/relationships/header" Target="header6.xml"/><Relationship Id="rId145" Type="http://schemas.openxmlformats.org/officeDocument/2006/relationships/image" Target="media/image125.png"/><Relationship Id="rId166" Type="http://schemas.openxmlformats.org/officeDocument/2006/relationships/image" Target="media/image145.png"/><Relationship Id="rId187" Type="http://schemas.openxmlformats.org/officeDocument/2006/relationships/header" Target="header23.xml"/><Relationship Id="rId331" Type="http://schemas.openxmlformats.org/officeDocument/2006/relationships/fontTable" Target="fontTable.xml"/><Relationship Id="rId1" Type="http://schemas.openxmlformats.org/officeDocument/2006/relationships/numbering" Target="numbering.xml"/><Relationship Id="rId212" Type="http://schemas.openxmlformats.org/officeDocument/2006/relationships/image" Target="media/image172.png"/><Relationship Id="rId233" Type="http://schemas.openxmlformats.org/officeDocument/2006/relationships/image" Target="media/image185.png"/><Relationship Id="rId254" Type="http://schemas.openxmlformats.org/officeDocument/2006/relationships/image" Target="media/image192.png"/><Relationship Id="rId28" Type="http://schemas.openxmlformats.org/officeDocument/2006/relationships/image" Target="media/image20.png"/><Relationship Id="rId49" Type="http://schemas.openxmlformats.org/officeDocument/2006/relationships/image" Target="media/image41.png"/><Relationship Id="rId114" Type="http://schemas.openxmlformats.org/officeDocument/2006/relationships/header" Target="header7.xml"/><Relationship Id="rId275" Type="http://schemas.openxmlformats.org/officeDocument/2006/relationships/image" Target="media/image211.png"/><Relationship Id="rId296" Type="http://schemas.openxmlformats.org/officeDocument/2006/relationships/hyperlink" Target="http://www.iec.ch/cgi-bin/procgi.pl/www/iecwww.p?wwwlang=e&amp;amp;wwwprog=pro-det.p&amp;amp;He=IEC&amp;amp;Pu=61215&amp;amp;Pa&amp;amp;Se&amp;amp;Am&amp;amp;Fr&amp;amp;TR&amp;amp;Ed=3" TargetMode="External"/><Relationship Id="rId300" Type="http://schemas.openxmlformats.org/officeDocument/2006/relationships/hyperlink" Target="http://www.iec.ch/cgi-bin/procgi.pl/www/iecwww.p?wwwlang=E&amp;amp;wwwprog=pro-det.p&amp;amp;He=IEC&amp;amp;Pu=61730&amp;amp;Pa=1&amp;amp;Se&amp;amp;Am=1&amp;amp;Fr&amp;amp;TR&amp;amp;Ed=1" TargetMode="External"/><Relationship Id="rId60" Type="http://schemas.openxmlformats.org/officeDocument/2006/relationships/image" Target="media/image51.png"/><Relationship Id="rId81" Type="http://schemas.openxmlformats.org/officeDocument/2006/relationships/image" Target="media/image70.png"/><Relationship Id="rId135" Type="http://schemas.openxmlformats.org/officeDocument/2006/relationships/header" Target="header12.xml"/><Relationship Id="rId156" Type="http://schemas.openxmlformats.org/officeDocument/2006/relationships/image" Target="media/image136.png"/><Relationship Id="rId177" Type="http://schemas.openxmlformats.org/officeDocument/2006/relationships/header" Target="header19.xml"/><Relationship Id="rId198" Type="http://schemas.openxmlformats.org/officeDocument/2006/relationships/header" Target="header29.xml"/><Relationship Id="rId321" Type="http://schemas.openxmlformats.org/officeDocument/2006/relationships/hyperlink" Target="http://www.iec.ch/dyn/www/f?p=103%3A38%3A0%3A%3A%3A%3AFSP_ORG_ID%2CFSP_LANG_ID%2CFSP_PROJECT%2CFSP_APEX_PAGE%3A1276%2C25%2CIEC%2062670-2%20Ed.%201.0%2C23" TargetMode="External"/><Relationship Id="rId202" Type="http://schemas.openxmlformats.org/officeDocument/2006/relationships/header" Target="header31.xml"/><Relationship Id="rId223" Type="http://schemas.openxmlformats.org/officeDocument/2006/relationships/image" Target="media/image178.png"/><Relationship Id="rId244" Type="http://schemas.openxmlformats.org/officeDocument/2006/relationships/header" Target="header44.xml"/><Relationship Id="rId18" Type="http://schemas.openxmlformats.org/officeDocument/2006/relationships/image" Target="media/image10.png"/><Relationship Id="rId39" Type="http://schemas.openxmlformats.org/officeDocument/2006/relationships/image" Target="media/image31.png"/><Relationship Id="rId265" Type="http://schemas.openxmlformats.org/officeDocument/2006/relationships/image" Target="media/image201.png"/><Relationship Id="rId286" Type="http://schemas.openxmlformats.org/officeDocument/2006/relationships/hyperlink" Target="http://www.iec.ch/dyn/www/f?p=103%3A38%3A0%3A%3A%3A%3AFSP_LANG_ID%2CFSP_ORG_ID%2CFSP_PROJECT%3A25%2C1276%2CIEC%2060891%20Ed.%202.0" TargetMode="External"/><Relationship Id="rId50" Type="http://schemas.openxmlformats.org/officeDocument/2006/relationships/image" Target="media/image42.png"/><Relationship Id="rId104" Type="http://schemas.openxmlformats.org/officeDocument/2006/relationships/image" Target="media/image91.png"/><Relationship Id="rId125" Type="http://schemas.openxmlformats.org/officeDocument/2006/relationships/image" Target="media/image111.png"/><Relationship Id="rId146" Type="http://schemas.openxmlformats.org/officeDocument/2006/relationships/image" Target="media/image126.png"/><Relationship Id="rId167" Type="http://schemas.openxmlformats.org/officeDocument/2006/relationships/image" Target="media/image146.png"/><Relationship Id="rId188" Type="http://schemas.openxmlformats.org/officeDocument/2006/relationships/header" Target="header24.xml"/><Relationship Id="rId311" Type="http://schemas.openxmlformats.org/officeDocument/2006/relationships/hyperlink" Target="http://webstore.iec.ch/webstore/webstore.nsf/Artnum_PK/33234" TargetMode="External"/><Relationship Id="rId332" Type="http://schemas.openxmlformats.org/officeDocument/2006/relationships/theme" Target="theme/theme1.xml"/><Relationship Id="rId71" Type="http://schemas.openxmlformats.org/officeDocument/2006/relationships/image" Target="media/image62.png"/><Relationship Id="rId92" Type="http://schemas.openxmlformats.org/officeDocument/2006/relationships/image" Target="media/image79.png"/><Relationship Id="rId213" Type="http://schemas.openxmlformats.org/officeDocument/2006/relationships/image" Target="media/image173.png"/><Relationship Id="rId234" Type="http://schemas.openxmlformats.org/officeDocument/2006/relationships/image" Target="media/image186.png"/><Relationship Id="rId2" Type="http://schemas.openxmlformats.org/officeDocument/2006/relationships/styles" Target="styles.xml"/><Relationship Id="rId29" Type="http://schemas.openxmlformats.org/officeDocument/2006/relationships/image" Target="media/image21.png"/><Relationship Id="rId255" Type="http://schemas.openxmlformats.org/officeDocument/2006/relationships/image" Target="media/image193.png"/><Relationship Id="rId276" Type="http://schemas.openxmlformats.org/officeDocument/2006/relationships/image" Target="media/image212.png"/><Relationship Id="rId297" Type="http://schemas.openxmlformats.org/officeDocument/2006/relationships/hyperlink" Target="http://www.iec.ch/dyn/www/f?p=103%3A38%3A0%3A%3A%3A%3AFSP_LANG_ID%2CFSP_ORG_ID%2CFSP_PROJECT%3A25%2C1276%2CIEC%2061345%20Ed.%201.0" TargetMode="External"/><Relationship Id="rId40" Type="http://schemas.openxmlformats.org/officeDocument/2006/relationships/image" Target="media/image32.png"/><Relationship Id="rId115" Type="http://schemas.openxmlformats.org/officeDocument/2006/relationships/image" Target="media/image101.png"/><Relationship Id="rId136" Type="http://schemas.openxmlformats.org/officeDocument/2006/relationships/image" Target="media/image117.png"/><Relationship Id="rId157" Type="http://schemas.openxmlformats.org/officeDocument/2006/relationships/image" Target="media/image137.png"/><Relationship Id="rId178" Type="http://schemas.openxmlformats.org/officeDocument/2006/relationships/image" Target="media/image152.png"/><Relationship Id="rId301" Type="http://schemas.openxmlformats.org/officeDocument/2006/relationships/hyperlink" Target="http://www.iec.ch/cgi-bin/procgi.pl/www/iecwww.p?Am&amp;amp;Ed=2&amp;amp;Fr&amp;amp;He=IEC&amp;amp;Pa&amp;amp;Pu=61829&amp;amp;Se&amp;amp;TR&amp;amp;wwwlang=E&amp;amp;wwwprog=pro-det.p" TargetMode="External"/><Relationship Id="rId322" Type="http://schemas.openxmlformats.org/officeDocument/2006/relationships/header" Target="header53.xml"/><Relationship Id="rId61" Type="http://schemas.openxmlformats.org/officeDocument/2006/relationships/image" Target="media/image52.png"/><Relationship Id="rId82" Type="http://schemas.openxmlformats.org/officeDocument/2006/relationships/image" Target="media/image71.png"/><Relationship Id="rId199" Type="http://schemas.openxmlformats.org/officeDocument/2006/relationships/image" Target="media/image164.png"/><Relationship Id="rId203" Type="http://schemas.openxmlformats.org/officeDocument/2006/relationships/image" Target="media/image165.png"/><Relationship Id="rId19" Type="http://schemas.openxmlformats.org/officeDocument/2006/relationships/image" Target="media/image11.png"/><Relationship Id="rId224" Type="http://schemas.openxmlformats.org/officeDocument/2006/relationships/header" Target="header39.xml"/><Relationship Id="rId245" Type="http://schemas.openxmlformats.org/officeDocument/2006/relationships/footer" Target="footer6.xml"/><Relationship Id="rId266" Type="http://schemas.openxmlformats.org/officeDocument/2006/relationships/image" Target="media/image202.png"/><Relationship Id="rId287" Type="http://schemas.openxmlformats.org/officeDocument/2006/relationships/hyperlink" Target="http://webstore.iec.ch/preview/info_iec60904-1%7Bed2.0%7Den_d.pdf" TargetMode="External"/><Relationship Id="rId30" Type="http://schemas.openxmlformats.org/officeDocument/2006/relationships/image" Target="media/image22.png"/><Relationship Id="rId105" Type="http://schemas.openxmlformats.org/officeDocument/2006/relationships/image" Target="media/image92.png"/><Relationship Id="rId126" Type="http://schemas.openxmlformats.org/officeDocument/2006/relationships/image" Target="media/image112.png"/><Relationship Id="rId147" Type="http://schemas.openxmlformats.org/officeDocument/2006/relationships/image" Target="media/image127.png"/><Relationship Id="rId168" Type="http://schemas.openxmlformats.org/officeDocument/2006/relationships/header" Target="header15.xml"/><Relationship Id="rId312" Type="http://schemas.openxmlformats.org/officeDocument/2006/relationships/hyperlink" Target="http://www.iec.ch/dyn/www/f?p=103%3A38%3A0%3A%3A%3A%3AFSP_LANG_ID%2CFSP_ORG_ID%2CFSP_PROJECT%3A25%2C1276%2CIEC%2062446%20Ed.%201.0" TargetMode="External"/><Relationship Id="rId51" Type="http://schemas.openxmlformats.org/officeDocument/2006/relationships/image" Target="media/image43.png"/><Relationship Id="rId72" Type="http://schemas.openxmlformats.org/officeDocument/2006/relationships/image" Target="media/image63.png"/><Relationship Id="rId93" Type="http://schemas.openxmlformats.org/officeDocument/2006/relationships/image" Target="media/image80.png"/><Relationship Id="rId189" Type="http://schemas.openxmlformats.org/officeDocument/2006/relationships/image" Target="media/image159.png"/><Relationship Id="rId3" Type="http://schemas.openxmlformats.org/officeDocument/2006/relationships/settings" Target="settings.xml"/><Relationship Id="rId214" Type="http://schemas.openxmlformats.org/officeDocument/2006/relationships/image" Target="media/image174.png"/><Relationship Id="rId235" Type="http://schemas.openxmlformats.org/officeDocument/2006/relationships/image" Target="media/image187.png"/><Relationship Id="rId256" Type="http://schemas.openxmlformats.org/officeDocument/2006/relationships/image" Target="media/image194.png"/><Relationship Id="rId277" Type="http://schemas.openxmlformats.org/officeDocument/2006/relationships/header" Target="header51.xml"/><Relationship Id="rId298" Type="http://schemas.openxmlformats.org/officeDocument/2006/relationships/hyperlink" Target="http://www.iec.ch/dyn/www/f?p=103%3A38%3A0%3A%3A%3A%3AFSP_LANG_ID%2CFSP_ORG_ID%2CFSP_PROJECT%3A25%2C1276%2CIEC%2061646%20Ed.%202.0" TargetMode="External"/><Relationship Id="rId116" Type="http://schemas.openxmlformats.org/officeDocument/2006/relationships/image" Target="media/image102.png"/><Relationship Id="rId137" Type="http://schemas.openxmlformats.org/officeDocument/2006/relationships/image" Target="media/image118.png"/><Relationship Id="rId158" Type="http://schemas.openxmlformats.org/officeDocument/2006/relationships/image" Target="media/image138.png"/><Relationship Id="rId302" Type="http://schemas.openxmlformats.org/officeDocument/2006/relationships/hyperlink" Target="http://www.iec.ch/cgi-bin/procgi.pl/www/iecwww.p?wwwlang=E&amp;amp;wwwprog=pro-det.p&amp;amp;He=IEC&amp;amp;Pu=61853&amp;amp;Pa=1&amp;amp;Se&amp;amp;Am&amp;amp;Fr&amp;amp;TR&amp;amp;Ed=1" TargetMode="External"/><Relationship Id="rId323" Type="http://schemas.openxmlformats.org/officeDocument/2006/relationships/image" Target="media/image219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62" Type="http://schemas.openxmlformats.org/officeDocument/2006/relationships/image" Target="media/image53.png"/><Relationship Id="rId83" Type="http://schemas.openxmlformats.org/officeDocument/2006/relationships/image" Target="media/image72.png"/><Relationship Id="rId179" Type="http://schemas.openxmlformats.org/officeDocument/2006/relationships/image" Target="media/image153.png"/><Relationship Id="rId190" Type="http://schemas.openxmlformats.org/officeDocument/2006/relationships/header" Target="header25.xml"/><Relationship Id="rId204" Type="http://schemas.openxmlformats.org/officeDocument/2006/relationships/image" Target="media/image166.png"/><Relationship Id="rId225" Type="http://schemas.openxmlformats.org/officeDocument/2006/relationships/footer" Target="footer3.xml"/><Relationship Id="rId246" Type="http://schemas.openxmlformats.org/officeDocument/2006/relationships/footer" Target="footer7.xml"/><Relationship Id="rId267" Type="http://schemas.openxmlformats.org/officeDocument/2006/relationships/image" Target="media/image203.png"/><Relationship Id="rId288" Type="http://schemas.openxmlformats.org/officeDocument/2006/relationships/hyperlink" Target="http://webstore.iec.ch/webstore/webstore.nsf/Artnum_PK/37828" TargetMode="External"/><Relationship Id="rId106" Type="http://schemas.openxmlformats.org/officeDocument/2006/relationships/image" Target="media/image93.png"/><Relationship Id="rId127" Type="http://schemas.openxmlformats.org/officeDocument/2006/relationships/image" Target="media/image113.png"/><Relationship Id="rId313" Type="http://schemas.openxmlformats.org/officeDocument/2006/relationships/hyperlink" Target="http://www.iec.ch/dyn/www/f?p=103%3A38%3A0%3A%3A%3A%3AFSP_ORG_ID%2CFSP_LANG_ID%2CFSP_PROJECT%2CFSP_APEX_PAGE%3A1276%2C25%2CIEC%2062253%20Ed.%201.0%2C23" TargetMode="External"/><Relationship Id="rId10" Type="http://schemas.openxmlformats.org/officeDocument/2006/relationships/image" Target="media/image4.png"/><Relationship Id="rId31" Type="http://schemas.openxmlformats.org/officeDocument/2006/relationships/image" Target="media/image23.png"/><Relationship Id="rId52" Type="http://schemas.openxmlformats.org/officeDocument/2006/relationships/image" Target="media/image44.png"/><Relationship Id="rId73" Type="http://schemas.openxmlformats.org/officeDocument/2006/relationships/header" Target="header3.xml"/><Relationship Id="rId94" Type="http://schemas.openxmlformats.org/officeDocument/2006/relationships/image" Target="media/image81.png"/><Relationship Id="rId148" Type="http://schemas.openxmlformats.org/officeDocument/2006/relationships/image" Target="media/image128.png"/><Relationship Id="rId169" Type="http://schemas.openxmlformats.org/officeDocument/2006/relationships/image" Target="media/image147.png"/><Relationship Id="rId4" Type="http://schemas.openxmlformats.org/officeDocument/2006/relationships/webSettings" Target="webSettings.xml"/><Relationship Id="rId180" Type="http://schemas.openxmlformats.org/officeDocument/2006/relationships/image" Target="media/image154.png"/><Relationship Id="rId215" Type="http://schemas.openxmlformats.org/officeDocument/2006/relationships/image" Target="media/image175.png"/><Relationship Id="rId236" Type="http://schemas.openxmlformats.org/officeDocument/2006/relationships/header" Target="header41.xml"/><Relationship Id="rId257" Type="http://schemas.openxmlformats.org/officeDocument/2006/relationships/header" Target="header49.xml"/><Relationship Id="rId278" Type="http://schemas.openxmlformats.org/officeDocument/2006/relationships/header" Target="header52.xml"/><Relationship Id="rId303" Type="http://schemas.openxmlformats.org/officeDocument/2006/relationships/hyperlink" Target="http://www.iec.ch/cgi-bin/procgi.pl/www/iecwww.p?wwwlang=E&amp;amp;wwwprog=pro-det.p&amp;amp;He=IEC&amp;amp;Pu=61853&amp;amp;Pa=2&amp;amp;Se&amp;amp;Am&amp;amp;Fr&amp;amp;TR&amp;amp;Ed=1" TargetMode="External"/><Relationship Id="rId42" Type="http://schemas.openxmlformats.org/officeDocument/2006/relationships/image" Target="media/image34.png"/><Relationship Id="rId84" Type="http://schemas.openxmlformats.org/officeDocument/2006/relationships/image" Target="media/image73.png"/><Relationship Id="rId138" Type="http://schemas.openxmlformats.org/officeDocument/2006/relationships/image" Target="media/image119.png"/><Relationship Id="rId191" Type="http://schemas.openxmlformats.org/officeDocument/2006/relationships/image" Target="media/image160.png"/><Relationship Id="rId205" Type="http://schemas.openxmlformats.org/officeDocument/2006/relationships/image" Target="media/image167.png"/><Relationship Id="rId247" Type="http://schemas.openxmlformats.org/officeDocument/2006/relationships/header" Target="header45.xml"/><Relationship Id="rId107" Type="http://schemas.openxmlformats.org/officeDocument/2006/relationships/image" Target="media/image94.png"/><Relationship Id="rId289" Type="http://schemas.openxmlformats.org/officeDocument/2006/relationships/hyperlink" Target="http://webstore.iec.ch/webstore/webstore.nsf/Artnum_PK/39213" TargetMode="External"/><Relationship Id="rId11" Type="http://schemas.openxmlformats.org/officeDocument/2006/relationships/image" Target="media/image5.png"/><Relationship Id="rId53" Type="http://schemas.openxmlformats.org/officeDocument/2006/relationships/image" Target="media/image45.png"/><Relationship Id="rId149" Type="http://schemas.openxmlformats.org/officeDocument/2006/relationships/image" Target="media/image129.png"/><Relationship Id="rId314" Type="http://schemas.openxmlformats.org/officeDocument/2006/relationships/hyperlink" Target="http://www.iec.ch/dyn/www/f?p=103%3A38%3A0%3A%3A%3A%3AFSP_ORG_ID%2CFSP_LANG_ID%2CFSP_PROJECT%3A1276%2C25%2CIEC%2061683%20Ed.%202.0" TargetMode="External"/><Relationship Id="rId95" Type="http://schemas.openxmlformats.org/officeDocument/2006/relationships/image" Target="media/image82.png"/><Relationship Id="rId160" Type="http://schemas.openxmlformats.org/officeDocument/2006/relationships/image" Target="media/image140.png"/><Relationship Id="rId216" Type="http://schemas.openxmlformats.org/officeDocument/2006/relationships/image" Target="media/image176.png"/><Relationship Id="rId258" Type="http://schemas.openxmlformats.org/officeDocument/2006/relationships/image" Target="media/image195.png"/><Relationship Id="rId22" Type="http://schemas.openxmlformats.org/officeDocument/2006/relationships/image" Target="media/image14.png"/><Relationship Id="rId64" Type="http://schemas.openxmlformats.org/officeDocument/2006/relationships/image" Target="media/image55.png"/><Relationship Id="rId118" Type="http://schemas.openxmlformats.org/officeDocument/2006/relationships/image" Target="media/image104.png"/><Relationship Id="rId325" Type="http://schemas.openxmlformats.org/officeDocument/2006/relationships/image" Target="media/image220.png"/><Relationship Id="rId171" Type="http://schemas.openxmlformats.org/officeDocument/2006/relationships/image" Target="media/image148.png"/><Relationship Id="rId227" Type="http://schemas.openxmlformats.org/officeDocument/2006/relationships/image" Target="media/image180.png"/><Relationship Id="rId269" Type="http://schemas.openxmlformats.org/officeDocument/2006/relationships/image" Target="media/image205.png"/><Relationship Id="rId33" Type="http://schemas.openxmlformats.org/officeDocument/2006/relationships/image" Target="media/image25.png"/><Relationship Id="rId129" Type="http://schemas.openxmlformats.org/officeDocument/2006/relationships/image" Target="media/image114.png"/><Relationship Id="rId280" Type="http://schemas.openxmlformats.org/officeDocument/2006/relationships/image" Target="media/image213.png"/><Relationship Id="rId75" Type="http://schemas.openxmlformats.org/officeDocument/2006/relationships/image" Target="media/image65.png"/><Relationship Id="rId140" Type="http://schemas.openxmlformats.org/officeDocument/2006/relationships/image" Target="media/image121.png"/><Relationship Id="rId182" Type="http://schemas.openxmlformats.org/officeDocument/2006/relationships/header" Target="header21.xml"/><Relationship Id="rId6" Type="http://schemas.openxmlformats.org/officeDocument/2006/relationships/endnotes" Target="endnotes.xml"/><Relationship Id="rId238" Type="http://schemas.openxmlformats.org/officeDocument/2006/relationships/image" Target="media/image188.png"/><Relationship Id="rId291" Type="http://schemas.openxmlformats.org/officeDocument/2006/relationships/hyperlink" Target="http://www.iec.ch/dyn/www/f?p=103%3A38%3A0%3A%3A%3A%3AFSP_LANG_ID%2CFSP_ORG_ID%2CFSP_PROJECT%3A25%2C1276%2CIEC%2060904-5%20Ed.%202.0" TargetMode="External"/><Relationship Id="rId305" Type="http://schemas.openxmlformats.org/officeDocument/2006/relationships/hyperlink" Target="http://www.iec.ch/dyn/www/f?p=103%3A38%3A0%3A%3A%3A%3AFSP_LANG_ID%2CFSP_ORG_ID%2CFSP_PROJECT%3A25%2C1276%2CIEC%2061194%20Ed.%201.0" TargetMode="External"/><Relationship Id="rId44" Type="http://schemas.openxmlformats.org/officeDocument/2006/relationships/image" Target="media/image36.png"/><Relationship Id="rId86" Type="http://schemas.openxmlformats.org/officeDocument/2006/relationships/image" Target="media/image75.png"/><Relationship Id="rId151" Type="http://schemas.openxmlformats.org/officeDocument/2006/relationships/image" Target="media/image131.png"/><Relationship Id="rId193" Type="http://schemas.openxmlformats.org/officeDocument/2006/relationships/header" Target="header26.xml"/><Relationship Id="rId207" Type="http://schemas.openxmlformats.org/officeDocument/2006/relationships/image" Target="media/image169.png"/><Relationship Id="rId249" Type="http://schemas.openxmlformats.org/officeDocument/2006/relationships/hyperlink" Target="https://webstore.iec.ch/publication/2537" TargetMode="External"/><Relationship Id="rId13" Type="http://schemas.openxmlformats.org/officeDocument/2006/relationships/image" Target="media/image7.png"/><Relationship Id="rId109" Type="http://schemas.openxmlformats.org/officeDocument/2006/relationships/image" Target="media/image96.png"/><Relationship Id="rId260" Type="http://schemas.openxmlformats.org/officeDocument/2006/relationships/image" Target="media/image197.png"/><Relationship Id="rId316" Type="http://schemas.openxmlformats.org/officeDocument/2006/relationships/hyperlink" Target="http://www.iec.ch/dyn/www/f?p=103%3A38%3A0%3A%3A%3A%3AFSP_LANG_ID%2CFSP_ORG_ID%2CFSP_PROJECT%3A25%2C1276%2CIEC%2062109-1%20Ed.%201.0" TargetMode="External"/><Relationship Id="rId55" Type="http://schemas.openxmlformats.org/officeDocument/2006/relationships/image" Target="media/image47.png"/><Relationship Id="rId97" Type="http://schemas.openxmlformats.org/officeDocument/2006/relationships/image" Target="media/image84.png"/><Relationship Id="rId120" Type="http://schemas.openxmlformats.org/officeDocument/2006/relationships/image" Target="media/image106.png"/><Relationship Id="rId162" Type="http://schemas.openxmlformats.org/officeDocument/2006/relationships/image" Target="media/image142.png"/><Relationship Id="rId218" Type="http://schemas.openxmlformats.org/officeDocument/2006/relationships/header" Target="header35.xml"/></Relationships>
</file>

<file path=word/_rels/header20.xml.rels><?xml version="1.0" encoding="UTF-8" standalone="yes"?>
<Relationships xmlns="http://schemas.openxmlformats.org/package/2006/relationships"><Relationship Id="rId1" Type="http://schemas.openxmlformats.org/officeDocument/2006/relationships/image" Target="media/image15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46052</Words>
  <Characters>262500</Characters>
  <Application>Microsoft Office Word</Application>
  <DocSecurity>0</DocSecurity>
  <Lines>2187</Lines>
  <Paragraphs>615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Alson Athif</dc:creator>
  <cp:keywords/>
  <dc:description/>
  <cp:lastModifiedBy>Ibrahim Naufal</cp:lastModifiedBy>
  <cp:revision>3</cp:revision>
  <dcterms:created xsi:type="dcterms:W3CDTF">2019-08-26T13:46:00Z</dcterms:created>
  <dcterms:modified xsi:type="dcterms:W3CDTF">2019-08-26T13:46:00Z</dcterms:modified>
</cp:coreProperties>
</file>